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D3ED62" w14:textId="77777777" w:rsidR="009041D0" w:rsidRPr="003C3CA0" w:rsidRDefault="009041D0" w:rsidP="00AF3A81">
      <w:pPr>
        <w:ind w:right="-510"/>
        <w:jc w:val="center"/>
        <w:rPr>
          <w:b/>
          <w:bCs/>
          <w:sz w:val="20"/>
          <w:szCs w:val="20"/>
          <w:lang w:val="sr-Cyrl-RS"/>
        </w:rPr>
      </w:pPr>
    </w:p>
    <w:p w14:paraId="7BD72EEB" w14:textId="77777777" w:rsidR="009041D0" w:rsidRDefault="009041D0" w:rsidP="00AF3A81">
      <w:pPr>
        <w:ind w:right="-510"/>
        <w:jc w:val="center"/>
        <w:rPr>
          <w:b/>
          <w:bCs/>
          <w:sz w:val="20"/>
          <w:szCs w:val="20"/>
        </w:rPr>
      </w:pPr>
    </w:p>
    <w:p w14:paraId="10915CF1" w14:textId="77777777" w:rsidR="009041D0" w:rsidRDefault="009041D0" w:rsidP="00AF3A81">
      <w:pPr>
        <w:ind w:right="-510"/>
        <w:jc w:val="center"/>
        <w:rPr>
          <w:b/>
          <w:bCs/>
          <w:sz w:val="20"/>
          <w:szCs w:val="20"/>
        </w:rPr>
      </w:pPr>
    </w:p>
    <w:p w14:paraId="58F8D520" w14:textId="092FF9DE" w:rsidR="00AF3A81" w:rsidRPr="00AF3A81" w:rsidRDefault="0074665E" w:rsidP="00AF3A81">
      <w:pPr>
        <w:ind w:right="-510"/>
        <w:jc w:val="center"/>
      </w:pPr>
      <w:r>
        <w:rPr>
          <w:b/>
          <w:bCs/>
          <w:noProof/>
          <w:sz w:val="20"/>
          <w:szCs w:val="20"/>
        </w:rPr>
        <w:pict w14:anchorId="594B54D7">
          <v:group id="_x0000_s1033" style="position:absolute;left:0;text-align:left;margin-left:-52.1pt;margin-top:-65.7pt;width:570.45pt;height:101.4pt;z-index:251660288" coordorigin="1360,81" coordsize="9180,2028">
            <v:shapetype id="_x0000_t202" coordsize="21600,21600" o:spt="202" path="m,l,21600r21600,l21600,xe">
              <v:stroke joinstyle="miter"/>
              <v:path gradientshapeok="t" o:connecttype="rect"/>
            </v:shapetype>
            <v:shape id="_x0000_s1034" type="#_x0000_t202" style="position:absolute;left:2640;top:1266;width:6625;height:843;mso-position-horizontal-relative:margin;mso-position-vertical-relative:margin" o:allowincell="f" filled="f" stroked="f" strokecolor="white">
              <v:textbox style="mso-next-textbox:#_x0000_s1034">
                <w:txbxContent>
                  <w:p w14:paraId="071B27F9" w14:textId="2A95154C" w:rsidR="00B447FB" w:rsidRDefault="00B447FB" w:rsidP="00AF3A81">
                    <w:pPr>
                      <w:rPr>
                        <w:b/>
                        <w:bCs/>
                        <w:sz w:val="22"/>
                        <w:lang w:val="sr-Cyrl-BA"/>
                      </w:rPr>
                    </w:pPr>
                  </w:p>
                  <w:p w14:paraId="43CC0BCA" w14:textId="05ED189B" w:rsidR="00B447FB" w:rsidRDefault="00B447FB" w:rsidP="00AF3A81">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920"/>
                        <w:tab w:val="left" w:pos="8640"/>
                        <w:tab w:val="right" w:pos="9026"/>
                      </w:tabs>
                      <w:jc w:val="center"/>
                      <w:rPr>
                        <w:sz w:val="20"/>
                      </w:rPr>
                    </w:pPr>
                    <w:r>
                      <w:rPr>
                        <w:sz w:val="20"/>
                      </w:rPr>
                      <w:t>Светог Саве 71, 74000 Добој; т</w:t>
                    </w:r>
                    <w:r w:rsidRPr="00EB79AD">
                      <w:rPr>
                        <w:sz w:val="20"/>
                      </w:rPr>
                      <w:t>елефон: ++387 (0)53 241 368; факс: ++387 (0)53 222 247</w:t>
                    </w:r>
                  </w:p>
                  <w:p w14:paraId="73D5AC13" w14:textId="77777777" w:rsidR="00B447FB" w:rsidRPr="00CF4559" w:rsidRDefault="00B447FB" w:rsidP="00AF3A81">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920"/>
                        <w:tab w:val="left" w:pos="8640"/>
                        <w:tab w:val="right" w:pos="9026"/>
                      </w:tabs>
                      <w:jc w:val="center"/>
                      <w:rPr>
                        <w:sz w:val="20"/>
                      </w:rPr>
                    </w:pPr>
                  </w:p>
                  <w:p w14:paraId="345ECC2B" w14:textId="77777777" w:rsidR="00B447FB" w:rsidRDefault="00B447FB" w:rsidP="00AF3A81">
                    <w:pPr>
                      <w:rPr>
                        <w:b/>
                        <w:bCs/>
                        <w:sz w:val="22"/>
                        <w:lang w:val="sr-Cyrl-BA"/>
                      </w:rPr>
                    </w:pPr>
                  </w:p>
                  <w:p w14:paraId="4BF06A03" w14:textId="611FDCF0" w:rsidR="00B447FB" w:rsidRDefault="00B447FB" w:rsidP="00AF3A81">
                    <w:pPr>
                      <w:rPr>
                        <w:b/>
                        <w:bCs/>
                        <w:sz w:val="22"/>
                        <w:lang w:val="sr-Cyrl-BA"/>
                      </w:rPr>
                    </w:pPr>
                  </w:p>
                  <w:p w14:paraId="1E6BD9F4" w14:textId="77777777" w:rsidR="00B447FB" w:rsidRPr="000C0AA0" w:rsidRDefault="00B447FB" w:rsidP="00AF3A81">
                    <w:pPr>
                      <w:rPr>
                        <w:b/>
                        <w:bCs/>
                        <w:sz w:val="22"/>
                        <w:lang w:val="sr-Cyrl-BA"/>
                      </w:rPr>
                    </w:pPr>
                  </w:p>
                  <w:p w14:paraId="37D91FA6" w14:textId="77777777" w:rsidR="00B447FB" w:rsidRPr="000C0AA0" w:rsidRDefault="00B447FB" w:rsidP="00AF3A81">
                    <w:pPr>
                      <w:pStyle w:val="NoSpacing"/>
                      <w:rPr>
                        <w:sz w:val="22"/>
                        <w:lang w:val="sr-Latn-CS"/>
                      </w:rPr>
                    </w:pPr>
                  </w:p>
                </w:txbxContent>
              </v:textbox>
            </v:shape>
            <v:line id="_x0000_s1035" style="position:absolute;flip:x y;mso-position-horizontal-relative:margin;mso-position-vertical-relative:margin" from="1360,1911" to="10540,1911" strokecolor="#4538f0" strokeweight="1.5pt"/>
            <v:group id="_x0000_s1036" style="position:absolute;left:4798;top:81;width:2327;height:1320;mso-position-horizontal-relative:margin;mso-position-vertical-relative:margin" coordorigin="1584,904" coordsize="1875,1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1584;top:904;width:1875;height:1215">
                <v:imagedata r:id="rId8" o:title="msotw9_temp0" blacklevel="3932f"/>
              </v:shape>
              <v:shape id="_x0000_s1038" type="#_x0000_t202" style="position:absolute;left:2117;top:1338;width:802;height:394" filled="f" stroked="f">
                <v:textbox style="mso-next-textbox:#_x0000_s1038">
                  <w:txbxContent>
                    <w:p w14:paraId="1F9FF2E1" w14:textId="77777777" w:rsidR="00B447FB" w:rsidRPr="00AF3A81" w:rsidRDefault="00B447FB" w:rsidP="00AF3A81">
                      <w:pPr>
                        <w:jc w:val="center"/>
                        <w:rPr>
                          <w:b/>
                          <w:bCs/>
                          <w:color w:val="FFFFFF"/>
                          <w:sz w:val="18"/>
                          <w:szCs w:val="18"/>
                        </w:rPr>
                      </w:pPr>
                      <w:r w:rsidRPr="00AF3A81">
                        <w:rPr>
                          <w:b/>
                          <w:bCs/>
                          <w:color w:val="FFFFFF"/>
                          <w:sz w:val="18"/>
                          <w:szCs w:val="18"/>
                          <w:lang w:val="sr-Cyrl-BA"/>
                        </w:rPr>
                        <w:t>ЖРС</w:t>
                      </w:r>
                    </w:p>
                  </w:txbxContent>
                </v:textbox>
              </v:shape>
            </v:group>
          </v:group>
        </w:pict>
      </w:r>
      <w:r w:rsidR="00AF3A81" w:rsidRPr="00C1527B">
        <w:rPr>
          <w:b/>
          <w:bCs/>
          <w:sz w:val="20"/>
          <w:szCs w:val="20"/>
        </w:rPr>
        <w:t>ЖЕЉЕЗНИЦЕ РЕПУБЛИКЕ СРПСКЕ А.</w:t>
      </w:r>
      <w:r w:rsidR="00AF3A81">
        <w:rPr>
          <w:b/>
          <w:bCs/>
          <w:sz w:val="20"/>
          <w:szCs w:val="20"/>
          <w:lang w:val="sr-Cyrl-RS"/>
        </w:rPr>
        <w:t xml:space="preserve"> </w:t>
      </w:r>
      <w:r w:rsidR="00AF3A81" w:rsidRPr="00C1527B">
        <w:rPr>
          <w:b/>
          <w:bCs/>
          <w:sz w:val="20"/>
          <w:szCs w:val="20"/>
        </w:rPr>
        <w:t>Д. ДОБОЈ</w:t>
      </w:r>
    </w:p>
    <w:p w14:paraId="26A4613A" w14:textId="33CB5301" w:rsidR="00C1527B" w:rsidRPr="00D4563C" w:rsidRDefault="00C1527B">
      <w:pPr>
        <w:rPr>
          <w:lang w:val="en-US"/>
        </w:rPr>
      </w:pPr>
    </w:p>
    <w:p w14:paraId="1A3C2ED9" w14:textId="77777777" w:rsidR="00AF3A81" w:rsidRDefault="00AF3A81"/>
    <w:p w14:paraId="56FF45D3" w14:textId="77777777" w:rsidR="000972D5" w:rsidRDefault="000972D5" w:rsidP="00CF4559">
      <w:pPr>
        <w:rPr>
          <w:b/>
          <w:sz w:val="52"/>
          <w:szCs w:val="52"/>
        </w:rPr>
      </w:pPr>
    </w:p>
    <w:p w14:paraId="1A2698B4" w14:textId="77777777" w:rsidR="000972D5" w:rsidRDefault="000972D5" w:rsidP="00C1527B">
      <w:pPr>
        <w:jc w:val="center"/>
        <w:rPr>
          <w:b/>
          <w:sz w:val="52"/>
          <w:szCs w:val="52"/>
        </w:rPr>
      </w:pPr>
    </w:p>
    <w:p w14:paraId="55BCFE31" w14:textId="5798350D" w:rsidR="003E37C2" w:rsidRPr="003E37C2" w:rsidRDefault="00C1527B" w:rsidP="00B1698E">
      <w:pPr>
        <w:jc w:val="center"/>
        <w:rPr>
          <w:b/>
          <w:sz w:val="52"/>
          <w:szCs w:val="52"/>
          <w:lang w:val="sr-Cyrl-BA"/>
        </w:rPr>
      </w:pPr>
      <w:r w:rsidRPr="003E37C2">
        <w:rPr>
          <w:b/>
          <w:sz w:val="52"/>
          <w:szCs w:val="52"/>
        </w:rPr>
        <w:t>ИЗВЈЕШТАЈ О ПОСЛОВАЊУ</w:t>
      </w:r>
    </w:p>
    <w:p w14:paraId="4E707E9C" w14:textId="053814D5" w:rsidR="00C1527B" w:rsidRPr="003E37C2" w:rsidRDefault="00C1527B" w:rsidP="00B1698E">
      <w:pPr>
        <w:jc w:val="center"/>
        <w:rPr>
          <w:b/>
          <w:sz w:val="32"/>
          <w:szCs w:val="32"/>
        </w:rPr>
      </w:pPr>
      <w:r w:rsidRPr="003E37C2">
        <w:rPr>
          <w:b/>
          <w:sz w:val="32"/>
          <w:szCs w:val="32"/>
        </w:rPr>
        <w:t>ЖЕЉЕЗНИЦА РЕПУБЛИКЕ СРПСКЕ, А.</w:t>
      </w:r>
      <w:r w:rsidR="00CF4559">
        <w:rPr>
          <w:b/>
          <w:sz w:val="32"/>
          <w:szCs w:val="32"/>
          <w:lang w:val="sr-Cyrl-RS"/>
        </w:rPr>
        <w:t xml:space="preserve"> </w:t>
      </w:r>
      <w:r w:rsidRPr="003E37C2">
        <w:rPr>
          <w:b/>
          <w:sz w:val="32"/>
          <w:szCs w:val="32"/>
        </w:rPr>
        <w:t>Д. ДОБОЈ</w:t>
      </w:r>
    </w:p>
    <w:p w14:paraId="4CB5F439" w14:textId="1B7A7901" w:rsidR="00C1527B" w:rsidRPr="003E37C2" w:rsidRDefault="003E37C2" w:rsidP="00B1698E">
      <w:pPr>
        <w:jc w:val="center"/>
        <w:rPr>
          <w:b/>
          <w:sz w:val="32"/>
          <w:szCs w:val="32"/>
          <w:lang w:val="sr-Cyrl-BA"/>
        </w:rPr>
      </w:pPr>
      <w:r w:rsidRPr="003E37C2">
        <w:rPr>
          <w:b/>
          <w:sz w:val="32"/>
          <w:szCs w:val="32"/>
          <w:lang w:val="sr-Cyrl-BA"/>
        </w:rPr>
        <w:t>ЗА 20</w:t>
      </w:r>
      <w:r w:rsidR="008D6829">
        <w:rPr>
          <w:b/>
          <w:sz w:val="32"/>
          <w:szCs w:val="32"/>
          <w:lang w:val="sr-Cyrl-BA"/>
        </w:rPr>
        <w:t>2</w:t>
      </w:r>
      <w:r w:rsidR="00CB373C">
        <w:rPr>
          <w:b/>
          <w:sz w:val="32"/>
          <w:szCs w:val="32"/>
          <w:lang w:val="sr-Cyrl-RS"/>
        </w:rPr>
        <w:t>2</w:t>
      </w:r>
      <w:r w:rsidRPr="003E37C2">
        <w:rPr>
          <w:b/>
          <w:sz w:val="32"/>
          <w:szCs w:val="32"/>
          <w:lang w:val="sr-Cyrl-BA"/>
        </w:rPr>
        <w:t>. ГОДИНУ</w:t>
      </w:r>
    </w:p>
    <w:p w14:paraId="7B670878" w14:textId="77777777" w:rsidR="00C1527B" w:rsidRDefault="00C1527B" w:rsidP="00C1527B">
      <w:pPr>
        <w:tabs>
          <w:tab w:val="left" w:pos="1650"/>
        </w:tabs>
      </w:pPr>
      <w:r>
        <w:tab/>
      </w:r>
    </w:p>
    <w:p w14:paraId="3ABCD4A9" w14:textId="77777777" w:rsidR="00C1527B" w:rsidRPr="005F7FD2" w:rsidRDefault="00C1527B" w:rsidP="00B1698E">
      <w:pPr>
        <w:tabs>
          <w:tab w:val="left" w:pos="1650"/>
        </w:tabs>
        <w:jc w:val="center"/>
        <w:rPr>
          <w:lang w:val="sr-Cyrl-RS"/>
        </w:rPr>
      </w:pPr>
      <w:r w:rsidRPr="00C1527B">
        <w:rPr>
          <w:noProof/>
          <w:lang w:val="en-US" w:eastAsia="en-US"/>
        </w:rPr>
        <w:drawing>
          <wp:inline distT="0" distB="0" distL="0" distR="0" wp14:anchorId="3AA04F04" wp14:editId="60ADA0EA">
            <wp:extent cx="5892584" cy="4330960"/>
            <wp:effectExtent l="152400" t="152400" r="337185" b="336550"/>
            <wp:docPr id="2" name="Picture 3" descr="railway_denis_belitsky_ssto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ilway_denis_belitsky_sstock.jpg"/>
                    <pic:cNvPicPr/>
                  </pic:nvPicPr>
                  <pic:blipFill>
                    <a:blip r:embed="rId9"/>
                    <a:stretch>
                      <a:fillRect/>
                    </a:stretch>
                  </pic:blipFill>
                  <pic:spPr>
                    <a:xfrm>
                      <a:off x="0" y="0"/>
                      <a:ext cx="5970244" cy="4388039"/>
                    </a:xfrm>
                    <a:prstGeom prst="rect">
                      <a:avLst/>
                    </a:prstGeom>
                    <a:ln>
                      <a:noFill/>
                    </a:ln>
                    <a:effectLst>
                      <a:outerShdw blurRad="292100" dist="139700" dir="2700000" algn="tl" rotWithShape="0">
                        <a:srgbClr val="333333">
                          <a:alpha val="65000"/>
                        </a:srgbClr>
                      </a:outerShdw>
                    </a:effectLst>
                  </pic:spPr>
                </pic:pic>
              </a:graphicData>
            </a:graphic>
          </wp:inline>
        </w:drawing>
      </w:r>
    </w:p>
    <w:p w14:paraId="793734FA" w14:textId="77777777" w:rsidR="00C1527B" w:rsidRDefault="00C1527B" w:rsidP="00C1527B">
      <w:pPr>
        <w:tabs>
          <w:tab w:val="left" w:pos="1650"/>
        </w:tabs>
        <w:rPr>
          <w:lang w:val="sr-Cyrl-BA"/>
        </w:rPr>
      </w:pPr>
    </w:p>
    <w:p w14:paraId="55F85600" w14:textId="77777777" w:rsidR="00F56930" w:rsidRDefault="00F56930" w:rsidP="00C1527B">
      <w:pPr>
        <w:tabs>
          <w:tab w:val="left" w:pos="1650"/>
        </w:tabs>
        <w:rPr>
          <w:lang w:val="sr-Cyrl-BA"/>
        </w:rPr>
      </w:pPr>
    </w:p>
    <w:p w14:paraId="33082F84" w14:textId="77777777" w:rsidR="00F56930" w:rsidRDefault="00F56930" w:rsidP="00C1527B">
      <w:pPr>
        <w:tabs>
          <w:tab w:val="left" w:pos="1650"/>
        </w:tabs>
        <w:rPr>
          <w:lang w:val="sr-Cyrl-BA"/>
        </w:rPr>
      </w:pPr>
    </w:p>
    <w:p w14:paraId="5C13BBE9" w14:textId="77777777" w:rsidR="00F56930" w:rsidRDefault="00F56930" w:rsidP="00C1527B">
      <w:pPr>
        <w:tabs>
          <w:tab w:val="left" w:pos="1650"/>
        </w:tabs>
        <w:rPr>
          <w:lang w:val="sr-Cyrl-BA"/>
        </w:rPr>
      </w:pPr>
    </w:p>
    <w:p w14:paraId="745DAADF" w14:textId="77777777" w:rsidR="00F56930" w:rsidRDefault="00F56930" w:rsidP="00C1527B">
      <w:pPr>
        <w:tabs>
          <w:tab w:val="left" w:pos="1650"/>
        </w:tabs>
        <w:rPr>
          <w:lang w:val="sr-Cyrl-BA"/>
        </w:rPr>
      </w:pPr>
    </w:p>
    <w:p w14:paraId="48711ED4" w14:textId="77777777" w:rsidR="00F56930" w:rsidRPr="00F56930" w:rsidRDefault="00F56930" w:rsidP="00C1527B">
      <w:pPr>
        <w:tabs>
          <w:tab w:val="left" w:pos="1650"/>
        </w:tabs>
        <w:rPr>
          <w:lang w:val="sr-Cyrl-BA"/>
        </w:rPr>
      </w:pPr>
    </w:p>
    <w:p w14:paraId="36B8818F" w14:textId="2F824AAD" w:rsidR="00C1527B" w:rsidRPr="002031F3" w:rsidRDefault="00C1527B" w:rsidP="00C1527B">
      <w:pPr>
        <w:jc w:val="center"/>
        <w:rPr>
          <w:b/>
          <w:sz w:val="26"/>
          <w:szCs w:val="26"/>
        </w:rPr>
      </w:pPr>
      <w:r w:rsidRPr="002031F3">
        <w:rPr>
          <w:b/>
          <w:sz w:val="26"/>
          <w:szCs w:val="26"/>
        </w:rPr>
        <w:t>Добој,</w:t>
      </w:r>
      <w:r w:rsidRPr="002C3340">
        <w:rPr>
          <w:b/>
          <w:sz w:val="26"/>
          <w:szCs w:val="26"/>
        </w:rPr>
        <w:t xml:space="preserve"> </w:t>
      </w:r>
      <w:r w:rsidR="0020374A">
        <w:rPr>
          <w:b/>
          <w:sz w:val="26"/>
          <w:szCs w:val="26"/>
          <w:lang w:val="sr-Cyrl-RS"/>
        </w:rPr>
        <w:t>март</w:t>
      </w:r>
      <w:r w:rsidR="0020374A">
        <w:rPr>
          <w:b/>
          <w:color w:val="FF0000"/>
          <w:sz w:val="26"/>
          <w:szCs w:val="26"/>
          <w:lang w:val="sr-Cyrl-BA"/>
        </w:rPr>
        <w:t xml:space="preserve"> </w:t>
      </w:r>
      <w:r w:rsidR="003E37C2">
        <w:rPr>
          <w:b/>
          <w:sz w:val="26"/>
          <w:szCs w:val="26"/>
        </w:rPr>
        <w:t>20</w:t>
      </w:r>
      <w:r w:rsidR="003E37C2">
        <w:rPr>
          <w:b/>
          <w:sz w:val="26"/>
          <w:szCs w:val="26"/>
          <w:lang w:val="sr-Cyrl-BA"/>
        </w:rPr>
        <w:t>2</w:t>
      </w:r>
      <w:r w:rsidR="00CB373C">
        <w:rPr>
          <w:b/>
          <w:sz w:val="26"/>
          <w:szCs w:val="26"/>
          <w:lang w:val="sr-Cyrl-BA"/>
        </w:rPr>
        <w:t>3</w:t>
      </w:r>
      <w:r w:rsidRPr="002031F3">
        <w:rPr>
          <w:b/>
          <w:sz w:val="26"/>
          <w:szCs w:val="26"/>
        </w:rPr>
        <w:t>.</w:t>
      </w:r>
      <w:r w:rsidR="00CF4559">
        <w:rPr>
          <w:b/>
          <w:sz w:val="26"/>
          <w:szCs w:val="26"/>
          <w:lang w:val="sr-Cyrl-RS"/>
        </w:rPr>
        <w:t xml:space="preserve"> </w:t>
      </w:r>
      <w:r w:rsidRPr="002031F3">
        <w:rPr>
          <w:b/>
          <w:sz w:val="26"/>
          <w:szCs w:val="26"/>
        </w:rPr>
        <w:t>године</w:t>
      </w:r>
    </w:p>
    <w:p w14:paraId="5F4F1CEB" w14:textId="77777777" w:rsidR="002031F3" w:rsidRPr="008D229E" w:rsidRDefault="002031F3" w:rsidP="009D2D19">
      <w:pPr>
        <w:pStyle w:val="Heading1"/>
        <w:rPr>
          <w:rFonts w:cs="Times New Roman"/>
          <w:szCs w:val="24"/>
        </w:rPr>
      </w:pPr>
      <w:bookmarkStart w:id="0" w:name="_Toc16592061"/>
      <w:bookmarkStart w:id="1" w:name="_Toc30575034"/>
      <w:bookmarkStart w:id="2" w:name="_Toc129346689"/>
      <w:r w:rsidRPr="008D229E">
        <w:rPr>
          <w:rFonts w:cs="Times New Roman"/>
          <w:szCs w:val="24"/>
        </w:rPr>
        <w:lastRenderedPageBreak/>
        <w:t>САДРЖАЈ</w:t>
      </w:r>
      <w:bookmarkEnd w:id="0"/>
      <w:bookmarkEnd w:id="1"/>
      <w:bookmarkEnd w:id="2"/>
    </w:p>
    <w:p w14:paraId="791558A1" w14:textId="77777777" w:rsidR="0036112B" w:rsidRPr="008D6829" w:rsidRDefault="0036112B" w:rsidP="0036112B">
      <w:pPr>
        <w:tabs>
          <w:tab w:val="left" w:pos="1650"/>
        </w:tabs>
        <w:rPr>
          <w:b/>
          <w:color w:val="FF0000"/>
        </w:rPr>
      </w:pPr>
    </w:p>
    <w:sdt>
      <w:sdtPr>
        <w:rPr>
          <w:rFonts w:ascii="Times New Roman" w:eastAsiaTheme="minorHAnsi" w:hAnsi="Times New Roman" w:cs="Times New Roman"/>
          <w:b/>
          <w:bCs/>
          <w:color w:val="FF0000"/>
          <w:sz w:val="24"/>
          <w:szCs w:val="24"/>
          <w:lang w:val="en-GB" w:eastAsia="en-GB"/>
        </w:rPr>
        <w:id w:val="276245969"/>
        <w:docPartObj>
          <w:docPartGallery w:val="Table of Contents"/>
          <w:docPartUnique/>
        </w:docPartObj>
      </w:sdtPr>
      <w:sdtEndPr>
        <w:rPr>
          <w:rFonts w:eastAsia="Times New Roman"/>
          <w:b w:val="0"/>
          <w:bCs w:val="0"/>
          <w:sz w:val="22"/>
          <w:szCs w:val="22"/>
        </w:rPr>
      </w:sdtEndPr>
      <w:sdtContent>
        <w:p w14:paraId="10A0A823" w14:textId="0D1D5911" w:rsidR="00E65BEA" w:rsidRPr="00E65BEA" w:rsidRDefault="00637E42">
          <w:pPr>
            <w:pStyle w:val="TOC1"/>
            <w:tabs>
              <w:tab w:val="right" w:leader="dot" w:pos="9016"/>
            </w:tabs>
            <w:rPr>
              <w:rFonts w:ascii="Times New Roman" w:hAnsi="Times New Roman" w:cs="Times New Roman"/>
              <w:noProof/>
              <w:sz w:val="24"/>
              <w:szCs w:val="24"/>
              <w:lang w:val="en-US" w:eastAsia="en-US"/>
            </w:rPr>
          </w:pPr>
          <w:r w:rsidRPr="008D6829">
            <w:rPr>
              <w:rFonts w:ascii="Times New Roman" w:hAnsi="Times New Roman" w:cs="Times New Roman"/>
              <w:color w:val="FF0000"/>
            </w:rPr>
            <w:fldChar w:fldCharType="begin"/>
          </w:r>
          <w:r w:rsidR="00412FA9" w:rsidRPr="008D6829">
            <w:rPr>
              <w:rFonts w:ascii="Times New Roman" w:hAnsi="Times New Roman" w:cs="Times New Roman"/>
              <w:color w:val="FF0000"/>
            </w:rPr>
            <w:instrText xml:space="preserve"> TOC \o "1-3" \h \z \u </w:instrText>
          </w:r>
          <w:r w:rsidRPr="008D6829">
            <w:rPr>
              <w:rFonts w:ascii="Times New Roman" w:hAnsi="Times New Roman" w:cs="Times New Roman"/>
              <w:color w:val="FF0000"/>
            </w:rPr>
            <w:fldChar w:fldCharType="separate"/>
          </w:r>
          <w:hyperlink w:anchor="_Toc129346689" w:history="1">
            <w:r w:rsidR="00E65BEA" w:rsidRPr="00E65BEA">
              <w:rPr>
                <w:rStyle w:val="Hyperlink"/>
                <w:rFonts w:ascii="Times New Roman" w:hAnsi="Times New Roman" w:cs="Times New Roman"/>
                <w:noProof/>
                <w:sz w:val="24"/>
                <w:szCs w:val="24"/>
              </w:rPr>
              <w:t>САДРЖАЈ</w:t>
            </w:r>
            <w:r w:rsidR="00E65BEA" w:rsidRPr="00E65BEA">
              <w:rPr>
                <w:rFonts w:ascii="Times New Roman" w:hAnsi="Times New Roman" w:cs="Times New Roman"/>
                <w:noProof/>
                <w:webHidden/>
                <w:sz w:val="24"/>
                <w:szCs w:val="24"/>
              </w:rPr>
              <w:tab/>
            </w:r>
            <w:r w:rsidR="00E65BEA" w:rsidRPr="00E65BEA">
              <w:rPr>
                <w:rFonts w:ascii="Times New Roman" w:hAnsi="Times New Roman" w:cs="Times New Roman"/>
                <w:noProof/>
                <w:webHidden/>
                <w:sz w:val="24"/>
                <w:szCs w:val="24"/>
              </w:rPr>
              <w:fldChar w:fldCharType="begin"/>
            </w:r>
            <w:r w:rsidR="00E65BEA" w:rsidRPr="00E65BEA">
              <w:rPr>
                <w:rFonts w:ascii="Times New Roman" w:hAnsi="Times New Roman" w:cs="Times New Roman"/>
                <w:noProof/>
                <w:webHidden/>
                <w:sz w:val="24"/>
                <w:szCs w:val="24"/>
              </w:rPr>
              <w:instrText xml:space="preserve"> PAGEREF _Toc129346689 \h </w:instrText>
            </w:r>
            <w:r w:rsidR="00E65BEA" w:rsidRPr="00E65BEA">
              <w:rPr>
                <w:rFonts w:ascii="Times New Roman" w:hAnsi="Times New Roman" w:cs="Times New Roman"/>
                <w:noProof/>
                <w:webHidden/>
                <w:sz w:val="24"/>
                <w:szCs w:val="24"/>
              </w:rPr>
            </w:r>
            <w:r w:rsidR="00E65BEA" w:rsidRPr="00E65BEA">
              <w:rPr>
                <w:rFonts w:ascii="Times New Roman" w:hAnsi="Times New Roman" w:cs="Times New Roman"/>
                <w:noProof/>
                <w:webHidden/>
                <w:sz w:val="24"/>
                <w:szCs w:val="24"/>
              </w:rPr>
              <w:fldChar w:fldCharType="separate"/>
            </w:r>
            <w:r w:rsidR="00D317F8">
              <w:rPr>
                <w:rFonts w:ascii="Times New Roman" w:hAnsi="Times New Roman" w:cs="Times New Roman"/>
                <w:noProof/>
                <w:webHidden/>
                <w:sz w:val="24"/>
                <w:szCs w:val="24"/>
              </w:rPr>
              <w:t>2</w:t>
            </w:r>
            <w:r w:rsidR="00E65BEA" w:rsidRPr="00E65BEA">
              <w:rPr>
                <w:rFonts w:ascii="Times New Roman" w:hAnsi="Times New Roman" w:cs="Times New Roman"/>
                <w:noProof/>
                <w:webHidden/>
                <w:sz w:val="24"/>
                <w:szCs w:val="24"/>
              </w:rPr>
              <w:fldChar w:fldCharType="end"/>
            </w:r>
          </w:hyperlink>
        </w:p>
        <w:p w14:paraId="7E5EFE02" w14:textId="5DB1F7A0" w:rsidR="00E65BEA" w:rsidRPr="00E65BEA" w:rsidRDefault="0074665E">
          <w:pPr>
            <w:pStyle w:val="TOC1"/>
            <w:tabs>
              <w:tab w:val="right" w:leader="dot" w:pos="9016"/>
            </w:tabs>
            <w:rPr>
              <w:rFonts w:ascii="Times New Roman" w:hAnsi="Times New Roman" w:cs="Times New Roman"/>
              <w:noProof/>
              <w:sz w:val="24"/>
              <w:szCs w:val="24"/>
              <w:lang w:val="en-US" w:eastAsia="en-US"/>
            </w:rPr>
          </w:pPr>
          <w:hyperlink w:anchor="_Toc129346690" w:history="1">
            <w:r w:rsidR="00E65BEA" w:rsidRPr="00E65BEA">
              <w:rPr>
                <w:rStyle w:val="Hyperlink"/>
                <w:rFonts w:ascii="Times New Roman" w:hAnsi="Times New Roman" w:cs="Times New Roman"/>
                <w:noProof/>
                <w:sz w:val="24"/>
                <w:szCs w:val="24"/>
              </w:rPr>
              <w:t>УВОД</w:t>
            </w:r>
            <w:r w:rsidR="00E65BEA" w:rsidRPr="00E65BEA">
              <w:rPr>
                <w:rFonts w:ascii="Times New Roman" w:hAnsi="Times New Roman" w:cs="Times New Roman"/>
                <w:noProof/>
                <w:webHidden/>
                <w:sz w:val="24"/>
                <w:szCs w:val="24"/>
              </w:rPr>
              <w:tab/>
            </w:r>
            <w:r w:rsidR="00E65BEA" w:rsidRPr="00E65BEA">
              <w:rPr>
                <w:rFonts w:ascii="Times New Roman" w:hAnsi="Times New Roman" w:cs="Times New Roman"/>
                <w:noProof/>
                <w:webHidden/>
                <w:sz w:val="24"/>
                <w:szCs w:val="24"/>
              </w:rPr>
              <w:fldChar w:fldCharType="begin"/>
            </w:r>
            <w:r w:rsidR="00E65BEA" w:rsidRPr="00E65BEA">
              <w:rPr>
                <w:rFonts w:ascii="Times New Roman" w:hAnsi="Times New Roman" w:cs="Times New Roman"/>
                <w:noProof/>
                <w:webHidden/>
                <w:sz w:val="24"/>
                <w:szCs w:val="24"/>
              </w:rPr>
              <w:instrText xml:space="preserve"> PAGEREF _Toc129346690 \h </w:instrText>
            </w:r>
            <w:r w:rsidR="00E65BEA" w:rsidRPr="00E65BEA">
              <w:rPr>
                <w:rFonts w:ascii="Times New Roman" w:hAnsi="Times New Roman" w:cs="Times New Roman"/>
                <w:noProof/>
                <w:webHidden/>
                <w:sz w:val="24"/>
                <w:szCs w:val="24"/>
              </w:rPr>
            </w:r>
            <w:r w:rsidR="00E65BEA" w:rsidRPr="00E65BEA">
              <w:rPr>
                <w:rFonts w:ascii="Times New Roman" w:hAnsi="Times New Roman" w:cs="Times New Roman"/>
                <w:noProof/>
                <w:webHidden/>
                <w:sz w:val="24"/>
                <w:szCs w:val="24"/>
              </w:rPr>
              <w:fldChar w:fldCharType="separate"/>
            </w:r>
            <w:r w:rsidR="00D317F8">
              <w:rPr>
                <w:rFonts w:ascii="Times New Roman" w:hAnsi="Times New Roman" w:cs="Times New Roman"/>
                <w:noProof/>
                <w:webHidden/>
                <w:sz w:val="24"/>
                <w:szCs w:val="24"/>
              </w:rPr>
              <w:t>3</w:t>
            </w:r>
            <w:r w:rsidR="00E65BEA" w:rsidRPr="00E65BEA">
              <w:rPr>
                <w:rFonts w:ascii="Times New Roman" w:hAnsi="Times New Roman" w:cs="Times New Roman"/>
                <w:noProof/>
                <w:webHidden/>
                <w:sz w:val="24"/>
                <w:szCs w:val="24"/>
              </w:rPr>
              <w:fldChar w:fldCharType="end"/>
            </w:r>
          </w:hyperlink>
        </w:p>
        <w:p w14:paraId="44B342D8" w14:textId="2E812E4E" w:rsidR="00E65BEA" w:rsidRPr="00E65BEA" w:rsidRDefault="0074665E">
          <w:pPr>
            <w:pStyle w:val="TOC1"/>
            <w:tabs>
              <w:tab w:val="right" w:leader="dot" w:pos="9016"/>
            </w:tabs>
            <w:rPr>
              <w:rFonts w:ascii="Times New Roman" w:hAnsi="Times New Roman" w:cs="Times New Roman"/>
              <w:noProof/>
              <w:sz w:val="24"/>
              <w:szCs w:val="24"/>
              <w:lang w:val="en-US" w:eastAsia="en-US"/>
            </w:rPr>
          </w:pPr>
          <w:hyperlink w:anchor="_Toc129346691" w:history="1">
            <w:r w:rsidR="00E65BEA" w:rsidRPr="00E65BEA">
              <w:rPr>
                <w:rStyle w:val="Hyperlink"/>
                <w:rFonts w:ascii="Times New Roman" w:hAnsi="Times New Roman" w:cs="Times New Roman"/>
                <w:noProof/>
                <w:sz w:val="24"/>
                <w:szCs w:val="24"/>
              </w:rPr>
              <w:t>OПШТЕ ИНФОРМАЦИЈЕ</w:t>
            </w:r>
            <w:r w:rsidR="00E65BEA" w:rsidRPr="00E65BEA">
              <w:rPr>
                <w:rFonts w:ascii="Times New Roman" w:hAnsi="Times New Roman" w:cs="Times New Roman"/>
                <w:noProof/>
                <w:webHidden/>
                <w:sz w:val="24"/>
                <w:szCs w:val="24"/>
              </w:rPr>
              <w:tab/>
            </w:r>
            <w:r w:rsidR="00E65BEA" w:rsidRPr="00E65BEA">
              <w:rPr>
                <w:rFonts w:ascii="Times New Roman" w:hAnsi="Times New Roman" w:cs="Times New Roman"/>
                <w:noProof/>
                <w:webHidden/>
                <w:sz w:val="24"/>
                <w:szCs w:val="24"/>
              </w:rPr>
              <w:fldChar w:fldCharType="begin"/>
            </w:r>
            <w:r w:rsidR="00E65BEA" w:rsidRPr="00E65BEA">
              <w:rPr>
                <w:rFonts w:ascii="Times New Roman" w:hAnsi="Times New Roman" w:cs="Times New Roman"/>
                <w:noProof/>
                <w:webHidden/>
                <w:sz w:val="24"/>
                <w:szCs w:val="24"/>
              </w:rPr>
              <w:instrText xml:space="preserve"> PAGEREF _Toc129346691 \h </w:instrText>
            </w:r>
            <w:r w:rsidR="00E65BEA" w:rsidRPr="00E65BEA">
              <w:rPr>
                <w:rFonts w:ascii="Times New Roman" w:hAnsi="Times New Roman" w:cs="Times New Roman"/>
                <w:noProof/>
                <w:webHidden/>
                <w:sz w:val="24"/>
                <w:szCs w:val="24"/>
              </w:rPr>
            </w:r>
            <w:r w:rsidR="00E65BEA" w:rsidRPr="00E65BEA">
              <w:rPr>
                <w:rFonts w:ascii="Times New Roman" w:hAnsi="Times New Roman" w:cs="Times New Roman"/>
                <w:noProof/>
                <w:webHidden/>
                <w:sz w:val="24"/>
                <w:szCs w:val="24"/>
              </w:rPr>
              <w:fldChar w:fldCharType="separate"/>
            </w:r>
            <w:r w:rsidR="00D317F8">
              <w:rPr>
                <w:rFonts w:ascii="Times New Roman" w:hAnsi="Times New Roman" w:cs="Times New Roman"/>
                <w:noProof/>
                <w:webHidden/>
                <w:sz w:val="24"/>
                <w:szCs w:val="24"/>
              </w:rPr>
              <w:t>4</w:t>
            </w:r>
            <w:r w:rsidR="00E65BEA" w:rsidRPr="00E65BEA">
              <w:rPr>
                <w:rFonts w:ascii="Times New Roman" w:hAnsi="Times New Roman" w:cs="Times New Roman"/>
                <w:noProof/>
                <w:webHidden/>
                <w:sz w:val="24"/>
                <w:szCs w:val="24"/>
              </w:rPr>
              <w:fldChar w:fldCharType="end"/>
            </w:r>
          </w:hyperlink>
        </w:p>
        <w:p w14:paraId="2C1840C5" w14:textId="4AD17C0C" w:rsidR="00E65BEA" w:rsidRPr="00E65BEA" w:rsidRDefault="0074665E">
          <w:pPr>
            <w:pStyle w:val="TOC1"/>
            <w:tabs>
              <w:tab w:val="right" w:leader="dot" w:pos="9016"/>
            </w:tabs>
            <w:rPr>
              <w:rFonts w:ascii="Times New Roman" w:hAnsi="Times New Roman" w:cs="Times New Roman"/>
              <w:noProof/>
              <w:sz w:val="24"/>
              <w:szCs w:val="24"/>
              <w:lang w:val="en-US" w:eastAsia="en-US"/>
            </w:rPr>
          </w:pPr>
          <w:hyperlink w:anchor="_Toc129346693" w:history="1">
            <w:r w:rsidR="00E65BEA" w:rsidRPr="00E65BEA">
              <w:rPr>
                <w:rStyle w:val="Hyperlink"/>
                <w:rFonts w:ascii="Times New Roman" w:hAnsi="Times New Roman" w:cs="Times New Roman"/>
                <w:noProof/>
                <w:sz w:val="24"/>
                <w:szCs w:val="24"/>
              </w:rPr>
              <w:t>Параметри пословног амбијента</w:t>
            </w:r>
            <w:r w:rsidR="00E65BEA" w:rsidRPr="00E65BEA">
              <w:rPr>
                <w:rStyle w:val="Hyperlink"/>
                <w:rFonts w:ascii="Times New Roman" w:hAnsi="Times New Roman" w:cs="Times New Roman"/>
                <w:noProof/>
                <w:sz w:val="24"/>
                <w:szCs w:val="24"/>
                <w:lang w:val="sr-Cyrl-RS"/>
              </w:rPr>
              <w:t xml:space="preserve"> у 2022. години</w:t>
            </w:r>
            <w:r w:rsidR="00E65BEA" w:rsidRPr="00E65BEA">
              <w:rPr>
                <w:rFonts w:ascii="Times New Roman" w:hAnsi="Times New Roman" w:cs="Times New Roman"/>
                <w:noProof/>
                <w:webHidden/>
                <w:sz w:val="24"/>
                <w:szCs w:val="24"/>
              </w:rPr>
              <w:tab/>
            </w:r>
            <w:r w:rsidR="00E65BEA" w:rsidRPr="00E65BEA">
              <w:rPr>
                <w:rFonts w:ascii="Times New Roman" w:hAnsi="Times New Roman" w:cs="Times New Roman"/>
                <w:noProof/>
                <w:webHidden/>
                <w:sz w:val="24"/>
                <w:szCs w:val="24"/>
              </w:rPr>
              <w:fldChar w:fldCharType="begin"/>
            </w:r>
            <w:r w:rsidR="00E65BEA" w:rsidRPr="00E65BEA">
              <w:rPr>
                <w:rFonts w:ascii="Times New Roman" w:hAnsi="Times New Roman" w:cs="Times New Roman"/>
                <w:noProof/>
                <w:webHidden/>
                <w:sz w:val="24"/>
                <w:szCs w:val="24"/>
              </w:rPr>
              <w:instrText xml:space="preserve"> PAGEREF _Toc129346693 \h </w:instrText>
            </w:r>
            <w:r w:rsidR="00E65BEA" w:rsidRPr="00E65BEA">
              <w:rPr>
                <w:rFonts w:ascii="Times New Roman" w:hAnsi="Times New Roman" w:cs="Times New Roman"/>
                <w:noProof/>
                <w:webHidden/>
                <w:sz w:val="24"/>
                <w:szCs w:val="24"/>
              </w:rPr>
            </w:r>
            <w:r w:rsidR="00E65BEA" w:rsidRPr="00E65BEA">
              <w:rPr>
                <w:rFonts w:ascii="Times New Roman" w:hAnsi="Times New Roman" w:cs="Times New Roman"/>
                <w:noProof/>
                <w:webHidden/>
                <w:sz w:val="24"/>
                <w:szCs w:val="24"/>
              </w:rPr>
              <w:fldChar w:fldCharType="separate"/>
            </w:r>
            <w:r w:rsidR="00D317F8">
              <w:rPr>
                <w:rFonts w:ascii="Times New Roman" w:hAnsi="Times New Roman" w:cs="Times New Roman"/>
                <w:noProof/>
                <w:webHidden/>
                <w:sz w:val="24"/>
                <w:szCs w:val="24"/>
              </w:rPr>
              <w:t>5</w:t>
            </w:r>
            <w:r w:rsidR="00E65BEA" w:rsidRPr="00E65BEA">
              <w:rPr>
                <w:rFonts w:ascii="Times New Roman" w:hAnsi="Times New Roman" w:cs="Times New Roman"/>
                <w:noProof/>
                <w:webHidden/>
                <w:sz w:val="24"/>
                <w:szCs w:val="24"/>
              </w:rPr>
              <w:fldChar w:fldCharType="end"/>
            </w:r>
          </w:hyperlink>
        </w:p>
        <w:p w14:paraId="39799969" w14:textId="06F181A0" w:rsidR="00E65BEA" w:rsidRPr="00E65BEA" w:rsidRDefault="0074665E">
          <w:pPr>
            <w:pStyle w:val="TOC1"/>
            <w:tabs>
              <w:tab w:val="right" w:leader="dot" w:pos="9016"/>
            </w:tabs>
            <w:rPr>
              <w:rFonts w:ascii="Times New Roman" w:hAnsi="Times New Roman" w:cs="Times New Roman"/>
              <w:noProof/>
              <w:sz w:val="24"/>
              <w:szCs w:val="24"/>
              <w:lang w:val="en-US" w:eastAsia="en-US"/>
            </w:rPr>
          </w:pPr>
          <w:hyperlink w:anchor="_Toc129346694" w:history="1">
            <w:r w:rsidR="00E65BEA" w:rsidRPr="00E65BEA">
              <w:rPr>
                <w:rStyle w:val="Hyperlink"/>
                <w:rFonts w:ascii="Times New Roman" w:hAnsi="Times New Roman" w:cs="Times New Roman"/>
                <w:noProof/>
                <w:sz w:val="24"/>
                <w:szCs w:val="24"/>
              </w:rPr>
              <w:t>Најчешће кориштене скраћенице у Извјештају о пословању:</w:t>
            </w:r>
            <w:r w:rsidR="00E65BEA" w:rsidRPr="00E65BEA">
              <w:rPr>
                <w:rFonts w:ascii="Times New Roman" w:hAnsi="Times New Roman" w:cs="Times New Roman"/>
                <w:noProof/>
                <w:webHidden/>
                <w:sz w:val="24"/>
                <w:szCs w:val="24"/>
              </w:rPr>
              <w:tab/>
            </w:r>
            <w:r w:rsidR="00E65BEA" w:rsidRPr="00E65BEA">
              <w:rPr>
                <w:rFonts w:ascii="Times New Roman" w:hAnsi="Times New Roman" w:cs="Times New Roman"/>
                <w:noProof/>
                <w:webHidden/>
                <w:sz w:val="24"/>
                <w:szCs w:val="24"/>
              </w:rPr>
              <w:fldChar w:fldCharType="begin"/>
            </w:r>
            <w:r w:rsidR="00E65BEA" w:rsidRPr="00E65BEA">
              <w:rPr>
                <w:rFonts w:ascii="Times New Roman" w:hAnsi="Times New Roman" w:cs="Times New Roman"/>
                <w:noProof/>
                <w:webHidden/>
                <w:sz w:val="24"/>
                <w:szCs w:val="24"/>
              </w:rPr>
              <w:instrText xml:space="preserve"> PAGEREF _Toc129346694 \h </w:instrText>
            </w:r>
            <w:r w:rsidR="00E65BEA" w:rsidRPr="00E65BEA">
              <w:rPr>
                <w:rFonts w:ascii="Times New Roman" w:hAnsi="Times New Roman" w:cs="Times New Roman"/>
                <w:noProof/>
                <w:webHidden/>
                <w:sz w:val="24"/>
                <w:szCs w:val="24"/>
              </w:rPr>
            </w:r>
            <w:r w:rsidR="00E65BEA" w:rsidRPr="00E65BEA">
              <w:rPr>
                <w:rFonts w:ascii="Times New Roman" w:hAnsi="Times New Roman" w:cs="Times New Roman"/>
                <w:noProof/>
                <w:webHidden/>
                <w:sz w:val="24"/>
                <w:szCs w:val="24"/>
              </w:rPr>
              <w:fldChar w:fldCharType="separate"/>
            </w:r>
            <w:r w:rsidR="00D317F8">
              <w:rPr>
                <w:rFonts w:ascii="Times New Roman" w:hAnsi="Times New Roman" w:cs="Times New Roman"/>
                <w:noProof/>
                <w:webHidden/>
                <w:sz w:val="24"/>
                <w:szCs w:val="24"/>
              </w:rPr>
              <w:t>6</w:t>
            </w:r>
            <w:r w:rsidR="00E65BEA" w:rsidRPr="00E65BEA">
              <w:rPr>
                <w:rFonts w:ascii="Times New Roman" w:hAnsi="Times New Roman" w:cs="Times New Roman"/>
                <w:noProof/>
                <w:webHidden/>
                <w:sz w:val="24"/>
                <w:szCs w:val="24"/>
              </w:rPr>
              <w:fldChar w:fldCharType="end"/>
            </w:r>
          </w:hyperlink>
        </w:p>
        <w:p w14:paraId="08FF34CE" w14:textId="68FA1C5D" w:rsidR="00E65BEA" w:rsidRPr="00E65BEA" w:rsidRDefault="0074665E">
          <w:pPr>
            <w:pStyle w:val="TOC1"/>
            <w:tabs>
              <w:tab w:val="left" w:pos="660"/>
              <w:tab w:val="right" w:leader="dot" w:pos="9016"/>
            </w:tabs>
            <w:rPr>
              <w:rFonts w:ascii="Times New Roman" w:hAnsi="Times New Roman" w:cs="Times New Roman"/>
              <w:noProof/>
              <w:sz w:val="24"/>
              <w:szCs w:val="24"/>
              <w:lang w:val="en-US" w:eastAsia="en-US"/>
            </w:rPr>
          </w:pPr>
          <w:hyperlink w:anchor="_Toc129346695" w:history="1">
            <w:r w:rsidR="00E65BEA" w:rsidRPr="00E65BEA">
              <w:rPr>
                <w:rStyle w:val="Hyperlink"/>
                <w:rFonts w:ascii="Times New Roman" w:hAnsi="Times New Roman" w:cs="Times New Roman"/>
                <w:noProof/>
                <w:sz w:val="24"/>
                <w:szCs w:val="24"/>
              </w:rPr>
              <w:t>1.</w:t>
            </w:r>
            <w:r w:rsidR="00E65BEA" w:rsidRPr="00E65BEA">
              <w:rPr>
                <w:rFonts w:ascii="Times New Roman" w:hAnsi="Times New Roman" w:cs="Times New Roman"/>
                <w:noProof/>
                <w:sz w:val="24"/>
                <w:szCs w:val="24"/>
                <w:lang w:val="en-US" w:eastAsia="en-US"/>
              </w:rPr>
              <w:tab/>
            </w:r>
            <w:r w:rsidR="00E65BEA" w:rsidRPr="00E65BEA">
              <w:rPr>
                <w:rStyle w:val="Hyperlink"/>
                <w:rFonts w:ascii="Times New Roman" w:hAnsi="Times New Roman" w:cs="Times New Roman"/>
                <w:noProof/>
                <w:sz w:val="24"/>
                <w:szCs w:val="24"/>
                <w:lang w:val="sr-Cyrl-RS"/>
              </w:rPr>
              <w:t xml:space="preserve">ПОСЛОВИ </w:t>
            </w:r>
            <w:r w:rsidR="00E65BEA" w:rsidRPr="00E65BEA">
              <w:rPr>
                <w:rStyle w:val="Hyperlink"/>
                <w:rFonts w:ascii="Times New Roman" w:hAnsi="Times New Roman" w:cs="Times New Roman"/>
                <w:noProof/>
                <w:sz w:val="24"/>
                <w:szCs w:val="24"/>
              </w:rPr>
              <w:t>ОПЕРАЦИЈ</w:t>
            </w:r>
            <w:r w:rsidR="00E65BEA" w:rsidRPr="00E65BEA">
              <w:rPr>
                <w:rStyle w:val="Hyperlink"/>
                <w:rFonts w:ascii="Times New Roman" w:hAnsi="Times New Roman" w:cs="Times New Roman"/>
                <w:noProof/>
                <w:sz w:val="24"/>
                <w:szCs w:val="24"/>
                <w:lang w:val="sr-Cyrl-RS"/>
              </w:rPr>
              <w:t>А</w:t>
            </w:r>
            <w:r w:rsidR="00E65BEA" w:rsidRPr="00E65BEA">
              <w:rPr>
                <w:rFonts w:ascii="Times New Roman" w:hAnsi="Times New Roman" w:cs="Times New Roman"/>
                <w:noProof/>
                <w:webHidden/>
                <w:sz w:val="24"/>
                <w:szCs w:val="24"/>
              </w:rPr>
              <w:tab/>
            </w:r>
            <w:r w:rsidR="00E65BEA" w:rsidRPr="00E65BEA">
              <w:rPr>
                <w:rFonts w:ascii="Times New Roman" w:hAnsi="Times New Roman" w:cs="Times New Roman"/>
                <w:noProof/>
                <w:webHidden/>
                <w:sz w:val="24"/>
                <w:szCs w:val="24"/>
              </w:rPr>
              <w:fldChar w:fldCharType="begin"/>
            </w:r>
            <w:r w:rsidR="00E65BEA" w:rsidRPr="00E65BEA">
              <w:rPr>
                <w:rFonts w:ascii="Times New Roman" w:hAnsi="Times New Roman" w:cs="Times New Roman"/>
                <w:noProof/>
                <w:webHidden/>
                <w:sz w:val="24"/>
                <w:szCs w:val="24"/>
              </w:rPr>
              <w:instrText xml:space="preserve"> PAGEREF _Toc129346695 \h </w:instrText>
            </w:r>
            <w:r w:rsidR="00E65BEA" w:rsidRPr="00E65BEA">
              <w:rPr>
                <w:rFonts w:ascii="Times New Roman" w:hAnsi="Times New Roman" w:cs="Times New Roman"/>
                <w:noProof/>
                <w:webHidden/>
                <w:sz w:val="24"/>
                <w:szCs w:val="24"/>
              </w:rPr>
            </w:r>
            <w:r w:rsidR="00E65BEA" w:rsidRPr="00E65BEA">
              <w:rPr>
                <w:rFonts w:ascii="Times New Roman" w:hAnsi="Times New Roman" w:cs="Times New Roman"/>
                <w:noProof/>
                <w:webHidden/>
                <w:sz w:val="24"/>
                <w:szCs w:val="24"/>
              </w:rPr>
              <w:fldChar w:fldCharType="separate"/>
            </w:r>
            <w:r w:rsidR="00D317F8">
              <w:rPr>
                <w:rFonts w:ascii="Times New Roman" w:hAnsi="Times New Roman" w:cs="Times New Roman"/>
                <w:noProof/>
                <w:webHidden/>
                <w:sz w:val="24"/>
                <w:szCs w:val="24"/>
              </w:rPr>
              <w:t>7</w:t>
            </w:r>
            <w:r w:rsidR="00E65BEA" w:rsidRPr="00E65BEA">
              <w:rPr>
                <w:rFonts w:ascii="Times New Roman" w:hAnsi="Times New Roman" w:cs="Times New Roman"/>
                <w:noProof/>
                <w:webHidden/>
                <w:sz w:val="24"/>
                <w:szCs w:val="24"/>
              </w:rPr>
              <w:fldChar w:fldCharType="end"/>
            </w:r>
          </w:hyperlink>
        </w:p>
        <w:p w14:paraId="41996647" w14:textId="6876621E" w:rsidR="00E65BEA" w:rsidRPr="00E65BEA" w:rsidRDefault="0074665E">
          <w:pPr>
            <w:pStyle w:val="TOC2"/>
            <w:rPr>
              <w:rFonts w:eastAsiaTheme="minorEastAsia"/>
              <w:sz w:val="24"/>
              <w:szCs w:val="24"/>
              <w:lang w:val="en-US"/>
            </w:rPr>
          </w:pPr>
          <w:hyperlink w:anchor="_Toc129346696" w:history="1">
            <w:r w:rsidR="00E65BEA" w:rsidRPr="00E65BEA">
              <w:rPr>
                <w:rStyle w:val="Hyperlink"/>
                <w:sz w:val="24"/>
                <w:szCs w:val="24"/>
              </w:rPr>
              <w:t>1.1.</w:t>
            </w:r>
            <w:r w:rsidR="00E65BEA" w:rsidRPr="00E65BEA">
              <w:rPr>
                <w:rFonts w:eastAsiaTheme="minorEastAsia"/>
                <w:sz w:val="24"/>
                <w:szCs w:val="24"/>
                <w:lang w:val="en-US"/>
              </w:rPr>
              <w:tab/>
            </w:r>
            <w:r w:rsidR="00E65BEA" w:rsidRPr="00E65BEA">
              <w:rPr>
                <w:rStyle w:val="Hyperlink"/>
                <w:sz w:val="24"/>
                <w:szCs w:val="24"/>
              </w:rPr>
              <w:t>Физички обим рада</w:t>
            </w:r>
            <w:r w:rsidR="00E65BEA" w:rsidRPr="00E65BEA">
              <w:rPr>
                <w:webHidden/>
                <w:sz w:val="24"/>
                <w:szCs w:val="24"/>
              </w:rPr>
              <w:tab/>
            </w:r>
            <w:r w:rsidR="00E65BEA" w:rsidRPr="00E65BEA">
              <w:rPr>
                <w:webHidden/>
                <w:sz w:val="24"/>
                <w:szCs w:val="24"/>
              </w:rPr>
              <w:fldChar w:fldCharType="begin"/>
            </w:r>
            <w:r w:rsidR="00E65BEA" w:rsidRPr="00E65BEA">
              <w:rPr>
                <w:webHidden/>
                <w:sz w:val="24"/>
                <w:szCs w:val="24"/>
              </w:rPr>
              <w:instrText xml:space="preserve"> PAGEREF _Toc129346696 \h </w:instrText>
            </w:r>
            <w:r w:rsidR="00E65BEA" w:rsidRPr="00E65BEA">
              <w:rPr>
                <w:webHidden/>
                <w:sz w:val="24"/>
                <w:szCs w:val="24"/>
              </w:rPr>
            </w:r>
            <w:r w:rsidR="00E65BEA" w:rsidRPr="00E65BEA">
              <w:rPr>
                <w:webHidden/>
                <w:sz w:val="24"/>
                <w:szCs w:val="24"/>
              </w:rPr>
              <w:fldChar w:fldCharType="separate"/>
            </w:r>
            <w:r w:rsidR="00D317F8">
              <w:rPr>
                <w:webHidden/>
                <w:sz w:val="24"/>
                <w:szCs w:val="24"/>
              </w:rPr>
              <w:t>7</w:t>
            </w:r>
            <w:r w:rsidR="00E65BEA" w:rsidRPr="00E65BEA">
              <w:rPr>
                <w:webHidden/>
                <w:sz w:val="24"/>
                <w:szCs w:val="24"/>
              </w:rPr>
              <w:fldChar w:fldCharType="end"/>
            </w:r>
          </w:hyperlink>
        </w:p>
        <w:p w14:paraId="34F58869" w14:textId="0FEC6AA4" w:rsidR="00E65BEA" w:rsidRPr="00E65BEA" w:rsidRDefault="0074665E">
          <w:pPr>
            <w:pStyle w:val="TOC2"/>
            <w:rPr>
              <w:rFonts w:eastAsiaTheme="minorEastAsia"/>
              <w:sz w:val="24"/>
              <w:szCs w:val="24"/>
              <w:lang w:val="en-US"/>
            </w:rPr>
          </w:pPr>
          <w:hyperlink w:anchor="_Toc129346697" w:history="1">
            <w:r w:rsidR="00E65BEA" w:rsidRPr="00E65BEA">
              <w:rPr>
                <w:rStyle w:val="Hyperlink"/>
                <w:iCs/>
                <w:sz w:val="24"/>
                <w:szCs w:val="24"/>
              </w:rPr>
              <w:t>1.1.1.</w:t>
            </w:r>
            <w:r w:rsidR="00E65BEA" w:rsidRPr="00E65BEA">
              <w:rPr>
                <w:rFonts w:eastAsiaTheme="minorEastAsia"/>
                <w:sz w:val="24"/>
                <w:szCs w:val="24"/>
                <w:lang w:val="en-US"/>
              </w:rPr>
              <w:tab/>
            </w:r>
            <w:r w:rsidR="00E65BEA" w:rsidRPr="00E65BEA">
              <w:rPr>
                <w:rStyle w:val="Hyperlink"/>
                <w:iCs/>
                <w:sz w:val="24"/>
                <w:szCs w:val="24"/>
              </w:rPr>
              <w:t>Превоз путника</w:t>
            </w:r>
            <w:r w:rsidR="00E65BEA" w:rsidRPr="00E65BEA">
              <w:rPr>
                <w:webHidden/>
                <w:sz w:val="24"/>
                <w:szCs w:val="24"/>
              </w:rPr>
              <w:tab/>
            </w:r>
            <w:r w:rsidR="00E65BEA" w:rsidRPr="00E65BEA">
              <w:rPr>
                <w:webHidden/>
                <w:sz w:val="24"/>
                <w:szCs w:val="24"/>
              </w:rPr>
              <w:fldChar w:fldCharType="begin"/>
            </w:r>
            <w:r w:rsidR="00E65BEA" w:rsidRPr="00E65BEA">
              <w:rPr>
                <w:webHidden/>
                <w:sz w:val="24"/>
                <w:szCs w:val="24"/>
              </w:rPr>
              <w:instrText xml:space="preserve"> PAGEREF _Toc129346697 \h </w:instrText>
            </w:r>
            <w:r w:rsidR="00E65BEA" w:rsidRPr="00E65BEA">
              <w:rPr>
                <w:webHidden/>
                <w:sz w:val="24"/>
                <w:szCs w:val="24"/>
              </w:rPr>
            </w:r>
            <w:r w:rsidR="00E65BEA" w:rsidRPr="00E65BEA">
              <w:rPr>
                <w:webHidden/>
                <w:sz w:val="24"/>
                <w:szCs w:val="24"/>
              </w:rPr>
              <w:fldChar w:fldCharType="separate"/>
            </w:r>
            <w:r w:rsidR="00D317F8">
              <w:rPr>
                <w:webHidden/>
                <w:sz w:val="24"/>
                <w:szCs w:val="24"/>
              </w:rPr>
              <w:t>7</w:t>
            </w:r>
            <w:r w:rsidR="00E65BEA" w:rsidRPr="00E65BEA">
              <w:rPr>
                <w:webHidden/>
                <w:sz w:val="24"/>
                <w:szCs w:val="24"/>
              </w:rPr>
              <w:fldChar w:fldCharType="end"/>
            </w:r>
          </w:hyperlink>
        </w:p>
        <w:p w14:paraId="4A7EFD16" w14:textId="22F91942" w:rsidR="00E65BEA" w:rsidRPr="00E65BEA" w:rsidRDefault="0074665E">
          <w:pPr>
            <w:pStyle w:val="TOC3"/>
            <w:rPr>
              <w:rFonts w:ascii="Times New Roman" w:hAnsi="Times New Roman" w:cs="Times New Roman"/>
              <w:noProof/>
              <w:sz w:val="24"/>
              <w:szCs w:val="24"/>
              <w:lang w:val="en-US" w:eastAsia="en-US"/>
            </w:rPr>
          </w:pPr>
          <w:hyperlink w:anchor="_Toc129346698" w:history="1">
            <w:r w:rsidR="00E65BEA" w:rsidRPr="00E65BEA">
              <w:rPr>
                <w:rStyle w:val="Hyperlink"/>
                <w:rFonts w:ascii="Times New Roman" w:hAnsi="Times New Roman" w:cs="Times New Roman"/>
                <w:noProof/>
                <w:kern w:val="32"/>
                <w:sz w:val="24"/>
                <w:szCs w:val="24"/>
              </w:rPr>
              <w:t>1.1.2.</w:t>
            </w:r>
            <w:r w:rsidR="00E65BEA">
              <w:rPr>
                <w:rFonts w:ascii="Times New Roman" w:hAnsi="Times New Roman" w:cs="Times New Roman"/>
                <w:noProof/>
                <w:sz w:val="24"/>
                <w:szCs w:val="24"/>
                <w:lang w:val="en-US" w:eastAsia="en-US"/>
              </w:rPr>
              <w:t xml:space="preserve">  </w:t>
            </w:r>
            <w:r w:rsidR="00E65BEA" w:rsidRPr="00E65BEA">
              <w:rPr>
                <w:rStyle w:val="Hyperlink"/>
                <w:rFonts w:ascii="Times New Roman" w:hAnsi="Times New Roman" w:cs="Times New Roman"/>
                <w:noProof/>
                <w:kern w:val="32"/>
                <w:sz w:val="24"/>
                <w:szCs w:val="24"/>
              </w:rPr>
              <w:t>Превоз роба</w:t>
            </w:r>
            <w:r w:rsidR="00E65BEA" w:rsidRPr="00E65BEA">
              <w:rPr>
                <w:rFonts w:ascii="Times New Roman" w:hAnsi="Times New Roman" w:cs="Times New Roman"/>
                <w:noProof/>
                <w:webHidden/>
                <w:sz w:val="24"/>
                <w:szCs w:val="24"/>
              </w:rPr>
              <w:tab/>
            </w:r>
            <w:r w:rsidR="00E65BEA" w:rsidRPr="00E65BEA">
              <w:rPr>
                <w:rFonts w:ascii="Times New Roman" w:hAnsi="Times New Roman" w:cs="Times New Roman"/>
                <w:noProof/>
                <w:webHidden/>
                <w:sz w:val="24"/>
                <w:szCs w:val="24"/>
              </w:rPr>
              <w:fldChar w:fldCharType="begin"/>
            </w:r>
            <w:r w:rsidR="00E65BEA" w:rsidRPr="00E65BEA">
              <w:rPr>
                <w:rFonts w:ascii="Times New Roman" w:hAnsi="Times New Roman" w:cs="Times New Roman"/>
                <w:noProof/>
                <w:webHidden/>
                <w:sz w:val="24"/>
                <w:szCs w:val="24"/>
              </w:rPr>
              <w:instrText xml:space="preserve"> PAGEREF _Toc129346698 \h </w:instrText>
            </w:r>
            <w:r w:rsidR="00E65BEA" w:rsidRPr="00E65BEA">
              <w:rPr>
                <w:rFonts w:ascii="Times New Roman" w:hAnsi="Times New Roman" w:cs="Times New Roman"/>
                <w:noProof/>
                <w:webHidden/>
                <w:sz w:val="24"/>
                <w:szCs w:val="24"/>
              </w:rPr>
            </w:r>
            <w:r w:rsidR="00E65BEA" w:rsidRPr="00E65BEA">
              <w:rPr>
                <w:rFonts w:ascii="Times New Roman" w:hAnsi="Times New Roman" w:cs="Times New Roman"/>
                <w:noProof/>
                <w:webHidden/>
                <w:sz w:val="24"/>
                <w:szCs w:val="24"/>
              </w:rPr>
              <w:fldChar w:fldCharType="separate"/>
            </w:r>
            <w:r w:rsidR="00D317F8">
              <w:rPr>
                <w:rFonts w:ascii="Times New Roman" w:hAnsi="Times New Roman" w:cs="Times New Roman"/>
                <w:noProof/>
                <w:webHidden/>
                <w:sz w:val="24"/>
                <w:szCs w:val="24"/>
              </w:rPr>
              <w:t>8</w:t>
            </w:r>
            <w:r w:rsidR="00E65BEA" w:rsidRPr="00E65BEA">
              <w:rPr>
                <w:rFonts w:ascii="Times New Roman" w:hAnsi="Times New Roman" w:cs="Times New Roman"/>
                <w:noProof/>
                <w:webHidden/>
                <w:sz w:val="24"/>
                <w:szCs w:val="24"/>
              </w:rPr>
              <w:fldChar w:fldCharType="end"/>
            </w:r>
          </w:hyperlink>
        </w:p>
        <w:p w14:paraId="04BFFFC6" w14:textId="527B9C27" w:rsidR="00E65BEA" w:rsidRPr="00E65BEA" w:rsidRDefault="0074665E">
          <w:pPr>
            <w:pStyle w:val="TOC2"/>
            <w:rPr>
              <w:rFonts w:eastAsiaTheme="minorEastAsia"/>
              <w:sz w:val="24"/>
              <w:szCs w:val="24"/>
              <w:lang w:val="en-US"/>
            </w:rPr>
          </w:pPr>
          <w:hyperlink w:anchor="_Toc129346699" w:history="1">
            <w:r w:rsidR="00E65BEA" w:rsidRPr="00E65BEA">
              <w:rPr>
                <w:rStyle w:val="Hyperlink"/>
                <w:sz w:val="24"/>
                <w:szCs w:val="24"/>
              </w:rPr>
              <w:t>1.2.</w:t>
            </w:r>
            <w:r w:rsidR="00E65BEA" w:rsidRPr="00E65BEA">
              <w:rPr>
                <w:rFonts w:eastAsiaTheme="minorEastAsia"/>
                <w:sz w:val="24"/>
                <w:szCs w:val="24"/>
                <w:lang w:val="en-US"/>
              </w:rPr>
              <w:tab/>
            </w:r>
            <w:r w:rsidR="00E65BEA" w:rsidRPr="00E65BEA">
              <w:rPr>
                <w:rStyle w:val="Hyperlink"/>
                <w:sz w:val="24"/>
                <w:szCs w:val="24"/>
              </w:rPr>
              <w:t>Кориштење капацитета вуче (локомотиве)</w:t>
            </w:r>
            <w:r w:rsidR="00E65BEA" w:rsidRPr="00E65BEA">
              <w:rPr>
                <w:webHidden/>
                <w:sz w:val="24"/>
                <w:szCs w:val="24"/>
              </w:rPr>
              <w:tab/>
            </w:r>
            <w:r w:rsidR="00E65BEA" w:rsidRPr="00E65BEA">
              <w:rPr>
                <w:webHidden/>
                <w:sz w:val="24"/>
                <w:szCs w:val="24"/>
              </w:rPr>
              <w:fldChar w:fldCharType="begin"/>
            </w:r>
            <w:r w:rsidR="00E65BEA" w:rsidRPr="00E65BEA">
              <w:rPr>
                <w:webHidden/>
                <w:sz w:val="24"/>
                <w:szCs w:val="24"/>
              </w:rPr>
              <w:instrText xml:space="preserve"> PAGEREF _Toc129346699 \h </w:instrText>
            </w:r>
            <w:r w:rsidR="00E65BEA" w:rsidRPr="00E65BEA">
              <w:rPr>
                <w:webHidden/>
                <w:sz w:val="24"/>
                <w:szCs w:val="24"/>
              </w:rPr>
            </w:r>
            <w:r w:rsidR="00E65BEA" w:rsidRPr="00E65BEA">
              <w:rPr>
                <w:webHidden/>
                <w:sz w:val="24"/>
                <w:szCs w:val="24"/>
              </w:rPr>
              <w:fldChar w:fldCharType="separate"/>
            </w:r>
            <w:r w:rsidR="00D317F8">
              <w:rPr>
                <w:webHidden/>
                <w:sz w:val="24"/>
                <w:szCs w:val="24"/>
              </w:rPr>
              <w:t>10</w:t>
            </w:r>
            <w:r w:rsidR="00E65BEA" w:rsidRPr="00E65BEA">
              <w:rPr>
                <w:webHidden/>
                <w:sz w:val="24"/>
                <w:szCs w:val="24"/>
              </w:rPr>
              <w:fldChar w:fldCharType="end"/>
            </w:r>
          </w:hyperlink>
        </w:p>
        <w:p w14:paraId="54C40D0B" w14:textId="2448D8B0" w:rsidR="00E65BEA" w:rsidRPr="00E65BEA" w:rsidRDefault="0074665E">
          <w:pPr>
            <w:pStyle w:val="TOC2"/>
            <w:rPr>
              <w:rFonts w:eastAsiaTheme="minorEastAsia"/>
              <w:sz w:val="24"/>
              <w:szCs w:val="24"/>
              <w:lang w:val="en-US"/>
            </w:rPr>
          </w:pPr>
          <w:hyperlink w:anchor="_Toc129346700" w:history="1">
            <w:r w:rsidR="00E65BEA" w:rsidRPr="00E65BEA">
              <w:rPr>
                <w:rStyle w:val="Hyperlink"/>
                <w:sz w:val="24"/>
                <w:szCs w:val="24"/>
              </w:rPr>
              <w:t>1.3.</w:t>
            </w:r>
            <w:r w:rsidR="00E65BEA" w:rsidRPr="00E65BEA">
              <w:rPr>
                <w:rFonts w:eastAsiaTheme="minorEastAsia"/>
                <w:sz w:val="24"/>
                <w:szCs w:val="24"/>
                <w:lang w:val="en-US"/>
              </w:rPr>
              <w:tab/>
            </w:r>
            <w:r w:rsidR="00E65BEA" w:rsidRPr="00E65BEA">
              <w:rPr>
                <w:rStyle w:val="Hyperlink"/>
                <w:sz w:val="24"/>
                <w:szCs w:val="24"/>
              </w:rPr>
              <w:t>Кориштење капацитета за превоз путника (путничка кола)</w:t>
            </w:r>
            <w:r w:rsidR="00E65BEA" w:rsidRPr="00E65BEA">
              <w:rPr>
                <w:webHidden/>
                <w:sz w:val="24"/>
                <w:szCs w:val="24"/>
              </w:rPr>
              <w:tab/>
            </w:r>
            <w:r w:rsidR="00E65BEA" w:rsidRPr="00E65BEA">
              <w:rPr>
                <w:webHidden/>
                <w:sz w:val="24"/>
                <w:szCs w:val="24"/>
              </w:rPr>
              <w:fldChar w:fldCharType="begin"/>
            </w:r>
            <w:r w:rsidR="00E65BEA" w:rsidRPr="00E65BEA">
              <w:rPr>
                <w:webHidden/>
                <w:sz w:val="24"/>
                <w:szCs w:val="24"/>
              </w:rPr>
              <w:instrText xml:space="preserve"> PAGEREF _Toc129346700 \h </w:instrText>
            </w:r>
            <w:r w:rsidR="00E65BEA" w:rsidRPr="00E65BEA">
              <w:rPr>
                <w:webHidden/>
                <w:sz w:val="24"/>
                <w:szCs w:val="24"/>
              </w:rPr>
            </w:r>
            <w:r w:rsidR="00E65BEA" w:rsidRPr="00E65BEA">
              <w:rPr>
                <w:webHidden/>
                <w:sz w:val="24"/>
                <w:szCs w:val="24"/>
              </w:rPr>
              <w:fldChar w:fldCharType="separate"/>
            </w:r>
            <w:r w:rsidR="00D317F8">
              <w:rPr>
                <w:webHidden/>
                <w:sz w:val="24"/>
                <w:szCs w:val="24"/>
              </w:rPr>
              <w:t>12</w:t>
            </w:r>
            <w:r w:rsidR="00E65BEA" w:rsidRPr="00E65BEA">
              <w:rPr>
                <w:webHidden/>
                <w:sz w:val="24"/>
                <w:szCs w:val="24"/>
              </w:rPr>
              <w:fldChar w:fldCharType="end"/>
            </w:r>
          </w:hyperlink>
        </w:p>
        <w:p w14:paraId="00354F18" w14:textId="35B2862D" w:rsidR="00E65BEA" w:rsidRPr="00E65BEA" w:rsidRDefault="0074665E">
          <w:pPr>
            <w:pStyle w:val="TOC2"/>
            <w:rPr>
              <w:rFonts w:eastAsiaTheme="minorEastAsia"/>
              <w:sz w:val="24"/>
              <w:szCs w:val="24"/>
              <w:lang w:val="en-US"/>
            </w:rPr>
          </w:pPr>
          <w:hyperlink w:anchor="_Toc129346701" w:history="1">
            <w:r w:rsidR="00E65BEA" w:rsidRPr="00E65BEA">
              <w:rPr>
                <w:rStyle w:val="Hyperlink"/>
                <w:sz w:val="24"/>
                <w:szCs w:val="24"/>
              </w:rPr>
              <w:t>1.4.</w:t>
            </w:r>
            <w:r w:rsidR="00E65BEA" w:rsidRPr="00E65BEA">
              <w:rPr>
                <w:rFonts w:eastAsiaTheme="minorEastAsia"/>
                <w:sz w:val="24"/>
                <w:szCs w:val="24"/>
                <w:lang w:val="en-US"/>
              </w:rPr>
              <w:tab/>
            </w:r>
            <w:r w:rsidR="00E65BEA" w:rsidRPr="00E65BEA">
              <w:rPr>
                <w:rStyle w:val="Hyperlink"/>
                <w:sz w:val="24"/>
                <w:szCs w:val="24"/>
              </w:rPr>
              <w:t>Кориштење капацитета за превоз робе (теретна кола)</w:t>
            </w:r>
            <w:r w:rsidR="00E65BEA" w:rsidRPr="00E65BEA">
              <w:rPr>
                <w:webHidden/>
                <w:sz w:val="24"/>
                <w:szCs w:val="24"/>
              </w:rPr>
              <w:tab/>
            </w:r>
            <w:r w:rsidR="00E65BEA" w:rsidRPr="00E65BEA">
              <w:rPr>
                <w:webHidden/>
                <w:sz w:val="24"/>
                <w:szCs w:val="24"/>
              </w:rPr>
              <w:fldChar w:fldCharType="begin"/>
            </w:r>
            <w:r w:rsidR="00E65BEA" w:rsidRPr="00E65BEA">
              <w:rPr>
                <w:webHidden/>
                <w:sz w:val="24"/>
                <w:szCs w:val="24"/>
              </w:rPr>
              <w:instrText xml:space="preserve"> PAGEREF _Toc129346701 \h </w:instrText>
            </w:r>
            <w:r w:rsidR="00E65BEA" w:rsidRPr="00E65BEA">
              <w:rPr>
                <w:webHidden/>
                <w:sz w:val="24"/>
                <w:szCs w:val="24"/>
              </w:rPr>
            </w:r>
            <w:r w:rsidR="00E65BEA" w:rsidRPr="00E65BEA">
              <w:rPr>
                <w:webHidden/>
                <w:sz w:val="24"/>
                <w:szCs w:val="24"/>
              </w:rPr>
              <w:fldChar w:fldCharType="separate"/>
            </w:r>
            <w:r w:rsidR="00D317F8">
              <w:rPr>
                <w:webHidden/>
                <w:sz w:val="24"/>
                <w:szCs w:val="24"/>
              </w:rPr>
              <w:t>13</w:t>
            </w:r>
            <w:r w:rsidR="00E65BEA" w:rsidRPr="00E65BEA">
              <w:rPr>
                <w:webHidden/>
                <w:sz w:val="24"/>
                <w:szCs w:val="24"/>
              </w:rPr>
              <w:fldChar w:fldCharType="end"/>
            </w:r>
          </w:hyperlink>
        </w:p>
        <w:p w14:paraId="1827F502" w14:textId="4796CB3C" w:rsidR="00E65BEA" w:rsidRPr="00E65BEA" w:rsidRDefault="0074665E">
          <w:pPr>
            <w:pStyle w:val="TOC2"/>
            <w:rPr>
              <w:rFonts w:eastAsiaTheme="minorEastAsia"/>
              <w:sz w:val="24"/>
              <w:szCs w:val="24"/>
              <w:lang w:val="en-US"/>
            </w:rPr>
          </w:pPr>
          <w:hyperlink w:anchor="_Toc129346702" w:history="1">
            <w:r w:rsidR="00E65BEA" w:rsidRPr="00E65BEA">
              <w:rPr>
                <w:rStyle w:val="Hyperlink"/>
                <w:sz w:val="24"/>
                <w:szCs w:val="24"/>
              </w:rPr>
              <w:t>1.5.</w:t>
            </w:r>
            <w:r w:rsidR="00E65BEA" w:rsidRPr="00E65BEA">
              <w:rPr>
                <w:rFonts w:eastAsiaTheme="minorEastAsia"/>
                <w:sz w:val="24"/>
                <w:szCs w:val="24"/>
                <w:lang w:val="en-US"/>
              </w:rPr>
              <w:tab/>
            </w:r>
            <w:r w:rsidR="00E65BEA" w:rsidRPr="00E65BEA">
              <w:rPr>
                <w:rStyle w:val="Hyperlink"/>
                <w:sz w:val="24"/>
                <w:szCs w:val="24"/>
                <w:lang w:val="sr-Cyrl-RS"/>
              </w:rPr>
              <w:t>Одржавање локомотива, путничких и теретних кола</w:t>
            </w:r>
            <w:r w:rsidR="00E65BEA" w:rsidRPr="00E65BEA">
              <w:rPr>
                <w:rStyle w:val="Hyperlink"/>
                <w:sz w:val="24"/>
                <w:szCs w:val="24"/>
              </w:rPr>
              <w:t xml:space="preserve"> (Сектор за ОШВ)</w:t>
            </w:r>
            <w:r w:rsidR="00E65BEA" w:rsidRPr="00E65BEA">
              <w:rPr>
                <w:webHidden/>
                <w:sz w:val="24"/>
                <w:szCs w:val="24"/>
              </w:rPr>
              <w:tab/>
            </w:r>
            <w:r w:rsidR="00E65BEA" w:rsidRPr="00E65BEA">
              <w:rPr>
                <w:webHidden/>
                <w:sz w:val="24"/>
                <w:szCs w:val="24"/>
              </w:rPr>
              <w:fldChar w:fldCharType="begin"/>
            </w:r>
            <w:r w:rsidR="00E65BEA" w:rsidRPr="00E65BEA">
              <w:rPr>
                <w:webHidden/>
                <w:sz w:val="24"/>
                <w:szCs w:val="24"/>
              </w:rPr>
              <w:instrText xml:space="preserve"> PAGEREF _Toc129346702 \h </w:instrText>
            </w:r>
            <w:r w:rsidR="00E65BEA" w:rsidRPr="00E65BEA">
              <w:rPr>
                <w:webHidden/>
                <w:sz w:val="24"/>
                <w:szCs w:val="24"/>
              </w:rPr>
            </w:r>
            <w:r w:rsidR="00E65BEA" w:rsidRPr="00E65BEA">
              <w:rPr>
                <w:webHidden/>
                <w:sz w:val="24"/>
                <w:szCs w:val="24"/>
              </w:rPr>
              <w:fldChar w:fldCharType="separate"/>
            </w:r>
            <w:r w:rsidR="00D317F8">
              <w:rPr>
                <w:webHidden/>
                <w:sz w:val="24"/>
                <w:szCs w:val="24"/>
              </w:rPr>
              <w:t>15</w:t>
            </w:r>
            <w:r w:rsidR="00E65BEA" w:rsidRPr="00E65BEA">
              <w:rPr>
                <w:webHidden/>
                <w:sz w:val="24"/>
                <w:szCs w:val="24"/>
              </w:rPr>
              <w:fldChar w:fldCharType="end"/>
            </w:r>
          </w:hyperlink>
        </w:p>
        <w:p w14:paraId="4FEF046D" w14:textId="2C76D195" w:rsidR="00E65BEA" w:rsidRPr="00E65BEA" w:rsidRDefault="0074665E">
          <w:pPr>
            <w:pStyle w:val="TOC2"/>
            <w:rPr>
              <w:rFonts w:eastAsiaTheme="minorEastAsia"/>
              <w:sz w:val="24"/>
              <w:szCs w:val="24"/>
              <w:lang w:val="en-US"/>
            </w:rPr>
          </w:pPr>
          <w:hyperlink w:anchor="_Toc129346703" w:history="1">
            <w:r w:rsidR="00E65BEA" w:rsidRPr="00E65BEA">
              <w:rPr>
                <w:rStyle w:val="Hyperlink"/>
                <w:sz w:val="24"/>
                <w:szCs w:val="24"/>
              </w:rPr>
              <w:t>1.6.</w:t>
            </w:r>
            <w:r w:rsidR="00E65BEA" w:rsidRPr="00E65BEA">
              <w:rPr>
                <w:rFonts w:eastAsiaTheme="minorEastAsia"/>
                <w:sz w:val="24"/>
                <w:szCs w:val="24"/>
                <w:lang w:val="en-US"/>
              </w:rPr>
              <w:tab/>
            </w:r>
            <w:r w:rsidR="00E65BEA" w:rsidRPr="00E65BEA">
              <w:rPr>
                <w:rStyle w:val="Hyperlink"/>
                <w:sz w:val="24"/>
                <w:szCs w:val="24"/>
              </w:rPr>
              <w:t>Сектор за вучу возова</w:t>
            </w:r>
            <w:r w:rsidR="00E65BEA" w:rsidRPr="00E65BEA">
              <w:rPr>
                <w:webHidden/>
                <w:sz w:val="24"/>
                <w:szCs w:val="24"/>
              </w:rPr>
              <w:tab/>
            </w:r>
            <w:r w:rsidR="00E65BEA" w:rsidRPr="00E65BEA">
              <w:rPr>
                <w:webHidden/>
                <w:sz w:val="24"/>
                <w:szCs w:val="24"/>
              </w:rPr>
              <w:fldChar w:fldCharType="begin"/>
            </w:r>
            <w:r w:rsidR="00E65BEA" w:rsidRPr="00E65BEA">
              <w:rPr>
                <w:webHidden/>
                <w:sz w:val="24"/>
                <w:szCs w:val="24"/>
              </w:rPr>
              <w:instrText xml:space="preserve"> PAGEREF _Toc129346703 \h </w:instrText>
            </w:r>
            <w:r w:rsidR="00E65BEA" w:rsidRPr="00E65BEA">
              <w:rPr>
                <w:webHidden/>
                <w:sz w:val="24"/>
                <w:szCs w:val="24"/>
              </w:rPr>
            </w:r>
            <w:r w:rsidR="00E65BEA" w:rsidRPr="00E65BEA">
              <w:rPr>
                <w:webHidden/>
                <w:sz w:val="24"/>
                <w:szCs w:val="24"/>
              </w:rPr>
              <w:fldChar w:fldCharType="separate"/>
            </w:r>
            <w:r w:rsidR="00D317F8">
              <w:rPr>
                <w:webHidden/>
                <w:sz w:val="24"/>
                <w:szCs w:val="24"/>
              </w:rPr>
              <w:t>16</w:t>
            </w:r>
            <w:r w:rsidR="00E65BEA" w:rsidRPr="00E65BEA">
              <w:rPr>
                <w:webHidden/>
                <w:sz w:val="24"/>
                <w:szCs w:val="24"/>
              </w:rPr>
              <w:fldChar w:fldCharType="end"/>
            </w:r>
          </w:hyperlink>
        </w:p>
        <w:p w14:paraId="1F89A25F" w14:textId="3B872415" w:rsidR="00E65BEA" w:rsidRPr="00E65BEA" w:rsidRDefault="0074665E">
          <w:pPr>
            <w:pStyle w:val="TOC1"/>
            <w:tabs>
              <w:tab w:val="left" w:pos="660"/>
              <w:tab w:val="right" w:leader="dot" w:pos="9016"/>
            </w:tabs>
            <w:rPr>
              <w:rFonts w:ascii="Times New Roman" w:hAnsi="Times New Roman" w:cs="Times New Roman"/>
              <w:noProof/>
              <w:sz w:val="24"/>
              <w:szCs w:val="24"/>
              <w:lang w:val="en-US" w:eastAsia="en-US"/>
            </w:rPr>
          </w:pPr>
          <w:hyperlink w:anchor="_Toc129346704" w:history="1">
            <w:r w:rsidR="00E65BEA" w:rsidRPr="00E65BEA">
              <w:rPr>
                <w:rStyle w:val="Hyperlink"/>
                <w:rFonts w:ascii="Times New Roman" w:hAnsi="Times New Roman" w:cs="Times New Roman"/>
                <w:noProof/>
                <w:sz w:val="24"/>
                <w:szCs w:val="24"/>
              </w:rPr>
              <w:t>2.</w:t>
            </w:r>
            <w:r w:rsidR="00E65BEA" w:rsidRPr="00E65BEA">
              <w:rPr>
                <w:rFonts w:ascii="Times New Roman" w:hAnsi="Times New Roman" w:cs="Times New Roman"/>
                <w:noProof/>
                <w:sz w:val="24"/>
                <w:szCs w:val="24"/>
                <w:lang w:val="en-US" w:eastAsia="en-US"/>
              </w:rPr>
              <w:tab/>
            </w:r>
            <w:r w:rsidR="00E65BEA" w:rsidRPr="00E65BEA">
              <w:rPr>
                <w:rStyle w:val="Hyperlink"/>
                <w:rFonts w:ascii="Times New Roman" w:hAnsi="Times New Roman" w:cs="Times New Roman"/>
                <w:noProof/>
                <w:sz w:val="24"/>
                <w:szCs w:val="24"/>
                <w:lang w:val="sr-Cyrl-RS"/>
              </w:rPr>
              <w:t xml:space="preserve">ПОСЛОВИ </w:t>
            </w:r>
            <w:r w:rsidR="00E65BEA" w:rsidRPr="00E65BEA">
              <w:rPr>
                <w:rStyle w:val="Hyperlink"/>
                <w:rFonts w:ascii="Times New Roman" w:hAnsi="Times New Roman" w:cs="Times New Roman"/>
                <w:noProof/>
                <w:sz w:val="24"/>
                <w:szCs w:val="24"/>
              </w:rPr>
              <w:t>ИНФРАСТРУКТУР</w:t>
            </w:r>
            <w:r w:rsidR="00E65BEA" w:rsidRPr="00E65BEA">
              <w:rPr>
                <w:rStyle w:val="Hyperlink"/>
                <w:rFonts w:ascii="Times New Roman" w:hAnsi="Times New Roman" w:cs="Times New Roman"/>
                <w:noProof/>
                <w:sz w:val="24"/>
                <w:szCs w:val="24"/>
                <w:lang w:val="sr-Cyrl-RS"/>
              </w:rPr>
              <w:t>Е</w:t>
            </w:r>
            <w:r w:rsidR="00E65BEA" w:rsidRPr="00E65BEA">
              <w:rPr>
                <w:rFonts w:ascii="Times New Roman" w:hAnsi="Times New Roman" w:cs="Times New Roman"/>
                <w:noProof/>
                <w:webHidden/>
                <w:sz w:val="24"/>
                <w:szCs w:val="24"/>
              </w:rPr>
              <w:tab/>
            </w:r>
            <w:r w:rsidR="00E65BEA" w:rsidRPr="00E65BEA">
              <w:rPr>
                <w:rFonts w:ascii="Times New Roman" w:hAnsi="Times New Roman" w:cs="Times New Roman"/>
                <w:noProof/>
                <w:webHidden/>
                <w:sz w:val="24"/>
                <w:szCs w:val="24"/>
              </w:rPr>
              <w:fldChar w:fldCharType="begin"/>
            </w:r>
            <w:r w:rsidR="00E65BEA" w:rsidRPr="00E65BEA">
              <w:rPr>
                <w:rFonts w:ascii="Times New Roman" w:hAnsi="Times New Roman" w:cs="Times New Roman"/>
                <w:noProof/>
                <w:webHidden/>
                <w:sz w:val="24"/>
                <w:szCs w:val="24"/>
              </w:rPr>
              <w:instrText xml:space="preserve"> PAGEREF _Toc129346704 \h </w:instrText>
            </w:r>
            <w:r w:rsidR="00E65BEA" w:rsidRPr="00E65BEA">
              <w:rPr>
                <w:rFonts w:ascii="Times New Roman" w:hAnsi="Times New Roman" w:cs="Times New Roman"/>
                <w:noProof/>
                <w:webHidden/>
                <w:sz w:val="24"/>
                <w:szCs w:val="24"/>
              </w:rPr>
            </w:r>
            <w:r w:rsidR="00E65BEA" w:rsidRPr="00E65BEA">
              <w:rPr>
                <w:rFonts w:ascii="Times New Roman" w:hAnsi="Times New Roman" w:cs="Times New Roman"/>
                <w:noProof/>
                <w:webHidden/>
                <w:sz w:val="24"/>
                <w:szCs w:val="24"/>
              </w:rPr>
              <w:fldChar w:fldCharType="separate"/>
            </w:r>
            <w:r w:rsidR="00D317F8">
              <w:rPr>
                <w:rFonts w:ascii="Times New Roman" w:hAnsi="Times New Roman" w:cs="Times New Roman"/>
                <w:noProof/>
                <w:webHidden/>
                <w:sz w:val="24"/>
                <w:szCs w:val="24"/>
              </w:rPr>
              <w:t>18</w:t>
            </w:r>
            <w:r w:rsidR="00E65BEA" w:rsidRPr="00E65BEA">
              <w:rPr>
                <w:rFonts w:ascii="Times New Roman" w:hAnsi="Times New Roman" w:cs="Times New Roman"/>
                <w:noProof/>
                <w:webHidden/>
                <w:sz w:val="24"/>
                <w:szCs w:val="24"/>
              </w:rPr>
              <w:fldChar w:fldCharType="end"/>
            </w:r>
          </w:hyperlink>
        </w:p>
        <w:p w14:paraId="7E26DB38" w14:textId="2F12ED49" w:rsidR="00E65BEA" w:rsidRPr="00E65BEA" w:rsidRDefault="0074665E">
          <w:pPr>
            <w:pStyle w:val="TOC2"/>
            <w:rPr>
              <w:rFonts w:eastAsiaTheme="minorEastAsia"/>
              <w:sz w:val="24"/>
              <w:szCs w:val="24"/>
              <w:lang w:val="en-US"/>
            </w:rPr>
          </w:pPr>
          <w:hyperlink w:anchor="_Toc129346705" w:history="1">
            <w:r w:rsidR="00E65BEA" w:rsidRPr="00E65BEA">
              <w:rPr>
                <w:rStyle w:val="Hyperlink"/>
                <w:sz w:val="24"/>
                <w:szCs w:val="24"/>
              </w:rPr>
              <w:t>2.1.</w:t>
            </w:r>
            <w:r w:rsidR="00E65BEA" w:rsidRPr="00E65BEA">
              <w:rPr>
                <w:rFonts w:eastAsiaTheme="minorEastAsia"/>
                <w:sz w:val="24"/>
                <w:szCs w:val="24"/>
                <w:lang w:val="en-US"/>
              </w:rPr>
              <w:tab/>
            </w:r>
            <w:r w:rsidR="00E65BEA" w:rsidRPr="00E65BEA">
              <w:rPr>
                <w:rStyle w:val="Hyperlink"/>
                <w:sz w:val="24"/>
                <w:szCs w:val="24"/>
              </w:rPr>
              <w:t>Капацитети пруга</w:t>
            </w:r>
            <w:r w:rsidR="00E65BEA" w:rsidRPr="00E65BEA">
              <w:rPr>
                <w:webHidden/>
                <w:sz w:val="24"/>
                <w:szCs w:val="24"/>
              </w:rPr>
              <w:tab/>
            </w:r>
            <w:r w:rsidR="00E65BEA" w:rsidRPr="00E65BEA">
              <w:rPr>
                <w:webHidden/>
                <w:sz w:val="24"/>
                <w:szCs w:val="24"/>
              </w:rPr>
              <w:fldChar w:fldCharType="begin"/>
            </w:r>
            <w:r w:rsidR="00E65BEA" w:rsidRPr="00E65BEA">
              <w:rPr>
                <w:webHidden/>
                <w:sz w:val="24"/>
                <w:szCs w:val="24"/>
              </w:rPr>
              <w:instrText xml:space="preserve"> PAGEREF _Toc129346705 \h </w:instrText>
            </w:r>
            <w:r w:rsidR="00E65BEA" w:rsidRPr="00E65BEA">
              <w:rPr>
                <w:webHidden/>
                <w:sz w:val="24"/>
                <w:szCs w:val="24"/>
              </w:rPr>
            </w:r>
            <w:r w:rsidR="00E65BEA" w:rsidRPr="00E65BEA">
              <w:rPr>
                <w:webHidden/>
                <w:sz w:val="24"/>
                <w:szCs w:val="24"/>
              </w:rPr>
              <w:fldChar w:fldCharType="separate"/>
            </w:r>
            <w:r w:rsidR="00D317F8">
              <w:rPr>
                <w:webHidden/>
                <w:sz w:val="24"/>
                <w:szCs w:val="24"/>
              </w:rPr>
              <w:t>18</w:t>
            </w:r>
            <w:r w:rsidR="00E65BEA" w:rsidRPr="00E65BEA">
              <w:rPr>
                <w:webHidden/>
                <w:sz w:val="24"/>
                <w:szCs w:val="24"/>
              </w:rPr>
              <w:fldChar w:fldCharType="end"/>
            </w:r>
          </w:hyperlink>
        </w:p>
        <w:p w14:paraId="33B4E2D7" w14:textId="37E447E5" w:rsidR="00E65BEA" w:rsidRPr="00E65BEA" w:rsidRDefault="0074665E">
          <w:pPr>
            <w:pStyle w:val="TOC2"/>
            <w:rPr>
              <w:rFonts w:eastAsiaTheme="minorEastAsia"/>
              <w:sz w:val="24"/>
              <w:szCs w:val="24"/>
              <w:lang w:val="en-US"/>
            </w:rPr>
          </w:pPr>
          <w:hyperlink w:anchor="_Toc129346706" w:history="1">
            <w:r w:rsidR="00E65BEA" w:rsidRPr="00E65BEA">
              <w:rPr>
                <w:rStyle w:val="Hyperlink"/>
                <w:sz w:val="24"/>
                <w:szCs w:val="24"/>
                <w:lang w:val="sr-Cyrl-RS"/>
              </w:rPr>
              <w:t>2.2.</w:t>
            </w:r>
            <w:r w:rsidR="00E65BEA" w:rsidRPr="00E65BEA">
              <w:rPr>
                <w:rFonts w:eastAsiaTheme="minorEastAsia"/>
                <w:sz w:val="24"/>
                <w:szCs w:val="24"/>
                <w:lang w:val="en-US"/>
              </w:rPr>
              <w:tab/>
            </w:r>
            <w:r w:rsidR="00E65BEA" w:rsidRPr="00E65BEA">
              <w:rPr>
                <w:rStyle w:val="Hyperlink"/>
                <w:sz w:val="24"/>
                <w:szCs w:val="24"/>
                <w:lang w:val="sr-Cyrl-RS"/>
              </w:rPr>
              <w:t>Реализација урађених радова у Сектору за грађевинске послове</w:t>
            </w:r>
            <w:r w:rsidR="00E65BEA" w:rsidRPr="00E65BEA">
              <w:rPr>
                <w:webHidden/>
                <w:sz w:val="24"/>
                <w:szCs w:val="24"/>
              </w:rPr>
              <w:tab/>
            </w:r>
            <w:r w:rsidR="00E65BEA" w:rsidRPr="00E65BEA">
              <w:rPr>
                <w:webHidden/>
                <w:sz w:val="24"/>
                <w:szCs w:val="24"/>
              </w:rPr>
              <w:fldChar w:fldCharType="begin"/>
            </w:r>
            <w:r w:rsidR="00E65BEA" w:rsidRPr="00E65BEA">
              <w:rPr>
                <w:webHidden/>
                <w:sz w:val="24"/>
                <w:szCs w:val="24"/>
              </w:rPr>
              <w:instrText xml:space="preserve"> PAGEREF _Toc129346706 \h </w:instrText>
            </w:r>
            <w:r w:rsidR="00E65BEA" w:rsidRPr="00E65BEA">
              <w:rPr>
                <w:webHidden/>
                <w:sz w:val="24"/>
                <w:szCs w:val="24"/>
              </w:rPr>
            </w:r>
            <w:r w:rsidR="00E65BEA" w:rsidRPr="00E65BEA">
              <w:rPr>
                <w:webHidden/>
                <w:sz w:val="24"/>
                <w:szCs w:val="24"/>
              </w:rPr>
              <w:fldChar w:fldCharType="separate"/>
            </w:r>
            <w:r w:rsidR="00D317F8">
              <w:rPr>
                <w:webHidden/>
                <w:sz w:val="24"/>
                <w:szCs w:val="24"/>
              </w:rPr>
              <w:t>20</w:t>
            </w:r>
            <w:r w:rsidR="00E65BEA" w:rsidRPr="00E65BEA">
              <w:rPr>
                <w:webHidden/>
                <w:sz w:val="24"/>
                <w:szCs w:val="24"/>
              </w:rPr>
              <w:fldChar w:fldCharType="end"/>
            </w:r>
          </w:hyperlink>
        </w:p>
        <w:p w14:paraId="3D6F105F" w14:textId="5D5C380B" w:rsidR="00E65BEA" w:rsidRPr="00E65BEA" w:rsidRDefault="0074665E">
          <w:pPr>
            <w:pStyle w:val="TOC1"/>
            <w:tabs>
              <w:tab w:val="left" w:pos="660"/>
              <w:tab w:val="right" w:leader="dot" w:pos="9016"/>
            </w:tabs>
            <w:rPr>
              <w:rFonts w:ascii="Times New Roman" w:hAnsi="Times New Roman" w:cs="Times New Roman"/>
              <w:noProof/>
              <w:sz w:val="24"/>
              <w:szCs w:val="24"/>
              <w:lang w:val="en-US" w:eastAsia="en-US"/>
            </w:rPr>
          </w:pPr>
          <w:hyperlink w:anchor="_Toc129346707" w:history="1">
            <w:r w:rsidR="00E65BEA" w:rsidRPr="00E65BEA">
              <w:rPr>
                <w:rStyle w:val="Hyperlink"/>
                <w:rFonts w:ascii="Times New Roman" w:hAnsi="Times New Roman" w:cs="Times New Roman"/>
                <w:noProof/>
                <w:sz w:val="24"/>
                <w:szCs w:val="24"/>
                <w:lang w:eastAsia="en-US"/>
              </w:rPr>
              <w:t>3.</w:t>
            </w:r>
            <w:r w:rsidR="00E65BEA" w:rsidRPr="00E65BEA">
              <w:rPr>
                <w:rFonts w:ascii="Times New Roman" w:hAnsi="Times New Roman" w:cs="Times New Roman"/>
                <w:noProof/>
                <w:sz w:val="24"/>
                <w:szCs w:val="24"/>
                <w:lang w:val="en-US" w:eastAsia="en-US"/>
              </w:rPr>
              <w:tab/>
            </w:r>
            <w:r w:rsidR="00E65BEA" w:rsidRPr="00E65BEA">
              <w:rPr>
                <w:rStyle w:val="Hyperlink"/>
                <w:rFonts w:ascii="Times New Roman" w:hAnsi="Times New Roman" w:cs="Times New Roman"/>
                <w:noProof/>
                <w:sz w:val="24"/>
                <w:szCs w:val="24"/>
                <w:lang w:eastAsia="en-US"/>
              </w:rPr>
              <w:t>ИНВЕСТИЦИЈЕ</w:t>
            </w:r>
            <w:r w:rsidR="00E65BEA" w:rsidRPr="00E65BEA">
              <w:rPr>
                <w:rFonts w:ascii="Times New Roman" w:hAnsi="Times New Roman" w:cs="Times New Roman"/>
                <w:noProof/>
                <w:webHidden/>
                <w:sz w:val="24"/>
                <w:szCs w:val="24"/>
              </w:rPr>
              <w:tab/>
            </w:r>
            <w:r w:rsidR="00E65BEA" w:rsidRPr="00E65BEA">
              <w:rPr>
                <w:rFonts w:ascii="Times New Roman" w:hAnsi="Times New Roman" w:cs="Times New Roman"/>
                <w:noProof/>
                <w:webHidden/>
                <w:sz w:val="24"/>
                <w:szCs w:val="24"/>
              </w:rPr>
              <w:fldChar w:fldCharType="begin"/>
            </w:r>
            <w:r w:rsidR="00E65BEA" w:rsidRPr="00E65BEA">
              <w:rPr>
                <w:rFonts w:ascii="Times New Roman" w:hAnsi="Times New Roman" w:cs="Times New Roman"/>
                <w:noProof/>
                <w:webHidden/>
                <w:sz w:val="24"/>
                <w:szCs w:val="24"/>
              </w:rPr>
              <w:instrText xml:space="preserve"> PAGEREF _Toc129346707 \h </w:instrText>
            </w:r>
            <w:r w:rsidR="00E65BEA" w:rsidRPr="00E65BEA">
              <w:rPr>
                <w:rFonts w:ascii="Times New Roman" w:hAnsi="Times New Roman" w:cs="Times New Roman"/>
                <w:noProof/>
                <w:webHidden/>
                <w:sz w:val="24"/>
                <w:szCs w:val="24"/>
              </w:rPr>
            </w:r>
            <w:r w:rsidR="00E65BEA" w:rsidRPr="00E65BEA">
              <w:rPr>
                <w:rFonts w:ascii="Times New Roman" w:hAnsi="Times New Roman" w:cs="Times New Roman"/>
                <w:noProof/>
                <w:webHidden/>
                <w:sz w:val="24"/>
                <w:szCs w:val="24"/>
              </w:rPr>
              <w:fldChar w:fldCharType="separate"/>
            </w:r>
            <w:r w:rsidR="00D317F8">
              <w:rPr>
                <w:rFonts w:ascii="Times New Roman" w:hAnsi="Times New Roman" w:cs="Times New Roman"/>
                <w:noProof/>
                <w:webHidden/>
                <w:sz w:val="24"/>
                <w:szCs w:val="24"/>
              </w:rPr>
              <w:t>32</w:t>
            </w:r>
            <w:r w:rsidR="00E65BEA" w:rsidRPr="00E65BEA">
              <w:rPr>
                <w:rFonts w:ascii="Times New Roman" w:hAnsi="Times New Roman" w:cs="Times New Roman"/>
                <w:noProof/>
                <w:webHidden/>
                <w:sz w:val="24"/>
                <w:szCs w:val="24"/>
              </w:rPr>
              <w:fldChar w:fldCharType="end"/>
            </w:r>
          </w:hyperlink>
        </w:p>
        <w:p w14:paraId="68D3E42D" w14:textId="45C24819" w:rsidR="00E65BEA" w:rsidRPr="00E65BEA" w:rsidRDefault="0074665E">
          <w:pPr>
            <w:pStyle w:val="TOC1"/>
            <w:tabs>
              <w:tab w:val="left" w:pos="660"/>
              <w:tab w:val="right" w:leader="dot" w:pos="9016"/>
            </w:tabs>
            <w:rPr>
              <w:rFonts w:ascii="Times New Roman" w:hAnsi="Times New Roman" w:cs="Times New Roman"/>
              <w:noProof/>
              <w:sz w:val="24"/>
              <w:szCs w:val="24"/>
              <w:lang w:val="en-US" w:eastAsia="en-US"/>
            </w:rPr>
          </w:pPr>
          <w:hyperlink w:anchor="_Toc129346708" w:history="1">
            <w:r w:rsidR="00E65BEA" w:rsidRPr="00E65BEA">
              <w:rPr>
                <w:rStyle w:val="Hyperlink"/>
                <w:rFonts w:ascii="Times New Roman" w:hAnsi="Times New Roman" w:cs="Times New Roman"/>
                <w:noProof/>
                <w:sz w:val="24"/>
                <w:szCs w:val="24"/>
              </w:rPr>
              <w:t>4.</w:t>
            </w:r>
            <w:r w:rsidR="00E65BEA" w:rsidRPr="00E65BEA">
              <w:rPr>
                <w:rFonts w:ascii="Times New Roman" w:hAnsi="Times New Roman" w:cs="Times New Roman"/>
                <w:noProof/>
                <w:sz w:val="24"/>
                <w:szCs w:val="24"/>
                <w:lang w:val="en-US" w:eastAsia="en-US"/>
              </w:rPr>
              <w:tab/>
            </w:r>
            <w:r w:rsidR="00E65BEA" w:rsidRPr="00E65BEA">
              <w:rPr>
                <w:rStyle w:val="Hyperlink"/>
                <w:rFonts w:ascii="Times New Roman" w:hAnsi="Times New Roman" w:cs="Times New Roman"/>
                <w:noProof/>
                <w:sz w:val="24"/>
                <w:szCs w:val="24"/>
              </w:rPr>
              <w:t>КРЕДИТИ</w:t>
            </w:r>
            <w:r w:rsidR="00E65BEA" w:rsidRPr="00E65BEA">
              <w:rPr>
                <w:rFonts w:ascii="Times New Roman" w:hAnsi="Times New Roman" w:cs="Times New Roman"/>
                <w:noProof/>
                <w:webHidden/>
                <w:sz w:val="24"/>
                <w:szCs w:val="24"/>
              </w:rPr>
              <w:tab/>
            </w:r>
            <w:r w:rsidR="00E65BEA" w:rsidRPr="00E65BEA">
              <w:rPr>
                <w:rFonts w:ascii="Times New Roman" w:hAnsi="Times New Roman" w:cs="Times New Roman"/>
                <w:noProof/>
                <w:webHidden/>
                <w:sz w:val="24"/>
                <w:szCs w:val="24"/>
              </w:rPr>
              <w:fldChar w:fldCharType="begin"/>
            </w:r>
            <w:r w:rsidR="00E65BEA" w:rsidRPr="00E65BEA">
              <w:rPr>
                <w:rFonts w:ascii="Times New Roman" w:hAnsi="Times New Roman" w:cs="Times New Roman"/>
                <w:noProof/>
                <w:webHidden/>
                <w:sz w:val="24"/>
                <w:szCs w:val="24"/>
              </w:rPr>
              <w:instrText xml:space="preserve"> PAGEREF _Toc129346708 \h </w:instrText>
            </w:r>
            <w:r w:rsidR="00E65BEA" w:rsidRPr="00E65BEA">
              <w:rPr>
                <w:rFonts w:ascii="Times New Roman" w:hAnsi="Times New Roman" w:cs="Times New Roman"/>
                <w:noProof/>
                <w:webHidden/>
                <w:sz w:val="24"/>
                <w:szCs w:val="24"/>
              </w:rPr>
            </w:r>
            <w:r w:rsidR="00E65BEA" w:rsidRPr="00E65BEA">
              <w:rPr>
                <w:rFonts w:ascii="Times New Roman" w:hAnsi="Times New Roman" w:cs="Times New Roman"/>
                <w:noProof/>
                <w:webHidden/>
                <w:sz w:val="24"/>
                <w:szCs w:val="24"/>
              </w:rPr>
              <w:fldChar w:fldCharType="separate"/>
            </w:r>
            <w:r w:rsidR="00D317F8">
              <w:rPr>
                <w:rFonts w:ascii="Times New Roman" w:hAnsi="Times New Roman" w:cs="Times New Roman"/>
                <w:noProof/>
                <w:webHidden/>
                <w:sz w:val="24"/>
                <w:szCs w:val="24"/>
              </w:rPr>
              <w:t>33</w:t>
            </w:r>
            <w:r w:rsidR="00E65BEA" w:rsidRPr="00E65BEA">
              <w:rPr>
                <w:rFonts w:ascii="Times New Roman" w:hAnsi="Times New Roman" w:cs="Times New Roman"/>
                <w:noProof/>
                <w:webHidden/>
                <w:sz w:val="24"/>
                <w:szCs w:val="24"/>
              </w:rPr>
              <w:fldChar w:fldCharType="end"/>
            </w:r>
          </w:hyperlink>
        </w:p>
        <w:p w14:paraId="23E5801F" w14:textId="52BC37F1" w:rsidR="00E65BEA" w:rsidRPr="00E65BEA" w:rsidRDefault="0074665E">
          <w:pPr>
            <w:pStyle w:val="TOC1"/>
            <w:tabs>
              <w:tab w:val="left" w:pos="660"/>
              <w:tab w:val="right" w:leader="dot" w:pos="9016"/>
            </w:tabs>
            <w:rPr>
              <w:rFonts w:ascii="Times New Roman" w:hAnsi="Times New Roman" w:cs="Times New Roman"/>
              <w:noProof/>
              <w:sz w:val="24"/>
              <w:szCs w:val="24"/>
              <w:lang w:val="en-US" w:eastAsia="en-US"/>
            </w:rPr>
          </w:pPr>
          <w:hyperlink w:anchor="_Toc129346709" w:history="1">
            <w:r w:rsidR="00E65BEA" w:rsidRPr="00E65BEA">
              <w:rPr>
                <w:rStyle w:val="Hyperlink"/>
                <w:rFonts w:ascii="Times New Roman" w:hAnsi="Times New Roman" w:cs="Times New Roman"/>
                <w:noProof/>
                <w:sz w:val="24"/>
                <w:szCs w:val="24"/>
              </w:rPr>
              <w:t>5.</w:t>
            </w:r>
            <w:r w:rsidR="00E65BEA" w:rsidRPr="00E65BEA">
              <w:rPr>
                <w:rFonts w:ascii="Times New Roman" w:hAnsi="Times New Roman" w:cs="Times New Roman"/>
                <w:noProof/>
                <w:sz w:val="24"/>
                <w:szCs w:val="24"/>
                <w:lang w:val="en-US" w:eastAsia="en-US"/>
              </w:rPr>
              <w:tab/>
            </w:r>
            <w:r w:rsidR="00E65BEA" w:rsidRPr="00E65BEA">
              <w:rPr>
                <w:rStyle w:val="Hyperlink"/>
                <w:rFonts w:ascii="Times New Roman" w:hAnsi="Times New Roman" w:cs="Times New Roman"/>
                <w:noProof/>
                <w:sz w:val="24"/>
                <w:szCs w:val="24"/>
              </w:rPr>
              <w:t>РАДНА СНАГА</w:t>
            </w:r>
            <w:r w:rsidR="00E65BEA" w:rsidRPr="00E65BEA">
              <w:rPr>
                <w:rFonts w:ascii="Times New Roman" w:hAnsi="Times New Roman" w:cs="Times New Roman"/>
                <w:noProof/>
                <w:webHidden/>
                <w:sz w:val="24"/>
                <w:szCs w:val="24"/>
              </w:rPr>
              <w:tab/>
            </w:r>
            <w:r w:rsidR="00E65BEA" w:rsidRPr="00E65BEA">
              <w:rPr>
                <w:rFonts w:ascii="Times New Roman" w:hAnsi="Times New Roman" w:cs="Times New Roman"/>
                <w:noProof/>
                <w:webHidden/>
                <w:sz w:val="24"/>
                <w:szCs w:val="24"/>
              </w:rPr>
              <w:fldChar w:fldCharType="begin"/>
            </w:r>
            <w:r w:rsidR="00E65BEA" w:rsidRPr="00E65BEA">
              <w:rPr>
                <w:rFonts w:ascii="Times New Roman" w:hAnsi="Times New Roman" w:cs="Times New Roman"/>
                <w:noProof/>
                <w:webHidden/>
                <w:sz w:val="24"/>
                <w:szCs w:val="24"/>
              </w:rPr>
              <w:instrText xml:space="preserve"> PAGEREF _Toc129346709 \h </w:instrText>
            </w:r>
            <w:r w:rsidR="00E65BEA" w:rsidRPr="00E65BEA">
              <w:rPr>
                <w:rFonts w:ascii="Times New Roman" w:hAnsi="Times New Roman" w:cs="Times New Roman"/>
                <w:noProof/>
                <w:webHidden/>
                <w:sz w:val="24"/>
                <w:szCs w:val="24"/>
              </w:rPr>
            </w:r>
            <w:r w:rsidR="00E65BEA" w:rsidRPr="00E65BEA">
              <w:rPr>
                <w:rFonts w:ascii="Times New Roman" w:hAnsi="Times New Roman" w:cs="Times New Roman"/>
                <w:noProof/>
                <w:webHidden/>
                <w:sz w:val="24"/>
                <w:szCs w:val="24"/>
              </w:rPr>
              <w:fldChar w:fldCharType="separate"/>
            </w:r>
            <w:r w:rsidR="00D317F8">
              <w:rPr>
                <w:rFonts w:ascii="Times New Roman" w:hAnsi="Times New Roman" w:cs="Times New Roman"/>
                <w:noProof/>
                <w:webHidden/>
                <w:sz w:val="24"/>
                <w:szCs w:val="24"/>
              </w:rPr>
              <w:t>36</w:t>
            </w:r>
            <w:r w:rsidR="00E65BEA" w:rsidRPr="00E65BEA">
              <w:rPr>
                <w:rFonts w:ascii="Times New Roman" w:hAnsi="Times New Roman" w:cs="Times New Roman"/>
                <w:noProof/>
                <w:webHidden/>
                <w:sz w:val="24"/>
                <w:szCs w:val="24"/>
              </w:rPr>
              <w:fldChar w:fldCharType="end"/>
            </w:r>
          </w:hyperlink>
        </w:p>
        <w:p w14:paraId="3670DCB6" w14:textId="3464B2D4" w:rsidR="00E65BEA" w:rsidRPr="00E65BEA" w:rsidRDefault="0074665E">
          <w:pPr>
            <w:pStyle w:val="TOC1"/>
            <w:tabs>
              <w:tab w:val="left" w:pos="660"/>
              <w:tab w:val="right" w:leader="dot" w:pos="9016"/>
            </w:tabs>
            <w:rPr>
              <w:rFonts w:ascii="Times New Roman" w:hAnsi="Times New Roman" w:cs="Times New Roman"/>
              <w:noProof/>
              <w:sz w:val="24"/>
              <w:szCs w:val="24"/>
              <w:lang w:val="en-US" w:eastAsia="en-US"/>
            </w:rPr>
          </w:pPr>
          <w:hyperlink w:anchor="_Toc129346710" w:history="1">
            <w:r w:rsidR="00E65BEA" w:rsidRPr="00E65BEA">
              <w:rPr>
                <w:rStyle w:val="Hyperlink"/>
                <w:rFonts w:ascii="Times New Roman" w:hAnsi="Times New Roman" w:cs="Times New Roman"/>
                <w:noProof/>
                <w:sz w:val="24"/>
                <w:szCs w:val="24"/>
                <w:lang w:eastAsia="en-US"/>
              </w:rPr>
              <w:t>6.</w:t>
            </w:r>
            <w:r w:rsidR="00E65BEA" w:rsidRPr="00E65BEA">
              <w:rPr>
                <w:rFonts w:ascii="Times New Roman" w:hAnsi="Times New Roman" w:cs="Times New Roman"/>
                <w:noProof/>
                <w:sz w:val="24"/>
                <w:szCs w:val="24"/>
                <w:lang w:val="en-US" w:eastAsia="en-US"/>
              </w:rPr>
              <w:tab/>
            </w:r>
            <w:r w:rsidR="00E65BEA" w:rsidRPr="00E65BEA">
              <w:rPr>
                <w:rStyle w:val="Hyperlink"/>
                <w:rFonts w:ascii="Times New Roman" w:hAnsi="Times New Roman" w:cs="Times New Roman"/>
                <w:noProof/>
                <w:sz w:val="24"/>
                <w:szCs w:val="24"/>
                <w:lang w:eastAsia="en-US"/>
              </w:rPr>
              <w:t>ФИНАНСИЈСКИ РЕЗУЛТАТИ ПОСЛОВАЊА</w:t>
            </w:r>
            <w:r w:rsidR="00E65BEA" w:rsidRPr="00E65BEA">
              <w:rPr>
                <w:rFonts w:ascii="Times New Roman" w:hAnsi="Times New Roman" w:cs="Times New Roman"/>
                <w:noProof/>
                <w:webHidden/>
                <w:sz w:val="24"/>
                <w:szCs w:val="24"/>
              </w:rPr>
              <w:tab/>
            </w:r>
            <w:r w:rsidR="00E65BEA" w:rsidRPr="00E65BEA">
              <w:rPr>
                <w:rFonts w:ascii="Times New Roman" w:hAnsi="Times New Roman" w:cs="Times New Roman"/>
                <w:noProof/>
                <w:webHidden/>
                <w:sz w:val="24"/>
                <w:szCs w:val="24"/>
              </w:rPr>
              <w:fldChar w:fldCharType="begin"/>
            </w:r>
            <w:r w:rsidR="00E65BEA" w:rsidRPr="00E65BEA">
              <w:rPr>
                <w:rFonts w:ascii="Times New Roman" w:hAnsi="Times New Roman" w:cs="Times New Roman"/>
                <w:noProof/>
                <w:webHidden/>
                <w:sz w:val="24"/>
                <w:szCs w:val="24"/>
              </w:rPr>
              <w:instrText xml:space="preserve"> PAGEREF _Toc129346710 \h </w:instrText>
            </w:r>
            <w:r w:rsidR="00E65BEA" w:rsidRPr="00E65BEA">
              <w:rPr>
                <w:rFonts w:ascii="Times New Roman" w:hAnsi="Times New Roman" w:cs="Times New Roman"/>
                <w:noProof/>
                <w:webHidden/>
                <w:sz w:val="24"/>
                <w:szCs w:val="24"/>
              </w:rPr>
            </w:r>
            <w:r w:rsidR="00E65BEA" w:rsidRPr="00E65BEA">
              <w:rPr>
                <w:rFonts w:ascii="Times New Roman" w:hAnsi="Times New Roman" w:cs="Times New Roman"/>
                <w:noProof/>
                <w:webHidden/>
                <w:sz w:val="24"/>
                <w:szCs w:val="24"/>
              </w:rPr>
              <w:fldChar w:fldCharType="separate"/>
            </w:r>
            <w:r w:rsidR="00D317F8">
              <w:rPr>
                <w:rFonts w:ascii="Times New Roman" w:hAnsi="Times New Roman" w:cs="Times New Roman"/>
                <w:noProof/>
                <w:webHidden/>
                <w:sz w:val="24"/>
                <w:szCs w:val="24"/>
              </w:rPr>
              <w:t>38</w:t>
            </w:r>
            <w:r w:rsidR="00E65BEA" w:rsidRPr="00E65BEA">
              <w:rPr>
                <w:rFonts w:ascii="Times New Roman" w:hAnsi="Times New Roman" w:cs="Times New Roman"/>
                <w:noProof/>
                <w:webHidden/>
                <w:sz w:val="24"/>
                <w:szCs w:val="24"/>
              </w:rPr>
              <w:fldChar w:fldCharType="end"/>
            </w:r>
          </w:hyperlink>
        </w:p>
        <w:p w14:paraId="22CFF57B" w14:textId="608A9FAA" w:rsidR="00E65BEA" w:rsidRPr="00E65BEA" w:rsidRDefault="0074665E">
          <w:pPr>
            <w:pStyle w:val="TOC2"/>
            <w:rPr>
              <w:rFonts w:eastAsiaTheme="minorEastAsia"/>
              <w:sz w:val="24"/>
              <w:szCs w:val="24"/>
              <w:lang w:val="en-US"/>
            </w:rPr>
          </w:pPr>
          <w:hyperlink w:anchor="_Toc129346711" w:history="1">
            <w:r w:rsidR="00E65BEA" w:rsidRPr="00E65BEA">
              <w:rPr>
                <w:rStyle w:val="Hyperlink"/>
                <w:sz w:val="24"/>
                <w:szCs w:val="24"/>
              </w:rPr>
              <w:t>6.1. Биланс стања</w:t>
            </w:r>
            <w:r w:rsidR="00E65BEA" w:rsidRPr="00E65BEA">
              <w:rPr>
                <w:webHidden/>
                <w:sz w:val="24"/>
                <w:szCs w:val="24"/>
              </w:rPr>
              <w:tab/>
            </w:r>
            <w:r w:rsidR="00E65BEA" w:rsidRPr="00E65BEA">
              <w:rPr>
                <w:webHidden/>
                <w:sz w:val="24"/>
                <w:szCs w:val="24"/>
              </w:rPr>
              <w:fldChar w:fldCharType="begin"/>
            </w:r>
            <w:r w:rsidR="00E65BEA" w:rsidRPr="00E65BEA">
              <w:rPr>
                <w:webHidden/>
                <w:sz w:val="24"/>
                <w:szCs w:val="24"/>
              </w:rPr>
              <w:instrText xml:space="preserve"> PAGEREF _Toc129346711 \h </w:instrText>
            </w:r>
            <w:r w:rsidR="00E65BEA" w:rsidRPr="00E65BEA">
              <w:rPr>
                <w:webHidden/>
                <w:sz w:val="24"/>
                <w:szCs w:val="24"/>
              </w:rPr>
            </w:r>
            <w:r w:rsidR="00E65BEA" w:rsidRPr="00E65BEA">
              <w:rPr>
                <w:webHidden/>
                <w:sz w:val="24"/>
                <w:szCs w:val="24"/>
              </w:rPr>
              <w:fldChar w:fldCharType="separate"/>
            </w:r>
            <w:r w:rsidR="00D317F8">
              <w:rPr>
                <w:webHidden/>
                <w:sz w:val="24"/>
                <w:szCs w:val="24"/>
              </w:rPr>
              <w:t>38</w:t>
            </w:r>
            <w:r w:rsidR="00E65BEA" w:rsidRPr="00E65BEA">
              <w:rPr>
                <w:webHidden/>
                <w:sz w:val="24"/>
                <w:szCs w:val="24"/>
              </w:rPr>
              <w:fldChar w:fldCharType="end"/>
            </w:r>
          </w:hyperlink>
        </w:p>
        <w:p w14:paraId="1F092E7A" w14:textId="6D623FD7" w:rsidR="00E65BEA" w:rsidRPr="00E65BEA" w:rsidRDefault="0074665E">
          <w:pPr>
            <w:pStyle w:val="TOC2"/>
            <w:rPr>
              <w:rFonts w:eastAsiaTheme="minorEastAsia"/>
              <w:sz w:val="24"/>
              <w:szCs w:val="24"/>
              <w:lang w:val="en-US"/>
            </w:rPr>
          </w:pPr>
          <w:hyperlink w:anchor="_Toc129346712" w:history="1">
            <w:r w:rsidR="00E65BEA" w:rsidRPr="00E65BEA">
              <w:rPr>
                <w:rStyle w:val="Hyperlink"/>
                <w:sz w:val="24"/>
                <w:szCs w:val="24"/>
                <w:lang w:val="bs-Cyrl-BA"/>
              </w:rPr>
              <w:t>6.2.</w:t>
            </w:r>
            <w:r w:rsidR="00E65BEA" w:rsidRPr="00E65BEA">
              <w:rPr>
                <w:rFonts w:eastAsiaTheme="minorEastAsia"/>
                <w:sz w:val="24"/>
                <w:szCs w:val="24"/>
                <w:lang w:val="en-US"/>
              </w:rPr>
              <w:tab/>
            </w:r>
            <w:r w:rsidR="00E65BEA" w:rsidRPr="00E65BEA">
              <w:rPr>
                <w:rStyle w:val="Hyperlink"/>
                <w:sz w:val="24"/>
                <w:szCs w:val="24"/>
                <w:lang w:val="bs-Cyrl-BA"/>
              </w:rPr>
              <w:t>Биланс успјеха</w:t>
            </w:r>
            <w:r w:rsidR="00E65BEA" w:rsidRPr="00E65BEA">
              <w:rPr>
                <w:webHidden/>
                <w:sz w:val="24"/>
                <w:szCs w:val="24"/>
              </w:rPr>
              <w:tab/>
            </w:r>
            <w:r w:rsidR="00E65BEA" w:rsidRPr="00E65BEA">
              <w:rPr>
                <w:webHidden/>
                <w:sz w:val="24"/>
                <w:szCs w:val="24"/>
              </w:rPr>
              <w:fldChar w:fldCharType="begin"/>
            </w:r>
            <w:r w:rsidR="00E65BEA" w:rsidRPr="00E65BEA">
              <w:rPr>
                <w:webHidden/>
                <w:sz w:val="24"/>
                <w:szCs w:val="24"/>
              </w:rPr>
              <w:instrText xml:space="preserve"> PAGEREF _Toc129346712 \h </w:instrText>
            </w:r>
            <w:r w:rsidR="00E65BEA" w:rsidRPr="00E65BEA">
              <w:rPr>
                <w:webHidden/>
                <w:sz w:val="24"/>
                <w:szCs w:val="24"/>
              </w:rPr>
            </w:r>
            <w:r w:rsidR="00E65BEA" w:rsidRPr="00E65BEA">
              <w:rPr>
                <w:webHidden/>
                <w:sz w:val="24"/>
                <w:szCs w:val="24"/>
              </w:rPr>
              <w:fldChar w:fldCharType="separate"/>
            </w:r>
            <w:r w:rsidR="00D317F8">
              <w:rPr>
                <w:webHidden/>
                <w:sz w:val="24"/>
                <w:szCs w:val="24"/>
              </w:rPr>
              <w:t>49</w:t>
            </w:r>
            <w:r w:rsidR="00E65BEA" w:rsidRPr="00E65BEA">
              <w:rPr>
                <w:webHidden/>
                <w:sz w:val="24"/>
                <w:szCs w:val="24"/>
              </w:rPr>
              <w:fldChar w:fldCharType="end"/>
            </w:r>
          </w:hyperlink>
        </w:p>
        <w:p w14:paraId="3E48BA0A" w14:textId="1785F09C" w:rsidR="00E65BEA" w:rsidRPr="00E65BEA" w:rsidRDefault="0074665E">
          <w:pPr>
            <w:pStyle w:val="TOC2"/>
            <w:rPr>
              <w:rFonts w:eastAsiaTheme="minorEastAsia"/>
              <w:sz w:val="24"/>
              <w:szCs w:val="24"/>
              <w:lang w:val="en-US"/>
            </w:rPr>
          </w:pPr>
          <w:hyperlink w:anchor="_Toc129346713" w:history="1">
            <w:r w:rsidR="00E65BEA" w:rsidRPr="00E65BEA">
              <w:rPr>
                <w:rStyle w:val="Hyperlink"/>
                <w:sz w:val="24"/>
                <w:szCs w:val="24"/>
              </w:rPr>
              <w:t>6.3.</w:t>
            </w:r>
            <w:r w:rsidR="00E65BEA" w:rsidRPr="00E65BEA">
              <w:rPr>
                <w:rFonts w:eastAsiaTheme="minorEastAsia"/>
                <w:sz w:val="24"/>
                <w:szCs w:val="24"/>
                <w:lang w:val="en-US"/>
              </w:rPr>
              <w:tab/>
            </w:r>
            <w:r w:rsidR="00E65BEA" w:rsidRPr="00E65BEA">
              <w:rPr>
                <w:rStyle w:val="Hyperlink"/>
                <w:sz w:val="24"/>
                <w:szCs w:val="24"/>
              </w:rPr>
              <w:t>Биланс токова готовине</w:t>
            </w:r>
            <w:r w:rsidR="00E65BEA" w:rsidRPr="00E65BEA">
              <w:rPr>
                <w:webHidden/>
                <w:sz w:val="24"/>
                <w:szCs w:val="24"/>
              </w:rPr>
              <w:tab/>
            </w:r>
            <w:r w:rsidR="00E65BEA" w:rsidRPr="00E65BEA">
              <w:rPr>
                <w:webHidden/>
                <w:sz w:val="24"/>
                <w:szCs w:val="24"/>
              </w:rPr>
              <w:fldChar w:fldCharType="begin"/>
            </w:r>
            <w:r w:rsidR="00E65BEA" w:rsidRPr="00E65BEA">
              <w:rPr>
                <w:webHidden/>
                <w:sz w:val="24"/>
                <w:szCs w:val="24"/>
              </w:rPr>
              <w:instrText xml:space="preserve"> PAGEREF _Toc129346713 \h </w:instrText>
            </w:r>
            <w:r w:rsidR="00E65BEA" w:rsidRPr="00E65BEA">
              <w:rPr>
                <w:webHidden/>
                <w:sz w:val="24"/>
                <w:szCs w:val="24"/>
              </w:rPr>
            </w:r>
            <w:r w:rsidR="00E65BEA" w:rsidRPr="00E65BEA">
              <w:rPr>
                <w:webHidden/>
                <w:sz w:val="24"/>
                <w:szCs w:val="24"/>
              </w:rPr>
              <w:fldChar w:fldCharType="separate"/>
            </w:r>
            <w:r w:rsidR="00D317F8">
              <w:rPr>
                <w:webHidden/>
                <w:sz w:val="24"/>
                <w:szCs w:val="24"/>
              </w:rPr>
              <w:t>61</w:t>
            </w:r>
            <w:r w:rsidR="00E65BEA" w:rsidRPr="00E65BEA">
              <w:rPr>
                <w:webHidden/>
                <w:sz w:val="24"/>
                <w:szCs w:val="24"/>
              </w:rPr>
              <w:fldChar w:fldCharType="end"/>
            </w:r>
          </w:hyperlink>
        </w:p>
        <w:p w14:paraId="0715E28F" w14:textId="403F4C48" w:rsidR="00E65BEA" w:rsidRPr="00E65BEA" w:rsidRDefault="0074665E">
          <w:pPr>
            <w:pStyle w:val="TOC2"/>
            <w:rPr>
              <w:rFonts w:eastAsiaTheme="minorEastAsia"/>
              <w:sz w:val="24"/>
              <w:szCs w:val="24"/>
              <w:lang w:val="en-US"/>
            </w:rPr>
          </w:pPr>
          <w:hyperlink w:anchor="_Toc129346714" w:history="1">
            <w:r w:rsidR="00E65BEA" w:rsidRPr="00E65BEA">
              <w:rPr>
                <w:rStyle w:val="Hyperlink"/>
                <w:sz w:val="24"/>
                <w:szCs w:val="24"/>
              </w:rPr>
              <w:t>6.4.</w:t>
            </w:r>
            <w:r w:rsidR="00E65BEA" w:rsidRPr="00E65BEA">
              <w:rPr>
                <w:rFonts w:eastAsiaTheme="minorEastAsia"/>
                <w:sz w:val="24"/>
                <w:szCs w:val="24"/>
                <w:lang w:val="en-US"/>
              </w:rPr>
              <w:tab/>
            </w:r>
            <w:r w:rsidR="00E65BEA" w:rsidRPr="00E65BEA">
              <w:rPr>
                <w:rStyle w:val="Hyperlink"/>
                <w:sz w:val="24"/>
                <w:szCs w:val="24"/>
              </w:rPr>
              <w:t>Извјештај о промјенама на капиталу</w:t>
            </w:r>
            <w:r w:rsidR="00E65BEA" w:rsidRPr="00E65BEA">
              <w:rPr>
                <w:webHidden/>
                <w:sz w:val="24"/>
                <w:szCs w:val="24"/>
              </w:rPr>
              <w:tab/>
            </w:r>
            <w:r w:rsidR="00E65BEA" w:rsidRPr="00E65BEA">
              <w:rPr>
                <w:webHidden/>
                <w:sz w:val="24"/>
                <w:szCs w:val="24"/>
              </w:rPr>
              <w:fldChar w:fldCharType="begin"/>
            </w:r>
            <w:r w:rsidR="00E65BEA" w:rsidRPr="00E65BEA">
              <w:rPr>
                <w:webHidden/>
                <w:sz w:val="24"/>
                <w:szCs w:val="24"/>
              </w:rPr>
              <w:instrText xml:space="preserve"> PAGEREF _Toc129346714 \h </w:instrText>
            </w:r>
            <w:r w:rsidR="00E65BEA" w:rsidRPr="00E65BEA">
              <w:rPr>
                <w:webHidden/>
                <w:sz w:val="24"/>
                <w:szCs w:val="24"/>
              </w:rPr>
            </w:r>
            <w:r w:rsidR="00E65BEA" w:rsidRPr="00E65BEA">
              <w:rPr>
                <w:webHidden/>
                <w:sz w:val="24"/>
                <w:szCs w:val="24"/>
              </w:rPr>
              <w:fldChar w:fldCharType="separate"/>
            </w:r>
            <w:r w:rsidR="00D317F8">
              <w:rPr>
                <w:webHidden/>
                <w:sz w:val="24"/>
                <w:szCs w:val="24"/>
              </w:rPr>
              <w:t>63</w:t>
            </w:r>
            <w:r w:rsidR="00E65BEA" w:rsidRPr="00E65BEA">
              <w:rPr>
                <w:webHidden/>
                <w:sz w:val="24"/>
                <w:szCs w:val="24"/>
              </w:rPr>
              <w:fldChar w:fldCharType="end"/>
            </w:r>
          </w:hyperlink>
        </w:p>
        <w:p w14:paraId="6DA14204" w14:textId="566AE411" w:rsidR="00E65BEA" w:rsidRPr="00E65BEA" w:rsidRDefault="0074665E">
          <w:pPr>
            <w:pStyle w:val="TOC2"/>
            <w:rPr>
              <w:rFonts w:eastAsiaTheme="minorEastAsia"/>
              <w:sz w:val="24"/>
              <w:szCs w:val="24"/>
              <w:lang w:val="en-US"/>
            </w:rPr>
          </w:pPr>
          <w:hyperlink w:anchor="_Toc129346715" w:history="1">
            <w:r w:rsidR="00E65BEA" w:rsidRPr="00E65BEA">
              <w:rPr>
                <w:rStyle w:val="Hyperlink"/>
                <w:sz w:val="24"/>
                <w:szCs w:val="24"/>
              </w:rPr>
              <w:t>6.5.</w:t>
            </w:r>
            <w:r w:rsidR="00E65BEA" w:rsidRPr="00E65BEA">
              <w:rPr>
                <w:rFonts w:eastAsiaTheme="minorEastAsia"/>
                <w:sz w:val="24"/>
                <w:szCs w:val="24"/>
                <w:lang w:val="en-US"/>
              </w:rPr>
              <w:tab/>
            </w:r>
            <w:r w:rsidR="00E65BEA" w:rsidRPr="00E65BEA">
              <w:rPr>
                <w:rStyle w:val="Hyperlink"/>
                <w:sz w:val="24"/>
                <w:szCs w:val="24"/>
              </w:rPr>
              <w:t>Анекс</w:t>
            </w:r>
            <w:r w:rsidR="00E65BEA" w:rsidRPr="00E65BEA">
              <w:rPr>
                <w:webHidden/>
                <w:sz w:val="24"/>
                <w:szCs w:val="24"/>
              </w:rPr>
              <w:tab/>
            </w:r>
            <w:r w:rsidR="00E65BEA" w:rsidRPr="00E65BEA">
              <w:rPr>
                <w:webHidden/>
                <w:sz w:val="24"/>
                <w:szCs w:val="24"/>
              </w:rPr>
              <w:fldChar w:fldCharType="begin"/>
            </w:r>
            <w:r w:rsidR="00E65BEA" w:rsidRPr="00E65BEA">
              <w:rPr>
                <w:webHidden/>
                <w:sz w:val="24"/>
                <w:szCs w:val="24"/>
              </w:rPr>
              <w:instrText xml:space="preserve"> PAGEREF _Toc129346715 \h </w:instrText>
            </w:r>
            <w:r w:rsidR="00E65BEA" w:rsidRPr="00E65BEA">
              <w:rPr>
                <w:webHidden/>
                <w:sz w:val="24"/>
                <w:szCs w:val="24"/>
              </w:rPr>
            </w:r>
            <w:r w:rsidR="00E65BEA" w:rsidRPr="00E65BEA">
              <w:rPr>
                <w:webHidden/>
                <w:sz w:val="24"/>
                <w:szCs w:val="24"/>
              </w:rPr>
              <w:fldChar w:fldCharType="separate"/>
            </w:r>
            <w:r w:rsidR="00D317F8">
              <w:rPr>
                <w:webHidden/>
                <w:sz w:val="24"/>
                <w:szCs w:val="24"/>
              </w:rPr>
              <w:t>64</w:t>
            </w:r>
            <w:r w:rsidR="00E65BEA" w:rsidRPr="00E65BEA">
              <w:rPr>
                <w:webHidden/>
                <w:sz w:val="24"/>
                <w:szCs w:val="24"/>
              </w:rPr>
              <w:fldChar w:fldCharType="end"/>
            </w:r>
          </w:hyperlink>
        </w:p>
        <w:p w14:paraId="5E6E8AE3" w14:textId="18E23EF0" w:rsidR="00E65BEA" w:rsidRPr="00E65BEA" w:rsidRDefault="0074665E">
          <w:pPr>
            <w:pStyle w:val="TOC2"/>
            <w:rPr>
              <w:rFonts w:eastAsiaTheme="minorEastAsia"/>
              <w:sz w:val="24"/>
              <w:szCs w:val="24"/>
              <w:lang w:val="en-US"/>
            </w:rPr>
          </w:pPr>
          <w:hyperlink w:anchor="_Toc129346716" w:history="1">
            <w:r w:rsidR="00E65BEA" w:rsidRPr="00E65BEA">
              <w:rPr>
                <w:rStyle w:val="Hyperlink"/>
                <w:i/>
                <w:sz w:val="24"/>
                <w:szCs w:val="24"/>
              </w:rPr>
              <w:t xml:space="preserve">Табела </w:t>
            </w:r>
            <w:r w:rsidR="00E65BEA" w:rsidRPr="00E65BEA">
              <w:rPr>
                <w:rStyle w:val="Hyperlink"/>
                <w:i/>
                <w:sz w:val="24"/>
                <w:szCs w:val="24"/>
                <w:lang w:val="sr-Cyrl-RS"/>
              </w:rPr>
              <w:t>74</w:t>
            </w:r>
            <w:r w:rsidR="00E65BEA" w:rsidRPr="00E65BEA">
              <w:rPr>
                <w:rStyle w:val="Hyperlink"/>
                <w:i/>
                <w:sz w:val="24"/>
                <w:szCs w:val="24"/>
              </w:rPr>
              <w:t>. Додатни рачуноводствени извјештај - Анекс</w:t>
            </w:r>
            <w:r w:rsidR="00E65BEA" w:rsidRPr="00E65BEA">
              <w:rPr>
                <w:webHidden/>
                <w:sz w:val="24"/>
                <w:szCs w:val="24"/>
              </w:rPr>
              <w:tab/>
            </w:r>
            <w:r w:rsidR="00E65BEA" w:rsidRPr="00E65BEA">
              <w:rPr>
                <w:webHidden/>
                <w:sz w:val="24"/>
                <w:szCs w:val="24"/>
              </w:rPr>
              <w:fldChar w:fldCharType="begin"/>
            </w:r>
            <w:r w:rsidR="00E65BEA" w:rsidRPr="00E65BEA">
              <w:rPr>
                <w:webHidden/>
                <w:sz w:val="24"/>
                <w:szCs w:val="24"/>
              </w:rPr>
              <w:instrText xml:space="preserve"> PAGEREF _Toc129346716 \h </w:instrText>
            </w:r>
            <w:r w:rsidR="00E65BEA" w:rsidRPr="00E65BEA">
              <w:rPr>
                <w:webHidden/>
                <w:sz w:val="24"/>
                <w:szCs w:val="24"/>
              </w:rPr>
            </w:r>
            <w:r w:rsidR="00E65BEA" w:rsidRPr="00E65BEA">
              <w:rPr>
                <w:webHidden/>
                <w:sz w:val="24"/>
                <w:szCs w:val="24"/>
              </w:rPr>
              <w:fldChar w:fldCharType="separate"/>
            </w:r>
            <w:r w:rsidR="00D317F8">
              <w:rPr>
                <w:webHidden/>
                <w:sz w:val="24"/>
                <w:szCs w:val="24"/>
              </w:rPr>
              <w:t>65</w:t>
            </w:r>
            <w:r w:rsidR="00E65BEA" w:rsidRPr="00E65BEA">
              <w:rPr>
                <w:webHidden/>
                <w:sz w:val="24"/>
                <w:szCs w:val="24"/>
              </w:rPr>
              <w:fldChar w:fldCharType="end"/>
            </w:r>
          </w:hyperlink>
        </w:p>
        <w:p w14:paraId="51D314FC" w14:textId="0B4D1AD8" w:rsidR="00E65BEA" w:rsidRPr="00E65BEA" w:rsidRDefault="0074665E">
          <w:pPr>
            <w:pStyle w:val="TOC2"/>
            <w:rPr>
              <w:rFonts w:eastAsiaTheme="minorEastAsia"/>
              <w:sz w:val="24"/>
              <w:szCs w:val="24"/>
              <w:lang w:val="en-US"/>
            </w:rPr>
          </w:pPr>
          <w:hyperlink w:anchor="_Toc129346717" w:history="1">
            <w:r w:rsidR="00E65BEA" w:rsidRPr="00E65BEA">
              <w:rPr>
                <w:rStyle w:val="Hyperlink"/>
                <w:sz w:val="24"/>
                <w:szCs w:val="24"/>
              </w:rPr>
              <w:t>7.</w:t>
            </w:r>
            <w:r w:rsidR="00E65BEA" w:rsidRPr="00E65BEA">
              <w:rPr>
                <w:rFonts w:eastAsiaTheme="minorEastAsia"/>
                <w:sz w:val="24"/>
                <w:szCs w:val="24"/>
                <w:lang w:val="en-US"/>
              </w:rPr>
              <w:tab/>
            </w:r>
            <w:r w:rsidR="00E65BEA" w:rsidRPr="00E65BEA">
              <w:rPr>
                <w:rStyle w:val="Hyperlink"/>
                <w:sz w:val="24"/>
                <w:szCs w:val="24"/>
              </w:rPr>
              <w:t>Показатељи успјешности пословања</w:t>
            </w:r>
            <w:r w:rsidR="00E65BEA" w:rsidRPr="00E65BEA">
              <w:rPr>
                <w:webHidden/>
                <w:sz w:val="24"/>
                <w:szCs w:val="24"/>
              </w:rPr>
              <w:tab/>
            </w:r>
            <w:r w:rsidR="00E65BEA" w:rsidRPr="00E65BEA">
              <w:rPr>
                <w:webHidden/>
                <w:sz w:val="24"/>
                <w:szCs w:val="24"/>
              </w:rPr>
              <w:fldChar w:fldCharType="begin"/>
            </w:r>
            <w:r w:rsidR="00E65BEA" w:rsidRPr="00E65BEA">
              <w:rPr>
                <w:webHidden/>
                <w:sz w:val="24"/>
                <w:szCs w:val="24"/>
              </w:rPr>
              <w:instrText xml:space="preserve"> PAGEREF _Toc129346717 \h </w:instrText>
            </w:r>
            <w:r w:rsidR="00E65BEA" w:rsidRPr="00E65BEA">
              <w:rPr>
                <w:webHidden/>
                <w:sz w:val="24"/>
                <w:szCs w:val="24"/>
              </w:rPr>
            </w:r>
            <w:r w:rsidR="00E65BEA" w:rsidRPr="00E65BEA">
              <w:rPr>
                <w:webHidden/>
                <w:sz w:val="24"/>
                <w:szCs w:val="24"/>
              </w:rPr>
              <w:fldChar w:fldCharType="separate"/>
            </w:r>
            <w:r w:rsidR="00D317F8">
              <w:rPr>
                <w:webHidden/>
                <w:sz w:val="24"/>
                <w:szCs w:val="24"/>
              </w:rPr>
              <w:t>66</w:t>
            </w:r>
            <w:r w:rsidR="00E65BEA" w:rsidRPr="00E65BEA">
              <w:rPr>
                <w:webHidden/>
                <w:sz w:val="24"/>
                <w:szCs w:val="24"/>
              </w:rPr>
              <w:fldChar w:fldCharType="end"/>
            </w:r>
          </w:hyperlink>
        </w:p>
        <w:p w14:paraId="29D8DE51" w14:textId="5C58F204" w:rsidR="00E65BEA" w:rsidRPr="00E65BEA" w:rsidRDefault="0074665E">
          <w:pPr>
            <w:pStyle w:val="TOC2"/>
            <w:rPr>
              <w:rFonts w:eastAsiaTheme="minorEastAsia"/>
              <w:sz w:val="24"/>
              <w:szCs w:val="24"/>
              <w:lang w:val="en-US"/>
            </w:rPr>
          </w:pPr>
          <w:hyperlink w:anchor="_Toc129346718" w:history="1">
            <w:r w:rsidR="00E65BEA" w:rsidRPr="00E65BEA">
              <w:rPr>
                <w:rStyle w:val="Hyperlink"/>
                <w:sz w:val="24"/>
                <w:szCs w:val="24"/>
              </w:rPr>
              <w:t>8.</w:t>
            </w:r>
            <w:r w:rsidR="00E65BEA" w:rsidRPr="00E65BEA">
              <w:rPr>
                <w:rFonts w:eastAsiaTheme="minorEastAsia"/>
                <w:sz w:val="24"/>
                <w:szCs w:val="24"/>
                <w:lang w:val="en-US"/>
              </w:rPr>
              <w:tab/>
            </w:r>
            <w:r w:rsidR="00E65BEA" w:rsidRPr="00E65BEA">
              <w:rPr>
                <w:rStyle w:val="Hyperlink"/>
                <w:sz w:val="24"/>
                <w:szCs w:val="24"/>
              </w:rPr>
              <w:t>Опис главних ризика</w:t>
            </w:r>
            <w:r w:rsidR="00E65BEA" w:rsidRPr="00E65BEA">
              <w:rPr>
                <w:webHidden/>
                <w:sz w:val="24"/>
                <w:szCs w:val="24"/>
              </w:rPr>
              <w:tab/>
            </w:r>
            <w:r w:rsidR="00E65BEA" w:rsidRPr="00E65BEA">
              <w:rPr>
                <w:webHidden/>
                <w:sz w:val="24"/>
                <w:szCs w:val="24"/>
              </w:rPr>
              <w:fldChar w:fldCharType="begin"/>
            </w:r>
            <w:r w:rsidR="00E65BEA" w:rsidRPr="00E65BEA">
              <w:rPr>
                <w:webHidden/>
                <w:sz w:val="24"/>
                <w:szCs w:val="24"/>
              </w:rPr>
              <w:instrText xml:space="preserve"> PAGEREF _Toc129346718 \h </w:instrText>
            </w:r>
            <w:r w:rsidR="00E65BEA" w:rsidRPr="00E65BEA">
              <w:rPr>
                <w:webHidden/>
                <w:sz w:val="24"/>
                <w:szCs w:val="24"/>
              </w:rPr>
            </w:r>
            <w:r w:rsidR="00E65BEA" w:rsidRPr="00E65BEA">
              <w:rPr>
                <w:webHidden/>
                <w:sz w:val="24"/>
                <w:szCs w:val="24"/>
              </w:rPr>
              <w:fldChar w:fldCharType="separate"/>
            </w:r>
            <w:r w:rsidR="00D317F8">
              <w:rPr>
                <w:webHidden/>
                <w:sz w:val="24"/>
                <w:szCs w:val="24"/>
              </w:rPr>
              <w:t>67</w:t>
            </w:r>
            <w:r w:rsidR="00E65BEA" w:rsidRPr="00E65BEA">
              <w:rPr>
                <w:webHidden/>
                <w:sz w:val="24"/>
                <w:szCs w:val="24"/>
              </w:rPr>
              <w:fldChar w:fldCharType="end"/>
            </w:r>
          </w:hyperlink>
        </w:p>
        <w:p w14:paraId="7FD589EF" w14:textId="2B6CB6D0" w:rsidR="00E65BEA" w:rsidRPr="00E65BEA" w:rsidRDefault="0074665E">
          <w:pPr>
            <w:pStyle w:val="TOC2"/>
            <w:rPr>
              <w:rFonts w:eastAsiaTheme="minorEastAsia"/>
              <w:sz w:val="24"/>
              <w:szCs w:val="24"/>
              <w:lang w:val="en-US"/>
            </w:rPr>
          </w:pPr>
          <w:hyperlink w:anchor="_Toc129346719" w:history="1">
            <w:r w:rsidR="00E65BEA" w:rsidRPr="00E65BEA">
              <w:rPr>
                <w:rStyle w:val="Hyperlink"/>
                <w:sz w:val="24"/>
                <w:szCs w:val="24"/>
              </w:rPr>
              <w:t>9.</w:t>
            </w:r>
            <w:r w:rsidR="00E65BEA" w:rsidRPr="00E65BEA">
              <w:rPr>
                <w:rFonts w:eastAsiaTheme="minorEastAsia"/>
                <w:sz w:val="24"/>
                <w:szCs w:val="24"/>
                <w:lang w:val="en-US"/>
              </w:rPr>
              <w:tab/>
            </w:r>
            <w:r w:rsidR="00E65BEA" w:rsidRPr="00E65BEA">
              <w:rPr>
                <w:rStyle w:val="Hyperlink"/>
                <w:sz w:val="24"/>
                <w:szCs w:val="24"/>
              </w:rPr>
              <w:t>Заштита околине и радника, очекивани развој Жељезница Републике Српске у будућности и друго</w:t>
            </w:r>
            <w:r w:rsidR="00E65BEA" w:rsidRPr="00E65BEA">
              <w:rPr>
                <w:webHidden/>
                <w:sz w:val="24"/>
                <w:szCs w:val="24"/>
              </w:rPr>
              <w:tab/>
            </w:r>
            <w:r w:rsidR="00E65BEA" w:rsidRPr="00E65BEA">
              <w:rPr>
                <w:webHidden/>
                <w:sz w:val="24"/>
                <w:szCs w:val="24"/>
              </w:rPr>
              <w:fldChar w:fldCharType="begin"/>
            </w:r>
            <w:r w:rsidR="00E65BEA" w:rsidRPr="00E65BEA">
              <w:rPr>
                <w:webHidden/>
                <w:sz w:val="24"/>
                <w:szCs w:val="24"/>
              </w:rPr>
              <w:instrText xml:space="preserve"> PAGEREF _Toc129346719 \h </w:instrText>
            </w:r>
            <w:r w:rsidR="00E65BEA" w:rsidRPr="00E65BEA">
              <w:rPr>
                <w:webHidden/>
                <w:sz w:val="24"/>
                <w:szCs w:val="24"/>
              </w:rPr>
            </w:r>
            <w:r w:rsidR="00E65BEA" w:rsidRPr="00E65BEA">
              <w:rPr>
                <w:webHidden/>
                <w:sz w:val="24"/>
                <w:szCs w:val="24"/>
              </w:rPr>
              <w:fldChar w:fldCharType="separate"/>
            </w:r>
            <w:r w:rsidR="00D317F8">
              <w:rPr>
                <w:webHidden/>
                <w:sz w:val="24"/>
                <w:szCs w:val="24"/>
              </w:rPr>
              <w:t>69</w:t>
            </w:r>
            <w:r w:rsidR="00E65BEA" w:rsidRPr="00E65BEA">
              <w:rPr>
                <w:webHidden/>
                <w:sz w:val="24"/>
                <w:szCs w:val="24"/>
              </w:rPr>
              <w:fldChar w:fldCharType="end"/>
            </w:r>
          </w:hyperlink>
        </w:p>
        <w:p w14:paraId="3E19A516" w14:textId="249FD9FA" w:rsidR="00E65BEA" w:rsidRDefault="0074665E">
          <w:pPr>
            <w:pStyle w:val="TOC2"/>
            <w:rPr>
              <w:rFonts w:asciiTheme="minorHAnsi" w:eastAsiaTheme="minorEastAsia" w:hAnsiTheme="minorHAnsi" w:cstheme="minorBidi"/>
              <w:lang w:val="en-US"/>
            </w:rPr>
          </w:pPr>
          <w:hyperlink w:anchor="_Toc129346720" w:history="1">
            <w:r w:rsidR="00E65BEA" w:rsidRPr="00E65BEA">
              <w:rPr>
                <w:rStyle w:val="Hyperlink"/>
                <w:sz w:val="24"/>
                <w:szCs w:val="24"/>
              </w:rPr>
              <w:t>Закључак</w:t>
            </w:r>
            <w:r w:rsidR="00E65BEA" w:rsidRPr="00E65BEA">
              <w:rPr>
                <w:webHidden/>
                <w:sz w:val="24"/>
                <w:szCs w:val="24"/>
              </w:rPr>
              <w:tab/>
            </w:r>
            <w:r w:rsidR="00E65BEA" w:rsidRPr="00E65BEA">
              <w:rPr>
                <w:webHidden/>
                <w:sz w:val="24"/>
                <w:szCs w:val="24"/>
              </w:rPr>
              <w:fldChar w:fldCharType="begin"/>
            </w:r>
            <w:r w:rsidR="00E65BEA" w:rsidRPr="00E65BEA">
              <w:rPr>
                <w:webHidden/>
                <w:sz w:val="24"/>
                <w:szCs w:val="24"/>
              </w:rPr>
              <w:instrText xml:space="preserve"> PAGEREF _Toc129346720 \h </w:instrText>
            </w:r>
            <w:r w:rsidR="00E65BEA" w:rsidRPr="00E65BEA">
              <w:rPr>
                <w:webHidden/>
                <w:sz w:val="24"/>
                <w:szCs w:val="24"/>
              </w:rPr>
            </w:r>
            <w:r w:rsidR="00E65BEA" w:rsidRPr="00E65BEA">
              <w:rPr>
                <w:webHidden/>
                <w:sz w:val="24"/>
                <w:szCs w:val="24"/>
              </w:rPr>
              <w:fldChar w:fldCharType="separate"/>
            </w:r>
            <w:r w:rsidR="00D317F8">
              <w:rPr>
                <w:webHidden/>
                <w:sz w:val="24"/>
                <w:szCs w:val="24"/>
              </w:rPr>
              <w:t>70</w:t>
            </w:r>
            <w:r w:rsidR="00E65BEA" w:rsidRPr="00E65BEA">
              <w:rPr>
                <w:webHidden/>
                <w:sz w:val="24"/>
                <w:szCs w:val="24"/>
              </w:rPr>
              <w:fldChar w:fldCharType="end"/>
            </w:r>
          </w:hyperlink>
        </w:p>
        <w:p w14:paraId="144047DA" w14:textId="26698F57" w:rsidR="0036413A" w:rsidRDefault="00637E42" w:rsidP="00823A5B">
          <w:pPr>
            <w:rPr>
              <w:color w:val="FF0000"/>
              <w:sz w:val="22"/>
              <w:szCs w:val="22"/>
            </w:rPr>
          </w:pPr>
          <w:r w:rsidRPr="008D6829">
            <w:rPr>
              <w:color w:val="FF0000"/>
              <w:sz w:val="22"/>
              <w:szCs w:val="22"/>
            </w:rPr>
            <w:fldChar w:fldCharType="end"/>
          </w:r>
        </w:p>
        <w:p w14:paraId="69E1D8D4" w14:textId="01898858" w:rsidR="00412FA9" w:rsidRPr="008D6829" w:rsidRDefault="0074665E" w:rsidP="00823A5B">
          <w:pPr>
            <w:rPr>
              <w:color w:val="FF0000"/>
              <w:sz w:val="22"/>
              <w:szCs w:val="22"/>
            </w:rPr>
          </w:pPr>
        </w:p>
      </w:sdtContent>
    </w:sdt>
    <w:p w14:paraId="18483415" w14:textId="33E8E589" w:rsidR="0036112B" w:rsidRPr="00FE1A9A" w:rsidRDefault="0036112B" w:rsidP="00CF52D7">
      <w:pPr>
        <w:pStyle w:val="Heading1"/>
        <w:spacing w:line="276" w:lineRule="auto"/>
      </w:pPr>
      <w:bookmarkStart w:id="3" w:name="_Toc129346690"/>
      <w:r w:rsidRPr="00FE1A9A">
        <w:lastRenderedPageBreak/>
        <w:t>УВОД</w:t>
      </w:r>
      <w:bookmarkEnd w:id="3"/>
    </w:p>
    <w:p w14:paraId="7503A7A4" w14:textId="4C1B78A8" w:rsidR="00046DB4" w:rsidRPr="00FE1A9A" w:rsidRDefault="00046DB4" w:rsidP="00AF3F9C">
      <w:pPr>
        <w:tabs>
          <w:tab w:val="left" w:pos="1650"/>
        </w:tabs>
        <w:jc w:val="both"/>
        <w:rPr>
          <w:lang w:val="sr-Cyrl-BA"/>
        </w:rPr>
      </w:pPr>
    </w:p>
    <w:p w14:paraId="7CF8A439" w14:textId="4F00D439" w:rsidR="0056623E" w:rsidRPr="00096CD8" w:rsidRDefault="0056623E" w:rsidP="00F968DE">
      <w:pPr>
        <w:pStyle w:val="xl62"/>
        <w:pBdr>
          <w:left w:val="none" w:sz="0" w:space="0" w:color="auto"/>
        </w:pBdr>
        <w:tabs>
          <w:tab w:val="left" w:pos="714"/>
          <w:tab w:val="left" w:pos="1281"/>
          <w:tab w:val="left" w:pos="1620"/>
        </w:tabs>
        <w:spacing w:before="0" w:beforeAutospacing="0" w:after="0" w:afterAutospacing="0" w:line="276" w:lineRule="auto"/>
        <w:ind w:left="-510" w:right="-510"/>
        <w:jc w:val="both"/>
        <w:rPr>
          <w:rFonts w:ascii="Times New Roman" w:hAnsi="Times New Roman" w:cs="Times New Roman"/>
          <w:sz w:val="24"/>
          <w:szCs w:val="24"/>
          <w:lang w:val="sr-Cyrl-BA"/>
        </w:rPr>
      </w:pPr>
      <w:r w:rsidRPr="00096CD8">
        <w:rPr>
          <w:rFonts w:ascii="Times New Roman" w:hAnsi="Times New Roman" w:cs="Times New Roman"/>
          <w:sz w:val="24"/>
          <w:szCs w:val="24"/>
          <w:lang w:val="sr-Cyrl-RS"/>
        </w:rPr>
        <w:t>И</w:t>
      </w:r>
      <w:r w:rsidRPr="00096CD8">
        <w:rPr>
          <w:rFonts w:ascii="Times New Roman" w:hAnsi="Times New Roman" w:cs="Times New Roman"/>
          <w:sz w:val="24"/>
          <w:szCs w:val="24"/>
          <w:lang w:val="ru-RU"/>
        </w:rPr>
        <w:t xml:space="preserve">звјештај о пословању Жељезница Републике Српске, а.д. Добој у </w:t>
      </w:r>
      <w:r w:rsidR="00096CD8" w:rsidRPr="00096CD8">
        <w:rPr>
          <w:rFonts w:ascii="Times New Roman" w:hAnsi="Times New Roman" w:cs="Times New Roman"/>
          <w:sz w:val="24"/>
          <w:szCs w:val="24"/>
          <w:lang w:val="sl-SI"/>
        </w:rPr>
        <w:t>2022</w:t>
      </w:r>
      <w:r w:rsidRPr="00096CD8">
        <w:rPr>
          <w:rFonts w:ascii="Times New Roman" w:hAnsi="Times New Roman" w:cs="Times New Roman"/>
          <w:sz w:val="24"/>
          <w:szCs w:val="24"/>
          <w:lang w:val="sl-SI"/>
        </w:rPr>
        <w:t xml:space="preserve">. </w:t>
      </w:r>
      <w:r w:rsidRPr="00096CD8">
        <w:rPr>
          <w:rFonts w:ascii="Times New Roman" w:hAnsi="Times New Roman" w:cs="Times New Roman"/>
          <w:sz w:val="24"/>
          <w:szCs w:val="24"/>
          <w:lang w:val="ru-RU"/>
        </w:rPr>
        <w:t xml:space="preserve">години </w:t>
      </w:r>
      <w:r w:rsidRPr="00096CD8">
        <w:rPr>
          <w:rFonts w:ascii="Times New Roman" w:hAnsi="Times New Roman" w:cs="Times New Roman"/>
          <w:sz w:val="24"/>
          <w:szCs w:val="24"/>
          <w:lang w:val="sr-Latn-BA"/>
        </w:rPr>
        <w:t xml:space="preserve">приказује </w:t>
      </w:r>
      <w:r w:rsidRPr="00096CD8">
        <w:rPr>
          <w:rFonts w:ascii="Times New Roman" w:hAnsi="Times New Roman" w:cs="Times New Roman"/>
          <w:sz w:val="24"/>
          <w:szCs w:val="24"/>
          <w:lang w:val="sr-Cyrl-BA"/>
        </w:rPr>
        <w:t xml:space="preserve">остварене </w:t>
      </w:r>
      <w:r w:rsidRPr="00096CD8">
        <w:rPr>
          <w:rFonts w:ascii="Times New Roman" w:hAnsi="Times New Roman" w:cs="Times New Roman"/>
          <w:sz w:val="24"/>
          <w:szCs w:val="24"/>
          <w:lang w:val="ru-RU"/>
        </w:rPr>
        <w:t xml:space="preserve">показатеље </w:t>
      </w:r>
      <w:r w:rsidRPr="00096CD8">
        <w:rPr>
          <w:rFonts w:ascii="Times New Roman" w:hAnsi="Times New Roman" w:cs="Times New Roman"/>
          <w:sz w:val="24"/>
          <w:szCs w:val="24"/>
          <w:lang w:val="sr-Cyrl-RS"/>
        </w:rPr>
        <w:t>ф</w:t>
      </w:r>
      <w:r w:rsidRPr="00096CD8">
        <w:rPr>
          <w:rFonts w:ascii="Times New Roman" w:hAnsi="Times New Roman" w:cs="Times New Roman"/>
          <w:sz w:val="24"/>
          <w:szCs w:val="24"/>
          <w:lang w:val="ru-RU"/>
        </w:rPr>
        <w:t xml:space="preserve">изичког обима рада, финансијске показатеље и показатеље о запослености, компарирајући исте </w:t>
      </w:r>
      <w:r w:rsidRPr="00096CD8">
        <w:rPr>
          <w:rFonts w:ascii="Times New Roman" w:hAnsi="Times New Roman" w:cs="Times New Roman"/>
          <w:sz w:val="24"/>
          <w:szCs w:val="24"/>
          <w:lang w:val="sr-Cyrl-BA"/>
        </w:rPr>
        <w:t xml:space="preserve">са </w:t>
      </w:r>
      <w:r w:rsidRPr="00096CD8">
        <w:rPr>
          <w:rFonts w:ascii="Times New Roman" w:hAnsi="Times New Roman" w:cs="Times New Roman"/>
          <w:sz w:val="24"/>
          <w:szCs w:val="24"/>
          <w:lang w:val="ru-RU"/>
        </w:rPr>
        <w:t xml:space="preserve">Планом пословања као и </w:t>
      </w:r>
      <w:r w:rsidR="00EC069A" w:rsidRPr="00096CD8">
        <w:rPr>
          <w:rFonts w:ascii="Times New Roman" w:hAnsi="Times New Roman" w:cs="Times New Roman"/>
          <w:sz w:val="24"/>
          <w:szCs w:val="24"/>
          <w:lang w:val="ru-RU"/>
        </w:rPr>
        <w:t>реализаци</w:t>
      </w:r>
      <w:r w:rsidR="005D4DC6" w:rsidRPr="00096CD8">
        <w:rPr>
          <w:rFonts w:ascii="Times New Roman" w:hAnsi="Times New Roman" w:cs="Times New Roman"/>
          <w:sz w:val="24"/>
          <w:szCs w:val="24"/>
          <w:lang w:val="ru-RU"/>
        </w:rPr>
        <w:t>ј</w:t>
      </w:r>
      <w:r w:rsidR="00EC069A" w:rsidRPr="00096CD8">
        <w:rPr>
          <w:rFonts w:ascii="Times New Roman" w:hAnsi="Times New Roman" w:cs="Times New Roman"/>
          <w:sz w:val="24"/>
          <w:szCs w:val="24"/>
          <w:lang w:val="ru-RU"/>
        </w:rPr>
        <w:t>ом</w:t>
      </w:r>
      <w:r w:rsidRPr="00096CD8">
        <w:rPr>
          <w:rFonts w:ascii="Times New Roman" w:hAnsi="Times New Roman" w:cs="Times New Roman"/>
          <w:sz w:val="24"/>
          <w:szCs w:val="24"/>
          <w:lang w:val="ru-RU"/>
        </w:rPr>
        <w:t xml:space="preserve"> прошле пословне године. </w:t>
      </w:r>
    </w:p>
    <w:p w14:paraId="69C117DD" w14:textId="77777777" w:rsidR="0056623E" w:rsidRPr="00096CD8" w:rsidRDefault="0056623E" w:rsidP="00F968DE">
      <w:pPr>
        <w:pStyle w:val="xl62"/>
        <w:pBdr>
          <w:left w:val="none" w:sz="0" w:space="0" w:color="auto"/>
        </w:pBdr>
        <w:tabs>
          <w:tab w:val="left" w:pos="714"/>
          <w:tab w:val="left" w:pos="1281"/>
          <w:tab w:val="left" w:pos="1620"/>
        </w:tabs>
        <w:spacing w:before="0" w:beforeAutospacing="0" w:after="0" w:afterAutospacing="0" w:line="276" w:lineRule="auto"/>
        <w:ind w:left="-510" w:right="-510"/>
        <w:jc w:val="both"/>
        <w:rPr>
          <w:rFonts w:ascii="Times New Roman" w:hAnsi="Times New Roman" w:cs="Times New Roman"/>
          <w:i/>
          <w:sz w:val="24"/>
          <w:szCs w:val="24"/>
          <w:lang w:val="sl-SI"/>
        </w:rPr>
      </w:pPr>
    </w:p>
    <w:p w14:paraId="3829C2AB" w14:textId="14E41796" w:rsidR="00AF3F9C" w:rsidRPr="00096CD8" w:rsidRDefault="00AF3F9C" w:rsidP="00F968DE">
      <w:pPr>
        <w:pStyle w:val="BodyText"/>
        <w:spacing w:line="276" w:lineRule="auto"/>
        <w:ind w:left="-510" w:right="-510"/>
        <w:rPr>
          <w:rFonts w:ascii="Times New Roman" w:hAnsi="Times New Roman"/>
          <w:shd w:val="clear" w:color="auto" w:fill="FFFFFF"/>
          <w:lang w:val="sr-Latn-RS" w:eastAsia="sr-Latn-RS"/>
        </w:rPr>
      </w:pPr>
      <w:r w:rsidRPr="00096CD8">
        <w:rPr>
          <w:rFonts w:ascii="Times New Roman" w:hAnsi="Times New Roman"/>
          <w:lang w:val="sr-Cyrl-BA"/>
        </w:rPr>
        <w:t>Рјешењем Окружног привредног суда у Добоју, од 16.03.2020. године,                                                   б</w:t>
      </w:r>
      <w:r w:rsidRPr="00096CD8">
        <w:rPr>
          <w:rFonts w:ascii="Times New Roman" w:hAnsi="Times New Roman"/>
        </w:rPr>
        <w:t>рој: 60 0 St 029</w:t>
      </w:r>
      <w:r w:rsidRPr="00096CD8">
        <w:rPr>
          <w:rFonts w:ascii="Times New Roman" w:hAnsi="Times New Roman"/>
          <w:lang w:val="sr-Cyrl-BA"/>
        </w:rPr>
        <w:t>3</w:t>
      </w:r>
      <w:r w:rsidRPr="00096CD8">
        <w:rPr>
          <w:rFonts w:ascii="Times New Roman" w:hAnsi="Times New Roman"/>
        </w:rPr>
        <w:t xml:space="preserve">51 20 Res, </w:t>
      </w:r>
      <w:r w:rsidRPr="00096CD8">
        <w:rPr>
          <w:rFonts w:ascii="Times New Roman" w:hAnsi="Times New Roman"/>
          <w:lang w:val="sr-Cyrl-BA"/>
        </w:rPr>
        <w:t>отворен је поступак реструктурисања Друштва</w:t>
      </w:r>
      <w:r w:rsidRPr="00096CD8">
        <w:rPr>
          <w:rFonts w:ascii="Times New Roman" w:hAnsi="Times New Roman"/>
        </w:rPr>
        <w:t xml:space="preserve">.                               </w:t>
      </w:r>
      <w:r w:rsidRPr="00096CD8">
        <w:rPr>
          <w:rFonts w:ascii="Times New Roman" w:hAnsi="Times New Roman"/>
          <w:bCs/>
          <w:iCs/>
          <w:lang w:val="sr-Cyrl-BA"/>
        </w:rPr>
        <w:t xml:space="preserve">Дана 31.12.2020. године, одржано је рочиште пред </w:t>
      </w:r>
      <w:r w:rsidRPr="00096CD8">
        <w:rPr>
          <w:rFonts w:ascii="Times New Roman" w:eastAsia="Arial Unicode MS" w:hAnsi="Times New Roman"/>
          <w:lang w:val="sr-Cyrl-BA"/>
        </w:rPr>
        <w:t>Окружним привредним судом у Добоју гдје су повјереници Жељезница Републике Српске гласали за предложени План финансијског и оперативног реструктурисања. План је прихваћен Рјешењем Окружног привредног суда у Добоју број</w:t>
      </w:r>
      <w:r w:rsidRPr="00096CD8">
        <w:rPr>
          <w:rFonts w:ascii="Times New Roman" w:eastAsia="Arial Unicode MS" w:hAnsi="Times New Roman"/>
        </w:rPr>
        <w:t xml:space="preserve"> 60 0 St 029</w:t>
      </w:r>
      <w:r w:rsidRPr="00096CD8">
        <w:rPr>
          <w:rFonts w:ascii="Times New Roman" w:eastAsia="Arial Unicode MS" w:hAnsi="Times New Roman"/>
          <w:lang w:val="sr-Cyrl-BA"/>
        </w:rPr>
        <w:t>3</w:t>
      </w:r>
      <w:r w:rsidRPr="00096CD8">
        <w:rPr>
          <w:rFonts w:ascii="Times New Roman" w:eastAsia="Arial Unicode MS" w:hAnsi="Times New Roman"/>
        </w:rPr>
        <w:t>51 20 Res</w:t>
      </w:r>
      <w:r w:rsidRPr="00096CD8">
        <w:rPr>
          <w:rFonts w:ascii="Times New Roman" w:eastAsia="Arial Unicode MS" w:hAnsi="Times New Roman"/>
          <w:lang w:val="sr-Cyrl-BA"/>
        </w:rPr>
        <w:t xml:space="preserve"> од 31.12.2020. године (правоснажно од 16.03.2021. године). </w:t>
      </w:r>
      <w:r w:rsidRPr="00096CD8">
        <w:rPr>
          <w:rFonts w:ascii="Times New Roman" w:hAnsi="Times New Roman"/>
          <w:shd w:val="clear" w:color="auto" w:fill="FFFFFF"/>
          <w:lang w:val="sr-Latn-RS" w:eastAsia="sr-Latn-RS"/>
        </w:rPr>
        <w:t>Укупно призната потраживања повјерилаца износе 334.368.586 КМ, од чега се 334.052.579 КМ односи на потраживање Министарства финансија и </w:t>
      </w:r>
      <w:r w:rsidRPr="00096CD8">
        <w:rPr>
          <w:rFonts w:ascii="Times New Roman" w:hAnsi="Times New Roman"/>
          <w:shd w:val="clear" w:color="auto" w:fill="FFFFFF"/>
          <w:lang w:val="sr-Cyrl-RS" w:eastAsia="sr-Latn-RS"/>
        </w:rPr>
        <w:t>планирано је да се тај износ конвертује у капитал</w:t>
      </w:r>
      <w:r w:rsidRPr="00096CD8">
        <w:rPr>
          <w:rFonts w:ascii="Times New Roman" w:hAnsi="Times New Roman"/>
          <w:shd w:val="clear" w:color="auto" w:fill="FFFFFF"/>
          <w:lang w:val="sr-Latn-RS" w:eastAsia="sr-Latn-RS"/>
        </w:rPr>
        <w:t>.</w:t>
      </w:r>
      <w:r w:rsidRPr="00096CD8">
        <w:rPr>
          <w:rFonts w:ascii="Times New Roman" w:hAnsi="Times New Roman"/>
          <w:shd w:val="clear" w:color="auto" w:fill="FFFFFF"/>
          <w:lang w:val="sr-Cyrl-RS" w:eastAsia="sr-Latn-RS"/>
        </w:rPr>
        <w:t xml:space="preserve"> Поступак конверзије је у току, прописана документација достављена је Комисији за хартије од вриједности. У наредном периоду  очекује се завршетак активности регистрације  3. емисије акција и уписа исте у судски регистар, чиме би се конверзија и окончала. Сва остала пријављена </w:t>
      </w:r>
      <w:r w:rsidRPr="00096CD8">
        <w:rPr>
          <w:rFonts w:ascii="Times New Roman" w:hAnsi="Times New Roman"/>
          <w:shd w:val="clear" w:color="auto" w:fill="FFFFFF"/>
          <w:lang w:val="sr-Latn-RS" w:eastAsia="sr-Latn-RS"/>
        </w:rPr>
        <w:t>потраживања </w:t>
      </w:r>
      <w:r w:rsidRPr="00096CD8">
        <w:rPr>
          <w:rFonts w:ascii="Times New Roman" w:hAnsi="Times New Roman"/>
          <w:shd w:val="clear" w:color="auto" w:fill="FFFFFF"/>
          <w:lang w:val="sr-Cyrl-RS" w:eastAsia="sr-Latn-RS"/>
        </w:rPr>
        <w:t>су измирена</w:t>
      </w:r>
      <w:r w:rsidRPr="00096CD8">
        <w:rPr>
          <w:rFonts w:ascii="Times New Roman" w:hAnsi="Times New Roman"/>
          <w:shd w:val="clear" w:color="auto" w:fill="FFFFFF"/>
          <w:lang w:val="sr-Latn-RS" w:eastAsia="sr-Latn-RS"/>
        </w:rPr>
        <w:t xml:space="preserve">. </w:t>
      </w:r>
    </w:p>
    <w:p w14:paraId="0D699BC7" w14:textId="77777777" w:rsidR="00F968DE" w:rsidRPr="00096CD8" w:rsidRDefault="00F968DE" w:rsidP="00F968DE">
      <w:pPr>
        <w:pStyle w:val="BodyText"/>
        <w:spacing w:line="276" w:lineRule="auto"/>
        <w:ind w:left="-510" w:right="-510"/>
        <w:rPr>
          <w:rFonts w:ascii="Times New Roman" w:hAnsi="Times New Roman"/>
          <w:lang w:val="sr-Cyrl-BA"/>
        </w:rPr>
      </w:pPr>
    </w:p>
    <w:p w14:paraId="31CDB54E" w14:textId="77777777" w:rsidR="00F968DE" w:rsidRPr="00096CD8" w:rsidRDefault="00AF3F9C" w:rsidP="00F968DE">
      <w:pPr>
        <w:pStyle w:val="xl62"/>
        <w:pBdr>
          <w:left w:val="none" w:sz="0" w:space="0" w:color="auto"/>
        </w:pBdr>
        <w:tabs>
          <w:tab w:val="left" w:pos="714"/>
          <w:tab w:val="left" w:pos="1281"/>
          <w:tab w:val="left" w:pos="1620"/>
        </w:tabs>
        <w:spacing w:before="0" w:beforeAutospacing="0" w:after="0" w:afterAutospacing="0" w:line="276" w:lineRule="auto"/>
        <w:ind w:left="-510" w:right="-510"/>
        <w:jc w:val="both"/>
        <w:rPr>
          <w:rFonts w:ascii="Times New Roman" w:hAnsi="Times New Roman" w:cs="Times New Roman"/>
          <w:sz w:val="24"/>
          <w:szCs w:val="24"/>
          <w:lang w:val="sr-Cyrl-BA"/>
        </w:rPr>
      </w:pPr>
      <w:r w:rsidRPr="00096CD8">
        <w:rPr>
          <w:rFonts w:ascii="Times New Roman" w:hAnsi="Times New Roman" w:cs="Times New Roman"/>
          <w:sz w:val="24"/>
          <w:szCs w:val="24"/>
          <w:lang w:val="sr-Cyrl-BA"/>
        </w:rPr>
        <w:t>Влада Републике Српске донијела је Закључак (број:04/1-012-2-3283/20 од 19.11.2020. године) којим даје сагласност да Жељезнице Републике Српске, убудуће, буду организоване као сложено предузеће, вертикално интегрисано или холдинг. Након тога, 17.12.2020</w:t>
      </w:r>
      <w:r w:rsidRPr="00096CD8">
        <w:rPr>
          <w:rFonts w:ascii="Times New Roman" w:hAnsi="Times New Roman" w:cs="Times New Roman"/>
          <w:sz w:val="24"/>
          <w:szCs w:val="24"/>
          <w:lang w:val="en-US"/>
        </w:rPr>
        <w:t xml:space="preserve">. </w:t>
      </w:r>
      <w:r w:rsidRPr="00096CD8">
        <w:rPr>
          <w:rFonts w:ascii="Times New Roman" w:hAnsi="Times New Roman" w:cs="Times New Roman"/>
          <w:sz w:val="24"/>
          <w:szCs w:val="24"/>
          <w:lang w:val="sr-Cyrl-RS"/>
        </w:rPr>
        <w:t>године,</w:t>
      </w:r>
      <w:r w:rsidRPr="00096CD8">
        <w:rPr>
          <w:rFonts w:ascii="Times New Roman" w:hAnsi="Times New Roman" w:cs="Times New Roman"/>
          <w:sz w:val="24"/>
          <w:szCs w:val="24"/>
          <w:lang w:val="sr-Cyrl-BA"/>
        </w:rPr>
        <w:t xml:space="preserve"> Влада Републике Српске донијела је нови Закључак (</w:t>
      </w:r>
      <w:bookmarkStart w:id="4" w:name="_Hlk66698020"/>
      <w:r w:rsidRPr="00096CD8">
        <w:rPr>
          <w:rFonts w:ascii="Times New Roman" w:hAnsi="Times New Roman" w:cs="Times New Roman"/>
          <w:sz w:val="24"/>
          <w:szCs w:val="24"/>
          <w:lang w:val="sr-Cyrl-BA"/>
        </w:rPr>
        <w:t>број:04/1-012-2-3421/20 од 17.12.2020. године</w:t>
      </w:r>
      <w:bookmarkEnd w:id="4"/>
      <w:r w:rsidRPr="00096CD8">
        <w:rPr>
          <w:rFonts w:ascii="Times New Roman" w:hAnsi="Times New Roman" w:cs="Times New Roman"/>
          <w:sz w:val="24"/>
          <w:szCs w:val="24"/>
          <w:lang w:val="sr-Cyrl-BA"/>
        </w:rPr>
        <w:t>) којим даје сагласност да Жељезнице Републике Српске убудуће буду организоване као сложено предузеће, холдинг. Такође, Влада Републике Српске на 113. сједници одржаној</w:t>
      </w:r>
      <w:r w:rsidRPr="00096CD8">
        <w:rPr>
          <w:rFonts w:ascii="Times New Roman" w:hAnsi="Times New Roman" w:cs="Times New Roman"/>
          <w:sz w:val="24"/>
          <w:szCs w:val="24"/>
          <w:lang w:val="en-US"/>
        </w:rPr>
        <w:t xml:space="preserve"> </w:t>
      </w:r>
      <w:r w:rsidRPr="00096CD8">
        <w:rPr>
          <w:rFonts w:ascii="Times New Roman" w:hAnsi="Times New Roman" w:cs="Times New Roman"/>
          <w:sz w:val="24"/>
          <w:szCs w:val="24"/>
          <w:lang w:val="sr-Cyrl-RS"/>
        </w:rPr>
        <w:t xml:space="preserve">           </w:t>
      </w:r>
      <w:r w:rsidRPr="00096CD8">
        <w:rPr>
          <w:rFonts w:ascii="Times New Roman" w:hAnsi="Times New Roman" w:cs="Times New Roman"/>
          <w:sz w:val="24"/>
          <w:szCs w:val="24"/>
          <w:lang w:val="sr-Cyrl-BA"/>
        </w:rPr>
        <w:t>18.03.2021. године донијела је Закључак број 04/1-012-2-692/21 којим даје сагласност да Жељезнице Републике Српске буду организоване као холдинг предузеће са зависним предузећима за инфраструкту</w:t>
      </w:r>
      <w:r w:rsidR="00E64F26" w:rsidRPr="00096CD8">
        <w:rPr>
          <w:rFonts w:ascii="Times New Roman" w:hAnsi="Times New Roman" w:cs="Times New Roman"/>
          <w:sz w:val="24"/>
          <w:szCs w:val="24"/>
          <w:lang w:val="sr-Cyrl-BA"/>
        </w:rPr>
        <w:t>ру, превоз путника и превоз роба</w:t>
      </w:r>
      <w:r w:rsidRPr="00096CD8">
        <w:rPr>
          <w:rFonts w:ascii="Times New Roman" w:hAnsi="Times New Roman" w:cs="Times New Roman"/>
          <w:sz w:val="24"/>
          <w:szCs w:val="24"/>
          <w:lang w:val="sr-Cyrl-BA"/>
        </w:rPr>
        <w:t>, а да се радионице за оправку жељезничких возила и вуча возова налазе у оквиру зависног предузећа за теретни саобраћај.</w:t>
      </w:r>
    </w:p>
    <w:p w14:paraId="58C9D68F" w14:textId="77777777" w:rsidR="00F968DE" w:rsidRPr="00096CD8" w:rsidRDefault="00F968DE" w:rsidP="00F968DE">
      <w:pPr>
        <w:pStyle w:val="xl62"/>
        <w:pBdr>
          <w:left w:val="none" w:sz="0" w:space="0" w:color="auto"/>
        </w:pBdr>
        <w:tabs>
          <w:tab w:val="left" w:pos="714"/>
          <w:tab w:val="left" w:pos="1281"/>
          <w:tab w:val="left" w:pos="1620"/>
        </w:tabs>
        <w:spacing w:before="0" w:beforeAutospacing="0" w:after="0" w:afterAutospacing="0" w:line="276" w:lineRule="auto"/>
        <w:ind w:left="-510" w:right="-510"/>
        <w:jc w:val="both"/>
        <w:rPr>
          <w:rFonts w:ascii="Times New Roman" w:hAnsi="Times New Roman" w:cs="Times New Roman"/>
          <w:sz w:val="24"/>
          <w:szCs w:val="24"/>
          <w:lang w:val="sr-Cyrl-BA"/>
        </w:rPr>
      </w:pPr>
    </w:p>
    <w:p w14:paraId="0F2A37C2" w14:textId="28010AE1" w:rsidR="0043124D" w:rsidRPr="00096CD8" w:rsidRDefault="00AF3F9C" w:rsidP="00F968DE">
      <w:pPr>
        <w:pStyle w:val="xl62"/>
        <w:pBdr>
          <w:left w:val="none" w:sz="0" w:space="0" w:color="auto"/>
        </w:pBdr>
        <w:tabs>
          <w:tab w:val="left" w:pos="714"/>
          <w:tab w:val="left" w:pos="1281"/>
          <w:tab w:val="left" w:pos="1620"/>
        </w:tabs>
        <w:spacing w:before="0" w:beforeAutospacing="0" w:after="0" w:afterAutospacing="0" w:line="276" w:lineRule="auto"/>
        <w:ind w:left="-510" w:right="-510"/>
        <w:jc w:val="both"/>
        <w:rPr>
          <w:rFonts w:ascii="Times New Roman" w:hAnsi="Times New Roman" w:cs="Times New Roman"/>
          <w:sz w:val="24"/>
          <w:szCs w:val="24"/>
          <w:lang w:val="sr-Cyrl-BA"/>
        </w:rPr>
      </w:pPr>
      <w:r w:rsidRPr="00096CD8">
        <w:rPr>
          <w:rFonts w:ascii="Times New Roman" w:hAnsi="Times New Roman" w:cs="Times New Roman"/>
          <w:sz w:val="24"/>
          <w:szCs w:val="24"/>
          <w:lang w:val="sr-Cyrl-BA"/>
        </w:rPr>
        <w:t>Тренутно је у току рад консултанта за организационо реструктурисање који се финансира из кредита Свјетске банке, након чега ће бити израђена и прим</w:t>
      </w:r>
      <w:r w:rsidR="00096CD8" w:rsidRPr="00096CD8">
        <w:rPr>
          <w:rFonts w:ascii="Times New Roman" w:hAnsi="Times New Roman" w:cs="Times New Roman"/>
          <w:sz w:val="24"/>
          <w:szCs w:val="24"/>
          <w:lang w:val="sr-Cyrl-BA"/>
        </w:rPr>
        <w:t>и</w:t>
      </w:r>
      <w:r w:rsidRPr="00096CD8">
        <w:rPr>
          <w:rFonts w:ascii="Times New Roman" w:hAnsi="Times New Roman" w:cs="Times New Roman"/>
          <w:sz w:val="24"/>
          <w:szCs w:val="24"/>
          <w:lang w:val="sr-Cyrl-BA"/>
        </w:rPr>
        <w:t xml:space="preserve">јењена нова организација </w:t>
      </w:r>
      <w:r w:rsidR="00476A92" w:rsidRPr="00096CD8">
        <w:rPr>
          <w:rFonts w:ascii="Times New Roman" w:hAnsi="Times New Roman" w:cs="Times New Roman"/>
          <w:sz w:val="24"/>
          <w:szCs w:val="24"/>
          <w:lang w:val="sr-Cyrl-BA"/>
        </w:rPr>
        <w:t>и систематизација радних мјеста</w:t>
      </w:r>
      <w:r w:rsidR="00476A92" w:rsidRPr="00096CD8">
        <w:rPr>
          <w:rFonts w:ascii="Times New Roman" w:hAnsi="Times New Roman" w:cs="Times New Roman"/>
          <w:sz w:val="24"/>
          <w:szCs w:val="24"/>
          <w:lang w:val="en-US"/>
        </w:rPr>
        <w:t xml:space="preserve"> </w:t>
      </w:r>
      <w:r w:rsidR="00476A92" w:rsidRPr="00096CD8">
        <w:rPr>
          <w:rFonts w:ascii="Times New Roman" w:hAnsi="Times New Roman" w:cs="Times New Roman"/>
          <w:sz w:val="24"/>
          <w:szCs w:val="24"/>
          <w:lang w:val="sr-Cyrl-RS"/>
        </w:rPr>
        <w:t>(у новембру 2021. године усвојен је Правилник о организацији и систематизацији радних мјеста).</w:t>
      </w:r>
      <w:r w:rsidR="00476A92" w:rsidRPr="00096CD8">
        <w:rPr>
          <w:rFonts w:ascii="Times New Roman" w:hAnsi="Times New Roman" w:cs="Times New Roman"/>
          <w:sz w:val="24"/>
          <w:szCs w:val="24"/>
          <w:lang w:val="sr-Cyrl-BA"/>
        </w:rPr>
        <w:t xml:space="preserve"> </w:t>
      </w:r>
      <w:r w:rsidRPr="00096CD8">
        <w:rPr>
          <w:rFonts w:ascii="Times New Roman" w:hAnsi="Times New Roman" w:cs="Times New Roman"/>
          <w:sz w:val="24"/>
          <w:szCs w:val="24"/>
          <w:lang w:val="sr-Cyrl-BA"/>
        </w:rPr>
        <w:t>Такође, у оквиру пројекта реструктурисања Жељезница Републике Српске ангажован је консултант за израду планова пословања и јавних уговора за одабрани модел организовања</w:t>
      </w:r>
      <w:r w:rsidR="00476A92" w:rsidRPr="00096CD8">
        <w:rPr>
          <w:rFonts w:ascii="Times New Roman" w:hAnsi="Times New Roman" w:cs="Times New Roman"/>
          <w:sz w:val="24"/>
          <w:szCs w:val="24"/>
          <w:lang w:val="sr-Cyrl-BA"/>
        </w:rPr>
        <w:t>.</w:t>
      </w:r>
      <w:r w:rsidRPr="00096CD8">
        <w:rPr>
          <w:rFonts w:ascii="Times New Roman" w:hAnsi="Times New Roman" w:cs="Times New Roman"/>
          <w:sz w:val="24"/>
          <w:szCs w:val="24"/>
          <w:lang w:val="sr-Cyrl-BA"/>
        </w:rPr>
        <w:t xml:space="preserve"> </w:t>
      </w:r>
    </w:p>
    <w:p w14:paraId="54D3239B" w14:textId="77777777" w:rsidR="00AF3F9C" w:rsidRPr="00096CD8" w:rsidRDefault="00AF3F9C" w:rsidP="00F968DE">
      <w:pPr>
        <w:pStyle w:val="xl62"/>
        <w:pBdr>
          <w:left w:val="none" w:sz="0" w:space="0" w:color="auto"/>
        </w:pBdr>
        <w:tabs>
          <w:tab w:val="left" w:pos="714"/>
          <w:tab w:val="left" w:pos="1281"/>
          <w:tab w:val="left" w:pos="1620"/>
        </w:tabs>
        <w:spacing w:before="0" w:beforeAutospacing="0" w:after="0" w:afterAutospacing="0" w:line="276" w:lineRule="auto"/>
        <w:ind w:left="-510" w:right="-510"/>
        <w:jc w:val="both"/>
        <w:rPr>
          <w:rFonts w:ascii="Times New Roman" w:eastAsia="Times New Roman" w:hAnsi="Times New Roman" w:cs="Times New Roman"/>
          <w:bCs/>
          <w:iCs/>
          <w:sz w:val="24"/>
          <w:szCs w:val="24"/>
          <w:lang w:val="sr-Cyrl-BA"/>
        </w:rPr>
      </w:pPr>
    </w:p>
    <w:p w14:paraId="4F44A803" w14:textId="39B15274" w:rsidR="0056623E" w:rsidRPr="00096CD8" w:rsidRDefault="0056623E" w:rsidP="00F968DE">
      <w:pPr>
        <w:pStyle w:val="xl62"/>
        <w:pBdr>
          <w:left w:val="none" w:sz="0" w:space="0" w:color="auto"/>
        </w:pBdr>
        <w:tabs>
          <w:tab w:val="left" w:pos="714"/>
          <w:tab w:val="left" w:pos="1281"/>
          <w:tab w:val="left" w:pos="1620"/>
        </w:tabs>
        <w:spacing w:before="0" w:beforeAutospacing="0" w:after="0" w:afterAutospacing="0" w:line="276" w:lineRule="auto"/>
        <w:ind w:left="-510" w:right="-510"/>
        <w:jc w:val="both"/>
        <w:rPr>
          <w:rFonts w:ascii="Times New Roman" w:eastAsia="Times New Roman" w:hAnsi="Times New Roman" w:cs="Times New Roman"/>
          <w:bCs/>
          <w:iCs/>
          <w:sz w:val="24"/>
          <w:szCs w:val="24"/>
          <w:lang w:val="sr-Cyrl-CS"/>
        </w:rPr>
      </w:pPr>
      <w:r w:rsidRPr="00096CD8">
        <w:rPr>
          <w:rFonts w:ascii="Times New Roman" w:eastAsia="Times New Roman" w:hAnsi="Times New Roman" w:cs="Times New Roman"/>
          <w:bCs/>
          <w:iCs/>
          <w:sz w:val="24"/>
          <w:szCs w:val="24"/>
          <w:lang w:val="sr-Cyrl-CS"/>
        </w:rPr>
        <w:t>У наставку су детаљније  образложени остварени резултати пословања Друштва за извјештајни период.</w:t>
      </w:r>
    </w:p>
    <w:p w14:paraId="425A132A" w14:textId="0D8F4F21" w:rsidR="00391652" w:rsidRPr="000F6C7E" w:rsidRDefault="00391652" w:rsidP="00AF3F9C">
      <w:pPr>
        <w:pStyle w:val="xl62"/>
        <w:pBdr>
          <w:left w:val="none" w:sz="0" w:space="0" w:color="auto"/>
        </w:pBdr>
        <w:tabs>
          <w:tab w:val="left" w:pos="714"/>
          <w:tab w:val="left" w:pos="1281"/>
          <w:tab w:val="left" w:pos="1620"/>
        </w:tabs>
        <w:spacing w:before="0" w:beforeAutospacing="0" w:after="0" w:afterAutospacing="0" w:line="360" w:lineRule="auto"/>
        <w:ind w:right="-510"/>
        <w:jc w:val="both"/>
        <w:rPr>
          <w:rFonts w:ascii="Times New Roman" w:eastAsia="Times New Roman" w:hAnsi="Times New Roman" w:cs="Times New Roman"/>
          <w:bCs/>
          <w:iCs/>
          <w:color w:val="FF0000"/>
          <w:sz w:val="24"/>
          <w:szCs w:val="24"/>
        </w:rPr>
      </w:pPr>
    </w:p>
    <w:p w14:paraId="08D4B853" w14:textId="6062F10C" w:rsidR="007E1AB3" w:rsidRPr="00096CD8" w:rsidRDefault="007E1AB3" w:rsidP="00B92BEA">
      <w:pPr>
        <w:pStyle w:val="Heading1"/>
        <w:rPr>
          <w:szCs w:val="24"/>
        </w:rPr>
      </w:pPr>
      <w:bookmarkStart w:id="5" w:name="_Toc100818572"/>
      <w:bookmarkStart w:id="6" w:name="_Toc129346691"/>
      <w:r w:rsidRPr="00096CD8">
        <w:rPr>
          <w:szCs w:val="24"/>
        </w:rPr>
        <w:lastRenderedPageBreak/>
        <w:t>OПШТЕ ИНФОРМАЦИЈЕ</w:t>
      </w:r>
      <w:bookmarkEnd w:id="5"/>
      <w:bookmarkEnd w:id="6"/>
      <w:r w:rsidRPr="00096CD8">
        <w:rPr>
          <w:szCs w:val="24"/>
        </w:rPr>
        <w:tab/>
      </w:r>
    </w:p>
    <w:tbl>
      <w:tblPr>
        <w:tblpPr w:leftFromText="180" w:rightFromText="180" w:vertAnchor="text" w:horzAnchor="margin" w:tblpXSpec="right" w:tblpY="339"/>
        <w:tblW w:w="4969" w:type="dxa"/>
        <w:tblLook w:val="04A0" w:firstRow="1" w:lastRow="0" w:firstColumn="1" w:lastColumn="0" w:noHBand="0" w:noVBand="1"/>
      </w:tblPr>
      <w:tblGrid>
        <w:gridCol w:w="4969"/>
      </w:tblGrid>
      <w:tr w:rsidR="000F6C7E" w:rsidRPr="000F6C7E" w14:paraId="73E1A3CD" w14:textId="77777777" w:rsidTr="00E25087">
        <w:trPr>
          <w:trHeight w:val="293"/>
        </w:trPr>
        <w:tc>
          <w:tcPr>
            <w:tcW w:w="4969" w:type="dxa"/>
            <w:tcBorders>
              <w:top w:val="nil"/>
              <w:left w:val="nil"/>
              <w:bottom w:val="nil"/>
              <w:right w:val="nil"/>
            </w:tcBorders>
            <w:shd w:val="clear" w:color="auto" w:fill="auto"/>
            <w:noWrap/>
            <w:vAlign w:val="bottom"/>
            <w:hideMark/>
          </w:tcPr>
          <w:p w14:paraId="63B00CA3" w14:textId="77777777" w:rsidR="007E1AB3" w:rsidRPr="00096CD8" w:rsidRDefault="007E1AB3" w:rsidP="007240E2">
            <w:pPr>
              <w:jc w:val="right"/>
              <w:rPr>
                <w:b/>
                <w:bCs/>
                <w:sz w:val="20"/>
                <w:szCs w:val="20"/>
              </w:rPr>
            </w:pPr>
            <w:r w:rsidRPr="00096CD8">
              <w:rPr>
                <w:b/>
                <w:bCs/>
                <w:sz w:val="20"/>
                <w:szCs w:val="20"/>
              </w:rPr>
              <w:t>НАЗИВ ДРУШТВА:</w:t>
            </w:r>
          </w:p>
        </w:tc>
      </w:tr>
      <w:tr w:rsidR="000F6C7E" w:rsidRPr="000F6C7E" w14:paraId="23910BC6" w14:textId="77777777" w:rsidTr="00E25087">
        <w:trPr>
          <w:trHeight w:val="307"/>
        </w:trPr>
        <w:tc>
          <w:tcPr>
            <w:tcW w:w="4969" w:type="dxa"/>
            <w:tcBorders>
              <w:top w:val="nil"/>
              <w:left w:val="nil"/>
              <w:bottom w:val="nil"/>
              <w:right w:val="nil"/>
            </w:tcBorders>
            <w:shd w:val="clear" w:color="auto" w:fill="auto"/>
            <w:noWrap/>
            <w:vAlign w:val="bottom"/>
            <w:hideMark/>
          </w:tcPr>
          <w:p w14:paraId="3255E077" w14:textId="112D9B36" w:rsidR="007E1AB3" w:rsidRPr="00096CD8" w:rsidRDefault="00665FC9" w:rsidP="00665FC9">
            <w:pPr>
              <w:jc w:val="center"/>
              <w:rPr>
                <w:b/>
                <w:bCs/>
                <w:sz w:val="20"/>
                <w:szCs w:val="20"/>
              </w:rPr>
            </w:pPr>
            <w:r w:rsidRPr="00096CD8">
              <w:rPr>
                <w:b/>
                <w:bCs/>
                <w:sz w:val="20"/>
                <w:szCs w:val="20"/>
                <w:lang w:val="sr-Cyrl-RS"/>
              </w:rPr>
              <w:t xml:space="preserve">            </w:t>
            </w:r>
            <w:r w:rsidR="007E1AB3" w:rsidRPr="00096CD8">
              <w:rPr>
                <w:b/>
                <w:bCs/>
                <w:sz w:val="20"/>
                <w:szCs w:val="20"/>
              </w:rPr>
              <w:t>Жељезнице Републике Српске, а.</w:t>
            </w:r>
            <w:r w:rsidRPr="00096CD8">
              <w:rPr>
                <w:b/>
                <w:bCs/>
                <w:sz w:val="20"/>
                <w:szCs w:val="20"/>
                <w:lang w:val="sr-Cyrl-RS"/>
              </w:rPr>
              <w:t xml:space="preserve"> </w:t>
            </w:r>
            <w:r w:rsidR="007E1AB3" w:rsidRPr="00096CD8">
              <w:rPr>
                <w:b/>
                <w:bCs/>
                <w:sz w:val="20"/>
                <w:szCs w:val="20"/>
              </w:rPr>
              <w:t>д. Добој</w:t>
            </w:r>
          </w:p>
        </w:tc>
      </w:tr>
      <w:tr w:rsidR="000F6C7E" w:rsidRPr="000F6C7E" w14:paraId="7F2D78D0" w14:textId="77777777" w:rsidTr="00E25087">
        <w:trPr>
          <w:trHeight w:val="307"/>
        </w:trPr>
        <w:tc>
          <w:tcPr>
            <w:tcW w:w="4969" w:type="dxa"/>
            <w:tcBorders>
              <w:top w:val="nil"/>
              <w:left w:val="nil"/>
              <w:bottom w:val="nil"/>
              <w:right w:val="nil"/>
            </w:tcBorders>
            <w:shd w:val="clear" w:color="auto" w:fill="auto"/>
            <w:noWrap/>
            <w:vAlign w:val="bottom"/>
            <w:hideMark/>
          </w:tcPr>
          <w:p w14:paraId="0E7D7CE8" w14:textId="77777777" w:rsidR="007E1AB3" w:rsidRPr="00096CD8" w:rsidRDefault="007E1AB3" w:rsidP="007240E2">
            <w:pPr>
              <w:jc w:val="right"/>
              <w:rPr>
                <w:b/>
                <w:bCs/>
                <w:sz w:val="20"/>
                <w:szCs w:val="20"/>
              </w:rPr>
            </w:pPr>
          </w:p>
        </w:tc>
      </w:tr>
      <w:tr w:rsidR="000F6C7E" w:rsidRPr="000F6C7E" w14:paraId="7E6CD627" w14:textId="77777777" w:rsidTr="00E25087">
        <w:trPr>
          <w:trHeight w:val="293"/>
        </w:trPr>
        <w:tc>
          <w:tcPr>
            <w:tcW w:w="4969" w:type="dxa"/>
            <w:tcBorders>
              <w:top w:val="nil"/>
              <w:left w:val="nil"/>
              <w:bottom w:val="nil"/>
              <w:right w:val="nil"/>
            </w:tcBorders>
            <w:shd w:val="clear" w:color="auto" w:fill="auto"/>
            <w:noWrap/>
            <w:vAlign w:val="bottom"/>
            <w:hideMark/>
          </w:tcPr>
          <w:p w14:paraId="0E80CE09" w14:textId="77777777" w:rsidR="007E1AB3" w:rsidRPr="00096CD8" w:rsidRDefault="007E1AB3" w:rsidP="007240E2">
            <w:pPr>
              <w:jc w:val="right"/>
              <w:rPr>
                <w:b/>
                <w:bCs/>
                <w:sz w:val="20"/>
                <w:szCs w:val="20"/>
              </w:rPr>
            </w:pPr>
            <w:r w:rsidRPr="00096CD8">
              <w:rPr>
                <w:b/>
                <w:bCs/>
                <w:sz w:val="20"/>
                <w:szCs w:val="20"/>
              </w:rPr>
              <w:t>АДРЕСА:</w:t>
            </w:r>
          </w:p>
        </w:tc>
      </w:tr>
      <w:tr w:rsidR="000F6C7E" w:rsidRPr="000F6C7E" w14:paraId="06051A5C" w14:textId="77777777" w:rsidTr="00E25087">
        <w:trPr>
          <w:trHeight w:val="293"/>
        </w:trPr>
        <w:tc>
          <w:tcPr>
            <w:tcW w:w="4969" w:type="dxa"/>
            <w:tcBorders>
              <w:top w:val="nil"/>
              <w:left w:val="nil"/>
              <w:bottom w:val="nil"/>
              <w:right w:val="nil"/>
            </w:tcBorders>
            <w:shd w:val="clear" w:color="auto" w:fill="auto"/>
            <w:noWrap/>
            <w:vAlign w:val="bottom"/>
            <w:hideMark/>
          </w:tcPr>
          <w:p w14:paraId="3060A0C9" w14:textId="0041FFBE" w:rsidR="007E1AB3" w:rsidRPr="00096CD8" w:rsidRDefault="007E1AB3" w:rsidP="007240E2">
            <w:pPr>
              <w:jc w:val="right"/>
              <w:rPr>
                <w:b/>
                <w:bCs/>
                <w:sz w:val="20"/>
                <w:szCs w:val="20"/>
              </w:rPr>
            </w:pPr>
            <w:r w:rsidRPr="00096CD8">
              <w:rPr>
                <w:b/>
                <w:bCs/>
                <w:sz w:val="20"/>
                <w:szCs w:val="20"/>
              </w:rPr>
              <w:t>Светог Саве бр</w:t>
            </w:r>
            <w:r w:rsidR="00665FC9" w:rsidRPr="00096CD8">
              <w:rPr>
                <w:b/>
                <w:bCs/>
                <w:sz w:val="20"/>
                <w:szCs w:val="20"/>
                <w:lang w:val="sr-Cyrl-RS"/>
              </w:rPr>
              <w:t>ој</w:t>
            </w:r>
            <w:r w:rsidRPr="00096CD8">
              <w:rPr>
                <w:b/>
                <w:bCs/>
                <w:sz w:val="20"/>
                <w:szCs w:val="20"/>
              </w:rPr>
              <w:t xml:space="preserve"> 71, Добој</w:t>
            </w:r>
          </w:p>
        </w:tc>
      </w:tr>
      <w:tr w:rsidR="000F6C7E" w:rsidRPr="000F6C7E" w14:paraId="48D3C36C" w14:textId="77777777" w:rsidTr="00E25087">
        <w:trPr>
          <w:trHeight w:val="293"/>
        </w:trPr>
        <w:tc>
          <w:tcPr>
            <w:tcW w:w="4969" w:type="dxa"/>
            <w:tcBorders>
              <w:top w:val="nil"/>
              <w:left w:val="nil"/>
              <w:bottom w:val="nil"/>
              <w:right w:val="nil"/>
            </w:tcBorders>
            <w:shd w:val="clear" w:color="auto" w:fill="auto"/>
            <w:noWrap/>
            <w:vAlign w:val="bottom"/>
            <w:hideMark/>
          </w:tcPr>
          <w:p w14:paraId="0CD0FF03" w14:textId="77777777" w:rsidR="007E1AB3" w:rsidRPr="00096CD8" w:rsidRDefault="007E1AB3" w:rsidP="007240E2">
            <w:pPr>
              <w:jc w:val="right"/>
              <w:rPr>
                <w:b/>
                <w:bCs/>
                <w:sz w:val="20"/>
                <w:szCs w:val="20"/>
              </w:rPr>
            </w:pPr>
            <w:r w:rsidRPr="00096CD8">
              <w:rPr>
                <w:b/>
                <w:bCs/>
                <w:sz w:val="20"/>
                <w:szCs w:val="20"/>
              </w:rPr>
              <w:t>Телефон: +387 (0)53 241 368</w:t>
            </w:r>
          </w:p>
        </w:tc>
      </w:tr>
      <w:tr w:rsidR="000F6C7E" w:rsidRPr="000F6C7E" w14:paraId="458EF1B0" w14:textId="77777777" w:rsidTr="00E25087">
        <w:trPr>
          <w:trHeight w:val="293"/>
        </w:trPr>
        <w:tc>
          <w:tcPr>
            <w:tcW w:w="4969" w:type="dxa"/>
            <w:tcBorders>
              <w:top w:val="nil"/>
              <w:left w:val="nil"/>
              <w:bottom w:val="nil"/>
              <w:right w:val="nil"/>
            </w:tcBorders>
            <w:shd w:val="clear" w:color="auto" w:fill="auto"/>
            <w:noWrap/>
            <w:vAlign w:val="bottom"/>
            <w:hideMark/>
          </w:tcPr>
          <w:p w14:paraId="7EFCDBF3" w14:textId="77777777" w:rsidR="007E1AB3" w:rsidRPr="00096CD8" w:rsidRDefault="007E1AB3" w:rsidP="007240E2">
            <w:pPr>
              <w:jc w:val="right"/>
              <w:rPr>
                <w:b/>
                <w:bCs/>
                <w:sz w:val="20"/>
                <w:szCs w:val="20"/>
              </w:rPr>
            </w:pPr>
            <w:r w:rsidRPr="00096CD8">
              <w:rPr>
                <w:b/>
                <w:bCs/>
                <w:sz w:val="20"/>
                <w:szCs w:val="20"/>
              </w:rPr>
              <w:t xml:space="preserve">Е-mail: </w:t>
            </w:r>
            <w:hyperlink r:id="rId10" w:history="1">
              <w:r w:rsidR="00094E60" w:rsidRPr="00096CD8">
                <w:rPr>
                  <w:rStyle w:val="Hyperlink"/>
                  <w:b/>
                  <w:bCs/>
                  <w:color w:val="auto"/>
                  <w:sz w:val="20"/>
                  <w:szCs w:val="20"/>
                </w:rPr>
                <w:t>kabinet@zrs-rs.com</w:t>
              </w:r>
            </w:hyperlink>
          </w:p>
        </w:tc>
      </w:tr>
      <w:tr w:rsidR="000F6C7E" w:rsidRPr="000F6C7E" w14:paraId="3E7318B1" w14:textId="77777777" w:rsidTr="00E25087">
        <w:trPr>
          <w:trHeight w:val="293"/>
        </w:trPr>
        <w:tc>
          <w:tcPr>
            <w:tcW w:w="4969" w:type="dxa"/>
            <w:tcBorders>
              <w:top w:val="nil"/>
              <w:left w:val="nil"/>
              <w:bottom w:val="nil"/>
              <w:right w:val="nil"/>
            </w:tcBorders>
            <w:shd w:val="clear" w:color="auto" w:fill="auto"/>
            <w:noWrap/>
            <w:vAlign w:val="bottom"/>
            <w:hideMark/>
          </w:tcPr>
          <w:p w14:paraId="17DAC2E2" w14:textId="77777777" w:rsidR="007E1AB3" w:rsidRPr="00096CD8" w:rsidRDefault="0074665E" w:rsidP="007240E2">
            <w:pPr>
              <w:jc w:val="right"/>
              <w:rPr>
                <w:sz w:val="20"/>
                <w:szCs w:val="20"/>
                <w:u w:val="single"/>
              </w:rPr>
            </w:pPr>
            <w:hyperlink r:id="rId11" w:history="1">
              <w:r w:rsidR="007E1AB3" w:rsidRPr="00096CD8">
                <w:rPr>
                  <w:sz w:val="20"/>
                  <w:u w:val="single"/>
                </w:rPr>
                <w:t>Website: www.zrs-rs.com</w:t>
              </w:r>
            </w:hyperlink>
          </w:p>
        </w:tc>
      </w:tr>
      <w:tr w:rsidR="000F6C7E" w:rsidRPr="000F6C7E" w14:paraId="37434AF2" w14:textId="77777777" w:rsidTr="00E25087">
        <w:trPr>
          <w:trHeight w:val="293"/>
        </w:trPr>
        <w:tc>
          <w:tcPr>
            <w:tcW w:w="4969" w:type="dxa"/>
            <w:tcBorders>
              <w:top w:val="nil"/>
              <w:left w:val="nil"/>
              <w:bottom w:val="nil"/>
              <w:right w:val="nil"/>
            </w:tcBorders>
            <w:shd w:val="clear" w:color="auto" w:fill="auto"/>
            <w:noWrap/>
            <w:vAlign w:val="bottom"/>
            <w:hideMark/>
          </w:tcPr>
          <w:p w14:paraId="608707CE" w14:textId="77777777" w:rsidR="007E1AB3" w:rsidRPr="00096CD8" w:rsidRDefault="007E1AB3" w:rsidP="00A42F32">
            <w:pPr>
              <w:jc w:val="right"/>
              <w:rPr>
                <w:b/>
                <w:bCs/>
                <w:sz w:val="20"/>
                <w:szCs w:val="20"/>
              </w:rPr>
            </w:pPr>
            <w:r w:rsidRPr="00096CD8">
              <w:rPr>
                <w:b/>
                <w:bCs/>
                <w:sz w:val="20"/>
                <w:szCs w:val="20"/>
              </w:rPr>
              <w:t xml:space="preserve">Матични број: </w:t>
            </w:r>
            <w:r w:rsidR="00A42F32" w:rsidRPr="00096CD8">
              <w:rPr>
                <w:sz w:val="20"/>
                <w:szCs w:val="20"/>
              </w:rPr>
              <w:t>1494562</w:t>
            </w:r>
          </w:p>
        </w:tc>
      </w:tr>
      <w:tr w:rsidR="000F6C7E" w:rsidRPr="000F6C7E" w14:paraId="0A5C881B" w14:textId="77777777" w:rsidTr="00E25087">
        <w:trPr>
          <w:trHeight w:val="293"/>
        </w:trPr>
        <w:tc>
          <w:tcPr>
            <w:tcW w:w="4969" w:type="dxa"/>
            <w:tcBorders>
              <w:top w:val="nil"/>
              <w:left w:val="nil"/>
              <w:bottom w:val="nil"/>
              <w:right w:val="nil"/>
            </w:tcBorders>
            <w:shd w:val="clear" w:color="auto" w:fill="auto"/>
            <w:noWrap/>
            <w:vAlign w:val="bottom"/>
            <w:hideMark/>
          </w:tcPr>
          <w:p w14:paraId="2B9EE8FA" w14:textId="77777777" w:rsidR="007E1AB3" w:rsidRPr="00096CD8" w:rsidRDefault="007E1AB3" w:rsidP="007240E2">
            <w:pPr>
              <w:jc w:val="right"/>
              <w:rPr>
                <w:b/>
                <w:bCs/>
                <w:sz w:val="20"/>
                <w:szCs w:val="20"/>
              </w:rPr>
            </w:pPr>
            <w:r w:rsidRPr="00096CD8">
              <w:rPr>
                <w:b/>
                <w:bCs/>
                <w:sz w:val="20"/>
                <w:szCs w:val="20"/>
              </w:rPr>
              <w:t xml:space="preserve">ЈИБ: </w:t>
            </w:r>
            <w:r w:rsidRPr="00096CD8">
              <w:rPr>
                <w:sz w:val="20"/>
                <w:szCs w:val="20"/>
              </w:rPr>
              <w:t>4400025960001</w:t>
            </w:r>
          </w:p>
        </w:tc>
      </w:tr>
      <w:tr w:rsidR="000F6C7E" w:rsidRPr="000F6C7E" w14:paraId="558AC4BA" w14:textId="77777777" w:rsidTr="00E25087">
        <w:trPr>
          <w:trHeight w:val="293"/>
        </w:trPr>
        <w:tc>
          <w:tcPr>
            <w:tcW w:w="4969" w:type="dxa"/>
            <w:tcBorders>
              <w:top w:val="nil"/>
              <w:left w:val="nil"/>
              <w:bottom w:val="nil"/>
              <w:right w:val="nil"/>
            </w:tcBorders>
            <w:shd w:val="clear" w:color="auto" w:fill="auto"/>
            <w:noWrap/>
            <w:vAlign w:val="bottom"/>
            <w:hideMark/>
          </w:tcPr>
          <w:p w14:paraId="1ADE19A6" w14:textId="77777777" w:rsidR="007E1AB3" w:rsidRPr="00096CD8" w:rsidRDefault="007E1AB3" w:rsidP="007240E2">
            <w:pPr>
              <w:jc w:val="right"/>
              <w:rPr>
                <w:b/>
                <w:bCs/>
                <w:sz w:val="20"/>
                <w:szCs w:val="20"/>
              </w:rPr>
            </w:pPr>
            <w:r w:rsidRPr="00096CD8">
              <w:rPr>
                <w:b/>
                <w:bCs/>
                <w:sz w:val="20"/>
                <w:szCs w:val="20"/>
              </w:rPr>
              <w:t xml:space="preserve">Оснивач: </w:t>
            </w:r>
            <w:r w:rsidRPr="00096CD8">
              <w:rPr>
                <w:sz w:val="20"/>
                <w:szCs w:val="20"/>
              </w:rPr>
              <w:t>Влада Републике Српске</w:t>
            </w:r>
          </w:p>
        </w:tc>
      </w:tr>
      <w:tr w:rsidR="000F6C7E" w:rsidRPr="000F6C7E" w14:paraId="601F031F" w14:textId="77777777" w:rsidTr="00E25087">
        <w:trPr>
          <w:trHeight w:val="293"/>
        </w:trPr>
        <w:tc>
          <w:tcPr>
            <w:tcW w:w="4969" w:type="dxa"/>
            <w:tcBorders>
              <w:top w:val="nil"/>
              <w:left w:val="nil"/>
              <w:bottom w:val="nil"/>
              <w:right w:val="nil"/>
            </w:tcBorders>
            <w:shd w:val="clear" w:color="auto" w:fill="auto"/>
            <w:noWrap/>
            <w:vAlign w:val="bottom"/>
            <w:hideMark/>
          </w:tcPr>
          <w:p w14:paraId="47AA0217" w14:textId="77777777" w:rsidR="007E1AB3" w:rsidRPr="00096CD8" w:rsidRDefault="007E1AB3" w:rsidP="007240E2">
            <w:pPr>
              <w:jc w:val="right"/>
              <w:rPr>
                <w:b/>
                <w:bCs/>
                <w:sz w:val="20"/>
                <w:szCs w:val="20"/>
              </w:rPr>
            </w:pPr>
            <w:r w:rsidRPr="00096CD8">
              <w:rPr>
                <w:b/>
                <w:bCs/>
                <w:sz w:val="20"/>
                <w:szCs w:val="20"/>
              </w:rPr>
              <w:t xml:space="preserve">Уписани капитал: </w:t>
            </w:r>
            <w:r w:rsidRPr="00096CD8">
              <w:rPr>
                <w:sz w:val="20"/>
                <w:szCs w:val="20"/>
              </w:rPr>
              <w:t>50.000 КМ</w:t>
            </w:r>
          </w:p>
        </w:tc>
      </w:tr>
      <w:tr w:rsidR="000F6C7E" w:rsidRPr="000F6C7E" w14:paraId="25CA5E9E" w14:textId="77777777" w:rsidTr="00E25087">
        <w:trPr>
          <w:trHeight w:val="293"/>
        </w:trPr>
        <w:tc>
          <w:tcPr>
            <w:tcW w:w="4969" w:type="dxa"/>
            <w:tcBorders>
              <w:top w:val="nil"/>
              <w:left w:val="nil"/>
              <w:bottom w:val="nil"/>
              <w:right w:val="nil"/>
            </w:tcBorders>
            <w:shd w:val="clear" w:color="auto" w:fill="auto"/>
            <w:noWrap/>
            <w:vAlign w:val="bottom"/>
            <w:hideMark/>
          </w:tcPr>
          <w:p w14:paraId="20C7A324" w14:textId="77777777" w:rsidR="007E1AB3" w:rsidRPr="00096CD8" w:rsidRDefault="007E1AB3" w:rsidP="007240E2">
            <w:pPr>
              <w:jc w:val="right"/>
              <w:rPr>
                <w:b/>
                <w:bCs/>
                <w:sz w:val="20"/>
                <w:szCs w:val="20"/>
              </w:rPr>
            </w:pPr>
            <w:r w:rsidRPr="00096CD8">
              <w:rPr>
                <w:b/>
                <w:bCs/>
                <w:sz w:val="20"/>
                <w:szCs w:val="20"/>
              </w:rPr>
              <w:t xml:space="preserve">Номинална вриједност акције: </w:t>
            </w:r>
            <w:r w:rsidRPr="00096CD8">
              <w:rPr>
                <w:sz w:val="20"/>
                <w:szCs w:val="20"/>
              </w:rPr>
              <w:t>1 КМ</w:t>
            </w:r>
          </w:p>
        </w:tc>
      </w:tr>
      <w:tr w:rsidR="000F6C7E" w:rsidRPr="000F6C7E" w14:paraId="14A3FD64" w14:textId="77777777" w:rsidTr="00E25087">
        <w:trPr>
          <w:trHeight w:val="293"/>
        </w:trPr>
        <w:tc>
          <w:tcPr>
            <w:tcW w:w="4969" w:type="dxa"/>
            <w:tcBorders>
              <w:top w:val="nil"/>
              <w:left w:val="nil"/>
              <w:bottom w:val="nil"/>
              <w:right w:val="nil"/>
            </w:tcBorders>
            <w:shd w:val="clear" w:color="auto" w:fill="auto"/>
            <w:noWrap/>
            <w:vAlign w:val="bottom"/>
            <w:hideMark/>
          </w:tcPr>
          <w:p w14:paraId="5F9C9243" w14:textId="4A8C3092" w:rsidR="00B92BEA" w:rsidRPr="000F6C7E" w:rsidRDefault="00B92BEA" w:rsidP="001321BA">
            <w:pPr>
              <w:rPr>
                <w:b/>
                <w:bCs/>
                <w:color w:val="FF0000"/>
                <w:sz w:val="20"/>
                <w:szCs w:val="20"/>
                <w:lang w:val="sr-Cyrl-RS"/>
              </w:rPr>
            </w:pPr>
          </w:p>
        </w:tc>
      </w:tr>
      <w:tr w:rsidR="000F6C7E" w:rsidRPr="000F6C7E" w14:paraId="1D8A7CCC" w14:textId="77777777" w:rsidTr="00E25087">
        <w:trPr>
          <w:trHeight w:val="293"/>
        </w:trPr>
        <w:tc>
          <w:tcPr>
            <w:tcW w:w="4969" w:type="dxa"/>
            <w:tcBorders>
              <w:top w:val="nil"/>
              <w:left w:val="nil"/>
              <w:bottom w:val="nil"/>
              <w:right w:val="nil"/>
            </w:tcBorders>
            <w:shd w:val="clear" w:color="auto" w:fill="auto"/>
            <w:noWrap/>
            <w:vAlign w:val="bottom"/>
            <w:hideMark/>
          </w:tcPr>
          <w:p w14:paraId="723CB220" w14:textId="77777777" w:rsidR="007E1AB3" w:rsidRPr="00096CD8" w:rsidRDefault="007E1AB3" w:rsidP="007240E2">
            <w:pPr>
              <w:jc w:val="right"/>
              <w:rPr>
                <w:b/>
                <w:bCs/>
                <w:sz w:val="20"/>
                <w:szCs w:val="20"/>
              </w:rPr>
            </w:pPr>
            <w:r w:rsidRPr="00096CD8">
              <w:rPr>
                <w:b/>
                <w:bCs/>
                <w:sz w:val="20"/>
                <w:szCs w:val="20"/>
              </w:rPr>
              <w:t>УПРАВА ДРУШТВА:</w:t>
            </w:r>
          </w:p>
        </w:tc>
      </w:tr>
      <w:tr w:rsidR="000F6C7E" w:rsidRPr="000F6C7E" w14:paraId="5D490C28" w14:textId="77777777" w:rsidTr="00E25087">
        <w:trPr>
          <w:trHeight w:val="293"/>
        </w:trPr>
        <w:tc>
          <w:tcPr>
            <w:tcW w:w="4969" w:type="dxa"/>
            <w:tcBorders>
              <w:top w:val="nil"/>
              <w:left w:val="nil"/>
              <w:bottom w:val="nil"/>
              <w:right w:val="nil"/>
            </w:tcBorders>
            <w:shd w:val="clear" w:color="auto" w:fill="auto"/>
            <w:noWrap/>
            <w:vAlign w:val="bottom"/>
            <w:hideMark/>
          </w:tcPr>
          <w:p w14:paraId="64E26BA9" w14:textId="77777777" w:rsidR="007E1AB3" w:rsidRPr="00096CD8" w:rsidRDefault="00607C64" w:rsidP="00094E60">
            <w:pPr>
              <w:jc w:val="right"/>
              <w:rPr>
                <w:b/>
                <w:bCs/>
                <w:sz w:val="20"/>
                <w:szCs w:val="20"/>
              </w:rPr>
            </w:pPr>
            <w:r w:rsidRPr="00096CD8">
              <w:rPr>
                <w:b/>
                <w:bCs/>
                <w:sz w:val="20"/>
                <w:szCs w:val="20"/>
                <w:lang w:val="sr-Cyrl-BA"/>
              </w:rPr>
              <w:t>Предсједник Управе Друштва</w:t>
            </w:r>
            <w:r w:rsidR="007E1AB3" w:rsidRPr="00096CD8">
              <w:rPr>
                <w:b/>
                <w:bCs/>
                <w:sz w:val="20"/>
                <w:szCs w:val="20"/>
              </w:rPr>
              <w:t xml:space="preserve">: </w:t>
            </w:r>
          </w:p>
        </w:tc>
      </w:tr>
      <w:tr w:rsidR="000F6C7E" w:rsidRPr="000F6C7E" w14:paraId="60B50A17" w14:textId="77777777" w:rsidTr="00E25087">
        <w:trPr>
          <w:trHeight w:val="293"/>
        </w:trPr>
        <w:tc>
          <w:tcPr>
            <w:tcW w:w="4969" w:type="dxa"/>
            <w:tcBorders>
              <w:top w:val="nil"/>
              <w:left w:val="nil"/>
              <w:bottom w:val="nil"/>
              <w:right w:val="nil"/>
            </w:tcBorders>
            <w:shd w:val="clear" w:color="auto" w:fill="auto"/>
            <w:noWrap/>
            <w:vAlign w:val="bottom"/>
            <w:hideMark/>
          </w:tcPr>
          <w:p w14:paraId="56644B99" w14:textId="6B53EB58" w:rsidR="007E1AB3" w:rsidRPr="00096CD8" w:rsidRDefault="00096CD8" w:rsidP="007240E2">
            <w:pPr>
              <w:jc w:val="right"/>
              <w:rPr>
                <w:b/>
                <w:bCs/>
                <w:sz w:val="20"/>
                <w:szCs w:val="20"/>
                <w:lang w:val="sr-Cyrl-BA"/>
              </w:rPr>
            </w:pPr>
            <w:r w:rsidRPr="00096CD8">
              <w:rPr>
                <w:sz w:val="20"/>
                <w:szCs w:val="20"/>
                <w:lang w:val="sr-Cyrl-BA"/>
              </w:rPr>
              <w:t>Слађан Јовић</w:t>
            </w:r>
            <w:r>
              <w:rPr>
                <w:rStyle w:val="FootnoteReference"/>
                <w:b/>
                <w:bCs/>
                <w:sz w:val="20"/>
                <w:szCs w:val="20"/>
                <w:lang w:val="sr-Cyrl-BA"/>
              </w:rPr>
              <w:footnoteReference w:id="1"/>
            </w:r>
          </w:p>
        </w:tc>
      </w:tr>
      <w:tr w:rsidR="000F6C7E" w:rsidRPr="000F6C7E" w14:paraId="6BC29850" w14:textId="77777777" w:rsidTr="00E25087">
        <w:trPr>
          <w:trHeight w:val="293"/>
        </w:trPr>
        <w:tc>
          <w:tcPr>
            <w:tcW w:w="4969" w:type="dxa"/>
            <w:tcBorders>
              <w:top w:val="nil"/>
              <w:left w:val="nil"/>
              <w:bottom w:val="nil"/>
              <w:right w:val="nil"/>
            </w:tcBorders>
            <w:shd w:val="clear" w:color="auto" w:fill="auto"/>
            <w:noWrap/>
            <w:vAlign w:val="bottom"/>
            <w:hideMark/>
          </w:tcPr>
          <w:p w14:paraId="1C510892" w14:textId="77777777" w:rsidR="007E1AB3" w:rsidRPr="00096CD8" w:rsidRDefault="007E1AB3" w:rsidP="007240E2">
            <w:pPr>
              <w:jc w:val="right"/>
              <w:rPr>
                <w:b/>
                <w:bCs/>
                <w:sz w:val="20"/>
                <w:szCs w:val="20"/>
              </w:rPr>
            </w:pPr>
            <w:r w:rsidRPr="00096CD8">
              <w:rPr>
                <w:b/>
                <w:bCs/>
                <w:sz w:val="20"/>
                <w:szCs w:val="20"/>
              </w:rPr>
              <w:t xml:space="preserve"> Чланови Управе</w:t>
            </w:r>
            <w:r w:rsidR="00B83431" w:rsidRPr="00096CD8">
              <w:rPr>
                <w:b/>
                <w:bCs/>
                <w:sz w:val="20"/>
                <w:szCs w:val="20"/>
              </w:rPr>
              <w:t xml:space="preserve"> Друштва</w:t>
            </w:r>
            <w:r w:rsidRPr="00096CD8">
              <w:rPr>
                <w:b/>
                <w:bCs/>
                <w:sz w:val="20"/>
                <w:szCs w:val="20"/>
              </w:rPr>
              <w:t>:</w:t>
            </w:r>
          </w:p>
        </w:tc>
      </w:tr>
      <w:tr w:rsidR="000F6C7E" w:rsidRPr="000F6C7E" w14:paraId="51FD3A06" w14:textId="77777777" w:rsidTr="00E25087">
        <w:trPr>
          <w:trHeight w:val="293"/>
        </w:trPr>
        <w:tc>
          <w:tcPr>
            <w:tcW w:w="4969" w:type="dxa"/>
            <w:tcBorders>
              <w:top w:val="nil"/>
              <w:left w:val="nil"/>
              <w:bottom w:val="nil"/>
              <w:right w:val="nil"/>
            </w:tcBorders>
            <w:shd w:val="clear" w:color="auto" w:fill="auto"/>
            <w:noWrap/>
            <w:vAlign w:val="bottom"/>
            <w:hideMark/>
          </w:tcPr>
          <w:p w14:paraId="235A15A6" w14:textId="18BC3F68" w:rsidR="007E1AB3" w:rsidRPr="00096CD8" w:rsidRDefault="00096CD8" w:rsidP="008D6829">
            <w:pPr>
              <w:jc w:val="right"/>
              <w:rPr>
                <w:sz w:val="20"/>
                <w:szCs w:val="20"/>
                <w:lang w:val="sr-Cyrl-BA"/>
              </w:rPr>
            </w:pPr>
            <w:r w:rsidRPr="00096CD8">
              <w:rPr>
                <w:sz w:val="20"/>
                <w:szCs w:val="20"/>
                <w:lang w:val="sr-Cyrl-BA"/>
              </w:rPr>
              <w:t>Жељко Радић</w:t>
            </w:r>
          </w:p>
        </w:tc>
      </w:tr>
      <w:tr w:rsidR="000F6C7E" w:rsidRPr="000F6C7E" w14:paraId="16139A41" w14:textId="77777777" w:rsidTr="00E25087">
        <w:trPr>
          <w:trHeight w:val="293"/>
        </w:trPr>
        <w:tc>
          <w:tcPr>
            <w:tcW w:w="4969" w:type="dxa"/>
            <w:tcBorders>
              <w:top w:val="nil"/>
              <w:left w:val="nil"/>
              <w:bottom w:val="nil"/>
              <w:right w:val="nil"/>
            </w:tcBorders>
            <w:shd w:val="clear" w:color="auto" w:fill="auto"/>
            <w:noWrap/>
            <w:vAlign w:val="bottom"/>
            <w:hideMark/>
          </w:tcPr>
          <w:p w14:paraId="7AA7E546" w14:textId="77777777" w:rsidR="007E1AB3" w:rsidRPr="00096CD8" w:rsidRDefault="007E1AB3" w:rsidP="007240E2">
            <w:pPr>
              <w:jc w:val="right"/>
              <w:rPr>
                <w:sz w:val="20"/>
                <w:szCs w:val="20"/>
              </w:rPr>
            </w:pPr>
            <w:r w:rsidRPr="00096CD8">
              <w:rPr>
                <w:sz w:val="20"/>
                <w:szCs w:val="20"/>
              </w:rPr>
              <w:t xml:space="preserve"> Драган Зеленковић</w:t>
            </w:r>
          </w:p>
        </w:tc>
      </w:tr>
      <w:tr w:rsidR="000F6C7E" w:rsidRPr="000F6C7E" w14:paraId="7D46A1AD" w14:textId="77777777" w:rsidTr="00E25087">
        <w:trPr>
          <w:trHeight w:val="107"/>
        </w:trPr>
        <w:tc>
          <w:tcPr>
            <w:tcW w:w="4969" w:type="dxa"/>
            <w:tcBorders>
              <w:top w:val="nil"/>
              <w:left w:val="nil"/>
              <w:bottom w:val="nil"/>
              <w:right w:val="nil"/>
            </w:tcBorders>
            <w:shd w:val="clear" w:color="auto" w:fill="auto"/>
            <w:noWrap/>
            <w:vAlign w:val="bottom"/>
            <w:hideMark/>
          </w:tcPr>
          <w:p w14:paraId="091171C7" w14:textId="77777777" w:rsidR="007E1AB3" w:rsidRPr="000F6C7E" w:rsidRDefault="007E1AB3" w:rsidP="007240E2">
            <w:pPr>
              <w:jc w:val="right"/>
              <w:rPr>
                <w:color w:val="FF0000"/>
                <w:sz w:val="20"/>
                <w:szCs w:val="20"/>
              </w:rPr>
            </w:pPr>
          </w:p>
        </w:tc>
      </w:tr>
      <w:tr w:rsidR="000F6C7E" w:rsidRPr="000F6C7E" w14:paraId="5F508ADD" w14:textId="77777777" w:rsidTr="00E25087">
        <w:trPr>
          <w:trHeight w:val="293"/>
        </w:trPr>
        <w:tc>
          <w:tcPr>
            <w:tcW w:w="4969" w:type="dxa"/>
            <w:tcBorders>
              <w:top w:val="nil"/>
              <w:left w:val="nil"/>
              <w:bottom w:val="nil"/>
              <w:right w:val="nil"/>
            </w:tcBorders>
            <w:shd w:val="clear" w:color="auto" w:fill="auto"/>
            <w:noWrap/>
            <w:vAlign w:val="bottom"/>
            <w:hideMark/>
          </w:tcPr>
          <w:p w14:paraId="19B56781" w14:textId="77777777" w:rsidR="007E1AB3" w:rsidRPr="00E25087" w:rsidRDefault="007E1AB3" w:rsidP="007240E2">
            <w:pPr>
              <w:jc w:val="right"/>
              <w:rPr>
                <w:b/>
                <w:bCs/>
                <w:sz w:val="20"/>
                <w:szCs w:val="20"/>
              </w:rPr>
            </w:pPr>
            <w:r w:rsidRPr="00E25087">
              <w:rPr>
                <w:b/>
                <w:bCs/>
                <w:sz w:val="20"/>
                <w:szCs w:val="20"/>
              </w:rPr>
              <w:t>НАДЗОРНИ ОДБОР:</w:t>
            </w:r>
          </w:p>
        </w:tc>
      </w:tr>
      <w:tr w:rsidR="000F6C7E" w:rsidRPr="000F6C7E" w14:paraId="146D38DB" w14:textId="77777777" w:rsidTr="00E25087">
        <w:trPr>
          <w:trHeight w:val="293"/>
        </w:trPr>
        <w:tc>
          <w:tcPr>
            <w:tcW w:w="4969" w:type="dxa"/>
            <w:tcBorders>
              <w:top w:val="nil"/>
              <w:left w:val="nil"/>
              <w:bottom w:val="nil"/>
              <w:right w:val="nil"/>
            </w:tcBorders>
            <w:shd w:val="clear" w:color="auto" w:fill="auto"/>
            <w:noWrap/>
            <w:vAlign w:val="bottom"/>
            <w:hideMark/>
          </w:tcPr>
          <w:p w14:paraId="2FEC39AC" w14:textId="77777777" w:rsidR="007E1AB3" w:rsidRPr="00E25087" w:rsidRDefault="007E1AB3" w:rsidP="007240E2">
            <w:pPr>
              <w:jc w:val="right"/>
              <w:rPr>
                <w:b/>
                <w:bCs/>
                <w:sz w:val="20"/>
                <w:szCs w:val="20"/>
              </w:rPr>
            </w:pPr>
            <w:r w:rsidRPr="00E25087">
              <w:rPr>
                <w:b/>
                <w:bCs/>
                <w:sz w:val="20"/>
                <w:szCs w:val="20"/>
              </w:rPr>
              <w:t>Предсједник:</w:t>
            </w:r>
          </w:p>
        </w:tc>
      </w:tr>
      <w:tr w:rsidR="000F6C7E" w:rsidRPr="000F6C7E" w14:paraId="2F12A397" w14:textId="77777777" w:rsidTr="00E25087">
        <w:trPr>
          <w:trHeight w:val="293"/>
        </w:trPr>
        <w:tc>
          <w:tcPr>
            <w:tcW w:w="4969" w:type="dxa"/>
            <w:tcBorders>
              <w:top w:val="nil"/>
              <w:left w:val="nil"/>
              <w:bottom w:val="nil"/>
              <w:right w:val="nil"/>
            </w:tcBorders>
            <w:shd w:val="clear" w:color="auto" w:fill="auto"/>
            <w:noWrap/>
            <w:vAlign w:val="bottom"/>
            <w:hideMark/>
          </w:tcPr>
          <w:p w14:paraId="3D2AD3F8" w14:textId="02641703" w:rsidR="007E1AB3" w:rsidRPr="00E25087" w:rsidRDefault="002C057F" w:rsidP="007240E2">
            <w:pPr>
              <w:jc w:val="right"/>
              <w:rPr>
                <w:sz w:val="20"/>
                <w:szCs w:val="20"/>
                <w:lang w:val="sr-Cyrl-RS"/>
              </w:rPr>
            </w:pPr>
            <w:r w:rsidRPr="00E25087">
              <w:rPr>
                <w:sz w:val="20"/>
                <w:szCs w:val="20"/>
                <w:lang w:val="sr-Cyrl-RS"/>
              </w:rPr>
              <w:t>Милош Букејловић</w:t>
            </w:r>
            <w:r w:rsidR="00E25087">
              <w:rPr>
                <w:rStyle w:val="FootnoteReference"/>
                <w:sz w:val="20"/>
                <w:szCs w:val="20"/>
                <w:lang w:val="sr-Cyrl-RS"/>
              </w:rPr>
              <w:footnoteReference w:id="2"/>
            </w:r>
          </w:p>
        </w:tc>
      </w:tr>
      <w:tr w:rsidR="000F6C7E" w:rsidRPr="000F6C7E" w14:paraId="100BAC3F" w14:textId="77777777" w:rsidTr="00E25087">
        <w:trPr>
          <w:trHeight w:val="293"/>
        </w:trPr>
        <w:tc>
          <w:tcPr>
            <w:tcW w:w="4969" w:type="dxa"/>
            <w:tcBorders>
              <w:top w:val="nil"/>
              <w:left w:val="nil"/>
              <w:bottom w:val="nil"/>
              <w:right w:val="nil"/>
            </w:tcBorders>
            <w:shd w:val="clear" w:color="auto" w:fill="auto"/>
            <w:noWrap/>
            <w:vAlign w:val="bottom"/>
            <w:hideMark/>
          </w:tcPr>
          <w:p w14:paraId="791AB12B" w14:textId="77777777" w:rsidR="007E1AB3" w:rsidRPr="00E25087" w:rsidRDefault="007E1AB3" w:rsidP="007240E2">
            <w:pPr>
              <w:jc w:val="right"/>
              <w:rPr>
                <w:b/>
                <w:bCs/>
                <w:sz w:val="20"/>
                <w:szCs w:val="20"/>
              </w:rPr>
            </w:pPr>
            <w:r w:rsidRPr="00E25087">
              <w:rPr>
                <w:b/>
                <w:bCs/>
                <w:sz w:val="20"/>
                <w:szCs w:val="20"/>
              </w:rPr>
              <w:t>Чланови:</w:t>
            </w:r>
          </w:p>
        </w:tc>
      </w:tr>
      <w:tr w:rsidR="000F6C7E" w:rsidRPr="000F6C7E" w14:paraId="45287287" w14:textId="77777777" w:rsidTr="00E25087">
        <w:trPr>
          <w:trHeight w:val="293"/>
        </w:trPr>
        <w:tc>
          <w:tcPr>
            <w:tcW w:w="4969" w:type="dxa"/>
            <w:tcBorders>
              <w:top w:val="nil"/>
              <w:left w:val="nil"/>
              <w:bottom w:val="nil"/>
              <w:right w:val="nil"/>
            </w:tcBorders>
            <w:shd w:val="clear" w:color="auto" w:fill="auto"/>
            <w:noWrap/>
            <w:vAlign w:val="bottom"/>
            <w:hideMark/>
          </w:tcPr>
          <w:p w14:paraId="2ADB9679" w14:textId="77777777" w:rsidR="007E1AB3" w:rsidRPr="00E25087" w:rsidRDefault="007E1AB3" w:rsidP="007240E2">
            <w:pPr>
              <w:jc w:val="right"/>
              <w:rPr>
                <w:sz w:val="20"/>
                <w:szCs w:val="20"/>
              </w:rPr>
            </w:pPr>
            <w:r w:rsidRPr="00E25087">
              <w:rPr>
                <w:sz w:val="20"/>
                <w:szCs w:val="20"/>
              </w:rPr>
              <w:t>Дијана Каленић</w:t>
            </w:r>
          </w:p>
        </w:tc>
      </w:tr>
      <w:tr w:rsidR="000F6C7E" w:rsidRPr="000F6C7E" w14:paraId="170DAAA7" w14:textId="77777777" w:rsidTr="00E25087">
        <w:trPr>
          <w:trHeight w:val="293"/>
        </w:trPr>
        <w:tc>
          <w:tcPr>
            <w:tcW w:w="4969" w:type="dxa"/>
            <w:tcBorders>
              <w:top w:val="nil"/>
              <w:left w:val="nil"/>
              <w:bottom w:val="nil"/>
              <w:right w:val="nil"/>
            </w:tcBorders>
            <w:shd w:val="clear" w:color="auto" w:fill="auto"/>
            <w:noWrap/>
            <w:vAlign w:val="bottom"/>
            <w:hideMark/>
          </w:tcPr>
          <w:p w14:paraId="3BBE8554" w14:textId="04F4F0D4" w:rsidR="007E1AB3" w:rsidRPr="00E25087" w:rsidRDefault="002C057F" w:rsidP="007240E2">
            <w:pPr>
              <w:jc w:val="right"/>
              <w:rPr>
                <w:sz w:val="20"/>
                <w:szCs w:val="20"/>
                <w:lang w:val="sr-Cyrl-RS"/>
              </w:rPr>
            </w:pPr>
            <w:r w:rsidRPr="00E25087">
              <w:rPr>
                <w:sz w:val="20"/>
                <w:szCs w:val="20"/>
                <w:lang w:val="sr-Cyrl-RS"/>
              </w:rPr>
              <w:t>Славица Живковић</w:t>
            </w:r>
          </w:p>
        </w:tc>
      </w:tr>
      <w:tr w:rsidR="000F6C7E" w:rsidRPr="000F6C7E" w14:paraId="1BEF3774" w14:textId="77777777" w:rsidTr="00E25087">
        <w:trPr>
          <w:trHeight w:val="293"/>
        </w:trPr>
        <w:tc>
          <w:tcPr>
            <w:tcW w:w="4969" w:type="dxa"/>
            <w:tcBorders>
              <w:top w:val="nil"/>
              <w:left w:val="nil"/>
              <w:bottom w:val="nil"/>
              <w:right w:val="nil"/>
            </w:tcBorders>
            <w:shd w:val="clear" w:color="auto" w:fill="auto"/>
            <w:noWrap/>
            <w:vAlign w:val="bottom"/>
            <w:hideMark/>
          </w:tcPr>
          <w:p w14:paraId="025898EC" w14:textId="77777777" w:rsidR="007E1AB3" w:rsidRPr="00E25087" w:rsidRDefault="007E1AB3" w:rsidP="007240E2">
            <w:pPr>
              <w:jc w:val="right"/>
              <w:rPr>
                <w:sz w:val="20"/>
                <w:szCs w:val="20"/>
                <w:lang w:val="sr-Cyrl-RS"/>
              </w:rPr>
            </w:pPr>
            <w:r w:rsidRPr="00E25087">
              <w:rPr>
                <w:sz w:val="20"/>
                <w:szCs w:val="20"/>
              </w:rPr>
              <w:t>Александер Игњић</w:t>
            </w:r>
          </w:p>
        </w:tc>
      </w:tr>
      <w:tr w:rsidR="000F6C7E" w:rsidRPr="000F6C7E" w14:paraId="03DBF531" w14:textId="77777777" w:rsidTr="00E25087">
        <w:trPr>
          <w:trHeight w:val="293"/>
        </w:trPr>
        <w:tc>
          <w:tcPr>
            <w:tcW w:w="4969" w:type="dxa"/>
            <w:tcBorders>
              <w:top w:val="nil"/>
              <w:left w:val="nil"/>
              <w:bottom w:val="nil"/>
              <w:right w:val="nil"/>
            </w:tcBorders>
            <w:shd w:val="clear" w:color="auto" w:fill="auto"/>
            <w:noWrap/>
            <w:vAlign w:val="bottom"/>
            <w:hideMark/>
          </w:tcPr>
          <w:p w14:paraId="432F2CF1" w14:textId="77777777" w:rsidR="007E1AB3" w:rsidRPr="00E25087" w:rsidRDefault="007E1AB3" w:rsidP="007240E2">
            <w:pPr>
              <w:jc w:val="right"/>
              <w:rPr>
                <w:sz w:val="20"/>
                <w:szCs w:val="20"/>
              </w:rPr>
            </w:pPr>
            <w:r w:rsidRPr="00E25087">
              <w:rPr>
                <w:sz w:val="20"/>
                <w:szCs w:val="20"/>
              </w:rPr>
              <w:t>Младен Лазаревић</w:t>
            </w:r>
          </w:p>
        </w:tc>
      </w:tr>
      <w:tr w:rsidR="000F6C7E" w:rsidRPr="000F6C7E" w14:paraId="226D67C4" w14:textId="77777777" w:rsidTr="00E25087">
        <w:trPr>
          <w:trHeight w:val="142"/>
        </w:trPr>
        <w:tc>
          <w:tcPr>
            <w:tcW w:w="4969" w:type="dxa"/>
            <w:tcBorders>
              <w:top w:val="nil"/>
              <w:left w:val="nil"/>
              <w:bottom w:val="nil"/>
              <w:right w:val="nil"/>
            </w:tcBorders>
            <w:shd w:val="clear" w:color="auto" w:fill="auto"/>
            <w:noWrap/>
            <w:vAlign w:val="bottom"/>
            <w:hideMark/>
          </w:tcPr>
          <w:p w14:paraId="285A11E6" w14:textId="77777777" w:rsidR="007E1AB3" w:rsidRPr="00E25087" w:rsidRDefault="007E1AB3" w:rsidP="007240E2">
            <w:pPr>
              <w:jc w:val="right"/>
              <w:rPr>
                <w:sz w:val="20"/>
                <w:szCs w:val="20"/>
              </w:rPr>
            </w:pPr>
          </w:p>
        </w:tc>
      </w:tr>
      <w:tr w:rsidR="000F6C7E" w:rsidRPr="000F6C7E" w14:paraId="63677031" w14:textId="77777777" w:rsidTr="00E25087">
        <w:trPr>
          <w:trHeight w:val="293"/>
        </w:trPr>
        <w:tc>
          <w:tcPr>
            <w:tcW w:w="4969" w:type="dxa"/>
            <w:tcBorders>
              <w:top w:val="nil"/>
              <w:left w:val="nil"/>
              <w:bottom w:val="nil"/>
              <w:right w:val="nil"/>
            </w:tcBorders>
            <w:shd w:val="clear" w:color="auto" w:fill="auto"/>
            <w:noWrap/>
            <w:vAlign w:val="bottom"/>
            <w:hideMark/>
          </w:tcPr>
          <w:p w14:paraId="5A32A16B" w14:textId="77777777" w:rsidR="007E1AB3" w:rsidRPr="00E25087" w:rsidRDefault="007E1AB3" w:rsidP="007240E2">
            <w:pPr>
              <w:jc w:val="right"/>
              <w:rPr>
                <w:b/>
                <w:bCs/>
                <w:sz w:val="20"/>
                <w:szCs w:val="20"/>
              </w:rPr>
            </w:pPr>
            <w:r w:rsidRPr="00E25087">
              <w:rPr>
                <w:b/>
                <w:bCs/>
                <w:sz w:val="20"/>
                <w:szCs w:val="20"/>
              </w:rPr>
              <w:t>ОДБОР ЗА РЕВИЗИЈУ:</w:t>
            </w:r>
          </w:p>
        </w:tc>
      </w:tr>
      <w:tr w:rsidR="000F6C7E" w:rsidRPr="000F6C7E" w14:paraId="6EF510B7" w14:textId="77777777" w:rsidTr="00E25087">
        <w:trPr>
          <w:trHeight w:val="293"/>
        </w:trPr>
        <w:tc>
          <w:tcPr>
            <w:tcW w:w="4969" w:type="dxa"/>
            <w:tcBorders>
              <w:top w:val="nil"/>
              <w:left w:val="nil"/>
              <w:bottom w:val="nil"/>
              <w:right w:val="nil"/>
            </w:tcBorders>
            <w:shd w:val="clear" w:color="auto" w:fill="auto"/>
            <w:noWrap/>
            <w:vAlign w:val="bottom"/>
            <w:hideMark/>
          </w:tcPr>
          <w:p w14:paraId="1247FE57" w14:textId="77777777" w:rsidR="007E1AB3" w:rsidRPr="00E25087" w:rsidRDefault="007E1AB3" w:rsidP="007240E2">
            <w:pPr>
              <w:jc w:val="right"/>
              <w:rPr>
                <w:b/>
                <w:bCs/>
                <w:sz w:val="20"/>
                <w:szCs w:val="20"/>
              </w:rPr>
            </w:pPr>
            <w:r w:rsidRPr="00E25087">
              <w:rPr>
                <w:b/>
                <w:bCs/>
                <w:sz w:val="20"/>
                <w:szCs w:val="20"/>
              </w:rPr>
              <w:t>Предсједник:</w:t>
            </w:r>
          </w:p>
        </w:tc>
      </w:tr>
      <w:tr w:rsidR="000F6C7E" w:rsidRPr="000F6C7E" w14:paraId="7334C176" w14:textId="77777777" w:rsidTr="00E25087">
        <w:trPr>
          <w:trHeight w:val="293"/>
        </w:trPr>
        <w:tc>
          <w:tcPr>
            <w:tcW w:w="4969" w:type="dxa"/>
            <w:tcBorders>
              <w:top w:val="nil"/>
              <w:left w:val="nil"/>
              <w:bottom w:val="nil"/>
              <w:right w:val="nil"/>
            </w:tcBorders>
            <w:shd w:val="clear" w:color="auto" w:fill="auto"/>
            <w:noWrap/>
            <w:vAlign w:val="bottom"/>
            <w:hideMark/>
          </w:tcPr>
          <w:p w14:paraId="4A8F36C3" w14:textId="58F6AF2D" w:rsidR="007E1AB3" w:rsidRPr="00E25087" w:rsidRDefault="00E25087" w:rsidP="007240E2">
            <w:pPr>
              <w:jc w:val="right"/>
              <w:rPr>
                <w:sz w:val="20"/>
                <w:szCs w:val="20"/>
              </w:rPr>
            </w:pPr>
            <w:r w:rsidRPr="00E25087">
              <w:rPr>
                <w:sz w:val="20"/>
                <w:szCs w:val="20"/>
              </w:rPr>
              <w:t>Владимир Станимировић</w:t>
            </w:r>
          </w:p>
        </w:tc>
      </w:tr>
      <w:tr w:rsidR="000F6C7E" w:rsidRPr="000F6C7E" w14:paraId="66126326" w14:textId="77777777" w:rsidTr="00E25087">
        <w:trPr>
          <w:trHeight w:val="293"/>
        </w:trPr>
        <w:tc>
          <w:tcPr>
            <w:tcW w:w="4969" w:type="dxa"/>
            <w:tcBorders>
              <w:top w:val="nil"/>
              <w:left w:val="nil"/>
              <w:bottom w:val="nil"/>
              <w:right w:val="nil"/>
            </w:tcBorders>
            <w:shd w:val="clear" w:color="auto" w:fill="auto"/>
            <w:noWrap/>
            <w:vAlign w:val="bottom"/>
            <w:hideMark/>
          </w:tcPr>
          <w:p w14:paraId="49EEB7EA" w14:textId="77777777" w:rsidR="007E1AB3" w:rsidRPr="00E25087" w:rsidRDefault="007E1AB3" w:rsidP="007240E2">
            <w:pPr>
              <w:jc w:val="right"/>
              <w:rPr>
                <w:b/>
                <w:bCs/>
                <w:sz w:val="20"/>
                <w:szCs w:val="20"/>
              </w:rPr>
            </w:pPr>
            <w:r w:rsidRPr="00E25087">
              <w:rPr>
                <w:b/>
                <w:bCs/>
                <w:sz w:val="20"/>
                <w:szCs w:val="20"/>
              </w:rPr>
              <w:t>Чланови:</w:t>
            </w:r>
          </w:p>
        </w:tc>
      </w:tr>
      <w:tr w:rsidR="000F6C7E" w:rsidRPr="000F6C7E" w14:paraId="4777D530" w14:textId="77777777" w:rsidTr="00E25087">
        <w:trPr>
          <w:trHeight w:val="293"/>
        </w:trPr>
        <w:tc>
          <w:tcPr>
            <w:tcW w:w="4969" w:type="dxa"/>
            <w:tcBorders>
              <w:top w:val="nil"/>
              <w:left w:val="nil"/>
              <w:bottom w:val="nil"/>
              <w:right w:val="nil"/>
            </w:tcBorders>
            <w:shd w:val="clear" w:color="auto" w:fill="auto"/>
            <w:noWrap/>
            <w:vAlign w:val="bottom"/>
            <w:hideMark/>
          </w:tcPr>
          <w:p w14:paraId="6A728C28" w14:textId="77777777" w:rsidR="007E1AB3" w:rsidRPr="00E25087" w:rsidRDefault="007E1AB3" w:rsidP="00DD2D8C">
            <w:pPr>
              <w:jc w:val="right"/>
              <w:rPr>
                <w:sz w:val="20"/>
                <w:szCs w:val="20"/>
              </w:rPr>
            </w:pPr>
            <w:r w:rsidRPr="00E25087">
              <w:rPr>
                <w:sz w:val="20"/>
                <w:szCs w:val="20"/>
              </w:rPr>
              <w:t>Јела Рикало</w:t>
            </w:r>
          </w:p>
        </w:tc>
      </w:tr>
      <w:tr w:rsidR="000F6C7E" w:rsidRPr="000F6C7E" w14:paraId="6D557A92" w14:textId="77777777" w:rsidTr="00E25087">
        <w:trPr>
          <w:trHeight w:val="293"/>
        </w:trPr>
        <w:tc>
          <w:tcPr>
            <w:tcW w:w="4969" w:type="dxa"/>
            <w:tcBorders>
              <w:top w:val="nil"/>
              <w:left w:val="nil"/>
              <w:bottom w:val="nil"/>
              <w:right w:val="nil"/>
            </w:tcBorders>
            <w:shd w:val="clear" w:color="auto" w:fill="auto"/>
            <w:noWrap/>
            <w:vAlign w:val="bottom"/>
            <w:hideMark/>
          </w:tcPr>
          <w:p w14:paraId="5B3A798A" w14:textId="334B81B8" w:rsidR="007E1AB3" w:rsidRPr="00E25087" w:rsidRDefault="00E25087" w:rsidP="007240E2">
            <w:pPr>
              <w:jc w:val="right"/>
              <w:rPr>
                <w:sz w:val="20"/>
                <w:szCs w:val="20"/>
                <w:lang w:val="sr-Cyrl-RS"/>
              </w:rPr>
            </w:pPr>
            <w:r w:rsidRPr="00E25087">
              <w:rPr>
                <w:sz w:val="20"/>
                <w:szCs w:val="20"/>
              </w:rPr>
              <w:t xml:space="preserve">Владимир </w:t>
            </w:r>
            <w:r w:rsidRPr="00E25087">
              <w:rPr>
                <w:sz w:val="20"/>
                <w:szCs w:val="20"/>
                <w:lang w:val="sr-Cyrl-RS"/>
              </w:rPr>
              <w:t>Паравац</w:t>
            </w:r>
          </w:p>
        </w:tc>
      </w:tr>
    </w:tbl>
    <w:p w14:paraId="034C3245" w14:textId="793DA16D" w:rsidR="00F56930" w:rsidRPr="000F6C7E" w:rsidRDefault="002C057F" w:rsidP="009D2D19">
      <w:pPr>
        <w:pStyle w:val="Heading1"/>
        <w:rPr>
          <w:color w:val="FF0000"/>
          <w:szCs w:val="24"/>
        </w:rPr>
      </w:pPr>
      <w:bookmarkStart w:id="7" w:name="_Toc35332808"/>
      <w:bookmarkStart w:id="8" w:name="_Toc66259937"/>
      <w:bookmarkStart w:id="9" w:name="_Toc67385553"/>
      <w:bookmarkStart w:id="10" w:name="_Toc67551832"/>
      <w:bookmarkStart w:id="11" w:name="_Toc69204512"/>
      <w:bookmarkStart w:id="12" w:name="_Toc69731565"/>
      <w:bookmarkStart w:id="13" w:name="_Toc98498212"/>
      <w:bookmarkStart w:id="14" w:name="_Toc100744083"/>
      <w:bookmarkStart w:id="15" w:name="_Toc100818573"/>
      <w:bookmarkStart w:id="16" w:name="_Toc129346692"/>
      <w:r w:rsidRPr="000F6C7E">
        <w:rPr>
          <w:noProof/>
          <w:color w:val="FF0000"/>
          <w:szCs w:val="24"/>
          <w:lang w:val="en-US" w:eastAsia="en-US"/>
        </w:rPr>
        <w:drawing>
          <wp:anchor distT="0" distB="0" distL="114300" distR="114300" simplePos="0" relativeHeight="251657216" behindDoc="0" locked="0" layoutInCell="1" allowOverlap="1" wp14:anchorId="3EF9370B" wp14:editId="0831C1FB">
            <wp:simplePos x="0" y="0"/>
            <wp:positionH relativeFrom="column">
              <wp:posOffset>-335280</wp:posOffset>
            </wp:positionH>
            <wp:positionV relativeFrom="paragraph">
              <wp:posOffset>302260</wp:posOffset>
            </wp:positionV>
            <wp:extent cx="3275965" cy="6438900"/>
            <wp:effectExtent l="0" t="0" r="0" b="0"/>
            <wp:wrapNone/>
            <wp:docPr id="1" name="Picture 0" descr="inde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jpg"/>
                    <pic:cNvPicPr/>
                  </pic:nvPicPr>
                  <pic:blipFill>
                    <a:blip r:embed="rId12"/>
                    <a:stretch>
                      <a:fillRect/>
                    </a:stretch>
                  </pic:blipFill>
                  <pic:spPr>
                    <a:xfrm>
                      <a:off x="0" y="0"/>
                      <a:ext cx="3275965" cy="6438900"/>
                    </a:xfrm>
                    <a:prstGeom prst="rect">
                      <a:avLst/>
                    </a:prstGeom>
                  </pic:spPr>
                </pic:pic>
              </a:graphicData>
            </a:graphic>
            <wp14:sizeRelH relativeFrom="margin">
              <wp14:pctWidth>0</wp14:pctWidth>
            </wp14:sizeRelH>
            <wp14:sizeRelV relativeFrom="margin">
              <wp14:pctHeight>0</wp14:pctHeight>
            </wp14:sizeRelV>
          </wp:anchor>
        </w:drawing>
      </w:r>
      <w:bookmarkEnd w:id="7"/>
      <w:bookmarkEnd w:id="8"/>
      <w:bookmarkEnd w:id="9"/>
      <w:bookmarkEnd w:id="10"/>
      <w:bookmarkEnd w:id="11"/>
      <w:bookmarkEnd w:id="12"/>
      <w:bookmarkEnd w:id="13"/>
      <w:bookmarkEnd w:id="14"/>
      <w:bookmarkEnd w:id="15"/>
      <w:bookmarkEnd w:id="16"/>
    </w:p>
    <w:p w14:paraId="1D314507" w14:textId="77777777" w:rsidR="00F56930" w:rsidRPr="000F6C7E" w:rsidRDefault="00F56930" w:rsidP="009D2D19">
      <w:pPr>
        <w:pStyle w:val="Heading1"/>
        <w:rPr>
          <w:color w:val="FF0000"/>
          <w:szCs w:val="24"/>
        </w:rPr>
      </w:pPr>
    </w:p>
    <w:p w14:paraId="0631EDB9" w14:textId="77777777" w:rsidR="00F56930" w:rsidRPr="000F6C7E" w:rsidRDefault="00F56930" w:rsidP="009D2D19">
      <w:pPr>
        <w:pStyle w:val="Heading1"/>
        <w:rPr>
          <w:color w:val="FF0000"/>
          <w:szCs w:val="24"/>
        </w:rPr>
      </w:pPr>
    </w:p>
    <w:p w14:paraId="447983F6" w14:textId="77777777" w:rsidR="00F56930" w:rsidRPr="000F6C7E" w:rsidRDefault="00F56930" w:rsidP="009D2D19">
      <w:pPr>
        <w:pStyle w:val="Heading1"/>
        <w:rPr>
          <w:color w:val="FF0000"/>
          <w:szCs w:val="24"/>
        </w:rPr>
      </w:pPr>
    </w:p>
    <w:p w14:paraId="04C83F39" w14:textId="77777777" w:rsidR="00F56930" w:rsidRPr="000F6C7E" w:rsidRDefault="00F56930" w:rsidP="009D2D19">
      <w:pPr>
        <w:pStyle w:val="Heading1"/>
        <w:rPr>
          <w:color w:val="FF0000"/>
          <w:szCs w:val="24"/>
        </w:rPr>
      </w:pPr>
    </w:p>
    <w:p w14:paraId="112E32CB" w14:textId="77777777" w:rsidR="00F56930" w:rsidRPr="000F6C7E" w:rsidRDefault="00F56930" w:rsidP="009D2D19">
      <w:pPr>
        <w:pStyle w:val="Heading1"/>
        <w:rPr>
          <w:color w:val="FF0000"/>
          <w:szCs w:val="24"/>
        </w:rPr>
      </w:pPr>
    </w:p>
    <w:p w14:paraId="345F5B5B" w14:textId="77777777" w:rsidR="00F56930" w:rsidRPr="000F6C7E" w:rsidRDefault="00F56930" w:rsidP="009D2D19">
      <w:pPr>
        <w:pStyle w:val="Heading1"/>
        <w:rPr>
          <w:color w:val="FF0000"/>
          <w:szCs w:val="24"/>
        </w:rPr>
      </w:pPr>
    </w:p>
    <w:p w14:paraId="49408215" w14:textId="77777777" w:rsidR="00F56930" w:rsidRPr="000F6C7E" w:rsidRDefault="00F56930" w:rsidP="009D2D19">
      <w:pPr>
        <w:pStyle w:val="Heading1"/>
        <w:rPr>
          <w:color w:val="FF0000"/>
          <w:szCs w:val="24"/>
        </w:rPr>
      </w:pPr>
    </w:p>
    <w:p w14:paraId="4ACB392B" w14:textId="77777777" w:rsidR="00F56930" w:rsidRPr="000F6C7E" w:rsidRDefault="00F56930" w:rsidP="009D2D19">
      <w:pPr>
        <w:pStyle w:val="Heading1"/>
        <w:rPr>
          <w:color w:val="FF0000"/>
          <w:szCs w:val="24"/>
        </w:rPr>
      </w:pPr>
    </w:p>
    <w:p w14:paraId="715D02C8" w14:textId="77777777" w:rsidR="00F56930" w:rsidRPr="000F6C7E" w:rsidRDefault="00F56930" w:rsidP="009D2D19">
      <w:pPr>
        <w:pStyle w:val="Heading1"/>
        <w:rPr>
          <w:color w:val="FF0000"/>
          <w:szCs w:val="24"/>
        </w:rPr>
      </w:pPr>
    </w:p>
    <w:p w14:paraId="18409C88" w14:textId="77777777" w:rsidR="00F56930" w:rsidRPr="000F6C7E" w:rsidRDefault="00F56930" w:rsidP="009D2D19">
      <w:pPr>
        <w:pStyle w:val="Heading1"/>
        <w:rPr>
          <w:color w:val="FF0000"/>
          <w:szCs w:val="24"/>
        </w:rPr>
      </w:pPr>
    </w:p>
    <w:p w14:paraId="01C1DA36" w14:textId="77777777" w:rsidR="00F56930" w:rsidRPr="000F6C7E" w:rsidRDefault="00F56930" w:rsidP="009D2D19">
      <w:pPr>
        <w:pStyle w:val="Heading1"/>
        <w:rPr>
          <w:color w:val="FF0000"/>
          <w:szCs w:val="24"/>
        </w:rPr>
      </w:pPr>
    </w:p>
    <w:p w14:paraId="04DD0411" w14:textId="77777777" w:rsidR="00F56930" w:rsidRPr="000F6C7E" w:rsidRDefault="00F56930" w:rsidP="009D2D19">
      <w:pPr>
        <w:pStyle w:val="Heading1"/>
        <w:rPr>
          <w:color w:val="FF0000"/>
          <w:szCs w:val="24"/>
        </w:rPr>
      </w:pPr>
    </w:p>
    <w:p w14:paraId="2DF1A75E" w14:textId="77777777" w:rsidR="00F56930" w:rsidRPr="000F6C7E" w:rsidRDefault="00F56930" w:rsidP="009D2D19">
      <w:pPr>
        <w:pStyle w:val="Heading1"/>
        <w:rPr>
          <w:color w:val="FF0000"/>
          <w:szCs w:val="24"/>
        </w:rPr>
      </w:pPr>
    </w:p>
    <w:p w14:paraId="2AAE8B8B" w14:textId="77777777" w:rsidR="00F56930" w:rsidRPr="000F6C7E" w:rsidRDefault="00F56930" w:rsidP="009D2D19">
      <w:pPr>
        <w:pStyle w:val="Heading1"/>
        <w:rPr>
          <w:color w:val="FF0000"/>
          <w:szCs w:val="24"/>
        </w:rPr>
      </w:pPr>
    </w:p>
    <w:p w14:paraId="052C2C41" w14:textId="77777777" w:rsidR="00F56930" w:rsidRPr="000F6C7E" w:rsidRDefault="00F56930" w:rsidP="009D2D19">
      <w:pPr>
        <w:pStyle w:val="Heading1"/>
        <w:rPr>
          <w:color w:val="FF0000"/>
          <w:szCs w:val="24"/>
        </w:rPr>
      </w:pPr>
    </w:p>
    <w:p w14:paraId="0AAA5FCB" w14:textId="77777777" w:rsidR="00F56930" w:rsidRPr="000F6C7E" w:rsidRDefault="00F56930" w:rsidP="009D2D19">
      <w:pPr>
        <w:pStyle w:val="Heading1"/>
        <w:rPr>
          <w:color w:val="FF0000"/>
          <w:szCs w:val="24"/>
        </w:rPr>
      </w:pPr>
    </w:p>
    <w:p w14:paraId="4529A3FC" w14:textId="77777777" w:rsidR="00F56930" w:rsidRPr="000F6C7E" w:rsidRDefault="00F56930" w:rsidP="009D2D19">
      <w:pPr>
        <w:pStyle w:val="Heading1"/>
        <w:rPr>
          <w:color w:val="FF0000"/>
          <w:szCs w:val="24"/>
        </w:rPr>
      </w:pPr>
    </w:p>
    <w:p w14:paraId="6984C356" w14:textId="77777777" w:rsidR="00F56930" w:rsidRPr="000F6C7E" w:rsidRDefault="00F56930" w:rsidP="009D2D19">
      <w:pPr>
        <w:pStyle w:val="Heading1"/>
        <w:rPr>
          <w:color w:val="FF0000"/>
          <w:szCs w:val="24"/>
        </w:rPr>
      </w:pPr>
    </w:p>
    <w:p w14:paraId="2546B906" w14:textId="77777777" w:rsidR="00F56930" w:rsidRPr="000F6C7E" w:rsidRDefault="00F56930" w:rsidP="009D2D19">
      <w:pPr>
        <w:pStyle w:val="Heading1"/>
        <w:rPr>
          <w:color w:val="FF0000"/>
          <w:szCs w:val="24"/>
        </w:rPr>
      </w:pPr>
    </w:p>
    <w:p w14:paraId="77D73E75" w14:textId="77777777" w:rsidR="00F56930" w:rsidRPr="000F6C7E" w:rsidRDefault="00F56930" w:rsidP="009D2D19">
      <w:pPr>
        <w:pStyle w:val="Heading1"/>
        <w:rPr>
          <w:color w:val="FF0000"/>
          <w:szCs w:val="24"/>
        </w:rPr>
      </w:pPr>
    </w:p>
    <w:p w14:paraId="7F459C41" w14:textId="58C2B532" w:rsidR="001321BA" w:rsidRPr="00E25087" w:rsidRDefault="001321BA" w:rsidP="001321BA">
      <w:pPr>
        <w:rPr>
          <w:b/>
          <w:bCs/>
          <w:sz w:val="20"/>
          <w:szCs w:val="20"/>
          <w:lang w:val="sr-Cyrl-RS"/>
        </w:rPr>
      </w:pPr>
      <w:r w:rsidRPr="00E25087">
        <w:rPr>
          <w:b/>
          <w:bCs/>
          <w:sz w:val="20"/>
          <w:szCs w:val="20"/>
          <w:lang w:val="sr-Cyrl-RS"/>
        </w:rPr>
        <w:t>Учешће у с</w:t>
      </w:r>
      <w:r w:rsidR="00080B66" w:rsidRPr="00E25087">
        <w:rPr>
          <w:b/>
          <w:bCs/>
          <w:sz w:val="20"/>
          <w:szCs w:val="20"/>
          <w:lang w:val="sr-Cyrl-RS"/>
        </w:rPr>
        <w:t>труктури власништва капитала Жељ</w:t>
      </w:r>
      <w:r w:rsidRPr="00E25087">
        <w:rPr>
          <w:b/>
          <w:bCs/>
          <w:sz w:val="20"/>
          <w:szCs w:val="20"/>
          <w:lang w:val="sr-Cyrl-RS"/>
        </w:rPr>
        <w:t>езница Републике Српске а.д. Добој:</w:t>
      </w:r>
    </w:p>
    <w:p w14:paraId="2C8854D6" w14:textId="77777777" w:rsidR="001321BA" w:rsidRPr="00E25087" w:rsidRDefault="001321BA" w:rsidP="00796D1D">
      <w:pPr>
        <w:pStyle w:val="ListParagraph"/>
        <w:numPr>
          <w:ilvl w:val="0"/>
          <w:numId w:val="37"/>
        </w:numPr>
        <w:spacing w:after="100" w:afterAutospacing="1"/>
        <w:ind w:left="0"/>
        <w:rPr>
          <w:rFonts w:ascii="Times New Roman" w:hAnsi="Times New Roman" w:cs="Times New Roman"/>
          <w:sz w:val="20"/>
          <w:szCs w:val="20"/>
          <w:lang w:val="sr-Cyrl-RS"/>
        </w:rPr>
      </w:pPr>
      <w:r w:rsidRPr="00E25087">
        <w:rPr>
          <w:rFonts w:ascii="Times New Roman" w:hAnsi="Times New Roman" w:cs="Times New Roman"/>
          <w:sz w:val="20"/>
          <w:szCs w:val="20"/>
          <w:lang w:val="sr-Cyrl-RS"/>
        </w:rPr>
        <w:t>Акцијски фонд РС а.д. Бања Лука 63,92%</w:t>
      </w:r>
    </w:p>
    <w:p w14:paraId="052B6CE3" w14:textId="77777777" w:rsidR="001321BA" w:rsidRPr="00E25087" w:rsidRDefault="001321BA" w:rsidP="00796D1D">
      <w:pPr>
        <w:pStyle w:val="ListParagraph"/>
        <w:numPr>
          <w:ilvl w:val="0"/>
          <w:numId w:val="37"/>
        </w:numPr>
        <w:spacing w:after="100" w:afterAutospacing="1"/>
        <w:ind w:left="0"/>
        <w:rPr>
          <w:rFonts w:ascii="Times New Roman" w:hAnsi="Times New Roman" w:cs="Times New Roman"/>
          <w:sz w:val="20"/>
          <w:szCs w:val="20"/>
          <w:lang w:val="sr-Cyrl-RS"/>
        </w:rPr>
      </w:pPr>
      <w:r w:rsidRPr="00E25087">
        <w:rPr>
          <w:rFonts w:ascii="Times New Roman" w:hAnsi="Times New Roman" w:cs="Times New Roman"/>
          <w:sz w:val="20"/>
          <w:szCs w:val="20"/>
          <w:lang w:val="sr-Cyrl-RS"/>
        </w:rPr>
        <w:t>Преф а.д Бања Лука 10%</w:t>
      </w:r>
    </w:p>
    <w:p w14:paraId="6DFCFD74" w14:textId="77777777" w:rsidR="001321BA" w:rsidRPr="00E25087" w:rsidRDefault="001321BA" w:rsidP="00796D1D">
      <w:pPr>
        <w:pStyle w:val="ListParagraph"/>
        <w:numPr>
          <w:ilvl w:val="0"/>
          <w:numId w:val="37"/>
        </w:numPr>
        <w:spacing w:after="100" w:afterAutospacing="1"/>
        <w:ind w:left="0"/>
        <w:rPr>
          <w:rFonts w:ascii="Times New Roman" w:hAnsi="Times New Roman" w:cs="Times New Roman"/>
          <w:sz w:val="20"/>
          <w:szCs w:val="20"/>
          <w:lang w:val="sr-Cyrl-RS"/>
        </w:rPr>
      </w:pPr>
      <w:r w:rsidRPr="00E25087">
        <w:rPr>
          <w:rFonts w:ascii="Times New Roman" w:hAnsi="Times New Roman" w:cs="Times New Roman"/>
          <w:sz w:val="20"/>
          <w:szCs w:val="20"/>
          <w:lang w:val="sr-Cyrl-RS"/>
        </w:rPr>
        <w:t>Фонд за реституцију РС а.д. Бања Лука 5%</w:t>
      </w:r>
    </w:p>
    <w:p w14:paraId="1D9445CD" w14:textId="0B6E433D" w:rsidR="001321BA" w:rsidRPr="00E25087" w:rsidRDefault="001321BA" w:rsidP="00796D1D">
      <w:pPr>
        <w:pStyle w:val="ListParagraph"/>
        <w:numPr>
          <w:ilvl w:val="0"/>
          <w:numId w:val="37"/>
        </w:numPr>
        <w:spacing w:after="100" w:afterAutospacing="1"/>
        <w:ind w:left="0"/>
        <w:rPr>
          <w:rFonts w:ascii="Times New Roman" w:hAnsi="Times New Roman" w:cs="Times New Roman"/>
          <w:sz w:val="20"/>
          <w:szCs w:val="20"/>
          <w:lang w:val="sr-Cyrl-RS"/>
        </w:rPr>
      </w:pPr>
      <w:r w:rsidRPr="00E25087">
        <w:rPr>
          <w:rFonts w:ascii="Times New Roman" w:hAnsi="Times New Roman" w:cs="Times New Roman"/>
          <w:sz w:val="20"/>
          <w:szCs w:val="20"/>
          <w:lang w:val="en-US"/>
        </w:rPr>
        <w:t xml:space="preserve">Raiffeisen </w:t>
      </w:r>
      <w:r w:rsidRPr="00E25087">
        <w:rPr>
          <w:rFonts w:ascii="Times New Roman" w:hAnsi="Times New Roman" w:cs="Times New Roman"/>
          <w:sz w:val="20"/>
          <w:szCs w:val="20"/>
          <w:lang w:val="sr-Cyrl-RS"/>
        </w:rPr>
        <w:t>бан</w:t>
      </w:r>
      <w:r w:rsidR="00D10C68" w:rsidRPr="00E25087">
        <w:rPr>
          <w:rFonts w:ascii="Times New Roman" w:hAnsi="Times New Roman" w:cs="Times New Roman"/>
          <w:sz w:val="20"/>
          <w:szCs w:val="20"/>
          <w:lang w:val="sr-Cyrl-RS"/>
        </w:rPr>
        <w:t>к д.д. Бих Сарајево-Кастоди 1,2</w:t>
      </w:r>
      <w:r w:rsidR="00D10C68" w:rsidRPr="00E25087">
        <w:rPr>
          <w:rFonts w:ascii="Times New Roman" w:hAnsi="Times New Roman" w:cs="Times New Roman"/>
          <w:sz w:val="20"/>
          <w:szCs w:val="20"/>
          <w:lang w:val="en-US"/>
        </w:rPr>
        <w:t>1</w:t>
      </w:r>
      <w:r w:rsidRPr="00E25087">
        <w:rPr>
          <w:rFonts w:ascii="Times New Roman" w:hAnsi="Times New Roman" w:cs="Times New Roman"/>
          <w:sz w:val="20"/>
          <w:szCs w:val="20"/>
          <w:lang w:val="sr-Cyrl-RS"/>
        </w:rPr>
        <w:t>%</w:t>
      </w:r>
    </w:p>
    <w:p w14:paraId="5C468A49" w14:textId="5B755040" w:rsidR="001321BA" w:rsidRPr="00E25087" w:rsidRDefault="00D10C68" w:rsidP="00796D1D">
      <w:pPr>
        <w:pStyle w:val="ListParagraph"/>
        <w:numPr>
          <w:ilvl w:val="0"/>
          <w:numId w:val="37"/>
        </w:numPr>
        <w:spacing w:after="100" w:afterAutospacing="1" w:line="240" w:lineRule="auto"/>
        <w:ind w:left="0"/>
        <w:rPr>
          <w:rFonts w:ascii="Times New Roman" w:hAnsi="Times New Roman" w:cs="Times New Roman"/>
          <w:sz w:val="20"/>
          <w:szCs w:val="20"/>
          <w:lang w:val="sr-Cyrl-RS"/>
        </w:rPr>
      </w:pPr>
      <w:r w:rsidRPr="00E25087">
        <w:rPr>
          <w:rFonts w:ascii="Times New Roman" w:hAnsi="Times New Roman" w:cs="Times New Roman"/>
          <w:sz w:val="20"/>
          <w:szCs w:val="20"/>
          <w:lang w:val="sr-Cyrl-RS"/>
        </w:rPr>
        <w:t>Остали акционари 19,87</w:t>
      </w:r>
      <w:r w:rsidR="001321BA" w:rsidRPr="00E25087">
        <w:rPr>
          <w:rFonts w:ascii="Times New Roman" w:hAnsi="Times New Roman" w:cs="Times New Roman"/>
          <w:sz w:val="20"/>
          <w:szCs w:val="20"/>
          <w:lang w:val="sr-Cyrl-RS"/>
        </w:rPr>
        <w:t>%</w:t>
      </w:r>
      <w:r w:rsidRPr="00E25087">
        <w:rPr>
          <w:rFonts w:ascii="Times New Roman" w:hAnsi="Times New Roman" w:cs="Times New Roman"/>
          <w:sz w:val="20"/>
          <w:szCs w:val="20"/>
          <w:lang w:val="en-US"/>
        </w:rPr>
        <w:t>.</w:t>
      </w:r>
    </w:p>
    <w:p w14:paraId="0C271201" w14:textId="7E857762" w:rsidR="00A01F89" w:rsidRPr="00C44B9D" w:rsidRDefault="002031F3" w:rsidP="00C44B9D">
      <w:pPr>
        <w:pStyle w:val="Heading1"/>
        <w:ind w:left="-454" w:right="-737"/>
        <w:jc w:val="both"/>
        <w:rPr>
          <w:rFonts w:cs="Times New Roman"/>
          <w:lang w:val="sr-Cyrl-RS"/>
        </w:rPr>
      </w:pPr>
      <w:bookmarkStart w:id="17" w:name="_Toc512598598"/>
      <w:bookmarkStart w:id="18" w:name="_Toc522096597"/>
      <w:bookmarkStart w:id="19" w:name="_Toc129346693"/>
      <w:r w:rsidRPr="001630B8">
        <w:rPr>
          <w:rFonts w:cs="Times New Roman"/>
        </w:rPr>
        <w:lastRenderedPageBreak/>
        <w:t>Параметри пословног амбијента</w:t>
      </w:r>
      <w:bookmarkEnd w:id="17"/>
      <w:bookmarkEnd w:id="18"/>
      <w:r w:rsidR="00661D7D" w:rsidRPr="001630B8">
        <w:rPr>
          <w:rFonts w:cs="Times New Roman"/>
          <w:lang w:val="sr-Cyrl-RS"/>
        </w:rPr>
        <w:t xml:space="preserve"> у 20</w:t>
      </w:r>
      <w:r w:rsidR="001630B8" w:rsidRPr="001630B8">
        <w:rPr>
          <w:rFonts w:cs="Times New Roman"/>
          <w:lang w:val="sr-Cyrl-RS"/>
        </w:rPr>
        <w:t>22</w:t>
      </w:r>
      <w:r w:rsidR="00CE45CD" w:rsidRPr="001630B8">
        <w:rPr>
          <w:rFonts w:cs="Times New Roman"/>
          <w:lang w:val="sr-Cyrl-RS"/>
        </w:rPr>
        <w:t>. години</w:t>
      </w:r>
      <w:bookmarkEnd w:id="19"/>
    </w:p>
    <w:p w14:paraId="482E0456" w14:textId="6D32344A" w:rsidR="00530486" w:rsidRPr="00C44B9D" w:rsidRDefault="00530486" w:rsidP="00C44B9D">
      <w:pPr>
        <w:numPr>
          <w:ilvl w:val="0"/>
          <w:numId w:val="7"/>
        </w:numPr>
        <w:tabs>
          <w:tab w:val="left" w:pos="2431"/>
        </w:tabs>
        <w:ind w:left="-547" w:right="-907"/>
        <w:jc w:val="both"/>
        <w:rPr>
          <w:sz w:val="22"/>
          <w:szCs w:val="22"/>
          <w:lang w:val="ru-RU"/>
        </w:rPr>
      </w:pPr>
      <w:r w:rsidRPr="00C44B9D">
        <w:rPr>
          <w:sz w:val="22"/>
          <w:szCs w:val="22"/>
        </w:rPr>
        <w:t>Пословање Жељезница Р</w:t>
      </w:r>
      <w:r w:rsidR="00C60810" w:rsidRPr="00C44B9D">
        <w:rPr>
          <w:sz w:val="22"/>
          <w:szCs w:val="22"/>
          <w:lang w:val="sr-Cyrl-RS"/>
        </w:rPr>
        <w:t>епублике Српске, у даљем тексту Друштва,</w:t>
      </w:r>
      <w:r w:rsidRPr="00C44B9D">
        <w:rPr>
          <w:sz w:val="22"/>
          <w:szCs w:val="22"/>
        </w:rPr>
        <w:t xml:space="preserve"> је област која је нормативно уређена законима (Закон о јавним предузећима, Закон о привредним друштвима, Закон о жељезницама Р</w:t>
      </w:r>
      <w:r w:rsidR="00A01F89" w:rsidRPr="00C44B9D">
        <w:rPr>
          <w:sz w:val="22"/>
          <w:szCs w:val="22"/>
          <w:lang w:val="sr-Cyrl-RS"/>
        </w:rPr>
        <w:t>епублике Српске</w:t>
      </w:r>
      <w:r w:rsidRPr="00C44B9D">
        <w:rPr>
          <w:sz w:val="22"/>
          <w:szCs w:val="22"/>
        </w:rPr>
        <w:t>, Закон о жељезницама Б</w:t>
      </w:r>
      <w:r w:rsidR="00A01F89" w:rsidRPr="00C44B9D">
        <w:rPr>
          <w:sz w:val="22"/>
          <w:szCs w:val="22"/>
          <w:lang w:val="sr-Cyrl-RS"/>
        </w:rPr>
        <w:t>осне и Херцеговине</w:t>
      </w:r>
      <w:r w:rsidRPr="00C44B9D">
        <w:rPr>
          <w:sz w:val="22"/>
          <w:szCs w:val="22"/>
        </w:rPr>
        <w:t xml:space="preserve"> и др.), прописима и директивама међународне заједнице (ЕU, UIC, CIT, FTE и др.), подзаконским актима</w:t>
      </w:r>
      <w:r w:rsidR="00C63777" w:rsidRPr="00C44B9D">
        <w:rPr>
          <w:sz w:val="22"/>
          <w:szCs w:val="22"/>
          <w:lang w:val="sr-Cyrl-RS"/>
        </w:rPr>
        <w:t xml:space="preserve"> </w:t>
      </w:r>
      <w:r w:rsidRPr="00C44B9D">
        <w:rPr>
          <w:sz w:val="22"/>
          <w:szCs w:val="22"/>
        </w:rPr>
        <w:t>(уредбе, одлуке и др.). Нормативни акти Друштва који регулишу ову област су: Статут (</w:t>
      </w:r>
      <w:r w:rsidR="007F52BA" w:rsidRPr="00C44B9D">
        <w:rPr>
          <w:sz w:val="22"/>
          <w:szCs w:val="22"/>
        </w:rPr>
        <w:t>највиши нормативни акт Друштва) и</w:t>
      </w:r>
      <w:r w:rsidRPr="00C44B9D">
        <w:rPr>
          <w:sz w:val="22"/>
          <w:szCs w:val="22"/>
        </w:rPr>
        <w:t xml:space="preserve"> правилници из области жељезничког саобраћаја </w:t>
      </w:r>
      <w:r w:rsidR="00A01F89" w:rsidRPr="00C44B9D">
        <w:rPr>
          <w:sz w:val="22"/>
          <w:szCs w:val="22"/>
          <w:lang w:val="sr-Cyrl-RS"/>
        </w:rPr>
        <w:t xml:space="preserve">и </w:t>
      </w:r>
      <w:r w:rsidR="001B799C" w:rsidRPr="00C44B9D">
        <w:rPr>
          <w:sz w:val="22"/>
          <w:szCs w:val="22"/>
          <w:lang w:val="sr-Cyrl-RS"/>
        </w:rPr>
        <w:t>Правилник о раду</w:t>
      </w:r>
      <w:r w:rsidR="00A01F89" w:rsidRPr="00C44B9D">
        <w:rPr>
          <w:sz w:val="22"/>
          <w:szCs w:val="22"/>
          <w:lang w:val="sr-Cyrl-RS"/>
        </w:rPr>
        <w:t>.</w:t>
      </w:r>
    </w:p>
    <w:p w14:paraId="2869216C" w14:textId="6E15CB6D" w:rsidR="00530486" w:rsidRPr="00C44B9D" w:rsidRDefault="00530486" w:rsidP="00C44B9D">
      <w:pPr>
        <w:numPr>
          <w:ilvl w:val="0"/>
          <w:numId w:val="7"/>
        </w:numPr>
        <w:tabs>
          <w:tab w:val="left" w:pos="2431"/>
        </w:tabs>
        <w:ind w:left="-547" w:right="-907"/>
        <w:jc w:val="both"/>
        <w:rPr>
          <w:sz w:val="22"/>
          <w:szCs w:val="22"/>
          <w:lang w:val="ru-RU"/>
        </w:rPr>
      </w:pPr>
      <w:r w:rsidRPr="00C44B9D">
        <w:rPr>
          <w:sz w:val="22"/>
          <w:szCs w:val="22"/>
        </w:rPr>
        <w:t>Р</w:t>
      </w:r>
      <w:r w:rsidRPr="00C44B9D">
        <w:rPr>
          <w:sz w:val="22"/>
          <w:szCs w:val="22"/>
          <w:lang w:val="sr-Cyrl-CS"/>
        </w:rPr>
        <w:t>ед вожње за 20</w:t>
      </w:r>
      <w:r w:rsidR="00C60810" w:rsidRPr="00C44B9D">
        <w:rPr>
          <w:sz w:val="22"/>
          <w:szCs w:val="22"/>
          <w:lang w:val="sr-Cyrl-CS"/>
        </w:rPr>
        <w:t>2</w:t>
      </w:r>
      <w:r w:rsidR="001B799C" w:rsidRPr="00C44B9D">
        <w:rPr>
          <w:sz w:val="22"/>
          <w:szCs w:val="22"/>
          <w:lang w:val="sr-Cyrl-CS"/>
        </w:rPr>
        <w:t>2</w:t>
      </w:r>
      <w:r w:rsidRPr="00C44B9D">
        <w:rPr>
          <w:sz w:val="22"/>
          <w:szCs w:val="22"/>
          <w:lang w:val="sr-Cyrl-CS"/>
        </w:rPr>
        <w:t xml:space="preserve">. годину важи од </w:t>
      </w:r>
      <w:r w:rsidR="00C60810" w:rsidRPr="00C44B9D">
        <w:rPr>
          <w:sz w:val="22"/>
          <w:szCs w:val="22"/>
          <w:lang w:val="sr-Cyrl-CS"/>
        </w:rPr>
        <w:t>1</w:t>
      </w:r>
      <w:r w:rsidR="004D0904" w:rsidRPr="00C44B9D">
        <w:rPr>
          <w:sz w:val="22"/>
          <w:szCs w:val="22"/>
          <w:lang w:val="sr-Cyrl-CS"/>
        </w:rPr>
        <w:t>2</w:t>
      </w:r>
      <w:r w:rsidRPr="00C44B9D">
        <w:rPr>
          <w:sz w:val="22"/>
          <w:szCs w:val="22"/>
          <w:lang w:val="sr-Cyrl-CS"/>
        </w:rPr>
        <w:t>.12.20</w:t>
      </w:r>
      <w:r w:rsidR="004D0904" w:rsidRPr="00C44B9D">
        <w:rPr>
          <w:sz w:val="22"/>
          <w:szCs w:val="22"/>
          <w:lang w:val="sr-Cyrl-CS"/>
        </w:rPr>
        <w:t>21</w:t>
      </w:r>
      <w:r w:rsidRPr="00C44B9D">
        <w:rPr>
          <w:sz w:val="22"/>
          <w:szCs w:val="22"/>
          <w:lang w:val="sr-Cyrl-CS"/>
        </w:rPr>
        <w:t>. године</w:t>
      </w:r>
      <w:r w:rsidR="004D0904" w:rsidRPr="00C44B9D">
        <w:rPr>
          <w:sz w:val="22"/>
          <w:szCs w:val="22"/>
          <w:lang w:val="en-US"/>
        </w:rPr>
        <w:t xml:space="preserve"> </w:t>
      </w:r>
      <w:r w:rsidR="004D0904" w:rsidRPr="00C44B9D">
        <w:rPr>
          <w:sz w:val="22"/>
          <w:szCs w:val="22"/>
          <w:lang w:val="sr-Cyrl-RS"/>
        </w:rPr>
        <w:t>до 10.12.2022. године</w:t>
      </w:r>
      <w:r w:rsidR="00A01F89" w:rsidRPr="00C44B9D">
        <w:rPr>
          <w:sz w:val="22"/>
          <w:szCs w:val="22"/>
          <w:lang w:val="ru-RU"/>
        </w:rPr>
        <w:t>.</w:t>
      </w:r>
    </w:p>
    <w:p w14:paraId="6A195270" w14:textId="2D3FBBFC" w:rsidR="00201D5D" w:rsidRDefault="00530486" w:rsidP="00C44B9D">
      <w:pPr>
        <w:numPr>
          <w:ilvl w:val="0"/>
          <w:numId w:val="7"/>
        </w:numPr>
        <w:tabs>
          <w:tab w:val="left" w:pos="2431"/>
        </w:tabs>
        <w:ind w:left="-547" w:right="-907"/>
        <w:jc w:val="both"/>
        <w:rPr>
          <w:sz w:val="22"/>
          <w:szCs w:val="22"/>
          <w:lang w:val="ru-RU"/>
        </w:rPr>
      </w:pPr>
      <w:r w:rsidRPr="00C44B9D">
        <w:rPr>
          <w:sz w:val="22"/>
          <w:szCs w:val="22"/>
          <w:lang w:val="ru-RU"/>
        </w:rPr>
        <w:t>Цијене – тарифе за превоз</w:t>
      </w:r>
      <w:r w:rsidR="0055393B" w:rsidRPr="00C44B9D">
        <w:rPr>
          <w:sz w:val="22"/>
          <w:szCs w:val="22"/>
          <w:lang w:val="ru-RU"/>
        </w:rPr>
        <w:t xml:space="preserve"> путника нису се мијењале од 201</w:t>
      </w:r>
      <w:r w:rsidRPr="00C44B9D">
        <w:rPr>
          <w:sz w:val="22"/>
          <w:szCs w:val="22"/>
          <w:lang w:val="ru-RU"/>
        </w:rPr>
        <w:t>8. године, док се цијене превоза роба уговарају, а за шта су основа важеће тарифе.</w:t>
      </w:r>
    </w:p>
    <w:p w14:paraId="011B7AC8" w14:textId="77777777" w:rsidR="00C44B9D" w:rsidRPr="00C44B9D" w:rsidRDefault="00C44B9D" w:rsidP="00C44B9D">
      <w:pPr>
        <w:tabs>
          <w:tab w:val="left" w:pos="2431"/>
        </w:tabs>
        <w:ind w:left="-547" w:right="-907"/>
        <w:jc w:val="both"/>
        <w:rPr>
          <w:sz w:val="22"/>
          <w:szCs w:val="22"/>
          <w:lang w:val="ru-RU"/>
        </w:rPr>
      </w:pPr>
    </w:p>
    <w:p w14:paraId="0D951EA3" w14:textId="3964B4AF" w:rsidR="00530486" w:rsidRPr="00C44B9D" w:rsidRDefault="00530486" w:rsidP="00C44B9D">
      <w:pPr>
        <w:numPr>
          <w:ilvl w:val="0"/>
          <w:numId w:val="1"/>
        </w:numPr>
        <w:tabs>
          <w:tab w:val="left" w:pos="2431"/>
        </w:tabs>
        <w:ind w:left="-490" w:right="-850"/>
        <w:jc w:val="both"/>
        <w:rPr>
          <w:sz w:val="22"/>
          <w:szCs w:val="22"/>
          <w:lang w:val="ru-RU"/>
        </w:rPr>
      </w:pPr>
      <w:r w:rsidRPr="00C44B9D">
        <w:rPr>
          <w:sz w:val="22"/>
          <w:szCs w:val="22"/>
          <w:lang w:val="ru-RU"/>
        </w:rPr>
        <w:t xml:space="preserve">Цијена нафте </w:t>
      </w:r>
      <w:r w:rsidRPr="00C44B9D">
        <w:rPr>
          <w:sz w:val="22"/>
          <w:szCs w:val="22"/>
          <w:lang w:val="sr-Latn-CS"/>
        </w:rPr>
        <w:t>(d2)</w:t>
      </w:r>
      <w:r w:rsidR="00E257F1" w:rsidRPr="00C44B9D">
        <w:rPr>
          <w:sz w:val="22"/>
          <w:szCs w:val="22"/>
        </w:rPr>
        <w:t xml:space="preserve"> по мјесецима (у КМ, без ПДВ-а)</w:t>
      </w:r>
      <w:r w:rsidR="00E257F1" w:rsidRPr="00C44B9D">
        <w:rPr>
          <w:sz w:val="22"/>
          <w:szCs w:val="22"/>
          <w:lang w:val="sr-Cyrl-BA"/>
        </w:rPr>
        <w:t xml:space="preserve"> и износи како слиједи:</w:t>
      </w:r>
    </w:p>
    <w:tbl>
      <w:tblPr>
        <w:tblW w:w="11125" w:type="dxa"/>
        <w:jc w:val="center"/>
        <w:tblLook w:val="04A0" w:firstRow="1" w:lastRow="0" w:firstColumn="1" w:lastColumn="0" w:noHBand="0" w:noVBand="1"/>
      </w:tblPr>
      <w:tblGrid>
        <w:gridCol w:w="1447"/>
        <w:gridCol w:w="782"/>
        <w:gridCol w:w="745"/>
        <w:gridCol w:w="727"/>
        <w:gridCol w:w="709"/>
        <w:gridCol w:w="709"/>
        <w:gridCol w:w="727"/>
        <w:gridCol w:w="727"/>
        <w:gridCol w:w="727"/>
        <w:gridCol w:w="727"/>
        <w:gridCol w:w="727"/>
        <w:gridCol w:w="727"/>
        <w:gridCol w:w="727"/>
        <w:gridCol w:w="917"/>
      </w:tblGrid>
      <w:tr w:rsidR="00560621" w:rsidRPr="00560621" w14:paraId="1CC4F7A3" w14:textId="77777777" w:rsidTr="00560621">
        <w:trPr>
          <w:trHeight w:val="238"/>
          <w:jc w:val="center"/>
        </w:trPr>
        <w:tc>
          <w:tcPr>
            <w:tcW w:w="1447" w:type="dxa"/>
            <w:tcBorders>
              <w:top w:val="single" w:sz="8" w:space="0" w:color="auto"/>
              <w:left w:val="single" w:sz="8" w:space="0" w:color="auto"/>
              <w:bottom w:val="double" w:sz="6" w:space="0" w:color="auto"/>
              <w:right w:val="single" w:sz="4" w:space="0" w:color="auto"/>
            </w:tcBorders>
            <w:shd w:val="clear" w:color="000000" w:fill="C0C0C0"/>
            <w:noWrap/>
            <w:vAlign w:val="center"/>
            <w:hideMark/>
          </w:tcPr>
          <w:p w14:paraId="4FF14A4F" w14:textId="77777777" w:rsidR="00560621" w:rsidRPr="00560621" w:rsidRDefault="00560621" w:rsidP="00560621">
            <w:pPr>
              <w:rPr>
                <w:b/>
                <w:bCs/>
                <w:sz w:val="16"/>
                <w:szCs w:val="16"/>
                <w:lang w:val="en-US" w:eastAsia="en-US"/>
              </w:rPr>
            </w:pPr>
            <w:r w:rsidRPr="00560621">
              <w:rPr>
                <w:b/>
                <w:bCs/>
                <w:sz w:val="16"/>
                <w:szCs w:val="16"/>
                <w:lang w:val="en-US" w:eastAsia="en-US"/>
              </w:rPr>
              <w:t>Година/мјесец</w:t>
            </w:r>
          </w:p>
        </w:tc>
        <w:tc>
          <w:tcPr>
            <w:tcW w:w="782" w:type="dxa"/>
            <w:tcBorders>
              <w:top w:val="single" w:sz="8" w:space="0" w:color="auto"/>
              <w:left w:val="nil"/>
              <w:bottom w:val="double" w:sz="6" w:space="0" w:color="auto"/>
              <w:right w:val="single" w:sz="4" w:space="0" w:color="auto"/>
            </w:tcBorders>
            <w:shd w:val="clear" w:color="000000" w:fill="C0C0C0"/>
            <w:vAlign w:val="center"/>
            <w:hideMark/>
          </w:tcPr>
          <w:p w14:paraId="76BC977B" w14:textId="77777777" w:rsidR="00560621" w:rsidRPr="00560621" w:rsidRDefault="00560621" w:rsidP="00560621">
            <w:pPr>
              <w:jc w:val="center"/>
              <w:rPr>
                <w:b/>
                <w:bCs/>
                <w:sz w:val="18"/>
                <w:szCs w:val="18"/>
                <w:lang w:val="en-US" w:eastAsia="en-US"/>
              </w:rPr>
            </w:pPr>
            <w:r w:rsidRPr="00560621">
              <w:rPr>
                <w:b/>
                <w:bCs/>
                <w:sz w:val="18"/>
                <w:szCs w:val="18"/>
                <w:lang w:val="en-US" w:eastAsia="en-US"/>
              </w:rPr>
              <w:t>I</w:t>
            </w:r>
          </w:p>
        </w:tc>
        <w:tc>
          <w:tcPr>
            <w:tcW w:w="745" w:type="dxa"/>
            <w:tcBorders>
              <w:top w:val="single" w:sz="8" w:space="0" w:color="auto"/>
              <w:left w:val="nil"/>
              <w:bottom w:val="double" w:sz="6" w:space="0" w:color="auto"/>
              <w:right w:val="single" w:sz="4" w:space="0" w:color="auto"/>
            </w:tcBorders>
            <w:shd w:val="clear" w:color="000000" w:fill="C0C0C0"/>
            <w:vAlign w:val="center"/>
            <w:hideMark/>
          </w:tcPr>
          <w:p w14:paraId="3C0C4145" w14:textId="77777777" w:rsidR="00560621" w:rsidRPr="00560621" w:rsidRDefault="00560621" w:rsidP="00560621">
            <w:pPr>
              <w:jc w:val="center"/>
              <w:rPr>
                <w:b/>
                <w:bCs/>
                <w:sz w:val="18"/>
                <w:szCs w:val="18"/>
                <w:lang w:val="en-US" w:eastAsia="en-US"/>
              </w:rPr>
            </w:pPr>
            <w:r w:rsidRPr="00560621">
              <w:rPr>
                <w:b/>
                <w:bCs/>
                <w:sz w:val="18"/>
                <w:szCs w:val="18"/>
                <w:lang w:val="en-US" w:eastAsia="en-US"/>
              </w:rPr>
              <w:t>II</w:t>
            </w:r>
          </w:p>
        </w:tc>
        <w:tc>
          <w:tcPr>
            <w:tcW w:w="727" w:type="dxa"/>
            <w:tcBorders>
              <w:top w:val="single" w:sz="8" w:space="0" w:color="auto"/>
              <w:left w:val="nil"/>
              <w:bottom w:val="double" w:sz="6" w:space="0" w:color="auto"/>
              <w:right w:val="single" w:sz="4" w:space="0" w:color="auto"/>
            </w:tcBorders>
            <w:shd w:val="clear" w:color="000000" w:fill="C0C0C0"/>
            <w:vAlign w:val="center"/>
            <w:hideMark/>
          </w:tcPr>
          <w:p w14:paraId="3D30CA02" w14:textId="77777777" w:rsidR="00560621" w:rsidRPr="00560621" w:rsidRDefault="00560621" w:rsidP="00560621">
            <w:pPr>
              <w:jc w:val="center"/>
              <w:rPr>
                <w:b/>
                <w:bCs/>
                <w:sz w:val="18"/>
                <w:szCs w:val="18"/>
                <w:lang w:val="en-US" w:eastAsia="en-US"/>
              </w:rPr>
            </w:pPr>
            <w:r w:rsidRPr="00560621">
              <w:rPr>
                <w:b/>
                <w:bCs/>
                <w:sz w:val="18"/>
                <w:szCs w:val="18"/>
                <w:lang w:val="en-US" w:eastAsia="en-US"/>
              </w:rPr>
              <w:t>III</w:t>
            </w:r>
          </w:p>
        </w:tc>
        <w:tc>
          <w:tcPr>
            <w:tcW w:w="709" w:type="dxa"/>
            <w:tcBorders>
              <w:top w:val="single" w:sz="8" w:space="0" w:color="auto"/>
              <w:left w:val="nil"/>
              <w:bottom w:val="double" w:sz="6" w:space="0" w:color="auto"/>
              <w:right w:val="single" w:sz="4" w:space="0" w:color="auto"/>
            </w:tcBorders>
            <w:shd w:val="clear" w:color="000000" w:fill="C0C0C0"/>
            <w:vAlign w:val="center"/>
            <w:hideMark/>
          </w:tcPr>
          <w:p w14:paraId="13C295AE" w14:textId="77777777" w:rsidR="00560621" w:rsidRPr="00560621" w:rsidRDefault="00560621" w:rsidP="00560621">
            <w:pPr>
              <w:jc w:val="center"/>
              <w:rPr>
                <w:b/>
                <w:bCs/>
                <w:sz w:val="18"/>
                <w:szCs w:val="18"/>
                <w:lang w:val="en-US" w:eastAsia="en-US"/>
              </w:rPr>
            </w:pPr>
            <w:r w:rsidRPr="00560621">
              <w:rPr>
                <w:b/>
                <w:bCs/>
                <w:sz w:val="18"/>
                <w:szCs w:val="18"/>
                <w:lang w:val="en-US" w:eastAsia="en-US"/>
              </w:rPr>
              <w:t>IV</w:t>
            </w:r>
          </w:p>
        </w:tc>
        <w:tc>
          <w:tcPr>
            <w:tcW w:w="709" w:type="dxa"/>
            <w:tcBorders>
              <w:top w:val="single" w:sz="8" w:space="0" w:color="auto"/>
              <w:left w:val="nil"/>
              <w:bottom w:val="double" w:sz="6" w:space="0" w:color="auto"/>
              <w:right w:val="single" w:sz="4" w:space="0" w:color="auto"/>
            </w:tcBorders>
            <w:shd w:val="clear" w:color="000000" w:fill="C0C0C0"/>
            <w:vAlign w:val="center"/>
            <w:hideMark/>
          </w:tcPr>
          <w:p w14:paraId="2AF4FDB8" w14:textId="77777777" w:rsidR="00560621" w:rsidRPr="00560621" w:rsidRDefault="00560621" w:rsidP="00560621">
            <w:pPr>
              <w:jc w:val="center"/>
              <w:rPr>
                <w:b/>
                <w:bCs/>
                <w:sz w:val="18"/>
                <w:szCs w:val="18"/>
                <w:lang w:val="en-US" w:eastAsia="en-US"/>
              </w:rPr>
            </w:pPr>
            <w:r w:rsidRPr="00560621">
              <w:rPr>
                <w:b/>
                <w:bCs/>
                <w:sz w:val="18"/>
                <w:szCs w:val="18"/>
                <w:lang w:val="en-US" w:eastAsia="en-US"/>
              </w:rPr>
              <w:t>V</w:t>
            </w:r>
          </w:p>
        </w:tc>
        <w:tc>
          <w:tcPr>
            <w:tcW w:w="727" w:type="dxa"/>
            <w:tcBorders>
              <w:top w:val="single" w:sz="8" w:space="0" w:color="auto"/>
              <w:left w:val="nil"/>
              <w:bottom w:val="double" w:sz="6" w:space="0" w:color="auto"/>
              <w:right w:val="single" w:sz="4" w:space="0" w:color="auto"/>
            </w:tcBorders>
            <w:shd w:val="clear" w:color="000000" w:fill="C0C0C0"/>
            <w:vAlign w:val="center"/>
            <w:hideMark/>
          </w:tcPr>
          <w:p w14:paraId="13B63697" w14:textId="77777777" w:rsidR="00560621" w:rsidRPr="00560621" w:rsidRDefault="00560621" w:rsidP="00560621">
            <w:pPr>
              <w:jc w:val="center"/>
              <w:rPr>
                <w:b/>
                <w:bCs/>
                <w:sz w:val="18"/>
                <w:szCs w:val="18"/>
                <w:lang w:val="en-US" w:eastAsia="en-US"/>
              </w:rPr>
            </w:pPr>
            <w:r w:rsidRPr="00560621">
              <w:rPr>
                <w:b/>
                <w:bCs/>
                <w:sz w:val="18"/>
                <w:szCs w:val="18"/>
                <w:lang w:val="en-US" w:eastAsia="en-US"/>
              </w:rPr>
              <w:t>VI</w:t>
            </w:r>
          </w:p>
        </w:tc>
        <w:tc>
          <w:tcPr>
            <w:tcW w:w="727" w:type="dxa"/>
            <w:tcBorders>
              <w:top w:val="single" w:sz="8" w:space="0" w:color="auto"/>
              <w:left w:val="nil"/>
              <w:bottom w:val="double" w:sz="6" w:space="0" w:color="auto"/>
              <w:right w:val="nil"/>
            </w:tcBorders>
            <w:shd w:val="clear" w:color="000000" w:fill="C0C0C0"/>
            <w:vAlign w:val="center"/>
            <w:hideMark/>
          </w:tcPr>
          <w:p w14:paraId="505901EA" w14:textId="77777777" w:rsidR="00560621" w:rsidRPr="00560621" w:rsidRDefault="00560621" w:rsidP="00560621">
            <w:pPr>
              <w:jc w:val="center"/>
              <w:rPr>
                <w:b/>
                <w:bCs/>
                <w:sz w:val="16"/>
                <w:szCs w:val="16"/>
                <w:lang w:val="en-US" w:eastAsia="en-US"/>
              </w:rPr>
            </w:pPr>
            <w:r w:rsidRPr="00560621">
              <w:rPr>
                <w:b/>
                <w:bCs/>
                <w:sz w:val="16"/>
                <w:szCs w:val="16"/>
                <w:lang w:val="en-US" w:eastAsia="en-US"/>
              </w:rPr>
              <w:t>VII</w:t>
            </w:r>
          </w:p>
        </w:tc>
        <w:tc>
          <w:tcPr>
            <w:tcW w:w="727" w:type="dxa"/>
            <w:tcBorders>
              <w:top w:val="single" w:sz="8" w:space="0" w:color="auto"/>
              <w:left w:val="single" w:sz="4" w:space="0" w:color="auto"/>
              <w:bottom w:val="double" w:sz="6" w:space="0" w:color="auto"/>
              <w:right w:val="nil"/>
            </w:tcBorders>
            <w:shd w:val="clear" w:color="000000" w:fill="C0C0C0"/>
            <w:vAlign w:val="center"/>
            <w:hideMark/>
          </w:tcPr>
          <w:p w14:paraId="01AB5DA8" w14:textId="77777777" w:rsidR="00560621" w:rsidRPr="00560621" w:rsidRDefault="00560621" w:rsidP="00560621">
            <w:pPr>
              <w:jc w:val="center"/>
              <w:rPr>
                <w:b/>
                <w:bCs/>
                <w:sz w:val="16"/>
                <w:szCs w:val="16"/>
                <w:lang w:val="en-US" w:eastAsia="en-US"/>
              </w:rPr>
            </w:pPr>
            <w:r w:rsidRPr="00560621">
              <w:rPr>
                <w:b/>
                <w:bCs/>
                <w:sz w:val="16"/>
                <w:szCs w:val="16"/>
                <w:lang w:val="en-US" w:eastAsia="en-US"/>
              </w:rPr>
              <w:t>VIII</w:t>
            </w:r>
          </w:p>
        </w:tc>
        <w:tc>
          <w:tcPr>
            <w:tcW w:w="727" w:type="dxa"/>
            <w:tcBorders>
              <w:top w:val="single" w:sz="8" w:space="0" w:color="auto"/>
              <w:left w:val="single" w:sz="4" w:space="0" w:color="auto"/>
              <w:bottom w:val="double" w:sz="6" w:space="0" w:color="auto"/>
              <w:right w:val="nil"/>
            </w:tcBorders>
            <w:shd w:val="clear" w:color="000000" w:fill="C0C0C0"/>
            <w:vAlign w:val="center"/>
            <w:hideMark/>
          </w:tcPr>
          <w:p w14:paraId="26349BDF" w14:textId="77777777" w:rsidR="00560621" w:rsidRPr="00560621" w:rsidRDefault="00560621" w:rsidP="00560621">
            <w:pPr>
              <w:jc w:val="center"/>
              <w:rPr>
                <w:b/>
                <w:bCs/>
                <w:sz w:val="16"/>
                <w:szCs w:val="16"/>
                <w:lang w:val="en-US" w:eastAsia="en-US"/>
              </w:rPr>
            </w:pPr>
            <w:r w:rsidRPr="00560621">
              <w:rPr>
                <w:b/>
                <w:bCs/>
                <w:sz w:val="16"/>
                <w:szCs w:val="16"/>
                <w:lang w:val="en-US" w:eastAsia="en-US"/>
              </w:rPr>
              <w:t>IX</w:t>
            </w:r>
          </w:p>
        </w:tc>
        <w:tc>
          <w:tcPr>
            <w:tcW w:w="727" w:type="dxa"/>
            <w:tcBorders>
              <w:top w:val="single" w:sz="8" w:space="0" w:color="auto"/>
              <w:left w:val="single" w:sz="4" w:space="0" w:color="auto"/>
              <w:bottom w:val="double" w:sz="6" w:space="0" w:color="auto"/>
              <w:right w:val="nil"/>
            </w:tcBorders>
            <w:shd w:val="clear" w:color="000000" w:fill="C0C0C0"/>
            <w:vAlign w:val="center"/>
            <w:hideMark/>
          </w:tcPr>
          <w:p w14:paraId="4B4C8970" w14:textId="77777777" w:rsidR="00560621" w:rsidRPr="00560621" w:rsidRDefault="00560621" w:rsidP="00560621">
            <w:pPr>
              <w:jc w:val="center"/>
              <w:rPr>
                <w:b/>
                <w:bCs/>
                <w:sz w:val="16"/>
                <w:szCs w:val="16"/>
                <w:lang w:val="en-US" w:eastAsia="en-US"/>
              </w:rPr>
            </w:pPr>
            <w:r w:rsidRPr="00560621">
              <w:rPr>
                <w:b/>
                <w:bCs/>
                <w:sz w:val="16"/>
                <w:szCs w:val="16"/>
                <w:lang w:val="en-US" w:eastAsia="en-US"/>
              </w:rPr>
              <w:t>X</w:t>
            </w:r>
          </w:p>
        </w:tc>
        <w:tc>
          <w:tcPr>
            <w:tcW w:w="727" w:type="dxa"/>
            <w:tcBorders>
              <w:top w:val="single" w:sz="8" w:space="0" w:color="auto"/>
              <w:left w:val="single" w:sz="4" w:space="0" w:color="auto"/>
              <w:bottom w:val="double" w:sz="6" w:space="0" w:color="auto"/>
              <w:right w:val="nil"/>
            </w:tcBorders>
            <w:shd w:val="clear" w:color="000000" w:fill="C0C0C0"/>
            <w:vAlign w:val="center"/>
            <w:hideMark/>
          </w:tcPr>
          <w:p w14:paraId="52416CD8" w14:textId="77777777" w:rsidR="00560621" w:rsidRPr="00560621" w:rsidRDefault="00560621" w:rsidP="00560621">
            <w:pPr>
              <w:jc w:val="center"/>
              <w:rPr>
                <w:b/>
                <w:bCs/>
                <w:sz w:val="16"/>
                <w:szCs w:val="16"/>
                <w:lang w:val="en-US" w:eastAsia="en-US"/>
              </w:rPr>
            </w:pPr>
            <w:r w:rsidRPr="00560621">
              <w:rPr>
                <w:b/>
                <w:bCs/>
                <w:sz w:val="16"/>
                <w:szCs w:val="16"/>
                <w:lang w:val="en-US" w:eastAsia="en-US"/>
              </w:rPr>
              <w:t>XI</w:t>
            </w:r>
          </w:p>
        </w:tc>
        <w:tc>
          <w:tcPr>
            <w:tcW w:w="727" w:type="dxa"/>
            <w:tcBorders>
              <w:top w:val="single" w:sz="8" w:space="0" w:color="auto"/>
              <w:left w:val="single" w:sz="4" w:space="0" w:color="auto"/>
              <w:bottom w:val="double" w:sz="6" w:space="0" w:color="auto"/>
              <w:right w:val="nil"/>
            </w:tcBorders>
            <w:shd w:val="clear" w:color="000000" w:fill="C0C0C0"/>
            <w:vAlign w:val="center"/>
            <w:hideMark/>
          </w:tcPr>
          <w:p w14:paraId="32F98E89" w14:textId="77777777" w:rsidR="00560621" w:rsidRPr="00560621" w:rsidRDefault="00560621" w:rsidP="00560621">
            <w:pPr>
              <w:jc w:val="center"/>
              <w:rPr>
                <w:b/>
                <w:bCs/>
                <w:sz w:val="16"/>
                <w:szCs w:val="16"/>
                <w:lang w:val="en-US" w:eastAsia="en-US"/>
              </w:rPr>
            </w:pPr>
            <w:r w:rsidRPr="00560621">
              <w:rPr>
                <w:b/>
                <w:bCs/>
                <w:sz w:val="16"/>
                <w:szCs w:val="16"/>
                <w:lang w:val="en-US" w:eastAsia="en-US"/>
              </w:rPr>
              <w:t>XII</w:t>
            </w:r>
          </w:p>
        </w:tc>
        <w:tc>
          <w:tcPr>
            <w:tcW w:w="917" w:type="dxa"/>
            <w:tcBorders>
              <w:top w:val="single" w:sz="8" w:space="0" w:color="auto"/>
              <w:left w:val="single" w:sz="4" w:space="0" w:color="auto"/>
              <w:bottom w:val="double" w:sz="6" w:space="0" w:color="auto"/>
              <w:right w:val="single" w:sz="8" w:space="0" w:color="auto"/>
            </w:tcBorders>
            <w:shd w:val="clear" w:color="000000" w:fill="C0C0C0"/>
            <w:noWrap/>
            <w:vAlign w:val="center"/>
            <w:hideMark/>
          </w:tcPr>
          <w:p w14:paraId="2ADDDF1C" w14:textId="77777777" w:rsidR="00560621" w:rsidRPr="00560621" w:rsidRDefault="00560621" w:rsidP="00560621">
            <w:pPr>
              <w:jc w:val="center"/>
              <w:rPr>
                <w:b/>
                <w:bCs/>
                <w:sz w:val="16"/>
                <w:szCs w:val="16"/>
                <w:lang w:val="en-US" w:eastAsia="en-US"/>
              </w:rPr>
            </w:pPr>
            <w:r w:rsidRPr="00560621">
              <w:rPr>
                <w:b/>
                <w:bCs/>
                <w:sz w:val="16"/>
                <w:szCs w:val="16"/>
                <w:lang w:val="en-US" w:eastAsia="en-US"/>
              </w:rPr>
              <w:t>Просјек</w:t>
            </w:r>
          </w:p>
        </w:tc>
      </w:tr>
      <w:tr w:rsidR="00560621" w:rsidRPr="00560621" w14:paraId="44220978" w14:textId="77777777" w:rsidTr="00560621">
        <w:trPr>
          <w:trHeight w:val="251"/>
          <w:jc w:val="center"/>
        </w:trPr>
        <w:tc>
          <w:tcPr>
            <w:tcW w:w="1447"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4B5CE01C" w14:textId="77777777" w:rsidR="00560621" w:rsidRPr="00560621" w:rsidRDefault="00560621" w:rsidP="00560621">
            <w:pPr>
              <w:rPr>
                <w:sz w:val="18"/>
                <w:szCs w:val="18"/>
                <w:lang w:val="en-US" w:eastAsia="en-US"/>
              </w:rPr>
            </w:pPr>
            <w:r w:rsidRPr="00560621">
              <w:rPr>
                <w:sz w:val="18"/>
                <w:szCs w:val="18"/>
                <w:lang w:val="en-US" w:eastAsia="en-US"/>
              </w:rPr>
              <w:t>2021. година</w:t>
            </w:r>
          </w:p>
        </w:tc>
        <w:tc>
          <w:tcPr>
            <w:tcW w:w="782" w:type="dxa"/>
            <w:tcBorders>
              <w:top w:val="single" w:sz="4" w:space="0" w:color="auto"/>
              <w:left w:val="nil"/>
              <w:bottom w:val="single" w:sz="8" w:space="0" w:color="auto"/>
              <w:right w:val="single" w:sz="4" w:space="0" w:color="auto"/>
            </w:tcBorders>
            <w:shd w:val="clear" w:color="auto" w:fill="auto"/>
            <w:vAlign w:val="center"/>
            <w:hideMark/>
          </w:tcPr>
          <w:p w14:paraId="450E7F58" w14:textId="77777777" w:rsidR="00560621" w:rsidRPr="00560621" w:rsidRDefault="00560621" w:rsidP="00560621">
            <w:pPr>
              <w:jc w:val="center"/>
              <w:rPr>
                <w:sz w:val="18"/>
                <w:szCs w:val="18"/>
                <w:lang w:val="en-US" w:eastAsia="en-US"/>
              </w:rPr>
            </w:pPr>
            <w:r w:rsidRPr="00560621">
              <w:rPr>
                <w:sz w:val="18"/>
                <w:szCs w:val="18"/>
                <w:lang w:val="en-US" w:eastAsia="en-US"/>
              </w:rPr>
              <w:t>0,91</w:t>
            </w:r>
          </w:p>
        </w:tc>
        <w:tc>
          <w:tcPr>
            <w:tcW w:w="745" w:type="dxa"/>
            <w:tcBorders>
              <w:top w:val="single" w:sz="4" w:space="0" w:color="auto"/>
              <w:left w:val="nil"/>
              <w:bottom w:val="single" w:sz="8" w:space="0" w:color="auto"/>
              <w:right w:val="single" w:sz="4" w:space="0" w:color="auto"/>
            </w:tcBorders>
            <w:shd w:val="clear" w:color="auto" w:fill="auto"/>
            <w:vAlign w:val="center"/>
            <w:hideMark/>
          </w:tcPr>
          <w:p w14:paraId="58381F65" w14:textId="77777777" w:rsidR="00560621" w:rsidRPr="00560621" w:rsidRDefault="00560621" w:rsidP="00560621">
            <w:pPr>
              <w:jc w:val="center"/>
              <w:rPr>
                <w:sz w:val="18"/>
                <w:szCs w:val="18"/>
                <w:lang w:val="en-US" w:eastAsia="en-US"/>
              </w:rPr>
            </w:pPr>
            <w:r w:rsidRPr="00560621">
              <w:rPr>
                <w:sz w:val="18"/>
                <w:szCs w:val="18"/>
                <w:lang w:val="en-US" w:eastAsia="en-US"/>
              </w:rPr>
              <w:t>1,08</w:t>
            </w:r>
          </w:p>
        </w:tc>
        <w:tc>
          <w:tcPr>
            <w:tcW w:w="727" w:type="dxa"/>
            <w:tcBorders>
              <w:top w:val="single" w:sz="4" w:space="0" w:color="auto"/>
              <w:left w:val="nil"/>
              <w:bottom w:val="single" w:sz="8" w:space="0" w:color="auto"/>
              <w:right w:val="single" w:sz="4" w:space="0" w:color="auto"/>
            </w:tcBorders>
            <w:shd w:val="clear" w:color="auto" w:fill="auto"/>
            <w:vAlign w:val="center"/>
            <w:hideMark/>
          </w:tcPr>
          <w:p w14:paraId="7C194A04" w14:textId="77777777" w:rsidR="00560621" w:rsidRPr="00560621" w:rsidRDefault="00560621" w:rsidP="00560621">
            <w:pPr>
              <w:jc w:val="center"/>
              <w:rPr>
                <w:sz w:val="18"/>
                <w:szCs w:val="18"/>
                <w:lang w:val="en-US" w:eastAsia="en-US"/>
              </w:rPr>
            </w:pPr>
            <w:r w:rsidRPr="00560621">
              <w:rPr>
                <w:sz w:val="18"/>
                <w:szCs w:val="18"/>
                <w:lang w:val="en-US" w:eastAsia="en-US"/>
              </w:rPr>
              <w:t>1,09</w:t>
            </w:r>
          </w:p>
        </w:tc>
        <w:tc>
          <w:tcPr>
            <w:tcW w:w="709" w:type="dxa"/>
            <w:tcBorders>
              <w:top w:val="single" w:sz="4" w:space="0" w:color="auto"/>
              <w:left w:val="nil"/>
              <w:bottom w:val="single" w:sz="8" w:space="0" w:color="auto"/>
              <w:right w:val="single" w:sz="4" w:space="0" w:color="auto"/>
            </w:tcBorders>
            <w:shd w:val="clear" w:color="auto" w:fill="auto"/>
            <w:vAlign w:val="center"/>
            <w:hideMark/>
          </w:tcPr>
          <w:p w14:paraId="713983F8" w14:textId="77777777" w:rsidR="00560621" w:rsidRPr="00560621" w:rsidRDefault="00560621" w:rsidP="00560621">
            <w:pPr>
              <w:jc w:val="center"/>
              <w:rPr>
                <w:sz w:val="18"/>
                <w:szCs w:val="18"/>
                <w:lang w:val="en-US" w:eastAsia="en-US"/>
              </w:rPr>
            </w:pPr>
            <w:r w:rsidRPr="00560621">
              <w:rPr>
                <w:sz w:val="18"/>
                <w:szCs w:val="18"/>
                <w:lang w:val="en-US" w:eastAsia="en-US"/>
              </w:rPr>
              <w:t>1,09</w:t>
            </w:r>
          </w:p>
        </w:tc>
        <w:tc>
          <w:tcPr>
            <w:tcW w:w="709" w:type="dxa"/>
            <w:tcBorders>
              <w:top w:val="single" w:sz="4" w:space="0" w:color="auto"/>
              <w:left w:val="nil"/>
              <w:bottom w:val="single" w:sz="8" w:space="0" w:color="auto"/>
              <w:right w:val="single" w:sz="4" w:space="0" w:color="auto"/>
            </w:tcBorders>
            <w:shd w:val="clear" w:color="auto" w:fill="auto"/>
            <w:vAlign w:val="center"/>
            <w:hideMark/>
          </w:tcPr>
          <w:p w14:paraId="4688BF7F" w14:textId="77777777" w:rsidR="00560621" w:rsidRPr="00560621" w:rsidRDefault="00560621" w:rsidP="00560621">
            <w:pPr>
              <w:jc w:val="center"/>
              <w:rPr>
                <w:sz w:val="18"/>
                <w:szCs w:val="18"/>
                <w:lang w:val="en-US" w:eastAsia="en-US"/>
              </w:rPr>
            </w:pPr>
            <w:r w:rsidRPr="00560621">
              <w:rPr>
                <w:sz w:val="18"/>
                <w:szCs w:val="18"/>
                <w:lang w:val="en-US" w:eastAsia="en-US"/>
              </w:rPr>
              <w:t>1,10</w:t>
            </w:r>
          </w:p>
        </w:tc>
        <w:tc>
          <w:tcPr>
            <w:tcW w:w="727" w:type="dxa"/>
            <w:tcBorders>
              <w:top w:val="single" w:sz="4" w:space="0" w:color="auto"/>
              <w:left w:val="nil"/>
              <w:bottom w:val="single" w:sz="8" w:space="0" w:color="auto"/>
              <w:right w:val="single" w:sz="4" w:space="0" w:color="auto"/>
            </w:tcBorders>
            <w:shd w:val="clear" w:color="auto" w:fill="auto"/>
            <w:vAlign w:val="center"/>
            <w:hideMark/>
          </w:tcPr>
          <w:p w14:paraId="07275577" w14:textId="77777777" w:rsidR="00560621" w:rsidRPr="00560621" w:rsidRDefault="00560621" w:rsidP="00560621">
            <w:pPr>
              <w:jc w:val="center"/>
              <w:rPr>
                <w:sz w:val="18"/>
                <w:szCs w:val="18"/>
                <w:lang w:val="en-US" w:eastAsia="en-US"/>
              </w:rPr>
            </w:pPr>
            <w:r w:rsidRPr="00560621">
              <w:rPr>
                <w:sz w:val="18"/>
                <w:szCs w:val="18"/>
                <w:lang w:val="en-US" w:eastAsia="en-US"/>
              </w:rPr>
              <w:t>1,18</w:t>
            </w:r>
          </w:p>
        </w:tc>
        <w:tc>
          <w:tcPr>
            <w:tcW w:w="727" w:type="dxa"/>
            <w:tcBorders>
              <w:top w:val="single" w:sz="4" w:space="0" w:color="auto"/>
              <w:left w:val="nil"/>
              <w:bottom w:val="single" w:sz="8" w:space="0" w:color="auto"/>
              <w:right w:val="nil"/>
            </w:tcBorders>
            <w:shd w:val="clear" w:color="auto" w:fill="auto"/>
            <w:vAlign w:val="center"/>
            <w:hideMark/>
          </w:tcPr>
          <w:p w14:paraId="0B06600B" w14:textId="77777777" w:rsidR="00560621" w:rsidRPr="00560621" w:rsidRDefault="00560621" w:rsidP="00560621">
            <w:pPr>
              <w:jc w:val="center"/>
              <w:rPr>
                <w:sz w:val="18"/>
                <w:szCs w:val="18"/>
                <w:lang w:val="en-US" w:eastAsia="en-US"/>
              </w:rPr>
            </w:pPr>
            <w:r w:rsidRPr="00560621">
              <w:rPr>
                <w:sz w:val="18"/>
                <w:szCs w:val="18"/>
                <w:lang w:val="en-US" w:eastAsia="en-US"/>
              </w:rPr>
              <w:t>1,17</w:t>
            </w:r>
          </w:p>
        </w:tc>
        <w:tc>
          <w:tcPr>
            <w:tcW w:w="727" w:type="dxa"/>
            <w:tcBorders>
              <w:top w:val="single" w:sz="4" w:space="0" w:color="auto"/>
              <w:left w:val="single" w:sz="4" w:space="0" w:color="auto"/>
              <w:bottom w:val="single" w:sz="8" w:space="0" w:color="auto"/>
              <w:right w:val="nil"/>
            </w:tcBorders>
            <w:shd w:val="clear" w:color="auto" w:fill="auto"/>
            <w:vAlign w:val="center"/>
            <w:hideMark/>
          </w:tcPr>
          <w:p w14:paraId="0E9F471D" w14:textId="77777777" w:rsidR="00560621" w:rsidRPr="00560621" w:rsidRDefault="00560621" w:rsidP="00560621">
            <w:pPr>
              <w:jc w:val="center"/>
              <w:rPr>
                <w:sz w:val="18"/>
                <w:szCs w:val="18"/>
                <w:lang w:val="en-US" w:eastAsia="en-US"/>
              </w:rPr>
            </w:pPr>
            <w:r w:rsidRPr="00560621">
              <w:rPr>
                <w:sz w:val="18"/>
                <w:szCs w:val="18"/>
                <w:lang w:val="en-US" w:eastAsia="en-US"/>
              </w:rPr>
              <w:t>1,18</w:t>
            </w:r>
          </w:p>
        </w:tc>
        <w:tc>
          <w:tcPr>
            <w:tcW w:w="727" w:type="dxa"/>
            <w:tcBorders>
              <w:top w:val="single" w:sz="4" w:space="0" w:color="auto"/>
              <w:left w:val="single" w:sz="4" w:space="0" w:color="auto"/>
              <w:bottom w:val="single" w:sz="8" w:space="0" w:color="auto"/>
              <w:right w:val="nil"/>
            </w:tcBorders>
            <w:shd w:val="clear" w:color="auto" w:fill="auto"/>
            <w:vAlign w:val="center"/>
            <w:hideMark/>
          </w:tcPr>
          <w:p w14:paraId="0F77D118" w14:textId="77777777" w:rsidR="00560621" w:rsidRPr="00560621" w:rsidRDefault="00560621" w:rsidP="00560621">
            <w:pPr>
              <w:jc w:val="center"/>
              <w:rPr>
                <w:sz w:val="18"/>
                <w:szCs w:val="18"/>
                <w:lang w:val="en-US" w:eastAsia="en-US"/>
              </w:rPr>
            </w:pPr>
            <w:r w:rsidRPr="00560621">
              <w:rPr>
                <w:sz w:val="18"/>
                <w:szCs w:val="18"/>
                <w:lang w:val="en-US" w:eastAsia="en-US"/>
              </w:rPr>
              <w:t>1,19</w:t>
            </w:r>
          </w:p>
        </w:tc>
        <w:tc>
          <w:tcPr>
            <w:tcW w:w="727" w:type="dxa"/>
            <w:tcBorders>
              <w:top w:val="single" w:sz="4" w:space="0" w:color="auto"/>
              <w:left w:val="single" w:sz="4" w:space="0" w:color="auto"/>
              <w:bottom w:val="single" w:sz="8" w:space="0" w:color="auto"/>
              <w:right w:val="nil"/>
            </w:tcBorders>
            <w:shd w:val="clear" w:color="auto" w:fill="auto"/>
            <w:vAlign w:val="center"/>
            <w:hideMark/>
          </w:tcPr>
          <w:p w14:paraId="029D49FC" w14:textId="77777777" w:rsidR="00560621" w:rsidRPr="00560621" w:rsidRDefault="00560621" w:rsidP="00560621">
            <w:pPr>
              <w:jc w:val="center"/>
              <w:rPr>
                <w:sz w:val="18"/>
                <w:szCs w:val="18"/>
                <w:lang w:val="en-US" w:eastAsia="en-US"/>
              </w:rPr>
            </w:pPr>
            <w:r w:rsidRPr="00560621">
              <w:rPr>
                <w:sz w:val="18"/>
                <w:szCs w:val="18"/>
                <w:lang w:val="en-US" w:eastAsia="en-US"/>
              </w:rPr>
              <w:t>1,07</w:t>
            </w:r>
          </w:p>
        </w:tc>
        <w:tc>
          <w:tcPr>
            <w:tcW w:w="727" w:type="dxa"/>
            <w:tcBorders>
              <w:top w:val="single" w:sz="4" w:space="0" w:color="auto"/>
              <w:left w:val="single" w:sz="4" w:space="0" w:color="auto"/>
              <w:bottom w:val="single" w:sz="8" w:space="0" w:color="auto"/>
              <w:right w:val="nil"/>
            </w:tcBorders>
            <w:shd w:val="clear" w:color="auto" w:fill="auto"/>
            <w:vAlign w:val="center"/>
            <w:hideMark/>
          </w:tcPr>
          <w:p w14:paraId="672BE7DD" w14:textId="77777777" w:rsidR="00560621" w:rsidRPr="00560621" w:rsidRDefault="00560621" w:rsidP="00560621">
            <w:pPr>
              <w:jc w:val="center"/>
              <w:rPr>
                <w:sz w:val="18"/>
                <w:szCs w:val="18"/>
                <w:lang w:val="en-US" w:eastAsia="en-US"/>
              </w:rPr>
            </w:pPr>
            <w:r w:rsidRPr="00560621">
              <w:rPr>
                <w:sz w:val="18"/>
                <w:szCs w:val="18"/>
                <w:lang w:val="en-US" w:eastAsia="en-US"/>
              </w:rPr>
              <w:t>1,25</w:t>
            </w:r>
          </w:p>
        </w:tc>
        <w:tc>
          <w:tcPr>
            <w:tcW w:w="727" w:type="dxa"/>
            <w:tcBorders>
              <w:top w:val="single" w:sz="4" w:space="0" w:color="auto"/>
              <w:left w:val="single" w:sz="4" w:space="0" w:color="auto"/>
              <w:bottom w:val="single" w:sz="8" w:space="0" w:color="auto"/>
              <w:right w:val="nil"/>
            </w:tcBorders>
            <w:shd w:val="clear" w:color="auto" w:fill="auto"/>
            <w:vAlign w:val="center"/>
            <w:hideMark/>
          </w:tcPr>
          <w:p w14:paraId="1A6B06A5" w14:textId="77777777" w:rsidR="00560621" w:rsidRPr="00560621" w:rsidRDefault="00560621" w:rsidP="00560621">
            <w:pPr>
              <w:jc w:val="center"/>
              <w:rPr>
                <w:sz w:val="18"/>
                <w:szCs w:val="18"/>
                <w:lang w:val="en-US" w:eastAsia="en-US"/>
              </w:rPr>
            </w:pPr>
            <w:r w:rsidRPr="00560621">
              <w:rPr>
                <w:sz w:val="18"/>
                <w:szCs w:val="18"/>
                <w:lang w:val="en-US" w:eastAsia="en-US"/>
              </w:rPr>
              <w:t>1,25</w:t>
            </w:r>
          </w:p>
        </w:tc>
        <w:tc>
          <w:tcPr>
            <w:tcW w:w="917"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16EAAE01" w14:textId="77777777" w:rsidR="00560621" w:rsidRPr="00560621" w:rsidRDefault="00560621" w:rsidP="00560621">
            <w:pPr>
              <w:jc w:val="center"/>
              <w:rPr>
                <w:sz w:val="18"/>
                <w:szCs w:val="18"/>
                <w:lang w:val="en-US" w:eastAsia="en-US"/>
              </w:rPr>
            </w:pPr>
            <w:r w:rsidRPr="00560621">
              <w:rPr>
                <w:sz w:val="18"/>
                <w:szCs w:val="18"/>
                <w:lang w:val="en-US" w:eastAsia="en-US"/>
              </w:rPr>
              <w:t>1,13</w:t>
            </w:r>
          </w:p>
        </w:tc>
      </w:tr>
      <w:tr w:rsidR="00560621" w:rsidRPr="00560621" w14:paraId="264F5DA6" w14:textId="77777777" w:rsidTr="00560621">
        <w:trPr>
          <w:trHeight w:val="238"/>
          <w:jc w:val="center"/>
        </w:trPr>
        <w:tc>
          <w:tcPr>
            <w:tcW w:w="1447"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68D227C5" w14:textId="77777777" w:rsidR="00560621" w:rsidRPr="00560621" w:rsidRDefault="00560621" w:rsidP="00560621">
            <w:pPr>
              <w:rPr>
                <w:sz w:val="18"/>
                <w:szCs w:val="18"/>
                <w:lang w:val="en-US" w:eastAsia="en-US"/>
              </w:rPr>
            </w:pPr>
            <w:r w:rsidRPr="00560621">
              <w:rPr>
                <w:sz w:val="18"/>
                <w:szCs w:val="18"/>
                <w:lang w:val="en-US" w:eastAsia="en-US"/>
              </w:rPr>
              <w:t>2022. година</w:t>
            </w:r>
          </w:p>
        </w:tc>
        <w:tc>
          <w:tcPr>
            <w:tcW w:w="782" w:type="dxa"/>
            <w:tcBorders>
              <w:top w:val="single" w:sz="4" w:space="0" w:color="auto"/>
              <w:left w:val="nil"/>
              <w:bottom w:val="single" w:sz="8" w:space="0" w:color="auto"/>
              <w:right w:val="single" w:sz="4" w:space="0" w:color="auto"/>
            </w:tcBorders>
            <w:shd w:val="clear" w:color="auto" w:fill="auto"/>
            <w:vAlign w:val="center"/>
            <w:hideMark/>
          </w:tcPr>
          <w:p w14:paraId="614C8EF9" w14:textId="77777777" w:rsidR="00560621" w:rsidRPr="00560621" w:rsidRDefault="00560621" w:rsidP="00560621">
            <w:pPr>
              <w:jc w:val="center"/>
              <w:rPr>
                <w:sz w:val="18"/>
                <w:szCs w:val="18"/>
                <w:lang w:val="en-US" w:eastAsia="en-US"/>
              </w:rPr>
            </w:pPr>
            <w:r w:rsidRPr="00560621">
              <w:rPr>
                <w:sz w:val="18"/>
                <w:szCs w:val="18"/>
                <w:lang w:val="en-US" w:eastAsia="en-US"/>
              </w:rPr>
              <w:t>1,25</w:t>
            </w:r>
          </w:p>
        </w:tc>
        <w:tc>
          <w:tcPr>
            <w:tcW w:w="745" w:type="dxa"/>
            <w:tcBorders>
              <w:top w:val="single" w:sz="4" w:space="0" w:color="auto"/>
              <w:left w:val="nil"/>
              <w:bottom w:val="single" w:sz="8" w:space="0" w:color="auto"/>
              <w:right w:val="single" w:sz="4" w:space="0" w:color="auto"/>
            </w:tcBorders>
            <w:shd w:val="clear" w:color="auto" w:fill="auto"/>
            <w:vAlign w:val="center"/>
            <w:hideMark/>
          </w:tcPr>
          <w:p w14:paraId="5115E190" w14:textId="77777777" w:rsidR="00560621" w:rsidRPr="00560621" w:rsidRDefault="00560621" w:rsidP="00560621">
            <w:pPr>
              <w:jc w:val="center"/>
              <w:rPr>
                <w:sz w:val="18"/>
                <w:szCs w:val="18"/>
                <w:lang w:val="en-US" w:eastAsia="en-US"/>
              </w:rPr>
            </w:pPr>
            <w:r w:rsidRPr="00560621">
              <w:rPr>
                <w:sz w:val="18"/>
                <w:szCs w:val="18"/>
                <w:lang w:val="en-US" w:eastAsia="en-US"/>
              </w:rPr>
              <w:t>1,25</w:t>
            </w:r>
          </w:p>
        </w:tc>
        <w:tc>
          <w:tcPr>
            <w:tcW w:w="727" w:type="dxa"/>
            <w:tcBorders>
              <w:top w:val="single" w:sz="4" w:space="0" w:color="auto"/>
              <w:left w:val="nil"/>
              <w:bottom w:val="single" w:sz="8" w:space="0" w:color="auto"/>
              <w:right w:val="single" w:sz="4" w:space="0" w:color="auto"/>
            </w:tcBorders>
            <w:shd w:val="clear" w:color="auto" w:fill="auto"/>
            <w:vAlign w:val="center"/>
            <w:hideMark/>
          </w:tcPr>
          <w:p w14:paraId="4F7B3BDC" w14:textId="77777777" w:rsidR="00560621" w:rsidRPr="00560621" w:rsidRDefault="00560621" w:rsidP="00560621">
            <w:pPr>
              <w:jc w:val="center"/>
              <w:rPr>
                <w:sz w:val="18"/>
                <w:szCs w:val="18"/>
                <w:lang w:val="en-US" w:eastAsia="en-US"/>
              </w:rPr>
            </w:pPr>
            <w:r w:rsidRPr="00560621">
              <w:rPr>
                <w:sz w:val="18"/>
                <w:szCs w:val="18"/>
                <w:lang w:val="en-US" w:eastAsia="en-US"/>
              </w:rPr>
              <w:t>1,25</w:t>
            </w:r>
          </w:p>
        </w:tc>
        <w:tc>
          <w:tcPr>
            <w:tcW w:w="709" w:type="dxa"/>
            <w:tcBorders>
              <w:top w:val="single" w:sz="4" w:space="0" w:color="auto"/>
              <w:left w:val="nil"/>
              <w:bottom w:val="single" w:sz="8" w:space="0" w:color="auto"/>
              <w:right w:val="single" w:sz="4" w:space="0" w:color="auto"/>
            </w:tcBorders>
            <w:shd w:val="clear" w:color="auto" w:fill="auto"/>
            <w:vAlign w:val="center"/>
            <w:hideMark/>
          </w:tcPr>
          <w:p w14:paraId="45B44C00" w14:textId="77777777" w:rsidR="00560621" w:rsidRPr="00560621" w:rsidRDefault="00560621" w:rsidP="00560621">
            <w:pPr>
              <w:jc w:val="center"/>
              <w:rPr>
                <w:sz w:val="18"/>
                <w:szCs w:val="18"/>
                <w:lang w:val="en-US" w:eastAsia="en-US"/>
              </w:rPr>
            </w:pPr>
            <w:r w:rsidRPr="00560621">
              <w:rPr>
                <w:sz w:val="18"/>
                <w:szCs w:val="18"/>
                <w:lang w:val="en-US" w:eastAsia="en-US"/>
              </w:rPr>
              <w:t>2,17</w:t>
            </w:r>
          </w:p>
        </w:tc>
        <w:tc>
          <w:tcPr>
            <w:tcW w:w="709" w:type="dxa"/>
            <w:tcBorders>
              <w:top w:val="single" w:sz="4" w:space="0" w:color="auto"/>
              <w:left w:val="nil"/>
              <w:bottom w:val="single" w:sz="8" w:space="0" w:color="auto"/>
              <w:right w:val="single" w:sz="4" w:space="0" w:color="auto"/>
            </w:tcBorders>
            <w:shd w:val="clear" w:color="auto" w:fill="auto"/>
            <w:vAlign w:val="center"/>
            <w:hideMark/>
          </w:tcPr>
          <w:p w14:paraId="30D4771D" w14:textId="77777777" w:rsidR="00560621" w:rsidRPr="00560621" w:rsidRDefault="00560621" w:rsidP="00560621">
            <w:pPr>
              <w:jc w:val="center"/>
              <w:rPr>
                <w:sz w:val="18"/>
                <w:szCs w:val="18"/>
                <w:lang w:val="en-US" w:eastAsia="en-US"/>
              </w:rPr>
            </w:pPr>
            <w:r w:rsidRPr="00560621">
              <w:rPr>
                <w:sz w:val="18"/>
                <w:szCs w:val="18"/>
                <w:lang w:val="en-US" w:eastAsia="en-US"/>
              </w:rPr>
              <w:t>2,13</w:t>
            </w:r>
          </w:p>
        </w:tc>
        <w:tc>
          <w:tcPr>
            <w:tcW w:w="727" w:type="dxa"/>
            <w:tcBorders>
              <w:top w:val="single" w:sz="4" w:space="0" w:color="auto"/>
              <w:left w:val="nil"/>
              <w:bottom w:val="single" w:sz="8" w:space="0" w:color="auto"/>
              <w:right w:val="single" w:sz="4" w:space="0" w:color="auto"/>
            </w:tcBorders>
            <w:shd w:val="clear" w:color="auto" w:fill="auto"/>
            <w:vAlign w:val="center"/>
            <w:hideMark/>
          </w:tcPr>
          <w:p w14:paraId="61EA6894" w14:textId="77777777" w:rsidR="00560621" w:rsidRPr="00560621" w:rsidRDefault="00560621" w:rsidP="00560621">
            <w:pPr>
              <w:jc w:val="center"/>
              <w:rPr>
                <w:sz w:val="18"/>
                <w:szCs w:val="18"/>
                <w:lang w:val="en-US" w:eastAsia="en-US"/>
              </w:rPr>
            </w:pPr>
            <w:r w:rsidRPr="00560621">
              <w:rPr>
                <w:sz w:val="18"/>
                <w:szCs w:val="18"/>
                <w:lang w:val="en-US" w:eastAsia="en-US"/>
              </w:rPr>
              <w:t>2,23</w:t>
            </w:r>
          </w:p>
        </w:tc>
        <w:tc>
          <w:tcPr>
            <w:tcW w:w="727" w:type="dxa"/>
            <w:tcBorders>
              <w:top w:val="single" w:sz="4" w:space="0" w:color="auto"/>
              <w:left w:val="nil"/>
              <w:bottom w:val="single" w:sz="8" w:space="0" w:color="auto"/>
              <w:right w:val="nil"/>
            </w:tcBorders>
            <w:shd w:val="clear" w:color="auto" w:fill="auto"/>
            <w:vAlign w:val="center"/>
            <w:hideMark/>
          </w:tcPr>
          <w:p w14:paraId="78BAD5D2" w14:textId="77777777" w:rsidR="00560621" w:rsidRPr="00560621" w:rsidRDefault="00560621" w:rsidP="00560621">
            <w:pPr>
              <w:jc w:val="center"/>
              <w:rPr>
                <w:sz w:val="18"/>
                <w:szCs w:val="18"/>
                <w:lang w:val="en-US" w:eastAsia="en-US"/>
              </w:rPr>
            </w:pPr>
            <w:r w:rsidRPr="00560621">
              <w:rPr>
                <w:sz w:val="18"/>
                <w:szCs w:val="18"/>
                <w:lang w:val="en-US" w:eastAsia="en-US"/>
              </w:rPr>
              <w:t>2,64</w:t>
            </w:r>
          </w:p>
        </w:tc>
        <w:tc>
          <w:tcPr>
            <w:tcW w:w="727" w:type="dxa"/>
            <w:tcBorders>
              <w:top w:val="single" w:sz="4" w:space="0" w:color="auto"/>
              <w:left w:val="single" w:sz="4" w:space="0" w:color="auto"/>
              <w:bottom w:val="single" w:sz="8" w:space="0" w:color="auto"/>
              <w:right w:val="nil"/>
            </w:tcBorders>
            <w:shd w:val="clear" w:color="auto" w:fill="auto"/>
            <w:vAlign w:val="center"/>
            <w:hideMark/>
          </w:tcPr>
          <w:p w14:paraId="32A9D43F" w14:textId="77777777" w:rsidR="00560621" w:rsidRPr="00560621" w:rsidRDefault="00560621" w:rsidP="00560621">
            <w:pPr>
              <w:jc w:val="center"/>
              <w:rPr>
                <w:sz w:val="18"/>
                <w:szCs w:val="18"/>
                <w:lang w:val="en-US" w:eastAsia="en-US"/>
              </w:rPr>
            </w:pPr>
            <w:r w:rsidRPr="00560621">
              <w:rPr>
                <w:sz w:val="18"/>
                <w:szCs w:val="18"/>
                <w:lang w:val="en-US" w:eastAsia="en-US"/>
              </w:rPr>
              <w:t>2,44</w:t>
            </w:r>
          </w:p>
        </w:tc>
        <w:tc>
          <w:tcPr>
            <w:tcW w:w="727" w:type="dxa"/>
            <w:tcBorders>
              <w:top w:val="single" w:sz="4" w:space="0" w:color="auto"/>
              <w:left w:val="single" w:sz="4" w:space="0" w:color="auto"/>
              <w:bottom w:val="single" w:sz="8" w:space="0" w:color="auto"/>
              <w:right w:val="nil"/>
            </w:tcBorders>
            <w:shd w:val="clear" w:color="auto" w:fill="auto"/>
            <w:vAlign w:val="center"/>
            <w:hideMark/>
          </w:tcPr>
          <w:p w14:paraId="38405193" w14:textId="77777777" w:rsidR="00560621" w:rsidRPr="00560621" w:rsidRDefault="00560621" w:rsidP="00560621">
            <w:pPr>
              <w:jc w:val="center"/>
              <w:rPr>
                <w:sz w:val="18"/>
                <w:szCs w:val="18"/>
                <w:lang w:val="en-US" w:eastAsia="en-US"/>
              </w:rPr>
            </w:pPr>
            <w:r w:rsidRPr="00560621">
              <w:rPr>
                <w:sz w:val="18"/>
                <w:szCs w:val="18"/>
                <w:lang w:val="en-US" w:eastAsia="en-US"/>
              </w:rPr>
              <w:t>2,32</w:t>
            </w:r>
          </w:p>
        </w:tc>
        <w:tc>
          <w:tcPr>
            <w:tcW w:w="727" w:type="dxa"/>
            <w:tcBorders>
              <w:top w:val="single" w:sz="4" w:space="0" w:color="auto"/>
              <w:left w:val="single" w:sz="4" w:space="0" w:color="auto"/>
              <w:bottom w:val="single" w:sz="8" w:space="0" w:color="auto"/>
              <w:right w:val="nil"/>
            </w:tcBorders>
            <w:shd w:val="clear" w:color="auto" w:fill="auto"/>
            <w:vAlign w:val="center"/>
            <w:hideMark/>
          </w:tcPr>
          <w:p w14:paraId="16864255" w14:textId="77777777" w:rsidR="00560621" w:rsidRPr="00560621" w:rsidRDefault="00560621" w:rsidP="00560621">
            <w:pPr>
              <w:jc w:val="center"/>
              <w:rPr>
                <w:sz w:val="18"/>
                <w:szCs w:val="18"/>
                <w:lang w:val="en-US" w:eastAsia="en-US"/>
              </w:rPr>
            </w:pPr>
            <w:r w:rsidRPr="00560621">
              <w:rPr>
                <w:sz w:val="18"/>
                <w:szCs w:val="18"/>
                <w:lang w:val="en-US" w:eastAsia="en-US"/>
              </w:rPr>
              <w:t>2,2</w:t>
            </w:r>
          </w:p>
        </w:tc>
        <w:tc>
          <w:tcPr>
            <w:tcW w:w="727" w:type="dxa"/>
            <w:tcBorders>
              <w:top w:val="single" w:sz="4" w:space="0" w:color="auto"/>
              <w:left w:val="single" w:sz="4" w:space="0" w:color="auto"/>
              <w:bottom w:val="single" w:sz="8" w:space="0" w:color="auto"/>
              <w:right w:val="nil"/>
            </w:tcBorders>
            <w:shd w:val="clear" w:color="auto" w:fill="auto"/>
            <w:vAlign w:val="center"/>
            <w:hideMark/>
          </w:tcPr>
          <w:p w14:paraId="37AB66C2" w14:textId="77777777" w:rsidR="00560621" w:rsidRPr="00560621" w:rsidRDefault="00560621" w:rsidP="00560621">
            <w:pPr>
              <w:jc w:val="center"/>
              <w:rPr>
                <w:sz w:val="18"/>
                <w:szCs w:val="18"/>
                <w:lang w:val="en-US" w:eastAsia="en-US"/>
              </w:rPr>
            </w:pPr>
            <w:r w:rsidRPr="00560621">
              <w:rPr>
                <w:sz w:val="18"/>
                <w:szCs w:val="18"/>
                <w:lang w:val="en-US" w:eastAsia="en-US"/>
              </w:rPr>
              <w:t>2,37</w:t>
            </w:r>
          </w:p>
        </w:tc>
        <w:tc>
          <w:tcPr>
            <w:tcW w:w="727" w:type="dxa"/>
            <w:tcBorders>
              <w:top w:val="single" w:sz="4" w:space="0" w:color="auto"/>
              <w:left w:val="single" w:sz="4" w:space="0" w:color="auto"/>
              <w:bottom w:val="single" w:sz="8" w:space="0" w:color="auto"/>
              <w:right w:val="nil"/>
            </w:tcBorders>
            <w:shd w:val="clear" w:color="auto" w:fill="auto"/>
            <w:vAlign w:val="center"/>
            <w:hideMark/>
          </w:tcPr>
          <w:p w14:paraId="4591FCF0" w14:textId="77777777" w:rsidR="00560621" w:rsidRPr="00560621" w:rsidRDefault="00560621" w:rsidP="00560621">
            <w:pPr>
              <w:jc w:val="center"/>
              <w:rPr>
                <w:sz w:val="18"/>
                <w:szCs w:val="18"/>
                <w:lang w:val="en-US" w:eastAsia="en-US"/>
              </w:rPr>
            </w:pPr>
            <w:r w:rsidRPr="00560621">
              <w:rPr>
                <w:sz w:val="18"/>
                <w:szCs w:val="18"/>
                <w:lang w:val="en-US" w:eastAsia="en-US"/>
              </w:rPr>
              <w:t>1,97</w:t>
            </w:r>
          </w:p>
        </w:tc>
        <w:tc>
          <w:tcPr>
            <w:tcW w:w="917"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0CA16293" w14:textId="77777777" w:rsidR="00560621" w:rsidRPr="00560621" w:rsidRDefault="00560621" w:rsidP="00560621">
            <w:pPr>
              <w:jc w:val="center"/>
              <w:rPr>
                <w:sz w:val="18"/>
                <w:szCs w:val="18"/>
                <w:lang w:val="en-US" w:eastAsia="en-US"/>
              </w:rPr>
            </w:pPr>
            <w:r w:rsidRPr="00560621">
              <w:rPr>
                <w:sz w:val="18"/>
                <w:szCs w:val="18"/>
                <w:lang w:val="en-US" w:eastAsia="en-US"/>
              </w:rPr>
              <w:t>2,02</w:t>
            </w:r>
          </w:p>
        </w:tc>
      </w:tr>
    </w:tbl>
    <w:p w14:paraId="497B75E4" w14:textId="77777777" w:rsidR="00C44B9D" w:rsidRDefault="00C44B9D" w:rsidP="00C44B9D">
      <w:pPr>
        <w:tabs>
          <w:tab w:val="left" w:pos="8475"/>
        </w:tabs>
        <w:ind w:left="-547" w:right="-907"/>
        <w:jc w:val="both"/>
        <w:rPr>
          <w:color w:val="FF0000"/>
          <w:lang w:val="ru-RU"/>
        </w:rPr>
      </w:pPr>
    </w:p>
    <w:p w14:paraId="1923898F" w14:textId="5E6E5338" w:rsidR="00CA231E" w:rsidRPr="00C44B9D" w:rsidRDefault="002031F3" w:rsidP="00C44B9D">
      <w:pPr>
        <w:numPr>
          <w:ilvl w:val="0"/>
          <w:numId w:val="2"/>
        </w:numPr>
        <w:tabs>
          <w:tab w:val="left" w:pos="8475"/>
        </w:tabs>
        <w:ind w:left="-547" w:right="-907"/>
        <w:jc w:val="both"/>
        <w:rPr>
          <w:lang w:val="ru-RU"/>
        </w:rPr>
      </w:pPr>
      <w:r w:rsidRPr="00C44B9D">
        <w:rPr>
          <w:lang w:val="ru-RU"/>
        </w:rPr>
        <w:t>Цијена струје</w:t>
      </w:r>
      <w:r w:rsidRPr="00C44B9D">
        <w:t xml:space="preserve"> (у КМ, без ПДВ-а)</w:t>
      </w:r>
      <w:r w:rsidRPr="00C44B9D">
        <w:rPr>
          <w:lang w:val="ru-RU"/>
        </w:rPr>
        <w:t xml:space="preserve"> у 20</w:t>
      </w:r>
      <w:r w:rsidR="0055393B" w:rsidRPr="00C44B9D">
        <w:rPr>
          <w:lang w:val="en-US"/>
        </w:rPr>
        <w:t>22</w:t>
      </w:r>
      <w:r w:rsidRPr="00C44B9D">
        <w:rPr>
          <w:lang w:val="ru-RU"/>
        </w:rPr>
        <w:t>. години:</w:t>
      </w:r>
    </w:p>
    <w:tbl>
      <w:tblPr>
        <w:tblW w:w="11102" w:type="dxa"/>
        <w:jc w:val="center"/>
        <w:tblLook w:val="04A0" w:firstRow="1" w:lastRow="0" w:firstColumn="1" w:lastColumn="0" w:noHBand="0" w:noVBand="1"/>
      </w:tblPr>
      <w:tblGrid>
        <w:gridCol w:w="1230"/>
        <w:gridCol w:w="747"/>
        <w:gridCol w:w="747"/>
        <w:gridCol w:w="747"/>
        <w:gridCol w:w="747"/>
        <w:gridCol w:w="747"/>
        <w:gridCol w:w="747"/>
        <w:gridCol w:w="747"/>
        <w:gridCol w:w="747"/>
        <w:gridCol w:w="747"/>
        <w:gridCol w:w="747"/>
        <w:gridCol w:w="747"/>
        <w:gridCol w:w="747"/>
        <w:gridCol w:w="908"/>
      </w:tblGrid>
      <w:tr w:rsidR="00560621" w:rsidRPr="00560621" w14:paraId="65599E17" w14:textId="77777777" w:rsidTr="00560621">
        <w:trPr>
          <w:trHeight w:val="236"/>
          <w:jc w:val="center"/>
        </w:trPr>
        <w:tc>
          <w:tcPr>
            <w:tcW w:w="1230" w:type="dxa"/>
            <w:tcBorders>
              <w:top w:val="single" w:sz="8" w:space="0" w:color="auto"/>
              <w:left w:val="single" w:sz="8" w:space="0" w:color="auto"/>
              <w:bottom w:val="double" w:sz="6" w:space="0" w:color="auto"/>
              <w:right w:val="single" w:sz="4" w:space="0" w:color="auto"/>
            </w:tcBorders>
            <w:shd w:val="clear" w:color="000000" w:fill="C0C0C0"/>
            <w:noWrap/>
            <w:vAlign w:val="center"/>
            <w:hideMark/>
          </w:tcPr>
          <w:p w14:paraId="5A4AED84" w14:textId="77777777" w:rsidR="00560621" w:rsidRPr="00560621" w:rsidRDefault="00560621" w:rsidP="00560621">
            <w:pPr>
              <w:rPr>
                <w:b/>
                <w:bCs/>
                <w:sz w:val="16"/>
                <w:szCs w:val="16"/>
                <w:lang w:val="en-US" w:eastAsia="en-US"/>
              </w:rPr>
            </w:pPr>
            <w:r w:rsidRPr="00560621">
              <w:rPr>
                <w:b/>
                <w:bCs/>
                <w:sz w:val="16"/>
                <w:szCs w:val="16"/>
                <w:lang w:val="en-US" w:eastAsia="en-US"/>
              </w:rPr>
              <w:t>2021. година</w:t>
            </w:r>
          </w:p>
        </w:tc>
        <w:tc>
          <w:tcPr>
            <w:tcW w:w="747" w:type="dxa"/>
            <w:tcBorders>
              <w:top w:val="single" w:sz="8" w:space="0" w:color="auto"/>
              <w:left w:val="nil"/>
              <w:bottom w:val="double" w:sz="6" w:space="0" w:color="auto"/>
              <w:right w:val="single" w:sz="4" w:space="0" w:color="auto"/>
            </w:tcBorders>
            <w:shd w:val="clear" w:color="000000" w:fill="C0C0C0"/>
            <w:vAlign w:val="center"/>
            <w:hideMark/>
          </w:tcPr>
          <w:p w14:paraId="0786CF07" w14:textId="77777777" w:rsidR="00560621" w:rsidRPr="00560621" w:rsidRDefault="00560621" w:rsidP="00560621">
            <w:pPr>
              <w:jc w:val="center"/>
              <w:rPr>
                <w:b/>
                <w:bCs/>
                <w:sz w:val="16"/>
                <w:szCs w:val="16"/>
                <w:lang w:val="en-US" w:eastAsia="en-US"/>
              </w:rPr>
            </w:pPr>
            <w:r w:rsidRPr="00560621">
              <w:rPr>
                <w:b/>
                <w:bCs/>
                <w:sz w:val="16"/>
                <w:szCs w:val="16"/>
                <w:lang w:val="en-US" w:eastAsia="en-US"/>
              </w:rPr>
              <w:t>I</w:t>
            </w:r>
          </w:p>
        </w:tc>
        <w:tc>
          <w:tcPr>
            <w:tcW w:w="747" w:type="dxa"/>
            <w:tcBorders>
              <w:top w:val="single" w:sz="8" w:space="0" w:color="auto"/>
              <w:left w:val="nil"/>
              <w:bottom w:val="double" w:sz="6" w:space="0" w:color="auto"/>
              <w:right w:val="single" w:sz="4" w:space="0" w:color="auto"/>
            </w:tcBorders>
            <w:shd w:val="clear" w:color="000000" w:fill="C0C0C0"/>
            <w:vAlign w:val="center"/>
            <w:hideMark/>
          </w:tcPr>
          <w:p w14:paraId="59C0EC80" w14:textId="77777777" w:rsidR="00560621" w:rsidRPr="00560621" w:rsidRDefault="00560621" w:rsidP="00560621">
            <w:pPr>
              <w:jc w:val="center"/>
              <w:rPr>
                <w:b/>
                <w:bCs/>
                <w:sz w:val="16"/>
                <w:szCs w:val="16"/>
                <w:lang w:val="en-US" w:eastAsia="en-US"/>
              </w:rPr>
            </w:pPr>
            <w:r w:rsidRPr="00560621">
              <w:rPr>
                <w:b/>
                <w:bCs/>
                <w:sz w:val="16"/>
                <w:szCs w:val="16"/>
                <w:lang w:val="en-US" w:eastAsia="en-US"/>
              </w:rPr>
              <w:t>II</w:t>
            </w:r>
          </w:p>
        </w:tc>
        <w:tc>
          <w:tcPr>
            <w:tcW w:w="747" w:type="dxa"/>
            <w:tcBorders>
              <w:top w:val="single" w:sz="8" w:space="0" w:color="auto"/>
              <w:left w:val="nil"/>
              <w:bottom w:val="double" w:sz="6" w:space="0" w:color="auto"/>
              <w:right w:val="single" w:sz="4" w:space="0" w:color="auto"/>
            </w:tcBorders>
            <w:shd w:val="clear" w:color="000000" w:fill="C0C0C0"/>
            <w:vAlign w:val="center"/>
            <w:hideMark/>
          </w:tcPr>
          <w:p w14:paraId="593DC3BD" w14:textId="77777777" w:rsidR="00560621" w:rsidRPr="00560621" w:rsidRDefault="00560621" w:rsidP="00560621">
            <w:pPr>
              <w:jc w:val="center"/>
              <w:rPr>
                <w:b/>
                <w:bCs/>
                <w:sz w:val="16"/>
                <w:szCs w:val="16"/>
                <w:lang w:val="en-US" w:eastAsia="en-US"/>
              </w:rPr>
            </w:pPr>
            <w:r w:rsidRPr="00560621">
              <w:rPr>
                <w:b/>
                <w:bCs/>
                <w:sz w:val="16"/>
                <w:szCs w:val="16"/>
                <w:lang w:val="en-US" w:eastAsia="en-US"/>
              </w:rPr>
              <w:t>III</w:t>
            </w:r>
          </w:p>
        </w:tc>
        <w:tc>
          <w:tcPr>
            <w:tcW w:w="747" w:type="dxa"/>
            <w:tcBorders>
              <w:top w:val="single" w:sz="8" w:space="0" w:color="auto"/>
              <w:left w:val="nil"/>
              <w:bottom w:val="double" w:sz="6" w:space="0" w:color="auto"/>
              <w:right w:val="single" w:sz="4" w:space="0" w:color="auto"/>
            </w:tcBorders>
            <w:shd w:val="clear" w:color="000000" w:fill="C0C0C0"/>
            <w:vAlign w:val="center"/>
            <w:hideMark/>
          </w:tcPr>
          <w:p w14:paraId="318B1050" w14:textId="77777777" w:rsidR="00560621" w:rsidRPr="00560621" w:rsidRDefault="00560621" w:rsidP="00560621">
            <w:pPr>
              <w:jc w:val="center"/>
              <w:rPr>
                <w:b/>
                <w:bCs/>
                <w:sz w:val="16"/>
                <w:szCs w:val="16"/>
                <w:lang w:val="en-US" w:eastAsia="en-US"/>
              </w:rPr>
            </w:pPr>
            <w:r w:rsidRPr="00560621">
              <w:rPr>
                <w:b/>
                <w:bCs/>
                <w:sz w:val="16"/>
                <w:szCs w:val="16"/>
                <w:lang w:val="en-US" w:eastAsia="en-US"/>
              </w:rPr>
              <w:t>IV</w:t>
            </w:r>
          </w:p>
        </w:tc>
        <w:tc>
          <w:tcPr>
            <w:tcW w:w="747" w:type="dxa"/>
            <w:tcBorders>
              <w:top w:val="single" w:sz="8" w:space="0" w:color="auto"/>
              <w:left w:val="nil"/>
              <w:bottom w:val="double" w:sz="6" w:space="0" w:color="auto"/>
              <w:right w:val="single" w:sz="4" w:space="0" w:color="auto"/>
            </w:tcBorders>
            <w:shd w:val="clear" w:color="000000" w:fill="C0C0C0"/>
            <w:vAlign w:val="center"/>
            <w:hideMark/>
          </w:tcPr>
          <w:p w14:paraId="3EFDA10F" w14:textId="77777777" w:rsidR="00560621" w:rsidRPr="00560621" w:rsidRDefault="00560621" w:rsidP="00560621">
            <w:pPr>
              <w:jc w:val="center"/>
              <w:rPr>
                <w:b/>
                <w:bCs/>
                <w:sz w:val="16"/>
                <w:szCs w:val="16"/>
                <w:lang w:val="en-US" w:eastAsia="en-US"/>
              </w:rPr>
            </w:pPr>
            <w:r w:rsidRPr="00560621">
              <w:rPr>
                <w:b/>
                <w:bCs/>
                <w:sz w:val="16"/>
                <w:szCs w:val="16"/>
                <w:lang w:val="en-US" w:eastAsia="en-US"/>
              </w:rPr>
              <w:t>V</w:t>
            </w:r>
          </w:p>
        </w:tc>
        <w:tc>
          <w:tcPr>
            <w:tcW w:w="747" w:type="dxa"/>
            <w:tcBorders>
              <w:top w:val="single" w:sz="8" w:space="0" w:color="auto"/>
              <w:left w:val="nil"/>
              <w:bottom w:val="double" w:sz="6" w:space="0" w:color="auto"/>
              <w:right w:val="single" w:sz="4" w:space="0" w:color="auto"/>
            </w:tcBorders>
            <w:shd w:val="clear" w:color="000000" w:fill="C0C0C0"/>
            <w:vAlign w:val="center"/>
            <w:hideMark/>
          </w:tcPr>
          <w:p w14:paraId="231887AE" w14:textId="77777777" w:rsidR="00560621" w:rsidRPr="00560621" w:rsidRDefault="00560621" w:rsidP="00560621">
            <w:pPr>
              <w:jc w:val="center"/>
              <w:rPr>
                <w:b/>
                <w:bCs/>
                <w:sz w:val="16"/>
                <w:szCs w:val="16"/>
                <w:lang w:val="en-US" w:eastAsia="en-US"/>
              </w:rPr>
            </w:pPr>
            <w:r w:rsidRPr="00560621">
              <w:rPr>
                <w:b/>
                <w:bCs/>
                <w:sz w:val="16"/>
                <w:szCs w:val="16"/>
                <w:lang w:val="en-US" w:eastAsia="en-US"/>
              </w:rPr>
              <w:t>VI</w:t>
            </w:r>
          </w:p>
        </w:tc>
        <w:tc>
          <w:tcPr>
            <w:tcW w:w="747" w:type="dxa"/>
            <w:tcBorders>
              <w:top w:val="single" w:sz="8" w:space="0" w:color="auto"/>
              <w:left w:val="nil"/>
              <w:bottom w:val="double" w:sz="6" w:space="0" w:color="auto"/>
              <w:right w:val="nil"/>
            </w:tcBorders>
            <w:shd w:val="clear" w:color="000000" w:fill="C0C0C0"/>
            <w:vAlign w:val="center"/>
            <w:hideMark/>
          </w:tcPr>
          <w:p w14:paraId="7F19DFC5" w14:textId="77777777" w:rsidR="00560621" w:rsidRPr="00560621" w:rsidRDefault="00560621" w:rsidP="00560621">
            <w:pPr>
              <w:jc w:val="center"/>
              <w:rPr>
                <w:b/>
                <w:bCs/>
                <w:sz w:val="16"/>
                <w:szCs w:val="16"/>
                <w:lang w:val="en-US" w:eastAsia="en-US"/>
              </w:rPr>
            </w:pPr>
            <w:r w:rsidRPr="00560621">
              <w:rPr>
                <w:b/>
                <w:bCs/>
                <w:sz w:val="16"/>
                <w:szCs w:val="16"/>
                <w:lang w:val="en-US" w:eastAsia="en-US"/>
              </w:rPr>
              <w:t>VII</w:t>
            </w:r>
          </w:p>
        </w:tc>
        <w:tc>
          <w:tcPr>
            <w:tcW w:w="747" w:type="dxa"/>
            <w:tcBorders>
              <w:top w:val="single" w:sz="8" w:space="0" w:color="auto"/>
              <w:left w:val="single" w:sz="4" w:space="0" w:color="auto"/>
              <w:bottom w:val="double" w:sz="6" w:space="0" w:color="auto"/>
              <w:right w:val="nil"/>
            </w:tcBorders>
            <w:shd w:val="clear" w:color="000000" w:fill="C0C0C0"/>
            <w:vAlign w:val="center"/>
            <w:hideMark/>
          </w:tcPr>
          <w:p w14:paraId="1EAA864C" w14:textId="77777777" w:rsidR="00560621" w:rsidRPr="00560621" w:rsidRDefault="00560621" w:rsidP="00560621">
            <w:pPr>
              <w:jc w:val="center"/>
              <w:rPr>
                <w:b/>
                <w:bCs/>
                <w:sz w:val="16"/>
                <w:szCs w:val="16"/>
                <w:lang w:val="en-US" w:eastAsia="en-US"/>
              </w:rPr>
            </w:pPr>
            <w:r w:rsidRPr="00560621">
              <w:rPr>
                <w:b/>
                <w:bCs/>
                <w:sz w:val="16"/>
                <w:szCs w:val="16"/>
                <w:lang w:val="en-US" w:eastAsia="en-US"/>
              </w:rPr>
              <w:t>VIII</w:t>
            </w:r>
          </w:p>
        </w:tc>
        <w:tc>
          <w:tcPr>
            <w:tcW w:w="747" w:type="dxa"/>
            <w:tcBorders>
              <w:top w:val="single" w:sz="8" w:space="0" w:color="auto"/>
              <w:left w:val="single" w:sz="4" w:space="0" w:color="auto"/>
              <w:bottom w:val="double" w:sz="6" w:space="0" w:color="auto"/>
              <w:right w:val="nil"/>
            </w:tcBorders>
            <w:shd w:val="clear" w:color="000000" w:fill="C0C0C0"/>
            <w:vAlign w:val="center"/>
            <w:hideMark/>
          </w:tcPr>
          <w:p w14:paraId="0EEEE3A9" w14:textId="77777777" w:rsidR="00560621" w:rsidRPr="00560621" w:rsidRDefault="00560621" w:rsidP="00560621">
            <w:pPr>
              <w:jc w:val="center"/>
              <w:rPr>
                <w:b/>
                <w:bCs/>
                <w:sz w:val="16"/>
                <w:szCs w:val="16"/>
                <w:lang w:val="en-US" w:eastAsia="en-US"/>
              </w:rPr>
            </w:pPr>
            <w:r w:rsidRPr="00560621">
              <w:rPr>
                <w:b/>
                <w:bCs/>
                <w:sz w:val="16"/>
                <w:szCs w:val="16"/>
                <w:lang w:val="en-US" w:eastAsia="en-US"/>
              </w:rPr>
              <w:t>IX</w:t>
            </w:r>
          </w:p>
        </w:tc>
        <w:tc>
          <w:tcPr>
            <w:tcW w:w="747" w:type="dxa"/>
            <w:tcBorders>
              <w:top w:val="single" w:sz="8" w:space="0" w:color="auto"/>
              <w:left w:val="single" w:sz="4" w:space="0" w:color="auto"/>
              <w:bottom w:val="double" w:sz="6" w:space="0" w:color="auto"/>
              <w:right w:val="nil"/>
            </w:tcBorders>
            <w:shd w:val="clear" w:color="000000" w:fill="C0C0C0"/>
            <w:vAlign w:val="center"/>
            <w:hideMark/>
          </w:tcPr>
          <w:p w14:paraId="7DA079E5" w14:textId="77777777" w:rsidR="00560621" w:rsidRPr="00560621" w:rsidRDefault="00560621" w:rsidP="00560621">
            <w:pPr>
              <w:jc w:val="center"/>
              <w:rPr>
                <w:b/>
                <w:bCs/>
                <w:sz w:val="16"/>
                <w:szCs w:val="16"/>
                <w:lang w:val="en-US" w:eastAsia="en-US"/>
              </w:rPr>
            </w:pPr>
            <w:r w:rsidRPr="00560621">
              <w:rPr>
                <w:b/>
                <w:bCs/>
                <w:sz w:val="16"/>
                <w:szCs w:val="16"/>
                <w:lang w:val="en-US" w:eastAsia="en-US"/>
              </w:rPr>
              <w:t>X</w:t>
            </w:r>
          </w:p>
        </w:tc>
        <w:tc>
          <w:tcPr>
            <w:tcW w:w="747" w:type="dxa"/>
            <w:tcBorders>
              <w:top w:val="single" w:sz="8" w:space="0" w:color="auto"/>
              <w:left w:val="single" w:sz="4" w:space="0" w:color="auto"/>
              <w:bottom w:val="double" w:sz="6" w:space="0" w:color="auto"/>
              <w:right w:val="nil"/>
            </w:tcBorders>
            <w:shd w:val="clear" w:color="000000" w:fill="C0C0C0"/>
            <w:vAlign w:val="center"/>
            <w:hideMark/>
          </w:tcPr>
          <w:p w14:paraId="10714C8B" w14:textId="77777777" w:rsidR="00560621" w:rsidRPr="00560621" w:rsidRDefault="00560621" w:rsidP="00560621">
            <w:pPr>
              <w:jc w:val="center"/>
              <w:rPr>
                <w:b/>
                <w:bCs/>
                <w:sz w:val="16"/>
                <w:szCs w:val="16"/>
                <w:lang w:val="en-US" w:eastAsia="en-US"/>
              </w:rPr>
            </w:pPr>
            <w:r w:rsidRPr="00560621">
              <w:rPr>
                <w:b/>
                <w:bCs/>
                <w:sz w:val="16"/>
                <w:szCs w:val="16"/>
                <w:lang w:val="en-US" w:eastAsia="en-US"/>
              </w:rPr>
              <w:t>XI</w:t>
            </w:r>
          </w:p>
        </w:tc>
        <w:tc>
          <w:tcPr>
            <w:tcW w:w="747" w:type="dxa"/>
            <w:tcBorders>
              <w:top w:val="single" w:sz="8" w:space="0" w:color="auto"/>
              <w:left w:val="single" w:sz="4" w:space="0" w:color="auto"/>
              <w:bottom w:val="double" w:sz="6" w:space="0" w:color="auto"/>
              <w:right w:val="nil"/>
            </w:tcBorders>
            <w:shd w:val="clear" w:color="000000" w:fill="C0C0C0"/>
            <w:vAlign w:val="center"/>
            <w:hideMark/>
          </w:tcPr>
          <w:p w14:paraId="659217D5" w14:textId="77777777" w:rsidR="00560621" w:rsidRPr="00560621" w:rsidRDefault="00560621" w:rsidP="00560621">
            <w:pPr>
              <w:jc w:val="center"/>
              <w:rPr>
                <w:b/>
                <w:bCs/>
                <w:sz w:val="16"/>
                <w:szCs w:val="16"/>
                <w:lang w:val="en-US" w:eastAsia="en-US"/>
              </w:rPr>
            </w:pPr>
            <w:r w:rsidRPr="00560621">
              <w:rPr>
                <w:b/>
                <w:bCs/>
                <w:sz w:val="16"/>
                <w:szCs w:val="16"/>
                <w:lang w:val="en-US" w:eastAsia="en-US"/>
              </w:rPr>
              <w:t>XII</w:t>
            </w:r>
          </w:p>
        </w:tc>
        <w:tc>
          <w:tcPr>
            <w:tcW w:w="908" w:type="dxa"/>
            <w:tcBorders>
              <w:top w:val="single" w:sz="8" w:space="0" w:color="auto"/>
              <w:left w:val="single" w:sz="4" w:space="0" w:color="auto"/>
              <w:bottom w:val="double" w:sz="6" w:space="0" w:color="auto"/>
              <w:right w:val="single" w:sz="8" w:space="0" w:color="auto"/>
            </w:tcBorders>
            <w:shd w:val="clear" w:color="000000" w:fill="C0C0C0"/>
            <w:noWrap/>
            <w:vAlign w:val="center"/>
            <w:hideMark/>
          </w:tcPr>
          <w:p w14:paraId="30A92E15" w14:textId="77777777" w:rsidR="00560621" w:rsidRPr="00560621" w:rsidRDefault="00560621" w:rsidP="00560621">
            <w:pPr>
              <w:jc w:val="center"/>
              <w:rPr>
                <w:b/>
                <w:bCs/>
                <w:sz w:val="16"/>
                <w:szCs w:val="16"/>
                <w:lang w:val="en-US" w:eastAsia="en-US"/>
              </w:rPr>
            </w:pPr>
            <w:r w:rsidRPr="00560621">
              <w:rPr>
                <w:b/>
                <w:bCs/>
                <w:sz w:val="16"/>
                <w:szCs w:val="16"/>
                <w:lang w:val="en-US" w:eastAsia="en-US"/>
              </w:rPr>
              <w:t>Просјек</w:t>
            </w:r>
          </w:p>
        </w:tc>
      </w:tr>
      <w:tr w:rsidR="00560621" w:rsidRPr="00560621" w14:paraId="135904F2" w14:textId="77777777" w:rsidTr="00560621">
        <w:trPr>
          <w:trHeight w:val="236"/>
          <w:jc w:val="center"/>
        </w:trPr>
        <w:tc>
          <w:tcPr>
            <w:tcW w:w="1230" w:type="dxa"/>
            <w:tcBorders>
              <w:top w:val="nil"/>
              <w:left w:val="single" w:sz="8" w:space="0" w:color="auto"/>
              <w:bottom w:val="single" w:sz="4" w:space="0" w:color="auto"/>
              <w:right w:val="single" w:sz="4" w:space="0" w:color="auto"/>
            </w:tcBorders>
            <w:shd w:val="clear" w:color="auto" w:fill="auto"/>
            <w:noWrap/>
            <w:vAlign w:val="center"/>
            <w:hideMark/>
          </w:tcPr>
          <w:p w14:paraId="3A12B69E" w14:textId="77777777" w:rsidR="00560621" w:rsidRPr="00560621" w:rsidRDefault="00560621" w:rsidP="00560621">
            <w:pPr>
              <w:rPr>
                <w:sz w:val="16"/>
                <w:szCs w:val="16"/>
                <w:lang w:val="en-US" w:eastAsia="en-US"/>
              </w:rPr>
            </w:pPr>
            <w:r w:rsidRPr="00560621">
              <w:rPr>
                <w:sz w:val="16"/>
                <w:szCs w:val="16"/>
                <w:lang w:val="en-US" w:eastAsia="en-US"/>
              </w:rPr>
              <w:t>Виша (АVT)</w:t>
            </w:r>
          </w:p>
        </w:tc>
        <w:tc>
          <w:tcPr>
            <w:tcW w:w="747" w:type="dxa"/>
            <w:tcBorders>
              <w:top w:val="nil"/>
              <w:left w:val="nil"/>
              <w:bottom w:val="single" w:sz="4" w:space="0" w:color="auto"/>
              <w:right w:val="single" w:sz="4" w:space="0" w:color="auto"/>
            </w:tcBorders>
            <w:shd w:val="clear" w:color="auto" w:fill="auto"/>
            <w:vAlign w:val="center"/>
            <w:hideMark/>
          </w:tcPr>
          <w:p w14:paraId="7AF49234" w14:textId="77777777" w:rsidR="00560621" w:rsidRPr="00560621" w:rsidRDefault="00560621" w:rsidP="00560621">
            <w:pPr>
              <w:jc w:val="center"/>
              <w:rPr>
                <w:sz w:val="16"/>
                <w:szCs w:val="16"/>
                <w:lang w:val="en-US" w:eastAsia="en-US"/>
              </w:rPr>
            </w:pPr>
            <w:r w:rsidRPr="00560621">
              <w:rPr>
                <w:sz w:val="16"/>
                <w:szCs w:val="16"/>
                <w:lang w:val="en-US" w:eastAsia="en-US"/>
              </w:rPr>
              <w:t>0,1023</w:t>
            </w:r>
          </w:p>
        </w:tc>
        <w:tc>
          <w:tcPr>
            <w:tcW w:w="747" w:type="dxa"/>
            <w:tcBorders>
              <w:top w:val="nil"/>
              <w:left w:val="nil"/>
              <w:bottom w:val="single" w:sz="4" w:space="0" w:color="auto"/>
              <w:right w:val="single" w:sz="4" w:space="0" w:color="auto"/>
            </w:tcBorders>
            <w:shd w:val="clear" w:color="auto" w:fill="auto"/>
            <w:vAlign w:val="center"/>
            <w:hideMark/>
          </w:tcPr>
          <w:p w14:paraId="1399C7AF" w14:textId="77777777" w:rsidR="00560621" w:rsidRPr="00560621" w:rsidRDefault="00560621" w:rsidP="00560621">
            <w:pPr>
              <w:jc w:val="center"/>
              <w:rPr>
                <w:sz w:val="16"/>
                <w:szCs w:val="16"/>
                <w:lang w:val="en-US" w:eastAsia="en-US"/>
              </w:rPr>
            </w:pPr>
            <w:r w:rsidRPr="00560621">
              <w:rPr>
                <w:sz w:val="16"/>
                <w:szCs w:val="16"/>
                <w:lang w:val="en-US" w:eastAsia="en-US"/>
              </w:rPr>
              <w:t>0,1023</w:t>
            </w:r>
          </w:p>
        </w:tc>
        <w:tc>
          <w:tcPr>
            <w:tcW w:w="747" w:type="dxa"/>
            <w:tcBorders>
              <w:top w:val="nil"/>
              <w:left w:val="nil"/>
              <w:bottom w:val="single" w:sz="4" w:space="0" w:color="auto"/>
              <w:right w:val="single" w:sz="4" w:space="0" w:color="auto"/>
            </w:tcBorders>
            <w:shd w:val="clear" w:color="auto" w:fill="auto"/>
            <w:vAlign w:val="center"/>
            <w:hideMark/>
          </w:tcPr>
          <w:p w14:paraId="0D8E428B" w14:textId="77777777" w:rsidR="00560621" w:rsidRPr="00560621" w:rsidRDefault="00560621" w:rsidP="00560621">
            <w:pPr>
              <w:jc w:val="center"/>
              <w:rPr>
                <w:sz w:val="16"/>
                <w:szCs w:val="16"/>
                <w:lang w:val="en-US" w:eastAsia="en-US"/>
              </w:rPr>
            </w:pPr>
            <w:r w:rsidRPr="00560621">
              <w:rPr>
                <w:sz w:val="16"/>
                <w:szCs w:val="16"/>
                <w:lang w:val="en-US" w:eastAsia="en-US"/>
              </w:rPr>
              <w:t>0,1013</w:t>
            </w:r>
          </w:p>
        </w:tc>
        <w:tc>
          <w:tcPr>
            <w:tcW w:w="747" w:type="dxa"/>
            <w:tcBorders>
              <w:top w:val="nil"/>
              <w:left w:val="nil"/>
              <w:bottom w:val="single" w:sz="4" w:space="0" w:color="auto"/>
              <w:right w:val="single" w:sz="4" w:space="0" w:color="auto"/>
            </w:tcBorders>
            <w:shd w:val="clear" w:color="auto" w:fill="auto"/>
            <w:vAlign w:val="center"/>
            <w:hideMark/>
          </w:tcPr>
          <w:p w14:paraId="259B8A4A" w14:textId="77777777" w:rsidR="00560621" w:rsidRPr="00560621" w:rsidRDefault="00560621" w:rsidP="00560621">
            <w:pPr>
              <w:jc w:val="center"/>
              <w:rPr>
                <w:sz w:val="16"/>
                <w:szCs w:val="16"/>
                <w:lang w:val="en-US" w:eastAsia="en-US"/>
              </w:rPr>
            </w:pPr>
            <w:r w:rsidRPr="00560621">
              <w:rPr>
                <w:sz w:val="16"/>
                <w:szCs w:val="16"/>
                <w:lang w:val="en-US" w:eastAsia="en-US"/>
              </w:rPr>
              <w:t>0,1013</w:t>
            </w:r>
          </w:p>
        </w:tc>
        <w:tc>
          <w:tcPr>
            <w:tcW w:w="747" w:type="dxa"/>
            <w:tcBorders>
              <w:top w:val="nil"/>
              <w:left w:val="nil"/>
              <w:bottom w:val="single" w:sz="4" w:space="0" w:color="auto"/>
              <w:right w:val="single" w:sz="4" w:space="0" w:color="auto"/>
            </w:tcBorders>
            <w:shd w:val="clear" w:color="auto" w:fill="auto"/>
            <w:vAlign w:val="center"/>
            <w:hideMark/>
          </w:tcPr>
          <w:p w14:paraId="5B1510C6" w14:textId="77777777" w:rsidR="00560621" w:rsidRPr="00560621" w:rsidRDefault="00560621" w:rsidP="00560621">
            <w:pPr>
              <w:jc w:val="center"/>
              <w:rPr>
                <w:sz w:val="16"/>
                <w:szCs w:val="16"/>
                <w:lang w:val="en-US" w:eastAsia="en-US"/>
              </w:rPr>
            </w:pPr>
            <w:r w:rsidRPr="00560621">
              <w:rPr>
                <w:sz w:val="16"/>
                <w:szCs w:val="16"/>
                <w:lang w:val="en-US" w:eastAsia="en-US"/>
              </w:rPr>
              <w:t>0,1013</w:t>
            </w:r>
          </w:p>
        </w:tc>
        <w:tc>
          <w:tcPr>
            <w:tcW w:w="747" w:type="dxa"/>
            <w:tcBorders>
              <w:top w:val="nil"/>
              <w:left w:val="nil"/>
              <w:bottom w:val="single" w:sz="4" w:space="0" w:color="auto"/>
              <w:right w:val="single" w:sz="4" w:space="0" w:color="auto"/>
            </w:tcBorders>
            <w:shd w:val="clear" w:color="auto" w:fill="auto"/>
            <w:vAlign w:val="center"/>
            <w:hideMark/>
          </w:tcPr>
          <w:p w14:paraId="5231583E" w14:textId="77777777" w:rsidR="00560621" w:rsidRPr="00560621" w:rsidRDefault="00560621" w:rsidP="00560621">
            <w:pPr>
              <w:jc w:val="center"/>
              <w:rPr>
                <w:sz w:val="16"/>
                <w:szCs w:val="16"/>
                <w:lang w:val="en-US" w:eastAsia="en-US"/>
              </w:rPr>
            </w:pPr>
            <w:r w:rsidRPr="00560621">
              <w:rPr>
                <w:sz w:val="16"/>
                <w:szCs w:val="16"/>
                <w:lang w:val="en-US" w:eastAsia="en-US"/>
              </w:rPr>
              <w:t>0,1013</w:t>
            </w:r>
          </w:p>
        </w:tc>
        <w:tc>
          <w:tcPr>
            <w:tcW w:w="747" w:type="dxa"/>
            <w:tcBorders>
              <w:top w:val="nil"/>
              <w:left w:val="nil"/>
              <w:bottom w:val="single" w:sz="4" w:space="0" w:color="auto"/>
              <w:right w:val="nil"/>
            </w:tcBorders>
            <w:shd w:val="clear" w:color="auto" w:fill="auto"/>
            <w:vAlign w:val="center"/>
            <w:hideMark/>
          </w:tcPr>
          <w:p w14:paraId="4A1313F8" w14:textId="77777777" w:rsidR="00560621" w:rsidRPr="00560621" w:rsidRDefault="00560621" w:rsidP="00560621">
            <w:pPr>
              <w:jc w:val="center"/>
              <w:rPr>
                <w:sz w:val="16"/>
                <w:szCs w:val="16"/>
                <w:lang w:val="en-US" w:eastAsia="en-US"/>
              </w:rPr>
            </w:pPr>
            <w:r w:rsidRPr="00560621">
              <w:rPr>
                <w:sz w:val="16"/>
                <w:szCs w:val="16"/>
                <w:lang w:val="en-US" w:eastAsia="en-US"/>
              </w:rPr>
              <w:t>0,1013</w:t>
            </w:r>
          </w:p>
        </w:tc>
        <w:tc>
          <w:tcPr>
            <w:tcW w:w="747" w:type="dxa"/>
            <w:tcBorders>
              <w:top w:val="nil"/>
              <w:left w:val="single" w:sz="4" w:space="0" w:color="auto"/>
              <w:bottom w:val="single" w:sz="4" w:space="0" w:color="auto"/>
              <w:right w:val="nil"/>
            </w:tcBorders>
            <w:shd w:val="clear" w:color="auto" w:fill="auto"/>
            <w:vAlign w:val="center"/>
            <w:hideMark/>
          </w:tcPr>
          <w:p w14:paraId="58F1FBF1" w14:textId="77777777" w:rsidR="00560621" w:rsidRPr="00560621" w:rsidRDefault="00560621" w:rsidP="00560621">
            <w:pPr>
              <w:jc w:val="center"/>
              <w:rPr>
                <w:sz w:val="16"/>
                <w:szCs w:val="16"/>
                <w:lang w:val="en-US" w:eastAsia="en-US"/>
              </w:rPr>
            </w:pPr>
            <w:r w:rsidRPr="00560621">
              <w:rPr>
                <w:sz w:val="16"/>
                <w:szCs w:val="16"/>
                <w:lang w:val="en-US" w:eastAsia="en-US"/>
              </w:rPr>
              <w:t>0,1013</w:t>
            </w:r>
          </w:p>
        </w:tc>
        <w:tc>
          <w:tcPr>
            <w:tcW w:w="747" w:type="dxa"/>
            <w:tcBorders>
              <w:top w:val="nil"/>
              <w:left w:val="single" w:sz="4" w:space="0" w:color="auto"/>
              <w:bottom w:val="single" w:sz="4" w:space="0" w:color="auto"/>
              <w:right w:val="nil"/>
            </w:tcBorders>
            <w:shd w:val="clear" w:color="auto" w:fill="auto"/>
            <w:vAlign w:val="center"/>
            <w:hideMark/>
          </w:tcPr>
          <w:p w14:paraId="565B2723" w14:textId="77777777" w:rsidR="00560621" w:rsidRPr="00560621" w:rsidRDefault="00560621" w:rsidP="00560621">
            <w:pPr>
              <w:jc w:val="center"/>
              <w:rPr>
                <w:sz w:val="16"/>
                <w:szCs w:val="16"/>
                <w:lang w:val="en-US" w:eastAsia="en-US"/>
              </w:rPr>
            </w:pPr>
            <w:r w:rsidRPr="00560621">
              <w:rPr>
                <w:sz w:val="16"/>
                <w:szCs w:val="16"/>
                <w:lang w:val="en-US" w:eastAsia="en-US"/>
              </w:rPr>
              <w:t>0,1013</w:t>
            </w:r>
          </w:p>
        </w:tc>
        <w:tc>
          <w:tcPr>
            <w:tcW w:w="747" w:type="dxa"/>
            <w:tcBorders>
              <w:top w:val="nil"/>
              <w:left w:val="single" w:sz="4" w:space="0" w:color="auto"/>
              <w:bottom w:val="single" w:sz="4" w:space="0" w:color="auto"/>
              <w:right w:val="nil"/>
            </w:tcBorders>
            <w:shd w:val="clear" w:color="auto" w:fill="auto"/>
            <w:vAlign w:val="center"/>
            <w:hideMark/>
          </w:tcPr>
          <w:p w14:paraId="01F95AB6" w14:textId="77777777" w:rsidR="00560621" w:rsidRPr="00560621" w:rsidRDefault="00560621" w:rsidP="00560621">
            <w:pPr>
              <w:jc w:val="center"/>
              <w:rPr>
                <w:sz w:val="16"/>
                <w:szCs w:val="16"/>
                <w:lang w:val="en-US" w:eastAsia="en-US"/>
              </w:rPr>
            </w:pPr>
            <w:r w:rsidRPr="00560621">
              <w:rPr>
                <w:sz w:val="16"/>
                <w:szCs w:val="16"/>
                <w:lang w:val="en-US" w:eastAsia="en-US"/>
              </w:rPr>
              <w:t>0,1013</w:t>
            </w:r>
          </w:p>
        </w:tc>
        <w:tc>
          <w:tcPr>
            <w:tcW w:w="747" w:type="dxa"/>
            <w:tcBorders>
              <w:top w:val="nil"/>
              <w:left w:val="single" w:sz="4" w:space="0" w:color="auto"/>
              <w:bottom w:val="single" w:sz="4" w:space="0" w:color="auto"/>
              <w:right w:val="nil"/>
            </w:tcBorders>
            <w:shd w:val="clear" w:color="auto" w:fill="auto"/>
            <w:vAlign w:val="center"/>
            <w:hideMark/>
          </w:tcPr>
          <w:p w14:paraId="5619A84C" w14:textId="77777777" w:rsidR="00560621" w:rsidRPr="00560621" w:rsidRDefault="00560621" w:rsidP="00560621">
            <w:pPr>
              <w:jc w:val="center"/>
              <w:rPr>
                <w:sz w:val="16"/>
                <w:szCs w:val="16"/>
                <w:lang w:val="en-US" w:eastAsia="en-US"/>
              </w:rPr>
            </w:pPr>
            <w:r w:rsidRPr="00560621">
              <w:rPr>
                <w:sz w:val="16"/>
                <w:szCs w:val="16"/>
                <w:lang w:val="en-US" w:eastAsia="en-US"/>
              </w:rPr>
              <w:t>0,1013</w:t>
            </w:r>
          </w:p>
        </w:tc>
        <w:tc>
          <w:tcPr>
            <w:tcW w:w="747" w:type="dxa"/>
            <w:tcBorders>
              <w:top w:val="nil"/>
              <w:left w:val="single" w:sz="4" w:space="0" w:color="auto"/>
              <w:bottom w:val="single" w:sz="4" w:space="0" w:color="auto"/>
              <w:right w:val="nil"/>
            </w:tcBorders>
            <w:shd w:val="clear" w:color="auto" w:fill="auto"/>
            <w:vAlign w:val="center"/>
            <w:hideMark/>
          </w:tcPr>
          <w:p w14:paraId="315A3D96" w14:textId="77777777" w:rsidR="00560621" w:rsidRPr="00560621" w:rsidRDefault="00560621" w:rsidP="00560621">
            <w:pPr>
              <w:jc w:val="center"/>
              <w:rPr>
                <w:sz w:val="16"/>
                <w:szCs w:val="16"/>
                <w:lang w:val="en-US" w:eastAsia="en-US"/>
              </w:rPr>
            </w:pPr>
            <w:r w:rsidRPr="00560621">
              <w:rPr>
                <w:sz w:val="16"/>
                <w:szCs w:val="16"/>
                <w:lang w:val="en-US" w:eastAsia="en-US"/>
              </w:rPr>
              <w:t>0,1181</w:t>
            </w:r>
          </w:p>
        </w:tc>
        <w:tc>
          <w:tcPr>
            <w:tcW w:w="908" w:type="dxa"/>
            <w:tcBorders>
              <w:top w:val="nil"/>
              <w:left w:val="single" w:sz="4" w:space="0" w:color="auto"/>
              <w:bottom w:val="single" w:sz="4" w:space="0" w:color="auto"/>
              <w:right w:val="single" w:sz="8" w:space="0" w:color="auto"/>
            </w:tcBorders>
            <w:shd w:val="clear" w:color="auto" w:fill="auto"/>
            <w:noWrap/>
            <w:vAlign w:val="center"/>
            <w:hideMark/>
          </w:tcPr>
          <w:p w14:paraId="6DF96307" w14:textId="77777777" w:rsidR="00560621" w:rsidRPr="00560621" w:rsidRDefault="00560621" w:rsidP="00560621">
            <w:pPr>
              <w:jc w:val="center"/>
              <w:rPr>
                <w:sz w:val="18"/>
                <w:szCs w:val="18"/>
                <w:lang w:val="en-US" w:eastAsia="en-US"/>
              </w:rPr>
            </w:pPr>
            <w:r w:rsidRPr="00560621">
              <w:rPr>
                <w:sz w:val="18"/>
                <w:szCs w:val="18"/>
                <w:lang w:val="en-US" w:eastAsia="en-US"/>
              </w:rPr>
              <w:t>0,10</w:t>
            </w:r>
          </w:p>
        </w:tc>
      </w:tr>
      <w:tr w:rsidR="00560621" w:rsidRPr="00560621" w14:paraId="56B92363" w14:textId="77777777" w:rsidTr="00560621">
        <w:trPr>
          <w:trHeight w:val="236"/>
          <w:jc w:val="center"/>
        </w:trPr>
        <w:tc>
          <w:tcPr>
            <w:tcW w:w="1230" w:type="dxa"/>
            <w:tcBorders>
              <w:top w:val="nil"/>
              <w:left w:val="single" w:sz="8" w:space="0" w:color="auto"/>
              <w:bottom w:val="single" w:sz="8" w:space="0" w:color="auto"/>
              <w:right w:val="single" w:sz="4" w:space="0" w:color="auto"/>
            </w:tcBorders>
            <w:shd w:val="clear" w:color="auto" w:fill="auto"/>
            <w:noWrap/>
            <w:vAlign w:val="center"/>
            <w:hideMark/>
          </w:tcPr>
          <w:p w14:paraId="591F8610" w14:textId="77777777" w:rsidR="00560621" w:rsidRPr="00560621" w:rsidRDefault="00560621" w:rsidP="00560621">
            <w:pPr>
              <w:rPr>
                <w:sz w:val="16"/>
                <w:szCs w:val="16"/>
                <w:lang w:val="en-US" w:eastAsia="en-US"/>
              </w:rPr>
            </w:pPr>
            <w:r w:rsidRPr="00560621">
              <w:rPr>
                <w:sz w:val="16"/>
                <w:szCs w:val="16"/>
                <w:lang w:val="en-US" w:eastAsia="en-US"/>
              </w:rPr>
              <w:t>Нижа (AMT)</w:t>
            </w:r>
          </w:p>
        </w:tc>
        <w:tc>
          <w:tcPr>
            <w:tcW w:w="747" w:type="dxa"/>
            <w:tcBorders>
              <w:top w:val="nil"/>
              <w:left w:val="nil"/>
              <w:bottom w:val="single" w:sz="8" w:space="0" w:color="auto"/>
              <w:right w:val="single" w:sz="4" w:space="0" w:color="auto"/>
            </w:tcBorders>
            <w:shd w:val="clear" w:color="auto" w:fill="auto"/>
            <w:vAlign w:val="center"/>
            <w:hideMark/>
          </w:tcPr>
          <w:p w14:paraId="2966FEF6" w14:textId="77777777" w:rsidR="00560621" w:rsidRPr="00560621" w:rsidRDefault="00560621" w:rsidP="00560621">
            <w:pPr>
              <w:jc w:val="center"/>
              <w:rPr>
                <w:sz w:val="16"/>
                <w:szCs w:val="16"/>
                <w:lang w:val="en-US" w:eastAsia="en-US"/>
              </w:rPr>
            </w:pPr>
            <w:r w:rsidRPr="00560621">
              <w:rPr>
                <w:sz w:val="16"/>
                <w:szCs w:val="16"/>
                <w:lang w:val="en-US" w:eastAsia="en-US"/>
              </w:rPr>
              <w:t>0,0682</w:t>
            </w:r>
          </w:p>
        </w:tc>
        <w:tc>
          <w:tcPr>
            <w:tcW w:w="747" w:type="dxa"/>
            <w:tcBorders>
              <w:top w:val="nil"/>
              <w:left w:val="nil"/>
              <w:bottom w:val="single" w:sz="8" w:space="0" w:color="auto"/>
              <w:right w:val="single" w:sz="4" w:space="0" w:color="auto"/>
            </w:tcBorders>
            <w:shd w:val="clear" w:color="auto" w:fill="auto"/>
            <w:vAlign w:val="center"/>
            <w:hideMark/>
          </w:tcPr>
          <w:p w14:paraId="6F4FF377" w14:textId="77777777" w:rsidR="00560621" w:rsidRPr="00560621" w:rsidRDefault="00560621" w:rsidP="00560621">
            <w:pPr>
              <w:jc w:val="center"/>
              <w:rPr>
                <w:sz w:val="16"/>
                <w:szCs w:val="16"/>
                <w:lang w:val="en-US" w:eastAsia="en-US"/>
              </w:rPr>
            </w:pPr>
            <w:r w:rsidRPr="00560621">
              <w:rPr>
                <w:sz w:val="16"/>
                <w:szCs w:val="16"/>
                <w:lang w:val="en-US" w:eastAsia="en-US"/>
              </w:rPr>
              <w:t>0,0682</w:t>
            </w:r>
          </w:p>
        </w:tc>
        <w:tc>
          <w:tcPr>
            <w:tcW w:w="747" w:type="dxa"/>
            <w:tcBorders>
              <w:top w:val="nil"/>
              <w:left w:val="nil"/>
              <w:bottom w:val="single" w:sz="8" w:space="0" w:color="auto"/>
              <w:right w:val="single" w:sz="4" w:space="0" w:color="auto"/>
            </w:tcBorders>
            <w:shd w:val="clear" w:color="auto" w:fill="auto"/>
            <w:vAlign w:val="center"/>
            <w:hideMark/>
          </w:tcPr>
          <w:p w14:paraId="693BFCBC" w14:textId="77777777" w:rsidR="00560621" w:rsidRPr="00560621" w:rsidRDefault="00560621" w:rsidP="00560621">
            <w:pPr>
              <w:jc w:val="center"/>
              <w:rPr>
                <w:sz w:val="16"/>
                <w:szCs w:val="16"/>
                <w:lang w:val="en-US" w:eastAsia="en-US"/>
              </w:rPr>
            </w:pPr>
            <w:r w:rsidRPr="00560621">
              <w:rPr>
                <w:sz w:val="16"/>
                <w:szCs w:val="16"/>
                <w:lang w:val="en-US" w:eastAsia="en-US"/>
              </w:rPr>
              <w:t>0,0675</w:t>
            </w:r>
          </w:p>
        </w:tc>
        <w:tc>
          <w:tcPr>
            <w:tcW w:w="747" w:type="dxa"/>
            <w:tcBorders>
              <w:top w:val="nil"/>
              <w:left w:val="nil"/>
              <w:bottom w:val="single" w:sz="8" w:space="0" w:color="auto"/>
              <w:right w:val="single" w:sz="4" w:space="0" w:color="auto"/>
            </w:tcBorders>
            <w:shd w:val="clear" w:color="auto" w:fill="auto"/>
            <w:vAlign w:val="center"/>
            <w:hideMark/>
          </w:tcPr>
          <w:p w14:paraId="3D5BB6B4" w14:textId="77777777" w:rsidR="00560621" w:rsidRPr="00560621" w:rsidRDefault="00560621" w:rsidP="00560621">
            <w:pPr>
              <w:jc w:val="center"/>
              <w:rPr>
                <w:sz w:val="16"/>
                <w:szCs w:val="16"/>
                <w:lang w:val="en-US" w:eastAsia="en-US"/>
              </w:rPr>
            </w:pPr>
            <w:r w:rsidRPr="00560621">
              <w:rPr>
                <w:sz w:val="16"/>
                <w:szCs w:val="16"/>
                <w:lang w:val="en-US" w:eastAsia="en-US"/>
              </w:rPr>
              <w:t>0,0675</w:t>
            </w:r>
          </w:p>
        </w:tc>
        <w:tc>
          <w:tcPr>
            <w:tcW w:w="747" w:type="dxa"/>
            <w:tcBorders>
              <w:top w:val="nil"/>
              <w:left w:val="nil"/>
              <w:bottom w:val="single" w:sz="8" w:space="0" w:color="auto"/>
              <w:right w:val="single" w:sz="4" w:space="0" w:color="auto"/>
            </w:tcBorders>
            <w:shd w:val="clear" w:color="auto" w:fill="auto"/>
            <w:vAlign w:val="center"/>
            <w:hideMark/>
          </w:tcPr>
          <w:p w14:paraId="027CDB48" w14:textId="77777777" w:rsidR="00560621" w:rsidRPr="00560621" w:rsidRDefault="00560621" w:rsidP="00560621">
            <w:pPr>
              <w:jc w:val="center"/>
              <w:rPr>
                <w:sz w:val="16"/>
                <w:szCs w:val="16"/>
                <w:lang w:val="en-US" w:eastAsia="en-US"/>
              </w:rPr>
            </w:pPr>
            <w:r w:rsidRPr="00560621">
              <w:rPr>
                <w:sz w:val="16"/>
                <w:szCs w:val="16"/>
                <w:lang w:val="en-US" w:eastAsia="en-US"/>
              </w:rPr>
              <w:t>0,0675</w:t>
            </w:r>
          </w:p>
        </w:tc>
        <w:tc>
          <w:tcPr>
            <w:tcW w:w="747" w:type="dxa"/>
            <w:tcBorders>
              <w:top w:val="nil"/>
              <w:left w:val="nil"/>
              <w:bottom w:val="single" w:sz="8" w:space="0" w:color="auto"/>
              <w:right w:val="single" w:sz="4" w:space="0" w:color="auto"/>
            </w:tcBorders>
            <w:shd w:val="clear" w:color="auto" w:fill="auto"/>
            <w:vAlign w:val="center"/>
            <w:hideMark/>
          </w:tcPr>
          <w:p w14:paraId="0AF4FC00" w14:textId="77777777" w:rsidR="00560621" w:rsidRPr="00560621" w:rsidRDefault="00560621" w:rsidP="00560621">
            <w:pPr>
              <w:jc w:val="center"/>
              <w:rPr>
                <w:sz w:val="16"/>
                <w:szCs w:val="16"/>
                <w:lang w:val="en-US" w:eastAsia="en-US"/>
              </w:rPr>
            </w:pPr>
            <w:r w:rsidRPr="00560621">
              <w:rPr>
                <w:sz w:val="16"/>
                <w:szCs w:val="16"/>
                <w:lang w:val="en-US" w:eastAsia="en-US"/>
              </w:rPr>
              <w:t>0,0675</w:t>
            </w:r>
          </w:p>
        </w:tc>
        <w:tc>
          <w:tcPr>
            <w:tcW w:w="747" w:type="dxa"/>
            <w:tcBorders>
              <w:top w:val="nil"/>
              <w:left w:val="nil"/>
              <w:bottom w:val="single" w:sz="8" w:space="0" w:color="auto"/>
              <w:right w:val="nil"/>
            </w:tcBorders>
            <w:shd w:val="clear" w:color="auto" w:fill="auto"/>
            <w:vAlign w:val="center"/>
            <w:hideMark/>
          </w:tcPr>
          <w:p w14:paraId="7374513C" w14:textId="77777777" w:rsidR="00560621" w:rsidRPr="00560621" w:rsidRDefault="00560621" w:rsidP="00560621">
            <w:pPr>
              <w:jc w:val="center"/>
              <w:rPr>
                <w:sz w:val="16"/>
                <w:szCs w:val="16"/>
                <w:lang w:val="en-US" w:eastAsia="en-US"/>
              </w:rPr>
            </w:pPr>
            <w:r w:rsidRPr="00560621">
              <w:rPr>
                <w:sz w:val="16"/>
                <w:szCs w:val="16"/>
                <w:lang w:val="en-US" w:eastAsia="en-US"/>
              </w:rPr>
              <w:t>0,0668</w:t>
            </w:r>
          </w:p>
        </w:tc>
        <w:tc>
          <w:tcPr>
            <w:tcW w:w="747" w:type="dxa"/>
            <w:tcBorders>
              <w:top w:val="nil"/>
              <w:left w:val="single" w:sz="4" w:space="0" w:color="auto"/>
              <w:bottom w:val="single" w:sz="8" w:space="0" w:color="auto"/>
              <w:right w:val="nil"/>
            </w:tcBorders>
            <w:shd w:val="clear" w:color="auto" w:fill="auto"/>
            <w:vAlign w:val="center"/>
            <w:hideMark/>
          </w:tcPr>
          <w:p w14:paraId="505D5556" w14:textId="77777777" w:rsidR="00560621" w:rsidRPr="00560621" w:rsidRDefault="00560621" w:rsidP="00560621">
            <w:pPr>
              <w:jc w:val="center"/>
              <w:rPr>
                <w:sz w:val="16"/>
                <w:szCs w:val="16"/>
                <w:lang w:val="en-US" w:eastAsia="en-US"/>
              </w:rPr>
            </w:pPr>
            <w:r w:rsidRPr="00560621">
              <w:rPr>
                <w:sz w:val="16"/>
                <w:szCs w:val="16"/>
                <w:lang w:val="en-US" w:eastAsia="en-US"/>
              </w:rPr>
              <w:t>0,0668</w:t>
            </w:r>
          </w:p>
        </w:tc>
        <w:tc>
          <w:tcPr>
            <w:tcW w:w="747" w:type="dxa"/>
            <w:tcBorders>
              <w:top w:val="nil"/>
              <w:left w:val="single" w:sz="4" w:space="0" w:color="auto"/>
              <w:bottom w:val="single" w:sz="8" w:space="0" w:color="auto"/>
              <w:right w:val="nil"/>
            </w:tcBorders>
            <w:shd w:val="clear" w:color="auto" w:fill="auto"/>
            <w:vAlign w:val="center"/>
            <w:hideMark/>
          </w:tcPr>
          <w:p w14:paraId="279F9A30" w14:textId="77777777" w:rsidR="00560621" w:rsidRPr="00560621" w:rsidRDefault="00560621" w:rsidP="00560621">
            <w:pPr>
              <w:jc w:val="center"/>
              <w:rPr>
                <w:sz w:val="16"/>
                <w:szCs w:val="16"/>
                <w:lang w:val="en-US" w:eastAsia="en-US"/>
              </w:rPr>
            </w:pPr>
            <w:r w:rsidRPr="00560621">
              <w:rPr>
                <w:sz w:val="16"/>
                <w:szCs w:val="16"/>
                <w:lang w:val="en-US" w:eastAsia="en-US"/>
              </w:rPr>
              <w:t>0,0675</w:t>
            </w:r>
          </w:p>
        </w:tc>
        <w:tc>
          <w:tcPr>
            <w:tcW w:w="747" w:type="dxa"/>
            <w:tcBorders>
              <w:top w:val="nil"/>
              <w:left w:val="single" w:sz="4" w:space="0" w:color="auto"/>
              <w:bottom w:val="single" w:sz="8" w:space="0" w:color="auto"/>
              <w:right w:val="nil"/>
            </w:tcBorders>
            <w:shd w:val="clear" w:color="auto" w:fill="auto"/>
            <w:vAlign w:val="center"/>
            <w:hideMark/>
          </w:tcPr>
          <w:p w14:paraId="30EAE407" w14:textId="77777777" w:rsidR="00560621" w:rsidRPr="00560621" w:rsidRDefault="00560621" w:rsidP="00560621">
            <w:pPr>
              <w:jc w:val="center"/>
              <w:rPr>
                <w:sz w:val="16"/>
                <w:szCs w:val="16"/>
                <w:lang w:val="en-US" w:eastAsia="en-US"/>
              </w:rPr>
            </w:pPr>
            <w:r w:rsidRPr="00560621">
              <w:rPr>
                <w:sz w:val="16"/>
                <w:szCs w:val="16"/>
                <w:lang w:val="en-US" w:eastAsia="en-US"/>
              </w:rPr>
              <w:t>0,0675</w:t>
            </w:r>
          </w:p>
        </w:tc>
        <w:tc>
          <w:tcPr>
            <w:tcW w:w="747" w:type="dxa"/>
            <w:tcBorders>
              <w:top w:val="nil"/>
              <w:left w:val="single" w:sz="4" w:space="0" w:color="auto"/>
              <w:bottom w:val="single" w:sz="8" w:space="0" w:color="auto"/>
              <w:right w:val="nil"/>
            </w:tcBorders>
            <w:shd w:val="clear" w:color="auto" w:fill="auto"/>
            <w:vAlign w:val="center"/>
            <w:hideMark/>
          </w:tcPr>
          <w:p w14:paraId="3E3AAA0C" w14:textId="77777777" w:rsidR="00560621" w:rsidRPr="00560621" w:rsidRDefault="00560621" w:rsidP="00560621">
            <w:pPr>
              <w:jc w:val="center"/>
              <w:rPr>
                <w:sz w:val="16"/>
                <w:szCs w:val="16"/>
                <w:lang w:val="en-US" w:eastAsia="en-US"/>
              </w:rPr>
            </w:pPr>
            <w:r w:rsidRPr="00560621">
              <w:rPr>
                <w:sz w:val="16"/>
                <w:szCs w:val="16"/>
                <w:lang w:val="en-US" w:eastAsia="en-US"/>
              </w:rPr>
              <w:t>0,0675</w:t>
            </w:r>
          </w:p>
        </w:tc>
        <w:tc>
          <w:tcPr>
            <w:tcW w:w="747" w:type="dxa"/>
            <w:tcBorders>
              <w:top w:val="nil"/>
              <w:left w:val="single" w:sz="4" w:space="0" w:color="auto"/>
              <w:bottom w:val="single" w:sz="8" w:space="0" w:color="auto"/>
              <w:right w:val="nil"/>
            </w:tcBorders>
            <w:shd w:val="clear" w:color="auto" w:fill="auto"/>
            <w:vAlign w:val="center"/>
            <w:hideMark/>
          </w:tcPr>
          <w:p w14:paraId="6B9A6F77" w14:textId="77777777" w:rsidR="00560621" w:rsidRPr="00560621" w:rsidRDefault="00560621" w:rsidP="00560621">
            <w:pPr>
              <w:jc w:val="center"/>
              <w:rPr>
                <w:sz w:val="16"/>
                <w:szCs w:val="16"/>
                <w:lang w:val="en-US" w:eastAsia="en-US"/>
              </w:rPr>
            </w:pPr>
            <w:r w:rsidRPr="00560621">
              <w:rPr>
                <w:sz w:val="16"/>
                <w:szCs w:val="16"/>
                <w:lang w:val="en-US" w:eastAsia="en-US"/>
              </w:rPr>
              <w:t>0,0788</w:t>
            </w:r>
          </w:p>
        </w:tc>
        <w:tc>
          <w:tcPr>
            <w:tcW w:w="908" w:type="dxa"/>
            <w:tcBorders>
              <w:top w:val="nil"/>
              <w:left w:val="single" w:sz="4" w:space="0" w:color="auto"/>
              <w:bottom w:val="single" w:sz="8" w:space="0" w:color="auto"/>
              <w:right w:val="single" w:sz="8" w:space="0" w:color="auto"/>
            </w:tcBorders>
            <w:shd w:val="clear" w:color="auto" w:fill="auto"/>
            <w:noWrap/>
            <w:vAlign w:val="center"/>
            <w:hideMark/>
          </w:tcPr>
          <w:p w14:paraId="1EB311A8" w14:textId="77777777" w:rsidR="00560621" w:rsidRPr="00560621" w:rsidRDefault="00560621" w:rsidP="00560621">
            <w:pPr>
              <w:jc w:val="center"/>
              <w:rPr>
                <w:sz w:val="18"/>
                <w:szCs w:val="18"/>
                <w:lang w:val="en-US" w:eastAsia="en-US"/>
              </w:rPr>
            </w:pPr>
            <w:r w:rsidRPr="00560621">
              <w:rPr>
                <w:sz w:val="18"/>
                <w:szCs w:val="18"/>
                <w:lang w:val="en-US" w:eastAsia="en-US"/>
              </w:rPr>
              <w:t>0,07</w:t>
            </w:r>
          </w:p>
        </w:tc>
      </w:tr>
      <w:tr w:rsidR="00560621" w:rsidRPr="00560621" w14:paraId="1AED1B29" w14:textId="77777777" w:rsidTr="00560621">
        <w:trPr>
          <w:trHeight w:val="236"/>
          <w:jc w:val="center"/>
        </w:trPr>
        <w:tc>
          <w:tcPr>
            <w:tcW w:w="1230" w:type="dxa"/>
            <w:tcBorders>
              <w:top w:val="nil"/>
              <w:left w:val="single" w:sz="8" w:space="0" w:color="auto"/>
              <w:bottom w:val="double" w:sz="6" w:space="0" w:color="auto"/>
              <w:right w:val="single" w:sz="4" w:space="0" w:color="auto"/>
            </w:tcBorders>
            <w:shd w:val="clear" w:color="000000" w:fill="C0C0C0"/>
            <w:noWrap/>
            <w:vAlign w:val="center"/>
            <w:hideMark/>
          </w:tcPr>
          <w:p w14:paraId="178F6023" w14:textId="77777777" w:rsidR="00560621" w:rsidRPr="00560621" w:rsidRDefault="00560621" w:rsidP="00560621">
            <w:pPr>
              <w:rPr>
                <w:b/>
                <w:bCs/>
                <w:sz w:val="16"/>
                <w:szCs w:val="16"/>
                <w:lang w:val="en-US" w:eastAsia="en-US"/>
              </w:rPr>
            </w:pPr>
            <w:r w:rsidRPr="00560621">
              <w:rPr>
                <w:b/>
                <w:bCs/>
                <w:sz w:val="16"/>
                <w:szCs w:val="16"/>
                <w:lang w:val="en-US" w:eastAsia="en-US"/>
              </w:rPr>
              <w:t>2022. година</w:t>
            </w:r>
          </w:p>
        </w:tc>
        <w:tc>
          <w:tcPr>
            <w:tcW w:w="747" w:type="dxa"/>
            <w:tcBorders>
              <w:top w:val="nil"/>
              <w:left w:val="nil"/>
              <w:bottom w:val="double" w:sz="6" w:space="0" w:color="auto"/>
              <w:right w:val="single" w:sz="4" w:space="0" w:color="auto"/>
            </w:tcBorders>
            <w:shd w:val="clear" w:color="000000" w:fill="C0C0C0"/>
            <w:vAlign w:val="center"/>
            <w:hideMark/>
          </w:tcPr>
          <w:p w14:paraId="7267EA04" w14:textId="77777777" w:rsidR="00560621" w:rsidRPr="00560621" w:rsidRDefault="00560621" w:rsidP="00560621">
            <w:pPr>
              <w:jc w:val="center"/>
              <w:rPr>
                <w:b/>
                <w:bCs/>
                <w:sz w:val="16"/>
                <w:szCs w:val="16"/>
                <w:lang w:val="en-US" w:eastAsia="en-US"/>
              </w:rPr>
            </w:pPr>
            <w:r w:rsidRPr="00560621">
              <w:rPr>
                <w:b/>
                <w:bCs/>
                <w:sz w:val="16"/>
                <w:szCs w:val="16"/>
                <w:lang w:val="en-US" w:eastAsia="en-US"/>
              </w:rPr>
              <w:t>I</w:t>
            </w:r>
          </w:p>
        </w:tc>
        <w:tc>
          <w:tcPr>
            <w:tcW w:w="747" w:type="dxa"/>
            <w:tcBorders>
              <w:top w:val="nil"/>
              <w:left w:val="nil"/>
              <w:bottom w:val="double" w:sz="6" w:space="0" w:color="auto"/>
              <w:right w:val="single" w:sz="4" w:space="0" w:color="auto"/>
            </w:tcBorders>
            <w:shd w:val="clear" w:color="000000" w:fill="C0C0C0"/>
            <w:vAlign w:val="center"/>
            <w:hideMark/>
          </w:tcPr>
          <w:p w14:paraId="17898A5A" w14:textId="77777777" w:rsidR="00560621" w:rsidRPr="00560621" w:rsidRDefault="00560621" w:rsidP="00560621">
            <w:pPr>
              <w:jc w:val="center"/>
              <w:rPr>
                <w:b/>
                <w:bCs/>
                <w:sz w:val="16"/>
                <w:szCs w:val="16"/>
                <w:lang w:val="en-US" w:eastAsia="en-US"/>
              </w:rPr>
            </w:pPr>
            <w:r w:rsidRPr="00560621">
              <w:rPr>
                <w:b/>
                <w:bCs/>
                <w:sz w:val="16"/>
                <w:szCs w:val="16"/>
                <w:lang w:val="en-US" w:eastAsia="en-US"/>
              </w:rPr>
              <w:t>II</w:t>
            </w:r>
          </w:p>
        </w:tc>
        <w:tc>
          <w:tcPr>
            <w:tcW w:w="747" w:type="dxa"/>
            <w:tcBorders>
              <w:top w:val="nil"/>
              <w:left w:val="nil"/>
              <w:bottom w:val="double" w:sz="6" w:space="0" w:color="auto"/>
              <w:right w:val="single" w:sz="4" w:space="0" w:color="auto"/>
            </w:tcBorders>
            <w:shd w:val="clear" w:color="000000" w:fill="C0C0C0"/>
            <w:vAlign w:val="center"/>
            <w:hideMark/>
          </w:tcPr>
          <w:p w14:paraId="128D4B95" w14:textId="77777777" w:rsidR="00560621" w:rsidRPr="00560621" w:rsidRDefault="00560621" w:rsidP="00560621">
            <w:pPr>
              <w:jc w:val="center"/>
              <w:rPr>
                <w:b/>
                <w:bCs/>
                <w:sz w:val="16"/>
                <w:szCs w:val="16"/>
                <w:lang w:val="en-US" w:eastAsia="en-US"/>
              </w:rPr>
            </w:pPr>
            <w:r w:rsidRPr="00560621">
              <w:rPr>
                <w:b/>
                <w:bCs/>
                <w:sz w:val="16"/>
                <w:szCs w:val="16"/>
                <w:lang w:val="en-US" w:eastAsia="en-US"/>
              </w:rPr>
              <w:t>III</w:t>
            </w:r>
          </w:p>
        </w:tc>
        <w:tc>
          <w:tcPr>
            <w:tcW w:w="747" w:type="dxa"/>
            <w:tcBorders>
              <w:top w:val="nil"/>
              <w:left w:val="nil"/>
              <w:bottom w:val="double" w:sz="6" w:space="0" w:color="auto"/>
              <w:right w:val="single" w:sz="4" w:space="0" w:color="auto"/>
            </w:tcBorders>
            <w:shd w:val="clear" w:color="000000" w:fill="C0C0C0"/>
            <w:vAlign w:val="center"/>
            <w:hideMark/>
          </w:tcPr>
          <w:p w14:paraId="51993F09" w14:textId="77777777" w:rsidR="00560621" w:rsidRPr="00560621" w:rsidRDefault="00560621" w:rsidP="00560621">
            <w:pPr>
              <w:jc w:val="center"/>
              <w:rPr>
                <w:b/>
                <w:bCs/>
                <w:sz w:val="16"/>
                <w:szCs w:val="16"/>
                <w:lang w:val="en-US" w:eastAsia="en-US"/>
              </w:rPr>
            </w:pPr>
            <w:r w:rsidRPr="00560621">
              <w:rPr>
                <w:b/>
                <w:bCs/>
                <w:sz w:val="16"/>
                <w:szCs w:val="16"/>
                <w:lang w:val="en-US" w:eastAsia="en-US"/>
              </w:rPr>
              <w:t>IV</w:t>
            </w:r>
          </w:p>
        </w:tc>
        <w:tc>
          <w:tcPr>
            <w:tcW w:w="747" w:type="dxa"/>
            <w:tcBorders>
              <w:top w:val="nil"/>
              <w:left w:val="nil"/>
              <w:bottom w:val="double" w:sz="6" w:space="0" w:color="auto"/>
              <w:right w:val="single" w:sz="4" w:space="0" w:color="auto"/>
            </w:tcBorders>
            <w:shd w:val="clear" w:color="000000" w:fill="C0C0C0"/>
            <w:vAlign w:val="center"/>
            <w:hideMark/>
          </w:tcPr>
          <w:p w14:paraId="7F14270A" w14:textId="77777777" w:rsidR="00560621" w:rsidRPr="00560621" w:rsidRDefault="00560621" w:rsidP="00560621">
            <w:pPr>
              <w:jc w:val="center"/>
              <w:rPr>
                <w:b/>
                <w:bCs/>
                <w:sz w:val="16"/>
                <w:szCs w:val="16"/>
                <w:lang w:val="en-US" w:eastAsia="en-US"/>
              </w:rPr>
            </w:pPr>
            <w:r w:rsidRPr="00560621">
              <w:rPr>
                <w:b/>
                <w:bCs/>
                <w:sz w:val="16"/>
                <w:szCs w:val="16"/>
                <w:lang w:val="en-US" w:eastAsia="en-US"/>
              </w:rPr>
              <w:t>V</w:t>
            </w:r>
          </w:p>
        </w:tc>
        <w:tc>
          <w:tcPr>
            <w:tcW w:w="747" w:type="dxa"/>
            <w:tcBorders>
              <w:top w:val="nil"/>
              <w:left w:val="nil"/>
              <w:bottom w:val="double" w:sz="6" w:space="0" w:color="auto"/>
              <w:right w:val="single" w:sz="4" w:space="0" w:color="auto"/>
            </w:tcBorders>
            <w:shd w:val="clear" w:color="000000" w:fill="C0C0C0"/>
            <w:vAlign w:val="center"/>
            <w:hideMark/>
          </w:tcPr>
          <w:p w14:paraId="432AA49E" w14:textId="77777777" w:rsidR="00560621" w:rsidRPr="00560621" w:rsidRDefault="00560621" w:rsidP="00560621">
            <w:pPr>
              <w:jc w:val="center"/>
              <w:rPr>
                <w:b/>
                <w:bCs/>
                <w:sz w:val="16"/>
                <w:szCs w:val="16"/>
                <w:lang w:val="en-US" w:eastAsia="en-US"/>
              </w:rPr>
            </w:pPr>
            <w:r w:rsidRPr="00560621">
              <w:rPr>
                <w:b/>
                <w:bCs/>
                <w:sz w:val="16"/>
                <w:szCs w:val="16"/>
                <w:lang w:val="en-US" w:eastAsia="en-US"/>
              </w:rPr>
              <w:t>VI</w:t>
            </w:r>
          </w:p>
        </w:tc>
        <w:tc>
          <w:tcPr>
            <w:tcW w:w="747" w:type="dxa"/>
            <w:tcBorders>
              <w:top w:val="nil"/>
              <w:left w:val="nil"/>
              <w:bottom w:val="double" w:sz="6" w:space="0" w:color="auto"/>
              <w:right w:val="nil"/>
            </w:tcBorders>
            <w:shd w:val="clear" w:color="000000" w:fill="C0C0C0"/>
            <w:vAlign w:val="center"/>
            <w:hideMark/>
          </w:tcPr>
          <w:p w14:paraId="55FA1026" w14:textId="77777777" w:rsidR="00560621" w:rsidRPr="00560621" w:rsidRDefault="00560621" w:rsidP="00560621">
            <w:pPr>
              <w:jc w:val="center"/>
              <w:rPr>
                <w:b/>
                <w:bCs/>
                <w:sz w:val="16"/>
                <w:szCs w:val="16"/>
                <w:lang w:val="en-US" w:eastAsia="en-US"/>
              </w:rPr>
            </w:pPr>
            <w:r w:rsidRPr="00560621">
              <w:rPr>
                <w:b/>
                <w:bCs/>
                <w:sz w:val="16"/>
                <w:szCs w:val="16"/>
                <w:lang w:val="en-US" w:eastAsia="en-US"/>
              </w:rPr>
              <w:t>VII</w:t>
            </w:r>
          </w:p>
        </w:tc>
        <w:tc>
          <w:tcPr>
            <w:tcW w:w="747" w:type="dxa"/>
            <w:tcBorders>
              <w:top w:val="nil"/>
              <w:left w:val="single" w:sz="4" w:space="0" w:color="auto"/>
              <w:bottom w:val="double" w:sz="6" w:space="0" w:color="auto"/>
              <w:right w:val="nil"/>
            </w:tcBorders>
            <w:shd w:val="clear" w:color="000000" w:fill="C0C0C0"/>
            <w:vAlign w:val="center"/>
            <w:hideMark/>
          </w:tcPr>
          <w:p w14:paraId="754A57F8" w14:textId="77777777" w:rsidR="00560621" w:rsidRPr="00560621" w:rsidRDefault="00560621" w:rsidP="00560621">
            <w:pPr>
              <w:jc w:val="center"/>
              <w:rPr>
                <w:b/>
                <w:bCs/>
                <w:sz w:val="16"/>
                <w:szCs w:val="16"/>
                <w:lang w:val="en-US" w:eastAsia="en-US"/>
              </w:rPr>
            </w:pPr>
            <w:r w:rsidRPr="00560621">
              <w:rPr>
                <w:b/>
                <w:bCs/>
                <w:sz w:val="16"/>
                <w:szCs w:val="16"/>
                <w:lang w:val="en-US" w:eastAsia="en-US"/>
              </w:rPr>
              <w:t>VIII</w:t>
            </w:r>
          </w:p>
        </w:tc>
        <w:tc>
          <w:tcPr>
            <w:tcW w:w="747" w:type="dxa"/>
            <w:tcBorders>
              <w:top w:val="nil"/>
              <w:left w:val="single" w:sz="4" w:space="0" w:color="auto"/>
              <w:bottom w:val="double" w:sz="6" w:space="0" w:color="auto"/>
              <w:right w:val="nil"/>
            </w:tcBorders>
            <w:shd w:val="clear" w:color="000000" w:fill="C0C0C0"/>
            <w:vAlign w:val="center"/>
            <w:hideMark/>
          </w:tcPr>
          <w:p w14:paraId="401DC0F3" w14:textId="77777777" w:rsidR="00560621" w:rsidRPr="00560621" w:rsidRDefault="00560621" w:rsidP="00560621">
            <w:pPr>
              <w:jc w:val="center"/>
              <w:rPr>
                <w:b/>
                <w:bCs/>
                <w:sz w:val="16"/>
                <w:szCs w:val="16"/>
                <w:lang w:val="en-US" w:eastAsia="en-US"/>
              </w:rPr>
            </w:pPr>
            <w:r w:rsidRPr="00560621">
              <w:rPr>
                <w:b/>
                <w:bCs/>
                <w:sz w:val="16"/>
                <w:szCs w:val="16"/>
                <w:lang w:val="en-US" w:eastAsia="en-US"/>
              </w:rPr>
              <w:t>IX</w:t>
            </w:r>
          </w:p>
        </w:tc>
        <w:tc>
          <w:tcPr>
            <w:tcW w:w="747" w:type="dxa"/>
            <w:tcBorders>
              <w:top w:val="nil"/>
              <w:left w:val="single" w:sz="4" w:space="0" w:color="auto"/>
              <w:bottom w:val="double" w:sz="6" w:space="0" w:color="auto"/>
              <w:right w:val="nil"/>
            </w:tcBorders>
            <w:shd w:val="clear" w:color="000000" w:fill="C0C0C0"/>
            <w:vAlign w:val="center"/>
            <w:hideMark/>
          </w:tcPr>
          <w:p w14:paraId="50800DDB" w14:textId="77777777" w:rsidR="00560621" w:rsidRPr="00560621" w:rsidRDefault="00560621" w:rsidP="00560621">
            <w:pPr>
              <w:jc w:val="center"/>
              <w:rPr>
                <w:b/>
                <w:bCs/>
                <w:sz w:val="16"/>
                <w:szCs w:val="16"/>
                <w:lang w:val="en-US" w:eastAsia="en-US"/>
              </w:rPr>
            </w:pPr>
            <w:r w:rsidRPr="00560621">
              <w:rPr>
                <w:b/>
                <w:bCs/>
                <w:sz w:val="16"/>
                <w:szCs w:val="16"/>
                <w:lang w:val="en-US" w:eastAsia="en-US"/>
              </w:rPr>
              <w:t>X</w:t>
            </w:r>
          </w:p>
        </w:tc>
        <w:tc>
          <w:tcPr>
            <w:tcW w:w="747" w:type="dxa"/>
            <w:tcBorders>
              <w:top w:val="nil"/>
              <w:left w:val="single" w:sz="4" w:space="0" w:color="auto"/>
              <w:bottom w:val="double" w:sz="6" w:space="0" w:color="auto"/>
              <w:right w:val="nil"/>
            </w:tcBorders>
            <w:shd w:val="clear" w:color="000000" w:fill="C0C0C0"/>
            <w:vAlign w:val="center"/>
            <w:hideMark/>
          </w:tcPr>
          <w:p w14:paraId="5BA073C2" w14:textId="77777777" w:rsidR="00560621" w:rsidRPr="00560621" w:rsidRDefault="00560621" w:rsidP="00560621">
            <w:pPr>
              <w:jc w:val="center"/>
              <w:rPr>
                <w:b/>
                <w:bCs/>
                <w:sz w:val="16"/>
                <w:szCs w:val="16"/>
                <w:lang w:val="en-US" w:eastAsia="en-US"/>
              </w:rPr>
            </w:pPr>
            <w:r w:rsidRPr="00560621">
              <w:rPr>
                <w:b/>
                <w:bCs/>
                <w:sz w:val="16"/>
                <w:szCs w:val="16"/>
                <w:lang w:val="en-US" w:eastAsia="en-US"/>
              </w:rPr>
              <w:t>XI</w:t>
            </w:r>
          </w:p>
        </w:tc>
        <w:tc>
          <w:tcPr>
            <w:tcW w:w="747" w:type="dxa"/>
            <w:tcBorders>
              <w:top w:val="nil"/>
              <w:left w:val="single" w:sz="4" w:space="0" w:color="auto"/>
              <w:bottom w:val="double" w:sz="6" w:space="0" w:color="auto"/>
              <w:right w:val="nil"/>
            </w:tcBorders>
            <w:shd w:val="clear" w:color="000000" w:fill="C0C0C0"/>
            <w:vAlign w:val="center"/>
            <w:hideMark/>
          </w:tcPr>
          <w:p w14:paraId="3585B437" w14:textId="77777777" w:rsidR="00560621" w:rsidRPr="00560621" w:rsidRDefault="00560621" w:rsidP="00560621">
            <w:pPr>
              <w:jc w:val="center"/>
              <w:rPr>
                <w:b/>
                <w:bCs/>
                <w:sz w:val="16"/>
                <w:szCs w:val="16"/>
                <w:lang w:val="en-US" w:eastAsia="en-US"/>
              </w:rPr>
            </w:pPr>
            <w:r w:rsidRPr="00560621">
              <w:rPr>
                <w:b/>
                <w:bCs/>
                <w:sz w:val="16"/>
                <w:szCs w:val="16"/>
                <w:lang w:val="en-US" w:eastAsia="en-US"/>
              </w:rPr>
              <w:t>XII</w:t>
            </w:r>
          </w:p>
        </w:tc>
        <w:tc>
          <w:tcPr>
            <w:tcW w:w="908" w:type="dxa"/>
            <w:tcBorders>
              <w:top w:val="nil"/>
              <w:left w:val="single" w:sz="4" w:space="0" w:color="auto"/>
              <w:bottom w:val="double" w:sz="6" w:space="0" w:color="auto"/>
              <w:right w:val="single" w:sz="8" w:space="0" w:color="auto"/>
            </w:tcBorders>
            <w:shd w:val="clear" w:color="000000" w:fill="C0C0C0"/>
            <w:noWrap/>
            <w:vAlign w:val="center"/>
            <w:hideMark/>
          </w:tcPr>
          <w:p w14:paraId="655F7A8B" w14:textId="77777777" w:rsidR="00560621" w:rsidRPr="00560621" w:rsidRDefault="00560621" w:rsidP="00560621">
            <w:pPr>
              <w:jc w:val="center"/>
              <w:rPr>
                <w:b/>
                <w:bCs/>
                <w:sz w:val="16"/>
                <w:szCs w:val="16"/>
                <w:lang w:val="en-US" w:eastAsia="en-US"/>
              </w:rPr>
            </w:pPr>
            <w:r w:rsidRPr="00560621">
              <w:rPr>
                <w:b/>
                <w:bCs/>
                <w:sz w:val="16"/>
                <w:szCs w:val="16"/>
                <w:lang w:val="en-US" w:eastAsia="en-US"/>
              </w:rPr>
              <w:t>Просјек</w:t>
            </w:r>
          </w:p>
        </w:tc>
      </w:tr>
      <w:tr w:rsidR="00560621" w:rsidRPr="00560621" w14:paraId="1D3A0FA5" w14:textId="77777777" w:rsidTr="00560621">
        <w:trPr>
          <w:trHeight w:val="236"/>
          <w:jc w:val="center"/>
        </w:trPr>
        <w:tc>
          <w:tcPr>
            <w:tcW w:w="1230" w:type="dxa"/>
            <w:tcBorders>
              <w:top w:val="nil"/>
              <w:left w:val="single" w:sz="8" w:space="0" w:color="auto"/>
              <w:bottom w:val="single" w:sz="4" w:space="0" w:color="auto"/>
              <w:right w:val="single" w:sz="4" w:space="0" w:color="auto"/>
            </w:tcBorders>
            <w:shd w:val="clear" w:color="auto" w:fill="auto"/>
            <w:noWrap/>
            <w:vAlign w:val="center"/>
            <w:hideMark/>
          </w:tcPr>
          <w:p w14:paraId="1537C69E" w14:textId="77777777" w:rsidR="00560621" w:rsidRPr="00560621" w:rsidRDefault="00560621" w:rsidP="00560621">
            <w:pPr>
              <w:rPr>
                <w:sz w:val="16"/>
                <w:szCs w:val="16"/>
                <w:lang w:val="en-US" w:eastAsia="en-US"/>
              </w:rPr>
            </w:pPr>
            <w:r w:rsidRPr="00560621">
              <w:rPr>
                <w:sz w:val="16"/>
                <w:szCs w:val="16"/>
                <w:lang w:val="en-US" w:eastAsia="en-US"/>
              </w:rPr>
              <w:t>Виша (АVT)</w:t>
            </w:r>
          </w:p>
        </w:tc>
        <w:tc>
          <w:tcPr>
            <w:tcW w:w="747" w:type="dxa"/>
            <w:tcBorders>
              <w:top w:val="nil"/>
              <w:left w:val="nil"/>
              <w:bottom w:val="single" w:sz="4" w:space="0" w:color="auto"/>
              <w:right w:val="single" w:sz="4" w:space="0" w:color="auto"/>
            </w:tcBorders>
            <w:shd w:val="clear" w:color="auto" w:fill="auto"/>
            <w:vAlign w:val="center"/>
            <w:hideMark/>
          </w:tcPr>
          <w:p w14:paraId="17CB6342" w14:textId="77777777" w:rsidR="00560621" w:rsidRPr="00560621" w:rsidRDefault="00560621" w:rsidP="00560621">
            <w:pPr>
              <w:jc w:val="center"/>
              <w:rPr>
                <w:sz w:val="16"/>
                <w:szCs w:val="16"/>
                <w:lang w:val="en-US" w:eastAsia="en-US"/>
              </w:rPr>
            </w:pPr>
            <w:r w:rsidRPr="00560621">
              <w:rPr>
                <w:sz w:val="16"/>
                <w:szCs w:val="16"/>
                <w:lang w:val="en-US" w:eastAsia="en-US"/>
              </w:rPr>
              <w:t>0,1181</w:t>
            </w:r>
          </w:p>
        </w:tc>
        <w:tc>
          <w:tcPr>
            <w:tcW w:w="747" w:type="dxa"/>
            <w:tcBorders>
              <w:top w:val="nil"/>
              <w:left w:val="nil"/>
              <w:bottom w:val="single" w:sz="4" w:space="0" w:color="auto"/>
              <w:right w:val="single" w:sz="4" w:space="0" w:color="auto"/>
            </w:tcBorders>
            <w:shd w:val="clear" w:color="auto" w:fill="auto"/>
            <w:vAlign w:val="center"/>
            <w:hideMark/>
          </w:tcPr>
          <w:p w14:paraId="70AB95DE" w14:textId="77777777" w:rsidR="00560621" w:rsidRPr="00560621" w:rsidRDefault="00560621" w:rsidP="00560621">
            <w:pPr>
              <w:jc w:val="center"/>
              <w:rPr>
                <w:sz w:val="16"/>
                <w:szCs w:val="16"/>
                <w:lang w:val="en-US" w:eastAsia="en-US"/>
              </w:rPr>
            </w:pPr>
            <w:r w:rsidRPr="00560621">
              <w:rPr>
                <w:sz w:val="16"/>
                <w:szCs w:val="16"/>
                <w:lang w:val="en-US" w:eastAsia="en-US"/>
              </w:rPr>
              <w:t>0,1181</w:t>
            </w:r>
          </w:p>
        </w:tc>
        <w:tc>
          <w:tcPr>
            <w:tcW w:w="747" w:type="dxa"/>
            <w:tcBorders>
              <w:top w:val="nil"/>
              <w:left w:val="nil"/>
              <w:bottom w:val="single" w:sz="4" w:space="0" w:color="auto"/>
              <w:right w:val="single" w:sz="4" w:space="0" w:color="auto"/>
            </w:tcBorders>
            <w:shd w:val="clear" w:color="auto" w:fill="auto"/>
            <w:vAlign w:val="center"/>
            <w:hideMark/>
          </w:tcPr>
          <w:p w14:paraId="01A15D03" w14:textId="77777777" w:rsidR="00560621" w:rsidRPr="00560621" w:rsidRDefault="00560621" w:rsidP="00560621">
            <w:pPr>
              <w:jc w:val="center"/>
              <w:rPr>
                <w:sz w:val="16"/>
                <w:szCs w:val="16"/>
                <w:lang w:val="en-US" w:eastAsia="en-US"/>
              </w:rPr>
            </w:pPr>
            <w:r w:rsidRPr="00560621">
              <w:rPr>
                <w:sz w:val="16"/>
                <w:szCs w:val="16"/>
                <w:lang w:val="en-US" w:eastAsia="en-US"/>
              </w:rPr>
              <w:t>0,1181</w:t>
            </w:r>
          </w:p>
        </w:tc>
        <w:tc>
          <w:tcPr>
            <w:tcW w:w="747" w:type="dxa"/>
            <w:tcBorders>
              <w:top w:val="nil"/>
              <w:left w:val="nil"/>
              <w:bottom w:val="single" w:sz="4" w:space="0" w:color="auto"/>
              <w:right w:val="single" w:sz="4" w:space="0" w:color="auto"/>
            </w:tcBorders>
            <w:shd w:val="clear" w:color="auto" w:fill="auto"/>
            <w:vAlign w:val="center"/>
            <w:hideMark/>
          </w:tcPr>
          <w:p w14:paraId="2679FD34" w14:textId="77777777" w:rsidR="00560621" w:rsidRPr="00560621" w:rsidRDefault="00560621" w:rsidP="00560621">
            <w:pPr>
              <w:jc w:val="center"/>
              <w:rPr>
                <w:sz w:val="16"/>
                <w:szCs w:val="16"/>
                <w:lang w:val="en-US" w:eastAsia="en-US"/>
              </w:rPr>
            </w:pPr>
            <w:r w:rsidRPr="00560621">
              <w:rPr>
                <w:sz w:val="16"/>
                <w:szCs w:val="16"/>
                <w:lang w:val="en-US" w:eastAsia="en-US"/>
              </w:rPr>
              <w:t>0,1181</w:t>
            </w:r>
          </w:p>
        </w:tc>
        <w:tc>
          <w:tcPr>
            <w:tcW w:w="747" w:type="dxa"/>
            <w:tcBorders>
              <w:top w:val="nil"/>
              <w:left w:val="nil"/>
              <w:bottom w:val="single" w:sz="4" w:space="0" w:color="auto"/>
              <w:right w:val="single" w:sz="4" w:space="0" w:color="auto"/>
            </w:tcBorders>
            <w:shd w:val="clear" w:color="auto" w:fill="auto"/>
            <w:vAlign w:val="center"/>
            <w:hideMark/>
          </w:tcPr>
          <w:p w14:paraId="30F387D0" w14:textId="77777777" w:rsidR="00560621" w:rsidRPr="00560621" w:rsidRDefault="00560621" w:rsidP="00560621">
            <w:pPr>
              <w:jc w:val="center"/>
              <w:rPr>
                <w:sz w:val="16"/>
                <w:szCs w:val="16"/>
                <w:lang w:val="en-US" w:eastAsia="en-US"/>
              </w:rPr>
            </w:pPr>
            <w:r w:rsidRPr="00560621">
              <w:rPr>
                <w:sz w:val="16"/>
                <w:szCs w:val="16"/>
                <w:lang w:val="en-US" w:eastAsia="en-US"/>
              </w:rPr>
              <w:t>0,1181</w:t>
            </w:r>
          </w:p>
        </w:tc>
        <w:tc>
          <w:tcPr>
            <w:tcW w:w="747" w:type="dxa"/>
            <w:tcBorders>
              <w:top w:val="nil"/>
              <w:left w:val="nil"/>
              <w:bottom w:val="single" w:sz="4" w:space="0" w:color="auto"/>
              <w:right w:val="single" w:sz="4" w:space="0" w:color="auto"/>
            </w:tcBorders>
            <w:shd w:val="clear" w:color="auto" w:fill="auto"/>
            <w:vAlign w:val="center"/>
            <w:hideMark/>
          </w:tcPr>
          <w:p w14:paraId="09AE0654" w14:textId="77777777" w:rsidR="00560621" w:rsidRPr="00560621" w:rsidRDefault="00560621" w:rsidP="00560621">
            <w:pPr>
              <w:jc w:val="center"/>
              <w:rPr>
                <w:sz w:val="16"/>
                <w:szCs w:val="16"/>
                <w:lang w:val="en-US" w:eastAsia="en-US"/>
              </w:rPr>
            </w:pPr>
            <w:r w:rsidRPr="00560621">
              <w:rPr>
                <w:sz w:val="16"/>
                <w:szCs w:val="16"/>
                <w:lang w:val="en-US" w:eastAsia="en-US"/>
              </w:rPr>
              <w:t>0,1181</w:t>
            </w:r>
          </w:p>
        </w:tc>
        <w:tc>
          <w:tcPr>
            <w:tcW w:w="747" w:type="dxa"/>
            <w:tcBorders>
              <w:top w:val="nil"/>
              <w:left w:val="nil"/>
              <w:bottom w:val="single" w:sz="4" w:space="0" w:color="auto"/>
              <w:right w:val="nil"/>
            </w:tcBorders>
            <w:shd w:val="clear" w:color="auto" w:fill="auto"/>
            <w:vAlign w:val="center"/>
            <w:hideMark/>
          </w:tcPr>
          <w:p w14:paraId="7435727B" w14:textId="77777777" w:rsidR="00560621" w:rsidRPr="00560621" w:rsidRDefault="00560621" w:rsidP="00560621">
            <w:pPr>
              <w:jc w:val="center"/>
              <w:rPr>
                <w:sz w:val="16"/>
                <w:szCs w:val="16"/>
                <w:lang w:val="en-US" w:eastAsia="en-US"/>
              </w:rPr>
            </w:pPr>
            <w:r w:rsidRPr="00560621">
              <w:rPr>
                <w:sz w:val="16"/>
                <w:szCs w:val="16"/>
                <w:lang w:val="en-US" w:eastAsia="en-US"/>
              </w:rPr>
              <w:t>0,1181</w:t>
            </w:r>
          </w:p>
        </w:tc>
        <w:tc>
          <w:tcPr>
            <w:tcW w:w="747" w:type="dxa"/>
            <w:tcBorders>
              <w:top w:val="nil"/>
              <w:left w:val="single" w:sz="4" w:space="0" w:color="auto"/>
              <w:bottom w:val="single" w:sz="4" w:space="0" w:color="auto"/>
              <w:right w:val="nil"/>
            </w:tcBorders>
            <w:shd w:val="clear" w:color="auto" w:fill="auto"/>
            <w:vAlign w:val="center"/>
            <w:hideMark/>
          </w:tcPr>
          <w:p w14:paraId="4175D673" w14:textId="77777777" w:rsidR="00560621" w:rsidRPr="00560621" w:rsidRDefault="00560621" w:rsidP="00560621">
            <w:pPr>
              <w:jc w:val="center"/>
              <w:rPr>
                <w:sz w:val="16"/>
                <w:szCs w:val="16"/>
                <w:lang w:val="en-US" w:eastAsia="en-US"/>
              </w:rPr>
            </w:pPr>
            <w:r w:rsidRPr="00560621">
              <w:rPr>
                <w:sz w:val="16"/>
                <w:szCs w:val="16"/>
                <w:lang w:val="en-US" w:eastAsia="en-US"/>
              </w:rPr>
              <w:t>0,1181</w:t>
            </w:r>
          </w:p>
        </w:tc>
        <w:tc>
          <w:tcPr>
            <w:tcW w:w="747" w:type="dxa"/>
            <w:tcBorders>
              <w:top w:val="nil"/>
              <w:left w:val="single" w:sz="4" w:space="0" w:color="auto"/>
              <w:bottom w:val="single" w:sz="4" w:space="0" w:color="auto"/>
              <w:right w:val="nil"/>
            </w:tcBorders>
            <w:shd w:val="clear" w:color="auto" w:fill="auto"/>
            <w:vAlign w:val="center"/>
            <w:hideMark/>
          </w:tcPr>
          <w:p w14:paraId="60B0E273" w14:textId="77777777" w:rsidR="00560621" w:rsidRPr="00560621" w:rsidRDefault="00560621" w:rsidP="00560621">
            <w:pPr>
              <w:jc w:val="center"/>
              <w:rPr>
                <w:sz w:val="16"/>
                <w:szCs w:val="16"/>
                <w:lang w:val="en-US" w:eastAsia="en-US"/>
              </w:rPr>
            </w:pPr>
            <w:r w:rsidRPr="00560621">
              <w:rPr>
                <w:sz w:val="16"/>
                <w:szCs w:val="16"/>
                <w:lang w:val="en-US" w:eastAsia="en-US"/>
              </w:rPr>
              <w:t>0,1205</w:t>
            </w:r>
          </w:p>
        </w:tc>
        <w:tc>
          <w:tcPr>
            <w:tcW w:w="747" w:type="dxa"/>
            <w:tcBorders>
              <w:top w:val="nil"/>
              <w:left w:val="single" w:sz="4" w:space="0" w:color="auto"/>
              <w:bottom w:val="single" w:sz="4" w:space="0" w:color="auto"/>
              <w:right w:val="nil"/>
            </w:tcBorders>
            <w:shd w:val="clear" w:color="auto" w:fill="auto"/>
            <w:vAlign w:val="center"/>
            <w:hideMark/>
          </w:tcPr>
          <w:p w14:paraId="7CEC4C76" w14:textId="77777777" w:rsidR="00560621" w:rsidRPr="00560621" w:rsidRDefault="00560621" w:rsidP="00560621">
            <w:pPr>
              <w:jc w:val="center"/>
              <w:rPr>
                <w:sz w:val="16"/>
                <w:szCs w:val="16"/>
                <w:lang w:val="en-US" w:eastAsia="en-US"/>
              </w:rPr>
            </w:pPr>
            <w:r w:rsidRPr="00560621">
              <w:rPr>
                <w:sz w:val="16"/>
                <w:szCs w:val="16"/>
                <w:lang w:val="en-US" w:eastAsia="en-US"/>
              </w:rPr>
              <w:t>0,1205</w:t>
            </w:r>
          </w:p>
        </w:tc>
        <w:tc>
          <w:tcPr>
            <w:tcW w:w="747" w:type="dxa"/>
            <w:tcBorders>
              <w:top w:val="nil"/>
              <w:left w:val="single" w:sz="4" w:space="0" w:color="auto"/>
              <w:bottom w:val="single" w:sz="4" w:space="0" w:color="auto"/>
              <w:right w:val="nil"/>
            </w:tcBorders>
            <w:shd w:val="clear" w:color="auto" w:fill="auto"/>
            <w:vAlign w:val="center"/>
            <w:hideMark/>
          </w:tcPr>
          <w:p w14:paraId="103E4048" w14:textId="77777777" w:rsidR="00560621" w:rsidRPr="00560621" w:rsidRDefault="00560621" w:rsidP="00560621">
            <w:pPr>
              <w:jc w:val="center"/>
              <w:rPr>
                <w:sz w:val="16"/>
                <w:szCs w:val="16"/>
                <w:lang w:val="en-US" w:eastAsia="en-US"/>
              </w:rPr>
            </w:pPr>
            <w:r w:rsidRPr="00560621">
              <w:rPr>
                <w:sz w:val="16"/>
                <w:szCs w:val="16"/>
                <w:lang w:val="en-US" w:eastAsia="en-US"/>
              </w:rPr>
              <w:t>0,1205</w:t>
            </w:r>
          </w:p>
        </w:tc>
        <w:tc>
          <w:tcPr>
            <w:tcW w:w="747" w:type="dxa"/>
            <w:tcBorders>
              <w:top w:val="nil"/>
              <w:left w:val="single" w:sz="4" w:space="0" w:color="auto"/>
              <w:bottom w:val="single" w:sz="4" w:space="0" w:color="auto"/>
              <w:right w:val="nil"/>
            </w:tcBorders>
            <w:shd w:val="clear" w:color="auto" w:fill="auto"/>
            <w:vAlign w:val="center"/>
            <w:hideMark/>
          </w:tcPr>
          <w:p w14:paraId="3F34D5E9" w14:textId="77777777" w:rsidR="00560621" w:rsidRPr="00560621" w:rsidRDefault="00560621" w:rsidP="00560621">
            <w:pPr>
              <w:jc w:val="center"/>
              <w:rPr>
                <w:sz w:val="16"/>
                <w:szCs w:val="16"/>
                <w:lang w:val="en-US" w:eastAsia="en-US"/>
              </w:rPr>
            </w:pPr>
            <w:r w:rsidRPr="00560621">
              <w:rPr>
                <w:sz w:val="16"/>
                <w:szCs w:val="16"/>
                <w:lang w:val="en-US" w:eastAsia="en-US"/>
              </w:rPr>
              <w:t>0,1205</w:t>
            </w:r>
          </w:p>
        </w:tc>
        <w:tc>
          <w:tcPr>
            <w:tcW w:w="908" w:type="dxa"/>
            <w:tcBorders>
              <w:top w:val="nil"/>
              <w:left w:val="single" w:sz="4" w:space="0" w:color="auto"/>
              <w:bottom w:val="single" w:sz="4" w:space="0" w:color="auto"/>
              <w:right w:val="single" w:sz="8" w:space="0" w:color="auto"/>
            </w:tcBorders>
            <w:shd w:val="clear" w:color="auto" w:fill="auto"/>
            <w:noWrap/>
            <w:vAlign w:val="center"/>
            <w:hideMark/>
          </w:tcPr>
          <w:p w14:paraId="68FF179F" w14:textId="77777777" w:rsidR="00560621" w:rsidRPr="00560621" w:rsidRDefault="00560621" w:rsidP="00560621">
            <w:pPr>
              <w:jc w:val="center"/>
              <w:rPr>
                <w:sz w:val="18"/>
                <w:szCs w:val="18"/>
                <w:lang w:val="en-US" w:eastAsia="en-US"/>
              </w:rPr>
            </w:pPr>
            <w:r w:rsidRPr="00560621">
              <w:rPr>
                <w:sz w:val="18"/>
                <w:szCs w:val="18"/>
                <w:lang w:val="en-US" w:eastAsia="en-US"/>
              </w:rPr>
              <w:t>0,12</w:t>
            </w:r>
          </w:p>
        </w:tc>
      </w:tr>
      <w:tr w:rsidR="00560621" w:rsidRPr="00560621" w14:paraId="4E0E918A" w14:textId="77777777" w:rsidTr="00560621">
        <w:trPr>
          <w:trHeight w:val="236"/>
          <w:jc w:val="center"/>
        </w:trPr>
        <w:tc>
          <w:tcPr>
            <w:tcW w:w="1230" w:type="dxa"/>
            <w:tcBorders>
              <w:top w:val="nil"/>
              <w:left w:val="single" w:sz="8" w:space="0" w:color="auto"/>
              <w:bottom w:val="single" w:sz="8" w:space="0" w:color="auto"/>
              <w:right w:val="single" w:sz="4" w:space="0" w:color="auto"/>
            </w:tcBorders>
            <w:shd w:val="clear" w:color="auto" w:fill="auto"/>
            <w:noWrap/>
            <w:vAlign w:val="center"/>
            <w:hideMark/>
          </w:tcPr>
          <w:p w14:paraId="57770176" w14:textId="77777777" w:rsidR="00560621" w:rsidRPr="00560621" w:rsidRDefault="00560621" w:rsidP="00560621">
            <w:pPr>
              <w:rPr>
                <w:sz w:val="16"/>
                <w:szCs w:val="16"/>
                <w:lang w:val="en-US" w:eastAsia="en-US"/>
              </w:rPr>
            </w:pPr>
            <w:r w:rsidRPr="00560621">
              <w:rPr>
                <w:sz w:val="16"/>
                <w:szCs w:val="16"/>
                <w:lang w:val="en-US" w:eastAsia="en-US"/>
              </w:rPr>
              <w:t>Нижа (AMT)</w:t>
            </w:r>
          </w:p>
        </w:tc>
        <w:tc>
          <w:tcPr>
            <w:tcW w:w="747" w:type="dxa"/>
            <w:tcBorders>
              <w:top w:val="nil"/>
              <w:left w:val="nil"/>
              <w:bottom w:val="single" w:sz="8" w:space="0" w:color="auto"/>
              <w:right w:val="single" w:sz="4" w:space="0" w:color="auto"/>
            </w:tcBorders>
            <w:shd w:val="clear" w:color="auto" w:fill="auto"/>
            <w:vAlign w:val="center"/>
            <w:hideMark/>
          </w:tcPr>
          <w:p w14:paraId="0B7FE184" w14:textId="77777777" w:rsidR="00560621" w:rsidRPr="00560621" w:rsidRDefault="00560621" w:rsidP="00560621">
            <w:pPr>
              <w:jc w:val="center"/>
              <w:rPr>
                <w:sz w:val="16"/>
                <w:szCs w:val="16"/>
                <w:lang w:val="en-US" w:eastAsia="en-US"/>
              </w:rPr>
            </w:pPr>
            <w:r w:rsidRPr="00560621">
              <w:rPr>
                <w:sz w:val="16"/>
                <w:szCs w:val="16"/>
                <w:lang w:val="en-US" w:eastAsia="en-US"/>
              </w:rPr>
              <w:t>0,0788</w:t>
            </w:r>
          </w:p>
        </w:tc>
        <w:tc>
          <w:tcPr>
            <w:tcW w:w="747" w:type="dxa"/>
            <w:tcBorders>
              <w:top w:val="nil"/>
              <w:left w:val="nil"/>
              <w:bottom w:val="single" w:sz="8" w:space="0" w:color="auto"/>
              <w:right w:val="single" w:sz="4" w:space="0" w:color="auto"/>
            </w:tcBorders>
            <w:shd w:val="clear" w:color="auto" w:fill="auto"/>
            <w:vAlign w:val="center"/>
            <w:hideMark/>
          </w:tcPr>
          <w:p w14:paraId="43FB29AB" w14:textId="77777777" w:rsidR="00560621" w:rsidRPr="00560621" w:rsidRDefault="00560621" w:rsidP="00560621">
            <w:pPr>
              <w:jc w:val="center"/>
              <w:rPr>
                <w:sz w:val="16"/>
                <w:szCs w:val="16"/>
                <w:lang w:val="en-US" w:eastAsia="en-US"/>
              </w:rPr>
            </w:pPr>
            <w:r w:rsidRPr="00560621">
              <w:rPr>
                <w:sz w:val="16"/>
                <w:szCs w:val="16"/>
                <w:lang w:val="en-US" w:eastAsia="en-US"/>
              </w:rPr>
              <w:t>0,0788</w:t>
            </w:r>
          </w:p>
        </w:tc>
        <w:tc>
          <w:tcPr>
            <w:tcW w:w="747" w:type="dxa"/>
            <w:tcBorders>
              <w:top w:val="nil"/>
              <w:left w:val="nil"/>
              <w:bottom w:val="single" w:sz="8" w:space="0" w:color="auto"/>
              <w:right w:val="single" w:sz="4" w:space="0" w:color="auto"/>
            </w:tcBorders>
            <w:shd w:val="clear" w:color="auto" w:fill="auto"/>
            <w:vAlign w:val="center"/>
            <w:hideMark/>
          </w:tcPr>
          <w:p w14:paraId="157A5F1D" w14:textId="77777777" w:rsidR="00560621" w:rsidRPr="00560621" w:rsidRDefault="00560621" w:rsidP="00560621">
            <w:pPr>
              <w:jc w:val="center"/>
              <w:rPr>
                <w:sz w:val="16"/>
                <w:szCs w:val="16"/>
                <w:lang w:val="en-US" w:eastAsia="en-US"/>
              </w:rPr>
            </w:pPr>
            <w:r w:rsidRPr="00560621">
              <w:rPr>
                <w:sz w:val="16"/>
                <w:szCs w:val="16"/>
                <w:lang w:val="en-US" w:eastAsia="en-US"/>
              </w:rPr>
              <w:t>0,0788</w:t>
            </w:r>
          </w:p>
        </w:tc>
        <w:tc>
          <w:tcPr>
            <w:tcW w:w="747" w:type="dxa"/>
            <w:tcBorders>
              <w:top w:val="nil"/>
              <w:left w:val="nil"/>
              <w:bottom w:val="single" w:sz="8" w:space="0" w:color="auto"/>
              <w:right w:val="single" w:sz="4" w:space="0" w:color="auto"/>
            </w:tcBorders>
            <w:shd w:val="clear" w:color="auto" w:fill="auto"/>
            <w:vAlign w:val="center"/>
            <w:hideMark/>
          </w:tcPr>
          <w:p w14:paraId="129F94C9" w14:textId="77777777" w:rsidR="00560621" w:rsidRPr="00560621" w:rsidRDefault="00560621" w:rsidP="00560621">
            <w:pPr>
              <w:jc w:val="center"/>
              <w:rPr>
                <w:sz w:val="16"/>
                <w:szCs w:val="16"/>
                <w:lang w:val="en-US" w:eastAsia="en-US"/>
              </w:rPr>
            </w:pPr>
            <w:r w:rsidRPr="00560621">
              <w:rPr>
                <w:sz w:val="16"/>
                <w:szCs w:val="16"/>
                <w:lang w:val="en-US" w:eastAsia="en-US"/>
              </w:rPr>
              <w:t>0,0788</w:t>
            </w:r>
          </w:p>
        </w:tc>
        <w:tc>
          <w:tcPr>
            <w:tcW w:w="747" w:type="dxa"/>
            <w:tcBorders>
              <w:top w:val="nil"/>
              <w:left w:val="nil"/>
              <w:bottom w:val="single" w:sz="8" w:space="0" w:color="auto"/>
              <w:right w:val="single" w:sz="4" w:space="0" w:color="auto"/>
            </w:tcBorders>
            <w:shd w:val="clear" w:color="auto" w:fill="auto"/>
            <w:vAlign w:val="center"/>
            <w:hideMark/>
          </w:tcPr>
          <w:p w14:paraId="0F1B8DCF" w14:textId="77777777" w:rsidR="00560621" w:rsidRPr="00560621" w:rsidRDefault="00560621" w:rsidP="00560621">
            <w:pPr>
              <w:jc w:val="center"/>
              <w:rPr>
                <w:sz w:val="16"/>
                <w:szCs w:val="16"/>
                <w:lang w:val="en-US" w:eastAsia="en-US"/>
              </w:rPr>
            </w:pPr>
            <w:r w:rsidRPr="00560621">
              <w:rPr>
                <w:sz w:val="16"/>
                <w:szCs w:val="16"/>
                <w:lang w:val="en-US" w:eastAsia="en-US"/>
              </w:rPr>
              <w:t>0,0788</w:t>
            </w:r>
          </w:p>
        </w:tc>
        <w:tc>
          <w:tcPr>
            <w:tcW w:w="747" w:type="dxa"/>
            <w:tcBorders>
              <w:top w:val="nil"/>
              <w:left w:val="nil"/>
              <w:bottom w:val="single" w:sz="8" w:space="0" w:color="auto"/>
              <w:right w:val="single" w:sz="4" w:space="0" w:color="auto"/>
            </w:tcBorders>
            <w:shd w:val="clear" w:color="auto" w:fill="auto"/>
            <w:vAlign w:val="center"/>
            <w:hideMark/>
          </w:tcPr>
          <w:p w14:paraId="2F1BE6D0" w14:textId="77777777" w:rsidR="00560621" w:rsidRPr="00560621" w:rsidRDefault="00560621" w:rsidP="00560621">
            <w:pPr>
              <w:jc w:val="center"/>
              <w:rPr>
                <w:sz w:val="16"/>
                <w:szCs w:val="16"/>
                <w:lang w:val="en-US" w:eastAsia="en-US"/>
              </w:rPr>
            </w:pPr>
            <w:r w:rsidRPr="00560621">
              <w:rPr>
                <w:sz w:val="16"/>
                <w:szCs w:val="16"/>
                <w:lang w:val="en-US" w:eastAsia="en-US"/>
              </w:rPr>
              <w:t>0,0788</w:t>
            </w:r>
          </w:p>
        </w:tc>
        <w:tc>
          <w:tcPr>
            <w:tcW w:w="747" w:type="dxa"/>
            <w:tcBorders>
              <w:top w:val="nil"/>
              <w:left w:val="nil"/>
              <w:bottom w:val="single" w:sz="8" w:space="0" w:color="auto"/>
              <w:right w:val="nil"/>
            </w:tcBorders>
            <w:shd w:val="clear" w:color="auto" w:fill="auto"/>
            <w:vAlign w:val="center"/>
            <w:hideMark/>
          </w:tcPr>
          <w:p w14:paraId="5C727E45" w14:textId="77777777" w:rsidR="00560621" w:rsidRPr="00560621" w:rsidRDefault="00560621" w:rsidP="00560621">
            <w:pPr>
              <w:jc w:val="center"/>
              <w:rPr>
                <w:sz w:val="16"/>
                <w:szCs w:val="16"/>
                <w:lang w:val="en-US" w:eastAsia="en-US"/>
              </w:rPr>
            </w:pPr>
            <w:r w:rsidRPr="00560621">
              <w:rPr>
                <w:sz w:val="16"/>
                <w:szCs w:val="16"/>
                <w:lang w:val="en-US" w:eastAsia="en-US"/>
              </w:rPr>
              <w:t>0,0788</w:t>
            </w:r>
          </w:p>
        </w:tc>
        <w:tc>
          <w:tcPr>
            <w:tcW w:w="747" w:type="dxa"/>
            <w:tcBorders>
              <w:top w:val="nil"/>
              <w:left w:val="single" w:sz="4" w:space="0" w:color="auto"/>
              <w:bottom w:val="single" w:sz="8" w:space="0" w:color="auto"/>
              <w:right w:val="nil"/>
            </w:tcBorders>
            <w:shd w:val="clear" w:color="auto" w:fill="auto"/>
            <w:vAlign w:val="center"/>
            <w:hideMark/>
          </w:tcPr>
          <w:p w14:paraId="2F630C90" w14:textId="77777777" w:rsidR="00560621" w:rsidRPr="00560621" w:rsidRDefault="00560621" w:rsidP="00560621">
            <w:pPr>
              <w:jc w:val="center"/>
              <w:rPr>
                <w:sz w:val="16"/>
                <w:szCs w:val="16"/>
                <w:lang w:val="en-US" w:eastAsia="en-US"/>
              </w:rPr>
            </w:pPr>
            <w:r w:rsidRPr="00560621">
              <w:rPr>
                <w:sz w:val="16"/>
                <w:szCs w:val="16"/>
                <w:lang w:val="en-US" w:eastAsia="en-US"/>
              </w:rPr>
              <w:t>0,0788</w:t>
            </w:r>
          </w:p>
        </w:tc>
        <w:tc>
          <w:tcPr>
            <w:tcW w:w="747" w:type="dxa"/>
            <w:tcBorders>
              <w:top w:val="nil"/>
              <w:left w:val="single" w:sz="4" w:space="0" w:color="auto"/>
              <w:bottom w:val="single" w:sz="8" w:space="0" w:color="auto"/>
              <w:right w:val="nil"/>
            </w:tcBorders>
            <w:shd w:val="clear" w:color="auto" w:fill="auto"/>
            <w:vAlign w:val="center"/>
            <w:hideMark/>
          </w:tcPr>
          <w:p w14:paraId="05E5AE95" w14:textId="77777777" w:rsidR="00560621" w:rsidRPr="00560621" w:rsidRDefault="00560621" w:rsidP="00560621">
            <w:pPr>
              <w:jc w:val="center"/>
              <w:rPr>
                <w:sz w:val="16"/>
                <w:szCs w:val="16"/>
                <w:lang w:val="en-US" w:eastAsia="en-US"/>
              </w:rPr>
            </w:pPr>
            <w:r w:rsidRPr="00560621">
              <w:rPr>
                <w:sz w:val="16"/>
                <w:szCs w:val="16"/>
                <w:lang w:val="en-US" w:eastAsia="en-US"/>
              </w:rPr>
              <w:t>0,0804</w:t>
            </w:r>
          </w:p>
        </w:tc>
        <w:tc>
          <w:tcPr>
            <w:tcW w:w="747" w:type="dxa"/>
            <w:tcBorders>
              <w:top w:val="nil"/>
              <w:left w:val="single" w:sz="4" w:space="0" w:color="auto"/>
              <w:bottom w:val="single" w:sz="8" w:space="0" w:color="auto"/>
              <w:right w:val="nil"/>
            </w:tcBorders>
            <w:shd w:val="clear" w:color="auto" w:fill="auto"/>
            <w:vAlign w:val="center"/>
            <w:hideMark/>
          </w:tcPr>
          <w:p w14:paraId="57673B6E" w14:textId="77777777" w:rsidR="00560621" w:rsidRPr="00560621" w:rsidRDefault="00560621" w:rsidP="00560621">
            <w:pPr>
              <w:jc w:val="center"/>
              <w:rPr>
                <w:sz w:val="16"/>
                <w:szCs w:val="16"/>
                <w:lang w:val="en-US" w:eastAsia="en-US"/>
              </w:rPr>
            </w:pPr>
            <w:r w:rsidRPr="00560621">
              <w:rPr>
                <w:sz w:val="16"/>
                <w:szCs w:val="16"/>
                <w:lang w:val="en-US" w:eastAsia="en-US"/>
              </w:rPr>
              <w:t>0,0804</w:t>
            </w:r>
          </w:p>
        </w:tc>
        <w:tc>
          <w:tcPr>
            <w:tcW w:w="747" w:type="dxa"/>
            <w:tcBorders>
              <w:top w:val="nil"/>
              <w:left w:val="single" w:sz="4" w:space="0" w:color="auto"/>
              <w:bottom w:val="single" w:sz="8" w:space="0" w:color="auto"/>
              <w:right w:val="nil"/>
            </w:tcBorders>
            <w:shd w:val="clear" w:color="auto" w:fill="auto"/>
            <w:vAlign w:val="center"/>
            <w:hideMark/>
          </w:tcPr>
          <w:p w14:paraId="2E5FD8BB" w14:textId="77777777" w:rsidR="00560621" w:rsidRPr="00560621" w:rsidRDefault="00560621" w:rsidP="00560621">
            <w:pPr>
              <w:jc w:val="center"/>
              <w:rPr>
                <w:sz w:val="16"/>
                <w:szCs w:val="16"/>
                <w:lang w:val="en-US" w:eastAsia="en-US"/>
              </w:rPr>
            </w:pPr>
            <w:r w:rsidRPr="00560621">
              <w:rPr>
                <w:sz w:val="16"/>
                <w:szCs w:val="16"/>
                <w:lang w:val="en-US" w:eastAsia="en-US"/>
              </w:rPr>
              <w:t>0,0804</w:t>
            </w:r>
          </w:p>
        </w:tc>
        <w:tc>
          <w:tcPr>
            <w:tcW w:w="747" w:type="dxa"/>
            <w:tcBorders>
              <w:top w:val="nil"/>
              <w:left w:val="single" w:sz="4" w:space="0" w:color="auto"/>
              <w:bottom w:val="single" w:sz="8" w:space="0" w:color="auto"/>
              <w:right w:val="nil"/>
            </w:tcBorders>
            <w:shd w:val="clear" w:color="auto" w:fill="auto"/>
            <w:vAlign w:val="center"/>
            <w:hideMark/>
          </w:tcPr>
          <w:p w14:paraId="2E0A5BBF" w14:textId="77777777" w:rsidR="00560621" w:rsidRPr="00560621" w:rsidRDefault="00560621" w:rsidP="00560621">
            <w:pPr>
              <w:jc w:val="center"/>
              <w:rPr>
                <w:sz w:val="16"/>
                <w:szCs w:val="16"/>
                <w:lang w:val="en-US" w:eastAsia="en-US"/>
              </w:rPr>
            </w:pPr>
            <w:r w:rsidRPr="00560621">
              <w:rPr>
                <w:sz w:val="16"/>
                <w:szCs w:val="16"/>
                <w:lang w:val="en-US" w:eastAsia="en-US"/>
              </w:rPr>
              <w:t>0,0804</w:t>
            </w:r>
          </w:p>
        </w:tc>
        <w:tc>
          <w:tcPr>
            <w:tcW w:w="908" w:type="dxa"/>
            <w:tcBorders>
              <w:top w:val="nil"/>
              <w:left w:val="single" w:sz="4" w:space="0" w:color="auto"/>
              <w:bottom w:val="single" w:sz="8" w:space="0" w:color="auto"/>
              <w:right w:val="single" w:sz="8" w:space="0" w:color="auto"/>
            </w:tcBorders>
            <w:shd w:val="clear" w:color="auto" w:fill="auto"/>
            <w:noWrap/>
            <w:vAlign w:val="center"/>
            <w:hideMark/>
          </w:tcPr>
          <w:p w14:paraId="5E6E71BF" w14:textId="77777777" w:rsidR="00560621" w:rsidRPr="00560621" w:rsidRDefault="00560621" w:rsidP="00560621">
            <w:pPr>
              <w:jc w:val="center"/>
              <w:rPr>
                <w:sz w:val="18"/>
                <w:szCs w:val="18"/>
                <w:lang w:val="en-US" w:eastAsia="en-US"/>
              </w:rPr>
            </w:pPr>
            <w:r w:rsidRPr="00560621">
              <w:rPr>
                <w:sz w:val="18"/>
                <w:szCs w:val="18"/>
                <w:lang w:val="en-US" w:eastAsia="en-US"/>
              </w:rPr>
              <w:t>0,08</w:t>
            </w:r>
          </w:p>
        </w:tc>
      </w:tr>
    </w:tbl>
    <w:p w14:paraId="4ED201AE" w14:textId="77777777" w:rsidR="00C44B9D" w:rsidRPr="00C44B9D" w:rsidRDefault="00C44B9D" w:rsidP="00C44B9D">
      <w:pPr>
        <w:tabs>
          <w:tab w:val="left" w:pos="8475"/>
        </w:tabs>
        <w:ind w:right="-850"/>
        <w:jc w:val="both"/>
        <w:rPr>
          <w:sz w:val="22"/>
          <w:szCs w:val="22"/>
          <w:lang w:val="ru-RU"/>
        </w:rPr>
      </w:pPr>
    </w:p>
    <w:p w14:paraId="371B5D4A" w14:textId="57AE2519" w:rsidR="00530486" w:rsidRPr="00C44B9D" w:rsidRDefault="00530486" w:rsidP="00C44B9D">
      <w:pPr>
        <w:numPr>
          <w:ilvl w:val="0"/>
          <w:numId w:val="3"/>
        </w:numPr>
        <w:tabs>
          <w:tab w:val="left" w:pos="8475"/>
        </w:tabs>
        <w:ind w:left="-490" w:right="-850"/>
        <w:jc w:val="both"/>
        <w:rPr>
          <w:sz w:val="22"/>
          <w:szCs w:val="22"/>
          <w:lang w:val="ru-RU"/>
        </w:rPr>
      </w:pPr>
      <w:r w:rsidRPr="00C44B9D">
        <w:rPr>
          <w:sz w:val="22"/>
          <w:szCs w:val="22"/>
        </w:rPr>
        <w:t>Ц</w:t>
      </w:r>
      <w:r w:rsidRPr="00C44B9D">
        <w:rPr>
          <w:sz w:val="22"/>
          <w:szCs w:val="22"/>
          <w:lang w:val="ru-RU"/>
        </w:rPr>
        <w:t xml:space="preserve">ијена рада је 120 КМ.                                                  </w:t>
      </w:r>
    </w:p>
    <w:p w14:paraId="720D76AC" w14:textId="77777777" w:rsidR="0017256B" w:rsidRPr="00C44B9D" w:rsidRDefault="0017256B" w:rsidP="00C44B9D">
      <w:pPr>
        <w:numPr>
          <w:ilvl w:val="0"/>
          <w:numId w:val="3"/>
        </w:numPr>
        <w:ind w:left="-490" w:right="-850"/>
        <w:jc w:val="both"/>
        <w:rPr>
          <w:sz w:val="22"/>
          <w:szCs w:val="22"/>
          <w:lang w:val="sr-Latn-CS"/>
        </w:rPr>
      </w:pPr>
      <w:r w:rsidRPr="00C44B9D">
        <w:rPr>
          <w:sz w:val="22"/>
          <w:szCs w:val="22"/>
          <w:lang w:val="ru-RU"/>
        </w:rPr>
        <w:t>Најнижа плата у Републици Српској од 01.01.-30.04.2022. године износила је 590 КМ у нето износу или 855 КМ у бруто износу, док  од 01.05.2022. године износи  650</w:t>
      </w:r>
      <w:r w:rsidRPr="00C44B9D">
        <w:rPr>
          <w:sz w:val="22"/>
          <w:szCs w:val="22"/>
          <w:lang w:val="sr-Latn-CS"/>
        </w:rPr>
        <w:t xml:space="preserve"> KM</w:t>
      </w:r>
      <w:r w:rsidRPr="00C44B9D">
        <w:rPr>
          <w:sz w:val="22"/>
          <w:szCs w:val="22"/>
          <w:lang w:val="sr-Cyrl-RS"/>
        </w:rPr>
        <w:t xml:space="preserve"> у нето износу или 942 КМ у бруто износу</w:t>
      </w:r>
      <w:r w:rsidRPr="00C44B9D">
        <w:rPr>
          <w:sz w:val="22"/>
          <w:szCs w:val="22"/>
        </w:rPr>
        <w:t>.</w:t>
      </w:r>
    </w:p>
    <w:p w14:paraId="1F6B550E" w14:textId="77777777" w:rsidR="0017256B" w:rsidRPr="00C44B9D" w:rsidRDefault="0017256B" w:rsidP="00C44B9D">
      <w:pPr>
        <w:numPr>
          <w:ilvl w:val="0"/>
          <w:numId w:val="3"/>
        </w:numPr>
        <w:ind w:left="-490" w:right="-850"/>
        <w:jc w:val="both"/>
        <w:rPr>
          <w:sz w:val="22"/>
          <w:szCs w:val="22"/>
          <w:lang w:val="sr-Latn-CS"/>
        </w:rPr>
      </w:pPr>
      <w:r w:rsidRPr="00C44B9D">
        <w:rPr>
          <w:sz w:val="22"/>
          <w:szCs w:val="22"/>
        </w:rPr>
        <w:t xml:space="preserve">Влада Републике Српске је донијела Одлуку о измјени Одлуке о утврђивању увећања плате („Службени гласник Републике Српске“ број 39/22), која се примјењује од 12. маја 2022. године. Након измјена наведене Одлуке, трошкови једног топлог оброка за вријеме једног радног дана, као у случају обављања прековременог рада дужег од три часа дневно износе 0,85% просјечне бруто плате у Републици Српској за претходну годину, за сваки радни дан радника, уколико код послодавца није организована исхрана радника. С обзиром да је просјечна бруто плата радника </w:t>
      </w:r>
      <w:r w:rsidRPr="00C44B9D">
        <w:rPr>
          <w:sz w:val="22"/>
          <w:szCs w:val="22"/>
          <w:lang w:val="sr-Cyrl-RS"/>
        </w:rPr>
        <w:t xml:space="preserve">у Републици Српској </w:t>
      </w:r>
      <w:r w:rsidRPr="00C44B9D">
        <w:rPr>
          <w:sz w:val="22"/>
          <w:szCs w:val="22"/>
        </w:rPr>
        <w:t>за 2021. годину износила 1.546 КМ, бруто износ топлог оброка по радном дану је 13,14 КМ, а што одговара нето износу од 8,02 КМ.</w:t>
      </w:r>
    </w:p>
    <w:p w14:paraId="5FEDBFD2" w14:textId="77777777" w:rsidR="00530486" w:rsidRPr="00C44B9D" w:rsidRDefault="00530486" w:rsidP="00C44B9D">
      <w:pPr>
        <w:numPr>
          <w:ilvl w:val="0"/>
          <w:numId w:val="3"/>
        </w:numPr>
        <w:ind w:left="-490" w:right="-850"/>
        <w:jc w:val="both"/>
        <w:rPr>
          <w:sz w:val="22"/>
          <w:szCs w:val="22"/>
          <w:lang w:val="ru-RU"/>
        </w:rPr>
      </w:pPr>
      <w:r w:rsidRPr="00C44B9D">
        <w:rPr>
          <w:sz w:val="22"/>
          <w:szCs w:val="22"/>
          <w:lang w:val="ru-RU"/>
        </w:rPr>
        <w:t>Регрес</w:t>
      </w:r>
      <w:r w:rsidRPr="00C44B9D">
        <w:rPr>
          <w:sz w:val="22"/>
          <w:szCs w:val="22"/>
        </w:rPr>
        <w:t xml:space="preserve"> за годишњи одмор, на основу Закона о раду</w:t>
      </w:r>
      <w:r w:rsidR="00A5030A" w:rsidRPr="00C44B9D">
        <w:rPr>
          <w:sz w:val="22"/>
          <w:szCs w:val="22"/>
          <w:lang w:val="sr-Cyrl-BA"/>
        </w:rPr>
        <w:t>,</w:t>
      </w:r>
      <w:r w:rsidRPr="00C44B9D">
        <w:rPr>
          <w:sz w:val="22"/>
          <w:szCs w:val="22"/>
        </w:rPr>
        <w:t xml:space="preserve"> обрачунава се у висини од 8,00 КМ по дану за сваки дан искориштеног годишњег одмора</w:t>
      </w:r>
      <w:r w:rsidRPr="00C44B9D">
        <w:rPr>
          <w:sz w:val="22"/>
          <w:szCs w:val="22"/>
          <w:lang w:val="ru-RU"/>
        </w:rPr>
        <w:t>.</w:t>
      </w:r>
    </w:p>
    <w:p w14:paraId="6955AA04" w14:textId="0A5B5DAC" w:rsidR="00530486" w:rsidRPr="00C44B9D" w:rsidRDefault="00530486" w:rsidP="00C44B9D">
      <w:pPr>
        <w:numPr>
          <w:ilvl w:val="0"/>
          <w:numId w:val="4"/>
        </w:numPr>
        <w:ind w:left="-490" w:right="-850"/>
        <w:jc w:val="both"/>
        <w:rPr>
          <w:sz w:val="22"/>
          <w:szCs w:val="22"/>
          <w:lang w:val="ru-RU"/>
        </w:rPr>
      </w:pPr>
      <w:r w:rsidRPr="00C44B9D">
        <w:rPr>
          <w:sz w:val="22"/>
          <w:szCs w:val="22"/>
          <w:lang w:val="ru-RU"/>
        </w:rPr>
        <w:t xml:space="preserve">Домаћа пуна дневница износи 20 КМ (Уредба о накнадама за службена путовања у земљи и иностранству за запослене у </w:t>
      </w:r>
      <w:r w:rsidR="003702F4" w:rsidRPr="00C44B9D">
        <w:rPr>
          <w:sz w:val="22"/>
          <w:szCs w:val="22"/>
          <w:lang w:val="ru-RU"/>
        </w:rPr>
        <w:t>Републици Српској</w:t>
      </w:r>
      <w:r w:rsidR="00D73E11" w:rsidRPr="00C44B9D">
        <w:rPr>
          <w:sz w:val="22"/>
          <w:szCs w:val="22"/>
          <w:lang w:val="ru-RU"/>
        </w:rPr>
        <w:t xml:space="preserve">, Службени </w:t>
      </w:r>
      <w:r w:rsidR="0000671A">
        <w:rPr>
          <w:sz w:val="22"/>
          <w:szCs w:val="22"/>
          <w:lang w:val="ru-RU"/>
        </w:rPr>
        <w:t>гласник Републике Српске</w:t>
      </w:r>
      <w:r w:rsidR="003702F4" w:rsidRPr="00C44B9D">
        <w:rPr>
          <w:sz w:val="22"/>
          <w:szCs w:val="22"/>
          <w:lang w:val="ru-RU"/>
        </w:rPr>
        <w:t xml:space="preserve"> број 57/21</w:t>
      </w:r>
      <w:r w:rsidRPr="00C44B9D">
        <w:rPr>
          <w:sz w:val="22"/>
          <w:szCs w:val="22"/>
          <w:lang w:val="ru-RU"/>
        </w:rPr>
        <w:t>).</w:t>
      </w:r>
    </w:p>
    <w:p w14:paraId="16685643" w14:textId="4C843A81" w:rsidR="00530486" w:rsidRPr="00C44B9D" w:rsidRDefault="00530486" w:rsidP="00C44B9D">
      <w:pPr>
        <w:numPr>
          <w:ilvl w:val="0"/>
          <w:numId w:val="5"/>
        </w:numPr>
        <w:ind w:left="-490" w:right="-850"/>
        <w:jc w:val="both"/>
        <w:rPr>
          <w:sz w:val="22"/>
          <w:szCs w:val="22"/>
          <w:lang w:val="ru-RU"/>
        </w:rPr>
      </w:pPr>
      <w:r w:rsidRPr="00C44B9D">
        <w:rPr>
          <w:sz w:val="22"/>
          <w:szCs w:val="22"/>
          <w:lang w:val="ru-RU"/>
        </w:rPr>
        <w:t>Износ накнаде за кориш</w:t>
      </w:r>
      <w:r w:rsidR="008912FD" w:rsidRPr="00C44B9D">
        <w:rPr>
          <w:sz w:val="22"/>
          <w:szCs w:val="22"/>
          <w:lang w:val="ru-RU"/>
        </w:rPr>
        <w:t>т</w:t>
      </w:r>
      <w:r w:rsidRPr="00C44B9D">
        <w:rPr>
          <w:sz w:val="22"/>
          <w:szCs w:val="22"/>
          <w:lang w:val="ru-RU"/>
        </w:rPr>
        <w:t>ење властитог аутомобила за службене потребе је                                                                    20% од цијене литра бензина по пријеђеном километру.</w:t>
      </w:r>
    </w:p>
    <w:p w14:paraId="3BC21704" w14:textId="76C3385D" w:rsidR="00530486" w:rsidRPr="00C44B9D" w:rsidRDefault="00530486" w:rsidP="00C44B9D">
      <w:pPr>
        <w:numPr>
          <w:ilvl w:val="0"/>
          <w:numId w:val="5"/>
        </w:numPr>
        <w:ind w:left="-490" w:right="-850"/>
        <w:jc w:val="both"/>
        <w:rPr>
          <w:sz w:val="22"/>
          <w:szCs w:val="22"/>
          <w:lang w:val="ru-RU"/>
        </w:rPr>
      </w:pPr>
      <w:r w:rsidRPr="00C44B9D">
        <w:rPr>
          <w:sz w:val="22"/>
          <w:szCs w:val="22"/>
          <w:lang w:val="ru-RU"/>
        </w:rPr>
        <w:t xml:space="preserve">Стопе доприноса и пореза на </w:t>
      </w:r>
      <w:r w:rsidR="00476A92" w:rsidRPr="00C44B9D">
        <w:rPr>
          <w:sz w:val="22"/>
          <w:szCs w:val="22"/>
          <w:lang w:val="ru-RU"/>
        </w:rPr>
        <w:t>бруто лични до</w:t>
      </w:r>
      <w:r w:rsidR="008912FD" w:rsidRPr="00C44B9D">
        <w:rPr>
          <w:sz w:val="22"/>
          <w:szCs w:val="22"/>
          <w:lang w:val="ru-RU"/>
        </w:rPr>
        <w:t>ходак</w:t>
      </w:r>
      <w:r w:rsidRPr="00C44B9D">
        <w:rPr>
          <w:sz w:val="22"/>
          <w:szCs w:val="22"/>
          <w:lang w:val="ru-RU"/>
        </w:rPr>
        <w:t>:</w:t>
      </w:r>
      <w:r w:rsidRPr="00C44B9D">
        <w:rPr>
          <w:sz w:val="22"/>
          <w:szCs w:val="22"/>
          <w:lang w:val="sr-Latn-CS"/>
        </w:rPr>
        <w:tab/>
      </w:r>
      <w:r w:rsidRPr="00C44B9D">
        <w:rPr>
          <w:sz w:val="22"/>
          <w:szCs w:val="22"/>
          <w:lang w:val="sr-Latn-CS"/>
        </w:rPr>
        <w:tab/>
      </w:r>
    </w:p>
    <w:p w14:paraId="1FF9C3A8" w14:textId="77777777" w:rsidR="00530486" w:rsidRPr="00C44B9D" w:rsidRDefault="00530486" w:rsidP="00201D5D">
      <w:pPr>
        <w:numPr>
          <w:ilvl w:val="0"/>
          <w:numId w:val="21"/>
        </w:numPr>
        <w:ind w:left="360" w:right="-510"/>
        <w:jc w:val="both"/>
        <w:rPr>
          <w:sz w:val="22"/>
          <w:szCs w:val="22"/>
          <w:lang w:val="ru-RU"/>
        </w:rPr>
      </w:pPr>
      <w:r w:rsidRPr="00C44B9D">
        <w:rPr>
          <w:sz w:val="22"/>
          <w:szCs w:val="22"/>
          <w:lang w:val="ru-RU"/>
        </w:rPr>
        <w:t xml:space="preserve">допринос </w:t>
      </w:r>
      <w:r w:rsidRPr="00C44B9D">
        <w:rPr>
          <w:sz w:val="22"/>
          <w:szCs w:val="22"/>
        </w:rPr>
        <w:t>Ф</w:t>
      </w:r>
      <w:r w:rsidRPr="00C44B9D">
        <w:rPr>
          <w:sz w:val="22"/>
          <w:szCs w:val="22"/>
          <w:lang w:val="ru-RU"/>
        </w:rPr>
        <w:t>онду ПИО: 18,5 %</w:t>
      </w:r>
    </w:p>
    <w:p w14:paraId="4BD3B748" w14:textId="44D2F915" w:rsidR="00530486" w:rsidRPr="00C44B9D" w:rsidRDefault="00530486" w:rsidP="00201D5D">
      <w:pPr>
        <w:numPr>
          <w:ilvl w:val="0"/>
          <w:numId w:val="21"/>
        </w:numPr>
        <w:ind w:left="360" w:right="-510"/>
        <w:jc w:val="both"/>
        <w:rPr>
          <w:sz w:val="22"/>
          <w:szCs w:val="22"/>
          <w:lang w:val="ru-RU"/>
        </w:rPr>
      </w:pPr>
      <w:r w:rsidRPr="00C44B9D">
        <w:rPr>
          <w:sz w:val="22"/>
          <w:szCs w:val="22"/>
          <w:lang w:val="ru-RU"/>
        </w:rPr>
        <w:t xml:space="preserve">допринос </w:t>
      </w:r>
      <w:r w:rsidRPr="00C44B9D">
        <w:rPr>
          <w:sz w:val="22"/>
          <w:szCs w:val="22"/>
        </w:rPr>
        <w:t>Ф</w:t>
      </w:r>
      <w:r w:rsidR="00053239" w:rsidRPr="00C44B9D">
        <w:rPr>
          <w:sz w:val="22"/>
          <w:szCs w:val="22"/>
          <w:lang w:val="ru-RU"/>
        </w:rPr>
        <w:t>онду здравства: 10,2</w:t>
      </w:r>
      <w:r w:rsidRPr="00C44B9D">
        <w:rPr>
          <w:sz w:val="22"/>
          <w:szCs w:val="22"/>
          <w:lang w:val="ru-RU"/>
        </w:rPr>
        <w:t>%</w:t>
      </w:r>
    </w:p>
    <w:p w14:paraId="142B284A" w14:textId="77777777" w:rsidR="00530486" w:rsidRPr="00C44B9D" w:rsidRDefault="00530486" w:rsidP="00201D5D">
      <w:pPr>
        <w:numPr>
          <w:ilvl w:val="0"/>
          <w:numId w:val="21"/>
        </w:numPr>
        <w:ind w:left="360" w:right="-510"/>
        <w:jc w:val="both"/>
        <w:rPr>
          <w:sz w:val="22"/>
          <w:szCs w:val="22"/>
          <w:lang w:val="ru-RU"/>
        </w:rPr>
      </w:pPr>
      <w:r w:rsidRPr="00C44B9D">
        <w:rPr>
          <w:sz w:val="22"/>
          <w:szCs w:val="22"/>
          <w:lang w:val="ru-RU"/>
        </w:rPr>
        <w:t xml:space="preserve">доприноси </w:t>
      </w:r>
      <w:r w:rsidRPr="00C44B9D">
        <w:rPr>
          <w:sz w:val="22"/>
          <w:szCs w:val="22"/>
        </w:rPr>
        <w:t>Ф</w:t>
      </w:r>
      <w:r w:rsidRPr="00C44B9D">
        <w:rPr>
          <w:sz w:val="22"/>
          <w:szCs w:val="22"/>
          <w:lang w:val="ru-RU"/>
        </w:rPr>
        <w:t>онду за дјечију заштиту: 1,7%</w:t>
      </w:r>
    </w:p>
    <w:p w14:paraId="56B55E45" w14:textId="72D7C1B1" w:rsidR="00530486" w:rsidRPr="00C44B9D" w:rsidRDefault="00530486" w:rsidP="00201D5D">
      <w:pPr>
        <w:numPr>
          <w:ilvl w:val="0"/>
          <w:numId w:val="21"/>
        </w:numPr>
        <w:ind w:left="360" w:right="-510"/>
        <w:jc w:val="both"/>
        <w:rPr>
          <w:sz w:val="22"/>
          <w:szCs w:val="22"/>
          <w:lang w:val="ru-RU"/>
        </w:rPr>
      </w:pPr>
      <w:r w:rsidRPr="00C44B9D">
        <w:rPr>
          <w:sz w:val="22"/>
          <w:szCs w:val="22"/>
          <w:lang w:val="ru-RU"/>
        </w:rPr>
        <w:t xml:space="preserve">доприноси </w:t>
      </w:r>
      <w:r w:rsidRPr="00C44B9D">
        <w:rPr>
          <w:sz w:val="22"/>
          <w:szCs w:val="22"/>
        </w:rPr>
        <w:t>Ф</w:t>
      </w:r>
      <w:r w:rsidRPr="00C44B9D">
        <w:rPr>
          <w:sz w:val="22"/>
          <w:szCs w:val="22"/>
          <w:lang w:val="ru-RU"/>
        </w:rPr>
        <w:t>онду за незапослене: 0,</w:t>
      </w:r>
      <w:r w:rsidR="00A01F89" w:rsidRPr="00C44B9D">
        <w:rPr>
          <w:sz w:val="22"/>
          <w:szCs w:val="22"/>
          <w:lang w:val="ru-RU"/>
        </w:rPr>
        <w:t>6</w:t>
      </w:r>
      <w:r w:rsidRPr="00C44B9D">
        <w:rPr>
          <w:sz w:val="22"/>
          <w:szCs w:val="22"/>
          <w:lang w:val="ru-RU"/>
        </w:rPr>
        <w:t>%</w:t>
      </w:r>
    </w:p>
    <w:p w14:paraId="47F30A7D" w14:textId="599DFEFD" w:rsidR="00A01F89" w:rsidRPr="00C44B9D" w:rsidRDefault="00530486" w:rsidP="00201D5D">
      <w:pPr>
        <w:numPr>
          <w:ilvl w:val="0"/>
          <w:numId w:val="21"/>
        </w:numPr>
        <w:ind w:left="360" w:right="-510"/>
        <w:jc w:val="both"/>
        <w:rPr>
          <w:sz w:val="22"/>
          <w:szCs w:val="22"/>
          <w:lang w:val="ru-RU"/>
        </w:rPr>
      </w:pPr>
      <w:r w:rsidRPr="00C44B9D">
        <w:rPr>
          <w:sz w:val="22"/>
          <w:szCs w:val="22"/>
          <w:lang w:val="ru-RU"/>
        </w:rPr>
        <w:t xml:space="preserve">порез: </w:t>
      </w:r>
      <w:r w:rsidR="00053239" w:rsidRPr="00C44B9D">
        <w:rPr>
          <w:sz w:val="22"/>
          <w:szCs w:val="22"/>
          <w:lang w:val="ru-RU"/>
        </w:rPr>
        <w:t>8</w:t>
      </w:r>
      <w:r w:rsidRPr="00C44B9D">
        <w:rPr>
          <w:sz w:val="22"/>
          <w:szCs w:val="22"/>
          <w:lang w:val="ru-RU"/>
        </w:rPr>
        <w:t>%.</w:t>
      </w:r>
    </w:p>
    <w:p w14:paraId="0F54D6B2" w14:textId="3AC56CDB" w:rsidR="0047500C" w:rsidRPr="00C44B9D" w:rsidRDefault="00530486" w:rsidP="00C44B9D">
      <w:pPr>
        <w:pStyle w:val="ListParagraph"/>
        <w:numPr>
          <w:ilvl w:val="0"/>
          <w:numId w:val="22"/>
        </w:numPr>
        <w:spacing w:line="240" w:lineRule="auto"/>
        <w:ind w:left="-490" w:right="-794"/>
        <w:jc w:val="both"/>
        <w:rPr>
          <w:rFonts w:ascii="Times New Roman" w:hAnsi="Times New Roman" w:cs="Times New Roman"/>
          <w:lang w:val="ru-RU"/>
        </w:rPr>
      </w:pPr>
      <w:r w:rsidRPr="00C44B9D">
        <w:rPr>
          <w:rFonts w:ascii="Times New Roman" w:hAnsi="Times New Roman" w:cs="Times New Roman"/>
          <w:lang w:val="ru-RU"/>
        </w:rPr>
        <w:t xml:space="preserve">Неопорезиви износ личног дохотка одобрен </w:t>
      </w:r>
      <w:r w:rsidR="00053239" w:rsidRPr="00C44B9D">
        <w:rPr>
          <w:rFonts w:ascii="Times New Roman" w:hAnsi="Times New Roman" w:cs="Times New Roman"/>
          <w:lang w:val="ru-RU"/>
        </w:rPr>
        <w:t>је од 01.01.2022. године у износу од 1.0</w:t>
      </w:r>
      <w:r w:rsidRPr="00C44B9D">
        <w:rPr>
          <w:rFonts w:ascii="Times New Roman" w:hAnsi="Times New Roman" w:cs="Times New Roman"/>
          <w:lang w:val="ru-RU"/>
        </w:rPr>
        <w:t>00 КМ.</w:t>
      </w:r>
    </w:p>
    <w:p w14:paraId="12536547" w14:textId="77777777" w:rsidR="0047500C" w:rsidRPr="00C44B9D" w:rsidRDefault="00530486" w:rsidP="00C44B9D">
      <w:pPr>
        <w:pStyle w:val="ListParagraph"/>
        <w:numPr>
          <w:ilvl w:val="0"/>
          <w:numId w:val="22"/>
        </w:numPr>
        <w:spacing w:line="240" w:lineRule="auto"/>
        <w:ind w:left="-490" w:right="-794"/>
        <w:jc w:val="both"/>
        <w:rPr>
          <w:rFonts w:ascii="Times New Roman" w:hAnsi="Times New Roman" w:cs="Times New Roman"/>
          <w:lang w:val="ru-RU"/>
        </w:rPr>
      </w:pPr>
      <w:r w:rsidRPr="00C44B9D">
        <w:rPr>
          <w:rFonts w:ascii="Times New Roman" w:hAnsi="Times New Roman" w:cs="Times New Roman"/>
          <w:lang w:val="ru-RU"/>
        </w:rPr>
        <w:t xml:space="preserve">Затезна камата (Управа за индиректно опорезивање): 0,04% дневно (Сл. </w:t>
      </w:r>
      <w:r w:rsidRPr="00C44B9D">
        <w:rPr>
          <w:rFonts w:ascii="Times New Roman" w:hAnsi="Times New Roman" w:cs="Times New Roman"/>
        </w:rPr>
        <w:t>г</w:t>
      </w:r>
      <w:r w:rsidRPr="00C44B9D">
        <w:rPr>
          <w:rFonts w:ascii="Times New Roman" w:hAnsi="Times New Roman" w:cs="Times New Roman"/>
          <w:lang w:val="ru-RU"/>
        </w:rPr>
        <w:t>ласник БиХ бр. 100/13).</w:t>
      </w:r>
    </w:p>
    <w:p w14:paraId="029FE70F" w14:textId="77777777" w:rsidR="0047500C" w:rsidRPr="00C44B9D" w:rsidRDefault="00530486" w:rsidP="00C44B9D">
      <w:pPr>
        <w:pStyle w:val="ListParagraph"/>
        <w:numPr>
          <w:ilvl w:val="0"/>
          <w:numId w:val="22"/>
        </w:numPr>
        <w:spacing w:line="240" w:lineRule="auto"/>
        <w:ind w:left="-490" w:right="-794"/>
        <w:jc w:val="both"/>
        <w:rPr>
          <w:rFonts w:ascii="Times New Roman" w:hAnsi="Times New Roman" w:cs="Times New Roman"/>
          <w:lang w:val="ru-RU"/>
        </w:rPr>
      </w:pPr>
      <w:r w:rsidRPr="00C44B9D">
        <w:rPr>
          <w:rFonts w:ascii="Times New Roman" w:hAnsi="Times New Roman" w:cs="Times New Roman"/>
          <w:lang w:val="ru-RU"/>
        </w:rPr>
        <w:t>Затезна камата (Пореска управа Р</w:t>
      </w:r>
      <w:r w:rsidR="00A01F89" w:rsidRPr="00C44B9D">
        <w:rPr>
          <w:rFonts w:ascii="Times New Roman" w:hAnsi="Times New Roman" w:cs="Times New Roman"/>
          <w:lang w:val="ru-RU"/>
        </w:rPr>
        <w:t>епублике Српске</w:t>
      </w:r>
      <w:r w:rsidRPr="00C44B9D">
        <w:rPr>
          <w:rFonts w:ascii="Times New Roman" w:hAnsi="Times New Roman" w:cs="Times New Roman"/>
          <w:lang w:val="ru-RU"/>
        </w:rPr>
        <w:t>): 0,03% дневно (Сл. гласник РС</w:t>
      </w:r>
      <w:r w:rsidR="00DE552C" w:rsidRPr="00C44B9D">
        <w:rPr>
          <w:rFonts w:ascii="Times New Roman" w:hAnsi="Times New Roman" w:cs="Times New Roman"/>
          <w:lang w:val="ru-RU"/>
        </w:rPr>
        <w:t xml:space="preserve"> </w:t>
      </w:r>
      <w:r w:rsidRPr="00C44B9D">
        <w:rPr>
          <w:rFonts w:ascii="Times New Roman" w:hAnsi="Times New Roman" w:cs="Times New Roman"/>
          <w:lang w:val="ru-RU"/>
        </w:rPr>
        <w:t>број 102/11, 108/11 и 67/13).</w:t>
      </w:r>
    </w:p>
    <w:p w14:paraId="313A1BD2" w14:textId="23655CA5" w:rsidR="002C057F" w:rsidRPr="00C44B9D" w:rsidRDefault="00530486" w:rsidP="00C44B9D">
      <w:pPr>
        <w:pStyle w:val="ListParagraph"/>
        <w:numPr>
          <w:ilvl w:val="0"/>
          <w:numId w:val="22"/>
        </w:numPr>
        <w:spacing w:line="240" w:lineRule="auto"/>
        <w:ind w:left="-490" w:right="-794"/>
        <w:jc w:val="both"/>
        <w:rPr>
          <w:rFonts w:ascii="Times New Roman" w:hAnsi="Times New Roman" w:cs="Times New Roman"/>
          <w:lang w:val="ru-RU"/>
        </w:rPr>
      </w:pPr>
      <w:r w:rsidRPr="00C44B9D">
        <w:rPr>
          <w:rFonts w:ascii="Times New Roman" w:hAnsi="Times New Roman" w:cs="Times New Roman"/>
          <w:lang w:val="ru-RU"/>
        </w:rPr>
        <w:t>Законска затезна камата износи 0,03% дневно</w:t>
      </w:r>
      <w:r w:rsidR="00956D1E" w:rsidRPr="00C44B9D">
        <w:rPr>
          <w:rFonts w:ascii="Times New Roman" w:hAnsi="Times New Roman" w:cs="Times New Roman"/>
          <w:lang w:val="ru-RU"/>
        </w:rPr>
        <w:t>.</w:t>
      </w:r>
      <w:bookmarkStart w:id="20" w:name="_Toc512598596"/>
    </w:p>
    <w:p w14:paraId="50838D82" w14:textId="77777777" w:rsidR="009D2D19" w:rsidRPr="004204A1" w:rsidRDefault="009D2D19" w:rsidP="002C057F">
      <w:pPr>
        <w:pStyle w:val="Heading1"/>
        <w:jc w:val="both"/>
      </w:pPr>
      <w:bookmarkStart w:id="21" w:name="_Toc129346694"/>
      <w:r w:rsidRPr="004204A1">
        <w:lastRenderedPageBreak/>
        <w:t>Најчешће кориштене скраћенице у Извјештају о пословању:</w:t>
      </w:r>
      <w:bookmarkEnd w:id="20"/>
      <w:bookmarkEnd w:id="21"/>
    </w:p>
    <w:p w14:paraId="61D88A8B" w14:textId="77777777" w:rsidR="009D2D19" w:rsidRPr="004204A1" w:rsidRDefault="009D2D19" w:rsidP="002C057F">
      <w:pPr>
        <w:jc w:val="both"/>
      </w:pPr>
    </w:p>
    <w:p w14:paraId="4B47F0EE" w14:textId="77777777" w:rsidR="007E1AB3" w:rsidRPr="004204A1" w:rsidRDefault="007E1AB3" w:rsidP="002C057F">
      <w:pPr>
        <w:jc w:val="both"/>
      </w:pPr>
    </w:p>
    <w:p w14:paraId="21F2ACA9" w14:textId="1A773608" w:rsidR="009D2D19" w:rsidRPr="004204A1" w:rsidRDefault="0000671A" w:rsidP="00B10CC5">
      <w:pPr>
        <w:pStyle w:val="ListParagraph"/>
        <w:numPr>
          <w:ilvl w:val="0"/>
          <w:numId w:val="18"/>
        </w:numPr>
        <w:spacing w:after="0"/>
        <w:jc w:val="both"/>
        <w:rPr>
          <w:rFonts w:ascii="Times New Roman" w:hAnsi="Times New Roman" w:cs="Times New Roman"/>
          <w:b/>
          <w:sz w:val="24"/>
          <w:szCs w:val="24"/>
        </w:rPr>
      </w:pPr>
      <w:bookmarkStart w:id="22" w:name="_Toc512598371"/>
      <w:bookmarkStart w:id="23" w:name="_Toc512598597"/>
      <w:bookmarkStart w:id="24" w:name="_Toc16330105"/>
      <w:bookmarkStart w:id="25" w:name="_Toc16439257"/>
      <w:bookmarkStart w:id="26" w:name="_Toc16503646"/>
      <w:bookmarkStart w:id="27" w:name="_Toc16592066"/>
      <w:r>
        <w:rPr>
          <w:rFonts w:ascii="Times New Roman" w:hAnsi="Times New Roman" w:cs="Times New Roman"/>
          <w:sz w:val="24"/>
          <w:szCs w:val="24"/>
          <w:lang w:val="en-US"/>
        </w:rPr>
        <w:t>pkm</w:t>
      </w:r>
      <w:r w:rsidR="004204A1">
        <w:rPr>
          <w:rFonts w:ascii="Times New Roman" w:hAnsi="Times New Roman" w:cs="Times New Roman"/>
          <w:sz w:val="24"/>
          <w:szCs w:val="24"/>
        </w:rPr>
        <w:t>-</w:t>
      </w:r>
      <w:r w:rsidR="009D2D19" w:rsidRPr="004204A1">
        <w:rPr>
          <w:rFonts w:ascii="Times New Roman" w:hAnsi="Times New Roman" w:cs="Times New Roman"/>
          <w:sz w:val="24"/>
          <w:szCs w:val="24"/>
        </w:rPr>
        <w:t>путнички километри</w:t>
      </w:r>
      <w:bookmarkEnd w:id="22"/>
      <w:bookmarkEnd w:id="23"/>
      <w:bookmarkEnd w:id="24"/>
      <w:bookmarkEnd w:id="25"/>
      <w:bookmarkEnd w:id="26"/>
      <w:bookmarkEnd w:id="27"/>
    </w:p>
    <w:p w14:paraId="75D68CD5" w14:textId="1C568409" w:rsidR="009D2D19" w:rsidRPr="004204A1" w:rsidRDefault="0000671A" w:rsidP="007B5A17">
      <w:pPr>
        <w:pStyle w:val="FootnoteText"/>
        <w:numPr>
          <w:ilvl w:val="0"/>
          <w:numId w:val="8"/>
        </w:numPr>
        <w:spacing w:line="276" w:lineRule="auto"/>
        <w:jc w:val="both"/>
        <w:rPr>
          <w:sz w:val="24"/>
          <w:szCs w:val="24"/>
        </w:rPr>
      </w:pPr>
      <w:r>
        <w:rPr>
          <w:sz w:val="24"/>
          <w:szCs w:val="24"/>
        </w:rPr>
        <w:t>t</w:t>
      </w:r>
      <w:r w:rsidR="004204A1">
        <w:rPr>
          <w:sz w:val="24"/>
          <w:szCs w:val="24"/>
        </w:rPr>
        <w:t>-</w:t>
      </w:r>
      <w:r w:rsidR="009D2D19" w:rsidRPr="004204A1">
        <w:rPr>
          <w:sz w:val="24"/>
          <w:szCs w:val="24"/>
        </w:rPr>
        <w:t>тоне</w:t>
      </w:r>
    </w:p>
    <w:p w14:paraId="42E5C57C" w14:textId="659DB865" w:rsidR="009D2D19" w:rsidRPr="004204A1" w:rsidRDefault="0000671A" w:rsidP="007B5A17">
      <w:pPr>
        <w:pStyle w:val="FootnoteText"/>
        <w:numPr>
          <w:ilvl w:val="0"/>
          <w:numId w:val="8"/>
        </w:numPr>
        <w:spacing w:line="276" w:lineRule="auto"/>
        <w:jc w:val="both"/>
        <w:rPr>
          <w:sz w:val="24"/>
          <w:szCs w:val="24"/>
        </w:rPr>
      </w:pPr>
      <w:r>
        <w:rPr>
          <w:sz w:val="24"/>
          <w:szCs w:val="24"/>
          <w:lang w:val="en-US"/>
        </w:rPr>
        <w:t>NTKM</w:t>
      </w:r>
      <w:r w:rsidR="004204A1">
        <w:rPr>
          <w:sz w:val="24"/>
          <w:szCs w:val="24"/>
        </w:rPr>
        <w:t>-</w:t>
      </w:r>
      <w:r w:rsidR="009D2D19" w:rsidRPr="004204A1">
        <w:rPr>
          <w:sz w:val="24"/>
          <w:szCs w:val="24"/>
        </w:rPr>
        <w:t>нето-тонски километри</w:t>
      </w:r>
    </w:p>
    <w:p w14:paraId="03D5F480" w14:textId="220CB520" w:rsidR="009D2D19" w:rsidRPr="004204A1" w:rsidRDefault="0000671A" w:rsidP="007B5A17">
      <w:pPr>
        <w:pStyle w:val="FootnoteText"/>
        <w:numPr>
          <w:ilvl w:val="0"/>
          <w:numId w:val="8"/>
        </w:numPr>
        <w:spacing w:line="276" w:lineRule="auto"/>
        <w:jc w:val="both"/>
        <w:rPr>
          <w:sz w:val="24"/>
          <w:szCs w:val="24"/>
        </w:rPr>
      </w:pPr>
      <w:r>
        <w:rPr>
          <w:sz w:val="24"/>
          <w:szCs w:val="24"/>
        </w:rPr>
        <w:t>brtkm</w:t>
      </w:r>
      <w:r w:rsidR="004204A1">
        <w:rPr>
          <w:sz w:val="24"/>
          <w:szCs w:val="24"/>
        </w:rPr>
        <w:t>-</w:t>
      </w:r>
      <w:r w:rsidR="009D2D19" w:rsidRPr="004204A1">
        <w:rPr>
          <w:sz w:val="24"/>
          <w:szCs w:val="24"/>
        </w:rPr>
        <w:t>бруто-тонски километри</w:t>
      </w:r>
    </w:p>
    <w:p w14:paraId="42118CCB" w14:textId="41A6B0DB" w:rsidR="009D2D19" w:rsidRPr="004204A1" w:rsidRDefault="0000671A" w:rsidP="007B5A17">
      <w:pPr>
        <w:pStyle w:val="FootnoteText"/>
        <w:numPr>
          <w:ilvl w:val="0"/>
          <w:numId w:val="8"/>
        </w:numPr>
        <w:spacing w:line="276" w:lineRule="auto"/>
        <w:jc w:val="both"/>
        <w:rPr>
          <w:sz w:val="24"/>
          <w:szCs w:val="24"/>
        </w:rPr>
      </w:pPr>
      <w:r>
        <w:rPr>
          <w:sz w:val="24"/>
          <w:szCs w:val="24"/>
        </w:rPr>
        <w:t>mkm</w:t>
      </w:r>
      <w:r w:rsidR="004204A1">
        <w:rPr>
          <w:sz w:val="24"/>
          <w:szCs w:val="24"/>
        </w:rPr>
        <w:t>-</w:t>
      </w:r>
      <w:r w:rsidR="009D2D19" w:rsidRPr="004204A1">
        <w:rPr>
          <w:sz w:val="24"/>
          <w:szCs w:val="24"/>
        </w:rPr>
        <w:t>мазивни километри</w:t>
      </w:r>
    </w:p>
    <w:p w14:paraId="36532DB9" w14:textId="582C3636" w:rsidR="009D2D19" w:rsidRPr="004204A1" w:rsidRDefault="004204A1" w:rsidP="007B5A17">
      <w:pPr>
        <w:pStyle w:val="FootnoteText"/>
        <w:numPr>
          <w:ilvl w:val="0"/>
          <w:numId w:val="8"/>
        </w:numPr>
        <w:spacing w:line="276" w:lineRule="auto"/>
        <w:jc w:val="both"/>
        <w:rPr>
          <w:sz w:val="24"/>
          <w:szCs w:val="24"/>
        </w:rPr>
      </w:pPr>
      <w:r>
        <w:rPr>
          <w:sz w:val="24"/>
          <w:szCs w:val="24"/>
        </w:rPr>
        <w:t>МРС-</w:t>
      </w:r>
      <w:r w:rsidR="009D2D19" w:rsidRPr="004204A1">
        <w:rPr>
          <w:sz w:val="24"/>
          <w:szCs w:val="24"/>
        </w:rPr>
        <w:t>међународни рачуноводствени стандарди</w:t>
      </w:r>
    </w:p>
    <w:p w14:paraId="300DF437" w14:textId="153D08D3" w:rsidR="009D2D19" w:rsidRPr="004204A1" w:rsidRDefault="004204A1" w:rsidP="007B5A17">
      <w:pPr>
        <w:pStyle w:val="FootnoteText"/>
        <w:numPr>
          <w:ilvl w:val="0"/>
          <w:numId w:val="8"/>
        </w:numPr>
        <w:spacing w:line="276" w:lineRule="auto"/>
        <w:jc w:val="both"/>
        <w:rPr>
          <w:sz w:val="24"/>
          <w:szCs w:val="24"/>
        </w:rPr>
      </w:pPr>
      <w:r>
        <w:rPr>
          <w:sz w:val="24"/>
          <w:szCs w:val="24"/>
        </w:rPr>
        <w:t>ВВ-</w:t>
      </w:r>
      <w:r w:rsidR="009D2D19" w:rsidRPr="004204A1">
        <w:rPr>
          <w:sz w:val="24"/>
          <w:szCs w:val="24"/>
        </w:rPr>
        <w:t>вуча возова</w:t>
      </w:r>
    </w:p>
    <w:p w14:paraId="225EABF0" w14:textId="2428F688" w:rsidR="009D2D19" w:rsidRPr="004204A1" w:rsidRDefault="004204A1" w:rsidP="007B5A17">
      <w:pPr>
        <w:pStyle w:val="FootnoteText"/>
        <w:numPr>
          <w:ilvl w:val="0"/>
          <w:numId w:val="8"/>
        </w:numPr>
        <w:spacing w:line="276" w:lineRule="auto"/>
        <w:jc w:val="both"/>
        <w:rPr>
          <w:sz w:val="24"/>
          <w:szCs w:val="24"/>
        </w:rPr>
      </w:pPr>
      <w:r>
        <w:rPr>
          <w:sz w:val="24"/>
          <w:szCs w:val="24"/>
        </w:rPr>
        <w:t>ОШВ-</w:t>
      </w:r>
      <w:r w:rsidR="009D2D19" w:rsidRPr="004204A1">
        <w:rPr>
          <w:sz w:val="24"/>
          <w:szCs w:val="24"/>
        </w:rPr>
        <w:t>одржавање шинских возила</w:t>
      </w:r>
    </w:p>
    <w:p w14:paraId="24F6D461" w14:textId="6E931B2D" w:rsidR="00055C1E" w:rsidRPr="004204A1" w:rsidRDefault="00055C1E" w:rsidP="007B5A17">
      <w:pPr>
        <w:pStyle w:val="FootnoteText"/>
        <w:numPr>
          <w:ilvl w:val="0"/>
          <w:numId w:val="8"/>
        </w:numPr>
        <w:spacing w:line="276" w:lineRule="auto"/>
        <w:jc w:val="both"/>
        <w:rPr>
          <w:sz w:val="24"/>
          <w:szCs w:val="24"/>
        </w:rPr>
      </w:pPr>
      <w:r w:rsidRPr="004204A1">
        <w:rPr>
          <w:sz w:val="24"/>
          <w:szCs w:val="24"/>
        </w:rPr>
        <w:t>РО</w:t>
      </w:r>
      <w:r w:rsidR="004204A1">
        <w:rPr>
          <w:sz w:val="24"/>
          <w:szCs w:val="24"/>
        </w:rPr>
        <w:t>-</w:t>
      </w:r>
      <w:r w:rsidRPr="004204A1">
        <w:rPr>
          <w:sz w:val="24"/>
          <w:szCs w:val="24"/>
        </w:rPr>
        <w:t>редовна оправка</w:t>
      </w:r>
    </w:p>
    <w:p w14:paraId="2C3E5DF0" w14:textId="66FCDE58" w:rsidR="00CF52D7" w:rsidRPr="004204A1" w:rsidRDefault="004204A1" w:rsidP="007B5A17">
      <w:pPr>
        <w:pStyle w:val="FootnoteText"/>
        <w:numPr>
          <w:ilvl w:val="0"/>
          <w:numId w:val="8"/>
        </w:numPr>
        <w:spacing w:line="276" w:lineRule="auto"/>
        <w:jc w:val="both"/>
        <w:rPr>
          <w:sz w:val="24"/>
          <w:szCs w:val="24"/>
        </w:rPr>
      </w:pPr>
      <w:r>
        <w:rPr>
          <w:sz w:val="24"/>
          <w:szCs w:val="24"/>
        </w:rPr>
        <w:t>РОП-</w:t>
      </w:r>
      <w:r w:rsidR="00CF52D7" w:rsidRPr="004204A1">
        <w:rPr>
          <w:sz w:val="24"/>
          <w:szCs w:val="24"/>
        </w:rPr>
        <w:t>регенерација обртних постоља</w:t>
      </w:r>
    </w:p>
    <w:p w14:paraId="6FA68BB6" w14:textId="5B77C85C" w:rsidR="00055C1E" w:rsidRPr="004204A1" w:rsidRDefault="004204A1" w:rsidP="007B5A17">
      <w:pPr>
        <w:pStyle w:val="FootnoteText"/>
        <w:numPr>
          <w:ilvl w:val="0"/>
          <w:numId w:val="8"/>
        </w:numPr>
        <w:spacing w:line="276" w:lineRule="auto"/>
        <w:jc w:val="both"/>
        <w:rPr>
          <w:sz w:val="24"/>
          <w:szCs w:val="24"/>
        </w:rPr>
      </w:pPr>
      <w:r>
        <w:rPr>
          <w:sz w:val="24"/>
          <w:szCs w:val="24"/>
        </w:rPr>
        <w:t>КТП-</w:t>
      </w:r>
      <w:r w:rsidR="00055C1E" w:rsidRPr="004204A1">
        <w:rPr>
          <w:sz w:val="24"/>
          <w:szCs w:val="24"/>
        </w:rPr>
        <w:t>контролно технички преглед</w:t>
      </w:r>
    </w:p>
    <w:p w14:paraId="634AC8EA" w14:textId="2CDF5F4F" w:rsidR="00055C1E" w:rsidRPr="004204A1" w:rsidRDefault="004204A1" w:rsidP="007B5A17">
      <w:pPr>
        <w:pStyle w:val="FootnoteText"/>
        <w:numPr>
          <w:ilvl w:val="0"/>
          <w:numId w:val="8"/>
        </w:numPr>
        <w:spacing w:line="276" w:lineRule="auto"/>
        <w:jc w:val="both"/>
        <w:rPr>
          <w:sz w:val="24"/>
          <w:szCs w:val="24"/>
        </w:rPr>
      </w:pPr>
      <w:r>
        <w:rPr>
          <w:sz w:val="24"/>
          <w:szCs w:val="24"/>
        </w:rPr>
        <w:t>МО-</w:t>
      </w:r>
      <w:r w:rsidR="00055C1E" w:rsidRPr="004204A1">
        <w:rPr>
          <w:sz w:val="24"/>
          <w:szCs w:val="24"/>
        </w:rPr>
        <w:t>мала оправка</w:t>
      </w:r>
    </w:p>
    <w:p w14:paraId="470AA654" w14:textId="32E91BC6" w:rsidR="00CF52D7" w:rsidRPr="004204A1" w:rsidRDefault="004204A1" w:rsidP="007B5A17">
      <w:pPr>
        <w:pStyle w:val="FootnoteText"/>
        <w:numPr>
          <w:ilvl w:val="0"/>
          <w:numId w:val="8"/>
        </w:numPr>
        <w:spacing w:line="276" w:lineRule="auto"/>
        <w:jc w:val="both"/>
        <w:rPr>
          <w:sz w:val="24"/>
          <w:szCs w:val="24"/>
        </w:rPr>
      </w:pPr>
      <w:r>
        <w:rPr>
          <w:sz w:val="24"/>
          <w:szCs w:val="24"/>
        </w:rPr>
        <w:t>СО-</w:t>
      </w:r>
      <w:r w:rsidR="00CF52D7" w:rsidRPr="004204A1">
        <w:rPr>
          <w:sz w:val="24"/>
          <w:szCs w:val="24"/>
        </w:rPr>
        <w:t>средња оправка</w:t>
      </w:r>
    </w:p>
    <w:p w14:paraId="7E9BBEE0" w14:textId="76910C47" w:rsidR="00CF52D7" w:rsidRPr="004204A1" w:rsidRDefault="004204A1" w:rsidP="007B5A17">
      <w:pPr>
        <w:pStyle w:val="FootnoteText"/>
        <w:numPr>
          <w:ilvl w:val="0"/>
          <w:numId w:val="8"/>
        </w:numPr>
        <w:spacing w:line="276" w:lineRule="auto"/>
        <w:jc w:val="both"/>
        <w:rPr>
          <w:sz w:val="24"/>
          <w:szCs w:val="24"/>
        </w:rPr>
      </w:pPr>
      <w:r>
        <w:rPr>
          <w:sz w:val="24"/>
          <w:szCs w:val="24"/>
        </w:rPr>
        <w:t>ВО-</w:t>
      </w:r>
      <w:r w:rsidR="00CF52D7" w:rsidRPr="004204A1">
        <w:rPr>
          <w:sz w:val="24"/>
          <w:szCs w:val="24"/>
        </w:rPr>
        <w:t>велика оправка</w:t>
      </w:r>
    </w:p>
    <w:p w14:paraId="37F699D3" w14:textId="4869C53C" w:rsidR="009D2D19" w:rsidRPr="004204A1" w:rsidRDefault="004204A1" w:rsidP="007B5A17">
      <w:pPr>
        <w:pStyle w:val="FootnoteText"/>
        <w:numPr>
          <w:ilvl w:val="0"/>
          <w:numId w:val="8"/>
        </w:numPr>
        <w:spacing w:line="276" w:lineRule="auto"/>
        <w:jc w:val="both"/>
        <w:rPr>
          <w:sz w:val="24"/>
          <w:szCs w:val="24"/>
        </w:rPr>
      </w:pPr>
      <w:r>
        <w:rPr>
          <w:sz w:val="24"/>
          <w:szCs w:val="24"/>
        </w:rPr>
        <w:t>ЗОП-</w:t>
      </w:r>
      <w:r w:rsidR="009D2D19" w:rsidRPr="004204A1">
        <w:rPr>
          <w:sz w:val="24"/>
          <w:szCs w:val="24"/>
        </w:rPr>
        <w:t>Сектор за одржавање пруга</w:t>
      </w:r>
    </w:p>
    <w:p w14:paraId="0A7816A3" w14:textId="7A36C289" w:rsidR="009D2D19" w:rsidRPr="004204A1" w:rsidRDefault="004204A1" w:rsidP="007B5A17">
      <w:pPr>
        <w:pStyle w:val="FootnoteText"/>
        <w:numPr>
          <w:ilvl w:val="0"/>
          <w:numId w:val="8"/>
        </w:numPr>
        <w:spacing w:line="276" w:lineRule="auto"/>
        <w:jc w:val="both"/>
        <w:rPr>
          <w:sz w:val="24"/>
          <w:szCs w:val="24"/>
        </w:rPr>
      </w:pPr>
      <w:r>
        <w:rPr>
          <w:sz w:val="24"/>
          <w:szCs w:val="24"/>
        </w:rPr>
        <w:t>ЕТП-</w:t>
      </w:r>
      <w:r w:rsidR="009D2D19" w:rsidRPr="004204A1">
        <w:rPr>
          <w:sz w:val="24"/>
          <w:szCs w:val="24"/>
        </w:rPr>
        <w:t>електротехнички послови</w:t>
      </w:r>
    </w:p>
    <w:p w14:paraId="3C091CAB" w14:textId="51C5A805" w:rsidR="009D2D19" w:rsidRPr="004204A1" w:rsidRDefault="004204A1" w:rsidP="007B5A17">
      <w:pPr>
        <w:pStyle w:val="FootnoteText"/>
        <w:numPr>
          <w:ilvl w:val="0"/>
          <w:numId w:val="8"/>
        </w:numPr>
        <w:spacing w:line="276" w:lineRule="auto"/>
        <w:jc w:val="both"/>
        <w:rPr>
          <w:sz w:val="24"/>
          <w:szCs w:val="24"/>
        </w:rPr>
      </w:pPr>
      <w:r>
        <w:rPr>
          <w:sz w:val="24"/>
          <w:szCs w:val="24"/>
        </w:rPr>
        <w:t>EEП-електро-</w:t>
      </w:r>
      <w:r w:rsidR="009D2D19" w:rsidRPr="004204A1">
        <w:rPr>
          <w:sz w:val="24"/>
          <w:szCs w:val="24"/>
        </w:rPr>
        <w:t>енергетска постројења</w:t>
      </w:r>
    </w:p>
    <w:p w14:paraId="449DA177" w14:textId="2E100844" w:rsidR="009D2D19" w:rsidRPr="004204A1" w:rsidRDefault="004204A1" w:rsidP="007B5A17">
      <w:pPr>
        <w:pStyle w:val="FootnoteText"/>
        <w:numPr>
          <w:ilvl w:val="0"/>
          <w:numId w:val="8"/>
        </w:numPr>
        <w:spacing w:line="276" w:lineRule="auto"/>
        <w:jc w:val="both"/>
        <w:rPr>
          <w:sz w:val="24"/>
          <w:szCs w:val="24"/>
        </w:rPr>
      </w:pPr>
      <w:r>
        <w:rPr>
          <w:sz w:val="24"/>
          <w:szCs w:val="24"/>
        </w:rPr>
        <w:t>ЕВП-</w:t>
      </w:r>
      <w:r w:rsidR="009D2D19" w:rsidRPr="004204A1">
        <w:rPr>
          <w:sz w:val="24"/>
          <w:szCs w:val="24"/>
        </w:rPr>
        <w:t>електро-вучна постројења</w:t>
      </w:r>
    </w:p>
    <w:p w14:paraId="6E4827CC" w14:textId="5475CAD8" w:rsidR="009D2D19" w:rsidRPr="004204A1" w:rsidRDefault="004204A1" w:rsidP="007B5A17">
      <w:pPr>
        <w:pStyle w:val="FootnoteText"/>
        <w:numPr>
          <w:ilvl w:val="0"/>
          <w:numId w:val="8"/>
        </w:numPr>
        <w:spacing w:line="276" w:lineRule="auto"/>
        <w:jc w:val="both"/>
        <w:rPr>
          <w:sz w:val="24"/>
          <w:szCs w:val="24"/>
        </w:rPr>
      </w:pPr>
      <w:r>
        <w:rPr>
          <w:sz w:val="24"/>
          <w:szCs w:val="24"/>
        </w:rPr>
        <w:t>СПЕВ-стабилна постројења електро-</w:t>
      </w:r>
      <w:r w:rsidR="009D2D19" w:rsidRPr="004204A1">
        <w:rPr>
          <w:sz w:val="24"/>
          <w:szCs w:val="24"/>
        </w:rPr>
        <w:t>вуче</w:t>
      </w:r>
    </w:p>
    <w:p w14:paraId="612BA795" w14:textId="2DE8D6EC" w:rsidR="009D2D19" w:rsidRPr="004204A1" w:rsidRDefault="004204A1" w:rsidP="007B5A17">
      <w:pPr>
        <w:pStyle w:val="FootnoteText"/>
        <w:numPr>
          <w:ilvl w:val="0"/>
          <w:numId w:val="8"/>
        </w:numPr>
        <w:spacing w:line="276" w:lineRule="auto"/>
        <w:jc w:val="both"/>
        <w:rPr>
          <w:sz w:val="24"/>
          <w:szCs w:val="24"/>
        </w:rPr>
      </w:pPr>
      <w:r>
        <w:rPr>
          <w:sz w:val="24"/>
          <w:szCs w:val="24"/>
        </w:rPr>
        <w:t>ЈС-</w:t>
      </w:r>
      <w:r w:rsidR="009D2D19" w:rsidRPr="004204A1">
        <w:rPr>
          <w:sz w:val="24"/>
          <w:szCs w:val="24"/>
        </w:rPr>
        <w:t>јака струја</w:t>
      </w:r>
    </w:p>
    <w:p w14:paraId="62C8DD50" w14:textId="6D0B9D9F" w:rsidR="009D2D19" w:rsidRPr="004204A1" w:rsidRDefault="004204A1" w:rsidP="007B5A17">
      <w:pPr>
        <w:pStyle w:val="FootnoteText"/>
        <w:numPr>
          <w:ilvl w:val="0"/>
          <w:numId w:val="8"/>
        </w:numPr>
        <w:spacing w:line="276" w:lineRule="auto"/>
        <w:jc w:val="both"/>
        <w:rPr>
          <w:sz w:val="24"/>
          <w:szCs w:val="24"/>
        </w:rPr>
      </w:pPr>
      <w:r>
        <w:rPr>
          <w:sz w:val="24"/>
          <w:szCs w:val="24"/>
        </w:rPr>
        <w:t>ДУ-</w:t>
      </w:r>
      <w:r w:rsidR="009D2D19" w:rsidRPr="004204A1">
        <w:rPr>
          <w:sz w:val="24"/>
          <w:szCs w:val="24"/>
        </w:rPr>
        <w:t>даљинско управљање</w:t>
      </w:r>
    </w:p>
    <w:p w14:paraId="4EDF2C44" w14:textId="7054EA22" w:rsidR="009D2D19" w:rsidRPr="004204A1" w:rsidRDefault="004204A1" w:rsidP="007B5A17">
      <w:pPr>
        <w:pStyle w:val="FootnoteText"/>
        <w:numPr>
          <w:ilvl w:val="0"/>
          <w:numId w:val="8"/>
        </w:numPr>
        <w:spacing w:line="276" w:lineRule="auto"/>
        <w:jc w:val="both"/>
        <w:rPr>
          <w:sz w:val="24"/>
          <w:szCs w:val="24"/>
        </w:rPr>
      </w:pPr>
      <w:r>
        <w:rPr>
          <w:sz w:val="24"/>
          <w:szCs w:val="24"/>
        </w:rPr>
        <w:t>ДТШ-</w:t>
      </w:r>
      <w:r w:rsidR="009D2D19" w:rsidRPr="004204A1">
        <w:rPr>
          <w:sz w:val="24"/>
          <w:szCs w:val="24"/>
        </w:rPr>
        <w:t>дуги трак шина</w:t>
      </w:r>
    </w:p>
    <w:p w14:paraId="62B1FD40" w14:textId="381D3681" w:rsidR="009D2D19" w:rsidRPr="004204A1" w:rsidRDefault="004204A1" w:rsidP="007B5A17">
      <w:pPr>
        <w:pStyle w:val="FootnoteText"/>
        <w:numPr>
          <w:ilvl w:val="0"/>
          <w:numId w:val="8"/>
        </w:numPr>
        <w:spacing w:line="276" w:lineRule="auto"/>
        <w:jc w:val="both"/>
        <w:rPr>
          <w:sz w:val="24"/>
          <w:szCs w:val="24"/>
        </w:rPr>
      </w:pPr>
      <w:r>
        <w:rPr>
          <w:sz w:val="24"/>
          <w:szCs w:val="24"/>
        </w:rPr>
        <w:t>РИВ-</w:t>
      </w:r>
      <w:r w:rsidR="009D2D19" w:rsidRPr="004204A1">
        <w:rPr>
          <w:sz w:val="24"/>
          <w:szCs w:val="24"/>
        </w:rPr>
        <w:t>накнада по основу размјене и кориш</w:t>
      </w:r>
      <w:r w:rsidR="008912FD" w:rsidRPr="004204A1">
        <w:rPr>
          <w:sz w:val="24"/>
          <w:szCs w:val="24"/>
          <w:lang w:val="sr-Cyrl-RS"/>
        </w:rPr>
        <w:t>т</w:t>
      </w:r>
      <w:r w:rsidR="009D2D19" w:rsidRPr="004204A1">
        <w:rPr>
          <w:sz w:val="24"/>
          <w:szCs w:val="24"/>
        </w:rPr>
        <w:t>ења теретних кола у жељезничком саобраћају између жељезничких компанија</w:t>
      </w:r>
    </w:p>
    <w:p w14:paraId="614D6434" w14:textId="2532F41F" w:rsidR="009D2D19" w:rsidRPr="004204A1" w:rsidRDefault="004204A1" w:rsidP="007B5A17">
      <w:pPr>
        <w:pStyle w:val="FootnoteText"/>
        <w:numPr>
          <w:ilvl w:val="0"/>
          <w:numId w:val="8"/>
        </w:numPr>
        <w:spacing w:line="276" w:lineRule="auto"/>
        <w:jc w:val="both"/>
        <w:rPr>
          <w:sz w:val="24"/>
          <w:szCs w:val="24"/>
        </w:rPr>
      </w:pPr>
      <w:r>
        <w:rPr>
          <w:sz w:val="24"/>
          <w:szCs w:val="24"/>
        </w:rPr>
        <w:t>РИЦ-</w:t>
      </w:r>
      <w:r w:rsidR="009D2D19" w:rsidRPr="004204A1">
        <w:rPr>
          <w:sz w:val="24"/>
          <w:szCs w:val="24"/>
        </w:rPr>
        <w:t>накнада по основу размјене и кориш</w:t>
      </w:r>
      <w:r w:rsidR="008912FD" w:rsidRPr="004204A1">
        <w:rPr>
          <w:sz w:val="24"/>
          <w:szCs w:val="24"/>
          <w:lang w:val="sr-Cyrl-RS"/>
        </w:rPr>
        <w:t>т</w:t>
      </w:r>
      <w:r w:rsidR="009D2D19" w:rsidRPr="004204A1">
        <w:rPr>
          <w:sz w:val="24"/>
          <w:szCs w:val="24"/>
        </w:rPr>
        <w:t>ења путничких кола у жељезничком саобраћају између жељезничких предузећа</w:t>
      </w:r>
    </w:p>
    <w:p w14:paraId="710A0491" w14:textId="455B7C22" w:rsidR="009D2D19" w:rsidRPr="004204A1" w:rsidRDefault="004204A1" w:rsidP="007B5A17">
      <w:pPr>
        <w:pStyle w:val="FootnoteText"/>
        <w:numPr>
          <w:ilvl w:val="0"/>
          <w:numId w:val="8"/>
        </w:numPr>
        <w:spacing w:line="276" w:lineRule="auto"/>
        <w:jc w:val="both"/>
        <w:rPr>
          <w:sz w:val="24"/>
          <w:szCs w:val="24"/>
        </w:rPr>
      </w:pPr>
      <w:r>
        <w:rPr>
          <w:sz w:val="24"/>
          <w:szCs w:val="24"/>
        </w:rPr>
        <w:t>UIC-</w:t>
      </w:r>
      <w:r w:rsidR="009D2D19" w:rsidRPr="004204A1">
        <w:rPr>
          <w:sz w:val="24"/>
          <w:szCs w:val="24"/>
        </w:rPr>
        <w:t>International union of railways</w:t>
      </w:r>
    </w:p>
    <w:p w14:paraId="496973A6" w14:textId="0CBA2E4F" w:rsidR="00A6271C" w:rsidRPr="004204A1" w:rsidRDefault="00A6271C" w:rsidP="007B5A17">
      <w:pPr>
        <w:pStyle w:val="FootnoteText"/>
        <w:numPr>
          <w:ilvl w:val="0"/>
          <w:numId w:val="8"/>
        </w:numPr>
        <w:spacing w:line="276" w:lineRule="auto"/>
        <w:jc w:val="both"/>
        <w:rPr>
          <w:sz w:val="24"/>
          <w:szCs w:val="24"/>
        </w:rPr>
      </w:pPr>
      <w:r w:rsidRPr="004204A1">
        <w:rPr>
          <w:sz w:val="24"/>
          <w:szCs w:val="24"/>
          <w:lang w:val="sr-Cyrl-RS"/>
        </w:rPr>
        <w:t>ДМВ-дизел моторни возови</w:t>
      </w:r>
    </w:p>
    <w:p w14:paraId="285E1B2C" w14:textId="77777777" w:rsidR="009D2D19" w:rsidRPr="000F6C7E" w:rsidRDefault="009D2D19" w:rsidP="009D2D19">
      <w:pPr>
        <w:pStyle w:val="FootnoteText"/>
        <w:rPr>
          <w:color w:val="FF0000"/>
          <w:szCs w:val="28"/>
        </w:rPr>
      </w:pPr>
    </w:p>
    <w:p w14:paraId="3D45416C" w14:textId="77777777" w:rsidR="009D2D19" w:rsidRPr="000F6C7E" w:rsidRDefault="009D2D19" w:rsidP="003C55A9">
      <w:pPr>
        <w:tabs>
          <w:tab w:val="left" w:pos="1650"/>
        </w:tabs>
        <w:rPr>
          <w:color w:val="FF0000"/>
        </w:rPr>
      </w:pPr>
    </w:p>
    <w:p w14:paraId="24EBAF4B" w14:textId="77777777" w:rsidR="009D2D19" w:rsidRPr="000F6C7E" w:rsidRDefault="009D2D19" w:rsidP="003C55A9">
      <w:pPr>
        <w:tabs>
          <w:tab w:val="left" w:pos="1650"/>
        </w:tabs>
        <w:rPr>
          <w:color w:val="FF0000"/>
        </w:rPr>
      </w:pPr>
    </w:p>
    <w:p w14:paraId="00B088AC" w14:textId="77777777" w:rsidR="009D2D19" w:rsidRPr="000F6C7E" w:rsidRDefault="009D2D19" w:rsidP="003C55A9">
      <w:pPr>
        <w:tabs>
          <w:tab w:val="left" w:pos="1650"/>
        </w:tabs>
        <w:rPr>
          <w:color w:val="FF0000"/>
        </w:rPr>
      </w:pPr>
    </w:p>
    <w:p w14:paraId="0F77D959" w14:textId="77777777" w:rsidR="009D2D19" w:rsidRPr="000F6C7E" w:rsidRDefault="009D2D19" w:rsidP="003C55A9">
      <w:pPr>
        <w:tabs>
          <w:tab w:val="left" w:pos="1650"/>
        </w:tabs>
        <w:rPr>
          <w:color w:val="FF0000"/>
        </w:rPr>
      </w:pPr>
    </w:p>
    <w:p w14:paraId="03D9DAEB" w14:textId="77777777" w:rsidR="009D2D19" w:rsidRPr="000F6C7E" w:rsidRDefault="009D2D19" w:rsidP="003C55A9">
      <w:pPr>
        <w:tabs>
          <w:tab w:val="left" w:pos="1650"/>
        </w:tabs>
        <w:rPr>
          <w:color w:val="FF0000"/>
        </w:rPr>
      </w:pPr>
    </w:p>
    <w:p w14:paraId="746D2289" w14:textId="23915C79" w:rsidR="00A5030A" w:rsidRDefault="00A5030A" w:rsidP="003C55A9">
      <w:pPr>
        <w:tabs>
          <w:tab w:val="left" w:pos="1650"/>
        </w:tabs>
        <w:rPr>
          <w:color w:val="FF0000"/>
        </w:rPr>
      </w:pPr>
    </w:p>
    <w:p w14:paraId="1A955883" w14:textId="77777777" w:rsidR="00656FC2" w:rsidRPr="000F6C7E" w:rsidRDefault="00656FC2" w:rsidP="003C55A9">
      <w:pPr>
        <w:tabs>
          <w:tab w:val="left" w:pos="1650"/>
        </w:tabs>
        <w:rPr>
          <w:color w:val="FF0000"/>
        </w:rPr>
      </w:pPr>
    </w:p>
    <w:p w14:paraId="4B75D0B8" w14:textId="439681F2" w:rsidR="007B76BC" w:rsidRPr="00D751E7" w:rsidRDefault="009F7EE3" w:rsidP="00656FC2">
      <w:pPr>
        <w:pStyle w:val="Heading1"/>
        <w:numPr>
          <w:ilvl w:val="0"/>
          <w:numId w:val="9"/>
        </w:numPr>
      </w:pPr>
      <w:bookmarkStart w:id="28" w:name="_Toc512598599"/>
      <w:bookmarkStart w:id="29" w:name="_Toc129346695"/>
      <w:r w:rsidRPr="00D751E7">
        <w:rPr>
          <w:lang w:val="sr-Cyrl-RS"/>
        </w:rPr>
        <w:lastRenderedPageBreak/>
        <w:t xml:space="preserve">ПОСЛОВИ </w:t>
      </w:r>
      <w:r w:rsidR="009D2D19" w:rsidRPr="00D751E7">
        <w:t>ОПЕРАЦИЈ</w:t>
      </w:r>
      <w:bookmarkEnd w:id="28"/>
      <w:r w:rsidRPr="00D751E7">
        <w:rPr>
          <w:lang w:val="sr-Cyrl-RS"/>
        </w:rPr>
        <w:t>А</w:t>
      </w:r>
      <w:bookmarkEnd w:id="29"/>
    </w:p>
    <w:p w14:paraId="63BAAE10" w14:textId="2D7321DF" w:rsidR="00CF52D7" w:rsidRPr="00D751E7" w:rsidRDefault="00D17F08" w:rsidP="00656FC2">
      <w:pPr>
        <w:pStyle w:val="Heading2"/>
        <w:spacing w:line="240" w:lineRule="auto"/>
        <w:rPr>
          <w:color w:val="auto"/>
        </w:rPr>
      </w:pPr>
      <w:r w:rsidRPr="00D751E7">
        <w:rPr>
          <w:color w:val="auto"/>
          <w:lang w:val="sr-Cyrl-RS"/>
        </w:rPr>
        <w:t xml:space="preserve"> </w:t>
      </w:r>
      <w:bookmarkStart w:id="30" w:name="_Toc129346696"/>
      <w:r w:rsidR="009D2D19" w:rsidRPr="00D751E7">
        <w:rPr>
          <w:color w:val="auto"/>
        </w:rPr>
        <w:t>Физички обим рада</w:t>
      </w:r>
      <w:bookmarkEnd w:id="30"/>
    </w:p>
    <w:p w14:paraId="0BB48385" w14:textId="77777777" w:rsidR="009D2D19" w:rsidRPr="00D751E7" w:rsidRDefault="009D2D19" w:rsidP="00656FC2">
      <w:pPr>
        <w:pStyle w:val="Heading2"/>
        <w:numPr>
          <w:ilvl w:val="2"/>
          <w:numId w:val="9"/>
        </w:numPr>
        <w:spacing w:line="240" w:lineRule="auto"/>
        <w:rPr>
          <w:iCs/>
          <w:color w:val="auto"/>
        </w:rPr>
      </w:pPr>
      <w:bookmarkStart w:id="31" w:name="_Toc129346697"/>
      <w:r w:rsidRPr="00D751E7">
        <w:rPr>
          <w:iCs/>
          <w:color w:val="auto"/>
        </w:rPr>
        <w:t>Превоз путника</w:t>
      </w:r>
      <w:bookmarkEnd w:id="31"/>
    </w:p>
    <w:p w14:paraId="2726386B" w14:textId="77777777" w:rsidR="005E6D16" w:rsidRPr="000F6C7E" w:rsidRDefault="005E6D16" w:rsidP="00656FC2">
      <w:pPr>
        <w:jc w:val="both"/>
        <w:rPr>
          <w:color w:val="FF0000"/>
        </w:rPr>
      </w:pPr>
    </w:p>
    <w:p w14:paraId="01184397" w14:textId="1DFAAA86" w:rsidR="0069257C" w:rsidRPr="00316C7C" w:rsidRDefault="005E6D16" w:rsidP="00656FC2">
      <w:pPr>
        <w:pStyle w:val="BodyText"/>
        <w:spacing w:line="240" w:lineRule="auto"/>
        <w:ind w:left="-510" w:right="-510"/>
        <w:rPr>
          <w:rFonts w:ascii="Times New Roman" w:hAnsi="Times New Roman"/>
          <w:lang w:val="en-US"/>
        </w:rPr>
      </w:pPr>
      <w:r w:rsidRPr="0069257C">
        <w:rPr>
          <w:rFonts w:ascii="Times New Roman" w:hAnsi="Times New Roman"/>
        </w:rPr>
        <w:t>Жељезнице Р</w:t>
      </w:r>
      <w:r w:rsidR="00116055" w:rsidRPr="0069257C">
        <w:rPr>
          <w:rFonts w:ascii="Times New Roman" w:hAnsi="Times New Roman"/>
          <w:lang w:val="sr-Cyrl-BA"/>
        </w:rPr>
        <w:t xml:space="preserve">епублике </w:t>
      </w:r>
      <w:r w:rsidR="00116055" w:rsidRPr="0069257C">
        <w:rPr>
          <w:rFonts w:ascii="Times New Roman" w:hAnsi="Times New Roman"/>
        </w:rPr>
        <w:t>С</w:t>
      </w:r>
      <w:r w:rsidR="00B74FA4" w:rsidRPr="0069257C">
        <w:rPr>
          <w:rFonts w:ascii="Times New Roman" w:hAnsi="Times New Roman"/>
          <w:lang w:val="sr-Cyrl-BA"/>
        </w:rPr>
        <w:t xml:space="preserve">рпске </w:t>
      </w:r>
      <w:r w:rsidR="00C91F8C" w:rsidRPr="0069257C">
        <w:rPr>
          <w:rFonts w:ascii="Times New Roman" w:hAnsi="Times New Roman"/>
        </w:rPr>
        <w:t xml:space="preserve">у </w:t>
      </w:r>
      <w:r w:rsidRPr="0069257C">
        <w:rPr>
          <w:rFonts w:ascii="Times New Roman" w:hAnsi="Times New Roman"/>
        </w:rPr>
        <w:t>20</w:t>
      </w:r>
      <w:r w:rsidR="0069257C" w:rsidRPr="0069257C">
        <w:rPr>
          <w:rFonts w:ascii="Times New Roman" w:hAnsi="Times New Roman"/>
          <w:lang w:val="sr-Cyrl-RS"/>
        </w:rPr>
        <w:t>2</w:t>
      </w:r>
      <w:r w:rsidR="0069257C" w:rsidRPr="0069257C">
        <w:rPr>
          <w:rFonts w:ascii="Times New Roman" w:hAnsi="Times New Roman"/>
          <w:lang w:val="en-US"/>
        </w:rPr>
        <w:t>2</w:t>
      </w:r>
      <w:r w:rsidRPr="0069257C">
        <w:rPr>
          <w:rFonts w:ascii="Times New Roman" w:hAnsi="Times New Roman"/>
        </w:rPr>
        <w:t>. годин</w:t>
      </w:r>
      <w:r w:rsidR="00C91F8C" w:rsidRPr="0069257C">
        <w:rPr>
          <w:rFonts w:ascii="Times New Roman" w:hAnsi="Times New Roman"/>
          <w:lang w:val="sr-Cyrl-BA"/>
        </w:rPr>
        <w:t>и</w:t>
      </w:r>
      <w:r w:rsidRPr="0069257C">
        <w:rPr>
          <w:rFonts w:ascii="Times New Roman" w:hAnsi="Times New Roman"/>
        </w:rPr>
        <w:t xml:space="preserve"> превезле </w:t>
      </w:r>
      <w:r w:rsidR="007240E2" w:rsidRPr="0069257C">
        <w:rPr>
          <w:rFonts w:ascii="Times New Roman" w:hAnsi="Times New Roman"/>
        </w:rPr>
        <w:t xml:space="preserve">су </w:t>
      </w:r>
      <w:r w:rsidR="0069257C" w:rsidRPr="0069257C">
        <w:rPr>
          <w:rFonts w:ascii="Times New Roman" w:hAnsi="Times New Roman"/>
          <w:lang w:val="en-US"/>
        </w:rPr>
        <w:t>82.459</w:t>
      </w:r>
      <w:r w:rsidR="00C91F8C" w:rsidRPr="0069257C">
        <w:rPr>
          <w:rFonts w:ascii="Times New Roman" w:hAnsi="Times New Roman"/>
        </w:rPr>
        <w:t xml:space="preserve"> путника, што је за </w:t>
      </w:r>
      <w:r w:rsidR="0069257C" w:rsidRPr="0069257C">
        <w:rPr>
          <w:rFonts w:ascii="Times New Roman" w:hAnsi="Times New Roman"/>
          <w:lang w:val="sr-Cyrl-RS"/>
        </w:rPr>
        <w:t>20</w:t>
      </w:r>
      <w:r w:rsidRPr="0069257C">
        <w:rPr>
          <w:rFonts w:ascii="Times New Roman" w:hAnsi="Times New Roman"/>
        </w:rPr>
        <w:t xml:space="preserve">% </w:t>
      </w:r>
      <w:r w:rsidR="0069257C" w:rsidRPr="0069257C">
        <w:rPr>
          <w:rFonts w:ascii="Times New Roman" w:hAnsi="Times New Roman"/>
          <w:lang w:val="sr-Cyrl-RS"/>
        </w:rPr>
        <w:t>више</w:t>
      </w:r>
      <w:r w:rsidRPr="0069257C">
        <w:rPr>
          <w:rFonts w:ascii="Times New Roman" w:hAnsi="Times New Roman"/>
        </w:rPr>
        <w:t xml:space="preserve"> од планираних, </w:t>
      </w:r>
      <w:r w:rsidR="00C4561C" w:rsidRPr="0069257C">
        <w:rPr>
          <w:rFonts w:ascii="Times New Roman" w:hAnsi="Times New Roman"/>
          <w:lang w:val="sr-Cyrl-BA"/>
        </w:rPr>
        <w:t>а</w:t>
      </w:r>
      <w:r w:rsidRPr="0069257C">
        <w:rPr>
          <w:rFonts w:ascii="Times New Roman" w:hAnsi="Times New Roman"/>
        </w:rPr>
        <w:t xml:space="preserve"> </w:t>
      </w:r>
      <w:r w:rsidR="00C17F66" w:rsidRPr="0069257C">
        <w:rPr>
          <w:rFonts w:ascii="Times New Roman" w:hAnsi="Times New Roman"/>
          <w:lang w:val="sr-Cyrl-RS"/>
        </w:rPr>
        <w:t>3</w:t>
      </w:r>
      <w:r w:rsidR="0069257C" w:rsidRPr="0069257C">
        <w:rPr>
          <w:rFonts w:ascii="Times New Roman" w:hAnsi="Times New Roman"/>
          <w:lang w:val="sr-Cyrl-RS"/>
        </w:rPr>
        <w:t>7</w:t>
      </w:r>
      <w:r w:rsidRPr="0069257C">
        <w:rPr>
          <w:rFonts w:ascii="Times New Roman" w:hAnsi="Times New Roman"/>
        </w:rPr>
        <w:t xml:space="preserve">% </w:t>
      </w:r>
      <w:r w:rsidR="00C17F66" w:rsidRPr="0069257C">
        <w:rPr>
          <w:rFonts w:ascii="Times New Roman" w:hAnsi="Times New Roman"/>
          <w:lang w:val="sr-Cyrl-RS"/>
        </w:rPr>
        <w:t>више</w:t>
      </w:r>
      <w:r w:rsidRPr="0069257C">
        <w:rPr>
          <w:rFonts w:ascii="Times New Roman" w:hAnsi="Times New Roman"/>
        </w:rPr>
        <w:t xml:space="preserve"> од остварених у </w:t>
      </w:r>
      <w:r w:rsidR="0069257C" w:rsidRPr="0069257C">
        <w:rPr>
          <w:rFonts w:ascii="Times New Roman" w:hAnsi="Times New Roman"/>
        </w:rPr>
        <w:t>2021</w:t>
      </w:r>
      <w:r w:rsidR="00C91F8C" w:rsidRPr="0069257C">
        <w:rPr>
          <w:rFonts w:ascii="Times New Roman" w:hAnsi="Times New Roman"/>
        </w:rPr>
        <w:t>. годин</w:t>
      </w:r>
      <w:r w:rsidR="00C91F8C" w:rsidRPr="0069257C">
        <w:rPr>
          <w:rFonts w:ascii="Times New Roman" w:hAnsi="Times New Roman"/>
          <w:lang w:val="sr-Cyrl-BA"/>
        </w:rPr>
        <w:t>и</w:t>
      </w:r>
      <w:r w:rsidRPr="0069257C">
        <w:rPr>
          <w:rFonts w:ascii="Times New Roman" w:hAnsi="Times New Roman"/>
        </w:rPr>
        <w:t xml:space="preserve">. </w:t>
      </w:r>
      <w:r w:rsidR="0069257C" w:rsidRPr="0069257C">
        <w:rPr>
          <w:rFonts w:ascii="Times New Roman" w:hAnsi="Times New Roman"/>
          <w:lang w:val="sr-Cyrl-RS"/>
        </w:rPr>
        <w:t>Превоз путника биљежи постепено повећање релевантних показатеља и поред чињенице да је међуентитетски</w:t>
      </w:r>
      <w:r w:rsidR="00316C7C">
        <w:rPr>
          <w:rFonts w:ascii="Times New Roman" w:hAnsi="Times New Roman"/>
          <w:lang w:val="sr-Cyrl-RS"/>
        </w:rPr>
        <w:t xml:space="preserve"> путнички</w:t>
      </w:r>
      <w:r w:rsidR="0069257C" w:rsidRPr="0069257C">
        <w:rPr>
          <w:rFonts w:ascii="Times New Roman" w:hAnsi="Times New Roman"/>
          <w:lang w:val="sr-Cyrl-RS"/>
        </w:rPr>
        <w:t xml:space="preserve"> саобраћај и даље у обустави (од 22.03.2020. године) због пандемије корона вируса. </w:t>
      </w:r>
    </w:p>
    <w:p w14:paraId="4B07F1A3" w14:textId="7EA65186" w:rsidR="0069257C" w:rsidRPr="0069257C" w:rsidRDefault="0069257C" w:rsidP="00656FC2">
      <w:pPr>
        <w:pStyle w:val="BodyText"/>
        <w:spacing w:line="240" w:lineRule="auto"/>
        <w:ind w:left="-510" w:right="-510"/>
        <w:rPr>
          <w:rFonts w:ascii="Times New Roman" w:hAnsi="Times New Roman"/>
          <w:color w:val="FF0000"/>
          <w:lang w:val="sr-Cyrl-RS"/>
        </w:rPr>
      </w:pPr>
    </w:p>
    <w:p w14:paraId="5C2F9CE6" w14:textId="0661546E" w:rsidR="0069257C" w:rsidRPr="0069257C" w:rsidRDefault="0069257C" w:rsidP="00656FC2">
      <w:pPr>
        <w:ind w:left="-510" w:right="-510"/>
        <w:jc w:val="both"/>
        <w:rPr>
          <w:lang w:val="en-US"/>
        </w:rPr>
      </w:pPr>
      <w:r w:rsidRPr="00860790">
        <w:rPr>
          <w:lang w:val="sr-Cyrl-RS"/>
        </w:rPr>
        <w:t>У</w:t>
      </w:r>
      <w:r w:rsidRPr="00860790">
        <w:t xml:space="preserve"> </w:t>
      </w:r>
      <w:r w:rsidRPr="00860790">
        <w:rPr>
          <w:lang w:val="en-US"/>
        </w:rPr>
        <w:t xml:space="preserve">2022. </w:t>
      </w:r>
      <w:r w:rsidRPr="00860790">
        <w:t>годин</w:t>
      </w:r>
      <w:r>
        <w:rPr>
          <w:lang w:val="sr-Cyrl-BA"/>
        </w:rPr>
        <w:t>и</w:t>
      </w:r>
      <w:r w:rsidRPr="00860790">
        <w:t xml:space="preserve"> остварено је </w:t>
      </w:r>
      <w:r>
        <w:rPr>
          <w:lang w:val="sr-Cyrl-BA"/>
        </w:rPr>
        <w:t>4.187.677</w:t>
      </w:r>
      <w:r w:rsidRPr="00860790">
        <w:t xml:space="preserve"> </w:t>
      </w:r>
      <w:r>
        <w:t>pkm</w:t>
      </w:r>
      <w:r w:rsidRPr="00860790">
        <w:t xml:space="preserve">, што је за </w:t>
      </w:r>
      <w:r w:rsidRPr="00860790">
        <w:rPr>
          <w:lang w:val="sr-Cyrl-BA"/>
        </w:rPr>
        <w:t>2</w:t>
      </w:r>
      <w:r>
        <w:rPr>
          <w:lang w:val="sr-Cyrl-BA"/>
        </w:rPr>
        <w:t>1</w:t>
      </w:r>
      <w:r w:rsidRPr="00860790">
        <w:t xml:space="preserve">% </w:t>
      </w:r>
      <w:r w:rsidRPr="00860790">
        <w:rPr>
          <w:lang w:val="sr-Cyrl-RS"/>
        </w:rPr>
        <w:t>више</w:t>
      </w:r>
      <w:r w:rsidRPr="00860790">
        <w:t xml:space="preserve"> од планираних, а за </w:t>
      </w:r>
      <w:r>
        <w:rPr>
          <w:lang w:val="sr-Cyrl-BA"/>
        </w:rPr>
        <w:t>31</w:t>
      </w:r>
      <w:r w:rsidRPr="00860790">
        <w:t xml:space="preserve">% </w:t>
      </w:r>
      <w:r w:rsidRPr="00860790">
        <w:rPr>
          <w:lang w:val="sr-Cyrl-RS"/>
        </w:rPr>
        <w:t>више</w:t>
      </w:r>
      <w:r w:rsidRPr="00860790">
        <w:t xml:space="preserve"> од остварених у </w:t>
      </w:r>
      <w:r w:rsidRPr="00860790">
        <w:rPr>
          <w:lang w:val="sr-Cyrl-RS"/>
        </w:rPr>
        <w:t xml:space="preserve">посматраном периоду </w:t>
      </w:r>
      <w:r w:rsidRPr="00860790">
        <w:t>2021. године</w:t>
      </w:r>
      <w:r w:rsidRPr="00860790">
        <w:rPr>
          <w:lang w:val="sr-Cyrl-BA"/>
        </w:rPr>
        <w:t xml:space="preserve">. </w:t>
      </w:r>
    </w:p>
    <w:p w14:paraId="391E5E8E" w14:textId="77777777" w:rsidR="00A5030A" w:rsidRPr="000F6C7E" w:rsidRDefault="00A5030A" w:rsidP="00656FC2">
      <w:pPr>
        <w:jc w:val="both"/>
        <w:rPr>
          <w:color w:val="FF0000"/>
          <w:lang w:val="sr-Cyrl-BA"/>
        </w:rPr>
      </w:pPr>
    </w:p>
    <w:tbl>
      <w:tblPr>
        <w:tblW w:w="10862" w:type="dxa"/>
        <w:jc w:val="center"/>
        <w:tblLook w:val="04A0" w:firstRow="1" w:lastRow="0" w:firstColumn="1" w:lastColumn="0" w:noHBand="0" w:noVBand="1"/>
      </w:tblPr>
      <w:tblGrid>
        <w:gridCol w:w="780"/>
        <w:gridCol w:w="2708"/>
        <w:gridCol w:w="1229"/>
        <w:gridCol w:w="1394"/>
        <w:gridCol w:w="1373"/>
        <w:gridCol w:w="1415"/>
        <w:gridCol w:w="976"/>
        <w:gridCol w:w="987"/>
      </w:tblGrid>
      <w:tr w:rsidR="00066F2C" w:rsidRPr="00066F2C" w14:paraId="36D956BC" w14:textId="77777777" w:rsidTr="00066F2C">
        <w:trPr>
          <w:trHeight w:val="194"/>
          <w:jc w:val="center"/>
        </w:trPr>
        <w:tc>
          <w:tcPr>
            <w:tcW w:w="780" w:type="dxa"/>
            <w:vMerge w:val="restart"/>
            <w:tcBorders>
              <w:top w:val="single" w:sz="8" w:space="0" w:color="auto"/>
              <w:left w:val="single" w:sz="8" w:space="0" w:color="auto"/>
              <w:bottom w:val="single" w:sz="4" w:space="0" w:color="000000"/>
              <w:right w:val="single" w:sz="4" w:space="0" w:color="auto"/>
            </w:tcBorders>
            <w:shd w:val="clear" w:color="000000" w:fill="BFBFBF"/>
            <w:vAlign w:val="center"/>
            <w:hideMark/>
          </w:tcPr>
          <w:p w14:paraId="603A5B39" w14:textId="77777777" w:rsidR="00066F2C" w:rsidRPr="00066F2C" w:rsidRDefault="00066F2C" w:rsidP="00066F2C">
            <w:pPr>
              <w:jc w:val="center"/>
              <w:rPr>
                <w:b/>
                <w:bCs/>
                <w:sz w:val="20"/>
                <w:szCs w:val="20"/>
                <w:lang w:val="en-US" w:eastAsia="en-US"/>
              </w:rPr>
            </w:pPr>
            <w:r w:rsidRPr="00066F2C">
              <w:rPr>
                <w:b/>
                <w:bCs/>
                <w:sz w:val="20"/>
                <w:szCs w:val="20"/>
                <w:lang w:val="en-US" w:eastAsia="en-US"/>
              </w:rPr>
              <w:t>Редни број</w:t>
            </w:r>
          </w:p>
        </w:tc>
        <w:tc>
          <w:tcPr>
            <w:tcW w:w="2708" w:type="dxa"/>
            <w:vMerge w:val="restart"/>
            <w:tcBorders>
              <w:top w:val="single" w:sz="8" w:space="0" w:color="auto"/>
              <w:left w:val="single" w:sz="4" w:space="0" w:color="auto"/>
              <w:bottom w:val="single" w:sz="4" w:space="0" w:color="000000"/>
              <w:right w:val="single" w:sz="4" w:space="0" w:color="auto"/>
            </w:tcBorders>
            <w:shd w:val="clear" w:color="000000" w:fill="BFBFBF"/>
            <w:vAlign w:val="center"/>
            <w:hideMark/>
          </w:tcPr>
          <w:p w14:paraId="39CA956A" w14:textId="77777777" w:rsidR="00066F2C" w:rsidRPr="00066F2C" w:rsidRDefault="00066F2C" w:rsidP="00066F2C">
            <w:pPr>
              <w:jc w:val="center"/>
              <w:rPr>
                <w:b/>
                <w:bCs/>
                <w:sz w:val="20"/>
                <w:szCs w:val="20"/>
                <w:lang w:val="en-US" w:eastAsia="en-US"/>
              </w:rPr>
            </w:pPr>
            <w:r w:rsidRPr="00066F2C">
              <w:rPr>
                <w:b/>
                <w:bCs/>
                <w:sz w:val="20"/>
                <w:szCs w:val="20"/>
                <w:lang w:val="en-US" w:eastAsia="en-US"/>
              </w:rPr>
              <w:t>НАЗИВ</w:t>
            </w:r>
          </w:p>
        </w:tc>
        <w:tc>
          <w:tcPr>
            <w:tcW w:w="1229" w:type="dxa"/>
            <w:tcBorders>
              <w:top w:val="single" w:sz="8" w:space="0" w:color="auto"/>
              <w:left w:val="nil"/>
              <w:bottom w:val="single" w:sz="4" w:space="0" w:color="auto"/>
              <w:right w:val="single" w:sz="4" w:space="0" w:color="auto"/>
            </w:tcBorders>
            <w:shd w:val="clear" w:color="000000" w:fill="BFBFBF"/>
            <w:noWrap/>
            <w:vAlign w:val="center"/>
            <w:hideMark/>
          </w:tcPr>
          <w:p w14:paraId="2BD2D914" w14:textId="77777777" w:rsidR="00066F2C" w:rsidRPr="00066F2C" w:rsidRDefault="00066F2C" w:rsidP="00066F2C">
            <w:pPr>
              <w:jc w:val="center"/>
              <w:rPr>
                <w:b/>
                <w:bCs/>
                <w:sz w:val="20"/>
                <w:szCs w:val="20"/>
                <w:lang w:val="en-US" w:eastAsia="en-US"/>
              </w:rPr>
            </w:pPr>
            <w:r w:rsidRPr="00066F2C">
              <w:rPr>
                <w:b/>
                <w:bCs/>
                <w:sz w:val="20"/>
                <w:szCs w:val="20"/>
                <w:lang w:val="en-US" w:eastAsia="en-US"/>
              </w:rPr>
              <w:t>Јединица</w:t>
            </w:r>
          </w:p>
        </w:tc>
        <w:tc>
          <w:tcPr>
            <w:tcW w:w="1394" w:type="dxa"/>
            <w:tcBorders>
              <w:top w:val="single" w:sz="8" w:space="0" w:color="auto"/>
              <w:left w:val="nil"/>
              <w:bottom w:val="single" w:sz="4" w:space="0" w:color="auto"/>
              <w:right w:val="single" w:sz="4" w:space="0" w:color="auto"/>
            </w:tcBorders>
            <w:shd w:val="clear" w:color="000000" w:fill="BFBFBF"/>
            <w:noWrap/>
            <w:vAlign w:val="center"/>
            <w:hideMark/>
          </w:tcPr>
          <w:p w14:paraId="52DE9860" w14:textId="77777777" w:rsidR="00066F2C" w:rsidRPr="00066F2C" w:rsidRDefault="00066F2C" w:rsidP="00066F2C">
            <w:pPr>
              <w:jc w:val="center"/>
              <w:rPr>
                <w:b/>
                <w:bCs/>
                <w:sz w:val="20"/>
                <w:szCs w:val="20"/>
                <w:lang w:val="en-US" w:eastAsia="en-US"/>
              </w:rPr>
            </w:pPr>
            <w:r w:rsidRPr="00066F2C">
              <w:rPr>
                <w:b/>
                <w:bCs/>
                <w:sz w:val="20"/>
                <w:szCs w:val="20"/>
                <w:lang w:val="en-US" w:eastAsia="en-US"/>
              </w:rPr>
              <w:t>Остварено</w:t>
            </w:r>
          </w:p>
        </w:tc>
        <w:tc>
          <w:tcPr>
            <w:tcW w:w="1373" w:type="dxa"/>
            <w:tcBorders>
              <w:top w:val="single" w:sz="8" w:space="0" w:color="auto"/>
              <w:left w:val="nil"/>
              <w:bottom w:val="single" w:sz="4" w:space="0" w:color="auto"/>
              <w:right w:val="single" w:sz="4" w:space="0" w:color="auto"/>
            </w:tcBorders>
            <w:shd w:val="clear" w:color="000000" w:fill="BFBFBF"/>
            <w:noWrap/>
            <w:vAlign w:val="center"/>
            <w:hideMark/>
          </w:tcPr>
          <w:p w14:paraId="408878FC" w14:textId="77777777" w:rsidR="00066F2C" w:rsidRPr="00066F2C" w:rsidRDefault="00066F2C" w:rsidP="00066F2C">
            <w:pPr>
              <w:jc w:val="center"/>
              <w:rPr>
                <w:b/>
                <w:bCs/>
                <w:sz w:val="20"/>
                <w:szCs w:val="20"/>
                <w:lang w:val="en-US" w:eastAsia="en-US"/>
              </w:rPr>
            </w:pPr>
            <w:r w:rsidRPr="00066F2C">
              <w:rPr>
                <w:b/>
                <w:bCs/>
                <w:sz w:val="20"/>
                <w:szCs w:val="20"/>
                <w:lang w:val="en-US" w:eastAsia="en-US"/>
              </w:rPr>
              <w:t>Планирано</w:t>
            </w:r>
          </w:p>
        </w:tc>
        <w:tc>
          <w:tcPr>
            <w:tcW w:w="1415" w:type="dxa"/>
            <w:tcBorders>
              <w:top w:val="single" w:sz="8" w:space="0" w:color="auto"/>
              <w:left w:val="nil"/>
              <w:bottom w:val="single" w:sz="4" w:space="0" w:color="auto"/>
              <w:right w:val="single" w:sz="4" w:space="0" w:color="auto"/>
            </w:tcBorders>
            <w:shd w:val="clear" w:color="000000" w:fill="BFBFBF"/>
            <w:noWrap/>
            <w:vAlign w:val="center"/>
            <w:hideMark/>
          </w:tcPr>
          <w:p w14:paraId="4E963AC8" w14:textId="77777777" w:rsidR="00066F2C" w:rsidRPr="00066F2C" w:rsidRDefault="00066F2C" w:rsidP="00066F2C">
            <w:pPr>
              <w:jc w:val="center"/>
              <w:rPr>
                <w:b/>
                <w:bCs/>
                <w:sz w:val="20"/>
                <w:szCs w:val="20"/>
                <w:lang w:val="en-US" w:eastAsia="en-US"/>
              </w:rPr>
            </w:pPr>
            <w:r w:rsidRPr="00066F2C">
              <w:rPr>
                <w:b/>
                <w:bCs/>
                <w:sz w:val="20"/>
                <w:szCs w:val="20"/>
                <w:lang w:val="en-US" w:eastAsia="en-US"/>
              </w:rPr>
              <w:t>Остварено</w:t>
            </w:r>
          </w:p>
        </w:tc>
        <w:tc>
          <w:tcPr>
            <w:tcW w:w="1963"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7459DF53" w14:textId="77777777" w:rsidR="00066F2C" w:rsidRPr="00066F2C" w:rsidRDefault="00066F2C" w:rsidP="00066F2C">
            <w:pPr>
              <w:jc w:val="center"/>
              <w:rPr>
                <w:b/>
                <w:bCs/>
                <w:sz w:val="20"/>
                <w:szCs w:val="20"/>
                <w:lang w:val="en-US" w:eastAsia="en-US"/>
              </w:rPr>
            </w:pPr>
            <w:r w:rsidRPr="00066F2C">
              <w:rPr>
                <w:b/>
                <w:bCs/>
                <w:sz w:val="20"/>
                <w:szCs w:val="20"/>
                <w:lang w:val="en-US" w:eastAsia="en-US"/>
              </w:rPr>
              <w:t>Индекси</w:t>
            </w:r>
          </w:p>
        </w:tc>
      </w:tr>
      <w:tr w:rsidR="00066F2C" w:rsidRPr="00066F2C" w14:paraId="6554784C" w14:textId="77777777" w:rsidTr="00066F2C">
        <w:trPr>
          <w:trHeight w:val="205"/>
          <w:jc w:val="center"/>
        </w:trPr>
        <w:tc>
          <w:tcPr>
            <w:tcW w:w="780" w:type="dxa"/>
            <w:vMerge/>
            <w:tcBorders>
              <w:top w:val="single" w:sz="8" w:space="0" w:color="auto"/>
              <w:left w:val="single" w:sz="8" w:space="0" w:color="auto"/>
              <w:bottom w:val="single" w:sz="4" w:space="0" w:color="000000"/>
              <w:right w:val="single" w:sz="4" w:space="0" w:color="auto"/>
            </w:tcBorders>
            <w:vAlign w:val="center"/>
            <w:hideMark/>
          </w:tcPr>
          <w:p w14:paraId="4AE12D35" w14:textId="77777777" w:rsidR="00066F2C" w:rsidRPr="00066F2C" w:rsidRDefault="00066F2C" w:rsidP="00066F2C">
            <w:pPr>
              <w:rPr>
                <w:b/>
                <w:bCs/>
                <w:sz w:val="20"/>
                <w:szCs w:val="20"/>
                <w:lang w:val="en-US" w:eastAsia="en-US"/>
              </w:rPr>
            </w:pPr>
          </w:p>
        </w:tc>
        <w:tc>
          <w:tcPr>
            <w:tcW w:w="2708" w:type="dxa"/>
            <w:vMerge/>
            <w:tcBorders>
              <w:top w:val="single" w:sz="8" w:space="0" w:color="auto"/>
              <w:left w:val="single" w:sz="4" w:space="0" w:color="auto"/>
              <w:bottom w:val="single" w:sz="4" w:space="0" w:color="000000"/>
              <w:right w:val="single" w:sz="4" w:space="0" w:color="auto"/>
            </w:tcBorders>
            <w:vAlign w:val="center"/>
            <w:hideMark/>
          </w:tcPr>
          <w:p w14:paraId="3B902BF6" w14:textId="77777777" w:rsidR="00066F2C" w:rsidRPr="00066F2C" w:rsidRDefault="00066F2C" w:rsidP="00066F2C">
            <w:pPr>
              <w:rPr>
                <w:b/>
                <w:bCs/>
                <w:sz w:val="20"/>
                <w:szCs w:val="20"/>
                <w:lang w:val="en-US" w:eastAsia="en-US"/>
              </w:rPr>
            </w:pPr>
          </w:p>
        </w:tc>
        <w:tc>
          <w:tcPr>
            <w:tcW w:w="1229" w:type="dxa"/>
            <w:tcBorders>
              <w:top w:val="nil"/>
              <w:left w:val="nil"/>
              <w:bottom w:val="single" w:sz="4" w:space="0" w:color="auto"/>
              <w:right w:val="single" w:sz="4" w:space="0" w:color="auto"/>
            </w:tcBorders>
            <w:shd w:val="clear" w:color="000000" w:fill="BFBFBF"/>
            <w:noWrap/>
            <w:vAlign w:val="center"/>
            <w:hideMark/>
          </w:tcPr>
          <w:p w14:paraId="24F350D0" w14:textId="77777777" w:rsidR="00066F2C" w:rsidRPr="00066F2C" w:rsidRDefault="00066F2C" w:rsidP="00066F2C">
            <w:pPr>
              <w:jc w:val="center"/>
              <w:rPr>
                <w:b/>
                <w:bCs/>
                <w:sz w:val="20"/>
                <w:szCs w:val="20"/>
                <w:lang w:val="en-US" w:eastAsia="en-US"/>
              </w:rPr>
            </w:pPr>
            <w:r w:rsidRPr="00066F2C">
              <w:rPr>
                <w:b/>
                <w:bCs/>
                <w:sz w:val="20"/>
                <w:szCs w:val="20"/>
                <w:lang w:val="en-US" w:eastAsia="en-US"/>
              </w:rPr>
              <w:t>мјере</w:t>
            </w:r>
          </w:p>
        </w:tc>
        <w:tc>
          <w:tcPr>
            <w:tcW w:w="1394" w:type="dxa"/>
            <w:tcBorders>
              <w:top w:val="nil"/>
              <w:left w:val="nil"/>
              <w:bottom w:val="single" w:sz="4" w:space="0" w:color="auto"/>
              <w:right w:val="nil"/>
            </w:tcBorders>
            <w:shd w:val="clear" w:color="000000" w:fill="BFBFBF"/>
            <w:noWrap/>
            <w:vAlign w:val="center"/>
            <w:hideMark/>
          </w:tcPr>
          <w:p w14:paraId="25700A3D" w14:textId="77777777" w:rsidR="00066F2C" w:rsidRPr="00066F2C" w:rsidRDefault="00066F2C" w:rsidP="00066F2C">
            <w:pPr>
              <w:jc w:val="center"/>
              <w:rPr>
                <w:b/>
                <w:bCs/>
                <w:sz w:val="20"/>
                <w:szCs w:val="20"/>
                <w:lang w:val="en-US" w:eastAsia="en-US"/>
              </w:rPr>
            </w:pPr>
            <w:r w:rsidRPr="00066F2C">
              <w:rPr>
                <w:b/>
                <w:bCs/>
                <w:sz w:val="20"/>
                <w:szCs w:val="20"/>
                <w:lang w:val="en-US" w:eastAsia="en-US"/>
              </w:rPr>
              <w:t>I-XII/2021.</w:t>
            </w:r>
          </w:p>
        </w:tc>
        <w:tc>
          <w:tcPr>
            <w:tcW w:w="1373" w:type="dxa"/>
            <w:tcBorders>
              <w:top w:val="nil"/>
              <w:left w:val="single" w:sz="4" w:space="0" w:color="auto"/>
              <w:bottom w:val="single" w:sz="4" w:space="0" w:color="auto"/>
              <w:right w:val="nil"/>
            </w:tcBorders>
            <w:shd w:val="clear" w:color="000000" w:fill="BFBFBF"/>
            <w:noWrap/>
            <w:vAlign w:val="center"/>
            <w:hideMark/>
          </w:tcPr>
          <w:p w14:paraId="5645955C" w14:textId="77777777" w:rsidR="00066F2C" w:rsidRPr="00066F2C" w:rsidRDefault="00066F2C" w:rsidP="00066F2C">
            <w:pPr>
              <w:jc w:val="center"/>
              <w:rPr>
                <w:b/>
                <w:bCs/>
                <w:sz w:val="20"/>
                <w:szCs w:val="20"/>
                <w:lang w:val="en-US" w:eastAsia="en-US"/>
              </w:rPr>
            </w:pPr>
            <w:r w:rsidRPr="00066F2C">
              <w:rPr>
                <w:b/>
                <w:bCs/>
                <w:sz w:val="20"/>
                <w:szCs w:val="20"/>
                <w:lang w:val="en-US" w:eastAsia="en-US"/>
              </w:rPr>
              <w:t>I-XII/2022.</w:t>
            </w:r>
          </w:p>
        </w:tc>
        <w:tc>
          <w:tcPr>
            <w:tcW w:w="1415" w:type="dxa"/>
            <w:tcBorders>
              <w:top w:val="nil"/>
              <w:left w:val="single" w:sz="4" w:space="0" w:color="auto"/>
              <w:bottom w:val="single" w:sz="4" w:space="0" w:color="auto"/>
              <w:right w:val="nil"/>
            </w:tcBorders>
            <w:shd w:val="clear" w:color="000000" w:fill="BFBFBF"/>
            <w:noWrap/>
            <w:vAlign w:val="center"/>
            <w:hideMark/>
          </w:tcPr>
          <w:p w14:paraId="467FC409" w14:textId="77777777" w:rsidR="00066F2C" w:rsidRPr="00066F2C" w:rsidRDefault="00066F2C" w:rsidP="00066F2C">
            <w:pPr>
              <w:jc w:val="center"/>
              <w:rPr>
                <w:b/>
                <w:bCs/>
                <w:sz w:val="20"/>
                <w:szCs w:val="20"/>
                <w:lang w:val="en-US" w:eastAsia="en-US"/>
              </w:rPr>
            </w:pPr>
            <w:r w:rsidRPr="00066F2C">
              <w:rPr>
                <w:b/>
                <w:bCs/>
                <w:sz w:val="20"/>
                <w:szCs w:val="20"/>
                <w:lang w:val="en-US" w:eastAsia="en-US"/>
              </w:rPr>
              <w:t>I-XII/2022.</w:t>
            </w:r>
          </w:p>
        </w:tc>
        <w:tc>
          <w:tcPr>
            <w:tcW w:w="976" w:type="dxa"/>
            <w:tcBorders>
              <w:top w:val="nil"/>
              <w:left w:val="single" w:sz="4" w:space="0" w:color="auto"/>
              <w:bottom w:val="single" w:sz="4" w:space="0" w:color="auto"/>
              <w:right w:val="single" w:sz="4" w:space="0" w:color="auto"/>
            </w:tcBorders>
            <w:shd w:val="clear" w:color="000000" w:fill="BFBFBF"/>
            <w:noWrap/>
            <w:vAlign w:val="center"/>
            <w:hideMark/>
          </w:tcPr>
          <w:p w14:paraId="2E907067" w14:textId="77777777" w:rsidR="00066F2C" w:rsidRPr="00066F2C" w:rsidRDefault="00066F2C" w:rsidP="00066F2C">
            <w:pPr>
              <w:jc w:val="center"/>
              <w:rPr>
                <w:sz w:val="10"/>
                <w:szCs w:val="10"/>
                <w:lang w:val="en-US" w:eastAsia="en-US"/>
              </w:rPr>
            </w:pPr>
            <w:r w:rsidRPr="00066F2C">
              <w:rPr>
                <w:sz w:val="10"/>
                <w:szCs w:val="10"/>
                <w:lang w:val="en-US" w:eastAsia="en-US"/>
              </w:rPr>
              <w:t>(ос.22/ос.21)x100</w:t>
            </w:r>
          </w:p>
        </w:tc>
        <w:tc>
          <w:tcPr>
            <w:tcW w:w="986" w:type="dxa"/>
            <w:tcBorders>
              <w:top w:val="nil"/>
              <w:left w:val="nil"/>
              <w:bottom w:val="single" w:sz="4" w:space="0" w:color="auto"/>
              <w:right w:val="single" w:sz="8" w:space="0" w:color="auto"/>
            </w:tcBorders>
            <w:shd w:val="clear" w:color="000000" w:fill="BFBFBF"/>
            <w:noWrap/>
            <w:vAlign w:val="center"/>
            <w:hideMark/>
          </w:tcPr>
          <w:p w14:paraId="7634DECE" w14:textId="77777777" w:rsidR="00066F2C" w:rsidRPr="00066F2C" w:rsidRDefault="00066F2C" w:rsidP="00066F2C">
            <w:pPr>
              <w:jc w:val="center"/>
              <w:rPr>
                <w:sz w:val="10"/>
                <w:szCs w:val="10"/>
                <w:lang w:val="en-US" w:eastAsia="en-US"/>
              </w:rPr>
            </w:pPr>
            <w:r w:rsidRPr="00066F2C">
              <w:rPr>
                <w:sz w:val="10"/>
                <w:szCs w:val="10"/>
                <w:lang w:val="en-US" w:eastAsia="en-US"/>
              </w:rPr>
              <w:t>(ос.22/пл.22)x100</w:t>
            </w:r>
          </w:p>
        </w:tc>
      </w:tr>
      <w:tr w:rsidR="00066F2C" w:rsidRPr="00066F2C" w14:paraId="58B65789" w14:textId="77777777" w:rsidTr="00066F2C">
        <w:trPr>
          <w:trHeight w:val="205"/>
          <w:jc w:val="center"/>
        </w:trPr>
        <w:tc>
          <w:tcPr>
            <w:tcW w:w="780" w:type="dxa"/>
            <w:tcBorders>
              <w:top w:val="nil"/>
              <w:left w:val="single" w:sz="8" w:space="0" w:color="auto"/>
              <w:bottom w:val="double" w:sz="6" w:space="0" w:color="auto"/>
              <w:right w:val="single" w:sz="4" w:space="0" w:color="auto"/>
            </w:tcBorders>
            <w:shd w:val="clear" w:color="auto" w:fill="auto"/>
            <w:noWrap/>
            <w:vAlign w:val="center"/>
            <w:hideMark/>
          </w:tcPr>
          <w:p w14:paraId="7497F85D" w14:textId="77777777" w:rsidR="00066F2C" w:rsidRPr="00066F2C" w:rsidRDefault="00066F2C" w:rsidP="00066F2C">
            <w:pPr>
              <w:jc w:val="center"/>
              <w:rPr>
                <w:i/>
                <w:iCs/>
                <w:sz w:val="12"/>
                <w:szCs w:val="12"/>
                <w:lang w:val="en-US" w:eastAsia="en-US"/>
              </w:rPr>
            </w:pPr>
            <w:r w:rsidRPr="00066F2C">
              <w:rPr>
                <w:i/>
                <w:iCs/>
                <w:sz w:val="12"/>
                <w:szCs w:val="12"/>
                <w:lang w:val="en-US" w:eastAsia="en-US"/>
              </w:rPr>
              <w:t>1</w:t>
            </w:r>
          </w:p>
        </w:tc>
        <w:tc>
          <w:tcPr>
            <w:tcW w:w="2708" w:type="dxa"/>
            <w:tcBorders>
              <w:top w:val="nil"/>
              <w:left w:val="nil"/>
              <w:bottom w:val="double" w:sz="6" w:space="0" w:color="auto"/>
              <w:right w:val="single" w:sz="4" w:space="0" w:color="auto"/>
            </w:tcBorders>
            <w:shd w:val="clear" w:color="auto" w:fill="auto"/>
            <w:noWrap/>
            <w:vAlign w:val="center"/>
            <w:hideMark/>
          </w:tcPr>
          <w:p w14:paraId="051FF230" w14:textId="77777777" w:rsidR="00066F2C" w:rsidRPr="00066F2C" w:rsidRDefault="00066F2C" w:rsidP="00066F2C">
            <w:pPr>
              <w:jc w:val="center"/>
              <w:rPr>
                <w:i/>
                <w:iCs/>
                <w:sz w:val="12"/>
                <w:szCs w:val="12"/>
                <w:lang w:val="en-US" w:eastAsia="en-US"/>
              </w:rPr>
            </w:pPr>
            <w:r w:rsidRPr="00066F2C">
              <w:rPr>
                <w:i/>
                <w:iCs/>
                <w:sz w:val="12"/>
                <w:szCs w:val="12"/>
                <w:lang w:val="en-US" w:eastAsia="en-US"/>
              </w:rPr>
              <w:t>2</w:t>
            </w:r>
          </w:p>
        </w:tc>
        <w:tc>
          <w:tcPr>
            <w:tcW w:w="1229" w:type="dxa"/>
            <w:tcBorders>
              <w:top w:val="nil"/>
              <w:left w:val="nil"/>
              <w:bottom w:val="double" w:sz="6" w:space="0" w:color="auto"/>
              <w:right w:val="single" w:sz="4" w:space="0" w:color="auto"/>
            </w:tcBorders>
            <w:shd w:val="clear" w:color="auto" w:fill="auto"/>
            <w:noWrap/>
            <w:vAlign w:val="center"/>
            <w:hideMark/>
          </w:tcPr>
          <w:p w14:paraId="359ACC37" w14:textId="77777777" w:rsidR="00066F2C" w:rsidRPr="00066F2C" w:rsidRDefault="00066F2C" w:rsidP="00066F2C">
            <w:pPr>
              <w:jc w:val="center"/>
              <w:rPr>
                <w:i/>
                <w:iCs/>
                <w:sz w:val="12"/>
                <w:szCs w:val="12"/>
                <w:lang w:val="en-US" w:eastAsia="en-US"/>
              </w:rPr>
            </w:pPr>
            <w:r w:rsidRPr="00066F2C">
              <w:rPr>
                <w:i/>
                <w:iCs/>
                <w:sz w:val="12"/>
                <w:szCs w:val="12"/>
                <w:lang w:val="en-US" w:eastAsia="en-US"/>
              </w:rPr>
              <w:t>3</w:t>
            </w:r>
          </w:p>
        </w:tc>
        <w:tc>
          <w:tcPr>
            <w:tcW w:w="1394" w:type="dxa"/>
            <w:tcBorders>
              <w:top w:val="nil"/>
              <w:left w:val="nil"/>
              <w:bottom w:val="double" w:sz="6" w:space="0" w:color="auto"/>
              <w:right w:val="nil"/>
            </w:tcBorders>
            <w:shd w:val="clear" w:color="auto" w:fill="auto"/>
            <w:noWrap/>
            <w:vAlign w:val="center"/>
            <w:hideMark/>
          </w:tcPr>
          <w:p w14:paraId="0E993D57" w14:textId="77777777" w:rsidR="00066F2C" w:rsidRPr="00066F2C" w:rsidRDefault="00066F2C" w:rsidP="00066F2C">
            <w:pPr>
              <w:jc w:val="center"/>
              <w:rPr>
                <w:i/>
                <w:iCs/>
                <w:sz w:val="12"/>
                <w:szCs w:val="12"/>
                <w:lang w:val="en-US" w:eastAsia="en-US"/>
              </w:rPr>
            </w:pPr>
            <w:r w:rsidRPr="00066F2C">
              <w:rPr>
                <w:i/>
                <w:iCs/>
                <w:sz w:val="12"/>
                <w:szCs w:val="12"/>
                <w:lang w:val="en-US" w:eastAsia="en-US"/>
              </w:rPr>
              <w:t>4</w:t>
            </w:r>
          </w:p>
        </w:tc>
        <w:tc>
          <w:tcPr>
            <w:tcW w:w="1373" w:type="dxa"/>
            <w:tcBorders>
              <w:top w:val="nil"/>
              <w:left w:val="single" w:sz="4" w:space="0" w:color="auto"/>
              <w:bottom w:val="double" w:sz="6" w:space="0" w:color="auto"/>
              <w:right w:val="nil"/>
            </w:tcBorders>
            <w:shd w:val="clear" w:color="auto" w:fill="auto"/>
            <w:noWrap/>
            <w:vAlign w:val="center"/>
            <w:hideMark/>
          </w:tcPr>
          <w:p w14:paraId="27D2E08A" w14:textId="77777777" w:rsidR="00066F2C" w:rsidRPr="00066F2C" w:rsidRDefault="00066F2C" w:rsidP="00066F2C">
            <w:pPr>
              <w:jc w:val="center"/>
              <w:rPr>
                <w:i/>
                <w:iCs/>
                <w:sz w:val="12"/>
                <w:szCs w:val="12"/>
                <w:lang w:val="en-US" w:eastAsia="en-US"/>
              </w:rPr>
            </w:pPr>
            <w:r w:rsidRPr="00066F2C">
              <w:rPr>
                <w:i/>
                <w:iCs/>
                <w:sz w:val="12"/>
                <w:szCs w:val="12"/>
                <w:lang w:val="en-US" w:eastAsia="en-US"/>
              </w:rPr>
              <w:t>5</w:t>
            </w:r>
          </w:p>
        </w:tc>
        <w:tc>
          <w:tcPr>
            <w:tcW w:w="1415" w:type="dxa"/>
            <w:tcBorders>
              <w:top w:val="nil"/>
              <w:left w:val="single" w:sz="4" w:space="0" w:color="auto"/>
              <w:bottom w:val="double" w:sz="6" w:space="0" w:color="auto"/>
              <w:right w:val="nil"/>
            </w:tcBorders>
            <w:shd w:val="clear" w:color="auto" w:fill="auto"/>
            <w:noWrap/>
            <w:vAlign w:val="center"/>
            <w:hideMark/>
          </w:tcPr>
          <w:p w14:paraId="5FFCCEDF" w14:textId="77777777" w:rsidR="00066F2C" w:rsidRPr="00066F2C" w:rsidRDefault="00066F2C" w:rsidP="00066F2C">
            <w:pPr>
              <w:jc w:val="center"/>
              <w:rPr>
                <w:i/>
                <w:iCs/>
                <w:sz w:val="12"/>
                <w:szCs w:val="12"/>
                <w:lang w:val="en-US" w:eastAsia="en-US"/>
              </w:rPr>
            </w:pPr>
            <w:r w:rsidRPr="00066F2C">
              <w:rPr>
                <w:i/>
                <w:iCs/>
                <w:sz w:val="12"/>
                <w:szCs w:val="12"/>
                <w:lang w:val="en-US" w:eastAsia="en-US"/>
              </w:rPr>
              <w:t>6</w:t>
            </w:r>
          </w:p>
        </w:tc>
        <w:tc>
          <w:tcPr>
            <w:tcW w:w="976" w:type="dxa"/>
            <w:tcBorders>
              <w:top w:val="nil"/>
              <w:left w:val="single" w:sz="4" w:space="0" w:color="auto"/>
              <w:bottom w:val="double" w:sz="6" w:space="0" w:color="auto"/>
              <w:right w:val="single" w:sz="4" w:space="0" w:color="auto"/>
            </w:tcBorders>
            <w:shd w:val="clear" w:color="auto" w:fill="auto"/>
            <w:noWrap/>
            <w:vAlign w:val="center"/>
            <w:hideMark/>
          </w:tcPr>
          <w:p w14:paraId="00991875" w14:textId="77777777" w:rsidR="00066F2C" w:rsidRPr="00066F2C" w:rsidRDefault="00066F2C" w:rsidP="00066F2C">
            <w:pPr>
              <w:jc w:val="center"/>
              <w:rPr>
                <w:i/>
                <w:iCs/>
                <w:sz w:val="12"/>
                <w:szCs w:val="12"/>
                <w:lang w:val="en-US" w:eastAsia="en-US"/>
              </w:rPr>
            </w:pPr>
            <w:r w:rsidRPr="00066F2C">
              <w:rPr>
                <w:i/>
                <w:iCs/>
                <w:sz w:val="12"/>
                <w:szCs w:val="12"/>
                <w:lang w:val="en-US" w:eastAsia="en-US"/>
              </w:rPr>
              <w:t>7</w:t>
            </w:r>
          </w:p>
        </w:tc>
        <w:tc>
          <w:tcPr>
            <w:tcW w:w="986" w:type="dxa"/>
            <w:tcBorders>
              <w:top w:val="nil"/>
              <w:left w:val="nil"/>
              <w:bottom w:val="double" w:sz="6" w:space="0" w:color="auto"/>
              <w:right w:val="single" w:sz="8" w:space="0" w:color="auto"/>
            </w:tcBorders>
            <w:shd w:val="clear" w:color="auto" w:fill="auto"/>
            <w:noWrap/>
            <w:vAlign w:val="center"/>
            <w:hideMark/>
          </w:tcPr>
          <w:p w14:paraId="0C4BF302" w14:textId="77777777" w:rsidR="00066F2C" w:rsidRPr="00066F2C" w:rsidRDefault="00066F2C" w:rsidP="00066F2C">
            <w:pPr>
              <w:jc w:val="center"/>
              <w:rPr>
                <w:i/>
                <w:iCs/>
                <w:sz w:val="12"/>
                <w:szCs w:val="12"/>
                <w:lang w:val="en-US" w:eastAsia="en-US"/>
              </w:rPr>
            </w:pPr>
            <w:r w:rsidRPr="00066F2C">
              <w:rPr>
                <w:i/>
                <w:iCs/>
                <w:sz w:val="12"/>
                <w:szCs w:val="12"/>
                <w:lang w:val="en-US" w:eastAsia="en-US"/>
              </w:rPr>
              <w:t>8</w:t>
            </w:r>
          </w:p>
        </w:tc>
      </w:tr>
      <w:tr w:rsidR="00066F2C" w:rsidRPr="00066F2C" w14:paraId="06465C6B" w14:textId="77777777" w:rsidTr="00066F2C">
        <w:trPr>
          <w:trHeight w:val="228"/>
          <w:jc w:val="center"/>
        </w:trPr>
        <w:tc>
          <w:tcPr>
            <w:tcW w:w="780" w:type="dxa"/>
            <w:tcBorders>
              <w:top w:val="nil"/>
              <w:left w:val="single" w:sz="8" w:space="0" w:color="auto"/>
              <w:bottom w:val="nil"/>
              <w:right w:val="single" w:sz="4" w:space="0" w:color="auto"/>
            </w:tcBorders>
            <w:shd w:val="clear" w:color="auto" w:fill="auto"/>
            <w:noWrap/>
            <w:vAlign w:val="center"/>
            <w:hideMark/>
          </w:tcPr>
          <w:p w14:paraId="664916DE" w14:textId="77777777" w:rsidR="00066F2C" w:rsidRPr="00066F2C" w:rsidRDefault="00066F2C" w:rsidP="00066F2C">
            <w:pPr>
              <w:jc w:val="center"/>
              <w:rPr>
                <w:b/>
                <w:bCs/>
                <w:i/>
                <w:iCs/>
                <w:sz w:val="20"/>
                <w:szCs w:val="20"/>
                <w:lang w:val="en-US" w:eastAsia="en-US"/>
              </w:rPr>
            </w:pPr>
            <w:r w:rsidRPr="00066F2C">
              <w:rPr>
                <w:b/>
                <w:bCs/>
                <w:i/>
                <w:iCs/>
                <w:sz w:val="20"/>
                <w:szCs w:val="20"/>
                <w:lang w:val="en-US" w:eastAsia="en-US"/>
              </w:rPr>
              <w:t>I</w:t>
            </w:r>
          </w:p>
        </w:tc>
        <w:tc>
          <w:tcPr>
            <w:tcW w:w="2708" w:type="dxa"/>
            <w:tcBorders>
              <w:top w:val="nil"/>
              <w:left w:val="nil"/>
              <w:bottom w:val="nil"/>
              <w:right w:val="single" w:sz="4" w:space="0" w:color="auto"/>
            </w:tcBorders>
            <w:shd w:val="clear" w:color="auto" w:fill="auto"/>
            <w:noWrap/>
            <w:vAlign w:val="center"/>
            <w:hideMark/>
          </w:tcPr>
          <w:p w14:paraId="1CFF40FB" w14:textId="77777777" w:rsidR="00066F2C" w:rsidRPr="00066F2C" w:rsidRDefault="00066F2C" w:rsidP="00066F2C">
            <w:pPr>
              <w:rPr>
                <w:b/>
                <w:bCs/>
                <w:i/>
                <w:iCs/>
                <w:sz w:val="20"/>
                <w:szCs w:val="20"/>
                <w:lang w:val="en-US" w:eastAsia="en-US"/>
              </w:rPr>
            </w:pPr>
            <w:r w:rsidRPr="00066F2C">
              <w:rPr>
                <w:b/>
                <w:bCs/>
                <w:i/>
                <w:iCs/>
                <w:sz w:val="20"/>
                <w:szCs w:val="20"/>
                <w:lang w:val="en-US" w:eastAsia="en-US"/>
              </w:rPr>
              <w:t>Број путника</w:t>
            </w:r>
          </w:p>
        </w:tc>
        <w:tc>
          <w:tcPr>
            <w:tcW w:w="1229" w:type="dxa"/>
            <w:tcBorders>
              <w:top w:val="nil"/>
              <w:left w:val="nil"/>
              <w:bottom w:val="nil"/>
              <w:right w:val="nil"/>
            </w:tcBorders>
            <w:shd w:val="clear" w:color="auto" w:fill="auto"/>
            <w:noWrap/>
            <w:vAlign w:val="center"/>
            <w:hideMark/>
          </w:tcPr>
          <w:p w14:paraId="076C9A1B" w14:textId="77777777" w:rsidR="00066F2C" w:rsidRPr="00066F2C" w:rsidRDefault="00066F2C" w:rsidP="00066F2C">
            <w:pPr>
              <w:jc w:val="center"/>
              <w:rPr>
                <w:b/>
                <w:bCs/>
                <w:i/>
                <w:iCs/>
                <w:sz w:val="20"/>
                <w:szCs w:val="20"/>
                <w:lang w:val="en-US" w:eastAsia="en-US"/>
              </w:rPr>
            </w:pPr>
            <w:r w:rsidRPr="00066F2C">
              <w:rPr>
                <w:b/>
                <w:bCs/>
                <w:i/>
                <w:iCs/>
                <w:sz w:val="20"/>
                <w:szCs w:val="20"/>
                <w:lang w:val="en-US" w:eastAsia="en-US"/>
              </w:rPr>
              <w:t>путник</w:t>
            </w:r>
          </w:p>
        </w:tc>
        <w:tc>
          <w:tcPr>
            <w:tcW w:w="139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60A4C5" w14:textId="77777777" w:rsidR="00066F2C" w:rsidRPr="00066F2C" w:rsidRDefault="00066F2C" w:rsidP="00066F2C">
            <w:pPr>
              <w:jc w:val="right"/>
              <w:rPr>
                <w:b/>
                <w:bCs/>
                <w:i/>
                <w:iCs/>
                <w:sz w:val="20"/>
                <w:szCs w:val="20"/>
                <w:lang w:val="en-US" w:eastAsia="en-US"/>
              </w:rPr>
            </w:pPr>
            <w:r w:rsidRPr="00066F2C">
              <w:rPr>
                <w:b/>
                <w:bCs/>
                <w:i/>
                <w:iCs/>
                <w:sz w:val="20"/>
                <w:szCs w:val="20"/>
                <w:lang w:val="en-US" w:eastAsia="en-US"/>
              </w:rPr>
              <w:t xml:space="preserve">60.177   </w:t>
            </w:r>
          </w:p>
        </w:tc>
        <w:tc>
          <w:tcPr>
            <w:tcW w:w="1373" w:type="dxa"/>
            <w:tcBorders>
              <w:top w:val="single" w:sz="4" w:space="0" w:color="auto"/>
              <w:left w:val="nil"/>
              <w:bottom w:val="single" w:sz="4" w:space="0" w:color="auto"/>
              <w:right w:val="single" w:sz="4" w:space="0" w:color="auto"/>
            </w:tcBorders>
            <w:shd w:val="clear" w:color="000000" w:fill="FFFFFF"/>
            <w:noWrap/>
            <w:vAlign w:val="center"/>
            <w:hideMark/>
          </w:tcPr>
          <w:p w14:paraId="529E04CA" w14:textId="77777777" w:rsidR="00066F2C" w:rsidRPr="00066F2C" w:rsidRDefault="00066F2C" w:rsidP="00066F2C">
            <w:pPr>
              <w:jc w:val="right"/>
              <w:rPr>
                <w:b/>
                <w:bCs/>
                <w:i/>
                <w:iCs/>
                <w:sz w:val="20"/>
                <w:szCs w:val="20"/>
                <w:lang w:val="en-US" w:eastAsia="en-US"/>
              </w:rPr>
            </w:pPr>
            <w:r w:rsidRPr="00066F2C">
              <w:rPr>
                <w:b/>
                <w:bCs/>
                <w:i/>
                <w:iCs/>
                <w:sz w:val="20"/>
                <w:szCs w:val="20"/>
                <w:lang w:val="en-US" w:eastAsia="en-US"/>
              </w:rPr>
              <w:t xml:space="preserve">68.760   </w:t>
            </w:r>
          </w:p>
        </w:tc>
        <w:tc>
          <w:tcPr>
            <w:tcW w:w="1415" w:type="dxa"/>
            <w:tcBorders>
              <w:top w:val="single" w:sz="4" w:space="0" w:color="auto"/>
              <w:left w:val="nil"/>
              <w:bottom w:val="single" w:sz="4" w:space="0" w:color="auto"/>
              <w:right w:val="single" w:sz="4" w:space="0" w:color="auto"/>
            </w:tcBorders>
            <w:shd w:val="clear" w:color="000000" w:fill="FFFFFF"/>
            <w:noWrap/>
            <w:vAlign w:val="center"/>
            <w:hideMark/>
          </w:tcPr>
          <w:p w14:paraId="132A9087" w14:textId="77777777" w:rsidR="00066F2C" w:rsidRPr="00066F2C" w:rsidRDefault="00066F2C" w:rsidP="00066F2C">
            <w:pPr>
              <w:jc w:val="right"/>
              <w:rPr>
                <w:b/>
                <w:bCs/>
                <w:i/>
                <w:iCs/>
                <w:sz w:val="20"/>
                <w:szCs w:val="20"/>
                <w:lang w:val="en-US" w:eastAsia="en-US"/>
              </w:rPr>
            </w:pPr>
            <w:r w:rsidRPr="00066F2C">
              <w:rPr>
                <w:b/>
                <w:bCs/>
                <w:i/>
                <w:iCs/>
                <w:sz w:val="20"/>
                <w:szCs w:val="20"/>
                <w:lang w:val="en-US" w:eastAsia="en-US"/>
              </w:rPr>
              <w:t xml:space="preserve">82.459   </w:t>
            </w:r>
          </w:p>
        </w:tc>
        <w:tc>
          <w:tcPr>
            <w:tcW w:w="976" w:type="dxa"/>
            <w:tcBorders>
              <w:top w:val="single" w:sz="4" w:space="0" w:color="auto"/>
              <w:left w:val="nil"/>
              <w:bottom w:val="single" w:sz="4" w:space="0" w:color="auto"/>
              <w:right w:val="single" w:sz="4" w:space="0" w:color="auto"/>
            </w:tcBorders>
            <w:shd w:val="clear" w:color="auto" w:fill="auto"/>
            <w:noWrap/>
            <w:vAlign w:val="center"/>
            <w:hideMark/>
          </w:tcPr>
          <w:p w14:paraId="62F74808" w14:textId="77777777" w:rsidR="00066F2C" w:rsidRPr="00066F2C" w:rsidRDefault="00066F2C" w:rsidP="00066F2C">
            <w:pPr>
              <w:jc w:val="center"/>
              <w:rPr>
                <w:b/>
                <w:bCs/>
                <w:i/>
                <w:iCs/>
                <w:sz w:val="20"/>
                <w:szCs w:val="20"/>
                <w:lang w:val="en-US" w:eastAsia="en-US"/>
              </w:rPr>
            </w:pPr>
            <w:r w:rsidRPr="00066F2C">
              <w:rPr>
                <w:b/>
                <w:bCs/>
                <w:i/>
                <w:iCs/>
                <w:sz w:val="20"/>
                <w:szCs w:val="20"/>
                <w:lang w:val="en-US" w:eastAsia="en-US"/>
              </w:rPr>
              <w:t>137</w:t>
            </w:r>
          </w:p>
        </w:tc>
        <w:tc>
          <w:tcPr>
            <w:tcW w:w="986" w:type="dxa"/>
            <w:tcBorders>
              <w:top w:val="single" w:sz="4" w:space="0" w:color="auto"/>
              <w:left w:val="nil"/>
              <w:bottom w:val="single" w:sz="4" w:space="0" w:color="auto"/>
              <w:right w:val="single" w:sz="8" w:space="0" w:color="auto"/>
            </w:tcBorders>
            <w:shd w:val="clear" w:color="auto" w:fill="auto"/>
            <w:noWrap/>
            <w:vAlign w:val="center"/>
            <w:hideMark/>
          </w:tcPr>
          <w:p w14:paraId="43935590" w14:textId="77777777" w:rsidR="00066F2C" w:rsidRPr="00066F2C" w:rsidRDefault="00066F2C" w:rsidP="00066F2C">
            <w:pPr>
              <w:jc w:val="center"/>
              <w:rPr>
                <w:b/>
                <w:bCs/>
                <w:i/>
                <w:iCs/>
                <w:sz w:val="20"/>
                <w:szCs w:val="20"/>
                <w:lang w:val="en-US" w:eastAsia="en-US"/>
              </w:rPr>
            </w:pPr>
            <w:r w:rsidRPr="00066F2C">
              <w:rPr>
                <w:b/>
                <w:bCs/>
                <w:i/>
                <w:iCs/>
                <w:sz w:val="20"/>
                <w:szCs w:val="20"/>
                <w:lang w:val="en-US" w:eastAsia="en-US"/>
              </w:rPr>
              <w:t>120</w:t>
            </w:r>
          </w:p>
        </w:tc>
      </w:tr>
      <w:tr w:rsidR="00066F2C" w:rsidRPr="00066F2C" w14:paraId="3B5782DE" w14:textId="77777777" w:rsidTr="00066F2C">
        <w:trPr>
          <w:trHeight w:val="67"/>
          <w:jc w:val="center"/>
        </w:trPr>
        <w:tc>
          <w:tcPr>
            <w:tcW w:w="780" w:type="dxa"/>
            <w:tcBorders>
              <w:top w:val="nil"/>
              <w:left w:val="single" w:sz="8" w:space="0" w:color="auto"/>
              <w:bottom w:val="nil"/>
              <w:right w:val="single" w:sz="4" w:space="0" w:color="auto"/>
            </w:tcBorders>
            <w:shd w:val="clear" w:color="auto" w:fill="auto"/>
            <w:noWrap/>
            <w:vAlign w:val="center"/>
            <w:hideMark/>
          </w:tcPr>
          <w:p w14:paraId="545425F3" w14:textId="77777777" w:rsidR="00066F2C" w:rsidRPr="00066F2C" w:rsidRDefault="00066F2C" w:rsidP="00066F2C">
            <w:pPr>
              <w:jc w:val="center"/>
              <w:rPr>
                <w:sz w:val="20"/>
                <w:szCs w:val="20"/>
                <w:lang w:val="en-US" w:eastAsia="en-US"/>
              </w:rPr>
            </w:pPr>
            <w:r w:rsidRPr="00066F2C">
              <w:rPr>
                <w:sz w:val="20"/>
                <w:szCs w:val="20"/>
                <w:lang w:val="en-US" w:eastAsia="en-US"/>
              </w:rPr>
              <w:t> </w:t>
            </w:r>
          </w:p>
        </w:tc>
        <w:tc>
          <w:tcPr>
            <w:tcW w:w="2708" w:type="dxa"/>
            <w:tcBorders>
              <w:top w:val="nil"/>
              <w:left w:val="nil"/>
              <w:bottom w:val="nil"/>
              <w:right w:val="single" w:sz="4" w:space="0" w:color="auto"/>
            </w:tcBorders>
            <w:shd w:val="clear" w:color="auto" w:fill="auto"/>
            <w:noWrap/>
            <w:vAlign w:val="center"/>
            <w:hideMark/>
          </w:tcPr>
          <w:p w14:paraId="3B40B425" w14:textId="77777777" w:rsidR="00066F2C" w:rsidRPr="00066F2C" w:rsidRDefault="00066F2C" w:rsidP="00066F2C">
            <w:pPr>
              <w:rPr>
                <w:sz w:val="20"/>
                <w:szCs w:val="20"/>
                <w:lang w:val="en-US" w:eastAsia="en-US"/>
              </w:rPr>
            </w:pPr>
            <w:r w:rsidRPr="00066F2C">
              <w:rPr>
                <w:sz w:val="20"/>
                <w:szCs w:val="20"/>
                <w:lang w:val="en-US" w:eastAsia="en-US"/>
              </w:rPr>
              <w:t>Путнички km</w:t>
            </w:r>
          </w:p>
        </w:tc>
        <w:tc>
          <w:tcPr>
            <w:tcW w:w="1229" w:type="dxa"/>
            <w:tcBorders>
              <w:top w:val="nil"/>
              <w:left w:val="nil"/>
              <w:bottom w:val="nil"/>
              <w:right w:val="nil"/>
            </w:tcBorders>
            <w:shd w:val="clear" w:color="auto" w:fill="auto"/>
            <w:noWrap/>
            <w:vAlign w:val="center"/>
            <w:hideMark/>
          </w:tcPr>
          <w:p w14:paraId="3C4BB341" w14:textId="77777777" w:rsidR="00066F2C" w:rsidRPr="00066F2C" w:rsidRDefault="00066F2C" w:rsidP="00066F2C">
            <w:pPr>
              <w:jc w:val="center"/>
              <w:rPr>
                <w:sz w:val="20"/>
                <w:szCs w:val="20"/>
                <w:lang w:val="en-US" w:eastAsia="en-US"/>
              </w:rPr>
            </w:pPr>
            <w:r w:rsidRPr="00066F2C">
              <w:rPr>
                <w:sz w:val="20"/>
                <w:szCs w:val="20"/>
                <w:lang w:val="en-US" w:eastAsia="en-US"/>
              </w:rPr>
              <w:t>путнички  km</w:t>
            </w:r>
          </w:p>
        </w:tc>
        <w:tc>
          <w:tcPr>
            <w:tcW w:w="1394" w:type="dxa"/>
            <w:tcBorders>
              <w:top w:val="nil"/>
              <w:left w:val="single" w:sz="4" w:space="0" w:color="auto"/>
              <w:bottom w:val="single" w:sz="4" w:space="0" w:color="auto"/>
              <w:right w:val="single" w:sz="4" w:space="0" w:color="auto"/>
            </w:tcBorders>
            <w:shd w:val="clear" w:color="000000" w:fill="FFFFFF"/>
            <w:noWrap/>
            <w:vAlign w:val="center"/>
            <w:hideMark/>
          </w:tcPr>
          <w:p w14:paraId="3F2886DA" w14:textId="77777777" w:rsidR="00066F2C" w:rsidRPr="00066F2C" w:rsidRDefault="00066F2C" w:rsidP="00066F2C">
            <w:pPr>
              <w:jc w:val="right"/>
              <w:rPr>
                <w:sz w:val="20"/>
                <w:szCs w:val="20"/>
                <w:lang w:val="en-US" w:eastAsia="en-US"/>
              </w:rPr>
            </w:pPr>
            <w:r w:rsidRPr="00066F2C">
              <w:rPr>
                <w:sz w:val="20"/>
                <w:szCs w:val="20"/>
                <w:lang w:val="en-US" w:eastAsia="en-US"/>
              </w:rPr>
              <w:t xml:space="preserve">3.185.694   </w:t>
            </w:r>
          </w:p>
        </w:tc>
        <w:tc>
          <w:tcPr>
            <w:tcW w:w="1373" w:type="dxa"/>
            <w:tcBorders>
              <w:top w:val="nil"/>
              <w:left w:val="nil"/>
              <w:bottom w:val="single" w:sz="4" w:space="0" w:color="auto"/>
              <w:right w:val="single" w:sz="4" w:space="0" w:color="auto"/>
            </w:tcBorders>
            <w:shd w:val="clear" w:color="000000" w:fill="FFFFFF"/>
            <w:noWrap/>
            <w:vAlign w:val="center"/>
            <w:hideMark/>
          </w:tcPr>
          <w:p w14:paraId="10CA228E" w14:textId="77777777" w:rsidR="00066F2C" w:rsidRPr="00066F2C" w:rsidRDefault="00066F2C" w:rsidP="00066F2C">
            <w:pPr>
              <w:jc w:val="right"/>
              <w:rPr>
                <w:sz w:val="20"/>
                <w:szCs w:val="20"/>
                <w:lang w:val="en-US" w:eastAsia="en-US"/>
              </w:rPr>
            </w:pPr>
            <w:r w:rsidRPr="00066F2C">
              <w:rPr>
                <w:sz w:val="20"/>
                <w:szCs w:val="20"/>
                <w:lang w:val="en-US" w:eastAsia="en-US"/>
              </w:rPr>
              <w:t xml:space="preserve">3.454.599   </w:t>
            </w:r>
          </w:p>
        </w:tc>
        <w:tc>
          <w:tcPr>
            <w:tcW w:w="1415" w:type="dxa"/>
            <w:tcBorders>
              <w:top w:val="nil"/>
              <w:left w:val="nil"/>
              <w:bottom w:val="single" w:sz="4" w:space="0" w:color="auto"/>
              <w:right w:val="single" w:sz="4" w:space="0" w:color="auto"/>
            </w:tcBorders>
            <w:shd w:val="clear" w:color="000000" w:fill="FFFFFF"/>
            <w:noWrap/>
            <w:vAlign w:val="center"/>
            <w:hideMark/>
          </w:tcPr>
          <w:p w14:paraId="359C4E65" w14:textId="77777777" w:rsidR="00066F2C" w:rsidRPr="00066F2C" w:rsidRDefault="00066F2C" w:rsidP="00066F2C">
            <w:pPr>
              <w:jc w:val="right"/>
              <w:rPr>
                <w:sz w:val="20"/>
                <w:szCs w:val="20"/>
                <w:lang w:val="en-US" w:eastAsia="en-US"/>
              </w:rPr>
            </w:pPr>
            <w:r w:rsidRPr="00066F2C">
              <w:rPr>
                <w:sz w:val="20"/>
                <w:szCs w:val="20"/>
                <w:lang w:val="en-US" w:eastAsia="en-US"/>
              </w:rPr>
              <w:t xml:space="preserve">4.187.677   </w:t>
            </w:r>
          </w:p>
        </w:tc>
        <w:tc>
          <w:tcPr>
            <w:tcW w:w="976" w:type="dxa"/>
            <w:tcBorders>
              <w:top w:val="nil"/>
              <w:left w:val="nil"/>
              <w:bottom w:val="single" w:sz="4" w:space="0" w:color="auto"/>
              <w:right w:val="single" w:sz="4" w:space="0" w:color="auto"/>
            </w:tcBorders>
            <w:shd w:val="clear" w:color="auto" w:fill="auto"/>
            <w:noWrap/>
            <w:vAlign w:val="center"/>
            <w:hideMark/>
          </w:tcPr>
          <w:p w14:paraId="487843FF" w14:textId="77777777" w:rsidR="00066F2C" w:rsidRPr="00066F2C" w:rsidRDefault="00066F2C" w:rsidP="00066F2C">
            <w:pPr>
              <w:jc w:val="center"/>
              <w:rPr>
                <w:sz w:val="20"/>
                <w:szCs w:val="20"/>
                <w:lang w:val="en-US" w:eastAsia="en-US"/>
              </w:rPr>
            </w:pPr>
            <w:r w:rsidRPr="00066F2C">
              <w:rPr>
                <w:sz w:val="20"/>
                <w:szCs w:val="20"/>
                <w:lang w:val="en-US" w:eastAsia="en-US"/>
              </w:rPr>
              <w:t>131</w:t>
            </w:r>
          </w:p>
        </w:tc>
        <w:tc>
          <w:tcPr>
            <w:tcW w:w="986" w:type="dxa"/>
            <w:tcBorders>
              <w:top w:val="nil"/>
              <w:left w:val="nil"/>
              <w:bottom w:val="single" w:sz="4" w:space="0" w:color="auto"/>
              <w:right w:val="single" w:sz="8" w:space="0" w:color="auto"/>
            </w:tcBorders>
            <w:shd w:val="clear" w:color="auto" w:fill="auto"/>
            <w:noWrap/>
            <w:vAlign w:val="center"/>
            <w:hideMark/>
          </w:tcPr>
          <w:p w14:paraId="48D5562B" w14:textId="77777777" w:rsidR="00066F2C" w:rsidRPr="00066F2C" w:rsidRDefault="00066F2C" w:rsidP="00066F2C">
            <w:pPr>
              <w:jc w:val="center"/>
              <w:rPr>
                <w:sz w:val="20"/>
                <w:szCs w:val="20"/>
                <w:lang w:val="en-US" w:eastAsia="en-US"/>
              </w:rPr>
            </w:pPr>
            <w:r w:rsidRPr="00066F2C">
              <w:rPr>
                <w:sz w:val="20"/>
                <w:szCs w:val="20"/>
                <w:lang w:val="en-US" w:eastAsia="en-US"/>
              </w:rPr>
              <w:t>121</w:t>
            </w:r>
          </w:p>
        </w:tc>
      </w:tr>
      <w:tr w:rsidR="00066F2C" w:rsidRPr="00066F2C" w14:paraId="0AACCFF2" w14:textId="77777777" w:rsidTr="00066F2C">
        <w:trPr>
          <w:trHeight w:val="205"/>
          <w:jc w:val="center"/>
        </w:trPr>
        <w:tc>
          <w:tcPr>
            <w:tcW w:w="780" w:type="dxa"/>
            <w:tcBorders>
              <w:top w:val="nil"/>
              <w:left w:val="single" w:sz="8" w:space="0" w:color="auto"/>
              <w:bottom w:val="double" w:sz="6" w:space="0" w:color="auto"/>
              <w:right w:val="single" w:sz="4" w:space="0" w:color="auto"/>
            </w:tcBorders>
            <w:shd w:val="clear" w:color="auto" w:fill="auto"/>
            <w:noWrap/>
            <w:vAlign w:val="center"/>
            <w:hideMark/>
          </w:tcPr>
          <w:p w14:paraId="274450EC" w14:textId="77777777" w:rsidR="00066F2C" w:rsidRPr="00066F2C" w:rsidRDefault="00066F2C" w:rsidP="00066F2C">
            <w:pPr>
              <w:jc w:val="center"/>
              <w:rPr>
                <w:sz w:val="20"/>
                <w:szCs w:val="20"/>
                <w:lang w:val="en-US" w:eastAsia="en-US"/>
              </w:rPr>
            </w:pPr>
            <w:r w:rsidRPr="00066F2C">
              <w:rPr>
                <w:sz w:val="20"/>
                <w:szCs w:val="20"/>
                <w:lang w:val="en-US" w:eastAsia="en-US"/>
              </w:rPr>
              <w:t> </w:t>
            </w:r>
          </w:p>
        </w:tc>
        <w:tc>
          <w:tcPr>
            <w:tcW w:w="2708" w:type="dxa"/>
            <w:tcBorders>
              <w:top w:val="nil"/>
              <w:left w:val="nil"/>
              <w:bottom w:val="double" w:sz="6" w:space="0" w:color="auto"/>
              <w:right w:val="single" w:sz="4" w:space="0" w:color="auto"/>
            </w:tcBorders>
            <w:shd w:val="clear" w:color="auto" w:fill="auto"/>
            <w:noWrap/>
            <w:vAlign w:val="center"/>
            <w:hideMark/>
          </w:tcPr>
          <w:p w14:paraId="02E13226" w14:textId="77777777" w:rsidR="00066F2C" w:rsidRPr="00066F2C" w:rsidRDefault="00066F2C" w:rsidP="00066F2C">
            <w:pPr>
              <w:rPr>
                <w:sz w:val="20"/>
                <w:szCs w:val="20"/>
                <w:lang w:val="en-US" w:eastAsia="en-US"/>
              </w:rPr>
            </w:pPr>
            <w:r w:rsidRPr="00066F2C">
              <w:rPr>
                <w:sz w:val="20"/>
                <w:szCs w:val="20"/>
                <w:lang w:val="en-US" w:eastAsia="en-US"/>
              </w:rPr>
              <w:t>Просјечан  пут 1 путника</w:t>
            </w:r>
          </w:p>
        </w:tc>
        <w:tc>
          <w:tcPr>
            <w:tcW w:w="1229" w:type="dxa"/>
            <w:tcBorders>
              <w:top w:val="nil"/>
              <w:left w:val="nil"/>
              <w:bottom w:val="double" w:sz="6" w:space="0" w:color="auto"/>
              <w:right w:val="nil"/>
            </w:tcBorders>
            <w:shd w:val="clear" w:color="auto" w:fill="auto"/>
            <w:noWrap/>
            <w:vAlign w:val="center"/>
            <w:hideMark/>
          </w:tcPr>
          <w:p w14:paraId="144D8910" w14:textId="77777777" w:rsidR="00066F2C" w:rsidRPr="00066F2C" w:rsidRDefault="00066F2C" w:rsidP="00066F2C">
            <w:pPr>
              <w:jc w:val="center"/>
              <w:rPr>
                <w:sz w:val="20"/>
                <w:szCs w:val="20"/>
                <w:lang w:val="en-US" w:eastAsia="en-US"/>
              </w:rPr>
            </w:pPr>
            <w:r w:rsidRPr="00066F2C">
              <w:rPr>
                <w:sz w:val="20"/>
                <w:szCs w:val="20"/>
                <w:lang w:val="en-US" w:eastAsia="en-US"/>
              </w:rPr>
              <w:t>km</w:t>
            </w:r>
          </w:p>
        </w:tc>
        <w:tc>
          <w:tcPr>
            <w:tcW w:w="1394" w:type="dxa"/>
            <w:tcBorders>
              <w:top w:val="nil"/>
              <w:left w:val="single" w:sz="4" w:space="0" w:color="auto"/>
              <w:bottom w:val="double" w:sz="6" w:space="0" w:color="auto"/>
              <w:right w:val="single" w:sz="4" w:space="0" w:color="auto"/>
            </w:tcBorders>
            <w:shd w:val="clear" w:color="000000" w:fill="FFFFFF"/>
            <w:noWrap/>
            <w:vAlign w:val="center"/>
            <w:hideMark/>
          </w:tcPr>
          <w:p w14:paraId="7D8FF990" w14:textId="77777777" w:rsidR="00066F2C" w:rsidRPr="00066F2C" w:rsidRDefault="00066F2C" w:rsidP="00066F2C">
            <w:pPr>
              <w:jc w:val="right"/>
              <w:rPr>
                <w:sz w:val="20"/>
                <w:szCs w:val="20"/>
                <w:lang w:val="en-US" w:eastAsia="en-US"/>
              </w:rPr>
            </w:pPr>
            <w:r w:rsidRPr="00066F2C">
              <w:rPr>
                <w:sz w:val="20"/>
                <w:szCs w:val="20"/>
                <w:lang w:val="en-US" w:eastAsia="en-US"/>
              </w:rPr>
              <w:t xml:space="preserve">53   </w:t>
            </w:r>
          </w:p>
        </w:tc>
        <w:tc>
          <w:tcPr>
            <w:tcW w:w="1373" w:type="dxa"/>
            <w:tcBorders>
              <w:top w:val="nil"/>
              <w:left w:val="nil"/>
              <w:bottom w:val="double" w:sz="6" w:space="0" w:color="auto"/>
              <w:right w:val="single" w:sz="4" w:space="0" w:color="auto"/>
            </w:tcBorders>
            <w:shd w:val="clear" w:color="000000" w:fill="FFFFFF"/>
            <w:noWrap/>
            <w:vAlign w:val="center"/>
            <w:hideMark/>
          </w:tcPr>
          <w:p w14:paraId="1765F67C" w14:textId="77777777" w:rsidR="00066F2C" w:rsidRPr="00066F2C" w:rsidRDefault="00066F2C" w:rsidP="00066F2C">
            <w:pPr>
              <w:jc w:val="right"/>
              <w:rPr>
                <w:sz w:val="20"/>
                <w:szCs w:val="20"/>
                <w:lang w:val="en-US" w:eastAsia="en-US"/>
              </w:rPr>
            </w:pPr>
            <w:r w:rsidRPr="00066F2C">
              <w:rPr>
                <w:sz w:val="20"/>
                <w:szCs w:val="20"/>
                <w:lang w:val="en-US" w:eastAsia="en-US"/>
              </w:rPr>
              <w:t xml:space="preserve">50   </w:t>
            </w:r>
          </w:p>
        </w:tc>
        <w:tc>
          <w:tcPr>
            <w:tcW w:w="1415" w:type="dxa"/>
            <w:tcBorders>
              <w:top w:val="nil"/>
              <w:left w:val="nil"/>
              <w:bottom w:val="double" w:sz="6" w:space="0" w:color="auto"/>
              <w:right w:val="single" w:sz="4" w:space="0" w:color="auto"/>
            </w:tcBorders>
            <w:shd w:val="clear" w:color="000000" w:fill="FFFFFF"/>
            <w:noWrap/>
            <w:vAlign w:val="center"/>
            <w:hideMark/>
          </w:tcPr>
          <w:p w14:paraId="3DADBF8D" w14:textId="77777777" w:rsidR="00066F2C" w:rsidRPr="00066F2C" w:rsidRDefault="00066F2C" w:rsidP="00066F2C">
            <w:pPr>
              <w:jc w:val="right"/>
              <w:rPr>
                <w:sz w:val="20"/>
                <w:szCs w:val="20"/>
                <w:lang w:val="en-US" w:eastAsia="en-US"/>
              </w:rPr>
            </w:pPr>
            <w:r w:rsidRPr="00066F2C">
              <w:rPr>
                <w:sz w:val="20"/>
                <w:szCs w:val="20"/>
                <w:lang w:val="en-US" w:eastAsia="en-US"/>
              </w:rPr>
              <w:t xml:space="preserve">51   </w:t>
            </w:r>
          </w:p>
        </w:tc>
        <w:tc>
          <w:tcPr>
            <w:tcW w:w="976" w:type="dxa"/>
            <w:tcBorders>
              <w:top w:val="nil"/>
              <w:left w:val="nil"/>
              <w:bottom w:val="double" w:sz="6" w:space="0" w:color="auto"/>
              <w:right w:val="single" w:sz="4" w:space="0" w:color="auto"/>
            </w:tcBorders>
            <w:shd w:val="clear" w:color="auto" w:fill="auto"/>
            <w:noWrap/>
            <w:vAlign w:val="center"/>
            <w:hideMark/>
          </w:tcPr>
          <w:p w14:paraId="4D9A4928" w14:textId="77777777" w:rsidR="00066F2C" w:rsidRPr="00066F2C" w:rsidRDefault="00066F2C" w:rsidP="00066F2C">
            <w:pPr>
              <w:jc w:val="center"/>
              <w:rPr>
                <w:sz w:val="20"/>
                <w:szCs w:val="20"/>
                <w:lang w:val="en-US" w:eastAsia="en-US"/>
              </w:rPr>
            </w:pPr>
            <w:r w:rsidRPr="00066F2C">
              <w:rPr>
                <w:sz w:val="20"/>
                <w:szCs w:val="20"/>
                <w:lang w:val="en-US" w:eastAsia="en-US"/>
              </w:rPr>
              <w:t>96</w:t>
            </w:r>
          </w:p>
        </w:tc>
        <w:tc>
          <w:tcPr>
            <w:tcW w:w="986" w:type="dxa"/>
            <w:tcBorders>
              <w:top w:val="nil"/>
              <w:left w:val="nil"/>
              <w:bottom w:val="double" w:sz="6" w:space="0" w:color="auto"/>
              <w:right w:val="single" w:sz="8" w:space="0" w:color="auto"/>
            </w:tcBorders>
            <w:shd w:val="clear" w:color="auto" w:fill="auto"/>
            <w:noWrap/>
            <w:vAlign w:val="center"/>
            <w:hideMark/>
          </w:tcPr>
          <w:p w14:paraId="32F56191" w14:textId="77777777" w:rsidR="00066F2C" w:rsidRPr="00066F2C" w:rsidRDefault="00066F2C" w:rsidP="00066F2C">
            <w:pPr>
              <w:jc w:val="center"/>
              <w:rPr>
                <w:sz w:val="20"/>
                <w:szCs w:val="20"/>
                <w:lang w:val="en-US" w:eastAsia="en-US"/>
              </w:rPr>
            </w:pPr>
            <w:r w:rsidRPr="00066F2C">
              <w:rPr>
                <w:sz w:val="20"/>
                <w:szCs w:val="20"/>
                <w:lang w:val="en-US" w:eastAsia="en-US"/>
              </w:rPr>
              <w:t>101</w:t>
            </w:r>
          </w:p>
        </w:tc>
      </w:tr>
      <w:tr w:rsidR="00066F2C" w:rsidRPr="00066F2C" w14:paraId="178B3C26" w14:textId="77777777" w:rsidTr="00066F2C">
        <w:trPr>
          <w:trHeight w:val="217"/>
          <w:jc w:val="center"/>
        </w:trPr>
        <w:tc>
          <w:tcPr>
            <w:tcW w:w="780" w:type="dxa"/>
            <w:tcBorders>
              <w:top w:val="nil"/>
              <w:left w:val="single" w:sz="8" w:space="0" w:color="auto"/>
              <w:bottom w:val="nil"/>
              <w:right w:val="single" w:sz="4" w:space="0" w:color="auto"/>
            </w:tcBorders>
            <w:shd w:val="clear" w:color="auto" w:fill="auto"/>
            <w:noWrap/>
            <w:vAlign w:val="center"/>
            <w:hideMark/>
          </w:tcPr>
          <w:p w14:paraId="22B22958" w14:textId="77777777" w:rsidR="00066F2C" w:rsidRPr="00066F2C" w:rsidRDefault="00066F2C" w:rsidP="00066F2C">
            <w:pPr>
              <w:jc w:val="center"/>
              <w:rPr>
                <w:b/>
                <w:bCs/>
                <w:i/>
                <w:iCs/>
                <w:sz w:val="20"/>
                <w:szCs w:val="20"/>
                <w:lang w:val="en-US" w:eastAsia="en-US"/>
              </w:rPr>
            </w:pPr>
            <w:r w:rsidRPr="00066F2C">
              <w:rPr>
                <w:b/>
                <w:bCs/>
                <w:i/>
                <w:iCs/>
                <w:sz w:val="20"/>
                <w:szCs w:val="20"/>
                <w:lang w:val="en-US" w:eastAsia="en-US"/>
              </w:rPr>
              <w:t>II</w:t>
            </w:r>
          </w:p>
        </w:tc>
        <w:tc>
          <w:tcPr>
            <w:tcW w:w="2708" w:type="dxa"/>
            <w:tcBorders>
              <w:top w:val="nil"/>
              <w:left w:val="nil"/>
              <w:bottom w:val="nil"/>
              <w:right w:val="single" w:sz="4" w:space="0" w:color="auto"/>
            </w:tcBorders>
            <w:shd w:val="clear" w:color="auto" w:fill="auto"/>
            <w:noWrap/>
            <w:vAlign w:val="center"/>
            <w:hideMark/>
          </w:tcPr>
          <w:p w14:paraId="27E8D1D0" w14:textId="77777777" w:rsidR="00066F2C" w:rsidRPr="00066F2C" w:rsidRDefault="00066F2C" w:rsidP="00066F2C">
            <w:pPr>
              <w:rPr>
                <w:b/>
                <w:bCs/>
                <w:i/>
                <w:iCs/>
                <w:sz w:val="20"/>
                <w:szCs w:val="20"/>
                <w:lang w:val="en-US" w:eastAsia="en-US"/>
              </w:rPr>
            </w:pPr>
            <w:r w:rsidRPr="00066F2C">
              <w:rPr>
                <w:b/>
                <w:bCs/>
                <w:i/>
                <w:iCs/>
                <w:sz w:val="20"/>
                <w:szCs w:val="20"/>
                <w:lang w:val="en-US" w:eastAsia="en-US"/>
              </w:rPr>
              <w:t>Превезени путници</w:t>
            </w:r>
          </w:p>
        </w:tc>
        <w:tc>
          <w:tcPr>
            <w:tcW w:w="1229" w:type="dxa"/>
            <w:vMerge w:val="restart"/>
            <w:tcBorders>
              <w:top w:val="nil"/>
              <w:left w:val="single" w:sz="4" w:space="0" w:color="auto"/>
              <w:bottom w:val="double" w:sz="6" w:space="0" w:color="000000"/>
              <w:right w:val="single" w:sz="4" w:space="0" w:color="auto"/>
            </w:tcBorders>
            <w:shd w:val="clear" w:color="auto" w:fill="auto"/>
            <w:vAlign w:val="center"/>
            <w:hideMark/>
          </w:tcPr>
          <w:p w14:paraId="29C5DEEC" w14:textId="77777777" w:rsidR="00066F2C" w:rsidRPr="00066F2C" w:rsidRDefault="00066F2C" w:rsidP="00066F2C">
            <w:pPr>
              <w:jc w:val="center"/>
              <w:rPr>
                <w:b/>
                <w:bCs/>
                <w:i/>
                <w:iCs/>
                <w:sz w:val="20"/>
                <w:szCs w:val="20"/>
                <w:lang w:val="en-US" w:eastAsia="en-US"/>
              </w:rPr>
            </w:pPr>
            <w:r w:rsidRPr="00066F2C">
              <w:rPr>
                <w:b/>
                <w:bCs/>
                <w:i/>
                <w:iCs/>
                <w:sz w:val="20"/>
                <w:szCs w:val="20"/>
                <w:lang w:val="en-US" w:eastAsia="en-US"/>
              </w:rPr>
              <w:t>путник</w:t>
            </w:r>
          </w:p>
        </w:tc>
        <w:tc>
          <w:tcPr>
            <w:tcW w:w="1394" w:type="dxa"/>
            <w:tcBorders>
              <w:top w:val="nil"/>
              <w:left w:val="nil"/>
              <w:bottom w:val="single" w:sz="4" w:space="0" w:color="auto"/>
              <w:right w:val="single" w:sz="4" w:space="0" w:color="auto"/>
            </w:tcBorders>
            <w:shd w:val="clear" w:color="000000" w:fill="FFFFFF"/>
            <w:noWrap/>
            <w:vAlign w:val="center"/>
            <w:hideMark/>
          </w:tcPr>
          <w:p w14:paraId="2705CCB7" w14:textId="77777777" w:rsidR="00066F2C" w:rsidRPr="00066F2C" w:rsidRDefault="00066F2C" w:rsidP="00066F2C">
            <w:pPr>
              <w:jc w:val="right"/>
              <w:rPr>
                <w:b/>
                <w:bCs/>
                <w:i/>
                <w:iCs/>
                <w:sz w:val="20"/>
                <w:szCs w:val="20"/>
                <w:lang w:val="en-US" w:eastAsia="en-US"/>
              </w:rPr>
            </w:pPr>
            <w:r w:rsidRPr="00066F2C">
              <w:rPr>
                <w:b/>
                <w:bCs/>
                <w:i/>
                <w:iCs/>
                <w:sz w:val="20"/>
                <w:szCs w:val="20"/>
                <w:lang w:val="en-US" w:eastAsia="en-US"/>
              </w:rPr>
              <w:t xml:space="preserve">60.177   </w:t>
            </w:r>
          </w:p>
        </w:tc>
        <w:tc>
          <w:tcPr>
            <w:tcW w:w="1373" w:type="dxa"/>
            <w:tcBorders>
              <w:top w:val="nil"/>
              <w:left w:val="nil"/>
              <w:bottom w:val="single" w:sz="4" w:space="0" w:color="auto"/>
              <w:right w:val="single" w:sz="4" w:space="0" w:color="auto"/>
            </w:tcBorders>
            <w:shd w:val="clear" w:color="000000" w:fill="FFFFFF"/>
            <w:noWrap/>
            <w:vAlign w:val="center"/>
            <w:hideMark/>
          </w:tcPr>
          <w:p w14:paraId="248B5F2D" w14:textId="77777777" w:rsidR="00066F2C" w:rsidRPr="00066F2C" w:rsidRDefault="00066F2C" w:rsidP="00066F2C">
            <w:pPr>
              <w:jc w:val="right"/>
              <w:rPr>
                <w:b/>
                <w:bCs/>
                <w:i/>
                <w:iCs/>
                <w:sz w:val="20"/>
                <w:szCs w:val="20"/>
                <w:lang w:val="en-US" w:eastAsia="en-US"/>
              </w:rPr>
            </w:pPr>
            <w:r w:rsidRPr="00066F2C">
              <w:rPr>
                <w:b/>
                <w:bCs/>
                <w:i/>
                <w:iCs/>
                <w:sz w:val="20"/>
                <w:szCs w:val="20"/>
                <w:lang w:val="en-US" w:eastAsia="en-US"/>
              </w:rPr>
              <w:t xml:space="preserve">68.760   </w:t>
            </w:r>
          </w:p>
        </w:tc>
        <w:tc>
          <w:tcPr>
            <w:tcW w:w="1415" w:type="dxa"/>
            <w:tcBorders>
              <w:top w:val="nil"/>
              <w:left w:val="nil"/>
              <w:bottom w:val="single" w:sz="4" w:space="0" w:color="auto"/>
              <w:right w:val="single" w:sz="4" w:space="0" w:color="auto"/>
            </w:tcBorders>
            <w:shd w:val="clear" w:color="000000" w:fill="FFFFFF"/>
            <w:noWrap/>
            <w:vAlign w:val="center"/>
            <w:hideMark/>
          </w:tcPr>
          <w:p w14:paraId="11CEFAE5" w14:textId="77777777" w:rsidR="00066F2C" w:rsidRPr="00066F2C" w:rsidRDefault="00066F2C" w:rsidP="00066F2C">
            <w:pPr>
              <w:jc w:val="right"/>
              <w:rPr>
                <w:b/>
                <w:bCs/>
                <w:i/>
                <w:iCs/>
                <w:sz w:val="20"/>
                <w:szCs w:val="20"/>
                <w:lang w:val="en-US" w:eastAsia="en-US"/>
              </w:rPr>
            </w:pPr>
            <w:r w:rsidRPr="00066F2C">
              <w:rPr>
                <w:b/>
                <w:bCs/>
                <w:i/>
                <w:iCs/>
                <w:sz w:val="20"/>
                <w:szCs w:val="20"/>
                <w:lang w:val="en-US" w:eastAsia="en-US"/>
              </w:rPr>
              <w:t xml:space="preserve">82.459   </w:t>
            </w:r>
          </w:p>
        </w:tc>
        <w:tc>
          <w:tcPr>
            <w:tcW w:w="976" w:type="dxa"/>
            <w:tcBorders>
              <w:top w:val="nil"/>
              <w:left w:val="nil"/>
              <w:bottom w:val="single" w:sz="4" w:space="0" w:color="auto"/>
              <w:right w:val="single" w:sz="4" w:space="0" w:color="auto"/>
            </w:tcBorders>
            <w:shd w:val="clear" w:color="auto" w:fill="auto"/>
            <w:noWrap/>
            <w:vAlign w:val="center"/>
            <w:hideMark/>
          </w:tcPr>
          <w:p w14:paraId="4C7BE9D9" w14:textId="77777777" w:rsidR="00066F2C" w:rsidRPr="00066F2C" w:rsidRDefault="00066F2C" w:rsidP="00066F2C">
            <w:pPr>
              <w:jc w:val="center"/>
              <w:rPr>
                <w:b/>
                <w:bCs/>
                <w:i/>
                <w:iCs/>
                <w:sz w:val="20"/>
                <w:szCs w:val="20"/>
                <w:lang w:val="en-US" w:eastAsia="en-US"/>
              </w:rPr>
            </w:pPr>
            <w:r w:rsidRPr="00066F2C">
              <w:rPr>
                <w:b/>
                <w:bCs/>
                <w:i/>
                <w:iCs/>
                <w:sz w:val="20"/>
                <w:szCs w:val="20"/>
                <w:lang w:val="en-US" w:eastAsia="en-US"/>
              </w:rPr>
              <w:t>137</w:t>
            </w:r>
          </w:p>
        </w:tc>
        <w:tc>
          <w:tcPr>
            <w:tcW w:w="986" w:type="dxa"/>
            <w:tcBorders>
              <w:top w:val="nil"/>
              <w:left w:val="nil"/>
              <w:bottom w:val="single" w:sz="4" w:space="0" w:color="auto"/>
              <w:right w:val="single" w:sz="8" w:space="0" w:color="auto"/>
            </w:tcBorders>
            <w:shd w:val="clear" w:color="auto" w:fill="auto"/>
            <w:noWrap/>
            <w:vAlign w:val="center"/>
            <w:hideMark/>
          </w:tcPr>
          <w:p w14:paraId="48C70EAF" w14:textId="77777777" w:rsidR="00066F2C" w:rsidRPr="00066F2C" w:rsidRDefault="00066F2C" w:rsidP="00066F2C">
            <w:pPr>
              <w:jc w:val="center"/>
              <w:rPr>
                <w:b/>
                <w:bCs/>
                <w:i/>
                <w:iCs/>
                <w:sz w:val="20"/>
                <w:szCs w:val="20"/>
                <w:lang w:val="en-US" w:eastAsia="en-US"/>
              </w:rPr>
            </w:pPr>
            <w:r w:rsidRPr="00066F2C">
              <w:rPr>
                <w:b/>
                <w:bCs/>
                <w:i/>
                <w:iCs/>
                <w:sz w:val="20"/>
                <w:szCs w:val="20"/>
                <w:lang w:val="en-US" w:eastAsia="en-US"/>
              </w:rPr>
              <w:t>120</w:t>
            </w:r>
          </w:p>
        </w:tc>
      </w:tr>
      <w:tr w:rsidR="00066F2C" w:rsidRPr="00066F2C" w14:paraId="435C2C49" w14:textId="77777777" w:rsidTr="00066F2C">
        <w:trPr>
          <w:trHeight w:val="205"/>
          <w:jc w:val="center"/>
        </w:trPr>
        <w:tc>
          <w:tcPr>
            <w:tcW w:w="780" w:type="dxa"/>
            <w:tcBorders>
              <w:top w:val="nil"/>
              <w:left w:val="single" w:sz="8" w:space="0" w:color="auto"/>
              <w:bottom w:val="nil"/>
              <w:right w:val="single" w:sz="4" w:space="0" w:color="auto"/>
            </w:tcBorders>
            <w:shd w:val="clear" w:color="auto" w:fill="auto"/>
            <w:noWrap/>
            <w:vAlign w:val="center"/>
            <w:hideMark/>
          </w:tcPr>
          <w:p w14:paraId="538F38D9" w14:textId="77777777" w:rsidR="00066F2C" w:rsidRPr="00066F2C" w:rsidRDefault="00066F2C" w:rsidP="00066F2C">
            <w:pPr>
              <w:jc w:val="center"/>
              <w:rPr>
                <w:sz w:val="20"/>
                <w:szCs w:val="20"/>
                <w:lang w:val="en-US" w:eastAsia="en-US"/>
              </w:rPr>
            </w:pPr>
            <w:r w:rsidRPr="00066F2C">
              <w:rPr>
                <w:sz w:val="20"/>
                <w:szCs w:val="20"/>
                <w:lang w:val="en-US" w:eastAsia="en-US"/>
              </w:rPr>
              <w:t> </w:t>
            </w:r>
          </w:p>
        </w:tc>
        <w:tc>
          <w:tcPr>
            <w:tcW w:w="2708" w:type="dxa"/>
            <w:tcBorders>
              <w:top w:val="nil"/>
              <w:left w:val="nil"/>
              <w:bottom w:val="nil"/>
              <w:right w:val="single" w:sz="4" w:space="0" w:color="auto"/>
            </w:tcBorders>
            <w:shd w:val="clear" w:color="auto" w:fill="auto"/>
            <w:noWrap/>
            <w:vAlign w:val="center"/>
            <w:hideMark/>
          </w:tcPr>
          <w:p w14:paraId="3884BBC4" w14:textId="77777777" w:rsidR="00066F2C" w:rsidRPr="00066F2C" w:rsidRDefault="00066F2C" w:rsidP="00066F2C">
            <w:pPr>
              <w:rPr>
                <w:sz w:val="20"/>
                <w:szCs w:val="20"/>
                <w:lang w:val="en-US" w:eastAsia="en-US"/>
              </w:rPr>
            </w:pPr>
            <w:r w:rsidRPr="00066F2C">
              <w:rPr>
                <w:sz w:val="20"/>
                <w:szCs w:val="20"/>
                <w:lang w:val="en-US" w:eastAsia="en-US"/>
              </w:rPr>
              <w:t>1.Унутрашњи саобраћај</w:t>
            </w:r>
          </w:p>
        </w:tc>
        <w:tc>
          <w:tcPr>
            <w:tcW w:w="1229" w:type="dxa"/>
            <w:vMerge/>
            <w:tcBorders>
              <w:top w:val="nil"/>
              <w:left w:val="single" w:sz="4" w:space="0" w:color="auto"/>
              <w:bottom w:val="double" w:sz="6" w:space="0" w:color="000000"/>
              <w:right w:val="single" w:sz="4" w:space="0" w:color="auto"/>
            </w:tcBorders>
            <w:vAlign w:val="center"/>
            <w:hideMark/>
          </w:tcPr>
          <w:p w14:paraId="57242D5C" w14:textId="77777777" w:rsidR="00066F2C" w:rsidRPr="00066F2C" w:rsidRDefault="00066F2C" w:rsidP="00066F2C">
            <w:pPr>
              <w:rPr>
                <w:b/>
                <w:bCs/>
                <w:i/>
                <w:iCs/>
                <w:sz w:val="20"/>
                <w:szCs w:val="20"/>
                <w:lang w:val="en-US" w:eastAsia="en-US"/>
              </w:rPr>
            </w:pPr>
          </w:p>
        </w:tc>
        <w:tc>
          <w:tcPr>
            <w:tcW w:w="1394" w:type="dxa"/>
            <w:tcBorders>
              <w:top w:val="nil"/>
              <w:left w:val="nil"/>
              <w:bottom w:val="single" w:sz="4" w:space="0" w:color="auto"/>
              <w:right w:val="single" w:sz="4" w:space="0" w:color="auto"/>
            </w:tcBorders>
            <w:shd w:val="clear" w:color="000000" w:fill="FFFFFF"/>
            <w:noWrap/>
            <w:vAlign w:val="center"/>
            <w:hideMark/>
          </w:tcPr>
          <w:p w14:paraId="21ED167D" w14:textId="77777777" w:rsidR="00066F2C" w:rsidRPr="00066F2C" w:rsidRDefault="00066F2C" w:rsidP="00066F2C">
            <w:pPr>
              <w:jc w:val="right"/>
              <w:rPr>
                <w:sz w:val="20"/>
                <w:szCs w:val="20"/>
                <w:lang w:val="en-US" w:eastAsia="en-US"/>
              </w:rPr>
            </w:pPr>
            <w:r w:rsidRPr="00066F2C">
              <w:rPr>
                <w:sz w:val="20"/>
                <w:szCs w:val="20"/>
                <w:lang w:val="en-US" w:eastAsia="en-US"/>
              </w:rPr>
              <w:t xml:space="preserve">60.177   </w:t>
            </w:r>
          </w:p>
        </w:tc>
        <w:tc>
          <w:tcPr>
            <w:tcW w:w="1373" w:type="dxa"/>
            <w:tcBorders>
              <w:top w:val="nil"/>
              <w:left w:val="nil"/>
              <w:bottom w:val="single" w:sz="4" w:space="0" w:color="auto"/>
              <w:right w:val="single" w:sz="4" w:space="0" w:color="auto"/>
            </w:tcBorders>
            <w:shd w:val="clear" w:color="000000" w:fill="FFFFFF"/>
            <w:noWrap/>
            <w:vAlign w:val="center"/>
            <w:hideMark/>
          </w:tcPr>
          <w:p w14:paraId="1F847AC0" w14:textId="77777777" w:rsidR="00066F2C" w:rsidRPr="00066F2C" w:rsidRDefault="00066F2C" w:rsidP="00066F2C">
            <w:pPr>
              <w:jc w:val="right"/>
              <w:rPr>
                <w:sz w:val="20"/>
                <w:szCs w:val="20"/>
                <w:lang w:val="en-US" w:eastAsia="en-US"/>
              </w:rPr>
            </w:pPr>
            <w:r w:rsidRPr="00066F2C">
              <w:rPr>
                <w:sz w:val="20"/>
                <w:szCs w:val="20"/>
                <w:lang w:val="en-US" w:eastAsia="en-US"/>
              </w:rPr>
              <w:t xml:space="preserve">68.760   </w:t>
            </w:r>
          </w:p>
        </w:tc>
        <w:tc>
          <w:tcPr>
            <w:tcW w:w="1415" w:type="dxa"/>
            <w:tcBorders>
              <w:top w:val="nil"/>
              <w:left w:val="nil"/>
              <w:bottom w:val="single" w:sz="4" w:space="0" w:color="auto"/>
              <w:right w:val="single" w:sz="4" w:space="0" w:color="auto"/>
            </w:tcBorders>
            <w:shd w:val="clear" w:color="000000" w:fill="FFFFFF"/>
            <w:noWrap/>
            <w:vAlign w:val="center"/>
            <w:hideMark/>
          </w:tcPr>
          <w:p w14:paraId="3865DA36" w14:textId="77777777" w:rsidR="00066F2C" w:rsidRPr="00066F2C" w:rsidRDefault="00066F2C" w:rsidP="00066F2C">
            <w:pPr>
              <w:jc w:val="right"/>
              <w:rPr>
                <w:sz w:val="20"/>
                <w:szCs w:val="20"/>
                <w:lang w:val="en-US" w:eastAsia="en-US"/>
              </w:rPr>
            </w:pPr>
            <w:r w:rsidRPr="00066F2C">
              <w:rPr>
                <w:sz w:val="20"/>
                <w:szCs w:val="20"/>
                <w:lang w:val="en-US" w:eastAsia="en-US"/>
              </w:rPr>
              <w:t xml:space="preserve">82.459   </w:t>
            </w:r>
          </w:p>
        </w:tc>
        <w:tc>
          <w:tcPr>
            <w:tcW w:w="976" w:type="dxa"/>
            <w:tcBorders>
              <w:top w:val="nil"/>
              <w:left w:val="nil"/>
              <w:bottom w:val="single" w:sz="4" w:space="0" w:color="auto"/>
              <w:right w:val="single" w:sz="4" w:space="0" w:color="auto"/>
            </w:tcBorders>
            <w:shd w:val="clear" w:color="auto" w:fill="auto"/>
            <w:noWrap/>
            <w:vAlign w:val="center"/>
            <w:hideMark/>
          </w:tcPr>
          <w:p w14:paraId="367127E1" w14:textId="77777777" w:rsidR="00066F2C" w:rsidRPr="00066F2C" w:rsidRDefault="00066F2C" w:rsidP="00066F2C">
            <w:pPr>
              <w:jc w:val="center"/>
              <w:rPr>
                <w:sz w:val="20"/>
                <w:szCs w:val="20"/>
                <w:lang w:val="en-US" w:eastAsia="en-US"/>
              </w:rPr>
            </w:pPr>
            <w:r w:rsidRPr="00066F2C">
              <w:rPr>
                <w:sz w:val="20"/>
                <w:szCs w:val="20"/>
                <w:lang w:val="en-US" w:eastAsia="en-US"/>
              </w:rPr>
              <w:t>137</w:t>
            </w:r>
          </w:p>
        </w:tc>
        <w:tc>
          <w:tcPr>
            <w:tcW w:w="986" w:type="dxa"/>
            <w:tcBorders>
              <w:top w:val="nil"/>
              <w:left w:val="nil"/>
              <w:bottom w:val="single" w:sz="4" w:space="0" w:color="auto"/>
              <w:right w:val="single" w:sz="8" w:space="0" w:color="auto"/>
            </w:tcBorders>
            <w:shd w:val="clear" w:color="auto" w:fill="auto"/>
            <w:noWrap/>
            <w:vAlign w:val="center"/>
            <w:hideMark/>
          </w:tcPr>
          <w:p w14:paraId="2E13A98C" w14:textId="77777777" w:rsidR="00066F2C" w:rsidRPr="00066F2C" w:rsidRDefault="00066F2C" w:rsidP="00066F2C">
            <w:pPr>
              <w:jc w:val="center"/>
              <w:rPr>
                <w:sz w:val="20"/>
                <w:szCs w:val="20"/>
                <w:lang w:val="en-US" w:eastAsia="en-US"/>
              </w:rPr>
            </w:pPr>
            <w:r w:rsidRPr="00066F2C">
              <w:rPr>
                <w:sz w:val="20"/>
                <w:szCs w:val="20"/>
                <w:lang w:val="en-US" w:eastAsia="en-US"/>
              </w:rPr>
              <w:t>120</w:t>
            </w:r>
          </w:p>
        </w:tc>
      </w:tr>
      <w:tr w:rsidR="00066F2C" w:rsidRPr="00066F2C" w14:paraId="4F3C8A13" w14:textId="77777777" w:rsidTr="00066F2C">
        <w:trPr>
          <w:trHeight w:val="217"/>
          <w:jc w:val="center"/>
        </w:trPr>
        <w:tc>
          <w:tcPr>
            <w:tcW w:w="780" w:type="dxa"/>
            <w:tcBorders>
              <w:top w:val="nil"/>
              <w:left w:val="single" w:sz="8" w:space="0" w:color="auto"/>
              <w:bottom w:val="double" w:sz="6" w:space="0" w:color="auto"/>
              <w:right w:val="single" w:sz="4" w:space="0" w:color="auto"/>
            </w:tcBorders>
            <w:shd w:val="clear" w:color="auto" w:fill="auto"/>
            <w:noWrap/>
            <w:vAlign w:val="center"/>
            <w:hideMark/>
          </w:tcPr>
          <w:p w14:paraId="421BD0D9" w14:textId="77777777" w:rsidR="00066F2C" w:rsidRPr="00066F2C" w:rsidRDefault="00066F2C" w:rsidP="00066F2C">
            <w:pPr>
              <w:jc w:val="center"/>
              <w:rPr>
                <w:sz w:val="20"/>
                <w:szCs w:val="20"/>
                <w:lang w:val="en-US" w:eastAsia="en-US"/>
              </w:rPr>
            </w:pPr>
            <w:r w:rsidRPr="00066F2C">
              <w:rPr>
                <w:sz w:val="20"/>
                <w:szCs w:val="20"/>
                <w:lang w:val="en-US" w:eastAsia="en-US"/>
              </w:rPr>
              <w:t> </w:t>
            </w:r>
          </w:p>
        </w:tc>
        <w:tc>
          <w:tcPr>
            <w:tcW w:w="2708" w:type="dxa"/>
            <w:tcBorders>
              <w:top w:val="nil"/>
              <w:left w:val="nil"/>
              <w:bottom w:val="double" w:sz="6" w:space="0" w:color="auto"/>
              <w:right w:val="single" w:sz="4" w:space="0" w:color="auto"/>
            </w:tcBorders>
            <w:shd w:val="clear" w:color="auto" w:fill="auto"/>
            <w:noWrap/>
            <w:vAlign w:val="center"/>
            <w:hideMark/>
          </w:tcPr>
          <w:p w14:paraId="4027F6FD" w14:textId="77777777" w:rsidR="00066F2C" w:rsidRPr="00066F2C" w:rsidRDefault="00066F2C" w:rsidP="00066F2C">
            <w:pPr>
              <w:rPr>
                <w:sz w:val="20"/>
                <w:szCs w:val="20"/>
                <w:lang w:val="en-US" w:eastAsia="en-US"/>
              </w:rPr>
            </w:pPr>
            <w:r w:rsidRPr="00066F2C">
              <w:rPr>
                <w:sz w:val="20"/>
                <w:szCs w:val="20"/>
                <w:lang w:val="en-US" w:eastAsia="en-US"/>
              </w:rPr>
              <w:t>2. Међуентитетски саобраћај</w:t>
            </w:r>
          </w:p>
        </w:tc>
        <w:tc>
          <w:tcPr>
            <w:tcW w:w="1229" w:type="dxa"/>
            <w:vMerge/>
            <w:tcBorders>
              <w:top w:val="nil"/>
              <w:left w:val="single" w:sz="4" w:space="0" w:color="auto"/>
              <w:bottom w:val="double" w:sz="6" w:space="0" w:color="000000"/>
              <w:right w:val="single" w:sz="4" w:space="0" w:color="auto"/>
            </w:tcBorders>
            <w:vAlign w:val="center"/>
            <w:hideMark/>
          </w:tcPr>
          <w:p w14:paraId="583B1FCD" w14:textId="77777777" w:rsidR="00066F2C" w:rsidRPr="00066F2C" w:rsidRDefault="00066F2C" w:rsidP="00066F2C">
            <w:pPr>
              <w:rPr>
                <w:b/>
                <w:bCs/>
                <w:i/>
                <w:iCs/>
                <w:sz w:val="20"/>
                <w:szCs w:val="20"/>
                <w:lang w:val="en-US" w:eastAsia="en-US"/>
              </w:rPr>
            </w:pPr>
          </w:p>
        </w:tc>
        <w:tc>
          <w:tcPr>
            <w:tcW w:w="1394" w:type="dxa"/>
            <w:tcBorders>
              <w:top w:val="nil"/>
              <w:left w:val="nil"/>
              <w:bottom w:val="double" w:sz="6" w:space="0" w:color="auto"/>
              <w:right w:val="single" w:sz="4" w:space="0" w:color="auto"/>
            </w:tcBorders>
            <w:shd w:val="clear" w:color="000000" w:fill="FFFFFF"/>
            <w:noWrap/>
            <w:vAlign w:val="center"/>
            <w:hideMark/>
          </w:tcPr>
          <w:p w14:paraId="6F3FD7C8" w14:textId="77777777" w:rsidR="00066F2C" w:rsidRPr="00066F2C" w:rsidRDefault="00066F2C" w:rsidP="00066F2C">
            <w:pPr>
              <w:jc w:val="right"/>
              <w:rPr>
                <w:sz w:val="20"/>
                <w:szCs w:val="20"/>
                <w:lang w:val="en-US" w:eastAsia="en-US"/>
              </w:rPr>
            </w:pPr>
            <w:r w:rsidRPr="00066F2C">
              <w:rPr>
                <w:sz w:val="20"/>
                <w:szCs w:val="20"/>
                <w:lang w:val="en-US" w:eastAsia="en-US"/>
              </w:rPr>
              <w:t xml:space="preserve">0   </w:t>
            </w:r>
          </w:p>
        </w:tc>
        <w:tc>
          <w:tcPr>
            <w:tcW w:w="1373" w:type="dxa"/>
            <w:tcBorders>
              <w:top w:val="nil"/>
              <w:left w:val="nil"/>
              <w:bottom w:val="double" w:sz="6" w:space="0" w:color="auto"/>
              <w:right w:val="single" w:sz="4" w:space="0" w:color="auto"/>
            </w:tcBorders>
            <w:shd w:val="clear" w:color="000000" w:fill="FFFFFF"/>
            <w:noWrap/>
            <w:vAlign w:val="center"/>
            <w:hideMark/>
          </w:tcPr>
          <w:p w14:paraId="7F460B77" w14:textId="77777777" w:rsidR="00066F2C" w:rsidRPr="00066F2C" w:rsidRDefault="00066F2C" w:rsidP="00066F2C">
            <w:pPr>
              <w:jc w:val="right"/>
              <w:rPr>
                <w:sz w:val="20"/>
                <w:szCs w:val="20"/>
                <w:lang w:val="en-US" w:eastAsia="en-US"/>
              </w:rPr>
            </w:pPr>
            <w:r w:rsidRPr="00066F2C">
              <w:rPr>
                <w:sz w:val="20"/>
                <w:szCs w:val="20"/>
                <w:lang w:val="en-US" w:eastAsia="en-US"/>
              </w:rPr>
              <w:t xml:space="preserve">0   </w:t>
            </w:r>
          </w:p>
        </w:tc>
        <w:tc>
          <w:tcPr>
            <w:tcW w:w="1415" w:type="dxa"/>
            <w:tcBorders>
              <w:top w:val="nil"/>
              <w:left w:val="nil"/>
              <w:bottom w:val="double" w:sz="6" w:space="0" w:color="auto"/>
              <w:right w:val="single" w:sz="4" w:space="0" w:color="auto"/>
            </w:tcBorders>
            <w:shd w:val="clear" w:color="000000" w:fill="FFFFFF"/>
            <w:noWrap/>
            <w:vAlign w:val="center"/>
            <w:hideMark/>
          </w:tcPr>
          <w:p w14:paraId="3D32BF27" w14:textId="77777777" w:rsidR="00066F2C" w:rsidRPr="00066F2C" w:rsidRDefault="00066F2C" w:rsidP="00066F2C">
            <w:pPr>
              <w:jc w:val="right"/>
              <w:rPr>
                <w:sz w:val="20"/>
                <w:szCs w:val="20"/>
                <w:lang w:val="en-US" w:eastAsia="en-US"/>
              </w:rPr>
            </w:pPr>
            <w:r w:rsidRPr="00066F2C">
              <w:rPr>
                <w:sz w:val="20"/>
                <w:szCs w:val="20"/>
                <w:lang w:val="en-US" w:eastAsia="en-US"/>
              </w:rPr>
              <w:t xml:space="preserve">0   </w:t>
            </w:r>
          </w:p>
        </w:tc>
        <w:tc>
          <w:tcPr>
            <w:tcW w:w="976" w:type="dxa"/>
            <w:tcBorders>
              <w:top w:val="nil"/>
              <w:left w:val="nil"/>
              <w:bottom w:val="double" w:sz="6" w:space="0" w:color="auto"/>
              <w:right w:val="single" w:sz="4" w:space="0" w:color="auto"/>
            </w:tcBorders>
            <w:shd w:val="clear" w:color="auto" w:fill="auto"/>
            <w:noWrap/>
            <w:vAlign w:val="center"/>
            <w:hideMark/>
          </w:tcPr>
          <w:p w14:paraId="5EDC1CCC" w14:textId="5AC46C66" w:rsidR="00066F2C" w:rsidRPr="00066F2C" w:rsidRDefault="00066F2C" w:rsidP="00066F2C">
            <w:pPr>
              <w:jc w:val="center"/>
              <w:rPr>
                <w:sz w:val="20"/>
                <w:szCs w:val="20"/>
                <w:lang w:val="sr-Cyrl-RS" w:eastAsia="en-US"/>
              </w:rPr>
            </w:pPr>
            <w:r>
              <w:rPr>
                <w:sz w:val="20"/>
                <w:szCs w:val="20"/>
                <w:lang w:val="sr-Cyrl-RS" w:eastAsia="en-US"/>
              </w:rPr>
              <w:t>0</w:t>
            </w:r>
          </w:p>
        </w:tc>
        <w:tc>
          <w:tcPr>
            <w:tcW w:w="986" w:type="dxa"/>
            <w:tcBorders>
              <w:top w:val="nil"/>
              <w:left w:val="nil"/>
              <w:bottom w:val="double" w:sz="6" w:space="0" w:color="auto"/>
              <w:right w:val="single" w:sz="8" w:space="0" w:color="auto"/>
            </w:tcBorders>
            <w:shd w:val="clear" w:color="auto" w:fill="auto"/>
            <w:noWrap/>
            <w:vAlign w:val="center"/>
            <w:hideMark/>
          </w:tcPr>
          <w:p w14:paraId="3D49B1F3" w14:textId="03D893BD" w:rsidR="00066F2C" w:rsidRPr="00066F2C" w:rsidRDefault="00066F2C" w:rsidP="00066F2C">
            <w:pPr>
              <w:jc w:val="center"/>
              <w:rPr>
                <w:sz w:val="20"/>
                <w:szCs w:val="20"/>
                <w:lang w:val="sr-Cyrl-RS" w:eastAsia="en-US"/>
              </w:rPr>
            </w:pPr>
            <w:r>
              <w:rPr>
                <w:sz w:val="20"/>
                <w:szCs w:val="20"/>
                <w:lang w:val="sr-Cyrl-RS" w:eastAsia="en-US"/>
              </w:rPr>
              <w:t>0</w:t>
            </w:r>
          </w:p>
        </w:tc>
      </w:tr>
      <w:tr w:rsidR="00066F2C" w:rsidRPr="00066F2C" w14:paraId="638BDAA8" w14:textId="77777777" w:rsidTr="00066F2C">
        <w:trPr>
          <w:trHeight w:val="217"/>
          <w:jc w:val="center"/>
        </w:trPr>
        <w:tc>
          <w:tcPr>
            <w:tcW w:w="780" w:type="dxa"/>
            <w:tcBorders>
              <w:top w:val="nil"/>
              <w:left w:val="single" w:sz="8" w:space="0" w:color="auto"/>
              <w:bottom w:val="nil"/>
              <w:right w:val="single" w:sz="4" w:space="0" w:color="auto"/>
            </w:tcBorders>
            <w:shd w:val="clear" w:color="auto" w:fill="auto"/>
            <w:noWrap/>
            <w:vAlign w:val="center"/>
            <w:hideMark/>
          </w:tcPr>
          <w:p w14:paraId="6089C9BA" w14:textId="77777777" w:rsidR="00066F2C" w:rsidRPr="00066F2C" w:rsidRDefault="00066F2C" w:rsidP="00066F2C">
            <w:pPr>
              <w:jc w:val="center"/>
              <w:rPr>
                <w:b/>
                <w:bCs/>
                <w:i/>
                <w:iCs/>
                <w:sz w:val="20"/>
                <w:szCs w:val="20"/>
                <w:lang w:val="en-US" w:eastAsia="en-US"/>
              </w:rPr>
            </w:pPr>
            <w:r w:rsidRPr="00066F2C">
              <w:rPr>
                <w:b/>
                <w:bCs/>
                <w:i/>
                <w:iCs/>
                <w:sz w:val="20"/>
                <w:szCs w:val="20"/>
                <w:lang w:val="en-US" w:eastAsia="en-US"/>
              </w:rPr>
              <w:t>III</w:t>
            </w:r>
          </w:p>
        </w:tc>
        <w:tc>
          <w:tcPr>
            <w:tcW w:w="2708" w:type="dxa"/>
            <w:tcBorders>
              <w:top w:val="nil"/>
              <w:left w:val="nil"/>
              <w:bottom w:val="nil"/>
              <w:right w:val="single" w:sz="4" w:space="0" w:color="auto"/>
            </w:tcBorders>
            <w:shd w:val="clear" w:color="auto" w:fill="auto"/>
            <w:noWrap/>
            <w:vAlign w:val="center"/>
            <w:hideMark/>
          </w:tcPr>
          <w:p w14:paraId="210CC1B5" w14:textId="77777777" w:rsidR="00066F2C" w:rsidRPr="00066F2C" w:rsidRDefault="00066F2C" w:rsidP="00066F2C">
            <w:pPr>
              <w:rPr>
                <w:b/>
                <w:bCs/>
                <w:i/>
                <w:iCs/>
                <w:sz w:val="20"/>
                <w:szCs w:val="20"/>
                <w:lang w:val="en-US" w:eastAsia="en-US"/>
              </w:rPr>
            </w:pPr>
            <w:r w:rsidRPr="00066F2C">
              <w:rPr>
                <w:b/>
                <w:bCs/>
                <w:i/>
                <w:iCs/>
                <w:sz w:val="20"/>
                <w:szCs w:val="20"/>
                <w:lang w:val="en-US" w:eastAsia="en-US"/>
              </w:rPr>
              <w:t>Путнички километри</w:t>
            </w:r>
          </w:p>
        </w:tc>
        <w:tc>
          <w:tcPr>
            <w:tcW w:w="1229" w:type="dxa"/>
            <w:vMerge w:val="restart"/>
            <w:tcBorders>
              <w:top w:val="nil"/>
              <w:left w:val="single" w:sz="4" w:space="0" w:color="auto"/>
              <w:bottom w:val="double" w:sz="6" w:space="0" w:color="000000"/>
              <w:right w:val="single" w:sz="4" w:space="0" w:color="auto"/>
            </w:tcBorders>
            <w:shd w:val="clear" w:color="auto" w:fill="auto"/>
            <w:vAlign w:val="center"/>
            <w:hideMark/>
          </w:tcPr>
          <w:p w14:paraId="01700E21" w14:textId="77777777" w:rsidR="00066F2C" w:rsidRPr="00066F2C" w:rsidRDefault="00066F2C" w:rsidP="00066F2C">
            <w:pPr>
              <w:jc w:val="center"/>
              <w:rPr>
                <w:sz w:val="20"/>
                <w:szCs w:val="20"/>
                <w:lang w:val="en-US" w:eastAsia="en-US"/>
              </w:rPr>
            </w:pPr>
            <w:r w:rsidRPr="00066F2C">
              <w:rPr>
                <w:sz w:val="20"/>
                <w:szCs w:val="20"/>
                <w:lang w:val="en-US" w:eastAsia="en-US"/>
              </w:rPr>
              <w:t>pkm</w:t>
            </w:r>
          </w:p>
        </w:tc>
        <w:tc>
          <w:tcPr>
            <w:tcW w:w="1394" w:type="dxa"/>
            <w:tcBorders>
              <w:top w:val="nil"/>
              <w:left w:val="nil"/>
              <w:bottom w:val="single" w:sz="4" w:space="0" w:color="auto"/>
              <w:right w:val="single" w:sz="4" w:space="0" w:color="auto"/>
            </w:tcBorders>
            <w:shd w:val="clear" w:color="000000" w:fill="FFFFFF"/>
            <w:noWrap/>
            <w:vAlign w:val="center"/>
            <w:hideMark/>
          </w:tcPr>
          <w:p w14:paraId="42DAC581" w14:textId="77777777" w:rsidR="00066F2C" w:rsidRPr="00066F2C" w:rsidRDefault="00066F2C" w:rsidP="00066F2C">
            <w:pPr>
              <w:jc w:val="right"/>
              <w:rPr>
                <w:b/>
                <w:bCs/>
                <w:i/>
                <w:iCs/>
                <w:sz w:val="20"/>
                <w:szCs w:val="20"/>
                <w:lang w:val="en-US" w:eastAsia="en-US"/>
              </w:rPr>
            </w:pPr>
            <w:r w:rsidRPr="00066F2C">
              <w:rPr>
                <w:b/>
                <w:bCs/>
                <w:i/>
                <w:iCs/>
                <w:sz w:val="20"/>
                <w:szCs w:val="20"/>
                <w:lang w:val="en-US" w:eastAsia="en-US"/>
              </w:rPr>
              <w:t xml:space="preserve">3.185.694   </w:t>
            </w:r>
          </w:p>
        </w:tc>
        <w:tc>
          <w:tcPr>
            <w:tcW w:w="1373" w:type="dxa"/>
            <w:tcBorders>
              <w:top w:val="nil"/>
              <w:left w:val="nil"/>
              <w:bottom w:val="single" w:sz="4" w:space="0" w:color="auto"/>
              <w:right w:val="single" w:sz="4" w:space="0" w:color="auto"/>
            </w:tcBorders>
            <w:shd w:val="clear" w:color="000000" w:fill="FFFFFF"/>
            <w:noWrap/>
            <w:vAlign w:val="center"/>
            <w:hideMark/>
          </w:tcPr>
          <w:p w14:paraId="5DD7C493" w14:textId="77777777" w:rsidR="00066F2C" w:rsidRPr="00066F2C" w:rsidRDefault="00066F2C" w:rsidP="00066F2C">
            <w:pPr>
              <w:jc w:val="right"/>
              <w:rPr>
                <w:b/>
                <w:bCs/>
                <w:i/>
                <w:iCs/>
                <w:sz w:val="20"/>
                <w:szCs w:val="20"/>
                <w:lang w:val="en-US" w:eastAsia="en-US"/>
              </w:rPr>
            </w:pPr>
            <w:r w:rsidRPr="00066F2C">
              <w:rPr>
                <w:b/>
                <w:bCs/>
                <w:i/>
                <w:iCs/>
                <w:sz w:val="20"/>
                <w:szCs w:val="20"/>
                <w:lang w:val="en-US" w:eastAsia="en-US"/>
              </w:rPr>
              <w:t xml:space="preserve">3.454.599   </w:t>
            </w:r>
          </w:p>
        </w:tc>
        <w:tc>
          <w:tcPr>
            <w:tcW w:w="1415" w:type="dxa"/>
            <w:tcBorders>
              <w:top w:val="nil"/>
              <w:left w:val="nil"/>
              <w:bottom w:val="single" w:sz="4" w:space="0" w:color="auto"/>
              <w:right w:val="single" w:sz="4" w:space="0" w:color="auto"/>
            </w:tcBorders>
            <w:shd w:val="clear" w:color="000000" w:fill="FFFFFF"/>
            <w:noWrap/>
            <w:vAlign w:val="center"/>
            <w:hideMark/>
          </w:tcPr>
          <w:p w14:paraId="399D111F" w14:textId="77777777" w:rsidR="00066F2C" w:rsidRPr="00066F2C" w:rsidRDefault="00066F2C" w:rsidP="00066F2C">
            <w:pPr>
              <w:jc w:val="right"/>
              <w:rPr>
                <w:b/>
                <w:bCs/>
                <w:i/>
                <w:iCs/>
                <w:sz w:val="20"/>
                <w:szCs w:val="20"/>
                <w:lang w:val="en-US" w:eastAsia="en-US"/>
              </w:rPr>
            </w:pPr>
            <w:r w:rsidRPr="00066F2C">
              <w:rPr>
                <w:b/>
                <w:bCs/>
                <w:i/>
                <w:iCs/>
                <w:sz w:val="20"/>
                <w:szCs w:val="20"/>
                <w:lang w:val="en-US" w:eastAsia="en-US"/>
              </w:rPr>
              <w:t xml:space="preserve">4.187.677   </w:t>
            </w:r>
          </w:p>
        </w:tc>
        <w:tc>
          <w:tcPr>
            <w:tcW w:w="976" w:type="dxa"/>
            <w:tcBorders>
              <w:top w:val="nil"/>
              <w:left w:val="nil"/>
              <w:bottom w:val="single" w:sz="4" w:space="0" w:color="auto"/>
              <w:right w:val="single" w:sz="4" w:space="0" w:color="auto"/>
            </w:tcBorders>
            <w:shd w:val="clear" w:color="auto" w:fill="auto"/>
            <w:noWrap/>
            <w:vAlign w:val="center"/>
            <w:hideMark/>
          </w:tcPr>
          <w:p w14:paraId="59A6A44F" w14:textId="77777777" w:rsidR="00066F2C" w:rsidRPr="00066F2C" w:rsidRDefault="00066F2C" w:rsidP="00066F2C">
            <w:pPr>
              <w:jc w:val="center"/>
              <w:rPr>
                <w:b/>
                <w:bCs/>
                <w:i/>
                <w:iCs/>
                <w:sz w:val="20"/>
                <w:szCs w:val="20"/>
                <w:lang w:val="en-US" w:eastAsia="en-US"/>
              </w:rPr>
            </w:pPr>
            <w:r w:rsidRPr="00066F2C">
              <w:rPr>
                <w:b/>
                <w:bCs/>
                <w:i/>
                <w:iCs/>
                <w:sz w:val="20"/>
                <w:szCs w:val="20"/>
                <w:lang w:val="en-US" w:eastAsia="en-US"/>
              </w:rPr>
              <w:t>131</w:t>
            </w:r>
          </w:p>
        </w:tc>
        <w:tc>
          <w:tcPr>
            <w:tcW w:w="986" w:type="dxa"/>
            <w:tcBorders>
              <w:top w:val="nil"/>
              <w:left w:val="nil"/>
              <w:bottom w:val="single" w:sz="4" w:space="0" w:color="auto"/>
              <w:right w:val="single" w:sz="8" w:space="0" w:color="auto"/>
            </w:tcBorders>
            <w:shd w:val="clear" w:color="auto" w:fill="auto"/>
            <w:noWrap/>
            <w:vAlign w:val="center"/>
            <w:hideMark/>
          </w:tcPr>
          <w:p w14:paraId="68FA4091" w14:textId="77777777" w:rsidR="00066F2C" w:rsidRPr="00066F2C" w:rsidRDefault="00066F2C" w:rsidP="00066F2C">
            <w:pPr>
              <w:jc w:val="center"/>
              <w:rPr>
                <w:b/>
                <w:bCs/>
                <w:i/>
                <w:iCs/>
                <w:sz w:val="20"/>
                <w:szCs w:val="20"/>
                <w:lang w:val="en-US" w:eastAsia="en-US"/>
              </w:rPr>
            </w:pPr>
            <w:r w:rsidRPr="00066F2C">
              <w:rPr>
                <w:b/>
                <w:bCs/>
                <w:i/>
                <w:iCs/>
                <w:sz w:val="20"/>
                <w:szCs w:val="20"/>
                <w:lang w:val="en-US" w:eastAsia="en-US"/>
              </w:rPr>
              <w:t>121</w:t>
            </w:r>
          </w:p>
        </w:tc>
      </w:tr>
      <w:tr w:rsidR="00066F2C" w:rsidRPr="00066F2C" w14:paraId="3E941FAF" w14:textId="77777777" w:rsidTr="00066F2C">
        <w:trPr>
          <w:trHeight w:val="194"/>
          <w:jc w:val="center"/>
        </w:trPr>
        <w:tc>
          <w:tcPr>
            <w:tcW w:w="780" w:type="dxa"/>
            <w:tcBorders>
              <w:top w:val="nil"/>
              <w:left w:val="single" w:sz="8" w:space="0" w:color="auto"/>
              <w:bottom w:val="nil"/>
              <w:right w:val="single" w:sz="4" w:space="0" w:color="auto"/>
            </w:tcBorders>
            <w:shd w:val="clear" w:color="auto" w:fill="auto"/>
            <w:noWrap/>
            <w:vAlign w:val="center"/>
            <w:hideMark/>
          </w:tcPr>
          <w:p w14:paraId="07505306" w14:textId="77777777" w:rsidR="00066F2C" w:rsidRPr="00066F2C" w:rsidRDefault="00066F2C" w:rsidP="00066F2C">
            <w:pPr>
              <w:jc w:val="center"/>
              <w:rPr>
                <w:sz w:val="20"/>
                <w:szCs w:val="20"/>
                <w:lang w:val="en-US" w:eastAsia="en-US"/>
              </w:rPr>
            </w:pPr>
            <w:r w:rsidRPr="00066F2C">
              <w:rPr>
                <w:sz w:val="20"/>
                <w:szCs w:val="20"/>
                <w:lang w:val="en-US" w:eastAsia="en-US"/>
              </w:rPr>
              <w:t> </w:t>
            </w:r>
          </w:p>
        </w:tc>
        <w:tc>
          <w:tcPr>
            <w:tcW w:w="2708" w:type="dxa"/>
            <w:tcBorders>
              <w:top w:val="nil"/>
              <w:left w:val="nil"/>
              <w:bottom w:val="nil"/>
              <w:right w:val="single" w:sz="4" w:space="0" w:color="auto"/>
            </w:tcBorders>
            <w:shd w:val="clear" w:color="auto" w:fill="auto"/>
            <w:noWrap/>
            <w:vAlign w:val="center"/>
            <w:hideMark/>
          </w:tcPr>
          <w:p w14:paraId="2F8DC78D" w14:textId="77777777" w:rsidR="00066F2C" w:rsidRPr="00066F2C" w:rsidRDefault="00066F2C" w:rsidP="00066F2C">
            <w:pPr>
              <w:rPr>
                <w:sz w:val="20"/>
                <w:szCs w:val="20"/>
                <w:lang w:val="en-US" w:eastAsia="en-US"/>
              </w:rPr>
            </w:pPr>
            <w:r w:rsidRPr="00066F2C">
              <w:rPr>
                <w:sz w:val="20"/>
                <w:szCs w:val="20"/>
                <w:lang w:val="en-US" w:eastAsia="en-US"/>
              </w:rPr>
              <w:t>1.Унутрашњи саобраћај</w:t>
            </w:r>
          </w:p>
        </w:tc>
        <w:tc>
          <w:tcPr>
            <w:tcW w:w="1229" w:type="dxa"/>
            <w:vMerge/>
            <w:tcBorders>
              <w:top w:val="nil"/>
              <w:left w:val="single" w:sz="4" w:space="0" w:color="auto"/>
              <w:bottom w:val="double" w:sz="6" w:space="0" w:color="000000"/>
              <w:right w:val="single" w:sz="4" w:space="0" w:color="auto"/>
            </w:tcBorders>
            <w:vAlign w:val="center"/>
            <w:hideMark/>
          </w:tcPr>
          <w:p w14:paraId="6D2D32CD" w14:textId="77777777" w:rsidR="00066F2C" w:rsidRPr="00066F2C" w:rsidRDefault="00066F2C" w:rsidP="00066F2C">
            <w:pPr>
              <w:rPr>
                <w:sz w:val="20"/>
                <w:szCs w:val="20"/>
                <w:lang w:val="en-US" w:eastAsia="en-US"/>
              </w:rPr>
            </w:pPr>
          </w:p>
        </w:tc>
        <w:tc>
          <w:tcPr>
            <w:tcW w:w="1394" w:type="dxa"/>
            <w:tcBorders>
              <w:top w:val="nil"/>
              <w:left w:val="nil"/>
              <w:bottom w:val="single" w:sz="4" w:space="0" w:color="auto"/>
              <w:right w:val="single" w:sz="4" w:space="0" w:color="auto"/>
            </w:tcBorders>
            <w:shd w:val="clear" w:color="000000" w:fill="FFFFFF"/>
            <w:noWrap/>
            <w:vAlign w:val="center"/>
            <w:hideMark/>
          </w:tcPr>
          <w:p w14:paraId="7A02E6B8" w14:textId="77777777" w:rsidR="00066F2C" w:rsidRPr="00066F2C" w:rsidRDefault="00066F2C" w:rsidP="00066F2C">
            <w:pPr>
              <w:jc w:val="right"/>
              <w:rPr>
                <w:sz w:val="20"/>
                <w:szCs w:val="20"/>
                <w:lang w:val="en-US" w:eastAsia="en-US"/>
              </w:rPr>
            </w:pPr>
            <w:r w:rsidRPr="00066F2C">
              <w:rPr>
                <w:sz w:val="20"/>
                <w:szCs w:val="20"/>
                <w:lang w:val="en-US" w:eastAsia="en-US"/>
              </w:rPr>
              <w:t xml:space="preserve">3.185.694   </w:t>
            </w:r>
          </w:p>
        </w:tc>
        <w:tc>
          <w:tcPr>
            <w:tcW w:w="1373" w:type="dxa"/>
            <w:tcBorders>
              <w:top w:val="nil"/>
              <w:left w:val="nil"/>
              <w:bottom w:val="single" w:sz="4" w:space="0" w:color="auto"/>
              <w:right w:val="single" w:sz="4" w:space="0" w:color="auto"/>
            </w:tcBorders>
            <w:shd w:val="clear" w:color="000000" w:fill="FFFFFF"/>
            <w:noWrap/>
            <w:vAlign w:val="center"/>
            <w:hideMark/>
          </w:tcPr>
          <w:p w14:paraId="5C5A119C" w14:textId="77777777" w:rsidR="00066F2C" w:rsidRPr="00066F2C" w:rsidRDefault="00066F2C" w:rsidP="00066F2C">
            <w:pPr>
              <w:jc w:val="right"/>
              <w:rPr>
                <w:sz w:val="20"/>
                <w:szCs w:val="20"/>
                <w:lang w:val="en-US" w:eastAsia="en-US"/>
              </w:rPr>
            </w:pPr>
            <w:r w:rsidRPr="00066F2C">
              <w:rPr>
                <w:sz w:val="20"/>
                <w:szCs w:val="20"/>
                <w:lang w:val="en-US" w:eastAsia="en-US"/>
              </w:rPr>
              <w:t xml:space="preserve">3.454.599   </w:t>
            </w:r>
          </w:p>
        </w:tc>
        <w:tc>
          <w:tcPr>
            <w:tcW w:w="1415" w:type="dxa"/>
            <w:tcBorders>
              <w:top w:val="nil"/>
              <w:left w:val="nil"/>
              <w:bottom w:val="single" w:sz="4" w:space="0" w:color="auto"/>
              <w:right w:val="single" w:sz="4" w:space="0" w:color="auto"/>
            </w:tcBorders>
            <w:shd w:val="clear" w:color="000000" w:fill="FFFFFF"/>
            <w:noWrap/>
            <w:vAlign w:val="center"/>
            <w:hideMark/>
          </w:tcPr>
          <w:p w14:paraId="066275C0" w14:textId="77777777" w:rsidR="00066F2C" w:rsidRPr="00066F2C" w:rsidRDefault="00066F2C" w:rsidP="00066F2C">
            <w:pPr>
              <w:jc w:val="right"/>
              <w:rPr>
                <w:sz w:val="20"/>
                <w:szCs w:val="20"/>
                <w:lang w:val="en-US" w:eastAsia="en-US"/>
              </w:rPr>
            </w:pPr>
            <w:r w:rsidRPr="00066F2C">
              <w:rPr>
                <w:sz w:val="20"/>
                <w:szCs w:val="20"/>
                <w:lang w:val="en-US" w:eastAsia="en-US"/>
              </w:rPr>
              <w:t xml:space="preserve">4.187.677   </w:t>
            </w:r>
          </w:p>
        </w:tc>
        <w:tc>
          <w:tcPr>
            <w:tcW w:w="976" w:type="dxa"/>
            <w:tcBorders>
              <w:top w:val="nil"/>
              <w:left w:val="nil"/>
              <w:bottom w:val="single" w:sz="4" w:space="0" w:color="auto"/>
              <w:right w:val="single" w:sz="4" w:space="0" w:color="auto"/>
            </w:tcBorders>
            <w:shd w:val="clear" w:color="auto" w:fill="auto"/>
            <w:noWrap/>
            <w:vAlign w:val="center"/>
            <w:hideMark/>
          </w:tcPr>
          <w:p w14:paraId="0A4C05B2" w14:textId="77777777" w:rsidR="00066F2C" w:rsidRPr="00066F2C" w:rsidRDefault="00066F2C" w:rsidP="00066F2C">
            <w:pPr>
              <w:jc w:val="center"/>
              <w:rPr>
                <w:sz w:val="20"/>
                <w:szCs w:val="20"/>
                <w:lang w:val="en-US" w:eastAsia="en-US"/>
              </w:rPr>
            </w:pPr>
            <w:r w:rsidRPr="00066F2C">
              <w:rPr>
                <w:sz w:val="20"/>
                <w:szCs w:val="20"/>
                <w:lang w:val="en-US" w:eastAsia="en-US"/>
              </w:rPr>
              <w:t>131</w:t>
            </w:r>
          </w:p>
        </w:tc>
        <w:tc>
          <w:tcPr>
            <w:tcW w:w="986" w:type="dxa"/>
            <w:tcBorders>
              <w:top w:val="nil"/>
              <w:left w:val="nil"/>
              <w:bottom w:val="single" w:sz="4" w:space="0" w:color="auto"/>
              <w:right w:val="single" w:sz="8" w:space="0" w:color="auto"/>
            </w:tcBorders>
            <w:shd w:val="clear" w:color="auto" w:fill="auto"/>
            <w:noWrap/>
            <w:vAlign w:val="center"/>
            <w:hideMark/>
          </w:tcPr>
          <w:p w14:paraId="218320F5" w14:textId="77777777" w:rsidR="00066F2C" w:rsidRPr="00066F2C" w:rsidRDefault="00066F2C" w:rsidP="00066F2C">
            <w:pPr>
              <w:jc w:val="center"/>
              <w:rPr>
                <w:sz w:val="20"/>
                <w:szCs w:val="20"/>
                <w:lang w:val="en-US" w:eastAsia="en-US"/>
              </w:rPr>
            </w:pPr>
            <w:r w:rsidRPr="00066F2C">
              <w:rPr>
                <w:sz w:val="20"/>
                <w:szCs w:val="20"/>
                <w:lang w:val="en-US" w:eastAsia="en-US"/>
              </w:rPr>
              <w:t>121</w:t>
            </w:r>
          </w:p>
        </w:tc>
      </w:tr>
      <w:tr w:rsidR="00066F2C" w:rsidRPr="00066F2C" w14:paraId="79248546" w14:textId="77777777" w:rsidTr="00066F2C">
        <w:trPr>
          <w:trHeight w:val="205"/>
          <w:jc w:val="center"/>
        </w:trPr>
        <w:tc>
          <w:tcPr>
            <w:tcW w:w="780" w:type="dxa"/>
            <w:tcBorders>
              <w:top w:val="nil"/>
              <w:left w:val="single" w:sz="8" w:space="0" w:color="auto"/>
              <w:bottom w:val="double" w:sz="6" w:space="0" w:color="auto"/>
              <w:right w:val="single" w:sz="4" w:space="0" w:color="auto"/>
            </w:tcBorders>
            <w:shd w:val="clear" w:color="auto" w:fill="auto"/>
            <w:noWrap/>
            <w:vAlign w:val="center"/>
            <w:hideMark/>
          </w:tcPr>
          <w:p w14:paraId="53905DC1" w14:textId="77777777" w:rsidR="00066F2C" w:rsidRPr="00066F2C" w:rsidRDefault="00066F2C" w:rsidP="00066F2C">
            <w:pPr>
              <w:jc w:val="center"/>
              <w:rPr>
                <w:sz w:val="20"/>
                <w:szCs w:val="20"/>
                <w:lang w:val="en-US" w:eastAsia="en-US"/>
              </w:rPr>
            </w:pPr>
            <w:r w:rsidRPr="00066F2C">
              <w:rPr>
                <w:sz w:val="20"/>
                <w:szCs w:val="20"/>
                <w:lang w:val="en-US" w:eastAsia="en-US"/>
              </w:rPr>
              <w:t> </w:t>
            </w:r>
          </w:p>
        </w:tc>
        <w:tc>
          <w:tcPr>
            <w:tcW w:w="2708" w:type="dxa"/>
            <w:tcBorders>
              <w:top w:val="nil"/>
              <w:left w:val="nil"/>
              <w:bottom w:val="double" w:sz="6" w:space="0" w:color="auto"/>
              <w:right w:val="single" w:sz="4" w:space="0" w:color="auto"/>
            </w:tcBorders>
            <w:shd w:val="clear" w:color="auto" w:fill="auto"/>
            <w:noWrap/>
            <w:vAlign w:val="center"/>
            <w:hideMark/>
          </w:tcPr>
          <w:p w14:paraId="6469A581" w14:textId="77777777" w:rsidR="00066F2C" w:rsidRPr="00066F2C" w:rsidRDefault="00066F2C" w:rsidP="00066F2C">
            <w:pPr>
              <w:rPr>
                <w:sz w:val="20"/>
                <w:szCs w:val="20"/>
                <w:lang w:val="en-US" w:eastAsia="en-US"/>
              </w:rPr>
            </w:pPr>
            <w:r w:rsidRPr="00066F2C">
              <w:rPr>
                <w:sz w:val="20"/>
                <w:szCs w:val="20"/>
                <w:lang w:val="en-US" w:eastAsia="en-US"/>
              </w:rPr>
              <w:t>2. Међуентитетски саобраћај</w:t>
            </w:r>
          </w:p>
        </w:tc>
        <w:tc>
          <w:tcPr>
            <w:tcW w:w="1229" w:type="dxa"/>
            <w:vMerge/>
            <w:tcBorders>
              <w:top w:val="nil"/>
              <w:left w:val="single" w:sz="4" w:space="0" w:color="auto"/>
              <w:bottom w:val="double" w:sz="6" w:space="0" w:color="000000"/>
              <w:right w:val="single" w:sz="4" w:space="0" w:color="auto"/>
            </w:tcBorders>
            <w:vAlign w:val="center"/>
            <w:hideMark/>
          </w:tcPr>
          <w:p w14:paraId="43FF3163" w14:textId="77777777" w:rsidR="00066F2C" w:rsidRPr="00066F2C" w:rsidRDefault="00066F2C" w:rsidP="00066F2C">
            <w:pPr>
              <w:rPr>
                <w:sz w:val="20"/>
                <w:szCs w:val="20"/>
                <w:lang w:val="en-US" w:eastAsia="en-US"/>
              </w:rPr>
            </w:pPr>
          </w:p>
        </w:tc>
        <w:tc>
          <w:tcPr>
            <w:tcW w:w="1394" w:type="dxa"/>
            <w:tcBorders>
              <w:top w:val="nil"/>
              <w:left w:val="nil"/>
              <w:bottom w:val="double" w:sz="6" w:space="0" w:color="auto"/>
              <w:right w:val="single" w:sz="4" w:space="0" w:color="auto"/>
            </w:tcBorders>
            <w:shd w:val="clear" w:color="000000" w:fill="FFFFFF"/>
            <w:noWrap/>
            <w:vAlign w:val="center"/>
            <w:hideMark/>
          </w:tcPr>
          <w:p w14:paraId="30166F8B" w14:textId="77777777" w:rsidR="00066F2C" w:rsidRPr="00066F2C" w:rsidRDefault="00066F2C" w:rsidP="00066F2C">
            <w:pPr>
              <w:jc w:val="right"/>
              <w:rPr>
                <w:sz w:val="20"/>
                <w:szCs w:val="20"/>
                <w:lang w:val="en-US" w:eastAsia="en-US"/>
              </w:rPr>
            </w:pPr>
            <w:r w:rsidRPr="00066F2C">
              <w:rPr>
                <w:sz w:val="20"/>
                <w:szCs w:val="20"/>
                <w:lang w:val="en-US" w:eastAsia="en-US"/>
              </w:rPr>
              <w:t xml:space="preserve">0   </w:t>
            </w:r>
          </w:p>
        </w:tc>
        <w:tc>
          <w:tcPr>
            <w:tcW w:w="1373" w:type="dxa"/>
            <w:tcBorders>
              <w:top w:val="nil"/>
              <w:left w:val="nil"/>
              <w:bottom w:val="double" w:sz="6" w:space="0" w:color="auto"/>
              <w:right w:val="single" w:sz="4" w:space="0" w:color="auto"/>
            </w:tcBorders>
            <w:shd w:val="clear" w:color="000000" w:fill="FFFFFF"/>
            <w:noWrap/>
            <w:vAlign w:val="center"/>
            <w:hideMark/>
          </w:tcPr>
          <w:p w14:paraId="67C1F365" w14:textId="77777777" w:rsidR="00066F2C" w:rsidRPr="00066F2C" w:rsidRDefault="00066F2C" w:rsidP="00066F2C">
            <w:pPr>
              <w:jc w:val="right"/>
              <w:rPr>
                <w:sz w:val="20"/>
                <w:szCs w:val="20"/>
                <w:lang w:val="en-US" w:eastAsia="en-US"/>
              </w:rPr>
            </w:pPr>
            <w:r w:rsidRPr="00066F2C">
              <w:rPr>
                <w:sz w:val="20"/>
                <w:szCs w:val="20"/>
                <w:lang w:val="en-US" w:eastAsia="en-US"/>
              </w:rPr>
              <w:t xml:space="preserve">0   </w:t>
            </w:r>
          </w:p>
        </w:tc>
        <w:tc>
          <w:tcPr>
            <w:tcW w:w="1415" w:type="dxa"/>
            <w:tcBorders>
              <w:top w:val="nil"/>
              <w:left w:val="nil"/>
              <w:bottom w:val="double" w:sz="6" w:space="0" w:color="auto"/>
              <w:right w:val="single" w:sz="4" w:space="0" w:color="auto"/>
            </w:tcBorders>
            <w:shd w:val="clear" w:color="000000" w:fill="FFFFFF"/>
            <w:noWrap/>
            <w:vAlign w:val="center"/>
            <w:hideMark/>
          </w:tcPr>
          <w:p w14:paraId="16A369F9" w14:textId="77777777" w:rsidR="00066F2C" w:rsidRPr="00066F2C" w:rsidRDefault="00066F2C" w:rsidP="00066F2C">
            <w:pPr>
              <w:jc w:val="right"/>
              <w:rPr>
                <w:sz w:val="20"/>
                <w:szCs w:val="20"/>
                <w:lang w:val="en-US" w:eastAsia="en-US"/>
              </w:rPr>
            </w:pPr>
            <w:r w:rsidRPr="00066F2C">
              <w:rPr>
                <w:sz w:val="20"/>
                <w:szCs w:val="20"/>
                <w:lang w:val="en-US" w:eastAsia="en-US"/>
              </w:rPr>
              <w:t xml:space="preserve">0   </w:t>
            </w:r>
          </w:p>
        </w:tc>
        <w:tc>
          <w:tcPr>
            <w:tcW w:w="976" w:type="dxa"/>
            <w:tcBorders>
              <w:top w:val="nil"/>
              <w:left w:val="nil"/>
              <w:bottom w:val="double" w:sz="6" w:space="0" w:color="auto"/>
              <w:right w:val="single" w:sz="4" w:space="0" w:color="auto"/>
            </w:tcBorders>
            <w:shd w:val="clear" w:color="auto" w:fill="auto"/>
            <w:noWrap/>
            <w:vAlign w:val="center"/>
            <w:hideMark/>
          </w:tcPr>
          <w:p w14:paraId="162527BD" w14:textId="74447AAC" w:rsidR="00066F2C" w:rsidRPr="00066F2C" w:rsidRDefault="00066F2C" w:rsidP="00066F2C">
            <w:pPr>
              <w:jc w:val="center"/>
              <w:rPr>
                <w:sz w:val="20"/>
                <w:szCs w:val="20"/>
                <w:lang w:val="sr-Cyrl-RS" w:eastAsia="en-US"/>
              </w:rPr>
            </w:pPr>
            <w:r>
              <w:rPr>
                <w:sz w:val="20"/>
                <w:szCs w:val="20"/>
                <w:lang w:val="sr-Cyrl-RS" w:eastAsia="en-US"/>
              </w:rPr>
              <w:t>0</w:t>
            </w:r>
          </w:p>
        </w:tc>
        <w:tc>
          <w:tcPr>
            <w:tcW w:w="986" w:type="dxa"/>
            <w:tcBorders>
              <w:top w:val="nil"/>
              <w:left w:val="nil"/>
              <w:bottom w:val="double" w:sz="6" w:space="0" w:color="auto"/>
              <w:right w:val="single" w:sz="8" w:space="0" w:color="auto"/>
            </w:tcBorders>
            <w:shd w:val="clear" w:color="auto" w:fill="auto"/>
            <w:noWrap/>
            <w:vAlign w:val="center"/>
            <w:hideMark/>
          </w:tcPr>
          <w:p w14:paraId="2A722C91" w14:textId="49A4C62C" w:rsidR="00066F2C" w:rsidRPr="00066F2C" w:rsidRDefault="00066F2C" w:rsidP="00066F2C">
            <w:pPr>
              <w:jc w:val="center"/>
              <w:rPr>
                <w:sz w:val="20"/>
                <w:szCs w:val="20"/>
                <w:lang w:val="sr-Cyrl-RS" w:eastAsia="en-US"/>
              </w:rPr>
            </w:pPr>
            <w:r>
              <w:rPr>
                <w:sz w:val="20"/>
                <w:szCs w:val="20"/>
                <w:lang w:val="sr-Cyrl-RS" w:eastAsia="en-US"/>
              </w:rPr>
              <w:t>0</w:t>
            </w:r>
          </w:p>
        </w:tc>
      </w:tr>
      <w:tr w:rsidR="00066F2C" w:rsidRPr="00066F2C" w14:paraId="04A975E5" w14:textId="77777777" w:rsidTr="00066F2C">
        <w:trPr>
          <w:trHeight w:val="217"/>
          <w:jc w:val="center"/>
        </w:trPr>
        <w:tc>
          <w:tcPr>
            <w:tcW w:w="780" w:type="dxa"/>
            <w:tcBorders>
              <w:top w:val="nil"/>
              <w:left w:val="single" w:sz="8" w:space="0" w:color="auto"/>
              <w:bottom w:val="nil"/>
              <w:right w:val="single" w:sz="4" w:space="0" w:color="auto"/>
            </w:tcBorders>
            <w:shd w:val="clear" w:color="auto" w:fill="auto"/>
            <w:noWrap/>
            <w:vAlign w:val="center"/>
            <w:hideMark/>
          </w:tcPr>
          <w:p w14:paraId="0919BD07" w14:textId="77777777" w:rsidR="00066F2C" w:rsidRPr="00066F2C" w:rsidRDefault="00066F2C" w:rsidP="00066F2C">
            <w:pPr>
              <w:jc w:val="center"/>
              <w:rPr>
                <w:b/>
                <w:bCs/>
                <w:i/>
                <w:iCs/>
                <w:sz w:val="20"/>
                <w:szCs w:val="20"/>
                <w:lang w:val="en-US" w:eastAsia="en-US"/>
              </w:rPr>
            </w:pPr>
            <w:r w:rsidRPr="00066F2C">
              <w:rPr>
                <w:b/>
                <w:bCs/>
                <w:i/>
                <w:iCs/>
                <w:sz w:val="20"/>
                <w:szCs w:val="20"/>
                <w:lang w:val="en-US" w:eastAsia="en-US"/>
              </w:rPr>
              <w:t>IV</w:t>
            </w:r>
          </w:p>
        </w:tc>
        <w:tc>
          <w:tcPr>
            <w:tcW w:w="2708" w:type="dxa"/>
            <w:tcBorders>
              <w:top w:val="nil"/>
              <w:left w:val="nil"/>
              <w:bottom w:val="nil"/>
              <w:right w:val="single" w:sz="4" w:space="0" w:color="auto"/>
            </w:tcBorders>
            <w:shd w:val="clear" w:color="auto" w:fill="auto"/>
            <w:noWrap/>
            <w:vAlign w:val="center"/>
            <w:hideMark/>
          </w:tcPr>
          <w:p w14:paraId="3B756CEA" w14:textId="77777777" w:rsidR="00066F2C" w:rsidRPr="00066F2C" w:rsidRDefault="00066F2C" w:rsidP="00066F2C">
            <w:pPr>
              <w:rPr>
                <w:b/>
                <w:bCs/>
                <w:i/>
                <w:iCs/>
                <w:sz w:val="20"/>
                <w:szCs w:val="20"/>
                <w:lang w:val="en-US" w:eastAsia="en-US"/>
              </w:rPr>
            </w:pPr>
            <w:r w:rsidRPr="00066F2C">
              <w:rPr>
                <w:b/>
                <w:bCs/>
                <w:i/>
                <w:iCs/>
                <w:sz w:val="20"/>
                <w:szCs w:val="20"/>
                <w:lang w:val="en-US" w:eastAsia="en-US"/>
              </w:rPr>
              <w:t>Просјечан  пут 1  путника</w:t>
            </w:r>
          </w:p>
        </w:tc>
        <w:tc>
          <w:tcPr>
            <w:tcW w:w="1229" w:type="dxa"/>
            <w:vMerge w:val="restart"/>
            <w:tcBorders>
              <w:top w:val="nil"/>
              <w:left w:val="single" w:sz="4" w:space="0" w:color="auto"/>
              <w:bottom w:val="single" w:sz="8" w:space="0" w:color="000000"/>
              <w:right w:val="single" w:sz="4" w:space="0" w:color="auto"/>
            </w:tcBorders>
            <w:shd w:val="clear" w:color="auto" w:fill="auto"/>
            <w:vAlign w:val="center"/>
            <w:hideMark/>
          </w:tcPr>
          <w:p w14:paraId="22E02FC4" w14:textId="77777777" w:rsidR="00066F2C" w:rsidRPr="00066F2C" w:rsidRDefault="00066F2C" w:rsidP="00066F2C">
            <w:pPr>
              <w:jc w:val="center"/>
              <w:rPr>
                <w:b/>
                <w:bCs/>
                <w:i/>
                <w:iCs/>
                <w:sz w:val="20"/>
                <w:szCs w:val="20"/>
                <w:lang w:val="en-US" w:eastAsia="en-US"/>
              </w:rPr>
            </w:pPr>
            <w:r w:rsidRPr="00066F2C">
              <w:rPr>
                <w:b/>
                <w:bCs/>
                <w:i/>
                <w:iCs/>
                <w:sz w:val="20"/>
                <w:szCs w:val="20"/>
                <w:lang w:val="en-US" w:eastAsia="en-US"/>
              </w:rPr>
              <w:t>km</w:t>
            </w:r>
          </w:p>
        </w:tc>
        <w:tc>
          <w:tcPr>
            <w:tcW w:w="1394" w:type="dxa"/>
            <w:tcBorders>
              <w:top w:val="nil"/>
              <w:left w:val="nil"/>
              <w:bottom w:val="single" w:sz="4" w:space="0" w:color="auto"/>
              <w:right w:val="single" w:sz="4" w:space="0" w:color="auto"/>
            </w:tcBorders>
            <w:shd w:val="clear" w:color="auto" w:fill="auto"/>
            <w:noWrap/>
            <w:vAlign w:val="center"/>
            <w:hideMark/>
          </w:tcPr>
          <w:p w14:paraId="0D95351E" w14:textId="77777777" w:rsidR="00066F2C" w:rsidRPr="00066F2C" w:rsidRDefault="00066F2C" w:rsidP="00066F2C">
            <w:pPr>
              <w:jc w:val="right"/>
              <w:rPr>
                <w:b/>
                <w:bCs/>
                <w:i/>
                <w:iCs/>
                <w:sz w:val="20"/>
                <w:szCs w:val="20"/>
                <w:lang w:val="en-US" w:eastAsia="en-US"/>
              </w:rPr>
            </w:pPr>
            <w:r w:rsidRPr="00066F2C">
              <w:rPr>
                <w:b/>
                <w:bCs/>
                <w:i/>
                <w:iCs/>
                <w:sz w:val="20"/>
                <w:szCs w:val="20"/>
                <w:lang w:val="en-US" w:eastAsia="en-US"/>
              </w:rPr>
              <w:t xml:space="preserve">53   </w:t>
            </w:r>
          </w:p>
        </w:tc>
        <w:tc>
          <w:tcPr>
            <w:tcW w:w="1373" w:type="dxa"/>
            <w:tcBorders>
              <w:top w:val="nil"/>
              <w:left w:val="nil"/>
              <w:bottom w:val="single" w:sz="4" w:space="0" w:color="auto"/>
              <w:right w:val="single" w:sz="4" w:space="0" w:color="auto"/>
            </w:tcBorders>
            <w:shd w:val="clear" w:color="auto" w:fill="auto"/>
            <w:noWrap/>
            <w:vAlign w:val="center"/>
            <w:hideMark/>
          </w:tcPr>
          <w:p w14:paraId="30237B3E" w14:textId="77777777" w:rsidR="00066F2C" w:rsidRPr="00066F2C" w:rsidRDefault="00066F2C" w:rsidP="00066F2C">
            <w:pPr>
              <w:jc w:val="right"/>
              <w:rPr>
                <w:b/>
                <w:bCs/>
                <w:i/>
                <w:iCs/>
                <w:sz w:val="20"/>
                <w:szCs w:val="20"/>
                <w:lang w:val="en-US" w:eastAsia="en-US"/>
              </w:rPr>
            </w:pPr>
            <w:r w:rsidRPr="00066F2C">
              <w:rPr>
                <w:b/>
                <w:bCs/>
                <w:i/>
                <w:iCs/>
                <w:sz w:val="20"/>
                <w:szCs w:val="20"/>
                <w:lang w:val="en-US" w:eastAsia="en-US"/>
              </w:rPr>
              <w:t xml:space="preserve">50   </w:t>
            </w:r>
          </w:p>
        </w:tc>
        <w:tc>
          <w:tcPr>
            <w:tcW w:w="1415" w:type="dxa"/>
            <w:tcBorders>
              <w:top w:val="nil"/>
              <w:left w:val="nil"/>
              <w:bottom w:val="single" w:sz="4" w:space="0" w:color="auto"/>
              <w:right w:val="single" w:sz="4" w:space="0" w:color="auto"/>
            </w:tcBorders>
            <w:shd w:val="clear" w:color="auto" w:fill="auto"/>
            <w:noWrap/>
            <w:vAlign w:val="center"/>
            <w:hideMark/>
          </w:tcPr>
          <w:p w14:paraId="5C3BCDF7" w14:textId="77777777" w:rsidR="00066F2C" w:rsidRPr="00066F2C" w:rsidRDefault="00066F2C" w:rsidP="00066F2C">
            <w:pPr>
              <w:jc w:val="right"/>
              <w:rPr>
                <w:b/>
                <w:bCs/>
                <w:i/>
                <w:iCs/>
                <w:sz w:val="20"/>
                <w:szCs w:val="20"/>
                <w:lang w:val="en-US" w:eastAsia="en-US"/>
              </w:rPr>
            </w:pPr>
            <w:r w:rsidRPr="00066F2C">
              <w:rPr>
                <w:b/>
                <w:bCs/>
                <w:i/>
                <w:iCs/>
                <w:sz w:val="20"/>
                <w:szCs w:val="20"/>
                <w:lang w:val="en-US" w:eastAsia="en-US"/>
              </w:rPr>
              <w:t xml:space="preserve">51   </w:t>
            </w:r>
          </w:p>
        </w:tc>
        <w:tc>
          <w:tcPr>
            <w:tcW w:w="976" w:type="dxa"/>
            <w:tcBorders>
              <w:top w:val="nil"/>
              <w:left w:val="nil"/>
              <w:bottom w:val="single" w:sz="4" w:space="0" w:color="auto"/>
              <w:right w:val="single" w:sz="4" w:space="0" w:color="auto"/>
            </w:tcBorders>
            <w:shd w:val="clear" w:color="auto" w:fill="auto"/>
            <w:noWrap/>
            <w:vAlign w:val="center"/>
            <w:hideMark/>
          </w:tcPr>
          <w:p w14:paraId="7D5971C4" w14:textId="77777777" w:rsidR="00066F2C" w:rsidRPr="00066F2C" w:rsidRDefault="00066F2C" w:rsidP="00066F2C">
            <w:pPr>
              <w:jc w:val="center"/>
              <w:rPr>
                <w:b/>
                <w:bCs/>
                <w:i/>
                <w:iCs/>
                <w:sz w:val="20"/>
                <w:szCs w:val="20"/>
                <w:lang w:val="en-US" w:eastAsia="en-US"/>
              </w:rPr>
            </w:pPr>
            <w:r w:rsidRPr="00066F2C">
              <w:rPr>
                <w:b/>
                <w:bCs/>
                <w:i/>
                <w:iCs/>
                <w:sz w:val="20"/>
                <w:szCs w:val="20"/>
                <w:lang w:val="en-US" w:eastAsia="en-US"/>
              </w:rPr>
              <w:t>96</w:t>
            </w:r>
          </w:p>
        </w:tc>
        <w:tc>
          <w:tcPr>
            <w:tcW w:w="986" w:type="dxa"/>
            <w:tcBorders>
              <w:top w:val="nil"/>
              <w:left w:val="nil"/>
              <w:bottom w:val="single" w:sz="4" w:space="0" w:color="auto"/>
              <w:right w:val="single" w:sz="8" w:space="0" w:color="auto"/>
            </w:tcBorders>
            <w:shd w:val="clear" w:color="auto" w:fill="auto"/>
            <w:noWrap/>
            <w:vAlign w:val="center"/>
            <w:hideMark/>
          </w:tcPr>
          <w:p w14:paraId="6B6E61C3" w14:textId="77777777" w:rsidR="00066F2C" w:rsidRPr="00066F2C" w:rsidRDefault="00066F2C" w:rsidP="00066F2C">
            <w:pPr>
              <w:jc w:val="center"/>
              <w:rPr>
                <w:b/>
                <w:bCs/>
                <w:i/>
                <w:iCs/>
                <w:sz w:val="20"/>
                <w:szCs w:val="20"/>
                <w:lang w:val="en-US" w:eastAsia="en-US"/>
              </w:rPr>
            </w:pPr>
            <w:r w:rsidRPr="00066F2C">
              <w:rPr>
                <w:b/>
                <w:bCs/>
                <w:i/>
                <w:iCs/>
                <w:sz w:val="20"/>
                <w:szCs w:val="20"/>
                <w:lang w:val="en-US" w:eastAsia="en-US"/>
              </w:rPr>
              <w:t>101</w:t>
            </w:r>
          </w:p>
        </w:tc>
      </w:tr>
      <w:tr w:rsidR="00066F2C" w:rsidRPr="00066F2C" w14:paraId="7151CCE4" w14:textId="77777777" w:rsidTr="00066F2C">
        <w:trPr>
          <w:trHeight w:val="194"/>
          <w:jc w:val="center"/>
        </w:trPr>
        <w:tc>
          <w:tcPr>
            <w:tcW w:w="780" w:type="dxa"/>
            <w:tcBorders>
              <w:top w:val="nil"/>
              <w:left w:val="single" w:sz="8" w:space="0" w:color="auto"/>
              <w:bottom w:val="nil"/>
              <w:right w:val="single" w:sz="4" w:space="0" w:color="auto"/>
            </w:tcBorders>
            <w:shd w:val="clear" w:color="auto" w:fill="auto"/>
            <w:noWrap/>
            <w:vAlign w:val="center"/>
            <w:hideMark/>
          </w:tcPr>
          <w:p w14:paraId="741C9600" w14:textId="77777777" w:rsidR="00066F2C" w:rsidRPr="00066F2C" w:rsidRDefault="00066F2C" w:rsidP="00066F2C">
            <w:pPr>
              <w:jc w:val="center"/>
              <w:rPr>
                <w:sz w:val="20"/>
                <w:szCs w:val="20"/>
                <w:lang w:val="en-US" w:eastAsia="en-US"/>
              </w:rPr>
            </w:pPr>
            <w:r w:rsidRPr="00066F2C">
              <w:rPr>
                <w:sz w:val="20"/>
                <w:szCs w:val="20"/>
                <w:lang w:val="en-US" w:eastAsia="en-US"/>
              </w:rPr>
              <w:t> </w:t>
            </w:r>
          </w:p>
        </w:tc>
        <w:tc>
          <w:tcPr>
            <w:tcW w:w="2708" w:type="dxa"/>
            <w:tcBorders>
              <w:top w:val="nil"/>
              <w:left w:val="nil"/>
              <w:bottom w:val="nil"/>
              <w:right w:val="single" w:sz="4" w:space="0" w:color="auto"/>
            </w:tcBorders>
            <w:shd w:val="clear" w:color="auto" w:fill="auto"/>
            <w:noWrap/>
            <w:vAlign w:val="center"/>
            <w:hideMark/>
          </w:tcPr>
          <w:p w14:paraId="07B3669B" w14:textId="77777777" w:rsidR="00066F2C" w:rsidRPr="00066F2C" w:rsidRDefault="00066F2C" w:rsidP="00066F2C">
            <w:pPr>
              <w:rPr>
                <w:sz w:val="20"/>
                <w:szCs w:val="20"/>
                <w:lang w:val="en-US" w:eastAsia="en-US"/>
              </w:rPr>
            </w:pPr>
            <w:r w:rsidRPr="00066F2C">
              <w:rPr>
                <w:sz w:val="20"/>
                <w:szCs w:val="20"/>
                <w:lang w:val="en-US" w:eastAsia="en-US"/>
              </w:rPr>
              <w:t>1.Унутрашњи саобраћај</w:t>
            </w:r>
          </w:p>
        </w:tc>
        <w:tc>
          <w:tcPr>
            <w:tcW w:w="1229" w:type="dxa"/>
            <w:vMerge/>
            <w:tcBorders>
              <w:top w:val="nil"/>
              <w:left w:val="single" w:sz="4" w:space="0" w:color="auto"/>
              <w:bottom w:val="single" w:sz="8" w:space="0" w:color="000000"/>
              <w:right w:val="single" w:sz="4" w:space="0" w:color="auto"/>
            </w:tcBorders>
            <w:vAlign w:val="center"/>
            <w:hideMark/>
          </w:tcPr>
          <w:p w14:paraId="0873EB4E" w14:textId="77777777" w:rsidR="00066F2C" w:rsidRPr="00066F2C" w:rsidRDefault="00066F2C" w:rsidP="00066F2C">
            <w:pPr>
              <w:rPr>
                <w:b/>
                <w:bCs/>
                <w:i/>
                <w:iCs/>
                <w:sz w:val="20"/>
                <w:szCs w:val="20"/>
                <w:lang w:val="en-US" w:eastAsia="en-US"/>
              </w:rPr>
            </w:pPr>
          </w:p>
        </w:tc>
        <w:tc>
          <w:tcPr>
            <w:tcW w:w="1394" w:type="dxa"/>
            <w:tcBorders>
              <w:top w:val="nil"/>
              <w:left w:val="nil"/>
              <w:bottom w:val="single" w:sz="4" w:space="0" w:color="auto"/>
              <w:right w:val="single" w:sz="4" w:space="0" w:color="auto"/>
            </w:tcBorders>
            <w:shd w:val="clear" w:color="auto" w:fill="auto"/>
            <w:noWrap/>
            <w:vAlign w:val="center"/>
            <w:hideMark/>
          </w:tcPr>
          <w:p w14:paraId="6216BC24" w14:textId="77777777" w:rsidR="00066F2C" w:rsidRPr="00066F2C" w:rsidRDefault="00066F2C" w:rsidP="00066F2C">
            <w:pPr>
              <w:jc w:val="right"/>
              <w:rPr>
                <w:sz w:val="20"/>
                <w:szCs w:val="20"/>
                <w:lang w:val="en-US" w:eastAsia="en-US"/>
              </w:rPr>
            </w:pPr>
            <w:r w:rsidRPr="00066F2C">
              <w:rPr>
                <w:sz w:val="20"/>
                <w:szCs w:val="20"/>
                <w:lang w:val="en-US" w:eastAsia="en-US"/>
              </w:rPr>
              <w:t xml:space="preserve">53   </w:t>
            </w:r>
          </w:p>
        </w:tc>
        <w:tc>
          <w:tcPr>
            <w:tcW w:w="1373" w:type="dxa"/>
            <w:tcBorders>
              <w:top w:val="nil"/>
              <w:left w:val="nil"/>
              <w:bottom w:val="single" w:sz="4" w:space="0" w:color="auto"/>
              <w:right w:val="single" w:sz="4" w:space="0" w:color="auto"/>
            </w:tcBorders>
            <w:shd w:val="clear" w:color="auto" w:fill="auto"/>
            <w:noWrap/>
            <w:vAlign w:val="center"/>
            <w:hideMark/>
          </w:tcPr>
          <w:p w14:paraId="1D3CA2BF" w14:textId="77777777" w:rsidR="00066F2C" w:rsidRPr="00066F2C" w:rsidRDefault="00066F2C" w:rsidP="00066F2C">
            <w:pPr>
              <w:jc w:val="right"/>
              <w:rPr>
                <w:sz w:val="20"/>
                <w:szCs w:val="20"/>
                <w:lang w:val="en-US" w:eastAsia="en-US"/>
              </w:rPr>
            </w:pPr>
            <w:r w:rsidRPr="00066F2C">
              <w:rPr>
                <w:sz w:val="20"/>
                <w:szCs w:val="20"/>
                <w:lang w:val="en-US" w:eastAsia="en-US"/>
              </w:rPr>
              <w:t xml:space="preserve">50   </w:t>
            </w:r>
          </w:p>
        </w:tc>
        <w:tc>
          <w:tcPr>
            <w:tcW w:w="1415" w:type="dxa"/>
            <w:tcBorders>
              <w:top w:val="nil"/>
              <w:left w:val="nil"/>
              <w:bottom w:val="single" w:sz="4" w:space="0" w:color="auto"/>
              <w:right w:val="single" w:sz="4" w:space="0" w:color="auto"/>
            </w:tcBorders>
            <w:shd w:val="clear" w:color="auto" w:fill="auto"/>
            <w:noWrap/>
            <w:vAlign w:val="center"/>
            <w:hideMark/>
          </w:tcPr>
          <w:p w14:paraId="3A3C41EB" w14:textId="77777777" w:rsidR="00066F2C" w:rsidRPr="00066F2C" w:rsidRDefault="00066F2C" w:rsidP="00066F2C">
            <w:pPr>
              <w:jc w:val="right"/>
              <w:rPr>
                <w:sz w:val="20"/>
                <w:szCs w:val="20"/>
                <w:lang w:val="en-US" w:eastAsia="en-US"/>
              </w:rPr>
            </w:pPr>
            <w:r w:rsidRPr="00066F2C">
              <w:rPr>
                <w:sz w:val="20"/>
                <w:szCs w:val="20"/>
                <w:lang w:val="en-US" w:eastAsia="en-US"/>
              </w:rPr>
              <w:t xml:space="preserve">51   </w:t>
            </w:r>
          </w:p>
        </w:tc>
        <w:tc>
          <w:tcPr>
            <w:tcW w:w="976" w:type="dxa"/>
            <w:tcBorders>
              <w:top w:val="nil"/>
              <w:left w:val="nil"/>
              <w:bottom w:val="single" w:sz="4" w:space="0" w:color="auto"/>
              <w:right w:val="single" w:sz="4" w:space="0" w:color="auto"/>
            </w:tcBorders>
            <w:shd w:val="clear" w:color="auto" w:fill="auto"/>
            <w:noWrap/>
            <w:vAlign w:val="center"/>
            <w:hideMark/>
          </w:tcPr>
          <w:p w14:paraId="34B9A79E" w14:textId="77777777" w:rsidR="00066F2C" w:rsidRPr="00066F2C" w:rsidRDefault="00066F2C" w:rsidP="00066F2C">
            <w:pPr>
              <w:jc w:val="center"/>
              <w:rPr>
                <w:sz w:val="20"/>
                <w:szCs w:val="20"/>
                <w:lang w:val="en-US" w:eastAsia="en-US"/>
              </w:rPr>
            </w:pPr>
            <w:r w:rsidRPr="00066F2C">
              <w:rPr>
                <w:sz w:val="20"/>
                <w:szCs w:val="20"/>
                <w:lang w:val="en-US" w:eastAsia="en-US"/>
              </w:rPr>
              <w:t>96</w:t>
            </w:r>
          </w:p>
        </w:tc>
        <w:tc>
          <w:tcPr>
            <w:tcW w:w="986" w:type="dxa"/>
            <w:tcBorders>
              <w:top w:val="nil"/>
              <w:left w:val="nil"/>
              <w:bottom w:val="single" w:sz="4" w:space="0" w:color="auto"/>
              <w:right w:val="single" w:sz="8" w:space="0" w:color="auto"/>
            </w:tcBorders>
            <w:shd w:val="clear" w:color="auto" w:fill="auto"/>
            <w:noWrap/>
            <w:vAlign w:val="center"/>
            <w:hideMark/>
          </w:tcPr>
          <w:p w14:paraId="51602AAB" w14:textId="77777777" w:rsidR="00066F2C" w:rsidRPr="00066F2C" w:rsidRDefault="00066F2C" w:rsidP="00066F2C">
            <w:pPr>
              <w:jc w:val="center"/>
              <w:rPr>
                <w:sz w:val="20"/>
                <w:szCs w:val="20"/>
                <w:lang w:val="en-US" w:eastAsia="en-US"/>
              </w:rPr>
            </w:pPr>
            <w:r w:rsidRPr="00066F2C">
              <w:rPr>
                <w:sz w:val="20"/>
                <w:szCs w:val="20"/>
                <w:lang w:val="en-US" w:eastAsia="en-US"/>
              </w:rPr>
              <w:t>101</w:t>
            </w:r>
          </w:p>
        </w:tc>
      </w:tr>
      <w:tr w:rsidR="00066F2C" w:rsidRPr="00066F2C" w14:paraId="7306F8FF" w14:textId="77777777" w:rsidTr="00066F2C">
        <w:trPr>
          <w:trHeight w:val="205"/>
          <w:jc w:val="center"/>
        </w:trPr>
        <w:tc>
          <w:tcPr>
            <w:tcW w:w="780" w:type="dxa"/>
            <w:tcBorders>
              <w:top w:val="nil"/>
              <w:left w:val="single" w:sz="8" w:space="0" w:color="auto"/>
              <w:bottom w:val="single" w:sz="8" w:space="0" w:color="auto"/>
              <w:right w:val="single" w:sz="4" w:space="0" w:color="auto"/>
            </w:tcBorders>
            <w:shd w:val="clear" w:color="auto" w:fill="auto"/>
            <w:noWrap/>
            <w:vAlign w:val="center"/>
            <w:hideMark/>
          </w:tcPr>
          <w:p w14:paraId="6A2E40CF" w14:textId="77777777" w:rsidR="00066F2C" w:rsidRPr="00066F2C" w:rsidRDefault="00066F2C" w:rsidP="00066F2C">
            <w:pPr>
              <w:jc w:val="center"/>
              <w:rPr>
                <w:sz w:val="20"/>
                <w:szCs w:val="20"/>
                <w:lang w:val="en-US" w:eastAsia="en-US"/>
              </w:rPr>
            </w:pPr>
            <w:r w:rsidRPr="00066F2C">
              <w:rPr>
                <w:sz w:val="20"/>
                <w:szCs w:val="20"/>
                <w:lang w:val="en-US" w:eastAsia="en-US"/>
              </w:rPr>
              <w:t> </w:t>
            </w:r>
          </w:p>
        </w:tc>
        <w:tc>
          <w:tcPr>
            <w:tcW w:w="2708" w:type="dxa"/>
            <w:tcBorders>
              <w:top w:val="nil"/>
              <w:left w:val="nil"/>
              <w:bottom w:val="single" w:sz="8" w:space="0" w:color="auto"/>
              <w:right w:val="single" w:sz="4" w:space="0" w:color="auto"/>
            </w:tcBorders>
            <w:shd w:val="clear" w:color="auto" w:fill="auto"/>
            <w:noWrap/>
            <w:vAlign w:val="center"/>
            <w:hideMark/>
          </w:tcPr>
          <w:p w14:paraId="0B793A51" w14:textId="77777777" w:rsidR="00066F2C" w:rsidRPr="00066F2C" w:rsidRDefault="00066F2C" w:rsidP="00066F2C">
            <w:pPr>
              <w:rPr>
                <w:sz w:val="20"/>
                <w:szCs w:val="20"/>
                <w:lang w:val="en-US" w:eastAsia="en-US"/>
              </w:rPr>
            </w:pPr>
            <w:r w:rsidRPr="00066F2C">
              <w:rPr>
                <w:sz w:val="20"/>
                <w:szCs w:val="20"/>
                <w:lang w:val="en-US" w:eastAsia="en-US"/>
              </w:rPr>
              <w:t>2. Међуентитетски саобраћај</w:t>
            </w:r>
          </w:p>
        </w:tc>
        <w:tc>
          <w:tcPr>
            <w:tcW w:w="1229" w:type="dxa"/>
            <w:vMerge/>
            <w:tcBorders>
              <w:top w:val="nil"/>
              <w:left w:val="single" w:sz="4" w:space="0" w:color="auto"/>
              <w:bottom w:val="single" w:sz="8" w:space="0" w:color="000000"/>
              <w:right w:val="single" w:sz="4" w:space="0" w:color="auto"/>
            </w:tcBorders>
            <w:vAlign w:val="center"/>
            <w:hideMark/>
          </w:tcPr>
          <w:p w14:paraId="44BEE53B" w14:textId="77777777" w:rsidR="00066F2C" w:rsidRPr="00066F2C" w:rsidRDefault="00066F2C" w:rsidP="00066F2C">
            <w:pPr>
              <w:rPr>
                <w:b/>
                <w:bCs/>
                <w:i/>
                <w:iCs/>
                <w:sz w:val="20"/>
                <w:szCs w:val="20"/>
                <w:lang w:val="en-US" w:eastAsia="en-US"/>
              </w:rPr>
            </w:pPr>
          </w:p>
        </w:tc>
        <w:tc>
          <w:tcPr>
            <w:tcW w:w="1394" w:type="dxa"/>
            <w:tcBorders>
              <w:top w:val="nil"/>
              <w:left w:val="nil"/>
              <w:bottom w:val="single" w:sz="8" w:space="0" w:color="auto"/>
              <w:right w:val="single" w:sz="4" w:space="0" w:color="auto"/>
            </w:tcBorders>
            <w:shd w:val="clear" w:color="auto" w:fill="auto"/>
            <w:noWrap/>
            <w:vAlign w:val="center"/>
            <w:hideMark/>
          </w:tcPr>
          <w:p w14:paraId="6A6CDDED" w14:textId="744A2739" w:rsidR="00066F2C" w:rsidRPr="00066F2C" w:rsidRDefault="00066F2C" w:rsidP="00066F2C">
            <w:pPr>
              <w:jc w:val="center"/>
              <w:rPr>
                <w:sz w:val="20"/>
                <w:szCs w:val="20"/>
                <w:lang w:val="sr-Cyrl-RS" w:eastAsia="en-US"/>
              </w:rPr>
            </w:pPr>
            <w:r>
              <w:rPr>
                <w:sz w:val="20"/>
                <w:szCs w:val="20"/>
                <w:lang w:val="sr-Cyrl-RS" w:eastAsia="en-US"/>
              </w:rPr>
              <w:t>0</w:t>
            </w:r>
          </w:p>
        </w:tc>
        <w:tc>
          <w:tcPr>
            <w:tcW w:w="1373" w:type="dxa"/>
            <w:tcBorders>
              <w:top w:val="nil"/>
              <w:left w:val="nil"/>
              <w:bottom w:val="single" w:sz="8" w:space="0" w:color="auto"/>
              <w:right w:val="single" w:sz="4" w:space="0" w:color="auto"/>
            </w:tcBorders>
            <w:shd w:val="clear" w:color="auto" w:fill="auto"/>
            <w:noWrap/>
            <w:vAlign w:val="center"/>
            <w:hideMark/>
          </w:tcPr>
          <w:p w14:paraId="6D8AB09A" w14:textId="6751714B" w:rsidR="00066F2C" w:rsidRPr="00066F2C" w:rsidRDefault="00066F2C" w:rsidP="00066F2C">
            <w:pPr>
              <w:jc w:val="center"/>
              <w:rPr>
                <w:sz w:val="20"/>
                <w:szCs w:val="20"/>
                <w:lang w:val="sr-Cyrl-RS" w:eastAsia="en-US"/>
              </w:rPr>
            </w:pPr>
            <w:r>
              <w:rPr>
                <w:sz w:val="20"/>
                <w:szCs w:val="20"/>
                <w:lang w:val="sr-Cyrl-RS" w:eastAsia="en-US"/>
              </w:rPr>
              <w:t>0</w:t>
            </w:r>
          </w:p>
        </w:tc>
        <w:tc>
          <w:tcPr>
            <w:tcW w:w="1415" w:type="dxa"/>
            <w:tcBorders>
              <w:top w:val="nil"/>
              <w:left w:val="nil"/>
              <w:bottom w:val="single" w:sz="8" w:space="0" w:color="auto"/>
              <w:right w:val="single" w:sz="4" w:space="0" w:color="auto"/>
            </w:tcBorders>
            <w:shd w:val="clear" w:color="auto" w:fill="auto"/>
            <w:noWrap/>
            <w:vAlign w:val="center"/>
            <w:hideMark/>
          </w:tcPr>
          <w:p w14:paraId="7CA5E62C" w14:textId="31B99A03" w:rsidR="00066F2C" w:rsidRPr="00066F2C" w:rsidRDefault="00066F2C" w:rsidP="00066F2C">
            <w:pPr>
              <w:jc w:val="center"/>
              <w:rPr>
                <w:sz w:val="20"/>
                <w:szCs w:val="20"/>
                <w:lang w:val="sr-Cyrl-RS" w:eastAsia="en-US"/>
              </w:rPr>
            </w:pPr>
            <w:r>
              <w:rPr>
                <w:sz w:val="20"/>
                <w:szCs w:val="20"/>
                <w:lang w:val="sr-Cyrl-RS" w:eastAsia="en-US"/>
              </w:rPr>
              <w:t>0</w:t>
            </w:r>
          </w:p>
        </w:tc>
        <w:tc>
          <w:tcPr>
            <w:tcW w:w="976" w:type="dxa"/>
            <w:tcBorders>
              <w:top w:val="nil"/>
              <w:left w:val="nil"/>
              <w:bottom w:val="single" w:sz="8" w:space="0" w:color="auto"/>
              <w:right w:val="single" w:sz="4" w:space="0" w:color="auto"/>
            </w:tcBorders>
            <w:shd w:val="clear" w:color="auto" w:fill="auto"/>
            <w:noWrap/>
            <w:vAlign w:val="center"/>
            <w:hideMark/>
          </w:tcPr>
          <w:p w14:paraId="037C2B49" w14:textId="047867BF" w:rsidR="00066F2C" w:rsidRPr="00066F2C" w:rsidRDefault="00066F2C" w:rsidP="00066F2C">
            <w:pPr>
              <w:jc w:val="center"/>
              <w:rPr>
                <w:sz w:val="20"/>
                <w:szCs w:val="20"/>
                <w:lang w:val="sr-Cyrl-RS" w:eastAsia="en-US"/>
              </w:rPr>
            </w:pPr>
            <w:r>
              <w:rPr>
                <w:sz w:val="20"/>
                <w:szCs w:val="20"/>
                <w:lang w:val="sr-Cyrl-RS" w:eastAsia="en-US"/>
              </w:rPr>
              <w:t>0</w:t>
            </w:r>
          </w:p>
        </w:tc>
        <w:tc>
          <w:tcPr>
            <w:tcW w:w="986" w:type="dxa"/>
            <w:tcBorders>
              <w:top w:val="nil"/>
              <w:left w:val="nil"/>
              <w:bottom w:val="single" w:sz="8" w:space="0" w:color="auto"/>
              <w:right w:val="single" w:sz="8" w:space="0" w:color="auto"/>
            </w:tcBorders>
            <w:shd w:val="clear" w:color="auto" w:fill="auto"/>
            <w:noWrap/>
            <w:vAlign w:val="center"/>
            <w:hideMark/>
          </w:tcPr>
          <w:p w14:paraId="4D954864" w14:textId="00D97F7F" w:rsidR="00066F2C" w:rsidRPr="00066F2C" w:rsidRDefault="00066F2C" w:rsidP="00066F2C">
            <w:pPr>
              <w:jc w:val="center"/>
              <w:rPr>
                <w:sz w:val="20"/>
                <w:szCs w:val="20"/>
                <w:lang w:val="sr-Cyrl-RS" w:eastAsia="en-US"/>
              </w:rPr>
            </w:pPr>
            <w:r>
              <w:rPr>
                <w:sz w:val="20"/>
                <w:szCs w:val="20"/>
                <w:lang w:val="sr-Cyrl-RS" w:eastAsia="en-US"/>
              </w:rPr>
              <w:t>0</w:t>
            </w:r>
          </w:p>
        </w:tc>
      </w:tr>
    </w:tbl>
    <w:p w14:paraId="62FDBAC0" w14:textId="1E37A26A" w:rsidR="007778D2" w:rsidRPr="0070401D" w:rsidRDefault="004309DF" w:rsidP="004E21AA">
      <w:pPr>
        <w:jc w:val="center"/>
        <w:rPr>
          <w:b/>
          <w:i/>
          <w:sz w:val="20"/>
          <w:szCs w:val="20"/>
        </w:rPr>
      </w:pPr>
      <w:r w:rsidRPr="0070401D">
        <w:rPr>
          <w:b/>
          <w:i/>
          <w:sz w:val="20"/>
          <w:szCs w:val="20"/>
        </w:rPr>
        <w:t>Табела 1. Физички обим рада  Жељезница Р</w:t>
      </w:r>
      <w:r w:rsidR="00055AA5" w:rsidRPr="0070401D">
        <w:rPr>
          <w:b/>
          <w:i/>
          <w:sz w:val="20"/>
          <w:szCs w:val="20"/>
          <w:lang w:val="sr-Cyrl-RS"/>
        </w:rPr>
        <w:t xml:space="preserve">епублике Српске </w:t>
      </w:r>
      <w:r w:rsidRPr="0070401D">
        <w:rPr>
          <w:b/>
          <w:i/>
          <w:sz w:val="20"/>
          <w:szCs w:val="20"/>
        </w:rPr>
        <w:t>у путничком саобраћају</w:t>
      </w:r>
    </w:p>
    <w:p w14:paraId="545B0EB3" w14:textId="77777777" w:rsidR="006E4781" w:rsidRPr="000F6C7E" w:rsidRDefault="006E4781" w:rsidP="006E4781">
      <w:pPr>
        <w:rPr>
          <w:b/>
          <w:i/>
          <w:color w:val="FF0000"/>
          <w:sz w:val="20"/>
          <w:szCs w:val="20"/>
        </w:rPr>
      </w:pPr>
    </w:p>
    <w:tbl>
      <w:tblPr>
        <w:tblW w:w="10851" w:type="dxa"/>
        <w:jc w:val="center"/>
        <w:tblLook w:val="04A0" w:firstRow="1" w:lastRow="0" w:firstColumn="1" w:lastColumn="0" w:noHBand="0" w:noVBand="1"/>
      </w:tblPr>
      <w:tblGrid>
        <w:gridCol w:w="4782"/>
        <w:gridCol w:w="2105"/>
        <w:gridCol w:w="1799"/>
        <w:gridCol w:w="2165"/>
      </w:tblGrid>
      <w:tr w:rsidR="00AF376F" w:rsidRPr="00AF376F" w14:paraId="54042BA4" w14:textId="77777777" w:rsidTr="00656FC2">
        <w:trPr>
          <w:trHeight w:val="105"/>
          <w:jc w:val="center"/>
        </w:trPr>
        <w:tc>
          <w:tcPr>
            <w:tcW w:w="4782" w:type="dxa"/>
            <w:tcBorders>
              <w:top w:val="single" w:sz="8" w:space="0" w:color="auto"/>
              <w:left w:val="single" w:sz="8" w:space="0" w:color="auto"/>
              <w:bottom w:val="double" w:sz="6" w:space="0" w:color="auto"/>
              <w:right w:val="single" w:sz="4" w:space="0" w:color="auto"/>
            </w:tcBorders>
            <w:shd w:val="clear" w:color="000000" w:fill="D8D8D8"/>
            <w:vAlign w:val="center"/>
            <w:hideMark/>
          </w:tcPr>
          <w:p w14:paraId="0E42ABB8" w14:textId="77777777" w:rsidR="00AF376F" w:rsidRPr="00AF376F" w:rsidRDefault="00AF376F" w:rsidP="00AF376F">
            <w:pPr>
              <w:jc w:val="center"/>
              <w:rPr>
                <w:b/>
                <w:bCs/>
                <w:color w:val="000000"/>
                <w:lang w:val="en-US" w:eastAsia="en-US"/>
              </w:rPr>
            </w:pPr>
            <w:r w:rsidRPr="00AF376F">
              <w:rPr>
                <w:b/>
                <w:bCs/>
                <w:color w:val="000000"/>
                <w:sz w:val="22"/>
                <w:szCs w:val="22"/>
                <w:lang w:val="en-US" w:eastAsia="en-US"/>
              </w:rPr>
              <w:t xml:space="preserve">Мјесец </w:t>
            </w:r>
          </w:p>
        </w:tc>
        <w:tc>
          <w:tcPr>
            <w:tcW w:w="2105" w:type="dxa"/>
            <w:tcBorders>
              <w:top w:val="single" w:sz="8" w:space="0" w:color="auto"/>
              <w:left w:val="nil"/>
              <w:bottom w:val="double" w:sz="6" w:space="0" w:color="auto"/>
              <w:right w:val="single" w:sz="4" w:space="0" w:color="auto"/>
            </w:tcBorders>
            <w:shd w:val="clear" w:color="000000" w:fill="D8D8D8"/>
            <w:vAlign w:val="center"/>
            <w:hideMark/>
          </w:tcPr>
          <w:p w14:paraId="2EC26D30" w14:textId="77777777" w:rsidR="00AF376F" w:rsidRPr="00AF376F" w:rsidRDefault="00AF376F" w:rsidP="00AF376F">
            <w:pPr>
              <w:jc w:val="center"/>
              <w:rPr>
                <w:b/>
                <w:bCs/>
                <w:color w:val="000000"/>
                <w:lang w:val="en-US" w:eastAsia="en-US"/>
              </w:rPr>
            </w:pPr>
            <w:r w:rsidRPr="00AF376F">
              <w:rPr>
                <w:b/>
                <w:bCs/>
                <w:color w:val="000000"/>
                <w:sz w:val="22"/>
                <w:szCs w:val="22"/>
                <w:lang w:val="en-US" w:eastAsia="en-US"/>
              </w:rPr>
              <w:t>2021.</w:t>
            </w:r>
          </w:p>
        </w:tc>
        <w:tc>
          <w:tcPr>
            <w:tcW w:w="1799" w:type="dxa"/>
            <w:tcBorders>
              <w:top w:val="single" w:sz="8" w:space="0" w:color="auto"/>
              <w:left w:val="nil"/>
              <w:bottom w:val="double" w:sz="6" w:space="0" w:color="auto"/>
              <w:right w:val="single" w:sz="4" w:space="0" w:color="auto"/>
            </w:tcBorders>
            <w:shd w:val="clear" w:color="000000" w:fill="D8D8D8"/>
            <w:vAlign w:val="center"/>
            <w:hideMark/>
          </w:tcPr>
          <w:p w14:paraId="73E39EE1" w14:textId="77777777" w:rsidR="00AF376F" w:rsidRPr="00AF376F" w:rsidRDefault="00AF376F" w:rsidP="00AF376F">
            <w:pPr>
              <w:jc w:val="center"/>
              <w:rPr>
                <w:b/>
                <w:bCs/>
                <w:color w:val="000000"/>
                <w:lang w:val="en-US" w:eastAsia="en-US"/>
              </w:rPr>
            </w:pPr>
            <w:r w:rsidRPr="00AF376F">
              <w:rPr>
                <w:b/>
                <w:bCs/>
                <w:color w:val="000000"/>
                <w:sz w:val="22"/>
                <w:szCs w:val="22"/>
                <w:lang w:val="en-US" w:eastAsia="en-US"/>
              </w:rPr>
              <w:t>2022.</w:t>
            </w:r>
          </w:p>
        </w:tc>
        <w:tc>
          <w:tcPr>
            <w:tcW w:w="2165" w:type="dxa"/>
            <w:tcBorders>
              <w:top w:val="single" w:sz="8" w:space="0" w:color="auto"/>
              <w:left w:val="nil"/>
              <w:bottom w:val="double" w:sz="6" w:space="0" w:color="auto"/>
              <w:right w:val="single" w:sz="8" w:space="0" w:color="auto"/>
            </w:tcBorders>
            <w:shd w:val="clear" w:color="000000" w:fill="D8D8D8"/>
            <w:vAlign w:val="center"/>
            <w:hideMark/>
          </w:tcPr>
          <w:p w14:paraId="7E5312C6" w14:textId="77777777" w:rsidR="00AF376F" w:rsidRPr="00AF376F" w:rsidRDefault="00AF376F" w:rsidP="00AF376F">
            <w:pPr>
              <w:jc w:val="center"/>
              <w:rPr>
                <w:b/>
                <w:bCs/>
                <w:color w:val="000000"/>
                <w:sz w:val="18"/>
                <w:szCs w:val="18"/>
                <w:lang w:val="en-US" w:eastAsia="en-US"/>
              </w:rPr>
            </w:pPr>
            <w:r w:rsidRPr="00AF376F">
              <w:rPr>
                <w:b/>
                <w:bCs/>
                <w:color w:val="000000"/>
                <w:sz w:val="18"/>
                <w:szCs w:val="18"/>
                <w:lang w:val="en-US" w:eastAsia="en-US"/>
              </w:rPr>
              <w:t>Индекс  22/21*100</w:t>
            </w:r>
          </w:p>
        </w:tc>
      </w:tr>
      <w:tr w:rsidR="00AF376F" w:rsidRPr="00AF376F" w14:paraId="18D34AF4" w14:textId="77777777" w:rsidTr="00AF376F">
        <w:trPr>
          <w:trHeight w:val="235"/>
          <w:jc w:val="center"/>
        </w:trPr>
        <w:tc>
          <w:tcPr>
            <w:tcW w:w="4782" w:type="dxa"/>
            <w:tcBorders>
              <w:top w:val="nil"/>
              <w:left w:val="single" w:sz="8" w:space="0" w:color="auto"/>
              <w:bottom w:val="single" w:sz="4" w:space="0" w:color="auto"/>
              <w:right w:val="single" w:sz="4" w:space="0" w:color="auto"/>
            </w:tcBorders>
            <w:shd w:val="clear" w:color="auto" w:fill="auto"/>
            <w:noWrap/>
            <w:vAlign w:val="center"/>
            <w:hideMark/>
          </w:tcPr>
          <w:p w14:paraId="3F0B1A34" w14:textId="77777777" w:rsidR="00AF376F" w:rsidRPr="00AF376F" w:rsidRDefault="00AF376F" w:rsidP="00AF376F">
            <w:pPr>
              <w:rPr>
                <w:color w:val="000000"/>
                <w:lang w:val="en-US" w:eastAsia="en-US"/>
              </w:rPr>
            </w:pPr>
            <w:r w:rsidRPr="00AF376F">
              <w:rPr>
                <w:color w:val="000000"/>
                <w:sz w:val="22"/>
                <w:szCs w:val="22"/>
                <w:lang w:val="en-US" w:eastAsia="en-US"/>
              </w:rPr>
              <w:t>Јануар</w:t>
            </w:r>
          </w:p>
        </w:tc>
        <w:tc>
          <w:tcPr>
            <w:tcW w:w="2105" w:type="dxa"/>
            <w:tcBorders>
              <w:top w:val="nil"/>
              <w:left w:val="nil"/>
              <w:bottom w:val="single" w:sz="4" w:space="0" w:color="auto"/>
              <w:right w:val="single" w:sz="4" w:space="0" w:color="auto"/>
            </w:tcBorders>
            <w:shd w:val="clear" w:color="auto" w:fill="auto"/>
            <w:noWrap/>
            <w:vAlign w:val="center"/>
            <w:hideMark/>
          </w:tcPr>
          <w:p w14:paraId="27F91EC0" w14:textId="77777777" w:rsidR="00AF376F" w:rsidRPr="00AF376F" w:rsidRDefault="00AF376F" w:rsidP="00AF376F">
            <w:pPr>
              <w:jc w:val="right"/>
              <w:rPr>
                <w:color w:val="000000"/>
                <w:lang w:val="en-US" w:eastAsia="en-US"/>
              </w:rPr>
            </w:pPr>
            <w:r w:rsidRPr="00AF376F">
              <w:rPr>
                <w:color w:val="000000"/>
                <w:sz w:val="22"/>
                <w:szCs w:val="22"/>
                <w:lang w:val="en-US" w:eastAsia="en-US"/>
              </w:rPr>
              <w:t>4.093</w:t>
            </w:r>
          </w:p>
        </w:tc>
        <w:tc>
          <w:tcPr>
            <w:tcW w:w="1799" w:type="dxa"/>
            <w:tcBorders>
              <w:top w:val="nil"/>
              <w:left w:val="nil"/>
              <w:bottom w:val="single" w:sz="4" w:space="0" w:color="auto"/>
              <w:right w:val="single" w:sz="4" w:space="0" w:color="auto"/>
            </w:tcBorders>
            <w:shd w:val="clear" w:color="auto" w:fill="auto"/>
            <w:noWrap/>
            <w:vAlign w:val="center"/>
            <w:hideMark/>
          </w:tcPr>
          <w:p w14:paraId="1B1D67C5" w14:textId="77777777" w:rsidR="00AF376F" w:rsidRPr="00AF376F" w:rsidRDefault="00AF376F" w:rsidP="00AF376F">
            <w:pPr>
              <w:jc w:val="right"/>
              <w:rPr>
                <w:color w:val="000000"/>
                <w:lang w:val="en-US" w:eastAsia="en-US"/>
              </w:rPr>
            </w:pPr>
            <w:r w:rsidRPr="00AF376F">
              <w:rPr>
                <w:color w:val="000000"/>
                <w:sz w:val="22"/>
                <w:szCs w:val="22"/>
                <w:lang w:val="en-US" w:eastAsia="en-US"/>
              </w:rPr>
              <w:t>4.061</w:t>
            </w:r>
          </w:p>
        </w:tc>
        <w:tc>
          <w:tcPr>
            <w:tcW w:w="2165" w:type="dxa"/>
            <w:tcBorders>
              <w:top w:val="nil"/>
              <w:left w:val="nil"/>
              <w:bottom w:val="single" w:sz="4" w:space="0" w:color="auto"/>
              <w:right w:val="single" w:sz="8" w:space="0" w:color="auto"/>
            </w:tcBorders>
            <w:shd w:val="clear" w:color="auto" w:fill="auto"/>
            <w:noWrap/>
            <w:vAlign w:val="center"/>
            <w:hideMark/>
          </w:tcPr>
          <w:p w14:paraId="5222B700" w14:textId="77777777" w:rsidR="00AF376F" w:rsidRPr="00AF376F" w:rsidRDefault="00AF376F" w:rsidP="00AF376F">
            <w:pPr>
              <w:jc w:val="center"/>
              <w:rPr>
                <w:color w:val="000000"/>
                <w:lang w:val="en-US" w:eastAsia="en-US"/>
              </w:rPr>
            </w:pPr>
            <w:r w:rsidRPr="00AF376F">
              <w:rPr>
                <w:color w:val="000000"/>
                <w:sz w:val="22"/>
                <w:szCs w:val="22"/>
                <w:lang w:val="en-US" w:eastAsia="en-US"/>
              </w:rPr>
              <w:t>99</w:t>
            </w:r>
          </w:p>
        </w:tc>
      </w:tr>
      <w:tr w:rsidR="00AF376F" w:rsidRPr="00AF376F" w14:paraId="66002E28" w14:textId="77777777" w:rsidTr="00AF376F">
        <w:trPr>
          <w:trHeight w:val="223"/>
          <w:jc w:val="center"/>
        </w:trPr>
        <w:tc>
          <w:tcPr>
            <w:tcW w:w="4782" w:type="dxa"/>
            <w:tcBorders>
              <w:top w:val="nil"/>
              <w:left w:val="single" w:sz="8" w:space="0" w:color="auto"/>
              <w:bottom w:val="single" w:sz="4" w:space="0" w:color="auto"/>
              <w:right w:val="single" w:sz="4" w:space="0" w:color="auto"/>
            </w:tcBorders>
            <w:shd w:val="clear" w:color="auto" w:fill="auto"/>
            <w:noWrap/>
            <w:vAlign w:val="center"/>
            <w:hideMark/>
          </w:tcPr>
          <w:p w14:paraId="7CEF1ED8" w14:textId="77777777" w:rsidR="00AF376F" w:rsidRPr="00AF376F" w:rsidRDefault="00AF376F" w:rsidP="00AF376F">
            <w:pPr>
              <w:rPr>
                <w:color w:val="000000"/>
                <w:lang w:val="en-US" w:eastAsia="en-US"/>
              </w:rPr>
            </w:pPr>
            <w:r w:rsidRPr="00AF376F">
              <w:rPr>
                <w:color w:val="000000"/>
                <w:sz w:val="22"/>
                <w:szCs w:val="22"/>
                <w:lang w:val="en-US" w:eastAsia="en-US"/>
              </w:rPr>
              <w:t>Фебруар</w:t>
            </w:r>
          </w:p>
        </w:tc>
        <w:tc>
          <w:tcPr>
            <w:tcW w:w="2105" w:type="dxa"/>
            <w:tcBorders>
              <w:top w:val="nil"/>
              <w:left w:val="nil"/>
              <w:bottom w:val="single" w:sz="4" w:space="0" w:color="auto"/>
              <w:right w:val="single" w:sz="4" w:space="0" w:color="auto"/>
            </w:tcBorders>
            <w:shd w:val="clear" w:color="auto" w:fill="auto"/>
            <w:noWrap/>
            <w:vAlign w:val="center"/>
            <w:hideMark/>
          </w:tcPr>
          <w:p w14:paraId="7C7F4B1D" w14:textId="77777777" w:rsidR="00AF376F" w:rsidRPr="00AF376F" w:rsidRDefault="00AF376F" w:rsidP="00AF376F">
            <w:pPr>
              <w:jc w:val="right"/>
              <w:rPr>
                <w:color w:val="000000"/>
                <w:lang w:val="en-US" w:eastAsia="en-US"/>
              </w:rPr>
            </w:pPr>
            <w:r w:rsidRPr="00AF376F">
              <w:rPr>
                <w:color w:val="000000"/>
                <w:sz w:val="22"/>
                <w:szCs w:val="22"/>
                <w:lang w:val="en-US" w:eastAsia="en-US"/>
              </w:rPr>
              <w:t>4.508</w:t>
            </w:r>
          </w:p>
        </w:tc>
        <w:tc>
          <w:tcPr>
            <w:tcW w:w="1799" w:type="dxa"/>
            <w:tcBorders>
              <w:top w:val="nil"/>
              <w:left w:val="nil"/>
              <w:bottom w:val="single" w:sz="4" w:space="0" w:color="auto"/>
              <w:right w:val="single" w:sz="4" w:space="0" w:color="auto"/>
            </w:tcBorders>
            <w:shd w:val="clear" w:color="auto" w:fill="auto"/>
            <w:noWrap/>
            <w:vAlign w:val="center"/>
            <w:hideMark/>
          </w:tcPr>
          <w:p w14:paraId="3A71811C" w14:textId="77777777" w:rsidR="00AF376F" w:rsidRPr="00AF376F" w:rsidRDefault="00AF376F" w:rsidP="00AF376F">
            <w:pPr>
              <w:jc w:val="right"/>
              <w:rPr>
                <w:color w:val="000000"/>
                <w:lang w:val="en-US" w:eastAsia="en-US"/>
              </w:rPr>
            </w:pPr>
            <w:r w:rsidRPr="00AF376F">
              <w:rPr>
                <w:color w:val="000000"/>
                <w:sz w:val="22"/>
                <w:szCs w:val="22"/>
                <w:lang w:val="en-US" w:eastAsia="en-US"/>
              </w:rPr>
              <w:t>5.670</w:t>
            </w:r>
          </w:p>
        </w:tc>
        <w:tc>
          <w:tcPr>
            <w:tcW w:w="2165" w:type="dxa"/>
            <w:tcBorders>
              <w:top w:val="nil"/>
              <w:left w:val="nil"/>
              <w:bottom w:val="single" w:sz="4" w:space="0" w:color="auto"/>
              <w:right w:val="single" w:sz="8" w:space="0" w:color="auto"/>
            </w:tcBorders>
            <w:shd w:val="clear" w:color="auto" w:fill="auto"/>
            <w:noWrap/>
            <w:vAlign w:val="center"/>
            <w:hideMark/>
          </w:tcPr>
          <w:p w14:paraId="2F72E677" w14:textId="77777777" w:rsidR="00AF376F" w:rsidRPr="00AF376F" w:rsidRDefault="00AF376F" w:rsidP="00AF376F">
            <w:pPr>
              <w:jc w:val="center"/>
              <w:rPr>
                <w:color w:val="000000"/>
                <w:lang w:val="en-US" w:eastAsia="en-US"/>
              </w:rPr>
            </w:pPr>
            <w:r w:rsidRPr="00AF376F">
              <w:rPr>
                <w:color w:val="000000"/>
                <w:sz w:val="22"/>
                <w:szCs w:val="22"/>
                <w:lang w:val="en-US" w:eastAsia="en-US"/>
              </w:rPr>
              <w:t>126</w:t>
            </w:r>
          </w:p>
        </w:tc>
      </w:tr>
      <w:tr w:rsidR="00AF376F" w:rsidRPr="00AF376F" w14:paraId="452BB449" w14:textId="77777777" w:rsidTr="00AF376F">
        <w:trPr>
          <w:trHeight w:val="213"/>
          <w:jc w:val="center"/>
        </w:trPr>
        <w:tc>
          <w:tcPr>
            <w:tcW w:w="4782" w:type="dxa"/>
            <w:tcBorders>
              <w:top w:val="nil"/>
              <w:left w:val="single" w:sz="8" w:space="0" w:color="auto"/>
              <w:bottom w:val="single" w:sz="4" w:space="0" w:color="auto"/>
              <w:right w:val="single" w:sz="4" w:space="0" w:color="auto"/>
            </w:tcBorders>
            <w:shd w:val="clear" w:color="000000" w:fill="FFFFFF"/>
            <w:noWrap/>
            <w:vAlign w:val="center"/>
            <w:hideMark/>
          </w:tcPr>
          <w:p w14:paraId="2FF7A6F3" w14:textId="77777777" w:rsidR="00AF376F" w:rsidRPr="00AF376F" w:rsidRDefault="00AF376F" w:rsidP="00AF376F">
            <w:pPr>
              <w:rPr>
                <w:lang w:val="en-US" w:eastAsia="en-US"/>
              </w:rPr>
            </w:pPr>
            <w:r w:rsidRPr="00AF376F">
              <w:rPr>
                <w:sz w:val="22"/>
                <w:szCs w:val="22"/>
                <w:lang w:val="en-US" w:eastAsia="en-US"/>
              </w:rPr>
              <w:t xml:space="preserve">Март </w:t>
            </w:r>
          </w:p>
        </w:tc>
        <w:tc>
          <w:tcPr>
            <w:tcW w:w="2105" w:type="dxa"/>
            <w:tcBorders>
              <w:top w:val="nil"/>
              <w:left w:val="nil"/>
              <w:bottom w:val="single" w:sz="4" w:space="0" w:color="auto"/>
              <w:right w:val="single" w:sz="4" w:space="0" w:color="auto"/>
            </w:tcBorders>
            <w:shd w:val="clear" w:color="000000" w:fill="FFFFFF"/>
            <w:noWrap/>
            <w:vAlign w:val="center"/>
            <w:hideMark/>
          </w:tcPr>
          <w:p w14:paraId="4ACC79C4" w14:textId="77777777" w:rsidR="00AF376F" w:rsidRPr="00AF376F" w:rsidRDefault="00AF376F" w:rsidP="00AF376F">
            <w:pPr>
              <w:jc w:val="right"/>
              <w:rPr>
                <w:lang w:val="en-US" w:eastAsia="en-US"/>
              </w:rPr>
            </w:pPr>
            <w:r w:rsidRPr="00AF376F">
              <w:rPr>
                <w:sz w:val="22"/>
                <w:szCs w:val="22"/>
                <w:lang w:val="en-US" w:eastAsia="en-US"/>
              </w:rPr>
              <w:t>4.546</w:t>
            </w:r>
          </w:p>
        </w:tc>
        <w:tc>
          <w:tcPr>
            <w:tcW w:w="1799" w:type="dxa"/>
            <w:tcBorders>
              <w:top w:val="nil"/>
              <w:left w:val="nil"/>
              <w:bottom w:val="single" w:sz="4" w:space="0" w:color="auto"/>
              <w:right w:val="single" w:sz="4" w:space="0" w:color="auto"/>
            </w:tcBorders>
            <w:shd w:val="clear" w:color="000000" w:fill="FFFFFF"/>
            <w:noWrap/>
            <w:vAlign w:val="center"/>
            <w:hideMark/>
          </w:tcPr>
          <w:p w14:paraId="2168249A" w14:textId="77777777" w:rsidR="00AF376F" w:rsidRPr="00AF376F" w:rsidRDefault="00AF376F" w:rsidP="00AF376F">
            <w:pPr>
              <w:jc w:val="right"/>
              <w:rPr>
                <w:lang w:val="en-US" w:eastAsia="en-US"/>
              </w:rPr>
            </w:pPr>
            <w:r w:rsidRPr="00AF376F">
              <w:rPr>
                <w:sz w:val="22"/>
                <w:szCs w:val="22"/>
                <w:lang w:val="en-US" w:eastAsia="en-US"/>
              </w:rPr>
              <w:t>6.264</w:t>
            </w:r>
          </w:p>
        </w:tc>
        <w:tc>
          <w:tcPr>
            <w:tcW w:w="2165" w:type="dxa"/>
            <w:tcBorders>
              <w:top w:val="nil"/>
              <w:left w:val="nil"/>
              <w:bottom w:val="single" w:sz="4" w:space="0" w:color="auto"/>
              <w:right w:val="single" w:sz="8" w:space="0" w:color="auto"/>
            </w:tcBorders>
            <w:shd w:val="clear" w:color="000000" w:fill="FFFFFF"/>
            <w:noWrap/>
            <w:vAlign w:val="center"/>
            <w:hideMark/>
          </w:tcPr>
          <w:p w14:paraId="3350FDF7" w14:textId="77777777" w:rsidR="00AF376F" w:rsidRPr="00AF376F" w:rsidRDefault="00AF376F" w:rsidP="00AF376F">
            <w:pPr>
              <w:jc w:val="center"/>
              <w:rPr>
                <w:lang w:val="en-US" w:eastAsia="en-US"/>
              </w:rPr>
            </w:pPr>
            <w:r w:rsidRPr="00AF376F">
              <w:rPr>
                <w:sz w:val="22"/>
                <w:szCs w:val="22"/>
                <w:lang w:val="en-US" w:eastAsia="en-US"/>
              </w:rPr>
              <w:t>138</w:t>
            </w:r>
          </w:p>
        </w:tc>
      </w:tr>
      <w:tr w:rsidR="00AF376F" w:rsidRPr="00AF376F" w14:paraId="147A3D00" w14:textId="77777777" w:rsidTr="00AF376F">
        <w:trPr>
          <w:trHeight w:val="213"/>
          <w:jc w:val="center"/>
        </w:trPr>
        <w:tc>
          <w:tcPr>
            <w:tcW w:w="4782" w:type="dxa"/>
            <w:tcBorders>
              <w:top w:val="nil"/>
              <w:left w:val="single" w:sz="8" w:space="0" w:color="auto"/>
              <w:bottom w:val="single" w:sz="4" w:space="0" w:color="auto"/>
              <w:right w:val="single" w:sz="4" w:space="0" w:color="auto"/>
            </w:tcBorders>
            <w:shd w:val="clear" w:color="000000" w:fill="FFFFFF"/>
            <w:noWrap/>
            <w:vAlign w:val="center"/>
            <w:hideMark/>
          </w:tcPr>
          <w:p w14:paraId="38B04044" w14:textId="77777777" w:rsidR="00AF376F" w:rsidRPr="00AF376F" w:rsidRDefault="00AF376F" w:rsidP="00AF376F">
            <w:pPr>
              <w:rPr>
                <w:lang w:val="en-US" w:eastAsia="en-US"/>
              </w:rPr>
            </w:pPr>
            <w:r w:rsidRPr="00AF376F">
              <w:rPr>
                <w:sz w:val="22"/>
                <w:szCs w:val="22"/>
                <w:lang w:val="en-US" w:eastAsia="en-US"/>
              </w:rPr>
              <w:t xml:space="preserve">Април </w:t>
            </w:r>
          </w:p>
        </w:tc>
        <w:tc>
          <w:tcPr>
            <w:tcW w:w="2105" w:type="dxa"/>
            <w:tcBorders>
              <w:top w:val="nil"/>
              <w:left w:val="nil"/>
              <w:bottom w:val="single" w:sz="4" w:space="0" w:color="auto"/>
              <w:right w:val="single" w:sz="4" w:space="0" w:color="auto"/>
            </w:tcBorders>
            <w:shd w:val="clear" w:color="000000" w:fill="FFFFFF"/>
            <w:noWrap/>
            <w:vAlign w:val="center"/>
            <w:hideMark/>
          </w:tcPr>
          <w:p w14:paraId="5C9E522F" w14:textId="77777777" w:rsidR="00AF376F" w:rsidRPr="00AF376F" w:rsidRDefault="00AF376F" w:rsidP="00AF376F">
            <w:pPr>
              <w:jc w:val="right"/>
              <w:rPr>
                <w:lang w:val="en-US" w:eastAsia="en-US"/>
              </w:rPr>
            </w:pPr>
            <w:r w:rsidRPr="00AF376F">
              <w:rPr>
                <w:sz w:val="22"/>
                <w:szCs w:val="22"/>
                <w:lang w:val="en-US" w:eastAsia="en-US"/>
              </w:rPr>
              <w:t>3.963</w:t>
            </w:r>
          </w:p>
        </w:tc>
        <w:tc>
          <w:tcPr>
            <w:tcW w:w="1799" w:type="dxa"/>
            <w:tcBorders>
              <w:top w:val="nil"/>
              <w:left w:val="nil"/>
              <w:bottom w:val="single" w:sz="4" w:space="0" w:color="auto"/>
              <w:right w:val="single" w:sz="4" w:space="0" w:color="auto"/>
            </w:tcBorders>
            <w:shd w:val="clear" w:color="000000" w:fill="FFFFFF"/>
            <w:noWrap/>
            <w:vAlign w:val="center"/>
            <w:hideMark/>
          </w:tcPr>
          <w:p w14:paraId="40C3BAFA" w14:textId="77777777" w:rsidR="00AF376F" w:rsidRPr="00AF376F" w:rsidRDefault="00AF376F" w:rsidP="00AF376F">
            <w:pPr>
              <w:jc w:val="right"/>
              <w:rPr>
                <w:lang w:val="en-US" w:eastAsia="en-US"/>
              </w:rPr>
            </w:pPr>
            <w:r w:rsidRPr="00AF376F">
              <w:rPr>
                <w:sz w:val="22"/>
                <w:szCs w:val="22"/>
                <w:lang w:val="en-US" w:eastAsia="en-US"/>
              </w:rPr>
              <w:t>6.925</w:t>
            </w:r>
          </w:p>
        </w:tc>
        <w:tc>
          <w:tcPr>
            <w:tcW w:w="2165" w:type="dxa"/>
            <w:tcBorders>
              <w:top w:val="nil"/>
              <w:left w:val="nil"/>
              <w:bottom w:val="single" w:sz="4" w:space="0" w:color="auto"/>
              <w:right w:val="single" w:sz="8" w:space="0" w:color="auto"/>
            </w:tcBorders>
            <w:shd w:val="clear" w:color="000000" w:fill="FFFFFF"/>
            <w:noWrap/>
            <w:vAlign w:val="center"/>
            <w:hideMark/>
          </w:tcPr>
          <w:p w14:paraId="2FE8E3DC" w14:textId="77777777" w:rsidR="00AF376F" w:rsidRPr="00AF376F" w:rsidRDefault="00AF376F" w:rsidP="00AF376F">
            <w:pPr>
              <w:jc w:val="center"/>
              <w:rPr>
                <w:lang w:val="en-US" w:eastAsia="en-US"/>
              </w:rPr>
            </w:pPr>
            <w:r w:rsidRPr="00AF376F">
              <w:rPr>
                <w:sz w:val="22"/>
                <w:szCs w:val="22"/>
                <w:lang w:val="en-US" w:eastAsia="en-US"/>
              </w:rPr>
              <w:t>175</w:t>
            </w:r>
          </w:p>
        </w:tc>
      </w:tr>
      <w:tr w:rsidR="00AF376F" w:rsidRPr="00AF376F" w14:paraId="30D37D39" w14:textId="77777777" w:rsidTr="00AF376F">
        <w:trPr>
          <w:trHeight w:val="213"/>
          <w:jc w:val="center"/>
        </w:trPr>
        <w:tc>
          <w:tcPr>
            <w:tcW w:w="4782" w:type="dxa"/>
            <w:tcBorders>
              <w:top w:val="nil"/>
              <w:left w:val="single" w:sz="8" w:space="0" w:color="auto"/>
              <w:bottom w:val="single" w:sz="4" w:space="0" w:color="auto"/>
              <w:right w:val="single" w:sz="4" w:space="0" w:color="auto"/>
            </w:tcBorders>
            <w:shd w:val="clear" w:color="000000" w:fill="FFFFFF"/>
            <w:noWrap/>
            <w:vAlign w:val="center"/>
            <w:hideMark/>
          </w:tcPr>
          <w:p w14:paraId="3082E6D1" w14:textId="77777777" w:rsidR="00AF376F" w:rsidRPr="00AF376F" w:rsidRDefault="00AF376F" w:rsidP="00AF376F">
            <w:pPr>
              <w:rPr>
                <w:lang w:val="en-US" w:eastAsia="en-US"/>
              </w:rPr>
            </w:pPr>
            <w:r w:rsidRPr="00AF376F">
              <w:rPr>
                <w:sz w:val="22"/>
                <w:szCs w:val="22"/>
                <w:lang w:val="en-US" w:eastAsia="en-US"/>
              </w:rPr>
              <w:t>Maj</w:t>
            </w:r>
          </w:p>
        </w:tc>
        <w:tc>
          <w:tcPr>
            <w:tcW w:w="2105" w:type="dxa"/>
            <w:tcBorders>
              <w:top w:val="nil"/>
              <w:left w:val="nil"/>
              <w:bottom w:val="single" w:sz="4" w:space="0" w:color="auto"/>
              <w:right w:val="single" w:sz="4" w:space="0" w:color="auto"/>
            </w:tcBorders>
            <w:shd w:val="clear" w:color="000000" w:fill="FFFFFF"/>
            <w:noWrap/>
            <w:vAlign w:val="center"/>
            <w:hideMark/>
          </w:tcPr>
          <w:p w14:paraId="28DDB426" w14:textId="77777777" w:rsidR="00AF376F" w:rsidRPr="00AF376F" w:rsidRDefault="00AF376F" w:rsidP="00AF376F">
            <w:pPr>
              <w:jc w:val="right"/>
              <w:rPr>
                <w:lang w:val="en-US" w:eastAsia="en-US"/>
              </w:rPr>
            </w:pPr>
            <w:r w:rsidRPr="00AF376F">
              <w:rPr>
                <w:sz w:val="22"/>
                <w:szCs w:val="22"/>
                <w:lang w:val="en-US" w:eastAsia="en-US"/>
              </w:rPr>
              <w:t>5.378</w:t>
            </w:r>
          </w:p>
        </w:tc>
        <w:tc>
          <w:tcPr>
            <w:tcW w:w="1799" w:type="dxa"/>
            <w:tcBorders>
              <w:top w:val="nil"/>
              <w:left w:val="nil"/>
              <w:bottom w:val="single" w:sz="4" w:space="0" w:color="auto"/>
              <w:right w:val="single" w:sz="4" w:space="0" w:color="auto"/>
            </w:tcBorders>
            <w:shd w:val="clear" w:color="000000" w:fill="FFFFFF"/>
            <w:noWrap/>
            <w:vAlign w:val="center"/>
            <w:hideMark/>
          </w:tcPr>
          <w:p w14:paraId="5C54CF93" w14:textId="77777777" w:rsidR="00AF376F" w:rsidRPr="00AF376F" w:rsidRDefault="00AF376F" w:rsidP="00AF376F">
            <w:pPr>
              <w:jc w:val="right"/>
              <w:rPr>
                <w:lang w:val="en-US" w:eastAsia="en-US"/>
              </w:rPr>
            </w:pPr>
            <w:r w:rsidRPr="00AF376F">
              <w:rPr>
                <w:sz w:val="22"/>
                <w:szCs w:val="22"/>
                <w:lang w:val="en-US" w:eastAsia="en-US"/>
              </w:rPr>
              <w:t>9.443</w:t>
            </w:r>
          </w:p>
        </w:tc>
        <w:tc>
          <w:tcPr>
            <w:tcW w:w="2165" w:type="dxa"/>
            <w:tcBorders>
              <w:top w:val="nil"/>
              <w:left w:val="nil"/>
              <w:bottom w:val="single" w:sz="4" w:space="0" w:color="auto"/>
              <w:right w:val="single" w:sz="8" w:space="0" w:color="auto"/>
            </w:tcBorders>
            <w:shd w:val="clear" w:color="000000" w:fill="FFFFFF"/>
            <w:noWrap/>
            <w:vAlign w:val="center"/>
            <w:hideMark/>
          </w:tcPr>
          <w:p w14:paraId="3CAC15F7" w14:textId="77777777" w:rsidR="00AF376F" w:rsidRPr="00AF376F" w:rsidRDefault="00AF376F" w:rsidP="00AF376F">
            <w:pPr>
              <w:jc w:val="center"/>
              <w:rPr>
                <w:lang w:val="en-US" w:eastAsia="en-US"/>
              </w:rPr>
            </w:pPr>
            <w:r w:rsidRPr="00AF376F">
              <w:rPr>
                <w:sz w:val="22"/>
                <w:szCs w:val="22"/>
                <w:lang w:val="en-US" w:eastAsia="en-US"/>
              </w:rPr>
              <w:t>176</w:t>
            </w:r>
          </w:p>
        </w:tc>
      </w:tr>
      <w:tr w:rsidR="00AF376F" w:rsidRPr="00AF376F" w14:paraId="6426A5ED" w14:textId="77777777" w:rsidTr="00AF376F">
        <w:trPr>
          <w:trHeight w:val="213"/>
          <w:jc w:val="center"/>
        </w:trPr>
        <w:tc>
          <w:tcPr>
            <w:tcW w:w="4782" w:type="dxa"/>
            <w:tcBorders>
              <w:top w:val="nil"/>
              <w:left w:val="single" w:sz="8" w:space="0" w:color="auto"/>
              <w:bottom w:val="single" w:sz="4" w:space="0" w:color="auto"/>
              <w:right w:val="single" w:sz="4" w:space="0" w:color="auto"/>
            </w:tcBorders>
            <w:shd w:val="clear" w:color="000000" w:fill="FFFFFF"/>
            <w:noWrap/>
            <w:vAlign w:val="center"/>
            <w:hideMark/>
          </w:tcPr>
          <w:p w14:paraId="3C77BB0A" w14:textId="77777777" w:rsidR="00AF376F" w:rsidRPr="00AF376F" w:rsidRDefault="00AF376F" w:rsidP="00AF376F">
            <w:pPr>
              <w:rPr>
                <w:lang w:val="en-US" w:eastAsia="en-US"/>
              </w:rPr>
            </w:pPr>
            <w:r w:rsidRPr="00AF376F">
              <w:rPr>
                <w:sz w:val="22"/>
                <w:szCs w:val="22"/>
                <w:lang w:val="en-US" w:eastAsia="en-US"/>
              </w:rPr>
              <w:t xml:space="preserve">Јун </w:t>
            </w:r>
          </w:p>
        </w:tc>
        <w:tc>
          <w:tcPr>
            <w:tcW w:w="2105" w:type="dxa"/>
            <w:tcBorders>
              <w:top w:val="nil"/>
              <w:left w:val="nil"/>
              <w:bottom w:val="single" w:sz="4" w:space="0" w:color="auto"/>
              <w:right w:val="single" w:sz="4" w:space="0" w:color="auto"/>
            </w:tcBorders>
            <w:shd w:val="clear" w:color="000000" w:fill="FFFFFF"/>
            <w:noWrap/>
            <w:vAlign w:val="center"/>
            <w:hideMark/>
          </w:tcPr>
          <w:p w14:paraId="584F4579" w14:textId="77777777" w:rsidR="00AF376F" w:rsidRPr="00AF376F" w:rsidRDefault="00AF376F" w:rsidP="00AF376F">
            <w:pPr>
              <w:jc w:val="right"/>
              <w:rPr>
                <w:lang w:val="en-US" w:eastAsia="en-US"/>
              </w:rPr>
            </w:pPr>
            <w:r w:rsidRPr="00AF376F">
              <w:rPr>
                <w:sz w:val="22"/>
                <w:szCs w:val="22"/>
                <w:lang w:val="en-US" w:eastAsia="en-US"/>
              </w:rPr>
              <w:t>5.168</w:t>
            </w:r>
          </w:p>
        </w:tc>
        <w:tc>
          <w:tcPr>
            <w:tcW w:w="1799" w:type="dxa"/>
            <w:tcBorders>
              <w:top w:val="nil"/>
              <w:left w:val="nil"/>
              <w:bottom w:val="single" w:sz="4" w:space="0" w:color="auto"/>
              <w:right w:val="single" w:sz="4" w:space="0" w:color="auto"/>
            </w:tcBorders>
            <w:shd w:val="clear" w:color="000000" w:fill="FFFFFF"/>
            <w:noWrap/>
            <w:vAlign w:val="center"/>
            <w:hideMark/>
          </w:tcPr>
          <w:p w14:paraId="742920CD" w14:textId="77777777" w:rsidR="00AF376F" w:rsidRPr="00AF376F" w:rsidRDefault="00AF376F" w:rsidP="00AF376F">
            <w:pPr>
              <w:jc w:val="right"/>
              <w:rPr>
                <w:lang w:val="en-US" w:eastAsia="en-US"/>
              </w:rPr>
            </w:pPr>
            <w:r w:rsidRPr="00AF376F">
              <w:rPr>
                <w:sz w:val="22"/>
                <w:szCs w:val="22"/>
                <w:lang w:val="en-US" w:eastAsia="en-US"/>
              </w:rPr>
              <w:t>7.430</w:t>
            </w:r>
          </w:p>
        </w:tc>
        <w:tc>
          <w:tcPr>
            <w:tcW w:w="2165" w:type="dxa"/>
            <w:tcBorders>
              <w:top w:val="nil"/>
              <w:left w:val="nil"/>
              <w:bottom w:val="single" w:sz="4" w:space="0" w:color="auto"/>
              <w:right w:val="single" w:sz="8" w:space="0" w:color="auto"/>
            </w:tcBorders>
            <w:shd w:val="clear" w:color="000000" w:fill="FFFFFF"/>
            <w:noWrap/>
            <w:vAlign w:val="center"/>
            <w:hideMark/>
          </w:tcPr>
          <w:p w14:paraId="68DC3D40" w14:textId="77777777" w:rsidR="00AF376F" w:rsidRPr="00AF376F" w:rsidRDefault="00AF376F" w:rsidP="00AF376F">
            <w:pPr>
              <w:jc w:val="center"/>
              <w:rPr>
                <w:lang w:val="en-US" w:eastAsia="en-US"/>
              </w:rPr>
            </w:pPr>
            <w:r w:rsidRPr="00AF376F">
              <w:rPr>
                <w:sz w:val="22"/>
                <w:szCs w:val="22"/>
                <w:lang w:val="en-US" w:eastAsia="en-US"/>
              </w:rPr>
              <w:t>144</w:t>
            </w:r>
          </w:p>
        </w:tc>
      </w:tr>
      <w:tr w:rsidR="00AF376F" w:rsidRPr="00AF376F" w14:paraId="30068B42" w14:textId="77777777" w:rsidTr="00AF376F">
        <w:trPr>
          <w:trHeight w:val="213"/>
          <w:jc w:val="center"/>
        </w:trPr>
        <w:tc>
          <w:tcPr>
            <w:tcW w:w="4782" w:type="dxa"/>
            <w:tcBorders>
              <w:top w:val="nil"/>
              <w:left w:val="single" w:sz="8" w:space="0" w:color="auto"/>
              <w:bottom w:val="single" w:sz="4" w:space="0" w:color="auto"/>
              <w:right w:val="single" w:sz="4" w:space="0" w:color="auto"/>
            </w:tcBorders>
            <w:shd w:val="clear" w:color="000000" w:fill="FFFFFF"/>
            <w:noWrap/>
            <w:vAlign w:val="center"/>
            <w:hideMark/>
          </w:tcPr>
          <w:p w14:paraId="39B86198" w14:textId="77777777" w:rsidR="00AF376F" w:rsidRPr="00AF376F" w:rsidRDefault="00AF376F" w:rsidP="00AF376F">
            <w:pPr>
              <w:rPr>
                <w:lang w:val="en-US" w:eastAsia="en-US"/>
              </w:rPr>
            </w:pPr>
            <w:r w:rsidRPr="00AF376F">
              <w:rPr>
                <w:sz w:val="22"/>
                <w:szCs w:val="22"/>
                <w:lang w:val="en-US" w:eastAsia="en-US"/>
              </w:rPr>
              <w:t>Јул</w:t>
            </w:r>
          </w:p>
        </w:tc>
        <w:tc>
          <w:tcPr>
            <w:tcW w:w="2105" w:type="dxa"/>
            <w:tcBorders>
              <w:top w:val="nil"/>
              <w:left w:val="nil"/>
              <w:bottom w:val="single" w:sz="4" w:space="0" w:color="auto"/>
              <w:right w:val="single" w:sz="4" w:space="0" w:color="auto"/>
            </w:tcBorders>
            <w:shd w:val="clear" w:color="000000" w:fill="FFFFFF"/>
            <w:noWrap/>
            <w:vAlign w:val="center"/>
            <w:hideMark/>
          </w:tcPr>
          <w:p w14:paraId="7184DEA8" w14:textId="77777777" w:rsidR="00AF376F" w:rsidRPr="00AF376F" w:rsidRDefault="00AF376F" w:rsidP="00AF376F">
            <w:pPr>
              <w:jc w:val="right"/>
              <w:rPr>
                <w:lang w:val="en-US" w:eastAsia="en-US"/>
              </w:rPr>
            </w:pPr>
            <w:r w:rsidRPr="00AF376F">
              <w:rPr>
                <w:sz w:val="22"/>
                <w:szCs w:val="22"/>
                <w:lang w:val="en-US" w:eastAsia="en-US"/>
              </w:rPr>
              <w:t>4.869</w:t>
            </w:r>
          </w:p>
        </w:tc>
        <w:tc>
          <w:tcPr>
            <w:tcW w:w="1799" w:type="dxa"/>
            <w:tcBorders>
              <w:top w:val="nil"/>
              <w:left w:val="nil"/>
              <w:bottom w:val="single" w:sz="4" w:space="0" w:color="auto"/>
              <w:right w:val="single" w:sz="4" w:space="0" w:color="auto"/>
            </w:tcBorders>
            <w:shd w:val="clear" w:color="000000" w:fill="FFFFFF"/>
            <w:noWrap/>
            <w:vAlign w:val="center"/>
            <w:hideMark/>
          </w:tcPr>
          <w:p w14:paraId="115EB617" w14:textId="77777777" w:rsidR="00AF376F" w:rsidRPr="00AF376F" w:rsidRDefault="00AF376F" w:rsidP="00AF376F">
            <w:pPr>
              <w:jc w:val="right"/>
              <w:rPr>
                <w:lang w:val="en-US" w:eastAsia="en-US"/>
              </w:rPr>
            </w:pPr>
            <w:r w:rsidRPr="00AF376F">
              <w:rPr>
                <w:sz w:val="22"/>
                <w:szCs w:val="22"/>
                <w:lang w:val="en-US" w:eastAsia="en-US"/>
              </w:rPr>
              <w:t>5.767</w:t>
            </w:r>
          </w:p>
        </w:tc>
        <w:tc>
          <w:tcPr>
            <w:tcW w:w="2165" w:type="dxa"/>
            <w:tcBorders>
              <w:top w:val="nil"/>
              <w:left w:val="nil"/>
              <w:bottom w:val="single" w:sz="4" w:space="0" w:color="auto"/>
              <w:right w:val="single" w:sz="8" w:space="0" w:color="auto"/>
            </w:tcBorders>
            <w:shd w:val="clear" w:color="000000" w:fill="FFFFFF"/>
            <w:noWrap/>
            <w:vAlign w:val="center"/>
            <w:hideMark/>
          </w:tcPr>
          <w:p w14:paraId="797C48EC" w14:textId="77777777" w:rsidR="00AF376F" w:rsidRPr="00AF376F" w:rsidRDefault="00AF376F" w:rsidP="00AF376F">
            <w:pPr>
              <w:jc w:val="center"/>
              <w:rPr>
                <w:lang w:val="en-US" w:eastAsia="en-US"/>
              </w:rPr>
            </w:pPr>
            <w:r w:rsidRPr="00AF376F">
              <w:rPr>
                <w:sz w:val="22"/>
                <w:szCs w:val="22"/>
                <w:lang w:val="en-US" w:eastAsia="en-US"/>
              </w:rPr>
              <w:t>118</w:t>
            </w:r>
          </w:p>
        </w:tc>
      </w:tr>
      <w:tr w:rsidR="00AF376F" w:rsidRPr="00AF376F" w14:paraId="3880714A" w14:textId="77777777" w:rsidTr="00AF376F">
        <w:trPr>
          <w:trHeight w:val="213"/>
          <w:jc w:val="center"/>
        </w:trPr>
        <w:tc>
          <w:tcPr>
            <w:tcW w:w="4782" w:type="dxa"/>
            <w:tcBorders>
              <w:top w:val="nil"/>
              <w:left w:val="single" w:sz="8" w:space="0" w:color="auto"/>
              <w:bottom w:val="single" w:sz="4" w:space="0" w:color="auto"/>
              <w:right w:val="single" w:sz="4" w:space="0" w:color="auto"/>
            </w:tcBorders>
            <w:shd w:val="clear" w:color="000000" w:fill="FFFFFF"/>
            <w:noWrap/>
            <w:vAlign w:val="center"/>
            <w:hideMark/>
          </w:tcPr>
          <w:p w14:paraId="061930D5" w14:textId="77777777" w:rsidR="00AF376F" w:rsidRPr="00AF376F" w:rsidRDefault="00AF376F" w:rsidP="00AF376F">
            <w:pPr>
              <w:rPr>
                <w:lang w:val="en-US" w:eastAsia="en-US"/>
              </w:rPr>
            </w:pPr>
            <w:r w:rsidRPr="00AF376F">
              <w:rPr>
                <w:sz w:val="22"/>
                <w:szCs w:val="22"/>
                <w:lang w:val="en-US" w:eastAsia="en-US"/>
              </w:rPr>
              <w:t xml:space="preserve">Август </w:t>
            </w:r>
          </w:p>
        </w:tc>
        <w:tc>
          <w:tcPr>
            <w:tcW w:w="2105" w:type="dxa"/>
            <w:tcBorders>
              <w:top w:val="nil"/>
              <w:left w:val="nil"/>
              <w:bottom w:val="single" w:sz="4" w:space="0" w:color="auto"/>
              <w:right w:val="single" w:sz="4" w:space="0" w:color="auto"/>
            </w:tcBorders>
            <w:shd w:val="clear" w:color="000000" w:fill="FFFFFF"/>
            <w:noWrap/>
            <w:vAlign w:val="center"/>
            <w:hideMark/>
          </w:tcPr>
          <w:p w14:paraId="0F73044B" w14:textId="77777777" w:rsidR="00AF376F" w:rsidRPr="00AF376F" w:rsidRDefault="00AF376F" w:rsidP="00AF376F">
            <w:pPr>
              <w:jc w:val="right"/>
              <w:rPr>
                <w:lang w:val="en-US" w:eastAsia="en-US"/>
              </w:rPr>
            </w:pPr>
            <w:r w:rsidRPr="00AF376F">
              <w:rPr>
                <w:sz w:val="22"/>
                <w:szCs w:val="22"/>
                <w:lang w:val="en-US" w:eastAsia="en-US"/>
              </w:rPr>
              <w:t>5.664</w:t>
            </w:r>
          </w:p>
        </w:tc>
        <w:tc>
          <w:tcPr>
            <w:tcW w:w="1799" w:type="dxa"/>
            <w:tcBorders>
              <w:top w:val="nil"/>
              <w:left w:val="nil"/>
              <w:bottom w:val="single" w:sz="4" w:space="0" w:color="auto"/>
              <w:right w:val="single" w:sz="4" w:space="0" w:color="auto"/>
            </w:tcBorders>
            <w:shd w:val="clear" w:color="000000" w:fill="FFFFFF"/>
            <w:noWrap/>
            <w:vAlign w:val="center"/>
            <w:hideMark/>
          </w:tcPr>
          <w:p w14:paraId="4A786B77" w14:textId="77777777" w:rsidR="00AF376F" w:rsidRPr="00AF376F" w:rsidRDefault="00AF376F" w:rsidP="00AF376F">
            <w:pPr>
              <w:jc w:val="right"/>
              <w:rPr>
                <w:lang w:val="en-US" w:eastAsia="en-US"/>
              </w:rPr>
            </w:pPr>
            <w:r w:rsidRPr="00AF376F">
              <w:rPr>
                <w:sz w:val="22"/>
                <w:szCs w:val="22"/>
                <w:lang w:val="en-US" w:eastAsia="en-US"/>
              </w:rPr>
              <w:t>6.281</w:t>
            </w:r>
          </w:p>
        </w:tc>
        <w:tc>
          <w:tcPr>
            <w:tcW w:w="2165" w:type="dxa"/>
            <w:tcBorders>
              <w:top w:val="nil"/>
              <w:left w:val="nil"/>
              <w:bottom w:val="single" w:sz="4" w:space="0" w:color="auto"/>
              <w:right w:val="single" w:sz="8" w:space="0" w:color="auto"/>
            </w:tcBorders>
            <w:shd w:val="clear" w:color="000000" w:fill="FFFFFF"/>
            <w:noWrap/>
            <w:vAlign w:val="center"/>
            <w:hideMark/>
          </w:tcPr>
          <w:p w14:paraId="08BF933E" w14:textId="77777777" w:rsidR="00AF376F" w:rsidRPr="00AF376F" w:rsidRDefault="00AF376F" w:rsidP="00AF376F">
            <w:pPr>
              <w:jc w:val="center"/>
              <w:rPr>
                <w:lang w:val="en-US" w:eastAsia="en-US"/>
              </w:rPr>
            </w:pPr>
            <w:r w:rsidRPr="00AF376F">
              <w:rPr>
                <w:sz w:val="22"/>
                <w:szCs w:val="22"/>
                <w:lang w:val="en-US" w:eastAsia="en-US"/>
              </w:rPr>
              <w:t>111</w:t>
            </w:r>
          </w:p>
        </w:tc>
      </w:tr>
      <w:tr w:rsidR="00AF376F" w:rsidRPr="00AF376F" w14:paraId="7DE852A8" w14:textId="77777777" w:rsidTr="00AF376F">
        <w:trPr>
          <w:trHeight w:val="213"/>
          <w:jc w:val="center"/>
        </w:trPr>
        <w:tc>
          <w:tcPr>
            <w:tcW w:w="4782" w:type="dxa"/>
            <w:tcBorders>
              <w:top w:val="nil"/>
              <w:left w:val="single" w:sz="8" w:space="0" w:color="auto"/>
              <w:bottom w:val="single" w:sz="4" w:space="0" w:color="auto"/>
              <w:right w:val="single" w:sz="4" w:space="0" w:color="auto"/>
            </w:tcBorders>
            <w:shd w:val="clear" w:color="000000" w:fill="FFFFFF"/>
            <w:noWrap/>
            <w:vAlign w:val="center"/>
            <w:hideMark/>
          </w:tcPr>
          <w:p w14:paraId="3286ED77" w14:textId="77777777" w:rsidR="00AF376F" w:rsidRPr="00AF376F" w:rsidRDefault="00AF376F" w:rsidP="00AF376F">
            <w:pPr>
              <w:rPr>
                <w:lang w:val="en-US" w:eastAsia="en-US"/>
              </w:rPr>
            </w:pPr>
            <w:r w:rsidRPr="00AF376F">
              <w:rPr>
                <w:sz w:val="22"/>
                <w:szCs w:val="22"/>
                <w:lang w:val="en-US" w:eastAsia="en-US"/>
              </w:rPr>
              <w:t>Септембар</w:t>
            </w:r>
          </w:p>
        </w:tc>
        <w:tc>
          <w:tcPr>
            <w:tcW w:w="2105" w:type="dxa"/>
            <w:tcBorders>
              <w:top w:val="nil"/>
              <w:left w:val="nil"/>
              <w:bottom w:val="single" w:sz="4" w:space="0" w:color="auto"/>
              <w:right w:val="single" w:sz="4" w:space="0" w:color="auto"/>
            </w:tcBorders>
            <w:shd w:val="clear" w:color="000000" w:fill="FFFFFF"/>
            <w:noWrap/>
            <w:vAlign w:val="center"/>
            <w:hideMark/>
          </w:tcPr>
          <w:p w14:paraId="7D50AFF0" w14:textId="77777777" w:rsidR="00AF376F" w:rsidRPr="00AF376F" w:rsidRDefault="00AF376F" w:rsidP="00AF376F">
            <w:pPr>
              <w:jc w:val="right"/>
              <w:rPr>
                <w:lang w:val="en-US" w:eastAsia="en-US"/>
              </w:rPr>
            </w:pPr>
            <w:r w:rsidRPr="00AF376F">
              <w:rPr>
                <w:sz w:val="22"/>
                <w:szCs w:val="22"/>
                <w:lang w:val="en-US" w:eastAsia="en-US"/>
              </w:rPr>
              <w:t>5.522</w:t>
            </w:r>
          </w:p>
        </w:tc>
        <w:tc>
          <w:tcPr>
            <w:tcW w:w="1799" w:type="dxa"/>
            <w:tcBorders>
              <w:top w:val="nil"/>
              <w:left w:val="nil"/>
              <w:bottom w:val="single" w:sz="4" w:space="0" w:color="auto"/>
              <w:right w:val="single" w:sz="4" w:space="0" w:color="auto"/>
            </w:tcBorders>
            <w:shd w:val="clear" w:color="000000" w:fill="FFFFFF"/>
            <w:noWrap/>
            <w:vAlign w:val="center"/>
            <w:hideMark/>
          </w:tcPr>
          <w:p w14:paraId="1B7A95DB" w14:textId="77777777" w:rsidR="00AF376F" w:rsidRPr="00AF376F" w:rsidRDefault="00AF376F" w:rsidP="00AF376F">
            <w:pPr>
              <w:jc w:val="right"/>
              <w:rPr>
                <w:lang w:val="en-US" w:eastAsia="en-US"/>
              </w:rPr>
            </w:pPr>
            <w:r w:rsidRPr="00AF376F">
              <w:rPr>
                <w:sz w:val="22"/>
                <w:szCs w:val="22"/>
                <w:lang w:val="en-US" w:eastAsia="en-US"/>
              </w:rPr>
              <w:t>7.421</w:t>
            </w:r>
          </w:p>
        </w:tc>
        <w:tc>
          <w:tcPr>
            <w:tcW w:w="2165" w:type="dxa"/>
            <w:tcBorders>
              <w:top w:val="nil"/>
              <w:left w:val="nil"/>
              <w:bottom w:val="single" w:sz="4" w:space="0" w:color="auto"/>
              <w:right w:val="single" w:sz="8" w:space="0" w:color="auto"/>
            </w:tcBorders>
            <w:shd w:val="clear" w:color="000000" w:fill="FFFFFF"/>
            <w:noWrap/>
            <w:vAlign w:val="center"/>
            <w:hideMark/>
          </w:tcPr>
          <w:p w14:paraId="48D3BC37" w14:textId="77777777" w:rsidR="00AF376F" w:rsidRPr="00AF376F" w:rsidRDefault="00AF376F" w:rsidP="00AF376F">
            <w:pPr>
              <w:jc w:val="center"/>
              <w:rPr>
                <w:lang w:val="en-US" w:eastAsia="en-US"/>
              </w:rPr>
            </w:pPr>
            <w:r w:rsidRPr="00AF376F">
              <w:rPr>
                <w:sz w:val="22"/>
                <w:szCs w:val="22"/>
                <w:lang w:val="en-US" w:eastAsia="en-US"/>
              </w:rPr>
              <w:t>134</w:t>
            </w:r>
          </w:p>
        </w:tc>
      </w:tr>
      <w:tr w:rsidR="00AF376F" w:rsidRPr="00AF376F" w14:paraId="015D0D0D" w14:textId="77777777" w:rsidTr="00AF376F">
        <w:trPr>
          <w:trHeight w:val="213"/>
          <w:jc w:val="center"/>
        </w:trPr>
        <w:tc>
          <w:tcPr>
            <w:tcW w:w="4782" w:type="dxa"/>
            <w:tcBorders>
              <w:top w:val="nil"/>
              <w:left w:val="single" w:sz="8" w:space="0" w:color="auto"/>
              <w:bottom w:val="single" w:sz="4" w:space="0" w:color="auto"/>
              <w:right w:val="single" w:sz="4" w:space="0" w:color="auto"/>
            </w:tcBorders>
            <w:shd w:val="clear" w:color="000000" w:fill="FFFFFF"/>
            <w:noWrap/>
            <w:vAlign w:val="center"/>
            <w:hideMark/>
          </w:tcPr>
          <w:p w14:paraId="54B7FE93" w14:textId="77777777" w:rsidR="00AF376F" w:rsidRPr="00AF376F" w:rsidRDefault="00AF376F" w:rsidP="00AF376F">
            <w:pPr>
              <w:rPr>
                <w:lang w:val="en-US" w:eastAsia="en-US"/>
              </w:rPr>
            </w:pPr>
            <w:r w:rsidRPr="00AF376F">
              <w:rPr>
                <w:sz w:val="22"/>
                <w:szCs w:val="22"/>
                <w:lang w:val="en-US" w:eastAsia="en-US"/>
              </w:rPr>
              <w:t>Октобар</w:t>
            </w:r>
          </w:p>
        </w:tc>
        <w:tc>
          <w:tcPr>
            <w:tcW w:w="2105" w:type="dxa"/>
            <w:tcBorders>
              <w:top w:val="nil"/>
              <w:left w:val="nil"/>
              <w:bottom w:val="single" w:sz="4" w:space="0" w:color="auto"/>
              <w:right w:val="single" w:sz="4" w:space="0" w:color="auto"/>
            </w:tcBorders>
            <w:shd w:val="clear" w:color="000000" w:fill="FFFFFF"/>
            <w:noWrap/>
            <w:vAlign w:val="center"/>
            <w:hideMark/>
          </w:tcPr>
          <w:p w14:paraId="31AE3DDF" w14:textId="77777777" w:rsidR="00AF376F" w:rsidRPr="00AF376F" w:rsidRDefault="00AF376F" w:rsidP="00AF376F">
            <w:pPr>
              <w:jc w:val="right"/>
              <w:rPr>
                <w:lang w:val="en-US" w:eastAsia="en-US"/>
              </w:rPr>
            </w:pPr>
            <w:r w:rsidRPr="00AF376F">
              <w:rPr>
                <w:sz w:val="22"/>
                <w:szCs w:val="22"/>
                <w:lang w:val="en-US" w:eastAsia="en-US"/>
              </w:rPr>
              <w:t>5.674</w:t>
            </w:r>
          </w:p>
        </w:tc>
        <w:tc>
          <w:tcPr>
            <w:tcW w:w="1799" w:type="dxa"/>
            <w:tcBorders>
              <w:top w:val="nil"/>
              <w:left w:val="nil"/>
              <w:bottom w:val="single" w:sz="4" w:space="0" w:color="auto"/>
              <w:right w:val="single" w:sz="4" w:space="0" w:color="auto"/>
            </w:tcBorders>
            <w:shd w:val="clear" w:color="000000" w:fill="FFFFFF"/>
            <w:noWrap/>
            <w:vAlign w:val="center"/>
            <w:hideMark/>
          </w:tcPr>
          <w:p w14:paraId="04886025" w14:textId="77777777" w:rsidR="00AF376F" w:rsidRPr="00AF376F" w:rsidRDefault="00AF376F" w:rsidP="00AF376F">
            <w:pPr>
              <w:jc w:val="right"/>
              <w:rPr>
                <w:lang w:val="en-US" w:eastAsia="en-US"/>
              </w:rPr>
            </w:pPr>
            <w:r w:rsidRPr="00AF376F">
              <w:rPr>
                <w:sz w:val="22"/>
                <w:szCs w:val="22"/>
                <w:lang w:val="en-US" w:eastAsia="en-US"/>
              </w:rPr>
              <w:t>8.628</w:t>
            </w:r>
          </w:p>
        </w:tc>
        <w:tc>
          <w:tcPr>
            <w:tcW w:w="2165" w:type="dxa"/>
            <w:tcBorders>
              <w:top w:val="nil"/>
              <w:left w:val="nil"/>
              <w:bottom w:val="single" w:sz="4" w:space="0" w:color="auto"/>
              <w:right w:val="single" w:sz="8" w:space="0" w:color="auto"/>
            </w:tcBorders>
            <w:shd w:val="clear" w:color="000000" w:fill="FFFFFF"/>
            <w:noWrap/>
            <w:vAlign w:val="center"/>
            <w:hideMark/>
          </w:tcPr>
          <w:p w14:paraId="7EDD0D88" w14:textId="77777777" w:rsidR="00AF376F" w:rsidRPr="00AF376F" w:rsidRDefault="00AF376F" w:rsidP="00AF376F">
            <w:pPr>
              <w:jc w:val="center"/>
              <w:rPr>
                <w:lang w:val="en-US" w:eastAsia="en-US"/>
              </w:rPr>
            </w:pPr>
            <w:r w:rsidRPr="00AF376F">
              <w:rPr>
                <w:sz w:val="22"/>
                <w:szCs w:val="22"/>
                <w:lang w:val="en-US" w:eastAsia="en-US"/>
              </w:rPr>
              <w:t>152</w:t>
            </w:r>
          </w:p>
        </w:tc>
      </w:tr>
      <w:tr w:rsidR="00AF376F" w:rsidRPr="00AF376F" w14:paraId="7729D15E" w14:textId="77777777" w:rsidTr="00AF376F">
        <w:trPr>
          <w:trHeight w:val="213"/>
          <w:jc w:val="center"/>
        </w:trPr>
        <w:tc>
          <w:tcPr>
            <w:tcW w:w="4782" w:type="dxa"/>
            <w:tcBorders>
              <w:top w:val="nil"/>
              <w:left w:val="single" w:sz="8" w:space="0" w:color="auto"/>
              <w:bottom w:val="single" w:sz="4" w:space="0" w:color="auto"/>
              <w:right w:val="single" w:sz="4" w:space="0" w:color="auto"/>
            </w:tcBorders>
            <w:shd w:val="clear" w:color="000000" w:fill="FFFFFF"/>
            <w:noWrap/>
            <w:vAlign w:val="center"/>
            <w:hideMark/>
          </w:tcPr>
          <w:p w14:paraId="69CA5BE6" w14:textId="77777777" w:rsidR="00AF376F" w:rsidRPr="00AF376F" w:rsidRDefault="00AF376F" w:rsidP="00AF376F">
            <w:pPr>
              <w:rPr>
                <w:lang w:val="en-US" w:eastAsia="en-US"/>
              </w:rPr>
            </w:pPr>
            <w:r w:rsidRPr="00AF376F">
              <w:rPr>
                <w:sz w:val="22"/>
                <w:szCs w:val="22"/>
                <w:lang w:val="en-US" w:eastAsia="en-US"/>
              </w:rPr>
              <w:t xml:space="preserve">Новембар </w:t>
            </w:r>
          </w:p>
        </w:tc>
        <w:tc>
          <w:tcPr>
            <w:tcW w:w="2105" w:type="dxa"/>
            <w:tcBorders>
              <w:top w:val="nil"/>
              <w:left w:val="nil"/>
              <w:bottom w:val="single" w:sz="4" w:space="0" w:color="auto"/>
              <w:right w:val="single" w:sz="4" w:space="0" w:color="auto"/>
            </w:tcBorders>
            <w:shd w:val="clear" w:color="000000" w:fill="FFFFFF"/>
            <w:noWrap/>
            <w:vAlign w:val="center"/>
            <w:hideMark/>
          </w:tcPr>
          <w:p w14:paraId="13347EE5" w14:textId="77777777" w:rsidR="00AF376F" w:rsidRPr="00AF376F" w:rsidRDefault="00AF376F" w:rsidP="00AF376F">
            <w:pPr>
              <w:jc w:val="right"/>
              <w:rPr>
                <w:lang w:val="en-US" w:eastAsia="en-US"/>
              </w:rPr>
            </w:pPr>
            <w:r w:rsidRPr="00AF376F">
              <w:rPr>
                <w:sz w:val="22"/>
                <w:szCs w:val="22"/>
                <w:lang w:val="en-US" w:eastAsia="en-US"/>
              </w:rPr>
              <w:t>5.469</w:t>
            </w:r>
          </w:p>
        </w:tc>
        <w:tc>
          <w:tcPr>
            <w:tcW w:w="1799" w:type="dxa"/>
            <w:tcBorders>
              <w:top w:val="nil"/>
              <w:left w:val="nil"/>
              <w:bottom w:val="single" w:sz="4" w:space="0" w:color="auto"/>
              <w:right w:val="single" w:sz="4" w:space="0" w:color="auto"/>
            </w:tcBorders>
            <w:shd w:val="clear" w:color="000000" w:fill="FFFFFF"/>
            <w:noWrap/>
            <w:vAlign w:val="center"/>
            <w:hideMark/>
          </w:tcPr>
          <w:p w14:paraId="5FF4CB31" w14:textId="77777777" w:rsidR="00AF376F" w:rsidRPr="00AF376F" w:rsidRDefault="00AF376F" w:rsidP="00AF376F">
            <w:pPr>
              <w:jc w:val="right"/>
              <w:rPr>
                <w:lang w:val="en-US" w:eastAsia="en-US"/>
              </w:rPr>
            </w:pPr>
            <w:r w:rsidRPr="00AF376F">
              <w:rPr>
                <w:sz w:val="22"/>
                <w:szCs w:val="22"/>
                <w:lang w:val="en-US" w:eastAsia="en-US"/>
              </w:rPr>
              <w:t>7.588</w:t>
            </w:r>
          </w:p>
        </w:tc>
        <w:tc>
          <w:tcPr>
            <w:tcW w:w="2165" w:type="dxa"/>
            <w:tcBorders>
              <w:top w:val="nil"/>
              <w:left w:val="nil"/>
              <w:bottom w:val="single" w:sz="4" w:space="0" w:color="auto"/>
              <w:right w:val="single" w:sz="8" w:space="0" w:color="auto"/>
            </w:tcBorders>
            <w:shd w:val="clear" w:color="000000" w:fill="FFFFFF"/>
            <w:noWrap/>
            <w:vAlign w:val="center"/>
            <w:hideMark/>
          </w:tcPr>
          <w:p w14:paraId="4D23F2E3" w14:textId="77777777" w:rsidR="00AF376F" w:rsidRPr="00AF376F" w:rsidRDefault="00AF376F" w:rsidP="00AF376F">
            <w:pPr>
              <w:jc w:val="center"/>
              <w:rPr>
                <w:lang w:val="en-US" w:eastAsia="en-US"/>
              </w:rPr>
            </w:pPr>
            <w:r w:rsidRPr="00AF376F">
              <w:rPr>
                <w:sz w:val="22"/>
                <w:szCs w:val="22"/>
                <w:lang w:val="en-US" w:eastAsia="en-US"/>
              </w:rPr>
              <w:t>139</w:t>
            </w:r>
          </w:p>
        </w:tc>
      </w:tr>
      <w:tr w:rsidR="00AF376F" w:rsidRPr="00AF376F" w14:paraId="0CC99D1A" w14:textId="77777777" w:rsidTr="00AF376F">
        <w:trPr>
          <w:trHeight w:val="223"/>
          <w:jc w:val="center"/>
        </w:trPr>
        <w:tc>
          <w:tcPr>
            <w:tcW w:w="4782" w:type="dxa"/>
            <w:tcBorders>
              <w:top w:val="nil"/>
              <w:left w:val="single" w:sz="8" w:space="0" w:color="auto"/>
              <w:bottom w:val="nil"/>
              <w:right w:val="single" w:sz="4" w:space="0" w:color="auto"/>
            </w:tcBorders>
            <w:shd w:val="clear" w:color="000000" w:fill="FFFFFF"/>
            <w:noWrap/>
            <w:vAlign w:val="center"/>
            <w:hideMark/>
          </w:tcPr>
          <w:p w14:paraId="1A51FA5D" w14:textId="77777777" w:rsidR="00AF376F" w:rsidRPr="00AF376F" w:rsidRDefault="00AF376F" w:rsidP="00AF376F">
            <w:pPr>
              <w:rPr>
                <w:lang w:val="en-US" w:eastAsia="en-US"/>
              </w:rPr>
            </w:pPr>
            <w:r w:rsidRPr="00AF376F">
              <w:rPr>
                <w:sz w:val="22"/>
                <w:szCs w:val="22"/>
                <w:lang w:val="en-US" w:eastAsia="en-US"/>
              </w:rPr>
              <w:t xml:space="preserve">Децембар </w:t>
            </w:r>
          </w:p>
        </w:tc>
        <w:tc>
          <w:tcPr>
            <w:tcW w:w="2105" w:type="dxa"/>
            <w:tcBorders>
              <w:top w:val="nil"/>
              <w:left w:val="nil"/>
              <w:bottom w:val="nil"/>
              <w:right w:val="single" w:sz="4" w:space="0" w:color="auto"/>
            </w:tcBorders>
            <w:shd w:val="clear" w:color="000000" w:fill="FFFFFF"/>
            <w:noWrap/>
            <w:vAlign w:val="center"/>
            <w:hideMark/>
          </w:tcPr>
          <w:p w14:paraId="55FE74F6" w14:textId="77777777" w:rsidR="00AF376F" w:rsidRPr="00AF376F" w:rsidRDefault="00AF376F" w:rsidP="00AF376F">
            <w:pPr>
              <w:jc w:val="right"/>
              <w:rPr>
                <w:lang w:val="en-US" w:eastAsia="en-US"/>
              </w:rPr>
            </w:pPr>
            <w:r w:rsidRPr="00AF376F">
              <w:rPr>
                <w:sz w:val="22"/>
                <w:szCs w:val="22"/>
                <w:lang w:val="en-US" w:eastAsia="en-US"/>
              </w:rPr>
              <w:t>5.323</w:t>
            </w:r>
          </w:p>
        </w:tc>
        <w:tc>
          <w:tcPr>
            <w:tcW w:w="1799" w:type="dxa"/>
            <w:tcBorders>
              <w:top w:val="nil"/>
              <w:left w:val="nil"/>
              <w:bottom w:val="nil"/>
              <w:right w:val="single" w:sz="4" w:space="0" w:color="auto"/>
            </w:tcBorders>
            <w:shd w:val="clear" w:color="000000" w:fill="FFFFFF"/>
            <w:noWrap/>
            <w:vAlign w:val="center"/>
            <w:hideMark/>
          </w:tcPr>
          <w:p w14:paraId="1DD9DD88" w14:textId="77777777" w:rsidR="00AF376F" w:rsidRPr="00AF376F" w:rsidRDefault="00AF376F" w:rsidP="00AF376F">
            <w:pPr>
              <w:jc w:val="right"/>
              <w:rPr>
                <w:lang w:val="en-US" w:eastAsia="en-US"/>
              </w:rPr>
            </w:pPr>
            <w:r w:rsidRPr="00AF376F">
              <w:rPr>
                <w:sz w:val="22"/>
                <w:szCs w:val="22"/>
                <w:lang w:val="en-US" w:eastAsia="en-US"/>
              </w:rPr>
              <w:t>6.981</w:t>
            </w:r>
          </w:p>
        </w:tc>
        <w:tc>
          <w:tcPr>
            <w:tcW w:w="2165" w:type="dxa"/>
            <w:tcBorders>
              <w:top w:val="nil"/>
              <w:left w:val="nil"/>
              <w:bottom w:val="nil"/>
              <w:right w:val="single" w:sz="8" w:space="0" w:color="auto"/>
            </w:tcBorders>
            <w:shd w:val="clear" w:color="000000" w:fill="FFFFFF"/>
            <w:noWrap/>
            <w:vAlign w:val="center"/>
            <w:hideMark/>
          </w:tcPr>
          <w:p w14:paraId="4A146DEB" w14:textId="77777777" w:rsidR="00AF376F" w:rsidRPr="00AF376F" w:rsidRDefault="00AF376F" w:rsidP="00AF376F">
            <w:pPr>
              <w:jc w:val="center"/>
              <w:rPr>
                <w:lang w:val="en-US" w:eastAsia="en-US"/>
              </w:rPr>
            </w:pPr>
            <w:r w:rsidRPr="00AF376F">
              <w:rPr>
                <w:sz w:val="22"/>
                <w:szCs w:val="22"/>
                <w:lang w:val="en-US" w:eastAsia="en-US"/>
              </w:rPr>
              <w:t>131</w:t>
            </w:r>
          </w:p>
        </w:tc>
      </w:tr>
      <w:tr w:rsidR="00AF376F" w:rsidRPr="00AF376F" w14:paraId="35DD543E" w14:textId="77777777" w:rsidTr="00AF376F">
        <w:trPr>
          <w:trHeight w:val="201"/>
          <w:jc w:val="center"/>
        </w:trPr>
        <w:tc>
          <w:tcPr>
            <w:tcW w:w="4782"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2D9CA1EC" w14:textId="77777777" w:rsidR="00AF376F" w:rsidRPr="00AF376F" w:rsidRDefault="00AF376F" w:rsidP="00AF376F">
            <w:pPr>
              <w:jc w:val="center"/>
              <w:rPr>
                <w:b/>
                <w:bCs/>
                <w:color w:val="000000"/>
                <w:lang w:val="en-US" w:eastAsia="en-US"/>
              </w:rPr>
            </w:pPr>
            <w:r w:rsidRPr="00AF376F">
              <w:rPr>
                <w:b/>
                <w:bCs/>
                <w:color w:val="000000"/>
                <w:sz w:val="22"/>
                <w:szCs w:val="22"/>
                <w:lang w:val="en-US" w:eastAsia="en-US"/>
              </w:rPr>
              <w:t>Укупно I-XII/2022.</w:t>
            </w:r>
          </w:p>
        </w:tc>
        <w:tc>
          <w:tcPr>
            <w:tcW w:w="2105" w:type="dxa"/>
            <w:tcBorders>
              <w:top w:val="single" w:sz="8" w:space="0" w:color="auto"/>
              <w:left w:val="nil"/>
              <w:bottom w:val="single" w:sz="8" w:space="0" w:color="auto"/>
              <w:right w:val="single" w:sz="4" w:space="0" w:color="auto"/>
            </w:tcBorders>
            <w:shd w:val="clear" w:color="000000" w:fill="BFBFBF"/>
            <w:noWrap/>
            <w:vAlign w:val="center"/>
            <w:hideMark/>
          </w:tcPr>
          <w:p w14:paraId="6CFCAC67" w14:textId="77777777" w:rsidR="00AF376F" w:rsidRPr="00AF376F" w:rsidRDefault="00AF376F" w:rsidP="00AF376F">
            <w:pPr>
              <w:jc w:val="right"/>
              <w:rPr>
                <w:b/>
                <w:bCs/>
                <w:color w:val="000000"/>
                <w:lang w:val="en-US" w:eastAsia="en-US"/>
              </w:rPr>
            </w:pPr>
            <w:r w:rsidRPr="00AF376F">
              <w:rPr>
                <w:b/>
                <w:bCs/>
                <w:color w:val="000000"/>
                <w:sz w:val="22"/>
                <w:szCs w:val="22"/>
                <w:lang w:val="en-US" w:eastAsia="en-US"/>
              </w:rPr>
              <w:t>60.177</w:t>
            </w:r>
          </w:p>
        </w:tc>
        <w:tc>
          <w:tcPr>
            <w:tcW w:w="1799" w:type="dxa"/>
            <w:tcBorders>
              <w:top w:val="single" w:sz="8" w:space="0" w:color="auto"/>
              <w:left w:val="nil"/>
              <w:bottom w:val="single" w:sz="8" w:space="0" w:color="auto"/>
              <w:right w:val="single" w:sz="4" w:space="0" w:color="auto"/>
            </w:tcBorders>
            <w:shd w:val="clear" w:color="000000" w:fill="BFBFBF"/>
            <w:noWrap/>
            <w:vAlign w:val="center"/>
            <w:hideMark/>
          </w:tcPr>
          <w:p w14:paraId="346EEB2C" w14:textId="77777777" w:rsidR="00AF376F" w:rsidRPr="00AF376F" w:rsidRDefault="00AF376F" w:rsidP="00AF376F">
            <w:pPr>
              <w:jc w:val="right"/>
              <w:rPr>
                <w:b/>
                <w:bCs/>
                <w:color w:val="000000"/>
                <w:lang w:val="en-US" w:eastAsia="en-US"/>
              </w:rPr>
            </w:pPr>
            <w:r w:rsidRPr="00AF376F">
              <w:rPr>
                <w:b/>
                <w:bCs/>
                <w:color w:val="000000"/>
                <w:sz w:val="22"/>
                <w:szCs w:val="22"/>
                <w:lang w:val="en-US" w:eastAsia="en-US"/>
              </w:rPr>
              <w:t>82.459</w:t>
            </w:r>
          </w:p>
        </w:tc>
        <w:tc>
          <w:tcPr>
            <w:tcW w:w="2165" w:type="dxa"/>
            <w:tcBorders>
              <w:top w:val="single" w:sz="8" w:space="0" w:color="auto"/>
              <w:left w:val="nil"/>
              <w:bottom w:val="single" w:sz="8" w:space="0" w:color="auto"/>
              <w:right w:val="single" w:sz="8" w:space="0" w:color="auto"/>
            </w:tcBorders>
            <w:shd w:val="clear" w:color="000000" w:fill="BFBFBF"/>
            <w:noWrap/>
            <w:vAlign w:val="center"/>
            <w:hideMark/>
          </w:tcPr>
          <w:p w14:paraId="1E40C549" w14:textId="77777777" w:rsidR="00AF376F" w:rsidRPr="00AF376F" w:rsidRDefault="00AF376F" w:rsidP="00AF376F">
            <w:pPr>
              <w:jc w:val="center"/>
              <w:rPr>
                <w:b/>
                <w:bCs/>
                <w:color w:val="000000"/>
                <w:lang w:val="en-US" w:eastAsia="en-US"/>
              </w:rPr>
            </w:pPr>
            <w:r w:rsidRPr="00AF376F">
              <w:rPr>
                <w:b/>
                <w:bCs/>
                <w:color w:val="000000"/>
                <w:sz w:val="22"/>
                <w:szCs w:val="22"/>
                <w:lang w:val="en-US" w:eastAsia="en-US"/>
              </w:rPr>
              <w:t>137</w:t>
            </w:r>
          </w:p>
        </w:tc>
      </w:tr>
    </w:tbl>
    <w:p w14:paraId="2FDF272A" w14:textId="371631C3" w:rsidR="00656FC2" w:rsidRPr="00656FC2" w:rsidRDefault="002D2E01" w:rsidP="00656FC2">
      <w:pPr>
        <w:jc w:val="center"/>
        <w:rPr>
          <w:b/>
          <w:i/>
          <w:sz w:val="20"/>
          <w:szCs w:val="20"/>
          <w:lang w:val="sr-Cyrl-RS"/>
        </w:rPr>
      </w:pPr>
      <w:r w:rsidRPr="0070401D">
        <w:rPr>
          <w:b/>
          <w:i/>
          <w:sz w:val="20"/>
          <w:szCs w:val="20"/>
        </w:rPr>
        <w:t>Табела 1.</w:t>
      </w:r>
      <w:r w:rsidR="002B73E2" w:rsidRPr="0070401D">
        <w:rPr>
          <w:b/>
          <w:i/>
          <w:sz w:val="20"/>
          <w:szCs w:val="20"/>
          <w:lang w:val="sr-Cyrl-RS"/>
        </w:rPr>
        <w:t>1.</w:t>
      </w:r>
      <w:r w:rsidRPr="0070401D">
        <w:rPr>
          <w:b/>
          <w:i/>
          <w:sz w:val="20"/>
          <w:szCs w:val="20"/>
        </w:rPr>
        <w:t xml:space="preserve"> </w:t>
      </w:r>
      <w:r w:rsidR="00656FC2">
        <w:rPr>
          <w:b/>
          <w:i/>
          <w:sz w:val="20"/>
          <w:szCs w:val="20"/>
          <w:lang w:val="sr-Cyrl-RS"/>
        </w:rPr>
        <w:t>Превезени путници по мјесецима</w:t>
      </w:r>
    </w:p>
    <w:p w14:paraId="1EEE3281" w14:textId="77777777" w:rsidR="00656FC2" w:rsidRPr="00AF376F" w:rsidRDefault="00656FC2" w:rsidP="00656FC2">
      <w:pPr>
        <w:jc w:val="right"/>
        <w:rPr>
          <w:b/>
          <w:i/>
          <w:sz w:val="20"/>
          <w:szCs w:val="20"/>
          <w:lang w:val="sr-Cyrl-RS"/>
        </w:rPr>
      </w:pPr>
      <w:r w:rsidRPr="00AF376F">
        <w:rPr>
          <w:b/>
          <w:i/>
          <w:sz w:val="20"/>
          <w:szCs w:val="20"/>
          <w:lang w:val="en-US"/>
        </w:rPr>
        <w:t>(</w:t>
      </w:r>
      <w:r w:rsidRPr="00AF376F">
        <w:rPr>
          <w:b/>
          <w:i/>
          <w:sz w:val="20"/>
          <w:szCs w:val="20"/>
          <w:lang w:val="sr-Cyrl-RS"/>
        </w:rPr>
        <w:t xml:space="preserve">у 000) </w:t>
      </w:r>
    </w:p>
    <w:tbl>
      <w:tblPr>
        <w:tblW w:w="10656" w:type="dxa"/>
        <w:jc w:val="center"/>
        <w:tblLook w:val="04A0" w:firstRow="1" w:lastRow="0" w:firstColumn="1" w:lastColumn="0" w:noHBand="0" w:noVBand="1"/>
      </w:tblPr>
      <w:tblGrid>
        <w:gridCol w:w="1241"/>
        <w:gridCol w:w="650"/>
        <w:gridCol w:w="827"/>
        <w:gridCol w:w="827"/>
        <w:gridCol w:w="898"/>
        <w:gridCol w:w="661"/>
        <w:gridCol w:w="898"/>
        <w:gridCol w:w="732"/>
        <w:gridCol w:w="922"/>
        <w:gridCol w:w="756"/>
        <w:gridCol w:w="732"/>
        <w:gridCol w:w="780"/>
        <w:gridCol w:w="732"/>
      </w:tblGrid>
      <w:tr w:rsidR="00656FC2" w:rsidRPr="00AF376F" w14:paraId="65A74083" w14:textId="77777777" w:rsidTr="00656FC2">
        <w:trPr>
          <w:trHeight w:val="271"/>
          <w:jc w:val="center"/>
        </w:trPr>
        <w:tc>
          <w:tcPr>
            <w:tcW w:w="1241" w:type="dxa"/>
            <w:tcBorders>
              <w:top w:val="single" w:sz="8" w:space="0" w:color="auto"/>
              <w:left w:val="single" w:sz="8" w:space="0" w:color="auto"/>
              <w:bottom w:val="nil"/>
              <w:right w:val="single" w:sz="4" w:space="0" w:color="auto"/>
            </w:tcBorders>
            <w:shd w:val="clear" w:color="000000" w:fill="BFBFBF"/>
            <w:noWrap/>
            <w:vAlign w:val="center"/>
            <w:hideMark/>
          </w:tcPr>
          <w:p w14:paraId="331433D7" w14:textId="77777777" w:rsidR="00656FC2" w:rsidRPr="00AF376F" w:rsidRDefault="00656FC2" w:rsidP="00656FC2">
            <w:pPr>
              <w:jc w:val="center"/>
              <w:rPr>
                <w:b/>
                <w:bCs/>
                <w:color w:val="000000"/>
                <w:sz w:val="18"/>
                <w:szCs w:val="18"/>
                <w:lang w:val="en-US" w:eastAsia="en-US"/>
              </w:rPr>
            </w:pPr>
            <w:r w:rsidRPr="00AF376F">
              <w:rPr>
                <w:b/>
                <w:bCs/>
                <w:color w:val="000000"/>
                <w:sz w:val="18"/>
                <w:szCs w:val="18"/>
                <w:lang w:val="en-US" w:eastAsia="en-US"/>
              </w:rPr>
              <w:t xml:space="preserve">Опис </w:t>
            </w:r>
          </w:p>
        </w:tc>
        <w:tc>
          <w:tcPr>
            <w:tcW w:w="650" w:type="dxa"/>
            <w:tcBorders>
              <w:top w:val="single" w:sz="8" w:space="0" w:color="auto"/>
              <w:left w:val="nil"/>
              <w:bottom w:val="double" w:sz="6" w:space="0" w:color="auto"/>
              <w:right w:val="single" w:sz="4" w:space="0" w:color="auto"/>
            </w:tcBorders>
            <w:shd w:val="clear" w:color="000000" w:fill="BFBFBF"/>
            <w:noWrap/>
            <w:vAlign w:val="center"/>
            <w:hideMark/>
          </w:tcPr>
          <w:p w14:paraId="291582B1" w14:textId="77777777" w:rsidR="00656FC2" w:rsidRPr="00AF376F" w:rsidRDefault="00656FC2" w:rsidP="00656FC2">
            <w:pPr>
              <w:jc w:val="center"/>
              <w:rPr>
                <w:b/>
                <w:bCs/>
                <w:color w:val="000000"/>
                <w:sz w:val="18"/>
                <w:szCs w:val="18"/>
                <w:lang w:val="en-US" w:eastAsia="en-US"/>
              </w:rPr>
            </w:pPr>
            <w:r w:rsidRPr="00AF376F">
              <w:rPr>
                <w:b/>
                <w:bCs/>
                <w:color w:val="000000"/>
                <w:sz w:val="18"/>
                <w:szCs w:val="18"/>
                <w:lang w:val="en-US" w:eastAsia="en-US"/>
              </w:rPr>
              <w:t>I</w:t>
            </w:r>
          </w:p>
        </w:tc>
        <w:tc>
          <w:tcPr>
            <w:tcW w:w="827" w:type="dxa"/>
            <w:tcBorders>
              <w:top w:val="single" w:sz="8" w:space="0" w:color="auto"/>
              <w:left w:val="nil"/>
              <w:bottom w:val="double" w:sz="6" w:space="0" w:color="auto"/>
              <w:right w:val="single" w:sz="4" w:space="0" w:color="auto"/>
            </w:tcBorders>
            <w:shd w:val="clear" w:color="000000" w:fill="BFBFBF"/>
            <w:noWrap/>
            <w:vAlign w:val="center"/>
            <w:hideMark/>
          </w:tcPr>
          <w:p w14:paraId="394393FF" w14:textId="77777777" w:rsidR="00656FC2" w:rsidRPr="00AF376F" w:rsidRDefault="00656FC2" w:rsidP="00656FC2">
            <w:pPr>
              <w:jc w:val="center"/>
              <w:rPr>
                <w:b/>
                <w:bCs/>
                <w:color w:val="000000"/>
                <w:sz w:val="18"/>
                <w:szCs w:val="18"/>
                <w:lang w:val="en-US" w:eastAsia="en-US"/>
              </w:rPr>
            </w:pPr>
            <w:r w:rsidRPr="00AF376F">
              <w:rPr>
                <w:b/>
                <w:bCs/>
                <w:color w:val="000000"/>
                <w:sz w:val="18"/>
                <w:szCs w:val="18"/>
                <w:lang w:val="en-US" w:eastAsia="en-US"/>
              </w:rPr>
              <w:t>II</w:t>
            </w:r>
          </w:p>
        </w:tc>
        <w:tc>
          <w:tcPr>
            <w:tcW w:w="827" w:type="dxa"/>
            <w:tcBorders>
              <w:top w:val="single" w:sz="8" w:space="0" w:color="auto"/>
              <w:left w:val="nil"/>
              <w:bottom w:val="double" w:sz="6" w:space="0" w:color="auto"/>
              <w:right w:val="single" w:sz="4" w:space="0" w:color="auto"/>
            </w:tcBorders>
            <w:shd w:val="clear" w:color="000000" w:fill="BFBFBF"/>
            <w:noWrap/>
            <w:vAlign w:val="center"/>
            <w:hideMark/>
          </w:tcPr>
          <w:p w14:paraId="7091735A" w14:textId="77777777" w:rsidR="00656FC2" w:rsidRPr="00AF376F" w:rsidRDefault="00656FC2" w:rsidP="00656FC2">
            <w:pPr>
              <w:jc w:val="center"/>
              <w:rPr>
                <w:b/>
                <w:bCs/>
                <w:color w:val="000000"/>
                <w:sz w:val="18"/>
                <w:szCs w:val="18"/>
                <w:lang w:val="en-US" w:eastAsia="en-US"/>
              </w:rPr>
            </w:pPr>
            <w:r w:rsidRPr="00AF376F">
              <w:rPr>
                <w:b/>
                <w:bCs/>
                <w:color w:val="000000"/>
                <w:sz w:val="18"/>
                <w:szCs w:val="18"/>
                <w:lang w:val="en-US" w:eastAsia="en-US"/>
              </w:rPr>
              <w:t>III</w:t>
            </w:r>
          </w:p>
        </w:tc>
        <w:tc>
          <w:tcPr>
            <w:tcW w:w="898" w:type="dxa"/>
            <w:tcBorders>
              <w:top w:val="single" w:sz="8" w:space="0" w:color="auto"/>
              <w:left w:val="nil"/>
              <w:bottom w:val="double" w:sz="6" w:space="0" w:color="auto"/>
              <w:right w:val="single" w:sz="4" w:space="0" w:color="auto"/>
            </w:tcBorders>
            <w:shd w:val="clear" w:color="000000" w:fill="BFBFBF"/>
            <w:noWrap/>
            <w:vAlign w:val="center"/>
            <w:hideMark/>
          </w:tcPr>
          <w:p w14:paraId="17033C1C" w14:textId="77777777" w:rsidR="00656FC2" w:rsidRPr="00AF376F" w:rsidRDefault="00656FC2" w:rsidP="00656FC2">
            <w:pPr>
              <w:jc w:val="center"/>
              <w:rPr>
                <w:b/>
                <w:bCs/>
                <w:color w:val="000000"/>
                <w:sz w:val="18"/>
                <w:szCs w:val="18"/>
                <w:lang w:val="en-US" w:eastAsia="en-US"/>
              </w:rPr>
            </w:pPr>
            <w:r w:rsidRPr="00AF376F">
              <w:rPr>
                <w:b/>
                <w:bCs/>
                <w:color w:val="000000"/>
                <w:sz w:val="18"/>
                <w:szCs w:val="18"/>
                <w:lang w:val="en-US" w:eastAsia="en-US"/>
              </w:rPr>
              <w:t xml:space="preserve">IV </w:t>
            </w:r>
          </w:p>
        </w:tc>
        <w:tc>
          <w:tcPr>
            <w:tcW w:w="661" w:type="dxa"/>
            <w:tcBorders>
              <w:top w:val="single" w:sz="8" w:space="0" w:color="auto"/>
              <w:left w:val="nil"/>
              <w:bottom w:val="double" w:sz="6" w:space="0" w:color="auto"/>
              <w:right w:val="single" w:sz="4" w:space="0" w:color="auto"/>
            </w:tcBorders>
            <w:shd w:val="clear" w:color="000000" w:fill="BFBFBF"/>
            <w:noWrap/>
            <w:vAlign w:val="center"/>
            <w:hideMark/>
          </w:tcPr>
          <w:p w14:paraId="7225ADC0" w14:textId="77777777" w:rsidR="00656FC2" w:rsidRPr="00AF376F" w:rsidRDefault="00656FC2" w:rsidP="00656FC2">
            <w:pPr>
              <w:jc w:val="center"/>
              <w:rPr>
                <w:b/>
                <w:bCs/>
                <w:color w:val="000000"/>
                <w:sz w:val="18"/>
                <w:szCs w:val="18"/>
                <w:lang w:val="en-US" w:eastAsia="en-US"/>
              </w:rPr>
            </w:pPr>
            <w:r w:rsidRPr="00AF376F">
              <w:rPr>
                <w:b/>
                <w:bCs/>
                <w:color w:val="000000"/>
                <w:sz w:val="18"/>
                <w:szCs w:val="18"/>
                <w:lang w:val="en-US" w:eastAsia="en-US"/>
              </w:rPr>
              <w:t>V</w:t>
            </w:r>
          </w:p>
        </w:tc>
        <w:tc>
          <w:tcPr>
            <w:tcW w:w="898" w:type="dxa"/>
            <w:tcBorders>
              <w:top w:val="single" w:sz="8" w:space="0" w:color="auto"/>
              <w:left w:val="nil"/>
              <w:bottom w:val="double" w:sz="6" w:space="0" w:color="auto"/>
              <w:right w:val="single" w:sz="4" w:space="0" w:color="auto"/>
            </w:tcBorders>
            <w:shd w:val="clear" w:color="000000" w:fill="BFBFBF"/>
            <w:noWrap/>
            <w:vAlign w:val="center"/>
            <w:hideMark/>
          </w:tcPr>
          <w:p w14:paraId="2A8785B4" w14:textId="77777777" w:rsidR="00656FC2" w:rsidRPr="00AF376F" w:rsidRDefault="00656FC2" w:rsidP="00656FC2">
            <w:pPr>
              <w:jc w:val="center"/>
              <w:rPr>
                <w:b/>
                <w:bCs/>
                <w:color w:val="000000"/>
                <w:sz w:val="18"/>
                <w:szCs w:val="18"/>
                <w:lang w:val="en-US" w:eastAsia="en-US"/>
              </w:rPr>
            </w:pPr>
            <w:r w:rsidRPr="00AF376F">
              <w:rPr>
                <w:b/>
                <w:bCs/>
                <w:color w:val="000000"/>
                <w:sz w:val="18"/>
                <w:szCs w:val="18"/>
                <w:lang w:val="en-US" w:eastAsia="en-US"/>
              </w:rPr>
              <w:t>VI</w:t>
            </w:r>
          </w:p>
        </w:tc>
        <w:tc>
          <w:tcPr>
            <w:tcW w:w="732" w:type="dxa"/>
            <w:tcBorders>
              <w:top w:val="single" w:sz="8" w:space="0" w:color="auto"/>
              <w:left w:val="nil"/>
              <w:bottom w:val="double" w:sz="6" w:space="0" w:color="auto"/>
              <w:right w:val="single" w:sz="4" w:space="0" w:color="auto"/>
            </w:tcBorders>
            <w:shd w:val="clear" w:color="000000" w:fill="BFBFBF"/>
            <w:noWrap/>
            <w:vAlign w:val="center"/>
            <w:hideMark/>
          </w:tcPr>
          <w:p w14:paraId="2C21140C" w14:textId="77777777" w:rsidR="00656FC2" w:rsidRPr="00AF376F" w:rsidRDefault="00656FC2" w:rsidP="00656FC2">
            <w:pPr>
              <w:jc w:val="center"/>
              <w:rPr>
                <w:b/>
                <w:bCs/>
                <w:color w:val="000000"/>
                <w:sz w:val="18"/>
                <w:szCs w:val="18"/>
                <w:lang w:val="en-US" w:eastAsia="en-US"/>
              </w:rPr>
            </w:pPr>
            <w:r w:rsidRPr="00AF376F">
              <w:rPr>
                <w:b/>
                <w:bCs/>
                <w:color w:val="000000"/>
                <w:sz w:val="18"/>
                <w:szCs w:val="18"/>
                <w:lang w:val="en-US" w:eastAsia="en-US"/>
              </w:rPr>
              <w:t>VII</w:t>
            </w:r>
          </w:p>
        </w:tc>
        <w:tc>
          <w:tcPr>
            <w:tcW w:w="922" w:type="dxa"/>
            <w:tcBorders>
              <w:top w:val="single" w:sz="8" w:space="0" w:color="auto"/>
              <w:left w:val="nil"/>
              <w:bottom w:val="double" w:sz="6" w:space="0" w:color="auto"/>
              <w:right w:val="single" w:sz="4" w:space="0" w:color="auto"/>
            </w:tcBorders>
            <w:shd w:val="clear" w:color="000000" w:fill="BFBFBF"/>
            <w:noWrap/>
            <w:vAlign w:val="center"/>
            <w:hideMark/>
          </w:tcPr>
          <w:p w14:paraId="0C0AD90B" w14:textId="77777777" w:rsidR="00656FC2" w:rsidRPr="00AF376F" w:rsidRDefault="00656FC2" w:rsidP="00656FC2">
            <w:pPr>
              <w:jc w:val="center"/>
              <w:rPr>
                <w:b/>
                <w:bCs/>
                <w:color w:val="000000"/>
                <w:sz w:val="18"/>
                <w:szCs w:val="18"/>
                <w:lang w:val="en-US" w:eastAsia="en-US"/>
              </w:rPr>
            </w:pPr>
            <w:r w:rsidRPr="00AF376F">
              <w:rPr>
                <w:b/>
                <w:bCs/>
                <w:color w:val="000000"/>
                <w:sz w:val="18"/>
                <w:szCs w:val="18"/>
                <w:lang w:val="en-US" w:eastAsia="en-US"/>
              </w:rPr>
              <w:t>VIII</w:t>
            </w:r>
          </w:p>
        </w:tc>
        <w:tc>
          <w:tcPr>
            <w:tcW w:w="756" w:type="dxa"/>
            <w:tcBorders>
              <w:top w:val="single" w:sz="8" w:space="0" w:color="auto"/>
              <w:left w:val="nil"/>
              <w:bottom w:val="double" w:sz="6" w:space="0" w:color="auto"/>
              <w:right w:val="single" w:sz="4" w:space="0" w:color="auto"/>
            </w:tcBorders>
            <w:shd w:val="clear" w:color="000000" w:fill="BFBFBF"/>
            <w:noWrap/>
            <w:vAlign w:val="center"/>
            <w:hideMark/>
          </w:tcPr>
          <w:p w14:paraId="173535D1" w14:textId="77777777" w:rsidR="00656FC2" w:rsidRPr="00AF376F" w:rsidRDefault="00656FC2" w:rsidP="00656FC2">
            <w:pPr>
              <w:jc w:val="center"/>
              <w:rPr>
                <w:b/>
                <w:bCs/>
                <w:color w:val="000000"/>
                <w:sz w:val="18"/>
                <w:szCs w:val="18"/>
                <w:lang w:val="en-US" w:eastAsia="en-US"/>
              </w:rPr>
            </w:pPr>
            <w:r w:rsidRPr="00AF376F">
              <w:rPr>
                <w:b/>
                <w:bCs/>
                <w:color w:val="000000"/>
                <w:sz w:val="18"/>
                <w:szCs w:val="18"/>
                <w:lang w:val="en-US" w:eastAsia="en-US"/>
              </w:rPr>
              <w:t>IX</w:t>
            </w:r>
          </w:p>
        </w:tc>
        <w:tc>
          <w:tcPr>
            <w:tcW w:w="732" w:type="dxa"/>
            <w:tcBorders>
              <w:top w:val="single" w:sz="8" w:space="0" w:color="auto"/>
              <w:left w:val="nil"/>
              <w:bottom w:val="double" w:sz="6" w:space="0" w:color="auto"/>
              <w:right w:val="single" w:sz="4" w:space="0" w:color="auto"/>
            </w:tcBorders>
            <w:shd w:val="clear" w:color="000000" w:fill="BFBFBF"/>
            <w:noWrap/>
            <w:vAlign w:val="center"/>
            <w:hideMark/>
          </w:tcPr>
          <w:p w14:paraId="6F5E5CF4" w14:textId="77777777" w:rsidR="00656FC2" w:rsidRPr="00AF376F" w:rsidRDefault="00656FC2" w:rsidP="00656FC2">
            <w:pPr>
              <w:jc w:val="center"/>
              <w:rPr>
                <w:b/>
                <w:bCs/>
                <w:color w:val="000000"/>
                <w:sz w:val="18"/>
                <w:szCs w:val="18"/>
                <w:lang w:val="en-US" w:eastAsia="en-US"/>
              </w:rPr>
            </w:pPr>
            <w:r w:rsidRPr="00AF376F">
              <w:rPr>
                <w:b/>
                <w:bCs/>
                <w:color w:val="000000"/>
                <w:sz w:val="18"/>
                <w:szCs w:val="18"/>
                <w:lang w:val="en-US" w:eastAsia="en-US"/>
              </w:rPr>
              <w:t>X</w:t>
            </w:r>
          </w:p>
        </w:tc>
        <w:tc>
          <w:tcPr>
            <w:tcW w:w="780" w:type="dxa"/>
            <w:tcBorders>
              <w:top w:val="single" w:sz="8" w:space="0" w:color="auto"/>
              <w:left w:val="nil"/>
              <w:bottom w:val="double" w:sz="6" w:space="0" w:color="auto"/>
              <w:right w:val="single" w:sz="4" w:space="0" w:color="auto"/>
            </w:tcBorders>
            <w:shd w:val="clear" w:color="000000" w:fill="BFBFBF"/>
            <w:noWrap/>
            <w:vAlign w:val="center"/>
            <w:hideMark/>
          </w:tcPr>
          <w:p w14:paraId="1220E82A" w14:textId="77777777" w:rsidR="00656FC2" w:rsidRPr="00AF376F" w:rsidRDefault="00656FC2" w:rsidP="00656FC2">
            <w:pPr>
              <w:jc w:val="center"/>
              <w:rPr>
                <w:b/>
                <w:bCs/>
                <w:color w:val="000000"/>
                <w:sz w:val="18"/>
                <w:szCs w:val="18"/>
                <w:lang w:val="en-US" w:eastAsia="en-US"/>
              </w:rPr>
            </w:pPr>
            <w:r w:rsidRPr="00AF376F">
              <w:rPr>
                <w:b/>
                <w:bCs/>
                <w:color w:val="000000"/>
                <w:sz w:val="18"/>
                <w:szCs w:val="18"/>
                <w:lang w:val="en-US" w:eastAsia="en-US"/>
              </w:rPr>
              <w:t>XI</w:t>
            </w:r>
          </w:p>
        </w:tc>
        <w:tc>
          <w:tcPr>
            <w:tcW w:w="732" w:type="dxa"/>
            <w:tcBorders>
              <w:top w:val="single" w:sz="8" w:space="0" w:color="auto"/>
              <w:left w:val="nil"/>
              <w:bottom w:val="double" w:sz="6" w:space="0" w:color="auto"/>
              <w:right w:val="single" w:sz="8" w:space="0" w:color="auto"/>
            </w:tcBorders>
            <w:shd w:val="clear" w:color="000000" w:fill="BFBFBF"/>
            <w:noWrap/>
            <w:vAlign w:val="center"/>
            <w:hideMark/>
          </w:tcPr>
          <w:p w14:paraId="13775FEA" w14:textId="77777777" w:rsidR="00656FC2" w:rsidRPr="00AF376F" w:rsidRDefault="00656FC2" w:rsidP="00656FC2">
            <w:pPr>
              <w:jc w:val="center"/>
              <w:rPr>
                <w:b/>
                <w:bCs/>
                <w:color w:val="000000"/>
                <w:sz w:val="18"/>
                <w:szCs w:val="18"/>
                <w:lang w:val="en-US" w:eastAsia="en-US"/>
              </w:rPr>
            </w:pPr>
            <w:r w:rsidRPr="00AF376F">
              <w:rPr>
                <w:b/>
                <w:bCs/>
                <w:color w:val="000000"/>
                <w:sz w:val="18"/>
                <w:szCs w:val="18"/>
                <w:lang w:val="en-US" w:eastAsia="en-US"/>
              </w:rPr>
              <w:t>XII</w:t>
            </w:r>
          </w:p>
        </w:tc>
      </w:tr>
      <w:tr w:rsidR="00656FC2" w:rsidRPr="00AF376F" w14:paraId="16A012A1" w14:textId="77777777" w:rsidTr="00656FC2">
        <w:trPr>
          <w:trHeight w:val="180"/>
          <w:jc w:val="center"/>
        </w:trPr>
        <w:tc>
          <w:tcPr>
            <w:tcW w:w="1241" w:type="dxa"/>
            <w:tcBorders>
              <w:top w:val="single" w:sz="8" w:space="0" w:color="auto"/>
              <w:left w:val="single" w:sz="8" w:space="0" w:color="auto"/>
              <w:bottom w:val="nil"/>
              <w:right w:val="single" w:sz="8" w:space="0" w:color="auto"/>
            </w:tcBorders>
            <w:shd w:val="clear" w:color="auto" w:fill="auto"/>
            <w:noWrap/>
            <w:vAlign w:val="center"/>
            <w:hideMark/>
          </w:tcPr>
          <w:p w14:paraId="5C62DDBF" w14:textId="77777777" w:rsidR="00656FC2" w:rsidRPr="00AF376F" w:rsidRDefault="00656FC2" w:rsidP="00656FC2">
            <w:pPr>
              <w:jc w:val="center"/>
              <w:rPr>
                <w:b/>
                <w:bCs/>
                <w:color w:val="000000"/>
                <w:sz w:val="18"/>
                <w:szCs w:val="18"/>
                <w:lang w:val="en-US" w:eastAsia="en-US"/>
              </w:rPr>
            </w:pPr>
            <w:r w:rsidRPr="00AF376F">
              <w:rPr>
                <w:b/>
                <w:bCs/>
                <w:color w:val="000000"/>
                <w:sz w:val="18"/>
                <w:szCs w:val="18"/>
                <w:lang w:val="en-US" w:eastAsia="en-US"/>
              </w:rPr>
              <w:t>PKM у 2021.</w:t>
            </w:r>
          </w:p>
        </w:tc>
        <w:tc>
          <w:tcPr>
            <w:tcW w:w="650" w:type="dxa"/>
            <w:tcBorders>
              <w:top w:val="single" w:sz="4" w:space="0" w:color="auto"/>
              <w:left w:val="nil"/>
              <w:bottom w:val="nil"/>
              <w:right w:val="single" w:sz="4" w:space="0" w:color="auto"/>
            </w:tcBorders>
            <w:shd w:val="clear" w:color="auto" w:fill="auto"/>
            <w:noWrap/>
            <w:vAlign w:val="center"/>
            <w:hideMark/>
          </w:tcPr>
          <w:p w14:paraId="57E1C167" w14:textId="77777777" w:rsidR="00656FC2" w:rsidRPr="00AF376F" w:rsidRDefault="00656FC2" w:rsidP="00656FC2">
            <w:pPr>
              <w:jc w:val="center"/>
              <w:rPr>
                <w:color w:val="000000"/>
                <w:sz w:val="18"/>
                <w:szCs w:val="18"/>
                <w:lang w:val="en-US" w:eastAsia="en-US"/>
              </w:rPr>
            </w:pPr>
            <w:r w:rsidRPr="00AF376F">
              <w:rPr>
                <w:color w:val="000000"/>
                <w:sz w:val="18"/>
                <w:szCs w:val="18"/>
                <w:lang w:val="en-US" w:eastAsia="en-US"/>
              </w:rPr>
              <w:t>231</w:t>
            </w:r>
          </w:p>
        </w:tc>
        <w:tc>
          <w:tcPr>
            <w:tcW w:w="827" w:type="dxa"/>
            <w:tcBorders>
              <w:top w:val="single" w:sz="4" w:space="0" w:color="auto"/>
              <w:left w:val="nil"/>
              <w:bottom w:val="nil"/>
              <w:right w:val="single" w:sz="4" w:space="0" w:color="auto"/>
            </w:tcBorders>
            <w:shd w:val="clear" w:color="auto" w:fill="auto"/>
            <w:noWrap/>
            <w:vAlign w:val="center"/>
            <w:hideMark/>
          </w:tcPr>
          <w:p w14:paraId="0AC55E2B" w14:textId="77777777" w:rsidR="00656FC2" w:rsidRPr="00AF376F" w:rsidRDefault="00656FC2" w:rsidP="00656FC2">
            <w:pPr>
              <w:jc w:val="center"/>
              <w:rPr>
                <w:color w:val="000000"/>
                <w:sz w:val="18"/>
                <w:szCs w:val="18"/>
                <w:lang w:val="en-US" w:eastAsia="en-US"/>
              </w:rPr>
            </w:pPr>
            <w:r w:rsidRPr="00AF376F">
              <w:rPr>
                <w:color w:val="000000"/>
                <w:sz w:val="18"/>
                <w:szCs w:val="18"/>
                <w:lang w:val="en-US" w:eastAsia="en-US"/>
              </w:rPr>
              <w:t>247</w:t>
            </w:r>
          </w:p>
        </w:tc>
        <w:tc>
          <w:tcPr>
            <w:tcW w:w="827" w:type="dxa"/>
            <w:tcBorders>
              <w:top w:val="single" w:sz="4" w:space="0" w:color="auto"/>
              <w:left w:val="nil"/>
              <w:bottom w:val="nil"/>
              <w:right w:val="single" w:sz="4" w:space="0" w:color="auto"/>
            </w:tcBorders>
            <w:shd w:val="clear" w:color="auto" w:fill="auto"/>
            <w:noWrap/>
            <w:vAlign w:val="center"/>
            <w:hideMark/>
          </w:tcPr>
          <w:p w14:paraId="50BA519D" w14:textId="77777777" w:rsidR="00656FC2" w:rsidRPr="00AF376F" w:rsidRDefault="00656FC2" w:rsidP="00656FC2">
            <w:pPr>
              <w:jc w:val="center"/>
              <w:rPr>
                <w:color w:val="000000"/>
                <w:sz w:val="18"/>
                <w:szCs w:val="18"/>
                <w:lang w:val="en-US" w:eastAsia="en-US"/>
              </w:rPr>
            </w:pPr>
            <w:r w:rsidRPr="00AF376F">
              <w:rPr>
                <w:color w:val="000000"/>
                <w:sz w:val="18"/>
                <w:szCs w:val="18"/>
                <w:lang w:val="en-US" w:eastAsia="en-US"/>
              </w:rPr>
              <w:t>250</w:t>
            </w:r>
          </w:p>
        </w:tc>
        <w:tc>
          <w:tcPr>
            <w:tcW w:w="898" w:type="dxa"/>
            <w:tcBorders>
              <w:top w:val="single" w:sz="4" w:space="0" w:color="auto"/>
              <w:left w:val="nil"/>
              <w:bottom w:val="nil"/>
              <w:right w:val="single" w:sz="4" w:space="0" w:color="auto"/>
            </w:tcBorders>
            <w:shd w:val="clear" w:color="auto" w:fill="auto"/>
            <w:noWrap/>
            <w:vAlign w:val="center"/>
            <w:hideMark/>
          </w:tcPr>
          <w:p w14:paraId="16D9E481" w14:textId="77777777" w:rsidR="00656FC2" w:rsidRPr="00AF376F" w:rsidRDefault="00656FC2" w:rsidP="00656FC2">
            <w:pPr>
              <w:jc w:val="center"/>
              <w:rPr>
                <w:color w:val="000000"/>
                <w:sz w:val="18"/>
                <w:szCs w:val="18"/>
                <w:lang w:val="en-US" w:eastAsia="en-US"/>
              </w:rPr>
            </w:pPr>
            <w:r w:rsidRPr="00AF376F">
              <w:rPr>
                <w:color w:val="000000"/>
                <w:sz w:val="18"/>
                <w:szCs w:val="18"/>
                <w:lang w:val="en-US" w:eastAsia="en-US"/>
              </w:rPr>
              <w:t>205</w:t>
            </w:r>
          </w:p>
        </w:tc>
        <w:tc>
          <w:tcPr>
            <w:tcW w:w="661" w:type="dxa"/>
            <w:tcBorders>
              <w:top w:val="single" w:sz="4" w:space="0" w:color="auto"/>
              <w:left w:val="nil"/>
              <w:bottom w:val="nil"/>
              <w:right w:val="single" w:sz="4" w:space="0" w:color="auto"/>
            </w:tcBorders>
            <w:shd w:val="clear" w:color="auto" w:fill="auto"/>
            <w:noWrap/>
            <w:vAlign w:val="center"/>
            <w:hideMark/>
          </w:tcPr>
          <w:p w14:paraId="401FF4FE" w14:textId="77777777" w:rsidR="00656FC2" w:rsidRPr="00AF376F" w:rsidRDefault="00656FC2" w:rsidP="00656FC2">
            <w:pPr>
              <w:jc w:val="center"/>
              <w:rPr>
                <w:color w:val="000000"/>
                <w:sz w:val="18"/>
                <w:szCs w:val="18"/>
                <w:lang w:val="en-US" w:eastAsia="en-US"/>
              </w:rPr>
            </w:pPr>
            <w:r w:rsidRPr="00AF376F">
              <w:rPr>
                <w:color w:val="000000"/>
                <w:sz w:val="18"/>
                <w:szCs w:val="18"/>
                <w:lang w:val="en-US" w:eastAsia="en-US"/>
              </w:rPr>
              <w:t>291</w:t>
            </w:r>
          </w:p>
        </w:tc>
        <w:tc>
          <w:tcPr>
            <w:tcW w:w="898" w:type="dxa"/>
            <w:tcBorders>
              <w:top w:val="single" w:sz="4" w:space="0" w:color="auto"/>
              <w:left w:val="nil"/>
              <w:bottom w:val="nil"/>
              <w:right w:val="single" w:sz="4" w:space="0" w:color="auto"/>
            </w:tcBorders>
            <w:shd w:val="clear" w:color="auto" w:fill="auto"/>
            <w:noWrap/>
            <w:vAlign w:val="center"/>
            <w:hideMark/>
          </w:tcPr>
          <w:p w14:paraId="25067CBB" w14:textId="77777777" w:rsidR="00656FC2" w:rsidRPr="00AF376F" w:rsidRDefault="00656FC2" w:rsidP="00656FC2">
            <w:pPr>
              <w:jc w:val="center"/>
              <w:rPr>
                <w:color w:val="000000"/>
                <w:sz w:val="18"/>
                <w:szCs w:val="18"/>
                <w:lang w:val="en-US" w:eastAsia="en-US"/>
              </w:rPr>
            </w:pPr>
            <w:r w:rsidRPr="00AF376F">
              <w:rPr>
                <w:color w:val="000000"/>
                <w:sz w:val="18"/>
                <w:szCs w:val="18"/>
                <w:lang w:val="en-US" w:eastAsia="en-US"/>
              </w:rPr>
              <w:t>274</w:t>
            </w:r>
          </w:p>
        </w:tc>
        <w:tc>
          <w:tcPr>
            <w:tcW w:w="732" w:type="dxa"/>
            <w:tcBorders>
              <w:top w:val="single" w:sz="4" w:space="0" w:color="auto"/>
              <w:left w:val="nil"/>
              <w:bottom w:val="nil"/>
              <w:right w:val="single" w:sz="4" w:space="0" w:color="auto"/>
            </w:tcBorders>
            <w:shd w:val="clear" w:color="auto" w:fill="auto"/>
            <w:noWrap/>
            <w:vAlign w:val="center"/>
            <w:hideMark/>
          </w:tcPr>
          <w:p w14:paraId="04EBDE37" w14:textId="77777777" w:rsidR="00656FC2" w:rsidRPr="00AF376F" w:rsidRDefault="00656FC2" w:rsidP="00656FC2">
            <w:pPr>
              <w:jc w:val="center"/>
              <w:rPr>
                <w:color w:val="000000"/>
                <w:sz w:val="18"/>
                <w:szCs w:val="18"/>
                <w:lang w:val="en-US" w:eastAsia="en-US"/>
              </w:rPr>
            </w:pPr>
            <w:r w:rsidRPr="00AF376F">
              <w:rPr>
                <w:color w:val="000000"/>
                <w:sz w:val="18"/>
                <w:szCs w:val="18"/>
                <w:lang w:val="en-US" w:eastAsia="en-US"/>
              </w:rPr>
              <w:t>265</w:t>
            </w:r>
          </w:p>
        </w:tc>
        <w:tc>
          <w:tcPr>
            <w:tcW w:w="922" w:type="dxa"/>
            <w:tcBorders>
              <w:top w:val="single" w:sz="4" w:space="0" w:color="auto"/>
              <w:left w:val="nil"/>
              <w:bottom w:val="nil"/>
              <w:right w:val="single" w:sz="4" w:space="0" w:color="auto"/>
            </w:tcBorders>
            <w:shd w:val="clear" w:color="auto" w:fill="auto"/>
            <w:noWrap/>
            <w:vAlign w:val="center"/>
            <w:hideMark/>
          </w:tcPr>
          <w:p w14:paraId="67B89402" w14:textId="77777777" w:rsidR="00656FC2" w:rsidRPr="00AF376F" w:rsidRDefault="00656FC2" w:rsidP="00656FC2">
            <w:pPr>
              <w:jc w:val="center"/>
              <w:rPr>
                <w:color w:val="000000"/>
                <w:sz w:val="18"/>
                <w:szCs w:val="18"/>
                <w:lang w:val="en-US" w:eastAsia="en-US"/>
              </w:rPr>
            </w:pPr>
            <w:r w:rsidRPr="00AF376F">
              <w:rPr>
                <w:color w:val="000000"/>
                <w:sz w:val="18"/>
                <w:szCs w:val="18"/>
                <w:lang w:val="en-US" w:eastAsia="en-US"/>
              </w:rPr>
              <w:t>305</w:t>
            </w:r>
          </w:p>
        </w:tc>
        <w:tc>
          <w:tcPr>
            <w:tcW w:w="756" w:type="dxa"/>
            <w:tcBorders>
              <w:top w:val="single" w:sz="4" w:space="0" w:color="auto"/>
              <w:left w:val="nil"/>
              <w:bottom w:val="nil"/>
              <w:right w:val="single" w:sz="4" w:space="0" w:color="auto"/>
            </w:tcBorders>
            <w:shd w:val="clear" w:color="auto" w:fill="auto"/>
            <w:noWrap/>
            <w:vAlign w:val="center"/>
            <w:hideMark/>
          </w:tcPr>
          <w:p w14:paraId="2F12FB20" w14:textId="77777777" w:rsidR="00656FC2" w:rsidRPr="00AF376F" w:rsidRDefault="00656FC2" w:rsidP="00656FC2">
            <w:pPr>
              <w:jc w:val="center"/>
              <w:rPr>
                <w:color w:val="000000"/>
                <w:sz w:val="18"/>
                <w:szCs w:val="18"/>
                <w:lang w:val="en-US" w:eastAsia="en-US"/>
              </w:rPr>
            </w:pPr>
            <w:r w:rsidRPr="00AF376F">
              <w:rPr>
                <w:color w:val="000000"/>
                <w:sz w:val="18"/>
                <w:szCs w:val="18"/>
                <w:lang w:val="en-US" w:eastAsia="en-US"/>
              </w:rPr>
              <w:t>274</w:t>
            </w:r>
          </w:p>
        </w:tc>
        <w:tc>
          <w:tcPr>
            <w:tcW w:w="732" w:type="dxa"/>
            <w:tcBorders>
              <w:top w:val="single" w:sz="4" w:space="0" w:color="auto"/>
              <w:left w:val="nil"/>
              <w:bottom w:val="nil"/>
              <w:right w:val="single" w:sz="4" w:space="0" w:color="auto"/>
            </w:tcBorders>
            <w:shd w:val="clear" w:color="auto" w:fill="auto"/>
            <w:noWrap/>
            <w:vAlign w:val="center"/>
            <w:hideMark/>
          </w:tcPr>
          <w:p w14:paraId="0638D1C5" w14:textId="77777777" w:rsidR="00656FC2" w:rsidRPr="00AF376F" w:rsidRDefault="00656FC2" w:rsidP="00656FC2">
            <w:pPr>
              <w:jc w:val="center"/>
              <w:rPr>
                <w:color w:val="000000"/>
                <w:sz w:val="18"/>
                <w:szCs w:val="18"/>
                <w:lang w:val="en-US" w:eastAsia="en-US"/>
              </w:rPr>
            </w:pPr>
            <w:r w:rsidRPr="00AF376F">
              <w:rPr>
                <w:color w:val="000000"/>
                <w:sz w:val="18"/>
                <w:szCs w:val="18"/>
                <w:lang w:val="en-US" w:eastAsia="en-US"/>
              </w:rPr>
              <w:t>287</w:t>
            </w:r>
          </w:p>
        </w:tc>
        <w:tc>
          <w:tcPr>
            <w:tcW w:w="780" w:type="dxa"/>
            <w:tcBorders>
              <w:top w:val="single" w:sz="4" w:space="0" w:color="auto"/>
              <w:left w:val="nil"/>
              <w:bottom w:val="nil"/>
              <w:right w:val="single" w:sz="4" w:space="0" w:color="auto"/>
            </w:tcBorders>
            <w:shd w:val="clear" w:color="auto" w:fill="auto"/>
            <w:noWrap/>
            <w:vAlign w:val="center"/>
            <w:hideMark/>
          </w:tcPr>
          <w:p w14:paraId="4CD42F8F" w14:textId="77777777" w:rsidR="00656FC2" w:rsidRPr="00AF376F" w:rsidRDefault="00656FC2" w:rsidP="00656FC2">
            <w:pPr>
              <w:jc w:val="center"/>
              <w:rPr>
                <w:color w:val="000000"/>
                <w:sz w:val="18"/>
                <w:szCs w:val="18"/>
                <w:lang w:val="en-US" w:eastAsia="en-US"/>
              </w:rPr>
            </w:pPr>
            <w:r w:rsidRPr="00AF376F">
              <w:rPr>
                <w:color w:val="000000"/>
                <w:sz w:val="18"/>
                <w:szCs w:val="18"/>
                <w:lang w:val="en-US" w:eastAsia="en-US"/>
              </w:rPr>
              <w:t>281</w:t>
            </w:r>
          </w:p>
        </w:tc>
        <w:tc>
          <w:tcPr>
            <w:tcW w:w="732" w:type="dxa"/>
            <w:tcBorders>
              <w:top w:val="single" w:sz="4" w:space="0" w:color="auto"/>
              <w:left w:val="nil"/>
              <w:bottom w:val="nil"/>
              <w:right w:val="single" w:sz="8" w:space="0" w:color="auto"/>
            </w:tcBorders>
            <w:shd w:val="clear" w:color="auto" w:fill="auto"/>
            <w:noWrap/>
            <w:vAlign w:val="center"/>
            <w:hideMark/>
          </w:tcPr>
          <w:p w14:paraId="0331553F" w14:textId="77777777" w:rsidR="00656FC2" w:rsidRPr="00AF376F" w:rsidRDefault="00656FC2" w:rsidP="00656FC2">
            <w:pPr>
              <w:jc w:val="center"/>
              <w:rPr>
                <w:color w:val="000000"/>
                <w:sz w:val="18"/>
                <w:szCs w:val="18"/>
                <w:lang w:val="en-US" w:eastAsia="en-US"/>
              </w:rPr>
            </w:pPr>
            <w:r w:rsidRPr="00AF376F">
              <w:rPr>
                <w:color w:val="000000"/>
                <w:sz w:val="18"/>
                <w:szCs w:val="18"/>
                <w:lang w:val="en-US" w:eastAsia="en-US"/>
              </w:rPr>
              <w:t>276</w:t>
            </w:r>
          </w:p>
        </w:tc>
      </w:tr>
      <w:tr w:rsidR="00656FC2" w:rsidRPr="00AF376F" w14:paraId="69B04BB2" w14:textId="77777777" w:rsidTr="00656FC2">
        <w:trPr>
          <w:trHeight w:val="172"/>
          <w:jc w:val="center"/>
        </w:trPr>
        <w:tc>
          <w:tcPr>
            <w:tcW w:w="124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F75B92" w14:textId="77777777" w:rsidR="00656FC2" w:rsidRPr="00AF376F" w:rsidRDefault="00656FC2" w:rsidP="00656FC2">
            <w:pPr>
              <w:jc w:val="center"/>
              <w:rPr>
                <w:b/>
                <w:bCs/>
                <w:color w:val="000000"/>
                <w:sz w:val="18"/>
                <w:szCs w:val="18"/>
                <w:lang w:val="en-US" w:eastAsia="en-US"/>
              </w:rPr>
            </w:pPr>
            <w:r w:rsidRPr="00AF376F">
              <w:rPr>
                <w:b/>
                <w:bCs/>
                <w:color w:val="000000"/>
                <w:sz w:val="18"/>
                <w:szCs w:val="18"/>
                <w:lang w:val="en-US" w:eastAsia="en-US"/>
              </w:rPr>
              <w:t>PKM у 2022.</w:t>
            </w:r>
          </w:p>
        </w:tc>
        <w:tc>
          <w:tcPr>
            <w:tcW w:w="650" w:type="dxa"/>
            <w:tcBorders>
              <w:top w:val="single" w:sz="8" w:space="0" w:color="auto"/>
              <w:left w:val="nil"/>
              <w:bottom w:val="single" w:sz="8" w:space="0" w:color="auto"/>
              <w:right w:val="single" w:sz="4" w:space="0" w:color="auto"/>
            </w:tcBorders>
            <w:shd w:val="clear" w:color="auto" w:fill="auto"/>
            <w:noWrap/>
            <w:vAlign w:val="center"/>
            <w:hideMark/>
          </w:tcPr>
          <w:p w14:paraId="4D80B98B" w14:textId="77777777" w:rsidR="00656FC2" w:rsidRPr="00AF376F" w:rsidRDefault="00656FC2" w:rsidP="00656FC2">
            <w:pPr>
              <w:jc w:val="center"/>
              <w:rPr>
                <w:color w:val="000000"/>
                <w:sz w:val="18"/>
                <w:szCs w:val="18"/>
                <w:lang w:val="en-US" w:eastAsia="en-US"/>
              </w:rPr>
            </w:pPr>
            <w:r w:rsidRPr="00AF376F">
              <w:rPr>
                <w:color w:val="000000"/>
                <w:sz w:val="18"/>
                <w:szCs w:val="18"/>
                <w:lang w:val="en-US" w:eastAsia="en-US"/>
              </w:rPr>
              <w:t>226</w:t>
            </w:r>
          </w:p>
        </w:tc>
        <w:tc>
          <w:tcPr>
            <w:tcW w:w="827" w:type="dxa"/>
            <w:tcBorders>
              <w:top w:val="single" w:sz="8" w:space="0" w:color="auto"/>
              <w:left w:val="nil"/>
              <w:bottom w:val="single" w:sz="8" w:space="0" w:color="auto"/>
              <w:right w:val="single" w:sz="4" w:space="0" w:color="auto"/>
            </w:tcBorders>
            <w:shd w:val="clear" w:color="auto" w:fill="auto"/>
            <w:noWrap/>
            <w:vAlign w:val="center"/>
            <w:hideMark/>
          </w:tcPr>
          <w:p w14:paraId="5E5AEA9A" w14:textId="77777777" w:rsidR="00656FC2" w:rsidRPr="00AF376F" w:rsidRDefault="00656FC2" w:rsidP="00656FC2">
            <w:pPr>
              <w:jc w:val="center"/>
              <w:rPr>
                <w:color w:val="000000"/>
                <w:sz w:val="18"/>
                <w:szCs w:val="18"/>
                <w:lang w:val="en-US" w:eastAsia="en-US"/>
              </w:rPr>
            </w:pPr>
            <w:r w:rsidRPr="00AF376F">
              <w:rPr>
                <w:color w:val="000000"/>
                <w:sz w:val="18"/>
                <w:szCs w:val="18"/>
                <w:lang w:val="en-US" w:eastAsia="en-US"/>
              </w:rPr>
              <w:t>263</w:t>
            </w:r>
          </w:p>
        </w:tc>
        <w:tc>
          <w:tcPr>
            <w:tcW w:w="827" w:type="dxa"/>
            <w:tcBorders>
              <w:top w:val="single" w:sz="8" w:space="0" w:color="auto"/>
              <w:left w:val="nil"/>
              <w:bottom w:val="single" w:sz="8" w:space="0" w:color="auto"/>
              <w:right w:val="single" w:sz="4" w:space="0" w:color="auto"/>
            </w:tcBorders>
            <w:shd w:val="clear" w:color="auto" w:fill="auto"/>
            <w:noWrap/>
            <w:vAlign w:val="center"/>
            <w:hideMark/>
          </w:tcPr>
          <w:p w14:paraId="60E6FF5E" w14:textId="77777777" w:rsidR="00656FC2" w:rsidRPr="00AF376F" w:rsidRDefault="00656FC2" w:rsidP="00656FC2">
            <w:pPr>
              <w:jc w:val="center"/>
              <w:rPr>
                <w:color w:val="000000"/>
                <w:sz w:val="18"/>
                <w:szCs w:val="18"/>
                <w:lang w:val="en-US" w:eastAsia="en-US"/>
              </w:rPr>
            </w:pPr>
            <w:r w:rsidRPr="00AF376F">
              <w:rPr>
                <w:color w:val="000000"/>
                <w:sz w:val="18"/>
                <w:szCs w:val="18"/>
                <w:lang w:val="en-US" w:eastAsia="en-US"/>
              </w:rPr>
              <w:t>314</w:t>
            </w:r>
          </w:p>
        </w:tc>
        <w:tc>
          <w:tcPr>
            <w:tcW w:w="898" w:type="dxa"/>
            <w:tcBorders>
              <w:top w:val="single" w:sz="8" w:space="0" w:color="auto"/>
              <w:left w:val="nil"/>
              <w:bottom w:val="single" w:sz="8" w:space="0" w:color="auto"/>
              <w:right w:val="single" w:sz="4" w:space="0" w:color="auto"/>
            </w:tcBorders>
            <w:shd w:val="clear" w:color="auto" w:fill="auto"/>
            <w:noWrap/>
            <w:vAlign w:val="center"/>
            <w:hideMark/>
          </w:tcPr>
          <w:p w14:paraId="18DFA8CB" w14:textId="77777777" w:rsidR="00656FC2" w:rsidRPr="00AF376F" w:rsidRDefault="00656FC2" w:rsidP="00656FC2">
            <w:pPr>
              <w:jc w:val="center"/>
              <w:rPr>
                <w:color w:val="000000"/>
                <w:sz w:val="18"/>
                <w:szCs w:val="18"/>
                <w:lang w:val="en-US" w:eastAsia="en-US"/>
              </w:rPr>
            </w:pPr>
            <w:r w:rsidRPr="00AF376F">
              <w:rPr>
                <w:color w:val="000000"/>
                <w:sz w:val="18"/>
                <w:szCs w:val="18"/>
                <w:lang w:val="en-US" w:eastAsia="en-US"/>
              </w:rPr>
              <w:t>349</w:t>
            </w:r>
          </w:p>
        </w:tc>
        <w:tc>
          <w:tcPr>
            <w:tcW w:w="661" w:type="dxa"/>
            <w:tcBorders>
              <w:top w:val="single" w:sz="8" w:space="0" w:color="auto"/>
              <w:left w:val="nil"/>
              <w:bottom w:val="single" w:sz="8" w:space="0" w:color="auto"/>
              <w:right w:val="single" w:sz="4" w:space="0" w:color="auto"/>
            </w:tcBorders>
            <w:shd w:val="clear" w:color="auto" w:fill="auto"/>
            <w:noWrap/>
            <w:vAlign w:val="center"/>
            <w:hideMark/>
          </w:tcPr>
          <w:p w14:paraId="575B3FF2" w14:textId="77777777" w:rsidR="00656FC2" w:rsidRPr="00AF376F" w:rsidRDefault="00656FC2" w:rsidP="00656FC2">
            <w:pPr>
              <w:jc w:val="center"/>
              <w:rPr>
                <w:color w:val="000000"/>
                <w:sz w:val="18"/>
                <w:szCs w:val="18"/>
                <w:lang w:val="en-US" w:eastAsia="en-US"/>
              </w:rPr>
            </w:pPr>
            <w:r w:rsidRPr="00AF376F">
              <w:rPr>
                <w:color w:val="000000"/>
                <w:sz w:val="18"/>
                <w:szCs w:val="18"/>
                <w:lang w:val="en-US" w:eastAsia="en-US"/>
              </w:rPr>
              <w:t>501</w:t>
            </w:r>
          </w:p>
        </w:tc>
        <w:tc>
          <w:tcPr>
            <w:tcW w:w="898" w:type="dxa"/>
            <w:tcBorders>
              <w:top w:val="single" w:sz="8" w:space="0" w:color="auto"/>
              <w:left w:val="nil"/>
              <w:bottom w:val="single" w:sz="8" w:space="0" w:color="auto"/>
              <w:right w:val="single" w:sz="4" w:space="0" w:color="auto"/>
            </w:tcBorders>
            <w:shd w:val="clear" w:color="auto" w:fill="auto"/>
            <w:noWrap/>
            <w:vAlign w:val="center"/>
            <w:hideMark/>
          </w:tcPr>
          <w:p w14:paraId="62B11CB3" w14:textId="77777777" w:rsidR="00656FC2" w:rsidRPr="00AF376F" w:rsidRDefault="00656FC2" w:rsidP="00656FC2">
            <w:pPr>
              <w:jc w:val="center"/>
              <w:rPr>
                <w:color w:val="000000"/>
                <w:sz w:val="18"/>
                <w:szCs w:val="18"/>
                <w:lang w:val="en-US" w:eastAsia="en-US"/>
              </w:rPr>
            </w:pPr>
            <w:r w:rsidRPr="00AF376F">
              <w:rPr>
                <w:color w:val="000000"/>
                <w:sz w:val="18"/>
                <w:szCs w:val="18"/>
                <w:lang w:val="en-US" w:eastAsia="en-US"/>
              </w:rPr>
              <w:t>405</w:t>
            </w:r>
          </w:p>
        </w:tc>
        <w:tc>
          <w:tcPr>
            <w:tcW w:w="732" w:type="dxa"/>
            <w:tcBorders>
              <w:top w:val="single" w:sz="8" w:space="0" w:color="auto"/>
              <w:left w:val="nil"/>
              <w:bottom w:val="single" w:sz="8" w:space="0" w:color="auto"/>
              <w:right w:val="single" w:sz="4" w:space="0" w:color="auto"/>
            </w:tcBorders>
            <w:shd w:val="clear" w:color="auto" w:fill="auto"/>
            <w:noWrap/>
            <w:vAlign w:val="center"/>
            <w:hideMark/>
          </w:tcPr>
          <w:p w14:paraId="3FA6ED8C" w14:textId="77777777" w:rsidR="00656FC2" w:rsidRPr="00AF376F" w:rsidRDefault="00656FC2" w:rsidP="00656FC2">
            <w:pPr>
              <w:jc w:val="center"/>
              <w:rPr>
                <w:color w:val="000000"/>
                <w:sz w:val="18"/>
                <w:szCs w:val="18"/>
                <w:lang w:val="en-US" w:eastAsia="en-US"/>
              </w:rPr>
            </w:pPr>
            <w:r w:rsidRPr="00AF376F">
              <w:rPr>
                <w:color w:val="000000"/>
                <w:sz w:val="18"/>
                <w:szCs w:val="18"/>
                <w:lang w:val="en-US" w:eastAsia="en-US"/>
              </w:rPr>
              <w:t>317</w:t>
            </w:r>
          </w:p>
        </w:tc>
        <w:tc>
          <w:tcPr>
            <w:tcW w:w="922" w:type="dxa"/>
            <w:tcBorders>
              <w:top w:val="single" w:sz="8" w:space="0" w:color="auto"/>
              <w:left w:val="nil"/>
              <w:bottom w:val="single" w:sz="8" w:space="0" w:color="auto"/>
              <w:right w:val="single" w:sz="4" w:space="0" w:color="auto"/>
            </w:tcBorders>
            <w:shd w:val="clear" w:color="auto" w:fill="auto"/>
            <w:noWrap/>
            <w:vAlign w:val="center"/>
            <w:hideMark/>
          </w:tcPr>
          <w:p w14:paraId="01F3EAA1" w14:textId="77777777" w:rsidR="00656FC2" w:rsidRPr="00AF376F" w:rsidRDefault="00656FC2" w:rsidP="00656FC2">
            <w:pPr>
              <w:jc w:val="center"/>
              <w:rPr>
                <w:color w:val="000000"/>
                <w:sz w:val="18"/>
                <w:szCs w:val="18"/>
                <w:lang w:val="en-US" w:eastAsia="en-US"/>
              </w:rPr>
            </w:pPr>
            <w:r w:rsidRPr="00AF376F">
              <w:rPr>
                <w:color w:val="000000"/>
                <w:sz w:val="18"/>
                <w:szCs w:val="18"/>
                <w:lang w:val="en-US" w:eastAsia="en-US"/>
              </w:rPr>
              <w:t>353</w:t>
            </w:r>
          </w:p>
        </w:tc>
        <w:tc>
          <w:tcPr>
            <w:tcW w:w="756" w:type="dxa"/>
            <w:tcBorders>
              <w:top w:val="single" w:sz="8" w:space="0" w:color="auto"/>
              <w:left w:val="nil"/>
              <w:bottom w:val="single" w:sz="8" w:space="0" w:color="auto"/>
              <w:right w:val="single" w:sz="4" w:space="0" w:color="auto"/>
            </w:tcBorders>
            <w:shd w:val="clear" w:color="auto" w:fill="auto"/>
            <w:noWrap/>
            <w:vAlign w:val="center"/>
            <w:hideMark/>
          </w:tcPr>
          <w:p w14:paraId="057CE301" w14:textId="77777777" w:rsidR="00656FC2" w:rsidRPr="00AF376F" w:rsidRDefault="00656FC2" w:rsidP="00656FC2">
            <w:pPr>
              <w:jc w:val="center"/>
              <w:rPr>
                <w:color w:val="000000"/>
                <w:sz w:val="18"/>
                <w:szCs w:val="18"/>
                <w:lang w:val="en-US" w:eastAsia="en-US"/>
              </w:rPr>
            </w:pPr>
            <w:r w:rsidRPr="00AF376F">
              <w:rPr>
                <w:color w:val="000000"/>
                <w:sz w:val="18"/>
                <w:szCs w:val="18"/>
                <w:lang w:val="en-US" w:eastAsia="en-US"/>
              </w:rPr>
              <w:t>332</w:t>
            </w:r>
          </w:p>
        </w:tc>
        <w:tc>
          <w:tcPr>
            <w:tcW w:w="732" w:type="dxa"/>
            <w:tcBorders>
              <w:top w:val="single" w:sz="8" w:space="0" w:color="auto"/>
              <w:left w:val="nil"/>
              <w:bottom w:val="single" w:sz="8" w:space="0" w:color="auto"/>
              <w:right w:val="single" w:sz="4" w:space="0" w:color="auto"/>
            </w:tcBorders>
            <w:shd w:val="clear" w:color="auto" w:fill="auto"/>
            <w:noWrap/>
            <w:vAlign w:val="center"/>
            <w:hideMark/>
          </w:tcPr>
          <w:p w14:paraId="231D5FE7" w14:textId="77777777" w:rsidR="00656FC2" w:rsidRPr="00AF376F" w:rsidRDefault="00656FC2" w:rsidP="00656FC2">
            <w:pPr>
              <w:jc w:val="center"/>
              <w:rPr>
                <w:color w:val="000000"/>
                <w:sz w:val="18"/>
                <w:szCs w:val="18"/>
                <w:lang w:val="en-US" w:eastAsia="en-US"/>
              </w:rPr>
            </w:pPr>
            <w:r w:rsidRPr="00AF376F">
              <w:rPr>
                <w:color w:val="000000"/>
                <w:sz w:val="18"/>
                <w:szCs w:val="18"/>
                <w:lang w:val="en-US" w:eastAsia="en-US"/>
              </w:rPr>
              <w:t>416</w:t>
            </w:r>
          </w:p>
        </w:tc>
        <w:tc>
          <w:tcPr>
            <w:tcW w:w="780" w:type="dxa"/>
            <w:tcBorders>
              <w:top w:val="single" w:sz="8" w:space="0" w:color="auto"/>
              <w:left w:val="nil"/>
              <w:bottom w:val="single" w:sz="8" w:space="0" w:color="auto"/>
              <w:right w:val="single" w:sz="4" w:space="0" w:color="auto"/>
            </w:tcBorders>
            <w:shd w:val="clear" w:color="auto" w:fill="auto"/>
            <w:noWrap/>
            <w:vAlign w:val="center"/>
            <w:hideMark/>
          </w:tcPr>
          <w:p w14:paraId="38F4F6C7" w14:textId="77777777" w:rsidR="00656FC2" w:rsidRPr="00AF376F" w:rsidRDefault="00656FC2" w:rsidP="00656FC2">
            <w:pPr>
              <w:jc w:val="center"/>
              <w:rPr>
                <w:color w:val="000000"/>
                <w:sz w:val="18"/>
                <w:szCs w:val="18"/>
                <w:lang w:val="en-US" w:eastAsia="en-US"/>
              </w:rPr>
            </w:pPr>
            <w:r w:rsidRPr="00AF376F">
              <w:rPr>
                <w:color w:val="000000"/>
                <w:sz w:val="18"/>
                <w:szCs w:val="18"/>
                <w:lang w:val="en-US" w:eastAsia="en-US"/>
              </w:rPr>
              <w:t>365</w:t>
            </w:r>
          </w:p>
        </w:tc>
        <w:tc>
          <w:tcPr>
            <w:tcW w:w="732" w:type="dxa"/>
            <w:tcBorders>
              <w:top w:val="single" w:sz="8" w:space="0" w:color="auto"/>
              <w:left w:val="nil"/>
              <w:bottom w:val="single" w:sz="8" w:space="0" w:color="auto"/>
              <w:right w:val="single" w:sz="8" w:space="0" w:color="auto"/>
            </w:tcBorders>
            <w:shd w:val="clear" w:color="auto" w:fill="auto"/>
            <w:noWrap/>
            <w:vAlign w:val="center"/>
            <w:hideMark/>
          </w:tcPr>
          <w:p w14:paraId="28AC0108" w14:textId="77777777" w:rsidR="00656FC2" w:rsidRPr="00AF376F" w:rsidRDefault="00656FC2" w:rsidP="00656FC2">
            <w:pPr>
              <w:jc w:val="center"/>
              <w:rPr>
                <w:color w:val="000000"/>
                <w:sz w:val="18"/>
                <w:szCs w:val="18"/>
                <w:lang w:val="en-US" w:eastAsia="en-US"/>
              </w:rPr>
            </w:pPr>
            <w:r w:rsidRPr="00AF376F">
              <w:rPr>
                <w:color w:val="000000"/>
                <w:sz w:val="18"/>
                <w:szCs w:val="18"/>
                <w:lang w:val="en-US" w:eastAsia="en-US"/>
              </w:rPr>
              <w:t> </w:t>
            </w:r>
            <w:r>
              <w:rPr>
                <w:color w:val="000000"/>
                <w:sz w:val="18"/>
                <w:szCs w:val="18"/>
                <w:lang w:val="en-US" w:eastAsia="en-US"/>
              </w:rPr>
              <w:t>347</w:t>
            </w:r>
          </w:p>
        </w:tc>
      </w:tr>
    </w:tbl>
    <w:p w14:paraId="32E96486" w14:textId="7EF53492" w:rsidR="00AF376F" w:rsidRPr="00656FC2" w:rsidRDefault="00656FC2" w:rsidP="00656FC2">
      <w:pPr>
        <w:jc w:val="center"/>
        <w:rPr>
          <w:b/>
          <w:i/>
          <w:sz w:val="20"/>
          <w:szCs w:val="20"/>
          <w:lang w:val="sr-Cyrl-BA"/>
        </w:rPr>
      </w:pPr>
      <w:r w:rsidRPr="00AF376F">
        <w:rPr>
          <w:b/>
          <w:i/>
          <w:sz w:val="20"/>
          <w:szCs w:val="20"/>
        </w:rPr>
        <w:t>Табела 1.</w:t>
      </w:r>
      <w:r w:rsidRPr="00AF376F">
        <w:rPr>
          <w:b/>
          <w:i/>
          <w:sz w:val="20"/>
          <w:szCs w:val="20"/>
          <w:lang w:val="sr-Cyrl-BA"/>
        </w:rPr>
        <w:t>2. Остварени путнички километри  у 2021. и 20</w:t>
      </w:r>
      <w:r w:rsidRPr="00AF376F">
        <w:rPr>
          <w:b/>
          <w:i/>
          <w:sz w:val="20"/>
          <w:szCs w:val="20"/>
          <w:lang w:val="en-US"/>
        </w:rPr>
        <w:t>22</w:t>
      </w:r>
      <w:r>
        <w:rPr>
          <w:b/>
          <w:i/>
          <w:sz w:val="20"/>
          <w:szCs w:val="20"/>
          <w:lang w:val="sr-Cyrl-BA"/>
        </w:rPr>
        <w:t>. години</w:t>
      </w:r>
    </w:p>
    <w:p w14:paraId="28C76039" w14:textId="1D14D102" w:rsidR="005433E9" w:rsidRPr="00656FC2" w:rsidRDefault="005433E9" w:rsidP="00E07EE4">
      <w:pPr>
        <w:pStyle w:val="Heading3"/>
        <w:numPr>
          <w:ilvl w:val="2"/>
          <w:numId w:val="9"/>
        </w:numPr>
        <w:spacing w:line="240" w:lineRule="auto"/>
        <w:rPr>
          <w:rFonts w:cs="Times New Roman"/>
          <w:kern w:val="32"/>
          <w:sz w:val="24"/>
          <w:szCs w:val="24"/>
        </w:rPr>
      </w:pPr>
      <w:bookmarkStart w:id="32" w:name="_Toc521706544"/>
      <w:bookmarkStart w:id="33" w:name="_Toc522096601"/>
      <w:bookmarkStart w:id="34" w:name="_Toc129346698"/>
      <w:r w:rsidRPr="00656FC2">
        <w:rPr>
          <w:rFonts w:cs="Times New Roman"/>
          <w:kern w:val="32"/>
          <w:sz w:val="24"/>
          <w:szCs w:val="24"/>
        </w:rPr>
        <w:lastRenderedPageBreak/>
        <w:t>Превоз роба</w:t>
      </w:r>
      <w:bookmarkEnd w:id="32"/>
      <w:bookmarkEnd w:id="33"/>
      <w:bookmarkEnd w:id="34"/>
    </w:p>
    <w:p w14:paraId="623D1532" w14:textId="77777777" w:rsidR="007E1893" w:rsidRPr="000F6C7E" w:rsidRDefault="007E1893" w:rsidP="00E07EE4">
      <w:pPr>
        <w:rPr>
          <w:color w:val="FF0000"/>
          <w:lang w:val="sr-Cyrl-BA" w:eastAsia="sr-Cyrl-BA"/>
        </w:rPr>
      </w:pPr>
    </w:p>
    <w:p w14:paraId="50A52CE2" w14:textId="1CB9197C" w:rsidR="005433E9" w:rsidRPr="00491C37" w:rsidRDefault="00C91F8C" w:rsidP="00E07EE4">
      <w:pPr>
        <w:ind w:left="-510" w:right="-510"/>
        <w:jc w:val="both"/>
      </w:pPr>
      <w:r w:rsidRPr="00491C37">
        <w:t xml:space="preserve">У </w:t>
      </w:r>
      <w:r w:rsidR="008F4DB0" w:rsidRPr="00491C37">
        <w:rPr>
          <w:lang w:val="sr-Cyrl-BA"/>
        </w:rPr>
        <w:t xml:space="preserve">пословној </w:t>
      </w:r>
      <w:r w:rsidRPr="00491C37">
        <w:t>20</w:t>
      </w:r>
      <w:r w:rsidR="00656FC2" w:rsidRPr="00491C37">
        <w:rPr>
          <w:lang w:val="sr-Cyrl-RS"/>
        </w:rPr>
        <w:t>22</w:t>
      </w:r>
      <w:r w:rsidRPr="00491C37">
        <w:t>. години</w:t>
      </w:r>
      <w:r w:rsidR="005433E9" w:rsidRPr="00491C37">
        <w:t xml:space="preserve">, превезено је </w:t>
      </w:r>
      <w:r w:rsidR="00656FC2" w:rsidRPr="00491C37">
        <w:rPr>
          <w:lang w:val="en-US"/>
        </w:rPr>
        <w:t>4.791.036</w:t>
      </w:r>
      <w:r w:rsidR="005433E9" w:rsidRPr="00491C37">
        <w:t xml:space="preserve"> тона робе, што је </w:t>
      </w:r>
      <w:r w:rsidR="00FB6DF6" w:rsidRPr="00491C37">
        <w:rPr>
          <w:lang w:val="sr-Cyrl-BA"/>
        </w:rPr>
        <w:t xml:space="preserve">за </w:t>
      </w:r>
      <w:r w:rsidR="00656FC2" w:rsidRPr="00491C37">
        <w:rPr>
          <w:lang w:val="en-US"/>
        </w:rPr>
        <w:t>1</w:t>
      </w:r>
      <w:r w:rsidR="007E1893" w:rsidRPr="00491C37">
        <w:rPr>
          <w:lang w:val="sr-Cyrl-BA"/>
        </w:rPr>
        <w:t xml:space="preserve">% </w:t>
      </w:r>
      <w:r w:rsidR="00656FC2" w:rsidRPr="00491C37">
        <w:rPr>
          <w:lang w:val="sr-Cyrl-RS"/>
        </w:rPr>
        <w:t>мање</w:t>
      </w:r>
      <w:r w:rsidR="007E1893" w:rsidRPr="00491C37">
        <w:rPr>
          <w:lang w:val="sr-Cyrl-BA"/>
        </w:rPr>
        <w:t xml:space="preserve"> од</w:t>
      </w:r>
      <w:r w:rsidR="008F4DB0" w:rsidRPr="00491C37">
        <w:t xml:space="preserve"> планираних за </w:t>
      </w:r>
      <w:r w:rsidR="007E1893" w:rsidRPr="00491C37">
        <w:rPr>
          <w:lang w:val="sr-Cyrl-RS"/>
        </w:rPr>
        <w:t>исти</w:t>
      </w:r>
      <w:r w:rsidR="008F4DB0" w:rsidRPr="00491C37">
        <w:t xml:space="preserve"> период,</w:t>
      </w:r>
      <w:r w:rsidR="008F4DB0" w:rsidRPr="00491C37">
        <w:rPr>
          <w:lang w:val="sr-Cyrl-BA"/>
        </w:rPr>
        <w:t xml:space="preserve"> </w:t>
      </w:r>
      <w:r w:rsidR="00FB6DF6" w:rsidRPr="00491C37">
        <w:rPr>
          <w:lang w:val="sr-Cyrl-BA"/>
        </w:rPr>
        <w:t xml:space="preserve">а </w:t>
      </w:r>
      <w:r w:rsidR="00656FC2" w:rsidRPr="00491C37">
        <w:rPr>
          <w:lang w:val="sr-Cyrl-BA"/>
        </w:rPr>
        <w:t>9</w:t>
      </w:r>
      <w:r w:rsidR="007E1893" w:rsidRPr="00491C37">
        <w:rPr>
          <w:lang w:val="sr-Cyrl-BA"/>
        </w:rPr>
        <w:t xml:space="preserve">% </w:t>
      </w:r>
      <w:r w:rsidR="00FB6DF6" w:rsidRPr="00491C37">
        <w:rPr>
          <w:lang w:val="sr-Cyrl-BA"/>
        </w:rPr>
        <w:t>више</w:t>
      </w:r>
      <w:r w:rsidR="007E1893" w:rsidRPr="00491C37">
        <w:rPr>
          <w:lang w:val="sr-Cyrl-BA"/>
        </w:rPr>
        <w:t xml:space="preserve"> од остварених </w:t>
      </w:r>
      <w:r w:rsidR="00656FC2" w:rsidRPr="00491C37">
        <w:rPr>
          <w:lang w:val="sr-Cyrl-BA"/>
        </w:rPr>
        <w:t>у истом периоду 2021</w:t>
      </w:r>
      <w:r w:rsidR="00161B42" w:rsidRPr="00491C37">
        <w:rPr>
          <w:lang w:val="sr-Cyrl-BA"/>
        </w:rPr>
        <w:t>. године.</w:t>
      </w:r>
    </w:p>
    <w:p w14:paraId="6BB7A973" w14:textId="5693A716" w:rsidR="00513A4E" w:rsidRPr="00491C37" w:rsidRDefault="005433E9" w:rsidP="00E07EE4">
      <w:pPr>
        <w:ind w:left="-510" w:right="-510"/>
        <w:jc w:val="both"/>
      </w:pPr>
      <w:r w:rsidRPr="00491C37">
        <w:t xml:space="preserve">Истовремено, остварено је </w:t>
      </w:r>
      <w:r w:rsidR="00491C37" w:rsidRPr="00491C37">
        <w:rPr>
          <w:lang w:val="sr-Cyrl-BA"/>
        </w:rPr>
        <w:t>416.182.179</w:t>
      </w:r>
      <w:r w:rsidR="00316C7C">
        <w:t xml:space="preserve"> NTKM</w:t>
      </w:r>
      <w:r w:rsidR="007B76BC" w:rsidRPr="00491C37">
        <w:t xml:space="preserve"> или </w:t>
      </w:r>
      <w:r w:rsidR="00491C37" w:rsidRPr="00491C37">
        <w:rPr>
          <w:lang w:val="sr-Cyrl-BA"/>
        </w:rPr>
        <w:t>6</w:t>
      </w:r>
      <w:r w:rsidRPr="00491C37">
        <w:t xml:space="preserve">% </w:t>
      </w:r>
      <w:r w:rsidR="00161B42" w:rsidRPr="00491C37">
        <w:rPr>
          <w:lang w:val="sr-Cyrl-RS"/>
        </w:rPr>
        <w:t>мање</w:t>
      </w:r>
      <w:r w:rsidRPr="00491C37">
        <w:t xml:space="preserve"> од планир</w:t>
      </w:r>
      <w:r w:rsidR="007B76BC" w:rsidRPr="00491C37">
        <w:t xml:space="preserve">аних за извјештајни период, а </w:t>
      </w:r>
      <w:r w:rsidR="00491C37" w:rsidRPr="00491C37">
        <w:rPr>
          <w:lang w:val="sr-Cyrl-BA"/>
        </w:rPr>
        <w:t>9</w:t>
      </w:r>
      <w:r w:rsidRPr="00491C37">
        <w:t xml:space="preserve">% </w:t>
      </w:r>
      <w:r w:rsidR="00FB6DF6" w:rsidRPr="00491C37">
        <w:rPr>
          <w:lang w:val="sr-Cyrl-RS"/>
        </w:rPr>
        <w:t>више</w:t>
      </w:r>
      <w:r w:rsidRPr="00491C37">
        <w:t xml:space="preserve"> од оств</w:t>
      </w:r>
      <w:r w:rsidR="007240E2" w:rsidRPr="00491C37">
        <w:t>арених у истом периоду пословне</w:t>
      </w:r>
      <w:r w:rsidR="00161B42" w:rsidRPr="00491C37">
        <w:rPr>
          <w:lang w:val="sr-Cyrl-RS"/>
        </w:rPr>
        <w:t xml:space="preserve"> </w:t>
      </w:r>
      <w:r w:rsidR="00491C37" w:rsidRPr="00491C37">
        <w:t>2021</w:t>
      </w:r>
      <w:r w:rsidRPr="00491C37">
        <w:t>. године.</w:t>
      </w:r>
    </w:p>
    <w:p w14:paraId="7FEC8853" w14:textId="77777777" w:rsidR="00A5030A" w:rsidRPr="00491C37" w:rsidRDefault="00A5030A" w:rsidP="00E07EE4">
      <w:pPr>
        <w:ind w:left="-510" w:right="-510"/>
        <w:jc w:val="both"/>
        <w:rPr>
          <w:lang w:val="sr-Cyrl-CS"/>
        </w:rPr>
      </w:pPr>
    </w:p>
    <w:p w14:paraId="3036D98E" w14:textId="5AE3F9C5" w:rsidR="005433E9" w:rsidRPr="00491C37" w:rsidRDefault="005433E9" w:rsidP="00E07EE4">
      <w:pPr>
        <w:ind w:left="-510" w:right="-510"/>
        <w:jc w:val="both"/>
        <w:rPr>
          <w:lang w:val="sr-Cyrl-BA"/>
        </w:rPr>
      </w:pPr>
      <w:r w:rsidRPr="00491C37">
        <w:rPr>
          <w:lang w:val="sr-Cyrl-CS"/>
        </w:rPr>
        <w:t xml:space="preserve">Просјечан пут једне тоне робе </w:t>
      </w:r>
      <w:r w:rsidR="00C91F8C" w:rsidRPr="00491C37">
        <w:rPr>
          <w:lang w:val="sr-Cyrl-CS"/>
        </w:rPr>
        <w:t>у 20</w:t>
      </w:r>
      <w:r w:rsidR="00491C37" w:rsidRPr="00491C37">
        <w:rPr>
          <w:lang w:val="sr-Cyrl-CS"/>
        </w:rPr>
        <w:t>22</w:t>
      </w:r>
      <w:r w:rsidR="00C91F8C" w:rsidRPr="00491C37">
        <w:rPr>
          <w:lang w:val="sr-Cyrl-CS"/>
        </w:rPr>
        <w:t>. години</w:t>
      </w:r>
      <w:r w:rsidRPr="00491C37">
        <w:rPr>
          <w:lang w:val="sr-Cyrl-CS"/>
        </w:rPr>
        <w:t xml:space="preserve"> износио је </w:t>
      </w:r>
      <w:r w:rsidR="00FB6DF6" w:rsidRPr="00491C37">
        <w:rPr>
          <w:lang w:val="sr-Cyrl-RS"/>
        </w:rPr>
        <w:t>87</w:t>
      </w:r>
      <w:r w:rsidR="00161B42" w:rsidRPr="00491C37">
        <w:rPr>
          <w:lang w:val="sr-Cyrl-BA"/>
        </w:rPr>
        <w:t xml:space="preserve"> </w:t>
      </w:r>
      <w:r w:rsidRPr="00491C37">
        <w:t>km</w:t>
      </w:r>
      <w:r w:rsidRPr="00491C37">
        <w:rPr>
          <w:lang w:val="sr-Cyrl-CS"/>
        </w:rPr>
        <w:t xml:space="preserve">, што је </w:t>
      </w:r>
      <w:r w:rsidR="00841E90" w:rsidRPr="00491C37">
        <w:rPr>
          <w:lang w:val="sr-Cyrl-CS"/>
        </w:rPr>
        <w:t xml:space="preserve">за </w:t>
      </w:r>
      <w:r w:rsidR="00491C37" w:rsidRPr="00491C37">
        <w:rPr>
          <w:lang w:val="sr-Cyrl-CS"/>
        </w:rPr>
        <w:t>6</w:t>
      </w:r>
      <w:r w:rsidR="00841E90" w:rsidRPr="00491C37">
        <w:rPr>
          <w:lang w:val="sr-Cyrl-CS"/>
        </w:rPr>
        <w:t xml:space="preserve">% </w:t>
      </w:r>
      <w:r w:rsidR="00FB6DF6" w:rsidRPr="00491C37">
        <w:rPr>
          <w:lang w:val="sr-Cyrl-CS"/>
        </w:rPr>
        <w:t>ниже</w:t>
      </w:r>
      <w:r w:rsidR="00841E90" w:rsidRPr="00491C37">
        <w:rPr>
          <w:lang w:val="sr-Cyrl-CS"/>
        </w:rPr>
        <w:t xml:space="preserve"> од</w:t>
      </w:r>
      <w:r w:rsidRPr="00491C37">
        <w:rPr>
          <w:lang w:val="sr-Cyrl-CS"/>
        </w:rPr>
        <w:t xml:space="preserve"> планираног </w:t>
      </w:r>
      <w:r w:rsidRPr="00491C37">
        <w:t>пута</w:t>
      </w:r>
      <w:r w:rsidRPr="00491C37">
        <w:rPr>
          <w:lang w:val="sr-Cyrl-CS"/>
        </w:rPr>
        <w:t xml:space="preserve">, а </w:t>
      </w:r>
      <w:r w:rsidR="00491C37" w:rsidRPr="00491C37">
        <w:rPr>
          <w:lang w:val="sr-Cyrl-CS"/>
        </w:rPr>
        <w:t xml:space="preserve">у нивоу је </w:t>
      </w:r>
      <w:r w:rsidRPr="00491C37">
        <w:rPr>
          <w:lang w:val="sr-Cyrl-CS"/>
        </w:rPr>
        <w:t xml:space="preserve">оствареног у </w:t>
      </w:r>
      <w:r w:rsidR="00491C37" w:rsidRPr="00491C37">
        <w:rPr>
          <w:lang w:val="bs-Latn-BA"/>
        </w:rPr>
        <w:t>2021</w:t>
      </w:r>
      <w:r w:rsidR="00841E90" w:rsidRPr="00491C37">
        <w:rPr>
          <w:lang w:val="sr-Cyrl-CS"/>
        </w:rPr>
        <w:t>. години,</w:t>
      </w:r>
      <w:r w:rsidRPr="00491C37">
        <w:rPr>
          <w:lang w:val="sr-Cyrl-CS"/>
        </w:rPr>
        <w:t xml:space="preserve"> што се може видјети у сљедећем табеларном прегледу</w:t>
      </w:r>
      <w:r w:rsidRPr="00491C37">
        <w:t>:</w:t>
      </w:r>
    </w:p>
    <w:p w14:paraId="4344EABC" w14:textId="77777777" w:rsidR="007B76BC" w:rsidRPr="000F6C7E" w:rsidRDefault="007B76BC" w:rsidP="00E07EE4">
      <w:pPr>
        <w:jc w:val="both"/>
        <w:rPr>
          <w:color w:val="FF0000"/>
          <w:lang w:val="en-US"/>
        </w:rPr>
      </w:pPr>
    </w:p>
    <w:tbl>
      <w:tblPr>
        <w:tblW w:w="11249" w:type="dxa"/>
        <w:jc w:val="center"/>
        <w:tblLook w:val="04A0" w:firstRow="1" w:lastRow="0" w:firstColumn="1" w:lastColumn="0" w:noHBand="0" w:noVBand="1"/>
      </w:tblPr>
      <w:tblGrid>
        <w:gridCol w:w="808"/>
        <w:gridCol w:w="2859"/>
        <w:gridCol w:w="1259"/>
        <w:gridCol w:w="1429"/>
        <w:gridCol w:w="1408"/>
        <w:gridCol w:w="1450"/>
        <w:gridCol w:w="1012"/>
        <w:gridCol w:w="1024"/>
      </w:tblGrid>
      <w:tr w:rsidR="00656FC2" w:rsidRPr="00656FC2" w14:paraId="32674690" w14:textId="77777777" w:rsidTr="00E07EE4">
        <w:trPr>
          <w:trHeight w:val="218"/>
          <w:jc w:val="center"/>
        </w:trPr>
        <w:tc>
          <w:tcPr>
            <w:tcW w:w="808" w:type="dxa"/>
            <w:vMerge w:val="restart"/>
            <w:tcBorders>
              <w:top w:val="single" w:sz="8" w:space="0" w:color="auto"/>
              <w:left w:val="single" w:sz="8" w:space="0" w:color="auto"/>
              <w:bottom w:val="single" w:sz="4" w:space="0" w:color="000000"/>
              <w:right w:val="single" w:sz="4" w:space="0" w:color="auto"/>
            </w:tcBorders>
            <w:shd w:val="clear" w:color="000000" w:fill="BFBFBF"/>
            <w:vAlign w:val="center"/>
            <w:hideMark/>
          </w:tcPr>
          <w:p w14:paraId="2482CF99" w14:textId="77777777" w:rsidR="00656FC2" w:rsidRPr="00656FC2" w:rsidRDefault="00656FC2" w:rsidP="00656FC2">
            <w:pPr>
              <w:jc w:val="center"/>
              <w:rPr>
                <w:b/>
                <w:bCs/>
                <w:sz w:val="20"/>
                <w:szCs w:val="20"/>
                <w:lang w:val="en-US" w:eastAsia="en-US"/>
              </w:rPr>
            </w:pPr>
            <w:r w:rsidRPr="00656FC2">
              <w:rPr>
                <w:b/>
                <w:bCs/>
                <w:sz w:val="20"/>
                <w:szCs w:val="20"/>
                <w:lang w:val="en-US" w:eastAsia="en-US"/>
              </w:rPr>
              <w:t>Редни број</w:t>
            </w:r>
          </w:p>
        </w:tc>
        <w:tc>
          <w:tcPr>
            <w:tcW w:w="2859" w:type="dxa"/>
            <w:vMerge w:val="restart"/>
            <w:tcBorders>
              <w:top w:val="single" w:sz="8" w:space="0" w:color="auto"/>
              <w:left w:val="single" w:sz="4" w:space="0" w:color="auto"/>
              <w:bottom w:val="single" w:sz="4" w:space="0" w:color="000000"/>
              <w:right w:val="single" w:sz="4" w:space="0" w:color="auto"/>
            </w:tcBorders>
            <w:shd w:val="clear" w:color="000000" w:fill="BFBFBF"/>
            <w:vAlign w:val="center"/>
            <w:hideMark/>
          </w:tcPr>
          <w:p w14:paraId="4962D841" w14:textId="77777777" w:rsidR="00656FC2" w:rsidRPr="00656FC2" w:rsidRDefault="00656FC2" w:rsidP="00656FC2">
            <w:pPr>
              <w:jc w:val="center"/>
              <w:rPr>
                <w:b/>
                <w:bCs/>
                <w:sz w:val="20"/>
                <w:szCs w:val="20"/>
                <w:lang w:val="en-US" w:eastAsia="en-US"/>
              </w:rPr>
            </w:pPr>
            <w:r w:rsidRPr="00656FC2">
              <w:rPr>
                <w:b/>
                <w:bCs/>
                <w:sz w:val="20"/>
                <w:szCs w:val="20"/>
                <w:lang w:val="en-US" w:eastAsia="en-US"/>
              </w:rPr>
              <w:t>НАЗИВ</w:t>
            </w:r>
          </w:p>
        </w:tc>
        <w:tc>
          <w:tcPr>
            <w:tcW w:w="1259" w:type="dxa"/>
            <w:tcBorders>
              <w:top w:val="single" w:sz="8" w:space="0" w:color="auto"/>
              <w:left w:val="nil"/>
              <w:bottom w:val="single" w:sz="4" w:space="0" w:color="auto"/>
              <w:right w:val="single" w:sz="4" w:space="0" w:color="auto"/>
            </w:tcBorders>
            <w:shd w:val="clear" w:color="000000" w:fill="BFBFBF"/>
            <w:noWrap/>
            <w:vAlign w:val="center"/>
            <w:hideMark/>
          </w:tcPr>
          <w:p w14:paraId="700F0DE0" w14:textId="77777777" w:rsidR="00656FC2" w:rsidRPr="00656FC2" w:rsidRDefault="00656FC2" w:rsidP="00656FC2">
            <w:pPr>
              <w:jc w:val="center"/>
              <w:rPr>
                <w:b/>
                <w:bCs/>
                <w:sz w:val="20"/>
                <w:szCs w:val="20"/>
                <w:lang w:val="en-US" w:eastAsia="en-US"/>
              </w:rPr>
            </w:pPr>
            <w:r w:rsidRPr="00656FC2">
              <w:rPr>
                <w:b/>
                <w:bCs/>
                <w:sz w:val="20"/>
                <w:szCs w:val="20"/>
                <w:lang w:val="en-US" w:eastAsia="en-US"/>
              </w:rPr>
              <w:t>Јединица</w:t>
            </w:r>
          </w:p>
        </w:tc>
        <w:tc>
          <w:tcPr>
            <w:tcW w:w="1429" w:type="dxa"/>
            <w:tcBorders>
              <w:top w:val="single" w:sz="8" w:space="0" w:color="auto"/>
              <w:left w:val="nil"/>
              <w:bottom w:val="single" w:sz="4" w:space="0" w:color="auto"/>
              <w:right w:val="single" w:sz="4" w:space="0" w:color="auto"/>
            </w:tcBorders>
            <w:shd w:val="clear" w:color="000000" w:fill="BFBFBF"/>
            <w:noWrap/>
            <w:vAlign w:val="center"/>
            <w:hideMark/>
          </w:tcPr>
          <w:p w14:paraId="0C944988" w14:textId="77777777" w:rsidR="00656FC2" w:rsidRPr="00656FC2" w:rsidRDefault="00656FC2" w:rsidP="00656FC2">
            <w:pPr>
              <w:jc w:val="center"/>
              <w:rPr>
                <w:b/>
                <w:bCs/>
                <w:sz w:val="20"/>
                <w:szCs w:val="20"/>
                <w:lang w:val="en-US" w:eastAsia="en-US"/>
              </w:rPr>
            </w:pPr>
            <w:r w:rsidRPr="00656FC2">
              <w:rPr>
                <w:b/>
                <w:bCs/>
                <w:sz w:val="20"/>
                <w:szCs w:val="20"/>
                <w:lang w:val="en-US" w:eastAsia="en-US"/>
              </w:rPr>
              <w:t>Остварено</w:t>
            </w:r>
          </w:p>
        </w:tc>
        <w:tc>
          <w:tcPr>
            <w:tcW w:w="1408" w:type="dxa"/>
            <w:tcBorders>
              <w:top w:val="single" w:sz="8" w:space="0" w:color="auto"/>
              <w:left w:val="nil"/>
              <w:bottom w:val="single" w:sz="4" w:space="0" w:color="auto"/>
              <w:right w:val="single" w:sz="4" w:space="0" w:color="auto"/>
            </w:tcBorders>
            <w:shd w:val="clear" w:color="000000" w:fill="BFBFBF"/>
            <w:noWrap/>
            <w:vAlign w:val="center"/>
            <w:hideMark/>
          </w:tcPr>
          <w:p w14:paraId="2FD5A353" w14:textId="77777777" w:rsidR="00656FC2" w:rsidRPr="00656FC2" w:rsidRDefault="00656FC2" w:rsidP="00656FC2">
            <w:pPr>
              <w:jc w:val="center"/>
              <w:rPr>
                <w:b/>
                <w:bCs/>
                <w:sz w:val="20"/>
                <w:szCs w:val="20"/>
                <w:lang w:val="en-US" w:eastAsia="en-US"/>
              </w:rPr>
            </w:pPr>
            <w:r w:rsidRPr="00656FC2">
              <w:rPr>
                <w:b/>
                <w:bCs/>
                <w:sz w:val="20"/>
                <w:szCs w:val="20"/>
                <w:lang w:val="en-US" w:eastAsia="en-US"/>
              </w:rPr>
              <w:t>Планирано</w:t>
            </w:r>
          </w:p>
        </w:tc>
        <w:tc>
          <w:tcPr>
            <w:tcW w:w="1450" w:type="dxa"/>
            <w:tcBorders>
              <w:top w:val="single" w:sz="8" w:space="0" w:color="auto"/>
              <w:left w:val="nil"/>
              <w:bottom w:val="single" w:sz="4" w:space="0" w:color="auto"/>
              <w:right w:val="single" w:sz="4" w:space="0" w:color="auto"/>
            </w:tcBorders>
            <w:shd w:val="clear" w:color="000000" w:fill="BFBFBF"/>
            <w:noWrap/>
            <w:vAlign w:val="center"/>
            <w:hideMark/>
          </w:tcPr>
          <w:p w14:paraId="31E7747B" w14:textId="77777777" w:rsidR="00656FC2" w:rsidRPr="00656FC2" w:rsidRDefault="00656FC2" w:rsidP="00656FC2">
            <w:pPr>
              <w:jc w:val="center"/>
              <w:rPr>
                <w:b/>
                <w:bCs/>
                <w:sz w:val="20"/>
                <w:szCs w:val="20"/>
                <w:lang w:val="en-US" w:eastAsia="en-US"/>
              </w:rPr>
            </w:pPr>
            <w:r w:rsidRPr="00656FC2">
              <w:rPr>
                <w:b/>
                <w:bCs/>
                <w:sz w:val="20"/>
                <w:szCs w:val="20"/>
                <w:lang w:val="en-US" w:eastAsia="en-US"/>
              </w:rPr>
              <w:t>Остварено</w:t>
            </w:r>
          </w:p>
        </w:tc>
        <w:tc>
          <w:tcPr>
            <w:tcW w:w="2036"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176C578C" w14:textId="77777777" w:rsidR="00656FC2" w:rsidRPr="00656FC2" w:rsidRDefault="00656FC2" w:rsidP="00656FC2">
            <w:pPr>
              <w:jc w:val="center"/>
              <w:rPr>
                <w:b/>
                <w:bCs/>
                <w:sz w:val="20"/>
                <w:szCs w:val="20"/>
                <w:lang w:val="en-US" w:eastAsia="en-US"/>
              </w:rPr>
            </w:pPr>
            <w:r w:rsidRPr="00656FC2">
              <w:rPr>
                <w:b/>
                <w:bCs/>
                <w:sz w:val="20"/>
                <w:szCs w:val="20"/>
                <w:lang w:val="en-US" w:eastAsia="en-US"/>
              </w:rPr>
              <w:t>Индекси</w:t>
            </w:r>
          </w:p>
        </w:tc>
      </w:tr>
      <w:tr w:rsidR="00656FC2" w:rsidRPr="00656FC2" w14:paraId="3C85A63A" w14:textId="77777777" w:rsidTr="00E07EE4">
        <w:trPr>
          <w:trHeight w:val="232"/>
          <w:jc w:val="center"/>
        </w:trPr>
        <w:tc>
          <w:tcPr>
            <w:tcW w:w="808" w:type="dxa"/>
            <w:vMerge/>
            <w:tcBorders>
              <w:top w:val="single" w:sz="8" w:space="0" w:color="auto"/>
              <w:left w:val="single" w:sz="8" w:space="0" w:color="auto"/>
              <w:bottom w:val="single" w:sz="4" w:space="0" w:color="000000"/>
              <w:right w:val="single" w:sz="4" w:space="0" w:color="auto"/>
            </w:tcBorders>
            <w:vAlign w:val="center"/>
            <w:hideMark/>
          </w:tcPr>
          <w:p w14:paraId="3F0ADEB3" w14:textId="77777777" w:rsidR="00656FC2" w:rsidRPr="00656FC2" w:rsidRDefault="00656FC2" w:rsidP="00656FC2">
            <w:pPr>
              <w:rPr>
                <w:b/>
                <w:bCs/>
                <w:sz w:val="20"/>
                <w:szCs w:val="20"/>
                <w:lang w:val="en-US" w:eastAsia="en-US"/>
              </w:rPr>
            </w:pPr>
          </w:p>
        </w:tc>
        <w:tc>
          <w:tcPr>
            <w:tcW w:w="2859" w:type="dxa"/>
            <w:vMerge/>
            <w:tcBorders>
              <w:top w:val="single" w:sz="8" w:space="0" w:color="auto"/>
              <w:left w:val="single" w:sz="4" w:space="0" w:color="auto"/>
              <w:bottom w:val="single" w:sz="4" w:space="0" w:color="000000"/>
              <w:right w:val="single" w:sz="4" w:space="0" w:color="auto"/>
            </w:tcBorders>
            <w:vAlign w:val="center"/>
            <w:hideMark/>
          </w:tcPr>
          <w:p w14:paraId="1F0E5172" w14:textId="77777777" w:rsidR="00656FC2" w:rsidRPr="00656FC2" w:rsidRDefault="00656FC2" w:rsidP="00656FC2">
            <w:pPr>
              <w:rPr>
                <w:b/>
                <w:bCs/>
                <w:sz w:val="20"/>
                <w:szCs w:val="20"/>
                <w:lang w:val="en-US" w:eastAsia="en-US"/>
              </w:rPr>
            </w:pPr>
          </w:p>
        </w:tc>
        <w:tc>
          <w:tcPr>
            <w:tcW w:w="1259" w:type="dxa"/>
            <w:tcBorders>
              <w:top w:val="nil"/>
              <w:left w:val="nil"/>
              <w:bottom w:val="single" w:sz="4" w:space="0" w:color="auto"/>
              <w:right w:val="single" w:sz="4" w:space="0" w:color="auto"/>
            </w:tcBorders>
            <w:shd w:val="clear" w:color="000000" w:fill="BFBFBF"/>
            <w:noWrap/>
            <w:vAlign w:val="center"/>
            <w:hideMark/>
          </w:tcPr>
          <w:p w14:paraId="035742C8" w14:textId="77777777" w:rsidR="00656FC2" w:rsidRPr="00656FC2" w:rsidRDefault="00656FC2" w:rsidP="00656FC2">
            <w:pPr>
              <w:jc w:val="center"/>
              <w:rPr>
                <w:b/>
                <w:bCs/>
                <w:sz w:val="20"/>
                <w:szCs w:val="20"/>
                <w:lang w:val="en-US" w:eastAsia="en-US"/>
              </w:rPr>
            </w:pPr>
            <w:r w:rsidRPr="00656FC2">
              <w:rPr>
                <w:b/>
                <w:bCs/>
                <w:sz w:val="20"/>
                <w:szCs w:val="20"/>
                <w:lang w:val="en-US" w:eastAsia="en-US"/>
              </w:rPr>
              <w:t>мјере</w:t>
            </w:r>
          </w:p>
        </w:tc>
        <w:tc>
          <w:tcPr>
            <w:tcW w:w="1429" w:type="dxa"/>
            <w:tcBorders>
              <w:top w:val="nil"/>
              <w:left w:val="nil"/>
              <w:bottom w:val="single" w:sz="4" w:space="0" w:color="auto"/>
              <w:right w:val="nil"/>
            </w:tcBorders>
            <w:shd w:val="clear" w:color="000000" w:fill="BFBFBF"/>
            <w:noWrap/>
            <w:vAlign w:val="center"/>
            <w:hideMark/>
          </w:tcPr>
          <w:p w14:paraId="45A9A742" w14:textId="77777777" w:rsidR="00656FC2" w:rsidRPr="00656FC2" w:rsidRDefault="00656FC2" w:rsidP="00656FC2">
            <w:pPr>
              <w:jc w:val="center"/>
              <w:rPr>
                <w:b/>
                <w:bCs/>
                <w:sz w:val="20"/>
                <w:szCs w:val="20"/>
                <w:lang w:val="en-US" w:eastAsia="en-US"/>
              </w:rPr>
            </w:pPr>
            <w:r w:rsidRPr="00656FC2">
              <w:rPr>
                <w:b/>
                <w:bCs/>
                <w:sz w:val="20"/>
                <w:szCs w:val="20"/>
                <w:lang w:val="en-US" w:eastAsia="en-US"/>
              </w:rPr>
              <w:t>I-XII/2021.</w:t>
            </w:r>
          </w:p>
        </w:tc>
        <w:tc>
          <w:tcPr>
            <w:tcW w:w="1408" w:type="dxa"/>
            <w:tcBorders>
              <w:top w:val="nil"/>
              <w:left w:val="single" w:sz="4" w:space="0" w:color="auto"/>
              <w:bottom w:val="single" w:sz="4" w:space="0" w:color="auto"/>
              <w:right w:val="nil"/>
            </w:tcBorders>
            <w:shd w:val="clear" w:color="000000" w:fill="BFBFBF"/>
            <w:noWrap/>
            <w:vAlign w:val="center"/>
            <w:hideMark/>
          </w:tcPr>
          <w:p w14:paraId="18825616" w14:textId="77777777" w:rsidR="00656FC2" w:rsidRPr="00656FC2" w:rsidRDefault="00656FC2" w:rsidP="00656FC2">
            <w:pPr>
              <w:jc w:val="center"/>
              <w:rPr>
                <w:b/>
                <w:bCs/>
                <w:sz w:val="20"/>
                <w:szCs w:val="20"/>
                <w:lang w:val="en-US" w:eastAsia="en-US"/>
              </w:rPr>
            </w:pPr>
            <w:r w:rsidRPr="00656FC2">
              <w:rPr>
                <w:b/>
                <w:bCs/>
                <w:sz w:val="20"/>
                <w:szCs w:val="20"/>
                <w:lang w:val="en-US" w:eastAsia="en-US"/>
              </w:rPr>
              <w:t>I-XII/2022.</w:t>
            </w:r>
          </w:p>
        </w:tc>
        <w:tc>
          <w:tcPr>
            <w:tcW w:w="1450" w:type="dxa"/>
            <w:tcBorders>
              <w:top w:val="nil"/>
              <w:left w:val="single" w:sz="4" w:space="0" w:color="auto"/>
              <w:bottom w:val="single" w:sz="4" w:space="0" w:color="auto"/>
              <w:right w:val="nil"/>
            </w:tcBorders>
            <w:shd w:val="clear" w:color="000000" w:fill="BFBFBF"/>
            <w:noWrap/>
            <w:vAlign w:val="center"/>
            <w:hideMark/>
          </w:tcPr>
          <w:p w14:paraId="5B2D4BEE" w14:textId="77777777" w:rsidR="00656FC2" w:rsidRPr="00656FC2" w:rsidRDefault="00656FC2" w:rsidP="00656FC2">
            <w:pPr>
              <w:jc w:val="center"/>
              <w:rPr>
                <w:b/>
                <w:bCs/>
                <w:sz w:val="20"/>
                <w:szCs w:val="20"/>
                <w:lang w:val="en-US" w:eastAsia="en-US"/>
              </w:rPr>
            </w:pPr>
            <w:r w:rsidRPr="00656FC2">
              <w:rPr>
                <w:b/>
                <w:bCs/>
                <w:sz w:val="20"/>
                <w:szCs w:val="20"/>
                <w:lang w:val="en-US" w:eastAsia="en-US"/>
              </w:rPr>
              <w:t>I-XII/2022.</w:t>
            </w:r>
          </w:p>
        </w:tc>
        <w:tc>
          <w:tcPr>
            <w:tcW w:w="1012" w:type="dxa"/>
            <w:tcBorders>
              <w:top w:val="nil"/>
              <w:left w:val="single" w:sz="4" w:space="0" w:color="auto"/>
              <w:bottom w:val="single" w:sz="4" w:space="0" w:color="auto"/>
              <w:right w:val="single" w:sz="4" w:space="0" w:color="auto"/>
            </w:tcBorders>
            <w:shd w:val="clear" w:color="000000" w:fill="BFBFBF"/>
            <w:noWrap/>
            <w:vAlign w:val="center"/>
            <w:hideMark/>
          </w:tcPr>
          <w:p w14:paraId="73C6BD4E" w14:textId="77777777" w:rsidR="00656FC2" w:rsidRPr="00656FC2" w:rsidRDefault="00656FC2" w:rsidP="00656FC2">
            <w:pPr>
              <w:jc w:val="center"/>
              <w:rPr>
                <w:sz w:val="10"/>
                <w:szCs w:val="10"/>
                <w:lang w:val="en-US" w:eastAsia="en-US"/>
              </w:rPr>
            </w:pPr>
            <w:r w:rsidRPr="00656FC2">
              <w:rPr>
                <w:sz w:val="10"/>
                <w:szCs w:val="10"/>
                <w:lang w:val="en-US" w:eastAsia="en-US"/>
              </w:rPr>
              <w:t>(ос.22/ос.21)x100</w:t>
            </w:r>
          </w:p>
        </w:tc>
        <w:tc>
          <w:tcPr>
            <w:tcW w:w="1023" w:type="dxa"/>
            <w:tcBorders>
              <w:top w:val="nil"/>
              <w:left w:val="nil"/>
              <w:bottom w:val="single" w:sz="4" w:space="0" w:color="auto"/>
              <w:right w:val="single" w:sz="8" w:space="0" w:color="auto"/>
            </w:tcBorders>
            <w:shd w:val="clear" w:color="000000" w:fill="BFBFBF"/>
            <w:noWrap/>
            <w:vAlign w:val="center"/>
            <w:hideMark/>
          </w:tcPr>
          <w:p w14:paraId="2A593CFE" w14:textId="77777777" w:rsidR="00656FC2" w:rsidRPr="00656FC2" w:rsidRDefault="00656FC2" w:rsidP="00656FC2">
            <w:pPr>
              <w:jc w:val="center"/>
              <w:rPr>
                <w:sz w:val="10"/>
                <w:szCs w:val="10"/>
                <w:lang w:val="en-US" w:eastAsia="en-US"/>
              </w:rPr>
            </w:pPr>
            <w:r w:rsidRPr="00656FC2">
              <w:rPr>
                <w:sz w:val="10"/>
                <w:szCs w:val="10"/>
                <w:lang w:val="en-US" w:eastAsia="en-US"/>
              </w:rPr>
              <w:t>(ос.22/пл.22)x100</w:t>
            </w:r>
          </w:p>
        </w:tc>
      </w:tr>
      <w:tr w:rsidR="00656FC2" w:rsidRPr="00656FC2" w14:paraId="4697E434" w14:textId="77777777" w:rsidTr="00E07EE4">
        <w:trPr>
          <w:trHeight w:val="232"/>
          <w:jc w:val="center"/>
        </w:trPr>
        <w:tc>
          <w:tcPr>
            <w:tcW w:w="808" w:type="dxa"/>
            <w:tcBorders>
              <w:top w:val="nil"/>
              <w:left w:val="single" w:sz="8" w:space="0" w:color="auto"/>
              <w:bottom w:val="double" w:sz="6" w:space="0" w:color="auto"/>
              <w:right w:val="single" w:sz="4" w:space="0" w:color="auto"/>
            </w:tcBorders>
            <w:shd w:val="clear" w:color="auto" w:fill="auto"/>
            <w:noWrap/>
            <w:vAlign w:val="center"/>
            <w:hideMark/>
          </w:tcPr>
          <w:p w14:paraId="6E46E39F" w14:textId="77777777" w:rsidR="00656FC2" w:rsidRPr="00656FC2" w:rsidRDefault="00656FC2" w:rsidP="00656FC2">
            <w:pPr>
              <w:jc w:val="center"/>
              <w:rPr>
                <w:i/>
                <w:iCs/>
                <w:sz w:val="12"/>
                <w:szCs w:val="12"/>
                <w:lang w:val="en-US" w:eastAsia="en-US"/>
              </w:rPr>
            </w:pPr>
            <w:r w:rsidRPr="00656FC2">
              <w:rPr>
                <w:i/>
                <w:iCs/>
                <w:sz w:val="12"/>
                <w:szCs w:val="12"/>
                <w:lang w:val="en-US" w:eastAsia="en-US"/>
              </w:rPr>
              <w:t>1</w:t>
            </w:r>
          </w:p>
        </w:tc>
        <w:tc>
          <w:tcPr>
            <w:tcW w:w="2859" w:type="dxa"/>
            <w:tcBorders>
              <w:top w:val="nil"/>
              <w:left w:val="nil"/>
              <w:bottom w:val="double" w:sz="6" w:space="0" w:color="auto"/>
              <w:right w:val="single" w:sz="4" w:space="0" w:color="auto"/>
            </w:tcBorders>
            <w:shd w:val="clear" w:color="auto" w:fill="auto"/>
            <w:noWrap/>
            <w:vAlign w:val="center"/>
            <w:hideMark/>
          </w:tcPr>
          <w:p w14:paraId="309741D3" w14:textId="77777777" w:rsidR="00656FC2" w:rsidRPr="00656FC2" w:rsidRDefault="00656FC2" w:rsidP="00656FC2">
            <w:pPr>
              <w:jc w:val="center"/>
              <w:rPr>
                <w:i/>
                <w:iCs/>
                <w:sz w:val="12"/>
                <w:szCs w:val="12"/>
                <w:lang w:val="en-US" w:eastAsia="en-US"/>
              </w:rPr>
            </w:pPr>
            <w:r w:rsidRPr="00656FC2">
              <w:rPr>
                <w:i/>
                <w:iCs/>
                <w:sz w:val="12"/>
                <w:szCs w:val="12"/>
                <w:lang w:val="en-US" w:eastAsia="en-US"/>
              </w:rPr>
              <w:t>2</w:t>
            </w:r>
          </w:p>
        </w:tc>
        <w:tc>
          <w:tcPr>
            <w:tcW w:w="1259" w:type="dxa"/>
            <w:tcBorders>
              <w:top w:val="nil"/>
              <w:left w:val="nil"/>
              <w:bottom w:val="double" w:sz="6" w:space="0" w:color="auto"/>
              <w:right w:val="single" w:sz="4" w:space="0" w:color="auto"/>
            </w:tcBorders>
            <w:shd w:val="clear" w:color="auto" w:fill="auto"/>
            <w:noWrap/>
            <w:vAlign w:val="center"/>
            <w:hideMark/>
          </w:tcPr>
          <w:p w14:paraId="35C50742" w14:textId="77777777" w:rsidR="00656FC2" w:rsidRPr="00656FC2" w:rsidRDefault="00656FC2" w:rsidP="00656FC2">
            <w:pPr>
              <w:jc w:val="center"/>
              <w:rPr>
                <w:i/>
                <w:iCs/>
                <w:sz w:val="12"/>
                <w:szCs w:val="12"/>
                <w:lang w:val="en-US" w:eastAsia="en-US"/>
              </w:rPr>
            </w:pPr>
            <w:r w:rsidRPr="00656FC2">
              <w:rPr>
                <w:i/>
                <w:iCs/>
                <w:sz w:val="12"/>
                <w:szCs w:val="12"/>
                <w:lang w:val="en-US" w:eastAsia="en-US"/>
              </w:rPr>
              <w:t>3</w:t>
            </w:r>
          </w:p>
        </w:tc>
        <w:tc>
          <w:tcPr>
            <w:tcW w:w="1429" w:type="dxa"/>
            <w:tcBorders>
              <w:top w:val="nil"/>
              <w:left w:val="nil"/>
              <w:bottom w:val="double" w:sz="6" w:space="0" w:color="auto"/>
              <w:right w:val="nil"/>
            </w:tcBorders>
            <w:shd w:val="clear" w:color="auto" w:fill="auto"/>
            <w:noWrap/>
            <w:vAlign w:val="center"/>
            <w:hideMark/>
          </w:tcPr>
          <w:p w14:paraId="62B42D04" w14:textId="77777777" w:rsidR="00656FC2" w:rsidRPr="00656FC2" w:rsidRDefault="00656FC2" w:rsidP="00656FC2">
            <w:pPr>
              <w:jc w:val="center"/>
              <w:rPr>
                <w:i/>
                <w:iCs/>
                <w:sz w:val="12"/>
                <w:szCs w:val="12"/>
                <w:lang w:val="en-US" w:eastAsia="en-US"/>
              </w:rPr>
            </w:pPr>
            <w:r w:rsidRPr="00656FC2">
              <w:rPr>
                <w:i/>
                <w:iCs/>
                <w:sz w:val="12"/>
                <w:szCs w:val="12"/>
                <w:lang w:val="en-US" w:eastAsia="en-US"/>
              </w:rPr>
              <w:t>4</w:t>
            </w:r>
          </w:p>
        </w:tc>
        <w:tc>
          <w:tcPr>
            <w:tcW w:w="1408" w:type="dxa"/>
            <w:tcBorders>
              <w:top w:val="nil"/>
              <w:left w:val="single" w:sz="4" w:space="0" w:color="auto"/>
              <w:bottom w:val="double" w:sz="6" w:space="0" w:color="auto"/>
              <w:right w:val="nil"/>
            </w:tcBorders>
            <w:shd w:val="clear" w:color="auto" w:fill="auto"/>
            <w:noWrap/>
            <w:vAlign w:val="center"/>
            <w:hideMark/>
          </w:tcPr>
          <w:p w14:paraId="352FDB94" w14:textId="77777777" w:rsidR="00656FC2" w:rsidRPr="00656FC2" w:rsidRDefault="00656FC2" w:rsidP="00656FC2">
            <w:pPr>
              <w:jc w:val="center"/>
              <w:rPr>
                <w:i/>
                <w:iCs/>
                <w:sz w:val="12"/>
                <w:szCs w:val="12"/>
                <w:lang w:val="en-US" w:eastAsia="en-US"/>
              </w:rPr>
            </w:pPr>
            <w:r w:rsidRPr="00656FC2">
              <w:rPr>
                <w:i/>
                <w:iCs/>
                <w:sz w:val="12"/>
                <w:szCs w:val="12"/>
                <w:lang w:val="en-US" w:eastAsia="en-US"/>
              </w:rPr>
              <w:t>5</w:t>
            </w:r>
          </w:p>
        </w:tc>
        <w:tc>
          <w:tcPr>
            <w:tcW w:w="1450" w:type="dxa"/>
            <w:tcBorders>
              <w:top w:val="nil"/>
              <w:left w:val="single" w:sz="4" w:space="0" w:color="auto"/>
              <w:bottom w:val="double" w:sz="6" w:space="0" w:color="auto"/>
              <w:right w:val="nil"/>
            </w:tcBorders>
            <w:shd w:val="clear" w:color="auto" w:fill="auto"/>
            <w:noWrap/>
            <w:vAlign w:val="center"/>
            <w:hideMark/>
          </w:tcPr>
          <w:p w14:paraId="0807908A" w14:textId="77777777" w:rsidR="00656FC2" w:rsidRPr="00656FC2" w:rsidRDefault="00656FC2" w:rsidP="00656FC2">
            <w:pPr>
              <w:jc w:val="center"/>
              <w:rPr>
                <w:i/>
                <w:iCs/>
                <w:sz w:val="12"/>
                <w:szCs w:val="12"/>
                <w:lang w:val="en-US" w:eastAsia="en-US"/>
              </w:rPr>
            </w:pPr>
            <w:r w:rsidRPr="00656FC2">
              <w:rPr>
                <w:i/>
                <w:iCs/>
                <w:sz w:val="12"/>
                <w:szCs w:val="12"/>
                <w:lang w:val="en-US" w:eastAsia="en-US"/>
              </w:rPr>
              <w:t>6</w:t>
            </w:r>
          </w:p>
        </w:tc>
        <w:tc>
          <w:tcPr>
            <w:tcW w:w="1012" w:type="dxa"/>
            <w:tcBorders>
              <w:top w:val="nil"/>
              <w:left w:val="single" w:sz="4" w:space="0" w:color="auto"/>
              <w:bottom w:val="double" w:sz="6" w:space="0" w:color="auto"/>
              <w:right w:val="single" w:sz="4" w:space="0" w:color="auto"/>
            </w:tcBorders>
            <w:shd w:val="clear" w:color="auto" w:fill="auto"/>
            <w:noWrap/>
            <w:vAlign w:val="center"/>
            <w:hideMark/>
          </w:tcPr>
          <w:p w14:paraId="2540B475" w14:textId="77777777" w:rsidR="00656FC2" w:rsidRPr="00656FC2" w:rsidRDefault="00656FC2" w:rsidP="00656FC2">
            <w:pPr>
              <w:jc w:val="center"/>
              <w:rPr>
                <w:i/>
                <w:iCs/>
                <w:sz w:val="12"/>
                <w:szCs w:val="12"/>
                <w:lang w:val="en-US" w:eastAsia="en-US"/>
              </w:rPr>
            </w:pPr>
            <w:r w:rsidRPr="00656FC2">
              <w:rPr>
                <w:i/>
                <w:iCs/>
                <w:sz w:val="12"/>
                <w:szCs w:val="12"/>
                <w:lang w:val="en-US" w:eastAsia="en-US"/>
              </w:rPr>
              <w:t>7</w:t>
            </w:r>
          </w:p>
        </w:tc>
        <w:tc>
          <w:tcPr>
            <w:tcW w:w="1023" w:type="dxa"/>
            <w:tcBorders>
              <w:top w:val="nil"/>
              <w:left w:val="nil"/>
              <w:bottom w:val="double" w:sz="6" w:space="0" w:color="auto"/>
              <w:right w:val="single" w:sz="8" w:space="0" w:color="auto"/>
            </w:tcBorders>
            <w:shd w:val="clear" w:color="auto" w:fill="auto"/>
            <w:noWrap/>
            <w:vAlign w:val="center"/>
            <w:hideMark/>
          </w:tcPr>
          <w:p w14:paraId="3E57BA6E" w14:textId="77777777" w:rsidR="00656FC2" w:rsidRPr="00656FC2" w:rsidRDefault="00656FC2" w:rsidP="00656FC2">
            <w:pPr>
              <w:jc w:val="center"/>
              <w:rPr>
                <w:i/>
                <w:iCs/>
                <w:sz w:val="12"/>
                <w:szCs w:val="12"/>
                <w:lang w:val="en-US" w:eastAsia="en-US"/>
              </w:rPr>
            </w:pPr>
            <w:r w:rsidRPr="00656FC2">
              <w:rPr>
                <w:i/>
                <w:iCs/>
                <w:sz w:val="12"/>
                <w:szCs w:val="12"/>
                <w:lang w:val="en-US" w:eastAsia="en-US"/>
              </w:rPr>
              <w:t>8</w:t>
            </w:r>
          </w:p>
        </w:tc>
      </w:tr>
      <w:tr w:rsidR="00656FC2" w:rsidRPr="00656FC2" w14:paraId="19E5BC53" w14:textId="77777777" w:rsidTr="00E07EE4">
        <w:trPr>
          <w:trHeight w:val="245"/>
          <w:jc w:val="center"/>
        </w:trPr>
        <w:tc>
          <w:tcPr>
            <w:tcW w:w="808" w:type="dxa"/>
            <w:tcBorders>
              <w:top w:val="nil"/>
              <w:left w:val="single" w:sz="8" w:space="0" w:color="auto"/>
              <w:bottom w:val="nil"/>
              <w:right w:val="single" w:sz="4" w:space="0" w:color="auto"/>
            </w:tcBorders>
            <w:shd w:val="clear" w:color="auto" w:fill="auto"/>
            <w:noWrap/>
            <w:vAlign w:val="bottom"/>
            <w:hideMark/>
          </w:tcPr>
          <w:p w14:paraId="4C1A7B5A" w14:textId="77777777" w:rsidR="00656FC2" w:rsidRPr="002A61AA" w:rsidRDefault="00656FC2" w:rsidP="00656FC2">
            <w:pPr>
              <w:jc w:val="center"/>
              <w:rPr>
                <w:b/>
                <w:bCs/>
                <w:i/>
                <w:iCs/>
                <w:sz w:val="18"/>
                <w:szCs w:val="18"/>
                <w:lang w:val="en-US" w:eastAsia="en-US"/>
              </w:rPr>
            </w:pPr>
            <w:r w:rsidRPr="002A61AA">
              <w:rPr>
                <w:b/>
                <w:bCs/>
                <w:i/>
                <w:iCs/>
                <w:sz w:val="18"/>
                <w:szCs w:val="18"/>
                <w:lang w:val="en-US" w:eastAsia="en-US"/>
              </w:rPr>
              <w:t>I</w:t>
            </w:r>
          </w:p>
        </w:tc>
        <w:tc>
          <w:tcPr>
            <w:tcW w:w="2859" w:type="dxa"/>
            <w:tcBorders>
              <w:top w:val="nil"/>
              <w:left w:val="nil"/>
              <w:bottom w:val="nil"/>
              <w:right w:val="nil"/>
            </w:tcBorders>
            <w:shd w:val="clear" w:color="auto" w:fill="auto"/>
            <w:noWrap/>
            <w:vAlign w:val="bottom"/>
            <w:hideMark/>
          </w:tcPr>
          <w:p w14:paraId="2EFB0B15" w14:textId="77777777" w:rsidR="00656FC2" w:rsidRPr="002A61AA" w:rsidRDefault="00656FC2" w:rsidP="00656FC2">
            <w:pPr>
              <w:rPr>
                <w:sz w:val="18"/>
                <w:szCs w:val="18"/>
                <w:lang w:val="en-US" w:eastAsia="en-US"/>
              </w:rPr>
            </w:pPr>
            <w:r w:rsidRPr="002A61AA">
              <w:rPr>
                <w:sz w:val="18"/>
                <w:szCs w:val="18"/>
                <w:lang w:val="en-US" w:eastAsia="en-US"/>
              </w:rPr>
              <w:t>Превезене тоне робе</w:t>
            </w:r>
          </w:p>
        </w:tc>
        <w:tc>
          <w:tcPr>
            <w:tcW w:w="1259" w:type="dxa"/>
            <w:tcBorders>
              <w:top w:val="nil"/>
              <w:left w:val="single" w:sz="4" w:space="0" w:color="auto"/>
              <w:bottom w:val="nil"/>
              <w:right w:val="nil"/>
            </w:tcBorders>
            <w:shd w:val="clear" w:color="auto" w:fill="auto"/>
            <w:noWrap/>
            <w:vAlign w:val="bottom"/>
            <w:hideMark/>
          </w:tcPr>
          <w:p w14:paraId="6FE4E0DE" w14:textId="77777777" w:rsidR="00656FC2" w:rsidRPr="002A61AA" w:rsidRDefault="00656FC2" w:rsidP="00656FC2">
            <w:pPr>
              <w:jc w:val="center"/>
              <w:rPr>
                <w:sz w:val="18"/>
                <w:szCs w:val="18"/>
                <w:lang w:val="en-US" w:eastAsia="en-US"/>
              </w:rPr>
            </w:pPr>
            <w:r w:rsidRPr="002A61AA">
              <w:rPr>
                <w:sz w:val="18"/>
                <w:szCs w:val="18"/>
                <w:lang w:val="en-US" w:eastAsia="en-US"/>
              </w:rPr>
              <w:t>t</w:t>
            </w:r>
          </w:p>
        </w:tc>
        <w:tc>
          <w:tcPr>
            <w:tcW w:w="1429" w:type="dxa"/>
            <w:tcBorders>
              <w:top w:val="nil"/>
              <w:left w:val="single" w:sz="4" w:space="0" w:color="auto"/>
              <w:bottom w:val="single" w:sz="4" w:space="0" w:color="auto"/>
              <w:right w:val="single" w:sz="4" w:space="0" w:color="auto"/>
            </w:tcBorders>
            <w:shd w:val="clear" w:color="000000" w:fill="FFFFFF"/>
            <w:noWrap/>
            <w:vAlign w:val="bottom"/>
            <w:hideMark/>
          </w:tcPr>
          <w:p w14:paraId="3A93A65A" w14:textId="77777777" w:rsidR="00656FC2" w:rsidRPr="002A61AA" w:rsidRDefault="00656FC2" w:rsidP="00656FC2">
            <w:pPr>
              <w:jc w:val="right"/>
              <w:rPr>
                <w:sz w:val="18"/>
                <w:szCs w:val="18"/>
                <w:lang w:val="en-US" w:eastAsia="en-US"/>
              </w:rPr>
            </w:pPr>
            <w:r w:rsidRPr="002A61AA">
              <w:rPr>
                <w:sz w:val="18"/>
                <w:szCs w:val="18"/>
                <w:lang w:val="en-US" w:eastAsia="en-US"/>
              </w:rPr>
              <w:t xml:space="preserve">4.384.526   </w:t>
            </w:r>
          </w:p>
        </w:tc>
        <w:tc>
          <w:tcPr>
            <w:tcW w:w="1408" w:type="dxa"/>
            <w:tcBorders>
              <w:top w:val="nil"/>
              <w:left w:val="nil"/>
              <w:bottom w:val="single" w:sz="4" w:space="0" w:color="auto"/>
              <w:right w:val="single" w:sz="4" w:space="0" w:color="auto"/>
            </w:tcBorders>
            <w:shd w:val="clear" w:color="000000" w:fill="FFFFFF"/>
            <w:noWrap/>
            <w:vAlign w:val="bottom"/>
            <w:hideMark/>
          </w:tcPr>
          <w:p w14:paraId="4D618E5B" w14:textId="77777777" w:rsidR="00656FC2" w:rsidRPr="002A61AA" w:rsidRDefault="00656FC2" w:rsidP="00656FC2">
            <w:pPr>
              <w:jc w:val="right"/>
              <w:rPr>
                <w:sz w:val="18"/>
                <w:szCs w:val="18"/>
                <w:lang w:val="en-US" w:eastAsia="en-US"/>
              </w:rPr>
            </w:pPr>
            <w:r w:rsidRPr="002A61AA">
              <w:rPr>
                <w:sz w:val="18"/>
                <w:szCs w:val="18"/>
                <w:lang w:val="en-US" w:eastAsia="en-US"/>
              </w:rPr>
              <w:t xml:space="preserve">4.837.198   </w:t>
            </w:r>
          </w:p>
        </w:tc>
        <w:tc>
          <w:tcPr>
            <w:tcW w:w="1450" w:type="dxa"/>
            <w:tcBorders>
              <w:top w:val="nil"/>
              <w:left w:val="nil"/>
              <w:bottom w:val="single" w:sz="4" w:space="0" w:color="auto"/>
              <w:right w:val="single" w:sz="4" w:space="0" w:color="auto"/>
            </w:tcBorders>
            <w:shd w:val="clear" w:color="000000" w:fill="FFFFFF"/>
            <w:noWrap/>
            <w:vAlign w:val="bottom"/>
            <w:hideMark/>
          </w:tcPr>
          <w:p w14:paraId="329F13B9" w14:textId="77777777" w:rsidR="00656FC2" w:rsidRPr="002A61AA" w:rsidRDefault="00656FC2" w:rsidP="00656FC2">
            <w:pPr>
              <w:jc w:val="right"/>
              <w:rPr>
                <w:sz w:val="18"/>
                <w:szCs w:val="18"/>
                <w:lang w:val="en-US" w:eastAsia="en-US"/>
              </w:rPr>
            </w:pPr>
            <w:r w:rsidRPr="002A61AA">
              <w:rPr>
                <w:sz w:val="18"/>
                <w:szCs w:val="18"/>
                <w:lang w:val="en-US" w:eastAsia="en-US"/>
              </w:rPr>
              <w:t xml:space="preserve">4.791.036   </w:t>
            </w:r>
          </w:p>
        </w:tc>
        <w:tc>
          <w:tcPr>
            <w:tcW w:w="1012" w:type="dxa"/>
            <w:tcBorders>
              <w:top w:val="nil"/>
              <w:left w:val="nil"/>
              <w:bottom w:val="single" w:sz="4" w:space="0" w:color="auto"/>
              <w:right w:val="single" w:sz="4" w:space="0" w:color="auto"/>
            </w:tcBorders>
            <w:shd w:val="clear" w:color="auto" w:fill="auto"/>
            <w:noWrap/>
            <w:vAlign w:val="bottom"/>
            <w:hideMark/>
          </w:tcPr>
          <w:p w14:paraId="1BC471CE" w14:textId="77777777" w:rsidR="00656FC2" w:rsidRPr="002A61AA" w:rsidRDefault="00656FC2" w:rsidP="00656FC2">
            <w:pPr>
              <w:jc w:val="center"/>
              <w:rPr>
                <w:sz w:val="18"/>
                <w:szCs w:val="18"/>
                <w:lang w:val="en-US" w:eastAsia="en-US"/>
              </w:rPr>
            </w:pPr>
            <w:r w:rsidRPr="002A61AA">
              <w:rPr>
                <w:sz w:val="18"/>
                <w:szCs w:val="18"/>
                <w:lang w:val="en-US" w:eastAsia="en-US"/>
              </w:rPr>
              <w:t>109</w:t>
            </w:r>
          </w:p>
        </w:tc>
        <w:tc>
          <w:tcPr>
            <w:tcW w:w="1023" w:type="dxa"/>
            <w:tcBorders>
              <w:top w:val="nil"/>
              <w:left w:val="nil"/>
              <w:bottom w:val="single" w:sz="4" w:space="0" w:color="auto"/>
              <w:right w:val="single" w:sz="8" w:space="0" w:color="auto"/>
            </w:tcBorders>
            <w:shd w:val="clear" w:color="auto" w:fill="auto"/>
            <w:noWrap/>
            <w:vAlign w:val="bottom"/>
            <w:hideMark/>
          </w:tcPr>
          <w:p w14:paraId="5A4EBE41" w14:textId="77777777" w:rsidR="00656FC2" w:rsidRPr="002A61AA" w:rsidRDefault="00656FC2" w:rsidP="00656FC2">
            <w:pPr>
              <w:jc w:val="center"/>
              <w:rPr>
                <w:sz w:val="18"/>
                <w:szCs w:val="18"/>
                <w:lang w:val="en-US" w:eastAsia="en-US"/>
              </w:rPr>
            </w:pPr>
            <w:r w:rsidRPr="002A61AA">
              <w:rPr>
                <w:sz w:val="18"/>
                <w:szCs w:val="18"/>
                <w:lang w:val="en-US" w:eastAsia="en-US"/>
              </w:rPr>
              <w:t>99</w:t>
            </w:r>
          </w:p>
        </w:tc>
      </w:tr>
      <w:tr w:rsidR="00656FC2" w:rsidRPr="00656FC2" w14:paraId="7BB89413" w14:textId="77777777" w:rsidTr="00E07EE4">
        <w:trPr>
          <w:trHeight w:val="218"/>
          <w:jc w:val="center"/>
        </w:trPr>
        <w:tc>
          <w:tcPr>
            <w:tcW w:w="808" w:type="dxa"/>
            <w:tcBorders>
              <w:top w:val="nil"/>
              <w:left w:val="single" w:sz="8" w:space="0" w:color="auto"/>
              <w:bottom w:val="nil"/>
              <w:right w:val="single" w:sz="4" w:space="0" w:color="auto"/>
            </w:tcBorders>
            <w:shd w:val="clear" w:color="auto" w:fill="auto"/>
            <w:noWrap/>
            <w:vAlign w:val="bottom"/>
            <w:hideMark/>
          </w:tcPr>
          <w:p w14:paraId="1D768788" w14:textId="77777777" w:rsidR="00656FC2" w:rsidRPr="002A61AA" w:rsidRDefault="00656FC2" w:rsidP="00656FC2">
            <w:pPr>
              <w:rPr>
                <w:sz w:val="18"/>
                <w:szCs w:val="18"/>
                <w:lang w:val="en-US" w:eastAsia="en-US"/>
              </w:rPr>
            </w:pPr>
            <w:r w:rsidRPr="002A61AA">
              <w:rPr>
                <w:sz w:val="18"/>
                <w:szCs w:val="18"/>
                <w:lang w:val="en-US" w:eastAsia="en-US"/>
              </w:rPr>
              <w:t> </w:t>
            </w:r>
          </w:p>
        </w:tc>
        <w:tc>
          <w:tcPr>
            <w:tcW w:w="2859" w:type="dxa"/>
            <w:tcBorders>
              <w:top w:val="nil"/>
              <w:left w:val="nil"/>
              <w:bottom w:val="nil"/>
              <w:right w:val="nil"/>
            </w:tcBorders>
            <w:shd w:val="clear" w:color="auto" w:fill="auto"/>
            <w:noWrap/>
            <w:vAlign w:val="bottom"/>
            <w:hideMark/>
          </w:tcPr>
          <w:p w14:paraId="673A3BE7" w14:textId="7976A187" w:rsidR="00656FC2" w:rsidRPr="002A61AA" w:rsidRDefault="002A61AA" w:rsidP="00656FC2">
            <w:pPr>
              <w:rPr>
                <w:sz w:val="18"/>
                <w:szCs w:val="18"/>
                <w:lang w:val="en-US" w:eastAsia="en-US"/>
              </w:rPr>
            </w:pPr>
            <w:r w:rsidRPr="002A61AA">
              <w:rPr>
                <w:sz w:val="18"/>
                <w:szCs w:val="18"/>
                <w:lang w:val="en-US" w:eastAsia="en-US"/>
              </w:rPr>
              <w:t>NTKM</w:t>
            </w:r>
          </w:p>
        </w:tc>
        <w:tc>
          <w:tcPr>
            <w:tcW w:w="1259" w:type="dxa"/>
            <w:tcBorders>
              <w:top w:val="nil"/>
              <w:left w:val="single" w:sz="4" w:space="0" w:color="auto"/>
              <w:bottom w:val="nil"/>
              <w:right w:val="nil"/>
            </w:tcBorders>
            <w:shd w:val="clear" w:color="auto" w:fill="auto"/>
            <w:noWrap/>
            <w:vAlign w:val="bottom"/>
            <w:hideMark/>
          </w:tcPr>
          <w:p w14:paraId="40190268" w14:textId="373654DE" w:rsidR="00656FC2" w:rsidRPr="002A61AA" w:rsidRDefault="002A61AA" w:rsidP="00656FC2">
            <w:pPr>
              <w:jc w:val="center"/>
              <w:rPr>
                <w:sz w:val="18"/>
                <w:szCs w:val="18"/>
                <w:lang w:val="en-US" w:eastAsia="en-US"/>
              </w:rPr>
            </w:pPr>
            <w:r w:rsidRPr="002A61AA">
              <w:rPr>
                <w:sz w:val="18"/>
                <w:szCs w:val="18"/>
                <w:lang w:val="en-US" w:eastAsia="en-US"/>
              </w:rPr>
              <w:t>NTKM</w:t>
            </w:r>
          </w:p>
        </w:tc>
        <w:tc>
          <w:tcPr>
            <w:tcW w:w="1429" w:type="dxa"/>
            <w:tcBorders>
              <w:top w:val="nil"/>
              <w:left w:val="single" w:sz="4" w:space="0" w:color="auto"/>
              <w:bottom w:val="single" w:sz="4" w:space="0" w:color="auto"/>
              <w:right w:val="single" w:sz="4" w:space="0" w:color="auto"/>
            </w:tcBorders>
            <w:shd w:val="clear" w:color="000000" w:fill="FFFFFF"/>
            <w:noWrap/>
            <w:vAlign w:val="bottom"/>
            <w:hideMark/>
          </w:tcPr>
          <w:p w14:paraId="1A7E226E" w14:textId="77777777" w:rsidR="00656FC2" w:rsidRPr="002A61AA" w:rsidRDefault="00656FC2" w:rsidP="00656FC2">
            <w:pPr>
              <w:jc w:val="right"/>
              <w:rPr>
                <w:sz w:val="18"/>
                <w:szCs w:val="18"/>
                <w:lang w:val="en-US" w:eastAsia="en-US"/>
              </w:rPr>
            </w:pPr>
            <w:r w:rsidRPr="002A61AA">
              <w:rPr>
                <w:sz w:val="18"/>
                <w:szCs w:val="18"/>
                <w:lang w:val="en-US" w:eastAsia="en-US"/>
              </w:rPr>
              <w:t xml:space="preserve">380.429.193   </w:t>
            </w:r>
          </w:p>
        </w:tc>
        <w:tc>
          <w:tcPr>
            <w:tcW w:w="1408" w:type="dxa"/>
            <w:tcBorders>
              <w:top w:val="nil"/>
              <w:left w:val="nil"/>
              <w:bottom w:val="single" w:sz="4" w:space="0" w:color="auto"/>
              <w:right w:val="single" w:sz="4" w:space="0" w:color="auto"/>
            </w:tcBorders>
            <w:shd w:val="clear" w:color="000000" w:fill="FFFFFF"/>
            <w:noWrap/>
            <w:vAlign w:val="bottom"/>
            <w:hideMark/>
          </w:tcPr>
          <w:p w14:paraId="73FB96D9" w14:textId="77777777" w:rsidR="00656FC2" w:rsidRPr="002A61AA" w:rsidRDefault="00656FC2" w:rsidP="00656FC2">
            <w:pPr>
              <w:jc w:val="right"/>
              <w:rPr>
                <w:sz w:val="18"/>
                <w:szCs w:val="18"/>
                <w:lang w:val="en-US" w:eastAsia="en-US"/>
              </w:rPr>
            </w:pPr>
            <w:r w:rsidRPr="002A61AA">
              <w:rPr>
                <w:sz w:val="18"/>
                <w:szCs w:val="18"/>
                <w:lang w:val="en-US" w:eastAsia="en-US"/>
              </w:rPr>
              <w:t xml:space="preserve">445.029.951   </w:t>
            </w:r>
          </w:p>
        </w:tc>
        <w:tc>
          <w:tcPr>
            <w:tcW w:w="1450" w:type="dxa"/>
            <w:tcBorders>
              <w:top w:val="nil"/>
              <w:left w:val="nil"/>
              <w:bottom w:val="single" w:sz="4" w:space="0" w:color="auto"/>
              <w:right w:val="single" w:sz="4" w:space="0" w:color="auto"/>
            </w:tcBorders>
            <w:shd w:val="clear" w:color="000000" w:fill="FFFFFF"/>
            <w:noWrap/>
            <w:vAlign w:val="bottom"/>
            <w:hideMark/>
          </w:tcPr>
          <w:p w14:paraId="15D6E837" w14:textId="77777777" w:rsidR="00656FC2" w:rsidRPr="002A61AA" w:rsidRDefault="00656FC2" w:rsidP="00656FC2">
            <w:pPr>
              <w:jc w:val="right"/>
              <w:rPr>
                <w:sz w:val="18"/>
                <w:szCs w:val="18"/>
                <w:lang w:val="en-US" w:eastAsia="en-US"/>
              </w:rPr>
            </w:pPr>
            <w:r w:rsidRPr="002A61AA">
              <w:rPr>
                <w:sz w:val="18"/>
                <w:szCs w:val="18"/>
                <w:lang w:val="en-US" w:eastAsia="en-US"/>
              </w:rPr>
              <w:t xml:space="preserve">416.182.179   </w:t>
            </w:r>
          </w:p>
        </w:tc>
        <w:tc>
          <w:tcPr>
            <w:tcW w:w="1012" w:type="dxa"/>
            <w:tcBorders>
              <w:top w:val="nil"/>
              <w:left w:val="nil"/>
              <w:bottom w:val="single" w:sz="4" w:space="0" w:color="auto"/>
              <w:right w:val="single" w:sz="4" w:space="0" w:color="auto"/>
            </w:tcBorders>
            <w:shd w:val="clear" w:color="auto" w:fill="auto"/>
            <w:noWrap/>
            <w:vAlign w:val="bottom"/>
            <w:hideMark/>
          </w:tcPr>
          <w:p w14:paraId="70973050" w14:textId="77777777" w:rsidR="00656FC2" w:rsidRPr="002A61AA" w:rsidRDefault="00656FC2" w:rsidP="00656FC2">
            <w:pPr>
              <w:jc w:val="center"/>
              <w:rPr>
                <w:sz w:val="18"/>
                <w:szCs w:val="18"/>
                <w:lang w:val="en-US" w:eastAsia="en-US"/>
              </w:rPr>
            </w:pPr>
            <w:r w:rsidRPr="002A61AA">
              <w:rPr>
                <w:sz w:val="18"/>
                <w:szCs w:val="18"/>
                <w:lang w:val="en-US" w:eastAsia="en-US"/>
              </w:rPr>
              <w:t>109</w:t>
            </w:r>
          </w:p>
        </w:tc>
        <w:tc>
          <w:tcPr>
            <w:tcW w:w="1023" w:type="dxa"/>
            <w:tcBorders>
              <w:top w:val="nil"/>
              <w:left w:val="nil"/>
              <w:bottom w:val="single" w:sz="4" w:space="0" w:color="auto"/>
              <w:right w:val="single" w:sz="8" w:space="0" w:color="auto"/>
            </w:tcBorders>
            <w:shd w:val="clear" w:color="auto" w:fill="auto"/>
            <w:noWrap/>
            <w:vAlign w:val="bottom"/>
            <w:hideMark/>
          </w:tcPr>
          <w:p w14:paraId="73255EF3" w14:textId="77777777" w:rsidR="00656FC2" w:rsidRPr="002A61AA" w:rsidRDefault="00656FC2" w:rsidP="00656FC2">
            <w:pPr>
              <w:jc w:val="center"/>
              <w:rPr>
                <w:sz w:val="18"/>
                <w:szCs w:val="18"/>
                <w:lang w:val="en-US" w:eastAsia="en-US"/>
              </w:rPr>
            </w:pPr>
            <w:r w:rsidRPr="002A61AA">
              <w:rPr>
                <w:sz w:val="18"/>
                <w:szCs w:val="18"/>
                <w:lang w:val="en-US" w:eastAsia="en-US"/>
              </w:rPr>
              <w:t>94</w:t>
            </w:r>
          </w:p>
        </w:tc>
      </w:tr>
      <w:tr w:rsidR="00656FC2" w:rsidRPr="00656FC2" w14:paraId="3946926E" w14:textId="77777777" w:rsidTr="00E07EE4">
        <w:trPr>
          <w:trHeight w:val="232"/>
          <w:jc w:val="center"/>
        </w:trPr>
        <w:tc>
          <w:tcPr>
            <w:tcW w:w="808" w:type="dxa"/>
            <w:tcBorders>
              <w:top w:val="nil"/>
              <w:left w:val="single" w:sz="8" w:space="0" w:color="auto"/>
              <w:bottom w:val="double" w:sz="6" w:space="0" w:color="auto"/>
              <w:right w:val="single" w:sz="4" w:space="0" w:color="auto"/>
            </w:tcBorders>
            <w:shd w:val="clear" w:color="auto" w:fill="auto"/>
            <w:noWrap/>
            <w:vAlign w:val="bottom"/>
            <w:hideMark/>
          </w:tcPr>
          <w:p w14:paraId="73158A38" w14:textId="77777777" w:rsidR="00656FC2" w:rsidRPr="002A61AA" w:rsidRDefault="00656FC2" w:rsidP="00656FC2">
            <w:pPr>
              <w:rPr>
                <w:sz w:val="18"/>
                <w:szCs w:val="18"/>
                <w:lang w:val="en-US" w:eastAsia="en-US"/>
              </w:rPr>
            </w:pPr>
            <w:r w:rsidRPr="002A61AA">
              <w:rPr>
                <w:sz w:val="18"/>
                <w:szCs w:val="18"/>
                <w:lang w:val="en-US" w:eastAsia="en-US"/>
              </w:rPr>
              <w:t> </w:t>
            </w:r>
          </w:p>
        </w:tc>
        <w:tc>
          <w:tcPr>
            <w:tcW w:w="2859" w:type="dxa"/>
            <w:tcBorders>
              <w:top w:val="nil"/>
              <w:left w:val="nil"/>
              <w:bottom w:val="double" w:sz="6" w:space="0" w:color="auto"/>
              <w:right w:val="nil"/>
            </w:tcBorders>
            <w:shd w:val="clear" w:color="auto" w:fill="auto"/>
            <w:noWrap/>
            <w:vAlign w:val="bottom"/>
            <w:hideMark/>
          </w:tcPr>
          <w:p w14:paraId="1C648726" w14:textId="77777777" w:rsidR="00656FC2" w:rsidRPr="002A61AA" w:rsidRDefault="00656FC2" w:rsidP="00656FC2">
            <w:pPr>
              <w:rPr>
                <w:sz w:val="18"/>
                <w:szCs w:val="18"/>
                <w:lang w:val="en-US" w:eastAsia="en-US"/>
              </w:rPr>
            </w:pPr>
            <w:r w:rsidRPr="002A61AA">
              <w:rPr>
                <w:sz w:val="18"/>
                <w:szCs w:val="18"/>
                <w:lang w:val="en-US" w:eastAsia="en-US"/>
              </w:rPr>
              <w:t>Просјечан  пут 1 тоне робе</w:t>
            </w:r>
          </w:p>
        </w:tc>
        <w:tc>
          <w:tcPr>
            <w:tcW w:w="1259" w:type="dxa"/>
            <w:tcBorders>
              <w:top w:val="nil"/>
              <w:left w:val="single" w:sz="4" w:space="0" w:color="auto"/>
              <w:bottom w:val="double" w:sz="6" w:space="0" w:color="auto"/>
              <w:right w:val="nil"/>
            </w:tcBorders>
            <w:shd w:val="clear" w:color="auto" w:fill="auto"/>
            <w:noWrap/>
            <w:vAlign w:val="bottom"/>
            <w:hideMark/>
          </w:tcPr>
          <w:p w14:paraId="57A17992" w14:textId="77777777" w:rsidR="00656FC2" w:rsidRPr="002A61AA" w:rsidRDefault="00656FC2" w:rsidP="00656FC2">
            <w:pPr>
              <w:jc w:val="center"/>
              <w:rPr>
                <w:sz w:val="18"/>
                <w:szCs w:val="18"/>
                <w:lang w:val="en-US" w:eastAsia="en-US"/>
              </w:rPr>
            </w:pPr>
            <w:r w:rsidRPr="002A61AA">
              <w:rPr>
                <w:sz w:val="18"/>
                <w:szCs w:val="18"/>
                <w:lang w:val="en-US" w:eastAsia="en-US"/>
              </w:rPr>
              <w:t>km</w:t>
            </w:r>
          </w:p>
        </w:tc>
        <w:tc>
          <w:tcPr>
            <w:tcW w:w="1429" w:type="dxa"/>
            <w:tcBorders>
              <w:top w:val="nil"/>
              <w:left w:val="single" w:sz="4" w:space="0" w:color="auto"/>
              <w:bottom w:val="double" w:sz="6" w:space="0" w:color="auto"/>
              <w:right w:val="single" w:sz="4" w:space="0" w:color="auto"/>
            </w:tcBorders>
            <w:shd w:val="clear" w:color="000000" w:fill="FFFFFF"/>
            <w:noWrap/>
            <w:vAlign w:val="bottom"/>
            <w:hideMark/>
          </w:tcPr>
          <w:p w14:paraId="68C1BBCA" w14:textId="77777777" w:rsidR="00656FC2" w:rsidRPr="002A61AA" w:rsidRDefault="00656FC2" w:rsidP="00656FC2">
            <w:pPr>
              <w:jc w:val="right"/>
              <w:rPr>
                <w:sz w:val="18"/>
                <w:szCs w:val="18"/>
                <w:lang w:val="en-US" w:eastAsia="en-US"/>
              </w:rPr>
            </w:pPr>
            <w:r w:rsidRPr="002A61AA">
              <w:rPr>
                <w:sz w:val="18"/>
                <w:szCs w:val="18"/>
                <w:lang w:val="en-US" w:eastAsia="en-US"/>
              </w:rPr>
              <w:t xml:space="preserve">87   </w:t>
            </w:r>
          </w:p>
        </w:tc>
        <w:tc>
          <w:tcPr>
            <w:tcW w:w="1408" w:type="dxa"/>
            <w:tcBorders>
              <w:top w:val="nil"/>
              <w:left w:val="nil"/>
              <w:bottom w:val="double" w:sz="6" w:space="0" w:color="auto"/>
              <w:right w:val="single" w:sz="4" w:space="0" w:color="auto"/>
            </w:tcBorders>
            <w:shd w:val="clear" w:color="000000" w:fill="FFFFFF"/>
            <w:noWrap/>
            <w:vAlign w:val="bottom"/>
            <w:hideMark/>
          </w:tcPr>
          <w:p w14:paraId="6B4E27D8" w14:textId="77777777" w:rsidR="00656FC2" w:rsidRPr="002A61AA" w:rsidRDefault="00656FC2" w:rsidP="00656FC2">
            <w:pPr>
              <w:jc w:val="right"/>
              <w:rPr>
                <w:sz w:val="18"/>
                <w:szCs w:val="18"/>
                <w:lang w:val="en-US" w:eastAsia="en-US"/>
              </w:rPr>
            </w:pPr>
            <w:r w:rsidRPr="002A61AA">
              <w:rPr>
                <w:sz w:val="18"/>
                <w:szCs w:val="18"/>
                <w:lang w:val="en-US" w:eastAsia="en-US"/>
              </w:rPr>
              <w:t xml:space="preserve">92   </w:t>
            </w:r>
          </w:p>
        </w:tc>
        <w:tc>
          <w:tcPr>
            <w:tcW w:w="1450" w:type="dxa"/>
            <w:tcBorders>
              <w:top w:val="nil"/>
              <w:left w:val="nil"/>
              <w:bottom w:val="double" w:sz="6" w:space="0" w:color="auto"/>
              <w:right w:val="single" w:sz="4" w:space="0" w:color="auto"/>
            </w:tcBorders>
            <w:shd w:val="clear" w:color="000000" w:fill="FFFFFF"/>
            <w:noWrap/>
            <w:vAlign w:val="bottom"/>
            <w:hideMark/>
          </w:tcPr>
          <w:p w14:paraId="305B8627" w14:textId="77777777" w:rsidR="00656FC2" w:rsidRPr="002A61AA" w:rsidRDefault="00656FC2" w:rsidP="00656FC2">
            <w:pPr>
              <w:jc w:val="right"/>
              <w:rPr>
                <w:sz w:val="18"/>
                <w:szCs w:val="18"/>
                <w:lang w:val="en-US" w:eastAsia="en-US"/>
              </w:rPr>
            </w:pPr>
            <w:r w:rsidRPr="002A61AA">
              <w:rPr>
                <w:sz w:val="18"/>
                <w:szCs w:val="18"/>
                <w:lang w:val="en-US" w:eastAsia="en-US"/>
              </w:rPr>
              <w:t xml:space="preserve">87   </w:t>
            </w:r>
          </w:p>
        </w:tc>
        <w:tc>
          <w:tcPr>
            <w:tcW w:w="1012" w:type="dxa"/>
            <w:tcBorders>
              <w:top w:val="nil"/>
              <w:left w:val="nil"/>
              <w:bottom w:val="double" w:sz="6" w:space="0" w:color="auto"/>
              <w:right w:val="single" w:sz="4" w:space="0" w:color="auto"/>
            </w:tcBorders>
            <w:shd w:val="clear" w:color="auto" w:fill="auto"/>
            <w:noWrap/>
            <w:vAlign w:val="bottom"/>
            <w:hideMark/>
          </w:tcPr>
          <w:p w14:paraId="4236433C" w14:textId="77777777" w:rsidR="00656FC2" w:rsidRPr="002A61AA" w:rsidRDefault="00656FC2" w:rsidP="00656FC2">
            <w:pPr>
              <w:jc w:val="center"/>
              <w:rPr>
                <w:sz w:val="18"/>
                <w:szCs w:val="18"/>
                <w:lang w:val="en-US" w:eastAsia="en-US"/>
              </w:rPr>
            </w:pPr>
            <w:r w:rsidRPr="002A61AA">
              <w:rPr>
                <w:sz w:val="18"/>
                <w:szCs w:val="18"/>
                <w:lang w:val="en-US" w:eastAsia="en-US"/>
              </w:rPr>
              <w:t>100</w:t>
            </w:r>
          </w:p>
        </w:tc>
        <w:tc>
          <w:tcPr>
            <w:tcW w:w="1023" w:type="dxa"/>
            <w:tcBorders>
              <w:top w:val="nil"/>
              <w:left w:val="nil"/>
              <w:bottom w:val="double" w:sz="6" w:space="0" w:color="auto"/>
              <w:right w:val="single" w:sz="8" w:space="0" w:color="auto"/>
            </w:tcBorders>
            <w:shd w:val="clear" w:color="auto" w:fill="auto"/>
            <w:noWrap/>
            <w:vAlign w:val="bottom"/>
            <w:hideMark/>
          </w:tcPr>
          <w:p w14:paraId="36BE300F" w14:textId="77777777" w:rsidR="00656FC2" w:rsidRPr="002A61AA" w:rsidRDefault="00656FC2" w:rsidP="00656FC2">
            <w:pPr>
              <w:jc w:val="center"/>
              <w:rPr>
                <w:sz w:val="18"/>
                <w:szCs w:val="18"/>
                <w:lang w:val="en-US" w:eastAsia="en-US"/>
              </w:rPr>
            </w:pPr>
            <w:r w:rsidRPr="002A61AA">
              <w:rPr>
                <w:sz w:val="18"/>
                <w:szCs w:val="18"/>
                <w:lang w:val="en-US" w:eastAsia="en-US"/>
              </w:rPr>
              <w:t>94</w:t>
            </w:r>
          </w:p>
        </w:tc>
      </w:tr>
      <w:tr w:rsidR="00656FC2" w:rsidRPr="00656FC2" w14:paraId="7580BFCE" w14:textId="77777777" w:rsidTr="00E07EE4">
        <w:trPr>
          <w:trHeight w:val="245"/>
          <w:jc w:val="center"/>
        </w:trPr>
        <w:tc>
          <w:tcPr>
            <w:tcW w:w="808" w:type="dxa"/>
            <w:tcBorders>
              <w:top w:val="nil"/>
              <w:left w:val="single" w:sz="8" w:space="0" w:color="auto"/>
              <w:bottom w:val="nil"/>
              <w:right w:val="single" w:sz="4" w:space="0" w:color="auto"/>
            </w:tcBorders>
            <w:shd w:val="clear" w:color="auto" w:fill="auto"/>
            <w:noWrap/>
            <w:vAlign w:val="bottom"/>
            <w:hideMark/>
          </w:tcPr>
          <w:p w14:paraId="636C5DC6" w14:textId="77777777" w:rsidR="00656FC2" w:rsidRPr="002A61AA" w:rsidRDefault="00656FC2" w:rsidP="00656FC2">
            <w:pPr>
              <w:jc w:val="center"/>
              <w:rPr>
                <w:b/>
                <w:bCs/>
                <w:i/>
                <w:iCs/>
                <w:sz w:val="18"/>
                <w:szCs w:val="18"/>
                <w:lang w:val="en-US" w:eastAsia="en-US"/>
              </w:rPr>
            </w:pPr>
            <w:r w:rsidRPr="002A61AA">
              <w:rPr>
                <w:b/>
                <w:bCs/>
                <w:i/>
                <w:iCs/>
                <w:sz w:val="18"/>
                <w:szCs w:val="18"/>
                <w:lang w:val="en-US" w:eastAsia="en-US"/>
              </w:rPr>
              <w:t>II</w:t>
            </w:r>
          </w:p>
        </w:tc>
        <w:tc>
          <w:tcPr>
            <w:tcW w:w="2859" w:type="dxa"/>
            <w:tcBorders>
              <w:top w:val="nil"/>
              <w:left w:val="nil"/>
              <w:bottom w:val="nil"/>
              <w:right w:val="nil"/>
            </w:tcBorders>
            <w:shd w:val="clear" w:color="auto" w:fill="auto"/>
            <w:noWrap/>
            <w:vAlign w:val="bottom"/>
            <w:hideMark/>
          </w:tcPr>
          <w:p w14:paraId="4F5670A3" w14:textId="77777777" w:rsidR="00656FC2" w:rsidRPr="002A61AA" w:rsidRDefault="00656FC2" w:rsidP="00656FC2">
            <w:pPr>
              <w:rPr>
                <w:b/>
                <w:bCs/>
                <w:i/>
                <w:iCs/>
                <w:sz w:val="18"/>
                <w:szCs w:val="18"/>
                <w:lang w:val="en-US" w:eastAsia="en-US"/>
              </w:rPr>
            </w:pPr>
            <w:r w:rsidRPr="002A61AA">
              <w:rPr>
                <w:b/>
                <w:bCs/>
                <w:i/>
                <w:iCs/>
                <w:sz w:val="18"/>
                <w:szCs w:val="18"/>
                <w:lang w:val="en-US" w:eastAsia="en-US"/>
              </w:rPr>
              <w:t>Превезене тоне робе (1+2+3)</w:t>
            </w:r>
          </w:p>
        </w:tc>
        <w:tc>
          <w:tcPr>
            <w:tcW w:w="1259" w:type="dxa"/>
            <w:vMerge w:val="restart"/>
            <w:tcBorders>
              <w:top w:val="nil"/>
              <w:left w:val="single" w:sz="4" w:space="0" w:color="auto"/>
              <w:bottom w:val="double" w:sz="6" w:space="0" w:color="000000"/>
              <w:right w:val="single" w:sz="4" w:space="0" w:color="auto"/>
            </w:tcBorders>
            <w:shd w:val="clear" w:color="auto" w:fill="auto"/>
            <w:vAlign w:val="center"/>
            <w:hideMark/>
          </w:tcPr>
          <w:p w14:paraId="422BF2C8" w14:textId="77777777" w:rsidR="00656FC2" w:rsidRPr="002A61AA" w:rsidRDefault="00656FC2" w:rsidP="00656FC2">
            <w:pPr>
              <w:jc w:val="center"/>
              <w:rPr>
                <w:b/>
                <w:bCs/>
                <w:i/>
                <w:iCs/>
                <w:sz w:val="18"/>
                <w:szCs w:val="18"/>
                <w:lang w:val="en-US" w:eastAsia="en-US"/>
              </w:rPr>
            </w:pPr>
            <w:r w:rsidRPr="002A61AA">
              <w:rPr>
                <w:b/>
                <w:bCs/>
                <w:i/>
                <w:iCs/>
                <w:sz w:val="18"/>
                <w:szCs w:val="18"/>
                <w:lang w:val="en-US" w:eastAsia="en-US"/>
              </w:rPr>
              <w:t>t</w:t>
            </w:r>
          </w:p>
        </w:tc>
        <w:tc>
          <w:tcPr>
            <w:tcW w:w="1429" w:type="dxa"/>
            <w:tcBorders>
              <w:top w:val="nil"/>
              <w:left w:val="nil"/>
              <w:bottom w:val="single" w:sz="4" w:space="0" w:color="auto"/>
              <w:right w:val="single" w:sz="4" w:space="0" w:color="auto"/>
            </w:tcBorders>
            <w:shd w:val="clear" w:color="000000" w:fill="FFFFFF"/>
            <w:noWrap/>
            <w:vAlign w:val="bottom"/>
            <w:hideMark/>
          </w:tcPr>
          <w:p w14:paraId="2B0DCD22" w14:textId="77777777" w:rsidR="00656FC2" w:rsidRPr="002A61AA" w:rsidRDefault="00656FC2" w:rsidP="00656FC2">
            <w:pPr>
              <w:jc w:val="right"/>
              <w:rPr>
                <w:b/>
                <w:bCs/>
                <w:i/>
                <w:iCs/>
                <w:sz w:val="18"/>
                <w:szCs w:val="18"/>
                <w:lang w:val="en-US" w:eastAsia="en-US"/>
              </w:rPr>
            </w:pPr>
            <w:r w:rsidRPr="002A61AA">
              <w:rPr>
                <w:b/>
                <w:bCs/>
                <w:i/>
                <w:iCs/>
                <w:sz w:val="18"/>
                <w:szCs w:val="18"/>
                <w:lang w:val="en-US" w:eastAsia="en-US"/>
              </w:rPr>
              <w:t xml:space="preserve">4.384.526   </w:t>
            </w:r>
          </w:p>
        </w:tc>
        <w:tc>
          <w:tcPr>
            <w:tcW w:w="1408" w:type="dxa"/>
            <w:tcBorders>
              <w:top w:val="nil"/>
              <w:left w:val="nil"/>
              <w:bottom w:val="single" w:sz="4" w:space="0" w:color="auto"/>
              <w:right w:val="single" w:sz="4" w:space="0" w:color="auto"/>
            </w:tcBorders>
            <w:shd w:val="clear" w:color="000000" w:fill="FFFFFF"/>
            <w:noWrap/>
            <w:vAlign w:val="bottom"/>
            <w:hideMark/>
          </w:tcPr>
          <w:p w14:paraId="4B834919" w14:textId="77777777" w:rsidR="00656FC2" w:rsidRPr="002A61AA" w:rsidRDefault="00656FC2" w:rsidP="00656FC2">
            <w:pPr>
              <w:jc w:val="right"/>
              <w:rPr>
                <w:b/>
                <w:bCs/>
                <w:i/>
                <w:iCs/>
                <w:sz w:val="18"/>
                <w:szCs w:val="18"/>
                <w:lang w:val="en-US" w:eastAsia="en-US"/>
              </w:rPr>
            </w:pPr>
            <w:r w:rsidRPr="002A61AA">
              <w:rPr>
                <w:b/>
                <w:bCs/>
                <w:i/>
                <w:iCs/>
                <w:sz w:val="18"/>
                <w:szCs w:val="18"/>
                <w:lang w:val="en-US" w:eastAsia="en-US"/>
              </w:rPr>
              <w:t xml:space="preserve">4.837.198   </w:t>
            </w:r>
          </w:p>
        </w:tc>
        <w:tc>
          <w:tcPr>
            <w:tcW w:w="1450" w:type="dxa"/>
            <w:tcBorders>
              <w:top w:val="nil"/>
              <w:left w:val="nil"/>
              <w:bottom w:val="single" w:sz="4" w:space="0" w:color="auto"/>
              <w:right w:val="single" w:sz="4" w:space="0" w:color="auto"/>
            </w:tcBorders>
            <w:shd w:val="clear" w:color="000000" w:fill="FFFFFF"/>
            <w:noWrap/>
            <w:vAlign w:val="bottom"/>
            <w:hideMark/>
          </w:tcPr>
          <w:p w14:paraId="06982352" w14:textId="77777777" w:rsidR="00656FC2" w:rsidRPr="002A61AA" w:rsidRDefault="00656FC2" w:rsidP="00656FC2">
            <w:pPr>
              <w:jc w:val="right"/>
              <w:rPr>
                <w:b/>
                <w:bCs/>
                <w:i/>
                <w:iCs/>
                <w:sz w:val="18"/>
                <w:szCs w:val="18"/>
                <w:lang w:val="en-US" w:eastAsia="en-US"/>
              </w:rPr>
            </w:pPr>
            <w:r w:rsidRPr="002A61AA">
              <w:rPr>
                <w:b/>
                <w:bCs/>
                <w:i/>
                <w:iCs/>
                <w:sz w:val="18"/>
                <w:szCs w:val="18"/>
                <w:lang w:val="en-US" w:eastAsia="en-US"/>
              </w:rPr>
              <w:t xml:space="preserve">4.791.036   </w:t>
            </w:r>
          </w:p>
        </w:tc>
        <w:tc>
          <w:tcPr>
            <w:tcW w:w="1012" w:type="dxa"/>
            <w:tcBorders>
              <w:top w:val="nil"/>
              <w:left w:val="nil"/>
              <w:bottom w:val="single" w:sz="4" w:space="0" w:color="auto"/>
              <w:right w:val="single" w:sz="4" w:space="0" w:color="auto"/>
            </w:tcBorders>
            <w:shd w:val="clear" w:color="auto" w:fill="auto"/>
            <w:noWrap/>
            <w:vAlign w:val="bottom"/>
            <w:hideMark/>
          </w:tcPr>
          <w:p w14:paraId="158FAF19" w14:textId="77777777" w:rsidR="00656FC2" w:rsidRPr="002A61AA" w:rsidRDefault="00656FC2" w:rsidP="00656FC2">
            <w:pPr>
              <w:jc w:val="center"/>
              <w:rPr>
                <w:b/>
                <w:bCs/>
                <w:i/>
                <w:iCs/>
                <w:sz w:val="18"/>
                <w:szCs w:val="18"/>
                <w:lang w:val="en-US" w:eastAsia="en-US"/>
              </w:rPr>
            </w:pPr>
            <w:r w:rsidRPr="002A61AA">
              <w:rPr>
                <w:b/>
                <w:bCs/>
                <w:i/>
                <w:iCs/>
                <w:sz w:val="18"/>
                <w:szCs w:val="18"/>
                <w:lang w:val="en-US" w:eastAsia="en-US"/>
              </w:rPr>
              <w:t>109</w:t>
            </w:r>
          </w:p>
        </w:tc>
        <w:tc>
          <w:tcPr>
            <w:tcW w:w="1023" w:type="dxa"/>
            <w:tcBorders>
              <w:top w:val="nil"/>
              <w:left w:val="nil"/>
              <w:bottom w:val="single" w:sz="4" w:space="0" w:color="auto"/>
              <w:right w:val="single" w:sz="8" w:space="0" w:color="auto"/>
            </w:tcBorders>
            <w:shd w:val="clear" w:color="auto" w:fill="auto"/>
            <w:noWrap/>
            <w:vAlign w:val="bottom"/>
            <w:hideMark/>
          </w:tcPr>
          <w:p w14:paraId="443D0F4C" w14:textId="77777777" w:rsidR="00656FC2" w:rsidRPr="002A61AA" w:rsidRDefault="00656FC2" w:rsidP="00656FC2">
            <w:pPr>
              <w:jc w:val="center"/>
              <w:rPr>
                <w:b/>
                <w:bCs/>
                <w:i/>
                <w:iCs/>
                <w:sz w:val="18"/>
                <w:szCs w:val="18"/>
                <w:lang w:val="en-US" w:eastAsia="en-US"/>
              </w:rPr>
            </w:pPr>
            <w:r w:rsidRPr="002A61AA">
              <w:rPr>
                <w:b/>
                <w:bCs/>
                <w:i/>
                <w:iCs/>
                <w:sz w:val="18"/>
                <w:szCs w:val="18"/>
                <w:lang w:val="en-US" w:eastAsia="en-US"/>
              </w:rPr>
              <w:t>99</w:t>
            </w:r>
          </w:p>
        </w:tc>
      </w:tr>
      <w:tr w:rsidR="00656FC2" w:rsidRPr="00656FC2" w14:paraId="7EFC2F35" w14:textId="77777777" w:rsidTr="00E07EE4">
        <w:trPr>
          <w:trHeight w:val="218"/>
          <w:jc w:val="center"/>
        </w:trPr>
        <w:tc>
          <w:tcPr>
            <w:tcW w:w="808" w:type="dxa"/>
            <w:tcBorders>
              <w:top w:val="nil"/>
              <w:left w:val="single" w:sz="8" w:space="0" w:color="auto"/>
              <w:bottom w:val="nil"/>
              <w:right w:val="single" w:sz="4" w:space="0" w:color="auto"/>
            </w:tcBorders>
            <w:shd w:val="clear" w:color="auto" w:fill="auto"/>
            <w:noWrap/>
            <w:vAlign w:val="bottom"/>
            <w:hideMark/>
          </w:tcPr>
          <w:p w14:paraId="674B42EF" w14:textId="77777777" w:rsidR="00656FC2" w:rsidRPr="002A61AA" w:rsidRDefault="00656FC2" w:rsidP="00656FC2">
            <w:pPr>
              <w:rPr>
                <w:sz w:val="18"/>
                <w:szCs w:val="18"/>
                <w:lang w:val="en-US" w:eastAsia="en-US"/>
              </w:rPr>
            </w:pPr>
            <w:r w:rsidRPr="002A61AA">
              <w:rPr>
                <w:sz w:val="18"/>
                <w:szCs w:val="18"/>
                <w:lang w:val="en-US" w:eastAsia="en-US"/>
              </w:rPr>
              <w:t> </w:t>
            </w:r>
          </w:p>
        </w:tc>
        <w:tc>
          <w:tcPr>
            <w:tcW w:w="2859" w:type="dxa"/>
            <w:tcBorders>
              <w:top w:val="nil"/>
              <w:left w:val="nil"/>
              <w:bottom w:val="nil"/>
              <w:right w:val="nil"/>
            </w:tcBorders>
            <w:shd w:val="clear" w:color="auto" w:fill="auto"/>
            <w:noWrap/>
            <w:vAlign w:val="bottom"/>
            <w:hideMark/>
          </w:tcPr>
          <w:p w14:paraId="4D53C9D4" w14:textId="77777777" w:rsidR="00656FC2" w:rsidRPr="002A61AA" w:rsidRDefault="00656FC2" w:rsidP="00656FC2">
            <w:pPr>
              <w:rPr>
                <w:sz w:val="18"/>
                <w:szCs w:val="18"/>
                <w:lang w:val="en-US" w:eastAsia="en-US"/>
              </w:rPr>
            </w:pPr>
            <w:r w:rsidRPr="002A61AA">
              <w:rPr>
                <w:sz w:val="18"/>
                <w:szCs w:val="18"/>
                <w:lang w:val="en-US" w:eastAsia="en-US"/>
              </w:rPr>
              <w:t>1. Унутрашњи саобраћај</w:t>
            </w:r>
          </w:p>
        </w:tc>
        <w:tc>
          <w:tcPr>
            <w:tcW w:w="1259" w:type="dxa"/>
            <w:vMerge/>
            <w:tcBorders>
              <w:top w:val="nil"/>
              <w:left w:val="single" w:sz="4" w:space="0" w:color="auto"/>
              <w:bottom w:val="double" w:sz="6" w:space="0" w:color="000000"/>
              <w:right w:val="single" w:sz="4" w:space="0" w:color="auto"/>
            </w:tcBorders>
            <w:vAlign w:val="center"/>
            <w:hideMark/>
          </w:tcPr>
          <w:p w14:paraId="22729F49" w14:textId="77777777" w:rsidR="00656FC2" w:rsidRPr="002A61AA" w:rsidRDefault="00656FC2" w:rsidP="00656FC2">
            <w:pPr>
              <w:rPr>
                <w:b/>
                <w:bCs/>
                <w:i/>
                <w:iCs/>
                <w:sz w:val="18"/>
                <w:szCs w:val="18"/>
                <w:lang w:val="en-US" w:eastAsia="en-US"/>
              </w:rPr>
            </w:pPr>
          </w:p>
        </w:tc>
        <w:tc>
          <w:tcPr>
            <w:tcW w:w="1429" w:type="dxa"/>
            <w:tcBorders>
              <w:top w:val="nil"/>
              <w:left w:val="nil"/>
              <w:bottom w:val="single" w:sz="4" w:space="0" w:color="auto"/>
              <w:right w:val="single" w:sz="4" w:space="0" w:color="auto"/>
            </w:tcBorders>
            <w:shd w:val="clear" w:color="000000" w:fill="FFFFFF"/>
            <w:noWrap/>
            <w:vAlign w:val="bottom"/>
            <w:hideMark/>
          </w:tcPr>
          <w:p w14:paraId="2255821F" w14:textId="77777777" w:rsidR="00656FC2" w:rsidRPr="002A61AA" w:rsidRDefault="00656FC2" w:rsidP="00656FC2">
            <w:pPr>
              <w:jc w:val="right"/>
              <w:rPr>
                <w:sz w:val="18"/>
                <w:szCs w:val="18"/>
                <w:lang w:val="en-US" w:eastAsia="en-US"/>
              </w:rPr>
            </w:pPr>
            <w:r w:rsidRPr="002A61AA">
              <w:rPr>
                <w:sz w:val="18"/>
                <w:szCs w:val="18"/>
                <w:lang w:val="en-US" w:eastAsia="en-US"/>
              </w:rPr>
              <w:t xml:space="preserve">37.753   </w:t>
            </w:r>
          </w:p>
        </w:tc>
        <w:tc>
          <w:tcPr>
            <w:tcW w:w="1408" w:type="dxa"/>
            <w:tcBorders>
              <w:top w:val="nil"/>
              <w:left w:val="nil"/>
              <w:bottom w:val="single" w:sz="4" w:space="0" w:color="auto"/>
              <w:right w:val="single" w:sz="4" w:space="0" w:color="auto"/>
            </w:tcBorders>
            <w:shd w:val="clear" w:color="000000" w:fill="FFFFFF"/>
            <w:noWrap/>
            <w:vAlign w:val="bottom"/>
            <w:hideMark/>
          </w:tcPr>
          <w:p w14:paraId="456DA77E" w14:textId="77777777" w:rsidR="00656FC2" w:rsidRPr="002A61AA" w:rsidRDefault="00656FC2" w:rsidP="00656FC2">
            <w:pPr>
              <w:jc w:val="right"/>
              <w:rPr>
                <w:sz w:val="18"/>
                <w:szCs w:val="18"/>
                <w:lang w:val="en-US" w:eastAsia="en-US"/>
              </w:rPr>
            </w:pPr>
            <w:r w:rsidRPr="002A61AA">
              <w:rPr>
                <w:sz w:val="18"/>
                <w:szCs w:val="18"/>
                <w:lang w:val="en-US" w:eastAsia="en-US"/>
              </w:rPr>
              <w:t xml:space="preserve">33.000   </w:t>
            </w:r>
          </w:p>
        </w:tc>
        <w:tc>
          <w:tcPr>
            <w:tcW w:w="1450" w:type="dxa"/>
            <w:tcBorders>
              <w:top w:val="nil"/>
              <w:left w:val="nil"/>
              <w:bottom w:val="single" w:sz="4" w:space="0" w:color="auto"/>
              <w:right w:val="single" w:sz="4" w:space="0" w:color="auto"/>
            </w:tcBorders>
            <w:shd w:val="clear" w:color="000000" w:fill="FFFFFF"/>
            <w:noWrap/>
            <w:vAlign w:val="bottom"/>
            <w:hideMark/>
          </w:tcPr>
          <w:p w14:paraId="1ABF6A83" w14:textId="77777777" w:rsidR="00656FC2" w:rsidRPr="002A61AA" w:rsidRDefault="00656FC2" w:rsidP="00656FC2">
            <w:pPr>
              <w:jc w:val="right"/>
              <w:rPr>
                <w:sz w:val="18"/>
                <w:szCs w:val="18"/>
                <w:lang w:val="en-US" w:eastAsia="en-US"/>
              </w:rPr>
            </w:pPr>
            <w:r w:rsidRPr="002A61AA">
              <w:rPr>
                <w:sz w:val="18"/>
                <w:szCs w:val="18"/>
                <w:lang w:val="en-US" w:eastAsia="en-US"/>
              </w:rPr>
              <w:t xml:space="preserve">33.304   </w:t>
            </w:r>
          </w:p>
        </w:tc>
        <w:tc>
          <w:tcPr>
            <w:tcW w:w="1012" w:type="dxa"/>
            <w:tcBorders>
              <w:top w:val="nil"/>
              <w:left w:val="nil"/>
              <w:bottom w:val="single" w:sz="4" w:space="0" w:color="auto"/>
              <w:right w:val="single" w:sz="4" w:space="0" w:color="auto"/>
            </w:tcBorders>
            <w:shd w:val="clear" w:color="auto" w:fill="auto"/>
            <w:noWrap/>
            <w:vAlign w:val="bottom"/>
            <w:hideMark/>
          </w:tcPr>
          <w:p w14:paraId="3C65DFFC" w14:textId="77777777" w:rsidR="00656FC2" w:rsidRPr="002A61AA" w:rsidRDefault="00656FC2" w:rsidP="00656FC2">
            <w:pPr>
              <w:jc w:val="center"/>
              <w:rPr>
                <w:sz w:val="18"/>
                <w:szCs w:val="18"/>
                <w:lang w:val="en-US" w:eastAsia="en-US"/>
              </w:rPr>
            </w:pPr>
            <w:r w:rsidRPr="002A61AA">
              <w:rPr>
                <w:sz w:val="18"/>
                <w:szCs w:val="18"/>
                <w:lang w:val="en-US" w:eastAsia="en-US"/>
              </w:rPr>
              <w:t>88</w:t>
            </w:r>
          </w:p>
        </w:tc>
        <w:tc>
          <w:tcPr>
            <w:tcW w:w="1023" w:type="dxa"/>
            <w:tcBorders>
              <w:top w:val="nil"/>
              <w:left w:val="nil"/>
              <w:bottom w:val="single" w:sz="4" w:space="0" w:color="auto"/>
              <w:right w:val="single" w:sz="8" w:space="0" w:color="auto"/>
            </w:tcBorders>
            <w:shd w:val="clear" w:color="auto" w:fill="auto"/>
            <w:noWrap/>
            <w:vAlign w:val="bottom"/>
            <w:hideMark/>
          </w:tcPr>
          <w:p w14:paraId="2B4E8976" w14:textId="77777777" w:rsidR="00656FC2" w:rsidRPr="002A61AA" w:rsidRDefault="00656FC2" w:rsidP="00656FC2">
            <w:pPr>
              <w:jc w:val="center"/>
              <w:rPr>
                <w:sz w:val="18"/>
                <w:szCs w:val="18"/>
                <w:lang w:val="en-US" w:eastAsia="en-US"/>
              </w:rPr>
            </w:pPr>
            <w:r w:rsidRPr="002A61AA">
              <w:rPr>
                <w:sz w:val="18"/>
                <w:szCs w:val="18"/>
                <w:lang w:val="en-US" w:eastAsia="en-US"/>
              </w:rPr>
              <w:t>101</w:t>
            </w:r>
          </w:p>
        </w:tc>
      </w:tr>
      <w:tr w:rsidR="00656FC2" w:rsidRPr="00656FC2" w14:paraId="2A39DC56" w14:textId="77777777" w:rsidTr="00E07EE4">
        <w:trPr>
          <w:trHeight w:val="218"/>
          <w:jc w:val="center"/>
        </w:trPr>
        <w:tc>
          <w:tcPr>
            <w:tcW w:w="808" w:type="dxa"/>
            <w:tcBorders>
              <w:top w:val="nil"/>
              <w:left w:val="single" w:sz="8" w:space="0" w:color="auto"/>
              <w:bottom w:val="nil"/>
              <w:right w:val="single" w:sz="4" w:space="0" w:color="auto"/>
            </w:tcBorders>
            <w:shd w:val="clear" w:color="auto" w:fill="auto"/>
            <w:noWrap/>
            <w:vAlign w:val="bottom"/>
            <w:hideMark/>
          </w:tcPr>
          <w:p w14:paraId="2BABFF10" w14:textId="77777777" w:rsidR="00656FC2" w:rsidRPr="002A61AA" w:rsidRDefault="00656FC2" w:rsidP="00656FC2">
            <w:pPr>
              <w:rPr>
                <w:sz w:val="18"/>
                <w:szCs w:val="18"/>
                <w:lang w:val="en-US" w:eastAsia="en-US"/>
              </w:rPr>
            </w:pPr>
            <w:r w:rsidRPr="002A61AA">
              <w:rPr>
                <w:sz w:val="18"/>
                <w:szCs w:val="18"/>
                <w:lang w:val="en-US" w:eastAsia="en-US"/>
              </w:rPr>
              <w:t> </w:t>
            </w:r>
          </w:p>
        </w:tc>
        <w:tc>
          <w:tcPr>
            <w:tcW w:w="2859" w:type="dxa"/>
            <w:tcBorders>
              <w:top w:val="nil"/>
              <w:left w:val="nil"/>
              <w:bottom w:val="nil"/>
              <w:right w:val="nil"/>
            </w:tcBorders>
            <w:shd w:val="clear" w:color="auto" w:fill="auto"/>
            <w:noWrap/>
            <w:vAlign w:val="bottom"/>
            <w:hideMark/>
          </w:tcPr>
          <w:p w14:paraId="0064D791" w14:textId="77777777" w:rsidR="00656FC2" w:rsidRPr="002A61AA" w:rsidRDefault="00656FC2" w:rsidP="00656FC2">
            <w:pPr>
              <w:rPr>
                <w:sz w:val="18"/>
                <w:szCs w:val="18"/>
                <w:lang w:val="en-US" w:eastAsia="en-US"/>
              </w:rPr>
            </w:pPr>
            <w:r w:rsidRPr="002A61AA">
              <w:rPr>
                <w:sz w:val="18"/>
                <w:szCs w:val="18"/>
                <w:lang w:val="en-US" w:eastAsia="en-US"/>
              </w:rPr>
              <w:t>2. Међуентитетски саобраћај</w:t>
            </w:r>
          </w:p>
        </w:tc>
        <w:tc>
          <w:tcPr>
            <w:tcW w:w="1259" w:type="dxa"/>
            <w:vMerge/>
            <w:tcBorders>
              <w:top w:val="nil"/>
              <w:left w:val="single" w:sz="4" w:space="0" w:color="auto"/>
              <w:bottom w:val="double" w:sz="6" w:space="0" w:color="000000"/>
              <w:right w:val="single" w:sz="4" w:space="0" w:color="auto"/>
            </w:tcBorders>
            <w:vAlign w:val="center"/>
            <w:hideMark/>
          </w:tcPr>
          <w:p w14:paraId="37AE857B" w14:textId="77777777" w:rsidR="00656FC2" w:rsidRPr="002A61AA" w:rsidRDefault="00656FC2" w:rsidP="00656FC2">
            <w:pPr>
              <w:rPr>
                <w:b/>
                <w:bCs/>
                <w:i/>
                <w:iCs/>
                <w:sz w:val="18"/>
                <w:szCs w:val="18"/>
                <w:lang w:val="en-US" w:eastAsia="en-US"/>
              </w:rPr>
            </w:pPr>
          </w:p>
        </w:tc>
        <w:tc>
          <w:tcPr>
            <w:tcW w:w="1429" w:type="dxa"/>
            <w:tcBorders>
              <w:top w:val="nil"/>
              <w:left w:val="nil"/>
              <w:bottom w:val="single" w:sz="4" w:space="0" w:color="auto"/>
              <w:right w:val="single" w:sz="4" w:space="0" w:color="auto"/>
            </w:tcBorders>
            <w:shd w:val="clear" w:color="000000" w:fill="FFFFFF"/>
            <w:noWrap/>
            <w:vAlign w:val="bottom"/>
            <w:hideMark/>
          </w:tcPr>
          <w:p w14:paraId="3D43952E" w14:textId="77777777" w:rsidR="00656FC2" w:rsidRPr="002A61AA" w:rsidRDefault="00656FC2" w:rsidP="00656FC2">
            <w:pPr>
              <w:jc w:val="right"/>
              <w:rPr>
                <w:sz w:val="18"/>
                <w:szCs w:val="18"/>
                <w:lang w:val="en-US" w:eastAsia="en-US"/>
              </w:rPr>
            </w:pPr>
            <w:r w:rsidRPr="002A61AA">
              <w:rPr>
                <w:sz w:val="18"/>
                <w:szCs w:val="18"/>
                <w:lang w:val="en-US" w:eastAsia="en-US"/>
              </w:rPr>
              <w:t xml:space="preserve">1.591.912   </w:t>
            </w:r>
          </w:p>
        </w:tc>
        <w:tc>
          <w:tcPr>
            <w:tcW w:w="1408" w:type="dxa"/>
            <w:tcBorders>
              <w:top w:val="nil"/>
              <w:left w:val="nil"/>
              <w:bottom w:val="single" w:sz="4" w:space="0" w:color="auto"/>
              <w:right w:val="single" w:sz="4" w:space="0" w:color="auto"/>
            </w:tcBorders>
            <w:shd w:val="clear" w:color="000000" w:fill="FFFFFF"/>
            <w:noWrap/>
            <w:vAlign w:val="bottom"/>
            <w:hideMark/>
          </w:tcPr>
          <w:p w14:paraId="64BED13D" w14:textId="77777777" w:rsidR="00656FC2" w:rsidRPr="002A61AA" w:rsidRDefault="00656FC2" w:rsidP="00656FC2">
            <w:pPr>
              <w:jc w:val="right"/>
              <w:rPr>
                <w:sz w:val="18"/>
                <w:szCs w:val="18"/>
                <w:lang w:val="en-US" w:eastAsia="en-US"/>
              </w:rPr>
            </w:pPr>
            <w:r w:rsidRPr="002A61AA">
              <w:rPr>
                <w:sz w:val="18"/>
                <w:szCs w:val="18"/>
                <w:lang w:val="en-US" w:eastAsia="en-US"/>
              </w:rPr>
              <w:t xml:space="preserve">1.750.000   </w:t>
            </w:r>
          </w:p>
        </w:tc>
        <w:tc>
          <w:tcPr>
            <w:tcW w:w="1450" w:type="dxa"/>
            <w:tcBorders>
              <w:top w:val="nil"/>
              <w:left w:val="nil"/>
              <w:bottom w:val="single" w:sz="4" w:space="0" w:color="auto"/>
              <w:right w:val="single" w:sz="4" w:space="0" w:color="auto"/>
            </w:tcBorders>
            <w:shd w:val="clear" w:color="000000" w:fill="FFFFFF"/>
            <w:noWrap/>
            <w:vAlign w:val="bottom"/>
            <w:hideMark/>
          </w:tcPr>
          <w:p w14:paraId="076DEE99" w14:textId="77777777" w:rsidR="00656FC2" w:rsidRPr="002A61AA" w:rsidRDefault="00656FC2" w:rsidP="00656FC2">
            <w:pPr>
              <w:jc w:val="right"/>
              <w:rPr>
                <w:sz w:val="18"/>
                <w:szCs w:val="18"/>
                <w:lang w:val="en-US" w:eastAsia="en-US"/>
              </w:rPr>
            </w:pPr>
            <w:r w:rsidRPr="002A61AA">
              <w:rPr>
                <w:sz w:val="18"/>
                <w:szCs w:val="18"/>
                <w:lang w:val="en-US" w:eastAsia="en-US"/>
              </w:rPr>
              <w:t xml:space="preserve">1.324.036   </w:t>
            </w:r>
          </w:p>
        </w:tc>
        <w:tc>
          <w:tcPr>
            <w:tcW w:w="1012" w:type="dxa"/>
            <w:tcBorders>
              <w:top w:val="nil"/>
              <w:left w:val="nil"/>
              <w:bottom w:val="single" w:sz="4" w:space="0" w:color="auto"/>
              <w:right w:val="single" w:sz="4" w:space="0" w:color="auto"/>
            </w:tcBorders>
            <w:shd w:val="clear" w:color="auto" w:fill="auto"/>
            <w:noWrap/>
            <w:vAlign w:val="bottom"/>
            <w:hideMark/>
          </w:tcPr>
          <w:p w14:paraId="1F672A77" w14:textId="77777777" w:rsidR="00656FC2" w:rsidRPr="002A61AA" w:rsidRDefault="00656FC2" w:rsidP="00656FC2">
            <w:pPr>
              <w:jc w:val="center"/>
              <w:rPr>
                <w:sz w:val="18"/>
                <w:szCs w:val="18"/>
                <w:lang w:val="en-US" w:eastAsia="en-US"/>
              </w:rPr>
            </w:pPr>
            <w:r w:rsidRPr="002A61AA">
              <w:rPr>
                <w:sz w:val="18"/>
                <w:szCs w:val="18"/>
                <w:lang w:val="en-US" w:eastAsia="en-US"/>
              </w:rPr>
              <w:t>83</w:t>
            </w:r>
          </w:p>
        </w:tc>
        <w:tc>
          <w:tcPr>
            <w:tcW w:w="1023" w:type="dxa"/>
            <w:tcBorders>
              <w:top w:val="nil"/>
              <w:left w:val="nil"/>
              <w:bottom w:val="single" w:sz="4" w:space="0" w:color="auto"/>
              <w:right w:val="single" w:sz="8" w:space="0" w:color="auto"/>
            </w:tcBorders>
            <w:shd w:val="clear" w:color="auto" w:fill="auto"/>
            <w:noWrap/>
            <w:vAlign w:val="bottom"/>
            <w:hideMark/>
          </w:tcPr>
          <w:p w14:paraId="53D4EAA0" w14:textId="77777777" w:rsidR="00656FC2" w:rsidRPr="002A61AA" w:rsidRDefault="00656FC2" w:rsidP="00656FC2">
            <w:pPr>
              <w:jc w:val="center"/>
              <w:rPr>
                <w:sz w:val="18"/>
                <w:szCs w:val="18"/>
                <w:lang w:val="en-US" w:eastAsia="en-US"/>
              </w:rPr>
            </w:pPr>
            <w:r w:rsidRPr="002A61AA">
              <w:rPr>
                <w:sz w:val="18"/>
                <w:szCs w:val="18"/>
                <w:lang w:val="en-US" w:eastAsia="en-US"/>
              </w:rPr>
              <w:t>76</w:t>
            </w:r>
          </w:p>
        </w:tc>
      </w:tr>
      <w:tr w:rsidR="00656FC2" w:rsidRPr="00656FC2" w14:paraId="388AAAE5" w14:textId="77777777" w:rsidTr="00E07EE4">
        <w:trPr>
          <w:trHeight w:val="218"/>
          <w:jc w:val="center"/>
        </w:trPr>
        <w:tc>
          <w:tcPr>
            <w:tcW w:w="808" w:type="dxa"/>
            <w:tcBorders>
              <w:top w:val="nil"/>
              <w:left w:val="single" w:sz="8" w:space="0" w:color="auto"/>
              <w:bottom w:val="nil"/>
              <w:right w:val="single" w:sz="4" w:space="0" w:color="auto"/>
            </w:tcBorders>
            <w:shd w:val="clear" w:color="auto" w:fill="auto"/>
            <w:noWrap/>
            <w:vAlign w:val="bottom"/>
            <w:hideMark/>
          </w:tcPr>
          <w:p w14:paraId="08C68B6A" w14:textId="77777777" w:rsidR="00656FC2" w:rsidRPr="002A61AA" w:rsidRDefault="00656FC2" w:rsidP="00656FC2">
            <w:pPr>
              <w:rPr>
                <w:sz w:val="18"/>
                <w:szCs w:val="18"/>
                <w:lang w:val="en-US" w:eastAsia="en-US"/>
              </w:rPr>
            </w:pPr>
            <w:r w:rsidRPr="002A61AA">
              <w:rPr>
                <w:sz w:val="18"/>
                <w:szCs w:val="18"/>
                <w:lang w:val="en-US" w:eastAsia="en-US"/>
              </w:rPr>
              <w:t> </w:t>
            </w:r>
          </w:p>
        </w:tc>
        <w:tc>
          <w:tcPr>
            <w:tcW w:w="2859" w:type="dxa"/>
            <w:tcBorders>
              <w:top w:val="nil"/>
              <w:left w:val="nil"/>
              <w:bottom w:val="nil"/>
              <w:right w:val="nil"/>
            </w:tcBorders>
            <w:shd w:val="clear" w:color="auto" w:fill="auto"/>
            <w:noWrap/>
            <w:vAlign w:val="bottom"/>
            <w:hideMark/>
          </w:tcPr>
          <w:p w14:paraId="43DF0F84" w14:textId="77777777" w:rsidR="00656FC2" w:rsidRPr="002A61AA" w:rsidRDefault="00656FC2" w:rsidP="00656FC2">
            <w:pPr>
              <w:rPr>
                <w:sz w:val="18"/>
                <w:szCs w:val="18"/>
                <w:lang w:val="en-US" w:eastAsia="en-US"/>
              </w:rPr>
            </w:pPr>
            <w:r w:rsidRPr="002A61AA">
              <w:rPr>
                <w:sz w:val="18"/>
                <w:szCs w:val="18"/>
                <w:lang w:val="en-US" w:eastAsia="en-US"/>
              </w:rPr>
              <w:t>3. Међународни саобраћај</w:t>
            </w:r>
          </w:p>
        </w:tc>
        <w:tc>
          <w:tcPr>
            <w:tcW w:w="1259" w:type="dxa"/>
            <w:vMerge/>
            <w:tcBorders>
              <w:top w:val="nil"/>
              <w:left w:val="single" w:sz="4" w:space="0" w:color="auto"/>
              <w:bottom w:val="double" w:sz="6" w:space="0" w:color="000000"/>
              <w:right w:val="single" w:sz="4" w:space="0" w:color="auto"/>
            </w:tcBorders>
            <w:vAlign w:val="center"/>
            <w:hideMark/>
          </w:tcPr>
          <w:p w14:paraId="5F6302A8" w14:textId="77777777" w:rsidR="00656FC2" w:rsidRPr="002A61AA" w:rsidRDefault="00656FC2" w:rsidP="00656FC2">
            <w:pPr>
              <w:rPr>
                <w:b/>
                <w:bCs/>
                <w:i/>
                <w:iCs/>
                <w:sz w:val="18"/>
                <w:szCs w:val="18"/>
                <w:lang w:val="en-US" w:eastAsia="en-US"/>
              </w:rPr>
            </w:pPr>
          </w:p>
        </w:tc>
        <w:tc>
          <w:tcPr>
            <w:tcW w:w="1429" w:type="dxa"/>
            <w:tcBorders>
              <w:top w:val="nil"/>
              <w:left w:val="nil"/>
              <w:bottom w:val="single" w:sz="4" w:space="0" w:color="auto"/>
              <w:right w:val="single" w:sz="4" w:space="0" w:color="auto"/>
            </w:tcBorders>
            <w:shd w:val="clear" w:color="000000" w:fill="FFFFFF"/>
            <w:noWrap/>
            <w:vAlign w:val="bottom"/>
            <w:hideMark/>
          </w:tcPr>
          <w:p w14:paraId="7469E0B6" w14:textId="77777777" w:rsidR="00656FC2" w:rsidRPr="002A61AA" w:rsidRDefault="00656FC2" w:rsidP="00656FC2">
            <w:pPr>
              <w:jc w:val="right"/>
              <w:rPr>
                <w:sz w:val="18"/>
                <w:szCs w:val="18"/>
                <w:lang w:val="en-US" w:eastAsia="en-US"/>
              </w:rPr>
            </w:pPr>
            <w:r w:rsidRPr="002A61AA">
              <w:rPr>
                <w:sz w:val="18"/>
                <w:szCs w:val="18"/>
                <w:lang w:val="en-US" w:eastAsia="en-US"/>
              </w:rPr>
              <w:t xml:space="preserve">2.754.861   </w:t>
            </w:r>
          </w:p>
        </w:tc>
        <w:tc>
          <w:tcPr>
            <w:tcW w:w="1408" w:type="dxa"/>
            <w:tcBorders>
              <w:top w:val="nil"/>
              <w:left w:val="nil"/>
              <w:bottom w:val="single" w:sz="4" w:space="0" w:color="auto"/>
              <w:right w:val="single" w:sz="4" w:space="0" w:color="auto"/>
            </w:tcBorders>
            <w:shd w:val="clear" w:color="000000" w:fill="FFFFFF"/>
            <w:noWrap/>
            <w:vAlign w:val="bottom"/>
            <w:hideMark/>
          </w:tcPr>
          <w:p w14:paraId="1CDEA5B9" w14:textId="77777777" w:rsidR="00656FC2" w:rsidRPr="002A61AA" w:rsidRDefault="00656FC2" w:rsidP="00656FC2">
            <w:pPr>
              <w:jc w:val="right"/>
              <w:rPr>
                <w:sz w:val="18"/>
                <w:szCs w:val="18"/>
                <w:lang w:val="en-US" w:eastAsia="en-US"/>
              </w:rPr>
            </w:pPr>
            <w:r w:rsidRPr="002A61AA">
              <w:rPr>
                <w:sz w:val="18"/>
                <w:szCs w:val="18"/>
                <w:lang w:val="en-US" w:eastAsia="en-US"/>
              </w:rPr>
              <w:t xml:space="preserve">3.054.198   </w:t>
            </w:r>
          </w:p>
        </w:tc>
        <w:tc>
          <w:tcPr>
            <w:tcW w:w="1450" w:type="dxa"/>
            <w:tcBorders>
              <w:top w:val="nil"/>
              <w:left w:val="nil"/>
              <w:bottom w:val="single" w:sz="4" w:space="0" w:color="auto"/>
              <w:right w:val="single" w:sz="4" w:space="0" w:color="auto"/>
            </w:tcBorders>
            <w:shd w:val="clear" w:color="000000" w:fill="FFFFFF"/>
            <w:noWrap/>
            <w:vAlign w:val="bottom"/>
            <w:hideMark/>
          </w:tcPr>
          <w:p w14:paraId="24886A93" w14:textId="77777777" w:rsidR="00656FC2" w:rsidRPr="002A61AA" w:rsidRDefault="00656FC2" w:rsidP="00656FC2">
            <w:pPr>
              <w:jc w:val="right"/>
              <w:rPr>
                <w:sz w:val="18"/>
                <w:szCs w:val="18"/>
                <w:lang w:val="en-US" w:eastAsia="en-US"/>
              </w:rPr>
            </w:pPr>
            <w:r w:rsidRPr="002A61AA">
              <w:rPr>
                <w:sz w:val="18"/>
                <w:szCs w:val="18"/>
                <w:lang w:val="en-US" w:eastAsia="en-US"/>
              </w:rPr>
              <w:t xml:space="preserve">3.433.695   </w:t>
            </w:r>
          </w:p>
        </w:tc>
        <w:tc>
          <w:tcPr>
            <w:tcW w:w="1012" w:type="dxa"/>
            <w:tcBorders>
              <w:top w:val="nil"/>
              <w:left w:val="nil"/>
              <w:bottom w:val="single" w:sz="4" w:space="0" w:color="auto"/>
              <w:right w:val="single" w:sz="4" w:space="0" w:color="auto"/>
            </w:tcBorders>
            <w:shd w:val="clear" w:color="auto" w:fill="auto"/>
            <w:noWrap/>
            <w:vAlign w:val="bottom"/>
            <w:hideMark/>
          </w:tcPr>
          <w:p w14:paraId="206D3E01" w14:textId="77777777" w:rsidR="00656FC2" w:rsidRPr="002A61AA" w:rsidRDefault="00656FC2" w:rsidP="00656FC2">
            <w:pPr>
              <w:jc w:val="center"/>
              <w:rPr>
                <w:sz w:val="18"/>
                <w:szCs w:val="18"/>
                <w:lang w:val="en-US" w:eastAsia="en-US"/>
              </w:rPr>
            </w:pPr>
            <w:r w:rsidRPr="002A61AA">
              <w:rPr>
                <w:sz w:val="18"/>
                <w:szCs w:val="18"/>
                <w:lang w:val="en-US" w:eastAsia="en-US"/>
              </w:rPr>
              <w:t>125</w:t>
            </w:r>
          </w:p>
        </w:tc>
        <w:tc>
          <w:tcPr>
            <w:tcW w:w="1023" w:type="dxa"/>
            <w:tcBorders>
              <w:top w:val="nil"/>
              <w:left w:val="nil"/>
              <w:bottom w:val="single" w:sz="4" w:space="0" w:color="auto"/>
              <w:right w:val="single" w:sz="8" w:space="0" w:color="auto"/>
            </w:tcBorders>
            <w:shd w:val="clear" w:color="auto" w:fill="auto"/>
            <w:noWrap/>
            <w:vAlign w:val="bottom"/>
            <w:hideMark/>
          </w:tcPr>
          <w:p w14:paraId="19F07379" w14:textId="77777777" w:rsidR="00656FC2" w:rsidRPr="002A61AA" w:rsidRDefault="00656FC2" w:rsidP="00656FC2">
            <w:pPr>
              <w:jc w:val="center"/>
              <w:rPr>
                <w:sz w:val="18"/>
                <w:szCs w:val="18"/>
                <w:lang w:val="en-US" w:eastAsia="en-US"/>
              </w:rPr>
            </w:pPr>
            <w:r w:rsidRPr="002A61AA">
              <w:rPr>
                <w:sz w:val="18"/>
                <w:szCs w:val="18"/>
                <w:lang w:val="en-US" w:eastAsia="en-US"/>
              </w:rPr>
              <w:t>112</w:t>
            </w:r>
          </w:p>
        </w:tc>
      </w:tr>
      <w:tr w:rsidR="00656FC2" w:rsidRPr="00656FC2" w14:paraId="6268C6A1" w14:textId="77777777" w:rsidTr="00E07EE4">
        <w:trPr>
          <w:trHeight w:val="218"/>
          <w:jc w:val="center"/>
        </w:trPr>
        <w:tc>
          <w:tcPr>
            <w:tcW w:w="808" w:type="dxa"/>
            <w:tcBorders>
              <w:top w:val="nil"/>
              <w:left w:val="single" w:sz="8" w:space="0" w:color="auto"/>
              <w:bottom w:val="nil"/>
              <w:right w:val="single" w:sz="4" w:space="0" w:color="auto"/>
            </w:tcBorders>
            <w:shd w:val="clear" w:color="auto" w:fill="auto"/>
            <w:noWrap/>
            <w:vAlign w:val="bottom"/>
            <w:hideMark/>
          </w:tcPr>
          <w:p w14:paraId="3ACAE709" w14:textId="77777777" w:rsidR="00656FC2" w:rsidRPr="002A61AA" w:rsidRDefault="00656FC2" w:rsidP="00656FC2">
            <w:pPr>
              <w:rPr>
                <w:sz w:val="18"/>
                <w:szCs w:val="18"/>
                <w:lang w:val="en-US" w:eastAsia="en-US"/>
              </w:rPr>
            </w:pPr>
            <w:r w:rsidRPr="002A61AA">
              <w:rPr>
                <w:sz w:val="18"/>
                <w:szCs w:val="18"/>
                <w:lang w:val="en-US" w:eastAsia="en-US"/>
              </w:rPr>
              <w:t> </w:t>
            </w:r>
          </w:p>
        </w:tc>
        <w:tc>
          <w:tcPr>
            <w:tcW w:w="2859" w:type="dxa"/>
            <w:tcBorders>
              <w:top w:val="nil"/>
              <w:left w:val="nil"/>
              <w:bottom w:val="nil"/>
              <w:right w:val="nil"/>
            </w:tcBorders>
            <w:shd w:val="clear" w:color="auto" w:fill="auto"/>
            <w:noWrap/>
            <w:vAlign w:val="bottom"/>
            <w:hideMark/>
          </w:tcPr>
          <w:p w14:paraId="150E27ED" w14:textId="77777777" w:rsidR="00656FC2" w:rsidRPr="002A61AA" w:rsidRDefault="00656FC2" w:rsidP="00656FC2">
            <w:pPr>
              <w:rPr>
                <w:sz w:val="18"/>
                <w:szCs w:val="18"/>
                <w:lang w:val="en-US" w:eastAsia="en-US"/>
              </w:rPr>
            </w:pPr>
            <w:r w:rsidRPr="002A61AA">
              <w:rPr>
                <w:sz w:val="18"/>
                <w:szCs w:val="18"/>
                <w:lang w:val="en-US" w:eastAsia="en-US"/>
              </w:rPr>
              <w:t xml:space="preserve">  а) Увоз</w:t>
            </w:r>
          </w:p>
        </w:tc>
        <w:tc>
          <w:tcPr>
            <w:tcW w:w="1259" w:type="dxa"/>
            <w:vMerge/>
            <w:tcBorders>
              <w:top w:val="nil"/>
              <w:left w:val="single" w:sz="4" w:space="0" w:color="auto"/>
              <w:bottom w:val="double" w:sz="6" w:space="0" w:color="000000"/>
              <w:right w:val="single" w:sz="4" w:space="0" w:color="auto"/>
            </w:tcBorders>
            <w:vAlign w:val="center"/>
            <w:hideMark/>
          </w:tcPr>
          <w:p w14:paraId="5B1E78E7" w14:textId="77777777" w:rsidR="00656FC2" w:rsidRPr="002A61AA" w:rsidRDefault="00656FC2" w:rsidP="00656FC2">
            <w:pPr>
              <w:rPr>
                <w:b/>
                <w:bCs/>
                <w:i/>
                <w:iCs/>
                <w:sz w:val="18"/>
                <w:szCs w:val="18"/>
                <w:lang w:val="en-US" w:eastAsia="en-US"/>
              </w:rPr>
            </w:pPr>
          </w:p>
        </w:tc>
        <w:tc>
          <w:tcPr>
            <w:tcW w:w="1429" w:type="dxa"/>
            <w:tcBorders>
              <w:top w:val="nil"/>
              <w:left w:val="nil"/>
              <w:bottom w:val="single" w:sz="4" w:space="0" w:color="auto"/>
              <w:right w:val="single" w:sz="4" w:space="0" w:color="auto"/>
            </w:tcBorders>
            <w:shd w:val="clear" w:color="000000" w:fill="FFFFFF"/>
            <w:noWrap/>
            <w:vAlign w:val="bottom"/>
            <w:hideMark/>
          </w:tcPr>
          <w:p w14:paraId="3B110C89" w14:textId="77777777" w:rsidR="00656FC2" w:rsidRPr="002A61AA" w:rsidRDefault="00656FC2" w:rsidP="00656FC2">
            <w:pPr>
              <w:jc w:val="right"/>
              <w:rPr>
                <w:sz w:val="18"/>
                <w:szCs w:val="18"/>
                <w:lang w:val="en-US" w:eastAsia="en-US"/>
              </w:rPr>
            </w:pPr>
            <w:r w:rsidRPr="002A61AA">
              <w:rPr>
                <w:sz w:val="18"/>
                <w:szCs w:val="18"/>
                <w:lang w:val="en-US" w:eastAsia="en-US"/>
              </w:rPr>
              <w:t xml:space="preserve">328.095   </w:t>
            </w:r>
          </w:p>
        </w:tc>
        <w:tc>
          <w:tcPr>
            <w:tcW w:w="1408" w:type="dxa"/>
            <w:tcBorders>
              <w:top w:val="nil"/>
              <w:left w:val="nil"/>
              <w:bottom w:val="single" w:sz="4" w:space="0" w:color="auto"/>
              <w:right w:val="single" w:sz="4" w:space="0" w:color="auto"/>
            </w:tcBorders>
            <w:shd w:val="clear" w:color="000000" w:fill="FFFFFF"/>
            <w:noWrap/>
            <w:vAlign w:val="bottom"/>
            <w:hideMark/>
          </w:tcPr>
          <w:p w14:paraId="181ABCB6" w14:textId="77777777" w:rsidR="00656FC2" w:rsidRPr="002A61AA" w:rsidRDefault="00656FC2" w:rsidP="00656FC2">
            <w:pPr>
              <w:jc w:val="right"/>
              <w:rPr>
                <w:sz w:val="18"/>
                <w:szCs w:val="18"/>
                <w:lang w:val="en-US" w:eastAsia="en-US"/>
              </w:rPr>
            </w:pPr>
            <w:r w:rsidRPr="002A61AA">
              <w:rPr>
                <w:sz w:val="18"/>
                <w:szCs w:val="18"/>
                <w:lang w:val="en-US" w:eastAsia="en-US"/>
              </w:rPr>
              <w:t xml:space="preserve">339.289   </w:t>
            </w:r>
          </w:p>
        </w:tc>
        <w:tc>
          <w:tcPr>
            <w:tcW w:w="1450" w:type="dxa"/>
            <w:tcBorders>
              <w:top w:val="nil"/>
              <w:left w:val="nil"/>
              <w:bottom w:val="single" w:sz="4" w:space="0" w:color="auto"/>
              <w:right w:val="single" w:sz="4" w:space="0" w:color="auto"/>
            </w:tcBorders>
            <w:shd w:val="clear" w:color="000000" w:fill="FFFFFF"/>
            <w:noWrap/>
            <w:vAlign w:val="bottom"/>
            <w:hideMark/>
          </w:tcPr>
          <w:p w14:paraId="54C65CE5" w14:textId="77777777" w:rsidR="00656FC2" w:rsidRPr="002A61AA" w:rsidRDefault="00656FC2" w:rsidP="00656FC2">
            <w:pPr>
              <w:jc w:val="right"/>
              <w:rPr>
                <w:sz w:val="18"/>
                <w:szCs w:val="18"/>
                <w:lang w:val="en-US" w:eastAsia="en-US"/>
              </w:rPr>
            </w:pPr>
            <w:r w:rsidRPr="002A61AA">
              <w:rPr>
                <w:sz w:val="18"/>
                <w:szCs w:val="18"/>
                <w:lang w:val="en-US" w:eastAsia="en-US"/>
              </w:rPr>
              <w:t xml:space="preserve">518.878   </w:t>
            </w:r>
          </w:p>
        </w:tc>
        <w:tc>
          <w:tcPr>
            <w:tcW w:w="1012" w:type="dxa"/>
            <w:tcBorders>
              <w:top w:val="nil"/>
              <w:left w:val="nil"/>
              <w:bottom w:val="single" w:sz="4" w:space="0" w:color="auto"/>
              <w:right w:val="single" w:sz="4" w:space="0" w:color="auto"/>
            </w:tcBorders>
            <w:shd w:val="clear" w:color="auto" w:fill="auto"/>
            <w:noWrap/>
            <w:vAlign w:val="bottom"/>
            <w:hideMark/>
          </w:tcPr>
          <w:p w14:paraId="58E6A1AB" w14:textId="77777777" w:rsidR="00656FC2" w:rsidRPr="002A61AA" w:rsidRDefault="00656FC2" w:rsidP="00656FC2">
            <w:pPr>
              <w:jc w:val="center"/>
              <w:rPr>
                <w:sz w:val="18"/>
                <w:szCs w:val="18"/>
                <w:lang w:val="en-US" w:eastAsia="en-US"/>
              </w:rPr>
            </w:pPr>
            <w:r w:rsidRPr="002A61AA">
              <w:rPr>
                <w:sz w:val="18"/>
                <w:szCs w:val="18"/>
                <w:lang w:val="en-US" w:eastAsia="en-US"/>
              </w:rPr>
              <w:t>158</w:t>
            </w:r>
          </w:p>
        </w:tc>
        <w:tc>
          <w:tcPr>
            <w:tcW w:w="1023" w:type="dxa"/>
            <w:tcBorders>
              <w:top w:val="nil"/>
              <w:left w:val="nil"/>
              <w:bottom w:val="single" w:sz="4" w:space="0" w:color="auto"/>
              <w:right w:val="single" w:sz="8" w:space="0" w:color="auto"/>
            </w:tcBorders>
            <w:shd w:val="clear" w:color="auto" w:fill="auto"/>
            <w:noWrap/>
            <w:vAlign w:val="bottom"/>
            <w:hideMark/>
          </w:tcPr>
          <w:p w14:paraId="22D50D37" w14:textId="77777777" w:rsidR="00656FC2" w:rsidRPr="002A61AA" w:rsidRDefault="00656FC2" w:rsidP="00656FC2">
            <w:pPr>
              <w:jc w:val="center"/>
              <w:rPr>
                <w:sz w:val="18"/>
                <w:szCs w:val="18"/>
                <w:lang w:val="en-US" w:eastAsia="en-US"/>
              </w:rPr>
            </w:pPr>
            <w:r w:rsidRPr="002A61AA">
              <w:rPr>
                <w:sz w:val="18"/>
                <w:szCs w:val="18"/>
                <w:lang w:val="en-US" w:eastAsia="en-US"/>
              </w:rPr>
              <w:t>153</w:t>
            </w:r>
          </w:p>
        </w:tc>
      </w:tr>
      <w:tr w:rsidR="00656FC2" w:rsidRPr="00656FC2" w14:paraId="430A5AA2" w14:textId="77777777" w:rsidTr="00E07EE4">
        <w:trPr>
          <w:trHeight w:val="218"/>
          <w:jc w:val="center"/>
        </w:trPr>
        <w:tc>
          <w:tcPr>
            <w:tcW w:w="808" w:type="dxa"/>
            <w:tcBorders>
              <w:top w:val="nil"/>
              <w:left w:val="single" w:sz="8" w:space="0" w:color="auto"/>
              <w:bottom w:val="nil"/>
              <w:right w:val="single" w:sz="4" w:space="0" w:color="auto"/>
            </w:tcBorders>
            <w:shd w:val="clear" w:color="auto" w:fill="auto"/>
            <w:noWrap/>
            <w:vAlign w:val="bottom"/>
            <w:hideMark/>
          </w:tcPr>
          <w:p w14:paraId="6898EB8C" w14:textId="77777777" w:rsidR="00656FC2" w:rsidRPr="002A61AA" w:rsidRDefault="00656FC2" w:rsidP="00656FC2">
            <w:pPr>
              <w:rPr>
                <w:sz w:val="18"/>
                <w:szCs w:val="18"/>
                <w:lang w:val="en-US" w:eastAsia="en-US"/>
              </w:rPr>
            </w:pPr>
            <w:r w:rsidRPr="002A61AA">
              <w:rPr>
                <w:sz w:val="18"/>
                <w:szCs w:val="18"/>
                <w:lang w:val="en-US" w:eastAsia="en-US"/>
              </w:rPr>
              <w:t> </w:t>
            </w:r>
          </w:p>
        </w:tc>
        <w:tc>
          <w:tcPr>
            <w:tcW w:w="2859" w:type="dxa"/>
            <w:tcBorders>
              <w:top w:val="nil"/>
              <w:left w:val="nil"/>
              <w:bottom w:val="nil"/>
              <w:right w:val="nil"/>
            </w:tcBorders>
            <w:shd w:val="clear" w:color="auto" w:fill="auto"/>
            <w:noWrap/>
            <w:vAlign w:val="bottom"/>
            <w:hideMark/>
          </w:tcPr>
          <w:p w14:paraId="4D914AA0" w14:textId="77777777" w:rsidR="00656FC2" w:rsidRPr="002A61AA" w:rsidRDefault="00656FC2" w:rsidP="00656FC2">
            <w:pPr>
              <w:rPr>
                <w:sz w:val="18"/>
                <w:szCs w:val="18"/>
                <w:lang w:val="en-US" w:eastAsia="en-US"/>
              </w:rPr>
            </w:pPr>
            <w:r w:rsidRPr="002A61AA">
              <w:rPr>
                <w:sz w:val="18"/>
                <w:szCs w:val="18"/>
                <w:lang w:val="en-US" w:eastAsia="en-US"/>
              </w:rPr>
              <w:t xml:space="preserve">  б) Извоз</w:t>
            </w:r>
          </w:p>
        </w:tc>
        <w:tc>
          <w:tcPr>
            <w:tcW w:w="1259" w:type="dxa"/>
            <w:vMerge/>
            <w:tcBorders>
              <w:top w:val="nil"/>
              <w:left w:val="single" w:sz="4" w:space="0" w:color="auto"/>
              <w:bottom w:val="double" w:sz="6" w:space="0" w:color="000000"/>
              <w:right w:val="single" w:sz="4" w:space="0" w:color="auto"/>
            </w:tcBorders>
            <w:vAlign w:val="center"/>
            <w:hideMark/>
          </w:tcPr>
          <w:p w14:paraId="59E8C420" w14:textId="77777777" w:rsidR="00656FC2" w:rsidRPr="002A61AA" w:rsidRDefault="00656FC2" w:rsidP="00656FC2">
            <w:pPr>
              <w:rPr>
                <w:b/>
                <w:bCs/>
                <w:i/>
                <w:iCs/>
                <w:sz w:val="18"/>
                <w:szCs w:val="18"/>
                <w:lang w:val="en-US" w:eastAsia="en-US"/>
              </w:rPr>
            </w:pPr>
          </w:p>
        </w:tc>
        <w:tc>
          <w:tcPr>
            <w:tcW w:w="1429" w:type="dxa"/>
            <w:tcBorders>
              <w:top w:val="nil"/>
              <w:left w:val="nil"/>
              <w:bottom w:val="single" w:sz="4" w:space="0" w:color="auto"/>
              <w:right w:val="single" w:sz="4" w:space="0" w:color="auto"/>
            </w:tcBorders>
            <w:shd w:val="clear" w:color="000000" w:fill="FFFFFF"/>
            <w:noWrap/>
            <w:vAlign w:val="bottom"/>
            <w:hideMark/>
          </w:tcPr>
          <w:p w14:paraId="51B8DDF5" w14:textId="77777777" w:rsidR="00656FC2" w:rsidRPr="002A61AA" w:rsidRDefault="00656FC2" w:rsidP="00656FC2">
            <w:pPr>
              <w:jc w:val="right"/>
              <w:rPr>
                <w:sz w:val="18"/>
                <w:szCs w:val="18"/>
                <w:lang w:val="en-US" w:eastAsia="en-US"/>
              </w:rPr>
            </w:pPr>
            <w:r w:rsidRPr="002A61AA">
              <w:rPr>
                <w:sz w:val="18"/>
                <w:szCs w:val="18"/>
                <w:lang w:val="en-US" w:eastAsia="en-US"/>
              </w:rPr>
              <w:t xml:space="preserve">242.024   </w:t>
            </w:r>
          </w:p>
        </w:tc>
        <w:tc>
          <w:tcPr>
            <w:tcW w:w="1408" w:type="dxa"/>
            <w:tcBorders>
              <w:top w:val="nil"/>
              <w:left w:val="nil"/>
              <w:bottom w:val="single" w:sz="4" w:space="0" w:color="auto"/>
              <w:right w:val="single" w:sz="4" w:space="0" w:color="auto"/>
            </w:tcBorders>
            <w:shd w:val="clear" w:color="000000" w:fill="FFFFFF"/>
            <w:noWrap/>
            <w:vAlign w:val="bottom"/>
            <w:hideMark/>
          </w:tcPr>
          <w:p w14:paraId="3C27F425" w14:textId="77777777" w:rsidR="00656FC2" w:rsidRPr="002A61AA" w:rsidRDefault="00656FC2" w:rsidP="00656FC2">
            <w:pPr>
              <w:jc w:val="right"/>
              <w:rPr>
                <w:sz w:val="18"/>
                <w:szCs w:val="18"/>
                <w:lang w:val="en-US" w:eastAsia="en-US"/>
              </w:rPr>
            </w:pPr>
            <w:r w:rsidRPr="002A61AA">
              <w:rPr>
                <w:sz w:val="18"/>
                <w:szCs w:val="18"/>
                <w:lang w:val="en-US" w:eastAsia="en-US"/>
              </w:rPr>
              <w:t xml:space="preserve">373.794   </w:t>
            </w:r>
          </w:p>
        </w:tc>
        <w:tc>
          <w:tcPr>
            <w:tcW w:w="1450" w:type="dxa"/>
            <w:tcBorders>
              <w:top w:val="nil"/>
              <w:left w:val="nil"/>
              <w:bottom w:val="single" w:sz="4" w:space="0" w:color="auto"/>
              <w:right w:val="single" w:sz="4" w:space="0" w:color="auto"/>
            </w:tcBorders>
            <w:shd w:val="clear" w:color="000000" w:fill="FFFFFF"/>
            <w:noWrap/>
            <w:vAlign w:val="bottom"/>
            <w:hideMark/>
          </w:tcPr>
          <w:p w14:paraId="63CDF7BF" w14:textId="77777777" w:rsidR="00656FC2" w:rsidRPr="002A61AA" w:rsidRDefault="00656FC2" w:rsidP="00656FC2">
            <w:pPr>
              <w:jc w:val="right"/>
              <w:rPr>
                <w:sz w:val="18"/>
                <w:szCs w:val="18"/>
                <w:lang w:val="en-US" w:eastAsia="en-US"/>
              </w:rPr>
            </w:pPr>
            <w:r w:rsidRPr="002A61AA">
              <w:rPr>
                <w:sz w:val="18"/>
                <w:szCs w:val="18"/>
                <w:lang w:val="en-US" w:eastAsia="en-US"/>
              </w:rPr>
              <w:t xml:space="preserve">464.217   </w:t>
            </w:r>
          </w:p>
        </w:tc>
        <w:tc>
          <w:tcPr>
            <w:tcW w:w="1012" w:type="dxa"/>
            <w:tcBorders>
              <w:top w:val="nil"/>
              <w:left w:val="nil"/>
              <w:bottom w:val="single" w:sz="4" w:space="0" w:color="auto"/>
              <w:right w:val="single" w:sz="4" w:space="0" w:color="auto"/>
            </w:tcBorders>
            <w:shd w:val="clear" w:color="auto" w:fill="auto"/>
            <w:noWrap/>
            <w:vAlign w:val="bottom"/>
            <w:hideMark/>
          </w:tcPr>
          <w:p w14:paraId="6FA63F16" w14:textId="77777777" w:rsidR="00656FC2" w:rsidRPr="002A61AA" w:rsidRDefault="00656FC2" w:rsidP="00656FC2">
            <w:pPr>
              <w:jc w:val="center"/>
              <w:rPr>
                <w:sz w:val="18"/>
                <w:szCs w:val="18"/>
                <w:lang w:val="en-US" w:eastAsia="en-US"/>
              </w:rPr>
            </w:pPr>
            <w:r w:rsidRPr="002A61AA">
              <w:rPr>
                <w:sz w:val="18"/>
                <w:szCs w:val="18"/>
                <w:lang w:val="en-US" w:eastAsia="en-US"/>
              </w:rPr>
              <w:t>192</w:t>
            </w:r>
          </w:p>
        </w:tc>
        <w:tc>
          <w:tcPr>
            <w:tcW w:w="1023" w:type="dxa"/>
            <w:tcBorders>
              <w:top w:val="nil"/>
              <w:left w:val="nil"/>
              <w:bottom w:val="single" w:sz="4" w:space="0" w:color="auto"/>
              <w:right w:val="single" w:sz="8" w:space="0" w:color="auto"/>
            </w:tcBorders>
            <w:shd w:val="clear" w:color="auto" w:fill="auto"/>
            <w:noWrap/>
            <w:vAlign w:val="bottom"/>
            <w:hideMark/>
          </w:tcPr>
          <w:p w14:paraId="57CF33FD" w14:textId="77777777" w:rsidR="00656FC2" w:rsidRPr="002A61AA" w:rsidRDefault="00656FC2" w:rsidP="00656FC2">
            <w:pPr>
              <w:jc w:val="center"/>
              <w:rPr>
                <w:sz w:val="18"/>
                <w:szCs w:val="18"/>
                <w:lang w:val="en-US" w:eastAsia="en-US"/>
              </w:rPr>
            </w:pPr>
            <w:r w:rsidRPr="002A61AA">
              <w:rPr>
                <w:sz w:val="18"/>
                <w:szCs w:val="18"/>
                <w:lang w:val="en-US" w:eastAsia="en-US"/>
              </w:rPr>
              <w:t>124</w:t>
            </w:r>
          </w:p>
        </w:tc>
      </w:tr>
      <w:tr w:rsidR="00656FC2" w:rsidRPr="00656FC2" w14:paraId="166DBD27" w14:textId="77777777" w:rsidTr="00E07EE4">
        <w:trPr>
          <w:trHeight w:val="232"/>
          <w:jc w:val="center"/>
        </w:trPr>
        <w:tc>
          <w:tcPr>
            <w:tcW w:w="808" w:type="dxa"/>
            <w:tcBorders>
              <w:top w:val="nil"/>
              <w:left w:val="single" w:sz="8" w:space="0" w:color="auto"/>
              <w:bottom w:val="double" w:sz="6" w:space="0" w:color="auto"/>
              <w:right w:val="single" w:sz="4" w:space="0" w:color="auto"/>
            </w:tcBorders>
            <w:shd w:val="clear" w:color="auto" w:fill="auto"/>
            <w:noWrap/>
            <w:vAlign w:val="bottom"/>
            <w:hideMark/>
          </w:tcPr>
          <w:p w14:paraId="7F43DE00" w14:textId="77777777" w:rsidR="00656FC2" w:rsidRPr="002A61AA" w:rsidRDefault="00656FC2" w:rsidP="00656FC2">
            <w:pPr>
              <w:rPr>
                <w:sz w:val="18"/>
                <w:szCs w:val="18"/>
                <w:lang w:val="en-US" w:eastAsia="en-US"/>
              </w:rPr>
            </w:pPr>
            <w:r w:rsidRPr="002A61AA">
              <w:rPr>
                <w:sz w:val="18"/>
                <w:szCs w:val="18"/>
                <w:lang w:val="en-US" w:eastAsia="en-US"/>
              </w:rPr>
              <w:t> </w:t>
            </w:r>
          </w:p>
        </w:tc>
        <w:tc>
          <w:tcPr>
            <w:tcW w:w="2859" w:type="dxa"/>
            <w:tcBorders>
              <w:top w:val="nil"/>
              <w:left w:val="nil"/>
              <w:bottom w:val="double" w:sz="6" w:space="0" w:color="auto"/>
              <w:right w:val="nil"/>
            </w:tcBorders>
            <w:shd w:val="clear" w:color="auto" w:fill="auto"/>
            <w:noWrap/>
            <w:vAlign w:val="bottom"/>
            <w:hideMark/>
          </w:tcPr>
          <w:p w14:paraId="69A8AE71" w14:textId="77777777" w:rsidR="00656FC2" w:rsidRPr="002A61AA" w:rsidRDefault="00656FC2" w:rsidP="00656FC2">
            <w:pPr>
              <w:rPr>
                <w:sz w:val="18"/>
                <w:szCs w:val="18"/>
                <w:lang w:val="en-US" w:eastAsia="en-US"/>
              </w:rPr>
            </w:pPr>
            <w:r w:rsidRPr="002A61AA">
              <w:rPr>
                <w:sz w:val="18"/>
                <w:szCs w:val="18"/>
                <w:lang w:val="en-US" w:eastAsia="en-US"/>
              </w:rPr>
              <w:t xml:space="preserve">  в) Транзит</w:t>
            </w:r>
          </w:p>
        </w:tc>
        <w:tc>
          <w:tcPr>
            <w:tcW w:w="1259" w:type="dxa"/>
            <w:vMerge/>
            <w:tcBorders>
              <w:top w:val="nil"/>
              <w:left w:val="single" w:sz="4" w:space="0" w:color="auto"/>
              <w:bottom w:val="double" w:sz="6" w:space="0" w:color="000000"/>
              <w:right w:val="single" w:sz="4" w:space="0" w:color="auto"/>
            </w:tcBorders>
            <w:vAlign w:val="center"/>
            <w:hideMark/>
          </w:tcPr>
          <w:p w14:paraId="07391C6A" w14:textId="77777777" w:rsidR="00656FC2" w:rsidRPr="002A61AA" w:rsidRDefault="00656FC2" w:rsidP="00656FC2">
            <w:pPr>
              <w:rPr>
                <w:b/>
                <w:bCs/>
                <w:i/>
                <w:iCs/>
                <w:sz w:val="18"/>
                <w:szCs w:val="18"/>
                <w:lang w:val="en-US" w:eastAsia="en-US"/>
              </w:rPr>
            </w:pPr>
          </w:p>
        </w:tc>
        <w:tc>
          <w:tcPr>
            <w:tcW w:w="1429" w:type="dxa"/>
            <w:tcBorders>
              <w:top w:val="nil"/>
              <w:left w:val="nil"/>
              <w:bottom w:val="double" w:sz="6" w:space="0" w:color="auto"/>
              <w:right w:val="single" w:sz="4" w:space="0" w:color="auto"/>
            </w:tcBorders>
            <w:shd w:val="clear" w:color="000000" w:fill="FFFFFF"/>
            <w:noWrap/>
            <w:vAlign w:val="bottom"/>
            <w:hideMark/>
          </w:tcPr>
          <w:p w14:paraId="3503CF8C" w14:textId="77777777" w:rsidR="00656FC2" w:rsidRPr="002A61AA" w:rsidRDefault="00656FC2" w:rsidP="00656FC2">
            <w:pPr>
              <w:jc w:val="right"/>
              <w:rPr>
                <w:sz w:val="18"/>
                <w:szCs w:val="18"/>
                <w:lang w:val="en-US" w:eastAsia="en-US"/>
              </w:rPr>
            </w:pPr>
            <w:r w:rsidRPr="002A61AA">
              <w:rPr>
                <w:sz w:val="18"/>
                <w:szCs w:val="18"/>
                <w:lang w:val="en-US" w:eastAsia="en-US"/>
              </w:rPr>
              <w:t xml:space="preserve">2.184.742   </w:t>
            </w:r>
          </w:p>
        </w:tc>
        <w:tc>
          <w:tcPr>
            <w:tcW w:w="1408" w:type="dxa"/>
            <w:tcBorders>
              <w:top w:val="nil"/>
              <w:left w:val="nil"/>
              <w:bottom w:val="double" w:sz="6" w:space="0" w:color="auto"/>
              <w:right w:val="single" w:sz="4" w:space="0" w:color="auto"/>
            </w:tcBorders>
            <w:shd w:val="clear" w:color="000000" w:fill="FFFFFF"/>
            <w:noWrap/>
            <w:vAlign w:val="bottom"/>
            <w:hideMark/>
          </w:tcPr>
          <w:p w14:paraId="6E3DFACF" w14:textId="77777777" w:rsidR="00656FC2" w:rsidRPr="002A61AA" w:rsidRDefault="00656FC2" w:rsidP="00656FC2">
            <w:pPr>
              <w:jc w:val="right"/>
              <w:rPr>
                <w:sz w:val="18"/>
                <w:szCs w:val="18"/>
                <w:lang w:val="en-US" w:eastAsia="en-US"/>
              </w:rPr>
            </w:pPr>
            <w:r w:rsidRPr="002A61AA">
              <w:rPr>
                <w:sz w:val="18"/>
                <w:szCs w:val="18"/>
                <w:lang w:val="en-US" w:eastAsia="en-US"/>
              </w:rPr>
              <w:t xml:space="preserve">2.341.115   </w:t>
            </w:r>
          </w:p>
        </w:tc>
        <w:tc>
          <w:tcPr>
            <w:tcW w:w="1450" w:type="dxa"/>
            <w:tcBorders>
              <w:top w:val="nil"/>
              <w:left w:val="nil"/>
              <w:bottom w:val="double" w:sz="6" w:space="0" w:color="auto"/>
              <w:right w:val="single" w:sz="4" w:space="0" w:color="auto"/>
            </w:tcBorders>
            <w:shd w:val="clear" w:color="000000" w:fill="FFFFFF"/>
            <w:noWrap/>
            <w:vAlign w:val="bottom"/>
            <w:hideMark/>
          </w:tcPr>
          <w:p w14:paraId="5ACBC5F1" w14:textId="77777777" w:rsidR="00656FC2" w:rsidRPr="002A61AA" w:rsidRDefault="00656FC2" w:rsidP="00656FC2">
            <w:pPr>
              <w:jc w:val="right"/>
              <w:rPr>
                <w:sz w:val="18"/>
                <w:szCs w:val="18"/>
                <w:lang w:val="en-US" w:eastAsia="en-US"/>
              </w:rPr>
            </w:pPr>
            <w:r w:rsidRPr="002A61AA">
              <w:rPr>
                <w:sz w:val="18"/>
                <w:szCs w:val="18"/>
                <w:lang w:val="en-US" w:eastAsia="en-US"/>
              </w:rPr>
              <w:t xml:space="preserve">2.450.600   </w:t>
            </w:r>
          </w:p>
        </w:tc>
        <w:tc>
          <w:tcPr>
            <w:tcW w:w="1012" w:type="dxa"/>
            <w:tcBorders>
              <w:top w:val="nil"/>
              <w:left w:val="nil"/>
              <w:bottom w:val="double" w:sz="6" w:space="0" w:color="auto"/>
              <w:right w:val="single" w:sz="4" w:space="0" w:color="auto"/>
            </w:tcBorders>
            <w:shd w:val="clear" w:color="auto" w:fill="auto"/>
            <w:noWrap/>
            <w:vAlign w:val="bottom"/>
            <w:hideMark/>
          </w:tcPr>
          <w:p w14:paraId="56759A5F" w14:textId="77777777" w:rsidR="00656FC2" w:rsidRPr="002A61AA" w:rsidRDefault="00656FC2" w:rsidP="00656FC2">
            <w:pPr>
              <w:jc w:val="center"/>
              <w:rPr>
                <w:sz w:val="18"/>
                <w:szCs w:val="18"/>
                <w:lang w:val="en-US" w:eastAsia="en-US"/>
              </w:rPr>
            </w:pPr>
            <w:r w:rsidRPr="002A61AA">
              <w:rPr>
                <w:sz w:val="18"/>
                <w:szCs w:val="18"/>
                <w:lang w:val="en-US" w:eastAsia="en-US"/>
              </w:rPr>
              <w:t>112</w:t>
            </w:r>
          </w:p>
        </w:tc>
        <w:tc>
          <w:tcPr>
            <w:tcW w:w="1023" w:type="dxa"/>
            <w:tcBorders>
              <w:top w:val="nil"/>
              <w:left w:val="nil"/>
              <w:bottom w:val="double" w:sz="6" w:space="0" w:color="auto"/>
              <w:right w:val="single" w:sz="8" w:space="0" w:color="auto"/>
            </w:tcBorders>
            <w:shd w:val="clear" w:color="auto" w:fill="auto"/>
            <w:noWrap/>
            <w:vAlign w:val="bottom"/>
            <w:hideMark/>
          </w:tcPr>
          <w:p w14:paraId="78B016F5" w14:textId="77777777" w:rsidR="00656FC2" w:rsidRPr="002A61AA" w:rsidRDefault="00656FC2" w:rsidP="00656FC2">
            <w:pPr>
              <w:jc w:val="center"/>
              <w:rPr>
                <w:sz w:val="18"/>
                <w:szCs w:val="18"/>
                <w:lang w:val="en-US" w:eastAsia="en-US"/>
              </w:rPr>
            </w:pPr>
            <w:r w:rsidRPr="002A61AA">
              <w:rPr>
                <w:sz w:val="18"/>
                <w:szCs w:val="18"/>
                <w:lang w:val="en-US" w:eastAsia="en-US"/>
              </w:rPr>
              <w:t>105</w:t>
            </w:r>
          </w:p>
        </w:tc>
      </w:tr>
      <w:tr w:rsidR="00656FC2" w:rsidRPr="00656FC2" w14:paraId="34ADD7BF" w14:textId="77777777" w:rsidTr="00E07EE4">
        <w:trPr>
          <w:trHeight w:val="245"/>
          <w:jc w:val="center"/>
        </w:trPr>
        <w:tc>
          <w:tcPr>
            <w:tcW w:w="808" w:type="dxa"/>
            <w:tcBorders>
              <w:top w:val="nil"/>
              <w:left w:val="single" w:sz="8" w:space="0" w:color="auto"/>
              <w:bottom w:val="nil"/>
              <w:right w:val="single" w:sz="4" w:space="0" w:color="auto"/>
            </w:tcBorders>
            <w:shd w:val="clear" w:color="auto" w:fill="auto"/>
            <w:noWrap/>
            <w:vAlign w:val="bottom"/>
            <w:hideMark/>
          </w:tcPr>
          <w:p w14:paraId="0AFE364C" w14:textId="77777777" w:rsidR="00656FC2" w:rsidRPr="002A61AA" w:rsidRDefault="00656FC2" w:rsidP="00656FC2">
            <w:pPr>
              <w:jc w:val="center"/>
              <w:rPr>
                <w:b/>
                <w:bCs/>
                <w:i/>
                <w:iCs/>
                <w:sz w:val="18"/>
                <w:szCs w:val="18"/>
                <w:lang w:val="en-US" w:eastAsia="en-US"/>
              </w:rPr>
            </w:pPr>
            <w:r w:rsidRPr="002A61AA">
              <w:rPr>
                <w:b/>
                <w:bCs/>
                <w:i/>
                <w:iCs/>
                <w:sz w:val="18"/>
                <w:szCs w:val="18"/>
                <w:lang w:val="en-US" w:eastAsia="en-US"/>
              </w:rPr>
              <w:t>III</w:t>
            </w:r>
          </w:p>
        </w:tc>
        <w:tc>
          <w:tcPr>
            <w:tcW w:w="2859" w:type="dxa"/>
            <w:tcBorders>
              <w:top w:val="nil"/>
              <w:left w:val="nil"/>
              <w:bottom w:val="nil"/>
              <w:right w:val="nil"/>
            </w:tcBorders>
            <w:shd w:val="clear" w:color="auto" w:fill="auto"/>
            <w:noWrap/>
            <w:vAlign w:val="bottom"/>
            <w:hideMark/>
          </w:tcPr>
          <w:p w14:paraId="5575ACC4" w14:textId="6246FF50" w:rsidR="00656FC2" w:rsidRPr="002A61AA" w:rsidRDefault="002A61AA" w:rsidP="00656FC2">
            <w:pPr>
              <w:rPr>
                <w:b/>
                <w:bCs/>
                <w:i/>
                <w:iCs/>
                <w:sz w:val="18"/>
                <w:szCs w:val="18"/>
                <w:lang w:val="en-US" w:eastAsia="en-US"/>
              </w:rPr>
            </w:pPr>
            <w:r w:rsidRPr="002A61AA">
              <w:rPr>
                <w:b/>
                <w:bCs/>
                <w:i/>
                <w:iCs/>
                <w:sz w:val="18"/>
                <w:szCs w:val="18"/>
                <w:lang w:val="en-US" w:eastAsia="en-US"/>
              </w:rPr>
              <w:t>NTKM</w:t>
            </w:r>
            <w:r w:rsidR="00656FC2" w:rsidRPr="002A61AA">
              <w:rPr>
                <w:b/>
                <w:bCs/>
                <w:i/>
                <w:iCs/>
                <w:sz w:val="18"/>
                <w:szCs w:val="18"/>
                <w:lang w:val="en-US" w:eastAsia="en-US"/>
              </w:rPr>
              <w:t xml:space="preserve"> (1+2+3)</w:t>
            </w:r>
          </w:p>
        </w:tc>
        <w:tc>
          <w:tcPr>
            <w:tcW w:w="1259" w:type="dxa"/>
            <w:vMerge w:val="restart"/>
            <w:tcBorders>
              <w:top w:val="nil"/>
              <w:left w:val="single" w:sz="4" w:space="0" w:color="auto"/>
              <w:bottom w:val="double" w:sz="6" w:space="0" w:color="000000"/>
              <w:right w:val="single" w:sz="4" w:space="0" w:color="auto"/>
            </w:tcBorders>
            <w:shd w:val="clear" w:color="auto" w:fill="auto"/>
            <w:vAlign w:val="center"/>
            <w:hideMark/>
          </w:tcPr>
          <w:p w14:paraId="1E71CD06" w14:textId="3B256B51" w:rsidR="00656FC2" w:rsidRPr="002A61AA" w:rsidRDefault="002A61AA" w:rsidP="00656FC2">
            <w:pPr>
              <w:jc w:val="center"/>
              <w:rPr>
                <w:b/>
                <w:bCs/>
                <w:i/>
                <w:iCs/>
                <w:sz w:val="18"/>
                <w:szCs w:val="18"/>
                <w:lang w:val="en-US" w:eastAsia="en-US"/>
              </w:rPr>
            </w:pPr>
            <w:r w:rsidRPr="002A61AA">
              <w:rPr>
                <w:b/>
                <w:bCs/>
                <w:i/>
                <w:iCs/>
                <w:sz w:val="18"/>
                <w:szCs w:val="18"/>
                <w:lang w:val="en-US" w:eastAsia="en-US"/>
              </w:rPr>
              <w:t>NTKM</w:t>
            </w:r>
          </w:p>
        </w:tc>
        <w:tc>
          <w:tcPr>
            <w:tcW w:w="1429" w:type="dxa"/>
            <w:tcBorders>
              <w:top w:val="nil"/>
              <w:left w:val="nil"/>
              <w:bottom w:val="single" w:sz="4" w:space="0" w:color="auto"/>
              <w:right w:val="single" w:sz="4" w:space="0" w:color="auto"/>
            </w:tcBorders>
            <w:shd w:val="clear" w:color="000000" w:fill="FFFFFF"/>
            <w:noWrap/>
            <w:vAlign w:val="bottom"/>
            <w:hideMark/>
          </w:tcPr>
          <w:p w14:paraId="0ED30F49" w14:textId="77777777" w:rsidR="00656FC2" w:rsidRPr="002A61AA" w:rsidRDefault="00656FC2" w:rsidP="00656FC2">
            <w:pPr>
              <w:jc w:val="right"/>
              <w:rPr>
                <w:b/>
                <w:bCs/>
                <w:i/>
                <w:iCs/>
                <w:sz w:val="18"/>
                <w:szCs w:val="18"/>
                <w:lang w:val="en-US" w:eastAsia="en-US"/>
              </w:rPr>
            </w:pPr>
            <w:r w:rsidRPr="002A61AA">
              <w:rPr>
                <w:b/>
                <w:bCs/>
                <w:i/>
                <w:iCs/>
                <w:sz w:val="18"/>
                <w:szCs w:val="18"/>
                <w:lang w:val="en-US" w:eastAsia="en-US"/>
              </w:rPr>
              <w:t xml:space="preserve">380.429.194   </w:t>
            </w:r>
          </w:p>
        </w:tc>
        <w:tc>
          <w:tcPr>
            <w:tcW w:w="1408" w:type="dxa"/>
            <w:tcBorders>
              <w:top w:val="nil"/>
              <w:left w:val="nil"/>
              <w:bottom w:val="single" w:sz="4" w:space="0" w:color="auto"/>
              <w:right w:val="single" w:sz="4" w:space="0" w:color="auto"/>
            </w:tcBorders>
            <w:shd w:val="clear" w:color="000000" w:fill="FFFFFF"/>
            <w:noWrap/>
            <w:vAlign w:val="bottom"/>
            <w:hideMark/>
          </w:tcPr>
          <w:p w14:paraId="51FE2E86" w14:textId="77777777" w:rsidR="00656FC2" w:rsidRPr="002A61AA" w:rsidRDefault="00656FC2" w:rsidP="00656FC2">
            <w:pPr>
              <w:jc w:val="right"/>
              <w:rPr>
                <w:b/>
                <w:bCs/>
                <w:i/>
                <w:iCs/>
                <w:sz w:val="18"/>
                <w:szCs w:val="18"/>
                <w:lang w:val="en-US" w:eastAsia="en-US"/>
              </w:rPr>
            </w:pPr>
            <w:r w:rsidRPr="002A61AA">
              <w:rPr>
                <w:b/>
                <w:bCs/>
                <w:i/>
                <w:iCs/>
                <w:sz w:val="18"/>
                <w:szCs w:val="18"/>
                <w:lang w:val="en-US" w:eastAsia="en-US"/>
              </w:rPr>
              <w:t xml:space="preserve">445.029.951   </w:t>
            </w:r>
          </w:p>
        </w:tc>
        <w:tc>
          <w:tcPr>
            <w:tcW w:w="1450" w:type="dxa"/>
            <w:tcBorders>
              <w:top w:val="nil"/>
              <w:left w:val="nil"/>
              <w:bottom w:val="single" w:sz="4" w:space="0" w:color="auto"/>
              <w:right w:val="single" w:sz="4" w:space="0" w:color="auto"/>
            </w:tcBorders>
            <w:shd w:val="clear" w:color="000000" w:fill="FFFFFF"/>
            <w:noWrap/>
            <w:vAlign w:val="bottom"/>
            <w:hideMark/>
          </w:tcPr>
          <w:p w14:paraId="1F4B9DB4" w14:textId="77777777" w:rsidR="00656FC2" w:rsidRPr="002A61AA" w:rsidRDefault="00656FC2" w:rsidP="00656FC2">
            <w:pPr>
              <w:jc w:val="right"/>
              <w:rPr>
                <w:b/>
                <w:bCs/>
                <w:i/>
                <w:iCs/>
                <w:sz w:val="18"/>
                <w:szCs w:val="18"/>
                <w:lang w:val="en-US" w:eastAsia="en-US"/>
              </w:rPr>
            </w:pPr>
            <w:r w:rsidRPr="002A61AA">
              <w:rPr>
                <w:b/>
                <w:bCs/>
                <w:i/>
                <w:iCs/>
                <w:sz w:val="18"/>
                <w:szCs w:val="18"/>
                <w:lang w:val="en-US" w:eastAsia="en-US"/>
              </w:rPr>
              <w:t xml:space="preserve">416.182.179   </w:t>
            </w:r>
          </w:p>
        </w:tc>
        <w:tc>
          <w:tcPr>
            <w:tcW w:w="1012" w:type="dxa"/>
            <w:tcBorders>
              <w:top w:val="nil"/>
              <w:left w:val="nil"/>
              <w:bottom w:val="single" w:sz="4" w:space="0" w:color="auto"/>
              <w:right w:val="single" w:sz="4" w:space="0" w:color="auto"/>
            </w:tcBorders>
            <w:shd w:val="clear" w:color="auto" w:fill="auto"/>
            <w:noWrap/>
            <w:vAlign w:val="bottom"/>
            <w:hideMark/>
          </w:tcPr>
          <w:p w14:paraId="32EDBFC2" w14:textId="77777777" w:rsidR="00656FC2" w:rsidRPr="002A61AA" w:rsidRDefault="00656FC2" w:rsidP="00656FC2">
            <w:pPr>
              <w:jc w:val="center"/>
              <w:rPr>
                <w:b/>
                <w:bCs/>
                <w:i/>
                <w:iCs/>
                <w:sz w:val="18"/>
                <w:szCs w:val="18"/>
                <w:lang w:val="en-US" w:eastAsia="en-US"/>
              </w:rPr>
            </w:pPr>
            <w:r w:rsidRPr="002A61AA">
              <w:rPr>
                <w:b/>
                <w:bCs/>
                <w:i/>
                <w:iCs/>
                <w:sz w:val="18"/>
                <w:szCs w:val="18"/>
                <w:lang w:val="en-US" w:eastAsia="en-US"/>
              </w:rPr>
              <w:t>109</w:t>
            </w:r>
          </w:p>
        </w:tc>
        <w:tc>
          <w:tcPr>
            <w:tcW w:w="1023" w:type="dxa"/>
            <w:tcBorders>
              <w:top w:val="nil"/>
              <w:left w:val="nil"/>
              <w:bottom w:val="single" w:sz="4" w:space="0" w:color="auto"/>
              <w:right w:val="single" w:sz="8" w:space="0" w:color="auto"/>
            </w:tcBorders>
            <w:shd w:val="clear" w:color="auto" w:fill="auto"/>
            <w:noWrap/>
            <w:vAlign w:val="bottom"/>
            <w:hideMark/>
          </w:tcPr>
          <w:p w14:paraId="65E2463F" w14:textId="77777777" w:rsidR="00656FC2" w:rsidRPr="002A61AA" w:rsidRDefault="00656FC2" w:rsidP="00656FC2">
            <w:pPr>
              <w:jc w:val="center"/>
              <w:rPr>
                <w:b/>
                <w:bCs/>
                <w:i/>
                <w:iCs/>
                <w:sz w:val="18"/>
                <w:szCs w:val="18"/>
                <w:lang w:val="en-US" w:eastAsia="en-US"/>
              </w:rPr>
            </w:pPr>
            <w:r w:rsidRPr="002A61AA">
              <w:rPr>
                <w:b/>
                <w:bCs/>
                <w:i/>
                <w:iCs/>
                <w:sz w:val="18"/>
                <w:szCs w:val="18"/>
                <w:lang w:val="en-US" w:eastAsia="en-US"/>
              </w:rPr>
              <w:t>94</w:t>
            </w:r>
          </w:p>
        </w:tc>
      </w:tr>
      <w:tr w:rsidR="00656FC2" w:rsidRPr="00656FC2" w14:paraId="6F92A450" w14:textId="77777777" w:rsidTr="00E07EE4">
        <w:trPr>
          <w:trHeight w:val="218"/>
          <w:jc w:val="center"/>
        </w:trPr>
        <w:tc>
          <w:tcPr>
            <w:tcW w:w="808" w:type="dxa"/>
            <w:tcBorders>
              <w:top w:val="nil"/>
              <w:left w:val="single" w:sz="8" w:space="0" w:color="auto"/>
              <w:bottom w:val="nil"/>
              <w:right w:val="single" w:sz="4" w:space="0" w:color="auto"/>
            </w:tcBorders>
            <w:shd w:val="clear" w:color="auto" w:fill="auto"/>
            <w:noWrap/>
            <w:vAlign w:val="bottom"/>
            <w:hideMark/>
          </w:tcPr>
          <w:p w14:paraId="0C3A93B4" w14:textId="77777777" w:rsidR="00656FC2" w:rsidRPr="002A61AA" w:rsidRDefault="00656FC2" w:rsidP="00656FC2">
            <w:pPr>
              <w:rPr>
                <w:sz w:val="18"/>
                <w:szCs w:val="18"/>
                <w:lang w:val="en-US" w:eastAsia="en-US"/>
              </w:rPr>
            </w:pPr>
            <w:r w:rsidRPr="002A61AA">
              <w:rPr>
                <w:sz w:val="18"/>
                <w:szCs w:val="18"/>
                <w:lang w:val="en-US" w:eastAsia="en-US"/>
              </w:rPr>
              <w:t> </w:t>
            </w:r>
          </w:p>
        </w:tc>
        <w:tc>
          <w:tcPr>
            <w:tcW w:w="2859" w:type="dxa"/>
            <w:tcBorders>
              <w:top w:val="nil"/>
              <w:left w:val="nil"/>
              <w:bottom w:val="nil"/>
              <w:right w:val="nil"/>
            </w:tcBorders>
            <w:shd w:val="clear" w:color="auto" w:fill="auto"/>
            <w:noWrap/>
            <w:vAlign w:val="bottom"/>
            <w:hideMark/>
          </w:tcPr>
          <w:p w14:paraId="3E4127A6" w14:textId="77777777" w:rsidR="00656FC2" w:rsidRPr="002A61AA" w:rsidRDefault="00656FC2" w:rsidP="00656FC2">
            <w:pPr>
              <w:rPr>
                <w:sz w:val="18"/>
                <w:szCs w:val="18"/>
                <w:lang w:val="en-US" w:eastAsia="en-US"/>
              </w:rPr>
            </w:pPr>
            <w:r w:rsidRPr="002A61AA">
              <w:rPr>
                <w:sz w:val="18"/>
                <w:szCs w:val="18"/>
                <w:lang w:val="en-US" w:eastAsia="en-US"/>
              </w:rPr>
              <w:t>1. Унутрашњи саобраћај</w:t>
            </w:r>
          </w:p>
        </w:tc>
        <w:tc>
          <w:tcPr>
            <w:tcW w:w="1259" w:type="dxa"/>
            <w:vMerge/>
            <w:tcBorders>
              <w:top w:val="nil"/>
              <w:left w:val="single" w:sz="4" w:space="0" w:color="auto"/>
              <w:bottom w:val="double" w:sz="6" w:space="0" w:color="000000"/>
              <w:right w:val="single" w:sz="4" w:space="0" w:color="auto"/>
            </w:tcBorders>
            <w:vAlign w:val="center"/>
            <w:hideMark/>
          </w:tcPr>
          <w:p w14:paraId="649ADB2D" w14:textId="77777777" w:rsidR="00656FC2" w:rsidRPr="002A61AA" w:rsidRDefault="00656FC2" w:rsidP="00656FC2">
            <w:pPr>
              <w:rPr>
                <w:b/>
                <w:bCs/>
                <w:i/>
                <w:iCs/>
                <w:sz w:val="18"/>
                <w:szCs w:val="18"/>
                <w:lang w:val="en-US" w:eastAsia="en-US"/>
              </w:rPr>
            </w:pPr>
          </w:p>
        </w:tc>
        <w:tc>
          <w:tcPr>
            <w:tcW w:w="1429" w:type="dxa"/>
            <w:tcBorders>
              <w:top w:val="nil"/>
              <w:left w:val="nil"/>
              <w:bottom w:val="single" w:sz="4" w:space="0" w:color="auto"/>
              <w:right w:val="single" w:sz="4" w:space="0" w:color="auto"/>
            </w:tcBorders>
            <w:shd w:val="clear" w:color="000000" w:fill="FFFFFF"/>
            <w:noWrap/>
            <w:vAlign w:val="bottom"/>
            <w:hideMark/>
          </w:tcPr>
          <w:p w14:paraId="23D73F51" w14:textId="77777777" w:rsidR="00656FC2" w:rsidRPr="002A61AA" w:rsidRDefault="00656FC2" w:rsidP="00656FC2">
            <w:pPr>
              <w:jc w:val="right"/>
              <w:rPr>
                <w:sz w:val="18"/>
                <w:szCs w:val="18"/>
                <w:lang w:val="en-US" w:eastAsia="en-US"/>
              </w:rPr>
            </w:pPr>
            <w:r w:rsidRPr="002A61AA">
              <w:rPr>
                <w:sz w:val="18"/>
                <w:szCs w:val="18"/>
                <w:lang w:val="en-US" w:eastAsia="en-US"/>
              </w:rPr>
              <w:t xml:space="preserve">2.297.431   </w:t>
            </w:r>
          </w:p>
        </w:tc>
        <w:tc>
          <w:tcPr>
            <w:tcW w:w="1408" w:type="dxa"/>
            <w:tcBorders>
              <w:top w:val="nil"/>
              <w:left w:val="nil"/>
              <w:bottom w:val="single" w:sz="4" w:space="0" w:color="auto"/>
              <w:right w:val="single" w:sz="4" w:space="0" w:color="auto"/>
            </w:tcBorders>
            <w:shd w:val="clear" w:color="000000" w:fill="FFFFFF"/>
            <w:noWrap/>
            <w:vAlign w:val="bottom"/>
            <w:hideMark/>
          </w:tcPr>
          <w:p w14:paraId="13A4C478" w14:textId="77777777" w:rsidR="00656FC2" w:rsidRPr="002A61AA" w:rsidRDefault="00656FC2" w:rsidP="00656FC2">
            <w:pPr>
              <w:jc w:val="right"/>
              <w:rPr>
                <w:sz w:val="18"/>
                <w:szCs w:val="18"/>
                <w:lang w:val="en-US" w:eastAsia="en-US"/>
              </w:rPr>
            </w:pPr>
            <w:r w:rsidRPr="002A61AA">
              <w:rPr>
                <w:sz w:val="18"/>
                <w:szCs w:val="18"/>
                <w:lang w:val="en-US" w:eastAsia="en-US"/>
              </w:rPr>
              <w:t xml:space="preserve">2.112.000   </w:t>
            </w:r>
          </w:p>
        </w:tc>
        <w:tc>
          <w:tcPr>
            <w:tcW w:w="1450" w:type="dxa"/>
            <w:tcBorders>
              <w:top w:val="nil"/>
              <w:left w:val="nil"/>
              <w:bottom w:val="single" w:sz="4" w:space="0" w:color="auto"/>
              <w:right w:val="single" w:sz="4" w:space="0" w:color="auto"/>
            </w:tcBorders>
            <w:shd w:val="clear" w:color="000000" w:fill="FFFFFF"/>
            <w:noWrap/>
            <w:vAlign w:val="bottom"/>
            <w:hideMark/>
          </w:tcPr>
          <w:p w14:paraId="3311F25B" w14:textId="77777777" w:rsidR="00656FC2" w:rsidRPr="002A61AA" w:rsidRDefault="00656FC2" w:rsidP="00656FC2">
            <w:pPr>
              <w:jc w:val="right"/>
              <w:rPr>
                <w:sz w:val="18"/>
                <w:szCs w:val="18"/>
                <w:lang w:val="en-US" w:eastAsia="en-US"/>
              </w:rPr>
            </w:pPr>
            <w:r w:rsidRPr="002A61AA">
              <w:rPr>
                <w:sz w:val="18"/>
                <w:szCs w:val="18"/>
                <w:lang w:val="en-US" w:eastAsia="en-US"/>
              </w:rPr>
              <w:t xml:space="preserve">2.257.745   </w:t>
            </w:r>
          </w:p>
        </w:tc>
        <w:tc>
          <w:tcPr>
            <w:tcW w:w="1012" w:type="dxa"/>
            <w:tcBorders>
              <w:top w:val="nil"/>
              <w:left w:val="nil"/>
              <w:bottom w:val="single" w:sz="4" w:space="0" w:color="auto"/>
              <w:right w:val="single" w:sz="4" w:space="0" w:color="auto"/>
            </w:tcBorders>
            <w:shd w:val="clear" w:color="auto" w:fill="auto"/>
            <w:noWrap/>
            <w:vAlign w:val="bottom"/>
            <w:hideMark/>
          </w:tcPr>
          <w:p w14:paraId="528B60D4" w14:textId="77777777" w:rsidR="00656FC2" w:rsidRPr="002A61AA" w:rsidRDefault="00656FC2" w:rsidP="00656FC2">
            <w:pPr>
              <w:jc w:val="center"/>
              <w:rPr>
                <w:sz w:val="18"/>
                <w:szCs w:val="18"/>
                <w:lang w:val="en-US" w:eastAsia="en-US"/>
              </w:rPr>
            </w:pPr>
            <w:r w:rsidRPr="002A61AA">
              <w:rPr>
                <w:sz w:val="18"/>
                <w:szCs w:val="18"/>
                <w:lang w:val="en-US" w:eastAsia="en-US"/>
              </w:rPr>
              <w:t>98</w:t>
            </w:r>
          </w:p>
        </w:tc>
        <w:tc>
          <w:tcPr>
            <w:tcW w:w="1023" w:type="dxa"/>
            <w:tcBorders>
              <w:top w:val="nil"/>
              <w:left w:val="nil"/>
              <w:bottom w:val="single" w:sz="4" w:space="0" w:color="auto"/>
              <w:right w:val="single" w:sz="8" w:space="0" w:color="auto"/>
            </w:tcBorders>
            <w:shd w:val="clear" w:color="auto" w:fill="auto"/>
            <w:noWrap/>
            <w:vAlign w:val="bottom"/>
            <w:hideMark/>
          </w:tcPr>
          <w:p w14:paraId="480E81B4" w14:textId="77777777" w:rsidR="00656FC2" w:rsidRPr="002A61AA" w:rsidRDefault="00656FC2" w:rsidP="00656FC2">
            <w:pPr>
              <w:jc w:val="center"/>
              <w:rPr>
                <w:sz w:val="18"/>
                <w:szCs w:val="18"/>
                <w:lang w:val="en-US" w:eastAsia="en-US"/>
              </w:rPr>
            </w:pPr>
            <w:r w:rsidRPr="002A61AA">
              <w:rPr>
                <w:sz w:val="18"/>
                <w:szCs w:val="18"/>
                <w:lang w:val="en-US" w:eastAsia="en-US"/>
              </w:rPr>
              <w:t>107</w:t>
            </w:r>
          </w:p>
        </w:tc>
      </w:tr>
      <w:tr w:rsidR="00656FC2" w:rsidRPr="00656FC2" w14:paraId="28B616E5" w14:textId="77777777" w:rsidTr="00E07EE4">
        <w:trPr>
          <w:trHeight w:val="218"/>
          <w:jc w:val="center"/>
        </w:trPr>
        <w:tc>
          <w:tcPr>
            <w:tcW w:w="808" w:type="dxa"/>
            <w:tcBorders>
              <w:top w:val="nil"/>
              <w:left w:val="single" w:sz="8" w:space="0" w:color="auto"/>
              <w:bottom w:val="nil"/>
              <w:right w:val="single" w:sz="4" w:space="0" w:color="auto"/>
            </w:tcBorders>
            <w:shd w:val="clear" w:color="auto" w:fill="auto"/>
            <w:noWrap/>
            <w:vAlign w:val="bottom"/>
            <w:hideMark/>
          </w:tcPr>
          <w:p w14:paraId="67B68DAB" w14:textId="77777777" w:rsidR="00656FC2" w:rsidRPr="002A61AA" w:rsidRDefault="00656FC2" w:rsidP="00656FC2">
            <w:pPr>
              <w:rPr>
                <w:sz w:val="18"/>
                <w:szCs w:val="18"/>
                <w:lang w:val="en-US" w:eastAsia="en-US"/>
              </w:rPr>
            </w:pPr>
            <w:r w:rsidRPr="002A61AA">
              <w:rPr>
                <w:sz w:val="18"/>
                <w:szCs w:val="18"/>
                <w:lang w:val="en-US" w:eastAsia="en-US"/>
              </w:rPr>
              <w:t> </w:t>
            </w:r>
          </w:p>
        </w:tc>
        <w:tc>
          <w:tcPr>
            <w:tcW w:w="2859" w:type="dxa"/>
            <w:tcBorders>
              <w:top w:val="nil"/>
              <w:left w:val="nil"/>
              <w:bottom w:val="nil"/>
              <w:right w:val="nil"/>
            </w:tcBorders>
            <w:shd w:val="clear" w:color="auto" w:fill="auto"/>
            <w:noWrap/>
            <w:vAlign w:val="bottom"/>
            <w:hideMark/>
          </w:tcPr>
          <w:p w14:paraId="6165B5A8" w14:textId="77777777" w:rsidR="00656FC2" w:rsidRPr="002A61AA" w:rsidRDefault="00656FC2" w:rsidP="00656FC2">
            <w:pPr>
              <w:rPr>
                <w:sz w:val="18"/>
                <w:szCs w:val="18"/>
                <w:lang w:val="en-US" w:eastAsia="en-US"/>
              </w:rPr>
            </w:pPr>
            <w:r w:rsidRPr="002A61AA">
              <w:rPr>
                <w:sz w:val="18"/>
                <w:szCs w:val="18"/>
                <w:lang w:val="en-US" w:eastAsia="en-US"/>
              </w:rPr>
              <w:t>2. Међуентитетски саобраћај</w:t>
            </w:r>
          </w:p>
        </w:tc>
        <w:tc>
          <w:tcPr>
            <w:tcW w:w="1259" w:type="dxa"/>
            <w:vMerge/>
            <w:tcBorders>
              <w:top w:val="nil"/>
              <w:left w:val="single" w:sz="4" w:space="0" w:color="auto"/>
              <w:bottom w:val="double" w:sz="6" w:space="0" w:color="000000"/>
              <w:right w:val="single" w:sz="4" w:space="0" w:color="auto"/>
            </w:tcBorders>
            <w:vAlign w:val="center"/>
            <w:hideMark/>
          </w:tcPr>
          <w:p w14:paraId="15F6D463" w14:textId="77777777" w:rsidR="00656FC2" w:rsidRPr="002A61AA" w:rsidRDefault="00656FC2" w:rsidP="00656FC2">
            <w:pPr>
              <w:rPr>
                <w:b/>
                <w:bCs/>
                <w:i/>
                <w:iCs/>
                <w:sz w:val="18"/>
                <w:szCs w:val="18"/>
                <w:lang w:val="en-US" w:eastAsia="en-US"/>
              </w:rPr>
            </w:pPr>
          </w:p>
        </w:tc>
        <w:tc>
          <w:tcPr>
            <w:tcW w:w="1429" w:type="dxa"/>
            <w:tcBorders>
              <w:top w:val="nil"/>
              <w:left w:val="nil"/>
              <w:bottom w:val="single" w:sz="4" w:space="0" w:color="auto"/>
              <w:right w:val="single" w:sz="4" w:space="0" w:color="auto"/>
            </w:tcBorders>
            <w:shd w:val="clear" w:color="000000" w:fill="FFFFFF"/>
            <w:noWrap/>
            <w:vAlign w:val="bottom"/>
            <w:hideMark/>
          </w:tcPr>
          <w:p w14:paraId="393E9216" w14:textId="77777777" w:rsidR="00656FC2" w:rsidRPr="002A61AA" w:rsidRDefault="00656FC2" w:rsidP="00656FC2">
            <w:pPr>
              <w:jc w:val="right"/>
              <w:rPr>
                <w:sz w:val="18"/>
                <w:szCs w:val="18"/>
                <w:lang w:val="en-US" w:eastAsia="en-US"/>
              </w:rPr>
            </w:pPr>
            <w:r w:rsidRPr="002A61AA">
              <w:rPr>
                <w:sz w:val="18"/>
                <w:szCs w:val="18"/>
                <w:lang w:val="en-US" w:eastAsia="en-US"/>
              </w:rPr>
              <w:t xml:space="preserve">237.389.622   </w:t>
            </w:r>
          </w:p>
        </w:tc>
        <w:tc>
          <w:tcPr>
            <w:tcW w:w="1408" w:type="dxa"/>
            <w:tcBorders>
              <w:top w:val="nil"/>
              <w:left w:val="nil"/>
              <w:bottom w:val="single" w:sz="4" w:space="0" w:color="auto"/>
              <w:right w:val="single" w:sz="4" w:space="0" w:color="auto"/>
            </w:tcBorders>
            <w:shd w:val="clear" w:color="000000" w:fill="FFFFFF"/>
            <w:noWrap/>
            <w:vAlign w:val="bottom"/>
            <w:hideMark/>
          </w:tcPr>
          <w:p w14:paraId="307731B5" w14:textId="77777777" w:rsidR="00656FC2" w:rsidRPr="002A61AA" w:rsidRDefault="00656FC2" w:rsidP="00656FC2">
            <w:pPr>
              <w:jc w:val="right"/>
              <w:rPr>
                <w:sz w:val="18"/>
                <w:szCs w:val="18"/>
                <w:lang w:val="en-US" w:eastAsia="en-US"/>
              </w:rPr>
            </w:pPr>
            <w:r w:rsidRPr="002A61AA">
              <w:rPr>
                <w:sz w:val="18"/>
                <w:szCs w:val="18"/>
                <w:lang w:val="en-US" w:eastAsia="en-US"/>
              </w:rPr>
              <w:t xml:space="preserve">260.100.000   </w:t>
            </w:r>
          </w:p>
        </w:tc>
        <w:tc>
          <w:tcPr>
            <w:tcW w:w="1450" w:type="dxa"/>
            <w:tcBorders>
              <w:top w:val="nil"/>
              <w:left w:val="nil"/>
              <w:bottom w:val="single" w:sz="4" w:space="0" w:color="auto"/>
              <w:right w:val="single" w:sz="4" w:space="0" w:color="auto"/>
            </w:tcBorders>
            <w:shd w:val="clear" w:color="000000" w:fill="FFFFFF"/>
            <w:noWrap/>
            <w:vAlign w:val="bottom"/>
            <w:hideMark/>
          </w:tcPr>
          <w:p w14:paraId="67BAACD1" w14:textId="77777777" w:rsidR="00656FC2" w:rsidRPr="002A61AA" w:rsidRDefault="00656FC2" w:rsidP="00656FC2">
            <w:pPr>
              <w:jc w:val="right"/>
              <w:rPr>
                <w:sz w:val="18"/>
                <w:szCs w:val="18"/>
                <w:lang w:val="en-US" w:eastAsia="en-US"/>
              </w:rPr>
            </w:pPr>
            <w:r w:rsidRPr="002A61AA">
              <w:rPr>
                <w:sz w:val="18"/>
                <w:szCs w:val="18"/>
                <w:lang w:val="en-US" w:eastAsia="en-US"/>
              </w:rPr>
              <w:t xml:space="preserve">199.177.307   </w:t>
            </w:r>
          </w:p>
        </w:tc>
        <w:tc>
          <w:tcPr>
            <w:tcW w:w="1012" w:type="dxa"/>
            <w:tcBorders>
              <w:top w:val="nil"/>
              <w:left w:val="nil"/>
              <w:bottom w:val="single" w:sz="4" w:space="0" w:color="auto"/>
              <w:right w:val="single" w:sz="4" w:space="0" w:color="auto"/>
            </w:tcBorders>
            <w:shd w:val="clear" w:color="auto" w:fill="auto"/>
            <w:noWrap/>
            <w:vAlign w:val="bottom"/>
            <w:hideMark/>
          </w:tcPr>
          <w:p w14:paraId="7F84B360" w14:textId="77777777" w:rsidR="00656FC2" w:rsidRPr="002A61AA" w:rsidRDefault="00656FC2" w:rsidP="00656FC2">
            <w:pPr>
              <w:jc w:val="center"/>
              <w:rPr>
                <w:sz w:val="18"/>
                <w:szCs w:val="18"/>
                <w:lang w:val="en-US" w:eastAsia="en-US"/>
              </w:rPr>
            </w:pPr>
            <w:r w:rsidRPr="002A61AA">
              <w:rPr>
                <w:sz w:val="18"/>
                <w:szCs w:val="18"/>
                <w:lang w:val="en-US" w:eastAsia="en-US"/>
              </w:rPr>
              <w:t>84</w:t>
            </w:r>
          </w:p>
        </w:tc>
        <w:tc>
          <w:tcPr>
            <w:tcW w:w="1023" w:type="dxa"/>
            <w:tcBorders>
              <w:top w:val="nil"/>
              <w:left w:val="nil"/>
              <w:bottom w:val="single" w:sz="4" w:space="0" w:color="auto"/>
              <w:right w:val="single" w:sz="8" w:space="0" w:color="auto"/>
            </w:tcBorders>
            <w:shd w:val="clear" w:color="auto" w:fill="auto"/>
            <w:noWrap/>
            <w:vAlign w:val="bottom"/>
            <w:hideMark/>
          </w:tcPr>
          <w:p w14:paraId="20E267D5" w14:textId="77777777" w:rsidR="00656FC2" w:rsidRPr="002A61AA" w:rsidRDefault="00656FC2" w:rsidP="00656FC2">
            <w:pPr>
              <w:jc w:val="center"/>
              <w:rPr>
                <w:sz w:val="18"/>
                <w:szCs w:val="18"/>
                <w:lang w:val="en-US" w:eastAsia="en-US"/>
              </w:rPr>
            </w:pPr>
            <w:r w:rsidRPr="002A61AA">
              <w:rPr>
                <w:sz w:val="18"/>
                <w:szCs w:val="18"/>
                <w:lang w:val="en-US" w:eastAsia="en-US"/>
              </w:rPr>
              <w:t>77</w:t>
            </w:r>
          </w:p>
        </w:tc>
      </w:tr>
      <w:tr w:rsidR="00656FC2" w:rsidRPr="00656FC2" w14:paraId="203F963A" w14:textId="77777777" w:rsidTr="00E07EE4">
        <w:trPr>
          <w:trHeight w:val="218"/>
          <w:jc w:val="center"/>
        </w:trPr>
        <w:tc>
          <w:tcPr>
            <w:tcW w:w="808" w:type="dxa"/>
            <w:tcBorders>
              <w:top w:val="nil"/>
              <w:left w:val="single" w:sz="8" w:space="0" w:color="auto"/>
              <w:bottom w:val="nil"/>
              <w:right w:val="single" w:sz="4" w:space="0" w:color="auto"/>
            </w:tcBorders>
            <w:shd w:val="clear" w:color="auto" w:fill="auto"/>
            <w:noWrap/>
            <w:vAlign w:val="bottom"/>
            <w:hideMark/>
          </w:tcPr>
          <w:p w14:paraId="6C9911BA" w14:textId="77777777" w:rsidR="00656FC2" w:rsidRPr="002A61AA" w:rsidRDefault="00656FC2" w:rsidP="00656FC2">
            <w:pPr>
              <w:rPr>
                <w:sz w:val="18"/>
                <w:szCs w:val="18"/>
                <w:lang w:val="en-US" w:eastAsia="en-US"/>
              </w:rPr>
            </w:pPr>
            <w:r w:rsidRPr="002A61AA">
              <w:rPr>
                <w:sz w:val="18"/>
                <w:szCs w:val="18"/>
                <w:lang w:val="en-US" w:eastAsia="en-US"/>
              </w:rPr>
              <w:t> </w:t>
            </w:r>
          </w:p>
        </w:tc>
        <w:tc>
          <w:tcPr>
            <w:tcW w:w="2859" w:type="dxa"/>
            <w:tcBorders>
              <w:top w:val="nil"/>
              <w:left w:val="nil"/>
              <w:bottom w:val="nil"/>
              <w:right w:val="nil"/>
            </w:tcBorders>
            <w:shd w:val="clear" w:color="auto" w:fill="auto"/>
            <w:noWrap/>
            <w:vAlign w:val="bottom"/>
            <w:hideMark/>
          </w:tcPr>
          <w:p w14:paraId="4749F1CC" w14:textId="77777777" w:rsidR="00656FC2" w:rsidRPr="002A61AA" w:rsidRDefault="00656FC2" w:rsidP="00656FC2">
            <w:pPr>
              <w:rPr>
                <w:sz w:val="18"/>
                <w:szCs w:val="18"/>
                <w:lang w:val="en-US" w:eastAsia="en-US"/>
              </w:rPr>
            </w:pPr>
            <w:r w:rsidRPr="002A61AA">
              <w:rPr>
                <w:sz w:val="18"/>
                <w:szCs w:val="18"/>
                <w:lang w:val="en-US" w:eastAsia="en-US"/>
              </w:rPr>
              <w:t>3. Међународни саобраћај</w:t>
            </w:r>
          </w:p>
        </w:tc>
        <w:tc>
          <w:tcPr>
            <w:tcW w:w="1259" w:type="dxa"/>
            <w:vMerge/>
            <w:tcBorders>
              <w:top w:val="nil"/>
              <w:left w:val="single" w:sz="4" w:space="0" w:color="auto"/>
              <w:bottom w:val="double" w:sz="6" w:space="0" w:color="000000"/>
              <w:right w:val="single" w:sz="4" w:space="0" w:color="auto"/>
            </w:tcBorders>
            <w:vAlign w:val="center"/>
            <w:hideMark/>
          </w:tcPr>
          <w:p w14:paraId="7ACE083B" w14:textId="77777777" w:rsidR="00656FC2" w:rsidRPr="002A61AA" w:rsidRDefault="00656FC2" w:rsidP="00656FC2">
            <w:pPr>
              <w:rPr>
                <w:b/>
                <w:bCs/>
                <w:i/>
                <w:iCs/>
                <w:sz w:val="18"/>
                <w:szCs w:val="18"/>
                <w:lang w:val="en-US" w:eastAsia="en-US"/>
              </w:rPr>
            </w:pPr>
          </w:p>
        </w:tc>
        <w:tc>
          <w:tcPr>
            <w:tcW w:w="1429" w:type="dxa"/>
            <w:tcBorders>
              <w:top w:val="nil"/>
              <w:left w:val="nil"/>
              <w:bottom w:val="single" w:sz="4" w:space="0" w:color="auto"/>
              <w:right w:val="single" w:sz="4" w:space="0" w:color="auto"/>
            </w:tcBorders>
            <w:shd w:val="clear" w:color="000000" w:fill="FFFFFF"/>
            <w:noWrap/>
            <w:vAlign w:val="bottom"/>
            <w:hideMark/>
          </w:tcPr>
          <w:p w14:paraId="4D1EB991" w14:textId="77777777" w:rsidR="00656FC2" w:rsidRPr="002A61AA" w:rsidRDefault="00656FC2" w:rsidP="00656FC2">
            <w:pPr>
              <w:jc w:val="right"/>
              <w:rPr>
                <w:sz w:val="18"/>
                <w:szCs w:val="18"/>
                <w:lang w:val="en-US" w:eastAsia="en-US"/>
              </w:rPr>
            </w:pPr>
            <w:r w:rsidRPr="002A61AA">
              <w:rPr>
                <w:sz w:val="18"/>
                <w:szCs w:val="18"/>
                <w:lang w:val="en-US" w:eastAsia="en-US"/>
              </w:rPr>
              <w:t xml:space="preserve">140.742.141   </w:t>
            </w:r>
          </w:p>
        </w:tc>
        <w:tc>
          <w:tcPr>
            <w:tcW w:w="1408" w:type="dxa"/>
            <w:tcBorders>
              <w:top w:val="nil"/>
              <w:left w:val="nil"/>
              <w:bottom w:val="single" w:sz="4" w:space="0" w:color="auto"/>
              <w:right w:val="single" w:sz="4" w:space="0" w:color="auto"/>
            </w:tcBorders>
            <w:shd w:val="clear" w:color="000000" w:fill="FFFFFF"/>
            <w:noWrap/>
            <w:vAlign w:val="bottom"/>
            <w:hideMark/>
          </w:tcPr>
          <w:p w14:paraId="2EC1CC83" w14:textId="77777777" w:rsidR="00656FC2" w:rsidRPr="002A61AA" w:rsidRDefault="00656FC2" w:rsidP="00656FC2">
            <w:pPr>
              <w:jc w:val="right"/>
              <w:rPr>
                <w:sz w:val="18"/>
                <w:szCs w:val="18"/>
                <w:lang w:val="en-US" w:eastAsia="en-US"/>
              </w:rPr>
            </w:pPr>
            <w:r w:rsidRPr="002A61AA">
              <w:rPr>
                <w:sz w:val="18"/>
                <w:szCs w:val="18"/>
                <w:lang w:val="en-US" w:eastAsia="en-US"/>
              </w:rPr>
              <w:t xml:space="preserve">182.817.951   </w:t>
            </w:r>
          </w:p>
        </w:tc>
        <w:tc>
          <w:tcPr>
            <w:tcW w:w="1450" w:type="dxa"/>
            <w:tcBorders>
              <w:top w:val="nil"/>
              <w:left w:val="nil"/>
              <w:bottom w:val="single" w:sz="4" w:space="0" w:color="auto"/>
              <w:right w:val="single" w:sz="4" w:space="0" w:color="auto"/>
            </w:tcBorders>
            <w:shd w:val="clear" w:color="000000" w:fill="FFFFFF"/>
            <w:noWrap/>
            <w:vAlign w:val="bottom"/>
            <w:hideMark/>
          </w:tcPr>
          <w:p w14:paraId="5BCF9973" w14:textId="77777777" w:rsidR="00656FC2" w:rsidRPr="002A61AA" w:rsidRDefault="00656FC2" w:rsidP="00656FC2">
            <w:pPr>
              <w:jc w:val="right"/>
              <w:rPr>
                <w:sz w:val="18"/>
                <w:szCs w:val="18"/>
                <w:lang w:val="en-US" w:eastAsia="en-US"/>
              </w:rPr>
            </w:pPr>
            <w:r w:rsidRPr="002A61AA">
              <w:rPr>
                <w:sz w:val="18"/>
                <w:szCs w:val="18"/>
                <w:lang w:val="en-US" w:eastAsia="en-US"/>
              </w:rPr>
              <w:t xml:space="preserve">214.747.128   </w:t>
            </w:r>
          </w:p>
        </w:tc>
        <w:tc>
          <w:tcPr>
            <w:tcW w:w="1012" w:type="dxa"/>
            <w:tcBorders>
              <w:top w:val="nil"/>
              <w:left w:val="nil"/>
              <w:bottom w:val="single" w:sz="4" w:space="0" w:color="auto"/>
              <w:right w:val="single" w:sz="4" w:space="0" w:color="auto"/>
            </w:tcBorders>
            <w:shd w:val="clear" w:color="auto" w:fill="auto"/>
            <w:noWrap/>
            <w:vAlign w:val="bottom"/>
            <w:hideMark/>
          </w:tcPr>
          <w:p w14:paraId="463EC524" w14:textId="77777777" w:rsidR="00656FC2" w:rsidRPr="002A61AA" w:rsidRDefault="00656FC2" w:rsidP="00656FC2">
            <w:pPr>
              <w:jc w:val="center"/>
              <w:rPr>
                <w:sz w:val="18"/>
                <w:szCs w:val="18"/>
                <w:lang w:val="en-US" w:eastAsia="en-US"/>
              </w:rPr>
            </w:pPr>
            <w:r w:rsidRPr="002A61AA">
              <w:rPr>
                <w:sz w:val="18"/>
                <w:szCs w:val="18"/>
                <w:lang w:val="en-US" w:eastAsia="en-US"/>
              </w:rPr>
              <w:t>153</w:t>
            </w:r>
          </w:p>
        </w:tc>
        <w:tc>
          <w:tcPr>
            <w:tcW w:w="1023" w:type="dxa"/>
            <w:tcBorders>
              <w:top w:val="nil"/>
              <w:left w:val="nil"/>
              <w:bottom w:val="single" w:sz="4" w:space="0" w:color="auto"/>
              <w:right w:val="single" w:sz="8" w:space="0" w:color="auto"/>
            </w:tcBorders>
            <w:shd w:val="clear" w:color="auto" w:fill="auto"/>
            <w:noWrap/>
            <w:vAlign w:val="bottom"/>
            <w:hideMark/>
          </w:tcPr>
          <w:p w14:paraId="711DD349" w14:textId="77777777" w:rsidR="00656FC2" w:rsidRPr="002A61AA" w:rsidRDefault="00656FC2" w:rsidP="00656FC2">
            <w:pPr>
              <w:jc w:val="center"/>
              <w:rPr>
                <w:sz w:val="18"/>
                <w:szCs w:val="18"/>
                <w:lang w:val="en-US" w:eastAsia="en-US"/>
              </w:rPr>
            </w:pPr>
            <w:r w:rsidRPr="002A61AA">
              <w:rPr>
                <w:sz w:val="18"/>
                <w:szCs w:val="18"/>
                <w:lang w:val="en-US" w:eastAsia="en-US"/>
              </w:rPr>
              <w:t>117</w:t>
            </w:r>
          </w:p>
        </w:tc>
      </w:tr>
      <w:tr w:rsidR="00656FC2" w:rsidRPr="00656FC2" w14:paraId="7B252E4B" w14:textId="77777777" w:rsidTr="00E07EE4">
        <w:trPr>
          <w:trHeight w:val="218"/>
          <w:jc w:val="center"/>
        </w:trPr>
        <w:tc>
          <w:tcPr>
            <w:tcW w:w="808" w:type="dxa"/>
            <w:tcBorders>
              <w:top w:val="nil"/>
              <w:left w:val="single" w:sz="8" w:space="0" w:color="auto"/>
              <w:bottom w:val="nil"/>
              <w:right w:val="single" w:sz="4" w:space="0" w:color="auto"/>
            </w:tcBorders>
            <w:shd w:val="clear" w:color="auto" w:fill="auto"/>
            <w:noWrap/>
            <w:vAlign w:val="bottom"/>
            <w:hideMark/>
          </w:tcPr>
          <w:p w14:paraId="4272E88A" w14:textId="77777777" w:rsidR="00656FC2" w:rsidRPr="002A61AA" w:rsidRDefault="00656FC2" w:rsidP="00656FC2">
            <w:pPr>
              <w:rPr>
                <w:sz w:val="18"/>
                <w:szCs w:val="18"/>
                <w:lang w:val="en-US" w:eastAsia="en-US"/>
              </w:rPr>
            </w:pPr>
            <w:r w:rsidRPr="002A61AA">
              <w:rPr>
                <w:sz w:val="18"/>
                <w:szCs w:val="18"/>
                <w:lang w:val="en-US" w:eastAsia="en-US"/>
              </w:rPr>
              <w:t> </w:t>
            </w:r>
          </w:p>
        </w:tc>
        <w:tc>
          <w:tcPr>
            <w:tcW w:w="2859" w:type="dxa"/>
            <w:tcBorders>
              <w:top w:val="nil"/>
              <w:left w:val="nil"/>
              <w:bottom w:val="nil"/>
              <w:right w:val="nil"/>
            </w:tcBorders>
            <w:shd w:val="clear" w:color="auto" w:fill="auto"/>
            <w:noWrap/>
            <w:vAlign w:val="bottom"/>
            <w:hideMark/>
          </w:tcPr>
          <w:p w14:paraId="4D4FDC2F" w14:textId="77777777" w:rsidR="00656FC2" w:rsidRPr="002A61AA" w:rsidRDefault="00656FC2" w:rsidP="00656FC2">
            <w:pPr>
              <w:rPr>
                <w:sz w:val="18"/>
                <w:szCs w:val="18"/>
                <w:lang w:val="en-US" w:eastAsia="en-US"/>
              </w:rPr>
            </w:pPr>
            <w:r w:rsidRPr="002A61AA">
              <w:rPr>
                <w:sz w:val="18"/>
                <w:szCs w:val="18"/>
                <w:lang w:val="en-US" w:eastAsia="en-US"/>
              </w:rPr>
              <w:t xml:space="preserve">  а) Увоз</w:t>
            </w:r>
          </w:p>
        </w:tc>
        <w:tc>
          <w:tcPr>
            <w:tcW w:w="1259" w:type="dxa"/>
            <w:vMerge/>
            <w:tcBorders>
              <w:top w:val="nil"/>
              <w:left w:val="single" w:sz="4" w:space="0" w:color="auto"/>
              <w:bottom w:val="double" w:sz="6" w:space="0" w:color="000000"/>
              <w:right w:val="single" w:sz="4" w:space="0" w:color="auto"/>
            </w:tcBorders>
            <w:vAlign w:val="center"/>
            <w:hideMark/>
          </w:tcPr>
          <w:p w14:paraId="0BBEE00D" w14:textId="77777777" w:rsidR="00656FC2" w:rsidRPr="002A61AA" w:rsidRDefault="00656FC2" w:rsidP="00656FC2">
            <w:pPr>
              <w:rPr>
                <w:b/>
                <w:bCs/>
                <w:i/>
                <w:iCs/>
                <w:sz w:val="18"/>
                <w:szCs w:val="18"/>
                <w:lang w:val="en-US" w:eastAsia="en-US"/>
              </w:rPr>
            </w:pPr>
          </w:p>
        </w:tc>
        <w:tc>
          <w:tcPr>
            <w:tcW w:w="1429" w:type="dxa"/>
            <w:tcBorders>
              <w:top w:val="nil"/>
              <w:left w:val="nil"/>
              <w:bottom w:val="single" w:sz="4" w:space="0" w:color="auto"/>
              <w:right w:val="single" w:sz="4" w:space="0" w:color="auto"/>
            </w:tcBorders>
            <w:shd w:val="clear" w:color="000000" w:fill="FFFFFF"/>
            <w:noWrap/>
            <w:vAlign w:val="bottom"/>
            <w:hideMark/>
          </w:tcPr>
          <w:p w14:paraId="34A6188F" w14:textId="77777777" w:rsidR="00656FC2" w:rsidRPr="002A61AA" w:rsidRDefault="00656FC2" w:rsidP="00656FC2">
            <w:pPr>
              <w:jc w:val="right"/>
              <w:rPr>
                <w:sz w:val="18"/>
                <w:szCs w:val="18"/>
                <w:lang w:val="en-US" w:eastAsia="en-US"/>
              </w:rPr>
            </w:pPr>
            <w:r w:rsidRPr="002A61AA">
              <w:rPr>
                <w:sz w:val="18"/>
                <w:szCs w:val="18"/>
                <w:lang w:val="en-US" w:eastAsia="en-US"/>
              </w:rPr>
              <w:t xml:space="preserve">15.118.041   </w:t>
            </w:r>
          </w:p>
        </w:tc>
        <w:tc>
          <w:tcPr>
            <w:tcW w:w="1408" w:type="dxa"/>
            <w:tcBorders>
              <w:top w:val="nil"/>
              <w:left w:val="nil"/>
              <w:bottom w:val="single" w:sz="4" w:space="0" w:color="auto"/>
              <w:right w:val="single" w:sz="4" w:space="0" w:color="auto"/>
            </w:tcBorders>
            <w:shd w:val="clear" w:color="000000" w:fill="FFFFFF"/>
            <w:noWrap/>
            <w:vAlign w:val="bottom"/>
            <w:hideMark/>
          </w:tcPr>
          <w:p w14:paraId="6308E483" w14:textId="77777777" w:rsidR="00656FC2" w:rsidRPr="002A61AA" w:rsidRDefault="00656FC2" w:rsidP="00656FC2">
            <w:pPr>
              <w:jc w:val="right"/>
              <w:rPr>
                <w:sz w:val="18"/>
                <w:szCs w:val="18"/>
                <w:lang w:val="en-US" w:eastAsia="en-US"/>
              </w:rPr>
            </w:pPr>
            <w:r w:rsidRPr="002A61AA">
              <w:rPr>
                <w:sz w:val="18"/>
                <w:szCs w:val="18"/>
                <w:lang w:val="en-US" w:eastAsia="en-US"/>
              </w:rPr>
              <w:t xml:space="preserve">15.592.106   </w:t>
            </w:r>
          </w:p>
        </w:tc>
        <w:tc>
          <w:tcPr>
            <w:tcW w:w="1450" w:type="dxa"/>
            <w:tcBorders>
              <w:top w:val="nil"/>
              <w:left w:val="nil"/>
              <w:bottom w:val="single" w:sz="4" w:space="0" w:color="auto"/>
              <w:right w:val="single" w:sz="4" w:space="0" w:color="auto"/>
            </w:tcBorders>
            <w:shd w:val="clear" w:color="000000" w:fill="FFFFFF"/>
            <w:noWrap/>
            <w:vAlign w:val="bottom"/>
            <w:hideMark/>
          </w:tcPr>
          <w:p w14:paraId="67336921" w14:textId="77777777" w:rsidR="00656FC2" w:rsidRPr="002A61AA" w:rsidRDefault="00656FC2" w:rsidP="00656FC2">
            <w:pPr>
              <w:jc w:val="right"/>
              <w:rPr>
                <w:sz w:val="18"/>
                <w:szCs w:val="18"/>
                <w:lang w:val="en-US" w:eastAsia="en-US"/>
              </w:rPr>
            </w:pPr>
            <w:r w:rsidRPr="002A61AA">
              <w:rPr>
                <w:sz w:val="18"/>
                <w:szCs w:val="18"/>
                <w:lang w:val="en-US" w:eastAsia="en-US"/>
              </w:rPr>
              <w:t xml:space="preserve">30.989.595   </w:t>
            </w:r>
          </w:p>
        </w:tc>
        <w:tc>
          <w:tcPr>
            <w:tcW w:w="1012" w:type="dxa"/>
            <w:tcBorders>
              <w:top w:val="nil"/>
              <w:left w:val="nil"/>
              <w:bottom w:val="single" w:sz="4" w:space="0" w:color="auto"/>
              <w:right w:val="single" w:sz="4" w:space="0" w:color="auto"/>
            </w:tcBorders>
            <w:shd w:val="clear" w:color="auto" w:fill="auto"/>
            <w:noWrap/>
            <w:vAlign w:val="bottom"/>
            <w:hideMark/>
          </w:tcPr>
          <w:p w14:paraId="3A54F446" w14:textId="77777777" w:rsidR="00656FC2" w:rsidRPr="002A61AA" w:rsidRDefault="00656FC2" w:rsidP="00656FC2">
            <w:pPr>
              <w:jc w:val="center"/>
              <w:rPr>
                <w:sz w:val="18"/>
                <w:szCs w:val="18"/>
                <w:lang w:val="en-US" w:eastAsia="en-US"/>
              </w:rPr>
            </w:pPr>
            <w:r w:rsidRPr="002A61AA">
              <w:rPr>
                <w:sz w:val="18"/>
                <w:szCs w:val="18"/>
                <w:lang w:val="en-US" w:eastAsia="en-US"/>
              </w:rPr>
              <w:t>205</w:t>
            </w:r>
          </w:p>
        </w:tc>
        <w:tc>
          <w:tcPr>
            <w:tcW w:w="1023" w:type="dxa"/>
            <w:tcBorders>
              <w:top w:val="nil"/>
              <w:left w:val="nil"/>
              <w:bottom w:val="single" w:sz="4" w:space="0" w:color="auto"/>
              <w:right w:val="single" w:sz="8" w:space="0" w:color="auto"/>
            </w:tcBorders>
            <w:shd w:val="clear" w:color="auto" w:fill="auto"/>
            <w:noWrap/>
            <w:vAlign w:val="bottom"/>
            <w:hideMark/>
          </w:tcPr>
          <w:p w14:paraId="682C00BD" w14:textId="77777777" w:rsidR="00656FC2" w:rsidRPr="002A61AA" w:rsidRDefault="00656FC2" w:rsidP="00656FC2">
            <w:pPr>
              <w:jc w:val="center"/>
              <w:rPr>
                <w:sz w:val="18"/>
                <w:szCs w:val="18"/>
                <w:lang w:val="en-US" w:eastAsia="en-US"/>
              </w:rPr>
            </w:pPr>
            <w:r w:rsidRPr="002A61AA">
              <w:rPr>
                <w:sz w:val="18"/>
                <w:szCs w:val="18"/>
                <w:lang w:val="en-US" w:eastAsia="en-US"/>
              </w:rPr>
              <w:t>199</w:t>
            </w:r>
          </w:p>
        </w:tc>
      </w:tr>
      <w:tr w:rsidR="00656FC2" w:rsidRPr="00656FC2" w14:paraId="10CDDAB7" w14:textId="77777777" w:rsidTr="00E07EE4">
        <w:trPr>
          <w:trHeight w:val="218"/>
          <w:jc w:val="center"/>
        </w:trPr>
        <w:tc>
          <w:tcPr>
            <w:tcW w:w="808" w:type="dxa"/>
            <w:tcBorders>
              <w:top w:val="nil"/>
              <w:left w:val="single" w:sz="8" w:space="0" w:color="auto"/>
              <w:bottom w:val="nil"/>
              <w:right w:val="single" w:sz="4" w:space="0" w:color="auto"/>
            </w:tcBorders>
            <w:shd w:val="clear" w:color="auto" w:fill="auto"/>
            <w:noWrap/>
            <w:vAlign w:val="bottom"/>
            <w:hideMark/>
          </w:tcPr>
          <w:p w14:paraId="5C6DF911" w14:textId="77777777" w:rsidR="00656FC2" w:rsidRPr="002A61AA" w:rsidRDefault="00656FC2" w:rsidP="00656FC2">
            <w:pPr>
              <w:rPr>
                <w:sz w:val="18"/>
                <w:szCs w:val="18"/>
                <w:lang w:val="en-US" w:eastAsia="en-US"/>
              </w:rPr>
            </w:pPr>
            <w:r w:rsidRPr="002A61AA">
              <w:rPr>
                <w:sz w:val="18"/>
                <w:szCs w:val="18"/>
                <w:lang w:val="en-US" w:eastAsia="en-US"/>
              </w:rPr>
              <w:t> </w:t>
            </w:r>
          </w:p>
        </w:tc>
        <w:tc>
          <w:tcPr>
            <w:tcW w:w="2859" w:type="dxa"/>
            <w:tcBorders>
              <w:top w:val="nil"/>
              <w:left w:val="nil"/>
              <w:bottom w:val="nil"/>
              <w:right w:val="nil"/>
            </w:tcBorders>
            <w:shd w:val="clear" w:color="auto" w:fill="auto"/>
            <w:noWrap/>
            <w:vAlign w:val="bottom"/>
            <w:hideMark/>
          </w:tcPr>
          <w:p w14:paraId="01F8EAE7" w14:textId="77777777" w:rsidR="00656FC2" w:rsidRPr="002A61AA" w:rsidRDefault="00656FC2" w:rsidP="00656FC2">
            <w:pPr>
              <w:rPr>
                <w:sz w:val="18"/>
                <w:szCs w:val="18"/>
                <w:lang w:val="en-US" w:eastAsia="en-US"/>
              </w:rPr>
            </w:pPr>
            <w:r w:rsidRPr="002A61AA">
              <w:rPr>
                <w:sz w:val="18"/>
                <w:szCs w:val="18"/>
                <w:lang w:val="en-US" w:eastAsia="en-US"/>
              </w:rPr>
              <w:t xml:space="preserve">  б) Извоз</w:t>
            </w:r>
          </w:p>
        </w:tc>
        <w:tc>
          <w:tcPr>
            <w:tcW w:w="1259" w:type="dxa"/>
            <w:vMerge/>
            <w:tcBorders>
              <w:top w:val="nil"/>
              <w:left w:val="single" w:sz="4" w:space="0" w:color="auto"/>
              <w:bottom w:val="double" w:sz="6" w:space="0" w:color="000000"/>
              <w:right w:val="single" w:sz="4" w:space="0" w:color="auto"/>
            </w:tcBorders>
            <w:vAlign w:val="center"/>
            <w:hideMark/>
          </w:tcPr>
          <w:p w14:paraId="45585EB5" w14:textId="77777777" w:rsidR="00656FC2" w:rsidRPr="002A61AA" w:rsidRDefault="00656FC2" w:rsidP="00656FC2">
            <w:pPr>
              <w:rPr>
                <w:b/>
                <w:bCs/>
                <w:i/>
                <w:iCs/>
                <w:sz w:val="18"/>
                <w:szCs w:val="18"/>
                <w:lang w:val="en-US" w:eastAsia="en-US"/>
              </w:rPr>
            </w:pPr>
          </w:p>
        </w:tc>
        <w:tc>
          <w:tcPr>
            <w:tcW w:w="1429" w:type="dxa"/>
            <w:tcBorders>
              <w:top w:val="nil"/>
              <w:left w:val="nil"/>
              <w:bottom w:val="single" w:sz="4" w:space="0" w:color="auto"/>
              <w:right w:val="single" w:sz="4" w:space="0" w:color="auto"/>
            </w:tcBorders>
            <w:shd w:val="clear" w:color="000000" w:fill="FFFFFF"/>
            <w:noWrap/>
            <w:vAlign w:val="bottom"/>
            <w:hideMark/>
          </w:tcPr>
          <w:p w14:paraId="6A3627D6" w14:textId="77777777" w:rsidR="00656FC2" w:rsidRPr="002A61AA" w:rsidRDefault="00656FC2" w:rsidP="00656FC2">
            <w:pPr>
              <w:jc w:val="right"/>
              <w:rPr>
                <w:sz w:val="18"/>
                <w:szCs w:val="18"/>
                <w:lang w:val="en-US" w:eastAsia="en-US"/>
              </w:rPr>
            </w:pPr>
            <w:r w:rsidRPr="002A61AA">
              <w:rPr>
                <w:sz w:val="18"/>
                <w:szCs w:val="18"/>
                <w:lang w:val="en-US" w:eastAsia="en-US"/>
              </w:rPr>
              <w:t xml:space="preserve">6.378.165   </w:t>
            </w:r>
          </w:p>
        </w:tc>
        <w:tc>
          <w:tcPr>
            <w:tcW w:w="1408" w:type="dxa"/>
            <w:tcBorders>
              <w:top w:val="nil"/>
              <w:left w:val="nil"/>
              <w:bottom w:val="single" w:sz="4" w:space="0" w:color="auto"/>
              <w:right w:val="single" w:sz="4" w:space="0" w:color="auto"/>
            </w:tcBorders>
            <w:shd w:val="clear" w:color="000000" w:fill="FFFFFF"/>
            <w:noWrap/>
            <w:vAlign w:val="bottom"/>
            <w:hideMark/>
          </w:tcPr>
          <w:p w14:paraId="3AA324AB" w14:textId="77777777" w:rsidR="00656FC2" w:rsidRPr="002A61AA" w:rsidRDefault="00656FC2" w:rsidP="00656FC2">
            <w:pPr>
              <w:jc w:val="right"/>
              <w:rPr>
                <w:sz w:val="18"/>
                <w:szCs w:val="18"/>
                <w:lang w:val="en-US" w:eastAsia="en-US"/>
              </w:rPr>
            </w:pPr>
            <w:r w:rsidRPr="002A61AA">
              <w:rPr>
                <w:sz w:val="18"/>
                <w:szCs w:val="18"/>
                <w:lang w:val="en-US" w:eastAsia="en-US"/>
              </w:rPr>
              <w:t xml:space="preserve">33.998.074   </w:t>
            </w:r>
          </w:p>
        </w:tc>
        <w:tc>
          <w:tcPr>
            <w:tcW w:w="1450" w:type="dxa"/>
            <w:tcBorders>
              <w:top w:val="nil"/>
              <w:left w:val="nil"/>
              <w:bottom w:val="single" w:sz="4" w:space="0" w:color="auto"/>
              <w:right w:val="single" w:sz="4" w:space="0" w:color="auto"/>
            </w:tcBorders>
            <w:shd w:val="clear" w:color="000000" w:fill="FFFFFF"/>
            <w:noWrap/>
            <w:vAlign w:val="bottom"/>
            <w:hideMark/>
          </w:tcPr>
          <w:p w14:paraId="1FC28B7D" w14:textId="77777777" w:rsidR="00656FC2" w:rsidRPr="002A61AA" w:rsidRDefault="00656FC2" w:rsidP="00656FC2">
            <w:pPr>
              <w:jc w:val="right"/>
              <w:rPr>
                <w:sz w:val="18"/>
                <w:szCs w:val="18"/>
                <w:lang w:val="en-US" w:eastAsia="en-US"/>
              </w:rPr>
            </w:pPr>
            <w:r w:rsidRPr="002A61AA">
              <w:rPr>
                <w:sz w:val="18"/>
                <w:szCs w:val="18"/>
                <w:lang w:val="en-US" w:eastAsia="en-US"/>
              </w:rPr>
              <w:t xml:space="preserve">39.285.358   </w:t>
            </w:r>
          </w:p>
        </w:tc>
        <w:tc>
          <w:tcPr>
            <w:tcW w:w="1012" w:type="dxa"/>
            <w:tcBorders>
              <w:top w:val="nil"/>
              <w:left w:val="nil"/>
              <w:bottom w:val="single" w:sz="4" w:space="0" w:color="auto"/>
              <w:right w:val="single" w:sz="4" w:space="0" w:color="auto"/>
            </w:tcBorders>
            <w:shd w:val="clear" w:color="auto" w:fill="auto"/>
            <w:noWrap/>
            <w:vAlign w:val="bottom"/>
            <w:hideMark/>
          </w:tcPr>
          <w:p w14:paraId="056E0C50" w14:textId="77777777" w:rsidR="00656FC2" w:rsidRPr="002A61AA" w:rsidRDefault="00656FC2" w:rsidP="00656FC2">
            <w:pPr>
              <w:jc w:val="center"/>
              <w:rPr>
                <w:sz w:val="18"/>
                <w:szCs w:val="18"/>
                <w:lang w:val="en-US" w:eastAsia="en-US"/>
              </w:rPr>
            </w:pPr>
            <w:r w:rsidRPr="002A61AA">
              <w:rPr>
                <w:sz w:val="18"/>
                <w:szCs w:val="18"/>
                <w:lang w:val="en-US" w:eastAsia="en-US"/>
              </w:rPr>
              <w:t>616</w:t>
            </w:r>
          </w:p>
        </w:tc>
        <w:tc>
          <w:tcPr>
            <w:tcW w:w="1023" w:type="dxa"/>
            <w:tcBorders>
              <w:top w:val="nil"/>
              <w:left w:val="nil"/>
              <w:bottom w:val="single" w:sz="4" w:space="0" w:color="auto"/>
              <w:right w:val="single" w:sz="8" w:space="0" w:color="auto"/>
            </w:tcBorders>
            <w:shd w:val="clear" w:color="auto" w:fill="auto"/>
            <w:noWrap/>
            <w:vAlign w:val="bottom"/>
            <w:hideMark/>
          </w:tcPr>
          <w:p w14:paraId="69DAFAA1" w14:textId="77777777" w:rsidR="00656FC2" w:rsidRPr="002A61AA" w:rsidRDefault="00656FC2" w:rsidP="00656FC2">
            <w:pPr>
              <w:jc w:val="center"/>
              <w:rPr>
                <w:sz w:val="18"/>
                <w:szCs w:val="18"/>
                <w:lang w:val="en-US" w:eastAsia="en-US"/>
              </w:rPr>
            </w:pPr>
            <w:r w:rsidRPr="002A61AA">
              <w:rPr>
                <w:sz w:val="18"/>
                <w:szCs w:val="18"/>
                <w:lang w:val="en-US" w:eastAsia="en-US"/>
              </w:rPr>
              <w:t>116</w:t>
            </w:r>
          </w:p>
        </w:tc>
      </w:tr>
      <w:tr w:rsidR="00656FC2" w:rsidRPr="00656FC2" w14:paraId="336254F9" w14:textId="77777777" w:rsidTr="00E07EE4">
        <w:trPr>
          <w:trHeight w:val="232"/>
          <w:jc w:val="center"/>
        </w:trPr>
        <w:tc>
          <w:tcPr>
            <w:tcW w:w="808" w:type="dxa"/>
            <w:tcBorders>
              <w:top w:val="nil"/>
              <w:left w:val="single" w:sz="8" w:space="0" w:color="auto"/>
              <w:bottom w:val="double" w:sz="6" w:space="0" w:color="auto"/>
              <w:right w:val="single" w:sz="4" w:space="0" w:color="auto"/>
            </w:tcBorders>
            <w:shd w:val="clear" w:color="auto" w:fill="auto"/>
            <w:noWrap/>
            <w:vAlign w:val="bottom"/>
            <w:hideMark/>
          </w:tcPr>
          <w:p w14:paraId="444C6B5B" w14:textId="77777777" w:rsidR="00656FC2" w:rsidRPr="002A61AA" w:rsidRDefault="00656FC2" w:rsidP="00656FC2">
            <w:pPr>
              <w:rPr>
                <w:sz w:val="18"/>
                <w:szCs w:val="18"/>
                <w:lang w:val="en-US" w:eastAsia="en-US"/>
              </w:rPr>
            </w:pPr>
            <w:r w:rsidRPr="002A61AA">
              <w:rPr>
                <w:sz w:val="18"/>
                <w:szCs w:val="18"/>
                <w:lang w:val="en-US" w:eastAsia="en-US"/>
              </w:rPr>
              <w:t> </w:t>
            </w:r>
          </w:p>
        </w:tc>
        <w:tc>
          <w:tcPr>
            <w:tcW w:w="2859" w:type="dxa"/>
            <w:tcBorders>
              <w:top w:val="nil"/>
              <w:left w:val="nil"/>
              <w:bottom w:val="double" w:sz="6" w:space="0" w:color="auto"/>
              <w:right w:val="nil"/>
            </w:tcBorders>
            <w:shd w:val="clear" w:color="auto" w:fill="auto"/>
            <w:noWrap/>
            <w:vAlign w:val="bottom"/>
            <w:hideMark/>
          </w:tcPr>
          <w:p w14:paraId="42BF69D6" w14:textId="77777777" w:rsidR="00656FC2" w:rsidRPr="002A61AA" w:rsidRDefault="00656FC2" w:rsidP="00656FC2">
            <w:pPr>
              <w:rPr>
                <w:sz w:val="18"/>
                <w:szCs w:val="18"/>
                <w:lang w:val="en-US" w:eastAsia="en-US"/>
              </w:rPr>
            </w:pPr>
            <w:r w:rsidRPr="002A61AA">
              <w:rPr>
                <w:sz w:val="18"/>
                <w:szCs w:val="18"/>
                <w:lang w:val="en-US" w:eastAsia="en-US"/>
              </w:rPr>
              <w:t xml:space="preserve">  в) Транзит</w:t>
            </w:r>
          </w:p>
        </w:tc>
        <w:tc>
          <w:tcPr>
            <w:tcW w:w="1259" w:type="dxa"/>
            <w:vMerge/>
            <w:tcBorders>
              <w:top w:val="nil"/>
              <w:left w:val="single" w:sz="4" w:space="0" w:color="auto"/>
              <w:bottom w:val="double" w:sz="6" w:space="0" w:color="000000"/>
              <w:right w:val="single" w:sz="4" w:space="0" w:color="auto"/>
            </w:tcBorders>
            <w:vAlign w:val="center"/>
            <w:hideMark/>
          </w:tcPr>
          <w:p w14:paraId="444C002C" w14:textId="77777777" w:rsidR="00656FC2" w:rsidRPr="002A61AA" w:rsidRDefault="00656FC2" w:rsidP="00656FC2">
            <w:pPr>
              <w:rPr>
                <w:b/>
                <w:bCs/>
                <w:i/>
                <w:iCs/>
                <w:sz w:val="18"/>
                <w:szCs w:val="18"/>
                <w:lang w:val="en-US" w:eastAsia="en-US"/>
              </w:rPr>
            </w:pPr>
          </w:p>
        </w:tc>
        <w:tc>
          <w:tcPr>
            <w:tcW w:w="1429" w:type="dxa"/>
            <w:tcBorders>
              <w:top w:val="nil"/>
              <w:left w:val="nil"/>
              <w:bottom w:val="double" w:sz="6" w:space="0" w:color="auto"/>
              <w:right w:val="single" w:sz="4" w:space="0" w:color="auto"/>
            </w:tcBorders>
            <w:shd w:val="clear" w:color="000000" w:fill="FFFFFF"/>
            <w:noWrap/>
            <w:vAlign w:val="bottom"/>
            <w:hideMark/>
          </w:tcPr>
          <w:p w14:paraId="32AF7220" w14:textId="77777777" w:rsidR="00656FC2" w:rsidRPr="002A61AA" w:rsidRDefault="00656FC2" w:rsidP="00656FC2">
            <w:pPr>
              <w:jc w:val="right"/>
              <w:rPr>
                <w:sz w:val="18"/>
                <w:szCs w:val="18"/>
                <w:lang w:val="en-US" w:eastAsia="en-US"/>
              </w:rPr>
            </w:pPr>
            <w:r w:rsidRPr="002A61AA">
              <w:rPr>
                <w:sz w:val="18"/>
                <w:szCs w:val="18"/>
                <w:lang w:val="en-US" w:eastAsia="en-US"/>
              </w:rPr>
              <w:t xml:space="preserve">119.245.935   </w:t>
            </w:r>
          </w:p>
        </w:tc>
        <w:tc>
          <w:tcPr>
            <w:tcW w:w="1408" w:type="dxa"/>
            <w:tcBorders>
              <w:top w:val="nil"/>
              <w:left w:val="nil"/>
              <w:bottom w:val="double" w:sz="6" w:space="0" w:color="auto"/>
              <w:right w:val="single" w:sz="4" w:space="0" w:color="auto"/>
            </w:tcBorders>
            <w:shd w:val="clear" w:color="000000" w:fill="FFFFFF"/>
            <w:noWrap/>
            <w:vAlign w:val="bottom"/>
            <w:hideMark/>
          </w:tcPr>
          <w:p w14:paraId="0FB9FCCF" w14:textId="77777777" w:rsidR="00656FC2" w:rsidRPr="002A61AA" w:rsidRDefault="00656FC2" w:rsidP="00656FC2">
            <w:pPr>
              <w:jc w:val="right"/>
              <w:rPr>
                <w:sz w:val="18"/>
                <w:szCs w:val="18"/>
                <w:lang w:val="en-US" w:eastAsia="en-US"/>
              </w:rPr>
            </w:pPr>
            <w:r w:rsidRPr="002A61AA">
              <w:rPr>
                <w:sz w:val="18"/>
                <w:szCs w:val="18"/>
                <w:lang w:val="en-US" w:eastAsia="en-US"/>
              </w:rPr>
              <w:t xml:space="preserve">133.227.771   </w:t>
            </w:r>
          </w:p>
        </w:tc>
        <w:tc>
          <w:tcPr>
            <w:tcW w:w="1450" w:type="dxa"/>
            <w:tcBorders>
              <w:top w:val="nil"/>
              <w:left w:val="nil"/>
              <w:bottom w:val="double" w:sz="6" w:space="0" w:color="auto"/>
              <w:right w:val="single" w:sz="4" w:space="0" w:color="auto"/>
            </w:tcBorders>
            <w:shd w:val="clear" w:color="000000" w:fill="FFFFFF"/>
            <w:noWrap/>
            <w:vAlign w:val="bottom"/>
            <w:hideMark/>
          </w:tcPr>
          <w:p w14:paraId="6D245A1A" w14:textId="77777777" w:rsidR="00656FC2" w:rsidRPr="002A61AA" w:rsidRDefault="00656FC2" w:rsidP="00656FC2">
            <w:pPr>
              <w:jc w:val="right"/>
              <w:rPr>
                <w:sz w:val="18"/>
                <w:szCs w:val="18"/>
                <w:lang w:val="en-US" w:eastAsia="en-US"/>
              </w:rPr>
            </w:pPr>
            <w:r w:rsidRPr="002A61AA">
              <w:rPr>
                <w:sz w:val="18"/>
                <w:szCs w:val="18"/>
                <w:lang w:val="en-US" w:eastAsia="en-US"/>
              </w:rPr>
              <w:t xml:space="preserve">144.472.175   </w:t>
            </w:r>
          </w:p>
        </w:tc>
        <w:tc>
          <w:tcPr>
            <w:tcW w:w="1012" w:type="dxa"/>
            <w:tcBorders>
              <w:top w:val="nil"/>
              <w:left w:val="nil"/>
              <w:bottom w:val="double" w:sz="6" w:space="0" w:color="auto"/>
              <w:right w:val="single" w:sz="4" w:space="0" w:color="auto"/>
            </w:tcBorders>
            <w:shd w:val="clear" w:color="auto" w:fill="auto"/>
            <w:noWrap/>
            <w:vAlign w:val="bottom"/>
            <w:hideMark/>
          </w:tcPr>
          <w:p w14:paraId="26A18D89" w14:textId="77777777" w:rsidR="00656FC2" w:rsidRPr="002A61AA" w:rsidRDefault="00656FC2" w:rsidP="00656FC2">
            <w:pPr>
              <w:jc w:val="center"/>
              <w:rPr>
                <w:sz w:val="18"/>
                <w:szCs w:val="18"/>
                <w:lang w:val="en-US" w:eastAsia="en-US"/>
              </w:rPr>
            </w:pPr>
            <w:r w:rsidRPr="002A61AA">
              <w:rPr>
                <w:sz w:val="18"/>
                <w:szCs w:val="18"/>
                <w:lang w:val="en-US" w:eastAsia="en-US"/>
              </w:rPr>
              <w:t>121</w:t>
            </w:r>
          </w:p>
        </w:tc>
        <w:tc>
          <w:tcPr>
            <w:tcW w:w="1023" w:type="dxa"/>
            <w:tcBorders>
              <w:top w:val="nil"/>
              <w:left w:val="nil"/>
              <w:bottom w:val="double" w:sz="6" w:space="0" w:color="auto"/>
              <w:right w:val="single" w:sz="8" w:space="0" w:color="auto"/>
            </w:tcBorders>
            <w:shd w:val="clear" w:color="auto" w:fill="auto"/>
            <w:noWrap/>
            <w:vAlign w:val="bottom"/>
            <w:hideMark/>
          </w:tcPr>
          <w:p w14:paraId="1EBF7E70" w14:textId="77777777" w:rsidR="00656FC2" w:rsidRPr="002A61AA" w:rsidRDefault="00656FC2" w:rsidP="00656FC2">
            <w:pPr>
              <w:jc w:val="center"/>
              <w:rPr>
                <w:sz w:val="18"/>
                <w:szCs w:val="18"/>
                <w:lang w:val="en-US" w:eastAsia="en-US"/>
              </w:rPr>
            </w:pPr>
            <w:r w:rsidRPr="002A61AA">
              <w:rPr>
                <w:sz w:val="18"/>
                <w:szCs w:val="18"/>
                <w:lang w:val="en-US" w:eastAsia="en-US"/>
              </w:rPr>
              <w:t>108</w:t>
            </w:r>
          </w:p>
        </w:tc>
      </w:tr>
      <w:tr w:rsidR="00656FC2" w:rsidRPr="00656FC2" w14:paraId="16310E84" w14:textId="77777777" w:rsidTr="00E07EE4">
        <w:trPr>
          <w:trHeight w:val="245"/>
          <w:jc w:val="center"/>
        </w:trPr>
        <w:tc>
          <w:tcPr>
            <w:tcW w:w="808" w:type="dxa"/>
            <w:tcBorders>
              <w:top w:val="nil"/>
              <w:left w:val="single" w:sz="8" w:space="0" w:color="auto"/>
              <w:bottom w:val="nil"/>
              <w:right w:val="single" w:sz="4" w:space="0" w:color="auto"/>
            </w:tcBorders>
            <w:shd w:val="clear" w:color="auto" w:fill="auto"/>
            <w:noWrap/>
            <w:vAlign w:val="bottom"/>
            <w:hideMark/>
          </w:tcPr>
          <w:p w14:paraId="5E629678" w14:textId="77777777" w:rsidR="00656FC2" w:rsidRPr="002A61AA" w:rsidRDefault="00656FC2" w:rsidP="00656FC2">
            <w:pPr>
              <w:jc w:val="center"/>
              <w:rPr>
                <w:b/>
                <w:bCs/>
                <w:i/>
                <w:iCs/>
                <w:sz w:val="18"/>
                <w:szCs w:val="18"/>
                <w:lang w:val="en-US" w:eastAsia="en-US"/>
              </w:rPr>
            </w:pPr>
            <w:r w:rsidRPr="002A61AA">
              <w:rPr>
                <w:b/>
                <w:bCs/>
                <w:i/>
                <w:iCs/>
                <w:sz w:val="18"/>
                <w:szCs w:val="18"/>
                <w:lang w:val="en-US" w:eastAsia="en-US"/>
              </w:rPr>
              <w:t>IV</w:t>
            </w:r>
          </w:p>
        </w:tc>
        <w:tc>
          <w:tcPr>
            <w:tcW w:w="2859" w:type="dxa"/>
            <w:tcBorders>
              <w:top w:val="nil"/>
              <w:left w:val="nil"/>
              <w:bottom w:val="nil"/>
              <w:right w:val="nil"/>
            </w:tcBorders>
            <w:shd w:val="clear" w:color="auto" w:fill="auto"/>
            <w:noWrap/>
            <w:vAlign w:val="bottom"/>
            <w:hideMark/>
          </w:tcPr>
          <w:p w14:paraId="07335469" w14:textId="77777777" w:rsidR="00656FC2" w:rsidRPr="002A61AA" w:rsidRDefault="00656FC2" w:rsidP="00656FC2">
            <w:pPr>
              <w:rPr>
                <w:b/>
                <w:bCs/>
                <w:i/>
                <w:iCs/>
                <w:sz w:val="18"/>
                <w:szCs w:val="18"/>
                <w:lang w:val="en-US" w:eastAsia="en-US"/>
              </w:rPr>
            </w:pPr>
            <w:r w:rsidRPr="002A61AA">
              <w:rPr>
                <w:b/>
                <w:bCs/>
                <w:i/>
                <w:iCs/>
                <w:sz w:val="18"/>
                <w:szCs w:val="18"/>
                <w:lang w:val="en-US" w:eastAsia="en-US"/>
              </w:rPr>
              <w:t>Просјечан пут 1 тоне робе</w:t>
            </w:r>
          </w:p>
        </w:tc>
        <w:tc>
          <w:tcPr>
            <w:tcW w:w="1259" w:type="dxa"/>
            <w:vMerge w:val="restart"/>
            <w:tcBorders>
              <w:top w:val="nil"/>
              <w:left w:val="single" w:sz="4" w:space="0" w:color="auto"/>
              <w:bottom w:val="single" w:sz="8" w:space="0" w:color="000000"/>
              <w:right w:val="single" w:sz="4" w:space="0" w:color="auto"/>
            </w:tcBorders>
            <w:shd w:val="clear" w:color="auto" w:fill="auto"/>
            <w:vAlign w:val="center"/>
            <w:hideMark/>
          </w:tcPr>
          <w:p w14:paraId="5739F950" w14:textId="2886C6C6" w:rsidR="00656FC2" w:rsidRPr="002A61AA" w:rsidRDefault="002A61AA" w:rsidP="00656FC2">
            <w:pPr>
              <w:jc w:val="center"/>
              <w:rPr>
                <w:b/>
                <w:bCs/>
                <w:i/>
                <w:iCs/>
                <w:sz w:val="18"/>
                <w:szCs w:val="18"/>
                <w:lang w:val="en-US" w:eastAsia="en-US"/>
              </w:rPr>
            </w:pPr>
            <w:r w:rsidRPr="002A61AA">
              <w:rPr>
                <w:b/>
                <w:bCs/>
                <w:i/>
                <w:iCs/>
                <w:sz w:val="18"/>
                <w:szCs w:val="18"/>
                <w:lang w:val="en-US" w:eastAsia="en-US"/>
              </w:rPr>
              <w:t>km</w:t>
            </w:r>
          </w:p>
        </w:tc>
        <w:tc>
          <w:tcPr>
            <w:tcW w:w="1429" w:type="dxa"/>
            <w:tcBorders>
              <w:top w:val="nil"/>
              <w:left w:val="nil"/>
              <w:bottom w:val="single" w:sz="4" w:space="0" w:color="auto"/>
              <w:right w:val="single" w:sz="4" w:space="0" w:color="auto"/>
            </w:tcBorders>
            <w:shd w:val="clear" w:color="auto" w:fill="auto"/>
            <w:noWrap/>
            <w:vAlign w:val="bottom"/>
            <w:hideMark/>
          </w:tcPr>
          <w:p w14:paraId="661E629A" w14:textId="77777777" w:rsidR="00656FC2" w:rsidRPr="002A61AA" w:rsidRDefault="00656FC2" w:rsidP="00656FC2">
            <w:pPr>
              <w:jc w:val="right"/>
              <w:rPr>
                <w:b/>
                <w:bCs/>
                <w:i/>
                <w:iCs/>
                <w:sz w:val="18"/>
                <w:szCs w:val="18"/>
                <w:lang w:val="en-US" w:eastAsia="en-US"/>
              </w:rPr>
            </w:pPr>
            <w:r w:rsidRPr="002A61AA">
              <w:rPr>
                <w:b/>
                <w:bCs/>
                <w:i/>
                <w:iCs/>
                <w:sz w:val="18"/>
                <w:szCs w:val="18"/>
                <w:lang w:val="en-US" w:eastAsia="en-US"/>
              </w:rPr>
              <w:t xml:space="preserve">87   </w:t>
            </w:r>
          </w:p>
        </w:tc>
        <w:tc>
          <w:tcPr>
            <w:tcW w:w="1408" w:type="dxa"/>
            <w:tcBorders>
              <w:top w:val="nil"/>
              <w:left w:val="nil"/>
              <w:bottom w:val="single" w:sz="4" w:space="0" w:color="auto"/>
              <w:right w:val="single" w:sz="4" w:space="0" w:color="auto"/>
            </w:tcBorders>
            <w:shd w:val="clear" w:color="auto" w:fill="auto"/>
            <w:noWrap/>
            <w:vAlign w:val="bottom"/>
            <w:hideMark/>
          </w:tcPr>
          <w:p w14:paraId="36B9A768" w14:textId="77777777" w:rsidR="00656FC2" w:rsidRPr="002A61AA" w:rsidRDefault="00656FC2" w:rsidP="00656FC2">
            <w:pPr>
              <w:jc w:val="right"/>
              <w:rPr>
                <w:b/>
                <w:bCs/>
                <w:i/>
                <w:iCs/>
                <w:sz w:val="18"/>
                <w:szCs w:val="18"/>
                <w:lang w:val="en-US" w:eastAsia="en-US"/>
              </w:rPr>
            </w:pPr>
            <w:r w:rsidRPr="002A61AA">
              <w:rPr>
                <w:b/>
                <w:bCs/>
                <w:i/>
                <w:iCs/>
                <w:sz w:val="18"/>
                <w:szCs w:val="18"/>
                <w:lang w:val="en-US" w:eastAsia="en-US"/>
              </w:rPr>
              <w:t xml:space="preserve">92   </w:t>
            </w:r>
          </w:p>
        </w:tc>
        <w:tc>
          <w:tcPr>
            <w:tcW w:w="1450" w:type="dxa"/>
            <w:tcBorders>
              <w:top w:val="nil"/>
              <w:left w:val="nil"/>
              <w:bottom w:val="single" w:sz="4" w:space="0" w:color="auto"/>
              <w:right w:val="single" w:sz="4" w:space="0" w:color="auto"/>
            </w:tcBorders>
            <w:shd w:val="clear" w:color="auto" w:fill="auto"/>
            <w:noWrap/>
            <w:vAlign w:val="bottom"/>
            <w:hideMark/>
          </w:tcPr>
          <w:p w14:paraId="0B58051F" w14:textId="77777777" w:rsidR="00656FC2" w:rsidRPr="002A61AA" w:rsidRDefault="00656FC2" w:rsidP="00656FC2">
            <w:pPr>
              <w:jc w:val="right"/>
              <w:rPr>
                <w:b/>
                <w:bCs/>
                <w:i/>
                <w:iCs/>
                <w:sz w:val="18"/>
                <w:szCs w:val="18"/>
                <w:lang w:val="en-US" w:eastAsia="en-US"/>
              </w:rPr>
            </w:pPr>
            <w:r w:rsidRPr="002A61AA">
              <w:rPr>
                <w:b/>
                <w:bCs/>
                <w:i/>
                <w:iCs/>
                <w:sz w:val="18"/>
                <w:szCs w:val="18"/>
                <w:lang w:val="en-US" w:eastAsia="en-US"/>
              </w:rPr>
              <w:t xml:space="preserve">87   </w:t>
            </w:r>
          </w:p>
        </w:tc>
        <w:tc>
          <w:tcPr>
            <w:tcW w:w="1012" w:type="dxa"/>
            <w:tcBorders>
              <w:top w:val="nil"/>
              <w:left w:val="nil"/>
              <w:bottom w:val="single" w:sz="4" w:space="0" w:color="auto"/>
              <w:right w:val="single" w:sz="4" w:space="0" w:color="auto"/>
            </w:tcBorders>
            <w:shd w:val="clear" w:color="auto" w:fill="auto"/>
            <w:noWrap/>
            <w:vAlign w:val="bottom"/>
            <w:hideMark/>
          </w:tcPr>
          <w:p w14:paraId="4AC91C8D" w14:textId="77777777" w:rsidR="00656FC2" w:rsidRPr="002A61AA" w:rsidRDefault="00656FC2" w:rsidP="00656FC2">
            <w:pPr>
              <w:jc w:val="center"/>
              <w:rPr>
                <w:b/>
                <w:bCs/>
                <w:i/>
                <w:iCs/>
                <w:sz w:val="18"/>
                <w:szCs w:val="18"/>
                <w:lang w:val="en-US" w:eastAsia="en-US"/>
              </w:rPr>
            </w:pPr>
            <w:r w:rsidRPr="002A61AA">
              <w:rPr>
                <w:b/>
                <w:bCs/>
                <w:i/>
                <w:iCs/>
                <w:sz w:val="18"/>
                <w:szCs w:val="18"/>
                <w:lang w:val="en-US" w:eastAsia="en-US"/>
              </w:rPr>
              <w:t>100</w:t>
            </w:r>
          </w:p>
        </w:tc>
        <w:tc>
          <w:tcPr>
            <w:tcW w:w="1023" w:type="dxa"/>
            <w:tcBorders>
              <w:top w:val="nil"/>
              <w:left w:val="nil"/>
              <w:bottom w:val="single" w:sz="4" w:space="0" w:color="auto"/>
              <w:right w:val="single" w:sz="8" w:space="0" w:color="auto"/>
            </w:tcBorders>
            <w:shd w:val="clear" w:color="auto" w:fill="auto"/>
            <w:noWrap/>
            <w:vAlign w:val="bottom"/>
            <w:hideMark/>
          </w:tcPr>
          <w:p w14:paraId="20592018" w14:textId="77777777" w:rsidR="00656FC2" w:rsidRPr="002A61AA" w:rsidRDefault="00656FC2" w:rsidP="00656FC2">
            <w:pPr>
              <w:jc w:val="center"/>
              <w:rPr>
                <w:b/>
                <w:bCs/>
                <w:i/>
                <w:iCs/>
                <w:sz w:val="18"/>
                <w:szCs w:val="18"/>
                <w:lang w:val="en-US" w:eastAsia="en-US"/>
              </w:rPr>
            </w:pPr>
            <w:r w:rsidRPr="002A61AA">
              <w:rPr>
                <w:b/>
                <w:bCs/>
                <w:i/>
                <w:iCs/>
                <w:sz w:val="18"/>
                <w:szCs w:val="18"/>
                <w:lang w:val="en-US" w:eastAsia="en-US"/>
              </w:rPr>
              <w:t>94</w:t>
            </w:r>
          </w:p>
        </w:tc>
      </w:tr>
      <w:tr w:rsidR="00656FC2" w:rsidRPr="00656FC2" w14:paraId="2035EAFC" w14:textId="77777777" w:rsidTr="00E07EE4">
        <w:trPr>
          <w:trHeight w:val="218"/>
          <w:jc w:val="center"/>
        </w:trPr>
        <w:tc>
          <w:tcPr>
            <w:tcW w:w="808" w:type="dxa"/>
            <w:tcBorders>
              <w:top w:val="nil"/>
              <w:left w:val="single" w:sz="8" w:space="0" w:color="auto"/>
              <w:bottom w:val="nil"/>
              <w:right w:val="single" w:sz="4" w:space="0" w:color="auto"/>
            </w:tcBorders>
            <w:shd w:val="clear" w:color="auto" w:fill="auto"/>
            <w:noWrap/>
            <w:vAlign w:val="bottom"/>
            <w:hideMark/>
          </w:tcPr>
          <w:p w14:paraId="7306909A" w14:textId="77777777" w:rsidR="00656FC2" w:rsidRPr="002A61AA" w:rsidRDefault="00656FC2" w:rsidP="00656FC2">
            <w:pPr>
              <w:rPr>
                <w:sz w:val="18"/>
                <w:szCs w:val="18"/>
                <w:lang w:val="en-US" w:eastAsia="en-US"/>
              </w:rPr>
            </w:pPr>
            <w:r w:rsidRPr="002A61AA">
              <w:rPr>
                <w:sz w:val="18"/>
                <w:szCs w:val="18"/>
                <w:lang w:val="en-US" w:eastAsia="en-US"/>
              </w:rPr>
              <w:t> </w:t>
            </w:r>
          </w:p>
        </w:tc>
        <w:tc>
          <w:tcPr>
            <w:tcW w:w="2859" w:type="dxa"/>
            <w:tcBorders>
              <w:top w:val="nil"/>
              <w:left w:val="nil"/>
              <w:bottom w:val="nil"/>
              <w:right w:val="nil"/>
            </w:tcBorders>
            <w:shd w:val="clear" w:color="auto" w:fill="auto"/>
            <w:noWrap/>
            <w:vAlign w:val="bottom"/>
            <w:hideMark/>
          </w:tcPr>
          <w:p w14:paraId="5DE65C0E" w14:textId="77777777" w:rsidR="00656FC2" w:rsidRPr="002A61AA" w:rsidRDefault="00656FC2" w:rsidP="00656FC2">
            <w:pPr>
              <w:rPr>
                <w:sz w:val="18"/>
                <w:szCs w:val="18"/>
                <w:lang w:val="en-US" w:eastAsia="en-US"/>
              </w:rPr>
            </w:pPr>
            <w:r w:rsidRPr="002A61AA">
              <w:rPr>
                <w:sz w:val="18"/>
                <w:szCs w:val="18"/>
                <w:lang w:val="en-US" w:eastAsia="en-US"/>
              </w:rPr>
              <w:t>1. Унутрашњи саобраћај</w:t>
            </w:r>
          </w:p>
        </w:tc>
        <w:tc>
          <w:tcPr>
            <w:tcW w:w="1259" w:type="dxa"/>
            <w:vMerge/>
            <w:tcBorders>
              <w:top w:val="nil"/>
              <w:left w:val="single" w:sz="4" w:space="0" w:color="auto"/>
              <w:bottom w:val="single" w:sz="8" w:space="0" w:color="000000"/>
              <w:right w:val="single" w:sz="4" w:space="0" w:color="auto"/>
            </w:tcBorders>
            <w:vAlign w:val="center"/>
            <w:hideMark/>
          </w:tcPr>
          <w:p w14:paraId="69666584" w14:textId="77777777" w:rsidR="00656FC2" w:rsidRPr="002A61AA" w:rsidRDefault="00656FC2" w:rsidP="00656FC2">
            <w:pPr>
              <w:rPr>
                <w:b/>
                <w:bCs/>
                <w:i/>
                <w:iCs/>
                <w:sz w:val="18"/>
                <w:szCs w:val="18"/>
                <w:lang w:val="en-US" w:eastAsia="en-US"/>
              </w:rPr>
            </w:pPr>
          </w:p>
        </w:tc>
        <w:tc>
          <w:tcPr>
            <w:tcW w:w="1429" w:type="dxa"/>
            <w:tcBorders>
              <w:top w:val="nil"/>
              <w:left w:val="nil"/>
              <w:bottom w:val="single" w:sz="4" w:space="0" w:color="auto"/>
              <w:right w:val="single" w:sz="4" w:space="0" w:color="auto"/>
            </w:tcBorders>
            <w:shd w:val="clear" w:color="auto" w:fill="auto"/>
            <w:noWrap/>
            <w:vAlign w:val="bottom"/>
            <w:hideMark/>
          </w:tcPr>
          <w:p w14:paraId="18517064" w14:textId="77777777" w:rsidR="00656FC2" w:rsidRPr="002A61AA" w:rsidRDefault="00656FC2" w:rsidP="00656FC2">
            <w:pPr>
              <w:jc w:val="right"/>
              <w:rPr>
                <w:sz w:val="18"/>
                <w:szCs w:val="18"/>
                <w:lang w:val="en-US" w:eastAsia="en-US"/>
              </w:rPr>
            </w:pPr>
            <w:r w:rsidRPr="002A61AA">
              <w:rPr>
                <w:sz w:val="18"/>
                <w:szCs w:val="18"/>
                <w:lang w:val="en-US" w:eastAsia="en-US"/>
              </w:rPr>
              <w:t xml:space="preserve">61   </w:t>
            </w:r>
          </w:p>
        </w:tc>
        <w:tc>
          <w:tcPr>
            <w:tcW w:w="1408" w:type="dxa"/>
            <w:tcBorders>
              <w:top w:val="nil"/>
              <w:left w:val="nil"/>
              <w:bottom w:val="single" w:sz="4" w:space="0" w:color="auto"/>
              <w:right w:val="single" w:sz="4" w:space="0" w:color="auto"/>
            </w:tcBorders>
            <w:shd w:val="clear" w:color="auto" w:fill="auto"/>
            <w:noWrap/>
            <w:vAlign w:val="bottom"/>
            <w:hideMark/>
          </w:tcPr>
          <w:p w14:paraId="07517457" w14:textId="77777777" w:rsidR="00656FC2" w:rsidRPr="002A61AA" w:rsidRDefault="00656FC2" w:rsidP="00656FC2">
            <w:pPr>
              <w:jc w:val="right"/>
              <w:rPr>
                <w:sz w:val="18"/>
                <w:szCs w:val="18"/>
                <w:lang w:val="en-US" w:eastAsia="en-US"/>
              </w:rPr>
            </w:pPr>
            <w:r w:rsidRPr="002A61AA">
              <w:rPr>
                <w:sz w:val="18"/>
                <w:szCs w:val="18"/>
                <w:lang w:val="en-US" w:eastAsia="en-US"/>
              </w:rPr>
              <w:t xml:space="preserve">64   </w:t>
            </w:r>
          </w:p>
        </w:tc>
        <w:tc>
          <w:tcPr>
            <w:tcW w:w="1450" w:type="dxa"/>
            <w:tcBorders>
              <w:top w:val="nil"/>
              <w:left w:val="nil"/>
              <w:bottom w:val="single" w:sz="4" w:space="0" w:color="auto"/>
              <w:right w:val="single" w:sz="4" w:space="0" w:color="auto"/>
            </w:tcBorders>
            <w:shd w:val="clear" w:color="auto" w:fill="auto"/>
            <w:noWrap/>
            <w:vAlign w:val="bottom"/>
            <w:hideMark/>
          </w:tcPr>
          <w:p w14:paraId="5AE8D012" w14:textId="77777777" w:rsidR="00656FC2" w:rsidRPr="002A61AA" w:rsidRDefault="00656FC2" w:rsidP="00656FC2">
            <w:pPr>
              <w:jc w:val="right"/>
              <w:rPr>
                <w:sz w:val="18"/>
                <w:szCs w:val="18"/>
                <w:lang w:val="en-US" w:eastAsia="en-US"/>
              </w:rPr>
            </w:pPr>
            <w:r w:rsidRPr="002A61AA">
              <w:rPr>
                <w:sz w:val="18"/>
                <w:szCs w:val="18"/>
                <w:lang w:val="en-US" w:eastAsia="en-US"/>
              </w:rPr>
              <w:t xml:space="preserve">68   </w:t>
            </w:r>
          </w:p>
        </w:tc>
        <w:tc>
          <w:tcPr>
            <w:tcW w:w="1012" w:type="dxa"/>
            <w:tcBorders>
              <w:top w:val="nil"/>
              <w:left w:val="nil"/>
              <w:bottom w:val="single" w:sz="4" w:space="0" w:color="auto"/>
              <w:right w:val="single" w:sz="4" w:space="0" w:color="auto"/>
            </w:tcBorders>
            <w:shd w:val="clear" w:color="auto" w:fill="auto"/>
            <w:noWrap/>
            <w:vAlign w:val="bottom"/>
            <w:hideMark/>
          </w:tcPr>
          <w:p w14:paraId="308331A9" w14:textId="77777777" w:rsidR="00656FC2" w:rsidRPr="002A61AA" w:rsidRDefault="00656FC2" w:rsidP="00656FC2">
            <w:pPr>
              <w:jc w:val="center"/>
              <w:rPr>
                <w:sz w:val="18"/>
                <w:szCs w:val="18"/>
                <w:lang w:val="en-US" w:eastAsia="en-US"/>
              </w:rPr>
            </w:pPr>
            <w:r w:rsidRPr="002A61AA">
              <w:rPr>
                <w:sz w:val="18"/>
                <w:szCs w:val="18"/>
                <w:lang w:val="en-US" w:eastAsia="en-US"/>
              </w:rPr>
              <w:t>111</w:t>
            </w:r>
          </w:p>
        </w:tc>
        <w:tc>
          <w:tcPr>
            <w:tcW w:w="1023" w:type="dxa"/>
            <w:tcBorders>
              <w:top w:val="nil"/>
              <w:left w:val="nil"/>
              <w:bottom w:val="single" w:sz="4" w:space="0" w:color="auto"/>
              <w:right w:val="single" w:sz="8" w:space="0" w:color="auto"/>
            </w:tcBorders>
            <w:shd w:val="clear" w:color="auto" w:fill="auto"/>
            <w:noWrap/>
            <w:vAlign w:val="bottom"/>
            <w:hideMark/>
          </w:tcPr>
          <w:p w14:paraId="3414E22F" w14:textId="77777777" w:rsidR="00656FC2" w:rsidRPr="002A61AA" w:rsidRDefault="00656FC2" w:rsidP="00656FC2">
            <w:pPr>
              <w:jc w:val="center"/>
              <w:rPr>
                <w:sz w:val="18"/>
                <w:szCs w:val="18"/>
                <w:lang w:val="en-US" w:eastAsia="en-US"/>
              </w:rPr>
            </w:pPr>
            <w:r w:rsidRPr="002A61AA">
              <w:rPr>
                <w:sz w:val="18"/>
                <w:szCs w:val="18"/>
                <w:lang w:val="en-US" w:eastAsia="en-US"/>
              </w:rPr>
              <w:t>106</w:t>
            </w:r>
          </w:p>
        </w:tc>
      </w:tr>
      <w:tr w:rsidR="00656FC2" w:rsidRPr="00656FC2" w14:paraId="73024679" w14:textId="77777777" w:rsidTr="00E07EE4">
        <w:trPr>
          <w:trHeight w:val="218"/>
          <w:jc w:val="center"/>
        </w:trPr>
        <w:tc>
          <w:tcPr>
            <w:tcW w:w="808" w:type="dxa"/>
            <w:tcBorders>
              <w:top w:val="nil"/>
              <w:left w:val="single" w:sz="8" w:space="0" w:color="auto"/>
              <w:bottom w:val="nil"/>
              <w:right w:val="single" w:sz="4" w:space="0" w:color="auto"/>
            </w:tcBorders>
            <w:shd w:val="clear" w:color="auto" w:fill="auto"/>
            <w:noWrap/>
            <w:vAlign w:val="bottom"/>
            <w:hideMark/>
          </w:tcPr>
          <w:p w14:paraId="4F848B14" w14:textId="77777777" w:rsidR="00656FC2" w:rsidRPr="002A61AA" w:rsidRDefault="00656FC2" w:rsidP="00656FC2">
            <w:pPr>
              <w:rPr>
                <w:sz w:val="18"/>
                <w:szCs w:val="18"/>
                <w:lang w:val="en-US" w:eastAsia="en-US"/>
              </w:rPr>
            </w:pPr>
            <w:r w:rsidRPr="002A61AA">
              <w:rPr>
                <w:sz w:val="18"/>
                <w:szCs w:val="18"/>
                <w:lang w:val="en-US" w:eastAsia="en-US"/>
              </w:rPr>
              <w:t> </w:t>
            </w:r>
          </w:p>
        </w:tc>
        <w:tc>
          <w:tcPr>
            <w:tcW w:w="2859" w:type="dxa"/>
            <w:tcBorders>
              <w:top w:val="nil"/>
              <w:left w:val="nil"/>
              <w:bottom w:val="nil"/>
              <w:right w:val="nil"/>
            </w:tcBorders>
            <w:shd w:val="clear" w:color="auto" w:fill="auto"/>
            <w:noWrap/>
            <w:vAlign w:val="bottom"/>
            <w:hideMark/>
          </w:tcPr>
          <w:p w14:paraId="2AD86DB0" w14:textId="77777777" w:rsidR="00656FC2" w:rsidRPr="002A61AA" w:rsidRDefault="00656FC2" w:rsidP="00656FC2">
            <w:pPr>
              <w:rPr>
                <w:sz w:val="18"/>
                <w:szCs w:val="18"/>
                <w:lang w:val="en-US" w:eastAsia="en-US"/>
              </w:rPr>
            </w:pPr>
            <w:r w:rsidRPr="002A61AA">
              <w:rPr>
                <w:sz w:val="18"/>
                <w:szCs w:val="18"/>
                <w:lang w:val="en-US" w:eastAsia="en-US"/>
              </w:rPr>
              <w:t>2. Међуентитетски саобраћај</w:t>
            </w:r>
          </w:p>
        </w:tc>
        <w:tc>
          <w:tcPr>
            <w:tcW w:w="1259" w:type="dxa"/>
            <w:vMerge/>
            <w:tcBorders>
              <w:top w:val="nil"/>
              <w:left w:val="single" w:sz="4" w:space="0" w:color="auto"/>
              <w:bottom w:val="single" w:sz="8" w:space="0" w:color="000000"/>
              <w:right w:val="single" w:sz="4" w:space="0" w:color="auto"/>
            </w:tcBorders>
            <w:vAlign w:val="center"/>
            <w:hideMark/>
          </w:tcPr>
          <w:p w14:paraId="4BF4B03C" w14:textId="77777777" w:rsidR="00656FC2" w:rsidRPr="002A61AA" w:rsidRDefault="00656FC2" w:rsidP="00656FC2">
            <w:pPr>
              <w:rPr>
                <w:b/>
                <w:bCs/>
                <w:i/>
                <w:iCs/>
                <w:sz w:val="18"/>
                <w:szCs w:val="18"/>
                <w:lang w:val="en-US" w:eastAsia="en-US"/>
              </w:rPr>
            </w:pPr>
          </w:p>
        </w:tc>
        <w:tc>
          <w:tcPr>
            <w:tcW w:w="1429" w:type="dxa"/>
            <w:tcBorders>
              <w:top w:val="nil"/>
              <w:left w:val="nil"/>
              <w:bottom w:val="single" w:sz="4" w:space="0" w:color="auto"/>
              <w:right w:val="single" w:sz="4" w:space="0" w:color="auto"/>
            </w:tcBorders>
            <w:shd w:val="clear" w:color="auto" w:fill="auto"/>
            <w:noWrap/>
            <w:vAlign w:val="bottom"/>
            <w:hideMark/>
          </w:tcPr>
          <w:p w14:paraId="0519C997" w14:textId="77777777" w:rsidR="00656FC2" w:rsidRPr="002A61AA" w:rsidRDefault="00656FC2" w:rsidP="00656FC2">
            <w:pPr>
              <w:jc w:val="right"/>
              <w:rPr>
                <w:sz w:val="18"/>
                <w:szCs w:val="18"/>
                <w:lang w:val="en-US" w:eastAsia="en-US"/>
              </w:rPr>
            </w:pPr>
            <w:r w:rsidRPr="002A61AA">
              <w:rPr>
                <w:sz w:val="18"/>
                <w:szCs w:val="18"/>
                <w:lang w:val="en-US" w:eastAsia="en-US"/>
              </w:rPr>
              <w:t xml:space="preserve">149   </w:t>
            </w:r>
          </w:p>
        </w:tc>
        <w:tc>
          <w:tcPr>
            <w:tcW w:w="1408" w:type="dxa"/>
            <w:tcBorders>
              <w:top w:val="nil"/>
              <w:left w:val="nil"/>
              <w:bottom w:val="single" w:sz="4" w:space="0" w:color="auto"/>
              <w:right w:val="single" w:sz="4" w:space="0" w:color="auto"/>
            </w:tcBorders>
            <w:shd w:val="clear" w:color="auto" w:fill="auto"/>
            <w:noWrap/>
            <w:vAlign w:val="bottom"/>
            <w:hideMark/>
          </w:tcPr>
          <w:p w14:paraId="49574686" w14:textId="77777777" w:rsidR="00656FC2" w:rsidRPr="002A61AA" w:rsidRDefault="00656FC2" w:rsidP="00656FC2">
            <w:pPr>
              <w:jc w:val="right"/>
              <w:rPr>
                <w:sz w:val="18"/>
                <w:szCs w:val="18"/>
                <w:lang w:val="en-US" w:eastAsia="en-US"/>
              </w:rPr>
            </w:pPr>
            <w:r w:rsidRPr="002A61AA">
              <w:rPr>
                <w:sz w:val="18"/>
                <w:szCs w:val="18"/>
                <w:lang w:val="en-US" w:eastAsia="en-US"/>
              </w:rPr>
              <w:t xml:space="preserve">149   </w:t>
            </w:r>
          </w:p>
        </w:tc>
        <w:tc>
          <w:tcPr>
            <w:tcW w:w="1450" w:type="dxa"/>
            <w:tcBorders>
              <w:top w:val="nil"/>
              <w:left w:val="nil"/>
              <w:bottom w:val="single" w:sz="4" w:space="0" w:color="auto"/>
              <w:right w:val="single" w:sz="4" w:space="0" w:color="auto"/>
            </w:tcBorders>
            <w:shd w:val="clear" w:color="auto" w:fill="auto"/>
            <w:noWrap/>
            <w:vAlign w:val="bottom"/>
            <w:hideMark/>
          </w:tcPr>
          <w:p w14:paraId="34396403" w14:textId="77777777" w:rsidR="00656FC2" w:rsidRPr="002A61AA" w:rsidRDefault="00656FC2" w:rsidP="00656FC2">
            <w:pPr>
              <w:jc w:val="right"/>
              <w:rPr>
                <w:sz w:val="18"/>
                <w:szCs w:val="18"/>
                <w:lang w:val="en-US" w:eastAsia="en-US"/>
              </w:rPr>
            </w:pPr>
            <w:r w:rsidRPr="002A61AA">
              <w:rPr>
                <w:sz w:val="18"/>
                <w:szCs w:val="18"/>
                <w:lang w:val="en-US" w:eastAsia="en-US"/>
              </w:rPr>
              <w:t xml:space="preserve">150   </w:t>
            </w:r>
          </w:p>
        </w:tc>
        <w:tc>
          <w:tcPr>
            <w:tcW w:w="1012" w:type="dxa"/>
            <w:tcBorders>
              <w:top w:val="nil"/>
              <w:left w:val="nil"/>
              <w:bottom w:val="single" w:sz="4" w:space="0" w:color="auto"/>
              <w:right w:val="single" w:sz="4" w:space="0" w:color="auto"/>
            </w:tcBorders>
            <w:shd w:val="clear" w:color="auto" w:fill="auto"/>
            <w:noWrap/>
            <w:vAlign w:val="bottom"/>
            <w:hideMark/>
          </w:tcPr>
          <w:p w14:paraId="18BE9F0F" w14:textId="77777777" w:rsidR="00656FC2" w:rsidRPr="002A61AA" w:rsidRDefault="00656FC2" w:rsidP="00656FC2">
            <w:pPr>
              <w:jc w:val="center"/>
              <w:rPr>
                <w:sz w:val="18"/>
                <w:szCs w:val="18"/>
                <w:lang w:val="en-US" w:eastAsia="en-US"/>
              </w:rPr>
            </w:pPr>
            <w:r w:rsidRPr="002A61AA">
              <w:rPr>
                <w:sz w:val="18"/>
                <w:szCs w:val="18"/>
                <w:lang w:val="en-US" w:eastAsia="en-US"/>
              </w:rPr>
              <w:t>101</w:t>
            </w:r>
          </w:p>
        </w:tc>
        <w:tc>
          <w:tcPr>
            <w:tcW w:w="1023" w:type="dxa"/>
            <w:tcBorders>
              <w:top w:val="nil"/>
              <w:left w:val="nil"/>
              <w:bottom w:val="single" w:sz="4" w:space="0" w:color="auto"/>
              <w:right w:val="single" w:sz="8" w:space="0" w:color="auto"/>
            </w:tcBorders>
            <w:shd w:val="clear" w:color="auto" w:fill="auto"/>
            <w:noWrap/>
            <w:vAlign w:val="bottom"/>
            <w:hideMark/>
          </w:tcPr>
          <w:p w14:paraId="63E8BF5D" w14:textId="77777777" w:rsidR="00656FC2" w:rsidRPr="002A61AA" w:rsidRDefault="00656FC2" w:rsidP="00656FC2">
            <w:pPr>
              <w:jc w:val="center"/>
              <w:rPr>
                <w:sz w:val="18"/>
                <w:szCs w:val="18"/>
                <w:lang w:val="en-US" w:eastAsia="en-US"/>
              </w:rPr>
            </w:pPr>
            <w:r w:rsidRPr="002A61AA">
              <w:rPr>
                <w:sz w:val="18"/>
                <w:szCs w:val="18"/>
                <w:lang w:val="en-US" w:eastAsia="en-US"/>
              </w:rPr>
              <w:t>101</w:t>
            </w:r>
          </w:p>
        </w:tc>
      </w:tr>
      <w:tr w:rsidR="00656FC2" w:rsidRPr="00656FC2" w14:paraId="12E45DC6" w14:textId="77777777" w:rsidTr="00E07EE4">
        <w:trPr>
          <w:trHeight w:val="232"/>
          <w:jc w:val="center"/>
        </w:trPr>
        <w:tc>
          <w:tcPr>
            <w:tcW w:w="808" w:type="dxa"/>
            <w:tcBorders>
              <w:top w:val="nil"/>
              <w:left w:val="single" w:sz="8" w:space="0" w:color="auto"/>
              <w:bottom w:val="nil"/>
              <w:right w:val="single" w:sz="4" w:space="0" w:color="auto"/>
            </w:tcBorders>
            <w:shd w:val="clear" w:color="auto" w:fill="auto"/>
            <w:noWrap/>
            <w:vAlign w:val="bottom"/>
            <w:hideMark/>
          </w:tcPr>
          <w:p w14:paraId="39567B2E" w14:textId="77777777" w:rsidR="00656FC2" w:rsidRPr="002A61AA" w:rsidRDefault="00656FC2" w:rsidP="00656FC2">
            <w:pPr>
              <w:rPr>
                <w:sz w:val="18"/>
                <w:szCs w:val="18"/>
                <w:lang w:val="en-US" w:eastAsia="en-US"/>
              </w:rPr>
            </w:pPr>
            <w:r w:rsidRPr="002A61AA">
              <w:rPr>
                <w:sz w:val="18"/>
                <w:szCs w:val="18"/>
                <w:lang w:val="en-US" w:eastAsia="en-US"/>
              </w:rPr>
              <w:t> </w:t>
            </w:r>
          </w:p>
        </w:tc>
        <w:tc>
          <w:tcPr>
            <w:tcW w:w="2859" w:type="dxa"/>
            <w:tcBorders>
              <w:top w:val="nil"/>
              <w:left w:val="nil"/>
              <w:bottom w:val="nil"/>
              <w:right w:val="nil"/>
            </w:tcBorders>
            <w:shd w:val="clear" w:color="auto" w:fill="auto"/>
            <w:noWrap/>
            <w:vAlign w:val="bottom"/>
            <w:hideMark/>
          </w:tcPr>
          <w:p w14:paraId="45C06ADA" w14:textId="77777777" w:rsidR="00656FC2" w:rsidRPr="002A61AA" w:rsidRDefault="00656FC2" w:rsidP="00656FC2">
            <w:pPr>
              <w:rPr>
                <w:sz w:val="18"/>
                <w:szCs w:val="18"/>
                <w:lang w:val="en-US" w:eastAsia="en-US"/>
              </w:rPr>
            </w:pPr>
            <w:r w:rsidRPr="002A61AA">
              <w:rPr>
                <w:sz w:val="18"/>
                <w:szCs w:val="18"/>
                <w:lang w:val="en-US" w:eastAsia="en-US"/>
              </w:rPr>
              <w:t>3. Међународни саобраћај</w:t>
            </w:r>
          </w:p>
        </w:tc>
        <w:tc>
          <w:tcPr>
            <w:tcW w:w="1259" w:type="dxa"/>
            <w:vMerge/>
            <w:tcBorders>
              <w:top w:val="nil"/>
              <w:left w:val="single" w:sz="4" w:space="0" w:color="auto"/>
              <w:bottom w:val="single" w:sz="8" w:space="0" w:color="000000"/>
              <w:right w:val="single" w:sz="4" w:space="0" w:color="auto"/>
            </w:tcBorders>
            <w:vAlign w:val="center"/>
            <w:hideMark/>
          </w:tcPr>
          <w:p w14:paraId="01D0108E" w14:textId="77777777" w:rsidR="00656FC2" w:rsidRPr="002A61AA" w:rsidRDefault="00656FC2" w:rsidP="00656FC2">
            <w:pPr>
              <w:rPr>
                <w:b/>
                <w:bCs/>
                <w:i/>
                <w:iCs/>
                <w:sz w:val="18"/>
                <w:szCs w:val="18"/>
                <w:lang w:val="en-US" w:eastAsia="en-US"/>
              </w:rPr>
            </w:pPr>
          </w:p>
        </w:tc>
        <w:tc>
          <w:tcPr>
            <w:tcW w:w="1429" w:type="dxa"/>
            <w:tcBorders>
              <w:top w:val="nil"/>
              <w:left w:val="nil"/>
              <w:bottom w:val="single" w:sz="4" w:space="0" w:color="auto"/>
              <w:right w:val="single" w:sz="4" w:space="0" w:color="auto"/>
            </w:tcBorders>
            <w:shd w:val="clear" w:color="auto" w:fill="auto"/>
            <w:noWrap/>
            <w:vAlign w:val="bottom"/>
            <w:hideMark/>
          </w:tcPr>
          <w:p w14:paraId="2617C585" w14:textId="77777777" w:rsidR="00656FC2" w:rsidRPr="002A61AA" w:rsidRDefault="00656FC2" w:rsidP="00656FC2">
            <w:pPr>
              <w:jc w:val="right"/>
              <w:rPr>
                <w:sz w:val="18"/>
                <w:szCs w:val="18"/>
                <w:lang w:val="en-US" w:eastAsia="en-US"/>
              </w:rPr>
            </w:pPr>
            <w:r w:rsidRPr="002A61AA">
              <w:rPr>
                <w:sz w:val="18"/>
                <w:szCs w:val="18"/>
                <w:lang w:val="en-US" w:eastAsia="en-US"/>
              </w:rPr>
              <w:t xml:space="preserve">51   </w:t>
            </w:r>
          </w:p>
        </w:tc>
        <w:tc>
          <w:tcPr>
            <w:tcW w:w="1408" w:type="dxa"/>
            <w:tcBorders>
              <w:top w:val="nil"/>
              <w:left w:val="nil"/>
              <w:bottom w:val="single" w:sz="4" w:space="0" w:color="auto"/>
              <w:right w:val="single" w:sz="4" w:space="0" w:color="auto"/>
            </w:tcBorders>
            <w:shd w:val="clear" w:color="auto" w:fill="auto"/>
            <w:noWrap/>
            <w:vAlign w:val="bottom"/>
            <w:hideMark/>
          </w:tcPr>
          <w:p w14:paraId="7901400E" w14:textId="77777777" w:rsidR="00656FC2" w:rsidRPr="002A61AA" w:rsidRDefault="00656FC2" w:rsidP="00656FC2">
            <w:pPr>
              <w:jc w:val="right"/>
              <w:rPr>
                <w:sz w:val="18"/>
                <w:szCs w:val="18"/>
                <w:lang w:val="en-US" w:eastAsia="en-US"/>
              </w:rPr>
            </w:pPr>
            <w:r w:rsidRPr="002A61AA">
              <w:rPr>
                <w:sz w:val="18"/>
                <w:szCs w:val="18"/>
                <w:lang w:val="en-US" w:eastAsia="en-US"/>
              </w:rPr>
              <w:t xml:space="preserve">60   </w:t>
            </w:r>
          </w:p>
        </w:tc>
        <w:tc>
          <w:tcPr>
            <w:tcW w:w="1450" w:type="dxa"/>
            <w:tcBorders>
              <w:top w:val="nil"/>
              <w:left w:val="nil"/>
              <w:bottom w:val="single" w:sz="4" w:space="0" w:color="auto"/>
              <w:right w:val="single" w:sz="4" w:space="0" w:color="auto"/>
            </w:tcBorders>
            <w:shd w:val="clear" w:color="auto" w:fill="auto"/>
            <w:noWrap/>
            <w:vAlign w:val="bottom"/>
            <w:hideMark/>
          </w:tcPr>
          <w:p w14:paraId="40034788" w14:textId="77777777" w:rsidR="00656FC2" w:rsidRPr="002A61AA" w:rsidRDefault="00656FC2" w:rsidP="00656FC2">
            <w:pPr>
              <w:jc w:val="right"/>
              <w:rPr>
                <w:sz w:val="18"/>
                <w:szCs w:val="18"/>
                <w:lang w:val="en-US" w:eastAsia="en-US"/>
              </w:rPr>
            </w:pPr>
            <w:r w:rsidRPr="002A61AA">
              <w:rPr>
                <w:sz w:val="18"/>
                <w:szCs w:val="18"/>
                <w:lang w:val="en-US" w:eastAsia="en-US"/>
              </w:rPr>
              <w:t xml:space="preserve">63   </w:t>
            </w:r>
          </w:p>
        </w:tc>
        <w:tc>
          <w:tcPr>
            <w:tcW w:w="1012" w:type="dxa"/>
            <w:tcBorders>
              <w:top w:val="nil"/>
              <w:left w:val="nil"/>
              <w:bottom w:val="single" w:sz="4" w:space="0" w:color="auto"/>
              <w:right w:val="single" w:sz="4" w:space="0" w:color="auto"/>
            </w:tcBorders>
            <w:shd w:val="clear" w:color="auto" w:fill="auto"/>
            <w:noWrap/>
            <w:vAlign w:val="bottom"/>
            <w:hideMark/>
          </w:tcPr>
          <w:p w14:paraId="58DBFC5B" w14:textId="77777777" w:rsidR="00656FC2" w:rsidRPr="002A61AA" w:rsidRDefault="00656FC2" w:rsidP="00656FC2">
            <w:pPr>
              <w:jc w:val="center"/>
              <w:rPr>
                <w:sz w:val="18"/>
                <w:szCs w:val="18"/>
                <w:lang w:val="en-US" w:eastAsia="en-US"/>
              </w:rPr>
            </w:pPr>
            <w:r w:rsidRPr="002A61AA">
              <w:rPr>
                <w:sz w:val="18"/>
                <w:szCs w:val="18"/>
                <w:lang w:val="en-US" w:eastAsia="en-US"/>
              </w:rPr>
              <w:t>122</w:t>
            </w:r>
          </w:p>
        </w:tc>
        <w:tc>
          <w:tcPr>
            <w:tcW w:w="1023" w:type="dxa"/>
            <w:tcBorders>
              <w:top w:val="nil"/>
              <w:left w:val="nil"/>
              <w:bottom w:val="single" w:sz="4" w:space="0" w:color="auto"/>
              <w:right w:val="single" w:sz="8" w:space="0" w:color="auto"/>
            </w:tcBorders>
            <w:shd w:val="clear" w:color="auto" w:fill="auto"/>
            <w:noWrap/>
            <w:vAlign w:val="bottom"/>
            <w:hideMark/>
          </w:tcPr>
          <w:p w14:paraId="0A6D01A2" w14:textId="77777777" w:rsidR="00656FC2" w:rsidRPr="002A61AA" w:rsidRDefault="00656FC2" w:rsidP="00656FC2">
            <w:pPr>
              <w:jc w:val="center"/>
              <w:rPr>
                <w:sz w:val="18"/>
                <w:szCs w:val="18"/>
                <w:lang w:val="en-US" w:eastAsia="en-US"/>
              </w:rPr>
            </w:pPr>
            <w:r w:rsidRPr="002A61AA">
              <w:rPr>
                <w:sz w:val="18"/>
                <w:szCs w:val="18"/>
                <w:lang w:val="en-US" w:eastAsia="en-US"/>
              </w:rPr>
              <w:t>104</w:t>
            </w:r>
          </w:p>
        </w:tc>
      </w:tr>
      <w:tr w:rsidR="00656FC2" w:rsidRPr="00656FC2" w14:paraId="7AE98993" w14:textId="77777777" w:rsidTr="00E07EE4">
        <w:trPr>
          <w:trHeight w:val="218"/>
          <w:jc w:val="center"/>
        </w:trPr>
        <w:tc>
          <w:tcPr>
            <w:tcW w:w="808" w:type="dxa"/>
            <w:tcBorders>
              <w:top w:val="nil"/>
              <w:left w:val="single" w:sz="8" w:space="0" w:color="auto"/>
              <w:bottom w:val="nil"/>
              <w:right w:val="single" w:sz="4" w:space="0" w:color="auto"/>
            </w:tcBorders>
            <w:shd w:val="clear" w:color="auto" w:fill="auto"/>
            <w:noWrap/>
            <w:vAlign w:val="bottom"/>
            <w:hideMark/>
          </w:tcPr>
          <w:p w14:paraId="5DEE3810" w14:textId="77777777" w:rsidR="00656FC2" w:rsidRPr="002A61AA" w:rsidRDefault="00656FC2" w:rsidP="00656FC2">
            <w:pPr>
              <w:rPr>
                <w:sz w:val="18"/>
                <w:szCs w:val="18"/>
                <w:lang w:val="en-US" w:eastAsia="en-US"/>
              </w:rPr>
            </w:pPr>
            <w:r w:rsidRPr="002A61AA">
              <w:rPr>
                <w:sz w:val="18"/>
                <w:szCs w:val="18"/>
                <w:lang w:val="en-US" w:eastAsia="en-US"/>
              </w:rPr>
              <w:t> </w:t>
            </w:r>
          </w:p>
        </w:tc>
        <w:tc>
          <w:tcPr>
            <w:tcW w:w="2859" w:type="dxa"/>
            <w:tcBorders>
              <w:top w:val="nil"/>
              <w:left w:val="nil"/>
              <w:bottom w:val="nil"/>
              <w:right w:val="nil"/>
            </w:tcBorders>
            <w:shd w:val="clear" w:color="auto" w:fill="auto"/>
            <w:noWrap/>
            <w:vAlign w:val="bottom"/>
            <w:hideMark/>
          </w:tcPr>
          <w:p w14:paraId="16E9B46D" w14:textId="77777777" w:rsidR="00656FC2" w:rsidRPr="002A61AA" w:rsidRDefault="00656FC2" w:rsidP="00656FC2">
            <w:pPr>
              <w:rPr>
                <w:sz w:val="18"/>
                <w:szCs w:val="18"/>
                <w:lang w:val="en-US" w:eastAsia="en-US"/>
              </w:rPr>
            </w:pPr>
            <w:r w:rsidRPr="002A61AA">
              <w:rPr>
                <w:sz w:val="18"/>
                <w:szCs w:val="18"/>
                <w:lang w:val="en-US" w:eastAsia="en-US"/>
              </w:rPr>
              <w:t xml:space="preserve">  а) Увоз</w:t>
            </w:r>
          </w:p>
        </w:tc>
        <w:tc>
          <w:tcPr>
            <w:tcW w:w="1259" w:type="dxa"/>
            <w:vMerge/>
            <w:tcBorders>
              <w:top w:val="nil"/>
              <w:left w:val="single" w:sz="4" w:space="0" w:color="auto"/>
              <w:bottom w:val="single" w:sz="8" w:space="0" w:color="000000"/>
              <w:right w:val="single" w:sz="4" w:space="0" w:color="auto"/>
            </w:tcBorders>
            <w:vAlign w:val="center"/>
            <w:hideMark/>
          </w:tcPr>
          <w:p w14:paraId="1EBB81AE" w14:textId="77777777" w:rsidR="00656FC2" w:rsidRPr="002A61AA" w:rsidRDefault="00656FC2" w:rsidP="00656FC2">
            <w:pPr>
              <w:rPr>
                <w:b/>
                <w:bCs/>
                <w:i/>
                <w:iCs/>
                <w:sz w:val="18"/>
                <w:szCs w:val="18"/>
                <w:lang w:val="en-US" w:eastAsia="en-US"/>
              </w:rPr>
            </w:pPr>
          </w:p>
        </w:tc>
        <w:tc>
          <w:tcPr>
            <w:tcW w:w="1429" w:type="dxa"/>
            <w:tcBorders>
              <w:top w:val="nil"/>
              <w:left w:val="nil"/>
              <w:bottom w:val="single" w:sz="4" w:space="0" w:color="auto"/>
              <w:right w:val="single" w:sz="4" w:space="0" w:color="auto"/>
            </w:tcBorders>
            <w:shd w:val="clear" w:color="auto" w:fill="auto"/>
            <w:noWrap/>
            <w:vAlign w:val="bottom"/>
            <w:hideMark/>
          </w:tcPr>
          <w:p w14:paraId="1A6AC003" w14:textId="77777777" w:rsidR="00656FC2" w:rsidRPr="002A61AA" w:rsidRDefault="00656FC2" w:rsidP="00656FC2">
            <w:pPr>
              <w:jc w:val="right"/>
              <w:rPr>
                <w:sz w:val="18"/>
                <w:szCs w:val="18"/>
                <w:lang w:val="en-US" w:eastAsia="en-US"/>
              </w:rPr>
            </w:pPr>
            <w:r w:rsidRPr="002A61AA">
              <w:rPr>
                <w:sz w:val="18"/>
                <w:szCs w:val="18"/>
                <w:lang w:val="en-US" w:eastAsia="en-US"/>
              </w:rPr>
              <w:t xml:space="preserve">46   </w:t>
            </w:r>
          </w:p>
        </w:tc>
        <w:tc>
          <w:tcPr>
            <w:tcW w:w="1408" w:type="dxa"/>
            <w:tcBorders>
              <w:top w:val="nil"/>
              <w:left w:val="nil"/>
              <w:bottom w:val="single" w:sz="4" w:space="0" w:color="auto"/>
              <w:right w:val="single" w:sz="4" w:space="0" w:color="auto"/>
            </w:tcBorders>
            <w:shd w:val="clear" w:color="auto" w:fill="auto"/>
            <w:noWrap/>
            <w:vAlign w:val="bottom"/>
            <w:hideMark/>
          </w:tcPr>
          <w:p w14:paraId="0C54F7BA" w14:textId="77777777" w:rsidR="00656FC2" w:rsidRPr="002A61AA" w:rsidRDefault="00656FC2" w:rsidP="00656FC2">
            <w:pPr>
              <w:jc w:val="right"/>
              <w:rPr>
                <w:sz w:val="18"/>
                <w:szCs w:val="18"/>
                <w:lang w:val="en-US" w:eastAsia="en-US"/>
              </w:rPr>
            </w:pPr>
            <w:r w:rsidRPr="002A61AA">
              <w:rPr>
                <w:sz w:val="18"/>
                <w:szCs w:val="18"/>
                <w:lang w:val="en-US" w:eastAsia="en-US"/>
              </w:rPr>
              <w:t xml:space="preserve">46   </w:t>
            </w:r>
          </w:p>
        </w:tc>
        <w:tc>
          <w:tcPr>
            <w:tcW w:w="1450" w:type="dxa"/>
            <w:tcBorders>
              <w:top w:val="nil"/>
              <w:left w:val="nil"/>
              <w:bottom w:val="single" w:sz="4" w:space="0" w:color="auto"/>
              <w:right w:val="single" w:sz="4" w:space="0" w:color="auto"/>
            </w:tcBorders>
            <w:shd w:val="clear" w:color="auto" w:fill="auto"/>
            <w:noWrap/>
            <w:vAlign w:val="bottom"/>
            <w:hideMark/>
          </w:tcPr>
          <w:p w14:paraId="32B05CBC" w14:textId="77777777" w:rsidR="00656FC2" w:rsidRPr="002A61AA" w:rsidRDefault="00656FC2" w:rsidP="00656FC2">
            <w:pPr>
              <w:jc w:val="right"/>
              <w:rPr>
                <w:sz w:val="18"/>
                <w:szCs w:val="18"/>
                <w:lang w:val="en-US" w:eastAsia="en-US"/>
              </w:rPr>
            </w:pPr>
            <w:r w:rsidRPr="002A61AA">
              <w:rPr>
                <w:sz w:val="18"/>
                <w:szCs w:val="18"/>
                <w:lang w:val="en-US" w:eastAsia="en-US"/>
              </w:rPr>
              <w:t xml:space="preserve">60   </w:t>
            </w:r>
          </w:p>
        </w:tc>
        <w:tc>
          <w:tcPr>
            <w:tcW w:w="1012" w:type="dxa"/>
            <w:tcBorders>
              <w:top w:val="nil"/>
              <w:left w:val="nil"/>
              <w:bottom w:val="single" w:sz="4" w:space="0" w:color="auto"/>
              <w:right w:val="single" w:sz="4" w:space="0" w:color="auto"/>
            </w:tcBorders>
            <w:shd w:val="clear" w:color="auto" w:fill="auto"/>
            <w:noWrap/>
            <w:vAlign w:val="bottom"/>
            <w:hideMark/>
          </w:tcPr>
          <w:p w14:paraId="32E25AAF" w14:textId="77777777" w:rsidR="00656FC2" w:rsidRPr="002A61AA" w:rsidRDefault="00656FC2" w:rsidP="00656FC2">
            <w:pPr>
              <w:jc w:val="center"/>
              <w:rPr>
                <w:sz w:val="18"/>
                <w:szCs w:val="18"/>
                <w:lang w:val="en-US" w:eastAsia="en-US"/>
              </w:rPr>
            </w:pPr>
            <w:r w:rsidRPr="002A61AA">
              <w:rPr>
                <w:sz w:val="18"/>
                <w:szCs w:val="18"/>
                <w:lang w:val="en-US" w:eastAsia="en-US"/>
              </w:rPr>
              <w:t>130</w:t>
            </w:r>
          </w:p>
        </w:tc>
        <w:tc>
          <w:tcPr>
            <w:tcW w:w="1023" w:type="dxa"/>
            <w:tcBorders>
              <w:top w:val="nil"/>
              <w:left w:val="nil"/>
              <w:bottom w:val="single" w:sz="4" w:space="0" w:color="auto"/>
              <w:right w:val="single" w:sz="8" w:space="0" w:color="auto"/>
            </w:tcBorders>
            <w:shd w:val="clear" w:color="auto" w:fill="auto"/>
            <w:noWrap/>
            <w:vAlign w:val="bottom"/>
            <w:hideMark/>
          </w:tcPr>
          <w:p w14:paraId="30BDC2DE" w14:textId="77777777" w:rsidR="00656FC2" w:rsidRPr="002A61AA" w:rsidRDefault="00656FC2" w:rsidP="00656FC2">
            <w:pPr>
              <w:jc w:val="center"/>
              <w:rPr>
                <w:sz w:val="18"/>
                <w:szCs w:val="18"/>
                <w:lang w:val="en-US" w:eastAsia="en-US"/>
              </w:rPr>
            </w:pPr>
            <w:r w:rsidRPr="002A61AA">
              <w:rPr>
                <w:sz w:val="18"/>
                <w:szCs w:val="18"/>
                <w:lang w:val="en-US" w:eastAsia="en-US"/>
              </w:rPr>
              <w:t>130</w:t>
            </w:r>
          </w:p>
        </w:tc>
      </w:tr>
      <w:tr w:rsidR="00656FC2" w:rsidRPr="00656FC2" w14:paraId="0B1F7C2F" w14:textId="77777777" w:rsidTr="00E07EE4">
        <w:trPr>
          <w:trHeight w:val="218"/>
          <w:jc w:val="center"/>
        </w:trPr>
        <w:tc>
          <w:tcPr>
            <w:tcW w:w="808" w:type="dxa"/>
            <w:tcBorders>
              <w:top w:val="nil"/>
              <w:left w:val="single" w:sz="8" w:space="0" w:color="auto"/>
              <w:bottom w:val="nil"/>
              <w:right w:val="single" w:sz="4" w:space="0" w:color="auto"/>
            </w:tcBorders>
            <w:shd w:val="clear" w:color="auto" w:fill="auto"/>
            <w:noWrap/>
            <w:vAlign w:val="bottom"/>
            <w:hideMark/>
          </w:tcPr>
          <w:p w14:paraId="6C4FBED1" w14:textId="77777777" w:rsidR="00656FC2" w:rsidRPr="002A61AA" w:rsidRDefault="00656FC2" w:rsidP="00656FC2">
            <w:pPr>
              <w:rPr>
                <w:sz w:val="18"/>
                <w:szCs w:val="18"/>
                <w:lang w:val="en-US" w:eastAsia="en-US"/>
              </w:rPr>
            </w:pPr>
            <w:r w:rsidRPr="002A61AA">
              <w:rPr>
                <w:sz w:val="18"/>
                <w:szCs w:val="18"/>
                <w:lang w:val="en-US" w:eastAsia="en-US"/>
              </w:rPr>
              <w:t> </w:t>
            </w:r>
          </w:p>
        </w:tc>
        <w:tc>
          <w:tcPr>
            <w:tcW w:w="2859" w:type="dxa"/>
            <w:tcBorders>
              <w:top w:val="nil"/>
              <w:left w:val="nil"/>
              <w:bottom w:val="nil"/>
              <w:right w:val="nil"/>
            </w:tcBorders>
            <w:shd w:val="clear" w:color="auto" w:fill="auto"/>
            <w:noWrap/>
            <w:vAlign w:val="bottom"/>
            <w:hideMark/>
          </w:tcPr>
          <w:p w14:paraId="4A583FDA" w14:textId="77777777" w:rsidR="00656FC2" w:rsidRPr="002A61AA" w:rsidRDefault="00656FC2" w:rsidP="00656FC2">
            <w:pPr>
              <w:rPr>
                <w:sz w:val="18"/>
                <w:szCs w:val="18"/>
                <w:lang w:val="en-US" w:eastAsia="en-US"/>
              </w:rPr>
            </w:pPr>
            <w:r w:rsidRPr="002A61AA">
              <w:rPr>
                <w:sz w:val="18"/>
                <w:szCs w:val="18"/>
                <w:lang w:val="en-US" w:eastAsia="en-US"/>
              </w:rPr>
              <w:t xml:space="preserve">  б) Извоз</w:t>
            </w:r>
          </w:p>
        </w:tc>
        <w:tc>
          <w:tcPr>
            <w:tcW w:w="1259" w:type="dxa"/>
            <w:vMerge/>
            <w:tcBorders>
              <w:top w:val="nil"/>
              <w:left w:val="single" w:sz="4" w:space="0" w:color="auto"/>
              <w:bottom w:val="single" w:sz="8" w:space="0" w:color="000000"/>
              <w:right w:val="single" w:sz="4" w:space="0" w:color="auto"/>
            </w:tcBorders>
            <w:vAlign w:val="center"/>
            <w:hideMark/>
          </w:tcPr>
          <w:p w14:paraId="369665A3" w14:textId="77777777" w:rsidR="00656FC2" w:rsidRPr="002A61AA" w:rsidRDefault="00656FC2" w:rsidP="00656FC2">
            <w:pPr>
              <w:rPr>
                <w:b/>
                <w:bCs/>
                <w:i/>
                <w:iCs/>
                <w:sz w:val="18"/>
                <w:szCs w:val="18"/>
                <w:lang w:val="en-US" w:eastAsia="en-US"/>
              </w:rPr>
            </w:pPr>
          </w:p>
        </w:tc>
        <w:tc>
          <w:tcPr>
            <w:tcW w:w="1429" w:type="dxa"/>
            <w:tcBorders>
              <w:top w:val="nil"/>
              <w:left w:val="nil"/>
              <w:bottom w:val="single" w:sz="4" w:space="0" w:color="auto"/>
              <w:right w:val="single" w:sz="4" w:space="0" w:color="auto"/>
            </w:tcBorders>
            <w:shd w:val="clear" w:color="auto" w:fill="auto"/>
            <w:noWrap/>
            <w:vAlign w:val="bottom"/>
            <w:hideMark/>
          </w:tcPr>
          <w:p w14:paraId="42C5F714" w14:textId="77777777" w:rsidR="00656FC2" w:rsidRPr="002A61AA" w:rsidRDefault="00656FC2" w:rsidP="00656FC2">
            <w:pPr>
              <w:jc w:val="right"/>
              <w:rPr>
                <w:sz w:val="18"/>
                <w:szCs w:val="18"/>
                <w:lang w:val="en-US" w:eastAsia="en-US"/>
              </w:rPr>
            </w:pPr>
            <w:r w:rsidRPr="002A61AA">
              <w:rPr>
                <w:sz w:val="18"/>
                <w:szCs w:val="18"/>
                <w:lang w:val="en-US" w:eastAsia="en-US"/>
              </w:rPr>
              <w:t xml:space="preserve">26   </w:t>
            </w:r>
          </w:p>
        </w:tc>
        <w:tc>
          <w:tcPr>
            <w:tcW w:w="1408" w:type="dxa"/>
            <w:tcBorders>
              <w:top w:val="nil"/>
              <w:left w:val="nil"/>
              <w:bottom w:val="single" w:sz="4" w:space="0" w:color="auto"/>
              <w:right w:val="single" w:sz="4" w:space="0" w:color="auto"/>
            </w:tcBorders>
            <w:shd w:val="clear" w:color="auto" w:fill="auto"/>
            <w:noWrap/>
            <w:vAlign w:val="bottom"/>
            <w:hideMark/>
          </w:tcPr>
          <w:p w14:paraId="3FA4A470" w14:textId="77777777" w:rsidR="00656FC2" w:rsidRPr="002A61AA" w:rsidRDefault="00656FC2" w:rsidP="00656FC2">
            <w:pPr>
              <w:jc w:val="right"/>
              <w:rPr>
                <w:sz w:val="18"/>
                <w:szCs w:val="18"/>
                <w:lang w:val="en-US" w:eastAsia="en-US"/>
              </w:rPr>
            </w:pPr>
            <w:r w:rsidRPr="002A61AA">
              <w:rPr>
                <w:sz w:val="18"/>
                <w:szCs w:val="18"/>
                <w:lang w:val="en-US" w:eastAsia="en-US"/>
              </w:rPr>
              <w:t xml:space="preserve">91   </w:t>
            </w:r>
          </w:p>
        </w:tc>
        <w:tc>
          <w:tcPr>
            <w:tcW w:w="1450" w:type="dxa"/>
            <w:tcBorders>
              <w:top w:val="nil"/>
              <w:left w:val="nil"/>
              <w:bottom w:val="single" w:sz="4" w:space="0" w:color="auto"/>
              <w:right w:val="single" w:sz="4" w:space="0" w:color="auto"/>
            </w:tcBorders>
            <w:shd w:val="clear" w:color="auto" w:fill="auto"/>
            <w:noWrap/>
            <w:vAlign w:val="bottom"/>
            <w:hideMark/>
          </w:tcPr>
          <w:p w14:paraId="2A45454A" w14:textId="77777777" w:rsidR="00656FC2" w:rsidRPr="002A61AA" w:rsidRDefault="00656FC2" w:rsidP="00656FC2">
            <w:pPr>
              <w:jc w:val="right"/>
              <w:rPr>
                <w:sz w:val="18"/>
                <w:szCs w:val="18"/>
                <w:lang w:val="en-US" w:eastAsia="en-US"/>
              </w:rPr>
            </w:pPr>
            <w:r w:rsidRPr="002A61AA">
              <w:rPr>
                <w:sz w:val="18"/>
                <w:szCs w:val="18"/>
                <w:lang w:val="en-US" w:eastAsia="en-US"/>
              </w:rPr>
              <w:t xml:space="preserve">85   </w:t>
            </w:r>
          </w:p>
        </w:tc>
        <w:tc>
          <w:tcPr>
            <w:tcW w:w="1012" w:type="dxa"/>
            <w:tcBorders>
              <w:top w:val="nil"/>
              <w:left w:val="nil"/>
              <w:bottom w:val="single" w:sz="4" w:space="0" w:color="auto"/>
              <w:right w:val="single" w:sz="4" w:space="0" w:color="auto"/>
            </w:tcBorders>
            <w:shd w:val="clear" w:color="auto" w:fill="auto"/>
            <w:noWrap/>
            <w:vAlign w:val="bottom"/>
            <w:hideMark/>
          </w:tcPr>
          <w:p w14:paraId="3E7FF13D" w14:textId="77777777" w:rsidR="00656FC2" w:rsidRPr="002A61AA" w:rsidRDefault="00656FC2" w:rsidP="00656FC2">
            <w:pPr>
              <w:jc w:val="center"/>
              <w:rPr>
                <w:sz w:val="18"/>
                <w:szCs w:val="18"/>
                <w:lang w:val="en-US" w:eastAsia="en-US"/>
              </w:rPr>
            </w:pPr>
            <w:r w:rsidRPr="002A61AA">
              <w:rPr>
                <w:sz w:val="18"/>
                <w:szCs w:val="18"/>
                <w:lang w:val="en-US" w:eastAsia="en-US"/>
              </w:rPr>
              <w:t>321</w:t>
            </w:r>
          </w:p>
        </w:tc>
        <w:tc>
          <w:tcPr>
            <w:tcW w:w="1023" w:type="dxa"/>
            <w:tcBorders>
              <w:top w:val="nil"/>
              <w:left w:val="nil"/>
              <w:bottom w:val="single" w:sz="4" w:space="0" w:color="auto"/>
              <w:right w:val="single" w:sz="8" w:space="0" w:color="auto"/>
            </w:tcBorders>
            <w:shd w:val="clear" w:color="auto" w:fill="auto"/>
            <w:noWrap/>
            <w:vAlign w:val="bottom"/>
            <w:hideMark/>
          </w:tcPr>
          <w:p w14:paraId="4D568454" w14:textId="77777777" w:rsidR="00656FC2" w:rsidRPr="002A61AA" w:rsidRDefault="00656FC2" w:rsidP="00656FC2">
            <w:pPr>
              <w:jc w:val="center"/>
              <w:rPr>
                <w:sz w:val="18"/>
                <w:szCs w:val="18"/>
                <w:lang w:val="en-US" w:eastAsia="en-US"/>
              </w:rPr>
            </w:pPr>
            <w:r w:rsidRPr="002A61AA">
              <w:rPr>
                <w:sz w:val="18"/>
                <w:szCs w:val="18"/>
                <w:lang w:val="en-US" w:eastAsia="en-US"/>
              </w:rPr>
              <w:t>93</w:t>
            </w:r>
          </w:p>
        </w:tc>
      </w:tr>
      <w:tr w:rsidR="00656FC2" w:rsidRPr="00656FC2" w14:paraId="107FC655" w14:textId="77777777" w:rsidTr="00E07EE4">
        <w:trPr>
          <w:trHeight w:val="232"/>
          <w:jc w:val="center"/>
        </w:trPr>
        <w:tc>
          <w:tcPr>
            <w:tcW w:w="808" w:type="dxa"/>
            <w:tcBorders>
              <w:top w:val="nil"/>
              <w:left w:val="single" w:sz="8" w:space="0" w:color="auto"/>
              <w:bottom w:val="single" w:sz="8" w:space="0" w:color="auto"/>
              <w:right w:val="single" w:sz="4" w:space="0" w:color="auto"/>
            </w:tcBorders>
            <w:shd w:val="clear" w:color="auto" w:fill="auto"/>
            <w:noWrap/>
            <w:vAlign w:val="bottom"/>
            <w:hideMark/>
          </w:tcPr>
          <w:p w14:paraId="51EBDF9B" w14:textId="77777777" w:rsidR="00656FC2" w:rsidRPr="002A61AA" w:rsidRDefault="00656FC2" w:rsidP="00656FC2">
            <w:pPr>
              <w:rPr>
                <w:sz w:val="18"/>
                <w:szCs w:val="18"/>
                <w:lang w:val="en-US" w:eastAsia="en-US"/>
              </w:rPr>
            </w:pPr>
            <w:r w:rsidRPr="002A61AA">
              <w:rPr>
                <w:sz w:val="18"/>
                <w:szCs w:val="18"/>
                <w:lang w:val="en-US" w:eastAsia="en-US"/>
              </w:rPr>
              <w:t> </w:t>
            </w:r>
          </w:p>
        </w:tc>
        <w:tc>
          <w:tcPr>
            <w:tcW w:w="2859" w:type="dxa"/>
            <w:tcBorders>
              <w:top w:val="nil"/>
              <w:left w:val="nil"/>
              <w:bottom w:val="single" w:sz="8" w:space="0" w:color="auto"/>
              <w:right w:val="nil"/>
            </w:tcBorders>
            <w:shd w:val="clear" w:color="auto" w:fill="auto"/>
            <w:noWrap/>
            <w:vAlign w:val="bottom"/>
            <w:hideMark/>
          </w:tcPr>
          <w:p w14:paraId="60EE108D" w14:textId="77777777" w:rsidR="00656FC2" w:rsidRPr="002A61AA" w:rsidRDefault="00656FC2" w:rsidP="00656FC2">
            <w:pPr>
              <w:rPr>
                <w:sz w:val="18"/>
                <w:szCs w:val="18"/>
                <w:lang w:val="en-US" w:eastAsia="en-US"/>
              </w:rPr>
            </w:pPr>
            <w:r w:rsidRPr="002A61AA">
              <w:rPr>
                <w:sz w:val="18"/>
                <w:szCs w:val="18"/>
                <w:lang w:val="en-US" w:eastAsia="en-US"/>
              </w:rPr>
              <w:t xml:space="preserve">  в) Транзит</w:t>
            </w:r>
          </w:p>
        </w:tc>
        <w:tc>
          <w:tcPr>
            <w:tcW w:w="1259" w:type="dxa"/>
            <w:vMerge/>
            <w:tcBorders>
              <w:top w:val="nil"/>
              <w:left w:val="single" w:sz="4" w:space="0" w:color="auto"/>
              <w:bottom w:val="single" w:sz="8" w:space="0" w:color="000000"/>
              <w:right w:val="single" w:sz="4" w:space="0" w:color="auto"/>
            </w:tcBorders>
            <w:vAlign w:val="center"/>
            <w:hideMark/>
          </w:tcPr>
          <w:p w14:paraId="27FDE9DC" w14:textId="77777777" w:rsidR="00656FC2" w:rsidRPr="002A61AA" w:rsidRDefault="00656FC2" w:rsidP="00656FC2">
            <w:pPr>
              <w:rPr>
                <w:b/>
                <w:bCs/>
                <w:i/>
                <w:iCs/>
                <w:sz w:val="18"/>
                <w:szCs w:val="18"/>
                <w:lang w:val="en-US" w:eastAsia="en-US"/>
              </w:rPr>
            </w:pPr>
          </w:p>
        </w:tc>
        <w:tc>
          <w:tcPr>
            <w:tcW w:w="1429" w:type="dxa"/>
            <w:tcBorders>
              <w:top w:val="nil"/>
              <w:left w:val="nil"/>
              <w:bottom w:val="single" w:sz="8" w:space="0" w:color="auto"/>
              <w:right w:val="single" w:sz="4" w:space="0" w:color="auto"/>
            </w:tcBorders>
            <w:shd w:val="clear" w:color="auto" w:fill="auto"/>
            <w:noWrap/>
            <w:vAlign w:val="bottom"/>
            <w:hideMark/>
          </w:tcPr>
          <w:p w14:paraId="53016155" w14:textId="77777777" w:rsidR="00656FC2" w:rsidRPr="002A61AA" w:rsidRDefault="00656FC2" w:rsidP="00656FC2">
            <w:pPr>
              <w:jc w:val="right"/>
              <w:rPr>
                <w:sz w:val="18"/>
                <w:szCs w:val="18"/>
                <w:lang w:val="en-US" w:eastAsia="en-US"/>
              </w:rPr>
            </w:pPr>
            <w:r w:rsidRPr="002A61AA">
              <w:rPr>
                <w:sz w:val="18"/>
                <w:szCs w:val="18"/>
                <w:lang w:val="en-US" w:eastAsia="en-US"/>
              </w:rPr>
              <w:t xml:space="preserve">55   </w:t>
            </w:r>
          </w:p>
        </w:tc>
        <w:tc>
          <w:tcPr>
            <w:tcW w:w="1408" w:type="dxa"/>
            <w:tcBorders>
              <w:top w:val="nil"/>
              <w:left w:val="nil"/>
              <w:bottom w:val="single" w:sz="8" w:space="0" w:color="auto"/>
              <w:right w:val="single" w:sz="4" w:space="0" w:color="auto"/>
            </w:tcBorders>
            <w:shd w:val="clear" w:color="auto" w:fill="auto"/>
            <w:noWrap/>
            <w:vAlign w:val="bottom"/>
            <w:hideMark/>
          </w:tcPr>
          <w:p w14:paraId="76FFCD7F" w14:textId="77777777" w:rsidR="00656FC2" w:rsidRPr="002A61AA" w:rsidRDefault="00656FC2" w:rsidP="00656FC2">
            <w:pPr>
              <w:jc w:val="right"/>
              <w:rPr>
                <w:sz w:val="18"/>
                <w:szCs w:val="18"/>
                <w:lang w:val="en-US" w:eastAsia="en-US"/>
              </w:rPr>
            </w:pPr>
            <w:r w:rsidRPr="002A61AA">
              <w:rPr>
                <w:sz w:val="18"/>
                <w:szCs w:val="18"/>
                <w:lang w:val="en-US" w:eastAsia="en-US"/>
              </w:rPr>
              <w:t xml:space="preserve">57   </w:t>
            </w:r>
          </w:p>
        </w:tc>
        <w:tc>
          <w:tcPr>
            <w:tcW w:w="1450" w:type="dxa"/>
            <w:tcBorders>
              <w:top w:val="nil"/>
              <w:left w:val="nil"/>
              <w:bottom w:val="single" w:sz="8" w:space="0" w:color="auto"/>
              <w:right w:val="single" w:sz="4" w:space="0" w:color="auto"/>
            </w:tcBorders>
            <w:shd w:val="clear" w:color="auto" w:fill="auto"/>
            <w:noWrap/>
            <w:vAlign w:val="bottom"/>
            <w:hideMark/>
          </w:tcPr>
          <w:p w14:paraId="4E7B7640" w14:textId="77777777" w:rsidR="00656FC2" w:rsidRPr="002A61AA" w:rsidRDefault="00656FC2" w:rsidP="00656FC2">
            <w:pPr>
              <w:jc w:val="right"/>
              <w:rPr>
                <w:sz w:val="18"/>
                <w:szCs w:val="18"/>
                <w:lang w:val="en-US" w:eastAsia="en-US"/>
              </w:rPr>
            </w:pPr>
            <w:r w:rsidRPr="002A61AA">
              <w:rPr>
                <w:sz w:val="18"/>
                <w:szCs w:val="18"/>
                <w:lang w:val="en-US" w:eastAsia="en-US"/>
              </w:rPr>
              <w:t xml:space="preserve">59   </w:t>
            </w:r>
          </w:p>
        </w:tc>
        <w:tc>
          <w:tcPr>
            <w:tcW w:w="1012" w:type="dxa"/>
            <w:tcBorders>
              <w:top w:val="nil"/>
              <w:left w:val="nil"/>
              <w:bottom w:val="single" w:sz="8" w:space="0" w:color="auto"/>
              <w:right w:val="single" w:sz="4" w:space="0" w:color="auto"/>
            </w:tcBorders>
            <w:shd w:val="clear" w:color="auto" w:fill="auto"/>
            <w:noWrap/>
            <w:vAlign w:val="bottom"/>
            <w:hideMark/>
          </w:tcPr>
          <w:p w14:paraId="71744B7D" w14:textId="77777777" w:rsidR="00656FC2" w:rsidRPr="002A61AA" w:rsidRDefault="00656FC2" w:rsidP="00656FC2">
            <w:pPr>
              <w:jc w:val="center"/>
              <w:rPr>
                <w:sz w:val="18"/>
                <w:szCs w:val="18"/>
                <w:lang w:val="en-US" w:eastAsia="en-US"/>
              </w:rPr>
            </w:pPr>
            <w:r w:rsidRPr="002A61AA">
              <w:rPr>
                <w:sz w:val="18"/>
                <w:szCs w:val="18"/>
                <w:lang w:val="en-US" w:eastAsia="en-US"/>
              </w:rPr>
              <w:t>108</w:t>
            </w:r>
          </w:p>
        </w:tc>
        <w:tc>
          <w:tcPr>
            <w:tcW w:w="1023" w:type="dxa"/>
            <w:tcBorders>
              <w:top w:val="nil"/>
              <w:left w:val="nil"/>
              <w:bottom w:val="single" w:sz="8" w:space="0" w:color="auto"/>
              <w:right w:val="single" w:sz="8" w:space="0" w:color="auto"/>
            </w:tcBorders>
            <w:shd w:val="clear" w:color="auto" w:fill="auto"/>
            <w:noWrap/>
            <w:vAlign w:val="bottom"/>
            <w:hideMark/>
          </w:tcPr>
          <w:p w14:paraId="1580FD3D" w14:textId="77777777" w:rsidR="00656FC2" w:rsidRPr="002A61AA" w:rsidRDefault="00656FC2" w:rsidP="00656FC2">
            <w:pPr>
              <w:jc w:val="center"/>
              <w:rPr>
                <w:sz w:val="18"/>
                <w:szCs w:val="18"/>
                <w:lang w:val="en-US" w:eastAsia="en-US"/>
              </w:rPr>
            </w:pPr>
            <w:r w:rsidRPr="002A61AA">
              <w:rPr>
                <w:sz w:val="18"/>
                <w:szCs w:val="18"/>
                <w:lang w:val="en-US" w:eastAsia="en-US"/>
              </w:rPr>
              <w:t>104</w:t>
            </w:r>
          </w:p>
        </w:tc>
      </w:tr>
    </w:tbl>
    <w:p w14:paraId="2C8FD489" w14:textId="1B23F311" w:rsidR="00282600" w:rsidRDefault="00841E90" w:rsidP="00282600">
      <w:pPr>
        <w:jc w:val="center"/>
        <w:rPr>
          <w:b/>
          <w:i/>
          <w:sz w:val="20"/>
          <w:szCs w:val="20"/>
        </w:rPr>
      </w:pPr>
      <w:r w:rsidRPr="00656FC2">
        <w:rPr>
          <w:b/>
          <w:i/>
          <w:sz w:val="20"/>
          <w:szCs w:val="20"/>
        </w:rPr>
        <w:t xml:space="preserve">Табела </w:t>
      </w:r>
      <w:r w:rsidR="00950BA8" w:rsidRPr="00656FC2">
        <w:rPr>
          <w:b/>
          <w:i/>
          <w:sz w:val="20"/>
          <w:szCs w:val="20"/>
          <w:lang w:val="en-US"/>
        </w:rPr>
        <w:t>2</w:t>
      </w:r>
      <w:r w:rsidR="00282600" w:rsidRPr="00656FC2">
        <w:rPr>
          <w:b/>
          <w:i/>
          <w:sz w:val="20"/>
          <w:szCs w:val="20"/>
        </w:rPr>
        <w:t>. Физички обим рада  Жељезница Р</w:t>
      </w:r>
      <w:r w:rsidR="00055AA5" w:rsidRPr="00656FC2">
        <w:rPr>
          <w:b/>
          <w:i/>
          <w:sz w:val="20"/>
          <w:szCs w:val="20"/>
          <w:lang w:val="sr-Cyrl-RS"/>
        </w:rPr>
        <w:t>епублике Српске</w:t>
      </w:r>
      <w:r w:rsidR="00282600" w:rsidRPr="00656FC2">
        <w:rPr>
          <w:b/>
          <w:i/>
          <w:sz w:val="20"/>
          <w:szCs w:val="20"/>
        </w:rPr>
        <w:t xml:space="preserve"> у робном саобраћају</w:t>
      </w:r>
    </w:p>
    <w:p w14:paraId="4D309AE2" w14:textId="77777777" w:rsidR="00E07EE4" w:rsidRDefault="00E07EE4" w:rsidP="00282600">
      <w:pPr>
        <w:jc w:val="center"/>
        <w:rPr>
          <w:b/>
          <w:i/>
          <w:sz w:val="20"/>
          <w:szCs w:val="20"/>
        </w:rPr>
      </w:pPr>
    </w:p>
    <w:tbl>
      <w:tblPr>
        <w:tblW w:w="11253" w:type="dxa"/>
        <w:jc w:val="center"/>
        <w:tblLook w:val="04A0" w:firstRow="1" w:lastRow="0" w:firstColumn="1" w:lastColumn="0" w:noHBand="0" w:noVBand="1"/>
      </w:tblPr>
      <w:tblGrid>
        <w:gridCol w:w="999"/>
        <w:gridCol w:w="768"/>
        <w:gridCol w:w="768"/>
        <w:gridCol w:w="768"/>
        <w:gridCol w:w="768"/>
        <w:gridCol w:w="768"/>
        <w:gridCol w:w="768"/>
        <w:gridCol w:w="768"/>
        <w:gridCol w:w="768"/>
        <w:gridCol w:w="768"/>
        <w:gridCol w:w="768"/>
        <w:gridCol w:w="768"/>
        <w:gridCol w:w="768"/>
        <w:gridCol w:w="1038"/>
      </w:tblGrid>
      <w:tr w:rsidR="009B73F3" w:rsidRPr="009B73F3" w14:paraId="2108A876" w14:textId="77777777" w:rsidTr="009B73F3">
        <w:trPr>
          <w:trHeight w:val="88"/>
          <w:jc w:val="center"/>
        </w:trPr>
        <w:tc>
          <w:tcPr>
            <w:tcW w:w="999" w:type="dxa"/>
            <w:tcBorders>
              <w:top w:val="single" w:sz="8" w:space="0" w:color="auto"/>
              <w:left w:val="single" w:sz="8" w:space="0" w:color="auto"/>
              <w:bottom w:val="double" w:sz="6" w:space="0" w:color="auto"/>
              <w:right w:val="single" w:sz="8" w:space="0" w:color="auto"/>
            </w:tcBorders>
            <w:shd w:val="clear" w:color="000000" w:fill="D9D9D9"/>
            <w:vAlign w:val="center"/>
            <w:hideMark/>
          </w:tcPr>
          <w:p w14:paraId="25A22F93" w14:textId="77777777" w:rsidR="00E07EE4" w:rsidRPr="009B73F3" w:rsidRDefault="00E07EE4" w:rsidP="00FC256B">
            <w:pPr>
              <w:jc w:val="center"/>
              <w:rPr>
                <w:b/>
                <w:bCs/>
                <w:color w:val="000000"/>
                <w:sz w:val="16"/>
                <w:szCs w:val="16"/>
                <w:lang w:val="en-US" w:eastAsia="en-US"/>
              </w:rPr>
            </w:pPr>
            <w:r w:rsidRPr="009B73F3">
              <w:rPr>
                <w:b/>
                <w:bCs/>
                <w:color w:val="000000"/>
                <w:sz w:val="16"/>
                <w:szCs w:val="16"/>
                <w:lang w:val="en-US" w:eastAsia="en-US"/>
              </w:rPr>
              <w:t>Опис</w:t>
            </w:r>
          </w:p>
        </w:tc>
        <w:tc>
          <w:tcPr>
            <w:tcW w:w="768" w:type="dxa"/>
            <w:tcBorders>
              <w:top w:val="single" w:sz="8" w:space="0" w:color="auto"/>
              <w:left w:val="nil"/>
              <w:bottom w:val="double" w:sz="6" w:space="0" w:color="auto"/>
              <w:right w:val="single" w:sz="4" w:space="0" w:color="auto"/>
            </w:tcBorders>
            <w:shd w:val="clear" w:color="000000" w:fill="D9D9D9"/>
            <w:noWrap/>
            <w:vAlign w:val="center"/>
            <w:hideMark/>
          </w:tcPr>
          <w:p w14:paraId="5A07E51B" w14:textId="77777777" w:rsidR="00E07EE4" w:rsidRPr="009B73F3" w:rsidRDefault="00E07EE4" w:rsidP="00FC256B">
            <w:pPr>
              <w:jc w:val="center"/>
              <w:rPr>
                <w:b/>
                <w:bCs/>
                <w:color w:val="000000"/>
                <w:sz w:val="16"/>
                <w:szCs w:val="16"/>
                <w:lang w:val="en-US" w:eastAsia="en-US"/>
              </w:rPr>
            </w:pPr>
            <w:r w:rsidRPr="009B73F3">
              <w:rPr>
                <w:b/>
                <w:bCs/>
                <w:color w:val="000000"/>
                <w:sz w:val="16"/>
                <w:szCs w:val="16"/>
                <w:lang w:val="en-US" w:eastAsia="en-US"/>
              </w:rPr>
              <w:t>I</w:t>
            </w:r>
          </w:p>
        </w:tc>
        <w:tc>
          <w:tcPr>
            <w:tcW w:w="768" w:type="dxa"/>
            <w:tcBorders>
              <w:top w:val="single" w:sz="8" w:space="0" w:color="auto"/>
              <w:left w:val="nil"/>
              <w:bottom w:val="double" w:sz="6" w:space="0" w:color="auto"/>
              <w:right w:val="single" w:sz="4" w:space="0" w:color="auto"/>
            </w:tcBorders>
            <w:shd w:val="clear" w:color="000000" w:fill="D9D9D9"/>
            <w:noWrap/>
            <w:vAlign w:val="center"/>
            <w:hideMark/>
          </w:tcPr>
          <w:p w14:paraId="7BED1A51" w14:textId="77777777" w:rsidR="00E07EE4" w:rsidRPr="009B73F3" w:rsidRDefault="00E07EE4" w:rsidP="00FC256B">
            <w:pPr>
              <w:jc w:val="center"/>
              <w:rPr>
                <w:b/>
                <w:bCs/>
                <w:color w:val="000000"/>
                <w:sz w:val="16"/>
                <w:szCs w:val="16"/>
                <w:lang w:val="en-US" w:eastAsia="en-US"/>
              </w:rPr>
            </w:pPr>
            <w:r w:rsidRPr="009B73F3">
              <w:rPr>
                <w:b/>
                <w:bCs/>
                <w:color w:val="000000"/>
                <w:sz w:val="16"/>
                <w:szCs w:val="16"/>
                <w:lang w:val="en-US" w:eastAsia="en-US"/>
              </w:rPr>
              <w:t>II</w:t>
            </w:r>
          </w:p>
        </w:tc>
        <w:tc>
          <w:tcPr>
            <w:tcW w:w="768" w:type="dxa"/>
            <w:tcBorders>
              <w:top w:val="single" w:sz="8" w:space="0" w:color="auto"/>
              <w:left w:val="nil"/>
              <w:bottom w:val="double" w:sz="6" w:space="0" w:color="auto"/>
              <w:right w:val="single" w:sz="4" w:space="0" w:color="auto"/>
            </w:tcBorders>
            <w:shd w:val="clear" w:color="000000" w:fill="D9D9D9"/>
            <w:noWrap/>
            <w:vAlign w:val="center"/>
            <w:hideMark/>
          </w:tcPr>
          <w:p w14:paraId="521789A4" w14:textId="77777777" w:rsidR="00E07EE4" w:rsidRPr="009B73F3" w:rsidRDefault="00E07EE4" w:rsidP="00FC256B">
            <w:pPr>
              <w:jc w:val="center"/>
              <w:rPr>
                <w:b/>
                <w:bCs/>
                <w:color w:val="000000"/>
                <w:sz w:val="16"/>
                <w:szCs w:val="16"/>
                <w:lang w:val="en-US" w:eastAsia="en-US"/>
              </w:rPr>
            </w:pPr>
            <w:r w:rsidRPr="009B73F3">
              <w:rPr>
                <w:b/>
                <w:bCs/>
                <w:color w:val="000000"/>
                <w:sz w:val="16"/>
                <w:szCs w:val="16"/>
                <w:lang w:val="en-US" w:eastAsia="en-US"/>
              </w:rPr>
              <w:t>III</w:t>
            </w:r>
          </w:p>
        </w:tc>
        <w:tc>
          <w:tcPr>
            <w:tcW w:w="768" w:type="dxa"/>
            <w:tcBorders>
              <w:top w:val="single" w:sz="8" w:space="0" w:color="auto"/>
              <w:left w:val="nil"/>
              <w:bottom w:val="double" w:sz="6" w:space="0" w:color="auto"/>
              <w:right w:val="single" w:sz="4" w:space="0" w:color="auto"/>
            </w:tcBorders>
            <w:shd w:val="clear" w:color="000000" w:fill="D9D9D9"/>
            <w:noWrap/>
            <w:vAlign w:val="center"/>
            <w:hideMark/>
          </w:tcPr>
          <w:p w14:paraId="6C0827ED" w14:textId="77777777" w:rsidR="00E07EE4" w:rsidRPr="009B73F3" w:rsidRDefault="00E07EE4" w:rsidP="00FC256B">
            <w:pPr>
              <w:jc w:val="center"/>
              <w:rPr>
                <w:b/>
                <w:bCs/>
                <w:color w:val="000000"/>
                <w:sz w:val="16"/>
                <w:szCs w:val="16"/>
                <w:lang w:val="en-US" w:eastAsia="en-US"/>
              </w:rPr>
            </w:pPr>
            <w:r w:rsidRPr="009B73F3">
              <w:rPr>
                <w:b/>
                <w:bCs/>
                <w:color w:val="000000"/>
                <w:sz w:val="16"/>
                <w:szCs w:val="16"/>
                <w:lang w:val="en-US" w:eastAsia="en-US"/>
              </w:rPr>
              <w:t>IV</w:t>
            </w:r>
          </w:p>
        </w:tc>
        <w:tc>
          <w:tcPr>
            <w:tcW w:w="768" w:type="dxa"/>
            <w:tcBorders>
              <w:top w:val="single" w:sz="8" w:space="0" w:color="auto"/>
              <w:left w:val="nil"/>
              <w:bottom w:val="double" w:sz="6" w:space="0" w:color="auto"/>
              <w:right w:val="single" w:sz="4" w:space="0" w:color="auto"/>
            </w:tcBorders>
            <w:shd w:val="clear" w:color="000000" w:fill="D9D9D9"/>
            <w:noWrap/>
            <w:vAlign w:val="center"/>
            <w:hideMark/>
          </w:tcPr>
          <w:p w14:paraId="0FF096A7" w14:textId="77777777" w:rsidR="00E07EE4" w:rsidRPr="009B73F3" w:rsidRDefault="00E07EE4" w:rsidP="00FC256B">
            <w:pPr>
              <w:jc w:val="center"/>
              <w:rPr>
                <w:b/>
                <w:bCs/>
                <w:color w:val="000000"/>
                <w:sz w:val="16"/>
                <w:szCs w:val="16"/>
                <w:lang w:val="en-US" w:eastAsia="en-US"/>
              </w:rPr>
            </w:pPr>
            <w:r w:rsidRPr="009B73F3">
              <w:rPr>
                <w:b/>
                <w:bCs/>
                <w:color w:val="000000"/>
                <w:sz w:val="16"/>
                <w:szCs w:val="16"/>
                <w:lang w:val="en-US" w:eastAsia="en-US"/>
              </w:rPr>
              <w:t>V</w:t>
            </w:r>
          </w:p>
        </w:tc>
        <w:tc>
          <w:tcPr>
            <w:tcW w:w="768" w:type="dxa"/>
            <w:tcBorders>
              <w:top w:val="single" w:sz="8" w:space="0" w:color="auto"/>
              <w:left w:val="nil"/>
              <w:bottom w:val="double" w:sz="6" w:space="0" w:color="auto"/>
              <w:right w:val="single" w:sz="4" w:space="0" w:color="auto"/>
            </w:tcBorders>
            <w:shd w:val="clear" w:color="000000" w:fill="D9D9D9"/>
            <w:noWrap/>
            <w:vAlign w:val="center"/>
            <w:hideMark/>
          </w:tcPr>
          <w:p w14:paraId="1BD03958" w14:textId="77777777" w:rsidR="00E07EE4" w:rsidRPr="009B73F3" w:rsidRDefault="00E07EE4" w:rsidP="00FC256B">
            <w:pPr>
              <w:jc w:val="center"/>
              <w:rPr>
                <w:b/>
                <w:bCs/>
                <w:color w:val="000000"/>
                <w:sz w:val="16"/>
                <w:szCs w:val="16"/>
                <w:lang w:val="en-US" w:eastAsia="en-US"/>
              </w:rPr>
            </w:pPr>
            <w:r w:rsidRPr="009B73F3">
              <w:rPr>
                <w:b/>
                <w:bCs/>
                <w:color w:val="000000"/>
                <w:sz w:val="16"/>
                <w:szCs w:val="16"/>
                <w:lang w:val="en-US" w:eastAsia="en-US"/>
              </w:rPr>
              <w:t>VI</w:t>
            </w:r>
          </w:p>
        </w:tc>
        <w:tc>
          <w:tcPr>
            <w:tcW w:w="768" w:type="dxa"/>
            <w:tcBorders>
              <w:top w:val="single" w:sz="8" w:space="0" w:color="auto"/>
              <w:left w:val="nil"/>
              <w:bottom w:val="double" w:sz="6" w:space="0" w:color="auto"/>
              <w:right w:val="single" w:sz="4" w:space="0" w:color="auto"/>
            </w:tcBorders>
            <w:shd w:val="clear" w:color="000000" w:fill="D9D9D9"/>
            <w:noWrap/>
            <w:vAlign w:val="center"/>
            <w:hideMark/>
          </w:tcPr>
          <w:p w14:paraId="1E34B30C" w14:textId="77777777" w:rsidR="00E07EE4" w:rsidRPr="009B73F3" w:rsidRDefault="00E07EE4" w:rsidP="00FC256B">
            <w:pPr>
              <w:jc w:val="center"/>
              <w:rPr>
                <w:b/>
                <w:bCs/>
                <w:color w:val="000000"/>
                <w:sz w:val="16"/>
                <w:szCs w:val="16"/>
                <w:lang w:val="en-US" w:eastAsia="en-US"/>
              </w:rPr>
            </w:pPr>
            <w:r w:rsidRPr="009B73F3">
              <w:rPr>
                <w:b/>
                <w:bCs/>
                <w:color w:val="000000"/>
                <w:sz w:val="16"/>
                <w:szCs w:val="16"/>
                <w:lang w:val="en-US" w:eastAsia="en-US"/>
              </w:rPr>
              <w:t>VII</w:t>
            </w:r>
          </w:p>
        </w:tc>
        <w:tc>
          <w:tcPr>
            <w:tcW w:w="768" w:type="dxa"/>
            <w:tcBorders>
              <w:top w:val="single" w:sz="8" w:space="0" w:color="auto"/>
              <w:left w:val="nil"/>
              <w:bottom w:val="double" w:sz="6" w:space="0" w:color="auto"/>
              <w:right w:val="single" w:sz="4" w:space="0" w:color="auto"/>
            </w:tcBorders>
            <w:shd w:val="clear" w:color="000000" w:fill="D9D9D9"/>
            <w:noWrap/>
            <w:vAlign w:val="center"/>
            <w:hideMark/>
          </w:tcPr>
          <w:p w14:paraId="66C5912C" w14:textId="77777777" w:rsidR="00E07EE4" w:rsidRPr="009B73F3" w:rsidRDefault="00E07EE4" w:rsidP="00FC256B">
            <w:pPr>
              <w:jc w:val="center"/>
              <w:rPr>
                <w:b/>
                <w:bCs/>
                <w:color w:val="000000"/>
                <w:sz w:val="16"/>
                <w:szCs w:val="16"/>
                <w:lang w:val="en-US" w:eastAsia="en-US"/>
              </w:rPr>
            </w:pPr>
            <w:r w:rsidRPr="009B73F3">
              <w:rPr>
                <w:b/>
                <w:bCs/>
                <w:color w:val="000000"/>
                <w:sz w:val="16"/>
                <w:szCs w:val="16"/>
                <w:lang w:val="en-US" w:eastAsia="en-US"/>
              </w:rPr>
              <w:t>VIII</w:t>
            </w:r>
          </w:p>
        </w:tc>
        <w:tc>
          <w:tcPr>
            <w:tcW w:w="768" w:type="dxa"/>
            <w:tcBorders>
              <w:top w:val="single" w:sz="8" w:space="0" w:color="auto"/>
              <w:left w:val="nil"/>
              <w:bottom w:val="double" w:sz="6" w:space="0" w:color="auto"/>
              <w:right w:val="single" w:sz="4" w:space="0" w:color="auto"/>
            </w:tcBorders>
            <w:shd w:val="clear" w:color="000000" w:fill="D9D9D9"/>
            <w:noWrap/>
            <w:vAlign w:val="center"/>
            <w:hideMark/>
          </w:tcPr>
          <w:p w14:paraId="445F3F91" w14:textId="77777777" w:rsidR="00E07EE4" w:rsidRPr="009B73F3" w:rsidRDefault="00E07EE4" w:rsidP="00FC256B">
            <w:pPr>
              <w:jc w:val="center"/>
              <w:rPr>
                <w:b/>
                <w:bCs/>
                <w:color w:val="000000"/>
                <w:sz w:val="16"/>
                <w:szCs w:val="16"/>
                <w:lang w:val="en-US" w:eastAsia="en-US"/>
              </w:rPr>
            </w:pPr>
            <w:r w:rsidRPr="009B73F3">
              <w:rPr>
                <w:b/>
                <w:bCs/>
                <w:color w:val="000000"/>
                <w:sz w:val="16"/>
                <w:szCs w:val="16"/>
                <w:lang w:val="en-US" w:eastAsia="en-US"/>
              </w:rPr>
              <w:t>IX</w:t>
            </w:r>
          </w:p>
        </w:tc>
        <w:tc>
          <w:tcPr>
            <w:tcW w:w="768" w:type="dxa"/>
            <w:tcBorders>
              <w:top w:val="single" w:sz="8" w:space="0" w:color="auto"/>
              <w:left w:val="nil"/>
              <w:bottom w:val="double" w:sz="6" w:space="0" w:color="auto"/>
              <w:right w:val="single" w:sz="4" w:space="0" w:color="auto"/>
            </w:tcBorders>
            <w:shd w:val="clear" w:color="000000" w:fill="D9D9D9"/>
            <w:noWrap/>
            <w:vAlign w:val="center"/>
            <w:hideMark/>
          </w:tcPr>
          <w:p w14:paraId="15167DD0" w14:textId="77777777" w:rsidR="00E07EE4" w:rsidRPr="009B73F3" w:rsidRDefault="00E07EE4" w:rsidP="00FC256B">
            <w:pPr>
              <w:jc w:val="center"/>
              <w:rPr>
                <w:b/>
                <w:bCs/>
                <w:color w:val="000000"/>
                <w:sz w:val="16"/>
                <w:szCs w:val="16"/>
                <w:lang w:val="en-US" w:eastAsia="en-US"/>
              </w:rPr>
            </w:pPr>
            <w:r w:rsidRPr="009B73F3">
              <w:rPr>
                <w:b/>
                <w:bCs/>
                <w:color w:val="000000"/>
                <w:sz w:val="16"/>
                <w:szCs w:val="16"/>
                <w:lang w:val="en-US" w:eastAsia="en-US"/>
              </w:rPr>
              <w:t>X</w:t>
            </w:r>
          </w:p>
        </w:tc>
        <w:tc>
          <w:tcPr>
            <w:tcW w:w="768" w:type="dxa"/>
            <w:tcBorders>
              <w:top w:val="single" w:sz="8" w:space="0" w:color="auto"/>
              <w:left w:val="nil"/>
              <w:bottom w:val="double" w:sz="6" w:space="0" w:color="auto"/>
              <w:right w:val="single" w:sz="4" w:space="0" w:color="auto"/>
            </w:tcBorders>
            <w:shd w:val="clear" w:color="000000" w:fill="D9D9D9"/>
            <w:noWrap/>
            <w:vAlign w:val="center"/>
            <w:hideMark/>
          </w:tcPr>
          <w:p w14:paraId="1AE549C4" w14:textId="77777777" w:rsidR="00E07EE4" w:rsidRPr="009B73F3" w:rsidRDefault="00E07EE4" w:rsidP="00FC256B">
            <w:pPr>
              <w:jc w:val="center"/>
              <w:rPr>
                <w:b/>
                <w:bCs/>
                <w:color w:val="000000"/>
                <w:sz w:val="16"/>
                <w:szCs w:val="16"/>
                <w:lang w:val="en-US" w:eastAsia="en-US"/>
              </w:rPr>
            </w:pPr>
            <w:r w:rsidRPr="009B73F3">
              <w:rPr>
                <w:b/>
                <w:bCs/>
                <w:color w:val="000000"/>
                <w:sz w:val="16"/>
                <w:szCs w:val="16"/>
                <w:lang w:val="en-US" w:eastAsia="en-US"/>
              </w:rPr>
              <w:t>XI</w:t>
            </w:r>
          </w:p>
        </w:tc>
        <w:tc>
          <w:tcPr>
            <w:tcW w:w="768" w:type="dxa"/>
            <w:tcBorders>
              <w:top w:val="single" w:sz="8" w:space="0" w:color="auto"/>
              <w:left w:val="nil"/>
              <w:bottom w:val="double" w:sz="6" w:space="0" w:color="auto"/>
              <w:right w:val="nil"/>
            </w:tcBorders>
            <w:shd w:val="clear" w:color="000000" w:fill="D9D9D9"/>
            <w:noWrap/>
            <w:vAlign w:val="center"/>
            <w:hideMark/>
          </w:tcPr>
          <w:p w14:paraId="694B9654" w14:textId="77777777" w:rsidR="00E07EE4" w:rsidRPr="009B73F3" w:rsidRDefault="00E07EE4" w:rsidP="00FC256B">
            <w:pPr>
              <w:jc w:val="center"/>
              <w:rPr>
                <w:b/>
                <w:bCs/>
                <w:color w:val="000000"/>
                <w:sz w:val="16"/>
                <w:szCs w:val="16"/>
                <w:lang w:val="en-US" w:eastAsia="en-US"/>
              </w:rPr>
            </w:pPr>
            <w:r w:rsidRPr="009B73F3">
              <w:rPr>
                <w:b/>
                <w:bCs/>
                <w:color w:val="000000"/>
                <w:sz w:val="16"/>
                <w:szCs w:val="16"/>
                <w:lang w:val="en-US" w:eastAsia="en-US"/>
              </w:rPr>
              <w:t>XII</w:t>
            </w:r>
          </w:p>
        </w:tc>
        <w:tc>
          <w:tcPr>
            <w:tcW w:w="1038" w:type="dxa"/>
            <w:tcBorders>
              <w:top w:val="single" w:sz="8" w:space="0" w:color="auto"/>
              <w:left w:val="single" w:sz="8" w:space="0" w:color="auto"/>
              <w:bottom w:val="double" w:sz="6" w:space="0" w:color="auto"/>
              <w:right w:val="single" w:sz="8" w:space="0" w:color="auto"/>
            </w:tcBorders>
            <w:shd w:val="clear" w:color="000000" w:fill="D9D9D9"/>
            <w:noWrap/>
            <w:vAlign w:val="bottom"/>
            <w:hideMark/>
          </w:tcPr>
          <w:p w14:paraId="13D30237" w14:textId="77777777" w:rsidR="00E07EE4" w:rsidRPr="009B73F3" w:rsidRDefault="00E07EE4" w:rsidP="00FC256B">
            <w:pPr>
              <w:jc w:val="center"/>
              <w:rPr>
                <w:b/>
                <w:bCs/>
                <w:sz w:val="16"/>
                <w:szCs w:val="16"/>
                <w:lang w:val="en-US" w:eastAsia="en-US"/>
              </w:rPr>
            </w:pPr>
            <w:r w:rsidRPr="009B73F3">
              <w:rPr>
                <w:b/>
                <w:bCs/>
                <w:sz w:val="16"/>
                <w:szCs w:val="16"/>
                <w:lang w:val="en-US" w:eastAsia="en-US"/>
              </w:rPr>
              <w:t>УКУПНО:</w:t>
            </w:r>
          </w:p>
        </w:tc>
      </w:tr>
      <w:tr w:rsidR="009B73F3" w:rsidRPr="009B73F3" w14:paraId="20CCDCC9" w14:textId="77777777" w:rsidTr="009B73F3">
        <w:trPr>
          <w:trHeight w:val="260"/>
          <w:jc w:val="center"/>
        </w:trPr>
        <w:tc>
          <w:tcPr>
            <w:tcW w:w="999" w:type="dxa"/>
            <w:tcBorders>
              <w:top w:val="nil"/>
              <w:left w:val="single" w:sz="8" w:space="0" w:color="auto"/>
              <w:bottom w:val="single" w:sz="4" w:space="0" w:color="auto"/>
              <w:right w:val="single" w:sz="8" w:space="0" w:color="auto"/>
            </w:tcBorders>
            <w:shd w:val="clear" w:color="000000" w:fill="D9D9D9"/>
            <w:vAlign w:val="center"/>
            <w:hideMark/>
          </w:tcPr>
          <w:p w14:paraId="64337E59" w14:textId="77777777" w:rsidR="00E07EE4" w:rsidRPr="009B73F3" w:rsidRDefault="00E07EE4" w:rsidP="00FC256B">
            <w:pPr>
              <w:rPr>
                <w:b/>
                <w:bCs/>
                <w:color w:val="000000"/>
                <w:sz w:val="16"/>
                <w:szCs w:val="16"/>
                <w:lang w:val="en-US" w:eastAsia="en-US"/>
              </w:rPr>
            </w:pPr>
            <w:r w:rsidRPr="009B73F3">
              <w:rPr>
                <w:b/>
                <w:bCs/>
                <w:color w:val="000000"/>
                <w:sz w:val="16"/>
                <w:szCs w:val="16"/>
                <w:lang w:val="en-US" w:eastAsia="en-US"/>
              </w:rPr>
              <w:t>Превезене тоне робе у 2021. години</w:t>
            </w:r>
          </w:p>
        </w:tc>
        <w:tc>
          <w:tcPr>
            <w:tcW w:w="768" w:type="dxa"/>
            <w:tcBorders>
              <w:top w:val="nil"/>
              <w:left w:val="nil"/>
              <w:bottom w:val="single" w:sz="4" w:space="0" w:color="auto"/>
              <w:right w:val="single" w:sz="4" w:space="0" w:color="auto"/>
            </w:tcBorders>
            <w:shd w:val="clear" w:color="auto" w:fill="auto"/>
            <w:noWrap/>
            <w:vAlign w:val="center"/>
            <w:hideMark/>
          </w:tcPr>
          <w:p w14:paraId="2683011D" w14:textId="77777777" w:rsidR="00E07EE4" w:rsidRPr="009B73F3" w:rsidRDefault="00E07EE4" w:rsidP="00FC256B">
            <w:pPr>
              <w:jc w:val="center"/>
              <w:rPr>
                <w:color w:val="000000"/>
                <w:sz w:val="16"/>
                <w:szCs w:val="16"/>
                <w:lang w:val="en-US" w:eastAsia="en-US"/>
              </w:rPr>
            </w:pPr>
            <w:r w:rsidRPr="009B73F3">
              <w:rPr>
                <w:color w:val="000000"/>
                <w:sz w:val="16"/>
                <w:szCs w:val="16"/>
                <w:lang w:val="en-US" w:eastAsia="en-US"/>
              </w:rPr>
              <w:t>222.239</w:t>
            </w:r>
          </w:p>
        </w:tc>
        <w:tc>
          <w:tcPr>
            <w:tcW w:w="768" w:type="dxa"/>
            <w:tcBorders>
              <w:top w:val="nil"/>
              <w:left w:val="nil"/>
              <w:bottom w:val="single" w:sz="4" w:space="0" w:color="auto"/>
              <w:right w:val="single" w:sz="4" w:space="0" w:color="auto"/>
            </w:tcBorders>
            <w:shd w:val="clear" w:color="auto" w:fill="auto"/>
            <w:noWrap/>
            <w:vAlign w:val="center"/>
            <w:hideMark/>
          </w:tcPr>
          <w:p w14:paraId="0ACE74C7" w14:textId="77777777" w:rsidR="00E07EE4" w:rsidRPr="009B73F3" w:rsidRDefault="00E07EE4" w:rsidP="00FC256B">
            <w:pPr>
              <w:jc w:val="center"/>
              <w:rPr>
                <w:color w:val="000000"/>
                <w:sz w:val="16"/>
                <w:szCs w:val="16"/>
                <w:lang w:val="en-US" w:eastAsia="en-US"/>
              </w:rPr>
            </w:pPr>
            <w:r w:rsidRPr="009B73F3">
              <w:rPr>
                <w:color w:val="000000"/>
                <w:sz w:val="16"/>
                <w:szCs w:val="16"/>
                <w:lang w:val="en-US" w:eastAsia="en-US"/>
              </w:rPr>
              <w:t>321.612</w:t>
            </w:r>
          </w:p>
        </w:tc>
        <w:tc>
          <w:tcPr>
            <w:tcW w:w="768" w:type="dxa"/>
            <w:tcBorders>
              <w:top w:val="nil"/>
              <w:left w:val="nil"/>
              <w:bottom w:val="single" w:sz="4" w:space="0" w:color="auto"/>
              <w:right w:val="single" w:sz="4" w:space="0" w:color="auto"/>
            </w:tcBorders>
            <w:shd w:val="clear" w:color="auto" w:fill="auto"/>
            <w:noWrap/>
            <w:vAlign w:val="center"/>
            <w:hideMark/>
          </w:tcPr>
          <w:p w14:paraId="2D62B575" w14:textId="77777777" w:rsidR="00E07EE4" w:rsidRPr="009B73F3" w:rsidRDefault="00E07EE4" w:rsidP="00FC256B">
            <w:pPr>
              <w:jc w:val="center"/>
              <w:rPr>
                <w:color w:val="000000"/>
                <w:sz w:val="16"/>
                <w:szCs w:val="16"/>
                <w:lang w:val="en-US" w:eastAsia="en-US"/>
              </w:rPr>
            </w:pPr>
            <w:r w:rsidRPr="009B73F3">
              <w:rPr>
                <w:color w:val="000000"/>
                <w:sz w:val="16"/>
                <w:szCs w:val="16"/>
                <w:lang w:val="en-US" w:eastAsia="en-US"/>
              </w:rPr>
              <w:t>408.445</w:t>
            </w:r>
          </w:p>
        </w:tc>
        <w:tc>
          <w:tcPr>
            <w:tcW w:w="768" w:type="dxa"/>
            <w:tcBorders>
              <w:top w:val="nil"/>
              <w:left w:val="nil"/>
              <w:bottom w:val="single" w:sz="4" w:space="0" w:color="auto"/>
              <w:right w:val="single" w:sz="4" w:space="0" w:color="auto"/>
            </w:tcBorders>
            <w:shd w:val="clear" w:color="auto" w:fill="auto"/>
            <w:noWrap/>
            <w:vAlign w:val="center"/>
            <w:hideMark/>
          </w:tcPr>
          <w:p w14:paraId="3ED82810" w14:textId="77777777" w:rsidR="00E07EE4" w:rsidRPr="009B73F3" w:rsidRDefault="00E07EE4" w:rsidP="00FC256B">
            <w:pPr>
              <w:jc w:val="center"/>
              <w:rPr>
                <w:color w:val="000000"/>
                <w:sz w:val="16"/>
                <w:szCs w:val="16"/>
                <w:lang w:val="en-US" w:eastAsia="en-US"/>
              </w:rPr>
            </w:pPr>
            <w:r w:rsidRPr="009B73F3">
              <w:rPr>
                <w:color w:val="000000"/>
                <w:sz w:val="16"/>
                <w:szCs w:val="16"/>
                <w:lang w:val="en-US" w:eastAsia="en-US"/>
              </w:rPr>
              <w:t>350.264</w:t>
            </w:r>
          </w:p>
        </w:tc>
        <w:tc>
          <w:tcPr>
            <w:tcW w:w="768" w:type="dxa"/>
            <w:tcBorders>
              <w:top w:val="nil"/>
              <w:left w:val="nil"/>
              <w:bottom w:val="single" w:sz="4" w:space="0" w:color="auto"/>
              <w:right w:val="single" w:sz="4" w:space="0" w:color="auto"/>
            </w:tcBorders>
            <w:shd w:val="clear" w:color="auto" w:fill="auto"/>
            <w:noWrap/>
            <w:vAlign w:val="center"/>
            <w:hideMark/>
          </w:tcPr>
          <w:p w14:paraId="0585D07F" w14:textId="77777777" w:rsidR="00E07EE4" w:rsidRPr="009B73F3" w:rsidRDefault="00E07EE4" w:rsidP="00FC256B">
            <w:pPr>
              <w:jc w:val="center"/>
              <w:rPr>
                <w:color w:val="000000"/>
                <w:sz w:val="16"/>
                <w:szCs w:val="16"/>
                <w:lang w:val="en-US" w:eastAsia="en-US"/>
              </w:rPr>
            </w:pPr>
            <w:r w:rsidRPr="009B73F3">
              <w:rPr>
                <w:color w:val="000000"/>
                <w:sz w:val="16"/>
                <w:szCs w:val="16"/>
                <w:lang w:val="en-US" w:eastAsia="en-US"/>
              </w:rPr>
              <w:t>364.019</w:t>
            </w:r>
          </w:p>
        </w:tc>
        <w:tc>
          <w:tcPr>
            <w:tcW w:w="768" w:type="dxa"/>
            <w:tcBorders>
              <w:top w:val="nil"/>
              <w:left w:val="nil"/>
              <w:bottom w:val="single" w:sz="4" w:space="0" w:color="auto"/>
              <w:right w:val="single" w:sz="4" w:space="0" w:color="auto"/>
            </w:tcBorders>
            <w:shd w:val="clear" w:color="auto" w:fill="auto"/>
            <w:noWrap/>
            <w:vAlign w:val="center"/>
            <w:hideMark/>
          </w:tcPr>
          <w:p w14:paraId="799C5413" w14:textId="77777777" w:rsidR="00E07EE4" w:rsidRPr="009B73F3" w:rsidRDefault="00E07EE4" w:rsidP="00FC256B">
            <w:pPr>
              <w:jc w:val="center"/>
              <w:rPr>
                <w:color w:val="000000"/>
                <w:sz w:val="16"/>
                <w:szCs w:val="16"/>
                <w:lang w:val="en-US" w:eastAsia="en-US"/>
              </w:rPr>
            </w:pPr>
            <w:r w:rsidRPr="009B73F3">
              <w:rPr>
                <w:color w:val="000000"/>
                <w:sz w:val="16"/>
                <w:szCs w:val="16"/>
                <w:lang w:val="en-US" w:eastAsia="en-US"/>
              </w:rPr>
              <w:t>412.545</w:t>
            </w:r>
          </w:p>
        </w:tc>
        <w:tc>
          <w:tcPr>
            <w:tcW w:w="768" w:type="dxa"/>
            <w:tcBorders>
              <w:top w:val="nil"/>
              <w:left w:val="nil"/>
              <w:bottom w:val="single" w:sz="4" w:space="0" w:color="auto"/>
              <w:right w:val="single" w:sz="4" w:space="0" w:color="auto"/>
            </w:tcBorders>
            <w:shd w:val="clear" w:color="auto" w:fill="auto"/>
            <w:noWrap/>
            <w:vAlign w:val="center"/>
            <w:hideMark/>
          </w:tcPr>
          <w:p w14:paraId="7D526917" w14:textId="77777777" w:rsidR="00E07EE4" w:rsidRPr="009B73F3" w:rsidRDefault="00E07EE4" w:rsidP="00FC256B">
            <w:pPr>
              <w:jc w:val="center"/>
              <w:rPr>
                <w:color w:val="000000"/>
                <w:sz w:val="16"/>
                <w:szCs w:val="16"/>
                <w:lang w:val="en-US" w:eastAsia="en-US"/>
              </w:rPr>
            </w:pPr>
            <w:r w:rsidRPr="009B73F3">
              <w:rPr>
                <w:color w:val="000000"/>
                <w:sz w:val="16"/>
                <w:szCs w:val="16"/>
                <w:lang w:val="en-US" w:eastAsia="en-US"/>
              </w:rPr>
              <w:t>403.872</w:t>
            </w:r>
          </w:p>
        </w:tc>
        <w:tc>
          <w:tcPr>
            <w:tcW w:w="768" w:type="dxa"/>
            <w:tcBorders>
              <w:top w:val="nil"/>
              <w:left w:val="nil"/>
              <w:bottom w:val="single" w:sz="4" w:space="0" w:color="auto"/>
              <w:right w:val="single" w:sz="4" w:space="0" w:color="auto"/>
            </w:tcBorders>
            <w:shd w:val="clear" w:color="auto" w:fill="auto"/>
            <w:noWrap/>
            <w:vAlign w:val="center"/>
            <w:hideMark/>
          </w:tcPr>
          <w:p w14:paraId="5D9691DD" w14:textId="77777777" w:rsidR="00E07EE4" w:rsidRPr="009B73F3" w:rsidRDefault="00E07EE4" w:rsidP="00FC256B">
            <w:pPr>
              <w:jc w:val="center"/>
              <w:rPr>
                <w:color w:val="000000"/>
                <w:sz w:val="16"/>
                <w:szCs w:val="16"/>
                <w:lang w:val="en-US" w:eastAsia="en-US"/>
              </w:rPr>
            </w:pPr>
            <w:r w:rsidRPr="009B73F3">
              <w:rPr>
                <w:color w:val="000000"/>
                <w:sz w:val="16"/>
                <w:szCs w:val="16"/>
                <w:lang w:val="en-US" w:eastAsia="en-US"/>
              </w:rPr>
              <w:t>393.883</w:t>
            </w:r>
          </w:p>
        </w:tc>
        <w:tc>
          <w:tcPr>
            <w:tcW w:w="768" w:type="dxa"/>
            <w:tcBorders>
              <w:top w:val="nil"/>
              <w:left w:val="nil"/>
              <w:bottom w:val="single" w:sz="4" w:space="0" w:color="auto"/>
              <w:right w:val="single" w:sz="4" w:space="0" w:color="auto"/>
            </w:tcBorders>
            <w:shd w:val="clear" w:color="auto" w:fill="auto"/>
            <w:noWrap/>
            <w:vAlign w:val="center"/>
            <w:hideMark/>
          </w:tcPr>
          <w:p w14:paraId="7466A486" w14:textId="77777777" w:rsidR="00E07EE4" w:rsidRPr="009B73F3" w:rsidRDefault="00E07EE4" w:rsidP="00FC256B">
            <w:pPr>
              <w:jc w:val="center"/>
              <w:rPr>
                <w:color w:val="000000"/>
                <w:sz w:val="16"/>
                <w:szCs w:val="16"/>
                <w:lang w:val="en-US" w:eastAsia="en-US"/>
              </w:rPr>
            </w:pPr>
            <w:r w:rsidRPr="009B73F3">
              <w:rPr>
                <w:color w:val="000000"/>
                <w:sz w:val="16"/>
                <w:szCs w:val="16"/>
                <w:lang w:val="en-US" w:eastAsia="en-US"/>
              </w:rPr>
              <w:t>378.099</w:t>
            </w:r>
          </w:p>
        </w:tc>
        <w:tc>
          <w:tcPr>
            <w:tcW w:w="768" w:type="dxa"/>
            <w:tcBorders>
              <w:top w:val="nil"/>
              <w:left w:val="nil"/>
              <w:bottom w:val="single" w:sz="4" w:space="0" w:color="auto"/>
              <w:right w:val="single" w:sz="4" w:space="0" w:color="auto"/>
            </w:tcBorders>
            <w:shd w:val="clear" w:color="auto" w:fill="auto"/>
            <w:noWrap/>
            <w:vAlign w:val="center"/>
            <w:hideMark/>
          </w:tcPr>
          <w:p w14:paraId="20C28F55" w14:textId="77777777" w:rsidR="00E07EE4" w:rsidRPr="009B73F3" w:rsidRDefault="00E07EE4" w:rsidP="00FC256B">
            <w:pPr>
              <w:jc w:val="center"/>
              <w:rPr>
                <w:color w:val="000000"/>
                <w:sz w:val="16"/>
                <w:szCs w:val="16"/>
                <w:lang w:val="en-US" w:eastAsia="en-US"/>
              </w:rPr>
            </w:pPr>
            <w:r w:rsidRPr="009B73F3">
              <w:rPr>
                <w:color w:val="000000"/>
                <w:sz w:val="16"/>
                <w:szCs w:val="16"/>
                <w:lang w:val="en-US" w:eastAsia="en-US"/>
              </w:rPr>
              <w:t>374.629</w:t>
            </w:r>
          </w:p>
        </w:tc>
        <w:tc>
          <w:tcPr>
            <w:tcW w:w="768" w:type="dxa"/>
            <w:tcBorders>
              <w:top w:val="nil"/>
              <w:left w:val="nil"/>
              <w:bottom w:val="single" w:sz="4" w:space="0" w:color="auto"/>
              <w:right w:val="single" w:sz="4" w:space="0" w:color="auto"/>
            </w:tcBorders>
            <w:shd w:val="clear" w:color="auto" w:fill="auto"/>
            <w:noWrap/>
            <w:vAlign w:val="center"/>
            <w:hideMark/>
          </w:tcPr>
          <w:p w14:paraId="63018406" w14:textId="77777777" w:rsidR="00E07EE4" w:rsidRPr="009B73F3" w:rsidRDefault="00E07EE4" w:rsidP="00FC256B">
            <w:pPr>
              <w:jc w:val="center"/>
              <w:rPr>
                <w:color w:val="000000"/>
                <w:sz w:val="16"/>
                <w:szCs w:val="16"/>
                <w:lang w:val="en-US" w:eastAsia="en-US"/>
              </w:rPr>
            </w:pPr>
            <w:r w:rsidRPr="009B73F3">
              <w:rPr>
                <w:color w:val="000000"/>
                <w:sz w:val="16"/>
                <w:szCs w:val="16"/>
                <w:lang w:val="en-US" w:eastAsia="en-US"/>
              </w:rPr>
              <w:t>367.755</w:t>
            </w:r>
          </w:p>
        </w:tc>
        <w:tc>
          <w:tcPr>
            <w:tcW w:w="768" w:type="dxa"/>
            <w:tcBorders>
              <w:top w:val="nil"/>
              <w:left w:val="nil"/>
              <w:bottom w:val="single" w:sz="4" w:space="0" w:color="auto"/>
              <w:right w:val="nil"/>
            </w:tcBorders>
            <w:shd w:val="clear" w:color="000000" w:fill="FFFFFF"/>
            <w:noWrap/>
            <w:vAlign w:val="center"/>
            <w:hideMark/>
          </w:tcPr>
          <w:p w14:paraId="4C32B358" w14:textId="77777777" w:rsidR="00E07EE4" w:rsidRPr="009B73F3" w:rsidRDefault="00E07EE4" w:rsidP="00FC256B">
            <w:pPr>
              <w:jc w:val="center"/>
              <w:rPr>
                <w:color w:val="000000"/>
                <w:sz w:val="16"/>
                <w:szCs w:val="16"/>
                <w:lang w:val="en-US" w:eastAsia="en-US"/>
              </w:rPr>
            </w:pPr>
            <w:r w:rsidRPr="009B73F3">
              <w:rPr>
                <w:color w:val="000000"/>
                <w:sz w:val="16"/>
                <w:szCs w:val="16"/>
                <w:lang w:val="en-US" w:eastAsia="en-US"/>
              </w:rPr>
              <w:t>387.166</w:t>
            </w:r>
          </w:p>
        </w:tc>
        <w:tc>
          <w:tcPr>
            <w:tcW w:w="1038" w:type="dxa"/>
            <w:tcBorders>
              <w:top w:val="nil"/>
              <w:left w:val="single" w:sz="8" w:space="0" w:color="auto"/>
              <w:bottom w:val="single" w:sz="4" w:space="0" w:color="auto"/>
              <w:right w:val="single" w:sz="8" w:space="0" w:color="auto"/>
            </w:tcBorders>
            <w:shd w:val="clear" w:color="000000" w:fill="D9D9D9"/>
            <w:noWrap/>
            <w:vAlign w:val="center"/>
            <w:hideMark/>
          </w:tcPr>
          <w:p w14:paraId="501716A7" w14:textId="77777777" w:rsidR="00E07EE4" w:rsidRPr="009B73F3" w:rsidRDefault="00E07EE4" w:rsidP="00FC256B">
            <w:pPr>
              <w:jc w:val="center"/>
              <w:rPr>
                <w:b/>
                <w:bCs/>
                <w:sz w:val="16"/>
                <w:szCs w:val="16"/>
                <w:lang w:val="en-US" w:eastAsia="en-US"/>
              </w:rPr>
            </w:pPr>
            <w:r w:rsidRPr="009B73F3">
              <w:rPr>
                <w:b/>
                <w:bCs/>
                <w:sz w:val="16"/>
                <w:szCs w:val="16"/>
                <w:lang w:val="en-US" w:eastAsia="en-US"/>
              </w:rPr>
              <w:t>4.384.526</w:t>
            </w:r>
          </w:p>
        </w:tc>
      </w:tr>
      <w:tr w:rsidR="009B73F3" w:rsidRPr="009B73F3" w14:paraId="2EFA969E" w14:textId="77777777" w:rsidTr="009B73F3">
        <w:trPr>
          <w:trHeight w:val="260"/>
          <w:jc w:val="center"/>
        </w:trPr>
        <w:tc>
          <w:tcPr>
            <w:tcW w:w="999" w:type="dxa"/>
            <w:tcBorders>
              <w:top w:val="nil"/>
              <w:left w:val="single" w:sz="8" w:space="0" w:color="auto"/>
              <w:bottom w:val="single" w:sz="8" w:space="0" w:color="auto"/>
              <w:right w:val="single" w:sz="8" w:space="0" w:color="auto"/>
            </w:tcBorders>
            <w:shd w:val="clear" w:color="000000" w:fill="D9D9D9"/>
            <w:vAlign w:val="center"/>
            <w:hideMark/>
          </w:tcPr>
          <w:p w14:paraId="6E3ED5DF" w14:textId="77777777" w:rsidR="00E07EE4" w:rsidRPr="009B73F3" w:rsidRDefault="00E07EE4" w:rsidP="00FC256B">
            <w:pPr>
              <w:rPr>
                <w:b/>
                <w:bCs/>
                <w:color w:val="000000"/>
                <w:sz w:val="16"/>
                <w:szCs w:val="16"/>
                <w:lang w:val="en-US" w:eastAsia="en-US"/>
              </w:rPr>
            </w:pPr>
            <w:r w:rsidRPr="009B73F3">
              <w:rPr>
                <w:b/>
                <w:bCs/>
                <w:color w:val="000000"/>
                <w:sz w:val="16"/>
                <w:szCs w:val="16"/>
                <w:lang w:val="en-US" w:eastAsia="en-US"/>
              </w:rPr>
              <w:t>Превезене тоне робе у 2022. години</w:t>
            </w:r>
          </w:p>
        </w:tc>
        <w:tc>
          <w:tcPr>
            <w:tcW w:w="768" w:type="dxa"/>
            <w:tcBorders>
              <w:top w:val="nil"/>
              <w:left w:val="nil"/>
              <w:bottom w:val="single" w:sz="8" w:space="0" w:color="auto"/>
              <w:right w:val="single" w:sz="4" w:space="0" w:color="auto"/>
            </w:tcBorders>
            <w:shd w:val="clear" w:color="auto" w:fill="auto"/>
            <w:noWrap/>
            <w:vAlign w:val="center"/>
            <w:hideMark/>
          </w:tcPr>
          <w:p w14:paraId="7B9FB775" w14:textId="77777777" w:rsidR="00E07EE4" w:rsidRPr="009B73F3" w:rsidRDefault="00E07EE4" w:rsidP="00FC256B">
            <w:pPr>
              <w:jc w:val="center"/>
              <w:rPr>
                <w:color w:val="000000"/>
                <w:sz w:val="16"/>
                <w:szCs w:val="16"/>
                <w:lang w:val="en-US" w:eastAsia="en-US"/>
              </w:rPr>
            </w:pPr>
            <w:r w:rsidRPr="009B73F3">
              <w:rPr>
                <w:color w:val="000000"/>
                <w:sz w:val="16"/>
                <w:szCs w:val="16"/>
                <w:lang w:val="en-US" w:eastAsia="en-US"/>
              </w:rPr>
              <w:t>236.863</w:t>
            </w:r>
          </w:p>
        </w:tc>
        <w:tc>
          <w:tcPr>
            <w:tcW w:w="768" w:type="dxa"/>
            <w:tcBorders>
              <w:top w:val="nil"/>
              <w:left w:val="nil"/>
              <w:bottom w:val="single" w:sz="8" w:space="0" w:color="auto"/>
              <w:right w:val="single" w:sz="4" w:space="0" w:color="auto"/>
            </w:tcBorders>
            <w:shd w:val="clear" w:color="auto" w:fill="auto"/>
            <w:noWrap/>
            <w:vAlign w:val="center"/>
            <w:hideMark/>
          </w:tcPr>
          <w:p w14:paraId="394DEFA0" w14:textId="77777777" w:rsidR="00E07EE4" w:rsidRPr="009B73F3" w:rsidRDefault="00E07EE4" w:rsidP="00FC256B">
            <w:pPr>
              <w:jc w:val="center"/>
              <w:rPr>
                <w:color w:val="000000"/>
                <w:sz w:val="16"/>
                <w:szCs w:val="16"/>
                <w:lang w:val="en-US" w:eastAsia="en-US"/>
              </w:rPr>
            </w:pPr>
            <w:r w:rsidRPr="009B73F3">
              <w:rPr>
                <w:color w:val="000000"/>
                <w:sz w:val="16"/>
                <w:szCs w:val="16"/>
                <w:lang w:val="en-US" w:eastAsia="en-US"/>
              </w:rPr>
              <w:t>338.246</w:t>
            </w:r>
          </w:p>
        </w:tc>
        <w:tc>
          <w:tcPr>
            <w:tcW w:w="768" w:type="dxa"/>
            <w:tcBorders>
              <w:top w:val="nil"/>
              <w:left w:val="nil"/>
              <w:bottom w:val="single" w:sz="8" w:space="0" w:color="auto"/>
              <w:right w:val="single" w:sz="4" w:space="0" w:color="auto"/>
            </w:tcBorders>
            <w:shd w:val="clear" w:color="auto" w:fill="auto"/>
            <w:noWrap/>
            <w:vAlign w:val="center"/>
            <w:hideMark/>
          </w:tcPr>
          <w:p w14:paraId="7DEEAB28" w14:textId="77777777" w:rsidR="00E07EE4" w:rsidRPr="009B73F3" w:rsidRDefault="00E07EE4" w:rsidP="00FC256B">
            <w:pPr>
              <w:jc w:val="center"/>
              <w:rPr>
                <w:color w:val="000000"/>
                <w:sz w:val="16"/>
                <w:szCs w:val="16"/>
                <w:lang w:val="en-US" w:eastAsia="en-US"/>
              </w:rPr>
            </w:pPr>
            <w:r w:rsidRPr="009B73F3">
              <w:rPr>
                <w:color w:val="000000"/>
                <w:sz w:val="16"/>
                <w:szCs w:val="16"/>
                <w:lang w:val="en-US" w:eastAsia="en-US"/>
              </w:rPr>
              <w:t>414.728</w:t>
            </w:r>
          </w:p>
        </w:tc>
        <w:tc>
          <w:tcPr>
            <w:tcW w:w="768" w:type="dxa"/>
            <w:tcBorders>
              <w:top w:val="nil"/>
              <w:left w:val="nil"/>
              <w:bottom w:val="single" w:sz="8" w:space="0" w:color="auto"/>
              <w:right w:val="single" w:sz="4" w:space="0" w:color="auto"/>
            </w:tcBorders>
            <w:shd w:val="clear" w:color="auto" w:fill="auto"/>
            <w:noWrap/>
            <w:vAlign w:val="center"/>
            <w:hideMark/>
          </w:tcPr>
          <w:p w14:paraId="48291C29" w14:textId="77777777" w:rsidR="00E07EE4" w:rsidRPr="009B73F3" w:rsidRDefault="00E07EE4" w:rsidP="00FC256B">
            <w:pPr>
              <w:jc w:val="center"/>
              <w:rPr>
                <w:color w:val="000000"/>
                <w:sz w:val="16"/>
                <w:szCs w:val="16"/>
                <w:lang w:val="en-US" w:eastAsia="en-US"/>
              </w:rPr>
            </w:pPr>
            <w:r w:rsidRPr="009B73F3">
              <w:rPr>
                <w:color w:val="000000"/>
                <w:sz w:val="16"/>
                <w:szCs w:val="16"/>
                <w:lang w:val="en-US" w:eastAsia="en-US"/>
              </w:rPr>
              <w:t>421.190</w:t>
            </w:r>
          </w:p>
        </w:tc>
        <w:tc>
          <w:tcPr>
            <w:tcW w:w="768" w:type="dxa"/>
            <w:tcBorders>
              <w:top w:val="nil"/>
              <w:left w:val="nil"/>
              <w:bottom w:val="single" w:sz="8" w:space="0" w:color="auto"/>
              <w:right w:val="single" w:sz="4" w:space="0" w:color="auto"/>
            </w:tcBorders>
            <w:shd w:val="clear" w:color="auto" w:fill="auto"/>
            <w:noWrap/>
            <w:vAlign w:val="center"/>
            <w:hideMark/>
          </w:tcPr>
          <w:p w14:paraId="6C2A29D5" w14:textId="77777777" w:rsidR="00E07EE4" w:rsidRPr="009B73F3" w:rsidRDefault="00E07EE4" w:rsidP="00FC256B">
            <w:pPr>
              <w:jc w:val="center"/>
              <w:rPr>
                <w:color w:val="000000"/>
                <w:sz w:val="16"/>
                <w:szCs w:val="16"/>
                <w:lang w:val="en-US" w:eastAsia="en-US"/>
              </w:rPr>
            </w:pPr>
            <w:r w:rsidRPr="009B73F3">
              <w:rPr>
                <w:color w:val="000000"/>
                <w:sz w:val="16"/>
                <w:szCs w:val="16"/>
                <w:lang w:val="en-US" w:eastAsia="en-US"/>
              </w:rPr>
              <w:t>431.779</w:t>
            </w:r>
          </w:p>
        </w:tc>
        <w:tc>
          <w:tcPr>
            <w:tcW w:w="768" w:type="dxa"/>
            <w:tcBorders>
              <w:top w:val="nil"/>
              <w:left w:val="nil"/>
              <w:bottom w:val="single" w:sz="8" w:space="0" w:color="auto"/>
              <w:right w:val="single" w:sz="4" w:space="0" w:color="auto"/>
            </w:tcBorders>
            <w:shd w:val="clear" w:color="auto" w:fill="auto"/>
            <w:noWrap/>
            <w:vAlign w:val="center"/>
            <w:hideMark/>
          </w:tcPr>
          <w:p w14:paraId="2893C186" w14:textId="77777777" w:rsidR="00E07EE4" w:rsidRPr="009B73F3" w:rsidRDefault="00E07EE4" w:rsidP="00FC256B">
            <w:pPr>
              <w:jc w:val="center"/>
              <w:rPr>
                <w:color w:val="000000"/>
                <w:sz w:val="16"/>
                <w:szCs w:val="16"/>
                <w:lang w:val="en-US" w:eastAsia="en-US"/>
              </w:rPr>
            </w:pPr>
            <w:r w:rsidRPr="009B73F3">
              <w:rPr>
                <w:color w:val="000000"/>
                <w:sz w:val="16"/>
                <w:szCs w:val="16"/>
                <w:lang w:val="en-US" w:eastAsia="en-US"/>
              </w:rPr>
              <w:t>390.722</w:t>
            </w:r>
          </w:p>
        </w:tc>
        <w:tc>
          <w:tcPr>
            <w:tcW w:w="768" w:type="dxa"/>
            <w:tcBorders>
              <w:top w:val="nil"/>
              <w:left w:val="nil"/>
              <w:bottom w:val="single" w:sz="8" w:space="0" w:color="auto"/>
              <w:right w:val="single" w:sz="4" w:space="0" w:color="auto"/>
            </w:tcBorders>
            <w:shd w:val="clear" w:color="auto" w:fill="auto"/>
            <w:noWrap/>
            <w:vAlign w:val="center"/>
            <w:hideMark/>
          </w:tcPr>
          <w:p w14:paraId="4773EFF2" w14:textId="77777777" w:rsidR="00E07EE4" w:rsidRPr="009B73F3" w:rsidRDefault="00E07EE4" w:rsidP="00FC256B">
            <w:pPr>
              <w:jc w:val="center"/>
              <w:rPr>
                <w:color w:val="000000"/>
                <w:sz w:val="16"/>
                <w:szCs w:val="16"/>
                <w:lang w:val="en-US" w:eastAsia="en-US"/>
              </w:rPr>
            </w:pPr>
            <w:r w:rsidRPr="009B73F3">
              <w:rPr>
                <w:color w:val="000000"/>
                <w:sz w:val="16"/>
                <w:szCs w:val="16"/>
                <w:lang w:val="en-US" w:eastAsia="en-US"/>
              </w:rPr>
              <w:t>399.864</w:t>
            </w:r>
          </w:p>
        </w:tc>
        <w:tc>
          <w:tcPr>
            <w:tcW w:w="768" w:type="dxa"/>
            <w:tcBorders>
              <w:top w:val="nil"/>
              <w:left w:val="nil"/>
              <w:bottom w:val="single" w:sz="8" w:space="0" w:color="auto"/>
              <w:right w:val="single" w:sz="4" w:space="0" w:color="auto"/>
            </w:tcBorders>
            <w:shd w:val="clear" w:color="auto" w:fill="auto"/>
            <w:noWrap/>
            <w:vAlign w:val="center"/>
            <w:hideMark/>
          </w:tcPr>
          <w:p w14:paraId="45C8EE95" w14:textId="77777777" w:rsidR="00E07EE4" w:rsidRPr="009B73F3" w:rsidRDefault="00E07EE4" w:rsidP="00FC256B">
            <w:pPr>
              <w:jc w:val="center"/>
              <w:rPr>
                <w:color w:val="000000"/>
                <w:sz w:val="16"/>
                <w:szCs w:val="16"/>
                <w:lang w:val="en-US" w:eastAsia="en-US"/>
              </w:rPr>
            </w:pPr>
            <w:r w:rsidRPr="009B73F3">
              <w:rPr>
                <w:color w:val="000000"/>
                <w:sz w:val="16"/>
                <w:szCs w:val="16"/>
                <w:lang w:val="en-US" w:eastAsia="en-US"/>
              </w:rPr>
              <w:t>436.638</w:t>
            </w:r>
          </w:p>
        </w:tc>
        <w:tc>
          <w:tcPr>
            <w:tcW w:w="768" w:type="dxa"/>
            <w:tcBorders>
              <w:top w:val="nil"/>
              <w:left w:val="nil"/>
              <w:bottom w:val="single" w:sz="8" w:space="0" w:color="auto"/>
              <w:right w:val="single" w:sz="4" w:space="0" w:color="auto"/>
            </w:tcBorders>
            <w:shd w:val="clear" w:color="auto" w:fill="auto"/>
            <w:noWrap/>
            <w:vAlign w:val="center"/>
            <w:hideMark/>
          </w:tcPr>
          <w:p w14:paraId="48759189" w14:textId="77777777" w:rsidR="00E07EE4" w:rsidRPr="009B73F3" w:rsidRDefault="00E07EE4" w:rsidP="00FC256B">
            <w:pPr>
              <w:jc w:val="center"/>
              <w:rPr>
                <w:color w:val="000000"/>
                <w:sz w:val="16"/>
                <w:szCs w:val="16"/>
                <w:lang w:val="en-US" w:eastAsia="en-US"/>
              </w:rPr>
            </w:pPr>
            <w:r w:rsidRPr="009B73F3">
              <w:rPr>
                <w:color w:val="000000"/>
                <w:sz w:val="16"/>
                <w:szCs w:val="16"/>
                <w:lang w:val="en-US" w:eastAsia="en-US"/>
              </w:rPr>
              <w:t>415.579</w:t>
            </w:r>
          </w:p>
        </w:tc>
        <w:tc>
          <w:tcPr>
            <w:tcW w:w="768" w:type="dxa"/>
            <w:tcBorders>
              <w:top w:val="nil"/>
              <w:left w:val="nil"/>
              <w:bottom w:val="single" w:sz="8" w:space="0" w:color="auto"/>
              <w:right w:val="single" w:sz="4" w:space="0" w:color="auto"/>
            </w:tcBorders>
            <w:shd w:val="clear" w:color="auto" w:fill="auto"/>
            <w:noWrap/>
            <w:vAlign w:val="center"/>
            <w:hideMark/>
          </w:tcPr>
          <w:p w14:paraId="615D1294" w14:textId="77777777" w:rsidR="00E07EE4" w:rsidRPr="009B73F3" w:rsidRDefault="00E07EE4" w:rsidP="00FC256B">
            <w:pPr>
              <w:jc w:val="center"/>
              <w:rPr>
                <w:color w:val="000000"/>
                <w:sz w:val="16"/>
                <w:szCs w:val="16"/>
                <w:lang w:val="en-US" w:eastAsia="en-US"/>
              </w:rPr>
            </w:pPr>
            <w:r w:rsidRPr="009B73F3">
              <w:rPr>
                <w:color w:val="000000"/>
                <w:sz w:val="16"/>
                <w:szCs w:val="16"/>
                <w:lang w:val="en-US" w:eastAsia="en-US"/>
              </w:rPr>
              <w:t>442.693</w:t>
            </w:r>
          </w:p>
        </w:tc>
        <w:tc>
          <w:tcPr>
            <w:tcW w:w="768" w:type="dxa"/>
            <w:tcBorders>
              <w:top w:val="nil"/>
              <w:left w:val="nil"/>
              <w:bottom w:val="single" w:sz="8" w:space="0" w:color="auto"/>
              <w:right w:val="single" w:sz="4" w:space="0" w:color="auto"/>
            </w:tcBorders>
            <w:shd w:val="clear" w:color="auto" w:fill="auto"/>
            <w:noWrap/>
            <w:vAlign w:val="center"/>
            <w:hideMark/>
          </w:tcPr>
          <w:p w14:paraId="4A9EA17D" w14:textId="77777777" w:rsidR="00E07EE4" w:rsidRPr="009B73F3" w:rsidRDefault="00E07EE4" w:rsidP="00FC256B">
            <w:pPr>
              <w:jc w:val="center"/>
              <w:rPr>
                <w:color w:val="000000"/>
                <w:sz w:val="16"/>
                <w:szCs w:val="16"/>
                <w:lang w:val="en-US" w:eastAsia="en-US"/>
              </w:rPr>
            </w:pPr>
            <w:r w:rsidRPr="009B73F3">
              <w:rPr>
                <w:color w:val="000000"/>
                <w:sz w:val="16"/>
                <w:szCs w:val="16"/>
                <w:lang w:val="en-US" w:eastAsia="en-US"/>
              </w:rPr>
              <w:t>436.029</w:t>
            </w:r>
          </w:p>
        </w:tc>
        <w:tc>
          <w:tcPr>
            <w:tcW w:w="768" w:type="dxa"/>
            <w:tcBorders>
              <w:top w:val="nil"/>
              <w:left w:val="nil"/>
              <w:bottom w:val="single" w:sz="8" w:space="0" w:color="auto"/>
              <w:right w:val="nil"/>
            </w:tcBorders>
            <w:shd w:val="clear" w:color="000000" w:fill="FFFFFF"/>
            <w:noWrap/>
            <w:vAlign w:val="center"/>
            <w:hideMark/>
          </w:tcPr>
          <w:p w14:paraId="42A61D90" w14:textId="77777777" w:rsidR="00E07EE4" w:rsidRPr="009B73F3" w:rsidRDefault="00E07EE4" w:rsidP="00FC256B">
            <w:pPr>
              <w:jc w:val="center"/>
              <w:rPr>
                <w:color w:val="000000"/>
                <w:sz w:val="16"/>
                <w:szCs w:val="16"/>
                <w:lang w:val="en-US" w:eastAsia="en-US"/>
              </w:rPr>
            </w:pPr>
            <w:r w:rsidRPr="009B73F3">
              <w:rPr>
                <w:color w:val="000000"/>
                <w:sz w:val="16"/>
                <w:szCs w:val="16"/>
                <w:lang w:val="en-US" w:eastAsia="en-US"/>
              </w:rPr>
              <w:t>426.704</w:t>
            </w:r>
          </w:p>
        </w:tc>
        <w:tc>
          <w:tcPr>
            <w:tcW w:w="1038" w:type="dxa"/>
            <w:tcBorders>
              <w:top w:val="nil"/>
              <w:left w:val="single" w:sz="8" w:space="0" w:color="auto"/>
              <w:bottom w:val="single" w:sz="8" w:space="0" w:color="auto"/>
              <w:right w:val="single" w:sz="8" w:space="0" w:color="auto"/>
            </w:tcBorders>
            <w:shd w:val="clear" w:color="000000" w:fill="D9D9D9"/>
            <w:noWrap/>
            <w:vAlign w:val="center"/>
            <w:hideMark/>
          </w:tcPr>
          <w:p w14:paraId="79C8FF64" w14:textId="77777777" w:rsidR="00E07EE4" w:rsidRPr="009B73F3" w:rsidRDefault="00E07EE4" w:rsidP="00FC256B">
            <w:pPr>
              <w:jc w:val="center"/>
              <w:rPr>
                <w:b/>
                <w:bCs/>
                <w:sz w:val="16"/>
                <w:szCs w:val="16"/>
                <w:lang w:val="en-US" w:eastAsia="en-US"/>
              </w:rPr>
            </w:pPr>
            <w:r w:rsidRPr="009B73F3">
              <w:rPr>
                <w:b/>
                <w:bCs/>
                <w:sz w:val="16"/>
                <w:szCs w:val="16"/>
                <w:lang w:val="en-US" w:eastAsia="en-US"/>
              </w:rPr>
              <w:t>4.791.036</w:t>
            </w:r>
          </w:p>
        </w:tc>
      </w:tr>
    </w:tbl>
    <w:p w14:paraId="59921480" w14:textId="17276287" w:rsidR="00E07EE4" w:rsidRPr="00E07EE4" w:rsidRDefault="00E07EE4" w:rsidP="00E07EE4">
      <w:pPr>
        <w:jc w:val="center"/>
        <w:rPr>
          <w:b/>
          <w:i/>
          <w:sz w:val="20"/>
          <w:szCs w:val="20"/>
          <w:lang w:val="sr-Cyrl-BA"/>
        </w:rPr>
      </w:pPr>
      <w:r w:rsidRPr="00E07EE4">
        <w:rPr>
          <w:b/>
          <w:i/>
          <w:sz w:val="20"/>
          <w:szCs w:val="20"/>
          <w:lang w:val="sr-Cyrl-BA"/>
        </w:rPr>
        <w:t>Табела 2.1. Превезене тоне робе у 2021. и 2022. години</w:t>
      </w:r>
    </w:p>
    <w:p w14:paraId="5429612B" w14:textId="77777777" w:rsidR="00E07EE4" w:rsidRPr="00E07EE4" w:rsidRDefault="00E07EE4" w:rsidP="00E07EE4">
      <w:pPr>
        <w:jc w:val="right"/>
        <w:rPr>
          <w:b/>
          <w:i/>
          <w:sz w:val="20"/>
          <w:szCs w:val="20"/>
          <w:lang w:val="sr-Cyrl-BA"/>
        </w:rPr>
      </w:pPr>
      <w:r w:rsidRPr="00E07EE4">
        <w:rPr>
          <w:b/>
          <w:i/>
          <w:sz w:val="20"/>
          <w:szCs w:val="20"/>
          <w:lang w:val="sr-Cyrl-BA"/>
        </w:rPr>
        <w:t>(у 000)</w:t>
      </w:r>
    </w:p>
    <w:tbl>
      <w:tblPr>
        <w:tblW w:w="11237" w:type="dxa"/>
        <w:jc w:val="center"/>
        <w:tblLook w:val="04A0" w:firstRow="1" w:lastRow="0" w:firstColumn="1" w:lastColumn="0" w:noHBand="0" w:noVBand="1"/>
      </w:tblPr>
      <w:tblGrid>
        <w:gridCol w:w="1773"/>
        <w:gridCol w:w="683"/>
        <w:gridCol w:w="748"/>
        <w:gridCol w:w="727"/>
        <w:gridCol w:w="683"/>
        <w:gridCol w:w="683"/>
        <w:gridCol w:w="683"/>
        <w:gridCol w:w="683"/>
        <w:gridCol w:w="705"/>
        <w:gridCol w:w="705"/>
        <w:gridCol w:w="727"/>
        <w:gridCol w:w="705"/>
        <w:gridCol w:w="683"/>
        <w:gridCol w:w="1049"/>
      </w:tblGrid>
      <w:tr w:rsidR="00E07EE4" w:rsidRPr="009B73F3" w14:paraId="6BC4FB4E" w14:textId="77777777" w:rsidTr="009B73F3">
        <w:trPr>
          <w:trHeight w:val="241"/>
          <w:jc w:val="center"/>
        </w:trPr>
        <w:tc>
          <w:tcPr>
            <w:tcW w:w="1773" w:type="dxa"/>
            <w:tcBorders>
              <w:top w:val="single" w:sz="8" w:space="0" w:color="auto"/>
              <w:left w:val="single" w:sz="8" w:space="0" w:color="auto"/>
              <w:bottom w:val="double" w:sz="6" w:space="0" w:color="auto"/>
              <w:right w:val="single" w:sz="8" w:space="0" w:color="auto"/>
            </w:tcBorders>
            <w:shd w:val="clear" w:color="000000" w:fill="D9D9D9"/>
            <w:vAlign w:val="center"/>
            <w:hideMark/>
          </w:tcPr>
          <w:p w14:paraId="52819353" w14:textId="77777777" w:rsidR="00E07EE4" w:rsidRPr="009B73F3" w:rsidRDefault="00E07EE4" w:rsidP="00FC256B">
            <w:pPr>
              <w:jc w:val="center"/>
              <w:rPr>
                <w:b/>
                <w:bCs/>
                <w:sz w:val="16"/>
                <w:szCs w:val="16"/>
                <w:lang w:val="en-US" w:eastAsia="en-US"/>
              </w:rPr>
            </w:pPr>
            <w:r w:rsidRPr="009B73F3">
              <w:rPr>
                <w:b/>
                <w:bCs/>
                <w:sz w:val="16"/>
                <w:szCs w:val="16"/>
                <w:lang w:val="en-US" w:eastAsia="en-US"/>
              </w:rPr>
              <w:t>Опис</w:t>
            </w:r>
          </w:p>
        </w:tc>
        <w:tc>
          <w:tcPr>
            <w:tcW w:w="683" w:type="dxa"/>
            <w:tcBorders>
              <w:top w:val="single" w:sz="8" w:space="0" w:color="auto"/>
              <w:left w:val="nil"/>
              <w:bottom w:val="double" w:sz="6" w:space="0" w:color="auto"/>
              <w:right w:val="single" w:sz="4" w:space="0" w:color="auto"/>
            </w:tcBorders>
            <w:shd w:val="clear" w:color="000000" w:fill="D9D9D9"/>
            <w:noWrap/>
            <w:vAlign w:val="center"/>
            <w:hideMark/>
          </w:tcPr>
          <w:p w14:paraId="4FFDB5C9" w14:textId="77777777" w:rsidR="00E07EE4" w:rsidRPr="009B73F3" w:rsidRDefault="00E07EE4" w:rsidP="00FC256B">
            <w:pPr>
              <w:jc w:val="center"/>
              <w:rPr>
                <w:b/>
                <w:bCs/>
                <w:sz w:val="16"/>
                <w:szCs w:val="16"/>
                <w:lang w:val="en-US" w:eastAsia="en-US"/>
              </w:rPr>
            </w:pPr>
            <w:r w:rsidRPr="009B73F3">
              <w:rPr>
                <w:b/>
                <w:bCs/>
                <w:sz w:val="16"/>
                <w:szCs w:val="16"/>
                <w:lang w:val="en-US" w:eastAsia="en-US"/>
              </w:rPr>
              <w:t>I</w:t>
            </w:r>
          </w:p>
        </w:tc>
        <w:tc>
          <w:tcPr>
            <w:tcW w:w="748" w:type="dxa"/>
            <w:tcBorders>
              <w:top w:val="single" w:sz="8" w:space="0" w:color="auto"/>
              <w:left w:val="nil"/>
              <w:bottom w:val="double" w:sz="6" w:space="0" w:color="auto"/>
              <w:right w:val="single" w:sz="4" w:space="0" w:color="auto"/>
            </w:tcBorders>
            <w:shd w:val="clear" w:color="000000" w:fill="D9D9D9"/>
            <w:noWrap/>
            <w:vAlign w:val="center"/>
            <w:hideMark/>
          </w:tcPr>
          <w:p w14:paraId="5333C9AB" w14:textId="77777777" w:rsidR="00E07EE4" w:rsidRPr="009B73F3" w:rsidRDefault="00E07EE4" w:rsidP="00FC256B">
            <w:pPr>
              <w:jc w:val="center"/>
              <w:rPr>
                <w:b/>
                <w:bCs/>
                <w:sz w:val="16"/>
                <w:szCs w:val="16"/>
                <w:lang w:val="en-US" w:eastAsia="en-US"/>
              </w:rPr>
            </w:pPr>
            <w:r w:rsidRPr="009B73F3">
              <w:rPr>
                <w:b/>
                <w:bCs/>
                <w:sz w:val="16"/>
                <w:szCs w:val="16"/>
                <w:lang w:val="en-US" w:eastAsia="en-US"/>
              </w:rPr>
              <w:t>II</w:t>
            </w:r>
          </w:p>
        </w:tc>
        <w:tc>
          <w:tcPr>
            <w:tcW w:w="727" w:type="dxa"/>
            <w:tcBorders>
              <w:top w:val="single" w:sz="8" w:space="0" w:color="auto"/>
              <w:left w:val="nil"/>
              <w:bottom w:val="double" w:sz="6" w:space="0" w:color="auto"/>
              <w:right w:val="single" w:sz="4" w:space="0" w:color="auto"/>
            </w:tcBorders>
            <w:shd w:val="clear" w:color="000000" w:fill="D9D9D9"/>
            <w:noWrap/>
            <w:vAlign w:val="center"/>
            <w:hideMark/>
          </w:tcPr>
          <w:p w14:paraId="04CC834F" w14:textId="77777777" w:rsidR="00E07EE4" w:rsidRPr="009B73F3" w:rsidRDefault="00E07EE4" w:rsidP="00FC256B">
            <w:pPr>
              <w:jc w:val="center"/>
              <w:rPr>
                <w:b/>
                <w:bCs/>
                <w:sz w:val="16"/>
                <w:szCs w:val="16"/>
                <w:lang w:val="en-US" w:eastAsia="en-US"/>
              </w:rPr>
            </w:pPr>
            <w:r w:rsidRPr="009B73F3">
              <w:rPr>
                <w:b/>
                <w:bCs/>
                <w:sz w:val="16"/>
                <w:szCs w:val="16"/>
                <w:lang w:val="en-US" w:eastAsia="en-US"/>
              </w:rPr>
              <w:t>III</w:t>
            </w:r>
          </w:p>
        </w:tc>
        <w:tc>
          <w:tcPr>
            <w:tcW w:w="683" w:type="dxa"/>
            <w:tcBorders>
              <w:top w:val="single" w:sz="8" w:space="0" w:color="auto"/>
              <w:left w:val="nil"/>
              <w:bottom w:val="double" w:sz="6" w:space="0" w:color="auto"/>
              <w:right w:val="single" w:sz="4" w:space="0" w:color="auto"/>
            </w:tcBorders>
            <w:shd w:val="clear" w:color="000000" w:fill="D9D9D9"/>
            <w:noWrap/>
            <w:vAlign w:val="center"/>
            <w:hideMark/>
          </w:tcPr>
          <w:p w14:paraId="34D62D8A" w14:textId="77777777" w:rsidR="00E07EE4" w:rsidRPr="009B73F3" w:rsidRDefault="00E07EE4" w:rsidP="00FC256B">
            <w:pPr>
              <w:jc w:val="center"/>
              <w:rPr>
                <w:b/>
                <w:bCs/>
                <w:sz w:val="16"/>
                <w:szCs w:val="16"/>
                <w:lang w:val="en-US" w:eastAsia="en-US"/>
              </w:rPr>
            </w:pPr>
            <w:r w:rsidRPr="009B73F3">
              <w:rPr>
                <w:b/>
                <w:bCs/>
                <w:sz w:val="16"/>
                <w:szCs w:val="16"/>
                <w:lang w:val="en-US" w:eastAsia="en-US"/>
              </w:rPr>
              <w:t>IV</w:t>
            </w:r>
          </w:p>
        </w:tc>
        <w:tc>
          <w:tcPr>
            <w:tcW w:w="683" w:type="dxa"/>
            <w:tcBorders>
              <w:top w:val="single" w:sz="8" w:space="0" w:color="auto"/>
              <w:left w:val="nil"/>
              <w:bottom w:val="double" w:sz="6" w:space="0" w:color="auto"/>
              <w:right w:val="single" w:sz="4" w:space="0" w:color="auto"/>
            </w:tcBorders>
            <w:shd w:val="clear" w:color="000000" w:fill="D9D9D9"/>
            <w:noWrap/>
            <w:vAlign w:val="center"/>
            <w:hideMark/>
          </w:tcPr>
          <w:p w14:paraId="179DD7AF" w14:textId="77777777" w:rsidR="00E07EE4" w:rsidRPr="009B73F3" w:rsidRDefault="00E07EE4" w:rsidP="00FC256B">
            <w:pPr>
              <w:jc w:val="center"/>
              <w:rPr>
                <w:b/>
                <w:bCs/>
                <w:sz w:val="16"/>
                <w:szCs w:val="16"/>
                <w:lang w:val="en-US" w:eastAsia="en-US"/>
              </w:rPr>
            </w:pPr>
            <w:r w:rsidRPr="009B73F3">
              <w:rPr>
                <w:b/>
                <w:bCs/>
                <w:sz w:val="16"/>
                <w:szCs w:val="16"/>
                <w:lang w:val="en-US" w:eastAsia="en-US"/>
              </w:rPr>
              <w:t>V</w:t>
            </w:r>
          </w:p>
        </w:tc>
        <w:tc>
          <w:tcPr>
            <w:tcW w:w="683" w:type="dxa"/>
            <w:tcBorders>
              <w:top w:val="single" w:sz="8" w:space="0" w:color="auto"/>
              <w:left w:val="nil"/>
              <w:bottom w:val="double" w:sz="6" w:space="0" w:color="auto"/>
              <w:right w:val="single" w:sz="4" w:space="0" w:color="auto"/>
            </w:tcBorders>
            <w:shd w:val="clear" w:color="000000" w:fill="D9D9D9"/>
            <w:noWrap/>
            <w:vAlign w:val="center"/>
            <w:hideMark/>
          </w:tcPr>
          <w:p w14:paraId="1D68122B" w14:textId="77777777" w:rsidR="00E07EE4" w:rsidRPr="009B73F3" w:rsidRDefault="00E07EE4" w:rsidP="00FC256B">
            <w:pPr>
              <w:jc w:val="center"/>
              <w:rPr>
                <w:b/>
                <w:bCs/>
                <w:sz w:val="16"/>
                <w:szCs w:val="16"/>
                <w:lang w:val="en-US" w:eastAsia="en-US"/>
              </w:rPr>
            </w:pPr>
            <w:r w:rsidRPr="009B73F3">
              <w:rPr>
                <w:b/>
                <w:bCs/>
                <w:sz w:val="16"/>
                <w:szCs w:val="16"/>
                <w:lang w:val="en-US" w:eastAsia="en-US"/>
              </w:rPr>
              <w:t>VI</w:t>
            </w:r>
          </w:p>
        </w:tc>
        <w:tc>
          <w:tcPr>
            <w:tcW w:w="683" w:type="dxa"/>
            <w:tcBorders>
              <w:top w:val="single" w:sz="8" w:space="0" w:color="auto"/>
              <w:left w:val="nil"/>
              <w:bottom w:val="double" w:sz="6" w:space="0" w:color="auto"/>
              <w:right w:val="single" w:sz="4" w:space="0" w:color="auto"/>
            </w:tcBorders>
            <w:shd w:val="clear" w:color="000000" w:fill="D9D9D9"/>
            <w:noWrap/>
            <w:vAlign w:val="center"/>
            <w:hideMark/>
          </w:tcPr>
          <w:p w14:paraId="3C8DBAF0" w14:textId="77777777" w:rsidR="00E07EE4" w:rsidRPr="009B73F3" w:rsidRDefault="00E07EE4" w:rsidP="00FC256B">
            <w:pPr>
              <w:jc w:val="center"/>
              <w:rPr>
                <w:b/>
                <w:bCs/>
                <w:sz w:val="16"/>
                <w:szCs w:val="16"/>
                <w:lang w:val="en-US" w:eastAsia="en-US"/>
              </w:rPr>
            </w:pPr>
            <w:r w:rsidRPr="009B73F3">
              <w:rPr>
                <w:b/>
                <w:bCs/>
                <w:sz w:val="16"/>
                <w:szCs w:val="16"/>
                <w:lang w:val="en-US" w:eastAsia="en-US"/>
              </w:rPr>
              <w:t>VII</w:t>
            </w:r>
          </w:p>
        </w:tc>
        <w:tc>
          <w:tcPr>
            <w:tcW w:w="705" w:type="dxa"/>
            <w:tcBorders>
              <w:top w:val="single" w:sz="8" w:space="0" w:color="auto"/>
              <w:left w:val="nil"/>
              <w:bottom w:val="double" w:sz="6" w:space="0" w:color="auto"/>
              <w:right w:val="single" w:sz="4" w:space="0" w:color="auto"/>
            </w:tcBorders>
            <w:shd w:val="clear" w:color="000000" w:fill="D9D9D9"/>
            <w:noWrap/>
            <w:vAlign w:val="center"/>
            <w:hideMark/>
          </w:tcPr>
          <w:p w14:paraId="24494F53" w14:textId="77777777" w:rsidR="00E07EE4" w:rsidRPr="009B73F3" w:rsidRDefault="00E07EE4" w:rsidP="00FC256B">
            <w:pPr>
              <w:jc w:val="center"/>
              <w:rPr>
                <w:b/>
                <w:bCs/>
                <w:sz w:val="16"/>
                <w:szCs w:val="16"/>
                <w:lang w:val="en-US" w:eastAsia="en-US"/>
              </w:rPr>
            </w:pPr>
            <w:r w:rsidRPr="009B73F3">
              <w:rPr>
                <w:b/>
                <w:bCs/>
                <w:sz w:val="16"/>
                <w:szCs w:val="16"/>
                <w:lang w:val="en-US" w:eastAsia="en-US"/>
              </w:rPr>
              <w:t>VIII</w:t>
            </w:r>
          </w:p>
        </w:tc>
        <w:tc>
          <w:tcPr>
            <w:tcW w:w="705" w:type="dxa"/>
            <w:tcBorders>
              <w:top w:val="single" w:sz="8" w:space="0" w:color="auto"/>
              <w:left w:val="nil"/>
              <w:bottom w:val="double" w:sz="6" w:space="0" w:color="auto"/>
              <w:right w:val="single" w:sz="4" w:space="0" w:color="auto"/>
            </w:tcBorders>
            <w:shd w:val="clear" w:color="000000" w:fill="D9D9D9"/>
            <w:noWrap/>
            <w:vAlign w:val="center"/>
            <w:hideMark/>
          </w:tcPr>
          <w:p w14:paraId="2B74D73B" w14:textId="77777777" w:rsidR="00E07EE4" w:rsidRPr="009B73F3" w:rsidRDefault="00E07EE4" w:rsidP="00FC256B">
            <w:pPr>
              <w:jc w:val="center"/>
              <w:rPr>
                <w:b/>
                <w:bCs/>
                <w:sz w:val="16"/>
                <w:szCs w:val="16"/>
                <w:lang w:val="en-US" w:eastAsia="en-US"/>
              </w:rPr>
            </w:pPr>
            <w:r w:rsidRPr="009B73F3">
              <w:rPr>
                <w:b/>
                <w:bCs/>
                <w:sz w:val="16"/>
                <w:szCs w:val="16"/>
                <w:lang w:val="en-US" w:eastAsia="en-US"/>
              </w:rPr>
              <w:t>IX</w:t>
            </w:r>
          </w:p>
        </w:tc>
        <w:tc>
          <w:tcPr>
            <w:tcW w:w="727" w:type="dxa"/>
            <w:tcBorders>
              <w:top w:val="single" w:sz="8" w:space="0" w:color="auto"/>
              <w:left w:val="nil"/>
              <w:bottom w:val="double" w:sz="6" w:space="0" w:color="auto"/>
              <w:right w:val="single" w:sz="4" w:space="0" w:color="auto"/>
            </w:tcBorders>
            <w:shd w:val="clear" w:color="000000" w:fill="D9D9D9"/>
            <w:noWrap/>
            <w:vAlign w:val="center"/>
            <w:hideMark/>
          </w:tcPr>
          <w:p w14:paraId="3C71AF20" w14:textId="77777777" w:rsidR="00E07EE4" w:rsidRPr="009B73F3" w:rsidRDefault="00E07EE4" w:rsidP="00FC256B">
            <w:pPr>
              <w:jc w:val="center"/>
              <w:rPr>
                <w:b/>
                <w:bCs/>
                <w:sz w:val="16"/>
                <w:szCs w:val="16"/>
                <w:lang w:val="en-US" w:eastAsia="en-US"/>
              </w:rPr>
            </w:pPr>
            <w:r w:rsidRPr="009B73F3">
              <w:rPr>
                <w:b/>
                <w:bCs/>
                <w:sz w:val="16"/>
                <w:szCs w:val="16"/>
                <w:lang w:val="en-US" w:eastAsia="en-US"/>
              </w:rPr>
              <w:t>X</w:t>
            </w:r>
          </w:p>
        </w:tc>
        <w:tc>
          <w:tcPr>
            <w:tcW w:w="705" w:type="dxa"/>
            <w:tcBorders>
              <w:top w:val="single" w:sz="8" w:space="0" w:color="auto"/>
              <w:left w:val="nil"/>
              <w:bottom w:val="double" w:sz="6" w:space="0" w:color="auto"/>
              <w:right w:val="single" w:sz="4" w:space="0" w:color="auto"/>
            </w:tcBorders>
            <w:shd w:val="clear" w:color="000000" w:fill="D9D9D9"/>
            <w:noWrap/>
            <w:vAlign w:val="center"/>
            <w:hideMark/>
          </w:tcPr>
          <w:p w14:paraId="70583D68" w14:textId="77777777" w:rsidR="00E07EE4" w:rsidRPr="009B73F3" w:rsidRDefault="00E07EE4" w:rsidP="00FC256B">
            <w:pPr>
              <w:jc w:val="center"/>
              <w:rPr>
                <w:b/>
                <w:bCs/>
                <w:sz w:val="16"/>
                <w:szCs w:val="16"/>
                <w:lang w:val="en-US" w:eastAsia="en-US"/>
              </w:rPr>
            </w:pPr>
            <w:r w:rsidRPr="009B73F3">
              <w:rPr>
                <w:b/>
                <w:bCs/>
                <w:sz w:val="16"/>
                <w:szCs w:val="16"/>
                <w:lang w:val="en-US" w:eastAsia="en-US"/>
              </w:rPr>
              <w:t>XI</w:t>
            </w:r>
          </w:p>
        </w:tc>
        <w:tc>
          <w:tcPr>
            <w:tcW w:w="683" w:type="dxa"/>
            <w:tcBorders>
              <w:top w:val="single" w:sz="8" w:space="0" w:color="auto"/>
              <w:left w:val="nil"/>
              <w:bottom w:val="double" w:sz="6" w:space="0" w:color="auto"/>
              <w:right w:val="nil"/>
            </w:tcBorders>
            <w:shd w:val="clear" w:color="000000" w:fill="D9D9D9"/>
            <w:noWrap/>
            <w:vAlign w:val="center"/>
            <w:hideMark/>
          </w:tcPr>
          <w:p w14:paraId="0438B65F" w14:textId="77777777" w:rsidR="00E07EE4" w:rsidRPr="009B73F3" w:rsidRDefault="00E07EE4" w:rsidP="00FC256B">
            <w:pPr>
              <w:jc w:val="center"/>
              <w:rPr>
                <w:b/>
                <w:bCs/>
                <w:sz w:val="16"/>
                <w:szCs w:val="16"/>
                <w:lang w:val="en-US" w:eastAsia="en-US"/>
              </w:rPr>
            </w:pPr>
            <w:r w:rsidRPr="009B73F3">
              <w:rPr>
                <w:b/>
                <w:bCs/>
                <w:sz w:val="16"/>
                <w:szCs w:val="16"/>
                <w:lang w:val="en-US" w:eastAsia="en-US"/>
              </w:rPr>
              <w:t>XII</w:t>
            </w:r>
          </w:p>
        </w:tc>
        <w:tc>
          <w:tcPr>
            <w:tcW w:w="1049" w:type="dxa"/>
            <w:tcBorders>
              <w:top w:val="single" w:sz="8" w:space="0" w:color="auto"/>
              <w:left w:val="single" w:sz="8" w:space="0" w:color="auto"/>
              <w:bottom w:val="double" w:sz="6" w:space="0" w:color="auto"/>
              <w:right w:val="single" w:sz="8" w:space="0" w:color="auto"/>
            </w:tcBorders>
            <w:shd w:val="clear" w:color="000000" w:fill="D9D9D9"/>
            <w:noWrap/>
            <w:vAlign w:val="center"/>
            <w:hideMark/>
          </w:tcPr>
          <w:p w14:paraId="0EB90A18" w14:textId="77777777" w:rsidR="00E07EE4" w:rsidRPr="009B73F3" w:rsidRDefault="00E07EE4" w:rsidP="00FC256B">
            <w:pPr>
              <w:jc w:val="center"/>
              <w:rPr>
                <w:b/>
                <w:bCs/>
                <w:sz w:val="16"/>
                <w:szCs w:val="16"/>
                <w:lang w:val="en-US" w:eastAsia="en-US"/>
              </w:rPr>
            </w:pPr>
            <w:r w:rsidRPr="009B73F3">
              <w:rPr>
                <w:b/>
                <w:bCs/>
                <w:sz w:val="16"/>
                <w:szCs w:val="16"/>
                <w:lang w:val="en-US" w:eastAsia="en-US"/>
              </w:rPr>
              <w:t>УКУПНО:</w:t>
            </w:r>
          </w:p>
        </w:tc>
      </w:tr>
      <w:tr w:rsidR="00E07EE4" w:rsidRPr="009B73F3" w14:paraId="04292B2D" w14:textId="77777777" w:rsidTr="009B73F3">
        <w:trPr>
          <w:trHeight w:val="241"/>
          <w:jc w:val="center"/>
        </w:trPr>
        <w:tc>
          <w:tcPr>
            <w:tcW w:w="1773" w:type="dxa"/>
            <w:tcBorders>
              <w:top w:val="nil"/>
              <w:left w:val="single" w:sz="8" w:space="0" w:color="auto"/>
              <w:bottom w:val="single" w:sz="4" w:space="0" w:color="auto"/>
              <w:right w:val="single" w:sz="8" w:space="0" w:color="auto"/>
            </w:tcBorders>
            <w:shd w:val="clear" w:color="000000" w:fill="D9D9D9"/>
            <w:noWrap/>
            <w:vAlign w:val="center"/>
            <w:hideMark/>
          </w:tcPr>
          <w:p w14:paraId="7EE9CF33" w14:textId="42A59308" w:rsidR="00E07EE4" w:rsidRPr="009B73F3" w:rsidRDefault="002A61AA" w:rsidP="002A61AA">
            <w:pPr>
              <w:rPr>
                <w:b/>
                <w:bCs/>
                <w:sz w:val="16"/>
                <w:szCs w:val="16"/>
                <w:lang w:val="en-US" w:eastAsia="en-US"/>
              </w:rPr>
            </w:pPr>
            <w:r w:rsidRPr="009B73F3">
              <w:rPr>
                <w:b/>
                <w:bCs/>
                <w:sz w:val="16"/>
                <w:szCs w:val="16"/>
                <w:lang w:val="en-US" w:eastAsia="en-US"/>
              </w:rPr>
              <w:t>NTKM</w:t>
            </w:r>
            <w:r w:rsidR="00E07EE4" w:rsidRPr="009B73F3">
              <w:rPr>
                <w:b/>
                <w:bCs/>
                <w:sz w:val="16"/>
                <w:szCs w:val="16"/>
                <w:lang w:val="en-US" w:eastAsia="en-US"/>
              </w:rPr>
              <w:t xml:space="preserve"> у 2021.</w:t>
            </w:r>
          </w:p>
        </w:tc>
        <w:tc>
          <w:tcPr>
            <w:tcW w:w="683" w:type="dxa"/>
            <w:tcBorders>
              <w:top w:val="nil"/>
              <w:left w:val="nil"/>
              <w:bottom w:val="single" w:sz="4" w:space="0" w:color="auto"/>
              <w:right w:val="single" w:sz="4" w:space="0" w:color="auto"/>
            </w:tcBorders>
            <w:shd w:val="clear" w:color="auto" w:fill="auto"/>
            <w:noWrap/>
            <w:vAlign w:val="center"/>
            <w:hideMark/>
          </w:tcPr>
          <w:p w14:paraId="6ABEDF12" w14:textId="77777777" w:rsidR="00E07EE4" w:rsidRPr="009B73F3" w:rsidRDefault="00E07EE4" w:rsidP="00FC256B">
            <w:pPr>
              <w:jc w:val="right"/>
              <w:rPr>
                <w:sz w:val="16"/>
                <w:szCs w:val="16"/>
                <w:lang w:val="en-US" w:eastAsia="en-US"/>
              </w:rPr>
            </w:pPr>
            <w:r w:rsidRPr="009B73F3">
              <w:rPr>
                <w:sz w:val="16"/>
                <w:szCs w:val="16"/>
                <w:lang w:val="en-US" w:eastAsia="en-US"/>
              </w:rPr>
              <w:t>11.854</w:t>
            </w:r>
          </w:p>
        </w:tc>
        <w:tc>
          <w:tcPr>
            <w:tcW w:w="748" w:type="dxa"/>
            <w:tcBorders>
              <w:top w:val="nil"/>
              <w:left w:val="nil"/>
              <w:bottom w:val="single" w:sz="4" w:space="0" w:color="auto"/>
              <w:right w:val="single" w:sz="4" w:space="0" w:color="auto"/>
            </w:tcBorders>
            <w:shd w:val="clear" w:color="auto" w:fill="auto"/>
            <w:noWrap/>
            <w:vAlign w:val="center"/>
            <w:hideMark/>
          </w:tcPr>
          <w:p w14:paraId="3780A602" w14:textId="77777777" w:rsidR="00E07EE4" w:rsidRPr="009B73F3" w:rsidRDefault="00E07EE4" w:rsidP="00FC256B">
            <w:pPr>
              <w:jc w:val="right"/>
              <w:rPr>
                <w:sz w:val="16"/>
                <w:szCs w:val="16"/>
                <w:lang w:val="en-US" w:eastAsia="en-US"/>
              </w:rPr>
            </w:pPr>
            <w:r w:rsidRPr="009B73F3">
              <w:rPr>
                <w:sz w:val="16"/>
                <w:szCs w:val="16"/>
                <w:lang w:val="en-US" w:eastAsia="en-US"/>
              </w:rPr>
              <w:t>27.680</w:t>
            </w:r>
          </w:p>
        </w:tc>
        <w:tc>
          <w:tcPr>
            <w:tcW w:w="727" w:type="dxa"/>
            <w:tcBorders>
              <w:top w:val="nil"/>
              <w:left w:val="nil"/>
              <w:bottom w:val="single" w:sz="4" w:space="0" w:color="auto"/>
              <w:right w:val="single" w:sz="4" w:space="0" w:color="auto"/>
            </w:tcBorders>
            <w:shd w:val="clear" w:color="auto" w:fill="auto"/>
            <w:noWrap/>
            <w:vAlign w:val="center"/>
            <w:hideMark/>
          </w:tcPr>
          <w:p w14:paraId="5D6D66DA" w14:textId="77777777" w:rsidR="00E07EE4" w:rsidRPr="009B73F3" w:rsidRDefault="00E07EE4" w:rsidP="00FC256B">
            <w:pPr>
              <w:jc w:val="right"/>
              <w:rPr>
                <w:sz w:val="16"/>
                <w:szCs w:val="16"/>
                <w:lang w:val="en-US" w:eastAsia="en-US"/>
              </w:rPr>
            </w:pPr>
            <w:r w:rsidRPr="009B73F3">
              <w:rPr>
                <w:sz w:val="16"/>
                <w:szCs w:val="16"/>
                <w:lang w:val="en-US" w:eastAsia="en-US"/>
              </w:rPr>
              <w:t>38.858</w:t>
            </w:r>
          </w:p>
        </w:tc>
        <w:tc>
          <w:tcPr>
            <w:tcW w:w="683" w:type="dxa"/>
            <w:tcBorders>
              <w:top w:val="nil"/>
              <w:left w:val="nil"/>
              <w:bottom w:val="single" w:sz="4" w:space="0" w:color="auto"/>
              <w:right w:val="single" w:sz="4" w:space="0" w:color="auto"/>
            </w:tcBorders>
            <w:shd w:val="clear" w:color="auto" w:fill="auto"/>
            <w:noWrap/>
            <w:vAlign w:val="center"/>
            <w:hideMark/>
          </w:tcPr>
          <w:p w14:paraId="490FA804" w14:textId="77777777" w:rsidR="00E07EE4" w:rsidRPr="009B73F3" w:rsidRDefault="00E07EE4" w:rsidP="00FC256B">
            <w:pPr>
              <w:jc w:val="right"/>
              <w:rPr>
                <w:sz w:val="16"/>
                <w:szCs w:val="16"/>
                <w:lang w:val="en-US" w:eastAsia="en-US"/>
              </w:rPr>
            </w:pPr>
            <w:r w:rsidRPr="009B73F3">
              <w:rPr>
                <w:sz w:val="16"/>
                <w:szCs w:val="16"/>
                <w:lang w:val="en-US" w:eastAsia="en-US"/>
              </w:rPr>
              <w:t>30.290</w:t>
            </w:r>
          </w:p>
        </w:tc>
        <w:tc>
          <w:tcPr>
            <w:tcW w:w="683" w:type="dxa"/>
            <w:tcBorders>
              <w:top w:val="nil"/>
              <w:left w:val="nil"/>
              <w:bottom w:val="single" w:sz="4" w:space="0" w:color="auto"/>
              <w:right w:val="single" w:sz="4" w:space="0" w:color="auto"/>
            </w:tcBorders>
            <w:shd w:val="clear" w:color="auto" w:fill="auto"/>
            <w:noWrap/>
            <w:vAlign w:val="center"/>
            <w:hideMark/>
          </w:tcPr>
          <w:p w14:paraId="78AD6DBA" w14:textId="77777777" w:rsidR="00E07EE4" w:rsidRPr="009B73F3" w:rsidRDefault="00E07EE4" w:rsidP="00FC256B">
            <w:pPr>
              <w:jc w:val="right"/>
              <w:rPr>
                <w:sz w:val="16"/>
                <w:szCs w:val="16"/>
                <w:lang w:val="en-US" w:eastAsia="en-US"/>
              </w:rPr>
            </w:pPr>
            <w:r w:rsidRPr="009B73F3">
              <w:rPr>
                <w:sz w:val="16"/>
                <w:szCs w:val="16"/>
                <w:lang w:val="en-US" w:eastAsia="en-US"/>
              </w:rPr>
              <w:t>31.268</w:t>
            </w:r>
          </w:p>
        </w:tc>
        <w:tc>
          <w:tcPr>
            <w:tcW w:w="683" w:type="dxa"/>
            <w:tcBorders>
              <w:top w:val="nil"/>
              <w:left w:val="nil"/>
              <w:bottom w:val="single" w:sz="4" w:space="0" w:color="auto"/>
              <w:right w:val="single" w:sz="4" w:space="0" w:color="auto"/>
            </w:tcBorders>
            <w:shd w:val="clear" w:color="auto" w:fill="auto"/>
            <w:noWrap/>
            <w:vAlign w:val="center"/>
            <w:hideMark/>
          </w:tcPr>
          <w:p w14:paraId="30577554" w14:textId="77777777" w:rsidR="00E07EE4" w:rsidRPr="009B73F3" w:rsidRDefault="00E07EE4" w:rsidP="00FC256B">
            <w:pPr>
              <w:jc w:val="right"/>
              <w:rPr>
                <w:sz w:val="16"/>
                <w:szCs w:val="16"/>
                <w:lang w:val="en-US" w:eastAsia="en-US"/>
              </w:rPr>
            </w:pPr>
            <w:r w:rsidRPr="009B73F3">
              <w:rPr>
                <w:sz w:val="16"/>
                <w:szCs w:val="16"/>
                <w:lang w:val="en-US" w:eastAsia="en-US"/>
              </w:rPr>
              <w:t>36.752</w:t>
            </w:r>
          </w:p>
        </w:tc>
        <w:tc>
          <w:tcPr>
            <w:tcW w:w="683" w:type="dxa"/>
            <w:tcBorders>
              <w:top w:val="nil"/>
              <w:left w:val="nil"/>
              <w:bottom w:val="single" w:sz="4" w:space="0" w:color="auto"/>
              <w:right w:val="single" w:sz="4" w:space="0" w:color="auto"/>
            </w:tcBorders>
            <w:shd w:val="clear" w:color="auto" w:fill="auto"/>
            <w:noWrap/>
            <w:vAlign w:val="center"/>
            <w:hideMark/>
          </w:tcPr>
          <w:p w14:paraId="263CDBA1" w14:textId="77777777" w:rsidR="00E07EE4" w:rsidRPr="009B73F3" w:rsidRDefault="00E07EE4" w:rsidP="00FC256B">
            <w:pPr>
              <w:jc w:val="right"/>
              <w:rPr>
                <w:sz w:val="16"/>
                <w:szCs w:val="16"/>
                <w:lang w:val="en-US" w:eastAsia="en-US"/>
              </w:rPr>
            </w:pPr>
            <w:r w:rsidRPr="009B73F3">
              <w:rPr>
                <w:sz w:val="16"/>
                <w:szCs w:val="16"/>
                <w:lang w:val="en-US" w:eastAsia="en-US"/>
              </w:rPr>
              <w:t>35.775</w:t>
            </w:r>
          </w:p>
        </w:tc>
        <w:tc>
          <w:tcPr>
            <w:tcW w:w="705" w:type="dxa"/>
            <w:tcBorders>
              <w:top w:val="nil"/>
              <w:left w:val="nil"/>
              <w:bottom w:val="single" w:sz="4" w:space="0" w:color="auto"/>
              <w:right w:val="single" w:sz="4" w:space="0" w:color="auto"/>
            </w:tcBorders>
            <w:shd w:val="clear" w:color="auto" w:fill="auto"/>
            <w:noWrap/>
            <w:vAlign w:val="center"/>
            <w:hideMark/>
          </w:tcPr>
          <w:p w14:paraId="07C2673D" w14:textId="77777777" w:rsidR="00E07EE4" w:rsidRPr="009B73F3" w:rsidRDefault="00E07EE4" w:rsidP="00FC256B">
            <w:pPr>
              <w:jc w:val="right"/>
              <w:rPr>
                <w:sz w:val="16"/>
                <w:szCs w:val="16"/>
                <w:lang w:val="en-US" w:eastAsia="en-US"/>
              </w:rPr>
            </w:pPr>
            <w:r w:rsidRPr="009B73F3">
              <w:rPr>
                <w:sz w:val="16"/>
                <w:szCs w:val="16"/>
                <w:lang w:val="en-US" w:eastAsia="en-US"/>
              </w:rPr>
              <w:t>36.062</w:t>
            </w:r>
          </w:p>
        </w:tc>
        <w:tc>
          <w:tcPr>
            <w:tcW w:w="705" w:type="dxa"/>
            <w:tcBorders>
              <w:top w:val="nil"/>
              <w:left w:val="nil"/>
              <w:bottom w:val="single" w:sz="4" w:space="0" w:color="auto"/>
              <w:right w:val="single" w:sz="4" w:space="0" w:color="auto"/>
            </w:tcBorders>
            <w:shd w:val="clear" w:color="auto" w:fill="auto"/>
            <w:noWrap/>
            <w:vAlign w:val="center"/>
            <w:hideMark/>
          </w:tcPr>
          <w:p w14:paraId="47FF4808" w14:textId="77777777" w:rsidR="00E07EE4" w:rsidRPr="009B73F3" w:rsidRDefault="00E07EE4" w:rsidP="00FC256B">
            <w:pPr>
              <w:jc w:val="right"/>
              <w:rPr>
                <w:sz w:val="16"/>
                <w:szCs w:val="16"/>
                <w:lang w:val="en-US" w:eastAsia="en-US"/>
              </w:rPr>
            </w:pPr>
            <w:r w:rsidRPr="009B73F3">
              <w:rPr>
                <w:sz w:val="16"/>
                <w:szCs w:val="16"/>
                <w:lang w:val="en-US" w:eastAsia="en-US"/>
              </w:rPr>
              <w:t>34.856</w:t>
            </w:r>
          </w:p>
        </w:tc>
        <w:tc>
          <w:tcPr>
            <w:tcW w:w="727" w:type="dxa"/>
            <w:tcBorders>
              <w:top w:val="nil"/>
              <w:left w:val="nil"/>
              <w:bottom w:val="single" w:sz="4" w:space="0" w:color="auto"/>
              <w:right w:val="single" w:sz="4" w:space="0" w:color="auto"/>
            </w:tcBorders>
            <w:shd w:val="clear" w:color="auto" w:fill="auto"/>
            <w:noWrap/>
            <w:vAlign w:val="center"/>
            <w:hideMark/>
          </w:tcPr>
          <w:p w14:paraId="277B2F94" w14:textId="77777777" w:rsidR="00E07EE4" w:rsidRPr="009B73F3" w:rsidRDefault="00E07EE4" w:rsidP="00FC256B">
            <w:pPr>
              <w:jc w:val="right"/>
              <w:rPr>
                <w:sz w:val="16"/>
                <w:szCs w:val="16"/>
                <w:lang w:val="en-US" w:eastAsia="en-US"/>
              </w:rPr>
            </w:pPr>
            <w:r w:rsidRPr="009B73F3">
              <w:rPr>
                <w:sz w:val="16"/>
                <w:szCs w:val="16"/>
                <w:lang w:val="en-US" w:eastAsia="en-US"/>
              </w:rPr>
              <w:t>31.128</w:t>
            </w:r>
          </w:p>
        </w:tc>
        <w:tc>
          <w:tcPr>
            <w:tcW w:w="705" w:type="dxa"/>
            <w:tcBorders>
              <w:top w:val="nil"/>
              <w:left w:val="nil"/>
              <w:bottom w:val="single" w:sz="4" w:space="0" w:color="auto"/>
              <w:right w:val="single" w:sz="4" w:space="0" w:color="auto"/>
            </w:tcBorders>
            <w:shd w:val="clear" w:color="auto" w:fill="auto"/>
            <w:noWrap/>
            <w:vAlign w:val="center"/>
            <w:hideMark/>
          </w:tcPr>
          <w:p w14:paraId="3BDCFDFC" w14:textId="77777777" w:rsidR="00E07EE4" w:rsidRPr="009B73F3" w:rsidRDefault="00E07EE4" w:rsidP="00FC256B">
            <w:pPr>
              <w:jc w:val="right"/>
              <w:rPr>
                <w:sz w:val="16"/>
                <w:szCs w:val="16"/>
                <w:lang w:val="en-US" w:eastAsia="en-US"/>
              </w:rPr>
            </w:pPr>
            <w:r w:rsidRPr="009B73F3">
              <w:rPr>
                <w:sz w:val="16"/>
                <w:szCs w:val="16"/>
                <w:lang w:val="en-US" w:eastAsia="en-US"/>
              </w:rPr>
              <w:t>32.754</w:t>
            </w:r>
          </w:p>
        </w:tc>
        <w:tc>
          <w:tcPr>
            <w:tcW w:w="683" w:type="dxa"/>
            <w:tcBorders>
              <w:top w:val="nil"/>
              <w:left w:val="nil"/>
              <w:bottom w:val="single" w:sz="4" w:space="0" w:color="auto"/>
              <w:right w:val="nil"/>
            </w:tcBorders>
            <w:shd w:val="clear" w:color="000000" w:fill="FFFFFF"/>
            <w:noWrap/>
            <w:vAlign w:val="center"/>
            <w:hideMark/>
          </w:tcPr>
          <w:p w14:paraId="28086F62" w14:textId="77777777" w:rsidR="00E07EE4" w:rsidRPr="009B73F3" w:rsidRDefault="00E07EE4" w:rsidP="00FC256B">
            <w:pPr>
              <w:jc w:val="right"/>
              <w:rPr>
                <w:sz w:val="16"/>
                <w:szCs w:val="16"/>
                <w:lang w:val="en-US" w:eastAsia="en-US"/>
              </w:rPr>
            </w:pPr>
            <w:r w:rsidRPr="009B73F3">
              <w:rPr>
                <w:sz w:val="16"/>
                <w:szCs w:val="16"/>
                <w:lang w:val="en-US" w:eastAsia="en-US"/>
              </w:rPr>
              <w:t>33.152</w:t>
            </w:r>
          </w:p>
        </w:tc>
        <w:tc>
          <w:tcPr>
            <w:tcW w:w="1049" w:type="dxa"/>
            <w:tcBorders>
              <w:top w:val="nil"/>
              <w:left w:val="single" w:sz="8" w:space="0" w:color="auto"/>
              <w:bottom w:val="single" w:sz="4" w:space="0" w:color="auto"/>
              <w:right w:val="single" w:sz="8" w:space="0" w:color="auto"/>
            </w:tcBorders>
            <w:shd w:val="clear" w:color="000000" w:fill="D9D9D9"/>
            <w:noWrap/>
            <w:vAlign w:val="center"/>
            <w:hideMark/>
          </w:tcPr>
          <w:p w14:paraId="66A5DD56" w14:textId="77777777" w:rsidR="00E07EE4" w:rsidRPr="009B73F3" w:rsidRDefault="00E07EE4" w:rsidP="00FC256B">
            <w:pPr>
              <w:jc w:val="right"/>
              <w:rPr>
                <w:b/>
                <w:bCs/>
                <w:sz w:val="16"/>
                <w:szCs w:val="16"/>
                <w:lang w:val="en-US" w:eastAsia="en-US"/>
              </w:rPr>
            </w:pPr>
            <w:r w:rsidRPr="009B73F3">
              <w:rPr>
                <w:b/>
                <w:bCs/>
                <w:sz w:val="16"/>
                <w:szCs w:val="16"/>
                <w:lang w:val="en-US" w:eastAsia="en-US"/>
              </w:rPr>
              <w:t>380.429</w:t>
            </w:r>
          </w:p>
        </w:tc>
      </w:tr>
      <w:tr w:rsidR="00E07EE4" w:rsidRPr="009B73F3" w14:paraId="18794C8F" w14:textId="77777777" w:rsidTr="009B73F3">
        <w:trPr>
          <w:trHeight w:val="241"/>
          <w:jc w:val="center"/>
        </w:trPr>
        <w:tc>
          <w:tcPr>
            <w:tcW w:w="1773" w:type="dxa"/>
            <w:tcBorders>
              <w:top w:val="nil"/>
              <w:left w:val="single" w:sz="8" w:space="0" w:color="auto"/>
              <w:bottom w:val="single" w:sz="8" w:space="0" w:color="auto"/>
              <w:right w:val="single" w:sz="8" w:space="0" w:color="auto"/>
            </w:tcBorders>
            <w:shd w:val="clear" w:color="000000" w:fill="D9D9D9"/>
            <w:noWrap/>
            <w:vAlign w:val="center"/>
            <w:hideMark/>
          </w:tcPr>
          <w:p w14:paraId="3A6A0549" w14:textId="53BED918" w:rsidR="00E07EE4" w:rsidRPr="009B73F3" w:rsidRDefault="002A61AA" w:rsidP="002A61AA">
            <w:pPr>
              <w:rPr>
                <w:b/>
                <w:bCs/>
                <w:sz w:val="16"/>
                <w:szCs w:val="16"/>
                <w:lang w:val="en-US" w:eastAsia="en-US"/>
              </w:rPr>
            </w:pPr>
            <w:r w:rsidRPr="009B73F3">
              <w:rPr>
                <w:b/>
                <w:bCs/>
                <w:sz w:val="16"/>
                <w:szCs w:val="16"/>
                <w:lang w:val="en-US" w:eastAsia="en-US"/>
              </w:rPr>
              <w:t>NTKM</w:t>
            </w:r>
            <w:r w:rsidR="00E07EE4" w:rsidRPr="009B73F3">
              <w:rPr>
                <w:b/>
                <w:bCs/>
                <w:sz w:val="16"/>
                <w:szCs w:val="16"/>
                <w:lang w:val="en-US" w:eastAsia="en-US"/>
              </w:rPr>
              <w:t xml:space="preserve"> у 2022.</w:t>
            </w:r>
          </w:p>
        </w:tc>
        <w:tc>
          <w:tcPr>
            <w:tcW w:w="683" w:type="dxa"/>
            <w:tcBorders>
              <w:top w:val="nil"/>
              <w:left w:val="nil"/>
              <w:bottom w:val="single" w:sz="8" w:space="0" w:color="auto"/>
              <w:right w:val="single" w:sz="4" w:space="0" w:color="auto"/>
            </w:tcBorders>
            <w:shd w:val="clear" w:color="auto" w:fill="auto"/>
            <w:noWrap/>
            <w:vAlign w:val="center"/>
            <w:hideMark/>
          </w:tcPr>
          <w:p w14:paraId="1059943E" w14:textId="77777777" w:rsidR="00E07EE4" w:rsidRPr="009B73F3" w:rsidRDefault="00E07EE4" w:rsidP="00FC256B">
            <w:pPr>
              <w:jc w:val="right"/>
              <w:rPr>
                <w:sz w:val="16"/>
                <w:szCs w:val="16"/>
                <w:lang w:val="en-US" w:eastAsia="en-US"/>
              </w:rPr>
            </w:pPr>
            <w:r w:rsidRPr="009B73F3">
              <w:rPr>
                <w:sz w:val="16"/>
                <w:szCs w:val="16"/>
                <w:lang w:val="en-US" w:eastAsia="en-US"/>
              </w:rPr>
              <w:t>14.371</w:t>
            </w:r>
          </w:p>
        </w:tc>
        <w:tc>
          <w:tcPr>
            <w:tcW w:w="748" w:type="dxa"/>
            <w:tcBorders>
              <w:top w:val="nil"/>
              <w:left w:val="nil"/>
              <w:bottom w:val="single" w:sz="8" w:space="0" w:color="auto"/>
              <w:right w:val="single" w:sz="4" w:space="0" w:color="auto"/>
            </w:tcBorders>
            <w:shd w:val="clear" w:color="auto" w:fill="auto"/>
            <w:noWrap/>
            <w:vAlign w:val="center"/>
            <w:hideMark/>
          </w:tcPr>
          <w:p w14:paraId="5798D661" w14:textId="77777777" w:rsidR="00E07EE4" w:rsidRPr="009B73F3" w:rsidRDefault="00E07EE4" w:rsidP="00FC256B">
            <w:pPr>
              <w:jc w:val="right"/>
              <w:rPr>
                <w:sz w:val="16"/>
                <w:szCs w:val="16"/>
                <w:lang w:val="en-US" w:eastAsia="en-US"/>
              </w:rPr>
            </w:pPr>
            <w:r w:rsidRPr="009B73F3">
              <w:rPr>
                <w:sz w:val="16"/>
                <w:szCs w:val="16"/>
                <w:lang w:val="en-US" w:eastAsia="en-US"/>
              </w:rPr>
              <w:t>30.749</w:t>
            </w:r>
          </w:p>
        </w:tc>
        <w:tc>
          <w:tcPr>
            <w:tcW w:w="727" w:type="dxa"/>
            <w:tcBorders>
              <w:top w:val="nil"/>
              <w:left w:val="nil"/>
              <w:bottom w:val="single" w:sz="8" w:space="0" w:color="auto"/>
              <w:right w:val="single" w:sz="4" w:space="0" w:color="auto"/>
            </w:tcBorders>
            <w:shd w:val="clear" w:color="auto" w:fill="auto"/>
            <w:noWrap/>
            <w:vAlign w:val="center"/>
            <w:hideMark/>
          </w:tcPr>
          <w:p w14:paraId="1D65287F" w14:textId="77777777" w:rsidR="00E07EE4" w:rsidRPr="009B73F3" w:rsidRDefault="00E07EE4" w:rsidP="00FC256B">
            <w:pPr>
              <w:jc w:val="right"/>
              <w:rPr>
                <w:sz w:val="16"/>
                <w:szCs w:val="16"/>
                <w:lang w:val="en-US" w:eastAsia="en-US"/>
              </w:rPr>
            </w:pPr>
            <w:r w:rsidRPr="009B73F3">
              <w:rPr>
                <w:sz w:val="16"/>
                <w:szCs w:val="16"/>
                <w:lang w:val="en-US" w:eastAsia="en-US"/>
              </w:rPr>
              <w:t>36.112</w:t>
            </w:r>
          </w:p>
        </w:tc>
        <w:tc>
          <w:tcPr>
            <w:tcW w:w="683" w:type="dxa"/>
            <w:tcBorders>
              <w:top w:val="nil"/>
              <w:left w:val="nil"/>
              <w:bottom w:val="single" w:sz="8" w:space="0" w:color="auto"/>
              <w:right w:val="single" w:sz="4" w:space="0" w:color="auto"/>
            </w:tcBorders>
            <w:shd w:val="clear" w:color="auto" w:fill="auto"/>
            <w:noWrap/>
            <w:vAlign w:val="center"/>
            <w:hideMark/>
          </w:tcPr>
          <w:p w14:paraId="4CCF6122" w14:textId="77777777" w:rsidR="00E07EE4" w:rsidRPr="009B73F3" w:rsidRDefault="00E07EE4" w:rsidP="00FC256B">
            <w:pPr>
              <w:jc w:val="right"/>
              <w:rPr>
                <w:sz w:val="16"/>
                <w:szCs w:val="16"/>
                <w:lang w:val="en-US" w:eastAsia="en-US"/>
              </w:rPr>
            </w:pPr>
            <w:r w:rsidRPr="009B73F3">
              <w:rPr>
                <w:sz w:val="16"/>
                <w:szCs w:val="16"/>
                <w:lang w:val="en-US" w:eastAsia="en-US"/>
              </w:rPr>
              <w:t>38.740</w:t>
            </w:r>
          </w:p>
        </w:tc>
        <w:tc>
          <w:tcPr>
            <w:tcW w:w="683" w:type="dxa"/>
            <w:tcBorders>
              <w:top w:val="nil"/>
              <w:left w:val="nil"/>
              <w:bottom w:val="single" w:sz="8" w:space="0" w:color="auto"/>
              <w:right w:val="single" w:sz="4" w:space="0" w:color="auto"/>
            </w:tcBorders>
            <w:shd w:val="clear" w:color="auto" w:fill="auto"/>
            <w:noWrap/>
            <w:vAlign w:val="center"/>
            <w:hideMark/>
          </w:tcPr>
          <w:p w14:paraId="4ACE3CC1" w14:textId="77777777" w:rsidR="00E07EE4" w:rsidRPr="009B73F3" w:rsidRDefault="00E07EE4" w:rsidP="00FC256B">
            <w:pPr>
              <w:jc w:val="right"/>
              <w:rPr>
                <w:sz w:val="16"/>
                <w:szCs w:val="16"/>
                <w:lang w:val="en-US" w:eastAsia="en-US"/>
              </w:rPr>
            </w:pPr>
            <w:r w:rsidRPr="009B73F3">
              <w:rPr>
                <w:sz w:val="16"/>
                <w:szCs w:val="16"/>
                <w:lang w:val="en-US" w:eastAsia="en-US"/>
              </w:rPr>
              <w:t>37.938</w:t>
            </w:r>
          </w:p>
        </w:tc>
        <w:tc>
          <w:tcPr>
            <w:tcW w:w="683" w:type="dxa"/>
            <w:tcBorders>
              <w:top w:val="nil"/>
              <w:left w:val="nil"/>
              <w:bottom w:val="single" w:sz="8" w:space="0" w:color="auto"/>
              <w:right w:val="single" w:sz="4" w:space="0" w:color="auto"/>
            </w:tcBorders>
            <w:shd w:val="clear" w:color="auto" w:fill="auto"/>
            <w:noWrap/>
            <w:vAlign w:val="center"/>
            <w:hideMark/>
          </w:tcPr>
          <w:p w14:paraId="64FD8510" w14:textId="77777777" w:rsidR="00E07EE4" w:rsidRPr="009B73F3" w:rsidRDefault="00E07EE4" w:rsidP="00FC256B">
            <w:pPr>
              <w:jc w:val="right"/>
              <w:rPr>
                <w:sz w:val="16"/>
                <w:szCs w:val="16"/>
                <w:lang w:val="en-US" w:eastAsia="en-US"/>
              </w:rPr>
            </w:pPr>
            <w:r w:rsidRPr="009B73F3">
              <w:rPr>
                <w:sz w:val="16"/>
                <w:szCs w:val="16"/>
                <w:lang w:val="en-US" w:eastAsia="en-US"/>
              </w:rPr>
              <w:t>32.006</w:t>
            </w:r>
          </w:p>
        </w:tc>
        <w:tc>
          <w:tcPr>
            <w:tcW w:w="683" w:type="dxa"/>
            <w:tcBorders>
              <w:top w:val="nil"/>
              <w:left w:val="nil"/>
              <w:bottom w:val="single" w:sz="8" w:space="0" w:color="auto"/>
              <w:right w:val="single" w:sz="4" w:space="0" w:color="auto"/>
            </w:tcBorders>
            <w:shd w:val="clear" w:color="auto" w:fill="auto"/>
            <w:noWrap/>
            <w:vAlign w:val="center"/>
            <w:hideMark/>
          </w:tcPr>
          <w:p w14:paraId="6CE6A58E" w14:textId="77777777" w:rsidR="00E07EE4" w:rsidRPr="009B73F3" w:rsidRDefault="00E07EE4" w:rsidP="00FC256B">
            <w:pPr>
              <w:jc w:val="right"/>
              <w:rPr>
                <w:sz w:val="16"/>
                <w:szCs w:val="16"/>
                <w:lang w:val="en-US" w:eastAsia="en-US"/>
              </w:rPr>
            </w:pPr>
            <w:r w:rsidRPr="009B73F3">
              <w:rPr>
                <w:sz w:val="16"/>
                <w:szCs w:val="16"/>
                <w:lang w:val="en-US" w:eastAsia="en-US"/>
              </w:rPr>
              <w:t>34.414</w:t>
            </w:r>
          </w:p>
        </w:tc>
        <w:tc>
          <w:tcPr>
            <w:tcW w:w="705" w:type="dxa"/>
            <w:tcBorders>
              <w:top w:val="nil"/>
              <w:left w:val="nil"/>
              <w:bottom w:val="single" w:sz="8" w:space="0" w:color="auto"/>
              <w:right w:val="single" w:sz="4" w:space="0" w:color="auto"/>
            </w:tcBorders>
            <w:shd w:val="clear" w:color="auto" w:fill="auto"/>
            <w:noWrap/>
            <w:vAlign w:val="center"/>
            <w:hideMark/>
          </w:tcPr>
          <w:p w14:paraId="676A2441" w14:textId="77777777" w:rsidR="00E07EE4" w:rsidRPr="009B73F3" w:rsidRDefault="00E07EE4" w:rsidP="00FC256B">
            <w:pPr>
              <w:jc w:val="right"/>
              <w:rPr>
                <w:sz w:val="16"/>
                <w:szCs w:val="16"/>
                <w:lang w:val="en-US" w:eastAsia="en-US"/>
              </w:rPr>
            </w:pPr>
            <w:r w:rsidRPr="009B73F3">
              <w:rPr>
                <w:sz w:val="16"/>
                <w:szCs w:val="16"/>
                <w:lang w:val="en-US" w:eastAsia="en-US"/>
              </w:rPr>
              <w:t>41.938</w:t>
            </w:r>
          </w:p>
        </w:tc>
        <w:tc>
          <w:tcPr>
            <w:tcW w:w="705" w:type="dxa"/>
            <w:tcBorders>
              <w:top w:val="nil"/>
              <w:left w:val="nil"/>
              <w:bottom w:val="single" w:sz="8" w:space="0" w:color="auto"/>
              <w:right w:val="single" w:sz="4" w:space="0" w:color="auto"/>
            </w:tcBorders>
            <w:shd w:val="clear" w:color="auto" w:fill="auto"/>
            <w:noWrap/>
            <w:vAlign w:val="center"/>
            <w:hideMark/>
          </w:tcPr>
          <w:p w14:paraId="6DFDD290" w14:textId="77777777" w:rsidR="00E07EE4" w:rsidRPr="009B73F3" w:rsidRDefault="00E07EE4" w:rsidP="00FC256B">
            <w:pPr>
              <w:jc w:val="right"/>
              <w:rPr>
                <w:sz w:val="16"/>
                <w:szCs w:val="16"/>
                <w:lang w:val="en-US" w:eastAsia="en-US"/>
              </w:rPr>
            </w:pPr>
            <w:r w:rsidRPr="009B73F3">
              <w:rPr>
                <w:sz w:val="16"/>
                <w:szCs w:val="16"/>
                <w:lang w:val="en-US" w:eastAsia="en-US"/>
              </w:rPr>
              <w:t>36.540</w:t>
            </w:r>
          </w:p>
        </w:tc>
        <w:tc>
          <w:tcPr>
            <w:tcW w:w="727" w:type="dxa"/>
            <w:tcBorders>
              <w:top w:val="nil"/>
              <w:left w:val="nil"/>
              <w:bottom w:val="single" w:sz="8" w:space="0" w:color="auto"/>
              <w:right w:val="single" w:sz="4" w:space="0" w:color="auto"/>
            </w:tcBorders>
            <w:shd w:val="clear" w:color="auto" w:fill="auto"/>
            <w:noWrap/>
            <w:vAlign w:val="center"/>
            <w:hideMark/>
          </w:tcPr>
          <w:p w14:paraId="3D83CF4E" w14:textId="77777777" w:rsidR="00E07EE4" w:rsidRPr="009B73F3" w:rsidRDefault="00E07EE4" w:rsidP="00FC256B">
            <w:pPr>
              <w:jc w:val="right"/>
              <w:rPr>
                <w:sz w:val="16"/>
                <w:szCs w:val="16"/>
                <w:lang w:val="en-US" w:eastAsia="en-US"/>
              </w:rPr>
            </w:pPr>
            <w:r w:rsidRPr="009B73F3">
              <w:rPr>
                <w:sz w:val="16"/>
                <w:szCs w:val="16"/>
                <w:lang w:val="en-US" w:eastAsia="en-US"/>
              </w:rPr>
              <w:t>39.664</w:t>
            </w:r>
          </w:p>
        </w:tc>
        <w:tc>
          <w:tcPr>
            <w:tcW w:w="705" w:type="dxa"/>
            <w:tcBorders>
              <w:top w:val="nil"/>
              <w:left w:val="nil"/>
              <w:bottom w:val="single" w:sz="8" w:space="0" w:color="auto"/>
              <w:right w:val="single" w:sz="4" w:space="0" w:color="auto"/>
            </w:tcBorders>
            <w:shd w:val="clear" w:color="auto" w:fill="auto"/>
            <w:noWrap/>
            <w:vAlign w:val="center"/>
            <w:hideMark/>
          </w:tcPr>
          <w:p w14:paraId="04B4B9E2" w14:textId="77777777" w:rsidR="00E07EE4" w:rsidRPr="009B73F3" w:rsidRDefault="00E07EE4" w:rsidP="00FC256B">
            <w:pPr>
              <w:jc w:val="right"/>
              <w:rPr>
                <w:sz w:val="16"/>
                <w:szCs w:val="16"/>
                <w:lang w:val="en-US" w:eastAsia="en-US"/>
              </w:rPr>
            </w:pPr>
            <w:r w:rsidRPr="009B73F3">
              <w:rPr>
                <w:sz w:val="16"/>
                <w:szCs w:val="16"/>
                <w:lang w:val="en-US" w:eastAsia="en-US"/>
              </w:rPr>
              <w:t>36.508</w:t>
            </w:r>
          </w:p>
        </w:tc>
        <w:tc>
          <w:tcPr>
            <w:tcW w:w="683" w:type="dxa"/>
            <w:tcBorders>
              <w:top w:val="nil"/>
              <w:left w:val="nil"/>
              <w:bottom w:val="single" w:sz="8" w:space="0" w:color="auto"/>
              <w:right w:val="nil"/>
            </w:tcBorders>
            <w:shd w:val="clear" w:color="000000" w:fill="FFFFFF"/>
            <w:noWrap/>
            <w:vAlign w:val="center"/>
            <w:hideMark/>
          </w:tcPr>
          <w:p w14:paraId="244BBEB6" w14:textId="77777777" w:rsidR="00E07EE4" w:rsidRPr="009B73F3" w:rsidRDefault="00E07EE4" w:rsidP="00FC256B">
            <w:pPr>
              <w:jc w:val="right"/>
              <w:rPr>
                <w:sz w:val="16"/>
                <w:szCs w:val="16"/>
                <w:lang w:val="en-US" w:eastAsia="en-US"/>
              </w:rPr>
            </w:pPr>
            <w:r w:rsidRPr="009B73F3">
              <w:rPr>
                <w:sz w:val="16"/>
                <w:szCs w:val="16"/>
                <w:lang w:val="en-US" w:eastAsia="en-US"/>
              </w:rPr>
              <w:t>37.203</w:t>
            </w:r>
          </w:p>
        </w:tc>
        <w:tc>
          <w:tcPr>
            <w:tcW w:w="1049" w:type="dxa"/>
            <w:tcBorders>
              <w:top w:val="nil"/>
              <w:left w:val="single" w:sz="8" w:space="0" w:color="auto"/>
              <w:bottom w:val="single" w:sz="8" w:space="0" w:color="auto"/>
              <w:right w:val="single" w:sz="8" w:space="0" w:color="auto"/>
            </w:tcBorders>
            <w:shd w:val="clear" w:color="000000" w:fill="D9D9D9"/>
            <w:noWrap/>
            <w:vAlign w:val="center"/>
            <w:hideMark/>
          </w:tcPr>
          <w:p w14:paraId="08E01B05" w14:textId="77777777" w:rsidR="00E07EE4" w:rsidRPr="009B73F3" w:rsidRDefault="00E07EE4" w:rsidP="00FC256B">
            <w:pPr>
              <w:jc w:val="right"/>
              <w:rPr>
                <w:b/>
                <w:bCs/>
                <w:sz w:val="16"/>
                <w:szCs w:val="16"/>
                <w:lang w:val="en-US" w:eastAsia="en-US"/>
              </w:rPr>
            </w:pPr>
            <w:r w:rsidRPr="009B73F3">
              <w:rPr>
                <w:b/>
                <w:bCs/>
                <w:sz w:val="16"/>
                <w:szCs w:val="16"/>
                <w:lang w:val="en-US" w:eastAsia="en-US"/>
              </w:rPr>
              <w:t>416.182</w:t>
            </w:r>
          </w:p>
        </w:tc>
      </w:tr>
    </w:tbl>
    <w:p w14:paraId="4B2AFAAF" w14:textId="065C238C" w:rsidR="0020461F" w:rsidRPr="002A61AA" w:rsidRDefault="00E07EE4" w:rsidP="002A61AA">
      <w:pPr>
        <w:jc w:val="center"/>
        <w:rPr>
          <w:b/>
          <w:i/>
          <w:sz w:val="20"/>
          <w:szCs w:val="20"/>
          <w:lang w:val="sr-Cyrl-BA"/>
        </w:rPr>
      </w:pPr>
      <w:r w:rsidRPr="00E07EE4">
        <w:rPr>
          <w:b/>
          <w:i/>
          <w:sz w:val="20"/>
          <w:szCs w:val="20"/>
          <w:lang w:val="sr-Cyrl-BA"/>
        </w:rPr>
        <w:t xml:space="preserve">Табела 2.2. </w:t>
      </w:r>
      <w:r w:rsidR="002A61AA">
        <w:rPr>
          <w:b/>
          <w:i/>
          <w:sz w:val="20"/>
          <w:szCs w:val="20"/>
          <w:lang w:val="sr-Cyrl-BA"/>
        </w:rPr>
        <w:t xml:space="preserve">Превезени NTKM </w:t>
      </w:r>
      <w:r w:rsidRPr="00E07EE4">
        <w:rPr>
          <w:b/>
          <w:i/>
          <w:sz w:val="20"/>
          <w:szCs w:val="20"/>
          <w:lang w:val="sr-Cyrl-BA"/>
        </w:rPr>
        <w:t xml:space="preserve"> у 2021. и 2022. години</w:t>
      </w:r>
    </w:p>
    <w:p w14:paraId="5DB0B755" w14:textId="297751F1" w:rsidR="0020461F" w:rsidRPr="000F6C7E" w:rsidRDefault="0020461F" w:rsidP="00656FC2">
      <w:pPr>
        <w:rPr>
          <w:b/>
          <w:i/>
          <w:color w:val="FF0000"/>
          <w:sz w:val="20"/>
          <w:szCs w:val="20"/>
        </w:rPr>
      </w:pPr>
    </w:p>
    <w:p w14:paraId="5F7628CB" w14:textId="3D4D1CD8" w:rsidR="0020461F" w:rsidRPr="000F6C7E" w:rsidRDefault="00E07EE4" w:rsidP="0020461F">
      <w:pPr>
        <w:tabs>
          <w:tab w:val="left" w:pos="1650"/>
        </w:tabs>
        <w:jc w:val="center"/>
        <w:rPr>
          <w:color w:val="FF0000"/>
        </w:rPr>
      </w:pPr>
      <w:r>
        <w:rPr>
          <w:noProof/>
          <w:lang w:val="en-US" w:eastAsia="en-US"/>
        </w:rPr>
        <w:drawing>
          <wp:inline distT="0" distB="0" distL="0" distR="0" wp14:anchorId="525856D2" wp14:editId="69BFDED5">
            <wp:extent cx="6047105" cy="3088800"/>
            <wp:effectExtent l="0" t="0" r="0" b="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307E9AF" w14:textId="23EBAD7F" w:rsidR="0020461F" w:rsidRPr="00E07EE4" w:rsidRDefault="0020461F" w:rsidP="002A61AA">
      <w:pPr>
        <w:jc w:val="center"/>
        <w:rPr>
          <w:b/>
          <w:i/>
          <w:sz w:val="20"/>
          <w:szCs w:val="20"/>
        </w:rPr>
      </w:pPr>
      <w:r w:rsidRPr="00E07EE4">
        <w:rPr>
          <w:b/>
          <w:i/>
          <w:sz w:val="20"/>
          <w:szCs w:val="20"/>
        </w:rPr>
        <w:t xml:space="preserve">Графикон </w:t>
      </w:r>
      <w:r w:rsidR="00487446">
        <w:rPr>
          <w:b/>
          <w:i/>
          <w:sz w:val="20"/>
          <w:szCs w:val="20"/>
          <w:lang w:val="sr-Cyrl-BA"/>
        </w:rPr>
        <w:t>1</w:t>
      </w:r>
      <w:r w:rsidRPr="00E07EE4">
        <w:rPr>
          <w:b/>
          <w:i/>
          <w:sz w:val="20"/>
          <w:szCs w:val="20"/>
        </w:rPr>
        <w:t>. Учешће појединих транспортних токова у превезеним тонама робе</w:t>
      </w:r>
    </w:p>
    <w:p w14:paraId="303368EC" w14:textId="61569C30" w:rsidR="00AA7ADF" w:rsidRPr="000F6C7E" w:rsidRDefault="00AA7ADF" w:rsidP="002A61AA">
      <w:pPr>
        <w:jc w:val="center"/>
        <w:rPr>
          <w:b/>
          <w:i/>
          <w:color w:val="FF0000"/>
          <w:sz w:val="20"/>
          <w:szCs w:val="20"/>
        </w:rPr>
      </w:pPr>
    </w:p>
    <w:p w14:paraId="29CDB619" w14:textId="2533C45B" w:rsidR="00E07EE4" w:rsidRPr="0057148F" w:rsidRDefault="00E07EE4" w:rsidP="002A61AA">
      <w:pPr>
        <w:ind w:left="-510" w:right="-510"/>
        <w:jc w:val="both"/>
        <w:rPr>
          <w:lang w:val="sr-Cyrl-RS"/>
        </w:rPr>
      </w:pPr>
      <w:r w:rsidRPr="0057148F">
        <w:rPr>
          <w:lang w:val="sr-Cyrl-RS"/>
        </w:rPr>
        <w:t>Због стања на глобалном тржишту узрокованог пандемијом вируса корона</w:t>
      </w:r>
      <w:r w:rsidR="00A00363">
        <w:rPr>
          <w:lang w:val="en-US"/>
        </w:rPr>
        <w:t xml:space="preserve"> </w:t>
      </w:r>
      <w:r w:rsidR="00A00363">
        <w:rPr>
          <w:lang w:val="sr-Cyrl-RS"/>
        </w:rPr>
        <w:t>као</w:t>
      </w:r>
      <w:r w:rsidRPr="0057148F">
        <w:rPr>
          <w:lang w:val="sr-Cyrl-RS"/>
        </w:rPr>
        <w:t xml:space="preserve"> и геополитичким дешавањима дошло је до смањења потражње за услугама превоза одређене робе (руде, кокса, основних метала и њихових производа, биљних масноћа) што је дире</w:t>
      </w:r>
      <w:r>
        <w:rPr>
          <w:lang w:val="sr-Cyrl-RS"/>
        </w:rPr>
        <w:t>к</w:t>
      </w:r>
      <w:r w:rsidRPr="0057148F">
        <w:rPr>
          <w:lang w:val="sr-Cyrl-RS"/>
        </w:rPr>
        <w:t>тно условило смањење обима превоза ове робе.</w:t>
      </w:r>
    </w:p>
    <w:p w14:paraId="5E37009E" w14:textId="3CCD21B2" w:rsidR="00E07EE4" w:rsidRPr="0057148F" w:rsidRDefault="00E07EE4" w:rsidP="008E729F">
      <w:pPr>
        <w:ind w:left="-510" w:right="-510"/>
        <w:jc w:val="both"/>
        <w:rPr>
          <w:lang w:val="sr-Cyrl-RS"/>
        </w:rPr>
      </w:pPr>
      <w:r w:rsidRPr="0057148F">
        <w:rPr>
          <w:lang w:val="sr-Cyrl-RS"/>
        </w:rPr>
        <w:t xml:space="preserve">Са  друге стране, на тржишту је повећана потражња за превозом угља, дрвета, шећера, минералних горива и уља, глине, камена, троске и контејнера што је довело до повећања обима превоза ове робе. </w:t>
      </w:r>
    </w:p>
    <w:p w14:paraId="7F1F9B77" w14:textId="498EFB7A" w:rsidR="00E07EE4" w:rsidRDefault="00E07EE4" w:rsidP="002A61AA">
      <w:pPr>
        <w:ind w:left="-510" w:right="-510"/>
        <w:jc w:val="both"/>
        <w:rPr>
          <w:lang w:val="sr-Cyrl-BA"/>
        </w:rPr>
      </w:pPr>
      <w:r w:rsidRPr="0057148F">
        <w:t>Од укупно извршеног превоза робе (</w:t>
      </w:r>
      <w:r w:rsidR="002A61AA">
        <w:rPr>
          <w:lang w:val="en-US"/>
        </w:rPr>
        <w:t>4.791.036</w:t>
      </w:r>
      <w:r w:rsidRPr="0057148F">
        <w:t xml:space="preserve"> тона) у</w:t>
      </w:r>
      <w:r w:rsidRPr="0057148F">
        <w:rPr>
          <w:lang w:val="sr-Cyrl-RS"/>
        </w:rPr>
        <w:t xml:space="preserve"> </w:t>
      </w:r>
      <w:r w:rsidRPr="0057148F">
        <w:t>20</w:t>
      </w:r>
      <w:r w:rsidRPr="0057148F">
        <w:rPr>
          <w:lang w:val="sr-Cyrl-RS"/>
        </w:rPr>
        <w:t>22</w:t>
      </w:r>
      <w:r w:rsidR="002A61AA">
        <w:t>. годин</w:t>
      </w:r>
      <w:r w:rsidR="002A61AA">
        <w:rPr>
          <w:lang w:val="sr-Cyrl-RS"/>
        </w:rPr>
        <w:t>и</w:t>
      </w:r>
      <w:r w:rsidRPr="0057148F">
        <w:t xml:space="preserve"> за потребе Жељезница Р</w:t>
      </w:r>
      <w:r w:rsidRPr="0057148F">
        <w:rPr>
          <w:lang w:val="sr-Cyrl-BA"/>
        </w:rPr>
        <w:t xml:space="preserve">епублике </w:t>
      </w:r>
      <w:r w:rsidRPr="0057148F">
        <w:t>С</w:t>
      </w:r>
      <w:r w:rsidRPr="0057148F">
        <w:rPr>
          <w:lang w:val="sr-Cyrl-BA"/>
        </w:rPr>
        <w:t>рпске,</w:t>
      </w:r>
      <w:r w:rsidRPr="0057148F">
        <w:t xml:space="preserve"> превезено је </w:t>
      </w:r>
      <w:r w:rsidR="002A61AA">
        <w:rPr>
          <w:lang w:val="sr-Cyrl-RS"/>
        </w:rPr>
        <w:t>32.516</w:t>
      </w:r>
      <w:r w:rsidRPr="0057148F">
        <w:t xml:space="preserve"> тон</w:t>
      </w:r>
      <w:r w:rsidRPr="0057148F">
        <w:rPr>
          <w:lang w:val="sr-Latn-CS"/>
        </w:rPr>
        <w:t>a</w:t>
      </w:r>
      <w:r w:rsidRPr="0057148F">
        <w:t>,</w:t>
      </w:r>
      <w:r w:rsidRPr="0057148F">
        <w:rPr>
          <w:lang w:val="sr-Cyrl-RS"/>
        </w:rPr>
        <w:t xml:space="preserve"> </w:t>
      </w:r>
      <w:r w:rsidRPr="0057148F">
        <w:rPr>
          <w:lang w:val="sr-Cyrl-BA"/>
        </w:rPr>
        <w:t xml:space="preserve">док је у </w:t>
      </w:r>
      <w:r w:rsidR="002A61AA">
        <w:rPr>
          <w:lang w:val="sr-Cyrl-RS"/>
        </w:rPr>
        <w:t xml:space="preserve">посматраном периоду </w:t>
      </w:r>
      <w:r w:rsidRPr="0057148F">
        <w:rPr>
          <w:lang w:val="sr-Cyrl-BA"/>
        </w:rPr>
        <w:t xml:space="preserve">2021. године за сопствене потребе превезено </w:t>
      </w:r>
      <w:r w:rsidR="002A61AA">
        <w:rPr>
          <w:lang w:val="sr-Cyrl-RS"/>
        </w:rPr>
        <w:t>40.152</w:t>
      </w:r>
      <w:r w:rsidRPr="0057148F">
        <w:rPr>
          <w:lang w:val="sr-Cyrl-BA"/>
        </w:rPr>
        <w:t xml:space="preserve"> тона.</w:t>
      </w:r>
    </w:p>
    <w:p w14:paraId="0D524FD0" w14:textId="77777777" w:rsidR="008E729F" w:rsidRPr="0057148F" w:rsidRDefault="008E729F" w:rsidP="002A61AA">
      <w:pPr>
        <w:ind w:left="-510" w:right="-510"/>
        <w:jc w:val="both"/>
        <w:rPr>
          <w:lang w:val="sr-Cyrl-BA"/>
        </w:rPr>
      </w:pPr>
    </w:p>
    <w:tbl>
      <w:tblPr>
        <w:tblW w:w="11134" w:type="dxa"/>
        <w:jc w:val="center"/>
        <w:tblLook w:val="04A0" w:firstRow="1" w:lastRow="0" w:firstColumn="1" w:lastColumn="0" w:noHBand="0" w:noVBand="1"/>
      </w:tblPr>
      <w:tblGrid>
        <w:gridCol w:w="900"/>
        <w:gridCol w:w="3871"/>
        <w:gridCol w:w="1285"/>
        <w:gridCol w:w="1285"/>
        <w:gridCol w:w="516"/>
        <w:gridCol w:w="1217"/>
        <w:gridCol w:w="1217"/>
        <w:gridCol w:w="861"/>
      </w:tblGrid>
      <w:tr w:rsidR="002A61AA" w:rsidRPr="002A61AA" w14:paraId="2635FF86" w14:textId="77777777" w:rsidTr="002A61AA">
        <w:trPr>
          <w:trHeight w:val="177"/>
          <w:jc w:val="center"/>
        </w:trPr>
        <w:tc>
          <w:tcPr>
            <w:tcW w:w="900" w:type="dxa"/>
            <w:vMerge w:val="restart"/>
            <w:tcBorders>
              <w:top w:val="single" w:sz="8" w:space="0" w:color="auto"/>
              <w:left w:val="single" w:sz="8" w:space="0" w:color="auto"/>
              <w:bottom w:val="single" w:sz="8" w:space="0" w:color="000000"/>
              <w:right w:val="single" w:sz="4" w:space="0" w:color="auto"/>
            </w:tcBorders>
            <w:shd w:val="clear" w:color="000000" w:fill="BFBFBF"/>
            <w:vAlign w:val="center"/>
            <w:hideMark/>
          </w:tcPr>
          <w:p w14:paraId="30B0D719" w14:textId="77777777" w:rsidR="002A61AA" w:rsidRPr="002A61AA" w:rsidRDefault="002A61AA" w:rsidP="002A61AA">
            <w:pPr>
              <w:jc w:val="center"/>
              <w:rPr>
                <w:b/>
                <w:bCs/>
                <w:sz w:val="20"/>
                <w:szCs w:val="20"/>
                <w:lang w:val="en-US" w:eastAsia="en-US"/>
              </w:rPr>
            </w:pPr>
            <w:r w:rsidRPr="002A61AA">
              <w:rPr>
                <w:b/>
                <w:bCs/>
                <w:sz w:val="20"/>
                <w:szCs w:val="20"/>
                <w:lang w:val="en-US" w:eastAsia="en-US"/>
              </w:rPr>
              <w:t>Редни број</w:t>
            </w:r>
          </w:p>
        </w:tc>
        <w:tc>
          <w:tcPr>
            <w:tcW w:w="3871" w:type="dxa"/>
            <w:vMerge w:val="restart"/>
            <w:tcBorders>
              <w:top w:val="single" w:sz="8" w:space="0" w:color="auto"/>
              <w:left w:val="single" w:sz="4" w:space="0" w:color="auto"/>
              <w:bottom w:val="single" w:sz="8" w:space="0" w:color="000000"/>
              <w:right w:val="single" w:sz="4" w:space="0" w:color="auto"/>
            </w:tcBorders>
            <w:shd w:val="clear" w:color="000000" w:fill="BFBFBF"/>
            <w:noWrap/>
            <w:vAlign w:val="center"/>
            <w:hideMark/>
          </w:tcPr>
          <w:p w14:paraId="0B38967A" w14:textId="77777777" w:rsidR="002A61AA" w:rsidRPr="002A61AA" w:rsidRDefault="002A61AA" w:rsidP="002A61AA">
            <w:pPr>
              <w:jc w:val="center"/>
              <w:rPr>
                <w:b/>
                <w:bCs/>
                <w:sz w:val="20"/>
                <w:szCs w:val="20"/>
                <w:lang w:val="en-US" w:eastAsia="en-US"/>
              </w:rPr>
            </w:pPr>
            <w:r w:rsidRPr="002A61AA">
              <w:rPr>
                <w:b/>
                <w:bCs/>
                <w:sz w:val="20"/>
                <w:szCs w:val="20"/>
                <w:lang w:val="en-US" w:eastAsia="en-US"/>
              </w:rPr>
              <w:t>Опис</w:t>
            </w:r>
          </w:p>
        </w:tc>
        <w:tc>
          <w:tcPr>
            <w:tcW w:w="3068" w:type="dxa"/>
            <w:gridSpan w:val="3"/>
            <w:tcBorders>
              <w:top w:val="single" w:sz="8" w:space="0" w:color="auto"/>
              <w:left w:val="nil"/>
              <w:bottom w:val="single" w:sz="4" w:space="0" w:color="auto"/>
              <w:right w:val="single" w:sz="4" w:space="0" w:color="auto"/>
            </w:tcBorders>
            <w:shd w:val="clear" w:color="000000" w:fill="BFBFBF"/>
            <w:noWrap/>
            <w:vAlign w:val="center"/>
            <w:hideMark/>
          </w:tcPr>
          <w:p w14:paraId="14F1893C" w14:textId="77777777" w:rsidR="002A61AA" w:rsidRPr="002A61AA" w:rsidRDefault="002A61AA" w:rsidP="002A61AA">
            <w:pPr>
              <w:jc w:val="center"/>
              <w:rPr>
                <w:b/>
                <w:bCs/>
                <w:sz w:val="20"/>
                <w:szCs w:val="20"/>
                <w:lang w:val="en-US" w:eastAsia="en-US"/>
              </w:rPr>
            </w:pPr>
            <w:r w:rsidRPr="002A61AA">
              <w:rPr>
                <w:b/>
                <w:bCs/>
                <w:sz w:val="20"/>
                <w:szCs w:val="20"/>
                <w:lang w:val="en-US" w:eastAsia="en-US"/>
              </w:rPr>
              <w:t>Остварено   тона</w:t>
            </w:r>
          </w:p>
        </w:tc>
        <w:tc>
          <w:tcPr>
            <w:tcW w:w="3295" w:type="dxa"/>
            <w:gridSpan w:val="3"/>
            <w:tcBorders>
              <w:top w:val="single" w:sz="8" w:space="0" w:color="auto"/>
              <w:left w:val="nil"/>
              <w:bottom w:val="single" w:sz="4" w:space="0" w:color="auto"/>
              <w:right w:val="single" w:sz="8" w:space="0" w:color="000000"/>
            </w:tcBorders>
            <w:shd w:val="clear" w:color="000000" w:fill="BFBFBF"/>
            <w:noWrap/>
            <w:vAlign w:val="center"/>
            <w:hideMark/>
          </w:tcPr>
          <w:p w14:paraId="112A7E25" w14:textId="3293740B" w:rsidR="002A61AA" w:rsidRPr="002A61AA" w:rsidRDefault="002A61AA" w:rsidP="002A61AA">
            <w:pPr>
              <w:jc w:val="center"/>
              <w:rPr>
                <w:b/>
                <w:bCs/>
                <w:sz w:val="20"/>
                <w:szCs w:val="20"/>
                <w:lang w:val="en-US" w:eastAsia="en-US"/>
              </w:rPr>
            </w:pPr>
            <w:r w:rsidRPr="002A61AA">
              <w:rPr>
                <w:b/>
                <w:bCs/>
                <w:sz w:val="20"/>
                <w:szCs w:val="20"/>
                <w:lang w:val="en-US" w:eastAsia="en-US"/>
              </w:rPr>
              <w:t xml:space="preserve">Остварено    </w:t>
            </w:r>
            <w:r>
              <w:rPr>
                <w:b/>
                <w:bCs/>
                <w:sz w:val="20"/>
                <w:szCs w:val="20"/>
                <w:lang w:val="en-US" w:eastAsia="en-US"/>
              </w:rPr>
              <w:t>NTKM</w:t>
            </w:r>
          </w:p>
        </w:tc>
      </w:tr>
      <w:tr w:rsidR="002A61AA" w:rsidRPr="002A61AA" w14:paraId="2116D828" w14:textId="77777777" w:rsidTr="002A61AA">
        <w:trPr>
          <w:trHeight w:val="197"/>
          <w:jc w:val="center"/>
        </w:trPr>
        <w:tc>
          <w:tcPr>
            <w:tcW w:w="900" w:type="dxa"/>
            <w:vMerge/>
            <w:tcBorders>
              <w:top w:val="single" w:sz="8" w:space="0" w:color="auto"/>
              <w:left w:val="single" w:sz="8" w:space="0" w:color="auto"/>
              <w:bottom w:val="single" w:sz="8" w:space="0" w:color="000000"/>
              <w:right w:val="single" w:sz="4" w:space="0" w:color="auto"/>
            </w:tcBorders>
            <w:vAlign w:val="center"/>
            <w:hideMark/>
          </w:tcPr>
          <w:p w14:paraId="0098865C" w14:textId="77777777" w:rsidR="002A61AA" w:rsidRPr="002A61AA" w:rsidRDefault="002A61AA" w:rsidP="002A61AA">
            <w:pPr>
              <w:rPr>
                <w:b/>
                <w:bCs/>
                <w:sz w:val="20"/>
                <w:szCs w:val="20"/>
                <w:lang w:val="en-US" w:eastAsia="en-US"/>
              </w:rPr>
            </w:pPr>
          </w:p>
        </w:tc>
        <w:tc>
          <w:tcPr>
            <w:tcW w:w="3871" w:type="dxa"/>
            <w:vMerge/>
            <w:tcBorders>
              <w:top w:val="single" w:sz="8" w:space="0" w:color="auto"/>
              <w:left w:val="single" w:sz="4" w:space="0" w:color="auto"/>
              <w:bottom w:val="single" w:sz="8" w:space="0" w:color="000000"/>
              <w:right w:val="single" w:sz="4" w:space="0" w:color="auto"/>
            </w:tcBorders>
            <w:vAlign w:val="center"/>
            <w:hideMark/>
          </w:tcPr>
          <w:p w14:paraId="76672041" w14:textId="77777777" w:rsidR="002A61AA" w:rsidRPr="002A61AA" w:rsidRDefault="002A61AA" w:rsidP="002A61AA">
            <w:pPr>
              <w:rPr>
                <w:b/>
                <w:bCs/>
                <w:sz w:val="20"/>
                <w:szCs w:val="20"/>
                <w:lang w:val="en-US" w:eastAsia="en-US"/>
              </w:rPr>
            </w:pPr>
          </w:p>
        </w:tc>
        <w:tc>
          <w:tcPr>
            <w:tcW w:w="1285" w:type="dxa"/>
            <w:tcBorders>
              <w:top w:val="nil"/>
              <w:left w:val="nil"/>
              <w:bottom w:val="single" w:sz="8" w:space="0" w:color="auto"/>
              <w:right w:val="single" w:sz="4" w:space="0" w:color="auto"/>
            </w:tcBorders>
            <w:shd w:val="clear" w:color="000000" w:fill="BFBFBF"/>
            <w:noWrap/>
            <w:vAlign w:val="center"/>
            <w:hideMark/>
          </w:tcPr>
          <w:p w14:paraId="6D4D5D97" w14:textId="77777777" w:rsidR="002A61AA" w:rsidRPr="002A61AA" w:rsidRDefault="002A61AA" w:rsidP="002A61AA">
            <w:pPr>
              <w:jc w:val="center"/>
              <w:rPr>
                <w:b/>
                <w:bCs/>
                <w:sz w:val="20"/>
                <w:szCs w:val="20"/>
                <w:lang w:val="en-US" w:eastAsia="en-US"/>
              </w:rPr>
            </w:pPr>
            <w:r w:rsidRPr="002A61AA">
              <w:rPr>
                <w:b/>
                <w:bCs/>
                <w:sz w:val="20"/>
                <w:szCs w:val="20"/>
                <w:lang w:val="en-US" w:eastAsia="en-US"/>
              </w:rPr>
              <w:t>I-XII/2021.</w:t>
            </w:r>
          </w:p>
        </w:tc>
        <w:tc>
          <w:tcPr>
            <w:tcW w:w="1285" w:type="dxa"/>
            <w:tcBorders>
              <w:top w:val="nil"/>
              <w:left w:val="nil"/>
              <w:bottom w:val="single" w:sz="8" w:space="0" w:color="auto"/>
              <w:right w:val="single" w:sz="4" w:space="0" w:color="auto"/>
            </w:tcBorders>
            <w:shd w:val="clear" w:color="000000" w:fill="BFBFBF"/>
            <w:noWrap/>
            <w:vAlign w:val="center"/>
            <w:hideMark/>
          </w:tcPr>
          <w:p w14:paraId="4C0C5886" w14:textId="77777777" w:rsidR="002A61AA" w:rsidRPr="002A61AA" w:rsidRDefault="002A61AA" w:rsidP="002A61AA">
            <w:pPr>
              <w:jc w:val="center"/>
              <w:rPr>
                <w:b/>
                <w:bCs/>
                <w:sz w:val="20"/>
                <w:szCs w:val="20"/>
                <w:lang w:val="en-US" w:eastAsia="en-US"/>
              </w:rPr>
            </w:pPr>
            <w:r w:rsidRPr="002A61AA">
              <w:rPr>
                <w:b/>
                <w:bCs/>
                <w:sz w:val="20"/>
                <w:szCs w:val="20"/>
                <w:lang w:val="en-US" w:eastAsia="en-US"/>
              </w:rPr>
              <w:t>I-XII/2022.</w:t>
            </w:r>
          </w:p>
        </w:tc>
        <w:tc>
          <w:tcPr>
            <w:tcW w:w="496" w:type="dxa"/>
            <w:tcBorders>
              <w:top w:val="nil"/>
              <w:left w:val="nil"/>
              <w:bottom w:val="single" w:sz="8" w:space="0" w:color="auto"/>
              <w:right w:val="single" w:sz="4" w:space="0" w:color="auto"/>
            </w:tcBorders>
            <w:shd w:val="clear" w:color="000000" w:fill="BFBFBF"/>
            <w:noWrap/>
            <w:vAlign w:val="center"/>
            <w:hideMark/>
          </w:tcPr>
          <w:p w14:paraId="10ACF176" w14:textId="77777777" w:rsidR="002A61AA" w:rsidRPr="002A61AA" w:rsidRDefault="002A61AA" w:rsidP="002A61AA">
            <w:pPr>
              <w:jc w:val="center"/>
              <w:rPr>
                <w:b/>
                <w:bCs/>
                <w:i/>
                <w:iCs/>
                <w:sz w:val="20"/>
                <w:szCs w:val="20"/>
                <w:lang w:val="en-US" w:eastAsia="en-US"/>
              </w:rPr>
            </w:pPr>
            <w:r w:rsidRPr="002A61AA">
              <w:rPr>
                <w:b/>
                <w:bCs/>
                <w:i/>
                <w:iCs/>
                <w:sz w:val="20"/>
                <w:szCs w:val="20"/>
                <w:lang w:val="en-US" w:eastAsia="en-US"/>
              </w:rPr>
              <w:t>%</w:t>
            </w:r>
          </w:p>
        </w:tc>
        <w:tc>
          <w:tcPr>
            <w:tcW w:w="1217" w:type="dxa"/>
            <w:tcBorders>
              <w:top w:val="nil"/>
              <w:left w:val="nil"/>
              <w:bottom w:val="single" w:sz="8" w:space="0" w:color="auto"/>
              <w:right w:val="single" w:sz="4" w:space="0" w:color="auto"/>
            </w:tcBorders>
            <w:shd w:val="clear" w:color="000000" w:fill="BFBFBF"/>
            <w:noWrap/>
            <w:vAlign w:val="center"/>
            <w:hideMark/>
          </w:tcPr>
          <w:p w14:paraId="55B7FB1B" w14:textId="77777777" w:rsidR="002A61AA" w:rsidRPr="002A61AA" w:rsidRDefault="002A61AA" w:rsidP="002A61AA">
            <w:pPr>
              <w:jc w:val="center"/>
              <w:rPr>
                <w:b/>
                <w:bCs/>
                <w:sz w:val="20"/>
                <w:szCs w:val="20"/>
                <w:lang w:val="en-US" w:eastAsia="en-US"/>
              </w:rPr>
            </w:pPr>
            <w:r w:rsidRPr="002A61AA">
              <w:rPr>
                <w:b/>
                <w:bCs/>
                <w:sz w:val="20"/>
                <w:szCs w:val="20"/>
                <w:lang w:val="en-US" w:eastAsia="en-US"/>
              </w:rPr>
              <w:t>I-XII/2021.</w:t>
            </w:r>
          </w:p>
        </w:tc>
        <w:tc>
          <w:tcPr>
            <w:tcW w:w="1217" w:type="dxa"/>
            <w:tcBorders>
              <w:top w:val="nil"/>
              <w:left w:val="nil"/>
              <w:bottom w:val="single" w:sz="8" w:space="0" w:color="auto"/>
              <w:right w:val="single" w:sz="4" w:space="0" w:color="auto"/>
            </w:tcBorders>
            <w:shd w:val="clear" w:color="000000" w:fill="BFBFBF"/>
            <w:noWrap/>
            <w:vAlign w:val="center"/>
            <w:hideMark/>
          </w:tcPr>
          <w:p w14:paraId="0E292057" w14:textId="77777777" w:rsidR="002A61AA" w:rsidRPr="002A61AA" w:rsidRDefault="002A61AA" w:rsidP="002A61AA">
            <w:pPr>
              <w:jc w:val="center"/>
              <w:rPr>
                <w:b/>
                <w:bCs/>
                <w:sz w:val="20"/>
                <w:szCs w:val="20"/>
                <w:lang w:val="en-US" w:eastAsia="en-US"/>
              </w:rPr>
            </w:pPr>
            <w:r w:rsidRPr="002A61AA">
              <w:rPr>
                <w:b/>
                <w:bCs/>
                <w:sz w:val="20"/>
                <w:szCs w:val="20"/>
                <w:lang w:val="en-US" w:eastAsia="en-US"/>
              </w:rPr>
              <w:t>I-XII/2022.</w:t>
            </w:r>
          </w:p>
        </w:tc>
        <w:tc>
          <w:tcPr>
            <w:tcW w:w="859" w:type="dxa"/>
            <w:tcBorders>
              <w:top w:val="nil"/>
              <w:left w:val="nil"/>
              <w:bottom w:val="single" w:sz="8" w:space="0" w:color="auto"/>
              <w:right w:val="single" w:sz="8" w:space="0" w:color="auto"/>
            </w:tcBorders>
            <w:shd w:val="clear" w:color="000000" w:fill="BFBFBF"/>
            <w:noWrap/>
            <w:vAlign w:val="center"/>
            <w:hideMark/>
          </w:tcPr>
          <w:p w14:paraId="5ACA61CD" w14:textId="77777777" w:rsidR="002A61AA" w:rsidRPr="002A61AA" w:rsidRDefault="002A61AA" w:rsidP="002A61AA">
            <w:pPr>
              <w:jc w:val="center"/>
              <w:rPr>
                <w:b/>
                <w:bCs/>
                <w:i/>
                <w:iCs/>
                <w:sz w:val="20"/>
                <w:szCs w:val="20"/>
                <w:lang w:val="en-US" w:eastAsia="en-US"/>
              </w:rPr>
            </w:pPr>
            <w:r w:rsidRPr="002A61AA">
              <w:rPr>
                <w:b/>
                <w:bCs/>
                <w:i/>
                <w:iCs/>
                <w:sz w:val="20"/>
                <w:szCs w:val="20"/>
                <w:lang w:val="en-US" w:eastAsia="en-US"/>
              </w:rPr>
              <w:t>%</w:t>
            </w:r>
          </w:p>
        </w:tc>
      </w:tr>
      <w:tr w:rsidR="002A61AA" w:rsidRPr="002A61AA" w14:paraId="27067669" w14:textId="77777777" w:rsidTr="002A61AA">
        <w:trPr>
          <w:trHeight w:val="187"/>
          <w:jc w:val="center"/>
        </w:trPr>
        <w:tc>
          <w:tcPr>
            <w:tcW w:w="900" w:type="dxa"/>
            <w:tcBorders>
              <w:top w:val="nil"/>
              <w:left w:val="single" w:sz="8" w:space="0" w:color="auto"/>
              <w:bottom w:val="double" w:sz="6" w:space="0" w:color="auto"/>
              <w:right w:val="single" w:sz="4" w:space="0" w:color="auto"/>
            </w:tcBorders>
            <w:shd w:val="clear" w:color="auto" w:fill="auto"/>
            <w:noWrap/>
            <w:vAlign w:val="center"/>
            <w:hideMark/>
          </w:tcPr>
          <w:p w14:paraId="046F327A" w14:textId="77777777" w:rsidR="002A61AA" w:rsidRPr="002A61AA" w:rsidRDefault="002A61AA" w:rsidP="002A61AA">
            <w:pPr>
              <w:jc w:val="center"/>
              <w:rPr>
                <w:i/>
                <w:iCs/>
                <w:sz w:val="12"/>
                <w:szCs w:val="12"/>
                <w:lang w:val="en-US" w:eastAsia="en-US"/>
              </w:rPr>
            </w:pPr>
            <w:r w:rsidRPr="002A61AA">
              <w:rPr>
                <w:i/>
                <w:iCs/>
                <w:sz w:val="12"/>
                <w:szCs w:val="12"/>
                <w:lang w:val="en-US" w:eastAsia="en-US"/>
              </w:rPr>
              <w:t>1</w:t>
            </w:r>
          </w:p>
        </w:tc>
        <w:tc>
          <w:tcPr>
            <w:tcW w:w="3871" w:type="dxa"/>
            <w:tcBorders>
              <w:top w:val="nil"/>
              <w:left w:val="nil"/>
              <w:bottom w:val="double" w:sz="6" w:space="0" w:color="auto"/>
              <w:right w:val="single" w:sz="4" w:space="0" w:color="auto"/>
            </w:tcBorders>
            <w:shd w:val="clear" w:color="auto" w:fill="auto"/>
            <w:noWrap/>
            <w:vAlign w:val="center"/>
            <w:hideMark/>
          </w:tcPr>
          <w:p w14:paraId="38F031C9" w14:textId="77777777" w:rsidR="002A61AA" w:rsidRPr="002A61AA" w:rsidRDefault="002A61AA" w:rsidP="002A61AA">
            <w:pPr>
              <w:jc w:val="center"/>
              <w:rPr>
                <w:i/>
                <w:iCs/>
                <w:sz w:val="12"/>
                <w:szCs w:val="12"/>
                <w:lang w:val="en-US" w:eastAsia="en-US"/>
              </w:rPr>
            </w:pPr>
            <w:r w:rsidRPr="002A61AA">
              <w:rPr>
                <w:i/>
                <w:iCs/>
                <w:sz w:val="12"/>
                <w:szCs w:val="12"/>
                <w:lang w:val="en-US" w:eastAsia="en-US"/>
              </w:rPr>
              <w:t>2</w:t>
            </w:r>
          </w:p>
        </w:tc>
        <w:tc>
          <w:tcPr>
            <w:tcW w:w="1285" w:type="dxa"/>
            <w:tcBorders>
              <w:top w:val="nil"/>
              <w:left w:val="nil"/>
              <w:bottom w:val="double" w:sz="6" w:space="0" w:color="auto"/>
              <w:right w:val="single" w:sz="4" w:space="0" w:color="auto"/>
            </w:tcBorders>
            <w:shd w:val="clear" w:color="auto" w:fill="auto"/>
            <w:noWrap/>
            <w:vAlign w:val="center"/>
            <w:hideMark/>
          </w:tcPr>
          <w:p w14:paraId="71B2C016" w14:textId="77777777" w:rsidR="002A61AA" w:rsidRPr="002A61AA" w:rsidRDefault="002A61AA" w:rsidP="002A61AA">
            <w:pPr>
              <w:jc w:val="center"/>
              <w:rPr>
                <w:i/>
                <w:iCs/>
                <w:sz w:val="12"/>
                <w:szCs w:val="12"/>
                <w:lang w:val="en-US" w:eastAsia="en-US"/>
              </w:rPr>
            </w:pPr>
            <w:r w:rsidRPr="002A61AA">
              <w:rPr>
                <w:i/>
                <w:iCs/>
                <w:sz w:val="12"/>
                <w:szCs w:val="12"/>
                <w:lang w:val="en-US" w:eastAsia="en-US"/>
              </w:rPr>
              <w:t>3</w:t>
            </w:r>
          </w:p>
        </w:tc>
        <w:tc>
          <w:tcPr>
            <w:tcW w:w="1285" w:type="dxa"/>
            <w:tcBorders>
              <w:top w:val="nil"/>
              <w:left w:val="nil"/>
              <w:bottom w:val="double" w:sz="6" w:space="0" w:color="auto"/>
              <w:right w:val="single" w:sz="4" w:space="0" w:color="auto"/>
            </w:tcBorders>
            <w:shd w:val="clear" w:color="auto" w:fill="auto"/>
            <w:noWrap/>
            <w:vAlign w:val="center"/>
            <w:hideMark/>
          </w:tcPr>
          <w:p w14:paraId="7180048D" w14:textId="77777777" w:rsidR="002A61AA" w:rsidRPr="002A61AA" w:rsidRDefault="002A61AA" w:rsidP="002A61AA">
            <w:pPr>
              <w:jc w:val="center"/>
              <w:rPr>
                <w:i/>
                <w:iCs/>
                <w:sz w:val="12"/>
                <w:szCs w:val="12"/>
                <w:lang w:val="en-US" w:eastAsia="en-US"/>
              </w:rPr>
            </w:pPr>
            <w:r w:rsidRPr="002A61AA">
              <w:rPr>
                <w:i/>
                <w:iCs/>
                <w:sz w:val="12"/>
                <w:szCs w:val="12"/>
                <w:lang w:val="en-US" w:eastAsia="en-US"/>
              </w:rPr>
              <w:t>4</w:t>
            </w:r>
          </w:p>
        </w:tc>
        <w:tc>
          <w:tcPr>
            <w:tcW w:w="496" w:type="dxa"/>
            <w:tcBorders>
              <w:top w:val="nil"/>
              <w:left w:val="nil"/>
              <w:bottom w:val="double" w:sz="6" w:space="0" w:color="auto"/>
              <w:right w:val="single" w:sz="4" w:space="0" w:color="auto"/>
            </w:tcBorders>
            <w:shd w:val="clear" w:color="auto" w:fill="auto"/>
            <w:noWrap/>
            <w:vAlign w:val="center"/>
            <w:hideMark/>
          </w:tcPr>
          <w:p w14:paraId="573B791A" w14:textId="77777777" w:rsidR="002A61AA" w:rsidRPr="002A61AA" w:rsidRDefault="002A61AA" w:rsidP="002A61AA">
            <w:pPr>
              <w:jc w:val="center"/>
              <w:rPr>
                <w:i/>
                <w:iCs/>
                <w:sz w:val="12"/>
                <w:szCs w:val="12"/>
                <w:lang w:val="en-US" w:eastAsia="en-US"/>
              </w:rPr>
            </w:pPr>
            <w:r w:rsidRPr="002A61AA">
              <w:rPr>
                <w:i/>
                <w:iCs/>
                <w:sz w:val="12"/>
                <w:szCs w:val="12"/>
                <w:lang w:val="en-US" w:eastAsia="en-US"/>
              </w:rPr>
              <w:t>5</w:t>
            </w:r>
          </w:p>
        </w:tc>
        <w:tc>
          <w:tcPr>
            <w:tcW w:w="1217" w:type="dxa"/>
            <w:tcBorders>
              <w:top w:val="nil"/>
              <w:left w:val="nil"/>
              <w:bottom w:val="double" w:sz="6" w:space="0" w:color="auto"/>
              <w:right w:val="single" w:sz="4" w:space="0" w:color="auto"/>
            </w:tcBorders>
            <w:shd w:val="clear" w:color="auto" w:fill="auto"/>
            <w:noWrap/>
            <w:vAlign w:val="center"/>
            <w:hideMark/>
          </w:tcPr>
          <w:p w14:paraId="1FA1B93B" w14:textId="77777777" w:rsidR="002A61AA" w:rsidRPr="002A61AA" w:rsidRDefault="002A61AA" w:rsidP="002A61AA">
            <w:pPr>
              <w:jc w:val="center"/>
              <w:rPr>
                <w:i/>
                <w:iCs/>
                <w:sz w:val="12"/>
                <w:szCs w:val="12"/>
                <w:lang w:val="en-US" w:eastAsia="en-US"/>
              </w:rPr>
            </w:pPr>
            <w:r w:rsidRPr="002A61AA">
              <w:rPr>
                <w:i/>
                <w:iCs/>
                <w:sz w:val="12"/>
                <w:szCs w:val="12"/>
                <w:lang w:val="en-US" w:eastAsia="en-US"/>
              </w:rPr>
              <w:t>6</w:t>
            </w:r>
          </w:p>
        </w:tc>
        <w:tc>
          <w:tcPr>
            <w:tcW w:w="1217" w:type="dxa"/>
            <w:tcBorders>
              <w:top w:val="nil"/>
              <w:left w:val="nil"/>
              <w:bottom w:val="double" w:sz="6" w:space="0" w:color="auto"/>
              <w:right w:val="single" w:sz="4" w:space="0" w:color="auto"/>
            </w:tcBorders>
            <w:shd w:val="clear" w:color="auto" w:fill="auto"/>
            <w:noWrap/>
            <w:vAlign w:val="center"/>
            <w:hideMark/>
          </w:tcPr>
          <w:p w14:paraId="1A4BDDA9" w14:textId="77777777" w:rsidR="002A61AA" w:rsidRPr="002A61AA" w:rsidRDefault="002A61AA" w:rsidP="002A61AA">
            <w:pPr>
              <w:jc w:val="center"/>
              <w:rPr>
                <w:i/>
                <w:iCs/>
                <w:sz w:val="12"/>
                <w:szCs w:val="12"/>
                <w:lang w:val="en-US" w:eastAsia="en-US"/>
              </w:rPr>
            </w:pPr>
            <w:r w:rsidRPr="002A61AA">
              <w:rPr>
                <w:i/>
                <w:iCs/>
                <w:sz w:val="12"/>
                <w:szCs w:val="12"/>
                <w:lang w:val="en-US" w:eastAsia="en-US"/>
              </w:rPr>
              <w:t>7</w:t>
            </w:r>
          </w:p>
        </w:tc>
        <w:tc>
          <w:tcPr>
            <w:tcW w:w="859" w:type="dxa"/>
            <w:tcBorders>
              <w:top w:val="nil"/>
              <w:left w:val="nil"/>
              <w:bottom w:val="double" w:sz="6" w:space="0" w:color="auto"/>
              <w:right w:val="single" w:sz="8" w:space="0" w:color="auto"/>
            </w:tcBorders>
            <w:shd w:val="clear" w:color="auto" w:fill="auto"/>
            <w:noWrap/>
            <w:vAlign w:val="center"/>
            <w:hideMark/>
          </w:tcPr>
          <w:p w14:paraId="6B834BF9" w14:textId="77777777" w:rsidR="002A61AA" w:rsidRPr="002A61AA" w:rsidRDefault="002A61AA" w:rsidP="002A61AA">
            <w:pPr>
              <w:jc w:val="center"/>
              <w:rPr>
                <w:i/>
                <w:iCs/>
                <w:sz w:val="12"/>
                <w:szCs w:val="12"/>
                <w:lang w:val="en-US" w:eastAsia="en-US"/>
              </w:rPr>
            </w:pPr>
            <w:r w:rsidRPr="002A61AA">
              <w:rPr>
                <w:i/>
                <w:iCs/>
                <w:sz w:val="12"/>
                <w:szCs w:val="12"/>
                <w:lang w:val="en-US" w:eastAsia="en-US"/>
              </w:rPr>
              <w:t>8</w:t>
            </w:r>
          </w:p>
        </w:tc>
      </w:tr>
      <w:tr w:rsidR="002A61AA" w:rsidRPr="002A61AA" w14:paraId="2A037194" w14:textId="77777777" w:rsidTr="002A61AA">
        <w:trPr>
          <w:trHeight w:val="187"/>
          <w:jc w:val="center"/>
        </w:trPr>
        <w:tc>
          <w:tcPr>
            <w:tcW w:w="900" w:type="dxa"/>
            <w:tcBorders>
              <w:top w:val="nil"/>
              <w:left w:val="single" w:sz="8" w:space="0" w:color="auto"/>
              <w:bottom w:val="single" w:sz="4" w:space="0" w:color="auto"/>
              <w:right w:val="single" w:sz="4" w:space="0" w:color="auto"/>
            </w:tcBorders>
            <w:shd w:val="clear" w:color="auto" w:fill="auto"/>
            <w:noWrap/>
            <w:vAlign w:val="center"/>
            <w:hideMark/>
          </w:tcPr>
          <w:p w14:paraId="3DF963CD" w14:textId="77777777" w:rsidR="002A61AA" w:rsidRPr="002A61AA" w:rsidRDefault="002A61AA" w:rsidP="002A61AA">
            <w:pPr>
              <w:jc w:val="center"/>
              <w:rPr>
                <w:sz w:val="20"/>
                <w:szCs w:val="20"/>
                <w:lang w:val="en-US" w:eastAsia="en-US"/>
              </w:rPr>
            </w:pPr>
            <w:r w:rsidRPr="002A61AA">
              <w:rPr>
                <w:sz w:val="20"/>
                <w:szCs w:val="20"/>
                <w:lang w:val="en-US" w:eastAsia="en-US"/>
              </w:rPr>
              <w:t>1.</w:t>
            </w:r>
          </w:p>
        </w:tc>
        <w:tc>
          <w:tcPr>
            <w:tcW w:w="3871" w:type="dxa"/>
            <w:tcBorders>
              <w:top w:val="nil"/>
              <w:left w:val="nil"/>
              <w:bottom w:val="single" w:sz="4" w:space="0" w:color="auto"/>
              <w:right w:val="single" w:sz="4" w:space="0" w:color="auto"/>
            </w:tcBorders>
            <w:shd w:val="clear" w:color="auto" w:fill="auto"/>
            <w:noWrap/>
            <w:vAlign w:val="center"/>
            <w:hideMark/>
          </w:tcPr>
          <w:p w14:paraId="23767828" w14:textId="77777777" w:rsidR="002A61AA" w:rsidRPr="002A61AA" w:rsidRDefault="002A61AA" w:rsidP="002A61AA">
            <w:pPr>
              <w:rPr>
                <w:sz w:val="20"/>
                <w:szCs w:val="20"/>
                <w:lang w:val="en-US" w:eastAsia="en-US"/>
              </w:rPr>
            </w:pPr>
            <w:r w:rsidRPr="002A61AA">
              <w:rPr>
                <w:sz w:val="20"/>
                <w:szCs w:val="20"/>
                <w:lang w:val="en-US" w:eastAsia="en-US"/>
              </w:rPr>
              <w:t>Житарице</w:t>
            </w:r>
          </w:p>
        </w:tc>
        <w:tc>
          <w:tcPr>
            <w:tcW w:w="1285" w:type="dxa"/>
            <w:tcBorders>
              <w:top w:val="nil"/>
              <w:left w:val="nil"/>
              <w:bottom w:val="single" w:sz="4" w:space="0" w:color="auto"/>
              <w:right w:val="single" w:sz="4" w:space="0" w:color="auto"/>
            </w:tcBorders>
            <w:shd w:val="clear" w:color="auto" w:fill="auto"/>
            <w:noWrap/>
            <w:vAlign w:val="center"/>
            <w:hideMark/>
          </w:tcPr>
          <w:p w14:paraId="12EC515A" w14:textId="77777777" w:rsidR="002A61AA" w:rsidRPr="002A61AA" w:rsidRDefault="002A61AA" w:rsidP="002A61AA">
            <w:pPr>
              <w:jc w:val="right"/>
              <w:rPr>
                <w:sz w:val="20"/>
                <w:szCs w:val="20"/>
                <w:lang w:val="en-US" w:eastAsia="en-US"/>
              </w:rPr>
            </w:pPr>
            <w:r w:rsidRPr="002A61AA">
              <w:rPr>
                <w:sz w:val="20"/>
                <w:szCs w:val="20"/>
                <w:lang w:val="en-US" w:eastAsia="en-US"/>
              </w:rPr>
              <w:t>0</w:t>
            </w:r>
          </w:p>
        </w:tc>
        <w:tc>
          <w:tcPr>
            <w:tcW w:w="1285" w:type="dxa"/>
            <w:tcBorders>
              <w:top w:val="nil"/>
              <w:left w:val="nil"/>
              <w:bottom w:val="single" w:sz="4" w:space="0" w:color="auto"/>
              <w:right w:val="single" w:sz="4" w:space="0" w:color="auto"/>
            </w:tcBorders>
            <w:shd w:val="clear" w:color="auto" w:fill="auto"/>
            <w:noWrap/>
            <w:vAlign w:val="center"/>
            <w:hideMark/>
          </w:tcPr>
          <w:p w14:paraId="0EF9B3BA" w14:textId="77777777" w:rsidR="002A61AA" w:rsidRPr="002A61AA" w:rsidRDefault="002A61AA" w:rsidP="002A61AA">
            <w:pPr>
              <w:jc w:val="right"/>
              <w:rPr>
                <w:sz w:val="20"/>
                <w:szCs w:val="20"/>
                <w:lang w:val="en-US" w:eastAsia="en-US"/>
              </w:rPr>
            </w:pPr>
            <w:r w:rsidRPr="002A61AA">
              <w:rPr>
                <w:sz w:val="20"/>
                <w:szCs w:val="20"/>
                <w:lang w:val="en-US" w:eastAsia="en-US"/>
              </w:rPr>
              <w:t>4.876</w:t>
            </w:r>
          </w:p>
        </w:tc>
        <w:tc>
          <w:tcPr>
            <w:tcW w:w="496" w:type="dxa"/>
            <w:tcBorders>
              <w:top w:val="nil"/>
              <w:left w:val="nil"/>
              <w:bottom w:val="single" w:sz="4" w:space="0" w:color="auto"/>
              <w:right w:val="single" w:sz="4" w:space="0" w:color="auto"/>
            </w:tcBorders>
            <w:shd w:val="clear" w:color="auto" w:fill="auto"/>
            <w:noWrap/>
            <w:vAlign w:val="center"/>
            <w:hideMark/>
          </w:tcPr>
          <w:p w14:paraId="1C70ABBB" w14:textId="77777777" w:rsidR="002A61AA" w:rsidRPr="002A61AA" w:rsidRDefault="002A61AA" w:rsidP="002A61AA">
            <w:pPr>
              <w:jc w:val="center"/>
              <w:rPr>
                <w:sz w:val="20"/>
                <w:szCs w:val="20"/>
                <w:lang w:val="en-US" w:eastAsia="en-US"/>
              </w:rPr>
            </w:pPr>
            <w:r w:rsidRPr="002A61AA">
              <w:rPr>
                <w:sz w:val="20"/>
                <w:szCs w:val="20"/>
                <w:lang w:val="en-US" w:eastAsia="en-US"/>
              </w:rPr>
              <w:t>0</w:t>
            </w:r>
          </w:p>
        </w:tc>
        <w:tc>
          <w:tcPr>
            <w:tcW w:w="1217" w:type="dxa"/>
            <w:tcBorders>
              <w:top w:val="nil"/>
              <w:left w:val="nil"/>
              <w:bottom w:val="single" w:sz="4" w:space="0" w:color="auto"/>
              <w:right w:val="single" w:sz="4" w:space="0" w:color="auto"/>
            </w:tcBorders>
            <w:shd w:val="clear" w:color="auto" w:fill="auto"/>
            <w:noWrap/>
            <w:vAlign w:val="center"/>
            <w:hideMark/>
          </w:tcPr>
          <w:p w14:paraId="2978F183" w14:textId="77777777" w:rsidR="002A61AA" w:rsidRPr="002A61AA" w:rsidRDefault="002A61AA" w:rsidP="002A61AA">
            <w:pPr>
              <w:jc w:val="right"/>
              <w:rPr>
                <w:sz w:val="20"/>
                <w:szCs w:val="20"/>
                <w:lang w:val="en-US" w:eastAsia="en-US"/>
              </w:rPr>
            </w:pPr>
            <w:r w:rsidRPr="002A61AA">
              <w:rPr>
                <w:sz w:val="20"/>
                <w:szCs w:val="20"/>
                <w:lang w:val="en-US" w:eastAsia="en-US"/>
              </w:rPr>
              <w:t>0</w:t>
            </w:r>
          </w:p>
        </w:tc>
        <w:tc>
          <w:tcPr>
            <w:tcW w:w="1217" w:type="dxa"/>
            <w:tcBorders>
              <w:top w:val="nil"/>
              <w:left w:val="nil"/>
              <w:bottom w:val="single" w:sz="4" w:space="0" w:color="auto"/>
              <w:right w:val="single" w:sz="4" w:space="0" w:color="auto"/>
            </w:tcBorders>
            <w:shd w:val="clear" w:color="auto" w:fill="auto"/>
            <w:noWrap/>
            <w:vAlign w:val="center"/>
            <w:hideMark/>
          </w:tcPr>
          <w:p w14:paraId="1FD5FA7F" w14:textId="77777777" w:rsidR="002A61AA" w:rsidRPr="002A61AA" w:rsidRDefault="002A61AA" w:rsidP="002A61AA">
            <w:pPr>
              <w:jc w:val="right"/>
              <w:rPr>
                <w:sz w:val="20"/>
                <w:szCs w:val="20"/>
                <w:lang w:val="en-US" w:eastAsia="en-US"/>
              </w:rPr>
            </w:pPr>
            <w:r w:rsidRPr="002A61AA">
              <w:rPr>
                <w:sz w:val="20"/>
                <w:szCs w:val="20"/>
                <w:lang w:val="en-US" w:eastAsia="en-US"/>
              </w:rPr>
              <w:t>9.752</w:t>
            </w:r>
          </w:p>
        </w:tc>
        <w:tc>
          <w:tcPr>
            <w:tcW w:w="859" w:type="dxa"/>
            <w:tcBorders>
              <w:top w:val="nil"/>
              <w:left w:val="nil"/>
              <w:bottom w:val="single" w:sz="4" w:space="0" w:color="auto"/>
              <w:right w:val="single" w:sz="8" w:space="0" w:color="auto"/>
            </w:tcBorders>
            <w:shd w:val="clear" w:color="auto" w:fill="auto"/>
            <w:noWrap/>
            <w:vAlign w:val="center"/>
            <w:hideMark/>
          </w:tcPr>
          <w:p w14:paraId="6EF78DAF" w14:textId="6181409A" w:rsidR="002A61AA" w:rsidRPr="002A61AA" w:rsidRDefault="002A61AA" w:rsidP="002A61AA">
            <w:pPr>
              <w:jc w:val="center"/>
              <w:rPr>
                <w:sz w:val="20"/>
                <w:szCs w:val="20"/>
                <w:lang w:val="sr-Cyrl-RS" w:eastAsia="en-US"/>
              </w:rPr>
            </w:pPr>
            <w:r>
              <w:rPr>
                <w:sz w:val="20"/>
                <w:szCs w:val="20"/>
                <w:lang w:val="sr-Cyrl-RS" w:eastAsia="en-US"/>
              </w:rPr>
              <w:t>0</w:t>
            </w:r>
          </w:p>
        </w:tc>
      </w:tr>
      <w:tr w:rsidR="002A61AA" w:rsidRPr="002A61AA" w14:paraId="2C62D81E" w14:textId="77777777" w:rsidTr="002A61AA">
        <w:trPr>
          <w:trHeight w:val="177"/>
          <w:jc w:val="center"/>
        </w:trPr>
        <w:tc>
          <w:tcPr>
            <w:tcW w:w="900" w:type="dxa"/>
            <w:tcBorders>
              <w:top w:val="nil"/>
              <w:left w:val="single" w:sz="8" w:space="0" w:color="auto"/>
              <w:bottom w:val="single" w:sz="4" w:space="0" w:color="auto"/>
              <w:right w:val="single" w:sz="4" w:space="0" w:color="auto"/>
            </w:tcBorders>
            <w:shd w:val="clear" w:color="auto" w:fill="auto"/>
            <w:noWrap/>
            <w:vAlign w:val="center"/>
            <w:hideMark/>
          </w:tcPr>
          <w:p w14:paraId="6129101B" w14:textId="77777777" w:rsidR="002A61AA" w:rsidRPr="002A61AA" w:rsidRDefault="002A61AA" w:rsidP="002A61AA">
            <w:pPr>
              <w:jc w:val="center"/>
              <w:rPr>
                <w:sz w:val="20"/>
                <w:szCs w:val="20"/>
                <w:lang w:val="en-US" w:eastAsia="en-US"/>
              </w:rPr>
            </w:pPr>
            <w:r w:rsidRPr="002A61AA">
              <w:rPr>
                <w:sz w:val="20"/>
                <w:szCs w:val="20"/>
                <w:lang w:val="en-US" w:eastAsia="en-US"/>
              </w:rPr>
              <w:t>2.</w:t>
            </w:r>
          </w:p>
        </w:tc>
        <w:tc>
          <w:tcPr>
            <w:tcW w:w="3871" w:type="dxa"/>
            <w:tcBorders>
              <w:top w:val="nil"/>
              <w:left w:val="nil"/>
              <w:bottom w:val="single" w:sz="4" w:space="0" w:color="auto"/>
              <w:right w:val="single" w:sz="4" w:space="0" w:color="auto"/>
            </w:tcBorders>
            <w:shd w:val="clear" w:color="auto" w:fill="auto"/>
            <w:noWrap/>
            <w:vAlign w:val="center"/>
            <w:hideMark/>
          </w:tcPr>
          <w:p w14:paraId="7F5BD7BD" w14:textId="77777777" w:rsidR="002A61AA" w:rsidRPr="002A61AA" w:rsidRDefault="002A61AA" w:rsidP="002A61AA">
            <w:pPr>
              <w:rPr>
                <w:sz w:val="20"/>
                <w:szCs w:val="20"/>
                <w:lang w:val="en-US" w:eastAsia="en-US"/>
              </w:rPr>
            </w:pPr>
            <w:r w:rsidRPr="002A61AA">
              <w:rPr>
                <w:sz w:val="20"/>
                <w:szCs w:val="20"/>
                <w:lang w:val="en-US" w:eastAsia="en-US"/>
              </w:rPr>
              <w:t>Сјемена, уљани производи</w:t>
            </w:r>
          </w:p>
        </w:tc>
        <w:tc>
          <w:tcPr>
            <w:tcW w:w="1285" w:type="dxa"/>
            <w:tcBorders>
              <w:top w:val="nil"/>
              <w:left w:val="nil"/>
              <w:bottom w:val="single" w:sz="4" w:space="0" w:color="auto"/>
              <w:right w:val="single" w:sz="4" w:space="0" w:color="auto"/>
            </w:tcBorders>
            <w:shd w:val="clear" w:color="auto" w:fill="auto"/>
            <w:noWrap/>
            <w:vAlign w:val="center"/>
            <w:hideMark/>
          </w:tcPr>
          <w:p w14:paraId="01705823" w14:textId="77777777" w:rsidR="002A61AA" w:rsidRPr="002A61AA" w:rsidRDefault="002A61AA" w:rsidP="002A61AA">
            <w:pPr>
              <w:jc w:val="right"/>
              <w:rPr>
                <w:sz w:val="20"/>
                <w:szCs w:val="20"/>
                <w:lang w:val="en-US" w:eastAsia="en-US"/>
              </w:rPr>
            </w:pPr>
            <w:r w:rsidRPr="002A61AA">
              <w:rPr>
                <w:sz w:val="20"/>
                <w:szCs w:val="20"/>
                <w:lang w:val="en-US" w:eastAsia="en-US"/>
              </w:rPr>
              <w:t>990</w:t>
            </w:r>
          </w:p>
        </w:tc>
        <w:tc>
          <w:tcPr>
            <w:tcW w:w="1285" w:type="dxa"/>
            <w:tcBorders>
              <w:top w:val="nil"/>
              <w:left w:val="nil"/>
              <w:bottom w:val="single" w:sz="4" w:space="0" w:color="auto"/>
              <w:right w:val="single" w:sz="4" w:space="0" w:color="auto"/>
            </w:tcBorders>
            <w:shd w:val="clear" w:color="auto" w:fill="auto"/>
            <w:noWrap/>
            <w:vAlign w:val="center"/>
            <w:hideMark/>
          </w:tcPr>
          <w:p w14:paraId="4DF1EE89" w14:textId="77777777" w:rsidR="002A61AA" w:rsidRPr="002A61AA" w:rsidRDefault="002A61AA" w:rsidP="002A61AA">
            <w:pPr>
              <w:jc w:val="right"/>
              <w:rPr>
                <w:sz w:val="20"/>
                <w:szCs w:val="20"/>
                <w:lang w:val="en-US" w:eastAsia="en-US"/>
              </w:rPr>
            </w:pPr>
            <w:r w:rsidRPr="002A61AA">
              <w:rPr>
                <w:sz w:val="20"/>
                <w:szCs w:val="20"/>
                <w:lang w:val="en-US" w:eastAsia="en-US"/>
              </w:rPr>
              <w:t>975</w:t>
            </w:r>
          </w:p>
        </w:tc>
        <w:tc>
          <w:tcPr>
            <w:tcW w:w="496" w:type="dxa"/>
            <w:tcBorders>
              <w:top w:val="nil"/>
              <w:left w:val="nil"/>
              <w:bottom w:val="single" w:sz="4" w:space="0" w:color="auto"/>
              <w:right w:val="single" w:sz="4" w:space="0" w:color="auto"/>
            </w:tcBorders>
            <w:shd w:val="clear" w:color="auto" w:fill="auto"/>
            <w:noWrap/>
            <w:vAlign w:val="center"/>
            <w:hideMark/>
          </w:tcPr>
          <w:p w14:paraId="5558E3F9" w14:textId="77777777" w:rsidR="002A61AA" w:rsidRPr="002A61AA" w:rsidRDefault="002A61AA" w:rsidP="002A61AA">
            <w:pPr>
              <w:jc w:val="center"/>
              <w:rPr>
                <w:sz w:val="20"/>
                <w:szCs w:val="20"/>
                <w:lang w:val="en-US" w:eastAsia="en-US"/>
              </w:rPr>
            </w:pPr>
            <w:r w:rsidRPr="002A61AA">
              <w:rPr>
                <w:sz w:val="20"/>
                <w:szCs w:val="20"/>
                <w:lang w:val="en-US" w:eastAsia="en-US"/>
              </w:rPr>
              <w:t>0</w:t>
            </w:r>
          </w:p>
        </w:tc>
        <w:tc>
          <w:tcPr>
            <w:tcW w:w="1217" w:type="dxa"/>
            <w:tcBorders>
              <w:top w:val="nil"/>
              <w:left w:val="nil"/>
              <w:bottom w:val="single" w:sz="4" w:space="0" w:color="auto"/>
              <w:right w:val="single" w:sz="4" w:space="0" w:color="auto"/>
            </w:tcBorders>
            <w:shd w:val="clear" w:color="auto" w:fill="auto"/>
            <w:noWrap/>
            <w:vAlign w:val="center"/>
            <w:hideMark/>
          </w:tcPr>
          <w:p w14:paraId="4E2EA378" w14:textId="77777777" w:rsidR="002A61AA" w:rsidRPr="002A61AA" w:rsidRDefault="002A61AA" w:rsidP="002A61AA">
            <w:pPr>
              <w:jc w:val="right"/>
              <w:rPr>
                <w:sz w:val="20"/>
                <w:szCs w:val="20"/>
                <w:lang w:val="en-US" w:eastAsia="en-US"/>
              </w:rPr>
            </w:pPr>
            <w:r w:rsidRPr="002A61AA">
              <w:rPr>
                <w:sz w:val="20"/>
                <w:szCs w:val="20"/>
                <w:lang w:val="en-US" w:eastAsia="en-US"/>
              </w:rPr>
              <w:t>1.980</w:t>
            </w:r>
          </w:p>
        </w:tc>
        <w:tc>
          <w:tcPr>
            <w:tcW w:w="1217" w:type="dxa"/>
            <w:tcBorders>
              <w:top w:val="nil"/>
              <w:left w:val="nil"/>
              <w:bottom w:val="single" w:sz="4" w:space="0" w:color="auto"/>
              <w:right w:val="single" w:sz="4" w:space="0" w:color="auto"/>
            </w:tcBorders>
            <w:shd w:val="clear" w:color="auto" w:fill="auto"/>
            <w:noWrap/>
            <w:vAlign w:val="center"/>
            <w:hideMark/>
          </w:tcPr>
          <w:p w14:paraId="6E420E87" w14:textId="77777777" w:rsidR="002A61AA" w:rsidRPr="002A61AA" w:rsidRDefault="002A61AA" w:rsidP="002A61AA">
            <w:pPr>
              <w:jc w:val="right"/>
              <w:rPr>
                <w:sz w:val="20"/>
                <w:szCs w:val="20"/>
                <w:lang w:val="en-US" w:eastAsia="en-US"/>
              </w:rPr>
            </w:pPr>
            <w:r w:rsidRPr="002A61AA">
              <w:rPr>
                <w:sz w:val="20"/>
                <w:szCs w:val="20"/>
                <w:lang w:val="en-US" w:eastAsia="en-US"/>
              </w:rPr>
              <w:t>1.949</w:t>
            </w:r>
          </w:p>
        </w:tc>
        <w:tc>
          <w:tcPr>
            <w:tcW w:w="859" w:type="dxa"/>
            <w:tcBorders>
              <w:top w:val="nil"/>
              <w:left w:val="nil"/>
              <w:bottom w:val="single" w:sz="4" w:space="0" w:color="auto"/>
              <w:right w:val="single" w:sz="8" w:space="0" w:color="auto"/>
            </w:tcBorders>
            <w:shd w:val="clear" w:color="auto" w:fill="auto"/>
            <w:noWrap/>
            <w:vAlign w:val="center"/>
            <w:hideMark/>
          </w:tcPr>
          <w:p w14:paraId="77344C5F" w14:textId="77777777" w:rsidR="002A61AA" w:rsidRPr="002A61AA" w:rsidRDefault="002A61AA" w:rsidP="002A61AA">
            <w:pPr>
              <w:jc w:val="center"/>
              <w:rPr>
                <w:sz w:val="20"/>
                <w:szCs w:val="20"/>
                <w:lang w:val="en-US" w:eastAsia="en-US"/>
              </w:rPr>
            </w:pPr>
            <w:r w:rsidRPr="002A61AA">
              <w:rPr>
                <w:sz w:val="20"/>
                <w:szCs w:val="20"/>
                <w:lang w:val="en-US" w:eastAsia="en-US"/>
              </w:rPr>
              <w:t>98</w:t>
            </w:r>
          </w:p>
        </w:tc>
      </w:tr>
      <w:tr w:rsidR="002A61AA" w:rsidRPr="002A61AA" w14:paraId="6BB16A4D" w14:textId="77777777" w:rsidTr="002A61AA">
        <w:trPr>
          <w:trHeight w:val="177"/>
          <w:jc w:val="center"/>
        </w:trPr>
        <w:tc>
          <w:tcPr>
            <w:tcW w:w="900" w:type="dxa"/>
            <w:tcBorders>
              <w:top w:val="nil"/>
              <w:left w:val="single" w:sz="8" w:space="0" w:color="auto"/>
              <w:bottom w:val="single" w:sz="4" w:space="0" w:color="auto"/>
              <w:right w:val="single" w:sz="4" w:space="0" w:color="auto"/>
            </w:tcBorders>
            <w:shd w:val="clear" w:color="auto" w:fill="auto"/>
            <w:noWrap/>
            <w:vAlign w:val="center"/>
            <w:hideMark/>
          </w:tcPr>
          <w:p w14:paraId="6709B743" w14:textId="77777777" w:rsidR="002A61AA" w:rsidRPr="002A61AA" w:rsidRDefault="002A61AA" w:rsidP="002A61AA">
            <w:pPr>
              <w:jc w:val="center"/>
              <w:rPr>
                <w:sz w:val="20"/>
                <w:szCs w:val="20"/>
                <w:lang w:val="en-US" w:eastAsia="en-US"/>
              </w:rPr>
            </w:pPr>
            <w:r w:rsidRPr="002A61AA">
              <w:rPr>
                <w:sz w:val="20"/>
                <w:szCs w:val="20"/>
                <w:lang w:val="en-US" w:eastAsia="en-US"/>
              </w:rPr>
              <w:t>3.</w:t>
            </w:r>
          </w:p>
        </w:tc>
        <w:tc>
          <w:tcPr>
            <w:tcW w:w="3871" w:type="dxa"/>
            <w:tcBorders>
              <w:top w:val="nil"/>
              <w:left w:val="nil"/>
              <w:bottom w:val="single" w:sz="4" w:space="0" w:color="auto"/>
              <w:right w:val="single" w:sz="4" w:space="0" w:color="auto"/>
            </w:tcBorders>
            <w:shd w:val="clear" w:color="auto" w:fill="auto"/>
            <w:noWrap/>
            <w:vAlign w:val="center"/>
            <w:hideMark/>
          </w:tcPr>
          <w:p w14:paraId="7AC8604D" w14:textId="77777777" w:rsidR="002A61AA" w:rsidRPr="002A61AA" w:rsidRDefault="002A61AA" w:rsidP="002A61AA">
            <w:pPr>
              <w:rPr>
                <w:sz w:val="20"/>
                <w:szCs w:val="20"/>
                <w:lang w:val="en-US" w:eastAsia="en-US"/>
              </w:rPr>
            </w:pPr>
            <w:r w:rsidRPr="002A61AA">
              <w:rPr>
                <w:sz w:val="20"/>
                <w:szCs w:val="20"/>
                <w:lang w:val="en-US" w:eastAsia="en-US"/>
              </w:rPr>
              <w:t>Шећер и производи од шећера</w:t>
            </w:r>
          </w:p>
        </w:tc>
        <w:tc>
          <w:tcPr>
            <w:tcW w:w="1285" w:type="dxa"/>
            <w:tcBorders>
              <w:top w:val="nil"/>
              <w:left w:val="nil"/>
              <w:bottom w:val="single" w:sz="4" w:space="0" w:color="auto"/>
              <w:right w:val="single" w:sz="4" w:space="0" w:color="auto"/>
            </w:tcBorders>
            <w:shd w:val="clear" w:color="auto" w:fill="auto"/>
            <w:noWrap/>
            <w:vAlign w:val="center"/>
            <w:hideMark/>
          </w:tcPr>
          <w:p w14:paraId="74235771" w14:textId="77777777" w:rsidR="002A61AA" w:rsidRPr="002A61AA" w:rsidRDefault="002A61AA" w:rsidP="002A61AA">
            <w:pPr>
              <w:jc w:val="right"/>
              <w:rPr>
                <w:sz w:val="20"/>
                <w:szCs w:val="20"/>
                <w:lang w:val="en-US" w:eastAsia="en-US"/>
              </w:rPr>
            </w:pPr>
            <w:r w:rsidRPr="002A61AA">
              <w:rPr>
                <w:sz w:val="20"/>
                <w:szCs w:val="20"/>
                <w:lang w:val="en-US" w:eastAsia="en-US"/>
              </w:rPr>
              <w:t>49.988</w:t>
            </w:r>
          </w:p>
        </w:tc>
        <w:tc>
          <w:tcPr>
            <w:tcW w:w="1285" w:type="dxa"/>
            <w:tcBorders>
              <w:top w:val="nil"/>
              <w:left w:val="nil"/>
              <w:bottom w:val="single" w:sz="4" w:space="0" w:color="auto"/>
              <w:right w:val="single" w:sz="4" w:space="0" w:color="auto"/>
            </w:tcBorders>
            <w:shd w:val="clear" w:color="auto" w:fill="auto"/>
            <w:noWrap/>
            <w:vAlign w:val="center"/>
            <w:hideMark/>
          </w:tcPr>
          <w:p w14:paraId="0ADE726E" w14:textId="77777777" w:rsidR="002A61AA" w:rsidRPr="002A61AA" w:rsidRDefault="002A61AA" w:rsidP="002A61AA">
            <w:pPr>
              <w:jc w:val="right"/>
              <w:rPr>
                <w:sz w:val="20"/>
                <w:szCs w:val="20"/>
                <w:lang w:val="en-US" w:eastAsia="en-US"/>
              </w:rPr>
            </w:pPr>
            <w:r w:rsidRPr="002A61AA">
              <w:rPr>
                <w:sz w:val="20"/>
                <w:szCs w:val="20"/>
                <w:lang w:val="en-US" w:eastAsia="en-US"/>
              </w:rPr>
              <w:t>116.595</w:t>
            </w:r>
          </w:p>
        </w:tc>
        <w:tc>
          <w:tcPr>
            <w:tcW w:w="496" w:type="dxa"/>
            <w:tcBorders>
              <w:top w:val="nil"/>
              <w:left w:val="nil"/>
              <w:bottom w:val="single" w:sz="4" w:space="0" w:color="auto"/>
              <w:right w:val="single" w:sz="4" w:space="0" w:color="auto"/>
            </w:tcBorders>
            <w:shd w:val="clear" w:color="auto" w:fill="auto"/>
            <w:noWrap/>
            <w:vAlign w:val="center"/>
            <w:hideMark/>
          </w:tcPr>
          <w:p w14:paraId="12D89A7D" w14:textId="77777777" w:rsidR="002A61AA" w:rsidRPr="002A61AA" w:rsidRDefault="002A61AA" w:rsidP="002A61AA">
            <w:pPr>
              <w:jc w:val="center"/>
              <w:rPr>
                <w:sz w:val="20"/>
                <w:szCs w:val="20"/>
                <w:lang w:val="en-US" w:eastAsia="en-US"/>
              </w:rPr>
            </w:pPr>
            <w:r w:rsidRPr="002A61AA">
              <w:rPr>
                <w:sz w:val="20"/>
                <w:szCs w:val="20"/>
                <w:lang w:val="en-US" w:eastAsia="en-US"/>
              </w:rPr>
              <w:t>233</w:t>
            </w:r>
          </w:p>
        </w:tc>
        <w:tc>
          <w:tcPr>
            <w:tcW w:w="1217" w:type="dxa"/>
            <w:tcBorders>
              <w:top w:val="nil"/>
              <w:left w:val="nil"/>
              <w:bottom w:val="single" w:sz="4" w:space="0" w:color="auto"/>
              <w:right w:val="single" w:sz="4" w:space="0" w:color="auto"/>
            </w:tcBorders>
            <w:shd w:val="clear" w:color="auto" w:fill="auto"/>
            <w:noWrap/>
            <w:vAlign w:val="center"/>
            <w:hideMark/>
          </w:tcPr>
          <w:p w14:paraId="1AAB6D8D" w14:textId="77777777" w:rsidR="002A61AA" w:rsidRPr="002A61AA" w:rsidRDefault="002A61AA" w:rsidP="002A61AA">
            <w:pPr>
              <w:jc w:val="right"/>
              <w:rPr>
                <w:sz w:val="20"/>
                <w:szCs w:val="20"/>
                <w:lang w:val="en-US" w:eastAsia="en-US"/>
              </w:rPr>
            </w:pPr>
            <w:r w:rsidRPr="002A61AA">
              <w:rPr>
                <w:sz w:val="20"/>
                <w:szCs w:val="20"/>
                <w:lang w:val="en-US" w:eastAsia="en-US"/>
              </w:rPr>
              <w:t>2.749.348</w:t>
            </w:r>
          </w:p>
        </w:tc>
        <w:tc>
          <w:tcPr>
            <w:tcW w:w="1217" w:type="dxa"/>
            <w:tcBorders>
              <w:top w:val="nil"/>
              <w:left w:val="nil"/>
              <w:bottom w:val="single" w:sz="4" w:space="0" w:color="auto"/>
              <w:right w:val="single" w:sz="4" w:space="0" w:color="auto"/>
            </w:tcBorders>
            <w:shd w:val="clear" w:color="auto" w:fill="auto"/>
            <w:noWrap/>
            <w:vAlign w:val="center"/>
            <w:hideMark/>
          </w:tcPr>
          <w:p w14:paraId="3D968048" w14:textId="77777777" w:rsidR="002A61AA" w:rsidRPr="002A61AA" w:rsidRDefault="002A61AA" w:rsidP="002A61AA">
            <w:pPr>
              <w:jc w:val="right"/>
              <w:rPr>
                <w:sz w:val="20"/>
                <w:szCs w:val="20"/>
                <w:lang w:val="en-US" w:eastAsia="en-US"/>
              </w:rPr>
            </w:pPr>
            <w:r w:rsidRPr="002A61AA">
              <w:rPr>
                <w:sz w:val="20"/>
                <w:szCs w:val="20"/>
                <w:lang w:val="en-US" w:eastAsia="en-US"/>
              </w:rPr>
              <w:t>6.412.702</w:t>
            </w:r>
          </w:p>
        </w:tc>
        <w:tc>
          <w:tcPr>
            <w:tcW w:w="859" w:type="dxa"/>
            <w:tcBorders>
              <w:top w:val="nil"/>
              <w:left w:val="nil"/>
              <w:bottom w:val="single" w:sz="4" w:space="0" w:color="auto"/>
              <w:right w:val="single" w:sz="8" w:space="0" w:color="auto"/>
            </w:tcBorders>
            <w:shd w:val="clear" w:color="auto" w:fill="auto"/>
            <w:noWrap/>
            <w:vAlign w:val="center"/>
            <w:hideMark/>
          </w:tcPr>
          <w:p w14:paraId="51C41DA0" w14:textId="77777777" w:rsidR="002A61AA" w:rsidRPr="002A61AA" w:rsidRDefault="002A61AA" w:rsidP="002A61AA">
            <w:pPr>
              <w:jc w:val="center"/>
              <w:rPr>
                <w:sz w:val="20"/>
                <w:szCs w:val="20"/>
                <w:lang w:val="en-US" w:eastAsia="en-US"/>
              </w:rPr>
            </w:pPr>
            <w:r w:rsidRPr="002A61AA">
              <w:rPr>
                <w:sz w:val="20"/>
                <w:szCs w:val="20"/>
                <w:lang w:val="en-US" w:eastAsia="en-US"/>
              </w:rPr>
              <w:t>233</w:t>
            </w:r>
          </w:p>
        </w:tc>
      </w:tr>
      <w:tr w:rsidR="002A61AA" w:rsidRPr="002A61AA" w14:paraId="3F3D70C6" w14:textId="77777777" w:rsidTr="002A61AA">
        <w:trPr>
          <w:trHeight w:val="177"/>
          <w:jc w:val="center"/>
        </w:trPr>
        <w:tc>
          <w:tcPr>
            <w:tcW w:w="900" w:type="dxa"/>
            <w:tcBorders>
              <w:top w:val="nil"/>
              <w:left w:val="single" w:sz="8" w:space="0" w:color="auto"/>
              <w:bottom w:val="single" w:sz="4" w:space="0" w:color="auto"/>
              <w:right w:val="single" w:sz="4" w:space="0" w:color="auto"/>
            </w:tcBorders>
            <w:shd w:val="clear" w:color="auto" w:fill="auto"/>
            <w:noWrap/>
            <w:vAlign w:val="center"/>
            <w:hideMark/>
          </w:tcPr>
          <w:p w14:paraId="1047EA63" w14:textId="77777777" w:rsidR="002A61AA" w:rsidRPr="002A61AA" w:rsidRDefault="002A61AA" w:rsidP="002A61AA">
            <w:pPr>
              <w:jc w:val="center"/>
              <w:rPr>
                <w:sz w:val="20"/>
                <w:szCs w:val="20"/>
                <w:lang w:val="en-US" w:eastAsia="en-US"/>
              </w:rPr>
            </w:pPr>
            <w:r w:rsidRPr="002A61AA">
              <w:rPr>
                <w:sz w:val="20"/>
                <w:szCs w:val="20"/>
                <w:lang w:val="en-US" w:eastAsia="en-US"/>
              </w:rPr>
              <w:t>4.</w:t>
            </w:r>
          </w:p>
        </w:tc>
        <w:tc>
          <w:tcPr>
            <w:tcW w:w="3871" w:type="dxa"/>
            <w:tcBorders>
              <w:top w:val="nil"/>
              <w:left w:val="nil"/>
              <w:bottom w:val="single" w:sz="4" w:space="0" w:color="auto"/>
              <w:right w:val="single" w:sz="4" w:space="0" w:color="auto"/>
            </w:tcBorders>
            <w:shd w:val="clear" w:color="auto" w:fill="auto"/>
            <w:noWrap/>
            <w:vAlign w:val="center"/>
            <w:hideMark/>
          </w:tcPr>
          <w:p w14:paraId="31F78659" w14:textId="77777777" w:rsidR="002A61AA" w:rsidRPr="002A61AA" w:rsidRDefault="002A61AA" w:rsidP="002A61AA">
            <w:pPr>
              <w:rPr>
                <w:sz w:val="20"/>
                <w:szCs w:val="20"/>
                <w:lang w:val="en-US" w:eastAsia="en-US"/>
              </w:rPr>
            </w:pPr>
            <w:r w:rsidRPr="002A61AA">
              <w:rPr>
                <w:sz w:val="20"/>
                <w:szCs w:val="20"/>
                <w:lang w:val="en-US" w:eastAsia="en-US"/>
              </w:rPr>
              <w:t>Со, сум. камен, земља, гипс, креч, цемент</w:t>
            </w:r>
          </w:p>
        </w:tc>
        <w:tc>
          <w:tcPr>
            <w:tcW w:w="1285" w:type="dxa"/>
            <w:tcBorders>
              <w:top w:val="nil"/>
              <w:left w:val="nil"/>
              <w:bottom w:val="single" w:sz="4" w:space="0" w:color="auto"/>
              <w:right w:val="single" w:sz="4" w:space="0" w:color="auto"/>
            </w:tcBorders>
            <w:shd w:val="clear" w:color="auto" w:fill="auto"/>
            <w:noWrap/>
            <w:vAlign w:val="center"/>
            <w:hideMark/>
          </w:tcPr>
          <w:p w14:paraId="7FE9C883" w14:textId="77777777" w:rsidR="002A61AA" w:rsidRPr="002A61AA" w:rsidRDefault="002A61AA" w:rsidP="002A61AA">
            <w:pPr>
              <w:jc w:val="right"/>
              <w:rPr>
                <w:sz w:val="20"/>
                <w:szCs w:val="20"/>
                <w:lang w:val="en-US" w:eastAsia="en-US"/>
              </w:rPr>
            </w:pPr>
            <w:r w:rsidRPr="002A61AA">
              <w:rPr>
                <w:sz w:val="20"/>
                <w:szCs w:val="20"/>
                <w:lang w:val="en-US" w:eastAsia="en-US"/>
              </w:rPr>
              <w:t>143.795</w:t>
            </w:r>
          </w:p>
        </w:tc>
        <w:tc>
          <w:tcPr>
            <w:tcW w:w="1285" w:type="dxa"/>
            <w:tcBorders>
              <w:top w:val="nil"/>
              <w:left w:val="nil"/>
              <w:bottom w:val="single" w:sz="4" w:space="0" w:color="auto"/>
              <w:right w:val="single" w:sz="4" w:space="0" w:color="auto"/>
            </w:tcBorders>
            <w:shd w:val="clear" w:color="auto" w:fill="auto"/>
            <w:noWrap/>
            <w:vAlign w:val="center"/>
            <w:hideMark/>
          </w:tcPr>
          <w:p w14:paraId="46BE5508" w14:textId="77777777" w:rsidR="002A61AA" w:rsidRPr="002A61AA" w:rsidRDefault="002A61AA" w:rsidP="002A61AA">
            <w:pPr>
              <w:jc w:val="right"/>
              <w:rPr>
                <w:sz w:val="20"/>
                <w:szCs w:val="20"/>
                <w:lang w:val="en-US" w:eastAsia="en-US"/>
              </w:rPr>
            </w:pPr>
            <w:r w:rsidRPr="002A61AA">
              <w:rPr>
                <w:sz w:val="20"/>
                <w:szCs w:val="20"/>
                <w:lang w:val="en-US" w:eastAsia="en-US"/>
              </w:rPr>
              <w:t>205.957</w:t>
            </w:r>
          </w:p>
        </w:tc>
        <w:tc>
          <w:tcPr>
            <w:tcW w:w="496" w:type="dxa"/>
            <w:tcBorders>
              <w:top w:val="nil"/>
              <w:left w:val="nil"/>
              <w:bottom w:val="single" w:sz="4" w:space="0" w:color="auto"/>
              <w:right w:val="single" w:sz="4" w:space="0" w:color="auto"/>
            </w:tcBorders>
            <w:shd w:val="clear" w:color="auto" w:fill="auto"/>
            <w:noWrap/>
            <w:vAlign w:val="center"/>
            <w:hideMark/>
          </w:tcPr>
          <w:p w14:paraId="0ED0EF19" w14:textId="77777777" w:rsidR="002A61AA" w:rsidRPr="002A61AA" w:rsidRDefault="002A61AA" w:rsidP="002A61AA">
            <w:pPr>
              <w:jc w:val="center"/>
              <w:rPr>
                <w:sz w:val="20"/>
                <w:szCs w:val="20"/>
                <w:lang w:val="en-US" w:eastAsia="en-US"/>
              </w:rPr>
            </w:pPr>
            <w:r w:rsidRPr="002A61AA">
              <w:rPr>
                <w:sz w:val="20"/>
                <w:szCs w:val="20"/>
                <w:lang w:val="en-US" w:eastAsia="en-US"/>
              </w:rPr>
              <w:t>143</w:t>
            </w:r>
          </w:p>
        </w:tc>
        <w:tc>
          <w:tcPr>
            <w:tcW w:w="1217" w:type="dxa"/>
            <w:tcBorders>
              <w:top w:val="nil"/>
              <w:left w:val="nil"/>
              <w:bottom w:val="single" w:sz="4" w:space="0" w:color="auto"/>
              <w:right w:val="single" w:sz="4" w:space="0" w:color="auto"/>
            </w:tcBorders>
            <w:shd w:val="clear" w:color="auto" w:fill="auto"/>
            <w:noWrap/>
            <w:vAlign w:val="center"/>
            <w:hideMark/>
          </w:tcPr>
          <w:p w14:paraId="007147BC" w14:textId="77777777" w:rsidR="002A61AA" w:rsidRPr="002A61AA" w:rsidRDefault="002A61AA" w:rsidP="002A61AA">
            <w:pPr>
              <w:jc w:val="right"/>
              <w:rPr>
                <w:sz w:val="20"/>
                <w:szCs w:val="20"/>
                <w:lang w:val="en-US" w:eastAsia="en-US"/>
              </w:rPr>
            </w:pPr>
            <w:r w:rsidRPr="002A61AA">
              <w:rPr>
                <w:sz w:val="20"/>
                <w:szCs w:val="20"/>
                <w:lang w:val="en-US" w:eastAsia="en-US"/>
              </w:rPr>
              <w:t>10.869.167</w:t>
            </w:r>
          </w:p>
        </w:tc>
        <w:tc>
          <w:tcPr>
            <w:tcW w:w="1217" w:type="dxa"/>
            <w:tcBorders>
              <w:top w:val="nil"/>
              <w:left w:val="nil"/>
              <w:bottom w:val="single" w:sz="4" w:space="0" w:color="auto"/>
              <w:right w:val="single" w:sz="4" w:space="0" w:color="auto"/>
            </w:tcBorders>
            <w:shd w:val="clear" w:color="auto" w:fill="auto"/>
            <w:noWrap/>
            <w:vAlign w:val="center"/>
            <w:hideMark/>
          </w:tcPr>
          <w:p w14:paraId="14D9ACE0" w14:textId="77777777" w:rsidR="002A61AA" w:rsidRPr="002A61AA" w:rsidRDefault="002A61AA" w:rsidP="002A61AA">
            <w:pPr>
              <w:jc w:val="right"/>
              <w:rPr>
                <w:sz w:val="20"/>
                <w:szCs w:val="20"/>
                <w:lang w:val="en-US" w:eastAsia="en-US"/>
              </w:rPr>
            </w:pPr>
            <w:r w:rsidRPr="002A61AA">
              <w:rPr>
                <w:sz w:val="20"/>
                <w:szCs w:val="20"/>
                <w:lang w:val="en-US" w:eastAsia="en-US"/>
              </w:rPr>
              <w:t>17.231.259</w:t>
            </w:r>
          </w:p>
        </w:tc>
        <w:tc>
          <w:tcPr>
            <w:tcW w:w="859" w:type="dxa"/>
            <w:tcBorders>
              <w:top w:val="nil"/>
              <w:left w:val="nil"/>
              <w:bottom w:val="single" w:sz="4" w:space="0" w:color="auto"/>
              <w:right w:val="single" w:sz="8" w:space="0" w:color="auto"/>
            </w:tcBorders>
            <w:shd w:val="clear" w:color="auto" w:fill="auto"/>
            <w:noWrap/>
            <w:vAlign w:val="center"/>
            <w:hideMark/>
          </w:tcPr>
          <w:p w14:paraId="7DC9BBFA" w14:textId="77777777" w:rsidR="002A61AA" w:rsidRPr="002A61AA" w:rsidRDefault="002A61AA" w:rsidP="002A61AA">
            <w:pPr>
              <w:jc w:val="center"/>
              <w:rPr>
                <w:sz w:val="20"/>
                <w:szCs w:val="20"/>
                <w:lang w:val="en-US" w:eastAsia="en-US"/>
              </w:rPr>
            </w:pPr>
            <w:r w:rsidRPr="002A61AA">
              <w:rPr>
                <w:sz w:val="20"/>
                <w:szCs w:val="20"/>
                <w:lang w:val="en-US" w:eastAsia="en-US"/>
              </w:rPr>
              <w:t>159</w:t>
            </w:r>
          </w:p>
        </w:tc>
      </w:tr>
      <w:tr w:rsidR="002A61AA" w:rsidRPr="002A61AA" w14:paraId="3EB20C65" w14:textId="77777777" w:rsidTr="002A61AA">
        <w:trPr>
          <w:trHeight w:val="177"/>
          <w:jc w:val="center"/>
        </w:trPr>
        <w:tc>
          <w:tcPr>
            <w:tcW w:w="900" w:type="dxa"/>
            <w:tcBorders>
              <w:top w:val="nil"/>
              <w:left w:val="single" w:sz="8" w:space="0" w:color="auto"/>
              <w:bottom w:val="single" w:sz="4" w:space="0" w:color="auto"/>
              <w:right w:val="single" w:sz="4" w:space="0" w:color="auto"/>
            </w:tcBorders>
            <w:shd w:val="clear" w:color="auto" w:fill="auto"/>
            <w:noWrap/>
            <w:vAlign w:val="center"/>
            <w:hideMark/>
          </w:tcPr>
          <w:p w14:paraId="331C4368" w14:textId="77777777" w:rsidR="002A61AA" w:rsidRPr="002A61AA" w:rsidRDefault="002A61AA" w:rsidP="002A61AA">
            <w:pPr>
              <w:jc w:val="center"/>
              <w:rPr>
                <w:sz w:val="20"/>
                <w:szCs w:val="20"/>
                <w:lang w:val="en-US" w:eastAsia="en-US"/>
              </w:rPr>
            </w:pPr>
            <w:r w:rsidRPr="002A61AA">
              <w:rPr>
                <w:sz w:val="20"/>
                <w:szCs w:val="20"/>
                <w:lang w:val="en-US" w:eastAsia="en-US"/>
              </w:rPr>
              <w:t>5.</w:t>
            </w:r>
          </w:p>
        </w:tc>
        <w:tc>
          <w:tcPr>
            <w:tcW w:w="3871" w:type="dxa"/>
            <w:tcBorders>
              <w:top w:val="nil"/>
              <w:left w:val="nil"/>
              <w:bottom w:val="single" w:sz="4" w:space="0" w:color="auto"/>
              <w:right w:val="single" w:sz="4" w:space="0" w:color="auto"/>
            </w:tcBorders>
            <w:shd w:val="clear" w:color="auto" w:fill="auto"/>
            <w:noWrap/>
            <w:vAlign w:val="center"/>
            <w:hideMark/>
          </w:tcPr>
          <w:p w14:paraId="5E52C0B3" w14:textId="77777777" w:rsidR="002A61AA" w:rsidRPr="002A61AA" w:rsidRDefault="002A61AA" w:rsidP="002A61AA">
            <w:pPr>
              <w:rPr>
                <w:sz w:val="20"/>
                <w:szCs w:val="20"/>
                <w:lang w:val="en-US" w:eastAsia="en-US"/>
              </w:rPr>
            </w:pPr>
            <w:r w:rsidRPr="002A61AA">
              <w:rPr>
                <w:sz w:val="20"/>
                <w:szCs w:val="20"/>
                <w:lang w:val="en-US" w:eastAsia="en-US"/>
              </w:rPr>
              <w:t>Руде, згуре, пепели</w:t>
            </w:r>
          </w:p>
        </w:tc>
        <w:tc>
          <w:tcPr>
            <w:tcW w:w="1285" w:type="dxa"/>
            <w:tcBorders>
              <w:top w:val="nil"/>
              <w:left w:val="nil"/>
              <w:bottom w:val="single" w:sz="4" w:space="0" w:color="auto"/>
              <w:right w:val="single" w:sz="4" w:space="0" w:color="auto"/>
            </w:tcBorders>
            <w:shd w:val="clear" w:color="auto" w:fill="auto"/>
            <w:noWrap/>
            <w:vAlign w:val="center"/>
            <w:hideMark/>
          </w:tcPr>
          <w:p w14:paraId="27B77DA7" w14:textId="77777777" w:rsidR="002A61AA" w:rsidRPr="002A61AA" w:rsidRDefault="002A61AA" w:rsidP="002A61AA">
            <w:pPr>
              <w:jc w:val="right"/>
              <w:rPr>
                <w:sz w:val="20"/>
                <w:szCs w:val="20"/>
                <w:lang w:val="en-US" w:eastAsia="en-US"/>
              </w:rPr>
            </w:pPr>
            <w:r w:rsidRPr="002A61AA">
              <w:rPr>
                <w:sz w:val="20"/>
                <w:szCs w:val="20"/>
                <w:lang w:val="en-US" w:eastAsia="en-US"/>
              </w:rPr>
              <w:t>1.681.971</w:t>
            </w:r>
          </w:p>
        </w:tc>
        <w:tc>
          <w:tcPr>
            <w:tcW w:w="1285" w:type="dxa"/>
            <w:tcBorders>
              <w:top w:val="nil"/>
              <w:left w:val="nil"/>
              <w:bottom w:val="single" w:sz="4" w:space="0" w:color="auto"/>
              <w:right w:val="single" w:sz="4" w:space="0" w:color="auto"/>
            </w:tcBorders>
            <w:shd w:val="clear" w:color="auto" w:fill="auto"/>
            <w:noWrap/>
            <w:vAlign w:val="center"/>
            <w:hideMark/>
          </w:tcPr>
          <w:p w14:paraId="455C355A" w14:textId="77777777" w:rsidR="002A61AA" w:rsidRPr="002A61AA" w:rsidRDefault="002A61AA" w:rsidP="002A61AA">
            <w:pPr>
              <w:jc w:val="right"/>
              <w:rPr>
                <w:sz w:val="20"/>
                <w:szCs w:val="20"/>
                <w:lang w:val="en-US" w:eastAsia="en-US"/>
              </w:rPr>
            </w:pPr>
            <w:r w:rsidRPr="002A61AA">
              <w:rPr>
                <w:sz w:val="20"/>
                <w:szCs w:val="20"/>
                <w:lang w:val="en-US" w:eastAsia="en-US"/>
              </w:rPr>
              <w:t>1.576.499</w:t>
            </w:r>
          </w:p>
        </w:tc>
        <w:tc>
          <w:tcPr>
            <w:tcW w:w="496" w:type="dxa"/>
            <w:tcBorders>
              <w:top w:val="nil"/>
              <w:left w:val="nil"/>
              <w:bottom w:val="single" w:sz="4" w:space="0" w:color="auto"/>
              <w:right w:val="single" w:sz="4" w:space="0" w:color="auto"/>
            </w:tcBorders>
            <w:shd w:val="clear" w:color="auto" w:fill="auto"/>
            <w:noWrap/>
            <w:vAlign w:val="center"/>
            <w:hideMark/>
          </w:tcPr>
          <w:p w14:paraId="7D7794AF" w14:textId="77777777" w:rsidR="002A61AA" w:rsidRPr="002A61AA" w:rsidRDefault="002A61AA" w:rsidP="002A61AA">
            <w:pPr>
              <w:jc w:val="center"/>
              <w:rPr>
                <w:sz w:val="20"/>
                <w:szCs w:val="20"/>
                <w:lang w:val="en-US" w:eastAsia="en-US"/>
              </w:rPr>
            </w:pPr>
            <w:r w:rsidRPr="002A61AA">
              <w:rPr>
                <w:sz w:val="20"/>
                <w:szCs w:val="20"/>
                <w:lang w:val="en-US" w:eastAsia="en-US"/>
              </w:rPr>
              <w:t>94</w:t>
            </w:r>
          </w:p>
        </w:tc>
        <w:tc>
          <w:tcPr>
            <w:tcW w:w="1217" w:type="dxa"/>
            <w:tcBorders>
              <w:top w:val="nil"/>
              <w:left w:val="nil"/>
              <w:bottom w:val="single" w:sz="4" w:space="0" w:color="auto"/>
              <w:right w:val="single" w:sz="4" w:space="0" w:color="auto"/>
            </w:tcBorders>
            <w:shd w:val="clear" w:color="auto" w:fill="auto"/>
            <w:noWrap/>
            <w:vAlign w:val="center"/>
            <w:hideMark/>
          </w:tcPr>
          <w:p w14:paraId="6F8FF95A" w14:textId="77777777" w:rsidR="002A61AA" w:rsidRPr="002A61AA" w:rsidRDefault="002A61AA" w:rsidP="002A61AA">
            <w:pPr>
              <w:jc w:val="right"/>
              <w:rPr>
                <w:sz w:val="20"/>
                <w:szCs w:val="20"/>
                <w:lang w:val="en-US" w:eastAsia="en-US"/>
              </w:rPr>
            </w:pPr>
            <w:r w:rsidRPr="002A61AA">
              <w:rPr>
                <w:sz w:val="20"/>
                <w:szCs w:val="20"/>
                <w:lang w:val="en-US" w:eastAsia="en-US"/>
              </w:rPr>
              <w:t>245.426.429</w:t>
            </w:r>
          </w:p>
        </w:tc>
        <w:tc>
          <w:tcPr>
            <w:tcW w:w="1217" w:type="dxa"/>
            <w:tcBorders>
              <w:top w:val="nil"/>
              <w:left w:val="nil"/>
              <w:bottom w:val="single" w:sz="4" w:space="0" w:color="auto"/>
              <w:right w:val="single" w:sz="4" w:space="0" w:color="auto"/>
            </w:tcBorders>
            <w:shd w:val="clear" w:color="auto" w:fill="auto"/>
            <w:noWrap/>
            <w:vAlign w:val="center"/>
            <w:hideMark/>
          </w:tcPr>
          <w:p w14:paraId="015DF499" w14:textId="77777777" w:rsidR="002A61AA" w:rsidRPr="002A61AA" w:rsidRDefault="002A61AA" w:rsidP="002A61AA">
            <w:pPr>
              <w:jc w:val="right"/>
              <w:rPr>
                <w:sz w:val="20"/>
                <w:szCs w:val="20"/>
                <w:lang w:val="en-US" w:eastAsia="en-US"/>
              </w:rPr>
            </w:pPr>
            <w:r w:rsidRPr="002A61AA">
              <w:rPr>
                <w:sz w:val="20"/>
                <w:szCs w:val="20"/>
                <w:lang w:val="en-US" w:eastAsia="en-US"/>
              </w:rPr>
              <w:t>218.965.044</w:t>
            </w:r>
          </w:p>
        </w:tc>
        <w:tc>
          <w:tcPr>
            <w:tcW w:w="859" w:type="dxa"/>
            <w:tcBorders>
              <w:top w:val="nil"/>
              <w:left w:val="nil"/>
              <w:bottom w:val="single" w:sz="4" w:space="0" w:color="auto"/>
              <w:right w:val="single" w:sz="8" w:space="0" w:color="auto"/>
            </w:tcBorders>
            <w:shd w:val="clear" w:color="auto" w:fill="auto"/>
            <w:noWrap/>
            <w:vAlign w:val="center"/>
            <w:hideMark/>
          </w:tcPr>
          <w:p w14:paraId="0C7D51A6" w14:textId="77777777" w:rsidR="002A61AA" w:rsidRPr="002A61AA" w:rsidRDefault="002A61AA" w:rsidP="002A61AA">
            <w:pPr>
              <w:jc w:val="center"/>
              <w:rPr>
                <w:sz w:val="20"/>
                <w:szCs w:val="20"/>
                <w:lang w:val="en-US" w:eastAsia="en-US"/>
              </w:rPr>
            </w:pPr>
            <w:r w:rsidRPr="002A61AA">
              <w:rPr>
                <w:sz w:val="20"/>
                <w:szCs w:val="20"/>
                <w:lang w:val="en-US" w:eastAsia="en-US"/>
              </w:rPr>
              <w:t>89</w:t>
            </w:r>
          </w:p>
        </w:tc>
      </w:tr>
      <w:tr w:rsidR="002A61AA" w:rsidRPr="002A61AA" w14:paraId="5CDA5CBF" w14:textId="77777777" w:rsidTr="002A61AA">
        <w:trPr>
          <w:trHeight w:val="177"/>
          <w:jc w:val="center"/>
        </w:trPr>
        <w:tc>
          <w:tcPr>
            <w:tcW w:w="900" w:type="dxa"/>
            <w:tcBorders>
              <w:top w:val="nil"/>
              <w:left w:val="single" w:sz="8" w:space="0" w:color="auto"/>
              <w:bottom w:val="single" w:sz="4" w:space="0" w:color="auto"/>
              <w:right w:val="single" w:sz="4" w:space="0" w:color="auto"/>
            </w:tcBorders>
            <w:shd w:val="clear" w:color="auto" w:fill="auto"/>
            <w:noWrap/>
            <w:vAlign w:val="center"/>
            <w:hideMark/>
          </w:tcPr>
          <w:p w14:paraId="4F9261C9" w14:textId="77777777" w:rsidR="002A61AA" w:rsidRPr="002A61AA" w:rsidRDefault="002A61AA" w:rsidP="002A61AA">
            <w:pPr>
              <w:jc w:val="center"/>
              <w:rPr>
                <w:sz w:val="20"/>
                <w:szCs w:val="20"/>
                <w:lang w:val="en-US" w:eastAsia="en-US"/>
              </w:rPr>
            </w:pPr>
            <w:r w:rsidRPr="002A61AA">
              <w:rPr>
                <w:sz w:val="20"/>
                <w:szCs w:val="20"/>
                <w:lang w:val="en-US" w:eastAsia="en-US"/>
              </w:rPr>
              <w:t>6.</w:t>
            </w:r>
          </w:p>
        </w:tc>
        <w:tc>
          <w:tcPr>
            <w:tcW w:w="3871" w:type="dxa"/>
            <w:tcBorders>
              <w:top w:val="nil"/>
              <w:left w:val="nil"/>
              <w:bottom w:val="single" w:sz="4" w:space="0" w:color="auto"/>
              <w:right w:val="single" w:sz="4" w:space="0" w:color="auto"/>
            </w:tcBorders>
            <w:shd w:val="clear" w:color="auto" w:fill="auto"/>
            <w:noWrap/>
            <w:vAlign w:val="center"/>
            <w:hideMark/>
          </w:tcPr>
          <w:p w14:paraId="3DBE2B25" w14:textId="77777777" w:rsidR="002A61AA" w:rsidRPr="002A61AA" w:rsidRDefault="002A61AA" w:rsidP="002A61AA">
            <w:pPr>
              <w:rPr>
                <w:sz w:val="20"/>
                <w:szCs w:val="20"/>
                <w:lang w:val="en-US" w:eastAsia="en-US"/>
              </w:rPr>
            </w:pPr>
            <w:r w:rsidRPr="002A61AA">
              <w:rPr>
                <w:sz w:val="20"/>
                <w:szCs w:val="20"/>
                <w:lang w:val="en-US" w:eastAsia="en-US"/>
              </w:rPr>
              <w:t>Угаљ</w:t>
            </w:r>
          </w:p>
        </w:tc>
        <w:tc>
          <w:tcPr>
            <w:tcW w:w="1285" w:type="dxa"/>
            <w:tcBorders>
              <w:top w:val="nil"/>
              <w:left w:val="nil"/>
              <w:bottom w:val="single" w:sz="4" w:space="0" w:color="auto"/>
              <w:right w:val="single" w:sz="4" w:space="0" w:color="auto"/>
            </w:tcBorders>
            <w:shd w:val="clear" w:color="auto" w:fill="auto"/>
            <w:noWrap/>
            <w:vAlign w:val="center"/>
            <w:hideMark/>
          </w:tcPr>
          <w:p w14:paraId="4389FD16" w14:textId="77777777" w:rsidR="002A61AA" w:rsidRPr="002A61AA" w:rsidRDefault="002A61AA" w:rsidP="002A61AA">
            <w:pPr>
              <w:jc w:val="right"/>
              <w:rPr>
                <w:sz w:val="20"/>
                <w:szCs w:val="20"/>
                <w:lang w:val="en-US" w:eastAsia="en-US"/>
              </w:rPr>
            </w:pPr>
            <w:r w:rsidRPr="002A61AA">
              <w:rPr>
                <w:sz w:val="20"/>
                <w:szCs w:val="20"/>
                <w:lang w:val="en-US" w:eastAsia="en-US"/>
              </w:rPr>
              <w:t>1.505.100</w:t>
            </w:r>
          </w:p>
        </w:tc>
        <w:tc>
          <w:tcPr>
            <w:tcW w:w="1285" w:type="dxa"/>
            <w:tcBorders>
              <w:top w:val="nil"/>
              <w:left w:val="nil"/>
              <w:bottom w:val="single" w:sz="4" w:space="0" w:color="auto"/>
              <w:right w:val="single" w:sz="4" w:space="0" w:color="auto"/>
            </w:tcBorders>
            <w:shd w:val="clear" w:color="auto" w:fill="auto"/>
            <w:noWrap/>
            <w:vAlign w:val="center"/>
            <w:hideMark/>
          </w:tcPr>
          <w:p w14:paraId="1FBF1C3F" w14:textId="77777777" w:rsidR="002A61AA" w:rsidRPr="002A61AA" w:rsidRDefault="002A61AA" w:rsidP="002A61AA">
            <w:pPr>
              <w:jc w:val="right"/>
              <w:rPr>
                <w:sz w:val="20"/>
                <w:szCs w:val="20"/>
                <w:lang w:val="en-US" w:eastAsia="en-US"/>
              </w:rPr>
            </w:pPr>
            <w:r w:rsidRPr="002A61AA">
              <w:rPr>
                <w:sz w:val="20"/>
                <w:szCs w:val="20"/>
                <w:lang w:val="en-US" w:eastAsia="en-US"/>
              </w:rPr>
              <w:t>1.732.459</w:t>
            </w:r>
          </w:p>
        </w:tc>
        <w:tc>
          <w:tcPr>
            <w:tcW w:w="496" w:type="dxa"/>
            <w:tcBorders>
              <w:top w:val="nil"/>
              <w:left w:val="nil"/>
              <w:bottom w:val="single" w:sz="4" w:space="0" w:color="auto"/>
              <w:right w:val="single" w:sz="4" w:space="0" w:color="auto"/>
            </w:tcBorders>
            <w:shd w:val="clear" w:color="auto" w:fill="auto"/>
            <w:noWrap/>
            <w:vAlign w:val="center"/>
            <w:hideMark/>
          </w:tcPr>
          <w:p w14:paraId="01AB5BE8" w14:textId="77777777" w:rsidR="002A61AA" w:rsidRPr="002A61AA" w:rsidRDefault="002A61AA" w:rsidP="002A61AA">
            <w:pPr>
              <w:jc w:val="center"/>
              <w:rPr>
                <w:sz w:val="20"/>
                <w:szCs w:val="20"/>
                <w:lang w:val="en-US" w:eastAsia="en-US"/>
              </w:rPr>
            </w:pPr>
            <w:r w:rsidRPr="002A61AA">
              <w:rPr>
                <w:sz w:val="20"/>
                <w:szCs w:val="20"/>
                <w:lang w:val="en-US" w:eastAsia="en-US"/>
              </w:rPr>
              <w:t>115</w:t>
            </w:r>
          </w:p>
        </w:tc>
        <w:tc>
          <w:tcPr>
            <w:tcW w:w="1217" w:type="dxa"/>
            <w:tcBorders>
              <w:top w:val="nil"/>
              <w:left w:val="nil"/>
              <w:bottom w:val="single" w:sz="4" w:space="0" w:color="auto"/>
              <w:right w:val="single" w:sz="4" w:space="0" w:color="auto"/>
            </w:tcBorders>
            <w:shd w:val="clear" w:color="auto" w:fill="auto"/>
            <w:noWrap/>
            <w:vAlign w:val="center"/>
            <w:hideMark/>
          </w:tcPr>
          <w:p w14:paraId="25F17D8B" w14:textId="77777777" w:rsidR="002A61AA" w:rsidRPr="002A61AA" w:rsidRDefault="002A61AA" w:rsidP="002A61AA">
            <w:pPr>
              <w:jc w:val="right"/>
              <w:rPr>
                <w:sz w:val="20"/>
                <w:szCs w:val="20"/>
                <w:lang w:val="en-US" w:eastAsia="en-US"/>
              </w:rPr>
            </w:pPr>
            <w:r w:rsidRPr="002A61AA">
              <w:rPr>
                <w:sz w:val="20"/>
                <w:szCs w:val="20"/>
                <w:lang w:val="en-US" w:eastAsia="en-US"/>
              </w:rPr>
              <w:t>68.037.484</w:t>
            </w:r>
          </w:p>
        </w:tc>
        <w:tc>
          <w:tcPr>
            <w:tcW w:w="1217" w:type="dxa"/>
            <w:tcBorders>
              <w:top w:val="nil"/>
              <w:left w:val="nil"/>
              <w:bottom w:val="single" w:sz="4" w:space="0" w:color="auto"/>
              <w:right w:val="single" w:sz="4" w:space="0" w:color="auto"/>
            </w:tcBorders>
            <w:shd w:val="clear" w:color="auto" w:fill="auto"/>
            <w:noWrap/>
            <w:vAlign w:val="center"/>
            <w:hideMark/>
          </w:tcPr>
          <w:p w14:paraId="3C6A020F" w14:textId="77777777" w:rsidR="002A61AA" w:rsidRPr="002A61AA" w:rsidRDefault="002A61AA" w:rsidP="002A61AA">
            <w:pPr>
              <w:jc w:val="right"/>
              <w:rPr>
                <w:sz w:val="20"/>
                <w:szCs w:val="20"/>
                <w:lang w:val="en-US" w:eastAsia="en-US"/>
              </w:rPr>
            </w:pPr>
            <w:r w:rsidRPr="002A61AA">
              <w:rPr>
                <w:sz w:val="20"/>
                <w:szCs w:val="20"/>
                <w:lang w:val="en-US" w:eastAsia="en-US"/>
              </w:rPr>
              <w:t>106.296.932</w:t>
            </w:r>
          </w:p>
        </w:tc>
        <w:tc>
          <w:tcPr>
            <w:tcW w:w="859" w:type="dxa"/>
            <w:tcBorders>
              <w:top w:val="nil"/>
              <w:left w:val="nil"/>
              <w:bottom w:val="single" w:sz="4" w:space="0" w:color="auto"/>
              <w:right w:val="single" w:sz="8" w:space="0" w:color="auto"/>
            </w:tcBorders>
            <w:shd w:val="clear" w:color="auto" w:fill="auto"/>
            <w:noWrap/>
            <w:vAlign w:val="center"/>
            <w:hideMark/>
          </w:tcPr>
          <w:p w14:paraId="49DDCBA5" w14:textId="77777777" w:rsidR="002A61AA" w:rsidRPr="002A61AA" w:rsidRDefault="002A61AA" w:rsidP="002A61AA">
            <w:pPr>
              <w:jc w:val="center"/>
              <w:rPr>
                <w:sz w:val="20"/>
                <w:szCs w:val="20"/>
                <w:lang w:val="en-US" w:eastAsia="en-US"/>
              </w:rPr>
            </w:pPr>
            <w:r w:rsidRPr="002A61AA">
              <w:rPr>
                <w:sz w:val="20"/>
                <w:szCs w:val="20"/>
                <w:lang w:val="en-US" w:eastAsia="en-US"/>
              </w:rPr>
              <w:t>156</w:t>
            </w:r>
          </w:p>
        </w:tc>
      </w:tr>
      <w:tr w:rsidR="002A61AA" w:rsidRPr="002A61AA" w14:paraId="73AB9B6E" w14:textId="77777777" w:rsidTr="002A61AA">
        <w:trPr>
          <w:trHeight w:val="177"/>
          <w:jc w:val="center"/>
        </w:trPr>
        <w:tc>
          <w:tcPr>
            <w:tcW w:w="900" w:type="dxa"/>
            <w:tcBorders>
              <w:top w:val="nil"/>
              <w:left w:val="single" w:sz="8" w:space="0" w:color="auto"/>
              <w:bottom w:val="single" w:sz="4" w:space="0" w:color="auto"/>
              <w:right w:val="single" w:sz="4" w:space="0" w:color="auto"/>
            </w:tcBorders>
            <w:shd w:val="clear" w:color="auto" w:fill="auto"/>
            <w:noWrap/>
            <w:vAlign w:val="center"/>
            <w:hideMark/>
          </w:tcPr>
          <w:p w14:paraId="4024E321" w14:textId="77777777" w:rsidR="002A61AA" w:rsidRPr="002A61AA" w:rsidRDefault="002A61AA" w:rsidP="002A61AA">
            <w:pPr>
              <w:jc w:val="center"/>
              <w:rPr>
                <w:sz w:val="20"/>
                <w:szCs w:val="20"/>
                <w:lang w:val="en-US" w:eastAsia="en-US"/>
              </w:rPr>
            </w:pPr>
            <w:r w:rsidRPr="002A61AA">
              <w:rPr>
                <w:sz w:val="20"/>
                <w:szCs w:val="20"/>
                <w:lang w:val="en-US" w:eastAsia="en-US"/>
              </w:rPr>
              <w:t>7.</w:t>
            </w:r>
          </w:p>
        </w:tc>
        <w:tc>
          <w:tcPr>
            <w:tcW w:w="3871" w:type="dxa"/>
            <w:tcBorders>
              <w:top w:val="nil"/>
              <w:left w:val="nil"/>
              <w:bottom w:val="single" w:sz="4" w:space="0" w:color="auto"/>
              <w:right w:val="single" w:sz="4" w:space="0" w:color="auto"/>
            </w:tcBorders>
            <w:shd w:val="clear" w:color="auto" w:fill="auto"/>
            <w:noWrap/>
            <w:vAlign w:val="center"/>
            <w:hideMark/>
          </w:tcPr>
          <w:p w14:paraId="622A375D" w14:textId="77777777" w:rsidR="002A61AA" w:rsidRPr="002A61AA" w:rsidRDefault="002A61AA" w:rsidP="002A61AA">
            <w:pPr>
              <w:rPr>
                <w:sz w:val="20"/>
                <w:szCs w:val="20"/>
                <w:lang w:val="en-US" w:eastAsia="en-US"/>
              </w:rPr>
            </w:pPr>
            <w:r w:rsidRPr="002A61AA">
              <w:rPr>
                <w:sz w:val="20"/>
                <w:szCs w:val="20"/>
                <w:lang w:val="en-US" w:eastAsia="en-US"/>
              </w:rPr>
              <w:t>Минерална горива и уља (нафта и остало)</w:t>
            </w:r>
          </w:p>
        </w:tc>
        <w:tc>
          <w:tcPr>
            <w:tcW w:w="1285" w:type="dxa"/>
            <w:tcBorders>
              <w:top w:val="nil"/>
              <w:left w:val="nil"/>
              <w:bottom w:val="single" w:sz="4" w:space="0" w:color="auto"/>
              <w:right w:val="single" w:sz="4" w:space="0" w:color="auto"/>
            </w:tcBorders>
            <w:shd w:val="clear" w:color="auto" w:fill="auto"/>
            <w:noWrap/>
            <w:vAlign w:val="center"/>
            <w:hideMark/>
          </w:tcPr>
          <w:p w14:paraId="089AC47A" w14:textId="77777777" w:rsidR="002A61AA" w:rsidRPr="002A61AA" w:rsidRDefault="002A61AA" w:rsidP="002A61AA">
            <w:pPr>
              <w:jc w:val="right"/>
              <w:rPr>
                <w:sz w:val="20"/>
                <w:szCs w:val="20"/>
                <w:lang w:val="en-US" w:eastAsia="en-US"/>
              </w:rPr>
            </w:pPr>
            <w:r w:rsidRPr="002A61AA">
              <w:rPr>
                <w:sz w:val="20"/>
                <w:szCs w:val="20"/>
                <w:lang w:val="en-US" w:eastAsia="en-US"/>
              </w:rPr>
              <w:t>117.593</w:t>
            </w:r>
          </w:p>
        </w:tc>
        <w:tc>
          <w:tcPr>
            <w:tcW w:w="1285" w:type="dxa"/>
            <w:tcBorders>
              <w:top w:val="nil"/>
              <w:left w:val="nil"/>
              <w:bottom w:val="single" w:sz="4" w:space="0" w:color="auto"/>
              <w:right w:val="single" w:sz="4" w:space="0" w:color="auto"/>
            </w:tcBorders>
            <w:shd w:val="clear" w:color="auto" w:fill="auto"/>
            <w:noWrap/>
            <w:vAlign w:val="center"/>
            <w:hideMark/>
          </w:tcPr>
          <w:p w14:paraId="3470400E" w14:textId="77777777" w:rsidR="002A61AA" w:rsidRPr="002A61AA" w:rsidRDefault="002A61AA" w:rsidP="002A61AA">
            <w:pPr>
              <w:jc w:val="right"/>
              <w:rPr>
                <w:sz w:val="20"/>
                <w:szCs w:val="20"/>
                <w:lang w:val="en-US" w:eastAsia="en-US"/>
              </w:rPr>
            </w:pPr>
            <w:r w:rsidRPr="002A61AA">
              <w:rPr>
                <w:sz w:val="20"/>
                <w:szCs w:val="20"/>
                <w:lang w:val="en-US" w:eastAsia="en-US"/>
              </w:rPr>
              <w:t>158.463</w:t>
            </w:r>
          </w:p>
        </w:tc>
        <w:tc>
          <w:tcPr>
            <w:tcW w:w="496" w:type="dxa"/>
            <w:tcBorders>
              <w:top w:val="nil"/>
              <w:left w:val="nil"/>
              <w:bottom w:val="single" w:sz="4" w:space="0" w:color="auto"/>
              <w:right w:val="single" w:sz="4" w:space="0" w:color="auto"/>
            </w:tcBorders>
            <w:shd w:val="clear" w:color="auto" w:fill="auto"/>
            <w:noWrap/>
            <w:vAlign w:val="center"/>
            <w:hideMark/>
          </w:tcPr>
          <w:p w14:paraId="51563AB7" w14:textId="77777777" w:rsidR="002A61AA" w:rsidRPr="002A61AA" w:rsidRDefault="002A61AA" w:rsidP="002A61AA">
            <w:pPr>
              <w:jc w:val="center"/>
              <w:rPr>
                <w:sz w:val="20"/>
                <w:szCs w:val="20"/>
                <w:lang w:val="en-US" w:eastAsia="en-US"/>
              </w:rPr>
            </w:pPr>
            <w:r w:rsidRPr="002A61AA">
              <w:rPr>
                <w:sz w:val="20"/>
                <w:szCs w:val="20"/>
                <w:lang w:val="en-US" w:eastAsia="en-US"/>
              </w:rPr>
              <w:t>135</w:t>
            </w:r>
          </w:p>
        </w:tc>
        <w:tc>
          <w:tcPr>
            <w:tcW w:w="1217" w:type="dxa"/>
            <w:tcBorders>
              <w:top w:val="nil"/>
              <w:left w:val="nil"/>
              <w:bottom w:val="single" w:sz="4" w:space="0" w:color="auto"/>
              <w:right w:val="single" w:sz="4" w:space="0" w:color="auto"/>
            </w:tcBorders>
            <w:shd w:val="clear" w:color="auto" w:fill="auto"/>
            <w:noWrap/>
            <w:vAlign w:val="center"/>
            <w:hideMark/>
          </w:tcPr>
          <w:p w14:paraId="74177251" w14:textId="77777777" w:rsidR="002A61AA" w:rsidRPr="002A61AA" w:rsidRDefault="002A61AA" w:rsidP="002A61AA">
            <w:pPr>
              <w:jc w:val="right"/>
              <w:rPr>
                <w:sz w:val="20"/>
                <w:szCs w:val="20"/>
                <w:lang w:val="en-US" w:eastAsia="en-US"/>
              </w:rPr>
            </w:pPr>
            <w:r w:rsidRPr="002A61AA">
              <w:rPr>
                <w:sz w:val="20"/>
                <w:szCs w:val="20"/>
                <w:lang w:val="en-US" w:eastAsia="en-US"/>
              </w:rPr>
              <w:t>11.093.914</w:t>
            </w:r>
          </w:p>
        </w:tc>
        <w:tc>
          <w:tcPr>
            <w:tcW w:w="1217" w:type="dxa"/>
            <w:tcBorders>
              <w:top w:val="nil"/>
              <w:left w:val="nil"/>
              <w:bottom w:val="single" w:sz="4" w:space="0" w:color="auto"/>
              <w:right w:val="single" w:sz="4" w:space="0" w:color="auto"/>
            </w:tcBorders>
            <w:shd w:val="clear" w:color="auto" w:fill="auto"/>
            <w:noWrap/>
            <w:vAlign w:val="center"/>
            <w:hideMark/>
          </w:tcPr>
          <w:p w14:paraId="42898696" w14:textId="77777777" w:rsidR="002A61AA" w:rsidRPr="002A61AA" w:rsidRDefault="002A61AA" w:rsidP="002A61AA">
            <w:pPr>
              <w:jc w:val="right"/>
              <w:rPr>
                <w:sz w:val="20"/>
                <w:szCs w:val="20"/>
                <w:lang w:val="en-US" w:eastAsia="en-US"/>
              </w:rPr>
            </w:pPr>
            <w:r w:rsidRPr="002A61AA">
              <w:rPr>
                <w:sz w:val="20"/>
                <w:szCs w:val="20"/>
                <w:lang w:val="en-US" w:eastAsia="en-US"/>
              </w:rPr>
              <w:t>11.847.440</w:t>
            </w:r>
          </w:p>
        </w:tc>
        <w:tc>
          <w:tcPr>
            <w:tcW w:w="859" w:type="dxa"/>
            <w:tcBorders>
              <w:top w:val="nil"/>
              <w:left w:val="nil"/>
              <w:bottom w:val="single" w:sz="4" w:space="0" w:color="auto"/>
              <w:right w:val="single" w:sz="8" w:space="0" w:color="auto"/>
            </w:tcBorders>
            <w:shd w:val="clear" w:color="auto" w:fill="auto"/>
            <w:noWrap/>
            <w:vAlign w:val="center"/>
            <w:hideMark/>
          </w:tcPr>
          <w:p w14:paraId="30FCF765" w14:textId="77777777" w:rsidR="002A61AA" w:rsidRPr="002A61AA" w:rsidRDefault="002A61AA" w:rsidP="002A61AA">
            <w:pPr>
              <w:jc w:val="center"/>
              <w:rPr>
                <w:sz w:val="20"/>
                <w:szCs w:val="20"/>
                <w:lang w:val="en-US" w:eastAsia="en-US"/>
              </w:rPr>
            </w:pPr>
            <w:r w:rsidRPr="002A61AA">
              <w:rPr>
                <w:sz w:val="20"/>
                <w:szCs w:val="20"/>
                <w:lang w:val="en-US" w:eastAsia="en-US"/>
              </w:rPr>
              <w:t>107</w:t>
            </w:r>
          </w:p>
        </w:tc>
      </w:tr>
      <w:tr w:rsidR="002A61AA" w:rsidRPr="002A61AA" w14:paraId="43AB5E8A" w14:textId="77777777" w:rsidTr="002A61AA">
        <w:trPr>
          <w:trHeight w:val="177"/>
          <w:jc w:val="center"/>
        </w:trPr>
        <w:tc>
          <w:tcPr>
            <w:tcW w:w="900" w:type="dxa"/>
            <w:tcBorders>
              <w:top w:val="nil"/>
              <w:left w:val="single" w:sz="8" w:space="0" w:color="auto"/>
              <w:bottom w:val="single" w:sz="4" w:space="0" w:color="auto"/>
              <w:right w:val="single" w:sz="4" w:space="0" w:color="auto"/>
            </w:tcBorders>
            <w:shd w:val="clear" w:color="auto" w:fill="auto"/>
            <w:noWrap/>
            <w:vAlign w:val="center"/>
            <w:hideMark/>
          </w:tcPr>
          <w:p w14:paraId="1976BE94" w14:textId="77777777" w:rsidR="002A61AA" w:rsidRPr="002A61AA" w:rsidRDefault="002A61AA" w:rsidP="002A61AA">
            <w:pPr>
              <w:jc w:val="center"/>
              <w:rPr>
                <w:sz w:val="20"/>
                <w:szCs w:val="20"/>
                <w:lang w:val="en-US" w:eastAsia="en-US"/>
              </w:rPr>
            </w:pPr>
            <w:r w:rsidRPr="002A61AA">
              <w:rPr>
                <w:sz w:val="20"/>
                <w:szCs w:val="20"/>
                <w:lang w:val="en-US" w:eastAsia="en-US"/>
              </w:rPr>
              <w:t>8.</w:t>
            </w:r>
          </w:p>
        </w:tc>
        <w:tc>
          <w:tcPr>
            <w:tcW w:w="3871" w:type="dxa"/>
            <w:tcBorders>
              <w:top w:val="nil"/>
              <w:left w:val="nil"/>
              <w:bottom w:val="single" w:sz="4" w:space="0" w:color="auto"/>
              <w:right w:val="single" w:sz="4" w:space="0" w:color="auto"/>
            </w:tcBorders>
            <w:shd w:val="clear" w:color="auto" w:fill="auto"/>
            <w:noWrap/>
            <w:vAlign w:val="center"/>
            <w:hideMark/>
          </w:tcPr>
          <w:p w14:paraId="7B79F1BA" w14:textId="77777777" w:rsidR="002A61AA" w:rsidRPr="002A61AA" w:rsidRDefault="002A61AA" w:rsidP="002A61AA">
            <w:pPr>
              <w:rPr>
                <w:sz w:val="20"/>
                <w:szCs w:val="20"/>
                <w:lang w:val="en-US" w:eastAsia="en-US"/>
              </w:rPr>
            </w:pPr>
            <w:r w:rsidRPr="002A61AA">
              <w:rPr>
                <w:sz w:val="20"/>
                <w:szCs w:val="20"/>
                <w:lang w:val="en-US" w:eastAsia="en-US"/>
              </w:rPr>
              <w:t>Хемијски производи (органски и неоргански)</w:t>
            </w:r>
          </w:p>
        </w:tc>
        <w:tc>
          <w:tcPr>
            <w:tcW w:w="1285" w:type="dxa"/>
            <w:tcBorders>
              <w:top w:val="nil"/>
              <w:left w:val="nil"/>
              <w:bottom w:val="single" w:sz="4" w:space="0" w:color="auto"/>
              <w:right w:val="single" w:sz="4" w:space="0" w:color="auto"/>
            </w:tcBorders>
            <w:shd w:val="clear" w:color="auto" w:fill="auto"/>
            <w:noWrap/>
            <w:vAlign w:val="center"/>
            <w:hideMark/>
          </w:tcPr>
          <w:p w14:paraId="103B7518" w14:textId="77777777" w:rsidR="002A61AA" w:rsidRPr="002A61AA" w:rsidRDefault="002A61AA" w:rsidP="002A61AA">
            <w:pPr>
              <w:jc w:val="right"/>
              <w:rPr>
                <w:sz w:val="20"/>
                <w:szCs w:val="20"/>
                <w:lang w:val="en-US" w:eastAsia="en-US"/>
              </w:rPr>
            </w:pPr>
            <w:r w:rsidRPr="002A61AA">
              <w:rPr>
                <w:sz w:val="20"/>
                <w:szCs w:val="20"/>
                <w:lang w:val="en-US" w:eastAsia="en-US"/>
              </w:rPr>
              <w:t>263.837</w:t>
            </w:r>
          </w:p>
        </w:tc>
        <w:tc>
          <w:tcPr>
            <w:tcW w:w="1285" w:type="dxa"/>
            <w:tcBorders>
              <w:top w:val="nil"/>
              <w:left w:val="nil"/>
              <w:bottom w:val="single" w:sz="4" w:space="0" w:color="auto"/>
              <w:right w:val="single" w:sz="4" w:space="0" w:color="auto"/>
            </w:tcBorders>
            <w:shd w:val="clear" w:color="auto" w:fill="auto"/>
            <w:noWrap/>
            <w:vAlign w:val="center"/>
            <w:hideMark/>
          </w:tcPr>
          <w:p w14:paraId="5407CB65" w14:textId="77777777" w:rsidR="002A61AA" w:rsidRPr="002A61AA" w:rsidRDefault="002A61AA" w:rsidP="002A61AA">
            <w:pPr>
              <w:jc w:val="right"/>
              <w:rPr>
                <w:sz w:val="20"/>
                <w:szCs w:val="20"/>
                <w:lang w:val="en-US" w:eastAsia="en-US"/>
              </w:rPr>
            </w:pPr>
            <w:r w:rsidRPr="002A61AA">
              <w:rPr>
                <w:sz w:val="20"/>
                <w:szCs w:val="20"/>
                <w:lang w:val="en-US" w:eastAsia="en-US"/>
              </w:rPr>
              <w:t>270.084</w:t>
            </w:r>
          </w:p>
        </w:tc>
        <w:tc>
          <w:tcPr>
            <w:tcW w:w="496" w:type="dxa"/>
            <w:tcBorders>
              <w:top w:val="nil"/>
              <w:left w:val="nil"/>
              <w:bottom w:val="single" w:sz="4" w:space="0" w:color="auto"/>
              <w:right w:val="single" w:sz="4" w:space="0" w:color="auto"/>
            </w:tcBorders>
            <w:shd w:val="clear" w:color="auto" w:fill="auto"/>
            <w:noWrap/>
            <w:vAlign w:val="center"/>
            <w:hideMark/>
          </w:tcPr>
          <w:p w14:paraId="4A12CBF0" w14:textId="77777777" w:rsidR="002A61AA" w:rsidRPr="002A61AA" w:rsidRDefault="002A61AA" w:rsidP="002A61AA">
            <w:pPr>
              <w:jc w:val="center"/>
              <w:rPr>
                <w:sz w:val="20"/>
                <w:szCs w:val="20"/>
                <w:lang w:val="en-US" w:eastAsia="en-US"/>
              </w:rPr>
            </w:pPr>
            <w:r w:rsidRPr="002A61AA">
              <w:rPr>
                <w:sz w:val="20"/>
                <w:szCs w:val="20"/>
                <w:lang w:val="en-US" w:eastAsia="en-US"/>
              </w:rPr>
              <w:t>102</w:t>
            </w:r>
          </w:p>
        </w:tc>
        <w:tc>
          <w:tcPr>
            <w:tcW w:w="1217" w:type="dxa"/>
            <w:tcBorders>
              <w:top w:val="nil"/>
              <w:left w:val="nil"/>
              <w:bottom w:val="single" w:sz="4" w:space="0" w:color="auto"/>
              <w:right w:val="single" w:sz="4" w:space="0" w:color="auto"/>
            </w:tcBorders>
            <w:shd w:val="clear" w:color="auto" w:fill="auto"/>
            <w:noWrap/>
            <w:vAlign w:val="center"/>
            <w:hideMark/>
          </w:tcPr>
          <w:p w14:paraId="4E26A5C1" w14:textId="77777777" w:rsidR="002A61AA" w:rsidRPr="002A61AA" w:rsidRDefault="002A61AA" w:rsidP="002A61AA">
            <w:pPr>
              <w:jc w:val="right"/>
              <w:rPr>
                <w:sz w:val="20"/>
                <w:szCs w:val="20"/>
                <w:lang w:val="en-US" w:eastAsia="en-US"/>
              </w:rPr>
            </w:pPr>
            <w:r w:rsidRPr="002A61AA">
              <w:rPr>
                <w:sz w:val="20"/>
                <w:szCs w:val="20"/>
                <w:lang w:val="en-US" w:eastAsia="en-US"/>
              </w:rPr>
              <w:t>4.289.712</w:t>
            </w:r>
          </w:p>
        </w:tc>
        <w:tc>
          <w:tcPr>
            <w:tcW w:w="1217" w:type="dxa"/>
            <w:tcBorders>
              <w:top w:val="nil"/>
              <w:left w:val="nil"/>
              <w:bottom w:val="single" w:sz="4" w:space="0" w:color="auto"/>
              <w:right w:val="single" w:sz="4" w:space="0" w:color="auto"/>
            </w:tcBorders>
            <w:shd w:val="clear" w:color="auto" w:fill="auto"/>
            <w:noWrap/>
            <w:vAlign w:val="center"/>
            <w:hideMark/>
          </w:tcPr>
          <w:p w14:paraId="3BB1C8B6" w14:textId="77777777" w:rsidR="002A61AA" w:rsidRPr="002A61AA" w:rsidRDefault="002A61AA" w:rsidP="002A61AA">
            <w:pPr>
              <w:jc w:val="right"/>
              <w:rPr>
                <w:sz w:val="20"/>
                <w:szCs w:val="20"/>
                <w:lang w:val="en-US" w:eastAsia="en-US"/>
              </w:rPr>
            </w:pPr>
            <w:r w:rsidRPr="002A61AA">
              <w:rPr>
                <w:sz w:val="20"/>
                <w:szCs w:val="20"/>
                <w:lang w:val="en-US" w:eastAsia="en-US"/>
              </w:rPr>
              <w:t>8.239.921</w:t>
            </w:r>
          </w:p>
        </w:tc>
        <w:tc>
          <w:tcPr>
            <w:tcW w:w="859" w:type="dxa"/>
            <w:tcBorders>
              <w:top w:val="nil"/>
              <w:left w:val="nil"/>
              <w:bottom w:val="single" w:sz="4" w:space="0" w:color="auto"/>
              <w:right w:val="single" w:sz="8" w:space="0" w:color="auto"/>
            </w:tcBorders>
            <w:shd w:val="clear" w:color="auto" w:fill="auto"/>
            <w:noWrap/>
            <w:vAlign w:val="center"/>
            <w:hideMark/>
          </w:tcPr>
          <w:p w14:paraId="2E6DC1AA" w14:textId="77777777" w:rsidR="002A61AA" w:rsidRPr="002A61AA" w:rsidRDefault="002A61AA" w:rsidP="002A61AA">
            <w:pPr>
              <w:jc w:val="center"/>
              <w:rPr>
                <w:sz w:val="20"/>
                <w:szCs w:val="20"/>
                <w:lang w:val="en-US" w:eastAsia="en-US"/>
              </w:rPr>
            </w:pPr>
            <w:r w:rsidRPr="002A61AA">
              <w:rPr>
                <w:sz w:val="20"/>
                <w:szCs w:val="20"/>
                <w:lang w:val="en-US" w:eastAsia="en-US"/>
              </w:rPr>
              <w:t>192</w:t>
            </w:r>
          </w:p>
        </w:tc>
      </w:tr>
      <w:tr w:rsidR="002A61AA" w:rsidRPr="002A61AA" w14:paraId="2958578C" w14:textId="77777777" w:rsidTr="002A61AA">
        <w:trPr>
          <w:trHeight w:val="177"/>
          <w:jc w:val="center"/>
        </w:trPr>
        <w:tc>
          <w:tcPr>
            <w:tcW w:w="900" w:type="dxa"/>
            <w:tcBorders>
              <w:top w:val="nil"/>
              <w:left w:val="single" w:sz="8" w:space="0" w:color="auto"/>
              <w:bottom w:val="single" w:sz="4" w:space="0" w:color="auto"/>
              <w:right w:val="single" w:sz="4" w:space="0" w:color="auto"/>
            </w:tcBorders>
            <w:shd w:val="clear" w:color="auto" w:fill="auto"/>
            <w:noWrap/>
            <w:vAlign w:val="center"/>
            <w:hideMark/>
          </w:tcPr>
          <w:p w14:paraId="2056AE6C" w14:textId="77777777" w:rsidR="002A61AA" w:rsidRPr="002A61AA" w:rsidRDefault="002A61AA" w:rsidP="002A61AA">
            <w:pPr>
              <w:jc w:val="center"/>
              <w:rPr>
                <w:sz w:val="20"/>
                <w:szCs w:val="20"/>
                <w:lang w:val="en-US" w:eastAsia="en-US"/>
              </w:rPr>
            </w:pPr>
            <w:r w:rsidRPr="002A61AA">
              <w:rPr>
                <w:sz w:val="20"/>
                <w:szCs w:val="20"/>
                <w:lang w:val="en-US" w:eastAsia="en-US"/>
              </w:rPr>
              <w:t>9.</w:t>
            </w:r>
          </w:p>
        </w:tc>
        <w:tc>
          <w:tcPr>
            <w:tcW w:w="3871" w:type="dxa"/>
            <w:tcBorders>
              <w:top w:val="nil"/>
              <w:left w:val="nil"/>
              <w:bottom w:val="single" w:sz="4" w:space="0" w:color="auto"/>
              <w:right w:val="single" w:sz="4" w:space="0" w:color="auto"/>
            </w:tcBorders>
            <w:shd w:val="clear" w:color="auto" w:fill="auto"/>
            <w:noWrap/>
            <w:vAlign w:val="center"/>
            <w:hideMark/>
          </w:tcPr>
          <w:p w14:paraId="386E3A5B" w14:textId="77777777" w:rsidR="002A61AA" w:rsidRPr="002A61AA" w:rsidRDefault="002A61AA" w:rsidP="002A61AA">
            <w:pPr>
              <w:rPr>
                <w:sz w:val="20"/>
                <w:szCs w:val="20"/>
                <w:lang w:val="en-US" w:eastAsia="en-US"/>
              </w:rPr>
            </w:pPr>
            <w:r w:rsidRPr="002A61AA">
              <w:rPr>
                <w:sz w:val="20"/>
                <w:szCs w:val="20"/>
                <w:lang w:val="en-US" w:eastAsia="en-US"/>
              </w:rPr>
              <w:t>Дрво и производи од дрвета</w:t>
            </w:r>
          </w:p>
        </w:tc>
        <w:tc>
          <w:tcPr>
            <w:tcW w:w="1285" w:type="dxa"/>
            <w:tcBorders>
              <w:top w:val="nil"/>
              <w:left w:val="nil"/>
              <w:bottom w:val="single" w:sz="4" w:space="0" w:color="auto"/>
              <w:right w:val="single" w:sz="4" w:space="0" w:color="auto"/>
            </w:tcBorders>
            <w:shd w:val="clear" w:color="auto" w:fill="auto"/>
            <w:noWrap/>
            <w:vAlign w:val="center"/>
            <w:hideMark/>
          </w:tcPr>
          <w:p w14:paraId="77C175B8" w14:textId="77777777" w:rsidR="002A61AA" w:rsidRPr="002A61AA" w:rsidRDefault="002A61AA" w:rsidP="002A61AA">
            <w:pPr>
              <w:jc w:val="right"/>
              <w:rPr>
                <w:sz w:val="20"/>
                <w:szCs w:val="20"/>
                <w:lang w:val="en-US" w:eastAsia="en-US"/>
              </w:rPr>
            </w:pPr>
            <w:r w:rsidRPr="002A61AA">
              <w:rPr>
                <w:sz w:val="20"/>
                <w:szCs w:val="20"/>
                <w:lang w:val="en-US" w:eastAsia="en-US"/>
              </w:rPr>
              <w:t>46.966</w:t>
            </w:r>
          </w:p>
        </w:tc>
        <w:tc>
          <w:tcPr>
            <w:tcW w:w="1285" w:type="dxa"/>
            <w:tcBorders>
              <w:top w:val="nil"/>
              <w:left w:val="nil"/>
              <w:bottom w:val="single" w:sz="4" w:space="0" w:color="auto"/>
              <w:right w:val="single" w:sz="4" w:space="0" w:color="auto"/>
            </w:tcBorders>
            <w:shd w:val="clear" w:color="auto" w:fill="auto"/>
            <w:noWrap/>
            <w:vAlign w:val="center"/>
            <w:hideMark/>
          </w:tcPr>
          <w:p w14:paraId="53CE0AAE" w14:textId="77777777" w:rsidR="002A61AA" w:rsidRPr="002A61AA" w:rsidRDefault="002A61AA" w:rsidP="002A61AA">
            <w:pPr>
              <w:jc w:val="right"/>
              <w:rPr>
                <w:sz w:val="20"/>
                <w:szCs w:val="20"/>
                <w:lang w:val="en-US" w:eastAsia="en-US"/>
              </w:rPr>
            </w:pPr>
            <w:r w:rsidRPr="002A61AA">
              <w:rPr>
                <w:sz w:val="20"/>
                <w:szCs w:val="20"/>
                <w:lang w:val="en-US" w:eastAsia="en-US"/>
              </w:rPr>
              <w:t>153.493</w:t>
            </w:r>
          </w:p>
        </w:tc>
        <w:tc>
          <w:tcPr>
            <w:tcW w:w="496" w:type="dxa"/>
            <w:tcBorders>
              <w:top w:val="nil"/>
              <w:left w:val="nil"/>
              <w:bottom w:val="single" w:sz="4" w:space="0" w:color="auto"/>
              <w:right w:val="single" w:sz="4" w:space="0" w:color="auto"/>
            </w:tcBorders>
            <w:shd w:val="clear" w:color="auto" w:fill="auto"/>
            <w:noWrap/>
            <w:vAlign w:val="center"/>
            <w:hideMark/>
          </w:tcPr>
          <w:p w14:paraId="227C9259" w14:textId="77777777" w:rsidR="002A61AA" w:rsidRPr="002A61AA" w:rsidRDefault="002A61AA" w:rsidP="002A61AA">
            <w:pPr>
              <w:jc w:val="center"/>
              <w:rPr>
                <w:sz w:val="20"/>
                <w:szCs w:val="20"/>
                <w:lang w:val="en-US" w:eastAsia="en-US"/>
              </w:rPr>
            </w:pPr>
            <w:r w:rsidRPr="002A61AA">
              <w:rPr>
                <w:sz w:val="20"/>
                <w:szCs w:val="20"/>
                <w:lang w:val="en-US" w:eastAsia="en-US"/>
              </w:rPr>
              <w:t>327</w:t>
            </w:r>
          </w:p>
        </w:tc>
        <w:tc>
          <w:tcPr>
            <w:tcW w:w="1217" w:type="dxa"/>
            <w:tcBorders>
              <w:top w:val="nil"/>
              <w:left w:val="nil"/>
              <w:bottom w:val="single" w:sz="4" w:space="0" w:color="auto"/>
              <w:right w:val="single" w:sz="4" w:space="0" w:color="auto"/>
            </w:tcBorders>
            <w:shd w:val="clear" w:color="auto" w:fill="auto"/>
            <w:noWrap/>
            <w:vAlign w:val="center"/>
            <w:hideMark/>
          </w:tcPr>
          <w:p w14:paraId="200731B5" w14:textId="77777777" w:rsidR="002A61AA" w:rsidRPr="002A61AA" w:rsidRDefault="002A61AA" w:rsidP="002A61AA">
            <w:pPr>
              <w:jc w:val="right"/>
              <w:rPr>
                <w:sz w:val="20"/>
                <w:szCs w:val="20"/>
                <w:lang w:val="en-US" w:eastAsia="en-US"/>
              </w:rPr>
            </w:pPr>
            <w:r w:rsidRPr="002A61AA">
              <w:rPr>
                <w:sz w:val="20"/>
                <w:szCs w:val="20"/>
                <w:lang w:val="en-US" w:eastAsia="en-US"/>
              </w:rPr>
              <w:t>4.045.998</w:t>
            </w:r>
          </w:p>
        </w:tc>
        <w:tc>
          <w:tcPr>
            <w:tcW w:w="1217" w:type="dxa"/>
            <w:tcBorders>
              <w:top w:val="nil"/>
              <w:left w:val="nil"/>
              <w:bottom w:val="single" w:sz="4" w:space="0" w:color="auto"/>
              <w:right w:val="single" w:sz="4" w:space="0" w:color="auto"/>
            </w:tcBorders>
            <w:shd w:val="clear" w:color="auto" w:fill="auto"/>
            <w:noWrap/>
            <w:vAlign w:val="center"/>
            <w:hideMark/>
          </w:tcPr>
          <w:p w14:paraId="4F0AAA45" w14:textId="77777777" w:rsidR="002A61AA" w:rsidRPr="002A61AA" w:rsidRDefault="002A61AA" w:rsidP="002A61AA">
            <w:pPr>
              <w:jc w:val="right"/>
              <w:rPr>
                <w:sz w:val="20"/>
                <w:szCs w:val="20"/>
                <w:lang w:val="en-US" w:eastAsia="en-US"/>
              </w:rPr>
            </w:pPr>
            <w:r w:rsidRPr="002A61AA">
              <w:rPr>
                <w:sz w:val="20"/>
                <w:szCs w:val="20"/>
                <w:lang w:val="en-US" w:eastAsia="en-US"/>
              </w:rPr>
              <w:t>12.631.814</w:t>
            </w:r>
          </w:p>
        </w:tc>
        <w:tc>
          <w:tcPr>
            <w:tcW w:w="859" w:type="dxa"/>
            <w:tcBorders>
              <w:top w:val="nil"/>
              <w:left w:val="nil"/>
              <w:bottom w:val="single" w:sz="4" w:space="0" w:color="auto"/>
              <w:right w:val="single" w:sz="8" w:space="0" w:color="auto"/>
            </w:tcBorders>
            <w:shd w:val="clear" w:color="auto" w:fill="auto"/>
            <w:noWrap/>
            <w:vAlign w:val="center"/>
            <w:hideMark/>
          </w:tcPr>
          <w:p w14:paraId="6732F7C6" w14:textId="77777777" w:rsidR="002A61AA" w:rsidRPr="002A61AA" w:rsidRDefault="002A61AA" w:rsidP="002A61AA">
            <w:pPr>
              <w:jc w:val="center"/>
              <w:rPr>
                <w:sz w:val="20"/>
                <w:szCs w:val="20"/>
                <w:lang w:val="en-US" w:eastAsia="en-US"/>
              </w:rPr>
            </w:pPr>
            <w:r w:rsidRPr="002A61AA">
              <w:rPr>
                <w:sz w:val="20"/>
                <w:szCs w:val="20"/>
                <w:lang w:val="en-US" w:eastAsia="en-US"/>
              </w:rPr>
              <w:t>312</w:t>
            </w:r>
          </w:p>
        </w:tc>
      </w:tr>
      <w:tr w:rsidR="002A61AA" w:rsidRPr="002A61AA" w14:paraId="012B2749" w14:textId="77777777" w:rsidTr="002A61AA">
        <w:trPr>
          <w:trHeight w:val="354"/>
          <w:jc w:val="center"/>
        </w:trPr>
        <w:tc>
          <w:tcPr>
            <w:tcW w:w="900" w:type="dxa"/>
            <w:tcBorders>
              <w:top w:val="nil"/>
              <w:left w:val="single" w:sz="8" w:space="0" w:color="auto"/>
              <w:bottom w:val="single" w:sz="4" w:space="0" w:color="auto"/>
              <w:right w:val="single" w:sz="4" w:space="0" w:color="auto"/>
            </w:tcBorders>
            <w:shd w:val="clear" w:color="auto" w:fill="auto"/>
            <w:noWrap/>
            <w:vAlign w:val="center"/>
            <w:hideMark/>
          </w:tcPr>
          <w:p w14:paraId="3D236FEC" w14:textId="77777777" w:rsidR="002A61AA" w:rsidRPr="002A61AA" w:rsidRDefault="002A61AA" w:rsidP="002A61AA">
            <w:pPr>
              <w:jc w:val="center"/>
              <w:rPr>
                <w:sz w:val="20"/>
                <w:szCs w:val="20"/>
                <w:lang w:val="en-US" w:eastAsia="en-US"/>
              </w:rPr>
            </w:pPr>
            <w:r w:rsidRPr="002A61AA">
              <w:rPr>
                <w:sz w:val="20"/>
                <w:szCs w:val="20"/>
                <w:lang w:val="en-US" w:eastAsia="en-US"/>
              </w:rPr>
              <w:t>10.</w:t>
            </w:r>
          </w:p>
        </w:tc>
        <w:tc>
          <w:tcPr>
            <w:tcW w:w="3871" w:type="dxa"/>
            <w:tcBorders>
              <w:top w:val="nil"/>
              <w:left w:val="nil"/>
              <w:bottom w:val="single" w:sz="4" w:space="0" w:color="auto"/>
              <w:right w:val="single" w:sz="4" w:space="0" w:color="auto"/>
            </w:tcBorders>
            <w:shd w:val="clear" w:color="auto" w:fill="auto"/>
            <w:vAlign w:val="center"/>
            <w:hideMark/>
          </w:tcPr>
          <w:p w14:paraId="13899750" w14:textId="77777777" w:rsidR="002A61AA" w:rsidRPr="002A61AA" w:rsidRDefault="002A61AA" w:rsidP="002A61AA">
            <w:pPr>
              <w:rPr>
                <w:sz w:val="20"/>
                <w:szCs w:val="20"/>
                <w:lang w:val="en-US" w:eastAsia="en-US"/>
              </w:rPr>
            </w:pPr>
            <w:r w:rsidRPr="002A61AA">
              <w:rPr>
                <w:sz w:val="20"/>
                <w:szCs w:val="20"/>
                <w:lang w:val="en-US" w:eastAsia="en-US"/>
              </w:rPr>
              <w:t>Основни метали и њихови производи  (гвожђе и сл.)</w:t>
            </w:r>
          </w:p>
        </w:tc>
        <w:tc>
          <w:tcPr>
            <w:tcW w:w="1285" w:type="dxa"/>
            <w:tcBorders>
              <w:top w:val="nil"/>
              <w:left w:val="nil"/>
              <w:bottom w:val="single" w:sz="4" w:space="0" w:color="auto"/>
              <w:right w:val="single" w:sz="4" w:space="0" w:color="auto"/>
            </w:tcBorders>
            <w:shd w:val="clear" w:color="auto" w:fill="auto"/>
            <w:noWrap/>
            <w:vAlign w:val="center"/>
            <w:hideMark/>
          </w:tcPr>
          <w:p w14:paraId="207EA517" w14:textId="77777777" w:rsidR="002A61AA" w:rsidRPr="002A61AA" w:rsidRDefault="002A61AA" w:rsidP="002A61AA">
            <w:pPr>
              <w:jc w:val="right"/>
              <w:rPr>
                <w:sz w:val="20"/>
                <w:szCs w:val="20"/>
                <w:lang w:val="en-US" w:eastAsia="en-US"/>
              </w:rPr>
            </w:pPr>
            <w:r w:rsidRPr="002A61AA">
              <w:rPr>
                <w:sz w:val="20"/>
                <w:szCs w:val="20"/>
                <w:lang w:val="en-US" w:eastAsia="en-US"/>
              </w:rPr>
              <w:t>249.382</w:t>
            </w:r>
          </w:p>
        </w:tc>
        <w:tc>
          <w:tcPr>
            <w:tcW w:w="1285" w:type="dxa"/>
            <w:tcBorders>
              <w:top w:val="nil"/>
              <w:left w:val="nil"/>
              <w:bottom w:val="single" w:sz="4" w:space="0" w:color="auto"/>
              <w:right w:val="single" w:sz="4" w:space="0" w:color="auto"/>
            </w:tcBorders>
            <w:shd w:val="clear" w:color="auto" w:fill="auto"/>
            <w:noWrap/>
            <w:vAlign w:val="center"/>
            <w:hideMark/>
          </w:tcPr>
          <w:p w14:paraId="359032B5" w14:textId="77777777" w:rsidR="002A61AA" w:rsidRPr="002A61AA" w:rsidRDefault="002A61AA" w:rsidP="002A61AA">
            <w:pPr>
              <w:jc w:val="right"/>
              <w:rPr>
                <w:sz w:val="20"/>
                <w:szCs w:val="20"/>
                <w:lang w:val="en-US" w:eastAsia="en-US"/>
              </w:rPr>
            </w:pPr>
            <w:r w:rsidRPr="002A61AA">
              <w:rPr>
                <w:sz w:val="20"/>
                <w:szCs w:val="20"/>
                <w:lang w:val="en-US" w:eastAsia="en-US"/>
              </w:rPr>
              <w:t>187.116</w:t>
            </w:r>
          </w:p>
        </w:tc>
        <w:tc>
          <w:tcPr>
            <w:tcW w:w="496" w:type="dxa"/>
            <w:tcBorders>
              <w:top w:val="nil"/>
              <w:left w:val="nil"/>
              <w:bottom w:val="single" w:sz="4" w:space="0" w:color="auto"/>
              <w:right w:val="single" w:sz="4" w:space="0" w:color="auto"/>
            </w:tcBorders>
            <w:shd w:val="clear" w:color="auto" w:fill="auto"/>
            <w:noWrap/>
            <w:vAlign w:val="center"/>
            <w:hideMark/>
          </w:tcPr>
          <w:p w14:paraId="77F60AF0" w14:textId="77777777" w:rsidR="002A61AA" w:rsidRPr="002A61AA" w:rsidRDefault="002A61AA" w:rsidP="002A61AA">
            <w:pPr>
              <w:jc w:val="center"/>
              <w:rPr>
                <w:sz w:val="20"/>
                <w:szCs w:val="20"/>
                <w:lang w:val="en-US" w:eastAsia="en-US"/>
              </w:rPr>
            </w:pPr>
            <w:r w:rsidRPr="002A61AA">
              <w:rPr>
                <w:sz w:val="20"/>
                <w:szCs w:val="20"/>
                <w:lang w:val="en-US" w:eastAsia="en-US"/>
              </w:rPr>
              <w:t>75</w:t>
            </w:r>
          </w:p>
        </w:tc>
        <w:tc>
          <w:tcPr>
            <w:tcW w:w="1217" w:type="dxa"/>
            <w:tcBorders>
              <w:top w:val="nil"/>
              <w:left w:val="nil"/>
              <w:bottom w:val="single" w:sz="4" w:space="0" w:color="auto"/>
              <w:right w:val="single" w:sz="4" w:space="0" w:color="auto"/>
            </w:tcBorders>
            <w:shd w:val="clear" w:color="auto" w:fill="auto"/>
            <w:noWrap/>
            <w:vAlign w:val="center"/>
            <w:hideMark/>
          </w:tcPr>
          <w:p w14:paraId="350E9A71" w14:textId="77777777" w:rsidR="002A61AA" w:rsidRPr="002A61AA" w:rsidRDefault="002A61AA" w:rsidP="002A61AA">
            <w:pPr>
              <w:jc w:val="right"/>
              <w:rPr>
                <w:sz w:val="20"/>
                <w:szCs w:val="20"/>
                <w:lang w:val="en-US" w:eastAsia="en-US"/>
              </w:rPr>
            </w:pPr>
            <w:r w:rsidRPr="002A61AA">
              <w:rPr>
                <w:sz w:val="20"/>
                <w:szCs w:val="20"/>
                <w:lang w:val="en-US" w:eastAsia="en-US"/>
              </w:rPr>
              <w:t>21.089.416</w:t>
            </w:r>
          </w:p>
        </w:tc>
        <w:tc>
          <w:tcPr>
            <w:tcW w:w="1217" w:type="dxa"/>
            <w:tcBorders>
              <w:top w:val="nil"/>
              <w:left w:val="nil"/>
              <w:bottom w:val="single" w:sz="4" w:space="0" w:color="auto"/>
              <w:right w:val="single" w:sz="4" w:space="0" w:color="auto"/>
            </w:tcBorders>
            <w:shd w:val="clear" w:color="auto" w:fill="auto"/>
            <w:noWrap/>
            <w:vAlign w:val="center"/>
            <w:hideMark/>
          </w:tcPr>
          <w:p w14:paraId="0C47A145" w14:textId="77777777" w:rsidR="002A61AA" w:rsidRPr="002A61AA" w:rsidRDefault="002A61AA" w:rsidP="002A61AA">
            <w:pPr>
              <w:jc w:val="right"/>
              <w:rPr>
                <w:sz w:val="20"/>
                <w:szCs w:val="20"/>
                <w:lang w:val="en-US" w:eastAsia="en-US"/>
              </w:rPr>
            </w:pPr>
            <w:r w:rsidRPr="002A61AA">
              <w:rPr>
                <w:sz w:val="20"/>
                <w:szCs w:val="20"/>
                <w:lang w:val="en-US" w:eastAsia="en-US"/>
              </w:rPr>
              <w:t>16.762.429</w:t>
            </w:r>
          </w:p>
        </w:tc>
        <w:tc>
          <w:tcPr>
            <w:tcW w:w="859" w:type="dxa"/>
            <w:tcBorders>
              <w:top w:val="nil"/>
              <w:left w:val="nil"/>
              <w:bottom w:val="single" w:sz="4" w:space="0" w:color="auto"/>
              <w:right w:val="single" w:sz="8" w:space="0" w:color="auto"/>
            </w:tcBorders>
            <w:shd w:val="clear" w:color="auto" w:fill="auto"/>
            <w:noWrap/>
            <w:vAlign w:val="center"/>
            <w:hideMark/>
          </w:tcPr>
          <w:p w14:paraId="33027ABB" w14:textId="77777777" w:rsidR="002A61AA" w:rsidRPr="002A61AA" w:rsidRDefault="002A61AA" w:rsidP="002A61AA">
            <w:pPr>
              <w:jc w:val="center"/>
              <w:rPr>
                <w:sz w:val="20"/>
                <w:szCs w:val="20"/>
                <w:lang w:val="en-US" w:eastAsia="en-US"/>
              </w:rPr>
            </w:pPr>
            <w:r w:rsidRPr="002A61AA">
              <w:rPr>
                <w:sz w:val="20"/>
                <w:szCs w:val="20"/>
                <w:lang w:val="en-US" w:eastAsia="en-US"/>
              </w:rPr>
              <w:t>79</w:t>
            </w:r>
          </w:p>
        </w:tc>
      </w:tr>
      <w:tr w:rsidR="002A61AA" w:rsidRPr="002A61AA" w14:paraId="09D91E11" w14:textId="77777777" w:rsidTr="002A61AA">
        <w:trPr>
          <w:trHeight w:val="177"/>
          <w:jc w:val="center"/>
        </w:trPr>
        <w:tc>
          <w:tcPr>
            <w:tcW w:w="900" w:type="dxa"/>
            <w:tcBorders>
              <w:top w:val="nil"/>
              <w:left w:val="single" w:sz="8" w:space="0" w:color="auto"/>
              <w:bottom w:val="single" w:sz="4" w:space="0" w:color="auto"/>
              <w:right w:val="single" w:sz="4" w:space="0" w:color="auto"/>
            </w:tcBorders>
            <w:shd w:val="clear" w:color="auto" w:fill="auto"/>
            <w:noWrap/>
            <w:vAlign w:val="center"/>
            <w:hideMark/>
          </w:tcPr>
          <w:p w14:paraId="6F8EDCB4" w14:textId="77777777" w:rsidR="002A61AA" w:rsidRPr="002A61AA" w:rsidRDefault="002A61AA" w:rsidP="002A61AA">
            <w:pPr>
              <w:jc w:val="center"/>
              <w:rPr>
                <w:sz w:val="20"/>
                <w:szCs w:val="20"/>
                <w:lang w:val="en-US" w:eastAsia="en-US"/>
              </w:rPr>
            </w:pPr>
            <w:r w:rsidRPr="002A61AA">
              <w:rPr>
                <w:sz w:val="20"/>
                <w:szCs w:val="20"/>
                <w:lang w:val="en-US" w:eastAsia="en-US"/>
              </w:rPr>
              <w:t>11.</w:t>
            </w:r>
          </w:p>
        </w:tc>
        <w:tc>
          <w:tcPr>
            <w:tcW w:w="3871" w:type="dxa"/>
            <w:tcBorders>
              <w:top w:val="nil"/>
              <w:left w:val="nil"/>
              <w:bottom w:val="single" w:sz="4" w:space="0" w:color="auto"/>
              <w:right w:val="single" w:sz="4" w:space="0" w:color="auto"/>
            </w:tcBorders>
            <w:shd w:val="clear" w:color="auto" w:fill="auto"/>
            <w:noWrap/>
            <w:vAlign w:val="center"/>
            <w:hideMark/>
          </w:tcPr>
          <w:p w14:paraId="56B5E6A4" w14:textId="77777777" w:rsidR="002A61AA" w:rsidRPr="002A61AA" w:rsidRDefault="002A61AA" w:rsidP="002A61AA">
            <w:pPr>
              <w:rPr>
                <w:sz w:val="20"/>
                <w:szCs w:val="20"/>
                <w:lang w:val="en-US" w:eastAsia="en-US"/>
              </w:rPr>
            </w:pPr>
            <w:r w:rsidRPr="002A61AA">
              <w:rPr>
                <w:sz w:val="20"/>
                <w:szCs w:val="20"/>
                <w:lang w:val="en-US" w:eastAsia="en-US"/>
              </w:rPr>
              <w:t>Алуминијум и производи од алуминијума</w:t>
            </w:r>
          </w:p>
        </w:tc>
        <w:tc>
          <w:tcPr>
            <w:tcW w:w="1285" w:type="dxa"/>
            <w:tcBorders>
              <w:top w:val="nil"/>
              <w:left w:val="nil"/>
              <w:bottom w:val="single" w:sz="4" w:space="0" w:color="auto"/>
              <w:right w:val="single" w:sz="4" w:space="0" w:color="auto"/>
            </w:tcBorders>
            <w:shd w:val="clear" w:color="auto" w:fill="auto"/>
            <w:noWrap/>
            <w:vAlign w:val="center"/>
            <w:hideMark/>
          </w:tcPr>
          <w:p w14:paraId="1B5E13B2" w14:textId="77777777" w:rsidR="002A61AA" w:rsidRPr="002A61AA" w:rsidRDefault="002A61AA" w:rsidP="002A61AA">
            <w:pPr>
              <w:jc w:val="right"/>
              <w:rPr>
                <w:sz w:val="20"/>
                <w:szCs w:val="20"/>
                <w:lang w:val="en-US" w:eastAsia="en-US"/>
              </w:rPr>
            </w:pPr>
            <w:r w:rsidRPr="002A61AA">
              <w:rPr>
                <w:sz w:val="20"/>
                <w:szCs w:val="20"/>
                <w:lang w:val="en-US" w:eastAsia="en-US"/>
              </w:rPr>
              <w:t>2.309</w:t>
            </w:r>
          </w:p>
        </w:tc>
        <w:tc>
          <w:tcPr>
            <w:tcW w:w="1285" w:type="dxa"/>
            <w:tcBorders>
              <w:top w:val="nil"/>
              <w:left w:val="nil"/>
              <w:bottom w:val="single" w:sz="4" w:space="0" w:color="auto"/>
              <w:right w:val="single" w:sz="4" w:space="0" w:color="auto"/>
            </w:tcBorders>
            <w:shd w:val="clear" w:color="auto" w:fill="auto"/>
            <w:noWrap/>
            <w:vAlign w:val="center"/>
            <w:hideMark/>
          </w:tcPr>
          <w:p w14:paraId="03265FA5" w14:textId="77777777" w:rsidR="002A61AA" w:rsidRPr="002A61AA" w:rsidRDefault="002A61AA" w:rsidP="002A61AA">
            <w:pPr>
              <w:jc w:val="right"/>
              <w:rPr>
                <w:sz w:val="20"/>
                <w:szCs w:val="20"/>
                <w:lang w:val="en-US" w:eastAsia="en-US"/>
              </w:rPr>
            </w:pPr>
            <w:r w:rsidRPr="002A61AA">
              <w:rPr>
                <w:sz w:val="20"/>
                <w:szCs w:val="20"/>
                <w:lang w:val="en-US" w:eastAsia="en-US"/>
              </w:rPr>
              <w:t>0</w:t>
            </w:r>
          </w:p>
        </w:tc>
        <w:tc>
          <w:tcPr>
            <w:tcW w:w="496" w:type="dxa"/>
            <w:tcBorders>
              <w:top w:val="nil"/>
              <w:left w:val="nil"/>
              <w:bottom w:val="single" w:sz="4" w:space="0" w:color="auto"/>
              <w:right w:val="single" w:sz="4" w:space="0" w:color="auto"/>
            </w:tcBorders>
            <w:shd w:val="clear" w:color="auto" w:fill="auto"/>
            <w:noWrap/>
            <w:vAlign w:val="center"/>
            <w:hideMark/>
          </w:tcPr>
          <w:p w14:paraId="722FF775" w14:textId="77777777" w:rsidR="002A61AA" w:rsidRPr="002A61AA" w:rsidRDefault="002A61AA" w:rsidP="002A61AA">
            <w:pPr>
              <w:jc w:val="center"/>
              <w:rPr>
                <w:sz w:val="20"/>
                <w:szCs w:val="20"/>
                <w:lang w:val="en-US" w:eastAsia="en-US"/>
              </w:rPr>
            </w:pPr>
            <w:r w:rsidRPr="002A61AA">
              <w:rPr>
                <w:sz w:val="20"/>
                <w:szCs w:val="20"/>
                <w:lang w:val="en-US" w:eastAsia="en-US"/>
              </w:rPr>
              <w:t>0</w:t>
            </w:r>
          </w:p>
        </w:tc>
        <w:tc>
          <w:tcPr>
            <w:tcW w:w="1217" w:type="dxa"/>
            <w:tcBorders>
              <w:top w:val="nil"/>
              <w:left w:val="nil"/>
              <w:bottom w:val="single" w:sz="4" w:space="0" w:color="auto"/>
              <w:right w:val="single" w:sz="4" w:space="0" w:color="auto"/>
            </w:tcBorders>
            <w:shd w:val="clear" w:color="auto" w:fill="auto"/>
            <w:noWrap/>
            <w:vAlign w:val="center"/>
            <w:hideMark/>
          </w:tcPr>
          <w:p w14:paraId="35353E64" w14:textId="77777777" w:rsidR="002A61AA" w:rsidRPr="002A61AA" w:rsidRDefault="002A61AA" w:rsidP="002A61AA">
            <w:pPr>
              <w:jc w:val="right"/>
              <w:rPr>
                <w:sz w:val="20"/>
                <w:szCs w:val="20"/>
                <w:lang w:val="en-US" w:eastAsia="en-US"/>
              </w:rPr>
            </w:pPr>
            <w:r w:rsidRPr="002A61AA">
              <w:rPr>
                <w:sz w:val="20"/>
                <w:szCs w:val="20"/>
                <w:lang w:val="en-US" w:eastAsia="en-US"/>
              </w:rPr>
              <w:t>189.315</w:t>
            </w:r>
          </w:p>
        </w:tc>
        <w:tc>
          <w:tcPr>
            <w:tcW w:w="1217" w:type="dxa"/>
            <w:tcBorders>
              <w:top w:val="nil"/>
              <w:left w:val="nil"/>
              <w:bottom w:val="single" w:sz="4" w:space="0" w:color="auto"/>
              <w:right w:val="single" w:sz="4" w:space="0" w:color="auto"/>
            </w:tcBorders>
            <w:shd w:val="clear" w:color="auto" w:fill="auto"/>
            <w:noWrap/>
            <w:vAlign w:val="center"/>
            <w:hideMark/>
          </w:tcPr>
          <w:p w14:paraId="56A748AF" w14:textId="77777777" w:rsidR="002A61AA" w:rsidRPr="002A61AA" w:rsidRDefault="002A61AA" w:rsidP="002A61AA">
            <w:pPr>
              <w:jc w:val="right"/>
              <w:rPr>
                <w:sz w:val="20"/>
                <w:szCs w:val="20"/>
                <w:lang w:val="en-US" w:eastAsia="en-US"/>
              </w:rPr>
            </w:pPr>
            <w:r w:rsidRPr="002A61AA">
              <w:rPr>
                <w:sz w:val="20"/>
                <w:szCs w:val="20"/>
                <w:lang w:val="en-US" w:eastAsia="en-US"/>
              </w:rPr>
              <w:t>0</w:t>
            </w:r>
          </w:p>
        </w:tc>
        <w:tc>
          <w:tcPr>
            <w:tcW w:w="859" w:type="dxa"/>
            <w:tcBorders>
              <w:top w:val="nil"/>
              <w:left w:val="nil"/>
              <w:bottom w:val="single" w:sz="4" w:space="0" w:color="auto"/>
              <w:right w:val="single" w:sz="8" w:space="0" w:color="auto"/>
            </w:tcBorders>
            <w:shd w:val="clear" w:color="auto" w:fill="auto"/>
            <w:noWrap/>
            <w:vAlign w:val="center"/>
            <w:hideMark/>
          </w:tcPr>
          <w:p w14:paraId="6A9C50EA" w14:textId="77777777" w:rsidR="002A61AA" w:rsidRPr="002A61AA" w:rsidRDefault="002A61AA" w:rsidP="002A61AA">
            <w:pPr>
              <w:jc w:val="center"/>
              <w:rPr>
                <w:sz w:val="20"/>
                <w:szCs w:val="20"/>
                <w:lang w:val="en-US" w:eastAsia="en-US"/>
              </w:rPr>
            </w:pPr>
            <w:r w:rsidRPr="002A61AA">
              <w:rPr>
                <w:sz w:val="20"/>
                <w:szCs w:val="20"/>
                <w:lang w:val="en-US" w:eastAsia="en-US"/>
              </w:rPr>
              <w:t>0</w:t>
            </w:r>
          </w:p>
        </w:tc>
      </w:tr>
      <w:tr w:rsidR="002A61AA" w:rsidRPr="002A61AA" w14:paraId="629E1013" w14:textId="77777777" w:rsidTr="002A61AA">
        <w:trPr>
          <w:trHeight w:val="531"/>
          <w:jc w:val="center"/>
        </w:trPr>
        <w:tc>
          <w:tcPr>
            <w:tcW w:w="900" w:type="dxa"/>
            <w:tcBorders>
              <w:top w:val="nil"/>
              <w:left w:val="single" w:sz="8" w:space="0" w:color="auto"/>
              <w:bottom w:val="single" w:sz="4" w:space="0" w:color="auto"/>
              <w:right w:val="single" w:sz="4" w:space="0" w:color="auto"/>
            </w:tcBorders>
            <w:shd w:val="clear" w:color="auto" w:fill="auto"/>
            <w:noWrap/>
            <w:vAlign w:val="center"/>
            <w:hideMark/>
          </w:tcPr>
          <w:p w14:paraId="69632BB8" w14:textId="77777777" w:rsidR="002A61AA" w:rsidRPr="002A61AA" w:rsidRDefault="002A61AA" w:rsidP="002A61AA">
            <w:pPr>
              <w:jc w:val="center"/>
              <w:rPr>
                <w:sz w:val="20"/>
                <w:szCs w:val="20"/>
                <w:lang w:val="en-US" w:eastAsia="en-US"/>
              </w:rPr>
            </w:pPr>
            <w:r w:rsidRPr="002A61AA">
              <w:rPr>
                <w:sz w:val="20"/>
                <w:szCs w:val="20"/>
                <w:lang w:val="en-US" w:eastAsia="en-US"/>
              </w:rPr>
              <w:t>12.</w:t>
            </w:r>
          </w:p>
        </w:tc>
        <w:tc>
          <w:tcPr>
            <w:tcW w:w="3871" w:type="dxa"/>
            <w:tcBorders>
              <w:top w:val="nil"/>
              <w:left w:val="nil"/>
              <w:bottom w:val="single" w:sz="4" w:space="0" w:color="auto"/>
              <w:right w:val="single" w:sz="4" w:space="0" w:color="auto"/>
            </w:tcBorders>
            <w:shd w:val="clear" w:color="auto" w:fill="auto"/>
            <w:vAlign w:val="center"/>
            <w:hideMark/>
          </w:tcPr>
          <w:p w14:paraId="1C911EDE" w14:textId="77777777" w:rsidR="002A61AA" w:rsidRPr="002A61AA" w:rsidRDefault="002A61AA" w:rsidP="002A61AA">
            <w:pPr>
              <w:rPr>
                <w:sz w:val="20"/>
                <w:szCs w:val="20"/>
                <w:lang w:val="en-US" w:eastAsia="en-US"/>
              </w:rPr>
            </w:pPr>
            <w:r w:rsidRPr="002A61AA">
              <w:rPr>
                <w:sz w:val="20"/>
                <w:szCs w:val="20"/>
                <w:lang w:val="en-US" w:eastAsia="en-US"/>
              </w:rPr>
              <w:t>Шинска возила и њихови дијелови Празна кола кор. прев. више од 2 ос. Контејнери велики,  товарени</w:t>
            </w:r>
          </w:p>
        </w:tc>
        <w:tc>
          <w:tcPr>
            <w:tcW w:w="1285" w:type="dxa"/>
            <w:tcBorders>
              <w:top w:val="nil"/>
              <w:left w:val="nil"/>
              <w:bottom w:val="single" w:sz="4" w:space="0" w:color="auto"/>
              <w:right w:val="single" w:sz="4" w:space="0" w:color="auto"/>
            </w:tcBorders>
            <w:shd w:val="clear" w:color="auto" w:fill="auto"/>
            <w:noWrap/>
            <w:vAlign w:val="center"/>
            <w:hideMark/>
          </w:tcPr>
          <w:p w14:paraId="0659E924" w14:textId="77777777" w:rsidR="002A61AA" w:rsidRPr="002A61AA" w:rsidRDefault="002A61AA" w:rsidP="002A61AA">
            <w:pPr>
              <w:jc w:val="right"/>
              <w:rPr>
                <w:sz w:val="20"/>
                <w:szCs w:val="20"/>
                <w:lang w:val="en-US" w:eastAsia="en-US"/>
              </w:rPr>
            </w:pPr>
            <w:r w:rsidRPr="002A61AA">
              <w:rPr>
                <w:sz w:val="20"/>
                <w:szCs w:val="20"/>
                <w:lang w:val="en-US" w:eastAsia="en-US"/>
              </w:rPr>
              <w:t>295.011</w:t>
            </w:r>
          </w:p>
        </w:tc>
        <w:tc>
          <w:tcPr>
            <w:tcW w:w="1285" w:type="dxa"/>
            <w:tcBorders>
              <w:top w:val="nil"/>
              <w:left w:val="nil"/>
              <w:bottom w:val="single" w:sz="4" w:space="0" w:color="auto"/>
              <w:right w:val="single" w:sz="4" w:space="0" w:color="auto"/>
            </w:tcBorders>
            <w:shd w:val="clear" w:color="auto" w:fill="auto"/>
            <w:noWrap/>
            <w:vAlign w:val="center"/>
            <w:hideMark/>
          </w:tcPr>
          <w:p w14:paraId="4251D049" w14:textId="77777777" w:rsidR="002A61AA" w:rsidRPr="002A61AA" w:rsidRDefault="002A61AA" w:rsidP="002A61AA">
            <w:pPr>
              <w:jc w:val="right"/>
              <w:rPr>
                <w:sz w:val="20"/>
                <w:szCs w:val="20"/>
                <w:lang w:val="en-US" w:eastAsia="en-US"/>
              </w:rPr>
            </w:pPr>
            <w:r w:rsidRPr="002A61AA">
              <w:rPr>
                <w:sz w:val="20"/>
                <w:szCs w:val="20"/>
                <w:lang w:val="en-US" w:eastAsia="en-US"/>
              </w:rPr>
              <w:t>348.626</w:t>
            </w:r>
          </w:p>
        </w:tc>
        <w:tc>
          <w:tcPr>
            <w:tcW w:w="496" w:type="dxa"/>
            <w:tcBorders>
              <w:top w:val="nil"/>
              <w:left w:val="nil"/>
              <w:bottom w:val="single" w:sz="4" w:space="0" w:color="auto"/>
              <w:right w:val="single" w:sz="4" w:space="0" w:color="auto"/>
            </w:tcBorders>
            <w:shd w:val="clear" w:color="auto" w:fill="auto"/>
            <w:noWrap/>
            <w:vAlign w:val="center"/>
            <w:hideMark/>
          </w:tcPr>
          <w:p w14:paraId="57B061ED" w14:textId="77777777" w:rsidR="002A61AA" w:rsidRPr="002A61AA" w:rsidRDefault="002A61AA" w:rsidP="002A61AA">
            <w:pPr>
              <w:jc w:val="center"/>
              <w:rPr>
                <w:sz w:val="20"/>
                <w:szCs w:val="20"/>
                <w:lang w:val="en-US" w:eastAsia="en-US"/>
              </w:rPr>
            </w:pPr>
            <w:r w:rsidRPr="002A61AA">
              <w:rPr>
                <w:sz w:val="20"/>
                <w:szCs w:val="20"/>
                <w:lang w:val="en-US" w:eastAsia="en-US"/>
              </w:rPr>
              <w:t>118</w:t>
            </w:r>
          </w:p>
        </w:tc>
        <w:tc>
          <w:tcPr>
            <w:tcW w:w="1217" w:type="dxa"/>
            <w:tcBorders>
              <w:top w:val="nil"/>
              <w:left w:val="nil"/>
              <w:bottom w:val="single" w:sz="4" w:space="0" w:color="auto"/>
              <w:right w:val="single" w:sz="4" w:space="0" w:color="auto"/>
            </w:tcBorders>
            <w:shd w:val="clear" w:color="auto" w:fill="auto"/>
            <w:noWrap/>
            <w:vAlign w:val="center"/>
            <w:hideMark/>
          </w:tcPr>
          <w:p w14:paraId="24A9A009" w14:textId="77777777" w:rsidR="002A61AA" w:rsidRPr="002A61AA" w:rsidRDefault="002A61AA" w:rsidP="002A61AA">
            <w:pPr>
              <w:jc w:val="right"/>
              <w:rPr>
                <w:sz w:val="20"/>
                <w:szCs w:val="20"/>
                <w:lang w:val="en-US" w:eastAsia="en-US"/>
              </w:rPr>
            </w:pPr>
            <w:r w:rsidRPr="002A61AA">
              <w:rPr>
                <w:sz w:val="20"/>
                <w:szCs w:val="20"/>
                <w:lang w:val="en-US" w:eastAsia="en-US"/>
              </w:rPr>
              <w:t>12.378.777</w:t>
            </w:r>
          </w:p>
        </w:tc>
        <w:tc>
          <w:tcPr>
            <w:tcW w:w="1217" w:type="dxa"/>
            <w:tcBorders>
              <w:top w:val="nil"/>
              <w:left w:val="nil"/>
              <w:bottom w:val="single" w:sz="4" w:space="0" w:color="auto"/>
              <w:right w:val="single" w:sz="4" w:space="0" w:color="auto"/>
            </w:tcBorders>
            <w:shd w:val="clear" w:color="auto" w:fill="auto"/>
            <w:noWrap/>
            <w:vAlign w:val="center"/>
            <w:hideMark/>
          </w:tcPr>
          <w:p w14:paraId="1A6D3211" w14:textId="77777777" w:rsidR="002A61AA" w:rsidRPr="002A61AA" w:rsidRDefault="002A61AA" w:rsidP="002A61AA">
            <w:pPr>
              <w:jc w:val="right"/>
              <w:rPr>
                <w:sz w:val="20"/>
                <w:szCs w:val="20"/>
                <w:lang w:val="en-US" w:eastAsia="en-US"/>
              </w:rPr>
            </w:pPr>
            <w:r w:rsidRPr="002A61AA">
              <w:rPr>
                <w:sz w:val="20"/>
                <w:szCs w:val="20"/>
                <w:lang w:val="en-US" w:eastAsia="en-US"/>
              </w:rPr>
              <w:t>17.550.645</w:t>
            </w:r>
          </w:p>
        </w:tc>
        <w:tc>
          <w:tcPr>
            <w:tcW w:w="859" w:type="dxa"/>
            <w:tcBorders>
              <w:top w:val="nil"/>
              <w:left w:val="nil"/>
              <w:bottom w:val="single" w:sz="4" w:space="0" w:color="auto"/>
              <w:right w:val="single" w:sz="8" w:space="0" w:color="auto"/>
            </w:tcBorders>
            <w:shd w:val="clear" w:color="auto" w:fill="auto"/>
            <w:noWrap/>
            <w:vAlign w:val="center"/>
            <w:hideMark/>
          </w:tcPr>
          <w:p w14:paraId="6A2683E0" w14:textId="77777777" w:rsidR="002A61AA" w:rsidRPr="002A61AA" w:rsidRDefault="002A61AA" w:rsidP="002A61AA">
            <w:pPr>
              <w:jc w:val="center"/>
              <w:rPr>
                <w:sz w:val="20"/>
                <w:szCs w:val="20"/>
                <w:lang w:val="en-US" w:eastAsia="en-US"/>
              </w:rPr>
            </w:pPr>
            <w:r w:rsidRPr="002A61AA">
              <w:rPr>
                <w:sz w:val="20"/>
                <w:szCs w:val="20"/>
                <w:lang w:val="en-US" w:eastAsia="en-US"/>
              </w:rPr>
              <w:t>142</w:t>
            </w:r>
          </w:p>
        </w:tc>
      </w:tr>
      <w:tr w:rsidR="002A61AA" w:rsidRPr="002A61AA" w14:paraId="6D96A943" w14:textId="77777777" w:rsidTr="002A61AA">
        <w:trPr>
          <w:trHeight w:val="187"/>
          <w:jc w:val="center"/>
        </w:trPr>
        <w:tc>
          <w:tcPr>
            <w:tcW w:w="900" w:type="dxa"/>
            <w:tcBorders>
              <w:top w:val="nil"/>
              <w:left w:val="single" w:sz="8" w:space="0" w:color="auto"/>
              <w:bottom w:val="nil"/>
              <w:right w:val="single" w:sz="4" w:space="0" w:color="auto"/>
            </w:tcBorders>
            <w:shd w:val="clear" w:color="auto" w:fill="auto"/>
            <w:noWrap/>
            <w:vAlign w:val="center"/>
            <w:hideMark/>
          </w:tcPr>
          <w:p w14:paraId="64DB91BA" w14:textId="77777777" w:rsidR="002A61AA" w:rsidRPr="002A61AA" w:rsidRDefault="002A61AA" w:rsidP="002A61AA">
            <w:pPr>
              <w:jc w:val="center"/>
              <w:rPr>
                <w:sz w:val="20"/>
                <w:szCs w:val="20"/>
                <w:lang w:val="en-US" w:eastAsia="en-US"/>
              </w:rPr>
            </w:pPr>
            <w:r w:rsidRPr="002A61AA">
              <w:rPr>
                <w:sz w:val="20"/>
                <w:szCs w:val="20"/>
                <w:lang w:val="en-US" w:eastAsia="en-US"/>
              </w:rPr>
              <w:t>13.</w:t>
            </w:r>
          </w:p>
        </w:tc>
        <w:tc>
          <w:tcPr>
            <w:tcW w:w="3871" w:type="dxa"/>
            <w:tcBorders>
              <w:top w:val="nil"/>
              <w:left w:val="nil"/>
              <w:bottom w:val="nil"/>
              <w:right w:val="single" w:sz="4" w:space="0" w:color="auto"/>
            </w:tcBorders>
            <w:shd w:val="clear" w:color="auto" w:fill="auto"/>
            <w:noWrap/>
            <w:vAlign w:val="center"/>
            <w:hideMark/>
          </w:tcPr>
          <w:p w14:paraId="56726AD4" w14:textId="77777777" w:rsidR="002A61AA" w:rsidRPr="002A61AA" w:rsidRDefault="002A61AA" w:rsidP="002A61AA">
            <w:pPr>
              <w:rPr>
                <w:sz w:val="20"/>
                <w:szCs w:val="20"/>
                <w:lang w:val="en-US" w:eastAsia="en-US"/>
              </w:rPr>
            </w:pPr>
            <w:r w:rsidRPr="002A61AA">
              <w:rPr>
                <w:sz w:val="20"/>
                <w:szCs w:val="20"/>
                <w:lang w:val="en-US" w:eastAsia="en-US"/>
              </w:rPr>
              <w:t>Остало</w:t>
            </w:r>
          </w:p>
        </w:tc>
        <w:tc>
          <w:tcPr>
            <w:tcW w:w="1285" w:type="dxa"/>
            <w:tcBorders>
              <w:top w:val="nil"/>
              <w:left w:val="nil"/>
              <w:bottom w:val="nil"/>
              <w:right w:val="single" w:sz="4" w:space="0" w:color="auto"/>
            </w:tcBorders>
            <w:shd w:val="clear" w:color="auto" w:fill="auto"/>
            <w:noWrap/>
            <w:vAlign w:val="center"/>
            <w:hideMark/>
          </w:tcPr>
          <w:p w14:paraId="7E79342F" w14:textId="77777777" w:rsidR="002A61AA" w:rsidRPr="002A61AA" w:rsidRDefault="002A61AA" w:rsidP="002A61AA">
            <w:pPr>
              <w:jc w:val="right"/>
              <w:rPr>
                <w:sz w:val="20"/>
                <w:szCs w:val="20"/>
                <w:lang w:val="en-US" w:eastAsia="en-US"/>
              </w:rPr>
            </w:pPr>
            <w:r w:rsidRPr="002A61AA">
              <w:rPr>
                <w:sz w:val="20"/>
                <w:szCs w:val="20"/>
                <w:lang w:val="en-US" w:eastAsia="en-US"/>
              </w:rPr>
              <w:t>27.584</w:t>
            </w:r>
          </w:p>
        </w:tc>
        <w:tc>
          <w:tcPr>
            <w:tcW w:w="1285" w:type="dxa"/>
            <w:tcBorders>
              <w:top w:val="nil"/>
              <w:left w:val="nil"/>
              <w:bottom w:val="nil"/>
              <w:right w:val="single" w:sz="4" w:space="0" w:color="auto"/>
            </w:tcBorders>
            <w:shd w:val="clear" w:color="auto" w:fill="auto"/>
            <w:noWrap/>
            <w:vAlign w:val="center"/>
            <w:hideMark/>
          </w:tcPr>
          <w:p w14:paraId="0AD3E1DE" w14:textId="77777777" w:rsidR="002A61AA" w:rsidRPr="002A61AA" w:rsidRDefault="002A61AA" w:rsidP="002A61AA">
            <w:pPr>
              <w:jc w:val="right"/>
              <w:rPr>
                <w:sz w:val="20"/>
                <w:szCs w:val="20"/>
                <w:lang w:val="en-US" w:eastAsia="en-US"/>
              </w:rPr>
            </w:pPr>
            <w:r w:rsidRPr="002A61AA">
              <w:rPr>
                <w:sz w:val="20"/>
                <w:szCs w:val="20"/>
                <w:lang w:val="en-US" w:eastAsia="en-US"/>
              </w:rPr>
              <w:t>35.893</w:t>
            </w:r>
          </w:p>
        </w:tc>
        <w:tc>
          <w:tcPr>
            <w:tcW w:w="496" w:type="dxa"/>
            <w:tcBorders>
              <w:top w:val="nil"/>
              <w:left w:val="nil"/>
              <w:bottom w:val="nil"/>
              <w:right w:val="single" w:sz="4" w:space="0" w:color="auto"/>
            </w:tcBorders>
            <w:shd w:val="clear" w:color="auto" w:fill="auto"/>
            <w:noWrap/>
            <w:vAlign w:val="center"/>
            <w:hideMark/>
          </w:tcPr>
          <w:p w14:paraId="7D8CBF9C" w14:textId="77777777" w:rsidR="002A61AA" w:rsidRPr="002A61AA" w:rsidRDefault="002A61AA" w:rsidP="002A61AA">
            <w:pPr>
              <w:jc w:val="center"/>
              <w:rPr>
                <w:sz w:val="20"/>
                <w:szCs w:val="20"/>
                <w:lang w:val="en-US" w:eastAsia="en-US"/>
              </w:rPr>
            </w:pPr>
            <w:r w:rsidRPr="002A61AA">
              <w:rPr>
                <w:sz w:val="20"/>
                <w:szCs w:val="20"/>
                <w:lang w:val="en-US" w:eastAsia="en-US"/>
              </w:rPr>
              <w:t>130</w:t>
            </w:r>
          </w:p>
        </w:tc>
        <w:tc>
          <w:tcPr>
            <w:tcW w:w="1217" w:type="dxa"/>
            <w:tcBorders>
              <w:top w:val="nil"/>
              <w:left w:val="nil"/>
              <w:bottom w:val="nil"/>
              <w:right w:val="single" w:sz="4" w:space="0" w:color="auto"/>
            </w:tcBorders>
            <w:shd w:val="clear" w:color="auto" w:fill="auto"/>
            <w:noWrap/>
            <w:vAlign w:val="center"/>
            <w:hideMark/>
          </w:tcPr>
          <w:p w14:paraId="1B9FCC32" w14:textId="77777777" w:rsidR="002A61AA" w:rsidRPr="002A61AA" w:rsidRDefault="002A61AA" w:rsidP="002A61AA">
            <w:pPr>
              <w:jc w:val="right"/>
              <w:rPr>
                <w:sz w:val="20"/>
                <w:szCs w:val="20"/>
                <w:lang w:val="en-US" w:eastAsia="en-US"/>
              </w:rPr>
            </w:pPr>
            <w:r w:rsidRPr="002A61AA">
              <w:rPr>
                <w:sz w:val="20"/>
                <w:szCs w:val="20"/>
                <w:lang w:val="en-US" w:eastAsia="en-US"/>
              </w:rPr>
              <w:t>257.653</w:t>
            </w:r>
          </w:p>
        </w:tc>
        <w:tc>
          <w:tcPr>
            <w:tcW w:w="1217" w:type="dxa"/>
            <w:tcBorders>
              <w:top w:val="nil"/>
              <w:left w:val="nil"/>
              <w:bottom w:val="nil"/>
              <w:right w:val="single" w:sz="4" w:space="0" w:color="auto"/>
            </w:tcBorders>
            <w:shd w:val="clear" w:color="auto" w:fill="auto"/>
            <w:noWrap/>
            <w:vAlign w:val="center"/>
            <w:hideMark/>
          </w:tcPr>
          <w:p w14:paraId="5C694BD7" w14:textId="77777777" w:rsidR="002A61AA" w:rsidRPr="002A61AA" w:rsidRDefault="002A61AA" w:rsidP="002A61AA">
            <w:pPr>
              <w:jc w:val="right"/>
              <w:rPr>
                <w:sz w:val="20"/>
                <w:szCs w:val="20"/>
                <w:lang w:val="en-US" w:eastAsia="en-US"/>
              </w:rPr>
            </w:pPr>
            <w:r w:rsidRPr="002A61AA">
              <w:rPr>
                <w:sz w:val="20"/>
                <w:szCs w:val="20"/>
                <w:lang w:val="en-US" w:eastAsia="en-US"/>
              </w:rPr>
              <w:t>232.292</w:t>
            </w:r>
          </w:p>
        </w:tc>
        <w:tc>
          <w:tcPr>
            <w:tcW w:w="859" w:type="dxa"/>
            <w:tcBorders>
              <w:top w:val="nil"/>
              <w:left w:val="nil"/>
              <w:bottom w:val="nil"/>
              <w:right w:val="single" w:sz="8" w:space="0" w:color="auto"/>
            </w:tcBorders>
            <w:shd w:val="clear" w:color="auto" w:fill="auto"/>
            <w:noWrap/>
            <w:vAlign w:val="center"/>
            <w:hideMark/>
          </w:tcPr>
          <w:p w14:paraId="4E8F615A" w14:textId="77777777" w:rsidR="002A61AA" w:rsidRPr="002A61AA" w:rsidRDefault="002A61AA" w:rsidP="002A61AA">
            <w:pPr>
              <w:jc w:val="center"/>
              <w:rPr>
                <w:sz w:val="20"/>
                <w:szCs w:val="20"/>
                <w:lang w:val="en-US" w:eastAsia="en-US"/>
              </w:rPr>
            </w:pPr>
            <w:r w:rsidRPr="002A61AA">
              <w:rPr>
                <w:sz w:val="20"/>
                <w:szCs w:val="20"/>
                <w:lang w:val="en-US" w:eastAsia="en-US"/>
              </w:rPr>
              <w:t>90</w:t>
            </w:r>
          </w:p>
        </w:tc>
      </w:tr>
      <w:tr w:rsidR="002A61AA" w:rsidRPr="002A61AA" w14:paraId="2427A234" w14:textId="77777777" w:rsidTr="002A61AA">
        <w:trPr>
          <w:trHeight w:val="197"/>
          <w:jc w:val="center"/>
        </w:trPr>
        <w:tc>
          <w:tcPr>
            <w:tcW w:w="900"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47E85AF0" w14:textId="77777777" w:rsidR="002A61AA" w:rsidRPr="002A61AA" w:rsidRDefault="002A61AA" w:rsidP="002A61AA">
            <w:pPr>
              <w:jc w:val="center"/>
              <w:rPr>
                <w:b/>
                <w:bCs/>
                <w:sz w:val="20"/>
                <w:szCs w:val="20"/>
                <w:lang w:val="en-US" w:eastAsia="en-US"/>
              </w:rPr>
            </w:pPr>
            <w:r w:rsidRPr="002A61AA">
              <w:rPr>
                <w:b/>
                <w:bCs/>
                <w:sz w:val="20"/>
                <w:szCs w:val="20"/>
                <w:lang w:val="en-US" w:eastAsia="en-US"/>
              </w:rPr>
              <w:t> </w:t>
            </w:r>
          </w:p>
        </w:tc>
        <w:tc>
          <w:tcPr>
            <w:tcW w:w="3871" w:type="dxa"/>
            <w:tcBorders>
              <w:top w:val="single" w:sz="8" w:space="0" w:color="auto"/>
              <w:left w:val="nil"/>
              <w:bottom w:val="single" w:sz="8" w:space="0" w:color="auto"/>
              <w:right w:val="single" w:sz="4" w:space="0" w:color="auto"/>
            </w:tcBorders>
            <w:shd w:val="clear" w:color="000000" w:fill="BFBFBF"/>
            <w:noWrap/>
            <w:vAlign w:val="center"/>
            <w:hideMark/>
          </w:tcPr>
          <w:p w14:paraId="37F57CBC" w14:textId="77777777" w:rsidR="002A61AA" w:rsidRPr="002A61AA" w:rsidRDefault="002A61AA" w:rsidP="002A61AA">
            <w:pPr>
              <w:jc w:val="center"/>
              <w:rPr>
                <w:b/>
                <w:bCs/>
                <w:i/>
                <w:iCs/>
                <w:sz w:val="20"/>
                <w:szCs w:val="20"/>
                <w:lang w:val="en-US" w:eastAsia="en-US"/>
              </w:rPr>
            </w:pPr>
            <w:r w:rsidRPr="002A61AA">
              <w:rPr>
                <w:b/>
                <w:bCs/>
                <w:i/>
                <w:iCs/>
                <w:sz w:val="20"/>
                <w:szCs w:val="20"/>
                <w:lang w:val="en-US" w:eastAsia="en-US"/>
              </w:rPr>
              <w:t>УКУПНО</w:t>
            </w:r>
          </w:p>
        </w:tc>
        <w:tc>
          <w:tcPr>
            <w:tcW w:w="1285" w:type="dxa"/>
            <w:tcBorders>
              <w:top w:val="single" w:sz="8" w:space="0" w:color="auto"/>
              <w:left w:val="nil"/>
              <w:bottom w:val="single" w:sz="8" w:space="0" w:color="auto"/>
              <w:right w:val="single" w:sz="4" w:space="0" w:color="auto"/>
            </w:tcBorders>
            <w:shd w:val="clear" w:color="000000" w:fill="BFBFBF"/>
            <w:noWrap/>
            <w:vAlign w:val="center"/>
            <w:hideMark/>
          </w:tcPr>
          <w:p w14:paraId="5FBF0014" w14:textId="77777777" w:rsidR="002A61AA" w:rsidRPr="002A61AA" w:rsidRDefault="002A61AA" w:rsidP="002A61AA">
            <w:pPr>
              <w:jc w:val="right"/>
              <w:rPr>
                <w:b/>
                <w:bCs/>
                <w:sz w:val="20"/>
                <w:szCs w:val="20"/>
                <w:lang w:val="en-US" w:eastAsia="en-US"/>
              </w:rPr>
            </w:pPr>
            <w:r w:rsidRPr="002A61AA">
              <w:rPr>
                <w:b/>
                <w:bCs/>
                <w:sz w:val="20"/>
                <w:szCs w:val="20"/>
                <w:lang w:val="en-US" w:eastAsia="en-US"/>
              </w:rPr>
              <w:t>4.384.526</w:t>
            </w:r>
          </w:p>
        </w:tc>
        <w:tc>
          <w:tcPr>
            <w:tcW w:w="1285" w:type="dxa"/>
            <w:tcBorders>
              <w:top w:val="single" w:sz="8" w:space="0" w:color="auto"/>
              <w:left w:val="nil"/>
              <w:bottom w:val="single" w:sz="8" w:space="0" w:color="auto"/>
              <w:right w:val="single" w:sz="4" w:space="0" w:color="auto"/>
            </w:tcBorders>
            <w:shd w:val="clear" w:color="000000" w:fill="BFBFBF"/>
            <w:noWrap/>
            <w:vAlign w:val="center"/>
            <w:hideMark/>
          </w:tcPr>
          <w:p w14:paraId="3D72D98E" w14:textId="77777777" w:rsidR="002A61AA" w:rsidRPr="002A61AA" w:rsidRDefault="002A61AA" w:rsidP="002A61AA">
            <w:pPr>
              <w:jc w:val="right"/>
              <w:rPr>
                <w:b/>
                <w:bCs/>
                <w:sz w:val="20"/>
                <w:szCs w:val="20"/>
                <w:lang w:val="en-US" w:eastAsia="en-US"/>
              </w:rPr>
            </w:pPr>
            <w:r w:rsidRPr="002A61AA">
              <w:rPr>
                <w:b/>
                <w:bCs/>
                <w:sz w:val="20"/>
                <w:szCs w:val="20"/>
                <w:lang w:val="en-US" w:eastAsia="en-US"/>
              </w:rPr>
              <w:t>4.791.036</w:t>
            </w:r>
          </w:p>
        </w:tc>
        <w:tc>
          <w:tcPr>
            <w:tcW w:w="496" w:type="dxa"/>
            <w:tcBorders>
              <w:top w:val="single" w:sz="8" w:space="0" w:color="auto"/>
              <w:left w:val="nil"/>
              <w:bottom w:val="single" w:sz="8" w:space="0" w:color="auto"/>
              <w:right w:val="single" w:sz="4" w:space="0" w:color="auto"/>
            </w:tcBorders>
            <w:shd w:val="clear" w:color="000000" w:fill="BFBFBF"/>
            <w:noWrap/>
            <w:vAlign w:val="center"/>
            <w:hideMark/>
          </w:tcPr>
          <w:p w14:paraId="7A10F1B4" w14:textId="77777777" w:rsidR="002A61AA" w:rsidRPr="002A61AA" w:rsidRDefault="002A61AA" w:rsidP="002A61AA">
            <w:pPr>
              <w:jc w:val="center"/>
              <w:rPr>
                <w:b/>
                <w:bCs/>
                <w:sz w:val="20"/>
                <w:szCs w:val="20"/>
                <w:lang w:val="en-US" w:eastAsia="en-US"/>
              </w:rPr>
            </w:pPr>
            <w:r w:rsidRPr="002A61AA">
              <w:rPr>
                <w:b/>
                <w:bCs/>
                <w:sz w:val="20"/>
                <w:szCs w:val="20"/>
                <w:lang w:val="en-US" w:eastAsia="en-US"/>
              </w:rPr>
              <w:t>109</w:t>
            </w:r>
          </w:p>
        </w:tc>
        <w:tc>
          <w:tcPr>
            <w:tcW w:w="1217" w:type="dxa"/>
            <w:tcBorders>
              <w:top w:val="single" w:sz="8" w:space="0" w:color="auto"/>
              <w:left w:val="nil"/>
              <w:bottom w:val="single" w:sz="8" w:space="0" w:color="auto"/>
              <w:right w:val="single" w:sz="4" w:space="0" w:color="auto"/>
            </w:tcBorders>
            <w:shd w:val="clear" w:color="000000" w:fill="BFBFBF"/>
            <w:noWrap/>
            <w:vAlign w:val="center"/>
            <w:hideMark/>
          </w:tcPr>
          <w:p w14:paraId="77156D6A" w14:textId="77777777" w:rsidR="002A61AA" w:rsidRPr="002A61AA" w:rsidRDefault="002A61AA" w:rsidP="002A61AA">
            <w:pPr>
              <w:jc w:val="right"/>
              <w:rPr>
                <w:b/>
                <w:bCs/>
                <w:sz w:val="20"/>
                <w:szCs w:val="20"/>
                <w:lang w:val="en-US" w:eastAsia="en-US"/>
              </w:rPr>
            </w:pPr>
            <w:r w:rsidRPr="002A61AA">
              <w:rPr>
                <w:b/>
                <w:bCs/>
                <w:sz w:val="20"/>
                <w:szCs w:val="20"/>
                <w:lang w:val="en-US" w:eastAsia="en-US"/>
              </w:rPr>
              <w:t>380.429.193</w:t>
            </w:r>
          </w:p>
        </w:tc>
        <w:tc>
          <w:tcPr>
            <w:tcW w:w="1217" w:type="dxa"/>
            <w:tcBorders>
              <w:top w:val="single" w:sz="8" w:space="0" w:color="auto"/>
              <w:left w:val="nil"/>
              <w:bottom w:val="single" w:sz="8" w:space="0" w:color="auto"/>
              <w:right w:val="single" w:sz="4" w:space="0" w:color="auto"/>
            </w:tcBorders>
            <w:shd w:val="clear" w:color="000000" w:fill="BFBFBF"/>
            <w:noWrap/>
            <w:vAlign w:val="center"/>
            <w:hideMark/>
          </w:tcPr>
          <w:p w14:paraId="0C13726C" w14:textId="77777777" w:rsidR="002A61AA" w:rsidRPr="002A61AA" w:rsidRDefault="002A61AA" w:rsidP="002A61AA">
            <w:pPr>
              <w:jc w:val="right"/>
              <w:rPr>
                <w:b/>
                <w:bCs/>
                <w:sz w:val="20"/>
                <w:szCs w:val="20"/>
                <w:lang w:val="en-US" w:eastAsia="en-US"/>
              </w:rPr>
            </w:pPr>
            <w:r w:rsidRPr="002A61AA">
              <w:rPr>
                <w:b/>
                <w:bCs/>
                <w:sz w:val="20"/>
                <w:szCs w:val="20"/>
                <w:lang w:val="en-US" w:eastAsia="en-US"/>
              </w:rPr>
              <w:t>416.182.179</w:t>
            </w:r>
          </w:p>
        </w:tc>
        <w:tc>
          <w:tcPr>
            <w:tcW w:w="859" w:type="dxa"/>
            <w:tcBorders>
              <w:top w:val="single" w:sz="8" w:space="0" w:color="auto"/>
              <w:left w:val="nil"/>
              <w:bottom w:val="single" w:sz="8" w:space="0" w:color="auto"/>
              <w:right w:val="single" w:sz="8" w:space="0" w:color="auto"/>
            </w:tcBorders>
            <w:shd w:val="clear" w:color="000000" w:fill="BFBFBF"/>
            <w:noWrap/>
            <w:vAlign w:val="center"/>
            <w:hideMark/>
          </w:tcPr>
          <w:p w14:paraId="611956E6" w14:textId="77777777" w:rsidR="002A61AA" w:rsidRPr="002A61AA" w:rsidRDefault="002A61AA" w:rsidP="002A61AA">
            <w:pPr>
              <w:jc w:val="center"/>
              <w:rPr>
                <w:b/>
                <w:bCs/>
                <w:sz w:val="20"/>
                <w:szCs w:val="20"/>
                <w:lang w:val="en-US" w:eastAsia="en-US"/>
              </w:rPr>
            </w:pPr>
            <w:r w:rsidRPr="002A61AA">
              <w:rPr>
                <w:b/>
                <w:bCs/>
                <w:sz w:val="20"/>
                <w:szCs w:val="20"/>
                <w:lang w:val="en-US" w:eastAsia="en-US"/>
              </w:rPr>
              <w:t>109</w:t>
            </w:r>
          </w:p>
        </w:tc>
      </w:tr>
    </w:tbl>
    <w:p w14:paraId="13945756" w14:textId="413CAC57" w:rsidR="00BA32AE" w:rsidRPr="008E729F" w:rsidRDefault="0020461F" w:rsidP="008E729F">
      <w:pPr>
        <w:jc w:val="center"/>
        <w:rPr>
          <w:b/>
          <w:i/>
          <w:sz w:val="20"/>
          <w:szCs w:val="20"/>
          <w:lang w:val="sr-Cyrl-RS"/>
        </w:rPr>
      </w:pPr>
      <w:r w:rsidRPr="004204A1">
        <w:rPr>
          <w:b/>
          <w:i/>
          <w:sz w:val="20"/>
          <w:szCs w:val="20"/>
        </w:rPr>
        <w:t xml:space="preserve">Табела </w:t>
      </w:r>
      <w:r w:rsidRPr="004204A1">
        <w:rPr>
          <w:b/>
          <w:i/>
          <w:sz w:val="20"/>
          <w:szCs w:val="20"/>
          <w:lang w:val="en-US"/>
        </w:rPr>
        <w:t>3</w:t>
      </w:r>
      <w:r w:rsidRPr="004204A1">
        <w:rPr>
          <w:b/>
          <w:i/>
          <w:sz w:val="20"/>
          <w:szCs w:val="20"/>
        </w:rPr>
        <w:t>. Структура превезене робе Жељезница Р</w:t>
      </w:r>
      <w:r w:rsidRPr="004204A1">
        <w:rPr>
          <w:b/>
          <w:i/>
          <w:sz w:val="20"/>
          <w:szCs w:val="20"/>
          <w:lang w:val="sr-Cyrl-RS"/>
        </w:rPr>
        <w:t>епублике Српске</w:t>
      </w:r>
    </w:p>
    <w:p w14:paraId="5EE2573E" w14:textId="77777777" w:rsidR="002976BA" w:rsidRPr="00FC256B" w:rsidRDefault="00EB3B9C" w:rsidP="007B5A17">
      <w:pPr>
        <w:pStyle w:val="Heading2"/>
        <w:numPr>
          <w:ilvl w:val="1"/>
          <w:numId w:val="11"/>
        </w:numPr>
        <w:rPr>
          <w:color w:val="auto"/>
        </w:rPr>
      </w:pPr>
      <w:bookmarkStart w:id="35" w:name="_Toc129346699"/>
      <w:r w:rsidRPr="00FC256B">
        <w:rPr>
          <w:color w:val="auto"/>
        </w:rPr>
        <w:lastRenderedPageBreak/>
        <w:t>Кориштење капацитета вуче</w:t>
      </w:r>
      <w:r w:rsidR="00FE35A5" w:rsidRPr="00FC256B">
        <w:rPr>
          <w:color w:val="auto"/>
        </w:rPr>
        <w:t xml:space="preserve"> (локомотиве)</w:t>
      </w:r>
      <w:bookmarkEnd w:id="35"/>
    </w:p>
    <w:p w14:paraId="2C39C38F" w14:textId="77777777" w:rsidR="00FE35A5" w:rsidRPr="000F6C7E" w:rsidRDefault="00FE35A5" w:rsidP="003A1E69">
      <w:pPr>
        <w:rPr>
          <w:color w:val="FF0000"/>
          <w:lang w:val="sr-Cyrl-CS"/>
        </w:rPr>
      </w:pPr>
    </w:p>
    <w:p w14:paraId="3F101D37" w14:textId="4CE7981F" w:rsidR="003A1E69" w:rsidRPr="00CB6FBA" w:rsidRDefault="003A1E69" w:rsidP="000A5A2B">
      <w:pPr>
        <w:spacing w:line="276" w:lineRule="auto"/>
        <w:ind w:left="-454" w:right="-737"/>
        <w:jc w:val="both"/>
      </w:pPr>
      <w:r w:rsidRPr="00CB6FBA">
        <w:rPr>
          <w:lang w:val="sr-Cyrl-CS"/>
        </w:rPr>
        <w:t>Н</w:t>
      </w:r>
      <w:r w:rsidR="005A0E09" w:rsidRPr="00CB6FBA">
        <w:t>а дан 31.12</w:t>
      </w:r>
      <w:r w:rsidRPr="00CB6FBA">
        <w:t>.20</w:t>
      </w:r>
      <w:r w:rsidR="00082A3F" w:rsidRPr="00CB6FBA">
        <w:t>22</w:t>
      </w:r>
      <w:r w:rsidRPr="00CB6FBA">
        <w:t>. годин</w:t>
      </w:r>
      <w:r w:rsidRPr="00CB6FBA">
        <w:rPr>
          <w:lang w:val="sr-Cyrl-CS"/>
        </w:rPr>
        <w:t xml:space="preserve">е </w:t>
      </w:r>
      <w:r w:rsidR="00FB55E3">
        <w:rPr>
          <w:lang w:val="sr-Cyrl-CS"/>
        </w:rPr>
        <w:t xml:space="preserve">инвентарски колски парк </w:t>
      </w:r>
      <w:r w:rsidRPr="00CB6FBA">
        <w:rPr>
          <w:lang w:val="sr-Cyrl-CS"/>
        </w:rPr>
        <w:t>Жељезнице Р</w:t>
      </w:r>
      <w:r w:rsidR="00B74FA4" w:rsidRPr="00CB6FBA">
        <w:rPr>
          <w:lang w:val="sr-Cyrl-CS"/>
        </w:rPr>
        <w:t xml:space="preserve">епублике </w:t>
      </w:r>
      <w:r w:rsidRPr="00CB6FBA">
        <w:rPr>
          <w:lang w:val="sr-Cyrl-CS"/>
        </w:rPr>
        <w:t>С</w:t>
      </w:r>
      <w:r w:rsidR="00B74FA4" w:rsidRPr="00CB6FBA">
        <w:rPr>
          <w:lang w:val="sr-Cyrl-CS"/>
        </w:rPr>
        <w:t>рпске</w:t>
      </w:r>
      <w:r w:rsidR="00FB55E3">
        <w:rPr>
          <w:lang w:val="sr-Cyrl-CS"/>
        </w:rPr>
        <w:t xml:space="preserve"> је</w:t>
      </w:r>
      <w:r w:rsidRPr="00CB6FBA">
        <w:rPr>
          <w:lang w:val="sr-Cyrl-CS"/>
        </w:rPr>
        <w:t xml:space="preserve"> 82 вучна вози</w:t>
      </w:r>
      <w:r w:rsidR="005A0E09" w:rsidRPr="00CB6FBA">
        <w:rPr>
          <w:lang w:val="sr-Cyrl-CS"/>
        </w:rPr>
        <w:t xml:space="preserve">ла, од којих је радно активно </w:t>
      </w:r>
      <w:r w:rsidR="00A210CA">
        <w:t>51</w:t>
      </w:r>
      <w:r w:rsidR="005A0E09" w:rsidRPr="00CB6FBA">
        <w:rPr>
          <w:lang w:val="sr-Cyrl-CS"/>
        </w:rPr>
        <w:t xml:space="preserve"> вучн</w:t>
      </w:r>
      <w:r w:rsidR="00A210CA">
        <w:rPr>
          <w:lang w:val="sr-Cyrl-RS"/>
        </w:rPr>
        <w:t xml:space="preserve">о </w:t>
      </w:r>
      <w:r w:rsidR="00A210CA">
        <w:rPr>
          <w:lang w:val="sr-Cyrl-CS"/>
        </w:rPr>
        <w:t>возило</w:t>
      </w:r>
      <w:r w:rsidRPr="00CB6FBA">
        <w:rPr>
          <w:lang w:val="sr-Cyrl-CS"/>
        </w:rPr>
        <w:t xml:space="preserve"> (</w:t>
      </w:r>
      <w:r w:rsidR="00A210CA">
        <w:t>22</w:t>
      </w:r>
      <w:r w:rsidR="005A0E09" w:rsidRPr="00CB6FBA">
        <w:rPr>
          <w:lang w:val="sr-Cyrl-CS"/>
        </w:rPr>
        <w:t xml:space="preserve"> електро и </w:t>
      </w:r>
      <w:r w:rsidR="003921D1" w:rsidRPr="00CB6FBA">
        <w:rPr>
          <w:lang w:val="en-US"/>
        </w:rPr>
        <w:t>2</w:t>
      </w:r>
      <w:r w:rsidR="00B26E08" w:rsidRPr="00CB6FBA">
        <w:t>9</w:t>
      </w:r>
      <w:r w:rsidRPr="00CB6FBA">
        <w:rPr>
          <w:lang w:val="sr-Cyrl-CS"/>
        </w:rPr>
        <w:t xml:space="preserve"> дизел вучних возила). </w:t>
      </w:r>
    </w:p>
    <w:p w14:paraId="683D9FC5" w14:textId="68BD009F" w:rsidR="003A1E69" w:rsidRPr="00CB6FBA" w:rsidRDefault="00B74FA4" w:rsidP="000A5A2B">
      <w:pPr>
        <w:spacing w:line="276" w:lineRule="auto"/>
        <w:ind w:left="-454" w:right="-737"/>
        <w:jc w:val="both"/>
        <w:rPr>
          <w:lang w:val="sr-Cyrl-CS"/>
        </w:rPr>
      </w:pPr>
      <w:r w:rsidRPr="00CB6FBA">
        <w:rPr>
          <w:lang w:val="sr-Cyrl-CS"/>
        </w:rPr>
        <w:t xml:space="preserve">Жељезнице Републике Српске </w:t>
      </w:r>
      <w:r w:rsidR="003A1E69" w:rsidRPr="00CB6FBA">
        <w:rPr>
          <w:lang w:val="sr-Cyrl-CS"/>
        </w:rPr>
        <w:t>суочене су са проблемом старости локомотива</w:t>
      </w:r>
      <w:r w:rsidR="00E634EE" w:rsidRPr="00CB6FBA">
        <w:rPr>
          <w:lang w:val="sr-Cyrl-CS"/>
        </w:rPr>
        <w:t>,</w:t>
      </w:r>
      <w:r w:rsidR="00F108DF" w:rsidRPr="00CB6FBA">
        <w:rPr>
          <w:lang w:val="en-US"/>
        </w:rPr>
        <w:t xml:space="preserve"> </w:t>
      </w:r>
      <w:r w:rsidR="003A1E69" w:rsidRPr="00CB6FBA">
        <w:rPr>
          <w:lang w:val="sr-Cyrl-CS"/>
        </w:rPr>
        <w:t xml:space="preserve">велики број локомотива је ван </w:t>
      </w:r>
      <w:r w:rsidR="00FB55E3">
        <w:rPr>
          <w:lang w:val="sr-Cyrl-CS"/>
        </w:rPr>
        <w:t>експоатације</w:t>
      </w:r>
      <w:r w:rsidR="003A1E69" w:rsidRPr="00CB6FBA">
        <w:rPr>
          <w:lang w:val="sr-Cyrl-CS"/>
        </w:rPr>
        <w:t xml:space="preserve"> због дотрајалости. </w:t>
      </w:r>
      <w:r w:rsidR="000A5A2B" w:rsidRPr="00CB6FBA">
        <w:rPr>
          <w:lang w:val="sr-Cyrl-CS"/>
        </w:rPr>
        <w:t>Н</w:t>
      </w:r>
      <w:r w:rsidR="003A1E69" w:rsidRPr="00CB6FBA">
        <w:rPr>
          <w:lang w:val="sr-Cyrl-CS"/>
        </w:rPr>
        <w:t xml:space="preserve">еопходно </w:t>
      </w:r>
      <w:r w:rsidR="000A5A2B" w:rsidRPr="00CB6FBA">
        <w:rPr>
          <w:lang w:val="sr-Cyrl-CS"/>
        </w:rPr>
        <w:t xml:space="preserve">је </w:t>
      </w:r>
      <w:r w:rsidR="003A1E69" w:rsidRPr="00CB6FBA">
        <w:rPr>
          <w:lang w:val="sr-Cyrl-CS"/>
        </w:rPr>
        <w:t>што прије инвестирати у набавку нових локомотива.</w:t>
      </w:r>
    </w:p>
    <w:p w14:paraId="1F272BC6" w14:textId="77777777" w:rsidR="00A5030A" w:rsidRPr="000F6C7E" w:rsidRDefault="00A5030A" w:rsidP="000A5A2B">
      <w:pPr>
        <w:ind w:left="-454" w:right="-737"/>
        <w:jc w:val="both"/>
        <w:rPr>
          <w:color w:val="FF0000"/>
          <w:lang w:val="sr-Cyrl-CS"/>
        </w:rPr>
      </w:pPr>
    </w:p>
    <w:p w14:paraId="3CC7114A" w14:textId="77777777" w:rsidR="003A1E69" w:rsidRPr="00082A3F" w:rsidRDefault="003A1E69" w:rsidP="000A5A2B">
      <w:pPr>
        <w:ind w:left="-454" w:right="-737"/>
        <w:jc w:val="both"/>
        <w:rPr>
          <w:lang w:val="sr-Cyrl-CS"/>
        </w:rPr>
      </w:pPr>
      <w:r w:rsidRPr="00082A3F">
        <w:rPr>
          <w:lang w:val="sr-Cyrl-CS"/>
        </w:rPr>
        <w:t>У наредној табели приказано је стање возног парка вучних возила:</w:t>
      </w:r>
    </w:p>
    <w:p w14:paraId="3BEF0CDD" w14:textId="77777777" w:rsidR="005A0E09" w:rsidRPr="000F6C7E" w:rsidRDefault="005A0E09" w:rsidP="006C41BF">
      <w:pPr>
        <w:rPr>
          <w:b/>
          <w:i/>
          <w:color w:val="FF0000"/>
          <w:sz w:val="20"/>
          <w:szCs w:val="20"/>
        </w:rPr>
      </w:pPr>
    </w:p>
    <w:tbl>
      <w:tblPr>
        <w:tblW w:w="10799" w:type="dxa"/>
        <w:jc w:val="center"/>
        <w:tblCellMar>
          <w:left w:w="0" w:type="dxa"/>
          <w:right w:w="0" w:type="dxa"/>
        </w:tblCellMar>
        <w:tblLook w:val="04A0" w:firstRow="1" w:lastRow="0" w:firstColumn="1" w:lastColumn="0" w:noHBand="0" w:noVBand="1"/>
      </w:tblPr>
      <w:tblGrid>
        <w:gridCol w:w="1336"/>
        <w:gridCol w:w="2552"/>
        <w:gridCol w:w="1393"/>
        <w:gridCol w:w="1750"/>
        <w:gridCol w:w="2166"/>
        <w:gridCol w:w="1602"/>
      </w:tblGrid>
      <w:tr w:rsidR="00082A3F" w:rsidRPr="00082A3F" w14:paraId="08BBB8B5" w14:textId="77777777" w:rsidTr="006C41BF">
        <w:trPr>
          <w:trHeight w:val="263"/>
          <w:jc w:val="center"/>
        </w:trPr>
        <w:tc>
          <w:tcPr>
            <w:tcW w:w="1335"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42221E2B" w14:textId="77777777" w:rsidR="006C41BF" w:rsidRPr="00082A3F" w:rsidRDefault="006C41BF">
            <w:pPr>
              <w:jc w:val="center"/>
              <w:rPr>
                <w:b/>
                <w:bCs/>
                <w:sz w:val="18"/>
                <w:szCs w:val="18"/>
                <w:lang w:val="en-US" w:eastAsia="en-US"/>
              </w:rPr>
            </w:pPr>
            <w:r w:rsidRPr="00082A3F">
              <w:rPr>
                <w:b/>
                <w:bCs/>
                <w:sz w:val="18"/>
                <w:szCs w:val="18"/>
              </w:rPr>
              <w:t xml:space="preserve">Редни број </w:t>
            </w:r>
          </w:p>
        </w:tc>
        <w:tc>
          <w:tcPr>
            <w:tcW w:w="2551"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31EC338F" w14:textId="77777777" w:rsidR="006C41BF" w:rsidRPr="00082A3F" w:rsidRDefault="006C41BF">
            <w:pPr>
              <w:jc w:val="center"/>
              <w:rPr>
                <w:b/>
                <w:bCs/>
                <w:sz w:val="18"/>
                <w:szCs w:val="18"/>
              </w:rPr>
            </w:pPr>
            <w:r w:rsidRPr="00082A3F">
              <w:rPr>
                <w:b/>
                <w:bCs/>
                <w:sz w:val="18"/>
                <w:szCs w:val="18"/>
              </w:rPr>
              <w:t>Вучна возила</w:t>
            </w:r>
          </w:p>
        </w:tc>
        <w:tc>
          <w:tcPr>
            <w:tcW w:w="1393"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4D82C9EB" w14:textId="77777777" w:rsidR="006C41BF" w:rsidRPr="00082A3F" w:rsidRDefault="006C41BF">
            <w:pPr>
              <w:jc w:val="center"/>
              <w:rPr>
                <w:b/>
                <w:bCs/>
                <w:sz w:val="18"/>
                <w:szCs w:val="18"/>
              </w:rPr>
            </w:pPr>
            <w:r w:rsidRPr="00082A3F">
              <w:rPr>
                <w:b/>
                <w:bCs/>
                <w:sz w:val="18"/>
                <w:szCs w:val="18"/>
              </w:rPr>
              <w:t>Серија вучног возила</w:t>
            </w:r>
          </w:p>
        </w:tc>
        <w:tc>
          <w:tcPr>
            <w:tcW w:w="1750" w:type="dxa"/>
            <w:vMerge w:val="restart"/>
            <w:tcBorders>
              <w:top w:val="single" w:sz="8" w:space="0" w:color="auto"/>
              <w:left w:val="single" w:sz="4" w:space="0" w:color="auto"/>
              <w:bottom w:val="single" w:sz="4" w:space="0" w:color="auto"/>
              <w:right w:val="single" w:sz="4" w:space="0" w:color="auto"/>
            </w:tcBorders>
            <w:shd w:val="clear" w:color="000000" w:fill="BFBFBF"/>
            <w:vAlign w:val="center"/>
            <w:hideMark/>
          </w:tcPr>
          <w:p w14:paraId="2D891576" w14:textId="77777777" w:rsidR="006C41BF" w:rsidRPr="00082A3F" w:rsidRDefault="006C41BF">
            <w:pPr>
              <w:jc w:val="center"/>
              <w:rPr>
                <w:b/>
                <w:bCs/>
                <w:sz w:val="18"/>
                <w:szCs w:val="18"/>
              </w:rPr>
            </w:pPr>
            <w:r w:rsidRPr="00082A3F">
              <w:rPr>
                <w:b/>
                <w:bCs/>
                <w:sz w:val="18"/>
                <w:szCs w:val="18"/>
              </w:rPr>
              <w:t>снага у KW</w:t>
            </w:r>
          </w:p>
        </w:tc>
        <w:tc>
          <w:tcPr>
            <w:tcW w:w="2166" w:type="dxa"/>
            <w:tcBorders>
              <w:top w:val="single" w:sz="8" w:space="0" w:color="auto"/>
              <w:left w:val="nil"/>
              <w:bottom w:val="single" w:sz="4" w:space="0" w:color="auto"/>
              <w:right w:val="single" w:sz="4" w:space="0" w:color="auto"/>
            </w:tcBorders>
            <w:shd w:val="clear" w:color="000000" w:fill="BFBFBF"/>
            <w:vAlign w:val="center"/>
            <w:hideMark/>
          </w:tcPr>
          <w:p w14:paraId="7F092894" w14:textId="77777777" w:rsidR="006C41BF" w:rsidRPr="00082A3F" w:rsidRDefault="006C41BF">
            <w:pPr>
              <w:jc w:val="center"/>
              <w:rPr>
                <w:b/>
                <w:bCs/>
                <w:sz w:val="18"/>
                <w:szCs w:val="18"/>
              </w:rPr>
            </w:pPr>
            <w:r w:rsidRPr="00082A3F">
              <w:rPr>
                <w:b/>
                <w:bCs/>
                <w:sz w:val="18"/>
                <w:szCs w:val="18"/>
              </w:rPr>
              <w:t>Инвентарско стање</w:t>
            </w:r>
          </w:p>
        </w:tc>
        <w:tc>
          <w:tcPr>
            <w:tcW w:w="1602" w:type="dxa"/>
            <w:tcBorders>
              <w:top w:val="single" w:sz="8" w:space="0" w:color="auto"/>
              <w:left w:val="nil"/>
              <w:bottom w:val="single" w:sz="4" w:space="0" w:color="auto"/>
              <w:right w:val="single" w:sz="8" w:space="0" w:color="auto"/>
            </w:tcBorders>
            <w:shd w:val="clear" w:color="000000" w:fill="BFBFBF"/>
            <w:noWrap/>
            <w:vAlign w:val="center"/>
            <w:hideMark/>
          </w:tcPr>
          <w:p w14:paraId="1D66B85E" w14:textId="77777777" w:rsidR="006C41BF" w:rsidRPr="00082A3F" w:rsidRDefault="006C41BF">
            <w:pPr>
              <w:jc w:val="center"/>
              <w:rPr>
                <w:b/>
                <w:bCs/>
                <w:sz w:val="18"/>
                <w:szCs w:val="18"/>
              </w:rPr>
            </w:pPr>
            <w:r w:rsidRPr="00082A3F">
              <w:rPr>
                <w:b/>
                <w:bCs/>
                <w:sz w:val="18"/>
                <w:szCs w:val="18"/>
              </w:rPr>
              <w:t>Радни парк</w:t>
            </w:r>
          </w:p>
        </w:tc>
      </w:tr>
      <w:tr w:rsidR="00082A3F" w:rsidRPr="00082A3F" w14:paraId="3710DBD9" w14:textId="77777777" w:rsidTr="006C41BF">
        <w:trPr>
          <w:trHeight w:val="223"/>
          <w:jc w:val="center"/>
        </w:trPr>
        <w:tc>
          <w:tcPr>
            <w:tcW w:w="0" w:type="auto"/>
            <w:vMerge/>
            <w:tcBorders>
              <w:top w:val="single" w:sz="8" w:space="0" w:color="auto"/>
              <w:left w:val="single" w:sz="8" w:space="0" w:color="auto"/>
              <w:bottom w:val="single" w:sz="4" w:space="0" w:color="auto"/>
              <w:right w:val="single" w:sz="4" w:space="0" w:color="auto"/>
            </w:tcBorders>
            <w:vAlign w:val="center"/>
            <w:hideMark/>
          </w:tcPr>
          <w:p w14:paraId="24A9A0F7" w14:textId="77777777" w:rsidR="006C41BF" w:rsidRPr="00082A3F" w:rsidRDefault="006C41BF">
            <w:pPr>
              <w:rPr>
                <w:b/>
                <w:bCs/>
                <w:sz w:val="18"/>
                <w:szCs w:val="18"/>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1A90F9D3" w14:textId="77777777" w:rsidR="006C41BF" w:rsidRPr="00082A3F" w:rsidRDefault="006C41BF">
            <w:pPr>
              <w:rPr>
                <w:b/>
                <w:bCs/>
                <w:sz w:val="18"/>
                <w:szCs w:val="18"/>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46CCE22D" w14:textId="77777777" w:rsidR="006C41BF" w:rsidRPr="00082A3F" w:rsidRDefault="006C41BF">
            <w:pPr>
              <w:rPr>
                <w:b/>
                <w:bCs/>
                <w:sz w:val="18"/>
                <w:szCs w:val="18"/>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3D0DBFF9" w14:textId="77777777" w:rsidR="006C41BF" w:rsidRPr="00082A3F" w:rsidRDefault="006C41BF">
            <w:pPr>
              <w:rPr>
                <w:b/>
                <w:bCs/>
                <w:sz w:val="18"/>
                <w:szCs w:val="18"/>
              </w:rPr>
            </w:pPr>
          </w:p>
        </w:tc>
        <w:tc>
          <w:tcPr>
            <w:tcW w:w="0" w:type="auto"/>
            <w:tcBorders>
              <w:top w:val="nil"/>
              <w:left w:val="nil"/>
              <w:bottom w:val="single" w:sz="4" w:space="0" w:color="auto"/>
              <w:right w:val="single" w:sz="4" w:space="0" w:color="auto"/>
            </w:tcBorders>
            <w:shd w:val="clear" w:color="000000" w:fill="BFBFBF"/>
            <w:noWrap/>
            <w:vAlign w:val="center"/>
            <w:hideMark/>
          </w:tcPr>
          <w:p w14:paraId="538A9550" w14:textId="77777777" w:rsidR="006C41BF" w:rsidRPr="00082A3F" w:rsidRDefault="006C41BF">
            <w:pPr>
              <w:jc w:val="center"/>
              <w:rPr>
                <w:b/>
                <w:bCs/>
                <w:sz w:val="18"/>
                <w:szCs w:val="18"/>
              </w:rPr>
            </w:pPr>
            <w:r w:rsidRPr="00082A3F">
              <w:rPr>
                <w:b/>
                <w:bCs/>
                <w:sz w:val="18"/>
                <w:szCs w:val="18"/>
              </w:rPr>
              <w:t>број</w:t>
            </w:r>
          </w:p>
        </w:tc>
        <w:tc>
          <w:tcPr>
            <w:tcW w:w="0" w:type="auto"/>
            <w:tcBorders>
              <w:top w:val="nil"/>
              <w:left w:val="nil"/>
              <w:bottom w:val="single" w:sz="4" w:space="0" w:color="auto"/>
              <w:right w:val="single" w:sz="8" w:space="0" w:color="auto"/>
            </w:tcBorders>
            <w:shd w:val="clear" w:color="000000" w:fill="BFBFBF"/>
            <w:noWrap/>
            <w:vAlign w:val="center"/>
            <w:hideMark/>
          </w:tcPr>
          <w:p w14:paraId="068F0072" w14:textId="77777777" w:rsidR="006C41BF" w:rsidRPr="00082A3F" w:rsidRDefault="006C41BF">
            <w:pPr>
              <w:jc w:val="center"/>
              <w:rPr>
                <w:b/>
                <w:bCs/>
                <w:sz w:val="18"/>
                <w:szCs w:val="18"/>
              </w:rPr>
            </w:pPr>
            <w:r w:rsidRPr="00082A3F">
              <w:rPr>
                <w:b/>
                <w:bCs/>
                <w:sz w:val="18"/>
                <w:szCs w:val="18"/>
              </w:rPr>
              <w:t>број</w:t>
            </w:r>
          </w:p>
        </w:tc>
      </w:tr>
      <w:tr w:rsidR="00082A3F" w:rsidRPr="00082A3F" w14:paraId="30CCE9A8" w14:textId="77777777" w:rsidTr="006C41BF">
        <w:trPr>
          <w:trHeight w:val="157"/>
          <w:jc w:val="center"/>
        </w:trPr>
        <w:tc>
          <w:tcPr>
            <w:tcW w:w="0" w:type="auto"/>
            <w:tcBorders>
              <w:top w:val="nil"/>
              <w:left w:val="single" w:sz="8" w:space="0" w:color="auto"/>
              <w:bottom w:val="double" w:sz="6" w:space="0" w:color="auto"/>
              <w:right w:val="single" w:sz="4" w:space="0" w:color="auto"/>
            </w:tcBorders>
            <w:shd w:val="clear" w:color="auto" w:fill="auto"/>
            <w:noWrap/>
            <w:vAlign w:val="center"/>
            <w:hideMark/>
          </w:tcPr>
          <w:p w14:paraId="1CCEE3C8" w14:textId="77777777" w:rsidR="006C41BF" w:rsidRPr="00082A3F" w:rsidRDefault="006C41BF">
            <w:pPr>
              <w:jc w:val="center"/>
              <w:rPr>
                <w:i/>
                <w:iCs/>
                <w:sz w:val="12"/>
                <w:szCs w:val="12"/>
              </w:rPr>
            </w:pPr>
            <w:r w:rsidRPr="00082A3F">
              <w:rPr>
                <w:i/>
                <w:iCs/>
                <w:sz w:val="12"/>
                <w:szCs w:val="12"/>
              </w:rPr>
              <w:t>1</w:t>
            </w:r>
          </w:p>
        </w:tc>
        <w:tc>
          <w:tcPr>
            <w:tcW w:w="0" w:type="auto"/>
            <w:tcBorders>
              <w:top w:val="nil"/>
              <w:left w:val="nil"/>
              <w:bottom w:val="double" w:sz="6" w:space="0" w:color="auto"/>
              <w:right w:val="single" w:sz="4" w:space="0" w:color="auto"/>
            </w:tcBorders>
            <w:shd w:val="clear" w:color="auto" w:fill="auto"/>
            <w:noWrap/>
            <w:vAlign w:val="center"/>
            <w:hideMark/>
          </w:tcPr>
          <w:p w14:paraId="4805423A" w14:textId="77777777" w:rsidR="006C41BF" w:rsidRPr="00082A3F" w:rsidRDefault="006C41BF">
            <w:pPr>
              <w:jc w:val="center"/>
              <w:rPr>
                <w:i/>
                <w:iCs/>
                <w:sz w:val="12"/>
                <w:szCs w:val="12"/>
              </w:rPr>
            </w:pPr>
            <w:r w:rsidRPr="00082A3F">
              <w:rPr>
                <w:i/>
                <w:iCs/>
                <w:sz w:val="12"/>
                <w:szCs w:val="12"/>
              </w:rPr>
              <w:t>2</w:t>
            </w:r>
          </w:p>
        </w:tc>
        <w:tc>
          <w:tcPr>
            <w:tcW w:w="0" w:type="auto"/>
            <w:tcBorders>
              <w:top w:val="nil"/>
              <w:left w:val="nil"/>
              <w:bottom w:val="double" w:sz="6" w:space="0" w:color="auto"/>
              <w:right w:val="single" w:sz="4" w:space="0" w:color="auto"/>
            </w:tcBorders>
            <w:shd w:val="clear" w:color="auto" w:fill="auto"/>
            <w:noWrap/>
            <w:vAlign w:val="center"/>
            <w:hideMark/>
          </w:tcPr>
          <w:p w14:paraId="0CCA8B5B" w14:textId="77777777" w:rsidR="006C41BF" w:rsidRPr="00082A3F" w:rsidRDefault="006C41BF">
            <w:pPr>
              <w:jc w:val="center"/>
              <w:rPr>
                <w:i/>
                <w:iCs/>
                <w:sz w:val="12"/>
                <w:szCs w:val="12"/>
              </w:rPr>
            </w:pPr>
            <w:r w:rsidRPr="00082A3F">
              <w:rPr>
                <w:i/>
                <w:iCs/>
                <w:sz w:val="12"/>
                <w:szCs w:val="12"/>
              </w:rPr>
              <w:t>3</w:t>
            </w:r>
          </w:p>
        </w:tc>
        <w:tc>
          <w:tcPr>
            <w:tcW w:w="0" w:type="auto"/>
            <w:tcBorders>
              <w:top w:val="nil"/>
              <w:left w:val="nil"/>
              <w:bottom w:val="double" w:sz="6" w:space="0" w:color="auto"/>
              <w:right w:val="single" w:sz="4" w:space="0" w:color="auto"/>
            </w:tcBorders>
            <w:shd w:val="clear" w:color="auto" w:fill="auto"/>
            <w:noWrap/>
            <w:vAlign w:val="center"/>
            <w:hideMark/>
          </w:tcPr>
          <w:p w14:paraId="5150E532" w14:textId="77777777" w:rsidR="006C41BF" w:rsidRPr="00082A3F" w:rsidRDefault="006C41BF">
            <w:pPr>
              <w:jc w:val="center"/>
              <w:rPr>
                <w:i/>
                <w:iCs/>
                <w:sz w:val="12"/>
                <w:szCs w:val="12"/>
              </w:rPr>
            </w:pPr>
            <w:r w:rsidRPr="00082A3F">
              <w:rPr>
                <w:i/>
                <w:iCs/>
                <w:sz w:val="12"/>
                <w:szCs w:val="12"/>
              </w:rPr>
              <w:t>4</w:t>
            </w:r>
          </w:p>
        </w:tc>
        <w:tc>
          <w:tcPr>
            <w:tcW w:w="0" w:type="auto"/>
            <w:tcBorders>
              <w:top w:val="nil"/>
              <w:left w:val="nil"/>
              <w:bottom w:val="double" w:sz="6" w:space="0" w:color="auto"/>
              <w:right w:val="single" w:sz="4" w:space="0" w:color="auto"/>
            </w:tcBorders>
            <w:shd w:val="clear" w:color="auto" w:fill="auto"/>
            <w:noWrap/>
            <w:vAlign w:val="center"/>
            <w:hideMark/>
          </w:tcPr>
          <w:p w14:paraId="27757F6A" w14:textId="77777777" w:rsidR="006C41BF" w:rsidRPr="00082A3F" w:rsidRDefault="006C41BF">
            <w:pPr>
              <w:jc w:val="center"/>
              <w:rPr>
                <w:i/>
                <w:iCs/>
                <w:sz w:val="12"/>
                <w:szCs w:val="12"/>
              </w:rPr>
            </w:pPr>
            <w:r w:rsidRPr="00082A3F">
              <w:rPr>
                <w:i/>
                <w:iCs/>
                <w:sz w:val="12"/>
                <w:szCs w:val="12"/>
              </w:rPr>
              <w:t>5</w:t>
            </w:r>
          </w:p>
        </w:tc>
        <w:tc>
          <w:tcPr>
            <w:tcW w:w="0" w:type="auto"/>
            <w:tcBorders>
              <w:top w:val="nil"/>
              <w:left w:val="nil"/>
              <w:bottom w:val="double" w:sz="6" w:space="0" w:color="auto"/>
              <w:right w:val="single" w:sz="8" w:space="0" w:color="auto"/>
            </w:tcBorders>
            <w:shd w:val="clear" w:color="auto" w:fill="auto"/>
            <w:noWrap/>
            <w:vAlign w:val="center"/>
            <w:hideMark/>
          </w:tcPr>
          <w:p w14:paraId="61A5CD96" w14:textId="77777777" w:rsidR="006C41BF" w:rsidRPr="00082A3F" w:rsidRDefault="006C41BF">
            <w:pPr>
              <w:jc w:val="center"/>
              <w:rPr>
                <w:i/>
                <w:iCs/>
                <w:sz w:val="12"/>
                <w:szCs w:val="12"/>
              </w:rPr>
            </w:pPr>
            <w:r w:rsidRPr="00082A3F">
              <w:rPr>
                <w:i/>
                <w:iCs/>
                <w:sz w:val="12"/>
                <w:szCs w:val="12"/>
              </w:rPr>
              <w:t>6</w:t>
            </w:r>
          </w:p>
        </w:tc>
      </w:tr>
      <w:tr w:rsidR="00082A3F" w:rsidRPr="00082A3F" w14:paraId="2ABF9563" w14:textId="77777777" w:rsidTr="006C41BF">
        <w:trPr>
          <w:trHeight w:val="236"/>
          <w:jc w:val="center"/>
        </w:trPr>
        <w:tc>
          <w:tcPr>
            <w:tcW w:w="0" w:type="auto"/>
            <w:vMerge w:val="restart"/>
            <w:tcBorders>
              <w:top w:val="nil"/>
              <w:left w:val="single" w:sz="8" w:space="0" w:color="auto"/>
              <w:bottom w:val="single" w:sz="4" w:space="0" w:color="auto"/>
              <w:right w:val="single" w:sz="4" w:space="0" w:color="auto"/>
            </w:tcBorders>
            <w:shd w:val="clear" w:color="auto" w:fill="auto"/>
            <w:noWrap/>
            <w:vAlign w:val="center"/>
            <w:hideMark/>
          </w:tcPr>
          <w:p w14:paraId="402C96AA" w14:textId="77777777" w:rsidR="006C41BF" w:rsidRPr="00082A3F" w:rsidRDefault="006C41BF">
            <w:pPr>
              <w:jc w:val="center"/>
              <w:rPr>
                <w:b/>
                <w:bCs/>
                <w:sz w:val="18"/>
                <w:szCs w:val="18"/>
              </w:rPr>
            </w:pPr>
            <w:r w:rsidRPr="00082A3F">
              <w:rPr>
                <w:b/>
                <w:bCs/>
                <w:sz w:val="18"/>
                <w:szCs w:val="18"/>
              </w:rPr>
              <w:t>I</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99CE049" w14:textId="77777777" w:rsidR="006C41BF" w:rsidRPr="00082A3F" w:rsidRDefault="006C41BF">
            <w:pPr>
              <w:jc w:val="center"/>
              <w:rPr>
                <w:b/>
                <w:bCs/>
                <w:i/>
                <w:iCs/>
                <w:sz w:val="18"/>
                <w:szCs w:val="18"/>
              </w:rPr>
            </w:pPr>
            <w:r w:rsidRPr="00082A3F">
              <w:rPr>
                <w:b/>
                <w:bCs/>
                <w:i/>
                <w:iCs/>
                <w:sz w:val="18"/>
                <w:szCs w:val="18"/>
              </w:rPr>
              <w:t>Електро</w:t>
            </w:r>
          </w:p>
        </w:tc>
        <w:tc>
          <w:tcPr>
            <w:tcW w:w="0" w:type="auto"/>
            <w:tcBorders>
              <w:top w:val="nil"/>
              <w:left w:val="nil"/>
              <w:bottom w:val="single" w:sz="4" w:space="0" w:color="auto"/>
              <w:right w:val="single" w:sz="4" w:space="0" w:color="auto"/>
            </w:tcBorders>
            <w:shd w:val="clear" w:color="auto" w:fill="auto"/>
            <w:noWrap/>
            <w:vAlign w:val="center"/>
            <w:hideMark/>
          </w:tcPr>
          <w:p w14:paraId="625512E7" w14:textId="77777777" w:rsidR="006C41BF" w:rsidRPr="00082A3F" w:rsidRDefault="006C41BF">
            <w:pPr>
              <w:jc w:val="center"/>
              <w:rPr>
                <w:sz w:val="18"/>
                <w:szCs w:val="18"/>
              </w:rPr>
            </w:pPr>
            <w:r w:rsidRPr="00082A3F">
              <w:rPr>
                <w:sz w:val="18"/>
                <w:szCs w:val="18"/>
              </w:rPr>
              <w:t>441</w:t>
            </w:r>
          </w:p>
        </w:tc>
        <w:tc>
          <w:tcPr>
            <w:tcW w:w="0" w:type="auto"/>
            <w:tcBorders>
              <w:top w:val="nil"/>
              <w:left w:val="nil"/>
              <w:bottom w:val="single" w:sz="4" w:space="0" w:color="auto"/>
              <w:right w:val="single" w:sz="4" w:space="0" w:color="auto"/>
            </w:tcBorders>
            <w:shd w:val="clear" w:color="auto" w:fill="auto"/>
            <w:noWrap/>
            <w:vAlign w:val="center"/>
            <w:hideMark/>
          </w:tcPr>
          <w:p w14:paraId="74C32592" w14:textId="77777777" w:rsidR="006C41BF" w:rsidRPr="00082A3F" w:rsidRDefault="006C41BF">
            <w:pPr>
              <w:jc w:val="center"/>
              <w:rPr>
                <w:sz w:val="18"/>
                <w:szCs w:val="18"/>
              </w:rPr>
            </w:pPr>
            <w:r w:rsidRPr="00082A3F">
              <w:rPr>
                <w:sz w:val="18"/>
                <w:szCs w:val="18"/>
              </w:rPr>
              <w:t>127.380</w:t>
            </w:r>
          </w:p>
        </w:tc>
        <w:tc>
          <w:tcPr>
            <w:tcW w:w="0" w:type="auto"/>
            <w:tcBorders>
              <w:top w:val="nil"/>
              <w:left w:val="nil"/>
              <w:bottom w:val="single" w:sz="4" w:space="0" w:color="auto"/>
              <w:right w:val="single" w:sz="4" w:space="0" w:color="auto"/>
            </w:tcBorders>
            <w:shd w:val="clear" w:color="auto" w:fill="auto"/>
            <w:noWrap/>
            <w:vAlign w:val="center"/>
            <w:hideMark/>
          </w:tcPr>
          <w:p w14:paraId="7D854354" w14:textId="77777777" w:rsidR="006C41BF" w:rsidRPr="00082A3F" w:rsidRDefault="006C41BF">
            <w:pPr>
              <w:jc w:val="center"/>
              <w:rPr>
                <w:sz w:val="18"/>
                <w:szCs w:val="18"/>
              </w:rPr>
            </w:pPr>
            <w:r w:rsidRPr="00082A3F">
              <w:rPr>
                <w:sz w:val="18"/>
                <w:szCs w:val="18"/>
              </w:rPr>
              <w:t>33</w:t>
            </w:r>
          </w:p>
        </w:tc>
        <w:tc>
          <w:tcPr>
            <w:tcW w:w="0" w:type="auto"/>
            <w:tcBorders>
              <w:top w:val="nil"/>
              <w:left w:val="nil"/>
              <w:bottom w:val="single" w:sz="4" w:space="0" w:color="auto"/>
              <w:right w:val="single" w:sz="8" w:space="0" w:color="auto"/>
            </w:tcBorders>
            <w:shd w:val="clear" w:color="auto" w:fill="auto"/>
            <w:noWrap/>
            <w:vAlign w:val="center"/>
            <w:hideMark/>
          </w:tcPr>
          <w:p w14:paraId="7C74DFEE" w14:textId="1B892C6F" w:rsidR="006C41BF" w:rsidRPr="00082A3F" w:rsidRDefault="00A210CA">
            <w:pPr>
              <w:jc w:val="center"/>
              <w:rPr>
                <w:sz w:val="18"/>
                <w:szCs w:val="18"/>
              </w:rPr>
            </w:pPr>
            <w:r>
              <w:rPr>
                <w:sz w:val="18"/>
                <w:szCs w:val="18"/>
              </w:rPr>
              <w:t>22</w:t>
            </w:r>
          </w:p>
        </w:tc>
      </w:tr>
      <w:tr w:rsidR="00082A3F" w:rsidRPr="00082A3F" w14:paraId="0C7EC76C" w14:textId="77777777" w:rsidTr="006C41BF">
        <w:trPr>
          <w:trHeight w:val="223"/>
          <w:jc w:val="center"/>
        </w:trPr>
        <w:tc>
          <w:tcPr>
            <w:tcW w:w="0" w:type="auto"/>
            <w:vMerge/>
            <w:tcBorders>
              <w:top w:val="nil"/>
              <w:left w:val="single" w:sz="8" w:space="0" w:color="auto"/>
              <w:bottom w:val="single" w:sz="4" w:space="0" w:color="auto"/>
              <w:right w:val="single" w:sz="4" w:space="0" w:color="auto"/>
            </w:tcBorders>
            <w:vAlign w:val="center"/>
            <w:hideMark/>
          </w:tcPr>
          <w:p w14:paraId="12D2CE69" w14:textId="77777777" w:rsidR="006C41BF" w:rsidRPr="00082A3F" w:rsidRDefault="006C41BF">
            <w:pPr>
              <w:rPr>
                <w:b/>
                <w:bCs/>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3C4544A6" w14:textId="77777777" w:rsidR="006C41BF" w:rsidRPr="00082A3F" w:rsidRDefault="006C41BF">
            <w:pPr>
              <w:rPr>
                <w:b/>
                <w:bCs/>
                <w:i/>
                <w:iCs/>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4867581D" w14:textId="77777777" w:rsidR="006C41BF" w:rsidRPr="00082A3F" w:rsidRDefault="006C41BF">
            <w:pPr>
              <w:jc w:val="center"/>
              <w:rPr>
                <w:sz w:val="18"/>
                <w:szCs w:val="18"/>
              </w:rPr>
            </w:pPr>
            <w:r w:rsidRPr="00082A3F">
              <w:rPr>
                <w:sz w:val="18"/>
                <w:szCs w:val="18"/>
              </w:rPr>
              <w:t>411/415</w:t>
            </w:r>
          </w:p>
        </w:tc>
        <w:tc>
          <w:tcPr>
            <w:tcW w:w="0" w:type="auto"/>
            <w:tcBorders>
              <w:top w:val="nil"/>
              <w:left w:val="nil"/>
              <w:bottom w:val="single" w:sz="4" w:space="0" w:color="auto"/>
              <w:right w:val="single" w:sz="4" w:space="0" w:color="auto"/>
            </w:tcBorders>
            <w:shd w:val="clear" w:color="auto" w:fill="auto"/>
            <w:noWrap/>
            <w:vAlign w:val="center"/>
            <w:hideMark/>
          </w:tcPr>
          <w:p w14:paraId="3FAC3923" w14:textId="77777777" w:rsidR="006C41BF" w:rsidRPr="00082A3F" w:rsidRDefault="006C41BF">
            <w:pPr>
              <w:jc w:val="center"/>
              <w:rPr>
                <w:sz w:val="18"/>
                <w:szCs w:val="18"/>
              </w:rPr>
            </w:pPr>
            <w:r w:rsidRPr="00082A3F">
              <w:rPr>
                <w:sz w:val="18"/>
                <w:szCs w:val="18"/>
              </w:rPr>
              <w:t>8.400</w:t>
            </w:r>
          </w:p>
        </w:tc>
        <w:tc>
          <w:tcPr>
            <w:tcW w:w="0" w:type="auto"/>
            <w:tcBorders>
              <w:top w:val="nil"/>
              <w:left w:val="nil"/>
              <w:bottom w:val="single" w:sz="4" w:space="0" w:color="auto"/>
              <w:right w:val="single" w:sz="4" w:space="0" w:color="auto"/>
            </w:tcBorders>
            <w:shd w:val="clear" w:color="auto" w:fill="auto"/>
            <w:noWrap/>
            <w:vAlign w:val="center"/>
            <w:hideMark/>
          </w:tcPr>
          <w:p w14:paraId="4D18BD12" w14:textId="77777777" w:rsidR="006C41BF" w:rsidRPr="00082A3F" w:rsidRDefault="006C41BF">
            <w:pPr>
              <w:jc w:val="center"/>
              <w:rPr>
                <w:sz w:val="18"/>
                <w:szCs w:val="18"/>
              </w:rPr>
            </w:pPr>
            <w:r w:rsidRPr="00082A3F">
              <w:rPr>
                <w:sz w:val="18"/>
                <w:szCs w:val="18"/>
              </w:rPr>
              <w:t>7</w:t>
            </w:r>
          </w:p>
        </w:tc>
        <w:tc>
          <w:tcPr>
            <w:tcW w:w="0" w:type="auto"/>
            <w:tcBorders>
              <w:top w:val="nil"/>
              <w:left w:val="nil"/>
              <w:bottom w:val="single" w:sz="4" w:space="0" w:color="auto"/>
              <w:right w:val="single" w:sz="8" w:space="0" w:color="auto"/>
            </w:tcBorders>
            <w:shd w:val="clear" w:color="auto" w:fill="auto"/>
            <w:noWrap/>
            <w:vAlign w:val="center"/>
            <w:hideMark/>
          </w:tcPr>
          <w:p w14:paraId="491A2EB6" w14:textId="77777777" w:rsidR="006C41BF" w:rsidRPr="00082A3F" w:rsidRDefault="006C41BF">
            <w:pPr>
              <w:jc w:val="center"/>
              <w:rPr>
                <w:sz w:val="18"/>
                <w:szCs w:val="18"/>
              </w:rPr>
            </w:pPr>
            <w:r w:rsidRPr="00082A3F">
              <w:rPr>
                <w:sz w:val="18"/>
                <w:szCs w:val="18"/>
              </w:rPr>
              <w:t>0</w:t>
            </w:r>
          </w:p>
        </w:tc>
      </w:tr>
      <w:tr w:rsidR="00082A3F" w:rsidRPr="00082A3F" w14:paraId="62575DE6" w14:textId="77777777" w:rsidTr="006C41BF">
        <w:trPr>
          <w:trHeight w:val="223"/>
          <w:jc w:val="center"/>
        </w:trPr>
        <w:tc>
          <w:tcPr>
            <w:tcW w:w="1335" w:type="dxa"/>
            <w:vMerge w:val="restart"/>
            <w:tcBorders>
              <w:top w:val="nil"/>
              <w:left w:val="single" w:sz="8" w:space="0" w:color="auto"/>
              <w:bottom w:val="single" w:sz="4" w:space="0" w:color="auto"/>
              <w:right w:val="single" w:sz="4" w:space="0" w:color="auto"/>
            </w:tcBorders>
            <w:shd w:val="clear" w:color="auto" w:fill="auto"/>
            <w:vAlign w:val="center"/>
            <w:hideMark/>
          </w:tcPr>
          <w:p w14:paraId="76B542C3" w14:textId="77777777" w:rsidR="006C41BF" w:rsidRPr="00082A3F" w:rsidRDefault="006C41BF">
            <w:pPr>
              <w:jc w:val="center"/>
              <w:rPr>
                <w:b/>
                <w:bCs/>
                <w:sz w:val="18"/>
                <w:szCs w:val="18"/>
              </w:rPr>
            </w:pPr>
            <w:r w:rsidRPr="00082A3F">
              <w:rPr>
                <w:b/>
                <w:bCs/>
                <w:sz w:val="18"/>
                <w:szCs w:val="18"/>
              </w:rPr>
              <w:t>II</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2CF2C73" w14:textId="77777777" w:rsidR="006C41BF" w:rsidRPr="00082A3F" w:rsidRDefault="006C41BF">
            <w:pPr>
              <w:jc w:val="center"/>
              <w:rPr>
                <w:b/>
                <w:bCs/>
                <w:i/>
                <w:iCs/>
                <w:sz w:val="18"/>
                <w:szCs w:val="18"/>
              </w:rPr>
            </w:pPr>
            <w:r w:rsidRPr="00082A3F">
              <w:rPr>
                <w:b/>
                <w:bCs/>
                <w:i/>
                <w:iCs/>
                <w:sz w:val="18"/>
                <w:szCs w:val="18"/>
              </w:rPr>
              <w:t>Дизел</w:t>
            </w:r>
          </w:p>
        </w:tc>
        <w:tc>
          <w:tcPr>
            <w:tcW w:w="0" w:type="auto"/>
            <w:tcBorders>
              <w:top w:val="nil"/>
              <w:left w:val="nil"/>
              <w:bottom w:val="single" w:sz="4" w:space="0" w:color="auto"/>
              <w:right w:val="single" w:sz="4" w:space="0" w:color="auto"/>
            </w:tcBorders>
            <w:shd w:val="clear" w:color="auto" w:fill="auto"/>
            <w:noWrap/>
            <w:vAlign w:val="center"/>
            <w:hideMark/>
          </w:tcPr>
          <w:p w14:paraId="00E90A21" w14:textId="77777777" w:rsidR="006C41BF" w:rsidRPr="00082A3F" w:rsidRDefault="006C41BF">
            <w:pPr>
              <w:jc w:val="center"/>
              <w:rPr>
                <w:sz w:val="18"/>
                <w:szCs w:val="18"/>
              </w:rPr>
            </w:pPr>
            <w:r w:rsidRPr="00082A3F">
              <w:rPr>
                <w:sz w:val="18"/>
                <w:szCs w:val="18"/>
              </w:rPr>
              <w:t>661</w:t>
            </w:r>
          </w:p>
        </w:tc>
        <w:tc>
          <w:tcPr>
            <w:tcW w:w="0" w:type="auto"/>
            <w:tcBorders>
              <w:top w:val="nil"/>
              <w:left w:val="nil"/>
              <w:bottom w:val="single" w:sz="4" w:space="0" w:color="auto"/>
              <w:right w:val="single" w:sz="4" w:space="0" w:color="auto"/>
            </w:tcBorders>
            <w:shd w:val="clear" w:color="auto" w:fill="auto"/>
            <w:noWrap/>
            <w:vAlign w:val="center"/>
            <w:hideMark/>
          </w:tcPr>
          <w:p w14:paraId="07363902" w14:textId="77777777" w:rsidR="006C41BF" w:rsidRPr="00082A3F" w:rsidRDefault="006C41BF">
            <w:pPr>
              <w:jc w:val="center"/>
              <w:rPr>
                <w:sz w:val="18"/>
                <w:szCs w:val="18"/>
              </w:rPr>
            </w:pPr>
            <w:r w:rsidRPr="00082A3F">
              <w:rPr>
                <w:sz w:val="18"/>
                <w:szCs w:val="18"/>
              </w:rPr>
              <w:t>24.156</w:t>
            </w:r>
          </w:p>
        </w:tc>
        <w:tc>
          <w:tcPr>
            <w:tcW w:w="0" w:type="auto"/>
            <w:tcBorders>
              <w:top w:val="nil"/>
              <w:left w:val="nil"/>
              <w:bottom w:val="single" w:sz="4" w:space="0" w:color="auto"/>
              <w:right w:val="single" w:sz="4" w:space="0" w:color="auto"/>
            </w:tcBorders>
            <w:shd w:val="clear" w:color="auto" w:fill="auto"/>
            <w:noWrap/>
            <w:vAlign w:val="center"/>
            <w:hideMark/>
          </w:tcPr>
          <w:p w14:paraId="4635AADD" w14:textId="77777777" w:rsidR="006C41BF" w:rsidRPr="00082A3F" w:rsidRDefault="006C41BF">
            <w:pPr>
              <w:jc w:val="center"/>
              <w:rPr>
                <w:sz w:val="18"/>
                <w:szCs w:val="18"/>
              </w:rPr>
            </w:pPr>
            <w:r w:rsidRPr="00082A3F">
              <w:rPr>
                <w:sz w:val="18"/>
                <w:szCs w:val="18"/>
              </w:rPr>
              <w:t>18</w:t>
            </w:r>
          </w:p>
        </w:tc>
        <w:tc>
          <w:tcPr>
            <w:tcW w:w="0" w:type="auto"/>
            <w:tcBorders>
              <w:top w:val="nil"/>
              <w:left w:val="nil"/>
              <w:bottom w:val="single" w:sz="4" w:space="0" w:color="auto"/>
              <w:right w:val="single" w:sz="8" w:space="0" w:color="auto"/>
            </w:tcBorders>
            <w:shd w:val="clear" w:color="auto" w:fill="auto"/>
            <w:noWrap/>
            <w:vAlign w:val="center"/>
            <w:hideMark/>
          </w:tcPr>
          <w:p w14:paraId="13E8BAEA" w14:textId="77777777" w:rsidR="006C41BF" w:rsidRPr="00082A3F" w:rsidRDefault="006C41BF">
            <w:pPr>
              <w:jc w:val="center"/>
              <w:rPr>
                <w:sz w:val="18"/>
                <w:szCs w:val="18"/>
              </w:rPr>
            </w:pPr>
            <w:r w:rsidRPr="00082A3F">
              <w:rPr>
                <w:sz w:val="18"/>
                <w:szCs w:val="18"/>
              </w:rPr>
              <w:t>16</w:t>
            </w:r>
          </w:p>
        </w:tc>
      </w:tr>
      <w:tr w:rsidR="00082A3F" w:rsidRPr="00082A3F" w14:paraId="7FDA68F6" w14:textId="77777777" w:rsidTr="006C41BF">
        <w:trPr>
          <w:trHeight w:val="223"/>
          <w:jc w:val="center"/>
        </w:trPr>
        <w:tc>
          <w:tcPr>
            <w:tcW w:w="0" w:type="auto"/>
            <w:vMerge/>
            <w:tcBorders>
              <w:top w:val="nil"/>
              <w:left w:val="single" w:sz="8" w:space="0" w:color="auto"/>
              <w:bottom w:val="single" w:sz="4" w:space="0" w:color="auto"/>
              <w:right w:val="single" w:sz="4" w:space="0" w:color="auto"/>
            </w:tcBorders>
            <w:vAlign w:val="center"/>
            <w:hideMark/>
          </w:tcPr>
          <w:p w14:paraId="4CBA37EA" w14:textId="77777777" w:rsidR="006C41BF" w:rsidRPr="00082A3F" w:rsidRDefault="006C41BF">
            <w:pPr>
              <w:rPr>
                <w:b/>
                <w:bCs/>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1EFFF369" w14:textId="77777777" w:rsidR="006C41BF" w:rsidRPr="00082A3F" w:rsidRDefault="006C41BF">
            <w:pPr>
              <w:rPr>
                <w:b/>
                <w:bCs/>
                <w:i/>
                <w:iCs/>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5C29D018" w14:textId="77777777" w:rsidR="006C41BF" w:rsidRPr="00082A3F" w:rsidRDefault="006C41BF">
            <w:pPr>
              <w:jc w:val="center"/>
              <w:rPr>
                <w:sz w:val="18"/>
                <w:szCs w:val="18"/>
              </w:rPr>
            </w:pPr>
            <w:r w:rsidRPr="00082A3F">
              <w:rPr>
                <w:sz w:val="18"/>
                <w:szCs w:val="18"/>
              </w:rPr>
              <w:t>642</w:t>
            </w:r>
          </w:p>
        </w:tc>
        <w:tc>
          <w:tcPr>
            <w:tcW w:w="0" w:type="auto"/>
            <w:tcBorders>
              <w:top w:val="nil"/>
              <w:left w:val="nil"/>
              <w:bottom w:val="single" w:sz="4" w:space="0" w:color="auto"/>
              <w:right w:val="single" w:sz="4" w:space="0" w:color="auto"/>
            </w:tcBorders>
            <w:shd w:val="clear" w:color="auto" w:fill="auto"/>
            <w:noWrap/>
            <w:vAlign w:val="center"/>
            <w:hideMark/>
          </w:tcPr>
          <w:p w14:paraId="4B211776" w14:textId="77777777" w:rsidR="006C41BF" w:rsidRPr="00082A3F" w:rsidRDefault="006C41BF">
            <w:pPr>
              <w:jc w:val="center"/>
              <w:rPr>
                <w:sz w:val="18"/>
                <w:szCs w:val="18"/>
              </w:rPr>
            </w:pPr>
            <w:r w:rsidRPr="00082A3F">
              <w:rPr>
                <w:sz w:val="18"/>
                <w:szCs w:val="18"/>
              </w:rPr>
              <w:t>1.818</w:t>
            </w:r>
          </w:p>
        </w:tc>
        <w:tc>
          <w:tcPr>
            <w:tcW w:w="0" w:type="auto"/>
            <w:tcBorders>
              <w:top w:val="nil"/>
              <w:left w:val="nil"/>
              <w:bottom w:val="single" w:sz="4" w:space="0" w:color="auto"/>
              <w:right w:val="single" w:sz="4" w:space="0" w:color="auto"/>
            </w:tcBorders>
            <w:shd w:val="clear" w:color="auto" w:fill="auto"/>
            <w:noWrap/>
            <w:vAlign w:val="center"/>
            <w:hideMark/>
          </w:tcPr>
          <w:p w14:paraId="4F8DF58A" w14:textId="77777777" w:rsidR="006C41BF" w:rsidRPr="00082A3F" w:rsidRDefault="006C41BF">
            <w:pPr>
              <w:jc w:val="center"/>
              <w:rPr>
                <w:sz w:val="18"/>
                <w:szCs w:val="18"/>
              </w:rPr>
            </w:pPr>
            <w:r w:rsidRPr="00082A3F">
              <w:rPr>
                <w:sz w:val="18"/>
                <w:szCs w:val="18"/>
              </w:rPr>
              <w:t>3</w:t>
            </w:r>
          </w:p>
        </w:tc>
        <w:tc>
          <w:tcPr>
            <w:tcW w:w="0" w:type="auto"/>
            <w:tcBorders>
              <w:top w:val="nil"/>
              <w:left w:val="nil"/>
              <w:bottom w:val="single" w:sz="4" w:space="0" w:color="auto"/>
              <w:right w:val="single" w:sz="8" w:space="0" w:color="auto"/>
            </w:tcBorders>
            <w:shd w:val="clear" w:color="auto" w:fill="auto"/>
            <w:noWrap/>
            <w:vAlign w:val="center"/>
            <w:hideMark/>
          </w:tcPr>
          <w:p w14:paraId="141189A6" w14:textId="77777777" w:rsidR="006C41BF" w:rsidRPr="00082A3F" w:rsidRDefault="006C41BF">
            <w:pPr>
              <w:jc w:val="center"/>
              <w:rPr>
                <w:sz w:val="18"/>
                <w:szCs w:val="18"/>
              </w:rPr>
            </w:pPr>
            <w:r w:rsidRPr="00082A3F">
              <w:rPr>
                <w:sz w:val="18"/>
                <w:szCs w:val="18"/>
              </w:rPr>
              <w:t>1</w:t>
            </w:r>
          </w:p>
        </w:tc>
      </w:tr>
      <w:tr w:rsidR="00082A3F" w:rsidRPr="00082A3F" w14:paraId="10E67263" w14:textId="77777777" w:rsidTr="006C41BF">
        <w:trPr>
          <w:trHeight w:val="223"/>
          <w:jc w:val="center"/>
        </w:trPr>
        <w:tc>
          <w:tcPr>
            <w:tcW w:w="0" w:type="auto"/>
            <w:vMerge/>
            <w:tcBorders>
              <w:top w:val="nil"/>
              <w:left w:val="single" w:sz="8" w:space="0" w:color="auto"/>
              <w:bottom w:val="single" w:sz="4" w:space="0" w:color="auto"/>
              <w:right w:val="single" w:sz="4" w:space="0" w:color="auto"/>
            </w:tcBorders>
            <w:vAlign w:val="center"/>
            <w:hideMark/>
          </w:tcPr>
          <w:p w14:paraId="78F9A664" w14:textId="77777777" w:rsidR="006C41BF" w:rsidRPr="00082A3F" w:rsidRDefault="006C41BF">
            <w:pPr>
              <w:rPr>
                <w:b/>
                <w:bCs/>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1C714271" w14:textId="77777777" w:rsidR="006C41BF" w:rsidRPr="00082A3F" w:rsidRDefault="006C41BF">
            <w:pPr>
              <w:rPr>
                <w:b/>
                <w:bCs/>
                <w:i/>
                <w:iCs/>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400EA31F" w14:textId="77777777" w:rsidR="006C41BF" w:rsidRPr="00082A3F" w:rsidRDefault="006C41BF">
            <w:pPr>
              <w:jc w:val="center"/>
              <w:rPr>
                <w:sz w:val="18"/>
                <w:szCs w:val="18"/>
              </w:rPr>
            </w:pPr>
            <w:r w:rsidRPr="00082A3F">
              <w:rPr>
                <w:sz w:val="18"/>
                <w:szCs w:val="18"/>
              </w:rPr>
              <w:t>643</w:t>
            </w:r>
          </w:p>
        </w:tc>
        <w:tc>
          <w:tcPr>
            <w:tcW w:w="0" w:type="auto"/>
            <w:tcBorders>
              <w:top w:val="nil"/>
              <w:left w:val="nil"/>
              <w:bottom w:val="single" w:sz="4" w:space="0" w:color="auto"/>
              <w:right w:val="single" w:sz="4" w:space="0" w:color="auto"/>
            </w:tcBorders>
            <w:shd w:val="clear" w:color="auto" w:fill="auto"/>
            <w:noWrap/>
            <w:vAlign w:val="center"/>
            <w:hideMark/>
          </w:tcPr>
          <w:p w14:paraId="0C94AD56" w14:textId="77777777" w:rsidR="006C41BF" w:rsidRPr="00082A3F" w:rsidRDefault="006C41BF">
            <w:pPr>
              <w:jc w:val="center"/>
              <w:rPr>
                <w:sz w:val="18"/>
                <w:szCs w:val="18"/>
              </w:rPr>
            </w:pPr>
            <w:r w:rsidRPr="00082A3F">
              <w:rPr>
                <w:sz w:val="18"/>
                <w:szCs w:val="18"/>
              </w:rPr>
              <w:t>1.360</w:t>
            </w:r>
          </w:p>
        </w:tc>
        <w:tc>
          <w:tcPr>
            <w:tcW w:w="0" w:type="auto"/>
            <w:tcBorders>
              <w:top w:val="nil"/>
              <w:left w:val="nil"/>
              <w:bottom w:val="single" w:sz="4" w:space="0" w:color="auto"/>
              <w:right w:val="single" w:sz="4" w:space="0" w:color="auto"/>
            </w:tcBorders>
            <w:shd w:val="clear" w:color="auto" w:fill="auto"/>
            <w:noWrap/>
            <w:vAlign w:val="center"/>
            <w:hideMark/>
          </w:tcPr>
          <w:p w14:paraId="3ECA8440" w14:textId="77777777" w:rsidR="006C41BF" w:rsidRPr="00082A3F" w:rsidRDefault="006C41BF">
            <w:pPr>
              <w:jc w:val="center"/>
              <w:rPr>
                <w:sz w:val="18"/>
                <w:szCs w:val="18"/>
              </w:rPr>
            </w:pPr>
            <w:r w:rsidRPr="00082A3F">
              <w:rPr>
                <w:sz w:val="18"/>
                <w:szCs w:val="18"/>
              </w:rPr>
              <w:t>2</w:t>
            </w:r>
          </w:p>
        </w:tc>
        <w:tc>
          <w:tcPr>
            <w:tcW w:w="0" w:type="auto"/>
            <w:tcBorders>
              <w:top w:val="nil"/>
              <w:left w:val="nil"/>
              <w:bottom w:val="single" w:sz="4" w:space="0" w:color="auto"/>
              <w:right w:val="single" w:sz="8" w:space="0" w:color="auto"/>
            </w:tcBorders>
            <w:shd w:val="clear" w:color="auto" w:fill="auto"/>
            <w:noWrap/>
            <w:vAlign w:val="center"/>
            <w:hideMark/>
          </w:tcPr>
          <w:p w14:paraId="7A405414" w14:textId="77777777" w:rsidR="006C41BF" w:rsidRPr="00082A3F" w:rsidRDefault="006C41BF">
            <w:pPr>
              <w:jc w:val="center"/>
              <w:rPr>
                <w:sz w:val="18"/>
                <w:szCs w:val="18"/>
              </w:rPr>
            </w:pPr>
            <w:r w:rsidRPr="00082A3F">
              <w:rPr>
                <w:sz w:val="18"/>
                <w:szCs w:val="18"/>
              </w:rPr>
              <w:t>2</w:t>
            </w:r>
          </w:p>
        </w:tc>
      </w:tr>
      <w:tr w:rsidR="00082A3F" w:rsidRPr="00082A3F" w14:paraId="403C671C" w14:textId="77777777" w:rsidTr="006C41BF">
        <w:trPr>
          <w:trHeight w:val="223"/>
          <w:jc w:val="center"/>
        </w:trPr>
        <w:tc>
          <w:tcPr>
            <w:tcW w:w="0" w:type="auto"/>
            <w:vMerge/>
            <w:tcBorders>
              <w:top w:val="nil"/>
              <w:left w:val="single" w:sz="8" w:space="0" w:color="auto"/>
              <w:bottom w:val="single" w:sz="4" w:space="0" w:color="auto"/>
              <w:right w:val="single" w:sz="4" w:space="0" w:color="auto"/>
            </w:tcBorders>
            <w:vAlign w:val="center"/>
            <w:hideMark/>
          </w:tcPr>
          <w:p w14:paraId="73BF01D3" w14:textId="77777777" w:rsidR="006C41BF" w:rsidRPr="00082A3F" w:rsidRDefault="006C41BF">
            <w:pPr>
              <w:rPr>
                <w:b/>
                <w:bCs/>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01B5EEE5" w14:textId="77777777" w:rsidR="006C41BF" w:rsidRPr="00082A3F" w:rsidRDefault="006C41BF">
            <w:pPr>
              <w:rPr>
                <w:b/>
                <w:bCs/>
                <w:i/>
                <w:iCs/>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3B9A88C1" w14:textId="77777777" w:rsidR="006C41BF" w:rsidRPr="00082A3F" w:rsidRDefault="006C41BF">
            <w:pPr>
              <w:jc w:val="center"/>
              <w:rPr>
                <w:sz w:val="18"/>
                <w:szCs w:val="18"/>
              </w:rPr>
            </w:pPr>
            <w:r w:rsidRPr="00082A3F">
              <w:rPr>
                <w:sz w:val="18"/>
                <w:szCs w:val="18"/>
              </w:rPr>
              <w:t>733</w:t>
            </w:r>
          </w:p>
        </w:tc>
        <w:tc>
          <w:tcPr>
            <w:tcW w:w="0" w:type="auto"/>
            <w:tcBorders>
              <w:top w:val="nil"/>
              <w:left w:val="nil"/>
              <w:bottom w:val="single" w:sz="4" w:space="0" w:color="auto"/>
              <w:right w:val="single" w:sz="4" w:space="0" w:color="auto"/>
            </w:tcBorders>
            <w:shd w:val="clear" w:color="auto" w:fill="auto"/>
            <w:noWrap/>
            <w:vAlign w:val="center"/>
            <w:hideMark/>
          </w:tcPr>
          <w:p w14:paraId="327D2B7C" w14:textId="77777777" w:rsidR="006C41BF" w:rsidRPr="00082A3F" w:rsidRDefault="006C41BF">
            <w:pPr>
              <w:jc w:val="center"/>
              <w:rPr>
                <w:sz w:val="18"/>
                <w:szCs w:val="18"/>
              </w:rPr>
            </w:pPr>
            <w:r w:rsidRPr="00082A3F">
              <w:rPr>
                <w:sz w:val="18"/>
                <w:szCs w:val="18"/>
              </w:rPr>
              <w:t>3.969</w:t>
            </w:r>
          </w:p>
        </w:tc>
        <w:tc>
          <w:tcPr>
            <w:tcW w:w="0" w:type="auto"/>
            <w:tcBorders>
              <w:top w:val="nil"/>
              <w:left w:val="nil"/>
              <w:bottom w:val="single" w:sz="4" w:space="0" w:color="auto"/>
              <w:right w:val="single" w:sz="4" w:space="0" w:color="auto"/>
            </w:tcBorders>
            <w:shd w:val="clear" w:color="auto" w:fill="auto"/>
            <w:noWrap/>
            <w:vAlign w:val="center"/>
            <w:hideMark/>
          </w:tcPr>
          <w:p w14:paraId="06F9F696" w14:textId="77777777" w:rsidR="006C41BF" w:rsidRPr="00082A3F" w:rsidRDefault="006C41BF">
            <w:pPr>
              <w:jc w:val="center"/>
              <w:rPr>
                <w:sz w:val="18"/>
                <w:szCs w:val="18"/>
              </w:rPr>
            </w:pPr>
            <w:r w:rsidRPr="00082A3F">
              <w:rPr>
                <w:sz w:val="18"/>
                <w:szCs w:val="18"/>
              </w:rPr>
              <w:t>9</w:t>
            </w:r>
          </w:p>
        </w:tc>
        <w:tc>
          <w:tcPr>
            <w:tcW w:w="0" w:type="auto"/>
            <w:tcBorders>
              <w:top w:val="nil"/>
              <w:left w:val="nil"/>
              <w:bottom w:val="single" w:sz="4" w:space="0" w:color="auto"/>
              <w:right w:val="single" w:sz="8" w:space="0" w:color="auto"/>
            </w:tcBorders>
            <w:shd w:val="clear" w:color="auto" w:fill="auto"/>
            <w:noWrap/>
            <w:vAlign w:val="center"/>
            <w:hideMark/>
          </w:tcPr>
          <w:p w14:paraId="3E75975C" w14:textId="77777777" w:rsidR="006C41BF" w:rsidRPr="00082A3F" w:rsidRDefault="006C41BF">
            <w:pPr>
              <w:jc w:val="center"/>
              <w:rPr>
                <w:sz w:val="18"/>
                <w:szCs w:val="18"/>
              </w:rPr>
            </w:pPr>
            <w:r w:rsidRPr="00082A3F">
              <w:rPr>
                <w:sz w:val="18"/>
                <w:szCs w:val="18"/>
              </w:rPr>
              <w:t>3</w:t>
            </w:r>
          </w:p>
        </w:tc>
      </w:tr>
      <w:tr w:rsidR="00082A3F" w:rsidRPr="00082A3F" w14:paraId="0C717CAB" w14:textId="77777777" w:rsidTr="006C41BF">
        <w:trPr>
          <w:trHeight w:val="223"/>
          <w:jc w:val="center"/>
        </w:trPr>
        <w:tc>
          <w:tcPr>
            <w:tcW w:w="0" w:type="auto"/>
            <w:vMerge/>
            <w:tcBorders>
              <w:top w:val="nil"/>
              <w:left w:val="single" w:sz="8" w:space="0" w:color="auto"/>
              <w:bottom w:val="single" w:sz="4" w:space="0" w:color="auto"/>
              <w:right w:val="single" w:sz="4" w:space="0" w:color="auto"/>
            </w:tcBorders>
            <w:vAlign w:val="center"/>
            <w:hideMark/>
          </w:tcPr>
          <w:p w14:paraId="684C69F9" w14:textId="77777777" w:rsidR="006C41BF" w:rsidRPr="00082A3F" w:rsidRDefault="006C41BF">
            <w:pPr>
              <w:rPr>
                <w:b/>
                <w:bCs/>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568A5643" w14:textId="77777777" w:rsidR="006C41BF" w:rsidRPr="00082A3F" w:rsidRDefault="006C41BF">
            <w:pPr>
              <w:rPr>
                <w:b/>
                <w:bCs/>
                <w:i/>
                <w:iCs/>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141C3C42" w14:textId="77777777" w:rsidR="006C41BF" w:rsidRPr="00082A3F" w:rsidRDefault="006C41BF">
            <w:pPr>
              <w:jc w:val="center"/>
              <w:rPr>
                <w:sz w:val="18"/>
                <w:szCs w:val="18"/>
              </w:rPr>
            </w:pPr>
            <w:r w:rsidRPr="00082A3F">
              <w:rPr>
                <w:sz w:val="18"/>
                <w:szCs w:val="18"/>
              </w:rPr>
              <w:t>212</w:t>
            </w:r>
          </w:p>
        </w:tc>
        <w:tc>
          <w:tcPr>
            <w:tcW w:w="0" w:type="auto"/>
            <w:tcBorders>
              <w:top w:val="nil"/>
              <w:left w:val="nil"/>
              <w:bottom w:val="single" w:sz="4" w:space="0" w:color="auto"/>
              <w:right w:val="single" w:sz="4" w:space="0" w:color="auto"/>
            </w:tcBorders>
            <w:shd w:val="clear" w:color="auto" w:fill="auto"/>
            <w:noWrap/>
            <w:vAlign w:val="center"/>
            <w:hideMark/>
          </w:tcPr>
          <w:p w14:paraId="1A406361" w14:textId="77777777" w:rsidR="006C41BF" w:rsidRPr="00082A3F" w:rsidRDefault="006C41BF">
            <w:pPr>
              <w:jc w:val="center"/>
              <w:rPr>
                <w:sz w:val="18"/>
                <w:szCs w:val="18"/>
              </w:rPr>
            </w:pPr>
            <w:r w:rsidRPr="00082A3F">
              <w:rPr>
                <w:sz w:val="18"/>
                <w:szCs w:val="18"/>
              </w:rPr>
              <w:t>2.868</w:t>
            </w:r>
          </w:p>
        </w:tc>
        <w:tc>
          <w:tcPr>
            <w:tcW w:w="0" w:type="auto"/>
            <w:tcBorders>
              <w:top w:val="nil"/>
              <w:left w:val="nil"/>
              <w:bottom w:val="single" w:sz="4" w:space="0" w:color="auto"/>
              <w:right w:val="single" w:sz="4" w:space="0" w:color="auto"/>
            </w:tcBorders>
            <w:shd w:val="clear" w:color="auto" w:fill="auto"/>
            <w:noWrap/>
            <w:vAlign w:val="center"/>
            <w:hideMark/>
          </w:tcPr>
          <w:p w14:paraId="33314AF1" w14:textId="77777777" w:rsidR="006C41BF" w:rsidRPr="00082A3F" w:rsidRDefault="006C41BF">
            <w:pPr>
              <w:jc w:val="center"/>
              <w:rPr>
                <w:sz w:val="18"/>
                <w:szCs w:val="18"/>
              </w:rPr>
            </w:pPr>
            <w:r w:rsidRPr="00082A3F">
              <w:rPr>
                <w:sz w:val="18"/>
                <w:szCs w:val="18"/>
              </w:rPr>
              <w:t>3</w:t>
            </w:r>
          </w:p>
        </w:tc>
        <w:tc>
          <w:tcPr>
            <w:tcW w:w="0" w:type="auto"/>
            <w:tcBorders>
              <w:top w:val="nil"/>
              <w:left w:val="nil"/>
              <w:bottom w:val="single" w:sz="4" w:space="0" w:color="auto"/>
              <w:right w:val="single" w:sz="8" w:space="0" w:color="auto"/>
            </w:tcBorders>
            <w:shd w:val="clear" w:color="auto" w:fill="auto"/>
            <w:noWrap/>
            <w:vAlign w:val="center"/>
            <w:hideMark/>
          </w:tcPr>
          <w:p w14:paraId="0514DD11" w14:textId="77777777" w:rsidR="006C41BF" w:rsidRPr="00082A3F" w:rsidRDefault="006C41BF">
            <w:pPr>
              <w:jc w:val="center"/>
              <w:rPr>
                <w:sz w:val="18"/>
                <w:szCs w:val="18"/>
              </w:rPr>
            </w:pPr>
            <w:r w:rsidRPr="00082A3F">
              <w:rPr>
                <w:sz w:val="18"/>
                <w:szCs w:val="18"/>
              </w:rPr>
              <w:t>0</w:t>
            </w:r>
          </w:p>
        </w:tc>
      </w:tr>
      <w:tr w:rsidR="00082A3F" w:rsidRPr="00082A3F" w14:paraId="17C0AFC8" w14:textId="77777777" w:rsidTr="006C41BF">
        <w:trPr>
          <w:trHeight w:val="223"/>
          <w:jc w:val="center"/>
        </w:trPr>
        <w:tc>
          <w:tcPr>
            <w:tcW w:w="0" w:type="auto"/>
            <w:vMerge/>
            <w:tcBorders>
              <w:top w:val="nil"/>
              <w:left w:val="single" w:sz="8" w:space="0" w:color="auto"/>
              <w:bottom w:val="single" w:sz="4" w:space="0" w:color="auto"/>
              <w:right w:val="single" w:sz="4" w:space="0" w:color="auto"/>
            </w:tcBorders>
            <w:vAlign w:val="center"/>
            <w:hideMark/>
          </w:tcPr>
          <w:p w14:paraId="78C85507" w14:textId="77777777" w:rsidR="006C41BF" w:rsidRPr="00082A3F" w:rsidRDefault="006C41BF">
            <w:pPr>
              <w:rPr>
                <w:b/>
                <w:bCs/>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3872F47D" w14:textId="77777777" w:rsidR="006C41BF" w:rsidRPr="00082A3F" w:rsidRDefault="006C41BF">
            <w:pPr>
              <w:rPr>
                <w:b/>
                <w:bCs/>
                <w:i/>
                <w:iCs/>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14:paraId="2D1A3E7F" w14:textId="4AAF0534" w:rsidR="006C41BF" w:rsidRPr="00082A3F" w:rsidRDefault="00082A3F">
            <w:pPr>
              <w:jc w:val="center"/>
              <w:rPr>
                <w:sz w:val="18"/>
                <w:szCs w:val="18"/>
              </w:rPr>
            </w:pPr>
            <w:r w:rsidRPr="00082A3F">
              <w:rPr>
                <w:sz w:val="18"/>
                <w:szCs w:val="18"/>
                <w:lang w:val="en-US"/>
              </w:rPr>
              <w:t xml:space="preserve">Rh </w:t>
            </w:r>
            <w:r w:rsidR="006C41BF" w:rsidRPr="00082A3F">
              <w:rPr>
                <w:sz w:val="18"/>
                <w:szCs w:val="18"/>
              </w:rPr>
              <w:t>2062</w:t>
            </w:r>
          </w:p>
        </w:tc>
        <w:tc>
          <w:tcPr>
            <w:tcW w:w="0" w:type="auto"/>
            <w:tcBorders>
              <w:top w:val="nil"/>
              <w:left w:val="nil"/>
              <w:bottom w:val="single" w:sz="4" w:space="0" w:color="auto"/>
              <w:right w:val="single" w:sz="4" w:space="0" w:color="auto"/>
            </w:tcBorders>
            <w:shd w:val="clear" w:color="auto" w:fill="auto"/>
            <w:noWrap/>
            <w:vAlign w:val="center"/>
            <w:hideMark/>
          </w:tcPr>
          <w:p w14:paraId="62DC54DE" w14:textId="77777777" w:rsidR="006C41BF" w:rsidRPr="00082A3F" w:rsidRDefault="006C41BF">
            <w:pPr>
              <w:jc w:val="center"/>
              <w:rPr>
                <w:sz w:val="18"/>
                <w:szCs w:val="18"/>
              </w:rPr>
            </w:pPr>
            <w:r w:rsidRPr="00082A3F">
              <w:rPr>
                <w:sz w:val="18"/>
                <w:szCs w:val="18"/>
              </w:rPr>
              <w:t>882</w:t>
            </w:r>
          </w:p>
        </w:tc>
        <w:tc>
          <w:tcPr>
            <w:tcW w:w="0" w:type="auto"/>
            <w:tcBorders>
              <w:top w:val="nil"/>
              <w:left w:val="nil"/>
              <w:bottom w:val="single" w:sz="4" w:space="0" w:color="auto"/>
              <w:right w:val="single" w:sz="4" w:space="0" w:color="auto"/>
            </w:tcBorders>
            <w:shd w:val="clear" w:color="auto" w:fill="auto"/>
            <w:noWrap/>
            <w:vAlign w:val="center"/>
            <w:hideMark/>
          </w:tcPr>
          <w:p w14:paraId="39B0B479" w14:textId="77777777" w:rsidR="006C41BF" w:rsidRPr="00082A3F" w:rsidRDefault="006C41BF">
            <w:pPr>
              <w:jc w:val="center"/>
              <w:rPr>
                <w:sz w:val="18"/>
                <w:szCs w:val="18"/>
              </w:rPr>
            </w:pPr>
            <w:r w:rsidRPr="00082A3F">
              <w:rPr>
                <w:sz w:val="18"/>
                <w:szCs w:val="18"/>
              </w:rPr>
              <w:t>3</w:t>
            </w:r>
          </w:p>
        </w:tc>
        <w:tc>
          <w:tcPr>
            <w:tcW w:w="0" w:type="auto"/>
            <w:tcBorders>
              <w:top w:val="nil"/>
              <w:left w:val="nil"/>
              <w:bottom w:val="single" w:sz="4" w:space="0" w:color="auto"/>
              <w:right w:val="single" w:sz="8" w:space="0" w:color="auto"/>
            </w:tcBorders>
            <w:shd w:val="clear" w:color="auto" w:fill="auto"/>
            <w:noWrap/>
            <w:vAlign w:val="center"/>
            <w:hideMark/>
          </w:tcPr>
          <w:p w14:paraId="4B08480B" w14:textId="77777777" w:rsidR="006C41BF" w:rsidRPr="00082A3F" w:rsidRDefault="006C41BF">
            <w:pPr>
              <w:jc w:val="center"/>
              <w:rPr>
                <w:sz w:val="18"/>
                <w:szCs w:val="18"/>
              </w:rPr>
            </w:pPr>
            <w:r w:rsidRPr="00082A3F">
              <w:rPr>
                <w:sz w:val="18"/>
                <w:szCs w:val="18"/>
              </w:rPr>
              <w:t>3</w:t>
            </w:r>
          </w:p>
        </w:tc>
      </w:tr>
      <w:tr w:rsidR="00082A3F" w:rsidRPr="00082A3F" w14:paraId="060695D0" w14:textId="77777777" w:rsidTr="006C41BF">
        <w:trPr>
          <w:trHeight w:val="236"/>
          <w:jc w:val="center"/>
        </w:trPr>
        <w:tc>
          <w:tcPr>
            <w:tcW w:w="0" w:type="auto"/>
            <w:vMerge/>
            <w:tcBorders>
              <w:top w:val="nil"/>
              <w:left w:val="single" w:sz="8" w:space="0" w:color="auto"/>
              <w:bottom w:val="single" w:sz="4" w:space="0" w:color="auto"/>
              <w:right w:val="single" w:sz="4" w:space="0" w:color="auto"/>
            </w:tcBorders>
            <w:vAlign w:val="center"/>
            <w:hideMark/>
          </w:tcPr>
          <w:p w14:paraId="562440B4" w14:textId="77777777" w:rsidR="006C41BF" w:rsidRPr="00082A3F" w:rsidRDefault="006C41BF">
            <w:pPr>
              <w:rPr>
                <w:b/>
                <w:bCs/>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7D32A4F" w14:textId="77777777" w:rsidR="006C41BF" w:rsidRPr="00082A3F" w:rsidRDefault="006C41BF">
            <w:pPr>
              <w:rPr>
                <w:b/>
                <w:bCs/>
                <w:i/>
                <w:iCs/>
                <w:sz w:val="18"/>
                <w:szCs w:val="18"/>
              </w:rPr>
            </w:pPr>
          </w:p>
        </w:tc>
        <w:tc>
          <w:tcPr>
            <w:tcW w:w="0" w:type="auto"/>
            <w:tcBorders>
              <w:top w:val="nil"/>
              <w:left w:val="nil"/>
              <w:bottom w:val="nil"/>
              <w:right w:val="single" w:sz="4" w:space="0" w:color="auto"/>
            </w:tcBorders>
            <w:shd w:val="clear" w:color="auto" w:fill="auto"/>
            <w:noWrap/>
            <w:vAlign w:val="center"/>
            <w:hideMark/>
          </w:tcPr>
          <w:p w14:paraId="0B0AE847" w14:textId="77777777" w:rsidR="006C41BF" w:rsidRPr="00082A3F" w:rsidRDefault="006C41BF">
            <w:pPr>
              <w:jc w:val="center"/>
              <w:rPr>
                <w:sz w:val="18"/>
                <w:szCs w:val="18"/>
              </w:rPr>
            </w:pPr>
            <w:r w:rsidRPr="00082A3F">
              <w:rPr>
                <w:sz w:val="18"/>
                <w:szCs w:val="18"/>
              </w:rPr>
              <w:t>813/814</w:t>
            </w:r>
          </w:p>
        </w:tc>
        <w:tc>
          <w:tcPr>
            <w:tcW w:w="0" w:type="auto"/>
            <w:tcBorders>
              <w:top w:val="nil"/>
              <w:left w:val="nil"/>
              <w:bottom w:val="nil"/>
              <w:right w:val="single" w:sz="4" w:space="0" w:color="auto"/>
            </w:tcBorders>
            <w:shd w:val="clear" w:color="auto" w:fill="auto"/>
            <w:noWrap/>
            <w:vAlign w:val="center"/>
            <w:hideMark/>
          </w:tcPr>
          <w:p w14:paraId="3C7D9B86" w14:textId="77777777" w:rsidR="006C41BF" w:rsidRPr="00082A3F" w:rsidRDefault="006C41BF">
            <w:pPr>
              <w:jc w:val="center"/>
              <w:rPr>
                <w:sz w:val="18"/>
                <w:szCs w:val="18"/>
              </w:rPr>
            </w:pPr>
            <w:r w:rsidRPr="00082A3F">
              <w:rPr>
                <w:sz w:val="18"/>
                <w:szCs w:val="18"/>
              </w:rPr>
              <w:t>1.176</w:t>
            </w:r>
          </w:p>
        </w:tc>
        <w:tc>
          <w:tcPr>
            <w:tcW w:w="0" w:type="auto"/>
            <w:tcBorders>
              <w:top w:val="nil"/>
              <w:left w:val="nil"/>
              <w:bottom w:val="nil"/>
              <w:right w:val="single" w:sz="4" w:space="0" w:color="auto"/>
            </w:tcBorders>
            <w:shd w:val="clear" w:color="auto" w:fill="auto"/>
            <w:noWrap/>
            <w:vAlign w:val="center"/>
            <w:hideMark/>
          </w:tcPr>
          <w:p w14:paraId="39C43235" w14:textId="77777777" w:rsidR="006C41BF" w:rsidRPr="00082A3F" w:rsidRDefault="006C41BF">
            <w:pPr>
              <w:jc w:val="center"/>
              <w:rPr>
                <w:sz w:val="18"/>
                <w:szCs w:val="18"/>
              </w:rPr>
            </w:pPr>
            <w:r w:rsidRPr="00082A3F">
              <w:rPr>
                <w:sz w:val="18"/>
                <w:szCs w:val="18"/>
              </w:rPr>
              <w:t>4</w:t>
            </w:r>
          </w:p>
        </w:tc>
        <w:tc>
          <w:tcPr>
            <w:tcW w:w="0" w:type="auto"/>
            <w:tcBorders>
              <w:top w:val="nil"/>
              <w:left w:val="nil"/>
              <w:bottom w:val="nil"/>
              <w:right w:val="single" w:sz="8" w:space="0" w:color="auto"/>
            </w:tcBorders>
            <w:shd w:val="clear" w:color="auto" w:fill="auto"/>
            <w:noWrap/>
            <w:vAlign w:val="center"/>
            <w:hideMark/>
          </w:tcPr>
          <w:p w14:paraId="36C6DC84" w14:textId="77777777" w:rsidR="006C41BF" w:rsidRPr="00082A3F" w:rsidRDefault="006C41BF">
            <w:pPr>
              <w:jc w:val="center"/>
              <w:rPr>
                <w:sz w:val="18"/>
                <w:szCs w:val="18"/>
              </w:rPr>
            </w:pPr>
            <w:r w:rsidRPr="00082A3F">
              <w:rPr>
                <w:sz w:val="18"/>
                <w:szCs w:val="18"/>
              </w:rPr>
              <w:t>4</w:t>
            </w:r>
          </w:p>
        </w:tc>
      </w:tr>
      <w:tr w:rsidR="00082A3F" w:rsidRPr="00082A3F" w14:paraId="6F4644ED" w14:textId="77777777" w:rsidTr="006C41BF">
        <w:trPr>
          <w:trHeight w:val="236"/>
          <w:jc w:val="center"/>
        </w:trPr>
        <w:tc>
          <w:tcPr>
            <w:tcW w:w="0" w:type="auto"/>
            <w:gridSpan w:val="3"/>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45AE0894" w14:textId="77777777" w:rsidR="006C41BF" w:rsidRPr="00082A3F" w:rsidRDefault="006C41BF">
            <w:pPr>
              <w:jc w:val="center"/>
              <w:rPr>
                <w:b/>
                <w:bCs/>
                <w:sz w:val="18"/>
                <w:szCs w:val="18"/>
              </w:rPr>
            </w:pPr>
            <w:r w:rsidRPr="00082A3F">
              <w:rPr>
                <w:b/>
                <w:bCs/>
                <w:sz w:val="18"/>
                <w:szCs w:val="18"/>
              </w:rPr>
              <w:t>УКУПНО</w:t>
            </w:r>
          </w:p>
        </w:tc>
        <w:tc>
          <w:tcPr>
            <w:tcW w:w="0" w:type="auto"/>
            <w:tcBorders>
              <w:top w:val="single" w:sz="8" w:space="0" w:color="auto"/>
              <w:left w:val="nil"/>
              <w:bottom w:val="single" w:sz="8" w:space="0" w:color="auto"/>
              <w:right w:val="single" w:sz="4" w:space="0" w:color="auto"/>
            </w:tcBorders>
            <w:shd w:val="clear" w:color="000000" w:fill="BFBFBF"/>
            <w:noWrap/>
            <w:vAlign w:val="center"/>
            <w:hideMark/>
          </w:tcPr>
          <w:p w14:paraId="408C0290" w14:textId="77777777" w:rsidR="006C41BF" w:rsidRPr="00A210CA" w:rsidRDefault="006C41BF">
            <w:pPr>
              <w:jc w:val="center"/>
              <w:rPr>
                <w:b/>
                <w:bCs/>
                <w:sz w:val="18"/>
                <w:szCs w:val="18"/>
              </w:rPr>
            </w:pPr>
            <w:r w:rsidRPr="00A210CA">
              <w:rPr>
                <w:b/>
                <w:bCs/>
                <w:sz w:val="18"/>
                <w:szCs w:val="18"/>
              </w:rPr>
              <w:t>172.009</w:t>
            </w:r>
          </w:p>
        </w:tc>
        <w:tc>
          <w:tcPr>
            <w:tcW w:w="0" w:type="auto"/>
            <w:tcBorders>
              <w:top w:val="single" w:sz="8" w:space="0" w:color="auto"/>
              <w:left w:val="nil"/>
              <w:bottom w:val="single" w:sz="8" w:space="0" w:color="auto"/>
              <w:right w:val="single" w:sz="4" w:space="0" w:color="auto"/>
            </w:tcBorders>
            <w:shd w:val="clear" w:color="000000" w:fill="BFBFBF"/>
            <w:noWrap/>
            <w:vAlign w:val="center"/>
            <w:hideMark/>
          </w:tcPr>
          <w:p w14:paraId="564B1E43" w14:textId="77777777" w:rsidR="006C41BF" w:rsidRPr="00A210CA" w:rsidRDefault="006C41BF">
            <w:pPr>
              <w:jc w:val="center"/>
              <w:rPr>
                <w:b/>
                <w:bCs/>
                <w:sz w:val="18"/>
                <w:szCs w:val="18"/>
              </w:rPr>
            </w:pPr>
            <w:r w:rsidRPr="00A210CA">
              <w:rPr>
                <w:b/>
                <w:bCs/>
                <w:sz w:val="18"/>
                <w:szCs w:val="18"/>
              </w:rPr>
              <w:t>82</w:t>
            </w:r>
          </w:p>
        </w:tc>
        <w:tc>
          <w:tcPr>
            <w:tcW w:w="0" w:type="auto"/>
            <w:tcBorders>
              <w:top w:val="single" w:sz="8" w:space="0" w:color="auto"/>
              <w:left w:val="nil"/>
              <w:bottom w:val="single" w:sz="8" w:space="0" w:color="auto"/>
              <w:right w:val="single" w:sz="8" w:space="0" w:color="auto"/>
            </w:tcBorders>
            <w:shd w:val="clear" w:color="000000" w:fill="BFBFBF"/>
            <w:noWrap/>
            <w:vAlign w:val="center"/>
            <w:hideMark/>
          </w:tcPr>
          <w:p w14:paraId="1AD4C2EA" w14:textId="0AFCB7A0" w:rsidR="006C41BF" w:rsidRPr="00A210CA" w:rsidRDefault="00A210CA">
            <w:pPr>
              <w:jc w:val="center"/>
              <w:rPr>
                <w:b/>
                <w:bCs/>
                <w:sz w:val="18"/>
                <w:szCs w:val="18"/>
              </w:rPr>
            </w:pPr>
            <w:r w:rsidRPr="00A210CA">
              <w:rPr>
                <w:b/>
                <w:bCs/>
                <w:sz w:val="18"/>
                <w:szCs w:val="18"/>
              </w:rPr>
              <w:t>51</w:t>
            </w:r>
          </w:p>
        </w:tc>
      </w:tr>
    </w:tbl>
    <w:p w14:paraId="6FAF6588" w14:textId="416EE58B" w:rsidR="003A1E69" w:rsidRPr="00082A3F" w:rsidRDefault="006C41BF" w:rsidP="003A1E69">
      <w:pPr>
        <w:jc w:val="center"/>
        <w:rPr>
          <w:b/>
          <w:i/>
          <w:sz w:val="20"/>
          <w:szCs w:val="20"/>
        </w:rPr>
      </w:pPr>
      <w:r w:rsidRPr="00082A3F">
        <w:rPr>
          <w:b/>
          <w:i/>
          <w:sz w:val="20"/>
          <w:szCs w:val="20"/>
        </w:rPr>
        <w:t xml:space="preserve"> </w:t>
      </w:r>
      <w:r w:rsidR="003A1E69" w:rsidRPr="00082A3F">
        <w:rPr>
          <w:b/>
          <w:i/>
          <w:sz w:val="20"/>
          <w:szCs w:val="20"/>
        </w:rPr>
        <w:t>Табела</w:t>
      </w:r>
      <w:r w:rsidR="005A0E09" w:rsidRPr="00082A3F">
        <w:rPr>
          <w:b/>
          <w:i/>
          <w:sz w:val="20"/>
          <w:szCs w:val="20"/>
        </w:rPr>
        <w:t xml:space="preserve"> </w:t>
      </w:r>
      <w:r w:rsidR="00950BA8" w:rsidRPr="00082A3F">
        <w:rPr>
          <w:b/>
          <w:i/>
          <w:sz w:val="20"/>
          <w:szCs w:val="20"/>
        </w:rPr>
        <w:t>4</w:t>
      </w:r>
      <w:r w:rsidR="003A1E69" w:rsidRPr="00082A3F">
        <w:rPr>
          <w:b/>
          <w:i/>
          <w:sz w:val="20"/>
          <w:szCs w:val="20"/>
        </w:rPr>
        <w:t xml:space="preserve">. Стање и снага возног парка вучних средстава на дан </w:t>
      </w:r>
      <w:r w:rsidR="005A0E09" w:rsidRPr="00082A3F">
        <w:rPr>
          <w:b/>
          <w:i/>
          <w:sz w:val="20"/>
          <w:szCs w:val="20"/>
        </w:rPr>
        <w:t>31.12</w:t>
      </w:r>
      <w:r w:rsidR="003A1E69" w:rsidRPr="00082A3F">
        <w:rPr>
          <w:b/>
          <w:i/>
          <w:sz w:val="20"/>
          <w:szCs w:val="20"/>
        </w:rPr>
        <w:t>.20</w:t>
      </w:r>
      <w:r w:rsidR="00082A3F" w:rsidRPr="00082A3F">
        <w:rPr>
          <w:b/>
          <w:i/>
          <w:sz w:val="20"/>
          <w:szCs w:val="20"/>
        </w:rPr>
        <w:t>22</w:t>
      </w:r>
      <w:r w:rsidR="003A1E69" w:rsidRPr="00082A3F">
        <w:rPr>
          <w:b/>
          <w:i/>
          <w:sz w:val="20"/>
          <w:szCs w:val="20"/>
        </w:rPr>
        <w:t>. године</w:t>
      </w:r>
    </w:p>
    <w:p w14:paraId="4146E360" w14:textId="48FD5844" w:rsidR="00A5030A" w:rsidRDefault="00A5030A" w:rsidP="009A3CD2">
      <w:pPr>
        <w:rPr>
          <w:color w:val="FF0000"/>
          <w:lang w:val="sl-SI"/>
        </w:rPr>
      </w:pPr>
    </w:p>
    <w:tbl>
      <w:tblPr>
        <w:tblW w:w="10829" w:type="dxa"/>
        <w:jc w:val="center"/>
        <w:tblLook w:val="04A0" w:firstRow="1" w:lastRow="0" w:firstColumn="1" w:lastColumn="0" w:noHBand="0" w:noVBand="1"/>
      </w:tblPr>
      <w:tblGrid>
        <w:gridCol w:w="989"/>
        <w:gridCol w:w="1532"/>
        <w:gridCol w:w="807"/>
        <w:gridCol w:w="1162"/>
        <w:gridCol w:w="1347"/>
        <w:gridCol w:w="1162"/>
        <w:gridCol w:w="1162"/>
        <w:gridCol w:w="1334"/>
        <w:gridCol w:w="1334"/>
      </w:tblGrid>
      <w:tr w:rsidR="00082A3F" w:rsidRPr="00082A3F" w14:paraId="7F42D1F9" w14:textId="77777777" w:rsidTr="00082A3F">
        <w:trPr>
          <w:trHeight w:val="254"/>
          <w:jc w:val="center"/>
        </w:trPr>
        <w:tc>
          <w:tcPr>
            <w:tcW w:w="989" w:type="dxa"/>
            <w:vMerge w:val="restart"/>
            <w:tcBorders>
              <w:top w:val="single" w:sz="8" w:space="0" w:color="auto"/>
              <w:left w:val="single" w:sz="8" w:space="0" w:color="auto"/>
              <w:bottom w:val="double" w:sz="6" w:space="0" w:color="000000"/>
              <w:right w:val="single" w:sz="4" w:space="0" w:color="auto"/>
            </w:tcBorders>
            <w:shd w:val="clear" w:color="000000" w:fill="BFBFBF"/>
            <w:vAlign w:val="center"/>
            <w:hideMark/>
          </w:tcPr>
          <w:p w14:paraId="2E67164B" w14:textId="77777777" w:rsidR="00082A3F" w:rsidRPr="00082A3F" w:rsidRDefault="00082A3F" w:rsidP="00082A3F">
            <w:pPr>
              <w:jc w:val="center"/>
              <w:rPr>
                <w:b/>
                <w:bCs/>
                <w:sz w:val="16"/>
                <w:szCs w:val="16"/>
                <w:lang w:val="en-US" w:eastAsia="en-US"/>
              </w:rPr>
            </w:pPr>
            <w:r w:rsidRPr="00082A3F">
              <w:rPr>
                <w:b/>
                <w:bCs/>
                <w:sz w:val="16"/>
                <w:szCs w:val="16"/>
                <w:lang w:val="en-US" w:eastAsia="en-US"/>
              </w:rPr>
              <w:t>Серија вучног возила</w:t>
            </w:r>
          </w:p>
        </w:tc>
        <w:tc>
          <w:tcPr>
            <w:tcW w:w="1532" w:type="dxa"/>
            <w:vMerge w:val="restart"/>
            <w:tcBorders>
              <w:top w:val="single" w:sz="8" w:space="0" w:color="auto"/>
              <w:left w:val="single" w:sz="4" w:space="0" w:color="auto"/>
              <w:bottom w:val="double" w:sz="6" w:space="0" w:color="000000"/>
              <w:right w:val="single" w:sz="4" w:space="0" w:color="auto"/>
            </w:tcBorders>
            <w:shd w:val="clear" w:color="000000" w:fill="BFBFBF"/>
            <w:vAlign w:val="center"/>
            <w:hideMark/>
          </w:tcPr>
          <w:p w14:paraId="43CF18D5" w14:textId="77777777" w:rsidR="00082A3F" w:rsidRPr="00082A3F" w:rsidRDefault="00082A3F" w:rsidP="00082A3F">
            <w:pPr>
              <w:jc w:val="center"/>
              <w:rPr>
                <w:b/>
                <w:bCs/>
                <w:sz w:val="16"/>
                <w:szCs w:val="16"/>
                <w:lang w:val="en-US" w:eastAsia="en-US"/>
              </w:rPr>
            </w:pPr>
            <w:r w:rsidRPr="00082A3F">
              <w:rPr>
                <w:b/>
                <w:bCs/>
                <w:sz w:val="16"/>
                <w:szCs w:val="16"/>
                <w:lang w:val="en-US" w:eastAsia="en-US"/>
              </w:rPr>
              <w:t>Инвентарски парк</w:t>
            </w:r>
          </w:p>
        </w:tc>
        <w:tc>
          <w:tcPr>
            <w:tcW w:w="807" w:type="dxa"/>
            <w:vMerge w:val="restart"/>
            <w:tcBorders>
              <w:top w:val="single" w:sz="8" w:space="0" w:color="auto"/>
              <w:left w:val="single" w:sz="4" w:space="0" w:color="auto"/>
              <w:bottom w:val="double" w:sz="6" w:space="0" w:color="000000"/>
              <w:right w:val="single" w:sz="4" w:space="0" w:color="auto"/>
            </w:tcBorders>
            <w:shd w:val="clear" w:color="000000" w:fill="BFBFBF"/>
            <w:vAlign w:val="center"/>
            <w:hideMark/>
          </w:tcPr>
          <w:p w14:paraId="7AF883B2" w14:textId="77777777" w:rsidR="00082A3F" w:rsidRPr="00082A3F" w:rsidRDefault="00082A3F" w:rsidP="00082A3F">
            <w:pPr>
              <w:jc w:val="center"/>
              <w:rPr>
                <w:b/>
                <w:bCs/>
                <w:sz w:val="16"/>
                <w:szCs w:val="16"/>
                <w:lang w:val="en-US" w:eastAsia="en-US"/>
              </w:rPr>
            </w:pPr>
            <w:r w:rsidRPr="00082A3F">
              <w:rPr>
                <w:b/>
                <w:bCs/>
                <w:sz w:val="16"/>
                <w:szCs w:val="16"/>
                <w:lang w:val="en-US" w:eastAsia="en-US"/>
              </w:rPr>
              <w:t>Чека на ИО</w:t>
            </w:r>
          </w:p>
        </w:tc>
        <w:tc>
          <w:tcPr>
            <w:tcW w:w="3671" w:type="dxa"/>
            <w:gridSpan w:val="3"/>
            <w:tcBorders>
              <w:top w:val="single" w:sz="8" w:space="0" w:color="auto"/>
              <w:left w:val="nil"/>
              <w:bottom w:val="single" w:sz="4" w:space="0" w:color="auto"/>
              <w:right w:val="single" w:sz="4" w:space="0" w:color="auto"/>
            </w:tcBorders>
            <w:shd w:val="clear" w:color="000000" w:fill="BFBFBF"/>
            <w:vAlign w:val="center"/>
            <w:hideMark/>
          </w:tcPr>
          <w:p w14:paraId="2AE143CB" w14:textId="77777777" w:rsidR="00082A3F" w:rsidRPr="00082A3F" w:rsidRDefault="00082A3F" w:rsidP="00082A3F">
            <w:pPr>
              <w:jc w:val="center"/>
              <w:rPr>
                <w:b/>
                <w:bCs/>
                <w:sz w:val="16"/>
                <w:szCs w:val="16"/>
                <w:lang w:val="en-US" w:eastAsia="en-US"/>
              </w:rPr>
            </w:pPr>
            <w:r w:rsidRPr="00082A3F">
              <w:rPr>
                <w:b/>
                <w:bCs/>
                <w:sz w:val="16"/>
                <w:szCs w:val="16"/>
                <w:lang w:val="en-US" w:eastAsia="en-US"/>
              </w:rPr>
              <w:t xml:space="preserve">Радни парк </w:t>
            </w:r>
          </w:p>
        </w:tc>
        <w:tc>
          <w:tcPr>
            <w:tcW w:w="1162" w:type="dxa"/>
            <w:vMerge w:val="restart"/>
            <w:tcBorders>
              <w:top w:val="single" w:sz="8" w:space="0" w:color="auto"/>
              <w:left w:val="single" w:sz="4" w:space="0" w:color="auto"/>
              <w:bottom w:val="double" w:sz="6" w:space="0" w:color="000000"/>
              <w:right w:val="single" w:sz="4" w:space="0" w:color="auto"/>
            </w:tcBorders>
            <w:shd w:val="clear" w:color="000000" w:fill="BFBFBF"/>
            <w:vAlign w:val="center"/>
            <w:hideMark/>
          </w:tcPr>
          <w:p w14:paraId="1EF28D9A" w14:textId="77777777" w:rsidR="00082A3F" w:rsidRPr="00082A3F" w:rsidRDefault="00082A3F" w:rsidP="00082A3F">
            <w:pPr>
              <w:jc w:val="center"/>
              <w:rPr>
                <w:b/>
                <w:bCs/>
                <w:sz w:val="16"/>
                <w:szCs w:val="16"/>
                <w:lang w:val="en-US" w:eastAsia="en-US"/>
              </w:rPr>
            </w:pPr>
            <w:r w:rsidRPr="00082A3F">
              <w:rPr>
                <w:b/>
                <w:bCs/>
                <w:sz w:val="16"/>
                <w:szCs w:val="16"/>
                <w:lang w:val="en-US" w:eastAsia="en-US"/>
              </w:rPr>
              <w:t>Локомотиве у закупу</w:t>
            </w:r>
          </w:p>
        </w:tc>
        <w:tc>
          <w:tcPr>
            <w:tcW w:w="1334" w:type="dxa"/>
            <w:vMerge w:val="restart"/>
            <w:tcBorders>
              <w:top w:val="single" w:sz="8" w:space="0" w:color="auto"/>
              <w:left w:val="single" w:sz="4" w:space="0" w:color="auto"/>
              <w:bottom w:val="double" w:sz="6" w:space="0" w:color="000000"/>
              <w:right w:val="single" w:sz="4" w:space="0" w:color="auto"/>
            </w:tcBorders>
            <w:shd w:val="clear" w:color="000000" w:fill="BFBFBF"/>
            <w:vAlign w:val="center"/>
            <w:hideMark/>
          </w:tcPr>
          <w:p w14:paraId="5A2F1207" w14:textId="77777777" w:rsidR="00082A3F" w:rsidRPr="00082A3F" w:rsidRDefault="00082A3F" w:rsidP="00082A3F">
            <w:pPr>
              <w:jc w:val="center"/>
              <w:rPr>
                <w:b/>
                <w:bCs/>
                <w:sz w:val="16"/>
                <w:szCs w:val="16"/>
                <w:lang w:val="en-US" w:eastAsia="en-US"/>
              </w:rPr>
            </w:pPr>
            <w:r w:rsidRPr="00082A3F">
              <w:rPr>
                <w:b/>
                <w:bCs/>
                <w:sz w:val="16"/>
                <w:szCs w:val="16"/>
                <w:lang w:val="en-US" w:eastAsia="en-US"/>
              </w:rPr>
              <w:t>Потребан број вв за експлоатацију</w:t>
            </w:r>
          </w:p>
        </w:tc>
        <w:tc>
          <w:tcPr>
            <w:tcW w:w="1334" w:type="dxa"/>
            <w:vMerge w:val="restart"/>
            <w:tcBorders>
              <w:top w:val="single" w:sz="8" w:space="0" w:color="auto"/>
              <w:left w:val="single" w:sz="4" w:space="0" w:color="auto"/>
              <w:bottom w:val="double" w:sz="6" w:space="0" w:color="000000"/>
              <w:right w:val="single" w:sz="8" w:space="0" w:color="auto"/>
            </w:tcBorders>
            <w:shd w:val="clear" w:color="000000" w:fill="BFBFBF"/>
            <w:vAlign w:val="center"/>
            <w:hideMark/>
          </w:tcPr>
          <w:p w14:paraId="5AD38283" w14:textId="77777777" w:rsidR="00082A3F" w:rsidRPr="00082A3F" w:rsidRDefault="00082A3F" w:rsidP="00082A3F">
            <w:pPr>
              <w:jc w:val="center"/>
              <w:rPr>
                <w:b/>
                <w:bCs/>
                <w:sz w:val="16"/>
                <w:szCs w:val="16"/>
                <w:lang w:val="en-US" w:eastAsia="en-US"/>
              </w:rPr>
            </w:pPr>
            <w:r w:rsidRPr="00082A3F">
              <w:rPr>
                <w:b/>
                <w:bCs/>
                <w:sz w:val="16"/>
                <w:szCs w:val="16"/>
                <w:lang w:val="en-US" w:eastAsia="en-US"/>
              </w:rPr>
              <w:t xml:space="preserve">Недостаје вв за експлоатацију </w:t>
            </w:r>
          </w:p>
        </w:tc>
      </w:tr>
      <w:tr w:rsidR="00082A3F" w:rsidRPr="00082A3F" w14:paraId="08DC4FE0" w14:textId="77777777" w:rsidTr="00082A3F">
        <w:trPr>
          <w:trHeight w:val="381"/>
          <w:jc w:val="center"/>
        </w:trPr>
        <w:tc>
          <w:tcPr>
            <w:tcW w:w="989" w:type="dxa"/>
            <w:vMerge/>
            <w:tcBorders>
              <w:top w:val="single" w:sz="8" w:space="0" w:color="auto"/>
              <w:left w:val="single" w:sz="8" w:space="0" w:color="auto"/>
              <w:bottom w:val="double" w:sz="6" w:space="0" w:color="000000"/>
              <w:right w:val="single" w:sz="4" w:space="0" w:color="auto"/>
            </w:tcBorders>
            <w:vAlign w:val="center"/>
            <w:hideMark/>
          </w:tcPr>
          <w:p w14:paraId="417E3D5C" w14:textId="77777777" w:rsidR="00082A3F" w:rsidRPr="00082A3F" w:rsidRDefault="00082A3F" w:rsidP="00082A3F">
            <w:pPr>
              <w:rPr>
                <w:b/>
                <w:bCs/>
                <w:sz w:val="16"/>
                <w:szCs w:val="16"/>
                <w:lang w:val="en-US" w:eastAsia="en-US"/>
              </w:rPr>
            </w:pPr>
          </w:p>
        </w:tc>
        <w:tc>
          <w:tcPr>
            <w:tcW w:w="1532" w:type="dxa"/>
            <w:vMerge/>
            <w:tcBorders>
              <w:top w:val="single" w:sz="8" w:space="0" w:color="auto"/>
              <w:left w:val="single" w:sz="4" w:space="0" w:color="auto"/>
              <w:bottom w:val="double" w:sz="6" w:space="0" w:color="000000"/>
              <w:right w:val="single" w:sz="4" w:space="0" w:color="auto"/>
            </w:tcBorders>
            <w:vAlign w:val="center"/>
            <w:hideMark/>
          </w:tcPr>
          <w:p w14:paraId="2304CEA9" w14:textId="77777777" w:rsidR="00082A3F" w:rsidRPr="00082A3F" w:rsidRDefault="00082A3F" w:rsidP="00082A3F">
            <w:pPr>
              <w:rPr>
                <w:b/>
                <w:bCs/>
                <w:sz w:val="16"/>
                <w:szCs w:val="16"/>
                <w:lang w:val="en-US" w:eastAsia="en-US"/>
              </w:rPr>
            </w:pPr>
          </w:p>
        </w:tc>
        <w:tc>
          <w:tcPr>
            <w:tcW w:w="807" w:type="dxa"/>
            <w:vMerge/>
            <w:tcBorders>
              <w:top w:val="single" w:sz="8" w:space="0" w:color="auto"/>
              <w:left w:val="single" w:sz="4" w:space="0" w:color="auto"/>
              <w:bottom w:val="double" w:sz="6" w:space="0" w:color="000000"/>
              <w:right w:val="single" w:sz="4" w:space="0" w:color="auto"/>
            </w:tcBorders>
            <w:vAlign w:val="center"/>
            <w:hideMark/>
          </w:tcPr>
          <w:p w14:paraId="0A78F3E0" w14:textId="77777777" w:rsidR="00082A3F" w:rsidRPr="00082A3F" w:rsidRDefault="00082A3F" w:rsidP="00082A3F">
            <w:pPr>
              <w:rPr>
                <w:b/>
                <w:bCs/>
                <w:sz w:val="16"/>
                <w:szCs w:val="16"/>
                <w:lang w:val="en-US" w:eastAsia="en-US"/>
              </w:rPr>
            </w:pPr>
          </w:p>
        </w:tc>
        <w:tc>
          <w:tcPr>
            <w:tcW w:w="1162" w:type="dxa"/>
            <w:tcBorders>
              <w:top w:val="nil"/>
              <w:left w:val="nil"/>
              <w:bottom w:val="double" w:sz="6" w:space="0" w:color="auto"/>
              <w:right w:val="single" w:sz="4" w:space="0" w:color="auto"/>
            </w:tcBorders>
            <w:shd w:val="clear" w:color="000000" w:fill="BFBFBF"/>
            <w:vAlign w:val="center"/>
            <w:hideMark/>
          </w:tcPr>
          <w:p w14:paraId="5D30A0FB" w14:textId="77777777" w:rsidR="00082A3F" w:rsidRPr="00082A3F" w:rsidRDefault="00082A3F" w:rsidP="00082A3F">
            <w:pPr>
              <w:jc w:val="center"/>
              <w:rPr>
                <w:b/>
                <w:bCs/>
                <w:sz w:val="16"/>
                <w:szCs w:val="16"/>
                <w:lang w:val="en-US" w:eastAsia="en-US"/>
              </w:rPr>
            </w:pPr>
            <w:r w:rsidRPr="00082A3F">
              <w:rPr>
                <w:b/>
                <w:bCs/>
                <w:sz w:val="16"/>
                <w:szCs w:val="16"/>
                <w:lang w:val="en-US" w:eastAsia="en-US"/>
              </w:rPr>
              <w:t>Локомотиве у ВО</w:t>
            </w:r>
          </w:p>
        </w:tc>
        <w:tc>
          <w:tcPr>
            <w:tcW w:w="1347" w:type="dxa"/>
            <w:tcBorders>
              <w:top w:val="nil"/>
              <w:left w:val="nil"/>
              <w:bottom w:val="double" w:sz="6" w:space="0" w:color="auto"/>
              <w:right w:val="single" w:sz="4" w:space="0" w:color="auto"/>
            </w:tcBorders>
            <w:shd w:val="clear" w:color="000000" w:fill="BFBFBF"/>
            <w:vAlign w:val="center"/>
            <w:hideMark/>
          </w:tcPr>
          <w:p w14:paraId="2D9C9766" w14:textId="77777777" w:rsidR="00082A3F" w:rsidRPr="00082A3F" w:rsidRDefault="00082A3F" w:rsidP="00082A3F">
            <w:pPr>
              <w:jc w:val="center"/>
              <w:rPr>
                <w:b/>
                <w:bCs/>
                <w:sz w:val="16"/>
                <w:szCs w:val="16"/>
                <w:lang w:val="en-US" w:eastAsia="en-US"/>
              </w:rPr>
            </w:pPr>
            <w:r w:rsidRPr="00082A3F">
              <w:rPr>
                <w:b/>
                <w:bCs/>
                <w:sz w:val="16"/>
                <w:szCs w:val="16"/>
                <w:lang w:val="en-US" w:eastAsia="en-US"/>
              </w:rPr>
              <w:t>Локомотиве у експлоатацији</w:t>
            </w:r>
          </w:p>
        </w:tc>
        <w:tc>
          <w:tcPr>
            <w:tcW w:w="1162" w:type="dxa"/>
            <w:tcBorders>
              <w:top w:val="nil"/>
              <w:left w:val="nil"/>
              <w:bottom w:val="double" w:sz="6" w:space="0" w:color="auto"/>
              <w:right w:val="single" w:sz="4" w:space="0" w:color="auto"/>
            </w:tcBorders>
            <w:shd w:val="clear" w:color="000000" w:fill="BFBFBF"/>
            <w:vAlign w:val="center"/>
            <w:hideMark/>
          </w:tcPr>
          <w:p w14:paraId="6B68F234" w14:textId="77777777" w:rsidR="00082A3F" w:rsidRPr="00082A3F" w:rsidRDefault="00082A3F" w:rsidP="00082A3F">
            <w:pPr>
              <w:jc w:val="center"/>
              <w:rPr>
                <w:b/>
                <w:bCs/>
                <w:sz w:val="16"/>
                <w:szCs w:val="16"/>
                <w:lang w:val="en-US" w:eastAsia="en-US"/>
              </w:rPr>
            </w:pPr>
            <w:r w:rsidRPr="00082A3F">
              <w:rPr>
                <w:b/>
                <w:bCs/>
                <w:sz w:val="16"/>
                <w:szCs w:val="16"/>
                <w:lang w:val="en-US" w:eastAsia="en-US"/>
              </w:rPr>
              <w:t>Локомотиве у ИО</w:t>
            </w:r>
          </w:p>
        </w:tc>
        <w:tc>
          <w:tcPr>
            <w:tcW w:w="1162" w:type="dxa"/>
            <w:vMerge/>
            <w:tcBorders>
              <w:top w:val="single" w:sz="8" w:space="0" w:color="auto"/>
              <w:left w:val="single" w:sz="4" w:space="0" w:color="auto"/>
              <w:bottom w:val="double" w:sz="6" w:space="0" w:color="000000"/>
              <w:right w:val="single" w:sz="4" w:space="0" w:color="auto"/>
            </w:tcBorders>
            <w:vAlign w:val="center"/>
            <w:hideMark/>
          </w:tcPr>
          <w:p w14:paraId="3420A00A" w14:textId="77777777" w:rsidR="00082A3F" w:rsidRPr="00082A3F" w:rsidRDefault="00082A3F" w:rsidP="00082A3F">
            <w:pPr>
              <w:rPr>
                <w:b/>
                <w:bCs/>
                <w:sz w:val="16"/>
                <w:szCs w:val="16"/>
                <w:lang w:val="en-US" w:eastAsia="en-US"/>
              </w:rPr>
            </w:pPr>
          </w:p>
        </w:tc>
        <w:tc>
          <w:tcPr>
            <w:tcW w:w="1334" w:type="dxa"/>
            <w:vMerge/>
            <w:tcBorders>
              <w:top w:val="single" w:sz="8" w:space="0" w:color="auto"/>
              <w:left w:val="single" w:sz="4" w:space="0" w:color="auto"/>
              <w:bottom w:val="double" w:sz="6" w:space="0" w:color="000000"/>
              <w:right w:val="single" w:sz="4" w:space="0" w:color="auto"/>
            </w:tcBorders>
            <w:vAlign w:val="center"/>
            <w:hideMark/>
          </w:tcPr>
          <w:p w14:paraId="62A86FE1" w14:textId="77777777" w:rsidR="00082A3F" w:rsidRPr="00082A3F" w:rsidRDefault="00082A3F" w:rsidP="00082A3F">
            <w:pPr>
              <w:rPr>
                <w:b/>
                <w:bCs/>
                <w:sz w:val="16"/>
                <w:szCs w:val="16"/>
                <w:lang w:val="en-US" w:eastAsia="en-US"/>
              </w:rPr>
            </w:pPr>
          </w:p>
        </w:tc>
        <w:tc>
          <w:tcPr>
            <w:tcW w:w="1334" w:type="dxa"/>
            <w:vMerge/>
            <w:tcBorders>
              <w:top w:val="single" w:sz="8" w:space="0" w:color="auto"/>
              <w:left w:val="single" w:sz="4" w:space="0" w:color="auto"/>
              <w:bottom w:val="double" w:sz="6" w:space="0" w:color="000000"/>
              <w:right w:val="single" w:sz="8" w:space="0" w:color="auto"/>
            </w:tcBorders>
            <w:vAlign w:val="center"/>
            <w:hideMark/>
          </w:tcPr>
          <w:p w14:paraId="72D8F92E" w14:textId="77777777" w:rsidR="00082A3F" w:rsidRPr="00082A3F" w:rsidRDefault="00082A3F" w:rsidP="00082A3F">
            <w:pPr>
              <w:rPr>
                <w:b/>
                <w:bCs/>
                <w:sz w:val="16"/>
                <w:szCs w:val="16"/>
                <w:lang w:val="en-US" w:eastAsia="en-US"/>
              </w:rPr>
            </w:pPr>
          </w:p>
        </w:tc>
      </w:tr>
      <w:tr w:rsidR="00082A3F" w:rsidRPr="00082A3F" w14:paraId="01150548" w14:textId="77777777" w:rsidTr="00082A3F">
        <w:trPr>
          <w:trHeight w:val="228"/>
          <w:jc w:val="center"/>
        </w:trPr>
        <w:tc>
          <w:tcPr>
            <w:tcW w:w="989" w:type="dxa"/>
            <w:tcBorders>
              <w:top w:val="nil"/>
              <w:left w:val="single" w:sz="8" w:space="0" w:color="auto"/>
              <w:bottom w:val="single" w:sz="4" w:space="0" w:color="auto"/>
              <w:right w:val="single" w:sz="4" w:space="0" w:color="auto"/>
            </w:tcBorders>
            <w:shd w:val="clear" w:color="auto" w:fill="auto"/>
            <w:vAlign w:val="center"/>
            <w:hideMark/>
          </w:tcPr>
          <w:p w14:paraId="06F10917" w14:textId="0CF7F4FC" w:rsidR="00082A3F" w:rsidRPr="00082A3F" w:rsidRDefault="00FB55E3" w:rsidP="00082A3F">
            <w:pPr>
              <w:jc w:val="center"/>
              <w:rPr>
                <w:sz w:val="18"/>
                <w:szCs w:val="18"/>
                <w:lang w:val="en-US" w:eastAsia="en-US"/>
              </w:rPr>
            </w:pPr>
            <w:r>
              <w:rPr>
                <w:sz w:val="18"/>
                <w:szCs w:val="18"/>
                <w:lang w:val="en-US" w:eastAsia="en-US"/>
              </w:rPr>
              <w:t>441</w:t>
            </w:r>
          </w:p>
        </w:tc>
        <w:tc>
          <w:tcPr>
            <w:tcW w:w="1532" w:type="dxa"/>
            <w:tcBorders>
              <w:top w:val="nil"/>
              <w:left w:val="nil"/>
              <w:bottom w:val="single" w:sz="4" w:space="0" w:color="auto"/>
              <w:right w:val="single" w:sz="4" w:space="0" w:color="auto"/>
            </w:tcBorders>
            <w:shd w:val="clear" w:color="auto" w:fill="auto"/>
            <w:vAlign w:val="center"/>
            <w:hideMark/>
          </w:tcPr>
          <w:p w14:paraId="67F65A1F" w14:textId="77777777" w:rsidR="00082A3F" w:rsidRPr="00082A3F" w:rsidRDefault="00082A3F" w:rsidP="00082A3F">
            <w:pPr>
              <w:jc w:val="center"/>
              <w:rPr>
                <w:sz w:val="18"/>
                <w:szCs w:val="18"/>
                <w:lang w:val="en-US" w:eastAsia="en-US"/>
              </w:rPr>
            </w:pPr>
            <w:r w:rsidRPr="00082A3F">
              <w:rPr>
                <w:sz w:val="18"/>
                <w:szCs w:val="18"/>
                <w:lang w:val="en-US" w:eastAsia="en-US"/>
              </w:rPr>
              <w:t>33</w:t>
            </w:r>
          </w:p>
        </w:tc>
        <w:tc>
          <w:tcPr>
            <w:tcW w:w="807" w:type="dxa"/>
            <w:tcBorders>
              <w:top w:val="nil"/>
              <w:left w:val="nil"/>
              <w:bottom w:val="single" w:sz="4" w:space="0" w:color="auto"/>
              <w:right w:val="single" w:sz="4" w:space="0" w:color="auto"/>
            </w:tcBorders>
            <w:shd w:val="clear" w:color="auto" w:fill="auto"/>
            <w:vAlign w:val="center"/>
            <w:hideMark/>
          </w:tcPr>
          <w:p w14:paraId="70EC3BE3" w14:textId="77777777" w:rsidR="00082A3F" w:rsidRPr="00082A3F" w:rsidRDefault="00082A3F" w:rsidP="00082A3F">
            <w:pPr>
              <w:jc w:val="center"/>
              <w:rPr>
                <w:sz w:val="18"/>
                <w:szCs w:val="18"/>
                <w:lang w:val="en-US" w:eastAsia="en-US"/>
              </w:rPr>
            </w:pPr>
            <w:r w:rsidRPr="00082A3F">
              <w:rPr>
                <w:sz w:val="18"/>
                <w:szCs w:val="18"/>
                <w:lang w:val="en-US" w:eastAsia="en-US"/>
              </w:rPr>
              <w:t>11</w:t>
            </w:r>
          </w:p>
        </w:tc>
        <w:tc>
          <w:tcPr>
            <w:tcW w:w="1162" w:type="dxa"/>
            <w:tcBorders>
              <w:top w:val="nil"/>
              <w:left w:val="nil"/>
              <w:bottom w:val="single" w:sz="4" w:space="0" w:color="auto"/>
              <w:right w:val="single" w:sz="4" w:space="0" w:color="auto"/>
            </w:tcBorders>
            <w:shd w:val="clear" w:color="auto" w:fill="auto"/>
            <w:vAlign w:val="center"/>
            <w:hideMark/>
          </w:tcPr>
          <w:p w14:paraId="31C2717F" w14:textId="77777777" w:rsidR="00082A3F" w:rsidRPr="00082A3F" w:rsidRDefault="00082A3F" w:rsidP="00082A3F">
            <w:pPr>
              <w:jc w:val="center"/>
              <w:rPr>
                <w:sz w:val="18"/>
                <w:szCs w:val="18"/>
                <w:lang w:val="en-US" w:eastAsia="en-US"/>
              </w:rPr>
            </w:pPr>
            <w:r w:rsidRPr="00082A3F">
              <w:rPr>
                <w:sz w:val="18"/>
                <w:szCs w:val="18"/>
                <w:lang w:val="en-US" w:eastAsia="en-US"/>
              </w:rPr>
              <w:t>5</w:t>
            </w:r>
          </w:p>
        </w:tc>
        <w:tc>
          <w:tcPr>
            <w:tcW w:w="1347" w:type="dxa"/>
            <w:tcBorders>
              <w:top w:val="nil"/>
              <w:left w:val="nil"/>
              <w:bottom w:val="single" w:sz="4" w:space="0" w:color="auto"/>
              <w:right w:val="single" w:sz="4" w:space="0" w:color="auto"/>
            </w:tcBorders>
            <w:shd w:val="clear" w:color="auto" w:fill="auto"/>
            <w:vAlign w:val="center"/>
            <w:hideMark/>
          </w:tcPr>
          <w:p w14:paraId="0B88DCB2" w14:textId="77777777" w:rsidR="00082A3F" w:rsidRPr="00082A3F" w:rsidRDefault="00082A3F" w:rsidP="00082A3F">
            <w:pPr>
              <w:jc w:val="center"/>
              <w:rPr>
                <w:sz w:val="18"/>
                <w:szCs w:val="18"/>
                <w:lang w:val="en-US" w:eastAsia="en-US"/>
              </w:rPr>
            </w:pPr>
            <w:r w:rsidRPr="00082A3F">
              <w:rPr>
                <w:sz w:val="18"/>
                <w:szCs w:val="18"/>
                <w:lang w:val="en-US" w:eastAsia="en-US"/>
              </w:rPr>
              <w:t>15</w:t>
            </w:r>
          </w:p>
        </w:tc>
        <w:tc>
          <w:tcPr>
            <w:tcW w:w="1162" w:type="dxa"/>
            <w:tcBorders>
              <w:top w:val="nil"/>
              <w:left w:val="nil"/>
              <w:bottom w:val="single" w:sz="4" w:space="0" w:color="auto"/>
              <w:right w:val="single" w:sz="4" w:space="0" w:color="auto"/>
            </w:tcBorders>
            <w:shd w:val="clear" w:color="auto" w:fill="auto"/>
            <w:vAlign w:val="center"/>
            <w:hideMark/>
          </w:tcPr>
          <w:p w14:paraId="1C875E0D" w14:textId="77777777" w:rsidR="00082A3F" w:rsidRPr="00082A3F" w:rsidRDefault="00082A3F" w:rsidP="00082A3F">
            <w:pPr>
              <w:jc w:val="center"/>
              <w:rPr>
                <w:sz w:val="18"/>
                <w:szCs w:val="18"/>
                <w:lang w:val="en-US" w:eastAsia="en-US"/>
              </w:rPr>
            </w:pPr>
            <w:r w:rsidRPr="00082A3F">
              <w:rPr>
                <w:sz w:val="18"/>
                <w:szCs w:val="18"/>
                <w:lang w:val="en-US" w:eastAsia="en-US"/>
              </w:rPr>
              <w:t>2</w:t>
            </w:r>
          </w:p>
        </w:tc>
        <w:tc>
          <w:tcPr>
            <w:tcW w:w="1162" w:type="dxa"/>
            <w:tcBorders>
              <w:top w:val="nil"/>
              <w:left w:val="nil"/>
              <w:bottom w:val="single" w:sz="4" w:space="0" w:color="auto"/>
              <w:right w:val="single" w:sz="4" w:space="0" w:color="auto"/>
            </w:tcBorders>
            <w:shd w:val="clear" w:color="auto" w:fill="auto"/>
            <w:vAlign w:val="center"/>
            <w:hideMark/>
          </w:tcPr>
          <w:p w14:paraId="102FD3D8" w14:textId="77777777" w:rsidR="00082A3F" w:rsidRPr="00082A3F" w:rsidRDefault="00082A3F" w:rsidP="00082A3F">
            <w:pPr>
              <w:jc w:val="center"/>
              <w:rPr>
                <w:sz w:val="18"/>
                <w:szCs w:val="18"/>
                <w:lang w:val="en-US" w:eastAsia="en-US"/>
              </w:rPr>
            </w:pPr>
            <w:r w:rsidRPr="00082A3F">
              <w:rPr>
                <w:sz w:val="18"/>
                <w:szCs w:val="18"/>
                <w:lang w:val="en-US" w:eastAsia="en-US"/>
              </w:rPr>
              <w:t>0</w:t>
            </w:r>
          </w:p>
        </w:tc>
        <w:tc>
          <w:tcPr>
            <w:tcW w:w="1334" w:type="dxa"/>
            <w:tcBorders>
              <w:top w:val="nil"/>
              <w:left w:val="nil"/>
              <w:bottom w:val="single" w:sz="4" w:space="0" w:color="auto"/>
              <w:right w:val="single" w:sz="4" w:space="0" w:color="auto"/>
            </w:tcBorders>
            <w:shd w:val="clear" w:color="auto" w:fill="auto"/>
            <w:vAlign w:val="center"/>
            <w:hideMark/>
          </w:tcPr>
          <w:p w14:paraId="15DEC503" w14:textId="77777777" w:rsidR="00082A3F" w:rsidRPr="00082A3F" w:rsidRDefault="00082A3F" w:rsidP="00082A3F">
            <w:pPr>
              <w:jc w:val="center"/>
              <w:rPr>
                <w:sz w:val="18"/>
                <w:szCs w:val="18"/>
                <w:lang w:val="en-US" w:eastAsia="en-US"/>
              </w:rPr>
            </w:pPr>
            <w:r w:rsidRPr="00082A3F">
              <w:rPr>
                <w:sz w:val="18"/>
                <w:szCs w:val="18"/>
                <w:lang w:val="en-US" w:eastAsia="en-US"/>
              </w:rPr>
              <w:t>15</w:t>
            </w:r>
          </w:p>
        </w:tc>
        <w:tc>
          <w:tcPr>
            <w:tcW w:w="1334" w:type="dxa"/>
            <w:tcBorders>
              <w:top w:val="nil"/>
              <w:left w:val="nil"/>
              <w:bottom w:val="single" w:sz="4" w:space="0" w:color="auto"/>
              <w:right w:val="single" w:sz="8" w:space="0" w:color="auto"/>
            </w:tcBorders>
            <w:shd w:val="clear" w:color="auto" w:fill="auto"/>
            <w:vAlign w:val="center"/>
            <w:hideMark/>
          </w:tcPr>
          <w:p w14:paraId="1E38B8C4" w14:textId="77777777" w:rsidR="00082A3F" w:rsidRPr="00082A3F" w:rsidRDefault="00082A3F" w:rsidP="00082A3F">
            <w:pPr>
              <w:jc w:val="center"/>
              <w:rPr>
                <w:sz w:val="18"/>
                <w:szCs w:val="18"/>
                <w:lang w:val="en-US" w:eastAsia="en-US"/>
              </w:rPr>
            </w:pPr>
            <w:r w:rsidRPr="00082A3F">
              <w:rPr>
                <w:sz w:val="18"/>
                <w:szCs w:val="18"/>
                <w:lang w:val="en-US" w:eastAsia="en-US"/>
              </w:rPr>
              <w:t>0</w:t>
            </w:r>
          </w:p>
        </w:tc>
      </w:tr>
      <w:tr w:rsidR="00082A3F" w:rsidRPr="00082A3F" w14:paraId="5F7E81D4" w14:textId="77777777" w:rsidTr="00082A3F">
        <w:trPr>
          <w:trHeight w:val="216"/>
          <w:jc w:val="center"/>
        </w:trPr>
        <w:tc>
          <w:tcPr>
            <w:tcW w:w="989" w:type="dxa"/>
            <w:tcBorders>
              <w:top w:val="nil"/>
              <w:left w:val="single" w:sz="8" w:space="0" w:color="auto"/>
              <w:bottom w:val="single" w:sz="4" w:space="0" w:color="auto"/>
              <w:right w:val="single" w:sz="4" w:space="0" w:color="auto"/>
            </w:tcBorders>
            <w:shd w:val="clear" w:color="auto" w:fill="auto"/>
            <w:vAlign w:val="center"/>
            <w:hideMark/>
          </w:tcPr>
          <w:p w14:paraId="1E7858F9" w14:textId="661C3D04" w:rsidR="00082A3F" w:rsidRPr="00082A3F" w:rsidRDefault="00FB55E3" w:rsidP="00082A3F">
            <w:pPr>
              <w:jc w:val="center"/>
              <w:rPr>
                <w:sz w:val="18"/>
                <w:szCs w:val="18"/>
                <w:lang w:val="en-US" w:eastAsia="en-US"/>
              </w:rPr>
            </w:pPr>
            <w:r>
              <w:rPr>
                <w:sz w:val="18"/>
                <w:szCs w:val="18"/>
                <w:lang w:val="en-US" w:eastAsia="en-US"/>
              </w:rPr>
              <w:t>661</w:t>
            </w:r>
          </w:p>
        </w:tc>
        <w:tc>
          <w:tcPr>
            <w:tcW w:w="1532" w:type="dxa"/>
            <w:tcBorders>
              <w:top w:val="nil"/>
              <w:left w:val="nil"/>
              <w:bottom w:val="single" w:sz="4" w:space="0" w:color="auto"/>
              <w:right w:val="single" w:sz="4" w:space="0" w:color="auto"/>
            </w:tcBorders>
            <w:shd w:val="clear" w:color="auto" w:fill="auto"/>
            <w:vAlign w:val="center"/>
            <w:hideMark/>
          </w:tcPr>
          <w:p w14:paraId="09FA1CAE" w14:textId="77777777" w:rsidR="00082A3F" w:rsidRPr="00082A3F" w:rsidRDefault="00082A3F" w:rsidP="00082A3F">
            <w:pPr>
              <w:jc w:val="center"/>
              <w:rPr>
                <w:sz w:val="18"/>
                <w:szCs w:val="18"/>
                <w:lang w:val="en-US" w:eastAsia="en-US"/>
              </w:rPr>
            </w:pPr>
            <w:r w:rsidRPr="00082A3F">
              <w:rPr>
                <w:sz w:val="18"/>
                <w:szCs w:val="18"/>
                <w:lang w:val="en-US" w:eastAsia="en-US"/>
              </w:rPr>
              <w:t>18</w:t>
            </w:r>
          </w:p>
        </w:tc>
        <w:tc>
          <w:tcPr>
            <w:tcW w:w="807" w:type="dxa"/>
            <w:tcBorders>
              <w:top w:val="nil"/>
              <w:left w:val="nil"/>
              <w:bottom w:val="single" w:sz="4" w:space="0" w:color="auto"/>
              <w:right w:val="single" w:sz="4" w:space="0" w:color="auto"/>
            </w:tcBorders>
            <w:shd w:val="clear" w:color="auto" w:fill="auto"/>
            <w:vAlign w:val="center"/>
            <w:hideMark/>
          </w:tcPr>
          <w:p w14:paraId="5B2B047B" w14:textId="77777777" w:rsidR="00082A3F" w:rsidRPr="00082A3F" w:rsidRDefault="00082A3F" w:rsidP="00082A3F">
            <w:pPr>
              <w:jc w:val="center"/>
              <w:rPr>
                <w:sz w:val="18"/>
                <w:szCs w:val="18"/>
                <w:lang w:val="en-US" w:eastAsia="en-US"/>
              </w:rPr>
            </w:pPr>
            <w:r w:rsidRPr="00082A3F">
              <w:rPr>
                <w:sz w:val="18"/>
                <w:szCs w:val="18"/>
                <w:lang w:val="en-US" w:eastAsia="en-US"/>
              </w:rPr>
              <w:t>1</w:t>
            </w:r>
          </w:p>
        </w:tc>
        <w:tc>
          <w:tcPr>
            <w:tcW w:w="1162" w:type="dxa"/>
            <w:tcBorders>
              <w:top w:val="nil"/>
              <w:left w:val="nil"/>
              <w:bottom w:val="single" w:sz="4" w:space="0" w:color="auto"/>
              <w:right w:val="single" w:sz="4" w:space="0" w:color="auto"/>
            </w:tcBorders>
            <w:shd w:val="clear" w:color="auto" w:fill="auto"/>
            <w:vAlign w:val="center"/>
            <w:hideMark/>
          </w:tcPr>
          <w:p w14:paraId="1C57CCE6" w14:textId="77777777" w:rsidR="00082A3F" w:rsidRPr="00082A3F" w:rsidRDefault="00082A3F" w:rsidP="00082A3F">
            <w:pPr>
              <w:jc w:val="center"/>
              <w:rPr>
                <w:sz w:val="18"/>
                <w:szCs w:val="18"/>
                <w:lang w:val="en-US" w:eastAsia="en-US"/>
              </w:rPr>
            </w:pPr>
            <w:r w:rsidRPr="00082A3F">
              <w:rPr>
                <w:sz w:val="18"/>
                <w:szCs w:val="18"/>
                <w:lang w:val="en-US" w:eastAsia="en-US"/>
              </w:rPr>
              <w:t>1</w:t>
            </w:r>
          </w:p>
        </w:tc>
        <w:tc>
          <w:tcPr>
            <w:tcW w:w="1347" w:type="dxa"/>
            <w:tcBorders>
              <w:top w:val="nil"/>
              <w:left w:val="nil"/>
              <w:bottom w:val="single" w:sz="4" w:space="0" w:color="auto"/>
              <w:right w:val="single" w:sz="4" w:space="0" w:color="auto"/>
            </w:tcBorders>
            <w:shd w:val="clear" w:color="auto" w:fill="auto"/>
            <w:vAlign w:val="center"/>
            <w:hideMark/>
          </w:tcPr>
          <w:p w14:paraId="6F5C460E" w14:textId="77777777" w:rsidR="00082A3F" w:rsidRPr="00082A3F" w:rsidRDefault="00082A3F" w:rsidP="00082A3F">
            <w:pPr>
              <w:jc w:val="center"/>
              <w:rPr>
                <w:sz w:val="18"/>
                <w:szCs w:val="18"/>
                <w:lang w:val="en-US" w:eastAsia="en-US"/>
              </w:rPr>
            </w:pPr>
            <w:r w:rsidRPr="00082A3F">
              <w:rPr>
                <w:sz w:val="18"/>
                <w:szCs w:val="18"/>
                <w:lang w:val="en-US" w:eastAsia="en-US"/>
              </w:rPr>
              <w:t>8</w:t>
            </w:r>
          </w:p>
        </w:tc>
        <w:tc>
          <w:tcPr>
            <w:tcW w:w="1162" w:type="dxa"/>
            <w:tcBorders>
              <w:top w:val="nil"/>
              <w:left w:val="nil"/>
              <w:bottom w:val="single" w:sz="4" w:space="0" w:color="auto"/>
              <w:right w:val="single" w:sz="4" w:space="0" w:color="auto"/>
            </w:tcBorders>
            <w:shd w:val="clear" w:color="auto" w:fill="auto"/>
            <w:vAlign w:val="center"/>
            <w:hideMark/>
          </w:tcPr>
          <w:p w14:paraId="41F87142" w14:textId="77777777" w:rsidR="00082A3F" w:rsidRPr="00082A3F" w:rsidRDefault="00082A3F" w:rsidP="00082A3F">
            <w:pPr>
              <w:jc w:val="center"/>
              <w:rPr>
                <w:sz w:val="18"/>
                <w:szCs w:val="18"/>
                <w:lang w:val="en-US" w:eastAsia="en-US"/>
              </w:rPr>
            </w:pPr>
            <w:r w:rsidRPr="00082A3F">
              <w:rPr>
                <w:sz w:val="18"/>
                <w:szCs w:val="18"/>
                <w:lang w:val="en-US" w:eastAsia="en-US"/>
              </w:rPr>
              <w:t>7</w:t>
            </w:r>
          </w:p>
        </w:tc>
        <w:tc>
          <w:tcPr>
            <w:tcW w:w="1162" w:type="dxa"/>
            <w:tcBorders>
              <w:top w:val="nil"/>
              <w:left w:val="nil"/>
              <w:bottom w:val="single" w:sz="4" w:space="0" w:color="auto"/>
              <w:right w:val="single" w:sz="4" w:space="0" w:color="auto"/>
            </w:tcBorders>
            <w:shd w:val="clear" w:color="auto" w:fill="auto"/>
            <w:vAlign w:val="center"/>
            <w:hideMark/>
          </w:tcPr>
          <w:p w14:paraId="731DD9A6" w14:textId="77777777" w:rsidR="00082A3F" w:rsidRPr="00082A3F" w:rsidRDefault="00082A3F" w:rsidP="00082A3F">
            <w:pPr>
              <w:jc w:val="center"/>
              <w:rPr>
                <w:sz w:val="18"/>
                <w:szCs w:val="18"/>
                <w:lang w:val="en-US" w:eastAsia="en-US"/>
              </w:rPr>
            </w:pPr>
            <w:r w:rsidRPr="00082A3F">
              <w:rPr>
                <w:sz w:val="18"/>
                <w:szCs w:val="18"/>
                <w:lang w:val="en-US" w:eastAsia="en-US"/>
              </w:rPr>
              <w:t>1</w:t>
            </w:r>
          </w:p>
        </w:tc>
        <w:tc>
          <w:tcPr>
            <w:tcW w:w="1334" w:type="dxa"/>
            <w:tcBorders>
              <w:top w:val="nil"/>
              <w:left w:val="nil"/>
              <w:bottom w:val="single" w:sz="4" w:space="0" w:color="auto"/>
              <w:right w:val="single" w:sz="4" w:space="0" w:color="auto"/>
            </w:tcBorders>
            <w:shd w:val="clear" w:color="auto" w:fill="auto"/>
            <w:vAlign w:val="center"/>
            <w:hideMark/>
          </w:tcPr>
          <w:p w14:paraId="5B33ABFD" w14:textId="77777777" w:rsidR="00082A3F" w:rsidRPr="00082A3F" w:rsidRDefault="00082A3F" w:rsidP="00082A3F">
            <w:pPr>
              <w:jc w:val="center"/>
              <w:rPr>
                <w:sz w:val="18"/>
                <w:szCs w:val="18"/>
                <w:lang w:val="en-US" w:eastAsia="en-US"/>
              </w:rPr>
            </w:pPr>
            <w:r w:rsidRPr="00082A3F">
              <w:rPr>
                <w:sz w:val="18"/>
                <w:szCs w:val="18"/>
                <w:lang w:val="en-US" w:eastAsia="en-US"/>
              </w:rPr>
              <w:t>7</w:t>
            </w:r>
          </w:p>
        </w:tc>
        <w:tc>
          <w:tcPr>
            <w:tcW w:w="1334" w:type="dxa"/>
            <w:tcBorders>
              <w:top w:val="nil"/>
              <w:left w:val="nil"/>
              <w:bottom w:val="single" w:sz="4" w:space="0" w:color="auto"/>
              <w:right w:val="single" w:sz="8" w:space="0" w:color="auto"/>
            </w:tcBorders>
            <w:shd w:val="clear" w:color="auto" w:fill="auto"/>
            <w:vAlign w:val="center"/>
            <w:hideMark/>
          </w:tcPr>
          <w:p w14:paraId="6859FE52" w14:textId="77777777" w:rsidR="00082A3F" w:rsidRPr="00082A3F" w:rsidRDefault="00082A3F" w:rsidP="00082A3F">
            <w:pPr>
              <w:jc w:val="center"/>
              <w:rPr>
                <w:sz w:val="18"/>
                <w:szCs w:val="18"/>
                <w:lang w:val="en-US" w:eastAsia="en-US"/>
              </w:rPr>
            </w:pPr>
            <w:r w:rsidRPr="00082A3F">
              <w:rPr>
                <w:sz w:val="18"/>
                <w:szCs w:val="18"/>
                <w:lang w:val="en-US" w:eastAsia="en-US"/>
              </w:rPr>
              <w:t>0</w:t>
            </w:r>
          </w:p>
        </w:tc>
      </w:tr>
      <w:tr w:rsidR="00082A3F" w:rsidRPr="00082A3F" w14:paraId="50C2A39A" w14:textId="77777777" w:rsidTr="00082A3F">
        <w:trPr>
          <w:trHeight w:val="216"/>
          <w:jc w:val="center"/>
        </w:trPr>
        <w:tc>
          <w:tcPr>
            <w:tcW w:w="989" w:type="dxa"/>
            <w:tcBorders>
              <w:top w:val="nil"/>
              <w:left w:val="single" w:sz="8" w:space="0" w:color="auto"/>
              <w:bottom w:val="single" w:sz="4" w:space="0" w:color="auto"/>
              <w:right w:val="single" w:sz="4" w:space="0" w:color="auto"/>
            </w:tcBorders>
            <w:shd w:val="clear" w:color="auto" w:fill="auto"/>
            <w:vAlign w:val="center"/>
            <w:hideMark/>
          </w:tcPr>
          <w:p w14:paraId="13478D64" w14:textId="77777777" w:rsidR="00082A3F" w:rsidRPr="00082A3F" w:rsidRDefault="00082A3F" w:rsidP="00082A3F">
            <w:pPr>
              <w:jc w:val="center"/>
              <w:rPr>
                <w:sz w:val="18"/>
                <w:szCs w:val="18"/>
                <w:lang w:val="en-US" w:eastAsia="en-US"/>
              </w:rPr>
            </w:pPr>
            <w:r w:rsidRPr="00082A3F">
              <w:rPr>
                <w:sz w:val="18"/>
                <w:szCs w:val="18"/>
                <w:lang w:val="en-US" w:eastAsia="en-US"/>
              </w:rPr>
              <w:t>212</w:t>
            </w:r>
          </w:p>
        </w:tc>
        <w:tc>
          <w:tcPr>
            <w:tcW w:w="1532" w:type="dxa"/>
            <w:tcBorders>
              <w:top w:val="nil"/>
              <w:left w:val="nil"/>
              <w:bottom w:val="single" w:sz="4" w:space="0" w:color="auto"/>
              <w:right w:val="single" w:sz="4" w:space="0" w:color="auto"/>
            </w:tcBorders>
            <w:shd w:val="clear" w:color="auto" w:fill="auto"/>
            <w:vAlign w:val="center"/>
            <w:hideMark/>
          </w:tcPr>
          <w:p w14:paraId="3B07F3F8" w14:textId="77777777" w:rsidR="00082A3F" w:rsidRPr="00082A3F" w:rsidRDefault="00082A3F" w:rsidP="00082A3F">
            <w:pPr>
              <w:jc w:val="center"/>
              <w:rPr>
                <w:sz w:val="18"/>
                <w:szCs w:val="18"/>
                <w:lang w:val="en-US" w:eastAsia="en-US"/>
              </w:rPr>
            </w:pPr>
            <w:r w:rsidRPr="00082A3F">
              <w:rPr>
                <w:sz w:val="18"/>
                <w:szCs w:val="18"/>
                <w:lang w:val="en-US" w:eastAsia="en-US"/>
              </w:rPr>
              <w:t>3</w:t>
            </w:r>
          </w:p>
        </w:tc>
        <w:tc>
          <w:tcPr>
            <w:tcW w:w="807" w:type="dxa"/>
            <w:tcBorders>
              <w:top w:val="nil"/>
              <w:left w:val="nil"/>
              <w:bottom w:val="single" w:sz="4" w:space="0" w:color="auto"/>
              <w:right w:val="single" w:sz="4" w:space="0" w:color="auto"/>
            </w:tcBorders>
            <w:shd w:val="clear" w:color="auto" w:fill="auto"/>
            <w:vAlign w:val="center"/>
            <w:hideMark/>
          </w:tcPr>
          <w:p w14:paraId="3B27453D" w14:textId="77777777" w:rsidR="00082A3F" w:rsidRPr="00082A3F" w:rsidRDefault="00082A3F" w:rsidP="00082A3F">
            <w:pPr>
              <w:jc w:val="center"/>
              <w:rPr>
                <w:sz w:val="18"/>
                <w:szCs w:val="18"/>
                <w:lang w:val="en-US" w:eastAsia="en-US"/>
              </w:rPr>
            </w:pPr>
            <w:r w:rsidRPr="00082A3F">
              <w:rPr>
                <w:sz w:val="18"/>
                <w:szCs w:val="18"/>
                <w:lang w:val="en-US" w:eastAsia="en-US"/>
              </w:rPr>
              <w:t>3</w:t>
            </w:r>
          </w:p>
        </w:tc>
        <w:tc>
          <w:tcPr>
            <w:tcW w:w="1162" w:type="dxa"/>
            <w:tcBorders>
              <w:top w:val="nil"/>
              <w:left w:val="nil"/>
              <w:bottom w:val="single" w:sz="4" w:space="0" w:color="auto"/>
              <w:right w:val="single" w:sz="4" w:space="0" w:color="auto"/>
            </w:tcBorders>
            <w:shd w:val="clear" w:color="auto" w:fill="auto"/>
            <w:vAlign w:val="center"/>
            <w:hideMark/>
          </w:tcPr>
          <w:p w14:paraId="6C980E53" w14:textId="77777777" w:rsidR="00082A3F" w:rsidRPr="00082A3F" w:rsidRDefault="00082A3F" w:rsidP="00082A3F">
            <w:pPr>
              <w:jc w:val="center"/>
              <w:rPr>
                <w:sz w:val="18"/>
                <w:szCs w:val="18"/>
                <w:lang w:val="en-US" w:eastAsia="en-US"/>
              </w:rPr>
            </w:pPr>
            <w:r w:rsidRPr="00082A3F">
              <w:rPr>
                <w:sz w:val="18"/>
                <w:szCs w:val="18"/>
                <w:lang w:val="en-US" w:eastAsia="en-US"/>
              </w:rPr>
              <w:t>0</w:t>
            </w:r>
          </w:p>
        </w:tc>
        <w:tc>
          <w:tcPr>
            <w:tcW w:w="1347" w:type="dxa"/>
            <w:tcBorders>
              <w:top w:val="nil"/>
              <w:left w:val="nil"/>
              <w:bottom w:val="single" w:sz="4" w:space="0" w:color="auto"/>
              <w:right w:val="single" w:sz="4" w:space="0" w:color="auto"/>
            </w:tcBorders>
            <w:shd w:val="clear" w:color="auto" w:fill="auto"/>
            <w:vAlign w:val="center"/>
            <w:hideMark/>
          </w:tcPr>
          <w:p w14:paraId="206A65D7" w14:textId="77777777" w:rsidR="00082A3F" w:rsidRPr="00082A3F" w:rsidRDefault="00082A3F" w:rsidP="00082A3F">
            <w:pPr>
              <w:jc w:val="center"/>
              <w:rPr>
                <w:sz w:val="18"/>
                <w:szCs w:val="18"/>
                <w:lang w:val="en-US" w:eastAsia="en-US"/>
              </w:rPr>
            </w:pPr>
            <w:r w:rsidRPr="00082A3F">
              <w:rPr>
                <w:sz w:val="18"/>
                <w:szCs w:val="18"/>
                <w:lang w:val="en-US" w:eastAsia="en-US"/>
              </w:rPr>
              <w:t>0</w:t>
            </w:r>
          </w:p>
        </w:tc>
        <w:tc>
          <w:tcPr>
            <w:tcW w:w="1162" w:type="dxa"/>
            <w:tcBorders>
              <w:top w:val="nil"/>
              <w:left w:val="nil"/>
              <w:bottom w:val="single" w:sz="4" w:space="0" w:color="auto"/>
              <w:right w:val="single" w:sz="4" w:space="0" w:color="auto"/>
            </w:tcBorders>
            <w:shd w:val="clear" w:color="auto" w:fill="auto"/>
            <w:vAlign w:val="center"/>
            <w:hideMark/>
          </w:tcPr>
          <w:p w14:paraId="2CD19AEF" w14:textId="77777777" w:rsidR="00082A3F" w:rsidRPr="00082A3F" w:rsidRDefault="00082A3F" w:rsidP="00082A3F">
            <w:pPr>
              <w:jc w:val="center"/>
              <w:rPr>
                <w:sz w:val="18"/>
                <w:szCs w:val="18"/>
                <w:lang w:val="en-US" w:eastAsia="en-US"/>
              </w:rPr>
            </w:pPr>
            <w:r w:rsidRPr="00082A3F">
              <w:rPr>
                <w:sz w:val="18"/>
                <w:szCs w:val="18"/>
                <w:lang w:val="en-US" w:eastAsia="en-US"/>
              </w:rPr>
              <w:t>0</w:t>
            </w:r>
          </w:p>
        </w:tc>
        <w:tc>
          <w:tcPr>
            <w:tcW w:w="1162" w:type="dxa"/>
            <w:tcBorders>
              <w:top w:val="nil"/>
              <w:left w:val="nil"/>
              <w:bottom w:val="single" w:sz="4" w:space="0" w:color="auto"/>
              <w:right w:val="single" w:sz="4" w:space="0" w:color="auto"/>
            </w:tcBorders>
            <w:shd w:val="clear" w:color="auto" w:fill="auto"/>
            <w:vAlign w:val="center"/>
            <w:hideMark/>
          </w:tcPr>
          <w:p w14:paraId="003194A6" w14:textId="77777777" w:rsidR="00082A3F" w:rsidRPr="00082A3F" w:rsidRDefault="00082A3F" w:rsidP="00082A3F">
            <w:pPr>
              <w:jc w:val="center"/>
              <w:rPr>
                <w:sz w:val="18"/>
                <w:szCs w:val="18"/>
                <w:lang w:val="en-US" w:eastAsia="en-US"/>
              </w:rPr>
            </w:pPr>
            <w:r w:rsidRPr="00082A3F">
              <w:rPr>
                <w:sz w:val="18"/>
                <w:szCs w:val="18"/>
                <w:lang w:val="en-US" w:eastAsia="en-US"/>
              </w:rPr>
              <w:t>0</w:t>
            </w:r>
          </w:p>
        </w:tc>
        <w:tc>
          <w:tcPr>
            <w:tcW w:w="1334" w:type="dxa"/>
            <w:tcBorders>
              <w:top w:val="nil"/>
              <w:left w:val="nil"/>
              <w:bottom w:val="single" w:sz="4" w:space="0" w:color="auto"/>
              <w:right w:val="single" w:sz="4" w:space="0" w:color="auto"/>
            </w:tcBorders>
            <w:shd w:val="clear" w:color="auto" w:fill="auto"/>
            <w:vAlign w:val="center"/>
            <w:hideMark/>
          </w:tcPr>
          <w:p w14:paraId="09206545" w14:textId="77777777" w:rsidR="00082A3F" w:rsidRPr="00082A3F" w:rsidRDefault="00082A3F" w:rsidP="00082A3F">
            <w:pPr>
              <w:jc w:val="center"/>
              <w:rPr>
                <w:sz w:val="18"/>
                <w:szCs w:val="18"/>
                <w:lang w:val="en-US" w:eastAsia="en-US"/>
              </w:rPr>
            </w:pPr>
            <w:r w:rsidRPr="00082A3F">
              <w:rPr>
                <w:sz w:val="18"/>
                <w:szCs w:val="18"/>
                <w:lang w:val="en-US" w:eastAsia="en-US"/>
              </w:rPr>
              <w:t>0</w:t>
            </w:r>
          </w:p>
        </w:tc>
        <w:tc>
          <w:tcPr>
            <w:tcW w:w="1334" w:type="dxa"/>
            <w:tcBorders>
              <w:top w:val="nil"/>
              <w:left w:val="nil"/>
              <w:bottom w:val="single" w:sz="4" w:space="0" w:color="auto"/>
              <w:right w:val="single" w:sz="8" w:space="0" w:color="auto"/>
            </w:tcBorders>
            <w:shd w:val="clear" w:color="auto" w:fill="auto"/>
            <w:vAlign w:val="center"/>
            <w:hideMark/>
          </w:tcPr>
          <w:p w14:paraId="3AD9CE0D" w14:textId="77777777" w:rsidR="00082A3F" w:rsidRPr="00082A3F" w:rsidRDefault="00082A3F" w:rsidP="00082A3F">
            <w:pPr>
              <w:jc w:val="center"/>
              <w:rPr>
                <w:sz w:val="18"/>
                <w:szCs w:val="18"/>
                <w:lang w:val="en-US" w:eastAsia="en-US"/>
              </w:rPr>
            </w:pPr>
            <w:r w:rsidRPr="00082A3F">
              <w:rPr>
                <w:sz w:val="18"/>
                <w:szCs w:val="18"/>
                <w:lang w:val="en-US" w:eastAsia="en-US"/>
              </w:rPr>
              <w:t>0</w:t>
            </w:r>
          </w:p>
        </w:tc>
      </w:tr>
      <w:tr w:rsidR="00082A3F" w:rsidRPr="00082A3F" w14:paraId="54BCAE2E" w14:textId="77777777" w:rsidTr="00082A3F">
        <w:trPr>
          <w:trHeight w:val="216"/>
          <w:jc w:val="center"/>
        </w:trPr>
        <w:tc>
          <w:tcPr>
            <w:tcW w:w="989" w:type="dxa"/>
            <w:tcBorders>
              <w:top w:val="nil"/>
              <w:left w:val="single" w:sz="8" w:space="0" w:color="auto"/>
              <w:bottom w:val="single" w:sz="4" w:space="0" w:color="auto"/>
              <w:right w:val="single" w:sz="4" w:space="0" w:color="auto"/>
            </w:tcBorders>
            <w:shd w:val="clear" w:color="auto" w:fill="auto"/>
            <w:vAlign w:val="center"/>
            <w:hideMark/>
          </w:tcPr>
          <w:p w14:paraId="560B2229" w14:textId="77777777" w:rsidR="00082A3F" w:rsidRPr="00082A3F" w:rsidRDefault="00082A3F" w:rsidP="00082A3F">
            <w:pPr>
              <w:jc w:val="center"/>
              <w:rPr>
                <w:sz w:val="18"/>
                <w:szCs w:val="18"/>
                <w:lang w:val="en-US" w:eastAsia="en-US"/>
              </w:rPr>
            </w:pPr>
            <w:r w:rsidRPr="00082A3F">
              <w:rPr>
                <w:sz w:val="18"/>
                <w:szCs w:val="18"/>
                <w:lang w:val="en-US" w:eastAsia="en-US"/>
              </w:rPr>
              <w:t>Рх 2062</w:t>
            </w:r>
          </w:p>
        </w:tc>
        <w:tc>
          <w:tcPr>
            <w:tcW w:w="1532" w:type="dxa"/>
            <w:tcBorders>
              <w:top w:val="nil"/>
              <w:left w:val="nil"/>
              <w:bottom w:val="single" w:sz="4" w:space="0" w:color="auto"/>
              <w:right w:val="single" w:sz="4" w:space="0" w:color="auto"/>
            </w:tcBorders>
            <w:shd w:val="clear" w:color="auto" w:fill="auto"/>
            <w:vAlign w:val="center"/>
            <w:hideMark/>
          </w:tcPr>
          <w:p w14:paraId="042A6939" w14:textId="77777777" w:rsidR="00082A3F" w:rsidRPr="00082A3F" w:rsidRDefault="00082A3F" w:rsidP="00082A3F">
            <w:pPr>
              <w:jc w:val="center"/>
              <w:rPr>
                <w:sz w:val="18"/>
                <w:szCs w:val="18"/>
                <w:lang w:val="en-US" w:eastAsia="en-US"/>
              </w:rPr>
            </w:pPr>
            <w:r w:rsidRPr="00082A3F">
              <w:rPr>
                <w:sz w:val="18"/>
                <w:szCs w:val="18"/>
                <w:lang w:val="en-US" w:eastAsia="en-US"/>
              </w:rPr>
              <w:t>3</w:t>
            </w:r>
          </w:p>
        </w:tc>
        <w:tc>
          <w:tcPr>
            <w:tcW w:w="807" w:type="dxa"/>
            <w:tcBorders>
              <w:top w:val="nil"/>
              <w:left w:val="nil"/>
              <w:bottom w:val="single" w:sz="4" w:space="0" w:color="auto"/>
              <w:right w:val="single" w:sz="4" w:space="0" w:color="auto"/>
            </w:tcBorders>
            <w:shd w:val="clear" w:color="auto" w:fill="auto"/>
            <w:vAlign w:val="center"/>
            <w:hideMark/>
          </w:tcPr>
          <w:p w14:paraId="6A135984" w14:textId="77777777" w:rsidR="00082A3F" w:rsidRPr="00082A3F" w:rsidRDefault="00082A3F" w:rsidP="00082A3F">
            <w:pPr>
              <w:jc w:val="center"/>
              <w:rPr>
                <w:sz w:val="18"/>
                <w:szCs w:val="18"/>
                <w:lang w:val="en-US" w:eastAsia="en-US"/>
              </w:rPr>
            </w:pPr>
            <w:r w:rsidRPr="00082A3F">
              <w:rPr>
                <w:sz w:val="18"/>
                <w:szCs w:val="18"/>
                <w:lang w:val="en-US" w:eastAsia="en-US"/>
              </w:rPr>
              <w:t>0</w:t>
            </w:r>
          </w:p>
        </w:tc>
        <w:tc>
          <w:tcPr>
            <w:tcW w:w="1162" w:type="dxa"/>
            <w:tcBorders>
              <w:top w:val="nil"/>
              <w:left w:val="nil"/>
              <w:bottom w:val="single" w:sz="4" w:space="0" w:color="auto"/>
              <w:right w:val="single" w:sz="4" w:space="0" w:color="auto"/>
            </w:tcBorders>
            <w:shd w:val="clear" w:color="auto" w:fill="auto"/>
            <w:vAlign w:val="center"/>
            <w:hideMark/>
          </w:tcPr>
          <w:p w14:paraId="035E046F" w14:textId="77777777" w:rsidR="00082A3F" w:rsidRPr="00082A3F" w:rsidRDefault="00082A3F" w:rsidP="00082A3F">
            <w:pPr>
              <w:jc w:val="center"/>
              <w:rPr>
                <w:sz w:val="18"/>
                <w:szCs w:val="18"/>
                <w:lang w:val="en-US" w:eastAsia="en-US"/>
              </w:rPr>
            </w:pPr>
            <w:r w:rsidRPr="00082A3F">
              <w:rPr>
                <w:sz w:val="18"/>
                <w:szCs w:val="18"/>
                <w:lang w:val="en-US" w:eastAsia="en-US"/>
              </w:rPr>
              <w:t>1</w:t>
            </w:r>
          </w:p>
        </w:tc>
        <w:tc>
          <w:tcPr>
            <w:tcW w:w="1347" w:type="dxa"/>
            <w:tcBorders>
              <w:top w:val="nil"/>
              <w:left w:val="nil"/>
              <w:bottom w:val="single" w:sz="4" w:space="0" w:color="auto"/>
              <w:right w:val="single" w:sz="4" w:space="0" w:color="auto"/>
            </w:tcBorders>
            <w:shd w:val="clear" w:color="auto" w:fill="auto"/>
            <w:vAlign w:val="center"/>
            <w:hideMark/>
          </w:tcPr>
          <w:p w14:paraId="48DCC3E1" w14:textId="77777777" w:rsidR="00082A3F" w:rsidRPr="00082A3F" w:rsidRDefault="00082A3F" w:rsidP="00082A3F">
            <w:pPr>
              <w:jc w:val="center"/>
              <w:rPr>
                <w:sz w:val="18"/>
                <w:szCs w:val="18"/>
                <w:lang w:val="en-US" w:eastAsia="en-US"/>
              </w:rPr>
            </w:pPr>
            <w:r w:rsidRPr="00082A3F">
              <w:rPr>
                <w:sz w:val="18"/>
                <w:szCs w:val="18"/>
                <w:lang w:val="en-US" w:eastAsia="en-US"/>
              </w:rPr>
              <w:t>1</w:t>
            </w:r>
          </w:p>
        </w:tc>
        <w:tc>
          <w:tcPr>
            <w:tcW w:w="1162" w:type="dxa"/>
            <w:tcBorders>
              <w:top w:val="nil"/>
              <w:left w:val="nil"/>
              <w:bottom w:val="single" w:sz="4" w:space="0" w:color="auto"/>
              <w:right w:val="single" w:sz="4" w:space="0" w:color="auto"/>
            </w:tcBorders>
            <w:shd w:val="clear" w:color="auto" w:fill="auto"/>
            <w:vAlign w:val="center"/>
            <w:hideMark/>
          </w:tcPr>
          <w:p w14:paraId="5853795C" w14:textId="77777777" w:rsidR="00082A3F" w:rsidRPr="00082A3F" w:rsidRDefault="00082A3F" w:rsidP="00082A3F">
            <w:pPr>
              <w:jc w:val="center"/>
              <w:rPr>
                <w:sz w:val="18"/>
                <w:szCs w:val="18"/>
                <w:lang w:val="en-US" w:eastAsia="en-US"/>
              </w:rPr>
            </w:pPr>
            <w:r w:rsidRPr="00082A3F">
              <w:rPr>
                <w:sz w:val="18"/>
                <w:szCs w:val="18"/>
                <w:lang w:val="en-US" w:eastAsia="en-US"/>
              </w:rPr>
              <w:t>1</w:t>
            </w:r>
          </w:p>
        </w:tc>
        <w:tc>
          <w:tcPr>
            <w:tcW w:w="1162" w:type="dxa"/>
            <w:tcBorders>
              <w:top w:val="nil"/>
              <w:left w:val="nil"/>
              <w:bottom w:val="single" w:sz="4" w:space="0" w:color="auto"/>
              <w:right w:val="single" w:sz="4" w:space="0" w:color="auto"/>
            </w:tcBorders>
            <w:shd w:val="clear" w:color="auto" w:fill="auto"/>
            <w:vAlign w:val="center"/>
            <w:hideMark/>
          </w:tcPr>
          <w:p w14:paraId="1563AA79" w14:textId="77777777" w:rsidR="00082A3F" w:rsidRPr="00082A3F" w:rsidRDefault="00082A3F" w:rsidP="00082A3F">
            <w:pPr>
              <w:jc w:val="center"/>
              <w:rPr>
                <w:sz w:val="18"/>
                <w:szCs w:val="18"/>
                <w:lang w:val="en-US" w:eastAsia="en-US"/>
              </w:rPr>
            </w:pPr>
            <w:r w:rsidRPr="00082A3F">
              <w:rPr>
                <w:sz w:val="18"/>
                <w:szCs w:val="18"/>
                <w:lang w:val="en-US" w:eastAsia="en-US"/>
              </w:rPr>
              <w:t>0</w:t>
            </w:r>
          </w:p>
        </w:tc>
        <w:tc>
          <w:tcPr>
            <w:tcW w:w="1334" w:type="dxa"/>
            <w:tcBorders>
              <w:top w:val="nil"/>
              <w:left w:val="nil"/>
              <w:bottom w:val="single" w:sz="4" w:space="0" w:color="auto"/>
              <w:right w:val="single" w:sz="4" w:space="0" w:color="auto"/>
            </w:tcBorders>
            <w:shd w:val="clear" w:color="auto" w:fill="auto"/>
            <w:vAlign w:val="center"/>
            <w:hideMark/>
          </w:tcPr>
          <w:p w14:paraId="2B8F9496" w14:textId="77777777" w:rsidR="00082A3F" w:rsidRPr="00082A3F" w:rsidRDefault="00082A3F" w:rsidP="00082A3F">
            <w:pPr>
              <w:jc w:val="center"/>
              <w:rPr>
                <w:sz w:val="18"/>
                <w:szCs w:val="18"/>
                <w:lang w:val="en-US" w:eastAsia="en-US"/>
              </w:rPr>
            </w:pPr>
            <w:r w:rsidRPr="00082A3F">
              <w:rPr>
                <w:sz w:val="18"/>
                <w:szCs w:val="18"/>
                <w:lang w:val="en-US" w:eastAsia="en-US"/>
              </w:rPr>
              <w:t>2</w:t>
            </w:r>
          </w:p>
        </w:tc>
        <w:tc>
          <w:tcPr>
            <w:tcW w:w="1334" w:type="dxa"/>
            <w:tcBorders>
              <w:top w:val="nil"/>
              <w:left w:val="nil"/>
              <w:bottom w:val="single" w:sz="4" w:space="0" w:color="auto"/>
              <w:right w:val="single" w:sz="8" w:space="0" w:color="auto"/>
            </w:tcBorders>
            <w:shd w:val="clear" w:color="auto" w:fill="auto"/>
            <w:vAlign w:val="center"/>
            <w:hideMark/>
          </w:tcPr>
          <w:p w14:paraId="3E4413E9" w14:textId="77777777" w:rsidR="00082A3F" w:rsidRPr="00082A3F" w:rsidRDefault="00082A3F" w:rsidP="00082A3F">
            <w:pPr>
              <w:jc w:val="center"/>
              <w:rPr>
                <w:sz w:val="18"/>
                <w:szCs w:val="18"/>
                <w:lang w:val="en-US" w:eastAsia="en-US"/>
              </w:rPr>
            </w:pPr>
            <w:r w:rsidRPr="00082A3F">
              <w:rPr>
                <w:sz w:val="18"/>
                <w:szCs w:val="18"/>
                <w:lang w:val="en-US" w:eastAsia="en-US"/>
              </w:rPr>
              <w:t>1</w:t>
            </w:r>
          </w:p>
        </w:tc>
      </w:tr>
      <w:tr w:rsidR="00082A3F" w:rsidRPr="00082A3F" w14:paraId="2727F692" w14:textId="77777777" w:rsidTr="00082A3F">
        <w:trPr>
          <w:trHeight w:val="216"/>
          <w:jc w:val="center"/>
        </w:trPr>
        <w:tc>
          <w:tcPr>
            <w:tcW w:w="989" w:type="dxa"/>
            <w:tcBorders>
              <w:top w:val="nil"/>
              <w:left w:val="single" w:sz="8" w:space="0" w:color="auto"/>
              <w:bottom w:val="single" w:sz="4" w:space="0" w:color="auto"/>
              <w:right w:val="single" w:sz="4" w:space="0" w:color="auto"/>
            </w:tcBorders>
            <w:shd w:val="clear" w:color="auto" w:fill="auto"/>
            <w:vAlign w:val="center"/>
            <w:hideMark/>
          </w:tcPr>
          <w:p w14:paraId="65730110" w14:textId="77777777" w:rsidR="00082A3F" w:rsidRPr="00082A3F" w:rsidRDefault="00082A3F" w:rsidP="00082A3F">
            <w:pPr>
              <w:jc w:val="center"/>
              <w:rPr>
                <w:sz w:val="18"/>
                <w:szCs w:val="18"/>
                <w:lang w:val="en-US" w:eastAsia="en-US"/>
              </w:rPr>
            </w:pPr>
            <w:r w:rsidRPr="00082A3F">
              <w:rPr>
                <w:sz w:val="18"/>
                <w:szCs w:val="18"/>
                <w:lang w:val="en-US" w:eastAsia="en-US"/>
              </w:rPr>
              <w:t>642</w:t>
            </w:r>
          </w:p>
        </w:tc>
        <w:tc>
          <w:tcPr>
            <w:tcW w:w="1532" w:type="dxa"/>
            <w:tcBorders>
              <w:top w:val="nil"/>
              <w:left w:val="nil"/>
              <w:bottom w:val="single" w:sz="4" w:space="0" w:color="auto"/>
              <w:right w:val="single" w:sz="4" w:space="0" w:color="auto"/>
            </w:tcBorders>
            <w:shd w:val="clear" w:color="auto" w:fill="auto"/>
            <w:vAlign w:val="center"/>
            <w:hideMark/>
          </w:tcPr>
          <w:p w14:paraId="07FCA14D" w14:textId="77777777" w:rsidR="00082A3F" w:rsidRPr="00082A3F" w:rsidRDefault="00082A3F" w:rsidP="00082A3F">
            <w:pPr>
              <w:jc w:val="center"/>
              <w:rPr>
                <w:sz w:val="18"/>
                <w:szCs w:val="18"/>
                <w:lang w:val="en-US" w:eastAsia="en-US"/>
              </w:rPr>
            </w:pPr>
            <w:r w:rsidRPr="00082A3F">
              <w:rPr>
                <w:sz w:val="18"/>
                <w:szCs w:val="18"/>
                <w:lang w:val="en-US" w:eastAsia="en-US"/>
              </w:rPr>
              <w:t>3</w:t>
            </w:r>
          </w:p>
        </w:tc>
        <w:tc>
          <w:tcPr>
            <w:tcW w:w="807" w:type="dxa"/>
            <w:tcBorders>
              <w:top w:val="nil"/>
              <w:left w:val="nil"/>
              <w:bottom w:val="single" w:sz="4" w:space="0" w:color="auto"/>
              <w:right w:val="single" w:sz="4" w:space="0" w:color="auto"/>
            </w:tcBorders>
            <w:shd w:val="clear" w:color="auto" w:fill="auto"/>
            <w:vAlign w:val="center"/>
            <w:hideMark/>
          </w:tcPr>
          <w:p w14:paraId="01C4BC53" w14:textId="77777777" w:rsidR="00082A3F" w:rsidRPr="00082A3F" w:rsidRDefault="00082A3F" w:rsidP="00082A3F">
            <w:pPr>
              <w:jc w:val="center"/>
              <w:rPr>
                <w:sz w:val="18"/>
                <w:szCs w:val="18"/>
                <w:lang w:val="en-US" w:eastAsia="en-US"/>
              </w:rPr>
            </w:pPr>
            <w:r w:rsidRPr="00082A3F">
              <w:rPr>
                <w:sz w:val="18"/>
                <w:szCs w:val="18"/>
                <w:lang w:val="en-US" w:eastAsia="en-US"/>
              </w:rPr>
              <w:t>2</w:t>
            </w:r>
          </w:p>
        </w:tc>
        <w:tc>
          <w:tcPr>
            <w:tcW w:w="1162" w:type="dxa"/>
            <w:tcBorders>
              <w:top w:val="nil"/>
              <w:left w:val="nil"/>
              <w:bottom w:val="single" w:sz="4" w:space="0" w:color="auto"/>
              <w:right w:val="single" w:sz="4" w:space="0" w:color="auto"/>
            </w:tcBorders>
            <w:shd w:val="clear" w:color="auto" w:fill="auto"/>
            <w:vAlign w:val="center"/>
            <w:hideMark/>
          </w:tcPr>
          <w:p w14:paraId="73797C37" w14:textId="77777777" w:rsidR="00082A3F" w:rsidRPr="00082A3F" w:rsidRDefault="00082A3F" w:rsidP="00082A3F">
            <w:pPr>
              <w:jc w:val="center"/>
              <w:rPr>
                <w:sz w:val="18"/>
                <w:szCs w:val="18"/>
                <w:lang w:val="en-US" w:eastAsia="en-US"/>
              </w:rPr>
            </w:pPr>
            <w:r w:rsidRPr="00082A3F">
              <w:rPr>
                <w:sz w:val="18"/>
                <w:szCs w:val="18"/>
                <w:lang w:val="en-US" w:eastAsia="en-US"/>
              </w:rPr>
              <w:t>0</w:t>
            </w:r>
          </w:p>
        </w:tc>
        <w:tc>
          <w:tcPr>
            <w:tcW w:w="1347" w:type="dxa"/>
            <w:tcBorders>
              <w:top w:val="nil"/>
              <w:left w:val="nil"/>
              <w:bottom w:val="single" w:sz="4" w:space="0" w:color="auto"/>
              <w:right w:val="single" w:sz="4" w:space="0" w:color="auto"/>
            </w:tcBorders>
            <w:shd w:val="clear" w:color="auto" w:fill="auto"/>
            <w:vAlign w:val="center"/>
            <w:hideMark/>
          </w:tcPr>
          <w:p w14:paraId="169F2F70" w14:textId="77777777" w:rsidR="00082A3F" w:rsidRPr="00082A3F" w:rsidRDefault="00082A3F" w:rsidP="00082A3F">
            <w:pPr>
              <w:jc w:val="center"/>
              <w:rPr>
                <w:sz w:val="18"/>
                <w:szCs w:val="18"/>
                <w:lang w:val="en-US" w:eastAsia="en-US"/>
              </w:rPr>
            </w:pPr>
            <w:r w:rsidRPr="00082A3F">
              <w:rPr>
                <w:sz w:val="18"/>
                <w:szCs w:val="18"/>
                <w:lang w:val="en-US" w:eastAsia="en-US"/>
              </w:rPr>
              <w:t>1</w:t>
            </w:r>
          </w:p>
        </w:tc>
        <w:tc>
          <w:tcPr>
            <w:tcW w:w="1162" w:type="dxa"/>
            <w:tcBorders>
              <w:top w:val="nil"/>
              <w:left w:val="nil"/>
              <w:bottom w:val="single" w:sz="4" w:space="0" w:color="auto"/>
              <w:right w:val="single" w:sz="4" w:space="0" w:color="auto"/>
            </w:tcBorders>
            <w:shd w:val="clear" w:color="auto" w:fill="auto"/>
            <w:vAlign w:val="center"/>
            <w:hideMark/>
          </w:tcPr>
          <w:p w14:paraId="73EBA3FE" w14:textId="77777777" w:rsidR="00082A3F" w:rsidRPr="00082A3F" w:rsidRDefault="00082A3F" w:rsidP="00082A3F">
            <w:pPr>
              <w:jc w:val="center"/>
              <w:rPr>
                <w:sz w:val="18"/>
                <w:szCs w:val="18"/>
                <w:lang w:val="en-US" w:eastAsia="en-US"/>
              </w:rPr>
            </w:pPr>
            <w:r w:rsidRPr="00082A3F">
              <w:rPr>
                <w:sz w:val="18"/>
                <w:szCs w:val="18"/>
                <w:lang w:val="en-US" w:eastAsia="en-US"/>
              </w:rPr>
              <w:t>0</w:t>
            </w:r>
          </w:p>
        </w:tc>
        <w:tc>
          <w:tcPr>
            <w:tcW w:w="1162" w:type="dxa"/>
            <w:tcBorders>
              <w:top w:val="nil"/>
              <w:left w:val="nil"/>
              <w:bottom w:val="single" w:sz="4" w:space="0" w:color="auto"/>
              <w:right w:val="single" w:sz="4" w:space="0" w:color="auto"/>
            </w:tcBorders>
            <w:shd w:val="clear" w:color="auto" w:fill="auto"/>
            <w:vAlign w:val="center"/>
            <w:hideMark/>
          </w:tcPr>
          <w:p w14:paraId="31FF2BFA" w14:textId="77777777" w:rsidR="00082A3F" w:rsidRPr="00082A3F" w:rsidRDefault="00082A3F" w:rsidP="00082A3F">
            <w:pPr>
              <w:jc w:val="center"/>
              <w:rPr>
                <w:sz w:val="18"/>
                <w:szCs w:val="18"/>
                <w:lang w:val="en-US" w:eastAsia="en-US"/>
              </w:rPr>
            </w:pPr>
            <w:r w:rsidRPr="00082A3F">
              <w:rPr>
                <w:sz w:val="18"/>
                <w:szCs w:val="18"/>
                <w:lang w:val="en-US" w:eastAsia="en-US"/>
              </w:rPr>
              <w:t> </w:t>
            </w:r>
          </w:p>
        </w:tc>
        <w:tc>
          <w:tcPr>
            <w:tcW w:w="1334" w:type="dxa"/>
            <w:tcBorders>
              <w:top w:val="nil"/>
              <w:left w:val="nil"/>
              <w:bottom w:val="single" w:sz="4" w:space="0" w:color="auto"/>
              <w:right w:val="single" w:sz="4" w:space="0" w:color="auto"/>
            </w:tcBorders>
            <w:shd w:val="clear" w:color="auto" w:fill="auto"/>
            <w:vAlign w:val="center"/>
            <w:hideMark/>
          </w:tcPr>
          <w:p w14:paraId="2546F475" w14:textId="77777777" w:rsidR="00082A3F" w:rsidRPr="00082A3F" w:rsidRDefault="00082A3F" w:rsidP="00082A3F">
            <w:pPr>
              <w:jc w:val="center"/>
              <w:rPr>
                <w:sz w:val="18"/>
                <w:szCs w:val="18"/>
                <w:lang w:val="en-US" w:eastAsia="en-US"/>
              </w:rPr>
            </w:pPr>
            <w:r w:rsidRPr="00082A3F">
              <w:rPr>
                <w:sz w:val="18"/>
                <w:szCs w:val="18"/>
                <w:lang w:val="en-US" w:eastAsia="en-US"/>
              </w:rPr>
              <w:t>1</w:t>
            </w:r>
          </w:p>
        </w:tc>
        <w:tc>
          <w:tcPr>
            <w:tcW w:w="1334" w:type="dxa"/>
            <w:tcBorders>
              <w:top w:val="nil"/>
              <w:left w:val="nil"/>
              <w:bottom w:val="single" w:sz="4" w:space="0" w:color="auto"/>
              <w:right w:val="single" w:sz="8" w:space="0" w:color="auto"/>
            </w:tcBorders>
            <w:shd w:val="clear" w:color="auto" w:fill="auto"/>
            <w:vAlign w:val="center"/>
            <w:hideMark/>
          </w:tcPr>
          <w:p w14:paraId="2E1CEFCA" w14:textId="77777777" w:rsidR="00082A3F" w:rsidRPr="00082A3F" w:rsidRDefault="00082A3F" w:rsidP="00082A3F">
            <w:pPr>
              <w:jc w:val="center"/>
              <w:rPr>
                <w:sz w:val="18"/>
                <w:szCs w:val="18"/>
                <w:lang w:val="en-US" w:eastAsia="en-US"/>
              </w:rPr>
            </w:pPr>
            <w:r w:rsidRPr="00082A3F">
              <w:rPr>
                <w:sz w:val="18"/>
                <w:szCs w:val="18"/>
                <w:lang w:val="en-US" w:eastAsia="en-US"/>
              </w:rPr>
              <w:t>0</w:t>
            </w:r>
          </w:p>
        </w:tc>
      </w:tr>
      <w:tr w:rsidR="00082A3F" w:rsidRPr="00082A3F" w14:paraId="4CB839C6" w14:textId="77777777" w:rsidTr="00082A3F">
        <w:trPr>
          <w:trHeight w:val="216"/>
          <w:jc w:val="center"/>
        </w:trPr>
        <w:tc>
          <w:tcPr>
            <w:tcW w:w="989" w:type="dxa"/>
            <w:tcBorders>
              <w:top w:val="nil"/>
              <w:left w:val="single" w:sz="8" w:space="0" w:color="auto"/>
              <w:bottom w:val="single" w:sz="4" w:space="0" w:color="auto"/>
              <w:right w:val="single" w:sz="4" w:space="0" w:color="auto"/>
            </w:tcBorders>
            <w:shd w:val="clear" w:color="auto" w:fill="auto"/>
            <w:vAlign w:val="center"/>
            <w:hideMark/>
          </w:tcPr>
          <w:p w14:paraId="432AFEE1" w14:textId="77777777" w:rsidR="00082A3F" w:rsidRPr="00082A3F" w:rsidRDefault="00082A3F" w:rsidP="00082A3F">
            <w:pPr>
              <w:jc w:val="center"/>
              <w:rPr>
                <w:sz w:val="18"/>
                <w:szCs w:val="18"/>
                <w:lang w:val="en-US" w:eastAsia="en-US"/>
              </w:rPr>
            </w:pPr>
            <w:r w:rsidRPr="00082A3F">
              <w:rPr>
                <w:sz w:val="18"/>
                <w:szCs w:val="18"/>
                <w:lang w:val="en-US" w:eastAsia="en-US"/>
              </w:rPr>
              <w:t>643</w:t>
            </w:r>
          </w:p>
        </w:tc>
        <w:tc>
          <w:tcPr>
            <w:tcW w:w="1532" w:type="dxa"/>
            <w:tcBorders>
              <w:top w:val="nil"/>
              <w:left w:val="nil"/>
              <w:bottom w:val="single" w:sz="4" w:space="0" w:color="auto"/>
              <w:right w:val="single" w:sz="4" w:space="0" w:color="auto"/>
            </w:tcBorders>
            <w:shd w:val="clear" w:color="auto" w:fill="auto"/>
            <w:vAlign w:val="center"/>
            <w:hideMark/>
          </w:tcPr>
          <w:p w14:paraId="6380CE49" w14:textId="77777777" w:rsidR="00082A3F" w:rsidRPr="00082A3F" w:rsidRDefault="00082A3F" w:rsidP="00082A3F">
            <w:pPr>
              <w:jc w:val="center"/>
              <w:rPr>
                <w:sz w:val="18"/>
                <w:szCs w:val="18"/>
                <w:lang w:val="en-US" w:eastAsia="en-US"/>
              </w:rPr>
            </w:pPr>
            <w:r w:rsidRPr="00082A3F">
              <w:rPr>
                <w:sz w:val="18"/>
                <w:szCs w:val="18"/>
                <w:lang w:val="en-US" w:eastAsia="en-US"/>
              </w:rPr>
              <w:t>2</w:t>
            </w:r>
          </w:p>
        </w:tc>
        <w:tc>
          <w:tcPr>
            <w:tcW w:w="807" w:type="dxa"/>
            <w:tcBorders>
              <w:top w:val="nil"/>
              <w:left w:val="nil"/>
              <w:bottom w:val="single" w:sz="4" w:space="0" w:color="auto"/>
              <w:right w:val="single" w:sz="4" w:space="0" w:color="auto"/>
            </w:tcBorders>
            <w:shd w:val="clear" w:color="auto" w:fill="auto"/>
            <w:vAlign w:val="center"/>
            <w:hideMark/>
          </w:tcPr>
          <w:p w14:paraId="5F76AA79" w14:textId="77777777" w:rsidR="00082A3F" w:rsidRPr="00082A3F" w:rsidRDefault="00082A3F" w:rsidP="00082A3F">
            <w:pPr>
              <w:jc w:val="center"/>
              <w:rPr>
                <w:sz w:val="18"/>
                <w:szCs w:val="18"/>
                <w:lang w:val="en-US" w:eastAsia="en-US"/>
              </w:rPr>
            </w:pPr>
            <w:r w:rsidRPr="00082A3F">
              <w:rPr>
                <w:sz w:val="18"/>
                <w:szCs w:val="18"/>
                <w:lang w:val="en-US" w:eastAsia="en-US"/>
              </w:rPr>
              <w:t>0</w:t>
            </w:r>
          </w:p>
        </w:tc>
        <w:tc>
          <w:tcPr>
            <w:tcW w:w="1162" w:type="dxa"/>
            <w:tcBorders>
              <w:top w:val="nil"/>
              <w:left w:val="nil"/>
              <w:bottom w:val="single" w:sz="4" w:space="0" w:color="auto"/>
              <w:right w:val="single" w:sz="4" w:space="0" w:color="auto"/>
            </w:tcBorders>
            <w:shd w:val="clear" w:color="auto" w:fill="auto"/>
            <w:vAlign w:val="center"/>
            <w:hideMark/>
          </w:tcPr>
          <w:p w14:paraId="6676C9A2" w14:textId="77777777" w:rsidR="00082A3F" w:rsidRPr="00082A3F" w:rsidRDefault="00082A3F" w:rsidP="00082A3F">
            <w:pPr>
              <w:jc w:val="center"/>
              <w:rPr>
                <w:sz w:val="18"/>
                <w:szCs w:val="18"/>
                <w:lang w:val="en-US" w:eastAsia="en-US"/>
              </w:rPr>
            </w:pPr>
            <w:r w:rsidRPr="00082A3F">
              <w:rPr>
                <w:sz w:val="18"/>
                <w:szCs w:val="18"/>
                <w:lang w:val="en-US" w:eastAsia="en-US"/>
              </w:rPr>
              <w:t>0</w:t>
            </w:r>
          </w:p>
        </w:tc>
        <w:tc>
          <w:tcPr>
            <w:tcW w:w="1347" w:type="dxa"/>
            <w:tcBorders>
              <w:top w:val="nil"/>
              <w:left w:val="nil"/>
              <w:bottom w:val="single" w:sz="4" w:space="0" w:color="auto"/>
              <w:right w:val="single" w:sz="4" w:space="0" w:color="auto"/>
            </w:tcBorders>
            <w:shd w:val="clear" w:color="auto" w:fill="auto"/>
            <w:vAlign w:val="center"/>
            <w:hideMark/>
          </w:tcPr>
          <w:p w14:paraId="76223858" w14:textId="77777777" w:rsidR="00082A3F" w:rsidRPr="00082A3F" w:rsidRDefault="00082A3F" w:rsidP="00082A3F">
            <w:pPr>
              <w:jc w:val="center"/>
              <w:rPr>
                <w:sz w:val="18"/>
                <w:szCs w:val="18"/>
                <w:lang w:val="en-US" w:eastAsia="en-US"/>
              </w:rPr>
            </w:pPr>
            <w:r w:rsidRPr="00082A3F">
              <w:rPr>
                <w:sz w:val="18"/>
                <w:szCs w:val="18"/>
                <w:lang w:val="en-US" w:eastAsia="en-US"/>
              </w:rPr>
              <w:t>1</w:t>
            </w:r>
          </w:p>
        </w:tc>
        <w:tc>
          <w:tcPr>
            <w:tcW w:w="1162" w:type="dxa"/>
            <w:tcBorders>
              <w:top w:val="nil"/>
              <w:left w:val="nil"/>
              <w:bottom w:val="single" w:sz="4" w:space="0" w:color="auto"/>
              <w:right w:val="single" w:sz="4" w:space="0" w:color="auto"/>
            </w:tcBorders>
            <w:shd w:val="clear" w:color="auto" w:fill="auto"/>
            <w:vAlign w:val="center"/>
            <w:hideMark/>
          </w:tcPr>
          <w:p w14:paraId="19D888C6" w14:textId="77777777" w:rsidR="00082A3F" w:rsidRPr="00082A3F" w:rsidRDefault="00082A3F" w:rsidP="00082A3F">
            <w:pPr>
              <w:jc w:val="center"/>
              <w:rPr>
                <w:sz w:val="18"/>
                <w:szCs w:val="18"/>
                <w:lang w:val="en-US" w:eastAsia="en-US"/>
              </w:rPr>
            </w:pPr>
            <w:r w:rsidRPr="00082A3F">
              <w:rPr>
                <w:sz w:val="18"/>
                <w:szCs w:val="18"/>
                <w:lang w:val="en-US" w:eastAsia="en-US"/>
              </w:rPr>
              <w:t>1</w:t>
            </w:r>
          </w:p>
        </w:tc>
        <w:tc>
          <w:tcPr>
            <w:tcW w:w="1162" w:type="dxa"/>
            <w:tcBorders>
              <w:top w:val="nil"/>
              <w:left w:val="nil"/>
              <w:bottom w:val="single" w:sz="4" w:space="0" w:color="auto"/>
              <w:right w:val="single" w:sz="4" w:space="0" w:color="auto"/>
            </w:tcBorders>
            <w:shd w:val="clear" w:color="auto" w:fill="auto"/>
            <w:vAlign w:val="center"/>
            <w:hideMark/>
          </w:tcPr>
          <w:p w14:paraId="2303D0B3" w14:textId="77777777" w:rsidR="00082A3F" w:rsidRPr="00082A3F" w:rsidRDefault="00082A3F" w:rsidP="00082A3F">
            <w:pPr>
              <w:jc w:val="center"/>
              <w:rPr>
                <w:sz w:val="18"/>
                <w:szCs w:val="18"/>
                <w:lang w:val="en-US" w:eastAsia="en-US"/>
              </w:rPr>
            </w:pPr>
            <w:r w:rsidRPr="00082A3F">
              <w:rPr>
                <w:sz w:val="18"/>
                <w:szCs w:val="18"/>
                <w:lang w:val="en-US" w:eastAsia="en-US"/>
              </w:rPr>
              <w:t>0</w:t>
            </w:r>
          </w:p>
        </w:tc>
        <w:tc>
          <w:tcPr>
            <w:tcW w:w="1334" w:type="dxa"/>
            <w:tcBorders>
              <w:top w:val="nil"/>
              <w:left w:val="nil"/>
              <w:bottom w:val="single" w:sz="4" w:space="0" w:color="auto"/>
              <w:right w:val="single" w:sz="4" w:space="0" w:color="auto"/>
            </w:tcBorders>
            <w:shd w:val="clear" w:color="auto" w:fill="auto"/>
            <w:vAlign w:val="center"/>
            <w:hideMark/>
          </w:tcPr>
          <w:p w14:paraId="646A226A" w14:textId="77777777" w:rsidR="00082A3F" w:rsidRPr="00082A3F" w:rsidRDefault="00082A3F" w:rsidP="00082A3F">
            <w:pPr>
              <w:jc w:val="center"/>
              <w:rPr>
                <w:sz w:val="18"/>
                <w:szCs w:val="18"/>
                <w:lang w:val="en-US" w:eastAsia="en-US"/>
              </w:rPr>
            </w:pPr>
            <w:r w:rsidRPr="00082A3F">
              <w:rPr>
                <w:sz w:val="18"/>
                <w:szCs w:val="18"/>
                <w:lang w:val="en-US" w:eastAsia="en-US"/>
              </w:rPr>
              <w:t>1</w:t>
            </w:r>
          </w:p>
        </w:tc>
        <w:tc>
          <w:tcPr>
            <w:tcW w:w="1334" w:type="dxa"/>
            <w:tcBorders>
              <w:top w:val="nil"/>
              <w:left w:val="nil"/>
              <w:bottom w:val="single" w:sz="4" w:space="0" w:color="auto"/>
              <w:right w:val="single" w:sz="8" w:space="0" w:color="auto"/>
            </w:tcBorders>
            <w:shd w:val="clear" w:color="auto" w:fill="auto"/>
            <w:vAlign w:val="center"/>
            <w:hideMark/>
          </w:tcPr>
          <w:p w14:paraId="56B72FF9" w14:textId="77777777" w:rsidR="00082A3F" w:rsidRPr="00082A3F" w:rsidRDefault="00082A3F" w:rsidP="00082A3F">
            <w:pPr>
              <w:jc w:val="center"/>
              <w:rPr>
                <w:sz w:val="18"/>
                <w:szCs w:val="18"/>
                <w:lang w:val="en-US" w:eastAsia="en-US"/>
              </w:rPr>
            </w:pPr>
            <w:r w:rsidRPr="00082A3F">
              <w:rPr>
                <w:sz w:val="18"/>
                <w:szCs w:val="18"/>
                <w:lang w:val="en-US" w:eastAsia="en-US"/>
              </w:rPr>
              <w:t>0</w:t>
            </w:r>
          </w:p>
        </w:tc>
      </w:tr>
      <w:tr w:rsidR="00082A3F" w:rsidRPr="00082A3F" w14:paraId="3D163BB8" w14:textId="77777777" w:rsidTr="00082A3F">
        <w:trPr>
          <w:trHeight w:val="216"/>
          <w:jc w:val="center"/>
        </w:trPr>
        <w:tc>
          <w:tcPr>
            <w:tcW w:w="989" w:type="dxa"/>
            <w:tcBorders>
              <w:top w:val="nil"/>
              <w:left w:val="single" w:sz="8" w:space="0" w:color="auto"/>
              <w:bottom w:val="single" w:sz="4" w:space="0" w:color="auto"/>
              <w:right w:val="single" w:sz="4" w:space="0" w:color="auto"/>
            </w:tcBorders>
            <w:shd w:val="clear" w:color="auto" w:fill="auto"/>
            <w:vAlign w:val="center"/>
            <w:hideMark/>
          </w:tcPr>
          <w:p w14:paraId="528D445C" w14:textId="77777777" w:rsidR="00082A3F" w:rsidRPr="00082A3F" w:rsidRDefault="00082A3F" w:rsidP="00082A3F">
            <w:pPr>
              <w:jc w:val="center"/>
              <w:rPr>
                <w:sz w:val="18"/>
                <w:szCs w:val="18"/>
                <w:lang w:val="en-US" w:eastAsia="en-US"/>
              </w:rPr>
            </w:pPr>
            <w:r w:rsidRPr="00082A3F">
              <w:rPr>
                <w:sz w:val="18"/>
                <w:szCs w:val="18"/>
                <w:lang w:val="en-US" w:eastAsia="en-US"/>
              </w:rPr>
              <w:t>733</w:t>
            </w:r>
          </w:p>
        </w:tc>
        <w:tc>
          <w:tcPr>
            <w:tcW w:w="1532" w:type="dxa"/>
            <w:tcBorders>
              <w:top w:val="nil"/>
              <w:left w:val="nil"/>
              <w:bottom w:val="single" w:sz="4" w:space="0" w:color="auto"/>
              <w:right w:val="single" w:sz="4" w:space="0" w:color="auto"/>
            </w:tcBorders>
            <w:shd w:val="clear" w:color="auto" w:fill="auto"/>
            <w:vAlign w:val="center"/>
            <w:hideMark/>
          </w:tcPr>
          <w:p w14:paraId="108458B0" w14:textId="77777777" w:rsidR="00082A3F" w:rsidRPr="00082A3F" w:rsidRDefault="00082A3F" w:rsidP="00082A3F">
            <w:pPr>
              <w:jc w:val="center"/>
              <w:rPr>
                <w:sz w:val="18"/>
                <w:szCs w:val="18"/>
                <w:lang w:val="en-US" w:eastAsia="en-US"/>
              </w:rPr>
            </w:pPr>
            <w:r w:rsidRPr="00082A3F">
              <w:rPr>
                <w:sz w:val="18"/>
                <w:szCs w:val="18"/>
                <w:lang w:val="en-US" w:eastAsia="en-US"/>
              </w:rPr>
              <w:t>9</w:t>
            </w:r>
          </w:p>
        </w:tc>
        <w:tc>
          <w:tcPr>
            <w:tcW w:w="807" w:type="dxa"/>
            <w:tcBorders>
              <w:top w:val="nil"/>
              <w:left w:val="nil"/>
              <w:bottom w:val="single" w:sz="4" w:space="0" w:color="auto"/>
              <w:right w:val="single" w:sz="4" w:space="0" w:color="auto"/>
            </w:tcBorders>
            <w:shd w:val="clear" w:color="auto" w:fill="auto"/>
            <w:vAlign w:val="center"/>
            <w:hideMark/>
          </w:tcPr>
          <w:p w14:paraId="404B148E" w14:textId="77777777" w:rsidR="00082A3F" w:rsidRPr="00082A3F" w:rsidRDefault="00082A3F" w:rsidP="00082A3F">
            <w:pPr>
              <w:jc w:val="center"/>
              <w:rPr>
                <w:sz w:val="18"/>
                <w:szCs w:val="18"/>
                <w:lang w:val="en-US" w:eastAsia="en-US"/>
              </w:rPr>
            </w:pPr>
            <w:r w:rsidRPr="00082A3F">
              <w:rPr>
                <w:sz w:val="18"/>
                <w:szCs w:val="18"/>
                <w:lang w:val="en-US" w:eastAsia="en-US"/>
              </w:rPr>
              <w:t>6</w:t>
            </w:r>
          </w:p>
        </w:tc>
        <w:tc>
          <w:tcPr>
            <w:tcW w:w="1162" w:type="dxa"/>
            <w:tcBorders>
              <w:top w:val="nil"/>
              <w:left w:val="nil"/>
              <w:bottom w:val="single" w:sz="4" w:space="0" w:color="auto"/>
              <w:right w:val="single" w:sz="4" w:space="0" w:color="auto"/>
            </w:tcBorders>
            <w:shd w:val="clear" w:color="auto" w:fill="auto"/>
            <w:vAlign w:val="center"/>
            <w:hideMark/>
          </w:tcPr>
          <w:p w14:paraId="1B606368" w14:textId="77777777" w:rsidR="00082A3F" w:rsidRPr="00082A3F" w:rsidRDefault="00082A3F" w:rsidP="00082A3F">
            <w:pPr>
              <w:jc w:val="center"/>
              <w:rPr>
                <w:sz w:val="18"/>
                <w:szCs w:val="18"/>
                <w:lang w:val="en-US" w:eastAsia="en-US"/>
              </w:rPr>
            </w:pPr>
            <w:r w:rsidRPr="00082A3F">
              <w:rPr>
                <w:sz w:val="18"/>
                <w:szCs w:val="18"/>
                <w:lang w:val="en-US" w:eastAsia="en-US"/>
              </w:rPr>
              <w:t>2</w:t>
            </w:r>
          </w:p>
        </w:tc>
        <w:tc>
          <w:tcPr>
            <w:tcW w:w="1347" w:type="dxa"/>
            <w:tcBorders>
              <w:top w:val="nil"/>
              <w:left w:val="nil"/>
              <w:bottom w:val="single" w:sz="4" w:space="0" w:color="auto"/>
              <w:right w:val="single" w:sz="4" w:space="0" w:color="auto"/>
            </w:tcBorders>
            <w:shd w:val="clear" w:color="auto" w:fill="auto"/>
            <w:vAlign w:val="center"/>
            <w:hideMark/>
          </w:tcPr>
          <w:p w14:paraId="5BD23BC3" w14:textId="77777777" w:rsidR="00082A3F" w:rsidRPr="00082A3F" w:rsidRDefault="00082A3F" w:rsidP="00082A3F">
            <w:pPr>
              <w:jc w:val="center"/>
              <w:rPr>
                <w:sz w:val="18"/>
                <w:szCs w:val="18"/>
                <w:lang w:val="en-US" w:eastAsia="en-US"/>
              </w:rPr>
            </w:pPr>
            <w:r w:rsidRPr="00082A3F">
              <w:rPr>
                <w:sz w:val="18"/>
                <w:szCs w:val="18"/>
                <w:lang w:val="en-US" w:eastAsia="en-US"/>
              </w:rPr>
              <w:t>1</w:t>
            </w:r>
          </w:p>
        </w:tc>
        <w:tc>
          <w:tcPr>
            <w:tcW w:w="1162" w:type="dxa"/>
            <w:tcBorders>
              <w:top w:val="nil"/>
              <w:left w:val="nil"/>
              <w:bottom w:val="single" w:sz="4" w:space="0" w:color="auto"/>
              <w:right w:val="single" w:sz="4" w:space="0" w:color="auto"/>
            </w:tcBorders>
            <w:shd w:val="clear" w:color="auto" w:fill="auto"/>
            <w:vAlign w:val="center"/>
            <w:hideMark/>
          </w:tcPr>
          <w:p w14:paraId="2B4B7D69" w14:textId="77777777" w:rsidR="00082A3F" w:rsidRPr="00082A3F" w:rsidRDefault="00082A3F" w:rsidP="00082A3F">
            <w:pPr>
              <w:jc w:val="center"/>
              <w:rPr>
                <w:sz w:val="18"/>
                <w:szCs w:val="18"/>
                <w:lang w:val="en-US" w:eastAsia="en-US"/>
              </w:rPr>
            </w:pPr>
            <w:r w:rsidRPr="00082A3F">
              <w:rPr>
                <w:sz w:val="18"/>
                <w:szCs w:val="18"/>
                <w:lang w:val="en-US" w:eastAsia="en-US"/>
              </w:rPr>
              <w:t>0</w:t>
            </w:r>
          </w:p>
        </w:tc>
        <w:tc>
          <w:tcPr>
            <w:tcW w:w="1162" w:type="dxa"/>
            <w:tcBorders>
              <w:top w:val="nil"/>
              <w:left w:val="nil"/>
              <w:bottom w:val="single" w:sz="4" w:space="0" w:color="auto"/>
              <w:right w:val="single" w:sz="4" w:space="0" w:color="auto"/>
            </w:tcBorders>
            <w:shd w:val="clear" w:color="auto" w:fill="auto"/>
            <w:vAlign w:val="center"/>
            <w:hideMark/>
          </w:tcPr>
          <w:p w14:paraId="0A16E942" w14:textId="77777777" w:rsidR="00082A3F" w:rsidRPr="00082A3F" w:rsidRDefault="00082A3F" w:rsidP="00082A3F">
            <w:pPr>
              <w:jc w:val="center"/>
              <w:rPr>
                <w:sz w:val="18"/>
                <w:szCs w:val="18"/>
                <w:lang w:val="en-US" w:eastAsia="en-US"/>
              </w:rPr>
            </w:pPr>
            <w:r w:rsidRPr="00082A3F">
              <w:rPr>
                <w:sz w:val="18"/>
                <w:szCs w:val="18"/>
                <w:lang w:val="en-US" w:eastAsia="en-US"/>
              </w:rPr>
              <w:t>0</w:t>
            </w:r>
          </w:p>
        </w:tc>
        <w:tc>
          <w:tcPr>
            <w:tcW w:w="1334" w:type="dxa"/>
            <w:tcBorders>
              <w:top w:val="nil"/>
              <w:left w:val="nil"/>
              <w:bottom w:val="single" w:sz="4" w:space="0" w:color="auto"/>
              <w:right w:val="single" w:sz="4" w:space="0" w:color="auto"/>
            </w:tcBorders>
            <w:shd w:val="clear" w:color="auto" w:fill="auto"/>
            <w:vAlign w:val="center"/>
            <w:hideMark/>
          </w:tcPr>
          <w:p w14:paraId="2BFF40BA" w14:textId="77777777" w:rsidR="00082A3F" w:rsidRPr="00082A3F" w:rsidRDefault="00082A3F" w:rsidP="00082A3F">
            <w:pPr>
              <w:jc w:val="center"/>
              <w:rPr>
                <w:sz w:val="18"/>
                <w:szCs w:val="18"/>
                <w:lang w:val="en-US" w:eastAsia="en-US"/>
              </w:rPr>
            </w:pPr>
            <w:r w:rsidRPr="00082A3F">
              <w:rPr>
                <w:sz w:val="18"/>
                <w:szCs w:val="18"/>
                <w:lang w:val="en-US" w:eastAsia="en-US"/>
              </w:rPr>
              <w:t>2</w:t>
            </w:r>
          </w:p>
        </w:tc>
        <w:tc>
          <w:tcPr>
            <w:tcW w:w="1334" w:type="dxa"/>
            <w:tcBorders>
              <w:top w:val="nil"/>
              <w:left w:val="nil"/>
              <w:bottom w:val="single" w:sz="4" w:space="0" w:color="auto"/>
              <w:right w:val="single" w:sz="8" w:space="0" w:color="auto"/>
            </w:tcBorders>
            <w:shd w:val="clear" w:color="auto" w:fill="auto"/>
            <w:vAlign w:val="center"/>
            <w:hideMark/>
          </w:tcPr>
          <w:p w14:paraId="7A62D870" w14:textId="77777777" w:rsidR="00082A3F" w:rsidRPr="00082A3F" w:rsidRDefault="00082A3F" w:rsidP="00082A3F">
            <w:pPr>
              <w:jc w:val="center"/>
              <w:rPr>
                <w:sz w:val="18"/>
                <w:szCs w:val="18"/>
                <w:lang w:val="en-US" w:eastAsia="en-US"/>
              </w:rPr>
            </w:pPr>
            <w:r w:rsidRPr="00082A3F">
              <w:rPr>
                <w:sz w:val="18"/>
                <w:szCs w:val="18"/>
                <w:lang w:val="en-US" w:eastAsia="en-US"/>
              </w:rPr>
              <w:t>1</w:t>
            </w:r>
          </w:p>
        </w:tc>
      </w:tr>
      <w:tr w:rsidR="00082A3F" w:rsidRPr="00082A3F" w14:paraId="4812480C" w14:textId="77777777" w:rsidTr="00082A3F">
        <w:trPr>
          <w:trHeight w:val="406"/>
          <w:jc w:val="center"/>
        </w:trPr>
        <w:tc>
          <w:tcPr>
            <w:tcW w:w="989" w:type="dxa"/>
            <w:tcBorders>
              <w:top w:val="nil"/>
              <w:left w:val="single" w:sz="8" w:space="0" w:color="auto"/>
              <w:bottom w:val="single" w:sz="4" w:space="0" w:color="auto"/>
              <w:right w:val="single" w:sz="4" w:space="0" w:color="auto"/>
            </w:tcBorders>
            <w:shd w:val="clear" w:color="auto" w:fill="auto"/>
            <w:vAlign w:val="center"/>
            <w:hideMark/>
          </w:tcPr>
          <w:p w14:paraId="18FDE593" w14:textId="77777777" w:rsidR="00082A3F" w:rsidRPr="00082A3F" w:rsidRDefault="00082A3F" w:rsidP="00082A3F">
            <w:pPr>
              <w:jc w:val="center"/>
              <w:rPr>
                <w:sz w:val="18"/>
                <w:szCs w:val="18"/>
                <w:lang w:val="en-US" w:eastAsia="en-US"/>
              </w:rPr>
            </w:pPr>
            <w:r w:rsidRPr="00082A3F">
              <w:rPr>
                <w:sz w:val="18"/>
                <w:szCs w:val="18"/>
                <w:lang w:val="en-US" w:eastAsia="en-US"/>
              </w:rPr>
              <w:t>ДМВ 813/814</w:t>
            </w:r>
          </w:p>
        </w:tc>
        <w:tc>
          <w:tcPr>
            <w:tcW w:w="1532" w:type="dxa"/>
            <w:tcBorders>
              <w:top w:val="nil"/>
              <w:left w:val="nil"/>
              <w:bottom w:val="single" w:sz="4" w:space="0" w:color="auto"/>
              <w:right w:val="single" w:sz="4" w:space="0" w:color="auto"/>
            </w:tcBorders>
            <w:shd w:val="clear" w:color="auto" w:fill="auto"/>
            <w:vAlign w:val="center"/>
            <w:hideMark/>
          </w:tcPr>
          <w:p w14:paraId="5F5D092C" w14:textId="77777777" w:rsidR="00082A3F" w:rsidRPr="00082A3F" w:rsidRDefault="00082A3F" w:rsidP="00082A3F">
            <w:pPr>
              <w:jc w:val="center"/>
              <w:rPr>
                <w:sz w:val="18"/>
                <w:szCs w:val="18"/>
                <w:lang w:val="en-US" w:eastAsia="en-US"/>
              </w:rPr>
            </w:pPr>
            <w:r w:rsidRPr="00082A3F">
              <w:rPr>
                <w:sz w:val="18"/>
                <w:szCs w:val="18"/>
                <w:lang w:val="en-US" w:eastAsia="en-US"/>
              </w:rPr>
              <w:t>4</w:t>
            </w:r>
          </w:p>
        </w:tc>
        <w:tc>
          <w:tcPr>
            <w:tcW w:w="807" w:type="dxa"/>
            <w:tcBorders>
              <w:top w:val="nil"/>
              <w:left w:val="nil"/>
              <w:bottom w:val="single" w:sz="4" w:space="0" w:color="auto"/>
              <w:right w:val="single" w:sz="4" w:space="0" w:color="auto"/>
            </w:tcBorders>
            <w:shd w:val="clear" w:color="auto" w:fill="auto"/>
            <w:vAlign w:val="center"/>
            <w:hideMark/>
          </w:tcPr>
          <w:p w14:paraId="0F35D5D9" w14:textId="77777777" w:rsidR="00082A3F" w:rsidRPr="00082A3F" w:rsidRDefault="00082A3F" w:rsidP="00082A3F">
            <w:pPr>
              <w:jc w:val="center"/>
              <w:rPr>
                <w:sz w:val="18"/>
                <w:szCs w:val="18"/>
                <w:lang w:val="en-US" w:eastAsia="en-US"/>
              </w:rPr>
            </w:pPr>
            <w:r w:rsidRPr="00082A3F">
              <w:rPr>
                <w:sz w:val="18"/>
                <w:szCs w:val="18"/>
                <w:lang w:val="en-US" w:eastAsia="en-US"/>
              </w:rPr>
              <w:t>0</w:t>
            </w:r>
          </w:p>
        </w:tc>
        <w:tc>
          <w:tcPr>
            <w:tcW w:w="1162" w:type="dxa"/>
            <w:tcBorders>
              <w:top w:val="nil"/>
              <w:left w:val="nil"/>
              <w:bottom w:val="single" w:sz="4" w:space="0" w:color="auto"/>
              <w:right w:val="single" w:sz="4" w:space="0" w:color="auto"/>
            </w:tcBorders>
            <w:shd w:val="clear" w:color="auto" w:fill="auto"/>
            <w:vAlign w:val="center"/>
            <w:hideMark/>
          </w:tcPr>
          <w:p w14:paraId="1F5998C9" w14:textId="77777777" w:rsidR="00082A3F" w:rsidRPr="00082A3F" w:rsidRDefault="00082A3F" w:rsidP="00082A3F">
            <w:pPr>
              <w:jc w:val="center"/>
              <w:rPr>
                <w:sz w:val="18"/>
                <w:szCs w:val="18"/>
                <w:lang w:val="en-US" w:eastAsia="en-US"/>
              </w:rPr>
            </w:pPr>
            <w:r w:rsidRPr="00082A3F">
              <w:rPr>
                <w:sz w:val="18"/>
                <w:szCs w:val="18"/>
                <w:lang w:val="en-US" w:eastAsia="en-US"/>
              </w:rPr>
              <w:t>3</w:t>
            </w:r>
          </w:p>
        </w:tc>
        <w:tc>
          <w:tcPr>
            <w:tcW w:w="1347" w:type="dxa"/>
            <w:tcBorders>
              <w:top w:val="nil"/>
              <w:left w:val="nil"/>
              <w:bottom w:val="single" w:sz="4" w:space="0" w:color="auto"/>
              <w:right w:val="single" w:sz="4" w:space="0" w:color="auto"/>
            </w:tcBorders>
            <w:shd w:val="clear" w:color="auto" w:fill="auto"/>
            <w:vAlign w:val="center"/>
            <w:hideMark/>
          </w:tcPr>
          <w:p w14:paraId="4B471E47" w14:textId="77777777" w:rsidR="00082A3F" w:rsidRPr="00082A3F" w:rsidRDefault="00082A3F" w:rsidP="00082A3F">
            <w:pPr>
              <w:jc w:val="center"/>
              <w:rPr>
                <w:sz w:val="18"/>
                <w:szCs w:val="18"/>
                <w:lang w:val="en-US" w:eastAsia="en-US"/>
              </w:rPr>
            </w:pPr>
            <w:r w:rsidRPr="00082A3F">
              <w:rPr>
                <w:sz w:val="18"/>
                <w:szCs w:val="18"/>
                <w:lang w:val="en-US" w:eastAsia="en-US"/>
              </w:rPr>
              <w:t>0</w:t>
            </w:r>
          </w:p>
        </w:tc>
        <w:tc>
          <w:tcPr>
            <w:tcW w:w="1162" w:type="dxa"/>
            <w:tcBorders>
              <w:top w:val="nil"/>
              <w:left w:val="nil"/>
              <w:bottom w:val="single" w:sz="4" w:space="0" w:color="auto"/>
              <w:right w:val="single" w:sz="4" w:space="0" w:color="auto"/>
            </w:tcBorders>
            <w:shd w:val="clear" w:color="auto" w:fill="auto"/>
            <w:vAlign w:val="center"/>
            <w:hideMark/>
          </w:tcPr>
          <w:p w14:paraId="026159AC" w14:textId="77777777" w:rsidR="00082A3F" w:rsidRPr="00082A3F" w:rsidRDefault="00082A3F" w:rsidP="00082A3F">
            <w:pPr>
              <w:jc w:val="center"/>
              <w:rPr>
                <w:sz w:val="18"/>
                <w:szCs w:val="18"/>
                <w:lang w:val="en-US" w:eastAsia="en-US"/>
              </w:rPr>
            </w:pPr>
            <w:r w:rsidRPr="00082A3F">
              <w:rPr>
                <w:sz w:val="18"/>
                <w:szCs w:val="18"/>
                <w:lang w:val="en-US" w:eastAsia="en-US"/>
              </w:rPr>
              <w:t>1</w:t>
            </w:r>
          </w:p>
        </w:tc>
        <w:tc>
          <w:tcPr>
            <w:tcW w:w="1162" w:type="dxa"/>
            <w:tcBorders>
              <w:top w:val="nil"/>
              <w:left w:val="nil"/>
              <w:bottom w:val="single" w:sz="4" w:space="0" w:color="auto"/>
              <w:right w:val="single" w:sz="4" w:space="0" w:color="auto"/>
            </w:tcBorders>
            <w:shd w:val="clear" w:color="auto" w:fill="auto"/>
            <w:vAlign w:val="center"/>
            <w:hideMark/>
          </w:tcPr>
          <w:p w14:paraId="6BB9C0B9" w14:textId="77777777" w:rsidR="00082A3F" w:rsidRPr="00082A3F" w:rsidRDefault="00082A3F" w:rsidP="00082A3F">
            <w:pPr>
              <w:jc w:val="center"/>
              <w:rPr>
                <w:sz w:val="18"/>
                <w:szCs w:val="18"/>
                <w:lang w:val="en-US" w:eastAsia="en-US"/>
              </w:rPr>
            </w:pPr>
            <w:r w:rsidRPr="00082A3F">
              <w:rPr>
                <w:sz w:val="18"/>
                <w:szCs w:val="18"/>
                <w:lang w:val="en-US" w:eastAsia="en-US"/>
              </w:rPr>
              <w:t>0</w:t>
            </w:r>
          </w:p>
        </w:tc>
        <w:tc>
          <w:tcPr>
            <w:tcW w:w="1334" w:type="dxa"/>
            <w:tcBorders>
              <w:top w:val="nil"/>
              <w:left w:val="nil"/>
              <w:bottom w:val="single" w:sz="4" w:space="0" w:color="auto"/>
              <w:right w:val="single" w:sz="4" w:space="0" w:color="auto"/>
            </w:tcBorders>
            <w:shd w:val="clear" w:color="auto" w:fill="auto"/>
            <w:vAlign w:val="center"/>
            <w:hideMark/>
          </w:tcPr>
          <w:p w14:paraId="50235D9D" w14:textId="77777777" w:rsidR="00082A3F" w:rsidRPr="00082A3F" w:rsidRDefault="00082A3F" w:rsidP="00082A3F">
            <w:pPr>
              <w:jc w:val="center"/>
              <w:rPr>
                <w:sz w:val="18"/>
                <w:szCs w:val="18"/>
                <w:lang w:val="en-US" w:eastAsia="en-US"/>
              </w:rPr>
            </w:pPr>
            <w:r w:rsidRPr="00082A3F">
              <w:rPr>
                <w:sz w:val="18"/>
                <w:szCs w:val="18"/>
                <w:lang w:val="en-US" w:eastAsia="en-US"/>
              </w:rPr>
              <w:t>2</w:t>
            </w:r>
          </w:p>
        </w:tc>
        <w:tc>
          <w:tcPr>
            <w:tcW w:w="1334" w:type="dxa"/>
            <w:tcBorders>
              <w:top w:val="nil"/>
              <w:left w:val="nil"/>
              <w:bottom w:val="single" w:sz="4" w:space="0" w:color="auto"/>
              <w:right w:val="single" w:sz="8" w:space="0" w:color="auto"/>
            </w:tcBorders>
            <w:shd w:val="clear" w:color="auto" w:fill="auto"/>
            <w:vAlign w:val="center"/>
            <w:hideMark/>
          </w:tcPr>
          <w:p w14:paraId="77CB29DF" w14:textId="77777777" w:rsidR="00082A3F" w:rsidRPr="00082A3F" w:rsidRDefault="00082A3F" w:rsidP="00082A3F">
            <w:pPr>
              <w:jc w:val="center"/>
              <w:rPr>
                <w:sz w:val="18"/>
                <w:szCs w:val="18"/>
                <w:lang w:val="en-US" w:eastAsia="en-US"/>
              </w:rPr>
            </w:pPr>
            <w:r w:rsidRPr="00082A3F">
              <w:rPr>
                <w:sz w:val="18"/>
                <w:szCs w:val="18"/>
                <w:lang w:val="en-US" w:eastAsia="en-US"/>
              </w:rPr>
              <w:t>2</w:t>
            </w:r>
          </w:p>
        </w:tc>
      </w:tr>
      <w:tr w:rsidR="00082A3F" w:rsidRPr="00082A3F" w14:paraId="14A3A13A" w14:textId="77777777" w:rsidTr="00082A3F">
        <w:trPr>
          <w:trHeight w:val="419"/>
          <w:jc w:val="center"/>
        </w:trPr>
        <w:tc>
          <w:tcPr>
            <w:tcW w:w="989" w:type="dxa"/>
            <w:tcBorders>
              <w:top w:val="nil"/>
              <w:left w:val="single" w:sz="8" w:space="0" w:color="auto"/>
              <w:bottom w:val="nil"/>
              <w:right w:val="single" w:sz="4" w:space="0" w:color="auto"/>
            </w:tcBorders>
            <w:shd w:val="clear" w:color="auto" w:fill="auto"/>
            <w:vAlign w:val="center"/>
            <w:hideMark/>
          </w:tcPr>
          <w:p w14:paraId="0062CDE7" w14:textId="77777777" w:rsidR="00082A3F" w:rsidRPr="00082A3F" w:rsidRDefault="00082A3F" w:rsidP="00082A3F">
            <w:pPr>
              <w:jc w:val="center"/>
              <w:rPr>
                <w:sz w:val="18"/>
                <w:szCs w:val="18"/>
                <w:lang w:val="en-US" w:eastAsia="en-US"/>
              </w:rPr>
            </w:pPr>
            <w:r w:rsidRPr="00082A3F">
              <w:rPr>
                <w:sz w:val="18"/>
                <w:szCs w:val="18"/>
                <w:lang w:val="en-US" w:eastAsia="en-US"/>
              </w:rPr>
              <w:t>ЕМВ 411/415</w:t>
            </w:r>
          </w:p>
        </w:tc>
        <w:tc>
          <w:tcPr>
            <w:tcW w:w="1532" w:type="dxa"/>
            <w:tcBorders>
              <w:top w:val="nil"/>
              <w:left w:val="nil"/>
              <w:bottom w:val="nil"/>
              <w:right w:val="single" w:sz="4" w:space="0" w:color="auto"/>
            </w:tcBorders>
            <w:shd w:val="clear" w:color="auto" w:fill="auto"/>
            <w:vAlign w:val="center"/>
            <w:hideMark/>
          </w:tcPr>
          <w:p w14:paraId="6981CCB7" w14:textId="77777777" w:rsidR="00082A3F" w:rsidRPr="00082A3F" w:rsidRDefault="00082A3F" w:rsidP="00082A3F">
            <w:pPr>
              <w:jc w:val="center"/>
              <w:rPr>
                <w:sz w:val="18"/>
                <w:szCs w:val="18"/>
                <w:lang w:val="en-US" w:eastAsia="en-US"/>
              </w:rPr>
            </w:pPr>
            <w:r w:rsidRPr="00082A3F">
              <w:rPr>
                <w:sz w:val="18"/>
                <w:szCs w:val="18"/>
                <w:lang w:val="en-US" w:eastAsia="en-US"/>
              </w:rPr>
              <w:t>7</w:t>
            </w:r>
          </w:p>
        </w:tc>
        <w:tc>
          <w:tcPr>
            <w:tcW w:w="807" w:type="dxa"/>
            <w:tcBorders>
              <w:top w:val="nil"/>
              <w:left w:val="nil"/>
              <w:bottom w:val="nil"/>
              <w:right w:val="single" w:sz="4" w:space="0" w:color="auto"/>
            </w:tcBorders>
            <w:shd w:val="clear" w:color="auto" w:fill="auto"/>
            <w:vAlign w:val="center"/>
            <w:hideMark/>
          </w:tcPr>
          <w:p w14:paraId="3397725B" w14:textId="77777777" w:rsidR="00082A3F" w:rsidRPr="00082A3F" w:rsidRDefault="00082A3F" w:rsidP="00082A3F">
            <w:pPr>
              <w:jc w:val="center"/>
              <w:rPr>
                <w:sz w:val="18"/>
                <w:szCs w:val="18"/>
                <w:lang w:val="en-US" w:eastAsia="en-US"/>
              </w:rPr>
            </w:pPr>
            <w:r w:rsidRPr="00082A3F">
              <w:rPr>
                <w:sz w:val="18"/>
                <w:szCs w:val="18"/>
                <w:lang w:val="en-US" w:eastAsia="en-US"/>
              </w:rPr>
              <w:t>7</w:t>
            </w:r>
          </w:p>
        </w:tc>
        <w:tc>
          <w:tcPr>
            <w:tcW w:w="1162" w:type="dxa"/>
            <w:tcBorders>
              <w:top w:val="nil"/>
              <w:left w:val="nil"/>
              <w:bottom w:val="nil"/>
              <w:right w:val="single" w:sz="4" w:space="0" w:color="auto"/>
            </w:tcBorders>
            <w:shd w:val="clear" w:color="auto" w:fill="auto"/>
            <w:vAlign w:val="center"/>
            <w:hideMark/>
          </w:tcPr>
          <w:p w14:paraId="540AE82C" w14:textId="77777777" w:rsidR="00082A3F" w:rsidRPr="00082A3F" w:rsidRDefault="00082A3F" w:rsidP="00082A3F">
            <w:pPr>
              <w:jc w:val="center"/>
              <w:rPr>
                <w:sz w:val="18"/>
                <w:szCs w:val="18"/>
                <w:lang w:val="en-US" w:eastAsia="en-US"/>
              </w:rPr>
            </w:pPr>
            <w:r w:rsidRPr="00082A3F">
              <w:rPr>
                <w:sz w:val="18"/>
                <w:szCs w:val="18"/>
                <w:lang w:val="en-US" w:eastAsia="en-US"/>
              </w:rPr>
              <w:t>0</w:t>
            </w:r>
          </w:p>
        </w:tc>
        <w:tc>
          <w:tcPr>
            <w:tcW w:w="1347" w:type="dxa"/>
            <w:tcBorders>
              <w:top w:val="nil"/>
              <w:left w:val="nil"/>
              <w:bottom w:val="nil"/>
              <w:right w:val="single" w:sz="4" w:space="0" w:color="auto"/>
            </w:tcBorders>
            <w:shd w:val="clear" w:color="auto" w:fill="auto"/>
            <w:vAlign w:val="center"/>
            <w:hideMark/>
          </w:tcPr>
          <w:p w14:paraId="4179B507" w14:textId="77777777" w:rsidR="00082A3F" w:rsidRPr="00082A3F" w:rsidRDefault="00082A3F" w:rsidP="00082A3F">
            <w:pPr>
              <w:jc w:val="center"/>
              <w:rPr>
                <w:sz w:val="18"/>
                <w:szCs w:val="18"/>
                <w:lang w:val="en-US" w:eastAsia="en-US"/>
              </w:rPr>
            </w:pPr>
            <w:r w:rsidRPr="00082A3F">
              <w:rPr>
                <w:sz w:val="18"/>
                <w:szCs w:val="18"/>
                <w:lang w:val="en-US" w:eastAsia="en-US"/>
              </w:rPr>
              <w:t>0</w:t>
            </w:r>
          </w:p>
        </w:tc>
        <w:tc>
          <w:tcPr>
            <w:tcW w:w="1162" w:type="dxa"/>
            <w:tcBorders>
              <w:top w:val="nil"/>
              <w:left w:val="nil"/>
              <w:bottom w:val="nil"/>
              <w:right w:val="single" w:sz="4" w:space="0" w:color="auto"/>
            </w:tcBorders>
            <w:shd w:val="clear" w:color="auto" w:fill="auto"/>
            <w:vAlign w:val="center"/>
            <w:hideMark/>
          </w:tcPr>
          <w:p w14:paraId="7522AD99" w14:textId="77777777" w:rsidR="00082A3F" w:rsidRPr="00082A3F" w:rsidRDefault="00082A3F" w:rsidP="00082A3F">
            <w:pPr>
              <w:jc w:val="center"/>
              <w:rPr>
                <w:sz w:val="18"/>
                <w:szCs w:val="18"/>
                <w:lang w:val="en-US" w:eastAsia="en-US"/>
              </w:rPr>
            </w:pPr>
            <w:r w:rsidRPr="00082A3F">
              <w:rPr>
                <w:sz w:val="18"/>
                <w:szCs w:val="18"/>
                <w:lang w:val="en-US" w:eastAsia="en-US"/>
              </w:rPr>
              <w:t>0</w:t>
            </w:r>
          </w:p>
        </w:tc>
        <w:tc>
          <w:tcPr>
            <w:tcW w:w="1162" w:type="dxa"/>
            <w:tcBorders>
              <w:top w:val="nil"/>
              <w:left w:val="nil"/>
              <w:bottom w:val="nil"/>
              <w:right w:val="single" w:sz="4" w:space="0" w:color="auto"/>
            </w:tcBorders>
            <w:shd w:val="clear" w:color="auto" w:fill="auto"/>
            <w:vAlign w:val="center"/>
            <w:hideMark/>
          </w:tcPr>
          <w:p w14:paraId="4E6AC18A" w14:textId="77777777" w:rsidR="00082A3F" w:rsidRPr="00082A3F" w:rsidRDefault="00082A3F" w:rsidP="00082A3F">
            <w:pPr>
              <w:jc w:val="center"/>
              <w:rPr>
                <w:sz w:val="18"/>
                <w:szCs w:val="18"/>
                <w:lang w:val="en-US" w:eastAsia="en-US"/>
              </w:rPr>
            </w:pPr>
            <w:r w:rsidRPr="00082A3F">
              <w:rPr>
                <w:sz w:val="18"/>
                <w:szCs w:val="18"/>
                <w:lang w:val="en-US" w:eastAsia="en-US"/>
              </w:rPr>
              <w:t>0</w:t>
            </w:r>
          </w:p>
        </w:tc>
        <w:tc>
          <w:tcPr>
            <w:tcW w:w="1334" w:type="dxa"/>
            <w:tcBorders>
              <w:top w:val="nil"/>
              <w:left w:val="nil"/>
              <w:bottom w:val="nil"/>
              <w:right w:val="single" w:sz="4" w:space="0" w:color="auto"/>
            </w:tcBorders>
            <w:shd w:val="clear" w:color="auto" w:fill="auto"/>
            <w:vAlign w:val="center"/>
            <w:hideMark/>
          </w:tcPr>
          <w:p w14:paraId="708FA7D1" w14:textId="77777777" w:rsidR="00082A3F" w:rsidRPr="00082A3F" w:rsidRDefault="00082A3F" w:rsidP="00082A3F">
            <w:pPr>
              <w:jc w:val="center"/>
              <w:rPr>
                <w:sz w:val="18"/>
                <w:szCs w:val="18"/>
                <w:lang w:val="en-US" w:eastAsia="en-US"/>
              </w:rPr>
            </w:pPr>
            <w:r w:rsidRPr="00082A3F">
              <w:rPr>
                <w:sz w:val="18"/>
                <w:szCs w:val="18"/>
                <w:lang w:val="en-US" w:eastAsia="en-US"/>
              </w:rPr>
              <w:t>0</w:t>
            </w:r>
          </w:p>
        </w:tc>
        <w:tc>
          <w:tcPr>
            <w:tcW w:w="1334" w:type="dxa"/>
            <w:tcBorders>
              <w:top w:val="nil"/>
              <w:left w:val="nil"/>
              <w:bottom w:val="nil"/>
              <w:right w:val="single" w:sz="8" w:space="0" w:color="auto"/>
            </w:tcBorders>
            <w:shd w:val="clear" w:color="auto" w:fill="auto"/>
            <w:vAlign w:val="center"/>
            <w:hideMark/>
          </w:tcPr>
          <w:p w14:paraId="5225F137" w14:textId="77777777" w:rsidR="00082A3F" w:rsidRPr="00082A3F" w:rsidRDefault="00082A3F" w:rsidP="00082A3F">
            <w:pPr>
              <w:jc w:val="center"/>
              <w:rPr>
                <w:sz w:val="18"/>
                <w:szCs w:val="18"/>
                <w:lang w:val="en-US" w:eastAsia="en-US"/>
              </w:rPr>
            </w:pPr>
            <w:r w:rsidRPr="00082A3F">
              <w:rPr>
                <w:sz w:val="18"/>
                <w:szCs w:val="18"/>
                <w:lang w:val="en-US" w:eastAsia="en-US"/>
              </w:rPr>
              <w:t>0</w:t>
            </w:r>
          </w:p>
        </w:tc>
      </w:tr>
      <w:tr w:rsidR="00082A3F" w:rsidRPr="00082A3F" w14:paraId="4D90F1E1" w14:textId="77777777" w:rsidTr="00082A3F">
        <w:trPr>
          <w:trHeight w:val="228"/>
          <w:jc w:val="center"/>
        </w:trPr>
        <w:tc>
          <w:tcPr>
            <w:tcW w:w="989"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646CE42B" w14:textId="77777777" w:rsidR="00082A3F" w:rsidRPr="00082A3F" w:rsidRDefault="00082A3F" w:rsidP="00082A3F">
            <w:pPr>
              <w:jc w:val="center"/>
              <w:rPr>
                <w:b/>
                <w:bCs/>
                <w:sz w:val="16"/>
                <w:szCs w:val="16"/>
                <w:lang w:val="en-US" w:eastAsia="en-US"/>
              </w:rPr>
            </w:pPr>
            <w:r w:rsidRPr="00082A3F">
              <w:rPr>
                <w:b/>
                <w:bCs/>
                <w:sz w:val="16"/>
                <w:szCs w:val="16"/>
                <w:lang w:val="en-US" w:eastAsia="en-US"/>
              </w:rPr>
              <w:t>УКУПНО</w:t>
            </w:r>
          </w:p>
        </w:tc>
        <w:tc>
          <w:tcPr>
            <w:tcW w:w="1532" w:type="dxa"/>
            <w:tcBorders>
              <w:top w:val="single" w:sz="8" w:space="0" w:color="auto"/>
              <w:left w:val="nil"/>
              <w:bottom w:val="single" w:sz="8" w:space="0" w:color="auto"/>
              <w:right w:val="single" w:sz="4" w:space="0" w:color="auto"/>
            </w:tcBorders>
            <w:shd w:val="clear" w:color="000000" w:fill="BFBFBF"/>
            <w:vAlign w:val="center"/>
            <w:hideMark/>
          </w:tcPr>
          <w:p w14:paraId="407A2501" w14:textId="77777777" w:rsidR="00082A3F" w:rsidRPr="00082A3F" w:rsidRDefault="00082A3F" w:rsidP="00082A3F">
            <w:pPr>
              <w:jc w:val="center"/>
              <w:rPr>
                <w:b/>
                <w:bCs/>
                <w:sz w:val="18"/>
                <w:szCs w:val="18"/>
                <w:lang w:val="en-US" w:eastAsia="en-US"/>
              </w:rPr>
            </w:pPr>
            <w:r w:rsidRPr="00082A3F">
              <w:rPr>
                <w:b/>
                <w:bCs/>
                <w:sz w:val="18"/>
                <w:szCs w:val="18"/>
                <w:lang w:val="en-US" w:eastAsia="en-US"/>
              </w:rPr>
              <w:t>82</w:t>
            </w:r>
          </w:p>
        </w:tc>
        <w:tc>
          <w:tcPr>
            <w:tcW w:w="807" w:type="dxa"/>
            <w:tcBorders>
              <w:top w:val="single" w:sz="8" w:space="0" w:color="auto"/>
              <w:left w:val="nil"/>
              <w:bottom w:val="single" w:sz="8" w:space="0" w:color="auto"/>
              <w:right w:val="single" w:sz="4" w:space="0" w:color="auto"/>
            </w:tcBorders>
            <w:shd w:val="clear" w:color="000000" w:fill="BFBFBF"/>
            <w:vAlign w:val="center"/>
            <w:hideMark/>
          </w:tcPr>
          <w:p w14:paraId="28EA79F8" w14:textId="77777777" w:rsidR="00082A3F" w:rsidRPr="00082A3F" w:rsidRDefault="00082A3F" w:rsidP="00082A3F">
            <w:pPr>
              <w:jc w:val="center"/>
              <w:rPr>
                <w:b/>
                <w:bCs/>
                <w:sz w:val="18"/>
                <w:szCs w:val="18"/>
                <w:lang w:val="en-US" w:eastAsia="en-US"/>
              </w:rPr>
            </w:pPr>
            <w:r w:rsidRPr="00082A3F">
              <w:rPr>
                <w:b/>
                <w:bCs/>
                <w:sz w:val="18"/>
                <w:szCs w:val="18"/>
                <w:lang w:val="en-US" w:eastAsia="en-US"/>
              </w:rPr>
              <w:t>30</w:t>
            </w:r>
          </w:p>
        </w:tc>
        <w:tc>
          <w:tcPr>
            <w:tcW w:w="1162" w:type="dxa"/>
            <w:tcBorders>
              <w:top w:val="single" w:sz="8" w:space="0" w:color="auto"/>
              <w:left w:val="nil"/>
              <w:bottom w:val="single" w:sz="8" w:space="0" w:color="auto"/>
              <w:right w:val="single" w:sz="4" w:space="0" w:color="auto"/>
            </w:tcBorders>
            <w:shd w:val="clear" w:color="000000" w:fill="BFBFBF"/>
            <w:vAlign w:val="center"/>
            <w:hideMark/>
          </w:tcPr>
          <w:p w14:paraId="4655FA6E" w14:textId="77777777" w:rsidR="00082A3F" w:rsidRPr="00A210CA" w:rsidRDefault="00082A3F" w:rsidP="00082A3F">
            <w:pPr>
              <w:jc w:val="center"/>
              <w:rPr>
                <w:b/>
                <w:bCs/>
                <w:sz w:val="18"/>
                <w:szCs w:val="18"/>
                <w:lang w:val="en-US" w:eastAsia="en-US"/>
              </w:rPr>
            </w:pPr>
            <w:r w:rsidRPr="00A210CA">
              <w:rPr>
                <w:b/>
                <w:bCs/>
                <w:sz w:val="18"/>
                <w:szCs w:val="18"/>
                <w:lang w:val="en-US" w:eastAsia="en-US"/>
              </w:rPr>
              <w:t>12</w:t>
            </w:r>
          </w:p>
        </w:tc>
        <w:tc>
          <w:tcPr>
            <w:tcW w:w="1347" w:type="dxa"/>
            <w:tcBorders>
              <w:top w:val="single" w:sz="8" w:space="0" w:color="auto"/>
              <w:left w:val="nil"/>
              <w:bottom w:val="single" w:sz="8" w:space="0" w:color="auto"/>
              <w:right w:val="single" w:sz="4" w:space="0" w:color="auto"/>
            </w:tcBorders>
            <w:shd w:val="clear" w:color="000000" w:fill="BFBFBF"/>
            <w:vAlign w:val="center"/>
            <w:hideMark/>
          </w:tcPr>
          <w:p w14:paraId="6B7537E8" w14:textId="77777777" w:rsidR="00082A3F" w:rsidRPr="00A210CA" w:rsidRDefault="00082A3F" w:rsidP="00082A3F">
            <w:pPr>
              <w:jc w:val="center"/>
              <w:rPr>
                <w:b/>
                <w:bCs/>
                <w:sz w:val="18"/>
                <w:szCs w:val="18"/>
                <w:lang w:val="en-US" w:eastAsia="en-US"/>
              </w:rPr>
            </w:pPr>
            <w:r w:rsidRPr="00A210CA">
              <w:rPr>
                <w:b/>
                <w:bCs/>
                <w:sz w:val="18"/>
                <w:szCs w:val="18"/>
                <w:lang w:val="en-US" w:eastAsia="en-US"/>
              </w:rPr>
              <w:t>27</w:t>
            </w:r>
          </w:p>
        </w:tc>
        <w:tc>
          <w:tcPr>
            <w:tcW w:w="1162" w:type="dxa"/>
            <w:tcBorders>
              <w:top w:val="single" w:sz="8" w:space="0" w:color="auto"/>
              <w:left w:val="nil"/>
              <w:bottom w:val="single" w:sz="8" w:space="0" w:color="auto"/>
              <w:right w:val="single" w:sz="4" w:space="0" w:color="auto"/>
            </w:tcBorders>
            <w:shd w:val="clear" w:color="000000" w:fill="BFBFBF"/>
            <w:vAlign w:val="center"/>
            <w:hideMark/>
          </w:tcPr>
          <w:p w14:paraId="0AEEB958" w14:textId="77777777" w:rsidR="00082A3F" w:rsidRPr="00A210CA" w:rsidRDefault="00082A3F" w:rsidP="00082A3F">
            <w:pPr>
              <w:jc w:val="center"/>
              <w:rPr>
                <w:b/>
                <w:bCs/>
                <w:sz w:val="18"/>
                <w:szCs w:val="18"/>
                <w:lang w:val="en-US" w:eastAsia="en-US"/>
              </w:rPr>
            </w:pPr>
            <w:r w:rsidRPr="00A210CA">
              <w:rPr>
                <w:b/>
                <w:bCs/>
                <w:sz w:val="18"/>
                <w:szCs w:val="18"/>
                <w:lang w:val="en-US" w:eastAsia="en-US"/>
              </w:rPr>
              <w:t>12</w:t>
            </w:r>
          </w:p>
        </w:tc>
        <w:tc>
          <w:tcPr>
            <w:tcW w:w="1162" w:type="dxa"/>
            <w:tcBorders>
              <w:top w:val="single" w:sz="8" w:space="0" w:color="auto"/>
              <w:left w:val="nil"/>
              <w:bottom w:val="single" w:sz="8" w:space="0" w:color="auto"/>
              <w:right w:val="single" w:sz="4" w:space="0" w:color="auto"/>
            </w:tcBorders>
            <w:shd w:val="clear" w:color="000000" w:fill="BFBFBF"/>
            <w:vAlign w:val="center"/>
            <w:hideMark/>
          </w:tcPr>
          <w:p w14:paraId="03491467" w14:textId="77777777" w:rsidR="00082A3F" w:rsidRPr="00082A3F" w:rsidRDefault="00082A3F" w:rsidP="00082A3F">
            <w:pPr>
              <w:jc w:val="center"/>
              <w:rPr>
                <w:b/>
                <w:bCs/>
                <w:sz w:val="18"/>
                <w:szCs w:val="18"/>
                <w:lang w:val="en-US" w:eastAsia="en-US"/>
              </w:rPr>
            </w:pPr>
            <w:r w:rsidRPr="00082A3F">
              <w:rPr>
                <w:b/>
                <w:bCs/>
                <w:sz w:val="18"/>
                <w:szCs w:val="18"/>
                <w:lang w:val="en-US" w:eastAsia="en-US"/>
              </w:rPr>
              <w:t>1</w:t>
            </w:r>
          </w:p>
        </w:tc>
        <w:tc>
          <w:tcPr>
            <w:tcW w:w="1334" w:type="dxa"/>
            <w:tcBorders>
              <w:top w:val="single" w:sz="8" w:space="0" w:color="auto"/>
              <w:left w:val="nil"/>
              <w:bottom w:val="single" w:sz="8" w:space="0" w:color="auto"/>
              <w:right w:val="single" w:sz="4" w:space="0" w:color="auto"/>
            </w:tcBorders>
            <w:shd w:val="clear" w:color="000000" w:fill="BFBFBF"/>
            <w:vAlign w:val="center"/>
            <w:hideMark/>
          </w:tcPr>
          <w:p w14:paraId="25A06612" w14:textId="77777777" w:rsidR="00082A3F" w:rsidRPr="00082A3F" w:rsidRDefault="00082A3F" w:rsidP="00082A3F">
            <w:pPr>
              <w:jc w:val="center"/>
              <w:rPr>
                <w:b/>
                <w:bCs/>
                <w:sz w:val="18"/>
                <w:szCs w:val="18"/>
                <w:lang w:val="en-US" w:eastAsia="en-US"/>
              </w:rPr>
            </w:pPr>
            <w:r w:rsidRPr="00082A3F">
              <w:rPr>
                <w:b/>
                <w:bCs/>
                <w:sz w:val="18"/>
                <w:szCs w:val="18"/>
                <w:lang w:val="en-US" w:eastAsia="en-US"/>
              </w:rPr>
              <w:t>30</w:t>
            </w:r>
          </w:p>
        </w:tc>
        <w:tc>
          <w:tcPr>
            <w:tcW w:w="1334" w:type="dxa"/>
            <w:tcBorders>
              <w:top w:val="single" w:sz="8" w:space="0" w:color="auto"/>
              <w:left w:val="nil"/>
              <w:bottom w:val="single" w:sz="8" w:space="0" w:color="auto"/>
              <w:right w:val="single" w:sz="8" w:space="0" w:color="auto"/>
            </w:tcBorders>
            <w:shd w:val="clear" w:color="000000" w:fill="BFBFBF"/>
            <w:vAlign w:val="center"/>
            <w:hideMark/>
          </w:tcPr>
          <w:p w14:paraId="1578924B" w14:textId="77777777" w:rsidR="00082A3F" w:rsidRPr="00082A3F" w:rsidRDefault="00082A3F" w:rsidP="00082A3F">
            <w:pPr>
              <w:jc w:val="center"/>
              <w:rPr>
                <w:b/>
                <w:bCs/>
                <w:sz w:val="18"/>
                <w:szCs w:val="18"/>
                <w:lang w:val="en-US" w:eastAsia="en-US"/>
              </w:rPr>
            </w:pPr>
            <w:r w:rsidRPr="00082A3F">
              <w:rPr>
                <w:b/>
                <w:bCs/>
                <w:sz w:val="18"/>
                <w:szCs w:val="18"/>
                <w:lang w:val="en-US" w:eastAsia="en-US"/>
              </w:rPr>
              <w:t>4</w:t>
            </w:r>
          </w:p>
        </w:tc>
      </w:tr>
    </w:tbl>
    <w:p w14:paraId="1C5E3406" w14:textId="7B3CE45F" w:rsidR="00FE35A5" w:rsidRPr="00082A3F" w:rsidRDefault="00FE35A5" w:rsidP="00082A3F">
      <w:pPr>
        <w:jc w:val="center"/>
        <w:rPr>
          <w:b/>
          <w:i/>
          <w:sz w:val="20"/>
          <w:szCs w:val="20"/>
        </w:rPr>
      </w:pPr>
      <w:r w:rsidRPr="00082A3F">
        <w:rPr>
          <w:b/>
          <w:i/>
          <w:sz w:val="20"/>
          <w:szCs w:val="20"/>
        </w:rPr>
        <w:t xml:space="preserve">Табела </w:t>
      </w:r>
      <w:r w:rsidR="00950BA8" w:rsidRPr="00082A3F">
        <w:rPr>
          <w:b/>
          <w:i/>
          <w:sz w:val="20"/>
          <w:szCs w:val="20"/>
        </w:rPr>
        <w:t>5</w:t>
      </w:r>
      <w:r w:rsidRPr="00082A3F">
        <w:rPr>
          <w:b/>
          <w:i/>
          <w:sz w:val="20"/>
          <w:szCs w:val="20"/>
        </w:rPr>
        <w:t>. Стање вучних капацитета по серијама</w:t>
      </w:r>
    </w:p>
    <w:p w14:paraId="64FE7C01" w14:textId="77777777" w:rsidR="00FE35A5" w:rsidRPr="00A210CA" w:rsidRDefault="00FE35A5" w:rsidP="00FE35A5">
      <w:pPr>
        <w:jc w:val="center"/>
        <w:rPr>
          <w:b/>
          <w:i/>
          <w:color w:val="FF0000"/>
          <w:sz w:val="20"/>
          <w:szCs w:val="20"/>
          <w:lang w:val="en-US"/>
        </w:rPr>
      </w:pPr>
    </w:p>
    <w:p w14:paraId="11E82A8D" w14:textId="51B8154A" w:rsidR="00B700B2" w:rsidRPr="000F6C7E" w:rsidRDefault="00B700B2" w:rsidP="00FE35A5">
      <w:pPr>
        <w:jc w:val="center"/>
        <w:rPr>
          <w:b/>
          <w:i/>
          <w:color w:val="FF0000"/>
          <w:sz w:val="20"/>
          <w:szCs w:val="20"/>
        </w:rPr>
      </w:pPr>
    </w:p>
    <w:p w14:paraId="1E15A19C" w14:textId="367163CE" w:rsidR="00BC268B" w:rsidRDefault="00BC268B" w:rsidP="00FE35A5">
      <w:pPr>
        <w:jc w:val="center"/>
        <w:rPr>
          <w:b/>
          <w:i/>
          <w:color w:val="FF0000"/>
          <w:sz w:val="20"/>
          <w:szCs w:val="20"/>
        </w:rPr>
      </w:pPr>
    </w:p>
    <w:p w14:paraId="370EB046" w14:textId="1BDFC8E5" w:rsidR="00F12688" w:rsidRDefault="00F12688" w:rsidP="00FE35A5">
      <w:pPr>
        <w:jc w:val="center"/>
        <w:rPr>
          <w:b/>
          <w:i/>
          <w:color w:val="FF0000"/>
          <w:sz w:val="20"/>
          <w:szCs w:val="20"/>
        </w:rPr>
      </w:pPr>
    </w:p>
    <w:p w14:paraId="732AC158" w14:textId="1A1AAD31" w:rsidR="00F12688" w:rsidRDefault="00F12688" w:rsidP="00FE35A5">
      <w:pPr>
        <w:jc w:val="center"/>
        <w:rPr>
          <w:b/>
          <w:i/>
          <w:color w:val="FF0000"/>
          <w:sz w:val="20"/>
          <w:szCs w:val="20"/>
        </w:rPr>
      </w:pPr>
    </w:p>
    <w:p w14:paraId="0C72FC55" w14:textId="55FE864A" w:rsidR="00F12688" w:rsidRDefault="00F12688" w:rsidP="00FE35A5">
      <w:pPr>
        <w:jc w:val="center"/>
        <w:rPr>
          <w:b/>
          <w:i/>
          <w:color w:val="FF0000"/>
          <w:sz w:val="20"/>
          <w:szCs w:val="20"/>
        </w:rPr>
      </w:pPr>
    </w:p>
    <w:p w14:paraId="20729A01" w14:textId="0F7AFD97" w:rsidR="00F12688" w:rsidRDefault="00F12688" w:rsidP="00FE35A5">
      <w:pPr>
        <w:jc w:val="center"/>
        <w:rPr>
          <w:b/>
          <w:i/>
          <w:color w:val="FF0000"/>
          <w:sz w:val="20"/>
          <w:szCs w:val="20"/>
        </w:rPr>
      </w:pPr>
    </w:p>
    <w:p w14:paraId="7C5F39F5" w14:textId="0D823ECF" w:rsidR="00F12688" w:rsidRDefault="00F12688" w:rsidP="00FE35A5">
      <w:pPr>
        <w:jc w:val="center"/>
        <w:rPr>
          <w:b/>
          <w:i/>
          <w:color w:val="FF0000"/>
          <w:sz w:val="20"/>
          <w:szCs w:val="20"/>
        </w:rPr>
      </w:pPr>
    </w:p>
    <w:p w14:paraId="58B04E42" w14:textId="0C0D679E" w:rsidR="00F12688" w:rsidRDefault="00F12688" w:rsidP="00FE35A5">
      <w:pPr>
        <w:jc w:val="center"/>
        <w:rPr>
          <w:b/>
          <w:i/>
          <w:color w:val="FF0000"/>
          <w:sz w:val="20"/>
          <w:szCs w:val="20"/>
        </w:rPr>
      </w:pPr>
    </w:p>
    <w:p w14:paraId="794CD7C9" w14:textId="0B24F775" w:rsidR="00F12688" w:rsidRDefault="00F12688" w:rsidP="00FE35A5">
      <w:pPr>
        <w:jc w:val="center"/>
        <w:rPr>
          <w:b/>
          <w:i/>
          <w:color w:val="FF0000"/>
          <w:sz w:val="20"/>
          <w:szCs w:val="20"/>
        </w:rPr>
      </w:pPr>
    </w:p>
    <w:p w14:paraId="243607B1" w14:textId="5D82124A" w:rsidR="00F12688" w:rsidRDefault="00F12688" w:rsidP="00FE35A5">
      <w:pPr>
        <w:jc w:val="center"/>
        <w:rPr>
          <w:b/>
          <w:i/>
          <w:color w:val="FF0000"/>
          <w:sz w:val="20"/>
          <w:szCs w:val="20"/>
        </w:rPr>
      </w:pPr>
    </w:p>
    <w:p w14:paraId="62049638" w14:textId="72F0FC00" w:rsidR="00F12688" w:rsidRDefault="00F12688" w:rsidP="00FE35A5">
      <w:pPr>
        <w:jc w:val="center"/>
        <w:rPr>
          <w:b/>
          <w:i/>
          <w:color w:val="FF0000"/>
          <w:sz w:val="20"/>
          <w:szCs w:val="20"/>
        </w:rPr>
      </w:pPr>
    </w:p>
    <w:p w14:paraId="2200726E" w14:textId="77777777" w:rsidR="00DF7411" w:rsidRDefault="00DF7411" w:rsidP="00FE35A5">
      <w:pPr>
        <w:jc w:val="center"/>
        <w:rPr>
          <w:b/>
          <w:i/>
          <w:color w:val="FF0000"/>
          <w:sz w:val="20"/>
          <w:szCs w:val="20"/>
        </w:rPr>
      </w:pPr>
    </w:p>
    <w:p w14:paraId="02D5CD14" w14:textId="66830DB7" w:rsidR="00F12688" w:rsidRDefault="00F12688" w:rsidP="00FE35A5">
      <w:pPr>
        <w:jc w:val="center"/>
        <w:rPr>
          <w:b/>
          <w:i/>
          <w:color w:val="FF0000"/>
          <w:sz w:val="20"/>
          <w:szCs w:val="20"/>
        </w:rPr>
      </w:pPr>
    </w:p>
    <w:p w14:paraId="4CB21054" w14:textId="77777777" w:rsidR="00F12688" w:rsidRPr="000F6C7E" w:rsidRDefault="00F12688" w:rsidP="00FE35A5">
      <w:pPr>
        <w:jc w:val="center"/>
        <w:rPr>
          <w:b/>
          <w:i/>
          <w:color w:val="FF0000"/>
          <w:sz w:val="20"/>
          <w:szCs w:val="20"/>
        </w:rPr>
      </w:pPr>
    </w:p>
    <w:tbl>
      <w:tblPr>
        <w:tblW w:w="10817" w:type="dxa"/>
        <w:jc w:val="center"/>
        <w:tblLook w:val="04A0" w:firstRow="1" w:lastRow="0" w:firstColumn="1" w:lastColumn="0" w:noHBand="0" w:noVBand="1"/>
      </w:tblPr>
      <w:tblGrid>
        <w:gridCol w:w="1034"/>
        <w:gridCol w:w="2113"/>
        <w:gridCol w:w="1036"/>
        <w:gridCol w:w="931"/>
        <w:gridCol w:w="1811"/>
        <w:gridCol w:w="2070"/>
        <w:gridCol w:w="1822"/>
      </w:tblGrid>
      <w:tr w:rsidR="00DF7411" w14:paraId="1ED23AD2" w14:textId="77777777" w:rsidTr="00DF7411">
        <w:trPr>
          <w:trHeight w:val="57"/>
          <w:jc w:val="center"/>
        </w:trPr>
        <w:tc>
          <w:tcPr>
            <w:tcW w:w="103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773B5E" w14:textId="76F772FE" w:rsidR="00DF7411" w:rsidRPr="00DF7411" w:rsidRDefault="00DF7411" w:rsidP="00DF7411">
            <w:pPr>
              <w:jc w:val="center"/>
              <w:rPr>
                <w:b/>
                <w:bCs/>
                <w:iCs/>
                <w:sz w:val="20"/>
                <w:szCs w:val="20"/>
              </w:rPr>
            </w:pPr>
            <w:r w:rsidRPr="00DF7411">
              <w:rPr>
                <w:b/>
                <w:bCs/>
                <w:iCs/>
                <w:sz w:val="20"/>
                <w:szCs w:val="20"/>
                <w:lang w:val="sr-Cyrl-RS"/>
              </w:rPr>
              <w:lastRenderedPageBreak/>
              <w:t>Редни број</w:t>
            </w:r>
          </w:p>
        </w:tc>
        <w:tc>
          <w:tcPr>
            <w:tcW w:w="4080" w:type="dxa"/>
            <w:gridSpan w:val="3"/>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2D3A7F" w14:textId="77777777" w:rsidR="00DF7411" w:rsidRPr="00DF7411" w:rsidRDefault="00DF7411" w:rsidP="00DF7411">
            <w:pPr>
              <w:jc w:val="center"/>
              <w:rPr>
                <w:b/>
                <w:bCs/>
                <w:iCs/>
              </w:rPr>
            </w:pPr>
            <w:r w:rsidRPr="00DF7411">
              <w:rPr>
                <w:b/>
                <w:bCs/>
                <w:iCs/>
                <w:sz w:val="22"/>
                <w:szCs w:val="22"/>
              </w:rPr>
              <w:t>Опис</w:t>
            </w:r>
          </w:p>
        </w:tc>
        <w:tc>
          <w:tcPr>
            <w:tcW w:w="1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2A0091" w14:textId="77777777" w:rsidR="00DF7411" w:rsidRPr="00DF7411" w:rsidRDefault="00DF7411" w:rsidP="00DF7411">
            <w:pPr>
              <w:jc w:val="center"/>
              <w:rPr>
                <w:b/>
                <w:bCs/>
                <w:iCs/>
                <w:sz w:val="20"/>
                <w:szCs w:val="20"/>
              </w:rPr>
            </w:pPr>
            <w:r w:rsidRPr="00DF7411">
              <w:rPr>
                <w:b/>
                <w:bCs/>
                <w:iCs/>
                <w:sz w:val="20"/>
                <w:szCs w:val="20"/>
              </w:rPr>
              <w:t>Остварење</w:t>
            </w:r>
          </w:p>
        </w:tc>
        <w:tc>
          <w:tcPr>
            <w:tcW w:w="2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64853C" w14:textId="77777777" w:rsidR="00DF7411" w:rsidRPr="00DF7411" w:rsidRDefault="00DF7411" w:rsidP="00DF7411">
            <w:pPr>
              <w:jc w:val="center"/>
              <w:rPr>
                <w:b/>
                <w:bCs/>
                <w:iCs/>
                <w:sz w:val="20"/>
                <w:szCs w:val="20"/>
              </w:rPr>
            </w:pPr>
            <w:r w:rsidRPr="00DF7411">
              <w:rPr>
                <w:b/>
                <w:bCs/>
                <w:iCs/>
                <w:sz w:val="20"/>
                <w:szCs w:val="20"/>
              </w:rPr>
              <w:t>План</w:t>
            </w:r>
          </w:p>
        </w:tc>
        <w:tc>
          <w:tcPr>
            <w:tcW w:w="18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57F802" w14:textId="77777777" w:rsidR="00DF7411" w:rsidRPr="00DF7411" w:rsidRDefault="00DF7411" w:rsidP="00DF7411">
            <w:pPr>
              <w:jc w:val="center"/>
              <w:rPr>
                <w:b/>
                <w:bCs/>
                <w:iCs/>
                <w:sz w:val="20"/>
                <w:szCs w:val="20"/>
              </w:rPr>
            </w:pPr>
            <w:r w:rsidRPr="00DF7411">
              <w:rPr>
                <w:b/>
                <w:bCs/>
                <w:iCs/>
                <w:sz w:val="20"/>
                <w:szCs w:val="20"/>
              </w:rPr>
              <w:t>Остварење</w:t>
            </w:r>
          </w:p>
        </w:tc>
      </w:tr>
      <w:tr w:rsidR="00DF7411" w14:paraId="42E9691E" w14:textId="77777777" w:rsidTr="00DF7411">
        <w:trPr>
          <w:trHeight w:val="66"/>
          <w:jc w:val="center"/>
        </w:trPr>
        <w:tc>
          <w:tcPr>
            <w:tcW w:w="1034"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2758D1" w14:textId="77777777" w:rsidR="00DF7411" w:rsidRPr="00DF7411" w:rsidRDefault="00DF7411" w:rsidP="00DF7411">
            <w:pPr>
              <w:jc w:val="center"/>
              <w:rPr>
                <w:b/>
                <w:bCs/>
                <w:iCs/>
                <w:sz w:val="20"/>
                <w:szCs w:val="20"/>
              </w:rPr>
            </w:pPr>
          </w:p>
        </w:tc>
        <w:tc>
          <w:tcPr>
            <w:tcW w:w="4080" w:type="dxa"/>
            <w:gridSpan w:val="3"/>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870B30" w14:textId="77777777" w:rsidR="00DF7411" w:rsidRPr="00DF7411" w:rsidRDefault="00DF7411" w:rsidP="00DF7411">
            <w:pPr>
              <w:jc w:val="center"/>
              <w:rPr>
                <w:b/>
                <w:bCs/>
                <w:iCs/>
              </w:rPr>
            </w:pPr>
          </w:p>
        </w:tc>
        <w:tc>
          <w:tcPr>
            <w:tcW w:w="1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C5124B" w14:textId="0E03845F" w:rsidR="00DF7411" w:rsidRPr="00DF7411" w:rsidRDefault="00DF7411" w:rsidP="00DF7411">
            <w:pPr>
              <w:jc w:val="center"/>
              <w:rPr>
                <w:b/>
                <w:bCs/>
                <w:iCs/>
                <w:sz w:val="20"/>
                <w:szCs w:val="20"/>
              </w:rPr>
            </w:pPr>
            <w:r w:rsidRPr="00DF7411">
              <w:rPr>
                <w:b/>
                <w:bCs/>
                <w:iCs/>
                <w:sz w:val="20"/>
                <w:szCs w:val="20"/>
                <w:lang w:val="sr-Latn-CS"/>
              </w:rPr>
              <w:t>I-XII/202</w:t>
            </w:r>
            <w:r w:rsidRPr="00DF7411">
              <w:rPr>
                <w:b/>
                <w:bCs/>
                <w:iCs/>
                <w:sz w:val="20"/>
                <w:szCs w:val="20"/>
                <w:lang w:val="sr-Cyrl-BA"/>
              </w:rPr>
              <w:t>1</w:t>
            </w:r>
            <w:r w:rsidRPr="00DF7411">
              <w:rPr>
                <w:b/>
                <w:bCs/>
                <w:iCs/>
                <w:sz w:val="20"/>
                <w:szCs w:val="20"/>
                <w:lang w:val="sr-Latn-CS"/>
              </w:rPr>
              <w:t>.</w:t>
            </w:r>
          </w:p>
        </w:tc>
        <w:tc>
          <w:tcPr>
            <w:tcW w:w="2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5BC0A1" w14:textId="37F9DAFF" w:rsidR="00DF7411" w:rsidRPr="00DF7411" w:rsidRDefault="00DF7411" w:rsidP="00DF7411">
            <w:pPr>
              <w:jc w:val="center"/>
              <w:rPr>
                <w:b/>
                <w:bCs/>
                <w:iCs/>
                <w:sz w:val="20"/>
                <w:szCs w:val="20"/>
              </w:rPr>
            </w:pPr>
            <w:r w:rsidRPr="00DF7411">
              <w:rPr>
                <w:b/>
                <w:bCs/>
                <w:iCs/>
                <w:sz w:val="20"/>
                <w:szCs w:val="20"/>
                <w:lang w:val="sr-Latn-CS"/>
              </w:rPr>
              <w:t>I-XII/202</w:t>
            </w:r>
            <w:r w:rsidRPr="00DF7411">
              <w:rPr>
                <w:b/>
                <w:bCs/>
                <w:iCs/>
                <w:sz w:val="20"/>
                <w:szCs w:val="20"/>
                <w:lang w:val="sr-Cyrl-BA"/>
              </w:rPr>
              <w:t>2</w:t>
            </w:r>
            <w:r w:rsidRPr="00DF7411">
              <w:rPr>
                <w:b/>
                <w:bCs/>
                <w:iCs/>
                <w:sz w:val="20"/>
                <w:szCs w:val="20"/>
                <w:lang w:val="sr-Latn-CS"/>
              </w:rPr>
              <w:t>.</w:t>
            </w:r>
          </w:p>
        </w:tc>
        <w:tc>
          <w:tcPr>
            <w:tcW w:w="18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F9C439" w14:textId="6BBC69E6" w:rsidR="00DF7411" w:rsidRPr="00DF7411" w:rsidRDefault="00DF7411" w:rsidP="00DF7411">
            <w:pPr>
              <w:jc w:val="center"/>
              <w:rPr>
                <w:b/>
                <w:bCs/>
                <w:iCs/>
                <w:sz w:val="20"/>
                <w:szCs w:val="20"/>
              </w:rPr>
            </w:pPr>
            <w:r w:rsidRPr="00DF7411">
              <w:rPr>
                <w:b/>
                <w:bCs/>
                <w:iCs/>
                <w:sz w:val="20"/>
                <w:szCs w:val="20"/>
                <w:lang w:val="sr-Latn-CS"/>
              </w:rPr>
              <w:t>I-XII/202</w:t>
            </w:r>
            <w:r w:rsidRPr="00DF7411">
              <w:rPr>
                <w:b/>
                <w:bCs/>
                <w:iCs/>
                <w:sz w:val="20"/>
                <w:szCs w:val="20"/>
                <w:lang w:val="sr-Cyrl-BA"/>
              </w:rPr>
              <w:t>2</w:t>
            </w:r>
            <w:r w:rsidRPr="00DF7411">
              <w:rPr>
                <w:b/>
                <w:bCs/>
                <w:iCs/>
                <w:sz w:val="20"/>
                <w:szCs w:val="20"/>
                <w:lang w:val="sr-Latn-CS"/>
              </w:rPr>
              <w:t>.</w:t>
            </w:r>
          </w:p>
        </w:tc>
      </w:tr>
      <w:tr w:rsidR="00DF7411" w14:paraId="6DE3D26D" w14:textId="77777777" w:rsidTr="00DF7411">
        <w:trPr>
          <w:trHeight w:val="66"/>
          <w:jc w:val="center"/>
        </w:trPr>
        <w:tc>
          <w:tcPr>
            <w:tcW w:w="1034"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727666" w14:textId="77777777" w:rsidR="00DF7411" w:rsidRPr="00DF7411" w:rsidRDefault="00DF7411" w:rsidP="00DF7411">
            <w:pPr>
              <w:jc w:val="center"/>
              <w:rPr>
                <w:b/>
                <w:bCs/>
                <w:iCs/>
                <w:sz w:val="20"/>
                <w:szCs w:val="20"/>
              </w:rPr>
            </w:pPr>
          </w:p>
        </w:tc>
        <w:tc>
          <w:tcPr>
            <w:tcW w:w="4080" w:type="dxa"/>
            <w:gridSpan w:val="3"/>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34F103" w14:textId="77777777" w:rsidR="00DF7411" w:rsidRPr="00DF7411" w:rsidRDefault="00DF7411" w:rsidP="00DF7411">
            <w:pPr>
              <w:jc w:val="center"/>
              <w:rPr>
                <w:b/>
                <w:bCs/>
                <w:iCs/>
              </w:rPr>
            </w:pPr>
          </w:p>
        </w:tc>
        <w:tc>
          <w:tcPr>
            <w:tcW w:w="1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0EBE48" w14:textId="77777777" w:rsidR="00DF7411" w:rsidRPr="00DF7411" w:rsidRDefault="00DF7411" w:rsidP="00DF7411">
            <w:pPr>
              <w:jc w:val="center"/>
              <w:rPr>
                <w:b/>
                <w:bCs/>
                <w:iCs/>
                <w:sz w:val="20"/>
                <w:szCs w:val="20"/>
              </w:rPr>
            </w:pPr>
            <w:r w:rsidRPr="00DF7411">
              <w:rPr>
                <w:b/>
                <w:bCs/>
                <w:iCs/>
                <w:sz w:val="20"/>
                <w:szCs w:val="20"/>
              </w:rPr>
              <w:t>ком</w:t>
            </w:r>
          </w:p>
        </w:tc>
        <w:tc>
          <w:tcPr>
            <w:tcW w:w="2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A6A0DB" w14:textId="77777777" w:rsidR="00DF7411" w:rsidRPr="00DF7411" w:rsidRDefault="00DF7411" w:rsidP="00DF7411">
            <w:pPr>
              <w:jc w:val="center"/>
              <w:rPr>
                <w:b/>
                <w:bCs/>
                <w:iCs/>
                <w:sz w:val="20"/>
                <w:szCs w:val="20"/>
              </w:rPr>
            </w:pPr>
            <w:r w:rsidRPr="00DF7411">
              <w:rPr>
                <w:b/>
                <w:bCs/>
                <w:iCs/>
                <w:sz w:val="20"/>
                <w:szCs w:val="20"/>
              </w:rPr>
              <w:t>ком</w:t>
            </w:r>
          </w:p>
        </w:tc>
        <w:tc>
          <w:tcPr>
            <w:tcW w:w="18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75BD17" w14:textId="77777777" w:rsidR="00DF7411" w:rsidRPr="00DF7411" w:rsidRDefault="00DF7411" w:rsidP="00DF7411">
            <w:pPr>
              <w:jc w:val="center"/>
              <w:rPr>
                <w:b/>
                <w:bCs/>
                <w:iCs/>
                <w:sz w:val="20"/>
                <w:szCs w:val="20"/>
              </w:rPr>
            </w:pPr>
            <w:r w:rsidRPr="00DF7411">
              <w:rPr>
                <w:b/>
                <w:bCs/>
                <w:iCs/>
                <w:sz w:val="20"/>
                <w:szCs w:val="20"/>
              </w:rPr>
              <w:t>ком</w:t>
            </w:r>
          </w:p>
        </w:tc>
      </w:tr>
      <w:tr w:rsidR="00DF7411" w14:paraId="2D7AD4FB" w14:textId="77777777" w:rsidTr="00DF7411">
        <w:trPr>
          <w:trHeight w:val="66"/>
          <w:jc w:val="center"/>
        </w:trPr>
        <w:tc>
          <w:tcPr>
            <w:tcW w:w="1034" w:type="dxa"/>
            <w:tcBorders>
              <w:top w:val="single" w:sz="4" w:space="0" w:color="auto"/>
              <w:left w:val="single" w:sz="4" w:space="0" w:color="auto"/>
              <w:bottom w:val="single" w:sz="4" w:space="0" w:color="auto"/>
              <w:right w:val="single" w:sz="4" w:space="0" w:color="auto"/>
            </w:tcBorders>
            <w:noWrap/>
            <w:vAlign w:val="center"/>
            <w:hideMark/>
          </w:tcPr>
          <w:p w14:paraId="580C8CD8" w14:textId="77777777" w:rsidR="00DF7411" w:rsidRDefault="00DF7411" w:rsidP="00CE0DAF">
            <w:pPr>
              <w:jc w:val="center"/>
              <w:rPr>
                <w:bCs/>
                <w:i/>
                <w:iCs/>
                <w:sz w:val="14"/>
                <w:szCs w:val="14"/>
              </w:rPr>
            </w:pPr>
            <w:r>
              <w:rPr>
                <w:bCs/>
                <w:i/>
                <w:iCs/>
                <w:sz w:val="14"/>
                <w:szCs w:val="14"/>
              </w:rPr>
              <w:t>1</w:t>
            </w:r>
          </w:p>
        </w:tc>
        <w:tc>
          <w:tcPr>
            <w:tcW w:w="4080" w:type="dxa"/>
            <w:gridSpan w:val="3"/>
            <w:tcBorders>
              <w:top w:val="single" w:sz="4" w:space="0" w:color="auto"/>
              <w:left w:val="nil"/>
              <w:bottom w:val="single" w:sz="4" w:space="0" w:color="auto"/>
              <w:right w:val="single" w:sz="4" w:space="0" w:color="auto"/>
            </w:tcBorders>
            <w:noWrap/>
            <w:vAlign w:val="center"/>
            <w:hideMark/>
          </w:tcPr>
          <w:p w14:paraId="74840E03" w14:textId="77777777" w:rsidR="00DF7411" w:rsidRDefault="00DF7411" w:rsidP="00CE0DAF">
            <w:pPr>
              <w:jc w:val="center"/>
              <w:rPr>
                <w:bCs/>
                <w:i/>
                <w:iCs/>
                <w:sz w:val="14"/>
                <w:szCs w:val="14"/>
              </w:rPr>
            </w:pPr>
            <w:r>
              <w:rPr>
                <w:bCs/>
                <w:i/>
                <w:iCs/>
                <w:sz w:val="14"/>
                <w:szCs w:val="14"/>
              </w:rPr>
              <w:t>2</w:t>
            </w:r>
          </w:p>
        </w:tc>
        <w:tc>
          <w:tcPr>
            <w:tcW w:w="1811" w:type="dxa"/>
            <w:tcBorders>
              <w:top w:val="single" w:sz="4" w:space="0" w:color="auto"/>
              <w:left w:val="nil"/>
              <w:bottom w:val="single" w:sz="4" w:space="0" w:color="auto"/>
              <w:right w:val="single" w:sz="4" w:space="0" w:color="auto"/>
            </w:tcBorders>
            <w:noWrap/>
            <w:vAlign w:val="center"/>
            <w:hideMark/>
          </w:tcPr>
          <w:p w14:paraId="091A773D" w14:textId="77777777" w:rsidR="00DF7411" w:rsidRDefault="00DF7411" w:rsidP="00CE0DAF">
            <w:pPr>
              <w:jc w:val="center"/>
              <w:rPr>
                <w:bCs/>
                <w:i/>
                <w:iCs/>
                <w:sz w:val="14"/>
                <w:szCs w:val="14"/>
              </w:rPr>
            </w:pPr>
            <w:r>
              <w:rPr>
                <w:bCs/>
                <w:i/>
                <w:iCs/>
                <w:sz w:val="14"/>
                <w:szCs w:val="14"/>
              </w:rPr>
              <w:t>3</w:t>
            </w:r>
          </w:p>
        </w:tc>
        <w:tc>
          <w:tcPr>
            <w:tcW w:w="2070" w:type="dxa"/>
            <w:tcBorders>
              <w:top w:val="single" w:sz="4" w:space="0" w:color="auto"/>
              <w:left w:val="nil"/>
              <w:bottom w:val="single" w:sz="4" w:space="0" w:color="auto"/>
              <w:right w:val="single" w:sz="4" w:space="0" w:color="auto"/>
            </w:tcBorders>
            <w:noWrap/>
            <w:vAlign w:val="center"/>
            <w:hideMark/>
          </w:tcPr>
          <w:p w14:paraId="575D133C" w14:textId="77777777" w:rsidR="00DF7411" w:rsidRDefault="00DF7411" w:rsidP="00CE0DAF">
            <w:pPr>
              <w:jc w:val="center"/>
              <w:rPr>
                <w:bCs/>
                <w:i/>
                <w:iCs/>
                <w:sz w:val="14"/>
                <w:szCs w:val="14"/>
              </w:rPr>
            </w:pPr>
            <w:r>
              <w:rPr>
                <w:bCs/>
                <w:i/>
                <w:iCs/>
                <w:sz w:val="14"/>
                <w:szCs w:val="14"/>
              </w:rPr>
              <w:t>4</w:t>
            </w:r>
          </w:p>
        </w:tc>
        <w:tc>
          <w:tcPr>
            <w:tcW w:w="1822" w:type="dxa"/>
            <w:tcBorders>
              <w:top w:val="single" w:sz="4" w:space="0" w:color="auto"/>
              <w:left w:val="single" w:sz="4" w:space="0" w:color="auto"/>
              <w:bottom w:val="single" w:sz="4" w:space="0" w:color="auto"/>
              <w:right w:val="single" w:sz="4" w:space="0" w:color="auto"/>
            </w:tcBorders>
            <w:vAlign w:val="center"/>
            <w:hideMark/>
          </w:tcPr>
          <w:p w14:paraId="28B7C7DB" w14:textId="77777777" w:rsidR="00DF7411" w:rsidRDefault="00DF7411" w:rsidP="00CE0DAF">
            <w:pPr>
              <w:jc w:val="center"/>
              <w:rPr>
                <w:bCs/>
                <w:i/>
                <w:iCs/>
                <w:sz w:val="14"/>
                <w:szCs w:val="14"/>
              </w:rPr>
            </w:pPr>
            <w:r>
              <w:rPr>
                <w:bCs/>
                <w:i/>
                <w:iCs/>
                <w:sz w:val="14"/>
                <w:szCs w:val="14"/>
              </w:rPr>
              <w:t>5</w:t>
            </w:r>
          </w:p>
        </w:tc>
      </w:tr>
      <w:tr w:rsidR="00DF7411" w14:paraId="4AC09A12" w14:textId="77777777" w:rsidTr="00DF7411">
        <w:trPr>
          <w:trHeight w:val="32"/>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C497268" w14:textId="09D3E3A8" w:rsidR="00DF7411" w:rsidRPr="00DF7411" w:rsidRDefault="00DF7411" w:rsidP="00CE0DAF">
            <w:pPr>
              <w:jc w:val="center"/>
              <w:rPr>
                <w:i/>
                <w:iCs/>
                <w:sz w:val="18"/>
                <w:szCs w:val="18"/>
                <w:lang w:val="sr-Cyrl-RS"/>
              </w:rPr>
            </w:pPr>
            <w:r>
              <w:rPr>
                <w:i/>
                <w:iCs/>
                <w:sz w:val="18"/>
                <w:szCs w:val="18"/>
              </w:rPr>
              <w:t>1</w:t>
            </w:r>
            <w:r>
              <w:rPr>
                <w:i/>
                <w:iCs/>
                <w:sz w:val="18"/>
                <w:szCs w:val="18"/>
                <w:lang w:val="sr-Cyrl-RS"/>
              </w:rPr>
              <w:t>.</w:t>
            </w:r>
          </w:p>
        </w:tc>
        <w:tc>
          <w:tcPr>
            <w:tcW w:w="314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B6D5BA" w14:textId="77777777" w:rsidR="00DF7411" w:rsidRDefault="00DF7411" w:rsidP="00CE0DAF">
            <w:pPr>
              <w:jc w:val="center"/>
              <w:rPr>
                <w:i/>
                <w:iCs/>
                <w:sz w:val="18"/>
                <w:szCs w:val="18"/>
              </w:rPr>
            </w:pPr>
            <w:r>
              <w:rPr>
                <w:i/>
                <w:iCs/>
                <w:sz w:val="18"/>
                <w:szCs w:val="18"/>
              </w:rPr>
              <w:t>РО 441</w:t>
            </w:r>
          </w:p>
        </w:tc>
        <w:tc>
          <w:tcPr>
            <w:tcW w:w="931" w:type="dxa"/>
            <w:tcBorders>
              <w:top w:val="single" w:sz="4" w:space="0" w:color="auto"/>
              <w:left w:val="nil"/>
              <w:bottom w:val="single" w:sz="4" w:space="0" w:color="auto"/>
              <w:right w:val="single" w:sz="4" w:space="0" w:color="auto"/>
            </w:tcBorders>
            <w:vAlign w:val="center"/>
            <w:hideMark/>
          </w:tcPr>
          <w:p w14:paraId="69320128" w14:textId="77777777" w:rsidR="00DF7411" w:rsidRDefault="00DF7411" w:rsidP="00CE0DAF">
            <w:pPr>
              <w:jc w:val="center"/>
              <w:rPr>
                <w:i/>
                <w:iCs/>
                <w:sz w:val="18"/>
                <w:szCs w:val="18"/>
              </w:rPr>
            </w:pPr>
            <w:r>
              <w:rPr>
                <w:i/>
                <w:iCs/>
                <w:sz w:val="18"/>
                <w:szCs w:val="18"/>
              </w:rPr>
              <w:t>ГО</w:t>
            </w:r>
          </w:p>
        </w:tc>
        <w:tc>
          <w:tcPr>
            <w:tcW w:w="1811" w:type="dxa"/>
            <w:tcBorders>
              <w:top w:val="single" w:sz="4" w:space="0" w:color="auto"/>
              <w:left w:val="nil"/>
              <w:bottom w:val="single" w:sz="4" w:space="0" w:color="auto"/>
              <w:right w:val="single" w:sz="4" w:space="0" w:color="auto"/>
            </w:tcBorders>
            <w:vAlign w:val="center"/>
          </w:tcPr>
          <w:p w14:paraId="3E634B66" w14:textId="77777777" w:rsidR="00DF7411" w:rsidRPr="0028675B" w:rsidRDefault="00DF7411" w:rsidP="00CE0DAF">
            <w:pPr>
              <w:jc w:val="center"/>
              <w:rPr>
                <w:sz w:val="18"/>
                <w:szCs w:val="18"/>
                <w:lang w:val="sr-Cyrl-BA"/>
              </w:rPr>
            </w:pPr>
            <w:r w:rsidRPr="0028675B">
              <w:rPr>
                <w:sz w:val="18"/>
                <w:szCs w:val="18"/>
                <w:lang w:val="sr-Cyrl-BA"/>
              </w:rPr>
              <w:t>1</w:t>
            </w:r>
          </w:p>
        </w:tc>
        <w:tc>
          <w:tcPr>
            <w:tcW w:w="2070" w:type="dxa"/>
            <w:tcBorders>
              <w:top w:val="single" w:sz="4" w:space="0" w:color="auto"/>
              <w:left w:val="nil"/>
              <w:bottom w:val="single" w:sz="4" w:space="0" w:color="auto"/>
              <w:right w:val="single" w:sz="4" w:space="0" w:color="auto"/>
            </w:tcBorders>
            <w:vAlign w:val="center"/>
          </w:tcPr>
          <w:p w14:paraId="0250692A" w14:textId="77777777" w:rsidR="00DF7411" w:rsidRPr="0028675B" w:rsidRDefault="00DF7411" w:rsidP="00CE0DAF">
            <w:pPr>
              <w:jc w:val="center"/>
              <w:rPr>
                <w:sz w:val="18"/>
                <w:szCs w:val="18"/>
                <w:lang w:val="sr-Latn-BA"/>
              </w:rPr>
            </w:pPr>
            <w:r w:rsidRPr="0028675B">
              <w:rPr>
                <w:sz w:val="18"/>
                <w:szCs w:val="18"/>
                <w:lang w:val="sr-Latn-BA"/>
              </w:rPr>
              <w:t>2</w:t>
            </w:r>
          </w:p>
        </w:tc>
        <w:tc>
          <w:tcPr>
            <w:tcW w:w="1822" w:type="dxa"/>
            <w:tcBorders>
              <w:top w:val="single" w:sz="4" w:space="0" w:color="auto"/>
              <w:left w:val="single" w:sz="4" w:space="0" w:color="auto"/>
              <w:bottom w:val="single" w:sz="4" w:space="0" w:color="auto"/>
              <w:right w:val="single" w:sz="4" w:space="0" w:color="auto"/>
            </w:tcBorders>
            <w:vAlign w:val="center"/>
          </w:tcPr>
          <w:p w14:paraId="61DF3351" w14:textId="77777777" w:rsidR="00DF7411" w:rsidRPr="0028675B" w:rsidRDefault="00DF7411" w:rsidP="00CE0DAF">
            <w:pPr>
              <w:jc w:val="center"/>
              <w:rPr>
                <w:sz w:val="18"/>
                <w:szCs w:val="18"/>
              </w:rPr>
            </w:pPr>
            <w:r>
              <w:rPr>
                <w:sz w:val="18"/>
                <w:szCs w:val="18"/>
              </w:rPr>
              <w:t>2</w:t>
            </w:r>
          </w:p>
        </w:tc>
      </w:tr>
      <w:tr w:rsidR="00DF7411" w14:paraId="57400306" w14:textId="77777777" w:rsidTr="00DF7411">
        <w:trPr>
          <w:trHeight w:val="24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E387BE" w14:textId="77777777" w:rsidR="00DF7411" w:rsidRDefault="00DF7411" w:rsidP="00CE0DAF">
            <w:pPr>
              <w:rPr>
                <w:i/>
                <w:iCs/>
                <w:sz w:val="18"/>
                <w:szCs w:val="18"/>
              </w:rPr>
            </w:pPr>
          </w:p>
        </w:tc>
        <w:tc>
          <w:tcPr>
            <w:tcW w:w="3149" w:type="dxa"/>
            <w:gridSpan w:val="2"/>
            <w:vMerge/>
            <w:tcBorders>
              <w:top w:val="single" w:sz="4" w:space="0" w:color="auto"/>
              <w:left w:val="single" w:sz="4" w:space="0" w:color="auto"/>
              <w:bottom w:val="single" w:sz="4" w:space="0" w:color="auto"/>
              <w:right w:val="single" w:sz="4" w:space="0" w:color="auto"/>
            </w:tcBorders>
            <w:vAlign w:val="center"/>
            <w:hideMark/>
          </w:tcPr>
          <w:p w14:paraId="08DB70C0" w14:textId="77777777" w:rsidR="00DF7411" w:rsidRDefault="00DF7411" w:rsidP="00CE0DAF">
            <w:pPr>
              <w:rPr>
                <w:i/>
                <w:iCs/>
                <w:sz w:val="18"/>
                <w:szCs w:val="18"/>
              </w:rPr>
            </w:pPr>
          </w:p>
        </w:tc>
        <w:tc>
          <w:tcPr>
            <w:tcW w:w="931" w:type="dxa"/>
            <w:tcBorders>
              <w:top w:val="single" w:sz="4" w:space="0" w:color="auto"/>
              <w:left w:val="nil"/>
              <w:bottom w:val="single" w:sz="4" w:space="0" w:color="auto"/>
              <w:right w:val="single" w:sz="4" w:space="0" w:color="auto"/>
            </w:tcBorders>
            <w:vAlign w:val="center"/>
            <w:hideMark/>
          </w:tcPr>
          <w:p w14:paraId="6581185D" w14:textId="77777777" w:rsidR="00DF7411" w:rsidRDefault="00DF7411" w:rsidP="00CE0DAF">
            <w:pPr>
              <w:jc w:val="center"/>
              <w:rPr>
                <w:i/>
                <w:iCs/>
                <w:sz w:val="18"/>
                <w:szCs w:val="18"/>
              </w:rPr>
            </w:pPr>
            <w:r>
              <w:rPr>
                <w:i/>
                <w:iCs/>
                <w:sz w:val="18"/>
                <w:szCs w:val="18"/>
              </w:rPr>
              <w:t>СО</w:t>
            </w:r>
          </w:p>
        </w:tc>
        <w:tc>
          <w:tcPr>
            <w:tcW w:w="1811" w:type="dxa"/>
            <w:tcBorders>
              <w:top w:val="single" w:sz="4" w:space="0" w:color="auto"/>
              <w:left w:val="nil"/>
              <w:bottom w:val="single" w:sz="4" w:space="0" w:color="auto"/>
              <w:right w:val="single" w:sz="4" w:space="0" w:color="auto"/>
            </w:tcBorders>
            <w:vAlign w:val="center"/>
          </w:tcPr>
          <w:p w14:paraId="2490A4D8" w14:textId="77777777" w:rsidR="00DF7411" w:rsidRPr="0028675B" w:rsidRDefault="00DF7411" w:rsidP="00CE0DAF">
            <w:pPr>
              <w:jc w:val="center"/>
              <w:rPr>
                <w:sz w:val="18"/>
                <w:szCs w:val="18"/>
              </w:rPr>
            </w:pPr>
            <w:r>
              <w:rPr>
                <w:sz w:val="18"/>
                <w:szCs w:val="18"/>
              </w:rPr>
              <w:t>-</w:t>
            </w:r>
          </w:p>
        </w:tc>
        <w:tc>
          <w:tcPr>
            <w:tcW w:w="2070" w:type="dxa"/>
            <w:tcBorders>
              <w:top w:val="single" w:sz="4" w:space="0" w:color="auto"/>
              <w:left w:val="nil"/>
              <w:bottom w:val="single" w:sz="4" w:space="0" w:color="auto"/>
              <w:right w:val="single" w:sz="4" w:space="0" w:color="auto"/>
            </w:tcBorders>
            <w:vAlign w:val="center"/>
          </w:tcPr>
          <w:p w14:paraId="5C10AC03" w14:textId="77777777" w:rsidR="00DF7411" w:rsidRPr="0028675B" w:rsidRDefault="00DF7411" w:rsidP="00CE0DAF">
            <w:pPr>
              <w:jc w:val="center"/>
              <w:rPr>
                <w:sz w:val="18"/>
                <w:szCs w:val="18"/>
                <w:lang w:val="sr-Latn-BA"/>
              </w:rPr>
            </w:pPr>
            <w:r w:rsidRPr="0028675B">
              <w:rPr>
                <w:sz w:val="18"/>
                <w:szCs w:val="18"/>
                <w:lang w:val="sr-Latn-BA"/>
              </w:rPr>
              <w:t>3</w:t>
            </w:r>
          </w:p>
        </w:tc>
        <w:tc>
          <w:tcPr>
            <w:tcW w:w="1822" w:type="dxa"/>
            <w:tcBorders>
              <w:top w:val="single" w:sz="4" w:space="0" w:color="auto"/>
              <w:left w:val="single" w:sz="4" w:space="0" w:color="auto"/>
              <w:bottom w:val="single" w:sz="4" w:space="0" w:color="auto"/>
              <w:right w:val="single" w:sz="4" w:space="0" w:color="auto"/>
            </w:tcBorders>
            <w:vAlign w:val="center"/>
          </w:tcPr>
          <w:p w14:paraId="06A3DC1D" w14:textId="77777777" w:rsidR="00DF7411" w:rsidRPr="0028675B" w:rsidRDefault="00DF7411" w:rsidP="00CE0DAF">
            <w:pPr>
              <w:jc w:val="center"/>
              <w:rPr>
                <w:sz w:val="18"/>
                <w:szCs w:val="18"/>
                <w:lang w:val="sr-Latn-BA"/>
              </w:rPr>
            </w:pPr>
            <w:r>
              <w:rPr>
                <w:sz w:val="18"/>
                <w:szCs w:val="18"/>
                <w:lang w:val="sr-Latn-BA"/>
              </w:rPr>
              <w:t>1</w:t>
            </w:r>
          </w:p>
        </w:tc>
      </w:tr>
      <w:tr w:rsidR="00DF7411" w14:paraId="47CB7871" w14:textId="77777777" w:rsidTr="00DF7411">
        <w:trPr>
          <w:trHeight w:val="24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DC0E9C0" w14:textId="1AB354D9" w:rsidR="00DF7411" w:rsidRPr="00DF7411" w:rsidRDefault="00DF7411" w:rsidP="00CE0DAF">
            <w:pPr>
              <w:jc w:val="center"/>
              <w:rPr>
                <w:i/>
                <w:iCs/>
                <w:sz w:val="18"/>
                <w:szCs w:val="18"/>
                <w:lang w:val="sr-Cyrl-RS"/>
              </w:rPr>
            </w:pPr>
            <w:r>
              <w:rPr>
                <w:i/>
                <w:iCs/>
                <w:sz w:val="18"/>
                <w:szCs w:val="18"/>
              </w:rPr>
              <w:t>2</w:t>
            </w:r>
            <w:r>
              <w:rPr>
                <w:i/>
                <w:iCs/>
                <w:sz w:val="18"/>
                <w:szCs w:val="18"/>
                <w:lang w:val="sr-Cyrl-RS"/>
              </w:rPr>
              <w:t>.</w:t>
            </w:r>
          </w:p>
        </w:tc>
        <w:tc>
          <w:tcPr>
            <w:tcW w:w="314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D44C27" w14:textId="77777777" w:rsidR="00DF7411" w:rsidRDefault="00DF7411" w:rsidP="00CE0DAF">
            <w:pPr>
              <w:jc w:val="center"/>
              <w:rPr>
                <w:i/>
                <w:iCs/>
                <w:sz w:val="18"/>
                <w:szCs w:val="18"/>
              </w:rPr>
            </w:pPr>
            <w:r>
              <w:rPr>
                <w:i/>
                <w:iCs/>
                <w:sz w:val="18"/>
                <w:szCs w:val="18"/>
              </w:rPr>
              <w:t>РО 661</w:t>
            </w:r>
          </w:p>
        </w:tc>
        <w:tc>
          <w:tcPr>
            <w:tcW w:w="931" w:type="dxa"/>
            <w:tcBorders>
              <w:top w:val="single" w:sz="4" w:space="0" w:color="auto"/>
              <w:left w:val="nil"/>
              <w:bottom w:val="single" w:sz="4" w:space="0" w:color="auto"/>
              <w:right w:val="single" w:sz="4" w:space="0" w:color="auto"/>
            </w:tcBorders>
            <w:vAlign w:val="center"/>
            <w:hideMark/>
          </w:tcPr>
          <w:p w14:paraId="777A7976" w14:textId="77777777" w:rsidR="00DF7411" w:rsidRDefault="00DF7411" w:rsidP="00CE0DAF">
            <w:pPr>
              <w:jc w:val="center"/>
              <w:rPr>
                <w:i/>
                <w:iCs/>
                <w:sz w:val="18"/>
                <w:szCs w:val="18"/>
              </w:rPr>
            </w:pPr>
            <w:r>
              <w:rPr>
                <w:i/>
                <w:iCs/>
                <w:sz w:val="18"/>
                <w:szCs w:val="18"/>
              </w:rPr>
              <w:t>ГО</w:t>
            </w:r>
          </w:p>
        </w:tc>
        <w:tc>
          <w:tcPr>
            <w:tcW w:w="1811" w:type="dxa"/>
            <w:tcBorders>
              <w:top w:val="single" w:sz="4" w:space="0" w:color="auto"/>
              <w:left w:val="nil"/>
              <w:bottom w:val="single" w:sz="4" w:space="0" w:color="auto"/>
              <w:right w:val="single" w:sz="4" w:space="0" w:color="auto"/>
            </w:tcBorders>
            <w:vAlign w:val="center"/>
          </w:tcPr>
          <w:p w14:paraId="3092A977" w14:textId="77777777" w:rsidR="00DF7411" w:rsidRPr="0028675B" w:rsidRDefault="00DF7411" w:rsidP="00CE0DAF">
            <w:pPr>
              <w:jc w:val="center"/>
              <w:rPr>
                <w:sz w:val="18"/>
                <w:szCs w:val="18"/>
                <w:lang w:val="sr-Latn-BA"/>
              </w:rPr>
            </w:pPr>
            <w:r>
              <w:rPr>
                <w:sz w:val="18"/>
                <w:szCs w:val="18"/>
                <w:lang w:val="sr-Latn-BA"/>
              </w:rPr>
              <w:t>-</w:t>
            </w:r>
          </w:p>
        </w:tc>
        <w:tc>
          <w:tcPr>
            <w:tcW w:w="2070" w:type="dxa"/>
            <w:tcBorders>
              <w:top w:val="single" w:sz="4" w:space="0" w:color="auto"/>
              <w:left w:val="nil"/>
              <w:bottom w:val="single" w:sz="4" w:space="0" w:color="auto"/>
              <w:right w:val="single" w:sz="4" w:space="0" w:color="auto"/>
            </w:tcBorders>
            <w:vAlign w:val="center"/>
          </w:tcPr>
          <w:p w14:paraId="057C0EFA" w14:textId="77777777" w:rsidR="00DF7411" w:rsidRPr="0028675B" w:rsidRDefault="00DF7411" w:rsidP="00CE0DAF">
            <w:pPr>
              <w:jc w:val="center"/>
              <w:rPr>
                <w:sz w:val="18"/>
                <w:szCs w:val="18"/>
              </w:rPr>
            </w:pPr>
            <w:r>
              <w:rPr>
                <w:sz w:val="18"/>
                <w:szCs w:val="18"/>
              </w:rPr>
              <w:t>-</w:t>
            </w:r>
          </w:p>
        </w:tc>
        <w:tc>
          <w:tcPr>
            <w:tcW w:w="1822" w:type="dxa"/>
            <w:tcBorders>
              <w:top w:val="single" w:sz="4" w:space="0" w:color="auto"/>
              <w:left w:val="single" w:sz="4" w:space="0" w:color="auto"/>
              <w:bottom w:val="single" w:sz="4" w:space="0" w:color="auto"/>
              <w:right w:val="single" w:sz="4" w:space="0" w:color="auto"/>
            </w:tcBorders>
            <w:vAlign w:val="center"/>
          </w:tcPr>
          <w:p w14:paraId="03575102" w14:textId="77777777" w:rsidR="00DF7411" w:rsidRPr="0028675B" w:rsidRDefault="00DF7411" w:rsidP="00CE0DAF">
            <w:pPr>
              <w:jc w:val="center"/>
              <w:rPr>
                <w:sz w:val="18"/>
                <w:szCs w:val="18"/>
              </w:rPr>
            </w:pPr>
            <w:r>
              <w:rPr>
                <w:sz w:val="18"/>
                <w:szCs w:val="18"/>
              </w:rPr>
              <w:t>-</w:t>
            </w:r>
          </w:p>
        </w:tc>
      </w:tr>
      <w:tr w:rsidR="00DF7411" w14:paraId="741B218A" w14:textId="77777777" w:rsidTr="00DF7411">
        <w:trPr>
          <w:trHeight w:val="24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3D86229" w14:textId="77777777" w:rsidR="00DF7411" w:rsidRDefault="00DF7411" w:rsidP="00CE0DAF">
            <w:pPr>
              <w:rPr>
                <w:i/>
                <w:iCs/>
                <w:sz w:val="18"/>
                <w:szCs w:val="18"/>
              </w:rPr>
            </w:pPr>
          </w:p>
        </w:tc>
        <w:tc>
          <w:tcPr>
            <w:tcW w:w="3149" w:type="dxa"/>
            <w:gridSpan w:val="2"/>
            <w:vMerge/>
            <w:tcBorders>
              <w:top w:val="single" w:sz="4" w:space="0" w:color="auto"/>
              <w:left w:val="single" w:sz="4" w:space="0" w:color="auto"/>
              <w:bottom w:val="single" w:sz="4" w:space="0" w:color="auto"/>
              <w:right w:val="single" w:sz="4" w:space="0" w:color="auto"/>
            </w:tcBorders>
            <w:vAlign w:val="center"/>
            <w:hideMark/>
          </w:tcPr>
          <w:p w14:paraId="7F3ABA4C" w14:textId="77777777" w:rsidR="00DF7411" w:rsidRDefault="00DF7411" w:rsidP="00CE0DAF">
            <w:pPr>
              <w:rPr>
                <w:i/>
                <w:iCs/>
                <w:sz w:val="18"/>
                <w:szCs w:val="18"/>
              </w:rPr>
            </w:pPr>
          </w:p>
        </w:tc>
        <w:tc>
          <w:tcPr>
            <w:tcW w:w="931" w:type="dxa"/>
            <w:tcBorders>
              <w:top w:val="single" w:sz="4" w:space="0" w:color="auto"/>
              <w:left w:val="nil"/>
              <w:bottom w:val="single" w:sz="4" w:space="0" w:color="auto"/>
              <w:right w:val="single" w:sz="4" w:space="0" w:color="auto"/>
            </w:tcBorders>
            <w:vAlign w:val="center"/>
            <w:hideMark/>
          </w:tcPr>
          <w:p w14:paraId="0B09FC09" w14:textId="77777777" w:rsidR="00DF7411" w:rsidRDefault="00DF7411" w:rsidP="00CE0DAF">
            <w:pPr>
              <w:jc w:val="center"/>
              <w:rPr>
                <w:i/>
                <w:iCs/>
                <w:sz w:val="18"/>
                <w:szCs w:val="18"/>
              </w:rPr>
            </w:pPr>
            <w:r>
              <w:rPr>
                <w:i/>
                <w:iCs/>
                <w:sz w:val="18"/>
                <w:szCs w:val="18"/>
              </w:rPr>
              <w:t>СО</w:t>
            </w:r>
          </w:p>
        </w:tc>
        <w:tc>
          <w:tcPr>
            <w:tcW w:w="1811" w:type="dxa"/>
            <w:tcBorders>
              <w:top w:val="single" w:sz="4" w:space="0" w:color="auto"/>
              <w:left w:val="nil"/>
              <w:bottom w:val="single" w:sz="4" w:space="0" w:color="auto"/>
              <w:right w:val="single" w:sz="4" w:space="0" w:color="auto"/>
            </w:tcBorders>
            <w:noWrap/>
            <w:vAlign w:val="center"/>
          </w:tcPr>
          <w:p w14:paraId="191693A7" w14:textId="77777777" w:rsidR="00DF7411" w:rsidRPr="0028675B" w:rsidRDefault="00DF7411" w:rsidP="00CE0DAF">
            <w:pPr>
              <w:jc w:val="center"/>
              <w:rPr>
                <w:sz w:val="18"/>
                <w:szCs w:val="18"/>
                <w:lang w:val="sr-Cyrl-BA"/>
              </w:rPr>
            </w:pPr>
            <w:r w:rsidRPr="0028675B">
              <w:rPr>
                <w:sz w:val="18"/>
                <w:szCs w:val="18"/>
                <w:lang w:val="sr-Cyrl-BA"/>
              </w:rPr>
              <w:t>1</w:t>
            </w:r>
          </w:p>
        </w:tc>
        <w:tc>
          <w:tcPr>
            <w:tcW w:w="2070" w:type="dxa"/>
            <w:tcBorders>
              <w:top w:val="single" w:sz="4" w:space="0" w:color="auto"/>
              <w:left w:val="nil"/>
              <w:bottom w:val="single" w:sz="4" w:space="0" w:color="auto"/>
              <w:right w:val="single" w:sz="4" w:space="0" w:color="auto"/>
            </w:tcBorders>
            <w:vAlign w:val="center"/>
          </w:tcPr>
          <w:p w14:paraId="122B31DB" w14:textId="77777777" w:rsidR="00DF7411" w:rsidRPr="0028675B" w:rsidRDefault="00DF7411" w:rsidP="00CE0DAF">
            <w:pPr>
              <w:jc w:val="center"/>
              <w:rPr>
                <w:sz w:val="18"/>
                <w:szCs w:val="18"/>
                <w:lang w:val="sr-Latn-BA"/>
              </w:rPr>
            </w:pPr>
            <w:r w:rsidRPr="0028675B">
              <w:rPr>
                <w:sz w:val="18"/>
                <w:szCs w:val="18"/>
                <w:lang w:val="sr-Latn-BA"/>
              </w:rPr>
              <w:t>1</w:t>
            </w:r>
          </w:p>
        </w:tc>
        <w:tc>
          <w:tcPr>
            <w:tcW w:w="1822" w:type="dxa"/>
            <w:tcBorders>
              <w:top w:val="single" w:sz="4" w:space="0" w:color="auto"/>
              <w:left w:val="single" w:sz="4" w:space="0" w:color="auto"/>
              <w:bottom w:val="single" w:sz="4" w:space="0" w:color="auto"/>
              <w:right w:val="single" w:sz="4" w:space="0" w:color="auto"/>
            </w:tcBorders>
            <w:noWrap/>
            <w:vAlign w:val="center"/>
          </w:tcPr>
          <w:p w14:paraId="1E245D47" w14:textId="77777777" w:rsidR="00DF7411" w:rsidRPr="0028675B" w:rsidRDefault="00DF7411" w:rsidP="00CE0DAF">
            <w:pPr>
              <w:jc w:val="center"/>
              <w:rPr>
                <w:sz w:val="18"/>
                <w:szCs w:val="18"/>
                <w:lang w:val="sr-Latn-BA"/>
              </w:rPr>
            </w:pPr>
            <w:r>
              <w:rPr>
                <w:sz w:val="18"/>
                <w:szCs w:val="18"/>
                <w:lang w:val="sr-Latn-BA"/>
              </w:rPr>
              <w:t>-</w:t>
            </w:r>
          </w:p>
        </w:tc>
      </w:tr>
      <w:tr w:rsidR="00DF7411" w14:paraId="02914AB1" w14:textId="77777777" w:rsidTr="00DF7411">
        <w:trPr>
          <w:trHeight w:val="24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FE2A68A" w14:textId="42762A69" w:rsidR="00DF7411" w:rsidRPr="00DF7411" w:rsidRDefault="00DF7411" w:rsidP="00CE0DAF">
            <w:pPr>
              <w:jc w:val="center"/>
              <w:rPr>
                <w:i/>
                <w:iCs/>
                <w:sz w:val="18"/>
                <w:szCs w:val="18"/>
                <w:lang w:val="sr-Cyrl-RS"/>
              </w:rPr>
            </w:pPr>
            <w:r>
              <w:rPr>
                <w:i/>
                <w:iCs/>
                <w:sz w:val="18"/>
                <w:szCs w:val="18"/>
              </w:rPr>
              <w:t>3</w:t>
            </w:r>
            <w:r>
              <w:rPr>
                <w:i/>
                <w:iCs/>
                <w:sz w:val="18"/>
                <w:szCs w:val="18"/>
                <w:lang w:val="sr-Cyrl-RS"/>
              </w:rPr>
              <w:t>.</w:t>
            </w:r>
          </w:p>
        </w:tc>
        <w:tc>
          <w:tcPr>
            <w:tcW w:w="211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51BDC44" w14:textId="77777777" w:rsidR="00DF7411" w:rsidRDefault="00DF7411" w:rsidP="00CE0DAF">
            <w:pPr>
              <w:jc w:val="center"/>
              <w:rPr>
                <w:i/>
                <w:iCs/>
                <w:sz w:val="18"/>
                <w:szCs w:val="18"/>
              </w:rPr>
            </w:pPr>
            <w:r>
              <w:rPr>
                <w:i/>
                <w:iCs/>
                <w:sz w:val="18"/>
                <w:szCs w:val="18"/>
              </w:rPr>
              <w:t>РО ман. лок.</w:t>
            </w:r>
          </w:p>
        </w:tc>
        <w:tc>
          <w:tcPr>
            <w:tcW w:w="1036" w:type="dxa"/>
            <w:vMerge w:val="restart"/>
            <w:tcBorders>
              <w:top w:val="single" w:sz="4" w:space="0" w:color="auto"/>
              <w:left w:val="single" w:sz="4" w:space="0" w:color="auto"/>
              <w:bottom w:val="single" w:sz="4" w:space="0" w:color="auto"/>
              <w:right w:val="single" w:sz="4" w:space="0" w:color="auto"/>
            </w:tcBorders>
            <w:vAlign w:val="center"/>
            <w:hideMark/>
          </w:tcPr>
          <w:p w14:paraId="58DDF844" w14:textId="77777777" w:rsidR="00DF7411" w:rsidRDefault="00DF7411" w:rsidP="00CE0DAF">
            <w:pPr>
              <w:jc w:val="center"/>
              <w:rPr>
                <w:i/>
                <w:iCs/>
                <w:sz w:val="18"/>
                <w:szCs w:val="18"/>
              </w:rPr>
            </w:pPr>
            <w:r>
              <w:rPr>
                <w:i/>
                <w:iCs/>
                <w:sz w:val="18"/>
                <w:szCs w:val="18"/>
              </w:rPr>
              <w:t>642/643</w:t>
            </w:r>
          </w:p>
        </w:tc>
        <w:tc>
          <w:tcPr>
            <w:tcW w:w="931" w:type="dxa"/>
            <w:tcBorders>
              <w:top w:val="single" w:sz="4" w:space="0" w:color="auto"/>
              <w:left w:val="nil"/>
              <w:bottom w:val="single" w:sz="4" w:space="0" w:color="auto"/>
              <w:right w:val="single" w:sz="4" w:space="0" w:color="auto"/>
            </w:tcBorders>
            <w:vAlign w:val="center"/>
            <w:hideMark/>
          </w:tcPr>
          <w:p w14:paraId="568A2131" w14:textId="77777777" w:rsidR="00DF7411" w:rsidRDefault="00DF7411" w:rsidP="00CE0DAF">
            <w:pPr>
              <w:jc w:val="center"/>
              <w:rPr>
                <w:i/>
                <w:iCs/>
                <w:sz w:val="18"/>
                <w:szCs w:val="18"/>
              </w:rPr>
            </w:pPr>
            <w:r>
              <w:rPr>
                <w:i/>
                <w:iCs/>
                <w:sz w:val="18"/>
                <w:szCs w:val="18"/>
              </w:rPr>
              <w:t>ГО</w:t>
            </w:r>
          </w:p>
        </w:tc>
        <w:tc>
          <w:tcPr>
            <w:tcW w:w="1811" w:type="dxa"/>
            <w:tcBorders>
              <w:top w:val="single" w:sz="4" w:space="0" w:color="auto"/>
              <w:left w:val="nil"/>
              <w:bottom w:val="single" w:sz="4" w:space="0" w:color="auto"/>
              <w:right w:val="single" w:sz="4" w:space="0" w:color="auto"/>
            </w:tcBorders>
            <w:vAlign w:val="center"/>
          </w:tcPr>
          <w:p w14:paraId="0C284280" w14:textId="77777777" w:rsidR="00DF7411" w:rsidRPr="0028675B" w:rsidRDefault="00DF7411" w:rsidP="00CE0DAF">
            <w:pPr>
              <w:jc w:val="center"/>
              <w:rPr>
                <w:sz w:val="18"/>
                <w:szCs w:val="18"/>
              </w:rPr>
            </w:pPr>
            <w:r>
              <w:rPr>
                <w:sz w:val="18"/>
                <w:szCs w:val="18"/>
              </w:rPr>
              <w:t>-</w:t>
            </w:r>
          </w:p>
        </w:tc>
        <w:tc>
          <w:tcPr>
            <w:tcW w:w="2070" w:type="dxa"/>
            <w:tcBorders>
              <w:top w:val="single" w:sz="4" w:space="0" w:color="auto"/>
              <w:left w:val="single" w:sz="4" w:space="0" w:color="auto"/>
              <w:bottom w:val="single" w:sz="4" w:space="0" w:color="auto"/>
              <w:right w:val="single" w:sz="4" w:space="0" w:color="auto"/>
            </w:tcBorders>
            <w:vAlign w:val="center"/>
          </w:tcPr>
          <w:p w14:paraId="7F8BD8FA" w14:textId="77777777" w:rsidR="00DF7411" w:rsidRPr="0028675B" w:rsidRDefault="00DF7411" w:rsidP="00CE0DAF">
            <w:pPr>
              <w:jc w:val="center"/>
              <w:rPr>
                <w:sz w:val="18"/>
                <w:szCs w:val="18"/>
              </w:rPr>
            </w:pPr>
            <w:r w:rsidRPr="0028675B">
              <w:rPr>
                <w:sz w:val="18"/>
                <w:szCs w:val="18"/>
              </w:rPr>
              <w:t>1</w:t>
            </w:r>
          </w:p>
        </w:tc>
        <w:tc>
          <w:tcPr>
            <w:tcW w:w="1822" w:type="dxa"/>
            <w:tcBorders>
              <w:top w:val="single" w:sz="4" w:space="0" w:color="auto"/>
              <w:left w:val="single" w:sz="4" w:space="0" w:color="auto"/>
              <w:bottom w:val="single" w:sz="4" w:space="0" w:color="auto"/>
              <w:right w:val="single" w:sz="4" w:space="0" w:color="auto"/>
            </w:tcBorders>
            <w:vAlign w:val="center"/>
          </w:tcPr>
          <w:p w14:paraId="330FDCAB" w14:textId="77777777" w:rsidR="00DF7411" w:rsidRPr="0028675B" w:rsidRDefault="00DF7411" w:rsidP="00CE0DAF">
            <w:pPr>
              <w:jc w:val="center"/>
              <w:rPr>
                <w:sz w:val="18"/>
                <w:szCs w:val="18"/>
              </w:rPr>
            </w:pPr>
            <w:r>
              <w:rPr>
                <w:sz w:val="18"/>
                <w:szCs w:val="18"/>
              </w:rPr>
              <w:t>0</w:t>
            </w:r>
          </w:p>
        </w:tc>
      </w:tr>
      <w:tr w:rsidR="00DF7411" w14:paraId="2494F202" w14:textId="77777777" w:rsidTr="00DF7411">
        <w:trPr>
          <w:trHeight w:val="24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AEB0F1E" w14:textId="77777777" w:rsidR="00DF7411" w:rsidRDefault="00DF7411" w:rsidP="00CE0DAF">
            <w:pPr>
              <w:rPr>
                <w:i/>
                <w:iCs/>
                <w:sz w:val="18"/>
                <w:szCs w:val="18"/>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46AFA8D3" w14:textId="77777777" w:rsidR="00DF7411" w:rsidRDefault="00DF7411" w:rsidP="00CE0DAF">
            <w:pPr>
              <w:rPr>
                <w:i/>
                <w:iCs/>
                <w:sz w:val="18"/>
                <w:szCs w:val="18"/>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14:paraId="5BEC7699" w14:textId="77777777" w:rsidR="00DF7411" w:rsidRDefault="00DF7411" w:rsidP="00CE0DAF">
            <w:pPr>
              <w:rPr>
                <w:i/>
                <w:iCs/>
                <w:sz w:val="18"/>
                <w:szCs w:val="18"/>
              </w:rPr>
            </w:pPr>
          </w:p>
        </w:tc>
        <w:tc>
          <w:tcPr>
            <w:tcW w:w="931" w:type="dxa"/>
            <w:tcBorders>
              <w:top w:val="single" w:sz="4" w:space="0" w:color="auto"/>
              <w:left w:val="nil"/>
              <w:bottom w:val="single" w:sz="4" w:space="0" w:color="auto"/>
              <w:right w:val="single" w:sz="4" w:space="0" w:color="auto"/>
            </w:tcBorders>
            <w:vAlign w:val="center"/>
            <w:hideMark/>
          </w:tcPr>
          <w:p w14:paraId="198EC485" w14:textId="77777777" w:rsidR="00DF7411" w:rsidRDefault="00DF7411" w:rsidP="00CE0DAF">
            <w:pPr>
              <w:jc w:val="center"/>
              <w:rPr>
                <w:i/>
                <w:iCs/>
                <w:sz w:val="18"/>
                <w:szCs w:val="18"/>
              </w:rPr>
            </w:pPr>
            <w:r>
              <w:rPr>
                <w:i/>
                <w:iCs/>
                <w:sz w:val="18"/>
                <w:szCs w:val="18"/>
              </w:rPr>
              <w:t>СО</w:t>
            </w:r>
          </w:p>
        </w:tc>
        <w:tc>
          <w:tcPr>
            <w:tcW w:w="1811" w:type="dxa"/>
            <w:tcBorders>
              <w:top w:val="single" w:sz="4" w:space="0" w:color="auto"/>
              <w:left w:val="nil"/>
              <w:bottom w:val="single" w:sz="4" w:space="0" w:color="auto"/>
              <w:right w:val="single" w:sz="4" w:space="0" w:color="auto"/>
            </w:tcBorders>
            <w:vAlign w:val="center"/>
          </w:tcPr>
          <w:p w14:paraId="1515DC3D" w14:textId="77777777" w:rsidR="00DF7411" w:rsidRPr="0028675B" w:rsidRDefault="00DF7411" w:rsidP="00CE0DAF">
            <w:pPr>
              <w:jc w:val="center"/>
              <w:rPr>
                <w:sz w:val="18"/>
                <w:szCs w:val="18"/>
              </w:rPr>
            </w:pPr>
            <w:r>
              <w:rPr>
                <w:sz w:val="18"/>
                <w:szCs w:val="18"/>
              </w:rPr>
              <w:t>-</w:t>
            </w:r>
          </w:p>
        </w:tc>
        <w:tc>
          <w:tcPr>
            <w:tcW w:w="2070" w:type="dxa"/>
            <w:tcBorders>
              <w:top w:val="single" w:sz="4" w:space="0" w:color="auto"/>
              <w:left w:val="single" w:sz="4" w:space="0" w:color="auto"/>
              <w:bottom w:val="single" w:sz="4" w:space="0" w:color="auto"/>
              <w:right w:val="single" w:sz="4" w:space="0" w:color="auto"/>
            </w:tcBorders>
            <w:vAlign w:val="center"/>
          </w:tcPr>
          <w:p w14:paraId="02AED34D" w14:textId="77777777" w:rsidR="00DF7411" w:rsidRPr="0028675B" w:rsidRDefault="00DF7411" w:rsidP="00CE0DAF">
            <w:pPr>
              <w:jc w:val="center"/>
              <w:rPr>
                <w:sz w:val="18"/>
                <w:szCs w:val="18"/>
              </w:rPr>
            </w:pPr>
            <w:r>
              <w:rPr>
                <w:sz w:val="18"/>
                <w:szCs w:val="18"/>
              </w:rPr>
              <w:t>-</w:t>
            </w:r>
          </w:p>
        </w:tc>
        <w:tc>
          <w:tcPr>
            <w:tcW w:w="1822" w:type="dxa"/>
            <w:tcBorders>
              <w:top w:val="single" w:sz="4" w:space="0" w:color="auto"/>
              <w:left w:val="single" w:sz="4" w:space="0" w:color="auto"/>
              <w:bottom w:val="single" w:sz="4" w:space="0" w:color="auto"/>
              <w:right w:val="single" w:sz="4" w:space="0" w:color="auto"/>
            </w:tcBorders>
            <w:vAlign w:val="center"/>
          </w:tcPr>
          <w:p w14:paraId="07ECDADC" w14:textId="77777777" w:rsidR="00DF7411" w:rsidRPr="0028675B" w:rsidRDefault="00DF7411" w:rsidP="00CE0DAF">
            <w:pPr>
              <w:jc w:val="center"/>
              <w:rPr>
                <w:sz w:val="18"/>
                <w:szCs w:val="18"/>
              </w:rPr>
            </w:pPr>
            <w:r>
              <w:rPr>
                <w:sz w:val="18"/>
                <w:szCs w:val="18"/>
              </w:rPr>
              <w:t>-</w:t>
            </w:r>
          </w:p>
        </w:tc>
      </w:tr>
      <w:tr w:rsidR="00DF7411" w14:paraId="5BF710E9" w14:textId="77777777" w:rsidTr="00DF7411">
        <w:trPr>
          <w:trHeight w:val="24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114F729" w14:textId="77777777" w:rsidR="00DF7411" w:rsidRDefault="00DF7411" w:rsidP="00CE0DAF">
            <w:pPr>
              <w:rPr>
                <w:i/>
                <w:iCs/>
                <w:sz w:val="18"/>
                <w:szCs w:val="18"/>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1C5A8C38" w14:textId="77777777" w:rsidR="00DF7411" w:rsidRDefault="00DF7411" w:rsidP="00CE0DAF">
            <w:pPr>
              <w:rPr>
                <w:i/>
                <w:iCs/>
                <w:sz w:val="18"/>
                <w:szCs w:val="18"/>
              </w:rPr>
            </w:pPr>
          </w:p>
        </w:tc>
        <w:tc>
          <w:tcPr>
            <w:tcW w:w="1036" w:type="dxa"/>
            <w:vMerge w:val="restart"/>
            <w:tcBorders>
              <w:top w:val="single" w:sz="4" w:space="0" w:color="auto"/>
              <w:left w:val="single" w:sz="4" w:space="0" w:color="auto"/>
              <w:bottom w:val="single" w:sz="4" w:space="0" w:color="auto"/>
              <w:right w:val="single" w:sz="4" w:space="0" w:color="auto"/>
            </w:tcBorders>
            <w:vAlign w:val="center"/>
            <w:hideMark/>
          </w:tcPr>
          <w:p w14:paraId="58C1F189" w14:textId="77777777" w:rsidR="00DF7411" w:rsidRDefault="00DF7411" w:rsidP="00CE0DAF">
            <w:pPr>
              <w:jc w:val="center"/>
              <w:rPr>
                <w:i/>
                <w:iCs/>
                <w:sz w:val="18"/>
                <w:szCs w:val="18"/>
              </w:rPr>
            </w:pPr>
            <w:r>
              <w:rPr>
                <w:i/>
                <w:iCs/>
                <w:sz w:val="18"/>
                <w:szCs w:val="18"/>
              </w:rPr>
              <w:t>212</w:t>
            </w:r>
          </w:p>
        </w:tc>
        <w:tc>
          <w:tcPr>
            <w:tcW w:w="931" w:type="dxa"/>
            <w:tcBorders>
              <w:top w:val="single" w:sz="4" w:space="0" w:color="auto"/>
              <w:left w:val="nil"/>
              <w:bottom w:val="single" w:sz="4" w:space="0" w:color="auto"/>
              <w:right w:val="single" w:sz="4" w:space="0" w:color="auto"/>
            </w:tcBorders>
            <w:vAlign w:val="center"/>
            <w:hideMark/>
          </w:tcPr>
          <w:p w14:paraId="235BF069" w14:textId="77777777" w:rsidR="00DF7411" w:rsidRDefault="00DF7411" w:rsidP="00CE0DAF">
            <w:pPr>
              <w:jc w:val="center"/>
              <w:rPr>
                <w:i/>
                <w:iCs/>
                <w:sz w:val="18"/>
                <w:szCs w:val="18"/>
              </w:rPr>
            </w:pPr>
            <w:r>
              <w:rPr>
                <w:i/>
                <w:iCs/>
                <w:sz w:val="18"/>
                <w:szCs w:val="18"/>
              </w:rPr>
              <w:t>ГО</w:t>
            </w:r>
          </w:p>
        </w:tc>
        <w:tc>
          <w:tcPr>
            <w:tcW w:w="1811" w:type="dxa"/>
            <w:tcBorders>
              <w:top w:val="single" w:sz="4" w:space="0" w:color="auto"/>
              <w:left w:val="nil"/>
              <w:bottom w:val="single" w:sz="4" w:space="0" w:color="auto"/>
              <w:right w:val="single" w:sz="4" w:space="0" w:color="auto"/>
            </w:tcBorders>
            <w:vAlign w:val="center"/>
          </w:tcPr>
          <w:p w14:paraId="1922A53E" w14:textId="77777777" w:rsidR="00DF7411" w:rsidRPr="0028675B" w:rsidRDefault="00DF7411" w:rsidP="00CE0DAF">
            <w:pPr>
              <w:jc w:val="center"/>
              <w:rPr>
                <w:sz w:val="18"/>
                <w:szCs w:val="18"/>
              </w:rPr>
            </w:pPr>
            <w:r>
              <w:rPr>
                <w:sz w:val="18"/>
                <w:szCs w:val="18"/>
              </w:rPr>
              <w:t>-</w:t>
            </w:r>
          </w:p>
        </w:tc>
        <w:tc>
          <w:tcPr>
            <w:tcW w:w="2070" w:type="dxa"/>
            <w:tcBorders>
              <w:top w:val="single" w:sz="4" w:space="0" w:color="auto"/>
              <w:left w:val="single" w:sz="4" w:space="0" w:color="auto"/>
              <w:bottom w:val="single" w:sz="4" w:space="0" w:color="auto"/>
              <w:right w:val="single" w:sz="4" w:space="0" w:color="auto"/>
            </w:tcBorders>
            <w:vAlign w:val="center"/>
          </w:tcPr>
          <w:p w14:paraId="6129FEBB" w14:textId="77777777" w:rsidR="00DF7411" w:rsidRPr="0028675B" w:rsidRDefault="00DF7411" w:rsidP="00CE0DAF">
            <w:pPr>
              <w:jc w:val="center"/>
              <w:rPr>
                <w:sz w:val="18"/>
                <w:szCs w:val="18"/>
              </w:rPr>
            </w:pPr>
            <w:r>
              <w:rPr>
                <w:sz w:val="18"/>
                <w:szCs w:val="18"/>
              </w:rPr>
              <w:t>-</w:t>
            </w:r>
          </w:p>
        </w:tc>
        <w:tc>
          <w:tcPr>
            <w:tcW w:w="1822" w:type="dxa"/>
            <w:tcBorders>
              <w:top w:val="single" w:sz="4" w:space="0" w:color="auto"/>
              <w:left w:val="single" w:sz="4" w:space="0" w:color="auto"/>
              <w:bottom w:val="single" w:sz="4" w:space="0" w:color="auto"/>
              <w:right w:val="single" w:sz="4" w:space="0" w:color="auto"/>
            </w:tcBorders>
            <w:vAlign w:val="center"/>
          </w:tcPr>
          <w:p w14:paraId="231E4984" w14:textId="77777777" w:rsidR="00DF7411" w:rsidRPr="0028675B" w:rsidRDefault="00DF7411" w:rsidP="00CE0DAF">
            <w:pPr>
              <w:jc w:val="center"/>
              <w:rPr>
                <w:sz w:val="18"/>
                <w:szCs w:val="18"/>
              </w:rPr>
            </w:pPr>
            <w:r>
              <w:rPr>
                <w:sz w:val="18"/>
                <w:szCs w:val="18"/>
              </w:rPr>
              <w:t>-</w:t>
            </w:r>
          </w:p>
        </w:tc>
      </w:tr>
      <w:tr w:rsidR="00DF7411" w14:paraId="181EA568" w14:textId="77777777" w:rsidTr="00DF7411">
        <w:trPr>
          <w:trHeight w:val="24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3050B12F" w14:textId="77777777" w:rsidR="00DF7411" w:rsidRDefault="00DF7411" w:rsidP="00CE0DAF">
            <w:pPr>
              <w:rPr>
                <w:i/>
                <w:iCs/>
                <w:sz w:val="18"/>
                <w:szCs w:val="18"/>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22AA1930" w14:textId="77777777" w:rsidR="00DF7411" w:rsidRDefault="00DF7411" w:rsidP="00CE0DAF">
            <w:pPr>
              <w:rPr>
                <w:i/>
                <w:iCs/>
                <w:sz w:val="18"/>
                <w:szCs w:val="18"/>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14:paraId="72951A5B" w14:textId="77777777" w:rsidR="00DF7411" w:rsidRDefault="00DF7411" w:rsidP="00CE0DAF">
            <w:pPr>
              <w:rPr>
                <w:i/>
                <w:iCs/>
                <w:sz w:val="18"/>
                <w:szCs w:val="18"/>
              </w:rPr>
            </w:pPr>
          </w:p>
        </w:tc>
        <w:tc>
          <w:tcPr>
            <w:tcW w:w="931" w:type="dxa"/>
            <w:tcBorders>
              <w:top w:val="single" w:sz="4" w:space="0" w:color="auto"/>
              <w:left w:val="nil"/>
              <w:bottom w:val="single" w:sz="4" w:space="0" w:color="auto"/>
              <w:right w:val="single" w:sz="4" w:space="0" w:color="auto"/>
            </w:tcBorders>
            <w:vAlign w:val="center"/>
            <w:hideMark/>
          </w:tcPr>
          <w:p w14:paraId="5D20FFAE" w14:textId="77777777" w:rsidR="00DF7411" w:rsidRDefault="00DF7411" w:rsidP="00CE0DAF">
            <w:pPr>
              <w:jc w:val="center"/>
              <w:rPr>
                <w:i/>
                <w:iCs/>
                <w:sz w:val="18"/>
                <w:szCs w:val="18"/>
              </w:rPr>
            </w:pPr>
            <w:r>
              <w:rPr>
                <w:i/>
                <w:iCs/>
                <w:sz w:val="18"/>
                <w:szCs w:val="18"/>
              </w:rPr>
              <w:t>СО</w:t>
            </w:r>
          </w:p>
        </w:tc>
        <w:tc>
          <w:tcPr>
            <w:tcW w:w="1811" w:type="dxa"/>
            <w:tcBorders>
              <w:top w:val="single" w:sz="4" w:space="0" w:color="auto"/>
              <w:left w:val="nil"/>
              <w:bottom w:val="single" w:sz="4" w:space="0" w:color="auto"/>
              <w:right w:val="single" w:sz="4" w:space="0" w:color="auto"/>
            </w:tcBorders>
            <w:vAlign w:val="center"/>
          </w:tcPr>
          <w:p w14:paraId="55FDA255" w14:textId="77777777" w:rsidR="00DF7411" w:rsidRPr="0028675B" w:rsidRDefault="00DF7411" w:rsidP="00CE0DAF">
            <w:pPr>
              <w:jc w:val="center"/>
              <w:rPr>
                <w:sz w:val="18"/>
                <w:szCs w:val="18"/>
              </w:rPr>
            </w:pPr>
            <w:r>
              <w:rPr>
                <w:sz w:val="18"/>
                <w:szCs w:val="18"/>
              </w:rPr>
              <w:t>-</w:t>
            </w:r>
          </w:p>
        </w:tc>
        <w:tc>
          <w:tcPr>
            <w:tcW w:w="2070" w:type="dxa"/>
            <w:tcBorders>
              <w:top w:val="single" w:sz="4" w:space="0" w:color="auto"/>
              <w:left w:val="single" w:sz="4" w:space="0" w:color="auto"/>
              <w:bottom w:val="single" w:sz="4" w:space="0" w:color="auto"/>
              <w:right w:val="single" w:sz="4" w:space="0" w:color="auto"/>
            </w:tcBorders>
            <w:noWrap/>
            <w:vAlign w:val="center"/>
          </w:tcPr>
          <w:p w14:paraId="7E4974D6" w14:textId="77777777" w:rsidR="00DF7411" w:rsidRPr="0028675B" w:rsidRDefault="00DF7411" w:rsidP="00CE0DAF">
            <w:pPr>
              <w:jc w:val="center"/>
              <w:rPr>
                <w:sz w:val="18"/>
                <w:szCs w:val="18"/>
                <w:lang w:val="sr-Latn-BA"/>
              </w:rPr>
            </w:pPr>
            <w:r>
              <w:rPr>
                <w:sz w:val="18"/>
                <w:szCs w:val="18"/>
                <w:lang w:val="sr-Latn-BA"/>
              </w:rPr>
              <w:t>-</w:t>
            </w:r>
          </w:p>
        </w:tc>
        <w:tc>
          <w:tcPr>
            <w:tcW w:w="1822" w:type="dxa"/>
            <w:tcBorders>
              <w:top w:val="single" w:sz="4" w:space="0" w:color="auto"/>
              <w:left w:val="single" w:sz="4" w:space="0" w:color="auto"/>
              <w:bottom w:val="single" w:sz="4" w:space="0" w:color="auto"/>
              <w:right w:val="single" w:sz="4" w:space="0" w:color="auto"/>
            </w:tcBorders>
            <w:noWrap/>
            <w:vAlign w:val="center"/>
          </w:tcPr>
          <w:p w14:paraId="63142D67" w14:textId="77777777" w:rsidR="00DF7411" w:rsidRPr="0028675B" w:rsidRDefault="00DF7411" w:rsidP="00CE0DAF">
            <w:pPr>
              <w:jc w:val="center"/>
              <w:rPr>
                <w:sz w:val="18"/>
                <w:szCs w:val="18"/>
              </w:rPr>
            </w:pPr>
            <w:r>
              <w:rPr>
                <w:sz w:val="18"/>
                <w:szCs w:val="18"/>
              </w:rPr>
              <w:t>-</w:t>
            </w:r>
          </w:p>
        </w:tc>
      </w:tr>
      <w:tr w:rsidR="00DF7411" w14:paraId="58663371" w14:textId="77777777" w:rsidTr="00DF7411">
        <w:trPr>
          <w:trHeight w:val="24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ABC4A37" w14:textId="77777777" w:rsidR="00DF7411" w:rsidRDefault="00DF7411" w:rsidP="00CE0DAF">
            <w:pPr>
              <w:rPr>
                <w:i/>
                <w:iCs/>
                <w:sz w:val="18"/>
                <w:szCs w:val="18"/>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54780C1A" w14:textId="77777777" w:rsidR="00DF7411" w:rsidRDefault="00DF7411" w:rsidP="00CE0DAF">
            <w:pPr>
              <w:rPr>
                <w:i/>
                <w:iCs/>
                <w:sz w:val="18"/>
                <w:szCs w:val="18"/>
              </w:rPr>
            </w:pPr>
          </w:p>
        </w:tc>
        <w:tc>
          <w:tcPr>
            <w:tcW w:w="1036" w:type="dxa"/>
            <w:vMerge w:val="restart"/>
            <w:tcBorders>
              <w:top w:val="single" w:sz="4" w:space="0" w:color="auto"/>
              <w:left w:val="single" w:sz="4" w:space="0" w:color="auto"/>
              <w:bottom w:val="single" w:sz="4" w:space="0" w:color="auto"/>
              <w:right w:val="single" w:sz="4" w:space="0" w:color="auto"/>
            </w:tcBorders>
            <w:vAlign w:val="center"/>
            <w:hideMark/>
          </w:tcPr>
          <w:p w14:paraId="1C751F68" w14:textId="77777777" w:rsidR="00DF7411" w:rsidRDefault="00DF7411" w:rsidP="00CE0DAF">
            <w:pPr>
              <w:jc w:val="center"/>
              <w:rPr>
                <w:i/>
                <w:iCs/>
                <w:sz w:val="18"/>
                <w:szCs w:val="18"/>
              </w:rPr>
            </w:pPr>
            <w:r>
              <w:rPr>
                <w:i/>
                <w:iCs/>
                <w:sz w:val="18"/>
                <w:szCs w:val="18"/>
              </w:rPr>
              <w:t>733</w:t>
            </w:r>
          </w:p>
        </w:tc>
        <w:tc>
          <w:tcPr>
            <w:tcW w:w="931" w:type="dxa"/>
            <w:tcBorders>
              <w:top w:val="single" w:sz="4" w:space="0" w:color="auto"/>
              <w:left w:val="nil"/>
              <w:bottom w:val="single" w:sz="4" w:space="0" w:color="auto"/>
              <w:right w:val="single" w:sz="4" w:space="0" w:color="auto"/>
            </w:tcBorders>
            <w:vAlign w:val="center"/>
            <w:hideMark/>
          </w:tcPr>
          <w:p w14:paraId="5442AA14" w14:textId="77777777" w:rsidR="00DF7411" w:rsidRDefault="00DF7411" w:rsidP="00CE0DAF">
            <w:pPr>
              <w:jc w:val="center"/>
              <w:rPr>
                <w:i/>
                <w:iCs/>
                <w:sz w:val="18"/>
                <w:szCs w:val="18"/>
              </w:rPr>
            </w:pPr>
            <w:r>
              <w:rPr>
                <w:i/>
                <w:iCs/>
                <w:sz w:val="18"/>
                <w:szCs w:val="18"/>
              </w:rPr>
              <w:t>ГО</w:t>
            </w:r>
          </w:p>
        </w:tc>
        <w:tc>
          <w:tcPr>
            <w:tcW w:w="1811" w:type="dxa"/>
            <w:tcBorders>
              <w:top w:val="single" w:sz="4" w:space="0" w:color="auto"/>
              <w:left w:val="nil"/>
              <w:bottom w:val="single" w:sz="4" w:space="0" w:color="auto"/>
              <w:right w:val="single" w:sz="4" w:space="0" w:color="auto"/>
            </w:tcBorders>
            <w:vAlign w:val="center"/>
          </w:tcPr>
          <w:p w14:paraId="1C839E2E" w14:textId="77777777" w:rsidR="00DF7411" w:rsidRPr="0028675B" w:rsidRDefault="00DF7411" w:rsidP="00CE0DAF">
            <w:pPr>
              <w:jc w:val="center"/>
              <w:rPr>
                <w:sz w:val="18"/>
                <w:szCs w:val="18"/>
              </w:rPr>
            </w:pPr>
            <w:r>
              <w:rPr>
                <w:sz w:val="18"/>
                <w:szCs w:val="18"/>
              </w:rPr>
              <w:t>-</w:t>
            </w:r>
          </w:p>
        </w:tc>
        <w:tc>
          <w:tcPr>
            <w:tcW w:w="2070" w:type="dxa"/>
            <w:tcBorders>
              <w:top w:val="single" w:sz="4" w:space="0" w:color="auto"/>
              <w:left w:val="single" w:sz="4" w:space="0" w:color="auto"/>
              <w:bottom w:val="single" w:sz="4" w:space="0" w:color="auto"/>
              <w:right w:val="single" w:sz="4" w:space="0" w:color="auto"/>
            </w:tcBorders>
            <w:noWrap/>
            <w:vAlign w:val="center"/>
          </w:tcPr>
          <w:p w14:paraId="0058072F" w14:textId="77777777" w:rsidR="00DF7411" w:rsidRPr="0028675B" w:rsidRDefault="00DF7411" w:rsidP="00CE0DAF">
            <w:pPr>
              <w:jc w:val="center"/>
              <w:rPr>
                <w:sz w:val="18"/>
                <w:szCs w:val="18"/>
              </w:rPr>
            </w:pPr>
            <w:r>
              <w:rPr>
                <w:sz w:val="18"/>
                <w:szCs w:val="18"/>
              </w:rPr>
              <w:t>-</w:t>
            </w:r>
          </w:p>
        </w:tc>
        <w:tc>
          <w:tcPr>
            <w:tcW w:w="1822" w:type="dxa"/>
            <w:tcBorders>
              <w:top w:val="single" w:sz="4" w:space="0" w:color="auto"/>
              <w:left w:val="single" w:sz="4" w:space="0" w:color="auto"/>
              <w:bottom w:val="single" w:sz="4" w:space="0" w:color="auto"/>
              <w:right w:val="single" w:sz="4" w:space="0" w:color="auto"/>
            </w:tcBorders>
            <w:noWrap/>
            <w:vAlign w:val="center"/>
          </w:tcPr>
          <w:p w14:paraId="4C183997" w14:textId="77777777" w:rsidR="00DF7411" w:rsidRPr="0028675B" w:rsidRDefault="00DF7411" w:rsidP="00CE0DAF">
            <w:pPr>
              <w:jc w:val="center"/>
              <w:rPr>
                <w:sz w:val="18"/>
                <w:szCs w:val="18"/>
              </w:rPr>
            </w:pPr>
            <w:r>
              <w:rPr>
                <w:sz w:val="18"/>
                <w:szCs w:val="18"/>
              </w:rPr>
              <w:t>-</w:t>
            </w:r>
          </w:p>
        </w:tc>
      </w:tr>
      <w:tr w:rsidR="00DF7411" w14:paraId="6F58665D" w14:textId="77777777" w:rsidTr="00DF7411">
        <w:trPr>
          <w:trHeight w:val="24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3D05941" w14:textId="77777777" w:rsidR="00DF7411" w:rsidRDefault="00DF7411" w:rsidP="00CE0DAF">
            <w:pPr>
              <w:rPr>
                <w:i/>
                <w:iCs/>
                <w:sz w:val="18"/>
                <w:szCs w:val="18"/>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4AFCFF55" w14:textId="77777777" w:rsidR="00DF7411" w:rsidRDefault="00DF7411" w:rsidP="00CE0DAF">
            <w:pPr>
              <w:rPr>
                <w:i/>
                <w:iCs/>
                <w:sz w:val="18"/>
                <w:szCs w:val="18"/>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14:paraId="66DC4F38" w14:textId="77777777" w:rsidR="00DF7411" w:rsidRDefault="00DF7411" w:rsidP="00CE0DAF">
            <w:pPr>
              <w:rPr>
                <w:i/>
                <w:iCs/>
                <w:sz w:val="18"/>
                <w:szCs w:val="18"/>
              </w:rPr>
            </w:pPr>
          </w:p>
        </w:tc>
        <w:tc>
          <w:tcPr>
            <w:tcW w:w="931" w:type="dxa"/>
            <w:tcBorders>
              <w:top w:val="single" w:sz="4" w:space="0" w:color="auto"/>
              <w:left w:val="nil"/>
              <w:bottom w:val="single" w:sz="4" w:space="0" w:color="auto"/>
              <w:right w:val="single" w:sz="4" w:space="0" w:color="auto"/>
            </w:tcBorders>
            <w:vAlign w:val="center"/>
            <w:hideMark/>
          </w:tcPr>
          <w:p w14:paraId="2CD81467" w14:textId="77777777" w:rsidR="00DF7411" w:rsidRDefault="00DF7411" w:rsidP="00CE0DAF">
            <w:pPr>
              <w:jc w:val="center"/>
              <w:rPr>
                <w:i/>
                <w:iCs/>
                <w:sz w:val="18"/>
                <w:szCs w:val="18"/>
              </w:rPr>
            </w:pPr>
            <w:r>
              <w:rPr>
                <w:i/>
                <w:iCs/>
                <w:sz w:val="18"/>
                <w:szCs w:val="18"/>
              </w:rPr>
              <w:t>СО</w:t>
            </w:r>
          </w:p>
        </w:tc>
        <w:tc>
          <w:tcPr>
            <w:tcW w:w="1811" w:type="dxa"/>
            <w:tcBorders>
              <w:top w:val="single" w:sz="4" w:space="0" w:color="auto"/>
              <w:left w:val="nil"/>
              <w:bottom w:val="single" w:sz="4" w:space="0" w:color="auto"/>
              <w:right w:val="single" w:sz="4" w:space="0" w:color="auto"/>
            </w:tcBorders>
            <w:vAlign w:val="center"/>
          </w:tcPr>
          <w:p w14:paraId="78936CF6" w14:textId="77777777" w:rsidR="00DF7411" w:rsidRPr="0028675B" w:rsidRDefault="00DF7411" w:rsidP="00CE0DAF">
            <w:pPr>
              <w:jc w:val="center"/>
              <w:rPr>
                <w:sz w:val="18"/>
                <w:szCs w:val="18"/>
              </w:rPr>
            </w:pPr>
            <w:r>
              <w:rPr>
                <w:sz w:val="18"/>
                <w:szCs w:val="18"/>
              </w:rPr>
              <w:t>-</w:t>
            </w:r>
          </w:p>
        </w:tc>
        <w:tc>
          <w:tcPr>
            <w:tcW w:w="2070" w:type="dxa"/>
            <w:tcBorders>
              <w:top w:val="single" w:sz="4" w:space="0" w:color="auto"/>
              <w:left w:val="single" w:sz="4" w:space="0" w:color="auto"/>
              <w:bottom w:val="single" w:sz="4" w:space="0" w:color="auto"/>
              <w:right w:val="single" w:sz="4" w:space="0" w:color="auto"/>
            </w:tcBorders>
            <w:noWrap/>
            <w:vAlign w:val="center"/>
          </w:tcPr>
          <w:p w14:paraId="4AC80663" w14:textId="77777777" w:rsidR="00DF7411" w:rsidRPr="0028675B" w:rsidRDefault="00DF7411" w:rsidP="00CE0DAF">
            <w:pPr>
              <w:jc w:val="center"/>
              <w:rPr>
                <w:sz w:val="18"/>
                <w:szCs w:val="18"/>
                <w:lang w:val="sr-Latn-BA"/>
              </w:rPr>
            </w:pPr>
            <w:r>
              <w:rPr>
                <w:sz w:val="18"/>
                <w:szCs w:val="18"/>
                <w:lang w:val="sr-Latn-BA"/>
              </w:rPr>
              <w:t>-</w:t>
            </w:r>
          </w:p>
        </w:tc>
        <w:tc>
          <w:tcPr>
            <w:tcW w:w="1822" w:type="dxa"/>
            <w:tcBorders>
              <w:top w:val="single" w:sz="4" w:space="0" w:color="auto"/>
              <w:left w:val="single" w:sz="4" w:space="0" w:color="auto"/>
              <w:bottom w:val="single" w:sz="4" w:space="0" w:color="auto"/>
              <w:right w:val="single" w:sz="4" w:space="0" w:color="auto"/>
            </w:tcBorders>
            <w:noWrap/>
            <w:vAlign w:val="center"/>
          </w:tcPr>
          <w:p w14:paraId="76A9E8E4" w14:textId="77777777" w:rsidR="00DF7411" w:rsidRPr="0028675B" w:rsidRDefault="00DF7411" w:rsidP="00CE0DAF">
            <w:pPr>
              <w:jc w:val="center"/>
              <w:rPr>
                <w:sz w:val="18"/>
                <w:szCs w:val="18"/>
                <w:lang w:val="sr-Latn-BA"/>
              </w:rPr>
            </w:pPr>
            <w:r>
              <w:rPr>
                <w:sz w:val="18"/>
                <w:szCs w:val="18"/>
                <w:lang w:val="sr-Latn-BA"/>
              </w:rPr>
              <w:t>-</w:t>
            </w:r>
          </w:p>
        </w:tc>
      </w:tr>
      <w:tr w:rsidR="00DF7411" w14:paraId="0AAE92D4" w14:textId="77777777" w:rsidTr="00DF7411">
        <w:trPr>
          <w:trHeight w:val="24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D5C0196" w14:textId="77777777" w:rsidR="00DF7411" w:rsidRDefault="00DF7411" w:rsidP="00CE0DAF">
            <w:pPr>
              <w:rPr>
                <w:i/>
                <w:iCs/>
                <w:sz w:val="18"/>
                <w:szCs w:val="18"/>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3DB59E73" w14:textId="77777777" w:rsidR="00DF7411" w:rsidRDefault="00DF7411" w:rsidP="00CE0DAF">
            <w:pPr>
              <w:rPr>
                <w:i/>
                <w:iCs/>
                <w:sz w:val="18"/>
                <w:szCs w:val="18"/>
              </w:rPr>
            </w:pPr>
          </w:p>
        </w:tc>
        <w:tc>
          <w:tcPr>
            <w:tcW w:w="1036" w:type="dxa"/>
            <w:vMerge w:val="restart"/>
            <w:tcBorders>
              <w:top w:val="single" w:sz="4" w:space="0" w:color="auto"/>
              <w:left w:val="single" w:sz="4" w:space="0" w:color="auto"/>
              <w:bottom w:val="single" w:sz="4" w:space="0" w:color="auto"/>
              <w:right w:val="single" w:sz="4" w:space="0" w:color="auto"/>
            </w:tcBorders>
            <w:vAlign w:val="center"/>
            <w:hideMark/>
          </w:tcPr>
          <w:p w14:paraId="7B8C7C23" w14:textId="77777777" w:rsidR="00DF7411" w:rsidRDefault="00DF7411" w:rsidP="00CE0DAF">
            <w:pPr>
              <w:jc w:val="center"/>
              <w:rPr>
                <w:i/>
                <w:iCs/>
                <w:sz w:val="18"/>
                <w:szCs w:val="18"/>
              </w:rPr>
            </w:pPr>
            <w:r>
              <w:rPr>
                <w:i/>
                <w:iCs/>
                <w:sz w:val="18"/>
                <w:szCs w:val="18"/>
              </w:rPr>
              <w:t>Рh 2062</w:t>
            </w:r>
          </w:p>
        </w:tc>
        <w:tc>
          <w:tcPr>
            <w:tcW w:w="931" w:type="dxa"/>
            <w:tcBorders>
              <w:top w:val="single" w:sz="4" w:space="0" w:color="auto"/>
              <w:left w:val="nil"/>
              <w:bottom w:val="single" w:sz="4" w:space="0" w:color="auto"/>
              <w:right w:val="single" w:sz="4" w:space="0" w:color="auto"/>
            </w:tcBorders>
            <w:vAlign w:val="center"/>
            <w:hideMark/>
          </w:tcPr>
          <w:p w14:paraId="57834D2A" w14:textId="77777777" w:rsidR="00DF7411" w:rsidRDefault="00DF7411" w:rsidP="00CE0DAF">
            <w:pPr>
              <w:jc w:val="center"/>
              <w:rPr>
                <w:i/>
                <w:iCs/>
                <w:sz w:val="18"/>
                <w:szCs w:val="18"/>
              </w:rPr>
            </w:pPr>
            <w:r>
              <w:rPr>
                <w:i/>
                <w:iCs/>
                <w:sz w:val="18"/>
                <w:szCs w:val="18"/>
              </w:rPr>
              <w:t>ГО</w:t>
            </w:r>
          </w:p>
        </w:tc>
        <w:tc>
          <w:tcPr>
            <w:tcW w:w="1811" w:type="dxa"/>
            <w:tcBorders>
              <w:top w:val="single" w:sz="4" w:space="0" w:color="auto"/>
              <w:left w:val="nil"/>
              <w:bottom w:val="single" w:sz="4" w:space="0" w:color="auto"/>
              <w:right w:val="single" w:sz="4" w:space="0" w:color="auto"/>
            </w:tcBorders>
            <w:vAlign w:val="center"/>
          </w:tcPr>
          <w:p w14:paraId="6334273C" w14:textId="77777777" w:rsidR="00DF7411" w:rsidRPr="008B2C7B" w:rsidRDefault="00DF7411" w:rsidP="00CE0DAF">
            <w:pPr>
              <w:jc w:val="center"/>
              <w:rPr>
                <w:sz w:val="18"/>
                <w:szCs w:val="18"/>
                <w:lang w:val="sr-Latn-BA"/>
              </w:rPr>
            </w:pPr>
            <w:r>
              <w:rPr>
                <w:sz w:val="18"/>
                <w:szCs w:val="18"/>
              </w:rPr>
              <w:t>-</w:t>
            </w:r>
          </w:p>
        </w:tc>
        <w:tc>
          <w:tcPr>
            <w:tcW w:w="2070" w:type="dxa"/>
            <w:tcBorders>
              <w:top w:val="single" w:sz="4" w:space="0" w:color="auto"/>
              <w:left w:val="single" w:sz="4" w:space="0" w:color="auto"/>
              <w:bottom w:val="single" w:sz="4" w:space="0" w:color="auto"/>
              <w:right w:val="single" w:sz="4" w:space="0" w:color="auto"/>
            </w:tcBorders>
            <w:vAlign w:val="center"/>
          </w:tcPr>
          <w:p w14:paraId="62D226F9" w14:textId="77777777" w:rsidR="00DF7411" w:rsidRPr="0028675B" w:rsidRDefault="00DF7411" w:rsidP="00CE0DAF">
            <w:pPr>
              <w:jc w:val="center"/>
              <w:rPr>
                <w:sz w:val="18"/>
                <w:szCs w:val="18"/>
              </w:rPr>
            </w:pPr>
            <w:r>
              <w:rPr>
                <w:sz w:val="18"/>
                <w:szCs w:val="18"/>
              </w:rPr>
              <w:t>-</w:t>
            </w:r>
          </w:p>
        </w:tc>
        <w:tc>
          <w:tcPr>
            <w:tcW w:w="1822" w:type="dxa"/>
            <w:tcBorders>
              <w:top w:val="single" w:sz="4" w:space="0" w:color="auto"/>
              <w:left w:val="single" w:sz="4" w:space="0" w:color="auto"/>
              <w:bottom w:val="single" w:sz="4" w:space="0" w:color="auto"/>
              <w:right w:val="single" w:sz="4" w:space="0" w:color="auto"/>
            </w:tcBorders>
            <w:vAlign w:val="center"/>
          </w:tcPr>
          <w:p w14:paraId="332E1A2A" w14:textId="77777777" w:rsidR="00DF7411" w:rsidRPr="0028675B" w:rsidRDefault="00DF7411" w:rsidP="00CE0DAF">
            <w:pPr>
              <w:jc w:val="center"/>
              <w:rPr>
                <w:sz w:val="18"/>
                <w:szCs w:val="18"/>
              </w:rPr>
            </w:pPr>
            <w:r>
              <w:rPr>
                <w:sz w:val="18"/>
                <w:szCs w:val="18"/>
              </w:rPr>
              <w:t>-</w:t>
            </w:r>
          </w:p>
        </w:tc>
      </w:tr>
      <w:tr w:rsidR="00DF7411" w14:paraId="1DEF5914" w14:textId="77777777" w:rsidTr="00DF7411">
        <w:trPr>
          <w:trHeight w:val="24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6439320" w14:textId="77777777" w:rsidR="00DF7411" w:rsidRDefault="00DF7411" w:rsidP="00CE0DAF">
            <w:pPr>
              <w:rPr>
                <w:i/>
                <w:iCs/>
                <w:sz w:val="18"/>
                <w:szCs w:val="18"/>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497010BC" w14:textId="77777777" w:rsidR="00DF7411" w:rsidRDefault="00DF7411" w:rsidP="00CE0DAF">
            <w:pPr>
              <w:rPr>
                <w:i/>
                <w:iCs/>
                <w:sz w:val="18"/>
                <w:szCs w:val="18"/>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14:paraId="6B3EDB87" w14:textId="77777777" w:rsidR="00DF7411" w:rsidRDefault="00DF7411" w:rsidP="00CE0DAF">
            <w:pPr>
              <w:rPr>
                <w:i/>
                <w:iCs/>
                <w:sz w:val="18"/>
                <w:szCs w:val="18"/>
              </w:rPr>
            </w:pPr>
          </w:p>
        </w:tc>
        <w:tc>
          <w:tcPr>
            <w:tcW w:w="931" w:type="dxa"/>
            <w:tcBorders>
              <w:top w:val="single" w:sz="4" w:space="0" w:color="auto"/>
              <w:left w:val="nil"/>
              <w:bottom w:val="single" w:sz="4" w:space="0" w:color="auto"/>
              <w:right w:val="single" w:sz="4" w:space="0" w:color="auto"/>
            </w:tcBorders>
            <w:vAlign w:val="center"/>
            <w:hideMark/>
          </w:tcPr>
          <w:p w14:paraId="6578C513" w14:textId="77777777" w:rsidR="00DF7411" w:rsidRDefault="00DF7411" w:rsidP="00CE0DAF">
            <w:pPr>
              <w:jc w:val="center"/>
              <w:rPr>
                <w:i/>
                <w:iCs/>
                <w:sz w:val="18"/>
                <w:szCs w:val="18"/>
              </w:rPr>
            </w:pPr>
            <w:r>
              <w:rPr>
                <w:i/>
                <w:iCs/>
                <w:sz w:val="18"/>
                <w:szCs w:val="18"/>
              </w:rPr>
              <w:t>СО</w:t>
            </w:r>
          </w:p>
        </w:tc>
        <w:tc>
          <w:tcPr>
            <w:tcW w:w="1811" w:type="dxa"/>
            <w:tcBorders>
              <w:top w:val="single" w:sz="4" w:space="0" w:color="auto"/>
              <w:left w:val="nil"/>
              <w:bottom w:val="single" w:sz="4" w:space="0" w:color="auto"/>
              <w:right w:val="single" w:sz="4" w:space="0" w:color="auto"/>
            </w:tcBorders>
            <w:vAlign w:val="center"/>
          </w:tcPr>
          <w:p w14:paraId="652D4DA1" w14:textId="77777777" w:rsidR="00DF7411" w:rsidRPr="0028675B" w:rsidRDefault="00DF7411" w:rsidP="00CE0DAF">
            <w:pPr>
              <w:jc w:val="center"/>
              <w:rPr>
                <w:sz w:val="18"/>
                <w:szCs w:val="18"/>
                <w:lang w:val="sr-Cyrl-BA"/>
              </w:rPr>
            </w:pPr>
            <w:r w:rsidRPr="0028675B">
              <w:rPr>
                <w:sz w:val="18"/>
                <w:szCs w:val="18"/>
                <w:lang w:val="sr-Cyrl-BA"/>
              </w:rPr>
              <w:t>1</w:t>
            </w:r>
          </w:p>
        </w:tc>
        <w:tc>
          <w:tcPr>
            <w:tcW w:w="2070" w:type="dxa"/>
            <w:tcBorders>
              <w:top w:val="single" w:sz="4" w:space="0" w:color="auto"/>
              <w:left w:val="single" w:sz="4" w:space="0" w:color="auto"/>
              <w:bottom w:val="single" w:sz="4" w:space="0" w:color="auto"/>
              <w:right w:val="single" w:sz="4" w:space="0" w:color="auto"/>
            </w:tcBorders>
            <w:noWrap/>
            <w:vAlign w:val="center"/>
          </w:tcPr>
          <w:p w14:paraId="160810A1" w14:textId="77777777" w:rsidR="00DF7411" w:rsidRPr="0028675B" w:rsidRDefault="00DF7411" w:rsidP="00CE0DAF">
            <w:pPr>
              <w:jc w:val="center"/>
              <w:rPr>
                <w:sz w:val="18"/>
                <w:szCs w:val="18"/>
              </w:rPr>
            </w:pPr>
            <w:r>
              <w:rPr>
                <w:sz w:val="18"/>
                <w:szCs w:val="18"/>
              </w:rPr>
              <w:t>1</w:t>
            </w:r>
          </w:p>
        </w:tc>
        <w:tc>
          <w:tcPr>
            <w:tcW w:w="1822" w:type="dxa"/>
            <w:tcBorders>
              <w:top w:val="single" w:sz="4" w:space="0" w:color="auto"/>
              <w:left w:val="single" w:sz="4" w:space="0" w:color="auto"/>
              <w:bottom w:val="single" w:sz="4" w:space="0" w:color="auto"/>
              <w:right w:val="single" w:sz="4" w:space="0" w:color="auto"/>
            </w:tcBorders>
            <w:noWrap/>
            <w:vAlign w:val="center"/>
          </w:tcPr>
          <w:p w14:paraId="4E729C9F" w14:textId="77777777" w:rsidR="00DF7411" w:rsidRPr="0028675B" w:rsidRDefault="00DF7411" w:rsidP="00CE0DAF">
            <w:pPr>
              <w:jc w:val="center"/>
              <w:rPr>
                <w:sz w:val="18"/>
                <w:szCs w:val="18"/>
              </w:rPr>
            </w:pPr>
            <w:r>
              <w:rPr>
                <w:sz w:val="18"/>
                <w:szCs w:val="18"/>
              </w:rPr>
              <w:t>1</w:t>
            </w:r>
          </w:p>
        </w:tc>
      </w:tr>
      <w:tr w:rsidR="00DF7411" w14:paraId="094F80D4" w14:textId="77777777" w:rsidTr="00DF7411">
        <w:trPr>
          <w:trHeight w:val="24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2391B87" w14:textId="0D5B0661" w:rsidR="00DF7411" w:rsidRPr="00DF7411" w:rsidRDefault="00DF7411" w:rsidP="00CE0DAF">
            <w:pPr>
              <w:jc w:val="center"/>
              <w:rPr>
                <w:i/>
                <w:iCs/>
                <w:sz w:val="18"/>
                <w:szCs w:val="18"/>
                <w:lang w:val="sr-Cyrl-RS"/>
              </w:rPr>
            </w:pPr>
            <w:r>
              <w:rPr>
                <w:i/>
                <w:iCs/>
                <w:sz w:val="18"/>
                <w:szCs w:val="18"/>
              </w:rPr>
              <w:t>4</w:t>
            </w:r>
            <w:r>
              <w:rPr>
                <w:i/>
                <w:iCs/>
                <w:sz w:val="18"/>
                <w:szCs w:val="18"/>
                <w:lang w:val="sr-Cyrl-RS"/>
              </w:rPr>
              <w:t>.</w:t>
            </w:r>
          </w:p>
        </w:tc>
        <w:tc>
          <w:tcPr>
            <w:tcW w:w="314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E1B38D" w14:textId="77777777" w:rsidR="00DF7411" w:rsidRDefault="00DF7411" w:rsidP="00CE0DAF">
            <w:pPr>
              <w:jc w:val="center"/>
              <w:rPr>
                <w:i/>
                <w:iCs/>
                <w:sz w:val="18"/>
                <w:szCs w:val="18"/>
              </w:rPr>
            </w:pPr>
            <w:r>
              <w:rPr>
                <w:i/>
                <w:iCs/>
                <w:sz w:val="18"/>
                <w:szCs w:val="18"/>
              </w:rPr>
              <w:t>РО ДМВ 813/814</w:t>
            </w:r>
          </w:p>
        </w:tc>
        <w:tc>
          <w:tcPr>
            <w:tcW w:w="931" w:type="dxa"/>
            <w:tcBorders>
              <w:top w:val="single" w:sz="4" w:space="0" w:color="auto"/>
              <w:left w:val="nil"/>
              <w:bottom w:val="single" w:sz="4" w:space="0" w:color="auto"/>
              <w:right w:val="single" w:sz="4" w:space="0" w:color="auto"/>
            </w:tcBorders>
            <w:noWrap/>
            <w:vAlign w:val="center"/>
            <w:hideMark/>
          </w:tcPr>
          <w:p w14:paraId="64B21A30" w14:textId="77777777" w:rsidR="00DF7411" w:rsidRDefault="00DF7411" w:rsidP="00CE0DAF">
            <w:pPr>
              <w:jc w:val="center"/>
              <w:rPr>
                <w:i/>
                <w:iCs/>
                <w:sz w:val="18"/>
                <w:szCs w:val="18"/>
              </w:rPr>
            </w:pPr>
            <w:r>
              <w:rPr>
                <w:i/>
                <w:iCs/>
                <w:sz w:val="18"/>
                <w:szCs w:val="18"/>
              </w:rPr>
              <w:t>ГО</w:t>
            </w:r>
          </w:p>
        </w:tc>
        <w:tc>
          <w:tcPr>
            <w:tcW w:w="1811" w:type="dxa"/>
            <w:tcBorders>
              <w:top w:val="single" w:sz="4" w:space="0" w:color="auto"/>
              <w:left w:val="nil"/>
              <w:bottom w:val="single" w:sz="4" w:space="0" w:color="auto"/>
              <w:right w:val="single" w:sz="4" w:space="0" w:color="auto"/>
            </w:tcBorders>
            <w:noWrap/>
            <w:vAlign w:val="center"/>
          </w:tcPr>
          <w:p w14:paraId="1FA39ED9" w14:textId="77777777" w:rsidR="00DF7411" w:rsidRPr="0028675B" w:rsidRDefault="00DF7411" w:rsidP="00CE0DAF">
            <w:pPr>
              <w:jc w:val="center"/>
              <w:rPr>
                <w:sz w:val="18"/>
                <w:szCs w:val="18"/>
              </w:rPr>
            </w:pPr>
            <w:r>
              <w:rPr>
                <w:sz w:val="18"/>
                <w:szCs w:val="18"/>
              </w:rPr>
              <w:t>-</w:t>
            </w:r>
          </w:p>
        </w:tc>
        <w:tc>
          <w:tcPr>
            <w:tcW w:w="2070" w:type="dxa"/>
            <w:tcBorders>
              <w:top w:val="single" w:sz="4" w:space="0" w:color="auto"/>
              <w:left w:val="single" w:sz="4" w:space="0" w:color="auto"/>
              <w:bottom w:val="single" w:sz="4" w:space="0" w:color="auto"/>
              <w:right w:val="single" w:sz="4" w:space="0" w:color="auto"/>
            </w:tcBorders>
            <w:vAlign w:val="center"/>
          </w:tcPr>
          <w:p w14:paraId="6311A486" w14:textId="77777777" w:rsidR="00DF7411" w:rsidRPr="0028675B" w:rsidRDefault="00DF7411" w:rsidP="00CE0DAF">
            <w:pPr>
              <w:jc w:val="center"/>
              <w:rPr>
                <w:sz w:val="18"/>
                <w:szCs w:val="18"/>
              </w:rPr>
            </w:pPr>
            <w:r>
              <w:rPr>
                <w:sz w:val="18"/>
                <w:szCs w:val="18"/>
              </w:rPr>
              <w:t>-</w:t>
            </w:r>
          </w:p>
        </w:tc>
        <w:tc>
          <w:tcPr>
            <w:tcW w:w="1822" w:type="dxa"/>
            <w:tcBorders>
              <w:top w:val="single" w:sz="4" w:space="0" w:color="auto"/>
              <w:left w:val="single" w:sz="4" w:space="0" w:color="auto"/>
              <w:bottom w:val="single" w:sz="4" w:space="0" w:color="auto"/>
              <w:right w:val="single" w:sz="4" w:space="0" w:color="auto"/>
            </w:tcBorders>
            <w:noWrap/>
            <w:vAlign w:val="center"/>
          </w:tcPr>
          <w:p w14:paraId="36E1A3A3" w14:textId="77777777" w:rsidR="00DF7411" w:rsidRPr="0028675B" w:rsidRDefault="00DF7411" w:rsidP="00CE0DAF">
            <w:pPr>
              <w:jc w:val="center"/>
              <w:rPr>
                <w:sz w:val="18"/>
                <w:szCs w:val="18"/>
              </w:rPr>
            </w:pPr>
            <w:r>
              <w:rPr>
                <w:sz w:val="18"/>
                <w:szCs w:val="18"/>
              </w:rPr>
              <w:t>-</w:t>
            </w:r>
          </w:p>
        </w:tc>
      </w:tr>
      <w:tr w:rsidR="00DF7411" w14:paraId="439FD4B6" w14:textId="77777777" w:rsidTr="00DF7411">
        <w:trPr>
          <w:trHeight w:val="24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4A0E0BF9" w14:textId="77777777" w:rsidR="00DF7411" w:rsidRDefault="00DF7411" w:rsidP="00CE0DAF">
            <w:pPr>
              <w:rPr>
                <w:i/>
                <w:iCs/>
                <w:sz w:val="18"/>
                <w:szCs w:val="18"/>
              </w:rPr>
            </w:pPr>
          </w:p>
        </w:tc>
        <w:tc>
          <w:tcPr>
            <w:tcW w:w="3149" w:type="dxa"/>
            <w:gridSpan w:val="2"/>
            <w:vMerge/>
            <w:tcBorders>
              <w:top w:val="single" w:sz="4" w:space="0" w:color="auto"/>
              <w:left w:val="single" w:sz="4" w:space="0" w:color="auto"/>
              <w:bottom w:val="single" w:sz="4" w:space="0" w:color="auto"/>
              <w:right w:val="single" w:sz="4" w:space="0" w:color="auto"/>
            </w:tcBorders>
            <w:vAlign w:val="center"/>
            <w:hideMark/>
          </w:tcPr>
          <w:p w14:paraId="17EE29D3" w14:textId="77777777" w:rsidR="00DF7411" w:rsidRDefault="00DF7411" w:rsidP="00CE0DAF">
            <w:pPr>
              <w:rPr>
                <w:i/>
                <w:iCs/>
                <w:sz w:val="18"/>
                <w:szCs w:val="18"/>
              </w:rPr>
            </w:pPr>
          </w:p>
        </w:tc>
        <w:tc>
          <w:tcPr>
            <w:tcW w:w="931" w:type="dxa"/>
            <w:tcBorders>
              <w:top w:val="single" w:sz="4" w:space="0" w:color="auto"/>
              <w:left w:val="nil"/>
              <w:bottom w:val="single" w:sz="4" w:space="0" w:color="auto"/>
              <w:right w:val="single" w:sz="4" w:space="0" w:color="auto"/>
            </w:tcBorders>
            <w:vAlign w:val="center"/>
            <w:hideMark/>
          </w:tcPr>
          <w:p w14:paraId="26C73961" w14:textId="77777777" w:rsidR="00DF7411" w:rsidRDefault="00DF7411" w:rsidP="00CE0DAF">
            <w:pPr>
              <w:jc w:val="center"/>
              <w:rPr>
                <w:i/>
                <w:iCs/>
                <w:sz w:val="18"/>
                <w:szCs w:val="18"/>
              </w:rPr>
            </w:pPr>
            <w:r>
              <w:rPr>
                <w:i/>
                <w:iCs/>
                <w:sz w:val="18"/>
                <w:szCs w:val="18"/>
              </w:rPr>
              <w:t>СО</w:t>
            </w:r>
          </w:p>
        </w:tc>
        <w:tc>
          <w:tcPr>
            <w:tcW w:w="1811" w:type="dxa"/>
            <w:tcBorders>
              <w:top w:val="single" w:sz="4" w:space="0" w:color="auto"/>
              <w:left w:val="nil"/>
              <w:bottom w:val="single" w:sz="4" w:space="0" w:color="auto"/>
              <w:right w:val="single" w:sz="4" w:space="0" w:color="auto"/>
            </w:tcBorders>
            <w:vAlign w:val="center"/>
          </w:tcPr>
          <w:p w14:paraId="43F0FAC8" w14:textId="77777777" w:rsidR="00DF7411" w:rsidRPr="0028675B" w:rsidRDefault="00DF7411" w:rsidP="00CE0DAF">
            <w:pPr>
              <w:jc w:val="center"/>
              <w:rPr>
                <w:sz w:val="18"/>
                <w:szCs w:val="18"/>
              </w:rPr>
            </w:pPr>
            <w:r>
              <w:rPr>
                <w:sz w:val="18"/>
                <w:szCs w:val="18"/>
              </w:rPr>
              <w:t>-</w:t>
            </w:r>
          </w:p>
        </w:tc>
        <w:tc>
          <w:tcPr>
            <w:tcW w:w="2070" w:type="dxa"/>
            <w:tcBorders>
              <w:top w:val="single" w:sz="4" w:space="0" w:color="auto"/>
              <w:left w:val="single" w:sz="4" w:space="0" w:color="auto"/>
              <w:bottom w:val="single" w:sz="4" w:space="0" w:color="auto"/>
              <w:right w:val="single" w:sz="4" w:space="0" w:color="auto"/>
            </w:tcBorders>
            <w:vAlign w:val="center"/>
          </w:tcPr>
          <w:p w14:paraId="0ED19B82" w14:textId="77777777" w:rsidR="00DF7411" w:rsidRPr="0028675B" w:rsidRDefault="00DF7411" w:rsidP="00CE0DAF">
            <w:pPr>
              <w:jc w:val="center"/>
              <w:rPr>
                <w:sz w:val="18"/>
                <w:szCs w:val="18"/>
                <w:lang w:val="sr-Latn-BA"/>
              </w:rPr>
            </w:pPr>
            <w:r>
              <w:rPr>
                <w:sz w:val="18"/>
                <w:szCs w:val="18"/>
                <w:lang w:val="sr-Latn-BA"/>
              </w:rPr>
              <w:t>-</w:t>
            </w:r>
          </w:p>
        </w:tc>
        <w:tc>
          <w:tcPr>
            <w:tcW w:w="1822" w:type="dxa"/>
            <w:tcBorders>
              <w:top w:val="single" w:sz="4" w:space="0" w:color="auto"/>
              <w:left w:val="single" w:sz="4" w:space="0" w:color="auto"/>
              <w:bottom w:val="single" w:sz="4" w:space="0" w:color="auto"/>
              <w:right w:val="single" w:sz="4" w:space="0" w:color="auto"/>
            </w:tcBorders>
            <w:vAlign w:val="center"/>
          </w:tcPr>
          <w:p w14:paraId="1A477D55" w14:textId="77777777" w:rsidR="00DF7411" w:rsidRPr="0028675B" w:rsidRDefault="00DF7411" w:rsidP="00CE0DAF">
            <w:pPr>
              <w:jc w:val="center"/>
              <w:rPr>
                <w:sz w:val="18"/>
                <w:szCs w:val="18"/>
              </w:rPr>
            </w:pPr>
            <w:r>
              <w:rPr>
                <w:sz w:val="18"/>
                <w:szCs w:val="18"/>
              </w:rPr>
              <w:t>-</w:t>
            </w:r>
          </w:p>
        </w:tc>
      </w:tr>
      <w:tr w:rsidR="00DF7411" w14:paraId="4CD435A3" w14:textId="77777777" w:rsidTr="00DF7411">
        <w:trPr>
          <w:trHeight w:val="24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65B011BF" w14:textId="785FA125" w:rsidR="00DF7411" w:rsidRPr="00DF7411" w:rsidRDefault="00DF7411" w:rsidP="00CE0DAF">
            <w:pPr>
              <w:jc w:val="center"/>
              <w:rPr>
                <w:i/>
                <w:iCs/>
                <w:sz w:val="18"/>
                <w:szCs w:val="18"/>
                <w:lang w:val="sr-Cyrl-RS"/>
              </w:rPr>
            </w:pPr>
            <w:r>
              <w:rPr>
                <w:i/>
                <w:iCs/>
                <w:sz w:val="18"/>
                <w:szCs w:val="18"/>
              </w:rPr>
              <w:t>5</w:t>
            </w:r>
            <w:r>
              <w:rPr>
                <w:i/>
                <w:iCs/>
                <w:sz w:val="18"/>
                <w:szCs w:val="18"/>
                <w:lang w:val="sr-Cyrl-RS"/>
              </w:rPr>
              <w:t>.</w:t>
            </w:r>
          </w:p>
        </w:tc>
        <w:tc>
          <w:tcPr>
            <w:tcW w:w="314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A5BF1A" w14:textId="77777777" w:rsidR="00DF7411" w:rsidRDefault="00DF7411" w:rsidP="00CE0DAF">
            <w:pPr>
              <w:jc w:val="center"/>
              <w:rPr>
                <w:i/>
                <w:iCs/>
                <w:sz w:val="18"/>
                <w:szCs w:val="18"/>
              </w:rPr>
            </w:pPr>
            <w:r>
              <w:rPr>
                <w:i/>
                <w:iCs/>
                <w:sz w:val="18"/>
                <w:szCs w:val="18"/>
              </w:rPr>
              <w:t>РО ЕМВ</w:t>
            </w:r>
          </w:p>
        </w:tc>
        <w:tc>
          <w:tcPr>
            <w:tcW w:w="931" w:type="dxa"/>
            <w:tcBorders>
              <w:top w:val="single" w:sz="4" w:space="0" w:color="auto"/>
              <w:left w:val="nil"/>
              <w:bottom w:val="single" w:sz="4" w:space="0" w:color="auto"/>
              <w:right w:val="single" w:sz="4" w:space="0" w:color="auto"/>
            </w:tcBorders>
            <w:noWrap/>
            <w:vAlign w:val="center"/>
            <w:hideMark/>
          </w:tcPr>
          <w:p w14:paraId="27A125CF" w14:textId="77777777" w:rsidR="00DF7411" w:rsidRDefault="00DF7411" w:rsidP="00CE0DAF">
            <w:pPr>
              <w:jc w:val="center"/>
              <w:rPr>
                <w:i/>
                <w:iCs/>
                <w:sz w:val="18"/>
                <w:szCs w:val="18"/>
              </w:rPr>
            </w:pPr>
            <w:r>
              <w:rPr>
                <w:i/>
                <w:iCs/>
                <w:sz w:val="18"/>
                <w:szCs w:val="18"/>
              </w:rPr>
              <w:t>ГО</w:t>
            </w:r>
          </w:p>
        </w:tc>
        <w:tc>
          <w:tcPr>
            <w:tcW w:w="1811" w:type="dxa"/>
            <w:tcBorders>
              <w:top w:val="single" w:sz="4" w:space="0" w:color="auto"/>
              <w:left w:val="nil"/>
              <w:bottom w:val="single" w:sz="4" w:space="0" w:color="auto"/>
              <w:right w:val="single" w:sz="4" w:space="0" w:color="auto"/>
            </w:tcBorders>
            <w:noWrap/>
            <w:vAlign w:val="center"/>
          </w:tcPr>
          <w:p w14:paraId="6C34361C" w14:textId="77777777" w:rsidR="00DF7411" w:rsidRPr="0028675B" w:rsidRDefault="00DF7411" w:rsidP="00CE0DAF">
            <w:pPr>
              <w:jc w:val="center"/>
              <w:rPr>
                <w:sz w:val="18"/>
                <w:szCs w:val="18"/>
              </w:rPr>
            </w:pPr>
            <w:r>
              <w:rPr>
                <w:sz w:val="18"/>
                <w:szCs w:val="18"/>
              </w:rPr>
              <w:t>-</w:t>
            </w:r>
          </w:p>
        </w:tc>
        <w:tc>
          <w:tcPr>
            <w:tcW w:w="2070" w:type="dxa"/>
            <w:tcBorders>
              <w:top w:val="single" w:sz="4" w:space="0" w:color="auto"/>
              <w:left w:val="single" w:sz="4" w:space="0" w:color="auto"/>
              <w:bottom w:val="single" w:sz="4" w:space="0" w:color="auto"/>
              <w:right w:val="single" w:sz="4" w:space="0" w:color="auto"/>
            </w:tcBorders>
            <w:vAlign w:val="center"/>
          </w:tcPr>
          <w:p w14:paraId="2A0CCE0E" w14:textId="77777777" w:rsidR="00DF7411" w:rsidRPr="0028675B" w:rsidRDefault="00DF7411" w:rsidP="00CE0DAF">
            <w:pPr>
              <w:jc w:val="center"/>
              <w:rPr>
                <w:sz w:val="18"/>
                <w:szCs w:val="18"/>
              </w:rPr>
            </w:pPr>
            <w:r>
              <w:rPr>
                <w:sz w:val="18"/>
                <w:szCs w:val="18"/>
              </w:rPr>
              <w:t>-</w:t>
            </w:r>
          </w:p>
        </w:tc>
        <w:tc>
          <w:tcPr>
            <w:tcW w:w="1822" w:type="dxa"/>
            <w:tcBorders>
              <w:top w:val="single" w:sz="4" w:space="0" w:color="auto"/>
              <w:left w:val="single" w:sz="4" w:space="0" w:color="auto"/>
              <w:bottom w:val="single" w:sz="4" w:space="0" w:color="auto"/>
              <w:right w:val="single" w:sz="4" w:space="0" w:color="auto"/>
            </w:tcBorders>
            <w:noWrap/>
            <w:vAlign w:val="center"/>
          </w:tcPr>
          <w:p w14:paraId="4849A88E" w14:textId="77777777" w:rsidR="00DF7411" w:rsidRPr="0028675B" w:rsidRDefault="00DF7411" w:rsidP="00CE0DAF">
            <w:pPr>
              <w:jc w:val="center"/>
              <w:rPr>
                <w:sz w:val="18"/>
                <w:szCs w:val="18"/>
              </w:rPr>
            </w:pPr>
            <w:r>
              <w:rPr>
                <w:sz w:val="18"/>
                <w:szCs w:val="18"/>
              </w:rPr>
              <w:t>-</w:t>
            </w:r>
          </w:p>
        </w:tc>
      </w:tr>
      <w:tr w:rsidR="00DF7411" w14:paraId="73282497" w14:textId="77777777" w:rsidTr="00DF7411">
        <w:trPr>
          <w:trHeight w:val="24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41A9732" w14:textId="77777777" w:rsidR="00DF7411" w:rsidRDefault="00DF7411" w:rsidP="00CE0DAF">
            <w:pPr>
              <w:rPr>
                <w:i/>
                <w:iCs/>
                <w:sz w:val="18"/>
                <w:szCs w:val="18"/>
              </w:rPr>
            </w:pPr>
          </w:p>
        </w:tc>
        <w:tc>
          <w:tcPr>
            <w:tcW w:w="3149" w:type="dxa"/>
            <w:gridSpan w:val="2"/>
            <w:vMerge/>
            <w:tcBorders>
              <w:top w:val="single" w:sz="4" w:space="0" w:color="auto"/>
              <w:left w:val="single" w:sz="4" w:space="0" w:color="auto"/>
              <w:bottom w:val="single" w:sz="4" w:space="0" w:color="auto"/>
              <w:right w:val="single" w:sz="4" w:space="0" w:color="auto"/>
            </w:tcBorders>
            <w:vAlign w:val="center"/>
            <w:hideMark/>
          </w:tcPr>
          <w:p w14:paraId="0B26F8A3" w14:textId="77777777" w:rsidR="00DF7411" w:rsidRDefault="00DF7411" w:rsidP="00CE0DAF">
            <w:pPr>
              <w:rPr>
                <w:i/>
                <w:iCs/>
                <w:sz w:val="18"/>
                <w:szCs w:val="18"/>
              </w:rPr>
            </w:pPr>
          </w:p>
        </w:tc>
        <w:tc>
          <w:tcPr>
            <w:tcW w:w="931" w:type="dxa"/>
            <w:tcBorders>
              <w:top w:val="single" w:sz="4" w:space="0" w:color="auto"/>
              <w:left w:val="nil"/>
              <w:bottom w:val="single" w:sz="4" w:space="0" w:color="auto"/>
              <w:right w:val="single" w:sz="4" w:space="0" w:color="auto"/>
            </w:tcBorders>
            <w:vAlign w:val="center"/>
            <w:hideMark/>
          </w:tcPr>
          <w:p w14:paraId="711D43C7" w14:textId="77777777" w:rsidR="00DF7411" w:rsidRDefault="00DF7411" w:rsidP="00CE0DAF">
            <w:pPr>
              <w:jc w:val="center"/>
              <w:rPr>
                <w:i/>
                <w:iCs/>
                <w:sz w:val="18"/>
                <w:szCs w:val="18"/>
              </w:rPr>
            </w:pPr>
            <w:r>
              <w:rPr>
                <w:i/>
                <w:iCs/>
                <w:sz w:val="18"/>
                <w:szCs w:val="18"/>
              </w:rPr>
              <w:t>СО</w:t>
            </w:r>
          </w:p>
        </w:tc>
        <w:tc>
          <w:tcPr>
            <w:tcW w:w="1811" w:type="dxa"/>
            <w:tcBorders>
              <w:top w:val="single" w:sz="4" w:space="0" w:color="auto"/>
              <w:left w:val="nil"/>
              <w:bottom w:val="single" w:sz="4" w:space="0" w:color="auto"/>
              <w:right w:val="single" w:sz="4" w:space="0" w:color="auto"/>
            </w:tcBorders>
            <w:vAlign w:val="center"/>
          </w:tcPr>
          <w:p w14:paraId="0ABE1CD6" w14:textId="77777777" w:rsidR="00DF7411" w:rsidRPr="0028675B" w:rsidRDefault="00DF7411" w:rsidP="00CE0DAF">
            <w:pPr>
              <w:jc w:val="center"/>
              <w:rPr>
                <w:sz w:val="18"/>
                <w:szCs w:val="18"/>
              </w:rPr>
            </w:pPr>
            <w:r>
              <w:rPr>
                <w:sz w:val="18"/>
                <w:szCs w:val="18"/>
              </w:rPr>
              <w:t>-</w:t>
            </w:r>
          </w:p>
        </w:tc>
        <w:tc>
          <w:tcPr>
            <w:tcW w:w="2070" w:type="dxa"/>
            <w:tcBorders>
              <w:top w:val="single" w:sz="4" w:space="0" w:color="auto"/>
              <w:left w:val="single" w:sz="4" w:space="0" w:color="auto"/>
              <w:bottom w:val="single" w:sz="4" w:space="0" w:color="auto"/>
              <w:right w:val="single" w:sz="4" w:space="0" w:color="auto"/>
            </w:tcBorders>
            <w:vAlign w:val="center"/>
          </w:tcPr>
          <w:p w14:paraId="3A64F4D1" w14:textId="77777777" w:rsidR="00DF7411" w:rsidRPr="0028675B" w:rsidRDefault="00DF7411" w:rsidP="00CE0DAF">
            <w:pPr>
              <w:jc w:val="center"/>
              <w:rPr>
                <w:sz w:val="18"/>
                <w:szCs w:val="18"/>
              </w:rPr>
            </w:pPr>
            <w:r>
              <w:rPr>
                <w:sz w:val="18"/>
                <w:szCs w:val="18"/>
              </w:rPr>
              <w:t>-</w:t>
            </w:r>
          </w:p>
        </w:tc>
        <w:tc>
          <w:tcPr>
            <w:tcW w:w="1822" w:type="dxa"/>
            <w:tcBorders>
              <w:top w:val="single" w:sz="4" w:space="0" w:color="auto"/>
              <w:left w:val="single" w:sz="4" w:space="0" w:color="auto"/>
              <w:bottom w:val="single" w:sz="4" w:space="0" w:color="auto"/>
              <w:right w:val="single" w:sz="4" w:space="0" w:color="auto"/>
            </w:tcBorders>
            <w:vAlign w:val="center"/>
          </w:tcPr>
          <w:p w14:paraId="4E10BCCF" w14:textId="77777777" w:rsidR="00DF7411" w:rsidRPr="0028675B" w:rsidRDefault="00DF7411" w:rsidP="00CE0DAF">
            <w:pPr>
              <w:jc w:val="center"/>
              <w:rPr>
                <w:sz w:val="18"/>
                <w:szCs w:val="18"/>
              </w:rPr>
            </w:pPr>
            <w:r>
              <w:rPr>
                <w:sz w:val="18"/>
                <w:szCs w:val="18"/>
              </w:rPr>
              <w:t>-</w:t>
            </w:r>
          </w:p>
        </w:tc>
      </w:tr>
      <w:tr w:rsidR="00DF7411" w14:paraId="193FB3EB" w14:textId="77777777" w:rsidTr="00DF7411">
        <w:trPr>
          <w:trHeight w:val="245"/>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610BB6D" w14:textId="3E5D94C1" w:rsidR="00DF7411" w:rsidRPr="00DF7411" w:rsidRDefault="00DF7411" w:rsidP="00CE0DAF">
            <w:pPr>
              <w:jc w:val="center"/>
              <w:rPr>
                <w:i/>
                <w:iCs/>
                <w:sz w:val="18"/>
                <w:szCs w:val="18"/>
                <w:lang w:val="sr-Cyrl-RS"/>
              </w:rPr>
            </w:pPr>
            <w:r>
              <w:rPr>
                <w:i/>
                <w:iCs/>
                <w:sz w:val="18"/>
                <w:szCs w:val="18"/>
              </w:rPr>
              <w:t>6</w:t>
            </w:r>
            <w:r>
              <w:rPr>
                <w:i/>
                <w:iCs/>
                <w:sz w:val="18"/>
                <w:szCs w:val="18"/>
                <w:lang w:val="sr-Cyrl-RS"/>
              </w:rPr>
              <w:t>.</w:t>
            </w:r>
          </w:p>
        </w:tc>
        <w:tc>
          <w:tcPr>
            <w:tcW w:w="3149" w:type="dxa"/>
            <w:gridSpan w:val="2"/>
            <w:tcBorders>
              <w:top w:val="single" w:sz="4" w:space="0" w:color="auto"/>
              <w:left w:val="single" w:sz="4" w:space="0" w:color="auto"/>
              <w:bottom w:val="single" w:sz="4" w:space="0" w:color="auto"/>
              <w:right w:val="single" w:sz="4" w:space="0" w:color="auto"/>
            </w:tcBorders>
            <w:vAlign w:val="center"/>
            <w:hideMark/>
          </w:tcPr>
          <w:p w14:paraId="2AF32721" w14:textId="77777777" w:rsidR="00DF7411" w:rsidRDefault="00DF7411" w:rsidP="00CE0DAF">
            <w:pPr>
              <w:jc w:val="center"/>
              <w:rPr>
                <w:i/>
                <w:iCs/>
                <w:sz w:val="18"/>
                <w:szCs w:val="18"/>
              </w:rPr>
            </w:pPr>
            <w:r>
              <w:rPr>
                <w:i/>
                <w:iCs/>
                <w:sz w:val="18"/>
                <w:szCs w:val="18"/>
              </w:rPr>
              <w:t>РО 441</w:t>
            </w:r>
          </w:p>
        </w:tc>
        <w:tc>
          <w:tcPr>
            <w:tcW w:w="931" w:type="dxa"/>
            <w:tcBorders>
              <w:top w:val="single" w:sz="4" w:space="0" w:color="auto"/>
              <w:left w:val="single" w:sz="4" w:space="0" w:color="auto"/>
              <w:bottom w:val="single" w:sz="4" w:space="0" w:color="auto"/>
              <w:right w:val="single" w:sz="4" w:space="0" w:color="auto"/>
            </w:tcBorders>
            <w:vAlign w:val="center"/>
            <w:hideMark/>
          </w:tcPr>
          <w:p w14:paraId="4D30F15B" w14:textId="77777777" w:rsidR="00DF7411" w:rsidRDefault="00DF7411" w:rsidP="00CE0DAF">
            <w:pPr>
              <w:jc w:val="center"/>
              <w:rPr>
                <w:i/>
                <w:iCs/>
                <w:sz w:val="18"/>
                <w:szCs w:val="18"/>
              </w:rPr>
            </w:pPr>
            <w:r>
              <w:rPr>
                <w:i/>
                <w:iCs/>
                <w:sz w:val="18"/>
                <w:szCs w:val="18"/>
              </w:rPr>
              <w:t>РОП</w:t>
            </w:r>
          </w:p>
        </w:tc>
        <w:tc>
          <w:tcPr>
            <w:tcW w:w="1811" w:type="dxa"/>
            <w:tcBorders>
              <w:top w:val="single" w:sz="4" w:space="0" w:color="auto"/>
              <w:left w:val="single" w:sz="4" w:space="0" w:color="auto"/>
              <w:bottom w:val="single" w:sz="4" w:space="0" w:color="auto"/>
              <w:right w:val="single" w:sz="4" w:space="0" w:color="auto"/>
            </w:tcBorders>
            <w:vAlign w:val="center"/>
          </w:tcPr>
          <w:p w14:paraId="69A81E20" w14:textId="77777777" w:rsidR="00DF7411" w:rsidRPr="0028675B" w:rsidRDefault="00DF7411" w:rsidP="00CE0DAF">
            <w:pPr>
              <w:jc w:val="center"/>
              <w:rPr>
                <w:sz w:val="18"/>
                <w:szCs w:val="18"/>
                <w:lang w:val="sr-Cyrl-BA"/>
              </w:rPr>
            </w:pPr>
            <w:r w:rsidRPr="0028675B">
              <w:rPr>
                <w:sz w:val="18"/>
                <w:szCs w:val="18"/>
                <w:lang w:val="sr-Cyrl-BA"/>
              </w:rPr>
              <w:t>2</w:t>
            </w:r>
          </w:p>
        </w:tc>
        <w:tc>
          <w:tcPr>
            <w:tcW w:w="2070" w:type="dxa"/>
            <w:tcBorders>
              <w:top w:val="single" w:sz="4" w:space="0" w:color="auto"/>
              <w:left w:val="single" w:sz="4" w:space="0" w:color="auto"/>
              <w:bottom w:val="single" w:sz="4" w:space="0" w:color="auto"/>
              <w:right w:val="single" w:sz="4" w:space="0" w:color="auto"/>
            </w:tcBorders>
            <w:vAlign w:val="center"/>
          </w:tcPr>
          <w:p w14:paraId="7198AB4E" w14:textId="77777777" w:rsidR="00DF7411" w:rsidRPr="0028675B" w:rsidRDefault="00DF7411" w:rsidP="00CE0DAF">
            <w:pPr>
              <w:jc w:val="center"/>
              <w:rPr>
                <w:sz w:val="18"/>
                <w:szCs w:val="18"/>
                <w:lang w:val="sr-Latn-BA"/>
              </w:rPr>
            </w:pPr>
            <w:r>
              <w:rPr>
                <w:sz w:val="18"/>
                <w:szCs w:val="18"/>
                <w:lang w:val="sr-Latn-BA"/>
              </w:rPr>
              <w:t>5</w:t>
            </w:r>
          </w:p>
        </w:tc>
        <w:tc>
          <w:tcPr>
            <w:tcW w:w="1822" w:type="dxa"/>
            <w:tcBorders>
              <w:top w:val="single" w:sz="4" w:space="0" w:color="auto"/>
              <w:left w:val="single" w:sz="4" w:space="0" w:color="auto"/>
              <w:bottom w:val="single" w:sz="4" w:space="0" w:color="auto"/>
              <w:right w:val="single" w:sz="4" w:space="0" w:color="auto"/>
            </w:tcBorders>
            <w:vAlign w:val="center"/>
          </w:tcPr>
          <w:p w14:paraId="08F0CEF1" w14:textId="77777777" w:rsidR="00DF7411" w:rsidRPr="0028675B" w:rsidRDefault="00DF7411" w:rsidP="00CE0DAF">
            <w:pPr>
              <w:jc w:val="center"/>
              <w:rPr>
                <w:sz w:val="18"/>
                <w:szCs w:val="18"/>
                <w:lang w:val="sr-Latn-BA"/>
              </w:rPr>
            </w:pPr>
            <w:r>
              <w:rPr>
                <w:sz w:val="18"/>
                <w:szCs w:val="18"/>
                <w:lang w:val="sr-Latn-BA"/>
              </w:rPr>
              <w:t>3</w:t>
            </w:r>
          </w:p>
        </w:tc>
      </w:tr>
      <w:tr w:rsidR="00DF7411" w14:paraId="21BC38D5" w14:textId="77777777" w:rsidTr="00DF7411">
        <w:trPr>
          <w:trHeight w:val="259"/>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3BE5F2F9" w14:textId="0FC39EF5" w:rsidR="00DF7411" w:rsidRPr="00DF7411" w:rsidRDefault="00DF7411" w:rsidP="00CE0DAF">
            <w:pPr>
              <w:jc w:val="center"/>
              <w:rPr>
                <w:i/>
                <w:iCs/>
                <w:sz w:val="18"/>
                <w:szCs w:val="18"/>
                <w:lang w:val="sr-Cyrl-RS"/>
              </w:rPr>
            </w:pPr>
            <w:r>
              <w:rPr>
                <w:i/>
                <w:iCs/>
                <w:sz w:val="18"/>
                <w:szCs w:val="18"/>
              </w:rPr>
              <w:t>7</w:t>
            </w:r>
            <w:r>
              <w:rPr>
                <w:i/>
                <w:iCs/>
                <w:sz w:val="18"/>
                <w:szCs w:val="18"/>
                <w:lang w:val="sr-Cyrl-RS"/>
              </w:rPr>
              <w:t>.</w:t>
            </w:r>
          </w:p>
        </w:tc>
        <w:tc>
          <w:tcPr>
            <w:tcW w:w="3149" w:type="dxa"/>
            <w:gridSpan w:val="2"/>
            <w:tcBorders>
              <w:top w:val="single" w:sz="4" w:space="0" w:color="auto"/>
              <w:left w:val="single" w:sz="4" w:space="0" w:color="auto"/>
              <w:bottom w:val="single" w:sz="4" w:space="0" w:color="auto"/>
              <w:right w:val="single" w:sz="4" w:space="0" w:color="auto"/>
            </w:tcBorders>
            <w:vAlign w:val="center"/>
            <w:hideMark/>
          </w:tcPr>
          <w:p w14:paraId="7FA7018F" w14:textId="77777777" w:rsidR="00DF7411" w:rsidRDefault="00DF7411" w:rsidP="00CE0DAF">
            <w:pPr>
              <w:jc w:val="center"/>
              <w:rPr>
                <w:i/>
                <w:iCs/>
                <w:sz w:val="18"/>
                <w:szCs w:val="18"/>
              </w:rPr>
            </w:pPr>
            <w:r>
              <w:rPr>
                <w:i/>
                <w:iCs/>
                <w:sz w:val="18"/>
                <w:szCs w:val="18"/>
              </w:rPr>
              <w:t>РО 661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44F3D99D" w14:textId="77777777" w:rsidR="00DF7411" w:rsidRDefault="00DF7411" w:rsidP="00CE0DAF">
            <w:pPr>
              <w:jc w:val="center"/>
              <w:rPr>
                <w:i/>
                <w:iCs/>
                <w:sz w:val="18"/>
                <w:szCs w:val="18"/>
              </w:rPr>
            </w:pPr>
            <w:r>
              <w:rPr>
                <w:i/>
                <w:iCs/>
                <w:sz w:val="18"/>
                <w:szCs w:val="18"/>
              </w:rPr>
              <w:t>РОП</w:t>
            </w:r>
          </w:p>
        </w:tc>
        <w:tc>
          <w:tcPr>
            <w:tcW w:w="1811" w:type="dxa"/>
            <w:tcBorders>
              <w:top w:val="single" w:sz="4" w:space="0" w:color="auto"/>
              <w:left w:val="single" w:sz="4" w:space="0" w:color="auto"/>
              <w:bottom w:val="single" w:sz="4" w:space="0" w:color="auto"/>
              <w:right w:val="single" w:sz="4" w:space="0" w:color="auto"/>
            </w:tcBorders>
            <w:vAlign w:val="center"/>
          </w:tcPr>
          <w:p w14:paraId="59F02FE1" w14:textId="77777777" w:rsidR="00DF7411" w:rsidRPr="0028675B" w:rsidRDefault="00DF7411" w:rsidP="00CE0DAF">
            <w:pPr>
              <w:jc w:val="center"/>
              <w:rPr>
                <w:sz w:val="18"/>
                <w:szCs w:val="18"/>
                <w:lang w:val="sr-Latn-BA"/>
              </w:rPr>
            </w:pPr>
            <w:r>
              <w:rPr>
                <w:sz w:val="18"/>
                <w:szCs w:val="18"/>
                <w:lang w:val="sr-Latn-BA"/>
              </w:rPr>
              <w:t>-</w:t>
            </w:r>
          </w:p>
        </w:tc>
        <w:tc>
          <w:tcPr>
            <w:tcW w:w="2070" w:type="dxa"/>
            <w:tcBorders>
              <w:top w:val="single" w:sz="4" w:space="0" w:color="auto"/>
              <w:left w:val="single" w:sz="4" w:space="0" w:color="auto"/>
              <w:bottom w:val="single" w:sz="4" w:space="0" w:color="auto"/>
              <w:right w:val="single" w:sz="4" w:space="0" w:color="auto"/>
            </w:tcBorders>
            <w:vAlign w:val="center"/>
          </w:tcPr>
          <w:p w14:paraId="6E69AE64" w14:textId="77777777" w:rsidR="00DF7411" w:rsidRPr="0028675B" w:rsidRDefault="00DF7411" w:rsidP="00CE0DAF">
            <w:pPr>
              <w:jc w:val="center"/>
              <w:rPr>
                <w:sz w:val="18"/>
                <w:szCs w:val="18"/>
              </w:rPr>
            </w:pPr>
            <w:r>
              <w:rPr>
                <w:sz w:val="18"/>
                <w:szCs w:val="18"/>
              </w:rPr>
              <w:t>1</w:t>
            </w:r>
          </w:p>
        </w:tc>
        <w:tc>
          <w:tcPr>
            <w:tcW w:w="1822" w:type="dxa"/>
            <w:tcBorders>
              <w:top w:val="single" w:sz="4" w:space="0" w:color="auto"/>
              <w:left w:val="single" w:sz="4" w:space="0" w:color="auto"/>
              <w:bottom w:val="single" w:sz="4" w:space="0" w:color="auto"/>
              <w:right w:val="single" w:sz="4" w:space="0" w:color="auto"/>
            </w:tcBorders>
            <w:vAlign w:val="center"/>
          </w:tcPr>
          <w:p w14:paraId="6754227E" w14:textId="77777777" w:rsidR="00DF7411" w:rsidRPr="0028675B" w:rsidRDefault="00DF7411" w:rsidP="00CE0DAF">
            <w:pPr>
              <w:jc w:val="center"/>
              <w:rPr>
                <w:sz w:val="18"/>
                <w:szCs w:val="18"/>
              </w:rPr>
            </w:pPr>
            <w:r>
              <w:rPr>
                <w:sz w:val="18"/>
                <w:szCs w:val="18"/>
              </w:rPr>
              <w:t>-</w:t>
            </w:r>
          </w:p>
        </w:tc>
      </w:tr>
      <w:tr w:rsidR="00DF7411" w14:paraId="18B3B925" w14:textId="77777777" w:rsidTr="00DF7411">
        <w:trPr>
          <w:trHeight w:val="245"/>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4CDCFCEC" w14:textId="77777777" w:rsidR="00DF7411" w:rsidRDefault="00DF7411" w:rsidP="00CE0DAF">
            <w:pPr>
              <w:jc w:val="center"/>
              <w:rPr>
                <w:i/>
                <w:iCs/>
                <w:sz w:val="18"/>
                <w:szCs w:val="18"/>
              </w:rPr>
            </w:pPr>
            <w:r>
              <w:rPr>
                <w:i/>
                <w:iCs/>
                <w:sz w:val="18"/>
                <w:szCs w:val="18"/>
              </w:rPr>
              <w:t> </w:t>
            </w:r>
          </w:p>
        </w:tc>
        <w:tc>
          <w:tcPr>
            <w:tcW w:w="2113" w:type="dxa"/>
            <w:vMerge w:val="restart"/>
            <w:tcBorders>
              <w:top w:val="single" w:sz="4" w:space="0" w:color="auto"/>
              <w:left w:val="nil"/>
              <w:bottom w:val="single" w:sz="4" w:space="0" w:color="auto"/>
              <w:right w:val="single" w:sz="4" w:space="0" w:color="auto"/>
            </w:tcBorders>
            <w:vAlign w:val="center"/>
            <w:hideMark/>
          </w:tcPr>
          <w:p w14:paraId="54DFD6C1" w14:textId="77777777" w:rsidR="00DF7411" w:rsidRDefault="00DF7411" w:rsidP="00CE0DAF">
            <w:pPr>
              <w:jc w:val="center"/>
              <w:rPr>
                <w:i/>
                <w:iCs/>
                <w:sz w:val="18"/>
                <w:szCs w:val="18"/>
              </w:rPr>
            </w:pPr>
            <w:r>
              <w:rPr>
                <w:i/>
                <w:iCs/>
                <w:sz w:val="18"/>
                <w:szCs w:val="18"/>
              </w:rPr>
              <w:t>РО ман. лок.</w:t>
            </w:r>
          </w:p>
        </w:tc>
        <w:tc>
          <w:tcPr>
            <w:tcW w:w="1036" w:type="dxa"/>
            <w:tcBorders>
              <w:top w:val="single" w:sz="4" w:space="0" w:color="auto"/>
              <w:left w:val="nil"/>
              <w:bottom w:val="single" w:sz="4" w:space="0" w:color="auto"/>
              <w:right w:val="single" w:sz="4" w:space="0" w:color="auto"/>
            </w:tcBorders>
            <w:vAlign w:val="center"/>
            <w:hideMark/>
          </w:tcPr>
          <w:p w14:paraId="2A3E8EF8" w14:textId="77777777" w:rsidR="00DF7411" w:rsidRDefault="00DF7411" w:rsidP="00CE0DAF">
            <w:pPr>
              <w:jc w:val="center"/>
              <w:rPr>
                <w:i/>
                <w:iCs/>
                <w:sz w:val="18"/>
                <w:szCs w:val="18"/>
              </w:rPr>
            </w:pPr>
            <w:r>
              <w:rPr>
                <w:i/>
                <w:iCs/>
                <w:sz w:val="18"/>
                <w:szCs w:val="18"/>
              </w:rPr>
              <w:t>642/643</w:t>
            </w:r>
          </w:p>
        </w:tc>
        <w:tc>
          <w:tcPr>
            <w:tcW w:w="931" w:type="dxa"/>
            <w:tcBorders>
              <w:top w:val="single" w:sz="4" w:space="0" w:color="auto"/>
              <w:left w:val="nil"/>
              <w:bottom w:val="single" w:sz="4" w:space="0" w:color="auto"/>
              <w:right w:val="single" w:sz="4" w:space="0" w:color="auto"/>
            </w:tcBorders>
            <w:vAlign w:val="center"/>
            <w:hideMark/>
          </w:tcPr>
          <w:p w14:paraId="3CFF864D" w14:textId="77777777" w:rsidR="00DF7411" w:rsidRDefault="00DF7411" w:rsidP="00CE0DAF">
            <w:pPr>
              <w:jc w:val="center"/>
              <w:rPr>
                <w:i/>
                <w:iCs/>
                <w:sz w:val="18"/>
                <w:szCs w:val="18"/>
              </w:rPr>
            </w:pPr>
            <w:r>
              <w:rPr>
                <w:i/>
                <w:iCs/>
                <w:sz w:val="18"/>
                <w:szCs w:val="18"/>
              </w:rPr>
              <w:t>РОП</w:t>
            </w:r>
          </w:p>
        </w:tc>
        <w:tc>
          <w:tcPr>
            <w:tcW w:w="1811" w:type="dxa"/>
            <w:tcBorders>
              <w:top w:val="single" w:sz="4" w:space="0" w:color="auto"/>
              <w:left w:val="nil"/>
              <w:bottom w:val="single" w:sz="4" w:space="0" w:color="auto"/>
              <w:right w:val="single" w:sz="4" w:space="0" w:color="auto"/>
            </w:tcBorders>
            <w:vAlign w:val="center"/>
          </w:tcPr>
          <w:p w14:paraId="31D01961" w14:textId="77777777" w:rsidR="00DF7411" w:rsidRPr="0028675B" w:rsidRDefault="00DF7411" w:rsidP="00CE0DAF">
            <w:pPr>
              <w:jc w:val="center"/>
              <w:rPr>
                <w:sz w:val="18"/>
                <w:szCs w:val="18"/>
              </w:rPr>
            </w:pPr>
            <w:r>
              <w:rPr>
                <w:sz w:val="18"/>
                <w:szCs w:val="18"/>
              </w:rPr>
              <w:t>-</w:t>
            </w:r>
          </w:p>
        </w:tc>
        <w:tc>
          <w:tcPr>
            <w:tcW w:w="2070" w:type="dxa"/>
            <w:tcBorders>
              <w:top w:val="single" w:sz="4" w:space="0" w:color="auto"/>
              <w:left w:val="single" w:sz="4" w:space="0" w:color="auto"/>
              <w:bottom w:val="single" w:sz="4" w:space="0" w:color="auto"/>
              <w:right w:val="single" w:sz="4" w:space="0" w:color="auto"/>
            </w:tcBorders>
            <w:vAlign w:val="center"/>
          </w:tcPr>
          <w:p w14:paraId="176A7D2D" w14:textId="77777777" w:rsidR="00DF7411" w:rsidRPr="0028675B" w:rsidRDefault="00DF7411" w:rsidP="00CE0DAF">
            <w:pPr>
              <w:jc w:val="center"/>
              <w:rPr>
                <w:sz w:val="18"/>
                <w:szCs w:val="18"/>
              </w:rPr>
            </w:pPr>
            <w:r>
              <w:rPr>
                <w:sz w:val="18"/>
                <w:szCs w:val="18"/>
              </w:rPr>
              <w:t>1</w:t>
            </w:r>
          </w:p>
        </w:tc>
        <w:tc>
          <w:tcPr>
            <w:tcW w:w="1822" w:type="dxa"/>
            <w:tcBorders>
              <w:top w:val="single" w:sz="4" w:space="0" w:color="auto"/>
              <w:left w:val="single" w:sz="4" w:space="0" w:color="auto"/>
              <w:bottom w:val="single" w:sz="4" w:space="0" w:color="auto"/>
              <w:right w:val="single" w:sz="4" w:space="0" w:color="auto"/>
            </w:tcBorders>
            <w:vAlign w:val="center"/>
          </w:tcPr>
          <w:p w14:paraId="6B50E024" w14:textId="77777777" w:rsidR="00DF7411" w:rsidRPr="0028675B" w:rsidRDefault="00DF7411" w:rsidP="00CE0DAF">
            <w:pPr>
              <w:jc w:val="center"/>
              <w:rPr>
                <w:sz w:val="18"/>
                <w:szCs w:val="18"/>
              </w:rPr>
            </w:pPr>
            <w:r w:rsidRPr="0028675B">
              <w:rPr>
                <w:sz w:val="18"/>
                <w:szCs w:val="18"/>
              </w:rPr>
              <w:t>1</w:t>
            </w:r>
          </w:p>
        </w:tc>
      </w:tr>
      <w:tr w:rsidR="00DF7411" w14:paraId="42234245" w14:textId="77777777" w:rsidTr="00DF7411">
        <w:trPr>
          <w:trHeight w:val="245"/>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41D281DB" w14:textId="32DACBFB" w:rsidR="00DF7411" w:rsidRPr="00DF7411" w:rsidRDefault="00DF7411" w:rsidP="00CE0DAF">
            <w:pPr>
              <w:jc w:val="center"/>
              <w:rPr>
                <w:i/>
                <w:iCs/>
                <w:sz w:val="18"/>
                <w:szCs w:val="18"/>
                <w:lang w:val="sr-Cyrl-RS"/>
              </w:rPr>
            </w:pPr>
            <w:r>
              <w:rPr>
                <w:i/>
                <w:iCs/>
                <w:sz w:val="18"/>
                <w:szCs w:val="18"/>
              </w:rPr>
              <w:t>8</w:t>
            </w:r>
            <w:r>
              <w:rPr>
                <w:i/>
                <w:iCs/>
                <w:sz w:val="18"/>
                <w:szCs w:val="18"/>
                <w:lang w:val="sr-Cyrl-RS"/>
              </w:rPr>
              <w:t>.</w:t>
            </w:r>
          </w:p>
        </w:tc>
        <w:tc>
          <w:tcPr>
            <w:tcW w:w="2113" w:type="dxa"/>
            <w:vMerge/>
            <w:tcBorders>
              <w:top w:val="single" w:sz="4" w:space="0" w:color="auto"/>
              <w:left w:val="nil"/>
              <w:bottom w:val="single" w:sz="4" w:space="0" w:color="auto"/>
              <w:right w:val="single" w:sz="4" w:space="0" w:color="auto"/>
            </w:tcBorders>
            <w:vAlign w:val="center"/>
            <w:hideMark/>
          </w:tcPr>
          <w:p w14:paraId="43CC77FD" w14:textId="77777777" w:rsidR="00DF7411" w:rsidRDefault="00DF7411" w:rsidP="00CE0DAF">
            <w:pPr>
              <w:rPr>
                <w:i/>
                <w:iCs/>
                <w:sz w:val="18"/>
                <w:szCs w:val="18"/>
              </w:rPr>
            </w:pPr>
          </w:p>
        </w:tc>
        <w:tc>
          <w:tcPr>
            <w:tcW w:w="1036" w:type="dxa"/>
            <w:tcBorders>
              <w:top w:val="single" w:sz="4" w:space="0" w:color="auto"/>
              <w:left w:val="nil"/>
              <w:bottom w:val="single" w:sz="4" w:space="0" w:color="auto"/>
              <w:right w:val="single" w:sz="4" w:space="0" w:color="auto"/>
            </w:tcBorders>
            <w:vAlign w:val="center"/>
            <w:hideMark/>
          </w:tcPr>
          <w:p w14:paraId="1623FF0D" w14:textId="77777777" w:rsidR="00DF7411" w:rsidRDefault="00DF7411" w:rsidP="00CE0DAF">
            <w:pPr>
              <w:jc w:val="center"/>
              <w:rPr>
                <w:i/>
                <w:iCs/>
                <w:sz w:val="18"/>
                <w:szCs w:val="18"/>
              </w:rPr>
            </w:pPr>
            <w:r>
              <w:rPr>
                <w:i/>
                <w:iCs/>
                <w:sz w:val="18"/>
                <w:szCs w:val="18"/>
              </w:rPr>
              <w:t>212/733</w:t>
            </w:r>
          </w:p>
        </w:tc>
        <w:tc>
          <w:tcPr>
            <w:tcW w:w="931" w:type="dxa"/>
            <w:tcBorders>
              <w:top w:val="single" w:sz="4" w:space="0" w:color="auto"/>
              <w:left w:val="nil"/>
              <w:bottom w:val="single" w:sz="4" w:space="0" w:color="auto"/>
              <w:right w:val="single" w:sz="4" w:space="0" w:color="auto"/>
            </w:tcBorders>
            <w:vAlign w:val="center"/>
            <w:hideMark/>
          </w:tcPr>
          <w:p w14:paraId="7DFC5CE7" w14:textId="77777777" w:rsidR="00DF7411" w:rsidRDefault="00DF7411" w:rsidP="00CE0DAF">
            <w:pPr>
              <w:jc w:val="center"/>
              <w:rPr>
                <w:i/>
                <w:iCs/>
                <w:sz w:val="18"/>
                <w:szCs w:val="18"/>
              </w:rPr>
            </w:pPr>
            <w:r>
              <w:rPr>
                <w:i/>
                <w:iCs/>
                <w:sz w:val="18"/>
                <w:szCs w:val="18"/>
              </w:rPr>
              <w:t>РОП</w:t>
            </w:r>
          </w:p>
        </w:tc>
        <w:tc>
          <w:tcPr>
            <w:tcW w:w="1811" w:type="dxa"/>
            <w:tcBorders>
              <w:top w:val="single" w:sz="4" w:space="0" w:color="auto"/>
              <w:left w:val="nil"/>
              <w:bottom w:val="single" w:sz="4" w:space="0" w:color="auto"/>
              <w:right w:val="single" w:sz="4" w:space="0" w:color="auto"/>
            </w:tcBorders>
            <w:vAlign w:val="center"/>
          </w:tcPr>
          <w:p w14:paraId="5584F92F" w14:textId="77777777" w:rsidR="00DF7411" w:rsidRPr="0028675B" w:rsidRDefault="00DF7411" w:rsidP="00CE0DAF">
            <w:pPr>
              <w:jc w:val="center"/>
              <w:rPr>
                <w:sz w:val="18"/>
                <w:szCs w:val="18"/>
                <w:lang w:val="sr-Cyrl-BA"/>
              </w:rPr>
            </w:pPr>
            <w:r w:rsidRPr="0028675B">
              <w:rPr>
                <w:sz w:val="18"/>
                <w:szCs w:val="18"/>
                <w:lang w:val="sr-Cyrl-BA"/>
              </w:rPr>
              <w:t>1</w:t>
            </w:r>
          </w:p>
        </w:tc>
        <w:tc>
          <w:tcPr>
            <w:tcW w:w="2070" w:type="dxa"/>
            <w:tcBorders>
              <w:top w:val="single" w:sz="4" w:space="0" w:color="auto"/>
              <w:left w:val="single" w:sz="4" w:space="0" w:color="auto"/>
              <w:bottom w:val="single" w:sz="4" w:space="0" w:color="auto"/>
              <w:right w:val="single" w:sz="4" w:space="0" w:color="auto"/>
            </w:tcBorders>
            <w:vAlign w:val="center"/>
          </w:tcPr>
          <w:p w14:paraId="6958763C" w14:textId="77777777" w:rsidR="00DF7411" w:rsidRPr="0028675B" w:rsidRDefault="00DF7411" w:rsidP="00CE0DAF">
            <w:pPr>
              <w:jc w:val="center"/>
              <w:rPr>
                <w:sz w:val="18"/>
                <w:szCs w:val="18"/>
              </w:rPr>
            </w:pPr>
            <w:r>
              <w:rPr>
                <w:sz w:val="18"/>
                <w:szCs w:val="18"/>
              </w:rPr>
              <w:t>-</w:t>
            </w:r>
          </w:p>
        </w:tc>
        <w:tc>
          <w:tcPr>
            <w:tcW w:w="1822" w:type="dxa"/>
            <w:tcBorders>
              <w:top w:val="single" w:sz="4" w:space="0" w:color="auto"/>
              <w:left w:val="single" w:sz="4" w:space="0" w:color="auto"/>
              <w:bottom w:val="single" w:sz="4" w:space="0" w:color="auto"/>
              <w:right w:val="single" w:sz="4" w:space="0" w:color="auto"/>
            </w:tcBorders>
            <w:vAlign w:val="center"/>
          </w:tcPr>
          <w:p w14:paraId="01BCC6CC" w14:textId="77777777" w:rsidR="00DF7411" w:rsidRPr="0028675B" w:rsidRDefault="00DF7411" w:rsidP="00CE0DAF">
            <w:pPr>
              <w:jc w:val="center"/>
              <w:rPr>
                <w:sz w:val="18"/>
                <w:szCs w:val="18"/>
              </w:rPr>
            </w:pPr>
            <w:r>
              <w:rPr>
                <w:sz w:val="18"/>
                <w:szCs w:val="18"/>
              </w:rPr>
              <w:t>-</w:t>
            </w:r>
          </w:p>
        </w:tc>
      </w:tr>
      <w:tr w:rsidR="00DF7411" w14:paraId="13DD258E" w14:textId="77777777" w:rsidTr="00DF7411">
        <w:trPr>
          <w:trHeight w:val="245"/>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5DB239D1" w14:textId="77777777" w:rsidR="00DF7411" w:rsidRDefault="00DF7411" w:rsidP="00CE0DAF">
            <w:pPr>
              <w:jc w:val="center"/>
              <w:rPr>
                <w:i/>
                <w:iCs/>
                <w:sz w:val="18"/>
                <w:szCs w:val="18"/>
              </w:rPr>
            </w:pPr>
            <w:r>
              <w:rPr>
                <w:i/>
                <w:iCs/>
                <w:sz w:val="18"/>
                <w:szCs w:val="18"/>
              </w:rPr>
              <w:t> </w:t>
            </w:r>
          </w:p>
        </w:tc>
        <w:tc>
          <w:tcPr>
            <w:tcW w:w="2113" w:type="dxa"/>
            <w:vMerge/>
            <w:tcBorders>
              <w:top w:val="single" w:sz="4" w:space="0" w:color="auto"/>
              <w:left w:val="nil"/>
              <w:bottom w:val="single" w:sz="4" w:space="0" w:color="auto"/>
              <w:right w:val="single" w:sz="4" w:space="0" w:color="auto"/>
            </w:tcBorders>
            <w:vAlign w:val="center"/>
            <w:hideMark/>
          </w:tcPr>
          <w:p w14:paraId="1960F539" w14:textId="77777777" w:rsidR="00DF7411" w:rsidRDefault="00DF7411" w:rsidP="00CE0DAF">
            <w:pPr>
              <w:rPr>
                <w:i/>
                <w:iCs/>
                <w:sz w:val="18"/>
                <w:szCs w:val="18"/>
              </w:rPr>
            </w:pPr>
          </w:p>
        </w:tc>
        <w:tc>
          <w:tcPr>
            <w:tcW w:w="1036" w:type="dxa"/>
            <w:tcBorders>
              <w:top w:val="single" w:sz="4" w:space="0" w:color="auto"/>
              <w:left w:val="nil"/>
              <w:bottom w:val="single" w:sz="4" w:space="0" w:color="auto"/>
              <w:right w:val="single" w:sz="4" w:space="0" w:color="auto"/>
            </w:tcBorders>
            <w:vAlign w:val="center"/>
            <w:hideMark/>
          </w:tcPr>
          <w:p w14:paraId="37AC4D92" w14:textId="77777777" w:rsidR="00DF7411" w:rsidRDefault="00DF7411" w:rsidP="00CE0DAF">
            <w:pPr>
              <w:jc w:val="center"/>
              <w:rPr>
                <w:i/>
                <w:iCs/>
                <w:sz w:val="18"/>
                <w:szCs w:val="18"/>
              </w:rPr>
            </w:pPr>
            <w:r>
              <w:rPr>
                <w:i/>
                <w:iCs/>
                <w:sz w:val="18"/>
                <w:szCs w:val="18"/>
              </w:rPr>
              <w:t>Рh 2062</w:t>
            </w:r>
          </w:p>
        </w:tc>
        <w:tc>
          <w:tcPr>
            <w:tcW w:w="931" w:type="dxa"/>
            <w:tcBorders>
              <w:top w:val="single" w:sz="4" w:space="0" w:color="auto"/>
              <w:left w:val="nil"/>
              <w:bottom w:val="single" w:sz="4" w:space="0" w:color="auto"/>
              <w:right w:val="single" w:sz="4" w:space="0" w:color="auto"/>
            </w:tcBorders>
            <w:vAlign w:val="center"/>
            <w:hideMark/>
          </w:tcPr>
          <w:p w14:paraId="6828A6EA" w14:textId="77777777" w:rsidR="00DF7411" w:rsidRDefault="00DF7411" w:rsidP="00CE0DAF">
            <w:pPr>
              <w:jc w:val="center"/>
              <w:rPr>
                <w:i/>
                <w:iCs/>
                <w:sz w:val="18"/>
                <w:szCs w:val="18"/>
              </w:rPr>
            </w:pPr>
            <w:r>
              <w:rPr>
                <w:i/>
                <w:iCs/>
                <w:sz w:val="18"/>
                <w:szCs w:val="18"/>
              </w:rPr>
              <w:t>РОП</w:t>
            </w:r>
          </w:p>
        </w:tc>
        <w:tc>
          <w:tcPr>
            <w:tcW w:w="1811" w:type="dxa"/>
            <w:tcBorders>
              <w:top w:val="single" w:sz="4" w:space="0" w:color="auto"/>
              <w:left w:val="nil"/>
              <w:bottom w:val="single" w:sz="4" w:space="0" w:color="auto"/>
              <w:right w:val="single" w:sz="4" w:space="0" w:color="auto"/>
            </w:tcBorders>
            <w:vAlign w:val="center"/>
          </w:tcPr>
          <w:p w14:paraId="7A9846C8" w14:textId="77777777" w:rsidR="00DF7411" w:rsidRPr="0028675B" w:rsidRDefault="00DF7411" w:rsidP="00CE0DAF">
            <w:pPr>
              <w:jc w:val="center"/>
              <w:rPr>
                <w:sz w:val="18"/>
                <w:szCs w:val="18"/>
              </w:rPr>
            </w:pPr>
            <w:r>
              <w:rPr>
                <w:sz w:val="18"/>
                <w:szCs w:val="18"/>
              </w:rPr>
              <w:t>-</w:t>
            </w:r>
          </w:p>
        </w:tc>
        <w:tc>
          <w:tcPr>
            <w:tcW w:w="2070" w:type="dxa"/>
            <w:tcBorders>
              <w:top w:val="single" w:sz="4" w:space="0" w:color="auto"/>
              <w:left w:val="single" w:sz="4" w:space="0" w:color="auto"/>
              <w:bottom w:val="single" w:sz="4" w:space="0" w:color="auto"/>
              <w:right w:val="single" w:sz="4" w:space="0" w:color="auto"/>
            </w:tcBorders>
            <w:vAlign w:val="center"/>
          </w:tcPr>
          <w:p w14:paraId="3EE05673" w14:textId="77777777" w:rsidR="00DF7411" w:rsidRPr="0028675B" w:rsidRDefault="00DF7411" w:rsidP="00CE0DAF">
            <w:pPr>
              <w:jc w:val="center"/>
              <w:rPr>
                <w:sz w:val="18"/>
                <w:szCs w:val="18"/>
              </w:rPr>
            </w:pPr>
            <w:r>
              <w:rPr>
                <w:sz w:val="18"/>
                <w:szCs w:val="18"/>
              </w:rPr>
              <w:t>-</w:t>
            </w:r>
          </w:p>
        </w:tc>
        <w:tc>
          <w:tcPr>
            <w:tcW w:w="1822" w:type="dxa"/>
            <w:tcBorders>
              <w:top w:val="single" w:sz="4" w:space="0" w:color="auto"/>
              <w:left w:val="single" w:sz="4" w:space="0" w:color="auto"/>
              <w:bottom w:val="single" w:sz="4" w:space="0" w:color="auto"/>
              <w:right w:val="single" w:sz="4" w:space="0" w:color="auto"/>
            </w:tcBorders>
            <w:vAlign w:val="center"/>
          </w:tcPr>
          <w:p w14:paraId="3F6153EB" w14:textId="77777777" w:rsidR="00DF7411" w:rsidRPr="0028675B" w:rsidRDefault="00DF7411" w:rsidP="00CE0DAF">
            <w:pPr>
              <w:jc w:val="center"/>
              <w:rPr>
                <w:sz w:val="18"/>
                <w:szCs w:val="18"/>
              </w:rPr>
            </w:pPr>
            <w:r>
              <w:rPr>
                <w:sz w:val="18"/>
                <w:szCs w:val="18"/>
              </w:rPr>
              <w:t>-</w:t>
            </w:r>
          </w:p>
        </w:tc>
      </w:tr>
      <w:tr w:rsidR="00DF7411" w14:paraId="017B9231" w14:textId="77777777" w:rsidTr="00DF7411">
        <w:trPr>
          <w:trHeight w:val="245"/>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25F6817E" w14:textId="50E6A0E2" w:rsidR="00DF7411" w:rsidRPr="00DF7411" w:rsidRDefault="00DF7411" w:rsidP="00CE0DAF">
            <w:pPr>
              <w:jc w:val="center"/>
              <w:rPr>
                <w:i/>
                <w:iCs/>
                <w:sz w:val="18"/>
                <w:szCs w:val="18"/>
                <w:lang w:val="sr-Cyrl-RS"/>
              </w:rPr>
            </w:pPr>
            <w:r>
              <w:rPr>
                <w:i/>
                <w:iCs/>
                <w:sz w:val="18"/>
                <w:szCs w:val="18"/>
              </w:rPr>
              <w:t>9</w:t>
            </w:r>
            <w:r>
              <w:rPr>
                <w:i/>
                <w:iCs/>
                <w:sz w:val="18"/>
                <w:szCs w:val="18"/>
                <w:lang w:val="sr-Cyrl-RS"/>
              </w:rPr>
              <w:t>.</w:t>
            </w:r>
          </w:p>
        </w:tc>
        <w:tc>
          <w:tcPr>
            <w:tcW w:w="3149" w:type="dxa"/>
            <w:gridSpan w:val="2"/>
            <w:tcBorders>
              <w:top w:val="single" w:sz="4" w:space="0" w:color="auto"/>
              <w:left w:val="single" w:sz="4" w:space="0" w:color="auto"/>
              <w:bottom w:val="single" w:sz="4" w:space="0" w:color="auto"/>
              <w:right w:val="single" w:sz="4" w:space="0" w:color="auto"/>
            </w:tcBorders>
            <w:vAlign w:val="center"/>
            <w:hideMark/>
          </w:tcPr>
          <w:p w14:paraId="7CD28E7E" w14:textId="77777777" w:rsidR="00DF7411" w:rsidRDefault="00DF7411" w:rsidP="00CE0DAF">
            <w:pPr>
              <w:jc w:val="center"/>
              <w:rPr>
                <w:i/>
                <w:iCs/>
                <w:sz w:val="18"/>
                <w:szCs w:val="18"/>
              </w:rPr>
            </w:pPr>
            <w:r>
              <w:rPr>
                <w:i/>
                <w:iCs/>
                <w:sz w:val="18"/>
                <w:szCs w:val="18"/>
              </w:rPr>
              <w:t>РО ДМВ 813/814</w:t>
            </w:r>
          </w:p>
        </w:tc>
        <w:tc>
          <w:tcPr>
            <w:tcW w:w="931" w:type="dxa"/>
            <w:tcBorders>
              <w:top w:val="single" w:sz="4" w:space="0" w:color="auto"/>
              <w:left w:val="single" w:sz="4" w:space="0" w:color="auto"/>
              <w:bottom w:val="single" w:sz="4" w:space="0" w:color="auto"/>
              <w:right w:val="single" w:sz="4" w:space="0" w:color="auto"/>
            </w:tcBorders>
            <w:vAlign w:val="center"/>
            <w:hideMark/>
          </w:tcPr>
          <w:p w14:paraId="34B1822B" w14:textId="77777777" w:rsidR="00DF7411" w:rsidRDefault="00DF7411" w:rsidP="00CE0DAF">
            <w:pPr>
              <w:jc w:val="center"/>
              <w:rPr>
                <w:i/>
                <w:iCs/>
                <w:sz w:val="18"/>
                <w:szCs w:val="18"/>
              </w:rPr>
            </w:pPr>
            <w:r>
              <w:rPr>
                <w:i/>
                <w:iCs/>
                <w:sz w:val="18"/>
                <w:szCs w:val="18"/>
              </w:rPr>
              <w:t>РОП</w:t>
            </w:r>
          </w:p>
        </w:tc>
        <w:tc>
          <w:tcPr>
            <w:tcW w:w="1811" w:type="dxa"/>
            <w:tcBorders>
              <w:top w:val="single" w:sz="4" w:space="0" w:color="auto"/>
              <w:left w:val="single" w:sz="4" w:space="0" w:color="auto"/>
              <w:bottom w:val="single" w:sz="4" w:space="0" w:color="auto"/>
              <w:right w:val="single" w:sz="4" w:space="0" w:color="auto"/>
            </w:tcBorders>
            <w:vAlign w:val="center"/>
          </w:tcPr>
          <w:p w14:paraId="18DB71FB" w14:textId="77777777" w:rsidR="00DF7411" w:rsidRPr="0028675B" w:rsidRDefault="00DF7411" w:rsidP="00CE0DAF">
            <w:pPr>
              <w:jc w:val="center"/>
              <w:rPr>
                <w:sz w:val="18"/>
                <w:szCs w:val="18"/>
              </w:rPr>
            </w:pPr>
            <w:r>
              <w:rPr>
                <w:sz w:val="18"/>
                <w:szCs w:val="18"/>
              </w:rPr>
              <w:t>-</w:t>
            </w:r>
          </w:p>
        </w:tc>
        <w:tc>
          <w:tcPr>
            <w:tcW w:w="2070" w:type="dxa"/>
            <w:tcBorders>
              <w:top w:val="single" w:sz="4" w:space="0" w:color="auto"/>
              <w:left w:val="single" w:sz="4" w:space="0" w:color="auto"/>
              <w:bottom w:val="single" w:sz="4" w:space="0" w:color="auto"/>
              <w:right w:val="single" w:sz="4" w:space="0" w:color="auto"/>
            </w:tcBorders>
            <w:vAlign w:val="center"/>
          </w:tcPr>
          <w:p w14:paraId="35B0732A" w14:textId="77777777" w:rsidR="00DF7411" w:rsidRPr="0028675B" w:rsidRDefault="00DF7411" w:rsidP="00CE0DAF">
            <w:pPr>
              <w:jc w:val="center"/>
              <w:rPr>
                <w:sz w:val="18"/>
                <w:szCs w:val="18"/>
              </w:rPr>
            </w:pPr>
            <w:r>
              <w:rPr>
                <w:sz w:val="18"/>
                <w:szCs w:val="18"/>
              </w:rPr>
              <w:t>1</w:t>
            </w:r>
          </w:p>
        </w:tc>
        <w:tc>
          <w:tcPr>
            <w:tcW w:w="1822" w:type="dxa"/>
            <w:tcBorders>
              <w:top w:val="single" w:sz="4" w:space="0" w:color="auto"/>
              <w:left w:val="single" w:sz="4" w:space="0" w:color="auto"/>
              <w:bottom w:val="single" w:sz="4" w:space="0" w:color="auto"/>
              <w:right w:val="single" w:sz="4" w:space="0" w:color="auto"/>
            </w:tcBorders>
            <w:vAlign w:val="center"/>
          </w:tcPr>
          <w:p w14:paraId="4D3EE8F3" w14:textId="77777777" w:rsidR="00DF7411" w:rsidRPr="0028675B" w:rsidRDefault="00DF7411" w:rsidP="00CE0DAF">
            <w:pPr>
              <w:jc w:val="center"/>
              <w:rPr>
                <w:sz w:val="18"/>
                <w:szCs w:val="18"/>
              </w:rPr>
            </w:pPr>
            <w:r w:rsidRPr="0028675B">
              <w:rPr>
                <w:sz w:val="18"/>
                <w:szCs w:val="18"/>
              </w:rPr>
              <w:t>1</w:t>
            </w:r>
          </w:p>
        </w:tc>
      </w:tr>
      <w:tr w:rsidR="00DF7411" w14:paraId="33073377" w14:textId="77777777" w:rsidTr="00DF7411">
        <w:trPr>
          <w:trHeight w:val="245"/>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7CA40217" w14:textId="70FB4781" w:rsidR="00DF7411" w:rsidRPr="00DF7411" w:rsidRDefault="00DF7411" w:rsidP="00CE0DAF">
            <w:pPr>
              <w:jc w:val="center"/>
              <w:rPr>
                <w:i/>
                <w:iCs/>
                <w:sz w:val="18"/>
                <w:szCs w:val="18"/>
                <w:lang w:val="sr-Cyrl-RS"/>
              </w:rPr>
            </w:pPr>
            <w:r>
              <w:rPr>
                <w:i/>
                <w:iCs/>
                <w:sz w:val="18"/>
                <w:szCs w:val="18"/>
              </w:rPr>
              <w:t>10</w:t>
            </w:r>
            <w:r>
              <w:rPr>
                <w:i/>
                <w:iCs/>
                <w:sz w:val="18"/>
                <w:szCs w:val="18"/>
                <w:lang w:val="sr-Cyrl-RS"/>
              </w:rPr>
              <w:t>.</w:t>
            </w:r>
          </w:p>
        </w:tc>
        <w:tc>
          <w:tcPr>
            <w:tcW w:w="3149" w:type="dxa"/>
            <w:gridSpan w:val="2"/>
            <w:tcBorders>
              <w:top w:val="single" w:sz="4" w:space="0" w:color="auto"/>
              <w:left w:val="single" w:sz="4" w:space="0" w:color="auto"/>
              <w:bottom w:val="single" w:sz="4" w:space="0" w:color="auto"/>
              <w:right w:val="single" w:sz="4" w:space="0" w:color="auto"/>
            </w:tcBorders>
            <w:vAlign w:val="center"/>
            <w:hideMark/>
          </w:tcPr>
          <w:p w14:paraId="3AF13793" w14:textId="77777777" w:rsidR="00DF7411" w:rsidRDefault="00DF7411" w:rsidP="00CE0DAF">
            <w:pPr>
              <w:jc w:val="center"/>
              <w:rPr>
                <w:i/>
                <w:iCs/>
                <w:sz w:val="18"/>
                <w:szCs w:val="18"/>
              </w:rPr>
            </w:pPr>
            <w:r>
              <w:rPr>
                <w:i/>
                <w:iCs/>
                <w:sz w:val="18"/>
                <w:szCs w:val="18"/>
              </w:rPr>
              <w:t>РО ЕМВ</w:t>
            </w:r>
          </w:p>
        </w:tc>
        <w:tc>
          <w:tcPr>
            <w:tcW w:w="931" w:type="dxa"/>
            <w:tcBorders>
              <w:top w:val="single" w:sz="4" w:space="0" w:color="auto"/>
              <w:left w:val="single" w:sz="4" w:space="0" w:color="auto"/>
              <w:bottom w:val="single" w:sz="4" w:space="0" w:color="auto"/>
              <w:right w:val="single" w:sz="4" w:space="0" w:color="auto"/>
            </w:tcBorders>
            <w:vAlign w:val="center"/>
            <w:hideMark/>
          </w:tcPr>
          <w:p w14:paraId="52EDD426" w14:textId="77777777" w:rsidR="00DF7411" w:rsidRDefault="00DF7411" w:rsidP="00CE0DAF">
            <w:pPr>
              <w:jc w:val="center"/>
              <w:rPr>
                <w:i/>
                <w:iCs/>
                <w:sz w:val="18"/>
                <w:szCs w:val="18"/>
              </w:rPr>
            </w:pPr>
            <w:r>
              <w:rPr>
                <w:i/>
                <w:iCs/>
                <w:sz w:val="18"/>
                <w:szCs w:val="18"/>
              </w:rPr>
              <w:t>РОП</w:t>
            </w:r>
          </w:p>
        </w:tc>
        <w:tc>
          <w:tcPr>
            <w:tcW w:w="1811" w:type="dxa"/>
            <w:tcBorders>
              <w:top w:val="single" w:sz="4" w:space="0" w:color="auto"/>
              <w:left w:val="single" w:sz="4" w:space="0" w:color="auto"/>
              <w:bottom w:val="single" w:sz="4" w:space="0" w:color="auto"/>
              <w:right w:val="single" w:sz="4" w:space="0" w:color="auto"/>
            </w:tcBorders>
            <w:vAlign w:val="center"/>
          </w:tcPr>
          <w:p w14:paraId="08F0962B" w14:textId="77777777" w:rsidR="00DF7411" w:rsidRPr="0028675B" w:rsidRDefault="00DF7411" w:rsidP="00CE0DAF">
            <w:pPr>
              <w:jc w:val="center"/>
              <w:rPr>
                <w:sz w:val="18"/>
                <w:szCs w:val="18"/>
              </w:rPr>
            </w:pPr>
            <w:r>
              <w:rPr>
                <w:sz w:val="18"/>
                <w:szCs w:val="18"/>
              </w:rPr>
              <w:t>-</w:t>
            </w:r>
          </w:p>
        </w:tc>
        <w:tc>
          <w:tcPr>
            <w:tcW w:w="2070" w:type="dxa"/>
            <w:tcBorders>
              <w:top w:val="single" w:sz="4" w:space="0" w:color="auto"/>
              <w:left w:val="single" w:sz="4" w:space="0" w:color="auto"/>
              <w:bottom w:val="single" w:sz="4" w:space="0" w:color="auto"/>
              <w:right w:val="single" w:sz="4" w:space="0" w:color="auto"/>
            </w:tcBorders>
            <w:vAlign w:val="center"/>
          </w:tcPr>
          <w:p w14:paraId="10BD935D" w14:textId="77777777" w:rsidR="00DF7411" w:rsidRPr="0028675B" w:rsidRDefault="00DF7411" w:rsidP="00CE0DAF">
            <w:pPr>
              <w:jc w:val="center"/>
              <w:rPr>
                <w:sz w:val="18"/>
                <w:szCs w:val="18"/>
              </w:rPr>
            </w:pPr>
            <w:r>
              <w:rPr>
                <w:sz w:val="18"/>
                <w:szCs w:val="18"/>
              </w:rPr>
              <w:t>-</w:t>
            </w:r>
          </w:p>
        </w:tc>
        <w:tc>
          <w:tcPr>
            <w:tcW w:w="1822" w:type="dxa"/>
            <w:tcBorders>
              <w:top w:val="single" w:sz="4" w:space="0" w:color="auto"/>
              <w:left w:val="single" w:sz="4" w:space="0" w:color="auto"/>
              <w:bottom w:val="single" w:sz="4" w:space="0" w:color="auto"/>
              <w:right w:val="single" w:sz="4" w:space="0" w:color="auto"/>
            </w:tcBorders>
            <w:vAlign w:val="center"/>
          </w:tcPr>
          <w:p w14:paraId="53CB22E9" w14:textId="77777777" w:rsidR="00DF7411" w:rsidRPr="0028675B" w:rsidRDefault="00DF7411" w:rsidP="00CE0DAF">
            <w:pPr>
              <w:jc w:val="center"/>
              <w:rPr>
                <w:sz w:val="18"/>
                <w:szCs w:val="18"/>
              </w:rPr>
            </w:pPr>
            <w:r>
              <w:rPr>
                <w:sz w:val="18"/>
                <w:szCs w:val="18"/>
              </w:rPr>
              <w:t>-</w:t>
            </w:r>
          </w:p>
        </w:tc>
      </w:tr>
      <w:tr w:rsidR="000637C9" w14:paraId="5D597DF0" w14:textId="77777777" w:rsidTr="000637C9">
        <w:trPr>
          <w:trHeight w:val="245"/>
          <w:jc w:val="center"/>
        </w:trPr>
        <w:tc>
          <w:tcPr>
            <w:tcW w:w="10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4E2882" w14:textId="77777777" w:rsidR="00DF7411" w:rsidRDefault="00DF7411" w:rsidP="00CE0DAF">
            <w:pPr>
              <w:jc w:val="center"/>
              <w:rPr>
                <w:b/>
                <w:bCs/>
                <w:i/>
                <w:iCs/>
                <w:sz w:val="20"/>
                <w:szCs w:val="20"/>
              </w:rPr>
            </w:pPr>
            <w:r>
              <w:rPr>
                <w:b/>
                <w:bCs/>
                <w:i/>
                <w:iCs/>
                <w:sz w:val="20"/>
                <w:szCs w:val="20"/>
              </w:rPr>
              <w:t>I</w:t>
            </w:r>
          </w:p>
        </w:tc>
        <w:tc>
          <w:tcPr>
            <w:tcW w:w="3149"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F74D99E" w14:textId="77777777" w:rsidR="00DF7411" w:rsidRDefault="00DF7411" w:rsidP="00CE0DAF">
            <w:pPr>
              <w:jc w:val="center"/>
              <w:rPr>
                <w:b/>
                <w:bCs/>
                <w:i/>
                <w:iCs/>
                <w:sz w:val="20"/>
                <w:szCs w:val="20"/>
              </w:rPr>
            </w:pPr>
            <w:r>
              <w:rPr>
                <w:b/>
                <w:bCs/>
                <w:i/>
                <w:iCs/>
                <w:sz w:val="20"/>
                <w:szCs w:val="20"/>
              </w:rPr>
              <w:t>УКУПНО (1-10)</w:t>
            </w:r>
          </w:p>
        </w:tc>
        <w:tc>
          <w:tcPr>
            <w:tcW w:w="93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0CD6CCB" w14:textId="77777777" w:rsidR="00DF7411" w:rsidRDefault="00DF7411" w:rsidP="00CE0DAF">
            <w:pPr>
              <w:jc w:val="center"/>
              <w:rPr>
                <w:b/>
                <w:bCs/>
                <w:i/>
                <w:iCs/>
                <w:sz w:val="20"/>
                <w:szCs w:val="20"/>
              </w:rPr>
            </w:pPr>
            <w:r>
              <w:rPr>
                <w:b/>
                <w:bCs/>
                <w:i/>
                <w:iCs/>
                <w:sz w:val="20"/>
                <w:szCs w:val="20"/>
              </w:rPr>
              <w:t>РО</w:t>
            </w:r>
          </w:p>
        </w:tc>
        <w:tc>
          <w:tcPr>
            <w:tcW w:w="181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3D3A541" w14:textId="77777777" w:rsidR="00DF7411" w:rsidRPr="007939C7" w:rsidRDefault="00DF7411" w:rsidP="00CE0DAF">
            <w:pPr>
              <w:jc w:val="center"/>
              <w:rPr>
                <w:b/>
                <w:bCs/>
                <w:i/>
                <w:iCs/>
                <w:sz w:val="20"/>
                <w:szCs w:val="20"/>
                <w:lang w:val="sr-Cyrl-BA"/>
              </w:rPr>
            </w:pPr>
            <w:r>
              <w:rPr>
                <w:b/>
                <w:bCs/>
                <w:i/>
                <w:iCs/>
                <w:sz w:val="20"/>
                <w:szCs w:val="20"/>
                <w:lang w:val="sr-Cyrl-BA"/>
              </w:rPr>
              <w:t>6</w:t>
            </w:r>
          </w:p>
        </w:tc>
        <w:tc>
          <w:tcPr>
            <w:tcW w:w="2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776BAE" w14:textId="77777777" w:rsidR="00DF7411" w:rsidRDefault="00DF7411" w:rsidP="00CE0DAF">
            <w:pPr>
              <w:jc w:val="center"/>
              <w:rPr>
                <w:b/>
                <w:bCs/>
                <w:sz w:val="20"/>
                <w:szCs w:val="20"/>
                <w:lang w:val="sr-Latn-BA"/>
              </w:rPr>
            </w:pPr>
            <w:r>
              <w:rPr>
                <w:b/>
                <w:bCs/>
                <w:sz w:val="20"/>
                <w:szCs w:val="20"/>
                <w:lang w:val="sr-Latn-BA"/>
              </w:rPr>
              <w:t>16</w:t>
            </w:r>
          </w:p>
        </w:tc>
        <w:tc>
          <w:tcPr>
            <w:tcW w:w="18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6ACD79" w14:textId="77777777" w:rsidR="00DF7411" w:rsidRPr="0028675B" w:rsidRDefault="00DF7411" w:rsidP="00CE0DAF">
            <w:pPr>
              <w:jc w:val="center"/>
              <w:rPr>
                <w:b/>
                <w:bCs/>
                <w:sz w:val="20"/>
                <w:szCs w:val="20"/>
                <w:lang w:val="sr-Latn-BA"/>
              </w:rPr>
            </w:pPr>
            <w:r>
              <w:rPr>
                <w:b/>
                <w:bCs/>
                <w:sz w:val="20"/>
                <w:szCs w:val="20"/>
                <w:lang w:val="sr-Latn-BA"/>
              </w:rPr>
              <w:t>9</w:t>
            </w:r>
          </w:p>
        </w:tc>
      </w:tr>
      <w:tr w:rsidR="00DF7411" w14:paraId="631088A6" w14:textId="77777777" w:rsidTr="00DF7411">
        <w:trPr>
          <w:trHeight w:val="202"/>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D413801" w14:textId="4B4FD6CA" w:rsidR="00DF7411" w:rsidRPr="00DF7411" w:rsidRDefault="00DF7411" w:rsidP="00CE0DAF">
            <w:pPr>
              <w:jc w:val="center"/>
              <w:rPr>
                <w:i/>
                <w:iCs/>
                <w:sz w:val="18"/>
                <w:szCs w:val="18"/>
                <w:lang w:val="sr-Cyrl-RS"/>
              </w:rPr>
            </w:pPr>
            <w:r>
              <w:rPr>
                <w:i/>
                <w:iCs/>
                <w:sz w:val="18"/>
                <w:szCs w:val="18"/>
              </w:rPr>
              <w:t>11</w:t>
            </w:r>
            <w:r>
              <w:rPr>
                <w:i/>
                <w:iCs/>
                <w:sz w:val="18"/>
                <w:szCs w:val="18"/>
                <w:lang w:val="sr-Cyrl-RS"/>
              </w:rPr>
              <w:t>.</w:t>
            </w:r>
          </w:p>
        </w:tc>
        <w:tc>
          <w:tcPr>
            <w:tcW w:w="314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0E53B5" w14:textId="77777777" w:rsidR="00DF7411" w:rsidRDefault="00DF7411" w:rsidP="00CE0DAF">
            <w:pPr>
              <w:jc w:val="center"/>
              <w:rPr>
                <w:i/>
                <w:iCs/>
                <w:sz w:val="18"/>
                <w:szCs w:val="18"/>
              </w:rPr>
            </w:pPr>
            <w:r>
              <w:rPr>
                <w:i/>
                <w:iCs/>
                <w:sz w:val="18"/>
                <w:szCs w:val="18"/>
              </w:rPr>
              <w:t>ТО 441</w:t>
            </w:r>
          </w:p>
        </w:tc>
        <w:tc>
          <w:tcPr>
            <w:tcW w:w="931" w:type="dxa"/>
            <w:tcBorders>
              <w:top w:val="single" w:sz="4" w:space="0" w:color="auto"/>
              <w:left w:val="nil"/>
              <w:bottom w:val="single" w:sz="4" w:space="0" w:color="auto"/>
              <w:right w:val="single" w:sz="4" w:space="0" w:color="auto"/>
            </w:tcBorders>
            <w:vAlign w:val="center"/>
            <w:hideMark/>
          </w:tcPr>
          <w:p w14:paraId="72AE1C52" w14:textId="77777777" w:rsidR="00DF7411" w:rsidRDefault="00DF7411" w:rsidP="00CE0DAF">
            <w:pPr>
              <w:jc w:val="center"/>
              <w:rPr>
                <w:i/>
                <w:iCs/>
                <w:sz w:val="18"/>
                <w:szCs w:val="18"/>
              </w:rPr>
            </w:pPr>
            <w:r>
              <w:rPr>
                <w:i/>
                <w:iCs/>
                <w:sz w:val="18"/>
                <w:szCs w:val="18"/>
              </w:rPr>
              <w:t>ВО</w:t>
            </w:r>
          </w:p>
        </w:tc>
        <w:tc>
          <w:tcPr>
            <w:tcW w:w="1811" w:type="dxa"/>
            <w:tcBorders>
              <w:top w:val="single" w:sz="4" w:space="0" w:color="auto"/>
              <w:left w:val="nil"/>
              <w:bottom w:val="single" w:sz="4" w:space="0" w:color="auto"/>
              <w:right w:val="single" w:sz="4" w:space="0" w:color="auto"/>
            </w:tcBorders>
            <w:vAlign w:val="center"/>
          </w:tcPr>
          <w:p w14:paraId="1C816044" w14:textId="77777777" w:rsidR="00DF7411" w:rsidRPr="007939C7" w:rsidRDefault="00DF7411" w:rsidP="00CE0DAF">
            <w:pPr>
              <w:jc w:val="center"/>
              <w:rPr>
                <w:i/>
                <w:iCs/>
                <w:sz w:val="18"/>
                <w:szCs w:val="18"/>
                <w:lang w:val="sr-Cyrl-BA"/>
              </w:rPr>
            </w:pPr>
            <w:r>
              <w:rPr>
                <w:i/>
                <w:iCs/>
                <w:sz w:val="18"/>
                <w:szCs w:val="18"/>
                <w:lang w:val="sr-Cyrl-BA"/>
              </w:rPr>
              <w:t>586</w:t>
            </w:r>
          </w:p>
        </w:tc>
        <w:tc>
          <w:tcPr>
            <w:tcW w:w="2070" w:type="dxa"/>
            <w:tcBorders>
              <w:top w:val="single" w:sz="4" w:space="0" w:color="auto"/>
              <w:left w:val="nil"/>
              <w:bottom w:val="single" w:sz="4" w:space="0" w:color="auto"/>
              <w:right w:val="single" w:sz="4" w:space="0" w:color="auto"/>
            </w:tcBorders>
            <w:vAlign w:val="center"/>
          </w:tcPr>
          <w:p w14:paraId="2A56C887" w14:textId="77777777" w:rsidR="00DF7411" w:rsidRPr="00E06921" w:rsidRDefault="00DF7411" w:rsidP="00CE0DAF">
            <w:pPr>
              <w:jc w:val="center"/>
              <w:rPr>
                <w:i/>
                <w:iCs/>
                <w:sz w:val="18"/>
                <w:szCs w:val="18"/>
                <w:lang w:val="sr-Cyrl-RS"/>
              </w:rPr>
            </w:pPr>
            <w:r w:rsidRPr="00E06921">
              <w:rPr>
                <w:i/>
                <w:iCs/>
                <w:sz w:val="18"/>
                <w:szCs w:val="18"/>
                <w:lang w:val="sr-Cyrl-BA"/>
              </w:rPr>
              <w:t>590</w:t>
            </w:r>
          </w:p>
        </w:tc>
        <w:tc>
          <w:tcPr>
            <w:tcW w:w="1822" w:type="dxa"/>
            <w:tcBorders>
              <w:top w:val="single" w:sz="4" w:space="0" w:color="auto"/>
              <w:left w:val="single" w:sz="4" w:space="0" w:color="auto"/>
              <w:bottom w:val="single" w:sz="4" w:space="0" w:color="auto"/>
              <w:right w:val="single" w:sz="4" w:space="0" w:color="auto"/>
            </w:tcBorders>
            <w:vAlign w:val="center"/>
          </w:tcPr>
          <w:p w14:paraId="5E57A2E1" w14:textId="77777777" w:rsidR="00DF7411" w:rsidRPr="00E06921" w:rsidRDefault="00DF7411" w:rsidP="00CE0DAF">
            <w:pPr>
              <w:jc w:val="center"/>
              <w:rPr>
                <w:i/>
                <w:iCs/>
                <w:sz w:val="18"/>
                <w:szCs w:val="18"/>
                <w:lang w:val="sr-Cyrl-BA"/>
              </w:rPr>
            </w:pPr>
            <w:r>
              <w:rPr>
                <w:i/>
                <w:iCs/>
                <w:sz w:val="18"/>
                <w:szCs w:val="18"/>
                <w:lang w:val="sr-Cyrl-BA"/>
              </w:rPr>
              <w:t>562</w:t>
            </w:r>
          </w:p>
        </w:tc>
      </w:tr>
      <w:tr w:rsidR="00DF7411" w14:paraId="4D3DC2B6" w14:textId="77777777" w:rsidTr="00DF7411">
        <w:trPr>
          <w:trHeight w:val="24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C572C43" w14:textId="77777777" w:rsidR="00DF7411" w:rsidRDefault="00DF7411" w:rsidP="00CE0DAF">
            <w:pPr>
              <w:rPr>
                <w:i/>
                <w:iCs/>
                <w:sz w:val="18"/>
                <w:szCs w:val="18"/>
              </w:rPr>
            </w:pPr>
          </w:p>
        </w:tc>
        <w:tc>
          <w:tcPr>
            <w:tcW w:w="3149" w:type="dxa"/>
            <w:gridSpan w:val="2"/>
            <w:vMerge/>
            <w:tcBorders>
              <w:top w:val="single" w:sz="4" w:space="0" w:color="auto"/>
              <w:left w:val="single" w:sz="4" w:space="0" w:color="auto"/>
              <w:bottom w:val="single" w:sz="4" w:space="0" w:color="auto"/>
              <w:right w:val="single" w:sz="4" w:space="0" w:color="auto"/>
            </w:tcBorders>
            <w:vAlign w:val="center"/>
            <w:hideMark/>
          </w:tcPr>
          <w:p w14:paraId="0749C5A8" w14:textId="77777777" w:rsidR="00DF7411" w:rsidRDefault="00DF7411" w:rsidP="00CE0DAF">
            <w:pPr>
              <w:rPr>
                <w:i/>
                <w:iCs/>
                <w:sz w:val="18"/>
                <w:szCs w:val="18"/>
              </w:rPr>
            </w:pPr>
          </w:p>
        </w:tc>
        <w:tc>
          <w:tcPr>
            <w:tcW w:w="931" w:type="dxa"/>
            <w:tcBorders>
              <w:top w:val="single" w:sz="4" w:space="0" w:color="auto"/>
              <w:left w:val="nil"/>
              <w:bottom w:val="single" w:sz="4" w:space="0" w:color="auto"/>
              <w:right w:val="single" w:sz="4" w:space="0" w:color="auto"/>
            </w:tcBorders>
            <w:vAlign w:val="center"/>
            <w:hideMark/>
          </w:tcPr>
          <w:p w14:paraId="3430842A" w14:textId="77777777" w:rsidR="00DF7411" w:rsidRDefault="00DF7411" w:rsidP="00CE0DAF">
            <w:pPr>
              <w:jc w:val="center"/>
              <w:rPr>
                <w:i/>
                <w:iCs/>
                <w:sz w:val="18"/>
                <w:szCs w:val="18"/>
              </w:rPr>
            </w:pPr>
            <w:r>
              <w:rPr>
                <w:i/>
                <w:iCs/>
                <w:sz w:val="18"/>
                <w:szCs w:val="18"/>
              </w:rPr>
              <w:t>КП</w:t>
            </w:r>
          </w:p>
        </w:tc>
        <w:tc>
          <w:tcPr>
            <w:tcW w:w="1811" w:type="dxa"/>
            <w:tcBorders>
              <w:top w:val="single" w:sz="4" w:space="0" w:color="auto"/>
              <w:left w:val="nil"/>
              <w:bottom w:val="single" w:sz="4" w:space="0" w:color="auto"/>
              <w:right w:val="single" w:sz="4" w:space="0" w:color="auto"/>
            </w:tcBorders>
            <w:vAlign w:val="center"/>
          </w:tcPr>
          <w:p w14:paraId="444B19B2" w14:textId="77777777" w:rsidR="00DF7411" w:rsidRPr="007939C7" w:rsidRDefault="00DF7411" w:rsidP="00CE0DAF">
            <w:pPr>
              <w:jc w:val="center"/>
              <w:rPr>
                <w:i/>
                <w:iCs/>
                <w:sz w:val="18"/>
                <w:szCs w:val="18"/>
                <w:lang w:val="sr-Cyrl-BA"/>
              </w:rPr>
            </w:pPr>
            <w:r>
              <w:rPr>
                <w:i/>
                <w:iCs/>
                <w:sz w:val="18"/>
                <w:szCs w:val="18"/>
                <w:lang w:val="sr-Cyrl-BA"/>
              </w:rPr>
              <w:t>193</w:t>
            </w:r>
          </w:p>
        </w:tc>
        <w:tc>
          <w:tcPr>
            <w:tcW w:w="2070" w:type="dxa"/>
            <w:tcBorders>
              <w:top w:val="single" w:sz="4" w:space="0" w:color="auto"/>
              <w:left w:val="nil"/>
              <w:bottom w:val="single" w:sz="4" w:space="0" w:color="auto"/>
              <w:right w:val="single" w:sz="4" w:space="0" w:color="auto"/>
            </w:tcBorders>
            <w:vAlign w:val="center"/>
          </w:tcPr>
          <w:p w14:paraId="1025A4B9" w14:textId="77777777" w:rsidR="00DF7411" w:rsidRPr="00E06921" w:rsidRDefault="00DF7411" w:rsidP="00CE0DAF">
            <w:pPr>
              <w:jc w:val="center"/>
              <w:rPr>
                <w:i/>
                <w:iCs/>
                <w:sz w:val="18"/>
                <w:szCs w:val="18"/>
                <w:lang w:val="sr-Cyrl-RS"/>
              </w:rPr>
            </w:pPr>
            <w:r w:rsidRPr="00E06921">
              <w:rPr>
                <w:i/>
                <w:iCs/>
                <w:sz w:val="18"/>
                <w:szCs w:val="18"/>
                <w:lang w:val="sr-Cyrl-BA"/>
              </w:rPr>
              <w:t>193</w:t>
            </w:r>
          </w:p>
        </w:tc>
        <w:tc>
          <w:tcPr>
            <w:tcW w:w="1822" w:type="dxa"/>
            <w:tcBorders>
              <w:top w:val="single" w:sz="4" w:space="0" w:color="auto"/>
              <w:left w:val="single" w:sz="4" w:space="0" w:color="auto"/>
              <w:bottom w:val="single" w:sz="4" w:space="0" w:color="auto"/>
              <w:right w:val="single" w:sz="4" w:space="0" w:color="auto"/>
            </w:tcBorders>
            <w:vAlign w:val="center"/>
          </w:tcPr>
          <w:p w14:paraId="0F2D05A2" w14:textId="77777777" w:rsidR="00DF7411" w:rsidRPr="00E06921" w:rsidRDefault="00DF7411" w:rsidP="00CE0DAF">
            <w:pPr>
              <w:jc w:val="center"/>
              <w:rPr>
                <w:i/>
                <w:iCs/>
                <w:sz w:val="18"/>
                <w:szCs w:val="18"/>
                <w:lang w:val="sr-Cyrl-BA"/>
              </w:rPr>
            </w:pPr>
            <w:r>
              <w:rPr>
                <w:i/>
                <w:iCs/>
                <w:sz w:val="18"/>
                <w:szCs w:val="18"/>
                <w:lang w:val="sr-Cyrl-BA"/>
              </w:rPr>
              <w:t>180</w:t>
            </w:r>
          </w:p>
        </w:tc>
      </w:tr>
      <w:tr w:rsidR="00DF7411" w14:paraId="27B61924" w14:textId="77777777" w:rsidTr="00DF7411">
        <w:trPr>
          <w:trHeight w:val="24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563960F" w14:textId="78C36F01" w:rsidR="00DF7411" w:rsidRPr="00DF7411" w:rsidRDefault="00DF7411" w:rsidP="00CE0DAF">
            <w:pPr>
              <w:jc w:val="center"/>
              <w:rPr>
                <w:i/>
                <w:iCs/>
                <w:sz w:val="18"/>
                <w:szCs w:val="18"/>
                <w:lang w:val="sr-Cyrl-RS"/>
              </w:rPr>
            </w:pPr>
            <w:r>
              <w:rPr>
                <w:i/>
                <w:iCs/>
                <w:sz w:val="18"/>
                <w:szCs w:val="18"/>
              </w:rPr>
              <w:t>12</w:t>
            </w:r>
            <w:r>
              <w:rPr>
                <w:i/>
                <w:iCs/>
                <w:sz w:val="18"/>
                <w:szCs w:val="18"/>
                <w:lang w:val="sr-Cyrl-RS"/>
              </w:rPr>
              <w:t>.</w:t>
            </w:r>
          </w:p>
        </w:tc>
        <w:tc>
          <w:tcPr>
            <w:tcW w:w="314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80A466" w14:textId="77777777" w:rsidR="00DF7411" w:rsidRDefault="00DF7411" w:rsidP="00CE0DAF">
            <w:pPr>
              <w:jc w:val="center"/>
              <w:rPr>
                <w:i/>
                <w:iCs/>
                <w:sz w:val="18"/>
                <w:szCs w:val="18"/>
              </w:rPr>
            </w:pPr>
            <w:r>
              <w:rPr>
                <w:i/>
                <w:iCs/>
                <w:sz w:val="18"/>
                <w:szCs w:val="18"/>
              </w:rPr>
              <w:t>ТО 661</w:t>
            </w:r>
          </w:p>
        </w:tc>
        <w:tc>
          <w:tcPr>
            <w:tcW w:w="931" w:type="dxa"/>
            <w:tcBorders>
              <w:top w:val="single" w:sz="4" w:space="0" w:color="auto"/>
              <w:left w:val="nil"/>
              <w:bottom w:val="single" w:sz="4" w:space="0" w:color="auto"/>
              <w:right w:val="single" w:sz="4" w:space="0" w:color="auto"/>
            </w:tcBorders>
            <w:vAlign w:val="center"/>
            <w:hideMark/>
          </w:tcPr>
          <w:p w14:paraId="2A2FCCED" w14:textId="77777777" w:rsidR="00DF7411" w:rsidRDefault="00DF7411" w:rsidP="00CE0DAF">
            <w:pPr>
              <w:jc w:val="center"/>
              <w:rPr>
                <w:i/>
                <w:iCs/>
                <w:sz w:val="18"/>
                <w:szCs w:val="18"/>
              </w:rPr>
            </w:pPr>
            <w:r>
              <w:rPr>
                <w:i/>
                <w:iCs/>
                <w:sz w:val="18"/>
                <w:szCs w:val="18"/>
              </w:rPr>
              <w:t>ВО</w:t>
            </w:r>
          </w:p>
        </w:tc>
        <w:tc>
          <w:tcPr>
            <w:tcW w:w="1811" w:type="dxa"/>
            <w:tcBorders>
              <w:top w:val="single" w:sz="4" w:space="0" w:color="auto"/>
              <w:left w:val="nil"/>
              <w:bottom w:val="single" w:sz="4" w:space="0" w:color="auto"/>
              <w:right w:val="single" w:sz="4" w:space="0" w:color="auto"/>
            </w:tcBorders>
            <w:vAlign w:val="center"/>
          </w:tcPr>
          <w:p w14:paraId="06D55AD8" w14:textId="77777777" w:rsidR="00DF7411" w:rsidRPr="007939C7" w:rsidRDefault="00DF7411" w:rsidP="00CE0DAF">
            <w:pPr>
              <w:jc w:val="center"/>
              <w:rPr>
                <w:i/>
                <w:iCs/>
                <w:sz w:val="18"/>
                <w:szCs w:val="18"/>
                <w:lang w:val="sr-Cyrl-BA"/>
              </w:rPr>
            </w:pPr>
            <w:r>
              <w:rPr>
                <w:i/>
                <w:iCs/>
                <w:sz w:val="18"/>
                <w:szCs w:val="18"/>
                <w:lang w:val="sr-Cyrl-BA"/>
              </w:rPr>
              <w:t>113</w:t>
            </w:r>
          </w:p>
        </w:tc>
        <w:tc>
          <w:tcPr>
            <w:tcW w:w="2070" w:type="dxa"/>
            <w:tcBorders>
              <w:top w:val="single" w:sz="4" w:space="0" w:color="auto"/>
              <w:left w:val="nil"/>
              <w:bottom w:val="single" w:sz="4" w:space="0" w:color="auto"/>
              <w:right w:val="single" w:sz="4" w:space="0" w:color="auto"/>
            </w:tcBorders>
            <w:vAlign w:val="center"/>
          </w:tcPr>
          <w:p w14:paraId="420AD388" w14:textId="77777777" w:rsidR="00DF7411" w:rsidRPr="00E06921" w:rsidRDefault="00DF7411" w:rsidP="00CE0DAF">
            <w:pPr>
              <w:jc w:val="center"/>
              <w:rPr>
                <w:i/>
                <w:iCs/>
                <w:sz w:val="18"/>
                <w:szCs w:val="18"/>
                <w:lang w:val="sr-Cyrl-RS"/>
              </w:rPr>
            </w:pPr>
            <w:r w:rsidRPr="00E06921">
              <w:rPr>
                <w:i/>
                <w:iCs/>
                <w:sz w:val="18"/>
                <w:szCs w:val="18"/>
                <w:lang w:val="sr-Cyrl-BA"/>
              </w:rPr>
              <w:t>115</w:t>
            </w:r>
          </w:p>
        </w:tc>
        <w:tc>
          <w:tcPr>
            <w:tcW w:w="1822" w:type="dxa"/>
            <w:tcBorders>
              <w:top w:val="single" w:sz="4" w:space="0" w:color="auto"/>
              <w:left w:val="single" w:sz="4" w:space="0" w:color="auto"/>
              <w:bottom w:val="single" w:sz="4" w:space="0" w:color="auto"/>
              <w:right w:val="single" w:sz="4" w:space="0" w:color="auto"/>
            </w:tcBorders>
            <w:vAlign w:val="center"/>
          </w:tcPr>
          <w:p w14:paraId="3461D1B0" w14:textId="77777777" w:rsidR="00DF7411" w:rsidRPr="00E06921" w:rsidRDefault="00DF7411" w:rsidP="00CE0DAF">
            <w:pPr>
              <w:jc w:val="center"/>
              <w:rPr>
                <w:i/>
                <w:iCs/>
                <w:sz w:val="18"/>
                <w:szCs w:val="18"/>
                <w:lang w:val="sr-Cyrl-BA"/>
              </w:rPr>
            </w:pPr>
            <w:r>
              <w:rPr>
                <w:i/>
                <w:iCs/>
                <w:sz w:val="18"/>
                <w:szCs w:val="18"/>
                <w:lang w:val="sr-Cyrl-BA"/>
              </w:rPr>
              <w:t>122</w:t>
            </w:r>
          </w:p>
        </w:tc>
      </w:tr>
      <w:tr w:rsidR="00DF7411" w14:paraId="3733D4BA" w14:textId="77777777" w:rsidTr="00DF7411">
        <w:trPr>
          <w:trHeight w:val="24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FEF4981" w14:textId="77777777" w:rsidR="00DF7411" w:rsidRDefault="00DF7411" w:rsidP="00CE0DAF">
            <w:pPr>
              <w:rPr>
                <w:i/>
                <w:iCs/>
                <w:sz w:val="18"/>
                <w:szCs w:val="18"/>
              </w:rPr>
            </w:pPr>
          </w:p>
        </w:tc>
        <w:tc>
          <w:tcPr>
            <w:tcW w:w="3149" w:type="dxa"/>
            <w:gridSpan w:val="2"/>
            <w:vMerge/>
            <w:tcBorders>
              <w:top w:val="single" w:sz="4" w:space="0" w:color="auto"/>
              <w:left w:val="single" w:sz="4" w:space="0" w:color="auto"/>
              <w:bottom w:val="single" w:sz="4" w:space="0" w:color="auto"/>
              <w:right w:val="single" w:sz="4" w:space="0" w:color="auto"/>
            </w:tcBorders>
            <w:vAlign w:val="center"/>
            <w:hideMark/>
          </w:tcPr>
          <w:p w14:paraId="69E3A204" w14:textId="77777777" w:rsidR="00DF7411" w:rsidRDefault="00DF7411" w:rsidP="00CE0DAF">
            <w:pPr>
              <w:rPr>
                <w:i/>
                <w:iCs/>
                <w:sz w:val="18"/>
                <w:szCs w:val="18"/>
              </w:rPr>
            </w:pPr>
          </w:p>
        </w:tc>
        <w:tc>
          <w:tcPr>
            <w:tcW w:w="931" w:type="dxa"/>
            <w:tcBorders>
              <w:top w:val="single" w:sz="4" w:space="0" w:color="auto"/>
              <w:left w:val="nil"/>
              <w:bottom w:val="single" w:sz="4" w:space="0" w:color="auto"/>
              <w:right w:val="single" w:sz="4" w:space="0" w:color="auto"/>
            </w:tcBorders>
            <w:vAlign w:val="center"/>
            <w:hideMark/>
          </w:tcPr>
          <w:p w14:paraId="5CCB7095" w14:textId="77777777" w:rsidR="00DF7411" w:rsidRDefault="00DF7411" w:rsidP="00CE0DAF">
            <w:pPr>
              <w:jc w:val="center"/>
              <w:rPr>
                <w:i/>
                <w:iCs/>
                <w:sz w:val="18"/>
                <w:szCs w:val="18"/>
              </w:rPr>
            </w:pPr>
            <w:r>
              <w:rPr>
                <w:i/>
                <w:iCs/>
                <w:sz w:val="18"/>
                <w:szCs w:val="18"/>
              </w:rPr>
              <w:t>КП</w:t>
            </w:r>
          </w:p>
        </w:tc>
        <w:tc>
          <w:tcPr>
            <w:tcW w:w="1811" w:type="dxa"/>
            <w:tcBorders>
              <w:top w:val="single" w:sz="4" w:space="0" w:color="auto"/>
              <w:left w:val="nil"/>
              <w:bottom w:val="single" w:sz="4" w:space="0" w:color="auto"/>
              <w:right w:val="single" w:sz="4" w:space="0" w:color="auto"/>
            </w:tcBorders>
            <w:noWrap/>
            <w:vAlign w:val="center"/>
          </w:tcPr>
          <w:p w14:paraId="03AAEB02" w14:textId="77777777" w:rsidR="00DF7411" w:rsidRPr="007939C7" w:rsidRDefault="00DF7411" w:rsidP="00CE0DAF">
            <w:pPr>
              <w:jc w:val="center"/>
              <w:rPr>
                <w:i/>
                <w:iCs/>
                <w:sz w:val="18"/>
                <w:szCs w:val="18"/>
                <w:lang w:val="sr-Cyrl-BA"/>
              </w:rPr>
            </w:pPr>
            <w:r>
              <w:rPr>
                <w:i/>
                <w:iCs/>
                <w:sz w:val="18"/>
                <w:szCs w:val="18"/>
                <w:lang w:val="sr-Cyrl-BA"/>
              </w:rPr>
              <w:t>82</w:t>
            </w:r>
          </w:p>
        </w:tc>
        <w:tc>
          <w:tcPr>
            <w:tcW w:w="2070" w:type="dxa"/>
            <w:tcBorders>
              <w:top w:val="single" w:sz="4" w:space="0" w:color="auto"/>
              <w:left w:val="nil"/>
              <w:bottom w:val="single" w:sz="4" w:space="0" w:color="auto"/>
              <w:right w:val="single" w:sz="4" w:space="0" w:color="auto"/>
            </w:tcBorders>
            <w:vAlign w:val="center"/>
          </w:tcPr>
          <w:p w14:paraId="4F066E43" w14:textId="77777777" w:rsidR="00DF7411" w:rsidRPr="00E06921" w:rsidRDefault="00DF7411" w:rsidP="00CE0DAF">
            <w:pPr>
              <w:jc w:val="center"/>
              <w:rPr>
                <w:i/>
                <w:iCs/>
                <w:sz w:val="18"/>
                <w:szCs w:val="18"/>
                <w:lang w:val="sr-Cyrl-RS"/>
              </w:rPr>
            </w:pPr>
            <w:r w:rsidRPr="00E06921">
              <w:rPr>
                <w:i/>
                <w:iCs/>
                <w:sz w:val="18"/>
                <w:szCs w:val="18"/>
                <w:lang w:val="sr-Cyrl-BA"/>
              </w:rPr>
              <w:t>82</w:t>
            </w:r>
          </w:p>
        </w:tc>
        <w:tc>
          <w:tcPr>
            <w:tcW w:w="1822" w:type="dxa"/>
            <w:tcBorders>
              <w:top w:val="single" w:sz="4" w:space="0" w:color="auto"/>
              <w:left w:val="single" w:sz="4" w:space="0" w:color="auto"/>
              <w:bottom w:val="single" w:sz="4" w:space="0" w:color="auto"/>
              <w:right w:val="single" w:sz="4" w:space="0" w:color="auto"/>
            </w:tcBorders>
            <w:noWrap/>
            <w:vAlign w:val="center"/>
          </w:tcPr>
          <w:p w14:paraId="44C0E591" w14:textId="77777777" w:rsidR="00DF7411" w:rsidRPr="00E06921" w:rsidRDefault="00DF7411" w:rsidP="00CE0DAF">
            <w:pPr>
              <w:jc w:val="center"/>
              <w:rPr>
                <w:i/>
                <w:iCs/>
                <w:sz w:val="18"/>
                <w:szCs w:val="18"/>
                <w:lang w:val="sr-Cyrl-BA"/>
              </w:rPr>
            </w:pPr>
            <w:r>
              <w:rPr>
                <w:i/>
                <w:iCs/>
                <w:sz w:val="18"/>
                <w:szCs w:val="18"/>
                <w:lang w:val="sr-Cyrl-BA"/>
              </w:rPr>
              <w:t>94</w:t>
            </w:r>
          </w:p>
        </w:tc>
      </w:tr>
      <w:tr w:rsidR="00DF7411" w14:paraId="536835CE" w14:textId="77777777" w:rsidTr="00DF7411">
        <w:trPr>
          <w:trHeight w:val="24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A74B05F" w14:textId="1631C2AD" w:rsidR="00DF7411" w:rsidRPr="00DF7411" w:rsidRDefault="00DF7411" w:rsidP="00CE0DAF">
            <w:pPr>
              <w:jc w:val="center"/>
              <w:rPr>
                <w:i/>
                <w:iCs/>
                <w:sz w:val="18"/>
                <w:szCs w:val="18"/>
                <w:lang w:val="sr-Cyrl-RS"/>
              </w:rPr>
            </w:pPr>
            <w:r>
              <w:rPr>
                <w:i/>
                <w:iCs/>
                <w:sz w:val="18"/>
                <w:szCs w:val="18"/>
              </w:rPr>
              <w:t>13</w:t>
            </w:r>
            <w:r>
              <w:rPr>
                <w:i/>
                <w:iCs/>
                <w:sz w:val="18"/>
                <w:szCs w:val="18"/>
                <w:lang w:val="sr-Cyrl-RS"/>
              </w:rPr>
              <w:t>.</w:t>
            </w:r>
          </w:p>
        </w:tc>
        <w:tc>
          <w:tcPr>
            <w:tcW w:w="2113" w:type="dxa"/>
            <w:vMerge w:val="restart"/>
            <w:tcBorders>
              <w:top w:val="single" w:sz="4" w:space="0" w:color="auto"/>
              <w:left w:val="single" w:sz="4" w:space="0" w:color="auto"/>
              <w:bottom w:val="single" w:sz="4" w:space="0" w:color="auto"/>
              <w:right w:val="single" w:sz="4" w:space="0" w:color="auto"/>
            </w:tcBorders>
            <w:vAlign w:val="center"/>
            <w:hideMark/>
          </w:tcPr>
          <w:p w14:paraId="499F0D52" w14:textId="77777777" w:rsidR="00DF7411" w:rsidRDefault="00DF7411" w:rsidP="00CE0DAF">
            <w:pPr>
              <w:jc w:val="center"/>
              <w:rPr>
                <w:i/>
                <w:iCs/>
                <w:sz w:val="18"/>
                <w:szCs w:val="18"/>
              </w:rPr>
            </w:pPr>
            <w:r>
              <w:rPr>
                <w:i/>
                <w:iCs/>
                <w:sz w:val="18"/>
                <w:szCs w:val="18"/>
              </w:rPr>
              <w:t>ТО ман. лок.</w:t>
            </w:r>
          </w:p>
        </w:tc>
        <w:tc>
          <w:tcPr>
            <w:tcW w:w="1036" w:type="dxa"/>
            <w:vMerge w:val="restart"/>
            <w:tcBorders>
              <w:top w:val="single" w:sz="4" w:space="0" w:color="auto"/>
              <w:left w:val="single" w:sz="4" w:space="0" w:color="auto"/>
              <w:bottom w:val="single" w:sz="4" w:space="0" w:color="auto"/>
              <w:right w:val="single" w:sz="4" w:space="0" w:color="auto"/>
            </w:tcBorders>
            <w:vAlign w:val="center"/>
            <w:hideMark/>
          </w:tcPr>
          <w:p w14:paraId="75CED056" w14:textId="77777777" w:rsidR="00DF7411" w:rsidRDefault="00DF7411" w:rsidP="00CE0DAF">
            <w:pPr>
              <w:jc w:val="center"/>
              <w:rPr>
                <w:i/>
                <w:iCs/>
                <w:sz w:val="18"/>
                <w:szCs w:val="18"/>
              </w:rPr>
            </w:pPr>
            <w:r>
              <w:rPr>
                <w:i/>
                <w:iCs/>
                <w:sz w:val="18"/>
                <w:szCs w:val="18"/>
              </w:rPr>
              <w:t>642/643</w:t>
            </w:r>
          </w:p>
        </w:tc>
        <w:tc>
          <w:tcPr>
            <w:tcW w:w="931" w:type="dxa"/>
            <w:tcBorders>
              <w:top w:val="single" w:sz="4" w:space="0" w:color="auto"/>
              <w:left w:val="nil"/>
              <w:bottom w:val="single" w:sz="4" w:space="0" w:color="auto"/>
              <w:right w:val="single" w:sz="4" w:space="0" w:color="auto"/>
            </w:tcBorders>
            <w:vAlign w:val="center"/>
            <w:hideMark/>
          </w:tcPr>
          <w:p w14:paraId="1A1B735F" w14:textId="77777777" w:rsidR="00DF7411" w:rsidRDefault="00DF7411" w:rsidP="00CE0DAF">
            <w:pPr>
              <w:jc w:val="center"/>
              <w:rPr>
                <w:i/>
                <w:iCs/>
                <w:sz w:val="18"/>
                <w:szCs w:val="18"/>
              </w:rPr>
            </w:pPr>
            <w:r>
              <w:rPr>
                <w:i/>
                <w:iCs/>
                <w:sz w:val="18"/>
                <w:szCs w:val="18"/>
              </w:rPr>
              <w:t>ВО</w:t>
            </w:r>
          </w:p>
        </w:tc>
        <w:tc>
          <w:tcPr>
            <w:tcW w:w="1811" w:type="dxa"/>
            <w:tcBorders>
              <w:top w:val="single" w:sz="4" w:space="0" w:color="auto"/>
              <w:left w:val="nil"/>
              <w:bottom w:val="single" w:sz="4" w:space="0" w:color="auto"/>
              <w:right w:val="single" w:sz="4" w:space="0" w:color="auto"/>
            </w:tcBorders>
            <w:vAlign w:val="center"/>
          </w:tcPr>
          <w:p w14:paraId="2A25CE5E" w14:textId="77777777" w:rsidR="00DF7411" w:rsidRPr="007939C7" w:rsidRDefault="00DF7411" w:rsidP="00CE0DAF">
            <w:pPr>
              <w:jc w:val="center"/>
              <w:rPr>
                <w:i/>
                <w:iCs/>
                <w:sz w:val="18"/>
                <w:szCs w:val="18"/>
                <w:lang w:val="sr-Cyrl-BA"/>
              </w:rPr>
            </w:pPr>
            <w:r>
              <w:rPr>
                <w:i/>
                <w:iCs/>
                <w:sz w:val="18"/>
                <w:szCs w:val="18"/>
                <w:lang w:val="sr-Cyrl-BA"/>
              </w:rPr>
              <w:t>25</w:t>
            </w:r>
          </w:p>
        </w:tc>
        <w:tc>
          <w:tcPr>
            <w:tcW w:w="2070" w:type="dxa"/>
            <w:tcBorders>
              <w:top w:val="single" w:sz="4" w:space="0" w:color="auto"/>
              <w:left w:val="single" w:sz="4" w:space="0" w:color="auto"/>
              <w:bottom w:val="single" w:sz="4" w:space="0" w:color="auto"/>
              <w:right w:val="single" w:sz="4" w:space="0" w:color="auto"/>
            </w:tcBorders>
            <w:vAlign w:val="center"/>
          </w:tcPr>
          <w:p w14:paraId="076AB13C" w14:textId="77777777" w:rsidR="00DF7411" w:rsidRPr="00E06921" w:rsidRDefault="00DF7411" w:rsidP="00CE0DAF">
            <w:pPr>
              <w:jc w:val="center"/>
              <w:rPr>
                <w:i/>
                <w:iCs/>
                <w:sz w:val="18"/>
                <w:szCs w:val="18"/>
                <w:lang w:val="sr-Cyrl-BA"/>
              </w:rPr>
            </w:pPr>
            <w:r w:rsidRPr="00E06921">
              <w:rPr>
                <w:i/>
                <w:iCs/>
                <w:sz w:val="18"/>
                <w:szCs w:val="18"/>
                <w:lang w:val="sr-Cyrl-BA"/>
              </w:rPr>
              <w:t>27</w:t>
            </w:r>
          </w:p>
        </w:tc>
        <w:tc>
          <w:tcPr>
            <w:tcW w:w="1822" w:type="dxa"/>
            <w:tcBorders>
              <w:top w:val="single" w:sz="4" w:space="0" w:color="auto"/>
              <w:left w:val="single" w:sz="4" w:space="0" w:color="auto"/>
              <w:bottom w:val="single" w:sz="4" w:space="0" w:color="auto"/>
              <w:right w:val="single" w:sz="4" w:space="0" w:color="auto"/>
            </w:tcBorders>
            <w:vAlign w:val="center"/>
          </w:tcPr>
          <w:p w14:paraId="231E1068" w14:textId="77777777" w:rsidR="00DF7411" w:rsidRPr="00E06921" w:rsidRDefault="00DF7411" w:rsidP="00CE0DAF">
            <w:pPr>
              <w:jc w:val="center"/>
              <w:rPr>
                <w:i/>
                <w:iCs/>
                <w:sz w:val="18"/>
                <w:szCs w:val="18"/>
                <w:lang w:val="sr-Cyrl-BA"/>
              </w:rPr>
            </w:pPr>
            <w:r>
              <w:rPr>
                <w:i/>
                <w:iCs/>
                <w:sz w:val="18"/>
                <w:szCs w:val="18"/>
                <w:lang w:val="sr-Cyrl-BA"/>
              </w:rPr>
              <w:t>31</w:t>
            </w:r>
          </w:p>
        </w:tc>
      </w:tr>
      <w:tr w:rsidR="00DF7411" w14:paraId="46A72F46" w14:textId="77777777" w:rsidTr="00DF7411">
        <w:trPr>
          <w:trHeight w:val="24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FE4F960" w14:textId="77777777" w:rsidR="00DF7411" w:rsidRDefault="00DF7411" w:rsidP="00CE0DAF">
            <w:pPr>
              <w:rPr>
                <w:i/>
                <w:iCs/>
                <w:sz w:val="18"/>
                <w:szCs w:val="18"/>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6E3FB409" w14:textId="77777777" w:rsidR="00DF7411" w:rsidRDefault="00DF7411" w:rsidP="00CE0DAF">
            <w:pPr>
              <w:rPr>
                <w:i/>
                <w:iCs/>
                <w:sz w:val="18"/>
                <w:szCs w:val="18"/>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14:paraId="1CEAA725" w14:textId="77777777" w:rsidR="00DF7411" w:rsidRDefault="00DF7411" w:rsidP="00CE0DAF">
            <w:pPr>
              <w:rPr>
                <w:i/>
                <w:iCs/>
                <w:sz w:val="18"/>
                <w:szCs w:val="18"/>
              </w:rPr>
            </w:pPr>
          </w:p>
        </w:tc>
        <w:tc>
          <w:tcPr>
            <w:tcW w:w="931" w:type="dxa"/>
            <w:tcBorders>
              <w:top w:val="single" w:sz="4" w:space="0" w:color="auto"/>
              <w:left w:val="nil"/>
              <w:bottom w:val="single" w:sz="4" w:space="0" w:color="auto"/>
              <w:right w:val="single" w:sz="4" w:space="0" w:color="auto"/>
            </w:tcBorders>
            <w:vAlign w:val="center"/>
            <w:hideMark/>
          </w:tcPr>
          <w:p w14:paraId="711B033E" w14:textId="77777777" w:rsidR="00DF7411" w:rsidRDefault="00DF7411" w:rsidP="00CE0DAF">
            <w:pPr>
              <w:jc w:val="center"/>
              <w:rPr>
                <w:i/>
                <w:iCs/>
                <w:sz w:val="18"/>
                <w:szCs w:val="18"/>
              </w:rPr>
            </w:pPr>
            <w:r>
              <w:rPr>
                <w:i/>
                <w:iCs/>
                <w:sz w:val="18"/>
                <w:szCs w:val="18"/>
              </w:rPr>
              <w:t>КП</w:t>
            </w:r>
          </w:p>
        </w:tc>
        <w:tc>
          <w:tcPr>
            <w:tcW w:w="1811" w:type="dxa"/>
            <w:tcBorders>
              <w:top w:val="single" w:sz="4" w:space="0" w:color="auto"/>
              <w:left w:val="nil"/>
              <w:bottom w:val="single" w:sz="4" w:space="0" w:color="auto"/>
              <w:right w:val="single" w:sz="4" w:space="0" w:color="auto"/>
            </w:tcBorders>
            <w:vAlign w:val="center"/>
          </w:tcPr>
          <w:p w14:paraId="34584255" w14:textId="77777777" w:rsidR="00DF7411" w:rsidRPr="007939C7" w:rsidRDefault="00DF7411" w:rsidP="00CE0DAF">
            <w:pPr>
              <w:jc w:val="center"/>
              <w:rPr>
                <w:i/>
                <w:iCs/>
                <w:sz w:val="18"/>
                <w:szCs w:val="18"/>
                <w:lang w:val="sr-Cyrl-BA"/>
              </w:rPr>
            </w:pPr>
            <w:r>
              <w:rPr>
                <w:i/>
                <w:iCs/>
                <w:sz w:val="18"/>
                <w:szCs w:val="18"/>
                <w:lang w:val="sr-Cyrl-BA"/>
              </w:rPr>
              <w:t>12</w:t>
            </w:r>
          </w:p>
        </w:tc>
        <w:tc>
          <w:tcPr>
            <w:tcW w:w="2070" w:type="dxa"/>
            <w:tcBorders>
              <w:top w:val="single" w:sz="4" w:space="0" w:color="auto"/>
              <w:left w:val="single" w:sz="4" w:space="0" w:color="auto"/>
              <w:bottom w:val="single" w:sz="4" w:space="0" w:color="auto"/>
              <w:right w:val="single" w:sz="4" w:space="0" w:color="auto"/>
            </w:tcBorders>
            <w:vAlign w:val="center"/>
          </w:tcPr>
          <w:p w14:paraId="38F5846E" w14:textId="77777777" w:rsidR="00DF7411" w:rsidRPr="00E06921" w:rsidRDefault="00DF7411" w:rsidP="00CE0DAF">
            <w:pPr>
              <w:jc w:val="center"/>
              <w:rPr>
                <w:i/>
                <w:iCs/>
                <w:sz w:val="18"/>
                <w:szCs w:val="18"/>
                <w:lang w:val="sr-Cyrl-BA"/>
              </w:rPr>
            </w:pPr>
            <w:r w:rsidRPr="00E06921">
              <w:rPr>
                <w:i/>
                <w:iCs/>
                <w:sz w:val="18"/>
                <w:szCs w:val="18"/>
                <w:lang w:val="sr-Cyrl-BA"/>
              </w:rPr>
              <w:t>12</w:t>
            </w:r>
          </w:p>
        </w:tc>
        <w:tc>
          <w:tcPr>
            <w:tcW w:w="1822" w:type="dxa"/>
            <w:tcBorders>
              <w:top w:val="single" w:sz="4" w:space="0" w:color="auto"/>
              <w:left w:val="single" w:sz="4" w:space="0" w:color="auto"/>
              <w:bottom w:val="single" w:sz="4" w:space="0" w:color="auto"/>
              <w:right w:val="single" w:sz="4" w:space="0" w:color="auto"/>
            </w:tcBorders>
            <w:vAlign w:val="center"/>
          </w:tcPr>
          <w:p w14:paraId="3DE649BA" w14:textId="77777777" w:rsidR="00DF7411" w:rsidRPr="00E06921" w:rsidRDefault="00DF7411" w:rsidP="00CE0DAF">
            <w:pPr>
              <w:jc w:val="center"/>
              <w:rPr>
                <w:i/>
                <w:iCs/>
                <w:sz w:val="18"/>
                <w:szCs w:val="18"/>
                <w:lang w:val="sr-Cyrl-BA"/>
              </w:rPr>
            </w:pPr>
            <w:r>
              <w:rPr>
                <w:i/>
                <w:iCs/>
                <w:sz w:val="18"/>
                <w:szCs w:val="18"/>
                <w:lang w:val="sr-Cyrl-BA"/>
              </w:rPr>
              <w:t>13</w:t>
            </w:r>
          </w:p>
        </w:tc>
      </w:tr>
      <w:tr w:rsidR="00DF7411" w14:paraId="2A154973" w14:textId="77777777" w:rsidTr="00DF7411">
        <w:trPr>
          <w:trHeight w:val="24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6CD6DF1" w14:textId="77777777" w:rsidR="00DF7411" w:rsidRDefault="00DF7411" w:rsidP="00CE0DAF">
            <w:pPr>
              <w:rPr>
                <w:i/>
                <w:iCs/>
                <w:sz w:val="18"/>
                <w:szCs w:val="18"/>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61FF8466" w14:textId="77777777" w:rsidR="00DF7411" w:rsidRDefault="00DF7411" w:rsidP="00CE0DAF">
            <w:pPr>
              <w:rPr>
                <w:i/>
                <w:iCs/>
                <w:sz w:val="18"/>
                <w:szCs w:val="18"/>
              </w:rPr>
            </w:pPr>
          </w:p>
        </w:tc>
        <w:tc>
          <w:tcPr>
            <w:tcW w:w="1036" w:type="dxa"/>
            <w:vMerge w:val="restart"/>
            <w:tcBorders>
              <w:top w:val="single" w:sz="4" w:space="0" w:color="auto"/>
              <w:left w:val="single" w:sz="4" w:space="0" w:color="auto"/>
              <w:bottom w:val="single" w:sz="4" w:space="0" w:color="auto"/>
              <w:right w:val="single" w:sz="4" w:space="0" w:color="auto"/>
            </w:tcBorders>
            <w:vAlign w:val="center"/>
            <w:hideMark/>
          </w:tcPr>
          <w:p w14:paraId="228732B2" w14:textId="77777777" w:rsidR="00DF7411" w:rsidRDefault="00DF7411" w:rsidP="00CE0DAF">
            <w:pPr>
              <w:jc w:val="center"/>
              <w:rPr>
                <w:i/>
                <w:iCs/>
                <w:sz w:val="18"/>
                <w:szCs w:val="18"/>
              </w:rPr>
            </w:pPr>
            <w:r>
              <w:rPr>
                <w:i/>
                <w:iCs/>
                <w:sz w:val="18"/>
                <w:szCs w:val="18"/>
              </w:rPr>
              <w:t>212</w:t>
            </w:r>
          </w:p>
        </w:tc>
        <w:tc>
          <w:tcPr>
            <w:tcW w:w="931" w:type="dxa"/>
            <w:tcBorders>
              <w:top w:val="single" w:sz="4" w:space="0" w:color="auto"/>
              <w:left w:val="nil"/>
              <w:bottom w:val="single" w:sz="4" w:space="0" w:color="auto"/>
              <w:right w:val="single" w:sz="4" w:space="0" w:color="auto"/>
            </w:tcBorders>
            <w:vAlign w:val="center"/>
            <w:hideMark/>
          </w:tcPr>
          <w:p w14:paraId="37B090E2" w14:textId="77777777" w:rsidR="00DF7411" w:rsidRDefault="00DF7411" w:rsidP="00CE0DAF">
            <w:pPr>
              <w:jc w:val="center"/>
              <w:rPr>
                <w:i/>
                <w:iCs/>
                <w:sz w:val="18"/>
                <w:szCs w:val="18"/>
              </w:rPr>
            </w:pPr>
            <w:r>
              <w:rPr>
                <w:i/>
                <w:iCs/>
                <w:sz w:val="18"/>
                <w:szCs w:val="18"/>
              </w:rPr>
              <w:t>ВО</w:t>
            </w:r>
          </w:p>
        </w:tc>
        <w:tc>
          <w:tcPr>
            <w:tcW w:w="1811" w:type="dxa"/>
            <w:tcBorders>
              <w:top w:val="single" w:sz="4" w:space="0" w:color="auto"/>
              <w:left w:val="nil"/>
              <w:bottom w:val="single" w:sz="4" w:space="0" w:color="auto"/>
              <w:right w:val="single" w:sz="4" w:space="0" w:color="auto"/>
            </w:tcBorders>
            <w:vAlign w:val="center"/>
          </w:tcPr>
          <w:p w14:paraId="0BB30D1D" w14:textId="77777777" w:rsidR="00DF7411" w:rsidRPr="00791B06" w:rsidRDefault="00DF7411" w:rsidP="00CE0DAF">
            <w:pPr>
              <w:jc w:val="center"/>
              <w:rPr>
                <w:i/>
                <w:iCs/>
                <w:sz w:val="18"/>
                <w:szCs w:val="18"/>
                <w:lang w:val="sr-Cyrl-BA"/>
              </w:rPr>
            </w:pPr>
            <w:r>
              <w:rPr>
                <w:i/>
                <w:iCs/>
                <w:sz w:val="18"/>
                <w:szCs w:val="18"/>
                <w:lang w:val="sr-Cyrl-BA"/>
              </w:rPr>
              <w:t>-</w:t>
            </w:r>
          </w:p>
        </w:tc>
        <w:tc>
          <w:tcPr>
            <w:tcW w:w="2070" w:type="dxa"/>
            <w:tcBorders>
              <w:top w:val="single" w:sz="4" w:space="0" w:color="auto"/>
              <w:left w:val="single" w:sz="4" w:space="0" w:color="auto"/>
              <w:bottom w:val="single" w:sz="4" w:space="0" w:color="auto"/>
              <w:right w:val="single" w:sz="4" w:space="0" w:color="auto"/>
            </w:tcBorders>
            <w:vAlign w:val="center"/>
          </w:tcPr>
          <w:p w14:paraId="6F0AD14C" w14:textId="77777777" w:rsidR="00DF7411" w:rsidRPr="00E06921" w:rsidRDefault="00DF7411" w:rsidP="00CE0DAF">
            <w:pPr>
              <w:jc w:val="center"/>
              <w:rPr>
                <w:i/>
                <w:iCs/>
                <w:sz w:val="18"/>
                <w:szCs w:val="18"/>
                <w:lang w:val="sr-Cyrl-BA"/>
              </w:rPr>
            </w:pPr>
            <w:r w:rsidRPr="00E06921">
              <w:rPr>
                <w:i/>
                <w:iCs/>
                <w:sz w:val="18"/>
                <w:szCs w:val="18"/>
                <w:lang w:val="sr-Cyrl-BA"/>
              </w:rPr>
              <w:t>-</w:t>
            </w:r>
          </w:p>
        </w:tc>
        <w:tc>
          <w:tcPr>
            <w:tcW w:w="1822" w:type="dxa"/>
            <w:tcBorders>
              <w:top w:val="single" w:sz="4" w:space="0" w:color="auto"/>
              <w:left w:val="single" w:sz="4" w:space="0" w:color="auto"/>
              <w:bottom w:val="single" w:sz="4" w:space="0" w:color="auto"/>
              <w:right w:val="single" w:sz="4" w:space="0" w:color="auto"/>
            </w:tcBorders>
            <w:vAlign w:val="center"/>
          </w:tcPr>
          <w:p w14:paraId="0D0C408E" w14:textId="77777777" w:rsidR="00DF7411" w:rsidRPr="00E06921" w:rsidRDefault="00DF7411" w:rsidP="00CE0DAF">
            <w:pPr>
              <w:jc w:val="center"/>
              <w:rPr>
                <w:i/>
                <w:iCs/>
                <w:sz w:val="18"/>
                <w:szCs w:val="18"/>
                <w:lang w:val="sr-Cyrl-BA"/>
              </w:rPr>
            </w:pPr>
            <w:r>
              <w:rPr>
                <w:i/>
                <w:iCs/>
                <w:sz w:val="18"/>
                <w:szCs w:val="18"/>
                <w:lang w:val="sr-Cyrl-BA"/>
              </w:rPr>
              <w:t>-</w:t>
            </w:r>
          </w:p>
        </w:tc>
      </w:tr>
      <w:tr w:rsidR="00DF7411" w14:paraId="0D79A28B" w14:textId="77777777" w:rsidTr="00DF7411">
        <w:trPr>
          <w:trHeight w:val="24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DAF8DA8" w14:textId="77777777" w:rsidR="00DF7411" w:rsidRDefault="00DF7411" w:rsidP="00CE0DAF">
            <w:pPr>
              <w:rPr>
                <w:i/>
                <w:iCs/>
                <w:sz w:val="18"/>
                <w:szCs w:val="18"/>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22DA2772" w14:textId="77777777" w:rsidR="00DF7411" w:rsidRDefault="00DF7411" w:rsidP="00CE0DAF">
            <w:pPr>
              <w:rPr>
                <w:i/>
                <w:iCs/>
                <w:sz w:val="18"/>
                <w:szCs w:val="18"/>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14:paraId="262809D8" w14:textId="77777777" w:rsidR="00DF7411" w:rsidRDefault="00DF7411" w:rsidP="00CE0DAF">
            <w:pPr>
              <w:rPr>
                <w:i/>
                <w:iCs/>
                <w:sz w:val="18"/>
                <w:szCs w:val="18"/>
              </w:rPr>
            </w:pPr>
          </w:p>
        </w:tc>
        <w:tc>
          <w:tcPr>
            <w:tcW w:w="931" w:type="dxa"/>
            <w:tcBorders>
              <w:top w:val="single" w:sz="4" w:space="0" w:color="auto"/>
              <w:left w:val="nil"/>
              <w:bottom w:val="single" w:sz="4" w:space="0" w:color="auto"/>
              <w:right w:val="single" w:sz="4" w:space="0" w:color="auto"/>
            </w:tcBorders>
            <w:vAlign w:val="center"/>
            <w:hideMark/>
          </w:tcPr>
          <w:p w14:paraId="690E7D9B" w14:textId="77777777" w:rsidR="00DF7411" w:rsidRDefault="00DF7411" w:rsidP="00CE0DAF">
            <w:pPr>
              <w:jc w:val="center"/>
              <w:rPr>
                <w:i/>
                <w:iCs/>
                <w:sz w:val="18"/>
                <w:szCs w:val="18"/>
              </w:rPr>
            </w:pPr>
            <w:r>
              <w:rPr>
                <w:i/>
                <w:iCs/>
                <w:sz w:val="18"/>
                <w:szCs w:val="18"/>
              </w:rPr>
              <w:t>КП</w:t>
            </w:r>
          </w:p>
        </w:tc>
        <w:tc>
          <w:tcPr>
            <w:tcW w:w="1811" w:type="dxa"/>
            <w:tcBorders>
              <w:top w:val="single" w:sz="4" w:space="0" w:color="auto"/>
              <w:left w:val="nil"/>
              <w:bottom w:val="single" w:sz="4" w:space="0" w:color="auto"/>
              <w:right w:val="single" w:sz="4" w:space="0" w:color="auto"/>
            </w:tcBorders>
            <w:vAlign w:val="center"/>
          </w:tcPr>
          <w:p w14:paraId="6BF590DA" w14:textId="77777777" w:rsidR="00DF7411" w:rsidRPr="00791B06" w:rsidRDefault="00DF7411" w:rsidP="00CE0DAF">
            <w:pPr>
              <w:jc w:val="center"/>
              <w:rPr>
                <w:i/>
                <w:iCs/>
                <w:sz w:val="18"/>
                <w:szCs w:val="18"/>
                <w:lang w:val="sr-Cyrl-BA"/>
              </w:rPr>
            </w:pPr>
            <w:r>
              <w:rPr>
                <w:i/>
                <w:iCs/>
                <w:sz w:val="18"/>
                <w:szCs w:val="18"/>
                <w:lang w:val="sr-Cyrl-BA"/>
              </w:rPr>
              <w:t>-</w:t>
            </w:r>
          </w:p>
        </w:tc>
        <w:tc>
          <w:tcPr>
            <w:tcW w:w="2070" w:type="dxa"/>
            <w:tcBorders>
              <w:top w:val="single" w:sz="4" w:space="0" w:color="auto"/>
              <w:left w:val="single" w:sz="4" w:space="0" w:color="auto"/>
              <w:bottom w:val="single" w:sz="4" w:space="0" w:color="auto"/>
              <w:right w:val="single" w:sz="4" w:space="0" w:color="auto"/>
            </w:tcBorders>
            <w:noWrap/>
            <w:vAlign w:val="center"/>
          </w:tcPr>
          <w:p w14:paraId="46C2EA77" w14:textId="77777777" w:rsidR="00DF7411" w:rsidRPr="00E06921" w:rsidRDefault="00DF7411" w:rsidP="00CE0DAF">
            <w:pPr>
              <w:jc w:val="center"/>
              <w:rPr>
                <w:i/>
                <w:iCs/>
                <w:sz w:val="18"/>
                <w:szCs w:val="18"/>
                <w:lang w:val="sr-Cyrl-BA"/>
              </w:rPr>
            </w:pPr>
            <w:r w:rsidRPr="00E06921">
              <w:rPr>
                <w:i/>
                <w:iCs/>
                <w:sz w:val="18"/>
                <w:szCs w:val="18"/>
                <w:lang w:val="sr-Cyrl-BA"/>
              </w:rPr>
              <w:t>-</w:t>
            </w:r>
          </w:p>
        </w:tc>
        <w:tc>
          <w:tcPr>
            <w:tcW w:w="1822" w:type="dxa"/>
            <w:tcBorders>
              <w:top w:val="single" w:sz="4" w:space="0" w:color="auto"/>
              <w:left w:val="single" w:sz="4" w:space="0" w:color="auto"/>
              <w:bottom w:val="single" w:sz="4" w:space="0" w:color="auto"/>
              <w:right w:val="single" w:sz="4" w:space="0" w:color="auto"/>
            </w:tcBorders>
            <w:noWrap/>
            <w:vAlign w:val="center"/>
          </w:tcPr>
          <w:p w14:paraId="3EA9A708" w14:textId="77777777" w:rsidR="00DF7411" w:rsidRPr="00E06921" w:rsidRDefault="00DF7411" w:rsidP="00CE0DAF">
            <w:pPr>
              <w:jc w:val="center"/>
              <w:rPr>
                <w:i/>
                <w:iCs/>
                <w:sz w:val="18"/>
                <w:szCs w:val="18"/>
                <w:lang w:val="sr-Cyrl-BA"/>
              </w:rPr>
            </w:pPr>
            <w:r>
              <w:rPr>
                <w:i/>
                <w:iCs/>
                <w:sz w:val="18"/>
                <w:szCs w:val="18"/>
                <w:lang w:val="sr-Cyrl-BA"/>
              </w:rPr>
              <w:t>-</w:t>
            </w:r>
          </w:p>
        </w:tc>
      </w:tr>
      <w:tr w:rsidR="00DF7411" w14:paraId="2E5572D6" w14:textId="77777777" w:rsidTr="00DF7411">
        <w:trPr>
          <w:trHeight w:val="24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E5D70A9" w14:textId="77777777" w:rsidR="00DF7411" w:rsidRDefault="00DF7411" w:rsidP="00CE0DAF">
            <w:pPr>
              <w:rPr>
                <w:i/>
                <w:iCs/>
                <w:sz w:val="18"/>
                <w:szCs w:val="18"/>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31B7C5C8" w14:textId="77777777" w:rsidR="00DF7411" w:rsidRDefault="00DF7411" w:rsidP="00CE0DAF">
            <w:pPr>
              <w:rPr>
                <w:i/>
                <w:iCs/>
                <w:sz w:val="18"/>
                <w:szCs w:val="18"/>
              </w:rPr>
            </w:pPr>
          </w:p>
        </w:tc>
        <w:tc>
          <w:tcPr>
            <w:tcW w:w="1036" w:type="dxa"/>
            <w:vMerge w:val="restart"/>
            <w:tcBorders>
              <w:top w:val="single" w:sz="4" w:space="0" w:color="auto"/>
              <w:left w:val="single" w:sz="4" w:space="0" w:color="auto"/>
              <w:bottom w:val="single" w:sz="4" w:space="0" w:color="auto"/>
              <w:right w:val="single" w:sz="4" w:space="0" w:color="auto"/>
            </w:tcBorders>
            <w:vAlign w:val="center"/>
            <w:hideMark/>
          </w:tcPr>
          <w:p w14:paraId="722B60F2" w14:textId="77777777" w:rsidR="00DF7411" w:rsidRDefault="00DF7411" w:rsidP="00CE0DAF">
            <w:pPr>
              <w:jc w:val="center"/>
              <w:rPr>
                <w:i/>
                <w:iCs/>
                <w:sz w:val="18"/>
                <w:szCs w:val="18"/>
              </w:rPr>
            </w:pPr>
            <w:r>
              <w:rPr>
                <w:i/>
                <w:iCs/>
                <w:sz w:val="18"/>
                <w:szCs w:val="18"/>
              </w:rPr>
              <w:t>733</w:t>
            </w:r>
          </w:p>
        </w:tc>
        <w:tc>
          <w:tcPr>
            <w:tcW w:w="931" w:type="dxa"/>
            <w:tcBorders>
              <w:top w:val="single" w:sz="4" w:space="0" w:color="auto"/>
              <w:left w:val="nil"/>
              <w:bottom w:val="single" w:sz="4" w:space="0" w:color="auto"/>
              <w:right w:val="single" w:sz="4" w:space="0" w:color="auto"/>
            </w:tcBorders>
            <w:vAlign w:val="center"/>
            <w:hideMark/>
          </w:tcPr>
          <w:p w14:paraId="05331536" w14:textId="77777777" w:rsidR="00DF7411" w:rsidRDefault="00DF7411" w:rsidP="00CE0DAF">
            <w:pPr>
              <w:jc w:val="center"/>
              <w:rPr>
                <w:i/>
                <w:iCs/>
                <w:sz w:val="18"/>
                <w:szCs w:val="18"/>
              </w:rPr>
            </w:pPr>
            <w:r>
              <w:rPr>
                <w:i/>
                <w:iCs/>
                <w:sz w:val="18"/>
                <w:szCs w:val="18"/>
              </w:rPr>
              <w:t>ВО</w:t>
            </w:r>
          </w:p>
        </w:tc>
        <w:tc>
          <w:tcPr>
            <w:tcW w:w="1811" w:type="dxa"/>
            <w:tcBorders>
              <w:top w:val="single" w:sz="4" w:space="0" w:color="auto"/>
              <w:left w:val="nil"/>
              <w:bottom w:val="single" w:sz="4" w:space="0" w:color="auto"/>
              <w:right w:val="single" w:sz="4" w:space="0" w:color="auto"/>
            </w:tcBorders>
            <w:vAlign w:val="center"/>
          </w:tcPr>
          <w:p w14:paraId="13C15E4F" w14:textId="77777777" w:rsidR="00DF7411" w:rsidRPr="007939C7" w:rsidRDefault="00DF7411" w:rsidP="00CE0DAF">
            <w:pPr>
              <w:jc w:val="center"/>
              <w:rPr>
                <w:i/>
                <w:iCs/>
                <w:sz w:val="18"/>
                <w:szCs w:val="18"/>
                <w:lang w:val="sr-Cyrl-BA"/>
              </w:rPr>
            </w:pPr>
            <w:r>
              <w:rPr>
                <w:i/>
                <w:iCs/>
                <w:sz w:val="18"/>
                <w:szCs w:val="18"/>
                <w:lang w:val="sr-Cyrl-BA"/>
              </w:rPr>
              <w:t>45</w:t>
            </w:r>
          </w:p>
        </w:tc>
        <w:tc>
          <w:tcPr>
            <w:tcW w:w="2070" w:type="dxa"/>
            <w:tcBorders>
              <w:top w:val="single" w:sz="4" w:space="0" w:color="auto"/>
              <w:left w:val="single" w:sz="4" w:space="0" w:color="auto"/>
              <w:bottom w:val="single" w:sz="4" w:space="0" w:color="auto"/>
              <w:right w:val="single" w:sz="4" w:space="0" w:color="auto"/>
            </w:tcBorders>
            <w:noWrap/>
            <w:vAlign w:val="center"/>
          </w:tcPr>
          <w:p w14:paraId="7C4BBE2F" w14:textId="77777777" w:rsidR="00DF7411" w:rsidRPr="00E06921" w:rsidRDefault="00DF7411" w:rsidP="00CE0DAF">
            <w:pPr>
              <w:jc w:val="center"/>
              <w:rPr>
                <w:i/>
                <w:iCs/>
                <w:sz w:val="18"/>
                <w:szCs w:val="18"/>
                <w:lang w:val="sr-Cyrl-BA"/>
              </w:rPr>
            </w:pPr>
            <w:r w:rsidRPr="00E06921">
              <w:rPr>
                <w:i/>
                <w:iCs/>
                <w:sz w:val="18"/>
                <w:szCs w:val="18"/>
                <w:lang w:val="sr-Cyrl-BA"/>
              </w:rPr>
              <w:t>47</w:t>
            </w:r>
          </w:p>
        </w:tc>
        <w:tc>
          <w:tcPr>
            <w:tcW w:w="1822" w:type="dxa"/>
            <w:tcBorders>
              <w:top w:val="single" w:sz="4" w:space="0" w:color="auto"/>
              <w:left w:val="single" w:sz="4" w:space="0" w:color="auto"/>
              <w:bottom w:val="single" w:sz="4" w:space="0" w:color="auto"/>
              <w:right w:val="single" w:sz="4" w:space="0" w:color="auto"/>
            </w:tcBorders>
            <w:noWrap/>
            <w:vAlign w:val="center"/>
          </w:tcPr>
          <w:p w14:paraId="00CC07D7" w14:textId="77777777" w:rsidR="00DF7411" w:rsidRPr="00E06921" w:rsidRDefault="00DF7411" w:rsidP="00CE0DAF">
            <w:pPr>
              <w:jc w:val="center"/>
              <w:rPr>
                <w:i/>
                <w:iCs/>
                <w:sz w:val="18"/>
                <w:szCs w:val="18"/>
                <w:lang w:val="sr-Cyrl-BA"/>
              </w:rPr>
            </w:pPr>
            <w:r>
              <w:rPr>
                <w:i/>
                <w:iCs/>
                <w:sz w:val="18"/>
                <w:szCs w:val="18"/>
                <w:lang w:val="sr-Cyrl-BA"/>
              </w:rPr>
              <w:t>32</w:t>
            </w:r>
          </w:p>
        </w:tc>
      </w:tr>
      <w:tr w:rsidR="00DF7411" w14:paraId="464E3101" w14:textId="77777777" w:rsidTr="00DF7411">
        <w:trPr>
          <w:trHeight w:val="24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F234A45" w14:textId="77777777" w:rsidR="00DF7411" w:rsidRDefault="00DF7411" w:rsidP="00CE0DAF">
            <w:pPr>
              <w:rPr>
                <w:i/>
                <w:iCs/>
                <w:sz w:val="18"/>
                <w:szCs w:val="18"/>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27E505D5" w14:textId="77777777" w:rsidR="00DF7411" w:rsidRDefault="00DF7411" w:rsidP="00CE0DAF">
            <w:pPr>
              <w:rPr>
                <w:i/>
                <w:iCs/>
                <w:sz w:val="18"/>
                <w:szCs w:val="18"/>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14:paraId="181D8686" w14:textId="77777777" w:rsidR="00DF7411" w:rsidRDefault="00DF7411" w:rsidP="00CE0DAF">
            <w:pPr>
              <w:rPr>
                <w:i/>
                <w:iCs/>
                <w:sz w:val="18"/>
                <w:szCs w:val="18"/>
              </w:rPr>
            </w:pPr>
          </w:p>
        </w:tc>
        <w:tc>
          <w:tcPr>
            <w:tcW w:w="931" w:type="dxa"/>
            <w:tcBorders>
              <w:top w:val="single" w:sz="4" w:space="0" w:color="auto"/>
              <w:left w:val="nil"/>
              <w:bottom w:val="single" w:sz="4" w:space="0" w:color="auto"/>
              <w:right w:val="single" w:sz="4" w:space="0" w:color="auto"/>
            </w:tcBorders>
            <w:vAlign w:val="center"/>
            <w:hideMark/>
          </w:tcPr>
          <w:p w14:paraId="3FBE7F1C" w14:textId="77777777" w:rsidR="00DF7411" w:rsidRDefault="00DF7411" w:rsidP="00CE0DAF">
            <w:pPr>
              <w:jc w:val="center"/>
              <w:rPr>
                <w:i/>
                <w:iCs/>
                <w:sz w:val="18"/>
                <w:szCs w:val="18"/>
              </w:rPr>
            </w:pPr>
            <w:r>
              <w:rPr>
                <w:i/>
                <w:iCs/>
                <w:sz w:val="18"/>
                <w:szCs w:val="18"/>
              </w:rPr>
              <w:t>КП</w:t>
            </w:r>
          </w:p>
        </w:tc>
        <w:tc>
          <w:tcPr>
            <w:tcW w:w="1811" w:type="dxa"/>
            <w:tcBorders>
              <w:top w:val="single" w:sz="4" w:space="0" w:color="auto"/>
              <w:left w:val="nil"/>
              <w:bottom w:val="single" w:sz="4" w:space="0" w:color="auto"/>
              <w:right w:val="single" w:sz="4" w:space="0" w:color="auto"/>
            </w:tcBorders>
            <w:vAlign w:val="center"/>
          </w:tcPr>
          <w:p w14:paraId="0A1F2EC1" w14:textId="77777777" w:rsidR="00DF7411" w:rsidRPr="007939C7" w:rsidRDefault="00DF7411" w:rsidP="00CE0DAF">
            <w:pPr>
              <w:jc w:val="center"/>
              <w:rPr>
                <w:i/>
                <w:iCs/>
                <w:sz w:val="18"/>
                <w:szCs w:val="18"/>
                <w:lang w:val="sr-Cyrl-BA"/>
              </w:rPr>
            </w:pPr>
            <w:r>
              <w:rPr>
                <w:i/>
                <w:iCs/>
                <w:sz w:val="18"/>
                <w:szCs w:val="18"/>
                <w:lang w:val="sr-Cyrl-BA"/>
              </w:rPr>
              <w:t>20</w:t>
            </w:r>
          </w:p>
        </w:tc>
        <w:tc>
          <w:tcPr>
            <w:tcW w:w="2070" w:type="dxa"/>
            <w:tcBorders>
              <w:top w:val="single" w:sz="4" w:space="0" w:color="auto"/>
              <w:left w:val="single" w:sz="4" w:space="0" w:color="auto"/>
              <w:bottom w:val="single" w:sz="4" w:space="0" w:color="auto"/>
              <w:right w:val="single" w:sz="4" w:space="0" w:color="auto"/>
            </w:tcBorders>
            <w:noWrap/>
            <w:vAlign w:val="center"/>
          </w:tcPr>
          <w:p w14:paraId="6951482D" w14:textId="77777777" w:rsidR="00DF7411" w:rsidRPr="00E06921" w:rsidRDefault="00DF7411" w:rsidP="00CE0DAF">
            <w:pPr>
              <w:jc w:val="center"/>
              <w:rPr>
                <w:i/>
                <w:iCs/>
                <w:sz w:val="18"/>
                <w:szCs w:val="18"/>
                <w:lang w:val="sr-Cyrl-BA"/>
              </w:rPr>
            </w:pPr>
            <w:r w:rsidRPr="00E06921">
              <w:rPr>
                <w:i/>
                <w:iCs/>
                <w:sz w:val="18"/>
                <w:szCs w:val="18"/>
                <w:lang w:val="sr-Cyrl-BA"/>
              </w:rPr>
              <w:t>20</w:t>
            </w:r>
          </w:p>
        </w:tc>
        <w:tc>
          <w:tcPr>
            <w:tcW w:w="1822" w:type="dxa"/>
            <w:tcBorders>
              <w:top w:val="single" w:sz="4" w:space="0" w:color="auto"/>
              <w:left w:val="single" w:sz="4" w:space="0" w:color="auto"/>
              <w:bottom w:val="single" w:sz="4" w:space="0" w:color="auto"/>
              <w:right w:val="single" w:sz="4" w:space="0" w:color="auto"/>
            </w:tcBorders>
            <w:noWrap/>
            <w:vAlign w:val="center"/>
          </w:tcPr>
          <w:p w14:paraId="6E4ACAAD" w14:textId="77777777" w:rsidR="00DF7411" w:rsidRPr="00E06921" w:rsidRDefault="00DF7411" w:rsidP="00CE0DAF">
            <w:pPr>
              <w:jc w:val="center"/>
              <w:rPr>
                <w:i/>
                <w:iCs/>
                <w:sz w:val="18"/>
                <w:szCs w:val="18"/>
                <w:lang w:val="sr-Cyrl-BA"/>
              </w:rPr>
            </w:pPr>
            <w:r>
              <w:rPr>
                <w:i/>
                <w:iCs/>
                <w:sz w:val="18"/>
                <w:szCs w:val="18"/>
                <w:lang w:val="sr-Cyrl-BA"/>
              </w:rPr>
              <w:t>15</w:t>
            </w:r>
          </w:p>
        </w:tc>
      </w:tr>
      <w:tr w:rsidR="00DF7411" w14:paraId="331DD885" w14:textId="77777777" w:rsidTr="00DF7411">
        <w:trPr>
          <w:trHeight w:val="24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40BACB68" w14:textId="77777777" w:rsidR="00DF7411" w:rsidRDefault="00DF7411" w:rsidP="00CE0DAF">
            <w:pPr>
              <w:rPr>
                <w:i/>
                <w:iCs/>
                <w:sz w:val="18"/>
                <w:szCs w:val="18"/>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591A18AA" w14:textId="77777777" w:rsidR="00DF7411" w:rsidRDefault="00DF7411" w:rsidP="00CE0DAF">
            <w:pPr>
              <w:rPr>
                <w:i/>
                <w:iCs/>
                <w:sz w:val="18"/>
                <w:szCs w:val="18"/>
              </w:rPr>
            </w:pPr>
          </w:p>
        </w:tc>
        <w:tc>
          <w:tcPr>
            <w:tcW w:w="1036" w:type="dxa"/>
            <w:vMerge w:val="restart"/>
            <w:tcBorders>
              <w:top w:val="single" w:sz="4" w:space="0" w:color="auto"/>
              <w:left w:val="single" w:sz="4" w:space="0" w:color="auto"/>
              <w:bottom w:val="single" w:sz="4" w:space="0" w:color="auto"/>
              <w:right w:val="single" w:sz="4" w:space="0" w:color="auto"/>
            </w:tcBorders>
            <w:vAlign w:val="center"/>
            <w:hideMark/>
          </w:tcPr>
          <w:p w14:paraId="59312153" w14:textId="77777777" w:rsidR="00DF7411" w:rsidRDefault="00DF7411" w:rsidP="00CE0DAF">
            <w:pPr>
              <w:jc w:val="center"/>
              <w:rPr>
                <w:i/>
                <w:iCs/>
                <w:sz w:val="18"/>
                <w:szCs w:val="18"/>
              </w:rPr>
            </w:pPr>
            <w:r>
              <w:rPr>
                <w:i/>
                <w:iCs/>
                <w:sz w:val="18"/>
                <w:szCs w:val="18"/>
              </w:rPr>
              <w:t>Рh 2062</w:t>
            </w:r>
          </w:p>
        </w:tc>
        <w:tc>
          <w:tcPr>
            <w:tcW w:w="931" w:type="dxa"/>
            <w:tcBorders>
              <w:top w:val="single" w:sz="4" w:space="0" w:color="auto"/>
              <w:left w:val="nil"/>
              <w:bottom w:val="single" w:sz="4" w:space="0" w:color="auto"/>
              <w:right w:val="single" w:sz="4" w:space="0" w:color="auto"/>
            </w:tcBorders>
            <w:vAlign w:val="center"/>
            <w:hideMark/>
          </w:tcPr>
          <w:p w14:paraId="4CD858C0" w14:textId="77777777" w:rsidR="00DF7411" w:rsidRDefault="00DF7411" w:rsidP="00CE0DAF">
            <w:pPr>
              <w:jc w:val="center"/>
              <w:rPr>
                <w:i/>
                <w:iCs/>
                <w:sz w:val="18"/>
                <w:szCs w:val="18"/>
              </w:rPr>
            </w:pPr>
            <w:r>
              <w:rPr>
                <w:i/>
                <w:iCs/>
                <w:sz w:val="18"/>
                <w:szCs w:val="18"/>
              </w:rPr>
              <w:t>ВО</w:t>
            </w:r>
          </w:p>
        </w:tc>
        <w:tc>
          <w:tcPr>
            <w:tcW w:w="1811" w:type="dxa"/>
            <w:tcBorders>
              <w:top w:val="single" w:sz="4" w:space="0" w:color="auto"/>
              <w:left w:val="nil"/>
              <w:bottom w:val="single" w:sz="4" w:space="0" w:color="auto"/>
              <w:right w:val="single" w:sz="4" w:space="0" w:color="auto"/>
            </w:tcBorders>
            <w:vAlign w:val="center"/>
          </w:tcPr>
          <w:p w14:paraId="22D1914C" w14:textId="77777777" w:rsidR="00DF7411" w:rsidRPr="007939C7" w:rsidRDefault="00DF7411" w:rsidP="00CE0DAF">
            <w:pPr>
              <w:jc w:val="center"/>
              <w:rPr>
                <w:i/>
                <w:iCs/>
                <w:sz w:val="18"/>
                <w:szCs w:val="18"/>
                <w:lang w:val="sr-Cyrl-BA"/>
              </w:rPr>
            </w:pPr>
            <w:r>
              <w:rPr>
                <w:i/>
                <w:iCs/>
                <w:sz w:val="18"/>
                <w:szCs w:val="18"/>
                <w:lang w:val="sr-Cyrl-BA"/>
              </w:rPr>
              <w:t>18</w:t>
            </w:r>
          </w:p>
        </w:tc>
        <w:tc>
          <w:tcPr>
            <w:tcW w:w="2070" w:type="dxa"/>
            <w:tcBorders>
              <w:top w:val="single" w:sz="4" w:space="0" w:color="auto"/>
              <w:left w:val="single" w:sz="4" w:space="0" w:color="auto"/>
              <w:bottom w:val="single" w:sz="4" w:space="0" w:color="auto"/>
              <w:right w:val="single" w:sz="4" w:space="0" w:color="auto"/>
            </w:tcBorders>
            <w:vAlign w:val="center"/>
          </w:tcPr>
          <w:p w14:paraId="5CBFD864" w14:textId="77777777" w:rsidR="00DF7411" w:rsidRPr="00E06921" w:rsidRDefault="00DF7411" w:rsidP="00CE0DAF">
            <w:pPr>
              <w:jc w:val="center"/>
              <w:rPr>
                <w:i/>
                <w:iCs/>
                <w:sz w:val="18"/>
                <w:szCs w:val="18"/>
                <w:lang w:val="sr-Cyrl-BA"/>
              </w:rPr>
            </w:pPr>
            <w:r w:rsidRPr="00E06921">
              <w:rPr>
                <w:i/>
                <w:iCs/>
                <w:sz w:val="18"/>
                <w:szCs w:val="18"/>
                <w:lang w:val="sr-Cyrl-BA"/>
              </w:rPr>
              <w:t>20</w:t>
            </w:r>
          </w:p>
        </w:tc>
        <w:tc>
          <w:tcPr>
            <w:tcW w:w="1822" w:type="dxa"/>
            <w:tcBorders>
              <w:top w:val="single" w:sz="4" w:space="0" w:color="auto"/>
              <w:left w:val="single" w:sz="4" w:space="0" w:color="auto"/>
              <w:bottom w:val="single" w:sz="4" w:space="0" w:color="auto"/>
              <w:right w:val="single" w:sz="4" w:space="0" w:color="auto"/>
            </w:tcBorders>
            <w:noWrap/>
            <w:vAlign w:val="center"/>
          </w:tcPr>
          <w:p w14:paraId="46DD4E9E" w14:textId="77777777" w:rsidR="00DF7411" w:rsidRPr="00E06921" w:rsidRDefault="00DF7411" w:rsidP="00CE0DAF">
            <w:pPr>
              <w:jc w:val="center"/>
              <w:rPr>
                <w:i/>
                <w:iCs/>
                <w:sz w:val="18"/>
                <w:szCs w:val="18"/>
                <w:lang w:val="sr-Cyrl-BA"/>
              </w:rPr>
            </w:pPr>
            <w:r>
              <w:rPr>
                <w:i/>
                <w:iCs/>
                <w:sz w:val="18"/>
                <w:szCs w:val="18"/>
                <w:lang w:val="sr-Cyrl-BA"/>
              </w:rPr>
              <w:t>14</w:t>
            </w:r>
          </w:p>
        </w:tc>
      </w:tr>
      <w:tr w:rsidR="00DF7411" w14:paraId="14D6D287" w14:textId="77777777" w:rsidTr="00DF7411">
        <w:trPr>
          <w:trHeight w:val="24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B0826FB" w14:textId="77777777" w:rsidR="00DF7411" w:rsidRDefault="00DF7411" w:rsidP="00CE0DAF">
            <w:pPr>
              <w:rPr>
                <w:i/>
                <w:iCs/>
                <w:sz w:val="18"/>
                <w:szCs w:val="18"/>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14:paraId="22CC3BA9" w14:textId="77777777" w:rsidR="00DF7411" w:rsidRDefault="00DF7411" w:rsidP="00CE0DAF">
            <w:pPr>
              <w:rPr>
                <w:i/>
                <w:iCs/>
                <w:sz w:val="18"/>
                <w:szCs w:val="18"/>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14:paraId="10197905" w14:textId="77777777" w:rsidR="00DF7411" w:rsidRDefault="00DF7411" w:rsidP="00CE0DAF">
            <w:pPr>
              <w:rPr>
                <w:i/>
                <w:iCs/>
                <w:sz w:val="18"/>
                <w:szCs w:val="18"/>
              </w:rPr>
            </w:pPr>
          </w:p>
        </w:tc>
        <w:tc>
          <w:tcPr>
            <w:tcW w:w="931" w:type="dxa"/>
            <w:tcBorders>
              <w:top w:val="single" w:sz="4" w:space="0" w:color="auto"/>
              <w:left w:val="nil"/>
              <w:bottom w:val="single" w:sz="4" w:space="0" w:color="auto"/>
              <w:right w:val="single" w:sz="4" w:space="0" w:color="auto"/>
            </w:tcBorders>
            <w:vAlign w:val="center"/>
            <w:hideMark/>
          </w:tcPr>
          <w:p w14:paraId="3C447841" w14:textId="77777777" w:rsidR="00DF7411" w:rsidRDefault="00DF7411" w:rsidP="00CE0DAF">
            <w:pPr>
              <w:jc w:val="center"/>
              <w:rPr>
                <w:i/>
                <w:iCs/>
                <w:sz w:val="18"/>
                <w:szCs w:val="18"/>
              </w:rPr>
            </w:pPr>
            <w:r>
              <w:rPr>
                <w:i/>
                <w:iCs/>
                <w:sz w:val="18"/>
                <w:szCs w:val="18"/>
              </w:rPr>
              <w:t>КП</w:t>
            </w:r>
          </w:p>
        </w:tc>
        <w:tc>
          <w:tcPr>
            <w:tcW w:w="1811" w:type="dxa"/>
            <w:tcBorders>
              <w:top w:val="single" w:sz="4" w:space="0" w:color="auto"/>
              <w:left w:val="nil"/>
              <w:bottom w:val="single" w:sz="4" w:space="0" w:color="auto"/>
              <w:right w:val="single" w:sz="4" w:space="0" w:color="auto"/>
            </w:tcBorders>
            <w:vAlign w:val="center"/>
          </w:tcPr>
          <w:p w14:paraId="29C61B60" w14:textId="77777777" w:rsidR="00DF7411" w:rsidRPr="007939C7" w:rsidRDefault="00DF7411" w:rsidP="00CE0DAF">
            <w:pPr>
              <w:jc w:val="center"/>
              <w:rPr>
                <w:i/>
                <w:iCs/>
                <w:sz w:val="18"/>
                <w:szCs w:val="18"/>
                <w:lang w:val="sr-Cyrl-BA"/>
              </w:rPr>
            </w:pPr>
            <w:r>
              <w:rPr>
                <w:i/>
                <w:iCs/>
                <w:sz w:val="18"/>
                <w:szCs w:val="18"/>
                <w:lang w:val="sr-Cyrl-BA"/>
              </w:rPr>
              <w:t>11</w:t>
            </w:r>
          </w:p>
        </w:tc>
        <w:tc>
          <w:tcPr>
            <w:tcW w:w="2070" w:type="dxa"/>
            <w:tcBorders>
              <w:top w:val="single" w:sz="4" w:space="0" w:color="auto"/>
              <w:left w:val="single" w:sz="4" w:space="0" w:color="auto"/>
              <w:bottom w:val="single" w:sz="4" w:space="0" w:color="auto"/>
              <w:right w:val="single" w:sz="4" w:space="0" w:color="auto"/>
            </w:tcBorders>
            <w:noWrap/>
            <w:vAlign w:val="center"/>
          </w:tcPr>
          <w:p w14:paraId="3014E979" w14:textId="77777777" w:rsidR="00DF7411" w:rsidRPr="00E06921" w:rsidRDefault="00DF7411" w:rsidP="00CE0DAF">
            <w:pPr>
              <w:jc w:val="center"/>
              <w:rPr>
                <w:i/>
                <w:iCs/>
                <w:sz w:val="18"/>
                <w:szCs w:val="18"/>
                <w:lang w:val="sr-Cyrl-BA"/>
              </w:rPr>
            </w:pPr>
            <w:r w:rsidRPr="00E06921">
              <w:rPr>
                <w:i/>
                <w:iCs/>
                <w:sz w:val="18"/>
                <w:szCs w:val="18"/>
                <w:lang w:val="sr-Cyrl-BA"/>
              </w:rPr>
              <w:t>11</w:t>
            </w:r>
          </w:p>
        </w:tc>
        <w:tc>
          <w:tcPr>
            <w:tcW w:w="1822" w:type="dxa"/>
            <w:tcBorders>
              <w:top w:val="single" w:sz="4" w:space="0" w:color="auto"/>
              <w:left w:val="single" w:sz="4" w:space="0" w:color="auto"/>
              <w:bottom w:val="single" w:sz="4" w:space="0" w:color="auto"/>
              <w:right w:val="single" w:sz="4" w:space="0" w:color="auto"/>
            </w:tcBorders>
            <w:vAlign w:val="center"/>
          </w:tcPr>
          <w:p w14:paraId="2D4D9841" w14:textId="77777777" w:rsidR="00DF7411" w:rsidRPr="00E06921" w:rsidRDefault="00DF7411" w:rsidP="00CE0DAF">
            <w:pPr>
              <w:jc w:val="center"/>
              <w:rPr>
                <w:i/>
                <w:iCs/>
                <w:sz w:val="18"/>
                <w:szCs w:val="18"/>
                <w:lang w:val="sr-Cyrl-BA"/>
              </w:rPr>
            </w:pPr>
            <w:r>
              <w:rPr>
                <w:i/>
                <w:iCs/>
                <w:sz w:val="18"/>
                <w:szCs w:val="18"/>
                <w:lang w:val="sr-Cyrl-BA"/>
              </w:rPr>
              <w:t>17</w:t>
            </w:r>
          </w:p>
        </w:tc>
      </w:tr>
      <w:tr w:rsidR="00DF7411" w14:paraId="3063000C" w14:textId="77777777" w:rsidTr="00DF7411">
        <w:trPr>
          <w:trHeight w:val="24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10574183" w14:textId="5562DEDF" w:rsidR="00DF7411" w:rsidRPr="00DF7411" w:rsidRDefault="00DF7411" w:rsidP="00CE0DAF">
            <w:pPr>
              <w:jc w:val="center"/>
              <w:rPr>
                <w:i/>
                <w:iCs/>
                <w:sz w:val="18"/>
                <w:szCs w:val="18"/>
                <w:lang w:val="sr-Cyrl-RS"/>
              </w:rPr>
            </w:pPr>
            <w:r>
              <w:rPr>
                <w:i/>
                <w:iCs/>
                <w:sz w:val="18"/>
                <w:szCs w:val="18"/>
              </w:rPr>
              <w:t>14</w:t>
            </w:r>
            <w:r>
              <w:rPr>
                <w:i/>
                <w:iCs/>
                <w:sz w:val="18"/>
                <w:szCs w:val="18"/>
                <w:lang w:val="sr-Cyrl-RS"/>
              </w:rPr>
              <w:t>.</w:t>
            </w:r>
          </w:p>
        </w:tc>
        <w:tc>
          <w:tcPr>
            <w:tcW w:w="314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790877" w14:textId="77777777" w:rsidR="00DF7411" w:rsidRDefault="00DF7411" w:rsidP="00CE0DAF">
            <w:pPr>
              <w:jc w:val="center"/>
              <w:rPr>
                <w:i/>
                <w:iCs/>
                <w:sz w:val="18"/>
                <w:szCs w:val="18"/>
              </w:rPr>
            </w:pPr>
            <w:r>
              <w:rPr>
                <w:i/>
                <w:iCs/>
                <w:sz w:val="18"/>
                <w:szCs w:val="18"/>
              </w:rPr>
              <w:t>ТО ДМВ 813/814</w:t>
            </w:r>
          </w:p>
        </w:tc>
        <w:tc>
          <w:tcPr>
            <w:tcW w:w="931" w:type="dxa"/>
            <w:tcBorders>
              <w:top w:val="single" w:sz="4" w:space="0" w:color="auto"/>
              <w:left w:val="nil"/>
              <w:bottom w:val="single" w:sz="4" w:space="0" w:color="auto"/>
              <w:right w:val="single" w:sz="4" w:space="0" w:color="auto"/>
            </w:tcBorders>
            <w:noWrap/>
            <w:vAlign w:val="center"/>
            <w:hideMark/>
          </w:tcPr>
          <w:p w14:paraId="0446C12F" w14:textId="77777777" w:rsidR="00DF7411" w:rsidRDefault="00DF7411" w:rsidP="00CE0DAF">
            <w:pPr>
              <w:jc w:val="center"/>
              <w:rPr>
                <w:i/>
                <w:iCs/>
                <w:sz w:val="18"/>
                <w:szCs w:val="18"/>
              </w:rPr>
            </w:pPr>
            <w:r>
              <w:rPr>
                <w:i/>
                <w:iCs/>
                <w:sz w:val="18"/>
                <w:szCs w:val="18"/>
              </w:rPr>
              <w:t>ВО</w:t>
            </w:r>
          </w:p>
        </w:tc>
        <w:tc>
          <w:tcPr>
            <w:tcW w:w="1811" w:type="dxa"/>
            <w:tcBorders>
              <w:top w:val="single" w:sz="4" w:space="0" w:color="auto"/>
              <w:left w:val="nil"/>
              <w:bottom w:val="single" w:sz="4" w:space="0" w:color="auto"/>
              <w:right w:val="single" w:sz="4" w:space="0" w:color="auto"/>
            </w:tcBorders>
            <w:noWrap/>
            <w:vAlign w:val="center"/>
          </w:tcPr>
          <w:p w14:paraId="296DD69B" w14:textId="77777777" w:rsidR="00DF7411" w:rsidRPr="007939C7" w:rsidRDefault="00DF7411" w:rsidP="00CE0DAF">
            <w:pPr>
              <w:jc w:val="center"/>
              <w:rPr>
                <w:i/>
                <w:iCs/>
                <w:sz w:val="18"/>
                <w:szCs w:val="18"/>
                <w:lang w:val="sr-Cyrl-BA"/>
              </w:rPr>
            </w:pPr>
            <w:r>
              <w:rPr>
                <w:i/>
                <w:iCs/>
                <w:sz w:val="18"/>
                <w:szCs w:val="18"/>
                <w:lang w:val="sr-Cyrl-BA"/>
              </w:rPr>
              <w:t>62</w:t>
            </w:r>
          </w:p>
        </w:tc>
        <w:tc>
          <w:tcPr>
            <w:tcW w:w="2070" w:type="dxa"/>
            <w:tcBorders>
              <w:top w:val="single" w:sz="4" w:space="0" w:color="auto"/>
              <w:left w:val="single" w:sz="4" w:space="0" w:color="auto"/>
              <w:bottom w:val="single" w:sz="4" w:space="0" w:color="auto"/>
              <w:right w:val="single" w:sz="4" w:space="0" w:color="auto"/>
            </w:tcBorders>
            <w:vAlign w:val="center"/>
          </w:tcPr>
          <w:p w14:paraId="75CECA6D" w14:textId="77777777" w:rsidR="00DF7411" w:rsidRPr="00E06921" w:rsidRDefault="00DF7411" w:rsidP="00CE0DAF">
            <w:pPr>
              <w:jc w:val="center"/>
              <w:rPr>
                <w:i/>
                <w:iCs/>
                <w:sz w:val="18"/>
                <w:szCs w:val="18"/>
                <w:lang w:val="sr-Cyrl-BA"/>
              </w:rPr>
            </w:pPr>
            <w:r w:rsidRPr="00E06921">
              <w:rPr>
                <w:i/>
                <w:iCs/>
                <w:sz w:val="18"/>
                <w:szCs w:val="18"/>
                <w:lang w:val="sr-Cyrl-BA"/>
              </w:rPr>
              <w:t>65</w:t>
            </w:r>
          </w:p>
        </w:tc>
        <w:tc>
          <w:tcPr>
            <w:tcW w:w="1822" w:type="dxa"/>
            <w:tcBorders>
              <w:top w:val="single" w:sz="4" w:space="0" w:color="auto"/>
              <w:left w:val="single" w:sz="4" w:space="0" w:color="auto"/>
              <w:bottom w:val="single" w:sz="4" w:space="0" w:color="auto"/>
              <w:right w:val="single" w:sz="4" w:space="0" w:color="auto"/>
            </w:tcBorders>
            <w:noWrap/>
            <w:vAlign w:val="center"/>
          </w:tcPr>
          <w:p w14:paraId="1938BACD" w14:textId="77777777" w:rsidR="00DF7411" w:rsidRPr="00E06921" w:rsidRDefault="00DF7411" w:rsidP="00CE0DAF">
            <w:pPr>
              <w:jc w:val="center"/>
              <w:rPr>
                <w:i/>
                <w:iCs/>
                <w:sz w:val="18"/>
                <w:szCs w:val="18"/>
                <w:lang w:val="sr-Cyrl-BA"/>
              </w:rPr>
            </w:pPr>
            <w:r>
              <w:rPr>
                <w:i/>
                <w:iCs/>
                <w:sz w:val="18"/>
                <w:szCs w:val="18"/>
                <w:lang w:val="sr-Cyrl-BA"/>
              </w:rPr>
              <w:t>69</w:t>
            </w:r>
          </w:p>
        </w:tc>
      </w:tr>
      <w:tr w:rsidR="00DF7411" w14:paraId="78A3E92F" w14:textId="77777777" w:rsidTr="00DF7411">
        <w:trPr>
          <w:trHeight w:val="24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105A154" w14:textId="77777777" w:rsidR="00DF7411" w:rsidRDefault="00DF7411" w:rsidP="00CE0DAF">
            <w:pPr>
              <w:rPr>
                <w:i/>
                <w:iCs/>
                <w:sz w:val="18"/>
                <w:szCs w:val="18"/>
              </w:rPr>
            </w:pPr>
          </w:p>
        </w:tc>
        <w:tc>
          <w:tcPr>
            <w:tcW w:w="3149" w:type="dxa"/>
            <w:gridSpan w:val="2"/>
            <w:vMerge/>
            <w:tcBorders>
              <w:top w:val="single" w:sz="4" w:space="0" w:color="auto"/>
              <w:left w:val="single" w:sz="4" w:space="0" w:color="auto"/>
              <w:bottom w:val="single" w:sz="4" w:space="0" w:color="auto"/>
              <w:right w:val="single" w:sz="4" w:space="0" w:color="auto"/>
            </w:tcBorders>
            <w:vAlign w:val="center"/>
            <w:hideMark/>
          </w:tcPr>
          <w:p w14:paraId="300AEC9B" w14:textId="77777777" w:rsidR="00DF7411" w:rsidRDefault="00DF7411" w:rsidP="00CE0DAF">
            <w:pPr>
              <w:rPr>
                <w:i/>
                <w:iCs/>
                <w:sz w:val="18"/>
                <w:szCs w:val="18"/>
              </w:rPr>
            </w:pPr>
          </w:p>
        </w:tc>
        <w:tc>
          <w:tcPr>
            <w:tcW w:w="931" w:type="dxa"/>
            <w:tcBorders>
              <w:top w:val="single" w:sz="4" w:space="0" w:color="auto"/>
              <w:left w:val="nil"/>
              <w:bottom w:val="single" w:sz="4" w:space="0" w:color="auto"/>
              <w:right w:val="single" w:sz="4" w:space="0" w:color="auto"/>
            </w:tcBorders>
            <w:vAlign w:val="center"/>
            <w:hideMark/>
          </w:tcPr>
          <w:p w14:paraId="2E23CF06" w14:textId="77777777" w:rsidR="00DF7411" w:rsidRDefault="00DF7411" w:rsidP="00CE0DAF">
            <w:pPr>
              <w:jc w:val="center"/>
              <w:rPr>
                <w:i/>
                <w:iCs/>
                <w:sz w:val="18"/>
                <w:szCs w:val="18"/>
              </w:rPr>
            </w:pPr>
            <w:r>
              <w:rPr>
                <w:i/>
                <w:iCs/>
                <w:sz w:val="18"/>
                <w:szCs w:val="18"/>
              </w:rPr>
              <w:t>КП</w:t>
            </w:r>
          </w:p>
        </w:tc>
        <w:tc>
          <w:tcPr>
            <w:tcW w:w="1811" w:type="dxa"/>
            <w:tcBorders>
              <w:top w:val="single" w:sz="4" w:space="0" w:color="auto"/>
              <w:left w:val="nil"/>
              <w:bottom w:val="single" w:sz="4" w:space="0" w:color="auto"/>
              <w:right w:val="single" w:sz="4" w:space="0" w:color="auto"/>
            </w:tcBorders>
            <w:vAlign w:val="center"/>
          </w:tcPr>
          <w:p w14:paraId="2EC9F56B" w14:textId="77777777" w:rsidR="00DF7411" w:rsidRPr="007939C7" w:rsidRDefault="00DF7411" w:rsidP="00CE0DAF">
            <w:pPr>
              <w:jc w:val="center"/>
              <w:rPr>
                <w:i/>
                <w:iCs/>
                <w:sz w:val="18"/>
                <w:szCs w:val="18"/>
                <w:lang w:val="sr-Cyrl-BA"/>
              </w:rPr>
            </w:pPr>
            <w:r>
              <w:rPr>
                <w:i/>
                <w:iCs/>
                <w:sz w:val="18"/>
                <w:szCs w:val="18"/>
                <w:lang w:val="sr-Cyrl-BA"/>
              </w:rPr>
              <w:t>8</w:t>
            </w:r>
          </w:p>
        </w:tc>
        <w:tc>
          <w:tcPr>
            <w:tcW w:w="2070" w:type="dxa"/>
            <w:tcBorders>
              <w:top w:val="single" w:sz="4" w:space="0" w:color="auto"/>
              <w:left w:val="single" w:sz="4" w:space="0" w:color="auto"/>
              <w:bottom w:val="single" w:sz="4" w:space="0" w:color="auto"/>
              <w:right w:val="single" w:sz="4" w:space="0" w:color="auto"/>
            </w:tcBorders>
            <w:vAlign w:val="center"/>
          </w:tcPr>
          <w:p w14:paraId="14D8D45A" w14:textId="77777777" w:rsidR="00DF7411" w:rsidRPr="00791B06" w:rsidRDefault="00DF7411" w:rsidP="00CE0DAF">
            <w:pPr>
              <w:jc w:val="center"/>
              <w:rPr>
                <w:i/>
                <w:iCs/>
                <w:sz w:val="18"/>
                <w:szCs w:val="18"/>
                <w:lang w:val="sr-Cyrl-BA"/>
              </w:rPr>
            </w:pPr>
            <w:r>
              <w:rPr>
                <w:i/>
                <w:iCs/>
                <w:sz w:val="18"/>
                <w:szCs w:val="18"/>
                <w:lang w:val="sr-Cyrl-BA"/>
              </w:rPr>
              <w:t>8</w:t>
            </w:r>
          </w:p>
        </w:tc>
        <w:tc>
          <w:tcPr>
            <w:tcW w:w="1822" w:type="dxa"/>
            <w:tcBorders>
              <w:top w:val="single" w:sz="4" w:space="0" w:color="auto"/>
              <w:left w:val="single" w:sz="4" w:space="0" w:color="auto"/>
              <w:bottom w:val="single" w:sz="4" w:space="0" w:color="auto"/>
              <w:right w:val="single" w:sz="4" w:space="0" w:color="auto"/>
            </w:tcBorders>
            <w:vAlign w:val="center"/>
          </w:tcPr>
          <w:p w14:paraId="5D57494D" w14:textId="77777777" w:rsidR="00DF7411" w:rsidRPr="00E06921" w:rsidRDefault="00DF7411" w:rsidP="00CE0DAF">
            <w:pPr>
              <w:jc w:val="center"/>
              <w:rPr>
                <w:i/>
                <w:iCs/>
                <w:sz w:val="18"/>
                <w:szCs w:val="18"/>
                <w:lang w:val="sr-Cyrl-BA"/>
              </w:rPr>
            </w:pPr>
            <w:r>
              <w:rPr>
                <w:i/>
                <w:iCs/>
                <w:sz w:val="18"/>
                <w:szCs w:val="18"/>
                <w:lang w:val="sr-Cyrl-BA"/>
              </w:rPr>
              <w:t>9</w:t>
            </w:r>
          </w:p>
        </w:tc>
      </w:tr>
      <w:tr w:rsidR="00DF7411" w14:paraId="40CE2449" w14:textId="77777777" w:rsidTr="00DF7411">
        <w:trPr>
          <w:trHeight w:val="24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335A496" w14:textId="10B0AA8B" w:rsidR="00DF7411" w:rsidRPr="00DF7411" w:rsidRDefault="00DF7411" w:rsidP="00CE0DAF">
            <w:pPr>
              <w:jc w:val="center"/>
              <w:rPr>
                <w:i/>
                <w:iCs/>
                <w:sz w:val="18"/>
                <w:szCs w:val="18"/>
                <w:lang w:val="sr-Cyrl-RS"/>
              </w:rPr>
            </w:pPr>
            <w:r>
              <w:rPr>
                <w:i/>
                <w:iCs/>
                <w:sz w:val="18"/>
                <w:szCs w:val="18"/>
              </w:rPr>
              <w:t>15</w:t>
            </w:r>
            <w:r>
              <w:rPr>
                <w:i/>
                <w:iCs/>
                <w:sz w:val="18"/>
                <w:szCs w:val="18"/>
                <w:lang w:val="sr-Cyrl-RS"/>
              </w:rPr>
              <w:t>.</w:t>
            </w:r>
          </w:p>
        </w:tc>
        <w:tc>
          <w:tcPr>
            <w:tcW w:w="314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F7F9B6" w14:textId="77777777" w:rsidR="00DF7411" w:rsidRDefault="00DF7411" w:rsidP="00CE0DAF">
            <w:pPr>
              <w:jc w:val="center"/>
              <w:rPr>
                <w:i/>
                <w:iCs/>
                <w:sz w:val="18"/>
                <w:szCs w:val="18"/>
              </w:rPr>
            </w:pPr>
            <w:r>
              <w:rPr>
                <w:i/>
                <w:iCs/>
                <w:sz w:val="18"/>
                <w:szCs w:val="18"/>
              </w:rPr>
              <w:t>ТО ЕМВ</w:t>
            </w:r>
          </w:p>
        </w:tc>
        <w:tc>
          <w:tcPr>
            <w:tcW w:w="931" w:type="dxa"/>
            <w:tcBorders>
              <w:top w:val="single" w:sz="4" w:space="0" w:color="auto"/>
              <w:left w:val="nil"/>
              <w:bottom w:val="single" w:sz="4" w:space="0" w:color="auto"/>
              <w:right w:val="single" w:sz="4" w:space="0" w:color="auto"/>
            </w:tcBorders>
            <w:noWrap/>
            <w:vAlign w:val="center"/>
            <w:hideMark/>
          </w:tcPr>
          <w:p w14:paraId="7333B88B" w14:textId="77777777" w:rsidR="00DF7411" w:rsidRDefault="00DF7411" w:rsidP="00CE0DAF">
            <w:pPr>
              <w:jc w:val="center"/>
              <w:rPr>
                <w:i/>
                <w:iCs/>
                <w:sz w:val="18"/>
                <w:szCs w:val="18"/>
              </w:rPr>
            </w:pPr>
            <w:r>
              <w:rPr>
                <w:i/>
                <w:iCs/>
                <w:sz w:val="18"/>
                <w:szCs w:val="18"/>
              </w:rPr>
              <w:t>ВО</w:t>
            </w:r>
          </w:p>
        </w:tc>
        <w:tc>
          <w:tcPr>
            <w:tcW w:w="1811" w:type="dxa"/>
            <w:tcBorders>
              <w:top w:val="single" w:sz="4" w:space="0" w:color="auto"/>
              <w:left w:val="nil"/>
              <w:bottom w:val="single" w:sz="4" w:space="0" w:color="auto"/>
              <w:right w:val="single" w:sz="4" w:space="0" w:color="auto"/>
            </w:tcBorders>
            <w:noWrap/>
            <w:vAlign w:val="center"/>
          </w:tcPr>
          <w:p w14:paraId="223BAF66" w14:textId="77777777" w:rsidR="00DF7411" w:rsidRPr="00791B06" w:rsidRDefault="00DF7411" w:rsidP="00CE0DAF">
            <w:pPr>
              <w:jc w:val="center"/>
              <w:rPr>
                <w:i/>
                <w:iCs/>
                <w:sz w:val="18"/>
                <w:szCs w:val="18"/>
                <w:lang w:val="sr-Cyrl-BA"/>
              </w:rPr>
            </w:pPr>
            <w:r>
              <w:rPr>
                <w:i/>
                <w:iCs/>
                <w:sz w:val="18"/>
                <w:szCs w:val="18"/>
                <w:lang w:val="sr-Cyrl-BA"/>
              </w:rPr>
              <w:t>-</w:t>
            </w:r>
          </w:p>
        </w:tc>
        <w:tc>
          <w:tcPr>
            <w:tcW w:w="2070" w:type="dxa"/>
            <w:tcBorders>
              <w:top w:val="single" w:sz="4" w:space="0" w:color="auto"/>
              <w:left w:val="single" w:sz="4" w:space="0" w:color="auto"/>
              <w:bottom w:val="single" w:sz="4" w:space="0" w:color="auto"/>
              <w:right w:val="single" w:sz="4" w:space="0" w:color="auto"/>
            </w:tcBorders>
            <w:vAlign w:val="center"/>
          </w:tcPr>
          <w:p w14:paraId="66C49C1E" w14:textId="77777777" w:rsidR="00DF7411" w:rsidRPr="00791B06" w:rsidRDefault="00DF7411" w:rsidP="00CE0DAF">
            <w:pPr>
              <w:jc w:val="center"/>
              <w:rPr>
                <w:i/>
                <w:iCs/>
                <w:sz w:val="18"/>
                <w:szCs w:val="18"/>
                <w:lang w:val="sr-Cyrl-BA"/>
              </w:rPr>
            </w:pPr>
            <w:r>
              <w:rPr>
                <w:i/>
                <w:iCs/>
                <w:sz w:val="18"/>
                <w:szCs w:val="18"/>
                <w:lang w:val="sr-Cyrl-BA"/>
              </w:rPr>
              <w:t>-</w:t>
            </w:r>
          </w:p>
        </w:tc>
        <w:tc>
          <w:tcPr>
            <w:tcW w:w="1822" w:type="dxa"/>
            <w:tcBorders>
              <w:top w:val="single" w:sz="4" w:space="0" w:color="auto"/>
              <w:left w:val="single" w:sz="4" w:space="0" w:color="auto"/>
              <w:bottom w:val="single" w:sz="4" w:space="0" w:color="auto"/>
              <w:right w:val="single" w:sz="4" w:space="0" w:color="auto"/>
            </w:tcBorders>
            <w:noWrap/>
            <w:vAlign w:val="center"/>
          </w:tcPr>
          <w:p w14:paraId="1FA6105B" w14:textId="77777777" w:rsidR="00DF7411" w:rsidRPr="00E06921" w:rsidRDefault="00DF7411" w:rsidP="00CE0DAF">
            <w:pPr>
              <w:jc w:val="center"/>
              <w:rPr>
                <w:i/>
                <w:iCs/>
                <w:sz w:val="18"/>
                <w:szCs w:val="18"/>
                <w:lang w:val="sr-Cyrl-BA"/>
              </w:rPr>
            </w:pPr>
            <w:r>
              <w:rPr>
                <w:i/>
                <w:iCs/>
                <w:sz w:val="18"/>
                <w:szCs w:val="18"/>
                <w:lang w:val="sr-Cyrl-BA"/>
              </w:rPr>
              <w:t>-</w:t>
            </w:r>
          </w:p>
        </w:tc>
      </w:tr>
      <w:tr w:rsidR="00DF7411" w14:paraId="27466440" w14:textId="77777777" w:rsidTr="00DF7411">
        <w:trPr>
          <w:trHeight w:val="24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3F52EB52" w14:textId="77777777" w:rsidR="00DF7411" w:rsidRDefault="00DF7411" w:rsidP="00CE0DAF">
            <w:pPr>
              <w:rPr>
                <w:i/>
                <w:iCs/>
                <w:sz w:val="18"/>
                <w:szCs w:val="18"/>
              </w:rPr>
            </w:pPr>
          </w:p>
        </w:tc>
        <w:tc>
          <w:tcPr>
            <w:tcW w:w="3149" w:type="dxa"/>
            <w:gridSpan w:val="2"/>
            <w:vMerge/>
            <w:tcBorders>
              <w:top w:val="single" w:sz="4" w:space="0" w:color="auto"/>
              <w:left w:val="single" w:sz="4" w:space="0" w:color="auto"/>
              <w:bottom w:val="single" w:sz="4" w:space="0" w:color="auto"/>
              <w:right w:val="single" w:sz="4" w:space="0" w:color="auto"/>
            </w:tcBorders>
            <w:vAlign w:val="center"/>
            <w:hideMark/>
          </w:tcPr>
          <w:p w14:paraId="6B1A8AB8" w14:textId="77777777" w:rsidR="00DF7411" w:rsidRDefault="00DF7411" w:rsidP="00CE0DAF">
            <w:pPr>
              <w:rPr>
                <w:i/>
                <w:iCs/>
                <w:sz w:val="18"/>
                <w:szCs w:val="18"/>
              </w:rPr>
            </w:pPr>
          </w:p>
        </w:tc>
        <w:tc>
          <w:tcPr>
            <w:tcW w:w="931" w:type="dxa"/>
            <w:tcBorders>
              <w:top w:val="single" w:sz="4" w:space="0" w:color="auto"/>
              <w:left w:val="nil"/>
              <w:bottom w:val="single" w:sz="4" w:space="0" w:color="auto"/>
              <w:right w:val="single" w:sz="4" w:space="0" w:color="auto"/>
            </w:tcBorders>
            <w:vAlign w:val="center"/>
            <w:hideMark/>
          </w:tcPr>
          <w:p w14:paraId="74489E31" w14:textId="77777777" w:rsidR="00DF7411" w:rsidRDefault="00DF7411" w:rsidP="00CE0DAF">
            <w:pPr>
              <w:jc w:val="center"/>
              <w:rPr>
                <w:i/>
                <w:iCs/>
                <w:sz w:val="18"/>
                <w:szCs w:val="18"/>
              </w:rPr>
            </w:pPr>
            <w:r>
              <w:rPr>
                <w:i/>
                <w:iCs/>
                <w:sz w:val="18"/>
                <w:szCs w:val="18"/>
              </w:rPr>
              <w:t>КП</w:t>
            </w:r>
          </w:p>
        </w:tc>
        <w:tc>
          <w:tcPr>
            <w:tcW w:w="1811" w:type="dxa"/>
            <w:tcBorders>
              <w:top w:val="single" w:sz="4" w:space="0" w:color="auto"/>
              <w:left w:val="nil"/>
              <w:bottom w:val="single" w:sz="4" w:space="0" w:color="auto"/>
              <w:right w:val="single" w:sz="4" w:space="0" w:color="auto"/>
            </w:tcBorders>
            <w:vAlign w:val="center"/>
          </w:tcPr>
          <w:p w14:paraId="20E9A6A1" w14:textId="77777777" w:rsidR="00DF7411" w:rsidRPr="00791B06" w:rsidRDefault="00DF7411" w:rsidP="00CE0DAF">
            <w:pPr>
              <w:jc w:val="center"/>
              <w:rPr>
                <w:i/>
                <w:iCs/>
                <w:sz w:val="18"/>
                <w:szCs w:val="18"/>
                <w:lang w:val="sr-Cyrl-BA"/>
              </w:rPr>
            </w:pPr>
            <w:r>
              <w:rPr>
                <w:i/>
                <w:iCs/>
                <w:sz w:val="18"/>
                <w:szCs w:val="18"/>
                <w:lang w:val="sr-Cyrl-BA"/>
              </w:rPr>
              <w:t>-</w:t>
            </w:r>
          </w:p>
        </w:tc>
        <w:tc>
          <w:tcPr>
            <w:tcW w:w="2070" w:type="dxa"/>
            <w:tcBorders>
              <w:top w:val="single" w:sz="4" w:space="0" w:color="auto"/>
              <w:left w:val="single" w:sz="4" w:space="0" w:color="auto"/>
              <w:bottom w:val="single" w:sz="4" w:space="0" w:color="auto"/>
              <w:right w:val="single" w:sz="4" w:space="0" w:color="auto"/>
            </w:tcBorders>
            <w:vAlign w:val="center"/>
          </w:tcPr>
          <w:p w14:paraId="3EAA2676" w14:textId="77777777" w:rsidR="00DF7411" w:rsidRPr="00791B06" w:rsidRDefault="00DF7411" w:rsidP="00CE0DAF">
            <w:pPr>
              <w:jc w:val="center"/>
              <w:rPr>
                <w:i/>
                <w:iCs/>
                <w:sz w:val="18"/>
                <w:szCs w:val="18"/>
                <w:lang w:val="sr-Cyrl-BA"/>
              </w:rPr>
            </w:pPr>
            <w:r>
              <w:rPr>
                <w:i/>
                <w:iCs/>
                <w:sz w:val="18"/>
                <w:szCs w:val="18"/>
                <w:lang w:val="sr-Cyrl-BA"/>
              </w:rPr>
              <w:t>-</w:t>
            </w:r>
          </w:p>
        </w:tc>
        <w:tc>
          <w:tcPr>
            <w:tcW w:w="1822" w:type="dxa"/>
            <w:tcBorders>
              <w:top w:val="single" w:sz="4" w:space="0" w:color="auto"/>
              <w:left w:val="single" w:sz="4" w:space="0" w:color="auto"/>
              <w:bottom w:val="single" w:sz="4" w:space="0" w:color="auto"/>
              <w:right w:val="single" w:sz="4" w:space="0" w:color="auto"/>
            </w:tcBorders>
            <w:vAlign w:val="center"/>
          </w:tcPr>
          <w:p w14:paraId="20924AA5" w14:textId="77777777" w:rsidR="00DF7411" w:rsidRPr="00E06921" w:rsidRDefault="00DF7411" w:rsidP="00CE0DAF">
            <w:pPr>
              <w:jc w:val="center"/>
              <w:rPr>
                <w:i/>
                <w:iCs/>
                <w:sz w:val="18"/>
                <w:szCs w:val="18"/>
                <w:lang w:val="sr-Cyrl-BA"/>
              </w:rPr>
            </w:pPr>
            <w:r>
              <w:rPr>
                <w:i/>
                <w:iCs/>
                <w:sz w:val="18"/>
                <w:szCs w:val="18"/>
                <w:lang w:val="sr-Cyrl-BA"/>
              </w:rPr>
              <w:t>-</w:t>
            </w:r>
          </w:p>
        </w:tc>
      </w:tr>
      <w:tr w:rsidR="00DF7411" w14:paraId="20BC7ECF" w14:textId="77777777" w:rsidTr="00DF7411">
        <w:trPr>
          <w:trHeight w:val="66"/>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5280A997" w14:textId="77777777" w:rsidR="00DF7411" w:rsidRDefault="00DF7411" w:rsidP="00CE0DAF">
            <w:pPr>
              <w:jc w:val="center"/>
              <w:rPr>
                <w:i/>
                <w:iCs/>
                <w:sz w:val="18"/>
                <w:szCs w:val="18"/>
              </w:rPr>
            </w:pPr>
            <w:r>
              <w:rPr>
                <w:i/>
                <w:iCs/>
                <w:sz w:val="18"/>
                <w:szCs w:val="18"/>
              </w:rPr>
              <w:t> </w:t>
            </w:r>
          </w:p>
        </w:tc>
        <w:tc>
          <w:tcPr>
            <w:tcW w:w="3149" w:type="dxa"/>
            <w:gridSpan w:val="2"/>
            <w:tcBorders>
              <w:top w:val="single" w:sz="4" w:space="0" w:color="auto"/>
              <w:left w:val="single" w:sz="4" w:space="0" w:color="auto"/>
              <w:bottom w:val="single" w:sz="4" w:space="0" w:color="auto"/>
              <w:right w:val="single" w:sz="4" w:space="0" w:color="auto"/>
            </w:tcBorders>
            <w:vAlign w:val="center"/>
            <w:hideMark/>
          </w:tcPr>
          <w:p w14:paraId="2CF6E47E" w14:textId="77777777" w:rsidR="00DF7411" w:rsidRDefault="00DF7411" w:rsidP="00CE0DAF">
            <w:pPr>
              <w:jc w:val="center"/>
              <w:rPr>
                <w:i/>
                <w:iCs/>
                <w:sz w:val="18"/>
                <w:szCs w:val="18"/>
              </w:rPr>
            </w:pPr>
            <w:r>
              <w:rPr>
                <w:i/>
                <w:iCs/>
                <w:sz w:val="18"/>
                <w:szCs w:val="18"/>
              </w:rPr>
              <w:t>услуге у ЖРС</w:t>
            </w:r>
          </w:p>
        </w:tc>
        <w:tc>
          <w:tcPr>
            <w:tcW w:w="931" w:type="dxa"/>
            <w:tcBorders>
              <w:top w:val="single" w:sz="4" w:space="0" w:color="auto"/>
              <w:left w:val="single" w:sz="4" w:space="0" w:color="auto"/>
              <w:bottom w:val="single" w:sz="4" w:space="0" w:color="auto"/>
              <w:right w:val="single" w:sz="4" w:space="0" w:color="auto"/>
            </w:tcBorders>
            <w:vAlign w:val="center"/>
            <w:hideMark/>
          </w:tcPr>
          <w:p w14:paraId="16A87910" w14:textId="77777777" w:rsidR="00DF7411" w:rsidRDefault="00DF7411" w:rsidP="00CE0DAF">
            <w:pPr>
              <w:jc w:val="center"/>
              <w:rPr>
                <w:i/>
                <w:iCs/>
                <w:sz w:val="18"/>
                <w:szCs w:val="18"/>
              </w:rPr>
            </w:pPr>
            <w:r>
              <w:rPr>
                <w:i/>
                <w:iCs/>
                <w:sz w:val="18"/>
                <w:szCs w:val="18"/>
              </w:rPr>
              <w:t> </w:t>
            </w:r>
          </w:p>
        </w:tc>
        <w:tc>
          <w:tcPr>
            <w:tcW w:w="1811" w:type="dxa"/>
            <w:tcBorders>
              <w:top w:val="single" w:sz="4" w:space="0" w:color="auto"/>
              <w:left w:val="single" w:sz="4" w:space="0" w:color="auto"/>
              <w:bottom w:val="single" w:sz="4" w:space="0" w:color="auto"/>
              <w:right w:val="single" w:sz="4" w:space="0" w:color="auto"/>
            </w:tcBorders>
            <w:vAlign w:val="center"/>
          </w:tcPr>
          <w:p w14:paraId="583912A2" w14:textId="1E89DAB9" w:rsidR="00DF7411" w:rsidRPr="00791B06" w:rsidRDefault="00DF7411" w:rsidP="00CE0DAF">
            <w:pPr>
              <w:jc w:val="center"/>
              <w:rPr>
                <w:i/>
                <w:iCs/>
                <w:sz w:val="18"/>
                <w:szCs w:val="18"/>
                <w:lang w:val="sr-Cyrl-BA"/>
              </w:rPr>
            </w:pPr>
            <w:r>
              <w:rPr>
                <w:i/>
                <w:iCs/>
                <w:sz w:val="18"/>
                <w:szCs w:val="18"/>
                <w:lang w:val="sr-Cyrl-BA"/>
              </w:rPr>
              <w:t>1.175</w:t>
            </w:r>
          </w:p>
        </w:tc>
        <w:tc>
          <w:tcPr>
            <w:tcW w:w="2070" w:type="dxa"/>
            <w:tcBorders>
              <w:top w:val="single" w:sz="4" w:space="0" w:color="auto"/>
              <w:left w:val="single" w:sz="4" w:space="0" w:color="auto"/>
              <w:bottom w:val="single" w:sz="4" w:space="0" w:color="auto"/>
              <w:right w:val="single" w:sz="4" w:space="0" w:color="auto"/>
            </w:tcBorders>
            <w:vAlign w:val="center"/>
          </w:tcPr>
          <w:p w14:paraId="208CB70E" w14:textId="5DF7D44A" w:rsidR="00DF7411" w:rsidRPr="00E06921" w:rsidRDefault="00DF7411" w:rsidP="00CE0DAF">
            <w:pPr>
              <w:jc w:val="center"/>
              <w:rPr>
                <w:i/>
                <w:iCs/>
                <w:sz w:val="18"/>
                <w:szCs w:val="18"/>
                <w:lang w:val="sr-Cyrl-BA"/>
              </w:rPr>
            </w:pPr>
            <w:r>
              <w:rPr>
                <w:i/>
                <w:iCs/>
                <w:sz w:val="18"/>
                <w:szCs w:val="18"/>
                <w:lang w:val="sr-Cyrl-BA"/>
              </w:rPr>
              <w:t>1.190</w:t>
            </w:r>
          </w:p>
        </w:tc>
        <w:tc>
          <w:tcPr>
            <w:tcW w:w="1822" w:type="dxa"/>
            <w:tcBorders>
              <w:top w:val="single" w:sz="4" w:space="0" w:color="auto"/>
              <w:left w:val="single" w:sz="4" w:space="0" w:color="auto"/>
              <w:bottom w:val="single" w:sz="4" w:space="0" w:color="auto"/>
              <w:right w:val="single" w:sz="4" w:space="0" w:color="auto"/>
            </w:tcBorders>
            <w:vAlign w:val="center"/>
          </w:tcPr>
          <w:p w14:paraId="515764A2" w14:textId="3241AA31" w:rsidR="00DF7411" w:rsidRPr="00E06921" w:rsidRDefault="00DF7411" w:rsidP="00CE0DAF">
            <w:pPr>
              <w:jc w:val="center"/>
              <w:rPr>
                <w:i/>
                <w:iCs/>
                <w:sz w:val="18"/>
                <w:szCs w:val="18"/>
                <w:lang w:val="sr-Cyrl-BA"/>
              </w:rPr>
            </w:pPr>
            <w:r>
              <w:rPr>
                <w:i/>
                <w:iCs/>
                <w:sz w:val="18"/>
                <w:szCs w:val="18"/>
                <w:lang w:val="sr-Cyrl-BA"/>
              </w:rPr>
              <w:t>1.158</w:t>
            </w:r>
          </w:p>
        </w:tc>
      </w:tr>
      <w:tr w:rsidR="00DF7411" w14:paraId="54B96353" w14:textId="77777777" w:rsidTr="00DF7411">
        <w:trPr>
          <w:trHeight w:val="245"/>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7A598A83" w14:textId="77777777" w:rsidR="00DF7411" w:rsidRDefault="00DF7411" w:rsidP="00CE0DAF">
            <w:pPr>
              <w:jc w:val="center"/>
              <w:rPr>
                <w:i/>
                <w:iCs/>
                <w:sz w:val="18"/>
                <w:szCs w:val="18"/>
              </w:rPr>
            </w:pPr>
            <w:r>
              <w:rPr>
                <w:i/>
                <w:iCs/>
                <w:sz w:val="18"/>
                <w:szCs w:val="18"/>
              </w:rPr>
              <w:t> </w:t>
            </w:r>
          </w:p>
        </w:tc>
        <w:tc>
          <w:tcPr>
            <w:tcW w:w="3149" w:type="dxa"/>
            <w:gridSpan w:val="2"/>
            <w:tcBorders>
              <w:top w:val="single" w:sz="4" w:space="0" w:color="auto"/>
              <w:left w:val="single" w:sz="4" w:space="0" w:color="auto"/>
              <w:bottom w:val="single" w:sz="4" w:space="0" w:color="auto"/>
              <w:right w:val="single" w:sz="4" w:space="0" w:color="auto"/>
            </w:tcBorders>
            <w:vAlign w:val="center"/>
            <w:hideMark/>
          </w:tcPr>
          <w:p w14:paraId="5823B016" w14:textId="77777777" w:rsidR="00DF7411" w:rsidRDefault="00DF7411" w:rsidP="00CE0DAF">
            <w:pPr>
              <w:jc w:val="center"/>
              <w:rPr>
                <w:i/>
                <w:iCs/>
                <w:sz w:val="18"/>
                <w:szCs w:val="18"/>
              </w:rPr>
            </w:pPr>
            <w:r>
              <w:rPr>
                <w:i/>
                <w:iCs/>
                <w:sz w:val="18"/>
                <w:szCs w:val="18"/>
              </w:rPr>
              <w:t>услуге ван ЖРС</w:t>
            </w:r>
          </w:p>
        </w:tc>
        <w:tc>
          <w:tcPr>
            <w:tcW w:w="931" w:type="dxa"/>
            <w:tcBorders>
              <w:top w:val="single" w:sz="4" w:space="0" w:color="auto"/>
              <w:left w:val="single" w:sz="4" w:space="0" w:color="auto"/>
              <w:bottom w:val="single" w:sz="4" w:space="0" w:color="auto"/>
              <w:right w:val="single" w:sz="4" w:space="0" w:color="auto"/>
            </w:tcBorders>
            <w:vAlign w:val="center"/>
            <w:hideMark/>
          </w:tcPr>
          <w:p w14:paraId="6C27166E" w14:textId="77777777" w:rsidR="00DF7411" w:rsidRDefault="00DF7411" w:rsidP="00CE0DAF">
            <w:pPr>
              <w:jc w:val="center"/>
              <w:rPr>
                <w:i/>
                <w:iCs/>
                <w:sz w:val="18"/>
                <w:szCs w:val="18"/>
              </w:rPr>
            </w:pPr>
            <w:r>
              <w:rPr>
                <w:i/>
                <w:iCs/>
                <w:sz w:val="18"/>
                <w:szCs w:val="18"/>
              </w:rPr>
              <w:t> </w:t>
            </w:r>
          </w:p>
        </w:tc>
        <w:tc>
          <w:tcPr>
            <w:tcW w:w="1811" w:type="dxa"/>
            <w:tcBorders>
              <w:top w:val="single" w:sz="4" w:space="0" w:color="auto"/>
              <w:left w:val="single" w:sz="4" w:space="0" w:color="auto"/>
              <w:bottom w:val="single" w:sz="4" w:space="0" w:color="auto"/>
              <w:right w:val="single" w:sz="4" w:space="0" w:color="auto"/>
            </w:tcBorders>
            <w:vAlign w:val="center"/>
          </w:tcPr>
          <w:p w14:paraId="32945D04" w14:textId="77777777" w:rsidR="00DF7411" w:rsidRPr="00791B06" w:rsidRDefault="00DF7411" w:rsidP="00CE0DAF">
            <w:pPr>
              <w:jc w:val="center"/>
              <w:rPr>
                <w:i/>
                <w:iCs/>
                <w:sz w:val="18"/>
                <w:szCs w:val="18"/>
                <w:lang w:val="sr-Cyrl-BA"/>
              </w:rPr>
            </w:pPr>
            <w:r>
              <w:rPr>
                <w:i/>
                <w:iCs/>
                <w:sz w:val="18"/>
                <w:szCs w:val="18"/>
                <w:lang w:val="sr-Cyrl-BA"/>
              </w:rPr>
              <w:t>0</w:t>
            </w:r>
          </w:p>
        </w:tc>
        <w:tc>
          <w:tcPr>
            <w:tcW w:w="2070" w:type="dxa"/>
            <w:tcBorders>
              <w:top w:val="single" w:sz="4" w:space="0" w:color="auto"/>
              <w:left w:val="single" w:sz="4" w:space="0" w:color="auto"/>
              <w:bottom w:val="single" w:sz="4" w:space="0" w:color="auto"/>
              <w:right w:val="single" w:sz="4" w:space="0" w:color="auto"/>
            </w:tcBorders>
            <w:vAlign w:val="center"/>
          </w:tcPr>
          <w:p w14:paraId="00C14164" w14:textId="77777777" w:rsidR="00DF7411" w:rsidRPr="00791B06" w:rsidRDefault="00DF7411" w:rsidP="00CE0DAF">
            <w:pPr>
              <w:jc w:val="center"/>
              <w:rPr>
                <w:i/>
                <w:iCs/>
                <w:sz w:val="18"/>
                <w:szCs w:val="18"/>
                <w:lang w:val="sr-Cyrl-BA"/>
              </w:rPr>
            </w:pPr>
            <w:r>
              <w:rPr>
                <w:i/>
                <w:iCs/>
                <w:sz w:val="18"/>
                <w:szCs w:val="18"/>
                <w:lang w:val="sr-Cyrl-BA"/>
              </w:rPr>
              <w:t>0</w:t>
            </w:r>
          </w:p>
        </w:tc>
        <w:tc>
          <w:tcPr>
            <w:tcW w:w="1822" w:type="dxa"/>
            <w:tcBorders>
              <w:top w:val="single" w:sz="4" w:space="0" w:color="auto"/>
              <w:left w:val="single" w:sz="4" w:space="0" w:color="auto"/>
              <w:bottom w:val="single" w:sz="4" w:space="0" w:color="auto"/>
              <w:right w:val="single" w:sz="4" w:space="0" w:color="auto"/>
            </w:tcBorders>
            <w:vAlign w:val="center"/>
          </w:tcPr>
          <w:p w14:paraId="10F65221" w14:textId="77777777" w:rsidR="00DF7411" w:rsidRPr="00E06921" w:rsidRDefault="00DF7411" w:rsidP="00CE0DAF">
            <w:pPr>
              <w:jc w:val="center"/>
              <w:rPr>
                <w:i/>
                <w:iCs/>
                <w:sz w:val="18"/>
                <w:szCs w:val="18"/>
                <w:lang w:val="sr-Cyrl-BA"/>
              </w:rPr>
            </w:pPr>
            <w:r>
              <w:rPr>
                <w:i/>
                <w:iCs/>
                <w:sz w:val="18"/>
                <w:szCs w:val="18"/>
                <w:lang w:val="sr-Cyrl-BA"/>
              </w:rPr>
              <w:t>0</w:t>
            </w:r>
          </w:p>
        </w:tc>
      </w:tr>
      <w:tr w:rsidR="00DF7411" w14:paraId="7A9A8FBA" w14:textId="77777777" w:rsidTr="000637C9">
        <w:trPr>
          <w:trHeight w:val="245"/>
          <w:jc w:val="center"/>
        </w:trPr>
        <w:tc>
          <w:tcPr>
            <w:tcW w:w="10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D532A3" w14:textId="20471089" w:rsidR="00DF7411" w:rsidRDefault="00DF7411" w:rsidP="00DF7411">
            <w:pPr>
              <w:jc w:val="center"/>
              <w:rPr>
                <w:i/>
                <w:iCs/>
                <w:sz w:val="18"/>
                <w:szCs w:val="18"/>
              </w:rPr>
            </w:pPr>
            <w:r>
              <w:rPr>
                <w:b/>
                <w:bCs/>
                <w:i/>
                <w:iCs/>
                <w:sz w:val="18"/>
                <w:szCs w:val="18"/>
              </w:rPr>
              <w:t>II</w:t>
            </w:r>
          </w:p>
        </w:tc>
        <w:tc>
          <w:tcPr>
            <w:tcW w:w="31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04721B" w14:textId="61520BFE" w:rsidR="00DF7411" w:rsidRDefault="00DF7411" w:rsidP="00DF7411">
            <w:pPr>
              <w:jc w:val="center"/>
              <w:rPr>
                <w:i/>
                <w:iCs/>
                <w:sz w:val="18"/>
                <w:szCs w:val="18"/>
              </w:rPr>
            </w:pPr>
            <w:r>
              <w:rPr>
                <w:b/>
                <w:bCs/>
                <w:i/>
                <w:iCs/>
                <w:sz w:val="18"/>
                <w:szCs w:val="18"/>
              </w:rPr>
              <w:t>УКУПНО (11-15)</w:t>
            </w:r>
          </w:p>
        </w:tc>
        <w:tc>
          <w:tcPr>
            <w:tcW w:w="9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9A35F2" w14:textId="23A30044" w:rsidR="00DF7411" w:rsidRDefault="00DF7411" w:rsidP="00DF7411">
            <w:pPr>
              <w:jc w:val="center"/>
              <w:rPr>
                <w:i/>
                <w:iCs/>
                <w:sz w:val="18"/>
                <w:szCs w:val="18"/>
              </w:rPr>
            </w:pPr>
            <w:r>
              <w:rPr>
                <w:b/>
                <w:bCs/>
                <w:i/>
                <w:iCs/>
                <w:sz w:val="18"/>
                <w:szCs w:val="18"/>
              </w:rPr>
              <w:t>ТО</w:t>
            </w:r>
          </w:p>
        </w:tc>
        <w:tc>
          <w:tcPr>
            <w:tcW w:w="1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147156" w14:textId="3F4E073F" w:rsidR="00DF7411" w:rsidRDefault="00DF7411" w:rsidP="00DF7411">
            <w:pPr>
              <w:jc w:val="center"/>
              <w:rPr>
                <w:i/>
                <w:iCs/>
                <w:sz w:val="18"/>
                <w:szCs w:val="18"/>
                <w:lang w:val="sr-Cyrl-BA"/>
              </w:rPr>
            </w:pPr>
            <w:r>
              <w:rPr>
                <w:b/>
                <w:bCs/>
                <w:i/>
                <w:iCs/>
                <w:sz w:val="18"/>
                <w:szCs w:val="18"/>
                <w:lang w:val="sr-Latn-BA"/>
              </w:rPr>
              <w:t>849+326=1</w:t>
            </w:r>
            <w:r>
              <w:rPr>
                <w:b/>
                <w:bCs/>
                <w:i/>
                <w:iCs/>
                <w:sz w:val="18"/>
                <w:szCs w:val="18"/>
                <w:lang w:val="sr-Cyrl-RS"/>
              </w:rPr>
              <w:t>.</w:t>
            </w:r>
            <w:r>
              <w:rPr>
                <w:b/>
                <w:bCs/>
                <w:i/>
                <w:iCs/>
                <w:sz w:val="18"/>
                <w:szCs w:val="18"/>
                <w:lang w:val="sr-Latn-BA"/>
              </w:rPr>
              <w:t>175</w:t>
            </w:r>
          </w:p>
        </w:tc>
        <w:tc>
          <w:tcPr>
            <w:tcW w:w="2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4CC3B6" w14:textId="2F78CDDC" w:rsidR="00DF7411" w:rsidRDefault="00DF7411" w:rsidP="00DF7411">
            <w:pPr>
              <w:jc w:val="center"/>
              <w:rPr>
                <w:i/>
                <w:iCs/>
                <w:sz w:val="18"/>
                <w:szCs w:val="18"/>
                <w:lang w:val="sr-Cyrl-BA"/>
              </w:rPr>
            </w:pPr>
            <w:r>
              <w:rPr>
                <w:b/>
                <w:bCs/>
                <w:i/>
                <w:iCs/>
                <w:sz w:val="18"/>
                <w:szCs w:val="18"/>
                <w:lang w:val="sr-Cyrl-RS"/>
              </w:rPr>
              <w:t>864+326=1.190</w:t>
            </w:r>
          </w:p>
        </w:tc>
        <w:tc>
          <w:tcPr>
            <w:tcW w:w="18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FD044A" w14:textId="42BF88F8" w:rsidR="00DF7411" w:rsidRPr="000637C9" w:rsidRDefault="00DF7411" w:rsidP="000637C9">
            <w:pPr>
              <w:jc w:val="center"/>
              <w:rPr>
                <w:b/>
                <w:i/>
                <w:iCs/>
                <w:sz w:val="18"/>
                <w:szCs w:val="18"/>
                <w:lang w:val="sr-Cyrl-BA"/>
              </w:rPr>
            </w:pPr>
            <w:r w:rsidRPr="000637C9">
              <w:rPr>
                <w:b/>
                <w:i/>
                <w:iCs/>
                <w:sz w:val="18"/>
                <w:szCs w:val="18"/>
                <w:lang w:val="sr-Cyrl-BA"/>
              </w:rPr>
              <w:t>830+328=</w:t>
            </w:r>
            <w:r w:rsidR="000637C9" w:rsidRPr="000637C9">
              <w:rPr>
                <w:b/>
                <w:i/>
                <w:iCs/>
                <w:sz w:val="18"/>
                <w:szCs w:val="18"/>
                <w:lang w:val="sr-Cyrl-BA"/>
              </w:rPr>
              <w:t>1.158</w:t>
            </w:r>
          </w:p>
        </w:tc>
      </w:tr>
    </w:tbl>
    <w:p w14:paraId="09B03CF4" w14:textId="0BFC7961" w:rsidR="00BC268B" w:rsidRPr="00F12688" w:rsidRDefault="007D2BBF" w:rsidP="00F12688">
      <w:pPr>
        <w:jc w:val="center"/>
        <w:rPr>
          <w:b/>
          <w:i/>
          <w:color w:val="FF0000"/>
          <w:sz w:val="20"/>
          <w:szCs w:val="20"/>
        </w:rPr>
      </w:pPr>
      <w:r>
        <w:rPr>
          <w:b/>
          <w:i/>
          <w:sz w:val="20"/>
          <w:szCs w:val="20"/>
          <w:lang w:val="sr-Cyrl-RS"/>
        </w:rPr>
        <w:t>Табела 6</w:t>
      </w:r>
      <w:r w:rsidR="00F12688" w:rsidRPr="00F12688">
        <w:rPr>
          <w:b/>
          <w:i/>
          <w:sz w:val="20"/>
          <w:szCs w:val="20"/>
          <w:lang w:val="sr-Cyrl-RS"/>
        </w:rPr>
        <w:t>: Одржавање локомотива у сопственој режији</w:t>
      </w:r>
    </w:p>
    <w:p w14:paraId="30A0B40F" w14:textId="1DE4A8CC" w:rsidR="00BC268B" w:rsidRPr="000F6C7E" w:rsidRDefault="00BC268B" w:rsidP="00FE35A5">
      <w:pPr>
        <w:jc w:val="center"/>
        <w:rPr>
          <w:b/>
          <w:i/>
          <w:color w:val="FF0000"/>
          <w:sz w:val="20"/>
          <w:szCs w:val="20"/>
        </w:rPr>
      </w:pPr>
    </w:p>
    <w:p w14:paraId="682C6004" w14:textId="219F016A" w:rsidR="00BC268B" w:rsidRPr="000F6C7E" w:rsidRDefault="00BC268B" w:rsidP="00FE35A5">
      <w:pPr>
        <w:jc w:val="center"/>
        <w:rPr>
          <w:b/>
          <w:i/>
          <w:color w:val="FF0000"/>
          <w:sz w:val="20"/>
          <w:szCs w:val="20"/>
        </w:rPr>
      </w:pPr>
    </w:p>
    <w:p w14:paraId="671A3A63" w14:textId="03C94BA2" w:rsidR="00BC268B" w:rsidRPr="000F6C7E" w:rsidRDefault="00BC268B" w:rsidP="00FE35A5">
      <w:pPr>
        <w:jc w:val="center"/>
        <w:rPr>
          <w:b/>
          <w:i/>
          <w:color w:val="FF0000"/>
          <w:sz w:val="20"/>
          <w:szCs w:val="20"/>
        </w:rPr>
      </w:pPr>
    </w:p>
    <w:p w14:paraId="380F117B" w14:textId="02F1707E" w:rsidR="00082A3F" w:rsidRDefault="00082A3F" w:rsidP="003E4443">
      <w:pPr>
        <w:rPr>
          <w:b/>
          <w:i/>
          <w:color w:val="FF0000"/>
          <w:sz w:val="20"/>
          <w:szCs w:val="20"/>
        </w:rPr>
      </w:pPr>
    </w:p>
    <w:p w14:paraId="03753777" w14:textId="32817B2B" w:rsidR="00DF7411" w:rsidRDefault="00DF7411" w:rsidP="003E4443">
      <w:pPr>
        <w:rPr>
          <w:b/>
          <w:i/>
          <w:color w:val="FF0000"/>
          <w:sz w:val="20"/>
          <w:szCs w:val="20"/>
        </w:rPr>
      </w:pPr>
    </w:p>
    <w:p w14:paraId="2C5EF6F1" w14:textId="77777777" w:rsidR="000637C9" w:rsidRPr="000F6C7E" w:rsidRDefault="000637C9" w:rsidP="003E4443">
      <w:pPr>
        <w:rPr>
          <w:b/>
          <w:i/>
          <w:color w:val="FF0000"/>
          <w:sz w:val="20"/>
          <w:szCs w:val="20"/>
        </w:rPr>
      </w:pPr>
    </w:p>
    <w:p w14:paraId="12B52430" w14:textId="77777777" w:rsidR="00FE35A5" w:rsidRPr="004D1110" w:rsidRDefault="00FE35A5" w:rsidP="007B5A17">
      <w:pPr>
        <w:pStyle w:val="Heading2"/>
        <w:numPr>
          <w:ilvl w:val="1"/>
          <w:numId w:val="11"/>
        </w:numPr>
        <w:rPr>
          <w:color w:val="auto"/>
        </w:rPr>
      </w:pPr>
      <w:bookmarkStart w:id="36" w:name="_Toc129346700"/>
      <w:r w:rsidRPr="004D1110">
        <w:rPr>
          <w:color w:val="auto"/>
        </w:rPr>
        <w:lastRenderedPageBreak/>
        <w:t>Кориштење капацитета за превоз путника (путничка кола)</w:t>
      </w:r>
      <w:bookmarkEnd w:id="36"/>
    </w:p>
    <w:p w14:paraId="4A3A0B6C" w14:textId="77777777" w:rsidR="00290E1E" w:rsidRPr="004D1110" w:rsidRDefault="00290E1E" w:rsidP="00290E1E">
      <w:pPr>
        <w:jc w:val="both"/>
      </w:pPr>
    </w:p>
    <w:p w14:paraId="2FD4FABD" w14:textId="1AA1B1FD" w:rsidR="00005605" w:rsidRPr="004D1110" w:rsidRDefault="00B700B2" w:rsidP="003E4443">
      <w:pPr>
        <w:spacing w:line="276" w:lineRule="auto"/>
        <w:ind w:left="-510" w:right="-680"/>
        <w:jc w:val="both"/>
      </w:pPr>
      <w:r w:rsidRPr="004D1110">
        <w:rPr>
          <w:lang w:val="sr-Cyrl-CS"/>
        </w:rPr>
        <w:t>На дан 3</w:t>
      </w:r>
      <w:r w:rsidRPr="004D1110">
        <w:t>1</w:t>
      </w:r>
      <w:r w:rsidRPr="004D1110">
        <w:rPr>
          <w:lang w:val="sr-Cyrl-CS"/>
        </w:rPr>
        <w:t>.</w:t>
      </w:r>
      <w:r w:rsidRPr="004D1110">
        <w:t>12</w:t>
      </w:r>
      <w:r w:rsidR="00005605" w:rsidRPr="004D1110">
        <w:rPr>
          <w:lang w:val="sr-Cyrl-CS"/>
        </w:rPr>
        <w:t>.20</w:t>
      </w:r>
      <w:r w:rsidR="004D1110" w:rsidRPr="004D1110">
        <w:rPr>
          <w:lang w:val="sr-Cyrl-CS"/>
        </w:rPr>
        <w:t>22</w:t>
      </w:r>
      <w:r w:rsidR="00005605" w:rsidRPr="004D1110">
        <w:rPr>
          <w:lang w:val="sr-Cyrl-CS"/>
        </w:rPr>
        <w:t xml:space="preserve">. година </w:t>
      </w:r>
      <w:r w:rsidR="00FB55E3">
        <w:rPr>
          <w:lang w:val="sr-Cyrl-CS"/>
        </w:rPr>
        <w:t xml:space="preserve">инвентарски колски парк </w:t>
      </w:r>
      <w:r w:rsidR="00005605" w:rsidRPr="004D1110">
        <w:rPr>
          <w:lang w:val="sr-Cyrl-CS"/>
        </w:rPr>
        <w:t>Жељезнице Р</w:t>
      </w:r>
      <w:r w:rsidR="00691DB1" w:rsidRPr="004D1110">
        <w:rPr>
          <w:lang w:val="sr-Cyrl-CS"/>
        </w:rPr>
        <w:t>епублике Српске</w:t>
      </w:r>
      <w:r w:rsidR="00005605" w:rsidRPr="004D1110">
        <w:rPr>
          <w:lang w:val="sr-Cyrl-CS"/>
        </w:rPr>
        <w:t xml:space="preserve"> </w:t>
      </w:r>
      <w:r w:rsidR="00FB55E3">
        <w:rPr>
          <w:lang w:val="sr-Cyrl-CS"/>
        </w:rPr>
        <w:t xml:space="preserve">је </w:t>
      </w:r>
      <w:r w:rsidR="00005605" w:rsidRPr="004D1110">
        <w:rPr>
          <w:lang w:val="sr-Cyrl-CS"/>
        </w:rPr>
        <w:t xml:space="preserve">70 путничких </w:t>
      </w:r>
      <w:r w:rsidR="00B83431" w:rsidRPr="004D1110">
        <w:rPr>
          <w:lang w:val="sr-Cyrl-CS"/>
        </w:rPr>
        <w:t>кола. Од наведеног</w:t>
      </w:r>
      <w:r w:rsidR="00005605" w:rsidRPr="004D1110">
        <w:rPr>
          <w:lang w:val="sr-Cyrl-CS"/>
        </w:rPr>
        <w:t xml:space="preserve"> броја </w:t>
      </w:r>
      <w:r w:rsidR="00B83431" w:rsidRPr="004D1110">
        <w:rPr>
          <w:lang w:val="sr-Cyrl-CS"/>
        </w:rPr>
        <w:t xml:space="preserve">путничких кола, </w:t>
      </w:r>
      <w:r w:rsidRPr="004D1110">
        <w:rPr>
          <w:lang w:val="sr-Cyrl-CS"/>
        </w:rPr>
        <w:t>у експлоатационом парку</w:t>
      </w:r>
      <w:r w:rsidR="00691DB1" w:rsidRPr="004D1110">
        <w:rPr>
          <w:lang w:val="sr-Cyrl-CS"/>
        </w:rPr>
        <w:t xml:space="preserve"> </w:t>
      </w:r>
      <w:r w:rsidR="00005605" w:rsidRPr="004D1110">
        <w:rPr>
          <w:lang w:val="sr-Cyrl-CS"/>
        </w:rPr>
        <w:t>било је</w:t>
      </w:r>
      <w:r w:rsidR="00780F3F" w:rsidRPr="004D1110">
        <w:rPr>
          <w:lang w:val="en-US"/>
        </w:rPr>
        <w:t xml:space="preserve"> </w:t>
      </w:r>
      <w:r w:rsidR="00FB55E3">
        <w:rPr>
          <w:lang w:val="sr-Cyrl-RS"/>
        </w:rPr>
        <w:t>13</w:t>
      </w:r>
      <w:r w:rsidR="00005605" w:rsidRPr="004D1110">
        <w:rPr>
          <w:lang w:val="sr-Cyrl-CS"/>
        </w:rPr>
        <w:t xml:space="preserve"> исправних путничких кола</w:t>
      </w:r>
      <w:r w:rsidRPr="004D1110">
        <w:t>.</w:t>
      </w:r>
    </w:p>
    <w:p w14:paraId="18A3E999" w14:textId="77777777" w:rsidR="00DD1859" w:rsidRPr="000F6C7E" w:rsidRDefault="00DD1859" w:rsidP="00A5030A">
      <w:pPr>
        <w:spacing w:line="276" w:lineRule="auto"/>
        <w:jc w:val="both"/>
        <w:rPr>
          <w:color w:val="FF0000"/>
        </w:rPr>
      </w:pPr>
    </w:p>
    <w:tbl>
      <w:tblPr>
        <w:tblW w:w="10597" w:type="dxa"/>
        <w:jc w:val="center"/>
        <w:tblLook w:val="04A0" w:firstRow="1" w:lastRow="0" w:firstColumn="1" w:lastColumn="0" w:noHBand="0" w:noVBand="1"/>
      </w:tblPr>
      <w:tblGrid>
        <w:gridCol w:w="1572"/>
        <w:gridCol w:w="1379"/>
        <w:gridCol w:w="1200"/>
        <w:gridCol w:w="1288"/>
        <w:gridCol w:w="1291"/>
        <w:gridCol w:w="1379"/>
        <w:gridCol w:w="1200"/>
        <w:gridCol w:w="1288"/>
      </w:tblGrid>
      <w:tr w:rsidR="000F6C7E" w:rsidRPr="004D1110" w14:paraId="7024688F" w14:textId="77777777" w:rsidTr="000F6B69">
        <w:trPr>
          <w:trHeight w:val="246"/>
          <w:jc w:val="center"/>
        </w:trPr>
        <w:tc>
          <w:tcPr>
            <w:tcW w:w="1572" w:type="dxa"/>
            <w:vMerge w:val="restart"/>
            <w:tcBorders>
              <w:top w:val="single" w:sz="4" w:space="0" w:color="auto"/>
              <w:left w:val="single" w:sz="4" w:space="0" w:color="auto"/>
              <w:right w:val="single" w:sz="4" w:space="0" w:color="auto"/>
            </w:tcBorders>
            <w:shd w:val="clear" w:color="000000" w:fill="C0C0C0"/>
            <w:noWrap/>
            <w:vAlign w:val="center"/>
            <w:hideMark/>
          </w:tcPr>
          <w:p w14:paraId="5B37E043" w14:textId="77777777" w:rsidR="00691DB1" w:rsidRPr="004D1110" w:rsidRDefault="00691DB1" w:rsidP="00995750">
            <w:pPr>
              <w:jc w:val="center"/>
              <w:rPr>
                <w:b/>
                <w:bCs/>
                <w:sz w:val="20"/>
                <w:szCs w:val="20"/>
                <w:lang w:val="sr-Cyrl-BA" w:eastAsia="sr-Cyrl-BA"/>
              </w:rPr>
            </w:pPr>
            <w:bookmarkStart w:id="37" w:name="_Toc395795163"/>
            <w:r w:rsidRPr="004D1110">
              <w:rPr>
                <w:b/>
                <w:bCs/>
                <w:sz w:val="20"/>
                <w:szCs w:val="20"/>
                <w:lang w:eastAsia="sr-Cyrl-BA"/>
              </w:rPr>
              <w:t>Налази</w:t>
            </w:r>
          </w:p>
          <w:p w14:paraId="63454A40" w14:textId="09A34395" w:rsidR="00691DB1" w:rsidRPr="004D1110" w:rsidRDefault="00691DB1" w:rsidP="00995750">
            <w:pPr>
              <w:jc w:val="center"/>
              <w:rPr>
                <w:b/>
                <w:bCs/>
                <w:sz w:val="20"/>
                <w:szCs w:val="20"/>
                <w:lang w:val="sr-Cyrl-BA" w:eastAsia="sr-Cyrl-BA"/>
              </w:rPr>
            </w:pPr>
            <w:r w:rsidRPr="004D1110">
              <w:rPr>
                <w:b/>
                <w:bCs/>
                <w:sz w:val="20"/>
                <w:szCs w:val="20"/>
                <w:lang w:eastAsia="sr-Cyrl-BA"/>
              </w:rPr>
              <w:t>се</w:t>
            </w:r>
          </w:p>
        </w:tc>
        <w:tc>
          <w:tcPr>
            <w:tcW w:w="2579" w:type="dxa"/>
            <w:gridSpan w:val="2"/>
            <w:tcBorders>
              <w:top w:val="single" w:sz="4" w:space="0" w:color="auto"/>
              <w:left w:val="nil"/>
              <w:bottom w:val="single" w:sz="4" w:space="0" w:color="auto"/>
              <w:right w:val="single" w:sz="4" w:space="0" w:color="auto"/>
            </w:tcBorders>
            <w:shd w:val="clear" w:color="000000" w:fill="C0C0C0"/>
            <w:noWrap/>
            <w:vAlign w:val="center"/>
            <w:hideMark/>
          </w:tcPr>
          <w:p w14:paraId="743E77E0" w14:textId="77777777" w:rsidR="00691DB1" w:rsidRPr="004D1110" w:rsidRDefault="00691DB1" w:rsidP="00995750">
            <w:pPr>
              <w:jc w:val="center"/>
              <w:rPr>
                <w:b/>
                <w:bCs/>
                <w:sz w:val="20"/>
                <w:szCs w:val="20"/>
                <w:lang w:val="sr-Cyrl-BA" w:eastAsia="sr-Cyrl-BA"/>
              </w:rPr>
            </w:pPr>
            <w:r w:rsidRPr="004D1110">
              <w:rPr>
                <w:b/>
                <w:bCs/>
                <w:sz w:val="20"/>
                <w:szCs w:val="20"/>
                <w:lang w:eastAsia="sr-Cyrl-BA"/>
              </w:rPr>
              <w:t>ЖРС</w:t>
            </w:r>
          </w:p>
        </w:tc>
        <w:tc>
          <w:tcPr>
            <w:tcW w:w="1288" w:type="dxa"/>
            <w:tcBorders>
              <w:top w:val="single" w:sz="4" w:space="0" w:color="auto"/>
              <w:left w:val="nil"/>
              <w:bottom w:val="single" w:sz="4" w:space="0" w:color="auto"/>
              <w:right w:val="single" w:sz="4" w:space="0" w:color="auto"/>
            </w:tcBorders>
            <w:shd w:val="clear" w:color="000000" w:fill="C0C0C0"/>
            <w:noWrap/>
            <w:vAlign w:val="center"/>
            <w:hideMark/>
          </w:tcPr>
          <w:p w14:paraId="1B89CB88" w14:textId="77777777" w:rsidR="00691DB1" w:rsidRPr="004D1110" w:rsidRDefault="00691DB1" w:rsidP="00995750">
            <w:pPr>
              <w:jc w:val="center"/>
              <w:rPr>
                <w:b/>
                <w:bCs/>
                <w:sz w:val="20"/>
                <w:szCs w:val="20"/>
                <w:lang w:val="sr-Cyrl-BA" w:eastAsia="sr-Cyrl-BA"/>
              </w:rPr>
            </w:pPr>
            <w:r w:rsidRPr="004D1110">
              <w:rPr>
                <w:b/>
                <w:bCs/>
                <w:sz w:val="20"/>
                <w:szCs w:val="20"/>
                <w:lang w:eastAsia="sr-Cyrl-BA"/>
              </w:rPr>
              <w:t>ХЖ</w:t>
            </w:r>
          </w:p>
        </w:tc>
        <w:tc>
          <w:tcPr>
            <w:tcW w:w="1290" w:type="dxa"/>
            <w:tcBorders>
              <w:top w:val="single" w:sz="4" w:space="0" w:color="auto"/>
              <w:left w:val="nil"/>
              <w:bottom w:val="single" w:sz="4" w:space="0" w:color="auto"/>
              <w:right w:val="single" w:sz="4" w:space="0" w:color="auto"/>
            </w:tcBorders>
            <w:shd w:val="clear" w:color="000000" w:fill="C0C0C0"/>
            <w:noWrap/>
            <w:vAlign w:val="center"/>
            <w:hideMark/>
          </w:tcPr>
          <w:p w14:paraId="1051DD54" w14:textId="77777777" w:rsidR="00691DB1" w:rsidRPr="004D1110" w:rsidRDefault="00691DB1" w:rsidP="00995750">
            <w:pPr>
              <w:jc w:val="center"/>
              <w:rPr>
                <w:b/>
                <w:bCs/>
                <w:sz w:val="20"/>
                <w:szCs w:val="20"/>
                <w:lang w:val="sr-Cyrl-BA" w:eastAsia="sr-Cyrl-BA"/>
              </w:rPr>
            </w:pPr>
            <w:r w:rsidRPr="004D1110">
              <w:rPr>
                <w:b/>
                <w:bCs/>
                <w:sz w:val="20"/>
                <w:szCs w:val="20"/>
                <w:lang w:eastAsia="sr-Cyrl-BA"/>
              </w:rPr>
              <w:t>ЖСрбије</w:t>
            </w:r>
          </w:p>
        </w:tc>
        <w:tc>
          <w:tcPr>
            <w:tcW w:w="2579" w:type="dxa"/>
            <w:gridSpan w:val="2"/>
            <w:tcBorders>
              <w:top w:val="single" w:sz="4" w:space="0" w:color="auto"/>
              <w:left w:val="nil"/>
              <w:bottom w:val="single" w:sz="4" w:space="0" w:color="auto"/>
              <w:right w:val="single" w:sz="4" w:space="0" w:color="auto"/>
            </w:tcBorders>
            <w:shd w:val="clear" w:color="000000" w:fill="C0C0C0"/>
            <w:noWrap/>
            <w:vAlign w:val="center"/>
            <w:hideMark/>
          </w:tcPr>
          <w:p w14:paraId="2FA4867B" w14:textId="77777777" w:rsidR="00691DB1" w:rsidRPr="004D1110" w:rsidRDefault="00691DB1" w:rsidP="00995750">
            <w:pPr>
              <w:jc w:val="center"/>
              <w:rPr>
                <w:b/>
                <w:bCs/>
                <w:sz w:val="20"/>
                <w:szCs w:val="20"/>
                <w:lang w:val="sr-Cyrl-BA" w:eastAsia="sr-Cyrl-BA"/>
              </w:rPr>
            </w:pPr>
            <w:r w:rsidRPr="004D1110">
              <w:rPr>
                <w:b/>
                <w:bCs/>
                <w:sz w:val="20"/>
                <w:szCs w:val="20"/>
                <w:lang w:eastAsia="sr-Cyrl-BA"/>
              </w:rPr>
              <w:t>УКУПНО</w:t>
            </w:r>
          </w:p>
        </w:tc>
        <w:tc>
          <w:tcPr>
            <w:tcW w:w="1288"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55C7E18B" w14:textId="77777777" w:rsidR="00691DB1" w:rsidRPr="004D1110" w:rsidRDefault="00691DB1" w:rsidP="00995750">
            <w:pPr>
              <w:jc w:val="center"/>
              <w:rPr>
                <w:b/>
                <w:bCs/>
                <w:sz w:val="20"/>
                <w:szCs w:val="20"/>
                <w:lang w:val="sr-Cyrl-BA" w:eastAsia="sr-Cyrl-BA"/>
              </w:rPr>
            </w:pPr>
            <w:r w:rsidRPr="004D1110">
              <w:rPr>
                <w:b/>
                <w:bCs/>
                <w:sz w:val="20"/>
                <w:szCs w:val="20"/>
                <w:lang w:eastAsia="sr-Cyrl-BA"/>
              </w:rPr>
              <w:t>УКУПНО</w:t>
            </w:r>
          </w:p>
        </w:tc>
      </w:tr>
      <w:tr w:rsidR="000F6C7E" w:rsidRPr="004D1110" w14:paraId="6B072C3A" w14:textId="77777777" w:rsidTr="000F6B69">
        <w:trPr>
          <w:trHeight w:val="246"/>
          <w:jc w:val="center"/>
        </w:trPr>
        <w:tc>
          <w:tcPr>
            <w:tcW w:w="1572" w:type="dxa"/>
            <w:vMerge/>
            <w:tcBorders>
              <w:left w:val="single" w:sz="4" w:space="0" w:color="auto"/>
              <w:bottom w:val="single" w:sz="4" w:space="0" w:color="auto"/>
              <w:right w:val="single" w:sz="4" w:space="0" w:color="auto"/>
            </w:tcBorders>
            <w:shd w:val="clear" w:color="000000" w:fill="C0C0C0"/>
            <w:noWrap/>
            <w:vAlign w:val="center"/>
            <w:hideMark/>
          </w:tcPr>
          <w:p w14:paraId="3FCC38B3" w14:textId="16306FA6" w:rsidR="00691DB1" w:rsidRPr="004D1110" w:rsidRDefault="00691DB1" w:rsidP="00995750">
            <w:pPr>
              <w:jc w:val="center"/>
              <w:rPr>
                <w:b/>
                <w:bCs/>
                <w:sz w:val="20"/>
                <w:szCs w:val="20"/>
                <w:lang w:val="sr-Cyrl-BA" w:eastAsia="sr-Cyrl-BA"/>
              </w:rPr>
            </w:pPr>
          </w:p>
        </w:tc>
        <w:tc>
          <w:tcPr>
            <w:tcW w:w="1379" w:type="dxa"/>
            <w:tcBorders>
              <w:top w:val="nil"/>
              <w:left w:val="nil"/>
              <w:bottom w:val="single" w:sz="4" w:space="0" w:color="auto"/>
              <w:right w:val="single" w:sz="4" w:space="0" w:color="auto"/>
            </w:tcBorders>
            <w:shd w:val="clear" w:color="000000" w:fill="C0C0C0"/>
            <w:noWrap/>
            <w:vAlign w:val="center"/>
            <w:hideMark/>
          </w:tcPr>
          <w:p w14:paraId="18A80385" w14:textId="77777777" w:rsidR="00691DB1" w:rsidRPr="004D1110" w:rsidRDefault="00691DB1" w:rsidP="00995750">
            <w:pPr>
              <w:jc w:val="center"/>
              <w:rPr>
                <w:b/>
                <w:bCs/>
                <w:i/>
                <w:iCs/>
                <w:sz w:val="20"/>
                <w:szCs w:val="20"/>
                <w:lang w:val="sr-Cyrl-BA" w:eastAsia="sr-Cyrl-BA"/>
              </w:rPr>
            </w:pPr>
            <w:r w:rsidRPr="004D1110">
              <w:rPr>
                <w:b/>
                <w:bCs/>
                <w:i/>
                <w:iCs/>
                <w:sz w:val="20"/>
                <w:szCs w:val="20"/>
                <w:lang w:eastAsia="sr-Cyrl-BA"/>
              </w:rPr>
              <w:t>Исправ</w:t>
            </w:r>
          </w:p>
        </w:tc>
        <w:tc>
          <w:tcPr>
            <w:tcW w:w="1200" w:type="dxa"/>
            <w:tcBorders>
              <w:top w:val="nil"/>
              <w:left w:val="nil"/>
              <w:bottom w:val="single" w:sz="4" w:space="0" w:color="auto"/>
              <w:right w:val="single" w:sz="4" w:space="0" w:color="auto"/>
            </w:tcBorders>
            <w:shd w:val="clear" w:color="000000" w:fill="C0C0C0"/>
            <w:noWrap/>
            <w:vAlign w:val="center"/>
            <w:hideMark/>
          </w:tcPr>
          <w:p w14:paraId="009BCCA7" w14:textId="77777777" w:rsidR="00691DB1" w:rsidRPr="004D1110" w:rsidRDefault="00691DB1" w:rsidP="00995750">
            <w:pPr>
              <w:jc w:val="center"/>
              <w:rPr>
                <w:b/>
                <w:bCs/>
                <w:i/>
                <w:iCs/>
                <w:sz w:val="20"/>
                <w:szCs w:val="20"/>
                <w:lang w:val="sr-Cyrl-BA" w:eastAsia="sr-Cyrl-BA"/>
              </w:rPr>
            </w:pPr>
            <w:r w:rsidRPr="004D1110">
              <w:rPr>
                <w:b/>
                <w:bCs/>
                <w:i/>
                <w:iCs/>
                <w:sz w:val="20"/>
                <w:szCs w:val="20"/>
                <w:lang w:eastAsia="sr-Cyrl-BA"/>
              </w:rPr>
              <w:t>Неисп</w:t>
            </w:r>
          </w:p>
        </w:tc>
        <w:tc>
          <w:tcPr>
            <w:tcW w:w="1288" w:type="dxa"/>
            <w:tcBorders>
              <w:top w:val="nil"/>
              <w:left w:val="nil"/>
              <w:bottom w:val="single" w:sz="4" w:space="0" w:color="auto"/>
              <w:right w:val="single" w:sz="4" w:space="0" w:color="auto"/>
            </w:tcBorders>
            <w:shd w:val="clear" w:color="000000" w:fill="C0C0C0"/>
            <w:noWrap/>
            <w:vAlign w:val="center"/>
            <w:hideMark/>
          </w:tcPr>
          <w:p w14:paraId="7406D325" w14:textId="77777777" w:rsidR="00691DB1" w:rsidRPr="004D1110" w:rsidRDefault="00691DB1" w:rsidP="00995750">
            <w:pPr>
              <w:jc w:val="center"/>
              <w:rPr>
                <w:b/>
                <w:bCs/>
                <w:i/>
                <w:iCs/>
                <w:sz w:val="20"/>
                <w:szCs w:val="20"/>
                <w:lang w:val="sr-Cyrl-BA" w:eastAsia="sr-Cyrl-BA"/>
              </w:rPr>
            </w:pPr>
            <w:r w:rsidRPr="004D1110">
              <w:rPr>
                <w:b/>
                <w:bCs/>
                <w:i/>
                <w:iCs/>
                <w:sz w:val="20"/>
                <w:szCs w:val="20"/>
                <w:lang w:eastAsia="sr-Cyrl-BA"/>
              </w:rPr>
              <w:t>Неисп</w:t>
            </w:r>
          </w:p>
        </w:tc>
        <w:tc>
          <w:tcPr>
            <w:tcW w:w="1290" w:type="dxa"/>
            <w:tcBorders>
              <w:top w:val="nil"/>
              <w:left w:val="nil"/>
              <w:bottom w:val="single" w:sz="4" w:space="0" w:color="auto"/>
              <w:right w:val="single" w:sz="4" w:space="0" w:color="auto"/>
            </w:tcBorders>
            <w:shd w:val="clear" w:color="000000" w:fill="C0C0C0"/>
            <w:noWrap/>
            <w:vAlign w:val="center"/>
            <w:hideMark/>
          </w:tcPr>
          <w:p w14:paraId="44DF204A" w14:textId="77777777" w:rsidR="00691DB1" w:rsidRPr="004D1110" w:rsidRDefault="00691DB1" w:rsidP="00995750">
            <w:pPr>
              <w:jc w:val="center"/>
              <w:rPr>
                <w:b/>
                <w:bCs/>
                <w:i/>
                <w:iCs/>
                <w:sz w:val="20"/>
                <w:szCs w:val="20"/>
                <w:lang w:val="sr-Cyrl-BA" w:eastAsia="sr-Cyrl-BA"/>
              </w:rPr>
            </w:pPr>
            <w:r w:rsidRPr="004D1110">
              <w:rPr>
                <w:b/>
                <w:bCs/>
                <w:i/>
                <w:iCs/>
                <w:sz w:val="20"/>
                <w:szCs w:val="20"/>
                <w:lang w:eastAsia="sr-Cyrl-BA"/>
              </w:rPr>
              <w:t>Неисп</w:t>
            </w:r>
          </w:p>
        </w:tc>
        <w:tc>
          <w:tcPr>
            <w:tcW w:w="1379" w:type="dxa"/>
            <w:tcBorders>
              <w:top w:val="nil"/>
              <w:left w:val="nil"/>
              <w:bottom w:val="single" w:sz="4" w:space="0" w:color="auto"/>
              <w:right w:val="single" w:sz="4" w:space="0" w:color="auto"/>
            </w:tcBorders>
            <w:shd w:val="clear" w:color="000000" w:fill="C0C0C0"/>
            <w:noWrap/>
            <w:vAlign w:val="center"/>
            <w:hideMark/>
          </w:tcPr>
          <w:p w14:paraId="3EE680D6" w14:textId="77777777" w:rsidR="00691DB1" w:rsidRPr="004D1110" w:rsidRDefault="00691DB1" w:rsidP="00995750">
            <w:pPr>
              <w:jc w:val="center"/>
              <w:rPr>
                <w:b/>
                <w:bCs/>
                <w:i/>
                <w:iCs/>
                <w:sz w:val="20"/>
                <w:szCs w:val="20"/>
                <w:lang w:val="sr-Cyrl-BA" w:eastAsia="sr-Cyrl-BA"/>
              </w:rPr>
            </w:pPr>
            <w:r w:rsidRPr="004D1110">
              <w:rPr>
                <w:b/>
                <w:bCs/>
                <w:i/>
                <w:iCs/>
                <w:sz w:val="20"/>
                <w:szCs w:val="20"/>
                <w:lang w:eastAsia="sr-Cyrl-BA"/>
              </w:rPr>
              <w:t>Исправ</w:t>
            </w:r>
          </w:p>
        </w:tc>
        <w:tc>
          <w:tcPr>
            <w:tcW w:w="1200" w:type="dxa"/>
            <w:tcBorders>
              <w:top w:val="nil"/>
              <w:left w:val="nil"/>
              <w:bottom w:val="single" w:sz="4" w:space="0" w:color="auto"/>
              <w:right w:val="single" w:sz="4" w:space="0" w:color="auto"/>
            </w:tcBorders>
            <w:shd w:val="clear" w:color="000000" w:fill="C0C0C0"/>
            <w:noWrap/>
            <w:vAlign w:val="center"/>
            <w:hideMark/>
          </w:tcPr>
          <w:p w14:paraId="2BE9764C" w14:textId="77777777" w:rsidR="00691DB1" w:rsidRPr="004D1110" w:rsidRDefault="00691DB1" w:rsidP="00995750">
            <w:pPr>
              <w:jc w:val="center"/>
              <w:rPr>
                <w:b/>
                <w:bCs/>
                <w:i/>
                <w:iCs/>
                <w:sz w:val="20"/>
                <w:szCs w:val="20"/>
                <w:lang w:val="sr-Cyrl-BA" w:eastAsia="sr-Cyrl-BA"/>
              </w:rPr>
            </w:pPr>
            <w:r w:rsidRPr="004D1110">
              <w:rPr>
                <w:b/>
                <w:bCs/>
                <w:i/>
                <w:iCs/>
                <w:sz w:val="20"/>
                <w:szCs w:val="20"/>
                <w:lang w:eastAsia="sr-Cyrl-BA"/>
              </w:rPr>
              <w:t>Неисп</w:t>
            </w:r>
          </w:p>
        </w:tc>
        <w:tc>
          <w:tcPr>
            <w:tcW w:w="1288"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66C124F" w14:textId="77777777" w:rsidR="00691DB1" w:rsidRPr="004D1110" w:rsidRDefault="00691DB1" w:rsidP="00995750">
            <w:pPr>
              <w:rPr>
                <w:b/>
                <w:bCs/>
                <w:sz w:val="20"/>
                <w:szCs w:val="20"/>
                <w:lang w:val="sr-Cyrl-BA" w:eastAsia="sr-Cyrl-BA"/>
              </w:rPr>
            </w:pPr>
          </w:p>
        </w:tc>
      </w:tr>
      <w:tr w:rsidR="000F6C7E" w:rsidRPr="004D1110" w14:paraId="6AE7F82E" w14:textId="77777777" w:rsidTr="000F6B69">
        <w:trPr>
          <w:trHeight w:val="246"/>
          <w:jc w:val="center"/>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0D388A82" w14:textId="77777777" w:rsidR="00995750" w:rsidRPr="004D1110" w:rsidRDefault="00995750" w:rsidP="00995750">
            <w:pPr>
              <w:jc w:val="center"/>
              <w:rPr>
                <w:sz w:val="20"/>
                <w:szCs w:val="20"/>
                <w:lang w:val="sr-Cyrl-BA" w:eastAsia="sr-Cyrl-BA"/>
              </w:rPr>
            </w:pPr>
            <w:r w:rsidRPr="004D1110">
              <w:rPr>
                <w:sz w:val="20"/>
                <w:szCs w:val="20"/>
                <w:lang w:eastAsia="sr-Cyrl-BA"/>
              </w:rPr>
              <w:t>2-ос</w:t>
            </w:r>
          </w:p>
        </w:tc>
        <w:tc>
          <w:tcPr>
            <w:tcW w:w="1379" w:type="dxa"/>
            <w:tcBorders>
              <w:top w:val="nil"/>
              <w:left w:val="nil"/>
              <w:bottom w:val="single" w:sz="4" w:space="0" w:color="auto"/>
              <w:right w:val="single" w:sz="4" w:space="0" w:color="auto"/>
            </w:tcBorders>
            <w:shd w:val="clear" w:color="auto" w:fill="auto"/>
            <w:noWrap/>
            <w:vAlign w:val="center"/>
            <w:hideMark/>
          </w:tcPr>
          <w:p w14:paraId="4D26642F" w14:textId="77777777" w:rsidR="00995750" w:rsidRPr="004D1110" w:rsidRDefault="00995750" w:rsidP="00995750">
            <w:pPr>
              <w:jc w:val="center"/>
              <w:rPr>
                <w:sz w:val="20"/>
                <w:szCs w:val="20"/>
                <w:lang w:val="sr-Cyrl-BA" w:eastAsia="sr-Cyrl-BA"/>
              </w:rPr>
            </w:pPr>
            <w:r w:rsidRPr="004D1110">
              <w:rPr>
                <w:sz w:val="20"/>
                <w:szCs w:val="20"/>
                <w:lang w:eastAsia="sr-Cyrl-BA"/>
              </w:rPr>
              <w:t>-</w:t>
            </w:r>
          </w:p>
        </w:tc>
        <w:tc>
          <w:tcPr>
            <w:tcW w:w="1200" w:type="dxa"/>
            <w:tcBorders>
              <w:top w:val="nil"/>
              <w:left w:val="nil"/>
              <w:bottom w:val="single" w:sz="4" w:space="0" w:color="auto"/>
              <w:right w:val="single" w:sz="4" w:space="0" w:color="auto"/>
            </w:tcBorders>
            <w:shd w:val="clear" w:color="auto" w:fill="auto"/>
            <w:noWrap/>
            <w:vAlign w:val="center"/>
            <w:hideMark/>
          </w:tcPr>
          <w:p w14:paraId="54DE3970" w14:textId="77777777" w:rsidR="00995750" w:rsidRPr="004D1110" w:rsidRDefault="00995750" w:rsidP="00995750">
            <w:pPr>
              <w:jc w:val="center"/>
              <w:rPr>
                <w:sz w:val="20"/>
                <w:szCs w:val="20"/>
                <w:lang w:val="sr-Cyrl-BA" w:eastAsia="sr-Cyrl-BA"/>
              </w:rPr>
            </w:pPr>
            <w:r w:rsidRPr="004D1110">
              <w:rPr>
                <w:sz w:val="20"/>
                <w:szCs w:val="20"/>
                <w:lang w:eastAsia="sr-Cyrl-BA"/>
              </w:rPr>
              <w:t>9</w:t>
            </w:r>
          </w:p>
        </w:tc>
        <w:tc>
          <w:tcPr>
            <w:tcW w:w="1288" w:type="dxa"/>
            <w:tcBorders>
              <w:top w:val="nil"/>
              <w:left w:val="nil"/>
              <w:bottom w:val="single" w:sz="4" w:space="0" w:color="auto"/>
              <w:right w:val="single" w:sz="4" w:space="0" w:color="auto"/>
            </w:tcBorders>
            <w:shd w:val="clear" w:color="auto" w:fill="auto"/>
            <w:noWrap/>
            <w:vAlign w:val="center"/>
            <w:hideMark/>
          </w:tcPr>
          <w:p w14:paraId="6C4E59C6" w14:textId="77777777" w:rsidR="00995750" w:rsidRPr="004D1110" w:rsidRDefault="00995750" w:rsidP="00995750">
            <w:pPr>
              <w:jc w:val="center"/>
              <w:rPr>
                <w:sz w:val="20"/>
                <w:szCs w:val="20"/>
                <w:lang w:val="sr-Cyrl-BA" w:eastAsia="sr-Cyrl-BA"/>
              </w:rPr>
            </w:pPr>
            <w:r w:rsidRPr="004D1110">
              <w:rPr>
                <w:sz w:val="20"/>
                <w:szCs w:val="20"/>
                <w:lang w:eastAsia="sr-Cyrl-BA"/>
              </w:rPr>
              <w:t>-</w:t>
            </w:r>
          </w:p>
        </w:tc>
        <w:tc>
          <w:tcPr>
            <w:tcW w:w="1290" w:type="dxa"/>
            <w:tcBorders>
              <w:top w:val="nil"/>
              <w:left w:val="nil"/>
              <w:bottom w:val="single" w:sz="4" w:space="0" w:color="auto"/>
              <w:right w:val="single" w:sz="4" w:space="0" w:color="auto"/>
            </w:tcBorders>
            <w:shd w:val="clear" w:color="auto" w:fill="auto"/>
            <w:noWrap/>
            <w:vAlign w:val="center"/>
            <w:hideMark/>
          </w:tcPr>
          <w:p w14:paraId="14D6E3D7" w14:textId="77777777" w:rsidR="00995750" w:rsidRPr="004D1110" w:rsidRDefault="00995750" w:rsidP="00995750">
            <w:pPr>
              <w:jc w:val="center"/>
              <w:rPr>
                <w:sz w:val="20"/>
                <w:szCs w:val="20"/>
                <w:lang w:val="sr-Cyrl-BA" w:eastAsia="sr-Cyrl-BA"/>
              </w:rPr>
            </w:pPr>
            <w:r w:rsidRPr="004D1110">
              <w:rPr>
                <w:sz w:val="20"/>
                <w:szCs w:val="20"/>
                <w:lang w:eastAsia="sr-Cyrl-BA"/>
              </w:rPr>
              <w:t>1</w:t>
            </w:r>
          </w:p>
        </w:tc>
        <w:tc>
          <w:tcPr>
            <w:tcW w:w="1379" w:type="dxa"/>
            <w:tcBorders>
              <w:top w:val="nil"/>
              <w:left w:val="nil"/>
              <w:bottom w:val="single" w:sz="4" w:space="0" w:color="auto"/>
              <w:right w:val="single" w:sz="4" w:space="0" w:color="auto"/>
            </w:tcBorders>
            <w:shd w:val="clear" w:color="auto" w:fill="auto"/>
            <w:noWrap/>
            <w:vAlign w:val="center"/>
            <w:hideMark/>
          </w:tcPr>
          <w:p w14:paraId="12EF5998" w14:textId="77777777" w:rsidR="00995750" w:rsidRPr="004D1110" w:rsidRDefault="00995750" w:rsidP="00995750">
            <w:pPr>
              <w:jc w:val="center"/>
              <w:rPr>
                <w:sz w:val="20"/>
                <w:szCs w:val="20"/>
                <w:lang w:val="sr-Cyrl-BA" w:eastAsia="sr-Cyrl-BA"/>
              </w:rPr>
            </w:pPr>
            <w:r w:rsidRPr="004D1110">
              <w:rPr>
                <w:sz w:val="20"/>
                <w:szCs w:val="20"/>
                <w:lang w:eastAsia="sr-Cyrl-BA"/>
              </w:rPr>
              <w:t>-</w:t>
            </w:r>
          </w:p>
        </w:tc>
        <w:tc>
          <w:tcPr>
            <w:tcW w:w="1200" w:type="dxa"/>
            <w:tcBorders>
              <w:top w:val="nil"/>
              <w:left w:val="nil"/>
              <w:bottom w:val="single" w:sz="4" w:space="0" w:color="auto"/>
              <w:right w:val="single" w:sz="4" w:space="0" w:color="auto"/>
            </w:tcBorders>
            <w:shd w:val="clear" w:color="auto" w:fill="auto"/>
            <w:noWrap/>
            <w:vAlign w:val="center"/>
            <w:hideMark/>
          </w:tcPr>
          <w:p w14:paraId="034CCF53" w14:textId="77777777" w:rsidR="00995750" w:rsidRPr="004D1110" w:rsidRDefault="00995750" w:rsidP="00995750">
            <w:pPr>
              <w:jc w:val="center"/>
              <w:rPr>
                <w:sz w:val="20"/>
                <w:szCs w:val="20"/>
                <w:lang w:val="sr-Cyrl-BA" w:eastAsia="sr-Cyrl-BA"/>
              </w:rPr>
            </w:pPr>
            <w:r w:rsidRPr="004D1110">
              <w:rPr>
                <w:sz w:val="20"/>
                <w:szCs w:val="20"/>
                <w:lang w:eastAsia="sr-Cyrl-BA"/>
              </w:rPr>
              <w:t>10</w:t>
            </w:r>
          </w:p>
        </w:tc>
        <w:tc>
          <w:tcPr>
            <w:tcW w:w="1288" w:type="dxa"/>
            <w:tcBorders>
              <w:top w:val="nil"/>
              <w:left w:val="nil"/>
              <w:bottom w:val="single" w:sz="4" w:space="0" w:color="auto"/>
              <w:right w:val="single" w:sz="4" w:space="0" w:color="auto"/>
            </w:tcBorders>
            <w:shd w:val="clear" w:color="auto" w:fill="BFBFBF" w:themeFill="background1" w:themeFillShade="BF"/>
            <w:noWrap/>
            <w:vAlign w:val="center"/>
            <w:hideMark/>
          </w:tcPr>
          <w:p w14:paraId="34BA51FC" w14:textId="77777777" w:rsidR="00995750" w:rsidRPr="004D1110" w:rsidRDefault="00995750" w:rsidP="00995750">
            <w:pPr>
              <w:jc w:val="center"/>
              <w:rPr>
                <w:b/>
                <w:bCs/>
                <w:sz w:val="20"/>
                <w:szCs w:val="20"/>
                <w:lang w:val="sr-Cyrl-BA" w:eastAsia="sr-Cyrl-BA"/>
              </w:rPr>
            </w:pPr>
            <w:r w:rsidRPr="004D1110">
              <w:rPr>
                <w:b/>
                <w:bCs/>
                <w:sz w:val="20"/>
                <w:szCs w:val="20"/>
                <w:lang w:eastAsia="sr-Cyrl-BA"/>
              </w:rPr>
              <w:t>10</w:t>
            </w:r>
          </w:p>
        </w:tc>
      </w:tr>
      <w:tr w:rsidR="000F6C7E" w:rsidRPr="004D1110" w14:paraId="3300C503" w14:textId="77777777" w:rsidTr="000F6B69">
        <w:trPr>
          <w:trHeight w:val="246"/>
          <w:jc w:val="center"/>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6028E010" w14:textId="77777777" w:rsidR="00995750" w:rsidRPr="004D1110" w:rsidRDefault="00995750" w:rsidP="00995750">
            <w:pPr>
              <w:jc w:val="center"/>
              <w:rPr>
                <w:sz w:val="20"/>
                <w:szCs w:val="20"/>
                <w:lang w:val="sr-Cyrl-BA" w:eastAsia="sr-Cyrl-BA"/>
              </w:rPr>
            </w:pPr>
            <w:r w:rsidRPr="004D1110">
              <w:rPr>
                <w:sz w:val="20"/>
                <w:szCs w:val="20"/>
                <w:lang w:eastAsia="sr-Cyrl-BA"/>
              </w:rPr>
              <w:t>3-ос</w:t>
            </w:r>
          </w:p>
        </w:tc>
        <w:tc>
          <w:tcPr>
            <w:tcW w:w="1379" w:type="dxa"/>
            <w:tcBorders>
              <w:top w:val="nil"/>
              <w:left w:val="nil"/>
              <w:bottom w:val="single" w:sz="4" w:space="0" w:color="auto"/>
              <w:right w:val="single" w:sz="4" w:space="0" w:color="auto"/>
            </w:tcBorders>
            <w:shd w:val="clear" w:color="auto" w:fill="auto"/>
            <w:noWrap/>
            <w:vAlign w:val="center"/>
            <w:hideMark/>
          </w:tcPr>
          <w:p w14:paraId="1B28C09F" w14:textId="77777777" w:rsidR="00995750" w:rsidRPr="004D1110" w:rsidRDefault="00995750" w:rsidP="00995750">
            <w:pPr>
              <w:jc w:val="center"/>
              <w:rPr>
                <w:sz w:val="20"/>
                <w:szCs w:val="20"/>
                <w:lang w:val="sr-Cyrl-BA" w:eastAsia="sr-Cyrl-BA"/>
              </w:rPr>
            </w:pPr>
            <w:r w:rsidRPr="004D1110">
              <w:rPr>
                <w:sz w:val="20"/>
                <w:szCs w:val="20"/>
                <w:lang w:eastAsia="sr-Cyrl-BA"/>
              </w:rPr>
              <w:t>-</w:t>
            </w:r>
          </w:p>
        </w:tc>
        <w:tc>
          <w:tcPr>
            <w:tcW w:w="1200" w:type="dxa"/>
            <w:tcBorders>
              <w:top w:val="nil"/>
              <w:left w:val="nil"/>
              <w:bottom w:val="single" w:sz="4" w:space="0" w:color="auto"/>
              <w:right w:val="single" w:sz="4" w:space="0" w:color="auto"/>
            </w:tcBorders>
            <w:shd w:val="clear" w:color="auto" w:fill="auto"/>
            <w:noWrap/>
            <w:vAlign w:val="center"/>
            <w:hideMark/>
          </w:tcPr>
          <w:p w14:paraId="05726271" w14:textId="77777777" w:rsidR="00995750" w:rsidRPr="004D1110" w:rsidRDefault="00995750" w:rsidP="00995750">
            <w:pPr>
              <w:jc w:val="center"/>
              <w:rPr>
                <w:sz w:val="20"/>
                <w:szCs w:val="20"/>
                <w:lang w:val="sr-Cyrl-BA" w:eastAsia="sr-Cyrl-BA"/>
              </w:rPr>
            </w:pPr>
            <w:r w:rsidRPr="004D1110">
              <w:rPr>
                <w:sz w:val="20"/>
                <w:szCs w:val="20"/>
                <w:lang w:eastAsia="sr-Cyrl-BA"/>
              </w:rPr>
              <w:t>2</w:t>
            </w:r>
          </w:p>
        </w:tc>
        <w:tc>
          <w:tcPr>
            <w:tcW w:w="1288" w:type="dxa"/>
            <w:tcBorders>
              <w:top w:val="nil"/>
              <w:left w:val="nil"/>
              <w:bottom w:val="single" w:sz="4" w:space="0" w:color="auto"/>
              <w:right w:val="single" w:sz="4" w:space="0" w:color="auto"/>
            </w:tcBorders>
            <w:shd w:val="clear" w:color="auto" w:fill="auto"/>
            <w:noWrap/>
            <w:vAlign w:val="center"/>
            <w:hideMark/>
          </w:tcPr>
          <w:p w14:paraId="103731E4" w14:textId="77777777" w:rsidR="00995750" w:rsidRPr="004D1110" w:rsidRDefault="00995750" w:rsidP="00995750">
            <w:pPr>
              <w:jc w:val="center"/>
              <w:rPr>
                <w:sz w:val="20"/>
                <w:szCs w:val="20"/>
                <w:lang w:val="sr-Cyrl-BA" w:eastAsia="sr-Cyrl-BA"/>
              </w:rPr>
            </w:pPr>
            <w:r w:rsidRPr="004D1110">
              <w:rPr>
                <w:sz w:val="20"/>
                <w:szCs w:val="20"/>
                <w:lang w:eastAsia="sr-Cyrl-BA"/>
              </w:rPr>
              <w:t>-</w:t>
            </w:r>
          </w:p>
        </w:tc>
        <w:tc>
          <w:tcPr>
            <w:tcW w:w="1290" w:type="dxa"/>
            <w:tcBorders>
              <w:top w:val="nil"/>
              <w:left w:val="nil"/>
              <w:bottom w:val="single" w:sz="4" w:space="0" w:color="auto"/>
              <w:right w:val="single" w:sz="4" w:space="0" w:color="auto"/>
            </w:tcBorders>
            <w:shd w:val="clear" w:color="auto" w:fill="auto"/>
            <w:noWrap/>
            <w:vAlign w:val="center"/>
            <w:hideMark/>
          </w:tcPr>
          <w:p w14:paraId="3081AB15" w14:textId="77777777" w:rsidR="00995750" w:rsidRPr="004D1110" w:rsidRDefault="00995750" w:rsidP="00995750">
            <w:pPr>
              <w:jc w:val="center"/>
              <w:rPr>
                <w:sz w:val="20"/>
                <w:szCs w:val="20"/>
                <w:lang w:val="sr-Cyrl-BA" w:eastAsia="sr-Cyrl-BA"/>
              </w:rPr>
            </w:pPr>
            <w:r w:rsidRPr="004D1110">
              <w:rPr>
                <w:sz w:val="20"/>
                <w:szCs w:val="20"/>
                <w:lang w:eastAsia="sr-Cyrl-BA"/>
              </w:rPr>
              <w:t>-</w:t>
            </w:r>
          </w:p>
        </w:tc>
        <w:tc>
          <w:tcPr>
            <w:tcW w:w="1379" w:type="dxa"/>
            <w:tcBorders>
              <w:top w:val="nil"/>
              <w:left w:val="nil"/>
              <w:bottom w:val="single" w:sz="4" w:space="0" w:color="auto"/>
              <w:right w:val="single" w:sz="4" w:space="0" w:color="auto"/>
            </w:tcBorders>
            <w:shd w:val="clear" w:color="auto" w:fill="auto"/>
            <w:noWrap/>
            <w:vAlign w:val="center"/>
            <w:hideMark/>
          </w:tcPr>
          <w:p w14:paraId="798D0164" w14:textId="77777777" w:rsidR="00995750" w:rsidRPr="004D1110" w:rsidRDefault="00995750" w:rsidP="00995750">
            <w:pPr>
              <w:jc w:val="center"/>
              <w:rPr>
                <w:sz w:val="20"/>
                <w:szCs w:val="20"/>
                <w:lang w:val="sr-Cyrl-BA" w:eastAsia="sr-Cyrl-BA"/>
              </w:rPr>
            </w:pPr>
            <w:r w:rsidRPr="004D1110">
              <w:rPr>
                <w:sz w:val="20"/>
                <w:szCs w:val="20"/>
                <w:lang w:eastAsia="sr-Cyrl-BA"/>
              </w:rPr>
              <w:t>-</w:t>
            </w:r>
          </w:p>
        </w:tc>
        <w:tc>
          <w:tcPr>
            <w:tcW w:w="1200" w:type="dxa"/>
            <w:tcBorders>
              <w:top w:val="nil"/>
              <w:left w:val="nil"/>
              <w:bottom w:val="single" w:sz="4" w:space="0" w:color="auto"/>
              <w:right w:val="single" w:sz="4" w:space="0" w:color="auto"/>
            </w:tcBorders>
            <w:shd w:val="clear" w:color="auto" w:fill="auto"/>
            <w:noWrap/>
            <w:vAlign w:val="center"/>
            <w:hideMark/>
          </w:tcPr>
          <w:p w14:paraId="317B6572" w14:textId="77777777" w:rsidR="00995750" w:rsidRPr="004D1110" w:rsidRDefault="00995750" w:rsidP="00995750">
            <w:pPr>
              <w:jc w:val="center"/>
              <w:rPr>
                <w:sz w:val="20"/>
                <w:szCs w:val="20"/>
                <w:lang w:val="sr-Cyrl-BA" w:eastAsia="sr-Cyrl-BA"/>
              </w:rPr>
            </w:pPr>
            <w:r w:rsidRPr="004D1110">
              <w:rPr>
                <w:sz w:val="20"/>
                <w:szCs w:val="20"/>
                <w:lang w:eastAsia="sr-Cyrl-BA"/>
              </w:rPr>
              <w:t>2</w:t>
            </w:r>
          </w:p>
        </w:tc>
        <w:tc>
          <w:tcPr>
            <w:tcW w:w="1288" w:type="dxa"/>
            <w:tcBorders>
              <w:top w:val="nil"/>
              <w:left w:val="nil"/>
              <w:bottom w:val="single" w:sz="4" w:space="0" w:color="auto"/>
              <w:right w:val="single" w:sz="4" w:space="0" w:color="auto"/>
            </w:tcBorders>
            <w:shd w:val="clear" w:color="auto" w:fill="BFBFBF" w:themeFill="background1" w:themeFillShade="BF"/>
            <w:noWrap/>
            <w:vAlign w:val="center"/>
            <w:hideMark/>
          </w:tcPr>
          <w:p w14:paraId="65EF93AA" w14:textId="77777777" w:rsidR="00995750" w:rsidRPr="004D1110" w:rsidRDefault="00995750" w:rsidP="00995750">
            <w:pPr>
              <w:jc w:val="center"/>
              <w:rPr>
                <w:b/>
                <w:bCs/>
                <w:sz w:val="20"/>
                <w:szCs w:val="20"/>
                <w:lang w:val="sr-Cyrl-BA" w:eastAsia="sr-Cyrl-BA"/>
              </w:rPr>
            </w:pPr>
            <w:r w:rsidRPr="004D1110">
              <w:rPr>
                <w:b/>
                <w:bCs/>
                <w:sz w:val="20"/>
                <w:szCs w:val="20"/>
                <w:lang w:eastAsia="sr-Cyrl-BA"/>
              </w:rPr>
              <w:t>2</w:t>
            </w:r>
          </w:p>
        </w:tc>
      </w:tr>
      <w:tr w:rsidR="000F6C7E" w:rsidRPr="004D1110" w14:paraId="7E64C27C" w14:textId="77777777" w:rsidTr="000F6B69">
        <w:trPr>
          <w:trHeight w:val="246"/>
          <w:jc w:val="center"/>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3F92DF47" w14:textId="77777777" w:rsidR="00995750" w:rsidRPr="004D1110" w:rsidRDefault="00995750" w:rsidP="00995750">
            <w:pPr>
              <w:jc w:val="center"/>
              <w:rPr>
                <w:sz w:val="20"/>
                <w:szCs w:val="20"/>
                <w:lang w:val="sr-Cyrl-BA" w:eastAsia="sr-Cyrl-BA"/>
              </w:rPr>
            </w:pPr>
            <w:r w:rsidRPr="004D1110">
              <w:rPr>
                <w:sz w:val="20"/>
                <w:szCs w:val="20"/>
                <w:lang w:eastAsia="sr-Cyrl-BA"/>
              </w:rPr>
              <w:t>4-ос</w:t>
            </w:r>
          </w:p>
        </w:tc>
        <w:tc>
          <w:tcPr>
            <w:tcW w:w="1379" w:type="dxa"/>
            <w:tcBorders>
              <w:top w:val="nil"/>
              <w:left w:val="nil"/>
              <w:bottom w:val="single" w:sz="4" w:space="0" w:color="auto"/>
              <w:right w:val="single" w:sz="4" w:space="0" w:color="auto"/>
            </w:tcBorders>
            <w:shd w:val="clear" w:color="auto" w:fill="auto"/>
            <w:noWrap/>
            <w:vAlign w:val="center"/>
            <w:hideMark/>
          </w:tcPr>
          <w:p w14:paraId="008C82CF" w14:textId="664C423E" w:rsidR="00995750" w:rsidRPr="004D1110" w:rsidRDefault="00EB5677" w:rsidP="00995750">
            <w:pPr>
              <w:jc w:val="center"/>
              <w:rPr>
                <w:sz w:val="20"/>
                <w:szCs w:val="20"/>
                <w:lang w:val="sr-Cyrl-RS" w:eastAsia="sr-Cyrl-BA"/>
              </w:rPr>
            </w:pPr>
            <w:r>
              <w:rPr>
                <w:sz w:val="20"/>
                <w:szCs w:val="20"/>
                <w:lang w:val="sr-Cyrl-RS" w:eastAsia="sr-Cyrl-BA"/>
              </w:rPr>
              <w:t>11</w:t>
            </w:r>
          </w:p>
        </w:tc>
        <w:tc>
          <w:tcPr>
            <w:tcW w:w="1200" w:type="dxa"/>
            <w:tcBorders>
              <w:top w:val="nil"/>
              <w:left w:val="nil"/>
              <w:bottom w:val="single" w:sz="4" w:space="0" w:color="auto"/>
              <w:right w:val="single" w:sz="4" w:space="0" w:color="auto"/>
            </w:tcBorders>
            <w:shd w:val="clear" w:color="auto" w:fill="auto"/>
            <w:noWrap/>
            <w:vAlign w:val="center"/>
            <w:hideMark/>
          </w:tcPr>
          <w:p w14:paraId="2982F4C6" w14:textId="319703C2" w:rsidR="00995750" w:rsidRPr="00EB5677" w:rsidRDefault="00EB5677" w:rsidP="00995750">
            <w:pPr>
              <w:jc w:val="center"/>
              <w:rPr>
                <w:sz w:val="20"/>
                <w:szCs w:val="20"/>
                <w:lang w:val="sr-Cyrl-RS" w:eastAsia="sr-Cyrl-BA"/>
              </w:rPr>
            </w:pPr>
            <w:r>
              <w:rPr>
                <w:sz w:val="20"/>
                <w:szCs w:val="20"/>
                <w:lang w:val="sr-Cyrl-RS" w:eastAsia="sr-Cyrl-BA"/>
              </w:rPr>
              <w:t>39</w:t>
            </w:r>
          </w:p>
        </w:tc>
        <w:tc>
          <w:tcPr>
            <w:tcW w:w="1288" w:type="dxa"/>
            <w:tcBorders>
              <w:top w:val="nil"/>
              <w:left w:val="nil"/>
              <w:bottom w:val="single" w:sz="4" w:space="0" w:color="auto"/>
              <w:right w:val="single" w:sz="4" w:space="0" w:color="auto"/>
            </w:tcBorders>
            <w:shd w:val="clear" w:color="auto" w:fill="auto"/>
            <w:noWrap/>
            <w:vAlign w:val="center"/>
            <w:hideMark/>
          </w:tcPr>
          <w:p w14:paraId="1FF524E7" w14:textId="7F40605D" w:rsidR="00995750" w:rsidRPr="004D1110" w:rsidRDefault="00780F3F" w:rsidP="00995750">
            <w:pPr>
              <w:jc w:val="center"/>
              <w:rPr>
                <w:sz w:val="20"/>
                <w:szCs w:val="20"/>
                <w:lang w:val="sr-Cyrl-BA" w:eastAsia="sr-Cyrl-BA"/>
              </w:rPr>
            </w:pPr>
            <w:r w:rsidRPr="004D1110">
              <w:rPr>
                <w:sz w:val="20"/>
                <w:szCs w:val="20"/>
                <w:lang w:eastAsia="sr-Cyrl-BA"/>
              </w:rPr>
              <w:t>1</w:t>
            </w:r>
          </w:p>
        </w:tc>
        <w:tc>
          <w:tcPr>
            <w:tcW w:w="1290" w:type="dxa"/>
            <w:tcBorders>
              <w:top w:val="nil"/>
              <w:left w:val="nil"/>
              <w:bottom w:val="single" w:sz="4" w:space="0" w:color="auto"/>
              <w:right w:val="single" w:sz="4" w:space="0" w:color="auto"/>
            </w:tcBorders>
            <w:shd w:val="clear" w:color="auto" w:fill="auto"/>
            <w:noWrap/>
            <w:vAlign w:val="center"/>
            <w:hideMark/>
          </w:tcPr>
          <w:p w14:paraId="1A957026" w14:textId="77777777" w:rsidR="00995750" w:rsidRPr="004D1110" w:rsidRDefault="00995750" w:rsidP="00995750">
            <w:pPr>
              <w:jc w:val="center"/>
              <w:rPr>
                <w:sz w:val="20"/>
                <w:szCs w:val="20"/>
                <w:lang w:val="sr-Cyrl-BA" w:eastAsia="sr-Cyrl-BA"/>
              </w:rPr>
            </w:pPr>
            <w:r w:rsidRPr="004D1110">
              <w:rPr>
                <w:sz w:val="20"/>
                <w:szCs w:val="20"/>
                <w:lang w:eastAsia="sr-Cyrl-BA"/>
              </w:rPr>
              <w:t>4</w:t>
            </w:r>
          </w:p>
        </w:tc>
        <w:tc>
          <w:tcPr>
            <w:tcW w:w="1379" w:type="dxa"/>
            <w:tcBorders>
              <w:top w:val="nil"/>
              <w:left w:val="nil"/>
              <w:bottom w:val="single" w:sz="4" w:space="0" w:color="auto"/>
              <w:right w:val="single" w:sz="4" w:space="0" w:color="auto"/>
            </w:tcBorders>
            <w:shd w:val="clear" w:color="auto" w:fill="auto"/>
            <w:noWrap/>
            <w:vAlign w:val="center"/>
            <w:hideMark/>
          </w:tcPr>
          <w:p w14:paraId="71FC22CD" w14:textId="7F38163B" w:rsidR="00995750" w:rsidRPr="004D1110" w:rsidRDefault="00EB5677" w:rsidP="00995750">
            <w:pPr>
              <w:jc w:val="center"/>
              <w:rPr>
                <w:sz w:val="20"/>
                <w:szCs w:val="20"/>
                <w:lang w:val="en-US" w:eastAsia="sr-Cyrl-BA"/>
              </w:rPr>
            </w:pPr>
            <w:r>
              <w:rPr>
                <w:sz w:val="20"/>
                <w:szCs w:val="20"/>
                <w:lang w:eastAsia="sr-Cyrl-BA"/>
              </w:rPr>
              <w:t>11</w:t>
            </w:r>
          </w:p>
        </w:tc>
        <w:tc>
          <w:tcPr>
            <w:tcW w:w="1200" w:type="dxa"/>
            <w:tcBorders>
              <w:top w:val="nil"/>
              <w:left w:val="nil"/>
              <w:bottom w:val="single" w:sz="4" w:space="0" w:color="auto"/>
              <w:right w:val="single" w:sz="4" w:space="0" w:color="auto"/>
            </w:tcBorders>
            <w:shd w:val="clear" w:color="auto" w:fill="auto"/>
            <w:noWrap/>
            <w:vAlign w:val="center"/>
            <w:hideMark/>
          </w:tcPr>
          <w:p w14:paraId="70D0157B" w14:textId="593D7C63" w:rsidR="00995750" w:rsidRPr="004D1110" w:rsidRDefault="00995750" w:rsidP="00995750">
            <w:pPr>
              <w:jc w:val="center"/>
              <w:rPr>
                <w:sz w:val="20"/>
                <w:szCs w:val="20"/>
                <w:lang w:val="en-US" w:eastAsia="sr-Cyrl-BA"/>
              </w:rPr>
            </w:pPr>
            <w:r w:rsidRPr="004D1110">
              <w:rPr>
                <w:sz w:val="20"/>
                <w:szCs w:val="20"/>
                <w:lang w:eastAsia="sr-Cyrl-BA"/>
              </w:rPr>
              <w:t>4</w:t>
            </w:r>
            <w:r w:rsidR="00EB5677">
              <w:rPr>
                <w:sz w:val="20"/>
                <w:szCs w:val="20"/>
                <w:lang w:val="en-US" w:eastAsia="sr-Cyrl-BA"/>
              </w:rPr>
              <w:t>4</w:t>
            </w:r>
          </w:p>
        </w:tc>
        <w:tc>
          <w:tcPr>
            <w:tcW w:w="1288" w:type="dxa"/>
            <w:tcBorders>
              <w:top w:val="nil"/>
              <w:left w:val="nil"/>
              <w:bottom w:val="single" w:sz="4" w:space="0" w:color="auto"/>
              <w:right w:val="single" w:sz="4" w:space="0" w:color="auto"/>
            </w:tcBorders>
            <w:shd w:val="clear" w:color="auto" w:fill="BFBFBF" w:themeFill="background1" w:themeFillShade="BF"/>
            <w:noWrap/>
            <w:vAlign w:val="center"/>
            <w:hideMark/>
          </w:tcPr>
          <w:p w14:paraId="79D513C7" w14:textId="77777777" w:rsidR="00995750" w:rsidRPr="004D1110" w:rsidRDefault="00995750" w:rsidP="00995750">
            <w:pPr>
              <w:jc w:val="center"/>
              <w:rPr>
                <w:b/>
                <w:bCs/>
                <w:sz w:val="20"/>
                <w:szCs w:val="20"/>
                <w:lang w:val="sr-Cyrl-BA" w:eastAsia="sr-Cyrl-BA"/>
              </w:rPr>
            </w:pPr>
            <w:r w:rsidRPr="004D1110">
              <w:rPr>
                <w:b/>
                <w:bCs/>
                <w:sz w:val="20"/>
                <w:szCs w:val="20"/>
                <w:lang w:eastAsia="sr-Cyrl-BA"/>
              </w:rPr>
              <w:t>55</w:t>
            </w:r>
          </w:p>
        </w:tc>
      </w:tr>
      <w:tr w:rsidR="000F6C7E" w:rsidRPr="004D1110" w14:paraId="35CF3312" w14:textId="77777777" w:rsidTr="000F6B69">
        <w:trPr>
          <w:trHeight w:val="246"/>
          <w:jc w:val="center"/>
        </w:trPr>
        <w:tc>
          <w:tcPr>
            <w:tcW w:w="1572" w:type="dxa"/>
            <w:tcBorders>
              <w:top w:val="nil"/>
              <w:left w:val="single" w:sz="4" w:space="0" w:color="auto"/>
              <w:bottom w:val="single" w:sz="4" w:space="0" w:color="auto"/>
              <w:right w:val="single" w:sz="4" w:space="0" w:color="auto"/>
            </w:tcBorders>
            <w:shd w:val="clear" w:color="auto" w:fill="auto"/>
            <w:noWrap/>
            <w:vAlign w:val="center"/>
            <w:hideMark/>
          </w:tcPr>
          <w:p w14:paraId="7A85FF5C" w14:textId="77777777" w:rsidR="00995750" w:rsidRPr="004D1110" w:rsidRDefault="00995750" w:rsidP="00995750">
            <w:pPr>
              <w:jc w:val="center"/>
              <w:rPr>
                <w:sz w:val="20"/>
                <w:szCs w:val="20"/>
                <w:lang w:val="sr-Cyrl-BA" w:eastAsia="sr-Cyrl-BA"/>
              </w:rPr>
            </w:pPr>
            <w:r w:rsidRPr="004D1110">
              <w:rPr>
                <w:sz w:val="20"/>
                <w:szCs w:val="20"/>
                <w:lang w:eastAsia="sr-Cyrl-BA"/>
              </w:rPr>
              <w:t xml:space="preserve">B-076 </w:t>
            </w:r>
          </w:p>
        </w:tc>
        <w:tc>
          <w:tcPr>
            <w:tcW w:w="1379" w:type="dxa"/>
            <w:tcBorders>
              <w:top w:val="nil"/>
              <w:left w:val="nil"/>
              <w:bottom w:val="single" w:sz="4" w:space="0" w:color="auto"/>
              <w:right w:val="single" w:sz="4" w:space="0" w:color="auto"/>
            </w:tcBorders>
            <w:shd w:val="clear" w:color="auto" w:fill="auto"/>
            <w:noWrap/>
            <w:vAlign w:val="center"/>
            <w:hideMark/>
          </w:tcPr>
          <w:p w14:paraId="01A2776B" w14:textId="4F1A0987" w:rsidR="00995750" w:rsidRPr="004D1110" w:rsidRDefault="004D1110" w:rsidP="00995750">
            <w:pPr>
              <w:jc w:val="center"/>
              <w:rPr>
                <w:sz w:val="20"/>
                <w:szCs w:val="20"/>
                <w:lang w:val="sr-Cyrl-RS" w:eastAsia="sr-Cyrl-BA"/>
              </w:rPr>
            </w:pPr>
            <w:r>
              <w:rPr>
                <w:sz w:val="20"/>
                <w:szCs w:val="20"/>
                <w:lang w:val="sr-Cyrl-RS" w:eastAsia="sr-Cyrl-BA"/>
              </w:rPr>
              <w:t>2</w:t>
            </w:r>
          </w:p>
        </w:tc>
        <w:tc>
          <w:tcPr>
            <w:tcW w:w="1200" w:type="dxa"/>
            <w:tcBorders>
              <w:top w:val="nil"/>
              <w:left w:val="nil"/>
              <w:bottom w:val="single" w:sz="4" w:space="0" w:color="auto"/>
              <w:right w:val="single" w:sz="4" w:space="0" w:color="auto"/>
            </w:tcBorders>
            <w:shd w:val="clear" w:color="auto" w:fill="auto"/>
            <w:noWrap/>
            <w:vAlign w:val="center"/>
            <w:hideMark/>
          </w:tcPr>
          <w:p w14:paraId="50CBF540" w14:textId="317E22C8" w:rsidR="00995750" w:rsidRPr="004D1110" w:rsidRDefault="004D1110" w:rsidP="00995750">
            <w:pPr>
              <w:jc w:val="center"/>
              <w:rPr>
                <w:sz w:val="20"/>
                <w:szCs w:val="20"/>
                <w:lang w:val="sr-Cyrl-BA" w:eastAsia="sr-Cyrl-BA"/>
              </w:rPr>
            </w:pPr>
            <w:r>
              <w:rPr>
                <w:sz w:val="20"/>
                <w:szCs w:val="20"/>
                <w:lang w:eastAsia="sr-Cyrl-BA"/>
              </w:rPr>
              <w:t>1</w:t>
            </w:r>
          </w:p>
        </w:tc>
        <w:tc>
          <w:tcPr>
            <w:tcW w:w="1288" w:type="dxa"/>
            <w:tcBorders>
              <w:top w:val="nil"/>
              <w:left w:val="nil"/>
              <w:bottom w:val="single" w:sz="4" w:space="0" w:color="auto"/>
              <w:right w:val="single" w:sz="4" w:space="0" w:color="auto"/>
            </w:tcBorders>
            <w:shd w:val="clear" w:color="auto" w:fill="auto"/>
            <w:noWrap/>
            <w:vAlign w:val="center"/>
            <w:hideMark/>
          </w:tcPr>
          <w:p w14:paraId="3B8C66A0" w14:textId="77777777" w:rsidR="00995750" w:rsidRPr="004D1110" w:rsidRDefault="00995750" w:rsidP="00995750">
            <w:pPr>
              <w:jc w:val="center"/>
              <w:rPr>
                <w:sz w:val="20"/>
                <w:szCs w:val="20"/>
                <w:lang w:val="sr-Cyrl-BA" w:eastAsia="sr-Cyrl-BA"/>
              </w:rPr>
            </w:pPr>
            <w:r w:rsidRPr="004D1110">
              <w:rPr>
                <w:sz w:val="20"/>
                <w:szCs w:val="20"/>
                <w:lang w:eastAsia="sr-Cyrl-BA"/>
              </w:rPr>
              <w:t>-</w:t>
            </w:r>
          </w:p>
        </w:tc>
        <w:tc>
          <w:tcPr>
            <w:tcW w:w="1290" w:type="dxa"/>
            <w:tcBorders>
              <w:top w:val="nil"/>
              <w:left w:val="nil"/>
              <w:bottom w:val="single" w:sz="4" w:space="0" w:color="auto"/>
              <w:right w:val="single" w:sz="4" w:space="0" w:color="auto"/>
            </w:tcBorders>
            <w:shd w:val="clear" w:color="auto" w:fill="auto"/>
            <w:noWrap/>
            <w:vAlign w:val="center"/>
            <w:hideMark/>
          </w:tcPr>
          <w:p w14:paraId="1449ED48" w14:textId="77777777" w:rsidR="00995750" w:rsidRPr="004D1110" w:rsidRDefault="00995750" w:rsidP="00995750">
            <w:pPr>
              <w:jc w:val="center"/>
              <w:rPr>
                <w:sz w:val="20"/>
                <w:szCs w:val="20"/>
                <w:lang w:val="sr-Cyrl-BA" w:eastAsia="sr-Cyrl-BA"/>
              </w:rPr>
            </w:pPr>
            <w:r w:rsidRPr="004D1110">
              <w:rPr>
                <w:sz w:val="20"/>
                <w:szCs w:val="20"/>
                <w:lang w:eastAsia="sr-Cyrl-BA"/>
              </w:rPr>
              <w:t>-</w:t>
            </w:r>
          </w:p>
        </w:tc>
        <w:tc>
          <w:tcPr>
            <w:tcW w:w="1379" w:type="dxa"/>
            <w:tcBorders>
              <w:top w:val="nil"/>
              <w:left w:val="nil"/>
              <w:bottom w:val="single" w:sz="4" w:space="0" w:color="auto"/>
              <w:right w:val="single" w:sz="4" w:space="0" w:color="auto"/>
            </w:tcBorders>
            <w:shd w:val="clear" w:color="auto" w:fill="auto"/>
            <w:noWrap/>
            <w:vAlign w:val="center"/>
            <w:hideMark/>
          </w:tcPr>
          <w:p w14:paraId="73209EDF" w14:textId="461824DC" w:rsidR="00995750" w:rsidRPr="004D1110" w:rsidRDefault="004D1110" w:rsidP="00995750">
            <w:pPr>
              <w:jc w:val="center"/>
              <w:rPr>
                <w:sz w:val="20"/>
                <w:szCs w:val="20"/>
                <w:lang w:val="sr-Cyrl-RS" w:eastAsia="sr-Cyrl-BA"/>
              </w:rPr>
            </w:pPr>
            <w:r>
              <w:rPr>
                <w:sz w:val="20"/>
                <w:szCs w:val="20"/>
                <w:lang w:val="sr-Cyrl-RS" w:eastAsia="sr-Cyrl-BA"/>
              </w:rPr>
              <w:t>2</w:t>
            </w:r>
          </w:p>
        </w:tc>
        <w:tc>
          <w:tcPr>
            <w:tcW w:w="1200" w:type="dxa"/>
            <w:tcBorders>
              <w:top w:val="nil"/>
              <w:left w:val="nil"/>
              <w:bottom w:val="single" w:sz="4" w:space="0" w:color="auto"/>
              <w:right w:val="single" w:sz="4" w:space="0" w:color="auto"/>
            </w:tcBorders>
            <w:shd w:val="clear" w:color="auto" w:fill="auto"/>
            <w:noWrap/>
            <w:vAlign w:val="center"/>
            <w:hideMark/>
          </w:tcPr>
          <w:p w14:paraId="457BC84C" w14:textId="34782AAD" w:rsidR="00995750" w:rsidRPr="004D1110" w:rsidRDefault="004D1110" w:rsidP="00995750">
            <w:pPr>
              <w:jc w:val="center"/>
              <w:rPr>
                <w:sz w:val="20"/>
                <w:szCs w:val="20"/>
                <w:lang w:val="sr-Cyrl-BA" w:eastAsia="sr-Cyrl-BA"/>
              </w:rPr>
            </w:pPr>
            <w:r>
              <w:rPr>
                <w:sz w:val="20"/>
                <w:szCs w:val="20"/>
                <w:lang w:eastAsia="sr-Cyrl-BA"/>
              </w:rPr>
              <w:t>1</w:t>
            </w:r>
          </w:p>
        </w:tc>
        <w:tc>
          <w:tcPr>
            <w:tcW w:w="1288" w:type="dxa"/>
            <w:tcBorders>
              <w:top w:val="nil"/>
              <w:left w:val="nil"/>
              <w:bottom w:val="single" w:sz="4" w:space="0" w:color="auto"/>
              <w:right w:val="single" w:sz="4" w:space="0" w:color="auto"/>
            </w:tcBorders>
            <w:shd w:val="clear" w:color="auto" w:fill="BFBFBF" w:themeFill="background1" w:themeFillShade="BF"/>
            <w:noWrap/>
            <w:vAlign w:val="center"/>
            <w:hideMark/>
          </w:tcPr>
          <w:p w14:paraId="38BFEC0B" w14:textId="77777777" w:rsidR="00995750" w:rsidRPr="004D1110" w:rsidRDefault="00995750" w:rsidP="00995750">
            <w:pPr>
              <w:jc w:val="center"/>
              <w:rPr>
                <w:b/>
                <w:bCs/>
                <w:sz w:val="20"/>
                <w:szCs w:val="20"/>
                <w:lang w:val="sr-Cyrl-BA" w:eastAsia="sr-Cyrl-BA"/>
              </w:rPr>
            </w:pPr>
            <w:r w:rsidRPr="004D1110">
              <w:rPr>
                <w:b/>
                <w:bCs/>
                <w:sz w:val="20"/>
                <w:szCs w:val="20"/>
                <w:lang w:eastAsia="sr-Cyrl-BA"/>
              </w:rPr>
              <w:t>3</w:t>
            </w:r>
          </w:p>
        </w:tc>
      </w:tr>
      <w:tr w:rsidR="000F6C7E" w:rsidRPr="004D1110" w14:paraId="702A73C9" w14:textId="77777777" w:rsidTr="000F6B69">
        <w:trPr>
          <w:trHeight w:val="246"/>
          <w:jc w:val="center"/>
        </w:trPr>
        <w:tc>
          <w:tcPr>
            <w:tcW w:w="1572"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68E7018B" w14:textId="693A2981" w:rsidR="00995750" w:rsidRPr="004D1110" w:rsidRDefault="00995750" w:rsidP="00995750">
            <w:pPr>
              <w:jc w:val="center"/>
              <w:rPr>
                <w:b/>
                <w:bCs/>
                <w:sz w:val="20"/>
                <w:szCs w:val="20"/>
                <w:lang w:val="sr-Cyrl-RS" w:eastAsia="sr-Cyrl-BA"/>
              </w:rPr>
            </w:pPr>
            <w:r w:rsidRPr="004D1110">
              <w:rPr>
                <w:b/>
                <w:bCs/>
                <w:sz w:val="20"/>
                <w:szCs w:val="20"/>
                <w:lang w:eastAsia="sr-Cyrl-BA"/>
              </w:rPr>
              <w:t>Укупно</w:t>
            </w:r>
            <w:r w:rsidR="000F6B69" w:rsidRPr="004D1110">
              <w:rPr>
                <w:b/>
                <w:bCs/>
                <w:sz w:val="20"/>
                <w:szCs w:val="20"/>
                <w:lang w:val="sr-Cyrl-RS" w:eastAsia="sr-Cyrl-BA"/>
              </w:rPr>
              <w:t>:</w:t>
            </w:r>
          </w:p>
        </w:tc>
        <w:tc>
          <w:tcPr>
            <w:tcW w:w="1379" w:type="dxa"/>
            <w:tcBorders>
              <w:top w:val="nil"/>
              <w:left w:val="nil"/>
              <w:bottom w:val="single" w:sz="4" w:space="0" w:color="auto"/>
              <w:right w:val="single" w:sz="4" w:space="0" w:color="auto"/>
            </w:tcBorders>
            <w:shd w:val="clear" w:color="auto" w:fill="BFBFBF" w:themeFill="background1" w:themeFillShade="BF"/>
            <w:noWrap/>
            <w:vAlign w:val="center"/>
            <w:hideMark/>
          </w:tcPr>
          <w:p w14:paraId="013320B2" w14:textId="199FB2E9" w:rsidR="00995750" w:rsidRPr="004D1110" w:rsidRDefault="00EB5677" w:rsidP="00995750">
            <w:pPr>
              <w:jc w:val="center"/>
              <w:rPr>
                <w:b/>
                <w:bCs/>
                <w:sz w:val="20"/>
                <w:szCs w:val="20"/>
                <w:lang w:val="sr-Cyrl-RS" w:eastAsia="sr-Cyrl-BA"/>
              </w:rPr>
            </w:pPr>
            <w:r>
              <w:rPr>
                <w:b/>
                <w:bCs/>
                <w:sz w:val="20"/>
                <w:szCs w:val="20"/>
                <w:lang w:val="sr-Cyrl-RS" w:eastAsia="sr-Cyrl-BA"/>
              </w:rPr>
              <w:t>13</w:t>
            </w:r>
          </w:p>
        </w:tc>
        <w:tc>
          <w:tcPr>
            <w:tcW w:w="1200" w:type="dxa"/>
            <w:tcBorders>
              <w:top w:val="nil"/>
              <w:left w:val="nil"/>
              <w:bottom w:val="single" w:sz="4" w:space="0" w:color="auto"/>
              <w:right w:val="single" w:sz="4" w:space="0" w:color="auto"/>
            </w:tcBorders>
            <w:shd w:val="clear" w:color="auto" w:fill="BFBFBF" w:themeFill="background1" w:themeFillShade="BF"/>
            <w:noWrap/>
            <w:vAlign w:val="center"/>
            <w:hideMark/>
          </w:tcPr>
          <w:p w14:paraId="2179EF0F" w14:textId="1D98ADE2" w:rsidR="00995750" w:rsidRPr="004D1110" w:rsidRDefault="00EB5677" w:rsidP="00995750">
            <w:pPr>
              <w:jc w:val="center"/>
              <w:rPr>
                <w:b/>
                <w:bCs/>
                <w:sz w:val="20"/>
                <w:szCs w:val="20"/>
                <w:lang w:val="sr-Cyrl-BA" w:eastAsia="sr-Cyrl-BA"/>
              </w:rPr>
            </w:pPr>
            <w:r>
              <w:rPr>
                <w:b/>
                <w:bCs/>
                <w:sz w:val="20"/>
                <w:szCs w:val="20"/>
                <w:lang w:eastAsia="sr-Cyrl-BA"/>
              </w:rPr>
              <w:t>51</w:t>
            </w:r>
          </w:p>
        </w:tc>
        <w:tc>
          <w:tcPr>
            <w:tcW w:w="1288" w:type="dxa"/>
            <w:tcBorders>
              <w:top w:val="nil"/>
              <w:left w:val="nil"/>
              <w:bottom w:val="single" w:sz="4" w:space="0" w:color="auto"/>
              <w:right w:val="single" w:sz="4" w:space="0" w:color="auto"/>
            </w:tcBorders>
            <w:shd w:val="clear" w:color="auto" w:fill="BFBFBF" w:themeFill="background1" w:themeFillShade="BF"/>
            <w:noWrap/>
            <w:vAlign w:val="center"/>
            <w:hideMark/>
          </w:tcPr>
          <w:p w14:paraId="5DD4D43C" w14:textId="558771E7" w:rsidR="00995750" w:rsidRPr="004D1110" w:rsidRDefault="00691DB1" w:rsidP="00995750">
            <w:pPr>
              <w:jc w:val="center"/>
              <w:rPr>
                <w:b/>
                <w:bCs/>
                <w:sz w:val="20"/>
                <w:szCs w:val="20"/>
                <w:lang w:val="sr-Cyrl-RS" w:eastAsia="sr-Cyrl-BA"/>
              </w:rPr>
            </w:pPr>
            <w:r w:rsidRPr="004D1110">
              <w:rPr>
                <w:b/>
                <w:bCs/>
                <w:sz w:val="20"/>
                <w:szCs w:val="20"/>
                <w:lang w:val="sr-Cyrl-RS" w:eastAsia="sr-Cyrl-BA"/>
              </w:rPr>
              <w:t>1</w:t>
            </w:r>
          </w:p>
        </w:tc>
        <w:tc>
          <w:tcPr>
            <w:tcW w:w="1290" w:type="dxa"/>
            <w:tcBorders>
              <w:top w:val="nil"/>
              <w:left w:val="nil"/>
              <w:bottom w:val="single" w:sz="4" w:space="0" w:color="auto"/>
              <w:right w:val="single" w:sz="4" w:space="0" w:color="auto"/>
            </w:tcBorders>
            <w:shd w:val="clear" w:color="auto" w:fill="BFBFBF" w:themeFill="background1" w:themeFillShade="BF"/>
            <w:noWrap/>
            <w:vAlign w:val="center"/>
            <w:hideMark/>
          </w:tcPr>
          <w:p w14:paraId="48DEF992" w14:textId="77777777" w:rsidR="00995750" w:rsidRPr="004D1110" w:rsidRDefault="00995750" w:rsidP="00995750">
            <w:pPr>
              <w:jc w:val="center"/>
              <w:rPr>
                <w:b/>
                <w:bCs/>
                <w:sz w:val="20"/>
                <w:szCs w:val="20"/>
                <w:lang w:val="sr-Cyrl-BA" w:eastAsia="sr-Cyrl-BA"/>
              </w:rPr>
            </w:pPr>
            <w:r w:rsidRPr="004D1110">
              <w:rPr>
                <w:b/>
                <w:bCs/>
                <w:sz w:val="20"/>
                <w:szCs w:val="20"/>
                <w:lang w:eastAsia="sr-Cyrl-BA"/>
              </w:rPr>
              <w:t>5</w:t>
            </w:r>
          </w:p>
        </w:tc>
        <w:tc>
          <w:tcPr>
            <w:tcW w:w="1379" w:type="dxa"/>
            <w:tcBorders>
              <w:top w:val="nil"/>
              <w:left w:val="nil"/>
              <w:bottom w:val="single" w:sz="4" w:space="0" w:color="auto"/>
              <w:right w:val="single" w:sz="4" w:space="0" w:color="auto"/>
            </w:tcBorders>
            <w:shd w:val="clear" w:color="auto" w:fill="BFBFBF" w:themeFill="background1" w:themeFillShade="BF"/>
            <w:noWrap/>
            <w:vAlign w:val="center"/>
            <w:hideMark/>
          </w:tcPr>
          <w:p w14:paraId="2D192A43" w14:textId="4B496C87" w:rsidR="00995750" w:rsidRPr="004D1110" w:rsidRDefault="00EB5677" w:rsidP="00995750">
            <w:pPr>
              <w:jc w:val="center"/>
              <w:rPr>
                <w:b/>
                <w:bCs/>
                <w:sz w:val="20"/>
                <w:szCs w:val="20"/>
                <w:lang w:val="sr-Cyrl-RS" w:eastAsia="sr-Cyrl-BA"/>
              </w:rPr>
            </w:pPr>
            <w:r>
              <w:rPr>
                <w:b/>
                <w:bCs/>
                <w:sz w:val="20"/>
                <w:szCs w:val="20"/>
                <w:lang w:val="sr-Cyrl-RS" w:eastAsia="sr-Cyrl-BA"/>
              </w:rPr>
              <w:t>13</w:t>
            </w:r>
          </w:p>
        </w:tc>
        <w:tc>
          <w:tcPr>
            <w:tcW w:w="1200" w:type="dxa"/>
            <w:tcBorders>
              <w:top w:val="nil"/>
              <w:left w:val="nil"/>
              <w:bottom w:val="single" w:sz="4" w:space="0" w:color="auto"/>
              <w:right w:val="single" w:sz="4" w:space="0" w:color="auto"/>
            </w:tcBorders>
            <w:shd w:val="clear" w:color="auto" w:fill="BFBFBF" w:themeFill="background1" w:themeFillShade="BF"/>
            <w:noWrap/>
            <w:vAlign w:val="center"/>
            <w:hideMark/>
          </w:tcPr>
          <w:p w14:paraId="3977061C" w14:textId="76AC1E97" w:rsidR="00995750" w:rsidRPr="004D1110" w:rsidRDefault="00EB5677" w:rsidP="00995750">
            <w:pPr>
              <w:jc w:val="center"/>
              <w:rPr>
                <w:b/>
                <w:bCs/>
                <w:sz w:val="20"/>
                <w:szCs w:val="20"/>
                <w:lang w:val="sr-Cyrl-RS" w:eastAsia="sr-Cyrl-BA"/>
              </w:rPr>
            </w:pPr>
            <w:r>
              <w:rPr>
                <w:b/>
                <w:bCs/>
                <w:sz w:val="20"/>
                <w:szCs w:val="20"/>
                <w:lang w:val="sr-Cyrl-RS" w:eastAsia="sr-Cyrl-BA"/>
              </w:rPr>
              <w:t>57</w:t>
            </w:r>
          </w:p>
        </w:tc>
        <w:tc>
          <w:tcPr>
            <w:tcW w:w="1288" w:type="dxa"/>
            <w:tcBorders>
              <w:top w:val="nil"/>
              <w:left w:val="nil"/>
              <w:bottom w:val="single" w:sz="4" w:space="0" w:color="auto"/>
              <w:right w:val="single" w:sz="4" w:space="0" w:color="auto"/>
            </w:tcBorders>
            <w:shd w:val="clear" w:color="auto" w:fill="BFBFBF" w:themeFill="background1" w:themeFillShade="BF"/>
            <w:noWrap/>
            <w:vAlign w:val="center"/>
            <w:hideMark/>
          </w:tcPr>
          <w:p w14:paraId="26323BBC" w14:textId="77777777" w:rsidR="00995750" w:rsidRPr="004D1110" w:rsidRDefault="00995750" w:rsidP="00995750">
            <w:pPr>
              <w:jc w:val="center"/>
              <w:rPr>
                <w:b/>
                <w:bCs/>
                <w:sz w:val="20"/>
                <w:szCs w:val="20"/>
                <w:lang w:val="sr-Cyrl-BA" w:eastAsia="sr-Cyrl-BA"/>
              </w:rPr>
            </w:pPr>
            <w:r w:rsidRPr="004D1110">
              <w:rPr>
                <w:b/>
                <w:bCs/>
                <w:sz w:val="20"/>
                <w:szCs w:val="20"/>
                <w:lang w:eastAsia="sr-Cyrl-BA"/>
              </w:rPr>
              <w:t>70</w:t>
            </w:r>
          </w:p>
        </w:tc>
      </w:tr>
      <w:tr w:rsidR="000F6C7E" w:rsidRPr="004D1110" w14:paraId="36DE65E2" w14:textId="77777777" w:rsidTr="000F6B69">
        <w:trPr>
          <w:trHeight w:val="246"/>
          <w:jc w:val="center"/>
        </w:trPr>
        <w:tc>
          <w:tcPr>
            <w:tcW w:w="1572"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27A8D3B7" w14:textId="77777777" w:rsidR="00995750" w:rsidRPr="004D1110" w:rsidRDefault="00995750" w:rsidP="00995750">
            <w:pPr>
              <w:jc w:val="center"/>
              <w:rPr>
                <w:b/>
                <w:bCs/>
                <w:sz w:val="20"/>
                <w:szCs w:val="20"/>
                <w:lang w:val="sr-Cyrl-BA" w:eastAsia="sr-Cyrl-BA"/>
              </w:rPr>
            </w:pPr>
            <w:r w:rsidRPr="004D1110">
              <w:rPr>
                <w:b/>
                <w:bCs/>
                <w:sz w:val="20"/>
                <w:szCs w:val="20"/>
                <w:lang w:eastAsia="sr-Cyrl-BA"/>
              </w:rPr>
              <w:t>ИКП ЖРС</w:t>
            </w:r>
          </w:p>
        </w:tc>
        <w:tc>
          <w:tcPr>
            <w:tcW w:w="2579"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12CEEA53" w14:textId="2CE48872" w:rsidR="00995750" w:rsidRPr="004D1110" w:rsidRDefault="004D1110" w:rsidP="00995750">
            <w:pPr>
              <w:jc w:val="center"/>
              <w:rPr>
                <w:b/>
                <w:bCs/>
                <w:sz w:val="20"/>
                <w:szCs w:val="20"/>
                <w:lang w:val="sr-Cyrl-BA" w:eastAsia="sr-Cyrl-BA"/>
              </w:rPr>
            </w:pPr>
            <w:r>
              <w:rPr>
                <w:b/>
                <w:bCs/>
                <w:sz w:val="20"/>
                <w:szCs w:val="20"/>
                <w:lang w:eastAsia="sr-Cyrl-BA"/>
              </w:rPr>
              <w:t>64</w:t>
            </w:r>
          </w:p>
        </w:tc>
        <w:tc>
          <w:tcPr>
            <w:tcW w:w="2579"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270039A3" w14:textId="77777777" w:rsidR="00995750" w:rsidRPr="004D1110" w:rsidRDefault="00995750" w:rsidP="00995750">
            <w:pPr>
              <w:jc w:val="center"/>
              <w:rPr>
                <w:b/>
                <w:bCs/>
                <w:sz w:val="20"/>
                <w:szCs w:val="20"/>
                <w:lang w:val="sr-Cyrl-BA" w:eastAsia="sr-Cyrl-BA"/>
              </w:rPr>
            </w:pPr>
            <w:r w:rsidRPr="004D1110">
              <w:rPr>
                <w:b/>
                <w:bCs/>
                <w:sz w:val="20"/>
                <w:szCs w:val="20"/>
                <w:lang w:val="sr-Cyrl-BA" w:eastAsia="sr-Cyrl-BA"/>
              </w:rPr>
              <w:t>6</w:t>
            </w:r>
          </w:p>
        </w:tc>
        <w:tc>
          <w:tcPr>
            <w:tcW w:w="2579"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4EAFE0A1" w14:textId="77777777" w:rsidR="00995750" w:rsidRPr="004D1110" w:rsidRDefault="00995750" w:rsidP="00995750">
            <w:pPr>
              <w:jc w:val="center"/>
              <w:rPr>
                <w:b/>
                <w:bCs/>
                <w:sz w:val="20"/>
                <w:szCs w:val="20"/>
                <w:lang w:val="sr-Cyrl-BA" w:eastAsia="sr-Cyrl-BA"/>
              </w:rPr>
            </w:pPr>
            <w:r w:rsidRPr="004D1110">
              <w:rPr>
                <w:b/>
                <w:bCs/>
                <w:sz w:val="20"/>
                <w:szCs w:val="20"/>
                <w:lang w:eastAsia="sr-Cyrl-BA"/>
              </w:rPr>
              <w:t>70</w:t>
            </w:r>
          </w:p>
        </w:tc>
        <w:tc>
          <w:tcPr>
            <w:tcW w:w="1288" w:type="dxa"/>
            <w:tcBorders>
              <w:top w:val="nil"/>
              <w:left w:val="nil"/>
              <w:bottom w:val="single" w:sz="4" w:space="0" w:color="auto"/>
              <w:right w:val="single" w:sz="4" w:space="0" w:color="auto"/>
            </w:tcBorders>
            <w:shd w:val="clear" w:color="auto" w:fill="BFBFBF" w:themeFill="background1" w:themeFillShade="BF"/>
            <w:noWrap/>
            <w:vAlign w:val="center"/>
            <w:hideMark/>
          </w:tcPr>
          <w:p w14:paraId="4C496617" w14:textId="77777777" w:rsidR="00995750" w:rsidRPr="004D1110" w:rsidRDefault="00995750" w:rsidP="00995750">
            <w:pPr>
              <w:jc w:val="center"/>
              <w:rPr>
                <w:b/>
                <w:bCs/>
                <w:sz w:val="20"/>
                <w:szCs w:val="20"/>
                <w:lang w:val="sr-Cyrl-BA" w:eastAsia="sr-Cyrl-BA"/>
              </w:rPr>
            </w:pPr>
            <w:r w:rsidRPr="004D1110">
              <w:rPr>
                <w:b/>
                <w:bCs/>
                <w:sz w:val="20"/>
                <w:szCs w:val="20"/>
                <w:lang w:eastAsia="sr-Cyrl-BA"/>
              </w:rPr>
              <w:t>70</w:t>
            </w:r>
          </w:p>
        </w:tc>
      </w:tr>
    </w:tbl>
    <w:p w14:paraId="0CF76DAA" w14:textId="3EF26767" w:rsidR="00005605" w:rsidRPr="004D1110" w:rsidRDefault="00B700B2" w:rsidP="00005605">
      <w:pPr>
        <w:jc w:val="center"/>
        <w:rPr>
          <w:b/>
          <w:i/>
          <w:sz w:val="20"/>
          <w:szCs w:val="20"/>
          <w:lang w:val="sr-Cyrl-BA"/>
        </w:rPr>
      </w:pPr>
      <w:r w:rsidRPr="004D1110">
        <w:rPr>
          <w:b/>
          <w:i/>
          <w:sz w:val="20"/>
          <w:szCs w:val="20"/>
        </w:rPr>
        <w:t xml:space="preserve">Табела </w:t>
      </w:r>
      <w:r w:rsidR="007D2BBF">
        <w:rPr>
          <w:b/>
          <w:i/>
          <w:sz w:val="20"/>
          <w:szCs w:val="20"/>
        </w:rPr>
        <w:t>7</w:t>
      </w:r>
      <w:r w:rsidR="00005605" w:rsidRPr="004D1110">
        <w:rPr>
          <w:b/>
          <w:i/>
          <w:sz w:val="20"/>
          <w:szCs w:val="20"/>
        </w:rPr>
        <w:t>.</w:t>
      </w:r>
      <w:bookmarkEnd w:id="37"/>
      <w:r w:rsidR="00055AA5" w:rsidRPr="004D1110">
        <w:rPr>
          <w:b/>
          <w:i/>
          <w:sz w:val="20"/>
          <w:szCs w:val="20"/>
          <w:lang w:val="sr-Cyrl-RS"/>
        </w:rPr>
        <w:t xml:space="preserve"> </w:t>
      </w:r>
      <w:r w:rsidR="00F10607" w:rsidRPr="004D1110">
        <w:rPr>
          <w:b/>
          <w:i/>
          <w:sz w:val="20"/>
          <w:szCs w:val="20"/>
        </w:rPr>
        <w:t>Техничка исправност путничких</w:t>
      </w:r>
      <w:r w:rsidRPr="004D1110">
        <w:rPr>
          <w:b/>
          <w:i/>
          <w:sz w:val="20"/>
          <w:szCs w:val="20"/>
        </w:rPr>
        <w:t xml:space="preserve"> кола на дан 31.12</w:t>
      </w:r>
      <w:r w:rsidR="00F10607" w:rsidRPr="004D1110">
        <w:rPr>
          <w:b/>
          <w:i/>
          <w:sz w:val="20"/>
          <w:szCs w:val="20"/>
        </w:rPr>
        <w:t>.20</w:t>
      </w:r>
      <w:r w:rsidR="004D1110" w:rsidRPr="004D1110">
        <w:rPr>
          <w:b/>
          <w:i/>
          <w:sz w:val="20"/>
          <w:szCs w:val="20"/>
          <w:lang w:val="sr-Cyrl-RS"/>
        </w:rPr>
        <w:t>22</w:t>
      </w:r>
      <w:r w:rsidR="00F10607" w:rsidRPr="004D1110">
        <w:rPr>
          <w:b/>
          <w:i/>
          <w:sz w:val="20"/>
          <w:szCs w:val="20"/>
        </w:rPr>
        <w:t>. године</w:t>
      </w:r>
    </w:p>
    <w:p w14:paraId="0B36CF14" w14:textId="77777777" w:rsidR="00A5030A" w:rsidRPr="000F6C7E" w:rsidRDefault="00A5030A" w:rsidP="00005605">
      <w:pPr>
        <w:jc w:val="center"/>
        <w:rPr>
          <w:i/>
          <w:color w:val="FF0000"/>
          <w:sz w:val="20"/>
          <w:szCs w:val="20"/>
          <w:lang w:val="sr-Cyrl-BA"/>
        </w:rPr>
      </w:pPr>
    </w:p>
    <w:p w14:paraId="50B2EE35" w14:textId="77777777" w:rsidR="00B700B2" w:rsidRPr="000F6C7E" w:rsidRDefault="00B700B2" w:rsidP="00005605">
      <w:pPr>
        <w:jc w:val="center"/>
        <w:rPr>
          <w:b/>
          <w:i/>
          <w:color w:val="FF0000"/>
          <w:sz w:val="20"/>
          <w:szCs w:val="20"/>
        </w:rPr>
      </w:pPr>
    </w:p>
    <w:tbl>
      <w:tblPr>
        <w:tblW w:w="10692" w:type="dxa"/>
        <w:jc w:val="center"/>
        <w:tblLook w:val="04A0" w:firstRow="1" w:lastRow="0" w:firstColumn="1" w:lastColumn="0" w:noHBand="0" w:noVBand="1"/>
      </w:tblPr>
      <w:tblGrid>
        <w:gridCol w:w="2099"/>
        <w:gridCol w:w="4309"/>
        <w:gridCol w:w="4284"/>
      </w:tblGrid>
      <w:tr w:rsidR="000F6C7E" w:rsidRPr="004D1110" w14:paraId="50962141" w14:textId="77777777" w:rsidTr="00351924">
        <w:trPr>
          <w:trHeight w:val="367"/>
          <w:jc w:val="center"/>
        </w:trPr>
        <w:tc>
          <w:tcPr>
            <w:tcW w:w="2099" w:type="dxa"/>
            <w:vMerge w:val="restart"/>
            <w:tcBorders>
              <w:top w:val="single" w:sz="8" w:space="0" w:color="auto"/>
              <w:left w:val="single" w:sz="8" w:space="0" w:color="auto"/>
              <w:bottom w:val="single" w:sz="4" w:space="0" w:color="auto"/>
              <w:right w:val="single" w:sz="4" w:space="0" w:color="auto"/>
            </w:tcBorders>
            <w:shd w:val="clear" w:color="000000" w:fill="C0C0C0"/>
            <w:vAlign w:val="center"/>
            <w:hideMark/>
          </w:tcPr>
          <w:p w14:paraId="7B694D14" w14:textId="77777777" w:rsidR="00B700B2" w:rsidRPr="004D1110" w:rsidRDefault="00B700B2">
            <w:pPr>
              <w:jc w:val="center"/>
              <w:rPr>
                <w:b/>
                <w:bCs/>
                <w:sz w:val="20"/>
                <w:szCs w:val="20"/>
              </w:rPr>
            </w:pPr>
            <w:r w:rsidRPr="004D1110">
              <w:rPr>
                <w:b/>
                <w:bCs/>
                <w:sz w:val="20"/>
                <w:szCs w:val="20"/>
              </w:rPr>
              <w:t>Путничка серија</w:t>
            </w:r>
          </w:p>
        </w:tc>
        <w:tc>
          <w:tcPr>
            <w:tcW w:w="4309" w:type="dxa"/>
            <w:tcBorders>
              <w:top w:val="single" w:sz="8" w:space="0" w:color="auto"/>
              <w:left w:val="nil"/>
              <w:bottom w:val="single" w:sz="4" w:space="0" w:color="auto"/>
              <w:right w:val="single" w:sz="4" w:space="0" w:color="auto"/>
            </w:tcBorders>
            <w:shd w:val="clear" w:color="000000" w:fill="C0C0C0"/>
            <w:vAlign w:val="center"/>
            <w:hideMark/>
          </w:tcPr>
          <w:p w14:paraId="11BEF2B4" w14:textId="77777777" w:rsidR="00B700B2" w:rsidRPr="004D1110" w:rsidRDefault="00B700B2">
            <w:pPr>
              <w:jc w:val="center"/>
              <w:rPr>
                <w:b/>
                <w:bCs/>
                <w:sz w:val="20"/>
                <w:szCs w:val="20"/>
              </w:rPr>
            </w:pPr>
            <w:r w:rsidRPr="004D1110">
              <w:rPr>
                <w:b/>
                <w:bCs/>
                <w:sz w:val="20"/>
                <w:szCs w:val="20"/>
              </w:rPr>
              <w:t>Инвентарско стање</w:t>
            </w:r>
          </w:p>
        </w:tc>
        <w:tc>
          <w:tcPr>
            <w:tcW w:w="4284" w:type="dxa"/>
            <w:tcBorders>
              <w:top w:val="single" w:sz="8" w:space="0" w:color="auto"/>
              <w:left w:val="nil"/>
              <w:bottom w:val="single" w:sz="4" w:space="0" w:color="auto"/>
              <w:right w:val="single" w:sz="8" w:space="0" w:color="auto"/>
            </w:tcBorders>
            <w:shd w:val="clear" w:color="000000" w:fill="C0C0C0"/>
            <w:vAlign w:val="center"/>
            <w:hideMark/>
          </w:tcPr>
          <w:p w14:paraId="65718F5F" w14:textId="77777777" w:rsidR="00B700B2" w:rsidRPr="004D1110" w:rsidRDefault="00B700B2">
            <w:pPr>
              <w:jc w:val="center"/>
              <w:rPr>
                <w:b/>
                <w:bCs/>
                <w:sz w:val="20"/>
                <w:szCs w:val="20"/>
              </w:rPr>
            </w:pPr>
            <w:r w:rsidRPr="004D1110">
              <w:rPr>
                <w:b/>
                <w:bCs/>
                <w:sz w:val="20"/>
                <w:szCs w:val="20"/>
              </w:rPr>
              <w:t>Експлоатациони парк</w:t>
            </w:r>
          </w:p>
        </w:tc>
      </w:tr>
      <w:tr w:rsidR="000F6C7E" w:rsidRPr="004D1110" w14:paraId="534185E2" w14:textId="77777777" w:rsidTr="000F6B69">
        <w:trPr>
          <w:trHeight w:val="225"/>
          <w:jc w:val="center"/>
        </w:trPr>
        <w:tc>
          <w:tcPr>
            <w:tcW w:w="2099" w:type="dxa"/>
            <w:vMerge/>
            <w:tcBorders>
              <w:top w:val="single" w:sz="8" w:space="0" w:color="auto"/>
              <w:left w:val="single" w:sz="8" w:space="0" w:color="auto"/>
              <w:bottom w:val="single" w:sz="4" w:space="0" w:color="auto"/>
              <w:right w:val="single" w:sz="4" w:space="0" w:color="auto"/>
            </w:tcBorders>
            <w:vAlign w:val="center"/>
            <w:hideMark/>
          </w:tcPr>
          <w:p w14:paraId="2A868A1D" w14:textId="77777777" w:rsidR="00B700B2" w:rsidRPr="004D1110" w:rsidRDefault="00B700B2">
            <w:pPr>
              <w:rPr>
                <w:b/>
                <w:bCs/>
                <w:sz w:val="20"/>
                <w:szCs w:val="20"/>
              </w:rPr>
            </w:pPr>
          </w:p>
        </w:tc>
        <w:tc>
          <w:tcPr>
            <w:tcW w:w="4309" w:type="dxa"/>
            <w:tcBorders>
              <w:top w:val="nil"/>
              <w:left w:val="nil"/>
              <w:bottom w:val="single" w:sz="4" w:space="0" w:color="auto"/>
              <w:right w:val="single" w:sz="4" w:space="0" w:color="auto"/>
            </w:tcBorders>
            <w:shd w:val="clear" w:color="000000" w:fill="C0C0C0"/>
            <w:noWrap/>
            <w:vAlign w:val="center"/>
            <w:hideMark/>
          </w:tcPr>
          <w:p w14:paraId="066D49AA" w14:textId="77777777" w:rsidR="00B700B2" w:rsidRPr="004D1110" w:rsidRDefault="00B700B2">
            <w:pPr>
              <w:jc w:val="center"/>
              <w:rPr>
                <w:b/>
                <w:bCs/>
                <w:sz w:val="20"/>
                <w:szCs w:val="20"/>
              </w:rPr>
            </w:pPr>
            <w:r w:rsidRPr="004D1110">
              <w:rPr>
                <w:b/>
                <w:bCs/>
                <w:sz w:val="20"/>
                <w:szCs w:val="20"/>
              </w:rPr>
              <w:t>број кола</w:t>
            </w:r>
          </w:p>
        </w:tc>
        <w:tc>
          <w:tcPr>
            <w:tcW w:w="4284" w:type="dxa"/>
            <w:tcBorders>
              <w:top w:val="nil"/>
              <w:left w:val="nil"/>
              <w:bottom w:val="single" w:sz="4" w:space="0" w:color="auto"/>
              <w:right w:val="single" w:sz="8" w:space="0" w:color="auto"/>
            </w:tcBorders>
            <w:shd w:val="clear" w:color="000000" w:fill="C0C0C0"/>
            <w:noWrap/>
            <w:vAlign w:val="center"/>
            <w:hideMark/>
          </w:tcPr>
          <w:p w14:paraId="29AFAB0B" w14:textId="77777777" w:rsidR="00B700B2" w:rsidRPr="004D1110" w:rsidRDefault="00B700B2">
            <w:pPr>
              <w:jc w:val="center"/>
              <w:rPr>
                <w:b/>
                <w:bCs/>
                <w:sz w:val="20"/>
                <w:szCs w:val="20"/>
              </w:rPr>
            </w:pPr>
            <w:r w:rsidRPr="004D1110">
              <w:rPr>
                <w:b/>
                <w:bCs/>
                <w:sz w:val="20"/>
                <w:szCs w:val="20"/>
              </w:rPr>
              <w:t>број кола</w:t>
            </w:r>
          </w:p>
        </w:tc>
      </w:tr>
      <w:tr w:rsidR="000F6C7E" w:rsidRPr="004D1110" w14:paraId="3656EF89" w14:textId="77777777" w:rsidTr="000F6B69">
        <w:trPr>
          <w:trHeight w:val="75"/>
          <w:jc w:val="center"/>
        </w:trPr>
        <w:tc>
          <w:tcPr>
            <w:tcW w:w="2099" w:type="dxa"/>
            <w:tcBorders>
              <w:top w:val="nil"/>
              <w:left w:val="single" w:sz="8" w:space="0" w:color="auto"/>
              <w:bottom w:val="double" w:sz="6" w:space="0" w:color="auto"/>
              <w:right w:val="single" w:sz="4" w:space="0" w:color="auto"/>
            </w:tcBorders>
            <w:shd w:val="clear" w:color="auto" w:fill="auto"/>
            <w:noWrap/>
            <w:vAlign w:val="center"/>
            <w:hideMark/>
          </w:tcPr>
          <w:p w14:paraId="13BA147C" w14:textId="77777777" w:rsidR="00B700B2" w:rsidRPr="004D1110" w:rsidRDefault="00B700B2">
            <w:pPr>
              <w:jc w:val="center"/>
              <w:rPr>
                <w:b/>
                <w:bCs/>
                <w:i/>
                <w:iCs/>
                <w:sz w:val="12"/>
                <w:szCs w:val="12"/>
              </w:rPr>
            </w:pPr>
            <w:r w:rsidRPr="004D1110">
              <w:rPr>
                <w:b/>
                <w:bCs/>
                <w:i/>
                <w:iCs/>
                <w:sz w:val="12"/>
                <w:szCs w:val="12"/>
              </w:rPr>
              <w:t>1</w:t>
            </w:r>
          </w:p>
        </w:tc>
        <w:tc>
          <w:tcPr>
            <w:tcW w:w="4309" w:type="dxa"/>
            <w:tcBorders>
              <w:top w:val="nil"/>
              <w:left w:val="nil"/>
              <w:bottom w:val="double" w:sz="6" w:space="0" w:color="auto"/>
              <w:right w:val="single" w:sz="4" w:space="0" w:color="auto"/>
            </w:tcBorders>
            <w:shd w:val="clear" w:color="auto" w:fill="auto"/>
            <w:noWrap/>
            <w:vAlign w:val="center"/>
            <w:hideMark/>
          </w:tcPr>
          <w:p w14:paraId="64B0834E" w14:textId="77777777" w:rsidR="00B700B2" w:rsidRPr="004D1110" w:rsidRDefault="00B700B2">
            <w:pPr>
              <w:jc w:val="center"/>
              <w:rPr>
                <w:b/>
                <w:bCs/>
                <w:i/>
                <w:iCs/>
                <w:sz w:val="12"/>
                <w:szCs w:val="12"/>
              </w:rPr>
            </w:pPr>
            <w:r w:rsidRPr="004D1110">
              <w:rPr>
                <w:b/>
                <w:bCs/>
                <w:i/>
                <w:iCs/>
                <w:sz w:val="12"/>
                <w:szCs w:val="12"/>
              </w:rPr>
              <w:t>2</w:t>
            </w:r>
          </w:p>
        </w:tc>
        <w:tc>
          <w:tcPr>
            <w:tcW w:w="4284" w:type="dxa"/>
            <w:tcBorders>
              <w:top w:val="nil"/>
              <w:left w:val="nil"/>
              <w:bottom w:val="double" w:sz="6" w:space="0" w:color="auto"/>
              <w:right w:val="single" w:sz="8" w:space="0" w:color="auto"/>
            </w:tcBorders>
            <w:shd w:val="clear" w:color="auto" w:fill="auto"/>
            <w:noWrap/>
            <w:vAlign w:val="center"/>
            <w:hideMark/>
          </w:tcPr>
          <w:p w14:paraId="62AA3242" w14:textId="77777777" w:rsidR="00B700B2" w:rsidRPr="004D1110" w:rsidRDefault="00B700B2">
            <w:pPr>
              <w:jc w:val="center"/>
              <w:rPr>
                <w:b/>
                <w:bCs/>
                <w:i/>
                <w:iCs/>
                <w:sz w:val="12"/>
                <w:szCs w:val="12"/>
              </w:rPr>
            </w:pPr>
            <w:r w:rsidRPr="004D1110">
              <w:rPr>
                <w:b/>
                <w:bCs/>
                <w:i/>
                <w:iCs/>
                <w:sz w:val="12"/>
                <w:szCs w:val="12"/>
              </w:rPr>
              <w:t>3</w:t>
            </w:r>
          </w:p>
        </w:tc>
      </w:tr>
      <w:tr w:rsidR="000F6C7E" w:rsidRPr="004D1110" w14:paraId="19E34E56" w14:textId="77777777" w:rsidTr="000F6B69">
        <w:trPr>
          <w:trHeight w:val="238"/>
          <w:jc w:val="center"/>
        </w:trPr>
        <w:tc>
          <w:tcPr>
            <w:tcW w:w="2099" w:type="dxa"/>
            <w:tcBorders>
              <w:top w:val="nil"/>
              <w:left w:val="single" w:sz="8" w:space="0" w:color="auto"/>
              <w:bottom w:val="single" w:sz="4" w:space="0" w:color="auto"/>
              <w:right w:val="single" w:sz="4" w:space="0" w:color="auto"/>
            </w:tcBorders>
            <w:shd w:val="clear" w:color="auto" w:fill="auto"/>
            <w:noWrap/>
            <w:vAlign w:val="center"/>
            <w:hideMark/>
          </w:tcPr>
          <w:p w14:paraId="40302147" w14:textId="4405C856" w:rsidR="00B700B2" w:rsidRPr="004D1110" w:rsidRDefault="004D1110">
            <w:pPr>
              <w:jc w:val="center"/>
              <w:rPr>
                <w:b/>
                <w:bCs/>
                <w:sz w:val="20"/>
                <w:szCs w:val="20"/>
              </w:rPr>
            </w:pPr>
            <w:r w:rsidRPr="004D1110">
              <w:rPr>
                <w:b/>
                <w:bCs/>
                <w:sz w:val="20"/>
                <w:szCs w:val="20"/>
              </w:rPr>
              <w:t>AB</w:t>
            </w:r>
          </w:p>
        </w:tc>
        <w:tc>
          <w:tcPr>
            <w:tcW w:w="4309" w:type="dxa"/>
            <w:tcBorders>
              <w:top w:val="nil"/>
              <w:left w:val="nil"/>
              <w:bottom w:val="single" w:sz="4" w:space="0" w:color="auto"/>
              <w:right w:val="single" w:sz="4" w:space="0" w:color="auto"/>
            </w:tcBorders>
            <w:shd w:val="clear" w:color="auto" w:fill="auto"/>
            <w:noWrap/>
            <w:vAlign w:val="center"/>
            <w:hideMark/>
          </w:tcPr>
          <w:p w14:paraId="117977B7" w14:textId="77777777" w:rsidR="00B700B2" w:rsidRPr="004D1110" w:rsidRDefault="00B700B2">
            <w:pPr>
              <w:jc w:val="center"/>
              <w:rPr>
                <w:sz w:val="20"/>
                <w:szCs w:val="20"/>
              </w:rPr>
            </w:pPr>
            <w:r w:rsidRPr="004D1110">
              <w:rPr>
                <w:sz w:val="20"/>
                <w:szCs w:val="20"/>
              </w:rPr>
              <w:t>13</w:t>
            </w:r>
          </w:p>
        </w:tc>
        <w:tc>
          <w:tcPr>
            <w:tcW w:w="4284" w:type="dxa"/>
            <w:tcBorders>
              <w:top w:val="nil"/>
              <w:left w:val="nil"/>
              <w:bottom w:val="single" w:sz="4" w:space="0" w:color="auto"/>
              <w:right w:val="single" w:sz="8" w:space="0" w:color="auto"/>
            </w:tcBorders>
            <w:shd w:val="clear" w:color="auto" w:fill="auto"/>
            <w:noWrap/>
            <w:vAlign w:val="center"/>
            <w:hideMark/>
          </w:tcPr>
          <w:p w14:paraId="7BF24F90" w14:textId="5DC7D8F0" w:rsidR="00B700B2" w:rsidRPr="004D1110" w:rsidRDefault="00F9600B">
            <w:pPr>
              <w:jc w:val="center"/>
              <w:rPr>
                <w:sz w:val="20"/>
                <w:szCs w:val="20"/>
                <w:lang w:val="sr-Cyrl-RS"/>
              </w:rPr>
            </w:pPr>
            <w:r w:rsidRPr="004D1110">
              <w:rPr>
                <w:sz w:val="20"/>
                <w:szCs w:val="20"/>
                <w:lang w:val="sr-Cyrl-RS"/>
              </w:rPr>
              <w:t>3</w:t>
            </w:r>
          </w:p>
        </w:tc>
      </w:tr>
      <w:tr w:rsidR="000F6C7E" w:rsidRPr="004D1110" w14:paraId="28ECFC73" w14:textId="77777777" w:rsidTr="000F6B69">
        <w:trPr>
          <w:trHeight w:val="225"/>
          <w:jc w:val="center"/>
        </w:trPr>
        <w:tc>
          <w:tcPr>
            <w:tcW w:w="2099" w:type="dxa"/>
            <w:tcBorders>
              <w:top w:val="nil"/>
              <w:left w:val="single" w:sz="8" w:space="0" w:color="auto"/>
              <w:bottom w:val="single" w:sz="4" w:space="0" w:color="auto"/>
              <w:right w:val="single" w:sz="4" w:space="0" w:color="auto"/>
            </w:tcBorders>
            <w:shd w:val="clear" w:color="auto" w:fill="auto"/>
            <w:noWrap/>
            <w:vAlign w:val="center"/>
            <w:hideMark/>
          </w:tcPr>
          <w:p w14:paraId="4040F902" w14:textId="77777777" w:rsidR="00B700B2" w:rsidRPr="004D1110" w:rsidRDefault="00B700B2">
            <w:pPr>
              <w:jc w:val="center"/>
              <w:rPr>
                <w:b/>
                <w:bCs/>
                <w:sz w:val="20"/>
                <w:szCs w:val="20"/>
              </w:rPr>
            </w:pPr>
            <w:r w:rsidRPr="004D1110">
              <w:rPr>
                <w:b/>
                <w:bCs/>
                <w:sz w:val="20"/>
                <w:szCs w:val="20"/>
              </w:rPr>
              <w:t>А</w:t>
            </w:r>
          </w:p>
        </w:tc>
        <w:tc>
          <w:tcPr>
            <w:tcW w:w="4309" w:type="dxa"/>
            <w:tcBorders>
              <w:top w:val="nil"/>
              <w:left w:val="nil"/>
              <w:bottom w:val="single" w:sz="4" w:space="0" w:color="auto"/>
              <w:right w:val="single" w:sz="4" w:space="0" w:color="auto"/>
            </w:tcBorders>
            <w:shd w:val="clear" w:color="auto" w:fill="auto"/>
            <w:noWrap/>
            <w:vAlign w:val="center"/>
            <w:hideMark/>
          </w:tcPr>
          <w:p w14:paraId="179D8B4F" w14:textId="77777777" w:rsidR="00B700B2" w:rsidRPr="004D1110" w:rsidRDefault="00B700B2">
            <w:pPr>
              <w:jc w:val="center"/>
              <w:rPr>
                <w:sz w:val="20"/>
                <w:szCs w:val="20"/>
              </w:rPr>
            </w:pPr>
            <w:r w:rsidRPr="004D1110">
              <w:rPr>
                <w:sz w:val="20"/>
                <w:szCs w:val="20"/>
              </w:rPr>
              <w:t>8</w:t>
            </w:r>
          </w:p>
        </w:tc>
        <w:tc>
          <w:tcPr>
            <w:tcW w:w="4284" w:type="dxa"/>
            <w:tcBorders>
              <w:top w:val="nil"/>
              <w:left w:val="nil"/>
              <w:bottom w:val="single" w:sz="4" w:space="0" w:color="auto"/>
              <w:right w:val="single" w:sz="8" w:space="0" w:color="auto"/>
            </w:tcBorders>
            <w:shd w:val="clear" w:color="auto" w:fill="auto"/>
            <w:noWrap/>
            <w:vAlign w:val="center"/>
            <w:hideMark/>
          </w:tcPr>
          <w:p w14:paraId="11F6176A" w14:textId="77777777" w:rsidR="00B700B2" w:rsidRPr="004D1110" w:rsidRDefault="00B700B2">
            <w:pPr>
              <w:jc w:val="center"/>
              <w:rPr>
                <w:sz w:val="20"/>
                <w:szCs w:val="20"/>
              </w:rPr>
            </w:pPr>
            <w:r w:rsidRPr="004D1110">
              <w:rPr>
                <w:sz w:val="20"/>
                <w:szCs w:val="20"/>
              </w:rPr>
              <w:t>0</w:t>
            </w:r>
          </w:p>
        </w:tc>
      </w:tr>
      <w:tr w:rsidR="000F6C7E" w:rsidRPr="004D1110" w14:paraId="125B27E4" w14:textId="77777777" w:rsidTr="000F6B69">
        <w:trPr>
          <w:trHeight w:val="225"/>
          <w:jc w:val="center"/>
        </w:trPr>
        <w:tc>
          <w:tcPr>
            <w:tcW w:w="2099" w:type="dxa"/>
            <w:tcBorders>
              <w:top w:val="nil"/>
              <w:left w:val="single" w:sz="8" w:space="0" w:color="auto"/>
              <w:bottom w:val="single" w:sz="4" w:space="0" w:color="auto"/>
              <w:right w:val="single" w:sz="4" w:space="0" w:color="auto"/>
            </w:tcBorders>
            <w:shd w:val="clear" w:color="auto" w:fill="auto"/>
            <w:noWrap/>
            <w:vAlign w:val="center"/>
            <w:hideMark/>
          </w:tcPr>
          <w:p w14:paraId="269D916F" w14:textId="3B435B1C" w:rsidR="00B700B2" w:rsidRPr="004D1110" w:rsidRDefault="004D1110">
            <w:pPr>
              <w:jc w:val="center"/>
              <w:rPr>
                <w:b/>
                <w:bCs/>
                <w:sz w:val="20"/>
                <w:szCs w:val="20"/>
              </w:rPr>
            </w:pPr>
            <w:r w:rsidRPr="004D1110">
              <w:rPr>
                <w:b/>
                <w:bCs/>
                <w:sz w:val="20"/>
                <w:szCs w:val="20"/>
              </w:rPr>
              <w:t>B</w:t>
            </w:r>
            <w:r w:rsidR="00B700B2" w:rsidRPr="004D1110">
              <w:rPr>
                <w:b/>
                <w:bCs/>
                <w:sz w:val="20"/>
                <w:szCs w:val="20"/>
              </w:rPr>
              <w:t xml:space="preserve"> </w:t>
            </w:r>
          </w:p>
        </w:tc>
        <w:tc>
          <w:tcPr>
            <w:tcW w:w="4309" w:type="dxa"/>
            <w:tcBorders>
              <w:top w:val="nil"/>
              <w:left w:val="nil"/>
              <w:bottom w:val="single" w:sz="4" w:space="0" w:color="auto"/>
              <w:right w:val="single" w:sz="4" w:space="0" w:color="auto"/>
            </w:tcBorders>
            <w:shd w:val="clear" w:color="auto" w:fill="auto"/>
            <w:noWrap/>
            <w:vAlign w:val="center"/>
            <w:hideMark/>
          </w:tcPr>
          <w:p w14:paraId="05E11802" w14:textId="77777777" w:rsidR="00B700B2" w:rsidRPr="004D1110" w:rsidRDefault="00B700B2">
            <w:pPr>
              <w:jc w:val="center"/>
              <w:rPr>
                <w:sz w:val="20"/>
                <w:szCs w:val="20"/>
              </w:rPr>
            </w:pPr>
            <w:r w:rsidRPr="004D1110">
              <w:rPr>
                <w:sz w:val="20"/>
                <w:szCs w:val="20"/>
              </w:rPr>
              <w:t>32</w:t>
            </w:r>
          </w:p>
        </w:tc>
        <w:tc>
          <w:tcPr>
            <w:tcW w:w="4284" w:type="dxa"/>
            <w:tcBorders>
              <w:top w:val="nil"/>
              <w:left w:val="nil"/>
              <w:bottom w:val="single" w:sz="4" w:space="0" w:color="auto"/>
              <w:right w:val="single" w:sz="8" w:space="0" w:color="auto"/>
            </w:tcBorders>
            <w:shd w:val="clear" w:color="auto" w:fill="auto"/>
            <w:noWrap/>
            <w:vAlign w:val="center"/>
            <w:hideMark/>
          </w:tcPr>
          <w:p w14:paraId="2762BF8C" w14:textId="0131C7BD" w:rsidR="00B700B2" w:rsidRPr="004D1110" w:rsidRDefault="004D1110">
            <w:pPr>
              <w:jc w:val="center"/>
              <w:rPr>
                <w:sz w:val="20"/>
                <w:szCs w:val="20"/>
                <w:lang w:val="en-US"/>
              </w:rPr>
            </w:pPr>
            <w:r w:rsidRPr="004D1110">
              <w:rPr>
                <w:sz w:val="20"/>
                <w:szCs w:val="20"/>
                <w:lang w:val="en-US"/>
              </w:rPr>
              <w:t>7</w:t>
            </w:r>
          </w:p>
        </w:tc>
      </w:tr>
      <w:tr w:rsidR="000F6C7E" w:rsidRPr="004D1110" w14:paraId="718449F9" w14:textId="77777777" w:rsidTr="000F6B69">
        <w:trPr>
          <w:trHeight w:val="225"/>
          <w:jc w:val="center"/>
        </w:trPr>
        <w:tc>
          <w:tcPr>
            <w:tcW w:w="2099" w:type="dxa"/>
            <w:tcBorders>
              <w:top w:val="nil"/>
              <w:left w:val="single" w:sz="8" w:space="0" w:color="auto"/>
              <w:bottom w:val="single" w:sz="4" w:space="0" w:color="auto"/>
              <w:right w:val="single" w:sz="4" w:space="0" w:color="auto"/>
            </w:tcBorders>
            <w:shd w:val="clear" w:color="auto" w:fill="auto"/>
            <w:noWrap/>
            <w:vAlign w:val="center"/>
            <w:hideMark/>
          </w:tcPr>
          <w:p w14:paraId="4E161AFD" w14:textId="7DB5C723" w:rsidR="00B700B2" w:rsidRPr="004D1110" w:rsidRDefault="004D1110">
            <w:pPr>
              <w:jc w:val="center"/>
              <w:rPr>
                <w:b/>
                <w:bCs/>
                <w:sz w:val="20"/>
                <w:szCs w:val="20"/>
              </w:rPr>
            </w:pPr>
            <w:r w:rsidRPr="004D1110">
              <w:rPr>
                <w:b/>
                <w:bCs/>
                <w:sz w:val="20"/>
                <w:szCs w:val="20"/>
              </w:rPr>
              <w:t>D</w:t>
            </w:r>
          </w:p>
        </w:tc>
        <w:tc>
          <w:tcPr>
            <w:tcW w:w="4309" w:type="dxa"/>
            <w:tcBorders>
              <w:top w:val="nil"/>
              <w:left w:val="nil"/>
              <w:bottom w:val="single" w:sz="4" w:space="0" w:color="auto"/>
              <w:right w:val="single" w:sz="4" w:space="0" w:color="auto"/>
            </w:tcBorders>
            <w:shd w:val="clear" w:color="auto" w:fill="auto"/>
            <w:noWrap/>
            <w:vAlign w:val="center"/>
            <w:hideMark/>
          </w:tcPr>
          <w:p w14:paraId="4116287D" w14:textId="77777777" w:rsidR="00B700B2" w:rsidRPr="004D1110" w:rsidRDefault="00B700B2">
            <w:pPr>
              <w:jc w:val="center"/>
              <w:rPr>
                <w:sz w:val="20"/>
                <w:szCs w:val="20"/>
              </w:rPr>
            </w:pPr>
            <w:r w:rsidRPr="004D1110">
              <w:rPr>
                <w:sz w:val="20"/>
                <w:szCs w:val="20"/>
              </w:rPr>
              <w:t>12</w:t>
            </w:r>
          </w:p>
        </w:tc>
        <w:tc>
          <w:tcPr>
            <w:tcW w:w="4284" w:type="dxa"/>
            <w:tcBorders>
              <w:top w:val="nil"/>
              <w:left w:val="nil"/>
              <w:bottom w:val="single" w:sz="4" w:space="0" w:color="auto"/>
              <w:right w:val="single" w:sz="8" w:space="0" w:color="auto"/>
            </w:tcBorders>
            <w:shd w:val="clear" w:color="auto" w:fill="auto"/>
            <w:noWrap/>
            <w:vAlign w:val="center"/>
            <w:hideMark/>
          </w:tcPr>
          <w:p w14:paraId="0A1C0F51" w14:textId="77777777" w:rsidR="00B700B2" w:rsidRPr="004D1110" w:rsidRDefault="00B700B2">
            <w:pPr>
              <w:jc w:val="center"/>
              <w:rPr>
                <w:sz w:val="20"/>
                <w:szCs w:val="20"/>
              </w:rPr>
            </w:pPr>
            <w:r w:rsidRPr="004D1110">
              <w:rPr>
                <w:sz w:val="20"/>
                <w:szCs w:val="20"/>
              </w:rPr>
              <w:t>1</w:t>
            </w:r>
          </w:p>
        </w:tc>
      </w:tr>
      <w:tr w:rsidR="000F6C7E" w:rsidRPr="004D1110" w14:paraId="545AB66B" w14:textId="77777777" w:rsidTr="000F6B69">
        <w:trPr>
          <w:trHeight w:val="225"/>
          <w:jc w:val="center"/>
        </w:trPr>
        <w:tc>
          <w:tcPr>
            <w:tcW w:w="2099" w:type="dxa"/>
            <w:tcBorders>
              <w:top w:val="nil"/>
              <w:left w:val="single" w:sz="8" w:space="0" w:color="auto"/>
              <w:bottom w:val="single" w:sz="4" w:space="0" w:color="auto"/>
              <w:right w:val="single" w:sz="4" w:space="0" w:color="auto"/>
            </w:tcBorders>
            <w:shd w:val="clear" w:color="auto" w:fill="auto"/>
            <w:noWrap/>
            <w:vAlign w:val="center"/>
            <w:hideMark/>
          </w:tcPr>
          <w:p w14:paraId="7B16D475" w14:textId="3597AEC4" w:rsidR="00B700B2" w:rsidRPr="004D1110" w:rsidRDefault="004D1110">
            <w:pPr>
              <w:jc w:val="center"/>
              <w:rPr>
                <w:b/>
                <w:bCs/>
                <w:sz w:val="20"/>
                <w:szCs w:val="20"/>
              </w:rPr>
            </w:pPr>
            <w:r w:rsidRPr="004D1110">
              <w:rPr>
                <w:b/>
                <w:bCs/>
                <w:sz w:val="20"/>
                <w:szCs w:val="20"/>
              </w:rPr>
              <w:t>B</w:t>
            </w:r>
            <w:r w:rsidR="00B700B2" w:rsidRPr="004D1110">
              <w:rPr>
                <w:b/>
                <w:bCs/>
                <w:sz w:val="20"/>
                <w:szCs w:val="20"/>
              </w:rPr>
              <w:t xml:space="preserve">  0,76 м</w:t>
            </w:r>
          </w:p>
        </w:tc>
        <w:tc>
          <w:tcPr>
            <w:tcW w:w="4309" w:type="dxa"/>
            <w:tcBorders>
              <w:top w:val="nil"/>
              <w:left w:val="nil"/>
              <w:bottom w:val="single" w:sz="4" w:space="0" w:color="auto"/>
              <w:right w:val="single" w:sz="4" w:space="0" w:color="auto"/>
            </w:tcBorders>
            <w:shd w:val="clear" w:color="auto" w:fill="auto"/>
            <w:noWrap/>
            <w:vAlign w:val="center"/>
            <w:hideMark/>
          </w:tcPr>
          <w:p w14:paraId="35E18836" w14:textId="4F46AEF5" w:rsidR="00B700B2" w:rsidRPr="004D1110" w:rsidRDefault="00B700B2">
            <w:pPr>
              <w:jc w:val="center"/>
              <w:rPr>
                <w:sz w:val="20"/>
                <w:szCs w:val="20"/>
              </w:rPr>
            </w:pPr>
            <w:r w:rsidRPr="004D1110">
              <w:rPr>
                <w:sz w:val="20"/>
                <w:szCs w:val="20"/>
              </w:rPr>
              <w:t>3</w:t>
            </w:r>
            <w:r w:rsidR="008D12C1" w:rsidRPr="004D1110">
              <w:rPr>
                <w:rStyle w:val="FootnoteReference"/>
                <w:sz w:val="20"/>
                <w:szCs w:val="20"/>
              </w:rPr>
              <w:footnoteReference w:id="3"/>
            </w:r>
          </w:p>
        </w:tc>
        <w:tc>
          <w:tcPr>
            <w:tcW w:w="4284" w:type="dxa"/>
            <w:tcBorders>
              <w:top w:val="nil"/>
              <w:left w:val="nil"/>
              <w:bottom w:val="single" w:sz="4" w:space="0" w:color="auto"/>
              <w:right w:val="single" w:sz="8" w:space="0" w:color="auto"/>
            </w:tcBorders>
            <w:shd w:val="clear" w:color="auto" w:fill="auto"/>
            <w:noWrap/>
            <w:vAlign w:val="center"/>
            <w:hideMark/>
          </w:tcPr>
          <w:p w14:paraId="28335543" w14:textId="71140170" w:rsidR="00B700B2" w:rsidRPr="004D1110" w:rsidRDefault="004D1110">
            <w:pPr>
              <w:jc w:val="center"/>
              <w:rPr>
                <w:sz w:val="20"/>
                <w:szCs w:val="20"/>
              </w:rPr>
            </w:pPr>
            <w:r w:rsidRPr="004D1110">
              <w:rPr>
                <w:sz w:val="20"/>
                <w:szCs w:val="20"/>
              </w:rPr>
              <w:t>2</w:t>
            </w:r>
          </w:p>
        </w:tc>
      </w:tr>
      <w:tr w:rsidR="000F6C7E" w:rsidRPr="004D1110" w14:paraId="76BF0F8F" w14:textId="77777777" w:rsidTr="000F6B69">
        <w:trPr>
          <w:trHeight w:val="225"/>
          <w:jc w:val="center"/>
        </w:trPr>
        <w:tc>
          <w:tcPr>
            <w:tcW w:w="2099" w:type="dxa"/>
            <w:tcBorders>
              <w:top w:val="nil"/>
              <w:left w:val="single" w:sz="8" w:space="0" w:color="auto"/>
              <w:bottom w:val="single" w:sz="4" w:space="0" w:color="auto"/>
              <w:right w:val="single" w:sz="4" w:space="0" w:color="auto"/>
            </w:tcBorders>
            <w:shd w:val="clear" w:color="auto" w:fill="auto"/>
            <w:noWrap/>
            <w:vAlign w:val="center"/>
            <w:hideMark/>
          </w:tcPr>
          <w:p w14:paraId="371500DC" w14:textId="77777777" w:rsidR="00B700B2" w:rsidRPr="004D1110" w:rsidRDefault="00B700B2">
            <w:pPr>
              <w:jc w:val="center"/>
              <w:rPr>
                <w:b/>
                <w:bCs/>
                <w:sz w:val="20"/>
                <w:szCs w:val="20"/>
              </w:rPr>
            </w:pPr>
            <w:r w:rsidRPr="004D1110">
              <w:rPr>
                <w:b/>
                <w:bCs/>
                <w:sz w:val="20"/>
                <w:szCs w:val="20"/>
              </w:rPr>
              <w:t>кушет</w:t>
            </w:r>
          </w:p>
        </w:tc>
        <w:tc>
          <w:tcPr>
            <w:tcW w:w="4309" w:type="dxa"/>
            <w:tcBorders>
              <w:top w:val="nil"/>
              <w:left w:val="nil"/>
              <w:bottom w:val="single" w:sz="4" w:space="0" w:color="auto"/>
              <w:right w:val="single" w:sz="4" w:space="0" w:color="auto"/>
            </w:tcBorders>
            <w:shd w:val="clear" w:color="auto" w:fill="auto"/>
            <w:noWrap/>
            <w:vAlign w:val="center"/>
            <w:hideMark/>
          </w:tcPr>
          <w:p w14:paraId="3BCED788" w14:textId="77777777" w:rsidR="00B700B2" w:rsidRPr="004D1110" w:rsidRDefault="00B700B2">
            <w:pPr>
              <w:jc w:val="center"/>
              <w:rPr>
                <w:sz w:val="20"/>
                <w:szCs w:val="20"/>
              </w:rPr>
            </w:pPr>
            <w:r w:rsidRPr="004D1110">
              <w:rPr>
                <w:sz w:val="20"/>
                <w:szCs w:val="20"/>
              </w:rPr>
              <w:t>2</w:t>
            </w:r>
          </w:p>
        </w:tc>
        <w:tc>
          <w:tcPr>
            <w:tcW w:w="4284" w:type="dxa"/>
            <w:tcBorders>
              <w:top w:val="nil"/>
              <w:left w:val="nil"/>
              <w:bottom w:val="single" w:sz="4" w:space="0" w:color="auto"/>
              <w:right w:val="single" w:sz="8" w:space="0" w:color="auto"/>
            </w:tcBorders>
            <w:shd w:val="clear" w:color="auto" w:fill="auto"/>
            <w:noWrap/>
            <w:vAlign w:val="center"/>
            <w:hideMark/>
          </w:tcPr>
          <w:p w14:paraId="092F4D8F" w14:textId="77777777" w:rsidR="00B700B2" w:rsidRPr="004D1110" w:rsidRDefault="00B700B2">
            <w:pPr>
              <w:jc w:val="center"/>
              <w:rPr>
                <w:sz w:val="20"/>
                <w:szCs w:val="20"/>
              </w:rPr>
            </w:pPr>
            <w:r w:rsidRPr="004D1110">
              <w:rPr>
                <w:sz w:val="20"/>
                <w:szCs w:val="20"/>
              </w:rPr>
              <w:t>0</w:t>
            </w:r>
          </w:p>
        </w:tc>
      </w:tr>
      <w:tr w:rsidR="000F6C7E" w:rsidRPr="004D1110" w14:paraId="5F472A12" w14:textId="77777777" w:rsidTr="000F6B69">
        <w:trPr>
          <w:trHeight w:val="225"/>
          <w:jc w:val="center"/>
        </w:trPr>
        <w:tc>
          <w:tcPr>
            <w:tcW w:w="2099" w:type="dxa"/>
            <w:tcBorders>
              <w:top w:val="nil"/>
              <w:left w:val="single" w:sz="8" w:space="0" w:color="auto"/>
              <w:bottom w:val="single" w:sz="4" w:space="0" w:color="auto"/>
              <w:right w:val="single" w:sz="4" w:space="0" w:color="auto"/>
            </w:tcBorders>
            <w:shd w:val="clear" w:color="auto" w:fill="auto"/>
            <w:noWrap/>
            <w:vAlign w:val="center"/>
            <w:hideMark/>
          </w:tcPr>
          <w:p w14:paraId="1AC4CC06" w14:textId="77777777" w:rsidR="00B700B2" w:rsidRPr="004D1110" w:rsidRDefault="00B700B2">
            <w:pPr>
              <w:jc w:val="center"/>
              <w:rPr>
                <w:b/>
                <w:bCs/>
                <w:sz w:val="20"/>
                <w:szCs w:val="20"/>
              </w:rPr>
            </w:pPr>
            <w:r w:rsidRPr="004D1110">
              <w:rPr>
                <w:b/>
                <w:bCs/>
                <w:sz w:val="20"/>
                <w:szCs w:val="20"/>
              </w:rPr>
              <w:t>ресторан</w:t>
            </w:r>
          </w:p>
        </w:tc>
        <w:tc>
          <w:tcPr>
            <w:tcW w:w="4309" w:type="dxa"/>
            <w:tcBorders>
              <w:top w:val="nil"/>
              <w:left w:val="nil"/>
              <w:bottom w:val="single" w:sz="4" w:space="0" w:color="auto"/>
              <w:right w:val="single" w:sz="4" w:space="0" w:color="auto"/>
            </w:tcBorders>
            <w:shd w:val="clear" w:color="auto" w:fill="auto"/>
            <w:noWrap/>
            <w:vAlign w:val="center"/>
            <w:hideMark/>
          </w:tcPr>
          <w:p w14:paraId="0AD3CB63" w14:textId="3B471A44" w:rsidR="00B700B2" w:rsidRPr="004D1110" w:rsidRDefault="004D1110">
            <w:pPr>
              <w:jc w:val="center"/>
              <w:rPr>
                <w:sz w:val="20"/>
                <w:szCs w:val="20"/>
              </w:rPr>
            </w:pPr>
            <w:r w:rsidRPr="004D1110">
              <w:rPr>
                <w:sz w:val="20"/>
                <w:szCs w:val="20"/>
              </w:rPr>
              <w:t>0</w:t>
            </w:r>
          </w:p>
        </w:tc>
        <w:tc>
          <w:tcPr>
            <w:tcW w:w="4284" w:type="dxa"/>
            <w:tcBorders>
              <w:top w:val="nil"/>
              <w:left w:val="nil"/>
              <w:bottom w:val="single" w:sz="4" w:space="0" w:color="auto"/>
              <w:right w:val="single" w:sz="8" w:space="0" w:color="auto"/>
            </w:tcBorders>
            <w:shd w:val="clear" w:color="auto" w:fill="auto"/>
            <w:noWrap/>
            <w:vAlign w:val="center"/>
            <w:hideMark/>
          </w:tcPr>
          <w:p w14:paraId="7A2E5A32" w14:textId="4D16B9AB" w:rsidR="00B700B2" w:rsidRPr="004D1110" w:rsidRDefault="004D1110">
            <w:pPr>
              <w:jc w:val="center"/>
              <w:rPr>
                <w:sz w:val="20"/>
                <w:szCs w:val="20"/>
                <w:lang w:val="en-US"/>
              </w:rPr>
            </w:pPr>
            <w:r w:rsidRPr="004D1110">
              <w:rPr>
                <w:sz w:val="20"/>
                <w:szCs w:val="20"/>
                <w:lang w:val="en-US"/>
              </w:rPr>
              <w:t>0</w:t>
            </w:r>
          </w:p>
        </w:tc>
      </w:tr>
      <w:tr w:rsidR="000F6C7E" w:rsidRPr="004D1110" w14:paraId="6F2E42B8" w14:textId="77777777" w:rsidTr="000F6B69">
        <w:trPr>
          <w:trHeight w:val="225"/>
          <w:jc w:val="center"/>
        </w:trPr>
        <w:tc>
          <w:tcPr>
            <w:tcW w:w="2099" w:type="dxa"/>
            <w:tcBorders>
              <w:top w:val="nil"/>
              <w:left w:val="single" w:sz="8" w:space="0" w:color="auto"/>
              <w:bottom w:val="single" w:sz="4" w:space="0" w:color="auto"/>
              <w:right w:val="single" w:sz="4" w:space="0" w:color="auto"/>
            </w:tcBorders>
            <w:shd w:val="clear" w:color="auto" w:fill="auto"/>
            <w:noWrap/>
            <w:vAlign w:val="center"/>
            <w:hideMark/>
          </w:tcPr>
          <w:p w14:paraId="4825E2C2" w14:textId="77777777" w:rsidR="00B700B2" w:rsidRPr="004D1110" w:rsidRDefault="00B700B2">
            <w:pPr>
              <w:jc w:val="center"/>
              <w:rPr>
                <w:b/>
                <w:bCs/>
                <w:sz w:val="20"/>
                <w:szCs w:val="20"/>
              </w:rPr>
            </w:pPr>
            <w:r w:rsidRPr="004D1110">
              <w:rPr>
                <w:b/>
                <w:bCs/>
                <w:sz w:val="20"/>
                <w:szCs w:val="20"/>
              </w:rPr>
              <w:t>салон</w:t>
            </w:r>
          </w:p>
        </w:tc>
        <w:tc>
          <w:tcPr>
            <w:tcW w:w="4309" w:type="dxa"/>
            <w:tcBorders>
              <w:top w:val="nil"/>
              <w:left w:val="nil"/>
              <w:bottom w:val="single" w:sz="4" w:space="0" w:color="auto"/>
              <w:right w:val="single" w:sz="4" w:space="0" w:color="auto"/>
            </w:tcBorders>
            <w:shd w:val="clear" w:color="auto" w:fill="auto"/>
            <w:noWrap/>
            <w:vAlign w:val="center"/>
            <w:hideMark/>
          </w:tcPr>
          <w:p w14:paraId="70790DBB" w14:textId="7DF50CB4" w:rsidR="00B700B2" w:rsidRPr="004D1110" w:rsidRDefault="004D1110">
            <w:pPr>
              <w:jc w:val="center"/>
              <w:rPr>
                <w:sz w:val="20"/>
                <w:szCs w:val="20"/>
              </w:rPr>
            </w:pPr>
            <w:r w:rsidRPr="004D1110">
              <w:rPr>
                <w:sz w:val="20"/>
                <w:szCs w:val="20"/>
              </w:rPr>
              <w:t>0</w:t>
            </w:r>
          </w:p>
        </w:tc>
        <w:tc>
          <w:tcPr>
            <w:tcW w:w="4284" w:type="dxa"/>
            <w:tcBorders>
              <w:top w:val="nil"/>
              <w:left w:val="nil"/>
              <w:bottom w:val="single" w:sz="4" w:space="0" w:color="auto"/>
              <w:right w:val="single" w:sz="8" w:space="0" w:color="auto"/>
            </w:tcBorders>
            <w:shd w:val="clear" w:color="auto" w:fill="auto"/>
            <w:noWrap/>
            <w:vAlign w:val="center"/>
            <w:hideMark/>
          </w:tcPr>
          <w:p w14:paraId="6F10B64B" w14:textId="582F2814" w:rsidR="00B700B2" w:rsidRPr="004D1110" w:rsidRDefault="004D1110">
            <w:pPr>
              <w:jc w:val="center"/>
              <w:rPr>
                <w:sz w:val="20"/>
                <w:szCs w:val="20"/>
              </w:rPr>
            </w:pPr>
            <w:r w:rsidRPr="004D1110">
              <w:rPr>
                <w:sz w:val="20"/>
                <w:szCs w:val="20"/>
              </w:rPr>
              <w:t>0</w:t>
            </w:r>
          </w:p>
        </w:tc>
      </w:tr>
      <w:tr w:rsidR="000F6C7E" w:rsidRPr="004D1110" w14:paraId="621556E8" w14:textId="77777777" w:rsidTr="00377E29">
        <w:trPr>
          <w:trHeight w:val="238"/>
          <w:jc w:val="center"/>
        </w:trPr>
        <w:tc>
          <w:tcPr>
            <w:tcW w:w="2099" w:type="dxa"/>
            <w:tcBorders>
              <w:top w:val="nil"/>
              <w:left w:val="single" w:sz="8" w:space="0" w:color="auto"/>
              <w:bottom w:val="single" w:sz="8" w:space="0" w:color="auto"/>
              <w:right w:val="single" w:sz="4" w:space="0" w:color="auto"/>
            </w:tcBorders>
            <w:shd w:val="clear" w:color="auto" w:fill="BFBFBF" w:themeFill="background1" w:themeFillShade="BF"/>
            <w:noWrap/>
            <w:vAlign w:val="center"/>
            <w:hideMark/>
          </w:tcPr>
          <w:p w14:paraId="5CC28733" w14:textId="6413DE0B" w:rsidR="00B700B2" w:rsidRPr="004D1110" w:rsidRDefault="00B700B2">
            <w:pPr>
              <w:jc w:val="center"/>
              <w:rPr>
                <w:b/>
                <w:bCs/>
                <w:sz w:val="20"/>
                <w:szCs w:val="20"/>
                <w:lang w:val="sr-Cyrl-RS"/>
              </w:rPr>
            </w:pPr>
            <w:r w:rsidRPr="004D1110">
              <w:rPr>
                <w:b/>
                <w:bCs/>
                <w:sz w:val="20"/>
                <w:szCs w:val="20"/>
              </w:rPr>
              <w:t xml:space="preserve">УКУПНО </w:t>
            </w:r>
            <w:r w:rsidR="000F6B69" w:rsidRPr="004D1110">
              <w:rPr>
                <w:b/>
                <w:bCs/>
                <w:sz w:val="20"/>
                <w:szCs w:val="20"/>
                <w:lang w:val="sr-Cyrl-RS"/>
              </w:rPr>
              <w:t>:</w:t>
            </w:r>
          </w:p>
        </w:tc>
        <w:tc>
          <w:tcPr>
            <w:tcW w:w="4309" w:type="dxa"/>
            <w:tcBorders>
              <w:top w:val="nil"/>
              <w:left w:val="nil"/>
              <w:bottom w:val="single" w:sz="8" w:space="0" w:color="auto"/>
              <w:right w:val="single" w:sz="4" w:space="0" w:color="auto"/>
            </w:tcBorders>
            <w:shd w:val="clear" w:color="auto" w:fill="BFBFBF" w:themeFill="background1" w:themeFillShade="BF"/>
            <w:noWrap/>
            <w:vAlign w:val="center"/>
            <w:hideMark/>
          </w:tcPr>
          <w:p w14:paraId="2DC9A132" w14:textId="77777777" w:rsidR="00B700B2" w:rsidRPr="004D1110" w:rsidRDefault="00B700B2">
            <w:pPr>
              <w:jc w:val="center"/>
              <w:rPr>
                <w:b/>
                <w:bCs/>
                <w:sz w:val="20"/>
                <w:szCs w:val="20"/>
              </w:rPr>
            </w:pPr>
            <w:r w:rsidRPr="004D1110">
              <w:rPr>
                <w:b/>
                <w:bCs/>
                <w:sz w:val="20"/>
                <w:szCs w:val="20"/>
              </w:rPr>
              <w:t>70</w:t>
            </w:r>
          </w:p>
        </w:tc>
        <w:tc>
          <w:tcPr>
            <w:tcW w:w="4284" w:type="dxa"/>
            <w:tcBorders>
              <w:top w:val="nil"/>
              <w:left w:val="nil"/>
              <w:bottom w:val="single" w:sz="8" w:space="0" w:color="auto"/>
              <w:right w:val="single" w:sz="8" w:space="0" w:color="auto"/>
            </w:tcBorders>
            <w:shd w:val="clear" w:color="auto" w:fill="BFBFBF" w:themeFill="background1" w:themeFillShade="BF"/>
            <w:noWrap/>
            <w:vAlign w:val="center"/>
            <w:hideMark/>
          </w:tcPr>
          <w:p w14:paraId="2B39C3B2" w14:textId="2E82C9E5" w:rsidR="00B700B2" w:rsidRPr="004D1110" w:rsidRDefault="004D1110">
            <w:pPr>
              <w:jc w:val="center"/>
              <w:rPr>
                <w:b/>
                <w:bCs/>
                <w:sz w:val="20"/>
                <w:szCs w:val="20"/>
                <w:lang w:val="sr-Cyrl-RS"/>
              </w:rPr>
            </w:pPr>
            <w:r w:rsidRPr="004D1110">
              <w:rPr>
                <w:b/>
                <w:bCs/>
                <w:sz w:val="20"/>
                <w:szCs w:val="20"/>
              </w:rPr>
              <w:t>13</w:t>
            </w:r>
          </w:p>
        </w:tc>
      </w:tr>
    </w:tbl>
    <w:p w14:paraId="7EADCDC7" w14:textId="0C5C7895" w:rsidR="00005605" w:rsidRPr="00C177C3" w:rsidRDefault="00005605" w:rsidP="00C177C3">
      <w:pPr>
        <w:jc w:val="center"/>
        <w:rPr>
          <w:b/>
          <w:i/>
          <w:sz w:val="20"/>
          <w:szCs w:val="20"/>
          <w:lang w:val="sr-Cyrl-CS"/>
        </w:rPr>
      </w:pPr>
      <w:r w:rsidRPr="004D1110">
        <w:rPr>
          <w:b/>
          <w:i/>
          <w:sz w:val="20"/>
          <w:szCs w:val="20"/>
          <w:lang w:val="sr-Cyrl-CS"/>
        </w:rPr>
        <w:t xml:space="preserve">Табела </w:t>
      </w:r>
      <w:r w:rsidR="007D2BBF">
        <w:rPr>
          <w:b/>
          <w:i/>
          <w:sz w:val="20"/>
          <w:szCs w:val="20"/>
        </w:rPr>
        <w:t>8</w:t>
      </w:r>
      <w:r w:rsidRPr="004D1110">
        <w:rPr>
          <w:b/>
          <w:i/>
          <w:sz w:val="20"/>
          <w:szCs w:val="20"/>
        </w:rPr>
        <w:t>. С</w:t>
      </w:r>
      <w:r w:rsidR="00B700B2" w:rsidRPr="004D1110">
        <w:rPr>
          <w:b/>
          <w:i/>
          <w:sz w:val="20"/>
          <w:szCs w:val="20"/>
        </w:rPr>
        <w:t>тање вучених средстава на дан 31.12</w:t>
      </w:r>
      <w:r w:rsidRPr="004D1110">
        <w:rPr>
          <w:b/>
          <w:i/>
          <w:sz w:val="20"/>
          <w:szCs w:val="20"/>
        </w:rPr>
        <w:t>.20</w:t>
      </w:r>
      <w:r w:rsidR="004D1110" w:rsidRPr="004D1110">
        <w:rPr>
          <w:b/>
          <w:i/>
          <w:sz w:val="20"/>
          <w:szCs w:val="20"/>
          <w:lang w:val="sr-Cyrl-RS"/>
        </w:rPr>
        <w:t>22</w:t>
      </w:r>
      <w:r w:rsidRPr="004D1110">
        <w:rPr>
          <w:b/>
          <w:i/>
          <w:sz w:val="20"/>
          <w:szCs w:val="20"/>
        </w:rPr>
        <w:t>. год</w:t>
      </w:r>
      <w:r w:rsidR="00C177C3">
        <w:rPr>
          <w:b/>
          <w:i/>
          <w:sz w:val="20"/>
          <w:szCs w:val="20"/>
          <w:lang w:val="sr-Cyrl-CS"/>
        </w:rPr>
        <w:t>ине</w:t>
      </w:r>
    </w:p>
    <w:p w14:paraId="683D5B00" w14:textId="3EFE4008" w:rsidR="00C177C3" w:rsidRDefault="00C177C3" w:rsidP="00C177C3">
      <w:pPr>
        <w:ind w:right="-510"/>
        <w:rPr>
          <w:b/>
          <w:bCs/>
          <w:iCs/>
          <w:color w:val="FF0000"/>
          <w:lang w:val="sr-Cyrl-CS"/>
        </w:rPr>
      </w:pPr>
    </w:p>
    <w:p w14:paraId="53586324" w14:textId="6DC3FAE6" w:rsidR="00C177C3" w:rsidRDefault="00C177C3" w:rsidP="00C177C3">
      <w:pPr>
        <w:ind w:right="-510"/>
        <w:rPr>
          <w:b/>
          <w:bCs/>
          <w:iCs/>
          <w:color w:val="FF0000"/>
          <w:lang w:val="sr-Cyrl-CS"/>
        </w:rPr>
      </w:pPr>
    </w:p>
    <w:p w14:paraId="36026052" w14:textId="77777777" w:rsidR="00C177C3" w:rsidRPr="004D1110" w:rsidRDefault="00C177C3" w:rsidP="00C177C3">
      <w:pPr>
        <w:spacing w:line="276" w:lineRule="auto"/>
        <w:ind w:left="-510" w:right="-510"/>
        <w:rPr>
          <w:i/>
          <w:iCs/>
          <w:shd w:val="clear" w:color="auto" w:fill="FFFFFF"/>
        </w:rPr>
      </w:pPr>
      <w:r w:rsidRPr="004D1110">
        <w:rPr>
          <w:rFonts w:ascii="Calibri" w:hAnsi="Calibri" w:cs="Calibri"/>
          <w:i/>
          <w:iCs/>
          <w:shd w:val="clear" w:color="auto" w:fill="FFFFFF"/>
        </w:rPr>
        <w:t xml:space="preserve">- </w:t>
      </w:r>
      <w:r w:rsidRPr="004D1110">
        <w:rPr>
          <w:i/>
          <w:iCs/>
          <w:shd w:val="clear" w:color="auto" w:fill="FFFFFF"/>
        </w:rPr>
        <w:t>Параметри кориштења капацитета за превоз путника:</w:t>
      </w:r>
    </w:p>
    <w:p w14:paraId="1435F791" w14:textId="77777777" w:rsidR="00C177C3" w:rsidRPr="004D1110" w:rsidRDefault="00C177C3" w:rsidP="00C177C3">
      <w:pPr>
        <w:spacing w:line="276" w:lineRule="auto"/>
        <w:ind w:left="-510" w:right="-510"/>
        <w:rPr>
          <w:i/>
          <w:iCs/>
          <w:shd w:val="clear" w:color="auto" w:fill="FFFFFF"/>
        </w:rPr>
      </w:pPr>
    </w:p>
    <w:p w14:paraId="75673DFB" w14:textId="77777777" w:rsidR="00C177C3" w:rsidRPr="004D1110" w:rsidRDefault="00C177C3" w:rsidP="00C177C3">
      <w:pPr>
        <w:spacing w:line="276" w:lineRule="auto"/>
        <w:ind w:right="-510"/>
        <w:rPr>
          <w:shd w:val="clear" w:color="auto" w:fill="FFFFFF"/>
        </w:rPr>
      </w:pPr>
      <w:r w:rsidRPr="004D1110">
        <w:rPr>
          <w:shd w:val="clear" w:color="auto" w:fill="FFFFFF"/>
        </w:rPr>
        <w:t>а) инвентарски парк: ИКП 70 кола, од тога 3 кола узаног колосијека,</w:t>
      </w:r>
    </w:p>
    <w:p w14:paraId="14C1AAE4" w14:textId="77777777" w:rsidR="00C177C3" w:rsidRPr="004D1110" w:rsidRDefault="00C177C3" w:rsidP="00C177C3">
      <w:pPr>
        <w:spacing w:line="276" w:lineRule="auto"/>
        <w:ind w:right="-510"/>
        <w:rPr>
          <w:shd w:val="clear" w:color="auto" w:fill="FFFFFF"/>
        </w:rPr>
      </w:pPr>
      <w:r w:rsidRPr="004D1110">
        <w:rPr>
          <w:shd w:val="clear" w:color="auto" w:fill="FFFFFF"/>
        </w:rPr>
        <w:t xml:space="preserve">б) радни парк: 13 кола,         </w:t>
      </w:r>
    </w:p>
    <w:p w14:paraId="64C5A519" w14:textId="77777777" w:rsidR="00C177C3" w:rsidRPr="004D1110" w:rsidRDefault="00C177C3" w:rsidP="00C177C3">
      <w:pPr>
        <w:spacing w:line="276" w:lineRule="auto"/>
        <w:ind w:right="-510"/>
        <w:rPr>
          <w:shd w:val="clear" w:color="auto" w:fill="FFFFFF"/>
        </w:rPr>
      </w:pPr>
      <w:r>
        <w:rPr>
          <w:shd w:val="clear" w:color="auto" w:fill="FFFFFF"/>
          <w:lang w:val="sr-Cyrl-RS"/>
        </w:rPr>
        <w:t>в</w:t>
      </w:r>
      <w:r w:rsidRPr="004D1110">
        <w:rPr>
          <w:shd w:val="clear" w:color="auto" w:fill="FFFFFF"/>
        </w:rPr>
        <w:t xml:space="preserve">) просјечна дужина превоза путника: </w:t>
      </w:r>
      <w:r w:rsidRPr="004D1110">
        <w:rPr>
          <w:shd w:val="clear" w:color="auto" w:fill="FFFFFF"/>
          <w:lang w:val="sr-Cyrl-RS"/>
        </w:rPr>
        <w:t>51</w:t>
      </w:r>
      <w:r w:rsidRPr="004D1110">
        <w:rPr>
          <w:shd w:val="clear" w:color="auto" w:fill="FFFFFF"/>
        </w:rPr>
        <w:t xml:space="preserve"> km,</w:t>
      </w:r>
    </w:p>
    <w:p w14:paraId="229B838D" w14:textId="77777777" w:rsidR="00EB5677" w:rsidRDefault="00C177C3" w:rsidP="00C177C3">
      <w:pPr>
        <w:spacing w:line="276" w:lineRule="auto"/>
        <w:ind w:right="-510"/>
        <w:rPr>
          <w:shd w:val="clear" w:color="auto" w:fill="FFFFFF"/>
        </w:rPr>
      </w:pPr>
      <w:r>
        <w:rPr>
          <w:shd w:val="clear" w:color="auto" w:fill="FFFFFF"/>
          <w:lang w:val="sr-Cyrl-RS"/>
        </w:rPr>
        <w:t>г</w:t>
      </w:r>
      <w:r w:rsidRPr="004D1110">
        <w:rPr>
          <w:shd w:val="clear" w:color="auto" w:fill="FFFFFF"/>
        </w:rPr>
        <w:t xml:space="preserve">) просјечно закашњење путничких возова: </w:t>
      </w:r>
      <w:r w:rsidRPr="004D1110">
        <w:rPr>
          <w:shd w:val="clear" w:color="auto" w:fill="FFFFFF"/>
          <w:lang w:val="sr-Cyrl-RS"/>
        </w:rPr>
        <w:t>6.02</w:t>
      </w:r>
      <w:r w:rsidRPr="004D1110">
        <w:rPr>
          <w:shd w:val="clear" w:color="auto" w:fill="FFFFFF"/>
        </w:rPr>
        <w:t xml:space="preserve"> мин на 100 km,       </w:t>
      </w:r>
    </w:p>
    <w:p w14:paraId="0D5B99BC" w14:textId="15C85A30" w:rsidR="00C177C3" w:rsidRPr="00673A82" w:rsidRDefault="00673A82" w:rsidP="00673A82">
      <w:pPr>
        <w:spacing w:line="276" w:lineRule="auto"/>
        <w:ind w:right="-510"/>
        <w:jc w:val="both"/>
        <w:rPr>
          <w:lang w:val="sr-Cyrl-CS"/>
        </w:rPr>
      </w:pPr>
      <w:r>
        <w:rPr>
          <w:lang w:val="sr-Cyrl-CS"/>
        </w:rPr>
        <w:t>д</w:t>
      </w:r>
      <w:r w:rsidR="00EB5677" w:rsidRPr="0017570C">
        <w:t xml:space="preserve">) комерцијална брзина </w:t>
      </w:r>
      <w:r>
        <w:rPr>
          <w:lang w:val="sr-Cyrl-RS"/>
        </w:rPr>
        <w:t xml:space="preserve">путничких </w:t>
      </w:r>
      <w:r w:rsidR="00EB5677" w:rsidRPr="0017570C">
        <w:t>возова</w:t>
      </w:r>
      <w:r w:rsidR="00EB5677" w:rsidRPr="0017570C">
        <w:rPr>
          <w:lang w:val="sr-Cyrl-CS"/>
        </w:rPr>
        <w:t xml:space="preserve">: </w:t>
      </w:r>
      <w:r w:rsidR="00EB5677" w:rsidRPr="0017570C">
        <w:rPr>
          <w:lang w:val="en-US"/>
        </w:rPr>
        <w:t>42.40</w:t>
      </w:r>
      <w:r w:rsidR="00EB5677" w:rsidRPr="0017570C">
        <w:t xml:space="preserve"> </w:t>
      </w:r>
      <w:r w:rsidR="00EB5677" w:rsidRPr="0017570C">
        <w:rPr>
          <w:lang w:val="hr-HR"/>
        </w:rPr>
        <w:t>km/</w:t>
      </w:r>
      <w:r w:rsidR="00EB5677" w:rsidRPr="0017570C">
        <w:t>h</w:t>
      </w:r>
      <w:r>
        <w:rPr>
          <w:lang w:val="sr-Cyrl-CS"/>
        </w:rPr>
        <w:t>;</w:t>
      </w:r>
    </w:p>
    <w:p w14:paraId="0E25791F" w14:textId="049E9216" w:rsidR="00C177C3" w:rsidRDefault="00673A82" w:rsidP="00C177C3">
      <w:pPr>
        <w:spacing w:line="276" w:lineRule="auto"/>
        <w:ind w:right="-510"/>
        <w:rPr>
          <w:shd w:val="clear" w:color="auto" w:fill="FFFFFF"/>
        </w:rPr>
      </w:pPr>
      <w:r>
        <w:rPr>
          <w:shd w:val="clear" w:color="auto" w:fill="FFFFFF"/>
          <w:lang w:val="sr-Cyrl-RS"/>
        </w:rPr>
        <w:t>ђ</w:t>
      </w:r>
      <w:r w:rsidR="00C177C3" w:rsidRPr="004D1110">
        <w:rPr>
          <w:shd w:val="clear" w:color="auto" w:fill="FFFFFF"/>
        </w:rPr>
        <w:t xml:space="preserve">) број путничких возова: </w:t>
      </w:r>
      <w:r w:rsidR="00C177C3" w:rsidRPr="004D1110">
        <w:rPr>
          <w:shd w:val="clear" w:color="auto" w:fill="FFFFFF"/>
          <w:lang w:val="sr-Cyrl-RS"/>
        </w:rPr>
        <w:t>9.463</w:t>
      </w:r>
      <w:r w:rsidR="00C177C3" w:rsidRPr="004D1110">
        <w:rPr>
          <w:shd w:val="clear" w:color="auto" w:fill="FFFFFF"/>
        </w:rPr>
        <w:t>.</w:t>
      </w:r>
    </w:p>
    <w:p w14:paraId="3D900B76" w14:textId="25933543" w:rsidR="00C177C3" w:rsidRDefault="00C177C3" w:rsidP="00C177C3">
      <w:pPr>
        <w:ind w:right="-510"/>
        <w:rPr>
          <w:b/>
          <w:bCs/>
          <w:iCs/>
          <w:color w:val="FF0000"/>
          <w:lang w:val="sr-Cyrl-CS"/>
        </w:rPr>
      </w:pPr>
    </w:p>
    <w:p w14:paraId="5E3F9357" w14:textId="77777777" w:rsidR="00CE0DAF" w:rsidRPr="00C177C3" w:rsidRDefault="00CE0DAF" w:rsidP="00C177C3">
      <w:pPr>
        <w:ind w:right="-510"/>
        <w:rPr>
          <w:b/>
          <w:bCs/>
          <w:iCs/>
          <w:color w:val="FF0000"/>
          <w:lang w:val="sr-Cyrl-CS"/>
        </w:rPr>
      </w:pPr>
    </w:p>
    <w:tbl>
      <w:tblPr>
        <w:tblW w:w="11119" w:type="dxa"/>
        <w:jc w:val="center"/>
        <w:tblLook w:val="0000" w:firstRow="0" w:lastRow="0" w:firstColumn="0" w:lastColumn="0" w:noHBand="0" w:noVBand="0"/>
      </w:tblPr>
      <w:tblGrid>
        <w:gridCol w:w="790"/>
        <w:gridCol w:w="1074"/>
        <w:gridCol w:w="1336"/>
        <w:gridCol w:w="1325"/>
        <w:gridCol w:w="1627"/>
        <w:gridCol w:w="2003"/>
        <w:gridCol w:w="2964"/>
      </w:tblGrid>
      <w:tr w:rsidR="00750581" w:rsidRPr="00750581" w14:paraId="2D06454D" w14:textId="77777777" w:rsidTr="00BC0CC7">
        <w:trPr>
          <w:trHeight w:val="137"/>
          <w:jc w:val="center"/>
        </w:trPr>
        <w:tc>
          <w:tcPr>
            <w:tcW w:w="79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E19FF87" w14:textId="77777777" w:rsidR="00C177C3" w:rsidRPr="00750581" w:rsidRDefault="00C177C3" w:rsidP="00CE0DAF">
            <w:pPr>
              <w:jc w:val="center"/>
              <w:rPr>
                <w:b/>
                <w:bCs/>
                <w:sz w:val="18"/>
                <w:szCs w:val="18"/>
              </w:rPr>
            </w:pPr>
            <w:r w:rsidRPr="00750581">
              <w:rPr>
                <w:b/>
                <w:bCs/>
                <w:sz w:val="18"/>
                <w:szCs w:val="18"/>
              </w:rPr>
              <w:t>Редни број</w:t>
            </w:r>
          </w:p>
        </w:tc>
        <w:tc>
          <w:tcPr>
            <w:tcW w:w="3735" w:type="dxa"/>
            <w:gridSpan w:val="3"/>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66C865B" w14:textId="77777777" w:rsidR="00C177C3" w:rsidRPr="00750581" w:rsidRDefault="00C177C3" w:rsidP="00CE0DAF">
            <w:pPr>
              <w:jc w:val="center"/>
              <w:rPr>
                <w:b/>
                <w:bCs/>
                <w:sz w:val="18"/>
                <w:szCs w:val="18"/>
              </w:rPr>
            </w:pPr>
            <w:r w:rsidRPr="00750581">
              <w:rPr>
                <w:b/>
                <w:bCs/>
                <w:sz w:val="18"/>
                <w:szCs w:val="18"/>
              </w:rPr>
              <w:t>Опис</w:t>
            </w:r>
          </w:p>
        </w:tc>
        <w:tc>
          <w:tcPr>
            <w:tcW w:w="1627" w:type="dxa"/>
            <w:tcBorders>
              <w:top w:val="single" w:sz="4" w:space="0" w:color="auto"/>
              <w:left w:val="nil"/>
              <w:bottom w:val="single" w:sz="4" w:space="0" w:color="auto"/>
              <w:right w:val="nil"/>
            </w:tcBorders>
            <w:shd w:val="clear" w:color="auto" w:fill="BFBFBF" w:themeFill="background1" w:themeFillShade="BF"/>
            <w:vAlign w:val="center"/>
          </w:tcPr>
          <w:p w14:paraId="5C6B2042" w14:textId="77777777" w:rsidR="00C177C3" w:rsidRPr="00750581" w:rsidRDefault="00C177C3" w:rsidP="00CE0DAF">
            <w:pPr>
              <w:jc w:val="center"/>
              <w:rPr>
                <w:b/>
                <w:bCs/>
                <w:sz w:val="18"/>
                <w:szCs w:val="18"/>
              </w:rPr>
            </w:pPr>
            <w:r w:rsidRPr="00750581">
              <w:rPr>
                <w:b/>
                <w:bCs/>
                <w:sz w:val="18"/>
                <w:szCs w:val="18"/>
              </w:rPr>
              <w:t>Остварење</w:t>
            </w:r>
          </w:p>
        </w:tc>
        <w:tc>
          <w:tcPr>
            <w:tcW w:w="200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C15D98" w14:textId="77777777" w:rsidR="00C177C3" w:rsidRPr="00750581" w:rsidRDefault="00C177C3" w:rsidP="00CE0DAF">
            <w:pPr>
              <w:jc w:val="center"/>
              <w:rPr>
                <w:b/>
                <w:bCs/>
                <w:sz w:val="18"/>
                <w:szCs w:val="18"/>
              </w:rPr>
            </w:pPr>
            <w:r w:rsidRPr="00750581">
              <w:rPr>
                <w:b/>
                <w:bCs/>
                <w:sz w:val="18"/>
                <w:szCs w:val="18"/>
              </w:rPr>
              <w:t>План</w:t>
            </w:r>
          </w:p>
        </w:tc>
        <w:tc>
          <w:tcPr>
            <w:tcW w:w="296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304CFC" w14:textId="77777777" w:rsidR="00C177C3" w:rsidRPr="00750581" w:rsidRDefault="00C177C3" w:rsidP="00CE0DAF">
            <w:pPr>
              <w:jc w:val="center"/>
              <w:rPr>
                <w:b/>
                <w:bCs/>
                <w:sz w:val="18"/>
                <w:szCs w:val="18"/>
              </w:rPr>
            </w:pPr>
            <w:r w:rsidRPr="00750581">
              <w:rPr>
                <w:b/>
                <w:bCs/>
                <w:sz w:val="18"/>
                <w:szCs w:val="18"/>
              </w:rPr>
              <w:t>Остварење</w:t>
            </w:r>
          </w:p>
        </w:tc>
      </w:tr>
      <w:tr w:rsidR="00750581" w:rsidRPr="00750581" w14:paraId="46616B79" w14:textId="77777777" w:rsidTr="00BC0CC7">
        <w:trPr>
          <w:trHeight w:val="42"/>
          <w:jc w:val="center"/>
        </w:trPr>
        <w:tc>
          <w:tcPr>
            <w:tcW w:w="790" w:type="dxa"/>
            <w:vMerge/>
            <w:tcBorders>
              <w:top w:val="nil"/>
              <w:left w:val="single" w:sz="4" w:space="0" w:color="auto"/>
              <w:bottom w:val="single" w:sz="4" w:space="0" w:color="auto"/>
              <w:right w:val="single" w:sz="4" w:space="0" w:color="auto"/>
            </w:tcBorders>
            <w:shd w:val="clear" w:color="auto" w:fill="BFBFBF" w:themeFill="background1" w:themeFillShade="BF"/>
            <w:vAlign w:val="center"/>
          </w:tcPr>
          <w:p w14:paraId="649D6812" w14:textId="77777777" w:rsidR="00C177C3" w:rsidRPr="00750581" w:rsidRDefault="00C177C3" w:rsidP="00CE0DAF">
            <w:pPr>
              <w:rPr>
                <w:b/>
                <w:bCs/>
                <w:sz w:val="18"/>
                <w:szCs w:val="18"/>
              </w:rPr>
            </w:pPr>
          </w:p>
        </w:tc>
        <w:tc>
          <w:tcPr>
            <w:tcW w:w="3735" w:type="dxa"/>
            <w:gridSpan w:val="3"/>
            <w:vMerge/>
            <w:tcBorders>
              <w:top w:val="single" w:sz="8" w:space="0" w:color="auto"/>
              <w:left w:val="single" w:sz="4" w:space="0" w:color="auto"/>
              <w:bottom w:val="single" w:sz="4" w:space="0" w:color="auto"/>
              <w:right w:val="single" w:sz="4" w:space="0" w:color="auto"/>
            </w:tcBorders>
            <w:shd w:val="clear" w:color="auto" w:fill="BFBFBF" w:themeFill="background1" w:themeFillShade="BF"/>
            <w:vAlign w:val="center"/>
          </w:tcPr>
          <w:p w14:paraId="05AE7739" w14:textId="77777777" w:rsidR="00C177C3" w:rsidRPr="00750581" w:rsidRDefault="00C177C3" w:rsidP="00CE0DAF">
            <w:pPr>
              <w:rPr>
                <w:b/>
                <w:bCs/>
                <w:sz w:val="18"/>
                <w:szCs w:val="18"/>
              </w:rPr>
            </w:pPr>
          </w:p>
        </w:tc>
        <w:tc>
          <w:tcPr>
            <w:tcW w:w="1627"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112082C7" w14:textId="22A3D7DC" w:rsidR="00C177C3" w:rsidRPr="00750581" w:rsidRDefault="00750581" w:rsidP="00CE0DAF">
            <w:pPr>
              <w:jc w:val="center"/>
              <w:rPr>
                <w:b/>
                <w:bCs/>
                <w:iCs/>
                <w:sz w:val="20"/>
                <w:szCs w:val="20"/>
              </w:rPr>
            </w:pPr>
            <w:r w:rsidRPr="00750581">
              <w:rPr>
                <w:b/>
                <w:bCs/>
                <w:iCs/>
                <w:sz w:val="20"/>
                <w:szCs w:val="20"/>
                <w:lang w:val="sr-Latn-CS"/>
              </w:rPr>
              <w:t>I-XII/2021</w:t>
            </w:r>
            <w:r w:rsidR="00C177C3" w:rsidRPr="00750581">
              <w:rPr>
                <w:b/>
                <w:bCs/>
                <w:iCs/>
                <w:sz w:val="20"/>
                <w:szCs w:val="20"/>
                <w:lang w:val="sr-Latn-CS"/>
              </w:rPr>
              <w:t>.</w:t>
            </w:r>
          </w:p>
        </w:tc>
        <w:tc>
          <w:tcPr>
            <w:tcW w:w="200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745C132" w14:textId="7729886A" w:rsidR="00C177C3" w:rsidRPr="00750581" w:rsidRDefault="00750581" w:rsidP="00CE0DAF">
            <w:pPr>
              <w:jc w:val="center"/>
              <w:rPr>
                <w:b/>
                <w:bCs/>
                <w:iCs/>
                <w:sz w:val="20"/>
                <w:szCs w:val="20"/>
              </w:rPr>
            </w:pPr>
            <w:r w:rsidRPr="00750581">
              <w:rPr>
                <w:b/>
                <w:bCs/>
                <w:iCs/>
                <w:sz w:val="20"/>
                <w:szCs w:val="20"/>
                <w:lang w:val="sr-Latn-CS"/>
              </w:rPr>
              <w:t>I-XII/2022</w:t>
            </w:r>
            <w:r w:rsidR="00C177C3" w:rsidRPr="00750581">
              <w:rPr>
                <w:b/>
                <w:bCs/>
                <w:iCs/>
                <w:sz w:val="20"/>
                <w:szCs w:val="20"/>
              </w:rPr>
              <w:t>.</w:t>
            </w:r>
          </w:p>
        </w:tc>
        <w:tc>
          <w:tcPr>
            <w:tcW w:w="2964"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3A1157C8" w14:textId="53145082" w:rsidR="00C177C3" w:rsidRPr="00750581" w:rsidRDefault="00750581" w:rsidP="00CE0DAF">
            <w:pPr>
              <w:jc w:val="center"/>
              <w:rPr>
                <w:b/>
                <w:bCs/>
                <w:iCs/>
                <w:sz w:val="20"/>
                <w:szCs w:val="20"/>
              </w:rPr>
            </w:pPr>
            <w:r w:rsidRPr="00750581">
              <w:rPr>
                <w:b/>
                <w:bCs/>
                <w:iCs/>
                <w:sz w:val="20"/>
                <w:szCs w:val="20"/>
                <w:lang w:val="sr-Latn-CS"/>
              </w:rPr>
              <w:t>I-XII/2022</w:t>
            </w:r>
            <w:r w:rsidR="00C177C3" w:rsidRPr="00750581">
              <w:rPr>
                <w:b/>
                <w:bCs/>
                <w:iCs/>
                <w:sz w:val="20"/>
                <w:szCs w:val="20"/>
                <w:lang w:val="sr-Latn-CS"/>
              </w:rPr>
              <w:t>.</w:t>
            </w:r>
          </w:p>
        </w:tc>
      </w:tr>
      <w:tr w:rsidR="00750581" w:rsidRPr="00750581" w14:paraId="5018A58D" w14:textId="77777777" w:rsidTr="00BC0CC7">
        <w:trPr>
          <w:trHeight w:val="27"/>
          <w:jc w:val="center"/>
        </w:trPr>
        <w:tc>
          <w:tcPr>
            <w:tcW w:w="790" w:type="dxa"/>
            <w:vMerge/>
            <w:tcBorders>
              <w:top w:val="nil"/>
              <w:left w:val="single" w:sz="4" w:space="0" w:color="auto"/>
              <w:bottom w:val="single" w:sz="4" w:space="0" w:color="auto"/>
              <w:right w:val="single" w:sz="4" w:space="0" w:color="auto"/>
            </w:tcBorders>
            <w:shd w:val="clear" w:color="auto" w:fill="BFBFBF" w:themeFill="background1" w:themeFillShade="BF"/>
            <w:vAlign w:val="center"/>
          </w:tcPr>
          <w:p w14:paraId="2264D64D" w14:textId="77777777" w:rsidR="00C177C3" w:rsidRPr="00750581" w:rsidRDefault="00C177C3" w:rsidP="00CE0DAF">
            <w:pPr>
              <w:rPr>
                <w:b/>
                <w:bCs/>
                <w:sz w:val="18"/>
                <w:szCs w:val="18"/>
              </w:rPr>
            </w:pPr>
          </w:p>
        </w:tc>
        <w:tc>
          <w:tcPr>
            <w:tcW w:w="3735" w:type="dxa"/>
            <w:gridSpan w:val="3"/>
            <w:vMerge/>
            <w:tcBorders>
              <w:top w:val="single" w:sz="8" w:space="0" w:color="auto"/>
              <w:left w:val="single" w:sz="4" w:space="0" w:color="auto"/>
              <w:bottom w:val="single" w:sz="4" w:space="0" w:color="auto"/>
              <w:right w:val="single" w:sz="4" w:space="0" w:color="auto"/>
            </w:tcBorders>
            <w:shd w:val="clear" w:color="auto" w:fill="BFBFBF" w:themeFill="background1" w:themeFillShade="BF"/>
            <w:vAlign w:val="center"/>
          </w:tcPr>
          <w:p w14:paraId="117E1D8B" w14:textId="77777777" w:rsidR="00C177C3" w:rsidRPr="00750581" w:rsidRDefault="00C177C3" w:rsidP="00CE0DAF">
            <w:pPr>
              <w:rPr>
                <w:b/>
                <w:bCs/>
                <w:sz w:val="18"/>
                <w:szCs w:val="18"/>
              </w:rPr>
            </w:pPr>
          </w:p>
        </w:tc>
        <w:tc>
          <w:tcPr>
            <w:tcW w:w="1627"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2E40219B" w14:textId="77777777" w:rsidR="00C177C3" w:rsidRPr="00750581" w:rsidRDefault="00C177C3" w:rsidP="00CE0DAF">
            <w:pPr>
              <w:jc w:val="center"/>
              <w:rPr>
                <w:b/>
                <w:bCs/>
                <w:sz w:val="18"/>
                <w:szCs w:val="18"/>
              </w:rPr>
            </w:pPr>
            <w:r w:rsidRPr="00750581">
              <w:rPr>
                <w:b/>
                <w:bCs/>
                <w:sz w:val="18"/>
                <w:szCs w:val="18"/>
              </w:rPr>
              <w:t>ком</w:t>
            </w:r>
          </w:p>
        </w:tc>
        <w:tc>
          <w:tcPr>
            <w:tcW w:w="200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D56156B" w14:textId="77777777" w:rsidR="00C177C3" w:rsidRPr="00750581" w:rsidRDefault="00C177C3" w:rsidP="00CE0DAF">
            <w:pPr>
              <w:jc w:val="center"/>
              <w:rPr>
                <w:b/>
                <w:bCs/>
                <w:sz w:val="18"/>
                <w:szCs w:val="18"/>
              </w:rPr>
            </w:pPr>
            <w:r w:rsidRPr="00750581">
              <w:rPr>
                <w:b/>
                <w:bCs/>
                <w:sz w:val="18"/>
                <w:szCs w:val="18"/>
              </w:rPr>
              <w:t>ком</w:t>
            </w:r>
          </w:p>
        </w:tc>
        <w:tc>
          <w:tcPr>
            <w:tcW w:w="2964" w:type="dxa"/>
            <w:tcBorders>
              <w:top w:val="nil"/>
              <w:left w:val="nil"/>
              <w:bottom w:val="single" w:sz="4" w:space="0" w:color="auto"/>
              <w:right w:val="single" w:sz="4" w:space="0" w:color="auto"/>
            </w:tcBorders>
            <w:shd w:val="clear" w:color="auto" w:fill="BFBFBF" w:themeFill="background1" w:themeFillShade="BF"/>
            <w:vAlign w:val="center"/>
          </w:tcPr>
          <w:p w14:paraId="1A80891C" w14:textId="77777777" w:rsidR="00C177C3" w:rsidRPr="00750581" w:rsidRDefault="00C177C3" w:rsidP="00CE0DAF">
            <w:pPr>
              <w:jc w:val="center"/>
              <w:rPr>
                <w:b/>
                <w:bCs/>
                <w:sz w:val="18"/>
                <w:szCs w:val="18"/>
              </w:rPr>
            </w:pPr>
            <w:r w:rsidRPr="00750581">
              <w:rPr>
                <w:b/>
                <w:bCs/>
                <w:sz w:val="18"/>
                <w:szCs w:val="18"/>
              </w:rPr>
              <w:t>ком</w:t>
            </w:r>
          </w:p>
        </w:tc>
      </w:tr>
      <w:tr w:rsidR="00750581" w:rsidRPr="00750581" w14:paraId="479D87F4" w14:textId="77777777" w:rsidTr="00BC0CC7">
        <w:trPr>
          <w:trHeight w:val="40"/>
          <w:jc w:val="center"/>
        </w:trPr>
        <w:tc>
          <w:tcPr>
            <w:tcW w:w="790" w:type="dxa"/>
            <w:tcBorders>
              <w:top w:val="single" w:sz="4" w:space="0" w:color="auto"/>
              <w:left w:val="single" w:sz="4" w:space="0" w:color="auto"/>
              <w:bottom w:val="double" w:sz="6" w:space="0" w:color="auto"/>
              <w:right w:val="single" w:sz="4" w:space="0" w:color="auto"/>
            </w:tcBorders>
            <w:shd w:val="clear" w:color="auto" w:fill="auto"/>
            <w:vAlign w:val="center"/>
          </w:tcPr>
          <w:p w14:paraId="5C93FCC5" w14:textId="77777777" w:rsidR="00C177C3" w:rsidRPr="00750581" w:rsidRDefault="00C177C3" w:rsidP="00CE0DAF">
            <w:pPr>
              <w:jc w:val="center"/>
              <w:rPr>
                <w:bCs/>
                <w:i/>
                <w:iCs/>
                <w:sz w:val="12"/>
                <w:szCs w:val="12"/>
              </w:rPr>
            </w:pPr>
            <w:r w:rsidRPr="00750581">
              <w:rPr>
                <w:bCs/>
                <w:i/>
                <w:iCs/>
                <w:sz w:val="12"/>
                <w:szCs w:val="12"/>
              </w:rPr>
              <w:t>1</w:t>
            </w:r>
          </w:p>
        </w:tc>
        <w:tc>
          <w:tcPr>
            <w:tcW w:w="3735" w:type="dxa"/>
            <w:gridSpan w:val="3"/>
            <w:tcBorders>
              <w:top w:val="single" w:sz="4" w:space="0" w:color="auto"/>
              <w:left w:val="nil"/>
              <w:bottom w:val="double" w:sz="6" w:space="0" w:color="auto"/>
              <w:right w:val="single" w:sz="4" w:space="0" w:color="auto"/>
            </w:tcBorders>
            <w:shd w:val="clear" w:color="auto" w:fill="auto"/>
            <w:vAlign w:val="center"/>
          </w:tcPr>
          <w:p w14:paraId="3454F6A5" w14:textId="77777777" w:rsidR="00C177C3" w:rsidRPr="00750581" w:rsidRDefault="00C177C3" w:rsidP="00CE0DAF">
            <w:pPr>
              <w:jc w:val="center"/>
              <w:rPr>
                <w:bCs/>
                <w:i/>
                <w:iCs/>
                <w:sz w:val="12"/>
                <w:szCs w:val="12"/>
              </w:rPr>
            </w:pPr>
            <w:r w:rsidRPr="00750581">
              <w:rPr>
                <w:bCs/>
                <w:i/>
                <w:iCs/>
                <w:sz w:val="12"/>
                <w:szCs w:val="12"/>
              </w:rPr>
              <w:t>2</w:t>
            </w:r>
          </w:p>
        </w:tc>
        <w:tc>
          <w:tcPr>
            <w:tcW w:w="1627" w:type="dxa"/>
            <w:tcBorders>
              <w:top w:val="single" w:sz="4" w:space="0" w:color="auto"/>
              <w:left w:val="nil"/>
              <w:bottom w:val="double" w:sz="6" w:space="0" w:color="auto"/>
              <w:right w:val="single" w:sz="4" w:space="0" w:color="auto"/>
            </w:tcBorders>
            <w:shd w:val="clear" w:color="auto" w:fill="auto"/>
            <w:vAlign w:val="center"/>
          </w:tcPr>
          <w:p w14:paraId="3A86F30E" w14:textId="77777777" w:rsidR="00C177C3" w:rsidRPr="00750581" w:rsidRDefault="00C177C3" w:rsidP="00CE0DAF">
            <w:pPr>
              <w:jc w:val="center"/>
              <w:rPr>
                <w:bCs/>
                <w:i/>
                <w:iCs/>
                <w:sz w:val="12"/>
                <w:szCs w:val="12"/>
              </w:rPr>
            </w:pPr>
            <w:r w:rsidRPr="00750581">
              <w:rPr>
                <w:bCs/>
                <w:i/>
                <w:iCs/>
                <w:sz w:val="12"/>
                <w:szCs w:val="12"/>
              </w:rPr>
              <w:t>3</w:t>
            </w:r>
          </w:p>
        </w:tc>
        <w:tc>
          <w:tcPr>
            <w:tcW w:w="2003" w:type="dxa"/>
            <w:tcBorders>
              <w:top w:val="single" w:sz="4" w:space="0" w:color="auto"/>
              <w:left w:val="single" w:sz="4" w:space="0" w:color="auto"/>
              <w:bottom w:val="double" w:sz="6" w:space="0" w:color="auto"/>
              <w:right w:val="single" w:sz="4" w:space="0" w:color="auto"/>
            </w:tcBorders>
            <w:shd w:val="clear" w:color="auto" w:fill="auto"/>
            <w:vAlign w:val="center"/>
          </w:tcPr>
          <w:p w14:paraId="66273521" w14:textId="77777777" w:rsidR="00C177C3" w:rsidRPr="00750581" w:rsidRDefault="00C177C3" w:rsidP="00CE0DAF">
            <w:pPr>
              <w:jc w:val="center"/>
              <w:rPr>
                <w:bCs/>
                <w:i/>
                <w:iCs/>
                <w:sz w:val="12"/>
                <w:szCs w:val="12"/>
              </w:rPr>
            </w:pPr>
            <w:r w:rsidRPr="00750581">
              <w:rPr>
                <w:bCs/>
                <w:i/>
                <w:iCs/>
                <w:sz w:val="12"/>
                <w:szCs w:val="12"/>
              </w:rPr>
              <w:t>4</w:t>
            </w:r>
          </w:p>
        </w:tc>
        <w:tc>
          <w:tcPr>
            <w:tcW w:w="2964" w:type="dxa"/>
            <w:tcBorders>
              <w:top w:val="nil"/>
              <w:left w:val="nil"/>
              <w:bottom w:val="double" w:sz="6" w:space="0" w:color="auto"/>
              <w:right w:val="single" w:sz="4" w:space="0" w:color="auto"/>
            </w:tcBorders>
            <w:vAlign w:val="center"/>
          </w:tcPr>
          <w:p w14:paraId="092E130D" w14:textId="77777777" w:rsidR="00C177C3" w:rsidRPr="00750581" w:rsidRDefault="00C177C3" w:rsidP="00CE0DAF">
            <w:pPr>
              <w:jc w:val="center"/>
              <w:rPr>
                <w:bCs/>
                <w:i/>
                <w:iCs/>
                <w:sz w:val="12"/>
                <w:szCs w:val="12"/>
              </w:rPr>
            </w:pPr>
            <w:r w:rsidRPr="00750581">
              <w:rPr>
                <w:bCs/>
                <w:i/>
                <w:iCs/>
                <w:sz w:val="12"/>
                <w:szCs w:val="12"/>
              </w:rPr>
              <w:t>5</w:t>
            </w:r>
          </w:p>
        </w:tc>
      </w:tr>
      <w:tr w:rsidR="00750581" w:rsidRPr="00750581" w14:paraId="7B0D3698" w14:textId="77777777" w:rsidTr="00BC0CC7">
        <w:trPr>
          <w:trHeight w:val="14"/>
          <w:jc w:val="center"/>
        </w:trPr>
        <w:tc>
          <w:tcPr>
            <w:tcW w:w="790" w:type="dxa"/>
            <w:tcBorders>
              <w:top w:val="nil"/>
              <w:left w:val="single" w:sz="4" w:space="0" w:color="auto"/>
              <w:bottom w:val="nil"/>
              <w:right w:val="single" w:sz="4" w:space="0" w:color="auto"/>
            </w:tcBorders>
            <w:shd w:val="clear" w:color="auto" w:fill="auto"/>
            <w:noWrap/>
            <w:vAlign w:val="center"/>
          </w:tcPr>
          <w:p w14:paraId="01757842" w14:textId="77777777" w:rsidR="00C177C3" w:rsidRPr="00750581" w:rsidRDefault="00C177C3" w:rsidP="00CE0DAF">
            <w:pPr>
              <w:rPr>
                <w:i/>
                <w:iCs/>
                <w:sz w:val="18"/>
                <w:szCs w:val="18"/>
              </w:rPr>
            </w:pPr>
            <w:r w:rsidRPr="00750581">
              <w:rPr>
                <w:i/>
                <w:iCs/>
                <w:sz w:val="18"/>
                <w:szCs w:val="18"/>
              </w:rPr>
              <w:t> </w:t>
            </w:r>
          </w:p>
        </w:tc>
        <w:tc>
          <w:tcPr>
            <w:tcW w:w="1074" w:type="dxa"/>
            <w:vMerge w:val="restart"/>
            <w:tcBorders>
              <w:top w:val="nil"/>
              <w:left w:val="single" w:sz="4" w:space="0" w:color="auto"/>
              <w:bottom w:val="single" w:sz="4" w:space="0" w:color="auto"/>
              <w:right w:val="single" w:sz="4" w:space="0" w:color="auto"/>
            </w:tcBorders>
            <w:shd w:val="clear" w:color="auto" w:fill="auto"/>
            <w:noWrap/>
            <w:textDirection w:val="btLr"/>
            <w:vAlign w:val="center"/>
          </w:tcPr>
          <w:p w14:paraId="12931C93" w14:textId="77777777" w:rsidR="00C177C3" w:rsidRPr="00750581" w:rsidRDefault="00C177C3" w:rsidP="00CE0DAF">
            <w:pPr>
              <w:jc w:val="center"/>
              <w:rPr>
                <w:i/>
                <w:iCs/>
                <w:sz w:val="18"/>
                <w:szCs w:val="18"/>
              </w:rPr>
            </w:pPr>
            <w:r w:rsidRPr="00750581">
              <w:rPr>
                <w:i/>
                <w:iCs/>
                <w:sz w:val="18"/>
                <w:szCs w:val="18"/>
              </w:rPr>
              <w:t xml:space="preserve">       РО путничких кола</w:t>
            </w:r>
          </w:p>
        </w:tc>
        <w:tc>
          <w:tcPr>
            <w:tcW w:w="1336" w:type="dxa"/>
            <w:vMerge w:val="restart"/>
            <w:tcBorders>
              <w:top w:val="nil"/>
              <w:left w:val="single" w:sz="4" w:space="0" w:color="auto"/>
              <w:bottom w:val="single" w:sz="4" w:space="0" w:color="auto"/>
              <w:right w:val="single" w:sz="4" w:space="0" w:color="auto"/>
            </w:tcBorders>
            <w:shd w:val="clear" w:color="auto" w:fill="auto"/>
            <w:noWrap/>
            <w:vAlign w:val="center"/>
          </w:tcPr>
          <w:p w14:paraId="30BBE768" w14:textId="4D269870" w:rsidR="00C177C3" w:rsidRPr="00750581" w:rsidRDefault="00750581" w:rsidP="00CE0DAF">
            <w:pPr>
              <w:jc w:val="center"/>
              <w:rPr>
                <w:i/>
                <w:sz w:val="18"/>
                <w:szCs w:val="18"/>
              </w:rPr>
            </w:pPr>
            <w:r w:rsidRPr="00750581">
              <w:rPr>
                <w:i/>
                <w:sz w:val="18"/>
                <w:szCs w:val="18"/>
              </w:rPr>
              <w:t>AB</w:t>
            </w:r>
          </w:p>
        </w:tc>
        <w:tc>
          <w:tcPr>
            <w:tcW w:w="1324" w:type="dxa"/>
            <w:tcBorders>
              <w:top w:val="nil"/>
              <w:left w:val="nil"/>
              <w:bottom w:val="single" w:sz="4" w:space="0" w:color="auto"/>
              <w:right w:val="single" w:sz="4" w:space="0" w:color="auto"/>
            </w:tcBorders>
            <w:shd w:val="clear" w:color="auto" w:fill="auto"/>
            <w:noWrap/>
            <w:vAlign w:val="center"/>
          </w:tcPr>
          <w:p w14:paraId="33A94202" w14:textId="77777777" w:rsidR="00C177C3" w:rsidRPr="00750581" w:rsidRDefault="00C177C3" w:rsidP="00CE0DAF">
            <w:pPr>
              <w:jc w:val="center"/>
              <w:rPr>
                <w:i/>
                <w:iCs/>
                <w:sz w:val="18"/>
                <w:szCs w:val="18"/>
              </w:rPr>
            </w:pPr>
            <w:r w:rsidRPr="00750581">
              <w:rPr>
                <w:i/>
                <w:iCs/>
                <w:sz w:val="18"/>
                <w:szCs w:val="18"/>
              </w:rPr>
              <w:t>ВО</w:t>
            </w:r>
          </w:p>
        </w:tc>
        <w:tc>
          <w:tcPr>
            <w:tcW w:w="1627" w:type="dxa"/>
            <w:tcBorders>
              <w:top w:val="nil"/>
              <w:left w:val="nil"/>
              <w:bottom w:val="single" w:sz="4" w:space="0" w:color="auto"/>
              <w:right w:val="single" w:sz="4" w:space="0" w:color="auto"/>
            </w:tcBorders>
            <w:vAlign w:val="center"/>
          </w:tcPr>
          <w:p w14:paraId="7F5611EA" w14:textId="77777777" w:rsidR="00C177C3" w:rsidRPr="00750581" w:rsidRDefault="00C177C3" w:rsidP="00CE0DAF">
            <w:pPr>
              <w:jc w:val="center"/>
              <w:rPr>
                <w:iCs/>
                <w:sz w:val="18"/>
                <w:szCs w:val="18"/>
              </w:rPr>
            </w:pP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23FA35A2" w14:textId="77777777" w:rsidR="00C177C3" w:rsidRPr="00750581" w:rsidRDefault="00C177C3" w:rsidP="00CE0DAF">
            <w:pPr>
              <w:jc w:val="center"/>
              <w:rPr>
                <w:iCs/>
                <w:sz w:val="18"/>
                <w:szCs w:val="18"/>
              </w:rPr>
            </w:pPr>
          </w:p>
        </w:tc>
        <w:tc>
          <w:tcPr>
            <w:tcW w:w="2964" w:type="dxa"/>
            <w:tcBorders>
              <w:top w:val="nil"/>
              <w:left w:val="nil"/>
              <w:bottom w:val="single" w:sz="4" w:space="0" w:color="auto"/>
              <w:right w:val="single" w:sz="4" w:space="0" w:color="auto"/>
            </w:tcBorders>
            <w:shd w:val="clear" w:color="auto" w:fill="auto"/>
            <w:noWrap/>
            <w:vAlign w:val="center"/>
          </w:tcPr>
          <w:p w14:paraId="50E84E35" w14:textId="77777777" w:rsidR="00C177C3" w:rsidRPr="00750581" w:rsidRDefault="00C177C3" w:rsidP="00CE0DAF">
            <w:pPr>
              <w:jc w:val="center"/>
              <w:rPr>
                <w:iCs/>
                <w:sz w:val="18"/>
                <w:szCs w:val="18"/>
              </w:rPr>
            </w:pPr>
          </w:p>
        </w:tc>
      </w:tr>
      <w:tr w:rsidR="00750581" w:rsidRPr="00750581" w14:paraId="19CB34A7" w14:textId="77777777" w:rsidTr="00BC0CC7">
        <w:trPr>
          <w:trHeight w:val="50"/>
          <w:jc w:val="center"/>
        </w:trPr>
        <w:tc>
          <w:tcPr>
            <w:tcW w:w="790" w:type="dxa"/>
            <w:tcBorders>
              <w:top w:val="nil"/>
              <w:left w:val="single" w:sz="4" w:space="0" w:color="auto"/>
              <w:bottom w:val="nil"/>
              <w:right w:val="single" w:sz="4" w:space="0" w:color="auto"/>
            </w:tcBorders>
            <w:shd w:val="clear" w:color="auto" w:fill="auto"/>
            <w:noWrap/>
            <w:vAlign w:val="center"/>
          </w:tcPr>
          <w:p w14:paraId="44F46246" w14:textId="77777777" w:rsidR="00C177C3" w:rsidRPr="00750581" w:rsidRDefault="00C177C3" w:rsidP="00CE0DAF">
            <w:pPr>
              <w:jc w:val="center"/>
              <w:rPr>
                <w:i/>
                <w:iCs/>
                <w:sz w:val="18"/>
                <w:szCs w:val="18"/>
              </w:rPr>
            </w:pPr>
            <w:r w:rsidRPr="00750581">
              <w:rPr>
                <w:i/>
                <w:iCs/>
                <w:sz w:val="18"/>
                <w:szCs w:val="18"/>
              </w:rPr>
              <w:t>1.</w:t>
            </w:r>
          </w:p>
        </w:tc>
        <w:tc>
          <w:tcPr>
            <w:tcW w:w="1074" w:type="dxa"/>
            <w:vMerge/>
            <w:tcBorders>
              <w:top w:val="nil"/>
              <w:left w:val="single" w:sz="4" w:space="0" w:color="auto"/>
              <w:bottom w:val="single" w:sz="4" w:space="0" w:color="auto"/>
              <w:right w:val="single" w:sz="4" w:space="0" w:color="auto"/>
            </w:tcBorders>
            <w:vAlign w:val="center"/>
          </w:tcPr>
          <w:p w14:paraId="6E6AF769" w14:textId="77777777" w:rsidR="00C177C3" w:rsidRPr="00750581" w:rsidRDefault="00C177C3" w:rsidP="00CE0DAF">
            <w:pPr>
              <w:rPr>
                <w:i/>
                <w:iCs/>
                <w:sz w:val="18"/>
                <w:szCs w:val="18"/>
              </w:rPr>
            </w:pPr>
          </w:p>
        </w:tc>
        <w:tc>
          <w:tcPr>
            <w:tcW w:w="1336" w:type="dxa"/>
            <w:vMerge/>
            <w:tcBorders>
              <w:top w:val="nil"/>
              <w:left w:val="single" w:sz="4" w:space="0" w:color="auto"/>
              <w:bottom w:val="single" w:sz="4" w:space="0" w:color="auto"/>
              <w:right w:val="single" w:sz="4" w:space="0" w:color="auto"/>
            </w:tcBorders>
            <w:vAlign w:val="center"/>
          </w:tcPr>
          <w:p w14:paraId="18A26B23" w14:textId="77777777" w:rsidR="00C177C3" w:rsidRPr="00750581" w:rsidRDefault="00C177C3" w:rsidP="00CE0DAF">
            <w:pPr>
              <w:rPr>
                <w:i/>
                <w:sz w:val="18"/>
                <w:szCs w:val="18"/>
              </w:rPr>
            </w:pPr>
          </w:p>
        </w:tc>
        <w:tc>
          <w:tcPr>
            <w:tcW w:w="1324" w:type="dxa"/>
            <w:tcBorders>
              <w:top w:val="nil"/>
              <w:left w:val="nil"/>
              <w:bottom w:val="single" w:sz="4" w:space="0" w:color="auto"/>
              <w:right w:val="single" w:sz="4" w:space="0" w:color="auto"/>
            </w:tcBorders>
            <w:shd w:val="clear" w:color="auto" w:fill="auto"/>
            <w:noWrap/>
            <w:vAlign w:val="center"/>
          </w:tcPr>
          <w:p w14:paraId="29F4D816" w14:textId="77777777" w:rsidR="00C177C3" w:rsidRPr="00750581" w:rsidRDefault="00C177C3" w:rsidP="00CE0DAF">
            <w:pPr>
              <w:jc w:val="center"/>
              <w:rPr>
                <w:i/>
                <w:iCs/>
                <w:sz w:val="18"/>
                <w:szCs w:val="18"/>
              </w:rPr>
            </w:pPr>
            <w:r w:rsidRPr="00750581">
              <w:rPr>
                <w:i/>
                <w:iCs/>
                <w:sz w:val="18"/>
                <w:szCs w:val="18"/>
              </w:rPr>
              <w:t>СО</w:t>
            </w:r>
          </w:p>
        </w:tc>
        <w:tc>
          <w:tcPr>
            <w:tcW w:w="1627" w:type="dxa"/>
            <w:tcBorders>
              <w:top w:val="nil"/>
              <w:left w:val="nil"/>
              <w:bottom w:val="single" w:sz="4" w:space="0" w:color="auto"/>
              <w:right w:val="single" w:sz="4" w:space="0" w:color="auto"/>
            </w:tcBorders>
            <w:vAlign w:val="center"/>
          </w:tcPr>
          <w:p w14:paraId="31128A93" w14:textId="77777777" w:rsidR="00C177C3" w:rsidRPr="00750581" w:rsidRDefault="00C177C3" w:rsidP="00CE0DAF">
            <w:pPr>
              <w:jc w:val="center"/>
              <w:rPr>
                <w:iCs/>
                <w:sz w:val="18"/>
                <w:szCs w:val="18"/>
              </w:rPr>
            </w:pPr>
            <w:r w:rsidRPr="00750581">
              <w:rPr>
                <w:iCs/>
                <w:sz w:val="18"/>
                <w:szCs w:val="18"/>
              </w:rPr>
              <w:t>1</w:t>
            </w: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2F5B074A" w14:textId="77777777" w:rsidR="00C177C3" w:rsidRPr="00750581" w:rsidRDefault="00C177C3" w:rsidP="00CE0DAF">
            <w:pPr>
              <w:jc w:val="center"/>
              <w:rPr>
                <w:iCs/>
                <w:sz w:val="18"/>
                <w:szCs w:val="18"/>
              </w:rPr>
            </w:pPr>
            <w:r w:rsidRPr="00750581">
              <w:rPr>
                <w:iCs/>
                <w:sz w:val="18"/>
                <w:szCs w:val="18"/>
              </w:rPr>
              <w:t>1</w:t>
            </w:r>
          </w:p>
        </w:tc>
        <w:tc>
          <w:tcPr>
            <w:tcW w:w="2964" w:type="dxa"/>
            <w:tcBorders>
              <w:top w:val="nil"/>
              <w:left w:val="nil"/>
              <w:bottom w:val="single" w:sz="4" w:space="0" w:color="auto"/>
              <w:right w:val="single" w:sz="4" w:space="0" w:color="auto"/>
            </w:tcBorders>
            <w:shd w:val="clear" w:color="auto" w:fill="auto"/>
            <w:noWrap/>
            <w:vAlign w:val="center"/>
          </w:tcPr>
          <w:p w14:paraId="52336C36" w14:textId="77777777" w:rsidR="00C177C3" w:rsidRPr="00750581" w:rsidRDefault="00C177C3" w:rsidP="00CE0DAF">
            <w:pPr>
              <w:jc w:val="center"/>
              <w:rPr>
                <w:iCs/>
                <w:sz w:val="18"/>
                <w:szCs w:val="18"/>
              </w:rPr>
            </w:pPr>
            <w:r w:rsidRPr="00750581">
              <w:rPr>
                <w:iCs/>
                <w:sz w:val="18"/>
                <w:szCs w:val="18"/>
              </w:rPr>
              <w:t>1</w:t>
            </w:r>
          </w:p>
        </w:tc>
      </w:tr>
      <w:tr w:rsidR="00750581" w:rsidRPr="00750581" w14:paraId="30B03F99" w14:textId="77777777" w:rsidTr="00BC0CC7">
        <w:trPr>
          <w:trHeight w:val="33"/>
          <w:jc w:val="center"/>
        </w:trPr>
        <w:tc>
          <w:tcPr>
            <w:tcW w:w="790" w:type="dxa"/>
            <w:tcBorders>
              <w:top w:val="nil"/>
              <w:left w:val="single" w:sz="4" w:space="0" w:color="auto"/>
              <w:bottom w:val="single" w:sz="4" w:space="0" w:color="auto"/>
              <w:right w:val="single" w:sz="4" w:space="0" w:color="auto"/>
            </w:tcBorders>
            <w:shd w:val="clear" w:color="auto" w:fill="auto"/>
            <w:noWrap/>
            <w:vAlign w:val="center"/>
          </w:tcPr>
          <w:p w14:paraId="23AFA6C3" w14:textId="77777777" w:rsidR="00C177C3" w:rsidRPr="00750581" w:rsidRDefault="00C177C3" w:rsidP="00CE0DAF">
            <w:pPr>
              <w:jc w:val="center"/>
              <w:rPr>
                <w:i/>
                <w:iCs/>
                <w:sz w:val="18"/>
                <w:szCs w:val="18"/>
              </w:rPr>
            </w:pPr>
          </w:p>
        </w:tc>
        <w:tc>
          <w:tcPr>
            <w:tcW w:w="1074" w:type="dxa"/>
            <w:vMerge/>
            <w:tcBorders>
              <w:top w:val="nil"/>
              <w:left w:val="single" w:sz="4" w:space="0" w:color="auto"/>
              <w:bottom w:val="single" w:sz="4" w:space="0" w:color="auto"/>
              <w:right w:val="single" w:sz="4" w:space="0" w:color="auto"/>
            </w:tcBorders>
            <w:vAlign w:val="center"/>
          </w:tcPr>
          <w:p w14:paraId="249D543E" w14:textId="77777777" w:rsidR="00C177C3" w:rsidRPr="00750581" w:rsidRDefault="00C177C3" w:rsidP="00CE0DAF">
            <w:pPr>
              <w:rPr>
                <w:i/>
                <w:iCs/>
                <w:sz w:val="18"/>
                <w:szCs w:val="18"/>
              </w:rPr>
            </w:pPr>
          </w:p>
        </w:tc>
        <w:tc>
          <w:tcPr>
            <w:tcW w:w="1336" w:type="dxa"/>
            <w:vMerge/>
            <w:tcBorders>
              <w:top w:val="nil"/>
              <w:left w:val="single" w:sz="4" w:space="0" w:color="auto"/>
              <w:bottom w:val="single" w:sz="4" w:space="0" w:color="auto"/>
              <w:right w:val="single" w:sz="4" w:space="0" w:color="auto"/>
            </w:tcBorders>
            <w:vAlign w:val="center"/>
          </w:tcPr>
          <w:p w14:paraId="42B59A5A" w14:textId="77777777" w:rsidR="00C177C3" w:rsidRPr="00750581" w:rsidRDefault="00C177C3" w:rsidP="00CE0DAF">
            <w:pPr>
              <w:rPr>
                <w:i/>
                <w:sz w:val="18"/>
                <w:szCs w:val="18"/>
              </w:rPr>
            </w:pPr>
          </w:p>
        </w:tc>
        <w:tc>
          <w:tcPr>
            <w:tcW w:w="1324" w:type="dxa"/>
            <w:tcBorders>
              <w:top w:val="nil"/>
              <w:left w:val="nil"/>
              <w:bottom w:val="single" w:sz="4" w:space="0" w:color="auto"/>
              <w:right w:val="single" w:sz="4" w:space="0" w:color="auto"/>
            </w:tcBorders>
            <w:shd w:val="clear" w:color="auto" w:fill="auto"/>
            <w:noWrap/>
            <w:vAlign w:val="center"/>
          </w:tcPr>
          <w:p w14:paraId="4BEF41A4" w14:textId="77777777" w:rsidR="00C177C3" w:rsidRPr="00750581" w:rsidRDefault="00C177C3" w:rsidP="00CE0DAF">
            <w:pPr>
              <w:jc w:val="center"/>
              <w:rPr>
                <w:i/>
                <w:iCs/>
                <w:sz w:val="18"/>
                <w:szCs w:val="18"/>
              </w:rPr>
            </w:pPr>
            <w:r w:rsidRPr="00750581">
              <w:rPr>
                <w:i/>
                <w:iCs/>
                <w:sz w:val="18"/>
                <w:szCs w:val="18"/>
              </w:rPr>
              <w:t>МО</w:t>
            </w:r>
          </w:p>
        </w:tc>
        <w:tc>
          <w:tcPr>
            <w:tcW w:w="1627" w:type="dxa"/>
            <w:tcBorders>
              <w:top w:val="nil"/>
              <w:left w:val="nil"/>
              <w:bottom w:val="single" w:sz="4" w:space="0" w:color="auto"/>
              <w:right w:val="single" w:sz="4" w:space="0" w:color="auto"/>
            </w:tcBorders>
            <w:vAlign w:val="center"/>
          </w:tcPr>
          <w:p w14:paraId="34B60D57" w14:textId="1FE883BD" w:rsidR="00C177C3" w:rsidRPr="00750581" w:rsidRDefault="00750581" w:rsidP="00CE0DAF">
            <w:pPr>
              <w:jc w:val="center"/>
              <w:rPr>
                <w:iCs/>
                <w:sz w:val="18"/>
                <w:szCs w:val="18"/>
              </w:rPr>
            </w:pPr>
            <w:r w:rsidRPr="00750581">
              <w:rPr>
                <w:iCs/>
                <w:sz w:val="18"/>
                <w:szCs w:val="18"/>
              </w:rPr>
              <w:t>1</w:t>
            </w: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472A9780" w14:textId="4FB32292" w:rsidR="00C177C3" w:rsidRPr="00750581" w:rsidRDefault="00750581" w:rsidP="00CE0DAF">
            <w:pPr>
              <w:jc w:val="center"/>
              <w:rPr>
                <w:iCs/>
                <w:sz w:val="18"/>
                <w:szCs w:val="18"/>
              </w:rPr>
            </w:pPr>
            <w:r w:rsidRPr="00750581">
              <w:rPr>
                <w:iCs/>
                <w:sz w:val="18"/>
                <w:szCs w:val="18"/>
              </w:rPr>
              <w:t>0</w:t>
            </w:r>
          </w:p>
        </w:tc>
        <w:tc>
          <w:tcPr>
            <w:tcW w:w="2964" w:type="dxa"/>
            <w:tcBorders>
              <w:top w:val="nil"/>
              <w:left w:val="nil"/>
              <w:bottom w:val="single" w:sz="4" w:space="0" w:color="auto"/>
              <w:right w:val="single" w:sz="4" w:space="0" w:color="auto"/>
            </w:tcBorders>
            <w:shd w:val="clear" w:color="auto" w:fill="auto"/>
            <w:noWrap/>
            <w:vAlign w:val="center"/>
          </w:tcPr>
          <w:p w14:paraId="4802DB9F" w14:textId="4A526E6D" w:rsidR="00C177C3" w:rsidRPr="00750581" w:rsidRDefault="00750581" w:rsidP="00CE0DAF">
            <w:pPr>
              <w:jc w:val="center"/>
              <w:rPr>
                <w:iCs/>
                <w:sz w:val="18"/>
                <w:szCs w:val="18"/>
              </w:rPr>
            </w:pPr>
            <w:r w:rsidRPr="00750581">
              <w:rPr>
                <w:iCs/>
                <w:sz w:val="18"/>
                <w:szCs w:val="18"/>
              </w:rPr>
              <w:t>0</w:t>
            </w:r>
          </w:p>
        </w:tc>
      </w:tr>
      <w:tr w:rsidR="00750581" w:rsidRPr="00750581" w14:paraId="0E76FC19" w14:textId="77777777" w:rsidTr="00BC0CC7">
        <w:trPr>
          <w:trHeight w:val="40"/>
          <w:jc w:val="center"/>
        </w:trPr>
        <w:tc>
          <w:tcPr>
            <w:tcW w:w="790" w:type="dxa"/>
            <w:tcBorders>
              <w:top w:val="nil"/>
              <w:left w:val="single" w:sz="4" w:space="0" w:color="auto"/>
              <w:bottom w:val="nil"/>
              <w:right w:val="single" w:sz="4" w:space="0" w:color="auto"/>
            </w:tcBorders>
            <w:shd w:val="clear" w:color="auto" w:fill="auto"/>
            <w:noWrap/>
            <w:vAlign w:val="center"/>
          </w:tcPr>
          <w:p w14:paraId="7484AC71" w14:textId="77777777" w:rsidR="00C177C3" w:rsidRPr="00750581" w:rsidRDefault="00C177C3" w:rsidP="00CE0DAF">
            <w:pPr>
              <w:jc w:val="center"/>
              <w:rPr>
                <w:i/>
                <w:iCs/>
                <w:sz w:val="18"/>
                <w:szCs w:val="18"/>
              </w:rPr>
            </w:pPr>
          </w:p>
        </w:tc>
        <w:tc>
          <w:tcPr>
            <w:tcW w:w="1074" w:type="dxa"/>
            <w:vMerge/>
            <w:tcBorders>
              <w:top w:val="nil"/>
              <w:left w:val="single" w:sz="4" w:space="0" w:color="auto"/>
              <w:bottom w:val="single" w:sz="4" w:space="0" w:color="auto"/>
              <w:right w:val="single" w:sz="4" w:space="0" w:color="auto"/>
            </w:tcBorders>
            <w:vAlign w:val="center"/>
          </w:tcPr>
          <w:p w14:paraId="20D85F6B" w14:textId="77777777" w:rsidR="00C177C3" w:rsidRPr="00750581" w:rsidRDefault="00C177C3" w:rsidP="00CE0DAF">
            <w:pPr>
              <w:rPr>
                <w:i/>
                <w:iCs/>
                <w:sz w:val="18"/>
                <w:szCs w:val="18"/>
              </w:rPr>
            </w:pPr>
          </w:p>
        </w:tc>
        <w:tc>
          <w:tcPr>
            <w:tcW w:w="1336" w:type="dxa"/>
            <w:vMerge w:val="restart"/>
            <w:tcBorders>
              <w:top w:val="nil"/>
              <w:left w:val="single" w:sz="4" w:space="0" w:color="auto"/>
              <w:bottom w:val="single" w:sz="4" w:space="0" w:color="auto"/>
              <w:right w:val="single" w:sz="4" w:space="0" w:color="auto"/>
            </w:tcBorders>
            <w:shd w:val="clear" w:color="auto" w:fill="auto"/>
            <w:noWrap/>
            <w:vAlign w:val="center"/>
          </w:tcPr>
          <w:p w14:paraId="27D142CC" w14:textId="77777777" w:rsidR="00C177C3" w:rsidRPr="00750581" w:rsidRDefault="00C177C3" w:rsidP="00CE0DAF">
            <w:pPr>
              <w:jc w:val="center"/>
              <w:rPr>
                <w:i/>
                <w:sz w:val="18"/>
                <w:szCs w:val="18"/>
              </w:rPr>
            </w:pPr>
            <w:r w:rsidRPr="00750581">
              <w:rPr>
                <w:i/>
                <w:sz w:val="18"/>
                <w:szCs w:val="18"/>
              </w:rPr>
              <w:t>А</w:t>
            </w:r>
          </w:p>
        </w:tc>
        <w:tc>
          <w:tcPr>
            <w:tcW w:w="1324" w:type="dxa"/>
            <w:tcBorders>
              <w:top w:val="nil"/>
              <w:left w:val="nil"/>
              <w:bottom w:val="single" w:sz="4" w:space="0" w:color="auto"/>
              <w:right w:val="single" w:sz="4" w:space="0" w:color="auto"/>
            </w:tcBorders>
            <w:shd w:val="clear" w:color="auto" w:fill="auto"/>
            <w:noWrap/>
            <w:vAlign w:val="center"/>
          </w:tcPr>
          <w:p w14:paraId="21FC450F" w14:textId="77777777" w:rsidR="00C177C3" w:rsidRPr="00750581" w:rsidRDefault="00C177C3" w:rsidP="00CE0DAF">
            <w:pPr>
              <w:jc w:val="center"/>
              <w:rPr>
                <w:i/>
                <w:iCs/>
                <w:sz w:val="18"/>
                <w:szCs w:val="18"/>
              </w:rPr>
            </w:pPr>
            <w:r w:rsidRPr="00750581">
              <w:rPr>
                <w:i/>
                <w:iCs/>
                <w:sz w:val="18"/>
                <w:szCs w:val="18"/>
              </w:rPr>
              <w:t>ВО</w:t>
            </w:r>
          </w:p>
        </w:tc>
        <w:tc>
          <w:tcPr>
            <w:tcW w:w="1627" w:type="dxa"/>
            <w:tcBorders>
              <w:top w:val="nil"/>
              <w:left w:val="nil"/>
              <w:bottom w:val="single" w:sz="4" w:space="0" w:color="auto"/>
              <w:right w:val="single" w:sz="4" w:space="0" w:color="auto"/>
            </w:tcBorders>
            <w:vAlign w:val="center"/>
          </w:tcPr>
          <w:p w14:paraId="65F205B9" w14:textId="77777777" w:rsidR="00C177C3" w:rsidRPr="00750581" w:rsidRDefault="00C177C3" w:rsidP="00CE0DAF">
            <w:pPr>
              <w:jc w:val="center"/>
              <w:rPr>
                <w:sz w:val="18"/>
                <w:szCs w:val="18"/>
              </w:rPr>
            </w:pP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10D269AB" w14:textId="77777777" w:rsidR="00C177C3" w:rsidRPr="00750581" w:rsidRDefault="00C177C3" w:rsidP="00CE0DAF">
            <w:pPr>
              <w:jc w:val="center"/>
              <w:rPr>
                <w:sz w:val="18"/>
                <w:szCs w:val="18"/>
              </w:rPr>
            </w:pPr>
          </w:p>
        </w:tc>
        <w:tc>
          <w:tcPr>
            <w:tcW w:w="2964" w:type="dxa"/>
            <w:tcBorders>
              <w:top w:val="nil"/>
              <w:left w:val="nil"/>
              <w:bottom w:val="single" w:sz="4" w:space="0" w:color="auto"/>
              <w:right w:val="single" w:sz="4" w:space="0" w:color="auto"/>
            </w:tcBorders>
            <w:shd w:val="clear" w:color="auto" w:fill="auto"/>
            <w:noWrap/>
            <w:vAlign w:val="center"/>
          </w:tcPr>
          <w:p w14:paraId="732C8854" w14:textId="77777777" w:rsidR="00C177C3" w:rsidRPr="00750581" w:rsidRDefault="00C177C3" w:rsidP="00CE0DAF">
            <w:pPr>
              <w:jc w:val="center"/>
              <w:rPr>
                <w:sz w:val="18"/>
                <w:szCs w:val="18"/>
              </w:rPr>
            </w:pPr>
          </w:p>
        </w:tc>
      </w:tr>
      <w:tr w:rsidR="00750581" w:rsidRPr="00750581" w14:paraId="6F10CB37" w14:textId="77777777" w:rsidTr="00BC0CC7">
        <w:trPr>
          <w:trHeight w:val="40"/>
          <w:jc w:val="center"/>
        </w:trPr>
        <w:tc>
          <w:tcPr>
            <w:tcW w:w="790" w:type="dxa"/>
            <w:tcBorders>
              <w:top w:val="nil"/>
              <w:left w:val="single" w:sz="4" w:space="0" w:color="auto"/>
              <w:bottom w:val="nil"/>
              <w:right w:val="single" w:sz="4" w:space="0" w:color="auto"/>
            </w:tcBorders>
            <w:shd w:val="clear" w:color="auto" w:fill="auto"/>
            <w:noWrap/>
            <w:vAlign w:val="center"/>
          </w:tcPr>
          <w:p w14:paraId="05B20F0C" w14:textId="77777777" w:rsidR="00C177C3" w:rsidRPr="00750581" w:rsidRDefault="00C177C3" w:rsidP="00CE0DAF">
            <w:pPr>
              <w:jc w:val="center"/>
              <w:rPr>
                <w:i/>
                <w:iCs/>
                <w:sz w:val="18"/>
                <w:szCs w:val="18"/>
              </w:rPr>
            </w:pPr>
            <w:r w:rsidRPr="00750581">
              <w:rPr>
                <w:i/>
                <w:iCs/>
                <w:sz w:val="18"/>
                <w:szCs w:val="18"/>
              </w:rPr>
              <w:t>2.</w:t>
            </w:r>
          </w:p>
        </w:tc>
        <w:tc>
          <w:tcPr>
            <w:tcW w:w="1074" w:type="dxa"/>
            <w:vMerge/>
            <w:tcBorders>
              <w:top w:val="nil"/>
              <w:left w:val="single" w:sz="4" w:space="0" w:color="auto"/>
              <w:bottom w:val="single" w:sz="4" w:space="0" w:color="auto"/>
              <w:right w:val="single" w:sz="4" w:space="0" w:color="auto"/>
            </w:tcBorders>
            <w:vAlign w:val="center"/>
          </w:tcPr>
          <w:p w14:paraId="1AF7E92C" w14:textId="77777777" w:rsidR="00C177C3" w:rsidRPr="00750581" w:rsidRDefault="00C177C3" w:rsidP="00CE0DAF">
            <w:pPr>
              <w:rPr>
                <w:i/>
                <w:iCs/>
                <w:sz w:val="18"/>
                <w:szCs w:val="18"/>
              </w:rPr>
            </w:pPr>
          </w:p>
        </w:tc>
        <w:tc>
          <w:tcPr>
            <w:tcW w:w="1336" w:type="dxa"/>
            <w:vMerge/>
            <w:tcBorders>
              <w:top w:val="nil"/>
              <w:left w:val="single" w:sz="4" w:space="0" w:color="auto"/>
              <w:bottom w:val="single" w:sz="4" w:space="0" w:color="auto"/>
              <w:right w:val="single" w:sz="4" w:space="0" w:color="auto"/>
            </w:tcBorders>
            <w:vAlign w:val="center"/>
          </w:tcPr>
          <w:p w14:paraId="33B8FE19" w14:textId="77777777" w:rsidR="00C177C3" w:rsidRPr="00750581" w:rsidRDefault="00C177C3" w:rsidP="00CE0DAF">
            <w:pPr>
              <w:rPr>
                <w:i/>
                <w:sz w:val="18"/>
                <w:szCs w:val="18"/>
              </w:rPr>
            </w:pPr>
          </w:p>
        </w:tc>
        <w:tc>
          <w:tcPr>
            <w:tcW w:w="1324" w:type="dxa"/>
            <w:tcBorders>
              <w:top w:val="nil"/>
              <w:left w:val="nil"/>
              <w:bottom w:val="single" w:sz="4" w:space="0" w:color="auto"/>
              <w:right w:val="single" w:sz="4" w:space="0" w:color="auto"/>
            </w:tcBorders>
            <w:shd w:val="clear" w:color="auto" w:fill="auto"/>
            <w:noWrap/>
            <w:vAlign w:val="center"/>
          </w:tcPr>
          <w:p w14:paraId="5AF8D900" w14:textId="77777777" w:rsidR="00C177C3" w:rsidRPr="00750581" w:rsidRDefault="00C177C3" w:rsidP="00CE0DAF">
            <w:pPr>
              <w:jc w:val="center"/>
              <w:rPr>
                <w:i/>
                <w:iCs/>
                <w:sz w:val="18"/>
                <w:szCs w:val="18"/>
              </w:rPr>
            </w:pPr>
            <w:r w:rsidRPr="00750581">
              <w:rPr>
                <w:i/>
                <w:iCs/>
                <w:sz w:val="18"/>
                <w:szCs w:val="18"/>
              </w:rPr>
              <w:t>СО</w:t>
            </w:r>
          </w:p>
        </w:tc>
        <w:tc>
          <w:tcPr>
            <w:tcW w:w="1627" w:type="dxa"/>
            <w:tcBorders>
              <w:top w:val="nil"/>
              <w:left w:val="nil"/>
              <w:bottom w:val="single" w:sz="4" w:space="0" w:color="auto"/>
              <w:right w:val="single" w:sz="4" w:space="0" w:color="auto"/>
            </w:tcBorders>
            <w:vAlign w:val="center"/>
          </w:tcPr>
          <w:p w14:paraId="17A9BFA0" w14:textId="77777777" w:rsidR="00C177C3" w:rsidRPr="00750581" w:rsidRDefault="00C177C3" w:rsidP="00CE0DAF">
            <w:pPr>
              <w:jc w:val="center"/>
              <w:rPr>
                <w:sz w:val="18"/>
                <w:szCs w:val="18"/>
              </w:rPr>
            </w:pP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662922CE" w14:textId="77777777" w:rsidR="00C177C3" w:rsidRPr="00750581" w:rsidRDefault="00C177C3" w:rsidP="00CE0DAF">
            <w:pPr>
              <w:jc w:val="center"/>
              <w:rPr>
                <w:sz w:val="18"/>
                <w:szCs w:val="18"/>
              </w:rPr>
            </w:pPr>
          </w:p>
        </w:tc>
        <w:tc>
          <w:tcPr>
            <w:tcW w:w="2964" w:type="dxa"/>
            <w:tcBorders>
              <w:top w:val="nil"/>
              <w:left w:val="nil"/>
              <w:bottom w:val="single" w:sz="4" w:space="0" w:color="auto"/>
              <w:right w:val="single" w:sz="4" w:space="0" w:color="auto"/>
            </w:tcBorders>
            <w:shd w:val="clear" w:color="auto" w:fill="auto"/>
            <w:noWrap/>
            <w:vAlign w:val="center"/>
          </w:tcPr>
          <w:p w14:paraId="53293631" w14:textId="77777777" w:rsidR="00C177C3" w:rsidRPr="00750581" w:rsidRDefault="00C177C3" w:rsidP="00CE0DAF">
            <w:pPr>
              <w:jc w:val="center"/>
              <w:rPr>
                <w:sz w:val="18"/>
                <w:szCs w:val="18"/>
              </w:rPr>
            </w:pPr>
          </w:p>
        </w:tc>
      </w:tr>
      <w:tr w:rsidR="00750581" w:rsidRPr="00750581" w14:paraId="28E5C78E" w14:textId="77777777" w:rsidTr="00BC0CC7">
        <w:trPr>
          <w:trHeight w:val="74"/>
          <w:jc w:val="center"/>
        </w:trPr>
        <w:tc>
          <w:tcPr>
            <w:tcW w:w="790" w:type="dxa"/>
            <w:tcBorders>
              <w:top w:val="nil"/>
              <w:left w:val="single" w:sz="4" w:space="0" w:color="auto"/>
              <w:bottom w:val="single" w:sz="4" w:space="0" w:color="auto"/>
              <w:right w:val="single" w:sz="4" w:space="0" w:color="auto"/>
            </w:tcBorders>
            <w:shd w:val="clear" w:color="auto" w:fill="auto"/>
            <w:noWrap/>
            <w:vAlign w:val="center"/>
          </w:tcPr>
          <w:p w14:paraId="7250FFE1" w14:textId="77777777" w:rsidR="00C177C3" w:rsidRPr="00750581" w:rsidRDefault="00C177C3" w:rsidP="00CE0DAF">
            <w:pPr>
              <w:jc w:val="center"/>
              <w:rPr>
                <w:i/>
                <w:iCs/>
                <w:sz w:val="18"/>
                <w:szCs w:val="18"/>
              </w:rPr>
            </w:pPr>
          </w:p>
        </w:tc>
        <w:tc>
          <w:tcPr>
            <w:tcW w:w="1074" w:type="dxa"/>
            <w:vMerge/>
            <w:tcBorders>
              <w:top w:val="nil"/>
              <w:left w:val="single" w:sz="4" w:space="0" w:color="auto"/>
              <w:bottom w:val="single" w:sz="4" w:space="0" w:color="auto"/>
              <w:right w:val="single" w:sz="4" w:space="0" w:color="auto"/>
            </w:tcBorders>
            <w:vAlign w:val="center"/>
          </w:tcPr>
          <w:p w14:paraId="2875412B" w14:textId="77777777" w:rsidR="00C177C3" w:rsidRPr="00750581" w:rsidRDefault="00C177C3" w:rsidP="00CE0DAF">
            <w:pPr>
              <w:rPr>
                <w:i/>
                <w:iCs/>
                <w:sz w:val="18"/>
                <w:szCs w:val="18"/>
              </w:rPr>
            </w:pPr>
          </w:p>
        </w:tc>
        <w:tc>
          <w:tcPr>
            <w:tcW w:w="1336" w:type="dxa"/>
            <w:vMerge/>
            <w:tcBorders>
              <w:top w:val="nil"/>
              <w:left w:val="single" w:sz="4" w:space="0" w:color="auto"/>
              <w:bottom w:val="single" w:sz="4" w:space="0" w:color="auto"/>
              <w:right w:val="single" w:sz="4" w:space="0" w:color="auto"/>
            </w:tcBorders>
            <w:vAlign w:val="center"/>
          </w:tcPr>
          <w:p w14:paraId="3551CDC9" w14:textId="77777777" w:rsidR="00C177C3" w:rsidRPr="00750581" w:rsidRDefault="00C177C3" w:rsidP="00CE0DAF">
            <w:pPr>
              <w:rPr>
                <w:i/>
                <w:sz w:val="18"/>
                <w:szCs w:val="18"/>
              </w:rPr>
            </w:pPr>
          </w:p>
        </w:tc>
        <w:tc>
          <w:tcPr>
            <w:tcW w:w="1324" w:type="dxa"/>
            <w:tcBorders>
              <w:top w:val="nil"/>
              <w:left w:val="nil"/>
              <w:bottom w:val="single" w:sz="4" w:space="0" w:color="auto"/>
              <w:right w:val="single" w:sz="4" w:space="0" w:color="auto"/>
            </w:tcBorders>
            <w:shd w:val="clear" w:color="auto" w:fill="auto"/>
            <w:noWrap/>
            <w:vAlign w:val="center"/>
          </w:tcPr>
          <w:p w14:paraId="1E507695" w14:textId="77777777" w:rsidR="00C177C3" w:rsidRPr="00750581" w:rsidRDefault="00C177C3" w:rsidP="00CE0DAF">
            <w:pPr>
              <w:jc w:val="center"/>
              <w:rPr>
                <w:i/>
                <w:iCs/>
                <w:sz w:val="18"/>
                <w:szCs w:val="18"/>
              </w:rPr>
            </w:pPr>
            <w:r w:rsidRPr="00750581">
              <w:rPr>
                <w:i/>
                <w:iCs/>
                <w:sz w:val="18"/>
                <w:szCs w:val="18"/>
              </w:rPr>
              <w:t>МО</w:t>
            </w:r>
          </w:p>
        </w:tc>
        <w:tc>
          <w:tcPr>
            <w:tcW w:w="1627" w:type="dxa"/>
            <w:tcBorders>
              <w:top w:val="nil"/>
              <w:left w:val="nil"/>
              <w:bottom w:val="single" w:sz="4" w:space="0" w:color="auto"/>
              <w:right w:val="single" w:sz="4" w:space="0" w:color="auto"/>
            </w:tcBorders>
            <w:vAlign w:val="center"/>
          </w:tcPr>
          <w:p w14:paraId="0FE1EE73" w14:textId="77777777" w:rsidR="00C177C3" w:rsidRPr="00750581" w:rsidRDefault="00C177C3" w:rsidP="00CE0DAF">
            <w:pPr>
              <w:jc w:val="center"/>
              <w:rPr>
                <w:sz w:val="18"/>
                <w:szCs w:val="18"/>
              </w:rPr>
            </w:pP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69856DB8" w14:textId="77777777" w:rsidR="00C177C3" w:rsidRPr="00750581" w:rsidRDefault="00C177C3" w:rsidP="00CE0DAF">
            <w:pPr>
              <w:jc w:val="center"/>
              <w:rPr>
                <w:sz w:val="18"/>
                <w:szCs w:val="18"/>
              </w:rPr>
            </w:pPr>
          </w:p>
        </w:tc>
        <w:tc>
          <w:tcPr>
            <w:tcW w:w="2964" w:type="dxa"/>
            <w:tcBorders>
              <w:top w:val="nil"/>
              <w:left w:val="nil"/>
              <w:bottom w:val="single" w:sz="4" w:space="0" w:color="auto"/>
              <w:right w:val="single" w:sz="4" w:space="0" w:color="auto"/>
            </w:tcBorders>
            <w:shd w:val="clear" w:color="auto" w:fill="auto"/>
            <w:noWrap/>
            <w:vAlign w:val="center"/>
          </w:tcPr>
          <w:p w14:paraId="3ECF11AC" w14:textId="77777777" w:rsidR="00C177C3" w:rsidRPr="00750581" w:rsidRDefault="00C177C3" w:rsidP="00CE0DAF">
            <w:pPr>
              <w:jc w:val="center"/>
              <w:rPr>
                <w:sz w:val="18"/>
                <w:szCs w:val="18"/>
              </w:rPr>
            </w:pPr>
          </w:p>
        </w:tc>
      </w:tr>
      <w:tr w:rsidR="00750581" w:rsidRPr="00750581" w14:paraId="26B8CF31" w14:textId="77777777" w:rsidTr="00BC0CC7">
        <w:trPr>
          <w:trHeight w:val="40"/>
          <w:jc w:val="center"/>
        </w:trPr>
        <w:tc>
          <w:tcPr>
            <w:tcW w:w="790" w:type="dxa"/>
            <w:tcBorders>
              <w:top w:val="nil"/>
              <w:left w:val="single" w:sz="4" w:space="0" w:color="auto"/>
              <w:bottom w:val="nil"/>
              <w:right w:val="single" w:sz="4" w:space="0" w:color="auto"/>
            </w:tcBorders>
            <w:shd w:val="clear" w:color="auto" w:fill="auto"/>
            <w:noWrap/>
            <w:vAlign w:val="center"/>
          </w:tcPr>
          <w:p w14:paraId="122564C9" w14:textId="77777777" w:rsidR="00C177C3" w:rsidRPr="00750581" w:rsidRDefault="00C177C3" w:rsidP="00CE0DAF">
            <w:pPr>
              <w:jc w:val="center"/>
              <w:rPr>
                <w:i/>
                <w:iCs/>
                <w:sz w:val="18"/>
                <w:szCs w:val="18"/>
              </w:rPr>
            </w:pPr>
          </w:p>
        </w:tc>
        <w:tc>
          <w:tcPr>
            <w:tcW w:w="1074" w:type="dxa"/>
            <w:vMerge/>
            <w:tcBorders>
              <w:top w:val="nil"/>
              <w:left w:val="single" w:sz="4" w:space="0" w:color="auto"/>
              <w:bottom w:val="single" w:sz="4" w:space="0" w:color="auto"/>
              <w:right w:val="single" w:sz="4" w:space="0" w:color="auto"/>
            </w:tcBorders>
            <w:vAlign w:val="center"/>
          </w:tcPr>
          <w:p w14:paraId="3F983076" w14:textId="77777777" w:rsidR="00C177C3" w:rsidRPr="00750581" w:rsidRDefault="00C177C3" w:rsidP="00CE0DAF">
            <w:pPr>
              <w:rPr>
                <w:i/>
                <w:iCs/>
                <w:sz w:val="18"/>
                <w:szCs w:val="18"/>
              </w:rPr>
            </w:pPr>
          </w:p>
        </w:tc>
        <w:tc>
          <w:tcPr>
            <w:tcW w:w="1336" w:type="dxa"/>
            <w:vMerge w:val="restart"/>
            <w:tcBorders>
              <w:top w:val="nil"/>
              <w:left w:val="single" w:sz="4" w:space="0" w:color="auto"/>
              <w:bottom w:val="single" w:sz="4" w:space="0" w:color="auto"/>
              <w:right w:val="single" w:sz="4" w:space="0" w:color="auto"/>
            </w:tcBorders>
            <w:shd w:val="clear" w:color="auto" w:fill="auto"/>
            <w:noWrap/>
            <w:vAlign w:val="center"/>
          </w:tcPr>
          <w:p w14:paraId="4C87F69C" w14:textId="78DCACC1" w:rsidR="00C177C3" w:rsidRPr="00750581" w:rsidRDefault="00750581" w:rsidP="00CE0DAF">
            <w:pPr>
              <w:jc w:val="center"/>
              <w:rPr>
                <w:i/>
                <w:sz w:val="18"/>
                <w:szCs w:val="18"/>
              </w:rPr>
            </w:pPr>
            <w:r w:rsidRPr="00750581">
              <w:rPr>
                <w:i/>
                <w:sz w:val="18"/>
                <w:szCs w:val="18"/>
              </w:rPr>
              <w:t>B</w:t>
            </w:r>
          </w:p>
        </w:tc>
        <w:tc>
          <w:tcPr>
            <w:tcW w:w="1324" w:type="dxa"/>
            <w:tcBorders>
              <w:top w:val="nil"/>
              <w:left w:val="nil"/>
              <w:bottom w:val="single" w:sz="4" w:space="0" w:color="auto"/>
              <w:right w:val="single" w:sz="4" w:space="0" w:color="auto"/>
            </w:tcBorders>
            <w:shd w:val="clear" w:color="auto" w:fill="auto"/>
            <w:noWrap/>
            <w:vAlign w:val="center"/>
          </w:tcPr>
          <w:p w14:paraId="170C8D0D" w14:textId="77777777" w:rsidR="00C177C3" w:rsidRPr="00750581" w:rsidRDefault="00C177C3" w:rsidP="00CE0DAF">
            <w:pPr>
              <w:jc w:val="center"/>
              <w:rPr>
                <w:i/>
                <w:iCs/>
                <w:sz w:val="18"/>
                <w:szCs w:val="18"/>
              </w:rPr>
            </w:pPr>
            <w:r w:rsidRPr="00750581">
              <w:rPr>
                <w:i/>
                <w:iCs/>
                <w:sz w:val="18"/>
                <w:szCs w:val="18"/>
              </w:rPr>
              <w:t>ВО</w:t>
            </w:r>
          </w:p>
        </w:tc>
        <w:tc>
          <w:tcPr>
            <w:tcW w:w="1627" w:type="dxa"/>
            <w:tcBorders>
              <w:top w:val="nil"/>
              <w:left w:val="nil"/>
              <w:bottom w:val="single" w:sz="4" w:space="0" w:color="auto"/>
              <w:right w:val="single" w:sz="4" w:space="0" w:color="auto"/>
            </w:tcBorders>
            <w:vAlign w:val="center"/>
          </w:tcPr>
          <w:p w14:paraId="578BDF0C" w14:textId="77777777" w:rsidR="00C177C3" w:rsidRPr="00750581" w:rsidRDefault="00C177C3" w:rsidP="00CE0DAF">
            <w:pPr>
              <w:jc w:val="center"/>
              <w:rPr>
                <w:sz w:val="18"/>
                <w:szCs w:val="18"/>
              </w:rPr>
            </w:pP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2BF8B976" w14:textId="77777777" w:rsidR="00C177C3" w:rsidRPr="00750581" w:rsidRDefault="00C177C3" w:rsidP="00CE0DAF">
            <w:pPr>
              <w:jc w:val="center"/>
              <w:rPr>
                <w:sz w:val="18"/>
                <w:szCs w:val="18"/>
              </w:rPr>
            </w:pPr>
          </w:p>
        </w:tc>
        <w:tc>
          <w:tcPr>
            <w:tcW w:w="2964" w:type="dxa"/>
            <w:tcBorders>
              <w:top w:val="nil"/>
              <w:left w:val="nil"/>
              <w:bottom w:val="single" w:sz="4" w:space="0" w:color="auto"/>
              <w:right w:val="single" w:sz="4" w:space="0" w:color="auto"/>
            </w:tcBorders>
            <w:shd w:val="clear" w:color="auto" w:fill="auto"/>
            <w:noWrap/>
            <w:vAlign w:val="center"/>
          </w:tcPr>
          <w:p w14:paraId="7FEF9F22" w14:textId="77777777" w:rsidR="00C177C3" w:rsidRPr="00750581" w:rsidRDefault="00C177C3" w:rsidP="00CE0DAF">
            <w:pPr>
              <w:jc w:val="center"/>
              <w:rPr>
                <w:sz w:val="18"/>
                <w:szCs w:val="18"/>
              </w:rPr>
            </w:pPr>
          </w:p>
        </w:tc>
      </w:tr>
      <w:tr w:rsidR="00750581" w:rsidRPr="00750581" w14:paraId="2A29E5EF" w14:textId="77777777" w:rsidTr="00BC0CC7">
        <w:trPr>
          <w:trHeight w:val="40"/>
          <w:jc w:val="center"/>
        </w:trPr>
        <w:tc>
          <w:tcPr>
            <w:tcW w:w="790" w:type="dxa"/>
            <w:tcBorders>
              <w:top w:val="nil"/>
              <w:left w:val="single" w:sz="4" w:space="0" w:color="auto"/>
              <w:bottom w:val="nil"/>
              <w:right w:val="single" w:sz="4" w:space="0" w:color="auto"/>
            </w:tcBorders>
            <w:shd w:val="clear" w:color="auto" w:fill="auto"/>
            <w:noWrap/>
            <w:vAlign w:val="center"/>
          </w:tcPr>
          <w:p w14:paraId="1AF15DC0" w14:textId="77777777" w:rsidR="00C177C3" w:rsidRPr="00750581" w:rsidRDefault="00C177C3" w:rsidP="00CE0DAF">
            <w:pPr>
              <w:jc w:val="center"/>
              <w:rPr>
                <w:i/>
                <w:iCs/>
                <w:sz w:val="18"/>
                <w:szCs w:val="18"/>
              </w:rPr>
            </w:pPr>
            <w:r w:rsidRPr="00750581">
              <w:rPr>
                <w:i/>
                <w:iCs/>
                <w:sz w:val="18"/>
                <w:szCs w:val="18"/>
              </w:rPr>
              <w:t>3.</w:t>
            </w:r>
          </w:p>
        </w:tc>
        <w:tc>
          <w:tcPr>
            <w:tcW w:w="1074" w:type="dxa"/>
            <w:vMerge/>
            <w:tcBorders>
              <w:top w:val="nil"/>
              <w:left w:val="single" w:sz="4" w:space="0" w:color="auto"/>
              <w:bottom w:val="single" w:sz="4" w:space="0" w:color="auto"/>
              <w:right w:val="single" w:sz="4" w:space="0" w:color="auto"/>
            </w:tcBorders>
            <w:vAlign w:val="center"/>
          </w:tcPr>
          <w:p w14:paraId="38A64526" w14:textId="77777777" w:rsidR="00C177C3" w:rsidRPr="00750581" w:rsidRDefault="00C177C3" w:rsidP="00CE0DAF">
            <w:pPr>
              <w:rPr>
                <w:i/>
                <w:iCs/>
                <w:sz w:val="18"/>
                <w:szCs w:val="18"/>
              </w:rPr>
            </w:pPr>
          </w:p>
        </w:tc>
        <w:tc>
          <w:tcPr>
            <w:tcW w:w="1336" w:type="dxa"/>
            <w:vMerge/>
            <w:tcBorders>
              <w:top w:val="nil"/>
              <w:left w:val="single" w:sz="4" w:space="0" w:color="auto"/>
              <w:bottom w:val="single" w:sz="4" w:space="0" w:color="auto"/>
              <w:right w:val="single" w:sz="4" w:space="0" w:color="auto"/>
            </w:tcBorders>
            <w:vAlign w:val="center"/>
          </w:tcPr>
          <w:p w14:paraId="5DB797B2" w14:textId="77777777" w:rsidR="00C177C3" w:rsidRPr="00750581" w:rsidRDefault="00C177C3" w:rsidP="00CE0DAF">
            <w:pPr>
              <w:rPr>
                <w:i/>
                <w:sz w:val="18"/>
                <w:szCs w:val="18"/>
              </w:rPr>
            </w:pPr>
          </w:p>
        </w:tc>
        <w:tc>
          <w:tcPr>
            <w:tcW w:w="1324" w:type="dxa"/>
            <w:tcBorders>
              <w:top w:val="nil"/>
              <w:left w:val="nil"/>
              <w:bottom w:val="single" w:sz="4" w:space="0" w:color="auto"/>
              <w:right w:val="single" w:sz="4" w:space="0" w:color="auto"/>
            </w:tcBorders>
            <w:shd w:val="clear" w:color="auto" w:fill="auto"/>
            <w:noWrap/>
            <w:vAlign w:val="center"/>
          </w:tcPr>
          <w:p w14:paraId="67438026" w14:textId="77777777" w:rsidR="00C177C3" w:rsidRPr="00750581" w:rsidRDefault="00C177C3" w:rsidP="00CE0DAF">
            <w:pPr>
              <w:jc w:val="center"/>
              <w:rPr>
                <w:i/>
                <w:iCs/>
                <w:sz w:val="18"/>
                <w:szCs w:val="18"/>
              </w:rPr>
            </w:pPr>
            <w:r w:rsidRPr="00750581">
              <w:rPr>
                <w:i/>
                <w:iCs/>
                <w:sz w:val="18"/>
                <w:szCs w:val="18"/>
              </w:rPr>
              <w:t>СО</w:t>
            </w:r>
          </w:p>
        </w:tc>
        <w:tc>
          <w:tcPr>
            <w:tcW w:w="1627" w:type="dxa"/>
            <w:tcBorders>
              <w:top w:val="nil"/>
              <w:left w:val="nil"/>
              <w:bottom w:val="single" w:sz="4" w:space="0" w:color="auto"/>
              <w:right w:val="single" w:sz="4" w:space="0" w:color="auto"/>
            </w:tcBorders>
            <w:vAlign w:val="center"/>
          </w:tcPr>
          <w:p w14:paraId="23980EA5" w14:textId="7858DE4C" w:rsidR="00C177C3" w:rsidRPr="00750581" w:rsidRDefault="00750581" w:rsidP="00CE0DAF">
            <w:pPr>
              <w:jc w:val="center"/>
              <w:rPr>
                <w:iCs/>
                <w:sz w:val="18"/>
                <w:szCs w:val="18"/>
              </w:rPr>
            </w:pPr>
            <w:r w:rsidRPr="00750581">
              <w:rPr>
                <w:iCs/>
                <w:sz w:val="18"/>
                <w:szCs w:val="18"/>
              </w:rPr>
              <w:t>2</w:t>
            </w: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1B768571" w14:textId="77777777" w:rsidR="00C177C3" w:rsidRPr="00750581" w:rsidRDefault="00C177C3" w:rsidP="00CE0DAF">
            <w:pPr>
              <w:jc w:val="center"/>
              <w:rPr>
                <w:iCs/>
                <w:sz w:val="18"/>
                <w:szCs w:val="18"/>
              </w:rPr>
            </w:pPr>
            <w:r w:rsidRPr="00750581">
              <w:rPr>
                <w:iCs/>
                <w:sz w:val="18"/>
                <w:szCs w:val="18"/>
              </w:rPr>
              <w:t>2</w:t>
            </w:r>
          </w:p>
        </w:tc>
        <w:tc>
          <w:tcPr>
            <w:tcW w:w="2964" w:type="dxa"/>
            <w:tcBorders>
              <w:top w:val="nil"/>
              <w:left w:val="nil"/>
              <w:bottom w:val="single" w:sz="4" w:space="0" w:color="auto"/>
              <w:right w:val="single" w:sz="4" w:space="0" w:color="auto"/>
            </w:tcBorders>
            <w:shd w:val="clear" w:color="auto" w:fill="auto"/>
            <w:noWrap/>
            <w:vAlign w:val="center"/>
          </w:tcPr>
          <w:p w14:paraId="2CEA0E0D" w14:textId="77777777" w:rsidR="00C177C3" w:rsidRPr="00750581" w:rsidRDefault="00C177C3" w:rsidP="00CE0DAF">
            <w:pPr>
              <w:jc w:val="center"/>
              <w:rPr>
                <w:iCs/>
                <w:sz w:val="18"/>
                <w:szCs w:val="18"/>
              </w:rPr>
            </w:pPr>
            <w:r w:rsidRPr="00750581">
              <w:rPr>
                <w:iCs/>
                <w:sz w:val="18"/>
                <w:szCs w:val="18"/>
              </w:rPr>
              <w:t>2</w:t>
            </w:r>
          </w:p>
        </w:tc>
      </w:tr>
      <w:tr w:rsidR="00750581" w:rsidRPr="00750581" w14:paraId="45F5E5A1" w14:textId="77777777" w:rsidTr="00BC0CC7">
        <w:trPr>
          <w:trHeight w:val="40"/>
          <w:jc w:val="center"/>
        </w:trPr>
        <w:tc>
          <w:tcPr>
            <w:tcW w:w="790" w:type="dxa"/>
            <w:tcBorders>
              <w:top w:val="nil"/>
              <w:left w:val="single" w:sz="4" w:space="0" w:color="auto"/>
              <w:bottom w:val="single" w:sz="4" w:space="0" w:color="auto"/>
              <w:right w:val="single" w:sz="4" w:space="0" w:color="auto"/>
            </w:tcBorders>
            <w:shd w:val="clear" w:color="auto" w:fill="auto"/>
            <w:noWrap/>
            <w:vAlign w:val="center"/>
          </w:tcPr>
          <w:p w14:paraId="2466DA2B" w14:textId="77777777" w:rsidR="00C177C3" w:rsidRPr="00750581" w:rsidRDefault="00C177C3" w:rsidP="00CE0DAF">
            <w:pPr>
              <w:jc w:val="center"/>
              <w:rPr>
                <w:i/>
                <w:iCs/>
                <w:sz w:val="18"/>
                <w:szCs w:val="18"/>
              </w:rPr>
            </w:pPr>
          </w:p>
        </w:tc>
        <w:tc>
          <w:tcPr>
            <w:tcW w:w="1074" w:type="dxa"/>
            <w:vMerge/>
            <w:tcBorders>
              <w:top w:val="nil"/>
              <w:left w:val="single" w:sz="4" w:space="0" w:color="auto"/>
              <w:bottom w:val="single" w:sz="4" w:space="0" w:color="auto"/>
              <w:right w:val="single" w:sz="4" w:space="0" w:color="auto"/>
            </w:tcBorders>
            <w:vAlign w:val="center"/>
          </w:tcPr>
          <w:p w14:paraId="18CC5D05" w14:textId="77777777" w:rsidR="00C177C3" w:rsidRPr="00750581" w:rsidRDefault="00C177C3" w:rsidP="00CE0DAF">
            <w:pPr>
              <w:rPr>
                <w:i/>
                <w:iCs/>
                <w:sz w:val="18"/>
                <w:szCs w:val="18"/>
              </w:rPr>
            </w:pPr>
          </w:p>
        </w:tc>
        <w:tc>
          <w:tcPr>
            <w:tcW w:w="1336" w:type="dxa"/>
            <w:vMerge/>
            <w:tcBorders>
              <w:top w:val="nil"/>
              <w:left w:val="single" w:sz="4" w:space="0" w:color="auto"/>
              <w:bottom w:val="single" w:sz="4" w:space="0" w:color="auto"/>
              <w:right w:val="single" w:sz="4" w:space="0" w:color="auto"/>
            </w:tcBorders>
            <w:vAlign w:val="center"/>
          </w:tcPr>
          <w:p w14:paraId="73194189" w14:textId="77777777" w:rsidR="00C177C3" w:rsidRPr="00750581" w:rsidRDefault="00C177C3" w:rsidP="00CE0DAF">
            <w:pPr>
              <w:rPr>
                <w:i/>
                <w:sz w:val="18"/>
                <w:szCs w:val="18"/>
              </w:rPr>
            </w:pPr>
          </w:p>
        </w:tc>
        <w:tc>
          <w:tcPr>
            <w:tcW w:w="1324" w:type="dxa"/>
            <w:tcBorders>
              <w:top w:val="nil"/>
              <w:left w:val="nil"/>
              <w:bottom w:val="single" w:sz="4" w:space="0" w:color="auto"/>
              <w:right w:val="single" w:sz="4" w:space="0" w:color="auto"/>
            </w:tcBorders>
            <w:shd w:val="clear" w:color="auto" w:fill="auto"/>
            <w:noWrap/>
            <w:vAlign w:val="center"/>
          </w:tcPr>
          <w:p w14:paraId="2AF411DE" w14:textId="77777777" w:rsidR="00C177C3" w:rsidRPr="00750581" w:rsidRDefault="00C177C3" w:rsidP="00CE0DAF">
            <w:pPr>
              <w:jc w:val="center"/>
              <w:rPr>
                <w:i/>
                <w:iCs/>
                <w:sz w:val="18"/>
                <w:szCs w:val="18"/>
              </w:rPr>
            </w:pPr>
            <w:r w:rsidRPr="00750581">
              <w:rPr>
                <w:i/>
                <w:iCs/>
                <w:sz w:val="18"/>
                <w:szCs w:val="18"/>
              </w:rPr>
              <w:t>МО</w:t>
            </w:r>
          </w:p>
        </w:tc>
        <w:tc>
          <w:tcPr>
            <w:tcW w:w="1627" w:type="dxa"/>
            <w:tcBorders>
              <w:top w:val="nil"/>
              <w:left w:val="nil"/>
              <w:bottom w:val="single" w:sz="4" w:space="0" w:color="auto"/>
              <w:right w:val="single" w:sz="4" w:space="0" w:color="auto"/>
            </w:tcBorders>
            <w:vAlign w:val="center"/>
          </w:tcPr>
          <w:p w14:paraId="705E371B" w14:textId="77777777" w:rsidR="00C177C3" w:rsidRPr="00750581" w:rsidRDefault="00C177C3" w:rsidP="00CE0DAF">
            <w:pPr>
              <w:jc w:val="center"/>
              <w:rPr>
                <w:iCs/>
                <w:sz w:val="18"/>
                <w:szCs w:val="18"/>
              </w:rPr>
            </w:pPr>
            <w:r w:rsidRPr="00750581">
              <w:rPr>
                <w:iCs/>
                <w:sz w:val="18"/>
                <w:szCs w:val="18"/>
              </w:rPr>
              <w:t>1</w:t>
            </w: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6974EF42" w14:textId="39224300" w:rsidR="00C177C3" w:rsidRPr="00750581" w:rsidRDefault="00750581" w:rsidP="00CE0DAF">
            <w:pPr>
              <w:jc w:val="center"/>
              <w:rPr>
                <w:iCs/>
                <w:sz w:val="18"/>
                <w:szCs w:val="18"/>
              </w:rPr>
            </w:pPr>
            <w:r w:rsidRPr="00750581">
              <w:rPr>
                <w:iCs/>
                <w:sz w:val="18"/>
                <w:szCs w:val="18"/>
              </w:rPr>
              <w:t>2</w:t>
            </w:r>
          </w:p>
        </w:tc>
        <w:tc>
          <w:tcPr>
            <w:tcW w:w="2964" w:type="dxa"/>
            <w:tcBorders>
              <w:top w:val="nil"/>
              <w:left w:val="nil"/>
              <w:bottom w:val="single" w:sz="4" w:space="0" w:color="auto"/>
              <w:right w:val="single" w:sz="4" w:space="0" w:color="auto"/>
            </w:tcBorders>
            <w:shd w:val="clear" w:color="auto" w:fill="auto"/>
            <w:noWrap/>
            <w:vAlign w:val="center"/>
          </w:tcPr>
          <w:p w14:paraId="460B98E8" w14:textId="1DB59DBE" w:rsidR="00C177C3" w:rsidRPr="00750581" w:rsidRDefault="00750581" w:rsidP="00CE0DAF">
            <w:pPr>
              <w:jc w:val="center"/>
              <w:rPr>
                <w:iCs/>
                <w:sz w:val="18"/>
                <w:szCs w:val="18"/>
              </w:rPr>
            </w:pPr>
            <w:r w:rsidRPr="00750581">
              <w:rPr>
                <w:iCs/>
                <w:sz w:val="18"/>
                <w:szCs w:val="18"/>
              </w:rPr>
              <w:t>2</w:t>
            </w:r>
          </w:p>
        </w:tc>
      </w:tr>
      <w:tr w:rsidR="00750581" w:rsidRPr="00750581" w14:paraId="3F356612" w14:textId="77777777" w:rsidTr="00BC0CC7">
        <w:trPr>
          <w:trHeight w:val="40"/>
          <w:jc w:val="center"/>
        </w:trPr>
        <w:tc>
          <w:tcPr>
            <w:tcW w:w="790" w:type="dxa"/>
            <w:tcBorders>
              <w:top w:val="nil"/>
              <w:left w:val="single" w:sz="4" w:space="0" w:color="auto"/>
              <w:bottom w:val="nil"/>
              <w:right w:val="single" w:sz="4" w:space="0" w:color="auto"/>
            </w:tcBorders>
            <w:shd w:val="clear" w:color="auto" w:fill="auto"/>
            <w:noWrap/>
            <w:vAlign w:val="center"/>
          </w:tcPr>
          <w:p w14:paraId="05773A2B" w14:textId="77777777" w:rsidR="00C177C3" w:rsidRPr="00750581" w:rsidRDefault="00C177C3" w:rsidP="00CE0DAF">
            <w:pPr>
              <w:jc w:val="center"/>
              <w:rPr>
                <w:i/>
                <w:iCs/>
                <w:sz w:val="18"/>
                <w:szCs w:val="18"/>
              </w:rPr>
            </w:pPr>
          </w:p>
        </w:tc>
        <w:tc>
          <w:tcPr>
            <w:tcW w:w="1074" w:type="dxa"/>
            <w:vMerge/>
            <w:tcBorders>
              <w:top w:val="nil"/>
              <w:left w:val="single" w:sz="4" w:space="0" w:color="auto"/>
              <w:bottom w:val="single" w:sz="4" w:space="0" w:color="auto"/>
              <w:right w:val="single" w:sz="4" w:space="0" w:color="auto"/>
            </w:tcBorders>
            <w:vAlign w:val="center"/>
          </w:tcPr>
          <w:p w14:paraId="49FF2D95" w14:textId="77777777" w:rsidR="00C177C3" w:rsidRPr="00750581" w:rsidRDefault="00C177C3" w:rsidP="00CE0DAF">
            <w:pPr>
              <w:rPr>
                <w:i/>
                <w:iCs/>
                <w:sz w:val="18"/>
                <w:szCs w:val="18"/>
              </w:rPr>
            </w:pPr>
          </w:p>
        </w:tc>
        <w:tc>
          <w:tcPr>
            <w:tcW w:w="1336" w:type="dxa"/>
            <w:vMerge w:val="restart"/>
            <w:tcBorders>
              <w:top w:val="nil"/>
              <w:left w:val="single" w:sz="4" w:space="0" w:color="auto"/>
              <w:bottom w:val="single" w:sz="4" w:space="0" w:color="auto"/>
              <w:right w:val="single" w:sz="4" w:space="0" w:color="auto"/>
            </w:tcBorders>
            <w:shd w:val="clear" w:color="auto" w:fill="auto"/>
            <w:noWrap/>
            <w:vAlign w:val="center"/>
          </w:tcPr>
          <w:p w14:paraId="5D847C2D" w14:textId="32934A7E" w:rsidR="00C177C3" w:rsidRPr="00750581" w:rsidRDefault="00750581" w:rsidP="00CE0DAF">
            <w:pPr>
              <w:jc w:val="center"/>
              <w:rPr>
                <w:i/>
                <w:iCs/>
                <w:sz w:val="18"/>
                <w:szCs w:val="18"/>
              </w:rPr>
            </w:pPr>
            <w:r w:rsidRPr="00750581">
              <w:rPr>
                <w:i/>
                <w:iCs/>
                <w:sz w:val="18"/>
                <w:szCs w:val="18"/>
              </w:rPr>
              <w:t>D</w:t>
            </w:r>
          </w:p>
        </w:tc>
        <w:tc>
          <w:tcPr>
            <w:tcW w:w="1324" w:type="dxa"/>
            <w:tcBorders>
              <w:top w:val="nil"/>
              <w:left w:val="nil"/>
              <w:bottom w:val="single" w:sz="4" w:space="0" w:color="auto"/>
              <w:right w:val="single" w:sz="4" w:space="0" w:color="auto"/>
            </w:tcBorders>
            <w:shd w:val="clear" w:color="auto" w:fill="auto"/>
            <w:noWrap/>
            <w:vAlign w:val="center"/>
          </w:tcPr>
          <w:p w14:paraId="3E9CBC64" w14:textId="77777777" w:rsidR="00C177C3" w:rsidRPr="00750581" w:rsidRDefault="00C177C3" w:rsidP="00CE0DAF">
            <w:pPr>
              <w:jc w:val="center"/>
              <w:rPr>
                <w:i/>
                <w:iCs/>
                <w:sz w:val="18"/>
                <w:szCs w:val="18"/>
              </w:rPr>
            </w:pPr>
            <w:r w:rsidRPr="00750581">
              <w:rPr>
                <w:i/>
                <w:iCs/>
                <w:sz w:val="18"/>
                <w:szCs w:val="18"/>
              </w:rPr>
              <w:t>ВО</w:t>
            </w:r>
          </w:p>
        </w:tc>
        <w:tc>
          <w:tcPr>
            <w:tcW w:w="1627" w:type="dxa"/>
            <w:tcBorders>
              <w:top w:val="nil"/>
              <w:left w:val="nil"/>
              <w:bottom w:val="single" w:sz="4" w:space="0" w:color="auto"/>
              <w:right w:val="single" w:sz="4" w:space="0" w:color="auto"/>
            </w:tcBorders>
            <w:vAlign w:val="center"/>
          </w:tcPr>
          <w:p w14:paraId="1DF40D57" w14:textId="77777777" w:rsidR="00C177C3" w:rsidRPr="00750581" w:rsidRDefault="00C177C3" w:rsidP="00CE0DAF">
            <w:pPr>
              <w:jc w:val="center"/>
              <w:rPr>
                <w:iCs/>
                <w:sz w:val="18"/>
                <w:szCs w:val="18"/>
              </w:rPr>
            </w:pP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36B0813F" w14:textId="77777777" w:rsidR="00C177C3" w:rsidRPr="00750581" w:rsidRDefault="00C177C3" w:rsidP="00CE0DAF">
            <w:pPr>
              <w:jc w:val="center"/>
              <w:rPr>
                <w:iCs/>
                <w:sz w:val="18"/>
                <w:szCs w:val="18"/>
              </w:rPr>
            </w:pPr>
          </w:p>
        </w:tc>
        <w:tc>
          <w:tcPr>
            <w:tcW w:w="2964" w:type="dxa"/>
            <w:tcBorders>
              <w:top w:val="nil"/>
              <w:left w:val="nil"/>
              <w:bottom w:val="single" w:sz="4" w:space="0" w:color="auto"/>
              <w:right w:val="single" w:sz="4" w:space="0" w:color="auto"/>
            </w:tcBorders>
            <w:shd w:val="clear" w:color="auto" w:fill="auto"/>
            <w:noWrap/>
            <w:vAlign w:val="center"/>
          </w:tcPr>
          <w:p w14:paraId="2C5B2208" w14:textId="77777777" w:rsidR="00C177C3" w:rsidRPr="00750581" w:rsidRDefault="00C177C3" w:rsidP="00CE0DAF">
            <w:pPr>
              <w:jc w:val="center"/>
              <w:rPr>
                <w:iCs/>
                <w:sz w:val="18"/>
                <w:szCs w:val="18"/>
              </w:rPr>
            </w:pPr>
          </w:p>
        </w:tc>
      </w:tr>
      <w:tr w:rsidR="00750581" w:rsidRPr="00750581" w14:paraId="3B747671" w14:textId="77777777" w:rsidTr="00BC0CC7">
        <w:trPr>
          <w:trHeight w:val="214"/>
          <w:jc w:val="center"/>
        </w:trPr>
        <w:tc>
          <w:tcPr>
            <w:tcW w:w="790" w:type="dxa"/>
            <w:tcBorders>
              <w:top w:val="nil"/>
              <w:left w:val="single" w:sz="4" w:space="0" w:color="auto"/>
              <w:bottom w:val="nil"/>
              <w:right w:val="single" w:sz="4" w:space="0" w:color="auto"/>
            </w:tcBorders>
            <w:shd w:val="clear" w:color="auto" w:fill="auto"/>
            <w:noWrap/>
            <w:vAlign w:val="center"/>
          </w:tcPr>
          <w:p w14:paraId="7E99A038" w14:textId="77777777" w:rsidR="00C177C3" w:rsidRPr="00750581" w:rsidRDefault="00C177C3" w:rsidP="00CE0DAF">
            <w:pPr>
              <w:jc w:val="center"/>
              <w:rPr>
                <w:i/>
                <w:iCs/>
                <w:sz w:val="18"/>
                <w:szCs w:val="18"/>
              </w:rPr>
            </w:pPr>
            <w:r w:rsidRPr="00750581">
              <w:rPr>
                <w:i/>
                <w:iCs/>
                <w:sz w:val="18"/>
                <w:szCs w:val="18"/>
              </w:rPr>
              <w:t>4.</w:t>
            </w:r>
          </w:p>
        </w:tc>
        <w:tc>
          <w:tcPr>
            <w:tcW w:w="1074" w:type="dxa"/>
            <w:vMerge/>
            <w:tcBorders>
              <w:top w:val="nil"/>
              <w:left w:val="single" w:sz="4" w:space="0" w:color="auto"/>
              <w:bottom w:val="single" w:sz="4" w:space="0" w:color="auto"/>
              <w:right w:val="single" w:sz="4" w:space="0" w:color="auto"/>
            </w:tcBorders>
            <w:vAlign w:val="center"/>
          </w:tcPr>
          <w:p w14:paraId="66A482D2" w14:textId="77777777" w:rsidR="00C177C3" w:rsidRPr="00750581" w:rsidRDefault="00C177C3" w:rsidP="00CE0DAF">
            <w:pPr>
              <w:rPr>
                <w:i/>
                <w:iCs/>
                <w:sz w:val="18"/>
                <w:szCs w:val="18"/>
              </w:rPr>
            </w:pPr>
          </w:p>
        </w:tc>
        <w:tc>
          <w:tcPr>
            <w:tcW w:w="1336" w:type="dxa"/>
            <w:vMerge/>
            <w:tcBorders>
              <w:top w:val="nil"/>
              <w:left w:val="single" w:sz="4" w:space="0" w:color="auto"/>
              <w:bottom w:val="single" w:sz="4" w:space="0" w:color="auto"/>
              <w:right w:val="single" w:sz="4" w:space="0" w:color="auto"/>
            </w:tcBorders>
            <w:vAlign w:val="center"/>
          </w:tcPr>
          <w:p w14:paraId="503BA381" w14:textId="77777777" w:rsidR="00C177C3" w:rsidRPr="00750581" w:rsidRDefault="00C177C3" w:rsidP="00CE0DAF">
            <w:pPr>
              <w:rPr>
                <w:i/>
                <w:iCs/>
                <w:sz w:val="18"/>
                <w:szCs w:val="18"/>
              </w:rPr>
            </w:pPr>
          </w:p>
        </w:tc>
        <w:tc>
          <w:tcPr>
            <w:tcW w:w="1324" w:type="dxa"/>
            <w:tcBorders>
              <w:top w:val="nil"/>
              <w:left w:val="nil"/>
              <w:bottom w:val="single" w:sz="4" w:space="0" w:color="auto"/>
              <w:right w:val="single" w:sz="4" w:space="0" w:color="auto"/>
            </w:tcBorders>
            <w:shd w:val="clear" w:color="auto" w:fill="auto"/>
            <w:noWrap/>
            <w:vAlign w:val="center"/>
          </w:tcPr>
          <w:p w14:paraId="1AFC7750" w14:textId="77777777" w:rsidR="00C177C3" w:rsidRPr="00750581" w:rsidRDefault="00C177C3" w:rsidP="00CE0DAF">
            <w:pPr>
              <w:jc w:val="center"/>
              <w:rPr>
                <w:i/>
                <w:iCs/>
                <w:sz w:val="18"/>
                <w:szCs w:val="18"/>
              </w:rPr>
            </w:pPr>
            <w:r w:rsidRPr="00750581">
              <w:rPr>
                <w:i/>
                <w:iCs/>
                <w:sz w:val="18"/>
                <w:szCs w:val="18"/>
              </w:rPr>
              <w:t>СО</w:t>
            </w:r>
          </w:p>
        </w:tc>
        <w:tc>
          <w:tcPr>
            <w:tcW w:w="1627" w:type="dxa"/>
            <w:tcBorders>
              <w:top w:val="nil"/>
              <w:left w:val="nil"/>
              <w:bottom w:val="single" w:sz="4" w:space="0" w:color="auto"/>
              <w:right w:val="single" w:sz="4" w:space="0" w:color="auto"/>
            </w:tcBorders>
            <w:vAlign w:val="center"/>
          </w:tcPr>
          <w:p w14:paraId="6279FDAB" w14:textId="77777777" w:rsidR="00C177C3" w:rsidRPr="00750581" w:rsidRDefault="00C177C3" w:rsidP="00CE0DAF">
            <w:pPr>
              <w:jc w:val="center"/>
              <w:rPr>
                <w:iCs/>
                <w:sz w:val="18"/>
                <w:szCs w:val="18"/>
              </w:rPr>
            </w:pP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7D057F81" w14:textId="77777777" w:rsidR="00C177C3" w:rsidRPr="00750581" w:rsidRDefault="00C177C3" w:rsidP="00CE0DAF">
            <w:pPr>
              <w:jc w:val="center"/>
              <w:rPr>
                <w:iCs/>
                <w:sz w:val="18"/>
                <w:szCs w:val="18"/>
              </w:rPr>
            </w:pPr>
          </w:p>
        </w:tc>
        <w:tc>
          <w:tcPr>
            <w:tcW w:w="2964" w:type="dxa"/>
            <w:tcBorders>
              <w:top w:val="nil"/>
              <w:left w:val="nil"/>
              <w:bottom w:val="single" w:sz="4" w:space="0" w:color="auto"/>
              <w:right w:val="single" w:sz="4" w:space="0" w:color="auto"/>
            </w:tcBorders>
            <w:shd w:val="clear" w:color="auto" w:fill="auto"/>
            <w:noWrap/>
            <w:vAlign w:val="center"/>
          </w:tcPr>
          <w:p w14:paraId="56F977C4" w14:textId="77777777" w:rsidR="00C177C3" w:rsidRPr="00750581" w:rsidRDefault="00C177C3" w:rsidP="00CE0DAF">
            <w:pPr>
              <w:jc w:val="center"/>
              <w:rPr>
                <w:iCs/>
                <w:sz w:val="18"/>
                <w:szCs w:val="18"/>
              </w:rPr>
            </w:pPr>
          </w:p>
        </w:tc>
      </w:tr>
      <w:tr w:rsidR="00750581" w:rsidRPr="00750581" w14:paraId="150703C8" w14:textId="77777777" w:rsidTr="00BC0CC7">
        <w:trPr>
          <w:trHeight w:val="33"/>
          <w:jc w:val="center"/>
        </w:trPr>
        <w:tc>
          <w:tcPr>
            <w:tcW w:w="790" w:type="dxa"/>
            <w:tcBorders>
              <w:top w:val="nil"/>
              <w:left w:val="single" w:sz="4" w:space="0" w:color="auto"/>
              <w:bottom w:val="single" w:sz="4" w:space="0" w:color="auto"/>
              <w:right w:val="single" w:sz="4" w:space="0" w:color="auto"/>
            </w:tcBorders>
            <w:shd w:val="clear" w:color="auto" w:fill="auto"/>
            <w:noWrap/>
            <w:vAlign w:val="center"/>
          </w:tcPr>
          <w:p w14:paraId="7DF09787" w14:textId="77777777" w:rsidR="00C177C3" w:rsidRPr="00750581" w:rsidRDefault="00C177C3" w:rsidP="00CE0DAF">
            <w:pPr>
              <w:jc w:val="center"/>
              <w:rPr>
                <w:i/>
                <w:iCs/>
                <w:sz w:val="18"/>
                <w:szCs w:val="18"/>
              </w:rPr>
            </w:pPr>
          </w:p>
        </w:tc>
        <w:tc>
          <w:tcPr>
            <w:tcW w:w="1074" w:type="dxa"/>
            <w:vMerge/>
            <w:tcBorders>
              <w:top w:val="nil"/>
              <w:left w:val="single" w:sz="4" w:space="0" w:color="auto"/>
              <w:bottom w:val="single" w:sz="4" w:space="0" w:color="auto"/>
              <w:right w:val="single" w:sz="4" w:space="0" w:color="auto"/>
            </w:tcBorders>
            <w:vAlign w:val="center"/>
          </w:tcPr>
          <w:p w14:paraId="11F20504" w14:textId="77777777" w:rsidR="00C177C3" w:rsidRPr="00750581" w:rsidRDefault="00C177C3" w:rsidP="00CE0DAF">
            <w:pPr>
              <w:rPr>
                <w:i/>
                <w:iCs/>
                <w:sz w:val="18"/>
                <w:szCs w:val="18"/>
              </w:rPr>
            </w:pPr>
          </w:p>
        </w:tc>
        <w:tc>
          <w:tcPr>
            <w:tcW w:w="1336" w:type="dxa"/>
            <w:vMerge/>
            <w:tcBorders>
              <w:top w:val="nil"/>
              <w:left w:val="single" w:sz="4" w:space="0" w:color="auto"/>
              <w:bottom w:val="single" w:sz="4" w:space="0" w:color="auto"/>
              <w:right w:val="single" w:sz="4" w:space="0" w:color="auto"/>
            </w:tcBorders>
            <w:vAlign w:val="center"/>
          </w:tcPr>
          <w:p w14:paraId="0CB71E62" w14:textId="77777777" w:rsidR="00C177C3" w:rsidRPr="00750581" w:rsidRDefault="00C177C3" w:rsidP="00CE0DAF">
            <w:pPr>
              <w:rPr>
                <w:i/>
                <w:iCs/>
                <w:sz w:val="18"/>
                <w:szCs w:val="18"/>
              </w:rPr>
            </w:pPr>
          </w:p>
        </w:tc>
        <w:tc>
          <w:tcPr>
            <w:tcW w:w="1324" w:type="dxa"/>
            <w:tcBorders>
              <w:top w:val="nil"/>
              <w:left w:val="nil"/>
              <w:bottom w:val="single" w:sz="4" w:space="0" w:color="auto"/>
              <w:right w:val="single" w:sz="4" w:space="0" w:color="auto"/>
            </w:tcBorders>
            <w:shd w:val="clear" w:color="auto" w:fill="auto"/>
            <w:noWrap/>
            <w:vAlign w:val="center"/>
          </w:tcPr>
          <w:p w14:paraId="6815445B" w14:textId="77777777" w:rsidR="00C177C3" w:rsidRPr="00750581" w:rsidRDefault="00C177C3" w:rsidP="00CE0DAF">
            <w:pPr>
              <w:jc w:val="center"/>
              <w:rPr>
                <w:i/>
                <w:iCs/>
                <w:sz w:val="18"/>
                <w:szCs w:val="18"/>
              </w:rPr>
            </w:pPr>
            <w:r w:rsidRPr="00750581">
              <w:rPr>
                <w:i/>
                <w:iCs/>
                <w:sz w:val="18"/>
                <w:szCs w:val="18"/>
              </w:rPr>
              <w:t>МО</w:t>
            </w:r>
          </w:p>
        </w:tc>
        <w:tc>
          <w:tcPr>
            <w:tcW w:w="1627" w:type="dxa"/>
            <w:tcBorders>
              <w:top w:val="nil"/>
              <w:left w:val="nil"/>
              <w:bottom w:val="single" w:sz="4" w:space="0" w:color="auto"/>
              <w:right w:val="single" w:sz="4" w:space="0" w:color="auto"/>
            </w:tcBorders>
            <w:vAlign w:val="center"/>
          </w:tcPr>
          <w:p w14:paraId="12EC3E17" w14:textId="77777777" w:rsidR="00C177C3" w:rsidRPr="00750581" w:rsidRDefault="00C177C3" w:rsidP="00CE0DAF">
            <w:pPr>
              <w:jc w:val="center"/>
              <w:rPr>
                <w:iCs/>
                <w:sz w:val="18"/>
                <w:szCs w:val="18"/>
              </w:rPr>
            </w:pP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0C16A278" w14:textId="77777777" w:rsidR="00C177C3" w:rsidRPr="00750581" w:rsidRDefault="00C177C3" w:rsidP="00CE0DAF">
            <w:pPr>
              <w:jc w:val="center"/>
              <w:rPr>
                <w:iCs/>
                <w:sz w:val="18"/>
                <w:szCs w:val="18"/>
              </w:rPr>
            </w:pPr>
          </w:p>
        </w:tc>
        <w:tc>
          <w:tcPr>
            <w:tcW w:w="2964" w:type="dxa"/>
            <w:tcBorders>
              <w:top w:val="nil"/>
              <w:left w:val="nil"/>
              <w:bottom w:val="single" w:sz="4" w:space="0" w:color="auto"/>
              <w:right w:val="single" w:sz="4" w:space="0" w:color="auto"/>
            </w:tcBorders>
            <w:shd w:val="clear" w:color="auto" w:fill="auto"/>
            <w:noWrap/>
            <w:vAlign w:val="center"/>
          </w:tcPr>
          <w:p w14:paraId="5B638C37" w14:textId="77777777" w:rsidR="00C177C3" w:rsidRPr="00750581" w:rsidRDefault="00C177C3" w:rsidP="00CE0DAF">
            <w:pPr>
              <w:jc w:val="center"/>
              <w:rPr>
                <w:iCs/>
                <w:sz w:val="18"/>
                <w:szCs w:val="18"/>
              </w:rPr>
            </w:pPr>
          </w:p>
        </w:tc>
      </w:tr>
      <w:tr w:rsidR="00750581" w:rsidRPr="00750581" w14:paraId="37CADC41" w14:textId="77777777" w:rsidTr="00BC0CC7">
        <w:trPr>
          <w:trHeight w:val="40"/>
          <w:jc w:val="center"/>
        </w:trPr>
        <w:tc>
          <w:tcPr>
            <w:tcW w:w="79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928D56A" w14:textId="77777777" w:rsidR="00C177C3" w:rsidRPr="00750581" w:rsidRDefault="00C177C3" w:rsidP="00CE0DAF">
            <w:pPr>
              <w:jc w:val="center"/>
              <w:rPr>
                <w:b/>
                <w:bCs/>
                <w:i/>
                <w:iCs/>
                <w:sz w:val="18"/>
                <w:szCs w:val="18"/>
              </w:rPr>
            </w:pPr>
            <w:r w:rsidRPr="00750581">
              <w:rPr>
                <w:b/>
                <w:bCs/>
                <w:i/>
                <w:iCs/>
                <w:sz w:val="18"/>
                <w:szCs w:val="18"/>
              </w:rPr>
              <w:t>I</w:t>
            </w:r>
          </w:p>
        </w:tc>
        <w:tc>
          <w:tcPr>
            <w:tcW w:w="2410" w:type="dxa"/>
            <w:gridSpan w:val="2"/>
            <w:tcBorders>
              <w:top w:val="single" w:sz="4" w:space="0" w:color="auto"/>
              <w:left w:val="nil"/>
              <w:bottom w:val="single" w:sz="4" w:space="0" w:color="auto"/>
              <w:right w:val="nil"/>
            </w:tcBorders>
            <w:shd w:val="clear" w:color="auto" w:fill="BFBFBF" w:themeFill="background1" w:themeFillShade="BF"/>
            <w:vAlign w:val="center"/>
          </w:tcPr>
          <w:p w14:paraId="3E902178" w14:textId="77777777" w:rsidR="00C177C3" w:rsidRPr="00750581" w:rsidRDefault="00C177C3" w:rsidP="00CE0DAF">
            <w:pPr>
              <w:jc w:val="center"/>
              <w:rPr>
                <w:b/>
                <w:bCs/>
                <w:i/>
                <w:iCs/>
                <w:sz w:val="18"/>
                <w:szCs w:val="18"/>
              </w:rPr>
            </w:pPr>
            <w:r w:rsidRPr="00750581">
              <w:rPr>
                <w:b/>
                <w:bCs/>
                <w:i/>
                <w:iCs/>
                <w:sz w:val="18"/>
                <w:szCs w:val="18"/>
              </w:rPr>
              <w:t>УКУПНО (1-4)</w:t>
            </w:r>
          </w:p>
        </w:tc>
        <w:tc>
          <w:tcPr>
            <w:tcW w:w="1324"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3A60C9E4" w14:textId="77777777" w:rsidR="00C177C3" w:rsidRPr="00750581" w:rsidRDefault="00C177C3" w:rsidP="00CE0DAF">
            <w:pPr>
              <w:jc w:val="center"/>
              <w:rPr>
                <w:b/>
                <w:bCs/>
                <w:i/>
                <w:sz w:val="18"/>
                <w:szCs w:val="18"/>
              </w:rPr>
            </w:pPr>
            <w:r w:rsidRPr="00750581">
              <w:rPr>
                <w:b/>
                <w:bCs/>
                <w:i/>
                <w:sz w:val="18"/>
                <w:szCs w:val="18"/>
              </w:rPr>
              <w:t>РО</w:t>
            </w:r>
          </w:p>
        </w:tc>
        <w:tc>
          <w:tcPr>
            <w:tcW w:w="1627"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2E2E0CBE" w14:textId="25011A6E" w:rsidR="00C177C3" w:rsidRPr="00750581" w:rsidRDefault="00750581" w:rsidP="00CE0DAF">
            <w:pPr>
              <w:jc w:val="center"/>
              <w:rPr>
                <w:b/>
                <w:bCs/>
                <w:iCs/>
                <w:sz w:val="18"/>
                <w:szCs w:val="18"/>
              </w:rPr>
            </w:pPr>
            <w:r w:rsidRPr="00750581">
              <w:rPr>
                <w:b/>
                <w:bCs/>
                <w:iCs/>
                <w:sz w:val="18"/>
                <w:szCs w:val="18"/>
              </w:rPr>
              <w:t>5</w:t>
            </w:r>
          </w:p>
        </w:tc>
        <w:tc>
          <w:tcPr>
            <w:tcW w:w="200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7AB917E" w14:textId="77777777" w:rsidR="00C177C3" w:rsidRPr="00750581" w:rsidRDefault="00C177C3" w:rsidP="00CE0DAF">
            <w:pPr>
              <w:jc w:val="center"/>
              <w:rPr>
                <w:b/>
                <w:bCs/>
                <w:sz w:val="18"/>
                <w:szCs w:val="18"/>
              </w:rPr>
            </w:pPr>
            <w:r w:rsidRPr="00750581">
              <w:rPr>
                <w:b/>
                <w:bCs/>
                <w:sz w:val="18"/>
                <w:szCs w:val="18"/>
              </w:rPr>
              <w:t>5</w:t>
            </w:r>
          </w:p>
        </w:tc>
        <w:tc>
          <w:tcPr>
            <w:tcW w:w="296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BF958A7" w14:textId="77777777" w:rsidR="00C177C3" w:rsidRPr="00750581" w:rsidRDefault="00C177C3" w:rsidP="00CE0DAF">
            <w:pPr>
              <w:jc w:val="center"/>
              <w:rPr>
                <w:b/>
                <w:bCs/>
                <w:sz w:val="18"/>
                <w:szCs w:val="18"/>
              </w:rPr>
            </w:pPr>
            <w:r w:rsidRPr="00750581">
              <w:rPr>
                <w:b/>
                <w:bCs/>
                <w:sz w:val="18"/>
                <w:szCs w:val="18"/>
              </w:rPr>
              <w:t>5</w:t>
            </w:r>
          </w:p>
        </w:tc>
      </w:tr>
      <w:tr w:rsidR="00750581" w:rsidRPr="00750581" w14:paraId="2D8BF13B" w14:textId="77777777" w:rsidTr="00BC0CC7">
        <w:trPr>
          <w:trHeight w:val="214"/>
          <w:jc w:val="center"/>
        </w:trPr>
        <w:tc>
          <w:tcPr>
            <w:tcW w:w="79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C707E6E" w14:textId="77777777" w:rsidR="00C177C3" w:rsidRPr="00750581" w:rsidRDefault="00C177C3" w:rsidP="00CE0DAF">
            <w:pPr>
              <w:jc w:val="center"/>
              <w:rPr>
                <w:i/>
                <w:iCs/>
                <w:sz w:val="18"/>
                <w:szCs w:val="18"/>
              </w:rPr>
            </w:pPr>
            <w:r w:rsidRPr="00750581">
              <w:rPr>
                <w:i/>
                <w:iCs/>
                <w:sz w:val="18"/>
                <w:szCs w:val="18"/>
              </w:rPr>
              <w:t>1</w:t>
            </w:r>
          </w:p>
        </w:tc>
        <w:tc>
          <w:tcPr>
            <w:tcW w:w="1074"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14:paraId="02AF337B" w14:textId="77777777" w:rsidR="00C177C3" w:rsidRPr="00750581" w:rsidRDefault="00C177C3" w:rsidP="00CE0DAF">
            <w:pPr>
              <w:jc w:val="center"/>
              <w:rPr>
                <w:i/>
                <w:iCs/>
                <w:sz w:val="18"/>
                <w:szCs w:val="18"/>
              </w:rPr>
            </w:pPr>
            <w:r w:rsidRPr="00750581">
              <w:rPr>
                <w:i/>
                <w:iCs/>
                <w:sz w:val="18"/>
                <w:szCs w:val="18"/>
              </w:rPr>
              <w:t>ТО путничких кола</w:t>
            </w:r>
          </w:p>
        </w:tc>
        <w:tc>
          <w:tcPr>
            <w:tcW w:w="13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656B05B" w14:textId="704BDFE8" w:rsidR="00C177C3" w:rsidRPr="00750581" w:rsidRDefault="00750581" w:rsidP="00CE0DAF">
            <w:pPr>
              <w:jc w:val="center"/>
              <w:rPr>
                <w:i/>
                <w:iCs/>
                <w:sz w:val="18"/>
                <w:szCs w:val="18"/>
              </w:rPr>
            </w:pPr>
            <w:r w:rsidRPr="00750581">
              <w:rPr>
                <w:i/>
                <w:iCs/>
                <w:sz w:val="18"/>
                <w:szCs w:val="18"/>
              </w:rPr>
              <w:t>AB</w:t>
            </w:r>
          </w:p>
        </w:tc>
        <w:tc>
          <w:tcPr>
            <w:tcW w:w="1324" w:type="dxa"/>
            <w:tcBorders>
              <w:top w:val="single" w:sz="4" w:space="0" w:color="auto"/>
              <w:left w:val="nil"/>
              <w:bottom w:val="single" w:sz="4" w:space="0" w:color="auto"/>
              <w:right w:val="single" w:sz="4" w:space="0" w:color="auto"/>
            </w:tcBorders>
            <w:shd w:val="clear" w:color="auto" w:fill="auto"/>
            <w:noWrap/>
            <w:vAlign w:val="center"/>
          </w:tcPr>
          <w:p w14:paraId="16B84F28" w14:textId="77777777" w:rsidR="00C177C3" w:rsidRPr="00750581" w:rsidRDefault="00C177C3" w:rsidP="00CE0DAF">
            <w:pPr>
              <w:jc w:val="center"/>
              <w:rPr>
                <w:i/>
                <w:iCs/>
                <w:sz w:val="18"/>
                <w:szCs w:val="18"/>
              </w:rPr>
            </w:pPr>
            <w:r w:rsidRPr="00750581">
              <w:rPr>
                <w:i/>
                <w:iCs/>
                <w:sz w:val="18"/>
                <w:szCs w:val="18"/>
              </w:rPr>
              <w:t>КП</w:t>
            </w:r>
          </w:p>
        </w:tc>
        <w:tc>
          <w:tcPr>
            <w:tcW w:w="1627" w:type="dxa"/>
            <w:tcBorders>
              <w:top w:val="single" w:sz="4" w:space="0" w:color="auto"/>
              <w:left w:val="nil"/>
              <w:bottom w:val="single" w:sz="4" w:space="0" w:color="auto"/>
              <w:right w:val="single" w:sz="4" w:space="0" w:color="auto"/>
            </w:tcBorders>
            <w:vAlign w:val="center"/>
          </w:tcPr>
          <w:p w14:paraId="37C16F93" w14:textId="34E979D3" w:rsidR="00C177C3" w:rsidRPr="00750581" w:rsidRDefault="00750581" w:rsidP="00CE0DAF">
            <w:pPr>
              <w:jc w:val="center"/>
              <w:rPr>
                <w:iCs/>
                <w:sz w:val="18"/>
                <w:szCs w:val="18"/>
              </w:rPr>
            </w:pPr>
            <w:r w:rsidRPr="00750581">
              <w:rPr>
                <w:iCs/>
                <w:sz w:val="18"/>
                <w:szCs w:val="18"/>
              </w:rPr>
              <w:t>30</w:t>
            </w:r>
          </w:p>
        </w:tc>
        <w:tc>
          <w:tcPr>
            <w:tcW w:w="20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E21D2B" w14:textId="29F6BDA5" w:rsidR="00C177C3" w:rsidRPr="00750581" w:rsidRDefault="00750581" w:rsidP="00CE0DAF">
            <w:pPr>
              <w:jc w:val="center"/>
              <w:rPr>
                <w:iCs/>
                <w:sz w:val="18"/>
                <w:szCs w:val="18"/>
              </w:rPr>
            </w:pPr>
            <w:r w:rsidRPr="00750581">
              <w:rPr>
                <w:iCs/>
                <w:sz w:val="18"/>
                <w:szCs w:val="18"/>
              </w:rPr>
              <w:t>4</w:t>
            </w:r>
            <w:r w:rsidR="00C177C3" w:rsidRPr="00750581">
              <w:rPr>
                <w:iCs/>
                <w:sz w:val="18"/>
                <w:szCs w:val="18"/>
              </w:rPr>
              <w:t>5</w:t>
            </w:r>
          </w:p>
        </w:tc>
        <w:tc>
          <w:tcPr>
            <w:tcW w:w="2964" w:type="dxa"/>
            <w:tcBorders>
              <w:top w:val="single" w:sz="4" w:space="0" w:color="auto"/>
              <w:left w:val="nil"/>
              <w:bottom w:val="single" w:sz="4" w:space="0" w:color="auto"/>
              <w:right w:val="single" w:sz="4" w:space="0" w:color="auto"/>
            </w:tcBorders>
            <w:shd w:val="clear" w:color="auto" w:fill="auto"/>
            <w:noWrap/>
            <w:vAlign w:val="center"/>
          </w:tcPr>
          <w:p w14:paraId="0785A808" w14:textId="635CF063" w:rsidR="00C177C3" w:rsidRPr="00750581" w:rsidRDefault="00750581" w:rsidP="00CE0DAF">
            <w:pPr>
              <w:jc w:val="center"/>
              <w:rPr>
                <w:iCs/>
                <w:sz w:val="18"/>
                <w:szCs w:val="18"/>
              </w:rPr>
            </w:pPr>
            <w:r w:rsidRPr="00750581">
              <w:rPr>
                <w:iCs/>
                <w:sz w:val="18"/>
                <w:szCs w:val="18"/>
              </w:rPr>
              <w:t>34</w:t>
            </w:r>
          </w:p>
        </w:tc>
      </w:tr>
      <w:tr w:rsidR="00750581" w:rsidRPr="00750581" w14:paraId="4870BF48" w14:textId="77777777" w:rsidTr="00BC0CC7">
        <w:trPr>
          <w:trHeight w:val="42"/>
          <w:jc w:val="center"/>
        </w:trPr>
        <w:tc>
          <w:tcPr>
            <w:tcW w:w="790" w:type="dxa"/>
            <w:vMerge/>
            <w:tcBorders>
              <w:top w:val="nil"/>
              <w:left w:val="single" w:sz="4" w:space="0" w:color="auto"/>
              <w:bottom w:val="single" w:sz="4" w:space="0" w:color="auto"/>
              <w:right w:val="single" w:sz="4" w:space="0" w:color="auto"/>
            </w:tcBorders>
            <w:vAlign w:val="center"/>
          </w:tcPr>
          <w:p w14:paraId="6CB2325B" w14:textId="77777777" w:rsidR="00C177C3" w:rsidRPr="00750581" w:rsidRDefault="00C177C3" w:rsidP="00CE0DAF">
            <w:pPr>
              <w:rPr>
                <w:i/>
                <w:iCs/>
                <w:sz w:val="18"/>
                <w:szCs w:val="18"/>
              </w:rPr>
            </w:pPr>
          </w:p>
        </w:tc>
        <w:tc>
          <w:tcPr>
            <w:tcW w:w="1074" w:type="dxa"/>
            <w:vMerge/>
            <w:tcBorders>
              <w:top w:val="nil"/>
              <w:left w:val="single" w:sz="4" w:space="0" w:color="auto"/>
              <w:bottom w:val="single" w:sz="4" w:space="0" w:color="auto"/>
              <w:right w:val="single" w:sz="4" w:space="0" w:color="auto"/>
            </w:tcBorders>
            <w:vAlign w:val="center"/>
          </w:tcPr>
          <w:p w14:paraId="0B42C9AB" w14:textId="77777777" w:rsidR="00C177C3" w:rsidRPr="00750581" w:rsidRDefault="00C177C3" w:rsidP="00CE0DAF">
            <w:pPr>
              <w:rPr>
                <w:i/>
                <w:iCs/>
                <w:sz w:val="18"/>
                <w:szCs w:val="18"/>
              </w:rPr>
            </w:pPr>
          </w:p>
        </w:tc>
        <w:tc>
          <w:tcPr>
            <w:tcW w:w="1336" w:type="dxa"/>
            <w:vMerge/>
            <w:tcBorders>
              <w:top w:val="nil"/>
              <w:left w:val="single" w:sz="4" w:space="0" w:color="auto"/>
              <w:bottom w:val="single" w:sz="4" w:space="0" w:color="auto"/>
              <w:right w:val="single" w:sz="4" w:space="0" w:color="auto"/>
            </w:tcBorders>
            <w:vAlign w:val="center"/>
          </w:tcPr>
          <w:p w14:paraId="1C3F5B4C" w14:textId="77777777" w:rsidR="00C177C3" w:rsidRPr="00750581" w:rsidRDefault="00C177C3" w:rsidP="00CE0DAF">
            <w:pPr>
              <w:jc w:val="center"/>
              <w:rPr>
                <w:i/>
                <w:iCs/>
                <w:sz w:val="18"/>
                <w:szCs w:val="18"/>
              </w:rPr>
            </w:pPr>
          </w:p>
        </w:tc>
        <w:tc>
          <w:tcPr>
            <w:tcW w:w="1324" w:type="dxa"/>
            <w:tcBorders>
              <w:top w:val="nil"/>
              <w:left w:val="nil"/>
              <w:bottom w:val="single" w:sz="4" w:space="0" w:color="auto"/>
              <w:right w:val="single" w:sz="4" w:space="0" w:color="auto"/>
            </w:tcBorders>
            <w:shd w:val="clear" w:color="auto" w:fill="auto"/>
            <w:noWrap/>
            <w:vAlign w:val="center"/>
          </w:tcPr>
          <w:p w14:paraId="459E3299" w14:textId="77777777" w:rsidR="00C177C3" w:rsidRPr="00750581" w:rsidRDefault="00C177C3" w:rsidP="00CE0DAF">
            <w:pPr>
              <w:jc w:val="center"/>
              <w:rPr>
                <w:i/>
                <w:iCs/>
                <w:sz w:val="18"/>
                <w:szCs w:val="18"/>
              </w:rPr>
            </w:pPr>
            <w:r w:rsidRPr="00750581">
              <w:rPr>
                <w:i/>
                <w:iCs/>
                <w:sz w:val="18"/>
                <w:szCs w:val="18"/>
              </w:rPr>
              <w:t>ТО</w:t>
            </w:r>
          </w:p>
        </w:tc>
        <w:tc>
          <w:tcPr>
            <w:tcW w:w="1627" w:type="dxa"/>
            <w:tcBorders>
              <w:top w:val="nil"/>
              <w:left w:val="nil"/>
              <w:bottom w:val="single" w:sz="4" w:space="0" w:color="auto"/>
              <w:right w:val="single" w:sz="4" w:space="0" w:color="auto"/>
            </w:tcBorders>
            <w:vAlign w:val="center"/>
          </w:tcPr>
          <w:p w14:paraId="6107F611" w14:textId="5C29F6C1" w:rsidR="00C177C3" w:rsidRPr="00750581" w:rsidRDefault="00750581" w:rsidP="00CE0DAF">
            <w:pPr>
              <w:jc w:val="center"/>
              <w:rPr>
                <w:iCs/>
                <w:sz w:val="18"/>
                <w:szCs w:val="18"/>
              </w:rPr>
            </w:pPr>
            <w:r w:rsidRPr="00750581">
              <w:rPr>
                <w:iCs/>
                <w:sz w:val="18"/>
                <w:szCs w:val="18"/>
              </w:rPr>
              <w:t>20</w:t>
            </w: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0977C5E4" w14:textId="2477258C" w:rsidR="00C177C3" w:rsidRPr="00750581" w:rsidRDefault="00750581" w:rsidP="00CE0DAF">
            <w:pPr>
              <w:jc w:val="center"/>
              <w:rPr>
                <w:iCs/>
                <w:sz w:val="18"/>
                <w:szCs w:val="18"/>
              </w:rPr>
            </w:pPr>
            <w:r w:rsidRPr="00750581">
              <w:rPr>
                <w:iCs/>
                <w:sz w:val="18"/>
                <w:szCs w:val="18"/>
              </w:rPr>
              <w:t>20</w:t>
            </w:r>
          </w:p>
        </w:tc>
        <w:tc>
          <w:tcPr>
            <w:tcW w:w="2964" w:type="dxa"/>
            <w:tcBorders>
              <w:top w:val="nil"/>
              <w:left w:val="nil"/>
              <w:bottom w:val="single" w:sz="4" w:space="0" w:color="auto"/>
              <w:right w:val="single" w:sz="4" w:space="0" w:color="auto"/>
            </w:tcBorders>
            <w:shd w:val="clear" w:color="auto" w:fill="auto"/>
            <w:noWrap/>
            <w:vAlign w:val="center"/>
          </w:tcPr>
          <w:p w14:paraId="52EF7BE4" w14:textId="1E72166E" w:rsidR="00C177C3" w:rsidRPr="00750581" w:rsidRDefault="00750581" w:rsidP="00CE0DAF">
            <w:pPr>
              <w:jc w:val="center"/>
              <w:rPr>
                <w:iCs/>
                <w:sz w:val="18"/>
                <w:szCs w:val="18"/>
              </w:rPr>
            </w:pPr>
            <w:r w:rsidRPr="00750581">
              <w:rPr>
                <w:iCs/>
                <w:sz w:val="18"/>
                <w:szCs w:val="18"/>
              </w:rPr>
              <w:t>24</w:t>
            </w:r>
          </w:p>
        </w:tc>
      </w:tr>
      <w:tr w:rsidR="00750581" w:rsidRPr="00750581" w14:paraId="6E7C9785" w14:textId="77777777" w:rsidTr="00BC0CC7">
        <w:trPr>
          <w:trHeight w:val="214"/>
          <w:jc w:val="center"/>
        </w:trPr>
        <w:tc>
          <w:tcPr>
            <w:tcW w:w="790" w:type="dxa"/>
            <w:vMerge/>
            <w:tcBorders>
              <w:top w:val="nil"/>
              <w:left w:val="single" w:sz="4" w:space="0" w:color="auto"/>
              <w:bottom w:val="single" w:sz="4" w:space="0" w:color="auto"/>
              <w:right w:val="single" w:sz="4" w:space="0" w:color="auto"/>
            </w:tcBorders>
            <w:vAlign w:val="center"/>
          </w:tcPr>
          <w:p w14:paraId="286704C0" w14:textId="77777777" w:rsidR="00C177C3" w:rsidRPr="00750581" w:rsidRDefault="00C177C3" w:rsidP="00CE0DAF">
            <w:pPr>
              <w:rPr>
                <w:i/>
                <w:iCs/>
                <w:sz w:val="18"/>
                <w:szCs w:val="18"/>
              </w:rPr>
            </w:pPr>
          </w:p>
        </w:tc>
        <w:tc>
          <w:tcPr>
            <w:tcW w:w="1074" w:type="dxa"/>
            <w:vMerge/>
            <w:tcBorders>
              <w:top w:val="nil"/>
              <w:left w:val="single" w:sz="4" w:space="0" w:color="auto"/>
              <w:bottom w:val="single" w:sz="4" w:space="0" w:color="auto"/>
              <w:right w:val="single" w:sz="4" w:space="0" w:color="auto"/>
            </w:tcBorders>
            <w:vAlign w:val="center"/>
          </w:tcPr>
          <w:p w14:paraId="132DFA31" w14:textId="77777777" w:rsidR="00C177C3" w:rsidRPr="00750581" w:rsidRDefault="00C177C3" w:rsidP="00CE0DAF">
            <w:pPr>
              <w:rPr>
                <w:i/>
                <w:iCs/>
                <w:sz w:val="18"/>
                <w:szCs w:val="18"/>
              </w:rPr>
            </w:pPr>
          </w:p>
        </w:tc>
        <w:tc>
          <w:tcPr>
            <w:tcW w:w="1336" w:type="dxa"/>
            <w:vMerge w:val="restart"/>
            <w:tcBorders>
              <w:top w:val="nil"/>
              <w:left w:val="single" w:sz="4" w:space="0" w:color="auto"/>
              <w:bottom w:val="single" w:sz="4" w:space="0" w:color="auto"/>
              <w:right w:val="single" w:sz="4" w:space="0" w:color="auto"/>
            </w:tcBorders>
            <w:shd w:val="clear" w:color="auto" w:fill="auto"/>
            <w:noWrap/>
            <w:vAlign w:val="center"/>
          </w:tcPr>
          <w:p w14:paraId="65E3E55E" w14:textId="77777777" w:rsidR="00C177C3" w:rsidRPr="00750581" w:rsidRDefault="00C177C3" w:rsidP="00CE0DAF">
            <w:pPr>
              <w:jc w:val="center"/>
              <w:rPr>
                <w:i/>
                <w:iCs/>
                <w:sz w:val="18"/>
                <w:szCs w:val="18"/>
              </w:rPr>
            </w:pPr>
            <w:r w:rsidRPr="00750581">
              <w:rPr>
                <w:i/>
                <w:iCs/>
                <w:sz w:val="18"/>
                <w:szCs w:val="18"/>
              </w:rPr>
              <w:t>А</w:t>
            </w:r>
          </w:p>
        </w:tc>
        <w:tc>
          <w:tcPr>
            <w:tcW w:w="1324" w:type="dxa"/>
            <w:tcBorders>
              <w:top w:val="nil"/>
              <w:left w:val="nil"/>
              <w:bottom w:val="single" w:sz="4" w:space="0" w:color="auto"/>
              <w:right w:val="single" w:sz="4" w:space="0" w:color="auto"/>
            </w:tcBorders>
            <w:shd w:val="clear" w:color="auto" w:fill="auto"/>
            <w:noWrap/>
            <w:vAlign w:val="center"/>
          </w:tcPr>
          <w:p w14:paraId="72E3307F" w14:textId="77777777" w:rsidR="00C177C3" w:rsidRPr="00750581" w:rsidRDefault="00C177C3" w:rsidP="00CE0DAF">
            <w:pPr>
              <w:jc w:val="center"/>
              <w:rPr>
                <w:i/>
                <w:iCs/>
                <w:sz w:val="18"/>
                <w:szCs w:val="18"/>
              </w:rPr>
            </w:pPr>
            <w:r w:rsidRPr="00750581">
              <w:rPr>
                <w:i/>
                <w:iCs/>
                <w:sz w:val="18"/>
                <w:szCs w:val="18"/>
              </w:rPr>
              <w:t>КП</w:t>
            </w:r>
          </w:p>
        </w:tc>
        <w:tc>
          <w:tcPr>
            <w:tcW w:w="1627" w:type="dxa"/>
            <w:tcBorders>
              <w:top w:val="nil"/>
              <w:left w:val="nil"/>
              <w:bottom w:val="single" w:sz="4" w:space="0" w:color="auto"/>
              <w:right w:val="single" w:sz="4" w:space="0" w:color="auto"/>
            </w:tcBorders>
            <w:vAlign w:val="center"/>
          </w:tcPr>
          <w:p w14:paraId="10C860D1" w14:textId="77777777" w:rsidR="00C177C3" w:rsidRPr="00750581" w:rsidRDefault="00C177C3" w:rsidP="00CE0DAF">
            <w:pPr>
              <w:jc w:val="center"/>
              <w:rPr>
                <w:iCs/>
                <w:sz w:val="18"/>
                <w:szCs w:val="18"/>
              </w:rPr>
            </w:pP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7236DBF5" w14:textId="77777777" w:rsidR="00C177C3" w:rsidRPr="00750581" w:rsidRDefault="00C177C3" w:rsidP="00CE0DAF">
            <w:pPr>
              <w:jc w:val="center"/>
              <w:rPr>
                <w:iCs/>
                <w:sz w:val="18"/>
                <w:szCs w:val="18"/>
              </w:rPr>
            </w:pPr>
          </w:p>
        </w:tc>
        <w:tc>
          <w:tcPr>
            <w:tcW w:w="2964" w:type="dxa"/>
            <w:tcBorders>
              <w:top w:val="nil"/>
              <w:left w:val="nil"/>
              <w:bottom w:val="single" w:sz="4" w:space="0" w:color="auto"/>
              <w:right w:val="single" w:sz="4" w:space="0" w:color="auto"/>
            </w:tcBorders>
            <w:shd w:val="clear" w:color="auto" w:fill="auto"/>
            <w:noWrap/>
            <w:vAlign w:val="center"/>
          </w:tcPr>
          <w:p w14:paraId="3DA14263" w14:textId="77777777" w:rsidR="00C177C3" w:rsidRPr="00750581" w:rsidRDefault="00C177C3" w:rsidP="00CE0DAF">
            <w:pPr>
              <w:jc w:val="center"/>
              <w:rPr>
                <w:iCs/>
                <w:sz w:val="18"/>
                <w:szCs w:val="18"/>
              </w:rPr>
            </w:pPr>
          </w:p>
        </w:tc>
      </w:tr>
      <w:tr w:rsidR="00750581" w:rsidRPr="00750581" w14:paraId="51F6B87D" w14:textId="77777777" w:rsidTr="00BC0CC7">
        <w:trPr>
          <w:trHeight w:val="33"/>
          <w:jc w:val="center"/>
        </w:trPr>
        <w:tc>
          <w:tcPr>
            <w:tcW w:w="790" w:type="dxa"/>
            <w:vMerge/>
            <w:tcBorders>
              <w:top w:val="nil"/>
              <w:left w:val="single" w:sz="4" w:space="0" w:color="auto"/>
              <w:bottom w:val="single" w:sz="4" w:space="0" w:color="auto"/>
              <w:right w:val="single" w:sz="4" w:space="0" w:color="auto"/>
            </w:tcBorders>
            <w:vAlign w:val="center"/>
          </w:tcPr>
          <w:p w14:paraId="3CCDB510" w14:textId="77777777" w:rsidR="00C177C3" w:rsidRPr="00750581" w:rsidRDefault="00C177C3" w:rsidP="00CE0DAF">
            <w:pPr>
              <w:rPr>
                <w:i/>
                <w:iCs/>
                <w:sz w:val="18"/>
                <w:szCs w:val="18"/>
              </w:rPr>
            </w:pPr>
          </w:p>
        </w:tc>
        <w:tc>
          <w:tcPr>
            <w:tcW w:w="1074" w:type="dxa"/>
            <w:vMerge/>
            <w:tcBorders>
              <w:top w:val="nil"/>
              <w:left w:val="single" w:sz="4" w:space="0" w:color="auto"/>
              <w:bottom w:val="single" w:sz="4" w:space="0" w:color="auto"/>
              <w:right w:val="single" w:sz="4" w:space="0" w:color="auto"/>
            </w:tcBorders>
            <w:vAlign w:val="center"/>
          </w:tcPr>
          <w:p w14:paraId="3AA80872" w14:textId="77777777" w:rsidR="00C177C3" w:rsidRPr="00750581" w:rsidRDefault="00C177C3" w:rsidP="00CE0DAF">
            <w:pPr>
              <w:rPr>
                <w:i/>
                <w:iCs/>
                <w:sz w:val="18"/>
                <w:szCs w:val="18"/>
              </w:rPr>
            </w:pPr>
          </w:p>
        </w:tc>
        <w:tc>
          <w:tcPr>
            <w:tcW w:w="1336" w:type="dxa"/>
            <w:vMerge/>
            <w:tcBorders>
              <w:top w:val="nil"/>
              <w:left w:val="single" w:sz="4" w:space="0" w:color="auto"/>
              <w:bottom w:val="single" w:sz="4" w:space="0" w:color="auto"/>
              <w:right w:val="single" w:sz="4" w:space="0" w:color="auto"/>
            </w:tcBorders>
            <w:vAlign w:val="center"/>
          </w:tcPr>
          <w:p w14:paraId="5B58CAE3" w14:textId="77777777" w:rsidR="00C177C3" w:rsidRPr="00750581" w:rsidRDefault="00C177C3" w:rsidP="00CE0DAF">
            <w:pPr>
              <w:jc w:val="center"/>
              <w:rPr>
                <w:i/>
                <w:iCs/>
                <w:sz w:val="18"/>
                <w:szCs w:val="18"/>
              </w:rPr>
            </w:pPr>
          </w:p>
        </w:tc>
        <w:tc>
          <w:tcPr>
            <w:tcW w:w="1324" w:type="dxa"/>
            <w:tcBorders>
              <w:top w:val="nil"/>
              <w:left w:val="nil"/>
              <w:bottom w:val="single" w:sz="4" w:space="0" w:color="auto"/>
              <w:right w:val="single" w:sz="4" w:space="0" w:color="auto"/>
            </w:tcBorders>
            <w:shd w:val="clear" w:color="auto" w:fill="auto"/>
            <w:noWrap/>
            <w:vAlign w:val="center"/>
          </w:tcPr>
          <w:p w14:paraId="786C5F9F" w14:textId="77777777" w:rsidR="00C177C3" w:rsidRPr="00750581" w:rsidRDefault="00C177C3" w:rsidP="00CE0DAF">
            <w:pPr>
              <w:jc w:val="center"/>
              <w:rPr>
                <w:i/>
                <w:iCs/>
                <w:sz w:val="18"/>
                <w:szCs w:val="18"/>
              </w:rPr>
            </w:pPr>
            <w:r w:rsidRPr="00750581">
              <w:rPr>
                <w:i/>
                <w:iCs/>
                <w:sz w:val="18"/>
                <w:szCs w:val="18"/>
              </w:rPr>
              <w:t>ТО</w:t>
            </w:r>
          </w:p>
        </w:tc>
        <w:tc>
          <w:tcPr>
            <w:tcW w:w="1627" w:type="dxa"/>
            <w:tcBorders>
              <w:top w:val="nil"/>
              <w:left w:val="nil"/>
              <w:bottom w:val="single" w:sz="4" w:space="0" w:color="auto"/>
              <w:right w:val="single" w:sz="4" w:space="0" w:color="auto"/>
            </w:tcBorders>
            <w:vAlign w:val="center"/>
          </w:tcPr>
          <w:p w14:paraId="709D4BF2" w14:textId="77777777" w:rsidR="00C177C3" w:rsidRPr="00750581" w:rsidRDefault="00C177C3" w:rsidP="00CE0DAF">
            <w:pPr>
              <w:jc w:val="center"/>
              <w:rPr>
                <w:iCs/>
                <w:sz w:val="18"/>
                <w:szCs w:val="18"/>
              </w:rPr>
            </w:pP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5D778669" w14:textId="77777777" w:rsidR="00C177C3" w:rsidRPr="00750581" w:rsidRDefault="00C177C3" w:rsidP="00CE0DAF">
            <w:pPr>
              <w:jc w:val="center"/>
              <w:rPr>
                <w:iCs/>
                <w:sz w:val="18"/>
                <w:szCs w:val="18"/>
              </w:rPr>
            </w:pPr>
          </w:p>
        </w:tc>
        <w:tc>
          <w:tcPr>
            <w:tcW w:w="2964" w:type="dxa"/>
            <w:tcBorders>
              <w:top w:val="nil"/>
              <w:left w:val="nil"/>
              <w:bottom w:val="single" w:sz="4" w:space="0" w:color="auto"/>
              <w:right w:val="single" w:sz="4" w:space="0" w:color="auto"/>
            </w:tcBorders>
            <w:shd w:val="clear" w:color="auto" w:fill="auto"/>
            <w:noWrap/>
            <w:vAlign w:val="center"/>
          </w:tcPr>
          <w:p w14:paraId="4D6C61F4" w14:textId="77777777" w:rsidR="00C177C3" w:rsidRPr="00750581" w:rsidRDefault="00C177C3" w:rsidP="00CE0DAF">
            <w:pPr>
              <w:jc w:val="center"/>
              <w:rPr>
                <w:iCs/>
                <w:sz w:val="18"/>
                <w:szCs w:val="18"/>
              </w:rPr>
            </w:pPr>
          </w:p>
        </w:tc>
      </w:tr>
      <w:tr w:rsidR="00750581" w:rsidRPr="00750581" w14:paraId="53FF0B15" w14:textId="77777777" w:rsidTr="00BC0CC7">
        <w:trPr>
          <w:trHeight w:val="56"/>
          <w:jc w:val="center"/>
        </w:trPr>
        <w:tc>
          <w:tcPr>
            <w:tcW w:w="790" w:type="dxa"/>
            <w:vMerge/>
            <w:tcBorders>
              <w:top w:val="nil"/>
              <w:left w:val="single" w:sz="4" w:space="0" w:color="auto"/>
              <w:bottom w:val="single" w:sz="4" w:space="0" w:color="auto"/>
              <w:right w:val="single" w:sz="4" w:space="0" w:color="auto"/>
            </w:tcBorders>
            <w:vAlign w:val="center"/>
          </w:tcPr>
          <w:p w14:paraId="01106E01" w14:textId="77777777" w:rsidR="00C177C3" w:rsidRPr="00750581" w:rsidRDefault="00C177C3" w:rsidP="00CE0DAF">
            <w:pPr>
              <w:rPr>
                <w:i/>
                <w:iCs/>
                <w:sz w:val="18"/>
                <w:szCs w:val="18"/>
              </w:rPr>
            </w:pPr>
          </w:p>
        </w:tc>
        <w:tc>
          <w:tcPr>
            <w:tcW w:w="1074" w:type="dxa"/>
            <w:vMerge/>
            <w:tcBorders>
              <w:top w:val="nil"/>
              <w:left w:val="single" w:sz="4" w:space="0" w:color="auto"/>
              <w:bottom w:val="single" w:sz="4" w:space="0" w:color="auto"/>
              <w:right w:val="single" w:sz="4" w:space="0" w:color="auto"/>
            </w:tcBorders>
            <w:vAlign w:val="center"/>
          </w:tcPr>
          <w:p w14:paraId="6E58C0A0" w14:textId="77777777" w:rsidR="00C177C3" w:rsidRPr="00750581" w:rsidRDefault="00C177C3" w:rsidP="00CE0DAF">
            <w:pPr>
              <w:rPr>
                <w:i/>
                <w:iCs/>
                <w:sz w:val="18"/>
                <w:szCs w:val="18"/>
              </w:rPr>
            </w:pPr>
          </w:p>
        </w:tc>
        <w:tc>
          <w:tcPr>
            <w:tcW w:w="1336" w:type="dxa"/>
            <w:vMerge w:val="restart"/>
            <w:tcBorders>
              <w:top w:val="nil"/>
              <w:left w:val="single" w:sz="4" w:space="0" w:color="auto"/>
              <w:bottom w:val="single" w:sz="4" w:space="0" w:color="auto"/>
              <w:right w:val="single" w:sz="4" w:space="0" w:color="auto"/>
            </w:tcBorders>
            <w:shd w:val="clear" w:color="auto" w:fill="auto"/>
            <w:noWrap/>
            <w:vAlign w:val="center"/>
          </w:tcPr>
          <w:p w14:paraId="5DE2B708" w14:textId="2E51F2E8" w:rsidR="00C177C3" w:rsidRPr="00750581" w:rsidRDefault="00750581" w:rsidP="00CE0DAF">
            <w:pPr>
              <w:jc w:val="center"/>
              <w:rPr>
                <w:i/>
                <w:iCs/>
                <w:sz w:val="18"/>
                <w:szCs w:val="18"/>
              </w:rPr>
            </w:pPr>
            <w:r w:rsidRPr="00750581">
              <w:rPr>
                <w:i/>
                <w:iCs/>
                <w:sz w:val="18"/>
                <w:szCs w:val="18"/>
              </w:rPr>
              <w:t>B</w:t>
            </w:r>
          </w:p>
        </w:tc>
        <w:tc>
          <w:tcPr>
            <w:tcW w:w="1324" w:type="dxa"/>
            <w:tcBorders>
              <w:top w:val="nil"/>
              <w:left w:val="nil"/>
              <w:bottom w:val="single" w:sz="4" w:space="0" w:color="auto"/>
              <w:right w:val="single" w:sz="4" w:space="0" w:color="auto"/>
            </w:tcBorders>
            <w:shd w:val="clear" w:color="auto" w:fill="auto"/>
            <w:noWrap/>
            <w:vAlign w:val="center"/>
          </w:tcPr>
          <w:p w14:paraId="5D948B7D" w14:textId="77777777" w:rsidR="00C177C3" w:rsidRPr="00750581" w:rsidRDefault="00C177C3" w:rsidP="00CE0DAF">
            <w:pPr>
              <w:jc w:val="center"/>
              <w:rPr>
                <w:i/>
                <w:iCs/>
                <w:sz w:val="18"/>
                <w:szCs w:val="18"/>
              </w:rPr>
            </w:pPr>
            <w:r w:rsidRPr="00750581">
              <w:rPr>
                <w:i/>
                <w:iCs/>
                <w:sz w:val="18"/>
                <w:szCs w:val="18"/>
              </w:rPr>
              <w:t>КП</w:t>
            </w:r>
          </w:p>
        </w:tc>
        <w:tc>
          <w:tcPr>
            <w:tcW w:w="1627" w:type="dxa"/>
            <w:tcBorders>
              <w:top w:val="nil"/>
              <w:left w:val="nil"/>
              <w:bottom w:val="single" w:sz="4" w:space="0" w:color="auto"/>
              <w:right w:val="single" w:sz="4" w:space="0" w:color="auto"/>
            </w:tcBorders>
            <w:vAlign w:val="center"/>
          </w:tcPr>
          <w:p w14:paraId="26B83598" w14:textId="47814121" w:rsidR="00C177C3" w:rsidRPr="00750581" w:rsidRDefault="00750581" w:rsidP="00CE0DAF">
            <w:pPr>
              <w:jc w:val="center"/>
              <w:rPr>
                <w:iCs/>
                <w:sz w:val="18"/>
                <w:szCs w:val="18"/>
              </w:rPr>
            </w:pPr>
            <w:r w:rsidRPr="00750581">
              <w:rPr>
                <w:iCs/>
                <w:sz w:val="18"/>
                <w:szCs w:val="18"/>
              </w:rPr>
              <w:t>65</w:t>
            </w: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03ECD360" w14:textId="6DE82B0C" w:rsidR="00C177C3" w:rsidRPr="00750581" w:rsidRDefault="00750581" w:rsidP="00CE0DAF">
            <w:pPr>
              <w:jc w:val="center"/>
              <w:rPr>
                <w:iCs/>
                <w:sz w:val="18"/>
                <w:szCs w:val="18"/>
              </w:rPr>
            </w:pPr>
            <w:r w:rsidRPr="00750581">
              <w:rPr>
                <w:iCs/>
                <w:sz w:val="18"/>
                <w:szCs w:val="18"/>
              </w:rPr>
              <w:t>65</w:t>
            </w:r>
          </w:p>
        </w:tc>
        <w:tc>
          <w:tcPr>
            <w:tcW w:w="2964" w:type="dxa"/>
            <w:tcBorders>
              <w:top w:val="nil"/>
              <w:left w:val="nil"/>
              <w:bottom w:val="single" w:sz="4" w:space="0" w:color="auto"/>
              <w:right w:val="single" w:sz="4" w:space="0" w:color="auto"/>
            </w:tcBorders>
            <w:shd w:val="clear" w:color="auto" w:fill="auto"/>
            <w:noWrap/>
            <w:vAlign w:val="center"/>
          </w:tcPr>
          <w:p w14:paraId="2F75C478" w14:textId="4C1DEEAE" w:rsidR="00C177C3" w:rsidRPr="00750581" w:rsidRDefault="00750581" w:rsidP="00CE0DAF">
            <w:pPr>
              <w:jc w:val="center"/>
              <w:rPr>
                <w:iCs/>
                <w:sz w:val="18"/>
                <w:szCs w:val="18"/>
              </w:rPr>
            </w:pPr>
            <w:r w:rsidRPr="00750581">
              <w:rPr>
                <w:iCs/>
                <w:sz w:val="18"/>
                <w:szCs w:val="18"/>
              </w:rPr>
              <w:t>61</w:t>
            </w:r>
          </w:p>
        </w:tc>
      </w:tr>
      <w:tr w:rsidR="00750581" w:rsidRPr="00750581" w14:paraId="10F6FE1A" w14:textId="77777777" w:rsidTr="00BC0CC7">
        <w:trPr>
          <w:trHeight w:val="33"/>
          <w:jc w:val="center"/>
        </w:trPr>
        <w:tc>
          <w:tcPr>
            <w:tcW w:w="790" w:type="dxa"/>
            <w:vMerge/>
            <w:tcBorders>
              <w:top w:val="nil"/>
              <w:left w:val="single" w:sz="4" w:space="0" w:color="auto"/>
              <w:bottom w:val="single" w:sz="4" w:space="0" w:color="auto"/>
              <w:right w:val="single" w:sz="4" w:space="0" w:color="auto"/>
            </w:tcBorders>
            <w:vAlign w:val="center"/>
          </w:tcPr>
          <w:p w14:paraId="7A58F626" w14:textId="77777777" w:rsidR="00C177C3" w:rsidRPr="00750581" w:rsidRDefault="00C177C3" w:rsidP="00CE0DAF">
            <w:pPr>
              <w:rPr>
                <w:i/>
                <w:iCs/>
                <w:sz w:val="18"/>
                <w:szCs w:val="18"/>
              </w:rPr>
            </w:pPr>
          </w:p>
        </w:tc>
        <w:tc>
          <w:tcPr>
            <w:tcW w:w="1074" w:type="dxa"/>
            <w:vMerge/>
            <w:tcBorders>
              <w:top w:val="nil"/>
              <w:left w:val="single" w:sz="4" w:space="0" w:color="auto"/>
              <w:bottom w:val="single" w:sz="4" w:space="0" w:color="auto"/>
              <w:right w:val="single" w:sz="4" w:space="0" w:color="auto"/>
            </w:tcBorders>
            <w:vAlign w:val="center"/>
          </w:tcPr>
          <w:p w14:paraId="41E8019F" w14:textId="77777777" w:rsidR="00C177C3" w:rsidRPr="00750581" w:rsidRDefault="00C177C3" w:rsidP="00CE0DAF">
            <w:pPr>
              <w:rPr>
                <w:i/>
                <w:iCs/>
                <w:sz w:val="18"/>
                <w:szCs w:val="18"/>
              </w:rPr>
            </w:pPr>
          </w:p>
        </w:tc>
        <w:tc>
          <w:tcPr>
            <w:tcW w:w="1336" w:type="dxa"/>
            <w:vMerge/>
            <w:tcBorders>
              <w:top w:val="nil"/>
              <w:left w:val="single" w:sz="4" w:space="0" w:color="auto"/>
              <w:bottom w:val="single" w:sz="4" w:space="0" w:color="auto"/>
              <w:right w:val="single" w:sz="4" w:space="0" w:color="auto"/>
            </w:tcBorders>
            <w:vAlign w:val="center"/>
          </w:tcPr>
          <w:p w14:paraId="7C93074D" w14:textId="77777777" w:rsidR="00C177C3" w:rsidRPr="00750581" w:rsidRDefault="00C177C3" w:rsidP="00CE0DAF">
            <w:pPr>
              <w:jc w:val="center"/>
              <w:rPr>
                <w:i/>
                <w:iCs/>
                <w:sz w:val="18"/>
                <w:szCs w:val="18"/>
              </w:rPr>
            </w:pPr>
          </w:p>
        </w:tc>
        <w:tc>
          <w:tcPr>
            <w:tcW w:w="1324" w:type="dxa"/>
            <w:tcBorders>
              <w:top w:val="nil"/>
              <w:left w:val="nil"/>
              <w:bottom w:val="single" w:sz="4" w:space="0" w:color="auto"/>
              <w:right w:val="single" w:sz="4" w:space="0" w:color="auto"/>
            </w:tcBorders>
            <w:shd w:val="clear" w:color="auto" w:fill="auto"/>
            <w:noWrap/>
            <w:vAlign w:val="center"/>
          </w:tcPr>
          <w:p w14:paraId="2F8C0D4F" w14:textId="77777777" w:rsidR="00C177C3" w:rsidRPr="00750581" w:rsidRDefault="00C177C3" w:rsidP="00CE0DAF">
            <w:pPr>
              <w:jc w:val="center"/>
              <w:rPr>
                <w:i/>
                <w:iCs/>
                <w:sz w:val="18"/>
                <w:szCs w:val="18"/>
              </w:rPr>
            </w:pPr>
            <w:r w:rsidRPr="00750581">
              <w:rPr>
                <w:i/>
                <w:iCs/>
                <w:sz w:val="18"/>
                <w:szCs w:val="18"/>
              </w:rPr>
              <w:t>ТО</w:t>
            </w:r>
          </w:p>
        </w:tc>
        <w:tc>
          <w:tcPr>
            <w:tcW w:w="1627" w:type="dxa"/>
            <w:tcBorders>
              <w:top w:val="nil"/>
              <w:left w:val="nil"/>
              <w:bottom w:val="single" w:sz="4" w:space="0" w:color="auto"/>
              <w:right w:val="single" w:sz="4" w:space="0" w:color="auto"/>
            </w:tcBorders>
            <w:vAlign w:val="center"/>
          </w:tcPr>
          <w:p w14:paraId="2AE75EC0" w14:textId="26BC3808" w:rsidR="00C177C3" w:rsidRPr="00750581" w:rsidRDefault="00750581" w:rsidP="00CE0DAF">
            <w:pPr>
              <w:jc w:val="center"/>
              <w:rPr>
                <w:iCs/>
                <w:sz w:val="18"/>
                <w:szCs w:val="18"/>
              </w:rPr>
            </w:pPr>
            <w:r w:rsidRPr="00750581">
              <w:rPr>
                <w:iCs/>
                <w:sz w:val="18"/>
                <w:szCs w:val="18"/>
              </w:rPr>
              <w:t>45</w:t>
            </w: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092AB76E" w14:textId="35722BD7" w:rsidR="00C177C3" w:rsidRPr="00750581" w:rsidRDefault="00750581" w:rsidP="00CE0DAF">
            <w:pPr>
              <w:jc w:val="center"/>
              <w:rPr>
                <w:iCs/>
                <w:sz w:val="18"/>
                <w:szCs w:val="18"/>
              </w:rPr>
            </w:pPr>
            <w:r w:rsidRPr="00750581">
              <w:rPr>
                <w:iCs/>
                <w:sz w:val="18"/>
                <w:szCs w:val="18"/>
              </w:rPr>
              <w:t>30</w:t>
            </w:r>
          </w:p>
        </w:tc>
        <w:tc>
          <w:tcPr>
            <w:tcW w:w="2964" w:type="dxa"/>
            <w:tcBorders>
              <w:top w:val="nil"/>
              <w:left w:val="nil"/>
              <w:bottom w:val="single" w:sz="4" w:space="0" w:color="auto"/>
              <w:right w:val="single" w:sz="4" w:space="0" w:color="auto"/>
            </w:tcBorders>
            <w:shd w:val="clear" w:color="auto" w:fill="auto"/>
            <w:noWrap/>
            <w:vAlign w:val="center"/>
          </w:tcPr>
          <w:p w14:paraId="46CBBBF8" w14:textId="214F2774" w:rsidR="00C177C3" w:rsidRPr="00750581" w:rsidRDefault="00750581" w:rsidP="00CE0DAF">
            <w:pPr>
              <w:jc w:val="center"/>
              <w:rPr>
                <w:iCs/>
                <w:sz w:val="18"/>
                <w:szCs w:val="18"/>
              </w:rPr>
            </w:pPr>
            <w:r w:rsidRPr="00750581">
              <w:rPr>
                <w:iCs/>
                <w:sz w:val="18"/>
                <w:szCs w:val="18"/>
              </w:rPr>
              <w:t>42</w:t>
            </w:r>
          </w:p>
        </w:tc>
      </w:tr>
      <w:tr w:rsidR="00750581" w:rsidRPr="00750581" w14:paraId="102784B9" w14:textId="77777777" w:rsidTr="00BC0CC7">
        <w:trPr>
          <w:trHeight w:val="214"/>
          <w:jc w:val="center"/>
        </w:trPr>
        <w:tc>
          <w:tcPr>
            <w:tcW w:w="790" w:type="dxa"/>
            <w:vMerge/>
            <w:tcBorders>
              <w:top w:val="nil"/>
              <w:left w:val="single" w:sz="4" w:space="0" w:color="auto"/>
              <w:bottom w:val="single" w:sz="4" w:space="0" w:color="auto"/>
              <w:right w:val="single" w:sz="4" w:space="0" w:color="auto"/>
            </w:tcBorders>
            <w:vAlign w:val="center"/>
          </w:tcPr>
          <w:p w14:paraId="6E7ED939" w14:textId="77777777" w:rsidR="00C177C3" w:rsidRPr="00750581" w:rsidRDefault="00C177C3" w:rsidP="00CE0DAF">
            <w:pPr>
              <w:rPr>
                <w:i/>
                <w:iCs/>
                <w:sz w:val="18"/>
                <w:szCs w:val="18"/>
              </w:rPr>
            </w:pPr>
          </w:p>
        </w:tc>
        <w:tc>
          <w:tcPr>
            <w:tcW w:w="1074" w:type="dxa"/>
            <w:vMerge/>
            <w:tcBorders>
              <w:top w:val="nil"/>
              <w:left w:val="single" w:sz="4" w:space="0" w:color="auto"/>
              <w:bottom w:val="single" w:sz="4" w:space="0" w:color="auto"/>
              <w:right w:val="single" w:sz="4" w:space="0" w:color="auto"/>
            </w:tcBorders>
            <w:vAlign w:val="center"/>
          </w:tcPr>
          <w:p w14:paraId="13605F3D" w14:textId="77777777" w:rsidR="00C177C3" w:rsidRPr="00750581" w:rsidRDefault="00C177C3" w:rsidP="00CE0DAF">
            <w:pPr>
              <w:rPr>
                <w:i/>
                <w:iCs/>
                <w:sz w:val="18"/>
                <w:szCs w:val="18"/>
              </w:rPr>
            </w:pPr>
          </w:p>
        </w:tc>
        <w:tc>
          <w:tcPr>
            <w:tcW w:w="1336" w:type="dxa"/>
            <w:vMerge w:val="restart"/>
            <w:tcBorders>
              <w:top w:val="nil"/>
              <w:left w:val="single" w:sz="4" w:space="0" w:color="auto"/>
              <w:bottom w:val="single" w:sz="4" w:space="0" w:color="auto"/>
              <w:right w:val="single" w:sz="4" w:space="0" w:color="auto"/>
            </w:tcBorders>
            <w:shd w:val="clear" w:color="auto" w:fill="auto"/>
            <w:noWrap/>
            <w:vAlign w:val="center"/>
          </w:tcPr>
          <w:p w14:paraId="733260A1" w14:textId="0B73B046" w:rsidR="00C177C3" w:rsidRPr="00750581" w:rsidRDefault="00750581" w:rsidP="00CE0DAF">
            <w:pPr>
              <w:jc w:val="center"/>
              <w:rPr>
                <w:i/>
                <w:iCs/>
                <w:sz w:val="18"/>
                <w:szCs w:val="18"/>
              </w:rPr>
            </w:pPr>
            <w:r w:rsidRPr="00750581">
              <w:rPr>
                <w:i/>
                <w:iCs/>
                <w:sz w:val="18"/>
                <w:szCs w:val="18"/>
              </w:rPr>
              <w:t>D</w:t>
            </w:r>
          </w:p>
        </w:tc>
        <w:tc>
          <w:tcPr>
            <w:tcW w:w="1324" w:type="dxa"/>
            <w:tcBorders>
              <w:top w:val="nil"/>
              <w:left w:val="nil"/>
              <w:bottom w:val="single" w:sz="4" w:space="0" w:color="auto"/>
              <w:right w:val="single" w:sz="4" w:space="0" w:color="auto"/>
            </w:tcBorders>
            <w:shd w:val="clear" w:color="auto" w:fill="auto"/>
            <w:noWrap/>
            <w:vAlign w:val="center"/>
          </w:tcPr>
          <w:p w14:paraId="6EB1E68A" w14:textId="77777777" w:rsidR="00C177C3" w:rsidRPr="00750581" w:rsidRDefault="00C177C3" w:rsidP="00CE0DAF">
            <w:pPr>
              <w:jc w:val="center"/>
              <w:rPr>
                <w:i/>
                <w:iCs/>
                <w:sz w:val="18"/>
                <w:szCs w:val="18"/>
              </w:rPr>
            </w:pPr>
            <w:r w:rsidRPr="00750581">
              <w:rPr>
                <w:i/>
                <w:iCs/>
                <w:sz w:val="18"/>
                <w:szCs w:val="18"/>
              </w:rPr>
              <w:t>КП</w:t>
            </w:r>
          </w:p>
        </w:tc>
        <w:tc>
          <w:tcPr>
            <w:tcW w:w="1627" w:type="dxa"/>
            <w:tcBorders>
              <w:top w:val="nil"/>
              <w:left w:val="nil"/>
              <w:bottom w:val="single" w:sz="4" w:space="0" w:color="auto"/>
              <w:right w:val="single" w:sz="4" w:space="0" w:color="auto"/>
            </w:tcBorders>
            <w:vAlign w:val="center"/>
          </w:tcPr>
          <w:p w14:paraId="39E62542" w14:textId="77777777" w:rsidR="00C177C3" w:rsidRPr="00750581" w:rsidRDefault="00C177C3" w:rsidP="00CE0DAF">
            <w:pPr>
              <w:jc w:val="center"/>
              <w:rPr>
                <w:iCs/>
                <w:sz w:val="18"/>
                <w:szCs w:val="18"/>
              </w:rPr>
            </w:pP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4D3028D2" w14:textId="77777777" w:rsidR="00C177C3" w:rsidRPr="00750581" w:rsidRDefault="00C177C3" w:rsidP="00CE0DAF">
            <w:pPr>
              <w:jc w:val="center"/>
              <w:rPr>
                <w:iCs/>
                <w:sz w:val="18"/>
                <w:szCs w:val="18"/>
              </w:rPr>
            </w:pPr>
          </w:p>
        </w:tc>
        <w:tc>
          <w:tcPr>
            <w:tcW w:w="2964" w:type="dxa"/>
            <w:tcBorders>
              <w:top w:val="nil"/>
              <w:left w:val="nil"/>
              <w:bottom w:val="single" w:sz="4" w:space="0" w:color="auto"/>
              <w:right w:val="single" w:sz="4" w:space="0" w:color="auto"/>
            </w:tcBorders>
            <w:shd w:val="clear" w:color="auto" w:fill="auto"/>
            <w:noWrap/>
            <w:vAlign w:val="center"/>
          </w:tcPr>
          <w:p w14:paraId="4B9AE3F1" w14:textId="77777777" w:rsidR="00C177C3" w:rsidRPr="00750581" w:rsidRDefault="00C177C3" w:rsidP="00CE0DAF">
            <w:pPr>
              <w:jc w:val="center"/>
              <w:rPr>
                <w:iCs/>
                <w:sz w:val="18"/>
                <w:szCs w:val="18"/>
              </w:rPr>
            </w:pPr>
          </w:p>
        </w:tc>
      </w:tr>
      <w:tr w:rsidR="00750581" w:rsidRPr="00750581" w14:paraId="382F6145" w14:textId="77777777" w:rsidTr="00BC0CC7">
        <w:trPr>
          <w:trHeight w:val="33"/>
          <w:jc w:val="center"/>
        </w:trPr>
        <w:tc>
          <w:tcPr>
            <w:tcW w:w="790" w:type="dxa"/>
            <w:vMerge/>
            <w:tcBorders>
              <w:top w:val="nil"/>
              <w:left w:val="single" w:sz="4" w:space="0" w:color="auto"/>
              <w:bottom w:val="single" w:sz="4" w:space="0" w:color="auto"/>
              <w:right w:val="single" w:sz="4" w:space="0" w:color="auto"/>
            </w:tcBorders>
            <w:vAlign w:val="center"/>
          </w:tcPr>
          <w:p w14:paraId="571B5D76" w14:textId="77777777" w:rsidR="00C177C3" w:rsidRPr="00750581" w:rsidRDefault="00C177C3" w:rsidP="00CE0DAF">
            <w:pPr>
              <w:rPr>
                <w:i/>
                <w:iCs/>
                <w:sz w:val="18"/>
                <w:szCs w:val="18"/>
              </w:rPr>
            </w:pPr>
          </w:p>
        </w:tc>
        <w:tc>
          <w:tcPr>
            <w:tcW w:w="1074" w:type="dxa"/>
            <w:vMerge/>
            <w:tcBorders>
              <w:top w:val="nil"/>
              <w:left w:val="single" w:sz="4" w:space="0" w:color="auto"/>
              <w:bottom w:val="single" w:sz="4" w:space="0" w:color="auto"/>
              <w:right w:val="single" w:sz="4" w:space="0" w:color="auto"/>
            </w:tcBorders>
            <w:vAlign w:val="center"/>
          </w:tcPr>
          <w:p w14:paraId="4FDD50CE" w14:textId="77777777" w:rsidR="00C177C3" w:rsidRPr="00750581" w:rsidRDefault="00C177C3" w:rsidP="00CE0DAF">
            <w:pPr>
              <w:rPr>
                <w:i/>
                <w:iCs/>
                <w:sz w:val="18"/>
                <w:szCs w:val="18"/>
              </w:rPr>
            </w:pPr>
          </w:p>
        </w:tc>
        <w:tc>
          <w:tcPr>
            <w:tcW w:w="1336" w:type="dxa"/>
            <w:vMerge/>
            <w:tcBorders>
              <w:top w:val="nil"/>
              <w:left w:val="single" w:sz="4" w:space="0" w:color="auto"/>
              <w:bottom w:val="single" w:sz="4" w:space="0" w:color="auto"/>
              <w:right w:val="single" w:sz="4" w:space="0" w:color="auto"/>
            </w:tcBorders>
            <w:vAlign w:val="center"/>
          </w:tcPr>
          <w:p w14:paraId="7871DFF9" w14:textId="77777777" w:rsidR="00C177C3" w:rsidRPr="00750581" w:rsidRDefault="00C177C3" w:rsidP="00CE0DAF">
            <w:pPr>
              <w:rPr>
                <w:i/>
                <w:iCs/>
                <w:sz w:val="18"/>
                <w:szCs w:val="18"/>
              </w:rPr>
            </w:pPr>
          </w:p>
        </w:tc>
        <w:tc>
          <w:tcPr>
            <w:tcW w:w="1324" w:type="dxa"/>
            <w:tcBorders>
              <w:top w:val="nil"/>
              <w:left w:val="nil"/>
              <w:bottom w:val="single" w:sz="4" w:space="0" w:color="auto"/>
              <w:right w:val="single" w:sz="4" w:space="0" w:color="auto"/>
            </w:tcBorders>
            <w:shd w:val="clear" w:color="auto" w:fill="auto"/>
            <w:noWrap/>
            <w:vAlign w:val="center"/>
          </w:tcPr>
          <w:p w14:paraId="43AA5E4D" w14:textId="77777777" w:rsidR="00C177C3" w:rsidRPr="00750581" w:rsidRDefault="00C177C3" w:rsidP="00CE0DAF">
            <w:pPr>
              <w:jc w:val="center"/>
              <w:rPr>
                <w:i/>
                <w:iCs/>
                <w:sz w:val="18"/>
                <w:szCs w:val="18"/>
              </w:rPr>
            </w:pPr>
            <w:r w:rsidRPr="00750581">
              <w:rPr>
                <w:i/>
                <w:iCs/>
                <w:sz w:val="18"/>
                <w:szCs w:val="18"/>
              </w:rPr>
              <w:t>ТО</w:t>
            </w:r>
          </w:p>
        </w:tc>
        <w:tc>
          <w:tcPr>
            <w:tcW w:w="1627" w:type="dxa"/>
            <w:tcBorders>
              <w:top w:val="nil"/>
              <w:left w:val="nil"/>
              <w:bottom w:val="single" w:sz="4" w:space="0" w:color="auto"/>
              <w:right w:val="single" w:sz="4" w:space="0" w:color="auto"/>
            </w:tcBorders>
            <w:vAlign w:val="center"/>
          </w:tcPr>
          <w:p w14:paraId="79F079C6" w14:textId="77777777" w:rsidR="00C177C3" w:rsidRPr="00750581" w:rsidRDefault="00C177C3" w:rsidP="00CE0DAF">
            <w:pPr>
              <w:jc w:val="center"/>
              <w:rPr>
                <w:iCs/>
                <w:sz w:val="18"/>
                <w:szCs w:val="18"/>
              </w:rPr>
            </w:pPr>
          </w:p>
        </w:tc>
        <w:tc>
          <w:tcPr>
            <w:tcW w:w="2003" w:type="dxa"/>
            <w:tcBorders>
              <w:top w:val="nil"/>
              <w:left w:val="single" w:sz="4" w:space="0" w:color="auto"/>
              <w:bottom w:val="single" w:sz="4" w:space="0" w:color="auto"/>
              <w:right w:val="single" w:sz="4" w:space="0" w:color="auto"/>
            </w:tcBorders>
            <w:shd w:val="clear" w:color="auto" w:fill="auto"/>
            <w:noWrap/>
            <w:vAlign w:val="center"/>
          </w:tcPr>
          <w:p w14:paraId="197C9DEA" w14:textId="77777777" w:rsidR="00C177C3" w:rsidRPr="00750581" w:rsidRDefault="00C177C3" w:rsidP="00CE0DAF">
            <w:pPr>
              <w:jc w:val="center"/>
              <w:rPr>
                <w:iCs/>
                <w:sz w:val="18"/>
                <w:szCs w:val="18"/>
              </w:rPr>
            </w:pPr>
          </w:p>
        </w:tc>
        <w:tc>
          <w:tcPr>
            <w:tcW w:w="2964" w:type="dxa"/>
            <w:tcBorders>
              <w:top w:val="nil"/>
              <w:left w:val="nil"/>
              <w:bottom w:val="single" w:sz="4" w:space="0" w:color="auto"/>
              <w:right w:val="single" w:sz="4" w:space="0" w:color="auto"/>
            </w:tcBorders>
            <w:shd w:val="clear" w:color="auto" w:fill="auto"/>
            <w:noWrap/>
            <w:vAlign w:val="center"/>
          </w:tcPr>
          <w:p w14:paraId="5CC2CC95" w14:textId="77777777" w:rsidR="00C177C3" w:rsidRPr="00750581" w:rsidRDefault="00C177C3" w:rsidP="00CE0DAF">
            <w:pPr>
              <w:jc w:val="center"/>
              <w:rPr>
                <w:iCs/>
                <w:sz w:val="18"/>
                <w:szCs w:val="18"/>
              </w:rPr>
            </w:pPr>
          </w:p>
        </w:tc>
      </w:tr>
      <w:tr w:rsidR="00750581" w:rsidRPr="00750581" w14:paraId="4E3CAD9E" w14:textId="77777777" w:rsidTr="00BC0CC7">
        <w:trPr>
          <w:trHeight w:val="63"/>
          <w:jc w:val="center"/>
        </w:trPr>
        <w:tc>
          <w:tcPr>
            <w:tcW w:w="790" w:type="dxa"/>
            <w:vMerge w:val="restart"/>
            <w:tcBorders>
              <w:top w:val="nil"/>
              <w:left w:val="single" w:sz="4" w:space="0" w:color="auto"/>
              <w:bottom w:val="single" w:sz="8" w:space="0" w:color="000000"/>
              <w:right w:val="single" w:sz="4" w:space="0" w:color="auto"/>
            </w:tcBorders>
            <w:shd w:val="clear" w:color="auto" w:fill="BFBFBF" w:themeFill="background1" w:themeFillShade="BF"/>
            <w:vAlign w:val="center"/>
          </w:tcPr>
          <w:p w14:paraId="0CB3788C" w14:textId="77777777" w:rsidR="00C177C3" w:rsidRPr="00750581" w:rsidRDefault="00C177C3" w:rsidP="00CE0DAF">
            <w:pPr>
              <w:jc w:val="center"/>
              <w:rPr>
                <w:b/>
                <w:bCs/>
                <w:i/>
                <w:sz w:val="18"/>
                <w:szCs w:val="18"/>
              </w:rPr>
            </w:pPr>
            <w:r w:rsidRPr="00750581">
              <w:rPr>
                <w:b/>
                <w:bCs/>
                <w:i/>
                <w:sz w:val="18"/>
                <w:szCs w:val="18"/>
              </w:rPr>
              <w:t>II</w:t>
            </w:r>
          </w:p>
        </w:tc>
        <w:tc>
          <w:tcPr>
            <w:tcW w:w="2410" w:type="dxa"/>
            <w:gridSpan w:val="2"/>
            <w:vMerge w:val="restart"/>
            <w:tcBorders>
              <w:top w:val="single" w:sz="4" w:space="0" w:color="auto"/>
              <w:left w:val="single" w:sz="4" w:space="0" w:color="auto"/>
              <w:bottom w:val="single" w:sz="8" w:space="0" w:color="000000"/>
              <w:right w:val="single" w:sz="4" w:space="0" w:color="000000"/>
            </w:tcBorders>
            <w:shd w:val="clear" w:color="auto" w:fill="BFBFBF" w:themeFill="background1" w:themeFillShade="BF"/>
            <w:vAlign w:val="center"/>
          </w:tcPr>
          <w:p w14:paraId="5C245C96" w14:textId="77777777" w:rsidR="00C177C3" w:rsidRPr="00750581" w:rsidRDefault="00C177C3" w:rsidP="00CE0DAF">
            <w:pPr>
              <w:jc w:val="center"/>
              <w:rPr>
                <w:b/>
                <w:bCs/>
                <w:i/>
                <w:sz w:val="18"/>
                <w:szCs w:val="18"/>
              </w:rPr>
            </w:pPr>
            <w:r w:rsidRPr="00750581">
              <w:rPr>
                <w:b/>
                <w:bCs/>
                <w:i/>
                <w:sz w:val="18"/>
                <w:szCs w:val="18"/>
              </w:rPr>
              <w:t>УКУПНО</w:t>
            </w:r>
          </w:p>
        </w:tc>
        <w:tc>
          <w:tcPr>
            <w:tcW w:w="1324" w:type="dxa"/>
            <w:tcBorders>
              <w:top w:val="nil"/>
              <w:left w:val="nil"/>
              <w:bottom w:val="single" w:sz="4" w:space="0" w:color="auto"/>
              <w:right w:val="single" w:sz="4" w:space="0" w:color="auto"/>
            </w:tcBorders>
            <w:shd w:val="clear" w:color="auto" w:fill="BFBFBF" w:themeFill="background1" w:themeFillShade="BF"/>
            <w:noWrap/>
            <w:vAlign w:val="center"/>
          </w:tcPr>
          <w:p w14:paraId="7A00DC80" w14:textId="77777777" w:rsidR="00C177C3" w:rsidRPr="00750581" w:rsidRDefault="00C177C3" w:rsidP="00CE0DAF">
            <w:pPr>
              <w:jc w:val="center"/>
              <w:rPr>
                <w:b/>
                <w:bCs/>
                <w:i/>
                <w:sz w:val="18"/>
                <w:szCs w:val="18"/>
              </w:rPr>
            </w:pPr>
            <w:r w:rsidRPr="00750581">
              <w:rPr>
                <w:b/>
                <w:bCs/>
                <w:i/>
                <w:sz w:val="18"/>
                <w:szCs w:val="18"/>
              </w:rPr>
              <w:t>КП</w:t>
            </w:r>
          </w:p>
        </w:tc>
        <w:tc>
          <w:tcPr>
            <w:tcW w:w="1627" w:type="dxa"/>
            <w:tcBorders>
              <w:top w:val="nil"/>
              <w:left w:val="nil"/>
              <w:bottom w:val="single" w:sz="4" w:space="0" w:color="auto"/>
              <w:right w:val="single" w:sz="4" w:space="0" w:color="auto"/>
            </w:tcBorders>
            <w:shd w:val="clear" w:color="auto" w:fill="BFBFBF" w:themeFill="background1" w:themeFillShade="BF"/>
            <w:noWrap/>
            <w:vAlign w:val="center"/>
          </w:tcPr>
          <w:p w14:paraId="0E181DED" w14:textId="2480E685" w:rsidR="00C177C3" w:rsidRPr="00750581" w:rsidRDefault="00750581" w:rsidP="00CE0DAF">
            <w:pPr>
              <w:jc w:val="center"/>
              <w:rPr>
                <w:b/>
                <w:bCs/>
                <w:sz w:val="18"/>
                <w:szCs w:val="18"/>
              </w:rPr>
            </w:pPr>
            <w:r w:rsidRPr="00750581">
              <w:rPr>
                <w:b/>
                <w:bCs/>
                <w:sz w:val="18"/>
                <w:szCs w:val="18"/>
              </w:rPr>
              <w:t>95</w:t>
            </w:r>
          </w:p>
        </w:tc>
        <w:tc>
          <w:tcPr>
            <w:tcW w:w="2003"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4E40D7A7" w14:textId="77777777" w:rsidR="00C177C3" w:rsidRPr="00750581" w:rsidRDefault="00C177C3" w:rsidP="00CE0DAF">
            <w:pPr>
              <w:jc w:val="center"/>
              <w:rPr>
                <w:b/>
                <w:bCs/>
                <w:sz w:val="18"/>
                <w:szCs w:val="18"/>
              </w:rPr>
            </w:pPr>
            <w:r w:rsidRPr="00750581">
              <w:rPr>
                <w:b/>
                <w:bCs/>
                <w:sz w:val="18"/>
                <w:szCs w:val="18"/>
              </w:rPr>
              <w:t>110</w:t>
            </w:r>
          </w:p>
        </w:tc>
        <w:tc>
          <w:tcPr>
            <w:tcW w:w="2964" w:type="dxa"/>
            <w:tcBorders>
              <w:top w:val="nil"/>
              <w:left w:val="single" w:sz="4" w:space="0" w:color="auto"/>
              <w:bottom w:val="single" w:sz="4" w:space="0" w:color="auto"/>
              <w:right w:val="single" w:sz="4" w:space="0" w:color="auto"/>
            </w:tcBorders>
            <w:shd w:val="clear" w:color="auto" w:fill="BFBFBF" w:themeFill="background1" w:themeFillShade="BF"/>
            <w:noWrap/>
            <w:vAlign w:val="center"/>
          </w:tcPr>
          <w:p w14:paraId="289DF13E" w14:textId="47428DD9" w:rsidR="00C177C3" w:rsidRPr="00750581" w:rsidRDefault="00750581" w:rsidP="00CE0DAF">
            <w:pPr>
              <w:jc w:val="center"/>
              <w:rPr>
                <w:b/>
                <w:bCs/>
                <w:sz w:val="18"/>
                <w:szCs w:val="18"/>
              </w:rPr>
            </w:pPr>
            <w:r>
              <w:rPr>
                <w:b/>
                <w:bCs/>
                <w:sz w:val="18"/>
                <w:szCs w:val="18"/>
              </w:rPr>
              <w:t>95</w:t>
            </w:r>
          </w:p>
        </w:tc>
      </w:tr>
      <w:tr w:rsidR="00750581" w:rsidRPr="00750581" w14:paraId="6A16A6E1" w14:textId="77777777" w:rsidTr="00BC0CC7">
        <w:trPr>
          <w:trHeight w:val="56"/>
          <w:jc w:val="center"/>
        </w:trPr>
        <w:tc>
          <w:tcPr>
            <w:tcW w:w="790" w:type="dxa"/>
            <w:vMerge/>
            <w:tcBorders>
              <w:top w:val="nil"/>
              <w:left w:val="single" w:sz="4" w:space="0" w:color="auto"/>
              <w:bottom w:val="single" w:sz="8" w:space="0" w:color="000000"/>
              <w:right w:val="single" w:sz="4" w:space="0" w:color="auto"/>
            </w:tcBorders>
            <w:shd w:val="clear" w:color="auto" w:fill="BFBFBF" w:themeFill="background1" w:themeFillShade="BF"/>
            <w:vAlign w:val="center"/>
          </w:tcPr>
          <w:p w14:paraId="08DD54ED" w14:textId="77777777" w:rsidR="00C177C3" w:rsidRPr="00750581" w:rsidRDefault="00C177C3" w:rsidP="00CE0DAF">
            <w:pPr>
              <w:rPr>
                <w:b/>
                <w:bCs/>
                <w:i/>
                <w:sz w:val="18"/>
                <w:szCs w:val="18"/>
              </w:rPr>
            </w:pPr>
          </w:p>
        </w:tc>
        <w:tc>
          <w:tcPr>
            <w:tcW w:w="2410" w:type="dxa"/>
            <w:gridSpan w:val="2"/>
            <w:vMerge/>
            <w:tcBorders>
              <w:top w:val="single" w:sz="4" w:space="0" w:color="auto"/>
              <w:left w:val="single" w:sz="4" w:space="0" w:color="auto"/>
              <w:bottom w:val="single" w:sz="8" w:space="0" w:color="000000"/>
              <w:right w:val="single" w:sz="4" w:space="0" w:color="000000"/>
            </w:tcBorders>
            <w:shd w:val="clear" w:color="auto" w:fill="BFBFBF" w:themeFill="background1" w:themeFillShade="BF"/>
            <w:vAlign w:val="center"/>
          </w:tcPr>
          <w:p w14:paraId="2E0FC95D" w14:textId="77777777" w:rsidR="00C177C3" w:rsidRPr="00750581" w:rsidRDefault="00C177C3" w:rsidP="00CE0DAF">
            <w:pPr>
              <w:rPr>
                <w:b/>
                <w:bCs/>
                <w:i/>
                <w:sz w:val="18"/>
                <w:szCs w:val="18"/>
              </w:rPr>
            </w:pPr>
          </w:p>
        </w:tc>
        <w:tc>
          <w:tcPr>
            <w:tcW w:w="1324" w:type="dxa"/>
            <w:tcBorders>
              <w:top w:val="nil"/>
              <w:left w:val="nil"/>
              <w:bottom w:val="single" w:sz="8" w:space="0" w:color="auto"/>
              <w:right w:val="single" w:sz="4" w:space="0" w:color="auto"/>
            </w:tcBorders>
            <w:shd w:val="clear" w:color="auto" w:fill="BFBFBF" w:themeFill="background1" w:themeFillShade="BF"/>
            <w:noWrap/>
            <w:vAlign w:val="center"/>
          </w:tcPr>
          <w:p w14:paraId="2EACB048" w14:textId="77777777" w:rsidR="00C177C3" w:rsidRPr="00750581" w:rsidRDefault="00C177C3" w:rsidP="00CE0DAF">
            <w:pPr>
              <w:jc w:val="center"/>
              <w:rPr>
                <w:b/>
                <w:bCs/>
                <w:i/>
                <w:sz w:val="18"/>
                <w:szCs w:val="18"/>
              </w:rPr>
            </w:pPr>
            <w:r w:rsidRPr="00750581">
              <w:rPr>
                <w:b/>
                <w:bCs/>
                <w:i/>
                <w:sz w:val="18"/>
                <w:szCs w:val="18"/>
              </w:rPr>
              <w:t>ТО</w:t>
            </w:r>
          </w:p>
        </w:tc>
        <w:tc>
          <w:tcPr>
            <w:tcW w:w="1627" w:type="dxa"/>
            <w:tcBorders>
              <w:top w:val="nil"/>
              <w:left w:val="nil"/>
              <w:bottom w:val="single" w:sz="8" w:space="0" w:color="auto"/>
              <w:right w:val="single" w:sz="4" w:space="0" w:color="auto"/>
            </w:tcBorders>
            <w:shd w:val="clear" w:color="auto" w:fill="BFBFBF" w:themeFill="background1" w:themeFillShade="BF"/>
            <w:noWrap/>
            <w:vAlign w:val="center"/>
          </w:tcPr>
          <w:p w14:paraId="31F3762D" w14:textId="693FEE15" w:rsidR="00C177C3" w:rsidRPr="00750581" w:rsidRDefault="00750581" w:rsidP="00CE0DAF">
            <w:pPr>
              <w:jc w:val="center"/>
              <w:rPr>
                <w:b/>
                <w:bCs/>
                <w:sz w:val="18"/>
                <w:szCs w:val="18"/>
              </w:rPr>
            </w:pPr>
            <w:r w:rsidRPr="00750581">
              <w:rPr>
                <w:b/>
                <w:bCs/>
                <w:sz w:val="18"/>
                <w:szCs w:val="18"/>
              </w:rPr>
              <w:t>65</w:t>
            </w:r>
          </w:p>
        </w:tc>
        <w:tc>
          <w:tcPr>
            <w:tcW w:w="2003" w:type="dxa"/>
            <w:tcBorders>
              <w:top w:val="nil"/>
              <w:left w:val="single" w:sz="4" w:space="0" w:color="auto"/>
              <w:bottom w:val="single" w:sz="8" w:space="0" w:color="auto"/>
              <w:right w:val="single" w:sz="4" w:space="0" w:color="auto"/>
            </w:tcBorders>
            <w:shd w:val="clear" w:color="auto" w:fill="BFBFBF" w:themeFill="background1" w:themeFillShade="BF"/>
            <w:vAlign w:val="center"/>
          </w:tcPr>
          <w:p w14:paraId="640962C7" w14:textId="78CA8BA5" w:rsidR="00C177C3" w:rsidRPr="00750581" w:rsidRDefault="00750581" w:rsidP="00CE0DAF">
            <w:pPr>
              <w:jc w:val="center"/>
              <w:rPr>
                <w:b/>
                <w:bCs/>
                <w:sz w:val="18"/>
                <w:szCs w:val="18"/>
              </w:rPr>
            </w:pPr>
            <w:r w:rsidRPr="00750581">
              <w:rPr>
                <w:b/>
                <w:bCs/>
                <w:sz w:val="18"/>
                <w:szCs w:val="18"/>
              </w:rPr>
              <w:t>50</w:t>
            </w:r>
          </w:p>
        </w:tc>
        <w:tc>
          <w:tcPr>
            <w:tcW w:w="2964" w:type="dxa"/>
            <w:tcBorders>
              <w:top w:val="nil"/>
              <w:left w:val="single" w:sz="4" w:space="0" w:color="auto"/>
              <w:bottom w:val="single" w:sz="8" w:space="0" w:color="auto"/>
              <w:right w:val="single" w:sz="4" w:space="0" w:color="auto"/>
            </w:tcBorders>
            <w:shd w:val="clear" w:color="auto" w:fill="BFBFBF" w:themeFill="background1" w:themeFillShade="BF"/>
            <w:noWrap/>
            <w:vAlign w:val="center"/>
          </w:tcPr>
          <w:p w14:paraId="571F629B" w14:textId="77777777" w:rsidR="00C177C3" w:rsidRPr="00750581" w:rsidRDefault="00C177C3" w:rsidP="00CE0DAF">
            <w:pPr>
              <w:jc w:val="center"/>
              <w:rPr>
                <w:b/>
                <w:bCs/>
                <w:sz w:val="18"/>
                <w:szCs w:val="18"/>
              </w:rPr>
            </w:pPr>
            <w:r w:rsidRPr="00750581">
              <w:rPr>
                <w:b/>
                <w:bCs/>
                <w:sz w:val="18"/>
                <w:szCs w:val="18"/>
              </w:rPr>
              <w:t>66</w:t>
            </w:r>
          </w:p>
        </w:tc>
      </w:tr>
      <w:tr w:rsidR="00750581" w:rsidRPr="00750581" w14:paraId="3A1DD93B" w14:textId="77777777" w:rsidTr="00BC0CC7">
        <w:trPr>
          <w:trHeight w:val="153"/>
          <w:jc w:val="center"/>
        </w:trPr>
        <w:tc>
          <w:tcPr>
            <w:tcW w:w="790" w:type="dxa"/>
            <w:tcBorders>
              <w:top w:val="nil"/>
              <w:left w:val="single" w:sz="4" w:space="0" w:color="auto"/>
              <w:bottom w:val="single" w:sz="8" w:space="0" w:color="auto"/>
              <w:right w:val="single" w:sz="4" w:space="0" w:color="auto"/>
            </w:tcBorders>
            <w:shd w:val="clear" w:color="auto" w:fill="BFBFBF" w:themeFill="background1" w:themeFillShade="BF"/>
            <w:vAlign w:val="center"/>
          </w:tcPr>
          <w:p w14:paraId="020CE606" w14:textId="77777777" w:rsidR="00C177C3" w:rsidRPr="00750581" w:rsidRDefault="00C177C3" w:rsidP="00CE0DAF">
            <w:pPr>
              <w:jc w:val="center"/>
              <w:rPr>
                <w:b/>
                <w:bCs/>
                <w:i/>
                <w:sz w:val="18"/>
                <w:szCs w:val="18"/>
              </w:rPr>
            </w:pPr>
            <w:r w:rsidRPr="00750581">
              <w:rPr>
                <w:b/>
                <w:bCs/>
                <w:i/>
                <w:sz w:val="18"/>
                <w:szCs w:val="18"/>
              </w:rPr>
              <w:t>III</w:t>
            </w:r>
          </w:p>
        </w:tc>
        <w:tc>
          <w:tcPr>
            <w:tcW w:w="2410" w:type="dxa"/>
            <w:gridSpan w:val="2"/>
            <w:tcBorders>
              <w:top w:val="single" w:sz="8" w:space="0" w:color="auto"/>
              <w:left w:val="nil"/>
              <w:bottom w:val="single" w:sz="8" w:space="0" w:color="auto"/>
              <w:right w:val="single" w:sz="4" w:space="0" w:color="000000"/>
            </w:tcBorders>
            <w:shd w:val="clear" w:color="auto" w:fill="BFBFBF" w:themeFill="background1" w:themeFillShade="BF"/>
            <w:vAlign w:val="center"/>
          </w:tcPr>
          <w:p w14:paraId="43E13751" w14:textId="7CE7339D" w:rsidR="00C177C3" w:rsidRPr="00750581" w:rsidRDefault="00C177C3" w:rsidP="00750581">
            <w:pPr>
              <w:rPr>
                <w:i/>
                <w:sz w:val="18"/>
                <w:szCs w:val="18"/>
              </w:rPr>
            </w:pPr>
            <w:r w:rsidRPr="00750581">
              <w:rPr>
                <w:i/>
                <w:sz w:val="18"/>
                <w:szCs w:val="18"/>
              </w:rPr>
              <w:t xml:space="preserve">реконструкција </w:t>
            </w:r>
            <w:r w:rsidR="00750581" w:rsidRPr="00750581">
              <w:rPr>
                <w:i/>
                <w:sz w:val="18"/>
                <w:szCs w:val="18"/>
              </w:rPr>
              <w:t>B-0,76 m</w:t>
            </w:r>
          </w:p>
        </w:tc>
        <w:tc>
          <w:tcPr>
            <w:tcW w:w="1324" w:type="dxa"/>
            <w:tcBorders>
              <w:top w:val="nil"/>
              <w:left w:val="nil"/>
              <w:bottom w:val="single" w:sz="8" w:space="0" w:color="auto"/>
              <w:right w:val="single" w:sz="4" w:space="0" w:color="auto"/>
            </w:tcBorders>
            <w:shd w:val="clear" w:color="auto" w:fill="BFBFBF" w:themeFill="background1" w:themeFillShade="BF"/>
            <w:noWrap/>
            <w:vAlign w:val="center"/>
          </w:tcPr>
          <w:p w14:paraId="3213EEAD" w14:textId="77777777" w:rsidR="00C177C3" w:rsidRPr="00750581" w:rsidRDefault="00C177C3" w:rsidP="00CE0DAF">
            <w:pPr>
              <w:jc w:val="center"/>
              <w:rPr>
                <w:b/>
                <w:bCs/>
                <w:i/>
                <w:sz w:val="18"/>
                <w:szCs w:val="18"/>
              </w:rPr>
            </w:pPr>
            <w:r w:rsidRPr="00750581">
              <w:rPr>
                <w:b/>
                <w:bCs/>
                <w:i/>
                <w:sz w:val="18"/>
                <w:szCs w:val="18"/>
              </w:rPr>
              <w:t> </w:t>
            </w:r>
          </w:p>
        </w:tc>
        <w:tc>
          <w:tcPr>
            <w:tcW w:w="1627" w:type="dxa"/>
            <w:tcBorders>
              <w:top w:val="nil"/>
              <w:left w:val="nil"/>
              <w:bottom w:val="single" w:sz="8" w:space="0" w:color="auto"/>
              <w:right w:val="single" w:sz="4" w:space="0" w:color="auto"/>
            </w:tcBorders>
            <w:shd w:val="clear" w:color="auto" w:fill="BFBFBF" w:themeFill="background1" w:themeFillShade="BF"/>
            <w:noWrap/>
            <w:vAlign w:val="center"/>
          </w:tcPr>
          <w:p w14:paraId="41B841EF" w14:textId="77777777" w:rsidR="00C177C3" w:rsidRPr="00750581" w:rsidRDefault="00C177C3" w:rsidP="00CE0DAF">
            <w:pPr>
              <w:jc w:val="center"/>
              <w:rPr>
                <w:b/>
                <w:bCs/>
                <w:sz w:val="18"/>
                <w:szCs w:val="18"/>
              </w:rPr>
            </w:pPr>
            <w:r w:rsidRPr="00750581">
              <w:rPr>
                <w:b/>
                <w:bCs/>
                <w:sz w:val="18"/>
                <w:szCs w:val="18"/>
              </w:rPr>
              <w:t>0</w:t>
            </w:r>
          </w:p>
        </w:tc>
        <w:tc>
          <w:tcPr>
            <w:tcW w:w="2003" w:type="dxa"/>
            <w:tcBorders>
              <w:top w:val="nil"/>
              <w:left w:val="single" w:sz="4" w:space="0" w:color="auto"/>
              <w:bottom w:val="single" w:sz="8" w:space="0" w:color="auto"/>
              <w:right w:val="single" w:sz="4" w:space="0" w:color="auto"/>
            </w:tcBorders>
            <w:shd w:val="clear" w:color="auto" w:fill="BFBFBF" w:themeFill="background1" w:themeFillShade="BF"/>
            <w:vAlign w:val="center"/>
          </w:tcPr>
          <w:p w14:paraId="54C6348E" w14:textId="77777777" w:rsidR="00C177C3" w:rsidRPr="00750581" w:rsidRDefault="00C177C3" w:rsidP="00CE0DAF">
            <w:pPr>
              <w:jc w:val="center"/>
              <w:rPr>
                <w:b/>
                <w:bCs/>
                <w:sz w:val="18"/>
                <w:szCs w:val="18"/>
              </w:rPr>
            </w:pPr>
            <w:r w:rsidRPr="00750581">
              <w:rPr>
                <w:b/>
                <w:bCs/>
                <w:sz w:val="18"/>
                <w:szCs w:val="18"/>
              </w:rPr>
              <w:t>3</w:t>
            </w:r>
          </w:p>
        </w:tc>
        <w:tc>
          <w:tcPr>
            <w:tcW w:w="2964" w:type="dxa"/>
            <w:tcBorders>
              <w:top w:val="nil"/>
              <w:left w:val="single" w:sz="4" w:space="0" w:color="auto"/>
              <w:bottom w:val="single" w:sz="8" w:space="0" w:color="auto"/>
              <w:right w:val="single" w:sz="4" w:space="0" w:color="auto"/>
            </w:tcBorders>
            <w:shd w:val="clear" w:color="auto" w:fill="BFBFBF" w:themeFill="background1" w:themeFillShade="BF"/>
            <w:noWrap/>
            <w:vAlign w:val="center"/>
          </w:tcPr>
          <w:p w14:paraId="52DB1768" w14:textId="3267C0F3" w:rsidR="00C177C3" w:rsidRPr="00750581" w:rsidRDefault="00750581" w:rsidP="00CE0DAF">
            <w:pPr>
              <w:jc w:val="center"/>
              <w:rPr>
                <w:b/>
                <w:bCs/>
                <w:sz w:val="18"/>
                <w:szCs w:val="18"/>
              </w:rPr>
            </w:pPr>
            <w:r>
              <w:rPr>
                <w:b/>
                <w:bCs/>
                <w:sz w:val="18"/>
                <w:szCs w:val="18"/>
              </w:rPr>
              <w:t>2</w:t>
            </w:r>
          </w:p>
        </w:tc>
      </w:tr>
    </w:tbl>
    <w:p w14:paraId="650E49FF" w14:textId="466AD8BA" w:rsidR="00043C4E" w:rsidRDefault="007D2BBF" w:rsidP="000637C9">
      <w:pPr>
        <w:pStyle w:val="FootnoteText"/>
        <w:spacing w:line="360" w:lineRule="auto"/>
        <w:ind w:left="540"/>
        <w:jc w:val="center"/>
        <w:rPr>
          <w:b/>
          <w:i/>
          <w:lang w:val="sr-Cyrl-RS"/>
        </w:rPr>
      </w:pPr>
      <w:r>
        <w:rPr>
          <w:b/>
          <w:i/>
        </w:rPr>
        <w:t>Табела 9</w:t>
      </w:r>
      <w:r w:rsidR="00C177C3" w:rsidRPr="00750581">
        <w:rPr>
          <w:b/>
          <w:i/>
        </w:rPr>
        <w:t xml:space="preserve">. </w:t>
      </w:r>
      <w:r w:rsidR="00C177C3" w:rsidRPr="00750581">
        <w:rPr>
          <w:b/>
          <w:i/>
          <w:lang w:val="sr-Cyrl-RS"/>
        </w:rPr>
        <w:t xml:space="preserve">Одржавање путничких  кола у сопственој режији </w:t>
      </w:r>
    </w:p>
    <w:p w14:paraId="27EF9279" w14:textId="266E4B2B" w:rsidR="000637C9" w:rsidRPr="000637C9" w:rsidRDefault="000637C9" w:rsidP="00352421">
      <w:pPr>
        <w:pStyle w:val="FootnoteText"/>
        <w:spacing w:line="360" w:lineRule="auto"/>
        <w:rPr>
          <w:b/>
          <w:i/>
          <w:lang w:val="sr-Cyrl-RS"/>
        </w:rPr>
      </w:pPr>
    </w:p>
    <w:p w14:paraId="30A6D937" w14:textId="77777777" w:rsidR="00EA3137" w:rsidRPr="004A2B3A" w:rsidRDefault="00EA3137" w:rsidP="007B5A17">
      <w:pPr>
        <w:pStyle w:val="Heading2"/>
        <w:numPr>
          <w:ilvl w:val="1"/>
          <w:numId w:val="11"/>
        </w:numPr>
        <w:rPr>
          <w:color w:val="auto"/>
        </w:rPr>
      </w:pPr>
      <w:bookmarkStart w:id="38" w:name="_Toc129346701"/>
      <w:r w:rsidRPr="004A2B3A">
        <w:rPr>
          <w:color w:val="auto"/>
        </w:rPr>
        <w:t>Кориштење капацитета за превоз робе (теретна кола)</w:t>
      </w:r>
      <w:bookmarkEnd w:id="38"/>
    </w:p>
    <w:p w14:paraId="0BE7E8DA" w14:textId="77777777" w:rsidR="007240E2" w:rsidRPr="004A2B3A" w:rsidRDefault="007240E2" w:rsidP="00CF52D7">
      <w:pPr>
        <w:spacing w:line="276" w:lineRule="auto"/>
        <w:rPr>
          <w:lang w:val="sr-Cyrl-CS"/>
        </w:rPr>
      </w:pPr>
    </w:p>
    <w:p w14:paraId="5ADCACD0" w14:textId="24A6C060" w:rsidR="00022178" w:rsidRPr="004A2B3A" w:rsidRDefault="00B438CB" w:rsidP="003E4443">
      <w:pPr>
        <w:spacing w:line="276" w:lineRule="auto"/>
        <w:ind w:left="-510" w:right="-737"/>
        <w:jc w:val="both"/>
        <w:rPr>
          <w:lang w:val="sr-Cyrl-BA"/>
        </w:rPr>
      </w:pPr>
      <w:r>
        <w:rPr>
          <w:lang w:val="sr-Cyrl-CS"/>
        </w:rPr>
        <w:t>У инвентарско колском парку Жељезница</w:t>
      </w:r>
      <w:r w:rsidR="00B74FA4" w:rsidRPr="004A2B3A">
        <w:rPr>
          <w:lang w:val="sr-Cyrl-CS"/>
        </w:rPr>
        <w:t xml:space="preserve"> Републике Српске </w:t>
      </w:r>
      <w:r w:rsidR="00945200" w:rsidRPr="004A2B3A">
        <w:rPr>
          <w:lang w:val="sr-Cyrl-CS"/>
        </w:rPr>
        <w:t>на дан 3</w:t>
      </w:r>
      <w:r w:rsidR="00945200" w:rsidRPr="004A2B3A">
        <w:t>1</w:t>
      </w:r>
      <w:r w:rsidR="00945200" w:rsidRPr="004A2B3A">
        <w:rPr>
          <w:lang w:val="sr-Cyrl-CS"/>
        </w:rPr>
        <w:t>.</w:t>
      </w:r>
      <w:r w:rsidR="00945200" w:rsidRPr="004A2B3A">
        <w:t>12</w:t>
      </w:r>
      <w:r w:rsidR="00022178" w:rsidRPr="004A2B3A">
        <w:rPr>
          <w:lang w:val="sr-Cyrl-CS"/>
        </w:rPr>
        <w:t>.20</w:t>
      </w:r>
      <w:r w:rsidR="004A2B3A" w:rsidRPr="004A2B3A">
        <w:rPr>
          <w:lang w:val="sr-Cyrl-CS"/>
        </w:rPr>
        <w:t>22</w:t>
      </w:r>
      <w:r w:rsidR="00022178" w:rsidRPr="004A2B3A">
        <w:rPr>
          <w:lang w:val="sr-Cyrl-CS"/>
        </w:rPr>
        <w:t xml:space="preserve">. године </w:t>
      </w:r>
      <w:r>
        <w:rPr>
          <w:lang w:val="sr-Cyrl-CS"/>
        </w:rPr>
        <w:t xml:space="preserve">је </w:t>
      </w:r>
      <w:r w:rsidR="00022178" w:rsidRPr="004A2B3A">
        <w:rPr>
          <w:lang w:val="sr-Cyrl-CS"/>
        </w:rPr>
        <w:t>укупно 2</w:t>
      </w:r>
      <w:r w:rsidR="00022178" w:rsidRPr="004A2B3A">
        <w:rPr>
          <w:lang w:val="en-US"/>
        </w:rPr>
        <w:t>.</w:t>
      </w:r>
      <w:r w:rsidR="00022178" w:rsidRPr="004A2B3A">
        <w:rPr>
          <w:lang w:val="sr-Cyrl-CS"/>
        </w:rPr>
        <w:t>0</w:t>
      </w:r>
      <w:r w:rsidR="004A2B3A" w:rsidRPr="004A2B3A">
        <w:t>42</w:t>
      </w:r>
      <w:r w:rsidR="00022178" w:rsidRPr="004A2B3A">
        <w:rPr>
          <w:lang w:val="sr-Cyrl-CS"/>
        </w:rPr>
        <w:t xml:space="preserve"> теретних кола</w:t>
      </w:r>
      <w:r w:rsidR="00866F28" w:rsidRPr="004A2B3A">
        <w:rPr>
          <w:lang w:val="sr-Cyrl-CS"/>
        </w:rPr>
        <w:t xml:space="preserve"> </w:t>
      </w:r>
      <w:r w:rsidR="00945200" w:rsidRPr="004A2B3A">
        <w:rPr>
          <w:lang w:val="sr-Cyrl-CS"/>
        </w:rPr>
        <w:t xml:space="preserve">од чега су </w:t>
      </w:r>
      <w:r w:rsidR="00866F28" w:rsidRPr="004A2B3A">
        <w:rPr>
          <w:lang w:val="sr-Cyrl-RS"/>
        </w:rPr>
        <w:t>6</w:t>
      </w:r>
      <w:r w:rsidR="004A2B3A" w:rsidRPr="004A2B3A">
        <w:rPr>
          <w:lang w:val="sr-Cyrl-RS"/>
        </w:rPr>
        <w:t>38</w:t>
      </w:r>
      <w:r w:rsidR="005F1431" w:rsidRPr="004A2B3A">
        <w:rPr>
          <w:lang w:val="sr-Cyrl-RS"/>
        </w:rPr>
        <w:t xml:space="preserve"> </w:t>
      </w:r>
      <w:r w:rsidR="00022178" w:rsidRPr="004A2B3A">
        <w:t xml:space="preserve">кола у </w:t>
      </w:r>
      <w:r>
        <w:rPr>
          <w:lang w:val="sr-Cyrl-RS"/>
        </w:rPr>
        <w:t>радном парку</w:t>
      </w:r>
      <w:r w:rsidR="00022178" w:rsidRPr="004A2B3A">
        <w:t>.</w:t>
      </w:r>
    </w:p>
    <w:p w14:paraId="1D0250F5" w14:textId="77777777" w:rsidR="00AF2CAF" w:rsidRPr="000F6C7E" w:rsidRDefault="00AF2CAF" w:rsidP="00290E1E">
      <w:pPr>
        <w:jc w:val="both"/>
        <w:rPr>
          <w:color w:val="FF0000"/>
        </w:rPr>
      </w:pPr>
    </w:p>
    <w:tbl>
      <w:tblPr>
        <w:tblW w:w="10817" w:type="dxa"/>
        <w:jc w:val="center"/>
        <w:tblLook w:val="04A0" w:firstRow="1" w:lastRow="0" w:firstColumn="1" w:lastColumn="0" w:noHBand="0" w:noVBand="1"/>
      </w:tblPr>
      <w:tblGrid>
        <w:gridCol w:w="840"/>
        <w:gridCol w:w="797"/>
        <w:gridCol w:w="753"/>
        <w:gridCol w:w="717"/>
        <w:gridCol w:w="717"/>
        <w:gridCol w:w="797"/>
        <w:gridCol w:w="717"/>
        <w:gridCol w:w="958"/>
        <w:gridCol w:w="717"/>
        <w:gridCol w:w="717"/>
        <w:gridCol w:w="794"/>
        <w:gridCol w:w="797"/>
        <w:gridCol w:w="717"/>
        <w:gridCol w:w="1031"/>
      </w:tblGrid>
      <w:tr w:rsidR="0017570C" w:rsidRPr="0017570C" w14:paraId="160A1449" w14:textId="77777777" w:rsidTr="00866F28">
        <w:trPr>
          <w:trHeight w:val="129"/>
          <w:jc w:val="center"/>
        </w:trPr>
        <w:tc>
          <w:tcPr>
            <w:tcW w:w="825" w:type="dxa"/>
            <w:vMerge w:val="restart"/>
            <w:tcBorders>
              <w:top w:val="single" w:sz="8" w:space="0" w:color="auto"/>
              <w:left w:val="single" w:sz="8" w:space="0" w:color="auto"/>
              <w:right w:val="single" w:sz="4" w:space="0" w:color="auto"/>
            </w:tcBorders>
            <w:shd w:val="clear" w:color="auto" w:fill="BFBFBF" w:themeFill="background1" w:themeFillShade="BF"/>
            <w:noWrap/>
            <w:hideMark/>
          </w:tcPr>
          <w:p w14:paraId="23C19079" w14:textId="77777777" w:rsidR="00866F28" w:rsidRPr="0017570C" w:rsidRDefault="00866F28">
            <w:pPr>
              <w:jc w:val="center"/>
              <w:rPr>
                <w:b/>
                <w:bCs/>
                <w:sz w:val="18"/>
                <w:szCs w:val="18"/>
              </w:rPr>
            </w:pPr>
            <w:r w:rsidRPr="0017570C">
              <w:rPr>
                <w:b/>
                <w:bCs/>
                <w:sz w:val="18"/>
                <w:szCs w:val="18"/>
              </w:rPr>
              <w:t>Налази</w:t>
            </w:r>
          </w:p>
          <w:p w14:paraId="7CE88D95" w14:textId="53D04281" w:rsidR="00866F28" w:rsidRPr="0017570C" w:rsidRDefault="00866F28" w:rsidP="00622A81">
            <w:pPr>
              <w:jc w:val="center"/>
              <w:rPr>
                <w:b/>
                <w:bCs/>
                <w:sz w:val="18"/>
                <w:szCs w:val="18"/>
              </w:rPr>
            </w:pPr>
            <w:r w:rsidRPr="0017570C">
              <w:rPr>
                <w:b/>
                <w:bCs/>
                <w:sz w:val="18"/>
                <w:szCs w:val="18"/>
              </w:rPr>
              <w:t>се</w:t>
            </w:r>
          </w:p>
        </w:tc>
        <w:tc>
          <w:tcPr>
            <w:tcW w:w="1538" w:type="dxa"/>
            <w:gridSpan w:val="2"/>
            <w:tcBorders>
              <w:top w:val="single" w:sz="8" w:space="0" w:color="auto"/>
              <w:left w:val="nil"/>
              <w:bottom w:val="single" w:sz="4" w:space="0" w:color="auto"/>
              <w:right w:val="single" w:sz="4" w:space="0" w:color="auto"/>
            </w:tcBorders>
            <w:shd w:val="clear" w:color="auto" w:fill="BFBFBF" w:themeFill="background1" w:themeFillShade="BF"/>
            <w:noWrap/>
            <w:hideMark/>
          </w:tcPr>
          <w:p w14:paraId="008C9162" w14:textId="77777777" w:rsidR="00866F28" w:rsidRPr="0017570C" w:rsidRDefault="00866F28">
            <w:pPr>
              <w:jc w:val="center"/>
              <w:rPr>
                <w:b/>
                <w:bCs/>
                <w:sz w:val="18"/>
                <w:szCs w:val="18"/>
              </w:rPr>
            </w:pPr>
            <w:r w:rsidRPr="0017570C">
              <w:rPr>
                <w:b/>
                <w:bCs/>
                <w:sz w:val="18"/>
                <w:szCs w:val="18"/>
              </w:rPr>
              <w:t>ЖРС</w:t>
            </w:r>
          </w:p>
        </w:tc>
        <w:tc>
          <w:tcPr>
            <w:tcW w:w="708" w:type="dxa"/>
            <w:tcBorders>
              <w:top w:val="single" w:sz="8" w:space="0" w:color="auto"/>
              <w:left w:val="nil"/>
              <w:bottom w:val="single" w:sz="4" w:space="0" w:color="auto"/>
              <w:right w:val="single" w:sz="4" w:space="0" w:color="auto"/>
            </w:tcBorders>
            <w:shd w:val="clear" w:color="auto" w:fill="BFBFBF" w:themeFill="background1" w:themeFillShade="BF"/>
            <w:noWrap/>
            <w:hideMark/>
          </w:tcPr>
          <w:p w14:paraId="2BB200A5" w14:textId="77777777" w:rsidR="00866F28" w:rsidRPr="0017570C" w:rsidRDefault="00866F28">
            <w:pPr>
              <w:jc w:val="center"/>
              <w:rPr>
                <w:b/>
                <w:bCs/>
                <w:sz w:val="18"/>
                <w:szCs w:val="18"/>
              </w:rPr>
            </w:pPr>
            <w:r w:rsidRPr="0017570C">
              <w:rPr>
                <w:b/>
                <w:bCs/>
                <w:sz w:val="18"/>
                <w:szCs w:val="18"/>
              </w:rPr>
              <w:t>СЖ</w:t>
            </w:r>
          </w:p>
        </w:tc>
        <w:tc>
          <w:tcPr>
            <w:tcW w:w="708" w:type="dxa"/>
            <w:tcBorders>
              <w:top w:val="single" w:sz="8" w:space="0" w:color="auto"/>
              <w:left w:val="nil"/>
              <w:bottom w:val="single" w:sz="4" w:space="0" w:color="auto"/>
              <w:right w:val="single" w:sz="4" w:space="0" w:color="auto"/>
            </w:tcBorders>
            <w:shd w:val="clear" w:color="auto" w:fill="BFBFBF" w:themeFill="background1" w:themeFillShade="BF"/>
            <w:noWrap/>
            <w:hideMark/>
          </w:tcPr>
          <w:p w14:paraId="66CF7B94" w14:textId="77777777" w:rsidR="00866F28" w:rsidRPr="0017570C" w:rsidRDefault="00866F28">
            <w:pPr>
              <w:jc w:val="center"/>
              <w:rPr>
                <w:b/>
                <w:bCs/>
                <w:sz w:val="18"/>
                <w:szCs w:val="18"/>
              </w:rPr>
            </w:pPr>
            <w:r w:rsidRPr="0017570C">
              <w:rPr>
                <w:b/>
                <w:bCs/>
                <w:sz w:val="18"/>
                <w:szCs w:val="18"/>
              </w:rPr>
              <w:t>ХЖ</w:t>
            </w:r>
          </w:p>
        </w:tc>
        <w:tc>
          <w:tcPr>
            <w:tcW w:w="1493" w:type="dxa"/>
            <w:gridSpan w:val="2"/>
            <w:tcBorders>
              <w:top w:val="single" w:sz="8" w:space="0" w:color="auto"/>
              <w:left w:val="nil"/>
              <w:bottom w:val="single" w:sz="4" w:space="0" w:color="auto"/>
              <w:right w:val="single" w:sz="4" w:space="0" w:color="000000"/>
            </w:tcBorders>
            <w:shd w:val="clear" w:color="auto" w:fill="BFBFBF" w:themeFill="background1" w:themeFillShade="BF"/>
            <w:noWrap/>
            <w:hideMark/>
          </w:tcPr>
          <w:p w14:paraId="40C4C69A" w14:textId="77777777" w:rsidR="00866F28" w:rsidRPr="0017570C" w:rsidRDefault="00866F28">
            <w:pPr>
              <w:jc w:val="center"/>
              <w:rPr>
                <w:b/>
                <w:bCs/>
                <w:sz w:val="18"/>
                <w:szCs w:val="18"/>
              </w:rPr>
            </w:pPr>
            <w:r w:rsidRPr="0017570C">
              <w:rPr>
                <w:b/>
                <w:bCs/>
                <w:sz w:val="18"/>
                <w:szCs w:val="18"/>
              </w:rPr>
              <w:t>ЖФБХ</w:t>
            </w:r>
          </w:p>
        </w:tc>
        <w:tc>
          <w:tcPr>
            <w:tcW w:w="939" w:type="dxa"/>
            <w:tcBorders>
              <w:top w:val="single" w:sz="8" w:space="0" w:color="auto"/>
              <w:left w:val="nil"/>
              <w:bottom w:val="single" w:sz="4" w:space="0" w:color="auto"/>
              <w:right w:val="single" w:sz="4" w:space="0" w:color="auto"/>
            </w:tcBorders>
            <w:shd w:val="clear" w:color="auto" w:fill="BFBFBF" w:themeFill="background1" w:themeFillShade="BF"/>
            <w:noWrap/>
            <w:hideMark/>
          </w:tcPr>
          <w:p w14:paraId="5803DE68" w14:textId="77777777" w:rsidR="00866F28" w:rsidRPr="0017570C" w:rsidRDefault="00866F28">
            <w:pPr>
              <w:rPr>
                <w:b/>
                <w:bCs/>
                <w:sz w:val="18"/>
                <w:szCs w:val="18"/>
              </w:rPr>
            </w:pPr>
            <w:r w:rsidRPr="0017570C">
              <w:rPr>
                <w:b/>
                <w:bCs/>
                <w:sz w:val="18"/>
                <w:szCs w:val="18"/>
              </w:rPr>
              <w:t>ЖСрбије</w:t>
            </w:r>
          </w:p>
        </w:tc>
        <w:tc>
          <w:tcPr>
            <w:tcW w:w="708" w:type="dxa"/>
            <w:tcBorders>
              <w:top w:val="single" w:sz="8" w:space="0" w:color="auto"/>
              <w:left w:val="nil"/>
              <w:bottom w:val="single" w:sz="4" w:space="0" w:color="auto"/>
              <w:right w:val="single" w:sz="4" w:space="0" w:color="auto"/>
            </w:tcBorders>
            <w:shd w:val="clear" w:color="auto" w:fill="BFBFBF" w:themeFill="background1" w:themeFillShade="BF"/>
            <w:noWrap/>
            <w:hideMark/>
          </w:tcPr>
          <w:p w14:paraId="27781B2B" w14:textId="77777777" w:rsidR="00866F28" w:rsidRPr="0017570C" w:rsidRDefault="00866F28">
            <w:pPr>
              <w:jc w:val="center"/>
              <w:rPr>
                <w:b/>
                <w:bCs/>
                <w:sz w:val="18"/>
                <w:szCs w:val="18"/>
              </w:rPr>
            </w:pPr>
            <w:r w:rsidRPr="0017570C">
              <w:rPr>
                <w:b/>
                <w:bCs/>
                <w:sz w:val="18"/>
                <w:szCs w:val="18"/>
              </w:rPr>
              <w:t>ЖЦГ</w:t>
            </w:r>
          </w:p>
        </w:tc>
        <w:tc>
          <w:tcPr>
            <w:tcW w:w="708" w:type="dxa"/>
            <w:tcBorders>
              <w:top w:val="single" w:sz="8" w:space="0" w:color="auto"/>
              <w:left w:val="nil"/>
              <w:bottom w:val="single" w:sz="4" w:space="0" w:color="auto"/>
              <w:right w:val="single" w:sz="4" w:space="0" w:color="auto"/>
            </w:tcBorders>
            <w:shd w:val="clear" w:color="auto" w:fill="BFBFBF" w:themeFill="background1" w:themeFillShade="BF"/>
            <w:noWrap/>
            <w:hideMark/>
          </w:tcPr>
          <w:p w14:paraId="45B6FCDD" w14:textId="77777777" w:rsidR="00866F28" w:rsidRPr="0017570C" w:rsidRDefault="00866F28">
            <w:pPr>
              <w:jc w:val="center"/>
              <w:rPr>
                <w:b/>
                <w:bCs/>
                <w:sz w:val="18"/>
                <w:szCs w:val="18"/>
              </w:rPr>
            </w:pPr>
            <w:r w:rsidRPr="0017570C">
              <w:rPr>
                <w:b/>
                <w:bCs/>
                <w:sz w:val="18"/>
                <w:szCs w:val="18"/>
              </w:rPr>
              <w:t>МЖ</w:t>
            </w:r>
          </w:p>
        </w:tc>
        <w:tc>
          <w:tcPr>
            <w:tcW w:w="782" w:type="dxa"/>
            <w:tcBorders>
              <w:top w:val="single" w:sz="8" w:space="0" w:color="auto"/>
              <w:left w:val="nil"/>
              <w:bottom w:val="single" w:sz="4" w:space="0" w:color="auto"/>
              <w:right w:val="single" w:sz="4" w:space="0" w:color="auto"/>
            </w:tcBorders>
            <w:shd w:val="clear" w:color="auto" w:fill="BFBFBF" w:themeFill="background1" w:themeFillShade="BF"/>
            <w:noWrap/>
            <w:hideMark/>
          </w:tcPr>
          <w:p w14:paraId="180F85A0" w14:textId="77777777" w:rsidR="00866F28" w:rsidRPr="0017570C" w:rsidRDefault="00866F28">
            <w:pPr>
              <w:jc w:val="center"/>
              <w:rPr>
                <w:b/>
                <w:bCs/>
                <w:sz w:val="18"/>
                <w:szCs w:val="18"/>
              </w:rPr>
            </w:pPr>
            <w:r w:rsidRPr="0017570C">
              <w:rPr>
                <w:b/>
                <w:bCs/>
                <w:sz w:val="18"/>
                <w:szCs w:val="18"/>
              </w:rPr>
              <w:t>Косово</w:t>
            </w:r>
          </w:p>
        </w:tc>
        <w:tc>
          <w:tcPr>
            <w:tcW w:w="1493" w:type="dxa"/>
            <w:gridSpan w:val="2"/>
            <w:tcBorders>
              <w:top w:val="single" w:sz="8" w:space="0" w:color="auto"/>
              <w:left w:val="nil"/>
              <w:bottom w:val="single" w:sz="4" w:space="0" w:color="auto"/>
              <w:right w:val="single" w:sz="4" w:space="0" w:color="auto"/>
            </w:tcBorders>
            <w:shd w:val="clear" w:color="auto" w:fill="BFBFBF" w:themeFill="background1" w:themeFillShade="BF"/>
            <w:noWrap/>
            <w:hideMark/>
          </w:tcPr>
          <w:p w14:paraId="26860EB6" w14:textId="77777777" w:rsidR="00866F28" w:rsidRPr="0017570C" w:rsidRDefault="00866F28">
            <w:pPr>
              <w:jc w:val="center"/>
              <w:rPr>
                <w:b/>
                <w:bCs/>
                <w:sz w:val="18"/>
                <w:szCs w:val="18"/>
              </w:rPr>
            </w:pPr>
            <w:r w:rsidRPr="0017570C">
              <w:rPr>
                <w:b/>
                <w:bCs/>
                <w:sz w:val="18"/>
                <w:szCs w:val="18"/>
              </w:rPr>
              <w:t>УКУПНО</w:t>
            </w:r>
          </w:p>
        </w:tc>
        <w:tc>
          <w:tcPr>
            <w:tcW w:w="910" w:type="dxa"/>
            <w:vMerge w:val="restart"/>
            <w:tcBorders>
              <w:top w:val="single" w:sz="8" w:space="0" w:color="auto"/>
              <w:left w:val="single" w:sz="4" w:space="0" w:color="auto"/>
              <w:bottom w:val="double" w:sz="6" w:space="0" w:color="000000"/>
              <w:right w:val="single" w:sz="8" w:space="0" w:color="auto"/>
            </w:tcBorders>
            <w:shd w:val="clear" w:color="auto" w:fill="BFBFBF" w:themeFill="background1" w:themeFillShade="BF"/>
            <w:noWrap/>
            <w:vAlign w:val="center"/>
            <w:hideMark/>
          </w:tcPr>
          <w:p w14:paraId="7FEF2FCF" w14:textId="77777777" w:rsidR="00866F28" w:rsidRPr="0017570C" w:rsidRDefault="00866F28">
            <w:pPr>
              <w:jc w:val="center"/>
              <w:rPr>
                <w:b/>
                <w:bCs/>
                <w:sz w:val="18"/>
                <w:szCs w:val="18"/>
              </w:rPr>
            </w:pPr>
            <w:r w:rsidRPr="0017570C">
              <w:rPr>
                <w:b/>
                <w:bCs/>
                <w:sz w:val="18"/>
                <w:szCs w:val="18"/>
              </w:rPr>
              <w:t>УКУПНО</w:t>
            </w:r>
          </w:p>
        </w:tc>
      </w:tr>
      <w:tr w:rsidR="0017570C" w:rsidRPr="0017570C" w14:paraId="7852FFF1" w14:textId="77777777" w:rsidTr="00866F28">
        <w:trPr>
          <w:trHeight w:val="170"/>
          <w:jc w:val="center"/>
        </w:trPr>
        <w:tc>
          <w:tcPr>
            <w:tcW w:w="825" w:type="dxa"/>
            <w:vMerge/>
            <w:tcBorders>
              <w:left w:val="single" w:sz="8" w:space="0" w:color="auto"/>
              <w:bottom w:val="double" w:sz="6" w:space="0" w:color="auto"/>
              <w:right w:val="single" w:sz="4" w:space="0" w:color="auto"/>
            </w:tcBorders>
            <w:shd w:val="clear" w:color="auto" w:fill="BFBFBF" w:themeFill="background1" w:themeFillShade="BF"/>
            <w:noWrap/>
            <w:hideMark/>
          </w:tcPr>
          <w:p w14:paraId="1BB8E035" w14:textId="51898509" w:rsidR="00866F28" w:rsidRPr="0017570C" w:rsidRDefault="00866F28">
            <w:pPr>
              <w:jc w:val="center"/>
              <w:rPr>
                <w:b/>
                <w:bCs/>
                <w:sz w:val="18"/>
                <w:szCs w:val="18"/>
              </w:rPr>
            </w:pPr>
          </w:p>
        </w:tc>
        <w:tc>
          <w:tcPr>
            <w:tcW w:w="784" w:type="dxa"/>
            <w:tcBorders>
              <w:top w:val="nil"/>
              <w:left w:val="nil"/>
              <w:bottom w:val="double" w:sz="6" w:space="0" w:color="auto"/>
              <w:right w:val="single" w:sz="4" w:space="0" w:color="auto"/>
            </w:tcBorders>
            <w:shd w:val="clear" w:color="auto" w:fill="BFBFBF" w:themeFill="background1" w:themeFillShade="BF"/>
            <w:noWrap/>
            <w:hideMark/>
          </w:tcPr>
          <w:p w14:paraId="1E7E00C3" w14:textId="77777777" w:rsidR="00866F28" w:rsidRPr="0017570C" w:rsidRDefault="00866F28">
            <w:pPr>
              <w:jc w:val="center"/>
              <w:rPr>
                <w:b/>
                <w:bCs/>
                <w:i/>
                <w:iCs/>
                <w:sz w:val="18"/>
                <w:szCs w:val="18"/>
              </w:rPr>
            </w:pPr>
            <w:r w:rsidRPr="0017570C">
              <w:rPr>
                <w:b/>
                <w:bCs/>
                <w:i/>
                <w:iCs/>
                <w:sz w:val="18"/>
                <w:szCs w:val="18"/>
              </w:rPr>
              <w:t>Исправ</w:t>
            </w:r>
          </w:p>
        </w:tc>
        <w:tc>
          <w:tcPr>
            <w:tcW w:w="753" w:type="dxa"/>
            <w:tcBorders>
              <w:top w:val="nil"/>
              <w:left w:val="nil"/>
              <w:bottom w:val="double" w:sz="6" w:space="0" w:color="auto"/>
              <w:right w:val="single" w:sz="4" w:space="0" w:color="auto"/>
            </w:tcBorders>
            <w:shd w:val="clear" w:color="auto" w:fill="BFBFBF" w:themeFill="background1" w:themeFillShade="BF"/>
            <w:noWrap/>
            <w:hideMark/>
          </w:tcPr>
          <w:p w14:paraId="62EFF275" w14:textId="77777777" w:rsidR="00866F28" w:rsidRPr="0017570C" w:rsidRDefault="00866F28">
            <w:pPr>
              <w:jc w:val="center"/>
              <w:rPr>
                <w:b/>
                <w:bCs/>
                <w:i/>
                <w:iCs/>
                <w:sz w:val="18"/>
                <w:szCs w:val="18"/>
              </w:rPr>
            </w:pPr>
            <w:r w:rsidRPr="0017570C">
              <w:rPr>
                <w:b/>
                <w:bCs/>
                <w:i/>
                <w:iCs/>
                <w:sz w:val="18"/>
                <w:szCs w:val="18"/>
              </w:rPr>
              <w:t>Неисп</w:t>
            </w:r>
          </w:p>
        </w:tc>
        <w:tc>
          <w:tcPr>
            <w:tcW w:w="708" w:type="dxa"/>
            <w:tcBorders>
              <w:top w:val="nil"/>
              <w:left w:val="nil"/>
              <w:bottom w:val="double" w:sz="6" w:space="0" w:color="auto"/>
              <w:right w:val="single" w:sz="4" w:space="0" w:color="auto"/>
            </w:tcBorders>
            <w:shd w:val="clear" w:color="auto" w:fill="BFBFBF" w:themeFill="background1" w:themeFillShade="BF"/>
            <w:noWrap/>
            <w:hideMark/>
          </w:tcPr>
          <w:p w14:paraId="2A35667F" w14:textId="77777777" w:rsidR="00866F28" w:rsidRPr="0017570C" w:rsidRDefault="00866F28">
            <w:pPr>
              <w:jc w:val="center"/>
              <w:rPr>
                <w:b/>
                <w:bCs/>
                <w:i/>
                <w:iCs/>
                <w:sz w:val="18"/>
                <w:szCs w:val="18"/>
              </w:rPr>
            </w:pPr>
            <w:r w:rsidRPr="0017570C">
              <w:rPr>
                <w:b/>
                <w:bCs/>
                <w:i/>
                <w:iCs/>
                <w:sz w:val="18"/>
                <w:szCs w:val="18"/>
              </w:rPr>
              <w:t>Неисп</w:t>
            </w:r>
          </w:p>
        </w:tc>
        <w:tc>
          <w:tcPr>
            <w:tcW w:w="708" w:type="dxa"/>
            <w:tcBorders>
              <w:top w:val="nil"/>
              <w:left w:val="nil"/>
              <w:bottom w:val="double" w:sz="6" w:space="0" w:color="auto"/>
              <w:right w:val="single" w:sz="4" w:space="0" w:color="auto"/>
            </w:tcBorders>
            <w:shd w:val="clear" w:color="auto" w:fill="BFBFBF" w:themeFill="background1" w:themeFillShade="BF"/>
            <w:noWrap/>
            <w:hideMark/>
          </w:tcPr>
          <w:p w14:paraId="5DA9D081" w14:textId="77777777" w:rsidR="00866F28" w:rsidRPr="0017570C" w:rsidRDefault="00866F28">
            <w:pPr>
              <w:jc w:val="center"/>
              <w:rPr>
                <w:b/>
                <w:bCs/>
                <w:i/>
                <w:iCs/>
                <w:sz w:val="18"/>
                <w:szCs w:val="18"/>
              </w:rPr>
            </w:pPr>
            <w:r w:rsidRPr="0017570C">
              <w:rPr>
                <w:b/>
                <w:bCs/>
                <w:i/>
                <w:iCs/>
                <w:sz w:val="18"/>
                <w:szCs w:val="18"/>
              </w:rPr>
              <w:t>Неисп</w:t>
            </w:r>
          </w:p>
        </w:tc>
        <w:tc>
          <w:tcPr>
            <w:tcW w:w="784" w:type="dxa"/>
            <w:tcBorders>
              <w:top w:val="nil"/>
              <w:left w:val="nil"/>
              <w:bottom w:val="double" w:sz="6" w:space="0" w:color="auto"/>
              <w:right w:val="single" w:sz="4" w:space="0" w:color="auto"/>
            </w:tcBorders>
            <w:shd w:val="clear" w:color="auto" w:fill="BFBFBF" w:themeFill="background1" w:themeFillShade="BF"/>
            <w:noWrap/>
            <w:hideMark/>
          </w:tcPr>
          <w:p w14:paraId="56B0D1CF" w14:textId="77777777" w:rsidR="00866F28" w:rsidRPr="0017570C" w:rsidRDefault="00866F28">
            <w:pPr>
              <w:jc w:val="center"/>
              <w:rPr>
                <w:b/>
                <w:bCs/>
                <w:i/>
                <w:iCs/>
                <w:sz w:val="18"/>
                <w:szCs w:val="18"/>
              </w:rPr>
            </w:pPr>
            <w:r w:rsidRPr="0017570C">
              <w:rPr>
                <w:b/>
                <w:bCs/>
                <w:i/>
                <w:iCs/>
                <w:sz w:val="18"/>
                <w:szCs w:val="18"/>
              </w:rPr>
              <w:t>Исправ</w:t>
            </w:r>
          </w:p>
        </w:tc>
        <w:tc>
          <w:tcPr>
            <w:tcW w:w="708" w:type="dxa"/>
            <w:tcBorders>
              <w:top w:val="nil"/>
              <w:left w:val="nil"/>
              <w:bottom w:val="double" w:sz="6" w:space="0" w:color="auto"/>
              <w:right w:val="single" w:sz="4" w:space="0" w:color="auto"/>
            </w:tcBorders>
            <w:shd w:val="clear" w:color="auto" w:fill="BFBFBF" w:themeFill="background1" w:themeFillShade="BF"/>
            <w:noWrap/>
            <w:hideMark/>
          </w:tcPr>
          <w:p w14:paraId="586DD015" w14:textId="77777777" w:rsidR="00866F28" w:rsidRPr="0017570C" w:rsidRDefault="00866F28">
            <w:pPr>
              <w:jc w:val="center"/>
              <w:rPr>
                <w:b/>
                <w:bCs/>
                <w:i/>
                <w:iCs/>
                <w:sz w:val="18"/>
                <w:szCs w:val="18"/>
              </w:rPr>
            </w:pPr>
            <w:r w:rsidRPr="0017570C">
              <w:rPr>
                <w:b/>
                <w:bCs/>
                <w:i/>
                <w:iCs/>
                <w:sz w:val="18"/>
                <w:szCs w:val="18"/>
              </w:rPr>
              <w:t>Неисп</w:t>
            </w:r>
          </w:p>
        </w:tc>
        <w:tc>
          <w:tcPr>
            <w:tcW w:w="939" w:type="dxa"/>
            <w:tcBorders>
              <w:top w:val="nil"/>
              <w:left w:val="nil"/>
              <w:bottom w:val="double" w:sz="6" w:space="0" w:color="auto"/>
              <w:right w:val="single" w:sz="4" w:space="0" w:color="auto"/>
            </w:tcBorders>
            <w:shd w:val="clear" w:color="auto" w:fill="BFBFBF" w:themeFill="background1" w:themeFillShade="BF"/>
            <w:noWrap/>
            <w:hideMark/>
          </w:tcPr>
          <w:p w14:paraId="07D4A653" w14:textId="77777777" w:rsidR="00866F28" w:rsidRPr="0017570C" w:rsidRDefault="00866F28">
            <w:pPr>
              <w:jc w:val="center"/>
              <w:rPr>
                <w:b/>
                <w:bCs/>
                <w:i/>
                <w:iCs/>
                <w:sz w:val="18"/>
                <w:szCs w:val="18"/>
              </w:rPr>
            </w:pPr>
            <w:r w:rsidRPr="0017570C">
              <w:rPr>
                <w:b/>
                <w:bCs/>
                <w:i/>
                <w:iCs/>
                <w:sz w:val="18"/>
                <w:szCs w:val="18"/>
              </w:rPr>
              <w:t>Неисп</w:t>
            </w:r>
          </w:p>
        </w:tc>
        <w:tc>
          <w:tcPr>
            <w:tcW w:w="708" w:type="dxa"/>
            <w:tcBorders>
              <w:top w:val="nil"/>
              <w:left w:val="nil"/>
              <w:bottom w:val="double" w:sz="6" w:space="0" w:color="auto"/>
              <w:right w:val="single" w:sz="4" w:space="0" w:color="auto"/>
            </w:tcBorders>
            <w:shd w:val="clear" w:color="auto" w:fill="BFBFBF" w:themeFill="background1" w:themeFillShade="BF"/>
            <w:noWrap/>
            <w:hideMark/>
          </w:tcPr>
          <w:p w14:paraId="03FD78D3" w14:textId="77777777" w:rsidR="00866F28" w:rsidRPr="0017570C" w:rsidRDefault="00866F28">
            <w:pPr>
              <w:jc w:val="center"/>
              <w:rPr>
                <w:b/>
                <w:bCs/>
                <w:i/>
                <w:iCs/>
                <w:sz w:val="18"/>
                <w:szCs w:val="18"/>
              </w:rPr>
            </w:pPr>
            <w:r w:rsidRPr="0017570C">
              <w:rPr>
                <w:b/>
                <w:bCs/>
                <w:i/>
                <w:iCs/>
                <w:sz w:val="18"/>
                <w:szCs w:val="18"/>
              </w:rPr>
              <w:t>Неисп</w:t>
            </w:r>
          </w:p>
        </w:tc>
        <w:tc>
          <w:tcPr>
            <w:tcW w:w="708" w:type="dxa"/>
            <w:tcBorders>
              <w:top w:val="nil"/>
              <w:left w:val="nil"/>
              <w:bottom w:val="double" w:sz="6" w:space="0" w:color="auto"/>
              <w:right w:val="single" w:sz="4" w:space="0" w:color="auto"/>
            </w:tcBorders>
            <w:shd w:val="clear" w:color="auto" w:fill="BFBFBF" w:themeFill="background1" w:themeFillShade="BF"/>
            <w:noWrap/>
            <w:hideMark/>
          </w:tcPr>
          <w:p w14:paraId="2E10F2BF" w14:textId="77777777" w:rsidR="00866F28" w:rsidRPr="0017570C" w:rsidRDefault="00866F28">
            <w:pPr>
              <w:jc w:val="center"/>
              <w:rPr>
                <w:b/>
                <w:bCs/>
                <w:i/>
                <w:iCs/>
                <w:sz w:val="18"/>
                <w:szCs w:val="18"/>
              </w:rPr>
            </w:pPr>
            <w:r w:rsidRPr="0017570C">
              <w:rPr>
                <w:b/>
                <w:bCs/>
                <w:i/>
                <w:iCs/>
                <w:sz w:val="18"/>
                <w:szCs w:val="18"/>
              </w:rPr>
              <w:t>Неисп</w:t>
            </w:r>
          </w:p>
        </w:tc>
        <w:tc>
          <w:tcPr>
            <w:tcW w:w="782" w:type="dxa"/>
            <w:tcBorders>
              <w:top w:val="nil"/>
              <w:left w:val="nil"/>
              <w:bottom w:val="double" w:sz="6" w:space="0" w:color="auto"/>
              <w:right w:val="single" w:sz="4" w:space="0" w:color="auto"/>
            </w:tcBorders>
            <w:shd w:val="clear" w:color="auto" w:fill="BFBFBF" w:themeFill="background1" w:themeFillShade="BF"/>
            <w:noWrap/>
            <w:hideMark/>
          </w:tcPr>
          <w:p w14:paraId="5B3D56C9" w14:textId="77777777" w:rsidR="00866F28" w:rsidRPr="0017570C" w:rsidRDefault="00866F28">
            <w:pPr>
              <w:jc w:val="center"/>
              <w:rPr>
                <w:b/>
                <w:bCs/>
                <w:i/>
                <w:iCs/>
                <w:sz w:val="18"/>
                <w:szCs w:val="18"/>
              </w:rPr>
            </w:pPr>
            <w:r w:rsidRPr="0017570C">
              <w:rPr>
                <w:b/>
                <w:bCs/>
                <w:i/>
                <w:iCs/>
                <w:sz w:val="18"/>
                <w:szCs w:val="18"/>
              </w:rPr>
              <w:t>Неисп</w:t>
            </w:r>
          </w:p>
        </w:tc>
        <w:tc>
          <w:tcPr>
            <w:tcW w:w="784" w:type="dxa"/>
            <w:tcBorders>
              <w:top w:val="nil"/>
              <w:left w:val="nil"/>
              <w:bottom w:val="double" w:sz="6" w:space="0" w:color="auto"/>
              <w:right w:val="single" w:sz="4" w:space="0" w:color="auto"/>
            </w:tcBorders>
            <w:shd w:val="clear" w:color="auto" w:fill="BFBFBF" w:themeFill="background1" w:themeFillShade="BF"/>
            <w:noWrap/>
            <w:hideMark/>
          </w:tcPr>
          <w:p w14:paraId="5B374F35" w14:textId="77777777" w:rsidR="00866F28" w:rsidRPr="0017570C" w:rsidRDefault="00866F28">
            <w:pPr>
              <w:jc w:val="center"/>
              <w:rPr>
                <w:b/>
                <w:bCs/>
                <w:i/>
                <w:iCs/>
                <w:sz w:val="18"/>
                <w:szCs w:val="18"/>
              </w:rPr>
            </w:pPr>
            <w:r w:rsidRPr="0017570C">
              <w:rPr>
                <w:b/>
                <w:bCs/>
                <w:i/>
                <w:iCs/>
                <w:sz w:val="18"/>
                <w:szCs w:val="18"/>
              </w:rPr>
              <w:t>Исправ</w:t>
            </w:r>
          </w:p>
        </w:tc>
        <w:tc>
          <w:tcPr>
            <w:tcW w:w="708" w:type="dxa"/>
            <w:tcBorders>
              <w:top w:val="nil"/>
              <w:left w:val="nil"/>
              <w:bottom w:val="double" w:sz="6" w:space="0" w:color="auto"/>
              <w:right w:val="single" w:sz="4" w:space="0" w:color="auto"/>
            </w:tcBorders>
            <w:shd w:val="clear" w:color="auto" w:fill="BFBFBF" w:themeFill="background1" w:themeFillShade="BF"/>
            <w:noWrap/>
            <w:hideMark/>
          </w:tcPr>
          <w:p w14:paraId="73E69D8F" w14:textId="77777777" w:rsidR="00866F28" w:rsidRPr="0017570C" w:rsidRDefault="00866F28">
            <w:pPr>
              <w:jc w:val="center"/>
              <w:rPr>
                <w:b/>
                <w:bCs/>
                <w:i/>
                <w:iCs/>
                <w:sz w:val="18"/>
                <w:szCs w:val="18"/>
              </w:rPr>
            </w:pPr>
            <w:r w:rsidRPr="0017570C">
              <w:rPr>
                <w:b/>
                <w:bCs/>
                <w:i/>
                <w:iCs/>
                <w:sz w:val="18"/>
                <w:szCs w:val="18"/>
              </w:rPr>
              <w:t>Неисп</w:t>
            </w:r>
          </w:p>
        </w:tc>
        <w:tc>
          <w:tcPr>
            <w:tcW w:w="910" w:type="dxa"/>
            <w:vMerge/>
            <w:tcBorders>
              <w:top w:val="single" w:sz="8" w:space="0" w:color="auto"/>
              <w:left w:val="single" w:sz="4" w:space="0" w:color="auto"/>
              <w:bottom w:val="double" w:sz="6" w:space="0" w:color="000000"/>
              <w:right w:val="single" w:sz="8" w:space="0" w:color="auto"/>
            </w:tcBorders>
            <w:vAlign w:val="center"/>
            <w:hideMark/>
          </w:tcPr>
          <w:p w14:paraId="71377A12" w14:textId="77777777" w:rsidR="00866F28" w:rsidRPr="0017570C" w:rsidRDefault="00866F28">
            <w:pPr>
              <w:rPr>
                <w:b/>
                <w:bCs/>
                <w:sz w:val="18"/>
                <w:szCs w:val="18"/>
              </w:rPr>
            </w:pPr>
          </w:p>
        </w:tc>
      </w:tr>
      <w:tr w:rsidR="0017570C" w:rsidRPr="0017570C" w14:paraId="3F4CBE00" w14:textId="77777777" w:rsidTr="00866F28">
        <w:trPr>
          <w:trHeight w:val="243"/>
          <w:jc w:val="center"/>
        </w:trPr>
        <w:tc>
          <w:tcPr>
            <w:tcW w:w="825" w:type="dxa"/>
            <w:tcBorders>
              <w:top w:val="nil"/>
              <w:left w:val="single" w:sz="8" w:space="0" w:color="auto"/>
              <w:bottom w:val="single" w:sz="4" w:space="0" w:color="auto"/>
              <w:right w:val="single" w:sz="4" w:space="0" w:color="auto"/>
            </w:tcBorders>
            <w:shd w:val="clear" w:color="auto" w:fill="auto"/>
            <w:noWrap/>
            <w:vAlign w:val="center"/>
            <w:hideMark/>
          </w:tcPr>
          <w:p w14:paraId="2331C70D" w14:textId="77777777" w:rsidR="00945200" w:rsidRPr="0017570C" w:rsidRDefault="00945200">
            <w:pPr>
              <w:jc w:val="center"/>
              <w:rPr>
                <w:b/>
                <w:bCs/>
                <w:sz w:val="18"/>
                <w:szCs w:val="18"/>
              </w:rPr>
            </w:pPr>
            <w:r w:rsidRPr="0017570C">
              <w:rPr>
                <w:b/>
                <w:bCs/>
                <w:sz w:val="18"/>
                <w:szCs w:val="18"/>
              </w:rPr>
              <w:t>2-а</w:t>
            </w:r>
          </w:p>
        </w:tc>
        <w:tc>
          <w:tcPr>
            <w:tcW w:w="784" w:type="dxa"/>
            <w:tcBorders>
              <w:top w:val="nil"/>
              <w:left w:val="nil"/>
              <w:bottom w:val="single" w:sz="4" w:space="0" w:color="auto"/>
              <w:right w:val="single" w:sz="4" w:space="0" w:color="auto"/>
            </w:tcBorders>
            <w:shd w:val="clear" w:color="auto" w:fill="auto"/>
            <w:noWrap/>
            <w:vAlign w:val="center"/>
            <w:hideMark/>
          </w:tcPr>
          <w:p w14:paraId="47ADF2FF" w14:textId="65119029" w:rsidR="00945200" w:rsidRPr="0017570C" w:rsidRDefault="00B738BF">
            <w:pPr>
              <w:jc w:val="center"/>
              <w:rPr>
                <w:sz w:val="18"/>
                <w:szCs w:val="18"/>
                <w:lang w:val="sr-Cyrl-RS"/>
              </w:rPr>
            </w:pPr>
            <w:r w:rsidRPr="0017570C">
              <w:rPr>
                <w:sz w:val="18"/>
                <w:szCs w:val="18"/>
                <w:lang w:val="en-US"/>
              </w:rPr>
              <w:t>4</w:t>
            </w:r>
          </w:p>
        </w:tc>
        <w:tc>
          <w:tcPr>
            <w:tcW w:w="753" w:type="dxa"/>
            <w:tcBorders>
              <w:top w:val="nil"/>
              <w:left w:val="nil"/>
              <w:bottom w:val="single" w:sz="4" w:space="0" w:color="auto"/>
              <w:right w:val="single" w:sz="4" w:space="0" w:color="auto"/>
            </w:tcBorders>
            <w:shd w:val="clear" w:color="auto" w:fill="auto"/>
            <w:noWrap/>
            <w:vAlign w:val="center"/>
            <w:hideMark/>
          </w:tcPr>
          <w:p w14:paraId="77500018" w14:textId="77D64AEA" w:rsidR="00945200" w:rsidRPr="0017570C" w:rsidRDefault="00B738BF" w:rsidP="00866F28">
            <w:pPr>
              <w:jc w:val="center"/>
              <w:rPr>
                <w:sz w:val="18"/>
                <w:szCs w:val="18"/>
                <w:lang w:val="sr-Cyrl-RS"/>
              </w:rPr>
            </w:pPr>
            <w:r w:rsidRPr="0017570C">
              <w:rPr>
                <w:sz w:val="18"/>
                <w:szCs w:val="18"/>
              </w:rPr>
              <w:t>195</w:t>
            </w:r>
          </w:p>
        </w:tc>
        <w:tc>
          <w:tcPr>
            <w:tcW w:w="708" w:type="dxa"/>
            <w:tcBorders>
              <w:top w:val="nil"/>
              <w:left w:val="nil"/>
              <w:bottom w:val="single" w:sz="4" w:space="0" w:color="auto"/>
              <w:right w:val="single" w:sz="4" w:space="0" w:color="auto"/>
            </w:tcBorders>
            <w:shd w:val="clear" w:color="auto" w:fill="auto"/>
            <w:noWrap/>
            <w:vAlign w:val="center"/>
            <w:hideMark/>
          </w:tcPr>
          <w:p w14:paraId="5320824B" w14:textId="77777777" w:rsidR="00945200" w:rsidRPr="0017570C" w:rsidRDefault="00945200">
            <w:pPr>
              <w:jc w:val="center"/>
              <w:rPr>
                <w:sz w:val="18"/>
                <w:szCs w:val="18"/>
              </w:rPr>
            </w:pPr>
            <w:r w:rsidRPr="0017570C">
              <w:rPr>
                <w:sz w:val="18"/>
                <w:szCs w:val="18"/>
              </w:rPr>
              <w:t>1</w:t>
            </w:r>
          </w:p>
        </w:tc>
        <w:tc>
          <w:tcPr>
            <w:tcW w:w="708" w:type="dxa"/>
            <w:tcBorders>
              <w:top w:val="nil"/>
              <w:left w:val="nil"/>
              <w:bottom w:val="single" w:sz="4" w:space="0" w:color="auto"/>
              <w:right w:val="single" w:sz="4" w:space="0" w:color="auto"/>
            </w:tcBorders>
            <w:shd w:val="clear" w:color="auto" w:fill="auto"/>
            <w:noWrap/>
            <w:vAlign w:val="center"/>
            <w:hideMark/>
          </w:tcPr>
          <w:p w14:paraId="21334E8A" w14:textId="77777777" w:rsidR="00945200" w:rsidRPr="0017570C" w:rsidRDefault="00945200">
            <w:pPr>
              <w:jc w:val="center"/>
              <w:rPr>
                <w:sz w:val="18"/>
                <w:szCs w:val="18"/>
              </w:rPr>
            </w:pPr>
            <w:r w:rsidRPr="0017570C">
              <w:rPr>
                <w:sz w:val="18"/>
                <w:szCs w:val="18"/>
              </w:rPr>
              <w:t>3</w:t>
            </w:r>
          </w:p>
        </w:tc>
        <w:tc>
          <w:tcPr>
            <w:tcW w:w="784" w:type="dxa"/>
            <w:tcBorders>
              <w:top w:val="nil"/>
              <w:left w:val="nil"/>
              <w:bottom w:val="single" w:sz="4" w:space="0" w:color="auto"/>
              <w:right w:val="single" w:sz="4" w:space="0" w:color="auto"/>
            </w:tcBorders>
            <w:shd w:val="clear" w:color="auto" w:fill="auto"/>
            <w:noWrap/>
            <w:vAlign w:val="center"/>
            <w:hideMark/>
          </w:tcPr>
          <w:p w14:paraId="4858CF10" w14:textId="77777777" w:rsidR="00945200" w:rsidRPr="0017570C" w:rsidRDefault="00945200">
            <w:pPr>
              <w:jc w:val="center"/>
              <w:rPr>
                <w:sz w:val="18"/>
                <w:szCs w:val="18"/>
              </w:rPr>
            </w:pPr>
            <w:r w:rsidRPr="0017570C">
              <w:rPr>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14:paraId="120C64DE" w14:textId="77777777" w:rsidR="00945200" w:rsidRPr="0017570C" w:rsidRDefault="00945200">
            <w:pPr>
              <w:jc w:val="center"/>
              <w:rPr>
                <w:sz w:val="18"/>
                <w:szCs w:val="18"/>
              </w:rPr>
            </w:pPr>
            <w:r w:rsidRPr="0017570C">
              <w:rPr>
                <w:sz w:val="18"/>
                <w:szCs w:val="18"/>
              </w:rPr>
              <w:t>1</w:t>
            </w:r>
          </w:p>
        </w:tc>
        <w:tc>
          <w:tcPr>
            <w:tcW w:w="939" w:type="dxa"/>
            <w:tcBorders>
              <w:top w:val="nil"/>
              <w:left w:val="nil"/>
              <w:bottom w:val="single" w:sz="4" w:space="0" w:color="auto"/>
              <w:right w:val="single" w:sz="4" w:space="0" w:color="auto"/>
            </w:tcBorders>
            <w:shd w:val="clear" w:color="auto" w:fill="auto"/>
            <w:noWrap/>
            <w:vAlign w:val="center"/>
            <w:hideMark/>
          </w:tcPr>
          <w:p w14:paraId="00865A24" w14:textId="77777777" w:rsidR="00945200" w:rsidRPr="0017570C" w:rsidRDefault="00945200">
            <w:pPr>
              <w:jc w:val="center"/>
              <w:rPr>
                <w:sz w:val="18"/>
                <w:szCs w:val="18"/>
              </w:rPr>
            </w:pPr>
            <w:r w:rsidRPr="0017570C">
              <w:rPr>
                <w:sz w:val="18"/>
                <w:szCs w:val="18"/>
              </w:rPr>
              <w:t>30</w:t>
            </w:r>
          </w:p>
        </w:tc>
        <w:tc>
          <w:tcPr>
            <w:tcW w:w="708" w:type="dxa"/>
            <w:tcBorders>
              <w:top w:val="nil"/>
              <w:left w:val="nil"/>
              <w:bottom w:val="single" w:sz="4" w:space="0" w:color="auto"/>
              <w:right w:val="single" w:sz="4" w:space="0" w:color="auto"/>
            </w:tcBorders>
            <w:shd w:val="clear" w:color="auto" w:fill="auto"/>
            <w:noWrap/>
            <w:vAlign w:val="center"/>
            <w:hideMark/>
          </w:tcPr>
          <w:p w14:paraId="3D3CC11D" w14:textId="77777777" w:rsidR="00945200" w:rsidRPr="0017570C" w:rsidRDefault="00945200">
            <w:pPr>
              <w:jc w:val="center"/>
              <w:rPr>
                <w:sz w:val="18"/>
                <w:szCs w:val="18"/>
              </w:rPr>
            </w:pPr>
            <w:r w:rsidRPr="0017570C">
              <w:rPr>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14:paraId="5EC94B8D" w14:textId="77777777" w:rsidR="00945200" w:rsidRPr="0017570C" w:rsidRDefault="00945200">
            <w:pPr>
              <w:jc w:val="center"/>
              <w:rPr>
                <w:sz w:val="18"/>
                <w:szCs w:val="18"/>
              </w:rPr>
            </w:pPr>
            <w:r w:rsidRPr="0017570C">
              <w:rPr>
                <w:sz w:val="18"/>
                <w:szCs w:val="18"/>
              </w:rPr>
              <w:t>4</w:t>
            </w:r>
          </w:p>
        </w:tc>
        <w:tc>
          <w:tcPr>
            <w:tcW w:w="782" w:type="dxa"/>
            <w:tcBorders>
              <w:top w:val="nil"/>
              <w:left w:val="nil"/>
              <w:bottom w:val="single" w:sz="4" w:space="0" w:color="auto"/>
              <w:right w:val="single" w:sz="4" w:space="0" w:color="auto"/>
            </w:tcBorders>
            <w:shd w:val="clear" w:color="auto" w:fill="auto"/>
            <w:noWrap/>
            <w:vAlign w:val="center"/>
            <w:hideMark/>
          </w:tcPr>
          <w:p w14:paraId="6B64599B" w14:textId="77777777" w:rsidR="00945200" w:rsidRPr="0017570C" w:rsidRDefault="00945200">
            <w:pPr>
              <w:jc w:val="center"/>
              <w:rPr>
                <w:sz w:val="18"/>
                <w:szCs w:val="18"/>
              </w:rPr>
            </w:pPr>
            <w:r w:rsidRPr="0017570C">
              <w:rPr>
                <w:sz w:val="18"/>
                <w:szCs w:val="18"/>
              </w:rPr>
              <w:t>51</w:t>
            </w:r>
          </w:p>
        </w:tc>
        <w:tc>
          <w:tcPr>
            <w:tcW w:w="784" w:type="dxa"/>
            <w:tcBorders>
              <w:top w:val="nil"/>
              <w:left w:val="nil"/>
              <w:bottom w:val="single" w:sz="4" w:space="0" w:color="auto"/>
              <w:right w:val="single" w:sz="4" w:space="0" w:color="auto"/>
            </w:tcBorders>
            <w:shd w:val="clear" w:color="auto" w:fill="auto"/>
            <w:noWrap/>
            <w:vAlign w:val="center"/>
            <w:hideMark/>
          </w:tcPr>
          <w:p w14:paraId="03CE730B" w14:textId="27E50BE3" w:rsidR="00945200" w:rsidRPr="0017570C" w:rsidRDefault="00B738BF">
            <w:pPr>
              <w:jc w:val="center"/>
              <w:rPr>
                <w:sz w:val="18"/>
                <w:szCs w:val="18"/>
                <w:lang w:val="sr-Cyrl-RS"/>
              </w:rPr>
            </w:pPr>
            <w:r w:rsidRPr="0017570C">
              <w:rPr>
                <w:sz w:val="18"/>
                <w:szCs w:val="18"/>
                <w:lang w:val="sr-Cyrl-RS"/>
              </w:rPr>
              <w:t>4</w:t>
            </w:r>
          </w:p>
        </w:tc>
        <w:tc>
          <w:tcPr>
            <w:tcW w:w="708" w:type="dxa"/>
            <w:tcBorders>
              <w:top w:val="nil"/>
              <w:left w:val="nil"/>
              <w:bottom w:val="single" w:sz="4" w:space="0" w:color="auto"/>
              <w:right w:val="single" w:sz="4" w:space="0" w:color="auto"/>
            </w:tcBorders>
            <w:shd w:val="clear" w:color="auto" w:fill="auto"/>
            <w:noWrap/>
            <w:vAlign w:val="center"/>
            <w:hideMark/>
          </w:tcPr>
          <w:p w14:paraId="2220177C" w14:textId="21ABF1BE" w:rsidR="00945200" w:rsidRPr="0017570C" w:rsidRDefault="00B738BF">
            <w:pPr>
              <w:jc w:val="center"/>
              <w:rPr>
                <w:sz w:val="18"/>
                <w:szCs w:val="18"/>
                <w:lang w:val="sr-Cyrl-RS"/>
              </w:rPr>
            </w:pPr>
            <w:r w:rsidRPr="0017570C">
              <w:rPr>
                <w:sz w:val="18"/>
                <w:szCs w:val="18"/>
              </w:rPr>
              <w:t>285</w:t>
            </w:r>
          </w:p>
        </w:tc>
        <w:tc>
          <w:tcPr>
            <w:tcW w:w="910" w:type="dxa"/>
            <w:tcBorders>
              <w:top w:val="nil"/>
              <w:left w:val="nil"/>
              <w:bottom w:val="single" w:sz="4" w:space="0" w:color="auto"/>
              <w:right w:val="single" w:sz="8" w:space="0" w:color="auto"/>
            </w:tcBorders>
            <w:shd w:val="clear" w:color="auto" w:fill="auto"/>
            <w:noWrap/>
            <w:vAlign w:val="center"/>
            <w:hideMark/>
          </w:tcPr>
          <w:p w14:paraId="4431A326" w14:textId="2879E854" w:rsidR="00945200" w:rsidRPr="0017570C" w:rsidRDefault="00B738BF">
            <w:pPr>
              <w:jc w:val="center"/>
              <w:rPr>
                <w:sz w:val="18"/>
                <w:szCs w:val="18"/>
              </w:rPr>
            </w:pPr>
            <w:r w:rsidRPr="0017570C">
              <w:rPr>
                <w:sz w:val="18"/>
                <w:szCs w:val="18"/>
              </w:rPr>
              <w:t>289</w:t>
            </w:r>
          </w:p>
        </w:tc>
      </w:tr>
      <w:tr w:rsidR="0017570C" w:rsidRPr="0017570C" w14:paraId="1A1C8CAE" w14:textId="77777777" w:rsidTr="00866F28">
        <w:trPr>
          <w:trHeight w:val="229"/>
          <w:jc w:val="center"/>
        </w:trPr>
        <w:tc>
          <w:tcPr>
            <w:tcW w:w="825" w:type="dxa"/>
            <w:tcBorders>
              <w:top w:val="nil"/>
              <w:left w:val="single" w:sz="8" w:space="0" w:color="auto"/>
              <w:bottom w:val="single" w:sz="4" w:space="0" w:color="auto"/>
              <w:right w:val="single" w:sz="4" w:space="0" w:color="auto"/>
            </w:tcBorders>
            <w:shd w:val="clear" w:color="auto" w:fill="auto"/>
            <w:noWrap/>
            <w:vAlign w:val="center"/>
            <w:hideMark/>
          </w:tcPr>
          <w:p w14:paraId="7E21CDA1" w14:textId="77777777" w:rsidR="00945200" w:rsidRPr="0017570C" w:rsidRDefault="00945200">
            <w:pPr>
              <w:jc w:val="center"/>
              <w:rPr>
                <w:b/>
                <w:bCs/>
                <w:sz w:val="18"/>
                <w:szCs w:val="18"/>
              </w:rPr>
            </w:pPr>
            <w:r w:rsidRPr="0017570C">
              <w:rPr>
                <w:b/>
                <w:bCs/>
                <w:sz w:val="18"/>
                <w:szCs w:val="18"/>
              </w:rPr>
              <w:t>3-а</w:t>
            </w:r>
          </w:p>
        </w:tc>
        <w:tc>
          <w:tcPr>
            <w:tcW w:w="784" w:type="dxa"/>
            <w:tcBorders>
              <w:top w:val="nil"/>
              <w:left w:val="nil"/>
              <w:bottom w:val="single" w:sz="4" w:space="0" w:color="auto"/>
              <w:right w:val="single" w:sz="4" w:space="0" w:color="auto"/>
            </w:tcBorders>
            <w:shd w:val="clear" w:color="auto" w:fill="auto"/>
            <w:noWrap/>
            <w:vAlign w:val="center"/>
            <w:hideMark/>
          </w:tcPr>
          <w:p w14:paraId="71DA8C33" w14:textId="77777777" w:rsidR="00945200" w:rsidRPr="0017570C" w:rsidRDefault="00945200">
            <w:pPr>
              <w:jc w:val="center"/>
              <w:rPr>
                <w:sz w:val="18"/>
                <w:szCs w:val="18"/>
              </w:rPr>
            </w:pPr>
            <w:r w:rsidRPr="0017570C">
              <w:rPr>
                <w:sz w:val="18"/>
                <w:szCs w:val="18"/>
              </w:rPr>
              <w:t>0</w:t>
            </w:r>
          </w:p>
        </w:tc>
        <w:tc>
          <w:tcPr>
            <w:tcW w:w="753" w:type="dxa"/>
            <w:tcBorders>
              <w:top w:val="nil"/>
              <w:left w:val="nil"/>
              <w:bottom w:val="single" w:sz="4" w:space="0" w:color="auto"/>
              <w:right w:val="single" w:sz="4" w:space="0" w:color="auto"/>
            </w:tcBorders>
            <w:shd w:val="clear" w:color="auto" w:fill="auto"/>
            <w:noWrap/>
            <w:vAlign w:val="center"/>
            <w:hideMark/>
          </w:tcPr>
          <w:p w14:paraId="68418453" w14:textId="77777777" w:rsidR="00945200" w:rsidRPr="0017570C" w:rsidRDefault="00945200" w:rsidP="00866F28">
            <w:pPr>
              <w:jc w:val="center"/>
              <w:rPr>
                <w:sz w:val="18"/>
                <w:szCs w:val="18"/>
              </w:rPr>
            </w:pPr>
            <w:r w:rsidRPr="0017570C">
              <w:rPr>
                <w:sz w:val="18"/>
                <w:szCs w:val="18"/>
              </w:rPr>
              <w:t>8</w:t>
            </w:r>
          </w:p>
        </w:tc>
        <w:tc>
          <w:tcPr>
            <w:tcW w:w="708" w:type="dxa"/>
            <w:tcBorders>
              <w:top w:val="nil"/>
              <w:left w:val="nil"/>
              <w:bottom w:val="single" w:sz="4" w:space="0" w:color="auto"/>
              <w:right w:val="single" w:sz="4" w:space="0" w:color="auto"/>
            </w:tcBorders>
            <w:shd w:val="clear" w:color="auto" w:fill="auto"/>
            <w:noWrap/>
            <w:vAlign w:val="center"/>
            <w:hideMark/>
          </w:tcPr>
          <w:p w14:paraId="347E5179" w14:textId="77777777" w:rsidR="00945200" w:rsidRPr="0017570C" w:rsidRDefault="00945200">
            <w:pPr>
              <w:jc w:val="center"/>
              <w:rPr>
                <w:sz w:val="18"/>
                <w:szCs w:val="18"/>
              </w:rPr>
            </w:pPr>
            <w:r w:rsidRPr="0017570C">
              <w:rPr>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14:paraId="6D086951" w14:textId="77777777" w:rsidR="00945200" w:rsidRPr="0017570C" w:rsidRDefault="00945200">
            <w:pPr>
              <w:jc w:val="center"/>
              <w:rPr>
                <w:sz w:val="18"/>
                <w:szCs w:val="18"/>
              </w:rPr>
            </w:pPr>
            <w:r w:rsidRPr="0017570C">
              <w:rPr>
                <w:sz w:val="18"/>
                <w:szCs w:val="18"/>
              </w:rPr>
              <w:t>0</w:t>
            </w:r>
          </w:p>
        </w:tc>
        <w:tc>
          <w:tcPr>
            <w:tcW w:w="784" w:type="dxa"/>
            <w:tcBorders>
              <w:top w:val="nil"/>
              <w:left w:val="nil"/>
              <w:bottom w:val="single" w:sz="4" w:space="0" w:color="auto"/>
              <w:right w:val="single" w:sz="4" w:space="0" w:color="auto"/>
            </w:tcBorders>
            <w:shd w:val="clear" w:color="auto" w:fill="auto"/>
            <w:noWrap/>
            <w:vAlign w:val="center"/>
            <w:hideMark/>
          </w:tcPr>
          <w:p w14:paraId="76BD4ADF" w14:textId="77777777" w:rsidR="00945200" w:rsidRPr="0017570C" w:rsidRDefault="00945200">
            <w:pPr>
              <w:jc w:val="center"/>
              <w:rPr>
                <w:sz w:val="18"/>
                <w:szCs w:val="18"/>
              </w:rPr>
            </w:pPr>
            <w:r w:rsidRPr="0017570C">
              <w:rPr>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14:paraId="56EE565B" w14:textId="77777777" w:rsidR="00945200" w:rsidRPr="0017570C" w:rsidRDefault="00945200">
            <w:pPr>
              <w:jc w:val="center"/>
              <w:rPr>
                <w:sz w:val="18"/>
                <w:szCs w:val="18"/>
              </w:rPr>
            </w:pPr>
            <w:r w:rsidRPr="0017570C">
              <w:rPr>
                <w:sz w:val="18"/>
                <w:szCs w:val="18"/>
              </w:rPr>
              <w:t>0</w:t>
            </w:r>
          </w:p>
        </w:tc>
        <w:tc>
          <w:tcPr>
            <w:tcW w:w="939" w:type="dxa"/>
            <w:tcBorders>
              <w:top w:val="nil"/>
              <w:left w:val="nil"/>
              <w:bottom w:val="single" w:sz="4" w:space="0" w:color="auto"/>
              <w:right w:val="single" w:sz="4" w:space="0" w:color="auto"/>
            </w:tcBorders>
            <w:shd w:val="clear" w:color="auto" w:fill="auto"/>
            <w:noWrap/>
            <w:vAlign w:val="center"/>
            <w:hideMark/>
          </w:tcPr>
          <w:p w14:paraId="1073B8F4" w14:textId="77777777" w:rsidR="00945200" w:rsidRPr="0017570C" w:rsidRDefault="00945200">
            <w:pPr>
              <w:jc w:val="center"/>
              <w:rPr>
                <w:sz w:val="18"/>
                <w:szCs w:val="18"/>
              </w:rPr>
            </w:pPr>
            <w:r w:rsidRPr="0017570C">
              <w:rPr>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14:paraId="428B1E97" w14:textId="77777777" w:rsidR="00945200" w:rsidRPr="0017570C" w:rsidRDefault="00945200">
            <w:pPr>
              <w:jc w:val="center"/>
              <w:rPr>
                <w:sz w:val="18"/>
                <w:szCs w:val="18"/>
              </w:rPr>
            </w:pPr>
            <w:r w:rsidRPr="0017570C">
              <w:rPr>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14:paraId="6E21584D" w14:textId="77777777" w:rsidR="00945200" w:rsidRPr="0017570C" w:rsidRDefault="00945200">
            <w:pPr>
              <w:jc w:val="center"/>
              <w:rPr>
                <w:sz w:val="18"/>
                <w:szCs w:val="18"/>
              </w:rPr>
            </w:pPr>
            <w:r w:rsidRPr="0017570C">
              <w:rPr>
                <w:sz w:val="18"/>
                <w:szCs w:val="18"/>
              </w:rPr>
              <w:t>0</w:t>
            </w:r>
          </w:p>
        </w:tc>
        <w:tc>
          <w:tcPr>
            <w:tcW w:w="782" w:type="dxa"/>
            <w:tcBorders>
              <w:top w:val="nil"/>
              <w:left w:val="nil"/>
              <w:bottom w:val="single" w:sz="4" w:space="0" w:color="auto"/>
              <w:right w:val="single" w:sz="4" w:space="0" w:color="auto"/>
            </w:tcBorders>
            <w:shd w:val="clear" w:color="auto" w:fill="auto"/>
            <w:noWrap/>
            <w:vAlign w:val="center"/>
            <w:hideMark/>
          </w:tcPr>
          <w:p w14:paraId="10456CD3" w14:textId="77777777" w:rsidR="00945200" w:rsidRPr="0017570C" w:rsidRDefault="00945200">
            <w:pPr>
              <w:jc w:val="center"/>
              <w:rPr>
                <w:sz w:val="18"/>
                <w:szCs w:val="18"/>
              </w:rPr>
            </w:pPr>
            <w:r w:rsidRPr="0017570C">
              <w:rPr>
                <w:sz w:val="18"/>
                <w:szCs w:val="18"/>
              </w:rPr>
              <w:t>0</w:t>
            </w:r>
          </w:p>
        </w:tc>
        <w:tc>
          <w:tcPr>
            <w:tcW w:w="784" w:type="dxa"/>
            <w:tcBorders>
              <w:top w:val="nil"/>
              <w:left w:val="nil"/>
              <w:bottom w:val="single" w:sz="4" w:space="0" w:color="auto"/>
              <w:right w:val="single" w:sz="4" w:space="0" w:color="auto"/>
            </w:tcBorders>
            <w:shd w:val="clear" w:color="auto" w:fill="auto"/>
            <w:noWrap/>
            <w:vAlign w:val="center"/>
            <w:hideMark/>
          </w:tcPr>
          <w:p w14:paraId="526C8F07" w14:textId="77777777" w:rsidR="00945200" w:rsidRPr="0017570C" w:rsidRDefault="00945200">
            <w:pPr>
              <w:jc w:val="center"/>
              <w:rPr>
                <w:sz w:val="18"/>
                <w:szCs w:val="18"/>
              </w:rPr>
            </w:pPr>
            <w:r w:rsidRPr="0017570C">
              <w:rPr>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14:paraId="29B7D81C" w14:textId="77777777" w:rsidR="00945200" w:rsidRPr="0017570C" w:rsidRDefault="00945200">
            <w:pPr>
              <w:jc w:val="center"/>
              <w:rPr>
                <w:sz w:val="18"/>
                <w:szCs w:val="18"/>
              </w:rPr>
            </w:pPr>
            <w:r w:rsidRPr="0017570C">
              <w:rPr>
                <w:sz w:val="18"/>
                <w:szCs w:val="18"/>
              </w:rPr>
              <w:t>8</w:t>
            </w:r>
          </w:p>
        </w:tc>
        <w:tc>
          <w:tcPr>
            <w:tcW w:w="910" w:type="dxa"/>
            <w:tcBorders>
              <w:top w:val="nil"/>
              <w:left w:val="nil"/>
              <w:bottom w:val="single" w:sz="4" w:space="0" w:color="auto"/>
              <w:right w:val="single" w:sz="8" w:space="0" w:color="auto"/>
            </w:tcBorders>
            <w:shd w:val="clear" w:color="auto" w:fill="auto"/>
            <w:noWrap/>
            <w:vAlign w:val="center"/>
            <w:hideMark/>
          </w:tcPr>
          <w:p w14:paraId="0CEA787A" w14:textId="77777777" w:rsidR="00945200" w:rsidRPr="0017570C" w:rsidRDefault="00945200">
            <w:pPr>
              <w:jc w:val="center"/>
              <w:rPr>
                <w:sz w:val="18"/>
                <w:szCs w:val="18"/>
              </w:rPr>
            </w:pPr>
            <w:r w:rsidRPr="0017570C">
              <w:rPr>
                <w:sz w:val="18"/>
                <w:szCs w:val="18"/>
              </w:rPr>
              <w:t>8</w:t>
            </w:r>
          </w:p>
        </w:tc>
      </w:tr>
      <w:tr w:rsidR="0017570C" w:rsidRPr="0017570C" w14:paraId="69243C48" w14:textId="77777777" w:rsidTr="00866F28">
        <w:trPr>
          <w:trHeight w:val="229"/>
          <w:jc w:val="center"/>
        </w:trPr>
        <w:tc>
          <w:tcPr>
            <w:tcW w:w="825" w:type="dxa"/>
            <w:tcBorders>
              <w:top w:val="nil"/>
              <w:left w:val="single" w:sz="8" w:space="0" w:color="auto"/>
              <w:bottom w:val="single" w:sz="4" w:space="0" w:color="auto"/>
              <w:right w:val="single" w:sz="4" w:space="0" w:color="auto"/>
            </w:tcBorders>
            <w:shd w:val="clear" w:color="auto" w:fill="auto"/>
            <w:noWrap/>
            <w:vAlign w:val="center"/>
            <w:hideMark/>
          </w:tcPr>
          <w:p w14:paraId="544DB711" w14:textId="77777777" w:rsidR="00945200" w:rsidRPr="0017570C" w:rsidRDefault="00945200">
            <w:pPr>
              <w:jc w:val="center"/>
              <w:rPr>
                <w:b/>
                <w:bCs/>
                <w:sz w:val="18"/>
                <w:szCs w:val="18"/>
              </w:rPr>
            </w:pPr>
            <w:r w:rsidRPr="0017570C">
              <w:rPr>
                <w:b/>
                <w:bCs/>
                <w:sz w:val="18"/>
                <w:szCs w:val="18"/>
              </w:rPr>
              <w:t>4-а</w:t>
            </w:r>
          </w:p>
        </w:tc>
        <w:tc>
          <w:tcPr>
            <w:tcW w:w="784" w:type="dxa"/>
            <w:tcBorders>
              <w:top w:val="nil"/>
              <w:left w:val="nil"/>
              <w:bottom w:val="single" w:sz="4" w:space="0" w:color="auto"/>
              <w:right w:val="single" w:sz="4" w:space="0" w:color="auto"/>
            </w:tcBorders>
            <w:shd w:val="clear" w:color="auto" w:fill="auto"/>
            <w:noWrap/>
            <w:vAlign w:val="center"/>
            <w:hideMark/>
          </w:tcPr>
          <w:p w14:paraId="4474E86F" w14:textId="0E8E1CE0" w:rsidR="00945200" w:rsidRPr="0017570C" w:rsidRDefault="00B738BF">
            <w:pPr>
              <w:jc w:val="center"/>
              <w:rPr>
                <w:sz w:val="18"/>
                <w:szCs w:val="18"/>
                <w:lang w:val="sr-Cyrl-RS"/>
              </w:rPr>
            </w:pPr>
            <w:r w:rsidRPr="0017570C">
              <w:rPr>
                <w:sz w:val="18"/>
                <w:szCs w:val="18"/>
                <w:lang w:val="sr-Cyrl-RS"/>
              </w:rPr>
              <w:t>634</w:t>
            </w:r>
          </w:p>
        </w:tc>
        <w:tc>
          <w:tcPr>
            <w:tcW w:w="753" w:type="dxa"/>
            <w:tcBorders>
              <w:top w:val="nil"/>
              <w:left w:val="nil"/>
              <w:bottom w:val="single" w:sz="4" w:space="0" w:color="auto"/>
              <w:right w:val="single" w:sz="4" w:space="0" w:color="auto"/>
            </w:tcBorders>
            <w:shd w:val="clear" w:color="auto" w:fill="auto"/>
            <w:noWrap/>
            <w:vAlign w:val="center"/>
            <w:hideMark/>
          </w:tcPr>
          <w:p w14:paraId="5405BB52" w14:textId="511C2471" w:rsidR="00945200" w:rsidRPr="0017570C" w:rsidRDefault="00866F28" w:rsidP="008D12C1">
            <w:pPr>
              <w:jc w:val="center"/>
              <w:rPr>
                <w:sz w:val="18"/>
                <w:szCs w:val="18"/>
                <w:lang w:val="sr-Cyrl-RS"/>
              </w:rPr>
            </w:pPr>
            <w:r w:rsidRPr="0017570C">
              <w:rPr>
                <w:sz w:val="18"/>
                <w:szCs w:val="18"/>
                <w:lang w:val="sr-Cyrl-RS"/>
              </w:rPr>
              <w:t>1.</w:t>
            </w:r>
            <w:r w:rsidR="00B738BF" w:rsidRPr="0017570C">
              <w:rPr>
                <w:sz w:val="18"/>
                <w:szCs w:val="18"/>
                <w:lang w:val="sr-Cyrl-RS"/>
              </w:rPr>
              <w:t>033</w:t>
            </w:r>
          </w:p>
        </w:tc>
        <w:tc>
          <w:tcPr>
            <w:tcW w:w="708" w:type="dxa"/>
            <w:tcBorders>
              <w:top w:val="nil"/>
              <w:left w:val="nil"/>
              <w:bottom w:val="single" w:sz="4" w:space="0" w:color="auto"/>
              <w:right w:val="single" w:sz="4" w:space="0" w:color="auto"/>
            </w:tcBorders>
            <w:shd w:val="clear" w:color="auto" w:fill="auto"/>
            <w:noWrap/>
            <w:vAlign w:val="center"/>
            <w:hideMark/>
          </w:tcPr>
          <w:p w14:paraId="7AF02030" w14:textId="77777777" w:rsidR="00945200" w:rsidRPr="0017570C" w:rsidRDefault="00945200">
            <w:pPr>
              <w:jc w:val="center"/>
              <w:rPr>
                <w:sz w:val="18"/>
                <w:szCs w:val="18"/>
              </w:rPr>
            </w:pPr>
            <w:r w:rsidRPr="0017570C">
              <w:rPr>
                <w:sz w:val="18"/>
                <w:szCs w:val="18"/>
              </w:rPr>
              <w:t>6</w:t>
            </w:r>
          </w:p>
        </w:tc>
        <w:tc>
          <w:tcPr>
            <w:tcW w:w="708" w:type="dxa"/>
            <w:tcBorders>
              <w:top w:val="nil"/>
              <w:left w:val="nil"/>
              <w:bottom w:val="single" w:sz="4" w:space="0" w:color="auto"/>
              <w:right w:val="single" w:sz="4" w:space="0" w:color="auto"/>
            </w:tcBorders>
            <w:shd w:val="clear" w:color="auto" w:fill="auto"/>
            <w:noWrap/>
            <w:vAlign w:val="center"/>
            <w:hideMark/>
          </w:tcPr>
          <w:p w14:paraId="690FC4C0" w14:textId="77777777" w:rsidR="00945200" w:rsidRPr="0017570C" w:rsidRDefault="00945200">
            <w:pPr>
              <w:jc w:val="center"/>
              <w:rPr>
                <w:sz w:val="18"/>
                <w:szCs w:val="18"/>
              </w:rPr>
            </w:pPr>
            <w:r w:rsidRPr="0017570C">
              <w:rPr>
                <w:sz w:val="18"/>
                <w:szCs w:val="18"/>
              </w:rPr>
              <w:t>0</w:t>
            </w:r>
          </w:p>
        </w:tc>
        <w:tc>
          <w:tcPr>
            <w:tcW w:w="784" w:type="dxa"/>
            <w:tcBorders>
              <w:top w:val="nil"/>
              <w:left w:val="nil"/>
              <w:bottom w:val="single" w:sz="4" w:space="0" w:color="auto"/>
              <w:right w:val="single" w:sz="4" w:space="0" w:color="auto"/>
            </w:tcBorders>
            <w:shd w:val="clear" w:color="auto" w:fill="auto"/>
            <w:noWrap/>
            <w:vAlign w:val="center"/>
            <w:hideMark/>
          </w:tcPr>
          <w:p w14:paraId="1CFBE892" w14:textId="77777777" w:rsidR="00945200" w:rsidRPr="0017570C" w:rsidRDefault="00945200">
            <w:pPr>
              <w:jc w:val="center"/>
              <w:rPr>
                <w:sz w:val="18"/>
                <w:szCs w:val="18"/>
              </w:rPr>
            </w:pPr>
            <w:r w:rsidRPr="0017570C">
              <w:rPr>
                <w:sz w:val="18"/>
                <w:szCs w:val="18"/>
              </w:rPr>
              <w:t>0</w:t>
            </w:r>
          </w:p>
        </w:tc>
        <w:tc>
          <w:tcPr>
            <w:tcW w:w="708" w:type="dxa"/>
            <w:tcBorders>
              <w:top w:val="nil"/>
              <w:left w:val="nil"/>
              <w:bottom w:val="single" w:sz="4" w:space="0" w:color="auto"/>
              <w:right w:val="single" w:sz="4" w:space="0" w:color="auto"/>
            </w:tcBorders>
            <w:shd w:val="clear" w:color="auto" w:fill="auto"/>
            <w:noWrap/>
            <w:vAlign w:val="center"/>
            <w:hideMark/>
          </w:tcPr>
          <w:p w14:paraId="0715F552" w14:textId="77777777" w:rsidR="00945200" w:rsidRPr="0017570C" w:rsidRDefault="00945200">
            <w:pPr>
              <w:jc w:val="center"/>
              <w:rPr>
                <w:sz w:val="18"/>
                <w:szCs w:val="18"/>
              </w:rPr>
            </w:pPr>
            <w:r w:rsidRPr="0017570C">
              <w:rPr>
                <w:sz w:val="18"/>
                <w:szCs w:val="18"/>
              </w:rPr>
              <w:t>0</w:t>
            </w:r>
          </w:p>
        </w:tc>
        <w:tc>
          <w:tcPr>
            <w:tcW w:w="939" w:type="dxa"/>
            <w:tcBorders>
              <w:top w:val="nil"/>
              <w:left w:val="nil"/>
              <w:bottom w:val="single" w:sz="4" w:space="0" w:color="auto"/>
              <w:right w:val="single" w:sz="4" w:space="0" w:color="auto"/>
            </w:tcBorders>
            <w:shd w:val="clear" w:color="auto" w:fill="auto"/>
            <w:noWrap/>
            <w:vAlign w:val="center"/>
            <w:hideMark/>
          </w:tcPr>
          <w:p w14:paraId="7070FAD1" w14:textId="77777777" w:rsidR="00945200" w:rsidRPr="0017570C" w:rsidRDefault="00945200">
            <w:pPr>
              <w:jc w:val="center"/>
              <w:rPr>
                <w:sz w:val="18"/>
                <w:szCs w:val="18"/>
              </w:rPr>
            </w:pPr>
            <w:r w:rsidRPr="0017570C">
              <w:rPr>
                <w:sz w:val="18"/>
                <w:szCs w:val="18"/>
              </w:rPr>
              <w:t>41</w:t>
            </w:r>
          </w:p>
        </w:tc>
        <w:tc>
          <w:tcPr>
            <w:tcW w:w="708" w:type="dxa"/>
            <w:tcBorders>
              <w:top w:val="nil"/>
              <w:left w:val="nil"/>
              <w:bottom w:val="single" w:sz="4" w:space="0" w:color="auto"/>
              <w:right w:val="single" w:sz="4" w:space="0" w:color="auto"/>
            </w:tcBorders>
            <w:shd w:val="clear" w:color="auto" w:fill="auto"/>
            <w:noWrap/>
            <w:vAlign w:val="center"/>
            <w:hideMark/>
          </w:tcPr>
          <w:p w14:paraId="39530E53" w14:textId="530DCBD2" w:rsidR="00945200" w:rsidRPr="0017570C" w:rsidRDefault="00B738BF">
            <w:pPr>
              <w:jc w:val="center"/>
              <w:rPr>
                <w:sz w:val="18"/>
                <w:szCs w:val="18"/>
              </w:rPr>
            </w:pPr>
            <w:r w:rsidRPr="0017570C">
              <w:rPr>
                <w:sz w:val="18"/>
                <w:szCs w:val="18"/>
              </w:rPr>
              <w:t>10</w:t>
            </w:r>
          </w:p>
        </w:tc>
        <w:tc>
          <w:tcPr>
            <w:tcW w:w="708" w:type="dxa"/>
            <w:tcBorders>
              <w:top w:val="nil"/>
              <w:left w:val="nil"/>
              <w:bottom w:val="single" w:sz="4" w:space="0" w:color="auto"/>
              <w:right w:val="single" w:sz="4" w:space="0" w:color="auto"/>
            </w:tcBorders>
            <w:shd w:val="clear" w:color="auto" w:fill="auto"/>
            <w:noWrap/>
            <w:vAlign w:val="center"/>
            <w:hideMark/>
          </w:tcPr>
          <w:p w14:paraId="42595D4B" w14:textId="77777777" w:rsidR="00945200" w:rsidRPr="0017570C" w:rsidRDefault="00945200">
            <w:pPr>
              <w:jc w:val="center"/>
              <w:rPr>
                <w:sz w:val="18"/>
                <w:szCs w:val="18"/>
              </w:rPr>
            </w:pPr>
            <w:r w:rsidRPr="0017570C">
              <w:rPr>
                <w:sz w:val="18"/>
                <w:szCs w:val="18"/>
              </w:rPr>
              <w:t>2</w:t>
            </w:r>
          </w:p>
        </w:tc>
        <w:tc>
          <w:tcPr>
            <w:tcW w:w="782" w:type="dxa"/>
            <w:tcBorders>
              <w:top w:val="nil"/>
              <w:left w:val="nil"/>
              <w:bottom w:val="single" w:sz="4" w:space="0" w:color="auto"/>
              <w:right w:val="single" w:sz="4" w:space="0" w:color="auto"/>
            </w:tcBorders>
            <w:shd w:val="clear" w:color="auto" w:fill="auto"/>
            <w:noWrap/>
            <w:vAlign w:val="center"/>
            <w:hideMark/>
          </w:tcPr>
          <w:p w14:paraId="795CE999" w14:textId="77777777" w:rsidR="00945200" w:rsidRPr="0017570C" w:rsidRDefault="00945200">
            <w:pPr>
              <w:jc w:val="center"/>
              <w:rPr>
                <w:sz w:val="18"/>
                <w:szCs w:val="18"/>
              </w:rPr>
            </w:pPr>
            <w:r w:rsidRPr="0017570C">
              <w:rPr>
                <w:sz w:val="18"/>
                <w:szCs w:val="18"/>
              </w:rPr>
              <w:t>19</w:t>
            </w:r>
          </w:p>
        </w:tc>
        <w:tc>
          <w:tcPr>
            <w:tcW w:w="784" w:type="dxa"/>
            <w:tcBorders>
              <w:top w:val="nil"/>
              <w:left w:val="nil"/>
              <w:bottom w:val="single" w:sz="4" w:space="0" w:color="auto"/>
              <w:right w:val="single" w:sz="4" w:space="0" w:color="auto"/>
            </w:tcBorders>
            <w:shd w:val="clear" w:color="auto" w:fill="auto"/>
            <w:noWrap/>
            <w:vAlign w:val="center"/>
            <w:hideMark/>
          </w:tcPr>
          <w:p w14:paraId="7C7A8D3C" w14:textId="2B93A4D7" w:rsidR="00945200" w:rsidRPr="0017570C" w:rsidRDefault="00B738BF">
            <w:pPr>
              <w:jc w:val="center"/>
              <w:rPr>
                <w:sz w:val="18"/>
                <w:szCs w:val="18"/>
                <w:lang w:val="sr-Cyrl-RS"/>
              </w:rPr>
            </w:pPr>
            <w:r w:rsidRPr="0017570C">
              <w:rPr>
                <w:sz w:val="18"/>
                <w:szCs w:val="18"/>
                <w:lang w:val="sr-Cyrl-RS"/>
              </w:rPr>
              <w:t>634</w:t>
            </w:r>
          </w:p>
        </w:tc>
        <w:tc>
          <w:tcPr>
            <w:tcW w:w="708" w:type="dxa"/>
            <w:tcBorders>
              <w:top w:val="nil"/>
              <w:left w:val="nil"/>
              <w:bottom w:val="single" w:sz="4" w:space="0" w:color="auto"/>
              <w:right w:val="single" w:sz="4" w:space="0" w:color="auto"/>
            </w:tcBorders>
            <w:shd w:val="clear" w:color="auto" w:fill="auto"/>
            <w:noWrap/>
            <w:vAlign w:val="center"/>
            <w:hideMark/>
          </w:tcPr>
          <w:p w14:paraId="04894457" w14:textId="10EA95A2" w:rsidR="00945200" w:rsidRPr="0017570C" w:rsidRDefault="00B738BF">
            <w:pPr>
              <w:jc w:val="center"/>
              <w:rPr>
                <w:sz w:val="18"/>
                <w:szCs w:val="18"/>
                <w:lang w:val="sr-Cyrl-RS"/>
              </w:rPr>
            </w:pPr>
            <w:r w:rsidRPr="0017570C">
              <w:rPr>
                <w:sz w:val="18"/>
                <w:szCs w:val="18"/>
                <w:lang w:val="sr-Cyrl-RS"/>
              </w:rPr>
              <w:t>1.111</w:t>
            </w:r>
          </w:p>
        </w:tc>
        <w:tc>
          <w:tcPr>
            <w:tcW w:w="910" w:type="dxa"/>
            <w:tcBorders>
              <w:top w:val="nil"/>
              <w:left w:val="nil"/>
              <w:bottom w:val="single" w:sz="4" w:space="0" w:color="auto"/>
              <w:right w:val="single" w:sz="8" w:space="0" w:color="auto"/>
            </w:tcBorders>
            <w:shd w:val="clear" w:color="auto" w:fill="auto"/>
            <w:noWrap/>
            <w:vAlign w:val="center"/>
            <w:hideMark/>
          </w:tcPr>
          <w:p w14:paraId="210F75BB" w14:textId="20682E8C" w:rsidR="00945200" w:rsidRPr="0017570C" w:rsidRDefault="00B738BF">
            <w:pPr>
              <w:jc w:val="center"/>
              <w:rPr>
                <w:sz w:val="18"/>
                <w:szCs w:val="18"/>
                <w:lang w:val="sr-Cyrl-RS"/>
              </w:rPr>
            </w:pPr>
            <w:r w:rsidRPr="0017570C">
              <w:rPr>
                <w:sz w:val="18"/>
                <w:szCs w:val="18"/>
                <w:lang w:val="sr-Cyrl-RS"/>
              </w:rPr>
              <w:t>1.745</w:t>
            </w:r>
          </w:p>
        </w:tc>
      </w:tr>
      <w:tr w:rsidR="0017570C" w:rsidRPr="0017570C" w14:paraId="0C0068AF" w14:textId="77777777" w:rsidTr="00866F28">
        <w:trPr>
          <w:trHeight w:val="229"/>
          <w:jc w:val="center"/>
        </w:trPr>
        <w:tc>
          <w:tcPr>
            <w:tcW w:w="825"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2E297C96" w14:textId="77777777" w:rsidR="00945200" w:rsidRPr="0017570C" w:rsidRDefault="00945200">
            <w:pPr>
              <w:jc w:val="center"/>
              <w:rPr>
                <w:b/>
                <w:bCs/>
                <w:sz w:val="18"/>
                <w:szCs w:val="18"/>
              </w:rPr>
            </w:pPr>
            <w:r w:rsidRPr="0017570C">
              <w:rPr>
                <w:b/>
                <w:bCs/>
                <w:sz w:val="18"/>
                <w:szCs w:val="18"/>
              </w:rPr>
              <w:t>Укупно</w:t>
            </w:r>
          </w:p>
        </w:tc>
        <w:tc>
          <w:tcPr>
            <w:tcW w:w="784" w:type="dxa"/>
            <w:tcBorders>
              <w:top w:val="nil"/>
              <w:left w:val="nil"/>
              <w:bottom w:val="single" w:sz="4" w:space="0" w:color="auto"/>
              <w:right w:val="single" w:sz="4" w:space="0" w:color="auto"/>
            </w:tcBorders>
            <w:shd w:val="clear" w:color="auto" w:fill="BFBFBF" w:themeFill="background1" w:themeFillShade="BF"/>
            <w:noWrap/>
            <w:vAlign w:val="center"/>
            <w:hideMark/>
          </w:tcPr>
          <w:p w14:paraId="089D4596" w14:textId="5D1D3D83" w:rsidR="00945200" w:rsidRPr="0017570C" w:rsidRDefault="00B738BF">
            <w:pPr>
              <w:jc w:val="center"/>
              <w:rPr>
                <w:b/>
                <w:bCs/>
                <w:sz w:val="18"/>
                <w:szCs w:val="18"/>
                <w:lang w:val="sr-Cyrl-RS"/>
              </w:rPr>
            </w:pPr>
            <w:r w:rsidRPr="0017570C">
              <w:rPr>
                <w:b/>
                <w:bCs/>
                <w:sz w:val="18"/>
                <w:szCs w:val="18"/>
                <w:lang w:val="sr-Cyrl-RS"/>
              </w:rPr>
              <w:t>638</w:t>
            </w:r>
          </w:p>
        </w:tc>
        <w:tc>
          <w:tcPr>
            <w:tcW w:w="753" w:type="dxa"/>
            <w:tcBorders>
              <w:top w:val="nil"/>
              <w:left w:val="nil"/>
              <w:bottom w:val="single" w:sz="4" w:space="0" w:color="auto"/>
              <w:right w:val="single" w:sz="4" w:space="0" w:color="auto"/>
            </w:tcBorders>
            <w:shd w:val="clear" w:color="auto" w:fill="BFBFBF" w:themeFill="background1" w:themeFillShade="BF"/>
            <w:noWrap/>
            <w:vAlign w:val="center"/>
            <w:hideMark/>
          </w:tcPr>
          <w:p w14:paraId="14833CB9" w14:textId="5F2DC8D9" w:rsidR="00945200" w:rsidRPr="0017570C" w:rsidRDefault="00B738BF" w:rsidP="00866F28">
            <w:pPr>
              <w:jc w:val="center"/>
              <w:rPr>
                <w:b/>
                <w:bCs/>
                <w:sz w:val="18"/>
                <w:szCs w:val="18"/>
                <w:lang w:val="en-US"/>
              </w:rPr>
            </w:pPr>
            <w:r w:rsidRPr="0017570C">
              <w:rPr>
                <w:b/>
                <w:bCs/>
                <w:sz w:val="18"/>
                <w:szCs w:val="18"/>
                <w:lang w:val="en-US"/>
              </w:rPr>
              <w:t>1.236</w:t>
            </w:r>
          </w:p>
        </w:tc>
        <w:tc>
          <w:tcPr>
            <w:tcW w:w="708" w:type="dxa"/>
            <w:tcBorders>
              <w:top w:val="nil"/>
              <w:left w:val="nil"/>
              <w:bottom w:val="single" w:sz="4" w:space="0" w:color="auto"/>
              <w:right w:val="single" w:sz="4" w:space="0" w:color="auto"/>
            </w:tcBorders>
            <w:shd w:val="clear" w:color="auto" w:fill="BFBFBF" w:themeFill="background1" w:themeFillShade="BF"/>
            <w:noWrap/>
            <w:vAlign w:val="center"/>
            <w:hideMark/>
          </w:tcPr>
          <w:p w14:paraId="09BD45A6" w14:textId="77777777" w:rsidR="00945200" w:rsidRPr="0017570C" w:rsidRDefault="00945200">
            <w:pPr>
              <w:jc w:val="center"/>
              <w:rPr>
                <w:b/>
                <w:bCs/>
                <w:sz w:val="18"/>
                <w:szCs w:val="18"/>
              </w:rPr>
            </w:pPr>
            <w:r w:rsidRPr="0017570C">
              <w:rPr>
                <w:b/>
                <w:bCs/>
                <w:sz w:val="18"/>
                <w:szCs w:val="18"/>
              </w:rPr>
              <w:t>7</w:t>
            </w:r>
          </w:p>
        </w:tc>
        <w:tc>
          <w:tcPr>
            <w:tcW w:w="708" w:type="dxa"/>
            <w:tcBorders>
              <w:top w:val="nil"/>
              <w:left w:val="nil"/>
              <w:bottom w:val="single" w:sz="4" w:space="0" w:color="auto"/>
              <w:right w:val="single" w:sz="4" w:space="0" w:color="auto"/>
            </w:tcBorders>
            <w:shd w:val="clear" w:color="auto" w:fill="BFBFBF" w:themeFill="background1" w:themeFillShade="BF"/>
            <w:noWrap/>
            <w:vAlign w:val="center"/>
            <w:hideMark/>
          </w:tcPr>
          <w:p w14:paraId="3D25ACE0" w14:textId="77777777" w:rsidR="00945200" w:rsidRPr="0017570C" w:rsidRDefault="00945200">
            <w:pPr>
              <w:jc w:val="center"/>
              <w:rPr>
                <w:b/>
                <w:bCs/>
                <w:sz w:val="18"/>
                <w:szCs w:val="18"/>
              </w:rPr>
            </w:pPr>
            <w:r w:rsidRPr="0017570C">
              <w:rPr>
                <w:b/>
                <w:bCs/>
                <w:sz w:val="18"/>
                <w:szCs w:val="18"/>
              </w:rPr>
              <w:t>3</w:t>
            </w:r>
          </w:p>
        </w:tc>
        <w:tc>
          <w:tcPr>
            <w:tcW w:w="784" w:type="dxa"/>
            <w:tcBorders>
              <w:top w:val="nil"/>
              <w:left w:val="nil"/>
              <w:bottom w:val="single" w:sz="4" w:space="0" w:color="auto"/>
              <w:right w:val="single" w:sz="4" w:space="0" w:color="auto"/>
            </w:tcBorders>
            <w:shd w:val="clear" w:color="auto" w:fill="BFBFBF" w:themeFill="background1" w:themeFillShade="BF"/>
            <w:noWrap/>
            <w:vAlign w:val="center"/>
            <w:hideMark/>
          </w:tcPr>
          <w:p w14:paraId="6965D05C" w14:textId="77777777" w:rsidR="00945200" w:rsidRPr="0017570C" w:rsidRDefault="00945200">
            <w:pPr>
              <w:jc w:val="center"/>
              <w:rPr>
                <w:b/>
                <w:bCs/>
                <w:sz w:val="18"/>
                <w:szCs w:val="18"/>
              </w:rPr>
            </w:pPr>
            <w:r w:rsidRPr="0017570C">
              <w:rPr>
                <w:b/>
                <w:bCs/>
                <w:sz w:val="18"/>
                <w:szCs w:val="18"/>
              </w:rPr>
              <w:t>0</w:t>
            </w:r>
          </w:p>
        </w:tc>
        <w:tc>
          <w:tcPr>
            <w:tcW w:w="708" w:type="dxa"/>
            <w:tcBorders>
              <w:top w:val="nil"/>
              <w:left w:val="nil"/>
              <w:bottom w:val="single" w:sz="4" w:space="0" w:color="auto"/>
              <w:right w:val="single" w:sz="4" w:space="0" w:color="auto"/>
            </w:tcBorders>
            <w:shd w:val="clear" w:color="auto" w:fill="BFBFBF" w:themeFill="background1" w:themeFillShade="BF"/>
            <w:noWrap/>
            <w:vAlign w:val="center"/>
            <w:hideMark/>
          </w:tcPr>
          <w:p w14:paraId="01F7421A" w14:textId="77777777" w:rsidR="00945200" w:rsidRPr="0017570C" w:rsidRDefault="00945200">
            <w:pPr>
              <w:jc w:val="center"/>
              <w:rPr>
                <w:b/>
                <w:bCs/>
                <w:sz w:val="18"/>
                <w:szCs w:val="18"/>
              </w:rPr>
            </w:pPr>
            <w:r w:rsidRPr="0017570C">
              <w:rPr>
                <w:b/>
                <w:bCs/>
                <w:sz w:val="18"/>
                <w:szCs w:val="18"/>
              </w:rPr>
              <w:t>1</w:t>
            </w:r>
          </w:p>
        </w:tc>
        <w:tc>
          <w:tcPr>
            <w:tcW w:w="939" w:type="dxa"/>
            <w:tcBorders>
              <w:top w:val="nil"/>
              <w:left w:val="nil"/>
              <w:bottom w:val="single" w:sz="4" w:space="0" w:color="auto"/>
              <w:right w:val="single" w:sz="4" w:space="0" w:color="auto"/>
            </w:tcBorders>
            <w:shd w:val="clear" w:color="auto" w:fill="BFBFBF" w:themeFill="background1" w:themeFillShade="BF"/>
            <w:noWrap/>
            <w:vAlign w:val="center"/>
            <w:hideMark/>
          </w:tcPr>
          <w:p w14:paraId="05AF8969" w14:textId="77777777" w:rsidR="00945200" w:rsidRPr="0017570C" w:rsidRDefault="00945200">
            <w:pPr>
              <w:jc w:val="center"/>
              <w:rPr>
                <w:b/>
                <w:bCs/>
                <w:sz w:val="18"/>
                <w:szCs w:val="18"/>
              </w:rPr>
            </w:pPr>
            <w:r w:rsidRPr="0017570C">
              <w:rPr>
                <w:b/>
                <w:bCs/>
                <w:sz w:val="18"/>
                <w:szCs w:val="18"/>
              </w:rPr>
              <w:t>71</w:t>
            </w:r>
          </w:p>
        </w:tc>
        <w:tc>
          <w:tcPr>
            <w:tcW w:w="708" w:type="dxa"/>
            <w:tcBorders>
              <w:top w:val="nil"/>
              <w:left w:val="nil"/>
              <w:bottom w:val="single" w:sz="4" w:space="0" w:color="auto"/>
              <w:right w:val="single" w:sz="4" w:space="0" w:color="auto"/>
            </w:tcBorders>
            <w:shd w:val="clear" w:color="auto" w:fill="BFBFBF" w:themeFill="background1" w:themeFillShade="BF"/>
            <w:noWrap/>
            <w:vAlign w:val="center"/>
            <w:hideMark/>
          </w:tcPr>
          <w:p w14:paraId="3A3729D5" w14:textId="2217DFC1" w:rsidR="00945200" w:rsidRPr="0017570C" w:rsidRDefault="00B738BF">
            <w:pPr>
              <w:jc w:val="center"/>
              <w:rPr>
                <w:b/>
                <w:bCs/>
                <w:sz w:val="18"/>
                <w:szCs w:val="18"/>
              </w:rPr>
            </w:pPr>
            <w:r w:rsidRPr="0017570C">
              <w:rPr>
                <w:b/>
                <w:bCs/>
                <w:sz w:val="18"/>
                <w:szCs w:val="18"/>
              </w:rPr>
              <w:t>10</w:t>
            </w:r>
          </w:p>
        </w:tc>
        <w:tc>
          <w:tcPr>
            <w:tcW w:w="708" w:type="dxa"/>
            <w:tcBorders>
              <w:top w:val="nil"/>
              <w:left w:val="nil"/>
              <w:bottom w:val="single" w:sz="4" w:space="0" w:color="auto"/>
              <w:right w:val="single" w:sz="4" w:space="0" w:color="auto"/>
            </w:tcBorders>
            <w:shd w:val="clear" w:color="auto" w:fill="BFBFBF" w:themeFill="background1" w:themeFillShade="BF"/>
            <w:noWrap/>
            <w:vAlign w:val="center"/>
            <w:hideMark/>
          </w:tcPr>
          <w:p w14:paraId="714CB30C" w14:textId="77777777" w:rsidR="00945200" w:rsidRPr="0017570C" w:rsidRDefault="00945200">
            <w:pPr>
              <w:jc w:val="center"/>
              <w:rPr>
                <w:b/>
                <w:bCs/>
                <w:sz w:val="18"/>
                <w:szCs w:val="18"/>
              </w:rPr>
            </w:pPr>
            <w:r w:rsidRPr="0017570C">
              <w:rPr>
                <w:b/>
                <w:bCs/>
                <w:sz w:val="18"/>
                <w:szCs w:val="18"/>
              </w:rPr>
              <w:t>6</w:t>
            </w:r>
          </w:p>
        </w:tc>
        <w:tc>
          <w:tcPr>
            <w:tcW w:w="782" w:type="dxa"/>
            <w:tcBorders>
              <w:top w:val="nil"/>
              <w:left w:val="nil"/>
              <w:bottom w:val="single" w:sz="4" w:space="0" w:color="auto"/>
              <w:right w:val="single" w:sz="4" w:space="0" w:color="auto"/>
            </w:tcBorders>
            <w:shd w:val="clear" w:color="auto" w:fill="BFBFBF" w:themeFill="background1" w:themeFillShade="BF"/>
            <w:noWrap/>
            <w:vAlign w:val="center"/>
            <w:hideMark/>
          </w:tcPr>
          <w:p w14:paraId="267DCCBF" w14:textId="77777777" w:rsidR="00945200" w:rsidRPr="0017570C" w:rsidRDefault="00945200">
            <w:pPr>
              <w:jc w:val="center"/>
              <w:rPr>
                <w:b/>
                <w:bCs/>
                <w:sz w:val="18"/>
                <w:szCs w:val="18"/>
              </w:rPr>
            </w:pPr>
            <w:r w:rsidRPr="0017570C">
              <w:rPr>
                <w:b/>
                <w:bCs/>
                <w:sz w:val="18"/>
                <w:szCs w:val="18"/>
              </w:rPr>
              <w:t>70</w:t>
            </w:r>
          </w:p>
        </w:tc>
        <w:tc>
          <w:tcPr>
            <w:tcW w:w="784" w:type="dxa"/>
            <w:tcBorders>
              <w:top w:val="nil"/>
              <w:left w:val="nil"/>
              <w:bottom w:val="single" w:sz="4" w:space="0" w:color="auto"/>
              <w:right w:val="single" w:sz="4" w:space="0" w:color="auto"/>
            </w:tcBorders>
            <w:shd w:val="clear" w:color="auto" w:fill="BFBFBF" w:themeFill="background1" w:themeFillShade="BF"/>
            <w:noWrap/>
            <w:vAlign w:val="center"/>
            <w:hideMark/>
          </w:tcPr>
          <w:p w14:paraId="432478C1" w14:textId="6F1A2F86" w:rsidR="00945200" w:rsidRPr="0017570C" w:rsidRDefault="00B738BF">
            <w:pPr>
              <w:jc w:val="center"/>
              <w:rPr>
                <w:b/>
                <w:bCs/>
                <w:sz w:val="18"/>
                <w:szCs w:val="18"/>
                <w:lang w:val="sr-Cyrl-RS"/>
              </w:rPr>
            </w:pPr>
            <w:r w:rsidRPr="0017570C">
              <w:rPr>
                <w:b/>
                <w:bCs/>
                <w:sz w:val="18"/>
                <w:szCs w:val="18"/>
                <w:lang w:val="sr-Cyrl-RS"/>
              </w:rPr>
              <w:t>638</w:t>
            </w:r>
          </w:p>
        </w:tc>
        <w:tc>
          <w:tcPr>
            <w:tcW w:w="708" w:type="dxa"/>
            <w:tcBorders>
              <w:top w:val="nil"/>
              <w:left w:val="nil"/>
              <w:bottom w:val="single" w:sz="4" w:space="0" w:color="auto"/>
              <w:right w:val="single" w:sz="4" w:space="0" w:color="auto"/>
            </w:tcBorders>
            <w:shd w:val="clear" w:color="auto" w:fill="BFBFBF" w:themeFill="background1" w:themeFillShade="BF"/>
            <w:noWrap/>
            <w:vAlign w:val="center"/>
            <w:hideMark/>
          </w:tcPr>
          <w:p w14:paraId="693954E2" w14:textId="7E0E818D" w:rsidR="00945200" w:rsidRPr="0017570C" w:rsidRDefault="00B738BF">
            <w:pPr>
              <w:jc w:val="center"/>
              <w:rPr>
                <w:b/>
                <w:bCs/>
                <w:sz w:val="18"/>
                <w:szCs w:val="18"/>
                <w:lang w:val="sr-Cyrl-RS"/>
              </w:rPr>
            </w:pPr>
            <w:r w:rsidRPr="0017570C">
              <w:rPr>
                <w:b/>
                <w:bCs/>
                <w:sz w:val="18"/>
                <w:szCs w:val="18"/>
                <w:lang w:val="sr-Cyrl-RS"/>
              </w:rPr>
              <w:t>1.404</w:t>
            </w:r>
          </w:p>
        </w:tc>
        <w:tc>
          <w:tcPr>
            <w:tcW w:w="910" w:type="dxa"/>
            <w:tcBorders>
              <w:top w:val="nil"/>
              <w:left w:val="nil"/>
              <w:bottom w:val="single" w:sz="4" w:space="0" w:color="auto"/>
              <w:right w:val="single" w:sz="8" w:space="0" w:color="auto"/>
            </w:tcBorders>
            <w:shd w:val="clear" w:color="auto" w:fill="BFBFBF" w:themeFill="background1" w:themeFillShade="BF"/>
            <w:noWrap/>
            <w:vAlign w:val="center"/>
            <w:hideMark/>
          </w:tcPr>
          <w:p w14:paraId="577A5AF6" w14:textId="272A3A7E" w:rsidR="00945200" w:rsidRPr="0017570C" w:rsidRDefault="004A2B3A">
            <w:pPr>
              <w:jc w:val="center"/>
              <w:rPr>
                <w:b/>
                <w:bCs/>
                <w:sz w:val="18"/>
                <w:szCs w:val="18"/>
              </w:rPr>
            </w:pPr>
            <w:r w:rsidRPr="0017570C">
              <w:rPr>
                <w:b/>
                <w:bCs/>
                <w:sz w:val="18"/>
                <w:szCs w:val="18"/>
              </w:rPr>
              <w:t>2.042</w:t>
            </w:r>
          </w:p>
        </w:tc>
      </w:tr>
      <w:tr w:rsidR="0017570C" w:rsidRPr="0017570C" w14:paraId="34501D57" w14:textId="77777777" w:rsidTr="00866F28">
        <w:trPr>
          <w:trHeight w:val="243"/>
          <w:jc w:val="center"/>
        </w:trPr>
        <w:tc>
          <w:tcPr>
            <w:tcW w:w="825" w:type="dxa"/>
            <w:tcBorders>
              <w:top w:val="nil"/>
              <w:left w:val="single" w:sz="8" w:space="0" w:color="auto"/>
              <w:bottom w:val="single" w:sz="8" w:space="0" w:color="auto"/>
              <w:right w:val="single" w:sz="4" w:space="0" w:color="auto"/>
            </w:tcBorders>
            <w:shd w:val="clear" w:color="auto" w:fill="BFBFBF" w:themeFill="background1" w:themeFillShade="BF"/>
            <w:noWrap/>
            <w:vAlign w:val="center"/>
            <w:hideMark/>
          </w:tcPr>
          <w:p w14:paraId="06BCC8D6" w14:textId="77777777" w:rsidR="00945200" w:rsidRPr="0017570C" w:rsidRDefault="00945200">
            <w:pPr>
              <w:jc w:val="center"/>
              <w:rPr>
                <w:b/>
                <w:bCs/>
                <w:sz w:val="18"/>
                <w:szCs w:val="18"/>
              </w:rPr>
            </w:pPr>
            <w:r w:rsidRPr="0017570C">
              <w:rPr>
                <w:b/>
                <w:bCs/>
                <w:sz w:val="18"/>
                <w:szCs w:val="18"/>
              </w:rPr>
              <w:t>ИКП ЖРС</w:t>
            </w:r>
          </w:p>
        </w:tc>
        <w:tc>
          <w:tcPr>
            <w:tcW w:w="1538" w:type="dxa"/>
            <w:gridSpan w:val="2"/>
            <w:tcBorders>
              <w:top w:val="single" w:sz="4" w:space="0" w:color="auto"/>
              <w:left w:val="nil"/>
              <w:bottom w:val="single" w:sz="8" w:space="0" w:color="auto"/>
              <w:right w:val="single" w:sz="4" w:space="0" w:color="auto"/>
            </w:tcBorders>
            <w:shd w:val="clear" w:color="auto" w:fill="BFBFBF" w:themeFill="background1" w:themeFillShade="BF"/>
            <w:noWrap/>
            <w:vAlign w:val="center"/>
            <w:hideMark/>
          </w:tcPr>
          <w:p w14:paraId="13716341" w14:textId="41AC4A02" w:rsidR="00945200" w:rsidRPr="0017570C" w:rsidRDefault="00945200">
            <w:pPr>
              <w:jc w:val="center"/>
              <w:rPr>
                <w:b/>
                <w:bCs/>
                <w:sz w:val="18"/>
                <w:szCs w:val="18"/>
              </w:rPr>
            </w:pPr>
            <w:r w:rsidRPr="0017570C">
              <w:rPr>
                <w:b/>
                <w:bCs/>
                <w:sz w:val="18"/>
                <w:szCs w:val="18"/>
              </w:rPr>
              <w:t>1</w:t>
            </w:r>
            <w:r w:rsidR="00866F28" w:rsidRPr="0017570C">
              <w:rPr>
                <w:b/>
                <w:bCs/>
                <w:sz w:val="18"/>
                <w:szCs w:val="18"/>
                <w:lang w:val="sr-Cyrl-RS"/>
              </w:rPr>
              <w:t>.</w:t>
            </w:r>
            <w:r w:rsidR="00B738BF" w:rsidRPr="0017570C">
              <w:rPr>
                <w:b/>
                <w:bCs/>
                <w:sz w:val="18"/>
                <w:szCs w:val="18"/>
              </w:rPr>
              <w:t>874</w:t>
            </w:r>
          </w:p>
        </w:tc>
        <w:tc>
          <w:tcPr>
            <w:tcW w:w="6051" w:type="dxa"/>
            <w:gridSpan w:val="8"/>
            <w:tcBorders>
              <w:top w:val="single" w:sz="4" w:space="0" w:color="auto"/>
              <w:left w:val="nil"/>
              <w:bottom w:val="single" w:sz="8" w:space="0" w:color="auto"/>
              <w:right w:val="single" w:sz="4" w:space="0" w:color="000000"/>
            </w:tcBorders>
            <w:shd w:val="clear" w:color="auto" w:fill="BFBFBF" w:themeFill="background1" w:themeFillShade="BF"/>
            <w:noWrap/>
            <w:vAlign w:val="center"/>
            <w:hideMark/>
          </w:tcPr>
          <w:p w14:paraId="7FF98036" w14:textId="2378EB57" w:rsidR="00945200" w:rsidRPr="0017570C" w:rsidRDefault="00B738BF">
            <w:pPr>
              <w:jc w:val="center"/>
              <w:rPr>
                <w:b/>
                <w:bCs/>
                <w:sz w:val="18"/>
                <w:szCs w:val="18"/>
              </w:rPr>
            </w:pPr>
            <w:r w:rsidRPr="0017570C">
              <w:rPr>
                <w:b/>
                <w:bCs/>
                <w:sz w:val="18"/>
                <w:szCs w:val="18"/>
              </w:rPr>
              <w:t>168</w:t>
            </w:r>
          </w:p>
        </w:tc>
        <w:tc>
          <w:tcPr>
            <w:tcW w:w="1493" w:type="dxa"/>
            <w:gridSpan w:val="2"/>
            <w:tcBorders>
              <w:top w:val="single" w:sz="4" w:space="0" w:color="auto"/>
              <w:left w:val="nil"/>
              <w:bottom w:val="single" w:sz="8" w:space="0" w:color="auto"/>
              <w:right w:val="single" w:sz="4" w:space="0" w:color="auto"/>
            </w:tcBorders>
            <w:shd w:val="clear" w:color="auto" w:fill="BFBFBF" w:themeFill="background1" w:themeFillShade="BF"/>
            <w:noWrap/>
            <w:vAlign w:val="center"/>
            <w:hideMark/>
          </w:tcPr>
          <w:p w14:paraId="21B8A263" w14:textId="2C192875" w:rsidR="00945200" w:rsidRPr="0017570C" w:rsidRDefault="00945200">
            <w:pPr>
              <w:jc w:val="center"/>
              <w:rPr>
                <w:b/>
                <w:bCs/>
                <w:sz w:val="18"/>
                <w:szCs w:val="18"/>
              </w:rPr>
            </w:pPr>
            <w:r w:rsidRPr="0017570C">
              <w:rPr>
                <w:b/>
                <w:bCs/>
                <w:sz w:val="18"/>
                <w:szCs w:val="18"/>
              </w:rPr>
              <w:t>2</w:t>
            </w:r>
            <w:r w:rsidR="00866F28" w:rsidRPr="0017570C">
              <w:rPr>
                <w:b/>
                <w:bCs/>
                <w:sz w:val="18"/>
                <w:szCs w:val="18"/>
                <w:lang w:val="sr-Cyrl-RS"/>
              </w:rPr>
              <w:t>.</w:t>
            </w:r>
            <w:r w:rsidR="004A2B3A" w:rsidRPr="0017570C">
              <w:rPr>
                <w:b/>
                <w:bCs/>
                <w:sz w:val="18"/>
                <w:szCs w:val="18"/>
              </w:rPr>
              <w:t>042</w:t>
            </w:r>
          </w:p>
        </w:tc>
        <w:tc>
          <w:tcPr>
            <w:tcW w:w="910" w:type="dxa"/>
            <w:tcBorders>
              <w:top w:val="nil"/>
              <w:left w:val="nil"/>
              <w:bottom w:val="single" w:sz="8" w:space="0" w:color="auto"/>
              <w:right w:val="single" w:sz="8" w:space="0" w:color="auto"/>
            </w:tcBorders>
            <w:shd w:val="clear" w:color="auto" w:fill="BFBFBF" w:themeFill="background1" w:themeFillShade="BF"/>
            <w:noWrap/>
            <w:vAlign w:val="center"/>
            <w:hideMark/>
          </w:tcPr>
          <w:p w14:paraId="433A72BA" w14:textId="464643CD" w:rsidR="00945200" w:rsidRPr="0017570C" w:rsidRDefault="00945200">
            <w:pPr>
              <w:jc w:val="center"/>
              <w:rPr>
                <w:b/>
                <w:bCs/>
                <w:sz w:val="18"/>
                <w:szCs w:val="18"/>
              </w:rPr>
            </w:pPr>
            <w:r w:rsidRPr="0017570C">
              <w:rPr>
                <w:b/>
                <w:bCs/>
                <w:sz w:val="18"/>
                <w:szCs w:val="18"/>
              </w:rPr>
              <w:t>2</w:t>
            </w:r>
            <w:r w:rsidR="00866F28" w:rsidRPr="0017570C">
              <w:rPr>
                <w:b/>
                <w:bCs/>
                <w:sz w:val="18"/>
                <w:szCs w:val="18"/>
                <w:lang w:val="sr-Cyrl-RS"/>
              </w:rPr>
              <w:t>.</w:t>
            </w:r>
            <w:r w:rsidR="004A2B3A" w:rsidRPr="0017570C">
              <w:rPr>
                <w:b/>
                <w:bCs/>
                <w:sz w:val="18"/>
                <w:szCs w:val="18"/>
              </w:rPr>
              <w:t>042</w:t>
            </w:r>
          </w:p>
        </w:tc>
      </w:tr>
    </w:tbl>
    <w:p w14:paraId="26F45E2C" w14:textId="42DB9DBC" w:rsidR="00AF2CAF" w:rsidRDefault="00945200" w:rsidP="0017570C">
      <w:pPr>
        <w:jc w:val="center"/>
        <w:rPr>
          <w:b/>
          <w:i/>
          <w:sz w:val="20"/>
          <w:szCs w:val="20"/>
        </w:rPr>
      </w:pPr>
      <w:r w:rsidRPr="00B738BF">
        <w:rPr>
          <w:b/>
          <w:i/>
          <w:sz w:val="20"/>
          <w:szCs w:val="20"/>
        </w:rPr>
        <w:t xml:space="preserve">Табела </w:t>
      </w:r>
      <w:r w:rsidR="007D2BBF">
        <w:rPr>
          <w:b/>
          <w:i/>
          <w:sz w:val="20"/>
          <w:szCs w:val="20"/>
        </w:rPr>
        <w:t>10</w:t>
      </w:r>
      <w:r w:rsidR="00F10607" w:rsidRPr="00B738BF">
        <w:rPr>
          <w:b/>
          <w:i/>
          <w:sz w:val="20"/>
          <w:szCs w:val="20"/>
        </w:rPr>
        <w:t>. Техничка исправ</w:t>
      </w:r>
      <w:r w:rsidRPr="00B738BF">
        <w:rPr>
          <w:b/>
          <w:i/>
          <w:sz w:val="20"/>
          <w:szCs w:val="20"/>
        </w:rPr>
        <w:t>ност теретних кола на дан 31.12</w:t>
      </w:r>
      <w:r w:rsidR="00F10607" w:rsidRPr="00B738BF">
        <w:rPr>
          <w:b/>
          <w:i/>
          <w:sz w:val="20"/>
          <w:szCs w:val="20"/>
        </w:rPr>
        <w:t>.20</w:t>
      </w:r>
      <w:r w:rsidR="00B738BF" w:rsidRPr="00B738BF">
        <w:rPr>
          <w:b/>
          <w:i/>
          <w:sz w:val="20"/>
          <w:szCs w:val="20"/>
          <w:lang w:val="sr-Cyrl-RS"/>
        </w:rPr>
        <w:t>22</w:t>
      </w:r>
      <w:r w:rsidR="0017570C">
        <w:rPr>
          <w:b/>
          <w:i/>
          <w:sz w:val="20"/>
          <w:szCs w:val="20"/>
        </w:rPr>
        <w:t>. године</w:t>
      </w:r>
    </w:p>
    <w:p w14:paraId="78B3638A" w14:textId="7B622727" w:rsidR="00C177C3" w:rsidRDefault="00C177C3" w:rsidP="0017570C">
      <w:pPr>
        <w:jc w:val="center"/>
        <w:rPr>
          <w:b/>
          <w:i/>
          <w:sz w:val="20"/>
          <w:szCs w:val="20"/>
        </w:rPr>
      </w:pPr>
    </w:p>
    <w:p w14:paraId="7F850038" w14:textId="354C697E" w:rsidR="00C177C3" w:rsidRDefault="00C177C3" w:rsidP="0017570C">
      <w:pPr>
        <w:jc w:val="center"/>
        <w:rPr>
          <w:b/>
          <w:i/>
          <w:sz w:val="20"/>
          <w:szCs w:val="20"/>
        </w:rPr>
      </w:pPr>
    </w:p>
    <w:p w14:paraId="4F77C4BD" w14:textId="3D81BB3D" w:rsidR="00C177C3" w:rsidRDefault="00C177C3" w:rsidP="0017570C">
      <w:pPr>
        <w:jc w:val="center"/>
        <w:rPr>
          <w:b/>
          <w:i/>
          <w:sz w:val="20"/>
          <w:szCs w:val="20"/>
        </w:rPr>
      </w:pPr>
    </w:p>
    <w:p w14:paraId="34F8E49C" w14:textId="26431298" w:rsidR="00C177C3" w:rsidRDefault="00C177C3" w:rsidP="0017570C">
      <w:pPr>
        <w:jc w:val="center"/>
        <w:rPr>
          <w:b/>
          <w:i/>
          <w:sz w:val="20"/>
          <w:szCs w:val="20"/>
        </w:rPr>
      </w:pPr>
    </w:p>
    <w:p w14:paraId="762D07B0" w14:textId="28809C74" w:rsidR="00C177C3" w:rsidRDefault="00C177C3" w:rsidP="0017570C">
      <w:pPr>
        <w:jc w:val="center"/>
        <w:rPr>
          <w:b/>
          <w:i/>
          <w:sz w:val="20"/>
          <w:szCs w:val="20"/>
        </w:rPr>
      </w:pPr>
    </w:p>
    <w:p w14:paraId="68FEE1AF" w14:textId="1E115659" w:rsidR="00C177C3" w:rsidRDefault="00C177C3" w:rsidP="0017570C">
      <w:pPr>
        <w:jc w:val="center"/>
        <w:rPr>
          <w:b/>
          <w:i/>
          <w:sz w:val="20"/>
          <w:szCs w:val="20"/>
        </w:rPr>
      </w:pPr>
    </w:p>
    <w:p w14:paraId="1A2A5A78" w14:textId="4B308BC4" w:rsidR="00C177C3" w:rsidRDefault="00C177C3" w:rsidP="0017570C">
      <w:pPr>
        <w:jc w:val="center"/>
        <w:rPr>
          <w:b/>
          <w:i/>
          <w:sz w:val="20"/>
          <w:szCs w:val="20"/>
        </w:rPr>
      </w:pPr>
    </w:p>
    <w:p w14:paraId="206ECE60" w14:textId="77777777" w:rsidR="00352421" w:rsidRDefault="00352421" w:rsidP="0017570C">
      <w:pPr>
        <w:jc w:val="center"/>
        <w:rPr>
          <w:b/>
          <w:i/>
          <w:sz w:val="20"/>
          <w:szCs w:val="20"/>
        </w:rPr>
      </w:pPr>
    </w:p>
    <w:p w14:paraId="17999B33" w14:textId="3F52AC5E" w:rsidR="00C177C3" w:rsidRDefault="00C177C3" w:rsidP="0017570C">
      <w:pPr>
        <w:jc w:val="center"/>
        <w:rPr>
          <w:b/>
          <w:i/>
          <w:sz w:val="20"/>
          <w:szCs w:val="20"/>
        </w:rPr>
      </w:pPr>
    </w:p>
    <w:p w14:paraId="61AB76B3" w14:textId="77777777" w:rsidR="00B438CB" w:rsidRDefault="00B438CB" w:rsidP="0017570C">
      <w:pPr>
        <w:jc w:val="center"/>
        <w:rPr>
          <w:b/>
          <w:i/>
          <w:sz w:val="20"/>
          <w:szCs w:val="20"/>
        </w:rPr>
      </w:pPr>
    </w:p>
    <w:p w14:paraId="5075A150" w14:textId="2566E6B7" w:rsidR="00F12688" w:rsidRDefault="00F12688" w:rsidP="007A0C67">
      <w:pPr>
        <w:rPr>
          <w:b/>
          <w:i/>
          <w:sz w:val="20"/>
          <w:szCs w:val="20"/>
        </w:rPr>
      </w:pPr>
    </w:p>
    <w:p w14:paraId="77ADCE2C" w14:textId="77777777" w:rsidR="00B25025" w:rsidRPr="000F6C7E" w:rsidRDefault="00B25025" w:rsidP="007A0C67">
      <w:pPr>
        <w:rPr>
          <w:b/>
          <w:i/>
          <w:color w:val="FF0000"/>
          <w:sz w:val="20"/>
          <w:szCs w:val="20"/>
        </w:rPr>
      </w:pPr>
    </w:p>
    <w:tbl>
      <w:tblPr>
        <w:tblW w:w="11133" w:type="dxa"/>
        <w:jc w:val="center"/>
        <w:tblLook w:val="04A0" w:firstRow="1" w:lastRow="0" w:firstColumn="1" w:lastColumn="0" w:noHBand="0" w:noVBand="1"/>
      </w:tblPr>
      <w:tblGrid>
        <w:gridCol w:w="3165"/>
        <w:gridCol w:w="2108"/>
        <w:gridCol w:w="2833"/>
        <w:gridCol w:w="3027"/>
      </w:tblGrid>
      <w:tr w:rsidR="0017570C" w:rsidRPr="004A2B3A" w14:paraId="624B8DAE" w14:textId="77777777" w:rsidTr="0017570C">
        <w:trPr>
          <w:trHeight w:val="124"/>
          <w:jc w:val="center"/>
        </w:trPr>
        <w:tc>
          <w:tcPr>
            <w:tcW w:w="3165" w:type="dxa"/>
            <w:vMerge w:val="restart"/>
            <w:tcBorders>
              <w:top w:val="single" w:sz="8" w:space="0" w:color="auto"/>
              <w:left w:val="single" w:sz="8" w:space="0" w:color="auto"/>
              <w:bottom w:val="double" w:sz="6" w:space="0" w:color="000000"/>
              <w:right w:val="single" w:sz="4" w:space="0" w:color="auto"/>
            </w:tcBorders>
            <w:shd w:val="clear" w:color="auto" w:fill="BFBFBF" w:themeFill="background1" w:themeFillShade="BF"/>
            <w:vAlign w:val="center"/>
            <w:hideMark/>
          </w:tcPr>
          <w:p w14:paraId="74BC5D08" w14:textId="77777777" w:rsidR="00945200" w:rsidRPr="004A2B3A" w:rsidRDefault="00945200">
            <w:pPr>
              <w:jc w:val="center"/>
              <w:rPr>
                <w:b/>
                <w:bCs/>
                <w:sz w:val="20"/>
                <w:szCs w:val="20"/>
              </w:rPr>
            </w:pPr>
            <w:r w:rsidRPr="004A2B3A">
              <w:rPr>
                <w:b/>
                <w:bCs/>
                <w:sz w:val="20"/>
                <w:szCs w:val="20"/>
              </w:rPr>
              <w:lastRenderedPageBreak/>
              <w:t>Теретна врста</w:t>
            </w:r>
          </w:p>
        </w:tc>
        <w:tc>
          <w:tcPr>
            <w:tcW w:w="2108" w:type="dxa"/>
            <w:vMerge w:val="restart"/>
            <w:tcBorders>
              <w:top w:val="single" w:sz="8" w:space="0" w:color="auto"/>
              <w:left w:val="single" w:sz="4" w:space="0" w:color="auto"/>
              <w:bottom w:val="double" w:sz="6" w:space="0" w:color="000000"/>
              <w:right w:val="single" w:sz="4" w:space="0" w:color="auto"/>
            </w:tcBorders>
            <w:shd w:val="clear" w:color="auto" w:fill="BFBFBF" w:themeFill="background1" w:themeFillShade="BF"/>
            <w:vAlign w:val="center"/>
            <w:hideMark/>
          </w:tcPr>
          <w:p w14:paraId="7949E9EF" w14:textId="77777777" w:rsidR="00945200" w:rsidRPr="004A2B3A" w:rsidRDefault="00945200">
            <w:pPr>
              <w:jc w:val="center"/>
              <w:rPr>
                <w:b/>
                <w:bCs/>
                <w:sz w:val="20"/>
                <w:szCs w:val="20"/>
              </w:rPr>
            </w:pPr>
            <w:r w:rsidRPr="004A2B3A">
              <w:rPr>
                <w:b/>
                <w:bCs/>
                <w:sz w:val="20"/>
                <w:szCs w:val="20"/>
              </w:rPr>
              <w:t>Серија</w:t>
            </w:r>
          </w:p>
        </w:tc>
        <w:tc>
          <w:tcPr>
            <w:tcW w:w="2833"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23A07F52" w14:textId="77777777" w:rsidR="00945200" w:rsidRPr="004A2B3A" w:rsidRDefault="00945200">
            <w:pPr>
              <w:jc w:val="center"/>
              <w:rPr>
                <w:b/>
                <w:bCs/>
                <w:sz w:val="20"/>
                <w:szCs w:val="20"/>
              </w:rPr>
            </w:pPr>
            <w:r w:rsidRPr="004A2B3A">
              <w:rPr>
                <w:b/>
                <w:bCs/>
                <w:sz w:val="20"/>
                <w:szCs w:val="20"/>
              </w:rPr>
              <w:t>Инвентарско стање</w:t>
            </w:r>
          </w:p>
        </w:tc>
        <w:tc>
          <w:tcPr>
            <w:tcW w:w="3027" w:type="dxa"/>
            <w:tcBorders>
              <w:top w:val="single" w:sz="8" w:space="0" w:color="auto"/>
              <w:left w:val="nil"/>
              <w:bottom w:val="single" w:sz="4" w:space="0" w:color="auto"/>
              <w:right w:val="single" w:sz="8" w:space="0" w:color="auto"/>
            </w:tcBorders>
            <w:shd w:val="clear" w:color="auto" w:fill="BFBFBF" w:themeFill="background1" w:themeFillShade="BF"/>
            <w:vAlign w:val="center"/>
            <w:hideMark/>
          </w:tcPr>
          <w:p w14:paraId="5F412C40" w14:textId="77777777" w:rsidR="00945200" w:rsidRPr="004A2B3A" w:rsidRDefault="00945200">
            <w:pPr>
              <w:jc w:val="center"/>
              <w:rPr>
                <w:b/>
                <w:bCs/>
                <w:sz w:val="20"/>
                <w:szCs w:val="20"/>
              </w:rPr>
            </w:pPr>
            <w:r w:rsidRPr="004A2B3A">
              <w:rPr>
                <w:b/>
                <w:bCs/>
                <w:sz w:val="20"/>
                <w:szCs w:val="20"/>
              </w:rPr>
              <w:t>Експлоатациони парк</w:t>
            </w:r>
          </w:p>
        </w:tc>
      </w:tr>
      <w:tr w:rsidR="0017570C" w:rsidRPr="004A2B3A" w14:paraId="43B56778" w14:textId="77777777" w:rsidTr="0017570C">
        <w:trPr>
          <w:trHeight w:val="22"/>
          <w:jc w:val="center"/>
        </w:trPr>
        <w:tc>
          <w:tcPr>
            <w:tcW w:w="3165" w:type="dxa"/>
            <w:vMerge/>
            <w:tcBorders>
              <w:top w:val="single" w:sz="8" w:space="0" w:color="auto"/>
              <w:left w:val="single" w:sz="8" w:space="0" w:color="auto"/>
              <w:bottom w:val="double" w:sz="6" w:space="0" w:color="000000"/>
              <w:right w:val="single" w:sz="4" w:space="0" w:color="auto"/>
            </w:tcBorders>
            <w:shd w:val="clear" w:color="auto" w:fill="BFBFBF" w:themeFill="background1" w:themeFillShade="BF"/>
            <w:vAlign w:val="center"/>
            <w:hideMark/>
          </w:tcPr>
          <w:p w14:paraId="078744C6" w14:textId="77777777" w:rsidR="00945200" w:rsidRPr="004A2B3A" w:rsidRDefault="00945200">
            <w:pPr>
              <w:rPr>
                <w:b/>
                <w:bCs/>
                <w:sz w:val="20"/>
                <w:szCs w:val="20"/>
              </w:rPr>
            </w:pPr>
          </w:p>
        </w:tc>
        <w:tc>
          <w:tcPr>
            <w:tcW w:w="2108" w:type="dxa"/>
            <w:vMerge/>
            <w:tcBorders>
              <w:top w:val="single" w:sz="8" w:space="0" w:color="auto"/>
              <w:left w:val="single" w:sz="4" w:space="0" w:color="auto"/>
              <w:bottom w:val="double" w:sz="6" w:space="0" w:color="000000"/>
              <w:right w:val="single" w:sz="4" w:space="0" w:color="auto"/>
            </w:tcBorders>
            <w:shd w:val="clear" w:color="auto" w:fill="BFBFBF" w:themeFill="background1" w:themeFillShade="BF"/>
            <w:vAlign w:val="center"/>
            <w:hideMark/>
          </w:tcPr>
          <w:p w14:paraId="6B661D5E" w14:textId="77777777" w:rsidR="00945200" w:rsidRPr="004A2B3A" w:rsidRDefault="00945200">
            <w:pPr>
              <w:rPr>
                <w:b/>
                <w:bCs/>
                <w:sz w:val="20"/>
                <w:szCs w:val="20"/>
              </w:rPr>
            </w:pPr>
          </w:p>
        </w:tc>
        <w:tc>
          <w:tcPr>
            <w:tcW w:w="2833" w:type="dxa"/>
            <w:tcBorders>
              <w:top w:val="nil"/>
              <w:left w:val="nil"/>
              <w:bottom w:val="double" w:sz="6" w:space="0" w:color="auto"/>
              <w:right w:val="single" w:sz="4" w:space="0" w:color="auto"/>
            </w:tcBorders>
            <w:shd w:val="clear" w:color="auto" w:fill="BFBFBF" w:themeFill="background1" w:themeFillShade="BF"/>
            <w:noWrap/>
            <w:vAlign w:val="center"/>
            <w:hideMark/>
          </w:tcPr>
          <w:p w14:paraId="47819D41" w14:textId="77777777" w:rsidR="00945200" w:rsidRPr="004A2B3A" w:rsidRDefault="00945200">
            <w:pPr>
              <w:jc w:val="center"/>
              <w:rPr>
                <w:b/>
                <w:bCs/>
                <w:sz w:val="20"/>
                <w:szCs w:val="20"/>
              </w:rPr>
            </w:pPr>
            <w:r w:rsidRPr="004A2B3A">
              <w:rPr>
                <w:b/>
                <w:bCs/>
                <w:sz w:val="20"/>
                <w:szCs w:val="20"/>
              </w:rPr>
              <w:t>број кола</w:t>
            </w:r>
          </w:p>
        </w:tc>
        <w:tc>
          <w:tcPr>
            <w:tcW w:w="3027" w:type="dxa"/>
            <w:tcBorders>
              <w:top w:val="nil"/>
              <w:left w:val="nil"/>
              <w:bottom w:val="double" w:sz="6" w:space="0" w:color="auto"/>
              <w:right w:val="single" w:sz="8" w:space="0" w:color="auto"/>
            </w:tcBorders>
            <w:shd w:val="clear" w:color="auto" w:fill="BFBFBF" w:themeFill="background1" w:themeFillShade="BF"/>
            <w:noWrap/>
            <w:vAlign w:val="center"/>
            <w:hideMark/>
          </w:tcPr>
          <w:p w14:paraId="527A9510" w14:textId="77777777" w:rsidR="00945200" w:rsidRPr="004A2B3A" w:rsidRDefault="00945200">
            <w:pPr>
              <w:jc w:val="center"/>
              <w:rPr>
                <w:b/>
                <w:bCs/>
                <w:sz w:val="20"/>
                <w:szCs w:val="20"/>
              </w:rPr>
            </w:pPr>
            <w:r w:rsidRPr="004A2B3A">
              <w:rPr>
                <w:b/>
                <w:bCs/>
                <w:sz w:val="20"/>
                <w:szCs w:val="20"/>
              </w:rPr>
              <w:t>број кола</w:t>
            </w:r>
          </w:p>
        </w:tc>
      </w:tr>
      <w:tr w:rsidR="0017570C" w:rsidRPr="004A2B3A" w14:paraId="141FBBF8" w14:textId="77777777" w:rsidTr="0017570C">
        <w:trPr>
          <w:trHeight w:val="107"/>
          <w:jc w:val="center"/>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14:paraId="214F4C93" w14:textId="77777777" w:rsidR="00945200" w:rsidRPr="004A2B3A" w:rsidRDefault="00945200">
            <w:pPr>
              <w:jc w:val="center"/>
              <w:rPr>
                <w:b/>
                <w:bCs/>
                <w:i/>
                <w:iCs/>
                <w:sz w:val="12"/>
                <w:szCs w:val="12"/>
              </w:rPr>
            </w:pPr>
            <w:r w:rsidRPr="004A2B3A">
              <w:rPr>
                <w:b/>
                <w:bCs/>
                <w:i/>
                <w:iCs/>
                <w:sz w:val="12"/>
                <w:szCs w:val="12"/>
              </w:rPr>
              <w:t>1</w:t>
            </w:r>
          </w:p>
        </w:tc>
        <w:tc>
          <w:tcPr>
            <w:tcW w:w="2108" w:type="dxa"/>
            <w:tcBorders>
              <w:top w:val="nil"/>
              <w:left w:val="nil"/>
              <w:bottom w:val="single" w:sz="4" w:space="0" w:color="auto"/>
              <w:right w:val="single" w:sz="4" w:space="0" w:color="auto"/>
            </w:tcBorders>
            <w:shd w:val="clear" w:color="auto" w:fill="auto"/>
            <w:noWrap/>
            <w:vAlign w:val="center"/>
            <w:hideMark/>
          </w:tcPr>
          <w:p w14:paraId="7A395F0B" w14:textId="77777777" w:rsidR="00945200" w:rsidRPr="004A2B3A" w:rsidRDefault="00945200">
            <w:pPr>
              <w:jc w:val="center"/>
              <w:rPr>
                <w:b/>
                <w:bCs/>
                <w:i/>
                <w:iCs/>
                <w:sz w:val="12"/>
                <w:szCs w:val="12"/>
              </w:rPr>
            </w:pPr>
            <w:r w:rsidRPr="004A2B3A">
              <w:rPr>
                <w:b/>
                <w:bCs/>
                <w:i/>
                <w:iCs/>
                <w:sz w:val="12"/>
                <w:szCs w:val="12"/>
              </w:rPr>
              <w:t>2</w:t>
            </w:r>
          </w:p>
        </w:tc>
        <w:tc>
          <w:tcPr>
            <w:tcW w:w="2833" w:type="dxa"/>
            <w:tcBorders>
              <w:top w:val="nil"/>
              <w:left w:val="nil"/>
              <w:bottom w:val="single" w:sz="4" w:space="0" w:color="auto"/>
              <w:right w:val="single" w:sz="4" w:space="0" w:color="auto"/>
            </w:tcBorders>
            <w:shd w:val="clear" w:color="auto" w:fill="auto"/>
            <w:noWrap/>
            <w:vAlign w:val="center"/>
            <w:hideMark/>
          </w:tcPr>
          <w:p w14:paraId="06001951" w14:textId="77777777" w:rsidR="00945200" w:rsidRPr="004A2B3A" w:rsidRDefault="00945200">
            <w:pPr>
              <w:jc w:val="center"/>
              <w:rPr>
                <w:b/>
                <w:bCs/>
                <w:i/>
                <w:iCs/>
                <w:sz w:val="12"/>
                <w:szCs w:val="12"/>
              </w:rPr>
            </w:pPr>
            <w:r w:rsidRPr="004A2B3A">
              <w:rPr>
                <w:b/>
                <w:bCs/>
                <w:i/>
                <w:iCs/>
                <w:sz w:val="12"/>
                <w:szCs w:val="12"/>
              </w:rPr>
              <w:t>3</w:t>
            </w:r>
          </w:p>
        </w:tc>
        <w:tc>
          <w:tcPr>
            <w:tcW w:w="3027" w:type="dxa"/>
            <w:tcBorders>
              <w:top w:val="nil"/>
              <w:left w:val="nil"/>
              <w:bottom w:val="single" w:sz="4" w:space="0" w:color="auto"/>
              <w:right w:val="single" w:sz="8" w:space="0" w:color="auto"/>
            </w:tcBorders>
            <w:shd w:val="clear" w:color="auto" w:fill="auto"/>
            <w:noWrap/>
            <w:vAlign w:val="center"/>
            <w:hideMark/>
          </w:tcPr>
          <w:p w14:paraId="4CD7F6B1" w14:textId="77777777" w:rsidR="00945200" w:rsidRPr="004A2B3A" w:rsidRDefault="00945200">
            <w:pPr>
              <w:jc w:val="center"/>
              <w:rPr>
                <w:b/>
                <w:bCs/>
                <w:i/>
                <w:iCs/>
                <w:sz w:val="12"/>
                <w:szCs w:val="12"/>
              </w:rPr>
            </w:pPr>
            <w:r w:rsidRPr="004A2B3A">
              <w:rPr>
                <w:b/>
                <w:bCs/>
                <w:i/>
                <w:iCs/>
                <w:sz w:val="12"/>
                <w:szCs w:val="12"/>
              </w:rPr>
              <w:t>4</w:t>
            </w:r>
          </w:p>
        </w:tc>
      </w:tr>
      <w:tr w:rsidR="0017570C" w:rsidRPr="004A2B3A" w14:paraId="7B43D80B" w14:textId="77777777" w:rsidTr="0017570C">
        <w:trPr>
          <w:trHeight w:val="254"/>
          <w:jc w:val="center"/>
        </w:trPr>
        <w:tc>
          <w:tcPr>
            <w:tcW w:w="3165" w:type="dxa"/>
            <w:vMerge w:val="restart"/>
            <w:tcBorders>
              <w:top w:val="nil"/>
              <w:left w:val="single" w:sz="8" w:space="0" w:color="auto"/>
              <w:bottom w:val="single" w:sz="4" w:space="0" w:color="auto"/>
              <w:right w:val="single" w:sz="4" w:space="0" w:color="auto"/>
            </w:tcBorders>
            <w:shd w:val="clear" w:color="auto" w:fill="auto"/>
            <w:vAlign w:val="center"/>
            <w:hideMark/>
          </w:tcPr>
          <w:p w14:paraId="207AE081" w14:textId="77777777" w:rsidR="00945200" w:rsidRPr="004A2B3A" w:rsidRDefault="00945200">
            <w:pPr>
              <w:jc w:val="center"/>
              <w:rPr>
                <w:b/>
                <w:bCs/>
                <w:sz w:val="20"/>
                <w:szCs w:val="20"/>
              </w:rPr>
            </w:pPr>
            <w:r w:rsidRPr="004A2B3A">
              <w:rPr>
                <w:b/>
                <w:bCs/>
                <w:sz w:val="20"/>
                <w:szCs w:val="20"/>
              </w:rPr>
              <w:t>затворена</w:t>
            </w:r>
          </w:p>
        </w:tc>
        <w:tc>
          <w:tcPr>
            <w:tcW w:w="2108" w:type="dxa"/>
            <w:tcBorders>
              <w:top w:val="nil"/>
              <w:left w:val="nil"/>
              <w:bottom w:val="single" w:sz="4" w:space="0" w:color="auto"/>
              <w:right w:val="single" w:sz="4" w:space="0" w:color="auto"/>
            </w:tcBorders>
            <w:shd w:val="clear" w:color="auto" w:fill="auto"/>
            <w:noWrap/>
            <w:vAlign w:val="center"/>
            <w:hideMark/>
          </w:tcPr>
          <w:p w14:paraId="25036C50" w14:textId="0A2A2C6C" w:rsidR="00945200" w:rsidRPr="004A2B3A" w:rsidRDefault="0025686B">
            <w:pPr>
              <w:jc w:val="center"/>
              <w:rPr>
                <w:b/>
                <w:bCs/>
                <w:sz w:val="20"/>
                <w:szCs w:val="20"/>
              </w:rPr>
            </w:pPr>
            <w:r w:rsidRPr="004A2B3A">
              <w:rPr>
                <w:b/>
                <w:bCs/>
                <w:sz w:val="20"/>
                <w:szCs w:val="20"/>
              </w:rPr>
              <w:t>G</w:t>
            </w:r>
          </w:p>
        </w:tc>
        <w:tc>
          <w:tcPr>
            <w:tcW w:w="2833" w:type="dxa"/>
            <w:tcBorders>
              <w:top w:val="nil"/>
              <w:left w:val="nil"/>
              <w:bottom w:val="single" w:sz="4" w:space="0" w:color="auto"/>
              <w:right w:val="single" w:sz="4" w:space="0" w:color="auto"/>
            </w:tcBorders>
            <w:shd w:val="clear" w:color="auto" w:fill="auto"/>
            <w:noWrap/>
            <w:vAlign w:val="center"/>
            <w:hideMark/>
          </w:tcPr>
          <w:p w14:paraId="0F5EFC6D" w14:textId="77777777" w:rsidR="00945200" w:rsidRPr="004A2B3A" w:rsidRDefault="00945200">
            <w:pPr>
              <w:jc w:val="center"/>
              <w:rPr>
                <w:sz w:val="20"/>
                <w:szCs w:val="20"/>
              </w:rPr>
            </w:pPr>
            <w:r w:rsidRPr="004A2B3A">
              <w:rPr>
                <w:sz w:val="20"/>
                <w:szCs w:val="20"/>
              </w:rPr>
              <w:t>89</w:t>
            </w:r>
          </w:p>
        </w:tc>
        <w:tc>
          <w:tcPr>
            <w:tcW w:w="3027" w:type="dxa"/>
            <w:tcBorders>
              <w:top w:val="nil"/>
              <w:left w:val="nil"/>
              <w:bottom w:val="single" w:sz="4" w:space="0" w:color="auto"/>
              <w:right w:val="single" w:sz="8" w:space="0" w:color="auto"/>
            </w:tcBorders>
            <w:shd w:val="clear" w:color="auto" w:fill="auto"/>
            <w:noWrap/>
            <w:vAlign w:val="center"/>
            <w:hideMark/>
          </w:tcPr>
          <w:p w14:paraId="4A06A063" w14:textId="77777777" w:rsidR="00945200" w:rsidRPr="004A2B3A" w:rsidRDefault="00945200">
            <w:pPr>
              <w:jc w:val="center"/>
              <w:rPr>
                <w:sz w:val="20"/>
                <w:szCs w:val="20"/>
              </w:rPr>
            </w:pPr>
            <w:r w:rsidRPr="004A2B3A">
              <w:rPr>
                <w:sz w:val="20"/>
                <w:szCs w:val="20"/>
              </w:rPr>
              <w:t>0</w:t>
            </w:r>
          </w:p>
        </w:tc>
      </w:tr>
      <w:tr w:rsidR="0017570C" w:rsidRPr="004A2B3A" w14:paraId="5DF9C850" w14:textId="77777777" w:rsidTr="0017570C">
        <w:trPr>
          <w:trHeight w:val="254"/>
          <w:jc w:val="center"/>
        </w:trPr>
        <w:tc>
          <w:tcPr>
            <w:tcW w:w="3165" w:type="dxa"/>
            <w:vMerge/>
            <w:tcBorders>
              <w:top w:val="nil"/>
              <w:left w:val="single" w:sz="8" w:space="0" w:color="auto"/>
              <w:bottom w:val="single" w:sz="4" w:space="0" w:color="auto"/>
              <w:right w:val="single" w:sz="4" w:space="0" w:color="auto"/>
            </w:tcBorders>
            <w:vAlign w:val="center"/>
            <w:hideMark/>
          </w:tcPr>
          <w:p w14:paraId="74C41547" w14:textId="77777777" w:rsidR="00945200" w:rsidRPr="004A2B3A" w:rsidRDefault="00945200">
            <w:pPr>
              <w:rPr>
                <w:b/>
                <w:bCs/>
                <w:sz w:val="20"/>
                <w:szCs w:val="20"/>
              </w:rPr>
            </w:pPr>
          </w:p>
        </w:tc>
        <w:tc>
          <w:tcPr>
            <w:tcW w:w="2108" w:type="dxa"/>
            <w:tcBorders>
              <w:top w:val="nil"/>
              <w:left w:val="nil"/>
              <w:bottom w:val="single" w:sz="4" w:space="0" w:color="auto"/>
              <w:right w:val="single" w:sz="4" w:space="0" w:color="auto"/>
            </w:tcBorders>
            <w:shd w:val="clear" w:color="auto" w:fill="auto"/>
            <w:noWrap/>
            <w:vAlign w:val="center"/>
            <w:hideMark/>
          </w:tcPr>
          <w:p w14:paraId="21714B97" w14:textId="1EC8EE36" w:rsidR="00945200" w:rsidRPr="004A2B3A" w:rsidRDefault="0025686B">
            <w:pPr>
              <w:jc w:val="center"/>
              <w:rPr>
                <w:b/>
                <w:bCs/>
                <w:sz w:val="20"/>
                <w:szCs w:val="20"/>
              </w:rPr>
            </w:pPr>
            <w:r w:rsidRPr="004A2B3A">
              <w:rPr>
                <w:b/>
                <w:bCs/>
                <w:sz w:val="20"/>
                <w:szCs w:val="20"/>
              </w:rPr>
              <w:t>H</w:t>
            </w:r>
          </w:p>
        </w:tc>
        <w:tc>
          <w:tcPr>
            <w:tcW w:w="2833" w:type="dxa"/>
            <w:tcBorders>
              <w:top w:val="nil"/>
              <w:left w:val="nil"/>
              <w:bottom w:val="single" w:sz="4" w:space="0" w:color="auto"/>
              <w:right w:val="single" w:sz="4" w:space="0" w:color="auto"/>
            </w:tcBorders>
            <w:shd w:val="clear" w:color="auto" w:fill="auto"/>
            <w:noWrap/>
            <w:vAlign w:val="center"/>
            <w:hideMark/>
          </w:tcPr>
          <w:p w14:paraId="126DB102" w14:textId="77777777" w:rsidR="00945200" w:rsidRPr="004A2B3A" w:rsidRDefault="00945200">
            <w:pPr>
              <w:jc w:val="center"/>
              <w:rPr>
                <w:sz w:val="20"/>
                <w:szCs w:val="20"/>
              </w:rPr>
            </w:pPr>
            <w:r w:rsidRPr="004A2B3A">
              <w:rPr>
                <w:sz w:val="20"/>
                <w:szCs w:val="20"/>
              </w:rPr>
              <w:t>79</w:t>
            </w:r>
          </w:p>
        </w:tc>
        <w:tc>
          <w:tcPr>
            <w:tcW w:w="3027" w:type="dxa"/>
            <w:tcBorders>
              <w:top w:val="nil"/>
              <w:left w:val="nil"/>
              <w:bottom w:val="single" w:sz="4" w:space="0" w:color="auto"/>
              <w:right w:val="single" w:sz="8" w:space="0" w:color="auto"/>
            </w:tcBorders>
            <w:shd w:val="clear" w:color="auto" w:fill="auto"/>
            <w:noWrap/>
            <w:vAlign w:val="center"/>
            <w:hideMark/>
          </w:tcPr>
          <w:p w14:paraId="152C4257" w14:textId="51D8CBCE" w:rsidR="00945200" w:rsidRPr="004A2B3A" w:rsidRDefault="001C0A7D">
            <w:pPr>
              <w:jc w:val="center"/>
              <w:rPr>
                <w:sz w:val="20"/>
                <w:szCs w:val="20"/>
                <w:lang w:val="sr-Cyrl-RS"/>
              </w:rPr>
            </w:pPr>
            <w:r w:rsidRPr="004A2B3A">
              <w:rPr>
                <w:sz w:val="20"/>
                <w:szCs w:val="20"/>
                <w:lang w:val="sr-Cyrl-RS"/>
              </w:rPr>
              <w:t>4</w:t>
            </w:r>
          </w:p>
        </w:tc>
      </w:tr>
      <w:tr w:rsidR="0017570C" w:rsidRPr="004A2B3A" w14:paraId="1123FBEE" w14:textId="77777777" w:rsidTr="0017570C">
        <w:trPr>
          <w:trHeight w:val="254"/>
          <w:jc w:val="center"/>
        </w:trPr>
        <w:tc>
          <w:tcPr>
            <w:tcW w:w="3165" w:type="dxa"/>
            <w:vMerge/>
            <w:tcBorders>
              <w:top w:val="nil"/>
              <w:left w:val="single" w:sz="8" w:space="0" w:color="auto"/>
              <w:bottom w:val="single" w:sz="4" w:space="0" w:color="auto"/>
              <w:right w:val="single" w:sz="4" w:space="0" w:color="auto"/>
            </w:tcBorders>
            <w:vAlign w:val="center"/>
            <w:hideMark/>
          </w:tcPr>
          <w:p w14:paraId="5286948E" w14:textId="77777777" w:rsidR="00945200" w:rsidRPr="004A2B3A" w:rsidRDefault="00945200">
            <w:pPr>
              <w:rPr>
                <w:b/>
                <w:bCs/>
                <w:sz w:val="20"/>
                <w:szCs w:val="20"/>
              </w:rPr>
            </w:pPr>
          </w:p>
        </w:tc>
        <w:tc>
          <w:tcPr>
            <w:tcW w:w="2108" w:type="dxa"/>
            <w:tcBorders>
              <w:top w:val="nil"/>
              <w:left w:val="nil"/>
              <w:bottom w:val="single" w:sz="4" w:space="0" w:color="auto"/>
              <w:right w:val="single" w:sz="4" w:space="0" w:color="auto"/>
            </w:tcBorders>
            <w:shd w:val="clear" w:color="auto" w:fill="auto"/>
            <w:noWrap/>
            <w:vAlign w:val="center"/>
            <w:hideMark/>
          </w:tcPr>
          <w:p w14:paraId="0FFDF038" w14:textId="57867E61" w:rsidR="00945200" w:rsidRPr="004A2B3A" w:rsidRDefault="0025686B">
            <w:pPr>
              <w:jc w:val="center"/>
              <w:rPr>
                <w:b/>
                <w:bCs/>
                <w:sz w:val="20"/>
                <w:szCs w:val="20"/>
              </w:rPr>
            </w:pPr>
            <w:r w:rsidRPr="004A2B3A">
              <w:rPr>
                <w:b/>
                <w:bCs/>
                <w:sz w:val="20"/>
                <w:szCs w:val="20"/>
              </w:rPr>
              <w:t>I</w:t>
            </w:r>
          </w:p>
        </w:tc>
        <w:tc>
          <w:tcPr>
            <w:tcW w:w="2833" w:type="dxa"/>
            <w:tcBorders>
              <w:top w:val="nil"/>
              <w:left w:val="nil"/>
              <w:bottom w:val="single" w:sz="4" w:space="0" w:color="auto"/>
              <w:right w:val="single" w:sz="4" w:space="0" w:color="auto"/>
            </w:tcBorders>
            <w:shd w:val="clear" w:color="auto" w:fill="auto"/>
            <w:noWrap/>
            <w:vAlign w:val="center"/>
            <w:hideMark/>
          </w:tcPr>
          <w:p w14:paraId="1BF545A6" w14:textId="77777777" w:rsidR="00945200" w:rsidRPr="004A2B3A" w:rsidRDefault="00945200">
            <w:pPr>
              <w:jc w:val="center"/>
              <w:rPr>
                <w:sz w:val="20"/>
                <w:szCs w:val="20"/>
              </w:rPr>
            </w:pPr>
            <w:r w:rsidRPr="004A2B3A">
              <w:rPr>
                <w:sz w:val="20"/>
                <w:szCs w:val="20"/>
              </w:rPr>
              <w:t>0</w:t>
            </w:r>
          </w:p>
        </w:tc>
        <w:tc>
          <w:tcPr>
            <w:tcW w:w="3027" w:type="dxa"/>
            <w:tcBorders>
              <w:top w:val="nil"/>
              <w:left w:val="nil"/>
              <w:bottom w:val="single" w:sz="4" w:space="0" w:color="auto"/>
              <w:right w:val="single" w:sz="8" w:space="0" w:color="auto"/>
            </w:tcBorders>
            <w:shd w:val="clear" w:color="auto" w:fill="auto"/>
            <w:noWrap/>
            <w:vAlign w:val="center"/>
            <w:hideMark/>
          </w:tcPr>
          <w:p w14:paraId="2B7DB8B7" w14:textId="77777777" w:rsidR="00945200" w:rsidRPr="004A2B3A" w:rsidRDefault="00945200">
            <w:pPr>
              <w:jc w:val="center"/>
              <w:rPr>
                <w:sz w:val="20"/>
                <w:szCs w:val="20"/>
              </w:rPr>
            </w:pPr>
            <w:r w:rsidRPr="004A2B3A">
              <w:rPr>
                <w:sz w:val="20"/>
                <w:szCs w:val="20"/>
              </w:rPr>
              <w:t>0</w:t>
            </w:r>
          </w:p>
        </w:tc>
      </w:tr>
      <w:tr w:rsidR="0017570C" w:rsidRPr="004A2B3A" w14:paraId="607528BB" w14:textId="77777777" w:rsidTr="0017570C">
        <w:trPr>
          <w:trHeight w:val="254"/>
          <w:jc w:val="center"/>
        </w:trPr>
        <w:tc>
          <w:tcPr>
            <w:tcW w:w="3165" w:type="dxa"/>
            <w:vMerge/>
            <w:tcBorders>
              <w:top w:val="nil"/>
              <w:left w:val="single" w:sz="8" w:space="0" w:color="auto"/>
              <w:bottom w:val="single" w:sz="4" w:space="0" w:color="auto"/>
              <w:right w:val="single" w:sz="4" w:space="0" w:color="auto"/>
            </w:tcBorders>
            <w:vAlign w:val="center"/>
            <w:hideMark/>
          </w:tcPr>
          <w:p w14:paraId="2C849CD3" w14:textId="77777777" w:rsidR="00945200" w:rsidRPr="004A2B3A" w:rsidRDefault="00945200">
            <w:pPr>
              <w:rPr>
                <w:b/>
                <w:bCs/>
                <w:sz w:val="20"/>
                <w:szCs w:val="20"/>
              </w:rPr>
            </w:pPr>
          </w:p>
        </w:tc>
        <w:tc>
          <w:tcPr>
            <w:tcW w:w="2108" w:type="dxa"/>
            <w:tcBorders>
              <w:top w:val="nil"/>
              <w:left w:val="nil"/>
              <w:bottom w:val="single" w:sz="4" w:space="0" w:color="auto"/>
              <w:right w:val="single" w:sz="4" w:space="0" w:color="auto"/>
            </w:tcBorders>
            <w:shd w:val="clear" w:color="auto" w:fill="auto"/>
            <w:noWrap/>
            <w:vAlign w:val="center"/>
            <w:hideMark/>
          </w:tcPr>
          <w:p w14:paraId="76810970" w14:textId="77777777" w:rsidR="00945200" w:rsidRPr="004A2B3A" w:rsidRDefault="00945200">
            <w:pPr>
              <w:jc w:val="center"/>
              <w:rPr>
                <w:b/>
                <w:bCs/>
                <w:sz w:val="20"/>
                <w:szCs w:val="20"/>
              </w:rPr>
            </w:pPr>
            <w:r w:rsidRPr="004A2B3A">
              <w:rPr>
                <w:b/>
                <w:bCs/>
                <w:sz w:val="20"/>
                <w:szCs w:val="20"/>
              </w:rPr>
              <w:t>Т</w:t>
            </w:r>
          </w:p>
        </w:tc>
        <w:tc>
          <w:tcPr>
            <w:tcW w:w="2833" w:type="dxa"/>
            <w:tcBorders>
              <w:top w:val="nil"/>
              <w:left w:val="nil"/>
              <w:bottom w:val="single" w:sz="4" w:space="0" w:color="auto"/>
              <w:right w:val="single" w:sz="4" w:space="0" w:color="auto"/>
            </w:tcBorders>
            <w:shd w:val="clear" w:color="auto" w:fill="auto"/>
            <w:noWrap/>
            <w:vAlign w:val="center"/>
            <w:hideMark/>
          </w:tcPr>
          <w:p w14:paraId="4F541622" w14:textId="77777777" w:rsidR="00945200" w:rsidRPr="004A2B3A" w:rsidRDefault="00945200">
            <w:pPr>
              <w:jc w:val="center"/>
              <w:rPr>
                <w:sz w:val="20"/>
                <w:szCs w:val="20"/>
              </w:rPr>
            </w:pPr>
            <w:r w:rsidRPr="004A2B3A">
              <w:rPr>
                <w:sz w:val="20"/>
                <w:szCs w:val="20"/>
              </w:rPr>
              <w:t>36</w:t>
            </w:r>
          </w:p>
        </w:tc>
        <w:tc>
          <w:tcPr>
            <w:tcW w:w="3027" w:type="dxa"/>
            <w:tcBorders>
              <w:top w:val="nil"/>
              <w:left w:val="nil"/>
              <w:bottom w:val="single" w:sz="4" w:space="0" w:color="auto"/>
              <w:right w:val="single" w:sz="8" w:space="0" w:color="auto"/>
            </w:tcBorders>
            <w:shd w:val="clear" w:color="auto" w:fill="auto"/>
            <w:noWrap/>
            <w:vAlign w:val="center"/>
            <w:hideMark/>
          </w:tcPr>
          <w:p w14:paraId="67E1E759" w14:textId="77777777" w:rsidR="00945200" w:rsidRPr="004A2B3A" w:rsidRDefault="00945200">
            <w:pPr>
              <w:jc w:val="center"/>
              <w:rPr>
                <w:sz w:val="20"/>
                <w:szCs w:val="20"/>
              </w:rPr>
            </w:pPr>
            <w:r w:rsidRPr="004A2B3A">
              <w:rPr>
                <w:sz w:val="20"/>
                <w:szCs w:val="20"/>
              </w:rPr>
              <w:t>11</w:t>
            </w:r>
          </w:p>
        </w:tc>
      </w:tr>
      <w:tr w:rsidR="0017570C" w:rsidRPr="004A2B3A" w14:paraId="7DEFBACD" w14:textId="77777777" w:rsidTr="0017570C">
        <w:trPr>
          <w:trHeight w:val="254"/>
          <w:jc w:val="center"/>
        </w:trPr>
        <w:tc>
          <w:tcPr>
            <w:tcW w:w="3165" w:type="dxa"/>
            <w:tcBorders>
              <w:top w:val="nil"/>
              <w:left w:val="single" w:sz="8" w:space="0" w:color="auto"/>
              <w:bottom w:val="single" w:sz="4" w:space="0" w:color="auto"/>
              <w:right w:val="single" w:sz="4" w:space="0" w:color="auto"/>
            </w:tcBorders>
            <w:shd w:val="clear" w:color="auto" w:fill="auto"/>
            <w:noWrap/>
            <w:vAlign w:val="center"/>
            <w:hideMark/>
          </w:tcPr>
          <w:p w14:paraId="09A88140" w14:textId="77777777" w:rsidR="00945200" w:rsidRPr="004A2B3A" w:rsidRDefault="00945200">
            <w:pPr>
              <w:jc w:val="center"/>
              <w:rPr>
                <w:b/>
                <w:bCs/>
                <w:sz w:val="20"/>
                <w:szCs w:val="20"/>
              </w:rPr>
            </w:pPr>
            <w:r w:rsidRPr="004A2B3A">
              <w:rPr>
                <w:b/>
                <w:bCs/>
                <w:sz w:val="20"/>
                <w:szCs w:val="20"/>
              </w:rPr>
              <w:t>отворена</w:t>
            </w:r>
          </w:p>
        </w:tc>
        <w:tc>
          <w:tcPr>
            <w:tcW w:w="2108" w:type="dxa"/>
            <w:tcBorders>
              <w:top w:val="nil"/>
              <w:left w:val="nil"/>
              <w:bottom w:val="single" w:sz="4" w:space="0" w:color="auto"/>
              <w:right w:val="single" w:sz="4" w:space="0" w:color="auto"/>
            </w:tcBorders>
            <w:shd w:val="clear" w:color="auto" w:fill="auto"/>
            <w:noWrap/>
            <w:vAlign w:val="center"/>
            <w:hideMark/>
          </w:tcPr>
          <w:p w14:paraId="20733CA2" w14:textId="77777777" w:rsidR="00945200" w:rsidRPr="004A2B3A" w:rsidRDefault="00945200">
            <w:pPr>
              <w:jc w:val="center"/>
              <w:rPr>
                <w:b/>
                <w:bCs/>
                <w:sz w:val="20"/>
                <w:szCs w:val="20"/>
              </w:rPr>
            </w:pPr>
            <w:r w:rsidRPr="004A2B3A">
              <w:rPr>
                <w:b/>
                <w:bCs/>
                <w:sz w:val="20"/>
                <w:szCs w:val="20"/>
              </w:rPr>
              <w:t>Е</w:t>
            </w:r>
          </w:p>
        </w:tc>
        <w:tc>
          <w:tcPr>
            <w:tcW w:w="2833" w:type="dxa"/>
            <w:tcBorders>
              <w:top w:val="nil"/>
              <w:left w:val="nil"/>
              <w:bottom w:val="single" w:sz="4" w:space="0" w:color="auto"/>
              <w:right w:val="single" w:sz="4" w:space="0" w:color="auto"/>
            </w:tcBorders>
            <w:shd w:val="clear" w:color="auto" w:fill="auto"/>
            <w:noWrap/>
            <w:vAlign w:val="center"/>
            <w:hideMark/>
          </w:tcPr>
          <w:p w14:paraId="7FE9D828" w14:textId="2A448126" w:rsidR="00945200" w:rsidRPr="004A2B3A" w:rsidRDefault="00945200">
            <w:pPr>
              <w:jc w:val="center"/>
              <w:rPr>
                <w:sz w:val="20"/>
                <w:szCs w:val="20"/>
              </w:rPr>
            </w:pPr>
            <w:r w:rsidRPr="004A2B3A">
              <w:rPr>
                <w:sz w:val="20"/>
                <w:szCs w:val="20"/>
              </w:rPr>
              <w:t>1</w:t>
            </w:r>
            <w:r w:rsidR="001C0A7D" w:rsidRPr="004A2B3A">
              <w:rPr>
                <w:sz w:val="20"/>
                <w:szCs w:val="20"/>
                <w:lang w:val="sr-Cyrl-RS"/>
              </w:rPr>
              <w:t>.</w:t>
            </w:r>
            <w:r w:rsidR="004A2B3A" w:rsidRPr="004A2B3A">
              <w:rPr>
                <w:sz w:val="20"/>
                <w:szCs w:val="20"/>
              </w:rPr>
              <w:t>515</w:t>
            </w:r>
          </w:p>
        </w:tc>
        <w:tc>
          <w:tcPr>
            <w:tcW w:w="3027" w:type="dxa"/>
            <w:tcBorders>
              <w:top w:val="nil"/>
              <w:left w:val="nil"/>
              <w:bottom w:val="single" w:sz="4" w:space="0" w:color="auto"/>
              <w:right w:val="single" w:sz="8" w:space="0" w:color="auto"/>
            </w:tcBorders>
            <w:shd w:val="clear" w:color="auto" w:fill="auto"/>
            <w:noWrap/>
            <w:vAlign w:val="center"/>
            <w:hideMark/>
          </w:tcPr>
          <w:p w14:paraId="49167768" w14:textId="7E7FCCF3" w:rsidR="00945200" w:rsidRPr="004A2B3A" w:rsidRDefault="004A2B3A">
            <w:pPr>
              <w:jc w:val="center"/>
              <w:rPr>
                <w:sz w:val="20"/>
                <w:szCs w:val="20"/>
                <w:lang w:val="sr-Cyrl-RS"/>
              </w:rPr>
            </w:pPr>
            <w:r w:rsidRPr="004A2B3A">
              <w:rPr>
                <w:sz w:val="20"/>
                <w:szCs w:val="20"/>
                <w:lang w:val="sr-Cyrl-RS"/>
              </w:rPr>
              <w:t>552</w:t>
            </w:r>
          </w:p>
        </w:tc>
      </w:tr>
      <w:tr w:rsidR="0017570C" w:rsidRPr="004A2B3A" w14:paraId="57C32C4A" w14:textId="77777777" w:rsidTr="0017570C">
        <w:trPr>
          <w:trHeight w:val="254"/>
          <w:jc w:val="center"/>
        </w:trPr>
        <w:tc>
          <w:tcPr>
            <w:tcW w:w="3165" w:type="dxa"/>
            <w:vMerge w:val="restart"/>
            <w:tcBorders>
              <w:top w:val="nil"/>
              <w:left w:val="single" w:sz="8" w:space="0" w:color="auto"/>
              <w:bottom w:val="single" w:sz="4" w:space="0" w:color="auto"/>
              <w:right w:val="single" w:sz="4" w:space="0" w:color="auto"/>
            </w:tcBorders>
            <w:shd w:val="clear" w:color="auto" w:fill="auto"/>
            <w:vAlign w:val="center"/>
            <w:hideMark/>
          </w:tcPr>
          <w:p w14:paraId="70DE4B7F" w14:textId="77777777" w:rsidR="00945200" w:rsidRPr="004A2B3A" w:rsidRDefault="00945200">
            <w:pPr>
              <w:jc w:val="center"/>
              <w:rPr>
                <w:b/>
                <w:bCs/>
                <w:sz w:val="20"/>
                <w:szCs w:val="20"/>
              </w:rPr>
            </w:pPr>
            <w:r w:rsidRPr="004A2B3A">
              <w:rPr>
                <w:b/>
                <w:bCs/>
                <w:sz w:val="20"/>
                <w:szCs w:val="20"/>
              </w:rPr>
              <w:t>плато</w:t>
            </w:r>
          </w:p>
        </w:tc>
        <w:tc>
          <w:tcPr>
            <w:tcW w:w="2108" w:type="dxa"/>
            <w:tcBorders>
              <w:top w:val="nil"/>
              <w:left w:val="nil"/>
              <w:bottom w:val="single" w:sz="4" w:space="0" w:color="auto"/>
              <w:right w:val="single" w:sz="4" w:space="0" w:color="auto"/>
            </w:tcBorders>
            <w:shd w:val="clear" w:color="auto" w:fill="auto"/>
            <w:noWrap/>
            <w:vAlign w:val="center"/>
            <w:hideMark/>
          </w:tcPr>
          <w:p w14:paraId="1B033F40" w14:textId="77777777" w:rsidR="00945200" w:rsidRPr="004A2B3A" w:rsidRDefault="00945200">
            <w:pPr>
              <w:jc w:val="center"/>
              <w:rPr>
                <w:b/>
                <w:bCs/>
                <w:sz w:val="20"/>
                <w:szCs w:val="20"/>
              </w:rPr>
            </w:pPr>
            <w:r w:rsidRPr="004A2B3A">
              <w:rPr>
                <w:b/>
                <w:bCs/>
                <w:sz w:val="20"/>
                <w:szCs w:val="20"/>
              </w:rPr>
              <w:t>К</w:t>
            </w:r>
          </w:p>
        </w:tc>
        <w:tc>
          <w:tcPr>
            <w:tcW w:w="2833" w:type="dxa"/>
            <w:tcBorders>
              <w:top w:val="nil"/>
              <w:left w:val="nil"/>
              <w:bottom w:val="single" w:sz="4" w:space="0" w:color="auto"/>
              <w:right w:val="single" w:sz="4" w:space="0" w:color="auto"/>
            </w:tcBorders>
            <w:shd w:val="clear" w:color="auto" w:fill="auto"/>
            <w:noWrap/>
            <w:vAlign w:val="center"/>
            <w:hideMark/>
          </w:tcPr>
          <w:p w14:paraId="669E3451" w14:textId="77777777" w:rsidR="00945200" w:rsidRPr="004A2B3A" w:rsidRDefault="00945200">
            <w:pPr>
              <w:jc w:val="center"/>
              <w:rPr>
                <w:sz w:val="20"/>
                <w:szCs w:val="20"/>
              </w:rPr>
            </w:pPr>
            <w:r w:rsidRPr="004A2B3A">
              <w:rPr>
                <w:sz w:val="20"/>
                <w:szCs w:val="20"/>
              </w:rPr>
              <w:t>2</w:t>
            </w:r>
          </w:p>
        </w:tc>
        <w:tc>
          <w:tcPr>
            <w:tcW w:w="3027" w:type="dxa"/>
            <w:tcBorders>
              <w:top w:val="nil"/>
              <w:left w:val="nil"/>
              <w:bottom w:val="single" w:sz="4" w:space="0" w:color="auto"/>
              <w:right w:val="single" w:sz="8" w:space="0" w:color="auto"/>
            </w:tcBorders>
            <w:shd w:val="clear" w:color="auto" w:fill="auto"/>
            <w:noWrap/>
            <w:vAlign w:val="center"/>
            <w:hideMark/>
          </w:tcPr>
          <w:p w14:paraId="5E49FEDC" w14:textId="778687D4" w:rsidR="00945200" w:rsidRPr="004A2B3A" w:rsidRDefault="004A2B3A">
            <w:pPr>
              <w:jc w:val="center"/>
              <w:rPr>
                <w:sz w:val="20"/>
                <w:szCs w:val="20"/>
              </w:rPr>
            </w:pPr>
            <w:r w:rsidRPr="004A2B3A">
              <w:rPr>
                <w:sz w:val="20"/>
                <w:szCs w:val="20"/>
              </w:rPr>
              <w:t>0</w:t>
            </w:r>
          </w:p>
        </w:tc>
      </w:tr>
      <w:tr w:rsidR="0017570C" w:rsidRPr="004A2B3A" w14:paraId="77B02EC9" w14:textId="77777777" w:rsidTr="0017570C">
        <w:trPr>
          <w:trHeight w:val="254"/>
          <w:jc w:val="center"/>
        </w:trPr>
        <w:tc>
          <w:tcPr>
            <w:tcW w:w="3165" w:type="dxa"/>
            <w:vMerge/>
            <w:tcBorders>
              <w:top w:val="nil"/>
              <w:left w:val="single" w:sz="8" w:space="0" w:color="auto"/>
              <w:bottom w:val="single" w:sz="4" w:space="0" w:color="auto"/>
              <w:right w:val="single" w:sz="4" w:space="0" w:color="auto"/>
            </w:tcBorders>
            <w:vAlign w:val="center"/>
            <w:hideMark/>
          </w:tcPr>
          <w:p w14:paraId="75870213" w14:textId="77777777" w:rsidR="00945200" w:rsidRPr="004A2B3A" w:rsidRDefault="00945200">
            <w:pPr>
              <w:rPr>
                <w:b/>
                <w:bCs/>
                <w:sz w:val="20"/>
                <w:szCs w:val="20"/>
              </w:rPr>
            </w:pPr>
          </w:p>
        </w:tc>
        <w:tc>
          <w:tcPr>
            <w:tcW w:w="2108" w:type="dxa"/>
            <w:tcBorders>
              <w:top w:val="nil"/>
              <w:left w:val="nil"/>
              <w:bottom w:val="single" w:sz="4" w:space="0" w:color="auto"/>
              <w:right w:val="single" w:sz="4" w:space="0" w:color="auto"/>
            </w:tcBorders>
            <w:shd w:val="clear" w:color="auto" w:fill="auto"/>
            <w:noWrap/>
            <w:vAlign w:val="center"/>
            <w:hideMark/>
          </w:tcPr>
          <w:p w14:paraId="57678205" w14:textId="5E40896E" w:rsidR="00945200" w:rsidRPr="004A2B3A" w:rsidRDefault="0025686B">
            <w:pPr>
              <w:jc w:val="center"/>
              <w:rPr>
                <w:b/>
                <w:bCs/>
                <w:sz w:val="20"/>
                <w:szCs w:val="20"/>
              </w:rPr>
            </w:pPr>
            <w:r w:rsidRPr="004A2B3A">
              <w:rPr>
                <w:b/>
                <w:bCs/>
                <w:sz w:val="20"/>
                <w:szCs w:val="20"/>
              </w:rPr>
              <w:t>R</w:t>
            </w:r>
          </w:p>
        </w:tc>
        <w:tc>
          <w:tcPr>
            <w:tcW w:w="2833" w:type="dxa"/>
            <w:tcBorders>
              <w:top w:val="nil"/>
              <w:left w:val="nil"/>
              <w:bottom w:val="single" w:sz="4" w:space="0" w:color="auto"/>
              <w:right w:val="single" w:sz="4" w:space="0" w:color="auto"/>
            </w:tcBorders>
            <w:shd w:val="clear" w:color="auto" w:fill="auto"/>
            <w:noWrap/>
            <w:vAlign w:val="center"/>
            <w:hideMark/>
          </w:tcPr>
          <w:p w14:paraId="38F3E20B" w14:textId="6276729B" w:rsidR="00945200" w:rsidRPr="004A2B3A" w:rsidRDefault="004A2B3A">
            <w:pPr>
              <w:jc w:val="center"/>
              <w:rPr>
                <w:sz w:val="20"/>
                <w:szCs w:val="20"/>
              </w:rPr>
            </w:pPr>
            <w:r w:rsidRPr="004A2B3A">
              <w:rPr>
                <w:sz w:val="20"/>
                <w:szCs w:val="20"/>
              </w:rPr>
              <w:t>194</w:t>
            </w:r>
          </w:p>
        </w:tc>
        <w:tc>
          <w:tcPr>
            <w:tcW w:w="3027" w:type="dxa"/>
            <w:tcBorders>
              <w:top w:val="nil"/>
              <w:left w:val="nil"/>
              <w:bottom w:val="single" w:sz="4" w:space="0" w:color="auto"/>
              <w:right w:val="single" w:sz="8" w:space="0" w:color="auto"/>
            </w:tcBorders>
            <w:shd w:val="clear" w:color="auto" w:fill="auto"/>
            <w:noWrap/>
            <w:vAlign w:val="center"/>
            <w:hideMark/>
          </w:tcPr>
          <w:p w14:paraId="7F338CDE" w14:textId="46BA55E6" w:rsidR="00945200" w:rsidRPr="004A2B3A" w:rsidRDefault="00945200">
            <w:pPr>
              <w:jc w:val="center"/>
              <w:rPr>
                <w:sz w:val="20"/>
                <w:szCs w:val="20"/>
                <w:lang w:val="sr-Cyrl-RS"/>
              </w:rPr>
            </w:pPr>
            <w:r w:rsidRPr="004A2B3A">
              <w:rPr>
                <w:sz w:val="20"/>
                <w:szCs w:val="20"/>
              </w:rPr>
              <w:t>5</w:t>
            </w:r>
            <w:r w:rsidR="004A2B3A" w:rsidRPr="004A2B3A">
              <w:rPr>
                <w:sz w:val="20"/>
                <w:szCs w:val="20"/>
                <w:lang w:val="sr-Cyrl-RS"/>
              </w:rPr>
              <w:t>0</w:t>
            </w:r>
          </w:p>
        </w:tc>
      </w:tr>
      <w:tr w:rsidR="0017570C" w:rsidRPr="004A2B3A" w14:paraId="55F03AFE" w14:textId="77777777" w:rsidTr="0017570C">
        <w:trPr>
          <w:trHeight w:val="254"/>
          <w:jc w:val="center"/>
        </w:trPr>
        <w:tc>
          <w:tcPr>
            <w:tcW w:w="3165" w:type="dxa"/>
            <w:vMerge/>
            <w:tcBorders>
              <w:top w:val="nil"/>
              <w:left w:val="single" w:sz="8" w:space="0" w:color="auto"/>
              <w:bottom w:val="single" w:sz="4" w:space="0" w:color="auto"/>
              <w:right w:val="single" w:sz="4" w:space="0" w:color="auto"/>
            </w:tcBorders>
            <w:vAlign w:val="center"/>
            <w:hideMark/>
          </w:tcPr>
          <w:p w14:paraId="3CFFC4E3" w14:textId="77777777" w:rsidR="00945200" w:rsidRPr="004A2B3A" w:rsidRDefault="00945200">
            <w:pPr>
              <w:rPr>
                <w:b/>
                <w:bCs/>
                <w:sz w:val="20"/>
                <w:szCs w:val="20"/>
              </w:rPr>
            </w:pPr>
          </w:p>
        </w:tc>
        <w:tc>
          <w:tcPr>
            <w:tcW w:w="2108" w:type="dxa"/>
            <w:tcBorders>
              <w:top w:val="nil"/>
              <w:left w:val="nil"/>
              <w:bottom w:val="single" w:sz="4" w:space="0" w:color="auto"/>
              <w:right w:val="single" w:sz="4" w:space="0" w:color="auto"/>
            </w:tcBorders>
            <w:shd w:val="clear" w:color="auto" w:fill="auto"/>
            <w:noWrap/>
            <w:vAlign w:val="center"/>
            <w:hideMark/>
          </w:tcPr>
          <w:p w14:paraId="3B3119A6" w14:textId="4C7ACC73" w:rsidR="00945200" w:rsidRPr="004A2B3A" w:rsidRDefault="0025686B">
            <w:pPr>
              <w:jc w:val="center"/>
              <w:rPr>
                <w:b/>
                <w:bCs/>
                <w:sz w:val="20"/>
                <w:szCs w:val="20"/>
              </w:rPr>
            </w:pPr>
            <w:r w:rsidRPr="004A2B3A">
              <w:rPr>
                <w:b/>
                <w:bCs/>
                <w:sz w:val="20"/>
                <w:szCs w:val="20"/>
              </w:rPr>
              <w:t>L</w:t>
            </w:r>
          </w:p>
        </w:tc>
        <w:tc>
          <w:tcPr>
            <w:tcW w:w="2833" w:type="dxa"/>
            <w:tcBorders>
              <w:top w:val="nil"/>
              <w:left w:val="nil"/>
              <w:bottom w:val="single" w:sz="4" w:space="0" w:color="auto"/>
              <w:right w:val="single" w:sz="4" w:space="0" w:color="auto"/>
            </w:tcBorders>
            <w:shd w:val="clear" w:color="auto" w:fill="auto"/>
            <w:noWrap/>
            <w:vAlign w:val="center"/>
            <w:hideMark/>
          </w:tcPr>
          <w:p w14:paraId="65B1BF55" w14:textId="77777777" w:rsidR="00945200" w:rsidRPr="004A2B3A" w:rsidRDefault="00945200">
            <w:pPr>
              <w:jc w:val="center"/>
              <w:rPr>
                <w:sz w:val="20"/>
                <w:szCs w:val="20"/>
              </w:rPr>
            </w:pPr>
            <w:r w:rsidRPr="004A2B3A">
              <w:rPr>
                <w:sz w:val="20"/>
                <w:szCs w:val="20"/>
              </w:rPr>
              <w:t>8</w:t>
            </w:r>
          </w:p>
        </w:tc>
        <w:tc>
          <w:tcPr>
            <w:tcW w:w="3027" w:type="dxa"/>
            <w:tcBorders>
              <w:top w:val="nil"/>
              <w:left w:val="nil"/>
              <w:bottom w:val="single" w:sz="4" w:space="0" w:color="auto"/>
              <w:right w:val="single" w:sz="8" w:space="0" w:color="auto"/>
            </w:tcBorders>
            <w:shd w:val="clear" w:color="auto" w:fill="auto"/>
            <w:noWrap/>
            <w:vAlign w:val="center"/>
            <w:hideMark/>
          </w:tcPr>
          <w:p w14:paraId="6F060B66" w14:textId="77777777" w:rsidR="00945200" w:rsidRPr="004A2B3A" w:rsidRDefault="00945200">
            <w:pPr>
              <w:jc w:val="center"/>
              <w:rPr>
                <w:sz w:val="20"/>
                <w:szCs w:val="20"/>
              </w:rPr>
            </w:pPr>
            <w:r w:rsidRPr="004A2B3A">
              <w:rPr>
                <w:sz w:val="20"/>
                <w:szCs w:val="20"/>
              </w:rPr>
              <w:t>0</w:t>
            </w:r>
          </w:p>
        </w:tc>
      </w:tr>
      <w:tr w:rsidR="0017570C" w:rsidRPr="004A2B3A" w14:paraId="1BD59257" w14:textId="77777777" w:rsidTr="0017570C">
        <w:trPr>
          <w:trHeight w:val="254"/>
          <w:jc w:val="center"/>
        </w:trPr>
        <w:tc>
          <w:tcPr>
            <w:tcW w:w="3165" w:type="dxa"/>
            <w:vMerge/>
            <w:tcBorders>
              <w:top w:val="nil"/>
              <w:left w:val="single" w:sz="8" w:space="0" w:color="auto"/>
              <w:bottom w:val="single" w:sz="4" w:space="0" w:color="auto"/>
              <w:right w:val="single" w:sz="4" w:space="0" w:color="auto"/>
            </w:tcBorders>
            <w:vAlign w:val="center"/>
            <w:hideMark/>
          </w:tcPr>
          <w:p w14:paraId="7C1414B0" w14:textId="77777777" w:rsidR="00945200" w:rsidRPr="004A2B3A" w:rsidRDefault="00945200">
            <w:pPr>
              <w:rPr>
                <w:b/>
                <w:bCs/>
                <w:sz w:val="20"/>
                <w:szCs w:val="20"/>
              </w:rPr>
            </w:pPr>
          </w:p>
        </w:tc>
        <w:tc>
          <w:tcPr>
            <w:tcW w:w="2108" w:type="dxa"/>
            <w:tcBorders>
              <w:top w:val="nil"/>
              <w:left w:val="nil"/>
              <w:bottom w:val="single" w:sz="4" w:space="0" w:color="auto"/>
              <w:right w:val="single" w:sz="4" w:space="0" w:color="auto"/>
            </w:tcBorders>
            <w:shd w:val="clear" w:color="auto" w:fill="auto"/>
            <w:noWrap/>
            <w:vAlign w:val="center"/>
            <w:hideMark/>
          </w:tcPr>
          <w:p w14:paraId="296A8BCA" w14:textId="28BA528E" w:rsidR="00945200" w:rsidRPr="004A2B3A" w:rsidRDefault="0025686B">
            <w:pPr>
              <w:jc w:val="center"/>
              <w:rPr>
                <w:b/>
                <w:bCs/>
                <w:sz w:val="20"/>
                <w:szCs w:val="20"/>
              </w:rPr>
            </w:pPr>
            <w:r w:rsidRPr="004A2B3A">
              <w:rPr>
                <w:b/>
                <w:bCs/>
                <w:sz w:val="20"/>
                <w:szCs w:val="20"/>
              </w:rPr>
              <w:t>S</w:t>
            </w:r>
          </w:p>
        </w:tc>
        <w:tc>
          <w:tcPr>
            <w:tcW w:w="2833" w:type="dxa"/>
            <w:tcBorders>
              <w:top w:val="nil"/>
              <w:left w:val="nil"/>
              <w:bottom w:val="single" w:sz="4" w:space="0" w:color="auto"/>
              <w:right w:val="single" w:sz="4" w:space="0" w:color="auto"/>
            </w:tcBorders>
            <w:shd w:val="clear" w:color="auto" w:fill="auto"/>
            <w:noWrap/>
            <w:vAlign w:val="center"/>
            <w:hideMark/>
          </w:tcPr>
          <w:p w14:paraId="778194ED" w14:textId="27A8A575" w:rsidR="00945200" w:rsidRPr="004A2B3A" w:rsidRDefault="004A2B3A">
            <w:pPr>
              <w:jc w:val="center"/>
              <w:rPr>
                <w:sz w:val="20"/>
                <w:szCs w:val="20"/>
              </w:rPr>
            </w:pPr>
            <w:r w:rsidRPr="004A2B3A">
              <w:rPr>
                <w:sz w:val="20"/>
                <w:szCs w:val="20"/>
              </w:rPr>
              <w:t>15</w:t>
            </w:r>
          </w:p>
        </w:tc>
        <w:tc>
          <w:tcPr>
            <w:tcW w:w="3027" w:type="dxa"/>
            <w:tcBorders>
              <w:top w:val="nil"/>
              <w:left w:val="nil"/>
              <w:bottom w:val="single" w:sz="4" w:space="0" w:color="auto"/>
              <w:right w:val="single" w:sz="8" w:space="0" w:color="auto"/>
            </w:tcBorders>
            <w:shd w:val="clear" w:color="auto" w:fill="auto"/>
            <w:noWrap/>
            <w:vAlign w:val="center"/>
            <w:hideMark/>
          </w:tcPr>
          <w:p w14:paraId="413B526A" w14:textId="4E2C5E30" w:rsidR="00945200" w:rsidRPr="004A2B3A" w:rsidRDefault="004A2B3A">
            <w:pPr>
              <w:jc w:val="center"/>
              <w:rPr>
                <w:sz w:val="20"/>
                <w:szCs w:val="20"/>
              </w:rPr>
            </w:pPr>
            <w:r w:rsidRPr="004A2B3A">
              <w:rPr>
                <w:sz w:val="20"/>
                <w:szCs w:val="20"/>
              </w:rPr>
              <w:t>0</w:t>
            </w:r>
          </w:p>
        </w:tc>
      </w:tr>
      <w:tr w:rsidR="0017570C" w:rsidRPr="004A2B3A" w14:paraId="0860EC53" w14:textId="77777777" w:rsidTr="0017570C">
        <w:trPr>
          <w:trHeight w:val="254"/>
          <w:jc w:val="center"/>
        </w:trPr>
        <w:tc>
          <w:tcPr>
            <w:tcW w:w="3165" w:type="dxa"/>
            <w:vMerge w:val="restart"/>
            <w:tcBorders>
              <w:top w:val="nil"/>
              <w:left w:val="single" w:sz="8" w:space="0" w:color="auto"/>
              <w:bottom w:val="single" w:sz="4" w:space="0" w:color="auto"/>
              <w:right w:val="single" w:sz="4" w:space="0" w:color="auto"/>
            </w:tcBorders>
            <w:shd w:val="clear" w:color="auto" w:fill="auto"/>
            <w:vAlign w:val="center"/>
            <w:hideMark/>
          </w:tcPr>
          <w:p w14:paraId="6B5BC14F" w14:textId="77777777" w:rsidR="00945200" w:rsidRPr="004A2B3A" w:rsidRDefault="00945200">
            <w:pPr>
              <w:jc w:val="center"/>
              <w:rPr>
                <w:b/>
                <w:bCs/>
                <w:sz w:val="20"/>
                <w:szCs w:val="20"/>
              </w:rPr>
            </w:pPr>
            <w:r w:rsidRPr="004A2B3A">
              <w:rPr>
                <w:b/>
                <w:bCs/>
                <w:sz w:val="20"/>
                <w:szCs w:val="20"/>
              </w:rPr>
              <w:t>специјална</w:t>
            </w:r>
          </w:p>
        </w:tc>
        <w:tc>
          <w:tcPr>
            <w:tcW w:w="2108" w:type="dxa"/>
            <w:tcBorders>
              <w:top w:val="nil"/>
              <w:left w:val="nil"/>
              <w:bottom w:val="single" w:sz="4" w:space="0" w:color="auto"/>
              <w:right w:val="single" w:sz="4" w:space="0" w:color="auto"/>
            </w:tcBorders>
            <w:shd w:val="clear" w:color="auto" w:fill="auto"/>
            <w:noWrap/>
            <w:vAlign w:val="center"/>
            <w:hideMark/>
          </w:tcPr>
          <w:p w14:paraId="3A13EC42" w14:textId="7A1B386F" w:rsidR="00945200" w:rsidRPr="004A2B3A" w:rsidRDefault="0025686B">
            <w:pPr>
              <w:jc w:val="center"/>
              <w:rPr>
                <w:b/>
                <w:bCs/>
                <w:sz w:val="20"/>
                <w:szCs w:val="20"/>
              </w:rPr>
            </w:pPr>
            <w:r w:rsidRPr="004A2B3A">
              <w:rPr>
                <w:b/>
                <w:bCs/>
                <w:sz w:val="20"/>
                <w:szCs w:val="20"/>
              </w:rPr>
              <w:t>F</w:t>
            </w:r>
          </w:p>
        </w:tc>
        <w:tc>
          <w:tcPr>
            <w:tcW w:w="2833" w:type="dxa"/>
            <w:tcBorders>
              <w:top w:val="nil"/>
              <w:left w:val="nil"/>
              <w:bottom w:val="single" w:sz="4" w:space="0" w:color="auto"/>
              <w:right w:val="single" w:sz="4" w:space="0" w:color="auto"/>
            </w:tcBorders>
            <w:shd w:val="clear" w:color="auto" w:fill="auto"/>
            <w:noWrap/>
            <w:vAlign w:val="center"/>
            <w:hideMark/>
          </w:tcPr>
          <w:p w14:paraId="295B83DC" w14:textId="77777777" w:rsidR="00945200" w:rsidRPr="004A2B3A" w:rsidRDefault="00945200">
            <w:pPr>
              <w:jc w:val="center"/>
              <w:rPr>
                <w:sz w:val="20"/>
                <w:szCs w:val="20"/>
              </w:rPr>
            </w:pPr>
            <w:r w:rsidRPr="004A2B3A">
              <w:rPr>
                <w:sz w:val="20"/>
                <w:szCs w:val="20"/>
              </w:rPr>
              <w:t>1</w:t>
            </w:r>
          </w:p>
        </w:tc>
        <w:tc>
          <w:tcPr>
            <w:tcW w:w="3027" w:type="dxa"/>
            <w:tcBorders>
              <w:top w:val="nil"/>
              <w:left w:val="nil"/>
              <w:bottom w:val="single" w:sz="4" w:space="0" w:color="auto"/>
              <w:right w:val="single" w:sz="8" w:space="0" w:color="auto"/>
            </w:tcBorders>
            <w:shd w:val="clear" w:color="auto" w:fill="auto"/>
            <w:noWrap/>
            <w:vAlign w:val="center"/>
            <w:hideMark/>
          </w:tcPr>
          <w:p w14:paraId="36DE4745" w14:textId="77777777" w:rsidR="00945200" w:rsidRPr="004A2B3A" w:rsidRDefault="00945200">
            <w:pPr>
              <w:jc w:val="center"/>
              <w:rPr>
                <w:sz w:val="20"/>
                <w:szCs w:val="20"/>
              </w:rPr>
            </w:pPr>
            <w:r w:rsidRPr="004A2B3A">
              <w:rPr>
                <w:sz w:val="20"/>
                <w:szCs w:val="20"/>
              </w:rPr>
              <w:t>0</w:t>
            </w:r>
          </w:p>
        </w:tc>
      </w:tr>
      <w:tr w:rsidR="0017570C" w:rsidRPr="004A2B3A" w14:paraId="24BD2E40" w14:textId="77777777" w:rsidTr="0017570C">
        <w:trPr>
          <w:trHeight w:val="254"/>
          <w:jc w:val="center"/>
        </w:trPr>
        <w:tc>
          <w:tcPr>
            <w:tcW w:w="3165" w:type="dxa"/>
            <w:vMerge/>
            <w:tcBorders>
              <w:top w:val="nil"/>
              <w:left w:val="single" w:sz="8" w:space="0" w:color="auto"/>
              <w:bottom w:val="single" w:sz="4" w:space="0" w:color="auto"/>
              <w:right w:val="single" w:sz="4" w:space="0" w:color="auto"/>
            </w:tcBorders>
            <w:vAlign w:val="center"/>
            <w:hideMark/>
          </w:tcPr>
          <w:p w14:paraId="0956DFDB" w14:textId="77777777" w:rsidR="00945200" w:rsidRPr="004A2B3A" w:rsidRDefault="00945200">
            <w:pPr>
              <w:rPr>
                <w:b/>
                <w:bCs/>
                <w:sz w:val="20"/>
                <w:szCs w:val="20"/>
              </w:rPr>
            </w:pPr>
          </w:p>
        </w:tc>
        <w:tc>
          <w:tcPr>
            <w:tcW w:w="2108" w:type="dxa"/>
            <w:tcBorders>
              <w:top w:val="nil"/>
              <w:left w:val="nil"/>
              <w:bottom w:val="single" w:sz="4" w:space="0" w:color="auto"/>
              <w:right w:val="single" w:sz="4" w:space="0" w:color="auto"/>
            </w:tcBorders>
            <w:shd w:val="clear" w:color="auto" w:fill="auto"/>
            <w:noWrap/>
            <w:vAlign w:val="center"/>
            <w:hideMark/>
          </w:tcPr>
          <w:p w14:paraId="64D694C5" w14:textId="69E40B14" w:rsidR="00945200" w:rsidRPr="004A2B3A" w:rsidRDefault="0025686B">
            <w:pPr>
              <w:jc w:val="center"/>
              <w:rPr>
                <w:b/>
                <w:bCs/>
                <w:sz w:val="20"/>
                <w:szCs w:val="20"/>
              </w:rPr>
            </w:pPr>
            <w:r w:rsidRPr="004A2B3A">
              <w:rPr>
                <w:b/>
                <w:bCs/>
                <w:sz w:val="20"/>
                <w:szCs w:val="20"/>
              </w:rPr>
              <w:t>U</w:t>
            </w:r>
          </w:p>
        </w:tc>
        <w:tc>
          <w:tcPr>
            <w:tcW w:w="2833" w:type="dxa"/>
            <w:tcBorders>
              <w:top w:val="nil"/>
              <w:left w:val="nil"/>
              <w:bottom w:val="single" w:sz="4" w:space="0" w:color="auto"/>
              <w:right w:val="single" w:sz="4" w:space="0" w:color="auto"/>
            </w:tcBorders>
            <w:shd w:val="clear" w:color="auto" w:fill="auto"/>
            <w:noWrap/>
            <w:vAlign w:val="center"/>
            <w:hideMark/>
          </w:tcPr>
          <w:p w14:paraId="17163CF5" w14:textId="18038958" w:rsidR="00945200" w:rsidRPr="004A2B3A" w:rsidRDefault="004A2B3A">
            <w:pPr>
              <w:jc w:val="center"/>
              <w:rPr>
                <w:sz w:val="20"/>
                <w:szCs w:val="20"/>
              </w:rPr>
            </w:pPr>
            <w:r w:rsidRPr="004A2B3A">
              <w:rPr>
                <w:sz w:val="20"/>
                <w:szCs w:val="20"/>
              </w:rPr>
              <w:t>53</w:t>
            </w:r>
          </w:p>
        </w:tc>
        <w:tc>
          <w:tcPr>
            <w:tcW w:w="3027" w:type="dxa"/>
            <w:tcBorders>
              <w:top w:val="nil"/>
              <w:left w:val="nil"/>
              <w:bottom w:val="single" w:sz="4" w:space="0" w:color="auto"/>
              <w:right w:val="single" w:sz="8" w:space="0" w:color="auto"/>
            </w:tcBorders>
            <w:shd w:val="clear" w:color="auto" w:fill="auto"/>
            <w:noWrap/>
            <w:vAlign w:val="center"/>
            <w:hideMark/>
          </w:tcPr>
          <w:p w14:paraId="4B2D525A" w14:textId="0D9EF7DF" w:rsidR="00945200" w:rsidRPr="004A2B3A" w:rsidRDefault="00945200">
            <w:pPr>
              <w:jc w:val="center"/>
              <w:rPr>
                <w:sz w:val="20"/>
                <w:szCs w:val="20"/>
                <w:lang w:val="sr-Cyrl-RS"/>
              </w:rPr>
            </w:pPr>
            <w:r w:rsidRPr="004A2B3A">
              <w:rPr>
                <w:sz w:val="20"/>
                <w:szCs w:val="20"/>
              </w:rPr>
              <w:t>2</w:t>
            </w:r>
            <w:r w:rsidR="004A2B3A" w:rsidRPr="004A2B3A">
              <w:rPr>
                <w:sz w:val="20"/>
                <w:szCs w:val="20"/>
                <w:lang w:val="sr-Cyrl-RS"/>
              </w:rPr>
              <w:t>1</w:t>
            </w:r>
          </w:p>
        </w:tc>
      </w:tr>
      <w:tr w:rsidR="0017570C" w:rsidRPr="004A2B3A" w14:paraId="6B8F83B7" w14:textId="77777777" w:rsidTr="0017570C">
        <w:trPr>
          <w:trHeight w:val="268"/>
          <w:jc w:val="center"/>
        </w:trPr>
        <w:tc>
          <w:tcPr>
            <w:tcW w:w="3165" w:type="dxa"/>
            <w:vMerge/>
            <w:tcBorders>
              <w:top w:val="nil"/>
              <w:left w:val="single" w:sz="8" w:space="0" w:color="auto"/>
              <w:bottom w:val="single" w:sz="4" w:space="0" w:color="auto"/>
              <w:right w:val="single" w:sz="4" w:space="0" w:color="auto"/>
            </w:tcBorders>
            <w:vAlign w:val="center"/>
            <w:hideMark/>
          </w:tcPr>
          <w:p w14:paraId="08A401C7" w14:textId="77777777" w:rsidR="00945200" w:rsidRPr="004A2B3A" w:rsidRDefault="00945200">
            <w:pPr>
              <w:rPr>
                <w:b/>
                <w:bCs/>
                <w:sz w:val="20"/>
                <w:szCs w:val="20"/>
              </w:rPr>
            </w:pPr>
          </w:p>
        </w:tc>
        <w:tc>
          <w:tcPr>
            <w:tcW w:w="2108" w:type="dxa"/>
            <w:tcBorders>
              <w:top w:val="nil"/>
              <w:left w:val="nil"/>
              <w:bottom w:val="nil"/>
              <w:right w:val="single" w:sz="4" w:space="0" w:color="auto"/>
            </w:tcBorders>
            <w:shd w:val="clear" w:color="auto" w:fill="auto"/>
            <w:noWrap/>
            <w:vAlign w:val="center"/>
            <w:hideMark/>
          </w:tcPr>
          <w:p w14:paraId="16E4EF6F" w14:textId="697675AC" w:rsidR="00945200" w:rsidRPr="004A2B3A" w:rsidRDefault="0025686B">
            <w:pPr>
              <w:jc w:val="center"/>
              <w:rPr>
                <w:b/>
                <w:bCs/>
                <w:sz w:val="20"/>
                <w:szCs w:val="20"/>
              </w:rPr>
            </w:pPr>
            <w:r w:rsidRPr="004A2B3A">
              <w:rPr>
                <w:b/>
                <w:bCs/>
                <w:sz w:val="20"/>
                <w:szCs w:val="20"/>
              </w:rPr>
              <w:t>Z</w:t>
            </w:r>
          </w:p>
        </w:tc>
        <w:tc>
          <w:tcPr>
            <w:tcW w:w="2833" w:type="dxa"/>
            <w:tcBorders>
              <w:top w:val="nil"/>
              <w:left w:val="nil"/>
              <w:bottom w:val="nil"/>
              <w:right w:val="single" w:sz="4" w:space="0" w:color="auto"/>
            </w:tcBorders>
            <w:shd w:val="clear" w:color="auto" w:fill="auto"/>
            <w:noWrap/>
            <w:vAlign w:val="center"/>
            <w:hideMark/>
          </w:tcPr>
          <w:p w14:paraId="67C23B61" w14:textId="46DA088D" w:rsidR="00945200" w:rsidRPr="004A2B3A" w:rsidRDefault="004A2B3A">
            <w:pPr>
              <w:jc w:val="center"/>
              <w:rPr>
                <w:sz w:val="20"/>
                <w:szCs w:val="20"/>
              </w:rPr>
            </w:pPr>
            <w:r w:rsidRPr="004A2B3A">
              <w:rPr>
                <w:sz w:val="20"/>
                <w:szCs w:val="20"/>
              </w:rPr>
              <w:t>50</w:t>
            </w:r>
          </w:p>
        </w:tc>
        <w:tc>
          <w:tcPr>
            <w:tcW w:w="3027" w:type="dxa"/>
            <w:tcBorders>
              <w:top w:val="nil"/>
              <w:left w:val="nil"/>
              <w:bottom w:val="nil"/>
              <w:right w:val="single" w:sz="8" w:space="0" w:color="auto"/>
            </w:tcBorders>
            <w:shd w:val="clear" w:color="auto" w:fill="auto"/>
            <w:noWrap/>
            <w:vAlign w:val="center"/>
            <w:hideMark/>
          </w:tcPr>
          <w:p w14:paraId="216CF213" w14:textId="77777777" w:rsidR="00945200" w:rsidRPr="004A2B3A" w:rsidRDefault="00945200">
            <w:pPr>
              <w:jc w:val="center"/>
              <w:rPr>
                <w:sz w:val="20"/>
                <w:szCs w:val="20"/>
              </w:rPr>
            </w:pPr>
            <w:r w:rsidRPr="004A2B3A">
              <w:rPr>
                <w:sz w:val="20"/>
                <w:szCs w:val="20"/>
              </w:rPr>
              <w:t>0</w:t>
            </w:r>
          </w:p>
        </w:tc>
      </w:tr>
      <w:tr w:rsidR="0017570C" w:rsidRPr="004A2B3A" w14:paraId="286AB832" w14:textId="77777777" w:rsidTr="0017570C">
        <w:trPr>
          <w:trHeight w:val="51"/>
          <w:jc w:val="center"/>
        </w:trPr>
        <w:tc>
          <w:tcPr>
            <w:tcW w:w="3165" w:type="dxa"/>
            <w:tcBorders>
              <w:top w:val="single" w:sz="8" w:space="0" w:color="auto"/>
              <w:left w:val="single" w:sz="8" w:space="0" w:color="auto"/>
              <w:bottom w:val="single" w:sz="8" w:space="0" w:color="auto"/>
              <w:right w:val="single" w:sz="4" w:space="0" w:color="auto"/>
            </w:tcBorders>
            <w:shd w:val="clear" w:color="auto" w:fill="BFBFBF" w:themeFill="background1" w:themeFillShade="BF"/>
            <w:noWrap/>
            <w:vAlign w:val="center"/>
            <w:hideMark/>
          </w:tcPr>
          <w:p w14:paraId="7BBCE1E3" w14:textId="5C08793B" w:rsidR="00945200" w:rsidRPr="004A2B3A" w:rsidRDefault="00945200">
            <w:pPr>
              <w:jc w:val="center"/>
              <w:rPr>
                <w:b/>
                <w:bCs/>
                <w:sz w:val="20"/>
                <w:szCs w:val="20"/>
                <w:lang w:val="sr-Cyrl-RS"/>
              </w:rPr>
            </w:pPr>
            <w:r w:rsidRPr="004A2B3A">
              <w:rPr>
                <w:b/>
                <w:bCs/>
                <w:sz w:val="20"/>
                <w:szCs w:val="20"/>
              </w:rPr>
              <w:t>УКУПНО</w:t>
            </w:r>
            <w:r w:rsidR="001C0A7D" w:rsidRPr="004A2B3A">
              <w:rPr>
                <w:b/>
                <w:bCs/>
                <w:sz w:val="20"/>
                <w:szCs w:val="20"/>
                <w:lang w:val="sr-Cyrl-RS"/>
              </w:rPr>
              <w:t>:</w:t>
            </w:r>
          </w:p>
        </w:tc>
        <w:tc>
          <w:tcPr>
            <w:tcW w:w="2108" w:type="dxa"/>
            <w:tcBorders>
              <w:top w:val="single" w:sz="8" w:space="0" w:color="auto"/>
              <w:left w:val="nil"/>
              <w:bottom w:val="single" w:sz="8" w:space="0" w:color="auto"/>
              <w:right w:val="single" w:sz="4" w:space="0" w:color="auto"/>
            </w:tcBorders>
            <w:shd w:val="clear" w:color="auto" w:fill="BFBFBF" w:themeFill="background1" w:themeFillShade="BF"/>
            <w:noWrap/>
            <w:vAlign w:val="center"/>
            <w:hideMark/>
          </w:tcPr>
          <w:p w14:paraId="1832BC93" w14:textId="77777777" w:rsidR="00945200" w:rsidRPr="004A2B3A" w:rsidRDefault="00945200">
            <w:pPr>
              <w:jc w:val="center"/>
              <w:rPr>
                <w:b/>
                <w:bCs/>
                <w:sz w:val="20"/>
                <w:szCs w:val="20"/>
              </w:rPr>
            </w:pPr>
            <w:r w:rsidRPr="004A2B3A">
              <w:rPr>
                <w:b/>
                <w:bCs/>
                <w:sz w:val="20"/>
                <w:szCs w:val="20"/>
              </w:rPr>
              <w:t> </w:t>
            </w:r>
          </w:p>
        </w:tc>
        <w:tc>
          <w:tcPr>
            <w:tcW w:w="2833" w:type="dxa"/>
            <w:tcBorders>
              <w:top w:val="single" w:sz="8" w:space="0" w:color="auto"/>
              <w:left w:val="nil"/>
              <w:bottom w:val="single" w:sz="8" w:space="0" w:color="auto"/>
              <w:right w:val="single" w:sz="4" w:space="0" w:color="auto"/>
            </w:tcBorders>
            <w:shd w:val="clear" w:color="auto" w:fill="BFBFBF" w:themeFill="background1" w:themeFillShade="BF"/>
            <w:noWrap/>
            <w:vAlign w:val="center"/>
            <w:hideMark/>
          </w:tcPr>
          <w:p w14:paraId="6D7917A9" w14:textId="05B0ADBD" w:rsidR="00945200" w:rsidRPr="004A2B3A" w:rsidRDefault="004A2B3A">
            <w:pPr>
              <w:jc w:val="center"/>
              <w:rPr>
                <w:b/>
                <w:bCs/>
                <w:sz w:val="20"/>
                <w:szCs w:val="20"/>
              </w:rPr>
            </w:pPr>
            <w:r w:rsidRPr="004A2B3A">
              <w:rPr>
                <w:b/>
                <w:bCs/>
                <w:sz w:val="20"/>
                <w:szCs w:val="20"/>
              </w:rPr>
              <w:t>2.042</w:t>
            </w:r>
          </w:p>
        </w:tc>
        <w:tc>
          <w:tcPr>
            <w:tcW w:w="3027" w:type="dxa"/>
            <w:tcBorders>
              <w:top w:val="single" w:sz="8" w:space="0" w:color="auto"/>
              <w:left w:val="nil"/>
              <w:bottom w:val="single" w:sz="8" w:space="0" w:color="auto"/>
              <w:right w:val="single" w:sz="8" w:space="0" w:color="auto"/>
            </w:tcBorders>
            <w:shd w:val="clear" w:color="auto" w:fill="BFBFBF" w:themeFill="background1" w:themeFillShade="BF"/>
            <w:noWrap/>
            <w:vAlign w:val="center"/>
            <w:hideMark/>
          </w:tcPr>
          <w:p w14:paraId="598D9A71" w14:textId="5BB32282" w:rsidR="00945200" w:rsidRPr="004A2B3A" w:rsidRDefault="004A2B3A">
            <w:pPr>
              <w:jc w:val="center"/>
              <w:rPr>
                <w:b/>
                <w:bCs/>
                <w:sz w:val="20"/>
                <w:szCs w:val="20"/>
                <w:lang w:val="sr-Cyrl-RS"/>
              </w:rPr>
            </w:pPr>
            <w:r w:rsidRPr="004A2B3A">
              <w:rPr>
                <w:b/>
                <w:bCs/>
                <w:sz w:val="20"/>
                <w:szCs w:val="20"/>
                <w:lang w:val="sr-Cyrl-RS"/>
              </w:rPr>
              <w:t>638</w:t>
            </w:r>
          </w:p>
        </w:tc>
      </w:tr>
    </w:tbl>
    <w:p w14:paraId="21291328" w14:textId="51F53FDF" w:rsidR="00022178" w:rsidRDefault="00022178" w:rsidP="00022178">
      <w:pPr>
        <w:jc w:val="center"/>
        <w:rPr>
          <w:b/>
          <w:i/>
          <w:sz w:val="20"/>
          <w:szCs w:val="20"/>
          <w:lang w:val="sr-Cyrl-CS"/>
        </w:rPr>
      </w:pPr>
      <w:r w:rsidRPr="004A2B3A">
        <w:rPr>
          <w:b/>
          <w:i/>
          <w:sz w:val="20"/>
          <w:szCs w:val="20"/>
        </w:rPr>
        <w:t xml:space="preserve">Табела </w:t>
      </w:r>
      <w:r w:rsidR="007D2BBF">
        <w:rPr>
          <w:b/>
          <w:i/>
          <w:sz w:val="20"/>
          <w:szCs w:val="20"/>
        </w:rPr>
        <w:t>11</w:t>
      </w:r>
      <w:r w:rsidRPr="004A2B3A">
        <w:rPr>
          <w:b/>
          <w:i/>
          <w:sz w:val="20"/>
          <w:szCs w:val="20"/>
        </w:rPr>
        <w:t>. Стање вучених средстава Жељезница Р</w:t>
      </w:r>
      <w:r w:rsidR="00055AA5" w:rsidRPr="004A2B3A">
        <w:rPr>
          <w:b/>
          <w:i/>
          <w:sz w:val="20"/>
          <w:szCs w:val="20"/>
          <w:lang w:val="sr-Cyrl-RS"/>
        </w:rPr>
        <w:t>епублике Српске</w:t>
      </w:r>
      <w:r w:rsidRPr="004A2B3A">
        <w:rPr>
          <w:b/>
          <w:i/>
          <w:sz w:val="20"/>
          <w:szCs w:val="20"/>
        </w:rPr>
        <w:t xml:space="preserve"> на дан </w:t>
      </w:r>
      <w:r w:rsidR="00945200" w:rsidRPr="004A2B3A">
        <w:rPr>
          <w:b/>
          <w:i/>
          <w:sz w:val="20"/>
          <w:szCs w:val="20"/>
        </w:rPr>
        <w:t>31.12.20</w:t>
      </w:r>
      <w:r w:rsidR="004A2B3A" w:rsidRPr="004A2B3A">
        <w:rPr>
          <w:b/>
          <w:i/>
          <w:sz w:val="20"/>
          <w:szCs w:val="20"/>
          <w:lang w:val="sr-Cyrl-RS"/>
        </w:rPr>
        <w:t>22</w:t>
      </w:r>
      <w:r w:rsidRPr="004A2B3A">
        <w:rPr>
          <w:b/>
          <w:i/>
          <w:sz w:val="20"/>
          <w:szCs w:val="20"/>
        </w:rPr>
        <w:t>. год</w:t>
      </w:r>
      <w:r w:rsidRPr="004A2B3A">
        <w:rPr>
          <w:b/>
          <w:i/>
          <w:sz w:val="20"/>
          <w:szCs w:val="20"/>
          <w:lang w:val="sr-Cyrl-CS"/>
        </w:rPr>
        <w:t>ине</w:t>
      </w:r>
    </w:p>
    <w:p w14:paraId="1409E292" w14:textId="77777777" w:rsidR="004A2B3A" w:rsidRPr="004A2B3A" w:rsidRDefault="004A2B3A" w:rsidP="00022178">
      <w:pPr>
        <w:jc w:val="center"/>
        <w:rPr>
          <w:b/>
          <w:i/>
          <w:sz w:val="20"/>
          <w:szCs w:val="20"/>
        </w:rPr>
      </w:pPr>
    </w:p>
    <w:tbl>
      <w:tblPr>
        <w:tblW w:w="11099" w:type="dxa"/>
        <w:jc w:val="center"/>
        <w:tblLook w:val="0000" w:firstRow="0" w:lastRow="0" w:firstColumn="0" w:lastColumn="0" w:noHBand="0" w:noVBand="0"/>
      </w:tblPr>
      <w:tblGrid>
        <w:gridCol w:w="770"/>
        <w:gridCol w:w="4179"/>
        <w:gridCol w:w="839"/>
        <w:gridCol w:w="2043"/>
        <w:gridCol w:w="1587"/>
        <w:gridCol w:w="1681"/>
      </w:tblGrid>
      <w:tr w:rsidR="0017570C" w:rsidRPr="0017570C" w14:paraId="6A823393" w14:textId="77777777" w:rsidTr="0017570C">
        <w:trPr>
          <w:trHeight w:val="148"/>
          <w:jc w:val="center"/>
        </w:trPr>
        <w:tc>
          <w:tcPr>
            <w:tcW w:w="77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533EC13C" w14:textId="77777777" w:rsidR="004A2B3A" w:rsidRPr="0017570C" w:rsidRDefault="004A2B3A" w:rsidP="004A6788">
            <w:pPr>
              <w:jc w:val="center"/>
              <w:rPr>
                <w:b/>
                <w:bCs/>
                <w:sz w:val="20"/>
                <w:szCs w:val="20"/>
              </w:rPr>
            </w:pPr>
            <w:r w:rsidRPr="0017570C">
              <w:rPr>
                <w:b/>
                <w:bCs/>
                <w:sz w:val="20"/>
                <w:szCs w:val="20"/>
              </w:rPr>
              <w:t>Редни број</w:t>
            </w:r>
          </w:p>
        </w:tc>
        <w:tc>
          <w:tcPr>
            <w:tcW w:w="5018"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2987FD54" w14:textId="77777777" w:rsidR="004A2B3A" w:rsidRPr="0017570C" w:rsidRDefault="004A2B3A" w:rsidP="004A6788">
            <w:pPr>
              <w:jc w:val="center"/>
              <w:rPr>
                <w:b/>
                <w:bCs/>
                <w:sz w:val="20"/>
                <w:szCs w:val="20"/>
              </w:rPr>
            </w:pPr>
            <w:r w:rsidRPr="0017570C">
              <w:rPr>
                <w:b/>
                <w:bCs/>
                <w:sz w:val="20"/>
                <w:szCs w:val="20"/>
              </w:rPr>
              <w:t>Опис</w:t>
            </w:r>
          </w:p>
        </w:tc>
        <w:tc>
          <w:tcPr>
            <w:tcW w:w="2043" w:type="dxa"/>
            <w:tcBorders>
              <w:top w:val="single" w:sz="4" w:space="0" w:color="auto"/>
              <w:left w:val="nil"/>
              <w:bottom w:val="single" w:sz="4" w:space="0" w:color="auto"/>
              <w:right w:val="single" w:sz="4" w:space="0" w:color="auto"/>
            </w:tcBorders>
            <w:shd w:val="clear" w:color="auto" w:fill="D9D9D9"/>
            <w:vAlign w:val="center"/>
          </w:tcPr>
          <w:p w14:paraId="610E53E2" w14:textId="77777777" w:rsidR="004A2B3A" w:rsidRPr="0017570C" w:rsidRDefault="004A2B3A" w:rsidP="004A6788">
            <w:pPr>
              <w:jc w:val="center"/>
              <w:rPr>
                <w:b/>
                <w:bCs/>
                <w:iCs/>
                <w:sz w:val="20"/>
                <w:szCs w:val="20"/>
              </w:rPr>
            </w:pPr>
            <w:r w:rsidRPr="0017570C">
              <w:rPr>
                <w:b/>
                <w:bCs/>
                <w:iCs/>
                <w:sz w:val="20"/>
                <w:szCs w:val="20"/>
              </w:rPr>
              <w:t>Остварено</w:t>
            </w:r>
          </w:p>
        </w:tc>
        <w:tc>
          <w:tcPr>
            <w:tcW w:w="1587" w:type="dxa"/>
            <w:tcBorders>
              <w:top w:val="single" w:sz="4" w:space="0" w:color="auto"/>
              <w:left w:val="nil"/>
              <w:bottom w:val="single" w:sz="4" w:space="0" w:color="auto"/>
              <w:right w:val="nil"/>
            </w:tcBorders>
            <w:shd w:val="clear" w:color="auto" w:fill="D9D9D9"/>
            <w:vAlign w:val="center"/>
          </w:tcPr>
          <w:p w14:paraId="7DB4F32B" w14:textId="77777777" w:rsidR="004A2B3A" w:rsidRPr="0017570C" w:rsidRDefault="004A2B3A" w:rsidP="004A6788">
            <w:pPr>
              <w:jc w:val="center"/>
              <w:rPr>
                <w:b/>
                <w:bCs/>
                <w:iCs/>
                <w:sz w:val="20"/>
                <w:szCs w:val="20"/>
              </w:rPr>
            </w:pPr>
            <w:r w:rsidRPr="0017570C">
              <w:rPr>
                <w:b/>
                <w:bCs/>
                <w:iCs/>
                <w:sz w:val="20"/>
                <w:szCs w:val="20"/>
              </w:rPr>
              <w:t>План</w:t>
            </w:r>
          </w:p>
        </w:tc>
        <w:tc>
          <w:tcPr>
            <w:tcW w:w="1681" w:type="dxa"/>
            <w:tcBorders>
              <w:top w:val="single" w:sz="4" w:space="0" w:color="auto"/>
              <w:left w:val="single" w:sz="4" w:space="0" w:color="auto"/>
              <w:bottom w:val="single" w:sz="4" w:space="0" w:color="auto"/>
              <w:right w:val="single" w:sz="4" w:space="0" w:color="auto"/>
            </w:tcBorders>
            <w:shd w:val="clear" w:color="auto" w:fill="D9D9D9"/>
            <w:vAlign w:val="center"/>
          </w:tcPr>
          <w:p w14:paraId="21E1B24F" w14:textId="77777777" w:rsidR="004A2B3A" w:rsidRPr="0017570C" w:rsidRDefault="004A2B3A" w:rsidP="004A6788">
            <w:pPr>
              <w:jc w:val="center"/>
              <w:rPr>
                <w:b/>
                <w:bCs/>
                <w:iCs/>
                <w:sz w:val="20"/>
                <w:szCs w:val="20"/>
              </w:rPr>
            </w:pPr>
            <w:r w:rsidRPr="0017570C">
              <w:rPr>
                <w:b/>
                <w:bCs/>
                <w:iCs/>
                <w:sz w:val="20"/>
                <w:szCs w:val="20"/>
              </w:rPr>
              <w:t>Остварено</w:t>
            </w:r>
          </w:p>
        </w:tc>
      </w:tr>
      <w:tr w:rsidR="0017570C" w:rsidRPr="0017570C" w14:paraId="7BA9AF67" w14:textId="77777777" w:rsidTr="0017570C">
        <w:trPr>
          <w:trHeight w:val="157"/>
          <w:jc w:val="center"/>
        </w:trPr>
        <w:tc>
          <w:tcPr>
            <w:tcW w:w="770" w:type="dxa"/>
            <w:vMerge/>
            <w:tcBorders>
              <w:top w:val="single" w:sz="8" w:space="0" w:color="auto"/>
              <w:left w:val="single" w:sz="4" w:space="0" w:color="auto"/>
              <w:bottom w:val="single" w:sz="4" w:space="0" w:color="auto"/>
              <w:right w:val="single" w:sz="4" w:space="0" w:color="auto"/>
            </w:tcBorders>
            <w:shd w:val="clear" w:color="auto" w:fill="D9D9D9"/>
            <w:vAlign w:val="center"/>
          </w:tcPr>
          <w:p w14:paraId="2001750E" w14:textId="77777777" w:rsidR="004A2B3A" w:rsidRPr="0017570C" w:rsidRDefault="004A2B3A" w:rsidP="004A6788">
            <w:pPr>
              <w:jc w:val="center"/>
              <w:rPr>
                <w:b/>
                <w:bCs/>
                <w:sz w:val="20"/>
                <w:szCs w:val="20"/>
              </w:rPr>
            </w:pPr>
          </w:p>
        </w:tc>
        <w:tc>
          <w:tcPr>
            <w:tcW w:w="5018" w:type="dxa"/>
            <w:gridSpan w:val="2"/>
            <w:vMerge/>
            <w:tcBorders>
              <w:top w:val="single" w:sz="8" w:space="0" w:color="auto"/>
              <w:left w:val="single" w:sz="4" w:space="0" w:color="auto"/>
              <w:bottom w:val="single" w:sz="4" w:space="0" w:color="auto"/>
              <w:right w:val="single" w:sz="4" w:space="0" w:color="auto"/>
            </w:tcBorders>
            <w:shd w:val="clear" w:color="auto" w:fill="D9D9D9"/>
            <w:vAlign w:val="center"/>
          </w:tcPr>
          <w:p w14:paraId="72F46E14" w14:textId="77777777" w:rsidR="004A2B3A" w:rsidRPr="0017570C" w:rsidRDefault="004A2B3A" w:rsidP="004A6788">
            <w:pPr>
              <w:jc w:val="center"/>
              <w:rPr>
                <w:b/>
                <w:bCs/>
                <w:sz w:val="20"/>
                <w:szCs w:val="20"/>
              </w:rPr>
            </w:pPr>
          </w:p>
        </w:tc>
        <w:tc>
          <w:tcPr>
            <w:tcW w:w="2043" w:type="dxa"/>
            <w:tcBorders>
              <w:top w:val="nil"/>
              <w:left w:val="nil"/>
              <w:bottom w:val="single" w:sz="4" w:space="0" w:color="auto"/>
              <w:right w:val="single" w:sz="4" w:space="0" w:color="auto"/>
            </w:tcBorders>
            <w:shd w:val="clear" w:color="auto" w:fill="D9D9D9"/>
            <w:vAlign w:val="center"/>
          </w:tcPr>
          <w:p w14:paraId="262FE6DC" w14:textId="771C148D" w:rsidR="004A2B3A" w:rsidRPr="0017570C" w:rsidRDefault="004A2B3A" w:rsidP="004A6788">
            <w:pPr>
              <w:jc w:val="center"/>
              <w:rPr>
                <w:b/>
                <w:bCs/>
                <w:iCs/>
                <w:sz w:val="20"/>
                <w:szCs w:val="20"/>
              </w:rPr>
            </w:pPr>
            <w:r w:rsidRPr="0017570C">
              <w:rPr>
                <w:b/>
                <w:bCs/>
                <w:iCs/>
                <w:sz w:val="20"/>
                <w:szCs w:val="20"/>
                <w:lang w:val="sr-Latn-CS"/>
              </w:rPr>
              <w:t>I-XII/2021.</w:t>
            </w:r>
          </w:p>
        </w:tc>
        <w:tc>
          <w:tcPr>
            <w:tcW w:w="1587" w:type="dxa"/>
            <w:tcBorders>
              <w:top w:val="nil"/>
              <w:left w:val="nil"/>
              <w:bottom w:val="single" w:sz="4" w:space="0" w:color="auto"/>
              <w:right w:val="single" w:sz="4" w:space="0" w:color="auto"/>
            </w:tcBorders>
            <w:shd w:val="clear" w:color="auto" w:fill="D9D9D9"/>
            <w:vAlign w:val="center"/>
          </w:tcPr>
          <w:p w14:paraId="16B8477D" w14:textId="2B112C03" w:rsidR="004A2B3A" w:rsidRPr="0017570C" w:rsidRDefault="004A2B3A" w:rsidP="004A6788">
            <w:pPr>
              <w:jc w:val="center"/>
              <w:rPr>
                <w:b/>
                <w:bCs/>
                <w:iCs/>
                <w:sz w:val="20"/>
                <w:szCs w:val="20"/>
              </w:rPr>
            </w:pPr>
            <w:r w:rsidRPr="0017570C">
              <w:rPr>
                <w:b/>
                <w:bCs/>
                <w:iCs/>
                <w:sz w:val="20"/>
                <w:szCs w:val="20"/>
                <w:lang w:val="sr-Latn-CS"/>
              </w:rPr>
              <w:t>I-XII/2022</w:t>
            </w:r>
            <w:r w:rsidRPr="0017570C">
              <w:rPr>
                <w:b/>
                <w:bCs/>
                <w:iCs/>
                <w:sz w:val="20"/>
                <w:szCs w:val="20"/>
              </w:rPr>
              <w:t>.</w:t>
            </w:r>
          </w:p>
        </w:tc>
        <w:tc>
          <w:tcPr>
            <w:tcW w:w="1681" w:type="dxa"/>
            <w:tcBorders>
              <w:top w:val="nil"/>
              <w:left w:val="nil"/>
              <w:bottom w:val="single" w:sz="4" w:space="0" w:color="auto"/>
              <w:right w:val="single" w:sz="4" w:space="0" w:color="auto"/>
            </w:tcBorders>
            <w:shd w:val="clear" w:color="auto" w:fill="D9D9D9"/>
            <w:vAlign w:val="center"/>
          </w:tcPr>
          <w:p w14:paraId="369B376A" w14:textId="5F35C958" w:rsidR="004A2B3A" w:rsidRPr="0017570C" w:rsidRDefault="004A2B3A" w:rsidP="004A6788">
            <w:pPr>
              <w:jc w:val="center"/>
              <w:rPr>
                <w:b/>
                <w:bCs/>
                <w:iCs/>
                <w:sz w:val="20"/>
                <w:szCs w:val="20"/>
              </w:rPr>
            </w:pPr>
            <w:r w:rsidRPr="0017570C">
              <w:rPr>
                <w:b/>
                <w:bCs/>
                <w:iCs/>
                <w:sz w:val="20"/>
                <w:szCs w:val="20"/>
                <w:lang w:val="sr-Latn-CS"/>
              </w:rPr>
              <w:t>I-XII/2022.</w:t>
            </w:r>
          </w:p>
        </w:tc>
      </w:tr>
      <w:tr w:rsidR="0017570C" w:rsidRPr="0017570C" w14:paraId="5B03AF90" w14:textId="77777777" w:rsidTr="00E45817">
        <w:trPr>
          <w:trHeight w:val="67"/>
          <w:jc w:val="center"/>
        </w:trPr>
        <w:tc>
          <w:tcPr>
            <w:tcW w:w="770" w:type="dxa"/>
            <w:vMerge/>
            <w:tcBorders>
              <w:top w:val="single" w:sz="8" w:space="0" w:color="auto"/>
              <w:left w:val="single" w:sz="4" w:space="0" w:color="auto"/>
              <w:bottom w:val="single" w:sz="4" w:space="0" w:color="auto"/>
              <w:right w:val="single" w:sz="4" w:space="0" w:color="auto"/>
            </w:tcBorders>
            <w:shd w:val="clear" w:color="auto" w:fill="D9D9D9"/>
            <w:vAlign w:val="center"/>
          </w:tcPr>
          <w:p w14:paraId="37BAF0B7" w14:textId="77777777" w:rsidR="004A2B3A" w:rsidRPr="0017570C" w:rsidRDefault="004A2B3A" w:rsidP="004A6788">
            <w:pPr>
              <w:jc w:val="center"/>
              <w:rPr>
                <w:b/>
                <w:bCs/>
                <w:sz w:val="20"/>
                <w:szCs w:val="20"/>
              </w:rPr>
            </w:pPr>
          </w:p>
        </w:tc>
        <w:tc>
          <w:tcPr>
            <w:tcW w:w="5018" w:type="dxa"/>
            <w:gridSpan w:val="2"/>
            <w:vMerge/>
            <w:tcBorders>
              <w:top w:val="single" w:sz="8" w:space="0" w:color="auto"/>
              <w:left w:val="single" w:sz="4" w:space="0" w:color="auto"/>
              <w:bottom w:val="single" w:sz="4" w:space="0" w:color="auto"/>
              <w:right w:val="single" w:sz="4" w:space="0" w:color="auto"/>
            </w:tcBorders>
            <w:shd w:val="clear" w:color="auto" w:fill="D9D9D9"/>
            <w:vAlign w:val="center"/>
          </w:tcPr>
          <w:p w14:paraId="19B15E58" w14:textId="77777777" w:rsidR="004A2B3A" w:rsidRPr="0017570C" w:rsidRDefault="004A2B3A" w:rsidP="004A6788">
            <w:pPr>
              <w:jc w:val="center"/>
              <w:rPr>
                <w:b/>
                <w:bCs/>
                <w:sz w:val="20"/>
                <w:szCs w:val="20"/>
              </w:rPr>
            </w:pPr>
          </w:p>
        </w:tc>
        <w:tc>
          <w:tcPr>
            <w:tcW w:w="2043" w:type="dxa"/>
            <w:tcBorders>
              <w:top w:val="nil"/>
              <w:left w:val="nil"/>
              <w:bottom w:val="single" w:sz="4" w:space="0" w:color="auto"/>
              <w:right w:val="single" w:sz="4" w:space="0" w:color="auto"/>
            </w:tcBorders>
            <w:shd w:val="clear" w:color="auto" w:fill="D9D9D9"/>
            <w:vAlign w:val="center"/>
          </w:tcPr>
          <w:p w14:paraId="447D22D8" w14:textId="77777777" w:rsidR="004A2B3A" w:rsidRPr="0017570C" w:rsidRDefault="004A2B3A" w:rsidP="004A6788">
            <w:pPr>
              <w:jc w:val="center"/>
              <w:rPr>
                <w:b/>
                <w:bCs/>
                <w:sz w:val="20"/>
                <w:szCs w:val="20"/>
              </w:rPr>
            </w:pPr>
            <w:r w:rsidRPr="0017570C">
              <w:rPr>
                <w:b/>
                <w:bCs/>
                <w:sz w:val="20"/>
                <w:szCs w:val="20"/>
              </w:rPr>
              <w:t>ком</w:t>
            </w:r>
          </w:p>
        </w:tc>
        <w:tc>
          <w:tcPr>
            <w:tcW w:w="1587" w:type="dxa"/>
            <w:tcBorders>
              <w:top w:val="nil"/>
              <w:left w:val="nil"/>
              <w:bottom w:val="single" w:sz="4" w:space="0" w:color="auto"/>
              <w:right w:val="single" w:sz="4" w:space="0" w:color="auto"/>
            </w:tcBorders>
            <w:shd w:val="clear" w:color="auto" w:fill="D9D9D9"/>
            <w:vAlign w:val="center"/>
          </w:tcPr>
          <w:p w14:paraId="0FAEA03F" w14:textId="77777777" w:rsidR="004A2B3A" w:rsidRPr="0017570C" w:rsidRDefault="004A2B3A" w:rsidP="004A6788">
            <w:pPr>
              <w:jc w:val="center"/>
              <w:rPr>
                <w:b/>
                <w:bCs/>
                <w:sz w:val="20"/>
                <w:szCs w:val="20"/>
              </w:rPr>
            </w:pPr>
            <w:r w:rsidRPr="0017570C">
              <w:rPr>
                <w:b/>
                <w:bCs/>
                <w:sz w:val="20"/>
                <w:szCs w:val="20"/>
              </w:rPr>
              <w:t>ком</w:t>
            </w:r>
          </w:p>
        </w:tc>
        <w:tc>
          <w:tcPr>
            <w:tcW w:w="1681" w:type="dxa"/>
            <w:tcBorders>
              <w:top w:val="nil"/>
              <w:left w:val="nil"/>
              <w:bottom w:val="single" w:sz="4" w:space="0" w:color="auto"/>
              <w:right w:val="single" w:sz="4" w:space="0" w:color="auto"/>
            </w:tcBorders>
            <w:shd w:val="clear" w:color="auto" w:fill="D9D9D9"/>
            <w:vAlign w:val="center"/>
          </w:tcPr>
          <w:p w14:paraId="39465A51" w14:textId="77777777" w:rsidR="004A2B3A" w:rsidRPr="0017570C" w:rsidRDefault="004A2B3A" w:rsidP="004A6788">
            <w:pPr>
              <w:jc w:val="center"/>
              <w:rPr>
                <w:b/>
                <w:bCs/>
                <w:sz w:val="20"/>
                <w:szCs w:val="20"/>
              </w:rPr>
            </w:pPr>
            <w:r w:rsidRPr="0017570C">
              <w:rPr>
                <w:b/>
                <w:bCs/>
                <w:sz w:val="20"/>
                <w:szCs w:val="20"/>
              </w:rPr>
              <w:t>ком</w:t>
            </w:r>
          </w:p>
        </w:tc>
      </w:tr>
      <w:tr w:rsidR="0017570C" w:rsidRPr="0017570C" w14:paraId="383D66A8" w14:textId="77777777" w:rsidTr="0017570C">
        <w:trPr>
          <w:trHeight w:val="75"/>
          <w:jc w:val="center"/>
        </w:trPr>
        <w:tc>
          <w:tcPr>
            <w:tcW w:w="770" w:type="dxa"/>
            <w:tcBorders>
              <w:top w:val="nil"/>
              <w:left w:val="single" w:sz="4" w:space="0" w:color="auto"/>
              <w:bottom w:val="double" w:sz="6" w:space="0" w:color="auto"/>
              <w:right w:val="single" w:sz="4" w:space="0" w:color="auto"/>
            </w:tcBorders>
            <w:shd w:val="clear" w:color="auto" w:fill="auto"/>
            <w:noWrap/>
            <w:vAlign w:val="center"/>
          </w:tcPr>
          <w:p w14:paraId="377314DC" w14:textId="77777777" w:rsidR="004A2B3A" w:rsidRPr="0017570C" w:rsidRDefault="004A2B3A" w:rsidP="004A6788">
            <w:pPr>
              <w:jc w:val="center"/>
              <w:rPr>
                <w:b/>
                <w:bCs/>
                <w:i/>
                <w:iCs/>
                <w:sz w:val="12"/>
                <w:szCs w:val="12"/>
              </w:rPr>
            </w:pPr>
            <w:r w:rsidRPr="0017570C">
              <w:rPr>
                <w:b/>
                <w:bCs/>
                <w:i/>
                <w:iCs/>
                <w:sz w:val="12"/>
                <w:szCs w:val="12"/>
              </w:rPr>
              <w:t>1</w:t>
            </w:r>
          </w:p>
        </w:tc>
        <w:tc>
          <w:tcPr>
            <w:tcW w:w="5018" w:type="dxa"/>
            <w:gridSpan w:val="2"/>
            <w:tcBorders>
              <w:top w:val="single" w:sz="4" w:space="0" w:color="auto"/>
              <w:left w:val="nil"/>
              <w:bottom w:val="double" w:sz="6" w:space="0" w:color="auto"/>
              <w:right w:val="single" w:sz="4" w:space="0" w:color="auto"/>
            </w:tcBorders>
            <w:shd w:val="clear" w:color="auto" w:fill="auto"/>
            <w:noWrap/>
            <w:vAlign w:val="center"/>
          </w:tcPr>
          <w:p w14:paraId="54F404D3" w14:textId="77777777" w:rsidR="004A2B3A" w:rsidRPr="0017570C" w:rsidRDefault="004A2B3A" w:rsidP="004A6788">
            <w:pPr>
              <w:jc w:val="center"/>
              <w:rPr>
                <w:b/>
                <w:bCs/>
                <w:i/>
                <w:iCs/>
                <w:sz w:val="12"/>
                <w:szCs w:val="12"/>
              </w:rPr>
            </w:pPr>
            <w:r w:rsidRPr="0017570C">
              <w:rPr>
                <w:b/>
                <w:bCs/>
                <w:i/>
                <w:iCs/>
                <w:sz w:val="12"/>
                <w:szCs w:val="12"/>
              </w:rPr>
              <w:t>2</w:t>
            </w:r>
          </w:p>
        </w:tc>
        <w:tc>
          <w:tcPr>
            <w:tcW w:w="2043" w:type="dxa"/>
            <w:tcBorders>
              <w:top w:val="nil"/>
              <w:left w:val="nil"/>
              <w:bottom w:val="double" w:sz="6" w:space="0" w:color="auto"/>
              <w:right w:val="single" w:sz="4" w:space="0" w:color="auto"/>
            </w:tcBorders>
            <w:shd w:val="clear" w:color="auto" w:fill="auto"/>
            <w:noWrap/>
            <w:vAlign w:val="center"/>
          </w:tcPr>
          <w:p w14:paraId="306A08BE" w14:textId="77777777" w:rsidR="004A2B3A" w:rsidRPr="0017570C" w:rsidRDefault="004A2B3A" w:rsidP="004A6788">
            <w:pPr>
              <w:jc w:val="center"/>
              <w:rPr>
                <w:b/>
                <w:i/>
                <w:sz w:val="12"/>
                <w:szCs w:val="12"/>
              </w:rPr>
            </w:pPr>
            <w:r w:rsidRPr="0017570C">
              <w:rPr>
                <w:b/>
                <w:i/>
                <w:sz w:val="12"/>
                <w:szCs w:val="12"/>
              </w:rPr>
              <w:t>3</w:t>
            </w:r>
          </w:p>
        </w:tc>
        <w:tc>
          <w:tcPr>
            <w:tcW w:w="1587" w:type="dxa"/>
            <w:tcBorders>
              <w:top w:val="nil"/>
              <w:left w:val="nil"/>
              <w:bottom w:val="double" w:sz="6" w:space="0" w:color="auto"/>
              <w:right w:val="single" w:sz="4" w:space="0" w:color="auto"/>
            </w:tcBorders>
            <w:shd w:val="clear" w:color="auto" w:fill="auto"/>
            <w:noWrap/>
            <w:vAlign w:val="center"/>
          </w:tcPr>
          <w:p w14:paraId="6EDE1EB0" w14:textId="77777777" w:rsidR="004A2B3A" w:rsidRPr="0017570C" w:rsidRDefault="004A2B3A" w:rsidP="004A6788">
            <w:pPr>
              <w:jc w:val="center"/>
              <w:rPr>
                <w:b/>
                <w:bCs/>
                <w:i/>
                <w:iCs/>
                <w:sz w:val="12"/>
                <w:szCs w:val="12"/>
              </w:rPr>
            </w:pPr>
            <w:r w:rsidRPr="0017570C">
              <w:rPr>
                <w:b/>
                <w:bCs/>
                <w:i/>
                <w:iCs/>
                <w:sz w:val="12"/>
                <w:szCs w:val="12"/>
              </w:rPr>
              <w:t>4</w:t>
            </w:r>
          </w:p>
        </w:tc>
        <w:tc>
          <w:tcPr>
            <w:tcW w:w="1681" w:type="dxa"/>
            <w:tcBorders>
              <w:top w:val="nil"/>
              <w:left w:val="nil"/>
              <w:bottom w:val="double" w:sz="6" w:space="0" w:color="auto"/>
              <w:right w:val="single" w:sz="4" w:space="0" w:color="auto"/>
            </w:tcBorders>
            <w:shd w:val="clear" w:color="auto" w:fill="auto"/>
            <w:noWrap/>
            <w:vAlign w:val="center"/>
          </w:tcPr>
          <w:p w14:paraId="5A4C3295" w14:textId="77777777" w:rsidR="004A2B3A" w:rsidRPr="0017570C" w:rsidRDefault="004A2B3A" w:rsidP="004A6788">
            <w:pPr>
              <w:jc w:val="center"/>
              <w:rPr>
                <w:b/>
                <w:bCs/>
                <w:i/>
                <w:iCs/>
                <w:sz w:val="12"/>
                <w:szCs w:val="12"/>
              </w:rPr>
            </w:pPr>
            <w:r w:rsidRPr="0017570C">
              <w:rPr>
                <w:b/>
                <w:bCs/>
                <w:i/>
                <w:iCs/>
                <w:sz w:val="12"/>
                <w:szCs w:val="12"/>
              </w:rPr>
              <w:t>5</w:t>
            </w:r>
          </w:p>
        </w:tc>
      </w:tr>
      <w:tr w:rsidR="0017570C" w:rsidRPr="0017570C" w14:paraId="111E51AE" w14:textId="77777777" w:rsidTr="0017570C">
        <w:trPr>
          <w:trHeight w:val="37"/>
          <w:jc w:val="center"/>
        </w:trPr>
        <w:tc>
          <w:tcPr>
            <w:tcW w:w="770" w:type="dxa"/>
            <w:vMerge w:val="restart"/>
            <w:tcBorders>
              <w:top w:val="nil"/>
              <w:left w:val="single" w:sz="4" w:space="0" w:color="auto"/>
              <w:bottom w:val="single" w:sz="4" w:space="0" w:color="auto"/>
              <w:right w:val="single" w:sz="4" w:space="0" w:color="auto"/>
            </w:tcBorders>
            <w:shd w:val="clear" w:color="auto" w:fill="auto"/>
            <w:noWrap/>
            <w:vAlign w:val="center"/>
          </w:tcPr>
          <w:p w14:paraId="2697FD6B" w14:textId="77777777" w:rsidR="004A2B3A" w:rsidRPr="0017570C" w:rsidRDefault="004A2B3A" w:rsidP="004A6788">
            <w:pPr>
              <w:jc w:val="center"/>
              <w:rPr>
                <w:i/>
                <w:iCs/>
                <w:sz w:val="20"/>
                <w:szCs w:val="20"/>
              </w:rPr>
            </w:pPr>
            <w:r w:rsidRPr="0017570C">
              <w:rPr>
                <w:i/>
                <w:iCs/>
                <w:sz w:val="20"/>
                <w:szCs w:val="20"/>
              </w:rPr>
              <w:t>1.</w:t>
            </w:r>
          </w:p>
        </w:tc>
        <w:tc>
          <w:tcPr>
            <w:tcW w:w="4179" w:type="dxa"/>
            <w:tcBorders>
              <w:top w:val="nil"/>
              <w:left w:val="nil"/>
              <w:bottom w:val="nil"/>
              <w:right w:val="single" w:sz="4" w:space="0" w:color="auto"/>
            </w:tcBorders>
            <w:shd w:val="clear" w:color="auto" w:fill="auto"/>
            <w:noWrap/>
            <w:vAlign w:val="center"/>
          </w:tcPr>
          <w:p w14:paraId="2FE1C92A" w14:textId="77777777" w:rsidR="004A2B3A" w:rsidRPr="0017570C" w:rsidRDefault="004A2B3A" w:rsidP="004A6788">
            <w:pPr>
              <w:rPr>
                <w:i/>
                <w:iCs/>
                <w:sz w:val="20"/>
                <w:szCs w:val="20"/>
              </w:rPr>
            </w:pPr>
            <w:r w:rsidRPr="0017570C">
              <w:rPr>
                <w:i/>
                <w:iCs/>
                <w:sz w:val="20"/>
                <w:szCs w:val="20"/>
              </w:rPr>
              <w:t>Затворена кола серије</w:t>
            </w:r>
          </w:p>
        </w:tc>
        <w:tc>
          <w:tcPr>
            <w:tcW w:w="839" w:type="dxa"/>
            <w:vMerge w:val="restart"/>
            <w:tcBorders>
              <w:top w:val="nil"/>
              <w:left w:val="single" w:sz="4" w:space="0" w:color="auto"/>
              <w:bottom w:val="single" w:sz="4" w:space="0" w:color="auto"/>
              <w:right w:val="single" w:sz="4" w:space="0" w:color="auto"/>
            </w:tcBorders>
            <w:shd w:val="clear" w:color="auto" w:fill="auto"/>
            <w:noWrap/>
            <w:vAlign w:val="center"/>
          </w:tcPr>
          <w:p w14:paraId="03EF1B31" w14:textId="77777777" w:rsidR="004A2B3A" w:rsidRPr="000637C9" w:rsidRDefault="004A2B3A" w:rsidP="004A6788">
            <w:pPr>
              <w:jc w:val="center"/>
              <w:rPr>
                <w:iCs/>
                <w:sz w:val="20"/>
                <w:szCs w:val="20"/>
              </w:rPr>
            </w:pPr>
            <w:r w:rsidRPr="000637C9">
              <w:rPr>
                <w:iCs/>
                <w:sz w:val="20"/>
                <w:szCs w:val="20"/>
              </w:rPr>
              <w:t>РО</w:t>
            </w:r>
          </w:p>
        </w:tc>
        <w:tc>
          <w:tcPr>
            <w:tcW w:w="2043" w:type="dxa"/>
            <w:vMerge w:val="restart"/>
            <w:tcBorders>
              <w:top w:val="nil"/>
              <w:left w:val="single" w:sz="4" w:space="0" w:color="auto"/>
              <w:bottom w:val="single" w:sz="4" w:space="0" w:color="000000"/>
              <w:right w:val="single" w:sz="4" w:space="0" w:color="auto"/>
            </w:tcBorders>
            <w:shd w:val="clear" w:color="auto" w:fill="auto"/>
            <w:noWrap/>
            <w:vAlign w:val="center"/>
          </w:tcPr>
          <w:p w14:paraId="06F2CC7E" w14:textId="77777777" w:rsidR="004A2B3A" w:rsidRPr="0017570C" w:rsidRDefault="004A2B3A" w:rsidP="004A6788">
            <w:pPr>
              <w:jc w:val="center"/>
              <w:rPr>
                <w:sz w:val="20"/>
                <w:szCs w:val="20"/>
              </w:rPr>
            </w:pPr>
            <w:r w:rsidRPr="0017570C">
              <w:rPr>
                <w:sz w:val="20"/>
                <w:szCs w:val="20"/>
              </w:rPr>
              <w:t>0 </w:t>
            </w:r>
          </w:p>
        </w:tc>
        <w:tc>
          <w:tcPr>
            <w:tcW w:w="1587" w:type="dxa"/>
            <w:vMerge w:val="restart"/>
            <w:tcBorders>
              <w:top w:val="nil"/>
              <w:left w:val="single" w:sz="4" w:space="0" w:color="auto"/>
              <w:bottom w:val="single" w:sz="4" w:space="0" w:color="000000"/>
              <w:right w:val="single" w:sz="4" w:space="0" w:color="auto"/>
            </w:tcBorders>
            <w:shd w:val="clear" w:color="auto" w:fill="auto"/>
            <w:vAlign w:val="center"/>
          </w:tcPr>
          <w:p w14:paraId="2B9BBF43" w14:textId="77777777" w:rsidR="004A2B3A" w:rsidRPr="0017570C" w:rsidRDefault="004A2B3A" w:rsidP="004A6788">
            <w:pPr>
              <w:jc w:val="center"/>
              <w:rPr>
                <w:sz w:val="20"/>
                <w:szCs w:val="20"/>
              </w:rPr>
            </w:pPr>
            <w:r w:rsidRPr="0017570C">
              <w:rPr>
                <w:sz w:val="20"/>
                <w:szCs w:val="20"/>
              </w:rPr>
              <w:t>0 </w:t>
            </w:r>
          </w:p>
        </w:tc>
        <w:tc>
          <w:tcPr>
            <w:tcW w:w="1681" w:type="dxa"/>
            <w:vMerge w:val="restart"/>
            <w:tcBorders>
              <w:top w:val="nil"/>
              <w:left w:val="single" w:sz="4" w:space="0" w:color="auto"/>
              <w:bottom w:val="single" w:sz="4" w:space="0" w:color="000000"/>
              <w:right w:val="single" w:sz="4" w:space="0" w:color="auto"/>
            </w:tcBorders>
            <w:shd w:val="clear" w:color="auto" w:fill="auto"/>
            <w:noWrap/>
            <w:vAlign w:val="center"/>
          </w:tcPr>
          <w:p w14:paraId="11053DBE" w14:textId="77777777" w:rsidR="004A2B3A" w:rsidRPr="0017570C" w:rsidRDefault="004A2B3A" w:rsidP="004A6788">
            <w:pPr>
              <w:jc w:val="center"/>
              <w:rPr>
                <w:sz w:val="20"/>
                <w:szCs w:val="20"/>
              </w:rPr>
            </w:pPr>
            <w:r w:rsidRPr="0017570C">
              <w:rPr>
                <w:sz w:val="20"/>
                <w:szCs w:val="20"/>
              </w:rPr>
              <w:t>0 </w:t>
            </w:r>
          </w:p>
        </w:tc>
      </w:tr>
      <w:tr w:rsidR="0017570C" w:rsidRPr="0017570C" w14:paraId="6CFC8E07" w14:textId="77777777" w:rsidTr="0017570C">
        <w:trPr>
          <w:trHeight w:val="75"/>
          <w:jc w:val="center"/>
        </w:trPr>
        <w:tc>
          <w:tcPr>
            <w:tcW w:w="770" w:type="dxa"/>
            <w:vMerge/>
            <w:tcBorders>
              <w:top w:val="nil"/>
              <w:left w:val="single" w:sz="4" w:space="0" w:color="auto"/>
              <w:bottom w:val="single" w:sz="4" w:space="0" w:color="auto"/>
              <w:right w:val="single" w:sz="4" w:space="0" w:color="auto"/>
            </w:tcBorders>
            <w:vAlign w:val="center"/>
          </w:tcPr>
          <w:p w14:paraId="533047C4" w14:textId="77777777" w:rsidR="004A2B3A" w:rsidRPr="0017570C" w:rsidRDefault="004A2B3A" w:rsidP="004A6788">
            <w:pPr>
              <w:rPr>
                <w:i/>
                <w:iCs/>
                <w:sz w:val="20"/>
                <w:szCs w:val="20"/>
              </w:rPr>
            </w:pPr>
          </w:p>
        </w:tc>
        <w:tc>
          <w:tcPr>
            <w:tcW w:w="4179" w:type="dxa"/>
            <w:tcBorders>
              <w:top w:val="nil"/>
              <w:left w:val="nil"/>
              <w:bottom w:val="single" w:sz="4" w:space="0" w:color="auto"/>
              <w:right w:val="single" w:sz="4" w:space="0" w:color="auto"/>
            </w:tcBorders>
            <w:shd w:val="clear" w:color="auto" w:fill="auto"/>
            <w:noWrap/>
            <w:vAlign w:val="center"/>
          </w:tcPr>
          <w:p w14:paraId="7E3E15F2" w14:textId="73B2B921" w:rsidR="004A2B3A" w:rsidRPr="0017570C" w:rsidRDefault="004A2B3A" w:rsidP="004A6788">
            <w:pPr>
              <w:rPr>
                <w:sz w:val="20"/>
                <w:szCs w:val="20"/>
              </w:rPr>
            </w:pPr>
            <w:r w:rsidRPr="0017570C">
              <w:rPr>
                <w:sz w:val="20"/>
                <w:szCs w:val="20"/>
              </w:rPr>
              <w:t>G, H, I, Т</w:t>
            </w:r>
          </w:p>
        </w:tc>
        <w:tc>
          <w:tcPr>
            <w:tcW w:w="839" w:type="dxa"/>
            <w:vMerge/>
            <w:tcBorders>
              <w:top w:val="nil"/>
              <w:left w:val="single" w:sz="4" w:space="0" w:color="auto"/>
              <w:bottom w:val="single" w:sz="4" w:space="0" w:color="auto"/>
              <w:right w:val="single" w:sz="4" w:space="0" w:color="auto"/>
            </w:tcBorders>
            <w:vAlign w:val="center"/>
          </w:tcPr>
          <w:p w14:paraId="2EDCECC3" w14:textId="77777777" w:rsidR="004A2B3A" w:rsidRPr="000637C9" w:rsidRDefault="004A2B3A" w:rsidP="004A6788">
            <w:pPr>
              <w:rPr>
                <w:iCs/>
                <w:sz w:val="20"/>
                <w:szCs w:val="20"/>
              </w:rPr>
            </w:pPr>
          </w:p>
        </w:tc>
        <w:tc>
          <w:tcPr>
            <w:tcW w:w="2043" w:type="dxa"/>
            <w:vMerge/>
            <w:tcBorders>
              <w:top w:val="nil"/>
              <w:left w:val="single" w:sz="4" w:space="0" w:color="auto"/>
              <w:bottom w:val="single" w:sz="4" w:space="0" w:color="000000"/>
              <w:right w:val="single" w:sz="4" w:space="0" w:color="auto"/>
            </w:tcBorders>
            <w:vAlign w:val="center"/>
          </w:tcPr>
          <w:p w14:paraId="6C73B474" w14:textId="77777777" w:rsidR="004A2B3A" w:rsidRPr="0017570C" w:rsidRDefault="004A2B3A" w:rsidP="004A6788">
            <w:pPr>
              <w:rPr>
                <w:sz w:val="20"/>
                <w:szCs w:val="20"/>
              </w:rPr>
            </w:pPr>
          </w:p>
        </w:tc>
        <w:tc>
          <w:tcPr>
            <w:tcW w:w="1587" w:type="dxa"/>
            <w:vMerge/>
            <w:tcBorders>
              <w:top w:val="nil"/>
              <w:left w:val="single" w:sz="4" w:space="0" w:color="auto"/>
              <w:bottom w:val="single" w:sz="4" w:space="0" w:color="000000"/>
              <w:right w:val="single" w:sz="4" w:space="0" w:color="auto"/>
            </w:tcBorders>
            <w:vAlign w:val="center"/>
          </w:tcPr>
          <w:p w14:paraId="2DDEA826" w14:textId="77777777" w:rsidR="004A2B3A" w:rsidRPr="0017570C" w:rsidRDefault="004A2B3A" w:rsidP="004A6788">
            <w:pPr>
              <w:rPr>
                <w:sz w:val="20"/>
                <w:szCs w:val="20"/>
              </w:rPr>
            </w:pPr>
          </w:p>
        </w:tc>
        <w:tc>
          <w:tcPr>
            <w:tcW w:w="1681" w:type="dxa"/>
            <w:vMerge/>
            <w:tcBorders>
              <w:top w:val="nil"/>
              <w:left w:val="single" w:sz="4" w:space="0" w:color="auto"/>
              <w:bottom w:val="single" w:sz="4" w:space="0" w:color="000000"/>
              <w:right w:val="single" w:sz="4" w:space="0" w:color="auto"/>
            </w:tcBorders>
            <w:vAlign w:val="center"/>
          </w:tcPr>
          <w:p w14:paraId="51E583C2" w14:textId="77777777" w:rsidR="004A2B3A" w:rsidRPr="0017570C" w:rsidRDefault="004A2B3A" w:rsidP="004A6788">
            <w:pPr>
              <w:rPr>
                <w:sz w:val="20"/>
                <w:szCs w:val="20"/>
              </w:rPr>
            </w:pPr>
          </w:p>
        </w:tc>
      </w:tr>
      <w:tr w:rsidR="0017570C" w:rsidRPr="0017570C" w14:paraId="0ED4DAAD" w14:textId="77777777" w:rsidTr="0017570C">
        <w:trPr>
          <w:trHeight w:val="81"/>
          <w:jc w:val="center"/>
        </w:trPr>
        <w:tc>
          <w:tcPr>
            <w:tcW w:w="770" w:type="dxa"/>
            <w:vMerge w:val="restart"/>
            <w:tcBorders>
              <w:top w:val="nil"/>
              <w:left w:val="single" w:sz="4" w:space="0" w:color="auto"/>
              <w:bottom w:val="single" w:sz="4" w:space="0" w:color="auto"/>
              <w:right w:val="single" w:sz="4" w:space="0" w:color="auto"/>
            </w:tcBorders>
            <w:shd w:val="clear" w:color="auto" w:fill="auto"/>
            <w:noWrap/>
            <w:vAlign w:val="center"/>
          </w:tcPr>
          <w:p w14:paraId="2FE1999B" w14:textId="77777777" w:rsidR="004A2B3A" w:rsidRPr="0017570C" w:rsidRDefault="004A2B3A" w:rsidP="004A6788">
            <w:pPr>
              <w:jc w:val="center"/>
              <w:rPr>
                <w:sz w:val="20"/>
                <w:szCs w:val="20"/>
              </w:rPr>
            </w:pPr>
            <w:r w:rsidRPr="0017570C">
              <w:rPr>
                <w:sz w:val="20"/>
                <w:szCs w:val="20"/>
              </w:rPr>
              <w:t>2.</w:t>
            </w:r>
          </w:p>
        </w:tc>
        <w:tc>
          <w:tcPr>
            <w:tcW w:w="4179" w:type="dxa"/>
            <w:tcBorders>
              <w:top w:val="nil"/>
              <w:left w:val="nil"/>
              <w:bottom w:val="nil"/>
              <w:right w:val="nil"/>
            </w:tcBorders>
            <w:shd w:val="clear" w:color="auto" w:fill="auto"/>
            <w:noWrap/>
            <w:vAlign w:val="center"/>
          </w:tcPr>
          <w:p w14:paraId="7CCE9AE8" w14:textId="77777777" w:rsidR="004A2B3A" w:rsidRPr="0017570C" w:rsidRDefault="004A2B3A" w:rsidP="004A6788">
            <w:pPr>
              <w:rPr>
                <w:sz w:val="20"/>
                <w:szCs w:val="20"/>
              </w:rPr>
            </w:pPr>
            <w:r w:rsidRPr="0017570C">
              <w:rPr>
                <w:sz w:val="20"/>
                <w:szCs w:val="20"/>
              </w:rPr>
              <w:t>Отворена кола серије</w:t>
            </w:r>
          </w:p>
        </w:tc>
        <w:tc>
          <w:tcPr>
            <w:tcW w:w="839" w:type="dxa"/>
            <w:vMerge w:val="restart"/>
            <w:tcBorders>
              <w:top w:val="nil"/>
              <w:left w:val="single" w:sz="4" w:space="0" w:color="auto"/>
              <w:bottom w:val="single" w:sz="4" w:space="0" w:color="auto"/>
              <w:right w:val="single" w:sz="4" w:space="0" w:color="auto"/>
            </w:tcBorders>
            <w:shd w:val="clear" w:color="auto" w:fill="auto"/>
            <w:noWrap/>
            <w:vAlign w:val="center"/>
          </w:tcPr>
          <w:p w14:paraId="1D19C10D" w14:textId="77777777" w:rsidR="004A2B3A" w:rsidRPr="000637C9" w:rsidRDefault="004A2B3A" w:rsidP="004A6788">
            <w:pPr>
              <w:jc w:val="center"/>
              <w:rPr>
                <w:sz w:val="20"/>
                <w:szCs w:val="20"/>
              </w:rPr>
            </w:pPr>
            <w:r w:rsidRPr="000637C9">
              <w:rPr>
                <w:sz w:val="20"/>
                <w:szCs w:val="20"/>
              </w:rPr>
              <w:t>РО</w:t>
            </w:r>
          </w:p>
        </w:tc>
        <w:tc>
          <w:tcPr>
            <w:tcW w:w="2043" w:type="dxa"/>
            <w:vMerge w:val="restart"/>
            <w:tcBorders>
              <w:top w:val="nil"/>
              <w:left w:val="single" w:sz="4" w:space="0" w:color="auto"/>
              <w:bottom w:val="single" w:sz="4" w:space="0" w:color="000000"/>
              <w:right w:val="single" w:sz="4" w:space="0" w:color="auto"/>
            </w:tcBorders>
            <w:shd w:val="clear" w:color="auto" w:fill="auto"/>
            <w:noWrap/>
            <w:vAlign w:val="center"/>
          </w:tcPr>
          <w:p w14:paraId="000FD27D" w14:textId="38233FB9" w:rsidR="004A2B3A" w:rsidRPr="0017570C" w:rsidRDefault="004A2B3A" w:rsidP="0017570C">
            <w:pPr>
              <w:jc w:val="center"/>
              <w:rPr>
                <w:sz w:val="20"/>
                <w:szCs w:val="20"/>
              </w:rPr>
            </w:pPr>
            <w:r w:rsidRPr="0017570C">
              <w:rPr>
                <w:sz w:val="20"/>
                <w:szCs w:val="20"/>
              </w:rPr>
              <w:t> </w:t>
            </w:r>
            <w:r w:rsidR="0017570C" w:rsidRPr="0017570C">
              <w:rPr>
                <w:sz w:val="20"/>
                <w:szCs w:val="20"/>
              </w:rPr>
              <w:t>77</w:t>
            </w:r>
          </w:p>
        </w:tc>
        <w:tc>
          <w:tcPr>
            <w:tcW w:w="1587" w:type="dxa"/>
            <w:vMerge w:val="restart"/>
            <w:tcBorders>
              <w:top w:val="nil"/>
              <w:left w:val="single" w:sz="4" w:space="0" w:color="auto"/>
              <w:bottom w:val="single" w:sz="4" w:space="0" w:color="auto"/>
              <w:right w:val="single" w:sz="4" w:space="0" w:color="auto"/>
            </w:tcBorders>
            <w:shd w:val="clear" w:color="auto" w:fill="auto"/>
            <w:noWrap/>
            <w:vAlign w:val="center"/>
          </w:tcPr>
          <w:p w14:paraId="7A0AB2D0" w14:textId="77E1219F" w:rsidR="004A2B3A" w:rsidRPr="0017570C" w:rsidRDefault="0017570C" w:rsidP="004A6788">
            <w:pPr>
              <w:jc w:val="center"/>
              <w:rPr>
                <w:i/>
                <w:iCs/>
                <w:sz w:val="20"/>
                <w:szCs w:val="20"/>
              </w:rPr>
            </w:pPr>
            <w:r w:rsidRPr="0017570C">
              <w:rPr>
                <w:i/>
                <w:iCs/>
                <w:sz w:val="20"/>
                <w:szCs w:val="20"/>
              </w:rPr>
              <w:t>90</w:t>
            </w:r>
          </w:p>
        </w:tc>
        <w:tc>
          <w:tcPr>
            <w:tcW w:w="1681" w:type="dxa"/>
            <w:vMerge w:val="restart"/>
            <w:tcBorders>
              <w:top w:val="nil"/>
              <w:left w:val="single" w:sz="4" w:space="0" w:color="auto"/>
              <w:bottom w:val="single" w:sz="4" w:space="0" w:color="000000"/>
              <w:right w:val="single" w:sz="4" w:space="0" w:color="auto"/>
            </w:tcBorders>
            <w:shd w:val="clear" w:color="auto" w:fill="auto"/>
            <w:noWrap/>
            <w:vAlign w:val="center"/>
          </w:tcPr>
          <w:p w14:paraId="077AD89E" w14:textId="218F70CA" w:rsidR="004A2B3A" w:rsidRPr="0017570C" w:rsidRDefault="00C177C3" w:rsidP="004A6788">
            <w:pPr>
              <w:jc w:val="center"/>
              <w:rPr>
                <w:sz w:val="20"/>
                <w:szCs w:val="20"/>
              </w:rPr>
            </w:pPr>
            <w:r>
              <w:rPr>
                <w:sz w:val="20"/>
                <w:szCs w:val="20"/>
              </w:rPr>
              <w:t>82</w:t>
            </w:r>
          </w:p>
        </w:tc>
      </w:tr>
      <w:tr w:rsidR="0017570C" w:rsidRPr="0017570C" w14:paraId="0811B7FB" w14:textId="77777777" w:rsidTr="0017570C">
        <w:trPr>
          <w:trHeight w:val="58"/>
          <w:jc w:val="center"/>
        </w:trPr>
        <w:tc>
          <w:tcPr>
            <w:tcW w:w="770" w:type="dxa"/>
            <w:vMerge/>
            <w:tcBorders>
              <w:top w:val="nil"/>
              <w:left w:val="single" w:sz="4" w:space="0" w:color="auto"/>
              <w:bottom w:val="single" w:sz="4" w:space="0" w:color="auto"/>
              <w:right w:val="single" w:sz="4" w:space="0" w:color="auto"/>
            </w:tcBorders>
            <w:vAlign w:val="center"/>
          </w:tcPr>
          <w:p w14:paraId="16D5D7F2" w14:textId="77777777" w:rsidR="004A2B3A" w:rsidRPr="0017570C" w:rsidRDefault="004A2B3A" w:rsidP="004A6788">
            <w:pPr>
              <w:rPr>
                <w:sz w:val="20"/>
                <w:szCs w:val="20"/>
              </w:rPr>
            </w:pPr>
          </w:p>
        </w:tc>
        <w:tc>
          <w:tcPr>
            <w:tcW w:w="4179" w:type="dxa"/>
            <w:tcBorders>
              <w:top w:val="nil"/>
              <w:left w:val="nil"/>
              <w:bottom w:val="nil"/>
              <w:right w:val="nil"/>
            </w:tcBorders>
            <w:shd w:val="clear" w:color="auto" w:fill="auto"/>
            <w:noWrap/>
            <w:vAlign w:val="center"/>
          </w:tcPr>
          <w:p w14:paraId="24CA2220" w14:textId="77777777" w:rsidR="004A2B3A" w:rsidRPr="0017570C" w:rsidRDefault="004A2B3A" w:rsidP="004A6788">
            <w:pPr>
              <w:rPr>
                <w:sz w:val="20"/>
                <w:szCs w:val="20"/>
              </w:rPr>
            </w:pPr>
            <w:r w:rsidRPr="0017570C">
              <w:rPr>
                <w:sz w:val="20"/>
                <w:szCs w:val="20"/>
              </w:rPr>
              <w:t>Е</w:t>
            </w:r>
          </w:p>
        </w:tc>
        <w:tc>
          <w:tcPr>
            <w:tcW w:w="839" w:type="dxa"/>
            <w:vMerge/>
            <w:tcBorders>
              <w:top w:val="nil"/>
              <w:left w:val="single" w:sz="4" w:space="0" w:color="auto"/>
              <w:bottom w:val="single" w:sz="4" w:space="0" w:color="auto"/>
              <w:right w:val="single" w:sz="4" w:space="0" w:color="auto"/>
            </w:tcBorders>
            <w:vAlign w:val="center"/>
          </w:tcPr>
          <w:p w14:paraId="798BFCD7" w14:textId="77777777" w:rsidR="004A2B3A" w:rsidRPr="000637C9" w:rsidRDefault="004A2B3A" w:rsidP="004A6788">
            <w:pPr>
              <w:rPr>
                <w:sz w:val="20"/>
                <w:szCs w:val="20"/>
              </w:rPr>
            </w:pPr>
          </w:p>
        </w:tc>
        <w:tc>
          <w:tcPr>
            <w:tcW w:w="2043" w:type="dxa"/>
            <w:vMerge/>
            <w:tcBorders>
              <w:top w:val="nil"/>
              <w:left w:val="single" w:sz="4" w:space="0" w:color="auto"/>
              <w:bottom w:val="single" w:sz="4" w:space="0" w:color="000000"/>
              <w:right w:val="single" w:sz="4" w:space="0" w:color="auto"/>
            </w:tcBorders>
            <w:vAlign w:val="center"/>
          </w:tcPr>
          <w:p w14:paraId="0A6FAE6F" w14:textId="77777777" w:rsidR="004A2B3A" w:rsidRPr="0017570C" w:rsidRDefault="004A2B3A" w:rsidP="004A6788">
            <w:pPr>
              <w:rPr>
                <w:sz w:val="20"/>
                <w:szCs w:val="20"/>
              </w:rPr>
            </w:pPr>
          </w:p>
        </w:tc>
        <w:tc>
          <w:tcPr>
            <w:tcW w:w="1587" w:type="dxa"/>
            <w:vMerge/>
            <w:tcBorders>
              <w:top w:val="nil"/>
              <w:left w:val="single" w:sz="4" w:space="0" w:color="auto"/>
              <w:bottom w:val="single" w:sz="4" w:space="0" w:color="auto"/>
              <w:right w:val="single" w:sz="4" w:space="0" w:color="auto"/>
            </w:tcBorders>
            <w:vAlign w:val="center"/>
          </w:tcPr>
          <w:p w14:paraId="79838235" w14:textId="77777777" w:rsidR="004A2B3A" w:rsidRPr="0017570C" w:rsidRDefault="004A2B3A" w:rsidP="004A6788">
            <w:pPr>
              <w:rPr>
                <w:i/>
                <w:iCs/>
                <w:sz w:val="20"/>
                <w:szCs w:val="20"/>
              </w:rPr>
            </w:pPr>
          </w:p>
        </w:tc>
        <w:tc>
          <w:tcPr>
            <w:tcW w:w="1681" w:type="dxa"/>
            <w:vMerge/>
            <w:tcBorders>
              <w:top w:val="nil"/>
              <w:left w:val="single" w:sz="4" w:space="0" w:color="auto"/>
              <w:bottom w:val="single" w:sz="4" w:space="0" w:color="000000"/>
              <w:right w:val="single" w:sz="4" w:space="0" w:color="auto"/>
            </w:tcBorders>
            <w:vAlign w:val="center"/>
          </w:tcPr>
          <w:p w14:paraId="452719B3" w14:textId="77777777" w:rsidR="004A2B3A" w:rsidRPr="0017570C" w:rsidRDefault="004A2B3A" w:rsidP="004A6788">
            <w:pPr>
              <w:rPr>
                <w:sz w:val="20"/>
                <w:szCs w:val="20"/>
              </w:rPr>
            </w:pPr>
          </w:p>
        </w:tc>
      </w:tr>
      <w:tr w:rsidR="0017570C" w:rsidRPr="0017570C" w14:paraId="47292C82" w14:textId="77777777" w:rsidTr="0017570C">
        <w:trPr>
          <w:trHeight w:val="148"/>
          <w:jc w:val="center"/>
        </w:trPr>
        <w:tc>
          <w:tcPr>
            <w:tcW w:w="770" w:type="dxa"/>
            <w:vMerge w:val="restart"/>
            <w:tcBorders>
              <w:top w:val="nil"/>
              <w:left w:val="single" w:sz="4" w:space="0" w:color="auto"/>
              <w:bottom w:val="single" w:sz="4" w:space="0" w:color="auto"/>
              <w:right w:val="single" w:sz="4" w:space="0" w:color="auto"/>
            </w:tcBorders>
            <w:shd w:val="clear" w:color="auto" w:fill="auto"/>
            <w:noWrap/>
            <w:vAlign w:val="center"/>
          </w:tcPr>
          <w:p w14:paraId="2ACBC465" w14:textId="77777777" w:rsidR="004A2B3A" w:rsidRPr="0017570C" w:rsidRDefault="004A2B3A" w:rsidP="004A6788">
            <w:pPr>
              <w:jc w:val="center"/>
              <w:rPr>
                <w:sz w:val="20"/>
                <w:szCs w:val="20"/>
              </w:rPr>
            </w:pPr>
            <w:r w:rsidRPr="0017570C">
              <w:rPr>
                <w:sz w:val="20"/>
                <w:szCs w:val="20"/>
              </w:rPr>
              <w:t>3.</w:t>
            </w:r>
          </w:p>
        </w:tc>
        <w:tc>
          <w:tcPr>
            <w:tcW w:w="4179" w:type="dxa"/>
            <w:tcBorders>
              <w:top w:val="single" w:sz="4" w:space="0" w:color="auto"/>
              <w:left w:val="nil"/>
              <w:bottom w:val="nil"/>
              <w:right w:val="single" w:sz="4" w:space="0" w:color="auto"/>
            </w:tcBorders>
            <w:shd w:val="clear" w:color="auto" w:fill="auto"/>
            <w:noWrap/>
            <w:vAlign w:val="center"/>
          </w:tcPr>
          <w:p w14:paraId="663A109C" w14:textId="77777777" w:rsidR="004A2B3A" w:rsidRPr="0017570C" w:rsidRDefault="004A2B3A" w:rsidP="004A6788">
            <w:pPr>
              <w:rPr>
                <w:sz w:val="20"/>
                <w:szCs w:val="20"/>
              </w:rPr>
            </w:pPr>
            <w:r w:rsidRPr="0017570C">
              <w:rPr>
                <w:sz w:val="20"/>
                <w:szCs w:val="20"/>
              </w:rPr>
              <w:t>Плато кола серије</w:t>
            </w:r>
          </w:p>
        </w:tc>
        <w:tc>
          <w:tcPr>
            <w:tcW w:w="839" w:type="dxa"/>
            <w:vMerge w:val="restart"/>
            <w:tcBorders>
              <w:top w:val="nil"/>
              <w:left w:val="single" w:sz="4" w:space="0" w:color="auto"/>
              <w:bottom w:val="single" w:sz="4" w:space="0" w:color="auto"/>
              <w:right w:val="single" w:sz="4" w:space="0" w:color="auto"/>
            </w:tcBorders>
            <w:shd w:val="clear" w:color="auto" w:fill="auto"/>
            <w:noWrap/>
            <w:vAlign w:val="center"/>
          </w:tcPr>
          <w:p w14:paraId="5C9C1A2B" w14:textId="77777777" w:rsidR="004A2B3A" w:rsidRPr="000637C9" w:rsidRDefault="004A2B3A" w:rsidP="004A6788">
            <w:pPr>
              <w:jc w:val="center"/>
              <w:rPr>
                <w:sz w:val="20"/>
                <w:szCs w:val="20"/>
              </w:rPr>
            </w:pPr>
            <w:r w:rsidRPr="000637C9">
              <w:rPr>
                <w:sz w:val="20"/>
                <w:szCs w:val="20"/>
              </w:rPr>
              <w:t>РО</w:t>
            </w:r>
          </w:p>
        </w:tc>
        <w:tc>
          <w:tcPr>
            <w:tcW w:w="2043" w:type="dxa"/>
            <w:vMerge w:val="restart"/>
            <w:tcBorders>
              <w:top w:val="nil"/>
              <w:left w:val="single" w:sz="4" w:space="0" w:color="auto"/>
              <w:bottom w:val="single" w:sz="4" w:space="0" w:color="000000"/>
              <w:right w:val="single" w:sz="4" w:space="0" w:color="auto"/>
            </w:tcBorders>
            <w:shd w:val="clear" w:color="auto" w:fill="auto"/>
            <w:noWrap/>
            <w:vAlign w:val="center"/>
          </w:tcPr>
          <w:p w14:paraId="6BA4DA3B" w14:textId="2C4D7FA4" w:rsidR="004A2B3A" w:rsidRPr="0017570C" w:rsidRDefault="00C177C3" w:rsidP="0017570C">
            <w:pPr>
              <w:jc w:val="center"/>
              <w:rPr>
                <w:sz w:val="20"/>
                <w:szCs w:val="20"/>
              </w:rPr>
            </w:pPr>
            <w:r>
              <w:rPr>
                <w:sz w:val="20"/>
                <w:szCs w:val="20"/>
              </w:rPr>
              <w:t>5</w:t>
            </w:r>
          </w:p>
        </w:tc>
        <w:tc>
          <w:tcPr>
            <w:tcW w:w="1587" w:type="dxa"/>
            <w:vMerge w:val="restart"/>
            <w:tcBorders>
              <w:top w:val="nil"/>
              <w:left w:val="single" w:sz="4" w:space="0" w:color="auto"/>
              <w:bottom w:val="single" w:sz="4" w:space="0" w:color="auto"/>
              <w:right w:val="single" w:sz="4" w:space="0" w:color="auto"/>
            </w:tcBorders>
            <w:shd w:val="clear" w:color="auto" w:fill="auto"/>
            <w:noWrap/>
            <w:vAlign w:val="center"/>
          </w:tcPr>
          <w:p w14:paraId="2E54F7E1" w14:textId="0446A2FE" w:rsidR="004A2B3A" w:rsidRPr="0017570C" w:rsidRDefault="0017570C" w:rsidP="004A6788">
            <w:pPr>
              <w:jc w:val="center"/>
              <w:rPr>
                <w:iCs/>
                <w:sz w:val="20"/>
                <w:szCs w:val="20"/>
              </w:rPr>
            </w:pPr>
            <w:r w:rsidRPr="0017570C">
              <w:rPr>
                <w:iCs/>
                <w:sz w:val="20"/>
                <w:szCs w:val="20"/>
              </w:rPr>
              <w:t>34</w:t>
            </w:r>
          </w:p>
        </w:tc>
        <w:tc>
          <w:tcPr>
            <w:tcW w:w="1681" w:type="dxa"/>
            <w:vMerge w:val="restart"/>
            <w:tcBorders>
              <w:top w:val="nil"/>
              <w:left w:val="single" w:sz="4" w:space="0" w:color="auto"/>
              <w:bottom w:val="single" w:sz="4" w:space="0" w:color="000000"/>
              <w:right w:val="single" w:sz="4" w:space="0" w:color="auto"/>
            </w:tcBorders>
            <w:shd w:val="clear" w:color="auto" w:fill="auto"/>
            <w:noWrap/>
            <w:vAlign w:val="center"/>
          </w:tcPr>
          <w:p w14:paraId="0CB642B1" w14:textId="05C8EA15" w:rsidR="004A2B3A" w:rsidRPr="0017570C" w:rsidRDefault="00C177C3" w:rsidP="004A6788">
            <w:pPr>
              <w:jc w:val="center"/>
              <w:rPr>
                <w:sz w:val="20"/>
                <w:szCs w:val="20"/>
              </w:rPr>
            </w:pPr>
            <w:r>
              <w:rPr>
                <w:sz w:val="20"/>
                <w:szCs w:val="20"/>
              </w:rPr>
              <w:t>6</w:t>
            </w:r>
          </w:p>
        </w:tc>
      </w:tr>
      <w:tr w:rsidR="0017570C" w:rsidRPr="0017570C" w14:paraId="38DB5031" w14:textId="77777777" w:rsidTr="0017570C">
        <w:trPr>
          <w:trHeight w:val="58"/>
          <w:jc w:val="center"/>
        </w:trPr>
        <w:tc>
          <w:tcPr>
            <w:tcW w:w="770" w:type="dxa"/>
            <w:vMerge/>
            <w:tcBorders>
              <w:top w:val="nil"/>
              <w:left w:val="single" w:sz="4" w:space="0" w:color="auto"/>
              <w:bottom w:val="single" w:sz="4" w:space="0" w:color="auto"/>
              <w:right w:val="single" w:sz="4" w:space="0" w:color="auto"/>
            </w:tcBorders>
            <w:vAlign w:val="center"/>
          </w:tcPr>
          <w:p w14:paraId="119D5783" w14:textId="77777777" w:rsidR="004A2B3A" w:rsidRPr="0017570C" w:rsidRDefault="004A2B3A" w:rsidP="004A6788">
            <w:pPr>
              <w:rPr>
                <w:sz w:val="20"/>
                <w:szCs w:val="20"/>
              </w:rPr>
            </w:pPr>
          </w:p>
        </w:tc>
        <w:tc>
          <w:tcPr>
            <w:tcW w:w="4179" w:type="dxa"/>
            <w:tcBorders>
              <w:top w:val="nil"/>
              <w:left w:val="nil"/>
              <w:bottom w:val="single" w:sz="4" w:space="0" w:color="auto"/>
              <w:right w:val="single" w:sz="4" w:space="0" w:color="auto"/>
            </w:tcBorders>
            <w:shd w:val="clear" w:color="auto" w:fill="auto"/>
            <w:noWrap/>
            <w:vAlign w:val="center"/>
          </w:tcPr>
          <w:p w14:paraId="5C32FFB9" w14:textId="114E7E07" w:rsidR="004A2B3A" w:rsidRPr="0017570C" w:rsidRDefault="004A2B3A" w:rsidP="004A6788">
            <w:pPr>
              <w:rPr>
                <w:sz w:val="20"/>
                <w:szCs w:val="20"/>
              </w:rPr>
            </w:pPr>
            <w:r w:rsidRPr="0017570C">
              <w:rPr>
                <w:sz w:val="20"/>
                <w:szCs w:val="20"/>
              </w:rPr>
              <w:t>К, R, L, S</w:t>
            </w:r>
          </w:p>
        </w:tc>
        <w:tc>
          <w:tcPr>
            <w:tcW w:w="839" w:type="dxa"/>
            <w:vMerge/>
            <w:tcBorders>
              <w:top w:val="nil"/>
              <w:left w:val="single" w:sz="4" w:space="0" w:color="auto"/>
              <w:bottom w:val="single" w:sz="4" w:space="0" w:color="auto"/>
              <w:right w:val="single" w:sz="4" w:space="0" w:color="auto"/>
            </w:tcBorders>
            <w:vAlign w:val="center"/>
          </w:tcPr>
          <w:p w14:paraId="2B8952D2" w14:textId="77777777" w:rsidR="004A2B3A" w:rsidRPr="000637C9" w:rsidRDefault="004A2B3A" w:rsidP="004A6788">
            <w:pPr>
              <w:rPr>
                <w:sz w:val="20"/>
                <w:szCs w:val="20"/>
              </w:rPr>
            </w:pPr>
          </w:p>
        </w:tc>
        <w:tc>
          <w:tcPr>
            <w:tcW w:w="2043" w:type="dxa"/>
            <w:vMerge/>
            <w:tcBorders>
              <w:top w:val="nil"/>
              <w:left w:val="single" w:sz="4" w:space="0" w:color="auto"/>
              <w:bottom w:val="single" w:sz="4" w:space="0" w:color="000000"/>
              <w:right w:val="single" w:sz="4" w:space="0" w:color="auto"/>
            </w:tcBorders>
            <w:vAlign w:val="center"/>
          </w:tcPr>
          <w:p w14:paraId="4E3B0A5F" w14:textId="77777777" w:rsidR="004A2B3A" w:rsidRPr="0017570C" w:rsidRDefault="004A2B3A" w:rsidP="004A6788">
            <w:pPr>
              <w:rPr>
                <w:sz w:val="20"/>
                <w:szCs w:val="20"/>
              </w:rPr>
            </w:pPr>
          </w:p>
        </w:tc>
        <w:tc>
          <w:tcPr>
            <w:tcW w:w="1587" w:type="dxa"/>
            <w:vMerge/>
            <w:tcBorders>
              <w:top w:val="nil"/>
              <w:left w:val="single" w:sz="4" w:space="0" w:color="auto"/>
              <w:bottom w:val="single" w:sz="4" w:space="0" w:color="auto"/>
              <w:right w:val="single" w:sz="4" w:space="0" w:color="auto"/>
            </w:tcBorders>
            <w:vAlign w:val="center"/>
          </w:tcPr>
          <w:p w14:paraId="4A09AE4F" w14:textId="77777777" w:rsidR="004A2B3A" w:rsidRPr="0017570C" w:rsidRDefault="004A2B3A" w:rsidP="004A6788">
            <w:pPr>
              <w:rPr>
                <w:i/>
                <w:iCs/>
                <w:sz w:val="20"/>
                <w:szCs w:val="20"/>
              </w:rPr>
            </w:pPr>
          </w:p>
        </w:tc>
        <w:tc>
          <w:tcPr>
            <w:tcW w:w="1681" w:type="dxa"/>
            <w:vMerge/>
            <w:tcBorders>
              <w:top w:val="nil"/>
              <w:left w:val="single" w:sz="4" w:space="0" w:color="auto"/>
              <w:bottom w:val="single" w:sz="4" w:space="0" w:color="000000"/>
              <w:right w:val="single" w:sz="4" w:space="0" w:color="auto"/>
            </w:tcBorders>
            <w:vAlign w:val="center"/>
          </w:tcPr>
          <w:p w14:paraId="7070F7B2" w14:textId="77777777" w:rsidR="004A2B3A" w:rsidRPr="0017570C" w:rsidRDefault="004A2B3A" w:rsidP="004A6788">
            <w:pPr>
              <w:rPr>
                <w:sz w:val="20"/>
                <w:szCs w:val="20"/>
              </w:rPr>
            </w:pPr>
          </w:p>
        </w:tc>
      </w:tr>
      <w:tr w:rsidR="0017570C" w:rsidRPr="0017570C" w14:paraId="09B88113" w14:textId="77777777" w:rsidTr="0017570C">
        <w:trPr>
          <w:trHeight w:val="280"/>
          <w:jc w:val="center"/>
        </w:trPr>
        <w:tc>
          <w:tcPr>
            <w:tcW w:w="770" w:type="dxa"/>
            <w:vMerge w:val="restart"/>
            <w:tcBorders>
              <w:top w:val="nil"/>
              <w:left w:val="single" w:sz="4" w:space="0" w:color="auto"/>
              <w:bottom w:val="single" w:sz="4" w:space="0" w:color="auto"/>
              <w:right w:val="single" w:sz="4" w:space="0" w:color="auto"/>
            </w:tcBorders>
            <w:shd w:val="clear" w:color="auto" w:fill="auto"/>
            <w:noWrap/>
            <w:vAlign w:val="center"/>
          </w:tcPr>
          <w:p w14:paraId="50A02A43" w14:textId="77777777" w:rsidR="004A2B3A" w:rsidRPr="0017570C" w:rsidRDefault="004A2B3A" w:rsidP="004A6788">
            <w:pPr>
              <w:jc w:val="center"/>
              <w:rPr>
                <w:sz w:val="20"/>
                <w:szCs w:val="20"/>
              </w:rPr>
            </w:pPr>
            <w:r w:rsidRPr="0017570C">
              <w:rPr>
                <w:sz w:val="20"/>
                <w:szCs w:val="20"/>
              </w:rPr>
              <w:t>4.</w:t>
            </w:r>
          </w:p>
        </w:tc>
        <w:tc>
          <w:tcPr>
            <w:tcW w:w="4179" w:type="dxa"/>
            <w:tcBorders>
              <w:top w:val="nil"/>
              <w:left w:val="nil"/>
              <w:bottom w:val="nil"/>
              <w:right w:val="nil"/>
            </w:tcBorders>
            <w:shd w:val="clear" w:color="auto" w:fill="auto"/>
            <w:noWrap/>
            <w:vAlign w:val="center"/>
          </w:tcPr>
          <w:p w14:paraId="2B822A9A" w14:textId="77777777" w:rsidR="004A2B3A" w:rsidRPr="0017570C" w:rsidRDefault="004A2B3A" w:rsidP="004A6788">
            <w:pPr>
              <w:rPr>
                <w:sz w:val="20"/>
                <w:szCs w:val="20"/>
              </w:rPr>
            </w:pPr>
            <w:r w:rsidRPr="0017570C">
              <w:rPr>
                <w:sz w:val="20"/>
                <w:szCs w:val="20"/>
              </w:rPr>
              <w:t>Специјална кола серије</w:t>
            </w:r>
          </w:p>
        </w:tc>
        <w:tc>
          <w:tcPr>
            <w:tcW w:w="839" w:type="dxa"/>
            <w:vMerge w:val="restart"/>
            <w:tcBorders>
              <w:top w:val="nil"/>
              <w:left w:val="single" w:sz="4" w:space="0" w:color="auto"/>
              <w:bottom w:val="single" w:sz="4" w:space="0" w:color="auto"/>
              <w:right w:val="single" w:sz="4" w:space="0" w:color="auto"/>
            </w:tcBorders>
            <w:shd w:val="clear" w:color="auto" w:fill="auto"/>
            <w:noWrap/>
            <w:vAlign w:val="center"/>
          </w:tcPr>
          <w:p w14:paraId="3BA91CC1" w14:textId="77777777" w:rsidR="004A2B3A" w:rsidRPr="000637C9" w:rsidRDefault="004A2B3A" w:rsidP="004A6788">
            <w:pPr>
              <w:jc w:val="center"/>
              <w:rPr>
                <w:sz w:val="20"/>
                <w:szCs w:val="20"/>
              </w:rPr>
            </w:pPr>
            <w:r w:rsidRPr="000637C9">
              <w:rPr>
                <w:sz w:val="20"/>
                <w:szCs w:val="20"/>
              </w:rPr>
              <w:t>РО</w:t>
            </w:r>
          </w:p>
        </w:tc>
        <w:tc>
          <w:tcPr>
            <w:tcW w:w="2043" w:type="dxa"/>
            <w:vMerge w:val="restart"/>
            <w:tcBorders>
              <w:top w:val="nil"/>
              <w:left w:val="single" w:sz="4" w:space="0" w:color="auto"/>
              <w:bottom w:val="single" w:sz="4" w:space="0" w:color="000000"/>
              <w:right w:val="single" w:sz="4" w:space="0" w:color="auto"/>
            </w:tcBorders>
            <w:shd w:val="clear" w:color="auto" w:fill="auto"/>
            <w:noWrap/>
            <w:vAlign w:val="center"/>
          </w:tcPr>
          <w:p w14:paraId="61C0E48A" w14:textId="40C11446" w:rsidR="004A2B3A" w:rsidRPr="0017570C" w:rsidRDefault="0017570C" w:rsidP="004A6788">
            <w:pPr>
              <w:jc w:val="center"/>
              <w:rPr>
                <w:sz w:val="20"/>
                <w:szCs w:val="20"/>
              </w:rPr>
            </w:pPr>
            <w:r w:rsidRPr="0017570C">
              <w:rPr>
                <w:sz w:val="20"/>
                <w:szCs w:val="20"/>
              </w:rPr>
              <w:t>1</w:t>
            </w:r>
          </w:p>
        </w:tc>
        <w:tc>
          <w:tcPr>
            <w:tcW w:w="1587" w:type="dxa"/>
            <w:vMerge w:val="restart"/>
            <w:tcBorders>
              <w:top w:val="nil"/>
              <w:left w:val="single" w:sz="4" w:space="0" w:color="auto"/>
              <w:bottom w:val="single" w:sz="4" w:space="0" w:color="auto"/>
              <w:right w:val="single" w:sz="4" w:space="0" w:color="auto"/>
            </w:tcBorders>
            <w:shd w:val="clear" w:color="auto" w:fill="auto"/>
            <w:noWrap/>
            <w:vAlign w:val="center"/>
          </w:tcPr>
          <w:p w14:paraId="400C6676" w14:textId="7B01FAB3" w:rsidR="004A2B3A" w:rsidRPr="0017570C" w:rsidRDefault="0017570C" w:rsidP="004A6788">
            <w:pPr>
              <w:jc w:val="center"/>
              <w:rPr>
                <w:i/>
                <w:iCs/>
                <w:sz w:val="20"/>
                <w:szCs w:val="20"/>
              </w:rPr>
            </w:pPr>
            <w:r w:rsidRPr="0017570C">
              <w:rPr>
                <w:iCs/>
                <w:sz w:val="20"/>
                <w:szCs w:val="20"/>
              </w:rPr>
              <w:t>13</w:t>
            </w:r>
          </w:p>
        </w:tc>
        <w:tc>
          <w:tcPr>
            <w:tcW w:w="1681" w:type="dxa"/>
            <w:vMerge w:val="restart"/>
            <w:tcBorders>
              <w:top w:val="nil"/>
              <w:left w:val="single" w:sz="4" w:space="0" w:color="auto"/>
              <w:bottom w:val="single" w:sz="4" w:space="0" w:color="000000"/>
              <w:right w:val="single" w:sz="4" w:space="0" w:color="auto"/>
            </w:tcBorders>
            <w:shd w:val="clear" w:color="auto" w:fill="auto"/>
            <w:noWrap/>
            <w:vAlign w:val="center"/>
          </w:tcPr>
          <w:p w14:paraId="36C39F06" w14:textId="22A78686" w:rsidR="004A2B3A" w:rsidRPr="0017570C" w:rsidRDefault="0017570C" w:rsidP="004A6788">
            <w:pPr>
              <w:jc w:val="center"/>
              <w:rPr>
                <w:sz w:val="20"/>
                <w:szCs w:val="20"/>
              </w:rPr>
            </w:pPr>
            <w:r w:rsidRPr="0017570C">
              <w:rPr>
                <w:sz w:val="20"/>
                <w:szCs w:val="20"/>
              </w:rPr>
              <w:t>10</w:t>
            </w:r>
          </w:p>
        </w:tc>
      </w:tr>
      <w:tr w:rsidR="0017570C" w:rsidRPr="0017570C" w14:paraId="4669E7D1" w14:textId="77777777" w:rsidTr="0017570C">
        <w:trPr>
          <w:trHeight w:val="75"/>
          <w:jc w:val="center"/>
        </w:trPr>
        <w:tc>
          <w:tcPr>
            <w:tcW w:w="770" w:type="dxa"/>
            <w:vMerge/>
            <w:tcBorders>
              <w:top w:val="nil"/>
              <w:left w:val="single" w:sz="4" w:space="0" w:color="auto"/>
              <w:bottom w:val="single" w:sz="4" w:space="0" w:color="auto"/>
              <w:right w:val="single" w:sz="4" w:space="0" w:color="auto"/>
            </w:tcBorders>
            <w:vAlign w:val="center"/>
          </w:tcPr>
          <w:p w14:paraId="063C6BDB" w14:textId="77777777" w:rsidR="004A2B3A" w:rsidRPr="0017570C" w:rsidRDefault="004A2B3A" w:rsidP="004A6788">
            <w:pPr>
              <w:rPr>
                <w:sz w:val="20"/>
                <w:szCs w:val="20"/>
              </w:rPr>
            </w:pPr>
          </w:p>
        </w:tc>
        <w:tc>
          <w:tcPr>
            <w:tcW w:w="4179" w:type="dxa"/>
            <w:tcBorders>
              <w:top w:val="nil"/>
              <w:left w:val="nil"/>
              <w:bottom w:val="nil"/>
              <w:right w:val="nil"/>
            </w:tcBorders>
            <w:shd w:val="clear" w:color="auto" w:fill="auto"/>
            <w:noWrap/>
            <w:vAlign w:val="center"/>
          </w:tcPr>
          <w:p w14:paraId="57025BA4" w14:textId="3F261EDB" w:rsidR="004A2B3A" w:rsidRPr="0017570C" w:rsidRDefault="00C177C3" w:rsidP="004A6788">
            <w:pPr>
              <w:rPr>
                <w:sz w:val="20"/>
                <w:szCs w:val="20"/>
              </w:rPr>
            </w:pPr>
            <w:r>
              <w:rPr>
                <w:sz w:val="20"/>
                <w:szCs w:val="20"/>
              </w:rPr>
              <w:t>F, U, Z</w:t>
            </w:r>
          </w:p>
        </w:tc>
        <w:tc>
          <w:tcPr>
            <w:tcW w:w="839" w:type="dxa"/>
            <w:vMerge/>
            <w:tcBorders>
              <w:top w:val="nil"/>
              <w:left w:val="single" w:sz="4" w:space="0" w:color="auto"/>
              <w:bottom w:val="single" w:sz="4" w:space="0" w:color="auto"/>
              <w:right w:val="single" w:sz="4" w:space="0" w:color="auto"/>
            </w:tcBorders>
            <w:vAlign w:val="center"/>
          </w:tcPr>
          <w:p w14:paraId="10828D6E" w14:textId="77777777" w:rsidR="004A2B3A" w:rsidRPr="000637C9" w:rsidRDefault="004A2B3A" w:rsidP="004A6788">
            <w:pPr>
              <w:rPr>
                <w:sz w:val="20"/>
                <w:szCs w:val="20"/>
              </w:rPr>
            </w:pPr>
          </w:p>
        </w:tc>
        <w:tc>
          <w:tcPr>
            <w:tcW w:w="2043" w:type="dxa"/>
            <w:vMerge/>
            <w:tcBorders>
              <w:top w:val="nil"/>
              <w:left w:val="single" w:sz="4" w:space="0" w:color="auto"/>
              <w:bottom w:val="single" w:sz="4" w:space="0" w:color="000000"/>
              <w:right w:val="single" w:sz="4" w:space="0" w:color="auto"/>
            </w:tcBorders>
            <w:vAlign w:val="center"/>
          </w:tcPr>
          <w:p w14:paraId="7B78692F" w14:textId="77777777" w:rsidR="004A2B3A" w:rsidRPr="0017570C" w:rsidRDefault="004A2B3A" w:rsidP="004A6788">
            <w:pPr>
              <w:rPr>
                <w:sz w:val="20"/>
                <w:szCs w:val="20"/>
              </w:rPr>
            </w:pPr>
          </w:p>
        </w:tc>
        <w:tc>
          <w:tcPr>
            <w:tcW w:w="1587" w:type="dxa"/>
            <w:vMerge/>
            <w:tcBorders>
              <w:top w:val="nil"/>
              <w:left w:val="single" w:sz="4" w:space="0" w:color="auto"/>
              <w:bottom w:val="single" w:sz="4" w:space="0" w:color="auto"/>
              <w:right w:val="single" w:sz="4" w:space="0" w:color="auto"/>
            </w:tcBorders>
            <w:vAlign w:val="center"/>
          </w:tcPr>
          <w:p w14:paraId="55682111" w14:textId="77777777" w:rsidR="004A2B3A" w:rsidRPr="0017570C" w:rsidRDefault="004A2B3A" w:rsidP="004A6788">
            <w:pPr>
              <w:rPr>
                <w:i/>
                <w:iCs/>
                <w:sz w:val="20"/>
                <w:szCs w:val="20"/>
              </w:rPr>
            </w:pPr>
          </w:p>
        </w:tc>
        <w:tc>
          <w:tcPr>
            <w:tcW w:w="1681" w:type="dxa"/>
            <w:vMerge/>
            <w:tcBorders>
              <w:top w:val="nil"/>
              <w:left w:val="single" w:sz="4" w:space="0" w:color="auto"/>
              <w:bottom w:val="single" w:sz="4" w:space="0" w:color="000000"/>
              <w:right w:val="single" w:sz="4" w:space="0" w:color="auto"/>
            </w:tcBorders>
            <w:vAlign w:val="center"/>
          </w:tcPr>
          <w:p w14:paraId="16C95FB9" w14:textId="77777777" w:rsidR="004A2B3A" w:rsidRPr="0017570C" w:rsidRDefault="004A2B3A" w:rsidP="004A6788">
            <w:pPr>
              <w:rPr>
                <w:sz w:val="20"/>
                <w:szCs w:val="20"/>
              </w:rPr>
            </w:pPr>
          </w:p>
        </w:tc>
      </w:tr>
      <w:tr w:rsidR="0017570C" w:rsidRPr="0017570C" w14:paraId="66A9EAD5" w14:textId="77777777" w:rsidTr="0017570C">
        <w:trPr>
          <w:trHeight w:val="296"/>
          <w:jc w:val="center"/>
        </w:trPr>
        <w:tc>
          <w:tcPr>
            <w:tcW w:w="770" w:type="dxa"/>
            <w:tcBorders>
              <w:top w:val="nil"/>
              <w:left w:val="single" w:sz="4" w:space="0" w:color="auto"/>
              <w:bottom w:val="single" w:sz="8" w:space="0" w:color="auto"/>
              <w:right w:val="single" w:sz="4" w:space="0" w:color="auto"/>
            </w:tcBorders>
            <w:shd w:val="clear" w:color="auto" w:fill="D9D9D9"/>
            <w:vAlign w:val="center"/>
          </w:tcPr>
          <w:p w14:paraId="67EF0BD3" w14:textId="77777777" w:rsidR="004A2B3A" w:rsidRPr="0017570C" w:rsidRDefault="004A2B3A" w:rsidP="004A6788">
            <w:pPr>
              <w:jc w:val="center"/>
              <w:rPr>
                <w:b/>
                <w:bCs/>
                <w:i/>
                <w:iCs/>
                <w:sz w:val="20"/>
                <w:szCs w:val="20"/>
              </w:rPr>
            </w:pPr>
            <w:r w:rsidRPr="0017570C">
              <w:rPr>
                <w:b/>
                <w:bCs/>
                <w:i/>
                <w:iCs/>
                <w:sz w:val="20"/>
                <w:szCs w:val="20"/>
              </w:rPr>
              <w:t>I</w:t>
            </w:r>
          </w:p>
        </w:tc>
        <w:tc>
          <w:tcPr>
            <w:tcW w:w="4179" w:type="dxa"/>
            <w:tcBorders>
              <w:top w:val="single" w:sz="4" w:space="0" w:color="auto"/>
              <w:left w:val="nil"/>
              <w:bottom w:val="single" w:sz="8" w:space="0" w:color="auto"/>
              <w:right w:val="single" w:sz="4" w:space="0" w:color="auto"/>
            </w:tcBorders>
            <w:shd w:val="clear" w:color="auto" w:fill="D9D9D9"/>
            <w:vAlign w:val="center"/>
          </w:tcPr>
          <w:p w14:paraId="58A581C1" w14:textId="77777777" w:rsidR="004A2B3A" w:rsidRPr="0017570C" w:rsidRDefault="004A2B3A" w:rsidP="004A6788">
            <w:pPr>
              <w:rPr>
                <w:b/>
                <w:bCs/>
                <w:i/>
                <w:iCs/>
                <w:sz w:val="20"/>
                <w:szCs w:val="20"/>
              </w:rPr>
            </w:pPr>
            <w:r w:rsidRPr="0017570C">
              <w:rPr>
                <w:b/>
                <w:bCs/>
                <w:i/>
                <w:iCs/>
                <w:sz w:val="20"/>
                <w:szCs w:val="20"/>
              </w:rPr>
              <w:t>УКУПНО (1-4)</w:t>
            </w:r>
          </w:p>
        </w:tc>
        <w:tc>
          <w:tcPr>
            <w:tcW w:w="839" w:type="dxa"/>
            <w:tcBorders>
              <w:top w:val="nil"/>
              <w:left w:val="nil"/>
              <w:bottom w:val="single" w:sz="8" w:space="0" w:color="auto"/>
              <w:right w:val="single" w:sz="4" w:space="0" w:color="auto"/>
            </w:tcBorders>
            <w:shd w:val="clear" w:color="auto" w:fill="D9D9D9"/>
            <w:noWrap/>
            <w:vAlign w:val="center"/>
          </w:tcPr>
          <w:p w14:paraId="606FBCBA" w14:textId="77777777" w:rsidR="004A2B3A" w:rsidRPr="000637C9" w:rsidRDefault="004A2B3A" w:rsidP="004A6788">
            <w:pPr>
              <w:jc w:val="center"/>
              <w:rPr>
                <w:b/>
                <w:bCs/>
                <w:iCs/>
                <w:sz w:val="20"/>
                <w:szCs w:val="20"/>
              </w:rPr>
            </w:pPr>
            <w:r w:rsidRPr="000637C9">
              <w:rPr>
                <w:b/>
                <w:bCs/>
                <w:iCs/>
                <w:sz w:val="20"/>
                <w:szCs w:val="20"/>
              </w:rPr>
              <w:t>РО</w:t>
            </w:r>
          </w:p>
        </w:tc>
        <w:tc>
          <w:tcPr>
            <w:tcW w:w="2043" w:type="dxa"/>
            <w:tcBorders>
              <w:top w:val="nil"/>
              <w:left w:val="nil"/>
              <w:bottom w:val="single" w:sz="8" w:space="0" w:color="auto"/>
              <w:right w:val="single" w:sz="4" w:space="0" w:color="auto"/>
            </w:tcBorders>
            <w:shd w:val="clear" w:color="auto" w:fill="D9D9D9"/>
            <w:noWrap/>
            <w:vAlign w:val="center"/>
          </w:tcPr>
          <w:p w14:paraId="39A80FD3" w14:textId="3D170377" w:rsidR="004A2B3A" w:rsidRPr="0017570C" w:rsidRDefault="00C177C3" w:rsidP="004A6788">
            <w:pPr>
              <w:jc w:val="center"/>
              <w:rPr>
                <w:b/>
                <w:bCs/>
                <w:sz w:val="20"/>
                <w:szCs w:val="20"/>
              </w:rPr>
            </w:pPr>
            <w:r>
              <w:rPr>
                <w:b/>
                <w:bCs/>
                <w:sz w:val="20"/>
                <w:szCs w:val="20"/>
              </w:rPr>
              <w:t>83</w:t>
            </w:r>
          </w:p>
        </w:tc>
        <w:tc>
          <w:tcPr>
            <w:tcW w:w="1587" w:type="dxa"/>
            <w:tcBorders>
              <w:top w:val="nil"/>
              <w:left w:val="nil"/>
              <w:bottom w:val="single" w:sz="8" w:space="0" w:color="auto"/>
              <w:right w:val="single" w:sz="4" w:space="0" w:color="auto"/>
            </w:tcBorders>
            <w:shd w:val="clear" w:color="auto" w:fill="D9D9D9"/>
            <w:vAlign w:val="center"/>
          </w:tcPr>
          <w:p w14:paraId="7F73ECD6" w14:textId="435EC5D7" w:rsidR="004A2B3A" w:rsidRPr="0017570C" w:rsidRDefault="0017570C" w:rsidP="004A6788">
            <w:pPr>
              <w:jc w:val="center"/>
              <w:rPr>
                <w:b/>
                <w:bCs/>
                <w:sz w:val="20"/>
                <w:szCs w:val="20"/>
              </w:rPr>
            </w:pPr>
            <w:r w:rsidRPr="0017570C">
              <w:rPr>
                <w:b/>
                <w:bCs/>
                <w:sz w:val="20"/>
                <w:szCs w:val="20"/>
              </w:rPr>
              <w:t>137</w:t>
            </w:r>
          </w:p>
        </w:tc>
        <w:tc>
          <w:tcPr>
            <w:tcW w:w="1681" w:type="dxa"/>
            <w:tcBorders>
              <w:top w:val="nil"/>
              <w:left w:val="nil"/>
              <w:bottom w:val="single" w:sz="8" w:space="0" w:color="auto"/>
              <w:right w:val="single" w:sz="4" w:space="0" w:color="auto"/>
            </w:tcBorders>
            <w:shd w:val="clear" w:color="auto" w:fill="D9D9D9"/>
            <w:vAlign w:val="center"/>
          </w:tcPr>
          <w:p w14:paraId="1D51D01F" w14:textId="72654AC8" w:rsidR="004A2B3A" w:rsidRPr="0017570C" w:rsidRDefault="0017570C" w:rsidP="004A6788">
            <w:pPr>
              <w:jc w:val="center"/>
              <w:rPr>
                <w:b/>
                <w:bCs/>
                <w:sz w:val="20"/>
                <w:szCs w:val="20"/>
              </w:rPr>
            </w:pPr>
            <w:r w:rsidRPr="0017570C">
              <w:rPr>
                <w:b/>
                <w:bCs/>
                <w:sz w:val="20"/>
                <w:szCs w:val="20"/>
              </w:rPr>
              <w:t>98</w:t>
            </w:r>
          </w:p>
        </w:tc>
      </w:tr>
      <w:tr w:rsidR="0017570C" w:rsidRPr="0017570C" w14:paraId="0DE981C3" w14:textId="77777777" w:rsidTr="0017570C">
        <w:trPr>
          <w:trHeight w:val="64"/>
          <w:jc w:val="center"/>
        </w:trPr>
        <w:tc>
          <w:tcPr>
            <w:tcW w:w="770" w:type="dxa"/>
            <w:vMerge w:val="restart"/>
            <w:tcBorders>
              <w:top w:val="nil"/>
              <w:left w:val="single" w:sz="4" w:space="0" w:color="auto"/>
              <w:bottom w:val="single" w:sz="4" w:space="0" w:color="000000"/>
              <w:right w:val="single" w:sz="4" w:space="0" w:color="auto"/>
            </w:tcBorders>
            <w:shd w:val="clear" w:color="auto" w:fill="D9D9D9"/>
            <w:vAlign w:val="center"/>
          </w:tcPr>
          <w:p w14:paraId="1FA2E8B7" w14:textId="77777777" w:rsidR="004A2B3A" w:rsidRPr="0017570C" w:rsidRDefault="004A2B3A" w:rsidP="004A6788">
            <w:pPr>
              <w:jc w:val="center"/>
              <w:rPr>
                <w:b/>
                <w:bCs/>
                <w:i/>
                <w:iCs/>
                <w:sz w:val="20"/>
                <w:szCs w:val="20"/>
              </w:rPr>
            </w:pPr>
            <w:r w:rsidRPr="0017570C">
              <w:rPr>
                <w:b/>
                <w:bCs/>
                <w:i/>
                <w:iCs/>
                <w:sz w:val="20"/>
                <w:szCs w:val="20"/>
              </w:rPr>
              <w:t>5.</w:t>
            </w:r>
          </w:p>
        </w:tc>
        <w:tc>
          <w:tcPr>
            <w:tcW w:w="4179" w:type="dxa"/>
            <w:vMerge w:val="restart"/>
            <w:tcBorders>
              <w:top w:val="nil"/>
              <w:left w:val="single" w:sz="4" w:space="0" w:color="auto"/>
              <w:bottom w:val="single" w:sz="4" w:space="0" w:color="000000"/>
              <w:right w:val="single" w:sz="4" w:space="0" w:color="auto"/>
            </w:tcBorders>
            <w:shd w:val="clear" w:color="auto" w:fill="D9D9D9"/>
            <w:vAlign w:val="center"/>
          </w:tcPr>
          <w:p w14:paraId="47C66735" w14:textId="77777777" w:rsidR="004A2B3A" w:rsidRPr="0017570C" w:rsidRDefault="004A2B3A" w:rsidP="004A6788">
            <w:pPr>
              <w:jc w:val="center"/>
              <w:rPr>
                <w:b/>
                <w:bCs/>
                <w:sz w:val="20"/>
                <w:szCs w:val="20"/>
              </w:rPr>
            </w:pPr>
            <w:r w:rsidRPr="0017570C">
              <w:rPr>
                <w:b/>
                <w:bCs/>
                <w:sz w:val="20"/>
                <w:szCs w:val="20"/>
              </w:rPr>
              <w:t>СВЕ УКУПНО СВИХ СЕРИЈА КОЛА ЖРС</w:t>
            </w:r>
          </w:p>
        </w:tc>
        <w:tc>
          <w:tcPr>
            <w:tcW w:w="839" w:type="dxa"/>
            <w:tcBorders>
              <w:top w:val="single" w:sz="4" w:space="0" w:color="auto"/>
              <w:left w:val="nil"/>
              <w:bottom w:val="nil"/>
              <w:right w:val="single" w:sz="4" w:space="0" w:color="auto"/>
            </w:tcBorders>
            <w:shd w:val="clear" w:color="auto" w:fill="D9D9D9"/>
            <w:noWrap/>
            <w:vAlign w:val="center"/>
          </w:tcPr>
          <w:p w14:paraId="217234F9" w14:textId="77777777" w:rsidR="004A2B3A" w:rsidRPr="000637C9" w:rsidRDefault="004A2B3A" w:rsidP="004A6788">
            <w:pPr>
              <w:jc w:val="center"/>
              <w:rPr>
                <w:b/>
                <w:bCs/>
                <w:sz w:val="20"/>
                <w:szCs w:val="20"/>
              </w:rPr>
            </w:pPr>
            <w:r w:rsidRPr="000637C9">
              <w:rPr>
                <w:b/>
                <w:bCs/>
                <w:sz w:val="20"/>
                <w:szCs w:val="20"/>
              </w:rPr>
              <w:t>КП</w:t>
            </w:r>
          </w:p>
        </w:tc>
        <w:tc>
          <w:tcPr>
            <w:tcW w:w="2043" w:type="dxa"/>
            <w:tcBorders>
              <w:top w:val="nil"/>
              <w:left w:val="nil"/>
              <w:bottom w:val="single" w:sz="4" w:space="0" w:color="auto"/>
              <w:right w:val="single" w:sz="4" w:space="0" w:color="auto"/>
            </w:tcBorders>
            <w:shd w:val="clear" w:color="auto" w:fill="D9D9D9"/>
            <w:noWrap/>
            <w:vAlign w:val="center"/>
          </w:tcPr>
          <w:p w14:paraId="3566EA55" w14:textId="63AA79F2" w:rsidR="004A2B3A" w:rsidRPr="0017570C" w:rsidRDefault="00C177C3" w:rsidP="004A6788">
            <w:pPr>
              <w:jc w:val="center"/>
              <w:rPr>
                <w:b/>
                <w:bCs/>
                <w:sz w:val="20"/>
                <w:szCs w:val="20"/>
              </w:rPr>
            </w:pPr>
            <w:r>
              <w:rPr>
                <w:b/>
                <w:bCs/>
                <w:sz w:val="20"/>
                <w:szCs w:val="20"/>
              </w:rPr>
              <w:t>69</w:t>
            </w:r>
          </w:p>
        </w:tc>
        <w:tc>
          <w:tcPr>
            <w:tcW w:w="1587" w:type="dxa"/>
            <w:tcBorders>
              <w:top w:val="single" w:sz="4" w:space="0" w:color="auto"/>
              <w:left w:val="nil"/>
              <w:bottom w:val="nil"/>
              <w:right w:val="single" w:sz="4" w:space="0" w:color="auto"/>
            </w:tcBorders>
            <w:shd w:val="clear" w:color="auto" w:fill="D9D9D9"/>
            <w:vAlign w:val="center"/>
          </w:tcPr>
          <w:p w14:paraId="4838895C" w14:textId="1D4D8DBB" w:rsidR="004A2B3A" w:rsidRPr="0017570C" w:rsidRDefault="00C177C3" w:rsidP="004A6788">
            <w:pPr>
              <w:jc w:val="center"/>
              <w:rPr>
                <w:b/>
                <w:bCs/>
                <w:sz w:val="20"/>
                <w:szCs w:val="20"/>
              </w:rPr>
            </w:pPr>
            <w:r>
              <w:rPr>
                <w:b/>
                <w:bCs/>
                <w:sz w:val="20"/>
                <w:szCs w:val="20"/>
              </w:rPr>
              <w:t>152</w:t>
            </w:r>
          </w:p>
        </w:tc>
        <w:tc>
          <w:tcPr>
            <w:tcW w:w="1681" w:type="dxa"/>
            <w:tcBorders>
              <w:top w:val="single" w:sz="4" w:space="0" w:color="auto"/>
              <w:left w:val="nil"/>
              <w:bottom w:val="nil"/>
              <w:right w:val="single" w:sz="4" w:space="0" w:color="auto"/>
            </w:tcBorders>
            <w:shd w:val="clear" w:color="auto" w:fill="D9D9D9"/>
            <w:vAlign w:val="center"/>
          </w:tcPr>
          <w:p w14:paraId="3BFA5707" w14:textId="39694A6A" w:rsidR="004A2B3A" w:rsidRPr="0017570C" w:rsidRDefault="00C177C3" w:rsidP="004A6788">
            <w:pPr>
              <w:jc w:val="center"/>
              <w:rPr>
                <w:b/>
                <w:bCs/>
                <w:sz w:val="20"/>
                <w:szCs w:val="20"/>
              </w:rPr>
            </w:pPr>
            <w:r>
              <w:rPr>
                <w:b/>
                <w:bCs/>
                <w:sz w:val="20"/>
                <w:szCs w:val="20"/>
              </w:rPr>
              <w:t>95</w:t>
            </w:r>
          </w:p>
        </w:tc>
      </w:tr>
      <w:tr w:rsidR="0017570C" w:rsidRPr="0017570C" w14:paraId="67536935" w14:textId="77777777" w:rsidTr="0017570C">
        <w:trPr>
          <w:trHeight w:val="280"/>
          <w:jc w:val="center"/>
        </w:trPr>
        <w:tc>
          <w:tcPr>
            <w:tcW w:w="770" w:type="dxa"/>
            <w:vMerge/>
            <w:tcBorders>
              <w:top w:val="nil"/>
              <w:left w:val="single" w:sz="4" w:space="0" w:color="auto"/>
              <w:bottom w:val="single" w:sz="4" w:space="0" w:color="auto"/>
              <w:right w:val="single" w:sz="4" w:space="0" w:color="auto"/>
            </w:tcBorders>
            <w:shd w:val="clear" w:color="auto" w:fill="D9D9D9"/>
            <w:vAlign w:val="center"/>
          </w:tcPr>
          <w:p w14:paraId="5223BDA0" w14:textId="77777777" w:rsidR="004A2B3A" w:rsidRPr="0017570C" w:rsidRDefault="004A2B3A" w:rsidP="004A6788">
            <w:pPr>
              <w:rPr>
                <w:b/>
                <w:bCs/>
                <w:i/>
                <w:iCs/>
                <w:sz w:val="20"/>
                <w:szCs w:val="20"/>
              </w:rPr>
            </w:pPr>
          </w:p>
        </w:tc>
        <w:tc>
          <w:tcPr>
            <w:tcW w:w="4179" w:type="dxa"/>
            <w:vMerge/>
            <w:tcBorders>
              <w:top w:val="nil"/>
              <w:left w:val="single" w:sz="4" w:space="0" w:color="auto"/>
              <w:bottom w:val="single" w:sz="4" w:space="0" w:color="auto"/>
              <w:right w:val="single" w:sz="4" w:space="0" w:color="auto"/>
            </w:tcBorders>
            <w:shd w:val="clear" w:color="auto" w:fill="D9D9D9"/>
            <w:vAlign w:val="center"/>
          </w:tcPr>
          <w:p w14:paraId="402E8E46" w14:textId="77777777" w:rsidR="004A2B3A" w:rsidRPr="0017570C" w:rsidRDefault="004A2B3A" w:rsidP="004A6788">
            <w:pPr>
              <w:rPr>
                <w:b/>
                <w:bCs/>
                <w:sz w:val="20"/>
                <w:szCs w:val="20"/>
              </w:rPr>
            </w:pPr>
          </w:p>
        </w:tc>
        <w:tc>
          <w:tcPr>
            <w:tcW w:w="839" w:type="dxa"/>
            <w:tcBorders>
              <w:top w:val="single" w:sz="4" w:space="0" w:color="auto"/>
              <w:left w:val="nil"/>
              <w:bottom w:val="single" w:sz="4" w:space="0" w:color="auto"/>
              <w:right w:val="single" w:sz="4" w:space="0" w:color="auto"/>
            </w:tcBorders>
            <w:shd w:val="clear" w:color="auto" w:fill="D9D9D9"/>
            <w:noWrap/>
            <w:vAlign w:val="center"/>
          </w:tcPr>
          <w:p w14:paraId="5514E387" w14:textId="77777777" w:rsidR="004A2B3A" w:rsidRPr="000637C9" w:rsidRDefault="004A2B3A" w:rsidP="004A6788">
            <w:pPr>
              <w:jc w:val="center"/>
              <w:rPr>
                <w:b/>
                <w:bCs/>
                <w:sz w:val="20"/>
                <w:szCs w:val="20"/>
              </w:rPr>
            </w:pPr>
            <w:r w:rsidRPr="000637C9">
              <w:rPr>
                <w:b/>
                <w:bCs/>
                <w:sz w:val="20"/>
                <w:szCs w:val="20"/>
              </w:rPr>
              <w:t>ТО</w:t>
            </w:r>
          </w:p>
        </w:tc>
        <w:tc>
          <w:tcPr>
            <w:tcW w:w="2043" w:type="dxa"/>
            <w:tcBorders>
              <w:top w:val="nil"/>
              <w:left w:val="nil"/>
              <w:bottom w:val="single" w:sz="4" w:space="0" w:color="auto"/>
              <w:right w:val="single" w:sz="4" w:space="0" w:color="auto"/>
            </w:tcBorders>
            <w:shd w:val="clear" w:color="auto" w:fill="D9D9D9"/>
            <w:noWrap/>
            <w:vAlign w:val="center"/>
          </w:tcPr>
          <w:p w14:paraId="1D69928E" w14:textId="775E222C" w:rsidR="004A2B3A" w:rsidRPr="0017570C" w:rsidRDefault="00C177C3" w:rsidP="004A6788">
            <w:pPr>
              <w:jc w:val="center"/>
              <w:rPr>
                <w:b/>
                <w:bCs/>
                <w:sz w:val="20"/>
                <w:szCs w:val="20"/>
              </w:rPr>
            </w:pPr>
            <w:r>
              <w:rPr>
                <w:b/>
                <w:bCs/>
                <w:sz w:val="20"/>
                <w:szCs w:val="20"/>
              </w:rPr>
              <w:t>880</w:t>
            </w:r>
          </w:p>
        </w:tc>
        <w:tc>
          <w:tcPr>
            <w:tcW w:w="1587" w:type="dxa"/>
            <w:tcBorders>
              <w:top w:val="single" w:sz="4" w:space="0" w:color="auto"/>
              <w:left w:val="nil"/>
              <w:bottom w:val="single" w:sz="4" w:space="0" w:color="auto"/>
              <w:right w:val="single" w:sz="4" w:space="0" w:color="auto"/>
            </w:tcBorders>
            <w:shd w:val="clear" w:color="auto" w:fill="D9D9D9"/>
            <w:vAlign w:val="center"/>
          </w:tcPr>
          <w:p w14:paraId="76280343" w14:textId="7B3B9526" w:rsidR="004A2B3A" w:rsidRPr="0017570C" w:rsidRDefault="0017570C" w:rsidP="004A6788">
            <w:pPr>
              <w:jc w:val="center"/>
              <w:rPr>
                <w:b/>
                <w:bCs/>
                <w:sz w:val="20"/>
                <w:szCs w:val="20"/>
              </w:rPr>
            </w:pPr>
            <w:r w:rsidRPr="0017570C">
              <w:rPr>
                <w:b/>
                <w:bCs/>
                <w:sz w:val="20"/>
                <w:szCs w:val="20"/>
              </w:rPr>
              <w:t>798</w:t>
            </w:r>
          </w:p>
        </w:tc>
        <w:tc>
          <w:tcPr>
            <w:tcW w:w="1681" w:type="dxa"/>
            <w:tcBorders>
              <w:top w:val="single" w:sz="4" w:space="0" w:color="auto"/>
              <w:left w:val="nil"/>
              <w:bottom w:val="single" w:sz="4" w:space="0" w:color="auto"/>
              <w:right w:val="single" w:sz="4" w:space="0" w:color="auto"/>
            </w:tcBorders>
            <w:shd w:val="clear" w:color="auto" w:fill="D9D9D9"/>
            <w:vAlign w:val="center"/>
          </w:tcPr>
          <w:p w14:paraId="78120B96" w14:textId="4E23407B" w:rsidR="004A2B3A" w:rsidRPr="0017570C" w:rsidRDefault="00C177C3" w:rsidP="004A6788">
            <w:pPr>
              <w:jc w:val="center"/>
              <w:rPr>
                <w:b/>
                <w:bCs/>
                <w:sz w:val="20"/>
                <w:szCs w:val="20"/>
              </w:rPr>
            </w:pPr>
            <w:r>
              <w:rPr>
                <w:b/>
                <w:bCs/>
                <w:sz w:val="20"/>
                <w:szCs w:val="20"/>
              </w:rPr>
              <w:t>915</w:t>
            </w:r>
          </w:p>
        </w:tc>
      </w:tr>
    </w:tbl>
    <w:p w14:paraId="05F80FDE" w14:textId="1AEC15ED" w:rsidR="004A2B3A" w:rsidRDefault="004A2B3A" w:rsidP="004A2B3A">
      <w:pPr>
        <w:pStyle w:val="FootnoteText"/>
        <w:spacing w:line="360" w:lineRule="auto"/>
        <w:ind w:left="540"/>
        <w:jc w:val="center"/>
        <w:rPr>
          <w:b/>
          <w:i/>
          <w:lang w:val="sr-Cyrl-RS"/>
        </w:rPr>
      </w:pPr>
      <w:r w:rsidRPr="0017570C">
        <w:rPr>
          <w:b/>
          <w:i/>
        </w:rPr>
        <w:t>Табела 1</w:t>
      </w:r>
      <w:r w:rsidR="007D2BBF">
        <w:rPr>
          <w:b/>
          <w:i/>
          <w:lang w:val="en-US"/>
        </w:rPr>
        <w:t>2</w:t>
      </w:r>
      <w:r w:rsidRPr="0017570C">
        <w:rPr>
          <w:b/>
          <w:i/>
        </w:rPr>
        <w:t xml:space="preserve">. </w:t>
      </w:r>
      <w:r w:rsidRPr="0017570C">
        <w:rPr>
          <w:b/>
          <w:i/>
          <w:lang w:val="sr-Cyrl-RS"/>
        </w:rPr>
        <w:t xml:space="preserve">Одржавање теретних  кола у сопственој режији </w:t>
      </w:r>
    </w:p>
    <w:p w14:paraId="78915F4B" w14:textId="00F09092" w:rsidR="0017570C" w:rsidRDefault="0017570C" w:rsidP="007A0C67">
      <w:pPr>
        <w:rPr>
          <w:b/>
          <w:i/>
          <w:color w:val="FF0000"/>
          <w:sz w:val="20"/>
          <w:szCs w:val="20"/>
        </w:rPr>
      </w:pPr>
    </w:p>
    <w:p w14:paraId="4FA182F3" w14:textId="77777777" w:rsidR="00022178" w:rsidRPr="0017570C" w:rsidRDefault="00022178" w:rsidP="003E4443">
      <w:pPr>
        <w:spacing w:line="276" w:lineRule="auto"/>
        <w:ind w:left="-510" w:right="-510"/>
        <w:jc w:val="both"/>
        <w:rPr>
          <w:i/>
          <w:lang w:val="sr-Cyrl-BA"/>
        </w:rPr>
      </w:pPr>
      <w:r w:rsidRPr="0017570C">
        <w:rPr>
          <w:i/>
          <w:lang w:val="sr-Cyrl-CS"/>
        </w:rPr>
        <w:t xml:space="preserve">- Параметри </w:t>
      </w:r>
      <w:r w:rsidRPr="0017570C">
        <w:rPr>
          <w:i/>
        </w:rPr>
        <w:t>кориштењ</w:t>
      </w:r>
      <w:r w:rsidRPr="0017570C">
        <w:rPr>
          <w:i/>
          <w:lang w:val="sr-Cyrl-CS"/>
        </w:rPr>
        <w:t>а</w:t>
      </w:r>
      <w:r w:rsidRPr="0017570C">
        <w:rPr>
          <w:i/>
        </w:rPr>
        <w:t xml:space="preserve"> капацитета за превоз робе:</w:t>
      </w:r>
    </w:p>
    <w:p w14:paraId="02298CE2" w14:textId="77777777" w:rsidR="00C5104D" w:rsidRPr="0017570C" w:rsidRDefault="00C5104D" w:rsidP="003E4443">
      <w:pPr>
        <w:spacing w:line="276" w:lineRule="auto"/>
        <w:ind w:left="-510" w:right="-510"/>
        <w:jc w:val="both"/>
        <w:rPr>
          <w:lang w:val="sr-Cyrl-BA"/>
        </w:rPr>
      </w:pPr>
    </w:p>
    <w:p w14:paraId="0F0E5D19" w14:textId="1B3629B0" w:rsidR="00022178" w:rsidRPr="0017570C" w:rsidRDefault="00022178" w:rsidP="00021D54">
      <w:pPr>
        <w:spacing w:line="276" w:lineRule="auto"/>
        <w:ind w:right="-510"/>
        <w:jc w:val="both"/>
        <w:rPr>
          <w:lang w:val="sr-Cyrl-CS"/>
        </w:rPr>
      </w:pPr>
      <w:r w:rsidRPr="0017570C">
        <w:t>а) инвентарско стање и радни парк</w:t>
      </w:r>
      <w:r w:rsidRPr="0017570C">
        <w:rPr>
          <w:lang w:val="sr-Cyrl-CS"/>
        </w:rPr>
        <w:t xml:space="preserve">: </w:t>
      </w:r>
      <w:r w:rsidR="0017570C" w:rsidRPr="0017570C">
        <w:t>2.042</w:t>
      </w:r>
      <w:r w:rsidR="00AF2CAF" w:rsidRPr="0017570C">
        <w:t>/</w:t>
      </w:r>
      <w:r w:rsidR="0017570C" w:rsidRPr="0017570C">
        <w:rPr>
          <w:lang w:val="sr-Cyrl-RS"/>
        </w:rPr>
        <w:t>638</w:t>
      </w:r>
      <w:r w:rsidRPr="0017570C">
        <w:t xml:space="preserve"> кола</w:t>
      </w:r>
      <w:r w:rsidRPr="0017570C">
        <w:rPr>
          <w:lang w:val="sr-Cyrl-CS"/>
        </w:rPr>
        <w:t>;</w:t>
      </w:r>
    </w:p>
    <w:p w14:paraId="351634E4" w14:textId="4A25612F" w:rsidR="00022178" w:rsidRPr="0017570C" w:rsidRDefault="00022178" w:rsidP="00021D54">
      <w:pPr>
        <w:spacing w:line="276" w:lineRule="auto"/>
        <w:ind w:right="-510"/>
        <w:jc w:val="both"/>
        <w:rPr>
          <w:lang w:val="sr-Cyrl-CS"/>
        </w:rPr>
      </w:pPr>
      <w:r w:rsidRPr="0017570C">
        <w:rPr>
          <w:lang w:val="sr-Cyrl-CS"/>
        </w:rPr>
        <w:t>б</w:t>
      </w:r>
      <w:r w:rsidRPr="0017570C">
        <w:t>) статичко оптерећење</w:t>
      </w:r>
      <w:r w:rsidRPr="0017570C">
        <w:rPr>
          <w:lang w:val="sr-Cyrl-CS"/>
        </w:rPr>
        <w:t xml:space="preserve">: </w:t>
      </w:r>
      <w:r w:rsidR="005F1431" w:rsidRPr="0017570C">
        <w:rPr>
          <w:lang w:val="sr-Cyrl-RS"/>
        </w:rPr>
        <w:t>5</w:t>
      </w:r>
      <w:r w:rsidR="0017570C" w:rsidRPr="0017570C">
        <w:rPr>
          <w:lang w:val="sr-Cyrl-RS"/>
        </w:rPr>
        <w:t>5,62</w:t>
      </w:r>
      <w:r w:rsidRPr="0017570C">
        <w:t xml:space="preserve"> тона/кола</w:t>
      </w:r>
      <w:r w:rsidRPr="0017570C">
        <w:rPr>
          <w:lang w:val="sr-Cyrl-CS"/>
        </w:rPr>
        <w:t>;</w:t>
      </w:r>
    </w:p>
    <w:p w14:paraId="2FF7F123" w14:textId="4CE3045B" w:rsidR="00022178" w:rsidRPr="0017570C" w:rsidRDefault="00022178" w:rsidP="00021D54">
      <w:pPr>
        <w:spacing w:line="276" w:lineRule="auto"/>
        <w:ind w:right="-510"/>
        <w:jc w:val="both"/>
      </w:pPr>
      <w:r w:rsidRPr="0017570C">
        <w:rPr>
          <w:lang w:val="sr-Cyrl-CS"/>
        </w:rPr>
        <w:t>в</w:t>
      </w:r>
      <w:r w:rsidRPr="0017570C">
        <w:t>) укупан обрт почетни/завршни</w:t>
      </w:r>
      <w:r w:rsidR="006E5DC0" w:rsidRPr="0017570C">
        <w:rPr>
          <w:rStyle w:val="FootnoteReference"/>
        </w:rPr>
        <w:footnoteReference w:id="4"/>
      </w:r>
      <w:r w:rsidR="006E5DC0" w:rsidRPr="0017570C">
        <w:t>:</w:t>
      </w:r>
      <w:r w:rsidR="0017570C" w:rsidRPr="0017570C">
        <w:rPr>
          <w:lang w:val="sr-Cyrl-RS"/>
        </w:rPr>
        <w:t xml:space="preserve"> 2,07</w:t>
      </w:r>
      <w:r w:rsidRPr="0017570C">
        <w:t>/</w:t>
      </w:r>
      <w:r w:rsidR="0017570C" w:rsidRPr="0017570C">
        <w:rPr>
          <w:lang w:val="sr-Cyrl-RS"/>
        </w:rPr>
        <w:t>2.11</w:t>
      </w:r>
      <w:r w:rsidRPr="0017570C">
        <w:t xml:space="preserve"> дана; </w:t>
      </w:r>
    </w:p>
    <w:p w14:paraId="55EA8B2E" w14:textId="0F49F244" w:rsidR="00022178" w:rsidRPr="0017570C" w:rsidRDefault="00022178" w:rsidP="00021D54">
      <w:pPr>
        <w:spacing w:line="276" w:lineRule="auto"/>
        <w:ind w:right="-510"/>
        <w:jc w:val="both"/>
        <w:rPr>
          <w:lang w:val="sr-Cyrl-CS"/>
        </w:rPr>
      </w:pPr>
      <w:r w:rsidRPr="0017570C">
        <w:rPr>
          <w:lang w:val="sr-Cyrl-CS"/>
        </w:rPr>
        <w:t>г</w:t>
      </w:r>
      <w:r w:rsidRPr="0017570C">
        <w:t>) просјечна тежина теретног воза</w:t>
      </w:r>
      <w:r w:rsidRPr="0017570C">
        <w:rPr>
          <w:lang w:val="sr-Cyrl-CS"/>
        </w:rPr>
        <w:t xml:space="preserve">: </w:t>
      </w:r>
      <w:r w:rsidR="0017570C" w:rsidRPr="0017570C">
        <w:rPr>
          <w:lang w:val="sr-Cyrl-RS"/>
        </w:rPr>
        <w:t>1.029.10</w:t>
      </w:r>
      <w:r w:rsidR="005F1431" w:rsidRPr="0017570C">
        <w:rPr>
          <w:lang w:val="sr-Cyrl-RS"/>
        </w:rPr>
        <w:t xml:space="preserve"> </w:t>
      </w:r>
      <w:r w:rsidRPr="0017570C">
        <w:rPr>
          <w:lang w:val="sr-Cyrl-CS"/>
        </w:rPr>
        <w:t>тона;</w:t>
      </w:r>
    </w:p>
    <w:p w14:paraId="1452B58E" w14:textId="77777777" w:rsidR="00C95BCA" w:rsidRPr="0017570C" w:rsidRDefault="00C95BCA" w:rsidP="00021D54">
      <w:pPr>
        <w:spacing w:line="276" w:lineRule="auto"/>
        <w:ind w:right="-510"/>
        <w:jc w:val="both"/>
        <w:rPr>
          <w:lang w:val="sr-Cyrl-CS"/>
        </w:rPr>
      </w:pPr>
      <w:r w:rsidRPr="0017570C">
        <w:rPr>
          <w:lang w:val="sr-Cyrl-CS"/>
        </w:rPr>
        <w:t>д) коефицијент празног трчања кола</w:t>
      </w:r>
      <w:r w:rsidRPr="0017570C">
        <w:rPr>
          <w:rStyle w:val="FootnoteReference"/>
          <w:lang w:val="sr-Cyrl-CS"/>
        </w:rPr>
        <w:footnoteReference w:id="5"/>
      </w:r>
      <w:r w:rsidR="0017570C" w:rsidRPr="0017570C">
        <w:rPr>
          <w:lang w:val="sr-Cyrl-CS"/>
        </w:rPr>
        <w:t>: 0,82</w:t>
      </w:r>
      <w:r w:rsidRPr="0017570C">
        <w:rPr>
          <w:lang w:val="sr-Cyrl-CS"/>
        </w:rPr>
        <w:t>;</w:t>
      </w:r>
    </w:p>
    <w:p w14:paraId="316AC5DB" w14:textId="6886F9D6" w:rsidR="00022178" w:rsidRPr="0017570C" w:rsidRDefault="00C95BCA" w:rsidP="00021D54">
      <w:pPr>
        <w:spacing w:line="276" w:lineRule="auto"/>
        <w:ind w:right="-510"/>
        <w:jc w:val="both"/>
        <w:rPr>
          <w:lang w:val="sr-Cyrl-CS"/>
        </w:rPr>
      </w:pPr>
      <w:r w:rsidRPr="0017570C">
        <w:rPr>
          <w:lang w:val="sr-Cyrl-CS"/>
        </w:rPr>
        <w:t>ђ</w:t>
      </w:r>
      <w:r w:rsidR="00022178" w:rsidRPr="0017570C">
        <w:t>) динамичко оптерећење кола</w:t>
      </w:r>
      <w:r w:rsidR="00022178" w:rsidRPr="0017570C">
        <w:rPr>
          <w:lang w:val="sr-Cyrl-CS"/>
        </w:rPr>
        <w:t xml:space="preserve">: </w:t>
      </w:r>
      <w:r w:rsidR="0017570C" w:rsidRPr="0017570C">
        <w:rPr>
          <w:lang w:val="sr-Cyrl-RS"/>
        </w:rPr>
        <w:t>12,37</w:t>
      </w:r>
      <w:r w:rsidR="0017570C" w:rsidRPr="0017570C">
        <w:t xml:space="preserve"> тона</w:t>
      </w:r>
      <w:r w:rsidR="00022178" w:rsidRPr="0017570C">
        <w:rPr>
          <w:lang w:val="sr-Cyrl-CS"/>
        </w:rPr>
        <w:t>;</w:t>
      </w:r>
    </w:p>
    <w:p w14:paraId="68351FFF" w14:textId="2BD6B22C" w:rsidR="00022178" w:rsidRPr="0017570C" w:rsidRDefault="00C95BCA" w:rsidP="00021D54">
      <w:pPr>
        <w:spacing w:line="276" w:lineRule="auto"/>
        <w:ind w:right="-510"/>
        <w:jc w:val="both"/>
        <w:rPr>
          <w:lang w:val="sr-Cyrl-CS"/>
        </w:rPr>
      </w:pPr>
      <w:r w:rsidRPr="0017570C">
        <w:rPr>
          <w:lang w:val="sr-Cyrl-CS"/>
        </w:rPr>
        <w:t>е</w:t>
      </w:r>
      <w:r w:rsidR="00022178" w:rsidRPr="0017570C">
        <w:t xml:space="preserve">) комерцијална брзина </w:t>
      </w:r>
      <w:r w:rsidR="00B438CB">
        <w:rPr>
          <w:lang w:val="sr-Cyrl-RS"/>
        </w:rPr>
        <w:t xml:space="preserve">теретних </w:t>
      </w:r>
      <w:r w:rsidR="00022178" w:rsidRPr="0017570C">
        <w:t>возова</w:t>
      </w:r>
      <w:r w:rsidR="00022178" w:rsidRPr="0017570C">
        <w:rPr>
          <w:lang w:val="sr-Cyrl-CS"/>
        </w:rPr>
        <w:t xml:space="preserve">: </w:t>
      </w:r>
      <w:r w:rsidR="00B438CB">
        <w:rPr>
          <w:lang w:val="en-US"/>
        </w:rPr>
        <w:t>37,3</w:t>
      </w:r>
      <w:r w:rsidR="00AF2CAF" w:rsidRPr="0017570C">
        <w:t xml:space="preserve"> </w:t>
      </w:r>
      <w:r w:rsidR="00022178" w:rsidRPr="0017570C">
        <w:rPr>
          <w:lang w:val="hr-HR"/>
        </w:rPr>
        <w:t>km/</w:t>
      </w:r>
      <w:r w:rsidR="00022178" w:rsidRPr="0017570C">
        <w:t>h</w:t>
      </w:r>
      <w:r w:rsidR="00022178" w:rsidRPr="0017570C">
        <w:rPr>
          <w:lang w:val="sr-Cyrl-CS"/>
        </w:rPr>
        <w:t>;</w:t>
      </w:r>
    </w:p>
    <w:p w14:paraId="591977BD" w14:textId="14E10405" w:rsidR="00022178" w:rsidRPr="00C8250D" w:rsidRDefault="00C95BCA" w:rsidP="00021D54">
      <w:pPr>
        <w:spacing w:line="276" w:lineRule="auto"/>
        <w:ind w:right="-510"/>
        <w:jc w:val="both"/>
      </w:pPr>
      <w:r w:rsidRPr="00C8250D">
        <w:rPr>
          <w:lang w:val="sr-Cyrl-CS"/>
        </w:rPr>
        <w:t>ж</w:t>
      </w:r>
      <w:r w:rsidR="00022178" w:rsidRPr="00C8250D">
        <w:t>) број теретних возова</w:t>
      </w:r>
      <w:r w:rsidR="00022178" w:rsidRPr="00C8250D">
        <w:rPr>
          <w:lang w:val="sr-Cyrl-CS"/>
        </w:rPr>
        <w:t xml:space="preserve">: </w:t>
      </w:r>
      <w:r w:rsidR="00C8250D" w:rsidRPr="00C8250D">
        <w:rPr>
          <w:lang w:val="sr-Cyrl-RS"/>
        </w:rPr>
        <w:t>8.491</w:t>
      </w:r>
      <w:r w:rsidR="00022178" w:rsidRPr="00C8250D">
        <w:t>;</w:t>
      </w:r>
    </w:p>
    <w:p w14:paraId="1678E57D" w14:textId="291D2362" w:rsidR="004A6788" w:rsidRPr="00C8250D" w:rsidRDefault="001C0A7D" w:rsidP="004A6788">
      <w:pPr>
        <w:spacing w:line="276" w:lineRule="auto"/>
        <w:ind w:left="-510" w:right="-510"/>
        <w:jc w:val="both"/>
        <w:rPr>
          <w:lang w:val="sr-Cyrl-RS"/>
        </w:rPr>
      </w:pPr>
      <w:r w:rsidRPr="00C8250D">
        <w:rPr>
          <w:lang w:val="sr-Cyrl-CS"/>
        </w:rPr>
        <w:t xml:space="preserve">       </w:t>
      </w:r>
      <w:r w:rsidR="007778D2" w:rsidRPr="00C8250D">
        <w:rPr>
          <w:lang w:val="sr-Cyrl-CS"/>
        </w:rPr>
        <w:t xml:space="preserve"> </w:t>
      </w:r>
      <w:r w:rsidR="00C95BCA" w:rsidRPr="00C8250D">
        <w:rPr>
          <w:lang w:val="sr-Cyrl-CS"/>
        </w:rPr>
        <w:t>з</w:t>
      </w:r>
      <w:r w:rsidR="00022178" w:rsidRPr="00C8250D">
        <w:t>) просјечно закашњење</w:t>
      </w:r>
      <w:r w:rsidR="00022178" w:rsidRPr="00C8250D">
        <w:rPr>
          <w:lang w:val="sr-Cyrl-CS"/>
        </w:rPr>
        <w:t xml:space="preserve"> (на 100 </w:t>
      </w:r>
      <w:r w:rsidR="00022178" w:rsidRPr="00C8250D">
        <w:rPr>
          <w:lang w:val="sr-Latn-CS"/>
        </w:rPr>
        <w:t>km</w:t>
      </w:r>
      <w:r w:rsidR="00022178" w:rsidRPr="00C8250D">
        <w:rPr>
          <w:lang w:val="sr-Cyrl-CS"/>
        </w:rPr>
        <w:t>)</w:t>
      </w:r>
      <w:r w:rsidR="00022178" w:rsidRPr="00C8250D">
        <w:t xml:space="preserve"> теретних возова</w:t>
      </w:r>
      <w:r w:rsidR="00022178" w:rsidRPr="00C8250D">
        <w:rPr>
          <w:lang w:val="sr-Cyrl-CS"/>
        </w:rPr>
        <w:t xml:space="preserve">: </w:t>
      </w:r>
      <w:r w:rsidR="00C8250D" w:rsidRPr="00C8250D">
        <w:rPr>
          <w:lang w:val="sr-Cyrl-RS"/>
        </w:rPr>
        <w:t>3.4</w:t>
      </w:r>
      <w:r w:rsidR="00022178" w:rsidRPr="00C8250D">
        <w:t xml:space="preserve"> мин</w:t>
      </w:r>
      <w:r w:rsidR="005F1431" w:rsidRPr="00C8250D">
        <w:rPr>
          <w:lang w:val="sr-Cyrl-RS"/>
        </w:rPr>
        <w:t>.</w:t>
      </w:r>
    </w:p>
    <w:p w14:paraId="1EB8CF20" w14:textId="52AEFF53" w:rsidR="009C38D3" w:rsidRPr="00C461B6" w:rsidRDefault="00082BAC" w:rsidP="009571A1">
      <w:pPr>
        <w:pStyle w:val="Heading2"/>
        <w:numPr>
          <w:ilvl w:val="1"/>
          <w:numId w:val="11"/>
        </w:numPr>
        <w:shd w:val="clear" w:color="auto" w:fill="FFFFFF" w:themeFill="background1"/>
        <w:rPr>
          <w:color w:val="auto"/>
        </w:rPr>
      </w:pPr>
      <w:bookmarkStart w:id="39" w:name="_Toc129346702"/>
      <w:r w:rsidRPr="00C461B6">
        <w:rPr>
          <w:color w:val="auto"/>
          <w:lang w:val="sr-Cyrl-RS"/>
        </w:rPr>
        <w:lastRenderedPageBreak/>
        <w:t>Одржавање локомотива, путничких и теретних кола</w:t>
      </w:r>
      <w:r w:rsidR="009C38D3" w:rsidRPr="00C461B6">
        <w:rPr>
          <w:color w:val="auto"/>
        </w:rPr>
        <w:t xml:space="preserve"> (Сектор за ОШВ)</w:t>
      </w:r>
      <w:bookmarkEnd w:id="39"/>
    </w:p>
    <w:p w14:paraId="192F9D37" w14:textId="1FE86D69" w:rsidR="009571A1" w:rsidRPr="004A6788" w:rsidRDefault="009571A1" w:rsidP="004A6788">
      <w:pPr>
        <w:ind w:left="180"/>
        <w:rPr>
          <w:color w:val="FF0000"/>
        </w:rPr>
      </w:pPr>
    </w:p>
    <w:p w14:paraId="5B124B3F" w14:textId="2D41F2B3" w:rsidR="009571A1" w:rsidRPr="00B04D04" w:rsidRDefault="009571A1" w:rsidP="002656EF">
      <w:pPr>
        <w:spacing w:line="276" w:lineRule="auto"/>
        <w:ind w:left="-510" w:right="-510"/>
        <w:jc w:val="both"/>
      </w:pPr>
      <w:r w:rsidRPr="00B04D04">
        <w:rPr>
          <w:lang w:val="sr-Latn-BA"/>
        </w:rPr>
        <w:t>T</w:t>
      </w:r>
      <w:r w:rsidRPr="00B04D04">
        <w:rPr>
          <w:lang w:val="sr-Cyrl-CS"/>
        </w:rPr>
        <w:t xml:space="preserve">рошкови одржавања мобилних капацитета у Сектору за ОШВ у сопственој режији у </w:t>
      </w:r>
      <w:r w:rsidR="002656EF" w:rsidRPr="00B04D04">
        <w:rPr>
          <w:lang w:val="en-US"/>
        </w:rPr>
        <w:t xml:space="preserve">           </w:t>
      </w:r>
      <w:r w:rsidR="00B04D04" w:rsidRPr="00B04D04">
        <w:t>2022</w:t>
      </w:r>
      <w:r w:rsidRPr="00B04D04">
        <w:t>. годин</w:t>
      </w:r>
      <w:r w:rsidR="0062530E" w:rsidRPr="00B04D04">
        <w:rPr>
          <w:lang w:val="sr-Cyrl-RS"/>
        </w:rPr>
        <w:t>и</w:t>
      </w:r>
      <w:r w:rsidRPr="00B04D04">
        <w:t xml:space="preserve"> износе </w:t>
      </w:r>
      <w:r w:rsidR="00B04D04" w:rsidRPr="00B04D04">
        <w:t>517.561</w:t>
      </w:r>
      <w:r w:rsidRPr="00B04D04">
        <w:t xml:space="preserve"> КМ, што је за </w:t>
      </w:r>
      <w:r w:rsidR="00B04D04" w:rsidRPr="00B04D04">
        <w:t>36</w:t>
      </w:r>
      <w:r w:rsidRPr="00B04D04">
        <w:t>%</w:t>
      </w:r>
      <w:r w:rsidRPr="00B04D04">
        <w:rPr>
          <w:lang w:val="sr-Latn-BA"/>
        </w:rPr>
        <w:t xml:space="preserve"> </w:t>
      </w:r>
      <w:r w:rsidR="00DB5CD4" w:rsidRPr="00B04D04">
        <w:rPr>
          <w:lang w:val="sr-Cyrl-RS"/>
        </w:rPr>
        <w:t>ниже</w:t>
      </w:r>
      <w:r w:rsidRPr="00B04D04">
        <w:t xml:space="preserve"> од остварених у истом периоду прошле године </w:t>
      </w:r>
      <w:r w:rsidRPr="00B04D04">
        <w:rPr>
          <w:lang w:val="sr-Cyrl-BA"/>
        </w:rPr>
        <w:t>и</w:t>
      </w:r>
      <w:r w:rsidR="00B04D04" w:rsidRPr="00B04D04">
        <w:t xml:space="preserve"> за 75</w:t>
      </w:r>
      <w:r w:rsidRPr="00B04D04">
        <w:t>% ниже од планираних.</w:t>
      </w:r>
    </w:p>
    <w:p w14:paraId="3AF63F5A" w14:textId="7040D022" w:rsidR="009571A1" w:rsidRPr="00B04D04" w:rsidRDefault="009571A1" w:rsidP="00445BE2">
      <w:pPr>
        <w:spacing w:line="276" w:lineRule="auto"/>
        <w:ind w:left="-510" w:right="-510"/>
        <w:jc w:val="both"/>
        <w:rPr>
          <w:lang w:val="en-US"/>
        </w:rPr>
      </w:pPr>
      <w:r w:rsidRPr="00B04D04">
        <w:t xml:space="preserve">Утрошени половни материјал у Сектору за ОШВ у извјештајном периоду износи </w:t>
      </w:r>
      <w:r w:rsidR="00B04D04" w:rsidRPr="00B04D04">
        <w:rPr>
          <w:lang w:val="en-US"/>
        </w:rPr>
        <w:t>1.195.280</w:t>
      </w:r>
      <w:r w:rsidRPr="00B04D04">
        <w:t xml:space="preserve"> КМ</w:t>
      </w:r>
      <w:r w:rsidR="004A3609" w:rsidRPr="00B04D04">
        <w:rPr>
          <w:lang w:val="sr-Cyrl-RS"/>
        </w:rPr>
        <w:t xml:space="preserve">, </w:t>
      </w:r>
      <w:r w:rsidR="00B04D04" w:rsidRPr="00B04D04">
        <w:rPr>
          <w:lang w:val="sr-Cyrl-RS"/>
        </w:rPr>
        <w:t>а за 2021</w:t>
      </w:r>
      <w:r w:rsidR="00445BE2" w:rsidRPr="00B04D04">
        <w:rPr>
          <w:lang w:val="sr-Cyrl-RS"/>
        </w:rPr>
        <w:t xml:space="preserve">. годину износио је </w:t>
      </w:r>
      <w:r w:rsidR="00B04D04" w:rsidRPr="00B04D04">
        <w:rPr>
          <w:lang w:val="en-US"/>
        </w:rPr>
        <w:t>754.685</w:t>
      </w:r>
      <w:r w:rsidR="00445BE2" w:rsidRPr="00B04D04">
        <w:rPr>
          <w:lang w:val="sr-Cyrl-RS"/>
        </w:rPr>
        <w:t xml:space="preserve"> КМ</w:t>
      </w:r>
      <w:r w:rsidR="0029192D" w:rsidRPr="00B04D04">
        <w:rPr>
          <w:lang w:val="en-US"/>
        </w:rPr>
        <w:t xml:space="preserve">, </w:t>
      </w:r>
      <w:r w:rsidR="0029192D" w:rsidRPr="00B04D04">
        <w:rPr>
          <w:lang w:val="sr-Cyrl-RS"/>
        </w:rPr>
        <w:t xml:space="preserve">што је </w:t>
      </w:r>
      <w:r w:rsidR="00B04D04" w:rsidRPr="00B04D04">
        <w:rPr>
          <w:lang w:val="sr-Cyrl-RS"/>
        </w:rPr>
        <w:t>58</w:t>
      </w:r>
      <w:r w:rsidR="0029192D" w:rsidRPr="00B04D04">
        <w:rPr>
          <w:lang w:val="sr-Cyrl-RS"/>
        </w:rPr>
        <w:t xml:space="preserve">% </w:t>
      </w:r>
      <w:r w:rsidR="00B04D04" w:rsidRPr="00B04D04">
        <w:rPr>
          <w:lang w:val="sr-Cyrl-RS"/>
        </w:rPr>
        <w:t>више</w:t>
      </w:r>
      <w:r w:rsidR="0029192D" w:rsidRPr="00B04D04">
        <w:rPr>
          <w:lang w:val="sr-Cyrl-RS"/>
        </w:rPr>
        <w:t xml:space="preserve"> у односу на прошлу годину. </w:t>
      </w:r>
    </w:p>
    <w:p w14:paraId="3D93FBCB" w14:textId="635228A6" w:rsidR="007856D6" w:rsidRPr="00B04D04" w:rsidRDefault="009571A1" w:rsidP="007856D6">
      <w:pPr>
        <w:spacing w:line="276" w:lineRule="auto"/>
        <w:ind w:left="-510" w:right="-510"/>
        <w:jc w:val="both"/>
        <w:rPr>
          <w:lang w:val="sr-Cyrl-RS"/>
        </w:rPr>
      </w:pPr>
      <w:r w:rsidRPr="00B04D04">
        <w:t>Због начина евидентирања по</w:t>
      </w:r>
      <w:r w:rsidR="00546E94" w:rsidRPr="00B04D04">
        <w:t>ловног материјала, овај утрошак</w:t>
      </w:r>
      <w:r w:rsidR="00546E94" w:rsidRPr="00B04D04">
        <w:rPr>
          <w:lang w:val="sr-Cyrl-RS"/>
        </w:rPr>
        <w:t xml:space="preserve"> </w:t>
      </w:r>
      <w:r w:rsidR="00546E94" w:rsidRPr="00B04D04">
        <w:t>није</w:t>
      </w:r>
      <w:r w:rsidR="00546E94" w:rsidRPr="00B04D04">
        <w:rPr>
          <w:lang w:val="sr-Cyrl-RS"/>
        </w:rPr>
        <w:t xml:space="preserve"> се</w:t>
      </w:r>
      <w:r w:rsidR="004C127E" w:rsidRPr="00B04D04">
        <w:rPr>
          <w:lang w:val="sr-Cyrl-RS"/>
        </w:rPr>
        <w:t xml:space="preserve"> </w:t>
      </w:r>
      <w:r w:rsidRPr="00B04D04">
        <w:t>одразио на трошкове у Билансу успјеха (евидентира се преко исправке вриједности материјала и резервних дијелова)</w:t>
      </w:r>
      <w:r w:rsidR="007856D6" w:rsidRPr="00B04D04">
        <w:rPr>
          <w:lang w:val="sr-Cyrl-RS"/>
        </w:rPr>
        <w:t>.</w:t>
      </w:r>
    </w:p>
    <w:p w14:paraId="28107DDD" w14:textId="77D6CDB6" w:rsidR="009571A1" w:rsidRPr="00B04D04" w:rsidRDefault="00546E94" w:rsidP="008455CF">
      <w:pPr>
        <w:jc w:val="right"/>
        <w:rPr>
          <w:lang w:val="sr-Cyrl-RS"/>
        </w:rPr>
      </w:pPr>
      <w:r w:rsidRPr="00B04D04">
        <w:rPr>
          <w:lang w:val="sr-Cyrl-RS"/>
        </w:rPr>
        <w:t xml:space="preserve"> </w:t>
      </w:r>
      <w:r w:rsidR="008455CF" w:rsidRPr="00B04D04">
        <w:rPr>
          <w:lang w:val="sr-Cyrl-RS"/>
        </w:rPr>
        <w:t>(у КМ)</w:t>
      </w:r>
    </w:p>
    <w:tbl>
      <w:tblPr>
        <w:tblW w:w="10634" w:type="dxa"/>
        <w:jc w:val="center"/>
        <w:tblLook w:val="04A0" w:firstRow="1" w:lastRow="0" w:firstColumn="1" w:lastColumn="0" w:noHBand="0" w:noVBand="1"/>
      </w:tblPr>
      <w:tblGrid>
        <w:gridCol w:w="781"/>
        <w:gridCol w:w="2866"/>
        <w:gridCol w:w="1280"/>
        <w:gridCol w:w="1736"/>
        <w:gridCol w:w="1671"/>
        <w:gridCol w:w="1150"/>
        <w:gridCol w:w="1150"/>
      </w:tblGrid>
      <w:tr w:rsidR="00B04D04" w:rsidRPr="00B04D04" w14:paraId="07C98D9F" w14:textId="77777777" w:rsidTr="00B04D04">
        <w:trPr>
          <w:trHeight w:val="340"/>
          <w:jc w:val="center"/>
        </w:trPr>
        <w:tc>
          <w:tcPr>
            <w:tcW w:w="781" w:type="dxa"/>
            <w:tcBorders>
              <w:top w:val="single" w:sz="8" w:space="0" w:color="auto"/>
              <w:left w:val="single" w:sz="8" w:space="0" w:color="auto"/>
              <w:bottom w:val="single" w:sz="4" w:space="0" w:color="auto"/>
              <w:right w:val="single" w:sz="4" w:space="0" w:color="auto"/>
            </w:tcBorders>
            <w:shd w:val="clear" w:color="000000" w:fill="BFBFBF"/>
            <w:vAlign w:val="center"/>
            <w:hideMark/>
          </w:tcPr>
          <w:p w14:paraId="1F8B69D3" w14:textId="77777777" w:rsidR="00B04D04" w:rsidRPr="00B04D04" w:rsidRDefault="00B04D04" w:rsidP="00B04D04">
            <w:pPr>
              <w:jc w:val="center"/>
              <w:rPr>
                <w:b/>
                <w:bCs/>
                <w:color w:val="000000"/>
                <w:sz w:val="18"/>
                <w:szCs w:val="18"/>
                <w:lang w:val="en-US" w:eastAsia="en-US"/>
              </w:rPr>
            </w:pPr>
            <w:r w:rsidRPr="00B04D04">
              <w:rPr>
                <w:b/>
                <w:bCs/>
                <w:color w:val="000000"/>
                <w:sz w:val="18"/>
                <w:szCs w:val="18"/>
                <w:lang w:val="en-US" w:eastAsia="en-US"/>
              </w:rPr>
              <w:t xml:space="preserve">Редни број </w:t>
            </w:r>
          </w:p>
        </w:tc>
        <w:tc>
          <w:tcPr>
            <w:tcW w:w="2865" w:type="dxa"/>
            <w:tcBorders>
              <w:top w:val="single" w:sz="8" w:space="0" w:color="auto"/>
              <w:left w:val="nil"/>
              <w:bottom w:val="single" w:sz="4" w:space="0" w:color="auto"/>
              <w:right w:val="single" w:sz="4" w:space="0" w:color="auto"/>
            </w:tcBorders>
            <w:shd w:val="clear" w:color="000000" w:fill="BFBFBF"/>
            <w:vAlign w:val="center"/>
            <w:hideMark/>
          </w:tcPr>
          <w:p w14:paraId="42679001" w14:textId="77777777" w:rsidR="00B04D04" w:rsidRPr="00B04D04" w:rsidRDefault="00B04D04" w:rsidP="00B04D04">
            <w:pPr>
              <w:jc w:val="center"/>
              <w:rPr>
                <w:b/>
                <w:bCs/>
                <w:color w:val="000000"/>
                <w:sz w:val="18"/>
                <w:szCs w:val="18"/>
                <w:lang w:val="en-US" w:eastAsia="en-US"/>
              </w:rPr>
            </w:pPr>
            <w:r w:rsidRPr="00B04D04">
              <w:rPr>
                <w:b/>
                <w:bCs/>
                <w:color w:val="000000"/>
                <w:sz w:val="18"/>
                <w:szCs w:val="18"/>
                <w:lang w:val="en-US" w:eastAsia="en-US"/>
              </w:rPr>
              <w:t>Опис послова</w:t>
            </w:r>
          </w:p>
        </w:tc>
        <w:tc>
          <w:tcPr>
            <w:tcW w:w="1280" w:type="dxa"/>
            <w:tcBorders>
              <w:top w:val="single" w:sz="8" w:space="0" w:color="auto"/>
              <w:left w:val="nil"/>
              <w:bottom w:val="single" w:sz="4" w:space="0" w:color="auto"/>
              <w:right w:val="single" w:sz="4" w:space="0" w:color="auto"/>
            </w:tcBorders>
            <w:shd w:val="clear" w:color="000000" w:fill="BFBFBF"/>
            <w:vAlign w:val="center"/>
            <w:hideMark/>
          </w:tcPr>
          <w:p w14:paraId="1A0C53BA" w14:textId="77777777" w:rsidR="00B04D04" w:rsidRPr="00B04D04" w:rsidRDefault="00B04D04" w:rsidP="00B04D04">
            <w:pPr>
              <w:jc w:val="center"/>
              <w:rPr>
                <w:b/>
                <w:bCs/>
                <w:sz w:val="18"/>
                <w:szCs w:val="18"/>
                <w:lang w:val="en-US" w:eastAsia="en-US"/>
              </w:rPr>
            </w:pPr>
            <w:r w:rsidRPr="00B04D04">
              <w:rPr>
                <w:b/>
                <w:bCs/>
                <w:sz w:val="18"/>
                <w:szCs w:val="18"/>
                <w:lang w:val="en-US" w:eastAsia="en-US"/>
              </w:rPr>
              <w:t>Остварење             2021.</w:t>
            </w:r>
          </w:p>
        </w:tc>
        <w:tc>
          <w:tcPr>
            <w:tcW w:w="1736" w:type="dxa"/>
            <w:tcBorders>
              <w:top w:val="single" w:sz="8" w:space="0" w:color="auto"/>
              <w:left w:val="nil"/>
              <w:bottom w:val="single" w:sz="4" w:space="0" w:color="auto"/>
              <w:right w:val="single" w:sz="4" w:space="0" w:color="auto"/>
            </w:tcBorders>
            <w:shd w:val="clear" w:color="000000" w:fill="BFBFBF"/>
            <w:vAlign w:val="center"/>
            <w:hideMark/>
          </w:tcPr>
          <w:p w14:paraId="65F4C67B" w14:textId="77777777" w:rsidR="00B04D04" w:rsidRPr="00B04D04" w:rsidRDefault="00B04D04" w:rsidP="00B04D04">
            <w:pPr>
              <w:jc w:val="center"/>
              <w:rPr>
                <w:b/>
                <w:bCs/>
                <w:color w:val="000000"/>
                <w:sz w:val="18"/>
                <w:szCs w:val="18"/>
                <w:lang w:val="en-US" w:eastAsia="en-US"/>
              </w:rPr>
            </w:pPr>
            <w:r w:rsidRPr="00B04D04">
              <w:rPr>
                <w:b/>
                <w:bCs/>
                <w:color w:val="000000"/>
                <w:sz w:val="18"/>
                <w:szCs w:val="18"/>
                <w:lang w:val="en-US" w:eastAsia="en-US"/>
              </w:rPr>
              <w:t>Планирано       2022.</w:t>
            </w:r>
          </w:p>
        </w:tc>
        <w:tc>
          <w:tcPr>
            <w:tcW w:w="1671" w:type="dxa"/>
            <w:tcBorders>
              <w:top w:val="single" w:sz="8" w:space="0" w:color="auto"/>
              <w:left w:val="nil"/>
              <w:bottom w:val="single" w:sz="4" w:space="0" w:color="auto"/>
              <w:right w:val="single" w:sz="4" w:space="0" w:color="auto"/>
            </w:tcBorders>
            <w:shd w:val="clear" w:color="000000" w:fill="BFBFBF"/>
            <w:vAlign w:val="center"/>
            <w:hideMark/>
          </w:tcPr>
          <w:p w14:paraId="7A6F5A8F" w14:textId="77777777" w:rsidR="00B04D04" w:rsidRPr="00B04D04" w:rsidRDefault="00B04D04" w:rsidP="00B04D04">
            <w:pPr>
              <w:jc w:val="center"/>
              <w:rPr>
                <w:b/>
                <w:bCs/>
                <w:sz w:val="18"/>
                <w:szCs w:val="18"/>
                <w:lang w:val="en-US" w:eastAsia="en-US"/>
              </w:rPr>
            </w:pPr>
            <w:r w:rsidRPr="00B04D04">
              <w:rPr>
                <w:b/>
                <w:bCs/>
                <w:sz w:val="18"/>
                <w:szCs w:val="18"/>
                <w:lang w:val="en-US" w:eastAsia="en-US"/>
              </w:rPr>
              <w:t>Остварено           2022.</w:t>
            </w:r>
          </w:p>
        </w:tc>
        <w:tc>
          <w:tcPr>
            <w:tcW w:w="1150" w:type="dxa"/>
            <w:tcBorders>
              <w:top w:val="single" w:sz="8" w:space="0" w:color="auto"/>
              <w:left w:val="nil"/>
              <w:bottom w:val="single" w:sz="4" w:space="0" w:color="auto"/>
              <w:right w:val="single" w:sz="4" w:space="0" w:color="auto"/>
            </w:tcBorders>
            <w:shd w:val="clear" w:color="000000" w:fill="BFBFBF"/>
            <w:vAlign w:val="center"/>
            <w:hideMark/>
          </w:tcPr>
          <w:p w14:paraId="1CF22626" w14:textId="77777777" w:rsidR="00B04D04" w:rsidRPr="00B04D04" w:rsidRDefault="00B04D04" w:rsidP="00B04D04">
            <w:pPr>
              <w:jc w:val="center"/>
              <w:rPr>
                <w:b/>
                <w:bCs/>
                <w:color w:val="000000"/>
                <w:sz w:val="12"/>
                <w:szCs w:val="12"/>
                <w:lang w:val="en-US" w:eastAsia="en-US"/>
              </w:rPr>
            </w:pPr>
            <w:r w:rsidRPr="00B04D04">
              <w:rPr>
                <w:b/>
                <w:bCs/>
                <w:color w:val="000000"/>
                <w:sz w:val="12"/>
                <w:szCs w:val="12"/>
                <w:lang w:val="en-US" w:eastAsia="en-US"/>
              </w:rPr>
              <w:t>Индекс (ост.22/пл.22)</w:t>
            </w:r>
          </w:p>
        </w:tc>
        <w:tc>
          <w:tcPr>
            <w:tcW w:w="1150" w:type="dxa"/>
            <w:tcBorders>
              <w:top w:val="single" w:sz="8" w:space="0" w:color="auto"/>
              <w:left w:val="nil"/>
              <w:bottom w:val="single" w:sz="4" w:space="0" w:color="auto"/>
              <w:right w:val="single" w:sz="8" w:space="0" w:color="auto"/>
            </w:tcBorders>
            <w:shd w:val="clear" w:color="000000" w:fill="BFBFBF"/>
            <w:vAlign w:val="center"/>
            <w:hideMark/>
          </w:tcPr>
          <w:p w14:paraId="10AE3F92" w14:textId="77777777" w:rsidR="00B04D04" w:rsidRPr="00B04D04" w:rsidRDefault="00B04D04" w:rsidP="00B04D04">
            <w:pPr>
              <w:jc w:val="center"/>
              <w:rPr>
                <w:b/>
                <w:bCs/>
                <w:color w:val="000000"/>
                <w:sz w:val="12"/>
                <w:szCs w:val="12"/>
                <w:lang w:val="en-US" w:eastAsia="en-US"/>
              </w:rPr>
            </w:pPr>
            <w:r w:rsidRPr="00B04D04">
              <w:rPr>
                <w:b/>
                <w:bCs/>
                <w:color w:val="000000"/>
                <w:sz w:val="12"/>
                <w:szCs w:val="12"/>
                <w:lang w:val="en-US" w:eastAsia="en-US"/>
              </w:rPr>
              <w:t>Индекс (ост.22/ост.21)</w:t>
            </w:r>
          </w:p>
        </w:tc>
      </w:tr>
      <w:tr w:rsidR="00B04D04" w:rsidRPr="00B04D04" w14:paraId="610B4B0C" w14:textId="77777777" w:rsidTr="00B04D04">
        <w:trPr>
          <w:trHeight w:val="149"/>
          <w:jc w:val="center"/>
        </w:trPr>
        <w:tc>
          <w:tcPr>
            <w:tcW w:w="781" w:type="dxa"/>
            <w:tcBorders>
              <w:top w:val="nil"/>
              <w:left w:val="single" w:sz="8" w:space="0" w:color="auto"/>
              <w:bottom w:val="double" w:sz="6" w:space="0" w:color="auto"/>
              <w:right w:val="single" w:sz="4" w:space="0" w:color="auto"/>
            </w:tcBorders>
            <w:shd w:val="clear" w:color="000000" w:fill="FFFFFF"/>
            <w:vAlign w:val="center"/>
            <w:hideMark/>
          </w:tcPr>
          <w:p w14:paraId="5A4ACE79" w14:textId="77777777" w:rsidR="00B04D04" w:rsidRPr="00B04D04" w:rsidRDefault="00B04D04" w:rsidP="00B04D04">
            <w:pPr>
              <w:jc w:val="center"/>
              <w:rPr>
                <w:i/>
                <w:iCs/>
                <w:color w:val="000000"/>
                <w:sz w:val="12"/>
                <w:szCs w:val="12"/>
                <w:lang w:val="en-US" w:eastAsia="en-US"/>
              </w:rPr>
            </w:pPr>
            <w:r w:rsidRPr="00B04D04">
              <w:rPr>
                <w:i/>
                <w:iCs/>
                <w:color w:val="000000"/>
                <w:sz w:val="12"/>
                <w:szCs w:val="12"/>
                <w:lang w:val="en-US" w:eastAsia="en-US"/>
              </w:rPr>
              <w:t>1</w:t>
            </w:r>
          </w:p>
        </w:tc>
        <w:tc>
          <w:tcPr>
            <w:tcW w:w="2865" w:type="dxa"/>
            <w:tcBorders>
              <w:top w:val="nil"/>
              <w:left w:val="nil"/>
              <w:bottom w:val="double" w:sz="6" w:space="0" w:color="auto"/>
              <w:right w:val="single" w:sz="4" w:space="0" w:color="auto"/>
            </w:tcBorders>
            <w:shd w:val="clear" w:color="000000" w:fill="FFFFFF"/>
            <w:vAlign w:val="center"/>
            <w:hideMark/>
          </w:tcPr>
          <w:p w14:paraId="02DFDD44" w14:textId="77777777" w:rsidR="00B04D04" w:rsidRPr="00B04D04" w:rsidRDefault="00B04D04" w:rsidP="00B04D04">
            <w:pPr>
              <w:jc w:val="center"/>
              <w:rPr>
                <w:i/>
                <w:iCs/>
                <w:color w:val="000000"/>
                <w:sz w:val="12"/>
                <w:szCs w:val="12"/>
                <w:lang w:val="en-US" w:eastAsia="en-US"/>
              </w:rPr>
            </w:pPr>
            <w:r w:rsidRPr="00B04D04">
              <w:rPr>
                <w:i/>
                <w:iCs/>
                <w:color w:val="000000"/>
                <w:sz w:val="12"/>
                <w:szCs w:val="12"/>
                <w:lang w:val="en-US" w:eastAsia="en-US"/>
              </w:rPr>
              <w:t>2</w:t>
            </w:r>
          </w:p>
        </w:tc>
        <w:tc>
          <w:tcPr>
            <w:tcW w:w="1280" w:type="dxa"/>
            <w:tcBorders>
              <w:top w:val="nil"/>
              <w:left w:val="nil"/>
              <w:bottom w:val="double" w:sz="6" w:space="0" w:color="auto"/>
              <w:right w:val="single" w:sz="4" w:space="0" w:color="auto"/>
            </w:tcBorders>
            <w:shd w:val="clear" w:color="000000" w:fill="FFFFFF"/>
            <w:vAlign w:val="center"/>
            <w:hideMark/>
          </w:tcPr>
          <w:p w14:paraId="61381CFE" w14:textId="77777777" w:rsidR="00B04D04" w:rsidRPr="00B04D04" w:rsidRDefault="00B04D04" w:rsidP="00B04D04">
            <w:pPr>
              <w:jc w:val="center"/>
              <w:rPr>
                <w:i/>
                <w:iCs/>
                <w:sz w:val="12"/>
                <w:szCs w:val="12"/>
                <w:lang w:val="en-US" w:eastAsia="en-US"/>
              </w:rPr>
            </w:pPr>
            <w:r w:rsidRPr="00B04D04">
              <w:rPr>
                <w:i/>
                <w:iCs/>
                <w:sz w:val="12"/>
                <w:szCs w:val="12"/>
                <w:lang w:val="en-US" w:eastAsia="en-US"/>
              </w:rPr>
              <w:t>3</w:t>
            </w:r>
          </w:p>
        </w:tc>
        <w:tc>
          <w:tcPr>
            <w:tcW w:w="1736" w:type="dxa"/>
            <w:tcBorders>
              <w:top w:val="nil"/>
              <w:left w:val="nil"/>
              <w:bottom w:val="double" w:sz="6" w:space="0" w:color="auto"/>
              <w:right w:val="single" w:sz="4" w:space="0" w:color="auto"/>
            </w:tcBorders>
            <w:shd w:val="clear" w:color="000000" w:fill="FFFFFF"/>
            <w:vAlign w:val="center"/>
            <w:hideMark/>
          </w:tcPr>
          <w:p w14:paraId="40BD2B52" w14:textId="77777777" w:rsidR="00B04D04" w:rsidRPr="00B04D04" w:rsidRDefault="00B04D04" w:rsidP="00B04D04">
            <w:pPr>
              <w:jc w:val="center"/>
              <w:rPr>
                <w:i/>
                <w:iCs/>
                <w:color w:val="000000"/>
                <w:sz w:val="12"/>
                <w:szCs w:val="12"/>
                <w:lang w:val="en-US" w:eastAsia="en-US"/>
              </w:rPr>
            </w:pPr>
            <w:r w:rsidRPr="00B04D04">
              <w:rPr>
                <w:i/>
                <w:iCs/>
                <w:color w:val="000000"/>
                <w:sz w:val="12"/>
                <w:szCs w:val="12"/>
                <w:lang w:val="en-US" w:eastAsia="en-US"/>
              </w:rPr>
              <w:t>4</w:t>
            </w:r>
          </w:p>
        </w:tc>
        <w:tc>
          <w:tcPr>
            <w:tcW w:w="1671" w:type="dxa"/>
            <w:tcBorders>
              <w:top w:val="nil"/>
              <w:left w:val="nil"/>
              <w:bottom w:val="double" w:sz="6" w:space="0" w:color="auto"/>
              <w:right w:val="single" w:sz="4" w:space="0" w:color="auto"/>
            </w:tcBorders>
            <w:shd w:val="clear" w:color="000000" w:fill="FFFFFF"/>
            <w:vAlign w:val="center"/>
            <w:hideMark/>
          </w:tcPr>
          <w:p w14:paraId="3433BA9D" w14:textId="77777777" w:rsidR="00B04D04" w:rsidRPr="00B04D04" w:rsidRDefault="00B04D04" w:rsidP="00B04D04">
            <w:pPr>
              <w:jc w:val="center"/>
              <w:rPr>
                <w:i/>
                <w:iCs/>
                <w:sz w:val="12"/>
                <w:szCs w:val="12"/>
                <w:lang w:val="en-US" w:eastAsia="en-US"/>
              </w:rPr>
            </w:pPr>
            <w:r w:rsidRPr="00B04D04">
              <w:rPr>
                <w:i/>
                <w:iCs/>
                <w:sz w:val="12"/>
                <w:szCs w:val="12"/>
                <w:lang w:val="en-US" w:eastAsia="en-US"/>
              </w:rPr>
              <w:t>5</w:t>
            </w:r>
          </w:p>
        </w:tc>
        <w:tc>
          <w:tcPr>
            <w:tcW w:w="1150" w:type="dxa"/>
            <w:tcBorders>
              <w:top w:val="nil"/>
              <w:left w:val="nil"/>
              <w:bottom w:val="double" w:sz="6" w:space="0" w:color="auto"/>
              <w:right w:val="single" w:sz="4" w:space="0" w:color="auto"/>
            </w:tcBorders>
            <w:shd w:val="clear" w:color="000000" w:fill="FFFFFF"/>
            <w:vAlign w:val="center"/>
            <w:hideMark/>
          </w:tcPr>
          <w:p w14:paraId="3F8ADA00" w14:textId="77777777" w:rsidR="00B04D04" w:rsidRPr="00B04D04" w:rsidRDefault="00B04D04" w:rsidP="00B04D04">
            <w:pPr>
              <w:jc w:val="center"/>
              <w:rPr>
                <w:b/>
                <w:bCs/>
                <w:i/>
                <w:iCs/>
                <w:color w:val="000000"/>
                <w:sz w:val="12"/>
                <w:szCs w:val="12"/>
                <w:lang w:val="en-US" w:eastAsia="en-US"/>
              </w:rPr>
            </w:pPr>
            <w:r w:rsidRPr="00B04D04">
              <w:rPr>
                <w:b/>
                <w:bCs/>
                <w:i/>
                <w:iCs/>
                <w:color w:val="000000"/>
                <w:sz w:val="12"/>
                <w:szCs w:val="12"/>
                <w:lang w:val="en-US" w:eastAsia="en-US"/>
              </w:rPr>
              <w:t>6</w:t>
            </w:r>
          </w:p>
        </w:tc>
        <w:tc>
          <w:tcPr>
            <w:tcW w:w="1150" w:type="dxa"/>
            <w:tcBorders>
              <w:top w:val="nil"/>
              <w:left w:val="nil"/>
              <w:bottom w:val="double" w:sz="6" w:space="0" w:color="auto"/>
              <w:right w:val="single" w:sz="8" w:space="0" w:color="auto"/>
            </w:tcBorders>
            <w:shd w:val="clear" w:color="000000" w:fill="FFFFFF"/>
            <w:vAlign w:val="center"/>
            <w:hideMark/>
          </w:tcPr>
          <w:p w14:paraId="4CD9F7FC" w14:textId="77777777" w:rsidR="00B04D04" w:rsidRPr="00B04D04" w:rsidRDefault="00B04D04" w:rsidP="00B04D04">
            <w:pPr>
              <w:jc w:val="center"/>
              <w:rPr>
                <w:b/>
                <w:bCs/>
                <w:i/>
                <w:iCs/>
                <w:color w:val="000000"/>
                <w:sz w:val="12"/>
                <w:szCs w:val="12"/>
                <w:lang w:val="en-US" w:eastAsia="en-US"/>
              </w:rPr>
            </w:pPr>
            <w:r w:rsidRPr="00B04D04">
              <w:rPr>
                <w:b/>
                <w:bCs/>
                <w:i/>
                <w:iCs/>
                <w:color w:val="000000"/>
                <w:sz w:val="12"/>
                <w:szCs w:val="12"/>
                <w:lang w:val="en-US" w:eastAsia="en-US"/>
              </w:rPr>
              <w:t>7</w:t>
            </w:r>
          </w:p>
        </w:tc>
      </w:tr>
      <w:tr w:rsidR="00B04D04" w:rsidRPr="00B04D04" w14:paraId="2BBEBE37" w14:textId="77777777" w:rsidTr="00B04D04">
        <w:trPr>
          <w:trHeight w:val="362"/>
          <w:jc w:val="center"/>
        </w:trPr>
        <w:tc>
          <w:tcPr>
            <w:tcW w:w="3647" w:type="dxa"/>
            <w:gridSpan w:val="2"/>
            <w:tcBorders>
              <w:top w:val="nil"/>
              <w:left w:val="single" w:sz="8" w:space="0" w:color="auto"/>
              <w:bottom w:val="single" w:sz="8" w:space="0" w:color="auto"/>
              <w:right w:val="single" w:sz="4" w:space="0" w:color="auto"/>
            </w:tcBorders>
            <w:shd w:val="clear" w:color="000000" w:fill="BFBFBF"/>
            <w:vAlign w:val="center"/>
            <w:hideMark/>
          </w:tcPr>
          <w:p w14:paraId="094AF6A9" w14:textId="77777777" w:rsidR="00B04D04" w:rsidRPr="00B04D04" w:rsidRDefault="00B04D04" w:rsidP="00B04D04">
            <w:pPr>
              <w:jc w:val="center"/>
              <w:rPr>
                <w:b/>
                <w:bCs/>
                <w:color w:val="000000"/>
                <w:sz w:val="18"/>
                <w:szCs w:val="18"/>
                <w:lang w:val="en-US" w:eastAsia="en-US"/>
              </w:rPr>
            </w:pPr>
            <w:r w:rsidRPr="00B04D04">
              <w:rPr>
                <w:b/>
                <w:bCs/>
                <w:color w:val="000000"/>
                <w:sz w:val="18"/>
                <w:szCs w:val="18"/>
                <w:lang w:val="en-US" w:eastAsia="en-US"/>
              </w:rPr>
              <w:t>Инвестиционо и текуће одржавање у Сектору за ОШВ</w:t>
            </w:r>
          </w:p>
        </w:tc>
        <w:tc>
          <w:tcPr>
            <w:tcW w:w="1280" w:type="dxa"/>
            <w:tcBorders>
              <w:top w:val="nil"/>
              <w:left w:val="nil"/>
              <w:bottom w:val="single" w:sz="8" w:space="0" w:color="auto"/>
              <w:right w:val="single" w:sz="4" w:space="0" w:color="auto"/>
            </w:tcBorders>
            <w:shd w:val="clear" w:color="000000" w:fill="BFBFBF"/>
            <w:vAlign w:val="center"/>
            <w:hideMark/>
          </w:tcPr>
          <w:p w14:paraId="1BE56912" w14:textId="77777777" w:rsidR="00B04D04" w:rsidRPr="00B04D04" w:rsidRDefault="00B04D04" w:rsidP="00B04D04">
            <w:pPr>
              <w:jc w:val="right"/>
              <w:rPr>
                <w:b/>
                <w:bCs/>
                <w:sz w:val="18"/>
                <w:szCs w:val="18"/>
                <w:lang w:val="en-US" w:eastAsia="en-US"/>
              </w:rPr>
            </w:pPr>
            <w:r w:rsidRPr="00B04D04">
              <w:rPr>
                <w:b/>
                <w:bCs/>
                <w:sz w:val="18"/>
                <w:szCs w:val="18"/>
                <w:lang w:val="en-US" w:eastAsia="en-US"/>
              </w:rPr>
              <w:t>804.721</w:t>
            </w:r>
          </w:p>
        </w:tc>
        <w:tc>
          <w:tcPr>
            <w:tcW w:w="1736" w:type="dxa"/>
            <w:tcBorders>
              <w:top w:val="nil"/>
              <w:left w:val="nil"/>
              <w:bottom w:val="single" w:sz="8" w:space="0" w:color="auto"/>
              <w:right w:val="single" w:sz="4" w:space="0" w:color="auto"/>
            </w:tcBorders>
            <w:shd w:val="clear" w:color="000000" w:fill="BFBFBF"/>
            <w:vAlign w:val="center"/>
            <w:hideMark/>
          </w:tcPr>
          <w:p w14:paraId="4AFC8971" w14:textId="77777777" w:rsidR="00B04D04" w:rsidRPr="00B04D04" w:rsidRDefault="00B04D04" w:rsidP="00B04D04">
            <w:pPr>
              <w:jc w:val="right"/>
              <w:rPr>
                <w:b/>
                <w:bCs/>
                <w:color w:val="000000"/>
                <w:sz w:val="18"/>
                <w:szCs w:val="18"/>
                <w:lang w:val="en-US" w:eastAsia="en-US"/>
              </w:rPr>
            </w:pPr>
            <w:r w:rsidRPr="00B04D04">
              <w:rPr>
                <w:b/>
                <w:bCs/>
                <w:color w:val="000000"/>
                <w:sz w:val="18"/>
                <w:szCs w:val="18"/>
                <w:lang w:val="en-US" w:eastAsia="en-US"/>
              </w:rPr>
              <w:t>2.043.000</w:t>
            </w:r>
          </w:p>
        </w:tc>
        <w:tc>
          <w:tcPr>
            <w:tcW w:w="1671" w:type="dxa"/>
            <w:tcBorders>
              <w:top w:val="nil"/>
              <w:left w:val="nil"/>
              <w:bottom w:val="single" w:sz="8" w:space="0" w:color="auto"/>
              <w:right w:val="single" w:sz="4" w:space="0" w:color="auto"/>
            </w:tcBorders>
            <w:shd w:val="clear" w:color="000000" w:fill="BFBFBF"/>
            <w:vAlign w:val="center"/>
            <w:hideMark/>
          </w:tcPr>
          <w:p w14:paraId="55318CD7" w14:textId="77777777" w:rsidR="00B04D04" w:rsidRPr="00B04D04" w:rsidRDefault="00B04D04" w:rsidP="00B04D04">
            <w:pPr>
              <w:jc w:val="right"/>
              <w:rPr>
                <w:b/>
                <w:bCs/>
                <w:sz w:val="18"/>
                <w:szCs w:val="18"/>
                <w:lang w:val="en-US" w:eastAsia="en-US"/>
              </w:rPr>
            </w:pPr>
            <w:r w:rsidRPr="00B04D04">
              <w:rPr>
                <w:b/>
                <w:bCs/>
                <w:sz w:val="18"/>
                <w:szCs w:val="18"/>
                <w:lang w:val="en-US" w:eastAsia="en-US"/>
              </w:rPr>
              <w:t>517.561</w:t>
            </w:r>
          </w:p>
        </w:tc>
        <w:tc>
          <w:tcPr>
            <w:tcW w:w="1150" w:type="dxa"/>
            <w:tcBorders>
              <w:top w:val="nil"/>
              <w:left w:val="nil"/>
              <w:bottom w:val="single" w:sz="8" w:space="0" w:color="auto"/>
              <w:right w:val="single" w:sz="4" w:space="0" w:color="auto"/>
            </w:tcBorders>
            <w:shd w:val="clear" w:color="000000" w:fill="BFBFBF"/>
            <w:vAlign w:val="center"/>
            <w:hideMark/>
          </w:tcPr>
          <w:p w14:paraId="68F4F74F" w14:textId="77777777" w:rsidR="00B04D04" w:rsidRPr="00B04D04" w:rsidRDefault="00B04D04" w:rsidP="00B04D04">
            <w:pPr>
              <w:jc w:val="center"/>
              <w:rPr>
                <w:b/>
                <w:bCs/>
                <w:color w:val="000000"/>
                <w:sz w:val="18"/>
                <w:szCs w:val="18"/>
                <w:lang w:val="en-US" w:eastAsia="en-US"/>
              </w:rPr>
            </w:pPr>
            <w:r w:rsidRPr="00B04D04">
              <w:rPr>
                <w:b/>
                <w:bCs/>
                <w:color w:val="000000"/>
                <w:sz w:val="18"/>
                <w:szCs w:val="18"/>
                <w:lang w:val="en-US" w:eastAsia="en-US"/>
              </w:rPr>
              <w:t>25</w:t>
            </w:r>
          </w:p>
        </w:tc>
        <w:tc>
          <w:tcPr>
            <w:tcW w:w="1150" w:type="dxa"/>
            <w:tcBorders>
              <w:top w:val="nil"/>
              <w:left w:val="nil"/>
              <w:bottom w:val="single" w:sz="8" w:space="0" w:color="auto"/>
              <w:right w:val="single" w:sz="8" w:space="0" w:color="auto"/>
            </w:tcBorders>
            <w:shd w:val="clear" w:color="000000" w:fill="BFBFBF"/>
            <w:vAlign w:val="center"/>
            <w:hideMark/>
          </w:tcPr>
          <w:p w14:paraId="18C07E6C" w14:textId="77777777" w:rsidR="00B04D04" w:rsidRPr="00B04D04" w:rsidRDefault="00B04D04" w:rsidP="00B04D04">
            <w:pPr>
              <w:jc w:val="center"/>
              <w:rPr>
                <w:b/>
                <w:bCs/>
                <w:color w:val="000000"/>
                <w:sz w:val="18"/>
                <w:szCs w:val="18"/>
                <w:lang w:val="en-US" w:eastAsia="en-US"/>
              </w:rPr>
            </w:pPr>
            <w:r w:rsidRPr="00B04D04">
              <w:rPr>
                <w:b/>
                <w:bCs/>
                <w:color w:val="000000"/>
                <w:sz w:val="18"/>
                <w:szCs w:val="18"/>
                <w:lang w:val="en-US" w:eastAsia="en-US"/>
              </w:rPr>
              <w:t>64</w:t>
            </w:r>
          </w:p>
        </w:tc>
      </w:tr>
      <w:tr w:rsidR="00B04D04" w:rsidRPr="00B04D04" w14:paraId="48EE8045" w14:textId="77777777" w:rsidTr="00B04D04">
        <w:trPr>
          <w:trHeight w:val="181"/>
          <w:jc w:val="center"/>
        </w:trPr>
        <w:tc>
          <w:tcPr>
            <w:tcW w:w="781" w:type="dxa"/>
            <w:tcBorders>
              <w:top w:val="nil"/>
              <w:left w:val="single" w:sz="8" w:space="0" w:color="auto"/>
              <w:bottom w:val="single" w:sz="4" w:space="0" w:color="auto"/>
              <w:right w:val="single" w:sz="4" w:space="0" w:color="auto"/>
            </w:tcBorders>
            <w:shd w:val="clear" w:color="000000" w:fill="FFFFFF"/>
            <w:vAlign w:val="center"/>
            <w:hideMark/>
          </w:tcPr>
          <w:p w14:paraId="4F941AAC" w14:textId="77777777" w:rsidR="00B04D04" w:rsidRPr="00B04D04" w:rsidRDefault="00B04D04" w:rsidP="00B04D04">
            <w:pPr>
              <w:jc w:val="center"/>
              <w:rPr>
                <w:color w:val="000000"/>
                <w:sz w:val="18"/>
                <w:szCs w:val="18"/>
                <w:lang w:val="en-US" w:eastAsia="en-US"/>
              </w:rPr>
            </w:pPr>
            <w:r w:rsidRPr="00B04D04">
              <w:rPr>
                <w:color w:val="000000"/>
                <w:sz w:val="18"/>
                <w:szCs w:val="18"/>
                <w:lang w:val="en-US" w:eastAsia="en-US"/>
              </w:rPr>
              <w:t>1.</w:t>
            </w:r>
          </w:p>
        </w:tc>
        <w:tc>
          <w:tcPr>
            <w:tcW w:w="2865" w:type="dxa"/>
            <w:tcBorders>
              <w:top w:val="nil"/>
              <w:left w:val="nil"/>
              <w:bottom w:val="single" w:sz="4" w:space="0" w:color="auto"/>
              <w:right w:val="single" w:sz="4" w:space="0" w:color="auto"/>
            </w:tcBorders>
            <w:shd w:val="clear" w:color="000000" w:fill="FFFFFF"/>
            <w:vAlign w:val="center"/>
            <w:hideMark/>
          </w:tcPr>
          <w:p w14:paraId="7FD01864" w14:textId="77777777" w:rsidR="00B04D04" w:rsidRPr="00B04D04" w:rsidRDefault="00B04D04" w:rsidP="00B04D04">
            <w:pPr>
              <w:rPr>
                <w:color w:val="000000"/>
                <w:sz w:val="18"/>
                <w:szCs w:val="18"/>
                <w:lang w:val="en-US" w:eastAsia="en-US"/>
              </w:rPr>
            </w:pPr>
            <w:r w:rsidRPr="00B04D04">
              <w:rPr>
                <w:color w:val="000000"/>
                <w:sz w:val="18"/>
                <w:szCs w:val="18"/>
                <w:lang w:val="en-US" w:eastAsia="en-US"/>
              </w:rPr>
              <w:t>ОШВ Добој</w:t>
            </w:r>
          </w:p>
        </w:tc>
        <w:tc>
          <w:tcPr>
            <w:tcW w:w="1280" w:type="dxa"/>
            <w:tcBorders>
              <w:top w:val="nil"/>
              <w:left w:val="nil"/>
              <w:bottom w:val="single" w:sz="4" w:space="0" w:color="auto"/>
              <w:right w:val="single" w:sz="4" w:space="0" w:color="auto"/>
            </w:tcBorders>
            <w:shd w:val="clear" w:color="auto" w:fill="auto"/>
            <w:noWrap/>
            <w:vAlign w:val="center"/>
            <w:hideMark/>
          </w:tcPr>
          <w:p w14:paraId="6D44A159" w14:textId="77777777" w:rsidR="00B04D04" w:rsidRPr="00B04D04" w:rsidRDefault="00B04D04" w:rsidP="00B04D04">
            <w:pPr>
              <w:jc w:val="right"/>
              <w:rPr>
                <w:sz w:val="18"/>
                <w:szCs w:val="18"/>
                <w:lang w:val="en-US" w:eastAsia="en-US"/>
              </w:rPr>
            </w:pPr>
            <w:r w:rsidRPr="00B04D04">
              <w:rPr>
                <w:sz w:val="18"/>
                <w:szCs w:val="18"/>
                <w:lang w:val="en-US" w:eastAsia="en-US"/>
              </w:rPr>
              <w:t>462.867</w:t>
            </w:r>
          </w:p>
        </w:tc>
        <w:tc>
          <w:tcPr>
            <w:tcW w:w="1736" w:type="dxa"/>
            <w:tcBorders>
              <w:top w:val="nil"/>
              <w:left w:val="nil"/>
              <w:bottom w:val="single" w:sz="4" w:space="0" w:color="auto"/>
              <w:right w:val="single" w:sz="4" w:space="0" w:color="auto"/>
            </w:tcBorders>
            <w:shd w:val="clear" w:color="000000" w:fill="FFFFFF"/>
            <w:vAlign w:val="center"/>
            <w:hideMark/>
          </w:tcPr>
          <w:p w14:paraId="7CEEB842" w14:textId="77777777" w:rsidR="00B04D04" w:rsidRPr="00B04D04" w:rsidRDefault="00B04D04" w:rsidP="00B04D04">
            <w:pPr>
              <w:jc w:val="right"/>
              <w:rPr>
                <w:sz w:val="18"/>
                <w:szCs w:val="18"/>
                <w:lang w:val="en-US" w:eastAsia="en-US"/>
              </w:rPr>
            </w:pPr>
            <w:r w:rsidRPr="00B04D04">
              <w:rPr>
                <w:sz w:val="18"/>
                <w:szCs w:val="18"/>
                <w:lang w:val="en-US" w:eastAsia="en-US"/>
              </w:rPr>
              <w:t>570.000</w:t>
            </w:r>
          </w:p>
        </w:tc>
        <w:tc>
          <w:tcPr>
            <w:tcW w:w="1671" w:type="dxa"/>
            <w:tcBorders>
              <w:top w:val="nil"/>
              <w:left w:val="nil"/>
              <w:bottom w:val="single" w:sz="4" w:space="0" w:color="auto"/>
              <w:right w:val="single" w:sz="4" w:space="0" w:color="auto"/>
            </w:tcBorders>
            <w:shd w:val="clear" w:color="auto" w:fill="auto"/>
            <w:noWrap/>
            <w:vAlign w:val="center"/>
            <w:hideMark/>
          </w:tcPr>
          <w:p w14:paraId="6D1FAF97" w14:textId="77777777" w:rsidR="00B04D04" w:rsidRPr="00B04D04" w:rsidRDefault="00B04D04" w:rsidP="00B04D04">
            <w:pPr>
              <w:jc w:val="right"/>
              <w:rPr>
                <w:sz w:val="18"/>
                <w:szCs w:val="18"/>
                <w:lang w:val="en-US" w:eastAsia="en-US"/>
              </w:rPr>
            </w:pPr>
            <w:r w:rsidRPr="00B04D04">
              <w:rPr>
                <w:sz w:val="18"/>
                <w:szCs w:val="18"/>
                <w:lang w:val="en-US" w:eastAsia="en-US"/>
              </w:rPr>
              <w:t>378.673</w:t>
            </w:r>
          </w:p>
        </w:tc>
        <w:tc>
          <w:tcPr>
            <w:tcW w:w="1150" w:type="dxa"/>
            <w:tcBorders>
              <w:top w:val="nil"/>
              <w:left w:val="nil"/>
              <w:bottom w:val="single" w:sz="4" w:space="0" w:color="auto"/>
              <w:right w:val="single" w:sz="4" w:space="0" w:color="auto"/>
            </w:tcBorders>
            <w:shd w:val="clear" w:color="auto" w:fill="auto"/>
            <w:vAlign w:val="center"/>
            <w:hideMark/>
          </w:tcPr>
          <w:p w14:paraId="73A0182E" w14:textId="77777777" w:rsidR="00B04D04" w:rsidRPr="00B04D04" w:rsidRDefault="00B04D04" w:rsidP="00B04D04">
            <w:pPr>
              <w:jc w:val="center"/>
              <w:rPr>
                <w:bCs/>
                <w:color w:val="000000"/>
                <w:sz w:val="18"/>
                <w:szCs w:val="18"/>
                <w:lang w:val="en-US" w:eastAsia="en-US"/>
              </w:rPr>
            </w:pPr>
            <w:r w:rsidRPr="00B04D04">
              <w:rPr>
                <w:bCs/>
                <w:color w:val="000000"/>
                <w:sz w:val="18"/>
                <w:szCs w:val="18"/>
                <w:lang w:val="en-US" w:eastAsia="en-US"/>
              </w:rPr>
              <w:t>66</w:t>
            </w:r>
          </w:p>
        </w:tc>
        <w:tc>
          <w:tcPr>
            <w:tcW w:w="1150" w:type="dxa"/>
            <w:tcBorders>
              <w:top w:val="nil"/>
              <w:left w:val="nil"/>
              <w:bottom w:val="single" w:sz="4" w:space="0" w:color="auto"/>
              <w:right w:val="single" w:sz="8" w:space="0" w:color="auto"/>
            </w:tcBorders>
            <w:shd w:val="clear" w:color="auto" w:fill="auto"/>
            <w:vAlign w:val="center"/>
            <w:hideMark/>
          </w:tcPr>
          <w:p w14:paraId="5FCCA54E" w14:textId="77777777" w:rsidR="00B04D04" w:rsidRPr="00B04D04" w:rsidRDefault="00B04D04" w:rsidP="00B04D04">
            <w:pPr>
              <w:jc w:val="center"/>
              <w:rPr>
                <w:bCs/>
                <w:color w:val="000000"/>
                <w:sz w:val="18"/>
                <w:szCs w:val="18"/>
                <w:lang w:val="en-US" w:eastAsia="en-US"/>
              </w:rPr>
            </w:pPr>
            <w:r w:rsidRPr="00B04D04">
              <w:rPr>
                <w:bCs/>
                <w:color w:val="000000"/>
                <w:sz w:val="18"/>
                <w:szCs w:val="18"/>
                <w:lang w:val="en-US" w:eastAsia="en-US"/>
              </w:rPr>
              <w:t>82</w:t>
            </w:r>
          </w:p>
        </w:tc>
      </w:tr>
      <w:tr w:rsidR="00B04D04" w:rsidRPr="00B04D04" w14:paraId="3866F570" w14:textId="77777777" w:rsidTr="00B04D04">
        <w:trPr>
          <w:trHeight w:val="213"/>
          <w:jc w:val="center"/>
        </w:trPr>
        <w:tc>
          <w:tcPr>
            <w:tcW w:w="781" w:type="dxa"/>
            <w:tcBorders>
              <w:top w:val="nil"/>
              <w:left w:val="single" w:sz="8" w:space="0" w:color="auto"/>
              <w:bottom w:val="single" w:sz="4" w:space="0" w:color="auto"/>
              <w:right w:val="single" w:sz="4" w:space="0" w:color="auto"/>
            </w:tcBorders>
            <w:shd w:val="clear" w:color="000000" w:fill="FFFFFF"/>
            <w:vAlign w:val="center"/>
            <w:hideMark/>
          </w:tcPr>
          <w:p w14:paraId="00BBB63B" w14:textId="77777777" w:rsidR="00B04D04" w:rsidRPr="00B04D04" w:rsidRDefault="00B04D04" w:rsidP="00B04D04">
            <w:pPr>
              <w:jc w:val="center"/>
              <w:rPr>
                <w:color w:val="000000"/>
                <w:sz w:val="18"/>
                <w:szCs w:val="18"/>
                <w:lang w:val="en-US" w:eastAsia="en-US"/>
              </w:rPr>
            </w:pPr>
            <w:r w:rsidRPr="00B04D04">
              <w:rPr>
                <w:color w:val="000000"/>
                <w:sz w:val="18"/>
                <w:szCs w:val="18"/>
                <w:lang w:val="en-US" w:eastAsia="en-US"/>
              </w:rPr>
              <w:t>2.</w:t>
            </w:r>
          </w:p>
        </w:tc>
        <w:tc>
          <w:tcPr>
            <w:tcW w:w="2865" w:type="dxa"/>
            <w:tcBorders>
              <w:top w:val="nil"/>
              <w:left w:val="nil"/>
              <w:bottom w:val="single" w:sz="4" w:space="0" w:color="auto"/>
              <w:right w:val="single" w:sz="4" w:space="0" w:color="auto"/>
            </w:tcBorders>
            <w:shd w:val="clear" w:color="000000" w:fill="FFFFFF"/>
            <w:vAlign w:val="center"/>
            <w:hideMark/>
          </w:tcPr>
          <w:p w14:paraId="3C4A9CC6" w14:textId="77777777" w:rsidR="00B04D04" w:rsidRPr="00B04D04" w:rsidRDefault="00B04D04" w:rsidP="00B04D04">
            <w:pPr>
              <w:rPr>
                <w:color w:val="000000"/>
                <w:sz w:val="18"/>
                <w:szCs w:val="18"/>
                <w:lang w:val="en-US" w:eastAsia="en-US"/>
              </w:rPr>
            </w:pPr>
            <w:r w:rsidRPr="00B04D04">
              <w:rPr>
                <w:color w:val="000000"/>
                <w:sz w:val="18"/>
                <w:szCs w:val="18"/>
                <w:lang w:val="en-US" w:eastAsia="en-US"/>
              </w:rPr>
              <w:t>ОШВ Бања Лука</w:t>
            </w:r>
          </w:p>
        </w:tc>
        <w:tc>
          <w:tcPr>
            <w:tcW w:w="1280" w:type="dxa"/>
            <w:tcBorders>
              <w:top w:val="nil"/>
              <w:left w:val="nil"/>
              <w:bottom w:val="single" w:sz="4" w:space="0" w:color="auto"/>
              <w:right w:val="single" w:sz="4" w:space="0" w:color="auto"/>
            </w:tcBorders>
            <w:shd w:val="clear" w:color="auto" w:fill="auto"/>
            <w:noWrap/>
            <w:vAlign w:val="center"/>
            <w:hideMark/>
          </w:tcPr>
          <w:p w14:paraId="156D1945" w14:textId="77777777" w:rsidR="00B04D04" w:rsidRPr="00B04D04" w:rsidRDefault="00B04D04" w:rsidP="00B04D04">
            <w:pPr>
              <w:jc w:val="right"/>
              <w:rPr>
                <w:sz w:val="18"/>
                <w:szCs w:val="18"/>
                <w:lang w:val="en-US" w:eastAsia="en-US"/>
              </w:rPr>
            </w:pPr>
            <w:r w:rsidRPr="00B04D04">
              <w:rPr>
                <w:sz w:val="18"/>
                <w:szCs w:val="18"/>
                <w:lang w:val="en-US" w:eastAsia="en-US"/>
              </w:rPr>
              <w:t>164.242</w:t>
            </w:r>
          </w:p>
        </w:tc>
        <w:tc>
          <w:tcPr>
            <w:tcW w:w="1736" w:type="dxa"/>
            <w:tcBorders>
              <w:top w:val="nil"/>
              <w:left w:val="nil"/>
              <w:bottom w:val="single" w:sz="4" w:space="0" w:color="auto"/>
              <w:right w:val="single" w:sz="4" w:space="0" w:color="auto"/>
            </w:tcBorders>
            <w:shd w:val="clear" w:color="000000" w:fill="FFFFFF"/>
            <w:vAlign w:val="center"/>
            <w:hideMark/>
          </w:tcPr>
          <w:p w14:paraId="156F39FF" w14:textId="77777777" w:rsidR="00B04D04" w:rsidRPr="00B04D04" w:rsidRDefault="00B04D04" w:rsidP="00B04D04">
            <w:pPr>
              <w:jc w:val="right"/>
              <w:rPr>
                <w:sz w:val="18"/>
                <w:szCs w:val="18"/>
                <w:lang w:val="en-US" w:eastAsia="en-US"/>
              </w:rPr>
            </w:pPr>
            <w:r w:rsidRPr="00B04D04">
              <w:rPr>
                <w:sz w:val="18"/>
                <w:szCs w:val="18"/>
                <w:lang w:val="en-US" w:eastAsia="en-US"/>
              </w:rPr>
              <w:t>303.000</w:t>
            </w:r>
          </w:p>
        </w:tc>
        <w:tc>
          <w:tcPr>
            <w:tcW w:w="1671" w:type="dxa"/>
            <w:tcBorders>
              <w:top w:val="nil"/>
              <w:left w:val="nil"/>
              <w:bottom w:val="single" w:sz="4" w:space="0" w:color="auto"/>
              <w:right w:val="single" w:sz="4" w:space="0" w:color="auto"/>
            </w:tcBorders>
            <w:shd w:val="clear" w:color="auto" w:fill="auto"/>
            <w:noWrap/>
            <w:vAlign w:val="center"/>
            <w:hideMark/>
          </w:tcPr>
          <w:p w14:paraId="67109B84" w14:textId="77777777" w:rsidR="00B04D04" w:rsidRPr="00B04D04" w:rsidRDefault="00B04D04" w:rsidP="00B04D04">
            <w:pPr>
              <w:jc w:val="right"/>
              <w:rPr>
                <w:sz w:val="18"/>
                <w:szCs w:val="18"/>
                <w:lang w:val="en-US" w:eastAsia="en-US"/>
              </w:rPr>
            </w:pPr>
            <w:r w:rsidRPr="00B04D04">
              <w:rPr>
                <w:sz w:val="18"/>
                <w:szCs w:val="18"/>
                <w:lang w:val="en-US" w:eastAsia="en-US"/>
              </w:rPr>
              <w:t>90.354</w:t>
            </w:r>
          </w:p>
        </w:tc>
        <w:tc>
          <w:tcPr>
            <w:tcW w:w="1150" w:type="dxa"/>
            <w:tcBorders>
              <w:top w:val="nil"/>
              <w:left w:val="nil"/>
              <w:bottom w:val="single" w:sz="4" w:space="0" w:color="auto"/>
              <w:right w:val="single" w:sz="4" w:space="0" w:color="auto"/>
            </w:tcBorders>
            <w:shd w:val="clear" w:color="auto" w:fill="auto"/>
            <w:vAlign w:val="center"/>
            <w:hideMark/>
          </w:tcPr>
          <w:p w14:paraId="032AF36B" w14:textId="77777777" w:rsidR="00B04D04" w:rsidRPr="00B04D04" w:rsidRDefault="00B04D04" w:rsidP="00B04D04">
            <w:pPr>
              <w:jc w:val="center"/>
              <w:rPr>
                <w:bCs/>
                <w:color w:val="000000"/>
                <w:sz w:val="18"/>
                <w:szCs w:val="18"/>
                <w:lang w:val="en-US" w:eastAsia="en-US"/>
              </w:rPr>
            </w:pPr>
            <w:r w:rsidRPr="00B04D04">
              <w:rPr>
                <w:bCs/>
                <w:color w:val="000000"/>
                <w:sz w:val="18"/>
                <w:szCs w:val="18"/>
                <w:lang w:val="en-US" w:eastAsia="en-US"/>
              </w:rPr>
              <w:t>30</w:t>
            </w:r>
          </w:p>
        </w:tc>
        <w:tc>
          <w:tcPr>
            <w:tcW w:w="1150" w:type="dxa"/>
            <w:tcBorders>
              <w:top w:val="nil"/>
              <w:left w:val="nil"/>
              <w:bottom w:val="single" w:sz="4" w:space="0" w:color="auto"/>
              <w:right w:val="single" w:sz="8" w:space="0" w:color="auto"/>
            </w:tcBorders>
            <w:shd w:val="clear" w:color="auto" w:fill="auto"/>
            <w:vAlign w:val="center"/>
            <w:hideMark/>
          </w:tcPr>
          <w:p w14:paraId="21C908E5" w14:textId="77777777" w:rsidR="00B04D04" w:rsidRPr="00B04D04" w:rsidRDefault="00B04D04" w:rsidP="00B04D04">
            <w:pPr>
              <w:jc w:val="center"/>
              <w:rPr>
                <w:bCs/>
                <w:color w:val="000000"/>
                <w:sz w:val="18"/>
                <w:szCs w:val="18"/>
                <w:lang w:val="en-US" w:eastAsia="en-US"/>
              </w:rPr>
            </w:pPr>
            <w:r w:rsidRPr="00B04D04">
              <w:rPr>
                <w:bCs/>
                <w:color w:val="000000"/>
                <w:sz w:val="18"/>
                <w:szCs w:val="18"/>
                <w:lang w:val="en-US" w:eastAsia="en-US"/>
              </w:rPr>
              <w:t>55</w:t>
            </w:r>
          </w:p>
        </w:tc>
      </w:tr>
      <w:tr w:rsidR="00B04D04" w:rsidRPr="00B04D04" w14:paraId="612D2993" w14:textId="77777777" w:rsidTr="00B04D04">
        <w:trPr>
          <w:trHeight w:val="191"/>
          <w:jc w:val="center"/>
        </w:trPr>
        <w:tc>
          <w:tcPr>
            <w:tcW w:w="781" w:type="dxa"/>
            <w:tcBorders>
              <w:top w:val="nil"/>
              <w:left w:val="single" w:sz="8" w:space="0" w:color="auto"/>
              <w:bottom w:val="single" w:sz="8" w:space="0" w:color="auto"/>
              <w:right w:val="single" w:sz="4" w:space="0" w:color="auto"/>
            </w:tcBorders>
            <w:shd w:val="clear" w:color="000000" w:fill="FFFFFF"/>
            <w:vAlign w:val="center"/>
            <w:hideMark/>
          </w:tcPr>
          <w:p w14:paraId="60E295AA" w14:textId="77777777" w:rsidR="00B04D04" w:rsidRPr="00B04D04" w:rsidRDefault="00B04D04" w:rsidP="00B04D04">
            <w:pPr>
              <w:jc w:val="center"/>
              <w:rPr>
                <w:color w:val="000000"/>
                <w:sz w:val="18"/>
                <w:szCs w:val="18"/>
                <w:lang w:val="en-US" w:eastAsia="en-US"/>
              </w:rPr>
            </w:pPr>
            <w:r w:rsidRPr="00B04D04">
              <w:rPr>
                <w:color w:val="000000"/>
                <w:sz w:val="18"/>
                <w:szCs w:val="18"/>
                <w:lang w:val="en-US" w:eastAsia="en-US"/>
              </w:rPr>
              <w:t>3.</w:t>
            </w:r>
          </w:p>
        </w:tc>
        <w:tc>
          <w:tcPr>
            <w:tcW w:w="2865" w:type="dxa"/>
            <w:tcBorders>
              <w:top w:val="nil"/>
              <w:left w:val="nil"/>
              <w:bottom w:val="single" w:sz="8" w:space="0" w:color="auto"/>
              <w:right w:val="single" w:sz="4" w:space="0" w:color="auto"/>
            </w:tcBorders>
            <w:shd w:val="clear" w:color="000000" w:fill="FFFFFF"/>
            <w:vAlign w:val="center"/>
            <w:hideMark/>
          </w:tcPr>
          <w:p w14:paraId="6F947BA3" w14:textId="77777777" w:rsidR="00B04D04" w:rsidRPr="00B04D04" w:rsidRDefault="00B04D04" w:rsidP="00B04D04">
            <w:pPr>
              <w:rPr>
                <w:color w:val="000000"/>
                <w:sz w:val="18"/>
                <w:szCs w:val="18"/>
                <w:lang w:val="en-US" w:eastAsia="en-US"/>
              </w:rPr>
            </w:pPr>
            <w:r w:rsidRPr="00B04D04">
              <w:rPr>
                <w:color w:val="000000"/>
                <w:sz w:val="18"/>
                <w:szCs w:val="18"/>
                <w:lang w:val="en-US" w:eastAsia="en-US"/>
              </w:rPr>
              <w:t>ОШВ Приједор</w:t>
            </w:r>
          </w:p>
        </w:tc>
        <w:tc>
          <w:tcPr>
            <w:tcW w:w="1280" w:type="dxa"/>
            <w:tcBorders>
              <w:top w:val="nil"/>
              <w:left w:val="nil"/>
              <w:bottom w:val="single" w:sz="8" w:space="0" w:color="auto"/>
              <w:right w:val="single" w:sz="4" w:space="0" w:color="auto"/>
            </w:tcBorders>
            <w:shd w:val="clear" w:color="auto" w:fill="auto"/>
            <w:noWrap/>
            <w:vAlign w:val="center"/>
            <w:hideMark/>
          </w:tcPr>
          <w:p w14:paraId="2E581719" w14:textId="77777777" w:rsidR="00B04D04" w:rsidRPr="00B04D04" w:rsidRDefault="00B04D04" w:rsidP="00B04D04">
            <w:pPr>
              <w:jc w:val="right"/>
              <w:rPr>
                <w:sz w:val="18"/>
                <w:szCs w:val="18"/>
                <w:lang w:val="en-US" w:eastAsia="en-US"/>
              </w:rPr>
            </w:pPr>
            <w:r w:rsidRPr="00B04D04">
              <w:rPr>
                <w:sz w:val="18"/>
                <w:szCs w:val="18"/>
                <w:lang w:val="en-US" w:eastAsia="en-US"/>
              </w:rPr>
              <w:t>177.613</w:t>
            </w:r>
          </w:p>
        </w:tc>
        <w:tc>
          <w:tcPr>
            <w:tcW w:w="1736" w:type="dxa"/>
            <w:tcBorders>
              <w:top w:val="nil"/>
              <w:left w:val="nil"/>
              <w:bottom w:val="single" w:sz="8" w:space="0" w:color="auto"/>
              <w:right w:val="single" w:sz="4" w:space="0" w:color="auto"/>
            </w:tcBorders>
            <w:shd w:val="clear" w:color="000000" w:fill="FFFFFF"/>
            <w:vAlign w:val="center"/>
            <w:hideMark/>
          </w:tcPr>
          <w:p w14:paraId="047AEFBB" w14:textId="77777777" w:rsidR="00B04D04" w:rsidRPr="00B04D04" w:rsidRDefault="00B04D04" w:rsidP="00B04D04">
            <w:pPr>
              <w:jc w:val="right"/>
              <w:rPr>
                <w:sz w:val="18"/>
                <w:szCs w:val="18"/>
                <w:lang w:val="en-US" w:eastAsia="en-US"/>
              </w:rPr>
            </w:pPr>
            <w:r w:rsidRPr="00B04D04">
              <w:rPr>
                <w:sz w:val="18"/>
                <w:szCs w:val="18"/>
                <w:lang w:val="en-US" w:eastAsia="en-US"/>
              </w:rPr>
              <w:t>1.170.000</w:t>
            </w:r>
          </w:p>
        </w:tc>
        <w:tc>
          <w:tcPr>
            <w:tcW w:w="1671" w:type="dxa"/>
            <w:tcBorders>
              <w:top w:val="nil"/>
              <w:left w:val="nil"/>
              <w:bottom w:val="single" w:sz="8" w:space="0" w:color="auto"/>
              <w:right w:val="single" w:sz="4" w:space="0" w:color="auto"/>
            </w:tcBorders>
            <w:shd w:val="clear" w:color="auto" w:fill="auto"/>
            <w:noWrap/>
            <w:vAlign w:val="center"/>
            <w:hideMark/>
          </w:tcPr>
          <w:p w14:paraId="7B4B7DA5" w14:textId="77777777" w:rsidR="00B04D04" w:rsidRPr="00B04D04" w:rsidRDefault="00B04D04" w:rsidP="00B04D04">
            <w:pPr>
              <w:jc w:val="right"/>
              <w:rPr>
                <w:sz w:val="18"/>
                <w:szCs w:val="18"/>
                <w:lang w:val="en-US" w:eastAsia="en-US"/>
              </w:rPr>
            </w:pPr>
            <w:r w:rsidRPr="00B04D04">
              <w:rPr>
                <w:sz w:val="18"/>
                <w:szCs w:val="18"/>
                <w:lang w:val="en-US" w:eastAsia="en-US"/>
              </w:rPr>
              <w:t>48.533</w:t>
            </w:r>
          </w:p>
        </w:tc>
        <w:tc>
          <w:tcPr>
            <w:tcW w:w="1150" w:type="dxa"/>
            <w:tcBorders>
              <w:top w:val="nil"/>
              <w:left w:val="nil"/>
              <w:bottom w:val="single" w:sz="8" w:space="0" w:color="auto"/>
              <w:right w:val="single" w:sz="4" w:space="0" w:color="auto"/>
            </w:tcBorders>
            <w:shd w:val="clear" w:color="auto" w:fill="auto"/>
            <w:vAlign w:val="center"/>
            <w:hideMark/>
          </w:tcPr>
          <w:p w14:paraId="1A20234C" w14:textId="77777777" w:rsidR="00B04D04" w:rsidRPr="00B04D04" w:rsidRDefault="00B04D04" w:rsidP="00B04D04">
            <w:pPr>
              <w:jc w:val="center"/>
              <w:rPr>
                <w:bCs/>
                <w:color w:val="000000"/>
                <w:sz w:val="18"/>
                <w:szCs w:val="18"/>
                <w:lang w:val="en-US" w:eastAsia="en-US"/>
              </w:rPr>
            </w:pPr>
            <w:r w:rsidRPr="00B04D04">
              <w:rPr>
                <w:bCs/>
                <w:color w:val="000000"/>
                <w:sz w:val="18"/>
                <w:szCs w:val="18"/>
                <w:lang w:val="en-US" w:eastAsia="en-US"/>
              </w:rPr>
              <w:t>4</w:t>
            </w:r>
          </w:p>
        </w:tc>
        <w:tc>
          <w:tcPr>
            <w:tcW w:w="1150" w:type="dxa"/>
            <w:tcBorders>
              <w:top w:val="nil"/>
              <w:left w:val="nil"/>
              <w:bottom w:val="single" w:sz="8" w:space="0" w:color="auto"/>
              <w:right w:val="single" w:sz="8" w:space="0" w:color="auto"/>
            </w:tcBorders>
            <w:shd w:val="clear" w:color="auto" w:fill="auto"/>
            <w:vAlign w:val="center"/>
            <w:hideMark/>
          </w:tcPr>
          <w:p w14:paraId="5DF6D3EE" w14:textId="77777777" w:rsidR="00B04D04" w:rsidRPr="00B04D04" w:rsidRDefault="00B04D04" w:rsidP="00B04D04">
            <w:pPr>
              <w:jc w:val="center"/>
              <w:rPr>
                <w:bCs/>
                <w:color w:val="000000"/>
                <w:sz w:val="18"/>
                <w:szCs w:val="18"/>
                <w:lang w:val="en-US" w:eastAsia="en-US"/>
              </w:rPr>
            </w:pPr>
            <w:r w:rsidRPr="00B04D04">
              <w:rPr>
                <w:bCs/>
                <w:color w:val="000000"/>
                <w:sz w:val="18"/>
                <w:szCs w:val="18"/>
                <w:lang w:val="en-US" w:eastAsia="en-US"/>
              </w:rPr>
              <w:t>27</w:t>
            </w:r>
          </w:p>
        </w:tc>
      </w:tr>
    </w:tbl>
    <w:p w14:paraId="391F5C10" w14:textId="2CE7F17A" w:rsidR="0062530E" w:rsidRPr="00B04D04" w:rsidRDefault="009571A1" w:rsidP="00D807BE">
      <w:pPr>
        <w:pStyle w:val="ListParagraph"/>
        <w:ind w:left="540"/>
        <w:rPr>
          <w:rFonts w:ascii="Times New Roman" w:hAnsi="Times New Roman" w:cs="Times New Roman"/>
          <w:b/>
          <w:i/>
          <w:sz w:val="20"/>
          <w:szCs w:val="20"/>
          <w:lang w:val="sr-Cyrl-CS"/>
        </w:rPr>
      </w:pPr>
      <w:r w:rsidRPr="00B04D04">
        <w:rPr>
          <w:rFonts w:ascii="Times New Roman" w:hAnsi="Times New Roman" w:cs="Times New Roman"/>
          <w:b/>
          <w:i/>
          <w:sz w:val="20"/>
          <w:szCs w:val="20"/>
          <w:lang w:val="sr-Cyrl-CS"/>
        </w:rPr>
        <w:t>Табела 1</w:t>
      </w:r>
      <w:r w:rsidR="007D2BBF">
        <w:rPr>
          <w:rFonts w:ascii="Times New Roman" w:hAnsi="Times New Roman" w:cs="Times New Roman"/>
          <w:b/>
          <w:i/>
          <w:sz w:val="20"/>
          <w:szCs w:val="20"/>
          <w:lang w:val="en-US"/>
        </w:rPr>
        <w:t>3</w:t>
      </w:r>
      <w:r w:rsidRPr="00B04D04">
        <w:rPr>
          <w:rFonts w:ascii="Times New Roman" w:hAnsi="Times New Roman" w:cs="Times New Roman"/>
          <w:b/>
          <w:i/>
          <w:sz w:val="20"/>
          <w:szCs w:val="20"/>
          <w:lang w:val="sr-Cyrl-CS"/>
        </w:rPr>
        <w:t xml:space="preserve">: </w:t>
      </w:r>
      <w:r w:rsidRPr="00B04D04">
        <w:rPr>
          <w:rFonts w:ascii="Times New Roman" w:hAnsi="Times New Roman" w:cs="Times New Roman"/>
          <w:b/>
          <w:i/>
          <w:sz w:val="20"/>
          <w:szCs w:val="20"/>
        </w:rPr>
        <w:t xml:space="preserve"> </w:t>
      </w:r>
      <w:r w:rsidRPr="00B04D04">
        <w:rPr>
          <w:rFonts w:ascii="Times New Roman" w:hAnsi="Times New Roman" w:cs="Times New Roman"/>
          <w:b/>
          <w:i/>
          <w:sz w:val="20"/>
          <w:szCs w:val="20"/>
          <w:lang w:val="sr-Cyrl-CS"/>
        </w:rPr>
        <w:t>Инвестиционо и текуће одржавање у Сектору за ОШВ у сопственој режији</w:t>
      </w:r>
    </w:p>
    <w:p w14:paraId="594CC38D" w14:textId="0B4CCE19" w:rsidR="0062530E" w:rsidRPr="00B04D04" w:rsidRDefault="0062530E" w:rsidP="00D807BE">
      <w:pPr>
        <w:spacing w:line="276" w:lineRule="auto"/>
        <w:ind w:left="-510" w:right="-510"/>
        <w:jc w:val="both"/>
      </w:pPr>
      <w:r w:rsidRPr="00B04D04">
        <w:rPr>
          <w:lang w:val="sr-Latn-BA"/>
        </w:rPr>
        <w:t>T</w:t>
      </w:r>
      <w:r w:rsidRPr="00B04D04">
        <w:rPr>
          <w:lang w:val="sr-Cyrl-CS"/>
        </w:rPr>
        <w:t xml:space="preserve">рошкови одржавања мобилних капацитета од стране трећих лица у Сектору за ОШВ у          </w:t>
      </w:r>
      <w:r w:rsidR="00B04D04" w:rsidRPr="00B04D04">
        <w:t>2022</w:t>
      </w:r>
      <w:r w:rsidRPr="00B04D04">
        <w:t>. годин</w:t>
      </w:r>
      <w:r w:rsidRPr="00B04D04">
        <w:rPr>
          <w:lang w:val="sr-Cyrl-RS"/>
        </w:rPr>
        <w:t>и</w:t>
      </w:r>
      <w:r w:rsidRPr="00B04D04">
        <w:t xml:space="preserve"> износе </w:t>
      </w:r>
      <w:r w:rsidR="00B04D04" w:rsidRPr="00B04D04">
        <w:rPr>
          <w:lang w:val="sr-Cyrl-RS"/>
        </w:rPr>
        <w:t>99.123</w:t>
      </w:r>
      <w:r w:rsidRPr="00B04D04">
        <w:t xml:space="preserve"> КМ, што је за </w:t>
      </w:r>
      <w:r w:rsidR="00B04D04" w:rsidRPr="00B04D04">
        <w:rPr>
          <w:lang w:val="sr-Cyrl-RS"/>
        </w:rPr>
        <w:t>12</w:t>
      </w:r>
      <w:r w:rsidRPr="00B04D04">
        <w:t>%</w:t>
      </w:r>
      <w:r w:rsidRPr="00B04D04">
        <w:rPr>
          <w:lang w:val="sr-Latn-BA"/>
        </w:rPr>
        <w:t xml:space="preserve"> </w:t>
      </w:r>
      <w:r w:rsidR="00B04D04" w:rsidRPr="00B04D04">
        <w:rPr>
          <w:lang w:val="sr-Cyrl-RS"/>
        </w:rPr>
        <w:t>више</w:t>
      </w:r>
      <w:r w:rsidRPr="00B04D04">
        <w:t xml:space="preserve"> од остварених у истом периоду прошле године, а за </w:t>
      </w:r>
      <w:r w:rsidR="00B04D04" w:rsidRPr="00B04D04">
        <w:rPr>
          <w:lang w:val="sr-Cyrl-RS"/>
        </w:rPr>
        <w:t>41</w:t>
      </w:r>
      <w:r w:rsidRPr="00B04D04">
        <w:t xml:space="preserve">% ниже од планираних. </w:t>
      </w:r>
    </w:p>
    <w:p w14:paraId="3B86690B" w14:textId="2A6A96A0" w:rsidR="009571A1" w:rsidRPr="00045462" w:rsidRDefault="008455CF" w:rsidP="008455CF">
      <w:pPr>
        <w:jc w:val="right"/>
        <w:rPr>
          <w:lang w:val="sr-Cyrl-RS"/>
        </w:rPr>
      </w:pPr>
      <w:r w:rsidRPr="00045462">
        <w:rPr>
          <w:lang w:val="sr-Cyrl-RS"/>
        </w:rPr>
        <w:t>(у КМ)</w:t>
      </w:r>
    </w:p>
    <w:tbl>
      <w:tblPr>
        <w:tblW w:w="10524" w:type="dxa"/>
        <w:jc w:val="center"/>
        <w:tblLook w:val="04A0" w:firstRow="1" w:lastRow="0" w:firstColumn="1" w:lastColumn="0" w:noHBand="0" w:noVBand="1"/>
      </w:tblPr>
      <w:tblGrid>
        <w:gridCol w:w="773"/>
        <w:gridCol w:w="2837"/>
        <w:gridCol w:w="1267"/>
        <w:gridCol w:w="1719"/>
        <w:gridCol w:w="1654"/>
        <w:gridCol w:w="1137"/>
        <w:gridCol w:w="1137"/>
      </w:tblGrid>
      <w:tr w:rsidR="00B04D04" w:rsidRPr="00B04D04" w14:paraId="02469CEF" w14:textId="77777777" w:rsidTr="0008363C">
        <w:trPr>
          <w:trHeight w:val="312"/>
          <w:jc w:val="center"/>
        </w:trPr>
        <w:tc>
          <w:tcPr>
            <w:tcW w:w="773" w:type="dxa"/>
            <w:tcBorders>
              <w:top w:val="single" w:sz="8" w:space="0" w:color="auto"/>
              <w:left w:val="single" w:sz="8" w:space="0" w:color="auto"/>
              <w:bottom w:val="single" w:sz="4" w:space="0" w:color="auto"/>
              <w:right w:val="single" w:sz="4" w:space="0" w:color="auto"/>
            </w:tcBorders>
            <w:shd w:val="clear" w:color="000000" w:fill="BFBFBF"/>
            <w:vAlign w:val="center"/>
            <w:hideMark/>
          </w:tcPr>
          <w:p w14:paraId="35DEEC3D" w14:textId="77777777" w:rsidR="00B04D04" w:rsidRPr="00B04D04" w:rsidRDefault="00B04D04" w:rsidP="00B04D04">
            <w:pPr>
              <w:jc w:val="center"/>
              <w:rPr>
                <w:b/>
                <w:bCs/>
                <w:color w:val="000000"/>
                <w:sz w:val="18"/>
                <w:szCs w:val="18"/>
                <w:lang w:val="en-US" w:eastAsia="en-US"/>
              </w:rPr>
            </w:pPr>
            <w:r w:rsidRPr="00B04D04">
              <w:rPr>
                <w:b/>
                <w:bCs/>
                <w:color w:val="000000"/>
                <w:sz w:val="18"/>
                <w:szCs w:val="18"/>
                <w:lang w:val="en-US" w:eastAsia="en-US"/>
              </w:rPr>
              <w:t xml:space="preserve">Редни број </w:t>
            </w:r>
          </w:p>
        </w:tc>
        <w:tc>
          <w:tcPr>
            <w:tcW w:w="2837" w:type="dxa"/>
            <w:tcBorders>
              <w:top w:val="single" w:sz="8" w:space="0" w:color="auto"/>
              <w:left w:val="nil"/>
              <w:bottom w:val="single" w:sz="4" w:space="0" w:color="auto"/>
              <w:right w:val="single" w:sz="4" w:space="0" w:color="auto"/>
            </w:tcBorders>
            <w:shd w:val="clear" w:color="000000" w:fill="BFBFBF"/>
            <w:vAlign w:val="center"/>
            <w:hideMark/>
          </w:tcPr>
          <w:p w14:paraId="4419AFA9" w14:textId="77777777" w:rsidR="00B04D04" w:rsidRPr="00B04D04" w:rsidRDefault="00B04D04" w:rsidP="00B04D04">
            <w:pPr>
              <w:jc w:val="center"/>
              <w:rPr>
                <w:b/>
                <w:bCs/>
                <w:color w:val="000000"/>
                <w:sz w:val="18"/>
                <w:szCs w:val="18"/>
                <w:lang w:val="en-US" w:eastAsia="en-US"/>
              </w:rPr>
            </w:pPr>
            <w:r w:rsidRPr="00B04D04">
              <w:rPr>
                <w:b/>
                <w:bCs/>
                <w:color w:val="000000"/>
                <w:sz w:val="18"/>
                <w:szCs w:val="18"/>
                <w:lang w:val="en-US" w:eastAsia="en-US"/>
              </w:rPr>
              <w:t>Опис послова</w:t>
            </w:r>
          </w:p>
        </w:tc>
        <w:tc>
          <w:tcPr>
            <w:tcW w:w="1267" w:type="dxa"/>
            <w:tcBorders>
              <w:top w:val="single" w:sz="8" w:space="0" w:color="auto"/>
              <w:left w:val="nil"/>
              <w:bottom w:val="single" w:sz="4" w:space="0" w:color="auto"/>
              <w:right w:val="single" w:sz="4" w:space="0" w:color="auto"/>
            </w:tcBorders>
            <w:shd w:val="clear" w:color="000000" w:fill="BFBFBF"/>
            <w:vAlign w:val="center"/>
            <w:hideMark/>
          </w:tcPr>
          <w:p w14:paraId="2874B585" w14:textId="77777777" w:rsidR="00B04D04" w:rsidRPr="00B04D04" w:rsidRDefault="00B04D04" w:rsidP="00B04D04">
            <w:pPr>
              <w:jc w:val="center"/>
              <w:rPr>
                <w:b/>
                <w:bCs/>
                <w:sz w:val="18"/>
                <w:szCs w:val="18"/>
                <w:lang w:val="en-US" w:eastAsia="en-US"/>
              </w:rPr>
            </w:pPr>
            <w:r w:rsidRPr="00B04D04">
              <w:rPr>
                <w:b/>
                <w:bCs/>
                <w:sz w:val="18"/>
                <w:szCs w:val="18"/>
                <w:lang w:val="en-US" w:eastAsia="en-US"/>
              </w:rPr>
              <w:t>Остварење             2021.</w:t>
            </w:r>
          </w:p>
        </w:tc>
        <w:tc>
          <w:tcPr>
            <w:tcW w:w="1719" w:type="dxa"/>
            <w:tcBorders>
              <w:top w:val="single" w:sz="8" w:space="0" w:color="auto"/>
              <w:left w:val="nil"/>
              <w:bottom w:val="single" w:sz="4" w:space="0" w:color="auto"/>
              <w:right w:val="single" w:sz="4" w:space="0" w:color="auto"/>
            </w:tcBorders>
            <w:shd w:val="clear" w:color="000000" w:fill="BFBFBF"/>
            <w:vAlign w:val="center"/>
            <w:hideMark/>
          </w:tcPr>
          <w:p w14:paraId="206481F7" w14:textId="77777777" w:rsidR="00B04D04" w:rsidRPr="00B04D04" w:rsidRDefault="00B04D04" w:rsidP="00B04D04">
            <w:pPr>
              <w:jc w:val="center"/>
              <w:rPr>
                <w:b/>
                <w:bCs/>
                <w:color w:val="000000"/>
                <w:sz w:val="18"/>
                <w:szCs w:val="18"/>
                <w:lang w:val="en-US" w:eastAsia="en-US"/>
              </w:rPr>
            </w:pPr>
            <w:r w:rsidRPr="00B04D04">
              <w:rPr>
                <w:b/>
                <w:bCs/>
                <w:color w:val="000000"/>
                <w:sz w:val="18"/>
                <w:szCs w:val="18"/>
                <w:lang w:val="en-US" w:eastAsia="en-US"/>
              </w:rPr>
              <w:t>Планирано       2022.</w:t>
            </w:r>
          </w:p>
        </w:tc>
        <w:tc>
          <w:tcPr>
            <w:tcW w:w="1654" w:type="dxa"/>
            <w:tcBorders>
              <w:top w:val="single" w:sz="8" w:space="0" w:color="auto"/>
              <w:left w:val="nil"/>
              <w:bottom w:val="single" w:sz="4" w:space="0" w:color="auto"/>
              <w:right w:val="single" w:sz="4" w:space="0" w:color="auto"/>
            </w:tcBorders>
            <w:shd w:val="clear" w:color="000000" w:fill="BFBFBF"/>
            <w:vAlign w:val="center"/>
            <w:hideMark/>
          </w:tcPr>
          <w:p w14:paraId="4ADAA19E" w14:textId="77777777" w:rsidR="00B04D04" w:rsidRPr="00B04D04" w:rsidRDefault="00B04D04" w:rsidP="00B04D04">
            <w:pPr>
              <w:jc w:val="center"/>
              <w:rPr>
                <w:b/>
                <w:bCs/>
                <w:sz w:val="18"/>
                <w:szCs w:val="18"/>
                <w:lang w:val="en-US" w:eastAsia="en-US"/>
              </w:rPr>
            </w:pPr>
            <w:r w:rsidRPr="00B04D04">
              <w:rPr>
                <w:b/>
                <w:bCs/>
                <w:sz w:val="18"/>
                <w:szCs w:val="18"/>
                <w:lang w:val="en-US" w:eastAsia="en-US"/>
              </w:rPr>
              <w:t>Остварено     2022.</w:t>
            </w:r>
          </w:p>
        </w:tc>
        <w:tc>
          <w:tcPr>
            <w:tcW w:w="1137" w:type="dxa"/>
            <w:tcBorders>
              <w:top w:val="single" w:sz="8" w:space="0" w:color="auto"/>
              <w:left w:val="nil"/>
              <w:bottom w:val="single" w:sz="4" w:space="0" w:color="auto"/>
              <w:right w:val="single" w:sz="4" w:space="0" w:color="auto"/>
            </w:tcBorders>
            <w:shd w:val="clear" w:color="000000" w:fill="BFBFBF"/>
            <w:vAlign w:val="center"/>
            <w:hideMark/>
          </w:tcPr>
          <w:p w14:paraId="40770FC7" w14:textId="77777777" w:rsidR="00B04D04" w:rsidRPr="00B04D04" w:rsidRDefault="00B04D04" w:rsidP="00B04D04">
            <w:pPr>
              <w:jc w:val="center"/>
              <w:rPr>
                <w:b/>
                <w:bCs/>
                <w:color w:val="000000"/>
                <w:sz w:val="12"/>
                <w:szCs w:val="12"/>
                <w:lang w:val="en-US" w:eastAsia="en-US"/>
              </w:rPr>
            </w:pPr>
            <w:r w:rsidRPr="00B04D04">
              <w:rPr>
                <w:b/>
                <w:bCs/>
                <w:color w:val="000000"/>
                <w:sz w:val="12"/>
                <w:szCs w:val="12"/>
                <w:lang w:val="en-US" w:eastAsia="en-US"/>
              </w:rPr>
              <w:t>Индекс (ост.22/пл.22)</w:t>
            </w:r>
          </w:p>
        </w:tc>
        <w:tc>
          <w:tcPr>
            <w:tcW w:w="1137" w:type="dxa"/>
            <w:tcBorders>
              <w:top w:val="single" w:sz="8" w:space="0" w:color="auto"/>
              <w:left w:val="nil"/>
              <w:bottom w:val="single" w:sz="4" w:space="0" w:color="auto"/>
              <w:right w:val="single" w:sz="8" w:space="0" w:color="auto"/>
            </w:tcBorders>
            <w:shd w:val="clear" w:color="000000" w:fill="BFBFBF"/>
            <w:vAlign w:val="center"/>
            <w:hideMark/>
          </w:tcPr>
          <w:p w14:paraId="32A515EB" w14:textId="77777777" w:rsidR="00B04D04" w:rsidRPr="00B04D04" w:rsidRDefault="00B04D04" w:rsidP="00B04D04">
            <w:pPr>
              <w:jc w:val="center"/>
              <w:rPr>
                <w:b/>
                <w:bCs/>
                <w:color w:val="000000"/>
                <w:sz w:val="12"/>
                <w:szCs w:val="12"/>
                <w:lang w:val="en-US" w:eastAsia="en-US"/>
              </w:rPr>
            </w:pPr>
            <w:r w:rsidRPr="00B04D04">
              <w:rPr>
                <w:b/>
                <w:bCs/>
                <w:color w:val="000000"/>
                <w:sz w:val="12"/>
                <w:szCs w:val="12"/>
                <w:lang w:val="en-US" w:eastAsia="en-US"/>
              </w:rPr>
              <w:t>Индекс (ост.22/ост.21)</w:t>
            </w:r>
          </w:p>
        </w:tc>
      </w:tr>
      <w:tr w:rsidR="00B04D04" w:rsidRPr="00B04D04" w14:paraId="53D88D73" w14:textId="77777777" w:rsidTr="0008363C">
        <w:trPr>
          <w:trHeight w:val="126"/>
          <w:jc w:val="center"/>
        </w:trPr>
        <w:tc>
          <w:tcPr>
            <w:tcW w:w="773" w:type="dxa"/>
            <w:tcBorders>
              <w:top w:val="nil"/>
              <w:left w:val="single" w:sz="8" w:space="0" w:color="auto"/>
              <w:bottom w:val="nil"/>
              <w:right w:val="single" w:sz="4" w:space="0" w:color="auto"/>
            </w:tcBorders>
            <w:shd w:val="clear" w:color="000000" w:fill="FFFFFF"/>
            <w:vAlign w:val="center"/>
            <w:hideMark/>
          </w:tcPr>
          <w:p w14:paraId="69FF3804" w14:textId="77777777" w:rsidR="00B04D04" w:rsidRPr="00B04D04" w:rsidRDefault="00B04D04" w:rsidP="00B04D04">
            <w:pPr>
              <w:jc w:val="center"/>
              <w:rPr>
                <w:i/>
                <w:iCs/>
                <w:color w:val="000000"/>
                <w:sz w:val="12"/>
                <w:szCs w:val="12"/>
                <w:lang w:val="en-US" w:eastAsia="en-US"/>
              </w:rPr>
            </w:pPr>
            <w:r w:rsidRPr="00B04D04">
              <w:rPr>
                <w:i/>
                <w:iCs/>
                <w:color w:val="000000"/>
                <w:sz w:val="12"/>
                <w:szCs w:val="12"/>
                <w:lang w:val="en-US" w:eastAsia="en-US"/>
              </w:rPr>
              <w:t>1</w:t>
            </w:r>
          </w:p>
        </w:tc>
        <w:tc>
          <w:tcPr>
            <w:tcW w:w="2837" w:type="dxa"/>
            <w:tcBorders>
              <w:top w:val="nil"/>
              <w:left w:val="nil"/>
              <w:bottom w:val="nil"/>
              <w:right w:val="single" w:sz="4" w:space="0" w:color="auto"/>
            </w:tcBorders>
            <w:shd w:val="clear" w:color="000000" w:fill="FFFFFF"/>
            <w:vAlign w:val="center"/>
            <w:hideMark/>
          </w:tcPr>
          <w:p w14:paraId="7F14DE53" w14:textId="77777777" w:rsidR="00B04D04" w:rsidRPr="00B04D04" w:rsidRDefault="00B04D04" w:rsidP="00B04D04">
            <w:pPr>
              <w:jc w:val="center"/>
              <w:rPr>
                <w:i/>
                <w:iCs/>
                <w:color w:val="000000"/>
                <w:sz w:val="12"/>
                <w:szCs w:val="12"/>
                <w:lang w:val="en-US" w:eastAsia="en-US"/>
              </w:rPr>
            </w:pPr>
            <w:r w:rsidRPr="00B04D04">
              <w:rPr>
                <w:i/>
                <w:iCs/>
                <w:color w:val="000000"/>
                <w:sz w:val="12"/>
                <w:szCs w:val="12"/>
                <w:lang w:val="en-US" w:eastAsia="en-US"/>
              </w:rPr>
              <w:t>2</w:t>
            </w:r>
          </w:p>
        </w:tc>
        <w:tc>
          <w:tcPr>
            <w:tcW w:w="1267" w:type="dxa"/>
            <w:tcBorders>
              <w:top w:val="nil"/>
              <w:left w:val="nil"/>
              <w:bottom w:val="nil"/>
              <w:right w:val="single" w:sz="4" w:space="0" w:color="auto"/>
            </w:tcBorders>
            <w:shd w:val="clear" w:color="000000" w:fill="FFFFFF"/>
            <w:vAlign w:val="center"/>
            <w:hideMark/>
          </w:tcPr>
          <w:p w14:paraId="5EA20412" w14:textId="77777777" w:rsidR="00B04D04" w:rsidRPr="00B04D04" w:rsidRDefault="00B04D04" w:rsidP="00B04D04">
            <w:pPr>
              <w:jc w:val="center"/>
              <w:rPr>
                <w:i/>
                <w:iCs/>
                <w:sz w:val="12"/>
                <w:szCs w:val="12"/>
                <w:lang w:val="en-US" w:eastAsia="en-US"/>
              </w:rPr>
            </w:pPr>
            <w:r w:rsidRPr="00B04D04">
              <w:rPr>
                <w:i/>
                <w:iCs/>
                <w:sz w:val="12"/>
                <w:szCs w:val="12"/>
                <w:lang w:val="en-US" w:eastAsia="en-US"/>
              </w:rPr>
              <w:t>3</w:t>
            </w:r>
          </w:p>
        </w:tc>
        <w:tc>
          <w:tcPr>
            <w:tcW w:w="1719" w:type="dxa"/>
            <w:tcBorders>
              <w:top w:val="nil"/>
              <w:left w:val="nil"/>
              <w:bottom w:val="nil"/>
              <w:right w:val="single" w:sz="4" w:space="0" w:color="auto"/>
            </w:tcBorders>
            <w:shd w:val="clear" w:color="000000" w:fill="FFFFFF"/>
            <w:vAlign w:val="center"/>
            <w:hideMark/>
          </w:tcPr>
          <w:p w14:paraId="0883125D" w14:textId="77777777" w:rsidR="00B04D04" w:rsidRPr="00B04D04" w:rsidRDefault="00B04D04" w:rsidP="00B04D04">
            <w:pPr>
              <w:jc w:val="center"/>
              <w:rPr>
                <w:i/>
                <w:iCs/>
                <w:color w:val="000000"/>
                <w:sz w:val="12"/>
                <w:szCs w:val="12"/>
                <w:lang w:val="en-US" w:eastAsia="en-US"/>
              </w:rPr>
            </w:pPr>
            <w:r w:rsidRPr="00B04D04">
              <w:rPr>
                <w:i/>
                <w:iCs/>
                <w:color w:val="000000"/>
                <w:sz w:val="12"/>
                <w:szCs w:val="12"/>
                <w:lang w:val="en-US" w:eastAsia="en-US"/>
              </w:rPr>
              <w:t>4</w:t>
            </w:r>
          </w:p>
        </w:tc>
        <w:tc>
          <w:tcPr>
            <w:tcW w:w="1654" w:type="dxa"/>
            <w:tcBorders>
              <w:top w:val="nil"/>
              <w:left w:val="nil"/>
              <w:bottom w:val="nil"/>
              <w:right w:val="single" w:sz="4" w:space="0" w:color="auto"/>
            </w:tcBorders>
            <w:shd w:val="clear" w:color="000000" w:fill="FFFFFF"/>
            <w:vAlign w:val="center"/>
            <w:hideMark/>
          </w:tcPr>
          <w:p w14:paraId="27643BE0" w14:textId="77777777" w:rsidR="00B04D04" w:rsidRPr="00B04D04" w:rsidRDefault="00B04D04" w:rsidP="00B04D04">
            <w:pPr>
              <w:jc w:val="center"/>
              <w:rPr>
                <w:i/>
                <w:iCs/>
                <w:sz w:val="12"/>
                <w:szCs w:val="12"/>
                <w:lang w:val="en-US" w:eastAsia="en-US"/>
              </w:rPr>
            </w:pPr>
            <w:r w:rsidRPr="00B04D04">
              <w:rPr>
                <w:i/>
                <w:iCs/>
                <w:sz w:val="12"/>
                <w:szCs w:val="12"/>
                <w:lang w:val="en-US" w:eastAsia="en-US"/>
              </w:rPr>
              <w:t>5</w:t>
            </w:r>
          </w:p>
        </w:tc>
        <w:tc>
          <w:tcPr>
            <w:tcW w:w="1137" w:type="dxa"/>
            <w:tcBorders>
              <w:top w:val="nil"/>
              <w:left w:val="nil"/>
              <w:bottom w:val="nil"/>
              <w:right w:val="single" w:sz="4" w:space="0" w:color="auto"/>
            </w:tcBorders>
            <w:shd w:val="clear" w:color="000000" w:fill="FFFFFF"/>
            <w:vAlign w:val="center"/>
            <w:hideMark/>
          </w:tcPr>
          <w:p w14:paraId="4B59BBCB" w14:textId="77777777" w:rsidR="00B04D04" w:rsidRPr="00B04D04" w:rsidRDefault="00B04D04" w:rsidP="00B04D04">
            <w:pPr>
              <w:jc w:val="center"/>
              <w:rPr>
                <w:b/>
                <w:bCs/>
                <w:i/>
                <w:iCs/>
                <w:color w:val="000000"/>
                <w:sz w:val="12"/>
                <w:szCs w:val="12"/>
                <w:lang w:val="en-US" w:eastAsia="en-US"/>
              </w:rPr>
            </w:pPr>
            <w:r w:rsidRPr="00B04D04">
              <w:rPr>
                <w:b/>
                <w:bCs/>
                <w:i/>
                <w:iCs/>
                <w:color w:val="000000"/>
                <w:sz w:val="12"/>
                <w:szCs w:val="12"/>
                <w:lang w:val="en-US" w:eastAsia="en-US"/>
              </w:rPr>
              <w:t>6</w:t>
            </w:r>
          </w:p>
        </w:tc>
        <w:tc>
          <w:tcPr>
            <w:tcW w:w="1137" w:type="dxa"/>
            <w:tcBorders>
              <w:top w:val="nil"/>
              <w:left w:val="nil"/>
              <w:bottom w:val="nil"/>
              <w:right w:val="single" w:sz="8" w:space="0" w:color="auto"/>
            </w:tcBorders>
            <w:shd w:val="clear" w:color="000000" w:fill="FFFFFF"/>
            <w:vAlign w:val="center"/>
            <w:hideMark/>
          </w:tcPr>
          <w:p w14:paraId="4C863628" w14:textId="77777777" w:rsidR="00B04D04" w:rsidRPr="00B04D04" w:rsidRDefault="00B04D04" w:rsidP="00B04D04">
            <w:pPr>
              <w:jc w:val="center"/>
              <w:rPr>
                <w:b/>
                <w:bCs/>
                <w:i/>
                <w:iCs/>
                <w:color w:val="000000"/>
                <w:sz w:val="12"/>
                <w:szCs w:val="12"/>
                <w:lang w:val="en-US" w:eastAsia="en-US"/>
              </w:rPr>
            </w:pPr>
            <w:r w:rsidRPr="00B04D04">
              <w:rPr>
                <w:b/>
                <w:bCs/>
                <w:i/>
                <w:iCs/>
                <w:color w:val="000000"/>
                <w:sz w:val="12"/>
                <w:szCs w:val="12"/>
                <w:lang w:val="en-US" w:eastAsia="en-US"/>
              </w:rPr>
              <w:t>7</w:t>
            </w:r>
          </w:p>
        </w:tc>
      </w:tr>
      <w:tr w:rsidR="00B04D04" w:rsidRPr="00B04D04" w14:paraId="3C954084" w14:textId="77777777" w:rsidTr="0008363C">
        <w:trPr>
          <w:trHeight w:val="312"/>
          <w:jc w:val="center"/>
        </w:trPr>
        <w:tc>
          <w:tcPr>
            <w:tcW w:w="3610" w:type="dxa"/>
            <w:gridSpan w:val="2"/>
            <w:tcBorders>
              <w:top w:val="single" w:sz="8" w:space="0" w:color="auto"/>
              <w:left w:val="single" w:sz="8" w:space="0" w:color="auto"/>
              <w:bottom w:val="single" w:sz="8" w:space="0" w:color="auto"/>
              <w:right w:val="single" w:sz="4" w:space="0" w:color="auto"/>
            </w:tcBorders>
            <w:shd w:val="clear" w:color="000000" w:fill="BFBFBF"/>
            <w:vAlign w:val="center"/>
            <w:hideMark/>
          </w:tcPr>
          <w:p w14:paraId="35B7445A" w14:textId="77777777" w:rsidR="00B04D04" w:rsidRPr="00B04D04" w:rsidRDefault="00B04D04" w:rsidP="00B04D04">
            <w:pPr>
              <w:jc w:val="center"/>
              <w:rPr>
                <w:b/>
                <w:bCs/>
                <w:color w:val="000000"/>
                <w:sz w:val="18"/>
                <w:szCs w:val="18"/>
                <w:lang w:val="en-US" w:eastAsia="en-US"/>
              </w:rPr>
            </w:pPr>
            <w:r w:rsidRPr="00B04D04">
              <w:rPr>
                <w:b/>
                <w:bCs/>
                <w:color w:val="000000"/>
                <w:sz w:val="18"/>
                <w:szCs w:val="18"/>
                <w:lang w:val="en-US" w:eastAsia="en-US"/>
              </w:rPr>
              <w:t>Инвестиционо и текуће одржавање у Сектору за ОШВ</w:t>
            </w:r>
          </w:p>
        </w:tc>
        <w:tc>
          <w:tcPr>
            <w:tcW w:w="1267" w:type="dxa"/>
            <w:tcBorders>
              <w:top w:val="single" w:sz="8" w:space="0" w:color="auto"/>
              <w:left w:val="nil"/>
              <w:bottom w:val="single" w:sz="8" w:space="0" w:color="auto"/>
              <w:right w:val="single" w:sz="4" w:space="0" w:color="auto"/>
            </w:tcBorders>
            <w:shd w:val="clear" w:color="000000" w:fill="BFBFBF"/>
            <w:vAlign w:val="center"/>
            <w:hideMark/>
          </w:tcPr>
          <w:p w14:paraId="52C606C9" w14:textId="77777777" w:rsidR="00B04D04" w:rsidRPr="00B04D04" w:rsidRDefault="00B04D04" w:rsidP="00B04D04">
            <w:pPr>
              <w:jc w:val="right"/>
              <w:rPr>
                <w:b/>
                <w:bCs/>
                <w:sz w:val="18"/>
                <w:szCs w:val="18"/>
                <w:lang w:val="en-US" w:eastAsia="en-US"/>
              </w:rPr>
            </w:pPr>
            <w:r w:rsidRPr="00B04D04">
              <w:rPr>
                <w:b/>
                <w:bCs/>
                <w:sz w:val="18"/>
                <w:szCs w:val="18"/>
                <w:lang w:val="en-US" w:eastAsia="en-US"/>
              </w:rPr>
              <w:t>88.641</w:t>
            </w:r>
          </w:p>
        </w:tc>
        <w:tc>
          <w:tcPr>
            <w:tcW w:w="1719" w:type="dxa"/>
            <w:tcBorders>
              <w:top w:val="single" w:sz="8" w:space="0" w:color="auto"/>
              <w:left w:val="nil"/>
              <w:bottom w:val="single" w:sz="8" w:space="0" w:color="auto"/>
              <w:right w:val="single" w:sz="4" w:space="0" w:color="auto"/>
            </w:tcBorders>
            <w:shd w:val="clear" w:color="000000" w:fill="BFBFBF"/>
            <w:vAlign w:val="center"/>
            <w:hideMark/>
          </w:tcPr>
          <w:p w14:paraId="11FF41E9" w14:textId="77777777" w:rsidR="00B04D04" w:rsidRPr="00B04D04" w:rsidRDefault="00B04D04" w:rsidP="00B04D04">
            <w:pPr>
              <w:jc w:val="right"/>
              <w:rPr>
                <w:b/>
                <w:bCs/>
                <w:color w:val="000000"/>
                <w:sz w:val="18"/>
                <w:szCs w:val="18"/>
                <w:lang w:val="en-US" w:eastAsia="en-US"/>
              </w:rPr>
            </w:pPr>
            <w:r w:rsidRPr="00B04D04">
              <w:rPr>
                <w:b/>
                <w:bCs/>
                <w:color w:val="000000"/>
                <w:sz w:val="18"/>
                <w:szCs w:val="18"/>
                <w:lang w:val="en-US" w:eastAsia="en-US"/>
              </w:rPr>
              <w:t>168.500</w:t>
            </w:r>
          </w:p>
        </w:tc>
        <w:tc>
          <w:tcPr>
            <w:tcW w:w="1654" w:type="dxa"/>
            <w:tcBorders>
              <w:top w:val="single" w:sz="8" w:space="0" w:color="auto"/>
              <w:left w:val="nil"/>
              <w:bottom w:val="single" w:sz="8" w:space="0" w:color="auto"/>
              <w:right w:val="single" w:sz="4" w:space="0" w:color="auto"/>
            </w:tcBorders>
            <w:shd w:val="clear" w:color="000000" w:fill="BFBFBF"/>
            <w:vAlign w:val="center"/>
            <w:hideMark/>
          </w:tcPr>
          <w:p w14:paraId="089048E9" w14:textId="77777777" w:rsidR="00B04D04" w:rsidRPr="00B04D04" w:rsidRDefault="00B04D04" w:rsidP="00B04D04">
            <w:pPr>
              <w:jc w:val="right"/>
              <w:rPr>
                <w:b/>
                <w:bCs/>
                <w:sz w:val="18"/>
                <w:szCs w:val="18"/>
                <w:lang w:val="en-US" w:eastAsia="en-US"/>
              </w:rPr>
            </w:pPr>
            <w:r w:rsidRPr="00B04D04">
              <w:rPr>
                <w:b/>
                <w:bCs/>
                <w:sz w:val="18"/>
                <w:szCs w:val="18"/>
                <w:lang w:val="en-US" w:eastAsia="en-US"/>
              </w:rPr>
              <w:t>99.123</w:t>
            </w:r>
          </w:p>
        </w:tc>
        <w:tc>
          <w:tcPr>
            <w:tcW w:w="1137" w:type="dxa"/>
            <w:tcBorders>
              <w:top w:val="single" w:sz="8" w:space="0" w:color="auto"/>
              <w:left w:val="nil"/>
              <w:bottom w:val="single" w:sz="8" w:space="0" w:color="auto"/>
              <w:right w:val="single" w:sz="4" w:space="0" w:color="auto"/>
            </w:tcBorders>
            <w:shd w:val="clear" w:color="000000" w:fill="BFBFBF"/>
            <w:vAlign w:val="center"/>
            <w:hideMark/>
          </w:tcPr>
          <w:p w14:paraId="2249CE24" w14:textId="77777777" w:rsidR="00B04D04" w:rsidRPr="00B04D04" w:rsidRDefault="00B04D04" w:rsidP="00B04D04">
            <w:pPr>
              <w:jc w:val="center"/>
              <w:rPr>
                <w:b/>
                <w:bCs/>
                <w:color w:val="000000"/>
                <w:sz w:val="18"/>
                <w:szCs w:val="18"/>
                <w:lang w:val="en-US" w:eastAsia="en-US"/>
              </w:rPr>
            </w:pPr>
            <w:r w:rsidRPr="00B04D04">
              <w:rPr>
                <w:b/>
                <w:bCs/>
                <w:color w:val="000000"/>
                <w:sz w:val="18"/>
                <w:szCs w:val="18"/>
                <w:lang w:val="en-US" w:eastAsia="en-US"/>
              </w:rPr>
              <w:t>59</w:t>
            </w:r>
          </w:p>
        </w:tc>
        <w:tc>
          <w:tcPr>
            <w:tcW w:w="1137" w:type="dxa"/>
            <w:tcBorders>
              <w:top w:val="single" w:sz="8" w:space="0" w:color="auto"/>
              <w:left w:val="nil"/>
              <w:bottom w:val="single" w:sz="8" w:space="0" w:color="auto"/>
              <w:right w:val="single" w:sz="8" w:space="0" w:color="auto"/>
            </w:tcBorders>
            <w:shd w:val="clear" w:color="000000" w:fill="BFBFBF"/>
            <w:vAlign w:val="center"/>
            <w:hideMark/>
          </w:tcPr>
          <w:p w14:paraId="0475F71A" w14:textId="77777777" w:rsidR="00B04D04" w:rsidRPr="00B04D04" w:rsidRDefault="00B04D04" w:rsidP="00B04D04">
            <w:pPr>
              <w:jc w:val="center"/>
              <w:rPr>
                <w:b/>
                <w:bCs/>
                <w:color w:val="000000"/>
                <w:sz w:val="18"/>
                <w:szCs w:val="18"/>
                <w:lang w:val="en-US" w:eastAsia="en-US"/>
              </w:rPr>
            </w:pPr>
            <w:r w:rsidRPr="00B04D04">
              <w:rPr>
                <w:b/>
                <w:bCs/>
                <w:color w:val="000000"/>
                <w:sz w:val="18"/>
                <w:szCs w:val="18"/>
                <w:lang w:val="en-US" w:eastAsia="en-US"/>
              </w:rPr>
              <w:t>112</w:t>
            </w:r>
          </w:p>
        </w:tc>
      </w:tr>
      <w:tr w:rsidR="00B04D04" w:rsidRPr="00B04D04" w14:paraId="21D32E36" w14:textId="77777777" w:rsidTr="0008363C">
        <w:trPr>
          <w:trHeight w:val="166"/>
          <w:jc w:val="center"/>
        </w:trPr>
        <w:tc>
          <w:tcPr>
            <w:tcW w:w="773" w:type="dxa"/>
            <w:tcBorders>
              <w:top w:val="nil"/>
              <w:left w:val="single" w:sz="8" w:space="0" w:color="auto"/>
              <w:bottom w:val="single" w:sz="4" w:space="0" w:color="auto"/>
              <w:right w:val="single" w:sz="4" w:space="0" w:color="auto"/>
            </w:tcBorders>
            <w:shd w:val="clear" w:color="000000" w:fill="FFFFFF"/>
            <w:vAlign w:val="center"/>
            <w:hideMark/>
          </w:tcPr>
          <w:p w14:paraId="44D8D7E7" w14:textId="77777777" w:rsidR="00B04D04" w:rsidRPr="00B04D04" w:rsidRDefault="00B04D04" w:rsidP="00B04D04">
            <w:pPr>
              <w:jc w:val="center"/>
              <w:rPr>
                <w:color w:val="000000"/>
                <w:sz w:val="18"/>
                <w:szCs w:val="18"/>
                <w:lang w:val="en-US" w:eastAsia="en-US"/>
              </w:rPr>
            </w:pPr>
            <w:r w:rsidRPr="00B04D04">
              <w:rPr>
                <w:color w:val="000000"/>
                <w:sz w:val="18"/>
                <w:szCs w:val="18"/>
                <w:lang w:val="en-US" w:eastAsia="en-US"/>
              </w:rPr>
              <w:t>1.</w:t>
            </w:r>
          </w:p>
        </w:tc>
        <w:tc>
          <w:tcPr>
            <w:tcW w:w="2837" w:type="dxa"/>
            <w:tcBorders>
              <w:top w:val="nil"/>
              <w:left w:val="nil"/>
              <w:bottom w:val="single" w:sz="4" w:space="0" w:color="auto"/>
              <w:right w:val="single" w:sz="4" w:space="0" w:color="auto"/>
            </w:tcBorders>
            <w:shd w:val="clear" w:color="000000" w:fill="FFFFFF"/>
            <w:vAlign w:val="center"/>
            <w:hideMark/>
          </w:tcPr>
          <w:p w14:paraId="4DDF8B7D" w14:textId="77777777" w:rsidR="00B04D04" w:rsidRPr="00B04D04" w:rsidRDefault="00B04D04" w:rsidP="00B04D04">
            <w:pPr>
              <w:rPr>
                <w:color w:val="000000"/>
                <w:sz w:val="18"/>
                <w:szCs w:val="18"/>
                <w:lang w:val="en-US" w:eastAsia="en-US"/>
              </w:rPr>
            </w:pPr>
            <w:r w:rsidRPr="00B04D04">
              <w:rPr>
                <w:color w:val="000000"/>
                <w:sz w:val="18"/>
                <w:szCs w:val="18"/>
                <w:lang w:val="en-US" w:eastAsia="en-US"/>
              </w:rPr>
              <w:t>ОШВ Добој</w:t>
            </w:r>
          </w:p>
        </w:tc>
        <w:tc>
          <w:tcPr>
            <w:tcW w:w="1267" w:type="dxa"/>
            <w:tcBorders>
              <w:top w:val="nil"/>
              <w:left w:val="nil"/>
              <w:bottom w:val="single" w:sz="4" w:space="0" w:color="auto"/>
              <w:right w:val="single" w:sz="4" w:space="0" w:color="auto"/>
            </w:tcBorders>
            <w:shd w:val="clear" w:color="auto" w:fill="auto"/>
            <w:noWrap/>
            <w:vAlign w:val="center"/>
            <w:hideMark/>
          </w:tcPr>
          <w:p w14:paraId="13F71AB2" w14:textId="77777777" w:rsidR="00B04D04" w:rsidRPr="00B04D04" w:rsidRDefault="00B04D04" w:rsidP="00B04D04">
            <w:pPr>
              <w:jc w:val="right"/>
              <w:rPr>
                <w:sz w:val="18"/>
                <w:szCs w:val="18"/>
                <w:lang w:val="en-US" w:eastAsia="en-US"/>
              </w:rPr>
            </w:pPr>
            <w:r w:rsidRPr="00B04D04">
              <w:rPr>
                <w:sz w:val="18"/>
                <w:szCs w:val="18"/>
                <w:lang w:val="en-US" w:eastAsia="en-US"/>
              </w:rPr>
              <w:t>35.879</w:t>
            </w:r>
          </w:p>
        </w:tc>
        <w:tc>
          <w:tcPr>
            <w:tcW w:w="1719" w:type="dxa"/>
            <w:tcBorders>
              <w:top w:val="nil"/>
              <w:left w:val="nil"/>
              <w:bottom w:val="single" w:sz="4" w:space="0" w:color="auto"/>
              <w:right w:val="single" w:sz="4" w:space="0" w:color="auto"/>
            </w:tcBorders>
            <w:shd w:val="clear" w:color="000000" w:fill="FFFFFF"/>
            <w:vAlign w:val="center"/>
            <w:hideMark/>
          </w:tcPr>
          <w:p w14:paraId="09C7E1CE" w14:textId="77777777" w:rsidR="00B04D04" w:rsidRPr="00B04D04" w:rsidRDefault="00B04D04" w:rsidP="00B04D04">
            <w:pPr>
              <w:jc w:val="right"/>
              <w:rPr>
                <w:sz w:val="18"/>
                <w:szCs w:val="18"/>
                <w:lang w:val="en-US" w:eastAsia="en-US"/>
              </w:rPr>
            </w:pPr>
            <w:r w:rsidRPr="00B04D04">
              <w:rPr>
                <w:sz w:val="18"/>
                <w:szCs w:val="18"/>
                <w:lang w:val="en-US" w:eastAsia="en-US"/>
              </w:rPr>
              <w:t>40.000</w:t>
            </w:r>
          </w:p>
        </w:tc>
        <w:tc>
          <w:tcPr>
            <w:tcW w:w="1654" w:type="dxa"/>
            <w:tcBorders>
              <w:top w:val="nil"/>
              <w:left w:val="nil"/>
              <w:bottom w:val="single" w:sz="4" w:space="0" w:color="auto"/>
              <w:right w:val="single" w:sz="4" w:space="0" w:color="auto"/>
            </w:tcBorders>
            <w:shd w:val="clear" w:color="auto" w:fill="auto"/>
            <w:noWrap/>
            <w:vAlign w:val="center"/>
            <w:hideMark/>
          </w:tcPr>
          <w:p w14:paraId="542E45B8" w14:textId="77777777" w:rsidR="00B04D04" w:rsidRPr="00B04D04" w:rsidRDefault="00B04D04" w:rsidP="00B04D04">
            <w:pPr>
              <w:jc w:val="right"/>
              <w:rPr>
                <w:sz w:val="18"/>
                <w:szCs w:val="18"/>
                <w:lang w:val="en-US" w:eastAsia="en-US"/>
              </w:rPr>
            </w:pPr>
            <w:r w:rsidRPr="00B04D04">
              <w:rPr>
                <w:sz w:val="18"/>
                <w:szCs w:val="18"/>
                <w:lang w:val="en-US" w:eastAsia="en-US"/>
              </w:rPr>
              <w:t>73.964</w:t>
            </w:r>
          </w:p>
        </w:tc>
        <w:tc>
          <w:tcPr>
            <w:tcW w:w="1137" w:type="dxa"/>
            <w:tcBorders>
              <w:top w:val="nil"/>
              <w:left w:val="nil"/>
              <w:bottom w:val="single" w:sz="4" w:space="0" w:color="auto"/>
              <w:right w:val="single" w:sz="4" w:space="0" w:color="auto"/>
            </w:tcBorders>
            <w:shd w:val="clear" w:color="auto" w:fill="auto"/>
            <w:vAlign w:val="center"/>
            <w:hideMark/>
          </w:tcPr>
          <w:p w14:paraId="0E35924B" w14:textId="77777777" w:rsidR="00B04D04" w:rsidRPr="00B04D04" w:rsidRDefault="00B04D04" w:rsidP="00B04D04">
            <w:pPr>
              <w:jc w:val="center"/>
              <w:rPr>
                <w:bCs/>
                <w:color w:val="000000"/>
                <w:sz w:val="18"/>
                <w:szCs w:val="18"/>
                <w:lang w:val="en-US" w:eastAsia="en-US"/>
              </w:rPr>
            </w:pPr>
            <w:r w:rsidRPr="00B04D04">
              <w:rPr>
                <w:bCs/>
                <w:color w:val="000000"/>
                <w:sz w:val="18"/>
                <w:szCs w:val="18"/>
                <w:lang w:val="en-US" w:eastAsia="en-US"/>
              </w:rPr>
              <w:t>185</w:t>
            </w:r>
          </w:p>
        </w:tc>
        <w:tc>
          <w:tcPr>
            <w:tcW w:w="1137" w:type="dxa"/>
            <w:tcBorders>
              <w:top w:val="nil"/>
              <w:left w:val="nil"/>
              <w:bottom w:val="single" w:sz="4" w:space="0" w:color="auto"/>
              <w:right w:val="single" w:sz="8" w:space="0" w:color="auto"/>
            </w:tcBorders>
            <w:shd w:val="clear" w:color="auto" w:fill="auto"/>
            <w:vAlign w:val="center"/>
            <w:hideMark/>
          </w:tcPr>
          <w:p w14:paraId="3839F0AF" w14:textId="77777777" w:rsidR="00B04D04" w:rsidRPr="00B04D04" w:rsidRDefault="00B04D04" w:rsidP="00B04D04">
            <w:pPr>
              <w:jc w:val="center"/>
              <w:rPr>
                <w:bCs/>
                <w:color w:val="000000"/>
                <w:sz w:val="18"/>
                <w:szCs w:val="18"/>
                <w:lang w:val="en-US" w:eastAsia="en-US"/>
              </w:rPr>
            </w:pPr>
            <w:r w:rsidRPr="00B04D04">
              <w:rPr>
                <w:bCs/>
                <w:color w:val="000000"/>
                <w:sz w:val="18"/>
                <w:szCs w:val="18"/>
                <w:lang w:val="en-US" w:eastAsia="en-US"/>
              </w:rPr>
              <w:t>206</w:t>
            </w:r>
          </w:p>
        </w:tc>
      </w:tr>
      <w:tr w:rsidR="00B04D04" w:rsidRPr="00B04D04" w14:paraId="3A37FB32" w14:textId="77777777" w:rsidTr="0008363C">
        <w:trPr>
          <w:trHeight w:val="166"/>
          <w:jc w:val="center"/>
        </w:trPr>
        <w:tc>
          <w:tcPr>
            <w:tcW w:w="773" w:type="dxa"/>
            <w:tcBorders>
              <w:top w:val="nil"/>
              <w:left w:val="single" w:sz="8" w:space="0" w:color="auto"/>
              <w:bottom w:val="single" w:sz="4" w:space="0" w:color="auto"/>
              <w:right w:val="single" w:sz="4" w:space="0" w:color="auto"/>
            </w:tcBorders>
            <w:shd w:val="clear" w:color="000000" w:fill="FFFFFF"/>
            <w:vAlign w:val="center"/>
            <w:hideMark/>
          </w:tcPr>
          <w:p w14:paraId="3DA08FC8" w14:textId="77777777" w:rsidR="00B04D04" w:rsidRPr="00B04D04" w:rsidRDefault="00B04D04" w:rsidP="00B04D04">
            <w:pPr>
              <w:jc w:val="center"/>
              <w:rPr>
                <w:color w:val="000000"/>
                <w:sz w:val="18"/>
                <w:szCs w:val="18"/>
                <w:lang w:val="en-US" w:eastAsia="en-US"/>
              </w:rPr>
            </w:pPr>
            <w:r w:rsidRPr="00B04D04">
              <w:rPr>
                <w:color w:val="000000"/>
                <w:sz w:val="18"/>
                <w:szCs w:val="18"/>
                <w:lang w:val="en-US" w:eastAsia="en-US"/>
              </w:rPr>
              <w:t>2.</w:t>
            </w:r>
          </w:p>
        </w:tc>
        <w:tc>
          <w:tcPr>
            <w:tcW w:w="2837" w:type="dxa"/>
            <w:tcBorders>
              <w:top w:val="nil"/>
              <w:left w:val="nil"/>
              <w:bottom w:val="single" w:sz="4" w:space="0" w:color="auto"/>
              <w:right w:val="single" w:sz="4" w:space="0" w:color="auto"/>
            </w:tcBorders>
            <w:shd w:val="clear" w:color="000000" w:fill="FFFFFF"/>
            <w:vAlign w:val="center"/>
            <w:hideMark/>
          </w:tcPr>
          <w:p w14:paraId="53B8AE0B" w14:textId="77777777" w:rsidR="00B04D04" w:rsidRPr="00B04D04" w:rsidRDefault="00B04D04" w:rsidP="00B04D04">
            <w:pPr>
              <w:rPr>
                <w:color w:val="000000"/>
                <w:sz w:val="18"/>
                <w:szCs w:val="18"/>
                <w:lang w:val="en-US" w:eastAsia="en-US"/>
              </w:rPr>
            </w:pPr>
            <w:r w:rsidRPr="00B04D04">
              <w:rPr>
                <w:color w:val="000000"/>
                <w:sz w:val="18"/>
                <w:szCs w:val="18"/>
                <w:lang w:val="en-US" w:eastAsia="en-US"/>
              </w:rPr>
              <w:t>ОШВ Бања Лука</w:t>
            </w:r>
          </w:p>
        </w:tc>
        <w:tc>
          <w:tcPr>
            <w:tcW w:w="1267" w:type="dxa"/>
            <w:tcBorders>
              <w:top w:val="nil"/>
              <w:left w:val="nil"/>
              <w:bottom w:val="single" w:sz="4" w:space="0" w:color="auto"/>
              <w:right w:val="single" w:sz="4" w:space="0" w:color="auto"/>
            </w:tcBorders>
            <w:shd w:val="clear" w:color="auto" w:fill="auto"/>
            <w:noWrap/>
            <w:vAlign w:val="center"/>
            <w:hideMark/>
          </w:tcPr>
          <w:p w14:paraId="6EF9B349" w14:textId="77777777" w:rsidR="00B04D04" w:rsidRPr="00B04D04" w:rsidRDefault="00B04D04" w:rsidP="00B04D04">
            <w:pPr>
              <w:jc w:val="right"/>
              <w:rPr>
                <w:sz w:val="18"/>
                <w:szCs w:val="18"/>
                <w:lang w:val="en-US" w:eastAsia="en-US"/>
              </w:rPr>
            </w:pPr>
            <w:r w:rsidRPr="00B04D04">
              <w:rPr>
                <w:sz w:val="18"/>
                <w:szCs w:val="18"/>
                <w:lang w:val="en-US" w:eastAsia="en-US"/>
              </w:rPr>
              <w:t>34.221</w:t>
            </w:r>
          </w:p>
        </w:tc>
        <w:tc>
          <w:tcPr>
            <w:tcW w:w="1719" w:type="dxa"/>
            <w:tcBorders>
              <w:top w:val="nil"/>
              <w:left w:val="nil"/>
              <w:bottom w:val="single" w:sz="4" w:space="0" w:color="auto"/>
              <w:right w:val="single" w:sz="4" w:space="0" w:color="auto"/>
            </w:tcBorders>
            <w:shd w:val="clear" w:color="000000" w:fill="FFFFFF"/>
            <w:vAlign w:val="center"/>
            <w:hideMark/>
          </w:tcPr>
          <w:p w14:paraId="7C5FE8CF" w14:textId="77777777" w:rsidR="00B04D04" w:rsidRPr="00B04D04" w:rsidRDefault="00B04D04" w:rsidP="00B04D04">
            <w:pPr>
              <w:jc w:val="right"/>
              <w:rPr>
                <w:sz w:val="18"/>
                <w:szCs w:val="18"/>
                <w:lang w:val="en-US" w:eastAsia="en-US"/>
              </w:rPr>
            </w:pPr>
            <w:r w:rsidRPr="00B04D04">
              <w:rPr>
                <w:sz w:val="18"/>
                <w:szCs w:val="18"/>
                <w:lang w:val="en-US" w:eastAsia="en-US"/>
              </w:rPr>
              <w:t>53.500</w:t>
            </w:r>
          </w:p>
        </w:tc>
        <w:tc>
          <w:tcPr>
            <w:tcW w:w="1654" w:type="dxa"/>
            <w:tcBorders>
              <w:top w:val="nil"/>
              <w:left w:val="nil"/>
              <w:bottom w:val="single" w:sz="4" w:space="0" w:color="auto"/>
              <w:right w:val="single" w:sz="4" w:space="0" w:color="auto"/>
            </w:tcBorders>
            <w:shd w:val="clear" w:color="auto" w:fill="auto"/>
            <w:noWrap/>
            <w:vAlign w:val="center"/>
            <w:hideMark/>
          </w:tcPr>
          <w:p w14:paraId="06733F9E" w14:textId="77777777" w:rsidR="00B04D04" w:rsidRPr="00B04D04" w:rsidRDefault="00B04D04" w:rsidP="00B04D04">
            <w:pPr>
              <w:jc w:val="right"/>
              <w:rPr>
                <w:sz w:val="18"/>
                <w:szCs w:val="18"/>
                <w:lang w:val="en-US" w:eastAsia="en-US"/>
              </w:rPr>
            </w:pPr>
            <w:r w:rsidRPr="00B04D04">
              <w:rPr>
                <w:sz w:val="18"/>
                <w:szCs w:val="18"/>
                <w:lang w:val="en-US" w:eastAsia="en-US"/>
              </w:rPr>
              <w:t>18.528</w:t>
            </w:r>
          </w:p>
        </w:tc>
        <w:tc>
          <w:tcPr>
            <w:tcW w:w="1137" w:type="dxa"/>
            <w:tcBorders>
              <w:top w:val="nil"/>
              <w:left w:val="nil"/>
              <w:bottom w:val="single" w:sz="4" w:space="0" w:color="auto"/>
              <w:right w:val="single" w:sz="4" w:space="0" w:color="auto"/>
            </w:tcBorders>
            <w:shd w:val="clear" w:color="auto" w:fill="auto"/>
            <w:vAlign w:val="center"/>
            <w:hideMark/>
          </w:tcPr>
          <w:p w14:paraId="0E5C51F7" w14:textId="77777777" w:rsidR="00B04D04" w:rsidRPr="00B04D04" w:rsidRDefault="00B04D04" w:rsidP="00B04D04">
            <w:pPr>
              <w:jc w:val="center"/>
              <w:rPr>
                <w:bCs/>
                <w:color w:val="000000"/>
                <w:sz w:val="18"/>
                <w:szCs w:val="18"/>
                <w:lang w:val="en-US" w:eastAsia="en-US"/>
              </w:rPr>
            </w:pPr>
            <w:r w:rsidRPr="00B04D04">
              <w:rPr>
                <w:bCs/>
                <w:color w:val="000000"/>
                <w:sz w:val="18"/>
                <w:szCs w:val="18"/>
                <w:lang w:val="en-US" w:eastAsia="en-US"/>
              </w:rPr>
              <w:t>35</w:t>
            </w:r>
          </w:p>
        </w:tc>
        <w:tc>
          <w:tcPr>
            <w:tcW w:w="1137" w:type="dxa"/>
            <w:tcBorders>
              <w:top w:val="nil"/>
              <w:left w:val="nil"/>
              <w:bottom w:val="single" w:sz="4" w:space="0" w:color="auto"/>
              <w:right w:val="single" w:sz="8" w:space="0" w:color="auto"/>
            </w:tcBorders>
            <w:shd w:val="clear" w:color="auto" w:fill="auto"/>
            <w:vAlign w:val="center"/>
            <w:hideMark/>
          </w:tcPr>
          <w:p w14:paraId="06C121BD" w14:textId="77777777" w:rsidR="00B04D04" w:rsidRPr="00B04D04" w:rsidRDefault="00B04D04" w:rsidP="00B04D04">
            <w:pPr>
              <w:jc w:val="center"/>
              <w:rPr>
                <w:bCs/>
                <w:color w:val="000000"/>
                <w:sz w:val="18"/>
                <w:szCs w:val="18"/>
                <w:lang w:val="en-US" w:eastAsia="en-US"/>
              </w:rPr>
            </w:pPr>
            <w:r w:rsidRPr="00B04D04">
              <w:rPr>
                <w:bCs/>
                <w:color w:val="000000"/>
                <w:sz w:val="18"/>
                <w:szCs w:val="18"/>
                <w:lang w:val="en-US" w:eastAsia="en-US"/>
              </w:rPr>
              <w:t>54</w:t>
            </w:r>
          </w:p>
        </w:tc>
      </w:tr>
      <w:tr w:rsidR="00B04D04" w:rsidRPr="00B04D04" w14:paraId="0BA0FED1" w14:textId="77777777" w:rsidTr="0008363C">
        <w:trPr>
          <w:trHeight w:val="175"/>
          <w:jc w:val="center"/>
        </w:trPr>
        <w:tc>
          <w:tcPr>
            <w:tcW w:w="773" w:type="dxa"/>
            <w:tcBorders>
              <w:top w:val="nil"/>
              <w:left w:val="single" w:sz="8" w:space="0" w:color="auto"/>
              <w:bottom w:val="single" w:sz="8" w:space="0" w:color="auto"/>
              <w:right w:val="single" w:sz="4" w:space="0" w:color="auto"/>
            </w:tcBorders>
            <w:shd w:val="clear" w:color="000000" w:fill="FFFFFF"/>
            <w:vAlign w:val="center"/>
            <w:hideMark/>
          </w:tcPr>
          <w:p w14:paraId="10AC7519" w14:textId="77777777" w:rsidR="00B04D04" w:rsidRPr="00B04D04" w:rsidRDefault="00B04D04" w:rsidP="00B04D04">
            <w:pPr>
              <w:jc w:val="center"/>
              <w:rPr>
                <w:color w:val="000000"/>
                <w:sz w:val="18"/>
                <w:szCs w:val="18"/>
                <w:lang w:val="en-US" w:eastAsia="en-US"/>
              </w:rPr>
            </w:pPr>
            <w:r w:rsidRPr="00B04D04">
              <w:rPr>
                <w:color w:val="000000"/>
                <w:sz w:val="18"/>
                <w:szCs w:val="18"/>
                <w:lang w:val="en-US" w:eastAsia="en-US"/>
              </w:rPr>
              <w:t>3.</w:t>
            </w:r>
          </w:p>
        </w:tc>
        <w:tc>
          <w:tcPr>
            <w:tcW w:w="2837" w:type="dxa"/>
            <w:tcBorders>
              <w:top w:val="nil"/>
              <w:left w:val="nil"/>
              <w:bottom w:val="single" w:sz="8" w:space="0" w:color="auto"/>
              <w:right w:val="single" w:sz="4" w:space="0" w:color="auto"/>
            </w:tcBorders>
            <w:shd w:val="clear" w:color="000000" w:fill="FFFFFF"/>
            <w:vAlign w:val="center"/>
            <w:hideMark/>
          </w:tcPr>
          <w:p w14:paraId="431501F2" w14:textId="77777777" w:rsidR="00B04D04" w:rsidRPr="00B04D04" w:rsidRDefault="00B04D04" w:rsidP="00B04D04">
            <w:pPr>
              <w:rPr>
                <w:color w:val="000000"/>
                <w:sz w:val="18"/>
                <w:szCs w:val="18"/>
                <w:lang w:val="en-US" w:eastAsia="en-US"/>
              </w:rPr>
            </w:pPr>
            <w:r w:rsidRPr="00B04D04">
              <w:rPr>
                <w:color w:val="000000"/>
                <w:sz w:val="18"/>
                <w:szCs w:val="18"/>
                <w:lang w:val="en-US" w:eastAsia="en-US"/>
              </w:rPr>
              <w:t>ОШВ Приједор</w:t>
            </w:r>
          </w:p>
        </w:tc>
        <w:tc>
          <w:tcPr>
            <w:tcW w:w="1267" w:type="dxa"/>
            <w:tcBorders>
              <w:top w:val="nil"/>
              <w:left w:val="nil"/>
              <w:bottom w:val="single" w:sz="8" w:space="0" w:color="auto"/>
              <w:right w:val="single" w:sz="4" w:space="0" w:color="auto"/>
            </w:tcBorders>
            <w:shd w:val="clear" w:color="auto" w:fill="auto"/>
            <w:noWrap/>
            <w:vAlign w:val="center"/>
            <w:hideMark/>
          </w:tcPr>
          <w:p w14:paraId="17F86DCB" w14:textId="77777777" w:rsidR="00B04D04" w:rsidRPr="00B04D04" w:rsidRDefault="00B04D04" w:rsidP="00B04D04">
            <w:pPr>
              <w:jc w:val="right"/>
              <w:rPr>
                <w:sz w:val="18"/>
                <w:szCs w:val="18"/>
                <w:lang w:val="en-US" w:eastAsia="en-US"/>
              </w:rPr>
            </w:pPr>
            <w:r w:rsidRPr="00B04D04">
              <w:rPr>
                <w:sz w:val="18"/>
                <w:szCs w:val="18"/>
                <w:lang w:val="en-US" w:eastAsia="en-US"/>
              </w:rPr>
              <w:t>18.541</w:t>
            </w:r>
          </w:p>
        </w:tc>
        <w:tc>
          <w:tcPr>
            <w:tcW w:w="1719" w:type="dxa"/>
            <w:tcBorders>
              <w:top w:val="nil"/>
              <w:left w:val="nil"/>
              <w:bottom w:val="single" w:sz="8" w:space="0" w:color="auto"/>
              <w:right w:val="single" w:sz="4" w:space="0" w:color="auto"/>
            </w:tcBorders>
            <w:shd w:val="clear" w:color="000000" w:fill="FFFFFF"/>
            <w:vAlign w:val="center"/>
            <w:hideMark/>
          </w:tcPr>
          <w:p w14:paraId="3098C629" w14:textId="77777777" w:rsidR="00B04D04" w:rsidRPr="00B04D04" w:rsidRDefault="00B04D04" w:rsidP="00B04D04">
            <w:pPr>
              <w:jc w:val="right"/>
              <w:rPr>
                <w:sz w:val="18"/>
                <w:szCs w:val="18"/>
                <w:lang w:val="en-US" w:eastAsia="en-US"/>
              </w:rPr>
            </w:pPr>
            <w:r w:rsidRPr="00B04D04">
              <w:rPr>
                <w:sz w:val="18"/>
                <w:szCs w:val="18"/>
                <w:lang w:val="en-US" w:eastAsia="en-US"/>
              </w:rPr>
              <w:t>75.000</w:t>
            </w:r>
          </w:p>
        </w:tc>
        <w:tc>
          <w:tcPr>
            <w:tcW w:w="1654" w:type="dxa"/>
            <w:tcBorders>
              <w:top w:val="nil"/>
              <w:left w:val="nil"/>
              <w:bottom w:val="single" w:sz="8" w:space="0" w:color="auto"/>
              <w:right w:val="single" w:sz="4" w:space="0" w:color="auto"/>
            </w:tcBorders>
            <w:shd w:val="clear" w:color="auto" w:fill="auto"/>
            <w:noWrap/>
            <w:vAlign w:val="center"/>
            <w:hideMark/>
          </w:tcPr>
          <w:p w14:paraId="6FF6DC52" w14:textId="77777777" w:rsidR="00B04D04" w:rsidRPr="00B04D04" w:rsidRDefault="00B04D04" w:rsidP="00B04D04">
            <w:pPr>
              <w:jc w:val="right"/>
              <w:rPr>
                <w:sz w:val="18"/>
                <w:szCs w:val="18"/>
                <w:lang w:val="en-US" w:eastAsia="en-US"/>
              </w:rPr>
            </w:pPr>
            <w:r w:rsidRPr="00B04D04">
              <w:rPr>
                <w:sz w:val="18"/>
                <w:szCs w:val="18"/>
                <w:lang w:val="en-US" w:eastAsia="en-US"/>
              </w:rPr>
              <w:t>6.631</w:t>
            </w:r>
          </w:p>
        </w:tc>
        <w:tc>
          <w:tcPr>
            <w:tcW w:w="1137" w:type="dxa"/>
            <w:tcBorders>
              <w:top w:val="nil"/>
              <w:left w:val="nil"/>
              <w:bottom w:val="single" w:sz="8" w:space="0" w:color="auto"/>
              <w:right w:val="single" w:sz="4" w:space="0" w:color="auto"/>
            </w:tcBorders>
            <w:shd w:val="clear" w:color="auto" w:fill="auto"/>
            <w:vAlign w:val="center"/>
            <w:hideMark/>
          </w:tcPr>
          <w:p w14:paraId="6C6F364A" w14:textId="77777777" w:rsidR="00B04D04" w:rsidRPr="00B04D04" w:rsidRDefault="00B04D04" w:rsidP="00B04D04">
            <w:pPr>
              <w:jc w:val="center"/>
              <w:rPr>
                <w:bCs/>
                <w:color w:val="000000"/>
                <w:sz w:val="18"/>
                <w:szCs w:val="18"/>
                <w:lang w:val="en-US" w:eastAsia="en-US"/>
              </w:rPr>
            </w:pPr>
            <w:r w:rsidRPr="00B04D04">
              <w:rPr>
                <w:bCs/>
                <w:color w:val="000000"/>
                <w:sz w:val="18"/>
                <w:szCs w:val="18"/>
                <w:lang w:val="en-US" w:eastAsia="en-US"/>
              </w:rPr>
              <w:t>9</w:t>
            </w:r>
          </w:p>
        </w:tc>
        <w:tc>
          <w:tcPr>
            <w:tcW w:w="1137" w:type="dxa"/>
            <w:tcBorders>
              <w:top w:val="nil"/>
              <w:left w:val="nil"/>
              <w:bottom w:val="single" w:sz="8" w:space="0" w:color="auto"/>
              <w:right w:val="single" w:sz="8" w:space="0" w:color="auto"/>
            </w:tcBorders>
            <w:shd w:val="clear" w:color="auto" w:fill="auto"/>
            <w:vAlign w:val="center"/>
            <w:hideMark/>
          </w:tcPr>
          <w:p w14:paraId="0182A282" w14:textId="77777777" w:rsidR="00B04D04" w:rsidRPr="00B04D04" w:rsidRDefault="00B04D04" w:rsidP="00B04D04">
            <w:pPr>
              <w:jc w:val="center"/>
              <w:rPr>
                <w:bCs/>
                <w:color w:val="000000"/>
                <w:sz w:val="18"/>
                <w:szCs w:val="18"/>
                <w:lang w:val="en-US" w:eastAsia="en-US"/>
              </w:rPr>
            </w:pPr>
            <w:r w:rsidRPr="00B04D04">
              <w:rPr>
                <w:bCs/>
                <w:color w:val="000000"/>
                <w:sz w:val="18"/>
                <w:szCs w:val="18"/>
                <w:lang w:val="en-US" w:eastAsia="en-US"/>
              </w:rPr>
              <w:t>36</w:t>
            </w:r>
          </w:p>
        </w:tc>
      </w:tr>
    </w:tbl>
    <w:p w14:paraId="6BDC71A3" w14:textId="758560A7" w:rsidR="00103BD5" w:rsidRPr="00B04D04" w:rsidRDefault="009571A1" w:rsidP="00C8250D">
      <w:pPr>
        <w:pStyle w:val="ListParagraph"/>
        <w:ind w:left="540"/>
        <w:rPr>
          <w:rFonts w:ascii="Times New Roman" w:hAnsi="Times New Roman" w:cs="Times New Roman"/>
          <w:b/>
          <w:i/>
          <w:sz w:val="20"/>
          <w:szCs w:val="20"/>
        </w:rPr>
      </w:pPr>
      <w:r w:rsidRPr="00B04D04">
        <w:rPr>
          <w:rFonts w:ascii="Times New Roman" w:hAnsi="Times New Roman" w:cs="Times New Roman"/>
          <w:b/>
          <w:i/>
          <w:sz w:val="20"/>
          <w:szCs w:val="20"/>
        </w:rPr>
        <w:t>Табела 1</w:t>
      </w:r>
      <w:r w:rsidR="007D2BBF">
        <w:rPr>
          <w:rFonts w:ascii="Times New Roman" w:hAnsi="Times New Roman" w:cs="Times New Roman"/>
          <w:b/>
          <w:i/>
          <w:sz w:val="20"/>
          <w:szCs w:val="20"/>
          <w:lang w:val="en-US"/>
        </w:rPr>
        <w:t>4</w:t>
      </w:r>
      <w:r w:rsidRPr="00B04D04">
        <w:rPr>
          <w:rFonts w:ascii="Times New Roman" w:hAnsi="Times New Roman" w:cs="Times New Roman"/>
          <w:b/>
          <w:i/>
          <w:sz w:val="20"/>
          <w:szCs w:val="20"/>
        </w:rPr>
        <w:t>:  Инвестиционо и текуће одржавање у Сектору за ОШВ од стране трећих лица</w:t>
      </w:r>
    </w:p>
    <w:p w14:paraId="1050E224" w14:textId="77777777" w:rsidR="00FC0744" w:rsidRPr="000F6C7E" w:rsidRDefault="00FC0744" w:rsidP="00953A56">
      <w:pPr>
        <w:pStyle w:val="BodyText"/>
        <w:spacing w:line="240" w:lineRule="auto"/>
        <w:ind w:left="-510" w:right="-510"/>
        <w:rPr>
          <w:rFonts w:ascii="Times New Roman" w:hAnsi="Times New Roman"/>
          <w:color w:val="FF0000"/>
          <w:lang w:val="sr-Cyrl-RS"/>
        </w:rPr>
      </w:pPr>
    </w:p>
    <w:p w14:paraId="4999816B" w14:textId="29434692" w:rsidR="00BA596A" w:rsidRPr="000F6C7E" w:rsidRDefault="00BA596A" w:rsidP="009E2C6B">
      <w:pPr>
        <w:rPr>
          <w:b/>
          <w:i/>
          <w:color w:val="FF0000"/>
          <w:sz w:val="20"/>
          <w:szCs w:val="20"/>
          <w:lang w:val="sr-Cyrl-RS" w:eastAsia="sr-Cyrl-BA"/>
        </w:rPr>
      </w:pPr>
    </w:p>
    <w:p w14:paraId="14F7201D" w14:textId="314575C6" w:rsidR="00B92779" w:rsidRDefault="00B92779" w:rsidP="009E2C6B">
      <w:pPr>
        <w:rPr>
          <w:color w:val="FF0000"/>
          <w:lang w:val="sr-Cyrl-BA" w:eastAsia="sr-Cyrl-BA"/>
        </w:rPr>
      </w:pPr>
    </w:p>
    <w:p w14:paraId="50C403FF" w14:textId="3F7C3085" w:rsidR="000637C9" w:rsidRDefault="000637C9" w:rsidP="009E2C6B">
      <w:pPr>
        <w:rPr>
          <w:color w:val="FF0000"/>
          <w:lang w:val="sr-Cyrl-BA" w:eastAsia="sr-Cyrl-BA"/>
        </w:rPr>
      </w:pPr>
    </w:p>
    <w:p w14:paraId="1A5E4319" w14:textId="15557A61" w:rsidR="000637C9" w:rsidRDefault="000637C9" w:rsidP="009E2C6B">
      <w:pPr>
        <w:rPr>
          <w:color w:val="FF0000"/>
          <w:lang w:val="sr-Cyrl-BA" w:eastAsia="sr-Cyrl-BA"/>
        </w:rPr>
      </w:pPr>
    </w:p>
    <w:p w14:paraId="0B44A918" w14:textId="46B6235F" w:rsidR="000637C9" w:rsidRDefault="000637C9" w:rsidP="009E2C6B">
      <w:pPr>
        <w:rPr>
          <w:color w:val="FF0000"/>
          <w:lang w:val="sr-Cyrl-BA" w:eastAsia="sr-Cyrl-BA"/>
        </w:rPr>
      </w:pPr>
    </w:p>
    <w:p w14:paraId="5477DCB6" w14:textId="493E683F" w:rsidR="000637C9" w:rsidRDefault="000637C9" w:rsidP="009E2C6B">
      <w:pPr>
        <w:rPr>
          <w:color w:val="FF0000"/>
          <w:lang w:val="sr-Cyrl-BA" w:eastAsia="sr-Cyrl-BA"/>
        </w:rPr>
      </w:pPr>
    </w:p>
    <w:p w14:paraId="7A321139" w14:textId="6D1D15EE" w:rsidR="000637C9" w:rsidRDefault="000637C9" w:rsidP="009E2C6B">
      <w:pPr>
        <w:rPr>
          <w:color w:val="FF0000"/>
          <w:lang w:val="sr-Cyrl-BA" w:eastAsia="sr-Cyrl-BA"/>
        </w:rPr>
      </w:pPr>
    </w:p>
    <w:p w14:paraId="0FDF2C46" w14:textId="55F85610" w:rsidR="000637C9" w:rsidRDefault="000637C9" w:rsidP="009E2C6B">
      <w:pPr>
        <w:rPr>
          <w:color w:val="FF0000"/>
          <w:lang w:val="sr-Cyrl-BA" w:eastAsia="sr-Cyrl-BA"/>
        </w:rPr>
      </w:pPr>
    </w:p>
    <w:p w14:paraId="330A8D2A" w14:textId="1408FD13" w:rsidR="000637C9" w:rsidRDefault="000637C9" w:rsidP="009E2C6B">
      <w:pPr>
        <w:rPr>
          <w:color w:val="FF0000"/>
          <w:lang w:val="sr-Cyrl-BA" w:eastAsia="sr-Cyrl-BA"/>
        </w:rPr>
      </w:pPr>
    </w:p>
    <w:p w14:paraId="37E178D3" w14:textId="625429D1" w:rsidR="000637C9" w:rsidRDefault="000637C9" w:rsidP="009E2C6B">
      <w:pPr>
        <w:rPr>
          <w:color w:val="FF0000"/>
          <w:lang w:val="sr-Cyrl-BA" w:eastAsia="sr-Cyrl-BA"/>
        </w:rPr>
      </w:pPr>
    </w:p>
    <w:p w14:paraId="51D534BB" w14:textId="685D3520" w:rsidR="000637C9" w:rsidRDefault="000637C9" w:rsidP="009E2C6B">
      <w:pPr>
        <w:rPr>
          <w:color w:val="FF0000"/>
          <w:lang w:val="sr-Cyrl-BA" w:eastAsia="sr-Cyrl-BA"/>
        </w:rPr>
      </w:pPr>
    </w:p>
    <w:p w14:paraId="5ACC0123" w14:textId="3189DE07" w:rsidR="000637C9" w:rsidRDefault="000637C9" w:rsidP="009E2C6B">
      <w:pPr>
        <w:rPr>
          <w:color w:val="FF0000"/>
          <w:lang w:val="sr-Cyrl-BA" w:eastAsia="sr-Cyrl-BA"/>
        </w:rPr>
      </w:pPr>
    </w:p>
    <w:p w14:paraId="11178CFC" w14:textId="48AF6E14" w:rsidR="000637C9" w:rsidRDefault="000637C9" w:rsidP="009E2C6B">
      <w:pPr>
        <w:rPr>
          <w:color w:val="FF0000"/>
          <w:lang w:val="sr-Cyrl-BA" w:eastAsia="sr-Cyrl-BA"/>
        </w:rPr>
      </w:pPr>
    </w:p>
    <w:p w14:paraId="0D1ECE0F" w14:textId="2103139B" w:rsidR="000637C9" w:rsidRDefault="000637C9" w:rsidP="009E2C6B">
      <w:pPr>
        <w:rPr>
          <w:color w:val="FF0000"/>
          <w:lang w:val="sr-Cyrl-BA" w:eastAsia="sr-Cyrl-BA"/>
        </w:rPr>
      </w:pPr>
    </w:p>
    <w:p w14:paraId="0E13E2B9" w14:textId="45FAFE8C" w:rsidR="000637C9" w:rsidRDefault="000637C9" w:rsidP="009E2C6B">
      <w:pPr>
        <w:rPr>
          <w:color w:val="FF0000"/>
          <w:lang w:val="sr-Cyrl-BA" w:eastAsia="sr-Cyrl-BA"/>
        </w:rPr>
      </w:pPr>
    </w:p>
    <w:p w14:paraId="49042689" w14:textId="77777777" w:rsidR="00B04D04" w:rsidRPr="000F6C7E" w:rsidRDefault="00B04D04" w:rsidP="009E2C6B">
      <w:pPr>
        <w:rPr>
          <w:color w:val="FF0000"/>
          <w:lang w:val="sr-Cyrl-BA" w:eastAsia="sr-Cyrl-BA"/>
        </w:rPr>
      </w:pPr>
    </w:p>
    <w:p w14:paraId="78907832" w14:textId="0B82BB13" w:rsidR="00DD1859" w:rsidRDefault="00412FA9" w:rsidP="00EF5012">
      <w:pPr>
        <w:pStyle w:val="Heading2"/>
        <w:numPr>
          <w:ilvl w:val="1"/>
          <w:numId w:val="11"/>
        </w:numPr>
        <w:rPr>
          <w:color w:val="auto"/>
        </w:rPr>
      </w:pPr>
      <w:bookmarkStart w:id="40" w:name="_Toc521706549"/>
      <w:bookmarkStart w:id="41" w:name="_Toc522096606"/>
      <w:bookmarkStart w:id="42" w:name="_Toc129346703"/>
      <w:r w:rsidRPr="00B272F9">
        <w:rPr>
          <w:color w:val="auto"/>
        </w:rPr>
        <w:lastRenderedPageBreak/>
        <w:t>Сектор за вучу возова</w:t>
      </w:r>
      <w:bookmarkEnd w:id="40"/>
      <w:bookmarkEnd w:id="41"/>
      <w:bookmarkEnd w:id="42"/>
    </w:p>
    <w:p w14:paraId="5B6F2305" w14:textId="77777777" w:rsidR="00EF5012" w:rsidRPr="00EF5012" w:rsidRDefault="00EF5012" w:rsidP="00EF5012">
      <w:pPr>
        <w:ind w:left="180"/>
      </w:pPr>
    </w:p>
    <w:p w14:paraId="4B5D1EA6" w14:textId="4CBFDA0A" w:rsidR="00BC268B" w:rsidRPr="00B272F9" w:rsidRDefault="00412FA9" w:rsidP="003E4443">
      <w:pPr>
        <w:spacing w:after="120"/>
        <w:ind w:left="-510" w:right="-510"/>
      </w:pPr>
      <w:r w:rsidRPr="00B272F9">
        <w:t>У наредној табели дата је потрошња енергије по врстама:</w:t>
      </w:r>
    </w:p>
    <w:tbl>
      <w:tblPr>
        <w:tblW w:w="10693" w:type="dxa"/>
        <w:jc w:val="center"/>
        <w:tblLook w:val="04A0" w:firstRow="1" w:lastRow="0" w:firstColumn="1" w:lastColumn="0" w:noHBand="0" w:noVBand="1"/>
      </w:tblPr>
      <w:tblGrid>
        <w:gridCol w:w="1037"/>
        <w:gridCol w:w="1959"/>
        <w:gridCol w:w="1134"/>
        <w:gridCol w:w="1252"/>
        <w:gridCol w:w="1406"/>
        <w:gridCol w:w="1252"/>
        <w:gridCol w:w="1298"/>
        <w:gridCol w:w="1355"/>
      </w:tblGrid>
      <w:tr w:rsidR="00B272F9" w:rsidRPr="00B272F9" w14:paraId="703BB3DC" w14:textId="77777777" w:rsidTr="00B272F9">
        <w:trPr>
          <w:trHeight w:val="244"/>
          <w:jc w:val="center"/>
        </w:trPr>
        <w:tc>
          <w:tcPr>
            <w:tcW w:w="1037" w:type="dxa"/>
            <w:vMerge w:val="restart"/>
            <w:tcBorders>
              <w:top w:val="single" w:sz="8" w:space="0" w:color="auto"/>
              <w:left w:val="single" w:sz="8" w:space="0" w:color="auto"/>
              <w:bottom w:val="double" w:sz="6" w:space="0" w:color="000000"/>
              <w:right w:val="single" w:sz="4" w:space="0" w:color="auto"/>
            </w:tcBorders>
            <w:shd w:val="clear" w:color="000000" w:fill="BFBFBF"/>
            <w:vAlign w:val="center"/>
            <w:hideMark/>
          </w:tcPr>
          <w:p w14:paraId="3C085BC9" w14:textId="77777777" w:rsidR="00B272F9" w:rsidRPr="00B272F9" w:rsidRDefault="00B272F9" w:rsidP="00B272F9">
            <w:pPr>
              <w:jc w:val="center"/>
              <w:rPr>
                <w:b/>
                <w:bCs/>
                <w:sz w:val="20"/>
                <w:szCs w:val="20"/>
                <w:lang w:val="en-US" w:eastAsia="en-US"/>
              </w:rPr>
            </w:pPr>
            <w:bookmarkStart w:id="43" w:name="_Toc395795170"/>
            <w:r w:rsidRPr="00B272F9">
              <w:rPr>
                <w:b/>
                <w:bCs/>
                <w:sz w:val="20"/>
                <w:szCs w:val="20"/>
                <w:lang w:val="en-US" w:eastAsia="en-US"/>
              </w:rPr>
              <w:t>Редни број</w:t>
            </w:r>
          </w:p>
        </w:tc>
        <w:tc>
          <w:tcPr>
            <w:tcW w:w="1959" w:type="dxa"/>
            <w:vMerge w:val="restart"/>
            <w:tcBorders>
              <w:top w:val="single" w:sz="8" w:space="0" w:color="auto"/>
              <w:left w:val="single" w:sz="4" w:space="0" w:color="auto"/>
              <w:bottom w:val="double" w:sz="6" w:space="0" w:color="000000"/>
              <w:right w:val="single" w:sz="4" w:space="0" w:color="auto"/>
            </w:tcBorders>
            <w:shd w:val="clear" w:color="000000" w:fill="BFBFBF"/>
            <w:noWrap/>
            <w:vAlign w:val="center"/>
            <w:hideMark/>
          </w:tcPr>
          <w:p w14:paraId="27B5FBCC" w14:textId="77777777" w:rsidR="00B272F9" w:rsidRPr="00B272F9" w:rsidRDefault="00B272F9" w:rsidP="00B272F9">
            <w:pPr>
              <w:jc w:val="center"/>
              <w:rPr>
                <w:b/>
                <w:bCs/>
                <w:sz w:val="20"/>
                <w:szCs w:val="20"/>
                <w:lang w:val="en-US" w:eastAsia="en-US"/>
              </w:rPr>
            </w:pPr>
            <w:r w:rsidRPr="00B272F9">
              <w:rPr>
                <w:b/>
                <w:bCs/>
                <w:sz w:val="20"/>
                <w:szCs w:val="20"/>
                <w:lang w:val="en-US" w:eastAsia="en-US"/>
              </w:rPr>
              <w:t>Опис</w:t>
            </w:r>
          </w:p>
        </w:tc>
        <w:tc>
          <w:tcPr>
            <w:tcW w:w="1134" w:type="dxa"/>
            <w:tcBorders>
              <w:top w:val="single" w:sz="8" w:space="0" w:color="auto"/>
              <w:left w:val="nil"/>
              <w:bottom w:val="single" w:sz="4" w:space="0" w:color="auto"/>
              <w:right w:val="single" w:sz="4" w:space="0" w:color="auto"/>
            </w:tcBorders>
            <w:shd w:val="clear" w:color="000000" w:fill="BFBFBF"/>
            <w:noWrap/>
            <w:vAlign w:val="center"/>
            <w:hideMark/>
          </w:tcPr>
          <w:p w14:paraId="0B89896B" w14:textId="77777777" w:rsidR="00B272F9" w:rsidRPr="00B272F9" w:rsidRDefault="00B272F9" w:rsidP="00B272F9">
            <w:pPr>
              <w:jc w:val="center"/>
              <w:rPr>
                <w:b/>
                <w:bCs/>
                <w:sz w:val="20"/>
                <w:szCs w:val="20"/>
                <w:lang w:val="en-US" w:eastAsia="en-US"/>
              </w:rPr>
            </w:pPr>
            <w:r w:rsidRPr="00B272F9">
              <w:rPr>
                <w:b/>
                <w:bCs/>
                <w:sz w:val="20"/>
                <w:szCs w:val="20"/>
                <w:lang w:val="en-US" w:eastAsia="en-US"/>
              </w:rPr>
              <w:t>Јединица</w:t>
            </w:r>
          </w:p>
        </w:tc>
        <w:tc>
          <w:tcPr>
            <w:tcW w:w="1252" w:type="dxa"/>
            <w:tcBorders>
              <w:top w:val="single" w:sz="8" w:space="0" w:color="auto"/>
              <w:left w:val="nil"/>
              <w:bottom w:val="single" w:sz="4" w:space="0" w:color="auto"/>
              <w:right w:val="single" w:sz="4" w:space="0" w:color="auto"/>
            </w:tcBorders>
            <w:shd w:val="clear" w:color="000000" w:fill="BFBFBF"/>
            <w:noWrap/>
            <w:vAlign w:val="center"/>
            <w:hideMark/>
          </w:tcPr>
          <w:p w14:paraId="36698C36" w14:textId="77777777" w:rsidR="00B272F9" w:rsidRPr="00B272F9" w:rsidRDefault="00B272F9" w:rsidP="00B272F9">
            <w:pPr>
              <w:jc w:val="center"/>
              <w:rPr>
                <w:b/>
                <w:bCs/>
                <w:sz w:val="20"/>
                <w:szCs w:val="20"/>
                <w:lang w:val="en-US" w:eastAsia="en-US"/>
              </w:rPr>
            </w:pPr>
            <w:r w:rsidRPr="00B272F9">
              <w:rPr>
                <w:b/>
                <w:bCs/>
                <w:sz w:val="20"/>
                <w:szCs w:val="20"/>
                <w:lang w:val="en-US" w:eastAsia="en-US"/>
              </w:rPr>
              <w:t>Остварено</w:t>
            </w:r>
          </w:p>
        </w:tc>
        <w:tc>
          <w:tcPr>
            <w:tcW w:w="1406" w:type="dxa"/>
            <w:tcBorders>
              <w:top w:val="single" w:sz="8" w:space="0" w:color="auto"/>
              <w:left w:val="nil"/>
              <w:bottom w:val="single" w:sz="4" w:space="0" w:color="auto"/>
              <w:right w:val="single" w:sz="4" w:space="0" w:color="auto"/>
            </w:tcBorders>
            <w:shd w:val="clear" w:color="000000" w:fill="BFBFBF"/>
            <w:noWrap/>
            <w:vAlign w:val="center"/>
            <w:hideMark/>
          </w:tcPr>
          <w:p w14:paraId="0A34D241" w14:textId="77777777" w:rsidR="00B272F9" w:rsidRPr="00B272F9" w:rsidRDefault="00B272F9" w:rsidP="00B272F9">
            <w:pPr>
              <w:jc w:val="center"/>
              <w:rPr>
                <w:b/>
                <w:bCs/>
                <w:sz w:val="20"/>
                <w:szCs w:val="20"/>
                <w:lang w:val="en-US" w:eastAsia="en-US"/>
              </w:rPr>
            </w:pPr>
            <w:r w:rsidRPr="00B272F9">
              <w:rPr>
                <w:b/>
                <w:bCs/>
                <w:sz w:val="20"/>
                <w:szCs w:val="20"/>
                <w:lang w:val="en-US" w:eastAsia="en-US"/>
              </w:rPr>
              <w:t>План</w:t>
            </w:r>
          </w:p>
        </w:tc>
        <w:tc>
          <w:tcPr>
            <w:tcW w:w="1252" w:type="dxa"/>
            <w:tcBorders>
              <w:top w:val="single" w:sz="8" w:space="0" w:color="auto"/>
              <w:left w:val="nil"/>
              <w:bottom w:val="single" w:sz="4" w:space="0" w:color="auto"/>
              <w:right w:val="single" w:sz="4" w:space="0" w:color="auto"/>
            </w:tcBorders>
            <w:shd w:val="clear" w:color="000000" w:fill="BFBFBF"/>
            <w:noWrap/>
            <w:vAlign w:val="center"/>
            <w:hideMark/>
          </w:tcPr>
          <w:p w14:paraId="2772CAE7" w14:textId="77777777" w:rsidR="00B272F9" w:rsidRPr="00B272F9" w:rsidRDefault="00B272F9" w:rsidP="00B272F9">
            <w:pPr>
              <w:jc w:val="center"/>
              <w:rPr>
                <w:b/>
                <w:bCs/>
                <w:sz w:val="20"/>
                <w:szCs w:val="20"/>
                <w:lang w:val="en-US" w:eastAsia="en-US"/>
              </w:rPr>
            </w:pPr>
            <w:r w:rsidRPr="00B272F9">
              <w:rPr>
                <w:b/>
                <w:bCs/>
                <w:sz w:val="20"/>
                <w:szCs w:val="20"/>
                <w:lang w:val="en-US" w:eastAsia="en-US"/>
              </w:rPr>
              <w:t>Остварено</w:t>
            </w:r>
          </w:p>
        </w:tc>
        <w:tc>
          <w:tcPr>
            <w:tcW w:w="2653"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79DEB7BD" w14:textId="77777777" w:rsidR="00B272F9" w:rsidRPr="00B272F9" w:rsidRDefault="00B272F9" w:rsidP="00B272F9">
            <w:pPr>
              <w:jc w:val="center"/>
              <w:rPr>
                <w:b/>
                <w:bCs/>
                <w:sz w:val="18"/>
                <w:szCs w:val="18"/>
                <w:lang w:val="en-US" w:eastAsia="en-US"/>
              </w:rPr>
            </w:pPr>
            <w:r w:rsidRPr="00B272F9">
              <w:rPr>
                <w:b/>
                <w:bCs/>
                <w:sz w:val="18"/>
                <w:szCs w:val="18"/>
                <w:lang w:val="en-US" w:eastAsia="en-US"/>
              </w:rPr>
              <w:t>Индекси</w:t>
            </w:r>
          </w:p>
        </w:tc>
      </w:tr>
      <w:tr w:rsidR="00B272F9" w:rsidRPr="00B272F9" w14:paraId="20F35549" w14:textId="77777777" w:rsidTr="00B272F9">
        <w:trPr>
          <w:trHeight w:val="119"/>
          <w:jc w:val="center"/>
        </w:trPr>
        <w:tc>
          <w:tcPr>
            <w:tcW w:w="1037" w:type="dxa"/>
            <w:vMerge/>
            <w:tcBorders>
              <w:top w:val="single" w:sz="8" w:space="0" w:color="auto"/>
              <w:left w:val="single" w:sz="8" w:space="0" w:color="auto"/>
              <w:bottom w:val="double" w:sz="6" w:space="0" w:color="000000"/>
              <w:right w:val="single" w:sz="4" w:space="0" w:color="auto"/>
            </w:tcBorders>
            <w:vAlign w:val="center"/>
            <w:hideMark/>
          </w:tcPr>
          <w:p w14:paraId="3D6FF5D5" w14:textId="77777777" w:rsidR="00B272F9" w:rsidRPr="00B272F9" w:rsidRDefault="00B272F9" w:rsidP="00B272F9">
            <w:pPr>
              <w:rPr>
                <w:b/>
                <w:bCs/>
                <w:sz w:val="20"/>
                <w:szCs w:val="20"/>
                <w:lang w:val="en-US" w:eastAsia="en-US"/>
              </w:rPr>
            </w:pPr>
          </w:p>
        </w:tc>
        <w:tc>
          <w:tcPr>
            <w:tcW w:w="1959" w:type="dxa"/>
            <w:vMerge/>
            <w:tcBorders>
              <w:top w:val="single" w:sz="8" w:space="0" w:color="auto"/>
              <w:left w:val="single" w:sz="4" w:space="0" w:color="auto"/>
              <w:bottom w:val="double" w:sz="6" w:space="0" w:color="000000"/>
              <w:right w:val="single" w:sz="4" w:space="0" w:color="auto"/>
            </w:tcBorders>
            <w:vAlign w:val="center"/>
            <w:hideMark/>
          </w:tcPr>
          <w:p w14:paraId="0B36D069" w14:textId="77777777" w:rsidR="00B272F9" w:rsidRPr="00B272F9" w:rsidRDefault="00B272F9" w:rsidP="00B272F9">
            <w:pPr>
              <w:rPr>
                <w:b/>
                <w:bCs/>
                <w:sz w:val="20"/>
                <w:szCs w:val="20"/>
                <w:lang w:val="en-US" w:eastAsia="en-US"/>
              </w:rPr>
            </w:pPr>
          </w:p>
        </w:tc>
        <w:tc>
          <w:tcPr>
            <w:tcW w:w="1134" w:type="dxa"/>
            <w:tcBorders>
              <w:top w:val="nil"/>
              <w:left w:val="nil"/>
              <w:bottom w:val="double" w:sz="6" w:space="0" w:color="auto"/>
              <w:right w:val="single" w:sz="4" w:space="0" w:color="auto"/>
            </w:tcBorders>
            <w:shd w:val="clear" w:color="000000" w:fill="BFBFBF"/>
            <w:noWrap/>
            <w:vAlign w:val="center"/>
            <w:hideMark/>
          </w:tcPr>
          <w:p w14:paraId="50E6126D" w14:textId="77777777" w:rsidR="00B272F9" w:rsidRPr="00B272F9" w:rsidRDefault="00B272F9" w:rsidP="00B272F9">
            <w:pPr>
              <w:jc w:val="center"/>
              <w:rPr>
                <w:b/>
                <w:bCs/>
                <w:sz w:val="20"/>
                <w:szCs w:val="20"/>
                <w:lang w:val="en-US" w:eastAsia="en-US"/>
              </w:rPr>
            </w:pPr>
            <w:r w:rsidRPr="00B272F9">
              <w:rPr>
                <w:b/>
                <w:bCs/>
                <w:sz w:val="20"/>
                <w:szCs w:val="20"/>
                <w:lang w:val="en-US" w:eastAsia="en-US"/>
              </w:rPr>
              <w:t>мјере</w:t>
            </w:r>
          </w:p>
        </w:tc>
        <w:tc>
          <w:tcPr>
            <w:tcW w:w="1252" w:type="dxa"/>
            <w:tcBorders>
              <w:top w:val="nil"/>
              <w:left w:val="nil"/>
              <w:bottom w:val="double" w:sz="6" w:space="0" w:color="auto"/>
              <w:right w:val="single" w:sz="4" w:space="0" w:color="auto"/>
            </w:tcBorders>
            <w:shd w:val="clear" w:color="000000" w:fill="BFBFBF"/>
            <w:noWrap/>
            <w:vAlign w:val="center"/>
            <w:hideMark/>
          </w:tcPr>
          <w:p w14:paraId="255DC7FA" w14:textId="77777777" w:rsidR="00B272F9" w:rsidRPr="00B272F9" w:rsidRDefault="00B272F9" w:rsidP="00B272F9">
            <w:pPr>
              <w:jc w:val="center"/>
              <w:rPr>
                <w:b/>
                <w:bCs/>
                <w:sz w:val="20"/>
                <w:szCs w:val="20"/>
                <w:lang w:val="en-US" w:eastAsia="en-US"/>
              </w:rPr>
            </w:pPr>
            <w:r w:rsidRPr="00B272F9">
              <w:rPr>
                <w:b/>
                <w:bCs/>
                <w:sz w:val="20"/>
                <w:szCs w:val="20"/>
                <w:lang w:val="en-US" w:eastAsia="en-US"/>
              </w:rPr>
              <w:t>I-XII/2021.</w:t>
            </w:r>
          </w:p>
        </w:tc>
        <w:tc>
          <w:tcPr>
            <w:tcW w:w="1406" w:type="dxa"/>
            <w:tcBorders>
              <w:top w:val="nil"/>
              <w:left w:val="nil"/>
              <w:bottom w:val="double" w:sz="6" w:space="0" w:color="auto"/>
              <w:right w:val="single" w:sz="4" w:space="0" w:color="auto"/>
            </w:tcBorders>
            <w:shd w:val="clear" w:color="000000" w:fill="BFBFBF"/>
            <w:noWrap/>
            <w:vAlign w:val="center"/>
            <w:hideMark/>
          </w:tcPr>
          <w:p w14:paraId="19CD7646" w14:textId="77777777" w:rsidR="00B272F9" w:rsidRPr="00B272F9" w:rsidRDefault="00B272F9" w:rsidP="00B272F9">
            <w:pPr>
              <w:jc w:val="center"/>
              <w:rPr>
                <w:b/>
                <w:bCs/>
                <w:sz w:val="20"/>
                <w:szCs w:val="20"/>
                <w:lang w:val="en-US" w:eastAsia="en-US"/>
              </w:rPr>
            </w:pPr>
            <w:r w:rsidRPr="00B272F9">
              <w:rPr>
                <w:b/>
                <w:bCs/>
                <w:sz w:val="20"/>
                <w:szCs w:val="20"/>
                <w:lang w:val="en-US" w:eastAsia="en-US"/>
              </w:rPr>
              <w:t>I-XII/2022.</w:t>
            </w:r>
          </w:p>
        </w:tc>
        <w:tc>
          <w:tcPr>
            <w:tcW w:w="1252" w:type="dxa"/>
            <w:tcBorders>
              <w:top w:val="nil"/>
              <w:left w:val="nil"/>
              <w:bottom w:val="double" w:sz="6" w:space="0" w:color="auto"/>
              <w:right w:val="single" w:sz="4" w:space="0" w:color="auto"/>
            </w:tcBorders>
            <w:shd w:val="clear" w:color="000000" w:fill="BFBFBF"/>
            <w:noWrap/>
            <w:vAlign w:val="center"/>
            <w:hideMark/>
          </w:tcPr>
          <w:p w14:paraId="7A3F1499" w14:textId="77777777" w:rsidR="00B272F9" w:rsidRPr="00B272F9" w:rsidRDefault="00B272F9" w:rsidP="00B272F9">
            <w:pPr>
              <w:jc w:val="center"/>
              <w:rPr>
                <w:b/>
                <w:bCs/>
                <w:sz w:val="20"/>
                <w:szCs w:val="20"/>
                <w:lang w:val="en-US" w:eastAsia="en-US"/>
              </w:rPr>
            </w:pPr>
            <w:r w:rsidRPr="00B272F9">
              <w:rPr>
                <w:b/>
                <w:bCs/>
                <w:sz w:val="20"/>
                <w:szCs w:val="20"/>
                <w:lang w:val="en-US" w:eastAsia="en-US"/>
              </w:rPr>
              <w:t>I-XII/2022.</w:t>
            </w:r>
          </w:p>
        </w:tc>
        <w:tc>
          <w:tcPr>
            <w:tcW w:w="1298" w:type="dxa"/>
            <w:tcBorders>
              <w:top w:val="nil"/>
              <w:left w:val="nil"/>
              <w:bottom w:val="double" w:sz="6" w:space="0" w:color="auto"/>
              <w:right w:val="single" w:sz="4" w:space="0" w:color="auto"/>
            </w:tcBorders>
            <w:shd w:val="clear" w:color="000000" w:fill="BFBFBF"/>
            <w:noWrap/>
            <w:vAlign w:val="center"/>
            <w:hideMark/>
          </w:tcPr>
          <w:p w14:paraId="6106221F" w14:textId="77777777" w:rsidR="00B272F9" w:rsidRPr="00B272F9" w:rsidRDefault="00B272F9" w:rsidP="00B272F9">
            <w:pPr>
              <w:jc w:val="center"/>
              <w:rPr>
                <w:b/>
                <w:bCs/>
                <w:sz w:val="12"/>
                <w:szCs w:val="12"/>
                <w:lang w:val="en-US" w:eastAsia="en-US"/>
              </w:rPr>
            </w:pPr>
            <w:r w:rsidRPr="00B272F9">
              <w:rPr>
                <w:b/>
                <w:bCs/>
                <w:sz w:val="12"/>
                <w:szCs w:val="12"/>
                <w:lang w:val="en-US" w:eastAsia="en-US"/>
              </w:rPr>
              <w:t>(ос.22/ос.21)</w:t>
            </w:r>
          </w:p>
        </w:tc>
        <w:tc>
          <w:tcPr>
            <w:tcW w:w="1354" w:type="dxa"/>
            <w:tcBorders>
              <w:top w:val="nil"/>
              <w:left w:val="nil"/>
              <w:bottom w:val="double" w:sz="6" w:space="0" w:color="auto"/>
              <w:right w:val="single" w:sz="8" w:space="0" w:color="auto"/>
            </w:tcBorders>
            <w:shd w:val="clear" w:color="000000" w:fill="BFBFBF"/>
            <w:noWrap/>
            <w:vAlign w:val="center"/>
            <w:hideMark/>
          </w:tcPr>
          <w:p w14:paraId="4357F8DF" w14:textId="77777777" w:rsidR="00B272F9" w:rsidRPr="00B272F9" w:rsidRDefault="00B272F9" w:rsidP="00B272F9">
            <w:pPr>
              <w:jc w:val="center"/>
              <w:rPr>
                <w:b/>
                <w:bCs/>
                <w:sz w:val="12"/>
                <w:szCs w:val="12"/>
                <w:lang w:val="en-US" w:eastAsia="en-US"/>
              </w:rPr>
            </w:pPr>
            <w:r w:rsidRPr="00B272F9">
              <w:rPr>
                <w:b/>
                <w:bCs/>
                <w:sz w:val="12"/>
                <w:szCs w:val="12"/>
                <w:lang w:val="en-US" w:eastAsia="en-US"/>
              </w:rPr>
              <w:t>(ос.22/пл.22)</w:t>
            </w:r>
          </w:p>
        </w:tc>
      </w:tr>
      <w:tr w:rsidR="00B272F9" w:rsidRPr="00B272F9" w14:paraId="493A6F1B" w14:textId="77777777" w:rsidTr="00B272F9">
        <w:trPr>
          <w:trHeight w:val="157"/>
          <w:jc w:val="center"/>
        </w:trPr>
        <w:tc>
          <w:tcPr>
            <w:tcW w:w="1037" w:type="dxa"/>
            <w:tcBorders>
              <w:top w:val="nil"/>
              <w:left w:val="single" w:sz="8" w:space="0" w:color="auto"/>
              <w:bottom w:val="single" w:sz="4" w:space="0" w:color="auto"/>
              <w:right w:val="single" w:sz="4" w:space="0" w:color="auto"/>
            </w:tcBorders>
            <w:shd w:val="clear" w:color="000000" w:fill="FFFFFF"/>
            <w:noWrap/>
            <w:vAlign w:val="center"/>
            <w:hideMark/>
          </w:tcPr>
          <w:p w14:paraId="321B95EE" w14:textId="77777777" w:rsidR="00B272F9" w:rsidRPr="00B272F9" w:rsidRDefault="00B272F9" w:rsidP="00B272F9">
            <w:pPr>
              <w:jc w:val="center"/>
              <w:rPr>
                <w:i/>
                <w:iCs/>
                <w:sz w:val="12"/>
                <w:szCs w:val="12"/>
                <w:lang w:val="en-US" w:eastAsia="en-US"/>
              </w:rPr>
            </w:pPr>
            <w:r w:rsidRPr="00B272F9">
              <w:rPr>
                <w:i/>
                <w:iCs/>
                <w:sz w:val="12"/>
                <w:szCs w:val="12"/>
                <w:lang w:val="en-US" w:eastAsia="en-US"/>
              </w:rPr>
              <w:t>1</w:t>
            </w:r>
          </w:p>
        </w:tc>
        <w:tc>
          <w:tcPr>
            <w:tcW w:w="1959" w:type="dxa"/>
            <w:tcBorders>
              <w:top w:val="nil"/>
              <w:left w:val="nil"/>
              <w:bottom w:val="single" w:sz="4" w:space="0" w:color="auto"/>
              <w:right w:val="single" w:sz="4" w:space="0" w:color="auto"/>
            </w:tcBorders>
            <w:shd w:val="clear" w:color="000000" w:fill="FFFFFF"/>
            <w:noWrap/>
            <w:vAlign w:val="center"/>
            <w:hideMark/>
          </w:tcPr>
          <w:p w14:paraId="67539F14" w14:textId="77777777" w:rsidR="00B272F9" w:rsidRPr="00B272F9" w:rsidRDefault="00B272F9" w:rsidP="00B272F9">
            <w:pPr>
              <w:jc w:val="center"/>
              <w:rPr>
                <w:i/>
                <w:iCs/>
                <w:sz w:val="12"/>
                <w:szCs w:val="12"/>
                <w:lang w:val="en-US" w:eastAsia="en-US"/>
              </w:rPr>
            </w:pPr>
            <w:r w:rsidRPr="00B272F9">
              <w:rPr>
                <w:i/>
                <w:iCs/>
                <w:sz w:val="12"/>
                <w:szCs w:val="12"/>
                <w:lang w:val="en-US" w:eastAsia="en-US"/>
              </w:rPr>
              <w:t>2</w:t>
            </w:r>
          </w:p>
        </w:tc>
        <w:tc>
          <w:tcPr>
            <w:tcW w:w="1134" w:type="dxa"/>
            <w:tcBorders>
              <w:top w:val="nil"/>
              <w:left w:val="nil"/>
              <w:bottom w:val="single" w:sz="4" w:space="0" w:color="auto"/>
              <w:right w:val="single" w:sz="4" w:space="0" w:color="auto"/>
            </w:tcBorders>
            <w:shd w:val="clear" w:color="000000" w:fill="FFFFFF"/>
            <w:noWrap/>
            <w:vAlign w:val="center"/>
            <w:hideMark/>
          </w:tcPr>
          <w:p w14:paraId="0E0AB762" w14:textId="77777777" w:rsidR="00B272F9" w:rsidRPr="00B272F9" w:rsidRDefault="00B272F9" w:rsidP="00B272F9">
            <w:pPr>
              <w:jc w:val="center"/>
              <w:rPr>
                <w:i/>
                <w:iCs/>
                <w:sz w:val="12"/>
                <w:szCs w:val="12"/>
                <w:lang w:val="en-US" w:eastAsia="en-US"/>
              </w:rPr>
            </w:pPr>
            <w:r w:rsidRPr="00B272F9">
              <w:rPr>
                <w:i/>
                <w:iCs/>
                <w:sz w:val="12"/>
                <w:szCs w:val="12"/>
                <w:lang w:val="en-US" w:eastAsia="en-US"/>
              </w:rPr>
              <w:t>3</w:t>
            </w:r>
          </w:p>
        </w:tc>
        <w:tc>
          <w:tcPr>
            <w:tcW w:w="1252" w:type="dxa"/>
            <w:tcBorders>
              <w:top w:val="nil"/>
              <w:left w:val="nil"/>
              <w:bottom w:val="single" w:sz="4" w:space="0" w:color="auto"/>
              <w:right w:val="single" w:sz="4" w:space="0" w:color="auto"/>
            </w:tcBorders>
            <w:shd w:val="clear" w:color="000000" w:fill="FFFFFF"/>
            <w:noWrap/>
            <w:vAlign w:val="center"/>
            <w:hideMark/>
          </w:tcPr>
          <w:p w14:paraId="4C29DA68" w14:textId="77777777" w:rsidR="00B272F9" w:rsidRPr="00B272F9" w:rsidRDefault="00B272F9" w:rsidP="00B272F9">
            <w:pPr>
              <w:jc w:val="center"/>
              <w:rPr>
                <w:i/>
                <w:iCs/>
                <w:sz w:val="12"/>
                <w:szCs w:val="12"/>
                <w:lang w:val="en-US" w:eastAsia="en-US"/>
              </w:rPr>
            </w:pPr>
            <w:r w:rsidRPr="00B272F9">
              <w:rPr>
                <w:i/>
                <w:iCs/>
                <w:sz w:val="12"/>
                <w:szCs w:val="12"/>
                <w:lang w:val="en-US" w:eastAsia="en-US"/>
              </w:rPr>
              <w:t>4</w:t>
            </w:r>
          </w:p>
        </w:tc>
        <w:tc>
          <w:tcPr>
            <w:tcW w:w="1406" w:type="dxa"/>
            <w:tcBorders>
              <w:top w:val="nil"/>
              <w:left w:val="nil"/>
              <w:bottom w:val="single" w:sz="4" w:space="0" w:color="auto"/>
              <w:right w:val="single" w:sz="4" w:space="0" w:color="auto"/>
            </w:tcBorders>
            <w:shd w:val="clear" w:color="000000" w:fill="FFFFFF"/>
            <w:noWrap/>
            <w:vAlign w:val="center"/>
            <w:hideMark/>
          </w:tcPr>
          <w:p w14:paraId="7CAC9D45" w14:textId="77777777" w:rsidR="00B272F9" w:rsidRPr="00B272F9" w:rsidRDefault="00B272F9" w:rsidP="00B272F9">
            <w:pPr>
              <w:jc w:val="center"/>
              <w:rPr>
                <w:i/>
                <w:iCs/>
                <w:sz w:val="12"/>
                <w:szCs w:val="12"/>
                <w:lang w:val="en-US" w:eastAsia="en-US"/>
              </w:rPr>
            </w:pPr>
            <w:r w:rsidRPr="00B272F9">
              <w:rPr>
                <w:i/>
                <w:iCs/>
                <w:sz w:val="12"/>
                <w:szCs w:val="12"/>
                <w:lang w:val="en-US" w:eastAsia="en-US"/>
              </w:rPr>
              <w:t>5</w:t>
            </w:r>
          </w:p>
        </w:tc>
        <w:tc>
          <w:tcPr>
            <w:tcW w:w="1252" w:type="dxa"/>
            <w:tcBorders>
              <w:top w:val="nil"/>
              <w:left w:val="nil"/>
              <w:bottom w:val="single" w:sz="4" w:space="0" w:color="auto"/>
              <w:right w:val="single" w:sz="4" w:space="0" w:color="auto"/>
            </w:tcBorders>
            <w:shd w:val="clear" w:color="000000" w:fill="FFFFFF"/>
            <w:noWrap/>
            <w:vAlign w:val="center"/>
            <w:hideMark/>
          </w:tcPr>
          <w:p w14:paraId="051A69F0" w14:textId="77777777" w:rsidR="00B272F9" w:rsidRPr="00B272F9" w:rsidRDefault="00B272F9" w:rsidP="00B272F9">
            <w:pPr>
              <w:jc w:val="center"/>
              <w:rPr>
                <w:i/>
                <w:iCs/>
                <w:sz w:val="12"/>
                <w:szCs w:val="12"/>
                <w:lang w:val="en-US" w:eastAsia="en-US"/>
              </w:rPr>
            </w:pPr>
            <w:r w:rsidRPr="00B272F9">
              <w:rPr>
                <w:i/>
                <w:iCs/>
                <w:sz w:val="12"/>
                <w:szCs w:val="12"/>
                <w:lang w:val="en-US" w:eastAsia="en-US"/>
              </w:rPr>
              <w:t>6</w:t>
            </w:r>
          </w:p>
        </w:tc>
        <w:tc>
          <w:tcPr>
            <w:tcW w:w="1298" w:type="dxa"/>
            <w:tcBorders>
              <w:top w:val="nil"/>
              <w:left w:val="nil"/>
              <w:bottom w:val="single" w:sz="4" w:space="0" w:color="auto"/>
              <w:right w:val="single" w:sz="4" w:space="0" w:color="auto"/>
            </w:tcBorders>
            <w:shd w:val="clear" w:color="000000" w:fill="FFFFFF"/>
            <w:noWrap/>
            <w:vAlign w:val="center"/>
            <w:hideMark/>
          </w:tcPr>
          <w:p w14:paraId="615ED80E" w14:textId="77777777" w:rsidR="00B272F9" w:rsidRPr="00B272F9" w:rsidRDefault="00B272F9" w:rsidP="00B272F9">
            <w:pPr>
              <w:jc w:val="center"/>
              <w:rPr>
                <w:i/>
                <w:iCs/>
                <w:sz w:val="12"/>
                <w:szCs w:val="12"/>
                <w:lang w:val="en-US" w:eastAsia="en-US"/>
              </w:rPr>
            </w:pPr>
            <w:r w:rsidRPr="00B272F9">
              <w:rPr>
                <w:i/>
                <w:iCs/>
                <w:sz w:val="12"/>
                <w:szCs w:val="12"/>
                <w:lang w:val="en-US" w:eastAsia="en-US"/>
              </w:rPr>
              <w:t>7</w:t>
            </w:r>
          </w:p>
        </w:tc>
        <w:tc>
          <w:tcPr>
            <w:tcW w:w="1354" w:type="dxa"/>
            <w:tcBorders>
              <w:top w:val="nil"/>
              <w:left w:val="nil"/>
              <w:bottom w:val="single" w:sz="4" w:space="0" w:color="auto"/>
              <w:right w:val="single" w:sz="8" w:space="0" w:color="auto"/>
            </w:tcBorders>
            <w:shd w:val="clear" w:color="000000" w:fill="FFFFFF"/>
            <w:noWrap/>
            <w:vAlign w:val="center"/>
            <w:hideMark/>
          </w:tcPr>
          <w:p w14:paraId="0E936FF3" w14:textId="77777777" w:rsidR="00B272F9" w:rsidRPr="00B272F9" w:rsidRDefault="00B272F9" w:rsidP="00B272F9">
            <w:pPr>
              <w:jc w:val="center"/>
              <w:rPr>
                <w:i/>
                <w:iCs/>
                <w:sz w:val="12"/>
                <w:szCs w:val="12"/>
                <w:lang w:val="en-US" w:eastAsia="en-US"/>
              </w:rPr>
            </w:pPr>
            <w:r w:rsidRPr="00B272F9">
              <w:rPr>
                <w:i/>
                <w:iCs/>
                <w:sz w:val="12"/>
                <w:szCs w:val="12"/>
                <w:lang w:val="en-US" w:eastAsia="en-US"/>
              </w:rPr>
              <w:t>8</w:t>
            </w:r>
          </w:p>
        </w:tc>
      </w:tr>
      <w:tr w:rsidR="00B272F9" w:rsidRPr="00B272F9" w14:paraId="5E07D258" w14:textId="77777777" w:rsidTr="00B272F9">
        <w:trPr>
          <w:trHeight w:val="244"/>
          <w:jc w:val="center"/>
        </w:trPr>
        <w:tc>
          <w:tcPr>
            <w:tcW w:w="1037" w:type="dxa"/>
            <w:tcBorders>
              <w:top w:val="nil"/>
              <w:left w:val="single" w:sz="8" w:space="0" w:color="auto"/>
              <w:bottom w:val="single" w:sz="4" w:space="0" w:color="auto"/>
              <w:right w:val="single" w:sz="4" w:space="0" w:color="auto"/>
            </w:tcBorders>
            <w:shd w:val="clear" w:color="000000" w:fill="FFFFFF"/>
            <w:noWrap/>
            <w:vAlign w:val="center"/>
            <w:hideMark/>
          </w:tcPr>
          <w:p w14:paraId="61C530A1" w14:textId="77777777" w:rsidR="00B272F9" w:rsidRPr="00B272F9" w:rsidRDefault="00B272F9" w:rsidP="00B272F9">
            <w:pPr>
              <w:jc w:val="center"/>
              <w:rPr>
                <w:sz w:val="20"/>
                <w:szCs w:val="20"/>
                <w:lang w:val="en-US" w:eastAsia="en-US"/>
              </w:rPr>
            </w:pPr>
            <w:r w:rsidRPr="00B272F9">
              <w:rPr>
                <w:sz w:val="20"/>
                <w:szCs w:val="20"/>
                <w:lang w:val="en-US" w:eastAsia="en-US"/>
              </w:rPr>
              <w:t>1.</w:t>
            </w:r>
          </w:p>
        </w:tc>
        <w:tc>
          <w:tcPr>
            <w:tcW w:w="1959" w:type="dxa"/>
            <w:tcBorders>
              <w:top w:val="nil"/>
              <w:left w:val="nil"/>
              <w:bottom w:val="single" w:sz="4" w:space="0" w:color="auto"/>
              <w:right w:val="single" w:sz="4" w:space="0" w:color="auto"/>
            </w:tcBorders>
            <w:shd w:val="clear" w:color="000000" w:fill="FFFFFF"/>
            <w:noWrap/>
            <w:vAlign w:val="center"/>
            <w:hideMark/>
          </w:tcPr>
          <w:p w14:paraId="64E777D0" w14:textId="77777777" w:rsidR="00B272F9" w:rsidRPr="00B272F9" w:rsidRDefault="00B272F9" w:rsidP="00B272F9">
            <w:pPr>
              <w:rPr>
                <w:sz w:val="20"/>
                <w:szCs w:val="20"/>
                <w:lang w:val="en-US" w:eastAsia="en-US"/>
              </w:rPr>
            </w:pPr>
            <w:r w:rsidRPr="00B272F9">
              <w:rPr>
                <w:sz w:val="20"/>
                <w:szCs w:val="20"/>
                <w:lang w:val="en-US" w:eastAsia="en-US"/>
              </w:rPr>
              <w:t>Виша AVT</w:t>
            </w:r>
          </w:p>
        </w:tc>
        <w:tc>
          <w:tcPr>
            <w:tcW w:w="1134" w:type="dxa"/>
            <w:tcBorders>
              <w:top w:val="nil"/>
              <w:left w:val="nil"/>
              <w:bottom w:val="single" w:sz="4" w:space="0" w:color="auto"/>
              <w:right w:val="single" w:sz="4" w:space="0" w:color="auto"/>
            </w:tcBorders>
            <w:shd w:val="clear" w:color="000000" w:fill="FFFFFF"/>
            <w:noWrap/>
            <w:vAlign w:val="center"/>
            <w:hideMark/>
          </w:tcPr>
          <w:p w14:paraId="1EEC52E9" w14:textId="77777777" w:rsidR="00B272F9" w:rsidRPr="00B272F9" w:rsidRDefault="00B272F9" w:rsidP="00B272F9">
            <w:pPr>
              <w:jc w:val="center"/>
              <w:rPr>
                <w:sz w:val="20"/>
                <w:szCs w:val="20"/>
                <w:lang w:val="en-US" w:eastAsia="en-US"/>
              </w:rPr>
            </w:pPr>
            <w:r w:rsidRPr="00B272F9">
              <w:rPr>
                <w:sz w:val="20"/>
                <w:szCs w:val="20"/>
                <w:lang w:val="en-US" w:eastAsia="en-US"/>
              </w:rPr>
              <w:t>KWh</w:t>
            </w:r>
          </w:p>
        </w:tc>
        <w:tc>
          <w:tcPr>
            <w:tcW w:w="1252" w:type="dxa"/>
            <w:tcBorders>
              <w:top w:val="nil"/>
              <w:left w:val="nil"/>
              <w:bottom w:val="single" w:sz="4" w:space="0" w:color="auto"/>
              <w:right w:val="single" w:sz="4" w:space="0" w:color="auto"/>
            </w:tcBorders>
            <w:shd w:val="clear" w:color="000000" w:fill="FFFFFF"/>
            <w:noWrap/>
            <w:vAlign w:val="center"/>
            <w:hideMark/>
          </w:tcPr>
          <w:p w14:paraId="6B358125" w14:textId="77777777" w:rsidR="00B272F9" w:rsidRPr="00B272F9" w:rsidRDefault="00B272F9" w:rsidP="00B272F9">
            <w:pPr>
              <w:jc w:val="right"/>
              <w:rPr>
                <w:sz w:val="20"/>
                <w:szCs w:val="20"/>
                <w:lang w:val="en-US" w:eastAsia="en-US"/>
              </w:rPr>
            </w:pPr>
            <w:r w:rsidRPr="00B272F9">
              <w:rPr>
                <w:sz w:val="20"/>
                <w:szCs w:val="20"/>
                <w:lang w:val="en-US" w:eastAsia="en-US"/>
              </w:rPr>
              <w:t>7.809.747</w:t>
            </w:r>
          </w:p>
        </w:tc>
        <w:tc>
          <w:tcPr>
            <w:tcW w:w="1406" w:type="dxa"/>
            <w:tcBorders>
              <w:top w:val="nil"/>
              <w:left w:val="nil"/>
              <w:bottom w:val="single" w:sz="4" w:space="0" w:color="auto"/>
              <w:right w:val="single" w:sz="4" w:space="0" w:color="auto"/>
            </w:tcBorders>
            <w:shd w:val="clear" w:color="000000" w:fill="FFFFFF"/>
            <w:noWrap/>
            <w:vAlign w:val="center"/>
            <w:hideMark/>
          </w:tcPr>
          <w:p w14:paraId="7EA853BC" w14:textId="77777777" w:rsidR="00B272F9" w:rsidRPr="00B272F9" w:rsidRDefault="00B272F9" w:rsidP="00B272F9">
            <w:pPr>
              <w:jc w:val="right"/>
              <w:rPr>
                <w:sz w:val="20"/>
                <w:szCs w:val="20"/>
                <w:lang w:val="en-US" w:eastAsia="en-US"/>
              </w:rPr>
            </w:pPr>
            <w:r w:rsidRPr="00B272F9">
              <w:rPr>
                <w:sz w:val="20"/>
                <w:szCs w:val="20"/>
                <w:lang w:val="en-US" w:eastAsia="en-US"/>
              </w:rPr>
              <w:t>8.819.306</w:t>
            </w:r>
          </w:p>
        </w:tc>
        <w:tc>
          <w:tcPr>
            <w:tcW w:w="1252" w:type="dxa"/>
            <w:tcBorders>
              <w:top w:val="nil"/>
              <w:left w:val="nil"/>
              <w:bottom w:val="single" w:sz="4" w:space="0" w:color="auto"/>
              <w:right w:val="single" w:sz="4" w:space="0" w:color="auto"/>
            </w:tcBorders>
            <w:shd w:val="clear" w:color="000000" w:fill="FFFFFF"/>
            <w:noWrap/>
            <w:vAlign w:val="center"/>
            <w:hideMark/>
          </w:tcPr>
          <w:p w14:paraId="1AA157B3" w14:textId="77777777" w:rsidR="00B272F9" w:rsidRPr="00B272F9" w:rsidRDefault="00B272F9" w:rsidP="00B272F9">
            <w:pPr>
              <w:jc w:val="right"/>
              <w:rPr>
                <w:sz w:val="20"/>
                <w:szCs w:val="20"/>
                <w:lang w:val="en-US" w:eastAsia="en-US"/>
              </w:rPr>
            </w:pPr>
            <w:r w:rsidRPr="00B272F9">
              <w:rPr>
                <w:sz w:val="20"/>
                <w:szCs w:val="20"/>
                <w:lang w:val="en-US" w:eastAsia="en-US"/>
              </w:rPr>
              <w:t>8.052.263</w:t>
            </w:r>
          </w:p>
        </w:tc>
        <w:tc>
          <w:tcPr>
            <w:tcW w:w="1298" w:type="dxa"/>
            <w:tcBorders>
              <w:top w:val="nil"/>
              <w:left w:val="nil"/>
              <w:bottom w:val="single" w:sz="4" w:space="0" w:color="auto"/>
              <w:right w:val="single" w:sz="4" w:space="0" w:color="auto"/>
            </w:tcBorders>
            <w:shd w:val="clear" w:color="000000" w:fill="FFFFFF"/>
            <w:noWrap/>
            <w:vAlign w:val="center"/>
            <w:hideMark/>
          </w:tcPr>
          <w:p w14:paraId="3AAE2001" w14:textId="77777777" w:rsidR="00B272F9" w:rsidRPr="00B272F9" w:rsidRDefault="00B272F9" w:rsidP="00B272F9">
            <w:pPr>
              <w:jc w:val="center"/>
              <w:rPr>
                <w:sz w:val="20"/>
                <w:szCs w:val="20"/>
                <w:lang w:val="en-US" w:eastAsia="en-US"/>
              </w:rPr>
            </w:pPr>
            <w:r w:rsidRPr="00B272F9">
              <w:rPr>
                <w:sz w:val="20"/>
                <w:szCs w:val="20"/>
                <w:lang w:val="en-US" w:eastAsia="en-US"/>
              </w:rPr>
              <w:t>103</w:t>
            </w:r>
          </w:p>
        </w:tc>
        <w:tc>
          <w:tcPr>
            <w:tcW w:w="1354" w:type="dxa"/>
            <w:tcBorders>
              <w:top w:val="nil"/>
              <w:left w:val="nil"/>
              <w:bottom w:val="single" w:sz="4" w:space="0" w:color="auto"/>
              <w:right w:val="single" w:sz="8" w:space="0" w:color="auto"/>
            </w:tcBorders>
            <w:shd w:val="clear" w:color="000000" w:fill="FFFFFF"/>
            <w:noWrap/>
            <w:vAlign w:val="center"/>
            <w:hideMark/>
          </w:tcPr>
          <w:p w14:paraId="450EA61F" w14:textId="77777777" w:rsidR="00B272F9" w:rsidRPr="00B272F9" w:rsidRDefault="00B272F9" w:rsidP="00B272F9">
            <w:pPr>
              <w:jc w:val="center"/>
              <w:rPr>
                <w:sz w:val="20"/>
                <w:szCs w:val="20"/>
                <w:lang w:val="en-US" w:eastAsia="en-US"/>
              </w:rPr>
            </w:pPr>
            <w:r w:rsidRPr="00B272F9">
              <w:rPr>
                <w:sz w:val="20"/>
                <w:szCs w:val="20"/>
                <w:lang w:val="en-US" w:eastAsia="en-US"/>
              </w:rPr>
              <w:t>91</w:t>
            </w:r>
          </w:p>
        </w:tc>
      </w:tr>
      <w:tr w:rsidR="00B272F9" w:rsidRPr="00B272F9" w14:paraId="010F92C0" w14:textId="77777777" w:rsidTr="00B272F9">
        <w:trPr>
          <w:trHeight w:val="244"/>
          <w:jc w:val="center"/>
        </w:trPr>
        <w:tc>
          <w:tcPr>
            <w:tcW w:w="1037" w:type="dxa"/>
            <w:tcBorders>
              <w:top w:val="nil"/>
              <w:left w:val="single" w:sz="8" w:space="0" w:color="auto"/>
              <w:bottom w:val="single" w:sz="4" w:space="0" w:color="auto"/>
              <w:right w:val="single" w:sz="4" w:space="0" w:color="auto"/>
            </w:tcBorders>
            <w:shd w:val="clear" w:color="000000" w:fill="FFFFFF"/>
            <w:noWrap/>
            <w:vAlign w:val="center"/>
            <w:hideMark/>
          </w:tcPr>
          <w:p w14:paraId="6D1D6710" w14:textId="77777777" w:rsidR="00B272F9" w:rsidRPr="00B272F9" w:rsidRDefault="00B272F9" w:rsidP="00B272F9">
            <w:pPr>
              <w:jc w:val="center"/>
              <w:rPr>
                <w:sz w:val="20"/>
                <w:szCs w:val="20"/>
                <w:lang w:val="en-US" w:eastAsia="en-US"/>
              </w:rPr>
            </w:pPr>
            <w:r w:rsidRPr="00B272F9">
              <w:rPr>
                <w:sz w:val="20"/>
                <w:szCs w:val="20"/>
                <w:lang w:val="en-US" w:eastAsia="en-US"/>
              </w:rPr>
              <w:t>2.</w:t>
            </w:r>
          </w:p>
        </w:tc>
        <w:tc>
          <w:tcPr>
            <w:tcW w:w="1959" w:type="dxa"/>
            <w:tcBorders>
              <w:top w:val="nil"/>
              <w:left w:val="nil"/>
              <w:bottom w:val="single" w:sz="4" w:space="0" w:color="auto"/>
              <w:right w:val="single" w:sz="4" w:space="0" w:color="auto"/>
            </w:tcBorders>
            <w:shd w:val="clear" w:color="000000" w:fill="FFFFFF"/>
            <w:noWrap/>
            <w:vAlign w:val="center"/>
            <w:hideMark/>
          </w:tcPr>
          <w:p w14:paraId="1C07BCA3" w14:textId="77777777" w:rsidR="00B272F9" w:rsidRPr="00B272F9" w:rsidRDefault="00B272F9" w:rsidP="00B272F9">
            <w:pPr>
              <w:rPr>
                <w:sz w:val="20"/>
                <w:szCs w:val="20"/>
                <w:lang w:val="en-US" w:eastAsia="en-US"/>
              </w:rPr>
            </w:pPr>
            <w:r w:rsidRPr="00B272F9">
              <w:rPr>
                <w:sz w:val="20"/>
                <w:szCs w:val="20"/>
                <w:lang w:val="en-US" w:eastAsia="en-US"/>
              </w:rPr>
              <w:t>Нижа AMT</w:t>
            </w:r>
          </w:p>
        </w:tc>
        <w:tc>
          <w:tcPr>
            <w:tcW w:w="1134" w:type="dxa"/>
            <w:tcBorders>
              <w:top w:val="nil"/>
              <w:left w:val="nil"/>
              <w:bottom w:val="single" w:sz="4" w:space="0" w:color="auto"/>
              <w:right w:val="single" w:sz="4" w:space="0" w:color="auto"/>
            </w:tcBorders>
            <w:shd w:val="clear" w:color="000000" w:fill="FFFFFF"/>
            <w:noWrap/>
            <w:vAlign w:val="center"/>
            <w:hideMark/>
          </w:tcPr>
          <w:p w14:paraId="6FDC7B60" w14:textId="77777777" w:rsidR="00B272F9" w:rsidRPr="00B272F9" w:rsidRDefault="00B272F9" w:rsidP="00B272F9">
            <w:pPr>
              <w:jc w:val="center"/>
              <w:rPr>
                <w:sz w:val="20"/>
                <w:szCs w:val="20"/>
                <w:lang w:val="en-US" w:eastAsia="en-US"/>
              </w:rPr>
            </w:pPr>
            <w:r w:rsidRPr="00B272F9">
              <w:rPr>
                <w:sz w:val="20"/>
                <w:szCs w:val="20"/>
                <w:lang w:val="en-US" w:eastAsia="en-US"/>
              </w:rPr>
              <w:t>KWh</w:t>
            </w:r>
          </w:p>
        </w:tc>
        <w:tc>
          <w:tcPr>
            <w:tcW w:w="1252" w:type="dxa"/>
            <w:tcBorders>
              <w:top w:val="nil"/>
              <w:left w:val="nil"/>
              <w:bottom w:val="single" w:sz="4" w:space="0" w:color="auto"/>
              <w:right w:val="single" w:sz="4" w:space="0" w:color="auto"/>
            </w:tcBorders>
            <w:shd w:val="clear" w:color="000000" w:fill="FFFFFF"/>
            <w:noWrap/>
            <w:vAlign w:val="center"/>
            <w:hideMark/>
          </w:tcPr>
          <w:p w14:paraId="7875FA9F" w14:textId="77777777" w:rsidR="00B272F9" w:rsidRPr="00B272F9" w:rsidRDefault="00B272F9" w:rsidP="00B272F9">
            <w:pPr>
              <w:jc w:val="right"/>
              <w:rPr>
                <w:sz w:val="20"/>
                <w:szCs w:val="20"/>
                <w:lang w:val="en-US" w:eastAsia="en-US"/>
              </w:rPr>
            </w:pPr>
            <w:r w:rsidRPr="00B272F9">
              <w:rPr>
                <w:sz w:val="20"/>
                <w:szCs w:val="20"/>
                <w:lang w:val="en-US" w:eastAsia="en-US"/>
              </w:rPr>
              <w:t>8.063.266</w:t>
            </w:r>
          </w:p>
        </w:tc>
        <w:tc>
          <w:tcPr>
            <w:tcW w:w="1406" w:type="dxa"/>
            <w:tcBorders>
              <w:top w:val="nil"/>
              <w:left w:val="nil"/>
              <w:bottom w:val="single" w:sz="4" w:space="0" w:color="auto"/>
              <w:right w:val="single" w:sz="4" w:space="0" w:color="auto"/>
            </w:tcBorders>
            <w:shd w:val="clear" w:color="000000" w:fill="FFFFFF"/>
            <w:noWrap/>
            <w:vAlign w:val="center"/>
            <w:hideMark/>
          </w:tcPr>
          <w:p w14:paraId="611CA391" w14:textId="77777777" w:rsidR="00B272F9" w:rsidRPr="00B272F9" w:rsidRDefault="00B272F9" w:rsidP="00B272F9">
            <w:pPr>
              <w:jc w:val="right"/>
              <w:rPr>
                <w:sz w:val="20"/>
                <w:szCs w:val="20"/>
                <w:lang w:val="en-US" w:eastAsia="en-US"/>
              </w:rPr>
            </w:pPr>
            <w:r w:rsidRPr="00B272F9">
              <w:rPr>
                <w:sz w:val="20"/>
                <w:szCs w:val="20"/>
                <w:lang w:val="en-US" w:eastAsia="en-US"/>
              </w:rPr>
              <w:t>8.869.500</w:t>
            </w:r>
          </w:p>
        </w:tc>
        <w:tc>
          <w:tcPr>
            <w:tcW w:w="1252" w:type="dxa"/>
            <w:tcBorders>
              <w:top w:val="nil"/>
              <w:left w:val="nil"/>
              <w:bottom w:val="single" w:sz="4" w:space="0" w:color="auto"/>
              <w:right w:val="single" w:sz="4" w:space="0" w:color="auto"/>
            </w:tcBorders>
            <w:shd w:val="clear" w:color="000000" w:fill="FFFFFF"/>
            <w:noWrap/>
            <w:vAlign w:val="center"/>
            <w:hideMark/>
          </w:tcPr>
          <w:p w14:paraId="22BBCA9E" w14:textId="77777777" w:rsidR="00B272F9" w:rsidRPr="00B272F9" w:rsidRDefault="00B272F9" w:rsidP="00B272F9">
            <w:pPr>
              <w:jc w:val="right"/>
              <w:rPr>
                <w:sz w:val="20"/>
                <w:szCs w:val="20"/>
                <w:lang w:val="en-US" w:eastAsia="en-US"/>
              </w:rPr>
            </w:pPr>
            <w:r w:rsidRPr="00B272F9">
              <w:rPr>
                <w:sz w:val="20"/>
                <w:szCs w:val="20"/>
                <w:lang w:val="en-US" w:eastAsia="en-US"/>
              </w:rPr>
              <w:t>7.773.568</w:t>
            </w:r>
          </w:p>
        </w:tc>
        <w:tc>
          <w:tcPr>
            <w:tcW w:w="1298" w:type="dxa"/>
            <w:tcBorders>
              <w:top w:val="nil"/>
              <w:left w:val="nil"/>
              <w:bottom w:val="single" w:sz="4" w:space="0" w:color="auto"/>
              <w:right w:val="single" w:sz="4" w:space="0" w:color="auto"/>
            </w:tcBorders>
            <w:shd w:val="clear" w:color="000000" w:fill="FFFFFF"/>
            <w:noWrap/>
            <w:vAlign w:val="center"/>
            <w:hideMark/>
          </w:tcPr>
          <w:p w14:paraId="1958DA2E" w14:textId="77777777" w:rsidR="00B272F9" w:rsidRPr="00B272F9" w:rsidRDefault="00B272F9" w:rsidP="00B272F9">
            <w:pPr>
              <w:jc w:val="center"/>
              <w:rPr>
                <w:sz w:val="20"/>
                <w:szCs w:val="20"/>
                <w:lang w:val="en-US" w:eastAsia="en-US"/>
              </w:rPr>
            </w:pPr>
            <w:r w:rsidRPr="00B272F9">
              <w:rPr>
                <w:sz w:val="20"/>
                <w:szCs w:val="20"/>
                <w:lang w:val="en-US" w:eastAsia="en-US"/>
              </w:rPr>
              <w:t>96</w:t>
            </w:r>
          </w:p>
        </w:tc>
        <w:tc>
          <w:tcPr>
            <w:tcW w:w="1354" w:type="dxa"/>
            <w:tcBorders>
              <w:top w:val="nil"/>
              <w:left w:val="nil"/>
              <w:bottom w:val="single" w:sz="4" w:space="0" w:color="auto"/>
              <w:right w:val="single" w:sz="8" w:space="0" w:color="auto"/>
            </w:tcBorders>
            <w:shd w:val="clear" w:color="000000" w:fill="FFFFFF"/>
            <w:noWrap/>
            <w:vAlign w:val="center"/>
            <w:hideMark/>
          </w:tcPr>
          <w:p w14:paraId="00B6D4D5" w14:textId="77777777" w:rsidR="00B272F9" w:rsidRPr="00B272F9" w:rsidRDefault="00B272F9" w:rsidP="00B272F9">
            <w:pPr>
              <w:jc w:val="center"/>
              <w:rPr>
                <w:sz w:val="20"/>
                <w:szCs w:val="20"/>
                <w:lang w:val="en-US" w:eastAsia="en-US"/>
              </w:rPr>
            </w:pPr>
            <w:r w:rsidRPr="00B272F9">
              <w:rPr>
                <w:sz w:val="20"/>
                <w:szCs w:val="20"/>
                <w:lang w:val="en-US" w:eastAsia="en-US"/>
              </w:rPr>
              <w:t>88</w:t>
            </w:r>
          </w:p>
        </w:tc>
      </w:tr>
      <w:tr w:rsidR="00B272F9" w:rsidRPr="00B272F9" w14:paraId="2A115EC2" w14:textId="77777777" w:rsidTr="00B272F9">
        <w:trPr>
          <w:trHeight w:val="244"/>
          <w:jc w:val="center"/>
        </w:trPr>
        <w:tc>
          <w:tcPr>
            <w:tcW w:w="1037" w:type="dxa"/>
            <w:tcBorders>
              <w:top w:val="nil"/>
              <w:left w:val="single" w:sz="8" w:space="0" w:color="auto"/>
              <w:bottom w:val="single" w:sz="4" w:space="0" w:color="auto"/>
              <w:right w:val="single" w:sz="4" w:space="0" w:color="auto"/>
            </w:tcBorders>
            <w:shd w:val="clear" w:color="000000" w:fill="FFFFFF"/>
            <w:noWrap/>
            <w:vAlign w:val="center"/>
            <w:hideMark/>
          </w:tcPr>
          <w:p w14:paraId="4D7D7909" w14:textId="77777777" w:rsidR="00B272F9" w:rsidRPr="00B272F9" w:rsidRDefault="00B272F9" w:rsidP="00B272F9">
            <w:pPr>
              <w:jc w:val="center"/>
              <w:rPr>
                <w:sz w:val="20"/>
                <w:szCs w:val="20"/>
                <w:lang w:val="en-US" w:eastAsia="en-US"/>
              </w:rPr>
            </w:pPr>
            <w:r w:rsidRPr="00B272F9">
              <w:rPr>
                <w:sz w:val="20"/>
                <w:szCs w:val="20"/>
                <w:lang w:val="en-US" w:eastAsia="en-US"/>
              </w:rPr>
              <w:t>3.</w:t>
            </w:r>
          </w:p>
        </w:tc>
        <w:tc>
          <w:tcPr>
            <w:tcW w:w="1959" w:type="dxa"/>
            <w:tcBorders>
              <w:top w:val="nil"/>
              <w:left w:val="nil"/>
              <w:bottom w:val="single" w:sz="4" w:space="0" w:color="auto"/>
              <w:right w:val="single" w:sz="4" w:space="0" w:color="auto"/>
            </w:tcBorders>
            <w:shd w:val="clear" w:color="000000" w:fill="FFFFFF"/>
            <w:noWrap/>
            <w:vAlign w:val="center"/>
            <w:hideMark/>
          </w:tcPr>
          <w:p w14:paraId="619936D4" w14:textId="77777777" w:rsidR="00B272F9" w:rsidRPr="00B272F9" w:rsidRDefault="00B272F9" w:rsidP="00B272F9">
            <w:pPr>
              <w:rPr>
                <w:sz w:val="20"/>
                <w:szCs w:val="20"/>
                <w:lang w:val="en-US" w:eastAsia="en-US"/>
              </w:rPr>
            </w:pPr>
            <w:r w:rsidRPr="00B272F9">
              <w:rPr>
                <w:sz w:val="20"/>
                <w:szCs w:val="20"/>
                <w:lang w:val="en-US" w:eastAsia="en-US"/>
              </w:rPr>
              <w:t>Снага S</w:t>
            </w:r>
          </w:p>
        </w:tc>
        <w:tc>
          <w:tcPr>
            <w:tcW w:w="1134" w:type="dxa"/>
            <w:tcBorders>
              <w:top w:val="nil"/>
              <w:left w:val="nil"/>
              <w:bottom w:val="single" w:sz="4" w:space="0" w:color="auto"/>
              <w:right w:val="single" w:sz="4" w:space="0" w:color="auto"/>
            </w:tcBorders>
            <w:shd w:val="clear" w:color="000000" w:fill="FFFFFF"/>
            <w:noWrap/>
            <w:vAlign w:val="center"/>
            <w:hideMark/>
          </w:tcPr>
          <w:p w14:paraId="4DD94B77" w14:textId="77777777" w:rsidR="00B272F9" w:rsidRPr="00B272F9" w:rsidRDefault="00B272F9" w:rsidP="00B272F9">
            <w:pPr>
              <w:jc w:val="center"/>
              <w:rPr>
                <w:sz w:val="20"/>
                <w:szCs w:val="20"/>
                <w:lang w:val="en-US" w:eastAsia="en-US"/>
              </w:rPr>
            </w:pPr>
            <w:r w:rsidRPr="00B272F9">
              <w:rPr>
                <w:sz w:val="20"/>
                <w:szCs w:val="20"/>
                <w:lang w:val="en-US" w:eastAsia="en-US"/>
              </w:rPr>
              <w:t>KW</w:t>
            </w:r>
          </w:p>
        </w:tc>
        <w:tc>
          <w:tcPr>
            <w:tcW w:w="1252" w:type="dxa"/>
            <w:tcBorders>
              <w:top w:val="nil"/>
              <w:left w:val="nil"/>
              <w:bottom w:val="single" w:sz="4" w:space="0" w:color="auto"/>
              <w:right w:val="single" w:sz="4" w:space="0" w:color="auto"/>
            </w:tcBorders>
            <w:shd w:val="clear" w:color="000000" w:fill="FFFFFF"/>
            <w:noWrap/>
            <w:vAlign w:val="center"/>
            <w:hideMark/>
          </w:tcPr>
          <w:p w14:paraId="2430F604" w14:textId="77777777" w:rsidR="00B272F9" w:rsidRPr="00B272F9" w:rsidRDefault="00B272F9" w:rsidP="00B272F9">
            <w:pPr>
              <w:jc w:val="right"/>
              <w:rPr>
                <w:sz w:val="20"/>
                <w:szCs w:val="20"/>
                <w:lang w:val="en-US" w:eastAsia="en-US"/>
              </w:rPr>
            </w:pPr>
            <w:r w:rsidRPr="00B272F9">
              <w:rPr>
                <w:sz w:val="20"/>
                <w:szCs w:val="20"/>
                <w:lang w:val="en-US" w:eastAsia="en-US"/>
              </w:rPr>
              <w:t>94.092</w:t>
            </w:r>
          </w:p>
        </w:tc>
        <w:tc>
          <w:tcPr>
            <w:tcW w:w="1406" w:type="dxa"/>
            <w:tcBorders>
              <w:top w:val="nil"/>
              <w:left w:val="nil"/>
              <w:bottom w:val="single" w:sz="4" w:space="0" w:color="auto"/>
              <w:right w:val="single" w:sz="4" w:space="0" w:color="auto"/>
            </w:tcBorders>
            <w:shd w:val="clear" w:color="000000" w:fill="FFFFFF"/>
            <w:noWrap/>
            <w:vAlign w:val="center"/>
            <w:hideMark/>
          </w:tcPr>
          <w:p w14:paraId="055AAC82" w14:textId="77777777" w:rsidR="00B272F9" w:rsidRPr="00B272F9" w:rsidRDefault="00B272F9" w:rsidP="00B272F9">
            <w:pPr>
              <w:jc w:val="right"/>
              <w:rPr>
                <w:sz w:val="20"/>
                <w:szCs w:val="20"/>
                <w:lang w:val="en-US" w:eastAsia="en-US"/>
              </w:rPr>
            </w:pPr>
            <w:r w:rsidRPr="00B272F9">
              <w:rPr>
                <w:sz w:val="20"/>
                <w:szCs w:val="20"/>
                <w:lang w:val="en-US" w:eastAsia="en-US"/>
              </w:rPr>
              <w:t>107.671</w:t>
            </w:r>
          </w:p>
        </w:tc>
        <w:tc>
          <w:tcPr>
            <w:tcW w:w="1252" w:type="dxa"/>
            <w:tcBorders>
              <w:top w:val="nil"/>
              <w:left w:val="nil"/>
              <w:bottom w:val="single" w:sz="4" w:space="0" w:color="auto"/>
              <w:right w:val="single" w:sz="4" w:space="0" w:color="auto"/>
            </w:tcBorders>
            <w:shd w:val="clear" w:color="000000" w:fill="FFFFFF"/>
            <w:noWrap/>
            <w:vAlign w:val="center"/>
            <w:hideMark/>
          </w:tcPr>
          <w:p w14:paraId="02989B6C" w14:textId="77777777" w:rsidR="00B272F9" w:rsidRPr="00B272F9" w:rsidRDefault="00B272F9" w:rsidP="00B272F9">
            <w:pPr>
              <w:jc w:val="right"/>
              <w:rPr>
                <w:sz w:val="20"/>
                <w:szCs w:val="20"/>
                <w:lang w:val="en-US" w:eastAsia="en-US"/>
              </w:rPr>
            </w:pPr>
            <w:r w:rsidRPr="00B272F9">
              <w:rPr>
                <w:sz w:val="20"/>
                <w:szCs w:val="20"/>
                <w:lang w:val="en-US" w:eastAsia="en-US"/>
              </w:rPr>
              <w:t>94.161</w:t>
            </w:r>
          </w:p>
        </w:tc>
        <w:tc>
          <w:tcPr>
            <w:tcW w:w="1298" w:type="dxa"/>
            <w:tcBorders>
              <w:top w:val="nil"/>
              <w:left w:val="nil"/>
              <w:bottom w:val="single" w:sz="4" w:space="0" w:color="auto"/>
              <w:right w:val="single" w:sz="4" w:space="0" w:color="auto"/>
            </w:tcBorders>
            <w:shd w:val="clear" w:color="000000" w:fill="FFFFFF"/>
            <w:noWrap/>
            <w:vAlign w:val="center"/>
            <w:hideMark/>
          </w:tcPr>
          <w:p w14:paraId="338F2772" w14:textId="77777777" w:rsidR="00B272F9" w:rsidRPr="00B272F9" w:rsidRDefault="00B272F9" w:rsidP="00B272F9">
            <w:pPr>
              <w:jc w:val="center"/>
              <w:rPr>
                <w:sz w:val="20"/>
                <w:szCs w:val="20"/>
                <w:lang w:val="en-US" w:eastAsia="en-US"/>
              </w:rPr>
            </w:pPr>
            <w:r w:rsidRPr="00B272F9">
              <w:rPr>
                <w:sz w:val="20"/>
                <w:szCs w:val="20"/>
                <w:lang w:val="en-US" w:eastAsia="en-US"/>
              </w:rPr>
              <w:t>100</w:t>
            </w:r>
          </w:p>
        </w:tc>
        <w:tc>
          <w:tcPr>
            <w:tcW w:w="1354" w:type="dxa"/>
            <w:tcBorders>
              <w:top w:val="nil"/>
              <w:left w:val="nil"/>
              <w:bottom w:val="single" w:sz="4" w:space="0" w:color="auto"/>
              <w:right w:val="single" w:sz="8" w:space="0" w:color="auto"/>
            </w:tcBorders>
            <w:shd w:val="clear" w:color="000000" w:fill="FFFFFF"/>
            <w:noWrap/>
            <w:vAlign w:val="center"/>
            <w:hideMark/>
          </w:tcPr>
          <w:p w14:paraId="15E91683" w14:textId="77777777" w:rsidR="00B272F9" w:rsidRPr="00B272F9" w:rsidRDefault="00B272F9" w:rsidP="00B272F9">
            <w:pPr>
              <w:jc w:val="center"/>
              <w:rPr>
                <w:sz w:val="20"/>
                <w:szCs w:val="20"/>
                <w:lang w:val="en-US" w:eastAsia="en-US"/>
              </w:rPr>
            </w:pPr>
            <w:r w:rsidRPr="00B272F9">
              <w:rPr>
                <w:sz w:val="20"/>
                <w:szCs w:val="20"/>
                <w:lang w:val="en-US" w:eastAsia="en-US"/>
              </w:rPr>
              <w:t>87</w:t>
            </w:r>
          </w:p>
        </w:tc>
      </w:tr>
      <w:tr w:rsidR="00B272F9" w:rsidRPr="00B272F9" w14:paraId="01B2A681" w14:textId="77777777" w:rsidTr="00B272F9">
        <w:trPr>
          <w:trHeight w:val="259"/>
          <w:jc w:val="center"/>
        </w:trPr>
        <w:tc>
          <w:tcPr>
            <w:tcW w:w="1037" w:type="dxa"/>
            <w:tcBorders>
              <w:top w:val="nil"/>
              <w:left w:val="single" w:sz="8" w:space="0" w:color="auto"/>
              <w:bottom w:val="single" w:sz="8" w:space="0" w:color="auto"/>
              <w:right w:val="single" w:sz="4" w:space="0" w:color="auto"/>
            </w:tcBorders>
            <w:shd w:val="clear" w:color="000000" w:fill="FFFFFF"/>
            <w:noWrap/>
            <w:vAlign w:val="center"/>
            <w:hideMark/>
          </w:tcPr>
          <w:p w14:paraId="776CF0AB" w14:textId="77777777" w:rsidR="00B272F9" w:rsidRPr="00B272F9" w:rsidRDefault="00B272F9" w:rsidP="00B272F9">
            <w:pPr>
              <w:jc w:val="center"/>
              <w:rPr>
                <w:sz w:val="20"/>
                <w:szCs w:val="20"/>
                <w:lang w:val="en-US" w:eastAsia="en-US"/>
              </w:rPr>
            </w:pPr>
            <w:r w:rsidRPr="00B272F9">
              <w:rPr>
                <w:sz w:val="20"/>
                <w:szCs w:val="20"/>
                <w:lang w:val="en-US" w:eastAsia="en-US"/>
              </w:rPr>
              <w:t>4.</w:t>
            </w:r>
          </w:p>
        </w:tc>
        <w:tc>
          <w:tcPr>
            <w:tcW w:w="1959" w:type="dxa"/>
            <w:tcBorders>
              <w:top w:val="nil"/>
              <w:left w:val="nil"/>
              <w:bottom w:val="single" w:sz="8" w:space="0" w:color="auto"/>
              <w:right w:val="single" w:sz="4" w:space="0" w:color="auto"/>
            </w:tcBorders>
            <w:shd w:val="clear" w:color="000000" w:fill="FFFFFF"/>
            <w:noWrap/>
            <w:vAlign w:val="center"/>
            <w:hideMark/>
          </w:tcPr>
          <w:p w14:paraId="2959D92B" w14:textId="77777777" w:rsidR="00B272F9" w:rsidRPr="00B272F9" w:rsidRDefault="00B272F9" w:rsidP="00B272F9">
            <w:pPr>
              <w:rPr>
                <w:sz w:val="20"/>
                <w:szCs w:val="20"/>
                <w:lang w:val="en-US" w:eastAsia="en-US"/>
              </w:rPr>
            </w:pPr>
            <w:r w:rsidRPr="00B272F9">
              <w:rPr>
                <w:sz w:val="20"/>
                <w:szCs w:val="20"/>
                <w:lang w:val="en-US" w:eastAsia="en-US"/>
              </w:rPr>
              <w:t xml:space="preserve">Гориво  Д-2 </w:t>
            </w:r>
          </w:p>
        </w:tc>
        <w:tc>
          <w:tcPr>
            <w:tcW w:w="1134" w:type="dxa"/>
            <w:tcBorders>
              <w:top w:val="nil"/>
              <w:left w:val="nil"/>
              <w:bottom w:val="single" w:sz="8" w:space="0" w:color="auto"/>
              <w:right w:val="single" w:sz="4" w:space="0" w:color="auto"/>
            </w:tcBorders>
            <w:shd w:val="clear" w:color="000000" w:fill="FFFFFF"/>
            <w:noWrap/>
            <w:vAlign w:val="center"/>
            <w:hideMark/>
          </w:tcPr>
          <w:p w14:paraId="76ED02A3" w14:textId="77777777" w:rsidR="00B272F9" w:rsidRPr="00B272F9" w:rsidRDefault="00B272F9" w:rsidP="00B272F9">
            <w:pPr>
              <w:jc w:val="center"/>
              <w:rPr>
                <w:sz w:val="20"/>
                <w:szCs w:val="20"/>
                <w:lang w:val="en-US" w:eastAsia="en-US"/>
              </w:rPr>
            </w:pPr>
            <w:r w:rsidRPr="00B272F9">
              <w:rPr>
                <w:sz w:val="20"/>
                <w:szCs w:val="20"/>
                <w:lang w:val="en-US" w:eastAsia="en-US"/>
              </w:rPr>
              <w:t>литар</w:t>
            </w:r>
          </w:p>
        </w:tc>
        <w:tc>
          <w:tcPr>
            <w:tcW w:w="1252" w:type="dxa"/>
            <w:tcBorders>
              <w:top w:val="nil"/>
              <w:left w:val="nil"/>
              <w:bottom w:val="single" w:sz="8" w:space="0" w:color="auto"/>
              <w:right w:val="single" w:sz="4" w:space="0" w:color="auto"/>
            </w:tcBorders>
            <w:shd w:val="clear" w:color="000000" w:fill="FFFFFF"/>
            <w:noWrap/>
            <w:vAlign w:val="center"/>
            <w:hideMark/>
          </w:tcPr>
          <w:p w14:paraId="7D8B1402" w14:textId="77777777" w:rsidR="00B272F9" w:rsidRPr="00B272F9" w:rsidRDefault="00B272F9" w:rsidP="00B272F9">
            <w:pPr>
              <w:jc w:val="right"/>
              <w:rPr>
                <w:sz w:val="20"/>
                <w:szCs w:val="20"/>
                <w:lang w:val="en-US" w:eastAsia="en-US"/>
              </w:rPr>
            </w:pPr>
            <w:r w:rsidRPr="00B272F9">
              <w:rPr>
                <w:sz w:val="20"/>
                <w:szCs w:val="20"/>
                <w:lang w:val="en-US" w:eastAsia="en-US"/>
              </w:rPr>
              <w:t>611.208</w:t>
            </w:r>
          </w:p>
        </w:tc>
        <w:tc>
          <w:tcPr>
            <w:tcW w:w="1406" w:type="dxa"/>
            <w:tcBorders>
              <w:top w:val="nil"/>
              <w:left w:val="nil"/>
              <w:bottom w:val="single" w:sz="8" w:space="0" w:color="auto"/>
              <w:right w:val="single" w:sz="4" w:space="0" w:color="auto"/>
            </w:tcBorders>
            <w:shd w:val="clear" w:color="000000" w:fill="FFFFFF"/>
            <w:noWrap/>
            <w:vAlign w:val="center"/>
            <w:hideMark/>
          </w:tcPr>
          <w:p w14:paraId="5B8B8709" w14:textId="77777777" w:rsidR="00B272F9" w:rsidRPr="00B272F9" w:rsidRDefault="00B272F9" w:rsidP="00B272F9">
            <w:pPr>
              <w:jc w:val="right"/>
              <w:rPr>
                <w:sz w:val="20"/>
                <w:szCs w:val="20"/>
                <w:lang w:val="en-US" w:eastAsia="en-US"/>
              </w:rPr>
            </w:pPr>
            <w:r w:rsidRPr="00B272F9">
              <w:rPr>
                <w:sz w:val="20"/>
                <w:szCs w:val="20"/>
                <w:lang w:val="en-US" w:eastAsia="en-US"/>
              </w:rPr>
              <w:t>900.000</w:t>
            </w:r>
          </w:p>
        </w:tc>
        <w:tc>
          <w:tcPr>
            <w:tcW w:w="1252" w:type="dxa"/>
            <w:tcBorders>
              <w:top w:val="nil"/>
              <w:left w:val="nil"/>
              <w:bottom w:val="single" w:sz="8" w:space="0" w:color="auto"/>
              <w:right w:val="single" w:sz="4" w:space="0" w:color="auto"/>
            </w:tcBorders>
            <w:shd w:val="clear" w:color="000000" w:fill="FFFFFF"/>
            <w:noWrap/>
            <w:vAlign w:val="center"/>
            <w:hideMark/>
          </w:tcPr>
          <w:p w14:paraId="12C85D48" w14:textId="77777777" w:rsidR="00B272F9" w:rsidRPr="00B272F9" w:rsidRDefault="00B272F9" w:rsidP="00B272F9">
            <w:pPr>
              <w:jc w:val="right"/>
              <w:rPr>
                <w:sz w:val="20"/>
                <w:szCs w:val="20"/>
                <w:lang w:val="en-US" w:eastAsia="en-US"/>
              </w:rPr>
            </w:pPr>
            <w:r w:rsidRPr="00B272F9">
              <w:rPr>
                <w:sz w:val="20"/>
                <w:szCs w:val="20"/>
                <w:lang w:val="en-US" w:eastAsia="en-US"/>
              </w:rPr>
              <w:t>740.616</w:t>
            </w:r>
          </w:p>
        </w:tc>
        <w:tc>
          <w:tcPr>
            <w:tcW w:w="1298" w:type="dxa"/>
            <w:tcBorders>
              <w:top w:val="nil"/>
              <w:left w:val="nil"/>
              <w:bottom w:val="single" w:sz="8" w:space="0" w:color="auto"/>
              <w:right w:val="single" w:sz="4" w:space="0" w:color="auto"/>
            </w:tcBorders>
            <w:shd w:val="clear" w:color="000000" w:fill="FFFFFF"/>
            <w:noWrap/>
            <w:vAlign w:val="center"/>
            <w:hideMark/>
          </w:tcPr>
          <w:p w14:paraId="2BAF540C" w14:textId="77777777" w:rsidR="00B272F9" w:rsidRPr="00B272F9" w:rsidRDefault="00B272F9" w:rsidP="00B272F9">
            <w:pPr>
              <w:jc w:val="center"/>
              <w:rPr>
                <w:sz w:val="20"/>
                <w:szCs w:val="20"/>
                <w:lang w:val="en-US" w:eastAsia="en-US"/>
              </w:rPr>
            </w:pPr>
            <w:r w:rsidRPr="00B272F9">
              <w:rPr>
                <w:sz w:val="20"/>
                <w:szCs w:val="20"/>
                <w:lang w:val="en-US" w:eastAsia="en-US"/>
              </w:rPr>
              <w:t>121</w:t>
            </w:r>
          </w:p>
        </w:tc>
        <w:tc>
          <w:tcPr>
            <w:tcW w:w="1354" w:type="dxa"/>
            <w:tcBorders>
              <w:top w:val="nil"/>
              <w:left w:val="nil"/>
              <w:bottom w:val="single" w:sz="8" w:space="0" w:color="auto"/>
              <w:right w:val="single" w:sz="8" w:space="0" w:color="auto"/>
            </w:tcBorders>
            <w:shd w:val="clear" w:color="000000" w:fill="FFFFFF"/>
            <w:noWrap/>
            <w:vAlign w:val="center"/>
            <w:hideMark/>
          </w:tcPr>
          <w:p w14:paraId="00380F61" w14:textId="77777777" w:rsidR="00B272F9" w:rsidRPr="00B272F9" w:rsidRDefault="00B272F9" w:rsidP="00B272F9">
            <w:pPr>
              <w:jc w:val="center"/>
              <w:rPr>
                <w:sz w:val="20"/>
                <w:szCs w:val="20"/>
                <w:lang w:val="en-US" w:eastAsia="en-US"/>
              </w:rPr>
            </w:pPr>
            <w:r w:rsidRPr="00B272F9">
              <w:rPr>
                <w:sz w:val="20"/>
                <w:szCs w:val="20"/>
                <w:lang w:val="en-US" w:eastAsia="en-US"/>
              </w:rPr>
              <w:t>82</w:t>
            </w:r>
          </w:p>
        </w:tc>
      </w:tr>
    </w:tbl>
    <w:p w14:paraId="78A4AA8B" w14:textId="2F91449B" w:rsidR="00412FA9" w:rsidRPr="00B272F9" w:rsidRDefault="00CD301E" w:rsidP="00CD301E">
      <w:pPr>
        <w:pStyle w:val="FootnoteText"/>
        <w:spacing w:line="360" w:lineRule="auto"/>
        <w:ind w:left="540"/>
        <w:jc w:val="center"/>
        <w:rPr>
          <w:b/>
          <w:i/>
        </w:rPr>
      </w:pPr>
      <w:r w:rsidRPr="00B272F9">
        <w:rPr>
          <w:b/>
          <w:i/>
        </w:rPr>
        <w:t xml:space="preserve"> </w:t>
      </w:r>
      <w:r w:rsidR="00412FA9" w:rsidRPr="00B272F9">
        <w:rPr>
          <w:b/>
          <w:i/>
        </w:rPr>
        <w:t>Табела 1</w:t>
      </w:r>
      <w:r w:rsidR="00211569" w:rsidRPr="00B272F9">
        <w:rPr>
          <w:b/>
          <w:i/>
          <w:lang w:val="en-US"/>
        </w:rPr>
        <w:t>5</w:t>
      </w:r>
      <w:r w:rsidR="00412FA9" w:rsidRPr="00B272F9">
        <w:rPr>
          <w:b/>
          <w:i/>
        </w:rPr>
        <w:t>. Потрошња енергије по врстама</w:t>
      </w:r>
      <w:bookmarkEnd w:id="43"/>
    </w:p>
    <w:p w14:paraId="602F8DDC" w14:textId="77777777" w:rsidR="00DD1859" w:rsidRPr="000F6C7E" w:rsidRDefault="00DD1859" w:rsidP="00C5104D">
      <w:pPr>
        <w:pStyle w:val="FootnoteText"/>
        <w:spacing w:line="276" w:lineRule="auto"/>
        <w:ind w:left="540"/>
        <w:jc w:val="both"/>
        <w:rPr>
          <w:color w:val="FF0000"/>
        </w:rPr>
      </w:pPr>
    </w:p>
    <w:p w14:paraId="1AFEAF9E" w14:textId="70DF69CC" w:rsidR="00DD1859" w:rsidRPr="00B272F9" w:rsidRDefault="00412FA9" w:rsidP="003E4443">
      <w:pPr>
        <w:pStyle w:val="FootnoteText"/>
        <w:spacing w:line="276" w:lineRule="auto"/>
        <w:ind w:left="-510" w:right="-510"/>
        <w:jc w:val="both"/>
        <w:rPr>
          <w:sz w:val="24"/>
          <w:szCs w:val="24"/>
        </w:rPr>
      </w:pPr>
      <w:r w:rsidRPr="00B272F9">
        <w:rPr>
          <w:sz w:val="24"/>
          <w:szCs w:val="24"/>
          <w:lang w:val="sr-Cyrl-CS"/>
        </w:rPr>
        <w:t xml:space="preserve">Остварени рад вуче возова </w:t>
      </w:r>
      <w:r w:rsidR="00C91F8C" w:rsidRPr="00B272F9">
        <w:rPr>
          <w:sz w:val="24"/>
          <w:szCs w:val="24"/>
          <w:lang w:val="sr-Cyrl-CS"/>
        </w:rPr>
        <w:t>у 20</w:t>
      </w:r>
      <w:r w:rsidR="00B272F9" w:rsidRPr="00B272F9">
        <w:rPr>
          <w:sz w:val="24"/>
          <w:szCs w:val="24"/>
          <w:lang w:val="en-US"/>
        </w:rPr>
        <w:t>22</w:t>
      </w:r>
      <w:r w:rsidR="00C91F8C" w:rsidRPr="00B272F9">
        <w:rPr>
          <w:sz w:val="24"/>
          <w:szCs w:val="24"/>
          <w:lang w:val="sr-Cyrl-CS"/>
        </w:rPr>
        <w:t>. години</w:t>
      </w:r>
      <w:r w:rsidRPr="00B272F9">
        <w:rPr>
          <w:sz w:val="24"/>
          <w:szCs w:val="24"/>
          <w:lang w:val="sr-Cyrl-CS"/>
        </w:rPr>
        <w:t>, компариран са планским величинама за исти период, као и са оствареним величинама у 20</w:t>
      </w:r>
      <w:r w:rsidR="00B272F9" w:rsidRPr="00B272F9">
        <w:rPr>
          <w:sz w:val="24"/>
          <w:szCs w:val="24"/>
          <w:lang w:val="sr-Cyrl-CS"/>
        </w:rPr>
        <w:t>21</w:t>
      </w:r>
      <w:r w:rsidRPr="00B272F9">
        <w:rPr>
          <w:sz w:val="24"/>
          <w:szCs w:val="24"/>
          <w:lang w:val="sr-Cyrl-CS"/>
        </w:rPr>
        <w:t>. годин</w:t>
      </w:r>
      <w:r w:rsidR="00886976" w:rsidRPr="00B272F9">
        <w:rPr>
          <w:sz w:val="24"/>
          <w:szCs w:val="24"/>
        </w:rPr>
        <w:t>и</w:t>
      </w:r>
      <w:r w:rsidRPr="00B272F9">
        <w:rPr>
          <w:sz w:val="24"/>
          <w:szCs w:val="24"/>
          <w:lang w:val="sr-Cyrl-CS"/>
        </w:rPr>
        <w:t>, дат је у наредном табеларном прегледу:</w:t>
      </w:r>
    </w:p>
    <w:p w14:paraId="37A4099B" w14:textId="77777777" w:rsidR="006E5DC0" w:rsidRPr="000F6C7E" w:rsidRDefault="006E5DC0" w:rsidP="00412FA9">
      <w:pPr>
        <w:pStyle w:val="FootnoteText"/>
        <w:rPr>
          <w:color w:val="FF0000"/>
        </w:rPr>
      </w:pPr>
    </w:p>
    <w:tbl>
      <w:tblPr>
        <w:tblW w:w="10829" w:type="dxa"/>
        <w:jc w:val="center"/>
        <w:tblLook w:val="04A0" w:firstRow="1" w:lastRow="0" w:firstColumn="1" w:lastColumn="0" w:noHBand="0" w:noVBand="1"/>
      </w:tblPr>
      <w:tblGrid>
        <w:gridCol w:w="1050"/>
        <w:gridCol w:w="1987"/>
        <w:gridCol w:w="1147"/>
        <w:gridCol w:w="1267"/>
        <w:gridCol w:w="1424"/>
        <w:gridCol w:w="1267"/>
        <w:gridCol w:w="1314"/>
        <w:gridCol w:w="1373"/>
      </w:tblGrid>
      <w:tr w:rsidR="00B272F9" w:rsidRPr="00B272F9" w14:paraId="4115681D" w14:textId="77777777" w:rsidTr="00B272F9">
        <w:trPr>
          <w:trHeight w:val="245"/>
          <w:jc w:val="center"/>
        </w:trPr>
        <w:tc>
          <w:tcPr>
            <w:tcW w:w="1050" w:type="dxa"/>
            <w:vMerge w:val="restart"/>
            <w:tcBorders>
              <w:top w:val="single" w:sz="8" w:space="0" w:color="auto"/>
              <w:left w:val="single" w:sz="8" w:space="0" w:color="auto"/>
              <w:bottom w:val="double" w:sz="6" w:space="0" w:color="000000"/>
              <w:right w:val="single" w:sz="4" w:space="0" w:color="auto"/>
            </w:tcBorders>
            <w:shd w:val="clear" w:color="000000" w:fill="BFBFBF"/>
            <w:vAlign w:val="center"/>
            <w:hideMark/>
          </w:tcPr>
          <w:p w14:paraId="77938D81" w14:textId="77777777" w:rsidR="00B272F9" w:rsidRPr="00B272F9" w:rsidRDefault="00B272F9" w:rsidP="00B272F9">
            <w:pPr>
              <w:jc w:val="center"/>
              <w:rPr>
                <w:b/>
                <w:bCs/>
                <w:sz w:val="20"/>
                <w:szCs w:val="20"/>
                <w:lang w:val="en-US" w:eastAsia="en-US"/>
              </w:rPr>
            </w:pPr>
            <w:r w:rsidRPr="00B272F9">
              <w:rPr>
                <w:b/>
                <w:bCs/>
                <w:sz w:val="20"/>
                <w:szCs w:val="20"/>
                <w:lang w:val="en-US" w:eastAsia="en-US"/>
              </w:rPr>
              <w:t>Редни број</w:t>
            </w:r>
          </w:p>
        </w:tc>
        <w:tc>
          <w:tcPr>
            <w:tcW w:w="1987" w:type="dxa"/>
            <w:vMerge w:val="restart"/>
            <w:tcBorders>
              <w:top w:val="single" w:sz="8" w:space="0" w:color="auto"/>
              <w:left w:val="single" w:sz="4" w:space="0" w:color="auto"/>
              <w:bottom w:val="double" w:sz="6" w:space="0" w:color="000000"/>
              <w:right w:val="single" w:sz="4" w:space="0" w:color="auto"/>
            </w:tcBorders>
            <w:shd w:val="clear" w:color="000000" w:fill="BFBFBF"/>
            <w:noWrap/>
            <w:vAlign w:val="center"/>
            <w:hideMark/>
          </w:tcPr>
          <w:p w14:paraId="72A898B4" w14:textId="77777777" w:rsidR="00B272F9" w:rsidRPr="00B272F9" w:rsidRDefault="00B272F9" w:rsidP="00B272F9">
            <w:pPr>
              <w:jc w:val="center"/>
              <w:rPr>
                <w:b/>
                <w:bCs/>
                <w:sz w:val="20"/>
                <w:szCs w:val="20"/>
                <w:lang w:val="en-US" w:eastAsia="en-US"/>
              </w:rPr>
            </w:pPr>
            <w:r w:rsidRPr="00B272F9">
              <w:rPr>
                <w:b/>
                <w:bCs/>
                <w:sz w:val="20"/>
                <w:szCs w:val="20"/>
                <w:lang w:val="en-US" w:eastAsia="en-US"/>
              </w:rPr>
              <w:t>Опис</w:t>
            </w:r>
          </w:p>
        </w:tc>
        <w:tc>
          <w:tcPr>
            <w:tcW w:w="1147" w:type="dxa"/>
            <w:tcBorders>
              <w:top w:val="single" w:sz="8" w:space="0" w:color="auto"/>
              <w:left w:val="nil"/>
              <w:bottom w:val="single" w:sz="4" w:space="0" w:color="auto"/>
              <w:right w:val="single" w:sz="4" w:space="0" w:color="auto"/>
            </w:tcBorders>
            <w:shd w:val="clear" w:color="000000" w:fill="BFBFBF"/>
            <w:noWrap/>
            <w:vAlign w:val="center"/>
            <w:hideMark/>
          </w:tcPr>
          <w:p w14:paraId="48F7218F" w14:textId="77777777" w:rsidR="00B272F9" w:rsidRPr="00B272F9" w:rsidRDefault="00B272F9" w:rsidP="00B272F9">
            <w:pPr>
              <w:jc w:val="center"/>
              <w:rPr>
                <w:b/>
                <w:bCs/>
                <w:sz w:val="20"/>
                <w:szCs w:val="20"/>
                <w:lang w:val="en-US" w:eastAsia="en-US"/>
              </w:rPr>
            </w:pPr>
            <w:r w:rsidRPr="00B272F9">
              <w:rPr>
                <w:b/>
                <w:bCs/>
                <w:sz w:val="20"/>
                <w:szCs w:val="20"/>
                <w:lang w:val="en-US" w:eastAsia="en-US"/>
              </w:rPr>
              <w:t>Јединица</w:t>
            </w:r>
          </w:p>
        </w:tc>
        <w:tc>
          <w:tcPr>
            <w:tcW w:w="1267" w:type="dxa"/>
            <w:tcBorders>
              <w:top w:val="single" w:sz="8" w:space="0" w:color="auto"/>
              <w:left w:val="nil"/>
              <w:bottom w:val="single" w:sz="4" w:space="0" w:color="auto"/>
              <w:right w:val="single" w:sz="4" w:space="0" w:color="auto"/>
            </w:tcBorders>
            <w:shd w:val="clear" w:color="000000" w:fill="BFBFBF"/>
            <w:noWrap/>
            <w:vAlign w:val="center"/>
            <w:hideMark/>
          </w:tcPr>
          <w:p w14:paraId="4BCF41A4" w14:textId="77777777" w:rsidR="00B272F9" w:rsidRPr="00B272F9" w:rsidRDefault="00B272F9" w:rsidP="00B272F9">
            <w:pPr>
              <w:jc w:val="center"/>
              <w:rPr>
                <w:b/>
                <w:bCs/>
                <w:sz w:val="20"/>
                <w:szCs w:val="20"/>
                <w:lang w:val="en-US" w:eastAsia="en-US"/>
              </w:rPr>
            </w:pPr>
            <w:r w:rsidRPr="00B272F9">
              <w:rPr>
                <w:b/>
                <w:bCs/>
                <w:sz w:val="20"/>
                <w:szCs w:val="20"/>
                <w:lang w:val="en-US" w:eastAsia="en-US"/>
              </w:rPr>
              <w:t>Остварено</w:t>
            </w:r>
          </w:p>
        </w:tc>
        <w:tc>
          <w:tcPr>
            <w:tcW w:w="1424" w:type="dxa"/>
            <w:tcBorders>
              <w:top w:val="single" w:sz="8" w:space="0" w:color="auto"/>
              <w:left w:val="nil"/>
              <w:bottom w:val="single" w:sz="4" w:space="0" w:color="auto"/>
              <w:right w:val="single" w:sz="4" w:space="0" w:color="auto"/>
            </w:tcBorders>
            <w:shd w:val="clear" w:color="000000" w:fill="BFBFBF"/>
            <w:noWrap/>
            <w:vAlign w:val="center"/>
            <w:hideMark/>
          </w:tcPr>
          <w:p w14:paraId="6916107C" w14:textId="77777777" w:rsidR="00B272F9" w:rsidRPr="00B272F9" w:rsidRDefault="00B272F9" w:rsidP="00B272F9">
            <w:pPr>
              <w:jc w:val="center"/>
              <w:rPr>
                <w:b/>
                <w:bCs/>
                <w:sz w:val="20"/>
                <w:szCs w:val="20"/>
                <w:lang w:val="en-US" w:eastAsia="en-US"/>
              </w:rPr>
            </w:pPr>
            <w:r w:rsidRPr="00B272F9">
              <w:rPr>
                <w:b/>
                <w:bCs/>
                <w:sz w:val="20"/>
                <w:szCs w:val="20"/>
                <w:lang w:val="en-US" w:eastAsia="en-US"/>
              </w:rPr>
              <w:t>План</w:t>
            </w:r>
          </w:p>
        </w:tc>
        <w:tc>
          <w:tcPr>
            <w:tcW w:w="1267" w:type="dxa"/>
            <w:tcBorders>
              <w:top w:val="single" w:sz="8" w:space="0" w:color="auto"/>
              <w:left w:val="nil"/>
              <w:bottom w:val="single" w:sz="4" w:space="0" w:color="auto"/>
              <w:right w:val="single" w:sz="4" w:space="0" w:color="auto"/>
            </w:tcBorders>
            <w:shd w:val="clear" w:color="000000" w:fill="BFBFBF"/>
            <w:noWrap/>
            <w:vAlign w:val="center"/>
            <w:hideMark/>
          </w:tcPr>
          <w:p w14:paraId="0E835212" w14:textId="77777777" w:rsidR="00B272F9" w:rsidRPr="00B272F9" w:rsidRDefault="00B272F9" w:rsidP="00B272F9">
            <w:pPr>
              <w:jc w:val="center"/>
              <w:rPr>
                <w:b/>
                <w:bCs/>
                <w:sz w:val="20"/>
                <w:szCs w:val="20"/>
                <w:lang w:val="en-US" w:eastAsia="en-US"/>
              </w:rPr>
            </w:pPr>
            <w:r w:rsidRPr="00B272F9">
              <w:rPr>
                <w:b/>
                <w:bCs/>
                <w:sz w:val="20"/>
                <w:szCs w:val="20"/>
                <w:lang w:val="en-US" w:eastAsia="en-US"/>
              </w:rPr>
              <w:t>Остварено</w:t>
            </w:r>
          </w:p>
        </w:tc>
        <w:tc>
          <w:tcPr>
            <w:tcW w:w="2687"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5EF03B07" w14:textId="77777777" w:rsidR="00B272F9" w:rsidRPr="00B272F9" w:rsidRDefault="00B272F9" w:rsidP="00B272F9">
            <w:pPr>
              <w:jc w:val="center"/>
              <w:rPr>
                <w:b/>
                <w:bCs/>
                <w:sz w:val="18"/>
                <w:szCs w:val="18"/>
                <w:lang w:val="en-US" w:eastAsia="en-US"/>
              </w:rPr>
            </w:pPr>
            <w:r w:rsidRPr="00B272F9">
              <w:rPr>
                <w:b/>
                <w:bCs/>
                <w:sz w:val="18"/>
                <w:szCs w:val="18"/>
                <w:lang w:val="en-US" w:eastAsia="en-US"/>
              </w:rPr>
              <w:t>Индекси</w:t>
            </w:r>
          </w:p>
        </w:tc>
      </w:tr>
      <w:tr w:rsidR="00B272F9" w:rsidRPr="00B272F9" w14:paraId="75B59EC1" w14:textId="77777777" w:rsidTr="00B272F9">
        <w:trPr>
          <w:trHeight w:val="245"/>
          <w:jc w:val="center"/>
        </w:trPr>
        <w:tc>
          <w:tcPr>
            <w:tcW w:w="1050" w:type="dxa"/>
            <w:vMerge/>
            <w:tcBorders>
              <w:top w:val="single" w:sz="8" w:space="0" w:color="auto"/>
              <w:left w:val="single" w:sz="8" w:space="0" w:color="auto"/>
              <w:bottom w:val="double" w:sz="6" w:space="0" w:color="000000"/>
              <w:right w:val="single" w:sz="4" w:space="0" w:color="auto"/>
            </w:tcBorders>
            <w:vAlign w:val="center"/>
            <w:hideMark/>
          </w:tcPr>
          <w:p w14:paraId="6D4801F1" w14:textId="77777777" w:rsidR="00B272F9" w:rsidRPr="00B272F9" w:rsidRDefault="00B272F9" w:rsidP="00B272F9">
            <w:pPr>
              <w:rPr>
                <w:b/>
                <w:bCs/>
                <w:sz w:val="20"/>
                <w:szCs w:val="20"/>
                <w:lang w:val="en-US" w:eastAsia="en-US"/>
              </w:rPr>
            </w:pPr>
          </w:p>
        </w:tc>
        <w:tc>
          <w:tcPr>
            <w:tcW w:w="1987" w:type="dxa"/>
            <w:vMerge/>
            <w:tcBorders>
              <w:top w:val="single" w:sz="8" w:space="0" w:color="auto"/>
              <w:left w:val="single" w:sz="4" w:space="0" w:color="auto"/>
              <w:bottom w:val="double" w:sz="6" w:space="0" w:color="000000"/>
              <w:right w:val="single" w:sz="4" w:space="0" w:color="auto"/>
            </w:tcBorders>
            <w:vAlign w:val="center"/>
            <w:hideMark/>
          </w:tcPr>
          <w:p w14:paraId="7E7F597B" w14:textId="77777777" w:rsidR="00B272F9" w:rsidRPr="00B272F9" w:rsidRDefault="00B272F9" w:rsidP="00B272F9">
            <w:pPr>
              <w:rPr>
                <w:b/>
                <w:bCs/>
                <w:sz w:val="20"/>
                <w:szCs w:val="20"/>
                <w:lang w:val="en-US" w:eastAsia="en-US"/>
              </w:rPr>
            </w:pPr>
          </w:p>
        </w:tc>
        <w:tc>
          <w:tcPr>
            <w:tcW w:w="1147" w:type="dxa"/>
            <w:tcBorders>
              <w:top w:val="nil"/>
              <w:left w:val="nil"/>
              <w:bottom w:val="double" w:sz="6" w:space="0" w:color="auto"/>
              <w:right w:val="single" w:sz="4" w:space="0" w:color="auto"/>
            </w:tcBorders>
            <w:shd w:val="clear" w:color="000000" w:fill="BFBFBF"/>
            <w:noWrap/>
            <w:vAlign w:val="center"/>
            <w:hideMark/>
          </w:tcPr>
          <w:p w14:paraId="7698C947" w14:textId="77777777" w:rsidR="00B272F9" w:rsidRPr="00B272F9" w:rsidRDefault="00B272F9" w:rsidP="00B272F9">
            <w:pPr>
              <w:jc w:val="center"/>
              <w:rPr>
                <w:b/>
                <w:bCs/>
                <w:sz w:val="20"/>
                <w:szCs w:val="20"/>
                <w:lang w:val="en-US" w:eastAsia="en-US"/>
              </w:rPr>
            </w:pPr>
            <w:r w:rsidRPr="00B272F9">
              <w:rPr>
                <w:b/>
                <w:bCs/>
                <w:sz w:val="20"/>
                <w:szCs w:val="20"/>
                <w:lang w:val="en-US" w:eastAsia="en-US"/>
              </w:rPr>
              <w:t>мјере</w:t>
            </w:r>
          </w:p>
        </w:tc>
        <w:tc>
          <w:tcPr>
            <w:tcW w:w="1267" w:type="dxa"/>
            <w:tcBorders>
              <w:top w:val="nil"/>
              <w:left w:val="nil"/>
              <w:bottom w:val="double" w:sz="6" w:space="0" w:color="auto"/>
              <w:right w:val="single" w:sz="4" w:space="0" w:color="auto"/>
            </w:tcBorders>
            <w:shd w:val="clear" w:color="000000" w:fill="BFBFBF"/>
            <w:noWrap/>
            <w:vAlign w:val="center"/>
            <w:hideMark/>
          </w:tcPr>
          <w:p w14:paraId="5E6EA3E6" w14:textId="77777777" w:rsidR="00B272F9" w:rsidRPr="00B272F9" w:rsidRDefault="00B272F9" w:rsidP="00B272F9">
            <w:pPr>
              <w:jc w:val="center"/>
              <w:rPr>
                <w:b/>
                <w:bCs/>
                <w:sz w:val="20"/>
                <w:szCs w:val="20"/>
                <w:lang w:val="en-US" w:eastAsia="en-US"/>
              </w:rPr>
            </w:pPr>
            <w:r w:rsidRPr="00B272F9">
              <w:rPr>
                <w:b/>
                <w:bCs/>
                <w:sz w:val="20"/>
                <w:szCs w:val="20"/>
                <w:lang w:val="en-US" w:eastAsia="en-US"/>
              </w:rPr>
              <w:t>I-XII/2021.</w:t>
            </w:r>
          </w:p>
        </w:tc>
        <w:tc>
          <w:tcPr>
            <w:tcW w:w="1424" w:type="dxa"/>
            <w:tcBorders>
              <w:top w:val="nil"/>
              <w:left w:val="nil"/>
              <w:bottom w:val="double" w:sz="6" w:space="0" w:color="auto"/>
              <w:right w:val="single" w:sz="4" w:space="0" w:color="auto"/>
            </w:tcBorders>
            <w:shd w:val="clear" w:color="000000" w:fill="BFBFBF"/>
            <w:noWrap/>
            <w:vAlign w:val="center"/>
            <w:hideMark/>
          </w:tcPr>
          <w:p w14:paraId="5592992D" w14:textId="77777777" w:rsidR="00B272F9" w:rsidRPr="00B272F9" w:rsidRDefault="00B272F9" w:rsidP="00B272F9">
            <w:pPr>
              <w:jc w:val="center"/>
              <w:rPr>
                <w:b/>
                <w:bCs/>
                <w:sz w:val="20"/>
                <w:szCs w:val="20"/>
                <w:lang w:val="en-US" w:eastAsia="en-US"/>
              </w:rPr>
            </w:pPr>
            <w:r w:rsidRPr="00B272F9">
              <w:rPr>
                <w:b/>
                <w:bCs/>
                <w:sz w:val="20"/>
                <w:szCs w:val="20"/>
                <w:lang w:val="en-US" w:eastAsia="en-US"/>
              </w:rPr>
              <w:t>I-XII/2022.</w:t>
            </w:r>
          </w:p>
        </w:tc>
        <w:tc>
          <w:tcPr>
            <w:tcW w:w="1267" w:type="dxa"/>
            <w:tcBorders>
              <w:top w:val="nil"/>
              <w:left w:val="nil"/>
              <w:bottom w:val="double" w:sz="6" w:space="0" w:color="auto"/>
              <w:right w:val="single" w:sz="4" w:space="0" w:color="auto"/>
            </w:tcBorders>
            <w:shd w:val="clear" w:color="000000" w:fill="BFBFBF"/>
            <w:noWrap/>
            <w:vAlign w:val="center"/>
            <w:hideMark/>
          </w:tcPr>
          <w:p w14:paraId="740B3F64" w14:textId="77777777" w:rsidR="00B272F9" w:rsidRPr="00B272F9" w:rsidRDefault="00B272F9" w:rsidP="00B272F9">
            <w:pPr>
              <w:jc w:val="center"/>
              <w:rPr>
                <w:b/>
                <w:bCs/>
                <w:sz w:val="20"/>
                <w:szCs w:val="20"/>
                <w:lang w:val="en-US" w:eastAsia="en-US"/>
              </w:rPr>
            </w:pPr>
            <w:r w:rsidRPr="00B272F9">
              <w:rPr>
                <w:b/>
                <w:bCs/>
                <w:sz w:val="20"/>
                <w:szCs w:val="20"/>
                <w:lang w:val="en-US" w:eastAsia="en-US"/>
              </w:rPr>
              <w:t>I-XII/2022.</w:t>
            </w:r>
          </w:p>
        </w:tc>
        <w:tc>
          <w:tcPr>
            <w:tcW w:w="1314" w:type="dxa"/>
            <w:tcBorders>
              <w:top w:val="nil"/>
              <w:left w:val="nil"/>
              <w:bottom w:val="double" w:sz="6" w:space="0" w:color="auto"/>
              <w:right w:val="single" w:sz="4" w:space="0" w:color="auto"/>
            </w:tcBorders>
            <w:shd w:val="clear" w:color="000000" w:fill="BFBFBF"/>
            <w:noWrap/>
            <w:vAlign w:val="center"/>
            <w:hideMark/>
          </w:tcPr>
          <w:p w14:paraId="6E8BDCAE" w14:textId="77777777" w:rsidR="00B272F9" w:rsidRPr="00B272F9" w:rsidRDefault="00B272F9" w:rsidP="00B272F9">
            <w:pPr>
              <w:jc w:val="center"/>
              <w:rPr>
                <w:b/>
                <w:bCs/>
                <w:sz w:val="12"/>
                <w:szCs w:val="12"/>
                <w:lang w:val="en-US" w:eastAsia="en-US"/>
              </w:rPr>
            </w:pPr>
            <w:r w:rsidRPr="00B272F9">
              <w:rPr>
                <w:b/>
                <w:bCs/>
                <w:sz w:val="12"/>
                <w:szCs w:val="12"/>
                <w:lang w:val="en-US" w:eastAsia="en-US"/>
              </w:rPr>
              <w:t>(ос.22/ос.21)</w:t>
            </w:r>
          </w:p>
        </w:tc>
        <w:tc>
          <w:tcPr>
            <w:tcW w:w="1372" w:type="dxa"/>
            <w:tcBorders>
              <w:top w:val="nil"/>
              <w:left w:val="nil"/>
              <w:bottom w:val="double" w:sz="6" w:space="0" w:color="auto"/>
              <w:right w:val="single" w:sz="8" w:space="0" w:color="auto"/>
            </w:tcBorders>
            <w:shd w:val="clear" w:color="000000" w:fill="BFBFBF"/>
            <w:noWrap/>
            <w:vAlign w:val="center"/>
            <w:hideMark/>
          </w:tcPr>
          <w:p w14:paraId="069DFB12" w14:textId="77777777" w:rsidR="00B272F9" w:rsidRPr="00B272F9" w:rsidRDefault="00B272F9" w:rsidP="00B272F9">
            <w:pPr>
              <w:jc w:val="center"/>
              <w:rPr>
                <w:b/>
                <w:bCs/>
                <w:sz w:val="12"/>
                <w:szCs w:val="12"/>
                <w:lang w:val="en-US" w:eastAsia="en-US"/>
              </w:rPr>
            </w:pPr>
            <w:r w:rsidRPr="00B272F9">
              <w:rPr>
                <w:b/>
                <w:bCs/>
                <w:sz w:val="12"/>
                <w:szCs w:val="12"/>
                <w:lang w:val="en-US" w:eastAsia="en-US"/>
              </w:rPr>
              <w:t>(ос.22/пл.22)</w:t>
            </w:r>
          </w:p>
        </w:tc>
      </w:tr>
      <w:tr w:rsidR="00B272F9" w:rsidRPr="00B272F9" w14:paraId="3C0C4D6F" w14:textId="77777777" w:rsidTr="00B272F9">
        <w:trPr>
          <w:trHeight w:val="202"/>
          <w:jc w:val="center"/>
        </w:trPr>
        <w:tc>
          <w:tcPr>
            <w:tcW w:w="1050" w:type="dxa"/>
            <w:tcBorders>
              <w:top w:val="nil"/>
              <w:left w:val="single" w:sz="8" w:space="0" w:color="auto"/>
              <w:bottom w:val="single" w:sz="4" w:space="0" w:color="auto"/>
              <w:right w:val="single" w:sz="4" w:space="0" w:color="auto"/>
            </w:tcBorders>
            <w:shd w:val="clear" w:color="000000" w:fill="FFFFFF"/>
            <w:noWrap/>
            <w:vAlign w:val="center"/>
            <w:hideMark/>
          </w:tcPr>
          <w:p w14:paraId="53983B50" w14:textId="77777777" w:rsidR="00B272F9" w:rsidRPr="00B272F9" w:rsidRDefault="00B272F9" w:rsidP="00B272F9">
            <w:pPr>
              <w:jc w:val="center"/>
              <w:rPr>
                <w:i/>
                <w:iCs/>
                <w:sz w:val="12"/>
                <w:szCs w:val="12"/>
                <w:lang w:val="en-US" w:eastAsia="en-US"/>
              </w:rPr>
            </w:pPr>
            <w:r w:rsidRPr="00B272F9">
              <w:rPr>
                <w:i/>
                <w:iCs/>
                <w:sz w:val="12"/>
                <w:szCs w:val="12"/>
                <w:lang w:val="en-US" w:eastAsia="en-US"/>
              </w:rPr>
              <w:t>1</w:t>
            </w:r>
          </w:p>
        </w:tc>
        <w:tc>
          <w:tcPr>
            <w:tcW w:w="1987" w:type="dxa"/>
            <w:tcBorders>
              <w:top w:val="nil"/>
              <w:left w:val="nil"/>
              <w:bottom w:val="single" w:sz="4" w:space="0" w:color="auto"/>
              <w:right w:val="single" w:sz="4" w:space="0" w:color="auto"/>
            </w:tcBorders>
            <w:shd w:val="clear" w:color="000000" w:fill="FFFFFF"/>
            <w:noWrap/>
            <w:vAlign w:val="center"/>
            <w:hideMark/>
          </w:tcPr>
          <w:p w14:paraId="122846CE" w14:textId="77777777" w:rsidR="00B272F9" w:rsidRPr="00B272F9" w:rsidRDefault="00B272F9" w:rsidP="00B272F9">
            <w:pPr>
              <w:jc w:val="center"/>
              <w:rPr>
                <w:i/>
                <w:iCs/>
                <w:sz w:val="12"/>
                <w:szCs w:val="12"/>
                <w:lang w:val="en-US" w:eastAsia="en-US"/>
              </w:rPr>
            </w:pPr>
            <w:r w:rsidRPr="00B272F9">
              <w:rPr>
                <w:i/>
                <w:iCs/>
                <w:sz w:val="12"/>
                <w:szCs w:val="12"/>
                <w:lang w:val="en-US" w:eastAsia="en-US"/>
              </w:rPr>
              <w:t>2</w:t>
            </w:r>
          </w:p>
        </w:tc>
        <w:tc>
          <w:tcPr>
            <w:tcW w:w="1147" w:type="dxa"/>
            <w:tcBorders>
              <w:top w:val="nil"/>
              <w:left w:val="nil"/>
              <w:bottom w:val="single" w:sz="4" w:space="0" w:color="auto"/>
              <w:right w:val="single" w:sz="4" w:space="0" w:color="auto"/>
            </w:tcBorders>
            <w:shd w:val="clear" w:color="000000" w:fill="FFFFFF"/>
            <w:noWrap/>
            <w:vAlign w:val="center"/>
            <w:hideMark/>
          </w:tcPr>
          <w:p w14:paraId="2E30FF0A" w14:textId="77777777" w:rsidR="00B272F9" w:rsidRPr="00B272F9" w:rsidRDefault="00B272F9" w:rsidP="00B272F9">
            <w:pPr>
              <w:jc w:val="center"/>
              <w:rPr>
                <w:i/>
                <w:iCs/>
                <w:sz w:val="12"/>
                <w:szCs w:val="12"/>
                <w:lang w:val="en-US" w:eastAsia="en-US"/>
              </w:rPr>
            </w:pPr>
            <w:r w:rsidRPr="00B272F9">
              <w:rPr>
                <w:i/>
                <w:iCs/>
                <w:sz w:val="12"/>
                <w:szCs w:val="12"/>
                <w:lang w:val="en-US" w:eastAsia="en-US"/>
              </w:rPr>
              <w:t>3</w:t>
            </w:r>
          </w:p>
        </w:tc>
        <w:tc>
          <w:tcPr>
            <w:tcW w:w="1267" w:type="dxa"/>
            <w:tcBorders>
              <w:top w:val="nil"/>
              <w:left w:val="nil"/>
              <w:bottom w:val="single" w:sz="4" w:space="0" w:color="auto"/>
              <w:right w:val="single" w:sz="4" w:space="0" w:color="auto"/>
            </w:tcBorders>
            <w:shd w:val="clear" w:color="000000" w:fill="FFFFFF"/>
            <w:noWrap/>
            <w:vAlign w:val="center"/>
            <w:hideMark/>
          </w:tcPr>
          <w:p w14:paraId="28B4F0EF" w14:textId="77777777" w:rsidR="00B272F9" w:rsidRPr="00B272F9" w:rsidRDefault="00B272F9" w:rsidP="00B272F9">
            <w:pPr>
              <w:jc w:val="center"/>
              <w:rPr>
                <w:i/>
                <w:iCs/>
                <w:sz w:val="12"/>
                <w:szCs w:val="12"/>
                <w:lang w:val="en-US" w:eastAsia="en-US"/>
              </w:rPr>
            </w:pPr>
            <w:r w:rsidRPr="00B272F9">
              <w:rPr>
                <w:i/>
                <w:iCs/>
                <w:sz w:val="12"/>
                <w:szCs w:val="12"/>
                <w:lang w:val="en-US" w:eastAsia="en-US"/>
              </w:rPr>
              <w:t>4</w:t>
            </w:r>
          </w:p>
        </w:tc>
        <w:tc>
          <w:tcPr>
            <w:tcW w:w="1424" w:type="dxa"/>
            <w:tcBorders>
              <w:top w:val="nil"/>
              <w:left w:val="nil"/>
              <w:bottom w:val="single" w:sz="4" w:space="0" w:color="auto"/>
              <w:right w:val="single" w:sz="4" w:space="0" w:color="auto"/>
            </w:tcBorders>
            <w:shd w:val="clear" w:color="000000" w:fill="FFFFFF"/>
            <w:noWrap/>
            <w:vAlign w:val="center"/>
            <w:hideMark/>
          </w:tcPr>
          <w:p w14:paraId="408BD38C" w14:textId="77777777" w:rsidR="00B272F9" w:rsidRPr="00B272F9" w:rsidRDefault="00B272F9" w:rsidP="00B272F9">
            <w:pPr>
              <w:jc w:val="center"/>
              <w:rPr>
                <w:i/>
                <w:iCs/>
                <w:sz w:val="12"/>
                <w:szCs w:val="12"/>
                <w:lang w:val="en-US" w:eastAsia="en-US"/>
              </w:rPr>
            </w:pPr>
            <w:r w:rsidRPr="00B272F9">
              <w:rPr>
                <w:i/>
                <w:iCs/>
                <w:sz w:val="12"/>
                <w:szCs w:val="12"/>
                <w:lang w:val="en-US" w:eastAsia="en-US"/>
              </w:rPr>
              <w:t>5</w:t>
            </w:r>
          </w:p>
        </w:tc>
        <w:tc>
          <w:tcPr>
            <w:tcW w:w="1267" w:type="dxa"/>
            <w:tcBorders>
              <w:top w:val="nil"/>
              <w:left w:val="nil"/>
              <w:bottom w:val="single" w:sz="4" w:space="0" w:color="auto"/>
              <w:right w:val="single" w:sz="4" w:space="0" w:color="auto"/>
            </w:tcBorders>
            <w:shd w:val="clear" w:color="000000" w:fill="FFFFFF"/>
            <w:noWrap/>
            <w:vAlign w:val="center"/>
            <w:hideMark/>
          </w:tcPr>
          <w:p w14:paraId="4F3F69B7" w14:textId="77777777" w:rsidR="00B272F9" w:rsidRPr="00B272F9" w:rsidRDefault="00B272F9" w:rsidP="00B272F9">
            <w:pPr>
              <w:jc w:val="center"/>
              <w:rPr>
                <w:i/>
                <w:iCs/>
                <w:sz w:val="12"/>
                <w:szCs w:val="12"/>
                <w:lang w:val="en-US" w:eastAsia="en-US"/>
              </w:rPr>
            </w:pPr>
            <w:r w:rsidRPr="00B272F9">
              <w:rPr>
                <w:i/>
                <w:iCs/>
                <w:sz w:val="12"/>
                <w:szCs w:val="12"/>
                <w:lang w:val="en-US" w:eastAsia="en-US"/>
              </w:rPr>
              <w:t>6</w:t>
            </w:r>
          </w:p>
        </w:tc>
        <w:tc>
          <w:tcPr>
            <w:tcW w:w="1314" w:type="dxa"/>
            <w:tcBorders>
              <w:top w:val="nil"/>
              <w:left w:val="nil"/>
              <w:bottom w:val="single" w:sz="4" w:space="0" w:color="auto"/>
              <w:right w:val="single" w:sz="4" w:space="0" w:color="auto"/>
            </w:tcBorders>
            <w:shd w:val="clear" w:color="000000" w:fill="FFFFFF"/>
            <w:noWrap/>
            <w:vAlign w:val="center"/>
            <w:hideMark/>
          </w:tcPr>
          <w:p w14:paraId="4EC772BD" w14:textId="77777777" w:rsidR="00B272F9" w:rsidRPr="00B272F9" w:rsidRDefault="00B272F9" w:rsidP="00B272F9">
            <w:pPr>
              <w:jc w:val="center"/>
              <w:rPr>
                <w:i/>
                <w:iCs/>
                <w:sz w:val="12"/>
                <w:szCs w:val="12"/>
                <w:lang w:val="en-US" w:eastAsia="en-US"/>
              </w:rPr>
            </w:pPr>
            <w:r w:rsidRPr="00B272F9">
              <w:rPr>
                <w:i/>
                <w:iCs/>
                <w:sz w:val="12"/>
                <w:szCs w:val="12"/>
                <w:lang w:val="en-US" w:eastAsia="en-US"/>
              </w:rPr>
              <w:t>7</w:t>
            </w:r>
          </w:p>
        </w:tc>
        <w:tc>
          <w:tcPr>
            <w:tcW w:w="1372" w:type="dxa"/>
            <w:tcBorders>
              <w:top w:val="nil"/>
              <w:left w:val="nil"/>
              <w:bottom w:val="single" w:sz="4" w:space="0" w:color="auto"/>
              <w:right w:val="single" w:sz="8" w:space="0" w:color="auto"/>
            </w:tcBorders>
            <w:shd w:val="clear" w:color="000000" w:fill="FFFFFF"/>
            <w:noWrap/>
            <w:vAlign w:val="center"/>
            <w:hideMark/>
          </w:tcPr>
          <w:p w14:paraId="54898DA8" w14:textId="77777777" w:rsidR="00B272F9" w:rsidRPr="00B272F9" w:rsidRDefault="00B272F9" w:rsidP="00B272F9">
            <w:pPr>
              <w:jc w:val="center"/>
              <w:rPr>
                <w:i/>
                <w:iCs/>
                <w:sz w:val="12"/>
                <w:szCs w:val="12"/>
                <w:lang w:val="en-US" w:eastAsia="en-US"/>
              </w:rPr>
            </w:pPr>
            <w:r w:rsidRPr="00B272F9">
              <w:rPr>
                <w:i/>
                <w:iCs/>
                <w:sz w:val="12"/>
                <w:szCs w:val="12"/>
                <w:lang w:val="en-US" w:eastAsia="en-US"/>
              </w:rPr>
              <w:t>8</w:t>
            </w:r>
          </w:p>
        </w:tc>
      </w:tr>
      <w:tr w:rsidR="00B272F9" w:rsidRPr="00B272F9" w14:paraId="722E0391" w14:textId="77777777" w:rsidTr="00B272F9">
        <w:trPr>
          <w:trHeight w:val="245"/>
          <w:jc w:val="center"/>
        </w:trPr>
        <w:tc>
          <w:tcPr>
            <w:tcW w:w="1050" w:type="dxa"/>
            <w:tcBorders>
              <w:top w:val="nil"/>
              <w:left w:val="single" w:sz="8" w:space="0" w:color="auto"/>
              <w:bottom w:val="single" w:sz="4" w:space="0" w:color="auto"/>
              <w:right w:val="single" w:sz="4" w:space="0" w:color="auto"/>
            </w:tcBorders>
            <w:shd w:val="clear" w:color="000000" w:fill="FFFFFF"/>
            <w:noWrap/>
            <w:vAlign w:val="center"/>
            <w:hideMark/>
          </w:tcPr>
          <w:p w14:paraId="3F036847" w14:textId="77777777" w:rsidR="00B272F9" w:rsidRPr="00B272F9" w:rsidRDefault="00B272F9" w:rsidP="00B272F9">
            <w:pPr>
              <w:jc w:val="center"/>
              <w:rPr>
                <w:b/>
                <w:bCs/>
                <w:sz w:val="20"/>
                <w:szCs w:val="20"/>
                <w:lang w:val="en-US" w:eastAsia="en-US"/>
              </w:rPr>
            </w:pPr>
            <w:r w:rsidRPr="00B272F9">
              <w:rPr>
                <w:b/>
                <w:bCs/>
                <w:sz w:val="20"/>
                <w:szCs w:val="20"/>
                <w:lang w:val="en-US" w:eastAsia="en-US"/>
              </w:rPr>
              <w:t>I</w:t>
            </w:r>
          </w:p>
        </w:tc>
        <w:tc>
          <w:tcPr>
            <w:tcW w:w="1987" w:type="dxa"/>
            <w:tcBorders>
              <w:top w:val="nil"/>
              <w:left w:val="nil"/>
              <w:bottom w:val="single" w:sz="4" w:space="0" w:color="auto"/>
              <w:right w:val="single" w:sz="4" w:space="0" w:color="auto"/>
            </w:tcBorders>
            <w:shd w:val="clear" w:color="000000" w:fill="FFFFFF"/>
            <w:noWrap/>
            <w:vAlign w:val="center"/>
            <w:hideMark/>
          </w:tcPr>
          <w:p w14:paraId="00C4342E" w14:textId="77777777" w:rsidR="00B272F9" w:rsidRPr="00B272F9" w:rsidRDefault="00B272F9" w:rsidP="00B272F9">
            <w:pPr>
              <w:rPr>
                <w:b/>
                <w:bCs/>
                <w:sz w:val="20"/>
                <w:szCs w:val="20"/>
                <w:lang w:val="en-US" w:eastAsia="en-US"/>
              </w:rPr>
            </w:pPr>
            <w:r w:rsidRPr="00B272F9">
              <w:rPr>
                <w:b/>
                <w:bCs/>
                <w:sz w:val="20"/>
                <w:szCs w:val="20"/>
                <w:lang w:val="en-US" w:eastAsia="en-US"/>
              </w:rPr>
              <w:t>Рад електро вуче</w:t>
            </w:r>
          </w:p>
        </w:tc>
        <w:tc>
          <w:tcPr>
            <w:tcW w:w="1147" w:type="dxa"/>
            <w:tcBorders>
              <w:top w:val="nil"/>
              <w:left w:val="nil"/>
              <w:bottom w:val="single" w:sz="4" w:space="0" w:color="auto"/>
              <w:right w:val="single" w:sz="4" w:space="0" w:color="auto"/>
            </w:tcBorders>
            <w:shd w:val="clear" w:color="000000" w:fill="FFFFFF"/>
            <w:noWrap/>
            <w:vAlign w:val="center"/>
            <w:hideMark/>
          </w:tcPr>
          <w:p w14:paraId="021267A9" w14:textId="7BBC55D0" w:rsidR="00B272F9" w:rsidRPr="00B272F9" w:rsidRDefault="003939AC" w:rsidP="00B272F9">
            <w:pPr>
              <w:jc w:val="center"/>
              <w:rPr>
                <w:b/>
                <w:bCs/>
                <w:sz w:val="20"/>
                <w:szCs w:val="20"/>
                <w:lang w:val="en-US" w:eastAsia="en-US"/>
              </w:rPr>
            </w:pPr>
            <w:r>
              <w:rPr>
                <w:b/>
                <w:bCs/>
                <w:sz w:val="20"/>
                <w:szCs w:val="20"/>
                <w:lang w:val="en-US" w:eastAsia="en-US"/>
              </w:rPr>
              <w:t>10³ brtkm</w:t>
            </w:r>
          </w:p>
        </w:tc>
        <w:tc>
          <w:tcPr>
            <w:tcW w:w="1267" w:type="dxa"/>
            <w:tcBorders>
              <w:top w:val="nil"/>
              <w:left w:val="nil"/>
              <w:bottom w:val="single" w:sz="4" w:space="0" w:color="auto"/>
              <w:right w:val="single" w:sz="4" w:space="0" w:color="auto"/>
            </w:tcBorders>
            <w:shd w:val="clear" w:color="000000" w:fill="FFFFFF"/>
            <w:noWrap/>
            <w:vAlign w:val="center"/>
            <w:hideMark/>
          </w:tcPr>
          <w:p w14:paraId="171F728C" w14:textId="77777777" w:rsidR="00B272F9" w:rsidRPr="00B272F9" w:rsidRDefault="00B272F9" w:rsidP="00B272F9">
            <w:pPr>
              <w:jc w:val="right"/>
              <w:rPr>
                <w:b/>
                <w:bCs/>
                <w:sz w:val="20"/>
                <w:szCs w:val="20"/>
                <w:lang w:val="en-US" w:eastAsia="en-US"/>
              </w:rPr>
            </w:pPr>
            <w:r w:rsidRPr="00B272F9">
              <w:rPr>
                <w:b/>
                <w:bCs/>
                <w:sz w:val="20"/>
                <w:szCs w:val="20"/>
                <w:lang w:val="en-US" w:eastAsia="en-US"/>
              </w:rPr>
              <w:t>504.612</w:t>
            </w:r>
          </w:p>
        </w:tc>
        <w:tc>
          <w:tcPr>
            <w:tcW w:w="1424" w:type="dxa"/>
            <w:tcBorders>
              <w:top w:val="nil"/>
              <w:left w:val="nil"/>
              <w:bottom w:val="single" w:sz="4" w:space="0" w:color="auto"/>
              <w:right w:val="single" w:sz="4" w:space="0" w:color="auto"/>
            </w:tcBorders>
            <w:shd w:val="clear" w:color="000000" w:fill="FFFFFF"/>
            <w:noWrap/>
            <w:vAlign w:val="center"/>
            <w:hideMark/>
          </w:tcPr>
          <w:p w14:paraId="2C7A3405" w14:textId="77777777" w:rsidR="00B272F9" w:rsidRPr="00B272F9" w:rsidRDefault="00B272F9" w:rsidP="00B272F9">
            <w:pPr>
              <w:jc w:val="right"/>
              <w:rPr>
                <w:b/>
                <w:bCs/>
                <w:sz w:val="20"/>
                <w:szCs w:val="20"/>
                <w:lang w:val="en-US" w:eastAsia="en-US"/>
              </w:rPr>
            </w:pPr>
            <w:r w:rsidRPr="00B272F9">
              <w:rPr>
                <w:b/>
                <w:bCs/>
                <w:sz w:val="20"/>
                <w:szCs w:val="20"/>
                <w:lang w:val="en-US" w:eastAsia="en-US"/>
              </w:rPr>
              <w:t>589.229</w:t>
            </w:r>
          </w:p>
        </w:tc>
        <w:tc>
          <w:tcPr>
            <w:tcW w:w="1267" w:type="dxa"/>
            <w:tcBorders>
              <w:top w:val="nil"/>
              <w:left w:val="nil"/>
              <w:bottom w:val="single" w:sz="4" w:space="0" w:color="auto"/>
              <w:right w:val="single" w:sz="4" w:space="0" w:color="auto"/>
            </w:tcBorders>
            <w:shd w:val="clear" w:color="000000" w:fill="FFFFFF"/>
            <w:noWrap/>
            <w:vAlign w:val="center"/>
            <w:hideMark/>
          </w:tcPr>
          <w:p w14:paraId="672A7620" w14:textId="77777777" w:rsidR="00B272F9" w:rsidRPr="00B272F9" w:rsidRDefault="00B272F9" w:rsidP="00B272F9">
            <w:pPr>
              <w:jc w:val="right"/>
              <w:rPr>
                <w:b/>
                <w:bCs/>
                <w:sz w:val="20"/>
                <w:szCs w:val="20"/>
                <w:lang w:val="en-US" w:eastAsia="en-US"/>
              </w:rPr>
            </w:pPr>
            <w:r w:rsidRPr="00B272F9">
              <w:rPr>
                <w:b/>
                <w:bCs/>
                <w:sz w:val="20"/>
                <w:szCs w:val="20"/>
                <w:lang w:val="en-US" w:eastAsia="en-US"/>
              </w:rPr>
              <w:t>533.772</w:t>
            </w:r>
          </w:p>
        </w:tc>
        <w:tc>
          <w:tcPr>
            <w:tcW w:w="1314" w:type="dxa"/>
            <w:tcBorders>
              <w:top w:val="nil"/>
              <w:left w:val="nil"/>
              <w:bottom w:val="single" w:sz="4" w:space="0" w:color="auto"/>
              <w:right w:val="single" w:sz="4" w:space="0" w:color="auto"/>
            </w:tcBorders>
            <w:shd w:val="clear" w:color="000000" w:fill="FFFFFF"/>
            <w:noWrap/>
            <w:vAlign w:val="center"/>
            <w:hideMark/>
          </w:tcPr>
          <w:p w14:paraId="630284B3" w14:textId="77777777" w:rsidR="00B272F9" w:rsidRPr="00B272F9" w:rsidRDefault="00B272F9" w:rsidP="00B272F9">
            <w:pPr>
              <w:jc w:val="center"/>
              <w:rPr>
                <w:b/>
                <w:bCs/>
                <w:sz w:val="20"/>
                <w:szCs w:val="20"/>
                <w:lang w:val="en-US" w:eastAsia="en-US"/>
              </w:rPr>
            </w:pPr>
            <w:r w:rsidRPr="00B272F9">
              <w:rPr>
                <w:b/>
                <w:bCs/>
                <w:sz w:val="20"/>
                <w:szCs w:val="20"/>
                <w:lang w:val="en-US" w:eastAsia="en-US"/>
              </w:rPr>
              <w:t>106</w:t>
            </w:r>
          </w:p>
        </w:tc>
        <w:tc>
          <w:tcPr>
            <w:tcW w:w="1372" w:type="dxa"/>
            <w:tcBorders>
              <w:top w:val="nil"/>
              <w:left w:val="nil"/>
              <w:bottom w:val="single" w:sz="4" w:space="0" w:color="auto"/>
              <w:right w:val="single" w:sz="8" w:space="0" w:color="auto"/>
            </w:tcBorders>
            <w:shd w:val="clear" w:color="000000" w:fill="FFFFFF"/>
            <w:noWrap/>
            <w:vAlign w:val="center"/>
            <w:hideMark/>
          </w:tcPr>
          <w:p w14:paraId="72A9ABBA" w14:textId="77777777" w:rsidR="00B272F9" w:rsidRPr="00B272F9" w:rsidRDefault="00B272F9" w:rsidP="00B272F9">
            <w:pPr>
              <w:jc w:val="center"/>
              <w:rPr>
                <w:b/>
                <w:bCs/>
                <w:sz w:val="20"/>
                <w:szCs w:val="20"/>
                <w:lang w:val="en-US" w:eastAsia="en-US"/>
              </w:rPr>
            </w:pPr>
            <w:r w:rsidRPr="00B272F9">
              <w:rPr>
                <w:b/>
                <w:bCs/>
                <w:sz w:val="20"/>
                <w:szCs w:val="20"/>
                <w:lang w:val="en-US" w:eastAsia="en-US"/>
              </w:rPr>
              <w:t>91</w:t>
            </w:r>
          </w:p>
        </w:tc>
      </w:tr>
      <w:tr w:rsidR="00B272F9" w:rsidRPr="00B272F9" w14:paraId="344DEC35" w14:textId="77777777" w:rsidTr="00B272F9">
        <w:trPr>
          <w:trHeight w:val="245"/>
          <w:jc w:val="center"/>
        </w:trPr>
        <w:tc>
          <w:tcPr>
            <w:tcW w:w="1050" w:type="dxa"/>
            <w:tcBorders>
              <w:top w:val="nil"/>
              <w:left w:val="single" w:sz="8" w:space="0" w:color="auto"/>
              <w:bottom w:val="single" w:sz="4" w:space="0" w:color="auto"/>
              <w:right w:val="single" w:sz="4" w:space="0" w:color="auto"/>
            </w:tcBorders>
            <w:shd w:val="clear" w:color="000000" w:fill="FFFFFF"/>
            <w:noWrap/>
            <w:vAlign w:val="center"/>
            <w:hideMark/>
          </w:tcPr>
          <w:p w14:paraId="6A4BBB66" w14:textId="77777777" w:rsidR="00B272F9" w:rsidRPr="00B272F9" w:rsidRDefault="00B272F9" w:rsidP="00B272F9">
            <w:pPr>
              <w:jc w:val="center"/>
              <w:rPr>
                <w:sz w:val="20"/>
                <w:szCs w:val="20"/>
                <w:lang w:val="en-US" w:eastAsia="en-US"/>
              </w:rPr>
            </w:pPr>
            <w:r w:rsidRPr="00B272F9">
              <w:rPr>
                <w:sz w:val="20"/>
                <w:szCs w:val="20"/>
                <w:lang w:val="en-US" w:eastAsia="en-US"/>
              </w:rPr>
              <w:t>1.</w:t>
            </w:r>
          </w:p>
        </w:tc>
        <w:tc>
          <w:tcPr>
            <w:tcW w:w="1987" w:type="dxa"/>
            <w:tcBorders>
              <w:top w:val="nil"/>
              <w:left w:val="nil"/>
              <w:bottom w:val="single" w:sz="4" w:space="0" w:color="auto"/>
              <w:right w:val="single" w:sz="4" w:space="0" w:color="auto"/>
            </w:tcBorders>
            <w:shd w:val="clear" w:color="000000" w:fill="FFFFFF"/>
            <w:noWrap/>
            <w:vAlign w:val="center"/>
            <w:hideMark/>
          </w:tcPr>
          <w:p w14:paraId="76611D48" w14:textId="77777777" w:rsidR="00B272F9" w:rsidRPr="00B272F9" w:rsidRDefault="00B272F9" w:rsidP="00B272F9">
            <w:pPr>
              <w:rPr>
                <w:sz w:val="20"/>
                <w:szCs w:val="20"/>
                <w:lang w:val="en-US" w:eastAsia="en-US"/>
              </w:rPr>
            </w:pPr>
            <w:r w:rsidRPr="00B272F9">
              <w:rPr>
                <w:sz w:val="20"/>
                <w:szCs w:val="20"/>
                <w:lang w:val="en-US" w:eastAsia="en-US"/>
              </w:rPr>
              <w:t>Путничка вуча</w:t>
            </w:r>
          </w:p>
        </w:tc>
        <w:tc>
          <w:tcPr>
            <w:tcW w:w="1147" w:type="dxa"/>
            <w:tcBorders>
              <w:top w:val="nil"/>
              <w:left w:val="nil"/>
              <w:bottom w:val="single" w:sz="4" w:space="0" w:color="auto"/>
              <w:right w:val="single" w:sz="4" w:space="0" w:color="auto"/>
            </w:tcBorders>
            <w:shd w:val="clear" w:color="000000" w:fill="FFFFFF"/>
            <w:noWrap/>
            <w:vAlign w:val="center"/>
            <w:hideMark/>
          </w:tcPr>
          <w:p w14:paraId="06AD3C36" w14:textId="283FD935" w:rsidR="00B272F9" w:rsidRPr="00B272F9" w:rsidRDefault="003939AC" w:rsidP="00B272F9">
            <w:pPr>
              <w:jc w:val="center"/>
              <w:rPr>
                <w:sz w:val="20"/>
                <w:szCs w:val="20"/>
                <w:lang w:val="en-US" w:eastAsia="en-US"/>
              </w:rPr>
            </w:pPr>
            <w:r>
              <w:rPr>
                <w:sz w:val="20"/>
                <w:szCs w:val="20"/>
                <w:lang w:val="en-US" w:eastAsia="en-US"/>
              </w:rPr>
              <w:t>10³ brtkm</w:t>
            </w:r>
          </w:p>
        </w:tc>
        <w:tc>
          <w:tcPr>
            <w:tcW w:w="1267" w:type="dxa"/>
            <w:tcBorders>
              <w:top w:val="nil"/>
              <w:left w:val="nil"/>
              <w:bottom w:val="single" w:sz="4" w:space="0" w:color="auto"/>
              <w:right w:val="single" w:sz="4" w:space="0" w:color="auto"/>
            </w:tcBorders>
            <w:shd w:val="clear" w:color="000000" w:fill="FFFFFF"/>
            <w:noWrap/>
            <w:vAlign w:val="center"/>
            <w:hideMark/>
          </w:tcPr>
          <w:p w14:paraId="3EEB8A35" w14:textId="77777777" w:rsidR="00B272F9" w:rsidRPr="00B272F9" w:rsidRDefault="00B272F9" w:rsidP="00B272F9">
            <w:pPr>
              <w:jc w:val="right"/>
              <w:rPr>
                <w:sz w:val="20"/>
                <w:szCs w:val="20"/>
                <w:lang w:val="en-US" w:eastAsia="en-US"/>
              </w:rPr>
            </w:pPr>
            <w:r w:rsidRPr="00B272F9">
              <w:rPr>
                <w:sz w:val="20"/>
                <w:szCs w:val="20"/>
                <w:lang w:val="en-US" w:eastAsia="en-US"/>
              </w:rPr>
              <w:t>47.826</w:t>
            </w:r>
          </w:p>
        </w:tc>
        <w:tc>
          <w:tcPr>
            <w:tcW w:w="1424" w:type="dxa"/>
            <w:tcBorders>
              <w:top w:val="nil"/>
              <w:left w:val="nil"/>
              <w:bottom w:val="single" w:sz="4" w:space="0" w:color="auto"/>
              <w:right w:val="single" w:sz="4" w:space="0" w:color="auto"/>
            </w:tcBorders>
            <w:shd w:val="clear" w:color="000000" w:fill="FFFFFF"/>
            <w:noWrap/>
            <w:vAlign w:val="center"/>
            <w:hideMark/>
          </w:tcPr>
          <w:p w14:paraId="6D21DBA2" w14:textId="77777777" w:rsidR="00B272F9" w:rsidRPr="00B272F9" w:rsidRDefault="00B272F9" w:rsidP="00B272F9">
            <w:pPr>
              <w:jc w:val="right"/>
              <w:rPr>
                <w:sz w:val="20"/>
                <w:szCs w:val="20"/>
                <w:lang w:val="en-US" w:eastAsia="en-US"/>
              </w:rPr>
            </w:pPr>
            <w:r w:rsidRPr="00B272F9">
              <w:rPr>
                <w:sz w:val="20"/>
                <w:szCs w:val="20"/>
                <w:lang w:val="en-US" w:eastAsia="en-US"/>
              </w:rPr>
              <w:t>60.700</w:t>
            </w:r>
          </w:p>
        </w:tc>
        <w:tc>
          <w:tcPr>
            <w:tcW w:w="1267" w:type="dxa"/>
            <w:tcBorders>
              <w:top w:val="nil"/>
              <w:left w:val="nil"/>
              <w:bottom w:val="single" w:sz="4" w:space="0" w:color="auto"/>
              <w:right w:val="single" w:sz="4" w:space="0" w:color="auto"/>
            </w:tcBorders>
            <w:shd w:val="clear" w:color="000000" w:fill="FFFFFF"/>
            <w:noWrap/>
            <w:vAlign w:val="center"/>
            <w:hideMark/>
          </w:tcPr>
          <w:p w14:paraId="46F3C186" w14:textId="77777777" w:rsidR="00B272F9" w:rsidRPr="00B272F9" w:rsidRDefault="00B272F9" w:rsidP="00B272F9">
            <w:pPr>
              <w:jc w:val="right"/>
              <w:rPr>
                <w:sz w:val="20"/>
                <w:szCs w:val="20"/>
                <w:lang w:val="en-US" w:eastAsia="en-US"/>
              </w:rPr>
            </w:pPr>
            <w:r w:rsidRPr="00B272F9">
              <w:rPr>
                <w:sz w:val="20"/>
                <w:szCs w:val="20"/>
                <w:lang w:val="en-US" w:eastAsia="en-US"/>
              </w:rPr>
              <w:t>38.326</w:t>
            </w:r>
          </w:p>
        </w:tc>
        <w:tc>
          <w:tcPr>
            <w:tcW w:w="1314" w:type="dxa"/>
            <w:tcBorders>
              <w:top w:val="nil"/>
              <w:left w:val="nil"/>
              <w:bottom w:val="single" w:sz="4" w:space="0" w:color="auto"/>
              <w:right w:val="single" w:sz="4" w:space="0" w:color="auto"/>
            </w:tcBorders>
            <w:shd w:val="clear" w:color="000000" w:fill="FFFFFF"/>
            <w:noWrap/>
            <w:vAlign w:val="center"/>
            <w:hideMark/>
          </w:tcPr>
          <w:p w14:paraId="10540C45" w14:textId="77777777" w:rsidR="00B272F9" w:rsidRPr="00B272F9" w:rsidRDefault="00B272F9" w:rsidP="00B272F9">
            <w:pPr>
              <w:jc w:val="center"/>
              <w:rPr>
                <w:sz w:val="20"/>
                <w:szCs w:val="20"/>
                <w:lang w:val="en-US" w:eastAsia="en-US"/>
              </w:rPr>
            </w:pPr>
            <w:r w:rsidRPr="00B272F9">
              <w:rPr>
                <w:sz w:val="20"/>
                <w:szCs w:val="20"/>
                <w:lang w:val="en-US" w:eastAsia="en-US"/>
              </w:rPr>
              <w:t>80</w:t>
            </w:r>
          </w:p>
        </w:tc>
        <w:tc>
          <w:tcPr>
            <w:tcW w:w="1372" w:type="dxa"/>
            <w:tcBorders>
              <w:top w:val="nil"/>
              <w:left w:val="nil"/>
              <w:bottom w:val="single" w:sz="4" w:space="0" w:color="auto"/>
              <w:right w:val="single" w:sz="8" w:space="0" w:color="auto"/>
            </w:tcBorders>
            <w:shd w:val="clear" w:color="000000" w:fill="FFFFFF"/>
            <w:noWrap/>
            <w:vAlign w:val="center"/>
            <w:hideMark/>
          </w:tcPr>
          <w:p w14:paraId="03677DB3" w14:textId="77777777" w:rsidR="00B272F9" w:rsidRPr="00B272F9" w:rsidRDefault="00B272F9" w:rsidP="00B272F9">
            <w:pPr>
              <w:jc w:val="center"/>
              <w:rPr>
                <w:sz w:val="20"/>
                <w:szCs w:val="20"/>
                <w:lang w:val="en-US" w:eastAsia="en-US"/>
              </w:rPr>
            </w:pPr>
            <w:r w:rsidRPr="00B272F9">
              <w:rPr>
                <w:sz w:val="20"/>
                <w:szCs w:val="20"/>
                <w:lang w:val="en-US" w:eastAsia="en-US"/>
              </w:rPr>
              <w:t>63</w:t>
            </w:r>
          </w:p>
        </w:tc>
      </w:tr>
      <w:tr w:rsidR="00B272F9" w:rsidRPr="00B272F9" w14:paraId="78E4B9BE" w14:textId="77777777" w:rsidTr="00B272F9">
        <w:trPr>
          <w:trHeight w:val="245"/>
          <w:jc w:val="center"/>
        </w:trPr>
        <w:tc>
          <w:tcPr>
            <w:tcW w:w="1050" w:type="dxa"/>
            <w:tcBorders>
              <w:top w:val="nil"/>
              <w:left w:val="single" w:sz="8" w:space="0" w:color="auto"/>
              <w:bottom w:val="single" w:sz="4" w:space="0" w:color="auto"/>
              <w:right w:val="single" w:sz="4" w:space="0" w:color="auto"/>
            </w:tcBorders>
            <w:shd w:val="clear" w:color="000000" w:fill="FFFFFF"/>
            <w:noWrap/>
            <w:vAlign w:val="center"/>
            <w:hideMark/>
          </w:tcPr>
          <w:p w14:paraId="2C6B7F3A" w14:textId="77777777" w:rsidR="00B272F9" w:rsidRPr="00B272F9" w:rsidRDefault="00B272F9" w:rsidP="00B272F9">
            <w:pPr>
              <w:jc w:val="center"/>
              <w:rPr>
                <w:sz w:val="20"/>
                <w:szCs w:val="20"/>
                <w:lang w:val="en-US" w:eastAsia="en-US"/>
              </w:rPr>
            </w:pPr>
            <w:r w:rsidRPr="00B272F9">
              <w:rPr>
                <w:sz w:val="20"/>
                <w:szCs w:val="20"/>
                <w:lang w:val="en-US" w:eastAsia="en-US"/>
              </w:rPr>
              <w:t>2.</w:t>
            </w:r>
          </w:p>
        </w:tc>
        <w:tc>
          <w:tcPr>
            <w:tcW w:w="1987" w:type="dxa"/>
            <w:tcBorders>
              <w:top w:val="nil"/>
              <w:left w:val="nil"/>
              <w:bottom w:val="single" w:sz="4" w:space="0" w:color="auto"/>
              <w:right w:val="single" w:sz="4" w:space="0" w:color="auto"/>
            </w:tcBorders>
            <w:shd w:val="clear" w:color="000000" w:fill="FFFFFF"/>
            <w:noWrap/>
            <w:vAlign w:val="center"/>
            <w:hideMark/>
          </w:tcPr>
          <w:p w14:paraId="32FCA2F9" w14:textId="77777777" w:rsidR="00B272F9" w:rsidRPr="00B272F9" w:rsidRDefault="00B272F9" w:rsidP="00B272F9">
            <w:pPr>
              <w:rPr>
                <w:sz w:val="20"/>
                <w:szCs w:val="20"/>
                <w:lang w:val="en-US" w:eastAsia="en-US"/>
              </w:rPr>
            </w:pPr>
            <w:r w:rsidRPr="00B272F9">
              <w:rPr>
                <w:sz w:val="20"/>
                <w:szCs w:val="20"/>
                <w:lang w:val="en-US" w:eastAsia="en-US"/>
              </w:rPr>
              <w:t>Теретна вуча</w:t>
            </w:r>
          </w:p>
        </w:tc>
        <w:tc>
          <w:tcPr>
            <w:tcW w:w="1147" w:type="dxa"/>
            <w:tcBorders>
              <w:top w:val="nil"/>
              <w:left w:val="nil"/>
              <w:bottom w:val="single" w:sz="4" w:space="0" w:color="auto"/>
              <w:right w:val="single" w:sz="4" w:space="0" w:color="auto"/>
            </w:tcBorders>
            <w:shd w:val="clear" w:color="000000" w:fill="FFFFFF"/>
            <w:noWrap/>
            <w:vAlign w:val="center"/>
            <w:hideMark/>
          </w:tcPr>
          <w:p w14:paraId="2104E833" w14:textId="572D1375" w:rsidR="00B272F9" w:rsidRPr="00B272F9" w:rsidRDefault="003939AC" w:rsidP="00B272F9">
            <w:pPr>
              <w:jc w:val="center"/>
              <w:rPr>
                <w:sz w:val="20"/>
                <w:szCs w:val="20"/>
                <w:lang w:val="en-US" w:eastAsia="en-US"/>
              </w:rPr>
            </w:pPr>
            <w:r>
              <w:rPr>
                <w:sz w:val="20"/>
                <w:szCs w:val="20"/>
                <w:lang w:val="en-US" w:eastAsia="en-US"/>
              </w:rPr>
              <w:t>10³ brtkm</w:t>
            </w:r>
          </w:p>
        </w:tc>
        <w:tc>
          <w:tcPr>
            <w:tcW w:w="1267" w:type="dxa"/>
            <w:tcBorders>
              <w:top w:val="nil"/>
              <w:left w:val="nil"/>
              <w:bottom w:val="single" w:sz="4" w:space="0" w:color="auto"/>
              <w:right w:val="single" w:sz="4" w:space="0" w:color="auto"/>
            </w:tcBorders>
            <w:shd w:val="clear" w:color="000000" w:fill="FFFFFF"/>
            <w:noWrap/>
            <w:vAlign w:val="center"/>
            <w:hideMark/>
          </w:tcPr>
          <w:p w14:paraId="544CB9C7" w14:textId="77777777" w:rsidR="00B272F9" w:rsidRPr="00B272F9" w:rsidRDefault="00B272F9" w:rsidP="00B272F9">
            <w:pPr>
              <w:jc w:val="right"/>
              <w:rPr>
                <w:sz w:val="20"/>
                <w:szCs w:val="20"/>
                <w:lang w:val="en-US" w:eastAsia="en-US"/>
              </w:rPr>
            </w:pPr>
            <w:r w:rsidRPr="00B272F9">
              <w:rPr>
                <w:sz w:val="20"/>
                <w:szCs w:val="20"/>
                <w:lang w:val="en-US" w:eastAsia="en-US"/>
              </w:rPr>
              <w:t>456.786</w:t>
            </w:r>
          </w:p>
        </w:tc>
        <w:tc>
          <w:tcPr>
            <w:tcW w:w="1424" w:type="dxa"/>
            <w:tcBorders>
              <w:top w:val="nil"/>
              <w:left w:val="nil"/>
              <w:bottom w:val="single" w:sz="4" w:space="0" w:color="auto"/>
              <w:right w:val="single" w:sz="4" w:space="0" w:color="auto"/>
            </w:tcBorders>
            <w:shd w:val="clear" w:color="000000" w:fill="FFFFFF"/>
            <w:noWrap/>
            <w:vAlign w:val="center"/>
            <w:hideMark/>
          </w:tcPr>
          <w:p w14:paraId="1E7FEB8D" w14:textId="77777777" w:rsidR="00B272F9" w:rsidRPr="00B272F9" w:rsidRDefault="00B272F9" w:rsidP="00B272F9">
            <w:pPr>
              <w:jc w:val="right"/>
              <w:rPr>
                <w:sz w:val="20"/>
                <w:szCs w:val="20"/>
                <w:lang w:val="en-US" w:eastAsia="en-US"/>
              </w:rPr>
            </w:pPr>
            <w:r w:rsidRPr="00B272F9">
              <w:rPr>
                <w:sz w:val="20"/>
                <w:szCs w:val="20"/>
                <w:lang w:val="en-US" w:eastAsia="en-US"/>
              </w:rPr>
              <w:t>528.529</w:t>
            </w:r>
          </w:p>
        </w:tc>
        <w:tc>
          <w:tcPr>
            <w:tcW w:w="1267" w:type="dxa"/>
            <w:tcBorders>
              <w:top w:val="nil"/>
              <w:left w:val="nil"/>
              <w:bottom w:val="single" w:sz="4" w:space="0" w:color="auto"/>
              <w:right w:val="single" w:sz="4" w:space="0" w:color="auto"/>
            </w:tcBorders>
            <w:shd w:val="clear" w:color="000000" w:fill="FFFFFF"/>
            <w:noWrap/>
            <w:vAlign w:val="center"/>
            <w:hideMark/>
          </w:tcPr>
          <w:p w14:paraId="2C7C350C" w14:textId="77777777" w:rsidR="00B272F9" w:rsidRPr="00B272F9" w:rsidRDefault="00B272F9" w:rsidP="00B272F9">
            <w:pPr>
              <w:jc w:val="right"/>
              <w:rPr>
                <w:sz w:val="20"/>
                <w:szCs w:val="20"/>
                <w:lang w:val="en-US" w:eastAsia="en-US"/>
              </w:rPr>
            </w:pPr>
            <w:r w:rsidRPr="00B272F9">
              <w:rPr>
                <w:sz w:val="20"/>
                <w:szCs w:val="20"/>
                <w:lang w:val="en-US" w:eastAsia="en-US"/>
              </w:rPr>
              <w:t>495.446</w:t>
            </w:r>
          </w:p>
        </w:tc>
        <w:tc>
          <w:tcPr>
            <w:tcW w:w="1314" w:type="dxa"/>
            <w:tcBorders>
              <w:top w:val="nil"/>
              <w:left w:val="nil"/>
              <w:bottom w:val="single" w:sz="4" w:space="0" w:color="auto"/>
              <w:right w:val="single" w:sz="4" w:space="0" w:color="auto"/>
            </w:tcBorders>
            <w:shd w:val="clear" w:color="000000" w:fill="FFFFFF"/>
            <w:noWrap/>
            <w:vAlign w:val="center"/>
            <w:hideMark/>
          </w:tcPr>
          <w:p w14:paraId="340BE95F" w14:textId="77777777" w:rsidR="00B272F9" w:rsidRPr="00B272F9" w:rsidRDefault="00B272F9" w:rsidP="00B272F9">
            <w:pPr>
              <w:jc w:val="center"/>
              <w:rPr>
                <w:sz w:val="20"/>
                <w:szCs w:val="20"/>
                <w:lang w:val="en-US" w:eastAsia="en-US"/>
              </w:rPr>
            </w:pPr>
            <w:r w:rsidRPr="00B272F9">
              <w:rPr>
                <w:sz w:val="20"/>
                <w:szCs w:val="20"/>
                <w:lang w:val="en-US" w:eastAsia="en-US"/>
              </w:rPr>
              <w:t>108</w:t>
            </w:r>
          </w:p>
        </w:tc>
        <w:tc>
          <w:tcPr>
            <w:tcW w:w="1372" w:type="dxa"/>
            <w:tcBorders>
              <w:top w:val="nil"/>
              <w:left w:val="nil"/>
              <w:bottom w:val="single" w:sz="4" w:space="0" w:color="auto"/>
              <w:right w:val="single" w:sz="8" w:space="0" w:color="auto"/>
            </w:tcBorders>
            <w:shd w:val="clear" w:color="000000" w:fill="FFFFFF"/>
            <w:noWrap/>
            <w:vAlign w:val="center"/>
            <w:hideMark/>
          </w:tcPr>
          <w:p w14:paraId="4804BD73" w14:textId="77777777" w:rsidR="00B272F9" w:rsidRPr="00B272F9" w:rsidRDefault="00B272F9" w:rsidP="00B272F9">
            <w:pPr>
              <w:jc w:val="center"/>
              <w:rPr>
                <w:sz w:val="20"/>
                <w:szCs w:val="20"/>
                <w:lang w:val="en-US" w:eastAsia="en-US"/>
              </w:rPr>
            </w:pPr>
            <w:r w:rsidRPr="00B272F9">
              <w:rPr>
                <w:sz w:val="20"/>
                <w:szCs w:val="20"/>
                <w:lang w:val="en-US" w:eastAsia="en-US"/>
              </w:rPr>
              <w:t>94</w:t>
            </w:r>
          </w:p>
        </w:tc>
      </w:tr>
      <w:tr w:rsidR="00B272F9" w:rsidRPr="00B272F9" w14:paraId="53785513" w14:textId="77777777" w:rsidTr="00B272F9">
        <w:trPr>
          <w:trHeight w:val="245"/>
          <w:jc w:val="center"/>
        </w:trPr>
        <w:tc>
          <w:tcPr>
            <w:tcW w:w="1050" w:type="dxa"/>
            <w:tcBorders>
              <w:top w:val="nil"/>
              <w:left w:val="single" w:sz="8" w:space="0" w:color="auto"/>
              <w:bottom w:val="single" w:sz="4" w:space="0" w:color="auto"/>
              <w:right w:val="single" w:sz="4" w:space="0" w:color="auto"/>
            </w:tcBorders>
            <w:shd w:val="clear" w:color="000000" w:fill="FFFFFF"/>
            <w:noWrap/>
            <w:vAlign w:val="center"/>
            <w:hideMark/>
          </w:tcPr>
          <w:p w14:paraId="79B6AD79" w14:textId="77777777" w:rsidR="00B272F9" w:rsidRPr="00B272F9" w:rsidRDefault="00B272F9" w:rsidP="00B272F9">
            <w:pPr>
              <w:jc w:val="center"/>
              <w:rPr>
                <w:b/>
                <w:bCs/>
                <w:sz w:val="20"/>
                <w:szCs w:val="20"/>
                <w:lang w:val="en-US" w:eastAsia="en-US"/>
              </w:rPr>
            </w:pPr>
            <w:r w:rsidRPr="00B272F9">
              <w:rPr>
                <w:b/>
                <w:bCs/>
                <w:sz w:val="20"/>
                <w:szCs w:val="20"/>
                <w:lang w:val="en-US" w:eastAsia="en-US"/>
              </w:rPr>
              <w:t>II</w:t>
            </w:r>
          </w:p>
        </w:tc>
        <w:tc>
          <w:tcPr>
            <w:tcW w:w="1987" w:type="dxa"/>
            <w:tcBorders>
              <w:top w:val="nil"/>
              <w:left w:val="nil"/>
              <w:bottom w:val="single" w:sz="4" w:space="0" w:color="auto"/>
              <w:right w:val="single" w:sz="4" w:space="0" w:color="auto"/>
            </w:tcBorders>
            <w:shd w:val="clear" w:color="000000" w:fill="FFFFFF"/>
            <w:noWrap/>
            <w:vAlign w:val="center"/>
            <w:hideMark/>
          </w:tcPr>
          <w:p w14:paraId="7029FA1C" w14:textId="77777777" w:rsidR="00B272F9" w:rsidRPr="00B272F9" w:rsidRDefault="00B272F9" w:rsidP="00B272F9">
            <w:pPr>
              <w:rPr>
                <w:b/>
                <w:bCs/>
                <w:sz w:val="20"/>
                <w:szCs w:val="20"/>
                <w:lang w:val="en-US" w:eastAsia="en-US"/>
              </w:rPr>
            </w:pPr>
            <w:r w:rsidRPr="00B272F9">
              <w:rPr>
                <w:b/>
                <w:bCs/>
                <w:sz w:val="20"/>
                <w:szCs w:val="20"/>
                <w:lang w:val="en-US" w:eastAsia="en-US"/>
              </w:rPr>
              <w:t>Рад дизел вуче</w:t>
            </w:r>
          </w:p>
        </w:tc>
        <w:tc>
          <w:tcPr>
            <w:tcW w:w="1147" w:type="dxa"/>
            <w:tcBorders>
              <w:top w:val="nil"/>
              <w:left w:val="nil"/>
              <w:bottom w:val="single" w:sz="4" w:space="0" w:color="auto"/>
              <w:right w:val="single" w:sz="4" w:space="0" w:color="auto"/>
            </w:tcBorders>
            <w:shd w:val="clear" w:color="000000" w:fill="FFFFFF"/>
            <w:noWrap/>
            <w:vAlign w:val="center"/>
            <w:hideMark/>
          </w:tcPr>
          <w:p w14:paraId="156CE774" w14:textId="5FF8845C" w:rsidR="00B272F9" w:rsidRPr="00B272F9" w:rsidRDefault="003939AC" w:rsidP="00B272F9">
            <w:pPr>
              <w:jc w:val="center"/>
              <w:rPr>
                <w:b/>
                <w:bCs/>
                <w:sz w:val="20"/>
                <w:szCs w:val="20"/>
                <w:lang w:val="en-US" w:eastAsia="en-US"/>
              </w:rPr>
            </w:pPr>
            <w:r>
              <w:rPr>
                <w:b/>
                <w:bCs/>
                <w:sz w:val="20"/>
                <w:szCs w:val="20"/>
                <w:lang w:val="en-US" w:eastAsia="en-US"/>
              </w:rPr>
              <w:t>10³ brtkm</w:t>
            </w:r>
          </w:p>
        </w:tc>
        <w:tc>
          <w:tcPr>
            <w:tcW w:w="1267" w:type="dxa"/>
            <w:tcBorders>
              <w:top w:val="nil"/>
              <w:left w:val="nil"/>
              <w:bottom w:val="single" w:sz="4" w:space="0" w:color="auto"/>
              <w:right w:val="single" w:sz="4" w:space="0" w:color="auto"/>
            </w:tcBorders>
            <w:shd w:val="clear" w:color="000000" w:fill="FFFFFF"/>
            <w:noWrap/>
            <w:vAlign w:val="center"/>
            <w:hideMark/>
          </w:tcPr>
          <w:p w14:paraId="0DF81A8C" w14:textId="77777777" w:rsidR="00B272F9" w:rsidRPr="00B272F9" w:rsidRDefault="00B272F9" w:rsidP="00B272F9">
            <w:pPr>
              <w:jc w:val="right"/>
              <w:rPr>
                <w:b/>
                <w:bCs/>
                <w:sz w:val="20"/>
                <w:szCs w:val="20"/>
                <w:lang w:val="en-US" w:eastAsia="en-US"/>
              </w:rPr>
            </w:pPr>
            <w:r w:rsidRPr="00B272F9">
              <w:rPr>
                <w:b/>
                <w:bCs/>
                <w:sz w:val="20"/>
                <w:szCs w:val="20"/>
                <w:lang w:val="en-US" w:eastAsia="en-US"/>
              </w:rPr>
              <w:t>48.648</w:t>
            </w:r>
          </w:p>
        </w:tc>
        <w:tc>
          <w:tcPr>
            <w:tcW w:w="1424" w:type="dxa"/>
            <w:tcBorders>
              <w:top w:val="nil"/>
              <w:left w:val="nil"/>
              <w:bottom w:val="single" w:sz="4" w:space="0" w:color="auto"/>
              <w:right w:val="single" w:sz="4" w:space="0" w:color="auto"/>
            </w:tcBorders>
            <w:shd w:val="clear" w:color="000000" w:fill="FFFFFF"/>
            <w:noWrap/>
            <w:vAlign w:val="center"/>
            <w:hideMark/>
          </w:tcPr>
          <w:p w14:paraId="021F1254" w14:textId="77777777" w:rsidR="00B272F9" w:rsidRPr="00B272F9" w:rsidRDefault="00B272F9" w:rsidP="00B272F9">
            <w:pPr>
              <w:jc w:val="right"/>
              <w:rPr>
                <w:b/>
                <w:bCs/>
                <w:sz w:val="20"/>
                <w:szCs w:val="20"/>
                <w:lang w:val="en-US" w:eastAsia="en-US"/>
              </w:rPr>
            </w:pPr>
            <w:r w:rsidRPr="00B272F9">
              <w:rPr>
                <w:b/>
                <w:bCs/>
                <w:sz w:val="20"/>
                <w:szCs w:val="20"/>
                <w:lang w:val="en-US" w:eastAsia="en-US"/>
              </w:rPr>
              <w:t>79.205</w:t>
            </w:r>
          </w:p>
        </w:tc>
        <w:tc>
          <w:tcPr>
            <w:tcW w:w="1267" w:type="dxa"/>
            <w:tcBorders>
              <w:top w:val="nil"/>
              <w:left w:val="nil"/>
              <w:bottom w:val="single" w:sz="4" w:space="0" w:color="auto"/>
              <w:right w:val="single" w:sz="4" w:space="0" w:color="auto"/>
            </w:tcBorders>
            <w:shd w:val="clear" w:color="000000" w:fill="FFFFFF"/>
            <w:noWrap/>
            <w:vAlign w:val="center"/>
            <w:hideMark/>
          </w:tcPr>
          <w:p w14:paraId="7D0ECD18" w14:textId="77777777" w:rsidR="00B272F9" w:rsidRPr="00B272F9" w:rsidRDefault="00B272F9" w:rsidP="00B272F9">
            <w:pPr>
              <w:jc w:val="right"/>
              <w:rPr>
                <w:b/>
                <w:bCs/>
                <w:sz w:val="20"/>
                <w:szCs w:val="20"/>
                <w:lang w:val="en-US" w:eastAsia="en-US"/>
              </w:rPr>
            </w:pPr>
            <w:r w:rsidRPr="00B272F9">
              <w:rPr>
                <w:b/>
                <w:bCs/>
                <w:sz w:val="20"/>
                <w:szCs w:val="20"/>
                <w:lang w:val="en-US" w:eastAsia="en-US"/>
              </w:rPr>
              <w:t>86.291</w:t>
            </w:r>
          </w:p>
        </w:tc>
        <w:tc>
          <w:tcPr>
            <w:tcW w:w="1314" w:type="dxa"/>
            <w:tcBorders>
              <w:top w:val="nil"/>
              <w:left w:val="nil"/>
              <w:bottom w:val="single" w:sz="4" w:space="0" w:color="auto"/>
              <w:right w:val="single" w:sz="4" w:space="0" w:color="auto"/>
            </w:tcBorders>
            <w:shd w:val="clear" w:color="000000" w:fill="FFFFFF"/>
            <w:noWrap/>
            <w:vAlign w:val="center"/>
            <w:hideMark/>
          </w:tcPr>
          <w:p w14:paraId="3BDF14D9" w14:textId="77777777" w:rsidR="00B272F9" w:rsidRPr="00B272F9" w:rsidRDefault="00B272F9" w:rsidP="00B272F9">
            <w:pPr>
              <w:jc w:val="center"/>
              <w:rPr>
                <w:b/>
                <w:bCs/>
                <w:sz w:val="20"/>
                <w:szCs w:val="20"/>
                <w:lang w:val="en-US" w:eastAsia="en-US"/>
              </w:rPr>
            </w:pPr>
            <w:r w:rsidRPr="00B272F9">
              <w:rPr>
                <w:b/>
                <w:bCs/>
                <w:sz w:val="20"/>
                <w:szCs w:val="20"/>
                <w:lang w:val="en-US" w:eastAsia="en-US"/>
              </w:rPr>
              <w:t>177</w:t>
            </w:r>
          </w:p>
        </w:tc>
        <w:tc>
          <w:tcPr>
            <w:tcW w:w="1372" w:type="dxa"/>
            <w:tcBorders>
              <w:top w:val="nil"/>
              <w:left w:val="nil"/>
              <w:bottom w:val="single" w:sz="4" w:space="0" w:color="auto"/>
              <w:right w:val="single" w:sz="8" w:space="0" w:color="auto"/>
            </w:tcBorders>
            <w:shd w:val="clear" w:color="000000" w:fill="FFFFFF"/>
            <w:noWrap/>
            <w:vAlign w:val="center"/>
            <w:hideMark/>
          </w:tcPr>
          <w:p w14:paraId="782F8E70" w14:textId="77777777" w:rsidR="00B272F9" w:rsidRPr="00B272F9" w:rsidRDefault="00B272F9" w:rsidP="00B272F9">
            <w:pPr>
              <w:jc w:val="center"/>
              <w:rPr>
                <w:b/>
                <w:bCs/>
                <w:sz w:val="20"/>
                <w:szCs w:val="20"/>
                <w:lang w:val="en-US" w:eastAsia="en-US"/>
              </w:rPr>
            </w:pPr>
            <w:r w:rsidRPr="00B272F9">
              <w:rPr>
                <w:b/>
                <w:bCs/>
                <w:sz w:val="20"/>
                <w:szCs w:val="20"/>
                <w:lang w:val="en-US" w:eastAsia="en-US"/>
              </w:rPr>
              <w:t>109</w:t>
            </w:r>
          </w:p>
        </w:tc>
      </w:tr>
      <w:tr w:rsidR="00B272F9" w:rsidRPr="00B272F9" w14:paraId="14DAB7EE" w14:textId="77777777" w:rsidTr="00B272F9">
        <w:trPr>
          <w:trHeight w:val="245"/>
          <w:jc w:val="center"/>
        </w:trPr>
        <w:tc>
          <w:tcPr>
            <w:tcW w:w="1050" w:type="dxa"/>
            <w:tcBorders>
              <w:top w:val="nil"/>
              <w:left w:val="single" w:sz="8" w:space="0" w:color="auto"/>
              <w:bottom w:val="single" w:sz="4" w:space="0" w:color="auto"/>
              <w:right w:val="single" w:sz="4" w:space="0" w:color="auto"/>
            </w:tcBorders>
            <w:shd w:val="clear" w:color="000000" w:fill="FFFFFF"/>
            <w:noWrap/>
            <w:vAlign w:val="center"/>
            <w:hideMark/>
          </w:tcPr>
          <w:p w14:paraId="4A649371" w14:textId="77777777" w:rsidR="00B272F9" w:rsidRPr="00B272F9" w:rsidRDefault="00B272F9" w:rsidP="00B272F9">
            <w:pPr>
              <w:jc w:val="center"/>
              <w:rPr>
                <w:sz w:val="20"/>
                <w:szCs w:val="20"/>
                <w:lang w:val="en-US" w:eastAsia="en-US"/>
              </w:rPr>
            </w:pPr>
            <w:r w:rsidRPr="00B272F9">
              <w:rPr>
                <w:sz w:val="20"/>
                <w:szCs w:val="20"/>
                <w:lang w:val="en-US" w:eastAsia="en-US"/>
              </w:rPr>
              <w:t>1.</w:t>
            </w:r>
          </w:p>
        </w:tc>
        <w:tc>
          <w:tcPr>
            <w:tcW w:w="1987" w:type="dxa"/>
            <w:tcBorders>
              <w:top w:val="nil"/>
              <w:left w:val="nil"/>
              <w:bottom w:val="single" w:sz="4" w:space="0" w:color="auto"/>
              <w:right w:val="single" w:sz="4" w:space="0" w:color="auto"/>
            </w:tcBorders>
            <w:shd w:val="clear" w:color="000000" w:fill="FFFFFF"/>
            <w:noWrap/>
            <w:vAlign w:val="center"/>
            <w:hideMark/>
          </w:tcPr>
          <w:p w14:paraId="0F793237" w14:textId="77777777" w:rsidR="00B272F9" w:rsidRPr="00B272F9" w:rsidRDefault="00B272F9" w:rsidP="00B272F9">
            <w:pPr>
              <w:rPr>
                <w:sz w:val="20"/>
                <w:szCs w:val="20"/>
                <w:lang w:val="en-US" w:eastAsia="en-US"/>
              </w:rPr>
            </w:pPr>
            <w:r w:rsidRPr="00B272F9">
              <w:rPr>
                <w:sz w:val="20"/>
                <w:szCs w:val="20"/>
                <w:lang w:val="en-US" w:eastAsia="en-US"/>
              </w:rPr>
              <w:t>Путничка вуча</w:t>
            </w:r>
          </w:p>
        </w:tc>
        <w:tc>
          <w:tcPr>
            <w:tcW w:w="1147" w:type="dxa"/>
            <w:tcBorders>
              <w:top w:val="nil"/>
              <w:left w:val="nil"/>
              <w:bottom w:val="single" w:sz="4" w:space="0" w:color="auto"/>
              <w:right w:val="single" w:sz="4" w:space="0" w:color="auto"/>
            </w:tcBorders>
            <w:shd w:val="clear" w:color="000000" w:fill="FFFFFF"/>
            <w:noWrap/>
            <w:vAlign w:val="center"/>
            <w:hideMark/>
          </w:tcPr>
          <w:p w14:paraId="37882B7E" w14:textId="0A0341EE" w:rsidR="00B272F9" w:rsidRPr="00B272F9" w:rsidRDefault="003939AC" w:rsidP="00B272F9">
            <w:pPr>
              <w:jc w:val="center"/>
              <w:rPr>
                <w:sz w:val="20"/>
                <w:szCs w:val="20"/>
                <w:lang w:val="en-US" w:eastAsia="en-US"/>
              </w:rPr>
            </w:pPr>
            <w:r>
              <w:rPr>
                <w:sz w:val="20"/>
                <w:szCs w:val="20"/>
                <w:lang w:val="en-US" w:eastAsia="en-US"/>
              </w:rPr>
              <w:t>10³ brtkm</w:t>
            </w:r>
          </w:p>
        </w:tc>
        <w:tc>
          <w:tcPr>
            <w:tcW w:w="1267" w:type="dxa"/>
            <w:tcBorders>
              <w:top w:val="nil"/>
              <w:left w:val="nil"/>
              <w:bottom w:val="single" w:sz="4" w:space="0" w:color="auto"/>
              <w:right w:val="single" w:sz="4" w:space="0" w:color="auto"/>
            </w:tcBorders>
            <w:shd w:val="clear" w:color="000000" w:fill="FFFFFF"/>
            <w:noWrap/>
            <w:vAlign w:val="center"/>
            <w:hideMark/>
          </w:tcPr>
          <w:p w14:paraId="7DF94D7F" w14:textId="77777777" w:rsidR="00B272F9" w:rsidRPr="00B272F9" w:rsidRDefault="00B272F9" w:rsidP="00B272F9">
            <w:pPr>
              <w:jc w:val="right"/>
              <w:rPr>
                <w:sz w:val="20"/>
                <w:szCs w:val="20"/>
                <w:lang w:val="en-US" w:eastAsia="en-US"/>
              </w:rPr>
            </w:pPr>
            <w:r w:rsidRPr="00B272F9">
              <w:rPr>
                <w:sz w:val="20"/>
                <w:szCs w:val="20"/>
                <w:lang w:val="en-US" w:eastAsia="en-US"/>
              </w:rPr>
              <w:t>5.362</w:t>
            </w:r>
          </w:p>
        </w:tc>
        <w:tc>
          <w:tcPr>
            <w:tcW w:w="1424" w:type="dxa"/>
            <w:tcBorders>
              <w:top w:val="nil"/>
              <w:left w:val="nil"/>
              <w:bottom w:val="single" w:sz="4" w:space="0" w:color="auto"/>
              <w:right w:val="single" w:sz="4" w:space="0" w:color="auto"/>
            </w:tcBorders>
            <w:shd w:val="clear" w:color="000000" w:fill="FFFFFF"/>
            <w:noWrap/>
            <w:vAlign w:val="center"/>
            <w:hideMark/>
          </w:tcPr>
          <w:p w14:paraId="601F0156" w14:textId="77777777" w:rsidR="00B272F9" w:rsidRPr="00B272F9" w:rsidRDefault="00B272F9" w:rsidP="00B272F9">
            <w:pPr>
              <w:jc w:val="right"/>
              <w:rPr>
                <w:sz w:val="20"/>
                <w:szCs w:val="20"/>
                <w:lang w:val="en-US" w:eastAsia="en-US"/>
              </w:rPr>
            </w:pPr>
            <w:r w:rsidRPr="00B272F9">
              <w:rPr>
                <w:sz w:val="20"/>
                <w:szCs w:val="20"/>
                <w:lang w:val="en-US" w:eastAsia="en-US"/>
              </w:rPr>
              <w:t>10.500</w:t>
            </w:r>
          </w:p>
        </w:tc>
        <w:tc>
          <w:tcPr>
            <w:tcW w:w="1267" w:type="dxa"/>
            <w:tcBorders>
              <w:top w:val="nil"/>
              <w:left w:val="nil"/>
              <w:bottom w:val="single" w:sz="4" w:space="0" w:color="auto"/>
              <w:right w:val="single" w:sz="4" w:space="0" w:color="auto"/>
            </w:tcBorders>
            <w:shd w:val="clear" w:color="000000" w:fill="FFFFFF"/>
            <w:noWrap/>
            <w:vAlign w:val="center"/>
            <w:hideMark/>
          </w:tcPr>
          <w:p w14:paraId="2083385B" w14:textId="77777777" w:rsidR="00B272F9" w:rsidRPr="00B272F9" w:rsidRDefault="00B272F9" w:rsidP="00B272F9">
            <w:pPr>
              <w:jc w:val="right"/>
              <w:rPr>
                <w:sz w:val="20"/>
                <w:szCs w:val="20"/>
                <w:lang w:val="en-US" w:eastAsia="en-US"/>
              </w:rPr>
            </w:pPr>
            <w:r w:rsidRPr="00B272F9">
              <w:rPr>
                <w:sz w:val="20"/>
                <w:szCs w:val="20"/>
                <w:lang w:val="en-US" w:eastAsia="en-US"/>
              </w:rPr>
              <w:t>4.619</w:t>
            </w:r>
          </w:p>
        </w:tc>
        <w:tc>
          <w:tcPr>
            <w:tcW w:w="1314" w:type="dxa"/>
            <w:tcBorders>
              <w:top w:val="nil"/>
              <w:left w:val="nil"/>
              <w:bottom w:val="single" w:sz="4" w:space="0" w:color="auto"/>
              <w:right w:val="single" w:sz="4" w:space="0" w:color="auto"/>
            </w:tcBorders>
            <w:shd w:val="clear" w:color="000000" w:fill="FFFFFF"/>
            <w:noWrap/>
            <w:vAlign w:val="center"/>
            <w:hideMark/>
          </w:tcPr>
          <w:p w14:paraId="6515B50D" w14:textId="77777777" w:rsidR="00B272F9" w:rsidRPr="00B272F9" w:rsidRDefault="00B272F9" w:rsidP="00B272F9">
            <w:pPr>
              <w:jc w:val="center"/>
              <w:rPr>
                <w:sz w:val="20"/>
                <w:szCs w:val="20"/>
                <w:lang w:val="en-US" w:eastAsia="en-US"/>
              </w:rPr>
            </w:pPr>
            <w:r w:rsidRPr="00B272F9">
              <w:rPr>
                <w:sz w:val="20"/>
                <w:szCs w:val="20"/>
                <w:lang w:val="en-US" w:eastAsia="en-US"/>
              </w:rPr>
              <w:t>86</w:t>
            </w:r>
          </w:p>
        </w:tc>
        <w:tc>
          <w:tcPr>
            <w:tcW w:w="1372" w:type="dxa"/>
            <w:tcBorders>
              <w:top w:val="nil"/>
              <w:left w:val="nil"/>
              <w:bottom w:val="single" w:sz="4" w:space="0" w:color="auto"/>
              <w:right w:val="single" w:sz="8" w:space="0" w:color="auto"/>
            </w:tcBorders>
            <w:shd w:val="clear" w:color="000000" w:fill="FFFFFF"/>
            <w:noWrap/>
            <w:vAlign w:val="center"/>
            <w:hideMark/>
          </w:tcPr>
          <w:p w14:paraId="0CCFA432" w14:textId="77777777" w:rsidR="00B272F9" w:rsidRPr="00B272F9" w:rsidRDefault="00B272F9" w:rsidP="00B272F9">
            <w:pPr>
              <w:jc w:val="center"/>
              <w:rPr>
                <w:sz w:val="20"/>
                <w:szCs w:val="20"/>
                <w:lang w:val="en-US" w:eastAsia="en-US"/>
              </w:rPr>
            </w:pPr>
            <w:r w:rsidRPr="00B272F9">
              <w:rPr>
                <w:sz w:val="20"/>
                <w:szCs w:val="20"/>
                <w:lang w:val="en-US" w:eastAsia="en-US"/>
              </w:rPr>
              <w:t>44</w:t>
            </w:r>
          </w:p>
        </w:tc>
      </w:tr>
      <w:tr w:rsidR="00B272F9" w:rsidRPr="00B272F9" w14:paraId="5D370AC1" w14:textId="77777777" w:rsidTr="00B272F9">
        <w:trPr>
          <w:trHeight w:val="260"/>
          <w:jc w:val="center"/>
        </w:trPr>
        <w:tc>
          <w:tcPr>
            <w:tcW w:w="1050" w:type="dxa"/>
            <w:tcBorders>
              <w:top w:val="nil"/>
              <w:left w:val="single" w:sz="8" w:space="0" w:color="auto"/>
              <w:bottom w:val="nil"/>
              <w:right w:val="single" w:sz="4" w:space="0" w:color="auto"/>
            </w:tcBorders>
            <w:shd w:val="clear" w:color="000000" w:fill="FFFFFF"/>
            <w:noWrap/>
            <w:vAlign w:val="center"/>
            <w:hideMark/>
          </w:tcPr>
          <w:p w14:paraId="25CEEDEB" w14:textId="77777777" w:rsidR="00B272F9" w:rsidRPr="00B272F9" w:rsidRDefault="00B272F9" w:rsidP="00B272F9">
            <w:pPr>
              <w:jc w:val="center"/>
              <w:rPr>
                <w:sz w:val="20"/>
                <w:szCs w:val="20"/>
                <w:lang w:val="en-US" w:eastAsia="en-US"/>
              </w:rPr>
            </w:pPr>
            <w:r w:rsidRPr="00B272F9">
              <w:rPr>
                <w:sz w:val="20"/>
                <w:szCs w:val="20"/>
                <w:lang w:val="en-US" w:eastAsia="en-US"/>
              </w:rPr>
              <w:t>2.</w:t>
            </w:r>
          </w:p>
        </w:tc>
        <w:tc>
          <w:tcPr>
            <w:tcW w:w="1987" w:type="dxa"/>
            <w:tcBorders>
              <w:top w:val="nil"/>
              <w:left w:val="nil"/>
              <w:bottom w:val="nil"/>
              <w:right w:val="single" w:sz="4" w:space="0" w:color="auto"/>
            </w:tcBorders>
            <w:shd w:val="clear" w:color="000000" w:fill="FFFFFF"/>
            <w:noWrap/>
            <w:vAlign w:val="center"/>
            <w:hideMark/>
          </w:tcPr>
          <w:p w14:paraId="0E8A1CA7" w14:textId="77777777" w:rsidR="00B272F9" w:rsidRPr="00B272F9" w:rsidRDefault="00B272F9" w:rsidP="00B272F9">
            <w:pPr>
              <w:rPr>
                <w:sz w:val="20"/>
                <w:szCs w:val="20"/>
                <w:lang w:val="en-US" w:eastAsia="en-US"/>
              </w:rPr>
            </w:pPr>
            <w:r w:rsidRPr="00B272F9">
              <w:rPr>
                <w:sz w:val="20"/>
                <w:szCs w:val="20"/>
                <w:lang w:val="en-US" w:eastAsia="en-US"/>
              </w:rPr>
              <w:t>Теретна вуча</w:t>
            </w:r>
          </w:p>
        </w:tc>
        <w:tc>
          <w:tcPr>
            <w:tcW w:w="1147" w:type="dxa"/>
            <w:tcBorders>
              <w:top w:val="nil"/>
              <w:left w:val="nil"/>
              <w:bottom w:val="nil"/>
              <w:right w:val="single" w:sz="4" w:space="0" w:color="auto"/>
            </w:tcBorders>
            <w:shd w:val="clear" w:color="000000" w:fill="FFFFFF"/>
            <w:noWrap/>
            <w:vAlign w:val="center"/>
            <w:hideMark/>
          </w:tcPr>
          <w:p w14:paraId="6379E2B2" w14:textId="6312A05B" w:rsidR="00B272F9" w:rsidRPr="00B272F9" w:rsidRDefault="003939AC" w:rsidP="00B272F9">
            <w:pPr>
              <w:jc w:val="center"/>
              <w:rPr>
                <w:sz w:val="20"/>
                <w:szCs w:val="20"/>
                <w:lang w:val="en-US" w:eastAsia="en-US"/>
              </w:rPr>
            </w:pPr>
            <w:r>
              <w:rPr>
                <w:sz w:val="20"/>
                <w:szCs w:val="20"/>
                <w:lang w:val="en-US" w:eastAsia="en-US"/>
              </w:rPr>
              <w:t>10³ brtkm</w:t>
            </w:r>
          </w:p>
        </w:tc>
        <w:tc>
          <w:tcPr>
            <w:tcW w:w="1267" w:type="dxa"/>
            <w:tcBorders>
              <w:top w:val="nil"/>
              <w:left w:val="nil"/>
              <w:bottom w:val="nil"/>
              <w:right w:val="single" w:sz="4" w:space="0" w:color="auto"/>
            </w:tcBorders>
            <w:shd w:val="clear" w:color="000000" w:fill="FFFFFF"/>
            <w:noWrap/>
            <w:vAlign w:val="center"/>
            <w:hideMark/>
          </w:tcPr>
          <w:p w14:paraId="55FAB110" w14:textId="77777777" w:rsidR="00B272F9" w:rsidRPr="00B272F9" w:rsidRDefault="00B272F9" w:rsidP="00B272F9">
            <w:pPr>
              <w:jc w:val="right"/>
              <w:rPr>
                <w:sz w:val="20"/>
                <w:szCs w:val="20"/>
                <w:lang w:val="en-US" w:eastAsia="en-US"/>
              </w:rPr>
            </w:pPr>
            <w:r w:rsidRPr="00B272F9">
              <w:rPr>
                <w:sz w:val="20"/>
                <w:szCs w:val="20"/>
                <w:lang w:val="en-US" w:eastAsia="en-US"/>
              </w:rPr>
              <w:t>43.286</w:t>
            </w:r>
          </w:p>
        </w:tc>
        <w:tc>
          <w:tcPr>
            <w:tcW w:w="1424" w:type="dxa"/>
            <w:tcBorders>
              <w:top w:val="nil"/>
              <w:left w:val="nil"/>
              <w:bottom w:val="nil"/>
              <w:right w:val="single" w:sz="4" w:space="0" w:color="auto"/>
            </w:tcBorders>
            <w:shd w:val="clear" w:color="000000" w:fill="FFFFFF"/>
            <w:noWrap/>
            <w:vAlign w:val="center"/>
            <w:hideMark/>
          </w:tcPr>
          <w:p w14:paraId="0D6789F5" w14:textId="77777777" w:rsidR="00B272F9" w:rsidRPr="00B272F9" w:rsidRDefault="00B272F9" w:rsidP="00B272F9">
            <w:pPr>
              <w:jc w:val="right"/>
              <w:rPr>
                <w:sz w:val="20"/>
                <w:szCs w:val="20"/>
                <w:lang w:val="en-US" w:eastAsia="en-US"/>
              </w:rPr>
            </w:pPr>
            <w:r w:rsidRPr="00B272F9">
              <w:rPr>
                <w:sz w:val="20"/>
                <w:szCs w:val="20"/>
                <w:lang w:val="en-US" w:eastAsia="en-US"/>
              </w:rPr>
              <w:t>68.705</w:t>
            </w:r>
          </w:p>
        </w:tc>
        <w:tc>
          <w:tcPr>
            <w:tcW w:w="1267" w:type="dxa"/>
            <w:tcBorders>
              <w:top w:val="nil"/>
              <w:left w:val="nil"/>
              <w:bottom w:val="nil"/>
              <w:right w:val="single" w:sz="4" w:space="0" w:color="auto"/>
            </w:tcBorders>
            <w:shd w:val="clear" w:color="000000" w:fill="FFFFFF"/>
            <w:noWrap/>
            <w:vAlign w:val="center"/>
            <w:hideMark/>
          </w:tcPr>
          <w:p w14:paraId="582438FF" w14:textId="77777777" w:rsidR="00B272F9" w:rsidRPr="00B272F9" w:rsidRDefault="00B272F9" w:rsidP="00B272F9">
            <w:pPr>
              <w:jc w:val="right"/>
              <w:rPr>
                <w:sz w:val="20"/>
                <w:szCs w:val="20"/>
                <w:lang w:val="en-US" w:eastAsia="en-US"/>
              </w:rPr>
            </w:pPr>
            <w:r w:rsidRPr="00B272F9">
              <w:rPr>
                <w:sz w:val="20"/>
                <w:szCs w:val="20"/>
                <w:lang w:val="en-US" w:eastAsia="en-US"/>
              </w:rPr>
              <w:t>81.672</w:t>
            </w:r>
          </w:p>
        </w:tc>
        <w:tc>
          <w:tcPr>
            <w:tcW w:w="1314" w:type="dxa"/>
            <w:tcBorders>
              <w:top w:val="nil"/>
              <w:left w:val="nil"/>
              <w:bottom w:val="nil"/>
              <w:right w:val="single" w:sz="4" w:space="0" w:color="auto"/>
            </w:tcBorders>
            <w:shd w:val="clear" w:color="000000" w:fill="FFFFFF"/>
            <w:noWrap/>
            <w:vAlign w:val="center"/>
            <w:hideMark/>
          </w:tcPr>
          <w:p w14:paraId="00AB62EF" w14:textId="77777777" w:rsidR="00B272F9" w:rsidRPr="00B272F9" w:rsidRDefault="00B272F9" w:rsidP="00B272F9">
            <w:pPr>
              <w:jc w:val="center"/>
              <w:rPr>
                <w:sz w:val="20"/>
                <w:szCs w:val="20"/>
                <w:lang w:val="en-US" w:eastAsia="en-US"/>
              </w:rPr>
            </w:pPr>
            <w:r w:rsidRPr="00B272F9">
              <w:rPr>
                <w:sz w:val="20"/>
                <w:szCs w:val="20"/>
                <w:lang w:val="en-US" w:eastAsia="en-US"/>
              </w:rPr>
              <w:t>189</w:t>
            </w:r>
          </w:p>
        </w:tc>
        <w:tc>
          <w:tcPr>
            <w:tcW w:w="1372" w:type="dxa"/>
            <w:tcBorders>
              <w:top w:val="nil"/>
              <w:left w:val="nil"/>
              <w:bottom w:val="nil"/>
              <w:right w:val="single" w:sz="8" w:space="0" w:color="auto"/>
            </w:tcBorders>
            <w:shd w:val="clear" w:color="000000" w:fill="FFFFFF"/>
            <w:noWrap/>
            <w:vAlign w:val="center"/>
            <w:hideMark/>
          </w:tcPr>
          <w:p w14:paraId="49FF2B90" w14:textId="77777777" w:rsidR="00B272F9" w:rsidRPr="00B272F9" w:rsidRDefault="00B272F9" w:rsidP="00B272F9">
            <w:pPr>
              <w:jc w:val="center"/>
              <w:rPr>
                <w:sz w:val="20"/>
                <w:szCs w:val="20"/>
                <w:lang w:val="en-US" w:eastAsia="en-US"/>
              </w:rPr>
            </w:pPr>
            <w:r w:rsidRPr="00B272F9">
              <w:rPr>
                <w:sz w:val="20"/>
                <w:szCs w:val="20"/>
                <w:lang w:val="en-US" w:eastAsia="en-US"/>
              </w:rPr>
              <w:t>119</w:t>
            </w:r>
          </w:p>
        </w:tc>
      </w:tr>
      <w:tr w:rsidR="00B272F9" w:rsidRPr="00B272F9" w14:paraId="23B46907" w14:textId="77777777" w:rsidTr="00B272F9">
        <w:trPr>
          <w:trHeight w:val="260"/>
          <w:jc w:val="center"/>
        </w:trPr>
        <w:tc>
          <w:tcPr>
            <w:tcW w:w="3037" w:type="dxa"/>
            <w:gridSpan w:val="2"/>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23A47272" w14:textId="77777777" w:rsidR="00B272F9" w:rsidRPr="00B272F9" w:rsidRDefault="00B272F9" w:rsidP="00B272F9">
            <w:pPr>
              <w:jc w:val="center"/>
              <w:rPr>
                <w:b/>
                <w:bCs/>
                <w:sz w:val="20"/>
                <w:szCs w:val="20"/>
                <w:lang w:val="en-US" w:eastAsia="en-US"/>
              </w:rPr>
            </w:pPr>
            <w:r w:rsidRPr="00B272F9">
              <w:rPr>
                <w:b/>
                <w:bCs/>
                <w:sz w:val="20"/>
                <w:szCs w:val="20"/>
                <w:lang w:val="en-US" w:eastAsia="en-US"/>
              </w:rPr>
              <w:t>УКУПНО  (I+II)</w:t>
            </w:r>
          </w:p>
        </w:tc>
        <w:tc>
          <w:tcPr>
            <w:tcW w:w="1147" w:type="dxa"/>
            <w:tcBorders>
              <w:top w:val="single" w:sz="8" w:space="0" w:color="auto"/>
              <w:left w:val="nil"/>
              <w:bottom w:val="single" w:sz="8" w:space="0" w:color="auto"/>
              <w:right w:val="single" w:sz="4" w:space="0" w:color="auto"/>
            </w:tcBorders>
            <w:shd w:val="clear" w:color="000000" w:fill="BFBFBF"/>
            <w:noWrap/>
            <w:vAlign w:val="center"/>
            <w:hideMark/>
          </w:tcPr>
          <w:p w14:paraId="76C73B34" w14:textId="1BD90564" w:rsidR="00B272F9" w:rsidRPr="00B272F9" w:rsidRDefault="003939AC" w:rsidP="00B272F9">
            <w:pPr>
              <w:jc w:val="center"/>
              <w:rPr>
                <w:b/>
                <w:bCs/>
                <w:sz w:val="20"/>
                <w:szCs w:val="20"/>
                <w:lang w:val="en-US" w:eastAsia="en-US"/>
              </w:rPr>
            </w:pPr>
            <w:r>
              <w:rPr>
                <w:b/>
                <w:bCs/>
                <w:sz w:val="20"/>
                <w:szCs w:val="20"/>
                <w:lang w:val="en-US" w:eastAsia="en-US"/>
              </w:rPr>
              <w:t>10³ brtkm</w:t>
            </w:r>
          </w:p>
        </w:tc>
        <w:tc>
          <w:tcPr>
            <w:tcW w:w="1267" w:type="dxa"/>
            <w:tcBorders>
              <w:top w:val="single" w:sz="8" w:space="0" w:color="auto"/>
              <w:left w:val="nil"/>
              <w:bottom w:val="single" w:sz="8" w:space="0" w:color="auto"/>
              <w:right w:val="single" w:sz="4" w:space="0" w:color="auto"/>
            </w:tcBorders>
            <w:shd w:val="clear" w:color="000000" w:fill="BFBFBF"/>
            <w:noWrap/>
            <w:vAlign w:val="center"/>
            <w:hideMark/>
          </w:tcPr>
          <w:p w14:paraId="54373825" w14:textId="77777777" w:rsidR="00B272F9" w:rsidRPr="00B272F9" w:rsidRDefault="00B272F9" w:rsidP="00B272F9">
            <w:pPr>
              <w:jc w:val="right"/>
              <w:rPr>
                <w:b/>
                <w:bCs/>
                <w:sz w:val="20"/>
                <w:szCs w:val="20"/>
                <w:lang w:val="en-US" w:eastAsia="en-US"/>
              </w:rPr>
            </w:pPr>
            <w:r w:rsidRPr="00B272F9">
              <w:rPr>
                <w:b/>
                <w:bCs/>
                <w:sz w:val="20"/>
                <w:szCs w:val="20"/>
                <w:lang w:val="en-US" w:eastAsia="en-US"/>
              </w:rPr>
              <w:t>553.260</w:t>
            </w:r>
          </w:p>
        </w:tc>
        <w:tc>
          <w:tcPr>
            <w:tcW w:w="1424" w:type="dxa"/>
            <w:tcBorders>
              <w:top w:val="single" w:sz="8" w:space="0" w:color="auto"/>
              <w:left w:val="nil"/>
              <w:bottom w:val="single" w:sz="8" w:space="0" w:color="auto"/>
              <w:right w:val="single" w:sz="4" w:space="0" w:color="auto"/>
            </w:tcBorders>
            <w:shd w:val="clear" w:color="000000" w:fill="BFBFBF"/>
            <w:noWrap/>
            <w:vAlign w:val="center"/>
            <w:hideMark/>
          </w:tcPr>
          <w:p w14:paraId="6571BFD3" w14:textId="77777777" w:rsidR="00B272F9" w:rsidRPr="00B272F9" w:rsidRDefault="00B272F9" w:rsidP="00B272F9">
            <w:pPr>
              <w:jc w:val="right"/>
              <w:rPr>
                <w:b/>
                <w:bCs/>
                <w:sz w:val="20"/>
                <w:szCs w:val="20"/>
                <w:lang w:val="en-US" w:eastAsia="en-US"/>
              </w:rPr>
            </w:pPr>
            <w:r w:rsidRPr="00B272F9">
              <w:rPr>
                <w:b/>
                <w:bCs/>
                <w:sz w:val="20"/>
                <w:szCs w:val="20"/>
                <w:lang w:val="en-US" w:eastAsia="en-US"/>
              </w:rPr>
              <w:t>668.434</w:t>
            </w:r>
          </w:p>
        </w:tc>
        <w:tc>
          <w:tcPr>
            <w:tcW w:w="1267" w:type="dxa"/>
            <w:tcBorders>
              <w:top w:val="single" w:sz="8" w:space="0" w:color="auto"/>
              <w:left w:val="nil"/>
              <w:bottom w:val="single" w:sz="8" w:space="0" w:color="auto"/>
              <w:right w:val="single" w:sz="4" w:space="0" w:color="auto"/>
            </w:tcBorders>
            <w:shd w:val="clear" w:color="000000" w:fill="BFBFBF"/>
            <w:noWrap/>
            <w:vAlign w:val="center"/>
            <w:hideMark/>
          </w:tcPr>
          <w:p w14:paraId="57D9006E" w14:textId="77777777" w:rsidR="00B272F9" w:rsidRPr="00B272F9" w:rsidRDefault="00B272F9" w:rsidP="00B272F9">
            <w:pPr>
              <w:jc w:val="right"/>
              <w:rPr>
                <w:b/>
                <w:bCs/>
                <w:sz w:val="20"/>
                <w:szCs w:val="20"/>
                <w:lang w:val="en-US" w:eastAsia="en-US"/>
              </w:rPr>
            </w:pPr>
            <w:r w:rsidRPr="00B272F9">
              <w:rPr>
                <w:b/>
                <w:bCs/>
                <w:sz w:val="20"/>
                <w:szCs w:val="20"/>
                <w:lang w:val="en-US" w:eastAsia="en-US"/>
              </w:rPr>
              <w:t>620.063</w:t>
            </w:r>
          </w:p>
        </w:tc>
        <w:tc>
          <w:tcPr>
            <w:tcW w:w="1314" w:type="dxa"/>
            <w:tcBorders>
              <w:top w:val="single" w:sz="8" w:space="0" w:color="auto"/>
              <w:left w:val="nil"/>
              <w:bottom w:val="single" w:sz="8" w:space="0" w:color="auto"/>
              <w:right w:val="single" w:sz="4" w:space="0" w:color="auto"/>
            </w:tcBorders>
            <w:shd w:val="clear" w:color="000000" w:fill="BFBFBF"/>
            <w:noWrap/>
            <w:vAlign w:val="center"/>
            <w:hideMark/>
          </w:tcPr>
          <w:p w14:paraId="3AF262B0" w14:textId="77777777" w:rsidR="00B272F9" w:rsidRPr="00B272F9" w:rsidRDefault="00B272F9" w:rsidP="00B272F9">
            <w:pPr>
              <w:jc w:val="center"/>
              <w:rPr>
                <w:b/>
                <w:bCs/>
                <w:sz w:val="20"/>
                <w:szCs w:val="20"/>
                <w:lang w:val="en-US" w:eastAsia="en-US"/>
              </w:rPr>
            </w:pPr>
            <w:r w:rsidRPr="00B272F9">
              <w:rPr>
                <w:b/>
                <w:bCs/>
                <w:sz w:val="20"/>
                <w:szCs w:val="20"/>
                <w:lang w:val="en-US" w:eastAsia="en-US"/>
              </w:rPr>
              <w:t>112</w:t>
            </w:r>
          </w:p>
        </w:tc>
        <w:tc>
          <w:tcPr>
            <w:tcW w:w="1372" w:type="dxa"/>
            <w:tcBorders>
              <w:top w:val="single" w:sz="8" w:space="0" w:color="auto"/>
              <w:left w:val="nil"/>
              <w:bottom w:val="single" w:sz="8" w:space="0" w:color="auto"/>
              <w:right w:val="single" w:sz="8" w:space="0" w:color="auto"/>
            </w:tcBorders>
            <w:shd w:val="clear" w:color="000000" w:fill="BFBFBF"/>
            <w:noWrap/>
            <w:vAlign w:val="center"/>
            <w:hideMark/>
          </w:tcPr>
          <w:p w14:paraId="7FC0D4E6" w14:textId="77777777" w:rsidR="00B272F9" w:rsidRPr="00B272F9" w:rsidRDefault="00B272F9" w:rsidP="00B272F9">
            <w:pPr>
              <w:jc w:val="center"/>
              <w:rPr>
                <w:b/>
                <w:bCs/>
                <w:sz w:val="20"/>
                <w:szCs w:val="20"/>
                <w:lang w:val="en-US" w:eastAsia="en-US"/>
              </w:rPr>
            </w:pPr>
            <w:r w:rsidRPr="00B272F9">
              <w:rPr>
                <w:b/>
                <w:bCs/>
                <w:sz w:val="20"/>
                <w:szCs w:val="20"/>
                <w:lang w:val="en-US" w:eastAsia="en-US"/>
              </w:rPr>
              <w:t>93</w:t>
            </w:r>
          </w:p>
        </w:tc>
      </w:tr>
      <w:tr w:rsidR="00B272F9" w:rsidRPr="00B272F9" w14:paraId="3293798D" w14:textId="77777777" w:rsidTr="00B272F9">
        <w:trPr>
          <w:trHeight w:val="245"/>
          <w:jc w:val="center"/>
        </w:trPr>
        <w:tc>
          <w:tcPr>
            <w:tcW w:w="1050" w:type="dxa"/>
            <w:tcBorders>
              <w:top w:val="nil"/>
              <w:left w:val="single" w:sz="8" w:space="0" w:color="auto"/>
              <w:bottom w:val="single" w:sz="4" w:space="0" w:color="auto"/>
              <w:right w:val="single" w:sz="4" w:space="0" w:color="auto"/>
            </w:tcBorders>
            <w:shd w:val="clear" w:color="000000" w:fill="FFFFFF"/>
            <w:noWrap/>
            <w:vAlign w:val="center"/>
            <w:hideMark/>
          </w:tcPr>
          <w:p w14:paraId="5B2DF38E" w14:textId="77777777" w:rsidR="00B272F9" w:rsidRPr="00B272F9" w:rsidRDefault="00B272F9" w:rsidP="00B272F9">
            <w:pPr>
              <w:jc w:val="center"/>
              <w:rPr>
                <w:b/>
                <w:bCs/>
                <w:sz w:val="20"/>
                <w:szCs w:val="20"/>
                <w:lang w:val="en-US" w:eastAsia="en-US"/>
              </w:rPr>
            </w:pPr>
            <w:r w:rsidRPr="00B272F9">
              <w:rPr>
                <w:b/>
                <w:bCs/>
                <w:sz w:val="20"/>
                <w:szCs w:val="20"/>
                <w:lang w:val="en-US" w:eastAsia="en-US"/>
              </w:rPr>
              <w:t>III</w:t>
            </w:r>
          </w:p>
        </w:tc>
        <w:tc>
          <w:tcPr>
            <w:tcW w:w="1987" w:type="dxa"/>
            <w:tcBorders>
              <w:top w:val="nil"/>
              <w:left w:val="nil"/>
              <w:bottom w:val="single" w:sz="4" w:space="0" w:color="auto"/>
              <w:right w:val="single" w:sz="4" w:space="0" w:color="auto"/>
            </w:tcBorders>
            <w:shd w:val="clear" w:color="000000" w:fill="FFFFFF"/>
            <w:noWrap/>
            <w:vAlign w:val="center"/>
            <w:hideMark/>
          </w:tcPr>
          <w:p w14:paraId="0CE56967" w14:textId="77777777" w:rsidR="00B272F9" w:rsidRPr="00B272F9" w:rsidRDefault="00B272F9" w:rsidP="00B272F9">
            <w:pPr>
              <w:rPr>
                <w:b/>
                <w:bCs/>
                <w:sz w:val="20"/>
                <w:szCs w:val="20"/>
                <w:lang w:val="en-US" w:eastAsia="en-US"/>
              </w:rPr>
            </w:pPr>
            <w:r w:rsidRPr="00B272F9">
              <w:rPr>
                <w:b/>
                <w:bCs/>
                <w:sz w:val="20"/>
                <w:szCs w:val="20"/>
                <w:lang w:val="en-US" w:eastAsia="en-US"/>
              </w:rPr>
              <w:t>Рад електро вуче</w:t>
            </w:r>
          </w:p>
        </w:tc>
        <w:tc>
          <w:tcPr>
            <w:tcW w:w="1147" w:type="dxa"/>
            <w:tcBorders>
              <w:top w:val="nil"/>
              <w:left w:val="nil"/>
              <w:bottom w:val="single" w:sz="4" w:space="0" w:color="auto"/>
              <w:right w:val="single" w:sz="4" w:space="0" w:color="auto"/>
            </w:tcBorders>
            <w:shd w:val="clear" w:color="000000" w:fill="FFFFFF"/>
            <w:noWrap/>
            <w:vAlign w:val="center"/>
            <w:hideMark/>
          </w:tcPr>
          <w:p w14:paraId="58094D96" w14:textId="77777777" w:rsidR="00B272F9" w:rsidRPr="00B272F9" w:rsidRDefault="00B272F9" w:rsidP="00B272F9">
            <w:pPr>
              <w:jc w:val="center"/>
              <w:rPr>
                <w:b/>
                <w:bCs/>
                <w:sz w:val="20"/>
                <w:szCs w:val="20"/>
                <w:lang w:val="en-US" w:eastAsia="en-US"/>
              </w:rPr>
            </w:pPr>
            <w:r w:rsidRPr="00B272F9">
              <w:rPr>
                <w:b/>
                <w:bCs/>
                <w:sz w:val="20"/>
                <w:szCs w:val="20"/>
                <w:lang w:val="en-US" w:eastAsia="en-US"/>
              </w:rPr>
              <w:t>Маз.км</w:t>
            </w:r>
          </w:p>
        </w:tc>
        <w:tc>
          <w:tcPr>
            <w:tcW w:w="1267" w:type="dxa"/>
            <w:tcBorders>
              <w:top w:val="nil"/>
              <w:left w:val="nil"/>
              <w:bottom w:val="single" w:sz="4" w:space="0" w:color="auto"/>
              <w:right w:val="single" w:sz="4" w:space="0" w:color="auto"/>
            </w:tcBorders>
            <w:shd w:val="clear" w:color="000000" w:fill="FFFFFF"/>
            <w:noWrap/>
            <w:vAlign w:val="center"/>
            <w:hideMark/>
          </w:tcPr>
          <w:p w14:paraId="77F26408" w14:textId="77777777" w:rsidR="00B272F9" w:rsidRPr="00B272F9" w:rsidRDefault="00B272F9" w:rsidP="00B272F9">
            <w:pPr>
              <w:jc w:val="right"/>
              <w:rPr>
                <w:b/>
                <w:bCs/>
                <w:sz w:val="20"/>
                <w:szCs w:val="20"/>
                <w:lang w:val="en-US" w:eastAsia="en-US"/>
              </w:rPr>
            </w:pPr>
            <w:r w:rsidRPr="00B272F9">
              <w:rPr>
                <w:b/>
                <w:bCs/>
                <w:sz w:val="20"/>
                <w:szCs w:val="20"/>
                <w:lang w:val="en-US" w:eastAsia="en-US"/>
              </w:rPr>
              <w:t>1.286.293</w:t>
            </w:r>
          </w:p>
        </w:tc>
        <w:tc>
          <w:tcPr>
            <w:tcW w:w="1424" w:type="dxa"/>
            <w:tcBorders>
              <w:top w:val="nil"/>
              <w:left w:val="nil"/>
              <w:bottom w:val="single" w:sz="4" w:space="0" w:color="auto"/>
              <w:right w:val="single" w:sz="4" w:space="0" w:color="auto"/>
            </w:tcBorders>
            <w:shd w:val="clear" w:color="000000" w:fill="FFFFFF"/>
            <w:noWrap/>
            <w:vAlign w:val="center"/>
            <w:hideMark/>
          </w:tcPr>
          <w:p w14:paraId="28F4805E" w14:textId="77777777" w:rsidR="00B272F9" w:rsidRPr="00B272F9" w:rsidRDefault="00B272F9" w:rsidP="00B272F9">
            <w:pPr>
              <w:jc w:val="right"/>
              <w:rPr>
                <w:b/>
                <w:bCs/>
                <w:sz w:val="20"/>
                <w:szCs w:val="20"/>
                <w:lang w:val="en-US" w:eastAsia="en-US"/>
              </w:rPr>
            </w:pPr>
            <w:r w:rsidRPr="00B272F9">
              <w:rPr>
                <w:b/>
                <w:bCs/>
                <w:sz w:val="20"/>
                <w:szCs w:val="20"/>
                <w:lang w:val="en-US" w:eastAsia="en-US"/>
              </w:rPr>
              <w:t>1.533.608</w:t>
            </w:r>
          </w:p>
        </w:tc>
        <w:tc>
          <w:tcPr>
            <w:tcW w:w="1267" w:type="dxa"/>
            <w:tcBorders>
              <w:top w:val="nil"/>
              <w:left w:val="nil"/>
              <w:bottom w:val="single" w:sz="4" w:space="0" w:color="auto"/>
              <w:right w:val="single" w:sz="4" w:space="0" w:color="auto"/>
            </w:tcBorders>
            <w:shd w:val="clear" w:color="000000" w:fill="FFFFFF"/>
            <w:noWrap/>
            <w:vAlign w:val="center"/>
            <w:hideMark/>
          </w:tcPr>
          <w:p w14:paraId="46ED5A8F" w14:textId="77777777" w:rsidR="00B272F9" w:rsidRPr="00B272F9" w:rsidRDefault="00B272F9" w:rsidP="00B272F9">
            <w:pPr>
              <w:jc w:val="right"/>
              <w:rPr>
                <w:b/>
                <w:bCs/>
                <w:sz w:val="20"/>
                <w:szCs w:val="20"/>
                <w:lang w:val="en-US" w:eastAsia="en-US"/>
              </w:rPr>
            </w:pPr>
            <w:r w:rsidRPr="00B272F9">
              <w:rPr>
                <w:b/>
                <w:bCs/>
                <w:sz w:val="20"/>
                <w:szCs w:val="20"/>
                <w:lang w:val="en-US" w:eastAsia="en-US"/>
              </w:rPr>
              <w:t>1.305.818</w:t>
            </w:r>
          </w:p>
        </w:tc>
        <w:tc>
          <w:tcPr>
            <w:tcW w:w="1314" w:type="dxa"/>
            <w:tcBorders>
              <w:top w:val="nil"/>
              <w:left w:val="nil"/>
              <w:bottom w:val="single" w:sz="4" w:space="0" w:color="auto"/>
              <w:right w:val="single" w:sz="4" w:space="0" w:color="auto"/>
            </w:tcBorders>
            <w:shd w:val="clear" w:color="000000" w:fill="FFFFFF"/>
            <w:noWrap/>
            <w:vAlign w:val="center"/>
            <w:hideMark/>
          </w:tcPr>
          <w:p w14:paraId="1AB7F392" w14:textId="77777777" w:rsidR="00B272F9" w:rsidRPr="00B272F9" w:rsidRDefault="00B272F9" w:rsidP="00B272F9">
            <w:pPr>
              <w:jc w:val="center"/>
              <w:rPr>
                <w:b/>
                <w:bCs/>
                <w:sz w:val="20"/>
                <w:szCs w:val="20"/>
                <w:lang w:val="en-US" w:eastAsia="en-US"/>
              </w:rPr>
            </w:pPr>
            <w:r w:rsidRPr="00B272F9">
              <w:rPr>
                <w:b/>
                <w:bCs/>
                <w:sz w:val="20"/>
                <w:szCs w:val="20"/>
                <w:lang w:val="en-US" w:eastAsia="en-US"/>
              </w:rPr>
              <w:t>102</w:t>
            </w:r>
          </w:p>
        </w:tc>
        <w:tc>
          <w:tcPr>
            <w:tcW w:w="1372" w:type="dxa"/>
            <w:tcBorders>
              <w:top w:val="nil"/>
              <w:left w:val="nil"/>
              <w:bottom w:val="single" w:sz="4" w:space="0" w:color="auto"/>
              <w:right w:val="single" w:sz="8" w:space="0" w:color="auto"/>
            </w:tcBorders>
            <w:shd w:val="clear" w:color="000000" w:fill="FFFFFF"/>
            <w:noWrap/>
            <w:vAlign w:val="center"/>
            <w:hideMark/>
          </w:tcPr>
          <w:p w14:paraId="1E07F6CB" w14:textId="77777777" w:rsidR="00B272F9" w:rsidRPr="00B272F9" w:rsidRDefault="00B272F9" w:rsidP="00B272F9">
            <w:pPr>
              <w:jc w:val="center"/>
              <w:rPr>
                <w:b/>
                <w:bCs/>
                <w:sz w:val="20"/>
                <w:szCs w:val="20"/>
                <w:lang w:val="en-US" w:eastAsia="en-US"/>
              </w:rPr>
            </w:pPr>
            <w:r w:rsidRPr="00B272F9">
              <w:rPr>
                <w:b/>
                <w:bCs/>
                <w:sz w:val="20"/>
                <w:szCs w:val="20"/>
                <w:lang w:val="en-US" w:eastAsia="en-US"/>
              </w:rPr>
              <w:t>85</w:t>
            </w:r>
          </w:p>
        </w:tc>
      </w:tr>
      <w:tr w:rsidR="00B272F9" w:rsidRPr="00B272F9" w14:paraId="129D2E37" w14:textId="77777777" w:rsidTr="00B272F9">
        <w:trPr>
          <w:trHeight w:val="245"/>
          <w:jc w:val="center"/>
        </w:trPr>
        <w:tc>
          <w:tcPr>
            <w:tcW w:w="1050" w:type="dxa"/>
            <w:tcBorders>
              <w:top w:val="nil"/>
              <w:left w:val="single" w:sz="8" w:space="0" w:color="auto"/>
              <w:bottom w:val="single" w:sz="4" w:space="0" w:color="auto"/>
              <w:right w:val="single" w:sz="4" w:space="0" w:color="auto"/>
            </w:tcBorders>
            <w:shd w:val="clear" w:color="000000" w:fill="FFFFFF"/>
            <w:noWrap/>
            <w:vAlign w:val="center"/>
            <w:hideMark/>
          </w:tcPr>
          <w:p w14:paraId="5EAAEBB7" w14:textId="77777777" w:rsidR="00B272F9" w:rsidRPr="00B272F9" w:rsidRDefault="00B272F9" w:rsidP="00B272F9">
            <w:pPr>
              <w:jc w:val="center"/>
              <w:rPr>
                <w:sz w:val="20"/>
                <w:szCs w:val="20"/>
                <w:lang w:val="en-US" w:eastAsia="en-US"/>
              </w:rPr>
            </w:pPr>
            <w:r w:rsidRPr="00B272F9">
              <w:rPr>
                <w:sz w:val="20"/>
                <w:szCs w:val="20"/>
                <w:lang w:val="en-US" w:eastAsia="en-US"/>
              </w:rPr>
              <w:t>1.</w:t>
            </w:r>
          </w:p>
        </w:tc>
        <w:tc>
          <w:tcPr>
            <w:tcW w:w="1987" w:type="dxa"/>
            <w:tcBorders>
              <w:top w:val="nil"/>
              <w:left w:val="nil"/>
              <w:bottom w:val="single" w:sz="4" w:space="0" w:color="auto"/>
              <w:right w:val="single" w:sz="4" w:space="0" w:color="auto"/>
            </w:tcBorders>
            <w:shd w:val="clear" w:color="000000" w:fill="FFFFFF"/>
            <w:noWrap/>
            <w:vAlign w:val="center"/>
            <w:hideMark/>
          </w:tcPr>
          <w:p w14:paraId="5E21AEFC" w14:textId="77777777" w:rsidR="00B272F9" w:rsidRPr="00B272F9" w:rsidRDefault="00B272F9" w:rsidP="00B272F9">
            <w:pPr>
              <w:rPr>
                <w:sz w:val="20"/>
                <w:szCs w:val="20"/>
                <w:lang w:val="en-US" w:eastAsia="en-US"/>
              </w:rPr>
            </w:pPr>
            <w:r w:rsidRPr="00B272F9">
              <w:rPr>
                <w:sz w:val="20"/>
                <w:szCs w:val="20"/>
                <w:lang w:val="en-US" w:eastAsia="en-US"/>
              </w:rPr>
              <w:t>Путничка вуча</w:t>
            </w:r>
          </w:p>
        </w:tc>
        <w:tc>
          <w:tcPr>
            <w:tcW w:w="1147" w:type="dxa"/>
            <w:tcBorders>
              <w:top w:val="nil"/>
              <w:left w:val="nil"/>
              <w:bottom w:val="single" w:sz="4" w:space="0" w:color="auto"/>
              <w:right w:val="single" w:sz="4" w:space="0" w:color="auto"/>
            </w:tcBorders>
            <w:shd w:val="clear" w:color="000000" w:fill="FFFFFF"/>
            <w:noWrap/>
            <w:vAlign w:val="center"/>
            <w:hideMark/>
          </w:tcPr>
          <w:p w14:paraId="4D42DBC7" w14:textId="77777777" w:rsidR="00B272F9" w:rsidRPr="00B272F9" w:rsidRDefault="00B272F9" w:rsidP="00B272F9">
            <w:pPr>
              <w:jc w:val="center"/>
              <w:rPr>
                <w:sz w:val="20"/>
                <w:szCs w:val="20"/>
                <w:lang w:val="en-US" w:eastAsia="en-US"/>
              </w:rPr>
            </w:pPr>
            <w:r w:rsidRPr="00B272F9">
              <w:rPr>
                <w:sz w:val="20"/>
                <w:szCs w:val="20"/>
                <w:lang w:val="en-US" w:eastAsia="en-US"/>
              </w:rPr>
              <w:t>Маз.км</w:t>
            </w:r>
          </w:p>
        </w:tc>
        <w:tc>
          <w:tcPr>
            <w:tcW w:w="1267" w:type="dxa"/>
            <w:tcBorders>
              <w:top w:val="nil"/>
              <w:left w:val="nil"/>
              <w:bottom w:val="single" w:sz="4" w:space="0" w:color="auto"/>
              <w:right w:val="single" w:sz="4" w:space="0" w:color="auto"/>
            </w:tcBorders>
            <w:shd w:val="clear" w:color="000000" w:fill="FFFFFF"/>
            <w:noWrap/>
            <w:vAlign w:val="center"/>
            <w:hideMark/>
          </w:tcPr>
          <w:p w14:paraId="18F64028" w14:textId="77777777" w:rsidR="00B272F9" w:rsidRPr="00B272F9" w:rsidRDefault="00B272F9" w:rsidP="00B272F9">
            <w:pPr>
              <w:jc w:val="right"/>
              <w:rPr>
                <w:sz w:val="20"/>
                <w:szCs w:val="20"/>
                <w:lang w:val="en-US" w:eastAsia="en-US"/>
              </w:rPr>
            </w:pPr>
            <w:r w:rsidRPr="00B272F9">
              <w:rPr>
                <w:sz w:val="20"/>
                <w:szCs w:val="20"/>
                <w:lang w:val="en-US" w:eastAsia="en-US"/>
              </w:rPr>
              <w:t>559.784</w:t>
            </w:r>
          </w:p>
        </w:tc>
        <w:tc>
          <w:tcPr>
            <w:tcW w:w="1424" w:type="dxa"/>
            <w:tcBorders>
              <w:top w:val="nil"/>
              <w:left w:val="nil"/>
              <w:bottom w:val="single" w:sz="4" w:space="0" w:color="auto"/>
              <w:right w:val="single" w:sz="4" w:space="0" w:color="auto"/>
            </w:tcBorders>
            <w:shd w:val="clear" w:color="000000" w:fill="FFFFFF"/>
            <w:noWrap/>
            <w:vAlign w:val="center"/>
            <w:hideMark/>
          </w:tcPr>
          <w:p w14:paraId="3A07F05C" w14:textId="77777777" w:rsidR="00B272F9" w:rsidRPr="00B272F9" w:rsidRDefault="00B272F9" w:rsidP="00B272F9">
            <w:pPr>
              <w:jc w:val="right"/>
              <w:rPr>
                <w:sz w:val="20"/>
                <w:szCs w:val="20"/>
                <w:lang w:val="en-US" w:eastAsia="en-US"/>
              </w:rPr>
            </w:pPr>
            <w:r w:rsidRPr="00B272F9">
              <w:rPr>
                <w:sz w:val="20"/>
                <w:szCs w:val="20"/>
                <w:lang w:val="en-US" w:eastAsia="en-US"/>
              </w:rPr>
              <w:t>665.407</w:t>
            </w:r>
          </w:p>
        </w:tc>
        <w:tc>
          <w:tcPr>
            <w:tcW w:w="1267" w:type="dxa"/>
            <w:tcBorders>
              <w:top w:val="nil"/>
              <w:left w:val="nil"/>
              <w:bottom w:val="single" w:sz="4" w:space="0" w:color="auto"/>
              <w:right w:val="single" w:sz="4" w:space="0" w:color="auto"/>
            </w:tcBorders>
            <w:shd w:val="clear" w:color="000000" w:fill="FFFFFF"/>
            <w:noWrap/>
            <w:vAlign w:val="center"/>
            <w:hideMark/>
          </w:tcPr>
          <w:p w14:paraId="5D9CCB3E" w14:textId="77777777" w:rsidR="00B272F9" w:rsidRPr="00B272F9" w:rsidRDefault="00B272F9" w:rsidP="00B272F9">
            <w:pPr>
              <w:jc w:val="right"/>
              <w:rPr>
                <w:sz w:val="20"/>
                <w:szCs w:val="20"/>
                <w:lang w:val="en-US" w:eastAsia="en-US"/>
              </w:rPr>
            </w:pPr>
            <w:r w:rsidRPr="00B272F9">
              <w:rPr>
                <w:sz w:val="20"/>
                <w:szCs w:val="20"/>
                <w:lang w:val="en-US" w:eastAsia="en-US"/>
              </w:rPr>
              <w:t>563.520</w:t>
            </w:r>
          </w:p>
        </w:tc>
        <w:tc>
          <w:tcPr>
            <w:tcW w:w="1314" w:type="dxa"/>
            <w:tcBorders>
              <w:top w:val="nil"/>
              <w:left w:val="nil"/>
              <w:bottom w:val="single" w:sz="4" w:space="0" w:color="auto"/>
              <w:right w:val="single" w:sz="4" w:space="0" w:color="auto"/>
            </w:tcBorders>
            <w:shd w:val="clear" w:color="000000" w:fill="FFFFFF"/>
            <w:noWrap/>
            <w:vAlign w:val="center"/>
            <w:hideMark/>
          </w:tcPr>
          <w:p w14:paraId="632DF0D9" w14:textId="77777777" w:rsidR="00B272F9" w:rsidRPr="00B272F9" w:rsidRDefault="00B272F9" w:rsidP="00B272F9">
            <w:pPr>
              <w:jc w:val="center"/>
              <w:rPr>
                <w:sz w:val="20"/>
                <w:szCs w:val="20"/>
                <w:lang w:val="en-US" w:eastAsia="en-US"/>
              </w:rPr>
            </w:pPr>
            <w:r w:rsidRPr="00B272F9">
              <w:rPr>
                <w:sz w:val="20"/>
                <w:szCs w:val="20"/>
                <w:lang w:val="en-US" w:eastAsia="en-US"/>
              </w:rPr>
              <w:t>101</w:t>
            </w:r>
          </w:p>
        </w:tc>
        <w:tc>
          <w:tcPr>
            <w:tcW w:w="1372" w:type="dxa"/>
            <w:tcBorders>
              <w:top w:val="nil"/>
              <w:left w:val="nil"/>
              <w:bottom w:val="single" w:sz="4" w:space="0" w:color="auto"/>
              <w:right w:val="single" w:sz="8" w:space="0" w:color="auto"/>
            </w:tcBorders>
            <w:shd w:val="clear" w:color="000000" w:fill="FFFFFF"/>
            <w:noWrap/>
            <w:vAlign w:val="center"/>
            <w:hideMark/>
          </w:tcPr>
          <w:p w14:paraId="747DA12D" w14:textId="77777777" w:rsidR="00B272F9" w:rsidRPr="00B272F9" w:rsidRDefault="00B272F9" w:rsidP="00B272F9">
            <w:pPr>
              <w:jc w:val="center"/>
              <w:rPr>
                <w:sz w:val="20"/>
                <w:szCs w:val="20"/>
                <w:lang w:val="en-US" w:eastAsia="en-US"/>
              </w:rPr>
            </w:pPr>
            <w:r w:rsidRPr="00B272F9">
              <w:rPr>
                <w:sz w:val="20"/>
                <w:szCs w:val="20"/>
                <w:lang w:val="en-US" w:eastAsia="en-US"/>
              </w:rPr>
              <w:t>85</w:t>
            </w:r>
          </w:p>
        </w:tc>
      </w:tr>
      <w:tr w:rsidR="00B272F9" w:rsidRPr="00B272F9" w14:paraId="6AE429E6" w14:textId="77777777" w:rsidTr="00B272F9">
        <w:trPr>
          <w:trHeight w:val="245"/>
          <w:jc w:val="center"/>
        </w:trPr>
        <w:tc>
          <w:tcPr>
            <w:tcW w:w="1050" w:type="dxa"/>
            <w:tcBorders>
              <w:top w:val="nil"/>
              <w:left w:val="single" w:sz="8" w:space="0" w:color="auto"/>
              <w:bottom w:val="single" w:sz="4" w:space="0" w:color="auto"/>
              <w:right w:val="single" w:sz="4" w:space="0" w:color="auto"/>
            </w:tcBorders>
            <w:shd w:val="clear" w:color="000000" w:fill="FFFFFF"/>
            <w:noWrap/>
            <w:vAlign w:val="center"/>
            <w:hideMark/>
          </w:tcPr>
          <w:p w14:paraId="3302B8FE" w14:textId="77777777" w:rsidR="00B272F9" w:rsidRPr="00B272F9" w:rsidRDefault="00B272F9" w:rsidP="00B272F9">
            <w:pPr>
              <w:jc w:val="center"/>
              <w:rPr>
                <w:sz w:val="20"/>
                <w:szCs w:val="20"/>
                <w:lang w:val="en-US" w:eastAsia="en-US"/>
              </w:rPr>
            </w:pPr>
            <w:r w:rsidRPr="00B272F9">
              <w:rPr>
                <w:sz w:val="20"/>
                <w:szCs w:val="20"/>
                <w:lang w:val="en-US" w:eastAsia="en-US"/>
              </w:rPr>
              <w:t>2.</w:t>
            </w:r>
          </w:p>
        </w:tc>
        <w:tc>
          <w:tcPr>
            <w:tcW w:w="1987" w:type="dxa"/>
            <w:tcBorders>
              <w:top w:val="nil"/>
              <w:left w:val="nil"/>
              <w:bottom w:val="single" w:sz="4" w:space="0" w:color="auto"/>
              <w:right w:val="single" w:sz="4" w:space="0" w:color="auto"/>
            </w:tcBorders>
            <w:shd w:val="clear" w:color="000000" w:fill="FFFFFF"/>
            <w:noWrap/>
            <w:vAlign w:val="center"/>
            <w:hideMark/>
          </w:tcPr>
          <w:p w14:paraId="0A7FA6EB" w14:textId="77777777" w:rsidR="00B272F9" w:rsidRPr="00B272F9" w:rsidRDefault="00B272F9" w:rsidP="00B272F9">
            <w:pPr>
              <w:rPr>
                <w:sz w:val="20"/>
                <w:szCs w:val="20"/>
                <w:lang w:val="en-US" w:eastAsia="en-US"/>
              </w:rPr>
            </w:pPr>
            <w:r w:rsidRPr="00B272F9">
              <w:rPr>
                <w:sz w:val="20"/>
                <w:szCs w:val="20"/>
                <w:lang w:val="en-US" w:eastAsia="en-US"/>
              </w:rPr>
              <w:t>Теретна вуча</w:t>
            </w:r>
          </w:p>
        </w:tc>
        <w:tc>
          <w:tcPr>
            <w:tcW w:w="1147" w:type="dxa"/>
            <w:tcBorders>
              <w:top w:val="nil"/>
              <w:left w:val="nil"/>
              <w:bottom w:val="single" w:sz="4" w:space="0" w:color="auto"/>
              <w:right w:val="single" w:sz="4" w:space="0" w:color="auto"/>
            </w:tcBorders>
            <w:shd w:val="clear" w:color="000000" w:fill="FFFFFF"/>
            <w:noWrap/>
            <w:vAlign w:val="center"/>
            <w:hideMark/>
          </w:tcPr>
          <w:p w14:paraId="5E333327" w14:textId="77777777" w:rsidR="00B272F9" w:rsidRPr="00B272F9" w:rsidRDefault="00B272F9" w:rsidP="00B272F9">
            <w:pPr>
              <w:jc w:val="center"/>
              <w:rPr>
                <w:sz w:val="20"/>
                <w:szCs w:val="20"/>
                <w:lang w:val="en-US" w:eastAsia="en-US"/>
              </w:rPr>
            </w:pPr>
            <w:r w:rsidRPr="00B272F9">
              <w:rPr>
                <w:sz w:val="20"/>
                <w:szCs w:val="20"/>
                <w:lang w:val="en-US" w:eastAsia="en-US"/>
              </w:rPr>
              <w:t>Маз.км</w:t>
            </w:r>
          </w:p>
        </w:tc>
        <w:tc>
          <w:tcPr>
            <w:tcW w:w="1267" w:type="dxa"/>
            <w:tcBorders>
              <w:top w:val="nil"/>
              <w:left w:val="nil"/>
              <w:bottom w:val="single" w:sz="4" w:space="0" w:color="auto"/>
              <w:right w:val="single" w:sz="4" w:space="0" w:color="auto"/>
            </w:tcBorders>
            <w:shd w:val="clear" w:color="000000" w:fill="FFFFFF"/>
            <w:noWrap/>
            <w:vAlign w:val="center"/>
            <w:hideMark/>
          </w:tcPr>
          <w:p w14:paraId="6D3E3855" w14:textId="77777777" w:rsidR="00B272F9" w:rsidRPr="00B272F9" w:rsidRDefault="00B272F9" w:rsidP="00B272F9">
            <w:pPr>
              <w:jc w:val="right"/>
              <w:rPr>
                <w:sz w:val="20"/>
                <w:szCs w:val="20"/>
                <w:lang w:val="en-US" w:eastAsia="en-US"/>
              </w:rPr>
            </w:pPr>
            <w:r w:rsidRPr="00B272F9">
              <w:rPr>
                <w:sz w:val="20"/>
                <w:szCs w:val="20"/>
                <w:lang w:val="en-US" w:eastAsia="en-US"/>
              </w:rPr>
              <w:t>700.098</w:t>
            </w:r>
          </w:p>
        </w:tc>
        <w:tc>
          <w:tcPr>
            <w:tcW w:w="1424" w:type="dxa"/>
            <w:tcBorders>
              <w:top w:val="nil"/>
              <w:left w:val="nil"/>
              <w:bottom w:val="single" w:sz="4" w:space="0" w:color="auto"/>
              <w:right w:val="single" w:sz="4" w:space="0" w:color="auto"/>
            </w:tcBorders>
            <w:shd w:val="clear" w:color="000000" w:fill="FFFFFF"/>
            <w:noWrap/>
            <w:vAlign w:val="center"/>
            <w:hideMark/>
          </w:tcPr>
          <w:p w14:paraId="0703F491" w14:textId="77777777" w:rsidR="00B272F9" w:rsidRPr="00B272F9" w:rsidRDefault="00B272F9" w:rsidP="00B272F9">
            <w:pPr>
              <w:jc w:val="right"/>
              <w:rPr>
                <w:sz w:val="20"/>
                <w:szCs w:val="20"/>
                <w:lang w:val="en-US" w:eastAsia="en-US"/>
              </w:rPr>
            </w:pPr>
            <w:r w:rsidRPr="00B272F9">
              <w:rPr>
                <w:sz w:val="20"/>
                <w:szCs w:val="20"/>
                <w:lang w:val="en-US" w:eastAsia="en-US"/>
              </w:rPr>
              <w:t>852.877</w:t>
            </w:r>
          </w:p>
        </w:tc>
        <w:tc>
          <w:tcPr>
            <w:tcW w:w="1267" w:type="dxa"/>
            <w:tcBorders>
              <w:top w:val="nil"/>
              <w:left w:val="nil"/>
              <w:bottom w:val="single" w:sz="4" w:space="0" w:color="auto"/>
              <w:right w:val="single" w:sz="4" w:space="0" w:color="auto"/>
            </w:tcBorders>
            <w:shd w:val="clear" w:color="000000" w:fill="FFFFFF"/>
            <w:noWrap/>
            <w:vAlign w:val="center"/>
            <w:hideMark/>
          </w:tcPr>
          <w:p w14:paraId="3DCA1081" w14:textId="77777777" w:rsidR="00B272F9" w:rsidRPr="00B272F9" w:rsidRDefault="00B272F9" w:rsidP="00B272F9">
            <w:pPr>
              <w:jc w:val="right"/>
              <w:rPr>
                <w:sz w:val="20"/>
                <w:szCs w:val="20"/>
                <w:lang w:val="en-US" w:eastAsia="en-US"/>
              </w:rPr>
            </w:pPr>
            <w:r w:rsidRPr="00B272F9">
              <w:rPr>
                <w:sz w:val="20"/>
                <w:szCs w:val="20"/>
                <w:lang w:val="en-US" w:eastAsia="en-US"/>
              </w:rPr>
              <w:t>714.061</w:t>
            </w:r>
          </w:p>
        </w:tc>
        <w:tc>
          <w:tcPr>
            <w:tcW w:w="1314" w:type="dxa"/>
            <w:tcBorders>
              <w:top w:val="nil"/>
              <w:left w:val="nil"/>
              <w:bottom w:val="single" w:sz="4" w:space="0" w:color="auto"/>
              <w:right w:val="single" w:sz="4" w:space="0" w:color="auto"/>
            </w:tcBorders>
            <w:shd w:val="clear" w:color="000000" w:fill="FFFFFF"/>
            <w:noWrap/>
            <w:vAlign w:val="center"/>
            <w:hideMark/>
          </w:tcPr>
          <w:p w14:paraId="0BE7F6B0" w14:textId="77777777" w:rsidR="00B272F9" w:rsidRPr="00B272F9" w:rsidRDefault="00B272F9" w:rsidP="00B272F9">
            <w:pPr>
              <w:jc w:val="center"/>
              <w:rPr>
                <w:sz w:val="20"/>
                <w:szCs w:val="20"/>
                <w:lang w:val="en-US" w:eastAsia="en-US"/>
              </w:rPr>
            </w:pPr>
            <w:r w:rsidRPr="00B272F9">
              <w:rPr>
                <w:sz w:val="20"/>
                <w:szCs w:val="20"/>
                <w:lang w:val="en-US" w:eastAsia="en-US"/>
              </w:rPr>
              <w:t>102</w:t>
            </w:r>
          </w:p>
        </w:tc>
        <w:tc>
          <w:tcPr>
            <w:tcW w:w="1372" w:type="dxa"/>
            <w:tcBorders>
              <w:top w:val="nil"/>
              <w:left w:val="nil"/>
              <w:bottom w:val="single" w:sz="4" w:space="0" w:color="auto"/>
              <w:right w:val="single" w:sz="8" w:space="0" w:color="auto"/>
            </w:tcBorders>
            <w:shd w:val="clear" w:color="000000" w:fill="FFFFFF"/>
            <w:noWrap/>
            <w:vAlign w:val="center"/>
            <w:hideMark/>
          </w:tcPr>
          <w:p w14:paraId="5CEF7EE6" w14:textId="77777777" w:rsidR="00B272F9" w:rsidRPr="00B272F9" w:rsidRDefault="00B272F9" w:rsidP="00B272F9">
            <w:pPr>
              <w:jc w:val="center"/>
              <w:rPr>
                <w:sz w:val="20"/>
                <w:szCs w:val="20"/>
                <w:lang w:val="en-US" w:eastAsia="en-US"/>
              </w:rPr>
            </w:pPr>
            <w:r w:rsidRPr="00B272F9">
              <w:rPr>
                <w:sz w:val="20"/>
                <w:szCs w:val="20"/>
                <w:lang w:val="en-US" w:eastAsia="en-US"/>
              </w:rPr>
              <w:t>84</w:t>
            </w:r>
          </w:p>
        </w:tc>
      </w:tr>
      <w:tr w:rsidR="00B272F9" w:rsidRPr="00B272F9" w14:paraId="3B9AAF58" w14:textId="77777777" w:rsidTr="00B272F9">
        <w:trPr>
          <w:trHeight w:val="245"/>
          <w:jc w:val="center"/>
        </w:trPr>
        <w:tc>
          <w:tcPr>
            <w:tcW w:w="1050" w:type="dxa"/>
            <w:tcBorders>
              <w:top w:val="nil"/>
              <w:left w:val="single" w:sz="8" w:space="0" w:color="auto"/>
              <w:bottom w:val="single" w:sz="4" w:space="0" w:color="auto"/>
              <w:right w:val="single" w:sz="4" w:space="0" w:color="auto"/>
            </w:tcBorders>
            <w:shd w:val="clear" w:color="000000" w:fill="FFFFFF"/>
            <w:noWrap/>
            <w:vAlign w:val="center"/>
            <w:hideMark/>
          </w:tcPr>
          <w:p w14:paraId="4E284F6B" w14:textId="77777777" w:rsidR="00B272F9" w:rsidRPr="00B272F9" w:rsidRDefault="00B272F9" w:rsidP="00B272F9">
            <w:pPr>
              <w:jc w:val="center"/>
              <w:rPr>
                <w:sz w:val="20"/>
                <w:szCs w:val="20"/>
                <w:lang w:val="en-US" w:eastAsia="en-US"/>
              </w:rPr>
            </w:pPr>
            <w:r w:rsidRPr="00B272F9">
              <w:rPr>
                <w:sz w:val="20"/>
                <w:szCs w:val="20"/>
                <w:lang w:val="en-US" w:eastAsia="en-US"/>
              </w:rPr>
              <w:t>3.</w:t>
            </w:r>
          </w:p>
        </w:tc>
        <w:tc>
          <w:tcPr>
            <w:tcW w:w="1987" w:type="dxa"/>
            <w:tcBorders>
              <w:top w:val="nil"/>
              <w:left w:val="nil"/>
              <w:bottom w:val="single" w:sz="4" w:space="0" w:color="auto"/>
              <w:right w:val="single" w:sz="4" w:space="0" w:color="auto"/>
            </w:tcBorders>
            <w:shd w:val="clear" w:color="000000" w:fill="FFFFFF"/>
            <w:noWrap/>
            <w:vAlign w:val="center"/>
            <w:hideMark/>
          </w:tcPr>
          <w:p w14:paraId="7B7BA73D" w14:textId="77777777" w:rsidR="00B272F9" w:rsidRPr="00B272F9" w:rsidRDefault="00B272F9" w:rsidP="00B272F9">
            <w:pPr>
              <w:rPr>
                <w:sz w:val="20"/>
                <w:szCs w:val="20"/>
                <w:lang w:val="en-US" w:eastAsia="en-US"/>
              </w:rPr>
            </w:pPr>
            <w:r w:rsidRPr="00B272F9">
              <w:rPr>
                <w:sz w:val="20"/>
                <w:szCs w:val="20"/>
                <w:lang w:val="en-US" w:eastAsia="en-US"/>
              </w:rPr>
              <w:t>Маневра</w:t>
            </w:r>
          </w:p>
        </w:tc>
        <w:tc>
          <w:tcPr>
            <w:tcW w:w="1147" w:type="dxa"/>
            <w:tcBorders>
              <w:top w:val="nil"/>
              <w:left w:val="nil"/>
              <w:bottom w:val="single" w:sz="4" w:space="0" w:color="auto"/>
              <w:right w:val="single" w:sz="4" w:space="0" w:color="auto"/>
            </w:tcBorders>
            <w:shd w:val="clear" w:color="000000" w:fill="FFFFFF"/>
            <w:noWrap/>
            <w:vAlign w:val="center"/>
            <w:hideMark/>
          </w:tcPr>
          <w:p w14:paraId="51CBDA87" w14:textId="77777777" w:rsidR="00B272F9" w:rsidRPr="00B272F9" w:rsidRDefault="00B272F9" w:rsidP="00B272F9">
            <w:pPr>
              <w:jc w:val="center"/>
              <w:rPr>
                <w:sz w:val="20"/>
                <w:szCs w:val="20"/>
                <w:lang w:val="en-US" w:eastAsia="en-US"/>
              </w:rPr>
            </w:pPr>
            <w:r w:rsidRPr="00B272F9">
              <w:rPr>
                <w:sz w:val="20"/>
                <w:szCs w:val="20"/>
                <w:lang w:val="en-US" w:eastAsia="en-US"/>
              </w:rPr>
              <w:t>Маз.км</w:t>
            </w:r>
          </w:p>
        </w:tc>
        <w:tc>
          <w:tcPr>
            <w:tcW w:w="1267" w:type="dxa"/>
            <w:tcBorders>
              <w:top w:val="nil"/>
              <w:left w:val="nil"/>
              <w:bottom w:val="single" w:sz="4" w:space="0" w:color="auto"/>
              <w:right w:val="single" w:sz="4" w:space="0" w:color="auto"/>
            </w:tcBorders>
            <w:shd w:val="clear" w:color="000000" w:fill="FFFFFF"/>
            <w:noWrap/>
            <w:vAlign w:val="center"/>
            <w:hideMark/>
          </w:tcPr>
          <w:p w14:paraId="148B4131" w14:textId="77777777" w:rsidR="00B272F9" w:rsidRPr="00B272F9" w:rsidRDefault="00B272F9" w:rsidP="00B272F9">
            <w:pPr>
              <w:jc w:val="right"/>
              <w:rPr>
                <w:sz w:val="20"/>
                <w:szCs w:val="20"/>
                <w:lang w:val="en-US" w:eastAsia="en-US"/>
              </w:rPr>
            </w:pPr>
            <w:r w:rsidRPr="00B272F9">
              <w:rPr>
                <w:sz w:val="20"/>
                <w:szCs w:val="20"/>
                <w:lang w:val="en-US" w:eastAsia="en-US"/>
              </w:rPr>
              <w:t>26.411</w:t>
            </w:r>
          </w:p>
        </w:tc>
        <w:tc>
          <w:tcPr>
            <w:tcW w:w="1424" w:type="dxa"/>
            <w:tcBorders>
              <w:top w:val="nil"/>
              <w:left w:val="nil"/>
              <w:bottom w:val="single" w:sz="4" w:space="0" w:color="auto"/>
              <w:right w:val="single" w:sz="4" w:space="0" w:color="auto"/>
            </w:tcBorders>
            <w:shd w:val="clear" w:color="000000" w:fill="FFFFFF"/>
            <w:noWrap/>
            <w:vAlign w:val="center"/>
            <w:hideMark/>
          </w:tcPr>
          <w:p w14:paraId="3D50A79A" w14:textId="77777777" w:rsidR="00B272F9" w:rsidRPr="00B272F9" w:rsidRDefault="00B272F9" w:rsidP="00B272F9">
            <w:pPr>
              <w:jc w:val="right"/>
              <w:rPr>
                <w:sz w:val="20"/>
                <w:szCs w:val="20"/>
                <w:lang w:val="en-US" w:eastAsia="en-US"/>
              </w:rPr>
            </w:pPr>
            <w:r w:rsidRPr="00B272F9">
              <w:rPr>
                <w:sz w:val="20"/>
                <w:szCs w:val="20"/>
                <w:lang w:val="en-US" w:eastAsia="en-US"/>
              </w:rPr>
              <w:t>15.324</w:t>
            </w:r>
          </w:p>
        </w:tc>
        <w:tc>
          <w:tcPr>
            <w:tcW w:w="1267" w:type="dxa"/>
            <w:tcBorders>
              <w:top w:val="nil"/>
              <w:left w:val="nil"/>
              <w:bottom w:val="single" w:sz="4" w:space="0" w:color="auto"/>
              <w:right w:val="single" w:sz="4" w:space="0" w:color="auto"/>
            </w:tcBorders>
            <w:shd w:val="clear" w:color="000000" w:fill="FFFFFF"/>
            <w:noWrap/>
            <w:vAlign w:val="center"/>
            <w:hideMark/>
          </w:tcPr>
          <w:p w14:paraId="5A3A9EA1" w14:textId="77777777" w:rsidR="00B272F9" w:rsidRPr="00B272F9" w:rsidRDefault="00B272F9" w:rsidP="00B272F9">
            <w:pPr>
              <w:jc w:val="right"/>
              <w:rPr>
                <w:sz w:val="20"/>
                <w:szCs w:val="20"/>
                <w:lang w:val="en-US" w:eastAsia="en-US"/>
              </w:rPr>
            </w:pPr>
            <w:r w:rsidRPr="00B272F9">
              <w:rPr>
                <w:sz w:val="20"/>
                <w:szCs w:val="20"/>
                <w:lang w:val="en-US" w:eastAsia="en-US"/>
              </w:rPr>
              <w:t>28.237</w:t>
            </w:r>
          </w:p>
        </w:tc>
        <w:tc>
          <w:tcPr>
            <w:tcW w:w="1314" w:type="dxa"/>
            <w:tcBorders>
              <w:top w:val="nil"/>
              <w:left w:val="nil"/>
              <w:bottom w:val="single" w:sz="4" w:space="0" w:color="auto"/>
              <w:right w:val="single" w:sz="4" w:space="0" w:color="auto"/>
            </w:tcBorders>
            <w:shd w:val="clear" w:color="000000" w:fill="FFFFFF"/>
            <w:noWrap/>
            <w:vAlign w:val="center"/>
            <w:hideMark/>
          </w:tcPr>
          <w:p w14:paraId="15E45E9B" w14:textId="77777777" w:rsidR="00B272F9" w:rsidRPr="00B272F9" w:rsidRDefault="00B272F9" w:rsidP="00B272F9">
            <w:pPr>
              <w:jc w:val="center"/>
              <w:rPr>
                <w:sz w:val="20"/>
                <w:szCs w:val="20"/>
                <w:lang w:val="en-US" w:eastAsia="en-US"/>
              </w:rPr>
            </w:pPr>
            <w:r w:rsidRPr="00B272F9">
              <w:rPr>
                <w:sz w:val="20"/>
                <w:szCs w:val="20"/>
                <w:lang w:val="en-US" w:eastAsia="en-US"/>
              </w:rPr>
              <w:t>107</w:t>
            </w:r>
          </w:p>
        </w:tc>
        <w:tc>
          <w:tcPr>
            <w:tcW w:w="1372" w:type="dxa"/>
            <w:tcBorders>
              <w:top w:val="nil"/>
              <w:left w:val="nil"/>
              <w:bottom w:val="single" w:sz="4" w:space="0" w:color="auto"/>
              <w:right w:val="single" w:sz="8" w:space="0" w:color="auto"/>
            </w:tcBorders>
            <w:shd w:val="clear" w:color="000000" w:fill="FFFFFF"/>
            <w:noWrap/>
            <w:vAlign w:val="center"/>
            <w:hideMark/>
          </w:tcPr>
          <w:p w14:paraId="750E2B29" w14:textId="77777777" w:rsidR="00B272F9" w:rsidRPr="00B272F9" w:rsidRDefault="00B272F9" w:rsidP="00B272F9">
            <w:pPr>
              <w:jc w:val="center"/>
              <w:rPr>
                <w:sz w:val="20"/>
                <w:szCs w:val="20"/>
                <w:lang w:val="en-US" w:eastAsia="en-US"/>
              </w:rPr>
            </w:pPr>
            <w:r w:rsidRPr="00B272F9">
              <w:rPr>
                <w:sz w:val="20"/>
                <w:szCs w:val="20"/>
                <w:lang w:val="en-US" w:eastAsia="en-US"/>
              </w:rPr>
              <w:t>184</w:t>
            </w:r>
          </w:p>
        </w:tc>
      </w:tr>
      <w:tr w:rsidR="00B272F9" w:rsidRPr="00B272F9" w14:paraId="1A79278F" w14:textId="77777777" w:rsidTr="00B272F9">
        <w:trPr>
          <w:trHeight w:val="245"/>
          <w:jc w:val="center"/>
        </w:trPr>
        <w:tc>
          <w:tcPr>
            <w:tcW w:w="1050" w:type="dxa"/>
            <w:tcBorders>
              <w:top w:val="nil"/>
              <w:left w:val="single" w:sz="8" w:space="0" w:color="auto"/>
              <w:bottom w:val="single" w:sz="4" w:space="0" w:color="auto"/>
              <w:right w:val="single" w:sz="4" w:space="0" w:color="auto"/>
            </w:tcBorders>
            <w:shd w:val="clear" w:color="000000" w:fill="FFFFFF"/>
            <w:noWrap/>
            <w:vAlign w:val="center"/>
            <w:hideMark/>
          </w:tcPr>
          <w:p w14:paraId="384588BA" w14:textId="77777777" w:rsidR="00B272F9" w:rsidRPr="00B272F9" w:rsidRDefault="00B272F9" w:rsidP="00B272F9">
            <w:pPr>
              <w:jc w:val="center"/>
              <w:rPr>
                <w:b/>
                <w:bCs/>
                <w:sz w:val="20"/>
                <w:szCs w:val="20"/>
                <w:lang w:val="en-US" w:eastAsia="en-US"/>
              </w:rPr>
            </w:pPr>
            <w:r w:rsidRPr="00B272F9">
              <w:rPr>
                <w:b/>
                <w:bCs/>
                <w:sz w:val="20"/>
                <w:szCs w:val="20"/>
                <w:lang w:val="en-US" w:eastAsia="en-US"/>
              </w:rPr>
              <w:t>IV</w:t>
            </w:r>
          </w:p>
        </w:tc>
        <w:tc>
          <w:tcPr>
            <w:tcW w:w="1987" w:type="dxa"/>
            <w:tcBorders>
              <w:top w:val="nil"/>
              <w:left w:val="nil"/>
              <w:bottom w:val="single" w:sz="4" w:space="0" w:color="auto"/>
              <w:right w:val="single" w:sz="4" w:space="0" w:color="auto"/>
            </w:tcBorders>
            <w:shd w:val="clear" w:color="000000" w:fill="FFFFFF"/>
            <w:noWrap/>
            <w:vAlign w:val="center"/>
            <w:hideMark/>
          </w:tcPr>
          <w:p w14:paraId="5E9B2587" w14:textId="77777777" w:rsidR="00B272F9" w:rsidRPr="00B272F9" w:rsidRDefault="00B272F9" w:rsidP="00B272F9">
            <w:pPr>
              <w:rPr>
                <w:b/>
                <w:bCs/>
                <w:sz w:val="20"/>
                <w:szCs w:val="20"/>
                <w:lang w:val="en-US" w:eastAsia="en-US"/>
              </w:rPr>
            </w:pPr>
            <w:r w:rsidRPr="00B272F9">
              <w:rPr>
                <w:b/>
                <w:bCs/>
                <w:sz w:val="20"/>
                <w:szCs w:val="20"/>
                <w:lang w:val="en-US" w:eastAsia="en-US"/>
              </w:rPr>
              <w:t>Рад дизел вуче</w:t>
            </w:r>
          </w:p>
        </w:tc>
        <w:tc>
          <w:tcPr>
            <w:tcW w:w="1147" w:type="dxa"/>
            <w:tcBorders>
              <w:top w:val="nil"/>
              <w:left w:val="nil"/>
              <w:bottom w:val="single" w:sz="4" w:space="0" w:color="auto"/>
              <w:right w:val="single" w:sz="4" w:space="0" w:color="auto"/>
            </w:tcBorders>
            <w:shd w:val="clear" w:color="000000" w:fill="FFFFFF"/>
            <w:noWrap/>
            <w:vAlign w:val="center"/>
            <w:hideMark/>
          </w:tcPr>
          <w:p w14:paraId="00FBA3B5" w14:textId="77777777" w:rsidR="00B272F9" w:rsidRPr="00B272F9" w:rsidRDefault="00B272F9" w:rsidP="00B272F9">
            <w:pPr>
              <w:jc w:val="center"/>
              <w:rPr>
                <w:b/>
                <w:bCs/>
                <w:sz w:val="20"/>
                <w:szCs w:val="20"/>
                <w:lang w:val="en-US" w:eastAsia="en-US"/>
              </w:rPr>
            </w:pPr>
            <w:r w:rsidRPr="00B272F9">
              <w:rPr>
                <w:b/>
                <w:bCs/>
                <w:sz w:val="20"/>
                <w:szCs w:val="20"/>
                <w:lang w:val="en-US" w:eastAsia="en-US"/>
              </w:rPr>
              <w:t>Маз.км</w:t>
            </w:r>
          </w:p>
        </w:tc>
        <w:tc>
          <w:tcPr>
            <w:tcW w:w="1267" w:type="dxa"/>
            <w:tcBorders>
              <w:top w:val="nil"/>
              <w:left w:val="nil"/>
              <w:bottom w:val="single" w:sz="4" w:space="0" w:color="auto"/>
              <w:right w:val="single" w:sz="4" w:space="0" w:color="auto"/>
            </w:tcBorders>
            <w:shd w:val="clear" w:color="000000" w:fill="FFFFFF"/>
            <w:noWrap/>
            <w:vAlign w:val="center"/>
            <w:hideMark/>
          </w:tcPr>
          <w:p w14:paraId="50C40D4D" w14:textId="77777777" w:rsidR="00B272F9" w:rsidRPr="00B272F9" w:rsidRDefault="00B272F9" w:rsidP="00B272F9">
            <w:pPr>
              <w:jc w:val="right"/>
              <w:rPr>
                <w:b/>
                <w:bCs/>
                <w:sz w:val="20"/>
                <w:szCs w:val="20"/>
                <w:lang w:val="en-US" w:eastAsia="en-US"/>
              </w:rPr>
            </w:pPr>
            <w:r w:rsidRPr="00B272F9">
              <w:rPr>
                <w:b/>
                <w:bCs/>
                <w:sz w:val="20"/>
                <w:szCs w:val="20"/>
                <w:lang w:val="en-US" w:eastAsia="en-US"/>
              </w:rPr>
              <w:t>178.316</w:t>
            </w:r>
          </w:p>
        </w:tc>
        <w:tc>
          <w:tcPr>
            <w:tcW w:w="1424" w:type="dxa"/>
            <w:tcBorders>
              <w:top w:val="nil"/>
              <w:left w:val="nil"/>
              <w:bottom w:val="single" w:sz="4" w:space="0" w:color="auto"/>
              <w:right w:val="single" w:sz="4" w:space="0" w:color="auto"/>
            </w:tcBorders>
            <w:shd w:val="clear" w:color="000000" w:fill="FFFFFF"/>
            <w:noWrap/>
            <w:vAlign w:val="center"/>
            <w:hideMark/>
          </w:tcPr>
          <w:p w14:paraId="0C3F25CF" w14:textId="77777777" w:rsidR="00B272F9" w:rsidRPr="00B272F9" w:rsidRDefault="00B272F9" w:rsidP="00B272F9">
            <w:pPr>
              <w:jc w:val="right"/>
              <w:rPr>
                <w:b/>
                <w:bCs/>
                <w:sz w:val="20"/>
                <w:szCs w:val="20"/>
                <w:lang w:val="en-US" w:eastAsia="en-US"/>
              </w:rPr>
            </w:pPr>
            <w:r w:rsidRPr="00B272F9">
              <w:rPr>
                <w:b/>
                <w:bCs/>
                <w:sz w:val="20"/>
                <w:szCs w:val="20"/>
                <w:lang w:val="en-US" w:eastAsia="en-US"/>
              </w:rPr>
              <w:t>250.905</w:t>
            </w:r>
          </w:p>
        </w:tc>
        <w:tc>
          <w:tcPr>
            <w:tcW w:w="1267" w:type="dxa"/>
            <w:tcBorders>
              <w:top w:val="nil"/>
              <w:left w:val="nil"/>
              <w:bottom w:val="single" w:sz="4" w:space="0" w:color="auto"/>
              <w:right w:val="single" w:sz="4" w:space="0" w:color="auto"/>
            </w:tcBorders>
            <w:shd w:val="clear" w:color="000000" w:fill="FFFFFF"/>
            <w:noWrap/>
            <w:vAlign w:val="center"/>
            <w:hideMark/>
          </w:tcPr>
          <w:p w14:paraId="6D9A252D" w14:textId="77777777" w:rsidR="00B272F9" w:rsidRPr="00B272F9" w:rsidRDefault="00B272F9" w:rsidP="00B272F9">
            <w:pPr>
              <w:jc w:val="right"/>
              <w:rPr>
                <w:b/>
                <w:bCs/>
                <w:sz w:val="20"/>
                <w:szCs w:val="20"/>
                <w:lang w:val="en-US" w:eastAsia="en-US"/>
              </w:rPr>
            </w:pPr>
            <w:r w:rsidRPr="00B272F9">
              <w:rPr>
                <w:b/>
                <w:bCs/>
                <w:sz w:val="20"/>
                <w:szCs w:val="20"/>
                <w:lang w:val="en-US" w:eastAsia="en-US"/>
              </w:rPr>
              <w:t>203.612</w:t>
            </w:r>
          </w:p>
        </w:tc>
        <w:tc>
          <w:tcPr>
            <w:tcW w:w="1314" w:type="dxa"/>
            <w:tcBorders>
              <w:top w:val="nil"/>
              <w:left w:val="nil"/>
              <w:bottom w:val="single" w:sz="4" w:space="0" w:color="auto"/>
              <w:right w:val="single" w:sz="4" w:space="0" w:color="auto"/>
            </w:tcBorders>
            <w:shd w:val="clear" w:color="000000" w:fill="FFFFFF"/>
            <w:noWrap/>
            <w:vAlign w:val="center"/>
            <w:hideMark/>
          </w:tcPr>
          <w:p w14:paraId="4D912B47" w14:textId="77777777" w:rsidR="00B272F9" w:rsidRPr="00B272F9" w:rsidRDefault="00B272F9" w:rsidP="00B272F9">
            <w:pPr>
              <w:jc w:val="center"/>
              <w:rPr>
                <w:b/>
                <w:bCs/>
                <w:sz w:val="20"/>
                <w:szCs w:val="20"/>
                <w:lang w:val="en-US" w:eastAsia="en-US"/>
              </w:rPr>
            </w:pPr>
            <w:r w:rsidRPr="00B272F9">
              <w:rPr>
                <w:b/>
                <w:bCs/>
                <w:sz w:val="20"/>
                <w:szCs w:val="20"/>
                <w:lang w:val="en-US" w:eastAsia="en-US"/>
              </w:rPr>
              <w:t>114</w:t>
            </w:r>
          </w:p>
        </w:tc>
        <w:tc>
          <w:tcPr>
            <w:tcW w:w="1372" w:type="dxa"/>
            <w:tcBorders>
              <w:top w:val="nil"/>
              <w:left w:val="nil"/>
              <w:bottom w:val="single" w:sz="4" w:space="0" w:color="auto"/>
              <w:right w:val="single" w:sz="8" w:space="0" w:color="auto"/>
            </w:tcBorders>
            <w:shd w:val="clear" w:color="000000" w:fill="FFFFFF"/>
            <w:noWrap/>
            <w:vAlign w:val="center"/>
            <w:hideMark/>
          </w:tcPr>
          <w:p w14:paraId="55362D6A" w14:textId="77777777" w:rsidR="00B272F9" w:rsidRPr="00B272F9" w:rsidRDefault="00B272F9" w:rsidP="00B272F9">
            <w:pPr>
              <w:jc w:val="center"/>
              <w:rPr>
                <w:b/>
                <w:bCs/>
                <w:sz w:val="20"/>
                <w:szCs w:val="20"/>
                <w:lang w:val="en-US" w:eastAsia="en-US"/>
              </w:rPr>
            </w:pPr>
            <w:r w:rsidRPr="00B272F9">
              <w:rPr>
                <w:b/>
                <w:bCs/>
                <w:sz w:val="20"/>
                <w:szCs w:val="20"/>
                <w:lang w:val="en-US" w:eastAsia="en-US"/>
              </w:rPr>
              <w:t>81</w:t>
            </w:r>
          </w:p>
        </w:tc>
      </w:tr>
      <w:tr w:rsidR="00B272F9" w:rsidRPr="00B272F9" w14:paraId="4B6D00DC" w14:textId="77777777" w:rsidTr="00B272F9">
        <w:trPr>
          <w:trHeight w:val="245"/>
          <w:jc w:val="center"/>
        </w:trPr>
        <w:tc>
          <w:tcPr>
            <w:tcW w:w="1050" w:type="dxa"/>
            <w:tcBorders>
              <w:top w:val="nil"/>
              <w:left w:val="single" w:sz="8" w:space="0" w:color="auto"/>
              <w:bottom w:val="single" w:sz="4" w:space="0" w:color="auto"/>
              <w:right w:val="single" w:sz="4" w:space="0" w:color="auto"/>
            </w:tcBorders>
            <w:shd w:val="clear" w:color="000000" w:fill="FFFFFF"/>
            <w:noWrap/>
            <w:vAlign w:val="center"/>
            <w:hideMark/>
          </w:tcPr>
          <w:p w14:paraId="34EF4994" w14:textId="77777777" w:rsidR="00B272F9" w:rsidRPr="00B272F9" w:rsidRDefault="00B272F9" w:rsidP="00B272F9">
            <w:pPr>
              <w:jc w:val="center"/>
              <w:rPr>
                <w:sz w:val="20"/>
                <w:szCs w:val="20"/>
                <w:lang w:val="en-US" w:eastAsia="en-US"/>
              </w:rPr>
            </w:pPr>
            <w:r w:rsidRPr="00B272F9">
              <w:rPr>
                <w:sz w:val="20"/>
                <w:szCs w:val="20"/>
                <w:lang w:val="en-US" w:eastAsia="en-US"/>
              </w:rPr>
              <w:t>1.</w:t>
            </w:r>
          </w:p>
        </w:tc>
        <w:tc>
          <w:tcPr>
            <w:tcW w:w="1987" w:type="dxa"/>
            <w:tcBorders>
              <w:top w:val="nil"/>
              <w:left w:val="nil"/>
              <w:bottom w:val="single" w:sz="4" w:space="0" w:color="auto"/>
              <w:right w:val="single" w:sz="4" w:space="0" w:color="auto"/>
            </w:tcBorders>
            <w:shd w:val="clear" w:color="000000" w:fill="FFFFFF"/>
            <w:noWrap/>
            <w:vAlign w:val="center"/>
            <w:hideMark/>
          </w:tcPr>
          <w:p w14:paraId="5AE6882F" w14:textId="77777777" w:rsidR="00B272F9" w:rsidRPr="00B272F9" w:rsidRDefault="00B272F9" w:rsidP="00B272F9">
            <w:pPr>
              <w:rPr>
                <w:sz w:val="20"/>
                <w:szCs w:val="20"/>
                <w:lang w:val="en-US" w:eastAsia="en-US"/>
              </w:rPr>
            </w:pPr>
            <w:r w:rsidRPr="00B272F9">
              <w:rPr>
                <w:sz w:val="20"/>
                <w:szCs w:val="20"/>
                <w:lang w:val="en-US" w:eastAsia="en-US"/>
              </w:rPr>
              <w:t>Путничка вуча</w:t>
            </w:r>
          </w:p>
        </w:tc>
        <w:tc>
          <w:tcPr>
            <w:tcW w:w="1147" w:type="dxa"/>
            <w:tcBorders>
              <w:top w:val="nil"/>
              <w:left w:val="nil"/>
              <w:bottom w:val="single" w:sz="4" w:space="0" w:color="auto"/>
              <w:right w:val="single" w:sz="4" w:space="0" w:color="auto"/>
            </w:tcBorders>
            <w:shd w:val="clear" w:color="000000" w:fill="FFFFFF"/>
            <w:noWrap/>
            <w:vAlign w:val="center"/>
            <w:hideMark/>
          </w:tcPr>
          <w:p w14:paraId="59034F9C" w14:textId="77777777" w:rsidR="00B272F9" w:rsidRPr="00B272F9" w:rsidRDefault="00B272F9" w:rsidP="00B272F9">
            <w:pPr>
              <w:jc w:val="center"/>
              <w:rPr>
                <w:sz w:val="20"/>
                <w:szCs w:val="20"/>
                <w:lang w:val="en-US" w:eastAsia="en-US"/>
              </w:rPr>
            </w:pPr>
            <w:r w:rsidRPr="00B272F9">
              <w:rPr>
                <w:sz w:val="20"/>
                <w:szCs w:val="20"/>
                <w:lang w:val="en-US" w:eastAsia="en-US"/>
              </w:rPr>
              <w:t>Маз.км</w:t>
            </w:r>
          </w:p>
        </w:tc>
        <w:tc>
          <w:tcPr>
            <w:tcW w:w="1267" w:type="dxa"/>
            <w:tcBorders>
              <w:top w:val="nil"/>
              <w:left w:val="nil"/>
              <w:bottom w:val="single" w:sz="4" w:space="0" w:color="auto"/>
              <w:right w:val="single" w:sz="4" w:space="0" w:color="auto"/>
            </w:tcBorders>
            <w:shd w:val="clear" w:color="000000" w:fill="FFFFFF"/>
            <w:noWrap/>
            <w:vAlign w:val="center"/>
            <w:hideMark/>
          </w:tcPr>
          <w:p w14:paraId="6F11FA05" w14:textId="77777777" w:rsidR="00B272F9" w:rsidRPr="00B272F9" w:rsidRDefault="00B272F9" w:rsidP="00B272F9">
            <w:pPr>
              <w:jc w:val="right"/>
              <w:rPr>
                <w:sz w:val="20"/>
                <w:szCs w:val="20"/>
                <w:lang w:val="en-US" w:eastAsia="en-US"/>
              </w:rPr>
            </w:pPr>
            <w:r w:rsidRPr="00B272F9">
              <w:rPr>
                <w:sz w:val="20"/>
                <w:szCs w:val="20"/>
                <w:lang w:val="en-US" w:eastAsia="en-US"/>
              </w:rPr>
              <w:t>86.660</w:t>
            </w:r>
          </w:p>
        </w:tc>
        <w:tc>
          <w:tcPr>
            <w:tcW w:w="1424" w:type="dxa"/>
            <w:tcBorders>
              <w:top w:val="nil"/>
              <w:left w:val="nil"/>
              <w:bottom w:val="single" w:sz="4" w:space="0" w:color="auto"/>
              <w:right w:val="single" w:sz="4" w:space="0" w:color="auto"/>
            </w:tcBorders>
            <w:shd w:val="clear" w:color="000000" w:fill="FFFFFF"/>
            <w:noWrap/>
            <w:vAlign w:val="center"/>
            <w:hideMark/>
          </w:tcPr>
          <w:p w14:paraId="1FB196AB" w14:textId="77777777" w:rsidR="00B272F9" w:rsidRPr="00B272F9" w:rsidRDefault="00B272F9" w:rsidP="00B272F9">
            <w:pPr>
              <w:jc w:val="right"/>
              <w:rPr>
                <w:sz w:val="20"/>
                <w:szCs w:val="20"/>
                <w:lang w:val="en-US" w:eastAsia="en-US"/>
              </w:rPr>
            </w:pPr>
            <w:r w:rsidRPr="00B272F9">
              <w:rPr>
                <w:sz w:val="20"/>
                <w:szCs w:val="20"/>
                <w:lang w:val="en-US" w:eastAsia="en-US"/>
              </w:rPr>
              <w:t>133.752</w:t>
            </w:r>
          </w:p>
        </w:tc>
        <w:tc>
          <w:tcPr>
            <w:tcW w:w="1267" w:type="dxa"/>
            <w:tcBorders>
              <w:top w:val="nil"/>
              <w:left w:val="nil"/>
              <w:bottom w:val="single" w:sz="4" w:space="0" w:color="auto"/>
              <w:right w:val="single" w:sz="4" w:space="0" w:color="auto"/>
            </w:tcBorders>
            <w:shd w:val="clear" w:color="000000" w:fill="FFFFFF"/>
            <w:noWrap/>
            <w:vAlign w:val="center"/>
            <w:hideMark/>
          </w:tcPr>
          <w:p w14:paraId="7AEDD38B" w14:textId="77777777" w:rsidR="00B272F9" w:rsidRPr="00B272F9" w:rsidRDefault="00B272F9" w:rsidP="00B272F9">
            <w:pPr>
              <w:jc w:val="right"/>
              <w:rPr>
                <w:sz w:val="20"/>
                <w:szCs w:val="20"/>
                <w:lang w:val="en-US" w:eastAsia="en-US"/>
              </w:rPr>
            </w:pPr>
            <w:r w:rsidRPr="00B272F9">
              <w:rPr>
                <w:sz w:val="20"/>
                <w:szCs w:val="20"/>
                <w:lang w:val="en-US" w:eastAsia="en-US"/>
              </w:rPr>
              <w:t>66.266</w:t>
            </w:r>
          </w:p>
        </w:tc>
        <w:tc>
          <w:tcPr>
            <w:tcW w:w="1314" w:type="dxa"/>
            <w:tcBorders>
              <w:top w:val="nil"/>
              <w:left w:val="nil"/>
              <w:bottom w:val="single" w:sz="4" w:space="0" w:color="auto"/>
              <w:right w:val="single" w:sz="4" w:space="0" w:color="auto"/>
            </w:tcBorders>
            <w:shd w:val="clear" w:color="000000" w:fill="FFFFFF"/>
            <w:noWrap/>
            <w:vAlign w:val="center"/>
            <w:hideMark/>
          </w:tcPr>
          <w:p w14:paraId="10D968E5" w14:textId="77777777" w:rsidR="00B272F9" w:rsidRPr="00B272F9" w:rsidRDefault="00B272F9" w:rsidP="00B272F9">
            <w:pPr>
              <w:jc w:val="center"/>
              <w:rPr>
                <w:sz w:val="20"/>
                <w:szCs w:val="20"/>
                <w:lang w:val="en-US" w:eastAsia="en-US"/>
              </w:rPr>
            </w:pPr>
            <w:r w:rsidRPr="00B272F9">
              <w:rPr>
                <w:sz w:val="20"/>
                <w:szCs w:val="20"/>
                <w:lang w:val="en-US" w:eastAsia="en-US"/>
              </w:rPr>
              <w:t>76</w:t>
            </w:r>
          </w:p>
        </w:tc>
        <w:tc>
          <w:tcPr>
            <w:tcW w:w="1372" w:type="dxa"/>
            <w:tcBorders>
              <w:top w:val="nil"/>
              <w:left w:val="nil"/>
              <w:bottom w:val="single" w:sz="4" w:space="0" w:color="auto"/>
              <w:right w:val="single" w:sz="8" w:space="0" w:color="auto"/>
            </w:tcBorders>
            <w:shd w:val="clear" w:color="000000" w:fill="FFFFFF"/>
            <w:noWrap/>
            <w:vAlign w:val="center"/>
            <w:hideMark/>
          </w:tcPr>
          <w:p w14:paraId="7F99D428" w14:textId="77777777" w:rsidR="00B272F9" w:rsidRPr="00B272F9" w:rsidRDefault="00B272F9" w:rsidP="00B272F9">
            <w:pPr>
              <w:jc w:val="center"/>
              <w:rPr>
                <w:sz w:val="20"/>
                <w:szCs w:val="20"/>
                <w:lang w:val="en-US" w:eastAsia="en-US"/>
              </w:rPr>
            </w:pPr>
            <w:r w:rsidRPr="00B272F9">
              <w:rPr>
                <w:sz w:val="20"/>
                <w:szCs w:val="20"/>
                <w:lang w:val="en-US" w:eastAsia="en-US"/>
              </w:rPr>
              <w:t>50</w:t>
            </w:r>
          </w:p>
        </w:tc>
      </w:tr>
      <w:tr w:rsidR="00B272F9" w:rsidRPr="00B272F9" w14:paraId="3BB56117" w14:textId="77777777" w:rsidTr="00B272F9">
        <w:trPr>
          <w:trHeight w:val="245"/>
          <w:jc w:val="center"/>
        </w:trPr>
        <w:tc>
          <w:tcPr>
            <w:tcW w:w="1050" w:type="dxa"/>
            <w:tcBorders>
              <w:top w:val="nil"/>
              <w:left w:val="single" w:sz="8" w:space="0" w:color="auto"/>
              <w:bottom w:val="single" w:sz="4" w:space="0" w:color="auto"/>
              <w:right w:val="single" w:sz="4" w:space="0" w:color="auto"/>
            </w:tcBorders>
            <w:shd w:val="clear" w:color="000000" w:fill="FFFFFF"/>
            <w:noWrap/>
            <w:vAlign w:val="center"/>
            <w:hideMark/>
          </w:tcPr>
          <w:p w14:paraId="2FC6DB5A" w14:textId="77777777" w:rsidR="00B272F9" w:rsidRPr="00B272F9" w:rsidRDefault="00B272F9" w:rsidP="00B272F9">
            <w:pPr>
              <w:jc w:val="center"/>
              <w:rPr>
                <w:sz w:val="20"/>
                <w:szCs w:val="20"/>
                <w:lang w:val="en-US" w:eastAsia="en-US"/>
              </w:rPr>
            </w:pPr>
            <w:r w:rsidRPr="00B272F9">
              <w:rPr>
                <w:sz w:val="20"/>
                <w:szCs w:val="20"/>
                <w:lang w:val="en-US" w:eastAsia="en-US"/>
              </w:rPr>
              <w:t>2.</w:t>
            </w:r>
          </w:p>
        </w:tc>
        <w:tc>
          <w:tcPr>
            <w:tcW w:w="1987" w:type="dxa"/>
            <w:tcBorders>
              <w:top w:val="nil"/>
              <w:left w:val="nil"/>
              <w:bottom w:val="single" w:sz="4" w:space="0" w:color="auto"/>
              <w:right w:val="single" w:sz="4" w:space="0" w:color="auto"/>
            </w:tcBorders>
            <w:shd w:val="clear" w:color="000000" w:fill="FFFFFF"/>
            <w:noWrap/>
            <w:vAlign w:val="center"/>
            <w:hideMark/>
          </w:tcPr>
          <w:p w14:paraId="7AD9E6F4" w14:textId="77777777" w:rsidR="00B272F9" w:rsidRPr="00B272F9" w:rsidRDefault="00B272F9" w:rsidP="00B272F9">
            <w:pPr>
              <w:rPr>
                <w:sz w:val="20"/>
                <w:szCs w:val="20"/>
                <w:lang w:val="en-US" w:eastAsia="en-US"/>
              </w:rPr>
            </w:pPr>
            <w:r w:rsidRPr="00B272F9">
              <w:rPr>
                <w:sz w:val="20"/>
                <w:szCs w:val="20"/>
                <w:lang w:val="en-US" w:eastAsia="en-US"/>
              </w:rPr>
              <w:t>Теретна вуча</w:t>
            </w:r>
          </w:p>
        </w:tc>
        <w:tc>
          <w:tcPr>
            <w:tcW w:w="1147" w:type="dxa"/>
            <w:tcBorders>
              <w:top w:val="nil"/>
              <w:left w:val="nil"/>
              <w:bottom w:val="single" w:sz="4" w:space="0" w:color="auto"/>
              <w:right w:val="single" w:sz="4" w:space="0" w:color="auto"/>
            </w:tcBorders>
            <w:shd w:val="clear" w:color="000000" w:fill="FFFFFF"/>
            <w:noWrap/>
            <w:vAlign w:val="center"/>
            <w:hideMark/>
          </w:tcPr>
          <w:p w14:paraId="147E27FD" w14:textId="77777777" w:rsidR="00B272F9" w:rsidRPr="00B272F9" w:rsidRDefault="00B272F9" w:rsidP="00B272F9">
            <w:pPr>
              <w:jc w:val="center"/>
              <w:rPr>
                <w:sz w:val="20"/>
                <w:szCs w:val="20"/>
                <w:lang w:val="en-US" w:eastAsia="en-US"/>
              </w:rPr>
            </w:pPr>
            <w:r w:rsidRPr="00B272F9">
              <w:rPr>
                <w:sz w:val="20"/>
                <w:szCs w:val="20"/>
                <w:lang w:val="en-US" w:eastAsia="en-US"/>
              </w:rPr>
              <w:t>Маз.км</w:t>
            </w:r>
          </w:p>
        </w:tc>
        <w:tc>
          <w:tcPr>
            <w:tcW w:w="1267" w:type="dxa"/>
            <w:tcBorders>
              <w:top w:val="nil"/>
              <w:left w:val="nil"/>
              <w:bottom w:val="single" w:sz="4" w:space="0" w:color="auto"/>
              <w:right w:val="single" w:sz="4" w:space="0" w:color="auto"/>
            </w:tcBorders>
            <w:shd w:val="clear" w:color="000000" w:fill="FFFFFF"/>
            <w:noWrap/>
            <w:vAlign w:val="center"/>
            <w:hideMark/>
          </w:tcPr>
          <w:p w14:paraId="46D0C670" w14:textId="77777777" w:rsidR="00B272F9" w:rsidRPr="00B272F9" w:rsidRDefault="00B272F9" w:rsidP="00B272F9">
            <w:pPr>
              <w:jc w:val="right"/>
              <w:rPr>
                <w:sz w:val="20"/>
                <w:szCs w:val="20"/>
                <w:lang w:val="en-US" w:eastAsia="en-US"/>
              </w:rPr>
            </w:pPr>
            <w:r w:rsidRPr="00B272F9">
              <w:rPr>
                <w:sz w:val="20"/>
                <w:szCs w:val="20"/>
                <w:lang w:val="en-US" w:eastAsia="en-US"/>
              </w:rPr>
              <w:t>89.231</w:t>
            </w:r>
          </w:p>
        </w:tc>
        <w:tc>
          <w:tcPr>
            <w:tcW w:w="1424" w:type="dxa"/>
            <w:tcBorders>
              <w:top w:val="nil"/>
              <w:left w:val="nil"/>
              <w:bottom w:val="single" w:sz="4" w:space="0" w:color="auto"/>
              <w:right w:val="single" w:sz="4" w:space="0" w:color="auto"/>
            </w:tcBorders>
            <w:shd w:val="clear" w:color="000000" w:fill="FFFFFF"/>
            <w:noWrap/>
            <w:vAlign w:val="center"/>
            <w:hideMark/>
          </w:tcPr>
          <w:p w14:paraId="52599300" w14:textId="77777777" w:rsidR="00B272F9" w:rsidRPr="00B272F9" w:rsidRDefault="00B272F9" w:rsidP="00B272F9">
            <w:pPr>
              <w:jc w:val="right"/>
              <w:rPr>
                <w:sz w:val="20"/>
                <w:szCs w:val="20"/>
                <w:lang w:val="en-US" w:eastAsia="en-US"/>
              </w:rPr>
            </w:pPr>
            <w:r w:rsidRPr="00B272F9">
              <w:rPr>
                <w:sz w:val="20"/>
                <w:szCs w:val="20"/>
                <w:lang w:val="en-US" w:eastAsia="en-US"/>
              </w:rPr>
              <w:t>115.263</w:t>
            </w:r>
          </w:p>
        </w:tc>
        <w:tc>
          <w:tcPr>
            <w:tcW w:w="1267" w:type="dxa"/>
            <w:tcBorders>
              <w:top w:val="nil"/>
              <w:left w:val="nil"/>
              <w:bottom w:val="single" w:sz="4" w:space="0" w:color="auto"/>
              <w:right w:val="single" w:sz="4" w:space="0" w:color="auto"/>
            </w:tcBorders>
            <w:shd w:val="clear" w:color="000000" w:fill="FFFFFF"/>
            <w:noWrap/>
            <w:vAlign w:val="center"/>
            <w:hideMark/>
          </w:tcPr>
          <w:p w14:paraId="51693872" w14:textId="77777777" w:rsidR="00B272F9" w:rsidRPr="00B272F9" w:rsidRDefault="00B272F9" w:rsidP="00B272F9">
            <w:pPr>
              <w:jc w:val="right"/>
              <w:rPr>
                <w:sz w:val="20"/>
                <w:szCs w:val="20"/>
                <w:lang w:val="en-US" w:eastAsia="en-US"/>
              </w:rPr>
            </w:pPr>
            <w:r w:rsidRPr="00B272F9">
              <w:rPr>
                <w:sz w:val="20"/>
                <w:szCs w:val="20"/>
                <w:lang w:val="en-US" w:eastAsia="en-US"/>
              </w:rPr>
              <w:t>136.201</w:t>
            </w:r>
          </w:p>
        </w:tc>
        <w:tc>
          <w:tcPr>
            <w:tcW w:w="1314" w:type="dxa"/>
            <w:tcBorders>
              <w:top w:val="nil"/>
              <w:left w:val="nil"/>
              <w:bottom w:val="single" w:sz="4" w:space="0" w:color="auto"/>
              <w:right w:val="single" w:sz="4" w:space="0" w:color="auto"/>
            </w:tcBorders>
            <w:shd w:val="clear" w:color="000000" w:fill="FFFFFF"/>
            <w:noWrap/>
            <w:vAlign w:val="center"/>
            <w:hideMark/>
          </w:tcPr>
          <w:p w14:paraId="4CA75843" w14:textId="77777777" w:rsidR="00B272F9" w:rsidRPr="00B272F9" w:rsidRDefault="00B272F9" w:rsidP="00B272F9">
            <w:pPr>
              <w:jc w:val="center"/>
              <w:rPr>
                <w:sz w:val="20"/>
                <w:szCs w:val="20"/>
                <w:lang w:val="en-US" w:eastAsia="en-US"/>
              </w:rPr>
            </w:pPr>
            <w:r w:rsidRPr="00B272F9">
              <w:rPr>
                <w:sz w:val="20"/>
                <w:szCs w:val="20"/>
                <w:lang w:val="en-US" w:eastAsia="en-US"/>
              </w:rPr>
              <w:t>153</w:t>
            </w:r>
          </w:p>
        </w:tc>
        <w:tc>
          <w:tcPr>
            <w:tcW w:w="1372" w:type="dxa"/>
            <w:tcBorders>
              <w:top w:val="nil"/>
              <w:left w:val="nil"/>
              <w:bottom w:val="single" w:sz="4" w:space="0" w:color="auto"/>
              <w:right w:val="single" w:sz="8" w:space="0" w:color="auto"/>
            </w:tcBorders>
            <w:shd w:val="clear" w:color="000000" w:fill="FFFFFF"/>
            <w:noWrap/>
            <w:vAlign w:val="center"/>
            <w:hideMark/>
          </w:tcPr>
          <w:p w14:paraId="4AF1DCEE" w14:textId="77777777" w:rsidR="00B272F9" w:rsidRPr="00B272F9" w:rsidRDefault="00B272F9" w:rsidP="00B272F9">
            <w:pPr>
              <w:jc w:val="center"/>
              <w:rPr>
                <w:sz w:val="20"/>
                <w:szCs w:val="20"/>
                <w:lang w:val="en-US" w:eastAsia="en-US"/>
              </w:rPr>
            </w:pPr>
            <w:r w:rsidRPr="00B272F9">
              <w:rPr>
                <w:sz w:val="20"/>
                <w:szCs w:val="20"/>
                <w:lang w:val="en-US" w:eastAsia="en-US"/>
              </w:rPr>
              <w:t>118</w:t>
            </w:r>
          </w:p>
        </w:tc>
      </w:tr>
      <w:tr w:rsidR="00B272F9" w:rsidRPr="00B272F9" w14:paraId="5327BDC4" w14:textId="77777777" w:rsidTr="00B272F9">
        <w:trPr>
          <w:trHeight w:val="260"/>
          <w:jc w:val="center"/>
        </w:trPr>
        <w:tc>
          <w:tcPr>
            <w:tcW w:w="1050" w:type="dxa"/>
            <w:tcBorders>
              <w:top w:val="nil"/>
              <w:left w:val="single" w:sz="8" w:space="0" w:color="auto"/>
              <w:bottom w:val="nil"/>
              <w:right w:val="single" w:sz="4" w:space="0" w:color="auto"/>
            </w:tcBorders>
            <w:shd w:val="clear" w:color="000000" w:fill="FFFFFF"/>
            <w:noWrap/>
            <w:vAlign w:val="center"/>
            <w:hideMark/>
          </w:tcPr>
          <w:p w14:paraId="385A85E6" w14:textId="77777777" w:rsidR="00B272F9" w:rsidRPr="00B272F9" w:rsidRDefault="00B272F9" w:rsidP="00B272F9">
            <w:pPr>
              <w:jc w:val="center"/>
              <w:rPr>
                <w:sz w:val="20"/>
                <w:szCs w:val="20"/>
                <w:lang w:val="en-US" w:eastAsia="en-US"/>
              </w:rPr>
            </w:pPr>
            <w:r w:rsidRPr="00B272F9">
              <w:rPr>
                <w:sz w:val="20"/>
                <w:szCs w:val="20"/>
                <w:lang w:val="en-US" w:eastAsia="en-US"/>
              </w:rPr>
              <w:t>3.</w:t>
            </w:r>
          </w:p>
        </w:tc>
        <w:tc>
          <w:tcPr>
            <w:tcW w:w="1987" w:type="dxa"/>
            <w:tcBorders>
              <w:top w:val="nil"/>
              <w:left w:val="nil"/>
              <w:bottom w:val="nil"/>
              <w:right w:val="single" w:sz="4" w:space="0" w:color="auto"/>
            </w:tcBorders>
            <w:shd w:val="clear" w:color="000000" w:fill="FFFFFF"/>
            <w:noWrap/>
            <w:vAlign w:val="center"/>
            <w:hideMark/>
          </w:tcPr>
          <w:p w14:paraId="03CF9A88" w14:textId="77777777" w:rsidR="00B272F9" w:rsidRPr="00B272F9" w:rsidRDefault="00B272F9" w:rsidP="00B272F9">
            <w:pPr>
              <w:rPr>
                <w:sz w:val="20"/>
                <w:szCs w:val="20"/>
                <w:lang w:val="en-US" w:eastAsia="en-US"/>
              </w:rPr>
            </w:pPr>
            <w:r w:rsidRPr="00B272F9">
              <w:rPr>
                <w:sz w:val="20"/>
                <w:szCs w:val="20"/>
                <w:lang w:val="en-US" w:eastAsia="en-US"/>
              </w:rPr>
              <w:t>Маневра</w:t>
            </w:r>
          </w:p>
        </w:tc>
        <w:tc>
          <w:tcPr>
            <w:tcW w:w="1147" w:type="dxa"/>
            <w:tcBorders>
              <w:top w:val="nil"/>
              <w:left w:val="nil"/>
              <w:bottom w:val="nil"/>
              <w:right w:val="single" w:sz="4" w:space="0" w:color="auto"/>
            </w:tcBorders>
            <w:shd w:val="clear" w:color="000000" w:fill="FFFFFF"/>
            <w:noWrap/>
            <w:vAlign w:val="center"/>
            <w:hideMark/>
          </w:tcPr>
          <w:p w14:paraId="4E67FBF1" w14:textId="77777777" w:rsidR="00B272F9" w:rsidRPr="00B272F9" w:rsidRDefault="00B272F9" w:rsidP="00B272F9">
            <w:pPr>
              <w:jc w:val="center"/>
              <w:rPr>
                <w:sz w:val="20"/>
                <w:szCs w:val="20"/>
                <w:lang w:val="en-US" w:eastAsia="en-US"/>
              </w:rPr>
            </w:pPr>
            <w:r w:rsidRPr="00B272F9">
              <w:rPr>
                <w:sz w:val="20"/>
                <w:szCs w:val="20"/>
                <w:lang w:val="en-US" w:eastAsia="en-US"/>
              </w:rPr>
              <w:t>Маз.км</w:t>
            </w:r>
          </w:p>
        </w:tc>
        <w:tc>
          <w:tcPr>
            <w:tcW w:w="1267" w:type="dxa"/>
            <w:tcBorders>
              <w:top w:val="nil"/>
              <w:left w:val="nil"/>
              <w:bottom w:val="nil"/>
              <w:right w:val="single" w:sz="4" w:space="0" w:color="auto"/>
            </w:tcBorders>
            <w:shd w:val="clear" w:color="000000" w:fill="FFFFFF"/>
            <w:noWrap/>
            <w:vAlign w:val="center"/>
            <w:hideMark/>
          </w:tcPr>
          <w:p w14:paraId="063930A9" w14:textId="77777777" w:rsidR="00B272F9" w:rsidRPr="00B272F9" w:rsidRDefault="00B272F9" w:rsidP="00B272F9">
            <w:pPr>
              <w:jc w:val="right"/>
              <w:rPr>
                <w:sz w:val="20"/>
                <w:szCs w:val="20"/>
                <w:lang w:val="en-US" w:eastAsia="en-US"/>
              </w:rPr>
            </w:pPr>
            <w:r w:rsidRPr="00B272F9">
              <w:rPr>
                <w:sz w:val="20"/>
                <w:szCs w:val="20"/>
                <w:lang w:val="en-US" w:eastAsia="en-US"/>
              </w:rPr>
              <w:t>2.425</w:t>
            </w:r>
          </w:p>
        </w:tc>
        <w:tc>
          <w:tcPr>
            <w:tcW w:w="1424" w:type="dxa"/>
            <w:tcBorders>
              <w:top w:val="nil"/>
              <w:left w:val="nil"/>
              <w:bottom w:val="nil"/>
              <w:right w:val="single" w:sz="4" w:space="0" w:color="auto"/>
            </w:tcBorders>
            <w:shd w:val="clear" w:color="000000" w:fill="FFFFFF"/>
            <w:noWrap/>
            <w:vAlign w:val="center"/>
            <w:hideMark/>
          </w:tcPr>
          <w:p w14:paraId="5B0C6A48" w14:textId="77777777" w:rsidR="00B272F9" w:rsidRPr="00B272F9" w:rsidRDefault="00B272F9" w:rsidP="00B272F9">
            <w:pPr>
              <w:jc w:val="right"/>
              <w:rPr>
                <w:sz w:val="20"/>
                <w:szCs w:val="20"/>
                <w:lang w:val="en-US" w:eastAsia="en-US"/>
              </w:rPr>
            </w:pPr>
            <w:r w:rsidRPr="00B272F9">
              <w:rPr>
                <w:sz w:val="20"/>
                <w:szCs w:val="20"/>
                <w:lang w:val="en-US" w:eastAsia="en-US"/>
              </w:rPr>
              <w:t>1.890</w:t>
            </w:r>
          </w:p>
        </w:tc>
        <w:tc>
          <w:tcPr>
            <w:tcW w:w="1267" w:type="dxa"/>
            <w:tcBorders>
              <w:top w:val="nil"/>
              <w:left w:val="nil"/>
              <w:bottom w:val="nil"/>
              <w:right w:val="single" w:sz="4" w:space="0" w:color="auto"/>
            </w:tcBorders>
            <w:shd w:val="clear" w:color="000000" w:fill="FFFFFF"/>
            <w:noWrap/>
            <w:vAlign w:val="center"/>
            <w:hideMark/>
          </w:tcPr>
          <w:p w14:paraId="0656306A" w14:textId="77777777" w:rsidR="00B272F9" w:rsidRPr="00B272F9" w:rsidRDefault="00B272F9" w:rsidP="00B272F9">
            <w:pPr>
              <w:jc w:val="right"/>
              <w:rPr>
                <w:sz w:val="20"/>
                <w:szCs w:val="20"/>
                <w:lang w:val="en-US" w:eastAsia="en-US"/>
              </w:rPr>
            </w:pPr>
            <w:r w:rsidRPr="00B272F9">
              <w:rPr>
                <w:sz w:val="20"/>
                <w:szCs w:val="20"/>
                <w:lang w:val="en-US" w:eastAsia="en-US"/>
              </w:rPr>
              <w:t>1.145</w:t>
            </w:r>
          </w:p>
        </w:tc>
        <w:tc>
          <w:tcPr>
            <w:tcW w:w="1314" w:type="dxa"/>
            <w:tcBorders>
              <w:top w:val="nil"/>
              <w:left w:val="nil"/>
              <w:bottom w:val="nil"/>
              <w:right w:val="single" w:sz="4" w:space="0" w:color="auto"/>
            </w:tcBorders>
            <w:shd w:val="clear" w:color="000000" w:fill="FFFFFF"/>
            <w:noWrap/>
            <w:vAlign w:val="center"/>
            <w:hideMark/>
          </w:tcPr>
          <w:p w14:paraId="338C0755" w14:textId="77777777" w:rsidR="00B272F9" w:rsidRPr="00B272F9" w:rsidRDefault="00B272F9" w:rsidP="00B272F9">
            <w:pPr>
              <w:jc w:val="center"/>
              <w:rPr>
                <w:sz w:val="20"/>
                <w:szCs w:val="20"/>
                <w:lang w:val="en-US" w:eastAsia="en-US"/>
              </w:rPr>
            </w:pPr>
            <w:r w:rsidRPr="00B272F9">
              <w:rPr>
                <w:sz w:val="20"/>
                <w:szCs w:val="20"/>
                <w:lang w:val="en-US" w:eastAsia="en-US"/>
              </w:rPr>
              <w:t>47</w:t>
            </w:r>
          </w:p>
        </w:tc>
        <w:tc>
          <w:tcPr>
            <w:tcW w:w="1372" w:type="dxa"/>
            <w:tcBorders>
              <w:top w:val="nil"/>
              <w:left w:val="nil"/>
              <w:bottom w:val="nil"/>
              <w:right w:val="single" w:sz="8" w:space="0" w:color="auto"/>
            </w:tcBorders>
            <w:shd w:val="clear" w:color="000000" w:fill="FFFFFF"/>
            <w:noWrap/>
            <w:vAlign w:val="center"/>
            <w:hideMark/>
          </w:tcPr>
          <w:p w14:paraId="1E0223E5" w14:textId="77777777" w:rsidR="00B272F9" w:rsidRPr="00B272F9" w:rsidRDefault="00B272F9" w:rsidP="00B272F9">
            <w:pPr>
              <w:jc w:val="center"/>
              <w:rPr>
                <w:sz w:val="20"/>
                <w:szCs w:val="20"/>
                <w:lang w:val="en-US" w:eastAsia="en-US"/>
              </w:rPr>
            </w:pPr>
            <w:r w:rsidRPr="00B272F9">
              <w:rPr>
                <w:sz w:val="20"/>
                <w:szCs w:val="20"/>
                <w:lang w:val="en-US" w:eastAsia="en-US"/>
              </w:rPr>
              <w:t>61</w:t>
            </w:r>
          </w:p>
        </w:tc>
      </w:tr>
      <w:tr w:rsidR="00B272F9" w:rsidRPr="00B272F9" w14:paraId="5DFF152D" w14:textId="77777777" w:rsidTr="00B272F9">
        <w:trPr>
          <w:trHeight w:val="260"/>
          <w:jc w:val="center"/>
        </w:trPr>
        <w:tc>
          <w:tcPr>
            <w:tcW w:w="3037" w:type="dxa"/>
            <w:gridSpan w:val="2"/>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36A7DD2C" w14:textId="77777777" w:rsidR="00B272F9" w:rsidRPr="00B272F9" w:rsidRDefault="00B272F9" w:rsidP="00B272F9">
            <w:pPr>
              <w:jc w:val="center"/>
              <w:rPr>
                <w:b/>
                <w:bCs/>
                <w:sz w:val="20"/>
                <w:szCs w:val="20"/>
                <w:lang w:val="en-US" w:eastAsia="en-US"/>
              </w:rPr>
            </w:pPr>
            <w:r w:rsidRPr="00B272F9">
              <w:rPr>
                <w:b/>
                <w:bCs/>
                <w:sz w:val="20"/>
                <w:szCs w:val="20"/>
                <w:lang w:val="en-US" w:eastAsia="en-US"/>
              </w:rPr>
              <w:t>УКУПНО  (III+IV)</w:t>
            </w:r>
          </w:p>
        </w:tc>
        <w:tc>
          <w:tcPr>
            <w:tcW w:w="1147" w:type="dxa"/>
            <w:tcBorders>
              <w:top w:val="single" w:sz="8" w:space="0" w:color="auto"/>
              <w:left w:val="nil"/>
              <w:bottom w:val="single" w:sz="8" w:space="0" w:color="auto"/>
              <w:right w:val="single" w:sz="4" w:space="0" w:color="auto"/>
            </w:tcBorders>
            <w:shd w:val="clear" w:color="000000" w:fill="BFBFBF"/>
            <w:noWrap/>
            <w:vAlign w:val="center"/>
            <w:hideMark/>
          </w:tcPr>
          <w:p w14:paraId="60DCBA13" w14:textId="77777777" w:rsidR="00B272F9" w:rsidRPr="00B272F9" w:rsidRDefault="00B272F9" w:rsidP="00B272F9">
            <w:pPr>
              <w:jc w:val="center"/>
              <w:rPr>
                <w:b/>
                <w:bCs/>
                <w:sz w:val="20"/>
                <w:szCs w:val="20"/>
                <w:lang w:val="en-US" w:eastAsia="en-US"/>
              </w:rPr>
            </w:pPr>
            <w:r w:rsidRPr="00B272F9">
              <w:rPr>
                <w:b/>
                <w:bCs/>
                <w:sz w:val="20"/>
                <w:szCs w:val="20"/>
                <w:lang w:val="en-US" w:eastAsia="en-US"/>
              </w:rPr>
              <w:t>Маз.км</w:t>
            </w:r>
          </w:p>
        </w:tc>
        <w:tc>
          <w:tcPr>
            <w:tcW w:w="1267" w:type="dxa"/>
            <w:tcBorders>
              <w:top w:val="single" w:sz="8" w:space="0" w:color="auto"/>
              <w:left w:val="nil"/>
              <w:bottom w:val="single" w:sz="8" w:space="0" w:color="auto"/>
              <w:right w:val="single" w:sz="4" w:space="0" w:color="auto"/>
            </w:tcBorders>
            <w:shd w:val="clear" w:color="000000" w:fill="BFBFBF"/>
            <w:noWrap/>
            <w:vAlign w:val="center"/>
            <w:hideMark/>
          </w:tcPr>
          <w:p w14:paraId="0EDB439F" w14:textId="77777777" w:rsidR="00B272F9" w:rsidRPr="00B272F9" w:rsidRDefault="00B272F9" w:rsidP="00B272F9">
            <w:pPr>
              <w:jc w:val="right"/>
              <w:rPr>
                <w:b/>
                <w:bCs/>
                <w:sz w:val="20"/>
                <w:szCs w:val="20"/>
                <w:lang w:val="en-US" w:eastAsia="en-US"/>
              </w:rPr>
            </w:pPr>
            <w:r w:rsidRPr="00B272F9">
              <w:rPr>
                <w:b/>
                <w:bCs/>
                <w:sz w:val="20"/>
                <w:szCs w:val="20"/>
                <w:lang w:val="en-US" w:eastAsia="en-US"/>
              </w:rPr>
              <w:t>1.464.609</w:t>
            </w:r>
          </w:p>
        </w:tc>
        <w:tc>
          <w:tcPr>
            <w:tcW w:w="1424" w:type="dxa"/>
            <w:tcBorders>
              <w:top w:val="single" w:sz="8" w:space="0" w:color="auto"/>
              <w:left w:val="nil"/>
              <w:bottom w:val="single" w:sz="8" w:space="0" w:color="auto"/>
              <w:right w:val="single" w:sz="4" w:space="0" w:color="auto"/>
            </w:tcBorders>
            <w:shd w:val="clear" w:color="000000" w:fill="BFBFBF"/>
            <w:noWrap/>
            <w:vAlign w:val="center"/>
            <w:hideMark/>
          </w:tcPr>
          <w:p w14:paraId="0CBDE0A3" w14:textId="77777777" w:rsidR="00B272F9" w:rsidRPr="00B272F9" w:rsidRDefault="00B272F9" w:rsidP="00B272F9">
            <w:pPr>
              <w:jc w:val="right"/>
              <w:rPr>
                <w:b/>
                <w:bCs/>
                <w:sz w:val="20"/>
                <w:szCs w:val="20"/>
                <w:lang w:val="en-US" w:eastAsia="en-US"/>
              </w:rPr>
            </w:pPr>
            <w:r w:rsidRPr="00B272F9">
              <w:rPr>
                <w:b/>
                <w:bCs/>
                <w:sz w:val="20"/>
                <w:szCs w:val="20"/>
                <w:lang w:val="en-US" w:eastAsia="en-US"/>
              </w:rPr>
              <w:t>1.784.513</w:t>
            </w:r>
          </w:p>
        </w:tc>
        <w:tc>
          <w:tcPr>
            <w:tcW w:w="1267" w:type="dxa"/>
            <w:tcBorders>
              <w:top w:val="single" w:sz="8" w:space="0" w:color="auto"/>
              <w:left w:val="nil"/>
              <w:bottom w:val="single" w:sz="8" w:space="0" w:color="auto"/>
              <w:right w:val="single" w:sz="4" w:space="0" w:color="auto"/>
            </w:tcBorders>
            <w:shd w:val="clear" w:color="000000" w:fill="BFBFBF"/>
            <w:noWrap/>
            <w:vAlign w:val="center"/>
            <w:hideMark/>
          </w:tcPr>
          <w:p w14:paraId="6B5F97B1" w14:textId="77777777" w:rsidR="00B272F9" w:rsidRPr="00B272F9" w:rsidRDefault="00B272F9" w:rsidP="00B272F9">
            <w:pPr>
              <w:jc w:val="right"/>
              <w:rPr>
                <w:b/>
                <w:bCs/>
                <w:sz w:val="20"/>
                <w:szCs w:val="20"/>
                <w:lang w:val="en-US" w:eastAsia="en-US"/>
              </w:rPr>
            </w:pPr>
            <w:r w:rsidRPr="00B272F9">
              <w:rPr>
                <w:b/>
                <w:bCs/>
                <w:sz w:val="20"/>
                <w:szCs w:val="20"/>
                <w:lang w:val="en-US" w:eastAsia="en-US"/>
              </w:rPr>
              <w:t>1.509.430</w:t>
            </w:r>
          </w:p>
        </w:tc>
        <w:tc>
          <w:tcPr>
            <w:tcW w:w="1314" w:type="dxa"/>
            <w:tcBorders>
              <w:top w:val="single" w:sz="8" w:space="0" w:color="auto"/>
              <w:left w:val="nil"/>
              <w:bottom w:val="single" w:sz="8" w:space="0" w:color="auto"/>
              <w:right w:val="single" w:sz="4" w:space="0" w:color="auto"/>
            </w:tcBorders>
            <w:shd w:val="clear" w:color="000000" w:fill="BFBFBF"/>
            <w:noWrap/>
            <w:vAlign w:val="center"/>
            <w:hideMark/>
          </w:tcPr>
          <w:p w14:paraId="4D4B5045" w14:textId="77777777" w:rsidR="00B272F9" w:rsidRPr="00B272F9" w:rsidRDefault="00B272F9" w:rsidP="00B272F9">
            <w:pPr>
              <w:jc w:val="center"/>
              <w:rPr>
                <w:b/>
                <w:bCs/>
                <w:sz w:val="20"/>
                <w:szCs w:val="20"/>
                <w:lang w:val="en-US" w:eastAsia="en-US"/>
              </w:rPr>
            </w:pPr>
            <w:r w:rsidRPr="00B272F9">
              <w:rPr>
                <w:b/>
                <w:bCs/>
                <w:sz w:val="20"/>
                <w:szCs w:val="20"/>
                <w:lang w:val="en-US" w:eastAsia="en-US"/>
              </w:rPr>
              <w:t>103</w:t>
            </w:r>
          </w:p>
        </w:tc>
        <w:tc>
          <w:tcPr>
            <w:tcW w:w="1372" w:type="dxa"/>
            <w:tcBorders>
              <w:top w:val="single" w:sz="8" w:space="0" w:color="auto"/>
              <w:left w:val="nil"/>
              <w:bottom w:val="single" w:sz="8" w:space="0" w:color="auto"/>
              <w:right w:val="single" w:sz="8" w:space="0" w:color="auto"/>
            </w:tcBorders>
            <w:shd w:val="clear" w:color="000000" w:fill="BFBFBF"/>
            <w:noWrap/>
            <w:vAlign w:val="center"/>
            <w:hideMark/>
          </w:tcPr>
          <w:p w14:paraId="5D53415B" w14:textId="77777777" w:rsidR="00B272F9" w:rsidRPr="00B272F9" w:rsidRDefault="00B272F9" w:rsidP="00B272F9">
            <w:pPr>
              <w:jc w:val="center"/>
              <w:rPr>
                <w:b/>
                <w:bCs/>
                <w:sz w:val="20"/>
                <w:szCs w:val="20"/>
                <w:lang w:val="en-US" w:eastAsia="en-US"/>
              </w:rPr>
            </w:pPr>
            <w:r w:rsidRPr="00B272F9">
              <w:rPr>
                <w:b/>
                <w:bCs/>
                <w:sz w:val="20"/>
                <w:szCs w:val="20"/>
                <w:lang w:val="en-US" w:eastAsia="en-US"/>
              </w:rPr>
              <w:t>85</w:t>
            </w:r>
          </w:p>
        </w:tc>
      </w:tr>
      <w:tr w:rsidR="00B272F9" w:rsidRPr="00B272F9" w14:paraId="77593807" w14:textId="77777777" w:rsidTr="00B272F9">
        <w:trPr>
          <w:trHeight w:val="245"/>
          <w:jc w:val="center"/>
        </w:trPr>
        <w:tc>
          <w:tcPr>
            <w:tcW w:w="1050" w:type="dxa"/>
            <w:tcBorders>
              <w:top w:val="nil"/>
              <w:left w:val="single" w:sz="8" w:space="0" w:color="auto"/>
              <w:bottom w:val="single" w:sz="4" w:space="0" w:color="auto"/>
              <w:right w:val="single" w:sz="4" w:space="0" w:color="auto"/>
            </w:tcBorders>
            <w:shd w:val="clear" w:color="000000" w:fill="FFFFFF"/>
            <w:noWrap/>
            <w:vAlign w:val="center"/>
            <w:hideMark/>
          </w:tcPr>
          <w:p w14:paraId="1DDC4660" w14:textId="77777777" w:rsidR="00B272F9" w:rsidRPr="00B272F9" w:rsidRDefault="00B272F9" w:rsidP="00B272F9">
            <w:pPr>
              <w:jc w:val="center"/>
              <w:rPr>
                <w:b/>
                <w:bCs/>
                <w:sz w:val="20"/>
                <w:szCs w:val="20"/>
                <w:lang w:val="en-US" w:eastAsia="en-US"/>
              </w:rPr>
            </w:pPr>
            <w:r w:rsidRPr="00B272F9">
              <w:rPr>
                <w:b/>
                <w:bCs/>
                <w:sz w:val="20"/>
                <w:szCs w:val="20"/>
                <w:lang w:val="en-US" w:eastAsia="en-US"/>
              </w:rPr>
              <w:t>V</w:t>
            </w:r>
          </w:p>
        </w:tc>
        <w:tc>
          <w:tcPr>
            <w:tcW w:w="1987" w:type="dxa"/>
            <w:tcBorders>
              <w:top w:val="nil"/>
              <w:left w:val="nil"/>
              <w:bottom w:val="single" w:sz="4" w:space="0" w:color="auto"/>
              <w:right w:val="single" w:sz="4" w:space="0" w:color="auto"/>
            </w:tcBorders>
            <w:shd w:val="clear" w:color="000000" w:fill="FFFFFF"/>
            <w:noWrap/>
            <w:vAlign w:val="center"/>
            <w:hideMark/>
          </w:tcPr>
          <w:p w14:paraId="2684A15A" w14:textId="77777777" w:rsidR="00B272F9" w:rsidRPr="00B272F9" w:rsidRDefault="00B272F9" w:rsidP="00B272F9">
            <w:pPr>
              <w:rPr>
                <w:b/>
                <w:bCs/>
                <w:sz w:val="20"/>
                <w:szCs w:val="20"/>
                <w:lang w:val="en-US" w:eastAsia="en-US"/>
              </w:rPr>
            </w:pPr>
            <w:r w:rsidRPr="00B272F9">
              <w:rPr>
                <w:b/>
                <w:bCs/>
                <w:sz w:val="20"/>
                <w:szCs w:val="20"/>
                <w:lang w:val="en-US" w:eastAsia="en-US"/>
              </w:rPr>
              <w:t>Рад електро вуче</w:t>
            </w:r>
          </w:p>
        </w:tc>
        <w:tc>
          <w:tcPr>
            <w:tcW w:w="1147" w:type="dxa"/>
            <w:tcBorders>
              <w:top w:val="nil"/>
              <w:left w:val="nil"/>
              <w:bottom w:val="single" w:sz="4" w:space="0" w:color="auto"/>
              <w:right w:val="single" w:sz="4" w:space="0" w:color="auto"/>
            </w:tcBorders>
            <w:shd w:val="clear" w:color="000000" w:fill="FFFFFF"/>
            <w:noWrap/>
            <w:vAlign w:val="center"/>
            <w:hideMark/>
          </w:tcPr>
          <w:p w14:paraId="492EB051" w14:textId="77777777" w:rsidR="00B272F9" w:rsidRPr="00B272F9" w:rsidRDefault="00B272F9" w:rsidP="00B272F9">
            <w:pPr>
              <w:jc w:val="center"/>
              <w:rPr>
                <w:b/>
                <w:bCs/>
                <w:sz w:val="20"/>
                <w:szCs w:val="20"/>
                <w:lang w:val="en-US" w:eastAsia="en-US"/>
              </w:rPr>
            </w:pPr>
            <w:r w:rsidRPr="00B272F9">
              <w:rPr>
                <w:b/>
                <w:bCs/>
                <w:sz w:val="20"/>
                <w:szCs w:val="20"/>
                <w:lang w:val="en-US" w:eastAsia="en-US"/>
              </w:rPr>
              <w:t>Воз.км</w:t>
            </w:r>
          </w:p>
        </w:tc>
        <w:tc>
          <w:tcPr>
            <w:tcW w:w="1267" w:type="dxa"/>
            <w:tcBorders>
              <w:top w:val="nil"/>
              <w:left w:val="nil"/>
              <w:bottom w:val="single" w:sz="4" w:space="0" w:color="auto"/>
              <w:right w:val="single" w:sz="4" w:space="0" w:color="auto"/>
            </w:tcBorders>
            <w:shd w:val="clear" w:color="000000" w:fill="FFFFFF"/>
            <w:noWrap/>
            <w:vAlign w:val="center"/>
            <w:hideMark/>
          </w:tcPr>
          <w:p w14:paraId="1F2EFD3A" w14:textId="77777777" w:rsidR="00B272F9" w:rsidRPr="00B272F9" w:rsidRDefault="00B272F9" w:rsidP="00B272F9">
            <w:pPr>
              <w:jc w:val="right"/>
              <w:rPr>
                <w:b/>
                <w:bCs/>
                <w:sz w:val="20"/>
                <w:szCs w:val="20"/>
                <w:lang w:val="en-US" w:eastAsia="en-US"/>
              </w:rPr>
            </w:pPr>
            <w:r w:rsidRPr="00B272F9">
              <w:rPr>
                <w:b/>
                <w:bCs/>
                <w:sz w:val="20"/>
                <w:szCs w:val="20"/>
                <w:lang w:val="en-US" w:eastAsia="en-US"/>
              </w:rPr>
              <w:t>1.072.938</w:t>
            </w:r>
          </w:p>
        </w:tc>
        <w:tc>
          <w:tcPr>
            <w:tcW w:w="1424" w:type="dxa"/>
            <w:tcBorders>
              <w:top w:val="nil"/>
              <w:left w:val="nil"/>
              <w:bottom w:val="single" w:sz="4" w:space="0" w:color="auto"/>
              <w:right w:val="single" w:sz="4" w:space="0" w:color="auto"/>
            </w:tcBorders>
            <w:shd w:val="clear" w:color="000000" w:fill="FFFFFF"/>
            <w:noWrap/>
            <w:vAlign w:val="center"/>
            <w:hideMark/>
          </w:tcPr>
          <w:p w14:paraId="68B55FD4" w14:textId="77777777" w:rsidR="00B272F9" w:rsidRPr="00B272F9" w:rsidRDefault="00B272F9" w:rsidP="00B272F9">
            <w:pPr>
              <w:jc w:val="right"/>
              <w:rPr>
                <w:b/>
                <w:bCs/>
                <w:sz w:val="20"/>
                <w:szCs w:val="20"/>
                <w:lang w:val="en-US" w:eastAsia="en-US"/>
              </w:rPr>
            </w:pPr>
            <w:r w:rsidRPr="00B272F9">
              <w:rPr>
                <w:b/>
                <w:bCs/>
                <w:sz w:val="20"/>
                <w:szCs w:val="20"/>
                <w:lang w:val="en-US" w:eastAsia="en-US"/>
              </w:rPr>
              <w:t>1.298.964</w:t>
            </w:r>
          </w:p>
        </w:tc>
        <w:tc>
          <w:tcPr>
            <w:tcW w:w="1267" w:type="dxa"/>
            <w:tcBorders>
              <w:top w:val="nil"/>
              <w:left w:val="nil"/>
              <w:bottom w:val="single" w:sz="4" w:space="0" w:color="auto"/>
              <w:right w:val="single" w:sz="4" w:space="0" w:color="auto"/>
            </w:tcBorders>
            <w:shd w:val="clear" w:color="000000" w:fill="FFFFFF"/>
            <w:noWrap/>
            <w:vAlign w:val="center"/>
            <w:hideMark/>
          </w:tcPr>
          <w:p w14:paraId="112A25FB" w14:textId="77777777" w:rsidR="00B272F9" w:rsidRPr="00B272F9" w:rsidRDefault="00B272F9" w:rsidP="00B272F9">
            <w:pPr>
              <w:jc w:val="right"/>
              <w:rPr>
                <w:b/>
                <w:bCs/>
                <w:sz w:val="20"/>
                <w:szCs w:val="20"/>
                <w:lang w:val="en-US" w:eastAsia="en-US"/>
              </w:rPr>
            </w:pPr>
            <w:r w:rsidRPr="00B272F9">
              <w:rPr>
                <w:b/>
                <w:bCs/>
                <w:sz w:val="20"/>
                <w:szCs w:val="20"/>
                <w:lang w:val="en-US" w:eastAsia="en-US"/>
              </w:rPr>
              <w:t>1.088.580</w:t>
            </w:r>
          </w:p>
        </w:tc>
        <w:tc>
          <w:tcPr>
            <w:tcW w:w="1314" w:type="dxa"/>
            <w:tcBorders>
              <w:top w:val="nil"/>
              <w:left w:val="nil"/>
              <w:bottom w:val="single" w:sz="4" w:space="0" w:color="auto"/>
              <w:right w:val="single" w:sz="4" w:space="0" w:color="auto"/>
            </w:tcBorders>
            <w:shd w:val="clear" w:color="000000" w:fill="FFFFFF"/>
            <w:noWrap/>
            <w:vAlign w:val="center"/>
            <w:hideMark/>
          </w:tcPr>
          <w:p w14:paraId="18FFB91F" w14:textId="77777777" w:rsidR="00B272F9" w:rsidRPr="00B272F9" w:rsidRDefault="00B272F9" w:rsidP="00B272F9">
            <w:pPr>
              <w:jc w:val="center"/>
              <w:rPr>
                <w:b/>
                <w:bCs/>
                <w:sz w:val="20"/>
                <w:szCs w:val="20"/>
                <w:lang w:val="en-US" w:eastAsia="en-US"/>
              </w:rPr>
            </w:pPr>
            <w:r w:rsidRPr="00B272F9">
              <w:rPr>
                <w:b/>
                <w:bCs/>
                <w:sz w:val="20"/>
                <w:szCs w:val="20"/>
                <w:lang w:val="en-US" w:eastAsia="en-US"/>
              </w:rPr>
              <w:t>101</w:t>
            </w:r>
          </w:p>
        </w:tc>
        <w:tc>
          <w:tcPr>
            <w:tcW w:w="1372" w:type="dxa"/>
            <w:tcBorders>
              <w:top w:val="nil"/>
              <w:left w:val="nil"/>
              <w:bottom w:val="single" w:sz="4" w:space="0" w:color="auto"/>
              <w:right w:val="single" w:sz="8" w:space="0" w:color="auto"/>
            </w:tcBorders>
            <w:shd w:val="clear" w:color="000000" w:fill="FFFFFF"/>
            <w:noWrap/>
            <w:vAlign w:val="center"/>
            <w:hideMark/>
          </w:tcPr>
          <w:p w14:paraId="256D90D0" w14:textId="77777777" w:rsidR="00B272F9" w:rsidRPr="00B272F9" w:rsidRDefault="00B272F9" w:rsidP="00B272F9">
            <w:pPr>
              <w:jc w:val="center"/>
              <w:rPr>
                <w:b/>
                <w:bCs/>
                <w:sz w:val="20"/>
                <w:szCs w:val="20"/>
                <w:lang w:val="en-US" w:eastAsia="en-US"/>
              </w:rPr>
            </w:pPr>
            <w:r w:rsidRPr="00B272F9">
              <w:rPr>
                <w:b/>
                <w:bCs/>
                <w:sz w:val="20"/>
                <w:szCs w:val="20"/>
                <w:lang w:val="en-US" w:eastAsia="en-US"/>
              </w:rPr>
              <w:t>84</w:t>
            </w:r>
          </w:p>
        </w:tc>
      </w:tr>
      <w:tr w:rsidR="00B272F9" w:rsidRPr="00B272F9" w14:paraId="54B32F32" w14:textId="77777777" w:rsidTr="00B272F9">
        <w:trPr>
          <w:trHeight w:val="245"/>
          <w:jc w:val="center"/>
        </w:trPr>
        <w:tc>
          <w:tcPr>
            <w:tcW w:w="1050" w:type="dxa"/>
            <w:tcBorders>
              <w:top w:val="nil"/>
              <w:left w:val="single" w:sz="8" w:space="0" w:color="auto"/>
              <w:bottom w:val="single" w:sz="4" w:space="0" w:color="auto"/>
              <w:right w:val="single" w:sz="4" w:space="0" w:color="auto"/>
            </w:tcBorders>
            <w:shd w:val="clear" w:color="000000" w:fill="FFFFFF"/>
            <w:noWrap/>
            <w:vAlign w:val="center"/>
            <w:hideMark/>
          </w:tcPr>
          <w:p w14:paraId="34C754C9" w14:textId="77777777" w:rsidR="00B272F9" w:rsidRPr="00B272F9" w:rsidRDefault="00B272F9" w:rsidP="00B272F9">
            <w:pPr>
              <w:jc w:val="center"/>
              <w:rPr>
                <w:sz w:val="20"/>
                <w:szCs w:val="20"/>
                <w:lang w:val="en-US" w:eastAsia="en-US"/>
              </w:rPr>
            </w:pPr>
            <w:r w:rsidRPr="00B272F9">
              <w:rPr>
                <w:sz w:val="20"/>
                <w:szCs w:val="20"/>
                <w:lang w:val="en-US" w:eastAsia="en-US"/>
              </w:rPr>
              <w:t>1.</w:t>
            </w:r>
          </w:p>
        </w:tc>
        <w:tc>
          <w:tcPr>
            <w:tcW w:w="1987" w:type="dxa"/>
            <w:tcBorders>
              <w:top w:val="nil"/>
              <w:left w:val="nil"/>
              <w:bottom w:val="single" w:sz="4" w:space="0" w:color="auto"/>
              <w:right w:val="single" w:sz="4" w:space="0" w:color="auto"/>
            </w:tcBorders>
            <w:shd w:val="clear" w:color="000000" w:fill="FFFFFF"/>
            <w:noWrap/>
            <w:vAlign w:val="center"/>
            <w:hideMark/>
          </w:tcPr>
          <w:p w14:paraId="5E0C80C1" w14:textId="77777777" w:rsidR="00B272F9" w:rsidRPr="00B272F9" w:rsidRDefault="00B272F9" w:rsidP="00B272F9">
            <w:pPr>
              <w:rPr>
                <w:sz w:val="20"/>
                <w:szCs w:val="20"/>
                <w:lang w:val="en-US" w:eastAsia="en-US"/>
              </w:rPr>
            </w:pPr>
            <w:r w:rsidRPr="00B272F9">
              <w:rPr>
                <w:sz w:val="20"/>
                <w:szCs w:val="20"/>
                <w:lang w:val="en-US" w:eastAsia="en-US"/>
              </w:rPr>
              <w:t>Путничка вуча</w:t>
            </w:r>
          </w:p>
        </w:tc>
        <w:tc>
          <w:tcPr>
            <w:tcW w:w="1147" w:type="dxa"/>
            <w:tcBorders>
              <w:top w:val="nil"/>
              <w:left w:val="nil"/>
              <w:bottom w:val="single" w:sz="4" w:space="0" w:color="auto"/>
              <w:right w:val="single" w:sz="4" w:space="0" w:color="auto"/>
            </w:tcBorders>
            <w:shd w:val="clear" w:color="000000" w:fill="FFFFFF"/>
            <w:noWrap/>
            <w:vAlign w:val="center"/>
            <w:hideMark/>
          </w:tcPr>
          <w:p w14:paraId="20B44EDF" w14:textId="77777777" w:rsidR="00B272F9" w:rsidRPr="00B272F9" w:rsidRDefault="00B272F9" w:rsidP="00B272F9">
            <w:pPr>
              <w:jc w:val="center"/>
              <w:rPr>
                <w:sz w:val="20"/>
                <w:szCs w:val="20"/>
                <w:lang w:val="en-US" w:eastAsia="en-US"/>
              </w:rPr>
            </w:pPr>
            <w:r w:rsidRPr="00B272F9">
              <w:rPr>
                <w:sz w:val="20"/>
                <w:szCs w:val="20"/>
                <w:lang w:val="en-US" w:eastAsia="en-US"/>
              </w:rPr>
              <w:t>Воз.км</w:t>
            </w:r>
          </w:p>
        </w:tc>
        <w:tc>
          <w:tcPr>
            <w:tcW w:w="1267" w:type="dxa"/>
            <w:tcBorders>
              <w:top w:val="nil"/>
              <w:left w:val="nil"/>
              <w:bottom w:val="single" w:sz="4" w:space="0" w:color="auto"/>
              <w:right w:val="single" w:sz="4" w:space="0" w:color="auto"/>
            </w:tcBorders>
            <w:shd w:val="clear" w:color="000000" w:fill="FFFFFF"/>
            <w:noWrap/>
            <w:vAlign w:val="center"/>
            <w:hideMark/>
          </w:tcPr>
          <w:p w14:paraId="404283EC" w14:textId="77777777" w:rsidR="00B272F9" w:rsidRPr="00B272F9" w:rsidRDefault="00B272F9" w:rsidP="00B272F9">
            <w:pPr>
              <w:jc w:val="right"/>
              <w:rPr>
                <w:sz w:val="20"/>
                <w:szCs w:val="20"/>
                <w:lang w:val="en-US" w:eastAsia="en-US"/>
              </w:rPr>
            </w:pPr>
            <w:r w:rsidRPr="00B272F9">
              <w:rPr>
                <w:sz w:val="20"/>
                <w:szCs w:val="20"/>
                <w:lang w:val="en-US" w:eastAsia="en-US"/>
              </w:rPr>
              <w:t>556.230</w:t>
            </w:r>
          </w:p>
        </w:tc>
        <w:tc>
          <w:tcPr>
            <w:tcW w:w="1424" w:type="dxa"/>
            <w:tcBorders>
              <w:top w:val="nil"/>
              <w:left w:val="nil"/>
              <w:bottom w:val="single" w:sz="4" w:space="0" w:color="auto"/>
              <w:right w:val="single" w:sz="4" w:space="0" w:color="auto"/>
            </w:tcBorders>
            <w:shd w:val="clear" w:color="000000" w:fill="FFFFFF"/>
            <w:noWrap/>
            <w:vAlign w:val="center"/>
            <w:hideMark/>
          </w:tcPr>
          <w:p w14:paraId="52CBD671" w14:textId="77777777" w:rsidR="00B272F9" w:rsidRPr="00B272F9" w:rsidRDefault="00B272F9" w:rsidP="00B272F9">
            <w:pPr>
              <w:jc w:val="right"/>
              <w:rPr>
                <w:sz w:val="20"/>
                <w:szCs w:val="20"/>
                <w:lang w:val="en-US" w:eastAsia="en-US"/>
              </w:rPr>
            </w:pPr>
            <w:r w:rsidRPr="00B272F9">
              <w:rPr>
                <w:sz w:val="20"/>
                <w:szCs w:val="20"/>
                <w:lang w:val="en-US" w:eastAsia="en-US"/>
              </w:rPr>
              <w:t>623.811</w:t>
            </w:r>
          </w:p>
        </w:tc>
        <w:tc>
          <w:tcPr>
            <w:tcW w:w="1267" w:type="dxa"/>
            <w:tcBorders>
              <w:top w:val="nil"/>
              <w:left w:val="nil"/>
              <w:bottom w:val="single" w:sz="4" w:space="0" w:color="auto"/>
              <w:right w:val="single" w:sz="4" w:space="0" w:color="auto"/>
            </w:tcBorders>
            <w:shd w:val="clear" w:color="000000" w:fill="FFFFFF"/>
            <w:noWrap/>
            <w:vAlign w:val="center"/>
            <w:hideMark/>
          </w:tcPr>
          <w:p w14:paraId="70EE817E" w14:textId="77777777" w:rsidR="00B272F9" w:rsidRPr="00B272F9" w:rsidRDefault="00B272F9" w:rsidP="00B272F9">
            <w:pPr>
              <w:jc w:val="right"/>
              <w:rPr>
                <w:sz w:val="20"/>
                <w:szCs w:val="20"/>
                <w:lang w:val="en-US" w:eastAsia="en-US"/>
              </w:rPr>
            </w:pPr>
            <w:r w:rsidRPr="00B272F9">
              <w:rPr>
                <w:sz w:val="20"/>
                <w:szCs w:val="20"/>
                <w:lang w:val="en-US" w:eastAsia="en-US"/>
              </w:rPr>
              <w:t>558.035</w:t>
            </w:r>
          </w:p>
        </w:tc>
        <w:tc>
          <w:tcPr>
            <w:tcW w:w="1314" w:type="dxa"/>
            <w:tcBorders>
              <w:top w:val="nil"/>
              <w:left w:val="nil"/>
              <w:bottom w:val="single" w:sz="4" w:space="0" w:color="auto"/>
              <w:right w:val="single" w:sz="4" w:space="0" w:color="auto"/>
            </w:tcBorders>
            <w:shd w:val="clear" w:color="000000" w:fill="FFFFFF"/>
            <w:noWrap/>
            <w:vAlign w:val="center"/>
            <w:hideMark/>
          </w:tcPr>
          <w:p w14:paraId="08EAB3D1" w14:textId="77777777" w:rsidR="00B272F9" w:rsidRPr="00B272F9" w:rsidRDefault="00B272F9" w:rsidP="00B272F9">
            <w:pPr>
              <w:jc w:val="center"/>
              <w:rPr>
                <w:sz w:val="20"/>
                <w:szCs w:val="20"/>
                <w:lang w:val="en-US" w:eastAsia="en-US"/>
              </w:rPr>
            </w:pPr>
            <w:r w:rsidRPr="00B272F9">
              <w:rPr>
                <w:sz w:val="20"/>
                <w:szCs w:val="20"/>
                <w:lang w:val="en-US" w:eastAsia="en-US"/>
              </w:rPr>
              <w:t>100</w:t>
            </w:r>
          </w:p>
        </w:tc>
        <w:tc>
          <w:tcPr>
            <w:tcW w:w="1372" w:type="dxa"/>
            <w:tcBorders>
              <w:top w:val="nil"/>
              <w:left w:val="nil"/>
              <w:bottom w:val="single" w:sz="4" w:space="0" w:color="auto"/>
              <w:right w:val="single" w:sz="8" w:space="0" w:color="auto"/>
            </w:tcBorders>
            <w:shd w:val="clear" w:color="000000" w:fill="FFFFFF"/>
            <w:noWrap/>
            <w:vAlign w:val="center"/>
            <w:hideMark/>
          </w:tcPr>
          <w:p w14:paraId="2F0101EA" w14:textId="77777777" w:rsidR="00B272F9" w:rsidRPr="00B272F9" w:rsidRDefault="00B272F9" w:rsidP="00B272F9">
            <w:pPr>
              <w:jc w:val="center"/>
              <w:rPr>
                <w:sz w:val="20"/>
                <w:szCs w:val="20"/>
                <w:lang w:val="en-US" w:eastAsia="en-US"/>
              </w:rPr>
            </w:pPr>
            <w:r w:rsidRPr="00B272F9">
              <w:rPr>
                <w:sz w:val="20"/>
                <w:szCs w:val="20"/>
                <w:lang w:val="en-US" w:eastAsia="en-US"/>
              </w:rPr>
              <w:t>89</w:t>
            </w:r>
          </w:p>
        </w:tc>
      </w:tr>
      <w:tr w:rsidR="00B272F9" w:rsidRPr="00B272F9" w14:paraId="30EA7939" w14:textId="77777777" w:rsidTr="00B272F9">
        <w:trPr>
          <w:trHeight w:val="245"/>
          <w:jc w:val="center"/>
        </w:trPr>
        <w:tc>
          <w:tcPr>
            <w:tcW w:w="1050" w:type="dxa"/>
            <w:tcBorders>
              <w:top w:val="nil"/>
              <w:left w:val="single" w:sz="8" w:space="0" w:color="auto"/>
              <w:bottom w:val="single" w:sz="4" w:space="0" w:color="auto"/>
              <w:right w:val="single" w:sz="4" w:space="0" w:color="auto"/>
            </w:tcBorders>
            <w:shd w:val="clear" w:color="000000" w:fill="FFFFFF"/>
            <w:noWrap/>
            <w:vAlign w:val="center"/>
            <w:hideMark/>
          </w:tcPr>
          <w:p w14:paraId="79266C0D" w14:textId="77777777" w:rsidR="00B272F9" w:rsidRPr="00B272F9" w:rsidRDefault="00B272F9" w:rsidP="00B272F9">
            <w:pPr>
              <w:jc w:val="center"/>
              <w:rPr>
                <w:sz w:val="20"/>
                <w:szCs w:val="20"/>
                <w:lang w:val="en-US" w:eastAsia="en-US"/>
              </w:rPr>
            </w:pPr>
            <w:r w:rsidRPr="00B272F9">
              <w:rPr>
                <w:sz w:val="20"/>
                <w:szCs w:val="20"/>
                <w:lang w:val="en-US" w:eastAsia="en-US"/>
              </w:rPr>
              <w:t>2.</w:t>
            </w:r>
          </w:p>
        </w:tc>
        <w:tc>
          <w:tcPr>
            <w:tcW w:w="1987" w:type="dxa"/>
            <w:tcBorders>
              <w:top w:val="nil"/>
              <w:left w:val="nil"/>
              <w:bottom w:val="single" w:sz="4" w:space="0" w:color="auto"/>
              <w:right w:val="single" w:sz="4" w:space="0" w:color="auto"/>
            </w:tcBorders>
            <w:shd w:val="clear" w:color="000000" w:fill="FFFFFF"/>
            <w:noWrap/>
            <w:vAlign w:val="center"/>
            <w:hideMark/>
          </w:tcPr>
          <w:p w14:paraId="520C1539" w14:textId="77777777" w:rsidR="00B272F9" w:rsidRPr="00B272F9" w:rsidRDefault="00B272F9" w:rsidP="00B272F9">
            <w:pPr>
              <w:rPr>
                <w:sz w:val="20"/>
                <w:szCs w:val="20"/>
                <w:lang w:val="en-US" w:eastAsia="en-US"/>
              </w:rPr>
            </w:pPr>
            <w:r w:rsidRPr="00B272F9">
              <w:rPr>
                <w:sz w:val="20"/>
                <w:szCs w:val="20"/>
                <w:lang w:val="en-US" w:eastAsia="en-US"/>
              </w:rPr>
              <w:t>Теретна вуча</w:t>
            </w:r>
          </w:p>
        </w:tc>
        <w:tc>
          <w:tcPr>
            <w:tcW w:w="1147" w:type="dxa"/>
            <w:tcBorders>
              <w:top w:val="nil"/>
              <w:left w:val="nil"/>
              <w:bottom w:val="single" w:sz="4" w:space="0" w:color="auto"/>
              <w:right w:val="single" w:sz="4" w:space="0" w:color="auto"/>
            </w:tcBorders>
            <w:shd w:val="clear" w:color="000000" w:fill="FFFFFF"/>
            <w:noWrap/>
            <w:vAlign w:val="center"/>
            <w:hideMark/>
          </w:tcPr>
          <w:p w14:paraId="34971821" w14:textId="77777777" w:rsidR="00B272F9" w:rsidRPr="00B272F9" w:rsidRDefault="00B272F9" w:rsidP="00B272F9">
            <w:pPr>
              <w:jc w:val="center"/>
              <w:rPr>
                <w:sz w:val="20"/>
                <w:szCs w:val="20"/>
                <w:lang w:val="en-US" w:eastAsia="en-US"/>
              </w:rPr>
            </w:pPr>
            <w:r w:rsidRPr="00B272F9">
              <w:rPr>
                <w:sz w:val="20"/>
                <w:szCs w:val="20"/>
                <w:lang w:val="en-US" w:eastAsia="en-US"/>
              </w:rPr>
              <w:t>Воз.км</w:t>
            </w:r>
          </w:p>
        </w:tc>
        <w:tc>
          <w:tcPr>
            <w:tcW w:w="1267" w:type="dxa"/>
            <w:tcBorders>
              <w:top w:val="nil"/>
              <w:left w:val="nil"/>
              <w:bottom w:val="single" w:sz="4" w:space="0" w:color="auto"/>
              <w:right w:val="single" w:sz="4" w:space="0" w:color="auto"/>
            </w:tcBorders>
            <w:shd w:val="clear" w:color="000000" w:fill="FFFFFF"/>
            <w:noWrap/>
            <w:vAlign w:val="center"/>
            <w:hideMark/>
          </w:tcPr>
          <w:p w14:paraId="23857D76" w14:textId="77777777" w:rsidR="00B272F9" w:rsidRPr="00B272F9" w:rsidRDefault="00B272F9" w:rsidP="00B272F9">
            <w:pPr>
              <w:jc w:val="right"/>
              <w:rPr>
                <w:sz w:val="20"/>
                <w:szCs w:val="20"/>
                <w:lang w:val="en-US" w:eastAsia="en-US"/>
              </w:rPr>
            </w:pPr>
            <w:r w:rsidRPr="00B272F9">
              <w:rPr>
                <w:sz w:val="20"/>
                <w:szCs w:val="20"/>
                <w:lang w:val="en-US" w:eastAsia="en-US"/>
              </w:rPr>
              <w:t>516.708</w:t>
            </w:r>
          </w:p>
        </w:tc>
        <w:tc>
          <w:tcPr>
            <w:tcW w:w="1424" w:type="dxa"/>
            <w:tcBorders>
              <w:top w:val="nil"/>
              <w:left w:val="nil"/>
              <w:bottom w:val="single" w:sz="4" w:space="0" w:color="auto"/>
              <w:right w:val="single" w:sz="4" w:space="0" w:color="auto"/>
            </w:tcBorders>
            <w:shd w:val="clear" w:color="000000" w:fill="FFFFFF"/>
            <w:noWrap/>
            <w:vAlign w:val="center"/>
            <w:hideMark/>
          </w:tcPr>
          <w:p w14:paraId="532AD8AE" w14:textId="77777777" w:rsidR="00B272F9" w:rsidRPr="00B272F9" w:rsidRDefault="00B272F9" w:rsidP="00B272F9">
            <w:pPr>
              <w:jc w:val="right"/>
              <w:rPr>
                <w:sz w:val="20"/>
                <w:szCs w:val="20"/>
                <w:lang w:val="en-US" w:eastAsia="en-US"/>
              </w:rPr>
            </w:pPr>
            <w:r w:rsidRPr="00B272F9">
              <w:rPr>
                <w:sz w:val="20"/>
                <w:szCs w:val="20"/>
                <w:lang w:val="en-US" w:eastAsia="en-US"/>
              </w:rPr>
              <w:t>675.153</w:t>
            </w:r>
          </w:p>
        </w:tc>
        <w:tc>
          <w:tcPr>
            <w:tcW w:w="1267" w:type="dxa"/>
            <w:tcBorders>
              <w:top w:val="nil"/>
              <w:left w:val="nil"/>
              <w:bottom w:val="single" w:sz="4" w:space="0" w:color="auto"/>
              <w:right w:val="single" w:sz="4" w:space="0" w:color="auto"/>
            </w:tcBorders>
            <w:shd w:val="clear" w:color="000000" w:fill="FFFFFF"/>
            <w:noWrap/>
            <w:vAlign w:val="center"/>
            <w:hideMark/>
          </w:tcPr>
          <w:p w14:paraId="2DC7699F" w14:textId="77777777" w:rsidR="00B272F9" w:rsidRPr="00B272F9" w:rsidRDefault="00B272F9" w:rsidP="00B272F9">
            <w:pPr>
              <w:jc w:val="right"/>
              <w:rPr>
                <w:sz w:val="20"/>
                <w:szCs w:val="20"/>
                <w:lang w:val="en-US" w:eastAsia="en-US"/>
              </w:rPr>
            </w:pPr>
            <w:r w:rsidRPr="00B272F9">
              <w:rPr>
                <w:sz w:val="20"/>
                <w:szCs w:val="20"/>
                <w:lang w:val="en-US" w:eastAsia="en-US"/>
              </w:rPr>
              <w:t>530.545</w:t>
            </w:r>
          </w:p>
        </w:tc>
        <w:tc>
          <w:tcPr>
            <w:tcW w:w="1314" w:type="dxa"/>
            <w:tcBorders>
              <w:top w:val="nil"/>
              <w:left w:val="nil"/>
              <w:bottom w:val="single" w:sz="4" w:space="0" w:color="auto"/>
              <w:right w:val="single" w:sz="4" w:space="0" w:color="auto"/>
            </w:tcBorders>
            <w:shd w:val="clear" w:color="000000" w:fill="FFFFFF"/>
            <w:noWrap/>
            <w:vAlign w:val="center"/>
            <w:hideMark/>
          </w:tcPr>
          <w:p w14:paraId="562BCD81" w14:textId="77777777" w:rsidR="00B272F9" w:rsidRPr="00B272F9" w:rsidRDefault="00B272F9" w:rsidP="00B272F9">
            <w:pPr>
              <w:jc w:val="center"/>
              <w:rPr>
                <w:sz w:val="20"/>
                <w:szCs w:val="20"/>
                <w:lang w:val="en-US" w:eastAsia="en-US"/>
              </w:rPr>
            </w:pPr>
            <w:r w:rsidRPr="00B272F9">
              <w:rPr>
                <w:sz w:val="20"/>
                <w:szCs w:val="20"/>
                <w:lang w:val="en-US" w:eastAsia="en-US"/>
              </w:rPr>
              <w:t>103</w:t>
            </w:r>
          </w:p>
        </w:tc>
        <w:tc>
          <w:tcPr>
            <w:tcW w:w="1372" w:type="dxa"/>
            <w:tcBorders>
              <w:top w:val="nil"/>
              <w:left w:val="nil"/>
              <w:bottom w:val="single" w:sz="4" w:space="0" w:color="auto"/>
              <w:right w:val="single" w:sz="8" w:space="0" w:color="auto"/>
            </w:tcBorders>
            <w:shd w:val="clear" w:color="000000" w:fill="FFFFFF"/>
            <w:noWrap/>
            <w:vAlign w:val="center"/>
            <w:hideMark/>
          </w:tcPr>
          <w:p w14:paraId="6977B869" w14:textId="77777777" w:rsidR="00B272F9" w:rsidRPr="00B272F9" w:rsidRDefault="00B272F9" w:rsidP="00B272F9">
            <w:pPr>
              <w:jc w:val="center"/>
              <w:rPr>
                <w:sz w:val="20"/>
                <w:szCs w:val="20"/>
                <w:lang w:val="en-US" w:eastAsia="en-US"/>
              </w:rPr>
            </w:pPr>
            <w:r w:rsidRPr="00B272F9">
              <w:rPr>
                <w:sz w:val="20"/>
                <w:szCs w:val="20"/>
                <w:lang w:val="en-US" w:eastAsia="en-US"/>
              </w:rPr>
              <w:t>79</w:t>
            </w:r>
          </w:p>
        </w:tc>
      </w:tr>
      <w:tr w:rsidR="00B272F9" w:rsidRPr="00B272F9" w14:paraId="05CAC1CD" w14:textId="77777777" w:rsidTr="00B272F9">
        <w:trPr>
          <w:trHeight w:val="245"/>
          <w:jc w:val="center"/>
        </w:trPr>
        <w:tc>
          <w:tcPr>
            <w:tcW w:w="1050" w:type="dxa"/>
            <w:tcBorders>
              <w:top w:val="nil"/>
              <w:left w:val="single" w:sz="8" w:space="0" w:color="auto"/>
              <w:bottom w:val="single" w:sz="4" w:space="0" w:color="auto"/>
              <w:right w:val="single" w:sz="4" w:space="0" w:color="auto"/>
            </w:tcBorders>
            <w:shd w:val="clear" w:color="000000" w:fill="FFFFFF"/>
            <w:noWrap/>
            <w:vAlign w:val="center"/>
            <w:hideMark/>
          </w:tcPr>
          <w:p w14:paraId="2E395AD2" w14:textId="77777777" w:rsidR="00B272F9" w:rsidRPr="00B272F9" w:rsidRDefault="00B272F9" w:rsidP="00B272F9">
            <w:pPr>
              <w:jc w:val="center"/>
              <w:rPr>
                <w:b/>
                <w:bCs/>
                <w:sz w:val="20"/>
                <w:szCs w:val="20"/>
                <w:lang w:val="en-US" w:eastAsia="en-US"/>
              </w:rPr>
            </w:pPr>
            <w:r w:rsidRPr="00B272F9">
              <w:rPr>
                <w:b/>
                <w:bCs/>
                <w:sz w:val="20"/>
                <w:szCs w:val="20"/>
                <w:lang w:val="en-US" w:eastAsia="en-US"/>
              </w:rPr>
              <w:t>VI</w:t>
            </w:r>
          </w:p>
        </w:tc>
        <w:tc>
          <w:tcPr>
            <w:tcW w:w="1987" w:type="dxa"/>
            <w:tcBorders>
              <w:top w:val="nil"/>
              <w:left w:val="nil"/>
              <w:bottom w:val="single" w:sz="4" w:space="0" w:color="auto"/>
              <w:right w:val="single" w:sz="4" w:space="0" w:color="auto"/>
            </w:tcBorders>
            <w:shd w:val="clear" w:color="000000" w:fill="FFFFFF"/>
            <w:noWrap/>
            <w:vAlign w:val="center"/>
            <w:hideMark/>
          </w:tcPr>
          <w:p w14:paraId="695DFF55" w14:textId="77777777" w:rsidR="00B272F9" w:rsidRPr="00B272F9" w:rsidRDefault="00B272F9" w:rsidP="00B272F9">
            <w:pPr>
              <w:rPr>
                <w:b/>
                <w:bCs/>
                <w:sz w:val="20"/>
                <w:szCs w:val="20"/>
                <w:lang w:val="en-US" w:eastAsia="en-US"/>
              </w:rPr>
            </w:pPr>
            <w:r w:rsidRPr="00B272F9">
              <w:rPr>
                <w:b/>
                <w:bCs/>
                <w:sz w:val="20"/>
                <w:szCs w:val="20"/>
                <w:lang w:val="en-US" w:eastAsia="en-US"/>
              </w:rPr>
              <w:t>Рад дизел вуче</w:t>
            </w:r>
          </w:p>
        </w:tc>
        <w:tc>
          <w:tcPr>
            <w:tcW w:w="1147" w:type="dxa"/>
            <w:tcBorders>
              <w:top w:val="nil"/>
              <w:left w:val="nil"/>
              <w:bottom w:val="single" w:sz="4" w:space="0" w:color="auto"/>
              <w:right w:val="single" w:sz="4" w:space="0" w:color="auto"/>
            </w:tcBorders>
            <w:shd w:val="clear" w:color="000000" w:fill="FFFFFF"/>
            <w:noWrap/>
            <w:vAlign w:val="center"/>
            <w:hideMark/>
          </w:tcPr>
          <w:p w14:paraId="56193FF0" w14:textId="77777777" w:rsidR="00B272F9" w:rsidRPr="00B272F9" w:rsidRDefault="00B272F9" w:rsidP="00B272F9">
            <w:pPr>
              <w:jc w:val="center"/>
              <w:rPr>
                <w:b/>
                <w:bCs/>
                <w:sz w:val="20"/>
                <w:szCs w:val="20"/>
                <w:lang w:val="en-US" w:eastAsia="en-US"/>
              </w:rPr>
            </w:pPr>
            <w:r w:rsidRPr="00B272F9">
              <w:rPr>
                <w:b/>
                <w:bCs/>
                <w:sz w:val="20"/>
                <w:szCs w:val="20"/>
                <w:lang w:val="en-US" w:eastAsia="en-US"/>
              </w:rPr>
              <w:t>Воз.км</w:t>
            </w:r>
          </w:p>
        </w:tc>
        <w:tc>
          <w:tcPr>
            <w:tcW w:w="1267" w:type="dxa"/>
            <w:tcBorders>
              <w:top w:val="nil"/>
              <w:left w:val="nil"/>
              <w:bottom w:val="single" w:sz="4" w:space="0" w:color="auto"/>
              <w:right w:val="single" w:sz="4" w:space="0" w:color="auto"/>
            </w:tcBorders>
            <w:shd w:val="clear" w:color="000000" w:fill="FFFFFF"/>
            <w:noWrap/>
            <w:vAlign w:val="center"/>
            <w:hideMark/>
          </w:tcPr>
          <w:p w14:paraId="21B6AEC9" w14:textId="77777777" w:rsidR="00B272F9" w:rsidRPr="00B272F9" w:rsidRDefault="00B272F9" w:rsidP="00B272F9">
            <w:pPr>
              <w:jc w:val="right"/>
              <w:rPr>
                <w:b/>
                <w:bCs/>
                <w:sz w:val="20"/>
                <w:szCs w:val="20"/>
                <w:lang w:val="en-US" w:eastAsia="en-US"/>
              </w:rPr>
            </w:pPr>
            <w:r w:rsidRPr="00B272F9">
              <w:rPr>
                <w:b/>
                <w:bCs/>
                <w:sz w:val="20"/>
                <w:szCs w:val="20"/>
                <w:lang w:val="en-US" w:eastAsia="en-US"/>
              </w:rPr>
              <w:t>140.417</w:t>
            </w:r>
          </w:p>
        </w:tc>
        <w:tc>
          <w:tcPr>
            <w:tcW w:w="1424" w:type="dxa"/>
            <w:tcBorders>
              <w:top w:val="nil"/>
              <w:left w:val="nil"/>
              <w:bottom w:val="single" w:sz="4" w:space="0" w:color="auto"/>
              <w:right w:val="single" w:sz="4" w:space="0" w:color="auto"/>
            </w:tcBorders>
            <w:shd w:val="clear" w:color="000000" w:fill="FFFFFF"/>
            <w:noWrap/>
            <w:vAlign w:val="center"/>
            <w:hideMark/>
          </w:tcPr>
          <w:p w14:paraId="785C0B44" w14:textId="77777777" w:rsidR="00B272F9" w:rsidRPr="00B272F9" w:rsidRDefault="00B272F9" w:rsidP="00B272F9">
            <w:pPr>
              <w:jc w:val="right"/>
              <w:rPr>
                <w:b/>
                <w:bCs/>
                <w:sz w:val="20"/>
                <w:szCs w:val="20"/>
                <w:lang w:val="en-US" w:eastAsia="en-US"/>
              </w:rPr>
            </w:pPr>
            <w:r w:rsidRPr="00B272F9">
              <w:rPr>
                <w:b/>
                <w:bCs/>
                <w:sz w:val="20"/>
                <w:szCs w:val="20"/>
                <w:lang w:val="en-US" w:eastAsia="en-US"/>
              </w:rPr>
              <w:t>209.007</w:t>
            </w:r>
          </w:p>
        </w:tc>
        <w:tc>
          <w:tcPr>
            <w:tcW w:w="1267" w:type="dxa"/>
            <w:tcBorders>
              <w:top w:val="nil"/>
              <w:left w:val="nil"/>
              <w:bottom w:val="single" w:sz="4" w:space="0" w:color="auto"/>
              <w:right w:val="single" w:sz="4" w:space="0" w:color="auto"/>
            </w:tcBorders>
            <w:shd w:val="clear" w:color="000000" w:fill="FFFFFF"/>
            <w:noWrap/>
            <w:vAlign w:val="center"/>
            <w:hideMark/>
          </w:tcPr>
          <w:p w14:paraId="7E291D05" w14:textId="77777777" w:rsidR="00B272F9" w:rsidRPr="00B272F9" w:rsidRDefault="00B272F9" w:rsidP="00B272F9">
            <w:pPr>
              <w:jc w:val="right"/>
              <w:rPr>
                <w:b/>
                <w:bCs/>
                <w:sz w:val="20"/>
                <w:szCs w:val="20"/>
                <w:lang w:val="en-US" w:eastAsia="en-US"/>
              </w:rPr>
            </w:pPr>
            <w:r w:rsidRPr="00B272F9">
              <w:rPr>
                <w:b/>
                <w:bCs/>
                <w:sz w:val="20"/>
                <w:szCs w:val="20"/>
                <w:lang w:val="en-US" w:eastAsia="en-US"/>
              </w:rPr>
              <w:t>156.528</w:t>
            </w:r>
          </w:p>
        </w:tc>
        <w:tc>
          <w:tcPr>
            <w:tcW w:w="1314" w:type="dxa"/>
            <w:tcBorders>
              <w:top w:val="nil"/>
              <w:left w:val="nil"/>
              <w:bottom w:val="single" w:sz="4" w:space="0" w:color="auto"/>
              <w:right w:val="single" w:sz="4" w:space="0" w:color="auto"/>
            </w:tcBorders>
            <w:shd w:val="clear" w:color="000000" w:fill="FFFFFF"/>
            <w:noWrap/>
            <w:vAlign w:val="center"/>
            <w:hideMark/>
          </w:tcPr>
          <w:p w14:paraId="0A4B499F" w14:textId="77777777" w:rsidR="00B272F9" w:rsidRPr="00B272F9" w:rsidRDefault="00B272F9" w:rsidP="00B272F9">
            <w:pPr>
              <w:jc w:val="center"/>
              <w:rPr>
                <w:b/>
                <w:bCs/>
                <w:sz w:val="20"/>
                <w:szCs w:val="20"/>
                <w:lang w:val="en-US" w:eastAsia="en-US"/>
              </w:rPr>
            </w:pPr>
            <w:r w:rsidRPr="00B272F9">
              <w:rPr>
                <w:b/>
                <w:bCs/>
                <w:sz w:val="20"/>
                <w:szCs w:val="20"/>
                <w:lang w:val="en-US" w:eastAsia="en-US"/>
              </w:rPr>
              <w:t>111</w:t>
            </w:r>
          </w:p>
        </w:tc>
        <w:tc>
          <w:tcPr>
            <w:tcW w:w="1372" w:type="dxa"/>
            <w:tcBorders>
              <w:top w:val="nil"/>
              <w:left w:val="nil"/>
              <w:bottom w:val="single" w:sz="4" w:space="0" w:color="auto"/>
              <w:right w:val="single" w:sz="8" w:space="0" w:color="auto"/>
            </w:tcBorders>
            <w:shd w:val="clear" w:color="000000" w:fill="FFFFFF"/>
            <w:noWrap/>
            <w:vAlign w:val="center"/>
            <w:hideMark/>
          </w:tcPr>
          <w:p w14:paraId="05541588" w14:textId="77777777" w:rsidR="00B272F9" w:rsidRPr="00B272F9" w:rsidRDefault="00B272F9" w:rsidP="00B272F9">
            <w:pPr>
              <w:jc w:val="center"/>
              <w:rPr>
                <w:b/>
                <w:bCs/>
                <w:sz w:val="20"/>
                <w:szCs w:val="20"/>
                <w:lang w:val="en-US" w:eastAsia="en-US"/>
              </w:rPr>
            </w:pPr>
            <w:r w:rsidRPr="00B272F9">
              <w:rPr>
                <w:b/>
                <w:bCs/>
                <w:sz w:val="20"/>
                <w:szCs w:val="20"/>
                <w:lang w:val="en-US" w:eastAsia="en-US"/>
              </w:rPr>
              <w:t>75</w:t>
            </w:r>
          </w:p>
        </w:tc>
      </w:tr>
      <w:tr w:rsidR="00B272F9" w:rsidRPr="00B272F9" w14:paraId="2FD4337D" w14:textId="77777777" w:rsidTr="00B272F9">
        <w:trPr>
          <w:trHeight w:val="245"/>
          <w:jc w:val="center"/>
        </w:trPr>
        <w:tc>
          <w:tcPr>
            <w:tcW w:w="1050" w:type="dxa"/>
            <w:tcBorders>
              <w:top w:val="nil"/>
              <w:left w:val="single" w:sz="8" w:space="0" w:color="auto"/>
              <w:bottom w:val="single" w:sz="4" w:space="0" w:color="auto"/>
              <w:right w:val="single" w:sz="4" w:space="0" w:color="auto"/>
            </w:tcBorders>
            <w:shd w:val="clear" w:color="000000" w:fill="FFFFFF"/>
            <w:noWrap/>
            <w:vAlign w:val="center"/>
            <w:hideMark/>
          </w:tcPr>
          <w:p w14:paraId="4E797C36" w14:textId="77777777" w:rsidR="00B272F9" w:rsidRPr="00B272F9" w:rsidRDefault="00B272F9" w:rsidP="00B272F9">
            <w:pPr>
              <w:jc w:val="center"/>
              <w:rPr>
                <w:sz w:val="20"/>
                <w:szCs w:val="20"/>
                <w:lang w:val="en-US" w:eastAsia="en-US"/>
              </w:rPr>
            </w:pPr>
            <w:r w:rsidRPr="00B272F9">
              <w:rPr>
                <w:sz w:val="20"/>
                <w:szCs w:val="20"/>
                <w:lang w:val="en-US" w:eastAsia="en-US"/>
              </w:rPr>
              <w:t>1.</w:t>
            </w:r>
          </w:p>
        </w:tc>
        <w:tc>
          <w:tcPr>
            <w:tcW w:w="1987" w:type="dxa"/>
            <w:tcBorders>
              <w:top w:val="nil"/>
              <w:left w:val="nil"/>
              <w:bottom w:val="single" w:sz="4" w:space="0" w:color="auto"/>
              <w:right w:val="single" w:sz="4" w:space="0" w:color="auto"/>
            </w:tcBorders>
            <w:shd w:val="clear" w:color="000000" w:fill="FFFFFF"/>
            <w:noWrap/>
            <w:vAlign w:val="center"/>
            <w:hideMark/>
          </w:tcPr>
          <w:p w14:paraId="259EF9F0" w14:textId="77777777" w:rsidR="00B272F9" w:rsidRPr="00B272F9" w:rsidRDefault="00B272F9" w:rsidP="00B272F9">
            <w:pPr>
              <w:rPr>
                <w:sz w:val="20"/>
                <w:szCs w:val="20"/>
                <w:lang w:val="en-US" w:eastAsia="en-US"/>
              </w:rPr>
            </w:pPr>
            <w:r w:rsidRPr="00B272F9">
              <w:rPr>
                <w:sz w:val="20"/>
                <w:szCs w:val="20"/>
                <w:lang w:val="en-US" w:eastAsia="en-US"/>
              </w:rPr>
              <w:t>Путничка вуча</w:t>
            </w:r>
          </w:p>
        </w:tc>
        <w:tc>
          <w:tcPr>
            <w:tcW w:w="1147" w:type="dxa"/>
            <w:tcBorders>
              <w:top w:val="nil"/>
              <w:left w:val="nil"/>
              <w:bottom w:val="single" w:sz="4" w:space="0" w:color="auto"/>
              <w:right w:val="single" w:sz="4" w:space="0" w:color="auto"/>
            </w:tcBorders>
            <w:shd w:val="clear" w:color="000000" w:fill="FFFFFF"/>
            <w:noWrap/>
            <w:vAlign w:val="center"/>
            <w:hideMark/>
          </w:tcPr>
          <w:p w14:paraId="5EE72941" w14:textId="77777777" w:rsidR="00B272F9" w:rsidRPr="00B272F9" w:rsidRDefault="00B272F9" w:rsidP="00B272F9">
            <w:pPr>
              <w:jc w:val="center"/>
              <w:rPr>
                <w:sz w:val="20"/>
                <w:szCs w:val="20"/>
                <w:lang w:val="en-US" w:eastAsia="en-US"/>
              </w:rPr>
            </w:pPr>
            <w:r w:rsidRPr="00B272F9">
              <w:rPr>
                <w:sz w:val="20"/>
                <w:szCs w:val="20"/>
                <w:lang w:val="en-US" w:eastAsia="en-US"/>
              </w:rPr>
              <w:t>Воз.км</w:t>
            </w:r>
          </w:p>
        </w:tc>
        <w:tc>
          <w:tcPr>
            <w:tcW w:w="1267" w:type="dxa"/>
            <w:tcBorders>
              <w:top w:val="nil"/>
              <w:left w:val="nil"/>
              <w:bottom w:val="single" w:sz="4" w:space="0" w:color="auto"/>
              <w:right w:val="single" w:sz="4" w:space="0" w:color="auto"/>
            </w:tcBorders>
            <w:shd w:val="clear" w:color="000000" w:fill="FFFFFF"/>
            <w:noWrap/>
            <w:vAlign w:val="center"/>
            <w:hideMark/>
          </w:tcPr>
          <w:p w14:paraId="65267DE0" w14:textId="77777777" w:rsidR="00B272F9" w:rsidRPr="00B272F9" w:rsidRDefault="00B272F9" w:rsidP="00B272F9">
            <w:pPr>
              <w:jc w:val="right"/>
              <w:rPr>
                <w:sz w:val="20"/>
                <w:szCs w:val="20"/>
                <w:lang w:val="en-US" w:eastAsia="en-US"/>
              </w:rPr>
            </w:pPr>
            <w:r w:rsidRPr="00B272F9">
              <w:rPr>
                <w:sz w:val="20"/>
                <w:szCs w:val="20"/>
                <w:lang w:val="en-US" w:eastAsia="en-US"/>
              </w:rPr>
              <w:t>82.753</w:t>
            </w:r>
          </w:p>
        </w:tc>
        <w:tc>
          <w:tcPr>
            <w:tcW w:w="1424" w:type="dxa"/>
            <w:tcBorders>
              <w:top w:val="nil"/>
              <w:left w:val="nil"/>
              <w:bottom w:val="single" w:sz="4" w:space="0" w:color="auto"/>
              <w:right w:val="single" w:sz="4" w:space="0" w:color="auto"/>
            </w:tcBorders>
            <w:shd w:val="clear" w:color="000000" w:fill="FFFFFF"/>
            <w:noWrap/>
            <w:vAlign w:val="center"/>
            <w:hideMark/>
          </w:tcPr>
          <w:p w14:paraId="10B7DD5C" w14:textId="77777777" w:rsidR="00B272F9" w:rsidRPr="00B272F9" w:rsidRDefault="00B272F9" w:rsidP="00B272F9">
            <w:pPr>
              <w:jc w:val="right"/>
              <w:rPr>
                <w:sz w:val="20"/>
                <w:szCs w:val="20"/>
                <w:lang w:val="en-US" w:eastAsia="en-US"/>
              </w:rPr>
            </w:pPr>
            <w:r w:rsidRPr="00B272F9">
              <w:rPr>
                <w:sz w:val="20"/>
                <w:szCs w:val="20"/>
                <w:lang w:val="en-US" w:eastAsia="en-US"/>
              </w:rPr>
              <w:t>130.109</w:t>
            </w:r>
          </w:p>
        </w:tc>
        <w:tc>
          <w:tcPr>
            <w:tcW w:w="1267" w:type="dxa"/>
            <w:tcBorders>
              <w:top w:val="nil"/>
              <w:left w:val="nil"/>
              <w:bottom w:val="single" w:sz="4" w:space="0" w:color="auto"/>
              <w:right w:val="single" w:sz="4" w:space="0" w:color="auto"/>
            </w:tcBorders>
            <w:shd w:val="clear" w:color="000000" w:fill="FFFFFF"/>
            <w:noWrap/>
            <w:vAlign w:val="center"/>
            <w:hideMark/>
          </w:tcPr>
          <w:p w14:paraId="78B3C3DF" w14:textId="77777777" w:rsidR="00B272F9" w:rsidRPr="00B272F9" w:rsidRDefault="00B272F9" w:rsidP="00B272F9">
            <w:pPr>
              <w:jc w:val="right"/>
              <w:rPr>
                <w:sz w:val="20"/>
                <w:szCs w:val="20"/>
                <w:lang w:val="en-US" w:eastAsia="en-US"/>
              </w:rPr>
            </w:pPr>
            <w:r w:rsidRPr="00B272F9">
              <w:rPr>
                <w:sz w:val="20"/>
                <w:szCs w:val="20"/>
                <w:lang w:val="en-US" w:eastAsia="en-US"/>
              </w:rPr>
              <w:t>63.856</w:t>
            </w:r>
          </w:p>
        </w:tc>
        <w:tc>
          <w:tcPr>
            <w:tcW w:w="1314" w:type="dxa"/>
            <w:tcBorders>
              <w:top w:val="nil"/>
              <w:left w:val="nil"/>
              <w:bottom w:val="single" w:sz="4" w:space="0" w:color="auto"/>
              <w:right w:val="single" w:sz="4" w:space="0" w:color="auto"/>
            </w:tcBorders>
            <w:shd w:val="clear" w:color="000000" w:fill="FFFFFF"/>
            <w:noWrap/>
            <w:vAlign w:val="center"/>
            <w:hideMark/>
          </w:tcPr>
          <w:p w14:paraId="236E3DB8" w14:textId="77777777" w:rsidR="00B272F9" w:rsidRPr="00B272F9" w:rsidRDefault="00B272F9" w:rsidP="00B272F9">
            <w:pPr>
              <w:jc w:val="center"/>
              <w:rPr>
                <w:sz w:val="20"/>
                <w:szCs w:val="20"/>
                <w:lang w:val="en-US" w:eastAsia="en-US"/>
              </w:rPr>
            </w:pPr>
            <w:r w:rsidRPr="00B272F9">
              <w:rPr>
                <w:sz w:val="20"/>
                <w:szCs w:val="20"/>
                <w:lang w:val="en-US" w:eastAsia="en-US"/>
              </w:rPr>
              <w:t>77</w:t>
            </w:r>
          </w:p>
        </w:tc>
        <w:tc>
          <w:tcPr>
            <w:tcW w:w="1372" w:type="dxa"/>
            <w:tcBorders>
              <w:top w:val="nil"/>
              <w:left w:val="nil"/>
              <w:bottom w:val="single" w:sz="4" w:space="0" w:color="auto"/>
              <w:right w:val="single" w:sz="8" w:space="0" w:color="auto"/>
            </w:tcBorders>
            <w:shd w:val="clear" w:color="000000" w:fill="FFFFFF"/>
            <w:noWrap/>
            <w:vAlign w:val="center"/>
            <w:hideMark/>
          </w:tcPr>
          <w:p w14:paraId="5742917C" w14:textId="77777777" w:rsidR="00B272F9" w:rsidRPr="00B272F9" w:rsidRDefault="00B272F9" w:rsidP="00B272F9">
            <w:pPr>
              <w:jc w:val="center"/>
              <w:rPr>
                <w:sz w:val="20"/>
                <w:szCs w:val="20"/>
                <w:lang w:val="en-US" w:eastAsia="en-US"/>
              </w:rPr>
            </w:pPr>
            <w:r w:rsidRPr="00B272F9">
              <w:rPr>
                <w:sz w:val="20"/>
                <w:szCs w:val="20"/>
                <w:lang w:val="en-US" w:eastAsia="en-US"/>
              </w:rPr>
              <w:t>49</w:t>
            </w:r>
          </w:p>
        </w:tc>
      </w:tr>
      <w:tr w:rsidR="00B272F9" w:rsidRPr="00B272F9" w14:paraId="40B45FBC" w14:textId="77777777" w:rsidTr="00B272F9">
        <w:trPr>
          <w:trHeight w:val="260"/>
          <w:jc w:val="center"/>
        </w:trPr>
        <w:tc>
          <w:tcPr>
            <w:tcW w:w="1050" w:type="dxa"/>
            <w:tcBorders>
              <w:top w:val="nil"/>
              <w:left w:val="single" w:sz="8" w:space="0" w:color="auto"/>
              <w:bottom w:val="nil"/>
              <w:right w:val="single" w:sz="4" w:space="0" w:color="auto"/>
            </w:tcBorders>
            <w:shd w:val="clear" w:color="000000" w:fill="FFFFFF"/>
            <w:noWrap/>
            <w:vAlign w:val="center"/>
            <w:hideMark/>
          </w:tcPr>
          <w:p w14:paraId="7AC81C65" w14:textId="77777777" w:rsidR="00B272F9" w:rsidRPr="00B272F9" w:rsidRDefault="00B272F9" w:rsidP="00B272F9">
            <w:pPr>
              <w:jc w:val="center"/>
              <w:rPr>
                <w:sz w:val="20"/>
                <w:szCs w:val="20"/>
                <w:lang w:val="en-US" w:eastAsia="en-US"/>
              </w:rPr>
            </w:pPr>
            <w:r w:rsidRPr="00B272F9">
              <w:rPr>
                <w:sz w:val="20"/>
                <w:szCs w:val="20"/>
                <w:lang w:val="en-US" w:eastAsia="en-US"/>
              </w:rPr>
              <w:t>2.</w:t>
            </w:r>
          </w:p>
        </w:tc>
        <w:tc>
          <w:tcPr>
            <w:tcW w:w="1987" w:type="dxa"/>
            <w:tcBorders>
              <w:top w:val="nil"/>
              <w:left w:val="nil"/>
              <w:bottom w:val="nil"/>
              <w:right w:val="single" w:sz="4" w:space="0" w:color="auto"/>
            </w:tcBorders>
            <w:shd w:val="clear" w:color="000000" w:fill="FFFFFF"/>
            <w:noWrap/>
            <w:vAlign w:val="center"/>
            <w:hideMark/>
          </w:tcPr>
          <w:p w14:paraId="69F654A9" w14:textId="77777777" w:rsidR="00B272F9" w:rsidRPr="00B272F9" w:rsidRDefault="00B272F9" w:rsidP="00B272F9">
            <w:pPr>
              <w:rPr>
                <w:sz w:val="20"/>
                <w:szCs w:val="20"/>
                <w:lang w:val="en-US" w:eastAsia="en-US"/>
              </w:rPr>
            </w:pPr>
            <w:r w:rsidRPr="00B272F9">
              <w:rPr>
                <w:sz w:val="20"/>
                <w:szCs w:val="20"/>
                <w:lang w:val="en-US" w:eastAsia="en-US"/>
              </w:rPr>
              <w:t>Теретна вуча</w:t>
            </w:r>
          </w:p>
        </w:tc>
        <w:tc>
          <w:tcPr>
            <w:tcW w:w="1147" w:type="dxa"/>
            <w:tcBorders>
              <w:top w:val="nil"/>
              <w:left w:val="nil"/>
              <w:bottom w:val="nil"/>
              <w:right w:val="single" w:sz="4" w:space="0" w:color="auto"/>
            </w:tcBorders>
            <w:shd w:val="clear" w:color="000000" w:fill="FFFFFF"/>
            <w:noWrap/>
            <w:vAlign w:val="center"/>
            <w:hideMark/>
          </w:tcPr>
          <w:p w14:paraId="2A1ACEE8" w14:textId="77777777" w:rsidR="00B272F9" w:rsidRPr="00B272F9" w:rsidRDefault="00B272F9" w:rsidP="00B272F9">
            <w:pPr>
              <w:jc w:val="center"/>
              <w:rPr>
                <w:sz w:val="20"/>
                <w:szCs w:val="20"/>
                <w:lang w:val="en-US" w:eastAsia="en-US"/>
              </w:rPr>
            </w:pPr>
            <w:r w:rsidRPr="00B272F9">
              <w:rPr>
                <w:sz w:val="20"/>
                <w:szCs w:val="20"/>
                <w:lang w:val="en-US" w:eastAsia="en-US"/>
              </w:rPr>
              <w:t>Воз.км</w:t>
            </w:r>
          </w:p>
        </w:tc>
        <w:tc>
          <w:tcPr>
            <w:tcW w:w="1267" w:type="dxa"/>
            <w:tcBorders>
              <w:top w:val="nil"/>
              <w:left w:val="nil"/>
              <w:bottom w:val="nil"/>
              <w:right w:val="single" w:sz="4" w:space="0" w:color="auto"/>
            </w:tcBorders>
            <w:shd w:val="clear" w:color="000000" w:fill="FFFFFF"/>
            <w:noWrap/>
            <w:vAlign w:val="center"/>
            <w:hideMark/>
          </w:tcPr>
          <w:p w14:paraId="61806941" w14:textId="77777777" w:rsidR="00B272F9" w:rsidRPr="00B272F9" w:rsidRDefault="00B272F9" w:rsidP="00B272F9">
            <w:pPr>
              <w:jc w:val="right"/>
              <w:rPr>
                <w:sz w:val="20"/>
                <w:szCs w:val="20"/>
                <w:lang w:val="en-US" w:eastAsia="en-US"/>
              </w:rPr>
            </w:pPr>
            <w:r w:rsidRPr="00B272F9">
              <w:rPr>
                <w:sz w:val="20"/>
                <w:szCs w:val="20"/>
                <w:lang w:val="en-US" w:eastAsia="en-US"/>
              </w:rPr>
              <w:t>57.664</w:t>
            </w:r>
          </w:p>
        </w:tc>
        <w:tc>
          <w:tcPr>
            <w:tcW w:w="1424" w:type="dxa"/>
            <w:tcBorders>
              <w:top w:val="nil"/>
              <w:left w:val="nil"/>
              <w:bottom w:val="nil"/>
              <w:right w:val="single" w:sz="4" w:space="0" w:color="auto"/>
            </w:tcBorders>
            <w:shd w:val="clear" w:color="000000" w:fill="FFFFFF"/>
            <w:noWrap/>
            <w:vAlign w:val="center"/>
            <w:hideMark/>
          </w:tcPr>
          <w:p w14:paraId="1652CDB0" w14:textId="77777777" w:rsidR="00B272F9" w:rsidRPr="00B272F9" w:rsidRDefault="00B272F9" w:rsidP="00B272F9">
            <w:pPr>
              <w:jc w:val="right"/>
              <w:rPr>
                <w:sz w:val="20"/>
                <w:szCs w:val="20"/>
                <w:lang w:val="en-US" w:eastAsia="en-US"/>
              </w:rPr>
            </w:pPr>
            <w:r w:rsidRPr="00B272F9">
              <w:rPr>
                <w:sz w:val="20"/>
                <w:szCs w:val="20"/>
                <w:lang w:val="en-US" w:eastAsia="en-US"/>
              </w:rPr>
              <w:t>78.898</w:t>
            </w:r>
          </w:p>
        </w:tc>
        <w:tc>
          <w:tcPr>
            <w:tcW w:w="1267" w:type="dxa"/>
            <w:tcBorders>
              <w:top w:val="nil"/>
              <w:left w:val="nil"/>
              <w:bottom w:val="nil"/>
              <w:right w:val="single" w:sz="4" w:space="0" w:color="auto"/>
            </w:tcBorders>
            <w:shd w:val="clear" w:color="000000" w:fill="FFFFFF"/>
            <w:noWrap/>
            <w:vAlign w:val="center"/>
            <w:hideMark/>
          </w:tcPr>
          <w:p w14:paraId="01A9A212" w14:textId="77777777" w:rsidR="00B272F9" w:rsidRPr="00B272F9" w:rsidRDefault="00B272F9" w:rsidP="00B272F9">
            <w:pPr>
              <w:jc w:val="right"/>
              <w:rPr>
                <w:sz w:val="20"/>
                <w:szCs w:val="20"/>
                <w:lang w:val="en-US" w:eastAsia="en-US"/>
              </w:rPr>
            </w:pPr>
            <w:r w:rsidRPr="00B272F9">
              <w:rPr>
                <w:sz w:val="20"/>
                <w:szCs w:val="20"/>
                <w:lang w:val="en-US" w:eastAsia="en-US"/>
              </w:rPr>
              <w:t>92.672</w:t>
            </w:r>
          </w:p>
        </w:tc>
        <w:tc>
          <w:tcPr>
            <w:tcW w:w="1314" w:type="dxa"/>
            <w:tcBorders>
              <w:top w:val="nil"/>
              <w:left w:val="nil"/>
              <w:bottom w:val="nil"/>
              <w:right w:val="single" w:sz="4" w:space="0" w:color="auto"/>
            </w:tcBorders>
            <w:shd w:val="clear" w:color="000000" w:fill="FFFFFF"/>
            <w:noWrap/>
            <w:vAlign w:val="center"/>
            <w:hideMark/>
          </w:tcPr>
          <w:p w14:paraId="63BB4ACD" w14:textId="77777777" w:rsidR="00B272F9" w:rsidRPr="00B272F9" w:rsidRDefault="00B272F9" w:rsidP="00B272F9">
            <w:pPr>
              <w:jc w:val="center"/>
              <w:rPr>
                <w:sz w:val="20"/>
                <w:szCs w:val="20"/>
                <w:lang w:val="en-US" w:eastAsia="en-US"/>
              </w:rPr>
            </w:pPr>
            <w:r w:rsidRPr="00B272F9">
              <w:rPr>
                <w:sz w:val="20"/>
                <w:szCs w:val="20"/>
                <w:lang w:val="en-US" w:eastAsia="en-US"/>
              </w:rPr>
              <w:t>161</w:t>
            </w:r>
          </w:p>
        </w:tc>
        <w:tc>
          <w:tcPr>
            <w:tcW w:w="1372" w:type="dxa"/>
            <w:tcBorders>
              <w:top w:val="nil"/>
              <w:left w:val="nil"/>
              <w:bottom w:val="nil"/>
              <w:right w:val="single" w:sz="8" w:space="0" w:color="auto"/>
            </w:tcBorders>
            <w:shd w:val="clear" w:color="000000" w:fill="FFFFFF"/>
            <w:noWrap/>
            <w:vAlign w:val="center"/>
            <w:hideMark/>
          </w:tcPr>
          <w:p w14:paraId="23319881" w14:textId="77777777" w:rsidR="00B272F9" w:rsidRPr="00B272F9" w:rsidRDefault="00B272F9" w:rsidP="00B272F9">
            <w:pPr>
              <w:jc w:val="center"/>
              <w:rPr>
                <w:sz w:val="20"/>
                <w:szCs w:val="20"/>
                <w:lang w:val="en-US" w:eastAsia="en-US"/>
              </w:rPr>
            </w:pPr>
            <w:r w:rsidRPr="00B272F9">
              <w:rPr>
                <w:sz w:val="20"/>
                <w:szCs w:val="20"/>
                <w:lang w:val="en-US" w:eastAsia="en-US"/>
              </w:rPr>
              <w:t>117</w:t>
            </w:r>
          </w:p>
        </w:tc>
      </w:tr>
      <w:tr w:rsidR="00B272F9" w:rsidRPr="00B272F9" w14:paraId="039A2095" w14:textId="77777777" w:rsidTr="00B272F9">
        <w:trPr>
          <w:trHeight w:val="260"/>
          <w:jc w:val="center"/>
        </w:trPr>
        <w:tc>
          <w:tcPr>
            <w:tcW w:w="3037" w:type="dxa"/>
            <w:gridSpan w:val="2"/>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62C98517" w14:textId="77777777" w:rsidR="00B272F9" w:rsidRPr="00B272F9" w:rsidRDefault="00B272F9" w:rsidP="00B272F9">
            <w:pPr>
              <w:jc w:val="center"/>
              <w:rPr>
                <w:b/>
                <w:bCs/>
                <w:sz w:val="20"/>
                <w:szCs w:val="20"/>
                <w:lang w:val="en-US" w:eastAsia="en-US"/>
              </w:rPr>
            </w:pPr>
            <w:r w:rsidRPr="00B272F9">
              <w:rPr>
                <w:b/>
                <w:bCs/>
                <w:sz w:val="20"/>
                <w:szCs w:val="20"/>
                <w:lang w:val="en-US" w:eastAsia="en-US"/>
              </w:rPr>
              <w:t>УКУПНО  (V+VI)</w:t>
            </w:r>
          </w:p>
        </w:tc>
        <w:tc>
          <w:tcPr>
            <w:tcW w:w="1147" w:type="dxa"/>
            <w:tcBorders>
              <w:top w:val="single" w:sz="8" w:space="0" w:color="auto"/>
              <w:left w:val="nil"/>
              <w:bottom w:val="single" w:sz="8" w:space="0" w:color="auto"/>
              <w:right w:val="single" w:sz="4" w:space="0" w:color="auto"/>
            </w:tcBorders>
            <w:shd w:val="clear" w:color="000000" w:fill="BFBFBF"/>
            <w:noWrap/>
            <w:vAlign w:val="center"/>
            <w:hideMark/>
          </w:tcPr>
          <w:p w14:paraId="68039C5E" w14:textId="77777777" w:rsidR="00B272F9" w:rsidRPr="00B272F9" w:rsidRDefault="00B272F9" w:rsidP="00B272F9">
            <w:pPr>
              <w:jc w:val="center"/>
              <w:rPr>
                <w:b/>
                <w:bCs/>
                <w:sz w:val="20"/>
                <w:szCs w:val="20"/>
                <w:lang w:val="en-US" w:eastAsia="en-US"/>
              </w:rPr>
            </w:pPr>
            <w:r w:rsidRPr="00B272F9">
              <w:rPr>
                <w:b/>
                <w:bCs/>
                <w:sz w:val="20"/>
                <w:szCs w:val="20"/>
                <w:lang w:val="en-US" w:eastAsia="en-US"/>
              </w:rPr>
              <w:t>Воз.км</w:t>
            </w:r>
          </w:p>
        </w:tc>
        <w:tc>
          <w:tcPr>
            <w:tcW w:w="1267" w:type="dxa"/>
            <w:tcBorders>
              <w:top w:val="single" w:sz="8" w:space="0" w:color="auto"/>
              <w:left w:val="nil"/>
              <w:bottom w:val="single" w:sz="8" w:space="0" w:color="auto"/>
              <w:right w:val="single" w:sz="4" w:space="0" w:color="auto"/>
            </w:tcBorders>
            <w:shd w:val="clear" w:color="000000" w:fill="BFBFBF"/>
            <w:noWrap/>
            <w:vAlign w:val="center"/>
            <w:hideMark/>
          </w:tcPr>
          <w:p w14:paraId="6D92BA42" w14:textId="77777777" w:rsidR="00B272F9" w:rsidRPr="00B272F9" w:rsidRDefault="00B272F9" w:rsidP="00B272F9">
            <w:pPr>
              <w:jc w:val="right"/>
              <w:rPr>
                <w:b/>
                <w:bCs/>
                <w:sz w:val="20"/>
                <w:szCs w:val="20"/>
                <w:lang w:val="en-US" w:eastAsia="en-US"/>
              </w:rPr>
            </w:pPr>
            <w:r w:rsidRPr="00B272F9">
              <w:rPr>
                <w:b/>
                <w:bCs/>
                <w:sz w:val="20"/>
                <w:szCs w:val="20"/>
                <w:lang w:val="en-US" w:eastAsia="en-US"/>
              </w:rPr>
              <w:t>1.213.355</w:t>
            </w:r>
          </w:p>
        </w:tc>
        <w:tc>
          <w:tcPr>
            <w:tcW w:w="1424" w:type="dxa"/>
            <w:tcBorders>
              <w:top w:val="single" w:sz="8" w:space="0" w:color="auto"/>
              <w:left w:val="nil"/>
              <w:bottom w:val="single" w:sz="8" w:space="0" w:color="auto"/>
              <w:right w:val="single" w:sz="4" w:space="0" w:color="auto"/>
            </w:tcBorders>
            <w:shd w:val="clear" w:color="000000" w:fill="BFBFBF"/>
            <w:noWrap/>
            <w:vAlign w:val="center"/>
            <w:hideMark/>
          </w:tcPr>
          <w:p w14:paraId="31005656" w14:textId="77777777" w:rsidR="00B272F9" w:rsidRPr="00B272F9" w:rsidRDefault="00B272F9" w:rsidP="00B272F9">
            <w:pPr>
              <w:jc w:val="right"/>
              <w:rPr>
                <w:b/>
                <w:bCs/>
                <w:sz w:val="20"/>
                <w:szCs w:val="20"/>
                <w:lang w:val="en-US" w:eastAsia="en-US"/>
              </w:rPr>
            </w:pPr>
            <w:r w:rsidRPr="00B272F9">
              <w:rPr>
                <w:b/>
                <w:bCs/>
                <w:sz w:val="20"/>
                <w:szCs w:val="20"/>
                <w:lang w:val="en-US" w:eastAsia="en-US"/>
              </w:rPr>
              <w:t>1.507.971</w:t>
            </w:r>
          </w:p>
        </w:tc>
        <w:tc>
          <w:tcPr>
            <w:tcW w:w="1267" w:type="dxa"/>
            <w:tcBorders>
              <w:top w:val="single" w:sz="8" w:space="0" w:color="auto"/>
              <w:left w:val="nil"/>
              <w:bottom w:val="single" w:sz="8" w:space="0" w:color="auto"/>
              <w:right w:val="single" w:sz="4" w:space="0" w:color="auto"/>
            </w:tcBorders>
            <w:shd w:val="clear" w:color="000000" w:fill="BFBFBF"/>
            <w:noWrap/>
            <w:vAlign w:val="center"/>
            <w:hideMark/>
          </w:tcPr>
          <w:p w14:paraId="74FCEB7E" w14:textId="77777777" w:rsidR="00B272F9" w:rsidRPr="00B272F9" w:rsidRDefault="00B272F9" w:rsidP="00B272F9">
            <w:pPr>
              <w:jc w:val="right"/>
              <w:rPr>
                <w:b/>
                <w:bCs/>
                <w:sz w:val="20"/>
                <w:szCs w:val="20"/>
                <w:lang w:val="en-US" w:eastAsia="en-US"/>
              </w:rPr>
            </w:pPr>
            <w:r w:rsidRPr="00B272F9">
              <w:rPr>
                <w:b/>
                <w:bCs/>
                <w:sz w:val="20"/>
                <w:szCs w:val="20"/>
                <w:lang w:val="en-US" w:eastAsia="en-US"/>
              </w:rPr>
              <w:t>1.245.108</w:t>
            </w:r>
          </w:p>
        </w:tc>
        <w:tc>
          <w:tcPr>
            <w:tcW w:w="1314" w:type="dxa"/>
            <w:tcBorders>
              <w:top w:val="single" w:sz="8" w:space="0" w:color="auto"/>
              <w:left w:val="nil"/>
              <w:bottom w:val="single" w:sz="8" w:space="0" w:color="auto"/>
              <w:right w:val="single" w:sz="4" w:space="0" w:color="auto"/>
            </w:tcBorders>
            <w:shd w:val="clear" w:color="000000" w:fill="BFBFBF"/>
            <w:noWrap/>
            <w:vAlign w:val="center"/>
            <w:hideMark/>
          </w:tcPr>
          <w:p w14:paraId="25E34134" w14:textId="77777777" w:rsidR="00B272F9" w:rsidRPr="00B272F9" w:rsidRDefault="00B272F9" w:rsidP="00B272F9">
            <w:pPr>
              <w:jc w:val="center"/>
              <w:rPr>
                <w:b/>
                <w:bCs/>
                <w:sz w:val="20"/>
                <w:szCs w:val="20"/>
                <w:lang w:val="en-US" w:eastAsia="en-US"/>
              </w:rPr>
            </w:pPr>
            <w:r w:rsidRPr="00B272F9">
              <w:rPr>
                <w:b/>
                <w:bCs/>
                <w:sz w:val="20"/>
                <w:szCs w:val="20"/>
                <w:lang w:val="en-US" w:eastAsia="en-US"/>
              </w:rPr>
              <w:t>103</w:t>
            </w:r>
          </w:p>
        </w:tc>
        <w:tc>
          <w:tcPr>
            <w:tcW w:w="1372" w:type="dxa"/>
            <w:tcBorders>
              <w:top w:val="single" w:sz="8" w:space="0" w:color="auto"/>
              <w:left w:val="nil"/>
              <w:bottom w:val="single" w:sz="8" w:space="0" w:color="auto"/>
              <w:right w:val="single" w:sz="8" w:space="0" w:color="auto"/>
            </w:tcBorders>
            <w:shd w:val="clear" w:color="000000" w:fill="BFBFBF"/>
            <w:noWrap/>
            <w:vAlign w:val="center"/>
            <w:hideMark/>
          </w:tcPr>
          <w:p w14:paraId="1A492842" w14:textId="77777777" w:rsidR="00B272F9" w:rsidRPr="00B272F9" w:rsidRDefault="00B272F9" w:rsidP="00B272F9">
            <w:pPr>
              <w:jc w:val="center"/>
              <w:rPr>
                <w:b/>
                <w:bCs/>
                <w:sz w:val="20"/>
                <w:szCs w:val="20"/>
                <w:lang w:val="en-US" w:eastAsia="en-US"/>
              </w:rPr>
            </w:pPr>
            <w:r w:rsidRPr="00B272F9">
              <w:rPr>
                <w:b/>
                <w:bCs/>
                <w:sz w:val="20"/>
                <w:szCs w:val="20"/>
                <w:lang w:val="en-US" w:eastAsia="en-US"/>
              </w:rPr>
              <w:t>83</w:t>
            </w:r>
          </w:p>
        </w:tc>
      </w:tr>
    </w:tbl>
    <w:p w14:paraId="1046E22E" w14:textId="791FA479" w:rsidR="00E77DCF" w:rsidRPr="00B272F9" w:rsidRDefault="00CD301E" w:rsidP="00E77DCF">
      <w:pPr>
        <w:spacing w:line="360" w:lineRule="auto"/>
        <w:ind w:firstLine="720"/>
        <w:jc w:val="center"/>
        <w:rPr>
          <w:b/>
          <w:i/>
          <w:sz w:val="20"/>
          <w:szCs w:val="20"/>
          <w:lang w:eastAsia="en-US"/>
        </w:rPr>
      </w:pPr>
      <w:r w:rsidRPr="000F6C7E">
        <w:rPr>
          <w:b/>
          <w:i/>
          <w:color w:val="FF0000"/>
          <w:sz w:val="20"/>
          <w:szCs w:val="20"/>
          <w:lang w:val="sr-Cyrl-CS" w:eastAsia="en-US"/>
        </w:rPr>
        <w:t xml:space="preserve"> </w:t>
      </w:r>
      <w:r w:rsidR="00E77DCF" w:rsidRPr="00B272F9">
        <w:rPr>
          <w:b/>
          <w:i/>
          <w:sz w:val="20"/>
          <w:szCs w:val="20"/>
          <w:lang w:val="sr-Cyrl-CS" w:eastAsia="en-US"/>
        </w:rPr>
        <w:t>Табела 1</w:t>
      </w:r>
      <w:r w:rsidR="00211569" w:rsidRPr="00B272F9">
        <w:rPr>
          <w:b/>
          <w:i/>
          <w:sz w:val="20"/>
          <w:szCs w:val="20"/>
          <w:lang w:val="en-US" w:eastAsia="en-US"/>
        </w:rPr>
        <w:t>6</w:t>
      </w:r>
      <w:r w:rsidR="00E77DCF" w:rsidRPr="00B272F9">
        <w:rPr>
          <w:b/>
          <w:i/>
          <w:sz w:val="20"/>
          <w:szCs w:val="20"/>
          <w:lang w:val="sr-Cyrl-CS" w:eastAsia="en-US"/>
        </w:rPr>
        <w:t>. Остварени рад вуче возова</w:t>
      </w:r>
    </w:p>
    <w:p w14:paraId="0A5FB171" w14:textId="77777777" w:rsidR="00DD1859" w:rsidRPr="000F6C7E" w:rsidRDefault="00DD1859" w:rsidP="00E77DCF">
      <w:pPr>
        <w:spacing w:line="360" w:lineRule="auto"/>
        <w:ind w:firstLine="720"/>
        <w:jc w:val="center"/>
        <w:rPr>
          <w:b/>
          <w:i/>
          <w:color w:val="FF0000"/>
          <w:sz w:val="20"/>
          <w:szCs w:val="20"/>
          <w:lang w:eastAsia="en-US"/>
        </w:rPr>
      </w:pPr>
    </w:p>
    <w:p w14:paraId="1426EE68" w14:textId="6574BCD3" w:rsidR="00DD1859" w:rsidRPr="000F6C7E" w:rsidRDefault="00DD1859" w:rsidP="00E77DCF">
      <w:pPr>
        <w:spacing w:line="360" w:lineRule="auto"/>
        <w:ind w:firstLine="720"/>
        <w:jc w:val="center"/>
        <w:rPr>
          <w:b/>
          <w:i/>
          <w:color w:val="FF0000"/>
          <w:sz w:val="20"/>
          <w:szCs w:val="20"/>
          <w:lang w:eastAsia="en-US"/>
        </w:rPr>
      </w:pPr>
    </w:p>
    <w:p w14:paraId="4A7CE349" w14:textId="3428524B" w:rsidR="00CF079C" w:rsidRPr="000F6C7E" w:rsidRDefault="00CF079C" w:rsidP="00E77DCF">
      <w:pPr>
        <w:spacing w:line="360" w:lineRule="auto"/>
        <w:ind w:firstLine="720"/>
        <w:jc w:val="center"/>
        <w:rPr>
          <w:b/>
          <w:i/>
          <w:color w:val="FF0000"/>
          <w:sz w:val="20"/>
          <w:szCs w:val="20"/>
          <w:lang w:eastAsia="en-US"/>
        </w:rPr>
      </w:pPr>
    </w:p>
    <w:p w14:paraId="09E9DADF" w14:textId="40F04014" w:rsidR="00CF079C" w:rsidRPr="000F6C7E" w:rsidRDefault="00CF079C" w:rsidP="00E77DCF">
      <w:pPr>
        <w:spacing w:line="360" w:lineRule="auto"/>
        <w:ind w:firstLine="720"/>
        <w:jc w:val="center"/>
        <w:rPr>
          <w:b/>
          <w:i/>
          <w:color w:val="FF0000"/>
          <w:sz w:val="20"/>
          <w:szCs w:val="20"/>
          <w:lang w:eastAsia="en-US"/>
        </w:rPr>
      </w:pPr>
    </w:p>
    <w:p w14:paraId="5BD7210C" w14:textId="671BA4C5" w:rsidR="0088118F" w:rsidRPr="000F6C7E" w:rsidRDefault="0088118F" w:rsidP="00E77DCF">
      <w:pPr>
        <w:spacing w:line="360" w:lineRule="auto"/>
        <w:ind w:firstLine="720"/>
        <w:jc w:val="center"/>
        <w:rPr>
          <w:b/>
          <w:i/>
          <w:color w:val="FF0000"/>
          <w:sz w:val="20"/>
          <w:szCs w:val="20"/>
          <w:lang w:eastAsia="en-US"/>
        </w:rPr>
      </w:pPr>
    </w:p>
    <w:p w14:paraId="2A8D0A7C" w14:textId="77777777" w:rsidR="0088118F" w:rsidRPr="000F6C7E" w:rsidRDefault="0088118F" w:rsidP="00E77DCF">
      <w:pPr>
        <w:spacing w:line="360" w:lineRule="auto"/>
        <w:ind w:firstLine="720"/>
        <w:jc w:val="center"/>
        <w:rPr>
          <w:b/>
          <w:i/>
          <w:color w:val="FF0000"/>
          <w:sz w:val="20"/>
          <w:szCs w:val="20"/>
          <w:lang w:eastAsia="en-US"/>
        </w:rPr>
      </w:pPr>
    </w:p>
    <w:p w14:paraId="07178A7E" w14:textId="3250E56D" w:rsidR="00B272F9" w:rsidRDefault="00B272F9" w:rsidP="00B272F9">
      <w:pPr>
        <w:ind w:left="-510" w:right="-510"/>
        <w:jc w:val="both"/>
        <w:rPr>
          <w:lang w:val="sr-Cyrl-BA"/>
        </w:rPr>
      </w:pPr>
      <w:r w:rsidRPr="00574F4F">
        <w:rPr>
          <w:rFonts w:eastAsia="Calibri"/>
          <w:lang w:val="sr-Latn-CS"/>
        </w:rPr>
        <w:lastRenderedPageBreak/>
        <w:t xml:space="preserve">Остварени рад електро вуче у </w:t>
      </w:r>
      <w:r w:rsidRPr="00574F4F">
        <w:rPr>
          <w:rFonts w:eastAsia="Calibri"/>
          <w:lang w:val="sr-Latn-RS"/>
        </w:rPr>
        <w:t>20</w:t>
      </w:r>
      <w:r w:rsidRPr="00574F4F">
        <w:rPr>
          <w:rFonts w:eastAsia="Calibri"/>
          <w:lang w:val="sr-Cyrl-BA"/>
        </w:rPr>
        <w:t>2</w:t>
      </w:r>
      <w:r w:rsidRPr="00574F4F">
        <w:rPr>
          <w:rFonts w:eastAsia="Calibri"/>
          <w:lang w:val="sr-Latn-RS"/>
        </w:rPr>
        <w:t>2</w:t>
      </w:r>
      <w:r w:rsidRPr="00574F4F">
        <w:rPr>
          <w:rFonts w:eastAsia="Calibri"/>
          <w:lang w:val="sr-Latn-CS"/>
        </w:rPr>
        <w:t>. годин</w:t>
      </w:r>
      <w:r>
        <w:rPr>
          <w:rFonts w:eastAsia="Calibri"/>
          <w:lang w:val="sr-Cyrl-BA"/>
        </w:rPr>
        <w:t>и</w:t>
      </w:r>
      <w:r w:rsidRPr="00574F4F">
        <w:rPr>
          <w:rFonts w:eastAsia="Calibri"/>
          <w:lang w:val="sr-Latn-CS"/>
        </w:rPr>
        <w:t xml:space="preserve"> </w:t>
      </w:r>
      <w:r w:rsidRPr="00574F4F">
        <w:rPr>
          <w:rFonts w:eastAsia="Calibri"/>
          <w:lang w:val="sr-Cyrl-CS"/>
        </w:rPr>
        <w:t>износио је</w:t>
      </w:r>
      <w:r w:rsidRPr="00574F4F">
        <w:rPr>
          <w:rFonts w:eastAsia="Calibri"/>
          <w:lang w:val="sr-Latn-CS"/>
        </w:rPr>
        <w:t xml:space="preserve"> </w:t>
      </w:r>
      <w:r>
        <w:rPr>
          <w:rFonts w:eastAsia="Calibri"/>
          <w:lang w:val="sr-Cyrl-RS"/>
        </w:rPr>
        <w:t>533.772</w:t>
      </w:r>
      <w:r w:rsidRPr="00574F4F">
        <w:rPr>
          <w:rFonts w:eastAsia="Calibri"/>
        </w:rPr>
        <w:t>.000</w:t>
      </w:r>
      <w:r w:rsidRPr="00574F4F">
        <w:rPr>
          <w:rFonts w:eastAsia="Calibri"/>
          <w:lang w:val="sr-Latn-BA"/>
        </w:rPr>
        <w:t xml:space="preserve"> </w:t>
      </w:r>
      <w:r w:rsidR="00611C08">
        <w:rPr>
          <w:rFonts w:eastAsia="Calibri"/>
          <w:lang w:val="sr-Latn-CS"/>
        </w:rPr>
        <w:t>brtkm</w:t>
      </w:r>
      <w:r w:rsidRPr="00574F4F">
        <w:rPr>
          <w:rFonts w:eastAsia="Calibri"/>
          <w:lang w:val="sr-Latn-CS"/>
        </w:rPr>
        <w:t xml:space="preserve">, што је за </w:t>
      </w:r>
      <w:r w:rsidRPr="00574F4F">
        <w:rPr>
          <w:rFonts w:eastAsia="Calibri"/>
          <w:lang w:val="sr-Cyrl-RS"/>
        </w:rPr>
        <w:t>6</w:t>
      </w:r>
      <w:r w:rsidRPr="00574F4F">
        <w:rPr>
          <w:rFonts w:eastAsia="Calibri"/>
          <w:lang w:val="sr-Cyrl-CS"/>
        </w:rPr>
        <w:t xml:space="preserve">% </w:t>
      </w:r>
      <w:r w:rsidRPr="00574F4F">
        <w:rPr>
          <w:rFonts w:eastAsia="Calibri"/>
          <w:lang w:val="sr-Cyrl-RS"/>
        </w:rPr>
        <w:t>више</w:t>
      </w:r>
      <w:r w:rsidRPr="00574F4F">
        <w:rPr>
          <w:rFonts w:eastAsia="Calibri"/>
          <w:lang w:val="sr-Latn-CS"/>
        </w:rPr>
        <w:t xml:space="preserve"> у односу на остварени рад у </w:t>
      </w:r>
      <w:r w:rsidRPr="00574F4F">
        <w:rPr>
          <w:rFonts w:eastAsia="Calibri"/>
          <w:lang w:val="sr-Latn-RS"/>
        </w:rPr>
        <w:t>202</w:t>
      </w:r>
      <w:r w:rsidRPr="00574F4F">
        <w:rPr>
          <w:rFonts w:eastAsia="Calibri"/>
          <w:lang w:val="sr-Cyrl-BA"/>
        </w:rPr>
        <w:t>1.</w:t>
      </w:r>
      <w:r w:rsidRPr="00574F4F">
        <w:rPr>
          <w:rFonts w:eastAsia="Calibri"/>
          <w:lang w:val="sr-Latn-CS"/>
        </w:rPr>
        <w:t xml:space="preserve"> годин</w:t>
      </w:r>
      <w:r>
        <w:rPr>
          <w:rFonts w:eastAsia="Calibri"/>
          <w:lang w:val="sr-Cyrl-BA"/>
        </w:rPr>
        <w:t>и</w:t>
      </w:r>
      <w:r w:rsidRPr="00574F4F">
        <w:rPr>
          <w:rFonts w:eastAsia="Calibri"/>
          <w:lang w:val="sr-Cyrl-BA"/>
        </w:rPr>
        <w:t xml:space="preserve"> и мањи је за </w:t>
      </w:r>
      <w:r>
        <w:rPr>
          <w:rFonts w:eastAsia="Calibri"/>
          <w:lang w:val="sr-Cyrl-RS"/>
        </w:rPr>
        <w:t>9</w:t>
      </w:r>
      <w:r w:rsidRPr="00574F4F">
        <w:rPr>
          <w:rFonts w:eastAsia="Calibri"/>
          <w:lang w:val="sr-Cyrl-BA"/>
        </w:rPr>
        <w:t>% у односу на план за исти период</w:t>
      </w:r>
      <w:r w:rsidRPr="00574F4F">
        <w:rPr>
          <w:rFonts w:eastAsia="Calibri"/>
          <w:lang w:val="sr-Latn-CS"/>
        </w:rPr>
        <w:t>.</w:t>
      </w:r>
      <w:r w:rsidRPr="00574F4F">
        <w:rPr>
          <w:rFonts w:eastAsia="Calibri"/>
          <w:lang w:val="sr-Latn-RS"/>
        </w:rPr>
        <w:t xml:space="preserve"> </w:t>
      </w:r>
      <w:r w:rsidRPr="00574F4F">
        <w:rPr>
          <w:rFonts w:eastAsia="Calibri"/>
          <w:lang w:val="sr-Cyrl-BA"/>
        </w:rPr>
        <w:t xml:space="preserve">Већи рад </w:t>
      </w:r>
      <w:r w:rsidRPr="00574F4F">
        <w:rPr>
          <w:lang w:val="sr-Cyrl-BA"/>
        </w:rPr>
        <w:t xml:space="preserve">остварен је због повећаног превоза руде </w:t>
      </w:r>
      <w:r w:rsidR="00FB2C31">
        <w:rPr>
          <w:lang w:val="sr-Cyrl-BA"/>
        </w:rPr>
        <w:t>на релацији  рудник Омарска-</w:t>
      </w:r>
      <w:r w:rsidRPr="00804DBA">
        <w:rPr>
          <w:lang w:val="sr-Cyrl-BA"/>
        </w:rPr>
        <w:t>Жељезара Зеница, превоза угља на релацији Приједор-Добој, као и повећаног интезитета превоза роба на релацији Добој-Шамац-Добој</w:t>
      </w:r>
      <w:r>
        <w:rPr>
          <w:lang w:val="sr-Cyrl-BA"/>
        </w:rPr>
        <w:t>.</w:t>
      </w:r>
    </w:p>
    <w:p w14:paraId="5078FC09" w14:textId="72C53EA5" w:rsidR="00DA682B" w:rsidRDefault="00B272F9" w:rsidP="00DA682B">
      <w:pPr>
        <w:spacing w:before="100" w:beforeAutospacing="1" w:after="100" w:afterAutospacing="1" w:line="276" w:lineRule="auto"/>
        <w:ind w:left="-510" w:right="-510"/>
        <w:jc w:val="both"/>
        <w:rPr>
          <w:lang w:val="sr-Cyrl-BA"/>
        </w:rPr>
      </w:pPr>
      <w:r w:rsidRPr="00574F4F">
        <w:rPr>
          <w:rFonts w:eastAsia="Calibri"/>
          <w:lang w:val="sr-Latn-CS"/>
        </w:rPr>
        <w:t xml:space="preserve">Што се тиче рада дизел вуче исти </w:t>
      </w:r>
      <w:r w:rsidRPr="00574F4F">
        <w:rPr>
          <w:rFonts w:eastAsia="Calibri"/>
          <w:lang w:val="sr-Cyrl-BA"/>
        </w:rPr>
        <w:t xml:space="preserve">је </w:t>
      </w:r>
      <w:r w:rsidRPr="00574F4F">
        <w:rPr>
          <w:rFonts w:eastAsia="Calibri"/>
          <w:lang w:val="sr-Latn-CS"/>
        </w:rPr>
        <w:t>износи</w:t>
      </w:r>
      <w:r w:rsidRPr="00574F4F">
        <w:rPr>
          <w:rFonts w:eastAsia="Calibri"/>
          <w:lang w:val="sr-Cyrl-BA"/>
        </w:rPr>
        <w:t>о</w:t>
      </w:r>
      <w:r w:rsidRPr="00574F4F">
        <w:rPr>
          <w:rFonts w:eastAsia="Calibri"/>
          <w:lang w:val="sr-Latn-CS"/>
        </w:rPr>
        <w:t xml:space="preserve"> </w:t>
      </w:r>
      <w:r w:rsidR="00DA682B">
        <w:rPr>
          <w:rFonts w:eastAsia="Calibri"/>
          <w:lang w:val="sr-Cyrl-RS"/>
        </w:rPr>
        <w:t>86.291.000</w:t>
      </w:r>
      <w:r w:rsidRPr="00574F4F">
        <w:rPr>
          <w:rFonts w:eastAsia="Calibri"/>
          <w:lang w:val="sr-Cyrl-RS"/>
        </w:rPr>
        <w:t xml:space="preserve"> </w:t>
      </w:r>
      <w:r w:rsidR="00611C08">
        <w:rPr>
          <w:rFonts w:eastAsia="Calibri"/>
          <w:lang w:val="sr-Latn-CS"/>
        </w:rPr>
        <w:t xml:space="preserve"> brtkm</w:t>
      </w:r>
      <w:r w:rsidRPr="00574F4F">
        <w:rPr>
          <w:rFonts w:eastAsia="Calibri"/>
          <w:lang w:val="sr-Latn-CS"/>
        </w:rPr>
        <w:t xml:space="preserve"> у  202</w:t>
      </w:r>
      <w:r w:rsidRPr="00574F4F">
        <w:rPr>
          <w:rFonts w:eastAsia="Calibri"/>
          <w:lang w:val="sr-Cyrl-BA"/>
        </w:rPr>
        <w:t>2</w:t>
      </w:r>
      <w:r w:rsidR="00FB2C31">
        <w:rPr>
          <w:rFonts w:eastAsia="Calibri"/>
          <w:lang w:val="sr-Cyrl-BA"/>
        </w:rPr>
        <w:t>.</w:t>
      </w:r>
      <w:r w:rsidRPr="00574F4F">
        <w:rPr>
          <w:rFonts w:eastAsia="Calibri"/>
          <w:lang w:val="sr-Latn-CS"/>
        </w:rPr>
        <w:t xml:space="preserve"> г</w:t>
      </w:r>
      <w:r w:rsidR="00DA682B">
        <w:rPr>
          <w:rFonts w:eastAsia="Calibri"/>
          <w:lang w:val="sr-Cyrl-RS"/>
        </w:rPr>
        <w:t>одини</w:t>
      </w:r>
      <w:r w:rsidRPr="00574F4F">
        <w:rPr>
          <w:rFonts w:eastAsia="Calibri"/>
          <w:lang w:val="sr-Latn-CS"/>
        </w:rPr>
        <w:t xml:space="preserve">, што је за </w:t>
      </w:r>
      <w:r w:rsidR="00DA682B">
        <w:rPr>
          <w:rFonts w:eastAsia="Calibri"/>
          <w:lang w:val="sr-Cyrl-RS"/>
        </w:rPr>
        <w:t>77</w:t>
      </w:r>
      <w:r w:rsidRPr="00574F4F">
        <w:rPr>
          <w:rFonts w:eastAsia="Calibri"/>
          <w:lang w:val="sr-Cyrl-CS"/>
        </w:rPr>
        <w:t xml:space="preserve">% </w:t>
      </w:r>
      <w:r w:rsidRPr="00574F4F">
        <w:rPr>
          <w:rFonts w:eastAsia="Calibri"/>
          <w:lang w:val="sr-Cyrl-BA"/>
        </w:rPr>
        <w:t>више</w:t>
      </w:r>
      <w:r w:rsidRPr="00574F4F">
        <w:rPr>
          <w:rFonts w:eastAsia="Calibri"/>
          <w:lang w:val="sr-Latn-CS"/>
        </w:rPr>
        <w:t xml:space="preserve"> у односу на остварени рад </w:t>
      </w:r>
      <w:r w:rsidRPr="00574F4F">
        <w:rPr>
          <w:rFonts w:eastAsia="Calibri"/>
          <w:lang w:val="sr-Cyrl-BA"/>
        </w:rPr>
        <w:t xml:space="preserve">у </w:t>
      </w:r>
      <w:r w:rsidRPr="00574F4F">
        <w:rPr>
          <w:rFonts w:eastAsia="Calibri"/>
          <w:lang w:val="sr-Latn-CS"/>
        </w:rPr>
        <w:t>20</w:t>
      </w:r>
      <w:r w:rsidRPr="00574F4F">
        <w:rPr>
          <w:rFonts w:eastAsia="Calibri"/>
          <w:lang w:val="sr-Cyrl-BA"/>
        </w:rPr>
        <w:t>21.</w:t>
      </w:r>
      <w:r w:rsidR="00DA682B">
        <w:rPr>
          <w:rFonts w:eastAsia="Calibri"/>
          <w:lang w:val="sr-Latn-CS"/>
        </w:rPr>
        <w:t xml:space="preserve"> години</w:t>
      </w:r>
      <w:r w:rsidRPr="00574F4F">
        <w:rPr>
          <w:rFonts w:eastAsia="Calibri"/>
          <w:lang w:val="sr-Cyrl-BA"/>
        </w:rPr>
        <w:t xml:space="preserve"> и виши је за </w:t>
      </w:r>
      <w:r w:rsidR="00DA682B">
        <w:rPr>
          <w:rFonts w:eastAsia="Calibri"/>
          <w:lang w:val="sr-Cyrl-RS"/>
        </w:rPr>
        <w:t>9</w:t>
      </w:r>
      <w:r w:rsidRPr="00574F4F">
        <w:rPr>
          <w:rFonts w:eastAsia="Calibri"/>
          <w:lang w:val="sr-Cyrl-BA"/>
        </w:rPr>
        <w:t>% у односу на план за исти период</w:t>
      </w:r>
      <w:r w:rsidRPr="00574F4F">
        <w:rPr>
          <w:rFonts w:eastAsia="Calibri"/>
          <w:lang w:val="sr-Latn-BA"/>
        </w:rPr>
        <w:t>.</w:t>
      </w:r>
      <w:r w:rsidRPr="00574F4F">
        <w:rPr>
          <w:rFonts w:eastAsia="Calibri"/>
          <w:lang w:val="sr-Cyrl-BA"/>
        </w:rPr>
        <w:t xml:space="preserve"> Повећање р</w:t>
      </w:r>
      <w:r w:rsidRPr="00574F4F">
        <w:rPr>
          <w:lang w:val="sr-Cyrl-BA"/>
        </w:rPr>
        <w:t>ада  дизел вуче у односу на претходну годину, дошло је због појаве превоза угља који није био планиран у 2022. години, затим повећања превоза руде боксита из правца луке Плоче, као и других роба на релацији Добој-Зворник Нови-Добој.</w:t>
      </w:r>
    </w:p>
    <w:p w14:paraId="17907093" w14:textId="659FC82B" w:rsidR="00DA682B" w:rsidRDefault="00DA682B" w:rsidP="00DA682B">
      <w:pPr>
        <w:spacing w:before="100" w:beforeAutospacing="1" w:after="100" w:afterAutospacing="1" w:line="276" w:lineRule="auto"/>
        <w:ind w:left="-510" w:right="-510"/>
        <w:jc w:val="both"/>
        <w:rPr>
          <w:rFonts w:eastAsia="Calibri"/>
          <w:lang w:val="sr-Cyrl-BA"/>
        </w:rPr>
      </w:pPr>
      <w:r>
        <w:rPr>
          <w:lang w:val="sr-Cyrl-BA"/>
        </w:rPr>
        <w:t xml:space="preserve">Потрошња електричне енергије у </w:t>
      </w:r>
      <w:r w:rsidRPr="008E6F0B">
        <w:rPr>
          <w:rFonts w:eastAsia="Calibri"/>
          <w:lang w:val="sr-Latn-CS"/>
        </w:rPr>
        <w:t>202</w:t>
      </w:r>
      <w:r>
        <w:rPr>
          <w:rFonts w:eastAsia="Calibri"/>
          <w:lang w:val="sr-Cyrl-BA"/>
        </w:rPr>
        <w:t>2.</w:t>
      </w:r>
      <w:r w:rsidRPr="008E6F0B">
        <w:rPr>
          <w:rFonts w:eastAsia="Calibri"/>
          <w:lang w:val="sr-Latn-CS"/>
        </w:rPr>
        <w:t xml:space="preserve"> г</w:t>
      </w:r>
      <w:r>
        <w:rPr>
          <w:rFonts w:eastAsia="Calibri"/>
          <w:lang w:val="sr-Cyrl-BA"/>
        </w:rPr>
        <w:t>одини</w:t>
      </w:r>
      <w:r w:rsidR="00FB2C31">
        <w:rPr>
          <w:rFonts w:eastAsia="Calibri"/>
          <w:lang w:val="sr-Cyrl-BA"/>
        </w:rPr>
        <w:t xml:space="preserve"> износи</w:t>
      </w:r>
      <w:r>
        <w:rPr>
          <w:rFonts w:eastAsia="Calibri"/>
          <w:lang w:val="sr-Cyrl-BA"/>
        </w:rPr>
        <w:t>ла је:</w:t>
      </w:r>
    </w:p>
    <w:p w14:paraId="5D469F8E" w14:textId="7F363D94" w:rsidR="00DA682B" w:rsidRPr="00DA682B" w:rsidRDefault="00DA682B" w:rsidP="00796D1D">
      <w:pPr>
        <w:pStyle w:val="ListParagraph"/>
        <w:numPr>
          <w:ilvl w:val="0"/>
          <w:numId w:val="41"/>
        </w:numPr>
        <w:spacing w:before="100" w:beforeAutospacing="1" w:after="100" w:afterAutospacing="1"/>
        <w:ind w:right="-510"/>
        <w:jc w:val="both"/>
        <w:rPr>
          <w:rFonts w:ascii="Times New Roman" w:hAnsi="Times New Roman" w:cs="Times New Roman"/>
          <w:sz w:val="24"/>
          <w:szCs w:val="24"/>
        </w:rPr>
      </w:pPr>
      <w:r w:rsidRPr="00DA682B">
        <w:rPr>
          <w:rFonts w:ascii="Times New Roman" w:eastAsia="Calibri" w:hAnsi="Times New Roman" w:cs="Times New Roman"/>
          <w:sz w:val="24"/>
          <w:szCs w:val="24"/>
        </w:rPr>
        <w:t>Виша А</w:t>
      </w:r>
      <w:r w:rsidRPr="00DA682B">
        <w:rPr>
          <w:rFonts w:ascii="Times New Roman" w:eastAsia="Calibri" w:hAnsi="Times New Roman" w:cs="Times New Roman"/>
          <w:sz w:val="24"/>
          <w:szCs w:val="24"/>
          <w:lang w:val="sr-Latn-BA"/>
        </w:rPr>
        <w:t>V</w:t>
      </w:r>
      <w:r w:rsidRPr="00DA682B">
        <w:rPr>
          <w:rFonts w:ascii="Times New Roman" w:eastAsia="Calibri" w:hAnsi="Times New Roman" w:cs="Times New Roman"/>
          <w:sz w:val="24"/>
          <w:szCs w:val="24"/>
        </w:rPr>
        <w:t xml:space="preserve">Т= 8.052.263 </w:t>
      </w:r>
      <w:r w:rsidRPr="00DA682B">
        <w:rPr>
          <w:rFonts w:ascii="Times New Roman" w:hAnsi="Times New Roman" w:cs="Times New Roman"/>
          <w:sz w:val="24"/>
          <w:szCs w:val="24"/>
        </w:rPr>
        <w:t>KWh</w:t>
      </w:r>
      <w:r>
        <w:rPr>
          <w:rFonts w:ascii="Times New Roman" w:hAnsi="Times New Roman" w:cs="Times New Roman"/>
          <w:sz w:val="24"/>
          <w:szCs w:val="24"/>
        </w:rPr>
        <w:t xml:space="preserve"> што је за 3</w:t>
      </w:r>
      <w:r w:rsidRPr="00DA682B">
        <w:rPr>
          <w:rFonts w:ascii="Times New Roman" w:hAnsi="Times New Roman" w:cs="Times New Roman"/>
          <w:sz w:val="24"/>
          <w:szCs w:val="24"/>
        </w:rPr>
        <w:t xml:space="preserve">% више од остварене потрошње у </w:t>
      </w:r>
      <w:r>
        <w:rPr>
          <w:rFonts w:ascii="Times New Roman" w:hAnsi="Times New Roman" w:cs="Times New Roman"/>
          <w:sz w:val="24"/>
          <w:szCs w:val="24"/>
        </w:rPr>
        <w:t>истом периоду 2021. године и 9</w:t>
      </w:r>
      <w:r w:rsidRPr="00DA682B">
        <w:rPr>
          <w:rFonts w:ascii="Times New Roman" w:hAnsi="Times New Roman" w:cs="Times New Roman"/>
          <w:sz w:val="24"/>
          <w:szCs w:val="24"/>
        </w:rPr>
        <w:t>% мање од планиране потрошње.</w:t>
      </w:r>
    </w:p>
    <w:p w14:paraId="7963F50E" w14:textId="1C6FF9AD" w:rsidR="00DA682B" w:rsidRPr="00DA682B" w:rsidRDefault="00DA682B" w:rsidP="00796D1D">
      <w:pPr>
        <w:pStyle w:val="ListParagraph"/>
        <w:numPr>
          <w:ilvl w:val="0"/>
          <w:numId w:val="41"/>
        </w:numPr>
        <w:jc w:val="both"/>
        <w:rPr>
          <w:rFonts w:ascii="Times New Roman" w:hAnsi="Times New Roman" w:cs="Times New Roman"/>
          <w:sz w:val="24"/>
          <w:szCs w:val="24"/>
        </w:rPr>
      </w:pPr>
      <w:r w:rsidRPr="00DA682B">
        <w:rPr>
          <w:rFonts w:ascii="Times New Roman" w:eastAsia="Calibri" w:hAnsi="Times New Roman" w:cs="Times New Roman"/>
          <w:sz w:val="24"/>
          <w:szCs w:val="24"/>
        </w:rPr>
        <w:t xml:space="preserve">Нижа АМТ= 7.773.568 </w:t>
      </w:r>
      <w:r w:rsidRPr="00DA682B">
        <w:rPr>
          <w:rFonts w:ascii="Times New Roman" w:hAnsi="Times New Roman" w:cs="Times New Roman"/>
          <w:sz w:val="24"/>
          <w:szCs w:val="24"/>
        </w:rPr>
        <w:t xml:space="preserve">KWh што је за </w:t>
      </w:r>
      <w:r>
        <w:rPr>
          <w:rFonts w:ascii="Times New Roman" w:hAnsi="Times New Roman" w:cs="Times New Roman"/>
          <w:sz w:val="24"/>
          <w:szCs w:val="24"/>
        </w:rPr>
        <w:t>4</w:t>
      </w:r>
      <w:r w:rsidRPr="00DA682B">
        <w:rPr>
          <w:rFonts w:ascii="Times New Roman" w:hAnsi="Times New Roman" w:cs="Times New Roman"/>
          <w:sz w:val="24"/>
          <w:szCs w:val="24"/>
        </w:rPr>
        <w:t xml:space="preserve">% мање од остварене потрошње у истом периоду 2021. године и </w:t>
      </w:r>
      <w:r>
        <w:rPr>
          <w:rFonts w:ascii="Times New Roman" w:hAnsi="Times New Roman" w:cs="Times New Roman"/>
          <w:sz w:val="24"/>
          <w:szCs w:val="24"/>
        </w:rPr>
        <w:t>12</w:t>
      </w:r>
      <w:r w:rsidRPr="00DA682B">
        <w:rPr>
          <w:rFonts w:ascii="Times New Roman" w:hAnsi="Times New Roman" w:cs="Times New Roman"/>
          <w:sz w:val="24"/>
          <w:szCs w:val="24"/>
        </w:rPr>
        <w:t>% мање од планиране потрошње.</w:t>
      </w:r>
    </w:p>
    <w:p w14:paraId="15BFA7A7" w14:textId="673F5D73" w:rsidR="00DA682B" w:rsidRPr="00DA682B" w:rsidRDefault="00DA682B" w:rsidP="00796D1D">
      <w:pPr>
        <w:pStyle w:val="ListParagraph"/>
        <w:numPr>
          <w:ilvl w:val="0"/>
          <w:numId w:val="41"/>
        </w:numPr>
        <w:jc w:val="both"/>
        <w:rPr>
          <w:rFonts w:ascii="Times New Roman" w:hAnsi="Times New Roman" w:cs="Times New Roman"/>
          <w:sz w:val="24"/>
          <w:szCs w:val="24"/>
        </w:rPr>
      </w:pPr>
      <w:r w:rsidRPr="00DA682B">
        <w:rPr>
          <w:rFonts w:ascii="Times New Roman" w:hAnsi="Times New Roman" w:cs="Times New Roman"/>
          <w:sz w:val="24"/>
          <w:szCs w:val="24"/>
        </w:rPr>
        <w:t xml:space="preserve">Снага </w:t>
      </w:r>
      <w:r w:rsidRPr="00DA682B">
        <w:rPr>
          <w:rFonts w:ascii="Times New Roman" w:hAnsi="Times New Roman" w:cs="Times New Roman"/>
          <w:sz w:val="24"/>
          <w:szCs w:val="24"/>
          <w:lang w:val="sr-Latn-BA"/>
        </w:rPr>
        <w:t>S</w:t>
      </w:r>
      <w:r w:rsidRPr="00DA682B">
        <w:rPr>
          <w:rFonts w:ascii="Times New Roman" w:hAnsi="Times New Roman" w:cs="Times New Roman"/>
          <w:sz w:val="24"/>
          <w:szCs w:val="24"/>
        </w:rPr>
        <w:t>= 94.161</w:t>
      </w:r>
      <w:r w:rsidRPr="00DA682B">
        <w:rPr>
          <w:rFonts w:ascii="Times New Roman" w:hAnsi="Times New Roman" w:cs="Times New Roman"/>
          <w:b/>
          <w:bCs/>
          <w:sz w:val="24"/>
          <w:szCs w:val="24"/>
        </w:rPr>
        <w:t xml:space="preserve"> </w:t>
      </w:r>
      <w:r w:rsidRPr="00DA682B">
        <w:rPr>
          <w:rFonts w:ascii="Times New Roman" w:hAnsi="Times New Roman" w:cs="Times New Roman"/>
          <w:sz w:val="24"/>
          <w:szCs w:val="24"/>
        </w:rPr>
        <w:t xml:space="preserve">KW што је за </w:t>
      </w:r>
      <w:r>
        <w:rPr>
          <w:rFonts w:ascii="Times New Roman" w:hAnsi="Times New Roman" w:cs="Times New Roman"/>
          <w:sz w:val="24"/>
          <w:szCs w:val="24"/>
        </w:rPr>
        <w:t>1</w:t>
      </w:r>
      <w:r w:rsidRPr="00DA682B">
        <w:rPr>
          <w:rFonts w:ascii="Times New Roman" w:hAnsi="Times New Roman" w:cs="Times New Roman"/>
          <w:sz w:val="24"/>
          <w:szCs w:val="24"/>
        </w:rPr>
        <w:t xml:space="preserve">% више од остварене снаге у истом периоду 2021. године и </w:t>
      </w:r>
      <w:r>
        <w:rPr>
          <w:rFonts w:ascii="Times New Roman" w:hAnsi="Times New Roman" w:cs="Times New Roman"/>
          <w:sz w:val="24"/>
          <w:szCs w:val="24"/>
        </w:rPr>
        <w:t>13</w:t>
      </w:r>
      <w:r w:rsidRPr="00DA682B">
        <w:rPr>
          <w:rFonts w:ascii="Times New Roman" w:hAnsi="Times New Roman" w:cs="Times New Roman"/>
          <w:sz w:val="24"/>
          <w:szCs w:val="24"/>
        </w:rPr>
        <w:t xml:space="preserve">% мање од планиране. </w:t>
      </w:r>
    </w:p>
    <w:p w14:paraId="270CF3EC" w14:textId="1154778E" w:rsidR="00B272F9" w:rsidRPr="00B120F1" w:rsidRDefault="00B272F9" w:rsidP="00B272F9">
      <w:pPr>
        <w:spacing w:before="100" w:beforeAutospacing="1" w:after="100" w:afterAutospacing="1" w:line="276" w:lineRule="auto"/>
        <w:ind w:left="-510" w:right="-510"/>
        <w:jc w:val="both"/>
        <w:rPr>
          <w:lang w:val="sr-Cyrl-RS"/>
        </w:rPr>
      </w:pPr>
      <w:r w:rsidRPr="00574F4F">
        <w:t>Потрошња горива Д-2 у 202</w:t>
      </w:r>
      <w:r w:rsidRPr="00574F4F">
        <w:rPr>
          <w:lang w:val="sr-Cyrl-BA"/>
        </w:rPr>
        <w:t>2</w:t>
      </w:r>
      <w:r w:rsidRPr="00574F4F">
        <w:t xml:space="preserve">. године износи </w:t>
      </w:r>
      <w:r w:rsidR="00DA682B">
        <w:rPr>
          <w:lang w:val="sr-Cyrl-RS"/>
        </w:rPr>
        <w:t>740.616</w:t>
      </w:r>
      <w:r w:rsidRPr="00574F4F">
        <w:t xml:space="preserve"> лит</w:t>
      </w:r>
      <w:r w:rsidRPr="00574F4F">
        <w:rPr>
          <w:lang w:val="sr-Cyrl-BA"/>
        </w:rPr>
        <w:t>а</w:t>
      </w:r>
      <w:r w:rsidRPr="00574F4F">
        <w:t xml:space="preserve">ра и мања је за </w:t>
      </w:r>
      <w:r w:rsidR="00DA682B">
        <w:rPr>
          <w:lang w:val="sr-Cyrl-RS"/>
        </w:rPr>
        <w:t xml:space="preserve">159.384 </w:t>
      </w:r>
      <w:r w:rsidRPr="00574F4F">
        <w:t>литара од плана потрошње у 202</w:t>
      </w:r>
      <w:r w:rsidRPr="00574F4F">
        <w:rPr>
          <w:lang w:val="sr-Cyrl-BA"/>
        </w:rPr>
        <w:t>2</w:t>
      </w:r>
      <w:r w:rsidRPr="00574F4F">
        <w:t xml:space="preserve">. </w:t>
      </w:r>
      <w:r w:rsidRPr="00574F4F">
        <w:rPr>
          <w:lang w:val="sr-Cyrl-BA"/>
        </w:rPr>
        <w:t>г</w:t>
      </w:r>
      <w:r w:rsidR="00DA682B">
        <w:t>одини</w:t>
      </w:r>
      <w:r w:rsidRPr="00574F4F">
        <w:t xml:space="preserve"> и </w:t>
      </w:r>
      <w:r w:rsidRPr="00574F4F">
        <w:rPr>
          <w:lang w:val="sr-Cyrl-BA"/>
        </w:rPr>
        <w:t>већа</w:t>
      </w:r>
      <w:r w:rsidRPr="00574F4F">
        <w:t xml:space="preserve"> је од потрошње у 202</w:t>
      </w:r>
      <w:r w:rsidRPr="00574F4F">
        <w:rPr>
          <w:lang w:val="sr-Cyrl-BA"/>
        </w:rPr>
        <w:t>1</w:t>
      </w:r>
      <w:r w:rsidR="00DA682B">
        <w:t>. години</w:t>
      </w:r>
      <w:r w:rsidRPr="00574F4F">
        <w:t xml:space="preserve">  за  </w:t>
      </w:r>
      <w:r w:rsidR="00DA682B">
        <w:rPr>
          <w:lang w:val="sr-Cyrl-RS"/>
        </w:rPr>
        <w:t>129.408</w:t>
      </w:r>
      <w:r w:rsidRPr="00574F4F">
        <w:t xml:space="preserve"> литар</w:t>
      </w:r>
      <w:r w:rsidRPr="00574F4F">
        <w:rPr>
          <w:lang w:val="sr-Cyrl-BA"/>
        </w:rPr>
        <w:t>а.</w:t>
      </w:r>
    </w:p>
    <w:p w14:paraId="18F37317" w14:textId="13FE90BC" w:rsidR="00BC268B" w:rsidRPr="000F6C7E" w:rsidRDefault="00BC268B" w:rsidP="00B272F9">
      <w:pPr>
        <w:spacing w:before="100" w:beforeAutospacing="1" w:after="100" w:afterAutospacing="1" w:line="276" w:lineRule="auto"/>
        <w:ind w:left="-510" w:right="-510" w:firstLine="720"/>
        <w:jc w:val="center"/>
        <w:rPr>
          <w:b/>
          <w:i/>
          <w:color w:val="FF0000"/>
          <w:sz w:val="20"/>
          <w:szCs w:val="20"/>
          <w:lang w:eastAsia="en-US"/>
        </w:rPr>
      </w:pPr>
    </w:p>
    <w:p w14:paraId="28034341" w14:textId="41930F21" w:rsidR="0007449C" w:rsidRPr="000F6C7E" w:rsidRDefault="0007449C" w:rsidP="00AF3F9C">
      <w:pPr>
        <w:spacing w:line="276" w:lineRule="auto"/>
        <w:ind w:firstLine="720"/>
        <w:jc w:val="center"/>
        <w:rPr>
          <w:b/>
          <w:i/>
          <w:color w:val="FF0000"/>
          <w:sz w:val="20"/>
          <w:szCs w:val="20"/>
          <w:lang w:eastAsia="en-US"/>
        </w:rPr>
      </w:pPr>
    </w:p>
    <w:p w14:paraId="41B83829" w14:textId="3AFBD05A" w:rsidR="00D80027" w:rsidRPr="000F6C7E" w:rsidRDefault="00D80027" w:rsidP="00E77DCF">
      <w:pPr>
        <w:spacing w:line="360" w:lineRule="auto"/>
        <w:ind w:firstLine="720"/>
        <w:jc w:val="center"/>
        <w:rPr>
          <w:b/>
          <w:i/>
          <w:color w:val="FF0000"/>
          <w:sz w:val="20"/>
          <w:szCs w:val="20"/>
          <w:lang w:eastAsia="en-US"/>
        </w:rPr>
      </w:pPr>
    </w:p>
    <w:p w14:paraId="6974D7C5" w14:textId="4286A0EB" w:rsidR="00CF079C" w:rsidRPr="000F6C7E" w:rsidRDefault="00CF079C" w:rsidP="00E77DCF">
      <w:pPr>
        <w:spacing w:line="360" w:lineRule="auto"/>
        <w:ind w:firstLine="720"/>
        <w:jc w:val="center"/>
        <w:rPr>
          <w:b/>
          <w:i/>
          <w:color w:val="FF0000"/>
          <w:sz w:val="20"/>
          <w:szCs w:val="20"/>
          <w:lang w:eastAsia="en-US"/>
        </w:rPr>
      </w:pPr>
    </w:p>
    <w:p w14:paraId="41D836FB" w14:textId="1B4E8145" w:rsidR="00CF079C" w:rsidRPr="000F6C7E" w:rsidRDefault="00CF079C" w:rsidP="00E77DCF">
      <w:pPr>
        <w:spacing w:line="360" w:lineRule="auto"/>
        <w:ind w:firstLine="720"/>
        <w:jc w:val="center"/>
        <w:rPr>
          <w:b/>
          <w:i/>
          <w:color w:val="FF0000"/>
          <w:sz w:val="20"/>
          <w:szCs w:val="20"/>
          <w:lang w:eastAsia="en-US"/>
        </w:rPr>
      </w:pPr>
    </w:p>
    <w:p w14:paraId="2DC1FD33" w14:textId="4C92E3EA" w:rsidR="00CF079C" w:rsidRPr="000F6C7E" w:rsidRDefault="00CF079C" w:rsidP="00E77DCF">
      <w:pPr>
        <w:spacing w:line="360" w:lineRule="auto"/>
        <w:ind w:firstLine="720"/>
        <w:jc w:val="center"/>
        <w:rPr>
          <w:b/>
          <w:i/>
          <w:color w:val="FF0000"/>
          <w:sz w:val="20"/>
          <w:szCs w:val="20"/>
          <w:lang w:eastAsia="en-US"/>
        </w:rPr>
      </w:pPr>
    </w:p>
    <w:p w14:paraId="3A3E65D2" w14:textId="367E4796" w:rsidR="00CF079C" w:rsidRPr="000F6C7E" w:rsidRDefault="00CF079C" w:rsidP="00E77DCF">
      <w:pPr>
        <w:spacing w:line="360" w:lineRule="auto"/>
        <w:ind w:firstLine="720"/>
        <w:jc w:val="center"/>
        <w:rPr>
          <w:b/>
          <w:i/>
          <w:color w:val="FF0000"/>
          <w:sz w:val="20"/>
          <w:szCs w:val="20"/>
          <w:lang w:eastAsia="en-US"/>
        </w:rPr>
      </w:pPr>
    </w:p>
    <w:p w14:paraId="258D166B" w14:textId="18FEF822" w:rsidR="00CF079C" w:rsidRPr="000F6C7E" w:rsidRDefault="00CF079C" w:rsidP="00E77DCF">
      <w:pPr>
        <w:spacing w:line="360" w:lineRule="auto"/>
        <w:ind w:firstLine="720"/>
        <w:jc w:val="center"/>
        <w:rPr>
          <w:b/>
          <w:i/>
          <w:color w:val="FF0000"/>
          <w:sz w:val="20"/>
          <w:szCs w:val="20"/>
          <w:lang w:eastAsia="en-US"/>
        </w:rPr>
      </w:pPr>
    </w:p>
    <w:p w14:paraId="0881F930" w14:textId="5E6598AD" w:rsidR="00CF079C" w:rsidRPr="000F6C7E" w:rsidRDefault="00CF079C" w:rsidP="00E77DCF">
      <w:pPr>
        <w:spacing w:line="360" w:lineRule="auto"/>
        <w:ind w:firstLine="720"/>
        <w:jc w:val="center"/>
        <w:rPr>
          <w:b/>
          <w:i/>
          <w:color w:val="FF0000"/>
          <w:sz w:val="20"/>
          <w:szCs w:val="20"/>
          <w:lang w:eastAsia="en-US"/>
        </w:rPr>
      </w:pPr>
    </w:p>
    <w:p w14:paraId="7A9F1EAE" w14:textId="1D9E5B7E" w:rsidR="00CF079C" w:rsidRPr="000F6C7E" w:rsidRDefault="00CF079C" w:rsidP="00E77DCF">
      <w:pPr>
        <w:spacing w:line="360" w:lineRule="auto"/>
        <w:ind w:firstLine="720"/>
        <w:jc w:val="center"/>
        <w:rPr>
          <w:b/>
          <w:i/>
          <w:color w:val="FF0000"/>
          <w:sz w:val="20"/>
          <w:szCs w:val="20"/>
          <w:lang w:eastAsia="en-US"/>
        </w:rPr>
      </w:pPr>
    </w:p>
    <w:p w14:paraId="5F28B0D6" w14:textId="7D1F12E9" w:rsidR="00CF079C" w:rsidRPr="000F6C7E" w:rsidRDefault="00CF079C" w:rsidP="00E77DCF">
      <w:pPr>
        <w:spacing w:line="360" w:lineRule="auto"/>
        <w:ind w:firstLine="720"/>
        <w:jc w:val="center"/>
        <w:rPr>
          <w:b/>
          <w:i/>
          <w:color w:val="FF0000"/>
          <w:sz w:val="20"/>
          <w:szCs w:val="20"/>
          <w:lang w:eastAsia="en-US"/>
        </w:rPr>
      </w:pPr>
    </w:p>
    <w:p w14:paraId="29481A1E" w14:textId="795DCAE7" w:rsidR="005C0161" w:rsidRPr="000F6C7E" w:rsidRDefault="005C0161" w:rsidP="00ED769A">
      <w:pPr>
        <w:spacing w:line="360" w:lineRule="auto"/>
        <w:rPr>
          <w:b/>
          <w:i/>
          <w:color w:val="FF0000"/>
          <w:sz w:val="20"/>
          <w:szCs w:val="20"/>
          <w:lang w:val="en-US" w:eastAsia="en-US"/>
        </w:rPr>
      </w:pPr>
    </w:p>
    <w:p w14:paraId="1E3E0272" w14:textId="59B0044D" w:rsidR="00EA2D50" w:rsidRPr="000F6C7E" w:rsidRDefault="00EA2D50" w:rsidP="00ED769A">
      <w:pPr>
        <w:spacing w:line="360" w:lineRule="auto"/>
        <w:rPr>
          <w:b/>
          <w:i/>
          <w:color w:val="FF0000"/>
          <w:sz w:val="20"/>
          <w:szCs w:val="20"/>
          <w:lang w:val="en-US" w:eastAsia="en-US"/>
        </w:rPr>
      </w:pPr>
    </w:p>
    <w:p w14:paraId="50A1DF88" w14:textId="696D067F" w:rsidR="00EA2D50" w:rsidRPr="000F6C7E" w:rsidRDefault="00EA2D50" w:rsidP="00ED769A">
      <w:pPr>
        <w:spacing w:line="360" w:lineRule="auto"/>
        <w:rPr>
          <w:b/>
          <w:i/>
          <w:color w:val="FF0000"/>
          <w:sz w:val="20"/>
          <w:szCs w:val="20"/>
          <w:lang w:val="en-US" w:eastAsia="en-US"/>
        </w:rPr>
      </w:pPr>
    </w:p>
    <w:p w14:paraId="169F3478" w14:textId="2036D6D8" w:rsidR="00EA2D50" w:rsidRPr="000F6C7E" w:rsidRDefault="00EA2D50" w:rsidP="00ED769A">
      <w:pPr>
        <w:spacing w:line="360" w:lineRule="auto"/>
        <w:rPr>
          <w:b/>
          <w:i/>
          <w:color w:val="FF0000"/>
          <w:sz w:val="20"/>
          <w:szCs w:val="20"/>
          <w:lang w:val="en-US" w:eastAsia="en-US"/>
        </w:rPr>
      </w:pPr>
    </w:p>
    <w:p w14:paraId="72DCD6D6" w14:textId="664A2103" w:rsidR="00EA2D50" w:rsidRPr="000F6C7E" w:rsidRDefault="00EA2D50" w:rsidP="00ED769A">
      <w:pPr>
        <w:spacing w:line="360" w:lineRule="auto"/>
        <w:rPr>
          <w:b/>
          <w:i/>
          <w:color w:val="FF0000"/>
          <w:sz w:val="20"/>
          <w:szCs w:val="20"/>
          <w:lang w:val="en-US" w:eastAsia="en-US"/>
        </w:rPr>
      </w:pPr>
    </w:p>
    <w:p w14:paraId="44E14FC6" w14:textId="05737AEF" w:rsidR="00EA2D50" w:rsidRPr="000F6C7E" w:rsidRDefault="00EA2D50" w:rsidP="00ED769A">
      <w:pPr>
        <w:spacing w:line="360" w:lineRule="auto"/>
        <w:rPr>
          <w:b/>
          <w:i/>
          <w:color w:val="FF0000"/>
          <w:sz w:val="20"/>
          <w:szCs w:val="20"/>
          <w:lang w:val="en-US" w:eastAsia="en-US"/>
        </w:rPr>
      </w:pPr>
    </w:p>
    <w:p w14:paraId="3A3FD8B3" w14:textId="5D95E95F" w:rsidR="004F1070" w:rsidRDefault="004F1070" w:rsidP="00ED769A">
      <w:pPr>
        <w:spacing w:line="360" w:lineRule="auto"/>
        <w:rPr>
          <w:b/>
          <w:i/>
          <w:color w:val="FF0000"/>
          <w:sz w:val="20"/>
          <w:szCs w:val="20"/>
          <w:lang w:val="en-US" w:eastAsia="en-US"/>
        </w:rPr>
      </w:pPr>
    </w:p>
    <w:p w14:paraId="1DAF5C6D" w14:textId="57D6556A" w:rsidR="00B272F9" w:rsidRPr="000F6C7E" w:rsidRDefault="00B272F9" w:rsidP="00ED769A">
      <w:pPr>
        <w:spacing w:line="360" w:lineRule="auto"/>
        <w:rPr>
          <w:b/>
          <w:i/>
          <w:color w:val="FF0000"/>
          <w:sz w:val="20"/>
          <w:szCs w:val="20"/>
          <w:lang w:val="en-US" w:eastAsia="en-US"/>
        </w:rPr>
      </w:pPr>
    </w:p>
    <w:p w14:paraId="3494C1A8" w14:textId="262AA103" w:rsidR="00E77DCF" w:rsidRPr="00BE0F2B" w:rsidRDefault="009F7EE3" w:rsidP="007B5A17">
      <w:pPr>
        <w:pStyle w:val="Heading1"/>
        <w:numPr>
          <w:ilvl w:val="0"/>
          <w:numId w:val="11"/>
        </w:numPr>
      </w:pPr>
      <w:bookmarkStart w:id="44" w:name="_Toc129346704"/>
      <w:r w:rsidRPr="00BE0F2B">
        <w:rPr>
          <w:lang w:val="sr-Cyrl-RS"/>
        </w:rPr>
        <w:lastRenderedPageBreak/>
        <w:t xml:space="preserve">ПОСЛОВИ </w:t>
      </w:r>
      <w:r w:rsidR="00E77DCF" w:rsidRPr="00BE0F2B">
        <w:t>ИНФРАСТРУКТУР</w:t>
      </w:r>
      <w:r w:rsidRPr="00BE0F2B">
        <w:rPr>
          <w:lang w:val="sr-Cyrl-RS"/>
        </w:rPr>
        <w:t>Е</w:t>
      </w:r>
      <w:bookmarkEnd w:id="44"/>
    </w:p>
    <w:p w14:paraId="49D61482" w14:textId="77777777" w:rsidR="000B7191" w:rsidRPr="00BE0F2B" w:rsidRDefault="000B7191" w:rsidP="000B7191"/>
    <w:p w14:paraId="34DDAE32" w14:textId="4E92ED94" w:rsidR="00E77DCF" w:rsidRPr="00BE0F2B" w:rsidRDefault="00BC268B" w:rsidP="00E77DCF">
      <w:pPr>
        <w:pStyle w:val="Heading2"/>
        <w:rPr>
          <w:color w:val="auto"/>
        </w:rPr>
      </w:pPr>
      <w:r w:rsidRPr="00BE0F2B">
        <w:rPr>
          <w:color w:val="auto"/>
          <w:lang w:val="en-US"/>
        </w:rPr>
        <w:t xml:space="preserve"> </w:t>
      </w:r>
      <w:bookmarkStart w:id="45" w:name="_Toc129346705"/>
      <w:r w:rsidR="00E77DCF" w:rsidRPr="00BE0F2B">
        <w:rPr>
          <w:color w:val="auto"/>
        </w:rPr>
        <w:t>Капацитети пруга</w:t>
      </w:r>
      <w:bookmarkEnd w:id="45"/>
    </w:p>
    <w:p w14:paraId="37708E61" w14:textId="77777777" w:rsidR="000B7191" w:rsidRPr="00BE0F2B" w:rsidRDefault="000B7191" w:rsidP="000B7191"/>
    <w:p w14:paraId="7412ED63" w14:textId="77777777" w:rsidR="00E77DCF" w:rsidRPr="00BE0F2B" w:rsidRDefault="00E77DCF" w:rsidP="007B5A17">
      <w:pPr>
        <w:numPr>
          <w:ilvl w:val="0"/>
          <w:numId w:val="12"/>
        </w:numPr>
        <w:jc w:val="both"/>
        <w:rPr>
          <w:lang w:eastAsia="en-US"/>
        </w:rPr>
      </w:pPr>
      <w:bookmarkStart w:id="46" w:name="_Toc350231646"/>
      <w:bookmarkStart w:id="47" w:name="_Toc395791186"/>
      <w:bookmarkStart w:id="48" w:name="_Toc395791271"/>
      <w:bookmarkStart w:id="49" w:name="_Toc395795176"/>
      <w:r w:rsidRPr="00BE0F2B">
        <w:rPr>
          <w:lang w:val="ru-RU" w:eastAsia="en-US"/>
        </w:rPr>
        <w:t>Дужин</w:t>
      </w:r>
      <w:r w:rsidRPr="00BE0F2B">
        <w:rPr>
          <w:lang w:eastAsia="en-US"/>
        </w:rPr>
        <w:t>a</w:t>
      </w:r>
      <w:r w:rsidRPr="00BE0F2B">
        <w:rPr>
          <w:lang w:val="ru-RU" w:eastAsia="en-US"/>
        </w:rPr>
        <w:t xml:space="preserve"> пруга и колосијека</w:t>
      </w:r>
      <w:bookmarkEnd w:id="46"/>
      <w:bookmarkEnd w:id="47"/>
      <w:bookmarkEnd w:id="48"/>
      <w:bookmarkEnd w:id="49"/>
    </w:p>
    <w:p w14:paraId="1529DA1E" w14:textId="77777777" w:rsidR="00E77DCF" w:rsidRPr="000F6C7E" w:rsidRDefault="00E77DCF" w:rsidP="00E77DCF">
      <w:pPr>
        <w:ind w:firstLine="567"/>
        <w:jc w:val="both"/>
        <w:rPr>
          <w:color w:val="FF0000"/>
          <w:lang w:val="en-US" w:eastAsia="en-US"/>
        </w:rPr>
      </w:pPr>
    </w:p>
    <w:p w14:paraId="01A15ACA" w14:textId="77777777" w:rsidR="000B7191" w:rsidRPr="000F6C7E" w:rsidRDefault="000B7191" w:rsidP="00E77DCF">
      <w:pPr>
        <w:ind w:firstLine="567"/>
        <w:jc w:val="both"/>
        <w:rPr>
          <w:color w:val="FF0000"/>
          <w:lang w:val="sr-Cyrl-CS" w:eastAsia="en-US"/>
        </w:rPr>
      </w:pPr>
    </w:p>
    <w:p w14:paraId="2624991A" w14:textId="0E32C5BE" w:rsidR="00E77DCF" w:rsidRPr="00BE0F2B" w:rsidRDefault="00E77DCF" w:rsidP="003E4443">
      <w:pPr>
        <w:ind w:left="-510" w:right="-510"/>
        <w:jc w:val="both"/>
        <w:rPr>
          <w:lang w:val="ru-RU" w:eastAsia="en-US"/>
        </w:rPr>
      </w:pPr>
      <w:r w:rsidRPr="00BE0F2B">
        <w:rPr>
          <w:lang w:val="ru-RU" w:eastAsia="en-US"/>
        </w:rPr>
        <w:t>Грађевинска дужина пруга на територији Р</w:t>
      </w:r>
      <w:r w:rsidR="00BC268B" w:rsidRPr="00BE0F2B">
        <w:rPr>
          <w:lang w:val="ru-RU" w:eastAsia="en-US"/>
        </w:rPr>
        <w:t>епублике Српске</w:t>
      </w:r>
      <w:r w:rsidRPr="00BE0F2B">
        <w:rPr>
          <w:lang w:eastAsia="en-US"/>
        </w:rPr>
        <w:t xml:space="preserve"> износи </w:t>
      </w:r>
      <w:r w:rsidRPr="00BE0F2B">
        <w:rPr>
          <w:lang w:val="ru-RU" w:eastAsia="en-US"/>
        </w:rPr>
        <w:t>4</w:t>
      </w:r>
      <w:r w:rsidRPr="00BE0F2B">
        <w:rPr>
          <w:lang w:eastAsia="en-US"/>
        </w:rPr>
        <w:t>16</w:t>
      </w:r>
      <w:r w:rsidRPr="00BE0F2B">
        <w:rPr>
          <w:lang w:val="ru-RU" w:eastAsia="en-US"/>
        </w:rPr>
        <w:t>,</w:t>
      </w:r>
      <w:r w:rsidR="00BE0F2B">
        <w:rPr>
          <w:lang w:eastAsia="en-US"/>
        </w:rPr>
        <w:t>996 km</w:t>
      </w:r>
      <w:r w:rsidRPr="00BE0F2B">
        <w:rPr>
          <w:lang w:val="ru-RU" w:eastAsia="en-US"/>
        </w:rPr>
        <w:t>.</w:t>
      </w:r>
    </w:p>
    <w:p w14:paraId="65124A3E" w14:textId="77777777" w:rsidR="00C5104D" w:rsidRPr="000F6C7E" w:rsidRDefault="00C5104D" w:rsidP="00E77DCF">
      <w:pPr>
        <w:ind w:firstLine="567"/>
        <w:jc w:val="both"/>
        <w:rPr>
          <w:color w:val="FF0000"/>
          <w:lang w:val="ru-RU" w:eastAsia="en-US"/>
        </w:rPr>
      </w:pPr>
    </w:p>
    <w:p w14:paraId="09B72307" w14:textId="77777777" w:rsidR="00E77DCF" w:rsidRPr="000F6C7E" w:rsidRDefault="00E77DCF" w:rsidP="00E77DCF">
      <w:pPr>
        <w:jc w:val="both"/>
        <w:rPr>
          <w:color w:val="FF0000"/>
          <w:lang w:val="ru-RU" w:eastAsia="en-US"/>
        </w:rPr>
      </w:pPr>
    </w:p>
    <w:tbl>
      <w:tblPr>
        <w:tblW w:w="10105" w:type="dxa"/>
        <w:jc w:val="center"/>
        <w:tblLook w:val="0000" w:firstRow="0" w:lastRow="0" w:firstColumn="0" w:lastColumn="0" w:noHBand="0" w:noVBand="0"/>
      </w:tblPr>
      <w:tblGrid>
        <w:gridCol w:w="551"/>
        <w:gridCol w:w="6942"/>
        <w:gridCol w:w="2612"/>
      </w:tblGrid>
      <w:tr w:rsidR="00BE0F2B" w:rsidRPr="00BE0F2B" w14:paraId="14C2A408" w14:textId="77777777" w:rsidTr="00C3613B">
        <w:trPr>
          <w:trHeight w:val="265"/>
          <w:jc w:val="center"/>
        </w:trPr>
        <w:tc>
          <w:tcPr>
            <w:tcW w:w="7493" w:type="dxa"/>
            <w:gridSpan w:val="2"/>
            <w:tcBorders>
              <w:top w:val="single" w:sz="4" w:space="0" w:color="auto"/>
              <w:left w:val="single" w:sz="4" w:space="0" w:color="auto"/>
              <w:bottom w:val="single" w:sz="4" w:space="0" w:color="auto"/>
              <w:right w:val="single" w:sz="4" w:space="0" w:color="auto"/>
            </w:tcBorders>
            <w:shd w:val="clear" w:color="auto" w:fill="C0C0C0"/>
            <w:noWrap/>
            <w:vAlign w:val="center"/>
          </w:tcPr>
          <w:p w14:paraId="51C76DF4" w14:textId="3CE92C56" w:rsidR="00E77DCF" w:rsidRPr="00BE0F2B" w:rsidRDefault="00E77DCF" w:rsidP="00073DBB">
            <w:pPr>
              <w:rPr>
                <w:b/>
                <w:i/>
                <w:sz w:val="20"/>
                <w:szCs w:val="20"/>
                <w:lang w:val="ru-RU" w:eastAsia="en-US"/>
              </w:rPr>
            </w:pPr>
            <w:bookmarkStart w:id="50" w:name="_Toc395795177"/>
            <w:r w:rsidRPr="00BE0F2B">
              <w:rPr>
                <w:b/>
                <w:i/>
                <w:sz w:val="20"/>
                <w:szCs w:val="20"/>
                <w:lang w:val="ru-RU" w:eastAsia="en-US"/>
              </w:rPr>
              <w:t xml:space="preserve">Табела </w:t>
            </w:r>
            <w:r w:rsidR="00211569" w:rsidRPr="00BE0F2B">
              <w:rPr>
                <w:b/>
                <w:i/>
                <w:sz w:val="20"/>
                <w:szCs w:val="20"/>
                <w:lang w:val="en-US" w:eastAsia="en-US"/>
              </w:rPr>
              <w:t>17</w:t>
            </w:r>
            <w:r w:rsidRPr="00BE0F2B">
              <w:rPr>
                <w:b/>
                <w:i/>
                <w:sz w:val="20"/>
                <w:szCs w:val="20"/>
                <w:lang w:val="ru-RU" w:eastAsia="en-US"/>
              </w:rPr>
              <w:t>.  Грађевинска дужина пруга на територији Р</w:t>
            </w:r>
            <w:bookmarkEnd w:id="50"/>
            <w:r w:rsidR="00055AA5" w:rsidRPr="00BE0F2B">
              <w:rPr>
                <w:b/>
                <w:i/>
                <w:sz w:val="20"/>
                <w:szCs w:val="20"/>
                <w:lang w:val="ru-RU" w:eastAsia="en-US"/>
              </w:rPr>
              <w:t>епублике Српске</w:t>
            </w:r>
          </w:p>
        </w:tc>
        <w:tc>
          <w:tcPr>
            <w:tcW w:w="2612" w:type="dxa"/>
            <w:tcBorders>
              <w:top w:val="single" w:sz="4" w:space="0" w:color="auto"/>
              <w:left w:val="nil"/>
              <w:bottom w:val="single" w:sz="4" w:space="0" w:color="auto"/>
              <w:right w:val="single" w:sz="4" w:space="0" w:color="auto"/>
            </w:tcBorders>
            <w:shd w:val="clear" w:color="auto" w:fill="C0C0C0"/>
            <w:noWrap/>
            <w:vAlign w:val="center"/>
          </w:tcPr>
          <w:p w14:paraId="6AD1FC22" w14:textId="77777777" w:rsidR="00E77DCF" w:rsidRPr="00BE0F2B" w:rsidRDefault="00E77DCF" w:rsidP="00E77DCF">
            <w:pPr>
              <w:jc w:val="right"/>
              <w:rPr>
                <w:b/>
                <w:bCs/>
                <w:sz w:val="20"/>
                <w:szCs w:val="20"/>
                <w:lang w:eastAsia="en-US"/>
              </w:rPr>
            </w:pPr>
            <w:r w:rsidRPr="00BE0F2B">
              <w:rPr>
                <w:b/>
                <w:bCs/>
                <w:sz w:val="20"/>
                <w:szCs w:val="20"/>
                <w:lang w:eastAsia="en-US"/>
              </w:rPr>
              <w:t>у km</w:t>
            </w:r>
          </w:p>
        </w:tc>
      </w:tr>
      <w:tr w:rsidR="00BE0F2B" w:rsidRPr="00BE0F2B" w14:paraId="5DCBE50B" w14:textId="77777777" w:rsidTr="00C3613B">
        <w:trPr>
          <w:trHeight w:val="265"/>
          <w:jc w:val="center"/>
        </w:trPr>
        <w:tc>
          <w:tcPr>
            <w:tcW w:w="551" w:type="dxa"/>
            <w:tcBorders>
              <w:top w:val="nil"/>
              <w:left w:val="single" w:sz="4" w:space="0" w:color="auto"/>
              <w:bottom w:val="single" w:sz="4" w:space="0" w:color="auto"/>
              <w:right w:val="single" w:sz="4" w:space="0" w:color="auto"/>
            </w:tcBorders>
            <w:noWrap/>
            <w:vAlign w:val="center"/>
          </w:tcPr>
          <w:p w14:paraId="0A1B8E2B" w14:textId="77777777" w:rsidR="00E77DCF" w:rsidRPr="00BE0F2B" w:rsidRDefault="00E77DCF" w:rsidP="00E77DCF">
            <w:pPr>
              <w:jc w:val="center"/>
              <w:rPr>
                <w:sz w:val="20"/>
                <w:szCs w:val="20"/>
                <w:lang w:eastAsia="en-US"/>
              </w:rPr>
            </w:pPr>
            <w:r w:rsidRPr="00BE0F2B">
              <w:rPr>
                <w:sz w:val="20"/>
                <w:szCs w:val="20"/>
                <w:lang w:eastAsia="en-US"/>
              </w:rPr>
              <w:t>а.</w:t>
            </w:r>
          </w:p>
        </w:tc>
        <w:tc>
          <w:tcPr>
            <w:tcW w:w="6942" w:type="dxa"/>
            <w:tcBorders>
              <w:top w:val="nil"/>
              <w:left w:val="nil"/>
              <w:bottom w:val="single" w:sz="4" w:space="0" w:color="auto"/>
              <w:right w:val="single" w:sz="4" w:space="0" w:color="auto"/>
            </w:tcBorders>
            <w:noWrap/>
            <w:vAlign w:val="center"/>
          </w:tcPr>
          <w:p w14:paraId="5E29B121" w14:textId="77777777" w:rsidR="00E77DCF" w:rsidRPr="00BE0F2B" w:rsidRDefault="00E77DCF" w:rsidP="00E77DCF">
            <w:pPr>
              <w:rPr>
                <w:sz w:val="20"/>
                <w:szCs w:val="20"/>
                <w:lang w:eastAsia="en-US"/>
              </w:rPr>
            </w:pPr>
            <w:r w:rsidRPr="00BE0F2B">
              <w:rPr>
                <w:sz w:val="20"/>
                <w:szCs w:val="20"/>
                <w:lang w:val="ru-RU" w:eastAsia="en-US"/>
              </w:rPr>
              <w:t xml:space="preserve">Нормалан колосијек                                                                        </w:t>
            </w:r>
          </w:p>
        </w:tc>
        <w:tc>
          <w:tcPr>
            <w:tcW w:w="2612" w:type="dxa"/>
            <w:tcBorders>
              <w:top w:val="nil"/>
              <w:left w:val="nil"/>
              <w:bottom w:val="single" w:sz="4" w:space="0" w:color="auto"/>
              <w:right w:val="single" w:sz="4" w:space="0" w:color="auto"/>
            </w:tcBorders>
            <w:noWrap/>
            <w:vAlign w:val="center"/>
          </w:tcPr>
          <w:p w14:paraId="007D30F5" w14:textId="77777777" w:rsidR="00E77DCF" w:rsidRPr="00BE0F2B" w:rsidRDefault="00E77DCF" w:rsidP="00E77DCF">
            <w:pPr>
              <w:jc w:val="right"/>
              <w:rPr>
                <w:sz w:val="20"/>
                <w:szCs w:val="20"/>
                <w:lang w:eastAsia="en-US"/>
              </w:rPr>
            </w:pPr>
            <w:r w:rsidRPr="00BE0F2B">
              <w:rPr>
                <w:sz w:val="20"/>
                <w:szCs w:val="20"/>
                <w:lang w:eastAsia="en-US"/>
              </w:rPr>
              <w:t>398,857</w:t>
            </w:r>
          </w:p>
        </w:tc>
      </w:tr>
      <w:tr w:rsidR="00BE0F2B" w:rsidRPr="00BE0F2B" w14:paraId="5C37F249" w14:textId="77777777" w:rsidTr="00C3613B">
        <w:trPr>
          <w:trHeight w:val="265"/>
          <w:jc w:val="center"/>
        </w:trPr>
        <w:tc>
          <w:tcPr>
            <w:tcW w:w="551" w:type="dxa"/>
            <w:tcBorders>
              <w:top w:val="nil"/>
              <w:left w:val="single" w:sz="4" w:space="0" w:color="auto"/>
              <w:bottom w:val="single" w:sz="4" w:space="0" w:color="auto"/>
              <w:right w:val="single" w:sz="4" w:space="0" w:color="auto"/>
            </w:tcBorders>
            <w:noWrap/>
            <w:vAlign w:val="center"/>
          </w:tcPr>
          <w:p w14:paraId="721EC01E" w14:textId="77777777" w:rsidR="00E77DCF" w:rsidRPr="00BE0F2B" w:rsidRDefault="00E77DCF" w:rsidP="00E77DCF">
            <w:pPr>
              <w:jc w:val="center"/>
              <w:rPr>
                <w:sz w:val="20"/>
                <w:szCs w:val="20"/>
                <w:lang w:eastAsia="en-US"/>
              </w:rPr>
            </w:pPr>
            <w:r w:rsidRPr="00BE0F2B">
              <w:rPr>
                <w:sz w:val="20"/>
                <w:szCs w:val="20"/>
                <w:lang w:eastAsia="en-US"/>
              </w:rPr>
              <w:t>б.</w:t>
            </w:r>
          </w:p>
        </w:tc>
        <w:tc>
          <w:tcPr>
            <w:tcW w:w="6942" w:type="dxa"/>
            <w:tcBorders>
              <w:top w:val="nil"/>
              <w:left w:val="nil"/>
              <w:bottom w:val="single" w:sz="4" w:space="0" w:color="auto"/>
              <w:right w:val="single" w:sz="4" w:space="0" w:color="auto"/>
            </w:tcBorders>
            <w:noWrap/>
            <w:vAlign w:val="center"/>
          </w:tcPr>
          <w:p w14:paraId="20BD447F" w14:textId="77777777" w:rsidR="00E77DCF" w:rsidRPr="00BE0F2B" w:rsidRDefault="00E77DCF" w:rsidP="00E77DCF">
            <w:pPr>
              <w:rPr>
                <w:sz w:val="20"/>
                <w:szCs w:val="20"/>
                <w:lang w:eastAsia="en-US"/>
              </w:rPr>
            </w:pPr>
            <w:r w:rsidRPr="00BE0F2B">
              <w:rPr>
                <w:sz w:val="20"/>
                <w:szCs w:val="20"/>
                <w:lang w:eastAsia="en-US"/>
              </w:rPr>
              <w:t xml:space="preserve">Узани колосијек                                                                                   </w:t>
            </w:r>
          </w:p>
        </w:tc>
        <w:tc>
          <w:tcPr>
            <w:tcW w:w="2612" w:type="dxa"/>
            <w:tcBorders>
              <w:top w:val="nil"/>
              <w:left w:val="nil"/>
              <w:bottom w:val="single" w:sz="4" w:space="0" w:color="auto"/>
              <w:right w:val="single" w:sz="4" w:space="0" w:color="auto"/>
            </w:tcBorders>
            <w:noWrap/>
            <w:vAlign w:val="center"/>
          </w:tcPr>
          <w:p w14:paraId="17F990E2" w14:textId="77777777" w:rsidR="00E77DCF" w:rsidRPr="00BE0F2B" w:rsidRDefault="00E77DCF" w:rsidP="00E77DCF">
            <w:pPr>
              <w:jc w:val="right"/>
              <w:rPr>
                <w:sz w:val="20"/>
                <w:szCs w:val="20"/>
                <w:lang w:eastAsia="en-US"/>
              </w:rPr>
            </w:pPr>
            <w:r w:rsidRPr="00BE0F2B">
              <w:rPr>
                <w:sz w:val="20"/>
                <w:szCs w:val="20"/>
                <w:lang w:eastAsia="en-US"/>
              </w:rPr>
              <w:t>18,139</w:t>
            </w:r>
          </w:p>
        </w:tc>
      </w:tr>
      <w:tr w:rsidR="00BE0F2B" w:rsidRPr="00BE0F2B" w14:paraId="07F620B6" w14:textId="77777777" w:rsidTr="00C3613B">
        <w:trPr>
          <w:trHeight w:val="265"/>
          <w:jc w:val="center"/>
        </w:trPr>
        <w:tc>
          <w:tcPr>
            <w:tcW w:w="7493" w:type="dxa"/>
            <w:gridSpan w:val="2"/>
            <w:tcBorders>
              <w:top w:val="single" w:sz="4" w:space="0" w:color="auto"/>
              <w:left w:val="single" w:sz="4" w:space="0" w:color="auto"/>
              <w:bottom w:val="single" w:sz="4" w:space="0" w:color="auto"/>
              <w:right w:val="single" w:sz="4" w:space="0" w:color="000000"/>
            </w:tcBorders>
            <w:shd w:val="clear" w:color="auto" w:fill="D9D9D9"/>
            <w:noWrap/>
            <w:vAlign w:val="center"/>
          </w:tcPr>
          <w:p w14:paraId="6956BF98" w14:textId="77777777" w:rsidR="00E77DCF" w:rsidRPr="00BE0F2B" w:rsidRDefault="00E77DCF" w:rsidP="00E77DCF">
            <w:pPr>
              <w:jc w:val="center"/>
              <w:rPr>
                <w:b/>
                <w:bCs/>
                <w:sz w:val="20"/>
                <w:szCs w:val="20"/>
                <w:lang w:eastAsia="en-US"/>
              </w:rPr>
            </w:pPr>
            <w:r w:rsidRPr="00BE0F2B">
              <w:rPr>
                <w:b/>
                <w:bCs/>
                <w:sz w:val="20"/>
                <w:szCs w:val="20"/>
                <w:lang w:eastAsia="en-US"/>
              </w:rPr>
              <w:t>Укупно (а+б)</w:t>
            </w:r>
          </w:p>
        </w:tc>
        <w:tc>
          <w:tcPr>
            <w:tcW w:w="2612" w:type="dxa"/>
            <w:tcBorders>
              <w:top w:val="nil"/>
              <w:left w:val="nil"/>
              <w:bottom w:val="single" w:sz="4" w:space="0" w:color="auto"/>
              <w:right w:val="single" w:sz="4" w:space="0" w:color="auto"/>
            </w:tcBorders>
            <w:shd w:val="clear" w:color="auto" w:fill="D9D9D9"/>
            <w:noWrap/>
            <w:vAlign w:val="center"/>
          </w:tcPr>
          <w:p w14:paraId="40012BB2" w14:textId="77777777" w:rsidR="00E77DCF" w:rsidRPr="00BE0F2B" w:rsidRDefault="00E77DCF" w:rsidP="00E77DCF">
            <w:pPr>
              <w:jc w:val="right"/>
              <w:rPr>
                <w:b/>
                <w:bCs/>
                <w:sz w:val="20"/>
                <w:szCs w:val="20"/>
                <w:lang w:eastAsia="en-US"/>
              </w:rPr>
            </w:pPr>
            <w:r w:rsidRPr="00BE0F2B">
              <w:rPr>
                <w:b/>
                <w:bCs/>
                <w:sz w:val="20"/>
                <w:szCs w:val="20"/>
                <w:lang w:eastAsia="en-US"/>
              </w:rPr>
              <w:t>416,996</w:t>
            </w:r>
          </w:p>
        </w:tc>
      </w:tr>
    </w:tbl>
    <w:p w14:paraId="08519FD1" w14:textId="77777777" w:rsidR="00E77DCF" w:rsidRPr="000F6C7E" w:rsidRDefault="00E77DCF" w:rsidP="00E77DCF">
      <w:pPr>
        <w:rPr>
          <w:color w:val="FF0000"/>
          <w:lang w:eastAsia="en-US"/>
        </w:rPr>
      </w:pPr>
    </w:p>
    <w:p w14:paraId="3E6CC328" w14:textId="77777777" w:rsidR="00E77DCF" w:rsidRPr="00BE0F2B" w:rsidRDefault="00E77DCF" w:rsidP="00E77DCF">
      <w:pPr>
        <w:rPr>
          <w:lang w:val="sr-Cyrl-BA" w:eastAsia="en-US"/>
        </w:rPr>
      </w:pPr>
    </w:p>
    <w:tbl>
      <w:tblPr>
        <w:tblW w:w="10210" w:type="dxa"/>
        <w:jc w:val="center"/>
        <w:tblLook w:val="0000" w:firstRow="0" w:lastRow="0" w:firstColumn="0" w:lastColumn="0" w:noHBand="0" w:noVBand="0"/>
      </w:tblPr>
      <w:tblGrid>
        <w:gridCol w:w="567"/>
        <w:gridCol w:w="7039"/>
        <w:gridCol w:w="2604"/>
      </w:tblGrid>
      <w:tr w:rsidR="00BE0F2B" w:rsidRPr="00BE0F2B" w14:paraId="24E4AF7F" w14:textId="77777777" w:rsidTr="00CB7E5F">
        <w:trPr>
          <w:trHeight w:val="235"/>
          <w:jc w:val="center"/>
        </w:trPr>
        <w:tc>
          <w:tcPr>
            <w:tcW w:w="7606" w:type="dxa"/>
            <w:gridSpan w:val="2"/>
            <w:tcBorders>
              <w:top w:val="single" w:sz="4" w:space="0" w:color="auto"/>
              <w:left w:val="single" w:sz="4" w:space="0" w:color="auto"/>
              <w:bottom w:val="single" w:sz="4" w:space="0" w:color="auto"/>
              <w:right w:val="single" w:sz="4" w:space="0" w:color="auto"/>
            </w:tcBorders>
            <w:shd w:val="clear" w:color="auto" w:fill="C0C0C0"/>
            <w:noWrap/>
            <w:vAlign w:val="center"/>
          </w:tcPr>
          <w:p w14:paraId="6D87B224" w14:textId="2D1FBB1F" w:rsidR="00E77DCF" w:rsidRPr="00BE0F2B" w:rsidRDefault="00E77DCF" w:rsidP="00C67784">
            <w:pPr>
              <w:rPr>
                <w:b/>
                <w:i/>
                <w:sz w:val="20"/>
                <w:szCs w:val="20"/>
                <w:lang w:val="ru-RU" w:eastAsia="en-US"/>
              </w:rPr>
            </w:pPr>
            <w:r w:rsidRPr="00BE0F2B">
              <w:rPr>
                <w:b/>
                <w:i/>
                <w:sz w:val="20"/>
                <w:szCs w:val="20"/>
                <w:lang w:val="ru-RU" w:eastAsia="en-US"/>
              </w:rPr>
              <w:t xml:space="preserve">Табела </w:t>
            </w:r>
            <w:r w:rsidR="00211569" w:rsidRPr="00BE0F2B">
              <w:rPr>
                <w:b/>
                <w:i/>
                <w:sz w:val="20"/>
                <w:szCs w:val="20"/>
                <w:lang w:val="en-US" w:eastAsia="en-US"/>
              </w:rPr>
              <w:t>18</w:t>
            </w:r>
            <w:r w:rsidRPr="00BE0F2B">
              <w:rPr>
                <w:b/>
                <w:i/>
                <w:sz w:val="20"/>
                <w:szCs w:val="20"/>
                <w:lang w:val="ru-RU" w:eastAsia="en-US"/>
              </w:rPr>
              <w:t>. Грађевинска дужина пруга</w:t>
            </w:r>
            <w:r w:rsidRPr="00BE0F2B">
              <w:rPr>
                <w:b/>
                <w:i/>
                <w:sz w:val="20"/>
                <w:szCs w:val="20"/>
                <w:lang w:eastAsia="en-US"/>
              </w:rPr>
              <w:t xml:space="preserve"> у експлоатацији и ван експлоатације </w:t>
            </w:r>
            <w:r w:rsidRPr="00BE0F2B">
              <w:rPr>
                <w:b/>
                <w:i/>
                <w:sz w:val="20"/>
                <w:szCs w:val="20"/>
                <w:lang w:val="ru-RU" w:eastAsia="en-US"/>
              </w:rPr>
              <w:t>на територији Р</w:t>
            </w:r>
            <w:r w:rsidR="00055AA5" w:rsidRPr="00BE0F2B">
              <w:rPr>
                <w:b/>
                <w:i/>
                <w:sz w:val="20"/>
                <w:szCs w:val="20"/>
                <w:lang w:val="ru-RU" w:eastAsia="en-US"/>
              </w:rPr>
              <w:t>епублике Српске</w:t>
            </w:r>
          </w:p>
        </w:tc>
        <w:tc>
          <w:tcPr>
            <w:tcW w:w="2604" w:type="dxa"/>
            <w:tcBorders>
              <w:top w:val="single" w:sz="4" w:space="0" w:color="auto"/>
              <w:left w:val="nil"/>
              <w:bottom w:val="single" w:sz="4" w:space="0" w:color="auto"/>
              <w:right w:val="single" w:sz="4" w:space="0" w:color="auto"/>
            </w:tcBorders>
            <w:shd w:val="clear" w:color="auto" w:fill="C0C0C0"/>
            <w:noWrap/>
            <w:vAlign w:val="center"/>
          </w:tcPr>
          <w:p w14:paraId="09C9FC67" w14:textId="77777777" w:rsidR="00E77DCF" w:rsidRPr="00BE0F2B" w:rsidRDefault="00E77DCF" w:rsidP="00E77DCF">
            <w:pPr>
              <w:jc w:val="right"/>
              <w:rPr>
                <w:b/>
                <w:bCs/>
                <w:sz w:val="20"/>
                <w:szCs w:val="20"/>
                <w:lang w:eastAsia="en-US"/>
              </w:rPr>
            </w:pPr>
            <w:r w:rsidRPr="00BE0F2B">
              <w:rPr>
                <w:b/>
                <w:bCs/>
                <w:sz w:val="20"/>
                <w:szCs w:val="20"/>
                <w:lang w:eastAsia="en-US"/>
              </w:rPr>
              <w:t>у km</w:t>
            </w:r>
          </w:p>
        </w:tc>
      </w:tr>
      <w:tr w:rsidR="00BE0F2B" w:rsidRPr="00BE0F2B" w14:paraId="3D8ED57A" w14:textId="77777777" w:rsidTr="00CB7E5F">
        <w:trPr>
          <w:trHeight w:val="235"/>
          <w:jc w:val="center"/>
        </w:trPr>
        <w:tc>
          <w:tcPr>
            <w:tcW w:w="567" w:type="dxa"/>
            <w:tcBorders>
              <w:top w:val="nil"/>
              <w:left w:val="single" w:sz="4" w:space="0" w:color="auto"/>
              <w:bottom w:val="single" w:sz="4" w:space="0" w:color="auto"/>
              <w:right w:val="single" w:sz="4" w:space="0" w:color="auto"/>
            </w:tcBorders>
            <w:noWrap/>
            <w:vAlign w:val="center"/>
          </w:tcPr>
          <w:p w14:paraId="742D57D3" w14:textId="77777777" w:rsidR="00E77DCF" w:rsidRPr="00BE0F2B" w:rsidRDefault="00E77DCF" w:rsidP="00E77DCF">
            <w:pPr>
              <w:jc w:val="center"/>
              <w:rPr>
                <w:sz w:val="20"/>
                <w:szCs w:val="20"/>
                <w:lang w:eastAsia="en-US"/>
              </w:rPr>
            </w:pPr>
            <w:r w:rsidRPr="00BE0F2B">
              <w:rPr>
                <w:sz w:val="20"/>
                <w:szCs w:val="20"/>
                <w:lang w:eastAsia="en-US"/>
              </w:rPr>
              <w:t>а.</w:t>
            </w:r>
          </w:p>
        </w:tc>
        <w:tc>
          <w:tcPr>
            <w:tcW w:w="7039" w:type="dxa"/>
            <w:tcBorders>
              <w:top w:val="nil"/>
              <w:left w:val="nil"/>
              <w:bottom w:val="single" w:sz="4" w:space="0" w:color="auto"/>
              <w:right w:val="single" w:sz="4" w:space="0" w:color="auto"/>
            </w:tcBorders>
            <w:noWrap/>
            <w:vAlign w:val="center"/>
          </w:tcPr>
          <w:p w14:paraId="0A8F3ECE" w14:textId="77777777" w:rsidR="00E77DCF" w:rsidRPr="00BE0F2B" w:rsidRDefault="00E77DCF" w:rsidP="00E77DCF">
            <w:pPr>
              <w:rPr>
                <w:sz w:val="20"/>
                <w:szCs w:val="20"/>
                <w:lang w:val="ru-RU" w:eastAsia="en-US"/>
              </w:rPr>
            </w:pPr>
            <w:r w:rsidRPr="00BE0F2B">
              <w:rPr>
                <w:sz w:val="20"/>
                <w:szCs w:val="20"/>
                <w:lang w:val="ru-RU" w:eastAsia="en-US"/>
              </w:rPr>
              <w:t>Дужина пруга које су у експлоатацији</w:t>
            </w:r>
          </w:p>
        </w:tc>
        <w:tc>
          <w:tcPr>
            <w:tcW w:w="2604" w:type="dxa"/>
            <w:tcBorders>
              <w:top w:val="nil"/>
              <w:left w:val="nil"/>
              <w:bottom w:val="single" w:sz="4" w:space="0" w:color="auto"/>
              <w:right w:val="single" w:sz="4" w:space="0" w:color="auto"/>
            </w:tcBorders>
            <w:noWrap/>
            <w:vAlign w:val="center"/>
          </w:tcPr>
          <w:p w14:paraId="34690FC5" w14:textId="77777777" w:rsidR="00E77DCF" w:rsidRPr="00BE0F2B" w:rsidRDefault="00E77DCF" w:rsidP="00E77DCF">
            <w:pPr>
              <w:jc w:val="right"/>
              <w:rPr>
                <w:sz w:val="20"/>
                <w:szCs w:val="20"/>
                <w:lang w:eastAsia="en-US"/>
              </w:rPr>
            </w:pPr>
            <w:r w:rsidRPr="00BE0F2B">
              <w:rPr>
                <w:sz w:val="20"/>
                <w:szCs w:val="20"/>
                <w:lang w:eastAsia="en-US"/>
              </w:rPr>
              <w:t>353,212</w:t>
            </w:r>
          </w:p>
        </w:tc>
      </w:tr>
      <w:tr w:rsidR="00BE0F2B" w:rsidRPr="00BE0F2B" w14:paraId="29586BBC" w14:textId="77777777" w:rsidTr="00CB7E5F">
        <w:trPr>
          <w:trHeight w:val="235"/>
          <w:jc w:val="center"/>
        </w:trPr>
        <w:tc>
          <w:tcPr>
            <w:tcW w:w="567" w:type="dxa"/>
            <w:tcBorders>
              <w:top w:val="nil"/>
              <w:left w:val="single" w:sz="4" w:space="0" w:color="auto"/>
              <w:bottom w:val="single" w:sz="4" w:space="0" w:color="auto"/>
              <w:right w:val="single" w:sz="4" w:space="0" w:color="auto"/>
            </w:tcBorders>
            <w:noWrap/>
            <w:vAlign w:val="center"/>
          </w:tcPr>
          <w:p w14:paraId="2BA08C27" w14:textId="77777777" w:rsidR="00E77DCF" w:rsidRPr="00BE0F2B" w:rsidRDefault="00E77DCF" w:rsidP="00E77DCF">
            <w:pPr>
              <w:jc w:val="center"/>
              <w:rPr>
                <w:sz w:val="20"/>
                <w:szCs w:val="20"/>
                <w:lang w:eastAsia="en-US"/>
              </w:rPr>
            </w:pPr>
            <w:r w:rsidRPr="00BE0F2B">
              <w:rPr>
                <w:sz w:val="20"/>
                <w:szCs w:val="20"/>
                <w:lang w:eastAsia="en-US"/>
              </w:rPr>
              <w:t>б.</w:t>
            </w:r>
          </w:p>
        </w:tc>
        <w:tc>
          <w:tcPr>
            <w:tcW w:w="7039" w:type="dxa"/>
            <w:tcBorders>
              <w:top w:val="nil"/>
              <w:left w:val="nil"/>
              <w:bottom w:val="single" w:sz="4" w:space="0" w:color="auto"/>
              <w:right w:val="single" w:sz="4" w:space="0" w:color="auto"/>
            </w:tcBorders>
            <w:noWrap/>
            <w:vAlign w:val="center"/>
          </w:tcPr>
          <w:p w14:paraId="492D7E0C" w14:textId="77777777" w:rsidR="00E77DCF" w:rsidRPr="00BE0F2B" w:rsidRDefault="00E77DCF" w:rsidP="00E77DCF">
            <w:pPr>
              <w:rPr>
                <w:sz w:val="20"/>
                <w:szCs w:val="20"/>
                <w:lang w:val="ru-RU" w:eastAsia="en-US"/>
              </w:rPr>
            </w:pPr>
            <w:r w:rsidRPr="00BE0F2B">
              <w:rPr>
                <w:sz w:val="20"/>
                <w:szCs w:val="20"/>
                <w:lang w:val="ru-RU" w:eastAsia="en-US"/>
              </w:rPr>
              <w:t>Пруге затворене за саобраћај (ван експлаоатације)</w:t>
            </w:r>
          </w:p>
        </w:tc>
        <w:tc>
          <w:tcPr>
            <w:tcW w:w="2604" w:type="dxa"/>
            <w:tcBorders>
              <w:top w:val="nil"/>
              <w:left w:val="nil"/>
              <w:bottom w:val="single" w:sz="4" w:space="0" w:color="auto"/>
              <w:right w:val="single" w:sz="4" w:space="0" w:color="auto"/>
            </w:tcBorders>
            <w:noWrap/>
            <w:vAlign w:val="center"/>
          </w:tcPr>
          <w:p w14:paraId="71496FF1" w14:textId="77777777" w:rsidR="00E77DCF" w:rsidRPr="00BE0F2B" w:rsidRDefault="00E77DCF" w:rsidP="00E77DCF">
            <w:pPr>
              <w:jc w:val="right"/>
              <w:rPr>
                <w:sz w:val="20"/>
                <w:szCs w:val="20"/>
                <w:lang w:eastAsia="en-US"/>
              </w:rPr>
            </w:pPr>
            <w:r w:rsidRPr="00BE0F2B">
              <w:rPr>
                <w:sz w:val="20"/>
                <w:szCs w:val="20"/>
                <w:lang w:eastAsia="en-US"/>
              </w:rPr>
              <w:t>45,645</w:t>
            </w:r>
          </w:p>
        </w:tc>
      </w:tr>
      <w:tr w:rsidR="00BE0F2B" w:rsidRPr="00BE0F2B" w14:paraId="4B6DA58B" w14:textId="77777777" w:rsidTr="00CB7E5F">
        <w:trPr>
          <w:trHeight w:val="235"/>
          <w:jc w:val="center"/>
        </w:trPr>
        <w:tc>
          <w:tcPr>
            <w:tcW w:w="567" w:type="dxa"/>
            <w:tcBorders>
              <w:top w:val="nil"/>
              <w:left w:val="single" w:sz="4" w:space="0" w:color="auto"/>
              <w:bottom w:val="single" w:sz="4" w:space="0" w:color="auto"/>
              <w:right w:val="nil"/>
            </w:tcBorders>
            <w:noWrap/>
            <w:vAlign w:val="center"/>
          </w:tcPr>
          <w:p w14:paraId="4029D673" w14:textId="77777777" w:rsidR="00E77DCF" w:rsidRPr="00BE0F2B" w:rsidRDefault="00E77DCF" w:rsidP="00E77DCF">
            <w:pPr>
              <w:jc w:val="center"/>
              <w:rPr>
                <w:sz w:val="20"/>
                <w:szCs w:val="20"/>
                <w:lang w:eastAsia="en-US"/>
              </w:rPr>
            </w:pPr>
            <w:r w:rsidRPr="00BE0F2B">
              <w:rPr>
                <w:sz w:val="20"/>
                <w:szCs w:val="20"/>
                <w:lang w:eastAsia="en-US"/>
              </w:rPr>
              <w:t>в.</w:t>
            </w:r>
          </w:p>
        </w:tc>
        <w:tc>
          <w:tcPr>
            <w:tcW w:w="7039" w:type="dxa"/>
            <w:tcBorders>
              <w:top w:val="nil"/>
              <w:left w:val="single" w:sz="4" w:space="0" w:color="auto"/>
              <w:bottom w:val="single" w:sz="4" w:space="0" w:color="auto"/>
              <w:right w:val="nil"/>
            </w:tcBorders>
            <w:noWrap/>
            <w:vAlign w:val="center"/>
          </w:tcPr>
          <w:p w14:paraId="2014DABD" w14:textId="3AF8EBA2" w:rsidR="00E77DCF" w:rsidRPr="00BE0F2B" w:rsidRDefault="007B1907" w:rsidP="00E77DCF">
            <w:pPr>
              <w:rPr>
                <w:sz w:val="20"/>
                <w:szCs w:val="20"/>
                <w:lang w:eastAsia="en-US"/>
              </w:rPr>
            </w:pPr>
            <w:r>
              <w:rPr>
                <w:sz w:val="20"/>
                <w:szCs w:val="20"/>
                <w:lang w:eastAsia="en-US"/>
              </w:rPr>
              <w:t>Узана пруга државна граница</w:t>
            </w:r>
            <w:r w:rsidR="00E77DCF" w:rsidRPr="00BE0F2B">
              <w:rPr>
                <w:sz w:val="20"/>
                <w:szCs w:val="20"/>
                <w:lang w:eastAsia="en-US"/>
              </w:rPr>
              <w:t xml:space="preserve">-Вардиште-Добрун-Вишеград </w:t>
            </w:r>
            <w:r>
              <w:rPr>
                <w:sz w:val="20"/>
                <w:szCs w:val="20"/>
                <w:lang w:val="sr-Cyrl-RS" w:eastAsia="en-US"/>
              </w:rPr>
              <w:t xml:space="preserve">                        </w:t>
            </w:r>
            <w:r w:rsidR="00E77DCF" w:rsidRPr="00BE0F2B">
              <w:rPr>
                <w:sz w:val="20"/>
                <w:szCs w:val="20"/>
                <w:lang w:eastAsia="en-US"/>
              </w:rPr>
              <w:t xml:space="preserve">(пруга је у експлоатацији у току туристичке сезоне) </w:t>
            </w:r>
          </w:p>
        </w:tc>
        <w:tc>
          <w:tcPr>
            <w:tcW w:w="2604" w:type="dxa"/>
            <w:tcBorders>
              <w:top w:val="nil"/>
              <w:left w:val="single" w:sz="4" w:space="0" w:color="auto"/>
              <w:bottom w:val="single" w:sz="4" w:space="0" w:color="auto"/>
              <w:right w:val="single" w:sz="4" w:space="0" w:color="auto"/>
            </w:tcBorders>
            <w:noWrap/>
            <w:vAlign w:val="center"/>
          </w:tcPr>
          <w:p w14:paraId="5B1839C8" w14:textId="77777777" w:rsidR="00E77DCF" w:rsidRPr="00BE0F2B" w:rsidRDefault="00E77DCF" w:rsidP="00E77DCF">
            <w:pPr>
              <w:jc w:val="right"/>
              <w:rPr>
                <w:sz w:val="20"/>
                <w:szCs w:val="20"/>
                <w:lang w:val="hr-HR" w:eastAsia="en-US"/>
              </w:rPr>
            </w:pPr>
            <w:r w:rsidRPr="00BE0F2B">
              <w:rPr>
                <w:sz w:val="20"/>
                <w:szCs w:val="20"/>
                <w:lang w:val="hr-HR" w:eastAsia="en-US"/>
              </w:rPr>
              <w:t>18,139</w:t>
            </w:r>
          </w:p>
        </w:tc>
      </w:tr>
      <w:tr w:rsidR="00BE0F2B" w:rsidRPr="00BE0F2B" w14:paraId="3F956159" w14:textId="77777777" w:rsidTr="00CB7E5F">
        <w:trPr>
          <w:trHeight w:val="235"/>
          <w:jc w:val="center"/>
        </w:trPr>
        <w:tc>
          <w:tcPr>
            <w:tcW w:w="567" w:type="dxa"/>
            <w:tcBorders>
              <w:top w:val="nil"/>
              <w:left w:val="single" w:sz="4" w:space="0" w:color="auto"/>
              <w:bottom w:val="single" w:sz="4" w:space="0" w:color="auto"/>
              <w:right w:val="nil"/>
            </w:tcBorders>
            <w:shd w:val="clear" w:color="auto" w:fill="BFBFBF" w:themeFill="background1" w:themeFillShade="BF"/>
            <w:noWrap/>
            <w:vAlign w:val="center"/>
          </w:tcPr>
          <w:p w14:paraId="487490F3" w14:textId="283468EF" w:rsidR="00E77DCF" w:rsidRPr="00BE0F2B" w:rsidRDefault="00E77DCF" w:rsidP="00E77DCF">
            <w:pPr>
              <w:jc w:val="center"/>
              <w:rPr>
                <w:b/>
                <w:bCs/>
                <w:sz w:val="20"/>
                <w:szCs w:val="20"/>
                <w:lang w:eastAsia="en-US"/>
              </w:rPr>
            </w:pPr>
          </w:p>
        </w:tc>
        <w:tc>
          <w:tcPr>
            <w:tcW w:w="7039" w:type="dxa"/>
            <w:tcBorders>
              <w:top w:val="nil"/>
              <w:left w:val="single" w:sz="4" w:space="0" w:color="auto"/>
              <w:bottom w:val="single" w:sz="4" w:space="0" w:color="auto"/>
              <w:right w:val="nil"/>
            </w:tcBorders>
            <w:shd w:val="clear" w:color="auto" w:fill="BFBFBF" w:themeFill="background1" w:themeFillShade="BF"/>
            <w:noWrap/>
            <w:vAlign w:val="center"/>
          </w:tcPr>
          <w:p w14:paraId="3AE990BF" w14:textId="77777777" w:rsidR="00E77DCF" w:rsidRPr="00BE0F2B" w:rsidRDefault="00E77DCF" w:rsidP="00E77DCF">
            <w:pPr>
              <w:rPr>
                <w:b/>
                <w:bCs/>
                <w:sz w:val="20"/>
                <w:szCs w:val="20"/>
                <w:lang w:eastAsia="en-US"/>
              </w:rPr>
            </w:pPr>
            <w:r w:rsidRPr="00BE0F2B">
              <w:rPr>
                <w:b/>
                <w:bCs/>
                <w:sz w:val="20"/>
                <w:szCs w:val="20"/>
                <w:lang w:eastAsia="en-US"/>
              </w:rPr>
              <w:t>Укупно (а+б+в)</w:t>
            </w:r>
          </w:p>
        </w:tc>
        <w:tc>
          <w:tcPr>
            <w:tcW w:w="2604" w:type="dxa"/>
            <w:tcBorders>
              <w:top w:val="nil"/>
              <w:left w:val="single" w:sz="4" w:space="0" w:color="auto"/>
              <w:bottom w:val="single" w:sz="4" w:space="0" w:color="auto"/>
              <w:right w:val="single" w:sz="4" w:space="0" w:color="auto"/>
            </w:tcBorders>
            <w:shd w:val="clear" w:color="auto" w:fill="BFBFBF" w:themeFill="background1" w:themeFillShade="BF"/>
            <w:noWrap/>
            <w:vAlign w:val="center"/>
          </w:tcPr>
          <w:p w14:paraId="2D62BA64" w14:textId="77777777" w:rsidR="00E77DCF" w:rsidRPr="00BE0F2B" w:rsidRDefault="00E77DCF" w:rsidP="00E77DCF">
            <w:pPr>
              <w:jc w:val="right"/>
              <w:rPr>
                <w:b/>
                <w:bCs/>
                <w:sz w:val="20"/>
                <w:szCs w:val="20"/>
                <w:lang w:val="hr-HR" w:eastAsia="en-US"/>
              </w:rPr>
            </w:pPr>
            <w:r w:rsidRPr="00BE0F2B">
              <w:rPr>
                <w:b/>
                <w:bCs/>
                <w:sz w:val="20"/>
                <w:szCs w:val="20"/>
                <w:lang w:val="hr-HR" w:eastAsia="en-US"/>
              </w:rPr>
              <w:t>416,996</w:t>
            </w:r>
          </w:p>
        </w:tc>
      </w:tr>
      <w:tr w:rsidR="00BE0F2B" w:rsidRPr="00BE0F2B" w14:paraId="6DEB184C" w14:textId="77777777" w:rsidTr="00CB7E5F">
        <w:trPr>
          <w:trHeight w:val="235"/>
          <w:jc w:val="center"/>
        </w:trPr>
        <w:tc>
          <w:tcPr>
            <w:tcW w:w="567" w:type="dxa"/>
            <w:tcBorders>
              <w:top w:val="nil"/>
              <w:left w:val="single" w:sz="4" w:space="0" w:color="auto"/>
              <w:bottom w:val="single" w:sz="4" w:space="0" w:color="auto"/>
              <w:right w:val="nil"/>
            </w:tcBorders>
            <w:noWrap/>
            <w:vAlign w:val="center"/>
          </w:tcPr>
          <w:p w14:paraId="60C4770F" w14:textId="0DDB627F" w:rsidR="00E77DCF" w:rsidRPr="00BE0F2B" w:rsidRDefault="0007449C" w:rsidP="00E77DCF">
            <w:pPr>
              <w:jc w:val="center"/>
              <w:rPr>
                <w:sz w:val="20"/>
                <w:szCs w:val="20"/>
                <w:lang w:eastAsia="en-US"/>
              </w:rPr>
            </w:pPr>
            <w:r w:rsidRPr="00BE0F2B">
              <w:rPr>
                <w:sz w:val="20"/>
                <w:szCs w:val="20"/>
                <w:lang w:val="sr-Cyrl-RS" w:eastAsia="en-US"/>
              </w:rPr>
              <w:t>г</w:t>
            </w:r>
            <w:r w:rsidR="00E77DCF" w:rsidRPr="00BE0F2B">
              <w:rPr>
                <w:sz w:val="20"/>
                <w:szCs w:val="20"/>
                <w:lang w:eastAsia="en-US"/>
              </w:rPr>
              <w:t>.</w:t>
            </w:r>
          </w:p>
        </w:tc>
        <w:tc>
          <w:tcPr>
            <w:tcW w:w="7039" w:type="dxa"/>
            <w:tcBorders>
              <w:top w:val="nil"/>
              <w:left w:val="single" w:sz="4" w:space="0" w:color="auto"/>
              <w:bottom w:val="single" w:sz="4" w:space="0" w:color="auto"/>
              <w:right w:val="nil"/>
            </w:tcBorders>
            <w:noWrap/>
            <w:vAlign w:val="center"/>
          </w:tcPr>
          <w:p w14:paraId="6C187195" w14:textId="77777777" w:rsidR="00E77DCF" w:rsidRPr="00BE0F2B" w:rsidRDefault="00E77DCF" w:rsidP="00E77DCF">
            <w:pPr>
              <w:rPr>
                <w:sz w:val="20"/>
                <w:szCs w:val="20"/>
                <w:lang w:eastAsia="en-US"/>
              </w:rPr>
            </w:pPr>
            <w:r w:rsidRPr="00BE0F2B">
              <w:rPr>
                <w:sz w:val="20"/>
                <w:szCs w:val="20"/>
                <w:lang w:val="ru-RU" w:eastAsia="en-US"/>
              </w:rPr>
              <w:t xml:space="preserve">Степен искоришћености пруга на територији </w:t>
            </w:r>
            <w:r w:rsidRPr="00BE0F2B">
              <w:rPr>
                <w:sz w:val="20"/>
                <w:szCs w:val="20"/>
                <w:lang w:eastAsia="en-US"/>
              </w:rPr>
              <w:t>Ж</w:t>
            </w:r>
            <w:r w:rsidRPr="00BE0F2B">
              <w:rPr>
                <w:sz w:val="20"/>
                <w:szCs w:val="20"/>
                <w:lang w:val="ru-RU" w:eastAsia="en-US"/>
              </w:rPr>
              <w:t>РС (а/</w:t>
            </w:r>
            <w:r w:rsidRPr="00BE0F2B">
              <w:rPr>
                <w:sz w:val="20"/>
                <w:szCs w:val="20"/>
                <w:lang w:eastAsia="en-US"/>
              </w:rPr>
              <w:t>г</w:t>
            </w:r>
            <w:r w:rsidRPr="00BE0F2B">
              <w:rPr>
                <w:sz w:val="20"/>
                <w:szCs w:val="20"/>
                <w:lang w:val="ru-RU" w:eastAsia="en-US"/>
              </w:rPr>
              <w:t>)</w:t>
            </w:r>
            <w:r w:rsidRPr="00BE0F2B">
              <w:rPr>
                <w:sz w:val="20"/>
                <w:szCs w:val="20"/>
                <w:lang w:eastAsia="en-US"/>
              </w:rPr>
              <w:t xml:space="preserve"> кад је узана пруга ван експлоатације</w:t>
            </w:r>
          </w:p>
        </w:tc>
        <w:tc>
          <w:tcPr>
            <w:tcW w:w="2604" w:type="dxa"/>
            <w:tcBorders>
              <w:top w:val="nil"/>
              <w:left w:val="single" w:sz="4" w:space="0" w:color="auto"/>
              <w:bottom w:val="single" w:sz="4" w:space="0" w:color="auto"/>
              <w:right w:val="single" w:sz="4" w:space="0" w:color="auto"/>
            </w:tcBorders>
            <w:noWrap/>
            <w:vAlign w:val="center"/>
          </w:tcPr>
          <w:p w14:paraId="00CA59FE" w14:textId="77777777" w:rsidR="00E77DCF" w:rsidRPr="00BE0F2B" w:rsidRDefault="00E77DCF" w:rsidP="00E77DCF">
            <w:pPr>
              <w:jc w:val="right"/>
              <w:rPr>
                <w:sz w:val="20"/>
                <w:szCs w:val="20"/>
                <w:lang w:val="hr-HR" w:eastAsia="en-US"/>
              </w:rPr>
            </w:pPr>
            <w:r w:rsidRPr="00BE0F2B">
              <w:rPr>
                <w:sz w:val="20"/>
                <w:szCs w:val="20"/>
                <w:lang w:val="hr-HR" w:eastAsia="en-US"/>
              </w:rPr>
              <w:t>84,70%</w:t>
            </w:r>
          </w:p>
        </w:tc>
      </w:tr>
      <w:tr w:rsidR="00BE0F2B" w:rsidRPr="00BE0F2B" w14:paraId="1AD24A45" w14:textId="77777777" w:rsidTr="00CB7E5F">
        <w:trPr>
          <w:trHeight w:val="235"/>
          <w:jc w:val="center"/>
        </w:trPr>
        <w:tc>
          <w:tcPr>
            <w:tcW w:w="567" w:type="dxa"/>
            <w:tcBorders>
              <w:top w:val="nil"/>
              <w:left w:val="single" w:sz="4" w:space="0" w:color="auto"/>
              <w:bottom w:val="single" w:sz="4" w:space="0" w:color="auto"/>
              <w:right w:val="nil"/>
            </w:tcBorders>
            <w:noWrap/>
            <w:vAlign w:val="center"/>
          </w:tcPr>
          <w:p w14:paraId="6F101032" w14:textId="211B8450" w:rsidR="00E77DCF" w:rsidRPr="00BE0F2B" w:rsidRDefault="0007449C" w:rsidP="00E77DCF">
            <w:pPr>
              <w:jc w:val="center"/>
              <w:rPr>
                <w:sz w:val="20"/>
                <w:szCs w:val="20"/>
                <w:lang w:eastAsia="en-US"/>
              </w:rPr>
            </w:pPr>
            <w:r w:rsidRPr="00BE0F2B">
              <w:rPr>
                <w:sz w:val="20"/>
                <w:szCs w:val="20"/>
                <w:lang w:val="sr-Cyrl-RS" w:eastAsia="en-US"/>
              </w:rPr>
              <w:t>д</w:t>
            </w:r>
            <w:r w:rsidR="00E77DCF" w:rsidRPr="00BE0F2B">
              <w:rPr>
                <w:sz w:val="20"/>
                <w:szCs w:val="20"/>
                <w:lang w:eastAsia="en-US"/>
              </w:rPr>
              <w:t>.</w:t>
            </w:r>
          </w:p>
        </w:tc>
        <w:tc>
          <w:tcPr>
            <w:tcW w:w="7039" w:type="dxa"/>
            <w:tcBorders>
              <w:top w:val="nil"/>
              <w:left w:val="single" w:sz="4" w:space="0" w:color="auto"/>
              <w:bottom w:val="single" w:sz="4" w:space="0" w:color="auto"/>
              <w:right w:val="nil"/>
            </w:tcBorders>
            <w:noWrap/>
            <w:vAlign w:val="center"/>
          </w:tcPr>
          <w:p w14:paraId="564A4BD1" w14:textId="77777777" w:rsidR="00E77DCF" w:rsidRPr="00BE0F2B" w:rsidRDefault="00E77DCF" w:rsidP="00C67784">
            <w:pPr>
              <w:rPr>
                <w:sz w:val="20"/>
                <w:szCs w:val="20"/>
                <w:lang w:val="sr-Cyrl-BA" w:eastAsia="en-US"/>
              </w:rPr>
            </w:pPr>
            <w:r w:rsidRPr="00BE0F2B">
              <w:rPr>
                <w:sz w:val="20"/>
                <w:szCs w:val="20"/>
                <w:lang w:val="ru-RU" w:eastAsia="en-US"/>
              </w:rPr>
              <w:t xml:space="preserve">Степен искоришћености пруга на територији </w:t>
            </w:r>
            <w:r w:rsidRPr="00BE0F2B">
              <w:rPr>
                <w:sz w:val="20"/>
                <w:szCs w:val="20"/>
                <w:lang w:eastAsia="en-US"/>
              </w:rPr>
              <w:t>Ж</w:t>
            </w:r>
            <w:r w:rsidRPr="00BE0F2B">
              <w:rPr>
                <w:sz w:val="20"/>
                <w:szCs w:val="20"/>
                <w:lang w:val="ru-RU" w:eastAsia="en-US"/>
              </w:rPr>
              <w:t xml:space="preserve">РС </w:t>
            </w:r>
            <w:r w:rsidRPr="00BE0F2B">
              <w:rPr>
                <w:sz w:val="20"/>
                <w:szCs w:val="20"/>
                <w:lang w:eastAsia="en-US"/>
              </w:rPr>
              <w:t xml:space="preserve"> кад је узана пруга у експлоатацији (а+в/г)</w:t>
            </w:r>
          </w:p>
        </w:tc>
        <w:tc>
          <w:tcPr>
            <w:tcW w:w="2604" w:type="dxa"/>
            <w:tcBorders>
              <w:top w:val="nil"/>
              <w:left w:val="single" w:sz="4" w:space="0" w:color="auto"/>
              <w:bottom w:val="single" w:sz="4" w:space="0" w:color="auto"/>
              <w:right w:val="single" w:sz="4" w:space="0" w:color="auto"/>
            </w:tcBorders>
            <w:noWrap/>
            <w:vAlign w:val="center"/>
          </w:tcPr>
          <w:p w14:paraId="7B4B824A" w14:textId="77777777" w:rsidR="00E77DCF" w:rsidRPr="00BE0F2B" w:rsidRDefault="00E77DCF" w:rsidP="00E77DCF">
            <w:pPr>
              <w:jc w:val="right"/>
              <w:rPr>
                <w:sz w:val="20"/>
                <w:szCs w:val="20"/>
                <w:lang w:val="hr-HR" w:eastAsia="en-US"/>
              </w:rPr>
            </w:pPr>
            <w:r w:rsidRPr="00BE0F2B">
              <w:rPr>
                <w:sz w:val="20"/>
                <w:szCs w:val="20"/>
                <w:lang w:val="hr-HR" w:eastAsia="en-US"/>
              </w:rPr>
              <w:t>89,05%</w:t>
            </w:r>
          </w:p>
        </w:tc>
      </w:tr>
    </w:tbl>
    <w:p w14:paraId="1077F670" w14:textId="77777777" w:rsidR="00E77DCF" w:rsidRPr="000F6C7E" w:rsidRDefault="00E77DCF" w:rsidP="00E77DCF">
      <w:pPr>
        <w:rPr>
          <w:color w:val="FF0000"/>
          <w:lang w:val="sr-Cyrl-BA" w:eastAsia="en-US"/>
        </w:rPr>
      </w:pPr>
    </w:p>
    <w:p w14:paraId="6535D118" w14:textId="77777777" w:rsidR="008C7EB2" w:rsidRPr="000F6C7E" w:rsidRDefault="008C7EB2" w:rsidP="00E77DCF">
      <w:pPr>
        <w:rPr>
          <w:color w:val="FF0000"/>
          <w:lang w:val="sr-Cyrl-BA" w:eastAsia="en-US"/>
        </w:rPr>
      </w:pPr>
    </w:p>
    <w:tbl>
      <w:tblPr>
        <w:tblW w:w="10277" w:type="dxa"/>
        <w:jc w:val="center"/>
        <w:tblLook w:val="04A0" w:firstRow="1" w:lastRow="0" w:firstColumn="1" w:lastColumn="0" w:noHBand="0" w:noVBand="1"/>
      </w:tblPr>
      <w:tblGrid>
        <w:gridCol w:w="587"/>
        <w:gridCol w:w="7304"/>
        <w:gridCol w:w="2386"/>
      </w:tblGrid>
      <w:tr w:rsidR="000F6C7E" w:rsidRPr="00EE1711" w14:paraId="1C3765E3" w14:textId="77777777" w:rsidTr="00950BA8">
        <w:trPr>
          <w:trHeight w:val="517"/>
          <w:jc w:val="center"/>
        </w:trPr>
        <w:tc>
          <w:tcPr>
            <w:tcW w:w="7891" w:type="dxa"/>
            <w:gridSpan w:val="2"/>
            <w:vMerge w:val="restart"/>
            <w:tcBorders>
              <w:top w:val="single" w:sz="8" w:space="0" w:color="auto"/>
              <w:left w:val="single" w:sz="8" w:space="0" w:color="auto"/>
              <w:bottom w:val="single" w:sz="4" w:space="0" w:color="auto"/>
              <w:right w:val="single" w:sz="4" w:space="0" w:color="auto"/>
            </w:tcBorders>
            <w:shd w:val="clear" w:color="000000" w:fill="C0C0C0"/>
            <w:noWrap/>
            <w:vAlign w:val="center"/>
            <w:hideMark/>
          </w:tcPr>
          <w:p w14:paraId="5CA37E94" w14:textId="7A5A614C" w:rsidR="006957C8" w:rsidRPr="00EE1711" w:rsidRDefault="006957C8" w:rsidP="00073DBB">
            <w:pPr>
              <w:rPr>
                <w:b/>
                <w:bCs/>
                <w:i/>
                <w:iCs/>
                <w:sz w:val="20"/>
                <w:szCs w:val="20"/>
              </w:rPr>
            </w:pPr>
            <w:r w:rsidRPr="00EE1711">
              <w:rPr>
                <w:b/>
                <w:bCs/>
                <w:i/>
                <w:iCs/>
                <w:sz w:val="20"/>
                <w:szCs w:val="20"/>
                <w:lang w:val="ru-RU" w:eastAsia="en-US"/>
              </w:rPr>
              <w:t xml:space="preserve">Табела </w:t>
            </w:r>
            <w:r w:rsidR="00211569" w:rsidRPr="00EE1711">
              <w:rPr>
                <w:b/>
                <w:bCs/>
                <w:i/>
                <w:iCs/>
                <w:sz w:val="20"/>
                <w:szCs w:val="20"/>
                <w:lang w:val="ru-RU" w:eastAsia="en-US"/>
              </w:rPr>
              <w:t>19</w:t>
            </w:r>
            <w:r w:rsidRPr="00EE1711">
              <w:rPr>
                <w:b/>
                <w:bCs/>
                <w:i/>
                <w:iCs/>
                <w:sz w:val="20"/>
                <w:szCs w:val="20"/>
                <w:lang w:val="ru-RU" w:eastAsia="en-US"/>
              </w:rPr>
              <w:t>. Грађевинска дужина пруга које су у експлоатацији на територији Р</w:t>
            </w:r>
            <w:r w:rsidR="00055AA5" w:rsidRPr="00EE1711">
              <w:rPr>
                <w:b/>
                <w:bCs/>
                <w:i/>
                <w:iCs/>
                <w:sz w:val="20"/>
                <w:szCs w:val="20"/>
                <w:lang w:val="ru-RU" w:eastAsia="en-US"/>
              </w:rPr>
              <w:t>епублике Српске</w:t>
            </w:r>
          </w:p>
        </w:tc>
        <w:tc>
          <w:tcPr>
            <w:tcW w:w="2386" w:type="dxa"/>
            <w:vMerge w:val="restart"/>
            <w:tcBorders>
              <w:top w:val="single" w:sz="8" w:space="0" w:color="auto"/>
              <w:left w:val="single" w:sz="4" w:space="0" w:color="auto"/>
              <w:bottom w:val="single" w:sz="4" w:space="0" w:color="auto"/>
              <w:right w:val="single" w:sz="8" w:space="0" w:color="auto"/>
            </w:tcBorders>
            <w:shd w:val="clear" w:color="000000" w:fill="C0C0C0"/>
            <w:noWrap/>
            <w:vAlign w:val="center"/>
            <w:hideMark/>
          </w:tcPr>
          <w:p w14:paraId="073BCD15" w14:textId="77777777" w:rsidR="006957C8" w:rsidRPr="00EE1711" w:rsidRDefault="006957C8">
            <w:pPr>
              <w:jc w:val="right"/>
              <w:rPr>
                <w:b/>
                <w:bCs/>
                <w:sz w:val="20"/>
                <w:szCs w:val="20"/>
              </w:rPr>
            </w:pPr>
            <w:r w:rsidRPr="00EE1711">
              <w:rPr>
                <w:b/>
                <w:bCs/>
                <w:sz w:val="20"/>
                <w:szCs w:val="20"/>
                <w:lang w:eastAsia="en-US"/>
              </w:rPr>
              <w:t>у km</w:t>
            </w:r>
          </w:p>
        </w:tc>
      </w:tr>
      <w:tr w:rsidR="000F6C7E" w:rsidRPr="00EE1711" w14:paraId="725AA3A8" w14:textId="77777777" w:rsidTr="00BE0F2B">
        <w:trPr>
          <w:trHeight w:val="230"/>
          <w:jc w:val="center"/>
        </w:trPr>
        <w:tc>
          <w:tcPr>
            <w:tcW w:w="7891" w:type="dxa"/>
            <w:gridSpan w:val="2"/>
            <w:vMerge/>
            <w:tcBorders>
              <w:top w:val="single" w:sz="8" w:space="0" w:color="auto"/>
              <w:left w:val="single" w:sz="8" w:space="0" w:color="auto"/>
              <w:bottom w:val="single" w:sz="4" w:space="0" w:color="auto"/>
              <w:right w:val="single" w:sz="4" w:space="0" w:color="auto"/>
            </w:tcBorders>
            <w:vAlign w:val="center"/>
            <w:hideMark/>
          </w:tcPr>
          <w:p w14:paraId="144C8557" w14:textId="77777777" w:rsidR="006957C8" w:rsidRPr="00EE1711" w:rsidRDefault="006957C8">
            <w:pPr>
              <w:rPr>
                <w:b/>
                <w:bCs/>
                <w:i/>
                <w:iCs/>
                <w:sz w:val="20"/>
                <w:szCs w:val="20"/>
              </w:rPr>
            </w:pPr>
          </w:p>
        </w:tc>
        <w:tc>
          <w:tcPr>
            <w:tcW w:w="2386" w:type="dxa"/>
            <w:vMerge/>
            <w:tcBorders>
              <w:top w:val="single" w:sz="8" w:space="0" w:color="auto"/>
              <w:left w:val="single" w:sz="4" w:space="0" w:color="auto"/>
              <w:bottom w:val="single" w:sz="4" w:space="0" w:color="auto"/>
              <w:right w:val="single" w:sz="8" w:space="0" w:color="auto"/>
            </w:tcBorders>
            <w:vAlign w:val="center"/>
            <w:hideMark/>
          </w:tcPr>
          <w:p w14:paraId="56A42635" w14:textId="77777777" w:rsidR="006957C8" w:rsidRPr="00EE1711" w:rsidRDefault="006957C8">
            <w:pPr>
              <w:rPr>
                <w:b/>
                <w:bCs/>
                <w:sz w:val="20"/>
                <w:szCs w:val="20"/>
              </w:rPr>
            </w:pPr>
          </w:p>
        </w:tc>
      </w:tr>
      <w:tr w:rsidR="000F6C7E" w:rsidRPr="00EE1711" w14:paraId="73C0FC5C" w14:textId="77777777" w:rsidTr="00950BA8">
        <w:trPr>
          <w:trHeight w:val="89"/>
          <w:jc w:val="center"/>
        </w:trPr>
        <w:tc>
          <w:tcPr>
            <w:tcW w:w="587" w:type="dxa"/>
            <w:tcBorders>
              <w:top w:val="nil"/>
              <w:left w:val="single" w:sz="8" w:space="0" w:color="auto"/>
              <w:bottom w:val="single" w:sz="4" w:space="0" w:color="auto"/>
              <w:right w:val="single" w:sz="4" w:space="0" w:color="auto"/>
            </w:tcBorders>
            <w:shd w:val="clear" w:color="auto" w:fill="auto"/>
            <w:noWrap/>
            <w:vAlign w:val="center"/>
            <w:hideMark/>
          </w:tcPr>
          <w:p w14:paraId="1A454D29" w14:textId="77777777" w:rsidR="006957C8" w:rsidRPr="00EE1711" w:rsidRDefault="006957C8">
            <w:pPr>
              <w:jc w:val="center"/>
              <w:rPr>
                <w:sz w:val="20"/>
                <w:szCs w:val="20"/>
              </w:rPr>
            </w:pPr>
            <w:r w:rsidRPr="00EE1711">
              <w:rPr>
                <w:sz w:val="20"/>
                <w:szCs w:val="20"/>
                <w:lang w:eastAsia="en-US"/>
              </w:rPr>
              <w:t>а.</w:t>
            </w:r>
          </w:p>
        </w:tc>
        <w:tc>
          <w:tcPr>
            <w:tcW w:w="7304" w:type="dxa"/>
            <w:tcBorders>
              <w:top w:val="nil"/>
              <w:left w:val="nil"/>
              <w:bottom w:val="single" w:sz="4" w:space="0" w:color="auto"/>
              <w:right w:val="single" w:sz="4" w:space="0" w:color="auto"/>
            </w:tcBorders>
            <w:shd w:val="clear" w:color="auto" w:fill="auto"/>
            <w:noWrap/>
            <w:vAlign w:val="center"/>
            <w:hideMark/>
          </w:tcPr>
          <w:p w14:paraId="6FADCB60" w14:textId="77777777" w:rsidR="006957C8" w:rsidRPr="00EE1711" w:rsidRDefault="006957C8">
            <w:pPr>
              <w:rPr>
                <w:sz w:val="20"/>
                <w:szCs w:val="20"/>
              </w:rPr>
            </w:pPr>
            <w:r w:rsidRPr="00EE1711">
              <w:rPr>
                <w:sz w:val="20"/>
                <w:szCs w:val="20"/>
                <w:lang w:val="ru-RU" w:eastAsia="en-US"/>
              </w:rPr>
              <w:t>Жељезнице Републике Српске</w:t>
            </w:r>
          </w:p>
        </w:tc>
        <w:tc>
          <w:tcPr>
            <w:tcW w:w="2386" w:type="dxa"/>
            <w:tcBorders>
              <w:top w:val="nil"/>
              <w:left w:val="nil"/>
              <w:bottom w:val="single" w:sz="4" w:space="0" w:color="auto"/>
              <w:right w:val="single" w:sz="8" w:space="0" w:color="auto"/>
            </w:tcBorders>
            <w:shd w:val="clear" w:color="auto" w:fill="auto"/>
            <w:noWrap/>
            <w:vAlign w:val="center"/>
            <w:hideMark/>
          </w:tcPr>
          <w:p w14:paraId="79600587" w14:textId="77777777" w:rsidR="006957C8" w:rsidRPr="00EE1711" w:rsidRDefault="006957C8">
            <w:pPr>
              <w:jc w:val="right"/>
              <w:rPr>
                <w:sz w:val="20"/>
                <w:szCs w:val="20"/>
              </w:rPr>
            </w:pPr>
            <w:r w:rsidRPr="00EE1711">
              <w:rPr>
                <w:sz w:val="20"/>
                <w:szCs w:val="20"/>
                <w:lang w:eastAsia="en-US"/>
              </w:rPr>
              <w:t>353,212</w:t>
            </w:r>
          </w:p>
        </w:tc>
      </w:tr>
      <w:tr w:rsidR="000F6C7E" w:rsidRPr="00EE1711" w14:paraId="509D06FF" w14:textId="77777777" w:rsidTr="00950BA8">
        <w:trPr>
          <w:trHeight w:val="89"/>
          <w:jc w:val="center"/>
        </w:trPr>
        <w:tc>
          <w:tcPr>
            <w:tcW w:w="587" w:type="dxa"/>
            <w:tcBorders>
              <w:top w:val="nil"/>
              <w:left w:val="single" w:sz="8" w:space="0" w:color="auto"/>
              <w:bottom w:val="single" w:sz="4" w:space="0" w:color="auto"/>
              <w:right w:val="single" w:sz="4" w:space="0" w:color="auto"/>
            </w:tcBorders>
            <w:shd w:val="clear" w:color="auto" w:fill="auto"/>
            <w:noWrap/>
            <w:vAlign w:val="center"/>
            <w:hideMark/>
          </w:tcPr>
          <w:p w14:paraId="4D9E3A0D" w14:textId="77777777" w:rsidR="006957C8" w:rsidRPr="00EE1711" w:rsidRDefault="006957C8">
            <w:pPr>
              <w:jc w:val="center"/>
              <w:rPr>
                <w:sz w:val="20"/>
                <w:szCs w:val="20"/>
              </w:rPr>
            </w:pPr>
            <w:r w:rsidRPr="00EE1711">
              <w:rPr>
                <w:sz w:val="20"/>
                <w:szCs w:val="20"/>
                <w:lang w:eastAsia="en-US"/>
              </w:rPr>
              <w:t>б.</w:t>
            </w:r>
          </w:p>
        </w:tc>
        <w:tc>
          <w:tcPr>
            <w:tcW w:w="7304" w:type="dxa"/>
            <w:tcBorders>
              <w:top w:val="nil"/>
              <w:left w:val="nil"/>
              <w:bottom w:val="single" w:sz="4" w:space="0" w:color="auto"/>
              <w:right w:val="single" w:sz="4" w:space="0" w:color="auto"/>
            </w:tcBorders>
            <w:shd w:val="clear" w:color="auto" w:fill="auto"/>
            <w:noWrap/>
            <w:vAlign w:val="center"/>
            <w:hideMark/>
          </w:tcPr>
          <w:p w14:paraId="4A25DC77" w14:textId="77777777" w:rsidR="006957C8" w:rsidRPr="00EE1711" w:rsidRDefault="006957C8">
            <w:pPr>
              <w:rPr>
                <w:sz w:val="20"/>
                <w:szCs w:val="20"/>
              </w:rPr>
            </w:pPr>
            <w:r w:rsidRPr="00EE1711">
              <w:rPr>
                <w:sz w:val="20"/>
                <w:szCs w:val="20"/>
                <w:lang w:val="ru-RU" w:eastAsia="en-US"/>
              </w:rPr>
              <w:t>Железнице Србије (на територији Републике Српске налази се дионица пруге Јабланица - Штрпци)</w:t>
            </w:r>
          </w:p>
        </w:tc>
        <w:tc>
          <w:tcPr>
            <w:tcW w:w="2386" w:type="dxa"/>
            <w:tcBorders>
              <w:top w:val="nil"/>
              <w:left w:val="nil"/>
              <w:bottom w:val="single" w:sz="4" w:space="0" w:color="auto"/>
              <w:right w:val="single" w:sz="8" w:space="0" w:color="auto"/>
            </w:tcBorders>
            <w:shd w:val="clear" w:color="auto" w:fill="auto"/>
            <w:noWrap/>
            <w:vAlign w:val="center"/>
            <w:hideMark/>
          </w:tcPr>
          <w:p w14:paraId="29878F9B" w14:textId="77777777" w:rsidR="006957C8" w:rsidRPr="00EE1711" w:rsidRDefault="006957C8">
            <w:pPr>
              <w:jc w:val="right"/>
              <w:rPr>
                <w:sz w:val="20"/>
                <w:szCs w:val="20"/>
              </w:rPr>
            </w:pPr>
            <w:r w:rsidRPr="00EE1711">
              <w:rPr>
                <w:sz w:val="20"/>
                <w:szCs w:val="20"/>
                <w:lang w:eastAsia="en-US"/>
              </w:rPr>
              <w:t>9,827</w:t>
            </w:r>
          </w:p>
        </w:tc>
      </w:tr>
      <w:tr w:rsidR="000F6C7E" w:rsidRPr="00EE1711" w14:paraId="18E5BFFC" w14:textId="77777777" w:rsidTr="00950BA8">
        <w:trPr>
          <w:trHeight w:val="93"/>
          <w:jc w:val="center"/>
        </w:trPr>
        <w:tc>
          <w:tcPr>
            <w:tcW w:w="587" w:type="dxa"/>
            <w:tcBorders>
              <w:top w:val="nil"/>
              <w:left w:val="single" w:sz="8" w:space="0" w:color="auto"/>
              <w:bottom w:val="single" w:sz="8" w:space="0" w:color="auto"/>
              <w:right w:val="single" w:sz="4" w:space="0" w:color="auto"/>
            </w:tcBorders>
            <w:shd w:val="clear" w:color="auto" w:fill="BFBFBF" w:themeFill="background1" w:themeFillShade="BF"/>
            <w:noWrap/>
            <w:vAlign w:val="center"/>
            <w:hideMark/>
          </w:tcPr>
          <w:p w14:paraId="33224EBC" w14:textId="1F442CEE" w:rsidR="006957C8" w:rsidRPr="00EE1711" w:rsidRDefault="006957C8">
            <w:pPr>
              <w:jc w:val="center"/>
              <w:rPr>
                <w:b/>
                <w:bCs/>
                <w:sz w:val="20"/>
                <w:szCs w:val="20"/>
              </w:rPr>
            </w:pPr>
          </w:p>
        </w:tc>
        <w:tc>
          <w:tcPr>
            <w:tcW w:w="7304" w:type="dxa"/>
            <w:tcBorders>
              <w:top w:val="nil"/>
              <w:left w:val="nil"/>
              <w:bottom w:val="single" w:sz="8" w:space="0" w:color="auto"/>
              <w:right w:val="single" w:sz="4" w:space="0" w:color="auto"/>
            </w:tcBorders>
            <w:shd w:val="clear" w:color="auto" w:fill="BFBFBF" w:themeFill="background1" w:themeFillShade="BF"/>
            <w:noWrap/>
            <w:vAlign w:val="center"/>
            <w:hideMark/>
          </w:tcPr>
          <w:p w14:paraId="463363EE" w14:textId="77777777" w:rsidR="006957C8" w:rsidRPr="00EE1711" w:rsidRDefault="006957C8">
            <w:pPr>
              <w:rPr>
                <w:b/>
                <w:bCs/>
                <w:sz w:val="20"/>
                <w:szCs w:val="20"/>
              </w:rPr>
            </w:pPr>
            <w:r w:rsidRPr="00EE1711">
              <w:rPr>
                <w:b/>
                <w:bCs/>
                <w:sz w:val="20"/>
                <w:szCs w:val="20"/>
                <w:lang w:eastAsia="en-US"/>
              </w:rPr>
              <w:t>Укупно (а+б)</w:t>
            </w:r>
          </w:p>
        </w:tc>
        <w:tc>
          <w:tcPr>
            <w:tcW w:w="2386" w:type="dxa"/>
            <w:tcBorders>
              <w:top w:val="nil"/>
              <w:left w:val="nil"/>
              <w:bottom w:val="single" w:sz="8" w:space="0" w:color="auto"/>
              <w:right w:val="single" w:sz="8" w:space="0" w:color="auto"/>
            </w:tcBorders>
            <w:shd w:val="clear" w:color="auto" w:fill="BFBFBF" w:themeFill="background1" w:themeFillShade="BF"/>
            <w:noWrap/>
            <w:vAlign w:val="center"/>
            <w:hideMark/>
          </w:tcPr>
          <w:p w14:paraId="3C8D6EF0" w14:textId="77777777" w:rsidR="006957C8" w:rsidRPr="00EE1711" w:rsidRDefault="006957C8">
            <w:pPr>
              <w:jc w:val="right"/>
              <w:rPr>
                <w:b/>
                <w:bCs/>
                <w:sz w:val="20"/>
                <w:szCs w:val="20"/>
              </w:rPr>
            </w:pPr>
            <w:r w:rsidRPr="00EE1711">
              <w:rPr>
                <w:b/>
                <w:bCs/>
                <w:sz w:val="20"/>
                <w:szCs w:val="20"/>
                <w:lang w:val="hr-HR" w:eastAsia="en-US"/>
              </w:rPr>
              <w:t>363,039</w:t>
            </w:r>
          </w:p>
        </w:tc>
      </w:tr>
    </w:tbl>
    <w:p w14:paraId="4102F55F" w14:textId="77777777" w:rsidR="00C5104D" w:rsidRPr="000F6C7E" w:rsidRDefault="00C5104D" w:rsidP="00E77DCF">
      <w:pPr>
        <w:rPr>
          <w:color w:val="FF0000"/>
          <w:lang w:val="sr-Cyrl-BA" w:eastAsia="en-US"/>
        </w:rPr>
      </w:pPr>
    </w:p>
    <w:p w14:paraId="298C1AA6" w14:textId="77777777" w:rsidR="000B7191" w:rsidRPr="000F6C7E" w:rsidRDefault="000B7191" w:rsidP="00E77DCF">
      <w:pPr>
        <w:rPr>
          <w:color w:val="FF0000"/>
          <w:lang w:eastAsia="en-US"/>
        </w:rPr>
      </w:pPr>
    </w:p>
    <w:tbl>
      <w:tblPr>
        <w:tblW w:w="10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7289"/>
        <w:gridCol w:w="2483"/>
      </w:tblGrid>
      <w:tr w:rsidR="000F6C7E" w:rsidRPr="00EE1711" w14:paraId="15007949" w14:textId="77777777" w:rsidTr="0007449C">
        <w:trPr>
          <w:trHeight w:val="258"/>
          <w:jc w:val="center"/>
        </w:trPr>
        <w:tc>
          <w:tcPr>
            <w:tcW w:w="7864" w:type="dxa"/>
            <w:gridSpan w:val="2"/>
            <w:shd w:val="clear" w:color="auto" w:fill="C0C0C0"/>
            <w:noWrap/>
            <w:vAlign w:val="center"/>
          </w:tcPr>
          <w:p w14:paraId="7EE723AC" w14:textId="7CF796F3" w:rsidR="00E77DCF" w:rsidRPr="00EE1711" w:rsidRDefault="00E77DCF" w:rsidP="00E77DCF">
            <w:pPr>
              <w:outlineLvl w:val="4"/>
              <w:rPr>
                <w:b/>
                <w:bCs/>
                <w:i/>
                <w:iCs/>
                <w:sz w:val="20"/>
                <w:szCs w:val="20"/>
                <w:lang w:eastAsia="en-US"/>
              </w:rPr>
            </w:pPr>
            <w:r w:rsidRPr="00EE1711">
              <w:rPr>
                <w:b/>
                <w:bCs/>
                <w:i/>
                <w:iCs/>
                <w:sz w:val="20"/>
                <w:szCs w:val="20"/>
                <w:lang w:val="ru-RU" w:eastAsia="en-US"/>
              </w:rPr>
              <w:t xml:space="preserve">Табела </w:t>
            </w:r>
            <w:r w:rsidR="000B6EB2" w:rsidRPr="00EE1711">
              <w:rPr>
                <w:b/>
                <w:bCs/>
                <w:i/>
                <w:iCs/>
                <w:sz w:val="20"/>
                <w:szCs w:val="20"/>
                <w:lang w:val="ru-RU" w:eastAsia="en-US"/>
              </w:rPr>
              <w:t>2</w:t>
            </w:r>
            <w:r w:rsidR="00211569" w:rsidRPr="00EE1711">
              <w:rPr>
                <w:b/>
                <w:bCs/>
                <w:i/>
                <w:iCs/>
                <w:sz w:val="20"/>
                <w:szCs w:val="20"/>
                <w:lang w:val="en-US" w:eastAsia="en-US"/>
              </w:rPr>
              <w:t>0</w:t>
            </w:r>
            <w:r w:rsidRPr="00EE1711">
              <w:rPr>
                <w:b/>
                <w:bCs/>
                <w:i/>
                <w:iCs/>
                <w:sz w:val="20"/>
                <w:szCs w:val="20"/>
                <w:lang w:val="ru-RU" w:eastAsia="en-US"/>
              </w:rPr>
              <w:t xml:space="preserve">.  </w:t>
            </w:r>
            <w:r w:rsidRPr="00EE1711">
              <w:rPr>
                <w:b/>
                <w:bCs/>
                <w:i/>
                <w:iCs/>
                <w:sz w:val="20"/>
                <w:szCs w:val="20"/>
                <w:lang w:eastAsia="en-US"/>
              </w:rPr>
              <w:t xml:space="preserve">Грађевинска дужина станичних колосијека </w:t>
            </w:r>
          </w:p>
          <w:p w14:paraId="045087BB" w14:textId="77777777" w:rsidR="00E77DCF" w:rsidRPr="00EE1711" w:rsidRDefault="00E77DCF" w:rsidP="00E77DCF">
            <w:pPr>
              <w:outlineLvl w:val="4"/>
              <w:rPr>
                <w:b/>
                <w:bCs/>
                <w:i/>
                <w:iCs/>
                <w:sz w:val="20"/>
                <w:szCs w:val="20"/>
                <w:lang w:eastAsia="en-US"/>
              </w:rPr>
            </w:pPr>
            <w:r w:rsidRPr="00EE1711">
              <w:rPr>
                <w:b/>
                <w:bCs/>
                <w:i/>
                <w:iCs/>
                <w:sz w:val="20"/>
                <w:szCs w:val="20"/>
                <w:lang w:eastAsia="en-US"/>
              </w:rPr>
              <w:t>(без главног пролазног колосијека)</w:t>
            </w:r>
          </w:p>
        </w:tc>
        <w:tc>
          <w:tcPr>
            <w:tcW w:w="2483" w:type="dxa"/>
            <w:shd w:val="clear" w:color="auto" w:fill="C0C0C0"/>
            <w:noWrap/>
            <w:vAlign w:val="center"/>
          </w:tcPr>
          <w:p w14:paraId="2073C95B" w14:textId="77777777" w:rsidR="00E77DCF" w:rsidRPr="00EE1711" w:rsidRDefault="00E77DCF" w:rsidP="00E77DCF">
            <w:pPr>
              <w:jc w:val="right"/>
              <w:rPr>
                <w:b/>
                <w:bCs/>
                <w:sz w:val="20"/>
                <w:szCs w:val="20"/>
                <w:lang w:eastAsia="en-US"/>
              </w:rPr>
            </w:pPr>
            <w:r w:rsidRPr="00EE1711">
              <w:rPr>
                <w:b/>
                <w:bCs/>
                <w:sz w:val="20"/>
                <w:szCs w:val="20"/>
                <w:lang w:eastAsia="en-US"/>
              </w:rPr>
              <w:t>у km</w:t>
            </w:r>
          </w:p>
        </w:tc>
      </w:tr>
      <w:tr w:rsidR="000F6C7E" w:rsidRPr="00EE1711" w14:paraId="3F812609" w14:textId="77777777" w:rsidTr="0007449C">
        <w:trPr>
          <w:trHeight w:val="258"/>
          <w:jc w:val="center"/>
        </w:trPr>
        <w:tc>
          <w:tcPr>
            <w:tcW w:w="575" w:type="dxa"/>
            <w:noWrap/>
            <w:vAlign w:val="center"/>
          </w:tcPr>
          <w:p w14:paraId="4E399519" w14:textId="77777777" w:rsidR="00E77DCF" w:rsidRPr="00EE1711" w:rsidRDefault="00E77DCF" w:rsidP="00E77DCF">
            <w:pPr>
              <w:jc w:val="center"/>
              <w:rPr>
                <w:sz w:val="20"/>
                <w:szCs w:val="20"/>
                <w:lang w:eastAsia="en-US"/>
              </w:rPr>
            </w:pPr>
            <w:r w:rsidRPr="00EE1711">
              <w:rPr>
                <w:sz w:val="20"/>
                <w:szCs w:val="20"/>
                <w:lang w:eastAsia="en-US"/>
              </w:rPr>
              <w:t>а.</w:t>
            </w:r>
          </w:p>
        </w:tc>
        <w:tc>
          <w:tcPr>
            <w:tcW w:w="7288" w:type="dxa"/>
            <w:noWrap/>
            <w:vAlign w:val="center"/>
          </w:tcPr>
          <w:p w14:paraId="1219C709" w14:textId="77777777" w:rsidR="00E77DCF" w:rsidRPr="00EE1711" w:rsidRDefault="00E77DCF" w:rsidP="00E77DCF">
            <w:pPr>
              <w:rPr>
                <w:sz w:val="20"/>
                <w:szCs w:val="20"/>
                <w:lang w:eastAsia="en-US"/>
              </w:rPr>
            </w:pPr>
            <w:r w:rsidRPr="00EE1711">
              <w:rPr>
                <w:sz w:val="20"/>
                <w:szCs w:val="20"/>
                <w:lang w:val="ru-RU" w:eastAsia="en-US"/>
              </w:rPr>
              <w:t>Станични колосијеци у експлоатацији</w:t>
            </w:r>
          </w:p>
        </w:tc>
        <w:tc>
          <w:tcPr>
            <w:tcW w:w="2483" w:type="dxa"/>
            <w:noWrap/>
            <w:vAlign w:val="center"/>
          </w:tcPr>
          <w:p w14:paraId="01F56DC7" w14:textId="77777777" w:rsidR="00E77DCF" w:rsidRPr="00EE1711" w:rsidRDefault="00E77DCF" w:rsidP="00E77DCF">
            <w:pPr>
              <w:jc w:val="right"/>
              <w:rPr>
                <w:sz w:val="20"/>
                <w:szCs w:val="20"/>
                <w:lang w:eastAsia="en-US"/>
              </w:rPr>
            </w:pPr>
            <w:r w:rsidRPr="00EE1711">
              <w:rPr>
                <w:sz w:val="20"/>
                <w:szCs w:val="20"/>
                <w:lang w:eastAsia="en-US"/>
              </w:rPr>
              <w:t>137,375</w:t>
            </w:r>
          </w:p>
        </w:tc>
      </w:tr>
      <w:tr w:rsidR="000F6C7E" w:rsidRPr="00EE1711" w14:paraId="60A247C1" w14:textId="77777777" w:rsidTr="0007449C">
        <w:trPr>
          <w:trHeight w:val="258"/>
          <w:jc w:val="center"/>
        </w:trPr>
        <w:tc>
          <w:tcPr>
            <w:tcW w:w="575" w:type="dxa"/>
            <w:noWrap/>
            <w:vAlign w:val="center"/>
          </w:tcPr>
          <w:p w14:paraId="589D10B2" w14:textId="77777777" w:rsidR="00E77DCF" w:rsidRPr="00EE1711" w:rsidRDefault="00E77DCF" w:rsidP="00E77DCF">
            <w:pPr>
              <w:jc w:val="center"/>
              <w:rPr>
                <w:sz w:val="20"/>
                <w:szCs w:val="20"/>
                <w:lang w:eastAsia="en-US"/>
              </w:rPr>
            </w:pPr>
            <w:r w:rsidRPr="00EE1711">
              <w:rPr>
                <w:sz w:val="20"/>
                <w:szCs w:val="20"/>
                <w:lang w:eastAsia="en-US"/>
              </w:rPr>
              <w:t>б.</w:t>
            </w:r>
          </w:p>
        </w:tc>
        <w:tc>
          <w:tcPr>
            <w:tcW w:w="7288" w:type="dxa"/>
            <w:noWrap/>
            <w:vAlign w:val="center"/>
          </w:tcPr>
          <w:p w14:paraId="1C965CF3" w14:textId="77777777" w:rsidR="00E77DCF" w:rsidRPr="00EE1711" w:rsidRDefault="00E77DCF" w:rsidP="00E77DCF">
            <w:pPr>
              <w:rPr>
                <w:sz w:val="20"/>
                <w:szCs w:val="20"/>
                <w:lang w:val="ru-RU" w:eastAsia="en-US"/>
              </w:rPr>
            </w:pPr>
            <w:r w:rsidRPr="00EE1711">
              <w:rPr>
                <w:sz w:val="20"/>
                <w:szCs w:val="20"/>
                <w:lang w:val="ru-RU" w:eastAsia="en-US"/>
              </w:rPr>
              <w:t>Колосијеци затворени за саобраћај (ван експлоатације)</w:t>
            </w:r>
          </w:p>
        </w:tc>
        <w:tc>
          <w:tcPr>
            <w:tcW w:w="2483" w:type="dxa"/>
            <w:noWrap/>
            <w:vAlign w:val="center"/>
          </w:tcPr>
          <w:p w14:paraId="4F78996A" w14:textId="77777777" w:rsidR="00E77DCF" w:rsidRPr="00EE1711" w:rsidRDefault="00E77DCF" w:rsidP="00E77DCF">
            <w:pPr>
              <w:jc w:val="right"/>
              <w:rPr>
                <w:sz w:val="20"/>
                <w:szCs w:val="20"/>
                <w:lang w:eastAsia="en-US"/>
              </w:rPr>
            </w:pPr>
            <w:r w:rsidRPr="00EE1711">
              <w:rPr>
                <w:sz w:val="20"/>
                <w:szCs w:val="20"/>
                <w:lang w:eastAsia="en-US"/>
              </w:rPr>
              <w:t>26,830</w:t>
            </w:r>
          </w:p>
        </w:tc>
      </w:tr>
      <w:tr w:rsidR="000F6C7E" w:rsidRPr="00EE1711" w14:paraId="32C7D821" w14:textId="77777777" w:rsidTr="0007449C">
        <w:trPr>
          <w:trHeight w:val="258"/>
          <w:jc w:val="center"/>
        </w:trPr>
        <w:tc>
          <w:tcPr>
            <w:tcW w:w="575" w:type="dxa"/>
            <w:noWrap/>
            <w:vAlign w:val="center"/>
          </w:tcPr>
          <w:p w14:paraId="4CA7A58F" w14:textId="77777777" w:rsidR="00E77DCF" w:rsidRPr="00EE1711" w:rsidRDefault="00E77DCF" w:rsidP="00E77DCF">
            <w:pPr>
              <w:jc w:val="center"/>
              <w:rPr>
                <w:sz w:val="20"/>
                <w:szCs w:val="20"/>
                <w:lang w:eastAsia="en-US"/>
              </w:rPr>
            </w:pPr>
            <w:r w:rsidRPr="00EE1711">
              <w:rPr>
                <w:sz w:val="20"/>
                <w:szCs w:val="20"/>
                <w:lang w:eastAsia="en-US"/>
              </w:rPr>
              <w:t>в.</w:t>
            </w:r>
          </w:p>
        </w:tc>
        <w:tc>
          <w:tcPr>
            <w:tcW w:w="7288" w:type="dxa"/>
            <w:noWrap/>
            <w:vAlign w:val="center"/>
          </w:tcPr>
          <w:p w14:paraId="56872EBF" w14:textId="7F38D768" w:rsidR="00E77DCF" w:rsidRPr="00EE1711" w:rsidRDefault="007B1907" w:rsidP="00E77DCF">
            <w:pPr>
              <w:rPr>
                <w:sz w:val="20"/>
                <w:szCs w:val="20"/>
                <w:lang w:eastAsia="en-US"/>
              </w:rPr>
            </w:pPr>
            <w:r>
              <w:rPr>
                <w:sz w:val="20"/>
                <w:szCs w:val="20"/>
                <w:lang w:eastAsia="en-US"/>
              </w:rPr>
              <w:t xml:space="preserve">Узана пруга </w:t>
            </w:r>
            <w:r>
              <w:rPr>
                <w:sz w:val="20"/>
                <w:szCs w:val="20"/>
                <w:lang w:val="sr-Cyrl-RS" w:eastAsia="en-US"/>
              </w:rPr>
              <w:t>државна граница</w:t>
            </w:r>
            <w:r w:rsidR="00E77DCF" w:rsidRPr="00EE1711">
              <w:rPr>
                <w:sz w:val="20"/>
                <w:szCs w:val="20"/>
                <w:lang w:eastAsia="en-US"/>
              </w:rPr>
              <w:t>-Вардиште-Добрун-Вишеград</w:t>
            </w:r>
          </w:p>
        </w:tc>
        <w:tc>
          <w:tcPr>
            <w:tcW w:w="2483" w:type="dxa"/>
            <w:noWrap/>
            <w:vAlign w:val="center"/>
          </w:tcPr>
          <w:p w14:paraId="1B194063" w14:textId="77777777" w:rsidR="00E77DCF" w:rsidRPr="00EE1711" w:rsidRDefault="00E77DCF" w:rsidP="00E77DCF">
            <w:pPr>
              <w:jc w:val="right"/>
              <w:rPr>
                <w:sz w:val="20"/>
                <w:szCs w:val="20"/>
                <w:lang w:eastAsia="en-US"/>
              </w:rPr>
            </w:pPr>
            <w:r w:rsidRPr="00EE1711">
              <w:rPr>
                <w:sz w:val="20"/>
                <w:szCs w:val="20"/>
                <w:lang w:eastAsia="en-US"/>
              </w:rPr>
              <w:t>1,405</w:t>
            </w:r>
          </w:p>
        </w:tc>
      </w:tr>
      <w:tr w:rsidR="000F6C7E" w:rsidRPr="00EE1711" w14:paraId="09411F47" w14:textId="77777777" w:rsidTr="0007449C">
        <w:trPr>
          <w:trHeight w:val="258"/>
          <w:jc w:val="center"/>
        </w:trPr>
        <w:tc>
          <w:tcPr>
            <w:tcW w:w="575" w:type="dxa"/>
            <w:shd w:val="clear" w:color="auto" w:fill="BFBFBF" w:themeFill="background1" w:themeFillShade="BF"/>
            <w:noWrap/>
            <w:vAlign w:val="center"/>
          </w:tcPr>
          <w:p w14:paraId="37BB2C60" w14:textId="0A9EFDED" w:rsidR="00E77DCF" w:rsidRPr="00EE1711" w:rsidRDefault="00E77DCF" w:rsidP="00E77DCF">
            <w:pPr>
              <w:jc w:val="center"/>
              <w:rPr>
                <w:b/>
                <w:bCs/>
                <w:sz w:val="20"/>
                <w:szCs w:val="20"/>
                <w:lang w:eastAsia="en-US"/>
              </w:rPr>
            </w:pPr>
          </w:p>
        </w:tc>
        <w:tc>
          <w:tcPr>
            <w:tcW w:w="7288" w:type="dxa"/>
            <w:shd w:val="clear" w:color="auto" w:fill="BFBFBF" w:themeFill="background1" w:themeFillShade="BF"/>
            <w:noWrap/>
            <w:vAlign w:val="center"/>
          </w:tcPr>
          <w:p w14:paraId="22A2362B" w14:textId="77777777" w:rsidR="00E77DCF" w:rsidRPr="00EE1711" w:rsidRDefault="00E77DCF" w:rsidP="0007449C">
            <w:pPr>
              <w:rPr>
                <w:b/>
                <w:bCs/>
                <w:sz w:val="20"/>
                <w:szCs w:val="20"/>
                <w:lang w:eastAsia="en-US"/>
              </w:rPr>
            </w:pPr>
            <w:r w:rsidRPr="00EE1711">
              <w:rPr>
                <w:b/>
                <w:bCs/>
                <w:sz w:val="20"/>
                <w:szCs w:val="20"/>
                <w:lang w:eastAsia="en-US"/>
              </w:rPr>
              <w:t>Укупно (а+б+в)</w:t>
            </w:r>
          </w:p>
        </w:tc>
        <w:tc>
          <w:tcPr>
            <w:tcW w:w="2483" w:type="dxa"/>
            <w:shd w:val="clear" w:color="auto" w:fill="BFBFBF" w:themeFill="background1" w:themeFillShade="BF"/>
            <w:noWrap/>
            <w:vAlign w:val="center"/>
          </w:tcPr>
          <w:p w14:paraId="4404DA8D" w14:textId="77777777" w:rsidR="00E77DCF" w:rsidRPr="00EE1711" w:rsidRDefault="00E77DCF" w:rsidP="00E77DCF">
            <w:pPr>
              <w:jc w:val="right"/>
              <w:rPr>
                <w:b/>
                <w:bCs/>
                <w:sz w:val="20"/>
                <w:szCs w:val="20"/>
                <w:lang w:eastAsia="en-US"/>
              </w:rPr>
            </w:pPr>
            <w:r w:rsidRPr="00EE1711">
              <w:rPr>
                <w:b/>
                <w:bCs/>
                <w:sz w:val="20"/>
                <w:szCs w:val="20"/>
                <w:lang w:eastAsia="en-US"/>
              </w:rPr>
              <w:t>165,610</w:t>
            </w:r>
          </w:p>
        </w:tc>
      </w:tr>
      <w:tr w:rsidR="000F6C7E" w:rsidRPr="00EE1711" w14:paraId="4E10BCDD" w14:textId="77777777" w:rsidTr="0007449C">
        <w:trPr>
          <w:trHeight w:val="258"/>
          <w:jc w:val="center"/>
        </w:trPr>
        <w:tc>
          <w:tcPr>
            <w:tcW w:w="575" w:type="dxa"/>
            <w:noWrap/>
            <w:vAlign w:val="center"/>
          </w:tcPr>
          <w:p w14:paraId="2259A848" w14:textId="1FC1A9D1" w:rsidR="00E77DCF" w:rsidRPr="00EE1711" w:rsidRDefault="0007449C" w:rsidP="00E77DCF">
            <w:pPr>
              <w:jc w:val="center"/>
              <w:rPr>
                <w:sz w:val="20"/>
                <w:szCs w:val="20"/>
                <w:lang w:eastAsia="en-US"/>
              </w:rPr>
            </w:pPr>
            <w:r w:rsidRPr="00EE1711">
              <w:rPr>
                <w:sz w:val="20"/>
                <w:szCs w:val="20"/>
                <w:lang w:val="sr-Cyrl-RS" w:eastAsia="en-US"/>
              </w:rPr>
              <w:t>г</w:t>
            </w:r>
            <w:r w:rsidR="00E77DCF" w:rsidRPr="00EE1711">
              <w:rPr>
                <w:sz w:val="20"/>
                <w:szCs w:val="20"/>
                <w:lang w:eastAsia="en-US"/>
              </w:rPr>
              <w:t>.</w:t>
            </w:r>
          </w:p>
        </w:tc>
        <w:tc>
          <w:tcPr>
            <w:tcW w:w="7288" w:type="dxa"/>
            <w:noWrap/>
            <w:vAlign w:val="center"/>
          </w:tcPr>
          <w:p w14:paraId="6499A28D" w14:textId="77777777" w:rsidR="00E77DCF" w:rsidRPr="00EE1711" w:rsidRDefault="00E77DCF" w:rsidP="00C67784">
            <w:pPr>
              <w:rPr>
                <w:sz w:val="20"/>
                <w:szCs w:val="20"/>
                <w:lang w:val="sr-Cyrl-BA" w:eastAsia="en-US"/>
              </w:rPr>
            </w:pPr>
            <w:r w:rsidRPr="00EE1711">
              <w:rPr>
                <w:sz w:val="20"/>
                <w:szCs w:val="20"/>
                <w:lang w:val="ru-RU" w:eastAsia="en-US"/>
              </w:rPr>
              <w:t xml:space="preserve">Степен искоришћености станичних колосијека (а/г) </w:t>
            </w:r>
            <w:r w:rsidRPr="00EE1711">
              <w:rPr>
                <w:sz w:val="20"/>
                <w:szCs w:val="20"/>
                <w:lang w:eastAsia="en-US"/>
              </w:rPr>
              <w:t xml:space="preserve"> када је узана пруга у експлоатацији </w:t>
            </w:r>
          </w:p>
        </w:tc>
        <w:tc>
          <w:tcPr>
            <w:tcW w:w="2483" w:type="dxa"/>
            <w:noWrap/>
            <w:vAlign w:val="center"/>
          </w:tcPr>
          <w:p w14:paraId="74FDF79A" w14:textId="77777777" w:rsidR="00E77DCF" w:rsidRPr="00EE1711" w:rsidRDefault="00E77DCF" w:rsidP="00E77DCF">
            <w:pPr>
              <w:jc w:val="right"/>
              <w:rPr>
                <w:sz w:val="20"/>
                <w:szCs w:val="20"/>
                <w:lang w:eastAsia="en-US"/>
              </w:rPr>
            </w:pPr>
            <w:r w:rsidRPr="00EE1711">
              <w:rPr>
                <w:sz w:val="20"/>
                <w:szCs w:val="20"/>
                <w:lang w:eastAsia="en-US"/>
              </w:rPr>
              <w:t>82,95%</w:t>
            </w:r>
          </w:p>
        </w:tc>
      </w:tr>
      <w:tr w:rsidR="00C3613B" w:rsidRPr="00EE1711" w14:paraId="592A80A1" w14:textId="77777777" w:rsidTr="0007449C">
        <w:trPr>
          <w:trHeight w:val="258"/>
          <w:jc w:val="center"/>
        </w:trPr>
        <w:tc>
          <w:tcPr>
            <w:tcW w:w="575" w:type="dxa"/>
            <w:noWrap/>
            <w:vAlign w:val="center"/>
          </w:tcPr>
          <w:p w14:paraId="732A561B" w14:textId="0476AE67" w:rsidR="00E77DCF" w:rsidRPr="00EE1711" w:rsidRDefault="0007449C" w:rsidP="00E77DCF">
            <w:pPr>
              <w:jc w:val="center"/>
              <w:rPr>
                <w:sz w:val="20"/>
                <w:szCs w:val="20"/>
                <w:lang w:eastAsia="en-US"/>
              </w:rPr>
            </w:pPr>
            <w:r w:rsidRPr="00EE1711">
              <w:rPr>
                <w:sz w:val="20"/>
                <w:szCs w:val="20"/>
                <w:lang w:val="sr-Cyrl-RS" w:eastAsia="en-US"/>
              </w:rPr>
              <w:t>д</w:t>
            </w:r>
            <w:r w:rsidR="00E77DCF" w:rsidRPr="00EE1711">
              <w:rPr>
                <w:sz w:val="20"/>
                <w:szCs w:val="20"/>
                <w:lang w:eastAsia="en-US"/>
              </w:rPr>
              <w:t>.</w:t>
            </w:r>
          </w:p>
        </w:tc>
        <w:tc>
          <w:tcPr>
            <w:tcW w:w="7288" w:type="dxa"/>
            <w:noWrap/>
            <w:vAlign w:val="center"/>
          </w:tcPr>
          <w:p w14:paraId="3A363242" w14:textId="77777777" w:rsidR="00E77DCF" w:rsidRPr="00EE1711" w:rsidRDefault="00E77DCF" w:rsidP="00FF50F2">
            <w:pPr>
              <w:rPr>
                <w:sz w:val="20"/>
                <w:szCs w:val="20"/>
                <w:lang w:val="sl-SI" w:eastAsia="en-US"/>
              </w:rPr>
            </w:pPr>
            <w:r w:rsidRPr="00EE1711">
              <w:rPr>
                <w:sz w:val="20"/>
                <w:szCs w:val="20"/>
                <w:lang w:val="ru-RU" w:eastAsia="en-US"/>
              </w:rPr>
              <w:t xml:space="preserve">Степен искоришћености станичних колосијека </w:t>
            </w:r>
            <w:r w:rsidRPr="00EE1711">
              <w:rPr>
                <w:sz w:val="20"/>
                <w:szCs w:val="20"/>
                <w:lang w:eastAsia="en-US"/>
              </w:rPr>
              <w:t xml:space="preserve"> (а+в)/г када </w:t>
            </w:r>
            <w:r w:rsidR="00FF50F2" w:rsidRPr="00EE1711">
              <w:rPr>
                <w:sz w:val="20"/>
                <w:szCs w:val="20"/>
                <w:lang w:eastAsia="en-US"/>
              </w:rPr>
              <w:t>је узана пруга ван екплоатације</w:t>
            </w:r>
          </w:p>
        </w:tc>
        <w:tc>
          <w:tcPr>
            <w:tcW w:w="2483" w:type="dxa"/>
            <w:noWrap/>
            <w:vAlign w:val="center"/>
          </w:tcPr>
          <w:p w14:paraId="4C32EFE8" w14:textId="77777777" w:rsidR="00E77DCF" w:rsidRPr="00EE1711" w:rsidRDefault="00E77DCF" w:rsidP="00E77DCF">
            <w:pPr>
              <w:jc w:val="right"/>
              <w:rPr>
                <w:sz w:val="20"/>
                <w:szCs w:val="20"/>
                <w:lang w:eastAsia="en-US"/>
              </w:rPr>
            </w:pPr>
            <w:r w:rsidRPr="00EE1711">
              <w:rPr>
                <w:sz w:val="20"/>
                <w:szCs w:val="20"/>
                <w:lang w:eastAsia="en-US"/>
              </w:rPr>
              <w:t>83,80%</w:t>
            </w:r>
          </w:p>
        </w:tc>
      </w:tr>
    </w:tbl>
    <w:p w14:paraId="4E95892A" w14:textId="77777777" w:rsidR="00C67784" w:rsidRPr="000F6C7E" w:rsidRDefault="00C67784" w:rsidP="00C67784">
      <w:pPr>
        <w:ind w:left="360"/>
        <w:rPr>
          <w:color w:val="FF0000"/>
          <w:lang w:eastAsia="en-US"/>
        </w:rPr>
      </w:pPr>
      <w:bookmarkStart w:id="51" w:name="_Toc350231647"/>
      <w:bookmarkStart w:id="52" w:name="_Toc395791187"/>
      <w:bookmarkStart w:id="53" w:name="_Toc395791275"/>
      <w:bookmarkStart w:id="54" w:name="_Toc395795181"/>
    </w:p>
    <w:p w14:paraId="10322567" w14:textId="3CBA3FC7" w:rsidR="003E4443" w:rsidRDefault="003E4443" w:rsidP="00C67784">
      <w:pPr>
        <w:rPr>
          <w:color w:val="FF0000"/>
          <w:lang w:val="sr-Cyrl-BA" w:eastAsia="en-US"/>
        </w:rPr>
      </w:pPr>
    </w:p>
    <w:p w14:paraId="502D91C1" w14:textId="77777777" w:rsidR="00BE0F2B" w:rsidRPr="000F6C7E" w:rsidRDefault="00BE0F2B" w:rsidP="00C67784">
      <w:pPr>
        <w:rPr>
          <w:color w:val="FF0000"/>
          <w:lang w:val="sr-Cyrl-BA" w:eastAsia="en-US"/>
        </w:rPr>
      </w:pPr>
    </w:p>
    <w:p w14:paraId="67C767A4" w14:textId="77777777" w:rsidR="009175DD" w:rsidRPr="000F6C7E" w:rsidRDefault="009175DD" w:rsidP="00C67784">
      <w:pPr>
        <w:rPr>
          <w:color w:val="FF0000"/>
          <w:lang w:eastAsia="en-US"/>
        </w:rPr>
      </w:pPr>
    </w:p>
    <w:p w14:paraId="617B8C56" w14:textId="77777777" w:rsidR="00E77DCF" w:rsidRPr="00EE1711" w:rsidRDefault="00E77DCF" w:rsidP="007B5A17">
      <w:pPr>
        <w:numPr>
          <w:ilvl w:val="0"/>
          <w:numId w:val="13"/>
        </w:numPr>
        <w:rPr>
          <w:lang w:eastAsia="en-US"/>
        </w:rPr>
      </w:pPr>
      <w:r w:rsidRPr="00EE1711">
        <w:rPr>
          <w:lang w:eastAsia="en-US"/>
        </w:rPr>
        <w:lastRenderedPageBreak/>
        <w:t>Осовинско оптерећење</w:t>
      </w:r>
      <w:bookmarkEnd w:id="51"/>
      <w:bookmarkEnd w:id="52"/>
      <w:bookmarkEnd w:id="53"/>
      <w:bookmarkEnd w:id="54"/>
    </w:p>
    <w:p w14:paraId="5BC3A452" w14:textId="77777777" w:rsidR="00E77DCF" w:rsidRPr="00EE1711" w:rsidRDefault="00E77DCF" w:rsidP="00E77DCF">
      <w:pPr>
        <w:ind w:left="720"/>
        <w:jc w:val="both"/>
        <w:rPr>
          <w:lang w:eastAsia="en-US"/>
        </w:rPr>
      </w:pPr>
    </w:p>
    <w:p w14:paraId="7B83B8E6" w14:textId="03204EC7" w:rsidR="00E77DCF" w:rsidRPr="00EE1711" w:rsidRDefault="00C3613B" w:rsidP="003E4443">
      <w:pPr>
        <w:ind w:left="-510" w:right="-510"/>
        <w:jc w:val="both"/>
        <w:rPr>
          <w:lang w:val="ru-RU" w:eastAsia="en-US"/>
        </w:rPr>
      </w:pPr>
      <w:r w:rsidRPr="00EE1711">
        <w:rPr>
          <w:lang w:val="ru-RU" w:eastAsia="en-US"/>
        </w:rPr>
        <w:t>На територији Жељезница Р</w:t>
      </w:r>
      <w:r w:rsidRPr="00EE1711">
        <w:rPr>
          <w:lang w:val="sr-Cyrl-RS" w:eastAsia="en-US"/>
        </w:rPr>
        <w:t>епублике Српске</w:t>
      </w:r>
      <w:r w:rsidR="00E77DCF" w:rsidRPr="00EE1711">
        <w:rPr>
          <w:lang w:val="ru-RU" w:eastAsia="en-US"/>
        </w:rPr>
        <w:t xml:space="preserve"> постоје три категорије пруга:</w:t>
      </w:r>
    </w:p>
    <w:p w14:paraId="07594AF7" w14:textId="77777777" w:rsidR="00E77DCF" w:rsidRPr="000F6C7E" w:rsidRDefault="00E77DCF" w:rsidP="00E77DCF">
      <w:pPr>
        <w:jc w:val="both"/>
        <w:rPr>
          <w:color w:val="FF0000"/>
          <w:lang w:val="ru-RU" w:eastAsia="en-US"/>
        </w:rPr>
      </w:pPr>
    </w:p>
    <w:tbl>
      <w:tblPr>
        <w:tblW w:w="10292" w:type="dxa"/>
        <w:jc w:val="center"/>
        <w:tblLook w:val="0000" w:firstRow="0" w:lastRow="0" w:firstColumn="0" w:lastColumn="0" w:noHBand="0" w:noVBand="0"/>
      </w:tblPr>
      <w:tblGrid>
        <w:gridCol w:w="573"/>
        <w:gridCol w:w="5401"/>
        <w:gridCol w:w="2081"/>
        <w:gridCol w:w="2237"/>
      </w:tblGrid>
      <w:tr w:rsidR="000F6C7E" w:rsidRPr="00EE1711" w14:paraId="44FCCD10" w14:textId="77777777" w:rsidTr="0007449C">
        <w:trPr>
          <w:trHeight w:val="245"/>
          <w:jc w:val="center"/>
        </w:trPr>
        <w:tc>
          <w:tcPr>
            <w:tcW w:w="10292" w:type="dxa"/>
            <w:gridSpan w:val="4"/>
            <w:tcBorders>
              <w:top w:val="single" w:sz="4" w:space="0" w:color="auto"/>
              <w:left w:val="single" w:sz="4" w:space="0" w:color="auto"/>
              <w:bottom w:val="single" w:sz="4" w:space="0" w:color="auto"/>
              <w:right w:val="single" w:sz="4" w:space="0" w:color="auto"/>
            </w:tcBorders>
            <w:shd w:val="clear" w:color="auto" w:fill="C0C0C0"/>
            <w:noWrap/>
            <w:vAlign w:val="center"/>
          </w:tcPr>
          <w:p w14:paraId="079D9F81" w14:textId="228E234B" w:rsidR="00E77DCF" w:rsidRPr="00EE1711" w:rsidRDefault="00E77DCF" w:rsidP="00073DBB">
            <w:pPr>
              <w:rPr>
                <w:b/>
                <w:i/>
                <w:sz w:val="20"/>
                <w:szCs w:val="20"/>
                <w:lang w:eastAsia="en-US"/>
              </w:rPr>
            </w:pPr>
            <w:r w:rsidRPr="00EE1711">
              <w:rPr>
                <w:b/>
                <w:i/>
                <w:sz w:val="20"/>
                <w:szCs w:val="20"/>
                <w:lang w:val="ru-RU" w:eastAsia="en-US"/>
              </w:rPr>
              <w:t xml:space="preserve">Табела </w:t>
            </w:r>
            <w:r w:rsidR="000B6EB2" w:rsidRPr="00EE1711">
              <w:rPr>
                <w:b/>
                <w:i/>
                <w:sz w:val="20"/>
                <w:szCs w:val="20"/>
                <w:lang w:val="ru-RU" w:eastAsia="en-US"/>
              </w:rPr>
              <w:t>2</w:t>
            </w:r>
            <w:r w:rsidR="00211569" w:rsidRPr="00EE1711">
              <w:rPr>
                <w:b/>
                <w:i/>
                <w:sz w:val="20"/>
                <w:szCs w:val="20"/>
                <w:lang w:val="en-US" w:eastAsia="en-US"/>
              </w:rPr>
              <w:t>1</w:t>
            </w:r>
            <w:r w:rsidRPr="00EE1711">
              <w:rPr>
                <w:b/>
                <w:i/>
                <w:sz w:val="20"/>
                <w:szCs w:val="20"/>
                <w:lang w:val="ru-RU" w:eastAsia="en-US"/>
              </w:rPr>
              <w:t>. Осовинско оптерећење</w:t>
            </w:r>
          </w:p>
        </w:tc>
      </w:tr>
      <w:tr w:rsidR="000F6C7E" w:rsidRPr="00EE1711" w14:paraId="268960F7" w14:textId="77777777" w:rsidTr="0007449C">
        <w:trPr>
          <w:trHeight w:val="245"/>
          <w:jc w:val="center"/>
        </w:trPr>
        <w:tc>
          <w:tcPr>
            <w:tcW w:w="5974" w:type="dxa"/>
            <w:gridSpan w:val="2"/>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3153B74E" w14:textId="77777777" w:rsidR="00E77DCF" w:rsidRPr="00EE1711" w:rsidRDefault="00E77DCF" w:rsidP="00E77DCF">
            <w:pPr>
              <w:jc w:val="center"/>
              <w:rPr>
                <w:b/>
                <w:sz w:val="20"/>
                <w:szCs w:val="20"/>
                <w:lang w:eastAsia="en-US"/>
              </w:rPr>
            </w:pPr>
            <w:r w:rsidRPr="00EE1711">
              <w:rPr>
                <w:b/>
                <w:sz w:val="20"/>
                <w:szCs w:val="20"/>
                <w:lang w:eastAsia="en-US"/>
              </w:rPr>
              <w:t>Категорија пруге</w:t>
            </w:r>
          </w:p>
        </w:tc>
        <w:tc>
          <w:tcPr>
            <w:tcW w:w="4317"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73ABF2AA" w14:textId="77777777" w:rsidR="00E77DCF" w:rsidRPr="00EE1711" w:rsidRDefault="00E77DCF" w:rsidP="00E77DCF">
            <w:pPr>
              <w:jc w:val="center"/>
              <w:rPr>
                <w:b/>
                <w:sz w:val="20"/>
                <w:szCs w:val="20"/>
                <w:lang w:eastAsia="en-US"/>
              </w:rPr>
            </w:pPr>
            <w:r w:rsidRPr="00EE1711">
              <w:rPr>
                <w:b/>
                <w:sz w:val="20"/>
                <w:szCs w:val="20"/>
                <w:lang w:eastAsia="en-US"/>
              </w:rPr>
              <w:t>Дозвољено оптерећење</w:t>
            </w:r>
          </w:p>
        </w:tc>
      </w:tr>
      <w:tr w:rsidR="000F6C7E" w:rsidRPr="00EE1711" w14:paraId="61A74DB7" w14:textId="77777777" w:rsidTr="0007449C">
        <w:trPr>
          <w:trHeight w:val="245"/>
          <w:jc w:val="center"/>
        </w:trPr>
        <w:tc>
          <w:tcPr>
            <w:tcW w:w="5974" w:type="dxa"/>
            <w:gridSpan w:val="2"/>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F59AB49" w14:textId="77777777" w:rsidR="00E77DCF" w:rsidRPr="00EE1711" w:rsidRDefault="00E77DCF" w:rsidP="00E77DCF">
            <w:pPr>
              <w:rPr>
                <w:b/>
                <w:sz w:val="20"/>
                <w:szCs w:val="20"/>
                <w:lang w:eastAsia="en-US"/>
              </w:rPr>
            </w:pPr>
          </w:p>
        </w:tc>
        <w:tc>
          <w:tcPr>
            <w:tcW w:w="2081" w:type="dxa"/>
            <w:tcBorders>
              <w:top w:val="nil"/>
              <w:left w:val="nil"/>
              <w:bottom w:val="single" w:sz="4" w:space="0" w:color="auto"/>
              <w:right w:val="single" w:sz="4" w:space="0" w:color="auto"/>
            </w:tcBorders>
            <w:shd w:val="clear" w:color="auto" w:fill="BFBFBF" w:themeFill="background1" w:themeFillShade="BF"/>
            <w:noWrap/>
            <w:vAlign w:val="center"/>
          </w:tcPr>
          <w:p w14:paraId="2E0CFB45" w14:textId="77777777" w:rsidR="00E77DCF" w:rsidRPr="00EE1711" w:rsidRDefault="00E77DCF" w:rsidP="00E77DCF">
            <w:pPr>
              <w:jc w:val="center"/>
              <w:rPr>
                <w:b/>
                <w:sz w:val="20"/>
                <w:szCs w:val="20"/>
                <w:lang w:eastAsia="en-US"/>
              </w:rPr>
            </w:pPr>
            <w:r w:rsidRPr="00EE1711">
              <w:rPr>
                <w:b/>
                <w:sz w:val="20"/>
                <w:szCs w:val="20"/>
                <w:lang w:eastAsia="en-US"/>
              </w:rPr>
              <w:t>тона/осовини</w:t>
            </w:r>
          </w:p>
        </w:tc>
        <w:tc>
          <w:tcPr>
            <w:tcW w:w="2236" w:type="dxa"/>
            <w:tcBorders>
              <w:top w:val="nil"/>
              <w:left w:val="nil"/>
              <w:bottom w:val="single" w:sz="4" w:space="0" w:color="auto"/>
              <w:right w:val="single" w:sz="4" w:space="0" w:color="auto"/>
            </w:tcBorders>
            <w:shd w:val="clear" w:color="auto" w:fill="BFBFBF" w:themeFill="background1" w:themeFillShade="BF"/>
            <w:noWrap/>
            <w:vAlign w:val="center"/>
          </w:tcPr>
          <w:p w14:paraId="43104156" w14:textId="77777777" w:rsidR="00E77DCF" w:rsidRPr="00EE1711" w:rsidRDefault="00E77DCF" w:rsidP="00E77DCF">
            <w:pPr>
              <w:jc w:val="center"/>
              <w:rPr>
                <w:b/>
                <w:sz w:val="20"/>
                <w:szCs w:val="20"/>
                <w:lang w:eastAsia="en-US"/>
              </w:rPr>
            </w:pPr>
            <w:r w:rsidRPr="00EE1711">
              <w:rPr>
                <w:b/>
                <w:sz w:val="20"/>
                <w:szCs w:val="20"/>
                <w:lang w:eastAsia="en-US"/>
              </w:rPr>
              <w:t>тона/m</w:t>
            </w:r>
          </w:p>
        </w:tc>
      </w:tr>
      <w:tr w:rsidR="000F6C7E" w:rsidRPr="00EE1711" w14:paraId="10CEA6E3" w14:textId="77777777" w:rsidTr="0007449C">
        <w:trPr>
          <w:trHeight w:val="245"/>
          <w:jc w:val="center"/>
        </w:trPr>
        <w:tc>
          <w:tcPr>
            <w:tcW w:w="573" w:type="dxa"/>
            <w:tcBorders>
              <w:top w:val="nil"/>
              <w:left w:val="single" w:sz="4" w:space="0" w:color="auto"/>
              <w:bottom w:val="single" w:sz="4" w:space="0" w:color="auto"/>
              <w:right w:val="single" w:sz="4" w:space="0" w:color="auto"/>
            </w:tcBorders>
            <w:noWrap/>
            <w:vAlign w:val="center"/>
          </w:tcPr>
          <w:p w14:paraId="6A5D5EA3" w14:textId="77777777" w:rsidR="00E77DCF" w:rsidRPr="00EE1711" w:rsidRDefault="00E77DCF" w:rsidP="00E77DCF">
            <w:pPr>
              <w:jc w:val="center"/>
              <w:rPr>
                <w:sz w:val="20"/>
                <w:szCs w:val="20"/>
                <w:lang w:eastAsia="en-US"/>
              </w:rPr>
            </w:pPr>
            <w:r w:rsidRPr="00EE1711">
              <w:rPr>
                <w:sz w:val="20"/>
                <w:szCs w:val="20"/>
                <w:lang w:eastAsia="en-US"/>
              </w:rPr>
              <w:t>a.</w:t>
            </w:r>
          </w:p>
        </w:tc>
        <w:tc>
          <w:tcPr>
            <w:tcW w:w="5400" w:type="dxa"/>
            <w:tcBorders>
              <w:top w:val="nil"/>
              <w:left w:val="nil"/>
              <w:bottom w:val="single" w:sz="4" w:space="0" w:color="auto"/>
              <w:right w:val="single" w:sz="4" w:space="0" w:color="auto"/>
            </w:tcBorders>
            <w:noWrap/>
            <w:vAlign w:val="center"/>
          </w:tcPr>
          <w:p w14:paraId="1B048868" w14:textId="77777777" w:rsidR="00E77DCF" w:rsidRPr="00EE1711" w:rsidRDefault="00E77DCF" w:rsidP="00E77DCF">
            <w:pPr>
              <w:jc w:val="center"/>
              <w:rPr>
                <w:sz w:val="20"/>
                <w:szCs w:val="20"/>
                <w:lang w:eastAsia="en-US"/>
              </w:rPr>
            </w:pPr>
            <w:r w:rsidRPr="00EE1711">
              <w:rPr>
                <w:sz w:val="20"/>
                <w:szCs w:val="20"/>
                <w:lang w:eastAsia="en-US"/>
              </w:rPr>
              <w:t>Д4</w:t>
            </w:r>
          </w:p>
        </w:tc>
        <w:tc>
          <w:tcPr>
            <w:tcW w:w="2081" w:type="dxa"/>
            <w:tcBorders>
              <w:top w:val="nil"/>
              <w:left w:val="nil"/>
              <w:bottom w:val="single" w:sz="4" w:space="0" w:color="auto"/>
              <w:right w:val="single" w:sz="4" w:space="0" w:color="auto"/>
            </w:tcBorders>
            <w:noWrap/>
            <w:vAlign w:val="center"/>
          </w:tcPr>
          <w:p w14:paraId="17F1B48E" w14:textId="77777777" w:rsidR="00E77DCF" w:rsidRPr="00EE1711" w:rsidRDefault="00E77DCF" w:rsidP="00E77DCF">
            <w:pPr>
              <w:jc w:val="center"/>
              <w:rPr>
                <w:sz w:val="20"/>
                <w:szCs w:val="20"/>
                <w:lang w:eastAsia="en-US"/>
              </w:rPr>
            </w:pPr>
            <w:r w:rsidRPr="00EE1711">
              <w:rPr>
                <w:sz w:val="20"/>
                <w:szCs w:val="20"/>
                <w:lang w:eastAsia="en-US"/>
              </w:rPr>
              <w:t>22,5</w:t>
            </w:r>
          </w:p>
        </w:tc>
        <w:tc>
          <w:tcPr>
            <w:tcW w:w="2236" w:type="dxa"/>
            <w:tcBorders>
              <w:top w:val="nil"/>
              <w:left w:val="nil"/>
              <w:bottom w:val="single" w:sz="4" w:space="0" w:color="auto"/>
              <w:right w:val="single" w:sz="4" w:space="0" w:color="auto"/>
            </w:tcBorders>
            <w:noWrap/>
            <w:vAlign w:val="center"/>
          </w:tcPr>
          <w:p w14:paraId="2EA87CF6" w14:textId="14D00F44" w:rsidR="00E77DCF" w:rsidRPr="00EE1711" w:rsidRDefault="00E77DCF" w:rsidP="00E77DCF">
            <w:pPr>
              <w:jc w:val="center"/>
              <w:rPr>
                <w:sz w:val="20"/>
                <w:szCs w:val="20"/>
                <w:lang w:eastAsia="en-US"/>
              </w:rPr>
            </w:pPr>
            <w:r w:rsidRPr="00EE1711">
              <w:rPr>
                <w:sz w:val="20"/>
                <w:szCs w:val="20"/>
                <w:lang w:eastAsia="en-US"/>
              </w:rPr>
              <w:t>8</w:t>
            </w:r>
          </w:p>
        </w:tc>
      </w:tr>
      <w:tr w:rsidR="000F6C7E" w:rsidRPr="00EE1711" w14:paraId="0028CE71" w14:textId="77777777" w:rsidTr="0007449C">
        <w:trPr>
          <w:trHeight w:val="245"/>
          <w:jc w:val="center"/>
        </w:trPr>
        <w:tc>
          <w:tcPr>
            <w:tcW w:w="573" w:type="dxa"/>
            <w:tcBorders>
              <w:top w:val="single" w:sz="4" w:space="0" w:color="auto"/>
              <w:left w:val="single" w:sz="4" w:space="0" w:color="auto"/>
              <w:bottom w:val="single" w:sz="4" w:space="0" w:color="auto"/>
              <w:right w:val="single" w:sz="4" w:space="0" w:color="auto"/>
            </w:tcBorders>
            <w:noWrap/>
            <w:vAlign w:val="center"/>
          </w:tcPr>
          <w:p w14:paraId="62E50ACF" w14:textId="77777777" w:rsidR="00E77DCF" w:rsidRPr="00EE1711" w:rsidRDefault="00E77DCF" w:rsidP="00E77DCF">
            <w:pPr>
              <w:jc w:val="center"/>
              <w:rPr>
                <w:sz w:val="20"/>
                <w:szCs w:val="20"/>
                <w:lang w:eastAsia="en-US"/>
              </w:rPr>
            </w:pPr>
            <w:r w:rsidRPr="00EE1711">
              <w:rPr>
                <w:sz w:val="20"/>
                <w:szCs w:val="20"/>
                <w:lang w:eastAsia="en-US"/>
              </w:rPr>
              <w:t>б.</w:t>
            </w:r>
          </w:p>
        </w:tc>
        <w:tc>
          <w:tcPr>
            <w:tcW w:w="5400" w:type="dxa"/>
            <w:tcBorders>
              <w:top w:val="single" w:sz="4" w:space="0" w:color="auto"/>
              <w:left w:val="nil"/>
              <w:bottom w:val="single" w:sz="4" w:space="0" w:color="auto"/>
              <w:right w:val="single" w:sz="4" w:space="0" w:color="auto"/>
            </w:tcBorders>
            <w:noWrap/>
            <w:vAlign w:val="center"/>
          </w:tcPr>
          <w:p w14:paraId="07DC97D2" w14:textId="77777777" w:rsidR="00E77DCF" w:rsidRPr="00EE1711" w:rsidRDefault="00E77DCF" w:rsidP="00E77DCF">
            <w:pPr>
              <w:jc w:val="center"/>
              <w:rPr>
                <w:sz w:val="20"/>
                <w:szCs w:val="20"/>
                <w:lang w:eastAsia="en-US"/>
              </w:rPr>
            </w:pPr>
            <w:r w:rsidRPr="00EE1711">
              <w:rPr>
                <w:sz w:val="20"/>
                <w:szCs w:val="20"/>
                <w:lang w:eastAsia="en-US"/>
              </w:rPr>
              <w:t>Ц3</w:t>
            </w:r>
          </w:p>
        </w:tc>
        <w:tc>
          <w:tcPr>
            <w:tcW w:w="2081" w:type="dxa"/>
            <w:tcBorders>
              <w:top w:val="single" w:sz="4" w:space="0" w:color="auto"/>
              <w:left w:val="nil"/>
              <w:bottom w:val="single" w:sz="4" w:space="0" w:color="auto"/>
              <w:right w:val="single" w:sz="4" w:space="0" w:color="auto"/>
            </w:tcBorders>
            <w:noWrap/>
            <w:vAlign w:val="center"/>
          </w:tcPr>
          <w:p w14:paraId="34B906FE" w14:textId="25479EE7" w:rsidR="00E77DCF" w:rsidRPr="00EE1711" w:rsidRDefault="00E77DCF" w:rsidP="00E77DCF">
            <w:pPr>
              <w:jc w:val="center"/>
              <w:rPr>
                <w:sz w:val="20"/>
                <w:szCs w:val="20"/>
                <w:lang w:eastAsia="en-US"/>
              </w:rPr>
            </w:pPr>
            <w:r w:rsidRPr="00EE1711">
              <w:rPr>
                <w:sz w:val="20"/>
                <w:szCs w:val="20"/>
                <w:lang w:eastAsia="en-US"/>
              </w:rPr>
              <w:t>20</w:t>
            </w:r>
          </w:p>
        </w:tc>
        <w:tc>
          <w:tcPr>
            <w:tcW w:w="2236" w:type="dxa"/>
            <w:tcBorders>
              <w:top w:val="single" w:sz="4" w:space="0" w:color="auto"/>
              <w:left w:val="nil"/>
              <w:bottom w:val="single" w:sz="4" w:space="0" w:color="auto"/>
              <w:right w:val="single" w:sz="4" w:space="0" w:color="auto"/>
            </w:tcBorders>
            <w:noWrap/>
            <w:vAlign w:val="center"/>
          </w:tcPr>
          <w:p w14:paraId="394DFE7D" w14:textId="77777777" w:rsidR="00E77DCF" w:rsidRPr="00EE1711" w:rsidRDefault="00E77DCF" w:rsidP="00E77DCF">
            <w:pPr>
              <w:jc w:val="center"/>
              <w:rPr>
                <w:sz w:val="20"/>
                <w:szCs w:val="20"/>
                <w:lang w:eastAsia="en-US"/>
              </w:rPr>
            </w:pPr>
            <w:r w:rsidRPr="00EE1711">
              <w:rPr>
                <w:sz w:val="20"/>
                <w:szCs w:val="20"/>
                <w:lang w:eastAsia="en-US"/>
              </w:rPr>
              <w:t>7,2</w:t>
            </w:r>
          </w:p>
        </w:tc>
      </w:tr>
      <w:tr w:rsidR="0007449C" w:rsidRPr="00EE1711" w14:paraId="2232A943" w14:textId="77777777" w:rsidTr="0007449C">
        <w:trPr>
          <w:trHeight w:val="245"/>
          <w:jc w:val="center"/>
        </w:trPr>
        <w:tc>
          <w:tcPr>
            <w:tcW w:w="573" w:type="dxa"/>
            <w:tcBorders>
              <w:top w:val="single" w:sz="4" w:space="0" w:color="auto"/>
              <w:left w:val="single" w:sz="4" w:space="0" w:color="auto"/>
              <w:bottom w:val="single" w:sz="4" w:space="0" w:color="auto"/>
              <w:right w:val="single" w:sz="4" w:space="0" w:color="auto"/>
            </w:tcBorders>
            <w:noWrap/>
            <w:vAlign w:val="center"/>
          </w:tcPr>
          <w:p w14:paraId="38846E0A" w14:textId="77777777" w:rsidR="00E77DCF" w:rsidRPr="00EE1711" w:rsidRDefault="00E77DCF" w:rsidP="00E77DCF">
            <w:pPr>
              <w:jc w:val="center"/>
              <w:rPr>
                <w:sz w:val="20"/>
                <w:szCs w:val="20"/>
                <w:lang w:eastAsia="en-US"/>
              </w:rPr>
            </w:pPr>
            <w:r w:rsidRPr="00EE1711">
              <w:rPr>
                <w:sz w:val="20"/>
                <w:szCs w:val="20"/>
                <w:lang w:eastAsia="en-US"/>
              </w:rPr>
              <w:t>в.</w:t>
            </w:r>
          </w:p>
        </w:tc>
        <w:tc>
          <w:tcPr>
            <w:tcW w:w="5400" w:type="dxa"/>
            <w:tcBorders>
              <w:top w:val="single" w:sz="4" w:space="0" w:color="auto"/>
              <w:left w:val="nil"/>
              <w:bottom w:val="single" w:sz="4" w:space="0" w:color="auto"/>
              <w:right w:val="single" w:sz="4" w:space="0" w:color="auto"/>
            </w:tcBorders>
            <w:noWrap/>
            <w:vAlign w:val="center"/>
          </w:tcPr>
          <w:p w14:paraId="4B7E36D2" w14:textId="77777777" w:rsidR="00E77DCF" w:rsidRPr="00EE1711" w:rsidRDefault="00E77DCF" w:rsidP="00E77DCF">
            <w:pPr>
              <w:jc w:val="center"/>
              <w:rPr>
                <w:sz w:val="20"/>
                <w:szCs w:val="20"/>
                <w:lang w:eastAsia="en-US"/>
              </w:rPr>
            </w:pPr>
            <w:r w:rsidRPr="00EE1711">
              <w:rPr>
                <w:sz w:val="20"/>
                <w:szCs w:val="20"/>
                <w:lang w:eastAsia="en-US"/>
              </w:rPr>
              <w:t>Ц4</w:t>
            </w:r>
          </w:p>
        </w:tc>
        <w:tc>
          <w:tcPr>
            <w:tcW w:w="2081" w:type="dxa"/>
            <w:tcBorders>
              <w:top w:val="single" w:sz="4" w:space="0" w:color="auto"/>
              <w:left w:val="nil"/>
              <w:bottom w:val="single" w:sz="4" w:space="0" w:color="auto"/>
              <w:right w:val="single" w:sz="4" w:space="0" w:color="auto"/>
            </w:tcBorders>
            <w:noWrap/>
            <w:vAlign w:val="center"/>
          </w:tcPr>
          <w:p w14:paraId="4409FF90" w14:textId="08924B19" w:rsidR="00E77DCF" w:rsidRPr="00EE1711" w:rsidRDefault="00E77DCF" w:rsidP="00E77DCF">
            <w:pPr>
              <w:jc w:val="center"/>
              <w:rPr>
                <w:sz w:val="20"/>
                <w:szCs w:val="20"/>
                <w:lang w:eastAsia="en-US"/>
              </w:rPr>
            </w:pPr>
            <w:r w:rsidRPr="00EE1711">
              <w:rPr>
                <w:sz w:val="20"/>
                <w:szCs w:val="20"/>
                <w:lang w:eastAsia="en-US"/>
              </w:rPr>
              <w:t>20</w:t>
            </w:r>
          </w:p>
        </w:tc>
        <w:tc>
          <w:tcPr>
            <w:tcW w:w="2236" w:type="dxa"/>
            <w:tcBorders>
              <w:top w:val="single" w:sz="4" w:space="0" w:color="auto"/>
              <w:left w:val="nil"/>
              <w:bottom w:val="single" w:sz="4" w:space="0" w:color="auto"/>
              <w:right w:val="single" w:sz="4" w:space="0" w:color="auto"/>
            </w:tcBorders>
            <w:noWrap/>
            <w:vAlign w:val="center"/>
          </w:tcPr>
          <w:p w14:paraId="4E9E1905" w14:textId="7F26694A" w:rsidR="00E77DCF" w:rsidRPr="00EE1711" w:rsidRDefault="00E77DCF" w:rsidP="00E77DCF">
            <w:pPr>
              <w:jc w:val="center"/>
              <w:rPr>
                <w:sz w:val="20"/>
                <w:szCs w:val="20"/>
                <w:lang w:eastAsia="en-US"/>
              </w:rPr>
            </w:pPr>
            <w:r w:rsidRPr="00EE1711">
              <w:rPr>
                <w:sz w:val="20"/>
                <w:szCs w:val="20"/>
                <w:lang w:eastAsia="en-US"/>
              </w:rPr>
              <w:t>8</w:t>
            </w:r>
          </w:p>
        </w:tc>
      </w:tr>
    </w:tbl>
    <w:p w14:paraId="0C943E05" w14:textId="77777777" w:rsidR="00682705" w:rsidRPr="000F6C7E" w:rsidRDefault="00682705" w:rsidP="00E77DCF">
      <w:pPr>
        <w:rPr>
          <w:b/>
          <w:color w:val="FF0000"/>
          <w:lang w:eastAsia="en-US"/>
        </w:rPr>
      </w:pPr>
      <w:bookmarkStart w:id="55" w:name="_Toc350231649"/>
      <w:bookmarkStart w:id="56" w:name="_Toc395791188"/>
      <w:bookmarkStart w:id="57" w:name="_Toc395791277"/>
      <w:bookmarkStart w:id="58" w:name="_Toc395795183"/>
    </w:p>
    <w:p w14:paraId="2E1BEEA7" w14:textId="77777777" w:rsidR="00E77DCF" w:rsidRPr="00EE1711" w:rsidRDefault="00E77DCF" w:rsidP="007B5A17">
      <w:pPr>
        <w:numPr>
          <w:ilvl w:val="0"/>
          <w:numId w:val="14"/>
        </w:numPr>
        <w:rPr>
          <w:lang w:val="ru-RU" w:eastAsia="en-US"/>
        </w:rPr>
      </w:pPr>
      <w:bookmarkStart w:id="59" w:name="_Toc350231648"/>
      <w:bookmarkStart w:id="60" w:name="_Toc395791189"/>
      <w:bookmarkStart w:id="61" w:name="_Toc395791278"/>
      <w:bookmarkStart w:id="62" w:name="_Toc395795184"/>
      <w:bookmarkEnd w:id="55"/>
      <w:bookmarkEnd w:id="56"/>
      <w:bookmarkEnd w:id="57"/>
      <w:bookmarkEnd w:id="58"/>
      <w:r w:rsidRPr="00EE1711">
        <w:rPr>
          <w:lang w:val="ru-RU" w:eastAsia="en-US"/>
        </w:rPr>
        <w:t>Допуштене просјечне брзине на пругама</w:t>
      </w:r>
      <w:bookmarkEnd w:id="59"/>
      <w:bookmarkEnd w:id="60"/>
      <w:bookmarkEnd w:id="61"/>
      <w:bookmarkEnd w:id="62"/>
    </w:p>
    <w:p w14:paraId="009F5649" w14:textId="77777777" w:rsidR="00E77DCF" w:rsidRPr="000F6C7E" w:rsidRDefault="00E77DCF" w:rsidP="00E77DCF">
      <w:pPr>
        <w:ind w:left="374"/>
        <w:rPr>
          <w:color w:val="FF0000"/>
          <w:lang w:val="ru-RU" w:eastAsia="en-US"/>
        </w:rPr>
      </w:pPr>
    </w:p>
    <w:tbl>
      <w:tblPr>
        <w:tblW w:w="10242" w:type="dxa"/>
        <w:jc w:val="center"/>
        <w:tblLook w:val="0000" w:firstRow="0" w:lastRow="0" w:firstColumn="0" w:lastColumn="0" w:noHBand="0" w:noVBand="0"/>
      </w:tblPr>
      <w:tblGrid>
        <w:gridCol w:w="759"/>
        <w:gridCol w:w="6633"/>
        <w:gridCol w:w="2902"/>
      </w:tblGrid>
      <w:tr w:rsidR="000F6C7E" w:rsidRPr="00EE1711" w14:paraId="3FF83546" w14:textId="77777777" w:rsidTr="0007449C">
        <w:trPr>
          <w:trHeight w:val="87"/>
          <w:tblHeader/>
          <w:jc w:val="center"/>
        </w:trPr>
        <w:tc>
          <w:tcPr>
            <w:tcW w:w="10242" w:type="dxa"/>
            <w:gridSpan w:val="3"/>
            <w:tcBorders>
              <w:top w:val="single" w:sz="4" w:space="0" w:color="auto"/>
              <w:left w:val="single" w:sz="4" w:space="0" w:color="auto"/>
              <w:bottom w:val="single" w:sz="4" w:space="0" w:color="auto"/>
              <w:right w:val="single" w:sz="4" w:space="0" w:color="auto"/>
            </w:tcBorders>
            <w:shd w:val="clear" w:color="auto" w:fill="C0C0C0"/>
            <w:noWrap/>
            <w:vAlign w:val="center"/>
          </w:tcPr>
          <w:p w14:paraId="7BBDEB48" w14:textId="33269225" w:rsidR="00E77DCF" w:rsidRPr="00EE1711" w:rsidRDefault="00E77DCF" w:rsidP="00073DBB">
            <w:pPr>
              <w:rPr>
                <w:b/>
                <w:i/>
                <w:sz w:val="20"/>
                <w:szCs w:val="20"/>
                <w:lang w:val="ru-RU" w:eastAsia="en-US"/>
              </w:rPr>
            </w:pPr>
            <w:r w:rsidRPr="00EE1711">
              <w:rPr>
                <w:b/>
                <w:i/>
                <w:sz w:val="20"/>
                <w:szCs w:val="20"/>
                <w:lang w:val="ru-RU" w:eastAsia="en-US"/>
              </w:rPr>
              <w:t xml:space="preserve">Табела </w:t>
            </w:r>
            <w:r w:rsidR="000B6EB2" w:rsidRPr="00EE1711">
              <w:rPr>
                <w:b/>
                <w:i/>
                <w:sz w:val="20"/>
                <w:szCs w:val="20"/>
                <w:lang w:val="ru-RU" w:eastAsia="en-US"/>
              </w:rPr>
              <w:t>2</w:t>
            </w:r>
            <w:r w:rsidR="00211569" w:rsidRPr="00EE1711">
              <w:rPr>
                <w:b/>
                <w:i/>
                <w:sz w:val="20"/>
                <w:szCs w:val="20"/>
                <w:lang w:val="en-US" w:eastAsia="en-US"/>
              </w:rPr>
              <w:t>2</w:t>
            </w:r>
            <w:r w:rsidRPr="00EE1711">
              <w:rPr>
                <w:b/>
                <w:i/>
                <w:sz w:val="20"/>
                <w:szCs w:val="20"/>
                <w:lang w:val="ru-RU" w:eastAsia="en-US"/>
              </w:rPr>
              <w:t>.  Допуштене просјечне брзине</w:t>
            </w:r>
          </w:p>
        </w:tc>
      </w:tr>
      <w:tr w:rsidR="000F6C7E" w:rsidRPr="00EE1711" w14:paraId="45E019C7" w14:textId="77777777" w:rsidTr="0007449C">
        <w:trPr>
          <w:trHeight w:val="87"/>
          <w:tblHeader/>
          <w:jc w:val="center"/>
        </w:trPr>
        <w:tc>
          <w:tcPr>
            <w:tcW w:w="70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30209712" w14:textId="4F38BA7C" w:rsidR="00E77DCF" w:rsidRPr="00EE1711" w:rsidRDefault="00E77DCF" w:rsidP="00E77DCF">
            <w:pPr>
              <w:jc w:val="center"/>
              <w:rPr>
                <w:b/>
                <w:bCs/>
                <w:sz w:val="20"/>
                <w:szCs w:val="20"/>
                <w:lang w:val="sr-Cyrl-RS" w:eastAsia="en-US"/>
              </w:rPr>
            </w:pPr>
            <w:r w:rsidRPr="00EE1711">
              <w:rPr>
                <w:b/>
                <w:bCs/>
                <w:sz w:val="20"/>
                <w:szCs w:val="20"/>
                <w:lang w:eastAsia="en-US"/>
              </w:rPr>
              <w:t>Р</w:t>
            </w:r>
            <w:r w:rsidR="0007449C" w:rsidRPr="00EE1711">
              <w:rPr>
                <w:b/>
                <w:bCs/>
                <w:sz w:val="20"/>
                <w:szCs w:val="20"/>
                <w:lang w:val="sr-Cyrl-RS" w:eastAsia="en-US"/>
              </w:rPr>
              <w:t xml:space="preserve">едни број </w:t>
            </w:r>
          </w:p>
        </w:tc>
        <w:tc>
          <w:tcPr>
            <w:tcW w:w="6633"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6D5062CE" w14:textId="77777777" w:rsidR="00E77DCF" w:rsidRPr="00EE1711" w:rsidRDefault="00E77DCF" w:rsidP="00E77DCF">
            <w:pPr>
              <w:jc w:val="center"/>
              <w:rPr>
                <w:b/>
                <w:bCs/>
                <w:sz w:val="20"/>
                <w:szCs w:val="20"/>
                <w:lang w:eastAsia="en-US"/>
              </w:rPr>
            </w:pPr>
            <w:r w:rsidRPr="00EE1711">
              <w:rPr>
                <w:b/>
                <w:bCs/>
                <w:sz w:val="20"/>
                <w:szCs w:val="20"/>
                <w:lang w:eastAsia="en-US"/>
              </w:rPr>
              <w:t>Пруга</w:t>
            </w:r>
          </w:p>
        </w:tc>
        <w:tc>
          <w:tcPr>
            <w:tcW w:w="2902"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FEB6DCD" w14:textId="77777777" w:rsidR="00E77DCF" w:rsidRPr="00EE1711" w:rsidRDefault="00E77DCF" w:rsidP="00E77DCF">
            <w:pPr>
              <w:jc w:val="center"/>
              <w:rPr>
                <w:b/>
                <w:bCs/>
                <w:sz w:val="20"/>
                <w:szCs w:val="20"/>
                <w:lang w:val="ru-RU" w:eastAsia="en-US"/>
              </w:rPr>
            </w:pPr>
            <w:r w:rsidRPr="00EE1711">
              <w:rPr>
                <w:b/>
                <w:bCs/>
                <w:sz w:val="20"/>
                <w:szCs w:val="20"/>
                <w:lang w:val="ru-RU" w:eastAsia="en-US"/>
              </w:rPr>
              <w:t xml:space="preserve">Допуштена просјечна брзина у </w:t>
            </w:r>
            <w:r w:rsidRPr="00EE1711">
              <w:rPr>
                <w:b/>
                <w:bCs/>
                <w:sz w:val="20"/>
                <w:szCs w:val="20"/>
                <w:lang w:eastAsia="en-US"/>
              </w:rPr>
              <w:t>km</w:t>
            </w:r>
            <w:r w:rsidRPr="00EE1711">
              <w:rPr>
                <w:b/>
                <w:bCs/>
                <w:sz w:val="20"/>
                <w:szCs w:val="20"/>
                <w:lang w:val="ru-RU" w:eastAsia="en-US"/>
              </w:rPr>
              <w:t>/</w:t>
            </w:r>
            <w:r w:rsidRPr="00EE1711">
              <w:rPr>
                <w:b/>
                <w:bCs/>
                <w:sz w:val="20"/>
                <w:szCs w:val="20"/>
                <w:lang w:eastAsia="en-US"/>
              </w:rPr>
              <w:t>h</w:t>
            </w:r>
          </w:p>
        </w:tc>
      </w:tr>
      <w:tr w:rsidR="000F6C7E" w:rsidRPr="00EE1711" w14:paraId="60BFFEAA" w14:textId="77777777" w:rsidTr="0007449C">
        <w:trPr>
          <w:trHeight w:val="210"/>
          <w:jc w:val="center"/>
        </w:trPr>
        <w:tc>
          <w:tcPr>
            <w:tcW w:w="706" w:type="dxa"/>
            <w:tcBorders>
              <w:top w:val="nil"/>
              <w:left w:val="single" w:sz="4" w:space="0" w:color="auto"/>
              <w:bottom w:val="single" w:sz="4" w:space="0" w:color="auto"/>
              <w:right w:val="single" w:sz="4" w:space="0" w:color="auto"/>
            </w:tcBorders>
            <w:noWrap/>
            <w:vAlign w:val="bottom"/>
          </w:tcPr>
          <w:p w14:paraId="4149CBFF" w14:textId="77777777" w:rsidR="00E77DCF" w:rsidRPr="00EE1711" w:rsidRDefault="00E77DCF" w:rsidP="00E77DCF">
            <w:pPr>
              <w:jc w:val="center"/>
              <w:rPr>
                <w:sz w:val="20"/>
                <w:szCs w:val="20"/>
                <w:lang w:eastAsia="en-US"/>
              </w:rPr>
            </w:pPr>
            <w:r w:rsidRPr="00EE1711">
              <w:rPr>
                <w:sz w:val="20"/>
                <w:szCs w:val="20"/>
                <w:lang w:eastAsia="en-US"/>
              </w:rPr>
              <w:t>1.</w:t>
            </w:r>
          </w:p>
        </w:tc>
        <w:tc>
          <w:tcPr>
            <w:tcW w:w="6633" w:type="dxa"/>
            <w:tcBorders>
              <w:top w:val="nil"/>
              <w:left w:val="nil"/>
              <w:bottom w:val="single" w:sz="4" w:space="0" w:color="auto"/>
              <w:right w:val="single" w:sz="4" w:space="0" w:color="auto"/>
            </w:tcBorders>
            <w:noWrap/>
            <w:vAlign w:val="bottom"/>
          </w:tcPr>
          <w:p w14:paraId="4723D445" w14:textId="77777777" w:rsidR="00E77DCF" w:rsidRPr="00EE1711" w:rsidRDefault="00E77DCF" w:rsidP="00E77DCF">
            <w:pPr>
              <w:rPr>
                <w:sz w:val="20"/>
                <w:szCs w:val="20"/>
                <w:lang w:val="ru-RU" w:eastAsia="en-US"/>
              </w:rPr>
            </w:pPr>
            <w:r w:rsidRPr="00EE1711">
              <w:rPr>
                <w:sz w:val="20"/>
                <w:szCs w:val="20"/>
                <w:lang w:eastAsia="en-US"/>
              </w:rPr>
              <w:t>E</w:t>
            </w:r>
            <w:r w:rsidRPr="00EE1711">
              <w:rPr>
                <w:sz w:val="20"/>
                <w:szCs w:val="20"/>
                <w:lang w:val="ru-RU" w:eastAsia="en-US"/>
              </w:rPr>
              <w:t xml:space="preserve">нтитетска граница – Шамац – Добој – ентитетска граница  </w:t>
            </w:r>
          </w:p>
        </w:tc>
        <w:tc>
          <w:tcPr>
            <w:tcW w:w="2902" w:type="dxa"/>
            <w:tcBorders>
              <w:top w:val="nil"/>
              <w:left w:val="nil"/>
              <w:bottom w:val="single" w:sz="4" w:space="0" w:color="auto"/>
              <w:right w:val="single" w:sz="4" w:space="0" w:color="auto"/>
            </w:tcBorders>
            <w:noWrap/>
            <w:vAlign w:val="bottom"/>
          </w:tcPr>
          <w:p w14:paraId="449344B7" w14:textId="500EAA6E" w:rsidR="00E77DCF" w:rsidRPr="00EE1711" w:rsidRDefault="00EE1711" w:rsidP="00E77DCF">
            <w:pPr>
              <w:jc w:val="center"/>
              <w:rPr>
                <w:sz w:val="20"/>
                <w:szCs w:val="20"/>
                <w:lang w:val="sr-Cyrl-RS" w:eastAsia="en-US"/>
              </w:rPr>
            </w:pPr>
            <w:r w:rsidRPr="00EE1711">
              <w:rPr>
                <w:sz w:val="20"/>
                <w:szCs w:val="20"/>
                <w:lang w:val="sr-Cyrl-RS" w:eastAsia="en-US"/>
              </w:rPr>
              <w:t>46,14</w:t>
            </w:r>
            <w:r>
              <w:rPr>
                <w:sz w:val="20"/>
                <w:szCs w:val="20"/>
                <w:lang w:val="sr-Cyrl-RS" w:eastAsia="en-US"/>
              </w:rPr>
              <w:t>2</w:t>
            </w:r>
          </w:p>
        </w:tc>
      </w:tr>
      <w:tr w:rsidR="000F6C7E" w:rsidRPr="00EE1711" w14:paraId="7E77750B" w14:textId="77777777" w:rsidTr="0007449C">
        <w:trPr>
          <w:trHeight w:val="210"/>
          <w:jc w:val="center"/>
        </w:trPr>
        <w:tc>
          <w:tcPr>
            <w:tcW w:w="706" w:type="dxa"/>
            <w:tcBorders>
              <w:top w:val="nil"/>
              <w:left w:val="single" w:sz="4" w:space="0" w:color="auto"/>
              <w:bottom w:val="single" w:sz="4" w:space="0" w:color="auto"/>
              <w:right w:val="single" w:sz="4" w:space="0" w:color="auto"/>
            </w:tcBorders>
            <w:noWrap/>
            <w:vAlign w:val="bottom"/>
          </w:tcPr>
          <w:p w14:paraId="4099A5F6" w14:textId="77777777" w:rsidR="00E77DCF" w:rsidRPr="00EE1711" w:rsidRDefault="00E77DCF" w:rsidP="00E77DCF">
            <w:pPr>
              <w:jc w:val="center"/>
              <w:rPr>
                <w:sz w:val="20"/>
                <w:szCs w:val="20"/>
                <w:lang w:eastAsia="en-US"/>
              </w:rPr>
            </w:pPr>
            <w:r w:rsidRPr="00EE1711">
              <w:rPr>
                <w:sz w:val="20"/>
                <w:szCs w:val="20"/>
                <w:lang w:eastAsia="en-US"/>
              </w:rPr>
              <w:t>2.</w:t>
            </w:r>
          </w:p>
        </w:tc>
        <w:tc>
          <w:tcPr>
            <w:tcW w:w="6633" w:type="dxa"/>
            <w:tcBorders>
              <w:top w:val="nil"/>
              <w:left w:val="nil"/>
              <w:bottom w:val="single" w:sz="4" w:space="0" w:color="auto"/>
              <w:right w:val="single" w:sz="4" w:space="0" w:color="auto"/>
            </w:tcBorders>
            <w:noWrap/>
            <w:vAlign w:val="bottom"/>
          </w:tcPr>
          <w:p w14:paraId="61809EEA" w14:textId="50C48A93" w:rsidR="00E77DCF" w:rsidRPr="00EE1711" w:rsidRDefault="00E77DCF" w:rsidP="00E77DCF">
            <w:pPr>
              <w:rPr>
                <w:sz w:val="20"/>
                <w:szCs w:val="20"/>
                <w:lang w:val="ru-RU" w:eastAsia="en-US"/>
              </w:rPr>
            </w:pPr>
            <w:r w:rsidRPr="00EE1711">
              <w:rPr>
                <w:sz w:val="20"/>
                <w:szCs w:val="20"/>
                <w:lang w:val="ru-RU" w:eastAsia="en-US"/>
              </w:rPr>
              <w:t>С</w:t>
            </w:r>
            <w:r w:rsidR="00D00B6D" w:rsidRPr="00EE1711">
              <w:rPr>
                <w:sz w:val="20"/>
                <w:szCs w:val="20"/>
                <w:lang w:val="ru-RU" w:eastAsia="en-US"/>
              </w:rPr>
              <w:t>рпска</w:t>
            </w:r>
            <w:r w:rsidRPr="00EE1711">
              <w:rPr>
                <w:sz w:val="20"/>
                <w:szCs w:val="20"/>
                <w:lang w:val="ru-RU" w:eastAsia="en-US"/>
              </w:rPr>
              <w:t xml:space="preserve"> Костајница – Бања Лука – Нови Град   </w:t>
            </w:r>
          </w:p>
        </w:tc>
        <w:tc>
          <w:tcPr>
            <w:tcW w:w="2902" w:type="dxa"/>
            <w:tcBorders>
              <w:top w:val="nil"/>
              <w:left w:val="nil"/>
              <w:bottom w:val="single" w:sz="4" w:space="0" w:color="auto"/>
              <w:right w:val="single" w:sz="4" w:space="0" w:color="auto"/>
            </w:tcBorders>
            <w:noWrap/>
            <w:vAlign w:val="bottom"/>
          </w:tcPr>
          <w:p w14:paraId="1E5D5AF7" w14:textId="7AED88C2" w:rsidR="00E77DCF" w:rsidRPr="00EE1711" w:rsidRDefault="00EE1711" w:rsidP="00E77DCF">
            <w:pPr>
              <w:jc w:val="center"/>
              <w:rPr>
                <w:sz w:val="20"/>
                <w:szCs w:val="20"/>
                <w:lang w:val="sr-Cyrl-RS" w:eastAsia="en-US"/>
              </w:rPr>
            </w:pPr>
            <w:r w:rsidRPr="00EE1711">
              <w:rPr>
                <w:sz w:val="20"/>
                <w:szCs w:val="20"/>
                <w:lang w:val="sr-Cyrl-RS" w:eastAsia="en-US"/>
              </w:rPr>
              <w:t>68,35</w:t>
            </w:r>
            <w:r>
              <w:rPr>
                <w:sz w:val="20"/>
                <w:szCs w:val="20"/>
                <w:lang w:val="sr-Cyrl-RS" w:eastAsia="en-US"/>
              </w:rPr>
              <w:t>5</w:t>
            </w:r>
          </w:p>
        </w:tc>
      </w:tr>
      <w:tr w:rsidR="000F6C7E" w:rsidRPr="00EE1711" w14:paraId="3B8A7245" w14:textId="77777777" w:rsidTr="0007449C">
        <w:trPr>
          <w:trHeight w:val="210"/>
          <w:jc w:val="center"/>
        </w:trPr>
        <w:tc>
          <w:tcPr>
            <w:tcW w:w="706" w:type="dxa"/>
            <w:tcBorders>
              <w:top w:val="nil"/>
              <w:left w:val="single" w:sz="4" w:space="0" w:color="auto"/>
              <w:bottom w:val="single" w:sz="4" w:space="0" w:color="auto"/>
              <w:right w:val="single" w:sz="4" w:space="0" w:color="auto"/>
            </w:tcBorders>
            <w:noWrap/>
            <w:vAlign w:val="bottom"/>
          </w:tcPr>
          <w:p w14:paraId="47D2137E" w14:textId="77777777" w:rsidR="00E77DCF" w:rsidRPr="00EE1711" w:rsidRDefault="00E77DCF" w:rsidP="00E77DCF">
            <w:pPr>
              <w:jc w:val="center"/>
              <w:rPr>
                <w:sz w:val="20"/>
                <w:szCs w:val="20"/>
                <w:lang w:eastAsia="en-US"/>
              </w:rPr>
            </w:pPr>
            <w:r w:rsidRPr="00EE1711">
              <w:rPr>
                <w:sz w:val="20"/>
                <w:szCs w:val="20"/>
                <w:lang w:eastAsia="en-US"/>
              </w:rPr>
              <w:t>3.</w:t>
            </w:r>
          </w:p>
        </w:tc>
        <w:tc>
          <w:tcPr>
            <w:tcW w:w="6633" w:type="dxa"/>
            <w:tcBorders>
              <w:top w:val="nil"/>
              <w:left w:val="nil"/>
              <w:bottom w:val="single" w:sz="4" w:space="0" w:color="auto"/>
              <w:right w:val="single" w:sz="4" w:space="0" w:color="auto"/>
            </w:tcBorders>
            <w:noWrap/>
            <w:vAlign w:val="bottom"/>
          </w:tcPr>
          <w:p w14:paraId="6142A336" w14:textId="77777777" w:rsidR="00E77DCF" w:rsidRPr="00EE1711" w:rsidRDefault="00E77DCF" w:rsidP="00E77DCF">
            <w:pPr>
              <w:rPr>
                <w:sz w:val="20"/>
                <w:szCs w:val="20"/>
                <w:lang w:val="ru-RU" w:eastAsia="en-US"/>
              </w:rPr>
            </w:pPr>
            <w:r w:rsidRPr="00EE1711">
              <w:rPr>
                <w:sz w:val="20"/>
                <w:szCs w:val="20"/>
                <w:lang w:val="ru-RU" w:eastAsia="en-US"/>
              </w:rPr>
              <w:t xml:space="preserve">Државна граница – Добрљин – Нови Град                                               </w:t>
            </w:r>
          </w:p>
        </w:tc>
        <w:tc>
          <w:tcPr>
            <w:tcW w:w="2902" w:type="dxa"/>
            <w:tcBorders>
              <w:top w:val="nil"/>
              <w:left w:val="nil"/>
              <w:bottom w:val="single" w:sz="4" w:space="0" w:color="auto"/>
              <w:right w:val="single" w:sz="4" w:space="0" w:color="auto"/>
            </w:tcBorders>
            <w:noWrap/>
            <w:vAlign w:val="bottom"/>
          </w:tcPr>
          <w:p w14:paraId="547C31AC" w14:textId="17B5BCF5" w:rsidR="00E77DCF" w:rsidRPr="00EE1711" w:rsidRDefault="00C3613B" w:rsidP="00E77DCF">
            <w:pPr>
              <w:jc w:val="center"/>
              <w:rPr>
                <w:sz w:val="20"/>
                <w:szCs w:val="20"/>
                <w:lang w:val="sr-Cyrl-RS" w:eastAsia="en-US"/>
              </w:rPr>
            </w:pPr>
            <w:r w:rsidRPr="00EE1711">
              <w:rPr>
                <w:sz w:val="20"/>
                <w:szCs w:val="20"/>
                <w:lang w:val="sr-Cyrl-RS" w:eastAsia="en-US"/>
              </w:rPr>
              <w:t>73,29</w:t>
            </w:r>
            <w:r w:rsidR="00EE1711">
              <w:rPr>
                <w:sz w:val="20"/>
                <w:szCs w:val="20"/>
                <w:lang w:val="sr-Cyrl-RS" w:eastAsia="en-US"/>
              </w:rPr>
              <w:t>0</w:t>
            </w:r>
          </w:p>
        </w:tc>
      </w:tr>
      <w:tr w:rsidR="000F6C7E" w:rsidRPr="00EE1711" w14:paraId="3FAB7AD0" w14:textId="77777777" w:rsidTr="0007449C">
        <w:trPr>
          <w:trHeight w:val="210"/>
          <w:jc w:val="center"/>
        </w:trPr>
        <w:tc>
          <w:tcPr>
            <w:tcW w:w="706" w:type="dxa"/>
            <w:tcBorders>
              <w:top w:val="nil"/>
              <w:left w:val="single" w:sz="4" w:space="0" w:color="auto"/>
              <w:bottom w:val="single" w:sz="4" w:space="0" w:color="auto"/>
              <w:right w:val="single" w:sz="4" w:space="0" w:color="auto"/>
            </w:tcBorders>
            <w:noWrap/>
            <w:vAlign w:val="bottom"/>
          </w:tcPr>
          <w:p w14:paraId="494E924A" w14:textId="77777777" w:rsidR="00E77DCF" w:rsidRPr="00EE1711" w:rsidRDefault="00E77DCF" w:rsidP="00E77DCF">
            <w:pPr>
              <w:jc w:val="center"/>
              <w:rPr>
                <w:sz w:val="20"/>
                <w:szCs w:val="20"/>
                <w:lang w:eastAsia="en-US"/>
              </w:rPr>
            </w:pPr>
            <w:r w:rsidRPr="00EE1711">
              <w:rPr>
                <w:sz w:val="20"/>
                <w:szCs w:val="20"/>
                <w:lang w:eastAsia="en-US"/>
              </w:rPr>
              <w:t>4.</w:t>
            </w:r>
          </w:p>
        </w:tc>
        <w:tc>
          <w:tcPr>
            <w:tcW w:w="6633" w:type="dxa"/>
            <w:tcBorders>
              <w:top w:val="nil"/>
              <w:left w:val="nil"/>
              <w:bottom w:val="single" w:sz="4" w:space="0" w:color="auto"/>
              <w:right w:val="single" w:sz="4" w:space="0" w:color="auto"/>
            </w:tcBorders>
            <w:noWrap/>
            <w:vAlign w:val="bottom"/>
          </w:tcPr>
          <w:p w14:paraId="664EF6D3" w14:textId="77777777" w:rsidR="00E77DCF" w:rsidRPr="00EE1711" w:rsidRDefault="00E77DCF" w:rsidP="00E77DCF">
            <w:pPr>
              <w:rPr>
                <w:sz w:val="20"/>
                <w:szCs w:val="20"/>
                <w:lang w:eastAsia="en-US"/>
              </w:rPr>
            </w:pPr>
            <w:r w:rsidRPr="00EE1711">
              <w:rPr>
                <w:sz w:val="20"/>
                <w:szCs w:val="20"/>
                <w:lang w:eastAsia="en-US"/>
              </w:rPr>
              <w:t xml:space="preserve">Нови Град – Блатна – ентитетска граница </w:t>
            </w:r>
          </w:p>
        </w:tc>
        <w:tc>
          <w:tcPr>
            <w:tcW w:w="2902" w:type="dxa"/>
            <w:tcBorders>
              <w:top w:val="nil"/>
              <w:left w:val="nil"/>
              <w:bottom w:val="single" w:sz="4" w:space="0" w:color="auto"/>
              <w:right w:val="single" w:sz="4" w:space="0" w:color="auto"/>
            </w:tcBorders>
            <w:noWrap/>
            <w:vAlign w:val="bottom"/>
          </w:tcPr>
          <w:p w14:paraId="7E5FE39A" w14:textId="6D0EF6D1" w:rsidR="00E77DCF" w:rsidRPr="00EE1711" w:rsidRDefault="00E77DCF" w:rsidP="00E77DCF">
            <w:pPr>
              <w:jc w:val="center"/>
              <w:rPr>
                <w:sz w:val="20"/>
                <w:szCs w:val="20"/>
                <w:lang w:val="sr-Cyrl-RS" w:eastAsia="en-US"/>
              </w:rPr>
            </w:pPr>
            <w:r w:rsidRPr="00EE1711">
              <w:rPr>
                <w:sz w:val="20"/>
                <w:szCs w:val="20"/>
                <w:lang w:eastAsia="en-US"/>
              </w:rPr>
              <w:t>47,</w:t>
            </w:r>
            <w:r w:rsidR="00EE1711" w:rsidRPr="00EE1711">
              <w:rPr>
                <w:sz w:val="20"/>
                <w:szCs w:val="20"/>
                <w:lang w:val="sr-Cyrl-RS" w:eastAsia="en-US"/>
              </w:rPr>
              <w:t>65</w:t>
            </w:r>
            <w:r w:rsidR="00EE1711">
              <w:rPr>
                <w:sz w:val="20"/>
                <w:szCs w:val="20"/>
                <w:lang w:val="sr-Cyrl-RS" w:eastAsia="en-US"/>
              </w:rPr>
              <w:t>3</w:t>
            </w:r>
          </w:p>
        </w:tc>
      </w:tr>
      <w:tr w:rsidR="000F6C7E" w:rsidRPr="00EE1711" w14:paraId="06721C7D" w14:textId="77777777" w:rsidTr="0007449C">
        <w:trPr>
          <w:trHeight w:val="210"/>
          <w:jc w:val="center"/>
        </w:trPr>
        <w:tc>
          <w:tcPr>
            <w:tcW w:w="706" w:type="dxa"/>
            <w:tcBorders>
              <w:top w:val="nil"/>
              <w:left w:val="single" w:sz="4" w:space="0" w:color="auto"/>
              <w:bottom w:val="single" w:sz="4" w:space="0" w:color="auto"/>
              <w:right w:val="single" w:sz="4" w:space="0" w:color="auto"/>
            </w:tcBorders>
            <w:noWrap/>
            <w:vAlign w:val="bottom"/>
          </w:tcPr>
          <w:p w14:paraId="30935EBF" w14:textId="77777777" w:rsidR="00E77DCF" w:rsidRPr="00EE1711" w:rsidRDefault="00E77DCF" w:rsidP="00E77DCF">
            <w:pPr>
              <w:jc w:val="center"/>
              <w:rPr>
                <w:sz w:val="20"/>
                <w:szCs w:val="20"/>
                <w:lang w:eastAsia="en-US"/>
              </w:rPr>
            </w:pPr>
            <w:r w:rsidRPr="00EE1711">
              <w:rPr>
                <w:sz w:val="20"/>
                <w:szCs w:val="20"/>
                <w:lang w:eastAsia="en-US"/>
              </w:rPr>
              <w:t>5.</w:t>
            </w:r>
          </w:p>
        </w:tc>
        <w:tc>
          <w:tcPr>
            <w:tcW w:w="6633" w:type="dxa"/>
            <w:tcBorders>
              <w:top w:val="nil"/>
              <w:left w:val="nil"/>
              <w:bottom w:val="single" w:sz="4" w:space="0" w:color="auto"/>
              <w:right w:val="single" w:sz="4" w:space="0" w:color="auto"/>
            </w:tcBorders>
            <w:noWrap/>
            <w:vAlign w:val="bottom"/>
          </w:tcPr>
          <w:p w14:paraId="20A68F6B" w14:textId="77777777" w:rsidR="00E77DCF" w:rsidRPr="00EE1711" w:rsidRDefault="00E77DCF" w:rsidP="00E77DCF">
            <w:pPr>
              <w:rPr>
                <w:sz w:val="20"/>
                <w:szCs w:val="20"/>
                <w:lang w:val="ru-RU" w:eastAsia="en-US"/>
              </w:rPr>
            </w:pPr>
            <w:r w:rsidRPr="00EE1711">
              <w:rPr>
                <w:sz w:val="20"/>
                <w:szCs w:val="20"/>
                <w:lang w:val="ru-RU" w:eastAsia="en-US"/>
              </w:rPr>
              <w:t>Ентитетска граница – Петрово Ново – Добој</w:t>
            </w:r>
          </w:p>
        </w:tc>
        <w:tc>
          <w:tcPr>
            <w:tcW w:w="2902" w:type="dxa"/>
            <w:tcBorders>
              <w:top w:val="nil"/>
              <w:left w:val="nil"/>
              <w:bottom w:val="single" w:sz="4" w:space="0" w:color="auto"/>
              <w:right w:val="single" w:sz="4" w:space="0" w:color="auto"/>
            </w:tcBorders>
            <w:noWrap/>
            <w:vAlign w:val="bottom"/>
          </w:tcPr>
          <w:p w14:paraId="30D8C108" w14:textId="2971FFE1" w:rsidR="00E77DCF" w:rsidRPr="00EE1711" w:rsidRDefault="00E77DCF" w:rsidP="00E77DCF">
            <w:pPr>
              <w:jc w:val="center"/>
              <w:rPr>
                <w:sz w:val="20"/>
                <w:szCs w:val="20"/>
                <w:lang w:val="sr-Cyrl-RS" w:eastAsia="en-US"/>
              </w:rPr>
            </w:pPr>
            <w:r w:rsidRPr="00EE1711">
              <w:rPr>
                <w:sz w:val="20"/>
                <w:szCs w:val="20"/>
                <w:lang w:eastAsia="en-US"/>
              </w:rPr>
              <w:t>50,00</w:t>
            </w:r>
            <w:r w:rsidR="00EE1711">
              <w:rPr>
                <w:sz w:val="20"/>
                <w:szCs w:val="20"/>
                <w:lang w:val="sr-Cyrl-RS" w:eastAsia="en-US"/>
              </w:rPr>
              <w:t>0</w:t>
            </w:r>
          </w:p>
        </w:tc>
      </w:tr>
      <w:tr w:rsidR="000F6C7E" w:rsidRPr="00EE1711" w14:paraId="3C7F5452" w14:textId="77777777" w:rsidTr="0007449C">
        <w:trPr>
          <w:trHeight w:val="210"/>
          <w:jc w:val="center"/>
        </w:trPr>
        <w:tc>
          <w:tcPr>
            <w:tcW w:w="706" w:type="dxa"/>
            <w:tcBorders>
              <w:top w:val="nil"/>
              <w:left w:val="single" w:sz="4" w:space="0" w:color="auto"/>
              <w:bottom w:val="single" w:sz="4" w:space="0" w:color="auto"/>
              <w:right w:val="single" w:sz="4" w:space="0" w:color="auto"/>
            </w:tcBorders>
            <w:noWrap/>
            <w:vAlign w:val="bottom"/>
          </w:tcPr>
          <w:p w14:paraId="62BB8CF3" w14:textId="77777777" w:rsidR="00E77DCF" w:rsidRPr="00EE1711" w:rsidRDefault="00E77DCF" w:rsidP="00E77DCF">
            <w:pPr>
              <w:jc w:val="center"/>
              <w:rPr>
                <w:sz w:val="20"/>
                <w:szCs w:val="20"/>
                <w:lang w:eastAsia="en-US"/>
              </w:rPr>
            </w:pPr>
            <w:r w:rsidRPr="00EE1711">
              <w:rPr>
                <w:sz w:val="20"/>
                <w:szCs w:val="20"/>
                <w:lang w:eastAsia="en-US"/>
              </w:rPr>
              <w:t>6.</w:t>
            </w:r>
          </w:p>
        </w:tc>
        <w:tc>
          <w:tcPr>
            <w:tcW w:w="6633" w:type="dxa"/>
            <w:tcBorders>
              <w:top w:val="nil"/>
              <w:left w:val="nil"/>
              <w:bottom w:val="single" w:sz="4" w:space="0" w:color="auto"/>
              <w:right w:val="single" w:sz="4" w:space="0" w:color="auto"/>
            </w:tcBorders>
            <w:noWrap/>
            <w:vAlign w:val="bottom"/>
          </w:tcPr>
          <w:p w14:paraId="501B2031" w14:textId="77777777" w:rsidR="00E77DCF" w:rsidRPr="00EE1711" w:rsidRDefault="00E77DCF" w:rsidP="00E77DCF">
            <w:pPr>
              <w:rPr>
                <w:sz w:val="20"/>
                <w:szCs w:val="20"/>
                <w:lang w:val="ru-RU" w:eastAsia="en-US"/>
              </w:rPr>
            </w:pPr>
            <w:r w:rsidRPr="00EE1711">
              <w:rPr>
                <w:sz w:val="20"/>
                <w:szCs w:val="20"/>
                <w:lang w:val="ru-RU" w:eastAsia="en-US"/>
              </w:rPr>
              <w:t xml:space="preserve">Државна граница – Брчко – ентитетска граница            </w:t>
            </w:r>
          </w:p>
        </w:tc>
        <w:tc>
          <w:tcPr>
            <w:tcW w:w="2902" w:type="dxa"/>
            <w:tcBorders>
              <w:top w:val="nil"/>
              <w:left w:val="nil"/>
              <w:bottom w:val="single" w:sz="4" w:space="0" w:color="auto"/>
              <w:right w:val="single" w:sz="4" w:space="0" w:color="auto"/>
            </w:tcBorders>
            <w:noWrap/>
            <w:vAlign w:val="bottom"/>
          </w:tcPr>
          <w:p w14:paraId="3BAED071" w14:textId="42E50E25" w:rsidR="00E77DCF" w:rsidRPr="00EE1711" w:rsidRDefault="00E77DCF" w:rsidP="00E77DCF">
            <w:pPr>
              <w:jc w:val="center"/>
              <w:rPr>
                <w:sz w:val="20"/>
                <w:szCs w:val="20"/>
                <w:lang w:val="sr-Cyrl-RS" w:eastAsia="en-US"/>
              </w:rPr>
            </w:pPr>
            <w:r w:rsidRPr="00EE1711">
              <w:rPr>
                <w:sz w:val="20"/>
                <w:szCs w:val="20"/>
                <w:lang w:eastAsia="en-US"/>
              </w:rPr>
              <w:t>30,00</w:t>
            </w:r>
            <w:r w:rsidR="00EE1711">
              <w:rPr>
                <w:sz w:val="20"/>
                <w:szCs w:val="20"/>
                <w:lang w:val="sr-Cyrl-RS" w:eastAsia="en-US"/>
              </w:rPr>
              <w:t>0</w:t>
            </w:r>
          </w:p>
        </w:tc>
      </w:tr>
      <w:tr w:rsidR="00C3613B" w:rsidRPr="00EE1711" w14:paraId="1B3C4B55" w14:textId="77777777" w:rsidTr="0007449C">
        <w:trPr>
          <w:trHeight w:val="210"/>
          <w:jc w:val="center"/>
        </w:trPr>
        <w:tc>
          <w:tcPr>
            <w:tcW w:w="706" w:type="dxa"/>
            <w:tcBorders>
              <w:top w:val="single" w:sz="4" w:space="0" w:color="auto"/>
              <w:left w:val="single" w:sz="4" w:space="0" w:color="auto"/>
              <w:bottom w:val="single" w:sz="4" w:space="0" w:color="auto"/>
              <w:right w:val="single" w:sz="4" w:space="0" w:color="auto"/>
            </w:tcBorders>
            <w:noWrap/>
            <w:vAlign w:val="bottom"/>
          </w:tcPr>
          <w:p w14:paraId="7BD29C63" w14:textId="77777777" w:rsidR="00E77DCF" w:rsidRPr="00EE1711" w:rsidRDefault="00E77DCF" w:rsidP="00E77DCF">
            <w:pPr>
              <w:jc w:val="center"/>
              <w:rPr>
                <w:sz w:val="20"/>
                <w:szCs w:val="20"/>
                <w:lang w:eastAsia="en-US"/>
              </w:rPr>
            </w:pPr>
            <w:r w:rsidRPr="00EE1711">
              <w:rPr>
                <w:sz w:val="20"/>
                <w:szCs w:val="20"/>
                <w:lang w:eastAsia="en-US"/>
              </w:rPr>
              <w:t>7.</w:t>
            </w:r>
          </w:p>
        </w:tc>
        <w:tc>
          <w:tcPr>
            <w:tcW w:w="6633" w:type="dxa"/>
            <w:tcBorders>
              <w:top w:val="single" w:sz="4" w:space="0" w:color="auto"/>
              <w:left w:val="nil"/>
              <w:bottom w:val="single" w:sz="4" w:space="0" w:color="auto"/>
              <w:right w:val="single" w:sz="4" w:space="0" w:color="auto"/>
            </w:tcBorders>
            <w:noWrap/>
            <w:vAlign w:val="bottom"/>
          </w:tcPr>
          <w:p w14:paraId="59C6708F" w14:textId="77777777" w:rsidR="00E77DCF" w:rsidRPr="00EE1711" w:rsidRDefault="00E77DCF" w:rsidP="00E77DCF">
            <w:pPr>
              <w:rPr>
                <w:sz w:val="20"/>
                <w:szCs w:val="20"/>
                <w:lang w:val="ru-RU" w:eastAsia="en-US"/>
              </w:rPr>
            </w:pPr>
            <w:r w:rsidRPr="00EE1711">
              <w:rPr>
                <w:sz w:val="20"/>
                <w:szCs w:val="20"/>
                <w:lang w:val="ru-RU" w:eastAsia="en-US"/>
              </w:rPr>
              <w:t xml:space="preserve">Ентитетска граница – Зворник Нови – државна граница           </w:t>
            </w:r>
          </w:p>
        </w:tc>
        <w:tc>
          <w:tcPr>
            <w:tcW w:w="2902" w:type="dxa"/>
            <w:tcBorders>
              <w:top w:val="single" w:sz="4" w:space="0" w:color="auto"/>
              <w:left w:val="nil"/>
              <w:bottom w:val="single" w:sz="4" w:space="0" w:color="auto"/>
              <w:right w:val="single" w:sz="4" w:space="0" w:color="auto"/>
            </w:tcBorders>
            <w:noWrap/>
            <w:vAlign w:val="bottom"/>
          </w:tcPr>
          <w:p w14:paraId="2CD8FBB0" w14:textId="53DC538D" w:rsidR="00E77DCF" w:rsidRPr="00EE1711" w:rsidRDefault="00E77DCF" w:rsidP="00E77DCF">
            <w:pPr>
              <w:jc w:val="center"/>
              <w:rPr>
                <w:sz w:val="20"/>
                <w:szCs w:val="20"/>
                <w:lang w:val="sr-Cyrl-RS" w:eastAsia="en-US"/>
              </w:rPr>
            </w:pPr>
            <w:r w:rsidRPr="00EE1711">
              <w:rPr>
                <w:sz w:val="20"/>
                <w:szCs w:val="20"/>
                <w:lang w:eastAsia="en-US"/>
              </w:rPr>
              <w:t>6</w:t>
            </w:r>
            <w:r w:rsidR="00EE1711" w:rsidRPr="00EE1711">
              <w:rPr>
                <w:sz w:val="20"/>
                <w:szCs w:val="20"/>
                <w:lang w:val="sr-Cyrl-RS" w:eastAsia="en-US"/>
              </w:rPr>
              <w:t>7,95</w:t>
            </w:r>
            <w:r w:rsidR="00EE1711">
              <w:rPr>
                <w:sz w:val="20"/>
                <w:szCs w:val="20"/>
                <w:lang w:val="sr-Cyrl-RS" w:eastAsia="en-US"/>
              </w:rPr>
              <w:t>2</w:t>
            </w:r>
          </w:p>
        </w:tc>
      </w:tr>
    </w:tbl>
    <w:p w14:paraId="60256C9F" w14:textId="77777777" w:rsidR="00D00B6D" w:rsidRPr="000F6C7E" w:rsidRDefault="00D00B6D" w:rsidP="00D00B6D">
      <w:pPr>
        <w:ind w:right="-567"/>
        <w:jc w:val="both"/>
        <w:rPr>
          <w:color w:val="FF0000"/>
          <w:lang w:eastAsia="en-US"/>
        </w:rPr>
      </w:pPr>
    </w:p>
    <w:p w14:paraId="16FE2D18" w14:textId="50D8D70B" w:rsidR="00E77DCF" w:rsidRPr="00EE1711" w:rsidRDefault="00E77DCF" w:rsidP="003E4443">
      <w:pPr>
        <w:ind w:left="-510" w:right="-510"/>
        <w:jc w:val="both"/>
        <w:rPr>
          <w:lang w:eastAsia="en-US"/>
        </w:rPr>
      </w:pPr>
      <w:r w:rsidRPr="00EE1711">
        <w:rPr>
          <w:lang w:eastAsia="en-US"/>
        </w:rPr>
        <w:t>Дужина лаганих вожњи</w:t>
      </w:r>
      <w:r w:rsidR="001C74D9" w:rsidRPr="00EE1711">
        <w:rPr>
          <w:rStyle w:val="FootnoteReference"/>
          <w:lang w:eastAsia="en-US"/>
        </w:rPr>
        <w:footnoteReference w:id="6"/>
      </w:r>
      <w:r w:rsidRPr="00EE1711">
        <w:rPr>
          <w:lang w:eastAsia="en-US"/>
        </w:rPr>
        <w:t xml:space="preserve"> на пругама Жељезница Р</w:t>
      </w:r>
      <w:r w:rsidR="00D00B6D" w:rsidRPr="00EE1711">
        <w:rPr>
          <w:lang w:val="sr-Cyrl-RS" w:eastAsia="en-US"/>
        </w:rPr>
        <w:t xml:space="preserve">епублике Српске </w:t>
      </w:r>
      <w:r w:rsidR="00D04FB5" w:rsidRPr="00EE1711">
        <w:rPr>
          <w:lang w:val="sr-Cyrl-BA" w:eastAsia="en-US"/>
        </w:rPr>
        <w:t>на дан 31.12.20</w:t>
      </w:r>
      <w:r w:rsidR="00EE1711" w:rsidRPr="00EE1711">
        <w:rPr>
          <w:lang w:val="sr-Cyrl-BA" w:eastAsia="en-US"/>
        </w:rPr>
        <w:t>22</w:t>
      </w:r>
      <w:r w:rsidR="007505B6" w:rsidRPr="00EE1711">
        <w:rPr>
          <w:lang w:val="sr-Cyrl-BA" w:eastAsia="en-US"/>
        </w:rPr>
        <w:t>. године</w:t>
      </w:r>
      <w:r w:rsidR="000B7191" w:rsidRPr="00EE1711">
        <w:rPr>
          <w:lang w:eastAsia="en-US"/>
        </w:rPr>
        <w:t xml:space="preserve"> износила је </w:t>
      </w:r>
      <w:r w:rsidR="00EE1711" w:rsidRPr="00EE1711">
        <w:rPr>
          <w:lang w:val="sr-Cyrl-BA" w:eastAsia="en-US"/>
        </w:rPr>
        <w:t>6.180</w:t>
      </w:r>
      <w:r w:rsidR="000B7191" w:rsidRPr="00EE1711">
        <w:rPr>
          <w:lang w:eastAsia="en-US"/>
        </w:rPr>
        <w:t xml:space="preserve"> м</w:t>
      </w:r>
      <w:r w:rsidR="00B10F0C" w:rsidRPr="00EE1711">
        <w:rPr>
          <w:lang w:val="sr-Cyrl-RS" w:eastAsia="en-US"/>
        </w:rPr>
        <w:t xml:space="preserve">, а </w:t>
      </w:r>
      <w:r w:rsidR="006F1BA6" w:rsidRPr="00EE1711">
        <w:rPr>
          <w:lang w:val="sr-Cyrl-RS" w:eastAsia="en-US"/>
        </w:rPr>
        <w:t>на дан 31.12.</w:t>
      </w:r>
      <w:r w:rsidR="00C3613B" w:rsidRPr="00EE1711">
        <w:rPr>
          <w:lang w:val="sr-Cyrl-RS" w:eastAsia="en-US"/>
        </w:rPr>
        <w:t>2021</w:t>
      </w:r>
      <w:r w:rsidR="00B10F0C" w:rsidRPr="00EE1711">
        <w:rPr>
          <w:lang w:val="sr-Cyrl-RS" w:eastAsia="en-US"/>
        </w:rPr>
        <w:t>. годин</w:t>
      </w:r>
      <w:r w:rsidR="006F1BA6" w:rsidRPr="00EE1711">
        <w:rPr>
          <w:lang w:val="sr-Cyrl-RS" w:eastAsia="en-US"/>
        </w:rPr>
        <w:t>е</w:t>
      </w:r>
      <w:r w:rsidR="00B10F0C" w:rsidRPr="00EE1711">
        <w:rPr>
          <w:lang w:val="sr-Cyrl-RS" w:eastAsia="en-US"/>
        </w:rPr>
        <w:t xml:space="preserve"> </w:t>
      </w:r>
      <w:r w:rsidR="00EE1711" w:rsidRPr="00EE1711">
        <w:rPr>
          <w:lang w:val="sr-Cyrl-RS" w:eastAsia="en-US"/>
        </w:rPr>
        <w:t>9.274</w:t>
      </w:r>
      <w:r w:rsidR="00B10F0C" w:rsidRPr="00EE1711">
        <w:rPr>
          <w:lang w:val="sr-Cyrl-RS" w:eastAsia="en-US"/>
        </w:rPr>
        <w:t xml:space="preserve"> м.</w:t>
      </w:r>
      <w:r w:rsidR="000B7191" w:rsidRPr="00EE1711">
        <w:rPr>
          <w:lang w:eastAsia="en-US"/>
        </w:rPr>
        <w:t xml:space="preserve"> </w:t>
      </w:r>
    </w:p>
    <w:p w14:paraId="30149FCD" w14:textId="77777777" w:rsidR="000B7191" w:rsidRPr="00EE1711" w:rsidRDefault="000B7191" w:rsidP="00E77DCF">
      <w:pPr>
        <w:jc w:val="both"/>
        <w:rPr>
          <w:lang w:val="sl-SI" w:eastAsia="en-US"/>
        </w:rPr>
      </w:pPr>
    </w:p>
    <w:p w14:paraId="22434A26" w14:textId="77777777" w:rsidR="00E77DCF" w:rsidRPr="00EE1711" w:rsidRDefault="00E77DCF" w:rsidP="007B5A17">
      <w:pPr>
        <w:numPr>
          <w:ilvl w:val="0"/>
          <w:numId w:val="14"/>
        </w:numPr>
        <w:rPr>
          <w:lang w:val="ru-RU" w:eastAsia="en-US"/>
        </w:rPr>
      </w:pPr>
      <w:r w:rsidRPr="00EE1711">
        <w:rPr>
          <w:lang w:val="ru-RU" w:eastAsia="en-US"/>
        </w:rPr>
        <w:t>Д</w:t>
      </w:r>
      <w:r w:rsidRPr="00EE1711">
        <w:rPr>
          <w:lang w:eastAsia="en-US"/>
        </w:rPr>
        <w:t xml:space="preserve">ужина електрифицираних пруга </w:t>
      </w:r>
    </w:p>
    <w:p w14:paraId="0A806302" w14:textId="77777777" w:rsidR="00E77DCF" w:rsidRPr="00EE1711" w:rsidRDefault="00E77DCF" w:rsidP="00E77DCF">
      <w:pPr>
        <w:ind w:firstLine="567"/>
        <w:jc w:val="right"/>
        <w:rPr>
          <w:lang w:eastAsia="en-US"/>
        </w:rPr>
      </w:pPr>
      <w:r w:rsidRPr="00EE1711">
        <w:rPr>
          <w:lang w:eastAsia="en-US"/>
        </w:rPr>
        <w:t xml:space="preserve">       (у км)</w:t>
      </w:r>
    </w:p>
    <w:tbl>
      <w:tblPr>
        <w:tblW w:w="10244" w:type="dxa"/>
        <w:jc w:val="center"/>
        <w:tblLook w:val="0000" w:firstRow="0" w:lastRow="0" w:firstColumn="0" w:lastColumn="0" w:noHBand="0" w:noVBand="0"/>
      </w:tblPr>
      <w:tblGrid>
        <w:gridCol w:w="803"/>
        <w:gridCol w:w="6701"/>
        <w:gridCol w:w="2740"/>
      </w:tblGrid>
      <w:tr w:rsidR="000F6C7E" w:rsidRPr="00EE1711" w14:paraId="41A9B7F3" w14:textId="77777777" w:rsidTr="00B12027">
        <w:trPr>
          <w:trHeight w:val="100"/>
          <w:tblHeader/>
          <w:jc w:val="center"/>
        </w:trPr>
        <w:tc>
          <w:tcPr>
            <w:tcW w:w="10244" w:type="dxa"/>
            <w:gridSpan w:val="3"/>
            <w:tcBorders>
              <w:top w:val="single" w:sz="4" w:space="0" w:color="auto"/>
              <w:left w:val="single" w:sz="4" w:space="0" w:color="auto"/>
              <w:bottom w:val="single" w:sz="4" w:space="0" w:color="auto"/>
              <w:right w:val="single" w:sz="4" w:space="0" w:color="auto"/>
            </w:tcBorders>
            <w:shd w:val="clear" w:color="auto" w:fill="C0C0C0"/>
            <w:noWrap/>
            <w:vAlign w:val="center"/>
          </w:tcPr>
          <w:p w14:paraId="7A62F6F9" w14:textId="5B7E8A4A" w:rsidR="00E77DCF" w:rsidRPr="00EE1711" w:rsidRDefault="00E77DCF" w:rsidP="00073DBB">
            <w:pPr>
              <w:rPr>
                <w:b/>
                <w:i/>
                <w:sz w:val="20"/>
                <w:szCs w:val="20"/>
                <w:lang w:eastAsia="en-US"/>
              </w:rPr>
            </w:pPr>
            <w:r w:rsidRPr="00EE1711">
              <w:rPr>
                <w:b/>
                <w:i/>
                <w:sz w:val="20"/>
                <w:szCs w:val="20"/>
                <w:lang w:val="ru-RU" w:eastAsia="en-US"/>
              </w:rPr>
              <w:t xml:space="preserve">Табела </w:t>
            </w:r>
            <w:r w:rsidR="00D767ED" w:rsidRPr="00EE1711">
              <w:rPr>
                <w:b/>
                <w:i/>
                <w:sz w:val="20"/>
                <w:szCs w:val="20"/>
                <w:lang w:val="ru-RU" w:eastAsia="en-US"/>
              </w:rPr>
              <w:t>2</w:t>
            </w:r>
            <w:r w:rsidR="00211569" w:rsidRPr="00EE1711">
              <w:rPr>
                <w:b/>
                <w:i/>
                <w:sz w:val="20"/>
                <w:szCs w:val="20"/>
                <w:lang w:val="en-US" w:eastAsia="en-US"/>
              </w:rPr>
              <w:t>3</w:t>
            </w:r>
            <w:r w:rsidRPr="00EE1711">
              <w:rPr>
                <w:b/>
                <w:i/>
                <w:sz w:val="20"/>
                <w:szCs w:val="20"/>
                <w:lang w:val="ru-RU" w:eastAsia="en-US"/>
              </w:rPr>
              <w:t xml:space="preserve">. </w:t>
            </w:r>
            <w:r w:rsidRPr="00EE1711">
              <w:rPr>
                <w:b/>
                <w:i/>
                <w:sz w:val="20"/>
                <w:szCs w:val="20"/>
                <w:lang w:eastAsia="en-US"/>
              </w:rPr>
              <w:t xml:space="preserve">Дужина електрифицираних пруга </w:t>
            </w:r>
          </w:p>
        </w:tc>
      </w:tr>
      <w:tr w:rsidR="000F6C7E" w:rsidRPr="00EE1711" w14:paraId="3BF687A1" w14:textId="77777777" w:rsidTr="00B12027">
        <w:trPr>
          <w:trHeight w:val="100"/>
          <w:tblHeader/>
          <w:jc w:val="center"/>
        </w:trPr>
        <w:tc>
          <w:tcPr>
            <w:tcW w:w="80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2702CB1B" w14:textId="6FE80C5D" w:rsidR="00E77DCF" w:rsidRPr="00EE1711" w:rsidRDefault="00D00B6D" w:rsidP="00E77DCF">
            <w:pPr>
              <w:jc w:val="center"/>
              <w:rPr>
                <w:b/>
                <w:bCs/>
                <w:sz w:val="20"/>
                <w:szCs w:val="20"/>
                <w:lang w:eastAsia="en-US"/>
              </w:rPr>
            </w:pPr>
            <w:r w:rsidRPr="00EE1711">
              <w:rPr>
                <w:b/>
                <w:bCs/>
                <w:sz w:val="20"/>
                <w:szCs w:val="20"/>
                <w:lang w:eastAsia="en-US"/>
              </w:rPr>
              <w:t>Р</w:t>
            </w:r>
            <w:r w:rsidRPr="00EE1711">
              <w:rPr>
                <w:b/>
                <w:bCs/>
                <w:sz w:val="20"/>
                <w:szCs w:val="20"/>
                <w:lang w:val="sr-Cyrl-RS" w:eastAsia="en-US"/>
              </w:rPr>
              <w:t>едни број</w:t>
            </w:r>
          </w:p>
        </w:tc>
        <w:tc>
          <w:tcPr>
            <w:tcW w:w="6701"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31369EE1" w14:textId="77777777" w:rsidR="00E77DCF" w:rsidRPr="00EE1711" w:rsidRDefault="00E77DCF" w:rsidP="00E77DCF">
            <w:pPr>
              <w:jc w:val="center"/>
              <w:rPr>
                <w:b/>
                <w:bCs/>
                <w:sz w:val="20"/>
                <w:szCs w:val="20"/>
                <w:lang w:eastAsia="en-US"/>
              </w:rPr>
            </w:pPr>
            <w:r w:rsidRPr="00EE1711">
              <w:rPr>
                <w:b/>
                <w:bCs/>
                <w:sz w:val="20"/>
                <w:szCs w:val="20"/>
                <w:lang w:eastAsia="en-US"/>
              </w:rPr>
              <w:t>Пруга</w:t>
            </w:r>
          </w:p>
        </w:tc>
        <w:tc>
          <w:tcPr>
            <w:tcW w:w="2739"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1779EFF0" w14:textId="77777777" w:rsidR="00E77DCF" w:rsidRPr="00EE1711" w:rsidRDefault="00E77DCF" w:rsidP="00E77DCF">
            <w:pPr>
              <w:jc w:val="center"/>
              <w:rPr>
                <w:b/>
                <w:bCs/>
                <w:sz w:val="20"/>
                <w:szCs w:val="20"/>
                <w:lang w:eastAsia="en-US"/>
              </w:rPr>
            </w:pPr>
            <w:r w:rsidRPr="00EE1711">
              <w:rPr>
                <w:b/>
                <w:bCs/>
                <w:sz w:val="20"/>
                <w:szCs w:val="20"/>
                <w:lang w:val="ru-RU" w:eastAsia="en-US"/>
              </w:rPr>
              <w:t>Д</w:t>
            </w:r>
            <w:r w:rsidRPr="00EE1711">
              <w:rPr>
                <w:b/>
                <w:bCs/>
                <w:sz w:val="20"/>
                <w:szCs w:val="20"/>
                <w:lang w:eastAsia="en-US"/>
              </w:rPr>
              <w:t xml:space="preserve">ужина електрифицираних пруга </w:t>
            </w:r>
          </w:p>
        </w:tc>
      </w:tr>
      <w:tr w:rsidR="000F6C7E" w:rsidRPr="00EE1711" w14:paraId="2CF5F04E" w14:textId="77777777" w:rsidTr="00B12027">
        <w:trPr>
          <w:trHeight w:val="239"/>
          <w:jc w:val="center"/>
        </w:trPr>
        <w:tc>
          <w:tcPr>
            <w:tcW w:w="803" w:type="dxa"/>
            <w:tcBorders>
              <w:top w:val="nil"/>
              <w:left w:val="single" w:sz="4" w:space="0" w:color="auto"/>
              <w:bottom w:val="single" w:sz="4" w:space="0" w:color="auto"/>
              <w:right w:val="single" w:sz="4" w:space="0" w:color="auto"/>
            </w:tcBorders>
            <w:noWrap/>
            <w:vAlign w:val="center"/>
          </w:tcPr>
          <w:p w14:paraId="7BBE033A" w14:textId="77777777" w:rsidR="00E77DCF" w:rsidRPr="00EE1711" w:rsidRDefault="00E77DCF" w:rsidP="00E77DCF">
            <w:pPr>
              <w:jc w:val="center"/>
              <w:rPr>
                <w:sz w:val="20"/>
                <w:szCs w:val="20"/>
                <w:lang w:eastAsia="en-US"/>
              </w:rPr>
            </w:pPr>
            <w:r w:rsidRPr="00EE1711">
              <w:rPr>
                <w:sz w:val="20"/>
                <w:szCs w:val="20"/>
                <w:lang w:eastAsia="en-US"/>
              </w:rPr>
              <w:t>1.</w:t>
            </w:r>
          </w:p>
        </w:tc>
        <w:tc>
          <w:tcPr>
            <w:tcW w:w="6701" w:type="dxa"/>
            <w:tcBorders>
              <w:top w:val="nil"/>
              <w:left w:val="nil"/>
              <w:bottom w:val="single" w:sz="4" w:space="0" w:color="auto"/>
              <w:right w:val="single" w:sz="4" w:space="0" w:color="auto"/>
            </w:tcBorders>
            <w:noWrap/>
            <w:vAlign w:val="center"/>
          </w:tcPr>
          <w:p w14:paraId="438EBCCF" w14:textId="77777777" w:rsidR="00E77DCF" w:rsidRPr="00EE1711" w:rsidRDefault="00E77DCF" w:rsidP="00E77DCF">
            <w:pPr>
              <w:rPr>
                <w:sz w:val="20"/>
                <w:szCs w:val="20"/>
                <w:lang w:val="ru-RU" w:eastAsia="en-US"/>
              </w:rPr>
            </w:pPr>
            <w:r w:rsidRPr="00EE1711">
              <w:rPr>
                <w:sz w:val="20"/>
                <w:szCs w:val="20"/>
                <w:lang w:eastAsia="en-US"/>
              </w:rPr>
              <w:t xml:space="preserve">Шамац (ентитетска граница ЖРС/ЖФБиХ)- Добој           </w:t>
            </w:r>
          </w:p>
        </w:tc>
        <w:tc>
          <w:tcPr>
            <w:tcW w:w="2739" w:type="dxa"/>
            <w:tcBorders>
              <w:top w:val="nil"/>
              <w:left w:val="nil"/>
              <w:bottom w:val="single" w:sz="4" w:space="0" w:color="auto"/>
              <w:right w:val="single" w:sz="4" w:space="0" w:color="auto"/>
            </w:tcBorders>
            <w:noWrap/>
            <w:vAlign w:val="center"/>
          </w:tcPr>
          <w:p w14:paraId="55EE2B0A" w14:textId="77777777" w:rsidR="00E77DCF" w:rsidRPr="00EE1711" w:rsidRDefault="00E77DCF" w:rsidP="00E77DCF">
            <w:pPr>
              <w:jc w:val="center"/>
              <w:rPr>
                <w:sz w:val="20"/>
                <w:szCs w:val="20"/>
                <w:lang w:eastAsia="en-US"/>
              </w:rPr>
            </w:pPr>
            <w:r w:rsidRPr="00EE1711">
              <w:rPr>
                <w:sz w:val="20"/>
                <w:szCs w:val="20"/>
                <w:lang w:eastAsia="en-US"/>
              </w:rPr>
              <w:t>62,172</w:t>
            </w:r>
          </w:p>
        </w:tc>
      </w:tr>
      <w:tr w:rsidR="000F6C7E" w:rsidRPr="00EE1711" w14:paraId="1D412544" w14:textId="77777777" w:rsidTr="00B12027">
        <w:trPr>
          <w:trHeight w:val="239"/>
          <w:jc w:val="center"/>
        </w:trPr>
        <w:tc>
          <w:tcPr>
            <w:tcW w:w="803" w:type="dxa"/>
            <w:tcBorders>
              <w:top w:val="nil"/>
              <w:left w:val="single" w:sz="4" w:space="0" w:color="auto"/>
              <w:bottom w:val="single" w:sz="4" w:space="0" w:color="auto"/>
              <w:right w:val="single" w:sz="4" w:space="0" w:color="auto"/>
            </w:tcBorders>
            <w:noWrap/>
            <w:vAlign w:val="center"/>
          </w:tcPr>
          <w:p w14:paraId="7210B9B9" w14:textId="77777777" w:rsidR="00E77DCF" w:rsidRPr="00EE1711" w:rsidRDefault="00E77DCF" w:rsidP="00E77DCF">
            <w:pPr>
              <w:jc w:val="center"/>
              <w:rPr>
                <w:sz w:val="20"/>
                <w:szCs w:val="20"/>
                <w:lang w:eastAsia="en-US"/>
              </w:rPr>
            </w:pPr>
            <w:r w:rsidRPr="00EE1711">
              <w:rPr>
                <w:sz w:val="20"/>
                <w:szCs w:val="20"/>
                <w:lang w:eastAsia="en-US"/>
              </w:rPr>
              <w:t>2.</w:t>
            </w:r>
          </w:p>
        </w:tc>
        <w:tc>
          <w:tcPr>
            <w:tcW w:w="6701" w:type="dxa"/>
            <w:tcBorders>
              <w:top w:val="nil"/>
              <w:left w:val="nil"/>
              <w:bottom w:val="single" w:sz="4" w:space="0" w:color="auto"/>
              <w:right w:val="single" w:sz="4" w:space="0" w:color="auto"/>
            </w:tcBorders>
            <w:noWrap/>
            <w:vAlign w:val="center"/>
          </w:tcPr>
          <w:p w14:paraId="06B1E2CD" w14:textId="77777777" w:rsidR="00E77DCF" w:rsidRPr="00EE1711" w:rsidRDefault="00E77DCF" w:rsidP="00E77DCF">
            <w:pPr>
              <w:rPr>
                <w:sz w:val="20"/>
                <w:szCs w:val="20"/>
                <w:lang w:eastAsia="en-US"/>
              </w:rPr>
            </w:pPr>
            <w:r w:rsidRPr="00EE1711">
              <w:rPr>
                <w:sz w:val="20"/>
                <w:szCs w:val="20"/>
                <w:lang w:eastAsia="en-US"/>
              </w:rPr>
              <w:t xml:space="preserve">Добој-Маглај (ентитетска граница ЖРС/ЖФБиХ) </w:t>
            </w:r>
          </w:p>
        </w:tc>
        <w:tc>
          <w:tcPr>
            <w:tcW w:w="2739" w:type="dxa"/>
            <w:tcBorders>
              <w:top w:val="nil"/>
              <w:left w:val="nil"/>
              <w:bottom w:val="single" w:sz="4" w:space="0" w:color="auto"/>
              <w:right w:val="single" w:sz="4" w:space="0" w:color="auto"/>
            </w:tcBorders>
            <w:noWrap/>
            <w:vAlign w:val="center"/>
          </w:tcPr>
          <w:p w14:paraId="715677DC" w14:textId="77777777" w:rsidR="00E77DCF" w:rsidRPr="00EE1711" w:rsidRDefault="00E77DCF" w:rsidP="00E77DCF">
            <w:pPr>
              <w:jc w:val="center"/>
              <w:rPr>
                <w:sz w:val="20"/>
                <w:szCs w:val="20"/>
                <w:lang w:eastAsia="en-US"/>
              </w:rPr>
            </w:pPr>
            <w:r w:rsidRPr="00EE1711">
              <w:rPr>
                <w:sz w:val="20"/>
                <w:szCs w:val="20"/>
                <w:lang w:eastAsia="en-US"/>
              </w:rPr>
              <w:t>18,800</w:t>
            </w:r>
          </w:p>
        </w:tc>
      </w:tr>
      <w:tr w:rsidR="000F6C7E" w:rsidRPr="00EE1711" w14:paraId="6E7DE8F6" w14:textId="77777777" w:rsidTr="00B12027">
        <w:trPr>
          <w:trHeight w:val="239"/>
          <w:jc w:val="center"/>
        </w:trPr>
        <w:tc>
          <w:tcPr>
            <w:tcW w:w="803" w:type="dxa"/>
            <w:tcBorders>
              <w:top w:val="nil"/>
              <w:left w:val="single" w:sz="4" w:space="0" w:color="auto"/>
              <w:bottom w:val="single" w:sz="4" w:space="0" w:color="auto"/>
              <w:right w:val="single" w:sz="4" w:space="0" w:color="auto"/>
            </w:tcBorders>
            <w:noWrap/>
            <w:vAlign w:val="center"/>
          </w:tcPr>
          <w:p w14:paraId="673F5C5F" w14:textId="77777777" w:rsidR="00E77DCF" w:rsidRPr="00EE1711" w:rsidRDefault="00E77DCF" w:rsidP="00E77DCF">
            <w:pPr>
              <w:jc w:val="center"/>
              <w:rPr>
                <w:sz w:val="20"/>
                <w:szCs w:val="20"/>
                <w:lang w:eastAsia="en-US"/>
              </w:rPr>
            </w:pPr>
            <w:r w:rsidRPr="00EE1711">
              <w:rPr>
                <w:sz w:val="20"/>
                <w:szCs w:val="20"/>
                <w:lang w:eastAsia="en-US"/>
              </w:rPr>
              <w:t>3.</w:t>
            </w:r>
          </w:p>
        </w:tc>
        <w:tc>
          <w:tcPr>
            <w:tcW w:w="6701" w:type="dxa"/>
            <w:tcBorders>
              <w:top w:val="nil"/>
              <w:left w:val="nil"/>
              <w:bottom w:val="single" w:sz="4" w:space="0" w:color="auto"/>
              <w:right w:val="single" w:sz="4" w:space="0" w:color="auto"/>
            </w:tcBorders>
            <w:noWrap/>
            <w:vAlign w:val="center"/>
          </w:tcPr>
          <w:p w14:paraId="04C78AF9" w14:textId="77777777" w:rsidR="00E77DCF" w:rsidRPr="00EE1711" w:rsidRDefault="00E77DCF" w:rsidP="00E77DCF">
            <w:pPr>
              <w:rPr>
                <w:sz w:val="20"/>
                <w:szCs w:val="20"/>
                <w:lang w:val="ru-RU" w:eastAsia="en-US"/>
              </w:rPr>
            </w:pPr>
            <w:r w:rsidRPr="00EE1711">
              <w:rPr>
                <w:sz w:val="20"/>
                <w:szCs w:val="20"/>
                <w:lang w:eastAsia="en-US"/>
              </w:rPr>
              <w:t xml:space="preserve">Добој-Нови Град </w:t>
            </w:r>
          </w:p>
        </w:tc>
        <w:tc>
          <w:tcPr>
            <w:tcW w:w="2739" w:type="dxa"/>
            <w:tcBorders>
              <w:top w:val="nil"/>
              <w:left w:val="nil"/>
              <w:bottom w:val="single" w:sz="4" w:space="0" w:color="auto"/>
              <w:right w:val="single" w:sz="4" w:space="0" w:color="auto"/>
            </w:tcBorders>
            <w:noWrap/>
            <w:vAlign w:val="center"/>
          </w:tcPr>
          <w:p w14:paraId="762B197E" w14:textId="77777777" w:rsidR="00E77DCF" w:rsidRPr="00EE1711" w:rsidRDefault="00E77DCF" w:rsidP="00E77DCF">
            <w:pPr>
              <w:jc w:val="center"/>
              <w:rPr>
                <w:sz w:val="20"/>
                <w:szCs w:val="20"/>
                <w:lang w:eastAsia="en-US"/>
              </w:rPr>
            </w:pPr>
            <w:r w:rsidRPr="00EE1711">
              <w:rPr>
                <w:sz w:val="20"/>
                <w:szCs w:val="20"/>
                <w:lang w:eastAsia="en-US"/>
              </w:rPr>
              <w:t>173,567</w:t>
            </w:r>
          </w:p>
        </w:tc>
      </w:tr>
      <w:tr w:rsidR="000F6C7E" w:rsidRPr="00EE1711" w14:paraId="66957E8E" w14:textId="77777777" w:rsidTr="00B12027">
        <w:trPr>
          <w:trHeight w:val="239"/>
          <w:jc w:val="center"/>
        </w:trPr>
        <w:tc>
          <w:tcPr>
            <w:tcW w:w="803" w:type="dxa"/>
            <w:tcBorders>
              <w:top w:val="nil"/>
              <w:left w:val="single" w:sz="4" w:space="0" w:color="auto"/>
              <w:bottom w:val="single" w:sz="4" w:space="0" w:color="auto"/>
              <w:right w:val="single" w:sz="4" w:space="0" w:color="auto"/>
            </w:tcBorders>
            <w:noWrap/>
            <w:vAlign w:val="center"/>
          </w:tcPr>
          <w:p w14:paraId="6F5F1EAC" w14:textId="77777777" w:rsidR="00E77DCF" w:rsidRPr="00EE1711" w:rsidRDefault="00E77DCF" w:rsidP="00E77DCF">
            <w:pPr>
              <w:jc w:val="center"/>
              <w:rPr>
                <w:sz w:val="20"/>
                <w:szCs w:val="20"/>
                <w:lang w:eastAsia="en-US"/>
              </w:rPr>
            </w:pPr>
            <w:r w:rsidRPr="00EE1711">
              <w:rPr>
                <w:sz w:val="20"/>
                <w:szCs w:val="20"/>
                <w:lang w:eastAsia="en-US"/>
              </w:rPr>
              <w:t>4.</w:t>
            </w:r>
          </w:p>
        </w:tc>
        <w:tc>
          <w:tcPr>
            <w:tcW w:w="6701" w:type="dxa"/>
            <w:tcBorders>
              <w:top w:val="nil"/>
              <w:left w:val="nil"/>
              <w:bottom w:val="single" w:sz="4" w:space="0" w:color="auto"/>
              <w:right w:val="single" w:sz="4" w:space="0" w:color="auto"/>
            </w:tcBorders>
            <w:noWrap/>
            <w:vAlign w:val="center"/>
          </w:tcPr>
          <w:p w14:paraId="2F28AFAF" w14:textId="77777777" w:rsidR="00E77DCF" w:rsidRPr="00EE1711" w:rsidRDefault="00E77DCF" w:rsidP="00E77DCF">
            <w:pPr>
              <w:rPr>
                <w:sz w:val="20"/>
                <w:szCs w:val="20"/>
                <w:lang w:eastAsia="en-US"/>
              </w:rPr>
            </w:pPr>
            <w:r w:rsidRPr="00EE1711">
              <w:rPr>
                <w:sz w:val="20"/>
                <w:szCs w:val="20"/>
                <w:lang w:eastAsia="en-US"/>
              </w:rPr>
              <w:t>Волиња-Нови Град</w:t>
            </w:r>
          </w:p>
        </w:tc>
        <w:tc>
          <w:tcPr>
            <w:tcW w:w="2739" w:type="dxa"/>
            <w:tcBorders>
              <w:top w:val="nil"/>
              <w:left w:val="nil"/>
              <w:bottom w:val="single" w:sz="4" w:space="0" w:color="auto"/>
              <w:right w:val="single" w:sz="4" w:space="0" w:color="auto"/>
            </w:tcBorders>
            <w:noWrap/>
            <w:vAlign w:val="center"/>
          </w:tcPr>
          <w:p w14:paraId="46E8A883" w14:textId="77777777" w:rsidR="00E77DCF" w:rsidRPr="00EE1711" w:rsidRDefault="00E77DCF" w:rsidP="00E77DCF">
            <w:pPr>
              <w:jc w:val="center"/>
              <w:rPr>
                <w:sz w:val="20"/>
                <w:szCs w:val="20"/>
                <w:lang w:eastAsia="en-US"/>
              </w:rPr>
            </w:pPr>
            <w:r w:rsidRPr="00EE1711">
              <w:rPr>
                <w:sz w:val="20"/>
                <w:szCs w:val="20"/>
                <w:lang w:eastAsia="en-US"/>
              </w:rPr>
              <w:t>19,384</w:t>
            </w:r>
          </w:p>
        </w:tc>
      </w:tr>
      <w:tr w:rsidR="000F6C7E" w:rsidRPr="00EE1711" w14:paraId="4E2F2E98" w14:textId="77777777" w:rsidTr="00B12027">
        <w:trPr>
          <w:trHeight w:val="239"/>
          <w:jc w:val="center"/>
        </w:trPr>
        <w:tc>
          <w:tcPr>
            <w:tcW w:w="803" w:type="dxa"/>
            <w:tcBorders>
              <w:top w:val="nil"/>
              <w:left w:val="single" w:sz="4" w:space="0" w:color="auto"/>
              <w:bottom w:val="single" w:sz="4" w:space="0" w:color="auto"/>
              <w:right w:val="single" w:sz="4" w:space="0" w:color="auto"/>
            </w:tcBorders>
            <w:noWrap/>
            <w:vAlign w:val="center"/>
          </w:tcPr>
          <w:p w14:paraId="10250D0B" w14:textId="77777777" w:rsidR="00E77DCF" w:rsidRPr="00EE1711" w:rsidRDefault="00E77DCF" w:rsidP="00E77DCF">
            <w:pPr>
              <w:jc w:val="center"/>
              <w:rPr>
                <w:sz w:val="20"/>
                <w:szCs w:val="20"/>
                <w:lang w:eastAsia="en-US"/>
              </w:rPr>
            </w:pPr>
            <w:r w:rsidRPr="00EE1711">
              <w:rPr>
                <w:sz w:val="20"/>
                <w:szCs w:val="20"/>
                <w:lang w:eastAsia="en-US"/>
              </w:rPr>
              <w:t>5</w:t>
            </w:r>
          </w:p>
        </w:tc>
        <w:tc>
          <w:tcPr>
            <w:tcW w:w="6701" w:type="dxa"/>
            <w:tcBorders>
              <w:top w:val="nil"/>
              <w:left w:val="nil"/>
              <w:bottom w:val="single" w:sz="4" w:space="0" w:color="auto"/>
              <w:right w:val="single" w:sz="4" w:space="0" w:color="auto"/>
            </w:tcBorders>
            <w:noWrap/>
            <w:vAlign w:val="center"/>
          </w:tcPr>
          <w:p w14:paraId="78721158" w14:textId="5502C85E" w:rsidR="00E77DCF" w:rsidRPr="00EE1711" w:rsidRDefault="00E77DCF" w:rsidP="00E77DCF">
            <w:pPr>
              <w:rPr>
                <w:sz w:val="20"/>
                <w:szCs w:val="20"/>
                <w:lang w:eastAsia="en-US"/>
              </w:rPr>
            </w:pPr>
            <w:r w:rsidRPr="00EE1711">
              <w:rPr>
                <w:sz w:val="20"/>
                <w:szCs w:val="20"/>
                <w:lang w:eastAsia="en-US"/>
              </w:rPr>
              <w:t>Нови Град-Блатна – ент</w:t>
            </w:r>
            <w:r w:rsidR="00D00B6D" w:rsidRPr="00EE1711">
              <w:rPr>
                <w:sz w:val="20"/>
                <w:szCs w:val="20"/>
                <w:lang w:val="sr-Cyrl-RS" w:eastAsia="en-US"/>
              </w:rPr>
              <w:t xml:space="preserve">итетска </w:t>
            </w:r>
            <w:r w:rsidRPr="00EE1711">
              <w:rPr>
                <w:sz w:val="20"/>
                <w:szCs w:val="20"/>
                <w:lang w:eastAsia="en-US"/>
              </w:rPr>
              <w:t>граница</w:t>
            </w:r>
          </w:p>
        </w:tc>
        <w:tc>
          <w:tcPr>
            <w:tcW w:w="2739" w:type="dxa"/>
            <w:tcBorders>
              <w:top w:val="nil"/>
              <w:left w:val="nil"/>
              <w:bottom w:val="single" w:sz="4" w:space="0" w:color="auto"/>
              <w:right w:val="single" w:sz="4" w:space="0" w:color="auto"/>
            </w:tcBorders>
            <w:noWrap/>
            <w:vAlign w:val="center"/>
          </w:tcPr>
          <w:p w14:paraId="4B105F92" w14:textId="77777777" w:rsidR="00E77DCF" w:rsidRPr="00EE1711" w:rsidRDefault="00E77DCF" w:rsidP="00E77DCF">
            <w:pPr>
              <w:jc w:val="center"/>
              <w:rPr>
                <w:sz w:val="20"/>
                <w:szCs w:val="20"/>
                <w:lang w:eastAsia="en-US"/>
              </w:rPr>
            </w:pPr>
            <w:r w:rsidRPr="00EE1711">
              <w:rPr>
                <w:sz w:val="20"/>
                <w:szCs w:val="20"/>
                <w:lang w:eastAsia="en-US"/>
              </w:rPr>
              <w:t>19,600</w:t>
            </w:r>
          </w:p>
        </w:tc>
      </w:tr>
      <w:tr w:rsidR="000F6C7E" w:rsidRPr="00EE1711" w14:paraId="733FD21D" w14:textId="77777777" w:rsidTr="00B12027">
        <w:trPr>
          <w:trHeight w:val="239"/>
          <w:jc w:val="center"/>
        </w:trPr>
        <w:tc>
          <w:tcPr>
            <w:tcW w:w="803" w:type="dxa"/>
            <w:tcBorders>
              <w:top w:val="nil"/>
              <w:left w:val="single" w:sz="4" w:space="0" w:color="auto"/>
              <w:bottom w:val="single" w:sz="4" w:space="0" w:color="auto"/>
              <w:right w:val="single" w:sz="4" w:space="0" w:color="auto"/>
            </w:tcBorders>
            <w:noWrap/>
            <w:vAlign w:val="center"/>
          </w:tcPr>
          <w:p w14:paraId="031B4CCC" w14:textId="77777777" w:rsidR="00E77DCF" w:rsidRPr="00EE1711" w:rsidRDefault="00E77DCF" w:rsidP="00E77DCF">
            <w:pPr>
              <w:jc w:val="center"/>
              <w:rPr>
                <w:sz w:val="20"/>
                <w:szCs w:val="20"/>
                <w:lang w:eastAsia="en-US"/>
              </w:rPr>
            </w:pPr>
            <w:r w:rsidRPr="00EE1711">
              <w:rPr>
                <w:sz w:val="20"/>
                <w:szCs w:val="20"/>
                <w:lang w:eastAsia="en-US"/>
              </w:rPr>
              <w:t>6</w:t>
            </w:r>
          </w:p>
        </w:tc>
        <w:tc>
          <w:tcPr>
            <w:tcW w:w="6701" w:type="dxa"/>
            <w:tcBorders>
              <w:top w:val="nil"/>
              <w:left w:val="nil"/>
              <w:bottom w:val="single" w:sz="4" w:space="0" w:color="auto"/>
              <w:right w:val="single" w:sz="4" w:space="0" w:color="auto"/>
            </w:tcBorders>
            <w:noWrap/>
            <w:vAlign w:val="center"/>
          </w:tcPr>
          <w:p w14:paraId="495DDDD7" w14:textId="77777777" w:rsidR="00E77DCF" w:rsidRPr="00EE1711" w:rsidRDefault="00E77DCF" w:rsidP="00E77DCF">
            <w:pPr>
              <w:rPr>
                <w:sz w:val="20"/>
                <w:szCs w:val="20"/>
                <w:lang w:val="ru-RU" w:eastAsia="en-US"/>
              </w:rPr>
            </w:pPr>
            <w:r w:rsidRPr="00EE1711">
              <w:rPr>
                <w:sz w:val="20"/>
                <w:szCs w:val="20"/>
                <w:lang w:eastAsia="en-US"/>
              </w:rPr>
              <w:t>Омарска-Томашица</w:t>
            </w:r>
          </w:p>
        </w:tc>
        <w:tc>
          <w:tcPr>
            <w:tcW w:w="2739" w:type="dxa"/>
            <w:tcBorders>
              <w:top w:val="nil"/>
              <w:left w:val="nil"/>
              <w:bottom w:val="single" w:sz="4" w:space="0" w:color="auto"/>
              <w:right w:val="single" w:sz="4" w:space="0" w:color="auto"/>
            </w:tcBorders>
            <w:noWrap/>
            <w:vAlign w:val="center"/>
          </w:tcPr>
          <w:p w14:paraId="31144FA2" w14:textId="77777777" w:rsidR="00E77DCF" w:rsidRPr="00EE1711" w:rsidRDefault="00E77DCF" w:rsidP="00E77DCF">
            <w:pPr>
              <w:jc w:val="center"/>
              <w:rPr>
                <w:sz w:val="20"/>
                <w:szCs w:val="20"/>
                <w:lang w:eastAsia="en-US"/>
              </w:rPr>
            </w:pPr>
            <w:r w:rsidRPr="00EE1711">
              <w:rPr>
                <w:sz w:val="20"/>
                <w:szCs w:val="20"/>
                <w:lang w:eastAsia="en-US"/>
              </w:rPr>
              <w:t>12,525</w:t>
            </w:r>
          </w:p>
        </w:tc>
      </w:tr>
      <w:tr w:rsidR="000F6C7E" w:rsidRPr="00EE1711" w14:paraId="2F53F837" w14:textId="77777777" w:rsidTr="00B12027">
        <w:trPr>
          <w:trHeight w:val="239"/>
          <w:jc w:val="center"/>
        </w:trPr>
        <w:tc>
          <w:tcPr>
            <w:tcW w:w="803" w:type="dxa"/>
            <w:tcBorders>
              <w:top w:val="single" w:sz="4" w:space="0" w:color="auto"/>
              <w:left w:val="single" w:sz="4" w:space="0" w:color="auto"/>
              <w:bottom w:val="single" w:sz="4" w:space="0" w:color="auto"/>
              <w:right w:val="single" w:sz="4" w:space="0" w:color="auto"/>
            </w:tcBorders>
            <w:noWrap/>
            <w:vAlign w:val="center"/>
          </w:tcPr>
          <w:p w14:paraId="726CA1B0" w14:textId="77777777" w:rsidR="00E77DCF" w:rsidRPr="00EE1711" w:rsidRDefault="00E77DCF" w:rsidP="00E77DCF">
            <w:pPr>
              <w:jc w:val="center"/>
              <w:rPr>
                <w:sz w:val="20"/>
                <w:szCs w:val="20"/>
                <w:lang w:eastAsia="en-US"/>
              </w:rPr>
            </w:pPr>
            <w:r w:rsidRPr="00EE1711">
              <w:rPr>
                <w:sz w:val="20"/>
                <w:szCs w:val="20"/>
                <w:lang w:eastAsia="en-US"/>
              </w:rPr>
              <w:t>7.</w:t>
            </w:r>
          </w:p>
        </w:tc>
        <w:tc>
          <w:tcPr>
            <w:tcW w:w="6701" w:type="dxa"/>
            <w:tcBorders>
              <w:top w:val="single" w:sz="4" w:space="0" w:color="auto"/>
              <w:left w:val="nil"/>
              <w:bottom w:val="single" w:sz="4" w:space="0" w:color="auto"/>
              <w:right w:val="single" w:sz="4" w:space="0" w:color="auto"/>
            </w:tcBorders>
            <w:noWrap/>
            <w:vAlign w:val="center"/>
          </w:tcPr>
          <w:p w14:paraId="4C83C038" w14:textId="77777777" w:rsidR="00E77DCF" w:rsidRPr="00EE1711" w:rsidRDefault="00E77DCF" w:rsidP="00E77DCF">
            <w:pPr>
              <w:rPr>
                <w:sz w:val="20"/>
                <w:szCs w:val="20"/>
                <w:lang w:val="ru-RU" w:eastAsia="en-US"/>
              </w:rPr>
            </w:pPr>
            <w:r w:rsidRPr="00EE1711">
              <w:rPr>
                <w:sz w:val="20"/>
                <w:szCs w:val="20"/>
                <w:lang w:eastAsia="en-US"/>
              </w:rPr>
              <w:t xml:space="preserve">Крчевине одвојак-Заједнице одвојак (триангла) </w:t>
            </w:r>
          </w:p>
        </w:tc>
        <w:tc>
          <w:tcPr>
            <w:tcW w:w="2739" w:type="dxa"/>
            <w:tcBorders>
              <w:top w:val="single" w:sz="4" w:space="0" w:color="auto"/>
              <w:left w:val="nil"/>
              <w:bottom w:val="single" w:sz="4" w:space="0" w:color="auto"/>
              <w:right w:val="single" w:sz="4" w:space="0" w:color="auto"/>
            </w:tcBorders>
            <w:noWrap/>
            <w:vAlign w:val="center"/>
          </w:tcPr>
          <w:p w14:paraId="7571F1BE" w14:textId="77777777" w:rsidR="00E77DCF" w:rsidRPr="00EE1711" w:rsidRDefault="00E77DCF" w:rsidP="00E77DCF">
            <w:pPr>
              <w:jc w:val="center"/>
              <w:rPr>
                <w:sz w:val="20"/>
                <w:szCs w:val="20"/>
                <w:lang w:eastAsia="en-US"/>
              </w:rPr>
            </w:pPr>
            <w:r w:rsidRPr="00EE1711">
              <w:rPr>
                <w:sz w:val="20"/>
                <w:szCs w:val="20"/>
                <w:lang w:eastAsia="en-US"/>
              </w:rPr>
              <w:t>1,398</w:t>
            </w:r>
          </w:p>
        </w:tc>
      </w:tr>
      <w:tr w:rsidR="000F6C7E" w:rsidRPr="00EE1711" w14:paraId="0F31680D" w14:textId="77777777" w:rsidTr="00B12027">
        <w:trPr>
          <w:trHeight w:val="239"/>
          <w:jc w:val="center"/>
        </w:trPr>
        <w:tc>
          <w:tcPr>
            <w:tcW w:w="803" w:type="dxa"/>
            <w:tcBorders>
              <w:top w:val="single" w:sz="4" w:space="0" w:color="auto"/>
              <w:left w:val="single" w:sz="4" w:space="0" w:color="auto"/>
              <w:bottom w:val="single" w:sz="4" w:space="0" w:color="auto"/>
              <w:right w:val="single" w:sz="4" w:space="0" w:color="auto"/>
            </w:tcBorders>
            <w:noWrap/>
            <w:vAlign w:val="center"/>
          </w:tcPr>
          <w:p w14:paraId="436628ED" w14:textId="77777777" w:rsidR="00E77DCF" w:rsidRPr="00EE1711" w:rsidRDefault="00E77DCF" w:rsidP="00E77DCF">
            <w:pPr>
              <w:jc w:val="center"/>
              <w:rPr>
                <w:sz w:val="20"/>
                <w:szCs w:val="20"/>
                <w:lang w:eastAsia="en-US"/>
              </w:rPr>
            </w:pPr>
            <w:r w:rsidRPr="00EE1711">
              <w:rPr>
                <w:sz w:val="20"/>
                <w:szCs w:val="20"/>
                <w:lang w:eastAsia="en-US"/>
              </w:rPr>
              <w:t xml:space="preserve">8. </w:t>
            </w:r>
          </w:p>
        </w:tc>
        <w:tc>
          <w:tcPr>
            <w:tcW w:w="6701" w:type="dxa"/>
            <w:tcBorders>
              <w:top w:val="single" w:sz="4" w:space="0" w:color="auto"/>
              <w:left w:val="nil"/>
              <w:bottom w:val="single" w:sz="4" w:space="0" w:color="auto"/>
              <w:right w:val="single" w:sz="4" w:space="0" w:color="auto"/>
            </w:tcBorders>
            <w:noWrap/>
            <w:vAlign w:val="center"/>
          </w:tcPr>
          <w:p w14:paraId="413CE8DC" w14:textId="77777777" w:rsidR="00E77DCF" w:rsidRPr="00EE1711" w:rsidRDefault="00E77DCF" w:rsidP="00E77DCF">
            <w:pPr>
              <w:rPr>
                <w:sz w:val="20"/>
                <w:szCs w:val="20"/>
                <w:lang w:eastAsia="en-US"/>
              </w:rPr>
            </w:pPr>
            <w:r w:rsidRPr="00EE1711">
              <w:rPr>
                <w:sz w:val="20"/>
                <w:szCs w:val="20"/>
                <w:lang w:eastAsia="en-US"/>
              </w:rPr>
              <w:t>Нови Град теретна-Мост на Сани одвојак (триангла)</w:t>
            </w:r>
          </w:p>
        </w:tc>
        <w:tc>
          <w:tcPr>
            <w:tcW w:w="2739" w:type="dxa"/>
            <w:tcBorders>
              <w:top w:val="single" w:sz="4" w:space="0" w:color="auto"/>
              <w:left w:val="nil"/>
              <w:bottom w:val="single" w:sz="4" w:space="0" w:color="auto"/>
              <w:right w:val="single" w:sz="4" w:space="0" w:color="auto"/>
            </w:tcBorders>
            <w:noWrap/>
            <w:vAlign w:val="center"/>
          </w:tcPr>
          <w:p w14:paraId="58BE14D0" w14:textId="77777777" w:rsidR="00E77DCF" w:rsidRPr="00EE1711" w:rsidRDefault="00E77DCF" w:rsidP="00E77DCF">
            <w:pPr>
              <w:jc w:val="center"/>
              <w:rPr>
                <w:sz w:val="20"/>
                <w:szCs w:val="20"/>
                <w:lang w:eastAsia="en-US"/>
              </w:rPr>
            </w:pPr>
            <w:r w:rsidRPr="00EE1711">
              <w:rPr>
                <w:sz w:val="20"/>
                <w:szCs w:val="20"/>
                <w:lang w:eastAsia="en-US"/>
              </w:rPr>
              <w:t>0,808</w:t>
            </w:r>
          </w:p>
        </w:tc>
      </w:tr>
      <w:tr w:rsidR="000F6C7E" w:rsidRPr="00EE1711" w14:paraId="7B778272" w14:textId="77777777" w:rsidTr="00B12027">
        <w:trPr>
          <w:trHeight w:val="239"/>
          <w:jc w:val="center"/>
        </w:trPr>
        <w:tc>
          <w:tcPr>
            <w:tcW w:w="80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75717131" w14:textId="77777777" w:rsidR="00E77DCF" w:rsidRPr="00EE1711" w:rsidRDefault="00E77DCF" w:rsidP="00E77DCF">
            <w:pPr>
              <w:jc w:val="center"/>
              <w:rPr>
                <w:b/>
                <w:bCs/>
                <w:sz w:val="20"/>
                <w:szCs w:val="20"/>
                <w:lang w:eastAsia="en-US"/>
              </w:rPr>
            </w:pPr>
          </w:p>
        </w:tc>
        <w:tc>
          <w:tcPr>
            <w:tcW w:w="6701"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1C106707" w14:textId="77777777" w:rsidR="00E77DCF" w:rsidRPr="00EE1711" w:rsidRDefault="00E77DCF" w:rsidP="00E77DCF">
            <w:pPr>
              <w:jc w:val="center"/>
              <w:rPr>
                <w:b/>
                <w:bCs/>
                <w:sz w:val="20"/>
                <w:szCs w:val="20"/>
                <w:lang w:eastAsia="en-US"/>
              </w:rPr>
            </w:pPr>
            <w:r w:rsidRPr="00EE1711">
              <w:rPr>
                <w:b/>
                <w:bCs/>
                <w:sz w:val="20"/>
                <w:szCs w:val="20"/>
                <w:lang w:eastAsia="en-US"/>
              </w:rPr>
              <w:t>УКУПНО:</w:t>
            </w:r>
          </w:p>
        </w:tc>
        <w:tc>
          <w:tcPr>
            <w:tcW w:w="2739"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3C4D45B2" w14:textId="77777777" w:rsidR="00E77DCF" w:rsidRPr="00EE1711" w:rsidRDefault="00E77DCF" w:rsidP="00E77DCF">
            <w:pPr>
              <w:jc w:val="center"/>
              <w:rPr>
                <w:b/>
                <w:bCs/>
                <w:sz w:val="20"/>
                <w:szCs w:val="20"/>
                <w:lang w:eastAsia="en-US"/>
              </w:rPr>
            </w:pPr>
            <w:r w:rsidRPr="00EE1711">
              <w:rPr>
                <w:b/>
                <w:bCs/>
                <w:sz w:val="20"/>
                <w:szCs w:val="20"/>
                <w:lang w:eastAsia="en-US"/>
              </w:rPr>
              <w:t>308,254</w:t>
            </w:r>
          </w:p>
        </w:tc>
      </w:tr>
    </w:tbl>
    <w:p w14:paraId="32D445E0" w14:textId="77777777" w:rsidR="00E77DCF" w:rsidRPr="000F6C7E" w:rsidRDefault="00E77DCF" w:rsidP="00E77DCF">
      <w:pPr>
        <w:jc w:val="both"/>
        <w:rPr>
          <w:color w:val="FF0000"/>
          <w:lang w:val="sr-Cyrl-BA" w:eastAsia="en-US"/>
        </w:rPr>
      </w:pPr>
    </w:p>
    <w:p w14:paraId="148982F6" w14:textId="77777777" w:rsidR="00C5104D" w:rsidRPr="000F6C7E" w:rsidRDefault="00C5104D" w:rsidP="00E77DCF">
      <w:pPr>
        <w:jc w:val="both"/>
        <w:rPr>
          <w:color w:val="FF0000"/>
          <w:lang w:eastAsia="en-US"/>
        </w:rPr>
      </w:pPr>
    </w:p>
    <w:p w14:paraId="7A71D002" w14:textId="77777777" w:rsidR="00E84343" w:rsidRPr="000F6C7E" w:rsidRDefault="00E84343" w:rsidP="00E77DCF">
      <w:pPr>
        <w:jc w:val="both"/>
        <w:rPr>
          <w:color w:val="FF0000"/>
          <w:lang w:eastAsia="en-US"/>
        </w:rPr>
      </w:pPr>
    </w:p>
    <w:p w14:paraId="7B45E937" w14:textId="77777777" w:rsidR="006D6400" w:rsidRPr="000F6C7E" w:rsidRDefault="006D6400" w:rsidP="00E77DCF">
      <w:pPr>
        <w:jc w:val="both"/>
        <w:rPr>
          <w:color w:val="FF0000"/>
          <w:lang w:eastAsia="en-US"/>
        </w:rPr>
      </w:pPr>
    </w:p>
    <w:p w14:paraId="4410D300" w14:textId="77777777" w:rsidR="0040615B" w:rsidRPr="000F6C7E" w:rsidRDefault="0040615B" w:rsidP="00E77DCF">
      <w:pPr>
        <w:jc w:val="both"/>
        <w:rPr>
          <w:color w:val="FF0000"/>
          <w:lang w:eastAsia="en-US"/>
        </w:rPr>
      </w:pPr>
    </w:p>
    <w:p w14:paraId="547B6FC1" w14:textId="72E344CA" w:rsidR="00251706" w:rsidRPr="009252C0" w:rsidRDefault="00A965B8" w:rsidP="00DE0347">
      <w:pPr>
        <w:pStyle w:val="Heading2"/>
        <w:numPr>
          <w:ilvl w:val="1"/>
          <w:numId w:val="11"/>
        </w:numPr>
        <w:ind w:left="903"/>
        <w:rPr>
          <w:rFonts w:eastAsia="Times New Roman"/>
          <w:color w:val="auto"/>
          <w:lang w:val="sr-Cyrl-RS" w:eastAsia="en-US"/>
        </w:rPr>
      </w:pPr>
      <w:bookmarkStart w:id="63" w:name="_Toc129346706"/>
      <w:r w:rsidRPr="009252C0">
        <w:rPr>
          <w:rFonts w:eastAsia="Times New Roman"/>
          <w:color w:val="auto"/>
          <w:lang w:val="sr-Cyrl-RS" w:eastAsia="en-US"/>
        </w:rPr>
        <w:lastRenderedPageBreak/>
        <w:t>Реализација урађених радова у Сектору за грађевинске послове</w:t>
      </w:r>
      <w:bookmarkEnd w:id="63"/>
    </w:p>
    <w:p w14:paraId="1C5A2C57" w14:textId="77777777" w:rsidR="006741CE" w:rsidRDefault="006741CE" w:rsidP="006741CE">
      <w:pPr>
        <w:pStyle w:val="ListParagraph"/>
        <w:ind w:left="540"/>
        <w:jc w:val="both"/>
        <w:rPr>
          <w:lang w:val="sr-Cyrl-CS"/>
        </w:rPr>
      </w:pPr>
    </w:p>
    <w:p w14:paraId="6B343592" w14:textId="4B886FF1" w:rsidR="00A965B8" w:rsidRDefault="006741CE" w:rsidP="006741CE">
      <w:pPr>
        <w:pStyle w:val="ListParagraph"/>
        <w:spacing w:after="0"/>
        <w:ind w:left="-510" w:right="-510"/>
        <w:jc w:val="both"/>
        <w:rPr>
          <w:rFonts w:ascii="Times New Roman" w:hAnsi="Times New Roman" w:cs="Times New Roman"/>
          <w:sz w:val="24"/>
          <w:szCs w:val="24"/>
          <w:lang w:val="sr-Cyrl-CS"/>
        </w:rPr>
      </w:pPr>
      <w:r w:rsidRPr="006741CE">
        <w:rPr>
          <w:rFonts w:ascii="Times New Roman" w:hAnsi="Times New Roman" w:cs="Times New Roman"/>
          <w:sz w:val="24"/>
          <w:szCs w:val="24"/>
          <w:lang w:val="sr-Cyrl-CS"/>
        </w:rPr>
        <w:t>Основна дјелатност Сектора за грађевинске послове је текуће и инвестиционо одржавање пруге и пружних постројења, горњ</w:t>
      </w:r>
      <w:r w:rsidRPr="006741CE">
        <w:rPr>
          <w:rFonts w:ascii="Times New Roman" w:hAnsi="Times New Roman" w:cs="Times New Roman"/>
          <w:sz w:val="24"/>
          <w:szCs w:val="24"/>
          <w:lang w:val="bs-Cyrl-BA"/>
        </w:rPr>
        <w:t>е</w:t>
      </w:r>
      <w:r w:rsidRPr="006741CE">
        <w:rPr>
          <w:rFonts w:ascii="Times New Roman" w:hAnsi="Times New Roman" w:cs="Times New Roman"/>
          <w:sz w:val="24"/>
          <w:szCs w:val="24"/>
          <w:lang w:val="sr-Cyrl-CS"/>
        </w:rPr>
        <w:t xml:space="preserve">г строја пруге, доњег строја пруге и објеката. Редовно одржавање </w:t>
      </w:r>
      <w:r w:rsidRPr="006741CE">
        <w:rPr>
          <w:rFonts w:ascii="Times New Roman" w:hAnsi="Times New Roman" w:cs="Times New Roman"/>
          <w:sz w:val="24"/>
          <w:szCs w:val="24"/>
        </w:rPr>
        <w:t xml:space="preserve">које може бити текуће и инвестиционо </w:t>
      </w:r>
      <w:r w:rsidRPr="006741CE">
        <w:rPr>
          <w:rFonts w:ascii="Times New Roman" w:hAnsi="Times New Roman" w:cs="Times New Roman"/>
          <w:sz w:val="24"/>
          <w:szCs w:val="24"/>
          <w:lang w:val="sr-Cyrl-CS"/>
        </w:rPr>
        <w:t>врши се у сопственој режији и од стране трећих лица.</w:t>
      </w:r>
    </w:p>
    <w:p w14:paraId="4C3B53E8" w14:textId="77777777" w:rsidR="001D54FB" w:rsidRDefault="001D54FB" w:rsidP="006741CE">
      <w:pPr>
        <w:pStyle w:val="ListParagraph"/>
        <w:spacing w:after="0"/>
        <w:ind w:left="-510" w:right="-510"/>
        <w:jc w:val="both"/>
        <w:rPr>
          <w:rFonts w:ascii="Times New Roman" w:hAnsi="Times New Roman" w:cs="Times New Roman"/>
          <w:sz w:val="24"/>
          <w:szCs w:val="24"/>
          <w:lang w:val="sr-Cyrl-CS"/>
        </w:rPr>
      </w:pPr>
    </w:p>
    <w:tbl>
      <w:tblPr>
        <w:tblW w:w="10589" w:type="dxa"/>
        <w:jc w:val="center"/>
        <w:tblLook w:val="04A0" w:firstRow="1" w:lastRow="0" w:firstColumn="1" w:lastColumn="0" w:noHBand="0" w:noVBand="1"/>
      </w:tblPr>
      <w:tblGrid>
        <w:gridCol w:w="803"/>
        <w:gridCol w:w="2292"/>
        <w:gridCol w:w="1067"/>
        <w:gridCol w:w="1215"/>
        <w:gridCol w:w="1277"/>
        <w:gridCol w:w="1215"/>
        <w:gridCol w:w="1341"/>
        <w:gridCol w:w="1449"/>
      </w:tblGrid>
      <w:tr w:rsidR="00E526FB" w:rsidRPr="001D54FB" w14:paraId="3F54507B" w14:textId="77777777" w:rsidTr="00E526FB">
        <w:trPr>
          <w:trHeight w:val="521"/>
          <w:jc w:val="center"/>
        </w:trPr>
        <w:tc>
          <w:tcPr>
            <w:tcW w:w="803" w:type="dxa"/>
            <w:tcBorders>
              <w:top w:val="single" w:sz="8" w:space="0" w:color="auto"/>
              <w:left w:val="single" w:sz="8" w:space="0" w:color="auto"/>
              <w:bottom w:val="single" w:sz="4" w:space="0" w:color="auto"/>
              <w:right w:val="single" w:sz="4" w:space="0" w:color="auto"/>
            </w:tcBorders>
            <w:shd w:val="clear" w:color="auto" w:fill="BFBFBF" w:themeFill="background1" w:themeFillShade="BF"/>
            <w:vAlign w:val="center"/>
            <w:hideMark/>
          </w:tcPr>
          <w:p w14:paraId="29505A6B" w14:textId="7E9CC562" w:rsidR="001D54FB" w:rsidRPr="001D54FB" w:rsidRDefault="001D54FB" w:rsidP="00D404D5">
            <w:pPr>
              <w:jc w:val="center"/>
              <w:rPr>
                <w:b/>
                <w:sz w:val="20"/>
                <w:szCs w:val="20"/>
                <w:lang w:val="sr-Cyrl-RS"/>
              </w:rPr>
            </w:pPr>
            <w:r w:rsidRPr="001D54FB">
              <w:rPr>
                <w:b/>
                <w:sz w:val="20"/>
                <w:szCs w:val="20"/>
              </w:rPr>
              <w:t>Ре</w:t>
            </w:r>
            <w:r w:rsidRPr="001D54FB">
              <w:rPr>
                <w:b/>
                <w:sz w:val="20"/>
                <w:szCs w:val="20"/>
                <w:lang w:val="sr-Cyrl-RS"/>
              </w:rPr>
              <w:t xml:space="preserve">дни број </w:t>
            </w:r>
          </w:p>
        </w:tc>
        <w:tc>
          <w:tcPr>
            <w:tcW w:w="2292" w:type="dxa"/>
            <w:tcBorders>
              <w:top w:val="single" w:sz="8" w:space="0" w:color="auto"/>
              <w:left w:val="nil"/>
              <w:bottom w:val="single" w:sz="4" w:space="0" w:color="auto"/>
              <w:right w:val="single" w:sz="4" w:space="0" w:color="auto"/>
            </w:tcBorders>
            <w:shd w:val="clear" w:color="auto" w:fill="BFBFBF" w:themeFill="background1" w:themeFillShade="BF"/>
            <w:noWrap/>
            <w:vAlign w:val="center"/>
            <w:hideMark/>
          </w:tcPr>
          <w:p w14:paraId="0AA9794A" w14:textId="77777777" w:rsidR="001D54FB" w:rsidRPr="001D54FB" w:rsidRDefault="001D54FB" w:rsidP="00D404D5">
            <w:pPr>
              <w:jc w:val="center"/>
              <w:rPr>
                <w:b/>
                <w:sz w:val="20"/>
                <w:szCs w:val="20"/>
              </w:rPr>
            </w:pPr>
            <w:r w:rsidRPr="001D54FB">
              <w:rPr>
                <w:b/>
                <w:sz w:val="20"/>
                <w:szCs w:val="20"/>
              </w:rPr>
              <w:t>Опис</w:t>
            </w:r>
          </w:p>
        </w:tc>
        <w:tc>
          <w:tcPr>
            <w:tcW w:w="1045"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229ECB20" w14:textId="77777777" w:rsidR="001D54FB" w:rsidRPr="001D54FB" w:rsidRDefault="001D54FB" w:rsidP="00D404D5">
            <w:pPr>
              <w:jc w:val="center"/>
              <w:rPr>
                <w:b/>
                <w:sz w:val="20"/>
                <w:szCs w:val="20"/>
              </w:rPr>
            </w:pPr>
            <w:r w:rsidRPr="001D54FB">
              <w:rPr>
                <w:b/>
                <w:sz w:val="20"/>
                <w:szCs w:val="20"/>
              </w:rPr>
              <w:t>Јединица мјере</w:t>
            </w:r>
          </w:p>
        </w:tc>
        <w:tc>
          <w:tcPr>
            <w:tcW w:w="1190"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40E349CA" w14:textId="12CA09A6" w:rsidR="001D54FB" w:rsidRPr="001D54FB" w:rsidRDefault="001D54FB" w:rsidP="001D54FB">
            <w:pPr>
              <w:jc w:val="center"/>
              <w:rPr>
                <w:b/>
                <w:sz w:val="20"/>
                <w:szCs w:val="20"/>
              </w:rPr>
            </w:pPr>
            <w:r w:rsidRPr="001D54FB">
              <w:rPr>
                <w:b/>
                <w:sz w:val="20"/>
                <w:szCs w:val="20"/>
              </w:rPr>
              <w:t xml:space="preserve">Остварење                 </w:t>
            </w:r>
            <w:r w:rsidRPr="001D54FB">
              <w:rPr>
                <w:b/>
                <w:sz w:val="20"/>
                <w:szCs w:val="20"/>
                <w:lang w:val="en-US"/>
              </w:rPr>
              <w:t>I-XII/2021</w:t>
            </w:r>
            <w:r w:rsidRPr="001D54FB">
              <w:rPr>
                <w:b/>
                <w:sz w:val="20"/>
                <w:szCs w:val="20"/>
              </w:rPr>
              <w:t>.</w:t>
            </w:r>
          </w:p>
        </w:tc>
        <w:tc>
          <w:tcPr>
            <w:tcW w:w="1277"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6A92A8F1" w14:textId="18C1B11A" w:rsidR="001D54FB" w:rsidRPr="001D54FB" w:rsidRDefault="001D54FB" w:rsidP="001D54FB">
            <w:pPr>
              <w:jc w:val="center"/>
              <w:rPr>
                <w:b/>
                <w:sz w:val="20"/>
                <w:szCs w:val="20"/>
              </w:rPr>
            </w:pPr>
            <w:r w:rsidRPr="001D54FB">
              <w:rPr>
                <w:b/>
                <w:sz w:val="20"/>
                <w:szCs w:val="20"/>
              </w:rPr>
              <w:t xml:space="preserve">План         </w:t>
            </w:r>
            <w:r>
              <w:rPr>
                <w:b/>
                <w:sz w:val="20"/>
                <w:szCs w:val="20"/>
                <w:lang w:val="sr-Cyrl-RS"/>
              </w:rPr>
              <w:t xml:space="preserve">  </w:t>
            </w:r>
            <w:r w:rsidRPr="001D54FB">
              <w:rPr>
                <w:b/>
                <w:sz w:val="20"/>
                <w:szCs w:val="20"/>
              </w:rPr>
              <w:t xml:space="preserve">I-XII/2022.               </w:t>
            </w:r>
          </w:p>
        </w:tc>
        <w:tc>
          <w:tcPr>
            <w:tcW w:w="1190"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1768083C" w14:textId="30B342FD" w:rsidR="001D54FB" w:rsidRPr="001D54FB" w:rsidRDefault="001D54FB" w:rsidP="00D404D5">
            <w:pPr>
              <w:jc w:val="center"/>
              <w:rPr>
                <w:b/>
                <w:sz w:val="20"/>
                <w:szCs w:val="20"/>
              </w:rPr>
            </w:pPr>
            <w:r w:rsidRPr="001D54FB">
              <w:rPr>
                <w:b/>
                <w:sz w:val="20"/>
                <w:szCs w:val="20"/>
              </w:rPr>
              <w:t>Остварење                 I-XII/2022.</w:t>
            </w:r>
          </w:p>
        </w:tc>
        <w:tc>
          <w:tcPr>
            <w:tcW w:w="1341"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0D10A1BE" w14:textId="77777777" w:rsidR="001D54FB" w:rsidRPr="001D54FB" w:rsidRDefault="001D54FB" w:rsidP="00D404D5">
            <w:pPr>
              <w:jc w:val="center"/>
              <w:rPr>
                <w:b/>
                <w:sz w:val="12"/>
                <w:szCs w:val="12"/>
              </w:rPr>
            </w:pPr>
            <w:r w:rsidRPr="001D54FB">
              <w:rPr>
                <w:b/>
                <w:sz w:val="12"/>
                <w:szCs w:val="12"/>
              </w:rPr>
              <w:t>Индекс                                        (Ост.22/Ост.21)</w:t>
            </w:r>
          </w:p>
        </w:tc>
        <w:tc>
          <w:tcPr>
            <w:tcW w:w="1449" w:type="dxa"/>
            <w:tcBorders>
              <w:top w:val="single" w:sz="8" w:space="0" w:color="auto"/>
              <w:left w:val="nil"/>
              <w:bottom w:val="single" w:sz="4" w:space="0" w:color="auto"/>
              <w:right w:val="single" w:sz="8" w:space="0" w:color="auto"/>
            </w:tcBorders>
            <w:shd w:val="clear" w:color="auto" w:fill="BFBFBF" w:themeFill="background1" w:themeFillShade="BF"/>
            <w:vAlign w:val="center"/>
            <w:hideMark/>
          </w:tcPr>
          <w:p w14:paraId="5219B57D" w14:textId="77777777" w:rsidR="001D54FB" w:rsidRPr="001D54FB" w:rsidRDefault="001D54FB" w:rsidP="00D404D5">
            <w:pPr>
              <w:jc w:val="center"/>
              <w:rPr>
                <w:b/>
                <w:sz w:val="12"/>
                <w:szCs w:val="12"/>
              </w:rPr>
            </w:pPr>
            <w:r w:rsidRPr="001D54FB">
              <w:rPr>
                <w:b/>
                <w:sz w:val="12"/>
                <w:szCs w:val="12"/>
              </w:rPr>
              <w:t>Индекс                                                           (Ост.22/План.22)</w:t>
            </w:r>
          </w:p>
        </w:tc>
      </w:tr>
      <w:tr w:rsidR="001D54FB" w:rsidRPr="001D54FB" w14:paraId="0925F153" w14:textId="77777777" w:rsidTr="001D54FB">
        <w:trPr>
          <w:trHeight w:val="138"/>
          <w:jc w:val="center"/>
        </w:trPr>
        <w:tc>
          <w:tcPr>
            <w:tcW w:w="803" w:type="dxa"/>
            <w:tcBorders>
              <w:top w:val="nil"/>
              <w:left w:val="single" w:sz="8" w:space="0" w:color="auto"/>
              <w:bottom w:val="nil"/>
              <w:right w:val="single" w:sz="4" w:space="0" w:color="auto"/>
            </w:tcBorders>
            <w:shd w:val="clear" w:color="auto" w:fill="auto"/>
            <w:noWrap/>
            <w:vAlign w:val="center"/>
            <w:hideMark/>
          </w:tcPr>
          <w:p w14:paraId="20A050E2" w14:textId="77777777" w:rsidR="001D54FB" w:rsidRPr="001D54FB" w:rsidRDefault="001D54FB" w:rsidP="00D404D5">
            <w:pPr>
              <w:jc w:val="center"/>
              <w:rPr>
                <w:sz w:val="12"/>
                <w:szCs w:val="12"/>
              </w:rPr>
            </w:pPr>
            <w:r w:rsidRPr="001D54FB">
              <w:rPr>
                <w:sz w:val="12"/>
                <w:szCs w:val="12"/>
              </w:rPr>
              <w:t>1</w:t>
            </w:r>
          </w:p>
        </w:tc>
        <w:tc>
          <w:tcPr>
            <w:tcW w:w="2292" w:type="dxa"/>
            <w:tcBorders>
              <w:top w:val="nil"/>
              <w:left w:val="nil"/>
              <w:bottom w:val="nil"/>
              <w:right w:val="single" w:sz="4" w:space="0" w:color="auto"/>
            </w:tcBorders>
            <w:shd w:val="clear" w:color="auto" w:fill="auto"/>
            <w:noWrap/>
            <w:vAlign w:val="center"/>
            <w:hideMark/>
          </w:tcPr>
          <w:p w14:paraId="414BAB8B" w14:textId="77777777" w:rsidR="001D54FB" w:rsidRPr="001D54FB" w:rsidRDefault="001D54FB" w:rsidP="00D404D5">
            <w:pPr>
              <w:jc w:val="center"/>
              <w:rPr>
                <w:sz w:val="12"/>
                <w:szCs w:val="12"/>
              </w:rPr>
            </w:pPr>
            <w:r w:rsidRPr="001D54FB">
              <w:rPr>
                <w:sz w:val="12"/>
                <w:szCs w:val="12"/>
              </w:rPr>
              <w:t>2</w:t>
            </w:r>
          </w:p>
        </w:tc>
        <w:tc>
          <w:tcPr>
            <w:tcW w:w="1045" w:type="dxa"/>
            <w:tcBorders>
              <w:top w:val="nil"/>
              <w:left w:val="nil"/>
              <w:bottom w:val="nil"/>
              <w:right w:val="single" w:sz="4" w:space="0" w:color="auto"/>
            </w:tcBorders>
            <w:shd w:val="clear" w:color="auto" w:fill="auto"/>
            <w:noWrap/>
            <w:vAlign w:val="center"/>
            <w:hideMark/>
          </w:tcPr>
          <w:p w14:paraId="0F00CB3E" w14:textId="77777777" w:rsidR="001D54FB" w:rsidRPr="001D54FB" w:rsidRDefault="001D54FB" w:rsidP="00D404D5">
            <w:pPr>
              <w:jc w:val="center"/>
              <w:rPr>
                <w:sz w:val="12"/>
                <w:szCs w:val="12"/>
              </w:rPr>
            </w:pPr>
            <w:r w:rsidRPr="001D54FB">
              <w:rPr>
                <w:sz w:val="12"/>
                <w:szCs w:val="12"/>
              </w:rPr>
              <w:t>3</w:t>
            </w:r>
          </w:p>
        </w:tc>
        <w:tc>
          <w:tcPr>
            <w:tcW w:w="1190" w:type="dxa"/>
            <w:tcBorders>
              <w:top w:val="nil"/>
              <w:left w:val="nil"/>
              <w:bottom w:val="nil"/>
              <w:right w:val="single" w:sz="4" w:space="0" w:color="auto"/>
            </w:tcBorders>
            <w:shd w:val="clear" w:color="auto" w:fill="auto"/>
            <w:noWrap/>
            <w:vAlign w:val="center"/>
            <w:hideMark/>
          </w:tcPr>
          <w:p w14:paraId="2C81B189" w14:textId="77777777" w:rsidR="001D54FB" w:rsidRPr="001D54FB" w:rsidRDefault="001D54FB" w:rsidP="00D404D5">
            <w:pPr>
              <w:jc w:val="center"/>
              <w:rPr>
                <w:sz w:val="12"/>
                <w:szCs w:val="12"/>
              </w:rPr>
            </w:pPr>
            <w:r w:rsidRPr="001D54FB">
              <w:rPr>
                <w:sz w:val="12"/>
                <w:szCs w:val="12"/>
              </w:rPr>
              <w:t>4</w:t>
            </w:r>
          </w:p>
        </w:tc>
        <w:tc>
          <w:tcPr>
            <w:tcW w:w="1277" w:type="dxa"/>
            <w:tcBorders>
              <w:top w:val="nil"/>
              <w:left w:val="nil"/>
              <w:bottom w:val="nil"/>
              <w:right w:val="single" w:sz="4" w:space="0" w:color="auto"/>
            </w:tcBorders>
            <w:shd w:val="clear" w:color="auto" w:fill="auto"/>
            <w:noWrap/>
            <w:vAlign w:val="center"/>
            <w:hideMark/>
          </w:tcPr>
          <w:p w14:paraId="0684AE76" w14:textId="77777777" w:rsidR="001D54FB" w:rsidRPr="001D54FB" w:rsidRDefault="001D54FB" w:rsidP="00D404D5">
            <w:pPr>
              <w:jc w:val="center"/>
              <w:rPr>
                <w:sz w:val="12"/>
                <w:szCs w:val="12"/>
              </w:rPr>
            </w:pPr>
            <w:r w:rsidRPr="001D54FB">
              <w:rPr>
                <w:sz w:val="12"/>
                <w:szCs w:val="12"/>
              </w:rPr>
              <w:t>5</w:t>
            </w:r>
          </w:p>
        </w:tc>
        <w:tc>
          <w:tcPr>
            <w:tcW w:w="1190" w:type="dxa"/>
            <w:tcBorders>
              <w:top w:val="nil"/>
              <w:left w:val="nil"/>
              <w:bottom w:val="nil"/>
              <w:right w:val="single" w:sz="4" w:space="0" w:color="auto"/>
            </w:tcBorders>
            <w:shd w:val="clear" w:color="auto" w:fill="auto"/>
            <w:noWrap/>
            <w:vAlign w:val="center"/>
            <w:hideMark/>
          </w:tcPr>
          <w:p w14:paraId="2B25A89B" w14:textId="77777777" w:rsidR="001D54FB" w:rsidRPr="001D54FB" w:rsidRDefault="001D54FB" w:rsidP="00D404D5">
            <w:pPr>
              <w:jc w:val="center"/>
              <w:rPr>
                <w:sz w:val="12"/>
                <w:szCs w:val="12"/>
              </w:rPr>
            </w:pPr>
            <w:r w:rsidRPr="001D54FB">
              <w:rPr>
                <w:sz w:val="12"/>
                <w:szCs w:val="12"/>
              </w:rPr>
              <w:t>6</w:t>
            </w:r>
          </w:p>
        </w:tc>
        <w:tc>
          <w:tcPr>
            <w:tcW w:w="1341" w:type="dxa"/>
            <w:tcBorders>
              <w:top w:val="nil"/>
              <w:left w:val="nil"/>
              <w:bottom w:val="nil"/>
              <w:right w:val="single" w:sz="4" w:space="0" w:color="auto"/>
            </w:tcBorders>
            <w:shd w:val="clear" w:color="auto" w:fill="auto"/>
            <w:noWrap/>
            <w:vAlign w:val="center"/>
            <w:hideMark/>
          </w:tcPr>
          <w:p w14:paraId="5EC1FD93" w14:textId="77777777" w:rsidR="001D54FB" w:rsidRPr="001D54FB" w:rsidRDefault="001D54FB" w:rsidP="00D404D5">
            <w:pPr>
              <w:jc w:val="center"/>
              <w:rPr>
                <w:sz w:val="12"/>
                <w:szCs w:val="12"/>
              </w:rPr>
            </w:pPr>
            <w:r w:rsidRPr="001D54FB">
              <w:rPr>
                <w:sz w:val="12"/>
                <w:szCs w:val="12"/>
              </w:rPr>
              <w:t>7</w:t>
            </w:r>
          </w:p>
        </w:tc>
        <w:tc>
          <w:tcPr>
            <w:tcW w:w="1449" w:type="dxa"/>
            <w:tcBorders>
              <w:top w:val="nil"/>
              <w:left w:val="nil"/>
              <w:bottom w:val="nil"/>
              <w:right w:val="single" w:sz="8" w:space="0" w:color="auto"/>
            </w:tcBorders>
            <w:shd w:val="clear" w:color="auto" w:fill="auto"/>
            <w:noWrap/>
            <w:vAlign w:val="center"/>
            <w:hideMark/>
          </w:tcPr>
          <w:p w14:paraId="5329E43E" w14:textId="77777777" w:rsidR="001D54FB" w:rsidRPr="001D54FB" w:rsidRDefault="001D54FB" w:rsidP="00D404D5">
            <w:pPr>
              <w:jc w:val="center"/>
              <w:rPr>
                <w:sz w:val="12"/>
                <w:szCs w:val="12"/>
              </w:rPr>
            </w:pPr>
            <w:r w:rsidRPr="001D54FB">
              <w:rPr>
                <w:sz w:val="12"/>
                <w:szCs w:val="12"/>
              </w:rPr>
              <w:t>8</w:t>
            </w:r>
          </w:p>
        </w:tc>
      </w:tr>
      <w:tr w:rsidR="00E526FB" w:rsidRPr="001D54FB" w14:paraId="692F73F7" w14:textId="77777777" w:rsidTr="00E526FB">
        <w:trPr>
          <w:trHeight w:val="206"/>
          <w:jc w:val="center"/>
        </w:trPr>
        <w:tc>
          <w:tcPr>
            <w:tcW w:w="803" w:type="dxa"/>
            <w:tcBorders>
              <w:top w:val="nil"/>
              <w:left w:val="single" w:sz="8" w:space="0" w:color="auto"/>
              <w:bottom w:val="single" w:sz="8" w:space="0" w:color="auto"/>
              <w:right w:val="single" w:sz="4" w:space="0" w:color="auto"/>
            </w:tcBorders>
            <w:shd w:val="clear" w:color="auto" w:fill="BFBFBF" w:themeFill="background1" w:themeFillShade="BF"/>
            <w:noWrap/>
            <w:vAlign w:val="center"/>
            <w:hideMark/>
          </w:tcPr>
          <w:p w14:paraId="08954A5C" w14:textId="77777777" w:rsidR="001D54FB" w:rsidRPr="00E526FB" w:rsidRDefault="001D54FB" w:rsidP="001D54FB">
            <w:pPr>
              <w:jc w:val="center"/>
              <w:rPr>
                <w:b/>
                <w:bCs/>
                <w:sz w:val="18"/>
                <w:szCs w:val="18"/>
              </w:rPr>
            </w:pPr>
            <w:r w:rsidRPr="00E526FB">
              <w:rPr>
                <w:b/>
                <w:bCs/>
                <w:sz w:val="18"/>
                <w:szCs w:val="18"/>
              </w:rPr>
              <w:t>I</w:t>
            </w:r>
          </w:p>
        </w:tc>
        <w:tc>
          <w:tcPr>
            <w:tcW w:w="2292" w:type="dxa"/>
            <w:tcBorders>
              <w:top w:val="nil"/>
              <w:left w:val="nil"/>
              <w:bottom w:val="single" w:sz="8" w:space="0" w:color="auto"/>
              <w:right w:val="single" w:sz="4" w:space="0" w:color="auto"/>
            </w:tcBorders>
            <w:shd w:val="clear" w:color="auto" w:fill="BFBFBF" w:themeFill="background1" w:themeFillShade="BF"/>
            <w:noWrap/>
            <w:vAlign w:val="center"/>
            <w:hideMark/>
          </w:tcPr>
          <w:p w14:paraId="625268F0" w14:textId="77777777" w:rsidR="001D54FB" w:rsidRPr="00E526FB" w:rsidRDefault="001D54FB" w:rsidP="00D404D5">
            <w:pPr>
              <w:rPr>
                <w:b/>
                <w:bCs/>
                <w:sz w:val="18"/>
                <w:szCs w:val="18"/>
              </w:rPr>
            </w:pPr>
            <w:r w:rsidRPr="00E526FB">
              <w:rPr>
                <w:b/>
                <w:bCs/>
                <w:sz w:val="18"/>
                <w:szCs w:val="18"/>
              </w:rPr>
              <w:t>ТЕКУЋЕ ОДРЖАВАЊЕ</w:t>
            </w:r>
          </w:p>
        </w:tc>
        <w:tc>
          <w:tcPr>
            <w:tcW w:w="1045" w:type="dxa"/>
            <w:tcBorders>
              <w:top w:val="nil"/>
              <w:left w:val="nil"/>
              <w:bottom w:val="single" w:sz="8" w:space="0" w:color="auto"/>
              <w:right w:val="single" w:sz="4" w:space="0" w:color="auto"/>
            </w:tcBorders>
            <w:shd w:val="clear" w:color="auto" w:fill="BFBFBF" w:themeFill="background1" w:themeFillShade="BF"/>
            <w:noWrap/>
            <w:vAlign w:val="center"/>
            <w:hideMark/>
          </w:tcPr>
          <w:p w14:paraId="0E909DE6" w14:textId="77777777" w:rsidR="001D54FB" w:rsidRPr="00E526FB" w:rsidRDefault="001D54FB" w:rsidP="00D404D5">
            <w:pPr>
              <w:rPr>
                <w:b/>
                <w:bCs/>
                <w:sz w:val="18"/>
                <w:szCs w:val="18"/>
              </w:rPr>
            </w:pPr>
            <w:r w:rsidRPr="00E526FB">
              <w:rPr>
                <w:b/>
                <w:bCs/>
                <w:sz w:val="18"/>
                <w:szCs w:val="18"/>
              </w:rPr>
              <w:t> </w:t>
            </w:r>
          </w:p>
        </w:tc>
        <w:tc>
          <w:tcPr>
            <w:tcW w:w="1190" w:type="dxa"/>
            <w:tcBorders>
              <w:top w:val="nil"/>
              <w:left w:val="nil"/>
              <w:bottom w:val="single" w:sz="8" w:space="0" w:color="auto"/>
              <w:right w:val="single" w:sz="4" w:space="0" w:color="auto"/>
            </w:tcBorders>
            <w:shd w:val="clear" w:color="auto" w:fill="BFBFBF" w:themeFill="background1" w:themeFillShade="BF"/>
            <w:noWrap/>
            <w:vAlign w:val="center"/>
            <w:hideMark/>
          </w:tcPr>
          <w:p w14:paraId="5D064ACF" w14:textId="77777777" w:rsidR="001D54FB" w:rsidRPr="00E526FB" w:rsidRDefault="001D54FB" w:rsidP="00D404D5">
            <w:pPr>
              <w:rPr>
                <w:b/>
                <w:bCs/>
                <w:sz w:val="18"/>
                <w:szCs w:val="18"/>
              </w:rPr>
            </w:pPr>
            <w:r w:rsidRPr="00E526FB">
              <w:rPr>
                <w:b/>
                <w:bCs/>
                <w:sz w:val="18"/>
                <w:szCs w:val="18"/>
              </w:rPr>
              <w:t> </w:t>
            </w:r>
          </w:p>
        </w:tc>
        <w:tc>
          <w:tcPr>
            <w:tcW w:w="1277" w:type="dxa"/>
            <w:tcBorders>
              <w:top w:val="nil"/>
              <w:left w:val="nil"/>
              <w:bottom w:val="single" w:sz="8" w:space="0" w:color="auto"/>
              <w:right w:val="single" w:sz="4" w:space="0" w:color="auto"/>
            </w:tcBorders>
            <w:shd w:val="clear" w:color="auto" w:fill="BFBFBF" w:themeFill="background1" w:themeFillShade="BF"/>
            <w:noWrap/>
            <w:vAlign w:val="center"/>
            <w:hideMark/>
          </w:tcPr>
          <w:p w14:paraId="5570C143" w14:textId="77777777" w:rsidR="001D54FB" w:rsidRPr="00E526FB" w:rsidRDefault="001D54FB" w:rsidP="00D404D5">
            <w:pPr>
              <w:rPr>
                <w:b/>
                <w:bCs/>
                <w:sz w:val="18"/>
                <w:szCs w:val="18"/>
              </w:rPr>
            </w:pPr>
            <w:r w:rsidRPr="00E526FB">
              <w:rPr>
                <w:b/>
                <w:bCs/>
                <w:sz w:val="18"/>
                <w:szCs w:val="18"/>
              </w:rPr>
              <w:t> </w:t>
            </w:r>
          </w:p>
        </w:tc>
        <w:tc>
          <w:tcPr>
            <w:tcW w:w="1190" w:type="dxa"/>
            <w:tcBorders>
              <w:top w:val="nil"/>
              <w:left w:val="nil"/>
              <w:bottom w:val="single" w:sz="8" w:space="0" w:color="auto"/>
              <w:right w:val="single" w:sz="4" w:space="0" w:color="auto"/>
            </w:tcBorders>
            <w:shd w:val="clear" w:color="auto" w:fill="BFBFBF" w:themeFill="background1" w:themeFillShade="BF"/>
            <w:noWrap/>
            <w:vAlign w:val="center"/>
            <w:hideMark/>
          </w:tcPr>
          <w:p w14:paraId="61B30DEA" w14:textId="77777777" w:rsidR="001D54FB" w:rsidRPr="00E526FB" w:rsidRDefault="001D54FB" w:rsidP="00D404D5">
            <w:pPr>
              <w:rPr>
                <w:b/>
                <w:bCs/>
                <w:sz w:val="18"/>
                <w:szCs w:val="18"/>
              </w:rPr>
            </w:pPr>
            <w:r w:rsidRPr="00E526FB">
              <w:rPr>
                <w:b/>
                <w:bCs/>
                <w:sz w:val="18"/>
                <w:szCs w:val="18"/>
              </w:rPr>
              <w:t> </w:t>
            </w:r>
          </w:p>
        </w:tc>
        <w:tc>
          <w:tcPr>
            <w:tcW w:w="1341" w:type="dxa"/>
            <w:tcBorders>
              <w:top w:val="nil"/>
              <w:left w:val="nil"/>
              <w:bottom w:val="single" w:sz="8" w:space="0" w:color="auto"/>
              <w:right w:val="single" w:sz="4" w:space="0" w:color="auto"/>
            </w:tcBorders>
            <w:shd w:val="clear" w:color="auto" w:fill="BFBFBF" w:themeFill="background1" w:themeFillShade="BF"/>
            <w:noWrap/>
            <w:vAlign w:val="center"/>
            <w:hideMark/>
          </w:tcPr>
          <w:p w14:paraId="2D29BD66" w14:textId="77777777" w:rsidR="001D54FB" w:rsidRPr="00E526FB" w:rsidRDefault="001D54FB" w:rsidP="00D404D5">
            <w:pPr>
              <w:rPr>
                <w:sz w:val="18"/>
                <w:szCs w:val="18"/>
              </w:rPr>
            </w:pPr>
            <w:r w:rsidRPr="00E526FB">
              <w:rPr>
                <w:sz w:val="18"/>
                <w:szCs w:val="18"/>
              </w:rPr>
              <w:t> </w:t>
            </w:r>
          </w:p>
        </w:tc>
        <w:tc>
          <w:tcPr>
            <w:tcW w:w="1449" w:type="dxa"/>
            <w:tcBorders>
              <w:top w:val="nil"/>
              <w:left w:val="nil"/>
              <w:bottom w:val="single" w:sz="8" w:space="0" w:color="auto"/>
              <w:right w:val="single" w:sz="8" w:space="0" w:color="auto"/>
            </w:tcBorders>
            <w:shd w:val="clear" w:color="auto" w:fill="BFBFBF" w:themeFill="background1" w:themeFillShade="BF"/>
            <w:noWrap/>
            <w:vAlign w:val="center"/>
            <w:hideMark/>
          </w:tcPr>
          <w:p w14:paraId="3553C168" w14:textId="77777777" w:rsidR="001D54FB" w:rsidRPr="00E526FB" w:rsidRDefault="001D54FB" w:rsidP="00D404D5">
            <w:pPr>
              <w:rPr>
                <w:sz w:val="18"/>
                <w:szCs w:val="18"/>
              </w:rPr>
            </w:pPr>
            <w:r w:rsidRPr="00E526FB">
              <w:rPr>
                <w:sz w:val="18"/>
                <w:szCs w:val="18"/>
              </w:rPr>
              <w:t> </w:t>
            </w:r>
          </w:p>
        </w:tc>
      </w:tr>
      <w:tr w:rsidR="001D54FB" w:rsidRPr="001D54FB" w14:paraId="196F9E0E" w14:textId="77777777" w:rsidTr="001D54FB">
        <w:trPr>
          <w:trHeight w:val="206"/>
          <w:jc w:val="center"/>
        </w:trPr>
        <w:tc>
          <w:tcPr>
            <w:tcW w:w="803" w:type="dxa"/>
            <w:tcBorders>
              <w:top w:val="nil"/>
              <w:left w:val="single" w:sz="8" w:space="0" w:color="auto"/>
              <w:bottom w:val="single" w:sz="4" w:space="0" w:color="auto"/>
              <w:right w:val="single" w:sz="4" w:space="0" w:color="auto"/>
            </w:tcBorders>
            <w:shd w:val="clear" w:color="000000" w:fill="FFFFFF"/>
            <w:vAlign w:val="center"/>
            <w:hideMark/>
          </w:tcPr>
          <w:p w14:paraId="5C80CBFB" w14:textId="26A6B21D" w:rsidR="001D54FB" w:rsidRPr="00E526FB" w:rsidRDefault="001D54FB" w:rsidP="001D54FB">
            <w:pPr>
              <w:jc w:val="center"/>
              <w:rPr>
                <w:sz w:val="18"/>
                <w:szCs w:val="18"/>
                <w:lang w:val="sr-Cyrl-RS"/>
              </w:rPr>
            </w:pPr>
            <w:r w:rsidRPr="00E526FB">
              <w:rPr>
                <w:sz w:val="18"/>
                <w:szCs w:val="18"/>
              </w:rPr>
              <w:t>1</w:t>
            </w:r>
            <w:r w:rsidRPr="00E526FB">
              <w:rPr>
                <w:sz w:val="18"/>
                <w:szCs w:val="18"/>
                <w:lang w:val="sr-Cyrl-RS"/>
              </w:rPr>
              <w:t>.</w:t>
            </w:r>
          </w:p>
        </w:tc>
        <w:tc>
          <w:tcPr>
            <w:tcW w:w="2292" w:type="dxa"/>
            <w:tcBorders>
              <w:top w:val="nil"/>
              <w:left w:val="nil"/>
              <w:bottom w:val="single" w:sz="4" w:space="0" w:color="auto"/>
              <w:right w:val="single" w:sz="4" w:space="0" w:color="auto"/>
            </w:tcBorders>
            <w:shd w:val="clear" w:color="000000" w:fill="FFFFFF"/>
            <w:vAlign w:val="center"/>
            <w:hideMark/>
          </w:tcPr>
          <w:p w14:paraId="541E42AF" w14:textId="77777777" w:rsidR="001D54FB" w:rsidRPr="00E526FB" w:rsidRDefault="001D54FB" w:rsidP="00D404D5">
            <w:pPr>
              <w:rPr>
                <w:sz w:val="18"/>
                <w:szCs w:val="18"/>
              </w:rPr>
            </w:pPr>
            <w:r w:rsidRPr="00E526FB">
              <w:rPr>
                <w:sz w:val="18"/>
                <w:szCs w:val="18"/>
              </w:rPr>
              <w:t xml:space="preserve">Горњи строј </w:t>
            </w:r>
          </w:p>
        </w:tc>
        <w:tc>
          <w:tcPr>
            <w:tcW w:w="1045" w:type="dxa"/>
            <w:tcBorders>
              <w:top w:val="nil"/>
              <w:left w:val="nil"/>
              <w:bottom w:val="single" w:sz="4" w:space="0" w:color="auto"/>
              <w:right w:val="single" w:sz="4" w:space="0" w:color="auto"/>
            </w:tcBorders>
            <w:shd w:val="clear" w:color="000000" w:fill="FFFFFF"/>
            <w:vAlign w:val="center"/>
            <w:hideMark/>
          </w:tcPr>
          <w:p w14:paraId="27F11FFF" w14:textId="77777777" w:rsidR="001D54FB" w:rsidRPr="00E526FB" w:rsidRDefault="001D54FB" w:rsidP="00D404D5">
            <w:pPr>
              <w:jc w:val="center"/>
              <w:rPr>
                <w:sz w:val="18"/>
                <w:szCs w:val="18"/>
              </w:rPr>
            </w:pPr>
            <w:r w:rsidRPr="00E526FB">
              <w:rPr>
                <w:sz w:val="18"/>
                <w:szCs w:val="18"/>
              </w:rPr>
              <w:t>НЧ</w:t>
            </w:r>
          </w:p>
        </w:tc>
        <w:tc>
          <w:tcPr>
            <w:tcW w:w="1190" w:type="dxa"/>
            <w:tcBorders>
              <w:top w:val="nil"/>
              <w:left w:val="nil"/>
              <w:bottom w:val="single" w:sz="4" w:space="0" w:color="auto"/>
              <w:right w:val="single" w:sz="4" w:space="0" w:color="auto"/>
            </w:tcBorders>
            <w:shd w:val="clear" w:color="000000" w:fill="FFFFFF"/>
            <w:noWrap/>
            <w:vAlign w:val="center"/>
            <w:hideMark/>
          </w:tcPr>
          <w:p w14:paraId="68654D1B" w14:textId="546C39AA" w:rsidR="001D54FB" w:rsidRPr="00E526FB" w:rsidRDefault="001D54FB" w:rsidP="00D404D5">
            <w:pPr>
              <w:jc w:val="right"/>
              <w:rPr>
                <w:sz w:val="18"/>
                <w:szCs w:val="18"/>
              </w:rPr>
            </w:pPr>
            <w:r w:rsidRPr="00E526FB">
              <w:rPr>
                <w:sz w:val="18"/>
                <w:szCs w:val="18"/>
              </w:rPr>
              <w:t>57</w:t>
            </w:r>
            <w:r w:rsidR="00E526FB">
              <w:rPr>
                <w:sz w:val="18"/>
                <w:szCs w:val="18"/>
                <w:lang w:val="sr-Cyrl-RS"/>
              </w:rPr>
              <w:t>.</w:t>
            </w:r>
            <w:r w:rsidRPr="00E526FB">
              <w:rPr>
                <w:sz w:val="18"/>
                <w:szCs w:val="18"/>
              </w:rPr>
              <w:t>275</w:t>
            </w:r>
          </w:p>
        </w:tc>
        <w:tc>
          <w:tcPr>
            <w:tcW w:w="1277" w:type="dxa"/>
            <w:tcBorders>
              <w:top w:val="nil"/>
              <w:left w:val="nil"/>
              <w:bottom w:val="single" w:sz="4" w:space="0" w:color="auto"/>
              <w:right w:val="single" w:sz="4" w:space="0" w:color="auto"/>
            </w:tcBorders>
            <w:shd w:val="clear" w:color="000000" w:fill="FFFFFF"/>
            <w:noWrap/>
            <w:vAlign w:val="center"/>
            <w:hideMark/>
          </w:tcPr>
          <w:p w14:paraId="114BEBFD" w14:textId="30EB8E68" w:rsidR="001D54FB" w:rsidRPr="00E526FB" w:rsidRDefault="001D54FB" w:rsidP="00D404D5">
            <w:pPr>
              <w:jc w:val="right"/>
              <w:rPr>
                <w:bCs/>
                <w:sz w:val="18"/>
                <w:szCs w:val="18"/>
              </w:rPr>
            </w:pPr>
            <w:r w:rsidRPr="00E526FB">
              <w:rPr>
                <w:bCs/>
                <w:sz w:val="18"/>
                <w:szCs w:val="18"/>
              </w:rPr>
              <w:t>98</w:t>
            </w:r>
            <w:r w:rsidR="00E526FB">
              <w:rPr>
                <w:bCs/>
                <w:sz w:val="18"/>
                <w:szCs w:val="18"/>
                <w:lang w:val="sr-Cyrl-RS"/>
              </w:rPr>
              <w:t>.</w:t>
            </w:r>
            <w:r w:rsidRPr="00E526FB">
              <w:rPr>
                <w:bCs/>
                <w:sz w:val="18"/>
                <w:szCs w:val="18"/>
              </w:rPr>
              <w:t>056</w:t>
            </w:r>
          </w:p>
        </w:tc>
        <w:tc>
          <w:tcPr>
            <w:tcW w:w="1190" w:type="dxa"/>
            <w:tcBorders>
              <w:top w:val="nil"/>
              <w:left w:val="nil"/>
              <w:bottom w:val="single" w:sz="4" w:space="0" w:color="auto"/>
              <w:right w:val="single" w:sz="4" w:space="0" w:color="auto"/>
            </w:tcBorders>
            <w:shd w:val="clear" w:color="000000" w:fill="FFFFFF"/>
            <w:noWrap/>
            <w:vAlign w:val="center"/>
            <w:hideMark/>
          </w:tcPr>
          <w:p w14:paraId="28A900F5" w14:textId="767391BC" w:rsidR="001D54FB" w:rsidRPr="00E526FB" w:rsidRDefault="001D54FB" w:rsidP="00D404D5">
            <w:pPr>
              <w:jc w:val="right"/>
              <w:rPr>
                <w:bCs/>
                <w:sz w:val="18"/>
                <w:szCs w:val="18"/>
              </w:rPr>
            </w:pPr>
            <w:r w:rsidRPr="00E526FB">
              <w:rPr>
                <w:bCs/>
                <w:sz w:val="18"/>
                <w:szCs w:val="18"/>
              </w:rPr>
              <w:t>42</w:t>
            </w:r>
            <w:r w:rsidR="00E526FB">
              <w:rPr>
                <w:bCs/>
                <w:sz w:val="18"/>
                <w:szCs w:val="18"/>
                <w:lang w:val="sr-Cyrl-RS"/>
              </w:rPr>
              <w:t>.</w:t>
            </w:r>
            <w:r w:rsidRPr="00E526FB">
              <w:rPr>
                <w:bCs/>
                <w:sz w:val="18"/>
                <w:szCs w:val="18"/>
              </w:rPr>
              <w:t>466</w:t>
            </w:r>
          </w:p>
        </w:tc>
        <w:tc>
          <w:tcPr>
            <w:tcW w:w="1341" w:type="dxa"/>
            <w:tcBorders>
              <w:top w:val="nil"/>
              <w:left w:val="nil"/>
              <w:bottom w:val="nil"/>
              <w:right w:val="single" w:sz="4" w:space="0" w:color="auto"/>
            </w:tcBorders>
            <w:shd w:val="clear" w:color="000000" w:fill="FFFFFF"/>
            <w:noWrap/>
            <w:vAlign w:val="center"/>
            <w:hideMark/>
          </w:tcPr>
          <w:p w14:paraId="76968BBF" w14:textId="5B788F27" w:rsidR="001D54FB" w:rsidRPr="00E526FB" w:rsidRDefault="00E526FB" w:rsidP="00E526FB">
            <w:pPr>
              <w:jc w:val="center"/>
              <w:rPr>
                <w:sz w:val="18"/>
                <w:szCs w:val="18"/>
              </w:rPr>
            </w:pPr>
            <w:r>
              <w:rPr>
                <w:sz w:val="18"/>
                <w:szCs w:val="18"/>
              </w:rPr>
              <w:t>74</w:t>
            </w:r>
          </w:p>
        </w:tc>
        <w:tc>
          <w:tcPr>
            <w:tcW w:w="1449" w:type="dxa"/>
            <w:tcBorders>
              <w:top w:val="nil"/>
              <w:left w:val="nil"/>
              <w:bottom w:val="nil"/>
              <w:right w:val="single" w:sz="8" w:space="0" w:color="auto"/>
            </w:tcBorders>
            <w:shd w:val="clear" w:color="000000" w:fill="FFFFFF"/>
            <w:noWrap/>
            <w:vAlign w:val="center"/>
            <w:hideMark/>
          </w:tcPr>
          <w:p w14:paraId="087C08F0" w14:textId="73DB5E76" w:rsidR="001D54FB" w:rsidRPr="00E526FB" w:rsidRDefault="00E526FB" w:rsidP="00E526FB">
            <w:pPr>
              <w:jc w:val="center"/>
              <w:rPr>
                <w:bCs/>
                <w:sz w:val="18"/>
                <w:szCs w:val="18"/>
              </w:rPr>
            </w:pPr>
            <w:r>
              <w:rPr>
                <w:bCs/>
                <w:sz w:val="18"/>
                <w:szCs w:val="18"/>
              </w:rPr>
              <w:t>43</w:t>
            </w:r>
          </w:p>
        </w:tc>
      </w:tr>
      <w:tr w:rsidR="001D54FB" w:rsidRPr="001D54FB" w14:paraId="49FD4A05" w14:textId="77777777" w:rsidTr="001D54FB">
        <w:trPr>
          <w:trHeight w:val="195"/>
          <w:jc w:val="center"/>
        </w:trPr>
        <w:tc>
          <w:tcPr>
            <w:tcW w:w="803" w:type="dxa"/>
            <w:tcBorders>
              <w:top w:val="nil"/>
              <w:left w:val="single" w:sz="8" w:space="0" w:color="auto"/>
              <w:bottom w:val="single" w:sz="4" w:space="0" w:color="auto"/>
              <w:right w:val="single" w:sz="4" w:space="0" w:color="auto"/>
            </w:tcBorders>
            <w:shd w:val="clear" w:color="000000" w:fill="FFFFFF"/>
            <w:vAlign w:val="center"/>
            <w:hideMark/>
          </w:tcPr>
          <w:p w14:paraId="6A0F41C5" w14:textId="625BC921" w:rsidR="001D54FB" w:rsidRPr="00E526FB" w:rsidRDefault="001D54FB" w:rsidP="001D54FB">
            <w:pPr>
              <w:jc w:val="center"/>
              <w:rPr>
                <w:sz w:val="18"/>
                <w:szCs w:val="18"/>
                <w:lang w:val="sr-Cyrl-RS"/>
              </w:rPr>
            </w:pPr>
            <w:r w:rsidRPr="00E526FB">
              <w:rPr>
                <w:sz w:val="18"/>
                <w:szCs w:val="18"/>
              </w:rPr>
              <w:t>2</w:t>
            </w:r>
            <w:r w:rsidRPr="00E526FB">
              <w:rPr>
                <w:sz w:val="18"/>
                <w:szCs w:val="18"/>
                <w:lang w:val="sr-Cyrl-RS"/>
              </w:rPr>
              <w:t>.</w:t>
            </w:r>
          </w:p>
        </w:tc>
        <w:tc>
          <w:tcPr>
            <w:tcW w:w="2292" w:type="dxa"/>
            <w:tcBorders>
              <w:top w:val="nil"/>
              <w:left w:val="nil"/>
              <w:bottom w:val="single" w:sz="4" w:space="0" w:color="auto"/>
              <w:right w:val="single" w:sz="4" w:space="0" w:color="auto"/>
            </w:tcBorders>
            <w:shd w:val="clear" w:color="000000" w:fill="FFFFFF"/>
            <w:vAlign w:val="center"/>
            <w:hideMark/>
          </w:tcPr>
          <w:p w14:paraId="665B15BB" w14:textId="77777777" w:rsidR="001D54FB" w:rsidRPr="00E526FB" w:rsidRDefault="001D54FB" w:rsidP="00D404D5">
            <w:pPr>
              <w:rPr>
                <w:sz w:val="18"/>
                <w:szCs w:val="18"/>
              </w:rPr>
            </w:pPr>
            <w:r w:rsidRPr="00E526FB">
              <w:rPr>
                <w:sz w:val="18"/>
                <w:szCs w:val="18"/>
              </w:rPr>
              <w:t>Доњи строј</w:t>
            </w:r>
          </w:p>
        </w:tc>
        <w:tc>
          <w:tcPr>
            <w:tcW w:w="1045" w:type="dxa"/>
            <w:tcBorders>
              <w:top w:val="nil"/>
              <w:left w:val="nil"/>
              <w:bottom w:val="single" w:sz="4" w:space="0" w:color="auto"/>
              <w:right w:val="single" w:sz="4" w:space="0" w:color="auto"/>
            </w:tcBorders>
            <w:shd w:val="clear" w:color="000000" w:fill="FFFFFF"/>
            <w:vAlign w:val="center"/>
            <w:hideMark/>
          </w:tcPr>
          <w:p w14:paraId="4F5D87BE" w14:textId="77777777" w:rsidR="001D54FB" w:rsidRPr="00E526FB" w:rsidRDefault="001D54FB" w:rsidP="00D404D5">
            <w:pPr>
              <w:jc w:val="center"/>
              <w:rPr>
                <w:sz w:val="18"/>
                <w:szCs w:val="18"/>
              </w:rPr>
            </w:pPr>
            <w:r w:rsidRPr="00E526FB">
              <w:rPr>
                <w:sz w:val="18"/>
                <w:szCs w:val="18"/>
              </w:rPr>
              <w:t>НЧ</w:t>
            </w:r>
          </w:p>
        </w:tc>
        <w:tc>
          <w:tcPr>
            <w:tcW w:w="1190" w:type="dxa"/>
            <w:tcBorders>
              <w:top w:val="nil"/>
              <w:left w:val="nil"/>
              <w:bottom w:val="single" w:sz="4" w:space="0" w:color="auto"/>
              <w:right w:val="single" w:sz="4" w:space="0" w:color="auto"/>
            </w:tcBorders>
            <w:shd w:val="clear" w:color="000000" w:fill="FFFFFF"/>
            <w:noWrap/>
            <w:vAlign w:val="center"/>
            <w:hideMark/>
          </w:tcPr>
          <w:p w14:paraId="522D5193" w14:textId="34306EF2" w:rsidR="001D54FB" w:rsidRPr="00E526FB" w:rsidRDefault="001D54FB" w:rsidP="00D404D5">
            <w:pPr>
              <w:jc w:val="right"/>
              <w:rPr>
                <w:sz w:val="18"/>
                <w:szCs w:val="18"/>
              </w:rPr>
            </w:pPr>
            <w:r w:rsidRPr="00E526FB">
              <w:rPr>
                <w:sz w:val="18"/>
                <w:szCs w:val="18"/>
              </w:rPr>
              <w:t>68</w:t>
            </w:r>
            <w:r w:rsidR="00E526FB">
              <w:rPr>
                <w:sz w:val="18"/>
                <w:szCs w:val="18"/>
                <w:lang w:val="sr-Cyrl-RS"/>
              </w:rPr>
              <w:t>.</w:t>
            </w:r>
            <w:r w:rsidRPr="00E526FB">
              <w:rPr>
                <w:sz w:val="18"/>
                <w:szCs w:val="18"/>
              </w:rPr>
              <w:t>066</w:t>
            </w:r>
          </w:p>
        </w:tc>
        <w:tc>
          <w:tcPr>
            <w:tcW w:w="1277" w:type="dxa"/>
            <w:tcBorders>
              <w:top w:val="nil"/>
              <w:left w:val="nil"/>
              <w:bottom w:val="single" w:sz="4" w:space="0" w:color="auto"/>
              <w:right w:val="single" w:sz="4" w:space="0" w:color="auto"/>
            </w:tcBorders>
            <w:shd w:val="clear" w:color="000000" w:fill="FFFFFF"/>
            <w:noWrap/>
            <w:vAlign w:val="center"/>
            <w:hideMark/>
          </w:tcPr>
          <w:p w14:paraId="2F9F4E2B" w14:textId="42DCF4A8" w:rsidR="001D54FB" w:rsidRPr="00E526FB" w:rsidRDefault="001D54FB" w:rsidP="00D404D5">
            <w:pPr>
              <w:jc w:val="right"/>
              <w:rPr>
                <w:bCs/>
                <w:sz w:val="18"/>
                <w:szCs w:val="18"/>
              </w:rPr>
            </w:pPr>
            <w:r w:rsidRPr="00E526FB">
              <w:rPr>
                <w:bCs/>
                <w:sz w:val="18"/>
                <w:szCs w:val="18"/>
              </w:rPr>
              <w:t>100</w:t>
            </w:r>
            <w:r w:rsidR="00E526FB">
              <w:rPr>
                <w:bCs/>
                <w:sz w:val="18"/>
                <w:szCs w:val="18"/>
                <w:lang w:val="sr-Cyrl-RS"/>
              </w:rPr>
              <w:t>.</w:t>
            </w:r>
            <w:r w:rsidRPr="00E526FB">
              <w:rPr>
                <w:bCs/>
                <w:sz w:val="18"/>
                <w:szCs w:val="18"/>
              </w:rPr>
              <w:t>258</w:t>
            </w:r>
          </w:p>
        </w:tc>
        <w:tc>
          <w:tcPr>
            <w:tcW w:w="1190" w:type="dxa"/>
            <w:tcBorders>
              <w:top w:val="nil"/>
              <w:left w:val="nil"/>
              <w:bottom w:val="single" w:sz="4" w:space="0" w:color="auto"/>
              <w:right w:val="single" w:sz="4" w:space="0" w:color="auto"/>
            </w:tcBorders>
            <w:shd w:val="clear" w:color="000000" w:fill="FFFFFF"/>
            <w:noWrap/>
            <w:vAlign w:val="center"/>
            <w:hideMark/>
          </w:tcPr>
          <w:p w14:paraId="0D869254" w14:textId="3B9AE8E2" w:rsidR="001D54FB" w:rsidRPr="00E526FB" w:rsidRDefault="001D54FB" w:rsidP="00D404D5">
            <w:pPr>
              <w:jc w:val="right"/>
              <w:rPr>
                <w:bCs/>
                <w:sz w:val="18"/>
                <w:szCs w:val="18"/>
              </w:rPr>
            </w:pPr>
            <w:r w:rsidRPr="00E526FB">
              <w:rPr>
                <w:bCs/>
                <w:sz w:val="18"/>
                <w:szCs w:val="18"/>
              </w:rPr>
              <w:t>57</w:t>
            </w:r>
            <w:r w:rsidR="00E526FB">
              <w:rPr>
                <w:bCs/>
                <w:sz w:val="18"/>
                <w:szCs w:val="18"/>
                <w:lang w:val="sr-Cyrl-RS"/>
              </w:rPr>
              <w:t>.</w:t>
            </w:r>
            <w:r w:rsidRPr="00E526FB">
              <w:rPr>
                <w:bCs/>
                <w:sz w:val="18"/>
                <w:szCs w:val="18"/>
              </w:rPr>
              <w:t>788</w:t>
            </w:r>
          </w:p>
        </w:tc>
        <w:tc>
          <w:tcPr>
            <w:tcW w:w="1341" w:type="dxa"/>
            <w:tcBorders>
              <w:top w:val="single" w:sz="4" w:space="0" w:color="auto"/>
              <w:left w:val="nil"/>
              <w:bottom w:val="single" w:sz="4" w:space="0" w:color="auto"/>
              <w:right w:val="single" w:sz="4" w:space="0" w:color="auto"/>
            </w:tcBorders>
            <w:shd w:val="clear" w:color="000000" w:fill="FFFFFF"/>
            <w:noWrap/>
            <w:vAlign w:val="center"/>
            <w:hideMark/>
          </w:tcPr>
          <w:p w14:paraId="7EA857A9" w14:textId="7E6BFDC5" w:rsidR="001D54FB" w:rsidRPr="00E526FB" w:rsidRDefault="00E526FB" w:rsidP="00E526FB">
            <w:pPr>
              <w:jc w:val="center"/>
              <w:rPr>
                <w:sz w:val="18"/>
                <w:szCs w:val="18"/>
              </w:rPr>
            </w:pPr>
            <w:r>
              <w:rPr>
                <w:sz w:val="18"/>
                <w:szCs w:val="18"/>
              </w:rPr>
              <w:t>85</w:t>
            </w:r>
          </w:p>
        </w:tc>
        <w:tc>
          <w:tcPr>
            <w:tcW w:w="1449" w:type="dxa"/>
            <w:tcBorders>
              <w:top w:val="single" w:sz="4" w:space="0" w:color="auto"/>
              <w:left w:val="nil"/>
              <w:bottom w:val="single" w:sz="4" w:space="0" w:color="auto"/>
              <w:right w:val="single" w:sz="8" w:space="0" w:color="auto"/>
            </w:tcBorders>
            <w:shd w:val="clear" w:color="000000" w:fill="FFFFFF"/>
            <w:noWrap/>
            <w:vAlign w:val="center"/>
            <w:hideMark/>
          </w:tcPr>
          <w:p w14:paraId="1B37E29C" w14:textId="6E1AF563" w:rsidR="001D54FB" w:rsidRPr="00E526FB" w:rsidRDefault="00E526FB" w:rsidP="00E526FB">
            <w:pPr>
              <w:jc w:val="center"/>
              <w:rPr>
                <w:bCs/>
                <w:sz w:val="18"/>
                <w:szCs w:val="18"/>
              </w:rPr>
            </w:pPr>
            <w:r>
              <w:rPr>
                <w:bCs/>
                <w:sz w:val="18"/>
                <w:szCs w:val="18"/>
              </w:rPr>
              <w:t>58</w:t>
            </w:r>
          </w:p>
        </w:tc>
      </w:tr>
      <w:tr w:rsidR="001D54FB" w:rsidRPr="001D54FB" w14:paraId="55B6A6C9" w14:textId="77777777" w:rsidTr="001D54FB">
        <w:trPr>
          <w:trHeight w:val="347"/>
          <w:jc w:val="center"/>
        </w:trPr>
        <w:tc>
          <w:tcPr>
            <w:tcW w:w="803" w:type="dxa"/>
            <w:tcBorders>
              <w:top w:val="nil"/>
              <w:left w:val="single" w:sz="8" w:space="0" w:color="auto"/>
              <w:bottom w:val="single" w:sz="4" w:space="0" w:color="auto"/>
              <w:right w:val="single" w:sz="4" w:space="0" w:color="auto"/>
            </w:tcBorders>
            <w:shd w:val="clear" w:color="000000" w:fill="FFFFFF"/>
            <w:vAlign w:val="center"/>
            <w:hideMark/>
          </w:tcPr>
          <w:p w14:paraId="150D895F" w14:textId="73D06F27" w:rsidR="001D54FB" w:rsidRPr="00E526FB" w:rsidRDefault="001D54FB" w:rsidP="001D54FB">
            <w:pPr>
              <w:jc w:val="center"/>
              <w:rPr>
                <w:sz w:val="18"/>
                <w:szCs w:val="18"/>
                <w:lang w:val="sr-Cyrl-RS"/>
              </w:rPr>
            </w:pPr>
            <w:r w:rsidRPr="00E526FB">
              <w:rPr>
                <w:sz w:val="18"/>
                <w:szCs w:val="18"/>
              </w:rPr>
              <w:t>3</w:t>
            </w:r>
            <w:r w:rsidRPr="00E526FB">
              <w:rPr>
                <w:sz w:val="18"/>
                <w:szCs w:val="18"/>
                <w:lang w:val="sr-Cyrl-RS"/>
              </w:rPr>
              <w:t>.</w:t>
            </w:r>
          </w:p>
        </w:tc>
        <w:tc>
          <w:tcPr>
            <w:tcW w:w="2292" w:type="dxa"/>
            <w:tcBorders>
              <w:top w:val="nil"/>
              <w:left w:val="nil"/>
              <w:bottom w:val="single" w:sz="4" w:space="0" w:color="auto"/>
              <w:right w:val="single" w:sz="4" w:space="0" w:color="auto"/>
            </w:tcBorders>
            <w:shd w:val="clear" w:color="000000" w:fill="FFFFFF"/>
            <w:vAlign w:val="center"/>
            <w:hideMark/>
          </w:tcPr>
          <w:p w14:paraId="435BB609" w14:textId="77777777" w:rsidR="001D54FB" w:rsidRPr="00E526FB" w:rsidRDefault="001D54FB" w:rsidP="00D404D5">
            <w:pPr>
              <w:rPr>
                <w:sz w:val="18"/>
                <w:szCs w:val="18"/>
              </w:rPr>
            </w:pPr>
            <w:r w:rsidRPr="00E526FB">
              <w:rPr>
                <w:sz w:val="18"/>
                <w:szCs w:val="18"/>
              </w:rPr>
              <w:t>Чувари пруге, опходари</w:t>
            </w:r>
          </w:p>
        </w:tc>
        <w:tc>
          <w:tcPr>
            <w:tcW w:w="1045" w:type="dxa"/>
            <w:tcBorders>
              <w:top w:val="nil"/>
              <w:left w:val="nil"/>
              <w:bottom w:val="single" w:sz="4" w:space="0" w:color="auto"/>
              <w:right w:val="single" w:sz="4" w:space="0" w:color="auto"/>
            </w:tcBorders>
            <w:shd w:val="clear" w:color="000000" w:fill="FFFFFF"/>
            <w:vAlign w:val="center"/>
            <w:hideMark/>
          </w:tcPr>
          <w:p w14:paraId="30635DC6" w14:textId="77777777" w:rsidR="001D54FB" w:rsidRPr="00E526FB" w:rsidRDefault="001D54FB" w:rsidP="00D404D5">
            <w:pPr>
              <w:jc w:val="center"/>
              <w:rPr>
                <w:sz w:val="18"/>
                <w:szCs w:val="18"/>
              </w:rPr>
            </w:pPr>
            <w:r w:rsidRPr="00E526FB">
              <w:rPr>
                <w:sz w:val="18"/>
                <w:szCs w:val="18"/>
              </w:rPr>
              <w:t>НЧ</w:t>
            </w:r>
          </w:p>
        </w:tc>
        <w:tc>
          <w:tcPr>
            <w:tcW w:w="1190" w:type="dxa"/>
            <w:tcBorders>
              <w:top w:val="nil"/>
              <w:left w:val="nil"/>
              <w:bottom w:val="single" w:sz="4" w:space="0" w:color="auto"/>
              <w:right w:val="single" w:sz="4" w:space="0" w:color="auto"/>
            </w:tcBorders>
            <w:shd w:val="clear" w:color="000000" w:fill="FFFFFF"/>
            <w:noWrap/>
            <w:vAlign w:val="center"/>
            <w:hideMark/>
          </w:tcPr>
          <w:p w14:paraId="6F113AFC" w14:textId="74509809" w:rsidR="001D54FB" w:rsidRPr="00E526FB" w:rsidRDefault="001D54FB" w:rsidP="00D404D5">
            <w:pPr>
              <w:jc w:val="right"/>
              <w:rPr>
                <w:sz w:val="18"/>
                <w:szCs w:val="18"/>
              </w:rPr>
            </w:pPr>
            <w:r w:rsidRPr="00E526FB">
              <w:rPr>
                <w:sz w:val="18"/>
                <w:szCs w:val="18"/>
              </w:rPr>
              <w:t>77</w:t>
            </w:r>
            <w:r w:rsidR="00E526FB">
              <w:rPr>
                <w:sz w:val="18"/>
                <w:szCs w:val="18"/>
                <w:lang w:val="sr-Cyrl-RS"/>
              </w:rPr>
              <w:t>.</w:t>
            </w:r>
            <w:r w:rsidRPr="00E526FB">
              <w:rPr>
                <w:sz w:val="18"/>
                <w:szCs w:val="18"/>
              </w:rPr>
              <w:t>613</w:t>
            </w:r>
          </w:p>
        </w:tc>
        <w:tc>
          <w:tcPr>
            <w:tcW w:w="1277" w:type="dxa"/>
            <w:tcBorders>
              <w:top w:val="nil"/>
              <w:left w:val="nil"/>
              <w:bottom w:val="single" w:sz="4" w:space="0" w:color="auto"/>
              <w:right w:val="single" w:sz="4" w:space="0" w:color="auto"/>
            </w:tcBorders>
            <w:shd w:val="clear" w:color="000000" w:fill="FFFFFF"/>
            <w:noWrap/>
            <w:vAlign w:val="center"/>
            <w:hideMark/>
          </w:tcPr>
          <w:p w14:paraId="0310CF62" w14:textId="7B903E90" w:rsidR="001D54FB" w:rsidRPr="00E526FB" w:rsidRDefault="001D54FB" w:rsidP="00D404D5">
            <w:pPr>
              <w:jc w:val="right"/>
              <w:rPr>
                <w:bCs/>
                <w:sz w:val="18"/>
                <w:szCs w:val="18"/>
              </w:rPr>
            </w:pPr>
            <w:r w:rsidRPr="00E526FB">
              <w:rPr>
                <w:bCs/>
                <w:sz w:val="18"/>
                <w:szCs w:val="18"/>
              </w:rPr>
              <w:t>104</w:t>
            </w:r>
            <w:r w:rsidR="00E526FB">
              <w:rPr>
                <w:bCs/>
                <w:sz w:val="18"/>
                <w:szCs w:val="18"/>
                <w:lang w:val="sr-Cyrl-RS"/>
              </w:rPr>
              <w:t>.</w:t>
            </w:r>
            <w:r w:rsidRPr="00E526FB">
              <w:rPr>
                <w:bCs/>
                <w:sz w:val="18"/>
                <w:szCs w:val="18"/>
              </w:rPr>
              <w:t>623</w:t>
            </w:r>
          </w:p>
        </w:tc>
        <w:tc>
          <w:tcPr>
            <w:tcW w:w="1190" w:type="dxa"/>
            <w:tcBorders>
              <w:top w:val="nil"/>
              <w:left w:val="nil"/>
              <w:bottom w:val="single" w:sz="4" w:space="0" w:color="auto"/>
              <w:right w:val="single" w:sz="4" w:space="0" w:color="auto"/>
            </w:tcBorders>
            <w:shd w:val="clear" w:color="000000" w:fill="FFFFFF"/>
            <w:noWrap/>
            <w:vAlign w:val="center"/>
            <w:hideMark/>
          </w:tcPr>
          <w:p w14:paraId="36F0A391" w14:textId="43ABD055" w:rsidR="001D54FB" w:rsidRPr="00E526FB" w:rsidRDefault="001D54FB" w:rsidP="00D404D5">
            <w:pPr>
              <w:jc w:val="right"/>
              <w:rPr>
                <w:bCs/>
                <w:sz w:val="18"/>
                <w:szCs w:val="18"/>
              </w:rPr>
            </w:pPr>
            <w:r w:rsidRPr="00E526FB">
              <w:rPr>
                <w:bCs/>
                <w:sz w:val="18"/>
                <w:szCs w:val="18"/>
              </w:rPr>
              <w:t>81</w:t>
            </w:r>
            <w:r w:rsidR="00E526FB">
              <w:rPr>
                <w:bCs/>
                <w:sz w:val="18"/>
                <w:szCs w:val="18"/>
                <w:lang w:val="sr-Cyrl-RS"/>
              </w:rPr>
              <w:t>.</w:t>
            </w:r>
            <w:r w:rsidRPr="00E526FB">
              <w:rPr>
                <w:bCs/>
                <w:sz w:val="18"/>
                <w:szCs w:val="18"/>
              </w:rPr>
              <w:t>231</w:t>
            </w:r>
          </w:p>
        </w:tc>
        <w:tc>
          <w:tcPr>
            <w:tcW w:w="1341" w:type="dxa"/>
            <w:tcBorders>
              <w:top w:val="nil"/>
              <w:left w:val="nil"/>
              <w:bottom w:val="single" w:sz="4" w:space="0" w:color="auto"/>
              <w:right w:val="single" w:sz="4" w:space="0" w:color="auto"/>
            </w:tcBorders>
            <w:shd w:val="clear" w:color="000000" w:fill="FFFFFF"/>
            <w:noWrap/>
            <w:vAlign w:val="center"/>
            <w:hideMark/>
          </w:tcPr>
          <w:p w14:paraId="48BFB7A9" w14:textId="5FCFEE10" w:rsidR="001D54FB" w:rsidRPr="00E526FB" w:rsidRDefault="00E526FB" w:rsidP="00E526FB">
            <w:pPr>
              <w:jc w:val="center"/>
              <w:rPr>
                <w:sz w:val="18"/>
                <w:szCs w:val="18"/>
              </w:rPr>
            </w:pPr>
            <w:r>
              <w:rPr>
                <w:sz w:val="18"/>
                <w:szCs w:val="18"/>
              </w:rPr>
              <w:t>105</w:t>
            </w:r>
          </w:p>
        </w:tc>
        <w:tc>
          <w:tcPr>
            <w:tcW w:w="1449" w:type="dxa"/>
            <w:tcBorders>
              <w:top w:val="nil"/>
              <w:left w:val="nil"/>
              <w:bottom w:val="single" w:sz="4" w:space="0" w:color="auto"/>
              <w:right w:val="single" w:sz="8" w:space="0" w:color="auto"/>
            </w:tcBorders>
            <w:shd w:val="clear" w:color="000000" w:fill="FFFFFF"/>
            <w:noWrap/>
            <w:vAlign w:val="center"/>
            <w:hideMark/>
          </w:tcPr>
          <w:p w14:paraId="7DF5B1E5" w14:textId="2FD8A5C5" w:rsidR="001D54FB" w:rsidRPr="00E526FB" w:rsidRDefault="00E526FB" w:rsidP="00E526FB">
            <w:pPr>
              <w:jc w:val="center"/>
              <w:rPr>
                <w:bCs/>
                <w:sz w:val="18"/>
                <w:szCs w:val="18"/>
              </w:rPr>
            </w:pPr>
            <w:r>
              <w:rPr>
                <w:bCs/>
                <w:sz w:val="18"/>
                <w:szCs w:val="18"/>
              </w:rPr>
              <w:t>78</w:t>
            </w:r>
          </w:p>
        </w:tc>
      </w:tr>
      <w:tr w:rsidR="001D54FB" w:rsidRPr="001D54FB" w14:paraId="593F4F50" w14:textId="77777777" w:rsidTr="001D54FB">
        <w:trPr>
          <w:trHeight w:val="195"/>
          <w:jc w:val="center"/>
        </w:trPr>
        <w:tc>
          <w:tcPr>
            <w:tcW w:w="803" w:type="dxa"/>
            <w:tcBorders>
              <w:top w:val="nil"/>
              <w:left w:val="single" w:sz="8" w:space="0" w:color="auto"/>
              <w:bottom w:val="single" w:sz="4" w:space="0" w:color="auto"/>
              <w:right w:val="single" w:sz="4" w:space="0" w:color="auto"/>
            </w:tcBorders>
            <w:shd w:val="clear" w:color="000000" w:fill="FFFFFF"/>
            <w:vAlign w:val="center"/>
            <w:hideMark/>
          </w:tcPr>
          <w:p w14:paraId="5B294BF4" w14:textId="38F00447" w:rsidR="001D54FB" w:rsidRPr="00E526FB" w:rsidRDefault="001D54FB" w:rsidP="001D54FB">
            <w:pPr>
              <w:jc w:val="center"/>
              <w:rPr>
                <w:sz w:val="18"/>
                <w:szCs w:val="18"/>
                <w:lang w:val="sr-Cyrl-RS"/>
              </w:rPr>
            </w:pPr>
            <w:r w:rsidRPr="00E526FB">
              <w:rPr>
                <w:sz w:val="18"/>
                <w:szCs w:val="18"/>
              </w:rPr>
              <w:t>4</w:t>
            </w:r>
            <w:r w:rsidRPr="00E526FB">
              <w:rPr>
                <w:sz w:val="18"/>
                <w:szCs w:val="18"/>
                <w:lang w:val="sr-Cyrl-RS"/>
              </w:rPr>
              <w:t>.</w:t>
            </w:r>
          </w:p>
        </w:tc>
        <w:tc>
          <w:tcPr>
            <w:tcW w:w="2292" w:type="dxa"/>
            <w:tcBorders>
              <w:top w:val="nil"/>
              <w:left w:val="nil"/>
              <w:bottom w:val="single" w:sz="4" w:space="0" w:color="auto"/>
              <w:right w:val="single" w:sz="4" w:space="0" w:color="auto"/>
            </w:tcBorders>
            <w:shd w:val="clear" w:color="000000" w:fill="FFFFFF"/>
            <w:vAlign w:val="center"/>
            <w:hideMark/>
          </w:tcPr>
          <w:p w14:paraId="5A53AECC" w14:textId="77777777" w:rsidR="001D54FB" w:rsidRPr="00E526FB" w:rsidRDefault="001D54FB" w:rsidP="00D404D5">
            <w:pPr>
              <w:rPr>
                <w:sz w:val="18"/>
                <w:szCs w:val="18"/>
              </w:rPr>
            </w:pPr>
            <w:r w:rsidRPr="00E526FB">
              <w:rPr>
                <w:sz w:val="18"/>
                <w:szCs w:val="18"/>
              </w:rPr>
              <w:t>Објекти</w:t>
            </w:r>
          </w:p>
        </w:tc>
        <w:tc>
          <w:tcPr>
            <w:tcW w:w="1045" w:type="dxa"/>
            <w:tcBorders>
              <w:top w:val="nil"/>
              <w:left w:val="nil"/>
              <w:bottom w:val="single" w:sz="4" w:space="0" w:color="auto"/>
              <w:right w:val="single" w:sz="4" w:space="0" w:color="auto"/>
            </w:tcBorders>
            <w:shd w:val="clear" w:color="000000" w:fill="FFFFFF"/>
            <w:vAlign w:val="center"/>
            <w:hideMark/>
          </w:tcPr>
          <w:p w14:paraId="5765BC2C" w14:textId="77777777" w:rsidR="001D54FB" w:rsidRPr="00E526FB" w:rsidRDefault="001D54FB" w:rsidP="00D404D5">
            <w:pPr>
              <w:jc w:val="center"/>
              <w:rPr>
                <w:sz w:val="18"/>
                <w:szCs w:val="18"/>
              </w:rPr>
            </w:pPr>
            <w:r w:rsidRPr="00E526FB">
              <w:rPr>
                <w:sz w:val="18"/>
                <w:szCs w:val="18"/>
              </w:rPr>
              <w:t>НЧ</w:t>
            </w:r>
          </w:p>
        </w:tc>
        <w:tc>
          <w:tcPr>
            <w:tcW w:w="1190" w:type="dxa"/>
            <w:tcBorders>
              <w:top w:val="nil"/>
              <w:left w:val="nil"/>
              <w:bottom w:val="single" w:sz="4" w:space="0" w:color="auto"/>
              <w:right w:val="single" w:sz="4" w:space="0" w:color="auto"/>
            </w:tcBorders>
            <w:shd w:val="clear" w:color="000000" w:fill="FFFFFF"/>
            <w:noWrap/>
            <w:vAlign w:val="center"/>
            <w:hideMark/>
          </w:tcPr>
          <w:p w14:paraId="74F0CBAF" w14:textId="4B61597A" w:rsidR="001D54FB" w:rsidRPr="00E526FB" w:rsidRDefault="001D54FB" w:rsidP="00D404D5">
            <w:pPr>
              <w:jc w:val="right"/>
              <w:rPr>
                <w:sz w:val="18"/>
                <w:szCs w:val="18"/>
              </w:rPr>
            </w:pPr>
            <w:r w:rsidRPr="00E526FB">
              <w:rPr>
                <w:sz w:val="18"/>
                <w:szCs w:val="18"/>
              </w:rPr>
              <w:t>1</w:t>
            </w:r>
            <w:r w:rsidR="00E526FB">
              <w:rPr>
                <w:sz w:val="18"/>
                <w:szCs w:val="18"/>
                <w:lang w:val="sr-Cyrl-RS"/>
              </w:rPr>
              <w:t>.</w:t>
            </w:r>
            <w:r w:rsidRPr="00E526FB">
              <w:rPr>
                <w:sz w:val="18"/>
                <w:szCs w:val="18"/>
              </w:rPr>
              <w:t>592</w:t>
            </w:r>
          </w:p>
        </w:tc>
        <w:tc>
          <w:tcPr>
            <w:tcW w:w="1277" w:type="dxa"/>
            <w:tcBorders>
              <w:top w:val="nil"/>
              <w:left w:val="nil"/>
              <w:bottom w:val="single" w:sz="4" w:space="0" w:color="auto"/>
              <w:right w:val="single" w:sz="4" w:space="0" w:color="auto"/>
            </w:tcBorders>
            <w:shd w:val="clear" w:color="000000" w:fill="FFFFFF"/>
            <w:noWrap/>
            <w:vAlign w:val="center"/>
            <w:hideMark/>
          </w:tcPr>
          <w:p w14:paraId="54C2E166" w14:textId="3D1C4F03" w:rsidR="001D54FB" w:rsidRPr="00E526FB" w:rsidRDefault="001D54FB" w:rsidP="00D404D5">
            <w:pPr>
              <w:jc w:val="right"/>
              <w:rPr>
                <w:bCs/>
                <w:sz w:val="18"/>
                <w:szCs w:val="18"/>
              </w:rPr>
            </w:pPr>
            <w:r w:rsidRPr="00E526FB">
              <w:rPr>
                <w:bCs/>
                <w:sz w:val="18"/>
                <w:szCs w:val="18"/>
              </w:rPr>
              <w:t>2</w:t>
            </w:r>
            <w:r w:rsidR="00E526FB">
              <w:rPr>
                <w:bCs/>
                <w:sz w:val="18"/>
                <w:szCs w:val="18"/>
                <w:lang w:val="sr-Cyrl-RS"/>
              </w:rPr>
              <w:t>.</w:t>
            </w:r>
            <w:r w:rsidRPr="00E526FB">
              <w:rPr>
                <w:bCs/>
                <w:sz w:val="18"/>
                <w:szCs w:val="18"/>
              </w:rPr>
              <w:t>510</w:t>
            </w:r>
          </w:p>
        </w:tc>
        <w:tc>
          <w:tcPr>
            <w:tcW w:w="1190" w:type="dxa"/>
            <w:tcBorders>
              <w:top w:val="nil"/>
              <w:left w:val="nil"/>
              <w:bottom w:val="single" w:sz="4" w:space="0" w:color="auto"/>
              <w:right w:val="single" w:sz="4" w:space="0" w:color="auto"/>
            </w:tcBorders>
            <w:shd w:val="clear" w:color="000000" w:fill="FFFFFF"/>
            <w:noWrap/>
            <w:vAlign w:val="center"/>
            <w:hideMark/>
          </w:tcPr>
          <w:p w14:paraId="534DE463" w14:textId="1A0BB957" w:rsidR="001D54FB" w:rsidRPr="00E526FB" w:rsidRDefault="001D54FB" w:rsidP="00D404D5">
            <w:pPr>
              <w:jc w:val="right"/>
              <w:rPr>
                <w:bCs/>
                <w:sz w:val="18"/>
                <w:szCs w:val="18"/>
              </w:rPr>
            </w:pPr>
            <w:r w:rsidRPr="00E526FB">
              <w:rPr>
                <w:bCs/>
                <w:sz w:val="18"/>
                <w:szCs w:val="18"/>
              </w:rPr>
              <w:t>1</w:t>
            </w:r>
            <w:r w:rsidR="00E526FB">
              <w:rPr>
                <w:bCs/>
                <w:sz w:val="18"/>
                <w:szCs w:val="18"/>
                <w:lang w:val="sr-Cyrl-RS"/>
              </w:rPr>
              <w:t>.</w:t>
            </w:r>
            <w:r w:rsidRPr="00E526FB">
              <w:rPr>
                <w:bCs/>
                <w:sz w:val="18"/>
                <w:szCs w:val="18"/>
              </w:rPr>
              <w:t>736</w:t>
            </w:r>
          </w:p>
        </w:tc>
        <w:tc>
          <w:tcPr>
            <w:tcW w:w="1341" w:type="dxa"/>
            <w:tcBorders>
              <w:top w:val="nil"/>
              <w:left w:val="nil"/>
              <w:bottom w:val="single" w:sz="4" w:space="0" w:color="auto"/>
              <w:right w:val="single" w:sz="4" w:space="0" w:color="auto"/>
            </w:tcBorders>
            <w:shd w:val="clear" w:color="000000" w:fill="FFFFFF"/>
            <w:noWrap/>
            <w:vAlign w:val="center"/>
            <w:hideMark/>
          </w:tcPr>
          <w:p w14:paraId="6E3F9E1A" w14:textId="42BC5494" w:rsidR="001D54FB" w:rsidRPr="00E526FB" w:rsidRDefault="00E526FB" w:rsidP="00E526FB">
            <w:pPr>
              <w:jc w:val="center"/>
              <w:rPr>
                <w:sz w:val="18"/>
                <w:szCs w:val="18"/>
              </w:rPr>
            </w:pPr>
            <w:r>
              <w:rPr>
                <w:sz w:val="18"/>
                <w:szCs w:val="18"/>
              </w:rPr>
              <w:t>109</w:t>
            </w:r>
          </w:p>
        </w:tc>
        <w:tc>
          <w:tcPr>
            <w:tcW w:w="1449" w:type="dxa"/>
            <w:tcBorders>
              <w:top w:val="nil"/>
              <w:left w:val="nil"/>
              <w:bottom w:val="single" w:sz="4" w:space="0" w:color="auto"/>
              <w:right w:val="single" w:sz="8" w:space="0" w:color="auto"/>
            </w:tcBorders>
            <w:shd w:val="clear" w:color="000000" w:fill="FFFFFF"/>
            <w:noWrap/>
            <w:vAlign w:val="center"/>
            <w:hideMark/>
          </w:tcPr>
          <w:p w14:paraId="19A13A1E" w14:textId="593075EA" w:rsidR="001D54FB" w:rsidRPr="00E526FB" w:rsidRDefault="00E526FB" w:rsidP="00E526FB">
            <w:pPr>
              <w:jc w:val="center"/>
              <w:rPr>
                <w:bCs/>
                <w:sz w:val="18"/>
                <w:szCs w:val="18"/>
              </w:rPr>
            </w:pPr>
            <w:r>
              <w:rPr>
                <w:bCs/>
                <w:sz w:val="18"/>
                <w:szCs w:val="18"/>
              </w:rPr>
              <w:t>69</w:t>
            </w:r>
          </w:p>
        </w:tc>
      </w:tr>
      <w:tr w:rsidR="001D54FB" w:rsidRPr="001D54FB" w14:paraId="5C776551" w14:textId="77777777" w:rsidTr="001D54FB">
        <w:trPr>
          <w:trHeight w:val="521"/>
          <w:jc w:val="center"/>
        </w:trPr>
        <w:tc>
          <w:tcPr>
            <w:tcW w:w="803" w:type="dxa"/>
            <w:tcBorders>
              <w:top w:val="nil"/>
              <w:left w:val="single" w:sz="8" w:space="0" w:color="auto"/>
              <w:bottom w:val="single" w:sz="4" w:space="0" w:color="auto"/>
              <w:right w:val="single" w:sz="4" w:space="0" w:color="auto"/>
            </w:tcBorders>
            <w:shd w:val="clear" w:color="000000" w:fill="FFFFFF"/>
            <w:vAlign w:val="center"/>
            <w:hideMark/>
          </w:tcPr>
          <w:p w14:paraId="6CD295AA" w14:textId="0649D24E" w:rsidR="001D54FB" w:rsidRPr="00E526FB" w:rsidRDefault="001D54FB" w:rsidP="001D54FB">
            <w:pPr>
              <w:jc w:val="center"/>
              <w:rPr>
                <w:sz w:val="18"/>
                <w:szCs w:val="18"/>
                <w:lang w:val="sr-Cyrl-RS"/>
              </w:rPr>
            </w:pPr>
            <w:r w:rsidRPr="00E526FB">
              <w:rPr>
                <w:sz w:val="18"/>
                <w:szCs w:val="18"/>
              </w:rPr>
              <w:t>5</w:t>
            </w:r>
            <w:r w:rsidRPr="00E526FB">
              <w:rPr>
                <w:sz w:val="18"/>
                <w:szCs w:val="18"/>
                <w:lang w:val="sr-Cyrl-RS"/>
              </w:rPr>
              <w:t>.</w:t>
            </w:r>
          </w:p>
        </w:tc>
        <w:tc>
          <w:tcPr>
            <w:tcW w:w="2292" w:type="dxa"/>
            <w:tcBorders>
              <w:top w:val="nil"/>
              <w:left w:val="nil"/>
              <w:bottom w:val="single" w:sz="4" w:space="0" w:color="auto"/>
              <w:right w:val="single" w:sz="4" w:space="0" w:color="auto"/>
            </w:tcBorders>
            <w:shd w:val="clear" w:color="000000" w:fill="FFFFFF"/>
            <w:vAlign w:val="center"/>
            <w:hideMark/>
          </w:tcPr>
          <w:p w14:paraId="65C48049" w14:textId="77777777" w:rsidR="001D54FB" w:rsidRPr="00E526FB" w:rsidRDefault="001D54FB" w:rsidP="00D404D5">
            <w:pPr>
              <w:rPr>
                <w:sz w:val="18"/>
                <w:szCs w:val="18"/>
              </w:rPr>
            </w:pPr>
            <w:r w:rsidRPr="00E526FB">
              <w:rPr>
                <w:sz w:val="18"/>
                <w:szCs w:val="18"/>
              </w:rPr>
              <w:t>Техничко и административно особље</w:t>
            </w:r>
          </w:p>
        </w:tc>
        <w:tc>
          <w:tcPr>
            <w:tcW w:w="1045" w:type="dxa"/>
            <w:tcBorders>
              <w:top w:val="nil"/>
              <w:left w:val="nil"/>
              <w:bottom w:val="single" w:sz="4" w:space="0" w:color="auto"/>
              <w:right w:val="single" w:sz="4" w:space="0" w:color="auto"/>
            </w:tcBorders>
            <w:shd w:val="clear" w:color="000000" w:fill="FFFFFF"/>
            <w:vAlign w:val="center"/>
            <w:hideMark/>
          </w:tcPr>
          <w:p w14:paraId="3E7A4F28" w14:textId="77777777" w:rsidR="001D54FB" w:rsidRPr="00E526FB" w:rsidRDefault="001D54FB" w:rsidP="00D404D5">
            <w:pPr>
              <w:jc w:val="center"/>
              <w:rPr>
                <w:sz w:val="18"/>
                <w:szCs w:val="18"/>
              </w:rPr>
            </w:pPr>
            <w:r w:rsidRPr="00E526FB">
              <w:rPr>
                <w:sz w:val="18"/>
                <w:szCs w:val="18"/>
              </w:rPr>
              <w:t>НЧ</w:t>
            </w:r>
          </w:p>
        </w:tc>
        <w:tc>
          <w:tcPr>
            <w:tcW w:w="1190" w:type="dxa"/>
            <w:tcBorders>
              <w:top w:val="nil"/>
              <w:left w:val="nil"/>
              <w:bottom w:val="nil"/>
              <w:right w:val="single" w:sz="4" w:space="0" w:color="auto"/>
            </w:tcBorders>
            <w:shd w:val="clear" w:color="000000" w:fill="FFFFFF"/>
            <w:noWrap/>
            <w:vAlign w:val="center"/>
            <w:hideMark/>
          </w:tcPr>
          <w:p w14:paraId="753B74D0" w14:textId="2A1FFF29" w:rsidR="001D54FB" w:rsidRPr="00E526FB" w:rsidRDefault="001D54FB" w:rsidP="00D404D5">
            <w:pPr>
              <w:jc w:val="right"/>
              <w:rPr>
                <w:sz w:val="18"/>
                <w:szCs w:val="18"/>
              </w:rPr>
            </w:pPr>
            <w:r w:rsidRPr="00E526FB">
              <w:rPr>
                <w:sz w:val="18"/>
                <w:szCs w:val="18"/>
              </w:rPr>
              <w:t>178</w:t>
            </w:r>
            <w:r w:rsidR="00E526FB">
              <w:rPr>
                <w:sz w:val="18"/>
                <w:szCs w:val="18"/>
                <w:lang w:val="sr-Cyrl-RS"/>
              </w:rPr>
              <w:t>.</w:t>
            </w:r>
            <w:r w:rsidRPr="00E526FB">
              <w:rPr>
                <w:sz w:val="18"/>
                <w:szCs w:val="18"/>
              </w:rPr>
              <w:t>155</w:t>
            </w:r>
          </w:p>
        </w:tc>
        <w:tc>
          <w:tcPr>
            <w:tcW w:w="1277" w:type="dxa"/>
            <w:tcBorders>
              <w:top w:val="nil"/>
              <w:left w:val="nil"/>
              <w:bottom w:val="single" w:sz="4" w:space="0" w:color="auto"/>
              <w:right w:val="single" w:sz="4" w:space="0" w:color="auto"/>
            </w:tcBorders>
            <w:shd w:val="clear" w:color="000000" w:fill="FFFFFF"/>
            <w:noWrap/>
            <w:vAlign w:val="center"/>
            <w:hideMark/>
          </w:tcPr>
          <w:p w14:paraId="04FD541D" w14:textId="010996EB" w:rsidR="001D54FB" w:rsidRPr="00E526FB" w:rsidRDefault="001D54FB" w:rsidP="00D404D5">
            <w:pPr>
              <w:jc w:val="right"/>
              <w:rPr>
                <w:bCs/>
                <w:sz w:val="18"/>
                <w:szCs w:val="18"/>
              </w:rPr>
            </w:pPr>
            <w:r w:rsidRPr="00E526FB">
              <w:rPr>
                <w:bCs/>
                <w:sz w:val="18"/>
                <w:szCs w:val="18"/>
              </w:rPr>
              <w:t>166</w:t>
            </w:r>
            <w:r w:rsidR="00E526FB">
              <w:rPr>
                <w:bCs/>
                <w:sz w:val="18"/>
                <w:szCs w:val="18"/>
                <w:lang w:val="sr-Cyrl-RS"/>
              </w:rPr>
              <w:t>.</w:t>
            </w:r>
            <w:r w:rsidRPr="00E526FB">
              <w:rPr>
                <w:bCs/>
                <w:sz w:val="18"/>
                <w:szCs w:val="18"/>
              </w:rPr>
              <w:t>076</w:t>
            </w:r>
          </w:p>
        </w:tc>
        <w:tc>
          <w:tcPr>
            <w:tcW w:w="1190" w:type="dxa"/>
            <w:tcBorders>
              <w:top w:val="nil"/>
              <w:left w:val="nil"/>
              <w:bottom w:val="single" w:sz="4" w:space="0" w:color="auto"/>
              <w:right w:val="single" w:sz="4" w:space="0" w:color="auto"/>
            </w:tcBorders>
            <w:shd w:val="clear" w:color="000000" w:fill="FFFFFF"/>
            <w:noWrap/>
            <w:vAlign w:val="center"/>
            <w:hideMark/>
          </w:tcPr>
          <w:p w14:paraId="05909C74" w14:textId="04EDE36B" w:rsidR="001D54FB" w:rsidRPr="00E526FB" w:rsidRDefault="001D54FB" w:rsidP="00D404D5">
            <w:pPr>
              <w:jc w:val="right"/>
              <w:rPr>
                <w:bCs/>
                <w:sz w:val="18"/>
                <w:szCs w:val="18"/>
              </w:rPr>
            </w:pPr>
            <w:r w:rsidRPr="00E526FB">
              <w:rPr>
                <w:bCs/>
                <w:sz w:val="18"/>
                <w:szCs w:val="18"/>
              </w:rPr>
              <w:t>156</w:t>
            </w:r>
            <w:r w:rsidR="00E526FB">
              <w:rPr>
                <w:bCs/>
                <w:sz w:val="18"/>
                <w:szCs w:val="18"/>
                <w:lang w:val="sr-Cyrl-RS"/>
              </w:rPr>
              <w:t>.</w:t>
            </w:r>
            <w:r w:rsidRPr="00E526FB">
              <w:rPr>
                <w:bCs/>
                <w:sz w:val="18"/>
                <w:szCs w:val="18"/>
              </w:rPr>
              <w:t>515</w:t>
            </w:r>
          </w:p>
        </w:tc>
        <w:tc>
          <w:tcPr>
            <w:tcW w:w="1341" w:type="dxa"/>
            <w:tcBorders>
              <w:top w:val="nil"/>
              <w:left w:val="nil"/>
              <w:bottom w:val="nil"/>
              <w:right w:val="single" w:sz="4" w:space="0" w:color="auto"/>
            </w:tcBorders>
            <w:shd w:val="clear" w:color="000000" w:fill="FFFFFF"/>
            <w:noWrap/>
            <w:vAlign w:val="center"/>
            <w:hideMark/>
          </w:tcPr>
          <w:p w14:paraId="17CEBF4C" w14:textId="0A363016" w:rsidR="001D54FB" w:rsidRPr="00E526FB" w:rsidRDefault="00E526FB" w:rsidP="00E526FB">
            <w:pPr>
              <w:jc w:val="center"/>
              <w:rPr>
                <w:sz w:val="18"/>
                <w:szCs w:val="18"/>
              </w:rPr>
            </w:pPr>
            <w:r>
              <w:rPr>
                <w:sz w:val="18"/>
                <w:szCs w:val="18"/>
              </w:rPr>
              <w:t>88</w:t>
            </w:r>
          </w:p>
        </w:tc>
        <w:tc>
          <w:tcPr>
            <w:tcW w:w="1449" w:type="dxa"/>
            <w:tcBorders>
              <w:top w:val="nil"/>
              <w:left w:val="nil"/>
              <w:bottom w:val="nil"/>
              <w:right w:val="single" w:sz="8" w:space="0" w:color="auto"/>
            </w:tcBorders>
            <w:shd w:val="clear" w:color="000000" w:fill="FFFFFF"/>
            <w:noWrap/>
            <w:vAlign w:val="center"/>
            <w:hideMark/>
          </w:tcPr>
          <w:p w14:paraId="718D8014" w14:textId="57151F8A" w:rsidR="001D54FB" w:rsidRPr="00E526FB" w:rsidRDefault="00E526FB" w:rsidP="00E526FB">
            <w:pPr>
              <w:jc w:val="center"/>
              <w:rPr>
                <w:bCs/>
                <w:sz w:val="18"/>
                <w:szCs w:val="18"/>
              </w:rPr>
            </w:pPr>
            <w:r>
              <w:rPr>
                <w:bCs/>
                <w:sz w:val="18"/>
                <w:szCs w:val="18"/>
              </w:rPr>
              <w:t>94</w:t>
            </w:r>
          </w:p>
        </w:tc>
      </w:tr>
      <w:tr w:rsidR="001D54FB" w:rsidRPr="001D54FB" w14:paraId="31BDC730" w14:textId="77777777" w:rsidTr="00E526FB">
        <w:trPr>
          <w:trHeight w:val="206"/>
          <w:jc w:val="center"/>
        </w:trPr>
        <w:tc>
          <w:tcPr>
            <w:tcW w:w="3095" w:type="dxa"/>
            <w:gridSpan w:val="2"/>
            <w:tcBorders>
              <w:top w:val="single" w:sz="4" w:space="0" w:color="auto"/>
              <w:left w:val="single" w:sz="8" w:space="0" w:color="auto"/>
              <w:bottom w:val="single" w:sz="8" w:space="0" w:color="auto"/>
              <w:right w:val="single" w:sz="4" w:space="0" w:color="000000"/>
            </w:tcBorders>
            <w:shd w:val="clear" w:color="auto" w:fill="BFBFBF" w:themeFill="background1" w:themeFillShade="BF"/>
            <w:vAlign w:val="center"/>
            <w:hideMark/>
          </w:tcPr>
          <w:p w14:paraId="6B76BD8C" w14:textId="6219AD1E" w:rsidR="001D54FB" w:rsidRPr="00E526FB" w:rsidRDefault="00E526FB" w:rsidP="00D404D5">
            <w:pPr>
              <w:rPr>
                <w:b/>
                <w:bCs/>
                <w:sz w:val="18"/>
                <w:szCs w:val="18"/>
                <w:lang w:val="sr-Cyrl-RS"/>
              </w:rPr>
            </w:pPr>
            <w:r w:rsidRPr="00E526FB">
              <w:rPr>
                <w:b/>
                <w:bCs/>
                <w:sz w:val="18"/>
                <w:szCs w:val="18"/>
              </w:rPr>
              <w:t>УКУПНО Т</w:t>
            </w:r>
            <w:r w:rsidRPr="00E526FB">
              <w:rPr>
                <w:b/>
                <w:bCs/>
                <w:sz w:val="18"/>
                <w:szCs w:val="18"/>
                <w:lang w:val="sr-Cyrl-RS"/>
              </w:rPr>
              <w:t>ЕКУЋЕ ОДРЖАВАЊЕ</w:t>
            </w:r>
          </w:p>
        </w:tc>
        <w:tc>
          <w:tcPr>
            <w:tcW w:w="1045" w:type="dxa"/>
            <w:tcBorders>
              <w:top w:val="nil"/>
              <w:left w:val="nil"/>
              <w:bottom w:val="single" w:sz="8" w:space="0" w:color="auto"/>
              <w:right w:val="single" w:sz="4" w:space="0" w:color="auto"/>
            </w:tcBorders>
            <w:shd w:val="clear" w:color="auto" w:fill="BFBFBF" w:themeFill="background1" w:themeFillShade="BF"/>
            <w:vAlign w:val="center"/>
            <w:hideMark/>
          </w:tcPr>
          <w:p w14:paraId="45529DFE" w14:textId="77777777" w:rsidR="001D54FB" w:rsidRPr="00E526FB" w:rsidRDefault="001D54FB" w:rsidP="00D404D5">
            <w:pPr>
              <w:jc w:val="center"/>
              <w:rPr>
                <w:sz w:val="18"/>
                <w:szCs w:val="18"/>
              </w:rPr>
            </w:pPr>
            <w:r w:rsidRPr="00E526FB">
              <w:rPr>
                <w:sz w:val="18"/>
                <w:szCs w:val="18"/>
              </w:rPr>
              <w:t>НЧ</w:t>
            </w:r>
          </w:p>
        </w:tc>
        <w:tc>
          <w:tcPr>
            <w:tcW w:w="1190" w:type="dxa"/>
            <w:tcBorders>
              <w:top w:val="single" w:sz="4" w:space="0" w:color="auto"/>
              <w:left w:val="nil"/>
              <w:bottom w:val="single" w:sz="8" w:space="0" w:color="auto"/>
              <w:right w:val="single" w:sz="4" w:space="0" w:color="auto"/>
            </w:tcBorders>
            <w:shd w:val="clear" w:color="auto" w:fill="BFBFBF" w:themeFill="background1" w:themeFillShade="BF"/>
            <w:noWrap/>
            <w:vAlign w:val="center"/>
            <w:hideMark/>
          </w:tcPr>
          <w:p w14:paraId="0D83F61D" w14:textId="375ADB7C" w:rsidR="001D54FB" w:rsidRPr="00E526FB" w:rsidRDefault="001D54FB" w:rsidP="00D404D5">
            <w:pPr>
              <w:jc w:val="right"/>
              <w:rPr>
                <w:b/>
                <w:sz w:val="18"/>
                <w:szCs w:val="18"/>
              </w:rPr>
            </w:pPr>
            <w:r w:rsidRPr="00E526FB">
              <w:rPr>
                <w:b/>
                <w:sz w:val="18"/>
                <w:szCs w:val="18"/>
              </w:rPr>
              <w:t>382</w:t>
            </w:r>
            <w:r w:rsidR="00E526FB">
              <w:rPr>
                <w:b/>
                <w:sz w:val="18"/>
                <w:szCs w:val="18"/>
                <w:lang w:val="sr-Cyrl-RS"/>
              </w:rPr>
              <w:t>.</w:t>
            </w:r>
            <w:r w:rsidRPr="00E526FB">
              <w:rPr>
                <w:b/>
                <w:sz w:val="18"/>
                <w:szCs w:val="18"/>
              </w:rPr>
              <w:t>701</w:t>
            </w:r>
          </w:p>
        </w:tc>
        <w:tc>
          <w:tcPr>
            <w:tcW w:w="1277" w:type="dxa"/>
            <w:tcBorders>
              <w:top w:val="nil"/>
              <w:left w:val="nil"/>
              <w:bottom w:val="single" w:sz="8" w:space="0" w:color="auto"/>
              <w:right w:val="single" w:sz="4" w:space="0" w:color="auto"/>
            </w:tcBorders>
            <w:shd w:val="clear" w:color="auto" w:fill="BFBFBF" w:themeFill="background1" w:themeFillShade="BF"/>
            <w:noWrap/>
            <w:vAlign w:val="center"/>
            <w:hideMark/>
          </w:tcPr>
          <w:p w14:paraId="1A856C09" w14:textId="1E713DC1" w:rsidR="001D54FB" w:rsidRPr="00E526FB" w:rsidRDefault="001D54FB" w:rsidP="00D404D5">
            <w:pPr>
              <w:jc w:val="right"/>
              <w:rPr>
                <w:b/>
                <w:bCs/>
                <w:sz w:val="18"/>
                <w:szCs w:val="18"/>
              </w:rPr>
            </w:pPr>
            <w:r w:rsidRPr="00E526FB">
              <w:rPr>
                <w:b/>
                <w:bCs/>
                <w:sz w:val="18"/>
                <w:szCs w:val="18"/>
              </w:rPr>
              <w:t>471</w:t>
            </w:r>
            <w:r w:rsidR="00E526FB">
              <w:rPr>
                <w:b/>
                <w:bCs/>
                <w:sz w:val="18"/>
                <w:szCs w:val="18"/>
                <w:lang w:val="sr-Cyrl-RS"/>
              </w:rPr>
              <w:t>.</w:t>
            </w:r>
            <w:r w:rsidRPr="00E526FB">
              <w:rPr>
                <w:b/>
                <w:bCs/>
                <w:sz w:val="18"/>
                <w:szCs w:val="18"/>
              </w:rPr>
              <w:t>523</w:t>
            </w:r>
          </w:p>
        </w:tc>
        <w:tc>
          <w:tcPr>
            <w:tcW w:w="1190" w:type="dxa"/>
            <w:tcBorders>
              <w:top w:val="nil"/>
              <w:left w:val="nil"/>
              <w:bottom w:val="single" w:sz="4" w:space="0" w:color="auto"/>
              <w:right w:val="single" w:sz="4" w:space="0" w:color="auto"/>
            </w:tcBorders>
            <w:shd w:val="clear" w:color="auto" w:fill="BFBFBF" w:themeFill="background1" w:themeFillShade="BF"/>
            <w:noWrap/>
            <w:vAlign w:val="center"/>
            <w:hideMark/>
          </w:tcPr>
          <w:p w14:paraId="0B8E6346" w14:textId="0E76BB33" w:rsidR="001D54FB" w:rsidRPr="00E526FB" w:rsidRDefault="001D54FB" w:rsidP="00D404D5">
            <w:pPr>
              <w:jc w:val="right"/>
              <w:rPr>
                <w:b/>
                <w:bCs/>
                <w:sz w:val="18"/>
                <w:szCs w:val="18"/>
              </w:rPr>
            </w:pPr>
            <w:r w:rsidRPr="00E526FB">
              <w:rPr>
                <w:b/>
                <w:bCs/>
                <w:sz w:val="18"/>
                <w:szCs w:val="18"/>
              </w:rPr>
              <w:t>339</w:t>
            </w:r>
            <w:r w:rsidR="00E526FB">
              <w:rPr>
                <w:b/>
                <w:bCs/>
                <w:sz w:val="18"/>
                <w:szCs w:val="18"/>
                <w:lang w:val="sr-Cyrl-RS"/>
              </w:rPr>
              <w:t>.</w:t>
            </w:r>
            <w:r w:rsidRPr="00E526FB">
              <w:rPr>
                <w:b/>
                <w:bCs/>
                <w:sz w:val="18"/>
                <w:szCs w:val="18"/>
              </w:rPr>
              <w:t>736</w:t>
            </w:r>
          </w:p>
        </w:tc>
        <w:tc>
          <w:tcPr>
            <w:tcW w:w="1341"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70832B46" w14:textId="1F937C67" w:rsidR="001D54FB" w:rsidRPr="00E526FB" w:rsidRDefault="00E526FB" w:rsidP="00E526FB">
            <w:pPr>
              <w:jc w:val="center"/>
              <w:rPr>
                <w:b/>
                <w:sz w:val="18"/>
                <w:szCs w:val="18"/>
              </w:rPr>
            </w:pPr>
            <w:r>
              <w:rPr>
                <w:b/>
                <w:sz w:val="18"/>
                <w:szCs w:val="18"/>
              </w:rPr>
              <w:t>89</w:t>
            </w:r>
          </w:p>
        </w:tc>
        <w:tc>
          <w:tcPr>
            <w:tcW w:w="1449"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73201B21" w14:textId="0B37ED15" w:rsidR="001D54FB" w:rsidRPr="00E526FB" w:rsidRDefault="00E526FB" w:rsidP="00E526FB">
            <w:pPr>
              <w:jc w:val="center"/>
              <w:rPr>
                <w:b/>
                <w:bCs/>
                <w:sz w:val="18"/>
                <w:szCs w:val="18"/>
              </w:rPr>
            </w:pPr>
            <w:r>
              <w:rPr>
                <w:b/>
                <w:bCs/>
                <w:sz w:val="18"/>
                <w:szCs w:val="18"/>
              </w:rPr>
              <w:t>72</w:t>
            </w:r>
          </w:p>
        </w:tc>
      </w:tr>
      <w:tr w:rsidR="001D54FB" w:rsidRPr="001D54FB" w14:paraId="0B52C3AC" w14:textId="77777777" w:rsidTr="00E526FB">
        <w:trPr>
          <w:trHeight w:val="206"/>
          <w:jc w:val="center"/>
        </w:trPr>
        <w:tc>
          <w:tcPr>
            <w:tcW w:w="803" w:type="dxa"/>
            <w:tcBorders>
              <w:top w:val="nil"/>
              <w:left w:val="single" w:sz="8" w:space="0" w:color="auto"/>
              <w:bottom w:val="single" w:sz="8" w:space="0" w:color="auto"/>
              <w:right w:val="single" w:sz="4" w:space="0" w:color="auto"/>
            </w:tcBorders>
            <w:shd w:val="clear" w:color="auto" w:fill="BFBFBF" w:themeFill="background1" w:themeFillShade="BF"/>
            <w:vAlign w:val="center"/>
            <w:hideMark/>
          </w:tcPr>
          <w:p w14:paraId="588F3C33" w14:textId="77777777" w:rsidR="001D54FB" w:rsidRPr="00E526FB" w:rsidRDefault="001D54FB" w:rsidP="00E526FB">
            <w:pPr>
              <w:jc w:val="center"/>
              <w:rPr>
                <w:b/>
                <w:bCs/>
                <w:sz w:val="18"/>
                <w:szCs w:val="18"/>
              </w:rPr>
            </w:pPr>
            <w:r w:rsidRPr="00E526FB">
              <w:rPr>
                <w:b/>
                <w:bCs/>
                <w:sz w:val="18"/>
                <w:szCs w:val="18"/>
              </w:rPr>
              <w:t>II</w:t>
            </w:r>
          </w:p>
        </w:tc>
        <w:tc>
          <w:tcPr>
            <w:tcW w:w="9786" w:type="dxa"/>
            <w:gridSpan w:val="7"/>
            <w:tcBorders>
              <w:top w:val="single" w:sz="8" w:space="0" w:color="auto"/>
              <w:left w:val="nil"/>
              <w:bottom w:val="single" w:sz="8" w:space="0" w:color="auto"/>
              <w:right w:val="single" w:sz="8" w:space="0" w:color="000000"/>
            </w:tcBorders>
            <w:shd w:val="clear" w:color="auto" w:fill="BFBFBF" w:themeFill="background1" w:themeFillShade="BF"/>
            <w:vAlign w:val="center"/>
            <w:hideMark/>
          </w:tcPr>
          <w:p w14:paraId="0A056079" w14:textId="77777777" w:rsidR="001D54FB" w:rsidRPr="00E526FB" w:rsidRDefault="001D54FB" w:rsidP="00E526FB">
            <w:pPr>
              <w:jc w:val="center"/>
              <w:rPr>
                <w:b/>
                <w:bCs/>
                <w:sz w:val="18"/>
                <w:szCs w:val="18"/>
              </w:rPr>
            </w:pPr>
            <w:r w:rsidRPr="00E526FB">
              <w:rPr>
                <w:b/>
                <w:bCs/>
                <w:sz w:val="18"/>
                <w:szCs w:val="18"/>
              </w:rPr>
              <w:t>ИНВЕСТИЦИОНО ОДРЖАВАЊЕ</w:t>
            </w:r>
          </w:p>
        </w:tc>
      </w:tr>
      <w:tr w:rsidR="001D54FB" w:rsidRPr="001D54FB" w14:paraId="71032019" w14:textId="77777777" w:rsidTr="001D54FB">
        <w:trPr>
          <w:trHeight w:val="206"/>
          <w:jc w:val="center"/>
        </w:trPr>
        <w:tc>
          <w:tcPr>
            <w:tcW w:w="803" w:type="dxa"/>
            <w:tcBorders>
              <w:top w:val="nil"/>
              <w:left w:val="single" w:sz="8" w:space="0" w:color="auto"/>
              <w:bottom w:val="single" w:sz="4" w:space="0" w:color="auto"/>
              <w:right w:val="single" w:sz="4" w:space="0" w:color="auto"/>
            </w:tcBorders>
            <w:shd w:val="clear" w:color="000000" w:fill="FFFFFF"/>
            <w:vAlign w:val="center"/>
            <w:hideMark/>
          </w:tcPr>
          <w:p w14:paraId="01295C6E" w14:textId="0B543A9A" w:rsidR="001D54FB" w:rsidRPr="00E526FB" w:rsidRDefault="001D54FB" w:rsidP="001D54FB">
            <w:pPr>
              <w:jc w:val="center"/>
              <w:rPr>
                <w:sz w:val="18"/>
                <w:szCs w:val="18"/>
                <w:lang w:val="sr-Cyrl-RS"/>
              </w:rPr>
            </w:pPr>
            <w:r w:rsidRPr="00E526FB">
              <w:rPr>
                <w:sz w:val="18"/>
                <w:szCs w:val="18"/>
              </w:rPr>
              <w:t>1</w:t>
            </w:r>
            <w:r w:rsidRPr="00E526FB">
              <w:rPr>
                <w:sz w:val="18"/>
                <w:szCs w:val="18"/>
                <w:lang w:val="sr-Cyrl-RS"/>
              </w:rPr>
              <w:t>.</w:t>
            </w:r>
          </w:p>
        </w:tc>
        <w:tc>
          <w:tcPr>
            <w:tcW w:w="2292" w:type="dxa"/>
            <w:tcBorders>
              <w:top w:val="nil"/>
              <w:left w:val="nil"/>
              <w:bottom w:val="single" w:sz="4" w:space="0" w:color="auto"/>
              <w:right w:val="single" w:sz="4" w:space="0" w:color="auto"/>
            </w:tcBorders>
            <w:shd w:val="clear" w:color="000000" w:fill="FFFFFF"/>
            <w:vAlign w:val="center"/>
            <w:hideMark/>
          </w:tcPr>
          <w:p w14:paraId="2ACB8B41" w14:textId="77777777" w:rsidR="001D54FB" w:rsidRPr="00E526FB" w:rsidRDefault="001D54FB" w:rsidP="00D404D5">
            <w:pPr>
              <w:rPr>
                <w:sz w:val="18"/>
                <w:szCs w:val="18"/>
              </w:rPr>
            </w:pPr>
            <w:r w:rsidRPr="00E526FB">
              <w:rPr>
                <w:sz w:val="18"/>
                <w:szCs w:val="18"/>
              </w:rPr>
              <w:t xml:space="preserve">Горњи строј </w:t>
            </w:r>
          </w:p>
        </w:tc>
        <w:tc>
          <w:tcPr>
            <w:tcW w:w="1045" w:type="dxa"/>
            <w:tcBorders>
              <w:top w:val="nil"/>
              <w:left w:val="nil"/>
              <w:bottom w:val="single" w:sz="4" w:space="0" w:color="auto"/>
              <w:right w:val="single" w:sz="4" w:space="0" w:color="auto"/>
            </w:tcBorders>
            <w:shd w:val="clear" w:color="000000" w:fill="FFFFFF"/>
            <w:vAlign w:val="center"/>
            <w:hideMark/>
          </w:tcPr>
          <w:p w14:paraId="5DAA054B" w14:textId="77777777" w:rsidR="001D54FB" w:rsidRPr="00E526FB" w:rsidRDefault="001D54FB" w:rsidP="00D404D5">
            <w:pPr>
              <w:jc w:val="center"/>
              <w:rPr>
                <w:sz w:val="18"/>
                <w:szCs w:val="18"/>
              </w:rPr>
            </w:pPr>
            <w:r w:rsidRPr="00E526FB">
              <w:rPr>
                <w:sz w:val="18"/>
                <w:szCs w:val="18"/>
              </w:rPr>
              <w:t>НЧ</w:t>
            </w:r>
          </w:p>
        </w:tc>
        <w:tc>
          <w:tcPr>
            <w:tcW w:w="1190" w:type="dxa"/>
            <w:tcBorders>
              <w:top w:val="nil"/>
              <w:left w:val="nil"/>
              <w:bottom w:val="single" w:sz="4" w:space="0" w:color="auto"/>
              <w:right w:val="single" w:sz="4" w:space="0" w:color="auto"/>
            </w:tcBorders>
            <w:shd w:val="clear" w:color="000000" w:fill="FFFFFF"/>
            <w:noWrap/>
            <w:vAlign w:val="center"/>
            <w:hideMark/>
          </w:tcPr>
          <w:p w14:paraId="5E99FAEE" w14:textId="2E2F9791" w:rsidR="001D54FB" w:rsidRPr="00E526FB" w:rsidRDefault="001D54FB" w:rsidP="00D404D5">
            <w:pPr>
              <w:jc w:val="right"/>
              <w:rPr>
                <w:sz w:val="18"/>
                <w:szCs w:val="18"/>
              </w:rPr>
            </w:pPr>
            <w:r w:rsidRPr="00E526FB">
              <w:rPr>
                <w:sz w:val="18"/>
                <w:szCs w:val="18"/>
              </w:rPr>
              <w:t>29</w:t>
            </w:r>
            <w:r w:rsidR="00E526FB">
              <w:rPr>
                <w:sz w:val="18"/>
                <w:szCs w:val="18"/>
                <w:lang w:val="sr-Cyrl-RS"/>
              </w:rPr>
              <w:t>.</w:t>
            </w:r>
            <w:r w:rsidRPr="00E526FB">
              <w:rPr>
                <w:sz w:val="18"/>
                <w:szCs w:val="18"/>
              </w:rPr>
              <w:t>846</w:t>
            </w:r>
          </w:p>
        </w:tc>
        <w:tc>
          <w:tcPr>
            <w:tcW w:w="1277" w:type="dxa"/>
            <w:tcBorders>
              <w:top w:val="nil"/>
              <w:left w:val="nil"/>
              <w:bottom w:val="single" w:sz="4" w:space="0" w:color="auto"/>
              <w:right w:val="single" w:sz="4" w:space="0" w:color="auto"/>
            </w:tcBorders>
            <w:shd w:val="clear" w:color="000000" w:fill="FFFFFF"/>
            <w:noWrap/>
            <w:vAlign w:val="center"/>
            <w:hideMark/>
          </w:tcPr>
          <w:p w14:paraId="543C552D" w14:textId="5FCEB0F0" w:rsidR="001D54FB" w:rsidRPr="00E526FB" w:rsidRDefault="001D54FB" w:rsidP="00D404D5">
            <w:pPr>
              <w:jc w:val="right"/>
              <w:rPr>
                <w:bCs/>
                <w:sz w:val="18"/>
                <w:szCs w:val="18"/>
              </w:rPr>
            </w:pPr>
            <w:r w:rsidRPr="00E526FB">
              <w:rPr>
                <w:bCs/>
                <w:sz w:val="18"/>
                <w:szCs w:val="18"/>
              </w:rPr>
              <w:t>45</w:t>
            </w:r>
            <w:r w:rsidR="00E526FB">
              <w:rPr>
                <w:bCs/>
                <w:sz w:val="18"/>
                <w:szCs w:val="18"/>
                <w:lang w:val="sr-Cyrl-RS"/>
              </w:rPr>
              <w:t>.</w:t>
            </w:r>
            <w:r w:rsidRPr="00E526FB">
              <w:rPr>
                <w:bCs/>
                <w:sz w:val="18"/>
                <w:szCs w:val="18"/>
              </w:rPr>
              <w:t>390</w:t>
            </w:r>
          </w:p>
        </w:tc>
        <w:tc>
          <w:tcPr>
            <w:tcW w:w="1190" w:type="dxa"/>
            <w:tcBorders>
              <w:top w:val="nil"/>
              <w:left w:val="nil"/>
              <w:bottom w:val="single" w:sz="4" w:space="0" w:color="auto"/>
              <w:right w:val="single" w:sz="4" w:space="0" w:color="auto"/>
            </w:tcBorders>
            <w:shd w:val="clear" w:color="000000" w:fill="FFFFFF"/>
            <w:noWrap/>
            <w:vAlign w:val="center"/>
            <w:hideMark/>
          </w:tcPr>
          <w:p w14:paraId="299C7B96" w14:textId="57AA413F" w:rsidR="001D54FB" w:rsidRPr="00E526FB" w:rsidRDefault="001D54FB" w:rsidP="00D404D5">
            <w:pPr>
              <w:jc w:val="right"/>
              <w:rPr>
                <w:bCs/>
                <w:sz w:val="18"/>
                <w:szCs w:val="18"/>
              </w:rPr>
            </w:pPr>
            <w:r w:rsidRPr="00E526FB">
              <w:rPr>
                <w:bCs/>
                <w:sz w:val="18"/>
                <w:szCs w:val="18"/>
              </w:rPr>
              <w:t>39</w:t>
            </w:r>
            <w:r w:rsidR="00E526FB">
              <w:rPr>
                <w:bCs/>
                <w:sz w:val="18"/>
                <w:szCs w:val="18"/>
                <w:lang w:val="sr-Cyrl-RS"/>
              </w:rPr>
              <w:t>.</w:t>
            </w:r>
            <w:r w:rsidRPr="00E526FB">
              <w:rPr>
                <w:bCs/>
                <w:sz w:val="18"/>
                <w:szCs w:val="18"/>
              </w:rPr>
              <w:t>297</w:t>
            </w:r>
          </w:p>
        </w:tc>
        <w:tc>
          <w:tcPr>
            <w:tcW w:w="1341" w:type="dxa"/>
            <w:tcBorders>
              <w:top w:val="nil"/>
              <w:left w:val="nil"/>
              <w:bottom w:val="nil"/>
              <w:right w:val="single" w:sz="4" w:space="0" w:color="auto"/>
            </w:tcBorders>
            <w:shd w:val="clear" w:color="000000" w:fill="FFFFFF"/>
            <w:noWrap/>
            <w:vAlign w:val="center"/>
            <w:hideMark/>
          </w:tcPr>
          <w:p w14:paraId="733DF3F8" w14:textId="685FAAB9" w:rsidR="001D54FB" w:rsidRPr="00E526FB" w:rsidRDefault="00E526FB" w:rsidP="00E526FB">
            <w:pPr>
              <w:jc w:val="center"/>
              <w:rPr>
                <w:sz w:val="18"/>
                <w:szCs w:val="18"/>
              </w:rPr>
            </w:pPr>
            <w:r>
              <w:rPr>
                <w:sz w:val="18"/>
                <w:szCs w:val="18"/>
              </w:rPr>
              <w:t>132</w:t>
            </w:r>
          </w:p>
        </w:tc>
        <w:tc>
          <w:tcPr>
            <w:tcW w:w="1449" w:type="dxa"/>
            <w:tcBorders>
              <w:top w:val="nil"/>
              <w:left w:val="nil"/>
              <w:bottom w:val="nil"/>
              <w:right w:val="single" w:sz="8" w:space="0" w:color="auto"/>
            </w:tcBorders>
            <w:shd w:val="clear" w:color="000000" w:fill="FFFFFF"/>
            <w:noWrap/>
            <w:vAlign w:val="center"/>
            <w:hideMark/>
          </w:tcPr>
          <w:p w14:paraId="2AC56010" w14:textId="4DA98112" w:rsidR="001D54FB" w:rsidRPr="00E526FB" w:rsidRDefault="00E526FB" w:rsidP="00E526FB">
            <w:pPr>
              <w:jc w:val="center"/>
              <w:rPr>
                <w:bCs/>
                <w:sz w:val="18"/>
                <w:szCs w:val="18"/>
              </w:rPr>
            </w:pPr>
            <w:r>
              <w:rPr>
                <w:bCs/>
                <w:sz w:val="18"/>
                <w:szCs w:val="18"/>
              </w:rPr>
              <w:t>87</w:t>
            </w:r>
          </w:p>
        </w:tc>
      </w:tr>
      <w:tr w:rsidR="001D54FB" w:rsidRPr="001D54FB" w14:paraId="5DA49370" w14:textId="77777777" w:rsidTr="001D54FB">
        <w:trPr>
          <w:trHeight w:val="206"/>
          <w:jc w:val="center"/>
        </w:trPr>
        <w:tc>
          <w:tcPr>
            <w:tcW w:w="803" w:type="dxa"/>
            <w:tcBorders>
              <w:top w:val="nil"/>
              <w:left w:val="single" w:sz="8" w:space="0" w:color="auto"/>
              <w:bottom w:val="single" w:sz="4" w:space="0" w:color="auto"/>
              <w:right w:val="single" w:sz="4" w:space="0" w:color="auto"/>
            </w:tcBorders>
            <w:shd w:val="clear" w:color="000000" w:fill="FFFFFF"/>
            <w:vAlign w:val="center"/>
            <w:hideMark/>
          </w:tcPr>
          <w:p w14:paraId="1FF35A91" w14:textId="6053277B" w:rsidR="001D54FB" w:rsidRPr="00E526FB" w:rsidRDefault="001D54FB" w:rsidP="001D54FB">
            <w:pPr>
              <w:jc w:val="center"/>
              <w:rPr>
                <w:sz w:val="18"/>
                <w:szCs w:val="18"/>
                <w:lang w:val="sr-Cyrl-RS"/>
              </w:rPr>
            </w:pPr>
            <w:r w:rsidRPr="00E526FB">
              <w:rPr>
                <w:sz w:val="18"/>
                <w:szCs w:val="18"/>
              </w:rPr>
              <w:t>2</w:t>
            </w:r>
            <w:r w:rsidRPr="00E526FB">
              <w:rPr>
                <w:sz w:val="18"/>
                <w:szCs w:val="18"/>
                <w:lang w:val="sr-Cyrl-RS"/>
              </w:rPr>
              <w:t>.</w:t>
            </w:r>
          </w:p>
        </w:tc>
        <w:tc>
          <w:tcPr>
            <w:tcW w:w="2292" w:type="dxa"/>
            <w:tcBorders>
              <w:top w:val="nil"/>
              <w:left w:val="nil"/>
              <w:bottom w:val="single" w:sz="4" w:space="0" w:color="auto"/>
              <w:right w:val="single" w:sz="4" w:space="0" w:color="auto"/>
            </w:tcBorders>
            <w:shd w:val="clear" w:color="000000" w:fill="FFFFFF"/>
            <w:vAlign w:val="center"/>
            <w:hideMark/>
          </w:tcPr>
          <w:p w14:paraId="55E62D56" w14:textId="77777777" w:rsidR="001D54FB" w:rsidRPr="00E526FB" w:rsidRDefault="001D54FB" w:rsidP="00D404D5">
            <w:pPr>
              <w:rPr>
                <w:sz w:val="18"/>
                <w:szCs w:val="18"/>
              </w:rPr>
            </w:pPr>
            <w:r w:rsidRPr="00E526FB">
              <w:rPr>
                <w:sz w:val="18"/>
                <w:szCs w:val="18"/>
              </w:rPr>
              <w:t>Доњи строј</w:t>
            </w:r>
          </w:p>
        </w:tc>
        <w:tc>
          <w:tcPr>
            <w:tcW w:w="1045" w:type="dxa"/>
            <w:tcBorders>
              <w:top w:val="nil"/>
              <w:left w:val="nil"/>
              <w:bottom w:val="single" w:sz="4" w:space="0" w:color="auto"/>
              <w:right w:val="single" w:sz="4" w:space="0" w:color="auto"/>
            </w:tcBorders>
            <w:shd w:val="clear" w:color="000000" w:fill="FFFFFF"/>
            <w:vAlign w:val="center"/>
            <w:hideMark/>
          </w:tcPr>
          <w:p w14:paraId="7A663313" w14:textId="77777777" w:rsidR="001D54FB" w:rsidRPr="00E526FB" w:rsidRDefault="001D54FB" w:rsidP="00D404D5">
            <w:pPr>
              <w:jc w:val="center"/>
              <w:rPr>
                <w:sz w:val="18"/>
                <w:szCs w:val="18"/>
              </w:rPr>
            </w:pPr>
            <w:r w:rsidRPr="00E526FB">
              <w:rPr>
                <w:sz w:val="18"/>
                <w:szCs w:val="18"/>
              </w:rPr>
              <w:t>НЧ</w:t>
            </w:r>
          </w:p>
        </w:tc>
        <w:tc>
          <w:tcPr>
            <w:tcW w:w="1190" w:type="dxa"/>
            <w:tcBorders>
              <w:top w:val="nil"/>
              <w:left w:val="nil"/>
              <w:bottom w:val="single" w:sz="4" w:space="0" w:color="auto"/>
              <w:right w:val="single" w:sz="4" w:space="0" w:color="auto"/>
            </w:tcBorders>
            <w:shd w:val="clear" w:color="000000" w:fill="FFFFFF"/>
            <w:noWrap/>
            <w:vAlign w:val="center"/>
            <w:hideMark/>
          </w:tcPr>
          <w:p w14:paraId="3DC26341" w14:textId="7CE906EA" w:rsidR="001D54FB" w:rsidRPr="00E526FB" w:rsidRDefault="001D54FB" w:rsidP="00D404D5">
            <w:pPr>
              <w:jc w:val="right"/>
              <w:rPr>
                <w:sz w:val="18"/>
                <w:szCs w:val="18"/>
              </w:rPr>
            </w:pPr>
            <w:r w:rsidRPr="00E526FB">
              <w:rPr>
                <w:sz w:val="18"/>
                <w:szCs w:val="18"/>
              </w:rPr>
              <w:t>3</w:t>
            </w:r>
            <w:r w:rsidR="00E526FB">
              <w:rPr>
                <w:sz w:val="18"/>
                <w:szCs w:val="18"/>
                <w:lang w:val="sr-Cyrl-RS"/>
              </w:rPr>
              <w:t>.</w:t>
            </w:r>
            <w:r w:rsidRPr="00E526FB">
              <w:rPr>
                <w:sz w:val="18"/>
                <w:szCs w:val="18"/>
              </w:rPr>
              <w:t>988</w:t>
            </w:r>
          </w:p>
        </w:tc>
        <w:tc>
          <w:tcPr>
            <w:tcW w:w="1277" w:type="dxa"/>
            <w:tcBorders>
              <w:top w:val="nil"/>
              <w:left w:val="nil"/>
              <w:bottom w:val="single" w:sz="4" w:space="0" w:color="auto"/>
              <w:right w:val="single" w:sz="4" w:space="0" w:color="auto"/>
            </w:tcBorders>
            <w:shd w:val="clear" w:color="000000" w:fill="FFFFFF"/>
            <w:noWrap/>
            <w:vAlign w:val="center"/>
            <w:hideMark/>
          </w:tcPr>
          <w:p w14:paraId="6566781F" w14:textId="73F1BD82" w:rsidR="001D54FB" w:rsidRPr="00E526FB" w:rsidRDefault="001D54FB" w:rsidP="00D404D5">
            <w:pPr>
              <w:jc w:val="right"/>
              <w:rPr>
                <w:bCs/>
                <w:sz w:val="18"/>
                <w:szCs w:val="18"/>
              </w:rPr>
            </w:pPr>
            <w:r w:rsidRPr="00E526FB">
              <w:rPr>
                <w:bCs/>
                <w:sz w:val="18"/>
                <w:szCs w:val="18"/>
              </w:rPr>
              <w:t>6</w:t>
            </w:r>
            <w:r w:rsidR="00E526FB">
              <w:rPr>
                <w:bCs/>
                <w:sz w:val="18"/>
                <w:szCs w:val="18"/>
                <w:lang w:val="sr-Cyrl-RS"/>
              </w:rPr>
              <w:t>.</w:t>
            </w:r>
            <w:r w:rsidRPr="00E526FB">
              <w:rPr>
                <w:bCs/>
                <w:sz w:val="18"/>
                <w:szCs w:val="18"/>
              </w:rPr>
              <w:t>290</w:t>
            </w:r>
          </w:p>
        </w:tc>
        <w:tc>
          <w:tcPr>
            <w:tcW w:w="1190" w:type="dxa"/>
            <w:tcBorders>
              <w:top w:val="nil"/>
              <w:left w:val="nil"/>
              <w:bottom w:val="single" w:sz="4" w:space="0" w:color="auto"/>
              <w:right w:val="single" w:sz="4" w:space="0" w:color="auto"/>
            </w:tcBorders>
            <w:shd w:val="clear" w:color="000000" w:fill="FFFFFF"/>
            <w:noWrap/>
            <w:vAlign w:val="center"/>
            <w:hideMark/>
          </w:tcPr>
          <w:p w14:paraId="271B305A" w14:textId="6B037866" w:rsidR="001D54FB" w:rsidRPr="00E526FB" w:rsidRDefault="001D54FB" w:rsidP="00D404D5">
            <w:pPr>
              <w:jc w:val="right"/>
              <w:rPr>
                <w:bCs/>
                <w:sz w:val="18"/>
                <w:szCs w:val="18"/>
              </w:rPr>
            </w:pPr>
            <w:r w:rsidRPr="00E526FB">
              <w:rPr>
                <w:bCs/>
                <w:sz w:val="18"/>
                <w:szCs w:val="18"/>
              </w:rPr>
              <w:t>3</w:t>
            </w:r>
            <w:r w:rsidR="00E526FB">
              <w:rPr>
                <w:bCs/>
                <w:sz w:val="18"/>
                <w:szCs w:val="18"/>
                <w:lang w:val="sr-Cyrl-RS"/>
              </w:rPr>
              <w:t>.</w:t>
            </w:r>
            <w:r w:rsidRPr="00E526FB">
              <w:rPr>
                <w:bCs/>
                <w:sz w:val="18"/>
                <w:szCs w:val="18"/>
              </w:rPr>
              <w:t>394</w:t>
            </w:r>
          </w:p>
        </w:tc>
        <w:tc>
          <w:tcPr>
            <w:tcW w:w="1341" w:type="dxa"/>
            <w:tcBorders>
              <w:top w:val="single" w:sz="4" w:space="0" w:color="auto"/>
              <w:left w:val="nil"/>
              <w:bottom w:val="single" w:sz="4" w:space="0" w:color="auto"/>
              <w:right w:val="single" w:sz="4" w:space="0" w:color="auto"/>
            </w:tcBorders>
            <w:shd w:val="clear" w:color="000000" w:fill="FFFFFF"/>
            <w:noWrap/>
            <w:vAlign w:val="center"/>
            <w:hideMark/>
          </w:tcPr>
          <w:p w14:paraId="591AC688" w14:textId="0D9EB826" w:rsidR="001D54FB" w:rsidRPr="00E526FB" w:rsidRDefault="00E526FB" w:rsidP="00E526FB">
            <w:pPr>
              <w:jc w:val="center"/>
              <w:rPr>
                <w:sz w:val="18"/>
                <w:szCs w:val="18"/>
              </w:rPr>
            </w:pPr>
            <w:r>
              <w:rPr>
                <w:sz w:val="18"/>
                <w:szCs w:val="18"/>
              </w:rPr>
              <w:t>85</w:t>
            </w:r>
          </w:p>
        </w:tc>
        <w:tc>
          <w:tcPr>
            <w:tcW w:w="1449" w:type="dxa"/>
            <w:tcBorders>
              <w:top w:val="single" w:sz="4" w:space="0" w:color="auto"/>
              <w:left w:val="nil"/>
              <w:bottom w:val="single" w:sz="4" w:space="0" w:color="auto"/>
              <w:right w:val="single" w:sz="8" w:space="0" w:color="auto"/>
            </w:tcBorders>
            <w:shd w:val="clear" w:color="000000" w:fill="FFFFFF"/>
            <w:noWrap/>
            <w:vAlign w:val="center"/>
            <w:hideMark/>
          </w:tcPr>
          <w:p w14:paraId="733F4770" w14:textId="794A596D" w:rsidR="001D54FB" w:rsidRPr="00E526FB" w:rsidRDefault="00E526FB" w:rsidP="00E526FB">
            <w:pPr>
              <w:jc w:val="center"/>
              <w:rPr>
                <w:bCs/>
                <w:sz w:val="18"/>
                <w:szCs w:val="18"/>
              </w:rPr>
            </w:pPr>
            <w:r>
              <w:rPr>
                <w:bCs/>
                <w:sz w:val="18"/>
                <w:szCs w:val="18"/>
              </w:rPr>
              <w:t>54</w:t>
            </w:r>
          </w:p>
        </w:tc>
      </w:tr>
      <w:tr w:rsidR="001D54FB" w:rsidRPr="001D54FB" w14:paraId="6D985627" w14:textId="77777777" w:rsidTr="001D54FB">
        <w:trPr>
          <w:trHeight w:val="206"/>
          <w:jc w:val="center"/>
        </w:trPr>
        <w:tc>
          <w:tcPr>
            <w:tcW w:w="803" w:type="dxa"/>
            <w:tcBorders>
              <w:top w:val="nil"/>
              <w:left w:val="single" w:sz="8" w:space="0" w:color="auto"/>
              <w:bottom w:val="single" w:sz="8" w:space="0" w:color="auto"/>
              <w:right w:val="single" w:sz="4" w:space="0" w:color="auto"/>
            </w:tcBorders>
            <w:shd w:val="clear" w:color="000000" w:fill="FFFFFF"/>
            <w:vAlign w:val="center"/>
            <w:hideMark/>
          </w:tcPr>
          <w:p w14:paraId="0DB9245B" w14:textId="23C8B1EE" w:rsidR="001D54FB" w:rsidRPr="00E526FB" w:rsidRDefault="001D54FB" w:rsidP="001D54FB">
            <w:pPr>
              <w:jc w:val="center"/>
              <w:rPr>
                <w:sz w:val="18"/>
                <w:szCs w:val="18"/>
                <w:lang w:val="sr-Cyrl-RS"/>
              </w:rPr>
            </w:pPr>
            <w:r w:rsidRPr="00E526FB">
              <w:rPr>
                <w:sz w:val="18"/>
                <w:szCs w:val="18"/>
              </w:rPr>
              <w:t>3</w:t>
            </w:r>
            <w:r w:rsidRPr="00E526FB">
              <w:rPr>
                <w:sz w:val="18"/>
                <w:szCs w:val="18"/>
                <w:lang w:val="sr-Cyrl-RS"/>
              </w:rPr>
              <w:t>.</w:t>
            </w:r>
          </w:p>
        </w:tc>
        <w:tc>
          <w:tcPr>
            <w:tcW w:w="2292" w:type="dxa"/>
            <w:tcBorders>
              <w:top w:val="nil"/>
              <w:left w:val="nil"/>
              <w:bottom w:val="single" w:sz="8" w:space="0" w:color="auto"/>
              <w:right w:val="single" w:sz="4" w:space="0" w:color="auto"/>
            </w:tcBorders>
            <w:shd w:val="clear" w:color="000000" w:fill="FFFFFF"/>
            <w:vAlign w:val="center"/>
            <w:hideMark/>
          </w:tcPr>
          <w:p w14:paraId="12B4636B" w14:textId="77777777" w:rsidR="001D54FB" w:rsidRPr="00E526FB" w:rsidRDefault="001D54FB" w:rsidP="00D404D5">
            <w:pPr>
              <w:rPr>
                <w:sz w:val="18"/>
                <w:szCs w:val="18"/>
              </w:rPr>
            </w:pPr>
            <w:r w:rsidRPr="00E526FB">
              <w:rPr>
                <w:sz w:val="18"/>
                <w:szCs w:val="18"/>
              </w:rPr>
              <w:t>Објекти</w:t>
            </w:r>
          </w:p>
        </w:tc>
        <w:tc>
          <w:tcPr>
            <w:tcW w:w="1045" w:type="dxa"/>
            <w:tcBorders>
              <w:top w:val="nil"/>
              <w:left w:val="nil"/>
              <w:bottom w:val="nil"/>
              <w:right w:val="single" w:sz="4" w:space="0" w:color="auto"/>
            </w:tcBorders>
            <w:shd w:val="clear" w:color="000000" w:fill="FFFFFF"/>
            <w:vAlign w:val="center"/>
            <w:hideMark/>
          </w:tcPr>
          <w:p w14:paraId="2D56C7BB" w14:textId="77777777" w:rsidR="001D54FB" w:rsidRPr="00E526FB" w:rsidRDefault="001D54FB" w:rsidP="00D404D5">
            <w:pPr>
              <w:jc w:val="center"/>
              <w:rPr>
                <w:sz w:val="18"/>
                <w:szCs w:val="18"/>
              </w:rPr>
            </w:pPr>
            <w:r w:rsidRPr="00E526FB">
              <w:rPr>
                <w:sz w:val="18"/>
                <w:szCs w:val="18"/>
              </w:rPr>
              <w:t>НЧ</w:t>
            </w:r>
          </w:p>
        </w:tc>
        <w:tc>
          <w:tcPr>
            <w:tcW w:w="1190" w:type="dxa"/>
            <w:tcBorders>
              <w:top w:val="nil"/>
              <w:left w:val="nil"/>
              <w:bottom w:val="single" w:sz="8" w:space="0" w:color="auto"/>
              <w:right w:val="single" w:sz="4" w:space="0" w:color="auto"/>
            </w:tcBorders>
            <w:shd w:val="clear" w:color="000000" w:fill="FFFFFF"/>
            <w:noWrap/>
            <w:vAlign w:val="center"/>
            <w:hideMark/>
          </w:tcPr>
          <w:p w14:paraId="75390BD3" w14:textId="77777777" w:rsidR="001D54FB" w:rsidRPr="00E526FB" w:rsidRDefault="001D54FB" w:rsidP="00D404D5">
            <w:pPr>
              <w:jc w:val="right"/>
              <w:rPr>
                <w:sz w:val="18"/>
                <w:szCs w:val="18"/>
              </w:rPr>
            </w:pPr>
            <w:r w:rsidRPr="00E526FB">
              <w:rPr>
                <w:sz w:val="18"/>
                <w:szCs w:val="18"/>
              </w:rPr>
              <w:t>112</w:t>
            </w:r>
          </w:p>
        </w:tc>
        <w:tc>
          <w:tcPr>
            <w:tcW w:w="1277" w:type="dxa"/>
            <w:tcBorders>
              <w:top w:val="nil"/>
              <w:left w:val="nil"/>
              <w:bottom w:val="single" w:sz="8" w:space="0" w:color="auto"/>
              <w:right w:val="single" w:sz="4" w:space="0" w:color="auto"/>
            </w:tcBorders>
            <w:shd w:val="clear" w:color="000000" w:fill="FFFFFF"/>
            <w:noWrap/>
            <w:vAlign w:val="center"/>
            <w:hideMark/>
          </w:tcPr>
          <w:p w14:paraId="28879504" w14:textId="77777777" w:rsidR="001D54FB" w:rsidRPr="00E526FB" w:rsidRDefault="001D54FB" w:rsidP="00D404D5">
            <w:pPr>
              <w:jc w:val="right"/>
              <w:rPr>
                <w:bCs/>
                <w:sz w:val="18"/>
                <w:szCs w:val="18"/>
              </w:rPr>
            </w:pPr>
            <w:r w:rsidRPr="00E526FB">
              <w:rPr>
                <w:bCs/>
                <w:sz w:val="18"/>
                <w:szCs w:val="18"/>
              </w:rPr>
              <w:t>200</w:t>
            </w:r>
          </w:p>
        </w:tc>
        <w:tc>
          <w:tcPr>
            <w:tcW w:w="1190" w:type="dxa"/>
            <w:tcBorders>
              <w:top w:val="nil"/>
              <w:left w:val="nil"/>
              <w:bottom w:val="single" w:sz="8" w:space="0" w:color="auto"/>
              <w:right w:val="single" w:sz="4" w:space="0" w:color="auto"/>
            </w:tcBorders>
            <w:shd w:val="clear" w:color="000000" w:fill="FFFFFF"/>
            <w:noWrap/>
            <w:vAlign w:val="center"/>
            <w:hideMark/>
          </w:tcPr>
          <w:p w14:paraId="746C7B90" w14:textId="77777777" w:rsidR="001D54FB" w:rsidRPr="00E526FB" w:rsidRDefault="001D54FB" w:rsidP="00D404D5">
            <w:pPr>
              <w:jc w:val="right"/>
              <w:rPr>
                <w:bCs/>
                <w:sz w:val="18"/>
                <w:szCs w:val="18"/>
              </w:rPr>
            </w:pPr>
            <w:r w:rsidRPr="00E526FB">
              <w:rPr>
                <w:bCs/>
                <w:sz w:val="18"/>
                <w:szCs w:val="18"/>
              </w:rPr>
              <w:t>0</w:t>
            </w:r>
          </w:p>
        </w:tc>
        <w:tc>
          <w:tcPr>
            <w:tcW w:w="1341" w:type="dxa"/>
            <w:tcBorders>
              <w:top w:val="nil"/>
              <w:left w:val="nil"/>
              <w:bottom w:val="single" w:sz="8" w:space="0" w:color="auto"/>
              <w:right w:val="single" w:sz="4" w:space="0" w:color="auto"/>
            </w:tcBorders>
            <w:shd w:val="clear" w:color="000000" w:fill="FFFFFF"/>
            <w:noWrap/>
            <w:vAlign w:val="center"/>
            <w:hideMark/>
          </w:tcPr>
          <w:p w14:paraId="00CD3D9A" w14:textId="688AA0C2" w:rsidR="001D54FB" w:rsidRPr="00E526FB" w:rsidRDefault="00E526FB" w:rsidP="00E526FB">
            <w:pPr>
              <w:jc w:val="center"/>
              <w:rPr>
                <w:sz w:val="18"/>
                <w:szCs w:val="18"/>
              </w:rPr>
            </w:pPr>
            <w:r>
              <w:rPr>
                <w:sz w:val="18"/>
                <w:szCs w:val="18"/>
              </w:rPr>
              <w:t>0</w:t>
            </w:r>
          </w:p>
        </w:tc>
        <w:tc>
          <w:tcPr>
            <w:tcW w:w="1449" w:type="dxa"/>
            <w:tcBorders>
              <w:top w:val="nil"/>
              <w:left w:val="nil"/>
              <w:bottom w:val="single" w:sz="8" w:space="0" w:color="auto"/>
              <w:right w:val="single" w:sz="8" w:space="0" w:color="auto"/>
            </w:tcBorders>
            <w:shd w:val="clear" w:color="000000" w:fill="FFFFFF"/>
            <w:noWrap/>
            <w:vAlign w:val="center"/>
            <w:hideMark/>
          </w:tcPr>
          <w:p w14:paraId="5CC0DAD7" w14:textId="250CD340" w:rsidR="001D54FB" w:rsidRPr="00E526FB" w:rsidRDefault="00E526FB" w:rsidP="00E526FB">
            <w:pPr>
              <w:jc w:val="center"/>
              <w:rPr>
                <w:bCs/>
                <w:sz w:val="18"/>
                <w:szCs w:val="18"/>
              </w:rPr>
            </w:pPr>
            <w:r>
              <w:rPr>
                <w:bCs/>
                <w:sz w:val="18"/>
                <w:szCs w:val="18"/>
              </w:rPr>
              <w:t>0</w:t>
            </w:r>
          </w:p>
        </w:tc>
      </w:tr>
      <w:tr w:rsidR="001D54FB" w:rsidRPr="001D54FB" w14:paraId="33FC89E8" w14:textId="77777777" w:rsidTr="00E526FB">
        <w:trPr>
          <w:trHeight w:val="206"/>
          <w:jc w:val="center"/>
        </w:trPr>
        <w:tc>
          <w:tcPr>
            <w:tcW w:w="3095" w:type="dxa"/>
            <w:gridSpan w:val="2"/>
            <w:tcBorders>
              <w:top w:val="nil"/>
              <w:left w:val="single" w:sz="8" w:space="0" w:color="auto"/>
              <w:bottom w:val="single" w:sz="8" w:space="0" w:color="auto"/>
              <w:right w:val="single" w:sz="4" w:space="0" w:color="000000"/>
            </w:tcBorders>
            <w:shd w:val="clear" w:color="auto" w:fill="BFBFBF" w:themeFill="background1" w:themeFillShade="BF"/>
            <w:vAlign w:val="center"/>
            <w:hideMark/>
          </w:tcPr>
          <w:p w14:paraId="082DF8A1" w14:textId="0C1453CC" w:rsidR="001D54FB" w:rsidRPr="00E526FB" w:rsidRDefault="00E526FB" w:rsidP="00D404D5">
            <w:pPr>
              <w:rPr>
                <w:b/>
                <w:bCs/>
                <w:sz w:val="18"/>
                <w:szCs w:val="18"/>
              </w:rPr>
            </w:pPr>
            <w:r w:rsidRPr="00E526FB">
              <w:rPr>
                <w:b/>
                <w:bCs/>
                <w:sz w:val="18"/>
                <w:szCs w:val="18"/>
              </w:rPr>
              <w:t xml:space="preserve">УКУПНО ИНВЕСТИЦИОНО ОДРЖАВАЊЕ </w:t>
            </w:r>
          </w:p>
        </w:tc>
        <w:tc>
          <w:tcPr>
            <w:tcW w:w="1045" w:type="dxa"/>
            <w:tcBorders>
              <w:top w:val="single" w:sz="8" w:space="0" w:color="auto"/>
              <w:left w:val="nil"/>
              <w:bottom w:val="single" w:sz="8" w:space="0" w:color="auto"/>
              <w:right w:val="single" w:sz="4" w:space="0" w:color="auto"/>
            </w:tcBorders>
            <w:shd w:val="clear" w:color="auto" w:fill="BFBFBF" w:themeFill="background1" w:themeFillShade="BF"/>
            <w:vAlign w:val="center"/>
            <w:hideMark/>
          </w:tcPr>
          <w:p w14:paraId="66A7DFAC" w14:textId="77777777" w:rsidR="001D54FB" w:rsidRPr="00E526FB" w:rsidRDefault="001D54FB" w:rsidP="00D404D5">
            <w:pPr>
              <w:jc w:val="center"/>
              <w:rPr>
                <w:sz w:val="18"/>
                <w:szCs w:val="18"/>
              </w:rPr>
            </w:pPr>
            <w:r w:rsidRPr="00E526FB">
              <w:rPr>
                <w:sz w:val="18"/>
                <w:szCs w:val="18"/>
              </w:rPr>
              <w:t>НЧ</w:t>
            </w:r>
          </w:p>
        </w:tc>
        <w:tc>
          <w:tcPr>
            <w:tcW w:w="1190" w:type="dxa"/>
            <w:tcBorders>
              <w:top w:val="nil"/>
              <w:left w:val="nil"/>
              <w:bottom w:val="single" w:sz="8" w:space="0" w:color="auto"/>
              <w:right w:val="single" w:sz="4" w:space="0" w:color="auto"/>
            </w:tcBorders>
            <w:shd w:val="clear" w:color="auto" w:fill="BFBFBF" w:themeFill="background1" w:themeFillShade="BF"/>
            <w:noWrap/>
            <w:vAlign w:val="center"/>
            <w:hideMark/>
          </w:tcPr>
          <w:p w14:paraId="513CC99C" w14:textId="146E59E2" w:rsidR="001D54FB" w:rsidRPr="00E526FB" w:rsidRDefault="001D54FB" w:rsidP="00D404D5">
            <w:pPr>
              <w:jc w:val="right"/>
              <w:rPr>
                <w:b/>
                <w:sz w:val="18"/>
                <w:szCs w:val="18"/>
              </w:rPr>
            </w:pPr>
            <w:r w:rsidRPr="00E526FB">
              <w:rPr>
                <w:b/>
                <w:sz w:val="18"/>
                <w:szCs w:val="18"/>
              </w:rPr>
              <w:t>33</w:t>
            </w:r>
            <w:r w:rsidR="00E526FB" w:rsidRPr="00E526FB">
              <w:rPr>
                <w:b/>
                <w:sz w:val="18"/>
                <w:szCs w:val="18"/>
                <w:lang w:val="sr-Cyrl-RS"/>
              </w:rPr>
              <w:t>.</w:t>
            </w:r>
            <w:r w:rsidRPr="00E526FB">
              <w:rPr>
                <w:b/>
                <w:sz w:val="18"/>
                <w:szCs w:val="18"/>
              </w:rPr>
              <w:t>946</w:t>
            </w:r>
          </w:p>
        </w:tc>
        <w:tc>
          <w:tcPr>
            <w:tcW w:w="1277" w:type="dxa"/>
            <w:tcBorders>
              <w:top w:val="nil"/>
              <w:left w:val="nil"/>
              <w:bottom w:val="single" w:sz="8" w:space="0" w:color="auto"/>
              <w:right w:val="single" w:sz="4" w:space="0" w:color="auto"/>
            </w:tcBorders>
            <w:shd w:val="clear" w:color="auto" w:fill="BFBFBF" w:themeFill="background1" w:themeFillShade="BF"/>
            <w:noWrap/>
            <w:vAlign w:val="center"/>
            <w:hideMark/>
          </w:tcPr>
          <w:p w14:paraId="240F56BE" w14:textId="7BC05323" w:rsidR="001D54FB" w:rsidRPr="00E526FB" w:rsidRDefault="001D54FB" w:rsidP="00D404D5">
            <w:pPr>
              <w:jc w:val="right"/>
              <w:rPr>
                <w:b/>
                <w:bCs/>
                <w:sz w:val="18"/>
                <w:szCs w:val="18"/>
              </w:rPr>
            </w:pPr>
            <w:r w:rsidRPr="00E526FB">
              <w:rPr>
                <w:b/>
                <w:bCs/>
                <w:sz w:val="18"/>
                <w:szCs w:val="18"/>
              </w:rPr>
              <w:t>51</w:t>
            </w:r>
            <w:r w:rsidR="00E526FB" w:rsidRPr="00E526FB">
              <w:rPr>
                <w:b/>
                <w:bCs/>
                <w:sz w:val="18"/>
                <w:szCs w:val="18"/>
                <w:lang w:val="sr-Cyrl-RS"/>
              </w:rPr>
              <w:t>.</w:t>
            </w:r>
            <w:r w:rsidRPr="00E526FB">
              <w:rPr>
                <w:b/>
                <w:bCs/>
                <w:sz w:val="18"/>
                <w:szCs w:val="18"/>
              </w:rPr>
              <w:t>880</w:t>
            </w:r>
          </w:p>
        </w:tc>
        <w:tc>
          <w:tcPr>
            <w:tcW w:w="1190" w:type="dxa"/>
            <w:tcBorders>
              <w:top w:val="nil"/>
              <w:left w:val="nil"/>
              <w:bottom w:val="single" w:sz="8" w:space="0" w:color="auto"/>
              <w:right w:val="single" w:sz="4" w:space="0" w:color="auto"/>
            </w:tcBorders>
            <w:shd w:val="clear" w:color="auto" w:fill="BFBFBF" w:themeFill="background1" w:themeFillShade="BF"/>
            <w:noWrap/>
            <w:vAlign w:val="center"/>
            <w:hideMark/>
          </w:tcPr>
          <w:p w14:paraId="7B7F6E2B" w14:textId="5CF34A38" w:rsidR="001D54FB" w:rsidRPr="00E526FB" w:rsidRDefault="001D54FB" w:rsidP="00D404D5">
            <w:pPr>
              <w:jc w:val="right"/>
              <w:rPr>
                <w:b/>
                <w:bCs/>
                <w:sz w:val="18"/>
                <w:szCs w:val="18"/>
              </w:rPr>
            </w:pPr>
            <w:r w:rsidRPr="00E526FB">
              <w:rPr>
                <w:b/>
                <w:bCs/>
                <w:sz w:val="18"/>
                <w:szCs w:val="18"/>
              </w:rPr>
              <w:t>42</w:t>
            </w:r>
            <w:r w:rsidR="00E526FB" w:rsidRPr="00E526FB">
              <w:rPr>
                <w:b/>
                <w:bCs/>
                <w:sz w:val="18"/>
                <w:szCs w:val="18"/>
                <w:lang w:val="sr-Cyrl-RS"/>
              </w:rPr>
              <w:t>.</w:t>
            </w:r>
            <w:r w:rsidRPr="00E526FB">
              <w:rPr>
                <w:b/>
                <w:bCs/>
                <w:sz w:val="18"/>
                <w:szCs w:val="18"/>
              </w:rPr>
              <w:t>691</w:t>
            </w:r>
          </w:p>
        </w:tc>
        <w:tc>
          <w:tcPr>
            <w:tcW w:w="1341" w:type="dxa"/>
            <w:tcBorders>
              <w:top w:val="nil"/>
              <w:left w:val="nil"/>
              <w:bottom w:val="single" w:sz="8" w:space="0" w:color="auto"/>
              <w:right w:val="single" w:sz="4" w:space="0" w:color="auto"/>
            </w:tcBorders>
            <w:shd w:val="clear" w:color="auto" w:fill="BFBFBF" w:themeFill="background1" w:themeFillShade="BF"/>
            <w:noWrap/>
            <w:vAlign w:val="center"/>
            <w:hideMark/>
          </w:tcPr>
          <w:p w14:paraId="62B25BD5" w14:textId="480C3436" w:rsidR="001D54FB" w:rsidRPr="00E526FB" w:rsidRDefault="00E526FB" w:rsidP="00E526FB">
            <w:pPr>
              <w:jc w:val="center"/>
              <w:rPr>
                <w:b/>
                <w:sz w:val="18"/>
                <w:szCs w:val="18"/>
              </w:rPr>
            </w:pPr>
            <w:r w:rsidRPr="00E526FB">
              <w:rPr>
                <w:b/>
                <w:sz w:val="18"/>
                <w:szCs w:val="18"/>
              </w:rPr>
              <w:t>126</w:t>
            </w:r>
          </w:p>
        </w:tc>
        <w:tc>
          <w:tcPr>
            <w:tcW w:w="1449" w:type="dxa"/>
            <w:tcBorders>
              <w:top w:val="nil"/>
              <w:left w:val="nil"/>
              <w:bottom w:val="single" w:sz="8" w:space="0" w:color="auto"/>
              <w:right w:val="single" w:sz="8" w:space="0" w:color="auto"/>
            </w:tcBorders>
            <w:shd w:val="clear" w:color="auto" w:fill="BFBFBF" w:themeFill="background1" w:themeFillShade="BF"/>
            <w:noWrap/>
            <w:vAlign w:val="center"/>
            <w:hideMark/>
          </w:tcPr>
          <w:p w14:paraId="6F79F017" w14:textId="462A15DD" w:rsidR="001D54FB" w:rsidRPr="00E526FB" w:rsidRDefault="00E526FB" w:rsidP="00E526FB">
            <w:pPr>
              <w:jc w:val="center"/>
              <w:rPr>
                <w:b/>
                <w:bCs/>
                <w:sz w:val="18"/>
                <w:szCs w:val="18"/>
              </w:rPr>
            </w:pPr>
            <w:r w:rsidRPr="00E526FB">
              <w:rPr>
                <w:b/>
                <w:bCs/>
                <w:sz w:val="18"/>
                <w:szCs w:val="18"/>
              </w:rPr>
              <w:t>82</w:t>
            </w:r>
          </w:p>
        </w:tc>
      </w:tr>
      <w:tr w:rsidR="001D54FB" w:rsidRPr="001D54FB" w14:paraId="75553487" w14:textId="77777777" w:rsidTr="00E526FB">
        <w:trPr>
          <w:trHeight w:val="242"/>
          <w:jc w:val="center"/>
        </w:trPr>
        <w:tc>
          <w:tcPr>
            <w:tcW w:w="3095" w:type="dxa"/>
            <w:gridSpan w:val="2"/>
            <w:tcBorders>
              <w:top w:val="single" w:sz="8" w:space="0" w:color="auto"/>
              <w:left w:val="single" w:sz="8" w:space="0" w:color="auto"/>
              <w:bottom w:val="single" w:sz="8" w:space="0" w:color="auto"/>
              <w:right w:val="single" w:sz="4" w:space="0" w:color="000000"/>
            </w:tcBorders>
            <w:shd w:val="clear" w:color="auto" w:fill="BFBFBF" w:themeFill="background1" w:themeFillShade="BF"/>
            <w:vAlign w:val="center"/>
            <w:hideMark/>
          </w:tcPr>
          <w:p w14:paraId="7A436451" w14:textId="2A96292C" w:rsidR="001D54FB" w:rsidRPr="00E526FB" w:rsidRDefault="00E526FB" w:rsidP="00D404D5">
            <w:pPr>
              <w:rPr>
                <w:b/>
                <w:bCs/>
                <w:sz w:val="18"/>
                <w:szCs w:val="18"/>
              </w:rPr>
            </w:pPr>
            <w:r w:rsidRPr="00E526FB">
              <w:rPr>
                <w:b/>
                <w:bCs/>
                <w:sz w:val="18"/>
                <w:szCs w:val="18"/>
              </w:rPr>
              <w:t xml:space="preserve">СВЕУКУПНО: ТЕКУЋЕОДРЖАВАЊЕ И ИНВЕСТИЦИОНО ОДРЖАВАЊЕ </w:t>
            </w:r>
          </w:p>
        </w:tc>
        <w:tc>
          <w:tcPr>
            <w:tcW w:w="1045" w:type="dxa"/>
            <w:tcBorders>
              <w:top w:val="nil"/>
              <w:left w:val="nil"/>
              <w:bottom w:val="single" w:sz="8" w:space="0" w:color="auto"/>
              <w:right w:val="single" w:sz="4" w:space="0" w:color="auto"/>
            </w:tcBorders>
            <w:shd w:val="clear" w:color="auto" w:fill="BFBFBF" w:themeFill="background1" w:themeFillShade="BF"/>
            <w:vAlign w:val="center"/>
            <w:hideMark/>
          </w:tcPr>
          <w:p w14:paraId="066C6BDE" w14:textId="77777777" w:rsidR="001D54FB" w:rsidRPr="00E526FB" w:rsidRDefault="001D54FB" w:rsidP="00D404D5">
            <w:pPr>
              <w:jc w:val="center"/>
              <w:rPr>
                <w:sz w:val="18"/>
                <w:szCs w:val="18"/>
              </w:rPr>
            </w:pPr>
            <w:r w:rsidRPr="00E526FB">
              <w:rPr>
                <w:sz w:val="18"/>
                <w:szCs w:val="18"/>
              </w:rPr>
              <w:t>НЧ</w:t>
            </w:r>
          </w:p>
        </w:tc>
        <w:tc>
          <w:tcPr>
            <w:tcW w:w="1190" w:type="dxa"/>
            <w:tcBorders>
              <w:top w:val="nil"/>
              <w:left w:val="nil"/>
              <w:bottom w:val="single" w:sz="8" w:space="0" w:color="auto"/>
              <w:right w:val="single" w:sz="4" w:space="0" w:color="auto"/>
            </w:tcBorders>
            <w:shd w:val="clear" w:color="auto" w:fill="BFBFBF" w:themeFill="background1" w:themeFillShade="BF"/>
            <w:noWrap/>
            <w:vAlign w:val="center"/>
            <w:hideMark/>
          </w:tcPr>
          <w:p w14:paraId="0872E19E" w14:textId="05D7D275" w:rsidR="001D54FB" w:rsidRPr="00E526FB" w:rsidRDefault="001D54FB" w:rsidP="00D404D5">
            <w:pPr>
              <w:jc w:val="right"/>
              <w:rPr>
                <w:b/>
                <w:sz w:val="18"/>
                <w:szCs w:val="18"/>
              </w:rPr>
            </w:pPr>
            <w:r w:rsidRPr="00E526FB">
              <w:rPr>
                <w:b/>
                <w:sz w:val="18"/>
                <w:szCs w:val="18"/>
              </w:rPr>
              <w:t>416</w:t>
            </w:r>
            <w:r w:rsidR="00E526FB">
              <w:rPr>
                <w:b/>
                <w:sz w:val="18"/>
                <w:szCs w:val="18"/>
                <w:lang w:val="sr-Cyrl-RS"/>
              </w:rPr>
              <w:t>.</w:t>
            </w:r>
            <w:r w:rsidRPr="00E526FB">
              <w:rPr>
                <w:b/>
                <w:sz w:val="18"/>
                <w:szCs w:val="18"/>
              </w:rPr>
              <w:t>647</w:t>
            </w:r>
          </w:p>
        </w:tc>
        <w:tc>
          <w:tcPr>
            <w:tcW w:w="1277" w:type="dxa"/>
            <w:tcBorders>
              <w:top w:val="nil"/>
              <w:left w:val="nil"/>
              <w:bottom w:val="single" w:sz="8" w:space="0" w:color="auto"/>
              <w:right w:val="single" w:sz="4" w:space="0" w:color="auto"/>
            </w:tcBorders>
            <w:shd w:val="clear" w:color="auto" w:fill="BFBFBF" w:themeFill="background1" w:themeFillShade="BF"/>
            <w:noWrap/>
            <w:vAlign w:val="center"/>
            <w:hideMark/>
          </w:tcPr>
          <w:p w14:paraId="3A462631" w14:textId="54CB70AC" w:rsidR="001D54FB" w:rsidRPr="00E526FB" w:rsidRDefault="001D54FB" w:rsidP="00D404D5">
            <w:pPr>
              <w:jc w:val="right"/>
              <w:rPr>
                <w:b/>
                <w:bCs/>
                <w:sz w:val="18"/>
                <w:szCs w:val="18"/>
              </w:rPr>
            </w:pPr>
            <w:r w:rsidRPr="00E526FB">
              <w:rPr>
                <w:b/>
                <w:bCs/>
                <w:sz w:val="18"/>
                <w:szCs w:val="18"/>
              </w:rPr>
              <w:t>523</w:t>
            </w:r>
            <w:r w:rsidR="00E526FB">
              <w:rPr>
                <w:b/>
                <w:bCs/>
                <w:sz w:val="18"/>
                <w:szCs w:val="18"/>
                <w:lang w:val="sr-Cyrl-RS"/>
              </w:rPr>
              <w:t>.</w:t>
            </w:r>
            <w:r w:rsidRPr="00E526FB">
              <w:rPr>
                <w:b/>
                <w:bCs/>
                <w:sz w:val="18"/>
                <w:szCs w:val="18"/>
              </w:rPr>
              <w:t>403</w:t>
            </w:r>
          </w:p>
        </w:tc>
        <w:tc>
          <w:tcPr>
            <w:tcW w:w="1190" w:type="dxa"/>
            <w:tcBorders>
              <w:top w:val="single" w:sz="4" w:space="0" w:color="auto"/>
              <w:left w:val="nil"/>
              <w:bottom w:val="single" w:sz="8" w:space="0" w:color="auto"/>
              <w:right w:val="single" w:sz="4" w:space="0" w:color="auto"/>
            </w:tcBorders>
            <w:shd w:val="clear" w:color="auto" w:fill="BFBFBF" w:themeFill="background1" w:themeFillShade="BF"/>
            <w:noWrap/>
            <w:vAlign w:val="center"/>
            <w:hideMark/>
          </w:tcPr>
          <w:p w14:paraId="3033FDB1" w14:textId="6B3625A4" w:rsidR="001D54FB" w:rsidRPr="00E526FB" w:rsidRDefault="001D54FB" w:rsidP="00D404D5">
            <w:pPr>
              <w:jc w:val="right"/>
              <w:rPr>
                <w:b/>
                <w:bCs/>
                <w:sz w:val="18"/>
                <w:szCs w:val="18"/>
              </w:rPr>
            </w:pPr>
            <w:r w:rsidRPr="00E526FB">
              <w:rPr>
                <w:b/>
                <w:bCs/>
                <w:sz w:val="18"/>
                <w:szCs w:val="18"/>
              </w:rPr>
              <w:t>382</w:t>
            </w:r>
            <w:r w:rsidR="00E526FB">
              <w:rPr>
                <w:b/>
                <w:bCs/>
                <w:sz w:val="18"/>
                <w:szCs w:val="18"/>
                <w:lang w:val="sr-Cyrl-RS"/>
              </w:rPr>
              <w:t>.</w:t>
            </w:r>
            <w:r w:rsidRPr="00E526FB">
              <w:rPr>
                <w:b/>
                <w:bCs/>
                <w:sz w:val="18"/>
                <w:szCs w:val="18"/>
              </w:rPr>
              <w:t>427</w:t>
            </w:r>
          </w:p>
        </w:tc>
        <w:tc>
          <w:tcPr>
            <w:tcW w:w="1341" w:type="dxa"/>
            <w:tcBorders>
              <w:top w:val="nil"/>
              <w:left w:val="nil"/>
              <w:bottom w:val="single" w:sz="8" w:space="0" w:color="auto"/>
              <w:right w:val="single" w:sz="4" w:space="0" w:color="auto"/>
            </w:tcBorders>
            <w:shd w:val="clear" w:color="auto" w:fill="BFBFBF" w:themeFill="background1" w:themeFillShade="BF"/>
            <w:noWrap/>
            <w:vAlign w:val="center"/>
            <w:hideMark/>
          </w:tcPr>
          <w:p w14:paraId="55984B9D" w14:textId="67C54446" w:rsidR="001D54FB" w:rsidRPr="00E526FB" w:rsidRDefault="00E526FB" w:rsidP="00E526FB">
            <w:pPr>
              <w:jc w:val="center"/>
              <w:rPr>
                <w:b/>
                <w:sz w:val="18"/>
                <w:szCs w:val="18"/>
              </w:rPr>
            </w:pPr>
            <w:r>
              <w:rPr>
                <w:b/>
                <w:sz w:val="18"/>
                <w:szCs w:val="18"/>
              </w:rPr>
              <w:t>92</w:t>
            </w:r>
          </w:p>
        </w:tc>
        <w:tc>
          <w:tcPr>
            <w:tcW w:w="1449" w:type="dxa"/>
            <w:tcBorders>
              <w:top w:val="nil"/>
              <w:left w:val="nil"/>
              <w:bottom w:val="single" w:sz="8" w:space="0" w:color="auto"/>
              <w:right w:val="single" w:sz="8" w:space="0" w:color="auto"/>
            </w:tcBorders>
            <w:shd w:val="clear" w:color="auto" w:fill="BFBFBF" w:themeFill="background1" w:themeFillShade="BF"/>
            <w:noWrap/>
            <w:vAlign w:val="center"/>
            <w:hideMark/>
          </w:tcPr>
          <w:p w14:paraId="4E99977B" w14:textId="33352C22" w:rsidR="001D54FB" w:rsidRPr="00E526FB" w:rsidRDefault="00E526FB" w:rsidP="00E526FB">
            <w:pPr>
              <w:jc w:val="center"/>
              <w:rPr>
                <w:b/>
                <w:bCs/>
                <w:sz w:val="18"/>
                <w:szCs w:val="18"/>
              </w:rPr>
            </w:pPr>
            <w:r>
              <w:rPr>
                <w:b/>
                <w:bCs/>
                <w:sz w:val="18"/>
                <w:szCs w:val="18"/>
              </w:rPr>
              <w:t>73</w:t>
            </w:r>
          </w:p>
        </w:tc>
      </w:tr>
    </w:tbl>
    <w:p w14:paraId="29CA2C5D" w14:textId="4F6A8A1E" w:rsidR="001D54FB" w:rsidRPr="001D54FB" w:rsidRDefault="007D2BBF" w:rsidP="001D54FB">
      <w:pPr>
        <w:ind w:left="-454"/>
        <w:jc w:val="center"/>
        <w:rPr>
          <w:b/>
          <w:i/>
          <w:sz w:val="20"/>
          <w:szCs w:val="20"/>
          <w:lang w:val="sr-Cyrl-CS" w:eastAsia="en-US"/>
        </w:rPr>
      </w:pPr>
      <w:r>
        <w:rPr>
          <w:b/>
          <w:i/>
          <w:sz w:val="20"/>
          <w:szCs w:val="20"/>
          <w:lang w:val="sr-Cyrl-CS" w:eastAsia="en-US"/>
        </w:rPr>
        <w:t>Табела 24</w:t>
      </w:r>
      <w:r w:rsidR="001D54FB" w:rsidRPr="001D54FB">
        <w:rPr>
          <w:b/>
          <w:i/>
          <w:sz w:val="20"/>
          <w:szCs w:val="20"/>
          <w:lang w:val="sr-Cyrl-CS" w:eastAsia="en-US"/>
        </w:rPr>
        <w:t xml:space="preserve">. Остварени норма часови за редовно одржавање Сектора за грађевинске послове </w:t>
      </w:r>
    </w:p>
    <w:p w14:paraId="0CC28085" w14:textId="5ECA6DD7" w:rsidR="006741CE" w:rsidRPr="001D54FB" w:rsidRDefault="006741CE" w:rsidP="001D54FB">
      <w:pPr>
        <w:ind w:right="-510"/>
        <w:jc w:val="both"/>
        <w:rPr>
          <w:lang w:val="sr-Cyrl-CS"/>
        </w:rPr>
      </w:pPr>
    </w:p>
    <w:p w14:paraId="13D2F17F" w14:textId="6F7900B6" w:rsidR="00A965B8" w:rsidRDefault="00A965B8" w:rsidP="0088212E">
      <w:pPr>
        <w:pStyle w:val="ListParagraph"/>
        <w:numPr>
          <w:ilvl w:val="2"/>
          <w:numId w:val="11"/>
        </w:numPr>
        <w:spacing w:before="200" w:after="0"/>
        <w:rPr>
          <w:rFonts w:ascii="Times New Roman" w:hAnsi="Times New Roman" w:cs="Times New Roman"/>
          <w:b/>
          <w:bCs/>
          <w:sz w:val="24"/>
          <w:szCs w:val="24"/>
          <w:lang w:val="sr-Cyrl-RS" w:eastAsia="en-US"/>
        </w:rPr>
      </w:pPr>
      <w:r w:rsidRPr="009252C0">
        <w:rPr>
          <w:rFonts w:ascii="Times New Roman" w:hAnsi="Times New Roman" w:cs="Times New Roman"/>
          <w:b/>
          <w:bCs/>
          <w:sz w:val="24"/>
          <w:szCs w:val="24"/>
          <w:lang w:val="sr-Cyrl-RS" w:eastAsia="en-US"/>
        </w:rPr>
        <w:t>Инвестиционо и текуће одржавање у сопственој режији</w:t>
      </w:r>
    </w:p>
    <w:p w14:paraId="101D4786" w14:textId="77777777" w:rsidR="009E59FE" w:rsidRPr="009252C0" w:rsidRDefault="009E59FE" w:rsidP="009E59FE">
      <w:pPr>
        <w:pStyle w:val="ListParagraph"/>
        <w:spacing w:before="200" w:after="0"/>
        <w:ind w:left="1080"/>
        <w:rPr>
          <w:rFonts w:ascii="Times New Roman" w:hAnsi="Times New Roman" w:cs="Times New Roman"/>
          <w:b/>
          <w:bCs/>
          <w:sz w:val="24"/>
          <w:szCs w:val="24"/>
          <w:lang w:val="sr-Cyrl-RS" w:eastAsia="en-US"/>
        </w:rPr>
      </w:pPr>
    </w:p>
    <w:tbl>
      <w:tblPr>
        <w:tblW w:w="10707" w:type="dxa"/>
        <w:jc w:val="center"/>
        <w:tblLook w:val="04A0" w:firstRow="1" w:lastRow="0" w:firstColumn="1" w:lastColumn="0" w:noHBand="0" w:noVBand="1"/>
      </w:tblPr>
      <w:tblGrid>
        <w:gridCol w:w="909"/>
        <w:gridCol w:w="2439"/>
        <w:gridCol w:w="1088"/>
        <w:gridCol w:w="1396"/>
        <w:gridCol w:w="1420"/>
        <w:gridCol w:w="1374"/>
        <w:gridCol w:w="1047"/>
        <w:gridCol w:w="1034"/>
      </w:tblGrid>
      <w:tr w:rsidR="003221AA" w:rsidRPr="003221AA" w14:paraId="0C6F1839" w14:textId="77777777" w:rsidTr="001D54FB">
        <w:trPr>
          <w:trHeight w:val="427"/>
          <w:jc w:val="center"/>
        </w:trPr>
        <w:tc>
          <w:tcPr>
            <w:tcW w:w="909" w:type="dxa"/>
            <w:tcBorders>
              <w:top w:val="single" w:sz="8" w:space="0" w:color="auto"/>
              <w:left w:val="single" w:sz="8" w:space="0" w:color="auto"/>
              <w:bottom w:val="single" w:sz="4" w:space="0" w:color="auto"/>
              <w:right w:val="single" w:sz="4" w:space="0" w:color="auto"/>
            </w:tcBorders>
            <w:shd w:val="clear" w:color="auto" w:fill="BFBFBF" w:themeFill="background1" w:themeFillShade="BF"/>
            <w:vAlign w:val="center"/>
            <w:hideMark/>
          </w:tcPr>
          <w:p w14:paraId="3F448FBC" w14:textId="68537E9E" w:rsidR="003221AA" w:rsidRPr="003221AA" w:rsidRDefault="003221AA" w:rsidP="003221AA">
            <w:pPr>
              <w:jc w:val="center"/>
              <w:rPr>
                <w:b/>
                <w:sz w:val="18"/>
                <w:szCs w:val="18"/>
                <w:lang w:val="en-US"/>
              </w:rPr>
            </w:pPr>
            <w:r w:rsidRPr="003221AA">
              <w:rPr>
                <w:b/>
                <w:sz w:val="18"/>
                <w:szCs w:val="18"/>
              </w:rPr>
              <w:t>Редни број</w:t>
            </w:r>
          </w:p>
        </w:tc>
        <w:tc>
          <w:tcPr>
            <w:tcW w:w="2438"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444AF996" w14:textId="77777777" w:rsidR="003221AA" w:rsidRPr="003221AA" w:rsidRDefault="003221AA" w:rsidP="003221AA">
            <w:pPr>
              <w:jc w:val="center"/>
              <w:rPr>
                <w:b/>
                <w:sz w:val="18"/>
                <w:szCs w:val="18"/>
              </w:rPr>
            </w:pPr>
            <w:r w:rsidRPr="003221AA">
              <w:rPr>
                <w:b/>
                <w:sz w:val="18"/>
                <w:szCs w:val="18"/>
              </w:rPr>
              <w:t>Опис послова</w:t>
            </w:r>
          </w:p>
        </w:tc>
        <w:tc>
          <w:tcPr>
            <w:tcW w:w="1088"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0B55C49D" w14:textId="77777777" w:rsidR="003221AA" w:rsidRPr="003221AA" w:rsidRDefault="003221AA" w:rsidP="003221AA">
            <w:pPr>
              <w:jc w:val="center"/>
              <w:rPr>
                <w:b/>
                <w:sz w:val="18"/>
                <w:szCs w:val="18"/>
              </w:rPr>
            </w:pPr>
            <w:r w:rsidRPr="003221AA">
              <w:rPr>
                <w:b/>
                <w:sz w:val="18"/>
                <w:szCs w:val="18"/>
              </w:rPr>
              <w:t>Јединица мјере</w:t>
            </w:r>
          </w:p>
        </w:tc>
        <w:tc>
          <w:tcPr>
            <w:tcW w:w="1396"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74647BB2" w14:textId="4C38FBC3" w:rsidR="003221AA" w:rsidRPr="003221AA" w:rsidRDefault="003221AA" w:rsidP="003221AA">
            <w:pPr>
              <w:jc w:val="center"/>
              <w:rPr>
                <w:b/>
                <w:sz w:val="18"/>
                <w:szCs w:val="18"/>
              </w:rPr>
            </w:pPr>
            <w:r w:rsidRPr="003221AA">
              <w:rPr>
                <w:b/>
                <w:sz w:val="18"/>
                <w:szCs w:val="18"/>
              </w:rPr>
              <w:t>Остварење                I-XII/2021.</w:t>
            </w:r>
          </w:p>
        </w:tc>
        <w:tc>
          <w:tcPr>
            <w:tcW w:w="1420"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4DEA5280" w14:textId="297E3880" w:rsidR="003221AA" w:rsidRPr="003221AA" w:rsidRDefault="003221AA" w:rsidP="003221AA">
            <w:pPr>
              <w:jc w:val="center"/>
              <w:rPr>
                <w:b/>
                <w:sz w:val="18"/>
                <w:szCs w:val="18"/>
              </w:rPr>
            </w:pPr>
            <w:r w:rsidRPr="003221AA">
              <w:rPr>
                <w:b/>
                <w:sz w:val="18"/>
                <w:szCs w:val="18"/>
              </w:rPr>
              <w:t>План                 I-XII/2022.</w:t>
            </w:r>
          </w:p>
        </w:tc>
        <w:tc>
          <w:tcPr>
            <w:tcW w:w="1374"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316BD5A3" w14:textId="4A8D3C9E" w:rsidR="003221AA" w:rsidRPr="003221AA" w:rsidRDefault="003221AA" w:rsidP="003221AA">
            <w:pPr>
              <w:jc w:val="center"/>
              <w:rPr>
                <w:b/>
                <w:sz w:val="18"/>
                <w:szCs w:val="18"/>
              </w:rPr>
            </w:pPr>
            <w:r w:rsidRPr="003221AA">
              <w:rPr>
                <w:b/>
                <w:sz w:val="18"/>
                <w:szCs w:val="18"/>
              </w:rPr>
              <w:t>Остварење                 I –XII/2022.</w:t>
            </w:r>
          </w:p>
        </w:tc>
        <w:tc>
          <w:tcPr>
            <w:tcW w:w="1047"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10EF9F97" w14:textId="77777777" w:rsidR="003221AA" w:rsidRPr="003221AA" w:rsidRDefault="003221AA" w:rsidP="003221AA">
            <w:pPr>
              <w:jc w:val="center"/>
              <w:rPr>
                <w:b/>
                <w:sz w:val="8"/>
                <w:szCs w:val="8"/>
              </w:rPr>
            </w:pPr>
            <w:r w:rsidRPr="003221AA">
              <w:rPr>
                <w:b/>
                <w:sz w:val="8"/>
                <w:szCs w:val="8"/>
              </w:rPr>
              <w:t>Индекс                                        (Ост.22/ Ост.21)</w:t>
            </w:r>
          </w:p>
        </w:tc>
        <w:tc>
          <w:tcPr>
            <w:tcW w:w="1032" w:type="dxa"/>
            <w:tcBorders>
              <w:top w:val="single" w:sz="8" w:space="0" w:color="auto"/>
              <w:left w:val="nil"/>
              <w:bottom w:val="single" w:sz="4" w:space="0" w:color="auto"/>
              <w:right w:val="single" w:sz="8" w:space="0" w:color="auto"/>
            </w:tcBorders>
            <w:shd w:val="clear" w:color="auto" w:fill="BFBFBF" w:themeFill="background1" w:themeFillShade="BF"/>
            <w:vAlign w:val="center"/>
            <w:hideMark/>
          </w:tcPr>
          <w:p w14:paraId="53CA215F" w14:textId="77777777" w:rsidR="003221AA" w:rsidRPr="003221AA" w:rsidRDefault="003221AA" w:rsidP="003221AA">
            <w:pPr>
              <w:jc w:val="center"/>
              <w:rPr>
                <w:b/>
                <w:sz w:val="8"/>
                <w:szCs w:val="8"/>
              </w:rPr>
            </w:pPr>
            <w:r w:rsidRPr="003221AA">
              <w:rPr>
                <w:b/>
                <w:sz w:val="8"/>
                <w:szCs w:val="8"/>
              </w:rPr>
              <w:t>Индекс                                                           (Ост.22/ План.22)</w:t>
            </w:r>
          </w:p>
        </w:tc>
      </w:tr>
      <w:tr w:rsidR="003221AA" w:rsidRPr="003221AA" w14:paraId="31052286" w14:textId="77777777" w:rsidTr="001D54FB">
        <w:trPr>
          <w:trHeight w:val="161"/>
          <w:jc w:val="center"/>
        </w:trPr>
        <w:tc>
          <w:tcPr>
            <w:tcW w:w="909" w:type="dxa"/>
            <w:tcBorders>
              <w:top w:val="nil"/>
              <w:left w:val="single" w:sz="8" w:space="0" w:color="auto"/>
              <w:bottom w:val="single" w:sz="4" w:space="0" w:color="auto"/>
              <w:right w:val="single" w:sz="4" w:space="0" w:color="auto"/>
            </w:tcBorders>
            <w:shd w:val="clear" w:color="auto" w:fill="auto"/>
            <w:noWrap/>
            <w:vAlign w:val="center"/>
            <w:hideMark/>
          </w:tcPr>
          <w:p w14:paraId="1D010CF7" w14:textId="77777777" w:rsidR="003221AA" w:rsidRPr="003221AA" w:rsidRDefault="003221AA" w:rsidP="00BC0CC7">
            <w:pPr>
              <w:jc w:val="center"/>
              <w:rPr>
                <w:sz w:val="12"/>
                <w:szCs w:val="12"/>
              </w:rPr>
            </w:pPr>
            <w:r w:rsidRPr="003221AA">
              <w:rPr>
                <w:sz w:val="12"/>
                <w:szCs w:val="12"/>
              </w:rPr>
              <w:t>1</w:t>
            </w:r>
          </w:p>
        </w:tc>
        <w:tc>
          <w:tcPr>
            <w:tcW w:w="2438" w:type="dxa"/>
            <w:tcBorders>
              <w:top w:val="nil"/>
              <w:left w:val="nil"/>
              <w:bottom w:val="single" w:sz="4" w:space="0" w:color="auto"/>
              <w:right w:val="single" w:sz="4" w:space="0" w:color="auto"/>
            </w:tcBorders>
            <w:shd w:val="clear" w:color="auto" w:fill="auto"/>
            <w:vAlign w:val="center"/>
            <w:hideMark/>
          </w:tcPr>
          <w:p w14:paraId="4C5B136E" w14:textId="77777777" w:rsidR="003221AA" w:rsidRPr="003221AA" w:rsidRDefault="003221AA" w:rsidP="00BC0CC7">
            <w:pPr>
              <w:jc w:val="center"/>
              <w:rPr>
                <w:sz w:val="12"/>
                <w:szCs w:val="12"/>
              </w:rPr>
            </w:pPr>
            <w:r w:rsidRPr="003221AA">
              <w:rPr>
                <w:sz w:val="12"/>
                <w:szCs w:val="12"/>
              </w:rPr>
              <w:t>2</w:t>
            </w:r>
          </w:p>
        </w:tc>
        <w:tc>
          <w:tcPr>
            <w:tcW w:w="1088" w:type="dxa"/>
            <w:tcBorders>
              <w:top w:val="nil"/>
              <w:left w:val="nil"/>
              <w:bottom w:val="single" w:sz="4" w:space="0" w:color="auto"/>
              <w:right w:val="single" w:sz="4" w:space="0" w:color="auto"/>
            </w:tcBorders>
            <w:shd w:val="clear" w:color="auto" w:fill="auto"/>
            <w:vAlign w:val="center"/>
            <w:hideMark/>
          </w:tcPr>
          <w:p w14:paraId="5D054989" w14:textId="77777777" w:rsidR="003221AA" w:rsidRPr="003221AA" w:rsidRDefault="003221AA" w:rsidP="00BC0CC7">
            <w:pPr>
              <w:jc w:val="center"/>
              <w:rPr>
                <w:sz w:val="12"/>
                <w:szCs w:val="12"/>
              </w:rPr>
            </w:pPr>
            <w:r w:rsidRPr="003221AA">
              <w:rPr>
                <w:sz w:val="12"/>
                <w:szCs w:val="12"/>
              </w:rPr>
              <w:t>3</w:t>
            </w:r>
          </w:p>
        </w:tc>
        <w:tc>
          <w:tcPr>
            <w:tcW w:w="1396" w:type="dxa"/>
            <w:tcBorders>
              <w:top w:val="nil"/>
              <w:left w:val="nil"/>
              <w:bottom w:val="single" w:sz="4" w:space="0" w:color="auto"/>
              <w:right w:val="single" w:sz="4" w:space="0" w:color="auto"/>
            </w:tcBorders>
            <w:shd w:val="clear" w:color="auto" w:fill="auto"/>
            <w:noWrap/>
            <w:vAlign w:val="center"/>
            <w:hideMark/>
          </w:tcPr>
          <w:p w14:paraId="2EE30029" w14:textId="77777777" w:rsidR="003221AA" w:rsidRPr="003221AA" w:rsidRDefault="003221AA" w:rsidP="00BC0CC7">
            <w:pPr>
              <w:jc w:val="center"/>
              <w:rPr>
                <w:sz w:val="12"/>
                <w:szCs w:val="12"/>
              </w:rPr>
            </w:pPr>
            <w:r w:rsidRPr="003221AA">
              <w:rPr>
                <w:sz w:val="12"/>
                <w:szCs w:val="12"/>
              </w:rPr>
              <w:t>4</w:t>
            </w:r>
          </w:p>
        </w:tc>
        <w:tc>
          <w:tcPr>
            <w:tcW w:w="1420" w:type="dxa"/>
            <w:tcBorders>
              <w:top w:val="nil"/>
              <w:left w:val="nil"/>
              <w:bottom w:val="single" w:sz="4" w:space="0" w:color="auto"/>
              <w:right w:val="single" w:sz="4" w:space="0" w:color="auto"/>
            </w:tcBorders>
            <w:shd w:val="clear" w:color="auto" w:fill="auto"/>
            <w:noWrap/>
            <w:vAlign w:val="center"/>
            <w:hideMark/>
          </w:tcPr>
          <w:p w14:paraId="5589F43E" w14:textId="77777777" w:rsidR="003221AA" w:rsidRPr="003221AA" w:rsidRDefault="003221AA" w:rsidP="00BC0CC7">
            <w:pPr>
              <w:jc w:val="center"/>
              <w:rPr>
                <w:sz w:val="12"/>
                <w:szCs w:val="12"/>
              </w:rPr>
            </w:pPr>
            <w:r w:rsidRPr="003221AA">
              <w:rPr>
                <w:sz w:val="12"/>
                <w:szCs w:val="12"/>
              </w:rPr>
              <w:t>5</w:t>
            </w:r>
          </w:p>
        </w:tc>
        <w:tc>
          <w:tcPr>
            <w:tcW w:w="1374" w:type="dxa"/>
            <w:tcBorders>
              <w:top w:val="nil"/>
              <w:left w:val="nil"/>
              <w:bottom w:val="single" w:sz="4" w:space="0" w:color="auto"/>
              <w:right w:val="single" w:sz="4" w:space="0" w:color="auto"/>
            </w:tcBorders>
            <w:shd w:val="clear" w:color="auto" w:fill="auto"/>
            <w:noWrap/>
            <w:vAlign w:val="center"/>
            <w:hideMark/>
          </w:tcPr>
          <w:p w14:paraId="286BD613" w14:textId="77777777" w:rsidR="003221AA" w:rsidRPr="003221AA" w:rsidRDefault="003221AA" w:rsidP="00BC0CC7">
            <w:pPr>
              <w:jc w:val="center"/>
              <w:rPr>
                <w:sz w:val="12"/>
                <w:szCs w:val="12"/>
              </w:rPr>
            </w:pPr>
            <w:r w:rsidRPr="003221AA">
              <w:rPr>
                <w:sz w:val="12"/>
                <w:szCs w:val="12"/>
              </w:rPr>
              <w:t>6</w:t>
            </w:r>
          </w:p>
        </w:tc>
        <w:tc>
          <w:tcPr>
            <w:tcW w:w="1047" w:type="dxa"/>
            <w:tcBorders>
              <w:top w:val="nil"/>
              <w:left w:val="nil"/>
              <w:bottom w:val="single" w:sz="4" w:space="0" w:color="auto"/>
              <w:right w:val="single" w:sz="4" w:space="0" w:color="auto"/>
            </w:tcBorders>
            <w:shd w:val="clear" w:color="auto" w:fill="auto"/>
            <w:noWrap/>
            <w:vAlign w:val="center"/>
            <w:hideMark/>
          </w:tcPr>
          <w:p w14:paraId="4C0071CA" w14:textId="77777777" w:rsidR="003221AA" w:rsidRPr="003221AA" w:rsidRDefault="003221AA" w:rsidP="00BC0CC7">
            <w:pPr>
              <w:jc w:val="center"/>
              <w:rPr>
                <w:sz w:val="12"/>
                <w:szCs w:val="12"/>
              </w:rPr>
            </w:pPr>
            <w:r w:rsidRPr="003221AA">
              <w:rPr>
                <w:sz w:val="12"/>
                <w:szCs w:val="12"/>
              </w:rPr>
              <w:t>7</w:t>
            </w:r>
          </w:p>
        </w:tc>
        <w:tc>
          <w:tcPr>
            <w:tcW w:w="1032" w:type="dxa"/>
            <w:tcBorders>
              <w:top w:val="nil"/>
              <w:left w:val="nil"/>
              <w:bottom w:val="single" w:sz="4" w:space="0" w:color="auto"/>
              <w:right w:val="single" w:sz="8" w:space="0" w:color="auto"/>
            </w:tcBorders>
            <w:shd w:val="clear" w:color="auto" w:fill="auto"/>
            <w:noWrap/>
            <w:vAlign w:val="center"/>
            <w:hideMark/>
          </w:tcPr>
          <w:p w14:paraId="481A38E2" w14:textId="77777777" w:rsidR="003221AA" w:rsidRPr="003221AA" w:rsidRDefault="003221AA" w:rsidP="00BC0CC7">
            <w:pPr>
              <w:jc w:val="center"/>
              <w:rPr>
                <w:sz w:val="12"/>
                <w:szCs w:val="12"/>
              </w:rPr>
            </w:pPr>
            <w:r w:rsidRPr="003221AA">
              <w:rPr>
                <w:sz w:val="12"/>
                <w:szCs w:val="12"/>
              </w:rPr>
              <w:t>8</w:t>
            </w:r>
          </w:p>
        </w:tc>
      </w:tr>
      <w:tr w:rsidR="003221AA" w:rsidRPr="003221AA" w14:paraId="209F83EB" w14:textId="77777777" w:rsidTr="001D54FB">
        <w:trPr>
          <w:trHeight w:val="161"/>
          <w:jc w:val="center"/>
        </w:trPr>
        <w:tc>
          <w:tcPr>
            <w:tcW w:w="909"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614B8597" w14:textId="77777777" w:rsidR="003221AA" w:rsidRPr="003221AA" w:rsidRDefault="003221AA" w:rsidP="00BC0CC7">
            <w:pPr>
              <w:jc w:val="center"/>
              <w:rPr>
                <w:sz w:val="18"/>
                <w:szCs w:val="18"/>
              </w:rPr>
            </w:pPr>
            <w:r w:rsidRPr="003221AA">
              <w:rPr>
                <w:sz w:val="18"/>
                <w:szCs w:val="18"/>
              </w:rPr>
              <w:t> </w:t>
            </w:r>
          </w:p>
        </w:tc>
        <w:tc>
          <w:tcPr>
            <w:tcW w:w="9798" w:type="dxa"/>
            <w:gridSpan w:val="7"/>
            <w:tcBorders>
              <w:top w:val="single" w:sz="4" w:space="0" w:color="auto"/>
              <w:left w:val="nil"/>
              <w:bottom w:val="single" w:sz="4" w:space="0" w:color="auto"/>
              <w:right w:val="single" w:sz="8" w:space="0" w:color="000000"/>
            </w:tcBorders>
            <w:shd w:val="clear" w:color="auto" w:fill="BFBFBF" w:themeFill="background1" w:themeFillShade="BF"/>
            <w:vAlign w:val="center"/>
            <w:hideMark/>
          </w:tcPr>
          <w:p w14:paraId="2950ECF7" w14:textId="77777777" w:rsidR="003221AA" w:rsidRPr="003221AA" w:rsidRDefault="003221AA" w:rsidP="00BC0CC7">
            <w:pPr>
              <w:rPr>
                <w:b/>
                <w:bCs/>
                <w:sz w:val="18"/>
                <w:szCs w:val="18"/>
              </w:rPr>
            </w:pPr>
            <w:r w:rsidRPr="003221AA">
              <w:rPr>
                <w:b/>
                <w:bCs/>
                <w:sz w:val="18"/>
                <w:szCs w:val="18"/>
              </w:rPr>
              <w:t>ИНВЕСТИЦИНО ОДРЖАВАЊЕ</w:t>
            </w:r>
          </w:p>
        </w:tc>
      </w:tr>
      <w:tr w:rsidR="003221AA" w:rsidRPr="003221AA" w14:paraId="2CDF2B93" w14:textId="77777777" w:rsidTr="001D54FB">
        <w:trPr>
          <w:trHeight w:val="217"/>
          <w:jc w:val="center"/>
        </w:trPr>
        <w:tc>
          <w:tcPr>
            <w:tcW w:w="909" w:type="dxa"/>
            <w:tcBorders>
              <w:top w:val="nil"/>
              <w:left w:val="single" w:sz="8" w:space="0" w:color="auto"/>
              <w:bottom w:val="single" w:sz="4" w:space="0" w:color="auto"/>
              <w:right w:val="single" w:sz="4" w:space="0" w:color="auto"/>
            </w:tcBorders>
            <w:shd w:val="clear" w:color="auto" w:fill="auto"/>
            <w:noWrap/>
            <w:vAlign w:val="center"/>
            <w:hideMark/>
          </w:tcPr>
          <w:p w14:paraId="22948D17" w14:textId="01765B74" w:rsidR="003221AA" w:rsidRPr="003221AA" w:rsidRDefault="003221AA" w:rsidP="003221AA">
            <w:pPr>
              <w:jc w:val="center"/>
              <w:rPr>
                <w:sz w:val="18"/>
                <w:szCs w:val="18"/>
                <w:lang w:val="sr-Cyrl-RS"/>
              </w:rPr>
            </w:pPr>
            <w:r w:rsidRPr="003221AA">
              <w:rPr>
                <w:sz w:val="18"/>
                <w:szCs w:val="18"/>
              </w:rPr>
              <w:t>1</w:t>
            </w:r>
            <w:r>
              <w:rPr>
                <w:sz w:val="18"/>
                <w:szCs w:val="18"/>
                <w:lang w:val="sr-Cyrl-RS"/>
              </w:rPr>
              <w:t>.</w:t>
            </w:r>
          </w:p>
        </w:tc>
        <w:tc>
          <w:tcPr>
            <w:tcW w:w="2438" w:type="dxa"/>
            <w:tcBorders>
              <w:top w:val="nil"/>
              <w:left w:val="nil"/>
              <w:bottom w:val="single" w:sz="4" w:space="0" w:color="auto"/>
              <w:right w:val="single" w:sz="4" w:space="0" w:color="auto"/>
            </w:tcBorders>
            <w:shd w:val="clear" w:color="auto" w:fill="auto"/>
            <w:vAlign w:val="center"/>
            <w:hideMark/>
          </w:tcPr>
          <w:p w14:paraId="37F5601B" w14:textId="77777777" w:rsidR="003221AA" w:rsidRPr="003221AA" w:rsidRDefault="003221AA" w:rsidP="00BC0CC7">
            <w:pPr>
              <w:rPr>
                <w:sz w:val="18"/>
                <w:szCs w:val="18"/>
              </w:rPr>
            </w:pPr>
            <w:r w:rsidRPr="003221AA">
              <w:rPr>
                <w:sz w:val="18"/>
                <w:szCs w:val="18"/>
              </w:rPr>
              <w:t>Одржавање горњег строја</w:t>
            </w:r>
          </w:p>
        </w:tc>
        <w:tc>
          <w:tcPr>
            <w:tcW w:w="1088" w:type="dxa"/>
            <w:tcBorders>
              <w:top w:val="nil"/>
              <w:left w:val="nil"/>
              <w:bottom w:val="single" w:sz="4" w:space="0" w:color="auto"/>
              <w:right w:val="single" w:sz="4" w:space="0" w:color="auto"/>
            </w:tcBorders>
            <w:shd w:val="clear" w:color="auto" w:fill="auto"/>
            <w:noWrap/>
            <w:vAlign w:val="center"/>
            <w:hideMark/>
          </w:tcPr>
          <w:p w14:paraId="5B74C0DA" w14:textId="77777777" w:rsidR="003221AA" w:rsidRPr="003221AA" w:rsidRDefault="003221AA" w:rsidP="00BC0CC7">
            <w:pPr>
              <w:jc w:val="center"/>
              <w:rPr>
                <w:sz w:val="18"/>
                <w:szCs w:val="18"/>
              </w:rPr>
            </w:pPr>
            <w:r w:rsidRPr="003221AA">
              <w:rPr>
                <w:sz w:val="18"/>
                <w:szCs w:val="18"/>
              </w:rPr>
              <w:t>КМ</w:t>
            </w:r>
          </w:p>
        </w:tc>
        <w:tc>
          <w:tcPr>
            <w:tcW w:w="1396" w:type="dxa"/>
            <w:tcBorders>
              <w:top w:val="nil"/>
              <w:left w:val="nil"/>
              <w:bottom w:val="single" w:sz="4" w:space="0" w:color="auto"/>
              <w:right w:val="single" w:sz="4" w:space="0" w:color="auto"/>
            </w:tcBorders>
            <w:shd w:val="clear" w:color="auto" w:fill="auto"/>
            <w:noWrap/>
            <w:vAlign w:val="center"/>
            <w:hideMark/>
          </w:tcPr>
          <w:p w14:paraId="29174B41" w14:textId="185CCEF9" w:rsidR="003221AA" w:rsidRPr="003221AA" w:rsidRDefault="003221AA" w:rsidP="00BC0CC7">
            <w:pPr>
              <w:jc w:val="right"/>
              <w:rPr>
                <w:sz w:val="18"/>
                <w:szCs w:val="18"/>
              </w:rPr>
            </w:pPr>
            <w:r w:rsidRPr="003221AA">
              <w:rPr>
                <w:sz w:val="18"/>
                <w:szCs w:val="18"/>
              </w:rPr>
              <w:t>1</w:t>
            </w:r>
            <w:r w:rsidR="00F97F89">
              <w:rPr>
                <w:sz w:val="18"/>
                <w:szCs w:val="18"/>
                <w:lang w:val="sr-Cyrl-RS"/>
              </w:rPr>
              <w:t>.</w:t>
            </w:r>
            <w:r w:rsidRPr="003221AA">
              <w:rPr>
                <w:sz w:val="18"/>
                <w:szCs w:val="18"/>
              </w:rPr>
              <w:t>295</w:t>
            </w:r>
            <w:r w:rsidR="00F97F89">
              <w:rPr>
                <w:sz w:val="18"/>
                <w:szCs w:val="18"/>
                <w:lang w:val="sr-Cyrl-RS"/>
              </w:rPr>
              <w:t>.</w:t>
            </w:r>
            <w:r w:rsidRPr="003221AA">
              <w:rPr>
                <w:sz w:val="18"/>
                <w:szCs w:val="18"/>
              </w:rPr>
              <w:t>764</w:t>
            </w:r>
          </w:p>
        </w:tc>
        <w:tc>
          <w:tcPr>
            <w:tcW w:w="1420" w:type="dxa"/>
            <w:tcBorders>
              <w:top w:val="nil"/>
              <w:left w:val="nil"/>
              <w:bottom w:val="single" w:sz="4" w:space="0" w:color="auto"/>
              <w:right w:val="single" w:sz="4" w:space="0" w:color="auto"/>
            </w:tcBorders>
            <w:shd w:val="clear" w:color="auto" w:fill="auto"/>
            <w:noWrap/>
            <w:vAlign w:val="center"/>
            <w:hideMark/>
          </w:tcPr>
          <w:p w14:paraId="7DAED134" w14:textId="26754886" w:rsidR="003221AA" w:rsidRPr="003221AA" w:rsidRDefault="003221AA" w:rsidP="00BC0CC7">
            <w:pPr>
              <w:jc w:val="right"/>
              <w:rPr>
                <w:bCs/>
                <w:sz w:val="18"/>
                <w:szCs w:val="18"/>
              </w:rPr>
            </w:pPr>
            <w:r w:rsidRPr="003221AA">
              <w:rPr>
                <w:bCs/>
                <w:sz w:val="18"/>
                <w:szCs w:val="18"/>
              </w:rPr>
              <w:t>3</w:t>
            </w:r>
            <w:r w:rsidR="00F97F89">
              <w:rPr>
                <w:bCs/>
                <w:sz w:val="18"/>
                <w:szCs w:val="18"/>
                <w:lang w:val="sr-Cyrl-RS"/>
              </w:rPr>
              <w:t>.</w:t>
            </w:r>
            <w:r w:rsidRPr="003221AA">
              <w:rPr>
                <w:bCs/>
                <w:sz w:val="18"/>
                <w:szCs w:val="18"/>
              </w:rPr>
              <w:t>258</w:t>
            </w:r>
            <w:r w:rsidR="00F97F89">
              <w:rPr>
                <w:bCs/>
                <w:sz w:val="18"/>
                <w:szCs w:val="18"/>
                <w:lang w:val="sr-Cyrl-RS"/>
              </w:rPr>
              <w:t>.</w:t>
            </w:r>
            <w:r w:rsidRPr="003221AA">
              <w:rPr>
                <w:bCs/>
                <w:sz w:val="18"/>
                <w:szCs w:val="18"/>
              </w:rPr>
              <w:t>700</w:t>
            </w:r>
          </w:p>
        </w:tc>
        <w:tc>
          <w:tcPr>
            <w:tcW w:w="1374" w:type="dxa"/>
            <w:tcBorders>
              <w:top w:val="nil"/>
              <w:left w:val="nil"/>
              <w:bottom w:val="single" w:sz="4" w:space="0" w:color="auto"/>
              <w:right w:val="single" w:sz="4" w:space="0" w:color="auto"/>
            </w:tcBorders>
            <w:shd w:val="clear" w:color="auto" w:fill="auto"/>
            <w:noWrap/>
            <w:vAlign w:val="center"/>
            <w:hideMark/>
          </w:tcPr>
          <w:p w14:paraId="369CBADE" w14:textId="537F2ED9" w:rsidR="003221AA" w:rsidRPr="003221AA" w:rsidRDefault="00F97F89" w:rsidP="00BC0CC7">
            <w:pPr>
              <w:jc w:val="right"/>
              <w:rPr>
                <w:bCs/>
                <w:sz w:val="18"/>
                <w:szCs w:val="18"/>
              </w:rPr>
            </w:pPr>
            <w:r>
              <w:rPr>
                <w:bCs/>
                <w:sz w:val="18"/>
                <w:szCs w:val="18"/>
              </w:rPr>
              <w:t>2</w:t>
            </w:r>
            <w:r>
              <w:rPr>
                <w:bCs/>
                <w:sz w:val="18"/>
                <w:szCs w:val="18"/>
                <w:lang w:val="sr-Cyrl-RS"/>
              </w:rPr>
              <w:t>.</w:t>
            </w:r>
            <w:r>
              <w:rPr>
                <w:bCs/>
                <w:sz w:val="18"/>
                <w:szCs w:val="18"/>
              </w:rPr>
              <w:t>129</w:t>
            </w:r>
            <w:r>
              <w:rPr>
                <w:bCs/>
                <w:sz w:val="18"/>
                <w:szCs w:val="18"/>
                <w:lang w:val="sr-Cyrl-RS"/>
              </w:rPr>
              <w:t>.</w:t>
            </w:r>
            <w:r>
              <w:rPr>
                <w:bCs/>
                <w:sz w:val="18"/>
                <w:szCs w:val="18"/>
              </w:rPr>
              <w:t>627</w:t>
            </w:r>
          </w:p>
        </w:tc>
        <w:tc>
          <w:tcPr>
            <w:tcW w:w="1047" w:type="dxa"/>
            <w:tcBorders>
              <w:top w:val="nil"/>
              <w:left w:val="nil"/>
              <w:bottom w:val="single" w:sz="4" w:space="0" w:color="auto"/>
              <w:right w:val="single" w:sz="4" w:space="0" w:color="auto"/>
            </w:tcBorders>
            <w:shd w:val="clear" w:color="auto" w:fill="auto"/>
            <w:noWrap/>
            <w:vAlign w:val="center"/>
            <w:hideMark/>
          </w:tcPr>
          <w:p w14:paraId="35B99D9B" w14:textId="3B223581" w:rsidR="003221AA" w:rsidRPr="003221AA" w:rsidRDefault="00F97F89" w:rsidP="00F97F89">
            <w:pPr>
              <w:jc w:val="center"/>
              <w:rPr>
                <w:sz w:val="18"/>
                <w:szCs w:val="18"/>
              </w:rPr>
            </w:pPr>
            <w:r>
              <w:rPr>
                <w:sz w:val="18"/>
                <w:szCs w:val="18"/>
              </w:rPr>
              <w:t>164</w:t>
            </w:r>
          </w:p>
        </w:tc>
        <w:tc>
          <w:tcPr>
            <w:tcW w:w="1032" w:type="dxa"/>
            <w:tcBorders>
              <w:top w:val="nil"/>
              <w:left w:val="nil"/>
              <w:bottom w:val="single" w:sz="4" w:space="0" w:color="auto"/>
              <w:right w:val="single" w:sz="8" w:space="0" w:color="auto"/>
            </w:tcBorders>
            <w:shd w:val="clear" w:color="auto" w:fill="auto"/>
            <w:noWrap/>
            <w:vAlign w:val="center"/>
            <w:hideMark/>
          </w:tcPr>
          <w:p w14:paraId="2CE01DAC" w14:textId="37B827F4" w:rsidR="003221AA" w:rsidRPr="003221AA" w:rsidRDefault="00F97F89" w:rsidP="00F97F89">
            <w:pPr>
              <w:jc w:val="center"/>
              <w:rPr>
                <w:bCs/>
                <w:sz w:val="18"/>
                <w:szCs w:val="18"/>
              </w:rPr>
            </w:pPr>
            <w:r>
              <w:rPr>
                <w:bCs/>
                <w:sz w:val="18"/>
                <w:szCs w:val="18"/>
              </w:rPr>
              <w:t>65</w:t>
            </w:r>
          </w:p>
        </w:tc>
      </w:tr>
      <w:tr w:rsidR="003221AA" w:rsidRPr="003221AA" w14:paraId="79782A5A" w14:textId="77777777" w:rsidTr="001D54FB">
        <w:trPr>
          <w:trHeight w:val="161"/>
          <w:jc w:val="center"/>
        </w:trPr>
        <w:tc>
          <w:tcPr>
            <w:tcW w:w="909" w:type="dxa"/>
            <w:tcBorders>
              <w:top w:val="nil"/>
              <w:left w:val="single" w:sz="8" w:space="0" w:color="auto"/>
              <w:bottom w:val="single" w:sz="4" w:space="0" w:color="auto"/>
              <w:right w:val="single" w:sz="4" w:space="0" w:color="auto"/>
            </w:tcBorders>
            <w:shd w:val="clear" w:color="auto" w:fill="auto"/>
            <w:noWrap/>
            <w:vAlign w:val="center"/>
            <w:hideMark/>
          </w:tcPr>
          <w:p w14:paraId="089762F3" w14:textId="2F3E1AC5" w:rsidR="003221AA" w:rsidRPr="003221AA" w:rsidRDefault="003221AA" w:rsidP="003221AA">
            <w:pPr>
              <w:jc w:val="center"/>
              <w:rPr>
                <w:sz w:val="18"/>
                <w:szCs w:val="18"/>
                <w:lang w:val="sr-Cyrl-RS"/>
              </w:rPr>
            </w:pPr>
            <w:r w:rsidRPr="003221AA">
              <w:rPr>
                <w:sz w:val="18"/>
                <w:szCs w:val="18"/>
              </w:rPr>
              <w:t>2</w:t>
            </w:r>
            <w:r>
              <w:rPr>
                <w:sz w:val="18"/>
                <w:szCs w:val="18"/>
                <w:lang w:val="sr-Cyrl-RS"/>
              </w:rPr>
              <w:t>.</w:t>
            </w:r>
          </w:p>
        </w:tc>
        <w:tc>
          <w:tcPr>
            <w:tcW w:w="2438" w:type="dxa"/>
            <w:tcBorders>
              <w:top w:val="nil"/>
              <w:left w:val="nil"/>
              <w:bottom w:val="single" w:sz="4" w:space="0" w:color="auto"/>
              <w:right w:val="single" w:sz="4" w:space="0" w:color="auto"/>
            </w:tcBorders>
            <w:shd w:val="clear" w:color="auto" w:fill="auto"/>
            <w:vAlign w:val="center"/>
            <w:hideMark/>
          </w:tcPr>
          <w:p w14:paraId="32BBAEC3" w14:textId="26A62436" w:rsidR="003221AA" w:rsidRPr="003221AA" w:rsidRDefault="00F97F89" w:rsidP="00BC0CC7">
            <w:pPr>
              <w:rPr>
                <w:sz w:val="18"/>
                <w:szCs w:val="18"/>
              </w:rPr>
            </w:pPr>
            <w:r>
              <w:rPr>
                <w:sz w:val="18"/>
                <w:szCs w:val="18"/>
              </w:rPr>
              <w:t xml:space="preserve">Одржавање </w:t>
            </w:r>
            <w:r w:rsidR="003221AA" w:rsidRPr="003221AA">
              <w:rPr>
                <w:sz w:val="18"/>
                <w:szCs w:val="18"/>
              </w:rPr>
              <w:t>доњег строја</w:t>
            </w:r>
          </w:p>
        </w:tc>
        <w:tc>
          <w:tcPr>
            <w:tcW w:w="1088" w:type="dxa"/>
            <w:tcBorders>
              <w:top w:val="nil"/>
              <w:left w:val="nil"/>
              <w:bottom w:val="single" w:sz="4" w:space="0" w:color="auto"/>
              <w:right w:val="single" w:sz="4" w:space="0" w:color="auto"/>
            </w:tcBorders>
            <w:shd w:val="clear" w:color="auto" w:fill="auto"/>
            <w:noWrap/>
            <w:vAlign w:val="center"/>
            <w:hideMark/>
          </w:tcPr>
          <w:p w14:paraId="652C484D" w14:textId="77777777" w:rsidR="003221AA" w:rsidRPr="003221AA" w:rsidRDefault="003221AA" w:rsidP="00BC0CC7">
            <w:pPr>
              <w:jc w:val="center"/>
              <w:rPr>
                <w:sz w:val="18"/>
                <w:szCs w:val="18"/>
              </w:rPr>
            </w:pPr>
            <w:r w:rsidRPr="003221AA">
              <w:rPr>
                <w:sz w:val="18"/>
                <w:szCs w:val="18"/>
              </w:rPr>
              <w:t>КМ</w:t>
            </w:r>
          </w:p>
        </w:tc>
        <w:tc>
          <w:tcPr>
            <w:tcW w:w="1396" w:type="dxa"/>
            <w:tcBorders>
              <w:top w:val="nil"/>
              <w:left w:val="nil"/>
              <w:bottom w:val="single" w:sz="4" w:space="0" w:color="auto"/>
              <w:right w:val="single" w:sz="4" w:space="0" w:color="auto"/>
            </w:tcBorders>
            <w:shd w:val="clear" w:color="auto" w:fill="auto"/>
            <w:noWrap/>
            <w:vAlign w:val="center"/>
            <w:hideMark/>
          </w:tcPr>
          <w:p w14:paraId="6EDEAD87" w14:textId="5DFAD31F" w:rsidR="003221AA" w:rsidRPr="003221AA" w:rsidRDefault="003221AA" w:rsidP="00BC0CC7">
            <w:pPr>
              <w:jc w:val="right"/>
              <w:rPr>
                <w:sz w:val="18"/>
                <w:szCs w:val="18"/>
              </w:rPr>
            </w:pPr>
            <w:r w:rsidRPr="003221AA">
              <w:rPr>
                <w:sz w:val="18"/>
                <w:szCs w:val="18"/>
              </w:rPr>
              <w:t>59</w:t>
            </w:r>
            <w:r w:rsidR="00F97F89">
              <w:rPr>
                <w:sz w:val="18"/>
                <w:szCs w:val="18"/>
                <w:lang w:val="sr-Cyrl-RS"/>
              </w:rPr>
              <w:t>.</w:t>
            </w:r>
            <w:r w:rsidRPr="003221AA">
              <w:rPr>
                <w:sz w:val="18"/>
                <w:szCs w:val="18"/>
              </w:rPr>
              <w:t>227</w:t>
            </w:r>
          </w:p>
        </w:tc>
        <w:tc>
          <w:tcPr>
            <w:tcW w:w="1420" w:type="dxa"/>
            <w:tcBorders>
              <w:top w:val="nil"/>
              <w:left w:val="nil"/>
              <w:bottom w:val="single" w:sz="4" w:space="0" w:color="auto"/>
              <w:right w:val="single" w:sz="4" w:space="0" w:color="auto"/>
            </w:tcBorders>
            <w:shd w:val="clear" w:color="auto" w:fill="auto"/>
            <w:noWrap/>
            <w:vAlign w:val="center"/>
            <w:hideMark/>
          </w:tcPr>
          <w:p w14:paraId="6FB40209" w14:textId="13B6A132" w:rsidR="003221AA" w:rsidRPr="003221AA" w:rsidRDefault="003221AA" w:rsidP="00BC0CC7">
            <w:pPr>
              <w:jc w:val="right"/>
              <w:rPr>
                <w:bCs/>
                <w:sz w:val="18"/>
                <w:szCs w:val="18"/>
              </w:rPr>
            </w:pPr>
            <w:r w:rsidRPr="003221AA">
              <w:rPr>
                <w:bCs/>
                <w:sz w:val="18"/>
                <w:szCs w:val="18"/>
              </w:rPr>
              <w:t>37</w:t>
            </w:r>
            <w:r w:rsidR="00F97F89">
              <w:rPr>
                <w:bCs/>
                <w:sz w:val="18"/>
                <w:szCs w:val="18"/>
                <w:lang w:val="sr-Cyrl-RS"/>
              </w:rPr>
              <w:t>.</w:t>
            </w:r>
            <w:r w:rsidRPr="003221AA">
              <w:rPr>
                <w:bCs/>
                <w:sz w:val="18"/>
                <w:szCs w:val="18"/>
              </w:rPr>
              <w:t>000</w:t>
            </w:r>
          </w:p>
        </w:tc>
        <w:tc>
          <w:tcPr>
            <w:tcW w:w="1374" w:type="dxa"/>
            <w:tcBorders>
              <w:top w:val="nil"/>
              <w:left w:val="nil"/>
              <w:bottom w:val="single" w:sz="4" w:space="0" w:color="auto"/>
              <w:right w:val="single" w:sz="4" w:space="0" w:color="auto"/>
            </w:tcBorders>
            <w:shd w:val="clear" w:color="auto" w:fill="auto"/>
            <w:noWrap/>
            <w:vAlign w:val="center"/>
            <w:hideMark/>
          </w:tcPr>
          <w:p w14:paraId="67BF05FC" w14:textId="18DB23E7" w:rsidR="003221AA" w:rsidRPr="003221AA" w:rsidRDefault="00F97F89" w:rsidP="00BC0CC7">
            <w:pPr>
              <w:jc w:val="right"/>
              <w:rPr>
                <w:bCs/>
                <w:sz w:val="18"/>
                <w:szCs w:val="18"/>
              </w:rPr>
            </w:pPr>
            <w:r>
              <w:rPr>
                <w:bCs/>
                <w:sz w:val="18"/>
                <w:szCs w:val="18"/>
              </w:rPr>
              <w:t>21</w:t>
            </w:r>
            <w:r>
              <w:rPr>
                <w:bCs/>
                <w:sz w:val="18"/>
                <w:szCs w:val="18"/>
                <w:lang w:val="sr-Cyrl-RS"/>
              </w:rPr>
              <w:t>.</w:t>
            </w:r>
            <w:r>
              <w:rPr>
                <w:bCs/>
                <w:sz w:val="18"/>
                <w:szCs w:val="18"/>
              </w:rPr>
              <w:t>273</w:t>
            </w:r>
          </w:p>
        </w:tc>
        <w:tc>
          <w:tcPr>
            <w:tcW w:w="1047" w:type="dxa"/>
            <w:tcBorders>
              <w:top w:val="nil"/>
              <w:left w:val="nil"/>
              <w:bottom w:val="single" w:sz="4" w:space="0" w:color="auto"/>
              <w:right w:val="single" w:sz="4" w:space="0" w:color="auto"/>
            </w:tcBorders>
            <w:shd w:val="clear" w:color="auto" w:fill="auto"/>
            <w:noWrap/>
            <w:vAlign w:val="center"/>
            <w:hideMark/>
          </w:tcPr>
          <w:p w14:paraId="265571FC" w14:textId="04B0B9A3" w:rsidR="003221AA" w:rsidRPr="003221AA" w:rsidRDefault="00F97F89" w:rsidP="00F97F89">
            <w:pPr>
              <w:jc w:val="center"/>
              <w:rPr>
                <w:sz w:val="18"/>
                <w:szCs w:val="18"/>
              </w:rPr>
            </w:pPr>
            <w:r>
              <w:rPr>
                <w:sz w:val="18"/>
                <w:szCs w:val="18"/>
              </w:rPr>
              <w:t>36</w:t>
            </w:r>
          </w:p>
        </w:tc>
        <w:tc>
          <w:tcPr>
            <w:tcW w:w="1032" w:type="dxa"/>
            <w:tcBorders>
              <w:top w:val="nil"/>
              <w:left w:val="nil"/>
              <w:bottom w:val="single" w:sz="4" w:space="0" w:color="auto"/>
              <w:right w:val="single" w:sz="8" w:space="0" w:color="auto"/>
            </w:tcBorders>
            <w:shd w:val="clear" w:color="auto" w:fill="auto"/>
            <w:noWrap/>
            <w:vAlign w:val="center"/>
            <w:hideMark/>
          </w:tcPr>
          <w:p w14:paraId="3702976E" w14:textId="7438972C" w:rsidR="003221AA" w:rsidRPr="003221AA" w:rsidRDefault="00F97F89" w:rsidP="00F97F89">
            <w:pPr>
              <w:jc w:val="center"/>
              <w:rPr>
                <w:bCs/>
                <w:sz w:val="18"/>
                <w:szCs w:val="18"/>
              </w:rPr>
            </w:pPr>
            <w:r>
              <w:rPr>
                <w:bCs/>
                <w:sz w:val="18"/>
                <w:szCs w:val="18"/>
              </w:rPr>
              <w:t>58</w:t>
            </w:r>
          </w:p>
        </w:tc>
      </w:tr>
      <w:tr w:rsidR="003221AA" w:rsidRPr="003221AA" w14:paraId="14C699EF" w14:textId="77777777" w:rsidTr="001D54FB">
        <w:trPr>
          <w:trHeight w:val="170"/>
          <w:jc w:val="center"/>
        </w:trPr>
        <w:tc>
          <w:tcPr>
            <w:tcW w:w="909" w:type="dxa"/>
            <w:tcBorders>
              <w:top w:val="nil"/>
              <w:left w:val="single" w:sz="8" w:space="0" w:color="auto"/>
              <w:bottom w:val="nil"/>
              <w:right w:val="single" w:sz="4" w:space="0" w:color="auto"/>
            </w:tcBorders>
            <w:shd w:val="clear" w:color="auto" w:fill="auto"/>
            <w:noWrap/>
            <w:vAlign w:val="center"/>
            <w:hideMark/>
          </w:tcPr>
          <w:p w14:paraId="11FDC545" w14:textId="34DF399B" w:rsidR="003221AA" w:rsidRPr="003221AA" w:rsidRDefault="003221AA" w:rsidP="003221AA">
            <w:pPr>
              <w:jc w:val="center"/>
              <w:rPr>
                <w:sz w:val="18"/>
                <w:szCs w:val="18"/>
                <w:lang w:val="sr-Cyrl-RS"/>
              </w:rPr>
            </w:pPr>
            <w:r w:rsidRPr="003221AA">
              <w:rPr>
                <w:sz w:val="18"/>
                <w:szCs w:val="18"/>
              </w:rPr>
              <w:t>3</w:t>
            </w:r>
            <w:r>
              <w:rPr>
                <w:sz w:val="18"/>
                <w:szCs w:val="18"/>
                <w:lang w:val="sr-Cyrl-RS"/>
              </w:rPr>
              <w:t>.</w:t>
            </w:r>
          </w:p>
        </w:tc>
        <w:tc>
          <w:tcPr>
            <w:tcW w:w="2438" w:type="dxa"/>
            <w:tcBorders>
              <w:top w:val="nil"/>
              <w:left w:val="nil"/>
              <w:bottom w:val="nil"/>
              <w:right w:val="single" w:sz="4" w:space="0" w:color="auto"/>
            </w:tcBorders>
            <w:shd w:val="clear" w:color="auto" w:fill="auto"/>
            <w:vAlign w:val="center"/>
            <w:hideMark/>
          </w:tcPr>
          <w:p w14:paraId="4F85A43C" w14:textId="77777777" w:rsidR="003221AA" w:rsidRPr="003221AA" w:rsidRDefault="003221AA" w:rsidP="00BC0CC7">
            <w:pPr>
              <w:rPr>
                <w:sz w:val="18"/>
                <w:szCs w:val="18"/>
              </w:rPr>
            </w:pPr>
            <w:r w:rsidRPr="003221AA">
              <w:rPr>
                <w:sz w:val="18"/>
                <w:szCs w:val="18"/>
              </w:rPr>
              <w:t>Одржавање објеката</w:t>
            </w:r>
          </w:p>
        </w:tc>
        <w:tc>
          <w:tcPr>
            <w:tcW w:w="1088" w:type="dxa"/>
            <w:tcBorders>
              <w:top w:val="nil"/>
              <w:left w:val="nil"/>
              <w:bottom w:val="nil"/>
              <w:right w:val="single" w:sz="4" w:space="0" w:color="auto"/>
            </w:tcBorders>
            <w:shd w:val="clear" w:color="auto" w:fill="auto"/>
            <w:noWrap/>
            <w:vAlign w:val="center"/>
            <w:hideMark/>
          </w:tcPr>
          <w:p w14:paraId="54FA662A" w14:textId="77777777" w:rsidR="003221AA" w:rsidRPr="003221AA" w:rsidRDefault="003221AA" w:rsidP="00BC0CC7">
            <w:pPr>
              <w:jc w:val="center"/>
              <w:rPr>
                <w:sz w:val="18"/>
                <w:szCs w:val="18"/>
              </w:rPr>
            </w:pPr>
            <w:r w:rsidRPr="003221AA">
              <w:rPr>
                <w:sz w:val="18"/>
                <w:szCs w:val="18"/>
              </w:rPr>
              <w:t>КМ</w:t>
            </w:r>
          </w:p>
        </w:tc>
        <w:tc>
          <w:tcPr>
            <w:tcW w:w="1396" w:type="dxa"/>
            <w:tcBorders>
              <w:top w:val="nil"/>
              <w:left w:val="nil"/>
              <w:bottom w:val="nil"/>
              <w:right w:val="single" w:sz="4" w:space="0" w:color="auto"/>
            </w:tcBorders>
            <w:shd w:val="clear" w:color="auto" w:fill="auto"/>
            <w:noWrap/>
            <w:vAlign w:val="center"/>
            <w:hideMark/>
          </w:tcPr>
          <w:p w14:paraId="252E4754" w14:textId="4AB72358" w:rsidR="003221AA" w:rsidRPr="003221AA" w:rsidRDefault="003221AA" w:rsidP="00BC0CC7">
            <w:pPr>
              <w:jc w:val="right"/>
              <w:rPr>
                <w:sz w:val="18"/>
                <w:szCs w:val="18"/>
              </w:rPr>
            </w:pPr>
            <w:r w:rsidRPr="003221AA">
              <w:rPr>
                <w:sz w:val="18"/>
                <w:szCs w:val="18"/>
              </w:rPr>
              <w:t>1</w:t>
            </w:r>
            <w:r w:rsidR="00F97F89">
              <w:rPr>
                <w:sz w:val="18"/>
                <w:szCs w:val="18"/>
                <w:lang w:val="sr-Cyrl-RS"/>
              </w:rPr>
              <w:t>.</w:t>
            </w:r>
            <w:r w:rsidRPr="003221AA">
              <w:rPr>
                <w:sz w:val="18"/>
                <w:szCs w:val="18"/>
              </w:rPr>
              <w:t>431</w:t>
            </w:r>
          </w:p>
        </w:tc>
        <w:tc>
          <w:tcPr>
            <w:tcW w:w="1420" w:type="dxa"/>
            <w:tcBorders>
              <w:top w:val="nil"/>
              <w:left w:val="nil"/>
              <w:bottom w:val="nil"/>
              <w:right w:val="single" w:sz="4" w:space="0" w:color="auto"/>
            </w:tcBorders>
            <w:shd w:val="clear" w:color="auto" w:fill="auto"/>
            <w:noWrap/>
            <w:vAlign w:val="center"/>
            <w:hideMark/>
          </w:tcPr>
          <w:p w14:paraId="7B7334D5" w14:textId="08083376" w:rsidR="003221AA" w:rsidRPr="003221AA" w:rsidRDefault="003221AA" w:rsidP="00BC0CC7">
            <w:pPr>
              <w:jc w:val="right"/>
              <w:rPr>
                <w:bCs/>
                <w:sz w:val="18"/>
                <w:szCs w:val="18"/>
              </w:rPr>
            </w:pPr>
            <w:r w:rsidRPr="003221AA">
              <w:rPr>
                <w:bCs/>
                <w:sz w:val="18"/>
                <w:szCs w:val="18"/>
              </w:rPr>
              <w:t>28</w:t>
            </w:r>
            <w:r w:rsidR="00F97F89">
              <w:rPr>
                <w:bCs/>
                <w:sz w:val="18"/>
                <w:szCs w:val="18"/>
                <w:lang w:val="sr-Cyrl-RS"/>
              </w:rPr>
              <w:t>.</w:t>
            </w:r>
            <w:r w:rsidRPr="003221AA">
              <w:rPr>
                <w:bCs/>
                <w:sz w:val="18"/>
                <w:szCs w:val="18"/>
              </w:rPr>
              <w:t>000</w:t>
            </w:r>
          </w:p>
        </w:tc>
        <w:tc>
          <w:tcPr>
            <w:tcW w:w="1374" w:type="dxa"/>
            <w:tcBorders>
              <w:top w:val="nil"/>
              <w:left w:val="nil"/>
              <w:bottom w:val="nil"/>
              <w:right w:val="single" w:sz="4" w:space="0" w:color="auto"/>
            </w:tcBorders>
            <w:shd w:val="clear" w:color="auto" w:fill="auto"/>
            <w:noWrap/>
            <w:vAlign w:val="center"/>
            <w:hideMark/>
          </w:tcPr>
          <w:p w14:paraId="0DBECEFC" w14:textId="77777777" w:rsidR="003221AA" w:rsidRPr="003221AA" w:rsidRDefault="003221AA" w:rsidP="00BC0CC7">
            <w:pPr>
              <w:jc w:val="right"/>
              <w:rPr>
                <w:bCs/>
                <w:sz w:val="18"/>
                <w:szCs w:val="18"/>
              </w:rPr>
            </w:pPr>
            <w:r w:rsidRPr="003221AA">
              <w:rPr>
                <w:bCs/>
                <w:sz w:val="18"/>
                <w:szCs w:val="18"/>
              </w:rPr>
              <w:t>0</w:t>
            </w:r>
          </w:p>
        </w:tc>
        <w:tc>
          <w:tcPr>
            <w:tcW w:w="1047" w:type="dxa"/>
            <w:tcBorders>
              <w:top w:val="nil"/>
              <w:left w:val="nil"/>
              <w:bottom w:val="single" w:sz="4" w:space="0" w:color="auto"/>
              <w:right w:val="single" w:sz="4" w:space="0" w:color="auto"/>
            </w:tcBorders>
            <w:shd w:val="clear" w:color="auto" w:fill="auto"/>
            <w:noWrap/>
            <w:vAlign w:val="center"/>
            <w:hideMark/>
          </w:tcPr>
          <w:p w14:paraId="6C1759E8" w14:textId="36A1C489" w:rsidR="003221AA" w:rsidRPr="003221AA" w:rsidRDefault="00F97F89" w:rsidP="00F97F89">
            <w:pPr>
              <w:jc w:val="center"/>
              <w:rPr>
                <w:sz w:val="18"/>
                <w:szCs w:val="18"/>
              </w:rPr>
            </w:pPr>
            <w:r>
              <w:rPr>
                <w:sz w:val="18"/>
                <w:szCs w:val="18"/>
              </w:rPr>
              <w:t>0</w:t>
            </w:r>
          </w:p>
        </w:tc>
        <w:tc>
          <w:tcPr>
            <w:tcW w:w="1032" w:type="dxa"/>
            <w:tcBorders>
              <w:top w:val="nil"/>
              <w:left w:val="nil"/>
              <w:bottom w:val="nil"/>
              <w:right w:val="single" w:sz="8" w:space="0" w:color="auto"/>
            </w:tcBorders>
            <w:shd w:val="clear" w:color="auto" w:fill="auto"/>
            <w:noWrap/>
            <w:vAlign w:val="center"/>
            <w:hideMark/>
          </w:tcPr>
          <w:p w14:paraId="56E11A9B" w14:textId="027AAF98" w:rsidR="003221AA" w:rsidRPr="003221AA" w:rsidRDefault="00F97F89" w:rsidP="00F97F89">
            <w:pPr>
              <w:jc w:val="center"/>
              <w:rPr>
                <w:bCs/>
                <w:sz w:val="18"/>
                <w:szCs w:val="18"/>
              </w:rPr>
            </w:pPr>
            <w:r>
              <w:rPr>
                <w:bCs/>
                <w:sz w:val="18"/>
                <w:szCs w:val="18"/>
              </w:rPr>
              <w:t>0</w:t>
            </w:r>
          </w:p>
        </w:tc>
      </w:tr>
      <w:tr w:rsidR="003221AA" w:rsidRPr="003221AA" w14:paraId="5D182CF3" w14:textId="77777777" w:rsidTr="001D54FB">
        <w:trPr>
          <w:trHeight w:val="303"/>
          <w:jc w:val="center"/>
        </w:trPr>
        <w:tc>
          <w:tcPr>
            <w:tcW w:w="3348" w:type="dxa"/>
            <w:gridSpan w:val="2"/>
            <w:tcBorders>
              <w:top w:val="single" w:sz="8" w:space="0" w:color="auto"/>
              <w:left w:val="single" w:sz="8" w:space="0" w:color="auto"/>
              <w:bottom w:val="single" w:sz="8" w:space="0" w:color="auto"/>
              <w:right w:val="single" w:sz="4" w:space="0" w:color="auto"/>
            </w:tcBorders>
            <w:shd w:val="clear" w:color="auto" w:fill="BFBFBF" w:themeFill="background1" w:themeFillShade="BF"/>
            <w:vAlign w:val="center"/>
            <w:hideMark/>
          </w:tcPr>
          <w:p w14:paraId="220C0F56" w14:textId="77777777" w:rsidR="003221AA" w:rsidRPr="003221AA" w:rsidRDefault="003221AA" w:rsidP="00BC0CC7">
            <w:pPr>
              <w:rPr>
                <w:b/>
                <w:bCs/>
                <w:sz w:val="18"/>
                <w:szCs w:val="18"/>
              </w:rPr>
            </w:pPr>
            <w:r w:rsidRPr="003221AA">
              <w:rPr>
                <w:b/>
                <w:bCs/>
                <w:sz w:val="18"/>
                <w:szCs w:val="18"/>
              </w:rPr>
              <w:t>УКУПНО ИНВЕСТИЦИОНО ОДРЖАВАЊЕ</w:t>
            </w:r>
          </w:p>
        </w:tc>
        <w:tc>
          <w:tcPr>
            <w:tcW w:w="1088" w:type="dxa"/>
            <w:tcBorders>
              <w:top w:val="single" w:sz="8" w:space="0" w:color="auto"/>
              <w:left w:val="nil"/>
              <w:bottom w:val="single" w:sz="8" w:space="0" w:color="auto"/>
              <w:right w:val="single" w:sz="4" w:space="0" w:color="auto"/>
            </w:tcBorders>
            <w:shd w:val="clear" w:color="auto" w:fill="BFBFBF" w:themeFill="background1" w:themeFillShade="BF"/>
            <w:noWrap/>
            <w:vAlign w:val="center"/>
            <w:hideMark/>
          </w:tcPr>
          <w:p w14:paraId="43B521D8" w14:textId="77777777" w:rsidR="003221AA" w:rsidRPr="003221AA" w:rsidRDefault="003221AA" w:rsidP="00BC0CC7">
            <w:pPr>
              <w:jc w:val="center"/>
              <w:rPr>
                <w:b/>
                <w:bCs/>
                <w:sz w:val="18"/>
                <w:szCs w:val="18"/>
              </w:rPr>
            </w:pPr>
            <w:r w:rsidRPr="003221AA">
              <w:rPr>
                <w:b/>
                <w:bCs/>
                <w:sz w:val="18"/>
                <w:szCs w:val="18"/>
              </w:rPr>
              <w:t>КМ</w:t>
            </w:r>
          </w:p>
        </w:tc>
        <w:tc>
          <w:tcPr>
            <w:tcW w:w="1396" w:type="dxa"/>
            <w:tcBorders>
              <w:top w:val="single" w:sz="8" w:space="0" w:color="auto"/>
              <w:left w:val="nil"/>
              <w:bottom w:val="single" w:sz="8" w:space="0" w:color="auto"/>
              <w:right w:val="single" w:sz="4" w:space="0" w:color="auto"/>
            </w:tcBorders>
            <w:shd w:val="clear" w:color="auto" w:fill="BFBFBF" w:themeFill="background1" w:themeFillShade="BF"/>
            <w:noWrap/>
            <w:vAlign w:val="center"/>
            <w:hideMark/>
          </w:tcPr>
          <w:p w14:paraId="16E03FE0" w14:textId="62D0041D" w:rsidR="003221AA" w:rsidRPr="003221AA" w:rsidRDefault="003221AA" w:rsidP="00BC0CC7">
            <w:pPr>
              <w:jc w:val="right"/>
              <w:rPr>
                <w:b/>
                <w:bCs/>
                <w:sz w:val="18"/>
                <w:szCs w:val="18"/>
              </w:rPr>
            </w:pPr>
            <w:r w:rsidRPr="003221AA">
              <w:rPr>
                <w:b/>
                <w:bCs/>
                <w:sz w:val="18"/>
                <w:szCs w:val="18"/>
              </w:rPr>
              <w:t>1</w:t>
            </w:r>
            <w:r w:rsidR="00F97F89">
              <w:rPr>
                <w:b/>
                <w:bCs/>
                <w:sz w:val="18"/>
                <w:szCs w:val="18"/>
                <w:lang w:val="sr-Cyrl-RS"/>
              </w:rPr>
              <w:t>.</w:t>
            </w:r>
            <w:r w:rsidRPr="003221AA">
              <w:rPr>
                <w:b/>
                <w:bCs/>
                <w:sz w:val="18"/>
                <w:szCs w:val="18"/>
              </w:rPr>
              <w:t>356</w:t>
            </w:r>
            <w:r w:rsidR="00F97F89">
              <w:rPr>
                <w:b/>
                <w:bCs/>
                <w:sz w:val="18"/>
                <w:szCs w:val="18"/>
                <w:lang w:val="sr-Cyrl-RS"/>
              </w:rPr>
              <w:t>.</w:t>
            </w:r>
            <w:r w:rsidRPr="003221AA">
              <w:rPr>
                <w:b/>
                <w:bCs/>
                <w:sz w:val="18"/>
                <w:szCs w:val="18"/>
              </w:rPr>
              <w:t>422</w:t>
            </w:r>
          </w:p>
        </w:tc>
        <w:tc>
          <w:tcPr>
            <w:tcW w:w="1420" w:type="dxa"/>
            <w:tcBorders>
              <w:top w:val="single" w:sz="8" w:space="0" w:color="auto"/>
              <w:left w:val="nil"/>
              <w:bottom w:val="single" w:sz="8" w:space="0" w:color="auto"/>
              <w:right w:val="single" w:sz="4" w:space="0" w:color="auto"/>
            </w:tcBorders>
            <w:shd w:val="clear" w:color="auto" w:fill="BFBFBF" w:themeFill="background1" w:themeFillShade="BF"/>
            <w:noWrap/>
            <w:vAlign w:val="center"/>
            <w:hideMark/>
          </w:tcPr>
          <w:p w14:paraId="33FF3723" w14:textId="3123669B" w:rsidR="003221AA" w:rsidRPr="003221AA" w:rsidRDefault="00F97F89" w:rsidP="00BC0CC7">
            <w:pPr>
              <w:jc w:val="right"/>
              <w:rPr>
                <w:b/>
                <w:bCs/>
                <w:sz w:val="18"/>
                <w:szCs w:val="18"/>
              </w:rPr>
            </w:pPr>
            <w:r>
              <w:rPr>
                <w:b/>
                <w:bCs/>
                <w:sz w:val="18"/>
                <w:szCs w:val="18"/>
              </w:rPr>
              <w:t>3</w:t>
            </w:r>
            <w:r>
              <w:rPr>
                <w:b/>
                <w:bCs/>
                <w:sz w:val="18"/>
                <w:szCs w:val="18"/>
                <w:lang w:val="sr-Cyrl-RS"/>
              </w:rPr>
              <w:t>.</w:t>
            </w:r>
            <w:r>
              <w:rPr>
                <w:b/>
                <w:bCs/>
                <w:sz w:val="18"/>
                <w:szCs w:val="18"/>
              </w:rPr>
              <w:t>323</w:t>
            </w:r>
            <w:r>
              <w:rPr>
                <w:b/>
                <w:bCs/>
                <w:sz w:val="18"/>
                <w:szCs w:val="18"/>
                <w:lang w:val="sr-Cyrl-RS"/>
              </w:rPr>
              <w:t>.</w:t>
            </w:r>
            <w:r>
              <w:rPr>
                <w:b/>
                <w:bCs/>
                <w:sz w:val="18"/>
                <w:szCs w:val="18"/>
              </w:rPr>
              <w:t>700</w:t>
            </w:r>
          </w:p>
        </w:tc>
        <w:tc>
          <w:tcPr>
            <w:tcW w:w="1374" w:type="dxa"/>
            <w:tcBorders>
              <w:top w:val="single" w:sz="8" w:space="0" w:color="auto"/>
              <w:left w:val="nil"/>
              <w:bottom w:val="single" w:sz="8" w:space="0" w:color="auto"/>
              <w:right w:val="single" w:sz="4" w:space="0" w:color="auto"/>
            </w:tcBorders>
            <w:shd w:val="clear" w:color="auto" w:fill="BFBFBF" w:themeFill="background1" w:themeFillShade="BF"/>
            <w:noWrap/>
            <w:vAlign w:val="center"/>
            <w:hideMark/>
          </w:tcPr>
          <w:p w14:paraId="60F30D7C" w14:textId="0C49EEED" w:rsidR="003221AA" w:rsidRPr="003221AA" w:rsidRDefault="00F97F89" w:rsidP="00BC0CC7">
            <w:pPr>
              <w:jc w:val="right"/>
              <w:rPr>
                <w:b/>
                <w:bCs/>
                <w:sz w:val="18"/>
                <w:szCs w:val="18"/>
              </w:rPr>
            </w:pPr>
            <w:r>
              <w:rPr>
                <w:b/>
                <w:bCs/>
                <w:sz w:val="18"/>
                <w:szCs w:val="18"/>
              </w:rPr>
              <w:t>2</w:t>
            </w:r>
            <w:r>
              <w:rPr>
                <w:b/>
                <w:bCs/>
                <w:sz w:val="18"/>
                <w:szCs w:val="18"/>
                <w:lang w:val="sr-Cyrl-RS"/>
              </w:rPr>
              <w:t>.</w:t>
            </w:r>
            <w:r>
              <w:rPr>
                <w:b/>
                <w:bCs/>
                <w:sz w:val="18"/>
                <w:szCs w:val="18"/>
              </w:rPr>
              <w:t>150</w:t>
            </w:r>
            <w:r>
              <w:rPr>
                <w:b/>
                <w:bCs/>
                <w:sz w:val="18"/>
                <w:szCs w:val="18"/>
                <w:lang w:val="sr-Cyrl-RS"/>
              </w:rPr>
              <w:t>.</w:t>
            </w:r>
            <w:r>
              <w:rPr>
                <w:b/>
                <w:bCs/>
                <w:sz w:val="18"/>
                <w:szCs w:val="18"/>
              </w:rPr>
              <w:t>900</w:t>
            </w:r>
          </w:p>
        </w:tc>
        <w:tc>
          <w:tcPr>
            <w:tcW w:w="1047" w:type="dxa"/>
            <w:tcBorders>
              <w:top w:val="single" w:sz="8" w:space="0" w:color="auto"/>
              <w:left w:val="nil"/>
              <w:bottom w:val="single" w:sz="8" w:space="0" w:color="auto"/>
              <w:right w:val="single" w:sz="4" w:space="0" w:color="auto"/>
            </w:tcBorders>
            <w:shd w:val="clear" w:color="auto" w:fill="BFBFBF" w:themeFill="background1" w:themeFillShade="BF"/>
            <w:noWrap/>
            <w:vAlign w:val="center"/>
            <w:hideMark/>
          </w:tcPr>
          <w:p w14:paraId="67592ABB" w14:textId="05CE6A9E" w:rsidR="003221AA" w:rsidRPr="003221AA" w:rsidRDefault="00F97F89" w:rsidP="00F97F89">
            <w:pPr>
              <w:jc w:val="center"/>
              <w:rPr>
                <w:b/>
                <w:bCs/>
                <w:sz w:val="18"/>
                <w:szCs w:val="18"/>
              </w:rPr>
            </w:pPr>
            <w:r>
              <w:rPr>
                <w:b/>
                <w:bCs/>
                <w:sz w:val="18"/>
                <w:szCs w:val="18"/>
              </w:rPr>
              <w:t>159</w:t>
            </w:r>
          </w:p>
        </w:tc>
        <w:tc>
          <w:tcPr>
            <w:tcW w:w="1032" w:type="dxa"/>
            <w:tcBorders>
              <w:top w:val="single" w:sz="8" w:space="0" w:color="auto"/>
              <w:left w:val="nil"/>
              <w:bottom w:val="single" w:sz="8" w:space="0" w:color="auto"/>
              <w:right w:val="single" w:sz="8" w:space="0" w:color="auto"/>
            </w:tcBorders>
            <w:shd w:val="clear" w:color="auto" w:fill="BFBFBF" w:themeFill="background1" w:themeFillShade="BF"/>
            <w:noWrap/>
            <w:vAlign w:val="center"/>
            <w:hideMark/>
          </w:tcPr>
          <w:p w14:paraId="62C93C38" w14:textId="093560C7" w:rsidR="003221AA" w:rsidRPr="003221AA" w:rsidRDefault="00F97F89" w:rsidP="00F97F89">
            <w:pPr>
              <w:jc w:val="center"/>
              <w:rPr>
                <w:b/>
                <w:bCs/>
                <w:sz w:val="18"/>
                <w:szCs w:val="18"/>
              </w:rPr>
            </w:pPr>
            <w:r>
              <w:rPr>
                <w:b/>
                <w:bCs/>
                <w:sz w:val="18"/>
                <w:szCs w:val="18"/>
              </w:rPr>
              <w:t>65</w:t>
            </w:r>
          </w:p>
        </w:tc>
      </w:tr>
      <w:tr w:rsidR="003221AA" w:rsidRPr="003221AA" w14:paraId="02A8849B" w14:textId="77777777" w:rsidTr="001D54FB">
        <w:trPr>
          <w:trHeight w:val="161"/>
          <w:jc w:val="center"/>
        </w:trPr>
        <w:tc>
          <w:tcPr>
            <w:tcW w:w="909"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038142BE" w14:textId="77777777" w:rsidR="003221AA" w:rsidRPr="003221AA" w:rsidRDefault="003221AA" w:rsidP="00BC0CC7">
            <w:pPr>
              <w:jc w:val="center"/>
              <w:rPr>
                <w:sz w:val="18"/>
                <w:szCs w:val="18"/>
              </w:rPr>
            </w:pPr>
            <w:r w:rsidRPr="003221AA">
              <w:rPr>
                <w:sz w:val="18"/>
                <w:szCs w:val="18"/>
              </w:rPr>
              <w:t> </w:t>
            </w:r>
          </w:p>
        </w:tc>
        <w:tc>
          <w:tcPr>
            <w:tcW w:w="9798" w:type="dxa"/>
            <w:gridSpan w:val="7"/>
            <w:tcBorders>
              <w:top w:val="nil"/>
              <w:left w:val="nil"/>
              <w:bottom w:val="single" w:sz="4" w:space="0" w:color="auto"/>
              <w:right w:val="single" w:sz="8" w:space="0" w:color="000000"/>
            </w:tcBorders>
            <w:shd w:val="clear" w:color="auto" w:fill="BFBFBF" w:themeFill="background1" w:themeFillShade="BF"/>
            <w:vAlign w:val="center"/>
            <w:hideMark/>
          </w:tcPr>
          <w:p w14:paraId="10EA2C0C" w14:textId="77777777" w:rsidR="003221AA" w:rsidRPr="003221AA" w:rsidRDefault="003221AA" w:rsidP="00F97F89">
            <w:pPr>
              <w:rPr>
                <w:b/>
                <w:bCs/>
                <w:sz w:val="18"/>
                <w:szCs w:val="18"/>
              </w:rPr>
            </w:pPr>
            <w:r w:rsidRPr="003221AA">
              <w:rPr>
                <w:b/>
                <w:bCs/>
                <w:sz w:val="18"/>
                <w:szCs w:val="18"/>
              </w:rPr>
              <w:t>ТЕКУЋЕ ОДРЖАВАЊЕ</w:t>
            </w:r>
          </w:p>
        </w:tc>
      </w:tr>
      <w:tr w:rsidR="003221AA" w:rsidRPr="003221AA" w14:paraId="59F2BF36" w14:textId="77777777" w:rsidTr="001D54FB">
        <w:trPr>
          <w:trHeight w:val="198"/>
          <w:jc w:val="center"/>
        </w:trPr>
        <w:tc>
          <w:tcPr>
            <w:tcW w:w="909" w:type="dxa"/>
            <w:tcBorders>
              <w:top w:val="nil"/>
              <w:left w:val="single" w:sz="8" w:space="0" w:color="auto"/>
              <w:bottom w:val="single" w:sz="4" w:space="0" w:color="auto"/>
              <w:right w:val="single" w:sz="4" w:space="0" w:color="auto"/>
            </w:tcBorders>
            <w:shd w:val="clear" w:color="auto" w:fill="auto"/>
            <w:noWrap/>
            <w:vAlign w:val="center"/>
            <w:hideMark/>
          </w:tcPr>
          <w:p w14:paraId="15F3E349" w14:textId="443BE8F7" w:rsidR="003221AA" w:rsidRPr="00F97F89" w:rsidRDefault="003221AA" w:rsidP="003221AA">
            <w:pPr>
              <w:jc w:val="center"/>
              <w:rPr>
                <w:sz w:val="18"/>
                <w:szCs w:val="18"/>
                <w:lang w:val="sr-Cyrl-RS"/>
              </w:rPr>
            </w:pPr>
            <w:r w:rsidRPr="003221AA">
              <w:rPr>
                <w:sz w:val="18"/>
                <w:szCs w:val="18"/>
              </w:rPr>
              <w:t>1</w:t>
            </w:r>
            <w:r w:rsidR="00F97F89">
              <w:rPr>
                <w:sz w:val="18"/>
                <w:szCs w:val="18"/>
                <w:lang w:val="sr-Cyrl-RS"/>
              </w:rPr>
              <w:t>.</w:t>
            </w:r>
          </w:p>
        </w:tc>
        <w:tc>
          <w:tcPr>
            <w:tcW w:w="2438" w:type="dxa"/>
            <w:tcBorders>
              <w:top w:val="nil"/>
              <w:left w:val="nil"/>
              <w:bottom w:val="single" w:sz="4" w:space="0" w:color="auto"/>
              <w:right w:val="single" w:sz="4" w:space="0" w:color="auto"/>
            </w:tcBorders>
            <w:shd w:val="clear" w:color="auto" w:fill="auto"/>
            <w:vAlign w:val="center"/>
            <w:hideMark/>
          </w:tcPr>
          <w:p w14:paraId="48632B1B" w14:textId="77777777" w:rsidR="003221AA" w:rsidRPr="003221AA" w:rsidRDefault="003221AA" w:rsidP="00BC0CC7">
            <w:pPr>
              <w:rPr>
                <w:sz w:val="18"/>
                <w:szCs w:val="18"/>
              </w:rPr>
            </w:pPr>
            <w:r w:rsidRPr="003221AA">
              <w:rPr>
                <w:sz w:val="18"/>
                <w:szCs w:val="18"/>
              </w:rPr>
              <w:t>Одржавање горњег строја</w:t>
            </w:r>
          </w:p>
        </w:tc>
        <w:tc>
          <w:tcPr>
            <w:tcW w:w="1088" w:type="dxa"/>
            <w:tcBorders>
              <w:top w:val="nil"/>
              <w:left w:val="nil"/>
              <w:bottom w:val="single" w:sz="4" w:space="0" w:color="auto"/>
              <w:right w:val="single" w:sz="4" w:space="0" w:color="auto"/>
            </w:tcBorders>
            <w:shd w:val="clear" w:color="auto" w:fill="auto"/>
            <w:noWrap/>
            <w:vAlign w:val="center"/>
            <w:hideMark/>
          </w:tcPr>
          <w:p w14:paraId="1F799582" w14:textId="77777777" w:rsidR="003221AA" w:rsidRPr="003221AA" w:rsidRDefault="003221AA" w:rsidP="00BC0CC7">
            <w:pPr>
              <w:jc w:val="center"/>
              <w:rPr>
                <w:sz w:val="18"/>
                <w:szCs w:val="18"/>
              </w:rPr>
            </w:pPr>
            <w:r w:rsidRPr="003221AA">
              <w:rPr>
                <w:sz w:val="18"/>
                <w:szCs w:val="18"/>
              </w:rPr>
              <w:t>КМ</w:t>
            </w:r>
          </w:p>
        </w:tc>
        <w:tc>
          <w:tcPr>
            <w:tcW w:w="1396" w:type="dxa"/>
            <w:tcBorders>
              <w:top w:val="nil"/>
              <w:left w:val="nil"/>
              <w:bottom w:val="single" w:sz="4" w:space="0" w:color="auto"/>
              <w:right w:val="single" w:sz="4" w:space="0" w:color="auto"/>
            </w:tcBorders>
            <w:shd w:val="clear" w:color="auto" w:fill="auto"/>
            <w:noWrap/>
            <w:vAlign w:val="center"/>
            <w:hideMark/>
          </w:tcPr>
          <w:p w14:paraId="166968E2" w14:textId="437A45C4" w:rsidR="003221AA" w:rsidRPr="003221AA" w:rsidRDefault="003221AA" w:rsidP="00BC0CC7">
            <w:pPr>
              <w:jc w:val="right"/>
              <w:rPr>
                <w:sz w:val="18"/>
                <w:szCs w:val="18"/>
              </w:rPr>
            </w:pPr>
            <w:r w:rsidRPr="003221AA">
              <w:rPr>
                <w:sz w:val="18"/>
                <w:szCs w:val="18"/>
              </w:rPr>
              <w:t>14</w:t>
            </w:r>
            <w:r w:rsidR="00F97F89">
              <w:rPr>
                <w:sz w:val="18"/>
                <w:szCs w:val="18"/>
                <w:lang w:val="sr-Cyrl-RS"/>
              </w:rPr>
              <w:t>.</w:t>
            </w:r>
            <w:r w:rsidRPr="003221AA">
              <w:rPr>
                <w:sz w:val="18"/>
                <w:szCs w:val="18"/>
              </w:rPr>
              <w:t>325</w:t>
            </w:r>
          </w:p>
        </w:tc>
        <w:tc>
          <w:tcPr>
            <w:tcW w:w="1420" w:type="dxa"/>
            <w:tcBorders>
              <w:top w:val="nil"/>
              <w:left w:val="nil"/>
              <w:bottom w:val="single" w:sz="4" w:space="0" w:color="auto"/>
              <w:right w:val="single" w:sz="4" w:space="0" w:color="auto"/>
            </w:tcBorders>
            <w:shd w:val="clear" w:color="auto" w:fill="auto"/>
            <w:noWrap/>
            <w:vAlign w:val="center"/>
            <w:hideMark/>
          </w:tcPr>
          <w:p w14:paraId="64E9529B" w14:textId="1322BE53" w:rsidR="003221AA" w:rsidRPr="003221AA" w:rsidRDefault="003221AA" w:rsidP="00BC0CC7">
            <w:pPr>
              <w:jc w:val="right"/>
              <w:rPr>
                <w:bCs/>
                <w:sz w:val="18"/>
                <w:szCs w:val="18"/>
              </w:rPr>
            </w:pPr>
            <w:r w:rsidRPr="003221AA">
              <w:rPr>
                <w:bCs/>
                <w:sz w:val="18"/>
                <w:szCs w:val="18"/>
              </w:rPr>
              <w:t>17</w:t>
            </w:r>
            <w:r w:rsidR="00F97F89">
              <w:rPr>
                <w:bCs/>
                <w:sz w:val="18"/>
                <w:szCs w:val="18"/>
                <w:lang w:val="sr-Cyrl-RS"/>
              </w:rPr>
              <w:t>.</w:t>
            </w:r>
            <w:r w:rsidRPr="003221AA">
              <w:rPr>
                <w:bCs/>
                <w:sz w:val="18"/>
                <w:szCs w:val="18"/>
              </w:rPr>
              <w:t>500</w:t>
            </w:r>
          </w:p>
        </w:tc>
        <w:tc>
          <w:tcPr>
            <w:tcW w:w="1374" w:type="dxa"/>
            <w:tcBorders>
              <w:top w:val="nil"/>
              <w:left w:val="nil"/>
              <w:bottom w:val="single" w:sz="4" w:space="0" w:color="auto"/>
              <w:right w:val="single" w:sz="4" w:space="0" w:color="auto"/>
            </w:tcBorders>
            <w:shd w:val="clear" w:color="auto" w:fill="auto"/>
            <w:noWrap/>
            <w:vAlign w:val="center"/>
            <w:hideMark/>
          </w:tcPr>
          <w:p w14:paraId="66130076" w14:textId="115715DC" w:rsidR="003221AA" w:rsidRPr="003221AA" w:rsidRDefault="00F97F89" w:rsidP="00BC0CC7">
            <w:pPr>
              <w:jc w:val="right"/>
              <w:rPr>
                <w:bCs/>
                <w:sz w:val="18"/>
                <w:szCs w:val="18"/>
              </w:rPr>
            </w:pPr>
            <w:r>
              <w:rPr>
                <w:bCs/>
                <w:sz w:val="18"/>
                <w:szCs w:val="18"/>
              </w:rPr>
              <w:t>21</w:t>
            </w:r>
            <w:r>
              <w:rPr>
                <w:bCs/>
                <w:sz w:val="18"/>
                <w:szCs w:val="18"/>
                <w:lang w:val="sr-Cyrl-RS"/>
              </w:rPr>
              <w:t>.</w:t>
            </w:r>
            <w:r>
              <w:rPr>
                <w:bCs/>
                <w:sz w:val="18"/>
                <w:szCs w:val="18"/>
              </w:rPr>
              <w:t>996</w:t>
            </w:r>
          </w:p>
        </w:tc>
        <w:tc>
          <w:tcPr>
            <w:tcW w:w="1047" w:type="dxa"/>
            <w:tcBorders>
              <w:top w:val="nil"/>
              <w:left w:val="nil"/>
              <w:bottom w:val="single" w:sz="4" w:space="0" w:color="auto"/>
              <w:right w:val="single" w:sz="4" w:space="0" w:color="auto"/>
            </w:tcBorders>
            <w:shd w:val="clear" w:color="auto" w:fill="auto"/>
            <w:noWrap/>
            <w:vAlign w:val="center"/>
            <w:hideMark/>
          </w:tcPr>
          <w:p w14:paraId="0205AE40" w14:textId="125484F4" w:rsidR="003221AA" w:rsidRPr="003221AA" w:rsidRDefault="00F97F89" w:rsidP="00F97F89">
            <w:pPr>
              <w:jc w:val="center"/>
              <w:rPr>
                <w:sz w:val="18"/>
                <w:szCs w:val="18"/>
              </w:rPr>
            </w:pPr>
            <w:r>
              <w:rPr>
                <w:sz w:val="18"/>
                <w:szCs w:val="18"/>
              </w:rPr>
              <w:t>154</w:t>
            </w:r>
          </w:p>
        </w:tc>
        <w:tc>
          <w:tcPr>
            <w:tcW w:w="1032" w:type="dxa"/>
            <w:tcBorders>
              <w:top w:val="nil"/>
              <w:left w:val="nil"/>
              <w:bottom w:val="single" w:sz="4" w:space="0" w:color="auto"/>
              <w:right w:val="single" w:sz="8" w:space="0" w:color="auto"/>
            </w:tcBorders>
            <w:shd w:val="clear" w:color="auto" w:fill="auto"/>
            <w:noWrap/>
            <w:vAlign w:val="center"/>
            <w:hideMark/>
          </w:tcPr>
          <w:p w14:paraId="2EFA78A3" w14:textId="186C8638" w:rsidR="003221AA" w:rsidRPr="003221AA" w:rsidRDefault="00F97F89" w:rsidP="00F97F89">
            <w:pPr>
              <w:jc w:val="center"/>
              <w:rPr>
                <w:bCs/>
                <w:sz w:val="18"/>
                <w:szCs w:val="18"/>
              </w:rPr>
            </w:pPr>
            <w:r>
              <w:rPr>
                <w:bCs/>
                <w:sz w:val="18"/>
                <w:szCs w:val="18"/>
              </w:rPr>
              <w:t>126</w:t>
            </w:r>
          </w:p>
        </w:tc>
      </w:tr>
      <w:tr w:rsidR="003221AA" w:rsidRPr="003221AA" w14:paraId="7BC0AC78" w14:textId="77777777" w:rsidTr="001D54FB">
        <w:trPr>
          <w:trHeight w:val="246"/>
          <w:jc w:val="center"/>
        </w:trPr>
        <w:tc>
          <w:tcPr>
            <w:tcW w:w="909" w:type="dxa"/>
            <w:tcBorders>
              <w:top w:val="nil"/>
              <w:left w:val="single" w:sz="8" w:space="0" w:color="auto"/>
              <w:bottom w:val="single" w:sz="4" w:space="0" w:color="auto"/>
              <w:right w:val="single" w:sz="4" w:space="0" w:color="auto"/>
            </w:tcBorders>
            <w:shd w:val="clear" w:color="auto" w:fill="auto"/>
            <w:noWrap/>
            <w:vAlign w:val="center"/>
            <w:hideMark/>
          </w:tcPr>
          <w:p w14:paraId="509E5BB9" w14:textId="17D66E97" w:rsidR="003221AA" w:rsidRPr="00F97F89" w:rsidRDefault="003221AA" w:rsidP="003221AA">
            <w:pPr>
              <w:jc w:val="center"/>
              <w:rPr>
                <w:sz w:val="18"/>
                <w:szCs w:val="18"/>
                <w:lang w:val="sr-Cyrl-RS"/>
              </w:rPr>
            </w:pPr>
            <w:r w:rsidRPr="003221AA">
              <w:rPr>
                <w:sz w:val="18"/>
                <w:szCs w:val="18"/>
              </w:rPr>
              <w:t>2</w:t>
            </w:r>
            <w:r w:rsidR="00F97F89">
              <w:rPr>
                <w:sz w:val="18"/>
                <w:szCs w:val="18"/>
                <w:lang w:val="sr-Cyrl-RS"/>
              </w:rPr>
              <w:t>.</w:t>
            </w:r>
          </w:p>
        </w:tc>
        <w:tc>
          <w:tcPr>
            <w:tcW w:w="2438" w:type="dxa"/>
            <w:tcBorders>
              <w:top w:val="nil"/>
              <w:left w:val="nil"/>
              <w:bottom w:val="single" w:sz="4" w:space="0" w:color="auto"/>
              <w:right w:val="single" w:sz="4" w:space="0" w:color="auto"/>
            </w:tcBorders>
            <w:shd w:val="clear" w:color="auto" w:fill="auto"/>
            <w:vAlign w:val="center"/>
            <w:hideMark/>
          </w:tcPr>
          <w:p w14:paraId="6631B1A1" w14:textId="3E29DEDB" w:rsidR="003221AA" w:rsidRPr="003221AA" w:rsidRDefault="00F97F89" w:rsidP="00BC0CC7">
            <w:pPr>
              <w:rPr>
                <w:sz w:val="18"/>
                <w:szCs w:val="18"/>
              </w:rPr>
            </w:pPr>
            <w:r>
              <w:rPr>
                <w:sz w:val="18"/>
                <w:szCs w:val="18"/>
              </w:rPr>
              <w:t xml:space="preserve">Одржавање </w:t>
            </w:r>
            <w:r w:rsidR="003221AA" w:rsidRPr="003221AA">
              <w:rPr>
                <w:sz w:val="18"/>
                <w:szCs w:val="18"/>
              </w:rPr>
              <w:t>доњег строја</w:t>
            </w:r>
          </w:p>
        </w:tc>
        <w:tc>
          <w:tcPr>
            <w:tcW w:w="1088" w:type="dxa"/>
            <w:tcBorders>
              <w:top w:val="nil"/>
              <w:left w:val="nil"/>
              <w:bottom w:val="single" w:sz="4" w:space="0" w:color="auto"/>
              <w:right w:val="single" w:sz="4" w:space="0" w:color="auto"/>
            </w:tcBorders>
            <w:shd w:val="clear" w:color="auto" w:fill="auto"/>
            <w:noWrap/>
            <w:vAlign w:val="center"/>
            <w:hideMark/>
          </w:tcPr>
          <w:p w14:paraId="1B785D22" w14:textId="77777777" w:rsidR="003221AA" w:rsidRPr="003221AA" w:rsidRDefault="003221AA" w:rsidP="00BC0CC7">
            <w:pPr>
              <w:jc w:val="center"/>
              <w:rPr>
                <w:sz w:val="18"/>
                <w:szCs w:val="18"/>
              </w:rPr>
            </w:pPr>
            <w:r w:rsidRPr="003221AA">
              <w:rPr>
                <w:sz w:val="18"/>
                <w:szCs w:val="18"/>
              </w:rPr>
              <w:t>КМ</w:t>
            </w:r>
          </w:p>
        </w:tc>
        <w:tc>
          <w:tcPr>
            <w:tcW w:w="1396" w:type="dxa"/>
            <w:tcBorders>
              <w:top w:val="nil"/>
              <w:left w:val="nil"/>
              <w:bottom w:val="single" w:sz="4" w:space="0" w:color="auto"/>
              <w:right w:val="single" w:sz="4" w:space="0" w:color="auto"/>
            </w:tcBorders>
            <w:shd w:val="clear" w:color="auto" w:fill="auto"/>
            <w:noWrap/>
            <w:vAlign w:val="center"/>
            <w:hideMark/>
          </w:tcPr>
          <w:p w14:paraId="7399AD8D" w14:textId="12A579EB" w:rsidR="003221AA" w:rsidRPr="003221AA" w:rsidRDefault="003221AA" w:rsidP="00BC0CC7">
            <w:pPr>
              <w:jc w:val="right"/>
              <w:rPr>
                <w:sz w:val="18"/>
                <w:szCs w:val="18"/>
              </w:rPr>
            </w:pPr>
            <w:r w:rsidRPr="003221AA">
              <w:rPr>
                <w:sz w:val="18"/>
                <w:szCs w:val="18"/>
              </w:rPr>
              <w:t>9</w:t>
            </w:r>
            <w:r w:rsidR="00F97F89">
              <w:rPr>
                <w:sz w:val="18"/>
                <w:szCs w:val="18"/>
                <w:lang w:val="sr-Cyrl-RS"/>
              </w:rPr>
              <w:t>.</w:t>
            </w:r>
            <w:r w:rsidRPr="003221AA">
              <w:rPr>
                <w:sz w:val="18"/>
                <w:szCs w:val="18"/>
              </w:rPr>
              <w:t>224</w:t>
            </w:r>
          </w:p>
        </w:tc>
        <w:tc>
          <w:tcPr>
            <w:tcW w:w="1420" w:type="dxa"/>
            <w:tcBorders>
              <w:top w:val="nil"/>
              <w:left w:val="nil"/>
              <w:bottom w:val="single" w:sz="4" w:space="0" w:color="auto"/>
              <w:right w:val="single" w:sz="4" w:space="0" w:color="auto"/>
            </w:tcBorders>
            <w:shd w:val="clear" w:color="auto" w:fill="auto"/>
            <w:noWrap/>
            <w:vAlign w:val="center"/>
            <w:hideMark/>
          </w:tcPr>
          <w:p w14:paraId="69A3F002" w14:textId="3D4593CD" w:rsidR="003221AA" w:rsidRPr="003221AA" w:rsidRDefault="003221AA" w:rsidP="00BC0CC7">
            <w:pPr>
              <w:jc w:val="right"/>
              <w:rPr>
                <w:bCs/>
                <w:sz w:val="18"/>
                <w:szCs w:val="18"/>
              </w:rPr>
            </w:pPr>
            <w:r w:rsidRPr="003221AA">
              <w:rPr>
                <w:bCs/>
                <w:sz w:val="18"/>
                <w:szCs w:val="18"/>
              </w:rPr>
              <w:t>24</w:t>
            </w:r>
            <w:r w:rsidR="00F97F89">
              <w:rPr>
                <w:bCs/>
                <w:sz w:val="18"/>
                <w:szCs w:val="18"/>
                <w:lang w:val="sr-Cyrl-RS"/>
              </w:rPr>
              <w:t>.</w:t>
            </w:r>
            <w:r w:rsidRPr="003221AA">
              <w:rPr>
                <w:bCs/>
                <w:sz w:val="18"/>
                <w:szCs w:val="18"/>
              </w:rPr>
              <w:t>000</w:t>
            </w:r>
          </w:p>
        </w:tc>
        <w:tc>
          <w:tcPr>
            <w:tcW w:w="1374" w:type="dxa"/>
            <w:tcBorders>
              <w:top w:val="nil"/>
              <w:left w:val="nil"/>
              <w:bottom w:val="single" w:sz="4" w:space="0" w:color="auto"/>
              <w:right w:val="single" w:sz="4" w:space="0" w:color="auto"/>
            </w:tcBorders>
            <w:shd w:val="clear" w:color="auto" w:fill="auto"/>
            <w:noWrap/>
            <w:vAlign w:val="center"/>
            <w:hideMark/>
          </w:tcPr>
          <w:p w14:paraId="513B6B3F" w14:textId="5709E052" w:rsidR="003221AA" w:rsidRPr="003221AA" w:rsidRDefault="00F97F89" w:rsidP="00BC0CC7">
            <w:pPr>
              <w:jc w:val="right"/>
              <w:rPr>
                <w:bCs/>
                <w:sz w:val="18"/>
                <w:szCs w:val="18"/>
              </w:rPr>
            </w:pPr>
            <w:r>
              <w:rPr>
                <w:bCs/>
                <w:sz w:val="18"/>
                <w:szCs w:val="18"/>
              </w:rPr>
              <w:t>9</w:t>
            </w:r>
            <w:r>
              <w:rPr>
                <w:bCs/>
                <w:sz w:val="18"/>
                <w:szCs w:val="18"/>
                <w:lang w:val="sr-Cyrl-RS"/>
              </w:rPr>
              <w:t>.</w:t>
            </w:r>
            <w:r>
              <w:rPr>
                <w:bCs/>
                <w:sz w:val="18"/>
                <w:szCs w:val="18"/>
              </w:rPr>
              <w:t>321</w:t>
            </w:r>
          </w:p>
        </w:tc>
        <w:tc>
          <w:tcPr>
            <w:tcW w:w="1047" w:type="dxa"/>
            <w:tcBorders>
              <w:top w:val="nil"/>
              <w:left w:val="nil"/>
              <w:bottom w:val="single" w:sz="4" w:space="0" w:color="auto"/>
              <w:right w:val="single" w:sz="4" w:space="0" w:color="auto"/>
            </w:tcBorders>
            <w:shd w:val="clear" w:color="auto" w:fill="auto"/>
            <w:noWrap/>
            <w:vAlign w:val="center"/>
            <w:hideMark/>
          </w:tcPr>
          <w:p w14:paraId="6F8E26A7" w14:textId="724FD1D3" w:rsidR="003221AA" w:rsidRPr="003221AA" w:rsidRDefault="00F97F89" w:rsidP="00F97F89">
            <w:pPr>
              <w:jc w:val="center"/>
              <w:rPr>
                <w:sz w:val="18"/>
                <w:szCs w:val="18"/>
              </w:rPr>
            </w:pPr>
            <w:r>
              <w:rPr>
                <w:sz w:val="18"/>
                <w:szCs w:val="18"/>
              </w:rPr>
              <w:t>101</w:t>
            </w:r>
          </w:p>
        </w:tc>
        <w:tc>
          <w:tcPr>
            <w:tcW w:w="1032" w:type="dxa"/>
            <w:tcBorders>
              <w:top w:val="nil"/>
              <w:left w:val="nil"/>
              <w:bottom w:val="single" w:sz="4" w:space="0" w:color="auto"/>
              <w:right w:val="single" w:sz="8" w:space="0" w:color="auto"/>
            </w:tcBorders>
            <w:shd w:val="clear" w:color="auto" w:fill="auto"/>
            <w:noWrap/>
            <w:vAlign w:val="center"/>
            <w:hideMark/>
          </w:tcPr>
          <w:p w14:paraId="3B6DBB8C" w14:textId="73B537FB" w:rsidR="003221AA" w:rsidRPr="003221AA" w:rsidRDefault="00F97F89" w:rsidP="00F97F89">
            <w:pPr>
              <w:jc w:val="center"/>
              <w:rPr>
                <w:bCs/>
                <w:sz w:val="18"/>
                <w:szCs w:val="18"/>
              </w:rPr>
            </w:pPr>
            <w:r>
              <w:rPr>
                <w:bCs/>
                <w:sz w:val="18"/>
                <w:szCs w:val="18"/>
              </w:rPr>
              <w:t>39</w:t>
            </w:r>
          </w:p>
        </w:tc>
      </w:tr>
      <w:tr w:rsidR="003221AA" w:rsidRPr="003221AA" w14:paraId="2D378FB4" w14:textId="77777777" w:rsidTr="001D54FB">
        <w:trPr>
          <w:trHeight w:val="246"/>
          <w:jc w:val="center"/>
        </w:trPr>
        <w:tc>
          <w:tcPr>
            <w:tcW w:w="909" w:type="dxa"/>
            <w:tcBorders>
              <w:top w:val="nil"/>
              <w:left w:val="single" w:sz="8" w:space="0" w:color="auto"/>
              <w:bottom w:val="nil"/>
              <w:right w:val="single" w:sz="4" w:space="0" w:color="auto"/>
            </w:tcBorders>
            <w:shd w:val="clear" w:color="auto" w:fill="auto"/>
            <w:noWrap/>
            <w:vAlign w:val="center"/>
            <w:hideMark/>
          </w:tcPr>
          <w:p w14:paraId="29A563CB" w14:textId="132FC7D7" w:rsidR="003221AA" w:rsidRPr="00F97F89" w:rsidRDefault="003221AA" w:rsidP="003221AA">
            <w:pPr>
              <w:jc w:val="center"/>
              <w:rPr>
                <w:sz w:val="18"/>
                <w:szCs w:val="18"/>
                <w:lang w:val="sr-Cyrl-RS"/>
              </w:rPr>
            </w:pPr>
            <w:r w:rsidRPr="003221AA">
              <w:rPr>
                <w:sz w:val="18"/>
                <w:szCs w:val="18"/>
              </w:rPr>
              <w:t>3</w:t>
            </w:r>
            <w:r w:rsidR="00F97F89">
              <w:rPr>
                <w:sz w:val="18"/>
                <w:szCs w:val="18"/>
                <w:lang w:val="sr-Cyrl-RS"/>
              </w:rPr>
              <w:t>.</w:t>
            </w:r>
          </w:p>
        </w:tc>
        <w:tc>
          <w:tcPr>
            <w:tcW w:w="2438" w:type="dxa"/>
            <w:tcBorders>
              <w:top w:val="nil"/>
              <w:left w:val="nil"/>
              <w:bottom w:val="nil"/>
              <w:right w:val="single" w:sz="4" w:space="0" w:color="auto"/>
            </w:tcBorders>
            <w:shd w:val="clear" w:color="auto" w:fill="auto"/>
            <w:vAlign w:val="center"/>
            <w:hideMark/>
          </w:tcPr>
          <w:p w14:paraId="48F22150" w14:textId="77777777" w:rsidR="003221AA" w:rsidRPr="003221AA" w:rsidRDefault="003221AA" w:rsidP="00BC0CC7">
            <w:pPr>
              <w:rPr>
                <w:sz w:val="18"/>
                <w:szCs w:val="18"/>
              </w:rPr>
            </w:pPr>
            <w:r w:rsidRPr="003221AA">
              <w:rPr>
                <w:sz w:val="18"/>
                <w:szCs w:val="18"/>
              </w:rPr>
              <w:t>Одржавање објеката</w:t>
            </w:r>
          </w:p>
        </w:tc>
        <w:tc>
          <w:tcPr>
            <w:tcW w:w="1088" w:type="dxa"/>
            <w:tcBorders>
              <w:top w:val="nil"/>
              <w:left w:val="nil"/>
              <w:bottom w:val="nil"/>
              <w:right w:val="single" w:sz="4" w:space="0" w:color="auto"/>
            </w:tcBorders>
            <w:shd w:val="clear" w:color="auto" w:fill="auto"/>
            <w:noWrap/>
            <w:vAlign w:val="center"/>
            <w:hideMark/>
          </w:tcPr>
          <w:p w14:paraId="0BF4C73E" w14:textId="77777777" w:rsidR="003221AA" w:rsidRPr="003221AA" w:rsidRDefault="003221AA" w:rsidP="00BC0CC7">
            <w:pPr>
              <w:jc w:val="center"/>
              <w:rPr>
                <w:sz w:val="18"/>
                <w:szCs w:val="18"/>
              </w:rPr>
            </w:pPr>
            <w:r w:rsidRPr="003221AA">
              <w:rPr>
                <w:sz w:val="18"/>
                <w:szCs w:val="18"/>
              </w:rPr>
              <w:t>КМ</w:t>
            </w:r>
          </w:p>
        </w:tc>
        <w:tc>
          <w:tcPr>
            <w:tcW w:w="1396" w:type="dxa"/>
            <w:tcBorders>
              <w:top w:val="nil"/>
              <w:left w:val="nil"/>
              <w:bottom w:val="nil"/>
              <w:right w:val="single" w:sz="4" w:space="0" w:color="auto"/>
            </w:tcBorders>
            <w:shd w:val="clear" w:color="auto" w:fill="auto"/>
            <w:noWrap/>
            <w:vAlign w:val="center"/>
            <w:hideMark/>
          </w:tcPr>
          <w:p w14:paraId="488C4C72" w14:textId="55337DC0" w:rsidR="003221AA" w:rsidRPr="003221AA" w:rsidRDefault="003221AA" w:rsidP="00BC0CC7">
            <w:pPr>
              <w:jc w:val="right"/>
              <w:rPr>
                <w:sz w:val="18"/>
                <w:szCs w:val="18"/>
              </w:rPr>
            </w:pPr>
            <w:r w:rsidRPr="003221AA">
              <w:rPr>
                <w:sz w:val="18"/>
                <w:szCs w:val="18"/>
              </w:rPr>
              <w:t>8</w:t>
            </w:r>
            <w:r w:rsidR="00F97F89">
              <w:rPr>
                <w:sz w:val="18"/>
                <w:szCs w:val="18"/>
                <w:lang w:val="sr-Cyrl-RS"/>
              </w:rPr>
              <w:t>.</w:t>
            </w:r>
            <w:r w:rsidRPr="003221AA">
              <w:rPr>
                <w:sz w:val="18"/>
                <w:szCs w:val="18"/>
              </w:rPr>
              <w:t>286</w:t>
            </w:r>
          </w:p>
        </w:tc>
        <w:tc>
          <w:tcPr>
            <w:tcW w:w="1420" w:type="dxa"/>
            <w:tcBorders>
              <w:top w:val="nil"/>
              <w:left w:val="nil"/>
              <w:bottom w:val="nil"/>
              <w:right w:val="single" w:sz="4" w:space="0" w:color="auto"/>
            </w:tcBorders>
            <w:shd w:val="clear" w:color="auto" w:fill="auto"/>
            <w:noWrap/>
            <w:vAlign w:val="center"/>
            <w:hideMark/>
          </w:tcPr>
          <w:p w14:paraId="495D90B9" w14:textId="1076A0DE" w:rsidR="003221AA" w:rsidRPr="003221AA" w:rsidRDefault="003221AA" w:rsidP="00BC0CC7">
            <w:pPr>
              <w:jc w:val="right"/>
              <w:rPr>
                <w:bCs/>
                <w:sz w:val="18"/>
                <w:szCs w:val="18"/>
              </w:rPr>
            </w:pPr>
            <w:r w:rsidRPr="003221AA">
              <w:rPr>
                <w:bCs/>
                <w:sz w:val="18"/>
                <w:szCs w:val="18"/>
              </w:rPr>
              <w:t>27</w:t>
            </w:r>
            <w:r w:rsidR="00F97F89">
              <w:rPr>
                <w:bCs/>
                <w:sz w:val="18"/>
                <w:szCs w:val="18"/>
                <w:lang w:val="sr-Cyrl-RS"/>
              </w:rPr>
              <w:t>.</w:t>
            </w:r>
            <w:r w:rsidRPr="003221AA">
              <w:rPr>
                <w:bCs/>
                <w:sz w:val="18"/>
                <w:szCs w:val="18"/>
              </w:rPr>
              <w:t>650</w:t>
            </w:r>
          </w:p>
        </w:tc>
        <w:tc>
          <w:tcPr>
            <w:tcW w:w="1374" w:type="dxa"/>
            <w:tcBorders>
              <w:top w:val="nil"/>
              <w:left w:val="nil"/>
              <w:bottom w:val="nil"/>
              <w:right w:val="single" w:sz="4" w:space="0" w:color="auto"/>
            </w:tcBorders>
            <w:shd w:val="clear" w:color="auto" w:fill="auto"/>
            <w:noWrap/>
            <w:vAlign w:val="center"/>
            <w:hideMark/>
          </w:tcPr>
          <w:p w14:paraId="2585E4D9" w14:textId="51D5ED24" w:rsidR="003221AA" w:rsidRPr="003221AA" w:rsidRDefault="00F97F89" w:rsidP="00BC0CC7">
            <w:pPr>
              <w:jc w:val="right"/>
              <w:rPr>
                <w:bCs/>
                <w:sz w:val="18"/>
                <w:szCs w:val="18"/>
              </w:rPr>
            </w:pPr>
            <w:r>
              <w:rPr>
                <w:bCs/>
                <w:sz w:val="18"/>
                <w:szCs w:val="18"/>
              </w:rPr>
              <w:t>1</w:t>
            </w:r>
            <w:r>
              <w:rPr>
                <w:bCs/>
                <w:sz w:val="18"/>
                <w:szCs w:val="18"/>
                <w:lang w:val="sr-Cyrl-RS"/>
              </w:rPr>
              <w:t>.</w:t>
            </w:r>
            <w:r>
              <w:rPr>
                <w:bCs/>
                <w:sz w:val="18"/>
                <w:szCs w:val="18"/>
              </w:rPr>
              <w:t>328</w:t>
            </w:r>
          </w:p>
        </w:tc>
        <w:tc>
          <w:tcPr>
            <w:tcW w:w="1047" w:type="dxa"/>
            <w:tcBorders>
              <w:top w:val="nil"/>
              <w:left w:val="nil"/>
              <w:bottom w:val="nil"/>
              <w:right w:val="single" w:sz="4" w:space="0" w:color="auto"/>
            </w:tcBorders>
            <w:shd w:val="clear" w:color="auto" w:fill="auto"/>
            <w:noWrap/>
            <w:vAlign w:val="center"/>
            <w:hideMark/>
          </w:tcPr>
          <w:p w14:paraId="1CA911EE" w14:textId="25E990E0" w:rsidR="003221AA" w:rsidRPr="003221AA" w:rsidRDefault="00F97F89" w:rsidP="00F97F89">
            <w:pPr>
              <w:jc w:val="center"/>
              <w:rPr>
                <w:sz w:val="18"/>
                <w:szCs w:val="18"/>
              </w:rPr>
            </w:pPr>
            <w:r>
              <w:rPr>
                <w:sz w:val="18"/>
                <w:szCs w:val="18"/>
              </w:rPr>
              <w:t>16</w:t>
            </w:r>
          </w:p>
        </w:tc>
        <w:tc>
          <w:tcPr>
            <w:tcW w:w="1032" w:type="dxa"/>
            <w:tcBorders>
              <w:top w:val="nil"/>
              <w:left w:val="nil"/>
              <w:bottom w:val="nil"/>
              <w:right w:val="single" w:sz="8" w:space="0" w:color="auto"/>
            </w:tcBorders>
            <w:shd w:val="clear" w:color="auto" w:fill="auto"/>
            <w:noWrap/>
            <w:vAlign w:val="center"/>
            <w:hideMark/>
          </w:tcPr>
          <w:p w14:paraId="1D219AAD" w14:textId="17B41CD1" w:rsidR="003221AA" w:rsidRPr="003221AA" w:rsidRDefault="00F97F89" w:rsidP="00F97F89">
            <w:pPr>
              <w:jc w:val="center"/>
              <w:rPr>
                <w:bCs/>
                <w:sz w:val="18"/>
                <w:szCs w:val="18"/>
              </w:rPr>
            </w:pPr>
            <w:r>
              <w:rPr>
                <w:bCs/>
                <w:sz w:val="18"/>
                <w:szCs w:val="18"/>
              </w:rPr>
              <w:t>5</w:t>
            </w:r>
          </w:p>
        </w:tc>
      </w:tr>
      <w:tr w:rsidR="003221AA" w:rsidRPr="003221AA" w14:paraId="589B67B3" w14:textId="77777777" w:rsidTr="001D54FB">
        <w:trPr>
          <w:trHeight w:val="42"/>
          <w:jc w:val="center"/>
        </w:trPr>
        <w:tc>
          <w:tcPr>
            <w:tcW w:w="3348" w:type="dxa"/>
            <w:gridSpan w:val="2"/>
            <w:tcBorders>
              <w:top w:val="single" w:sz="8" w:space="0" w:color="auto"/>
              <w:left w:val="single" w:sz="8" w:space="0" w:color="auto"/>
              <w:bottom w:val="single" w:sz="8" w:space="0" w:color="auto"/>
              <w:right w:val="single" w:sz="4" w:space="0" w:color="auto"/>
            </w:tcBorders>
            <w:shd w:val="clear" w:color="auto" w:fill="BFBFBF" w:themeFill="background1" w:themeFillShade="BF"/>
            <w:vAlign w:val="center"/>
            <w:hideMark/>
          </w:tcPr>
          <w:p w14:paraId="4790B05A" w14:textId="77777777" w:rsidR="003221AA" w:rsidRPr="003221AA" w:rsidRDefault="003221AA" w:rsidP="00BC0CC7">
            <w:pPr>
              <w:jc w:val="center"/>
              <w:rPr>
                <w:b/>
                <w:bCs/>
                <w:sz w:val="18"/>
                <w:szCs w:val="18"/>
              </w:rPr>
            </w:pPr>
            <w:r w:rsidRPr="003221AA">
              <w:rPr>
                <w:b/>
                <w:bCs/>
                <w:sz w:val="18"/>
                <w:szCs w:val="18"/>
              </w:rPr>
              <w:t>УКУПНО ТЕКУЋЕ ОДРЖАВАЊЕ</w:t>
            </w:r>
          </w:p>
        </w:tc>
        <w:tc>
          <w:tcPr>
            <w:tcW w:w="1088" w:type="dxa"/>
            <w:tcBorders>
              <w:top w:val="single" w:sz="8" w:space="0" w:color="auto"/>
              <w:left w:val="nil"/>
              <w:bottom w:val="single" w:sz="8" w:space="0" w:color="auto"/>
              <w:right w:val="single" w:sz="4" w:space="0" w:color="auto"/>
            </w:tcBorders>
            <w:shd w:val="clear" w:color="auto" w:fill="BFBFBF" w:themeFill="background1" w:themeFillShade="BF"/>
            <w:noWrap/>
            <w:vAlign w:val="center"/>
            <w:hideMark/>
          </w:tcPr>
          <w:p w14:paraId="14CA3CDF" w14:textId="77777777" w:rsidR="003221AA" w:rsidRPr="003221AA" w:rsidRDefault="003221AA" w:rsidP="00BC0CC7">
            <w:pPr>
              <w:jc w:val="center"/>
              <w:rPr>
                <w:b/>
                <w:bCs/>
                <w:sz w:val="18"/>
                <w:szCs w:val="18"/>
              </w:rPr>
            </w:pPr>
            <w:r w:rsidRPr="003221AA">
              <w:rPr>
                <w:b/>
                <w:bCs/>
                <w:sz w:val="18"/>
                <w:szCs w:val="18"/>
              </w:rPr>
              <w:t>КМ</w:t>
            </w:r>
          </w:p>
        </w:tc>
        <w:tc>
          <w:tcPr>
            <w:tcW w:w="1396" w:type="dxa"/>
            <w:tcBorders>
              <w:top w:val="single" w:sz="8" w:space="0" w:color="auto"/>
              <w:left w:val="nil"/>
              <w:bottom w:val="single" w:sz="8" w:space="0" w:color="auto"/>
              <w:right w:val="single" w:sz="4" w:space="0" w:color="auto"/>
            </w:tcBorders>
            <w:shd w:val="clear" w:color="auto" w:fill="BFBFBF" w:themeFill="background1" w:themeFillShade="BF"/>
            <w:noWrap/>
            <w:vAlign w:val="center"/>
            <w:hideMark/>
          </w:tcPr>
          <w:p w14:paraId="2D8DF820" w14:textId="6ECE792E" w:rsidR="003221AA" w:rsidRPr="003221AA" w:rsidRDefault="003221AA" w:rsidP="00BC0CC7">
            <w:pPr>
              <w:jc w:val="right"/>
              <w:rPr>
                <w:b/>
                <w:bCs/>
                <w:sz w:val="18"/>
                <w:szCs w:val="18"/>
              </w:rPr>
            </w:pPr>
            <w:r w:rsidRPr="003221AA">
              <w:rPr>
                <w:b/>
                <w:bCs/>
                <w:sz w:val="18"/>
                <w:szCs w:val="18"/>
              </w:rPr>
              <w:t>31</w:t>
            </w:r>
            <w:r w:rsidR="00F97F89">
              <w:rPr>
                <w:b/>
                <w:bCs/>
                <w:sz w:val="18"/>
                <w:szCs w:val="18"/>
                <w:lang w:val="sr-Cyrl-RS"/>
              </w:rPr>
              <w:t>.</w:t>
            </w:r>
            <w:r w:rsidRPr="003221AA">
              <w:rPr>
                <w:b/>
                <w:bCs/>
                <w:sz w:val="18"/>
                <w:szCs w:val="18"/>
              </w:rPr>
              <w:t>835</w:t>
            </w:r>
          </w:p>
        </w:tc>
        <w:tc>
          <w:tcPr>
            <w:tcW w:w="1420" w:type="dxa"/>
            <w:tcBorders>
              <w:top w:val="single" w:sz="8" w:space="0" w:color="auto"/>
              <w:left w:val="nil"/>
              <w:bottom w:val="single" w:sz="8" w:space="0" w:color="auto"/>
              <w:right w:val="single" w:sz="4" w:space="0" w:color="auto"/>
            </w:tcBorders>
            <w:shd w:val="clear" w:color="auto" w:fill="BFBFBF" w:themeFill="background1" w:themeFillShade="BF"/>
            <w:noWrap/>
            <w:vAlign w:val="center"/>
            <w:hideMark/>
          </w:tcPr>
          <w:p w14:paraId="3A74B78C" w14:textId="6458B5BE" w:rsidR="003221AA" w:rsidRPr="003221AA" w:rsidRDefault="003221AA" w:rsidP="00BC0CC7">
            <w:pPr>
              <w:jc w:val="right"/>
              <w:rPr>
                <w:b/>
                <w:bCs/>
                <w:sz w:val="18"/>
                <w:szCs w:val="18"/>
              </w:rPr>
            </w:pPr>
            <w:r w:rsidRPr="003221AA">
              <w:rPr>
                <w:b/>
                <w:bCs/>
                <w:sz w:val="18"/>
                <w:szCs w:val="18"/>
              </w:rPr>
              <w:t>69</w:t>
            </w:r>
            <w:r w:rsidR="00F97F89">
              <w:rPr>
                <w:b/>
                <w:bCs/>
                <w:sz w:val="18"/>
                <w:szCs w:val="18"/>
                <w:lang w:val="sr-Cyrl-RS"/>
              </w:rPr>
              <w:t>.</w:t>
            </w:r>
            <w:r w:rsidRPr="003221AA">
              <w:rPr>
                <w:b/>
                <w:bCs/>
                <w:sz w:val="18"/>
                <w:szCs w:val="18"/>
              </w:rPr>
              <w:t>150</w:t>
            </w:r>
          </w:p>
        </w:tc>
        <w:tc>
          <w:tcPr>
            <w:tcW w:w="1374" w:type="dxa"/>
            <w:tcBorders>
              <w:top w:val="single" w:sz="8" w:space="0" w:color="auto"/>
              <w:left w:val="nil"/>
              <w:bottom w:val="single" w:sz="8" w:space="0" w:color="auto"/>
              <w:right w:val="single" w:sz="4" w:space="0" w:color="auto"/>
            </w:tcBorders>
            <w:shd w:val="clear" w:color="auto" w:fill="BFBFBF" w:themeFill="background1" w:themeFillShade="BF"/>
            <w:noWrap/>
            <w:vAlign w:val="center"/>
            <w:hideMark/>
          </w:tcPr>
          <w:p w14:paraId="2AB23A1F" w14:textId="6D32AE6C" w:rsidR="003221AA" w:rsidRPr="003221AA" w:rsidRDefault="00F97F89" w:rsidP="00BC0CC7">
            <w:pPr>
              <w:jc w:val="right"/>
              <w:rPr>
                <w:b/>
                <w:bCs/>
                <w:sz w:val="18"/>
                <w:szCs w:val="18"/>
              </w:rPr>
            </w:pPr>
            <w:r>
              <w:rPr>
                <w:b/>
                <w:bCs/>
                <w:sz w:val="18"/>
                <w:szCs w:val="18"/>
              </w:rPr>
              <w:t>32</w:t>
            </w:r>
            <w:r>
              <w:rPr>
                <w:b/>
                <w:bCs/>
                <w:sz w:val="18"/>
                <w:szCs w:val="18"/>
                <w:lang w:val="sr-Cyrl-RS"/>
              </w:rPr>
              <w:t>.</w:t>
            </w:r>
            <w:r>
              <w:rPr>
                <w:b/>
                <w:bCs/>
                <w:sz w:val="18"/>
                <w:szCs w:val="18"/>
              </w:rPr>
              <w:t>644</w:t>
            </w:r>
          </w:p>
        </w:tc>
        <w:tc>
          <w:tcPr>
            <w:tcW w:w="1047" w:type="dxa"/>
            <w:tcBorders>
              <w:top w:val="single" w:sz="8" w:space="0" w:color="auto"/>
              <w:left w:val="nil"/>
              <w:bottom w:val="single" w:sz="8" w:space="0" w:color="auto"/>
              <w:right w:val="single" w:sz="4" w:space="0" w:color="auto"/>
            </w:tcBorders>
            <w:shd w:val="clear" w:color="auto" w:fill="BFBFBF" w:themeFill="background1" w:themeFillShade="BF"/>
            <w:noWrap/>
            <w:vAlign w:val="center"/>
            <w:hideMark/>
          </w:tcPr>
          <w:p w14:paraId="126C7CF3" w14:textId="580F5742" w:rsidR="003221AA" w:rsidRPr="003221AA" w:rsidRDefault="00F97F89" w:rsidP="00F97F89">
            <w:pPr>
              <w:jc w:val="center"/>
              <w:rPr>
                <w:b/>
                <w:bCs/>
                <w:sz w:val="18"/>
                <w:szCs w:val="18"/>
              </w:rPr>
            </w:pPr>
            <w:r>
              <w:rPr>
                <w:b/>
                <w:bCs/>
                <w:sz w:val="18"/>
                <w:szCs w:val="18"/>
              </w:rPr>
              <w:t>103</w:t>
            </w:r>
          </w:p>
        </w:tc>
        <w:tc>
          <w:tcPr>
            <w:tcW w:w="1032" w:type="dxa"/>
            <w:tcBorders>
              <w:top w:val="single" w:sz="8" w:space="0" w:color="auto"/>
              <w:left w:val="nil"/>
              <w:bottom w:val="single" w:sz="8" w:space="0" w:color="auto"/>
              <w:right w:val="single" w:sz="8" w:space="0" w:color="auto"/>
            </w:tcBorders>
            <w:shd w:val="clear" w:color="auto" w:fill="BFBFBF" w:themeFill="background1" w:themeFillShade="BF"/>
            <w:noWrap/>
            <w:vAlign w:val="center"/>
            <w:hideMark/>
          </w:tcPr>
          <w:p w14:paraId="670226E7" w14:textId="17F51F32" w:rsidR="003221AA" w:rsidRPr="003221AA" w:rsidRDefault="00F97F89" w:rsidP="00F97F89">
            <w:pPr>
              <w:jc w:val="center"/>
              <w:rPr>
                <w:b/>
                <w:bCs/>
                <w:sz w:val="18"/>
                <w:szCs w:val="18"/>
              </w:rPr>
            </w:pPr>
            <w:r>
              <w:rPr>
                <w:b/>
                <w:bCs/>
                <w:sz w:val="18"/>
                <w:szCs w:val="18"/>
              </w:rPr>
              <w:t>47</w:t>
            </w:r>
          </w:p>
        </w:tc>
      </w:tr>
      <w:tr w:rsidR="003221AA" w:rsidRPr="003221AA" w14:paraId="5672F7E1" w14:textId="77777777" w:rsidTr="001D54FB">
        <w:trPr>
          <w:trHeight w:val="388"/>
          <w:jc w:val="center"/>
        </w:trPr>
        <w:tc>
          <w:tcPr>
            <w:tcW w:w="3348" w:type="dxa"/>
            <w:gridSpan w:val="2"/>
            <w:tcBorders>
              <w:top w:val="single" w:sz="8" w:space="0" w:color="auto"/>
              <w:left w:val="single" w:sz="8" w:space="0" w:color="auto"/>
              <w:bottom w:val="single" w:sz="8" w:space="0" w:color="auto"/>
              <w:right w:val="single" w:sz="4" w:space="0" w:color="000000"/>
            </w:tcBorders>
            <w:shd w:val="clear" w:color="auto" w:fill="BFBFBF" w:themeFill="background1" w:themeFillShade="BF"/>
            <w:vAlign w:val="center"/>
            <w:hideMark/>
          </w:tcPr>
          <w:p w14:paraId="5CE61A90" w14:textId="77777777" w:rsidR="003221AA" w:rsidRPr="003221AA" w:rsidRDefault="003221AA" w:rsidP="00BC0CC7">
            <w:pPr>
              <w:rPr>
                <w:b/>
                <w:bCs/>
                <w:sz w:val="18"/>
                <w:szCs w:val="18"/>
              </w:rPr>
            </w:pPr>
            <w:r w:rsidRPr="003221AA">
              <w:rPr>
                <w:b/>
                <w:bCs/>
                <w:sz w:val="18"/>
                <w:szCs w:val="18"/>
              </w:rPr>
              <w:t xml:space="preserve">СВЕУКУПНО РЕДОВНО ОДРЖАВАЊЕ </w:t>
            </w:r>
          </w:p>
        </w:tc>
        <w:tc>
          <w:tcPr>
            <w:tcW w:w="1088" w:type="dxa"/>
            <w:tcBorders>
              <w:top w:val="nil"/>
              <w:left w:val="nil"/>
              <w:bottom w:val="single" w:sz="8" w:space="0" w:color="auto"/>
              <w:right w:val="single" w:sz="4" w:space="0" w:color="auto"/>
            </w:tcBorders>
            <w:shd w:val="clear" w:color="auto" w:fill="BFBFBF" w:themeFill="background1" w:themeFillShade="BF"/>
            <w:noWrap/>
            <w:vAlign w:val="center"/>
            <w:hideMark/>
          </w:tcPr>
          <w:p w14:paraId="0295ECAB" w14:textId="77777777" w:rsidR="003221AA" w:rsidRPr="003221AA" w:rsidRDefault="003221AA" w:rsidP="00BC0CC7">
            <w:pPr>
              <w:jc w:val="center"/>
              <w:rPr>
                <w:b/>
                <w:bCs/>
                <w:sz w:val="18"/>
                <w:szCs w:val="18"/>
              </w:rPr>
            </w:pPr>
            <w:r w:rsidRPr="003221AA">
              <w:rPr>
                <w:b/>
                <w:bCs/>
                <w:sz w:val="18"/>
                <w:szCs w:val="18"/>
              </w:rPr>
              <w:t>КМ</w:t>
            </w:r>
          </w:p>
        </w:tc>
        <w:tc>
          <w:tcPr>
            <w:tcW w:w="1396" w:type="dxa"/>
            <w:tcBorders>
              <w:top w:val="nil"/>
              <w:left w:val="nil"/>
              <w:bottom w:val="single" w:sz="8" w:space="0" w:color="auto"/>
              <w:right w:val="single" w:sz="4" w:space="0" w:color="auto"/>
            </w:tcBorders>
            <w:shd w:val="clear" w:color="auto" w:fill="BFBFBF" w:themeFill="background1" w:themeFillShade="BF"/>
            <w:noWrap/>
            <w:vAlign w:val="center"/>
            <w:hideMark/>
          </w:tcPr>
          <w:p w14:paraId="4CA5143E" w14:textId="11893FFA" w:rsidR="003221AA" w:rsidRPr="003221AA" w:rsidRDefault="003221AA" w:rsidP="00BC0CC7">
            <w:pPr>
              <w:jc w:val="right"/>
              <w:rPr>
                <w:b/>
                <w:bCs/>
                <w:sz w:val="18"/>
                <w:szCs w:val="18"/>
              </w:rPr>
            </w:pPr>
            <w:r w:rsidRPr="003221AA">
              <w:rPr>
                <w:b/>
                <w:bCs/>
                <w:sz w:val="18"/>
                <w:szCs w:val="18"/>
              </w:rPr>
              <w:t>1</w:t>
            </w:r>
            <w:r w:rsidR="00F97F89">
              <w:rPr>
                <w:b/>
                <w:bCs/>
                <w:sz w:val="18"/>
                <w:szCs w:val="18"/>
                <w:lang w:val="sr-Cyrl-RS"/>
              </w:rPr>
              <w:t>.</w:t>
            </w:r>
            <w:r w:rsidRPr="003221AA">
              <w:rPr>
                <w:b/>
                <w:bCs/>
                <w:sz w:val="18"/>
                <w:szCs w:val="18"/>
              </w:rPr>
              <w:t>388</w:t>
            </w:r>
            <w:r w:rsidR="00F97F89">
              <w:rPr>
                <w:b/>
                <w:bCs/>
                <w:sz w:val="18"/>
                <w:szCs w:val="18"/>
                <w:lang w:val="sr-Cyrl-RS"/>
              </w:rPr>
              <w:t>.</w:t>
            </w:r>
            <w:r w:rsidRPr="003221AA">
              <w:rPr>
                <w:b/>
                <w:bCs/>
                <w:sz w:val="18"/>
                <w:szCs w:val="18"/>
              </w:rPr>
              <w:t>257</w:t>
            </w:r>
          </w:p>
        </w:tc>
        <w:tc>
          <w:tcPr>
            <w:tcW w:w="1420" w:type="dxa"/>
            <w:tcBorders>
              <w:top w:val="nil"/>
              <w:left w:val="nil"/>
              <w:bottom w:val="single" w:sz="8" w:space="0" w:color="auto"/>
              <w:right w:val="single" w:sz="4" w:space="0" w:color="auto"/>
            </w:tcBorders>
            <w:shd w:val="clear" w:color="auto" w:fill="BFBFBF" w:themeFill="background1" w:themeFillShade="BF"/>
            <w:noWrap/>
            <w:vAlign w:val="center"/>
            <w:hideMark/>
          </w:tcPr>
          <w:p w14:paraId="74066A3C" w14:textId="2F689AF7" w:rsidR="003221AA" w:rsidRPr="003221AA" w:rsidRDefault="00F97F89" w:rsidP="00BC0CC7">
            <w:pPr>
              <w:jc w:val="right"/>
              <w:rPr>
                <w:b/>
                <w:bCs/>
                <w:sz w:val="18"/>
                <w:szCs w:val="18"/>
              </w:rPr>
            </w:pPr>
            <w:r>
              <w:rPr>
                <w:b/>
                <w:bCs/>
                <w:sz w:val="18"/>
                <w:szCs w:val="18"/>
              </w:rPr>
              <w:t>3</w:t>
            </w:r>
            <w:r>
              <w:rPr>
                <w:b/>
                <w:bCs/>
                <w:sz w:val="18"/>
                <w:szCs w:val="18"/>
                <w:lang w:val="sr-Cyrl-RS"/>
              </w:rPr>
              <w:t>.</w:t>
            </w:r>
            <w:r>
              <w:rPr>
                <w:b/>
                <w:bCs/>
                <w:sz w:val="18"/>
                <w:szCs w:val="18"/>
              </w:rPr>
              <w:t>392</w:t>
            </w:r>
            <w:r>
              <w:rPr>
                <w:b/>
                <w:bCs/>
                <w:sz w:val="18"/>
                <w:szCs w:val="18"/>
                <w:lang w:val="sr-Cyrl-RS"/>
              </w:rPr>
              <w:t>.</w:t>
            </w:r>
            <w:r>
              <w:rPr>
                <w:b/>
                <w:bCs/>
                <w:sz w:val="18"/>
                <w:szCs w:val="18"/>
              </w:rPr>
              <w:t>850</w:t>
            </w:r>
          </w:p>
        </w:tc>
        <w:tc>
          <w:tcPr>
            <w:tcW w:w="1374" w:type="dxa"/>
            <w:tcBorders>
              <w:top w:val="nil"/>
              <w:left w:val="nil"/>
              <w:bottom w:val="single" w:sz="8" w:space="0" w:color="auto"/>
              <w:right w:val="single" w:sz="4" w:space="0" w:color="auto"/>
            </w:tcBorders>
            <w:shd w:val="clear" w:color="auto" w:fill="BFBFBF" w:themeFill="background1" w:themeFillShade="BF"/>
            <w:noWrap/>
            <w:vAlign w:val="center"/>
            <w:hideMark/>
          </w:tcPr>
          <w:p w14:paraId="35267D3A" w14:textId="2245272A" w:rsidR="003221AA" w:rsidRPr="003221AA" w:rsidRDefault="00F97F89" w:rsidP="00BC0CC7">
            <w:pPr>
              <w:jc w:val="right"/>
              <w:rPr>
                <w:b/>
                <w:bCs/>
                <w:sz w:val="18"/>
                <w:szCs w:val="18"/>
              </w:rPr>
            </w:pPr>
            <w:r>
              <w:rPr>
                <w:b/>
                <w:bCs/>
                <w:sz w:val="18"/>
                <w:szCs w:val="18"/>
              </w:rPr>
              <w:t>2</w:t>
            </w:r>
            <w:r>
              <w:rPr>
                <w:b/>
                <w:bCs/>
                <w:sz w:val="18"/>
                <w:szCs w:val="18"/>
                <w:lang w:val="sr-Cyrl-RS"/>
              </w:rPr>
              <w:t>.</w:t>
            </w:r>
            <w:r>
              <w:rPr>
                <w:b/>
                <w:bCs/>
                <w:sz w:val="18"/>
                <w:szCs w:val="18"/>
              </w:rPr>
              <w:t>183</w:t>
            </w:r>
            <w:r>
              <w:rPr>
                <w:b/>
                <w:bCs/>
                <w:sz w:val="18"/>
                <w:szCs w:val="18"/>
                <w:lang w:val="sr-Cyrl-RS"/>
              </w:rPr>
              <w:t>.</w:t>
            </w:r>
            <w:r>
              <w:rPr>
                <w:b/>
                <w:bCs/>
                <w:sz w:val="18"/>
                <w:szCs w:val="18"/>
              </w:rPr>
              <w:t>544</w:t>
            </w:r>
          </w:p>
        </w:tc>
        <w:tc>
          <w:tcPr>
            <w:tcW w:w="1047" w:type="dxa"/>
            <w:tcBorders>
              <w:top w:val="nil"/>
              <w:left w:val="nil"/>
              <w:bottom w:val="single" w:sz="8" w:space="0" w:color="auto"/>
              <w:right w:val="single" w:sz="4" w:space="0" w:color="auto"/>
            </w:tcBorders>
            <w:shd w:val="clear" w:color="auto" w:fill="BFBFBF" w:themeFill="background1" w:themeFillShade="BF"/>
            <w:noWrap/>
            <w:vAlign w:val="center"/>
            <w:hideMark/>
          </w:tcPr>
          <w:p w14:paraId="209EF69C" w14:textId="6EB8E987" w:rsidR="003221AA" w:rsidRPr="003221AA" w:rsidRDefault="00F97F89" w:rsidP="00F97F89">
            <w:pPr>
              <w:jc w:val="center"/>
              <w:rPr>
                <w:b/>
                <w:bCs/>
                <w:sz w:val="18"/>
                <w:szCs w:val="18"/>
              </w:rPr>
            </w:pPr>
            <w:r>
              <w:rPr>
                <w:b/>
                <w:bCs/>
                <w:sz w:val="18"/>
                <w:szCs w:val="18"/>
              </w:rPr>
              <w:t>157</w:t>
            </w:r>
          </w:p>
        </w:tc>
        <w:tc>
          <w:tcPr>
            <w:tcW w:w="1032" w:type="dxa"/>
            <w:tcBorders>
              <w:top w:val="nil"/>
              <w:left w:val="nil"/>
              <w:bottom w:val="single" w:sz="8" w:space="0" w:color="auto"/>
              <w:right w:val="single" w:sz="8" w:space="0" w:color="auto"/>
            </w:tcBorders>
            <w:shd w:val="clear" w:color="auto" w:fill="BFBFBF" w:themeFill="background1" w:themeFillShade="BF"/>
            <w:noWrap/>
            <w:vAlign w:val="center"/>
            <w:hideMark/>
          </w:tcPr>
          <w:p w14:paraId="0D677EAA" w14:textId="5C12309C" w:rsidR="003221AA" w:rsidRPr="003221AA" w:rsidRDefault="00F97F89" w:rsidP="00F97F89">
            <w:pPr>
              <w:jc w:val="center"/>
              <w:rPr>
                <w:b/>
                <w:bCs/>
                <w:sz w:val="18"/>
                <w:szCs w:val="18"/>
              </w:rPr>
            </w:pPr>
            <w:r>
              <w:rPr>
                <w:b/>
                <w:bCs/>
                <w:sz w:val="18"/>
                <w:szCs w:val="18"/>
              </w:rPr>
              <w:t>64</w:t>
            </w:r>
          </w:p>
        </w:tc>
      </w:tr>
    </w:tbl>
    <w:p w14:paraId="16D5212F" w14:textId="0894DB90" w:rsidR="00A965B8" w:rsidRDefault="007D2BBF" w:rsidP="00CE14CB">
      <w:pPr>
        <w:jc w:val="center"/>
        <w:rPr>
          <w:b/>
          <w:i/>
          <w:sz w:val="20"/>
          <w:szCs w:val="20"/>
          <w:lang w:val="sr-Cyrl-CS" w:eastAsia="en-US"/>
        </w:rPr>
      </w:pPr>
      <w:r>
        <w:rPr>
          <w:b/>
          <w:i/>
          <w:sz w:val="20"/>
          <w:szCs w:val="20"/>
          <w:lang w:val="sr-Cyrl-CS" w:eastAsia="en-US"/>
        </w:rPr>
        <w:t>Табела 25</w:t>
      </w:r>
      <w:r w:rsidR="00F04B6C" w:rsidRPr="009E59FE">
        <w:rPr>
          <w:b/>
          <w:i/>
          <w:sz w:val="20"/>
          <w:szCs w:val="20"/>
          <w:lang w:val="sr-Cyrl-CS" w:eastAsia="en-US"/>
        </w:rPr>
        <w:t>. Инвестиционо и текуће одржавање у сопственој режији Сектора за грађевинске послове</w:t>
      </w:r>
    </w:p>
    <w:p w14:paraId="1E23206F" w14:textId="43041076" w:rsidR="00E526FB" w:rsidRDefault="00E526FB" w:rsidP="00CE14CB">
      <w:pPr>
        <w:jc w:val="center"/>
        <w:rPr>
          <w:b/>
          <w:i/>
          <w:sz w:val="20"/>
          <w:szCs w:val="20"/>
          <w:lang w:val="sr-Cyrl-CS" w:eastAsia="en-US"/>
        </w:rPr>
      </w:pPr>
    </w:p>
    <w:p w14:paraId="0DF84707" w14:textId="4CD6FA55" w:rsidR="00E526FB" w:rsidRDefault="00E526FB" w:rsidP="00CE14CB">
      <w:pPr>
        <w:jc w:val="center"/>
        <w:rPr>
          <w:b/>
          <w:i/>
          <w:sz w:val="20"/>
          <w:szCs w:val="20"/>
          <w:lang w:val="sr-Cyrl-CS" w:eastAsia="en-US"/>
        </w:rPr>
      </w:pPr>
    </w:p>
    <w:p w14:paraId="6E4E5DA0" w14:textId="1466AB6B" w:rsidR="00E526FB" w:rsidRDefault="00E526FB" w:rsidP="00CE14CB">
      <w:pPr>
        <w:jc w:val="center"/>
        <w:rPr>
          <w:b/>
          <w:i/>
          <w:sz w:val="20"/>
          <w:szCs w:val="20"/>
          <w:lang w:val="sr-Cyrl-CS" w:eastAsia="en-US"/>
        </w:rPr>
      </w:pPr>
    </w:p>
    <w:p w14:paraId="41CAEA8F" w14:textId="2A58C1D2" w:rsidR="00E526FB" w:rsidRDefault="00E526FB" w:rsidP="00CE14CB">
      <w:pPr>
        <w:jc w:val="center"/>
        <w:rPr>
          <w:b/>
          <w:i/>
          <w:sz w:val="20"/>
          <w:szCs w:val="20"/>
          <w:lang w:val="sr-Cyrl-CS" w:eastAsia="en-US"/>
        </w:rPr>
      </w:pPr>
    </w:p>
    <w:p w14:paraId="2A105FD8" w14:textId="279D95FE" w:rsidR="00E526FB" w:rsidRDefault="00E526FB" w:rsidP="00CE14CB">
      <w:pPr>
        <w:jc w:val="center"/>
        <w:rPr>
          <w:b/>
          <w:i/>
          <w:sz w:val="20"/>
          <w:szCs w:val="20"/>
          <w:lang w:val="sr-Cyrl-CS" w:eastAsia="en-US"/>
        </w:rPr>
      </w:pPr>
    </w:p>
    <w:p w14:paraId="638FF9E1" w14:textId="77777777" w:rsidR="00E526FB" w:rsidRPr="009E59FE" w:rsidRDefault="00E526FB" w:rsidP="00FF694C">
      <w:pPr>
        <w:jc w:val="center"/>
        <w:rPr>
          <w:b/>
          <w:bCs/>
          <w:lang w:val="sr-Cyrl-RS" w:eastAsia="en-US"/>
        </w:rPr>
      </w:pPr>
    </w:p>
    <w:p w14:paraId="0FACF67E" w14:textId="77777777" w:rsidR="003F4E91" w:rsidRPr="00BC0CC7" w:rsidRDefault="003F4E91" w:rsidP="00FF694C">
      <w:pPr>
        <w:pStyle w:val="ListParagraph"/>
        <w:spacing w:after="0" w:line="240" w:lineRule="auto"/>
        <w:ind w:left="1080"/>
        <w:rPr>
          <w:rFonts w:ascii="Times New Roman" w:hAnsi="Times New Roman" w:cs="Times New Roman"/>
          <w:b/>
          <w:bCs/>
          <w:sz w:val="24"/>
          <w:szCs w:val="24"/>
          <w:lang w:val="sr-Cyrl-RS" w:eastAsia="en-US"/>
        </w:rPr>
      </w:pPr>
    </w:p>
    <w:p w14:paraId="4750EA0D" w14:textId="3C2C79E8" w:rsidR="00BC0CC7" w:rsidRPr="00BC0CC7" w:rsidRDefault="00A965B8" w:rsidP="00FF694C">
      <w:pPr>
        <w:pStyle w:val="ListParagraph"/>
        <w:numPr>
          <w:ilvl w:val="0"/>
          <w:numId w:val="25"/>
        </w:numPr>
        <w:spacing w:after="0" w:line="240" w:lineRule="auto"/>
        <w:ind w:left="-150"/>
        <w:jc w:val="both"/>
        <w:rPr>
          <w:rFonts w:ascii="Times New Roman" w:hAnsi="Times New Roman" w:cs="Times New Roman"/>
          <w:b/>
          <w:bCs/>
          <w:sz w:val="24"/>
          <w:szCs w:val="24"/>
          <w:lang w:val="sr-Cyrl-RS" w:eastAsia="en-US"/>
        </w:rPr>
      </w:pPr>
      <w:r w:rsidRPr="00BC0CC7">
        <w:rPr>
          <w:rFonts w:ascii="Times New Roman" w:hAnsi="Times New Roman" w:cs="Times New Roman"/>
          <w:b/>
          <w:bCs/>
          <w:sz w:val="24"/>
          <w:szCs w:val="24"/>
          <w:lang w:val="sr-Cyrl-RS" w:eastAsia="en-US"/>
        </w:rPr>
        <w:lastRenderedPageBreak/>
        <w:t>Горњи строј пруге</w:t>
      </w:r>
    </w:p>
    <w:p w14:paraId="6F6CC6EB" w14:textId="1FF1813F" w:rsidR="00BC0CC7" w:rsidRPr="00907FF4" w:rsidRDefault="00BC0CC7" w:rsidP="00FF694C">
      <w:pPr>
        <w:ind w:left="-510"/>
        <w:jc w:val="both"/>
        <w:rPr>
          <w:lang w:val="sr-Cyrl-CS"/>
        </w:rPr>
      </w:pPr>
      <w:r w:rsidRPr="00907FF4">
        <w:rPr>
          <w:lang w:val="ru-RU"/>
        </w:rPr>
        <w:t xml:space="preserve">Праћење </w:t>
      </w:r>
      <w:r w:rsidRPr="00907FF4">
        <w:rPr>
          <w:lang w:val="sr-Cyrl-RS"/>
        </w:rPr>
        <w:t>т</w:t>
      </w:r>
      <w:r w:rsidRPr="00907FF4">
        <w:rPr>
          <w:lang w:val="ru-RU"/>
        </w:rPr>
        <w:t>рошков</w:t>
      </w:r>
      <w:r w:rsidRPr="00907FF4">
        <w:rPr>
          <w:lang w:val="sr-Cyrl-BA"/>
        </w:rPr>
        <w:t>а</w:t>
      </w:r>
      <w:r w:rsidRPr="00907FF4">
        <w:rPr>
          <w:lang w:val="sr-Latn-BA"/>
        </w:rPr>
        <w:t xml:space="preserve"> који су</w:t>
      </w:r>
      <w:r w:rsidRPr="00907FF4">
        <w:rPr>
          <w:lang w:val="ru-RU"/>
        </w:rPr>
        <w:t xml:space="preserve"> </w:t>
      </w:r>
      <w:r w:rsidRPr="00907FF4">
        <w:rPr>
          <w:lang w:val="sr-Cyrl-BA"/>
        </w:rPr>
        <w:t xml:space="preserve">настали због извођења радова на </w:t>
      </w:r>
      <w:r w:rsidRPr="00907FF4">
        <w:rPr>
          <w:lang w:val="sr-Cyrl-CS"/>
        </w:rPr>
        <w:t xml:space="preserve">инвестиционом одржавању горњег строја пруге у сопственој режији вршено је у односу на планску величину трошкова који су планирани за набавку материјала по Плану пословања за 2022. годину. </w:t>
      </w:r>
    </w:p>
    <w:p w14:paraId="3B182965" w14:textId="1EA5A7BA" w:rsidR="00BC0CC7" w:rsidRPr="00907FF4" w:rsidRDefault="00BC0CC7" w:rsidP="00FF694C">
      <w:pPr>
        <w:ind w:left="-510"/>
        <w:jc w:val="both"/>
        <w:rPr>
          <w:lang w:val="sr-Cyrl-CS"/>
        </w:rPr>
      </w:pPr>
      <w:r w:rsidRPr="00907FF4">
        <w:rPr>
          <w:lang w:val="sr-Cyrl-CS"/>
        </w:rPr>
        <w:t xml:space="preserve">Трошкови су настали уградњом </w:t>
      </w:r>
      <w:r w:rsidR="00907FF4" w:rsidRPr="00907FF4">
        <w:rPr>
          <w:lang w:val="sr-Cyrl-CS"/>
        </w:rPr>
        <w:t>материјала који је набављен по П</w:t>
      </w:r>
      <w:r w:rsidRPr="00907FF4">
        <w:rPr>
          <w:lang w:val="sr-Cyrl-CS"/>
        </w:rPr>
        <w:t xml:space="preserve">лану </w:t>
      </w:r>
      <w:r w:rsidR="00907FF4" w:rsidRPr="00907FF4">
        <w:rPr>
          <w:lang w:val="sr-Cyrl-CS"/>
        </w:rPr>
        <w:t xml:space="preserve">пословања </w:t>
      </w:r>
      <w:r w:rsidRPr="00907FF4">
        <w:rPr>
          <w:lang w:val="sr-Cyrl-CS"/>
        </w:rPr>
        <w:t>за 2021.</w:t>
      </w:r>
      <w:r w:rsidR="00907FF4" w:rsidRPr="00907FF4">
        <w:rPr>
          <w:lang w:val="sr-Cyrl-CS"/>
        </w:rPr>
        <w:t xml:space="preserve"> </w:t>
      </w:r>
      <w:r w:rsidRPr="00907FF4">
        <w:rPr>
          <w:lang w:val="sr-Cyrl-CS"/>
        </w:rPr>
        <w:t xml:space="preserve">годину или раније, односно </w:t>
      </w:r>
      <w:r w:rsidRPr="00907FF4">
        <w:rPr>
          <w:lang w:val="sr-Cyrl-RS"/>
        </w:rPr>
        <w:t>трошко</w:t>
      </w:r>
      <w:r w:rsidRPr="00907FF4">
        <w:rPr>
          <w:lang w:val="sr-Cyrl-BA"/>
        </w:rPr>
        <w:t>ви настају</w:t>
      </w:r>
      <w:r w:rsidRPr="00907FF4">
        <w:rPr>
          <w:lang w:val="sr-Cyrl-RS"/>
        </w:rPr>
        <w:t xml:space="preserve"> уградњом набављеног материјала по </w:t>
      </w:r>
      <w:r w:rsidRPr="00907FF4">
        <w:rPr>
          <w:lang w:val="sr-Cyrl-CS"/>
        </w:rPr>
        <w:t>уговорима који су активни у 2022.</w:t>
      </w:r>
      <w:r w:rsidR="00907FF4" w:rsidRPr="00907FF4">
        <w:rPr>
          <w:lang w:val="sr-Cyrl-CS"/>
        </w:rPr>
        <w:t xml:space="preserve"> </w:t>
      </w:r>
      <w:r w:rsidRPr="00907FF4">
        <w:rPr>
          <w:lang w:val="sr-Cyrl-CS"/>
        </w:rPr>
        <w:t>години</w:t>
      </w:r>
      <w:r w:rsidR="00907FF4" w:rsidRPr="00907FF4">
        <w:rPr>
          <w:lang w:val="sr-Cyrl-CS"/>
        </w:rPr>
        <w:t xml:space="preserve"> (по Плану јавних набавки </w:t>
      </w:r>
      <w:r w:rsidRPr="00907FF4">
        <w:rPr>
          <w:lang w:val="sr-Cyrl-CS"/>
        </w:rPr>
        <w:t>за 2021.</w:t>
      </w:r>
      <w:r w:rsidR="00907FF4" w:rsidRPr="00907FF4">
        <w:rPr>
          <w:lang w:val="sr-Cyrl-CS"/>
        </w:rPr>
        <w:t xml:space="preserve"> </w:t>
      </w:r>
      <w:r w:rsidRPr="00907FF4">
        <w:rPr>
          <w:lang w:val="sr-Cyrl-CS"/>
        </w:rPr>
        <w:t>годину). Због кашњења усвајања Плана пословања</w:t>
      </w:r>
      <w:r w:rsidR="00907FF4" w:rsidRPr="00907FF4">
        <w:rPr>
          <w:lang w:val="sr-Cyrl-CS"/>
        </w:rPr>
        <w:t xml:space="preserve"> и Плана јавних набавки</w:t>
      </w:r>
      <w:r w:rsidRPr="00907FF4">
        <w:rPr>
          <w:lang w:val="sr-Cyrl-CS"/>
        </w:rPr>
        <w:t xml:space="preserve"> за 2022.</w:t>
      </w:r>
      <w:r w:rsidR="00907FF4" w:rsidRPr="00907FF4">
        <w:rPr>
          <w:lang w:val="sr-Cyrl-CS"/>
        </w:rPr>
        <w:t xml:space="preserve"> </w:t>
      </w:r>
      <w:r w:rsidRPr="00907FF4">
        <w:rPr>
          <w:lang w:val="sr-Cyrl-CS"/>
        </w:rPr>
        <w:t xml:space="preserve">годину, односно кашњења набавке материјала у 2022. години уграђиван је материјал који се налазио на стању, односно који је набављен по плану из претходне године и раније. </w:t>
      </w:r>
    </w:p>
    <w:p w14:paraId="54266447" w14:textId="77777777" w:rsidR="00907FF4" w:rsidRPr="00907FF4" w:rsidRDefault="00BC0CC7" w:rsidP="00FF694C">
      <w:pPr>
        <w:ind w:left="-510"/>
        <w:jc w:val="both"/>
        <w:rPr>
          <w:lang w:val="sr-Cyrl-CS"/>
        </w:rPr>
      </w:pPr>
      <w:r w:rsidRPr="00907FF4">
        <w:rPr>
          <w:lang w:val="sr-Cyrl-CS"/>
        </w:rPr>
        <w:t xml:space="preserve">Материјал планиран за набавку у 2022. години, у већој количини биће испоручен </w:t>
      </w:r>
      <w:r w:rsidRPr="00907FF4">
        <w:rPr>
          <w:lang w:val="sr-Cyrl-BA"/>
        </w:rPr>
        <w:t xml:space="preserve">и уграђен </w:t>
      </w:r>
      <w:r w:rsidR="00907FF4" w:rsidRPr="00907FF4">
        <w:rPr>
          <w:lang w:val="sr-Cyrl-BA"/>
        </w:rPr>
        <w:t xml:space="preserve">   </w:t>
      </w:r>
      <w:r w:rsidRPr="00907FF4">
        <w:rPr>
          <w:lang w:val="sr-Cyrl-CS"/>
        </w:rPr>
        <w:t>2023.</w:t>
      </w:r>
      <w:r w:rsidR="00907FF4" w:rsidRPr="00907FF4">
        <w:rPr>
          <w:lang w:val="sr-Cyrl-CS"/>
        </w:rPr>
        <w:t xml:space="preserve"> године. </w:t>
      </w:r>
    </w:p>
    <w:p w14:paraId="75DB90A1" w14:textId="4EA17BED" w:rsidR="006C5645" w:rsidRDefault="00907FF4" w:rsidP="00DF3D35">
      <w:pPr>
        <w:ind w:left="-510"/>
        <w:jc w:val="both"/>
        <w:rPr>
          <w:lang w:val="sr-Latn-BA"/>
        </w:rPr>
      </w:pPr>
      <w:r>
        <w:rPr>
          <w:lang w:val="sr-Cyrl-CS"/>
        </w:rPr>
        <w:t>Из овог разлога</w:t>
      </w:r>
      <w:r w:rsidR="00C0047D" w:rsidRPr="00907FF4">
        <w:rPr>
          <w:lang w:val="sr-Cyrl-CS"/>
        </w:rPr>
        <w:t xml:space="preserve"> умањена</w:t>
      </w:r>
      <w:r>
        <w:rPr>
          <w:lang w:val="sr-Cyrl-CS"/>
        </w:rPr>
        <w:t xml:space="preserve"> је</w:t>
      </w:r>
      <w:r w:rsidR="00C0047D" w:rsidRPr="00907FF4">
        <w:rPr>
          <w:lang w:val="sr-Cyrl-CS"/>
        </w:rPr>
        <w:t xml:space="preserve"> реализација планских величина инвестиционог одржавања горњег строја у 2021. години</w:t>
      </w:r>
      <w:r w:rsidR="00DF3D35">
        <w:rPr>
          <w:lang w:val="sr-Latn-BA"/>
        </w:rPr>
        <w:t>.</w:t>
      </w:r>
    </w:p>
    <w:p w14:paraId="241C0F09" w14:textId="77777777" w:rsidR="00DF3D35" w:rsidRPr="00907FF4" w:rsidRDefault="00DF3D35" w:rsidP="00DF3D35">
      <w:pPr>
        <w:ind w:left="-510"/>
        <w:jc w:val="both"/>
        <w:rPr>
          <w:lang w:val="sr-Cyrl-RS"/>
        </w:rPr>
      </w:pPr>
    </w:p>
    <w:p w14:paraId="35D2ED6C" w14:textId="41E2FFE9" w:rsidR="0018657B" w:rsidRPr="00907FF4" w:rsidRDefault="0018657B" w:rsidP="00FF694C">
      <w:pPr>
        <w:ind w:left="-510"/>
        <w:jc w:val="both"/>
        <w:rPr>
          <w:b/>
          <w:bCs/>
          <w:lang w:val="sr-Cyrl-RS" w:eastAsia="en-US"/>
        </w:rPr>
      </w:pPr>
      <w:r w:rsidRPr="00907FF4">
        <w:rPr>
          <w:b/>
          <w:bCs/>
          <w:lang w:val="sr-Cyrl-RS" w:eastAsia="en-US"/>
        </w:rPr>
        <w:t>Инвестиционо одржавање горњег строја пруге</w:t>
      </w:r>
    </w:p>
    <w:p w14:paraId="11096E32" w14:textId="7B004E9E" w:rsidR="0038217F" w:rsidRPr="00907FF4" w:rsidRDefault="0038217F" w:rsidP="00FF694C">
      <w:pPr>
        <w:ind w:left="-510"/>
        <w:jc w:val="both"/>
        <w:rPr>
          <w:bCs/>
        </w:rPr>
      </w:pPr>
      <w:r w:rsidRPr="00907FF4">
        <w:rPr>
          <w:lang w:val="sr-Latn-BA"/>
        </w:rPr>
        <w:t>На</w:t>
      </w:r>
      <w:r w:rsidRPr="00907FF4">
        <w:rPr>
          <w:lang w:val="sr-Cyrl-CS"/>
        </w:rPr>
        <w:t xml:space="preserve"> </w:t>
      </w:r>
      <w:r w:rsidRPr="00907FF4">
        <w:t xml:space="preserve">инвестиционом одржавању горњег строја пруге у сопственој режији </w:t>
      </w:r>
      <w:r w:rsidRPr="00907FF4">
        <w:rPr>
          <w:lang w:val="sr-Cyrl-RS"/>
        </w:rPr>
        <w:t xml:space="preserve">у </w:t>
      </w:r>
      <w:r w:rsidRPr="00907FF4">
        <w:t>20</w:t>
      </w:r>
      <w:r w:rsidR="00907FF4" w:rsidRPr="00907FF4">
        <w:rPr>
          <w:lang w:val="sr-Cyrl-BA"/>
        </w:rPr>
        <w:t>22</w:t>
      </w:r>
      <w:r w:rsidRPr="00907FF4">
        <w:t>. годин</w:t>
      </w:r>
      <w:r w:rsidRPr="00907FF4">
        <w:rPr>
          <w:lang w:val="sr-Cyrl-RS"/>
        </w:rPr>
        <w:t>и</w:t>
      </w:r>
      <w:r w:rsidRPr="00907FF4">
        <w:t xml:space="preserve"> </w:t>
      </w:r>
      <w:r w:rsidRPr="00907FF4">
        <w:rPr>
          <w:bCs/>
        </w:rPr>
        <w:t xml:space="preserve">утрошено је </w:t>
      </w:r>
      <w:r w:rsidR="00907FF4" w:rsidRPr="00907FF4">
        <w:rPr>
          <w:bCs/>
          <w:lang w:val="sr-Cyrl-RS"/>
        </w:rPr>
        <w:t>2.129.627</w:t>
      </w:r>
      <w:r w:rsidRPr="00907FF4">
        <w:rPr>
          <w:bCs/>
        </w:rPr>
        <w:t xml:space="preserve"> </w:t>
      </w:r>
      <w:r w:rsidRPr="00907FF4">
        <w:rPr>
          <w:bCs/>
          <w:lang w:val="sr-Cyrl-CS"/>
        </w:rPr>
        <w:t>КМ</w:t>
      </w:r>
      <w:r w:rsidRPr="00907FF4">
        <w:rPr>
          <w:bCs/>
        </w:rPr>
        <w:t xml:space="preserve">, планирано је </w:t>
      </w:r>
      <w:r w:rsidR="00907FF4" w:rsidRPr="00907FF4">
        <w:rPr>
          <w:bCs/>
          <w:lang w:val="sr-Cyrl-RS"/>
        </w:rPr>
        <w:t>3.258.700</w:t>
      </w:r>
      <w:r w:rsidRPr="00907FF4">
        <w:rPr>
          <w:bCs/>
          <w:lang w:val="sr-Cyrl-BA"/>
        </w:rPr>
        <w:t xml:space="preserve"> </w:t>
      </w:r>
      <w:r w:rsidRPr="00907FF4">
        <w:rPr>
          <w:bCs/>
        </w:rPr>
        <w:t>КМ,</w:t>
      </w:r>
      <w:r w:rsidR="00A76648" w:rsidRPr="00907FF4">
        <w:rPr>
          <w:bCs/>
        </w:rPr>
        <w:t xml:space="preserve"> </w:t>
      </w:r>
      <w:r w:rsidR="00A76648" w:rsidRPr="00907FF4">
        <w:rPr>
          <w:bCs/>
          <w:lang w:val="sr-Cyrl-RS"/>
        </w:rPr>
        <w:t>а</w:t>
      </w:r>
      <w:r w:rsidRPr="00907FF4">
        <w:rPr>
          <w:bCs/>
        </w:rPr>
        <w:t xml:space="preserve"> проценат реализације је </w:t>
      </w:r>
      <w:r w:rsidR="00907FF4" w:rsidRPr="00907FF4">
        <w:rPr>
          <w:bCs/>
          <w:lang w:val="sr-Cyrl-RS"/>
        </w:rPr>
        <w:t>65</w:t>
      </w:r>
      <w:r w:rsidRPr="00907FF4">
        <w:rPr>
          <w:bCs/>
        </w:rPr>
        <w:t>%.</w:t>
      </w:r>
    </w:p>
    <w:p w14:paraId="136CFA3B" w14:textId="31F73E73" w:rsidR="0018657B" w:rsidRPr="00907FF4" w:rsidRDefault="006C5645" w:rsidP="00FF694C">
      <w:pPr>
        <w:ind w:left="-510"/>
        <w:jc w:val="both"/>
        <w:rPr>
          <w:bCs/>
          <w:lang w:val="sr-Cyrl-BA"/>
        </w:rPr>
      </w:pPr>
      <w:r w:rsidRPr="00907FF4">
        <w:rPr>
          <w:bCs/>
          <w:lang w:val="sr-Latn-BA"/>
        </w:rPr>
        <w:t>За већину материјала покренуте су активности набавке, тендерска процедура и склапање уговора је у току</w:t>
      </w:r>
      <w:r w:rsidRPr="00907FF4">
        <w:rPr>
          <w:bCs/>
          <w:lang w:val="sr-Cyrl-BA"/>
        </w:rPr>
        <w:t>, након чега слиједи испорука робе и уградња.</w:t>
      </w:r>
    </w:p>
    <w:p w14:paraId="24319BAD" w14:textId="33940398" w:rsidR="003F4E91" w:rsidRPr="000F6C7E" w:rsidRDefault="003F4E91" w:rsidP="00FF694C">
      <w:pPr>
        <w:jc w:val="both"/>
        <w:rPr>
          <w:bCs/>
          <w:color w:val="FF0000"/>
          <w:lang w:val="sr-Cyrl-BA"/>
        </w:rPr>
      </w:pPr>
    </w:p>
    <w:p w14:paraId="38A61E05" w14:textId="210C8C8A" w:rsidR="006C5645" w:rsidRPr="00907FF4" w:rsidRDefault="006C5645" w:rsidP="00FF694C">
      <w:pPr>
        <w:ind w:left="-510"/>
        <w:jc w:val="both"/>
        <w:rPr>
          <w:b/>
          <w:bCs/>
          <w:lang w:val="sr-Cyrl-RS" w:eastAsia="en-US"/>
        </w:rPr>
      </w:pPr>
      <w:r w:rsidRPr="00907FF4">
        <w:rPr>
          <w:b/>
          <w:bCs/>
          <w:lang w:val="sr-Cyrl-RS" w:eastAsia="en-US"/>
        </w:rPr>
        <w:t xml:space="preserve">Текуће одржавање горњег строја пруге </w:t>
      </w:r>
    </w:p>
    <w:p w14:paraId="61C435CD" w14:textId="4D32960D" w:rsidR="005F687C" w:rsidRPr="00907FF4" w:rsidRDefault="005F687C" w:rsidP="00FF694C">
      <w:pPr>
        <w:ind w:left="-510"/>
        <w:jc w:val="both"/>
        <w:rPr>
          <w:lang w:val="sr-Cyrl-BA" w:eastAsia="en-US"/>
        </w:rPr>
      </w:pPr>
      <w:r w:rsidRPr="00907FF4">
        <w:rPr>
          <w:lang w:val="ru-RU"/>
        </w:rPr>
        <w:t>На текућем одржавању горњег строја пруге у сопственој режији</w:t>
      </w:r>
      <w:r w:rsidR="00BD5A9C">
        <w:rPr>
          <w:lang w:val="ru-RU"/>
        </w:rPr>
        <w:t xml:space="preserve"> </w:t>
      </w:r>
      <w:r w:rsidR="00BD5A9C" w:rsidRPr="00907FF4">
        <w:rPr>
          <w:lang w:val="en-US"/>
        </w:rPr>
        <w:t>(хемијско третирање траве и корова)</w:t>
      </w:r>
      <w:r w:rsidRPr="00907FF4">
        <w:rPr>
          <w:lang w:val="ru-RU"/>
        </w:rPr>
        <w:t xml:space="preserve"> </w:t>
      </w:r>
      <w:r w:rsidR="00761330" w:rsidRPr="00907FF4">
        <w:rPr>
          <w:lang w:val="sr-Cyrl-RS"/>
        </w:rPr>
        <w:t xml:space="preserve">у </w:t>
      </w:r>
      <w:r w:rsidR="00907FF4" w:rsidRPr="00907FF4">
        <w:rPr>
          <w:lang w:val="ru-RU"/>
        </w:rPr>
        <w:t>2022</w:t>
      </w:r>
      <w:r w:rsidRPr="00907FF4">
        <w:rPr>
          <w:lang w:val="ru-RU"/>
        </w:rPr>
        <w:t>. год</w:t>
      </w:r>
      <w:r w:rsidR="00761330" w:rsidRPr="00907FF4">
        <w:rPr>
          <w:lang w:val="ru-RU"/>
        </w:rPr>
        <w:t>ини</w:t>
      </w:r>
      <w:r w:rsidRPr="00907FF4">
        <w:rPr>
          <w:lang w:val="ru-RU"/>
        </w:rPr>
        <w:t xml:space="preserve"> утрошено је </w:t>
      </w:r>
      <w:r w:rsidR="00907FF4" w:rsidRPr="00907FF4">
        <w:rPr>
          <w:lang w:val="sr-Cyrl-BA"/>
        </w:rPr>
        <w:t>21.956</w:t>
      </w:r>
      <w:r w:rsidR="00761330" w:rsidRPr="00907FF4">
        <w:rPr>
          <w:lang w:val="sr-Cyrl-BA"/>
        </w:rPr>
        <w:t xml:space="preserve"> </w:t>
      </w:r>
      <w:r w:rsidRPr="00907FF4">
        <w:rPr>
          <w:lang w:val="sr-Cyrl-BA"/>
        </w:rPr>
        <w:t>КМ</w:t>
      </w:r>
      <w:r w:rsidRPr="00907FF4">
        <w:rPr>
          <w:lang w:val="en-US"/>
        </w:rPr>
        <w:t xml:space="preserve">, </w:t>
      </w:r>
      <w:r w:rsidRPr="00907FF4">
        <w:t>планиран</w:t>
      </w:r>
      <w:r w:rsidRPr="00907FF4">
        <w:rPr>
          <w:lang w:val="sr-Cyrl-BA"/>
        </w:rPr>
        <w:t>о</w:t>
      </w:r>
      <w:r w:rsidRPr="00907FF4">
        <w:t xml:space="preserve"> је </w:t>
      </w:r>
      <w:r w:rsidR="00907FF4" w:rsidRPr="00907FF4">
        <w:rPr>
          <w:lang w:val="sr-Cyrl-BA"/>
        </w:rPr>
        <w:t>17.500</w:t>
      </w:r>
      <w:r w:rsidRPr="00907FF4">
        <w:rPr>
          <w:lang w:val="sr-Cyrl-BA"/>
        </w:rPr>
        <w:t xml:space="preserve"> КМ</w:t>
      </w:r>
      <w:r w:rsidRPr="00907FF4">
        <w:t xml:space="preserve">, </w:t>
      </w:r>
      <w:r w:rsidRPr="00907FF4">
        <w:rPr>
          <w:lang w:val="sr-Cyrl-RS"/>
        </w:rPr>
        <w:t xml:space="preserve">проценат реализације је </w:t>
      </w:r>
      <w:r w:rsidR="00907FF4" w:rsidRPr="00907FF4">
        <w:rPr>
          <w:lang w:val="sr-Cyrl-BA"/>
        </w:rPr>
        <w:t>126</w:t>
      </w:r>
      <w:r w:rsidRPr="00907FF4">
        <w:rPr>
          <w:lang w:val="sr-Cyrl-RS"/>
        </w:rPr>
        <w:t>%.</w:t>
      </w:r>
      <w:r w:rsidRPr="00907FF4">
        <w:rPr>
          <w:lang w:val="sr-Cyrl-BA"/>
        </w:rPr>
        <w:t xml:space="preserve"> </w:t>
      </w:r>
    </w:p>
    <w:p w14:paraId="01D9788A" w14:textId="24A13CD9" w:rsidR="008B5D3E" w:rsidRDefault="00CE14CB" w:rsidP="00FF694C">
      <w:pPr>
        <w:ind w:left="-510"/>
        <w:jc w:val="both"/>
        <w:rPr>
          <w:color w:val="FF0000"/>
        </w:rPr>
      </w:pPr>
      <w:r>
        <w:rPr>
          <w:color w:val="FF0000"/>
        </w:rPr>
        <w:t xml:space="preserve">    </w:t>
      </w:r>
    </w:p>
    <w:p w14:paraId="58A8183D" w14:textId="77777777" w:rsidR="00E526FB" w:rsidRPr="00CE14CB" w:rsidRDefault="00E526FB" w:rsidP="00FF694C">
      <w:pPr>
        <w:ind w:left="-510"/>
        <w:jc w:val="both"/>
        <w:rPr>
          <w:color w:val="FF0000"/>
        </w:rPr>
      </w:pPr>
    </w:p>
    <w:p w14:paraId="3DA58EA5" w14:textId="443A9E1A" w:rsidR="00137435" w:rsidRPr="00E526FB" w:rsidRDefault="00137435" w:rsidP="00FF694C">
      <w:pPr>
        <w:pStyle w:val="ListParagraph"/>
        <w:numPr>
          <w:ilvl w:val="0"/>
          <w:numId w:val="26"/>
        </w:numPr>
        <w:spacing w:after="0" w:line="240" w:lineRule="auto"/>
        <w:ind w:left="-150" w:right="-510"/>
        <w:rPr>
          <w:rFonts w:ascii="Times New Roman" w:hAnsi="Times New Roman" w:cs="Times New Roman"/>
          <w:b/>
          <w:sz w:val="24"/>
          <w:szCs w:val="24"/>
          <w:lang w:eastAsia="en-US"/>
        </w:rPr>
      </w:pPr>
      <w:r w:rsidRPr="00BD5A9C">
        <w:rPr>
          <w:rFonts w:ascii="Times New Roman" w:hAnsi="Times New Roman" w:cs="Times New Roman"/>
          <w:b/>
          <w:sz w:val="24"/>
          <w:szCs w:val="24"/>
          <w:lang w:eastAsia="en-US"/>
        </w:rPr>
        <w:t>Доњи строј пруге</w:t>
      </w:r>
    </w:p>
    <w:p w14:paraId="1F7E236F" w14:textId="3B920F40" w:rsidR="00137435" w:rsidRPr="000D357F" w:rsidRDefault="00137435" w:rsidP="00FF694C">
      <w:pPr>
        <w:ind w:left="-510" w:right="-510"/>
        <w:rPr>
          <w:b/>
          <w:lang w:eastAsia="en-US"/>
        </w:rPr>
      </w:pPr>
      <w:r w:rsidRPr="000D357F">
        <w:rPr>
          <w:b/>
          <w:lang w:eastAsia="en-US"/>
        </w:rPr>
        <w:t xml:space="preserve">Инвестиционо одржавање доњег строја пруге </w:t>
      </w:r>
    </w:p>
    <w:p w14:paraId="46ED1F29" w14:textId="525C4B63" w:rsidR="00137435" w:rsidRPr="00E23D59" w:rsidRDefault="00137435" w:rsidP="00FF694C">
      <w:pPr>
        <w:ind w:left="-510" w:right="-510"/>
        <w:jc w:val="both"/>
        <w:rPr>
          <w:lang w:val="sr-Cyrl-RS"/>
        </w:rPr>
      </w:pPr>
      <w:r w:rsidRPr="000D357F">
        <w:rPr>
          <w:lang w:val="sr-Latn-BA"/>
        </w:rPr>
        <w:t>На</w:t>
      </w:r>
      <w:r w:rsidRPr="000D357F">
        <w:rPr>
          <w:lang w:val="sr-Cyrl-CS"/>
        </w:rPr>
        <w:t xml:space="preserve"> </w:t>
      </w:r>
      <w:r w:rsidRPr="000D357F">
        <w:t xml:space="preserve">инвестиционом одржавању доњег строја пруге у сопственој режији </w:t>
      </w:r>
      <w:r w:rsidRPr="000D357F">
        <w:rPr>
          <w:lang w:val="sr-Cyrl-RS"/>
        </w:rPr>
        <w:t xml:space="preserve">у </w:t>
      </w:r>
      <w:r w:rsidR="000D357F" w:rsidRPr="000D357F">
        <w:t>2022</w:t>
      </w:r>
      <w:r w:rsidRPr="000D357F">
        <w:t>. годин</w:t>
      </w:r>
      <w:r w:rsidRPr="000D357F">
        <w:rPr>
          <w:lang w:val="sr-Cyrl-RS"/>
        </w:rPr>
        <w:t>и</w:t>
      </w:r>
      <w:r w:rsidRPr="000D357F">
        <w:t xml:space="preserve"> планиран</w:t>
      </w:r>
      <w:r w:rsidR="00080E2B" w:rsidRPr="000D357F">
        <w:rPr>
          <w:lang w:val="sr-Cyrl-RS"/>
        </w:rPr>
        <w:t>о</w:t>
      </w:r>
      <w:r w:rsidRPr="000D357F">
        <w:t xml:space="preserve"> је </w:t>
      </w:r>
      <w:r w:rsidR="000D357F" w:rsidRPr="000D357F">
        <w:rPr>
          <w:lang w:val="en-US"/>
        </w:rPr>
        <w:t>37.000</w:t>
      </w:r>
      <w:r w:rsidRPr="000D357F">
        <w:t xml:space="preserve"> КМ, а утрошено је </w:t>
      </w:r>
      <w:r w:rsidRPr="000D357F">
        <w:rPr>
          <w:lang w:val="sr-Cyrl-CS"/>
        </w:rPr>
        <w:t xml:space="preserve">за одржавање </w:t>
      </w:r>
      <w:r w:rsidR="000D357F" w:rsidRPr="000D357F">
        <w:rPr>
          <w:lang w:val="en-US"/>
        </w:rPr>
        <w:t>21.237</w:t>
      </w:r>
      <w:r w:rsidRPr="000D357F">
        <w:rPr>
          <w:lang w:val="sr-Cyrl-CS"/>
        </w:rPr>
        <w:t xml:space="preserve"> </w:t>
      </w:r>
      <w:r w:rsidRPr="000D357F">
        <w:t>КМ, п</w:t>
      </w:r>
      <w:r w:rsidRPr="000D357F">
        <w:rPr>
          <w:lang w:val="sr-Cyrl-CS"/>
        </w:rPr>
        <w:t xml:space="preserve">роценат утрошка средстава </w:t>
      </w:r>
      <w:r w:rsidRPr="000D357F">
        <w:rPr>
          <w:lang w:val="sr-Cyrl-BA"/>
        </w:rPr>
        <w:t xml:space="preserve">у </w:t>
      </w:r>
      <w:r w:rsidR="004973AD" w:rsidRPr="000D357F">
        <w:rPr>
          <w:lang w:val="sr-Cyrl-BA"/>
        </w:rPr>
        <w:t xml:space="preserve">             </w:t>
      </w:r>
      <w:r w:rsidR="000D357F" w:rsidRPr="000D357F">
        <w:t>2022</w:t>
      </w:r>
      <w:r w:rsidRPr="000D357F">
        <w:rPr>
          <w:lang w:val="sr-Cyrl-RS"/>
        </w:rPr>
        <w:t>. години</w:t>
      </w:r>
      <w:r w:rsidRPr="000D357F">
        <w:rPr>
          <w:lang w:val="sr-Cyrl-BA"/>
        </w:rPr>
        <w:t xml:space="preserve">  </w:t>
      </w:r>
      <w:r w:rsidRPr="000D357F">
        <w:t xml:space="preserve">износи </w:t>
      </w:r>
      <w:r w:rsidR="000D357F" w:rsidRPr="000D357F">
        <w:t xml:space="preserve"> </w:t>
      </w:r>
      <w:r w:rsidR="000D357F" w:rsidRPr="000D357F">
        <w:rPr>
          <w:lang w:val="sr-Cyrl-RS"/>
        </w:rPr>
        <w:t>5</w:t>
      </w:r>
      <w:r w:rsidR="00F179BB" w:rsidRPr="000D357F">
        <w:rPr>
          <w:lang w:val="sr-Cyrl-RS"/>
        </w:rPr>
        <w:t>7</w:t>
      </w:r>
      <w:r w:rsidRPr="000D357F">
        <w:t>%.</w:t>
      </w:r>
      <w:r w:rsidR="004973AD" w:rsidRPr="000D357F">
        <w:rPr>
          <w:lang w:val="sr-Cyrl-RS"/>
        </w:rPr>
        <w:t xml:space="preserve"> </w:t>
      </w:r>
    </w:p>
    <w:p w14:paraId="1FE5B2BF" w14:textId="77777777" w:rsidR="000750E5" w:rsidRPr="000D357F" w:rsidRDefault="000750E5" w:rsidP="00FF694C">
      <w:pPr>
        <w:ind w:left="-510" w:right="-510"/>
        <w:jc w:val="both"/>
      </w:pPr>
    </w:p>
    <w:p w14:paraId="24E78E8E" w14:textId="25EFBDBB" w:rsidR="00137435" w:rsidRPr="000D357F" w:rsidRDefault="00137435" w:rsidP="00FF694C">
      <w:pPr>
        <w:ind w:left="-510" w:right="-510"/>
        <w:jc w:val="both"/>
        <w:rPr>
          <w:b/>
        </w:rPr>
      </w:pPr>
      <w:r w:rsidRPr="000D357F">
        <w:rPr>
          <w:b/>
        </w:rPr>
        <w:t xml:space="preserve">Текуће одржавање доњег строја </w:t>
      </w:r>
    </w:p>
    <w:p w14:paraId="6254AAFC" w14:textId="1547DF5D" w:rsidR="00137435" w:rsidRDefault="00137435" w:rsidP="00FF694C">
      <w:pPr>
        <w:ind w:left="-510" w:right="-510"/>
        <w:jc w:val="both"/>
      </w:pPr>
      <w:r w:rsidRPr="000D357F">
        <w:rPr>
          <w:lang w:val="sr-Latn-BA"/>
        </w:rPr>
        <w:t>На</w:t>
      </w:r>
      <w:r w:rsidRPr="000D357F">
        <w:rPr>
          <w:lang w:val="sr-Cyrl-CS"/>
        </w:rPr>
        <w:t xml:space="preserve"> </w:t>
      </w:r>
      <w:r w:rsidRPr="000D357F">
        <w:t xml:space="preserve">текућем одржавању доњег строја пруге у сопственој режији </w:t>
      </w:r>
      <w:r w:rsidRPr="000D357F">
        <w:rPr>
          <w:lang w:val="sr-Cyrl-RS"/>
        </w:rPr>
        <w:t xml:space="preserve">у </w:t>
      </w:r>
      <w:r w:rsidR="000D357F" w:rsidRPr="000D357F">
        <w:t>2022</w:t>
      </w:r>
      <w:r w:rsidRPr="000D357F">
        <w:t>. годин</w:t>
      </w:r>
      <w:r w:rsidRPr="000D357F">
        <w:rPr>
          <w:lang w:val="sr-Cyrl-RS"/>
        </w:rPr>
        <w:t>и</w:t>
      </w:r>
      <w:r w:rsidRPr="000D357F">
        <w:t xml:space="preserve"> планиран</w:t>
      </w:r>
      <w:r w:rsidR="00D532F4" w:rsidRPr="000D357F">
        <w:rPr>
          <w:lang w:val="sr-Cyrl-RS"/>
        </w:rPr>
        <w:t>о</w:t>
      </w:r>
      <w:r w:rsidR="00E91125" w:rsidRPr="000D357F">
        <w:t xml:space="preserve"> је </w:t>
      </w:r>
      <w:r w:rsidR="000D357F" w:rsidRPr="000D357F">
        <w:t>24.000</w:t>
      </w:r>
      <w:r w:rsidRPr="000D357F">
        <w:t xml:space="preserve"> КМ, а утрошено је </w:t>
      </w:r>
      <w:r w:rsidRPr="000D357F">
        <w:rPr>
          <w:lang w:val="sr-Cyrl-CS"/>
        </w:rPr>
        <w:t xml:space="preserve">за одржавање </w:t>
      </w:r>
      <w:r w:rsidR="000D357F" w:rsidRPr="000D357F">
        <w:rPr>
          <w:lang w:val="en-US"/>
        </w:rPr>
        <w:t>9.321</w:t>
      </w:r>
      <w:r w:rsidRPr="000D357F">
        <w:t xml:space="preserve"> КМ, тако да  п</w:t>
      </w:r>
      <w:r w:rsidRPr="000D357F">
        <w:rPr>
          <w:lang w:val="sr-Cyrl-CS"/>
        </w:rPr>
        <w:t xml:space="preserve">роценат утрошка средстава за </w:t>
      </w:r>
      <w:r w:rsidR="00E91125" w:rsidRPr="000D357F">
        <w:rPr>
          <w:lang w:val="en-US"/>
        </w:rPr>
        <w:t xml:space="preserve">    </w:t>
      </w:r>
      <w:r w:rsidR="000D357F" w:rsidRPr="000D357F">
        <w:t>2022</w:t>
      </w:r>
      <w:r w:rsidRPr="000D357F">
        <w:rPr>
          <w:lang w:val="sr-Cyrl-RS"/>
        </w:rPr>
        <w:t>. годину</w:t>
      </w:r>
      <w:r w:rsidRPr="000D357F">
        <w:rPr>
          <w:lang w:val="sr-Cyrl-BA"/>
        </w:rPr>
        <w:t xml:space="preserve"> </w:t>
      </w:r>
      <w:r w:rsidRPr="000D357F">
        <w:t xml:space="preserve">износи </w:t>
      </w:r>
      <w:r w:rsidR="000D357F" w:rsidRPr="000D357F">
        <w:rPr>
          <w:lang w:val="en-US"/>
        </w:rPr>
        <w:t>39</w:t>
      </w:r>
      <w:r w:rsidRPr="000D357F">
        <w:rPr>
          <w:lang w:val="sr-Cyrl-BA"/>
        </w:rPr>
        <w:t xml:space="preserve">%. </w:t>
      </w:r>
      <w:r w:rsidRPr="000D357F">
        <w:t xml:space="preserve"> </w:t>
      </w:r>
    </w:p>
    <w:p w14:paraId="0338F94A" w14:textId="77777777" w:rsidR="000D357F" w:rsidRPr="000D357F" w:rsidRDefault="000D357F" w:rsidP="00FF694C">
      <w:pPr>
        <w:ind w:left="-510" w:right="-510"/>
        <w:jc w:val="both"/>
        <w:rPr>
          <w:bCs/>
          <w:lang w:val="sr-Cyrl-CS"/>
        </w:rPr>
      </w:pPr>
      <w:r w:rsidRPr="000D357F">
        <w:rPr>
          <w:bCs/>
          <w:lang w:val="sr-Cyrl-CS"/>
        </w:rPr>
        <w:t>На позицији Сјеча шибља, ниског растиња, кошење траве, чишћење земљаних косина насипа, усјека и засјека – ручно проценат реализације је 167%. Висок проценат реализације је настао из разлога јер није било машинске сјече шибља и ниског растиња у мјери у којој је планирано, због ангажовања машине – багера на другим позицијама, па је уређење земљаних косина са сјечом шибља и ниског растиња рађено у већини случајева ручно.</w:t>
      </w:r>
    </w:p>
    <w:p w14:paraId="04BA3D09" w14:textId="4121AE4B" w:rsidR="000750E5" w:rsidRDefault="000D357F" w:rsidP="00FF694C">
      <w:pPr>
        <w:ind w:left="-510" w:right="-510"/>
        <w:jc w:val="both"/>
        <w:rPr>
          <w:bCs/>
          <w:lang w:val="sr-Cyrl-BA"/>
        </w:rPr>
      </w:pPr>
      <w:r w:rsidRPr="000D357F">
        <w:rPr>
          <w:bCs/>
          <w:lang w:val="sr-Cyrl-CS"/>
        </w:rPr>
        <w:t xml:space="preserve">Проценат реализације на позицији </w:t>
      </w:r>
      <w:r w:rsidRPr="000D357F">
        <w:rPr>
          <w:bCs/>
          <w:lang w:val="sr-Cyrl-BA"/>
        </w:rPr>
        <w:t>Чишћење наноса из пропуста је 5%. Низак проценат реализације наста</w:t>
      </w:r>
      <w:r w:rsidR="00105C26">
        <w:rPr>
          <w:bCs/>
          <w:lang w:val="sr-Cyrl-BA"/>
        </w:rPr>
        <w:t>о је из разлога јер у 2022. год</w:t>
      </w:r>
      <w:r w:rsidR="00105C26">
        <w:rPr>
          <w:bCs/>
          <w:lang w:val="sr-Cyrl-RS"/>
        </w:rPr>
        <w:t>ини</w:t>
      </w:r>
      <w:r w:rsidRPr="000D357F">
        <w:rPr>
          <w:bCs/>
          <w:lang w:val="sr-Cyrl-BA"/>
        </w:rPr>
        <w:t xml:space="preserve"> није било већих атмосферских падавина те је и ниво површинских вода био нижи, без већег таложења наноса у пропустима. Односи се на пропусте које Секције ЗОП – а могу да чисте ручно или механизовано (пропусти отвора изнад 1,0 </w:t>
      </w:r>
      <w:r w:rsidRPr="000D357F">
        <w:rPr>
          <w:bCs/>
          <w:lang w:val="sr-Latn-BA"/>
        </w:rPr>
        <w:t>m)</w:t>
      </w:r>
      <w:r w:rsidRPr="000D357F">
        <w:rPr>
          <w:bCs/>
          <w:lang w:val="sr-Cyrl-BA"/>
        </w:rPr>
        <w:t xml:space="preserve">. </w:t>
      </w:r>
    </w:p>
    <w:p w14:paraId="3F89149D" w14:textId="2C265490" w:rsidR="00E526FB" w:rsidRDefault="00E526FB" w:rsidP="00E526FB">
      <w:pPr>
        <w:ind w:left="-510" w:right="-510"/>
        <w:jc w:val="both"/>
        <w:rPr>
          <w:lang w:val="sr-Cyrl-BA"/>
        </w:rPr>
      </w:pPr>
    </w:p>
    <w:p w14:paraId="5586E1BE" w14:textId="77777777" w:rsidR="00FF694C" w:rsidRDefault="00FF694C" w:rsidP="00E526FB">
      <w:pPr>
        <w:ind w:left="-510" w:right="-510"/>
        <w:jc w:val="both"/>
        <w:rPr>
          <w:lang w:val="sr-Cyrl-BA"/>
        </w:rPr>
      </w:pPr>
    </w:p>
    <w:p w14:paraId="4977FD64" w14:textId="77777777" w:rsidR="003409AD" w:rsidRPr="00E526FB" w:rsidRDefault="003409AD" w:rsidP="00E526FB">
      <w:pPr>
        <w:ind w:left="-510" w:right="-510"/>
        <w:jc w:val="both"/>
        <w:rPr>
          <w:lang w:val="sr-Cyrl-BA"/>
        </w:rPr>
      </w:pPr>
    </w:p>
    <w:p w14:paraId="7420F3AC" w14:textId="04AA31B5" w:rsidR="00105C26" w:rsidRDefault="00105C26" w:rsidP="003409AD">
      <w:pPr>
        <w:ind w:left="-510" w:right="-510"/>
        <w:jc w:val="both"/>
        <w:rPr>
          <w:b/>
          <w:lang w:val="sr-Cyrl-RS"/>
        </w:rPr>
      </w:pPr>
      <w:r w:rsidRPr="00105C26">
        <w:rPr>
          <w:b/>
          <w:lang w:val="sr-Cyrl-RS"/>
        </w:rPr>
        <w:lastRenderedPageBreak/>
        <w:t xml:space="preserve">ОБЈЕКТИ </w:t>
      </w:r>
    </w:p>
    <w:p w14:paraId="104196F1" w14:textId="77777777" w:rsidR="00105C26" w:rsidRPr="00105C26" w:rsidRDefault="00105C26" w:rsidP="003409AD">
      <w:pPr>
        <w:ind w:left="-510" w:right="-510"/>
        <w:jc w:val="both"/>
        <w:rPr>
          <w:b/>
          <w:lang w:val="sr-Cyrl-RS"/>
        </w:rPr>
      </w:pPr>
    </w:p>
    <w:p w14:paraId="187CF713" w14:textId="783C72A4" w:rsidR="00137435" w:rsidRPr="00105C26" w:rsidRDefault="00137435" w:rsidP="003409AD">
      <w:pPr>
        <w:ind w:left="-510" w:right="-510"/>
        <w:jc w:val="both"/>
        <w:rPr>
          <w:b/>
        </w:rPr>
      </w:pPr>
      <w:r w:rsidRPr="00105C26">
        <w:rPr>
          <w:b/>
        </w:rPr>
        <w:t xml:space="preserve">Инвестиционо одржавање објеката </w:t>
      </w:r>
    </w:p>
    <w:p w14:paraId="5B198B7D" w14:textId="747BDFC4" w:rsidR="00105C26" w:rsidRPr="00105C26" w:rsidRDefault="00105C26" w:rsidP="003409AD">
      <w:pPr>
        <w:ind w:left="-510" w:right="-510"/>
        <w:jc w:val="both"/>
        <w:rPr>
          <w:lang w:val="sr-Cyrl-BA"/>
        </w:rPr>
      </w:pPr>
      <w:r w:rsidRPr="00105C26">
        <w:rPr>
          <w:lang w:val="sr-Cyrl-BA"/>
        </w:rPr>
        <w:t>За инвестиционо</w:t>
      </w:r>
      <w:r>
        <w:rPr>
          <w:lang w:val="sr-Cyrl-BA"/>
        </w:rPr>
        <w:t xml:space="preserve"> одржавање објеката у 2022. години</w:t>
      </w:r>
      <w:r w:rsidRPr="00105C26">
        <w:rPr>
          <w:lang w:val="sr-Cyrl-BA"/>
        </w:rPr>
        <w:t xml:space="preserve"> планирана су финансијска средства у износу од </w:t>
      </w:r>
      <w:r>
        <w:rPr>
          <w:bCs/>
          <w:lang w:val="sr-Cyrl-BA"/>
        </w:rPr>
        <w:t>28.000</w:t>
      </w:r>
      <w:r w:rsidRPr="00105C26">
        <w:rPr>
          <w:bCs/>
          <w:lang w:val="sr-Cyrl-BA"/>
        </w:rPr>
        <w:t xml:space="preserve"> КМ</w:t>
      </w:r>
      <w:r w:rsidRPr="00105C26">
        <w:rPr>
          <w:lang w:val="sr-Cyrl-BA"/>
        </w:rPr>
        <w:t>. Средства су планирана за Секцију ЗОП Добој на позицијама:</w:t>
      </w:r>
    </w:p>
    <w:p w14:paraId="7E091046" w14:textId="77777777" w:rsidR="00105C26" w:rsidRPr="00105C26" w:rsidRDefault="00105C26" w:rsidP="003409AD">
      <w:pPr>
        <w:numPr>
          <w:ilvl w:val="0"/>
          <w:numId w:val="42"/>
        </w:numPr>
        <w:jc w:val="both"/>
        <w:rPr>
          <w:lang w:val="sr-Cyrl-BA"/>
        </w:rPr>
      </w:pPr>
      <w:r w:rsidRPr="00105C26">
        <w:rPr>
          <w:lang w:val="sr-Cyrl-BA"/>
        </w:rPr>
        <w:t>Материјал за санацију објеката РЈ ЗОП Радионица Добој;</w:t>
      </w:r>
    </w:p>
    <w:p w14:paraId="3CC253C7" w14:textId="77777777" w:rsidR="00105C26" w:rsidRPr="00105C26" w:rsidRDefault="00105C26" w:rsidP="003409AD">
      <w:pPr>
        <w:numPr>
          <w:ilvl w:val="0"/>
          <w:numId w:val="42"/>
        </w:numPr>
        <w:jc w:val="both"/>
        <w:rPr>
          <w:lang w:val="sr-Cyrl-BA"/>
        </w:rPr>
      </w:pPr>
      <w:r w:rsidRPr="00105C26">
        <w:rPr>
          <w:lang w:val="sr-Cyrl-BA"/>
        </w:rPr>
        <w:t>Материјал за санацију надстрешнице за пружна возила у радионици ЗОП Добој;</w:t>
      </w:r>
    </w:p>
    <w:p w14:paraId="6622E5F9" w14:textId="77777777" w:rsidR="00105C26" w:rsidRPr="00105C26" w:rsidRDefault="00105C26" w:rsidP="003409AD">
      <w:pPr>
        <w:ind w:left="-510" w:right="-510"/>
        <w:jc w:val="both"/>
        <w:rPr>
          <w:lang w:val="sr-Cyrl-BA"/>
        </w:rPr>
      </w:pPr>
      <w:r w:rsidRPr="00105C26">
        <w:rPr>
          <w:lang w:val="sr-Cyrl-BA"/>
        </w:rPr>
        <w:t>Набавка траженог материјала није извршена те је и проценат реализације за инвестиционо одржавање објеката 0%.</w:t>
      </w:r>
    </w:p>
    <w:p w14:paraId="4E9FAE9F" w14:textId="0C32189F" w:rsidR="00105C26" w:rsidRDefault="00105C26" w:rsidP="003409AD">
      <w:pPr>
        <w:ind w:left="-510" w:right="-510"/>
        <w:jc w:val="both"/>
        <w:rPr>
          <w:color w:val="FF0000"/>
        </w:rPr>
      </w:pPr>
    </w:p>
    <w:p w14:paraId="78E741C8" w14:textId="2B4781DE" w:rsidR="00105C26" w:rsidRPr="00105C26" w:rsidRDefault="00105C26" w:rsidP="003409AD">
      <w:pPr>
        <w:ind w:left="-510" w:right="-510"/>
        <w:jc w:val="both"/>
        <w:rPr>
          <w:b/>
        </w:rPr>
      </w:pPr>
      <w:r w:rsidRPr="00105C26">
        <w:rPr>
          <w:b/>
          <w:lang w:val="sr-Cyrl-RS"/>
        </w:rPr>
        <w:t>Т</w:t>
      </w:r>
      <w:r>
        <w:rPr>
          <w:b/>
        </w:rPr>
        <w:t xml:space="preserve">екуће одржавање објеката </w:t>
      </w:r>
    </w:p>
    <w:p w14:paraId="077DA6C3" w14:textId="1E69A59C" w:rsidR="00105C26" w:rsidRPr="00D33ACB" w:rsidRDefault="00105C26" w:rsidP="003409AD">
      <w:pPr>
        <w:ind w:left="-510" w:right="-510"/>
        <w:jc w:val="both"/>
        <w:rPr>
          <w:lang w:val="sr-Cyrl-BA"/>
        </w:rPr>
      </w:pPr>
      <w:r w:rsidRPr="00D33ACB">
        <w:rPr>
          <w:lang w:val="sr-Cyrl-BA"/>
        </w:rPr>
        <w:t>У 2022. години н</w:t>
      </w:r>
      <w:r w:rsidRPr="00D33ACB">
        <w:rPr>
          <w:lang w:val="sr-Latn-BA"/>
        </w:rPr>
        <w:t>а</w:t>
      </w:r>
      <w:r w:rsidRPr="00D33ACB">
        <w:rPr>
          <w:lang w:val="sr-Cyrl-CS"/>
        </w:rPr>
        <w:t xml:space="preserve"> </w:t>
      </w:r>
      <w:r w:rsidRPr="00D33ACB">
        <w:t>текућем одржавању</w:t>
      </w:r>
      <w:r w:rsidRPr="00D33ACB">
        <w:rPr>
          <w:lang w:val="sr-Cyrl-RS"/>
        </w:rPr>
        <w:t xml:space="preserve"> објеката</w:t>
      </w:r>
      <w:r w:rsidRPr="00D33ACB">
        <w:t xml:space="preserve"> у сопственој режији </w:t>
      </w:r>
      <w:r w:rsidRPr="00D33ACB">
        <w:rPr>
          <w:lang w:val="sr-Cyrl-BA"/>
        </w:rPr>
        <w:t xml:space="preserve">планирано је </w:t>
      </w:r>
      <w:r w:rsidRPr="00D33ACB">
        <w:rPr>
          <w:bCs/>
          <w:lang w:val="sr-Cyrl-BA"/>
        </w:rPr>
        <w:t>27.650 КМ</w:t>
      </w:r>
      <w:r w:rsidRPr="00D33ACB">
        <w:rPr>
          <w:lang w:val="sr-Cyrl-BA"/>
        </w:rPr>
        <w:t>, док је утр</w:t>
      </w:r>
      <w:r w:rsidRPr="00D33ACB">
        <w:rPr>
          <w:lang w:val="sr-Latn-BA"/>
        </w:rPr>
        <w:t>o</w:t>
      </w:r>
      <w:r w:rsidRPr="00D33ACB">
        <w:rPr>
          <w:lang w:val="sr-Cyrl-BA"/>
        </w:rPr>
        <w:t xml:space="preserve">шено </w:t>
      </w:r>
      <w:r w:rsidRPr="00D33ACB">
        <w:rPr>
          <w:bCs/>
          <w:lang w:val="sr-Cyrl-BA"/>
        </w:rPr>
        <w:t>1.328 КМ</w:t>
      </w:r>
      <w:r w:rsidRPr="00D33ACB">
        <w:rPr>
          <w:lang w:val="sr-Cyrl-BA"/>
        </w:rPr>
        <w:t xml:space="preserve">.  Проценат реализације је око 5%. </w:t>
      </w:r>
    </w:p>
    <w:p w14:paraId="31BF84AC" w14:textId="35E4C0A3" w:rsidR="001869C5" w:rsidRDefault="00105C26" w:rsidP="003409AD">
      <w:pPr>
        <w:ind w:left="-510" w:right="-510"/>
        <w:jc w:val="both"/>
        <w:rPr>
          <w:lang w:val="sr-Cyrl-BA"/>
        </w:rPr>
      </w:pPr>
      <w:r w:rsidRPr="00D33ACB">
        <w:rPr>
          <w:lang w:val="sr-Cyrl-BA"/>
        </w:rPr>
        <w:t>За поједине позиције текућег одржавања</w:t>
      </w:r>
      <w:r w:rsidRPr="00D33ACB">
        <w:rPr>
          <w:lang w:val="sr-Latn-BA"/>
        </w:rPr>
        <w:t xml:space="preserve"> </w:t>
      </w:r>
      <w:r w:rsidR="00D33ACB" w:rsidRPr="00D33ACB">
        <w:rPr>
          <w:lang w:val="sr-Cyrl-BA"/>
        </w:rPr>
        <w:t>објеката крајем 2022. године</w:t>
      </w:r>
      <w:r w:rsidRPr="00D33ACB">
        <w:rPr>
          <w:lang w:val="sr-Cyrl-BA"/>
        </w:rPr>
        <w:t xml:space="preserve"> су покренуте тендерске процедуре, те се очекује реализација истих (склап</w:t>
      </w:r>
      <w:r w:rsidR="00D33ACB" w:rsidRPr="00D33ACB">
        <w:rPr>
          <w:lang w:val="sr-Cyrl-BA"/>
        </w:rPr>
        <w:t>ање уговора) почетком 2023. године.</w:t>
      </w:r>
    </w:p>
    <w:p w14:paraId="23BEFE11" w14:textId="77777777" w:rsidR="00E526FB" w:rsidRPr="00D33ACB" w:rsidRDefault="00E526FB" w:rsidP="003409AD">
      <w:pPr>
        <w:ind w:left="-510" w:right="-510"/>
        <w:jc w:val="both"/>
        <w:rPr>
          <w:lang w:val="sr-Cyrl-BA"/>
        </w:rPr>
      </w:pPr>
    </w:p>
    <w:p w14:paraId="03E2CC5B" w14:textId="294ED97F" w:rsidR="001869C5" w:rsidRDefault="001869C5" w:rsidP="003409AD">
      <w:pPr>
        <w:pStyle w:val="ListParagraph"/>
        <w:numPr>
          <w:ilvl w:val="2"/>
          <w:numId w:val="11"/>
        </w:numPr>
        <w:spacing w:after="0" w:line="240" w:lineRule="auto"/>
        <w:ind w:right="-510"/>
        <w:jc w:val="both"/>
        <w:rPr>
          <w:rFonts w:ascii="Times New Roman" w:hAnsi="Times New Roman" w:cs="Times New Roman"/>
          <w:b/>
          <w:sz w:val="24"/>
          <w:szCs w:val="24"/>
          <w:lang w:eastAsia="en-US"/>
        </w:rPr>
      </w:pPr>
      <w:r w:rsidRPr="00D33ACB">
        <w:rPr>
          <w:rFonts w:ascii="Times New Roman" w:hAnsi="Times New Roman" w:cs="Times New Roman"/>
          <w:b/>
          <w:sz w:val="24"/>
          <w:szCs w:val="24"/>
          <w:lang w:eastAsia="en-US"/>
        </w:rPr>
        <w:t>Инвестиционо и текуће одржавање од стране трећих лица</w:t>
      </w:r>
    </w:p>
    <w:p w14:paraId="50FAB3FA" w14:textId="77777777" w:rsidR="00E526FB" w:rsidRPr="00D33ACB" w:rsidRDefault="00E526FB" w:rsidP="003409AD">
      <w:pPr>
        <w:pStyle w:val="ListParagraph"/>
        <w:spacing w:after="0" w:line="240" w:lineRule="auto"/>
        <w:ind w:left="1080" w:right="-510"/>
        <w:jc w:val="both"/>
        <w:rPr>
          <w:rFonts w:ascii="Times New Roman" w:hAnsi="Times New Roman" w:cs="Times New Roman"/>
          <w:b/>
          <w:sz w:val="24"/>
          <w:szCs w:val="24"/>
          <w:lang w:eastAsia="en-US"/>
        </w:rPr>
      </w:pPr>
    </w:p>
    <w:tbl>
      <w:tblPr>
        <w:tblW w:w="11315" w:type="dxa"/>
        <w:jc w:val="center"/>
        <w:tblLayout w:type="fixed"/>
        <w:tblLook w:val="04A0" w:firstRow="1" w:lastRow="0" w:firstColumn="1" w:lastColumn="0" w:noHBand="0" w:noVBand="1"/>
      </w:tblPr>
      <w:tblGrid>
        <w:gridCol w:w="791"/>
        <w:gridCol w:w="3273"/>
        <w:gridCol w:w="1280"/>
        <w:gridCol w:w="1279"/>
        <w:gridCol w:w="1280"/>
        <w:gridCol w:w="1280"/>
        <w:gridCol w:w="1038"/>
        <w:gridCol w:w="1094"/>
      </w:tblGrid>
      <w:tr w:rsidR="00D33ACB" w:rsidRPr="00D33ACB" w14:paraId="5F9896DE" w14:textId="77777777" w:rsidTr="009175DD">
        <w:trPr>
          <w:trHeight w:val="320"/>
          <w:jc w:val="center"/>
        </w:trPr>
        <w:tc>
          <w:tcPr>
            <w:tcW w:w="791" w:type="dxa"/>
            <w:tcBorders>
              <w:top w:val="single" w:sz="8" w:space="0" w:color="auto"/>
              <w:left w:val="single" w:sz="8" w:space="0" w:color="auto"/>
              <w:bottom w:val="single" w:sz="4" w:space="0" w:color="auto"/>
              <w:right w:val="single" w:sz="4" w:space="0" w:color="auto"/>
            </w:tcBorders>
            <w:shd w:val="clear" w:color="auto" w:fill="BFBFBF" w:themeFill="background1" w:themeFillShade="BF"/>
            <w:vAlign w:val="center"/>
            <w:hideMark/>
          </w:tcPr>
          <w:p w14:paraId="2EC674A2" w14:textId="77777777" w:rsidR="001869C5" w:rsidRPr="00D33ACB" w:rsidRDefault="001869C5" w:rsidP="009175DD">
            <w:pPr>
              <w:jc w:val="center"/>
              <w:rPr>
                <w:b/>
                <w:sz w:val="20"/>
                <w:szCs w:val="20"/>
              </w:rPr>
            </w:pPr>
            <w:r w:rsidRPr="00D33ACB">
              <w:rPr>
                <w:b/>
                <w:sz w:val="20"/>
                <w:szCs w:val="20"/>
              </w:rPr>
              <w:t>Редни број</w:t>
            </w:r>
          </w:p>
        </w:tc>
        <w:tc>
          <w:tcPr>
            <w:tcW w:w="3273" w:type="dxa"/>
            <w:tcBorders>
              <w:top w:val="single" w:sz="8" w:space="0" w:color="auto"/>
              <w:left w:val="nil"/>
              <w:bottom w:val="single" w:sz="4" w:space="0" w:color="auto"/>
              <w:right w:val="single" w:sz="4" w:space="0" w:color="auto"/>
            </w:tcBorders>
            <w:shd w:val="clear" w:color="auto" w:fill="BFBFBF" w:themeFill="background1" w:themeFillShade="BF"/>
            <w:noWrap/>
            <w:vAlign w:val="center"/>
            <w:hideMark/>
          </w:tcPr>
          <w:p w14:paraId="0E753FD3" w14:textId="77777777" w:rsidR="001869C5" w:rsidRPr="00D33ACB" w:rsidRDefault="001869C5" w:rsidP="009175DD">
            <w:pPr>
              <w:jc w:val="center"/>
              <w:rPr>
                <w:b/>
                <w:sz w:val="20"/>
                <w:szCs w:val="20"/>
              </w:rPr>
            </w:pPr>
            <w:r w:rsidRPr="00D33ACB">
              <w:rPr>
                <w:b/>
                <w:sz w:val="20"/>
                <w:szCs w:val="20"/>
              </w:rPr>
              <w:t>Опис послова</w:t>
            </w:r>
          </w:p>
        </w:tc>
        <w:tc>
          <w:tcPr>
            <w:tcW w:w="1280"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431E3461" w14:textId="77777777" w:rsidR="001869C5" w:rsidRPr="00D33ACB" w:rsidRDefault="001869C5" w:rsidP="009175DD">
            <w:pPr>
              <w:jc w:val="center"/>
              <w:rPr>
                <w:b/>
                <w:sz w:val="20"/>
                <w:szCs w:val="20"/>
              </w:rPr>
            </w:pPr>
            <w:r w:rsidRPr="00D33ACB">
              <w:rPr>
                <w:b/>
                <w:sz w:val="20"/>
                <w:szCs w:val="20"/>
              </w:rPr>
              <w:t>Физичка јединица мјере</w:t>
            </w:r>
            <w:r w:rsidRPr="00D33ACB">
              <w:rPr>
                <w:b/>
                <w:sz w:val="20"/>
                <w:szCs w:val="20"/>
                <w:lang w:val="sr-Cyrl-RS"/>
              </w:rPr>
              <w:t xml:space="preserve"> </w:t>
            </w:r>
            <w:r w:rsidRPr="00D33ACB">
              <w:rPr>
                <w:b/>
                <w:sz w:val="20"/>
                <w:szCs w:val="20"/>
              </w:rPr>
              <w:t>(КМ )</w:t>
            </w:r>
          </w:p>
        </w:tc>
        <w:tc>
          <w:tcPr>
            <w:tcW w:w="1279"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78CC45F3" w14:textId="2C2A0B0D" w:rsidR="001869C5" w:rsidRPr="00D33ACB" w:rsidRDefault="001869C5" w:rsidP="009175DD">
            <w:pPr>
              <w:jc w:val="center"/>
              <w:rPr>
                <w:b/>
                <w:sz w:val="20"/>
                <w:szCs w:val="20"/>
              </w:rPr>
            </w:pPr>
            <w:r w:rsidRPr="00D33ACB">
              <w:rPr>
                <w:b/>
                <w:sz w:val="20"/>
                <w:szCs w:val="20"/>
              </w:rPr>
              <w:t>Ост</w:t>
            </w:r>
            <w:r w:rsidR="00D33ACB" w:rsidRPr="00D33ACB">
              <w:rPr>
                <w:b/>
                <w:sz w:val="20"/>
                <w:szCs w:val="20"/>
              </w:rPr>
              <w:t>варење                I-XII/2021</w:t>
            </w:r>
            <w:r w:rsidRPr="00D33ACB">
              <w:rPr>
                <w:b/>
                <w:sz w:val="20"/>
                <w:szCs w:val="20"/>
              </w:rPr>
              <w:t>.</w:t>
            </w:r>
          </w:p>
        </w:tc>
        <w:tc>
          <w:tcPr>
            <w:tcW w:w="1280"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4FA47DE0" w14:textId="2C7E05F1" w:rsidR="001869C5" w:rsidRPr="00D33ACB" w:rsidRDefault="00D33ACB" w:rsidP="009175DD">
            <w:pPr>
              <w:jc w:val="center"/>
              <w:rPr>
                <w:b/>
                <w:sz w:val="20"/>
                <w:szCs w:val="20"/>
              </w:rPr>
            </w:pPr>
            <w:r w:rsidRPr="00D33ACB">
              <w:rPr>
                <w:b/>
                <w:sz w:val="20"/>
                <w:szCs w:val="20"/>
              </w:rPr>
              <w:t>План                 I-XII/2022</w:t>
            </w:r>
            <w:r w:rsidR="001869C5" w:rsidRPr="00D33ACB">
              <w:rPr>
                <w:b/>
                <w:sz w:val="20"/>
                <w:szCs w:val="20"/>
              </w:rPr>
              <w:t>.</w:t>
            </w:r>
          </w:p>
        </w:tc>
        <w:tc>
          <w:tcPr>
            <w:tcW w:w="1280"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747DEB4A" w14:textId="753B4A24" w:rsidR="001869C5" w:rsidRPr="00D33ACB" w:rsidRDefault="001869C5" w:rsidP="009175DD">
            <w:pPr>
              <w:jc w:val="center"/>
              <w:rPr>
                <w:b/>
                <w:sz w:val="20"/>
                <w:szCs w:val="20"/>
              </w:rPr>
            </w:pPr>
            <w:r w:rsidRPr="00D33ACB">
              <w:rPr>
                <w:b/>
                <w:sz w:val="20"/>
                <w:szCs w:val="20"/>
              </w:rPr>
              <w:t>Остварење                 I-</w:t>
            </w:r>
            <w:r w:rsidR="00D33ACB" w:rsidRPr="00D33ACB">
              <w:rPr>
                <w:b/>
                <w:sz w:val="20"/>
                <w:szCs w:val="20"/>
              </w:rPr>
              <w:t>XII/2022</w:t>
            </w:r>
            <w:r w:rsidRPr="00D33ACB">
              <w:rPr>
                <w:b/>
                <w:sz w:val="20"/>
                <w:szCs w:val="20"/>
              </w:rPr>
              <w:t>.</w:t>
            </w:r>
          </w:p>
        </w:tc>
        <w:tc>
          <w:tcPr>
            <w:tcW w:w="1038" w:type="dxa"/>
            <w:tcBorders>
              <w:top w:val="single" w:sz="8" w:space="0" w:color="auto"/>
              <w:left w:val="nil"/>
              <w:bottom w:val="single" w:sz="4" w:space="0" w:color="auto"/>
              <w:right w:val="single" w:sz="8" w:space="0" w:color="auto"/>
            </w:tcBorders>
            <w:shd w:val="clear" w:color="auto" w:fill="BFBFBF" w:themeFill="background1" w:themeFillShade="BF"/>
            <w:vAlign w:val="center"/>
            <w:hideMark/>
          </w:tcPr>
          <w:p w14:paraId="1DB86BD3" w14:textId="7C456877" w:rsidR="001869C5" w:rsidRPr="00D33ACB" w:rsidRDefault="001869C5" w:rsidP="009175DD">
            <w:pPr>
              <w:jc w:val="center"/>
              <w:rPr>
                <w:b/>
                <w:sz w:val="10"/>
                <w:szCs w:val="10"/>
              </w:rPr>
            </w:pPr>
            <w:r w:rsidRPr="00D33ACB">
              <w:rPr>
                <w:b/>
                <w:sz w:val="10"/>
                <w:szCs w:val="10"/>
              </w:rPr>
              <w:t xml:space="preserve">Индекс                        </w:t>
            </w:r>
            <w:r w:rsidR="00D33ACB" w:rsidRPr="00D33ACB">
              <w:rPr>
                <w:b/>
                <w:sz w:val="10"/>
                <w:szCs w:val="10"/>
              </w:rPr>
              <w:t xml:space="preserve">                         (Ост.22</w:t>
            </w:r>
            <w:r w:rsidRPr="00D33ACB">
              <w:rPr>
                <w:b/>
                <w:sz w:val="10"/>
                <w:szCs w:val="10"/>
              </w:rPr>
              <w:t>/</w:t>
            </w:r>
            <w:r w:rsidRPr="00D33ACB">
              <w:rPr>
                <w:b/>
                <w:sz w:val="10"/>
                <w:szCs w:val="10"/>
                <w:lang w:val="sr-Cyrl-BA"/>
              </w:rPr>
              <w:t>Ост</w:t>
            </w:r>
            <w:r w:rsidRPr="00D33ACB">
              <w:rPr>
                <w:b/>
                <w:sz w:val="10"/>
                <w:szCs w:val="10"/>
              </w:rPr>
              <w:t>.2</w:t>
            </w:r>
            <w:r w:rsidR="00D33ACB" w:rsidRPr="00D33ACB">
              <w:rPr>
                <w:b/>
                <w:sz w:val="10"/>
                <w:szCs w:val="10"/>
                <w:lang w:val="sr-Cyrl-BA"/>
              </w:rPr>
              <w:t>1</w:t>
            </w:r>
            <w:r w:rsidRPr="00D33ACB">
              <w:rPr>
                <w:b/>
                <w:sz w:val="10"/>
                <w:szCs w:val="10"/>
              </w:rPr>
              <w:t>)</w:t>
            </w:r>
          </w:p>
        </w:tc>
        <w:tc>
          <w:tcPr>
            <w:tcW w:w="1094" w:type="dxa"/>
            <w:tcBorders>
              <w:top w:val="single" w:sz="8" w:space="0" w:color="auto"/>
              <w:left w:val="nil"/>
              <w:bottom w:val="single" w:sz="4" w:space="0" w:color="auto"/>
              <w:right w:val="single" w:sz="8" w:space="0" w:color="auto"/>
            </w:tcBorders>
            <w:shd w:val="clear" w:color="auto" w:fill="BFBFBF" w:themeFill="background1" w:themeFillShade="BF"/>
            <w:vAlign w:val="center"/>
          </w:tcPr>
          <w:p w14:paraId="470D2D88" w14:textId="65294753" w:rsidR="001869C5" w:rsidRPr="00D33ACB" w:rsidRDefault="001869C5" w:rsidP="009175DD">
            <w:pPr>
              <w:jc w:val="center"/>
              <w:rPr>
                <w:b/>
                <w:sz w:val="10"/>
                <w:szCs w:val="10"/>
              </w:rPr>
            </w:pPr>
            <w:r w:rsidRPr="00D33ACB">
              <w:rPr>
                <w:b/>
                <w:sz w:val="10"/>
                <w:szCs w:val="10"/>
              </w:rPr>
              <w:t xml:space="preserve">Индекс                                  </w:t>
            </w:r>
            <w:r w:rsidR="00D33ACB" w:rsidRPr="00D33ACB">
              <w:rPr>
                <w:b/>
                <w:sz w:val="10"/>
                <w:szCs w:val="10"/>
              </w:rPr>
              <w:t xml:space="preserve">                         (Ост.22/План.22</w:t>
            </w:r>
            <w:r w:rsidRPr="00D33ACB">
              <w:rPr>
                <w:b/>
                <w:sz w:val="10"/>
                <w:szCs w:val="10"/>
              </w:rPr>
              <w:t>)</w:t>
            </w:r>
          </w:p>
        </w:tc>
      </w:tr>
      <w:tr w:rsidR="00D33ACB" w:rsidRPr="00D33ACB" w14:paraId="3EB00E39" w14:textId="77777777" w:rsidTr="009175DD">
        <w:trPr>
          <w:trHeight w:val="30"/>
          <w:jc w:val="center"/>
        </w:trPr>
        <w:tc>
          <w:tcPr>
            <w:tcW w:w="791" w:type="dxa"/>
            <w:tcBorders>
              <w:top w:val="nil"/>
              <w:left w:val="single" w:sz="8" w:space="0" w:color="auto"/>
              <w:bottom w:val="single" w:sz="4" w:space="0" w:color="auto"/>
              <w:right w:val="single" w:sz="4" w:space="0" w:color="auto"/>
            </w:tcBorders>
            <w:shd w:val="clear" w:color="auto" w:fill="auto"/>
            <w:noWrap/>
            <w:vAlign w:val="center"/>
            <w:hideMark/>
          </w:tcPr>
          <w:p w14:paraId="7BE0A207" w14:textId="77777777" w:rsidR="001869C5" w:rsidRPr="00D33ACB" w:rsidRDefault="001869C5" w:rsidP="009175DD">
            <w:pPr>
              <w:jc w:val="center"/>
              <w:rPr>
                <w:sz w:val="12"/>
                <w:szCs w:val="12"/>
              </w:rPr>
            </w:pPr>
            <w:r w:rsidRPr="00D33ACB">
              <w:rPr>
                <w:sz w:val="12"/>
                <w:szCs w:val="12"/>
              </w:rPr>
              <w:t>1</w:t>
            </w:r>
          </w:p>
        </w:tc>
        <w:tc>
          <w:tcPr>
            <w:tcW w:w="3273" w:type="dxa"/>
            <w:tcBorders>
              <w:top w:val="nil"/>
              <w:left w:val="nil"/>
              <w:bottom w:val="single" w:sz="4" w:space="0" w:color="auto"/>
              <w:right w:val="single" w:sz="4" w:space="0" w:color="auto"/>
            </w:tcBorders>
            <w:shd w:val="clear" w:color="auto" w:fill="auto"/>
            <w:noWrap/>
            <w:vAlign w:val="center"/>
            <w:hideMark/>
          </w:tcPr>
          <w:p w14:paraId="73B4EF82" w14:textId="77777777" w:rsidR="001869C5" w:rsidRPr="00D33ACB" w:rsidRDefault="001869C5" w:rsidP="009175DD">
            <w:pPr>
              <w:jc w:val="center"/>
              <w:rPr>
                <w:sz w:val="12"/>
                <w:szCs w:val="12"/>
              </w:rPr>
            </w:pPr>
            <w:r w:rsidRPr="00D33ACB">
              <w:rPr>
                <w:sz w:val="12"/>
                <w:szCs w:val="12"/>
              </w:rPr>
              <w:t>2</w:t>
            </w:r>
          </w:p>
        </w:tc>
        <w:tc>
          <w:tcPr>
            <w:tcW w:w="1280" w:type="dxa"/>
            <w:tcBorders>
              <w:top w:val="nil"/>
              <w:left w:val="nil"/>
              <w:bottom w:val="single" w:sz="4" w:space="0" w:color="auto"/>
              <w:right w:val="single" w:sz="4" w:space="0" w:color="auto"/>
            </w:tcBorders>
            <w:shd w:val="clear" w:color="auto" w:fill="auto"/>
            <w:noWrap/>
            <w:vAlign w:val="center"/>
            <w:hideMark/>
          </w:tcPr>
          <w:p w14:paraId="7F554FED" w14:textId="77777777" w:rsidR="001869C5" w:rsidRPr="00D33ACB" w:rsidRDefault="001869C5" w:rsidP="009175DD">
            <w:pPr>
              <w:jc w:val="center"/>
              <w:rPr>
                <w:sz w:val="12"/>
                <w:szCs w:val="12"/>
              </w:rPr>
            </w:pPr>
            <w:r w:rsidRPr="00D33ACB">
              <w:rPr>
                <w:sz w:val="12"/>
                <w:szCs w:val="12"/>
              </w:rPr>
              <w:t>3</w:t>
            </w:r>
          </w:p>
        </w:tc>
        <w:tc>
          <w:tcPr>
            <w:tcW w:w="1279" w:type="dxa"/>
            <w:tcBorders>
              <w:top w:val="nil"/>
              <w:left w:val="nil"/>
              <w:bottom w:val="single" w:sz="4" w:space="0" w:color="auto"/>
              <w:right w:val="single" w:sz="4" w:space="0" w:color="auto"/>
            </w:tcBorders>
            <w:shd w:val="clear" w:color="auto" w:fill="auto"/>
            <w:noWrap/>
            <w:vAlign w:val="center"/>
            <w:hideMark/>
          </w:tcPr>
          <w:p w14:paraId="06E82120" w14:textId="77777777" w:rsidR="001869C5" w:rsidRPr="00D33ACB" w:rsidRDefault="001869C5" w:rsidP="009175DD">
            <w:pPr>
              <w:jc w:val="center"/>
              <w:rPr>
                <w:sz w:val="12"/>
                <w:szCs w:val="12"/>
              </w:rPr>
            </w:pPr>
            <w:r w:rsidRPr="00D33ACB">
              <w:rPr>
                <w:sz w:val="12"/>
                <w:szCs w:val="12"/>
              </w:rPr>
              <w:t>4</w:t>
            </w:r>
          </w:p>
        </w:tc>
        <w:tc>
          <w:tcPr>
            <w:tcW w:w="1280" w:type="dxa"/>
            <w:tcBorders>
              <w:top w:val="nil"/>
              <w:left w:val="nil"/>
              <w:bottom w:val="single" w:sz="4" w:space="0" w:color="auto"/>
              <w:right w:val="single" w:sz="4" w:space="0" w:color="auto"/>
            </w:tcBorders>
            <w:shd w:val="clear" w:color="auto" w:fill="auto"/>
            <w:noWrap/>
            <w:vAlign w:val="center"/>
            <w:hideMark/>
          </w:tcPr>
          <w:p w14:paraId="124B7D01" w14:textId="77777777" w:rsidR="001869C5" w:rsidRPr="00D33ACB" w:rsidRDefault="001869C5" w:rsidP="009175DD">
            <w:pPr>
              <w:jc w:val="center"/>
              <w:rPr>
                <w:sz w:val="12"/>
                <w:szCs w:val="12"/>
              </w:rPr>
            </w:pPr>
            <w:r w:rsidRPr="00D33ACB">
              <w:rPr>
                <w:sz w:val="12"/>
                <w:szCs w:val="12"/>
              </w:rPr>
              <w:t>5</w:t>
            </w:r>
          </w:p>
        </w:tc>
        <w:tc>
          <w:tcPr>
            <w:tcW w:w="1280" w:type="dxa"/>
            <w:tcBorders>
              <w:top w:val="nil"/>
              <w:left w:val="nil"/>
              <w:bottom w:val="single" w:sz="4" w:space="0" w:color="auto"/>
              <w:right w:val="single" w:sz="4" w:space="0" w:color="auto"/>
            </w:tcBorders>
            <w:shd w:val="clear" w:color="auto" w:fill="auto"/>
            <w:noWrap/>
            <w:vAlign w:val="center"/>
            <w:hideMark/>
          </w:tcPr>
          <w:p w14:paraId="75074190" w14:textId="77777777" w:rsidR="001869C5" w:rsidRPr="00D33ACB" w:rsidRDefault="001869C5" w:rsidP="009175DD">
            <w:pPr>
              <w:jc w:val="center"/>
              <w:rPr>
                <w:sz w:val="12"/>
                <w:szCs w:val="12"/>
              </w:rPr>
            </w:pPr>
            <w:r w:rsidRPr="00D33ACB">
              <w:rPr>
                <w:sz w:val="12"/>
                <w:szCs w:val="12"/>
              </w:rPr>
              <w:t>6</w:t>
            </w:r>
          </w:p>
        </w:tc>
        <w:tc>
          <w:tcPr>
            <w:tcW w:w="1038" w:type="dxa"/>
            <w:tcBorders>
              <w:top w:val="nil"/>
              <w:left w:val="nil"/>
              <w:bottom w:val="single" w:sz="4" w:space="0" w:color="auto"/>
              <w:right w:val="single" w:sz="8" w:space="0" w:color="auto"/>
            </w:tcBorders>
            <w:shd w:val="clear" w:color="auto" w:fill="auto"/>
            <w:noWrap/>
            <w:vAlign w:val="center"/>
            <w:hideMark/>
          </w:tcPr>
          <w:p w14:paraId="326B25FA" w14:textId="77777777" w:rsidR="001869C5" w:rsidRPr="00D33ACB" w:rsidRDefault="001869C5" w:rsidP="009175DD">
            <w:pPr>
              <w:jc w:val="center"/>
              <w:rPr>
                <w:sz w:val="12"/>
                <w:szCs w:val="12"/>
              </w:rPr>
            </w:pPr>
            <w:r w:rsidRPr="00D33ACB">
              <w:rPr>
                <w:sz w:val="12"/>
                <w:szCs w:val="12"/>
              </w:rPr>
              <w:t>7</w:t>
            </w:r>
          </w:p>
        </w:tc>
        <w:tc>
          <w:tcPr>
            <w:tcW w:w="1094" w:type="dxa"/>
            <w:tcBorders>
              <w:top w:val="nil"/>
              <w:left w:val="nil"/>
              <w:bottom w:val="single" w:sz="4" w:space="0" w:color="auto"/>
              <w:right w:val="single" w:sz="8" w:space="0" w:color="auto"/>
            </w:tcBorders>
            <w:vAlign w:val="center"/>
          </w:tcPr>
          <w:p w14:paraId="539CBA9D" w14:textId="77777777" w:rsidR="001869C5" w:rsidRPr="00D33ACB" w:rsidRDefault="001869C5" w:rsidP="009175DD">
            <w:pPr>
              <w:jc w:val="center"/>
              <w:rPr>
                <w:sz w:val="12"/>
                <w:szCs w:val="12"/>
                <w:lang w:val="sr-Cyrl-BA"/>
              </w:rPr>
            </w:pPr>
            <w:r w:rsidRPr="00D33ACB">
              <w:rPr>
                <w:sz w:val="12"/>
                <w:szCs w:val="12"/>
                <w:lang w:val="sr-Cyrl-BA"/>
              </w:rPr>
              <w:t>8</w:t>
            </w:r>
          </w:p>
        </w:tc>
      </w:tr>
      <w:tr w:rsidR="00D33ACB" w:rsidRPr="00D33ACB" w14:paraId="2CE1B1DB" w14:textId="77777777" w:rsidTr="00D404D5">
        <w:trPr>
          <w:trHeight w:val="175"/>
          <w:jc w:val="center"/>
        </w:trPr>
        <w:tc>
          <w:tcPr>
            <w:tcW w:w="791" w:type="dxa"/>
            <w:tcBorders>
              <w:top w:val="nil"/>
              <w:left w:val="single" w:sz="8" w:space="0" w:color="auto"/>
              <w:bottom w:val="single" w:sz="4" w:space="0" w:color="auto"/>
              <w:right w:val="single" w:sz="4" w:space="0" w:color="auto"/>
            </w:tcBorders>
            <w:shd w:val="clear" w:color="auto" w:fill="auto"/>
            <w:noWrap/>
            <w:vAlign w:val="center"/>
            <w:hideMark/>
          </w:tcPr>
          <w:p w14:paraId="031E7DD9" w14:textId="77777777" w:rsidR="00D33ACB" w:rsidRPr="00D33ACB" w:rsidRDefault="00D33ACB" w:rsidP="00D33ACB">
            <w:pPr>
              <w:jc w:val="center"/>
              <w:rPr>
                <w:sz w:val="20"/>
                <w:szCs w:val="20"/>
                <w:lang w:val="sr-Cyrl-RS"/>
              </w:rPr>
            </w:pPr>
            <w:r w:rsidRPr="00D33ACB">
              <w:rPr>
                <w:sz w:val="20"/>
                <w:szCs w:val="20"/>
              </w:rPr>
              <w:t>1</w:t>
            </w:r>
            <w:r w:rsidRPr="00D33ACB">
              <w:rPr>
                <w:sz w:val="20"/>
                <w:szCs w:val="20"/>
                <w:lang w:val="sr-Cyrl-RS"/>
              </w:rPr>
              <w:t>.</w:t>
            </w:r>
          </w:p>
        </w:tc>
        <w:tc>
          <w:tcPr>
            <w:tcW w:w="3273" w:type="dxa"/>
            <w:tcBorders>
              <w:top w:val="nil"/>
              <w:left w:val="nil"/>
              <w:bottom w:val="single" w:sz="4" w:space="0" w:color="auto"/>
              <w:right w:val="single" w:sz="4" w:space="0" w:color="auto"/>
            </w:tcBorders>
            <w:shd w:val="clear" w:color="auto" w:fill="auto"/>
            <w:noWrap/>
            <w:vAlign w:val="center"/>
            <w:hideMark/>
          </w:tcPr>
          <w:p w14:paraId="43CE98D7" w14:textId="77777777" w:rsidR="00D33ACB" w:rsidRPr="00D33ACB" w:rsidRDefault="00D33ACB" w:rsidP="00D33ACB">
            <w:pPr>
              <w:rPr>
                <w:sz w:val="20"/>
                <w:szCs w:val="20"/>
              </w:rPr>
            </w:pPr>
            <w:r w:rsidRPr="00D33ACB">
              <w:rPr>
                <w:sz w:val="20"/>
                <w:szCs w:val="20"/>
              </w:rPr>
              <w:t xml:space="preserve">Одржавање (радови) </w:t>
            </w:r>
            <w:r w:rsidRPr="00D33ACB">
              <w:rPr>
                <w:sz w:val="20"/>
                <w:szCs w:val="20"/>
                <w:lang w:val="bs-Cyrl-BA"/>
              </w:rPr>
              <w:t>горње</w:t>
            </w:r>
            <w:r w:rsidRPr="00D33ACB">
              <w:rPr>
                <w:sz w:val="20"/>
                <w:szCs w:val="20"/>
              </w:rPr>
              <w:t>г строја</w:t>
            </w:r>
          </w:p>
        </w:tc>
        <w:tc>
          <w:tcPr>
            <w:tcW w:w="1280" w:type="dxa"/>
            <w:tcBorders>
              <w:top w:val="nil"/>
              <w:left w:val="nil"/>
              <w:bottom w:val="single" w:sz="4" w:space="0" w:color="auto"/>
              <w:right w:val="single" w:sz="4" w:space="0" w:color="auto"/>
            </w:tcBorders>
            <w:shd w:val="clear" w:color="auto" w:fill="auto"/>
            <w:noWrap/>
            <w:vAlign w:val="center"/>
            <w:hideMark/>
          </w:tcPr>
          <w:p w14:paraId="67CA53FC" w14:textId="77777777" w:rsidR="00D33ACB" w:rsidRPr="00D33ACB" w:rsidRDefault="00D33ACB" w:rsidP="00D33ACB">
            <w:pPr>
              <w:jc w:val="center"/>
              <w:rPr>
                <w:sz w:val="20"/>
                <w:szCs w:val="20"/>
              </w:rPr>
            </w:pPr>
            <w:r w:rsidRPr="00D33ACB">
              <w:rPr>
                <w:sz w:val="20"/>
                <w:szCs w:val="20"/>
              </w:rPr>
              <w:t>КМ</w:t>
            </w:r>
          </w:p>
        </w:tc>
        <w:tc>
          <w:tcPr>
            <w:tcW w:w="1279" w:type="dxa"/>
            <w:tcBorders>
              <w:top w:val="nil"/>
              <w:left w:val="nil"/>
              <w:bottom w:val="single" w:sz="4" w:space="0" w:color="auto"/>
              <w:right w:val="single" w:sz="4" w:space="0" w:color="auto"/>
            </w:tcBorders>
            <w:shd w:val="clear" w:color="auto" w:fill="auto"/>
            <w:noWrap/>
            <w:vAlign w:val="center"/>
          </w:tcPr>
          <w:p w14:paraId="5804E042" w14:textId="69069A3B" w:rsidR="00D33ACB" w:rsidRPr="00D33ACB" w:rsidRDefault="00D33ACB" w:rsidP="00D33ACB">
            <w:pPr>
              <w:jc w:val="right"/>
              <w:rPr>
                <w:sz w:val="20"/>
                <w:szCs w:val="20"/>
                <w:lang w:val="bs-Cyrl-BA"/>
              </w:rPr>
            </w:pPr>
            <w:r w:rsidRPr="00D33ACB">
              <w:rPr>
                <w:bCs/>
                <w:sz w:val="20"/>
                <w:szCs w:val="20"/>
              </w:rPr>
              <w:t>51</w:t>
            </w:r>
            <w:r w:rsidRPr="00D33ACB">
              <w:rPr>
                <w:bCs/>
                <w:sz w:val="20"/>
                <w:szCs w:val="20"/>
                <w:lang w:val="sr-Cyrl-RS"/>
              </w:rPr>
              <w:t>.</w:t>
            </w:r>
            <w:r w:rsidRPr="00D33ACB">
              <w:rPr>
                <w:bCs/>
                <w:sz w:val="20"/>
                <w:szCs w:val="20"/>
              </w:rPr>
              <w:t>778</w:t>
            </w:r>
          </w:p>
        </w:tc>
        <w:tc>
          <w:tcPr>
            <w:tcW w:w="1280" w:type="dxa"/>
            <w:tcBorders>
              <w:top w:val="nil"/>
              <w:left w:val="nil"/>
              <w:bottom w:val="single" w:sz="4" w:space="0" w:color="auto"/>
              <w:right w:val="single" w:sz="4" w:space="0" w:color="auto"/>
            </w:tcBorders>
            <w:shd w:val="clear" w:color="auto" w:fill="auto"/>
            <w:noWrap/>
            <w:vAlign w:val="center"/>
          </w:tcPr>
          <w:p w14:paraId="4E1C2B87" w14:textId="285FC00C" w:rsidR="00D33ACB" w:rsidRPr="00D33ACB" w:rsidRDefault="00D33ACB" w:rsidP="00D33ACB">
            <w:pPr>
              <w:jc w:val="right"/>
              <w:rPr>
                <w:bCs/>
                <w:sz w:val="20"/>
                <w:szCs w:val="20"/>
                <w:lang w:val="sr-Cyrl-RS"/>
              </w:rPr>
            </w:pPr>
            <w:r w:rsidRPr="00D33ACB">
              <w:rPr>
                <w:bCs/>
                <w:sz w:val="20"/>
                <w:szCs w:val="20"/>
                <w:lang w:val="sr-Cyrl-RS"/>
              </w:rPr>
              <w:t>409.700</w:t>
            </w:r>
          </w:p>
        </w:tc>
        <w:tc>
          <w:tcPr>
            <w:tcW w:w="1280" w:type="dxa"/>
            <w:tcBorders>
              <w:top w:val="nil"/>
              <w:left w:val="nil"/>
              <w:bottom w:val="single" w:sz="4" w:space="0" w:color="auto"/>
              <w:right w:val="single" w:sz="4" w:space="0" w:color="auto"/>
            </w:tcBorders>
            <w:shd w:val="clear" w:color="auto" w:fill="auto"/>
            <w:noWrap/>
            <w:vAlign w:val="center"/>
          </w:tcPr>
          <w:p w14:paraId="29BEB4EF" w14:textId="5EFE8355" w:rsidR="00D33ACB" w:rsidRPr="00D33ACB" w:rsidRDefault="00D33ACB" w:rsidP="00D33ACB">
            <w:pPr>
              <w:jc w:val="right"/>
              <w:rPr>
                <w:bCs/>
                <w:sz w:val="20"/>
                <w:szCs w:val="20"/>
                <w:lang w:val="sr-Cyrl-RS"/>
              </w:rPr>
            </w:pPr>
            <w:r w:rsidRPr="00D33ACB">
              <w:rPr>
                <w:bCs/>
                <w:sz w:val="20"/>
                <w:szCs w:val="20"/>
                <w:lang w:val="sr-Cyrl-RS"/>
              </w:rPr>
              <w:t>1.350</w:t>
            </w:r>
          </w:p>
        </w:tc>
        <w:tc>
          <w:tcPr>
            <w:tcW w:w="1038" w:type="dxa"/>
            <w:tcBorders>
              <w:top w:val="nil"/>
              <w:left w:val="nil"/>
              <w:bottom w:val="single" w:sz="4" w:space="0" w:color="auto"/>
              <w:right w:val="single" w:sz="8" w:space="0" w:color="auto"/>
            </w:tcBorders>
            <w:shd w:val="clear" w:color="auto" w:fill="auto"/>
            <w:noWrap/>
            <w:vAlign w:val="bottom"/>
          </w:tcPr>
          <w:p w14:paraId="142FF4F7" w14:textId="1434645A" w:rsidR="00D33ACB" w:rsidRPr="00D33ACB" w:rsidRDefault="00F93B43" w:rsidP="00D33ACB">
            <w:pPr>
              <w:jc w:val="center"/>
              <w:rPr>
                <w:sz w:val="20"/>
                <w:szCs w:val="20"/>
                <w:lang w:val="sr-Cyrl-RS"/>
              </w:rPr>
            </w:pPr>
            <w:r>
              <w:rPr>
                <w:sz w:val="20"/>
                <w:szCs w:val="20"/>
                <w:lang w:val="sr-Cyrl-RS"/>
              </w:rPr>
              <w:t>0,3</w:t>
            </w:r>
            <w:r w:rsidR="00D33ACB" w:rsidRPr="00D33ACB">
              <w:rPr>
                <w:sz w:val="20"/>
                <w:szCs w:val="20"/>
                <w:lang w:val="sr-Cyrl-RS"/>
              </w:rPr>
              <w:t>3</w:t>
            </w:r>
          </w:p>
        </w:tc>
        <w:tc>
          <w:tcPr>
            <w:tcW w:w="1094" w:type="dxa"/>
            <w:tcBorders>
              <w:top w:val="nil"/>
              <w:left w:val="nil"/>
              <w:bottom w:val="single" w:sz="4" w:space="0" w:color="auto"/>
              <w:right w:val="single" w:sz="8" w:space="0" w:color="auto"/>
            </w:tcBorders>
            <w:vAlign w:val="bottom"/>
          </w:tcPr>
          <w:p w14:paraId="0ED56DCB" w14:textId="03286753" w:rsidR="00D33ACB" w:rsidRPr="00D33ACB" w:rsidRDefault="00D33ACB" w:rsidP="00D33ACB">
            <w:pPr>
              <w:jc w:val="center"/>
              <w:rPr>
                <w:sz w:val="20"/>
                <w:szCs w:val="20"/>
                <w:lang w:val="sr-Cyrl-RS"/>
              </w:rPr>
            </w:pPr>
            <w:r w:rsidRPr="00D33ACB">
              <w:rPr>
                <w:sz w:val="20"/>
                <w:szCs w:val="20"/>
                <w:lang w:val="sr-Cyrl-RS"/>
              </w:rPr>
              <w:t>1</w:t>
            </w:r>
          </w:p>
        </w:tc>
      </w:tr>
      <w:tr w:rsidR="00D33ACB" w:rsidRPr="00D33ACB" w14:paraId="0930EAD7" w14:textId="77777777" w:rsidTr="00D404D5">
        <w:trPr>
          <w:trHeight w:val="261"/>
          <w:jc w:val="center"/>
        </w:trPr>
        <w:tc>
          <w:tcPr>
            <w:tcW w:w="791" w:type="dxa"/>
            <w:tcBorders>
              <w:top w:val="nil"/>
              <w:left w:val="single" w:sz="8" w:space="0" w:color="auto"/>
              <w:bottom w:val="single" w:sz="4" w:space="0" w:color="auto"/>
              <w:right w:val="single" w:sz="4" w:space="0" w:color="auto"/>
            </w:tcBorders>
            <w:shd w:val="clear" w:color="auto" w:fill="auto"/>
            <w:noWrap/>
            <w:vAlign w:val="center"/>
            <w:hideMark/>
          </w:tcPr>
          <w:p w14:paraId="6970DF5F" w14:textId="77777777" w:rsidR="00D33ACB" w:rsidRPr="00D33ACB" w:rsidRDefault="00D33ACB" w:rsidP="00D33ACB">
            <w:pPr>
              <w:jc w:val="center"/>
              <w:rPr>
                <w:sz w:val="20"/>
                <w:szCs w:val="20"/>
                <w:lang w:val="sr-Cyrl-RS"/>
              </w:rPr>
            </w:pPr>
            <w:r w:rsidRPr="00D33ACB">
              <w:rPr>
                <w:sz w:val="20"/>
                <w:szCs w:val="20"/>
              </w:rPr>
              <w:t>2</w:t>
            </w:r>
            <w:r w:rsidRPr="00D33ACB">
              <w:rPr>
                <w:sz w:val="20"/>
                <w:szCs w:val="20"/>
                <w:lang w:val="sr-Cyrl-RS"/>
              </w:rPr>
              <w:t>.</w:t>
            </w:r>
          </w:p>
        </w:tc>
        <w:tc>
          <w:tcPr>
            <w:tcW w:w="3273" w:type="dxa"/>
            <w:tcBorders>
              <w:top w:val="nil"/>
              <w:left w:val="nil"/>
              <w:bottom w:val="single" w:sz="4" w:space="0" w:color="auto"/>
              <w:right w:val="single" w:sz="4" w:space="0" w:color="auto"/>
            </w:tcBorders>
            <w:shd w:val="clear" w:color="auto" w:fill="auto"/>
            <w:noWrap/>
            <w:vAlign w:val="center"/>
            <w:hideMark/>
          </w:tcPr>
          <w:p w14:paraId="2A361DEC" w14:textId="77777777" w:rsidR="00D33ACB" w:rsidRPr="00D33ACB" w:rsidRDefault="00D33ACB" w:rsidP="00D33ACB">
            <w:pPr>
              <w:rPr>
                <w:sz w:val="20"/>
                <w:szCs w:val="20"/>
              </w:rPr>
            </w:pPr>
            <w:r w:rsidRPr="00D33ACB">
              <w:rPr>
                <w:sz w:val="20"/>
                <w:szCs w:val="20"/>
              </w:rPr>
              <w:t>Одржавање (радови) доњег строја</w:t>
            </w:r>
          </w:p>
        </w:tc>
        <w:tc>
          <w:tcPr>
            <w:tcW w:w="1280" w:type="dxa"/>
            <w:tcBorders>
              <w:top w:val="nil"/>
              <w:left w:val="nil"/>
              <w:bottom w:val="single" w:sz="4" w:space="0" w:color="auto"/>
              <w:right w:val="single" w:sz="4" w:space="0" w:color="auto"/>
            </w:tcBorders>
            <w:shd w:val="clear" w:color="auto" w:fill="auto"/>
            <w:noWrap/>
            <w:vAlign w:val="center"/>
            <w:hideMark/>
          </w:tcPr>
          <w:p w14:paraId="7926BB7A" w14:textId="77777777" w:rsidR="00D33ACB" w:rsidRPr="00D33ACB" w:rsidRDefault="00D33ACB" w:rsidP="00D33ACB">
            <w:pPr>
              <w:jc w:val="center"/>
              <w:rPr>
                <w:sz w:val="20"/>
                <w:szCs w:val="20"/>
              </w:rPr>
            </w:pPr>
            <w:r w:rsidRPr="00D33ACB">
              <w:rPr>
                <w:sz w:val="20"/>
                <w:szCs w:val="20"/>
              </w:rPr>
              <w:t>КМ</w:t>
            </w:r>
          </w:p>
        </w:tc>
        <w:tc>
          <w:tcPr>
            <w:tcW w:w="1279" w:type="dxa"/>
            <w:tcBorders>
              <w:top w:val="nil"/>
              <w:left w:val="nil"/>
              <w:bottom w:val="single" w:sz="4" w:space="0" w:color="auto"/>
              <w:right w:val="single" w:sz="4" w:space="0" w:color="auto"/>
            </w:tcBorders>
            <w:shd w:val="clear" w:color="auto" w:fill="auto"/>
            <w:noWrap/>
            <w:vAlign w:val="center"/>
          </w:tcPr>
          <w:p w14:paraId="5DF321DE" w14:textId="3D57B7BB" w:rsidR="00D33ACB" w:rsidRPr="00D33ACB" w:rsidRDefault="00D33ACB" w:rsidP="00D33ACB">
            <w:pPr>
              <w:jc w:val="right"/>
              <w:rPr>
                <w:sz w:val="20"/>
                <w:szCs w:val="20"/>
              </w:rPr>
            </w:pPr>
            <w:r w:rsidRPr="00D33ACB">
              <w:rPr>
                <w:bCs/>
                <w:sz w:val="20"/>
                <w:szCs w:val="20"/>
              </w:rPr>
              <w:t>81</w:t>
            </w:r>
            <w:r w:rsidRPr="00D33ACB">
              <w:rPr>
                <w:bCs/>
                <w:sz w:val="20"/>
                <w:szCs w:val="20"/>
                <w:lang w:val="sr-Cyrl-RS"/>
              </w:rPr>
              <w:t>.</w:t>
            </w:r>
            <w:r w:rsidRPr="00D33ACB">
              <w:rPr>
                <w:bCs/>
                <w:sz w:val="20"/>
                <w:szCs w:val="20"/>
              </w:rPr>
              <w:t>200</w:t>
            </w:r>
          </w:p>
        </w:tc>
        <w:tc>
          <w:tcPr>
            <w:tcW w:w="1280" w:type="dxa"/>
            <w:tcBorders>
              <w:top w:val="nil"/>
              <w:left w:val="nil"/>
              <w:bottom w:val="single" w:sz="4" w:space="0" w:color="auto"/>
              <w:right w:val="single" w:sz="4" w:space="0" w:color="auto"/>
            </w:tcBorders>
            <w:shd w:val="clear" w:color="auto" w:fill="auto"/>
            <w:noWrap/>
            <w:vAlign w:val="center"/>
          </w:tcPr>
          <w:p w14:paraId="536726E0" w14:textId="41C44D35" w:rsidR="00D33ACB" w:rsidRPr="00D33ACB" w:rsidRDefault="00D33ACB" w:rsidP="00D33ACB">
            <w:pPr>
              <w:jc w:val="right"/>
              <w:rPr>
                <w:bCs/>
                <w:sz w:val="20"/>
                <w:szCs w:val="20"/>
                <w:lang w:val="sr-Cyrl-RS"/>
              </w:rPr>
            </w:pPr>
            <w:r w:rsidRPr="00D33ACB">
              <w:rPr>
                <w:bCs/>
                <w:sz w:val="20"/>
                <w:szCs w:val="20"/>
                <w:lang w:val="sr-Cyrl-RS"/>
              </w:rPr>
              <w:t>315.680</w:t>
            </w:r>
          </w:p>
        </w:tc>
        <w:tc>
          <w:tcPr>
            <w:tcW w:w="1280" w:type="dxa"/>
            <w:tcBorders>
              <w:top w:val="nil"/>
              <w:left w:val="nil"/>
              <w:bottom w:val="single" w:sz="4" w:space="0" w:color="auto"/>
              <w:right w:val="single" w:sz="4" w:space="0" w:color="auto"/>
            </w:tcBorders>
            <w:shd w:val="clear" w:color="auto" w:fill="auto"/>
            <w:noWrap/>
            <w:vAlign w:val="center"/>
          </w:tcPr>
          <w:p w14:paraId="374B486D" w14:textId="2E495BD6" w:rsidR="00D33ACB" w:rsidRPr="00D33ACB" w:rsidRDefault="00D33ACB" w:rsidP="00D33ACB">
            <w:pPr>
              <w:jc w:val="right"/>
              <w:rPr>
                <w:bCs/>
                <w:sz w:val="20"/>
                <w:szCs w:val="20"/>
                <w:lang w:val="sr-Cyrl-RS"/>
              </w:rPr>
            </w:pPr>
            <w:r w:rsidRPr="00D33ACB">
              <w:rPr>
                <w:bCs/>
                <w:sz w:val="20"/>
                <w:szCs w:val="20"/>
                <w:lang w:val="sr-Cyrl-RS"/>
              </w:rPr>
              <w:t>0</w:t>
            </w:r>
          </w:p>
        </w:tc>
        <w:tc>
          <w:tcPr>
            <w:tcW w:w="1038" w:type="dxa"/>
            <w:tcBorders>
              <w:top w:val="nil"/>
              <w:left w:val="nil"/>
              <w:bottom w:val="nil"/>
              <w:right w:val="single" w:sz="8" w:space="0" w:color="auto"/>
            </w:tcBorders>
            <w:shd w:val="clear" w:color="auto" w:fill="auto"/>
            <w:noWrap/>
            <w:vAlign w:val="bottom"/>
          </w:tcPr>
          <w:p w14:paraId="5E264A66" w14:textId="37A7592D" w:rsidR="00D33ACB" w:rsidRPr="00D33ACB" w:rsidRDefault="00D33ACB" w:rsidP="00D33ACB">
            <w:pPr>
              <w:jc w:val="center"/>
              <w:rPr>
                <w:sz w:val="20"/>
                <w:szCs w:val="20"/>
                <w:lang w:val="bs-Cyrl-BA"/>
              </w:rPr>
            </w:pPr>
            <w:r w:rsidRPr="00D33ACB">
              <w:rPr>
                <w:sz w:val="20"/>
                <w:szCs w:val="20"/>
                <w:lang w:val="bs-Cyrl-BA"/>
              </w:rPr>
              <w:t>0</w:t>
            </w:r>
          </w:p>
        </w:tc>
        <w:tc>
          <w:tcPr>
            <w:tcW w:w="1094" w:type="dxa"/>
            <w:tcBorders>
              <w:top w:val="nil"/>
              <w:left w:val="nil"/>
              <w:bottom w:val="nil"/>
              <w:right w:val="single" w:sz="8" w:space="0" w:color="auto"/>
            </w:tcBorders>
            <w:vAlign w:val="bottom"/>
          </w:tcPr>
          <w:p w14:paraId="7E010BDC" w14:textId="577A32E6" w:rsidR="00D33ACB" w:rsidRPr="00D33ACB" w:rsidRDefault="00D33ACB" w:rsidP="00D33ACB">
            <w:pPr>
              <w:jc w:val="center"/>
              <w:rPr>
                <w:sz w:val="20"/>
                <w:szCs w:val="20"/>
                <w:lang w:val="bs-Cyrl-BA"/>
              </w:rPr>
            </w:pPr>
            <w:r w:rsidRPr="00D33ACB">
              <w:rPr>
                <w:sz w:val="20"/>
                <w:szCs w:val="20"/>
                <w:lang w:val="bs-Cyrl-BA"/>
              </w:rPr>
              <w:t>0</w:t>
            </w:r>
          </w:p>
        </w:tc>
      </w:tr>
      <w:tr w:rsidR="00D33ACB" w:rsidRPr="00D33ACB" w14:paraId="73AFE721" w14:textId="77777777" w:rsidTr="00D404D5">
        <w:trPr>
          <w:trHeight w:val="169"/>
          <w:jc w:val="center"/>
        </w:trPr>
        <w:tc>
          <w:tcPr>
            <w:tcW w:w="791" w:type="dxa"/>
            <w:tcBorders>
              <w:top w:val="nil"/>
              <w:left w:val="single" w:sz="8" w:space="0" w:color="auto"/>
              <w:bottom w:val="single" w:sz="4" w:space="0" w:color="auto"/>
              <w:right w:val="single" w:sz="4" w:space="0" w:color="auto"/>
            </w:tcBorders>
            <w:shd w:val="clear" w:color="auto" w:fill="auto"/>
            <w:noWrap/>
            <w:vAlign w:val="center"/>
            <w:hideMark/>
          </w:tcPr>
          <w:p w14:paraId="34ADED95" w14:textId="77777777" w:rsidR="00D33ACB" w:rsidRPr="00D33ACB" w:rsidRDefault="00D33ACB" w:rsidP="00D33ACB">
            <w:pPr>
              <w:jc w:val="center"/>
              <w:rPr>
                <w:sz w:val="20"/>
                <w:szCs w:val="20"/>
                <w:lang w:val="sr-Cyrl-RS"/>
              </w:rPr>
            </w:pPr>
            <w:r w:rsidRPr="00D33ACB">
              <w:rPr>
                <w:sz w:val="20"/>
                <w:szCs w:val="20"/>
              </w:rPr>
              <w:t>3</w:t>
            </w:r>
            <w:r w:rsidRPr="00D33ACB">
              <w:rPr>
                <w:sz w:val="20"/>
                <w:szCs w:val="20"/>
                <w:lang w:val="sr-Cyrl-RS"/>
              </w:rPr>
              <w:t>.</w:t>
            </w:r>
          </w:p>
        </w:tc>
        <w:tc>
          <w:tcPr>
            <w:tcW w:w="3273" w:type="dxa"/>
            <w:tcBorders>
              <w:top w:val="nil"/>
              <w:left w:val="nil"/>
              <w:bottom w:val="single" w:sz="4" w:space="0" w:color="auto"/>
              <w:right w:val="single" w:sz="4" w:space="0" w:color="auto"/>
            </w:tcBorders>
            <w:shd w:val="clear" w:color="auto" w:fill="auto"/>
            <w:noWrap/>
            <w:vAlign w:val="center"/>
            <w:hideMark/>
          </w:tcPr>
          <w:p w14:paraId="0F803ECE" w14:textId="77777777" w:rsidR="00D33ACB" w:rsidRPr="00D33ACB" w:rsidRDefault="00D33ACB" w:rsidP="00D33ACB">
            <w:pPr>
              <w:rPr>
                <w:sz w:val="20"/>
                <w:szCs w:val="20"/>
              </w:rPr>
            </w:pPr>
            <w:r w:rsidRPr="00D33ACB">
              <w:rPr>
                <w:sz w:val="20"/>
                <w:szCs w:val="20"/>
              </w:rPr>
              <w:t>Одржавање (радови) објеката</w:t>
            </w:r>
          </w:p>
        </w:tc>
        <w:tc>
          <w:tcPr>
            <w:tcW w:w="1280" w:type="dxa"/>
            <w:tcBorders>
              <w:top w:val="nil"/>
              <w:left w:val="nil"/>
              <w:bottom w:val="single" w:sz="4" w:space="0" w:color="auto"/>
              <w:right w:val="single" w:sz="4" w:space="0" w:color="auto"/>
            </w:tcBorders>
            <w:shd w:val="clear" w:color="auto" w:fill="auto"/>
            <w:noWrap/>
            <w:vAlign w:val="center"/>
            <w:hideMark/>
          </w:tcPr>
          <w:p w14:paraId="45F617DD" w14:textId="77777777" w:rsidR="00D33ACB" w:rsidRPr="00D33ACB" w:rsidRDefault="00D33ACB" w:rsidP="00D33ACB">
            <w:pPr>
              <w:jc w:val="center"/>
              <w:rPr>
                <w:sz w:val="20"/>
                <w:szCs w:val="20"/>
              </w:rPr>
            </w:pPr>
            <w:r w:rsidRPr="00D33ACB">
              <w:rPr>
                <w:sz w:val="20"/>
                <w:szCs w:val="20"/>
              </w:rPr>
              <w:t>КМ</w:t>
            </w:r>
          </w:p>
        </w:tc>
        <w:tc>
          <w:tcPr>
            <w:tcW w:w="1279" w:type="dxa"/>
            <w:tcBorders>
              <w:top w:val="nil"/>
              <w:left w:val="nil"/>
              <w:bottom w:val="single" w:sz="4" w:space="0" w:color="auto"/>
              <w:right w:val="single" w:sz="4" w:space="0" w:color="auto"/>
            </w:tcBorders>
            <w:shd w:val="clear" w:color="auto" w:fill="auto"/>
            <w:noWrap/>
            <w:vAlign w:val="center"/>
          </w:tcPr>
          <w:p w14:paraId="0CFE4784" w14:textId="693042CB" w:rsidR="00D33ACB" w:rsidRPr="00D33ACB" w:rsidRDefault="00D33ACB" w:rsidP="00D33ACB">
            <w:pPr>
              <w:jc w:val="right"/>
              <w:rPr>
                <w:sz w:val="20"/>
                <w:szCs w:val="20"/>
              </w:rPr>
            </w:pPr>
            <w:r w:rsidRPr="00D33ACB">
              <w:rPr>
                <w:bCs/>
                <w:sz w:val="20"/>
                <w:szCs w:val="20"/>
              </w:rPr>
              <w:t>1</w:t>
            </w:r>
            <w:r w:rsidRPr="00D33ACB">
              <w:rPr>
                <w:bCs/>
                <w:sz w:val="20"/>
                <w:szCs w:val="20"/>
                <w:lang w:val="sr-Cyrl-RS"/>
              </w:rPr>
              <w:t>.</w:t>
            </w:r>
            <w:r w:rsidRPr="00D33ACB">
              <w:rPr>
                <w:bCs/>
                <w:sz w:val="20"/>
                <w:szCs w:val="20"/>
              </w:rPr>
              <w:t>500</w:t>
            </w:r>
          </w:p>
        </w:tc>
        <w:tc>
          <w:tcPr>
            <w:tcW w:w="1280" w:type="dxa"/>
            <w:tcBorders>
              <w:top w:val="nil"/>
              <w:left w:val="nil"/>
              <w:bottom w:val="single" w:sz="4" w:space="0" w:color="auto"/>
              <w:right w:val="single" w:sz="4" w:space="0" w:color="auto"/>
            </w:tcBorders>
            <w:shd w:val="clear" w:color="auto" w:fill="auto"/>
            <w:noWrap/>
            <w:vAlign w:val="center"/>
          </w:tcPr>
          <w:p w14:paraId="120A3858" w14:textId="04B0B1BC" w:rsidR="00D33ACB" w:rsidRPr="00D33ACB" w:rsidRDefault="00D33ACB" w:rsidP="00D33ACB">
            <w:pPr>
              <w:jc w:val="right"/>
              <w:rPr>
                <w:bCs/>
                <w:sz w:val="20"/>
                <w:szCs w:val="20"/>
                <w:lang w:val="sr-Cyrl-RS"/>
              </w:rPr>
            </w:pPr>
            <w:r w:rsidRPr="00D33ACB">
              <w:rPr>
                <w:bCs/>
                <w:sz w:val="20"/>
                <w:szCs w:val="20"/>
                <w:lang w:val="sr-Cyrl-RS"/>
              </w:rPr>
              <w:t>210.500</w:t>
            </w:r>
          </w:p>
        </w:tc>
        <w:tc>
          <w:tcPr>
            <w:tcW w:w="1280" w:type="dxa"/>
            <w:tcBorders>
              <w:top w:val="nil"/>
              <w:left w:val="nil"/>
              <w:bottom w:val="single" w:sz="4" w:space="0" w:color="auto"/>
              <w:right w:val="single" w:sz="4" w:space="0" w:color="auto"/>
            </w:tcBorders>
            <w:shd w:val="clear" w:color="auto" w:fill="auto"/>
            <w:noWrap/>
            <w:vAlign w:val="center"/>
          </w:tcPr>
          <w:p w14:paraId="2D2053F3" w14:textId="4BD213FC" w:rsidR="00D33ACB" w:rsidRPr="00D33ACB" w:rsidRDefault="00D33ACB" w:rsidP="00D33ACB">
            <w:pPr>
              <w:jc w:val="right"/>
              <w:rPr>
                <w:bCs/>
                <w:sz w:val="20"/>
                <w:szCs w:val="20"/>
                <w:lang w:val="sr-Cyrl-RS"/>
              </w:rPr>
            </w:pPr>
            <w:r w:rsidRPr="00D33ACB">
              <w:rPr>
                <w:bCs/>
                <w:sz w:val="20"/>
                <w:szCs w:val="20"/>
                <w:lang w:val="sr-Cyrl-RS"/>
              </w:rPr>
              <w:t>19.926</w:t>
            </w:r>
          </w:p>
        </w:tc>
        <w:tc>
          <w:tcPr>
            <w:tcW w:w="1038" w:type="dxa"/>
            <w:tcBorders>
              <w:top w:val="single" w:sz="4" w:space="0" w:color="auto"/>
              <w:left w:val="nil"/>
              <w:bottom w:val="single" w:sz="4" w:space="0" w:color="auto"/>
              <w:right w:val="single" w:sz="8" w:space="0" w:color="auto"/>
            </w:tcBorders>
            <w:shd w:val="clear" w:color="auto" w:fill="auto"/>
            <w:noWrap/>
            <w:vAlign w:val="bottom"/>
          </w:tcPr>
          <w:p w14:paraId="4C414BCC" w14:textId="529DDE62" w:rsidR="00D33ACB" w:rsidRPr="00D33ACB" w:rsidRDefault="00D33ACB" w:rsidP="00D33ACB">
            <w:pPr>
              <w:jc w:val="center"/>
              <w:rPr>
                <w:sz w:val="20"/>
                <w:szCs w:val="20"/>
                <w:lang w:val="bs-Cyrl-BA"/>
              </w:rPr>
            </w:pPr>
            <w:r w:rsidRPr="00D33ACB">
              <w:rPr>
                <w:sz w:val="20"/>
                <w:szCs w:val="20"/>
                <w:lang w:val="bs-Cyrl-BA"/>
              </w:rPr>
              <w:t>1.328</w:t>
            </w:r>
          </w:p>
        </w:tc>
        <w:tc>
          <w:tcPr>
            <w:tcW w:w="1094" w:type="dxa"/>
            <w:tcBorders>
              <w:top w:val="single" w:sz="4" w:space="0" w:color="auto"/>
              <w:left w:val="nil"/>
              <w:bottom w:val="single" w:sz="4" w:space="0" w:color="auto"/>
              <w:right w:val="single" w:sz="8" w:space="0" w:color="auto"/>
            </w:tcBorders>
            <w:vAlign w:val="bottom"/>
          </w:tcPr>
          <w:p w14:paraId="0005A5A2" w14:textId="6C90A940" w:rsidR="00D33ACB" w:rsidRPr="00D33ACB" w:rsidRDefault="00D33ACB" w:rsidP="00D33ACB">
            <w:pPr>
              <w:jc w:val="center"/>
              <w:rPr>
                <w:sz w:val="20"/>
                <w:szCs w:val="20"/>
                <w:lang w:val="sr-Cyrl-RS"/>
              </w:rPr>
            </w:pPr>
            <w:r w:rsidRPr="00D33ACB">
              <w:rPr>
                <w:sz w:val="20"/>
                <w:szCs w:val="20"/>
                <w:lang w:val="sr-Cyrl-RS"/>
              </w:rPr>
              <w:t>9</w:t>
            </w:r>
          </w:p>
        </w:tc>
      </w:tr>
      <w:tr w:rsidR="00D33ACB" w:rsidRPr="00D33ACB" w14:paraId="3A02343A" w14:textId="77777777" w:rsidTr="00D404D5">
        <w:trPr>
          <w:trHeight w:val="245"/>
          <w:jc w:val="center"/>
        </w:trPr>
        <w:tc>
          <w:tcPr>
            <w:tcW w:w="4064" w:type="dxa"/>
            <w:gridSpan w:val="2"/>
            <w:tcBorders>
              <w:top w:val="nil"/>
              <w:left w:val="single" w:sz="8" w:space="0" w:color="auto"/>
              <w:bottom w:val="single" w:sz="8" w:space="0" w:color="auto"/>
              <w:right w:val="single" w:sz="4" w:space="0" w:color="auto"/>
            </w:tcBorders>
            <w:shd w:val="clear" w:color="auto" w:fill="BFBFBF" w:themeFill="background1" w:themeFillShade="BF"/>
            <w:noWrap/>
            <w:vAlign w:val="center"/>
            <w:hideMark/>
          </w:tcPr>
          <w:p w14:paraId="23E4A44F" w14:textId="77777777" w:rsidR="00D33ACB" w:rsidRPr="00D33ACB" w:rsidRDefault="00D33ACB" w:rsidP="00D33ACB">
            <w:pPr>
              <w:jc w:val="center"/>
              <w:rPr>
                <w:b/>
                <w:sz w:val="20"/>
                <w:szCs w:val="20"/>
                <w:lang w:val="sr-Cyrl-BA"/>
              </w:rPr>
            </w:pPr>
            <w:r w:rsidRPr="00D33ACB">
              <w:rPr>
                <w:b/>
                <w:sz w:val="20"/>
                <w:szCs w:val="20"/>
                <w:lang w:val="sr-Cyrl-BA"/>
              </w:rPr>
              <w:t>УКУПНО</w:t>
            </w:r>
          </w:p>
        </w:tc>
        <w:tc>
          <w:tcPr>
            <w:tcW w:w="1280" w:type="dxa"/>
            <w:tcBorders>
              <w:top w:val="nil"/>
              <w:left w:val="nil"/>
              <w:bottom w:val="single" w:sz="8" w:space="0" w:color="auto"/>
              <w:right w:val="single" w:sz="4" w:space="0" w:color="auto"/>
            </w:tcBorders>
            <w:shd w:val="clear" w:color="auto" w:fill="BFBFBF" w:themeFill="background1" w:themeFillShade="BF"/>
            <w:noWrap/>
            <w:vAlign w:val="center"/>
            <w:hideMark/>
          </w:tcPr>
          <w:p w14:paraId="15802A9E" w14:textId="77777777" w:rsidR="00D33ACB" w:rsidRPr="00D33ACB" w:rsidRDefault="00D33ACB" w:rsidP="00D33ACB">
            <w:pPr>
              <w:jc w:val="center"/>
              <w:rPr>
                <w:b/>
                <w:sz w:val="20"/>
                <w:szCs w:val="20"/>
              </w:rPr>
            </w:pPr>
            <w:r w:rsidRPr="00D33ACB">
              <w:rPr>
                <w:b/>
                <w:sz w:val="20"/>
                <w:szCs w:val="20"/>
              </w:rPr>
              <w:t>КМ</w:t>
            </w:r>
          </w:p>
        </w:tc>
        <w:tc>
          <w:tcPr>
            <w:tcW w:w="1279" w:type="dxa"/>
            <w:tcBorders>
              <w:top w:val="nil"/>
              <w:left w:val="nil"/>
              <w:bottom w:val="single" w:sz="8" w:space="0" w:color="auto"/>
              <w:right w:val="single" w:sz="4" w:space="0" w:color="auto"/>
            </w:tcBorders>
            <w:shd w:val="clear" w:color="auto" w:fill="BFBFBF" w:themeFill="background1" w:themeFillShade="BF"/>
            <w:noWrap/>
            <w:vAlign w:val="center"/>
          </w:tcPr>
          <w:p w14:paraId="70EFA08C" w14:textId="44D9FAD7" w:rsidR="00D33ACB" w:rsidRPr="00D33ACB" w:rsidRDefault="00D33ACB" w:rsidP="00D33ACB">
            <w:pPr>
              <w:jc w:val="right"/>
              <w:rPr>
                <w:b/>
                <w:sz w:val="20"/>
                <w:szCs w:val="20"/>
                <w:lang w:val="sr-Cyrl-RS"/>
              </w:rPr>
            </w:pPr>
            <w:r w:rsidRPr="00D33ACB">
              <w:rPr>
                <w:b/>
                <w:sz w:val="20"/>
                <w:szCs w:val="20"/>
                <w:lang w:val="sr-Cyrl-RS"/>
              </w:rPr>
              <w:t>134.478</w:t>
            </w:r>
          </w:p>
        </w:tc>
        <w:tc>
          <w:tcPr>
            <w:tcW w:w="1280" w:type="dxa"/>
            <w:tcBorders>
              <w:top w:val="nil"/>
              <w:left w:val="nil"/>
              <w:bottom w:val="single" w:sz="8" w:space="0" w:color="auto"/>
              <w:right w:val="single" w:sz="4" w:space="0" w:color="auto"/>
            </w:tcBorders>
            <w:shd w:val="clear" w:color="auto" w:fill="BFBFBF" w:themeFill="background1" w:themeFillShade="BF"/>
            <w:noWrap/>
            <w:vAlign w:val="center"/>
            <w:hideMark/>
          </w:tcPr>
          <w:p w14:paraId="33EF210F" w14:textId="5F11C247" w:rsidR="00D33ACB" w:rsidRPr="00D33ACB" w:rsidRDefault="00D33ACB" w:rsidP="00D33ACB">
            <w:pPr>
              <w:jc w:val="right"/>
              <w:rPr>
                <w:b/>
                <w:bCs/>
                <w:sz w:val="20"/>
                <w:szCs w:val="20"/>
                <w:lang w:val="sr-Cyrl-RS"/>
              </w:rPr>
            </w:pPr>
            <w:r w:rsidRPr="00D33ACB">
              <w:rPr>
                <w:b/>
                <w:bCs/>
                <w:sz w:val="20"/>
                <w:szCs w:val="20"/>
                <w:lang w:val="sr-Cyrl-RS"/>
              </w:rPr>
              <w:t>935.880</w:t>
            </w:r>
          </w:p>
        </w:tc>
        <w:tc>
          <w:tcPr>
            <w:tcW w:w="1280" w:type="dxa"/>
            <w:tcBorders>
              <w:top w:val="nil"/>
              <w:left w:val="nil"/>
              <w:bottom w:val="single" w:sz="8" w:space="0" w:color="auto"/>
              <w:right w:val="single" w:sz="4" w:space="0" w:color="auto"/>
            </w:tcBorders>
            <w:shd w:val="clear" w:color="auto" w:fill="BFBFBF" w:themeFill="background1" w:themeFillShade="BF"/>
            <w:noWrap/>
            <w:vAlign w:val="center"/>
          </w:tcPr>
          <w:p w14:paraId="77D3FC36" w14:textId="465038BB" w:rsidR="00D33ACB" w:rsidRPr="00D33ACB" w:rsidRDefault="00D33ACB" w:rsidP="00D33ACB">
            <w:pPr>
              <w:jc w:val="right"/>
              <w:rPr>
                <w:b/>
                <w:bCs/>
                <w:sz w:val="20"/>
                <w:szCs w:val="20"/>
                <w:lang w:val="sr-Cyrl-RS"/>
              </w:rPr>
            </w:pPr>
            <w:r w:rsidRPr="00D33ACB">
              <w:rPr>
                <w:b/>
                <w:bCs/>
                <w:sz w:val="20"/>
                <w:szCs w:val="20"/>
                <w:lang w:val="sr-Cyrl-RS"/>
              </w:rPr>
              <w:t>21.276</w:t>
            </w:r>
          </w:p>
        </w:tc>
        <w:tc>
          <w:tcPr>
            <w:tcW w:w="1038" w:type="dxa"/>
            <w:tcBorders>
              <w:top w:val="nil"/>
              <w:left w:val="nil"/>
              <w:bottom w:val="single" w:sz="8" w:space="0" w:color="auto"/>
              <w:right w:val="single" w:sz="8" w:space="0" w:color="auto"/>
            </w:tcBorders>
            <w:shd w:val="clear" w:color="auto" w:fill="BFBFBF" w:themeFill="background1" w:themeFillShade="BF"/>
            <w:noWrap/>
            <w:vAlign w:val="center"/>
          </w:tcPr>
          <w:p w14:paraId="1A7F9390" w14:textId="5585BB18" w:rsidR="00D33ACB" w:rsidRPr="00D33ACB" w:rsidRDefault="00D33ACB" w:rsidP="00D33ACB">
            <w:pPr>
              <w:jc w:val="center"/>
              <w:rPr>
                <w:b/>
                <w:sz w:val="20"/>
                <w:szCs w:val="20"/>
                <w:lang w:val="sr-Cyrl-RS"/>
              </w:rPr>
            </w:pPr>
            <w:r w:rsidRPr="00D33ACB">
              <w:rPr>
                <w:b/>
                <w:sz w:val="20"/>
                <w:szCs w:val="20"/>
                <w:lang w:val="sr-Cyrl-RS"/>
              </w:rPr>
              <w:t>16</w:t>
            </w:r>
          </w:p>
        </w:tc>
        <w:tc>
          <w:tcPr>
            <w:tcW w:w="1094" w:type="dxa"/>
            <w:tcBorders>
              <w:top w:val="nil"/>
              <w:left w:val="nil"/>
              <w:bottom w:val="single" w:sz="8" w:space="0" w:color="auto"/>
              <w:right w:val="single" w:sz="8" w:space="0" w:color="auto"/>
            </w:tcBorders>
            <w:shd w:val="clear" w:color="auto" w:fill="BFBFBF" w:themeFill="background1" w:themeFillShade="BF"/>
            <w:vAlign w:val="bottom"/>
          </w:tcPr>
          <w:p w14:paraId="2B4CBD2D" w14:textId="4EC57ACA" w:rsidR="00D33ACB" w:rsidRPr="00D33ACB" w:rsidRDefault="00D33ACB" w:rsidP="00D33ACB">
            <w:pPr>
              <w:jc w:val="center"/>
              <w:rPr>
                <w:b/>
                <w:sz w:val="20"/>
                <w:szCs w:val="20"/>
                <w:lang w:val="sr-Cyrl-RS"/>
              </w:rPr>
            </w:pPr>
            <w:r w:rsidRPr="00D33ACB">
              <w:rPr>
                <w:b/>
                <w:sz w:val="20"/>
                <w:szCs w:val="20"/>
                <w:lang w:val="sr-Cyrl-RS"/>
              </w:rPr>
              <w:t>2</w:t>
            </w:r>
          </w:p>
        </w:tc>
      </w:tr>
    </w:tbl>
    <w:p w14:paraId="6571699A" w14:textId="752051FA" w:rsidR="0020313E" w:rsidRPr="00D33ACB" w:rsidRDefault="007D2BBF" w:rsidP="003409AD">
      <w:pPr>
        <w:ind w:left="-454"/>
        <w:jc w:val="center"/>
        <w:rPr>
          <w:b/>
          <w:i/>
          <w:sz w:val="20"/>
          <w:szCs w:val="20"/>
          <w:lang w:val="sr-Cyrl-CS" w:eastAsia="en-US"/>
        </w:rPr>
      </w:pPr>
      <w:r>
        <w:rPr>
          <w:b/>
          <w:i/>
          <w:sz w:val="20"/>
          <w:szCs w:val="20"/>
          <w:lang w:val="sr-Cyrl-CS" w:eastAsia="en-US"/>
        </w:rPr>
        <w:t>Табела 26</w:t>
      </w:r>
      <w:r w:rsidR="001869C5" w:rsidRPr="00D33ACB">
        <w:rPr>
          <w:b/>
          <w:i/>
          <w:sz w:val="20"/>
          <w:szCs w:val="20"/>
          <w:lang w:val="sr-Cyrl-CS" w:eastAsia="en-US"/>
        </w:rPr>
        <w:t>. Инвестиционо и текуће одржавање</w:t>
      </w:r>
      <w:r w:rsidR="00F328CB" w:rsidRPr="00D33ACB">
        <w:rPr>
          <w:b/>
          <w:i/>
          <w:sz w:val="20"/>
          <w:szCs w:val="20"/>
          <w:lang w:val="sr-Cyrl-CS" w:eastAsia="en-US"/>
        </w:rPr>
        <w:t xml:space="preserve"> од стране трећих лица у Сектор</w:t>
      </w:r>
      <w:r w:rsidR="00F328CB" w:rsidRPr="00D33ACB">
        <w:rPr>
          <w:b/>
          <w:i/>
          <w:sz w:val="20"/>
          <w:szCs w:val="20"/>
          <w:lang w:val="sr-Cyrl-RS" w:eastAsia="en-US"/>
        </w:rPr>
        <w:t>у</w:t>
      </w:r>
      <w:r w:rsidR="001869C5" w:rsidRPr="00D33ACB">
        <w:rPr>
          <w:b/>
          <w:i/>
          <w:sz w:val="20"/>
          <w:szCs w:val="20"/>
          <w:lang w:val="sr-Cyrl-CS" w:eastAsia="en-US"/>
        </w:rPr>
        <w:t xml:space="preserve"> за грађевинске послове</w:t>
      </w:r>
    </w:p>
    <w:p w14:paraId="2A14D91F" w14:textId="77777777" w:rsidR="000750E5" w:rsidRPr="000F6C7E" w:rsidRDefault="000750E5" w:rsidP="003409AD">
      <w:pPr>
        <w:ind w:left="-454"/>
        <w:jc w:val="center"/>
        <w:rPr>
          <w:b/>
          <w:bCs/>
          <w:color w:val="FF0000"/>
          <w:lang w:val="sr-Cyrl-RS" w:eastAsia="en-US"/>
        </w:rPr>
      </w:pPr>
    </w:p>
    <w:p w14:paraId="78429347" w14:textId="271108EE" w:rsidR="00E6229F" w:rsidRPr="00F93B43" w:rsidRDefault="00F62CD3" w:rsidP="003409AD">
      <w:pPr>
        <w:ind w:left="-510" w:right="-510"/>
        <w:jc w:val="both"/>
        <w:rPr>
          <w:b/>
          <w:lang w:val="sr-Cyrl-RS"/>
        </w:rPr>
      </w:pPr>
      <w:r w:rsidRPr="00F93B43">
        <w:rPr>
          <w:b/>
          <w:lang w:val="sr-Cyrl-RS"/>
        </w:rPr>
        <w:t>И</w:t>
      </w:r>
      <w:r w:rsidR="008015A8" w:rsidRPr="00F93B43">
        <w:rPr>
          <w:b/>
          <w:lang w:val="sr-Cyrl-RS"/>
        </w:rPr>
        <w:t>инвестиционо и текуће одржавање</w:t>
      </w:r>
      <w:r w:rsidRPr="00F93B43">
        <w:rPr>
          <w:b/>
          <w:lang w:val="sr-Cyrl-RS"/>
        </w:rPr>
        <w:t xml:space="preserve"> горњег строја пруге</w:t>
      </w:r>
    </w:p>
    <w:p w14:paraId="12590751" w14:textId="34770B8A" w:rsidR="00F93B43" w:rsidRPr="00F93B43" w:rsidRDefault="00F93B43" w:rsidP="003409AD">
      <w:pPr>
        <w:ind w:left="-510" w:right="-510"/>
        <w:jc w:val="both"/>
        <w:rPr>
          <w:lang w:val="bs-Cyrl-BA"/>
        </w:rPr>
      </w:pPr>
      <w:r w:rsidRPr="00F93B43">
        <w:rPr>
          <w:lang w:val="sr-Cyrl-BA"/>
        </w:rPr>
        <w:t xml:space="preserve">У </w:t>
      </w:r>
      <w:r w:rsidRPr="00F93B43">
        <w:t>20</w:t>
      </w:r>
      <w:r w:rsidRPr="00F93B43">
        <w:rPr>
          <w:lang w:val="sr-Cyrl-BA"/>
        </w:rPr>
        <w:t>22</w:t>
      </w:r>
      <w:r w:rsidRPr="00F93B43">
        <w:t>.</w:t>
      </w:r>
      <w:r>
        <w:rPr>
          <w:lang w:val="sr-Cyrl-RS"/>
        </w:rPr>
        <w:t xml:space="preserve"> </w:t>
      </w:r>
      <w:r>
        <w:t>години</w:t>
      </w:r>
      <w:r w:rsidRPr="00F93B43">
        <w:t xml:space="preserve"> од стране трећих лица на</w:t>
      </w:r>
      <w:r w:rsidRPr="00F93B43">
        <w:rPr>
          <w:lang w:val="bs-Cyrl-BA"/>
        </w:rPr>
        <w:t xml:space="preserve"> редовном </w:t>
      </w:r>
      <w:r w:rsidRPr="00F93B43">
        <w:t>одржавању</w:t>
      </w:r>
      <w:r w:rsidRPr="00F93B43">
        <w:rPr>
          <w:lang w:val="bs-Cyrl-BA"/>
        </w:rPr>
        <w:t xml:space="preserve"> горњег </w:t>
      </w:r>
      <w:r w:rsidRPr="00F93B43">
        <w:t>строја,</w:t>
      </w:r>
      <w:r w:rsidRPr="00F93B43">
        <w:rPr>
          <w:lang w:val="sr-Cyrl-RS"/>
        </w:rPr>
        <w:t xml:space="preserve"> планирано је</w:t>
      </w:r>
      <w:r w:rsidRPr="00F93B43">
        <w:rPr>
          <w:lang w:val="en-US"/>
        </w:rPr>
        <w:t xml:space="preserve"> 409.700</w:t>
      </w:r>
      <w:r w:rsidRPr="00F93B43">
        <w:rPr>
          <w:lang w:val="sr-Cyrl-BA"/>
        </w:rPr>
        <w:t xml:space="preserve"> КМ (планирана средства </w:t>
      </w:r>
      <w:r w:rsidRPr="00F93B43">
        <w:rPr>
          <w:lang w:val="en-US"/>
        </w:rPr>
        <w:t>409.700</w:t>
      </w:r>
      <w:r>
        <w:rPr>
          <w:lang w:val="sr-Cyrl-BA"/>
        </w:rPr>
        <w:t xml:space="preserve"> КМ</w:t>
      </w:r>
      <w:r w:rsidRPr="00F93B43">
        <w:rPr>
          <w:lang w:val="sr-Cyrl-BA"/>
        </w:rPr>
        <w:t xml:space="preserve"> планирана су на на текуће одржавање горњег строја, на инвестиционом није било планираних средстава)</w:t>
      </w:r>
      <w:r w:rsidRPr="00F93B43">
        <w:rPr>
          <w:lang w:val="sr-Cyrl-RS"/>
        </w:rPr>
        <w:t xml:space="preserve">, </w:t>
      </w:r>
      <w:r w:rsidRPr="00F93B43">
        <w:t>утрошено је</w:t>
      </w:r>
      <w:r w:rsidRPr="00F93B43">
        <w:rPr>
          <w:lang w:val="sr-Cyrl-BA"/>
        </w:rPr>
        <w:t xml:space="preserve"> </w:t>
      </w:r>
      <w:r>
        <w:rPr>
          <w:bCs/>
          <w:lang w:val="en-US"/>
        </w:rPr>
        <w:t xml:space="preserve">1.350 </w:t>
      </w:r>
      <w:r w:rsidRPr="00F93B43">
        <w:rPr>
          <w:bCs/>
          <w:lang w:val="en-US"/>
        </w:rPr>
        <w:t>KM</w:t>
      </w:r>
      <w:r>
        <w:rPr>
          <w:bCs/>
          <w:lang w:val="sr-Cyrl-RS"/>
        </w:rPr>
        <w:t>,</w:t>
      </w:r>
      <w:r w:rsidRPr="00F93B43">
        <w:rPr>
          <w:bCs/>
          <w:lang w:val="en-US"/>
        </w:rPr>
        <w:t xml:space="preserve"> </w:t>
      </w:r>
      <w:r w:rsidRPr="00F93B43">
        <w:rPr>
          <w:lang w:val="bs-Cyrl-BA"/>
        </w:rPr>
        <w:t xml:space="preserve">проценат реализације је </w:t>
      </w:r>
      <w:r w:rsidRPr="00F93B43">
        <w:rPr>
          <w:lang w:val="en-US"/>
        </w:rPr>
        <w:t>0,33</w:t>
      </w:r>
      <w:r w:rsidRPr="00F93B43">
        <w:rPr>
          <w:lang w:val="bs-Cyrl-BA"/>
        </w:rPr>
        <w:t>%.</w:t>
      </w:r>
    </w:p>
    <w:p w14:paraId="7F49BE3B" w14:textId="72007B49" w:rsidR="00F93B43" w:rsidRPr="00F93B43" w:rsidRDefault="00F93B43" w:rsidP="003409AD">
      <w:pPr>
        <w:ind w:left="-510" w:right="-510"/>
        <w:jc w:val="both"/>
        <w:rPr>
          <w:lang w:val="sr-Cyrl-BA"/>
        </w:rPr>
      </w:pPr>
      <w:r w:rsidRPr="00F93B43">
        <w:rPr>
          <w:lang w:val="sr-Cyrl-BA"/>
        </w:rPr>
        <w:t>Низак проценат реализације је из разлога што није извршена планирана услуга машинског регулисања колосијека (250.000</w:t>
      </w:r>
      <w:r>
        <w:rPr>
          <w:lang w:val="sr-Cyrl-BA"/>
        </w:rPr>
        <w:t xml:space="preserve"> </w:t>
      </w:r>
      <w:r w:rsidRPr="00F93B43">
        <w:rPr>
          <w:lang w:val="sr-Cyrl-BA"/>
        </w:rPr>
        <w:t>КМ) и услуга мјерења пруге електронским мјерним колима (100.000</w:t>
      </w:r>
      <w:r>
        <w:rPr>
          <w:lang w:val="sr-Cyrl-BA"/>
        </w:rPr>
        <w:t xml:space="preserve"> </w:t>
      </w:r>
      <w:r w:rsidRPr="00F93B43">
        <w:rPr>
          <w:lang w:val="sr-Cyrl-BA"/>
        </w:rPr>
        <w:t>КМ</w:t>
      </w:r>
      <w:r>
        <w:rPr>
          <w:lang w:val="sr-Cyrl-BA"/>
        </w:rPr>
        <w:t xml:space="preserve">), а за услугу сервисирање електро </w:t>
      </w:r>
      <w:r w:rsidRPr="00F93B43">
        <w:rPr>
          <w:lang w:val="sr-Cyrl-BA"/>
        </w:rPr>
        <w:t>шинских мазалица (55.000</w:t>
      </w:r>
      <w:r>
        <w:rPr>
          <w:lang w:val="sr-Cyrl-BA"/>
        </w:rPr>
        <w:t xml:space="preserve"> </w:t>
      </w:r>
      <w:r w:rsidRPr="00F93B43">
        <w:rPr>
          <w:lang w:val="sr-Cyrl-BA"/>
        </w:rPr>
        <w:t xml:space="preserve">КМ) тендерска процедура је у току, тако да ће трошкови, односно радови по склопљеном уговору за ову услугу </w:t>
      </w:r>
      <w:r>
        <w:rPr>
          <w:lang w:val="sr-Cyrl-BA"/>
        </w:rPr>
        <w:t>бити</w:t>
      </w:r>
      <w:r w:rsidRPr="00F93B43">
        <w:rPr>
          <w:lang w:val="sr-Cyrl-BA"/>
        </w:rPr>
        <w:t xml:space="preserve">  у 2023.</w:t>
      </w:r>
      <w:r>
        <w:rPr>
          <w:lang w:val="sr-Cyrl-BA"/>
        </w:rPr>
        <w:t xml:space="preserve"> </w:t>
      </w:r>
      <w:r w:rsidRPr="00F93B43">
        <w:rPr>
          <w:lang w:val="sr-Cyrl-BA"/>
        </w:rPr>
        <w:t xml:space="preserve">години. </w:t>
      </w:r>
    </w:p>
    <w:p w14:paraId="4B13E02F" w14:textId="77777777" w:rsidR="00F93B43" w:rsidRPr="00F93B43" w:rsidRDefault="00F93B43" w:rsidP="003409AD">
      <w:pPr>
        <w:ind w:left="-510" w:right="-510"/>
        <w:jc w:val="both"/>
        <w:rPr>
          <w:lang w:val="sr-Cyrl-BA"/>
        </w:rPr>
      </w:pPr>
      <w:r w:rsidRPr="00F93B43">
        <w:rPr>
          <w:lang w:val="sr-Cyrl-BA"/>
        </w:rPr>
        <w:t xml:space="preserve">Услуга машинског регулисања колосијека са уређењем засторне призме није реализована из разлога што је извршена поправка машине </w:t>
      </w:r>
      <w:r w:rsidRPr="00F93B43">
        <w:rPr>
          <w:lang w:val="sr-Latn-BA"/>
        </w:rPr>
        <w:t xml:space="preserve">DUOMATIC, </w:t>
      </w:r>
      <w:r w:rsidRPr="00F93B43">
        <w:rPr>
          <w:lang w:val="sr-Cyrl-BA"/>
        </w:rPr>
        <w:t>која врши наведене радове машинског регулисање колосијека.</w:t>
      </w:r>
    </w:p>
    <w:p w14:paraId="548C4390" w14:textId="127DA526" w:rsidR="00F93B43" w:rsidRPr="00F93B43" w:rsidRDefault="00F93B43" w:rsidP="003409AD">
      <w:pPr>
        <w:ind w:left="-510" w:right="-510"/>
        <w:jc w:val="both"/>
        <w:rPr>
          <w:lang w:val="sr-Cyrl-BA"/>
        </w:rPr>
      </w:pPr>
      <w:r w:rsidRPr="00F93B43">
        <w:rPr>
          <w:lang w:val="sr-Cyrl-BA"/>
        </w:rPr>
        <w:t>Услуга мјерења пруге електронским мјерним колима није реализована, јер се очекује оправка мјерних кола ЕМ</w:t>
      </w:r>
      <w:r w:rsidR="00DF3D35">
        <w:rPr>
          <w:lang w:val="sr-Cyrl-BA"/>
        </w:rPr>
        <w:t>-80 Жељезница Републике Српске</w:t>
      </w:r>
      <w:r w:rsidRPr="00F93B43">
        <w:rPr>
          <w:lang w:val="sr-Cyrl-BA"/>
        </w:rPr>
        <w:t xml:space="preserve"> а.д. Добој, чија процедура је у току.</w:t>
      </w:r>
    </w:p>
    <w:p w14:paraId="6F21EDFF" w14:textId="7B572EE7" w:rsidR="00F62CD3" w:rsidRDefault="00F93B43" w:rsidP="003409AD">
      <w:pPr>
        <w:ind w:left="-510" w:right="-510"/>
        <w:jc w:val="both"/>
        <w:rPr>
          <w:lang w:val="sr-Cyrl-BA"/>
        </w:rPr>
      </w:pPr>
      <w:r w:rsidRPr="00F93B43">
        <w:rPr>
          <w:lang w:val="sr-Cyrl-BA"/>
        </w:rPr>
        <w:t>Из наведених разлога новчана средства (350</w:t>
      </w:r>
      <w:r>
        <w:rPr>
          <w:lang w:val="sr-Cyrl-BA"/>
        </w:rPr>
        <w:t>.</w:t>
      </w:r>
      <w:r w:rsidRPr="00F93B43">
        <w:rPr>
          <w:lang w:val="sr-Cyrl-BA"/>
        </w:rPr>
        <w:t>000</w:t>
      </w:r>
      <w:r>
        <w:rPr>
          <w:lang w:val="sr-Cyrl-BA"/>
        </w:rPr>
        <w:t xml:space="preserve"> </w:t>
      </w:r>
      <w:r w:rsidRPr="00F93B43">
        <w:rPr>
          <w:lang w:val="sr-Cyrl-BA"/>
        </w:rPr>
        <w:t>КМ) су кроз План јавних набавки преусмјерена на набавку р</w:t>
      </w:r>
      <w:r w:rsidR="00DF3D35">
        <w:rPr>
          <w:lang w:val="sr-Cyrl-BA"/>
        </w:rPr>
        <w:t>оба и услуга, које су биле приор</w:t>
      </w:r>
      <w:r w:rsidRPr="00F93B43">
        <w:rPr>
          <w:lang w:val="sr-Cyrl-BA"/>
        </w:rPr>
        <w:t>итетне у другим диј</w:t>
      </w:r>
      <w:r w:rsidR="003409AD">
        <w:rPr>
          <w:lang w:val="sr-Cyrl-BA"/>
        </w:rPr>
        <w:t>еловима Послова инфраструктуре.</w:t>
      </w:r>
    </w:p>
    <w:p w14:paraId="26344F13" w14:textId="4C3D0A69" w:rsidR="003409AD" w:rsidRDefault="003409AD" w:rsidP="003409AD">
      <w:pPr>
        <w:ind w:left="-510" w:right="-510"/>
        <w:jc w:val="both"/>
        <w:rPr>
          <w:lang w:val="sr-Cyrl-BA"/>
        </w:rPr>
      </w:pPr>
    </w:p>
    <w:p w14:paraId="5CC52B2B" w14:textId="59E94446" w:rsidR="00FF694C" w:rsidRDefault="00FF694C" w:rsidP="003409AD">
      <w:pPr>
        <w:ind w:left="-510" w:right="-510"/>
        <w:jc w:val="both"/>
        <w:rPr>
          <w:lang w:val="sr-Cyrl-BA"/>
        </w:rPr>
      </w:pPr>
    </w:p>
    <w:p w14:paraId="64ED10D0" w14:textId="6C2C0AC3" w:rsidR="00FF694C" w:rsidRDefault="00FF694C" w:rsidP="003409AD">
      <w:pPr>
        <w:ind w:left="-510" w:right="-510"/>
        <w:jc w:val="both"/>
        <w:rPr>
          <w:lang w:val="sr-Cyrl-BA"/>
        </w:rPr>
      </w:pPr>
    </w:p>
    <w:p w14:paraId="70A5D319" w14:textId="5758620C" w:rsidR="00FF694C" w:rsidRDefault="00FF694C" w:rsidP="003409AD">
      <w:pPr>
        <w:ind w:left="-510" w:right="-510"/>
        <w:jc w:val="both"/>
        <w:rPr>
          <w:lang w:val="sr-Cyrl-BA"/>
        </w:rPr>
      </w:pPr>
    </w:p>
    <w:p w14:paraId="74B642E5" w14:textId="77777777" w:rsidR="00FF694C" w:rsidRPr="003409AD" w:rsidRDefault="00FF694C" w:rsidP="003409AD">
      <w:pPr>
        <w:ind w:left="-510" w:right="-510"/>
        <w:jc w:val="both"/>
        <w:rPr>
          <w:lang w:val="sr-Cyrl-BA"/>
        </w:rPr>
      </w:pPr>
    </w:p>
    <w:p w14:paraId="521984C7" w14:textId="42575A58" w:rsidR="00F62CD3" w:rsidRPr="00EA331E" w:rsidRDefault="00F62CD3" w:rsidP="000750E5">
      <w:pPr>
        <w:ind w:left="-510" w:right="-510"/>
        <w:rPr>
          <w:b/>
          <w:lang w:eastAsia="en-US"/>
        </w:rPr>
      </w:pPr>
      <w:r w:rsidRPr="00EA331E">
        <w:rPr>
          <w:b/>
          <w:lang w:eastAsia="en-US"/>
        </w:rPr>
        <w:lastRenderedPageBreak/>
        <w:t xml:space="preserve">Инвестиционо и текуће одржавање доњег строја пруге </w:t>
      </w:r>
    </w:p>
    <w:p w14:paraId="2A9EE858" w14:textId="1619929D" w:rsidR="00F93B43" w:rsidRPr="00F93B43" w:rsidRDefault="00F93B43" w:rsidP="00F93B43">
      <w:pPr>
        <w:ind w:left="-510" w:right="-510"/>
        <w:jc w:val="both"/>
        <w:rPr>
          <w:bCs/>
          <w:lang w:val="sr-Cyrl-BA"/>
        </w:rPr>
      </w:pPr>
      <w:r w:rsidRPr="00F93B43">
        <w:rPr>
          <w:lang w:val="sr-Cyrl-BA"/>
        </w:rPr>
        <w:t xml:space="preserve">По Плану пословања за 2022. годину за редовно одржавање доњег строја пруге од стране трећих лица планирана су средства у вриједности од </w:t>
      </w:r>
      <w:r w:rsidRPr="00F93B43">
        <w:rPr>
          <w:bCs/>
          <w:lang w:val="sr-Cyrl-BA"/>
        </w:rPr>
        <w:t>315.680 КМ.</w:t>
      </w:r>
    </w:p>
    <w:p w14:paraId="51AF213A" w14:textId="77777777" w:rsidR="00F93B43" w:rsidRDefault="00F93B43" w:rsidP="00F93B43">
      <w:pPr>
        <w:ind w:left="-510" w:right="-510"/>
        <w:jc w:val="both"/>
        <w:rPr>
          <w:lang w:val="sr-Cyrl-BA"/>
        </w:rPr>
      </w:pPr>
      <w:r>
        <w:rPr>
          <w:lang w:val="sr-Cyrl-BA"/>
        </w:rPr>
        <w:t xml:space="preserve">Тренутно су у току и тендерске процедуре за одређене позиције на доњем стоју пруге од стране трећих лица. </w:t>
      </w:r>
    </w:p>
    <w:p w14:paraId="2C31B4C4" w14:textId="74D4DF64" w:rsidR="00F93B43" w:rsidRPr="00EA331E" w:rsidRDefault="00F93B43" w:rsidP="00EA331E">
      <w:pPr>
        <w:ind w:left="-510" w:right="-510"/>
        <w:jc w:val="both"/>
        <w:rPr>
          <w:lang w:val="sr-Cyrl-BA"/>
        </w:rPr>
      </w:pPr>
      <w:r>
        <w:rPr>
          <w:lang w:val="sr-Cyrl-BA"/>
        </w:rPr>
        <w:t>Реализ</w:t>
      </w:r>
      <w:r w:rsidR="00EA331E">
        <w:rPr>
          <w:lang w:val="sr-Cyrl-BA"/>
        </w:rPr>
        <w:t>ација услуга тражених 2022. године</w:t>
      </w:r>
      <w:r>
        <w:rPr>
          <w:lang w:val="sr-Cyrl-BA"/>
        </w:rPr>
        <w:t xml:space="preserve"> за које су покренуте тендерске процедуре и које прођу позитив</w:t>
      </w:r>
      <w:r w:rsidR="00EA331E">
        <w:rPr>
          <w:lang w:val="sr-Cyrl-BA"/>
        </w:rPr>
        <w:t>но биће реализоване у 2023. години</w:t>
      </w:r>
    </w:p>
    <w:p w14:paraId="6F7863B7" w14:textId="77777777" w:rsidR="00B93E8B" w:rsidRPr="000F6C7E" w:rsidRDefault="00B93E8B" w:rsidP="008542A2">
      <w:pPr>
        <w:ind w:left="-510" w:right="-510"/>
        <w:jc w:val="both"/>
        <w:rPr>
          <w:color w:val="FF0000"/>
          <w:lang w:val="sr-Cyrl-BA" w:eastAsia="en-US"/>
        </w:rPr>
      </w:pPr>
    </w:p>
    <w:p w14:paraId="50E5542A" w14:textId="7EECAA7D" w:rsidR="005F430D" w:rsidRPr="00EA331E" w:rsidRDefault="005F430D" w:rsidP="000750E5">
      <w:pPr>
        <w:ind w:left="-510" w:right="-510"/>
        <w:jc w:val="both"/>
        <w:rPr>
          <w:b/>
          <w:lang w:val="sr-Cyrl-RS"/>
        </w:rPr>
      </w:pPr>
      <w:r w:rsidRPr="00EA331E">
        <w:rPr>
          <w:b/>
        </w:rPr>
        <w:t xml:space="preserve">Редовно одржавање </w:t>
      </w:r>
      <w:r w:rsidRPr="00EA331E">
        <w:rPr>
          <w:b/>
          <w:lang w:val="sr-Cyrl-RS"/>
        </w:rPr>
        <w:t>објеката</w:t>
      </w:r>
    </w:p>
    <w:p w14:paraId="60D6CAA3" w14:textId="5F25A0E7" w:rsidR="00EA331E" w:rsidRPr="00EA331E" w:rsidRDefault="00EA331E" w:rsidP="00EA331E">
      <w:pPr>
        <w:ind w:left="-510" w:right="-510"/>
        <w:jc w:val="both"/>
        <w:rPr>
          <w:lang w:val="sr-Cyrl-BA"/>
        </w:rPr>
      </w:pPr>
      <w:r w:rsidRPr="00EA331E">
        <w:rPr>
          <w:lang w:val="sr-Cyrl-BA"/>
        </w:rPr>
        <w:t xml:space="preserve">За редовно одржавање објеката од стране трећих лица у 2022. години планирана су финансијска средства у износу од </w:t>
      </w:r>
      <w:r w:rsidRPr="00EA331E">
        <w:rPr>
          <w:bCs/>
          <w:lang w:val="sr-Cyrl-BA"/>
        </w:rPr>
        <w:t>210.500 КМ</w:t>
      </w:r>
      <w:r w:rsidRPr="00EA331E">
        <w:rPr>
          <w:lang w:val="sr-Cyrl-BA"/>
        </w:rPr>
        <w:t>.</w:t>
      </w:r>
    </w:p>
    <w:p w14:paraId="6F5EC479" w14:textId="361EA146" w:rsidR="00EA331E" w:rsidRDefault="00EA331E" w:rsidP="004F4A92">
      <w:pPr>
        <w:ind w:left="-510" w:right="-510"/>
        <w:jc w:val="both"/>
        <w:rPr>
          <w:lang w:val="sr-Cyrl-BA"/>
        </w:rPr>
      </w:pPr>
      <w:r>
        <w:rPr>
          <w:lang w:val="sr-Cyrl-BA"/>
        </w:rPr>
        <w:t>Тренутна реализација је 0% из разлога да су набавке неких услуга покренуте крајем                 2022. године, а да ће се реализација истих десити у 2023. години.</w:t>
      </w:r>
    </w:p>
    <w:p w14:paraId="3A5D30BA" w14:textId="2CE3BF99" w:rsidR="00EA331E" w:rsidRDefault="00EA331E" w:rsidP="00EA331E">
      <w:pPr>
        <w:ind w:left="-510" w:right="-510"/>
        <w:jc w:val="both"/>
        <w:rPr>
          <w:lang w:val="sr-Cyrl-BA"/>
        </w:rPr>
      </w:pPr>
    </w:p>
    <w:p w14:paraId="383A1884" w14:textId="582A8BA4" w:rsidR="00FF694C" w:rsidRDefault="00FF694C" w:rsidP="00EA331E">
      <w:pPr>
        <w:ind w:left="-510" w:right="-510"/>
        <w:jc w:val="both"/>
        <w:rPr>
          <w:lang w:val="sr-Cyrl-BA"/>
        </w:rPr>
      </w:pPr>
    </w:p>
    <w:p w14:paraId="733C08AA" w14:textId="54B12433" w:rsidR="00FF694C" w:rsidRDefault="00FF694C" w:rsidP="00EA331E">
      <w:pPr>
        <w:ind w:left="-510" w:right="-510"/>
        <w:jc w:val="both"/>
        <w:rPr>
          <w:lang w:val="sr-Cyrl-BA"/>
        </w:rPr>
      </w:pPr>
    </w:p>
    <w:p w14:paraId="2AC69D3C" w14:textId="68F22756" w:rsidR="00FF694C" w:rsidRDefault="00FF694C" w:rsidP="00EA331E">
      <w:pPr>
        <w:ind w:left="-510" w:right="-510"/>
        <w:jc w:val="both"/>
        <w:rPr>
          <w:lang w:val="sr-Cyrl-BA"/>
        </w:rPr>
      </w:pPr>
    </w:p>
    <w:p w14:paraId="2CDBF62B" w14:textId="6B9BAFAB" w:rsidR="00FF694C" w:rsidRDefault="00FF694C" w:rsidP="00EA331E">
      <w:pPr>
        <w:ind w:left="-510" w:right="-510"/>
        <w:jc w:val="both"/>
        <w:rPr>
          <w:lang w:val="sr-Cyrl-BA"/>
        </w:rPr>
      </w:pPr>
    </w:p>
    <w:p w14:paraId="4EAF339F" w14:textId="4EF951FD" w:rsidR="00FF694C" w:rsidRDefault="00FF694C" w:rsidP="00EA331E">
      <w:pPr>
        <w:ind w:left="-510" w:right="-510"/>
        <w:jc w:val="both"/>
        <w:rPr>
          <w:lang w:val="sr-Cyrl-BA"/>
        </w:rPr>
      </w:pPr>
    </w:p>
    <w:p w14:paraId="4DCB39F7" w14:textId="202E82B3" w:rsidR="00FF694C" w:rsidRDefault="00FF694C" w:rsidP="00EA331E">
      <w:pPr>
        <w:ind w:left="-510" w:right="-510"/>
        <w:jc w:val="both"/>
        <w:rPr>
          <w:lang w:val="sr-Cyrl-BA"/>
        </w:rPr>
      </w:pPr>
    </w:p>
    <w:p w14:paraId="3358D64F" w14:textId="451E5852" w:rsidR="00FF694C" w:rsidRDefault="00FF694C" w:rsidP="00EA331E">
      <w:pPr>
        <w:ind w:left="-510" w:right="-510"/>
        <w:jc w:val="both"/>
        <w:rPr>
          <w:lang w:val="sr-Cyrl-BA"/>
        </w:rPr>
      </w:pPr>
    </w:p>
    <w:p w14:paraId="382F1B8E" w14:textId="1C1C8B26" w:rsidR="00FF694C" w:rsidRDefault="00FF694C" w:rsidP="00EA331E">
      <w:pPr>
        <w:ind w:left="-510" w:right="-510"/>
        <w:jc w:val="both"/>
        <w:rPr>
          <w:lang w:val="sr-Cyrl-BA"/>
        </w:rPr>
      </w:pPr>
    </w:p>
    <w:p w14:paraId="0E12EE79" w14:textId="20D326E7" w:rsidR="00FF694C" w:rsidRDefault="00FF694C" w:rsidP="00EA331E">
      <w:pPr>
        <w:ind w:left="-510" w:right="-510"/>
        <w:jc w:val="both"/>
        <w:rPr>
          <w:lang w:val="sr-Cyrl-BA"/>
        </w:rPr>
      </w:pPr>
    </w:p>
    <w:p w14:paraId="5F88417C" w14:textId="43F90D74" w:rsidR="00FF694C" w:rsidRDefault="00FF694C" w:rsidP="00EA331E">
      <w:pPr>
        <w:ind w:left="-510" w:right="-510"/>
        <w:jc w:val="both"/>
        <w:rPr>
          <w:lang w:val="sr-Cyrl-BA"/>
        </w:rPr>
      </w:pPr>
    </w:p>
    <w:p w14:paraId="4485FBCC" w14:textId="2E9C12DF" w:rsidR="00FF694C" w:rsidRDefault="00FF694C" w:rsidP="00EA331E">
      <w:pPr>
        <w:ind w:left="-510" w:right="-510"/>
        <w:jc w:val="both"/>
        <w:rPr>
          <w:lang w:val="sr-Cyrl-BA"/>
        </w:rPr>
      </w:pPr>
    </w:p>
    <w:p w14:paraId="348CB7C6" w14:textId="50907176" w:rsidR="00FF694C" w:rsidRDefault="00FF694C" w:rsidP="00EA331E">
      <w:pPr>
        <w:ind w:left="-510" w:right="-510"/>
        <w:jc w:val="both"/>
        <w:rPr>
          <w:lang w:val="sr-Cyrl-BA"/>
        </w:rPr>
      </w:pPr>
    </w:p>
    <w:p w14:paraId="505DA092" w14:textId="2E31421B" w:rsidR="00FF694C" w:rsidRDefault="00FF694C" w:rsidP="00EA331E">
      <w:pPr>
        <w:ind w:left="-510" w:right="-510"/>
        <w:jc w:val="both"/>
        <w:rPr>
          <w:lang w:val="sr-Cyrl-BA"/>
        </w:rPr>
      </w:pPr>
    </w:p>
    <w:p w14:paraId="32C1CBF1" w14:textId="0ED87FFF" w:rsidR="00FF694C" w:rsidRDefault="00FF694C" w:rsidP="00EA331E">
      <w:pPr>
        <w:ind w:left="-510" w:right="-510"/>
        <w:jc w:val="both"/>
        <w:rPr>
          <w:lang w:val="sr-Cyrl-BA"/>
        </w:rPr>
      </w:pPr>
    </w:p>
    <w:p w14:paraId="22B323BE" w14:textId="74D8C266" w:rsidR="00FF694C" w:rsidRDefault="00FF694C" w:rsidP="00EA331E">
      <w:pPr>
        <w:ind w:left="-510" w:right="-510"/>
        <w:jc w:val="both"/>
        <w:rPr>
          <w:lang w:val="sr-Cyrl-BA"/>
        </w:rPr>
      </w:pPr>
    </w:p>
    <w:p w14:paraId="3AA6BFD0" w14:textId="6088659F" w:rsidR="00FF694C" w:rsidRDefault="00FF694C" w:rsidP="00EA331E">
      <w:pPr>
        <w:ind w:left="-510" w:right="-510"/>
        <w:jc w:val="both"/>
        <w:rPr>
          <w:lang w:val="sr-Cyrl-BA"/>
        </w:rPr>
      </w:pPr>
    </w:p>
    <w:p w14:paraId="6BAF7EAB" w14:textId="506C1DF0" w:rsidR="00FF694C" w:rsidRDefault="00FF694C" w:rsidP="00EA331E">
      <w:pPr>
        <w:ind w:left="-510" w:right="-510"/>
        <w:jc w:val="both"/>
        <w:rPr>
          <w:lang w:val="sr-Cyrl-BA"/>
        </w:rPr>
      </w:pPr>
    </w:p>
    <w:p w14:paraId="5EC55621" w14:textId="526F89C7" w:rsidR="00FF694C" w:rsidRDefault="00FF694C" w:rsidP="00EA331E">
      <w:pPr>
        <w:ind w:left="-510" w:right="-510"/>
        <w:jc w:val="both"/>
        <w:rPr>
          <w:lang w:val="sr-Cyrl-BA"/>
        </w:rPr>
      </w:pPr>
    </w:p>
    <w:p w14:paraId="1C057721" w14:textId="2427B27C" w:rsidR="00FF694C" w:rsidRDefault="00FF694C" w:rsidP="00EA331E">
      <w:pPr>
        <w:ind w:left="-510" w:right="-510"/>
        <w:jc w:val="both"/>
        <w:rPr>
          <w:lang w:val="sr-Cyrl-BA"/>
        </w:rPr>
      </w:pPr>
    </w:p>
    <w:p w14:paraId="21F6FA8B" w14:textId="5CE6A207" w:rsidR="00FF694C" w:rsidRDefault="00FF694C" w:rsidP="00EA331E">
      <w:pPr>
        <w:ind w:left="-510" w:right="-510"/>
        <w:jc w:val="both"/>
        <w:rPr>
          <w:lang w:val="sr-Cyrl-BA"/>
        </w:rPr>
      </w:pPr>
    </w:p>
    <w:p w14:paraId="16E2C8B4" w14:textId="3B893ADA" w:rsidR="00FF694C" w:rsidRDefault="00FF694C" w:rsidP="00EA331E">
      <w:pPr>
        <w:ind w:left="-510" w:right="-510"/>
        <w:jc w:val="both"/>
        <w:rPr>
          <w:lang w:val="sr-Cyrl-BA"/>
        </w:rPr>
      </w:pPr>
    </w:p>
    <w:p w14:paraId="1AA38ECB" w14:textId="2BCC24AC" w:rsidR="00FF694C" w:rsidRDefault="00FF694C" w:rsidP="00EA331E">
      <w:pPr>
        <w:ind w:left="-510" w:right="-510"/>
        <w:jc w:val="both"/>
        <w:rPr>
          <w:lang w:val="sr-Cyrl-BA"/>
        </w:rPr>
      </w:pPr>
    </w:p>
    <w:p w14:paraId="51A79B86" w14:textId="322C847C" w:rsidR="00FF694C" w:rsidRDefault="00FF694C" w:rsidP="00EA331E">
      <w:pPr>
        <w:ind w:left="-510" w:right="-510"/>
        <w:jc w:val="both"/>
        <w:rPr>
          <w:lang w:val="sr-Cyrl-BA"/>
        </w:rPr>
      </w:pPr>
    </w:p>
    <w:p w14:paraId="70E3674E" w14:textId="68A4F0D6" w:rsidR="00FF694C" w:rsidRDefault="00FF694C" w:rsidP="00EA331E">
      <w:pPr>
        <w:ind w:left="-510" w:right="-510"/>
        <w:jc w:val="both"/>
        <w:rPr>
          <w:lang w:val="sr-Cyrl-BA"/>
        </w:rPr>
      </w:pPr>
    </w:p>
    <w:p w14:paraId="1AB840E6" w14:textId="3FC60C22" w:rsidR="00FF694C" w:rsidRDefault="00FF694C" w:rsidP="00EA331E">
      <w:pPr>
        <w:ind w:left="-510" w:right="-510"/>
        <w:jc w:val="both"/>
        <w:rPr>
          <w:lang w:val="sr-Cyrl-BA"/>
        </w:rPr>
      </w:pPr>
    </w:p>
    <w:p w14:paraId="2BCC54F0" w14:textId="362CF0DE" w:rsidR="00FF694C" w:rsidRDefault="00FF694C" w:rsidP="00EA331E">
      <w:pPr>
        <w:ind w:left="-510" w:right="-510"/>
        <w:jc w:val="both"/>
        <w:rPr>
          <w:lang w:val="sr-Cyrl-BA"/>
        </w:rPr>
      </w:pPr>
    </w:p>
    <w:p w14:paraId="75213BC1" w14:textId="3167D74F" w:rsidR="00FF694C" w:rsidRDefault="00FF694C" w:rsidP="00EA331E">
      <w:pPr>
        <w:ind w:left="-510" w:right="-510"/>
        <w:jc w:val="both"/>
        <w:rPr>
          <w:lang w:val="sr-Cyrl-BA"/>
        </w:rPr>
      </w:pPr>
    </w:p>
    <w:p w14:paraId="77BBC085" w14:textId="7506AA3F" w:rsidR="00FF694C" w:rsidRDefault="00FF694C" w:rsidP="00EA331E">
      <w:pPr>
        <w:ind w:left="-510" w:right="-510"/>
        <w:jc w:val="both"/>
        <w:rPr>
          <w:lang w:val="sr-Cyrl-BA"/>
        </w:rPr>
      </w:pPr>
    </w:p>
    <w:p w14:paraId="1BBE3B55" w14:textId="11DDBE26" w:rsidR="00FF694C" w:rsidRDefault="00FF694C" w:rsidP="00EA331E">
      <w:pPr>
        <w:ind w:left="-510" w:right="-510"/>
        <w:jc w:val="both"/>
        <w:rPr>
          <w:lang w:val="sr-Cyrl-BA"/>
        </w:rPr>
      </w:pPr>
    </w:p>
    <w:p w14:paraId="02D469C9" w14:textId="442FE8F7" w:rsidR="00FF694C" w:rsidRDefault="00FF694C" w:rsidP="00EA331E">
      <w:pPr>
        <w:ind w:left="-510" w:right="-510"/>
        <w:jc w:val="both"/>
        <w:rPr>
          <w:lang w:val="sr-Cyrl-BA"/>
        </w:rPr>
      </w:pPr>
    </w:p>
    <w:p w14:paraId="7D092D6F" w14:textId="357A33C8" w:rsidR="00FF694C" w:rsidRDefault="00FF694C" w:rsidP="00EA331E">
      <w:pPr>
        <w:ind w:left="-510" w:right="-510"/>
        <w:jc w:val="both"/>
        <w:rPr>
          <w:lang w:val="sr-Cyrl-BA"/>
        </w:rPr>
      </w:pPr>
    </w:p>
    <w:p w14:paraId="2C2156A6" w14:textId="0E58C303" w:rsidR="00FF694C" w:rsidRDefault="00FF694C" w:rsidP="00EA331E">
      <w:pPr>
        <w:ind w:left="-510" w:right="-510"/>
        <w:jc w:val="both"/>
        <w:rPr>
          <w:lang w:val="sr-Cyrl-BA"/>
        </w:rPr>
      </w:pPr>
    </w:p>
    <w:p w14:paraId="7E3DF146" w14:textId="3127DE0E" w:rsidR="00FF694C" w:rsidRDefault="00FF694C" w:rsidP="00EA331E">
      <w:pPr>
        <w:ind w:left="-510" w:right="-510"/>
        <w:jc w:val="both"/>
        <w:rPr>
          <w:lang w:val="sr-Cyrl-BA"/>
        </w:rPr>
      </w:pPr>
    </w:p>
    <w:p w14:paraId="617E976D" w14:textId="581FDE77" w:rsidR="00FF694C" w:rsidRDefault="00FF694C" w:rsidP="00EA331E">
      <w:pPr>
        <w:ind w:left="-510" w:right="-510"/>
        <w:jc w:val="both"/>
        <w:rPr>
          <w:lang w:val="sr-Cyrl-BA"/>
        </w:rPr>
      </w:pPr>
    </w:p>
    <w:p w14:paraId="59A66BD9" w14:textId="2DF2F1C1" w:rsidR="00FF694C" w:rsidRDefault="00FF694C" w:rsidP="00EA331E">
      <w:pPr>
        <w:ind w:left="-510" w:right="-510"/>
        <w:jc w:val="both"/>
        <w:rPr>
          <w:lang w:val="sr-Cyrl-BA"/>
        </w:rPr>
      </w:pPr>
    </w:p>
    <w:p w14:paraId="5C3131E9" w14:textId="77777777" w:rsidR="00FF694C" w:rsidRDefault="00FF694C" w:rsidP="00EA331E">
      <w:pPr>
        <w:ind w:left="-510" w:right="-510"/>
        <w:jc w:val="both"/>
        <w:rPr>
          <w:lang w:val="sr-Cyrl-BA"/>
        </w:rPr>
      </w:pPr>
    </w:p>
    <w:p w14:paraId="202A6CAA" w14:textId="4CC44827" w:rsidR="00EA331E" w:rsidRDefault="00EA331E" w:rsidP="00EA331E">
      <w:pPr>
        <w:ind w:left="-510" w:right="-510"/>
        <w:jc w:val="both"/>
        <w:rPr>
          <w:b/>
          <w:lang w:val="sr-Cyrl-BA"/>
        </w:rPr>
      </w:pPr>
      <w:r w:rsidRPr="00486475">
        <w:rPr>
          <w:b/>
          <w:lang w:val="sr-Cyrl-BA"/>
        </w:rPr>
        <w:lastRenderedPageBreak/>
        <w:t xml:space="preserve">МЕХАНИЗАЦИЈА </w:t>
      </w:r>
    </w:p>
    <w:p w14:paraId="2110D42A" w14:textId="77777777" w:rsidR="00FF694C" w:rsidRDefault="00FF694C" w:rsidP="00EA331E">
      <w:pPr>
        <w:ind w:left="-510" w:right="-510"/>
        <w:jc w:val="both"/>
        <w:rPr>
          <w:b/>
          <w:lang w:val="sr-Cyrl-BA"/>
        </w:rPr>
      </w:pPr>
    </w:p>
    <w:tbl>
      <w:tblPr>
        <w:tblW w:w="10704" w:type="dxa"/>
        <w:jc w:val="center"/>
        <w:tblLook w:val="04A0" w:firstRow="1" w:lastRow="0" w:firstColumn="1" w:lastColumn="0" w:noHBand="0" w:noVBand="1"/>
      </w:tblPr>
      <w:tblGrid>
        <w:gridCol w:w="705"/>
        <w:gridCol w:w="4245"/>
        <w:gridCol w:w="1134"/>
        <w:gridCol w:w="1134"/>
        <w:gridCol w:w="1115"/>
        <w:gridCol w:w="1256"/>
        <w:gridCol w:w="1218"/>
      </w:tblGrid>
      <w:tr w:rsidR="000569C0" w:rsidRPr="00486475" w14:paraId="502848DE" w14:textId="77777777" w:rsidTr="000569C0">
        <w:trPr>
          <w:trHeight w:val="257"/>
          <w:jc w:val="center"/>
        </w:trPr>
        <w:tc>
          <w:tcPr>
            <w:tcW w:w="705" w:type="dxa"/>
            <w:tcBorders>
              <w:top w:val="single" w:sz="8" w:space="0" w:color="auto"/>
              <w:left w:val="single" w:sz="8" w:space="0" w:color="auto"/>
              <w:bottom w:val="single" w:sz="4" w:space="0" w:color="auto"/>
              <w:right w:val="single" w:sz="4" w:space="0" w:color="auto"/>
            </w:tcBorders>
            <w:shd w:val="clear" w:color="auto" w:fill="BFBFBF" w:themeFill="background1" w:themeFillShade="BF"/>
            <w:vAlign w:val="center"/>
          </w:tcPr>
          <w:p w14:paraId="4DB1A978" w14:textId="4C7DF153" w:rsidR="00FF694C" w:rsidRPr="00486475" w:rsidRDefault="00FF694C" w:rsidP="00FF694C">
            <w:pPr>
              <w:jc w:val="center"/>
              <w:rPr>
                <w:b/>
                <w:sz w:val="18"/>
                <w:szCs w:val="18"/>
                <w:lang w:val="en-US" w:eastAsia="en-US"/>
              </w:rPr>
            </w:pPr>
            <w:r w:rsidRPr="0005200A">
              <w:rPr>
                <w:b/>
                <w:sz w:val="18"/>
                <w:szCs w:val="18"/>
                <w:lang w:val="en-US" w:eastAsia="en-US"/>
              </w:rPr>
              <w:t>Ред</w:t>
            </w:r>
            <w:r w:rsidRPr="0005200A">
              <w:rPr>
                <w:b/>
                <w:sz w:val="18"/>
                <w:szCs w:val="18"/>
                <w:lang w:val="sr-Cyrl-RS" w:eastAsia="en-US"/>
              </w:rPr>
              <w:t>ни број</w:t>
            </w:r>
          </w:p>
        </w:tc>
        <w:tc>
          <w:tcPr>
            <w:tcW w:w="4245" w:type="dxa"/>
            <w:tcBorders>
              <w:top w:val="single" w:sz="8" w:space="0" w:color="auto"/>
              <w:left w:val="nil"/>
              <w:bottom w:val="single" w:sz="4" w:space="0" w:color="auto"/>
              <w:right w:val="single" w:sz="4" w:space="0" w:color="auto"/>
            </w:tcBorders>
            <w:shd w:val="clear" w:color="auto" w:fill="BFBFBF" w:themeFill="background1" w:themeFillShade="BF"/>
            <w:noWrap/>
            <w:vAlign w:val="center"/>
          </w:tcPr>
          <w:p w14:paraId="33BF3CC2" w14:textId="169FE90D" w:rsidR="00FF694C" w:rsidRPr="00486475" w:rsidRDefault="00FF694C" w:rsidP="00FF694C">
            <w:pPr>
              <w:jc w:val="center"/>
              <w:rPr>
                <w:b/>
                <w:sz w:val="18"/>
                <w:szCs w:val="18"/>
                <w:lang w:val="en-US" w:eastAsia="en-US"/>
              </w:rPr>
            </w:pPr>
            <w:r w:rsidRPr="0005200A">
              <w:rPr>
                <w:b/>
                <w:sz w:val="18"/>
                <w:szCs w:val="18"/>
                <w:lang w:val="en-US" w:eastAsia="en-US"/>
              </w:rPr>
              <w:t>Опис</w:t>
            </w:r>
          </w:p>
        </w:tc>
        <w:tc>
          <w:tcPr>
            <w:tcW w:w="1134" w:type="dxa"/>
            <w:tcBorders>
              <w:top w:val="single" w:sz="8" w:space="0" w:color="auto"/>
              <w:left w:val="nil"/>
              <w:bottom w:val="single" w:sz="4" w:space="0" w:color="auto"/>
              <w:right w:val="single" w:sz="4" w:space="0" w:color="auto"/>
            </w:tcBorders>
            <w:shd w:val="clear" w:color="auto" w:fill="BFBFBF" w:themeFill="background1" w:themeFillShade="BF"/>
            <w:vAlign w:val="center"/>
          </w:tcPr>
          <w:p w14:paraId="4A8AA1FD" w14:textId="0FBC60C8" w:rsidR="00FF694C" w:rsidRPr="00486475" w:rsidRDefault="00FF694C" w:rsidP="00FF694C">
            <w:pPr>
              <w:jc w:val="center"/>
              <w:rPr>
                <w:b/>
                <w:sz w:val="18"/>
                <w:szCs w:val="18"/>
                <w:lang w:val="en-US" w:eastAsia="en-US"/>
              </w:rPr>
            </w:pPr>
            <w:r w:rsidRPr="0005200A">
              <w:rPr>
                <w:b/>
                <w:sz w:val="18"/>
                <w:szCs w:val="18"/>
                <w:lang w:val="en-US" w:eastAsia="en-US"/>
              </w:rPr>
              <w:t>Остварење                 I</w:t>
            </w:r>
            <w:r w:rsidRPr="0005200A">
              <w:rPr>
                <w:b/>
                <w:sz w:val="18"/>
                <w:szCs w:val="18"/>
                <w:lang w:val="sr-Cyrl-RS" w:eastAsia="en-US"/>
              </w:rPr>
              <w:t>-</w:t>
            </w:r>
            <w:r w:rsidRPr="0005200A">
              <w:rPr>
                <w:b/>
                <w:sz w:val="18"/>
                <w:szCs w:val="18"/>
                <w:lang w:val="en-US" w:eastAsia="en-US"/>
              </w:rPr>
              <w:t>XII/2021.</w:t>
            </w:r>
          </w:p>
        </w:tc>
        <w:tc>
          <w:tcPr>
            <w:tcW w:w="1134" w:type="dxa"/>
            <w:tcBorders>
              <w:top w:val="single" w:sz="8" w:space="0" w:color="auto"/>
              <w:left w:val="nil"/>
              <w:bottom w:val="single" w:sz="4" w:space="0" w:color="auto"/>
              <w:right w:val="single" w:sz="4" w:space="0" w:color="auto"/>
            </w:tcBorders>
            <w:shd w:val="clear" w:color="auto" w:fill="BFBFBF" w:themeFill="background1" w:themeFillShade="BF"/>
            <w:vAlign w:val="center"/>
          </w:tcPr>
          <w:p w14:paraId="437533A3" w14:textId="48D98FF4" w:rsidR="00FF694C" w:rsidRPr="00486475" w:rsidRDefault="00FF694C" w:rsidP="00FF694C">
            <w:pPr>
              <w:jc w:val="center"/>
              <w:rPr>
                <w:b/>
                <w:sz w:val="18"/>
                <w:szCs w:val="18"/>
                <w:lang w:val="en-US" w:eastAsia="en-US"/>
              </w:rPr>
            </w:pPr>
            <w:r w:rsidRPr="0005200A">
              <w:rPr>
                <w:b/>
                <w:sz w:val="18"/>
                <w:szCs w:val="18"/>
                <w:lang w:val="en-US" w:eastAsia="en-US"/>
              </w:rPr>
              <w:t>План                 I-XII/2022.</w:t>
            </w:r>
          </w:p>
        </w:tc>
        <w:tc>
          <w:tcPr>
            <w:tcW w:w="1012" w:type="dxa"/>
            <w:tcBorders>
              <w:top w:val="single" w:sz="8" w:space="0" w:color="auto"/>
              <w:left w:val="nil"/>
              <w:bottom w:val="single" w:sz="4" w:space="0" w:color="auto"/>
              <w:right w:val="single" w:sz="4" w:space="0" w:color="auto"/>
            </w:tcBorders>
            <w:shd w:val="clear" w:color="auto" w:fill="BFBFBF" w:themeFill="background1" w:themeFillShade="BF"/>
            <w:vAlign w:val="center"/>
          </w:tcPr>
          <w:p w14:paraId="024ACE0F" w14:textId="5D745F6D" w:rsidR="00FF694C" w:rsidRPr="00486475" w:rsidRDefault="00FF694C" w:rsidP="00FF694C">
            <w:pPr>
              <w:jc w:val="center"/>
              <w:rPr>
                <w:b/>
                <w:sz w:val="18"/>
                <w:szCs w:val="18"/>
                <w:lang w:val="en-US" w:eastAsia="en-US"/>
              </w:rPr>
            </w:pPr>
            <w:r w:rsidRPr="0005200A">
              <w:rPr>
                <w:b/>
                <w:sz w:val="18"/>
                <w:szCs w:val="18"/>
                <w:lang w:val="en-US" w:eastAsia="en-US"/>
              </w:rPr>
              <w:t>Остварење                 I-XII/2022.</w:t>
            </w:r>
          </w:p>
        </w:tc>
        <w:tc>
          <w:tcPr>
            <w:tcW w:w="1256" w:type="dxa"/>
            <w:tcBorders>
              <w:top w:val="single" w:sz="8" w:space="0" w:color="auto"/>
              <w:left w:val="nil"/>
              <w:bottom w:val="single" w:sz="4" w:space="0" w:color="auto"/>
              <w:right w:val="single" w:sz="4" w:space="0" w:color="auto"/>
            </w:tcBorders>
            <w:shd w:val="clear" w:color="auto" w:fill="BFBFBF" w:themeFill="background1" w:themeFillShade="BF"/>
            <w:vAlign w:val="center"/>
          </w:tcPr>
          <w:p w14:paraId="0ACFC0C3" w14:textId="547DC5FE" w:rsidR="00FF694C" w:rsidRPr="00486475" w:rsidRDefault="00FF694C" w:rsidP="00FF694C">
            <w:pPr>
              <w:jc w:val="center"/>
              <w:rPr>
                <w:b/>
                <w:sz w:val="12"/>
                <w:szCs w:val="12"/>
                <w:lang w:val="en-US" w:eastAsia="en-US"/>
              </w:rPr>
            </w:pPr>
            <w:r w:rsidRPr="0005200A">
              <w:rPr>
                <w:b/>
                <w:sz w:val="12"/>
                <w:szCs w:val="12"/>
                <w:lang w:val="en-US" w:eastAsia="en-US"/>
              </w:rPr>
              <w:t>Индекс                                                         ( Ост.22/Ост.21)</w:t>
            </w:r>
          </w:p>
        </w:tc>
        <w:tc>
          <w:tcPr>
            <w:tcW w:w="1218" w:type="dxa"/>
            <w:tcBorders>
              <w:top w:val="single" w:sz="8" w:space="0" w:color="auto"/>
              <w:left w:val="nil"/>
              <w:bottom w:val="single" w:sz="4" w:space="0" w:color="auto"/>
              <w:right w:val="single" w:sz="8" w:space="0" w:color="auto"/>
            </w:tcBorders>
            <w:shd w:val="clear" w:color="auto" w:fill="BFBFBF" w:themeFill="background1" w:themeFillShade="BF"/>
            <w:vAlign w:val="center"/>
          </w:tcPr>
          <w:p w14:paraId="5F22ABDE" w14:textId="7821829A" w:rsidR="00FF694C" w:rsidRPr="00486475" w:rsidRDefault="00FF694C" w:rsidP="00FF694C">
            <w:pPr>
              <w:jc w:val="center"/>
              <w:rPr>
                <w:b/>
                <w:sz w:val="12"/>
                <w:szCs w:val="12"/>
                <w:lang w:val="en-US" w:eastAsia="en-US"/>
              </w:rPr>
            </w:pPr>
            <w:r w:rsidRPr="0005200A">
              <w:rPr>
                <w:b/>
                <w:sz w:val="12"/>
                <w:szCs w:val="12"/>
                <w:lang w:val="en-US" w:eastAsia="en-US"/>
              </w:rPr>
              <w:t>Индекс                                                           ( Ост.22/План.22)</w:t>
            </w:r>
          </w:p>
        </w:tc>
      </w:tr>
      <w:tr w:rsidR="000569C0" w:rsidRPr="00486475" w14:paraId="36A6DBBD" w14:textId="77777777" w:rsidTr="000569C0">
        <w:trPr>
          <w:trHeight w:val="127"/>
          <w:jc w:val="center"/>
        </w:trPr>
        <w:tc>
          <w:tcPr>
            <w:tcW w:w="705" w:type="dxa"/>
            <w:tcBorders>
              <w:top w:val="nil"/>
              <w:left w:val="single" w:sz="8" w:space="0" w:color="auto"/>
              <w:bottom w:val="single" w:sz="4" w:space="0" w:color="auto"/>
              <w:right w:val="single" w:sz="4" w:space="0" w:color="auto"/>
            </w:tcBorders>
            <w:shd w:val="clear" w:color="auto" w:fill="auto"/>
            <w:noWrap/>
            <w:vAlign w:val="center"/>
          </w:tcPr>
          <w:p w14:paraId="3480466A" w14:textId="389C4C46" w:rsidR="00FF694C" w:rsidRPr="00486475" w:rsidRDefault="00FF694C" w:rsidP="00FF694C">
            <w:pPr>
              <w:jc w:val="center"/>
              <w:rPr>
                <w:sz w:val="12"/>
                <w:szCs w:val="12"/>
                <w:lang w:val="en-US" w:eastAsia="en-US"/>
              </w:rPr>
            </w:pPr>
            <w:r w:rsidRPr="0005200A">
              <w:rPr>
                <w:sz w:val="12"/>
                <w:szCs w:val="12"/>
                <w:lang w:val="en-US" w:eastAsia="en-US"/>
              </w:rPr>
              <w:t>1</w:t>
            </w:r>
          </w:p>
        </w:tc>
        <w:tc>
          <w:tcPr>
            <w:tcW w:w="4245" w:type="dxa"/>
            <w:tcBorders>
              <w:top w:val="nil"/>
              <w:left w:val="nil"/>
              <w:bottom w:val="single" w:sz="4" w:space="0" w:color="auto"/>
              <w:right w:val="single" w:sz="4" w:space="0" w:color="auto"/>
            </w:tcBorders>
            <w:shd w:val="clear" w:color="auto" w:fill="auto"/>
            <w:noWrap/>
            <w:vAlign w:val="center"/>
          </w:tcPr>
          <w:p w14:paraId="381A1B36" w14:textId="5F26FCDC" w:rsidR="00FF694C" w:rsidRPr="00486475" w:rsidRDefault="00FF694C" w:rsidP="00FF694C">
            <w:pPr>
              <w:jc w:val="center"/>
              <w:rPr>
                <w:sz w:val="12"/>
                <w:szCs w:val="12"/>
                <w:lang w:val="en-US" w:eastAsia="en-US"/>
              </w:rPr>
            </w:pPr>
            <w:r w:rsidRPr="0005200A">
              <w:rPr>
                <w:sz w:val="12"/>
                <w:szCs w:val="12"/>
                <w:lang w:val="en-US" w:eastAsia="en-US"/>
              </w:rPr>
              <w:t>2</w:t>
            </w:r>
          </w:p>
        </w:tc>
        <w:tc>
          <w:tcPr>
            <w:tcW w:w="1134" w:type="dxa"/>
            <w:tcBorders>
              <w:top w:val="nil"/>
              <w:left w:val="nil"/>
              <w:bottom w:val="single" w:sz="4" w:space="0" w:color="auto"/>
              <w:right w:val="single" w:sz="4" w:space="0" w:color="auto"/>
            </w:tcBorders>
            <w:shd w:val="clear" w:color="auto" w:fill="auto"/>
            <w:noWrap/>
            <w:vAlign w:val="center"/>
          </w:tcPr>
          <w:p w14:paraId="5C92C420" w14:textId="75BF5F2E" w:rsidR="00FF694C" w:rsidRPr="00486475" w:rsidRDefault="00FF694C" w:rsidP="00FF694C">
            <w:pPr>
              <w:jc w:val="center"/>
              <w:rPr>
                <w:sz w:val="12"/>
                <w:szCs w:val="12"/>
                <w:lang w:val="en-US" w:eastAsia="en-US"/>
              </w:rPr>
            </w:pPr>
            <w:r w:rsidRPr="0005200A">
              <w:rPr>
                <w:sz w:val="12"/>
                <w:szCs w:val="12"/>
                <w:lang w:val="en-US" w:eastAsia="en-US"/>
              </w:rPr>
              <w:t>3</w:t>
            </w:r>
          </w:p>
        </w:tc>
        <w:tc>
          <w:tcPr>
            <w:tcW w:w="1134" w:type="dxa"/>
            <w:tcBorders>
              <w:top w:val="nil"/>
              <w:left w:val="nil"/>
              <w:bottom w:val="single" w:sz="4" w:space="0" w:color="auto"/>
              <w:right w:val="single" w:sz="4" w:space="0" w:color="auto"/>
            </w:tcBorders>
            <w:shd w:val="clear" w:color="auto" w:fill="auto"/>
            <w:noWrap/>
            <w:vAlign w:val="center"/>
          </w:tcPr>
          <w:p w14:paraId="057AF3D8" w14:textId="49B3710E" w:rsidR="00FF694C" w:rsidRPr="00486475" w:rsidRDefault="00FF694C" w:rsidP="00FF694C">
            <w:pPr>
              <w:jc w:val="center"/>
              <w:rPr>
                <w:sz w:val="12"/>
                <w:szCs w:val="12"/>
                <w:lang w:val="en-US" w:eastAsia="en-US"/>
              </w:rPr>
            </w:pPr>
            <w:r w:rsidRPr="0005200A">
              <w:rPr>
                <w:sz w:val="12"/>
                <w:szCs w:val="12"/>
                <w:lang w:val="en-US" w:eastAsia="en-US"/>
              </w:rPr>
              <w:t>4</w:t>
            </w:r>
          </w:p>
        </w:tc>
        <w:tc>
          <w:tcPr>
            <w:tcW w:w="1012" w:type="dxa"/>
            <w:tcBorders>
              <w:top w:val="nil"/>
              <w:left w:val="nil"/>
              <w:bottom w:val="single" w:sz="4" w:space="0" w:color="auto"/>
              <w:right w:val="single" w:sz="4" w:space="0" w:color="auto"/>
            </w:tcBorders>
            <w:shd w:val="clear" w:color="auto" w:fill="auto"/>
            <w:noWrap/>
            <w:vAlign w:val="center"/>
          </w:tcPr>
          <w:p w14:paraId="58E94E61" w14:textId="0404FDFB" w:rsidR="00FF694C" w:rsidRPr="00486475" w:rsidRDefault="00FF694C" w:rsidP="00FF694C">
            <w:pPr>
              <w:jc w:val="center"/>
              <w:rPr>
                <w:sz w:val="12"/>
                <w:szCs w:val="12"/>
                <w:lang w:val="en-US" w:eastAsia="en-US"/>
              </w:rPr>
            </w:pPr>
            <w:r w:rsidRPr="0005200A">
              <w:rPr>
                <w:sz w:val="12"/>
                <w:szCs w:val="12"/>
                <w:lang w:val="en-US" w:eastAsia="en-US"/>
              </w:rPr>
              <w:t>5</w:t>
            </w:r>
          </w:p>
        </w:tc>
        <w:tc>
          <w:tcPr>
            <w:tcW w:w="1256" w:type="dxa"/>
            <w:tcBorders>
              <w:top w:val="nil"/>
              <w:left w:val="nil"/>
              <w:bottom w:val="single" w:sz="4" w:space="0" w:color="auto"/>
              <w:right w:val="single" w:sz="4" w:space="0" w:color="auto"/>
            </w:tcBorders>
            <w:shd w:val="clear" w:color="auto" w:fill="auto"/>
            <w:noWrap/>
            <w:vAlign w:val="center"/>
          </w:tcPr>
          <w:p w14:paraId="0970BFD3" w14:textId="4E903C22" w:rsidR="00FF694C" w:rsidRPr="00486475" w:rsidRDefault="00FF694C" w:rsidP="00FF694C">
            <w:pPr>
              <w:jc w:val="center"/>
              <w:rPr>
                <w:sz w:val="12"/>
                <w:szCs w:val="12"/>
                <w:lang w:val="en-US" w:eastAsia="en-US"/>
              </w:rPr>
            </w:pPr>
            <w:r w:rsidRPr="0005200A">
              <w:rPr>
                <w:sz w:val="12"/>
                <w:szCs w:val="12"/>
                <w:lang w:val="en-US" w:eastAsia="en-US"/>
              </w:rPr>
              <w:t>6</w:t>
            </w:r>
          </w:p>
        </w:tc>
        <w:tc>
          <w:tcPr>
            <w:tcW w:w="1218" w:type="dxa"/>
            <w:tcBorders>
              <w:top w:val="nil"/>
              <w:left w:val="nil"/>
              <w:bottom w:val="single" w:sz="4" w:space="0" w:color="auto"/>
              <w:right w:val="single" w:sz="8" w:space="0" w:color="auto"/>
            </w:tcBorders>
            <w:shd w:val="clear" w:color="auto" w:fill="auto"/>
            <w:noWrap/>
            <w:vAlign w:val="center"/>
          </w:tcPr>
          <w:p w14:paraId="457BBA4C" w14:textId="0E5FB5CD" w:rsidR="00FF694C" w:rsidRPr="00486475" w:rsidRDefault="00FF694C" w:rsidP="00FF694C">
            <w:pPr>
              <w:jc w:val="center"/>
              <w:rPr>
                <w:sz w:val="12"/>
                <w:szCs w:val="12"/>
                <w:lang w:val="en-US" w:eastAsia="en-US"/>
              </w:rPr>
            </w:pPr>
            <w:r w:rsidRPr="0005200A">
              <w:rPr>
                <w:sz w:val="12"/>
                <w:szCs w:val="12"/>
                <w:lang w:val="en-US" w:eastAsia="en-US"/>
              </w:rPr>
              <w:t>7</w:t>
            </w:r>
          </w:p>
        </w:tc>
      </w:tr>
      <w:tr w:rsidR="000569C0" w:rsidRPr="00486475" w14:paraId="7EC67D02" w14:textId="77777777" w:rsidTr="000569C0">
        <w:trPr>
          <w:trHeight w:val="127"/>
          <w:jc w:val="center"/>
        </w:trPr>
        <w:tc>
          <w:tcPr>
            <w:tcW w:w="705" w:type="dxa"/>
            <w:tcBorders>
              <w:top w:val="nil"/>
              <w:left w:val="single" w:sz="8" w:space="0" w:color="auto"/>
              <w:bottom w:val="single" w:sz="4" w:space="0" w:color="auto"/>
              <w:right w:val="single" w:sz="4" w:space="0" w:color="auto"/>
            </w:tcBorders>
            <w:shd w:val="clear" w:color="auto" w:fill="BFBFBF" w:themeFill="background1" w:themeFillShade="BF"/>
            <w:noWrap/>
            <w:vAlign w:val="center"/>
          </w:tcPr>
          <w:p w14:paraId="76051DB2" w14:textId="451965F3" w:rsidR="00647525" w:rsidRPr="00647525" w:rsidRDefault="00647525" w:rsidP="00647525">
            <w:pPr>
              <w:rPr>
                <w:b/>
                <w:sz w:val="12"/>
                <w:szCs w:val="12"/>
                <w:lang w:val="sr-Cyrl-RS" w:eastAsia="en-US"/>
              </w:rPr>
            </w:pPr>
          </w:p>
        </w:tc>
        <w:tc>
          <w:tcPr>
            <w:tcW w:w="4245" w:type="dxa"/>
            <w:tcBorders>
              <w:top w:val="nil"/>
              <w:left w:val="nil"/>
              <w:bottom w:val="single" w:sz="4" w:space="0" w:color="auto"/>
              <w:right w:val="single" w:sz="4" w:space="0" w:color="auto"/>
            </w:tcBorders>
            <w:shd w:val="clear" w:color="auto" w:fill="BFBFBF" w:themeFill="background1" w:themeFillShade="BF"/>
            <w:noWrap/>
            <w:vAlign w:val="center"/>
          </w:tcPr>
          <w:p w14:paraId="3D512D7A" w14:textId="70DC869C" w:rsidR="00647525" w:rsidRPr="00647525" w:rsidRDefault="00647525" w:rsidP="00647525">
            <w:pPr>
              <w:rPr>
                <w:b/>
                <w:sz w:val="18"/>
                <w:szCs w:val="18"/>
                <w:lang w:val="sr-Cyrl-RS" w:eastAsia="en-US"/>
              </w:rPr>
            </w:pPr>
            <w:r w:rsidRPr="00647525">
              <w:rPr>
                <w:b/>
                <w:sz w:val="18"/>
                <w:szCs w:val="18"/>
                <w:lang w:val="sr-Cyrl-RS" w:eastAsia="en-US"/>
              </w:rPr>
              <w:t xml:space="preserve">Служба за механизовано одржавање пруге (1+2) </w:t>
            </w:r>
          </w:p>
        </w:tc>
        <w:tc>
          <w:tcPr>
            <w:tcW w:w="1134" w:type="dxa"/>
            <w:tcBorders>
              <w:top w:val="nil"/>
              <w:left w:val="nil"/>
              <w:bottom w:val="single" w:sz="4" w:space="0" w:color="auto"/>
              <w:right w:val="single" w:sz="4" w:space="0" w:color="auto"/>
            </w:tcBorders>
            <w:shd w:val="clear" w:color="auto" w:fill="BFBFBF" w:themeFill="background1" w:themeFillShade="BF"/>
            <w:noWrap/>
            <w:vAlign w:val="center"/>
          </w:tcPr>
          <w:p w14:paraId="6E4A65E1" w14:textId="4D784480" w:rsidR="00647525" w:rsidRPr="00647525" w:rsidRDefault="00647525" w:rsidP="00647525">
            <w:pPr>
              <w:jc w:val="right"/>
              <w:rPr>
                <w:b/>
                <w:sz w:val="18"/>
                <w:szCs w:val="18"/>
                <w:lang w:val="sr-Cyrl-RS" w:eastAsia="en-US"/>
              </w:rPr>
            </w:pPr>
            <w:r w:rsidRPr="00647525">
              <w:rPr>
                <w:b/>
                <w:sz w:val="18"/>
                <w:szCs w:val="18"/>
                <w:lang w:val="sr-Cyrl-RS" w:eastAsia="en-US"/>
              </w:rPr>
              <w:t>23.712</w:t>
            </w:r>
          </w:p>
        </w:tc>
        <w:tc>
          <w:tcPr>
            <w:tcW w:w="1134" w:type="dxa"/>
            <w:tcBorders>
              <w:top w:val="nil"/>
              <w:left w:val="nil"/>
              <w:bottom w:val="single" w:sz="4" w:space="0" w:color="auto"/>
              <w:right w:val="single" w:sz="4" w:space="0" w:color="auto"/>
            </w:tcBorders>
            <w:shd w:val="clear" w:color="auto" w:fill="BFBFBF" w:themeFill="background1" w:themeFillShade="BF"/>
            <w:noWrap/>
            <w:vAlign w:val="center"/>
          </w:tcPr>
          <w:p w14:paraId="37334A4C" w14:textId="28714FE1" w:rsidR="00647525" w:rsidRPr="00647525" w:rsidRDefault="00647525" w:rsidP="00647525">
            <w:pPr>
              <w:jc w:val="right"/>
              <w:rPr>
                <w:b/>
                <w:sz w:val="18"/>
                <w:szCs w:val="18"/>
                <w:lang w:val="sr-Cyrl-RS" w:eastAsia="en-US"/>
              </w:rPr>
            </w:pPr>
            <w:r>
              <w:rPr>
                <w:b/>
                <w:sz w:val="18"/>
                <w:szCs w:val="18"/>
                <w:lang w:val="sr-Cyrl-RS" w:eastAsia="en-US"/>
              </w:rPr>
              <w:t>29.296</w:t>
            </w:r>
          </w:p>
        </w:tc>
        <w:tc>
          <w:tcPr>
            <w:tcW w:w="1012" w:type="dxa"/>
            <w:tcBorders>
              <w:top w:val="nil"/>
              <w:left w:val="nil"/>
              <w:bottom w:val="single" w:sz="4" w:space="0" w:color="auto"/>
              <w:right w:val="single" w:sz="4" w:space="0" w:color="auto"/>
            </w:tcBorders>
            <w:shd w:val="clear" w:color="auto" w:fill="BFBFBF" w:themeFill="background1" w:themeFillShade="BF"/>
            <w:noWrap/>
            <w:vAlign w:val="center"/>
          </w:tcPr>
          <w:p w14:paraId="45B60C44" w14:textId="2A2F40EF" w:rsidR="00647525" w:rsidRPr="00647525" w:rsidRDefault="00647525" w:rsidP="00647525">
            <w:pPr>
              <w:jc w:val="right"/>
              <w:rPr>
                <w:b/>
                <w:sz w:val="18"/>
                <w:szCs w:val="18"/>
                <w:lang w:val="sr-Cyrl-RS" w:eastAsia="en-US"/>
              </w:rPr>
            </w:pPr>
            <w:r>
              <w:rPr>
                <w:b/>
                <w:sz w:val="18"/>
                <w:szCs w:val="18"/>
                <w:lang w:val="sr-Cyrl-RS" w:eastAsia="en-US"/>
              </w:rPr>
              <w:t>14.117</w:t>
            </w:r>
          </w:p>
        </w:tc>
        <w:tc>
          <w:tcPr>
            <w:tcW w:w="1256" w:type="dxa"/>
            <w:tcBorders>
              <w:top w:val="nil"/>
              <w:left w:val="nil"/>
              <w:bottom w:val="single" w:sz="4" w:space="0" w:color="auto"/>
              <w:right w:val="single" w:sz="4" w:space="0" w:color="auto"/>
            </w:tcBorders>
            <w:shd w:val="clear" w:color="auto" w:fill="BFBFBF" w:themeFill="background1" w:themeFillShade="BF"/>
            <w:noWrap/>
            <w:vAlign w:val="center"/>
          </w:tcPr>
          <w:p w14:paraId="7401718E" w14:textId="42EF5147" w:rsidR="00647525" w:rsidRPr="00647525" w:rsidRDefault="00647525" w:rsidP="00647525">
            <w:pPr>
              <w:jc w:val="center"/>
              <w:rPr>
                <w:b/>
                <w:sz w:val="18"/>
                <w:szCs w:val="18"/>
                <w:lang w:val="sr-Cyrl-RS" w:eastAsia="en-US"/>
              </w:rPr>
            </w:pPr>
            <w:r>
              <w:rPr>
                <w:b/>
                <w:sz w:val="18"/>
                <w:szCs w:val="18"/>
                <w:lang w:val="sr-Cyrl-RS" w:eastAsia="en-US"/>
              </w:rPr>
              <w:t>60</w:t>
            </w:r>
          </w:p>
        </w:tc>
        <w:tc>
          <w:tcPr>
            <w:tcW w:w="1218" w:type="dxa"/>
            <w:tcBorders>
              <w:top w:val="nil"/>
              <w:left w:val="nil"/>
              <w:bottom w:val="single" w:sz="4" w:space="0" w:color="auto"/>
              <w:right w:val="single" w:sz="8" w:space="0" w:color="auto"/>
            </w:tcBorders>
            <w:shd w:val="clear" w:color="auto" w:fill="BFBFBF" w:themeFill="background1" w:themeFillShade="BF"/>
            <w:noWrap/>
            <w:vAlign w:val="center"/>
          </w:tcPr>
          <w:p w14:paraId="766E4127" w14:textId="17A5BA32" w:rsidR="00647525" w:rsidRPr="00647525" w:rsidRDefault="00647525" w:rsidP="00647525">
            <w:pPr>
              <w:jc w:val="center"/>
              <w:rPr>
                <w:b/>
                <w:sz w:val="18"/>
                <w:szCs w:val="18"/>
                <w:lang w:val="sr-Cyrl-RS" w:eastAsia="en-US"/>
              </w:rPr>
            </w:pPr>
            <w:r>
              <w:rPr>
                <w:b/>
                <w:sz w:val="18"/>
                <w:szCs w:val="18"/>
                <w:lang w:val="sr-Cyrl-RS" w:eastAsia="en-US"/>
              </w:rPr>
              <w:t>48</w:t>
            </w:r>
          </w:p>
        </w:tc>
      </w:tr>
      <w:tr w:rsidR="000569C0" w:rsidRPr="00486475" w14:paraId="337A7A98" w14:textId="77777777" w:rsidTr="000569C0">
        <w:trPr>
          <w:trHeight w:val="416"/>
          <w:jc w:val="center"/>
        </w:trPr>
        <w:tc>
          <w:tcPr>
            <w:tcW w:w="70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A48AB3E" w14:textId="08CE3DF6" w:rsidR="00FF694C" w:rsidRPr="00486475" w:rsidRDefault="00FF694C" w:rsidP="00FF694C">
            <w:pPr>
              <w:jc w:val="center"/>
              <w:rPr>
                <w:sz w:val="18"/>
                <w:szCs w:val="18"/>
                <w:lang w:val="sr-Cyrl-RS" w:eastAsia="en-US"/>
              </w:rPr>
            </w:pPr>
            <w:r w:rsidRPr="0005200A">
              <w:rPr>
                <w:sz w:val="18"/>
                <w:szCs w:val="18"/>
                <w:lang w:val="en-US" w:eastAsia="en-US"/>
              </w:rPr>
              <w:t>1</w:t>
            </w:r>
            <w:r w:rsidRPr="0005200A">
              <w:rPr>
                <w:sz w:val="18"/>
                <w:szCs w:val="18"/>
                <w:lang w:val="sr-Cyrl-RS" w:eastAsia="en-US"/>
              </w:rPr>
              <w:t>.</w:t>
            </w:r>
          </w:p>
        </w:tc>
        <w:tc>
          <w:tcPr>
            <w:tcW w:w="4245" w:type="dxa"/>
            <w:tcBorders>
              <w:top w:val="single" w:sz="4" w:space="0" w:color="auto"/>
              <w:left w:val="nil"/>
              <w:bottom w:val="single" w:sz="4" w:space="0" w:color="auto"/>
              <w:right w:val="single" w:sz="4" w:space="0" w:color="auto"/>
            </w:tcBorders>
            <w:shd w:val="clear" w:color="auto" w:fill="auto"/>
            <w:vAlign w:val="center"/>
          </w:tcPr>
          <w:p w14:paraId="10DE2B3D" w14:textId="6B2BBA97" w:rsidR="00FF694C" w:rsidRPr="00486475" w:rsidRDefault="00FF694C" w:rsidP="00FF694C">
            <w:pPr>
              <w:rPr>
                <w:b/>
                <w:bCs/>
                <w:sz w:val="18"/>
                <w:szCs w:val="18"/>
                <w:lang w:val="en-US" w:eastAsia="en-US"/>
              </w:rPr>
            </w:pPr>
            <w:r w:rsidRPr="0005200A">
              <w:rPr>
                <w:b/>
                <w:bCs/>
                <w:sz w:val="18"/>
                <w:szCs w:val="18"/>
                <w:lang w:val="en-US" w:eastAsia="en-US"/>
              </w:rPr>
              <w:t xml:space="preserve">Инвестиционо одржавање                                  </w:t>
            </w:r>
            <w:r w:rsidRPr="0005200A">
              <w:rPr>
                <w:sz w:val="18"/>
                <w:szCs w:val="18"/>
                <w:lang w:val="en-US" w:eastAsia="en-US"/>
              </w:rPr>
              <w:t xml:space="preserve"> Инвестиционо одржавање механизације</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62D821A" w14:textId="07A223DA" w:rsidR="00FF694C" w:rsidRPr="00486475" w:rsidRDefault="00FF694C" w:rsidP="00FF694C">
            <w:pPr>
              <w:jc w:val="right"/>
              <w:rPr>
                <w:sz w:val="18"/>
                <w:szCs w:val="18"/>
                <w:lang w:val="sr-Cyrl-RS" w:eastAsia="en-US"/>
              </w:rPr>
            </w:pPr>
            <w:r w:rsidRPr="0005200A">
              <w:rPr>
                <w:sz w:val="18"/>
                <w:szCs w:val="18"/>
                <w:lang w:val="en-US" w:eastAsia="en-US"/>
              </w:rPr>
              <w:t>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AE4E91A" w14:textId="7246125F" w:rsidR="00FF694C" w:rsidRPr="00486475" w:rsidRDefault="00FF694C" w:rsidP="00FF694C">
            <w:pPr>
              <w:jc w:val="right"/>
              <w:rPr>
                <w:sz w:val="18"/>
                <w:szCs w:val="18"/>
                <w:lang w:val="en-US" w:eastAsia="en-US"/>
              </w:rPr>
            </w:pPr>
            <w:r w:rsidRPr="0005200A">
              <w:rPr>
                <w:sz w:val="18"/>
                <w:szCs w:val="18"/>
                <w:lang w:val="en-US" w:eastAsia="en-US"/>
              </w:rPr>
              <w:t>120</w:t>
            </w:r>
          </w:p>
        </w:tc>
        <w:tc>
          <w:tcPr>
            <w:tcW w:w="1012" w:type="dxa"/>
            <w:tcBorders>
              <w:top w:val="single" w:sz="4" w:space="0" w:color="auto"/>
              <w:left w:val="nil"/>
              <w:bottom w:val="single" w:sz="4" w:space="0" w:color="auto"/>
              <w:right w:val="single" w:sz="4" w:space="0" w:color="auto"/>
            </w:tcBorders>
            <w:shd w:val="clear" w:color="auto" w:fill="auto"/>
            <w:noWrap/>
            <w:vAlign w:val="center"/>
          </w:tcPr>
          <w:p w14:paraId="0ACF5321" w14:textId="053BBEDA" w:rsidR="00FF694C" w:rsidRPr="00486475" w:rsidRDefault="00FF694C" w:rsidP="00FF694C">
            <w:pPr>
              <w:jc w:val="right"/>
              <w:rPr>
                <w:bCs/>
                <w:sz w:val="18"/>
                <w:szCs w:val="18"/>
                <w:lang w:val="en-US" w:eastAsia="en-US"/>
              </w:rPr>
            </w:pPr>
            <w:r w:rsidRPr="0005200A">
              <w:rPr>
                <w:bCs/>
                <w:sz w:val="18"/>
                <w:szCs w:val="18"/>
                <w:lang w:val="en-US" w:eastAsia="en-US"/>
              </w:rPr>
              <w:t>0</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4EB4D3CE" w14:textId="601559E1" w:rsidR="00FF694C" w:rsidRPr="00486475" w:rsidRDefault="00FF694C" w:rsidP="00647525">
            <w:pPr>
              <w:jc w:val="center"/>
              <w:rPr>
                <w:bCs/>
                <w:sz w:val="18"/>
                <w:szCs w:val="18"/>
                <w:lang w:val="sr-Cyrl-RS" w:eastAsia="en-US"/>
              </w:rPr>
            </w:pPr>
            <w:r>
              <w:rPr>
                <w:sz w:val="18"/>
                <w:szCs w:val="18"/>
                <w:lang w:val="sr-Cyrl-RS" w:eastAsia="en-US"/>
              </w:rPr>
              <w:t>0</w:t>
            </w:r>
          </w:p>
        </w:tc>
        <w:tc>
          <w:tcPr>
            <w:tcW w:w="1218" w:type="dxa"/>
            <w:tcBorders>
              <w:top w:val="single" w:sz="4" w:space="0" w:color="auto"/>
              <w:left w:val="nil"/>
              <w:bottom w:val="single" w:sz="4" w:space="0" w:color="auto"/>
              <w:right w:val="single" w:sz="8" w:space="0" w:color="auto"/>
            </w:tcBorders>
            <w:shd w:val="clear" w:color="auto" w:fill="auto"/>
            <w:noWrap/>
            <w:vAlign w:val="center"/>
          </w:tcPr>
          <w:p w14:paraId="0A2E763B" w14:textId="2E25FEC8" w:rsidR="00FF694C" w:rsidRPr="00486475" w:rsidRDefault="00FF694C" w:rsidP="00647525">
            <w:pPr>
              <w:jc w:val="center"/>
              <w:rPr>
                <w:sz w:val="18"/>
                <w:szCs w:val="18"/>
                <w:lang w:val="sr-Cyrl-RS" w:eastAsia="en-US"/>
              </w:rPr>
            </w:pPr>
            <w:r>
              <w:rPr>
                <w:sz w:val="18"/>
                <w:szCs w:val="18"/>
                <w:lang w:val="sr-Cyrl-RS" w:eastAsia="en-US"/>
              </w:rPr>
              <w:t>0</w:t>
            </w:r>
          </w:p>
        </w:tc>
      </w:tr>
      <w:tr w:rsidR="000569C0" w:rsidRPr="00486475" w14:paraId="72DCDC0B" w14:textId="77777777" w:rsidTr="000569C0">
        <w:trPr>
          <w:trHeight w:val="213"/>
          <w:jc w:val="center"/>
        </w:trPr>
        <w:tc>
          <w:tcPr>
            <w:tcW w:w="705" w:type="dxa"/>
            <w:tcBorders>
              <w:top w:val="nil"/>
              <w:left w:val="single" w:sz="8" w:space="0" w:color="auto"/>
              <w:bottom w:val="single" w:sz="8" w:space="0" w:color="auto"/>
              <w:right w:val="single" w:sz="4" w:space="0" w:color="auto"/>
            </w:tcBorders>
            <w:shd w:val="clear" w:color="auto" w:fill="auto"/>
            <w:noWrap/>
            <w:vAlign w:val="center"/>
          </w:tcPr>
          <w:p w14:paraId="7CBDE5CB" w14:textId="02AC03AB" w:rsidR="00FF694C" w:rsidRPr="00486475" w:rsidRDefault="00FF694C" w:rsidP="00FF694C">
            <w:pPr>
              <w:jc w:val="center"/>
              <w:rPr>
                <w:sz w:val="18"/>
                <w:szCs w:val="18"/>
                <w:lang w:val="sr-Cyrl-RS" w:eastAsia="en-US"/>
              </w:rPr>
            </w:pPr>
            <w:r w:rsidRPr="0005200A">
              <w:rPr>
                <w:sz w:val="18"/>
                <w:szCs w:val="18"/>
                <w:lang w:val="en-US" w:eastAsia="en-US"/>
              </w:rPr>
              <w:t>2</w:t>
            </w:r>
            <w:r w:rsidRPr="0005200A">
              <w:rPr>
                <w:sz w:val="18"/>
                <w:szCs w:val="18"/>
                <w:lang w:val="sr-Cyrl-RS" w:eastAsia="en-US"/>
              </w:rPr>
              <w:t>.</w:t>
            </w:r>
          </w:p>
        </w:tc>
        <w:tc>
          <w:tcPr>
            <w:tcW w:w="4245" w:type="dxa"/>
            <w:tcBorders>
              <w:top w:val="nil"/>
              <w:left w:val="nil"/>
              <w:bottom w:val="single" w:sz="8" w:space="0" w:color="auto"/>
              <w:right w:val="single" w:sz="4" w:space="0" w:color="auto"/>
            </w:tcBorders>
            <w:shd w:val="clear" w:color="auto" w:fill="auto"/>
            <w:vAlign w:val="center"/>
          </w:tcPr>
          <w:p w14:paraId="1A18467B" w14:textId="77777777" w:rsidR="000569C0" w:rsidRDefault="00FF694C" w:rsidP="00FF694C">
            <w:pPr>
              <w:rPr>
                <w:b/>
                <w:bCs/>
                <w:sz w:val="18"/>
                <w:szCs w:val="18"/>
                <w:lang w:val="en-US" w:eastAsia="en-US"/>
              </w:rPr>
            </w:pPr>
            <w:r w:rsidRPr="0005200A">
              <w:rPr>
                <w:b/>
                <w:bCs/>
                <w:sz w:val="18"/>
                <w:szCs w:val="18"/>
                <w:lang w:val="en-US" w:eastAsia="en-US"/>
              </w:rPr>
              <w:t xml:space="preserve">Текуће одржавање  </w:t>
            </w:r>
            <w:r w:rsidR="000569C0">
              <w:rPr>
                <w:b/>
                <w:bCs/>
                <w:sz w:val="18"/>
                <w:szCs w:val="18"/>
                <w:lang w:val="en-US" w:eastAsia="en-US"/>
              </w:rPr>
              <w:t xml:space="preserve">                   </w:t>
            </w:r>
          </w:p>
          <w:p w14:paraId="1C258F04" w14:textId="20A5F798" w:rsidR="00FF694C" w:rsidRPr="00486475" w:rsidRDefault="00FF694C" w:rsidP="00FF694C">
            <w:pPr>
              <w:rPr>
                <w:b/>
                <w:bCs/>
                <w:sz w:val="18"/>
                <w:szCs w:val="18"/>
                <w:lang w:val="en-US" w:eastAsia="en-US"/>
              </w:rPr>
            </w:pPr>
            <w:r w:rsidRPr="0005200A">
              <w:rPr>
                <w:sz w:val="18"/>
                <w:szCs w:val="18"/>
                <w:lang w:val="en-US" w:eastAsia="en-US"/>
              </w:rPr>
              <w:t>Текуће одржавање механизације</w:t>
            </w:r>
          </w:p>
        </w:tc>
        <w:tc>
          <w:tcPr>
            <w:tcW w:w="1134" w:type="dxa"/>
            <w:tcBorders>
              <w:top w:val="nil"/>
              <w:left w:val="nil"/>
              <w:bottom w:val="single" w:sz="8" w:space="0" w:color="auto"/>
              <w:right w:val="single" w:sz="4" w:space="0" w:color="auto"/>
            </w:tcBorders>
            <w:shd w:val="clear" w:color="auto" w:fill="auto"/>
            <w:noWrap/>
            <w:vAlign w:val="center"/>
          </w:tcPr>
          <w:p w14:paraId="67EC4014" w14:textId="7E538DFC" w:rsidR="00FF694C" w:rsidRPr="00486475" w:rsidRDefault="00FF694C" w:rsidP="00FF694C">
            <w:pPr>
              <w:jc w:val="right"/>
              <w:rPr>
                <w:sz w:val="18"/>
                <w:szCs w:val="18"/>
                <w:lang w:val="en-US" w:eastAsia="en-US"/>
              </w:rPr>
            </w:pPr>
            <w:r w:rsidRPr="0005200A">
              <w:rPr>
                <w:sz w:val="18"/>
                <w:szCs w:val="18"/>
                <w:lang w:val="en-US" w:eastAsia="en-US"/>
              </w:rPr>
              <w:t>23</w:t>
            </w:r>
            <w:r w:rsidRPr="0005200A">
              <w:rPr>
                <w:sz w:val="18"/>
                <w:szCs w:val="18"/>
                <w:lang w:val="sr-Cyrl-RS" w:eastAsia="en-US"/>
              </w:rPr>
              <w:t>.</w:t>
            </w:r>
            <w:r w:rsidRPr="0005200A">
              <w:rPr>
                <w:sz w:val="18"/>
                <w:szCs w:val="18"/>
                <w:lang w:val="en-US" w:eastAsia="en-US"/>
              </w:rPr>
              <w:t>712</w:t>
            </w:r>
          </w:p>
        </w:tc>
        <w:tc>
          <w:tcPr>
            <w:tcW w:w="1134" w:type="dxa"/>
            <w:tcBorders>
              <w:top w:val="nil"/>
              <w:left w:val="nil"/>
              <w:bottom w:val="single" w:sz="8" w:space="0" w:color="auto"/>
              <w:right w:val="single" w:sz="4" w:space="0" w:color="auto"/>
            </w:tcBorders>
            <w:shd w:val="clear" w:color="auto" w:fill="auto"/>
            <w:noWrap/>
            <w:vAlign w:val="center"/>
          </w:tcPr>
          <w:p w14:paraId="6D631EDF" w14:textId="667AECB6" w:rsidR="00FF694C" w:rsidRPr="00486475" w:rsidRDefault="00FF694C" w:rsidP="00FF694C">
            <w:pPr>
              <w:jc w:val="right"/>
              <w:rPr>
                <w:bCs/>
                <w:sz w:val="18"/>
                <w:szCs w:val="18"/>
                <w:lang w:val="en-US" w:eastAsia="en-US"/>
              </w:rPr>
            </w:pPr>
            <w:r w:rsidRPr="0005200A">
              <w:rPr>
                <w:sz w:val="18"/>
                <w:szCs w:val="18"/>
                <w:lang w:val="en-US" w:eastAsia="en-US"/>
              </w:rPr>
              <w:t>29</w:t>
            </w:r>
            <w:r w:rsidRPr="0005200A">
              <w:rPr>
                <w:sz w:val="18"/>
                <w:szCs w:val="18"/>
                <w:lang w:val="sr-Cyrl-RS" w:eastAsia="en-US"/>
              </w:rPr>
              <w:t>.</w:t>
            </w:r>
            <w:r w:rsidRPr="0005200A">
              <w:rPr>
                <w:sz w:val="18"/>
                <w:szCs w:val="18"/>
                <w:lang w:val="en-US" w:eastAsia="en-US"/>
              </w:rPr>
              <w:t>176</w:t>
            </w:r>
          </w:p>
        </w:tc>
        <w:tc>
          <w:tcPr>
            <w:tcW w:w="1012" w:type="dxa"/>
            <w:tcBorders>
              <w:top w:val="nil"/>
              <w:left w:val="nil"/>
              <w:bottom w:val="single" w:sz="8" w:space="0" w:color="auto"/>
              <w:right w:val="single" w:sz="4" w:space="0" w:color="auto"/>
            </w:tcBorders>
            <w:shd w:val="clear" w:color="auto" w:fill="auto"/>
            <w:noWrap/>
            <w:vAlign w:val="center"/>
          </w:tcPr>
          <w:p w14:paraId="0EA44887" w14:textId="14D7FF2D" w:rsidR="00FF694C" w:rsidRPr="00486475" w:rsidRDefault="00FF694C" w:rsidP="00FF694C">
            <w:pPr>
              <w:jc w:val="right"/>
              <w:rPr>
                <w:bCs/>
                <w:sz w:val="18"/>
                <w:szCs w:val="18"/>
                <w:lang w:val="en-US" w:eastAsia="en-US"/>
              </w:rPr>
            </w:pPr>
            <w:r w:rsidRPr="0005200A">
              <w:rPr>
                <w:bCs/>
                <w:sz w:val="18"/>
                <w:szCs w:val="18"/>
                <w:lang w:val="en-US" w:eastAsia="en-US"/>
              </w:rPr>
              <w:t>14</w:t>
            </w:r>
            <w:r w:rsidRPr="0005200A">
              <w:rPr>
                <w:bCs/>
                <w:sz w:val="18"/>
                <w:szCs w:val="18"/>
                <w:lang w:val="sr-Cyrl-RS" w:eastAsia="en-US"/>
              </w:rPr>
              <w:t>.</w:t>
            </w:r>
            <w:r w:rsidRPr="0005200A">
              <w:rPr>
                <w:bCs/>
                <w:sz w:val="18"/>
                <w:szCs w:val="18"/>
                <w:lang w:val="en-US" w:eastAsia="en-US"/>
              </w:rPr>
              <w:t>117</w:t>
            </w:r>
          </w:p>
        </w:tc>
        <w:tc>
          <w:tcPr>
            <w:tcW w:w="1256" w:type="dxa"/>
            <w:tcBorders>
              <w:top w:val="nil"/>
              <w:left w:val="nil"/>
              <w:bottom w:val="single" w:sz="8" w:space="0" w:color="auto"/>
              <w:right w:val="single" w:sz="4" w:space="0" w:color="auto"/>
            </w:tcBorders>
            <w:shd w:val="clear" w:color="auto" w:fill="auto"/>
            <w:noWrap/>
            <w:vAlign w:val="center"/>
          </w:tcPr>
          <w:p w14:paraId="4F7F0BBA" w14:textId="3D651AE5" w:rsidR="00FF694C" w:rsidRPr="00486475" w:rsidRDefault="00FF694C" w:rsidP="00647525">
            <w:pPr>
              <w:jc w:val="center"/>
              <w:rPr>
                <w:bCs/>
                <w:sz w:val="18"/>
                <w:szCs w:val="18"/>
                <w:lang w:val="en-US" w:eastAsia="en-US"/>
              </w:rPr>
            </w:pPr>
            <w:r>
              <w:rPr>
                <w:sz w:val="18"/>
                <w:szCs w:val="18"/>
                <w:lang w:val="sr-Cyrl-RS" w:eastAsia="en-US"/>
              </w:rPr>
              <w:t>60</w:t>
            </w:r>
          </w:p>
        </w:tc>
        <w:tc>
          <w:tcPr>
            <w:tcW w:w="1218" w:type="dxa"/>
            <w:tcBorders>
              <w:top w:val="nil"/>
              <w:left w:val="nil"/>
              <w:bottom w:val="single" w:sz="8" w:space="0" w:color="auto"/>
              <w:right w:val="single" w:sz="8" w:space="0" w:color="auto"/>
            </w:tcBorders>
            <w:shd w:val="clear" w:color="auto" w:fill="auto"/>
            <w:noWrap/>
            <w:vAlign w:val="center"/>
          </w:tcPr>
          <w:p w14:paraId="57F1D09C" w14:textId="6AC589D9" w:rsidR="00FF694C" w:rsidRPr="00486475" w:rsidRDefault="00FF694C" w:rsidP="00647525">
            <w:pPr>
              <w:jc w:val="center"/>
              <w:rPr>
                <w:sz w:val="18"/>
                <w:szCs w:val="18"/>
                <w:lang w:val="en-US" w:eastAsia="en-US"/>
              </w:rPr>
            </w:pPr>
            <w:r>
              <w:rPr>
                <w:sz w:val="18"/>
                <w:szCs w:val="18"/>
                <w:lang w:val="en-US" w:eastAsia="en-US"/>
              </w:rPr>
              <w:t>48</w:t>
            </w:r>
          </w:p>
        </w:tc>
      </w:tr>
    </w:tbl>
    <w:p w14:paraId="3C5E944D" w14:textId="02DA5247" w:rsidR="00EA331E" w:rsidRDefault="007D2BBF" w:rsidP="000569C0">
      <w:pPr>
        <w:ind w:left="-510" w:right="-510"/>
        <w:rPr>
          <w:b/>
          <w:i/>
          <w:sz w:val="20"/>
          <w:szCs w:val="20"/>
          <w:lang w:val="sr-Cyrl-CS" w:eastAsia="en-US"/>
        </w:rPr>
      </w:pPr>
      <w:r>
        <w:rPr>
          <w:b/>
          <w:i/>
          <w:sz w:val="20"/>
          <w:szCs w:val="20"/>
          <w:lang w:val="sr-Cyrl-CS" w:eastAsia="en-US"/>
        </w:rPr>
        <w:t>Табела 27</w:t>
      </w:r>
      <w:r w:rsidR="0005200A" w:rsidRPr="00D33ACB">
        <w:rPr>
          <w:b/>
          <w:i/>
          <w:sz w:val="20"/>
          <w:szCs w:val="20"/>
          <w:lang w:val="sr-Cyrl-CS" w:eastAsia="en-US"/>
        </w:rPr>
        <w:t xml:space="preserve">. </w:t>
      </w:r>
      <w:r w:rsidR="0005200A">
        <w:rPr>
          <w:b/>
          <w:i/>
          <w:sz w:val="20"/>
          <w:szCs w:val="20"/>
          <w:lang w:val="sr-Cyrl-CS" w:eastAsia="en-US"/>
        </w:rPr>
        <w:t>Остварење норма часова за редовно одржавање Службе  за механозовано одржавање пруга</w:t>
      </w:r>
    </w:p>
    <w:p w14:paraId="17A27E0E" w14:textId="77777777" w:rsidR="0005200A" w:rsidRPr="00AC5E56" w:rsidRDefault="0005200A" w:rsidP="000569C0">
      <w:pPr>
        <w:ind w:left="-510" w:right="-510"/>
        <w:jc w:val="center"/>
        <w:rPr>
          <w:color w:val="FF0000"/>
          <w:lang w:val="sr-Cyrl-BA"/>
        </w:rPr>
      </w:pPr>
    </w:p>
    <w:p w14:paraId="05E81DB4" w14:textId="7EC15D13" w:rsidR="00EA331E" w:rsidRDefault="00486475" w:rsidP="000569C0">
      <w:pPr>
        <w:ind w:left="-510" w:right="-510"/>
        <w:jc w:val="both"/>
        <w:rPr>
          <w:b/>
          <w:lang w:val="sr-Cyrl-RS"/>
        </w:rPr>
      </w:pPr>
      <w:r w:rsidRPr="00486475">
        <w:rPr>
          <w:b/>
          <w:lang w:val="sr-Cyrl-RS"/>
        </w:rPr>
        <w:t>Инвестиционо и текуће</w:t>
      </w:r>
      <w:r w:rsidR="00EA331E" w:rsidRPr="00486475">
        <w:rPr>
          <w:b/>
        </w:rPr>
        <w:t xml:space="preserve"> одржавање механизације</w:t>
      </w:r>
      <w:r w:rsidRPr="00486475">
        <w:rPr>
          <w:b/>
          <w:lang w:val="sr-Cyrl-RS"/>
        </w:rPr>
        <w:t xml:space="preserve"> у сопственој режији</w:t>
      </w:r>
    </w:p>
    <w:p w14:paraId="67D7A4DC" w14:textId="77777777" w:rsidR="003409AD" w:rsidRPr="00DE5C23" w:rsidRDefault="003409AD" w:rsidP="000569C0">
      <w:pPr>
        <w:ind w:left="-510" w:right="-510"/>
        <w:jc w:val="both"/>
        <w:rPr>
          <w:lang w:val="sr-Cyrl-RS"/>
        </w:rPr>
      </w:pPr>
      <w:r w:rsidRPr="00DE5C23">
        <w:rPr>
          <w:lang w:val="sr-Cyrl-RS"/>
        </w:rPr>
        <w:t>Инвестиционо одржавање механизације у сопственој режији није планирано.</w:t>
      </w:r>
    </w:p>
    <w:p w14:paraId="00CEC556" w14:textId="70723893" w:rsidR="00486475" w:rsidRDefault="003409AD" w:rsidP="000569C0">
      <w:pPr>
        <w:ind w:left="-510" w:right="-510"/>
        <w:jc w:val="both"/>
        <w:rPr>
          <w:lang w:val="sr-Cyrl-BA"/>
        </w:rPr>
      </w:pPr>
      <w:r w:rsidRPr="00377922">
        <w:rPr>
          <w:lang w:val="sr-Latn-BA"/>
        </w:rPr>
        <w:t>На</w:t>
      </w:r>
      <w:r>
        <w:rPr>
          <w:lang w:val="sr-Cyrl-CS"/>
        </w:rPr>
        <w:t xml:space="preserve"> </w:t>
      </w:r>
      <w:r w:rsidRPr="00377922">
        <w:t>текућем одржавању</w:t>
      </w:r>
      <w:r w:rsidRPr="00377922">
        <w:rPr>
          <w:lang w:val="sr-Cyrl-RS"/>
        </w:rPr>
        <w:t xml:space="preserve"> </w:t>
      </w:r>
      <w:r>
        <w:rPr>
          <w:lang w:val="sr-Cyrl-RS"/>
        </w:rPr>
        <w:t>механизације</w:t>
      </w:r>
      <w:r w:rsidRPr="00377922">
        <w:t xml:space="preserve"> у</w:t>
      </w:r>
      <w:r>
        <w:t xml:space="preserve"> сопственој режији </w:t>
      </w:r>
      <w:r>
        <w:rPr>
          <w:lang w:val="sr-Cyrl-RS"/>
        </w:rPr>
        <w:t xml:space="preserve">у </w:t>
      </w:r>
      <w:r>
        <w:t>2022</w:t>
      </w:r>
      <w:r w:rsidRPr="00377922">
        <w:t>. год</w:t>
      </w:r>
      <w:r>
        <w:rPr>
          <w:lang w:val="sr-Cyrl-BA"/>
        </w:rPr>
        <w:t>ини</w:t>
      </w:r>
      <w:r w:rsidRPr="00377922">
        <w:t xml:space="preserve"> планиран </w:t>
      </w:r>
      <w:r>
        <w:rPr>
          <w:lang w:val="bs-Cyrl-BA"/>
        </w:rPr>
        <w:t xml:space="preserve">је </w:t>
      </w:r>
      <w:r w:rsidRPr="00377922">
        <w:t>утрошак финансијских средстава</w:t>
      </w:r>
      <w:r>
        <w:rPr>
          <w:lang w:val="bs-Cyrl-BA"/>
        </w:rPr>
        <w:t xml:space="preserve"> у износу од </w:t>
      </w:r>
      <w:r>
        <w:rPr>
          <w:bCs/>
          <w:lang w:val="bs-Cyrl-BA"/>
        </w:rPr>
        <w:t>208</w:t>
      </w:r>
      <w:r w:rsidRPr="008B5D3E">
        <w:rPr>
          <w:bCs/>
          <w:lang w:val="bs-Cyrl-BA"/>
        </w:rPr>
        <w:t>.000 КМ</w:t>
      </w:r>
      <w:r>
        <w:rPr>
          <w:bCs/>
          <w:lang w:val="en-US"/>
        </w:rPr>
        <w:t xml:space="preserve">, </w:t>
      </w:r>
      <w:r>
        <w:rPr>
          <w:bCs/>
          <w:lang w:val="sr-Cyrl-RS"/>
        </w:rPr>
        <w:t xml:space="preserve">а  </w:t>
      </w:r>
      <w:r>
        <w:rPr>
          <w:lang w:val="bs-Cyrl-BA"/>
        </w:rPr>
        <w:t>у</w:t>
      </w:r>
      <w:r w:rsidRPr="00594807">
        <w:t xml:space="preserve">трошено </w:t>
      </w:r>
      <w:r w:rsidRPr="00594807">
        <w:rPr>
          <w:bCs/>
          <w:lang w:val="sr-Cyrl-BA"/>
        </w:rPr>
        <w:t>је</w:t>
      </w:r>
      <w:r w:rsidRPr="00594807">
        <w:rPr>
          <w:bCs/>
          <w:lang w:val="en-US"/>
        </w:rPr>
        <w:t xml:space="preserve"> </w:t>
      </w:r>
      <w:r>
        <w:rPr>
          <w:bCs/>
          <w:lang w:val="sr-Cyrl-BA"/>
        </w:rPr>
        <w:t>55.472</w:t>
      </w:r>
      <w:r w:rsidRPr="008B5D3E">
        <w:rPr>
          <w:bCs/>
          <w:lang w:val="en-US"/>
        </w:rPr>
        <w:t xml:space="preserve"> </w:t>
      </w:r>
      <w:r w:rsidRPr="008B5D3E">
        <w:rPr>
          <w:bCs/>
        </w:rPr>
        <w:t>КМ</w:t>
      </w:r>
      <w:r>
        <w:rPr>
          <w:lang w:val="sr-Cyrl-BA"/>
        </w:rPr>
        <w:t xml:space="preserve">, </w:t>
      </w:r>
      <w:r>
        <w:rPr>
          <w:bCs/>
          <w:lang w:val="sr-Cyrl-RS"/>
        </w:rPr>
        <w:t>п</w:t>
      </w:r>
      <w:r w:rsidRPr="00594807">
        <w:rPr>
          <w:lang w:val="sr-Cyrl-BA"/>
        </w:rPr>
        <w:t xml:space="preserve">роценат реализације износи </w:t>
      </w:r>
      <w:r>
        <w:rPr>
          <w:lang w:val="sr-Cyrl-BA"/>
        </w:rPr>
        <w:t xml:space="preserve">виши у односу на остварење у 2021. години, а 73% ниже у односу на план из разлога што нису успјешно проведене процедуре јавног надметања добављача материјала потребног за текуће одржавање механизације у сопственој режији. То се првенствено односи на набавку материјала за пружна возила произвођача </w:t>
      </w:r>
      <w:r>
        <w:rPr>
          <w:lang w:val="en-US"/>
        </w:rPr>
        <w:t>Plasser</w:t>
      </w:r>
      <w:r w:rsidRPr="008B5D3E">
        <w:rPr>
          <w:lang w:val="sr-Cyrl-BA"/>
        </w:rPr>
        <w:t>.</w:t>
      </w:r>
    </w:p>
    <w:p w14:paraId="4A2C1388" w14:textId="77777777" w:rsidR="003409AD" w:rsidRPr="003409AD" w:rsidRDefault="003409AD" w:rsidP="000569C0">
      <w:pPr>
        <w:ind w:left="-510" w:right="-510"/>
        <w:jc w:val="both"/>
        <w:rPr>
          <w:lang w:val="sr-Cyrl-BA"/>
        </w:rPr>
      </w:pPr>
    </w:p>
    <w:tbl>
      <w:tblPr>
        <w:tblW w:w="10774" w:type="dxa"/>
        <w:jc w:val="center"/>
        <w:tblLook w:val="04A0" w:firstRow="1" w:lastRow="0" w:firstColumn="1" w:lastColumn="0" w:noHBand="0" w:noVBand="1"/>
      </w:tblPr>
      <w:tblGrid>
        <w:gridCol w:w="705"/>
        <w:gridCol w:w="4250"/>
        <w:gridCol w:w="1115"/>
        <w:gridCol w:w="1122"/>
        <w:gridCol w:w="1115"/>
        <w:gridCol w:w="1276"/>
        <w:gridCol w:w="1191"/>
      </w:tblGrid>
      <w:tr w:rsidR="000569C0" w:rsidRPr="00486475" w14:paraId="548466B9" w14:textId="77777777" w:rsidTr="000569C0">
        <w:trPr>
          <w:trHeight w:val="254"/>
          <w:jc w:val="center"/>
        </w:trPr>
        <w:tc>
          <w:tcPr>
            <w:tcW w:w="705" w:type="dxa"/>
            <w:tcBorders>
              <w:top w:val="single" w:sz="8" w:space="0" w:color="auto"/>
              <w:left w:val="single" w:sz="8" w:space="0" w:color="auto"/>
              <w:bottom w:val="single" w:sz="4" w:space="0" w:color="auto"/>
              <w:right w:val="single" w:sz="4" w:space="0" w:color="auto"/>
            </w:tcBorders>
            <w:shd w:val="clear" w:color="auto" w:fill="BFBFBF" w:themeFill="background1" w:themeFillShade="BF"/>
            <w:vAlign w:val="center"/>
            <w:hideMark/>
          </w:tcPr>
          <w:p w14:paraId="5533CE4B" w14:textId="709CC792" w:rsidR="00486475" w:rsidRPr="00486475" w:rsidRDefault="00486475" w:rsidP="00486475">
            <w:pPr>
              <w:jc w:val="center"/>
              <w:rPr>
                <w:b/>
                <w:sz w:val="18"/>
                <w:szCs w:val="18"/>
                <w:lang w:val="en-US" w:eastAsia="en-US"/>
              </w:rPr>
            </w:pPr>
            <w:r w:rsidRPr="000569C0">
              <w:rPr>
                <w:b/>
                <w:sz w:val="18"/>
                <w:szCs w:val="18"/>
                <w:lang w:val="en-US" w:eastAsia="en-US"/>
              </w:rPr>
              <w:t>Редни број</w:t>
            </w:r>
          </w:p>
        </w:tc>
        <w:tc>
          <w:tcPr>
            <w:tcW w:w="4250" w:type="dxa"/>
            <w:tcBorders>
              <w:top w:val="single" w:sz="8" w:space="0" w:color="auto"/>
              <w:left w:val="nil"/>
              <w:bottom w:val="single" w:sz="4" w:space="0" w:color="auto"/>
              <w:right w:val="single" w:sz="4" w:space="0" w:color="auto"/>
            </w:tcBorders>
            <w:shd w:val="clear" w:color="auto" w:fill="BFBFBF" w:themeFill="background1" w:themeFillShade="BF"/>
            <w:noWrap/>
            <w:vAlign w:val="center"/>
            <w:hideMark/>
          </w:tcPr>
          <w:p w14:paraId="3F7DEEBC" w14:textId="77777777" w:rsidR="00486475" w:rsidRPr="00486475" w:rsidRDefault="00486475" w:rsidP="00486475">
            <w:pPr>
              <w:jc w:val="center"/>
              <w:rPr>
                <w:b/>
                <w:sz w:val="18"/>
                <w:szCs w:val="18"/>
                <w:lang w:val="en-US" w:eastAsia="en-US"/>
              </w:rPr>
            </w:pPr>
            <w:r w:rsidRPr="00486475">
              <w:rPr>
                <w:b/>
                <w:sz w:val="18"/>
                <w:szCs w:val="18"/>
                <w:lang w:val="en-US" w:eastAsia="en-US"/>
              </w:rPr>
              <w:t>Опис послова</w:t>
            </w:r>
          </w:p>
        </w:tc>
        <w:tc>
          <w:tcPr>
            <w:tcW w:w="1115"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5D3C73D1" w14:textId="7458076E" w:rsidR="00486475" w:rsidRPr="00486475" w:rsidRDefault="00486475" w:rsidP="00486475">
            <w:pPr>
              <w:jc w:val="center"/>
              <w:rPr>
                <w:b/>
                <w:sz w:val="18"/>
                <w:szCs w:val="18"/>
                <w:lang w:val="en-US" w:eastAsia="en-US"/>
              </w:rPr>
            </w:pPr>
            <w:r w:rsidRPr="00486475">
              <w:rPr>
                <w:b/>
                <w:sz w:val="18"/>
                <w:szCs w:val="18"/>
                <w:lang w:val="en-US" w:eastAsia="en-US"/>
              </w:rPr>
              <w:t>Ос</w:t>
            </w:r>
            <w:r w:rsidRPr="000569C0">
              <w:rPr>
                <w:b/>
                <w:sz w:val="18"/>
                <w:szCs w:val="18"/>
                <w:lang w:val="en-US" w:eastAsia="en-US"/>
              </w:rPr>
              <w:t>тварење                 I-XII/</w:t>
            </w:r>
            <w:r w:rsidRPr="00486475">
              <w:rPr>
                <w:b/>
                <w:sz w:val="18"/>
                <w:szCs w:val="18"/>
                <w:lang w:val="en-US" w:eastAsia="en-US"/>
              </w:rPr>
              <w:t>2021.</w:t>
            </w:r>
          </w:p>
        </w:tc>
        <w:tc>
          <w:tcPr>
            <w:tcW w:w="1122"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73340ABD" w14:textId="17D7E465" w:rsidR="00486475" w:rsidRPr="00486475" w:rsidRDefault="00486475" w:rsidP="00486475">
            <w:pPr>
              <w:jc w:val="center"/>
              <w:rPr>
                <w:b/>
                <w:sz w:val="18"/>
                <w:szCs w:val="18"/>
                <w:lang w:val="en-US" w:eastAsia="en-US"/>
              </w:rPr>
            </w:pPr>
            <w:r w:rsidRPr="00486475">
              <w:rPr>
                <w:b/>
                <w:sz w:val="18"/>
                <w:szCs w:val="18"/>
                <w:lang w:val="en-US" w:eastAsia="en-US"/>
              </w:rPr>
              <w:t>План</w:t>
            </w:r>
            <w:r w:rsidRPr="000569C0">
              <w:rPr>
                <w:b/>
                <w:sz w:val="18"/>
                <w:szCs w:val="18"/>
                <w:lang w:val="en-US" w:eastAsia="en-US"/>
              </w:rPr>
              <w:t xml:space="preserve">                 I-XII/</w:t>
            </w:r>
            <w:r w:rsidRPr="00486475">
              <w:rPr>
                <w:b/>
                <w:sz w:val="18"/>
                <w:szCs w:val="18"/>
                <w:lang w:val="en-US" w:eastAsia="en-US"/>
              </w:rPr>
              <w:t>2022.</w:t>
            </w:r>
          </w:p>
        </w:tc>
        <w:tc>
          <w:tcPr>
            <w:tcW w:w="1115"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2E8CF17E" w14:textId="7F7D83D1" w:rsidR="00486475" w:rsidRPr="00486475" w:rsidRDefault="00486475" w:rsidP="00486475">
            <w:pPr>
              <w:jc w:val="center"/>
              <w:rPr>
                <w:b/>
                <w:sz w:val="18"/>
                <w:szCs w:val="18"/>
                <w:lang w:val="en-US" w:eastAsia="en-US"/>
              </w:rPr>
            </w:pPr>
            <w:r w:rsidRPr="000569C0">
              <w:rPr>
                <w:b/>
                <w:sz w:val="18"/>
                <w:szCs w:val="18"/>
                <w:lang w:val="en-US" w:eastAsia="en-US"/>
              </w:rPr>
              <w:t>Остварење                 I-XII/</w:t>
            </w:r>
            <w:r w:rsidRPr="00486475">
              <w:rPr>
                <w:b/>
                <w:sz w:val="18"/>
                <w:szCs w:val="18"/>
                <w:lang w:val="en-US" w:eastAsia="en-US"/>
              </w:rPr>
              <w:t>2022.</w:t>
            </w:r>
          </w:p>
        </w:tc>
        <w:tc>
          <w:tcPr>
            <w:tcW w:w="1276"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701939ED" w14:textId="77777777" w:rsidR="00486475" w:rsidRPr="00486475" w:rsidRDefault="00486475" w:rsidP="00486475">
            <w:pPr>
              <w:jc w:val="center"/>
              <w:rPr>
                <w:b/>
                <w:sz w:val="12"/>
                <w:szCs w:val="12"/>
                <w:lang w:val="en-US" w:eastAsia="en-US"/>
              </w:rPr>
            </w:pPr>
            <w:r w:rsidRPr="00486475">
              <w:rPr>
                <w:b/>
                <w:sz w:val="12"/>
                <w:szCs w:val="12"/>
                <w:lang w:val="en-US" w:eastAsia="en-US"/>
              </w:rPr>
              <w:t>Индекс                                                         ( Ост.22/Ост.21)</w:t>
            </w:r>
          </w:p>
        </w:tc>
        <w:tc>
          <w:tcPr>
            <w:tcW w:w="1191" w:type="dxa"/>
            <w:tcBorders>
              <w:top w:val="single" w:sz="8" w:space="0" w:color="auto"/>
              <w:left w:val="nil"/>
              <w:bottom w:val="single" w:sz="4" w:space="0" w:color="auto"/>
              <w:right w:val="single" w:sz="8" w:space="0" w:color="auto"/>
            </w:tcBorders>
            <w:shd w:val="clear" w:color="auto" w:fill="BFBFBF" w:themeFill="background1" w:themeFillShade="BF"/>
            <w:vAlign w:val="center"/>
            <w:hideMark/>
          </w:tcPr>
          <w:p w14:paraId="12D01A0F" w14:textId="77777777" w:rsidR="00486475" w:rsidRPr="00486475" w:rsidRDefault="00486475" w:rsidP="00486475">
            <w:pPr>
              <w:jc w:val="center"/>
              <w:rPr>
                <w:b/>
                <w:sz w:val="12"/>
                <w:szCs w:val="12"/>
                <w:lang w:val="en-US" w:eastAsia="en-US"/>
              </w:rPr>
            </w:pPr>
            <w:r w:rsidRPr="00486475">
              <w:rPr>
                <w:b/>
                <w:sz w:val="12"/>
                <w:szCs w:val="12"/>
                <w:lang w:val="en-US" w:eastAsia="en-US"/>
              </w:rPr>
              <w:t>Индекс                                                           ( Ост.22/План.22)</w:t>
            </w:r>
          </w:p>
        </w:tc>
      </w:tr>
      <w:tr w:rsidR="00486475" w:rsidRPr="00486475" w14:paraId="24F70388" w14:textId="77777777" w:rsidTr="000569C0">
        <w:trPr>
          <w:trHeight w:val="126"/>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7665A6AA" w14:textId="77777777" w:rsidR="00486475" w:rsidRPr="00486475" w:rsidRDefault="00486475" w:rsidP="00486475">
            <w:pPr>
              <w:jc w:val="center"/>
              <w:rPr>
                <w:sz w:val="12"/>
                <w:szCs w:val="12"/>
                <w:lang w:val="en-US" w:eastAsia="en-US"/>
              </w:rPr>
            </w:pPr>
            <w:r w:rsidRPr="00486475">
              <w:rPr>
                <w:sz w:val="12"/>
                <w:szCs w:val="12"/>
                <w:lang w:val="en-US" w:eastAsia="en-US"/>
              </w:rPr>
              <w:t>1</w:t>
            </w:r>
          </w:p>
        </w:tc>
        <w:tc>
          <w:tcPr>
            <w:tcW w:w="4250" w:type="dxa"/>
            <w:tcBorders>
              <w:top w:val="nil"/>
              <w:left w:val="nil"/>
              <w:bottom w:val="single" w:sz="4" w:space="0" w:color="auto"/>
              <w:right w:val="single" w:sz="4" w:space="0" w:color="auto"/>
            </w:tcBorders>
            <w:shd w:val="clear" w:color="auto" w:fill="auto"/>
            <w:noWrap/>
            <w:vAlign w:val="center"/>
            <w:hideMark/>
          </w:tcPr>
          <w:p w14:paraId="34B7B155" w14:textId="77777777" w:rsidR="00486475" w:rsidRPr="00486475" w:rsidRDefault="00486475" w:rsidP="00486475">
            <w:pPr>
              <w:jc w:val="center"/>
              <w:rPr>
                <w:sz w:val="12"/>
                <w:szCs w:val="12"/>
                <w:lang w:val="en-US" w:eastAsia="en-US"/>
              </w:rPr>
            </w:pPr>
            <w:r w:rsidRPr="00486475">
              <w:rPr>
                <w:sz w:val="12"/>
                <w:szCs w:val="12"/>
                <w:lang w:val="en-US" w:eastAsia="en-US"/>
              </w:rPr>
              <w:t>2</w:t>
            </w:r>
          </w:p>
        </w:tc>
        <w:tc>
          <w:tcPr>
            <w:tcW w:w="1115" w:type="dxa"/>
            <w:tcBorders>
              <w:top w:val="nil"/>
              <w:left w:val="nil"/>
              <w:bottom w:val="single" w:sz="4" w:space="0" w:color="auto"/>
              <w:right w:val="single" w:sz="4" w:space="0" w:color="auto"/>
            </w:tcBorders>
            <w:shd w:val="clear" w:color="auto" w:fill="auto"/>
            <w:noWrap/>
            <w:vAlign w:val="center"/>
            <w:hideMark/>
          </w:tcPr>
          <w:p w14:paraId="061AE12D" w14:textId="77777777" w:rsidR="00486475" w:rsidRPr="00486475" w:rsidRDefault="00486475" w:rsidP="00486475">
            <w:pPr>
              <w:jc w:val="center"/>
              <w:rPr>
                <w:sz w:val="12"/>
                <w:szCs w:val="12"/>
                <w:lang w:val="en-US" w:eastAsia="en-US"/>
              </w:rPr>
            </w:pPr>
            <w:r w:rsidRPr="00486475">
              <w:rPr>
                <w:sz w:val="12"/>
                <w:szCs w:val="12"/>
                <w:lang w:val="en-US" w:eastAsia="en-US"/>
              </w:rPr>
              <w:t>3</w:t>
            </w:r>
          </w:p>
        </w:tc>
        <w:tc>
          <w:tcPr>
            <w:tcW w:w="1122" w:type="dxa"/>
            <w:tcBorders>
              <w:top w:val="nil"/>
              <w:left w:val="nil"/>
              <w:bottom w:val="single" w:sz="4" w:space="0" w:color="auto"/>
              <w:right w:val="single" w:sz="4" w:space="0" w:color="auto"/>
            </w:tcBorders>
            <w:shd w:val="clear" w:color="auto" w:fill="auto"/>
            <w:noWrap/>
            <w:vAlign w:val="center"/>
            <w:hideMark/>
          </w:tcPr>
          <w:p w14:paraId="503D1FE9" w14:textId="77777777" w:rsidR="00486475" w:rsidRPr="00486475" w:rsidRDefault="00486475" w:rsidP="00486475">
            <w:pPr>
              <w:jc w:val="center"/>
              <w:rPr>
                <w:sz w:val="12"/>
                <w:szCs w:val="12"/>
                <w:lang w:val="en-US" w:eastAsia="en-US"/>
              </w:rPr>
            </w:pPr>
            <w:r w:rsidRPr="00486475">
              <w:rPr>
                <w:sz w:val="12"/>
                <w:szCs w:val="12"/>
                <w:lang w:val="en-US" w:eastAsia="en-US"/>
              </w:rPr>
              <w:t>4</w:t>
            </w:r>
          </w:p>
        </w:tc>
        <w:tc>
          <w:tcPr>
            <w:tcW w:w="1115" w:type="dxa"/>
            <w:tcBorders>
              <w:top w:val="nil"/>
              <w:left w:val="nil"/>
              <w:bottom w:val="single" w:sz="4" w:space="0" w:color="auto"/>
              <w:right w:val="single" w:sz="4" w:space="0" w:color="auto"/>
            </w:tcBorders>
            <w:shd w:val="clear" w:color="auto" w:fill="auto"/>
            <w:noWrap/>
            <w:vAlign w:val="center"/>
            <w:hideMark/>
          </w:tcPr>
          <w:p w14:paraId="53FE200F" w14:textId="77777777" w:rsidR="00486475" w:rsidRPr="00486475" w:rsidRDefault="00486475" w:rsidP="00486475">
            <w:pPr>
              <w:jc w:val="center"/>
              <w:rPr>
                <w:sz w:val="12"/>
                <w:szCs w:val="12"/>
                <w:lang w:val="en-US" w:eastAsia="en-US"/>
              </w:rPr>
            </w:pPr>
            <w:r w:rsidRPr="00486475">
              <w:rPr>
                <w:sz w:val="12"/>
                <w:szCs w:val="12"/>
                <w:lang w:val="en-US" w:eastAsia="en-US"/>
              </w:rPr>
              <w:t>5</w:t>
            </w:r>
          </w:p>
        </w:tc>
        <w:tc>
          <w:tcPr>
            <w:tcW w:w="1276" w:type="dxa"/>
            <w:tcBorders>
              <w:top w:val="nil"/>
              <w:left w:val="nil"/>
              <w:bottom w:val="single" w:sz="4" w:space="0" w:color="auto"/>
              <w:right w:val="single" w:sz="4" w:space="0" w:color="auto"/>
            </w:tcBorders>
            <w:shd w:val="clear" w:color="auto" w:fill="auto"/>
            <w:noWrap/>
            <w:vAlign w:val="center"/>
            <w:hideMark/>
          </w:tcPr>
          <w:p w14:paraId="5720C74C" w14:textId="77777777" w:rsidR="00486475" w:rsidRPr="00486475" w:rsidRDefault="00486475" w:rsidP="00486475">
            <w:pPr>
              <w:jc w:val="center"/>
              <w:rPr>
                <w:sz w:val="12"/>
                <w:szCs w:val="12"/>
                <w:lang w:val="en-US" w:eastAsia="en-US"/>
              </w:rPr>
            </w:pPr>
            <w:r w:rsidRPr="00486475">
              <w:rPr>
                <w:sz w:val="12"/>
                <w:szCs w:val="12"/>
                <w:lang w:val="en-US" w:eastAsia="en-US"/>
              </w:rPr>
              <w:t>6</w:t>
            </w:r>
          </w:p>
        </w:tc>
        <w:tc>
          <w:tcPr>
            <w:tcW w:w="1191" w:type="dxa"/>
            <w:tcBorders>
              <w:top w:val="nil"/>
              <w:left w:val="nil"/>
              <w:bottom w:val="single" w:sz="4" w:space="0" w:color="auto"/>
              <w:right w:val="single" w:sz="8" w:space="0" w:color="auto"/>
            </w:tcBorders>
            <w:shd w:val="clear" w:color="auto" w:fill="auto"/>
            <w:noWrap/>
            <w:vAlign w:val="center"/>
            <w:hideMark/>
          </w:tcPr>
          <w:p w14:paraId="1F8AA55F" w14:textId="77777777" w:rsidR="00486475" w:rsidRPr="00486475" w:rsidRDefault="00486475" w:rsidP="00486475">
            <w:pPr>
              <w:jc w:val="center"/>
              <w:rPr>
                <w:sz w:val="12"/>
                <w:szCs w:val="12"/>
                <w:lang w:val="en-US" w:eastAsia="en-US"/>
              </w:rPr>
            </w:pPr>
            <w:r w:rsidRPr="00486475">
              <w:rPr>
                <w:sz w:val="12"/>
                <w:szCs w:val="12"/>
                <w:lang w:val="en-US" w:eastAsia="en-US"/>
              </w:rPr>
              <w:t>7</w:t>
            </w:r>
          </w:p>
        </w:tc>
      </w:tr>
      <w:tr w:rsidR="00647525" w:rsidRPr="00486475" w14:paraId="16C34BEF" w14:textId="77777777" w:rsidTr="000569C0">
        <w:trPr>
          <w:trHeight w:val="126"/>
          <w:jc w:val="center"/>
        </w:trPr>
        <w:tc>
          <w:tcPr>
            <w:tcW w:w="705" w:type="dxa"/>
            <w:tcBorders>
              <w:top w:val="nil"/>
              <w:left w:val="single" w:sz="8" w:space="0" w:color="auto"/>
              <w:bottom w:val="single" w:sz="4" w:space="0" w:color="auto"/>
              <w:right w:val="single" w:sz="4" w:space="0" w:color="auto"/>
            </w:tcBorders>
            <w:shd w:val="clear" w:color="auto" w:fill="BFBFBF" w:themeFill="background1" w:themeFillShade="BF"/>
            <w:noWrap/>
            <w:vAlign w:val="center"/>
          </w:tcPr>
          <w:p w14:paraId="486D1B39" w14:textId="77777777" w:rsidR="00647525" w:rsidRPr="00486475" w:rsidRDefault="00647525" w:rsidP="00647525">
            <w:pPr>
              <w:jc w:val="right"/>
              <w:rPr>
                <w:sz w:val="12"/>
                <w:szCs w:val="12"/>
                <w:lang w:val="en-US" w:eastAsia="en-US"/>
              </w:rPr>
            </w:pPr>
          </w:p>
        </w:tc>
        <w:tc>
          <w:tcPr>
            <w:tcW w:w="4250" w:type="dxa"/>
            <w:tcBorders>
              <w:top w:val="nil"/>
              <w:left w:val="nil"/>
              <w:bottom w:val="single" w:sz="4" w:space="0" w:color="auto"/>
              <w:right w:val="single" w:sz="4" w:space="0" w:color="auto"/>
            </w:tcBorders>
            <w:shd w:val="clear" w:color="auto" w:fill="BFBFBF" w:themeFill="background1" w:themeFillShade="BF"/>
            <w:noWrap/>
            <w:vAlign w:val="center"/>
          </w:tcPr>
          <w:p w14:paraId="1CBA4695" w14:textId="6135E174" w:rsidR="00647525" w:rsidRPr="00486475" w:rsidRDefault="00647525" w:rsidP="00647525">
            <w:pPr>
              <w:rPr>
                <w:sz w:val="12"/>
                <w:szCs w:val="12"/>
                <w:lang w:val="en-US" w:eastAsia="en-US"/>
              </w:rPr>
            </w:pPr>
            <w:r w:rsidRPr="00647525">
              <w:rPr>
                <w:b/>
                <w:sz w:val="18"/>
                <w:szCs w:val="18"/>
                <w:lang w:val="sr-Cyrl-RS" w:eastAsia="en-US"/>
              </w:rPr>
              <w:t xml:space="preserve">Служба за механизовано одржавање пруге (1+2) </w:t>
            </w:r>
          </w:p>
        </w:tc>
        <w:tc>
          <w:tcPr>
            <w:tcW w:w="1115" w:type="dxa"/>
            <w:tcBorders>
              <w:top w:val="nil"/>
              <w:left w:val="nil"/>
              <w:bottom w:val="single" w:sz="4" w:space="0" w:color="auto"/>
              <w:right w:val="single" w:sz="4" w:space="0" w:color="auto"/>
            </w:tcBorders>
            <w:shd w:val="clear" w:color="auto" w:fill="BFBFBF" w:themeFill="background1" w:themeFillShade="BF"/>
            <w:noWrap/>
            <w:vAlign w:val="center"/>
          </w:tcPr>
          <w:p w14:paraId="313272AF" w14:textId="69FB4A6B" w:rsidR="00647525" w:rsidRPr="00486475" w:rsidRDefault="00647525" w:rsidP="00647525">
            <w:pPr>
              <w:jc w:val="right"/>
              <w:rPr>
                <w:sz w:val="12"/>
                <w:szCs w:val="12"/>
                <w:lang w:val="en-US" w:eastAsia="en-US"/>
              </w:rPr>
            </w:pPr>
            <w:r>
              <w:rPr>
                <w:b/>
                <w:sz w:val="18"/>
                <w:szCs w:val="18"/>
                <w:lang w:val="sr-Cyrl-RS" w:eastAsia="en-US"/>
              </w:rPr>
              <w:t>10.481</w:t>
            </w:r>
          </w:p>
        </w:tc>
        <w:tc>
          <w:tcPr>
            <w:tcW w:w="1122" w:type="dxa"/>
            <w:tcBorders>
              <w:top w:val="nil"/>
              <w:left w:val="nil"/>
              <w:bottom w:val="single" w:sz="4" w:space="0" w:color="auto"/>
              <w:right w:val="single" w:sz="4" w:space="0" w:color="auto"/>
            </w:tcBorders>
            <w:shd w:val="clear" w:color="auto" w:fill="BFBFBF" w:themeFill="background1" w:themeFillShade="BF"/>
            <w:noWrap/>
            <w:vAlign w:val="center"/>
          </w:tcPr>
          <w:p w14:paraId="77667205" w14:textId="3C8FEDEC" w:rsidR="00647525" w:rsidRPr="00486475" w:rsidRDefault="00647525" w:rsidP="00647525">
            <w:pPr>
              <w:jc w:val="right"/>
              <w:rPr>
                <w:sz w:val="12"/>
                <w:szCs w:val="12"/>
                <w:lang w:val="en-US" w:eastAsia="en-US"/>
              </w:rPr>
            </w:pPr>
            <w:r>
              <w:rPr>
                <w:b/>
                <w:sz w:val="18"/>
                <w:szCs w:val="18"/>
                <w:lang w:val="sr-Cyrl-RS" w:eastAsia="en-US"/>
              </w:rPr>
              <w:t>208.000</w:t>
            </w:r>
          </w:p>
        </w:tc>
        <w:tc>
          <w:tcPr>
            <w:tcW w:w="1115" w:type="dxa"/>
            <w:tcBorders>
              <w:top w:val="nil"/>
              <w:left w:val="nil"/>
              <w:bottom w:val="single" w:sz="4" w:space="0" w:color="auto"/>
              <w:right w:val="single" w:sz="4" w:space="0" w:color="auto"/>
            </w:tcBorders>
            <w:shd w:val="clear" w:color="auto" w:fill="BFBFBF" w:themeFill="background1" w:themeFillShade="BF"/>
            <w:noWrap/>
            <w:vAlign w:val="center"/>
          </w:tcPr>
          <w:p w14:paraId="303130D7" w14:textId="4BA6AB6D" w:rsidR="00647525" w:rsidRPr="00486475" w:rsidRDefault="00647525" w:rsidP="00647525">
            <w:pPr>
              <w:jc w:val="right"/>
              <w:rPr>
                <w:sz w:val="12"/>
                <w:szCs w:val="12"/>
                <w:lang w:val="en-US" w:eastAsia="en-US"/>
              </w:rPr>
            </w:pPr>
            <w:r>
              <w:rPr>
                <w:b/>
                <w:sz w:val="18"/>
                <w:szCs w:val="18"/>
                <w:lang w:val="sr-Cyrl-RS" w:eastAsia="en-US"/>
              </w:rPr>
              <w:t>55.472</w:t>
            </w:r>
          </w:p>
        </w:tc>
        <w:tc>
          <w:tcPr>
            <w:tcW w:w="1276" w:type="dxa"/>
            <w:tcBorders>
              <w:top w:val="nil"/>
              <w:left w:val="nil"/>
              <w:bottom w:val="single" w:sz="4" w:space="0" w:color="auto"/>
              <w:right w:val="single" w:sz="4" w:space="0" w:color="auto"/>
            </w:tcBorders>
            <w:shd w:val="clear" w:color="auto" w:fill="BFBFBF" w:themeFill="background1" w:themeFillShade="BF"/>
            <w:noWrap/>
            <w:vAlign w:val="center"/>
          </w:tcPr>
          <w:p w14:paraId="6A2B67DE" w14:textId="150441F1" w:rsidR="00647525" w:rsidRPr="00486475" w:rsidRDefault="00647525" w:rsidP="00647525">
            <w:pPr>
              <w:jc w:val="center"/>
              <w:rPr>
                <w:sz w:val="12"/>
                <w:szCs w:val="12"/>
                <w:lang w:val="en-US" w:eastAsia="en-US"/>
              </w:rPr>
            </w:pPr>
            <w:r>
              <w:rPr>
                <w:b/>
                <w:sz w:val="18"/>
                <w:szCs w:val="18"/>
                <w:lang w:val="sr-Cyrl-RS" w:eastAsia="en-US"/>
              </w:rPr>
              <w:t>529</w:t>
            </w:r>
          </w:p>
        </w:tc>
        <w:tc>
          <w:tcPr>
            <w:tcW w:w="1191" w:type="dxa"/>
            <w:tcBorders>
              <w:top w:val="nil"/>
              <w:left w:val="nil"/>
              <w:bottom w:val="single" w:sz="4" w:space="0" w:color="auto"/>
              <w:right w:val="single" w:sz="8" w:space="0" w:color="auto"/>
            </w:tcBorders>
            <w:shd w:val="clear" w:color="auto" w:fill="BFBFBF" w:themeFill="background1" w:themeFillShade="BF"/>
            <w:noWrap/>
            <w:vAlign w:val="center"/>
          </w:tcPr>
          <w:p w14:paraId="1E3C9F98" w14:textId="0E1E01AE" w:rsidR="00647525" w:rsidRPr="00486475" w:rsidRDefault="00647525" w:rsidP="00647525">
            <w:pPr>
              <w:jc w:val="center"/>
              <w:rPr>
                <w:sz w:val="12"/>
                <w:szCs w:val="12"/>
                <w:lang w:val="en-US" w:eastAsia="en-US"/>
              </w:rPr>
            </w:pPr>
            <w:r>
              <w:rPr>
                <w:b/>
                <w:sz w:val="18"/>
                <w:szCs w:val="18"/>
                <w:lang w:val="sr-Cyrl-RS" w:eastAsia="en-US"/>
              </w:rPr>
              <w:t>27</w:t>
            </w:r>
          </w:p>
        </w:tc>
      </w:tr>
      <w:tr w:rsidR="00486475" w:rsidRPr="00486475" w14:paraId="6F6DE933" w14:textId="77777777" w:rsidTr="000569C0">
        <w:trPr>
          <w:trHeight w:val="410"/>
          <w:jc w:val="center"/>
        </w:trPr>
        <w:tc>
          <w:tcPr>
            <w:tcW w:w="70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9E99A75" w14:textId="74BA97CD" w:rsidR="00486475" w:rsidRPr="00486475" w:rsidRDefault="00486475" w:rsidP="00486475">
            <w:pPr>
              <w:jc w:val="center"/>
              <w:rPr>
                <w:sz w:val="18"/>
                <w:szCs w:val="18"/>
                <w:lang w:val="sr-Cyrl-RS" w:eastAsia="en-US"/>
              </w:rPr>
            </w:pPr>
            <w:r w:rsidRPr="00486475">
              <w:rPr>
                <w:sz w:val="18"/>
                <w:szCs w:val="18"/>
                <w:lang w:val="en-US" w:eastAsia="en-US"/>
              </w:rPr>
              <w:t>1</w:t>
            </w:r>
            <w:r>
              <w:rPr>
                <w:sz w:val="18"/>
                <w:szCs w:val="18"/>
                <w:lang w:val="sr-Cyrl-RS" w:eastAsia="en-US"/>
              </w:rPr>
              <w:t>.</w:t>
            </w:r>
          </w:p>
        </w:tc>
        <w:tc>
          <w:tcPr>
            <w:tcW w:w="4250" w:type="dxa"/>
            <w:tcBorders>
              <w:top w:val="single" w:sz="4" w:space="0" w:color="auto"/>
              <w:left w:val="nil"/>
              <w:bottom w:val="single" w:sz="4" w:space="0" w:color="auto"/>
              <w:right w:val="single" w:sz="4" w:space="0" w:color="auto"/>
            </w:tcBorders>
            <w:shd w:val="clear" w:color="auto" w:fill="auto"/>
            <w:vAlign w:val="center"/>
            <w:hideMark/>
          </w:tcPr>
          <w:p w14:paraId="01D74F8D" w14:textId="77777777" w:rsidR="00486475" w:rsidRPr="00486475" w:rsidRDefault="00486475" w:rsidP="00486475">
            <w:pPr>
              <w:rPr>
                <w:b/>
                <w:bCs/>
                <w:sz w:val="18"/>
                <w:szCs w:val="18"/>
                <w:lang w:val="en-US" w:eastAsia="en-US"/>
              </w:rPr>
            </w:pPr>
            <w:r w:rsidRPr="00486475">
              <w:rPr>
                <w:b/>
                <w:bCs/>
                <w:sz w:val="18"/>
                <w:szCs w:val="18"/>
                <w:lang w:val="en-US" w:eastAsia="en-US"/>
              </w:rPr>
              <w:t xml:space="preserve">Инвестиционо одржавање                                  </w:t>
            </w:r>
            <w:r w:rsidRPr="00486475">
              <w:rPr>
                <w:sz w:val="18"/>
                <w:szCs w:val="18"/>
                <w:lang w:val="en-US" w:eastAsia="en-US"/>
              </w:rPr>
              <w:t xml:space="preserve"> Инвестиционо одржавање механизације</w:t>
            </w:r>
          </w:p>
        </w:tc>
        <w:tc>
          <w:tcPr>
            <w:tcW w:w="1115" w:type="dxa"/>
            <w:tcBorders>
              <w:top w:val="single" w:sz="4" w:space="0" w:color="auto"/>
              <w:left w:val="nil"/>
              <w:bottom w:val="single" w:sz="4" w:space="0" w:color="auto"/>
              <w:right w:val="single" w:sz="4" w:space="0" w:color="auto"/>
            </w:tcBorders>
            <w:shd w:val="clear" w:color="auto" w:fill="auto"/>
            <w:noWrap/>
            <w:vAlign w:val="center"/>
            <w:hideMark/>
          </w:tcPr>
          <w:p w14:paraId="3C138DEB" w14:textId="5C61AFBD" w:rsidR="00486475" w:rsidRPr="00486475" w:rsidRDefault="00486475" w:rsidP="00486475">
            <w:pPr>
              <w:jc w:val="right"/>
              <w:rPr>
                <w:sz w:val="18"/>
                <w:szCs w:val="18"/>
                <w:lang w:val="sr-Cyrl-RS" w:eastAsia="en-US"/>
              </w:rPr>
            </w:pPr>
            <w:r w:rsidRPr="00486475">
              <w:rPr>
                <w:sz w:val="18"/>
                <w:szCs w:val="18"/>
                <w:lang w:val="en-US" w:eastAsia="en-US"/>
              </w:rPr>
              <w:t> </w:t>
            </w:r>
            <w:r>
              <w:rPr>
                <w:sz w:val="18"/>
                <w:szCs w:val="18"/>
                <w:lang w:val="sr-Cyrl-RS" w:eastAsia="en-US"/>
              </w:rPr>
              <w:t>0</w:t>
            </w:r>
          </w:p>
        </w:tc>
        <w:tc>
          <w:tcPr>
            <w:tcW w:w="1122" w:type="dxa"/>
            <w:tcBorders>
              <w:top w:val="single" w:sz="4" w:space="0" w:color="auto"/>
              <w:left w:val="nil"/>
              <w:bottom w:val="single" w:sz="4" w:space="0" w:color="auto"/>
              <w:right w:val="single" w:sz="4" w:space="0" w:color="auto"/>
            </w:tcBorders>
            <w:shd w:val="clear" w:color="auto" w:fill="auto"/>
            <w:noWrap/>
            <w:vAlign w:val="center"/>
            <w:hideMark/>
          </w:tcPr>
          <w:p w14:paraId="553844F7" w14:textId="77777777" w:rsidR="00486475" w:rsidRPr="00486475" w:rsidRDefault="00486475" w:rsidP="00486475">
            <w:pPr>
              <w:jc w:val="right"/>
              <w:rPr>
                <w:sz w:val="18"/>
                <w:szCs w:val="18"/>
                <w:lang w:val="en-US" w:eastAsia="en-US"/>
              </w:rPr>
            </w:pPr>
            <w:r w:rsidRPr="00486475">
              <w:rPr>
                <w:sz w:val="18"/>
                <w:szCs w:val="18"/>
                <w:lang w:val="en-US" w:eastAsia="en-US"/>
              </w:rPr>
              <w:t>0</w:t>
            </w:r>
          </w:p>
        </w:tc>
        <w:tc>
          <w:tcPr>
            <w:tcW w:w="1115" w:type="dxa"/>
            <w:tcBorders>
              <w:top w:val="single" w:sz="4" w:space="0" w:color="auto"/>
              <w:left w:val="nil"/>
              <w:bottom w:val="single" w:sz="4" w:space="0" w:color="auto"/>
              <w:right w:val="single" w:sz="4" w:space="0" w:color="auto"/>
            </w:tcBorders>
            <w:shd w:val="clear" w:color="auto" w:fill="auto"/>
            <w:noWrap/>
            <w:vAlign w:val="center"/>
            <w:hideMark/>
          </w:tcPr>
          <w:p w14:paraId="6ABAAB58" w14:textId="77777777" w:rsidR="00486475" w:rsidRPr="00486475" w:rsidRDefault="00486475" w:rsidP="00486475">
            <w:pPr>
              <w:jc w:val="right"/>
              <w:rPr>
                <w:bCs/>
                <w:sz w:val="18"/>
                <w:szCs w:val="18"/>
                <w:lang w:val="en-US" w:eastAsia="en-US"/>
              </w:rPr>
            </w:pPr>
            <w:r w:rsidRPr="00486475">
              <w:rPr>
                <w:bCs/>
                <w:sz w:val="18"/>
                <w:szCs w:val="18"/>
                <w:lang w:val="en-US" w:eastAsia="en-US"/>
              </w:rPr>
              <w:t>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64C333A" w14:textId="602A4ADF" w:rsidR="00486475" w:rsidRPr="00486475" w:rsidRDefault="00486475" w:rsidP="00647525">
            <w:pPr>
              <w:jc w:val="center"/>
              <w:rPr>
                <w:bCs/>
                <w:sz w:val="18"/>
                <w:szCs w:val="18"/>
                <w:lang w:val="sr-Cyrl-RS" w:eastAsia="en-US"/>
              </w:rPr>
            </w:pPr>
            <w:r w:rsidRPr="00486475">
              <w:rPr>
                <w:bCs/>
                <w:sz w:val="18"/>
                <w:szCs w:val="18"/>
                <w:lang w:val="sr-Cyrl-RS" w:eastAsia="en-US"/>
              </w:rPr>
              <w:t>0</w:t>
            </w:r>
          </w:p>
        </w:tc>
        <w:tc>
          <w:tcPr>
            <w:tcW w:w="1191" w:type="dxa"/>
            <w:tcBorders>
              <w:top w:val="single" w:sz="4" w:space="0" w:color="auto"/>
              <w:left w:val="nil"/>
              <w:bottom w:val="single" w:sz="4" w:space="0" w:color="auto"/>
              <w:right w:val="single" w:sz="8" w:space="0" w:color="auto"/>
            </w:tcBorders>
            <w:shd w:val="clear" w:color="auto" w:fill="auto"/>
            <w:noWrap/>
            <w:vAlign w:val="center"/>
            <w:hideMark/>
          </w:tcPr>
          <w:p w14:paraId="0455ECE6" w14:textId="518723C7" w:rsidR="00486475" w:rsidRPr="00486475" w:rsidRDefault="00486475" w:rsidP="00647525">
            <w:pPr>
              <w:jc w:val="center"/>
              <w:rPr>
                <w:sz w:val="18"/>
                <w:szCs w:val="18"/>
                <w:lang w:val="sr-Cyrl-RS" w:eastAsia="en-US"/>
              </w:rPr>
            </w:pPr>
            <w:r>
              <w:rPr>
                <w:sz w:val="18"/>
                <w:szCs w:val="18"/>
                <w:lang w:val="sr-Cyrl-RS" w:eastAsia="en-US"/>
              </w:rPr>
              <w:t>0</w:t>
            </w:r>
          </w:p>
        </w:tc>
      </w:tr>
      <w:tr w:rsidR="00486475" w:rsidRPr="00486475" w14:paraId="51BC5E7D" w14:textId="77777777" w:rsidTr="000569C0">
        <w:trPr>
          <w:trHeight w:val="210"/>
          <w:jc w:val="center"/>
        </w:trPr>
        <w:tc>
          <w:tcPr>
            <w:tcW w:w="705" w:type="dxa"/>
            <w:tcBorders>
              <w:top w:val="nil"/>
              <w:left w:val="single" w:sz="8" w:space="0" w:color="auto"/>
              <w:bottom w:val="single" w:sz="8" w:space="0" w:color="auto"/>
              <w:right w:val="single" w:sz="4" w:space="0" w:color="auto"/>
            </w:tcBorders>
            <w:shd w:val="clear" w:color="auto" w:fill="auto"/>
            <w:noWrap/>
            <w:vAlign w:val="center"/>
            <w:hideMark/>
          </w:tcPr>
          <w:p w14:paraId="66984BD3" w14:textId="73A95B3C" w:rsidR="00486475" w:rsidRPr="00486475" w:rsidRDefault="00486475" w:rsidP="00486475">
            <w:pPr>
              <w:jc w:val="center"/>
              <w:rPr>
                <w:sz w:val="18"/>
                <w:szCs w:val="18"/>
                <w:lang w:val="sr-Cyrl-RS" w:eastAsia="en-US"/>
              </w:rPr>
            </w:pPr>
            <w:r w:rsidRPr="00486475">
              <w:rPr>
                <w:sz w:val="18"/>
                <w:szCs w:val="18"/>
                <w:lang w:val="en-US" w:eastAsia="en-US"/>
              </w:rPr>
              <w:t>2</w:t>
            </w:r>
            <w:r>
              <w:rPr>
                <w:sz w:val="18"/>
                <w:szCs w:val="18"/>
                <w:lang w:val="sr-Cyrl-RS" w:eastAsia="en-US"/>
              </w:rPr>
              <w:t>.</w:t>
            </w:r>
          </w:p>
        </w:tc>
        <w:tc>
          <w:tcPr>
            <w:tcW w:w="4250" w:type="dxa"/>
            <w:tcBorders>
              <w:top w:val="nil"/>
              <w:left w:val="nil"/>
              <w:bottom w:val="single" w:sz="8" w:space="0" w:color="auto"/>
              <w:right w:val="single" w:sz="4" w:space="0" w:color="auto"/>
            </w:tcBorders>
            <w:shd w:val="clear" w:color="auto" w:fill="auto"/>
            <w:vAlign w:val="center"/>
            <w:hideMark/>
          </w:tcPr>
          <w:p w14:paraId="7BA1D90E" w14:textId="36C2EC4A" w:rsidR="00486475" w:rsidRPr="00486475" w:rsidRDefault="00486475" w:rsidP="00486475">
            <w:pPr>
              <w:rPr>
                <w:b/>
                <w:bCs/>
                <w:sz w:val="18"/>
                <w:szCs w:val="18"/>
                <w:lang w:val="en-US" w:eastAsia="en-US"/>
              </w:rPr>
            </w:pPr>
            <w:r w:rsidRPr="00486475">
              <w:rPr>
                <w:b/>
                <w:bCs/>
                <w:sz w:val="18"/>
                <w:szCs w:val="18"/>
                <w:lang w:val="en-US" w:eastAsia="en-US"/>
              </w:rPr>
              <w:t xml:space="preserve">Текуће одржавање                                  </w:t>
            </w:r>
            <w:r w:rsidR="000569C0">
              <w:rPr>
                <w:b/>
                <w:bCs/>
                <w:sz w:val="18"/>
                <w:szCs w:val="18"/>
                <w:lang w:val="sr-Cyrl-RS" w:eastAsia="en-US"/>
              </w:rPr>
              <w:t xml:space="preserve">          </w:t>
            </w:r>
            <w:r w:rsidRPr="00486475">
              <w:rPr>
                <w:sz w:val="18"/>
                <w:szCs w:val="18"/>
                <w:lang w:val="en-US" w:eastAsia="en-US"/>
              </w:rPr>
              <w:t xml:space="preserve"> Текуће одржавање механизације</w:t>
            </w:r>
          </w:p>
        </w:tc>
        <w:tc>
          <w:tcPr>
            <w:tcW w:w="1115" w:type="dxa"/>
            <w:tcBorders>
              <w:top w:val="nil"/>
              <w:left w:val="nil"/>
              <w:bottom w:val="single" w:sz="8" w:space="0" w:color="auto"/>
              <w:right w:val="single" w:sz="4" w:space="0" w:color="auto"/>
            </w:tcBorders>
            <w:shd w:val="clear" w:color="auto" w:fill="auto"/>
            <w:noWrap/>
            <w:vAlign w:val="center"/>
            <w:hideMark/>
          </w:tcPr>
          <w:p w14:paraId="0B10F483" w14:textId="07B4238A" w:rsidR="00486475" w:rsidRPr="00486475" w:rsidRDefault="00486475" w:rsidP="00486475">
            <w:pPr>
              <w:jc w:val="right"/>
              <w:rPr>
                <w:sz w:val="18"/>
                <w:szCs w:val="18"/>
                <w:lang w:val="en-US" w:eastAsia="en-US"/>
              </w:rPr>
            </w:pPr>
            <w:r w:rsidRPr="00486475">
              <w:rPr>
                <w:sz w:val="18"/>
                <w:szCs w:val="18"/>
                <w:lang w:val="en-US" w:eastAsia="en-US"/>
              </w:rPr>
              <w:t>10</w:t>
            </w:r>
            <w:r>
              <w:rPr>
                <w:sz w:val="18"/>
                <w:szCs w:val="18"/>
                <w:lang w:val="sr-Cyrl-RS" w:eastAsia="en-US"/>
              </w:rPr>
              <w:t>.</w:t>
            </w:r>
            <w:r w:rsidRPr="00486475">
              <w:rPr>
                <w:sz w:val="18"/>
                <w:szCs w:val="18"/>
                <w:lang w:val="en-US" w:eastAsia="en-US"/>
              </w:rPr>
              <w:t>481</w:t>
            </w:r>
          </w:p>
        </w:tc>
        <w:tc>
          <w:tcPr>
            <w:tcW w:w="1122" w:type="dxa"/>
            <w:tcBorders>
              <w:top w:val="nil"/>
              <w:left w:val="nil"/>
              <w:bottom w:val="single" w:sz="8" w:space="0" w:color="auto"/>
              <w:right w:val="single" w:sz="4" w:space="0" w:color="auto"/>
            </w:tcBorders>
            <w:shd w:val="clear" w:color="auto" w:fill="auto"/>
            <w:noWrap/>
            <w:vAlign w:val="center"/>
            <w:hideMark/>
          </w:tcPr>
          <w:p w14:paraId="2480F3F9" w14:textId="7174DA9E" w:rsidR="00486475" w:rsidRPr="00486475" w:rsidRDefault="00486475" w:rsidP="00486475">
            <w:pPr>
              <w:jc w:val="right"/>
              <w:rPr>
                <w:bCs/>
                <w:sz w:val="18"/>
                <w:szCs w:val="18"/>
                <w:lang w:val="en-US" w:eastAsia="en-US"/>
              </w:rPr>
            </w:pPr>
            <w:r w:rsidRPr="00486475">
              <w:rPr>
                <w:bCs/>
                <w:sz w:val="18"/>
                <w:szCs w:val="18"/>
                <w:lang w:val="en-US" w:eastAsia="en-US"/>
              </w:rPr>
              <w:t>208</w:t>
            </w:r>
            <w:r>
              <w:rPr>
                <w:bCs/>
                <w:sz w:val="18"/>
                <w:szCs w:val="18"/>
                <w:lang w:val="sr-Cyrl-RS" w:eastAsia="en-US"/>
              </w:rPr>
              <w:t>.</w:t>
            </w:r>
            <w:r w:rsidRPr="00486475">
              <w:rPr>
                <w:bCs/>
                <w:sz w:val="18"/>
                <w:szCs w:val="18"/>
                <w:lang w:val="en-US" w:eastAsia="en-US"/>
              </w:rPr>
              <w:t>000</w:t>
            </w:r>
          </w:p>
        </w:tc>
        <w:tc>
          <w:tcPr>
            <w:tcW w:w="1115" w:type="dxa"/>
            <w:tcBorders>
              <w:top w:val="nil"/>
              <w:left w:val="nil"/>
              <w:bottom w:val="single" w:sz="8" w:space="0" w:color="auto"/>
              <w:right w:val="single" w:sz="4" w:space="0" w:color="auto"/>
            </w:tcBorders>
            <w:shd w:val="clear" w:color="auto" w:fill="auto"/>
            <w:noWrap/>
            <w:vAlign w:val="center"/>
            <w:hideMark/>
          </w:tcPr>
          <w:p w14:paraId="021C5BA5" w14:textId="700CD8DB" w:rsidR="00486475" w:rsidRPr="00486475" w:rsidRDefault="00486475" w:rsidP="00486475">
            <w:pPr>
              <w:jc w:val="right"/>
              <w:rPr>
                <w:bCs/>
                <w:sz w:val="18"/>
                <w:szCs w:val="18"/>
                <w:lang w:val="en-US" w:eastAsia="en-US"/>
              </w:rPr>
            </w:pPr>
            <w:r w:rsidRPr="00486475">
              <w:rPr>
                <w:bCs/>
                <w:sz w:val="18"/>
                <w:szCs w:val="18"/>
                <w:lang w:val="en-US" w:eastAsia="en-US"/>
              </w:rPr>
              <w:t>55</w:t>
            </w:r>
            <w:r>
              <w:rPr>
                <w:bCs/>
                <w:sz w:val="18"/>
                <w:szCs w:val="18"/>
                <w:lang w:val="sr-Cyrl-RS" w:eastAsia="en-US"/>
              </w:rPr>
              <w:t>.</w:t>
            </w:r>
            <w:r w:rsidRPr="00486475">
              <w:rPr>
                <w:bCs/>
                <w:sz w:val="18"/>
                <w:szCs w:val="18"/>
                <w:lang w:val="en-US" w:eastAsia="en-US"/>
              </w:rPr>
              <w:t>472</w:t>
            </w:r>
          </w:p>
        </w:tc>
        <w:tc>
          <w:tcPr>
            <w:tcW w:w="1276" w:type="dxa"/>
            <w:tcBorders>
              <w:top w:val="nil"/>
              <w:left w:val="nil"/>
              <w:bottom w:val="single" w:sz="8" w:space="0" w:color="auto"/>
              <w:right w:val="single" w:sz="4" w:space="0" w:color="auto"/>
            </w:tcBorders>
            <w:shd w:val="clear" w:color="auto" w:fill="auto"/>
            <w:noWrap/>
            <w:vAlign w:val="center"/>
            <w:hideMark/>
          </w:tcPr>
          <w:p w14:paraId="14F487A9" w14:textId="6A439EC0" w:rsidR="00486475" w:rsidRPr="00486475" w:rsidRDefault="00486475" w:rsidP="00647525">
            <w:pPr>
              <w:jc w:val="center"/>
              <w:rPr>
                <w:bCs/>
                <w:sz w:val="18"/>
                <w:szCs w:val="18"/>
                <w:lang w:val="en-US" w:eastAsia="en-US"/>
              </w:rPr>
            </w:pPr>
            <w:r w:rsidRPr="00486475">
              <w:rPr>
                <w:bCs/>
                <w:sz w:val="18"/>
                <w:szCs w:val="18"/>
                <w:lang w:val="en-US" w:eastAsia="en-US"/>
              </w:rPr>
              <w:t>529</w:t>
            </w:r>
          </w:p>
        </w:tc>
        <w:tc>
          <w:tcPr>
            <w:tcW w:w="1191" w:type="dxa"/>
            <w:tcBorders>
              <w:top w:val="nil"/>
              <w:left w:val="nil"/>
              <w:bottom w:val="single" w:sz="8" w:space="0" w:color="auto"/>
              <w:right w:val="single" w:sz="8" w:space="0" w:color="auto"/>
            </w:tcBorders>
            <w:shd w:val="clear" w:color="auto" w:fill="auto"/>
            <w:noWrap/>
            <w:vAlign w:val="center"/>
            <w:hideMark/>
          </w:tcPr>
          <w:p w14:paraId="04051326" w14:textId="26D3C832" w:rsidR="00486475" w:rsidRPr="00486475" w:rsidRDefault="00486475" w:rsidP="00647525">
            <w:pPr>
              <w:jc w:val="center"/>
              <w:rPr>
                <w:sz w:val="18"/>
                <w:szCs w:val="18"/>
                <w:lang w:val="en-US" w:eastAsia="en-US"/>
              </w:rPr>
            </w:pPr>
            <w:r>
              <w:rPr>
                <w:sz w:val="18"/>
                <w:szCs w:val="18"/>
                <w:lang w:val="en-US" w:eastAsia="en-US"/>
              </w:rPr>
              <w:t>27</w:t>
            </w:r>
          </w:p>
        </w:tc>
      </w:tr>
    </w:tbl>
    <w:p w14:paraId="64880215" w14:textId="00867D15" w:rsidR="00486475" w:rsidRDefault="007D2BBF" w:rsidP="000569C0">
      <w:pPr>
        <w:ind w:left="-454"/>
        <w:jc w:val="center"/>
        <w:rPr>
          <w:b/>
          <w:i/>
          <w:sz w:val="20"/>
          <w:szCs w:val="20"/>
          <w:lang w:val="sr-Cyrl-CS" w:eastAsia="en-US"/>
        </w:rPr>
      </w:pPr>
      <w:r>
        <w:rPr>
          <w:b/>
          <w:i/>
          <w:sz w:val="20"/>
          <w:szCs w:val="20"/>
          <w:lang w:val="sr-Cyrl-CS" w:eastAsia="en-US"/>
        </w:rPr>
        <w:t>Табела 28</w:t>
      </w:r>
      <w:r w:rsidR="00486475" w:rsidRPr="00D33ACB">
        <w:rPr>
          <w:b/>
          <w:i/>
          <w:sz w:val="20"/>
          <w:szCs w:val="20"/>
          <w:lang w:val="sr-Cyrl-CS" w:eastAsia="en-US"/>
        </w:rPr>
        <w:t xml:space="preserve">. </w:t>
      </w:r>
      <w:r w:rsidR="00486475">
        <w:rPr>
          <w:b/>
          <w:i/>
          <w:sz w:val="20"/>
          <w:szCs w:val="20"/>
          <w:lang w:val="sr-Cyrl-CS" w:eastAsia="en-US"/>
        </w:rPr>
        <w:t xml:space="preserve">Инвестиционо и текуће одржавање механизације у сопственој режији </w:t>
      </w:r>
    </w:p>
    <w:p w14:paraId="1F5E2841" w14:textId="77777777" w:rsidR="000569C0" w:rsidRPr="000569C0" w:rsidRDefault="000569C0" w:rsidP="000569C0">
      <w:pPr>
        <w:ind w:left="-454"/>
        <w:jc w:val="center"/>
        <w:rPr>
          <w:b/>
          <w:i/>
          <w:sz w:val="20"/>
          <w:szCs w:val="20"/>
          <w:lang w:val="sr-Cyrl-CS" w:eastAsia="en-US"/>
        </w:rPr>
      </w:pPr>
    </w:p>
    <w:p w14:paraId="3ACE5D4C" w14:textId="697F4390" w:rsidR="00486475" w:rsidRPr="003409AD" w:rsidRDefault="003409AD" w:rsidP="00647525">
      <w:pPr>
        <w:ind w:left="-510" w:right="-510"/>
        <w:jc w:val="both"/>
        <w:rPr>
          <w:b/>
          <w:lang w:val="sr-Cyrl-RS"/>
        </w:rPr>
      </w:pPr>
      <w:r w:rsidRPr="00486475">
        <w:rPr>
          <w:b/>
          <w:lang w:val="sr-Cyrl-RS"/>
        </w:rPr>
        <w:t>Инвестиционо и текуће</w:t>
      </w:r>
      <w:r w:rsidRPr="00486475">
        <w:rPr>
          <w:b/>
        </w:rPr>
        <w:t xml:space="preserve"> одржавање механизације</w:t>
      </w:r>
      <w:r w:rsidRPr="00486475">
        <w:rPr>
          <w:b/>
          <w:lang w:val="sr-Cyrl-RS"/>
        </w:rPr>
        <w:t xml:space="preserve"> </w:t>
      </w:r>
      <w:r>
        <w:rPr>
          <w:b/>
          <w:lang w:val="sr-Cyrl-RS"/>
        </w:rPr>
        <w:t>од стране трећих лица</w:t>
      </w:r>
    </w:p>
    <w:p w14:paraId="6D2A57EC" w14:textId="16F7C046" w:rsidR="00FF694C" w:rsidRPr="00FF694C" w:rsidRDefault="00EA331E" w:rsidP="00647525">
      <w:pPr>
        <w:ind w:left="-510" w:right="-510"/>
        <w:jc w:val="both"/>
        <w:rPr>
          <w:lang w:val="sr-Cyrl-RS"/>
        </w:rPr>
      </w:pPr>
      <w:r w:rsidRPr="00FF694C">
        <w:rPr>
          <w:lang w:val="sr-Cyrl-RS"/>
        </w:rPr>
        <w:t>Н</w:t>
      </w:r>
      <w:r w:rsidRPr="00FF694C">
        <w:t xml:space="preserve">а </w:t>
      </w:r>
      <w:r w:rsidR="00FF694C" w:rsidRPr="00FF694C">
        <w:rPr>
          <w:lang w:val="sr-Cyrl-RS"/>
        </w:rPr>
        <w:t>инвестиционом</w:t>
      </w:r>
      <w:r w:rsidRPr="00FF694C">
        <w:t xml:space="preserve"> одржавању механизације</w:t>
      </w:r>
      <w:r w:rsidRPr="00FF694C">
        <w:rPr>
          <w:lang w:val="sr-Cyrl-BA"/>
        </w:rPr>
        <w:t xml:space="preserve"> </w:t>
      </w:r>
      <w:r w:rsidRPr="00FF694C">
        <w:t>од стране трећих лица</w:t>
      </w:r>
      <w:r w:rsidRPr="00FF694C">
        <w:rPr>
          <w:lang w:val="sr-Cyrl-RS"/>
        </w:rPr>
        <w:t xml:space="preserve"> у </w:t>
      </w:r>
      <w:r w:rsidRPr="00FF694C">
        <w:t>20</w:t>
      </w:r>
      <w:r w:rsidR="00FF694C" w:rsidRPr="00FF694C">
        <w:rPr>
          <w:lang w:val="sr-Cyrl-BA"/>
        </w:rPr>
        <w:t>22</w:t>
      </w:r>
      <w:r w:rsidRPr="00FF694C">
        <w:t>. годин</w:t>
      </w:r>
      <w:r w:rsidRPr="00FF694C">
        <w:rPr>
          <w:lang w:val="sr-Cyrl-RS"/>
        </w:rPr>
        <w:t>и</w:t>
      </w:r>
      <w:r w:rsidRPr="00FF694C">
        <w:t xml:space="preserve"> планирано је </w:t>
      </w:r>
      <w:r w:rsidR="00FF694C" w:rsidRPr="00FF694C">
        <w:rPr>
          <w:lang w:val="sr-Cyrl-RS"/>
        </w:rPr>
        <w:t>400.000</w:t>
      </w:r>
      <w:r w:rsidRPr="00FF694C">
        <w:t xml:space="preserve"> КМ,</w:t>
      </w:r>
      <w:r w:rsidRPr="00FF694C">
        <w:rPr>
          <w:lang w:val="sr-Cyrl-RS"/>
        </w:rPr>
        <w:t xml:space="preserve"> а</w:t>
      </w:r>
      <w:r w:rsidRPr="00FF694C">
        <w:t xml:space="preserve"> утрошено је </w:t>
      </w:r>
      <w:r w:rsidR="00FF694C" w:rsidRPr="00FF694C">
        <w:rPr>
          <w:lang w:val="sr-Cyrl-RS"/>
        </w:rPr>
        <w:t>175.489</w:t>
      </w:r>
      <w:r w:rsidRPr="00FF694C">
        <w:rPr>
          <w:lang w:val="bs-Latn-BA"/>
        </w:rPr>
        <w:t xml:space="preserve"> </w:t>
      </w:r>
      <w:r w:rsidRPr="00FF694C">
        <w:t xml:space="preserve">KM. Проценат реализације износи </w:t>
      </w:r>
      <w:r w:rsidR="00FF694C" w:rsidRPr="00FF694C">
        <w:rPr>
          <w:lang w:val="sr-Cyrl-RS"/>
        </w:rPr>
        <w:t>44</w:t>
      </w:r>
      <w:r w:rsidRPr="00FF694C">
        <w:t>%.</w:t>
      </w:r>
      <w:r w:rsidRPr="00FF694C">
        <w:rPr>
          <w:lang w:val="sr-Cyrl-RS"/>
        </w:rPr>
        <w:t xml:space="preserve"> Проценат реализације биће далеко већи када се окончају уговори</w:t>
      </w:r>
      <w:r w:rsidR="00FF694C" w:rsidRPr="00FF694C">
        <w:rPr>
          <w:lang w:val="sr-Cyrl-RS"/>
        </w:rPr>
        <w:t xml:space="preserve"> који су у поступку реализације (Уговор са добављачем точкова за шинска возила).</w:t>
      </w:r>
    </w:p>
    <w:p w14:paraId="39980835" w14:textId="79F2223F" w:rsidR="00FF694C" w:rsidRPr="00FF694C" w:rsidRDefault="00FF694C" w:rsidP="00647525">
      <w:pPr>
        <w:ind w:left="-510" w:right="-510"/>
        <w:jc w:val="both"/>
        <w:rPr>
          <w:lang w:val="sr-Cyrl-RS"/>
        </w:rPr>
      </w:pPr>
      <w:r w:rsidRPr="00FF694C">
        <w:rPr>
          <w:lang w:val="sr-Cyrl-RS"/>
        </w:rPr>
        <w:t>Н</w:t>
      </w:r>
      <w:r w:rsidRPr="00FF694C">
        <w:t xml:space="preserve">а </w:t>
      </w:r>
      <w:r w:rsidRPr="00FF694C">
        <w:rPr>
          <w:lang w:val="sr-Cyrl-RS"/>
        </w:rPr>
        <w:t xml:space="preserve">текућем </w:t>
      </w:r>
      <w:r w:rsidRPr="00FF694C">
        <w:t xml:space="preserve"> одржавању механизације</w:t>
      </w:r>
      <w:r w:rsidRPr="00FF694C">
        <w:rPr>
          <w:lang w:val="sr-Cyrl-BA"/>
        </w:rPr>
        <w:t xml:space="preserve"> </w:t>
      </w:r>
      <w:r w:rsidRPr="00FF694C">
        <w:t>од стране трећих лица</w:t>
      </w:r>
      <w:r w:rsidRPr="00FF694C">
        <w:rPr>
          <w:lang w:val="sr-Cyrl-RS"/>
        </w:rPr>
        <w:t xml:space="preserve"> у </w:t>
      </w:r>
      <w:r w:rsidRPr="00FF694C">
        <w:t>20</w:t>
      </w:r>
      <w:r w:rsidRPr="00FF694C">
        <w:rPr>
          <w:lang w:val="sr-Cyrl-BA"/>
        </w:rPr>
        <w:t>22</w:t>
      </w:r>
      <w:r w:rsidRPr="00FF694C">
        <w:t>. годин</w:t>
      </w:r>
      <w:r w:rsidRPr="00FF694C">
        <w:rPr>
          <w:lang w:val="sr-Cyrl-RS"/>
        </w:rPr>
        <w:t>и</w:t>
      </w:r>
      <w:r w:rsidRPr="00FF694C">
        <w:t xml:space="preserve"> планирано је </w:t>
      </w:r>
      <w:r w:rsidRPr="00FF694C">
        <w:rPr>
          <w:lang w:val="sr-Cyrl-RS"/>
        </w:rPr>
        <w:t xml:space="preserve">   352.000</w:t>
      </w:r>
      <w:r w:rsidRPr="00FF694C">
        <w:t xml:space="preserve"> КМ,</w:t>
      </w:r>
      <w:r w:rsidRPr="00FF694C">
        <w:rPr>
          <w:lang w:val="sr-Cyrl-RS"/>
        </w:rPr>
        <w:t xml:space="preserve"> а</w:t>
      </w:r>
      <w:r w:rsidRPr="00FF694C">
        <w:t xml:space="preserve"> утрошено је </w:t>
      </w:r>
      <w:r w:rsidRPr="00FF694C">
        <w:rPr>
          <w:lang w:val="sr-Cyrl-RS"/>
        </w:rPr>
        <w:t>132.508</w:t>
      </w:r>
      <w:r w:rsidRPr="00FF694C">
        <w:rPr>
          <w:lang w:val="bs-Latn-BA"/>
        </w:rPr>
        <w:t xml:space="preserve"> </w:t>
      </w:r>
      <w:r w:rsidRPr="00FF694C">
        <w:t xml:space="preserve">KM. Проценат реализације износи </w:t>
      </w:r>
      <w:r w:rsidRPr="00FF694C">
        <w:rPr>
          <w:lang w:val="sr-Cyrl-RS"/>
        </w:rPr>
        <w:t>38</w:t>
      </w:r>
      <w:r w:rsidRPr="00FF694C">
        <w:t>%.</w:t>
      </w:r>
      <w:r w:rsidRPr="00FF694C">
        <w:rPr>
          <w:lang w:val="sr-Cyrl-RS"/>
        </w:rPr>
        <w:t xml:space="preserve"> На проценат извршења највише су утицали уговори са трећим лицима (добављачима услуге) склопљеним крајем 2022. године јер ће се извршити у 2023. години (Уговор о оправци хидрауличних кварова на пружним возилима).</w:t>
      </w:r>
    </w:p>
    <w:p w14:paraId="2089255B" w14:textId="74931736" w:rsidR="00FF694C" w:rsidRPr="000F6C7E" w:rsidRDefault="00EA331E" w:rsidP="00647525">
      <w:pPr>
        <w:ind w:left="-510" w:right="-510"/>
        <w:jc w:val="both"/>
        <w:rPr>
          <w:color w:val="FF0000"/>
          <w:lang w:val="sr-Cyrl-RS"/>
        </w:rPr>
      </w:pPr>
      <w:r w:rsidRPr="000F6C7E">
        <w:rPr>
          <w:color w:val="FF0000"/>
          <w:lang w:val="sr-Cyrl-RS"/>
        </w:rPr>
        <w:t xml:space="preserve"> </w:t>
      </w:r>
    </w:p>
    <w:tbl>
      <w:tblPr>
        <w:tblW w:w="10667" w:type="dxa"/>
        <w:jc w:val="center"/>
        <w:tblLook w:val="04A0" w:firstRow="1" w:lastRow="0" w:firstColumn="1" w:lastColumn="0" w:noHBand="0" w:noVBand="1"/>
      </w:tblPr>
      <w:tblGrid>
        <w:gridCol w:w="705"/>
        <w:gridCol w:w="4227"/>
        <w:gridCol w:w="1134"/>
        <w:gridCol w:w="1085"/>
        <w:gridCol w:w="1183"/>
        <w:gridCol w:w="1134"/>
        <w:gridCol w:w="1199"/>
      </w:tblGrid>
      <w:tr w:rsidR="003409AD" w:rsidRPr="003409AD" w14:paraId="4B99B42F" w14:textId="77777777" w:rsidTr="000569C0">
        <w:trPr>
          <w:trHeight w:val="157"/>
          <w:jc w:val="center"/>
        </w:trPr>
        <w:tc>
          <w:tcPr>
            <w:tcW w:w="705" w:type="dxa"/>
            <w:tcBorders>
              <w:top w:val="single" w:sz="8" w:space="0" w:color="auto"/>
              <w:left w:val="single" w:sz="8" w:space="0" w:color="auto"/>
              <w:bottom w:val="single" w:sz="4" w:space="0" w:color="auto"/>
              <w:right w:val="single" w:sz="4" w:space="0" w:color="auto"/>
            </w:tcBorders>
            <w:shd w:val="clear" w:color="auto" w:fill="BFBFBF" w:themeFill="background1" w:themeFillShade="BF"/>
            <w:vAlign w:val="center"/>
            <w:hideMark/>
          </w:tcPr>
          <w:p w14:paraId="6D4517C7" w14:textId="1729DBC7" w:rsidR="003409AD" w:rsidRPr="003409AD" w:rsidRDefault="004F4A92" w:rsidP="004F4A92">
            <w:pPr>
              <w:jc w:val="center"/>
              <w:rPr>
                <w:b/>
                <w:sz w:val="18"/>
                <w:szCs w:val="18"/>
                <w:lang w:val="en-US" w:eastAsia="en-US"/>
              </w:rPr>
            </w:pPr>
            <w:r>
              <w:rPr>
                <w:b/>
                <w:sz w:val="18"/>
                <w:szCs w:val="18"/>
                <w:lang w:val="en-US" w:eastAsia="en-US"/>
              </w:rPr>
              <w:t>Редни број</w:t>
            </w:r>
          </w:p>
        </w:tc>
        <w:tc>
          <w:tcPr>
            <w:tcW w:w="4227" w:type="dxa"/>
            <w:tcBorders>
              <w:top w:val="single" w:sz="8" w:space="0" w:color="auto"/>
              <w:left w:val="nil"/>
              <w:bottom w:val="single" w:sz="4" w:space="0" w:color="auto"/>
              <w:right w:val="single" w:sz="4" w:space="0" w:color="auto"/>
            </w:tcBorders>
            <w:shd w:val="clear" w:color="auto" w:fill="BFBFBF" w:themeFill="background1" w:themeFillShade="BF"/>
            <w:noWrap/>
            <w:vAlign w:val="center"/>
            <w:hideMark/>
          </w:tcPr>
          <w:p w14:paraId="0EAE1E4A" w14:textId="77777777" w:rsidR="003409AD" w:rsidRPr="003409AD" w:rsidRDefault="003409AD" w:rsidP="004F4A92">
            <w:pPr>
              <w:jc w:val="center"/>
              <w:rPr>
                <w:b/>
                <w:sz w:val="18"/>
                <w:szCs w:val="18"/>
                <w:lang w:val="en-US" w:eastAsia="en-US"/>
              </w:rPr>
            </w:pPr>
            <w:r w:rsidRPr="003409AD">
              <w:rPr>
                <w:b/>
                <w:sz w:val="18"/>
                <w:szCs w:val="18"/>
                <w:lang w:val="en-US" w:eastAsia="en-US"/>
              </w:rPr>
              <w:t>Опис послова</w:t>
            </w:r>
          </w:p>
        </w:tc>
        <w:tc>
          <w:tcPr>
            <w:tcW w:w="1134"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48CCAD10" w14:textId="3C5FC1E1" w:rsidR="003409AD" w:rsidRPr="003409AD" w:rsidRDefault="004F4A92" w:rsidP="004F4A92">
            <w:pPr>
              <w:jc w:val="center"/>
              <w:rPr>
                <w:b/>
                <w:sz w:val="18"/>
                <w:szCs w:val="18"/>
                <w:lang w:val="en-US" w:eastAsia="en-US"/>
              </w:rPr>
            </w:pPr>
            <w:r>
              <w:rPr>
                <w:b/>
                <w:sz w:val="18"/>
                <w:szCs w:val="18"/>
                <w:lang w:val="en-US" w:eastAsia="en-US"/>
              </w:rPr>
              <w:t>Остварење                 I-XII/</w:t>
            </w:r>
            <w:r w:rsidR="003409AD" w:rsidRPr="003409AD">
              <w:rPr>
                <w:b/>
                <w:sz w:val="18"/>
                <w:szCs w:val="18"/>
                <w:lang w:val="en-US" w:eastAsia="en-US"/>
              </w:rPr>
              <w:t>2021.</w:t>
            </w:r>
          </w:p>
        </w:tc>
        <w:tc>
          <w:tcPr>
            <w:tcW w:w="1085"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6F1810C8" w14:textId="1E5572BF" w:rsidR="003409AD" w:rsidRPr="003409AD" w:rsidRDefault="004F4A92" w:rsidP="004F4A92">
            <w:pPr>
              <w:jc w:val="center"/>
              <w:rPr>
                <w:b/>
                <w:sz w:val="18"/>
                <w:szCs w:val="18"/>
                <w:lang w:val="en-US" w:eastAsia="en-US"/>
              </w:rPr>
            </w:pPr>
            <w:r>
              <w:rPr>
                <w:b/>
                <w:sz w:val="18"/>
                <w:szCs w:val="18"/>
                <w:lang w:val="en-US" w:eastAsia="en-US"/>
              </w:rPr>
              <w:t>План                 I-XII/</w:t>
            </w:r>
            <w:r w:rsidR="003409AD" w:rsidRPr="003409AD">
              <w:rPr>
                <w:b/>
                <w:sz w:val="18"/>
                <w:szCs w:val="18"/>
                <w:lang w:val="en-US" w:eastAsia="en-US"/>
              </w:rPr>
              <w:t>2022.</w:t>
            </w:r>
          </w:p>
        </w:tc>
        <w:tc>
          <w:tcPr>
            <w:tcW w:w="1183"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0948BDEC" w14:textId="5CD582C2" w:rsidR="003409AD" w:rsidRPr="003409AD" w:rsidRDefault="004F4A92" w:rsidP="004F4A92">
            <w:pPr>
              <w:jc w:val="center"/>
              <w:rPr>
                <w:b/>
                <w:sz w:val="18"/>
                <w:szCs w:val="18"/>
                <w:lang w:val="en-US" w:eastAsia="en-US"/>
              </w:rPr>
            </w:pPr>
            <w:r>
              <w:rPr>
                <w:b/>
                <w:sz w:val="18"/>
                <w:szCs w:val="18"/>
                <w:lang w:val="en-US" w:eastAsia="en-US"/>
              </w:rPr>
              <w:t>Остварење                 I-XII/</w:t>
            </w:r>
            <w:r w:rsidR="003409AD" w:rsidRPr="003409AD">
              <w:rPr>
                <w:b/>
                <w:sz w:val="18"/>
                <w:szCs w:val="18"/>
                <w:lang w:val="en-US" w:eastAsia="en-US"/>
              </w:rPr>
              <w:t>2022.</w:t>
            </w:r>
          </w:p>
        </w:tc>
        <w:tc>
          <w:tcPr>
            <w:tcW w:w="1134" w:type="dxa"/>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46AAC48D" w14:textId="77777777" w:rsidR="003409AD" w:rsidRPr="003409AD" w:rsidRDefault="003409AD" w:rsidP="004F4A92">
            <w:pPr>
              <w:jc w:val="center"/>
              <w:rPr>
                <w:b/>
                <w:sz w:val="12"/>
                <w:szCs w:val="12"/>
                <w:lang w:val="en-US" w:eastAsia="en-US"/>
              </w:rPr>
            </w:pPr>
            <w:r w:rsidRPr="003409AD">
              <w:rPr>
                <w:b/>
                <w:sz w:val="12"/>
                <w:szCs w:val="12"/>
                <w:lang w:val="en-US" w:eastAsia="en-US"/>
              </w:rPr>
              <w:t>Индекс                                                         ( Ост.22/Ост.21)</w:t>
            </w:r>
          </w:p>
        </w:tc>
        <w:tc>
          <w:tcPr>
            <w:tcW w:w="1199" w:type="dxa"/>
            <w:tcBorders>
              <w:top w:val="single" w:sz="8" w:space="0" w:color="auto"/>
              <w:left w:val="nil"/>
              <w:bottom w:val="single" w:sz="4" w:space="0" w:color="auto"/>
              <w:right w:val="single" w:sz="8" w:space="0" w:color="auto"/>
            </w:tcBorders>
            <w:shd w:val="clear" w:color="auto" w:fill="BFBFBF" w:themeFill="background1" w:themeFillShade="BF"/>
            <w:vAlign w:val="center"/>
            <w:hideMark/>
          </w:tcPr>
          <w:p w14:paraId="20432972" w14:textId="77777777" w:rsidR="003409AD" w:rsidRPr="003409AD" w:rsidRDefault="003409AD" w:rsidP="004F4A92">
            <w:pPr>
              <w:jc w:val="center"/>
              <w:rPr>
                <w:b/>
                <w:sz w:val="12"/>
                <w:szCs w:val="12"/>
                <w:lang w:val="en-US" w:eastAsia="en-US"/>
              </w:rPr>
            </w:pPr>
            <w:r w:rsidRPr="003409AD">
              <w:rPr>
                <w:b/>
                <w:sz w:val="12"/>
                <w:szCs w:val="12"/>
                <w:lang w:val="en-US" w:eastAsia="en-US"/>
              </w:rPr>
              <w:t>Индекс                                                           ( Ост.22/План.22)</w:t>
            </w:r>
          </w:p>
        </w:tc>
      </w:tr>
      <w:tr w:rsidR="004F4A92" w:rsidRPr="003409AD" w14:paraId="36753809" w14:textId="77777777" w:rsidTr="000569C0">
        <w:trPr>
          <w:trHeight w:val="82"/>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62A24AA3" w14:textId="77777777" w:rsidR="003409AD" w:rsidRPr="003409AD" w:rsidRDefault="003409AD" w:rsidP="003409AD">
            <w:pPr>
              <w:jc w:val="center"/>
              <w:rPr>
                <w:sz w:val="12"/>
                <w:szCs w:val="12"/>
                <w:lang w:val="en-US" w:eastAsia="en-US"/>
              </w:rPr>
            </w:pPr>
            <w:r w:rsidRPr="003409AD">
              <w:rPr>
                <w:sz w:val="12"/>
                <w:szCs w:val="12"/>
                <w:lang w:val="en-US" w:eastAsia="en-US"/>
              </w:rPr>
              <w:t>1</w:t>
            </w:r>
          </w:p>
        </w:tc>
        <w:tc>
          <w:tcPr>
            <w:tcW w:w="4227" w:type="dxa"/>
            <w:tcBorders>
              <w:top w:val="nil"/>
              <w:left w:val="nil"/>
              <w:bottom w:val="single" w:sz="4" w:space="0" w:color="auto"/>
              <w:right w:val="single" w:sz="4" w:space="0" w:color="auto"/>
            </w:tcBorders>
            <w:shd w:val="clear" w:color="auto" w:fill="auto"/>
            <w:noWrap/>
            <w:vAlign w:val="center"/>
            <w:hideMark/>
          </w:tcPr>
          <w:p w14:paraId="071627B5" w14:textId="77777777" w:rsidR="003409AD" w:rsidRPr="003409AD" w:rsidRDefault="003409AD" w:rsidP="003409AD">
            <w:pPr>
              <w:jc w:val="center"/>
              <w:rPr>
                <w:sz w:val="12"/>
                <w:szCs w:val="12"/>
                <w:lang w:val="en-US" w:eastAsia="en-US"/>
              </w:rPr>
            </w:pPr>
            <w:r w:rsidRPr="003409AD">
              <w:rPr>
                <w:sz w:val="12"/>
                <w:szCs w:val="12"/>
                <w:lang w:val="en-US" w:eastAsia="en-US"/>
              </w:rPr>
              <w:t>2</w:t>
            </w:r>
          </w:p>
        </w:tc>
        <w:tc>
          <w:tcPr>
            <w:tcW w:w="1134" w:type="dxa"/>
            <w:tcBorders>
              <w:top w:val="nil"/>
              <w:left w:val="nil"/>
              <w:bottom w:val="single" w:sz="4" w:space="0" w:color="auto"/>
              <w:right w:val="single" w:sz="4" w:space="0" w:color="auto"/>
            </w:tcBorders>
            <w:shd w:val="clear" w:color="auto" w:fill="auto"/>
            <w:noWrap/>
            <w:vAlign w:val="center"/>
            <w:hideMark/>
          </w:tcPr>
          <w:p w14:paraId="77FE1215" w14:textId="77777777" w:rsidR="003409AD" w:rsidRPr="003409AD" w:rsidRDefault="003409AD" w:rsidP="003409AD">
            <w:pPr>
              <w:jc w:val="center"/>
              <w:rPr>
                <w:sz w:val="12"/>
                <w:szCs w:val="12"/>
                <w:lang w:val="en-US" w:eastAsia="en-US"/>
              </w:rPr>
            </w:pPr>
            <w:r w:rsidRPr="003409AD">
              <w:rPr>
                <w:sz w:val="12"/>
                <w:szCs w:val="12"/>
                <w:lang w:val="en-US" w:eastAsia="en-US"/>
              </w:rPr>
              <w:t> </w:t>
            </w:r>
          </w:p>
        </w:tc>
        <w:tc>
          <w:tcPr>
            <w:tcW w:w="1085" w:type="dxa"/>
            <w:tcBorders>
              <w:top w:val="nil"/>
              <w:left w:val="nil"/>
              <w:bottom w:val="single" w:sz="4" w:space="0" w:color="auto"/>
              <w:right w:val="single" w:sz="4" w:space="0" w:color="auto"/>
            </w:tcBorders>
            <w:shd w:val="clear" w:color="auto" w:fill="auto"/>
            <w:noWrap/>
            <w:vAlign w:val="center"/>
            <w:hideMark/>
          </w:tcPr>
          <w:p w14:paraId="6908ACD5" w14:textId="77777777" w:rsidR="003409AD" w:rsidRPr="003409AD" w:rsidRDefault="003409AD" w:rsidP="003409AD">
            <w:pPr>
              <w:jc w:val="center"/>
              <w:rPr>
                <w:sz w:val="12"/>
                <w:szCs w:val="12"/>
                <w:lang w:val="en-US" w:eastAsia="en-US"/>
              </w:rPr>
            </w:pPr>
            <w:r w:rsidRPr="003409AD">
              <w:rPr>
                <w:sz w:val="12"/>
                <w:szCs w:val="12"/>
                <w:lang w:val="en-US" w:eastAsia="en-US"/>
              </w:rPr>
              <w:t>4</w:t>
            </w:r>
          </w:p>
        </w:tc>
        <w:tc>
          <w:tcPr>
            <w:tcW w:w="1183" w:type="dxa"/>
            <w:tcBorders>
              <w:top w:val="nil"/>
              <w:left w:val="nil"/>
              <w:bottom w:val="single" w:sz="4" w:space="0" w:color="auto"/>
              <w:right w:val="single" w:sz="4" w:space="0" w:color="auto"/>
            </w:tcBorders>
            <w:shd w:val="clear" w:color="auto" w:fill="auto"/>
            <w:noWrap/>
            <w:vAlign w:val="center"/>
            <w:hideMark/>
          </w:tcPr>
          <w:p w14:paraId="0CDB554D" w14:textId="77777777" w:rsidR="003409AD" w:rsidRPr="003409AD" w:rsidRDefault="003409AD" w:rsidP="003409AD">
            <w:pPr>
              <w:jc w:val="center"/>
              <w:rPr>
                <w:sz w:val="12"/>
                <w:szCs w:val="12"/>
                <w:lang w:val="en-US" w:eastAsia="en-US"/>
              </w:rPr>
            </w:pPr>
            <w:r w:rsidRPr="003409AD">
              <w:rPr>
                <w:sz w:val="12"/>
                <w:szCs w:val="12"/>
                <w:lang w:val="en-US" w:eastAsia="en-US"/>
              </w:rPr>
              <w:t>5</w:t>
            </w:r>
          </w:p>
        </w:tc>
        <w:tc>
          <w:tcPr>
            <w:tcW w:w="1134" w:type="dxa"/>
            <w:tcBorders>
              <w:top w:val="nil"/>
              <w:left w:val="nil"/>
              <w:bottom w:val="single" w:sz="4" w:space="0" w:color="auto"/>
              <w:right w:val="single" w:sz="4" w:space="0" w:color="auto"/>
            </w:tcBorders>
            <w:shd w:val="clear" w:color="auto" w:fill="auto"/>
            <w:noWrap/>
            <w:vAlign w:val="center"/>
            <w:hideMark/>
          </w:tcPr>
          <w:p w14:paraId="5564305B" w14:textId="77777777" w:rsidR="003409AD" w:rsidRPr="003409AD" w:rsidRDefault="003409AD" w:rsidP="003409AD">
            <w:pPr>
              <w:jc w:val="center"/>
              <w:rPr>
                <w:sz w:val="12"/>
                <w:szCs w:val="12"/>
                <w:lang w:val="en-US" w:eastAsia="en-US"/>
              </w:rPr>
            </w:pPr>
            <w:r w:rsidRPr="003409AD">
              <w:rPr>
                <w:sz w:val="12"/>
                <w:szCs w:val="12"/>
                <w:lang w:val="en-US" w:eastAsia="en-US"/>
              </w:rPr>
              <w:t>6</w:t>
            </w:r>
          </w:p>
        </w:tc>
        <w:tc>
          <w:tcPr>
            <w:tcW w:w="1199" w:type="dxa"/>
            <w:tcBorders>
              <w:top w:val="nil"/>
              <w:left w:val="nil"/>
              <w:bottom w:val="single" w:sz="4" w:space="0" w:color="auto"/>
              <w:right w:val="single" w:sz="8" w:space="0" w:color="auto"/>
            </w:tcBorders>
            <w:shd w:val="clear" w:color="auto" w:fill="auto"/>
            <w:noWrap/>
            <w:vAlign w:val="center"/>
            <w:hideMark/>
          </w:tcPr>
          <w:p w14:paraId="7F9FF489" w14:textId="77777777" w:rsidR="003409AD" w:rsidRPr="003409AD" w:rsidRDefault="003409AD" w:rsidP="003409AD">
            <w:pPr>
              <w:jc w:val="center"/>
              <w:rPr>
                <w:sz w:val="12"/>
                <w:szCs w:val="12"/>
                <w:lang w:val="en-US" w:eastAsia="en-US"/>
              </w:rPr>
            </w:pPr>
            <w:r w:rsidRPr="003409AD">
              <w:rPr>
                <w:sz w:val="12"/>
                <w:szCs w:val="12"/>
                <w:lang w:val="en-US" w:eastAsia="en-US"/>
              </w:rPr>
              <w:t>7</w:t>
            </w:r>
          </w:p>
        </w:tc>
      </w:tr>
      <w:tr w:rsidR="00647525" w:rsidRPr="003409AD" w14:paraId="184EAE09" w14:textId="77777777" w:rsidTr="000569C0">
        <w:trPr>
          <w:trHeight w:val="82"/>
          <w:jc w:val="center"/>
        </w:trPr>
        <w:tc>
          <w:tcPr>
            <w:tcW w:w="705" w:type="dxa"/>
            <w:tcBorders>
              <w:top w:val="nil"/>
              <w:left w:val="single" w:sz="8" w:space="0" w:color="auto"/>
              <w:bottom w:val="single" w:sz="4" w:space="0" w:color="auto"/>
              <w:right w:val="single" w:sz="4" w:space="0" w:color="auto"/>
            </w:tcBorders>
            <w:shd w:val="clear" w:color="auto" w:fill="BFBFBF" w:themeFill="background1" w:themeFillShade="BF"/>
            <w:noWrap/>
            <w:vAlign w:val="center"/>
          </w:tcPr>
          <w:p w14:paraId="31CB5D3C" w14:textId="77777777" w:rsidR="00647525" w:rsidRPr="003409AD" w:rsidRDefault="00647525" w:rsidP="00647525">
            <w:pPr>
              <w:jc w:val="center"/>
              <w:rPr>
                <w:sz w:val="12"/>
                <w:szCs w:val="12"/>
                <w:lang w:val="en-US" w:eastAsia="en-US"/>
              </w:rPr>
            </w:pPr>
          </w:p>
        </w:tc>
        <w:tc>
          <w:tcPr>
            <w:tcW w:w="4227" w:type="dxa"/>
            <w:tcBorders>
              <w:top w:val="nil"/>
              <w:left w:val="nil"/>
              <w:bottom w:val="single" w:sz="4" w:space="0" w:color="auto"/>
              <w:right w:val="single" w:sz="4" w:space="0" w:color="auto"/>
            </w:tcBorders>
            <w:shd w:val="clear" w:color="auto" w:fill="BFBFBF" w:themeFill="background1" w:themeFillShade="BF"/>
            <w:noWrap/>
            <w:vAlign w:val="center"/>
          </w:tcPr>
          <w:p w14:paraId="61C4A37B" w14:textId="5DA9DCFF" w:rsidR="00647525" w:rsidRPr="003409AD" w:rsidRDefault="00647525" w:rsidP="00647525">
            <w:pPr>
              <w:rPr>
                <w:sz w:val="12"/>
                <w:szCs w:val="12"/>
                <w:lang w:val="en-US" w:eastAsia="en-US"/>
              </w:rPr>
            </w:pPr>
            <w:r w:rsidRPr="00647525">
              <w:rPr>
                <w:b/>
                <w:sz w:val="18"/>
                <w:szCs w:val="18"/>
                <w:lang w:val="sr-Cyrl-RS" w:eastAsia="en-US"/>
              </w:rPr>
              <w:t xml:space="preserve">Служба за механизовано одржавање пруге (1+2) </w:t>
            </w:r>
          </w:p>
        </w:tc>
        <w:tc>
          <w:tcPr>
            <w:tcW w:w="1134" w:type="dxa"/>
            <w:tcBorders>
              <w:top w:val="nil"/>
              <w:left w:val="nil"/>
              <w:bottom w:val="single" w:sz="4" w:space="0" w:color="auto"/>
              <w:right w:val="single" w:sz="4" w:space="0" w:color="auto"/>
            </w:tcBorders>
            <w:shd w:val="clear" w:color="auto" w:fill="BFBFBF" w:themeFill="background1" w:themeFillShade="BF"/>
            <w:noWrap/>
            <w:vAlign w:val="center"/>
          </w:tcPr>
          <w:p w14:paraId="4FC099F9" w14:textId="05BBBC60" w:rsidR="00647525" w:rsidRPr="003409AD" w:rsidRDefault="00647525" w:rsidP="00647525">
            <w:pPr>
              <w:jc w:val="right"/>
              <w:rPr>
                <w:sz w:val="12"/>
                <w:szCs w:val="12"/>
                <w:lang w:val="en-US" w:eastAsia="en-US"/>
              </w:rPr>
            </w:pPr>
            <w:r>
              <w:rPr>
                <w:b/>
                <w:sz w:val="18"/>
                <w:szCs w:val="18"/>
                <w:lang w:val="sr-Cyrl-RS" w:eastAsia="en-US"/>
              </w:rPr>
              <w:t>0</w:t>
            </w:r>
          </w:p>
        </w:tc>
        <w:tc>
          <w:tcPr>
            <w:tcW w:w="1085" w:type="dxa"/>
            <w:tcBorders>
              <w:top w:val="nil"/>
              <w:left w:val="nil"/>
              <w:bottom w:val="single" w:sz="4" w:space="0" w:color="auto"/>
              <w:right w:val="single" w:sz="4" w:space="0" w:color="auto"/>
            </w:tcBorders>
            <w:shd w:val="clear" w:color="auto" w:fill="BFBFBF" w:themeFill="background1" w:themeFillShade="BF"/>
            <w:noWrap/>
            <w:vAlign w:val="center"/>
          </w:tcPr>
          <w:p w14:paraId="2ADFBBB3" w14:textId="3CA37F70" w:rsidR="00647525" w:rsidRPr="003409AD" w:rsidRDefault="00647525" w:rsidP="00647525">
            <w:pPr>
              <w:jc w:val="right"/>
              <w:rPr>
                <w:sz w:val="12"/>
                <w:szCs w:val="12"/>
                <w:lang w:val="en-US" w:eastAsia="en-US"/>
              </w:rPr>
            </w:pPr>
            <w:r>
              <w:rPr>
                <w:b/>
                <w:sz w:val="18"/>
                <w:szCs w:val="18"/>
                <w:lang w:val="sr-Cyrl-RS" w:eastAsia="en-US"/>
              </w:rPr>
              <w:t>752.000</w:t>
            </w:r>
          </w:p>
        </w:tc>
        <w:tc>
          <w:tcPr>
            <w:tcW w:w="1183" w:type="dxa"/>
            <w:tcBorders>
              <w:top w:val="nil"/>
              <w:left w:val="nil"/>
              <w:bottom w:val="single" w:sz="4" w:space="0" w:color="auto"/>
              <w:right w:val="single" w:sz="4" w:space="0" w:color="auto"/>
            </w:tcBorders>
            <w:shd w:val="clear" w:color="auto" w:fill="BFBFBF" w:themeFill="background1" w:themeFillShade="BF"/>
            <w:noWrap/>
            <w:vAlign w:val="center"/>
          </w:tcPr>
          <w:p w14:paraId="64309E7D" w14:textId="1F7D6833" w:rsidR="00647525" w:rsidRPr="003409AD" w:rsidRDefault="00647525" w:rsidP="00647525">
            <w:pPr>
              <w:jc w:val="right"/>
              <w:rPr>
                <w:sz w:val="12"/>
                <w:szCs w:val="12"/>
                <w:lang w:val="en-US" w:eastAsia="en-US"/>
              </w:rPr>
            </w:pPr>
            <w:r>
              <w:rPr>
                <w:b/>
                <w:sz w:val="18"/>
                <w:szCs w:val="18"/>
                <w:lang w:val="sr-Cyrl-RS" w:eastAsia="en-US"/>
              </w:rPr>
              <w:t>307.997</w:t>
            </w:r>
          </w:p>
        </w:tc>
        <w:tc>
          <w:tcPr>
            <w:tcW w:w="1134" w:type="dxa"/>
            <w:tcBorders>
              <w:top w:val="nil"/>
              <w:left w:val="nil"/>
              <w:bottom w:val="single" w:sz="4" w:space="0" w:color="auto"/>
              <w:right w:val="single" w:sz="4" w:space="0" w:color="auto"/>
            </w:tcBorders>
            <w:shd w:val="clear" w:color="auto" w:fill="BFBFBF" w:themeFill="background1" w:themeFillShade="BF"/>
            <w:noWrap/>
            <w:vAlign w:val="center"/>
          </w:tcPr>
          <w:p w14:paraId="383D00CB" w14:textId="4F6618AD" w:rsidR="00647525" w:rsidRPr="003409AD" w:rsidRDefault="00647525" w:rsidP="00647525">
            <w:pPr>
              <w:jc w:val="center"/>
              <w:rPr>
                <w:sz w:val="12"/>
                <w:szCs w:val="12"/>
                <w:lang w:val="en-US" w:eastAsia="en-US"/>
              </w:rPr>
            </w:pPr>
            <w:r>
              <w:rPr>
                <w:b/>
                <w:sz w:val="18"/>
                <w:szCs w:val="18"/>
                <w:lang w:val="sr-Cyrl-RS" w:eastAsia="en-US"/>
              </w:rPr>
              <w:t>0</w:t>
            </w:r>
          </w:p>
        </w:tc>
        <w:tc>
          <w:tcPr>
            <w:tcW w:w="1199" w:type="dxa"/>
            <w:tcBorders>
              <w:top w:val="nil"/>
              <w:left w:val="nil"/>
              <w:bottom w:val="single" w:sz="4" w:space="0" w:color="auto"/>
              <w:right w:val="single" w:sz="8" w:space="0" w:color="auto"/>
            </w:tcBorders>
            <w:shd w:val="clear" w:color="auto" w:fill="BFBFBF" w:themeFill="background1" w:themeFillShade="BF"/>
            <w:noWrap/>
            <w:vAlign w:val="center"/>
          </w:tcPr>
          <w:p w14:paraId="17544E5B" w14:textId="1B5EC70B" w:rsidR="00647525" w:rsidRPr="003409AD" w:rsidRDefault="00647525" w:rsidP="00647525">
            <w:pPr>
              <w:jc w:val="center"/>
              <w:rPr>
                <w:sz w:val="12"/>
                <w:szCs w:val="12"/>
                <w:lang w:val="en-US" w:eastAsia="en-US"/>
              </w:rPr>
            </w:pPr>
            <w:r>
              <w:rPr>
                <w:b/>
                <w:sz w:val="18"/>
                <w:szCs w:val="18"/>
                <w:lang w:val="sr-Cyrl-RS" w:eastAsia="en-US"/>
              </w:rPr>
              <w:t>41</w:t>
            </w:r>
          </w:p>
        </w:tc>
      </w:tr>
      <w:tr w:rsidR="003409AD" w:rsidRPr="003409AD" w14:paraId="338AB55E" w14:textId="77777777" w:rsidTr="000569C0">
        <w:trPr>
          <w:trHeight w:val="259"/>
          <w:jc w:val="center"/>
        </w:trPr>
        <w:tc>
          <w:tcPr>
            <w:tcW w:w="70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DD8C937" w14:textId="79016C18" w:rsidR="003409AD" w:rsidRPr="003409AD" w:rsidRDefault="003409AD" w:rsidP="004F4A92">
            <w:pPr>
              <w:jc w:val="center"/>
              <w:rPr>
                <w:sz w:val="18"/>
                <w:szCs w:val="18"/>
                <w:lang w:val="sr-Cyrl-RS" w:eastAsia="en-US"/>
              </w:rPr>
            </w:pPr>
            <w:r w:rsidRPr="003409AD">
              <w:rPr>
                <w:sz w:val="18"/>
                <w:szCs w:val="18"/>
                <w:lang w:val="en-US" w:eastAsia="en-US"/>
              </w:rPr>
              <w:t>1</w:t>
            </w:r>
            <w:r w:rsidR="004F4A92">
              <w:rPr>
                <w:sz w:val="18"/>
                <w:szCs w:val="18"/>
                <w:lang w:val="sr-Cyrl-RS" w:eastAsia="en-US"/>
              </w:rPr>
              <w:t>.</w:t>
            </w:r>
          </w:p>
        </w:tc>
        <w:tc>
          <w:tcPr>
            <w:tcW w:w="4227" w:type="dxa"/>
            <w:tcBorders>
              <w:top w:val="single" w:sz="4" w:space="0" w:color="auto"/>
              <w:left w:val="nil"/>
              <w:bottom w:val="single" w:sz="4" w:space="0" w:color="auto"/>
              <w:right w:val="single" w:sz="4" w:space="0" w:color="auto"/>
            </w:tcBorders>
            <w:shd w:val="clear" w:color="auto" w:fill="auto"/>
            <w:vAlign w:val="center"/>
            <w:hideMark/>
          </w:tcPr>
          <w:p w14:paraId="10AC1195" w14:textId="77777777" w:rsidR="003409AD" w:rsidRPr="003409AD" w:rsidRDefault="003409AD" w:rsidP="003409AD">
            <w:pPr>
              <w:rPr>
                <w:b/>
                <w:bCs/>
                <w:sz w:val="18"/>
                <w:szCs w:val="18"/>
                <w:lang w:val="en-US" w:eastAsia="en-US"/>
              </w:rPr>
            </w:pPr>
            <w:r w:rsidRPr="003409AD">
              <w:rPr>
                <w:b/>
                <w:bCs/>
                <w:sz w:val="18"/>
                <w:szCs w:val="18"/>
                <w:lang w:val="en-US" w:eastAsia="en-US"/>
              </w:rPr>
              <w:t xml:space="preserve">Инвестиционо одржавање                                  </w:t>
            </w:r>
            <w:r w:rsidRPr="003409AD">
              <w:rPr>
                <w:sz w:val="18"/>
                <w:szCs w:val="18"/>
                <w:lang w:val="en-US" w:eastAsia="en-US"/>
              </w:rPr>
              <w:t xml:space="preserve"> Инвестиционо одржавање механизације</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42B495C" w14:textId="2CEEEBD8" w:rsidR="003409AD" w:rsidRPr="003409AD" w:rsidRDefault="003409AD" w:rsidP="00647525">
            <w:pPr>
              <w:jc w:val="right"/>
              <w:rPr>
                <w:sz w:val="18"/>
                <w:szCs w:val="18"/>
                <w:lang w:val="sr-Cyrl-RS" w:eastAsia="en-US"/>
              </w:rPr>
            </w:pPr>
            <w:r w:rsidRPr="003409AD">
              <w:rPr>
                <w:sz w:val="18"/>
                <w:szCs w:val="18"/>
                <w:lang w:val="en-US" w:eastAsia="en-US"/>
              </w:rPr>
              <w:t> </w:t>
            </w:r>
            <w:r w:rsidR="004F4A92">
              <w:rPr>
                <w:sz w:val="18"/>
                <w:szCs w:val="18"/>
                <w:lang w:val="sr-Cyrl-RS" w:eastAsia="en-US"/>
              </w:rPr>
              <w:t>0</w:t>
            </w:r>
          </w:p>
        </w:tc>
        <w:tc>
          <w:tcPr>
            <w:tcW w:w="1085" w:type="dxa"/>
            <w:tcBorders>
              <w:top w:val="single" w:sz="4" w:space="0" w:color="auto"/>
              <w:left w:val="nil"/>
              <w:bottom w:val="single" w:sz="4" w:space="0" w:color="auto"/>
              <w:right w:val="single" w:sz="4" w:space="0" w:color="auto"/>
            </w:tcBorders>
            <w:shd w:val="clear" w:color="auto" w:fill="auto"/>
            <w:noWrap/>
            <w:vAlign w:val="center"/>
            <w:hideMark/>
          </w:tcPr>
          <w:p w14:paraId="7BAA2C27" w14:textId="27D2574E" w:rsidR="003409AD" w:rsidRPr="003409AD" w:rsidRDefault="003409AD" w:rsidP="00647525">
            <w:pPr>
              <w:jc w:val="right"/>
              <w:rPr>
                <w:sz w:val="18"/>
                <w:szCs w:val="18"/>
                <w:lang w:val="en-US" w:eastAsia="en-US"/>
              </w:rPr>
            </w:pPr>
            <w:r w:rsidRPr="003409AD">
              <w:rPr>
                <w:sz w:val="18"/>
                <w:szCs w:val="18"/>
                <w:lang w:val="en-US" w:eastAsia="en-US"/>
              </w:rPr>
              <w:t>400</w:t>
            </w:r>
            <w:r w:rsidR="004F4A92">
              <w:rPr>
                <w:sz w:val="18"/>
                <w:szCs w:val="18"/>
                <w:lang w:val="sr-Cyrl-RS" w:eastAsia="en-US"/>
              </w:rPr>
              <w:t>.</w:t>
            </w:r>
            <w:r w:rsidRPr="003409AD">
              <w:rPr>
                <w:sz w:val="18"/>
                <w:szCs w:val="18"/>
                <w:lang w:val="en-US" w:eastAsia="en-US"/>
              </w:rPr>
              <w:t>000</w:t>
            </w:r>
          </w:p>
        </w:tc>
        <w:tc>
          <w:tcPr>
            <w:tcW w:w="1183" w:type="dxa"/>
            <w:tcBorders>
              <w:top w:val="single" w:sz="4" w:space="0" w:color="auto"/>
              <w:left w:val="nil"/>
              <w:bottom w:val="single" w:sz="4" w:space="0" w:color="auto"/>
              <w:right w:val="single" w:sz="4" w:space="0" w:color="auto"/>
            </w:tcBorders>
            <w:shd w:val="clear" w:color="auto" w:fill="auto"/>
            <w:noWrap/>
            <w:vAlign w:val="center"/>
            <w:hideMark/>
          </w:tcPr>
          <w:p w14:paraId="4A6CDD49" w14:textId="11E4A448" w:rsidR="003409AD" w:rsidRPr="003409AD" w:rsidRDefault="003409AD" w:rsidP="00647525">
            <w:pPr>
              <w:jc w:val="right"/>
              <w:rPr>
                <w:bCs/>
                <w:sz w:val="18"/>
                <w:szCs w:val="18"/>
                <w:lang w:val="en-US" w:eastAsia="en-US"/>
              </w:rPr>
            </w:pPr>
            <w:r w:rsidRPr="003409AD">
              <w:rPr>
                <w:bCs/>
                <w:sz w:val="18"/>
                <w:szCs w:val="18"/>
                <w:lang w:val="en-US" w:eastAsia="en-US"/>
              </w:rPr>
              <w:t>175</w:t>
            </w:r>
            <w:r w:rsidR="004F4A92" w:rsidRPr="004F4A92">
              <w:rPr>
                <w:bCs/>
                <w:sz w:val="18"/>
                <w:szCs w:val="18"/>
                <w:lang w:val="sr-Cyrl-RS" w:eastAsia="en-US"/>
              </w:rPr>
              <w:t>.</w:t>
            </w:r>
            <w:r w:rsidRPr="003409AD">
              <w:rPr>
                <w:bCs/>
                <w:sz w:val="18"/>
                <w:szCs w:val="18"/>
                <w:lang w:val="en-US" w:eastAsia="en-US"/>
              </w:rPr>
              <w:t>489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D7222F1" w14:textId="7C64ECCA" w:rsidR="003409AD" w:rsidRPr="003409AD" w:rsidRDefault="004F4A92" w:rsidP="004F4A92">
            <w:pPr>
              <w:jc w:val="center"/>
              <w:rPr>
                <w:bCs/>
                <w:sz w:val="18"/>
                <w:szCs w:val="18"/>
                <w:lang w:val="sr-Cyrl-RS" w:eastAsia="en-US"/>
              </w:rPr>
            </w:pPr>
            <w:r w:rsidRPr="004F4A92">
              <w:rPr>
                <w:bCs/>
                <w:sz w:val="18"/>
                <w:szCs w:val="18"/>
                <w:lang w:val="sr-Cyrl-RS" w:eastAsia="en-US"/>
              </w:rPr>
              <w:t>0</w:t>
            </w:r>
          </w:p>
        </w:tc>
        <w:tc>
          <w:tcPr>
            <w:tcW w:w="1199" w:type="dxa"/>
            <w:tcBorders>
              <w:top w:val="single" w:sz="4" w:space="0" w:color="auto"/>
              <w:left w:val="nil"/>
              <w:bottom w:val="nil"/>
              <w:right w:val="single" w:sz="8" w:space="0" w:color="auto"/>
            </w:tcBorders>
            <w:shd w:val="clear" w:color="auto" w:fill="auto"/>
            <w:noWrap/>
            <w:vAlign w:val="center"/>
            <w:hideMark/>
          </w:tcPr>
          <w:p w14:paraId="2EB36732" w14:textId="665A5761" w:rsidR="003409AD" w:rsidRPr="003409AD" w:rsidRDefault="004F4A92" w:rsidP="004F4A92">
            <w:pPr>
              <w:jc w:val="center"/>
              <w:rPr>
                <w:sz w:val="18"/>
                <w:szCs w:val="18"/>
                <w:lang w:val="sr-Cyrl-RS" w:eastAsia="en-US"/>
              </w:rPr>
            </w:pPr>
            <w:r w:rsidRPr="004F4A92">
              <w:rPr>
                <w:sz w:val="18"/>
                <w:szCs w:val="18"/>
                <w:lang w:val="sr-Cyrl-RS" w:eastAsia="en-US"/>
              </w:rPr>
              <w:t>44</w:t>
            </w:r>
          </w:p>
        </w:tc>
      </w:tr>
      <w:tr w:rsidR="003409AD" w:rsidRPr="003409AD" w14:paraId="4D8C23C1" w14:textId="77777777" w:rsidTr="000569C0">
        <w:trPr>
          <w:trHeight w:val="277"/>
          <w:jc w:val="center"/>
        </w:trPr>
        <w:tc>
          <w:tcPr>
            <w:tcW w:w="705" w:type="dxa"/>
            <w:tcBorders>
              <w:top w:val="nil"/>
              <w:left w:val="single" w:sz="8" w:space="0" w:color="auto"/>
              <w:bottom w:val="single" w:sz="8" w:space="0" w:color="auto"/>
              <w:right w:val="single" w:sz="4" w:space="0" w:color="auto"/>
            </w:tcBorders>
            <w:shd w:val="clear" w:color="auto" w:fill="auto"/>
            <w:noWrap/>
            <w:vAlign w:val="center"/>
            <w:hideMark/>
          </w:tcPr>
          <w:p w14:paraId="6B5CA692" w14:textId="135D33E2" w:rsidR="003409AD" w:rsidRPr="003409AD" w:rsidRDefault="003409AD" w:rsidP="004F4A92">
            <w:pPr>
              <w:jc w:val="center"/>
              <w:rPr>
                <w:sz w:val="18"/>
                <w:szCs w:val="18"/>
                <w:lang w:val="sr-Cyrl-RS" w:eastAsia="en-US"/>
              </w:rPr>
            </w:pPr>
            <w:r w:rsidRPr="003409AD">
              <w:rPr>
                <w:sz w:val="18"/>
                <w:szCs w:val="18"/>
                <w:lang w:val="en-US" w:eastAsia="en-US"/>
              </w:rPr>
              <w:t>2</w:t>
            </w:r>
            <w:r w:rsidR="004F4A92">
              <w:rPr>
                <w:sz w:val="18"/>
                <w:szCs w:val="18"/>
                <w:lang w:val="sr-Cyrl-RS" w:eastAsia="en-US"/>
              </w:rPr>
              <w:t>.</w:t>
            </w:r>
          </w:p>
        </w:tc>
        <w:tc>
          <w:tcPr>
            <w:tcW w:w="4227" w:type="dxa"/>
            <w:tcBorders>
              <w:top w:val="nil"/>
              <w:left w:val="nil"/>
              <w:bottom w:val="single" w:sz="8" w:space="0" w:color="auto"/>
              <w:right w:val="single" w:sz="4" w:space="0" w:color="auto"/>
            </w:tcBorders>
            <w:shd w:val="clear" w:color="auto" w:fill="auto"/>
            <w:vAlign w:val="center"/>
            <w:hideMark/>
          </w:tcPr>
          <w:p w14:paraId="5C6F1D8F" w14:textId="2D8155E0" w:rsidR="003409AD" w:rsidRPr="003409AD" w:rsidRDefault="003409AD" w:rsidP="003409AD">
            <w:pPr>
              <w:rPr>
                <w:b/>
                <w:bCs/>
                <w:sz w:val="18"/>
                <w:szCs w:val="18"/>
                <w:lang w:val="en-US" w:eastAsia="en-US"/>
              </w:rPr>
            </w:pPr>
            <w:r w:rsidRPr="003409AD">
              <w:rPr>
                <w:b/>
                <w:bCs/>
                <w:sz w:val="18"/>
                <w:szCs w:val="18"/>
                <w:lang w:val="en-US" w:eastAsia="en-US"/>
              </w:rPr>
              <w:t xml:space="preserve">Текуће одржавање                                  </w:t>
            </w:r>
            <w:r w:rsidRPr="003409AD">
              <w:rPr>
                <w:sz w:val="18"/>
                <w:szCs w:val="18"/>
                <w:lang w:val="en-US" w:eastAsia="en-US"/>
              </w:rPr>
              <w:t xml:space="preserve"> </w:t>
            </w:r>
            <w:r w:rsidR="000569C0">
              <w:rPr>
                <w:sz w:val="18"/>
                <w:szCs w:val="18"/>
                <w:lang w:val="sr-Cyrl-RS" w:eastAsia="en-US"/>
              </w:rPr>
              <w:t xml:space="preserve">           </w:t>
            </w:r>
            <w:r w:rsidRPr="003409AD">
              <w:rPr>
                <w:sz w:val="18"/>
                <w:szCs w:val="18"/>
                <w:lang w:val="en-US" w:eastAsia="en-US"/>
              </w:rPr>
              <w:t>Текуће одржавање механизације</w:t>
            </w:r>
          </w:p>
        </w:tc>
        <w:tc>
          <w:tcPr>
            <w:tcW w:w="1134" w:type="dxa"/>
            <w:tcBorders>
              <w:top w:val="nil"/>
              <w:left w:val="nil"/>
              <w:bottom w:val="single" w:sz="8" w:space="0" w:color="auto"/>
              <w:right w:val="single" w:sz="4" w:space="0" w:color="auto"/>
            </w:tcBorders>
            <w:shd w:val="clear" w:color="auto" w:fill="auto"/>
            <w:noWrap/>
            <w:vAlign w:val="center"/>
            <w:hideMark/>
          </w:tcPr>
          <w:p w14:paraId="2DCDCDCB" w14:textId="42735FE5" w:rsidR="003409AD" w:rsidRPr="003409AD" w:rsidRDefault="003409AD" w:rsidP="00647525">
            <w:pPr>
              <w:jc w:val="right"/>
              <w:rPr>
                <w:sz w:val="18"/>
                <w:szCs w:val="18"/>
                <w:lang w:val="sr-Cyrl-RS" w:eastAsia="en-US"/>
              </w:rPr>
            </w:pPr>
            <w:r w:rsidRPr="003409AD">
              <w:rPr>
                <w:sz w:val="18"/>
                <w:szCs w:val="18"/>
                <w:lang w:val="en-US" w:eastAsia="en-US"/>
              </w:rPr>
              <w:t> </w:t>
            </w:r>
            <w:r w:rsidR="004F4A92">
              <w:rPr>
                <w:sz w:val="18"/>
                <w:szCs w:val="18"/>
                <w:lang w:val="sr-Cyrl-RS" w:eastAsia="en-US"/>
              </w:rPr>
              <w:t>0</w:t>
            </w:r>
          </w:p>
        </w:tc>
        <w:tc>
          <w:tcPr>
            <w:tcW w:w="1085" w:type="dxa"/>
            <w:tcBorders>
              <w:top w:val="nil"/>
              <w:left w:val="nil"/>
              <w:bottom w:val="single" w:sz="8" w:space="0" w:color="auto"/>
              <w:right w:val="single" w:sz="4" w:space="0" w:color="auto"/>
            </w:tcBorders>
            <w:shd w:val="clear" w:color="auto" w:fill="auto"/>
            <w:noWrap/>
            <w:vAlign w:val="center"/>
            <w:hideMark/>
          </w:tcPr>
          <w:p w14:paraId="4B5CAC3A" w14:textId="65D5A7E5" w:rsidR="003409AD" w:rsidRPr="003409AD" w:rsidRDefault="003409AD" w:rsidP="00647525">
            <w:pPr>
              <w:jc w:val="right"/>
              <w:rPr>
                <w:sz w:val="18"/>
                <w:szCs w:val="18"/>
                <w:lang w:val="en-US" w:eastAsia="en-US"/>
              </w:rPr>
            </w:pPr>
            <w:r w:rsidRPr="003409AD">
              <w:rPr>
                <w:sz w:val="18"/>
                <w:szCs w:val="18"/>
                <w:lang w:val="en-US" w:eastAsia="en-US"/>
              </w:rPr>
              <w:t>352</w:t>
            </w:r>
            <w:r w:rsidR="004F4A92">
              <w:rPr>
                <w:sz w:val="18"/>
                <w:szCs w:val="18"/>
                <w:lang w:val="sr-Cyrl-RS" w:eastAsia="en-US"/>
              </w:rPr>
              <w:t>.</w:t>
            </w:r>
            <w:r w:rsidRPr="003409AD">
              <w:rPr>
                <w:sz w:val="18"/>
                <w:szCs w:val="18"/>
                <w:lang w:val="en-US" w:eastAsia="en-US"/>
              </w:rPr>
              <w:t>000</w:t>
            </w:r>
          </w:p>
        </w:tc>
        <w:tc>
          <w:tcPr>
            <w:tcW w:w="1183" w:type="dxa"/>
            <w:tcBorders>
              <w:top w:val="nil"/>
              <w:left w:val="nil"/>
              <w:bottom w:val="single" w:sz="8" w:space="0" w:color="auto"/>
              <w:right w:val="single" w:sz="4" w:space="0" w:color="auto"/>
            </w:tcBorders>
            <w:shd w:val="clear" w:color="auto" w:fill="auto"/>
            <w:noWrap/>
            <w:vAlign w:val="center"/>
            <w:hideMark/>
          </w:tcPr>
          <w:p w14:paraId="3D4811D9" w14:textId="6ED30755" w:rsidR="003409AD" w:rsidRPr="003409AD" w:rsidRDefault="003409AD" w:rsidP="00647525">
            <w:pPr>
              <w:jc w:val="right"/>
              <w:rPr>
                <w:bCs/>
                <w:sz w:val="18"/>
                <w:szCs w:val="18"/>
                <w:lang w:val="en-US" w:eastAsia="en-US"/>
              </w:rPr>
            </w:pPr>
            <w:r w:rsidRPr="003409AD">
              <w:rPr>
                <w:bCs/>
                <w:sz w:val="18"/>
                <w:szCs w:val="18"/>
                <w:lang w:val="en-US" w:eastAsia="en-US"/>
              </w:rPr>
              <w:t>132</w:t>
            </w:r>
            <w:r w:rsidR="004F4A92" w:rsidRPr="004F4A92">
              <w:rPr>
                <w:bCs/>
                <w:sz w:val="18"/>
                <w:szCs w:val="18"/>
                <w:lang w:val="sr-Cyrl-RS" w:eastAsia="en-US"/>
              </w:rPr>
              <w:t>.</w:t>
            </w:r>
            <w:r w:rsidRPr="003409AD">
              <w:rPr>
                <w:bCs/>
                <w:sz w:val="18"/>
                <w:szCs w:val="18"/>
                <w:lang w:val="en-US" w:eastAsia="en-US"/>
              </w:rPr>
              <w:t>508</w:t>
            </w:r>
          </w:p>
        </w:tc>
        <w:tc>
          <w:tcPr>
            <w:tcW w:w="1134" w:type="dxa"/>
            <w:tcBorders>
              <w:top w:val="nil"/>
              <w:left w:val="nil"/>
              <w:bottom w:val="single" w:sz="8" w:space="0" w:color="auto"/>
              <w:right w:val="single" w:sz="4" w:space="0" w:color="auto"/>
            </w:tcBorders>
            <w:shd w:val="clear" w:color="auto" w:fill="auto"/>
            <w:noWrap/>
            <w:vAlign w:val="center"/>
            <w:hideMark/>
          </w:tcPr>
          <w:p w14:paraId="10E19770" w14:textId="46DD0B8D" w:rsidR="003409AD" w:rsidRPr="003409AD" w:rsidRDefault="004F4A92" w:rsidP="004F4A92">
            <w:pPr>
              <w:jc w:val="center"/>
              <w:rPr>
                <w:bCs/>
                <w:sz w:val="18"/>
                <w:szCs w:val="18"/>
                <w:lang w:val="sr-Cyrl-RS" w:eastAsia="en-US"/>
              </w:rPr>
            </w:pPr>
            <w:r w:rsidRPr="004F4A92">
              <w:rPr>
                <w:bCs/>
                <w:sz w:val="18"/>
                <w:szCs w:val="18"/>
                <w:lang w:val="sr-Cyrl-RS" w:eastAsia="en-US"/>
              </w:rPr>
              <w:t>0</w:t>
            </w:r>
          </w:p>
        </w:tc>
        <w:tc>
          <w:tcPr>
            <w:tcW w:w="1199" w:type="dxa"/>
            <w:tcBorders>
              <w:top w:val="single" w:sz="4" w:space="0" w:color="auto"/>
              <w:left w:val="nil"/>
              <w:bottom w:val="single" w:sz="8" w:space="0" w:color="auto"/>
              <w:right w:val="single" w:sz="8" w:space="0" w:color="auto"/>
            </w:tcBorders>
            <w:shd w:val="clear" w:color="auto" w:fill="auto"/>
            <w:noWrap/>
            <w:vAlign w:val="center"/>
            <w:hideMark/>
          </w:tcPr>
          <w:p w14:paraId="397B62DA" w14:textId="5216F277" w:rsidR="003409AD" w:rsidRPr="003409AD" w:rsidRDefault="004F4A92" w:rsidP="004F4A92">
            <w:pPr>
              <w:jc w:val="center"/>
              <w:rPr>
                <w:sz w:val="18"/>
                <w:szCs w:val="18"/>
                <w:lang w:val="sr-Cyrl-RS" w:eastAsia="en-US"/>
              </w:rPr>
            </w:pPr>
            <w:r w:rsidRPr="004F4A92">
              <w:rPr>
                <w:sz w:val="18"/>
                <w:szCs w:val="18"/>
                <w:lang w:val="sr-Cyrl-RS" w:eastAsia="en-US"/>
              </w:rPr>
              <w:t>38</w:t>
            </w:r>
          </w:p>
        </w:tc>
      </w:tr>
    </w:tbl>
    <w:p w14:paraId="270802E0" w14:textId="482BE520" w:rsidR="00FF694C" w:rsidRDefault="007D2BBF" w:rsidP="000569C0">
      <w:pPr>
        <w:ind w:left="-454"/>
        <w:jc w:val="center"/>
        <w:rPr>
          <w:b/>
          <w:i/>
          <w:sz w:val="20"/>
          <w:szCs w:val="20"/>
          <w:lang w:val="sr-Cyrl-CS" w:eastAsia="en-US"/>
        </w:rPr>
      </w:pPr>
      <w:r>
        <w:rPr>
          <w:b/>
          <w:i/>
          <w:sz w:val="20"/>
          <w:szCs w:val="20"/>
          <w:lang w:val="sr-Cyrl-CS" w:eastAsia="en-US"/>
        </w:rPr>
        <w:t>Табела 29</w:t>
      </w:r>
      <w:r w:rsidR="004F4A92" w:rsidRPr="00D33ACB">
        <w:rPr>
          <w:b/>
          <w:i/>
          <w:sz w:val="20"/>
          <w:szCs w:val="20"/>
          <w:lang w:val="sr-Cyrl-CS" w:eastAsia="en-US"/>
        </w:rPr>
        <w:t xml:space="preserve">. </w:t>
      </w:r>
      <w:r w:rsidR="004F4A92">
        <w:rPr>
          <w:b/>
          <w:i/>
          <w:sz w:val="20"/>
          <w:szCs w:val="20"/>
          <w:lang w:val="sr-Cyrl-CS" w:eastAsia="en-US"/>
        </w:rPr>
        <w:t>Инвестиционо и текуће одржавање механизације од стране трећих лица</w:t>
      </w:r>
    </w:p>
    <w:p w14:paraId="395D1ADA" w14:textId="07935C12" w:rsidR="000569C0" w:rsidRDefault="000569C0" w:rsidP="000569C0">
      <w:pPr>
        <w:ind w:left="-454"/>
        <w:jc w:val="center"/>
        <w:rPr>
          <w:b/>
          <w:i/>
          <w:sz w:val="20"/>
          <w:szCs w:val="20"/>
          <w:lang w:val="sr-Cyrl-CS" w:eastAsia="en-US"/>
        </w:rPr>
      </w:pPr>
    </w:p>
    <w:p w14:paraId="3B3FCF05" w14:textId="7253EE9E" w:rsidR="000569C0" w:rsidRDefault="000569C0" w:rsidP="000569C0">
      <w:pPr>
        <w:ind w:left="-454"/>
        <w:jc w:val="center"/>
        <w:rPr>
          <w:b/>
          <w:i/>
          <w:sz w:val="20"/>
          <w:szCs w:val="20"/>
          <w:lang w:val="sr-Cyrl-CS" w:eastAsia="en-US"/>
        </w:rPr>
      </w:pPr>
    </w:p>
    <w:p w14:paraId="18F6143E" w14:textId="0DCD8C6D" w:rsidR="000569C0" w:rsidRDefault="000569C0" w:rsidP="000569C0">
      <w:pPr>
        <w:ind w:left="-454"/>
        <w:jc w:val="center"/>
        <w:rPr>
          <w:b/>
          <w:i/>
          <w:sz w:val="20"/>
          <w:szCs w:val="20"/>
          <w:lang w:val="sr-Cyrl-CS" w:eastAsia="en-US"/>
        </w:rPr>
      </w:pPr>
    </w:p>
    <w:p w14:paraId="2190DC29" w14:textId="7A4622C3" w:rsidR="000569C0" w:rsidRDefault="000569C0" w:rsidP="000569C0">
      <w:pPr>
        <w:ind w:left="-454"/>
        <w:jc w:val="center"/>
        <w:rPr>
          <w:b/>
          <w:i/>
          <w:sz w:val="20"/>
          <w:szCs w:val="20"/>
          <w:lang w:val="sr-Cyrl-CS" w:eastAsia="en-US"/>
        </w:rPr>
      </w:pPr>
    </w:p>
    <w:p w14:paraId="6FB088C6" w14:textId="672D7827" w:rsidR="000569C0" w:rsidRDefault="000569C0" w:rsidP="000569C0">
      <w:pPr>
        <w:ind w:left="-454"/>
        <w:jc w:val="center"/>
        <w:rPr>
          <w:b/>
          <w:i/>
          <w:sz w:val="20"/>
          <w:szCs w:val="20"/>
          <w:lang w:val="sr-Cyrl-CS" w:eastAsia="en-US"/>
        </w:rPr>
      </w:pPr>
    </w:p>
    <w:p w14:paraId="5667552C" w14:textId="77777777" w:rsidR="000569C0" w:rsidRPr="004F4A92" w:rsidRDefault="000569C0" w:rsidP="000569C0">
      <w:pPr>
        <w:ind w:left="-454"/>
        <w:jc w:val="center"/>
        <w:rPr>
          <w:b/>
          <w:i/>
          <w:sz w:val="20"/>
          <w:szCs w:val="20"/>
          <w:lang w:val="sr-Cyrl-CS" w:eastAsia="en-US"/>
        </w:rPr>
      </w:pPr>
    </w:p>
    <w:p w14:paraId="3C688D0D" w14:textId="34E935A6" w:rsidR="00544105" w:rsidRPr="00E526FB" w:rsidRDefault="006C4556" w:rsidP="00D14D1E">
      <w:pPr>
        <w:pStyle w:val="ListParagraph"/>
        <w:numPr>
          <w:ilvl w:val="1"/>
          <w:numId w:val="11"/>
        </w:numPr>
        <w:spacing w:before="200"/>
        <w:jc w:val="both"/>
        <w:rPr>
          <w:rFonts w:ascii="Times New Roman" w:hAnsi="Times New Roman" w:cs="Times New Roman"/>
          <w:b/>
          <w:sz w:val="24"/>
          <w:szCs w:val="24"/>
          <w:lang w:eastAsia="en-US"/>
        </w:rPr>
      </w:pPr>
      <w:r w:rsidRPr="00E526FB">
        <w:rPr>
          <w:rFonts w:ascii="Times New Roman" w:hAnsi="Times New Roman" w:cs="Times New Roman"/>
          <w:b/>
          <w:sz w:val="24"/>
          <w:szCs w:val="24"/>
          <w:lang w:val="sr-Cyrl-RS" w:eastAsia="en-US"/>
        </w:rPr>
        <w:lastRenderedPageBreak/>
        <w:t>Извјештај о реализацији одржавања електротехничких послова</w:t>
      </w:r>
    </w:p>
    <w:p w14:paraId="4C8FF35D" w14:textId="2E562FD1" w:rsidR="006C4556" w:rsidRPr="000F6C7E" w:rsidRDefault="006C4556" w:rsidP="006C4556">
      <w:pPr>
        <w:pStyle w:val="ListParagraph"/>
        <w:ind w:right="-737"/>
        <w:jc w:val="both"/>
        <w:rPr>
          <w:rFonts w:ascii="Times New Roman" w:hAnsi="Times New Roman" w:cs="Times New Roman"/>
          <w:b/>
          <w:color w:val="FF0000"/>
          <w:sz w:val="24"/>
          <w:szCs w:val="24"/>
          <w:lang w:val="sr-Cyrl-RS" w:eastAsia="en-US"/>
        </w:rPr>
      </w:pPr>
    </w:p>
    <w:p w14:paraId="5566E464" w14:textId="7CD70265" w:rsidR="006C4556" w:rsidRPr="00E526FB" w:rsidRDefault="006C4556" w:rsidP="00522C1F">
      <w:pPr>
        <w:pStyle w:val="ListParagraph"/>
        <w:ind w:left="-510" w:right="-510"/>
        <w:jc w:val="both"/>
        <w:rPr>
          <w:rFonts w:ascii="Times New Roman" w:hAnsi="Times New Roman" w:cs="Times New Roman"/>
          <w:b/>
          <w:sz w:val="24"/>
          <w:szCs w:val="24"/>
          <w:lang w:val="sr-Cyrl-RS" w:eastAsia="en-US"/>
        </w:rPr>
      </w:pPr>
      <w:r w:rsidRPr="00E526FB">
        <w:rPr>
          <w:rFonts w:ascii="Times New Roman" w:hAnsi="Times New Roman" w:cs="Times New Roman"/>
          <w:b/>
          <w:sz w:val="24"/>
          <w:szCs w:val="24"/>
          <w:lang w:val="sr-Cyrl-RS" w:eastAsia="en-US"/>
        </w:rPr>
        <w:t xml:space="preserve">Одржавање електротехничких постројења </w:t>
      </w:r>
    </w:p>
    <w:p w14:paraId="26181D26" w14:textId="080052EA" w:rsidR="00AA6CB5" w:rsidRPr="00624D81" w:rsidRDefault="00AA6CB5" w:rsidP="00AA6CB5">
      <w:pPr>
        <w:ind w:left="-510" w:right="-510"/>
        <w:jc w:val="both"/>
        <w:rPr>
          <w:lang w:val="hr-HR"/>
        </w:rPr>
      </w:pPr>
      <w:r w:rsidRPr="00624D81">
        <w:rPr>
          <w:lang w:val="hr-HR"/>
        </w:rPr>
        <w:t>О</w:t>
      </w:r>
      <w:r w:rsidR="006664E5" w:rsidRPr="00624D81">
        <w:rPr>
          <w:lang w:val="hr-HR"/>
        </w:rPr>
        <w:t xml:space="preserve">сновна дјелатност Сектора за </w:t>
      </w:r>
      <w:r w:rsidR="006664E5" w:rsidRPr="00624D81">
        <w:rPr>
          <w:lang w:val="sr-Cyrl-RS"/>
        </w:rPr>
        <w:t>електротехничке послове</w:t>
      </w:r>
      <w:r w:rsidRPr="00624D81">
        <w:rPr>
          <w:lang w:val="hr-HR"/>
        </w:rPr>
        <w:t xml:space="preserve"> је обављање текућег и интервентног одржавања електротехничких постројења слабе и јаке струје, прописано Нормативом текућег одржавања електротехничких уређаја и постројења. </w:t>
      </w:r>
      <w:r w:rsidRPr="00624D81">
        <w:rPr>
          <w:lang w:val="bs-Cyrl-BA"/>
        </w:rPr>
        <w:t>Овдје</w:t>
      </w:r>
      <w:r w:rsidRPr="00624D81">
        <w:rPr>
          <w:lang w:val="hr-HR"/>
        </w:rPr>
        <w:t xml:space="preserve"> спадају постројења </w:t>
      </w:r>
      <w:r w:rsidR="006664E5" w:rsidRPr="00624D81">
        <w:rPr>
          <w:lang w:val="sr-Cyrl-RS"/>
        </w:rPr>
        <w:t xml:space="preserve">                  </w:t>
      </w:r>
      <w:r w:rsidRPr="00624D81">
        <w:rPr>
          <w:lang w:val="hr-HR"/>
        </w:rPr>
        <w:t>сигнално-сигурносних уређаја, телекомуникациона постројења, контактна мрежа, електроенергетска постројења, уређаји за даљинско управљање електроенергетск</w:t>
      </w:r>
      <w:r w:rsidRPr="00624D81">
        <w:rPr>
          <w:lang w:val="bs-Cyrl-BA"/>
        </w:rPr>
        <w:t>им</w:t>
      </w:r>
      <w:r w:rsidRPr="00624D81">
        <w:rPr>
          <w:lang w:val="hr-HR"/>
        </w:rPr>
        <w:t xml:space="preserve"> постројењима и друга опрема из домена ел</w:t>
      </w:r>
      <w:r w:rsidRPr="00624D81">
        <w:t>ектро</w:t>
      </w:r>
      <w:r w:rsidRPr="00624D81">
        <w:rPr>
          <w:lang w:val="hr-HR"/>
        </w:rPr>
        <w:t>техничке дјелатности.</w:t>
      </w:r>
    </w:p>
    <w:p w14:paraId="0F798BF1" w14:textId="77777777" w:rsidR="006664E5" w:rsidRPr="000F6C7E" w:rsidRDefault="006664E5" w:rsidP="00AA6CB5">
      <w:pPr>
        <w:ind w:left="-510" w:right="-510"/>
        <w:jc w:val="both"/>
        <w:rPr>
          <w:color w:val="FF0000"/>
          <w:lang w:val="hr-HR"/>
        </w:rPr>
      </w:pPr>
    </w:p>
    <w:p w14:paraId="2B9DD398" w14:textId="42BAF188" w:rsidR="00AA6CB5" w:rsidRPr="00ED2618" w:rsidRDefault="00AA6CB5" w:rsidP="001B6CF6">
      <w:pPr>
        <w:ind w:left="-510" w:right="-510"/>
        <w:jc w:val="both"/>
        <w:rPr>
          <w:lang w:val="hr-HR"/>
        </w:rPr>
      </w:pPr>
      <w:r w:rsidRPr="00ED2618">
        <w:rPr>
          <w:lang w:val="hr-HR"/>
        </w:rPr>
        <w:t xml:space="preserve">У </w:t>
      </w:r>
      <w:r w:rsidR="00ED2618" w:rsidRPr="00ED2618">
        <w:rPr>
          <w:lang w:val="sr-Cyrl-RS"/>
        </w:rPr>
        <w:t>2022</w:t>
      </w:r>
      <w:r w:rsidRPr="00ED2618">
        <w:rPr>
          <w:lang w:val="sr-Cyrl-RS"/>
        </w:rPr>
        <w:t xml:space="preserve">. </w:t>
      </w:r>
      <w:r w:rsidRPr="00ED2618">
        <w:rPr>
          <w:lang w:val="hr-HR"/>
        </w:rPr>
        <w:t>год</w:t>
      </w:r>
      <w:r w:rsidRPr="00ED2618">
        <w:rPr>
          <w:lang w:val="bs-Cyrl-BA"/>
        </w:rPr>
        <w:t>ини,</w:t>
      </w:r>
      <w:r w:rsidRPr="00ED2618">
        <w:rPr>
          <w:lang w:val="hr-HR"/>
        </w:rPr>
        <w:t xml:space="preserve"> од планираних </w:t>
      </w:r>
      <w:r w:rsidR="00ED2618" w:rsidRPr="00ED2618">
        <w:rPr>
          <w:lang w:val="sr-Cyrl-RS" w:eastAsia="en-US"/>
        </w:rPr>
        <w:t>232.781</w:t>
      </w:r>
      <w:r w:rsidRPr="00ED2618">
        <w:rPr>
          <w:lang w:val="hr-HR" w:eastAsia="en-US"/>
        </w:rPr>
        <w:t xml:space="preserve"> </w:t>
      </w:r>
      <w:r w:rsidRPr="00ED2618">
        <w:rPr>
          <w:lang w:val="hr-HR"/>
        </w:rPr>
        <w:t>НЧ</w:t>
      </w:r>
      <w:r w:rsidRPr="00ED2618">
        <w:rPr>
          <w:lang w:val="bs-Cyrl-BA"/>
        </w:rPr>
        <w:t>,</w:t>
      </w:r>
      <w:r w:rsidRPr="00ED2618">
        <w:rPr>
          <w:lang w:val="hr-HR"/>
        </w:rPr>
        <w:t xml:space="preserve"> реализовано </w:t>
      </w:r>
      <w:r w:rsidRPr="00ED2618">
        <w:rPr>
          <w:lang w:val="bs-Cyrl-BA"/>
        </w:rPr>
        <w:t xml:space="preserve">је </w:t>
      </w:r>
      <w:r w:rsidR="00ED2618" w:rsidRPr="00ED2618">
        <w:rPr>
          <w:lang w:val="sr-Cyrl-RS" w:eastAsia="en-US"/>
        </w:rPr>
        <w:t>142.867</w:t>
      </w:r>
      <w:r w:rsidRPr="00ED2618">
        <w:rPr>
          <w:lang w:val="hr-HR" w:eastAsia="en-US"/>
        </w:rPr>
        <w:t xml:space="preserve"> </w:t>
      </w:r>
      <w:r w:rsidRPr="00ED2618">
        <w:rPr>
          <w:lang w:val="hr-HR"/>
        </w:rPr>
        <w:t>НЧ текуће</w:t>
      </w:r>
      <w:r w:rsidRPr="00ED2618">
        <w:rPr>
          <w:lang w:val="bs-Cyrl-BA"/>
        </w:rPr>
        <w:t>г</w:t>
      </w:r>
      <w:r w:rsidRPr="00ED2618">
        <w:rPr>
          <w:lang w:val="hr-HR"/>
        </w:rPr>
        <w:t xml:space="preserve"> одржавањ</w:t>
      </w:r>
      <w:r w:rsidRPr="00ED2618">
        <w:rPr>
          <w:lang w:val="bs-Cyrl-BA"/>
        </w:rPr>
        <w:t>а,</w:t>
      </w:r>
      <w:r w:rsidRPr="00ED2618">
        <w:rPr>
          <w:lang w:val="hr-HR"/>
        </w:rPr>
        <w:t xml:space="preserve"> што у процентима </w:t>
      </w:r>
      <w:r w:rsidRPr="00ED2618">
        <w:rPr>
          <w:lang w:val="bs-Cyrl-BA"/>
        </w:rPr>
        <w:t xml:space="preserve">износи </w:t>
      </w:r>
      <w:r w:rsidR="00ED2618" w:rsidRPr="00ED2618">
        <w:rPr>
          <w:lang w:val="sr-Cyrl-RS" w:eastAsia="en-US"/>
        </w:rPr>
        <w:t>61</w:t>
      </w:r>
      <w:r w:rsidRPr="00ED2618">
        <w:rPr>
          <w:lang w:val="hr-HR" w:eastAsia="en-US"/>
        </w:rPr>
        <w:t xml:space="preserve">% </w:t>
      </w:r>
      <w:r w:rsidRPr="00ED2618">
        <w:rPr>
          <w:lang w:val="hr-HR"/>
        </w:rPr>
        <w:t xml:space="preserve">реализованог текућег одржавања. </w:t>
      </w:r>
    </w:p>
    <w:p w14:paraId="16ACD8C7" w14:textId="15306F84" w:rsidR="00ED2618" w:rsidRPr="00ED2618" w:rsidRDefault="00ED2618" w:rsidP="000569C0">
      <w:pPr>
        <w:ind w:right="-510"/>
        <w:jc w:val="both"/>
        <w:rPr>
          <w:lang w:val="hr-HR"/>
        </w:rPr>
      </w:pPr>
    </w:p>
    <w:p w14:paraId="3D2D4DD5" w14:textId="5CE35AF0" w:rsidR="00646573" w:rsidRPr="00ED2618" w:rsidRDefault="00646573" w:rsidP="001B6CF6">
      <w:pPr>
        <w:ind w:left="-510" w:right="-510"/>
        <w:jc w:val="both"/>
        <w:rPr>
          <w:lang w:val="sr-Cyrl-RS"/>
        </w:rPr>
      </w:pPr>
      <w:r w:rsidRPr="00ED2618">
        <w:rPr>
          <w:lang w:val="sr-Cyrl-RS"/>
        </w:rPr>
        <w:t xml:space="preserve">У </w:t>
      </w:r>
      <w:r w:rsidR="0041486A" w:rsidRPr="00ED2618">
        <w:rPr>
          <w:lang w:val="sr-Cyrl-RS"/>
        </w:rPr>
        <w:t xml:space="preserve">наредној табели  </w:t>
      </w:r>
      <w:r w:rsidRPr="00ED2618">
        <w:rPr>
          <w:lang w:val="sr-Cyrl-RS"/>
        </w:rPr>
        <w:t xml:space="preserve">приказан је индекс извршења текућег одржавања по секцијама у </w:t>
      </w:r>
      <w:r w:rsidR="0041486A" w:rsidRPr="00ED2618">
        <w:rPr>
          <w:lang w:val="sr-Cyrl-RS"/>
        </w:rPr>
        <w:t xml:space="preserve">               </w:t>
      </w:r>
      <w:r w:rsidR="00ED2618" w:rsidRPr="00ED2618">
        <w:rPr>
          <w:lang w:val="sr-Cyrl-RS"/>
        </w:rPr>
        <w:t>2022</w:t>
      </w:r>
      <w:r w:rsidRPr="00ED2618">
        <w:rPr>
          <w:lang w:val="sr-Cyrl-RS"/>
        </w:rPr>
        <w:t xml:space="preserve">. години, као и преглед радних сати извршног особља утрошених на друге </w:t>
      </w:r>
      <w:r w:rsidR="0041486A" w:rsidRPr="00ED2618">
        <w:rPr>
          <w:lang w:val="sr-Cyrl-RS"/>
        </w:rPr>
        <w:t xml:space="preserve">активности, који нису предвиђене планом текућег одржавања, а биле су неопходне у посматраном периоду. </w:t>
      </w:r>
    </w:p>
    <w:p w14:paraId="165EBC61" w14:textId="77777777" w:rsidR="0041486A" w:rsidRPr="000F6C7E" w:rsidRDefault="0041486A" w:rsidP="001B6CF6">
      <w:pPr>
        <w:ind w:left="-510" w:right="-510"/>
        <w:jc w:val="both"/>
        <w:rPr>
          <w:color w:val="FF0000"/>
          <w:lang w:val="sr-Cyrl-RS"/>
        </w:rPr>
      </w:pPr>
    </w:p>
    <w:tbl>
      <w:tblPr>
        <w:tblW w:w="10677" w:type="dxa"/>
        <w:jc w:val="center"/>
        <w:tblLayout w:type="fixed"/>
        <w:tblLook w:val="0000" w:firstRow="0" w:lastRow="0" w:firstColumn="0" w:lastColumn="0" w:noHBand="0" w:noVBand="0"/>
      </w:tblPr>
      <w:tblGrid>
        <w:gridCol w:w="839"/>
        <w:gridCol w:w="2351"/>
        <w:gridCol w:w="1325"/>
        <w:gridCol w:w="1325"/>
        <w:gridCol w:w="1210"/>
        <w:gridCol w:w="1233"/>
        <w:gridCol w:w="1176"/>
        <w:gridCol w:w="1218"/>
      </w:tblGrid>
      <w:tr w:rsidR="00ED2618" w:rsidRPr="00ED2618" w14:paraId="59382E72" w14:textId="77777777" w:rsidTr="00ED2618">
        <w:trPr>
          <w:trHeight w:val="519"/>
          <w:jc w:val="center"/>
        </w:trPr>
        <w:tc>
          <w:tcPr>
            <w:tcW w:w="3190" w:type="dxa"/>
            <w:gridSpan w:val="2"/>
            <w:vMerge w:val="restart"/>
            <w:tcBorders>
              <w:top w:val="single" w:sz="4" w:space="0" w:color="000000"/>
              <w:left w:val="single" w:sz="4" w:space="0" w:color="000000"/>
              <w:bottom w:val="single" w:sz="4" w:space="0" w:color="000000"/>
            </w:tcBorders>
            <w:shd w:val="clear" w:color="auto" w:fill="BFBFBF" w:themeFill="background1" w:themeFillShade="BF"/>
            <w:vAlign w:val="center"/>
          </w:tcPr>
          <w:p w14:paraId="653C505D" w14:textId="77777777" w:rsidR="00ED2618" w:rsidRPr="00ED2618" w:rsidRDefault="00ED2618" w:rsidP="00D404D5">
            <w:pPr>
              <w:jc w:val="center"/>
              <w:rPr>
                <w:b/>
                <w:bCs/>
                <w:sz w:val="20"/>
                <w:szCs w:val="20"/>
                <w:lang w:val="hr-HR"/>
              </w:rPr>
            </w:pPr>
            <w:r w:rsidRPr="00ED2618">
              <w:rPr>
                <w:b/>
                <w:bCs/>
                <w:sz w:val="20"/>
                <w:szCs w:val="20"/>
                <w:lang w:val="hr-HR"/>
              </w:rPr>
              <w:t>Организациона јединица</w:t>
            </w:r>
          </w:p>
        </w:tc>
        <w:tc>
          <w:tcPr>
            <w:tcW w:w="3860" w:type="dxa"/>
            <w:gridSpan w:val="3"/>
            <w:tcBorders>
              <w:top w:val="single" w:sz="4" w:space="0" w:color="000000"/>
              <w:left w:val="single" w:sz="4" w:space="0" w:color="000000"/>
              <w:bottom w:val="single" w:sz="4" w:space="0" w:color="000000"/>
            </w:tcBorders>
            <w:shd w:val="clear" w:color="auto" w:fill="BFBFBF" w:themeFill="background1" w:themeFillShade="BF"/>
            <w:vAlign w:val="center"/>
          </w:tcPr>
          <w:p w14:paraId="55E3E948" w14:textId="3A1C3B11" w:rsidR="00ED2618" w:rsidRPr="00ED2618" w:rsidRDefault="00ED2618" w:rsidP="00D404D5">
            <w:pPr>
              <w:jc w:val="center"/>
              <w:rPr>
                <w:b/>
                <w:bCs/>
                <w:sz w:val="20"/>
                <w:szCs w:val="20"/>
                <w:lang w:val="hr-HR"/>
              </w:rPr>
            </w:pPr>
            <w:r w:rsidRPr="00ED2618">
              <w:rPr>
                <w:b/>
                <w:bCs/>
                <w:sz w:val="20"/>
                <w:szCs w:val="20"/>
                <w:lang w:val="hr-HR"/>
              </w:rPr>
              <w:t>ТЕКУЋЕ И ИНВЕСТИЦИОНО ОДРЖАВАЊЕ</w:t>
            </w:r>
          </w:p>
        </w:tc>
        <w:tc>
          <w:tcPr>
            <w:tcW w:w="1233" w:type="dxa"/>
            <w:vMerge w:val="restart"/>
            <w:tcBorders>
              <w:top w:val="single" w:sz="4" w:space="0" w:color="000000"/>
              <w:left w:val="single" w:sz="4" w:space="0" w:color="000000"/>
              <w:bottom w:val="single" w:sz="4" w:space="0" w:color="000000"/>
            </w:tcBorders>
            <w:shd w:val="clear" w:color="auto" w:fill="BFBFBF" w:themeFill="background1" w:themeFillShade="BF"/>
            <w:textDirection w:val="btLr"/>
            <w:vAlign w:val="center"/>
          </w:tcPr>
          <w:p w14:paraId="237965C5" w14:textId="77777777" w:rsidR="00ED2618" w:rsidRPr="00ED2618" w:rsidRDefault="00ED2618" w:rsidP="00D404D5">
            <w:pPr>
              <w:jc w:val="center"/>
              <w:rPr>
                <w:b/>
                <w:bCs/>
                <w:sz w:val="20"/>
                <w:szCs w:val="20"/>
                <w:lang w:val="hr-HR"/>
              </w:rPr>
            </w:pPr>
            <w:r w:rsidRPr="00ED2618">
              <w:rPr>
                <w:b/>
                <w:bCs/>
                <w:sz w:val="20"/>
                <w:szCs w:val="20"/>
                <w:lang w:val="hr-HR"/>
              </w:rPr>
              <w:t>Интервентно одржавање (h)</w:t>
            </w:r>
          </w:p>
        </w:tc>
        <w:tc>
          <w:tcPr>
            <w:tcW w:w="1176" w:type="dxa"/>
            <w:vMerge w:val="restart"/>
            <w:tcBorders>
              <w:top w:val="single" w:sz="4" w:space="0" w:color="000000"/>
              <w:left w:val="single" w:sz="4" w:space="0" w:color="000000"/>
              <w:bottom w:val="single" w:sz="4" w:space="0" w:color="000000"/>
            </w:tcBorders>
            <w:shd w:val="clear" w:color="auto" w:fill="BFBFBF" w:themeFill="background1" w:themeFillShade="BF"/>
            <w:textDirection w:val="btLr"/>
            <w:vAlign w:val="center"/>
          </w:tcPr>
          <w:p w14:paraId="0341FEA7" w14:textId="77777777" w:rsidR="00ED2618" w:rsidRPr="00ED2618" w:rsidRDefault="00ED2618" w:rsidP="00D404D5">
            <w:pPr>
              <w:jc w:val="center"/>
              <w:rPr>
                <w:b/>
                <w:bCs/>
                <w:sz w:val="20"/>
                <w:szCs w:val="20"/>
                <w:lang w:val="hr-HR"/>
              </w:rPr>
            </w:pPr>
            <w:r w:rsidRPr="00ED2618">
              <w:rPr>
                <w:b/>
                <w:bCs/>
                <w:sz w:val="20"/>
                <w:szCs w:val="20"/>
                <w:lang w:val="hr-HR"/>
              </w:rPr>
              <w:t>Производне услуге (интерно-ЖРС) НЧ</w:t>
            </w:r>
          </w:p>
        </w:tc>
        <w:tc>
          <w:tcPr>
            <w:tcW w:w="1218"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textDirection w:val="btLr"/>
            <w:vAlign w:val="center"/>
          </w:tcPr>
          <w:p w14:paraId="15D2F61B" w14:textId="77777777" w:rsidR="00ED2618" w:rsidRPr="00ED2618" w:rsidRDefault="00ED2618" w:rsidP="00D404D5">
            <w:pPr>
              <w:jc w:val="center"/>
              <w:rPr>
                <w:sz w:val="20"/>
                <w:szCs w:val="20"/>
                <w:lang w:val="hr-HR"/>
              </w:rPr>
            </w:pPr>
            <w:r w:rsidRPr="00ED2618">
              <w:rPr>
                <w:b/>
                <w:bCs/>
                <w:sz w:val="20"/>
                <w:szCs w:val="20"/>
                <w:lang w:val="hr-HR"/>
              </w:rPr>
              <w:t>Производне услуге (екстерно) (НЧ)</w:t>
            </w:r>
          </w:p>
        </w:tc>
      </w:tr>
      <w:tr w:rsidR="00ED2618" w:rsidRPr="00ED2618" w14:paraId="3751B66E" w14:textId="77777777" w:rsidTr="00ED2618">
        <w:trPr>
          <w:trHeight w:val="1263"/>
          <w:jc w:val="center"/>
        </w:trPr>
        <w:tc>
          <w:tcPr>
            <w:tcW w:w="3190" w:type="dxa"/>
            <w:gridSpan w:val="2"/>
            <w:vMerge/>
            <w:tcBorders>
              <w:top w:val="single" w:sz="4" w:space="0" w:color="000000"/>
              <w:left w:val="single" w:sz="4" w:space="0" w:color="000000"/>
              <w:bottom w:val="single" w:sz="4" w:space="0" w:color="000000"/>
            </w:tcBorders>
            <w:vAlign w:val="center"/>
          </w:tcPr>
          <w:p w14:paraId="5B5AA494" w14:textId="77777777" w:rsidR="00ED2618" w:rsidRPr="00ED2618" w:rsidRDefault="00ED2618" w:rsidP="00D404D5">
            <w:pPr>
              <w:snapToGrid w:val="0"/>
              <w:rPr>
                <w:b/>
                <w:bCs/>
                <w:sz w:val="20"/>
                <w:szCs w:val="20"/>
                <w:lang w:val="hr-HR"/>
              </w:rPr>
            </w:pPr>
          </w:p>
        </w:tc>
        <w:tc>
          <w:tcPr>
            <w:tcW w:w="1325" w:type="dxa"/>
            <w:tcBorders>
              <w:top w:val="single" w:sz="4" w:space="0" w:color="000000"/>
              <w:left w:val="single" w:sz="4" w:space="0" w:color="000000"/>
              <w:bottom w:val="single" w:sz="4" w:space="0" w:color="000000"/>
            </w:tcBorders>
            <w:shd w:val="clear" w:color="auto" w:fill="BFBFBF" w:themeFill="background1" w:themeFillShade="BF"/>
            <w:textDirection w:val="btLr"/>
            <w:vAlign w:val="center"/>
          </w:tcPr>
          <w:p w14:paraId="3F68A173" w14:textId="77777777" w:rsidR="00ED2618" w:rsidRPr="00ED2618" w:rsidRDefault="00ED2618" w:rsidP="00D404D5">
            <w:pPr>
              <w:jc w:val="center"/>
              <w:rPr>
                <w:b/>
                <w:bCs/>
                <w:sz w:val="20"/>
                <w:szCs w:val="20"/>
                <w:lang w:val="hr-HR"/>
              </w:rPr>
            </w:pPr>
            <w:r w:rsidRPr="00ED2618">
              <w:rPr>
                <w:b/>
                <w:bCs/>
                <w:sz w:val="20"/>
                <w:szCs w:val="20"/>
                <w:lang w:val="hr-HR"/>
              </w:rPr>
              <w:t>Планирано            (НЧ XII фу)</w:t>
            </w:r>
          </w:p>
        </w:tc>
        <w:tc>
          <w:tcPr>
            <w:tcW w:w="1325" w:type="dxa"/>
            <w:tcBorders>
              <w:top w:val="single" w:sz="4" w:space="0" w:color="000000"/>
              <w:left w:val="single" w:sz="4" w:space="0" w:color="000000"/>
              <w:bottom w:val="single" w:sz="4" w:space="0" w:color="000000"/>
            </w:tcBorders>
            <w:shd w:val="clear" w:color="auto" w:fill="BFBFBF" w:themeFill="background1" w:themeFillShade="BF"/>
            <w:textDirection w:val="btLr"/>
            <w:vAlign w:val="center"/>
          </w:tcPr>
          <w:p w14:paraId="2C0690E5" w14:textId="77777777" w:rsidR="00ED2618" w:rsidRPr="00ED2618" w:rsidRDefault="00ED2618" w:rsidP="00D404D5">
            <w:pPr>
              <w:jc w:val="center"/>
              <w:rPr>
                <w:b/>
                <w:bCs/>
                <w:sz w:val="20"/>
                <w:szCs w:val="20"/>
                <w:lang w:val="hr-HR"/>
              </w:rPr>
            </w:pPr>
            <w:r w:rsidRPr="00ED2618">
              <w:rPr>
                <w:b/>
                <w:bCs/>
                <w:sz w:val="20"/>
                <w:szCs w:val="20"/>
                <w:lang w:val="hr-HR"/>
              </w:rPr>
              <w:t>Реализовано (НЧ XII фу)</w:t>
            </w:r>
          </w:p>
        </w:tc>
        <w:tc>
          <w:tcPr>
            <w:tcW w:w="1210" w:type="dxa"/>
            <w:tcBorders>
              <w:top w:val="single" w:sz="4" w:space="0" w:color="000000"/>
              <w:left w:val="single" w:sz="4" w:space="0" w:color="000000"/>
              <w:bottom w:val="single" w:sz="4" w:space="0" w:color="000000"/>
            </w:tcBorders>
            <w:shd w:val="clear" w:color="auto" w:fill="BFBFBF" w:themeFill="background1" w:themeFillShade="BF"/>
            <w:textDirection w:val="btLr"/>
            <w:vAlign w:val="center"/>
          </w:tcPr>
          <w:p w14:paraId="12F16C0C" w14:textId="77777777" w:rsidR="00ED2618" w:rsidRPr="00ED2618" w:rsidRDefault="00ED2618" w:rsidP="00D404D5">
            <w:pPr>
              <w:jc w:val="center"/>
              <w:rPr>
                <w:b/>
                <w:bCs/>
                <w:sz w:val="20"/>
                <w:szCs w:val="20"/>
                <w:lang w:val="hr-HR"/>
              </w:rPr>
            </w:pPr>
            <w:r w:rsidRPr="00ED2618">
              <w:rPr>
                <w:b/>
                <w:bCs/>
                <w:sz w:val="20"/>
                <w:szCs w:val="20"/>
                <w:lang w:val="hr-HR"/>
              </w:rPr>
              <w:t xml:space="preserve">Индекс (4/3) %             </w:t>
            </w:r>
          </w:p>
        </w:tc>
        <w:tc>
          <w:tcPr>
            <w:tcW w:w="1233" w:type="dxa"/>
            <w:vMerge/>
            <w:tcBorders>
              <w:top w:val="single" w:sz="4" w:space="0" w:color="000000"/>
              <w:left w:val="single" w:sz="4" w:space="0" w:color="000000"/>
              <w:bottom w:val="single" w:sz="4" w:space="0" w:color="000000"/>
            </w:tcBorders>
            <w:vAlign w:val="center"/>
          </w:tcPr>
          <w:p w14:paraId="52CACD71" w14:textId="77777777" w:rsidR="00ED2618" w:rsidRPr="00ED2618" w:rsidRDefault="00ED2618" w:rsidP="00D404D5">
            <w:pPr>
              <w:snapToGrid w:val="0"/>
              <w:rPr>
                <w:b/>
                <w:bCs/>
                <w:sz w:val="20"/>
                <w:szCs w:val="20"/>
                <w:lang w:val="hr-HR"/>
              </w:rPr>
            </w:pPr>
          </w:p>
        </w:tc>
        <w:tc>
          <w:tcPr>
            <w:tcW w:w="1176" w:type="dxa"/>
            <w:vMerge/>
            <w:tcBorders>
              <w:top w:val="single" w:sz="4" w:space="0" w:color="000000"/>
              <w:left w:val="single" w:sz="4" w:space="0" w:color="000000"/>
              <w:bottom w:val="single" w:sz="4" w:space="0" w:color="000000"/>
            </w:tcBorders>
            <w:vAlign w:val="center"/>
          </w:tcPr>
          <w:p w14:paraId="49385406" w14:textId="77777777" w:rsidR="00ED2618" w:rsidRPr="00ED2618" w:rsidRDefault="00ED2618" w:rsidP="00D404D5">
            <w:pPr>
              <w:snapToGrid w:val="0"/>
              <w:rPr>
                <w:b/>
                <w:bCs/>
                <w:sz w:val="20"/>
                <w:szCs w:val="20"/>
                <w:lang w:val="hr-HR"/>
              </w:rPr>
            </w:pPr>
          </w:p>
        </w:tc>
        <w:tc>
          <w:tcPr>
            <w:tcW w:w="1218" w:type="dxa"/>
            <w:vMerge/>
            <w:tcBorders>
              <w:top w:val="single" w:sz="4" w:space="0" w:color="000000"/>
              <w:left w:val="single" w:sz="4" w:space="0" w:color="000000"/>
              <w:bottom w:val="single" w:sz="4" w:space="0" w:color="000000"/>
              <w:right w:val="single" w:sz="4" w:space="0" w:color="000000"/>
            </w:tcBorders>
            <w:vAlign w:val="center"/>
          </w:tcPr>
          <w:p w14:paraId="10FC3A35" w14:textId="77777777" w:rsidR="00ED2618" w:rsidRPr="00ED2618" w:rsidRDefault="00ED2618" w:rsidP="00D404D5">
            <w:pPr>
              <w:snapToGrid w:val="0"/>
              <w:rPr>
                <w:b/>
                <w:bCs/>
                <w:sz w:val="20"/>
                <w:szCs w:val="20"/>
                <w:lang w:val="hr-HR"/>
              </w:rPr>
            </w:pPr>
          </w:p>
        </w:tc>
      </w:tr>
      <w:tr w:rsidR="00ED2618" w:rsidRPr="00ED2618" w14:paraId="2F5D6416" w14:textId="77777777" w:rsidTr="00ED2618">
        <w:trPr>
          <w:trHeight w:val="88"/>
          <w:jc w:val="center"/>
        </w:trPr>
        <w:tc>
          <w:tcPr>
            <w:tcW w:w="839" w:type="dxa"/>
            <w:tcBorders>
              <w:top w:val="single" w:sz="4" w:space="0" w:color="000000"/>
              <w:left w:val="single" w:sz="4" w:space="0" w:color="000000"/>
              <w:bottom w:val="single" w:sz="4" w:space="0" w:color="000000"/>
            </w:tcBorders>
            <w:vAlign w:val="center"/>
          </w:tcPr>
          <w:p w14:paraId="54D0761F" w14:textId="77777777" w:rsidR="00ED2618" w:rsidRPr="00ED2618" w:rsidRDefault="00ED2618" w:rsidP="00D404D5">
            <w:pPr>
              <w:jc w:val="center"/>
              <w:rPr>
                <w:sz w:val="12"/>
                <w:szCs w:val="12"/>
                <w:lang w:val="hr-HR"/>
              </w:rPr>
            </w:pPr>
            <w:r w:rsidRPr="00ED2618">
              <w:rPr>
                <w:sz w:val="12"/>
                <w:szCs w:val="12"/>
                <w:lang w:val="hr-HR"/>
              </w:rPr>
              <w:t>1</w:t>
            </w:r>
          </w:p>
        </w:tc>
        <w:tc>
          <w:tcPr>
            <w:tcW w:w="2351" w:type="dxa"/>
            <w:tcBorders>
              <w:top w:val="single" w:sz="4" w:space="0" w:color="000000"/>
              <w:left w:val="single" w:sz="4" w:space="0" w:color="000000"/>
              <w:bottom w:val="single" w:sz="4" w:space="0" w:color="000000"/>
            </w:tcBorders>
            <w:vAlign w:val="center"/>
          </w:tcPr>
          <w:p w14:paraId="5C506D22" w14:textId="77777777" w:rsidR="00ED2618" w:rsidRPr="00ED2618" w:rsidRDefault="00ED2618" w:rsidP="00D404D5">
            <w:pPr>
              <w:jc w:val="center"/>
              <w:rPr>
                <w:sz w:val="12"/>
                <w:szCs w:val="12"/>
                <w:lang w:val="hr-HR"/>
              </w:rPr>
            </w:pPr>
            <w:r w:rsidRPr="00ED2618">
              <w:rPr>
                <w:sz w:val="12"/>
                <w:szCs w:val="12"/>
                <w:lang w:val="hr-HR"/>
              </w:rPr>
              <w:t>2</w:t>
            </w:r>
          </w:p>
        </w:tc>
        <w:tc>
          <w:tcPr>
            <w:tcW w:w="1325" w:type="dxa"/>
            <w:tcBorders>
              <w:top w:val="single" w:sz="4" w:space="0" w:color="000000"/>
              <w:left w:val="single" w:sz="4" w:space="0" w:color="000000"/>
              <w:bottom w:val="single" w:sz="4" w:space="0" w:color="000000"/>
            </w:tcBorders>
            <w:vAlign w:val="center"/>
          </w:tcPr>
          <w:p w14:paraId="1477A472" w14:textId="77777777" w:rsidR="00ED2618" w:rsidRPr="00ED2618" w:rsidRDefault="00ED2618" w:rsidP="00D404D5">
            <w:pPr>
              <w:jc w:val="center"/>
              <w:rPr>
                <w:sz w:val="12"/>
                <w:szCs w:val="12"/>
                <w:lang w:val="hr-HR"/>
              </w:rPr>
            </w:pPr>
            <w:r w:rsidRPr="00ED2618">
              <w:rPr>
                <w:sz w:val="12"/>
                <w:szCs w:val="12"/>
                <w:lang w:val="hr-HR"/>
              </w:rPr>
              <w:t>3</w:t>
            </w:r>
          </w:p>
        </w:tc>
        <w:tc>
          <w:tcPr>
            <w:tcW w:w="1325" w:type="dxa"/>
            <w:tcBorders>
              <w:top w:val="single" w:sz="4" w:space="0" w:color="000000"/>
              <w:left w:val="single" w:sz="4" w:space="0" w:color="000000"/>
              <w:bottom w:val="single" w:sz="4" w:space="0" w:color="000000"/>
            </w:tcBorders>
            <w:vAlign w:val="center"/>
          </w:tcPr>
          <w:p w14:paraId="4CEC5CE4" w14:textId="77777777" w:rsidR="00ED2618" w:rsidRPr="00ED2618" w:rsidRDefault="00ED2618" w:rsidP="00D404D5">
            <w:pPr>
              <w:jc w:val="center"/>
              <w:rPr>
                <w:sz w:val="12"/>
                <w:szCs w:val="12"/>
                <w:lang w:val="hr-HR"/>
              </w:rPr>
            </w:pPr>
            <w:r w:rsidRPr="00ED2618">
              <w:rPr>
                <w:sz w:val="12"/>
                <w:szCs w:val="12"/>
                <w:lang w:val="hr-HR"/>
              </w:rPr>
              <w:t>4</w:t>
            </w:r>
          </w:p>
        </w:tc>
        <w:tc>
          <w:tcPr>
            <w:tcW w:w="1210" w:type="dxa"/>
            <w:tcBorders>
              <w:top w:val="single" w:sz="4" w:space="0" w:color="000000"/>
              <w:left w:val="single" w:sz="4" w:space="0" w:color="000000"/>
              <w:bottom w:val="single" w:sz="4" w:space="0" w:color="000000"/>
            </w:tcBorders>
            <w:vAlign w:val="center"/>
          </w:tcPr>
          <w:p w14:paraId="22B46881" w14:textId="77777777" w:rsidR="00ED2618" w:rsidRPr="00ED2618" w:rsidRDefault="00ED2618" w:rsidP="00D404D5">
            <w:pPr>
              <w:jc w:val="center"/>
              <w:rPr>
                <w:sz w:val="12"/>
                <w:szCs w:val="12"/>
                <w:lang w:val="hr-HR"/>
              </w:rPr>
            </w:pPr>
            <w:r w:rsidRPr="00ED2618">
              <w:rPr>
                <w:sz w:val="12"/>
                <w:szCs w:val="12"/>
                <w:lang w:val="hr-HR"/>
              </w:rPr>
              <w:t>5</w:t>
            </w:r>
          </w:p>
        </w:tc>
        <w:tc>
          <w:tcPr>
            <w:tcW w:w="1233" w:type="dxa"/>
            <w:tcBorders>
              <w:top w:val="single" w:sz="4" w:space="0" w:color="000000"/>
              <w:left w:val="single" w:sz="4" w:space="0" w:color="000000"/>
              <w:bottom w:val="single" w:sz="4" w:space="0" w:color="000000"/>
            </w:tcBorders>
            <w:vAlign w:val="center"/>
          </w:tcPr>
          <w:p w14:paraId="7E19CFE3" w14:textId="77777777" w:rsidR="00ED2618" w:rsidRPr="00ED2618" w:rsidRDefault="00ED2618" w:rsidP="00D404D5">
            <w:pPr>
              <w:jc w:val="center"/>
              <w:rPr>
                <w:sz w:val="12"/>
                <w:szCs w:val="12"/>
                <w:lang w:val="hr-HR"/>
              </w:rPr>
            </w:pPr>
            <w:r w:rsidRPr="00ED2618">
              <w:rPr>
                <w:sz w:val="12"/>
                <w:szCs w:val="12"/>
                <w:lang w:val="hr-HR"/>
              </w:rPr>
              <w:t>6</w:t>
            </w:r>
          </w:p>
        </w:tc>
        <w:tc>
          <w:tcPr>
            <w:tcW w:w="1176" w:type="dxa"/>
            <w:tcBorders>
              <w:top w:val="single" w:sz="4" w:space="0" w:color="000000"/>
              <w:left w:val="single" w:sz="4" w:space="0" w:color="000000"/>
              <w:bottom w:val="single" w:sz="4" w:space="0" w:color="000000"/>
            </w:tcBorders>
            <w:vAlign w:val="center"/>
          </w:tcPr>
          <w:p w14:paraId="3F492C0E" w14:textId="77777777" w:rsidR="00ED2618" w:rsidRPr="00ED2618" w:rsidRDefault="00ED2618" w:rsidP="00D404D5">
            <w:pPr>
              <w:jc w:val="center"/>
              <w:rPr>
                <w:sz w:val="12"/>
                <w:szCs w:val="12"/>
                <w:lang w:val="hr-HR"/>
              </w:rPr>
            </w:pPr>
            <w:r w:rsidRPr="00ED2618">
              <w:rPr>
                <w:sz w:val="12"/>
                <w:szCs w:val="12"/>
                <w:lang w:val="hr-HR"/>
              </w:rPr>
              <w:t>7</w:t>
            </w:r>
          </w:p>
        </w:tc>
        <w:tc>
          <w:tcPr>
            <w:tcW w:w="1218" w:type="dxa"/>
            <w:tcBorders>
              <w:top w:val="single" w:sz="4" w:space="0" w:color="000000"/>
              <w:left w:val="single" w:sz="4" w:space="0" w:color="000000"/>
              <w:bottom w:val="single" w:sz="4" w:space="0" w:color="000000"/>
              <w:right w:val="single" w:sz="4" w:space="0" w:color="000000"/>
            </w:tcBorders>
            <w:vAlign w:val="center"/>
          </w:tcPr>
          <w:p w14:paraId="752BE0D6" w14:textId="77777777" w:rsidR="00ED2618" w:rsidRPr="00ED2618" w:rsidRDefault="00ED2618" w:rsidP="00D404D5">
            <w:pPr>
              <w:jc w:val="center"/>
              <w:rPr>
                <w:sz w:val="12"/>
                <w:szCs w:val="12"/>
                <w:lang w:val="hr-HR"/>
              </w:rPr>
            </w:pPr>
            <w:r w:rsidRPr="00ED2618">
              <w:rPr>
                <w:sz w:val="12"/>
                <w:szCs w:val="12"/>
                <w:lang w:val="hr-HR"/>
              </w:rPr>
              <w:t>8</w:t>
            </w:r>
          </w:p>
        </w:tc>
      </w:tr>
      <w:tr w:rsidR="00ED2618" w:rsidRPr="00ED2618" w14:paraId="3F94FB8E" w14:textId="77777777" w:rsidTr="00ED2618">
        <w:trPr>
          <w:trHeight w:val="274"/>
          <w:jc w:val="center"/>
        </w:trPr>
        <w:tc>
          <w:tcPr>
            <w:tcW w:w="839" w:type="dxa"/>
            <w:vMerge w:val="restart"/>
            <w:tcBorders>
              <w:top w:val="single" w:sz="4" w:space="0" w:color="000000"/>
              <w:left w:val="single" w:sz="4" w:space="0" w:color="000000"/>
            </w:tcBorders>
            <w:shd w:val="clear" w:color="auto" w:fill="BFBFBF" w:themeFill="background1" w:themeFillShade="BF"/>
            <w:textDirection w:val="btLr"/>
            <w:vAlign w:val="center"/>
          </w:tcPr>
          <w:p w14:paraId="2CD55AAA" w14:textId="77777777" w:rsidR="00ED2618" w:rsidRPr="00ED2618" w:rsidRDefault="00ED2618" w:rsidP="00D404D5">
            <w:pPr>
              <w:spacing w:after="120"/>
              <w:ind w:left="113" w:right="113"/>
              <w:jc w:val="center"/>
              <w:rPr>
                <w:sz w:val="20"/>
                <w:szCs w:val="20"/>
                <w:lang w:val="hr-HR"/>
              </w:rPr>
            </w:pPr>
            <w:r w:rsidRPr="00ED2618">
              <w:rPr>
                <w:b/>
                <w:bCs/>
                <w:sz w:val="20"/>
                <w:szCs w:val="20"/>
                <w:lang w:val="hr-HR"/>
              </w:rPr>
              <w:t>СЕКТОР ЕТП</w:t>
            </w:r>
          </w:p>
        </w:tc>
        <w:tc>
          <w:tcPr>
            <w:tcW w:w="2351" w:type="dxa"/>
            <w:tcBorders>
              <w:top w:val="single" w:sz="4" w:space="0" w:color="000000"/>
              <w:left w:val="single" w:sz="4" w:space="0" w:color="000000"/>
              <w:bottom w:val="single" w:sz="4" w:space="0" w:color="000000"/>
            </w:tcBorders>
            <w:vAlign w:val="center"/>
          </w:tcPr>
          <w:p w14:paraId="1003E7DB" w14:textId="77777777" w:rsidR="00ED2618" w:rsidRPr="00ED2618" w:rsidRDefault="00ED2618" w:rsidP="00D404D5">
            <w:pPr>
              <w:spacing w:after="120"/>
              <w:jc w:val="center"/>
              <w:rPr>
                <w:sz w:val="20"/>
                <w:szCs w:val="20"/>
                <w:lang w:val="sr-Cyrl-BA"/>
              </w:rPr>
            </w:pPr>
            <w:r w:rsidRPr="00ED2618">
              <w:rPr>
                <w:sz w:val="20"/>
                <w:szCs w:val="20"/>
                <w:lang w:val="sr-Cyrl-BA"/>
              </w:rPr>
              <w:t>Сектор ЕТП (ДУ)</w:t>
            </w:r>
          </w:p>
        </w:tc>
        <w:tc>
          <w:tcPr>
            <w:tcW w:w="1325" w:type="dxa"/>
            <w:tcBorders>
              <w:top w:val="single" w:sz="4" w:space="0" w:color="000000"/>
              <w:left w:val="single" w:sz="4" w:space="0" w:color="000000"/>
              <w:bottom w:val="single" w:sz="4" w:space="0" w:color="000000"/>
            </w:tcBorders>
            <w:vAlign w:val="center"/>
          </w:tcPr>
          <w:p w14:paraId="00E2639A" w14:textId="7FF52F4D" w:rsidR="00ED2618" w:rsidRPr="00ED2618" w:rsidRDefault="00ED2618" w:rsidP="00ED2618">
            <w:pPr>
              <w:spacing w:after="120"/>
              <w:jc w:val="right"/>
              <w:rPr>
                <w:sz w:val="20"/>
                <w:szCs w:val="20"/>
                <w:lang w:val="sr-Latn-BA"/>
              </w:rPr>
            </w:pPr>
            <w:r w:rsidRPr="00ED2618">
              <w:rPr>
                <w:sz w:val="20"/>
                <w:szCs w:val="20"/>
                <w:lang w:val="sr-Latn-BA"/>
              </w:rPr>
              <w:t>3</w:t>
            </w:r>
            <w:r w:rsidRPr="00ED2618">
              <w:rPr>
                <w:sz w:val="20"/>
                <w:szCs w:val="20"/>
                <w:lang w:val="sr-Cyrl-RS"/>
              </w:rPr>
              <w:t>.</w:t>
            </w:r>
            <w:r w:rsidRPr="00ED2618">
              <w:rPr>
                <w:sz w:val="20"/>
                <w:szCs w:val="20"/>
                <w:lang w:val="sr-Latn-BA"/>
              </w:rPr>
              <w:t>143</w:t>
            </w:r>
          </w:p>
        </w:tc>
        <w:tc>
          <w:tcPr>
            <w:tcW w:w="1325" w:type="dxa"/>
            <w:tcBorders>
              <w:top w:val="single" w:sz="4" w:space="0" w:color="000000"/>
              <w:left w:val="single" w:sz="4" w:space="0" w:color="000000"/>
              <w:bottom w:val="single" w:sz="4" w:space="0" w:color="000000"/>
            </w:tcBorders>
            <w:vAlign w:val="center"/>
          </w:tcPr>
          <w:p w14:paraId="0813B06A" w14:textId="5A134F2A" w:rsidR="00ED2618" w:rsidRPr="00ED2618" w:rsidRDefault="00ED2618" w:rsidP="00ED2618">
            <w:pPr>
              <w:spacing w:after="120"/>
              <w:jc w:val="right"/>
              <w:rPr>
                <w:sz w:val="20"/>
                <w:szCs w:val="20"/>
                <w:lang w:val="sr-Latn-BA"/>
              </w:rPr>
            </w:pPr>
            <w:r w:rsidRPr="00ED2618">
              <w:rPr>
                <w:sz w:val="20"/>
                <w:szCs w:val="20"/>
                <w:lang w:val="sr-Latn-BA"/>
              </w:rPr>
              <w:t>2</w:t>
            </w:r>
            <w:r w:rsidRPr="00ED2618">
              <w:rPr>
                <w:sz w:val="20"/>
                <w:szCs w:val="20"/>
                <w:lang w:val="sr-Cyrl-RS"/>
              </w:rPr>
              <w:t>.</w:t>
            </w:r>
            <w:r w:rsidRPr="00ED2618">
              <w:rPr>
                <w:sz w:val="20"/>
                <w:szCs w:val="20"/>
                <w:lang w:val="sr-Latn-BA"/>
              </w:rPr>
              <w:t>901</w:t>
            </w:r>
          </w:p>
        </w:tc>
        <w:tc>
          <w:tcPr>
            <w:tcW w:w="1210" w:type="dxa"/>
            <w:tcBorders>
              <w:top w:val="single" w:sz="4" w:space="0" w:color="000000"/>
              <w:left w:val="single" w:sz="4" w:space="0" w:color="000000"/>
              <w:bottom w:val="single" w:sz="4" w:space="0" w:color="000000"/>
            </w:tcBorders>
            <w:vAlign w:val="center"/>
          </w:tcPr>
          <w:p w14:paraId="76637F17" w14:textId="7506118E" w:rsidR="00ED2618" w:rsidRPr="00ED2618" w:rsidRDefault="00ED2618" w:rsidP="00D404D5">
            <w:pPr>
              <w:spacing w:after="120"/>
              <w:jc w:val="center"/>
              <w:rPr>
                <w:sz w:val="20"/>
                <w:szCs w:val="20"/>
                <w:lang w:val="sr-Cyrl-BA"/>
              </w:rPr>
            </w:pPr>
            <w:r w:rsidRPr="00ED2618">
              <w:rPr>
                <w:sz w:val="20"/>
                <w:szCs w:val="20"/>
                <w:lang w:val="sr-Latn-BA"/>
              </w:rPr>
              <w:t>92</w:t>
            </w:r>
          </w:p>
        </w:tc>
        <w:tc>
          <w:tcPr>
            <w:tcW w:w="1233" w:type="dxa"/>
            <w:tcBorders>
              <w:top w:val="single" w:sz="4" w:space="0" w:color="000000"/>
              <w:left w:val="single" w:sz="4" w:space="0" w:color="000000"/>
              <w:bottom w:val="single" w:sz="4" w:space="0" w:color="000000"/>
            </w:tcBorders>
            <w:vAlign w:val="center"/>
          </w:tcPr>
          <w:p w14:paraId="620F7D9E" w14:textId="77777777" w:rsidR="00ED2618" w:rsidRPr="00ED2618" w:rsidRDefault="00ED2618" w:rsidP="00ED2618">
            <w:pPr>
              <w:spacing w:after="120"/>
              <w:jc w:val="right"/>
              <w:rPr>
                <w:sz w:val="20"/>
                <w:szCs w:val="20"/>
                <w:lang w:val="sr-Cyrl-BA"/>
              </w:rPr>
            </w:pPr>
            <w:r w:rsidRPr="00ED2618">
              <w:rPr>
                <w:sz w:val="20"/>
                <w:szCs w:val="20"/>
                <w:lang w:val="sr-Cyrl-BA"/>
              </w:rPr>
              <w:t>0</w:t>
            </w:r>
          </w:p>
        </w:tc>
        <w:tc>
          <w:tcPr>
            <w:tcW w:w="1176" w:type="dxa"/>
            <w:tcBorders>
              <w:top w:val="single" w:sz="4" w:space="0" w:color="000000"/>
              <w:left w:val="single" w:sz="4" w:space="0" w:color="000000"/>
              <w:bottom w:val="single" w:sz="4" w:space="0" w:color="000000"/>
            </w:tcBorders>
            <w:vAlign w:val="center"/>
          </w:tcPr>
          <w:p w14:paraId="0752F9FB" w14:textId="77777777" w:rsidR="00ED2618" w:rsidRPr="00ED2618" w:rsidRDefault="00ED2618" w:rsidP="00ED2618">
            <w:pPr>
              <w:spacing w:after="120"/>
              <w:jc w:val="right"/>
              <w:rPr>
                <w:sz w:val="20"/>
                <w:szCs w:val="20"/>
                <w:lang w:val="sr-Cyrl-BA"/>
              </w:rPr>
            </w:pPr>
            <w:r w:rsidRPr="00ED2618">
              <w:rPr>
                <w:sz w:val="20"/>
                <w:szCs w:val="20"/>
                <w:lang w:val="sr-Cyrl-BA"/>
              </w:rPr>
              <w:t>0</w:t>
            </w:r>
          </w:p>
        </w:tc>
        <w:tc>
          <w:tcPr>
            <w:tcW w:w="1218" w:type="dxa"/>
            <w:tcBorders>
              <w:top w:val="single" w:sz="4" w:space="0" w:color="000000"/>
              <w:left w:val="single" w:sz="4" w:space="0" w:color="000000"/>
              <w:bottom w:val="single" w:sz="4" w:space="0" w:color="000000"/>
              <w:right w:val="single" w:sz="4" w:space="0" w:color="000000"/>
            </w:tcBorders>
            <w:vAlign w:val="center"/>
          </w:tcPr>
          <w:p w14:paraId="154CD506" w14:textId="77777777" w:rsidR="00ED2618" w:rsidRPr="00ED2618" w:rsidRDefault="00ED2618" w:rsidP="00D404D5">
            <w:pPr>
              <w:spacing w:after="120"/>
              <w:jc w:val="center"/>
              <w:rPr>
                <w:sz w:val="20"/>
                <w:szCs w:val="20"/>
                <w:lang w:val="sr-Cyrl-BA"/>
              </w:rPr>
            </w:pPr>
            <w:r w:rsidRPr="00ED2618">
              <w:rPr>
                <w:sz w:val="20"/>
                <w:szCs w:val="20"/>
                <w:lang w:val="sr-Cyrl-BA"/>
              </w:rPr>
              <w:t>0</w:t>
            </w:r>
          </w:p>
        </w:tc>
      </w:tr>
      <w:tr w:rsidR="00ED2618" w:rsidRPr="00ED2618" w14:paraId="08360E6A" w14:textId="77777777" w:rsidTr="00ED2618">
        <w:trPr>
          <w:trHeight w:val="407"/>
          <w:jc w:val="center"/>
        </w:trPr>
        <w:tc>
          <w:tcPr>
            <w:tcW w:w="839" w:type="dxa"/>
            <w:vMerge/>
            <w:tcBorders>
              <w:left w:val="single" w:sz="4" w:space="0" w:color="000000"/>
            </w:tcBorders>
            <w:shd w:val="clear" w:color="auto" w:fill="BFBFBF" w:themeFill="background1" w:themeFillShade="BF"/>
            <w:textDirection w:val="btLr"/>
            <w:vAlign w:val="center"/>
          </w:tcPr>
          <w:p w14:paraId="51834F27" w14:textId="77777777" w:rsidR="00ED2618" w:rsidRPr="00ED2618" w:rsidRDefault="00ED2618" w:rsidP="00D404D5">
            <w:pPr>
              <w:jc w:val="both"/>
              <w:rPr>
                <w:sz w:val="20"/>
                <w:szCs w:val="20"/>
                <w:lang w:val="hr-HR"/>
              </w:rPr>
            </w:pPr>
          </w:p>
        </w:tc>
        <w:tc>
          <w:tcPr>
            <w:tcW w:w="2351" w:type="dxa"/>
            <w:tcBorders>
              <w:top w:val="single" w:sz="4" w:space="0" w:color="000000"/>
              <w:left w:val="single" w:sz="4" w:space="0" w:color="000000"/>
              <w:bottom w:val="single" w:sz="4" w:space="0" w:color="000000"/>
            </w:tcBorders>
            <w:vAlign w:val="center"/>
          </w:tcPr>
          <w:p w14:paraId="35805978" w14:textId="77777777" w:rsidR="00ED2618" w:rsidRPr="00ED2618" w:rsidRDefault="00ED2618" w:rsidP="00D404D5">
            <w:pPr>
              <w:jc w:val="center"/>
              <w:rPr>
                <w:sz w:val="20"/>
                <w:szCs w:val="20"/>
                <w:lang w:val="hr-HR"/>
              </w:rPr>
            </w:pPr>
            <w:r w:rsidRPr="00ED2618">
              <w:rPr>
                <w:sz w:val="20"/>
                <w:szCs w:val="20"/>
                <w:lang w:val="hr-HR"/>
              </w:rPr>
              <w:t>Секција ЕТП ДО</w:t>
            </w:r>
          </w:p>
        </w:tc>
        <w:tc>
          <w:tcPr>
            <w:tcW w:w="1325" w:type="dxa"/>
            <w:tcBorders>
              <w:top w:val="single" w:sz="4" w:space="0" w:color="000000"/>
              <w:left w:val="single" w:sz="4" w:space="0" w:color="000000"/>
              <w:bottom w:val="single" w:sz="4" w:space="0" w:color="000000"/>
            </w:tcBorders>
            <w:vAlign w:val="center"/>
          </w:tcPr>
          <w:p w14:paraId="17F52351" w14:textId="652C506B" w:rsidR="00ED2618" w:rsidRPr="00ED2618" w:rsidRDefault="00ED2618" w:rsidP="00ED2618">
            <w:pPr>
              <w:jc w:val="right"/>
              <w:rPr>
                <w:sz w:val="20"/>
                <w:szCs w:val="20"/>
                <w:lang w:val="sr-Latn-RS" w:eastAsia="en-US"/>
              </w:rPr>
            </w:pPr>
            <w:r w:rsidRPr="00ED2618">
              <w:rPr>
                <w:sz w:val="20"/>
                <w:szCs w:val="20"/>
                <w:lang w:val="sr-Latn-RS" w:eastAsia="en-US"/>
              </w:rPr>
              <w:t>107</w:t>
            </w:r>
            <w:r w:rsidRPr="00ED2618">
              <w:rPr>
                <w:sz w:val="20"/>
                <w:szCs w:val="20"/>
                <w:lang w:val="sr-Cyrl-RS" w:eastAsia="en-US"/>
              </w:rPr>
              <w:t>.</w:t>
            </w:r>
            <w:r w:rsidRPr="00ED2618">
              <w:rPr>
                <w:sz w:val="20"/>
                <w:szCs w:val="20"/>
                <w:lang w:val="sr-Latn-RS" w:eastAsia="en-US"/>
              </w:rPr>
              <w:t>840</w:t>
            </w:r>
          </w:p>
        </w:tc>
        <w:tc>
          <w:tcPr>
            <w:tcW w:w="1325" w:type="dxa"/>
            <w:tcBorders>
              <w:top w:val="single" w:sz="4" w:space="0" w:color="000000"/>
              <w:left w:val="single" w:sz="4" w:space="0" w:color="000000"/>
              <w:bottom w:val="single" w:sz="4" w:space="0" w:color="000000"/>
            </w:tcBorders>
            <w:vAlign w:val="center"/>
          </w:tcPr>
          <w:p w14:paraId="3258A248" w14:textId="4DF4B21F" w:rsidR="00ED2618" w:rsidRPr="00ED2618" w:rsidRDefault="00ED2618" w:rsidP="00ED2618">
            <w:pPr>
              <w:jc w:val="right"/>
              <w:rPr>
                <w:sz w:val="20"/>
                <w:szCs w:val="20"/>
                <w:lang w:val="sr-Latn-RS" w:eastAsia="en-US"/>
              </w:rPr>
            </w:pPr>
            <w:r w:rsidRPr="00ED2618">
              <w:rPr>
                <w:sz w:val="20"/>
                <w:szCs w:val="20"/>
                <w:lang w:val="sr-Latn-RS" w:eastAsia="en-US"/>
              </w:rPr>
              <w:t>67</w:t>
            </w:r>
            <w:r w:rsidRPr="00ED2618">
              <w:rPr>
                <w:sz w:val="20"/>
                <w:szCs w:val="20"/>
                <w:lang w:val="sr-Cyrl-RS" w:eastAsia="en-US"/>
              </w:rPr>
              <w:t>.</w:t>
            </w:r>
            <w:r w:rsidRPr="00ED2618">
              <w:rPr>
                <w:sz w:val="20"/>
                <w:szCs w:val="20"/>
                <w:lang w:val="sr-Latn-RS" w:eastAsia="en-US"/>
              </w:rPr>
              <w:t>822</w:t>
            </w:r>
          </w:p>
        </w:tc>
        <w:tc>
          <w:tcPr>
            <w:tcW w:w="1210" w:type="dxa"/>
            <w:tcBorders>
              <w:top w:val="single" w:sz="4" w:space="0" w:color="000000"/>
              <w:left w:val="single" w:sz="4" w:space="0" w:color="000000"/>
              <w:bottom w:val="single" w:sz="4" w:space="0" w:color="000000"/>
            </w:tcBorders>
            <w:vAlign w:val="center"/>
          </w:tcPr>
          <w:p w14:paraId="0D56856B" w14:textId="565C1BC4" w:rsidR="00ED2618" w:rsidRPr="00ED2618" w:rsidRDefault="00ED2618" w:rsidP="00D404D5">
            <w:pPr>
              <w:jc w:val="center"/>
              <w:rPr>
                <w:sz w:val="20"/>
                <w:szCs w:val="20"/>
                <w:lang w:val="sr-Latn-BA" w:eastAsia="en-US"/>
              </w:rPr>
            </w:pPr>
            <w:r w:rsidRPr="00ED2618">
              <w:rPr>
                <w:sz w:val="20"/>
                <w:szCs w:val="20"/>
                <w:lang w:val="sr-Latn-BA" w:eastAsia="en-US"/>
              </w:rPr>
              <w:t>63</w:t>
            </w:r>
          </w:p>
        </w:tc>
        <w:tc>
          <w:tcPr>
            <w:tcW w:w="1233" w:type="dxa"/>
            <w:tcBorders>
              <w:top w:val="single" w:sz="4" w:space="0" w:color="000000"/>
              <w:left w:val="single" w:sz="4" w:space="0" w:color="000000"/>
              <w:bottom w:val="single" w:sz="4" w:space="0" w:color="000000"/>
            </w:tcBorders>
            <w:vAlign w:val="center"/>
          </w:tcPr>
          <w:p w14:paraId="4B490481" w14:textId="0062F5A3" w:rsidR="00ED2618" w:rsidRPr="00ED2618" w:rsidRDefault="00ED2618" w:rsidP="00ED2618">
            <w:pPr>
              <w:jc w:val="right"/>
              <w:rPr>
                <w:sz w:val="20"/>
                <w:szCs w:val="20"/>
                <w:lang w:val="sr-Latn-RS" w:eastAsia="en-US"/>
              </w:rPr>
            </w:pPr>
            <w:r w:rsidRPr="00ED2618">
              <w:rPr>
                <w:sz w:val="20"/>
                <w:szCs w:val="20"/>
                <w:lang w:val="sr-Latn-RS" w:eastAsia="en-US"/>
              </w:rPr>
              <w:t>2</w:t>
            </w:r>
            <w:r w:rsidRPr="00ED2618">
              <w:rPr>
                <w:sz w:val="20"/>
                <w:szCs w:val="20"/>
                <w:lang w:val="sr-Cyrl-RS" w:eastAsia="en-US"/>
              </w:rPr>
              <w:t>.</w:t>
            </w:r>
            <w:r w:rsidRPr="00ED2618">
              <w:rPr>
                <w:sz w:val="20"/>
                <w:szCs w:val="20"/>
                <w:lang w:val="sr-Latn-RS" w:eastAsia="en-US"/>
              </w:rPr>
              <w:t>253</w:t>
            </w:r>
          </w:p>
        </w:tc>
        <w:tc>
          <w:tcPr>
            <w:tcW w:w="1176" w:type="dxa"/>
            <w:tcBorders>
              <w:top w:val="single" w:sz="4" w:space="0" w:color="000000"/>
              <w:left w:val="single" w:sz="4" w:space="0" w:color="000000"/>
              <w:bottom w:val="single" w:sz="4" w:space="0" w:color="000000"/>
            </w:tcBorders>
            <w:vAlign w:val="center"/>
          </w:tcPr>
          <w:p w14:paraId="4B3EB044" w14:textId="1F064A8D" w:rsidR="00ED2618" w:rsidRPr="00ED2618" w:rsidRDefault="00ED2618" w:rsidP="00ED2618">
            <w:pPr>
              <w:jc w:val="right"/>
              <w:rPr>
                <w:sz w:val="20"/>
                <w:szCs w:val="20"/>
                <w:lang w:val="sr-Latn-RS" w:eastAsia="en-US"/>
              </w:rPr>
            </w:pPr>
            <w:r w:rsidRPr="00ED2618">
              <w:rPr>
                <w:sz w:val="20"/>
                <w:szCs w:val="20"/>
                <w:lang w:val="sr-Latn-RS" w:eastAsia="en-US"/>
              </w:rPr>
              <w:t>3</w:t>
            </w:r>
            <w:r w:rsidRPr="00ED2618">
              <w:rPr>
                <w:sz w:val="20"/>
                <w:szCs w:val="20"/>
                <w:lang w:val="sr-Cyrl-RS" w:eastAsia="en-US"/>
              </w:rPr>
              <w:t>.</w:t>
            </w:r>
            <w:r w:rsidRPr="00ED2618">
              <w:rPr>
                <w:sz w:val="20"/>
                <w:szCs w:val="20"/>
                <w:lang w:val="sr-Latn-RS" w:eastAsia="en-US"/>
              </w:rPr>
              <w:t>378</w:t>
            </w:r>
          </w:p>
        </w:tc>
        <w:tc>
          <w:tcPr>
            <w:tcW w:w="1218" w:type="dxa"/>
            <w:tcBorders>
              <w:top w:val="single" w:sz="4" w:space="0" w:color="000000"/>
              <w:left w:val="single" w:sz="4" w:space="0" w:color="000000"/>
              <w:bottom w:val="single" w:sz="4" w:space="0" w:color="000000"/>
              <w:right w:val="single" w:sz="4" w:space="0" w:color="000000"/>
            </w:tcBorders>
            <w:vAlign w:val="center"/>
          </w:tcPr>
          <w:p w14:paraId="3EFCEDA8" w14:textId="77777777" w:rsidR="00ED2618" w:rsidRPr="00ED2618" w:rsidRDefault="00ED2618" w:rsidP="00D404D5">
            <w:pPr>
              <w:jc w:val="center"/>
              <w:rPr>
                <w:sz w:val="20"/>
                <w:szCs w:val="20"/>
                <w:lang w:val="sr-Latn-RS" w:eastAsia="en-US"/>
              </w:rPr>
            </w:pPr>
            <w:r w:rsidRPr="00ED2618">
              <w:rPr>
                <w:sz w:val="20"/>
                <w:szCs w:val="20"/>
                <w:lang w:val="sr-Latn-RS" w:eastAsia="en-US"/>
              </w:rPr>
              <w:t>433</w:t>
            </w:r>
          </w:p>
        </w:tc>
      </w:tr>
      <w:tr w:rsidR="00ED2618" w:rsidRPr="00ED2618" w14:paraId="2E7E2C8E" w14:textId="77777777" w:rsidTr="00ED2618">
        <w:trPr>
          <w:trHeight w:val="373"/>
          <w:jc w:val="center"/>
        </w:trPr>
        <w:tc>
          <w:tcPr>
            <w:tcW w:w="839" w:type="dxa"/>
            <w:vMerge/>
            <w:tcBorders>
              <w:left w:val="single" w:sz="4" w:space="0" w:color="000000"/>
            </w:tcBorders>
            <w:shd w:val="clear" w:color="auto" w:fill="BFBFBF" w:themeFill="background1" w:themeFillShade="BF"/>
            <w:vAlign w:val="center"/>
          </w:tcPr>
          <w:p w14:paraId="1CD3BDD2" w14:textId="77777777" w:rsidR="00ED2618" w:rsidRPr="00ED2618" w:rsidRDefault="00ED2618" w:rsidP="00D404D5">
            <w:pPr>
              <w:snapToGrid w:val="0"/>
              <w:jc w:val="both"/>
              <w:rPr>
                <w:b/>
                <w:bCs/>
                <w:sz w:val="20"/>
                <w:szCs w:val="20"/>
                <w:lang w:val="hr-HR"/>
              </w:rPr>
            </w:pPr>
          </w:p>
        </w:tc>
        <w:tc>
          <w:tcPr>
            <w:tcW w:w="2351" w:type="dxa"/>
            <w:tcBorders>
              <w:top w:val="single" w:sz="4" w:space="0" w:color="000000"/>
              <w:left w:val="single" w:sz="4" w:space="0" w:color="000000"/>
              <w:bottom w:val="single" w:sz="4" w:space="0" w:color="000000"/>
            </w:tcBorders>
            <w:vAlign w:val="center"/>
          </w:tcPr>
          <w:p w14:paraId="0225D571" w14:textId="77777777" w:rsidR="00ED2618" w:rsidRPr="00ED2618" w:rsidRDefault="00ED2618" w:rsidP="00D404D5">
            <w:pPr>
              <w:jc w:val="center"/>
              <w:rPr>
                <w:sz w:val="20"/>
                <w:szCs w:val="20"/>
                <w:lang w:val="hr-HR"/>
              </w:rPr>
            </w:pPr>
            <w:r w:rsidRPr="00ED2618">
              <w:rPr>
                <w:sz w:val="20"/>
                <w:szCs w:val="20"/>
                <w:lang w:val="hr-HR"/>
              </w:rPr>
              <w:t>Секција ЕТП БЛ</w:t>
            </w:r>
          </w:p>
        </w:tc>
        <w:tc>
          <w:tcPr>
            <w:tcW w:w="1325" w:type="dxa"/>
            <w:tcBorders>
              <w:top w:val="single" w:sz="4" w:space="0" w:color="000000"/>
              <w:left w:val="single" w:sz="4" w:space="0" w:color="000000"/>
              <w:bottom w:val="single" w:sz="4" w:space="0" w:color="000000"/>
            </w:tcBorders>
            <w:vAlign w:val="center"/>
          </w:tcPr>
          <w:p w14:paraId="007A13B7" w14:textId="2276B3C9" w:rsidR="00ED2618" w:rsidRPr="00ED2618" w:rsidRDefault="00ED2618" w:rsidP="00ED2618">
            <w:pPr>
              <w:jc w:val="right"/>
              <w:rPr>
                <w:sz w:val="20"/>
                <w:szCs w:val="20"/>
                <w:lang w:val="sr-Latn-RS" w:eastAsia="en-US"/>
              </w:rPr>
            </w:pPr>
            <w:r w:rsidRPr="00ED2618">
              <w:rPr>
                <w:sz w:val="20"/>
                <w:szCs w:val="20"/>
                <w:lang w:val="sr-Latn-RS" w:eastAsia="en-US"/>
              </w:rPr>
              <w:t>121</w:t>
            </w:r>
            <w:r w:rsidRPr="00ED2618">
              <w:rPr>
                <w:sz w:val="20"/>
                <w:szCs w:val="20"/>
                <w:lang w:val="sr-Cyrl-RS" w:eastAsia="en-US"/>
              </w:rPr>
              <w:t>.</w:t>
            </w:r>
            <w:r w:rsidRPr="00ED2618">
              <w:rPr>
                <w:sz w:val="20"/>
                <w:szCs w:val="20"/>
                <w:lang w:val="sr-Latn-RS" w:eastAsia="en-US"/>
              </w:rPr>
              <w:t>798</w:t>
            </w:r>
          </w:p>
        </w:tc>
        <w:tc>
          <w:tcPr>
            <w:tcW w:w="1325" w:type="dxa"/>
            <w:tcBorders>
              <w:top w:val="single" w:sz="4" w:space="0" w:color="000000"/>
              <w:left w:val="single" w:sz="4" w:space="0" w:color="000000"/>
              <w:bottom w:val="single" w:sz="4" w:space="0" w:color="000000"/>
            </w:tcBorders>
            <w:vAlign w:val="center"/>
          </w:tcPr>
          <w:p w14:paraId="665307C8" w14:textId="30552529" w:rsidR="00ED2618" w:rsidRPr="00ED2618" w:rsidRDefault="00ED2618" w:rsidP="00ED2618">
            <w:pPr>
              <w:jc w:val="right"/>
              <w:rPr>
                <w:sz w:val="20"/>
                <w:szCs w:val="20"/>
                <w:lang w:val="sr-Latn-RS" w:eastAsia="en-US"/>
              </w:rPr>
            </w:pPr>
            <w:r w:rsidRPr="00ED2618">
              <w:rPr>
                <w:sz w:val="20"/>
                <w:szCs w:val="20"/>
                <w:lang w:val="sr-Latn-RS" w:eastAsia="en-US"/>
              </w:rPr>
              <w:t>72</w:t>
            </w:r>
            <w:r w:rsidRPr="00ED2618">
              <w:rPr>
                <w:sz w:val="20"/>
                <w:szCs w:val="20"/>
                <w:lang w:val="sr-Cyrl-RS" w:eastAsia="en-US"/>
              </w:rPr>
              <w:t>.</w:t>
            </w:r>
            <w:r w:rsidRPr="00ED2618">
              <w:rPr>
                <w:sz w:val="20"/>
                <w:szCs w:val="20"/>
                <w:lang w:val="sr-Latn-RS" w:eastAsia="en-US"/>
              </w:rPr>
              <w:t>144</w:t>
            </w:r>
          </w:p>
        </w:tc>
        <w:tc>
          <w:tcPr>
            <w:tcW w:w="1210" w:type="dxa"/>
            <w:tcBorders>
              <w:top w:val="single" w:sz="4" w:space="0" w:color="000000"/>
              <w:left w:val="single" w:sz="4" w:space="0" w:color="000000"/>
              <w:bottom w:val="single" w:sz="4" w:space="0" w:color="000000"/>
            </w:tcBorders>
            <w:vAlign w:val="center"/>
          </w:tcPr>
          <w:p w14:paraId="1A5E6C41" w14:textId="5820BDEC" w:rsidR="00ED2618" w:rsidRPr="00ED2618" w:rsidRDefault="00ED2618" w:rsidP="00D404D5">
            <w:pPr>
              <w:jc w:val="center"/>
              <w:rPr>
                <w:sz w:val="20"/>
                <w:szCs w:val="20"/>
                <w:lang w:val="sr-Latn-BA" w:eastAsia="en-US"/>
              </w:rPr>
            </w:pPr>
            <w:r w:rsidRPr="00ED2618">
              <w:rPr>
                <w:sz w:val="20"/>
                <w:szCs w:val="20"/>
                <w:lang w:val="sr-Latn-BA" w:eastAsia="en-US"/>
              </w:rPr>
              <w:t>59</w:t>
            </w:r>
          </w:p>
        </w:tc>
        <w:tc>
          <w:tcPr>
            <w:tcW w:w="1233" w:type="dxa"/>
            <w:tcBorders>
              <w:top w:val="single" w:sz="4" w:space="0" w:color="000000"/>
              <w:left w:val="single" w:sz="4" w:space="0" w:color="000000"/>
              <w:bottom w:val="single" w:sz="4" w:space="0" w:color="000000"/>
            </w:tcBorders>
            <w:vAlign w:val="center"/>
          </w:tcPr>
          <w:p w14:paraId="336BAFDD" w14:textId="77777777" w:rsidR="00ED2618" w:rsidRPr="00ED2618" w:rsidRDefault="00ED2618" w:rsidP="00ED2618">
            <w:pPr>
              <w:jc w:val="right"/>
              <w:rPr>
                <w:sz w:val="20"/>
                <w:szCs w:val="20"/>
                <w:lang w:val="sr-Latn-RS" w:eastAsia="en-US"/>
              </w:rPr>
            </w:pPr>
            <w:r w:rsidRPr="00ED2618">
              <w:rPr>
                <w:sz w:val="20"/>
                <w:szCs w:val="20"/>
                <w:lang w:val="sr-Latn-RS" w:eastAsia="en-US"/>
              </w:rPr>
              <w:t>334</w:t>
            </w:r>
          </w:p>
        </w:tc>
        <w:tc>
          <w:tcPr>
            <w:tcW w:w="1176" w:type="dxa"/>
            <w:tcBorders>
              <w:top w:val="single" w:sz="4" w:space="0" w:color="000000"/>
              <w:left w:val="single" w:sz="4" w:space="0" w:color="000000"/>
              <w:bottom w:val="single" w:sz="4" w:space="0" w:color="000000"/>
            </w:tcBorders>
            <w:vAlign w:val="center"/>
          </w:tcPr>
          <w:p w14:paraId="4546783E" w14:textId="08C5612C" w:rsidR="00ED2618" w:rsidRPr="00ED2618" w:rsidRDefault="00ED2618" w:rsidP="00ED2618">
            <w:pPr>
              <w:jc w:val="right"/>
              <w:rPr>
                <w:sz w:val="20"/>
                <w:szCs w:val="20"/>
                <w:lang w:val="sr-Latn-RS" w:eastAsia="en-US"/>
              </w:rPr>
            </w:pPr>
            <w:r w:rsidRPr="00ED2618">
              <w:rPr>
                <w:sz w:val="20"/>
                <w:szCs w:val="20"/>
                <w:lang w:val="sr-Latn-RS" w:eastAsia="en-US"/>
              </w:rPr>
              <w:t>2</w:t>
            </w:r>
            <w:r w:rsidRPr="00ED2618">
              <w:rPr>
                <w:sz w:val="20"/>
                <w:szCs w:val="20"/>
                <w:lang w:val="sr-Cyrl-RS" w:eastAsia="en-US"/>
              </w:rPr>
              <w:t>.</w:t>
            </w:r>
            <w:r w:rsidRPr="00ED2618">
              <w:rPr>
                <w:sz w:val="20"/>
                <w:szCs w:val="20"/>
                <w:lang w:val="sr-Latn-RS" w:eastAsia="en-US"/>
              </w:rPr>
              <w:t>754</w:t>
            </w:r>
          </w:p>
        </w:tc>
        <w:tc>
          <w:tcPr>
            <w:tcW w:w="1218" w:type="dxa"/>
            <w:tcBorders>
              <w:top w:val="single" w:sz="4" w:space="0" w:color="000000"/>
              <w:left w:val="single" w:sz="4" w:space="0" w:color="000000"/>
              <w:bottom w:val="single" w:sz="4" w:space="0" w:color="000000"/>
              <w:right w:val="single" w:sz="4" w:space="0" w:color="000000"/>
            </w:tcBorders>
            <w:vAlign w:val="center"/>
          </w:tcPr>
          <w:p w14:paraId="3B7FBCE3" w14:textId="77777777" w:rsidR="00ED2618" w:rsidRPr="00ED2618" w:rsidRDefault="00ED2618" w:rsidP="00D404D5">
            <w:pPr>
              <w:jc w:val="center"/>
              <w:rPr>
                <w:sz w:val="20"/>
                <w:szCs w:val="20"/>
                <w:lang w:val="sr-Latn-BA" w:eastAsia="en-US"/>
              </w:rPr>
            </w:pPr>
            <w:r w:rsidRPr="00ED2618">
              <w:rPr>
                <w:sz w:val="20"/>
                <w:szCs w:val="20"/>
                <w:lang w:val="sr-Latn-BA" w:eastAsia="en-US"/>
              </w:rPr>
              <w:t>176</w:t>
            </w:r>
          </w:p>
        </w:tc>
      </w:tr>
      <w:tr w:rsidR="00ED2618" w:rsidRPr="00ED2618" w14:paraId="793FC8D5" w14:textId="77777777" w:rsidTr="00ED2618">
        <w:trPr>
          <w:trHeight w:val="575"/>
          <w:jc w:val="center"/>
        </w:trPr>
        <w:tc>
          <w:tcPr>
            <w:tcW w:w="839" w:type="dxa"/>
            <w:vMerge/>
            <w:tcBorders>
              <w:left w:val="single" w:sz="4" w:space="0" w:color="000000"/>
              <w:bottom w:val="single" w:sz="4" w:space="0" w:color="000000"/>
            </w:tcBorders>
            <w:shd w:val="clear" w:color="auto" w:fill="BFBFBF" w:themeFill="background1" w:themeFillShade="BF"/>
            <w:vAlign w:val="center"/>
          </w:tcPr>
          <w:p w14:paraId="39800021" w14:textId="77777777" w:rsidR="00ED2618" w:rsidRPr="00ED2618" w:rsidRDefault="00ED2618" w:rsidP="00D404D5">
            <w:pPr>
              <w:snapToGrid w:val="0"/>
              <w:jc w:val="both"/>
              <w:rPr>
                <w:b/>
                <w:bCs/>
                <w:sz w:val="20"/>
                <w:szCs w:val="20"/>
                <w:lang w:val="hr-HR"/>
              </w:rPr>
            </w:pPr>
          </w:p>
        </w:tc>
        <w:tc>
          <w:tcPr>
            <w:tcW w:w="2351" w:type="dxa"/>
            <w:tcBorders>
              <w:top w:val="single" w:sz="4" w:space="0" w:color="000000"/>
              <w:left w:val="single" w:sz="4" w:space="0" w:color="000000"/>
              <w:bottom w:val="single" w:sz="4" w:space="0" w:color="000000"/>
            </w:tcBorders>
            <w:shd w:val="clear" w:color="auto" w:fill="BFBFBF" w:themeFill="background1" w:themeFillShade="BF"/>
            <w:vAlign w:val="center"/>
          </w:tcPr>
          <w:p w14:paraId="7E91C2D5" w14:textId="77777777" w:rsidR="00ED2618" w:rsidRPr="00ED2618" w:rsidRDefault="00ED2618" w:rsidP="00D404D5">
            <w:pPr>
              <w:jc w:val="center"/>
              <w:rPr>
                <w:b/>
                <w:sz w:val="20"/>
                <w:szCs w:val="20"/>
                <w:lang w:val="hr-HR"/>
              </w:rPr>
            </w:pPr>
            <w:r w:rsidRPr="00ED2618">
              <w:rPr>
                <w:b/>
                <w:bCs/>
                <w:sz w:val="20"/>
                <w:szCs w:val="20"/>
                <w:lang w:val="hr-HR"/>
              </w:rPr>
              <w:t>УКУПНО:</w:t>
            </w:r>
          </w:p>
        </w:tc>
        <w:tc>
          <w:tcPr>
            <w:tcW w:w="1325" w:type="dxa"/>
            <w:tcBorders>
              <w:top w:val="single" w:sz="4" w:space="0" w:color="000000"/>
              <w:left w:val="single" w:sz="4" w:space="0" w:color="000000"/>
              <w:bottom w:val="single" w:sz="4" w:space="0" w:color="000000"/>
            </w:tcBorders>
            <w:shd w:val="clear" w:color="auto" w:fill="BFBFBF" w:themeFill="background1" w:themeFillShade="BF"/>
            <w:vAlign w:val="center"/>
          </w:tcPr>
          <w:p w14:paraId="38EC6535" w14:textId="0A18F33E" w:rsidR="00ED2618" w:rsidRPr="00ED2618" w:rsidRDefault="00ED2618" w:rsidP="00ED2618">
            <w:pPr>
              <w:spacing w:after="100" w:afterAutospacing="1"/>
              <w:jc w:val="right"/>
              <w:rPr>
                <w:b/>
                <w:sz w:val="20"/>
                <w:szCs w:val="20"/>
                <w:lang w:val="sr-Latn-BA" w:eastAsia="en-US"/>
              </w:rPr>
            </w:pPr>
            <w:r w:rsidRPr="00ED2618">
              <w:rPr>
                <w:b/>
                <w:sz w:val="20"/>
                <w:szCs w:val="20"/>
                <w:lang w:val="sr-Latn-BA" w:eastAsia="en-US"/>
              </w:rPr>
              <w:t>232</w:t>
            </w:r>
            <w:r w:rsidRPr="00ED2618">
              <w:rPr>
                <w:b/>
                <w:sz w:val="20"/>
                <w:szCs w:val="20"/>
                <w:lang w:val="sr-Cyrl-RS" w:eastAsia="en-US"/>
              </w:rPr>
              <w:t>.</w:t>
            </w:r>
            <w:r w:rsidRPr="00ED2618">
              <w:rPr>
                <w:b/>
                <w:sz w:val="20"/>
                <w:szCs w:val="20"/>
                <w:lang w:val="sr-Latn-BA" w:eastAsia="en-US"/>
              </w:rPr>
              <w:t>781</w:t>
            </w:r>
          </w:p>
        </w:tc>
        <w:tc>
          <w:tcPr>
            <w:tcW w:w="1325" w:type="dxa"/>
            <w:tcBorders>
              <w:top w:val="single" w:sz="4" w:space="0" w:color="000000"/>
              <w:left w:val="single" w:sz="4" w:space="0" w:color="000000"/>
              <w:bottom w:val="single" w:sz="4" w:space="0" w:color="000000"/>
            </w:tcBorders>
            <w:shd w:val="clear" w:color="auto" w:fill="BFBFBF" w:themeFill="background1" w:themeFillShade="BF"/>
            <w:vAlign w:val="center"/>
          </w:tcPr>
          <w:p w14:paraId="5FF37798" w14:textId="4FD36DFC" w:rsidR="00ED2618" w:rsidRPr="00ED2618" w:rsidRDefault="00ED2618" w:rsidP="00ED2618">
            <w:pPr>
              <w:spacing w:after="100" w:afterAutospacing="1"/>
              <w:jc w:val="right"/>
              <w:rPr>
                <w:b/>
                <w:sz w:val="20"/>
                <w:szCs w:val="20"/>
                <w:lang w:val="sr-Latn-BA" w:eastAsia="en-US"/>
              </w:rPr>
            </w:pPr>
            <w:r w:rsidRPr="00ED2618">
              <w:rPr>
                <w:b/>
                <w:sz w:val="20"/>
                <w:szCs w:val="20"/>
                <w:lang w:val="sr-Latn-BA" w:eastAsia="en-US"/>
              </w:rPr>
              <w:t>142</w:t>
            </w:r>
            <w:r w:rsidRPr="00ED2618">
              <w:rPr>
                <w:b/>
                <w:sz w:val="20"/>
                <w:szCs w:val="20"/>
                <w:lang w:val="sr-Cyrl-RS" w:eastAsia="en-US"/>
              </w:rPr>
              <w:t>.</w:t>
            </w:r>
            <w:r w:rsidRPr="00ED2618">
              <w:rPr>
                <w:b/>
                <w:sz w:val="20"/>
                <w:szCs w:val="20"/>
                <w:lang w:val="sr-Latn-BA" w:eastAsia="en-US"/>
              </w:rPr>
              <w:t>867</w:t>
            </w:r>
          </w:p>
        </w:tc>
        <w:tc>
          <w:tcPr>
            <w:tcW w:w="1210" w:type="dxa"/>
            <w:tcBorders>
              <w:top w:val="single" w:sz="4" w:space="0" w:color="000000"/>
              <w:left w:val="single" w:sz="4" w:space="0" w:color="000000"/>
              <w:bottom w:val="single" w:sz="4" w:space="0" w:color="000000"/>
            </w:tcBorders>
            <w:shd w:val="clear" w:color="auto" w:fill="BFBFBF" w:themeFill="background1" w:themeFillShade="BF"/>
            <w:vAlign w:val="center"/>
          </w:tcPr>
          <w:p w14:paraId="1A3FFE27" w14:textId="7507F566" w:rsidR="00ED2618" w:rsidRPr="00ED2618" w:rsidRDefault="00ED2618" w:rsidP="00D404D5">
            <w:pPr>
              <w:spacing w:after="100" w:afterAutospacing="1"/>
              <w:jc w:val="center"/>
              <w:rPr>
                <w:b/>
                <w:sz w:val="20"/>
                <w:szCs w:val="20"/>
                <w:lang w:val="sr-Latn-BA" w:eastAsia="en-US"/>
              </w:rPr>
            </w:pPr>
            <w:r w:rsidRPr="00ED2618">
              <w:rPr>
                <w:b/>
                <w:sz w:val="20"/>
                <w:szCs w:val="20"/>
                <w:lang w:val="sr-Latn-BA" w:eastAsia="en-US"/>
              </w:rPr>
              <w:t>61</w:t>
            </w:r>
          </w:p>
        </w:tc>
        <w:tc>
          <w:tcPr>
            <w:tcW w:w="1233" w:type="dxa"/>
            <w:tcBorders>
              <w:top w:val="single" w:sz="4" w:space="0" w:color="000000"/>
              <w:left w:val="single" w:sz="4" w:space="0" w:color="000000"/>
              <w:bottom w:val="single" w:sz="4" w:space="0" w:color="000000"/>
            </w:tcBorders>
            <w:shd w:val="clear" w:color="auto" w:fill="BFBFBF" w:themeFill="background1" w:themeFillShade="BF"/>
            <w:vAlign w:val="center"/>
          </w:tcPr>
          <w:p w14:paraId="2405E248" w14:textId="235E533D" w:rsidR="00ED2618" w:rsidRPr="00ED2618" w:rsidRDefault="00ED2618" w:rsidP="00ED2618">
            <w:pPr>
              <w:spacing w:after="100" w:afterAutospacing="1"/>
              <w:jc w:val="right"/>
              <w:rPr>
                <w:b/>
                <w:sz w:val="20"/>
                <w:szCs w:val="20"/>
                <w:lang w:val="sr-Latn-RS" w:eastAsia="en-US"/>
              </w:rPr>
            </w:pPr>
            <w:r w:rsidRPr="00ED2618">
              <w:rPr>
                <w:b/>
                <w:sz w:val="20"/>
                <w:szCs w:val="20"/>
                <w:lang w:val="sr-Latn-RS" w:eastAsia="en-US"/>
              </w:rPr>
              <w:t>2</w:t>
            </w:r>
            <w:r w:rsidRPr="00ED2618">
              <w:rPr>
                <w:b/>
                <w:sz w:val="20"/>
                <w:szCs w:val="20"/>
                <w:lang w:val="sr-Cyrl-RS" w:eastAsia="en-US"/>
              </w:rPr>
              <w:t>.</w:t>
            </w:r>
            <w:r w:rsidRPr="00ED2618">
              <w:rPr>
                <w:b/>
                <w:sz w:val="20"/>
                <w:szCs w:val="20"/>
                <w:lang w:val="sr-Latn-RS" w:eastAsia="en-US"/>
              </w:rPr>
              <w:t>587</w:t>
            </w:r>
          </w:p>
        </w:tc>
        <w:tc>
          <w:tcPr>
            <w:tcW w:w="1176" w:type="dxa"/>
            <w:tcBorders>
              <w:top w:val="single" w:sz="4" w:space="0" w:color="000000"/>
              <w:left w:val="single" w:sz="4" w:space="0" w:color="000000"/>
              <w:bottom w:val="single" w:sz="4" w:space="0" w:color="000000"/>
            </w:tcBorders>
            <w:shd w:val="clear" w:color="auto" w:fill="BFBFBF" w:themeFill="background1" w:themeFillShade="BF"/>
            <w:vAlign w:val="center"/>
          </w:tcPr>
          <w:p w14:paraId="10C69BE8" w14:textId="4CBF95F1" w:rsidR="00ED2618" w:rsidRPr="00ED2618" w:rsidRDefault="00ED2618" w:rsidP="00ED2618">
            <w:pPr>
              <w:spacing w:after="100" w:afterAutospacing="1"/>
              <w:jc w:val="right"/>
              <w:rPr>
                <w:b/>
                <w:sz w:val="20"/>
                <w:szCs w:val="20"/>
                <w:lang w:val="sr-Latn-RS" w:eastAsia="en-US"/>
              </w:rPr>
            </w:pPr>
            <w:r w:rsidRPr="00ED2618">
              <w:rPr>
                <w:b/>
                <w:sz w:val="20"/>
                <w:szCs w:val="20"/>
                <w:lang w:val="sr-Latn-RS" w:eastAsia="en-US"/>
              </w:rPr>
              <w:t>6</w:t>
            </w:r>
            <w:r w:rsidRPr="00ED2618">
              <w:rPr>
                <w:b/>
                <w:sz w:val="20"/>
                <w:szCs w:val="20"/>
                <w:lang w:val="sr-Cyrl-RS" w:eastAsia="en-US"/>
              </w:rPr>
              <w:t>.</w:t>
            </w:r>
            <w:r w:rsidRPr="00ED2618">
              <w:rPr>
                <w:b/>
                <w:sz w:val="20"/>
                <w:szCs w:val="20"/>
                <w:lang w:val="sr-Latn-RS" w:eastAsia="en-US"/>
              </w:rPr>
              <w:t>132</w:t>
            </w:r>
          </w:p>
        </w:tc>
        <w:tc>
          <w:tcPr>
            <w:tcW w:w="121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E57CC27" w14:textId="77777777" w:rsidR="00ED2618" w:rsidRPr="00ED2618" w:rsidRDefault="00ED2618" w:rsidP="00D404D5">
            <w:pPr>
              <w:spacing w:after="100" w:afterAutospacing="1"/>
              <w:jc w:val="center"/>
              <w:rPr>
                <w:b/>
                <w:sz w:val="20"/>
                <w:szCs w:val="20"/>
                <w:lang w:val="sr-Latn-RS" w:eastAsia="en-US"/>
              </w:rPr>
            </w:pPr>
            <w:r w:rsidRPr="00ED2618">
              <w:rPr>
                <w:b/>
                <w:sz w:val="20"/>
                <w:szCs w:val="20"/>
                <w:lang w:val="sr-Latn-RS" w:eastAsia="en-US"/>
              </w:rPr>
              <w:t>609</w:t>
            </w:r>
          </w:p>
        </w:tc>
      </w:tr>
    </w:tbl>
    <w:p w14:paraId="6B06D328" w14:textId="7E6FE754" w:rsidR="00E01B14" w:rsidRDefault="007D2BBF" w:rsidP="00ED2618">
      <w:pPr>
        <w:ind w:left="-454"/>
        <w:jc w:val="center"/>
        <w:rPr>
          <w:b/>
          <w:bCs/>
          <w:lang w:val="sr-Cyrl-RS" w:eastAsia="en-US"/>
        </w:rPr>
      </w:pPr>
      <w:r>
        <w:rPr>
          <w:b/>
          <w:i/>
          <w:sz w:val="20"/>
          <w:szCs w:val="20"/>
          <w:lang w:val="sr-Cyrl-CS" w:eastAsia="en-US"/>
        </w:rPr>
        <w:t>Табела 30</w:t>
      </w:r>
      <w:r w:rsidR="00E01B14" w:rsidRPr="00ED2618">
        <w:rPr>
          <w:b/>
          <w:i/>
          <w:sz w:val="20"/>
          <w:szCs w:val="20"/>
          <w:lang w:val="sr-Cyrl-CS" w:eastAsia="en-US"/>
        </w:rPr>
        <w:t xml:space="preserve">. Остварени норма часови за редовно одржавање Сектора за електротехничке послове </w:t>
      </w:r>
    </w:p>
    <w:p w14:paraId="1CD33CF3" w14:textId="77777777" w:rsidR="00ED2618" w:rsidRPr="00ED2618" w:rsidRDefault="00ED2618" w:rsidP="00ED2618">
      <w:pPr>
        <w:ind w:left="-454"/>
        <w:jc w:val="center"/>
        <w:rPr>
          <w:b/>
          <w:bCs/>
          <w:lang w:val="sr-Cyrl-RS" w:eastAsia="en-US"/>
        </w:rPr>
      </w:pPr>
    </w:p>
    <w:p w14:paraId="12E9F692" w14:textId="6F729836" w:rsidR="0041486A" w:rsidRPr="00ED2618" w:rsidRDefault="0041486A" w:rsidP="001B6CF6">
      <w:pPr>
        <w:ind w:left="-510" w:right="-510"/>
        <w:jc w:val="both"/>
        <w:rPr>
          <w:lang w:val="sr-Cyrl-RS"/>
        </w:rPr>
      </w:pPr>
      <w:r w:rsidRPr="00ED2618">
        <w:rPr>
          <w:lang w:val="sr-Cyrl-RS"/>
        </w:rPr>
        <w:t xml:space="preserve">У наредној табели приказан је преглед осталих сати извршног особља, по секцијама, као што су годишњи одмори, боловање, плаћено одсуство, неплаћено одсуство и празници. </w:t>
      </w:r>
    </w:p>
    <w:p w14:paraId="1A463AD8" w14:textId="77777777" w:rsidR="0041486A" w:rsidRPr="000F6C7E" w:rsidRDefault="0041486A" w:rsidP="001B6CF6">
      <w:pPr>
        <w:ind w:left="-510" w:right="-510"/>
        <w:jc w:val="both"/>
        <w:rPr>
          <w:color w:val="FF0000"/>
          <w:lang w:val="sr-Cyrl-RS"/>
        </w:rPr>
      </w:pPr>
    </w:p>
    <w:tbl>
      <w:tblPr>
        <w:tblW w:w="10651" w:type="dxa"/>
        <w:jc w:val="center"/>
        <w:tblLayout w:type="fixed"/>
        <w:tblLook w:val="0000" w:firstRow="0" w:lastRow="0" w:firstColumn="0" w:lastColumn="0" w:noHBand="0" w:noVBand="0"/>
      </w:tblPr>
      <w:tblGrid>
        <w:gridCol w:w="1112"/>
        <w:gridCol w:w="2030"/>
        <w:gridCol w:w="1458"/>
        <w:gridCol w:w="1489"/>
        <w:gridCol w:w="1423"/>
        <w:gridCol w:w="1458"/>
        <w:gridCol w:w="1681"/>
      </w:tblGrid>
      <w:tr w:rsidR="00D13F63" w:rsidRPr="00ED2618" w14:paraId="0B6D6FFF" w14:textId="77777777" w:rsidTr="00AC5E56">
        <w:trPr>
          <w:trHeight w:val="292"/>
          <w:jc w:val="center"/>
        </w:trPr>
        <w:tc>
          <w:tcPr>
            <w:tcW w:w="3142" w:type="dxa"/>
            <w:gridSpan w:val="2"/>
            <w:vMerge w:val="restart"/>
            <w:tcBorders>
              <w:top w:val="single" w:sz="4" w:space="0" w:color="000000"/>
              <w:left w:val="single" w:sz="4" w:space="0" w:color="000000"/>
              <w:bottom w:val="single" w:sz="4" w:space="0" w:color="000000"/>
            </w:tcBorders>
            <w:shd w:val="clear" w:color="auto" w:fill="BFBFBF" w:themeFill="background1" w:themeFillShade="BF"/>
            <w:vAlign w:val="center"/>
          </w:tcPr>
          <w:p w14:paraId="0266BB11" w14:textId="77777777" w:rsidR="00ED2618" w:rsidRPr="00ED2618" w:rsidRDefault="00ED2618" w:rsidP="00D404D5">
            <w:pPr>
              <w:jc w:val="center"/>
              <w:rPr>
                <w:b/>
                <w:bCs/>
                <w:sz w:val="20"/>
                <w:szCs w:val="20"/>
                <w:lang w:val="hr-HR"/>
              </w:rPr>
            </w:pPr>
            <w:r w:rsidRPr="00ED2618">
              <w:rPr>
                <w:b/>
                <w:bCs/>
                <w:sz w:val="20"/>
                <w:szCs w:val="20"/>
                <w:lang w:val="hr-HR"/>
              </w:rPr>
              <w:t>Организациона јединица</w:t>
            </w:r>
          </w:p>
        </w:tc>
        <w:tc>
          <w:tcPr>
            <w:tcW w:w="1458" w:type="dxa"/>
            <w:vMerge w:val="restart"/>
            <w:tcBorders>
              <w:top w:val="single" w:sz="4" w:space="0" w:color="000000"/>
              <w:left w:val="single" w:sz="4" w:space="0" w:color="000000"/>
              <w:bottom w:val="single" w:sz="4" w:space="0" w:color="000000"/>
            </w:tcBorders>
            <w:shd w:val="clear" w:color="auto" w:fill="BFBFBF" w:themeFill="background1" w:themeFillShade="BF"/>
            <w:vAlign w:val="center"/>
          </w:tcPr>
          <w:p w14:paraId="3A233745" w14:textId="77777777" w:rsidR="00ED2618" w:rsidRPr="00ED2618" w:rsidRDefault="00ED2618" w:rsidP="00D404D5">
            <w:pPr>
              <w:jc w:val="center"/>
              <w:rPr>
                <w:b/>
                <w:bCs/>
                <w:sz w:val="20"/>
                <w:szCs w:val="20"/>
                <w:lang w:val="hr-HR"/>
              </w:rPr>
            </w:pPr>
            <w:r w:rsidRPr="00ED2618">
              <w:rPr>
                <w:b/>
                <w:bCs/>
                <w:sz w:val="20"/>
                <w:szCs w:val="20"/>
                <w:lang w:val="hr-HR"/>
              </w:rPr>
              <w:t>ГО (h)</w:t>
            </w:r>
          </w:p>
        </w:tc>
        <w:tc>
          <w:tcPr>
            <w:tcW w:w="1489" w:type="dxa"/>
            <w:vMerge w:val="restart"/>
            <w:tcBorders>
              <w:top w:val="single" w:sz="4" w:space="0" w:color="000000"/>
              <w:left w:val="single" w:sz="4" w:space="0" w:color="000000"/>
              <w:bottom w:val="single" w:sz="4" w:space="0" w:color="000000"/>
            </w:tcBorders>
            <w:shd w:val="clear" w:color="auto" w:fill="BFBFBF" w:themeFill="background1" w:themeFillShade="BF"/>
            <w:vAlign w:val="center"/>
          </w:tcPr>
          <w:p w14:paraId="740C1F78" w14:textId="77777777" w:rsidR="00ED2618" w:rsidRPr="00ED2618" w:rsidRDefault="00ED2618" w:rsidP="00D404D5">
            <w:pPr>
              <w:jc w:val="center"/>
              <w:rPr>
                <w:b/>
                <w:bCs/>
                <w:sz w:val="20"/>
                <w:szCs w:val="20"/>
                <w:lang w:val="hr-HR"/>
              </w:rPr>
            </w:pPr>
            <w:r w:rsidRPr="00ED2618">
              <w:rPr>
                <w:b/>
                <w:bCs/>
                <w:sz w:val="20"/>
                <w:szCs w:val="20"/>
                <w:lang w:val="hr-HR"/>
              </w:rPr>
              <w:t>БО</w:t>
            </w:r>
            <w:r w:rsidRPr="00ED2618">
              <w:rPr>
                <w:b/>
                <w:bCs/>
                <w:sz w:val="20"/>
                <w:szCs w:val="20"/>
                <w:lang w:val="bs-Cyrl-BA"/>
              </w:rPr>
              <w:t xml:space="preserve"> </w:t>
            </w:r>
            <w:r w:rsidRPr="00ED2618">
              <w:rPr>
                <w:b/>
                <w:bCs/>
                <w:sz w:val="20"/>
                <w:szCs w:val="20"/>
                <w:lang w:val="hr-HR"/>
              </w:rPr>
              <w:t>(h)</w:t>
            </w:r>
          </w:p>
        </w:tc>
        <w:tc>
          <w:tcPr>
            <w:tcW w:w="1423" w:type="dxa"/>
            <w:vMerge w:val="restart"/>
            <w:tcBorders>
              <w:top w:val="single" w:sz="4" w:space="0" w:color="000000"/>
              <w:left w:val="single" w:sz="4" w:space="0" w:color="000000"/>
              <w:bottom w:val="single" w:sz="4" w:space="0" w:color="000000"/>
            </w:tcBorders>
            <w:shd w:val="clear" w:color="auto" w:fill="BFBFBF" w:themeFill="background1" w:themeFillShade="BF"/>
            <w:vAlign w:val="center"/>
          </w:tcPr>
          <w:p w14:paraId="1020216D" w14:textId="77777777" w:rsidR="00ED2618" w:rsidRPr="00ED2618" w:rsidRDefault="00ED2618" w:rsidP="00D404D5">
            <w:pPr>
              <w:jc w:val="center"/>
              <w:rPr>
                <w:b/>
                <w:bCs/>
                <w:sz w:val="20"/>
                <w:szCs w:val="20"/>
                <w:lang w:val="hr-HR"/>
              </w:rPr>
            </w:pPr>
            <w:r w:rsidRPr="00ED2618">
              <w:rPr>
                <w:b/>
                <w:bCs/>
                <w:sz w:val="20"/>
                <w:szCs w:val="20"/>
                <w:lang w:val="hr-HR"/>
              </w:rPr>
              <w:t>ПО</w:t>
            </w:r>
            <w:r w:rsidRPr="00ED2618">
              <w:rPr>
                <w:b/>
                <w:bCs/>
                <w:sz w:val="20"/>
                <w:szCs w:val="20"/>
                <w:lang w:val="bs-Cyrl-BA"/>
              </w:rPr>
              <w:t xml:space="preserve"> </w:t>
            </w:r>
            <w:r w:rsidRPr="00ED2618">
              <w:rPr>
                <w:b/>
                <w:bCs/>
                <w:sz w:val="20"/>
                <w:szCs w:val="20"/>
                <w:lang w:val="hr-HR"/>
              </w:rPr>
              <w:t>(h)</w:t>
            </w:r>
          </w:p>
        </w:tc>
        <w:tc>
          <w:tcPr>
            <w:tcW w:w="1458" w:type="dxa"/>
            <w:vMerge w:val="restart"/>
            <w:tcBorders>
              <w:top w:val="single" w:sz="4" w:space="0" w:color="000000"/>
              <w:left w:val="single" w:sz="4" w:space="0" w:color="000000"/>
              <w:bottom w:val="single" w:sz="4" w:space="0" w:color="000000"/>
            </w:tcBorders>
            <w:shd w:val="clear" w:color="auto" w:fill="BFBFBF" w:themeFill="background1" w:themeFillShade="BF"/>
            <w:vAlign w:val="center"/>
          </w:tcPr>
          <w:p w14:paraId="3BAF1C8D" w14:textId="77777777" w:rsidR="00ED2618" w:rsidRPr="00ED2618" w:rsidRDefault="00ED2618" w:rsidP="00D404D5">
            <w:pPr>
              <w:jc w:val="center"/>
              <w:rPr>
                <w:b/>
                <w:bCs/>
                <w:sz w:val="20"/>
                <w:szCs w:val="20"/>
                <w:lang w:val="hr-HR"/>
              </w:rPr>
            </w:pPr>
            <w:r w:rsidRPr="00ED2618">
              <w:rPr>
                <w:b/>
                <w:bCs/>
                <w:sz w:val="20"/>
                <w:szCs w:val="20"/>
                <w:lang w:val="hr-HR"/>
              </w:rPr>
              <w:t>НО</w:t>
            </w:r>
            <w:r w:rsidRPr="00ED2618">
              <w:rPr>
                <w:b/>
                <w:bCs/>
                <w:sz w:val="20"/>
                <w:szCs w:val="20"/>
                <w:lang w:val="bs-Cyrl-BA"/>
              </w:rPr>
              <w:t xml:space="preserve"> </w:t>
            </w:r>
            <w:r w:rsidRPr="00ED2618">
              <w:rPr>
                <w:b/>
                <w:bCs/>
                <w:sz w:val="20"/>
                <w:szCs w:val="20"/>
                <w:lang w:val="hr-HR"/>
              </w:rPr>
              <w:t>(h)</w:t>
            </w:r>
          </w:p>
        </w:tc>
        <w:tc>
          <w:tcPr>
            <w:tcW w:w="1681"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7E731C7" w14:textId="77777777" w:rsidR="00ED2618" w:rsidRPr="00ED2618" w:rsidRDefault="00ED2618" w:rsidP="00D404D5">
            <w:pPr>
              <w:jc w:val="center"/>
              <w:rPr>
                <w:sz w:val="20"/>
                <w:szCs w:val="20"/>
                <w:lang w:val="hr-HR"/>
              </w:rPr>
            </w:pPr>
            <w:r w:rsidRPr="00ED2618">
              <w:rPr>
                <w:b/>
                <w:bCs/>
                <w:sz w:val="20"/>
                <w:szCs w:val="20"/>
                <w:lang w:val="hr-HR"/>
              </w:rPr>
              <w:t>Празник</w:t>
            </w:r>
            <w:r w:rsidRPr="00ED2618">
              <w:rPr>
                <w:b/>
                <w:bCs/>
                <w:sz w:val="20"/>
                <w:szCs w:val="20"/>
                <w:lang w:val="bs-Cyrl-BA"/>
              </w:rPr>
              <w:t xml:space="preserve"> </w:t>
            </w:r>
            <w:r w:rsidRPr="00ED2618">
              <w:rPr>
                <w:b/>
                <w:bCs/>
                <w:sz w:val="20"/>
                <w:szCs w:val="20"/>
                <w:lang w:val="hr-HR"/>
              </w:rPr>
              <w:t>(h)</w:t>
            </w:r>
          </w:p>
        </w:tc>
      </w:tr>
      <w:tr w:rsidR="00D13F63" w:rsidRPr="00ED2618" w14:paraId="2F7FE88A" w14:textId="77777777" w:rsidTr="00AC5E56">
        <w:trPr>
          <w:trHeight w:val="230"/>
          <w:jc w:val="center"/>
        </w:trPr>
        <w:tc>
          <w:tcPr>
            <w:tcW w:w="3142" w:type="dxa"/>
            <w:gridSpan w:val="2"/>
            <w:vMerge/>
            <w:tcBorders>
              <w:top w:val="single" w:sz="4" w:space="0" w:color="000000"/>
              <w:left w:val="single" w:sz="4" w:space="0" w:color="000000"/>
              <w:bottom w:val="single" w:sz="4" w:space="0" w:color="000000"/>
            </w:tcBorders>
            <w:shd w:val="clear" w:color="auto" w:fill="BFBFBF" w:themeFill="background1" w:themeFillShade="BF"/>
            <w:vAlign w:val="center"/>
          </w:tcPr>
          <w:p w14:paraId="006E2ECE" w14:textId="77777777" w:rsidR="00ED2618" w:rsidRPr="00ED2618" w:rsidRDefault="00ED2618" w:rsidP="00D404D5">
            <w:pPr>
              <w:snapToGrid w:val="0"/>
              <w:rPr>
                <w:b/>
                <w:bCs/>
                <w:sz w:val="20"/>
                <w:szCs w:val="20"/>
                <w:lang w:val="hr-HR"/>
              </w:rPr>
            </w:pPr>
          </w:p>
        </w:tc>
        <w:tc>
          <w:tcPr>
            <w:tcW w:w="1458" w:type="dxa"/>
            <w:vMerge/>
            <w:tcBorders>
              <w:top w:val="single" w:sz="4" w:space="0" w:color="000000"/>
              <w:left w:val="single" w:sz="4" w:space="0" w:color="000000"/>
              <w:bottom w:val="single" w:sz="4" w:space="0" w:color="000000"/>
            </w:tcBorders>
            <w:shd w:val="clear" w:color="auto" w:fill="BFBFBF" w:themeFill="background1" w:themeFillShade="BF"/>
            <w:vAlign w:val="center"/>
          </w:tcPr>
          <w:p w14:paraId="1E064BE9" w14:textId="77777777" w:rsidR="00ED2618" w:rsidRPr="00ED2618" w:rsidRDefault="00ED2618" w:rsidP="00D404D5">
            <w:pPr>
              <w:snapToGrid w:val="0"/>
              <w:rPr>
                <w:b/>
                <w:bCs/>
                <w:sz w:val="20"/>
                <w:szCs w:val="20"/>
                <w:lang w:val="hr-HR"/>
              </w:rPr>
            </w:pPr>
          </w:p>
        </w:tc>
        <w:tc>
          <w:tcPr>
            <w:tcW w:w="1489" w:type="dxa"/>
            <w:vMerge/>
            <w:tcBorders>
              <w:top w:val="single" w:sz="4" w:space="0" w:color="000000"/>
              <w:left w:val="single" w:sz="4" w:space="0" w:color="000000"/>
              <w:bottom w:val="single" w:sz="4" w:space="0" w:color="000000"/>
            </w:tcBorders>
            <w:shd w:val="clear" w:color="auto" w:fill="BFBFBF" w:themeFill="background1" w:themeFillShade="BF"/>
            <w:vAlign w:val="center"/>
          </w:tcPr>
          <w:p w14:paraId="729AF086" w14:textId="77777777" w:rsidR="00ED2618" w:rsidRPr="00ED2618" w:rsidRDefault="00ED2618" w:rsidP="00D404D5">
            <w:pPr>
              <w:snapToGrid w:val="0"/>
              <w:rPr>
                <w:b/>
                <w:bCs/>
                <w:sz w:val="20"/>
                <w:szCs w:val="20"/>
                <w:lang w:val="hr-HR"/>
              </w:rPr>
            </w:pPr>
          </w:p>
        </w:tc>
        <w:tc>
          <w:tcPr>
            <w:tcW w:w="1423" w:type="dxa"/>
            <w:vMerge/>
            <w:tcBorders>
              <w:top w:val="single" w:sz="4" w:space="0" w:color="000000"/>
              <w:left w:val="single" w:sz="4" w:space="0" w:color="000000"/>
              <w:bottom w:val="single" w:sz="4" w:space="0" w:color="000000"/>
            </w:tcBorders>
            <w:shd w:val="clear" w:color="auto" w:fill="BFBFBF" w:themeFill="background1" w:themeFillShade="BF"/>
            <w:vAlign w:val="center"/>
          </w:tcPr>
          <w:p w14:paraId="3D0A49F1" w14:textId="77777777" w:rsidR="00ED2618" w:rsidRPr="00ED2618" w:rsidRDefault="00ED2618" w:rsidP="00D404D5">
            <w:pPr>
              <w:snapToGrid w:val="0"/>
              <w:rPr>
                <w:b/>
                <w:bCs/>
                <w:sz w:val="20"/>
                <w:szCs w:val="20"/>
                <w:lang w:val="hr-HR"/>
              </w:rPr>
            </w:pPr>
          </w:p>
        </w:tc>
        <w:tc>
          <w:tcPr>
            <w:tcW w:w="1458" w:type="dxa"/>
            <w:vMerge/>
            <w:tcBorders>
              <w:top w:val="single" w:sz="4" w:space="0" w:color="000000"/>
              <w:left w:val="single" w:sz="4" w:space="0" w:color="000000"/>
              <w:bottom w:val="single" w:sz="4" w:space="0" w:color="000000"/>
            </w:tcBorders>
            <w:shd w:val="clear" w:color="auto" w:fill="BFBFBF" w:themeFill="background1" w:themeFillShade="BF"/>
            <w:vAlign w:val="center"/>
          </w:tcPr>
          <w:p w14:paraId="4EC36B28" w14:textId="77777777" w:rsidR="00ED2618" w:rsidRPr="00ED2618" w:rsidRDefault="00ED2618" w:rsidP="00D404D5">
            <w:pPr>
              <w:snapToGrid w:val="0"/>
              <w:rPr>
                <w:b/>
                <w:bCs/>
                <w:sz w:val="20"/>
                <w:szCs w:val="20"/>
                <w:lang w:val="hr-HR"/>
              </w:rPr>
            </w:pPr>
          </w:p>
        </w:tc>
        <w:tc>
          <w:tcPr>
            <w:tcW w:w="1681"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9F2B7BF" w14:textId="77777777" w:rsidR="00ED2618" w:rsidRPr="00ED2618" w:rsidRDefault="00ED2618" w:rsidP="00D404D5">
            <w:pPr>
              <w:snapToGrid w:val="0"/>
              <w:rPr>
                <w:b/>
                <w:bCs/>
                <w:sz w:val="20"/>
                <w:szCs w:val="20"/>
                <w:lang w:val="hr-HR"/>
              </w:rPr>
            </w:pPr>
          </w:p>
        </w:tc>
      </w:tr>
      <w:tr w:rsidR="00ED2618" w:rsidRPr="00ED2618" w14:paraId="35AF1839" w14:textId="77777777" w:rsidTr="00AC5E56">
        <w:trPr>
          <w:trHeight w:val="123"/>
          <w:jc w:val="center"/>
        </w:trPr>
        <w:tc>
          <w:tcPr>
            <w:tcW w:w="1112" w:type="dxa"/>
            <w:tcBorders>
              <w:left w:val="single" w:sz="4" w:space="0" w:color="000000"/>
              <w:bottom w:val="single" w:sz="4" w:space="0" w:color="000000"/>
            </w:tcBorders>
            <w:vAlign w:val="bottom"/>
          </w:tcPr>
          <w:p w14:paraId="5908BAEA" w14:textId="77777777" w:rsidR="00ED2618" w:rsidRPr="00ED2618" w:rsidRDefault="00ED2618" w:rsidP="00D404D5">
            <w:pPr>
              <w:jc w:val="center"/>
              <w:rPr>
                <w:sz w:val="12"/>
                <w:szCs w:val="12"/>
                <w:lang w:val="hr-HR"/>
              </w:rPr>
            </w:pPr>
            <w:r w:rsidRPr="00ED2618">
              <w:rPr>
                <w:sz w:val="12"/>
                <w:szCs w:val="12"/>
                <w:lang w:val="hr-HR"/>
              </w:rPr>
              <w:t>1</w:t>
            </w:r>
          </w:p>
        </w:tc>
        <w:tc>
          <w:tcPr>
            <w:tcW w:w="2030" w:type="dxa"/>
            <w:tcBorders>
              <w:left w:val="single" w:sz="4" w:space="0" w:color="000000"/>
              <w:bottom w:val="single" w:sz="4" w:space="0" w:color="000000"/>
            </w:tcBorders>
            <w:vAlign w:val="bottom"/>
          </w:tcPr>
          <w:p w14:paraId="3EF79978" w14:textId="77777777" w:rsidR="00ED2618" w:rsidRPr="00ED2618" w:rsidRDefault="00ED2618" w:rsidP="00D404D5">
            <w:pPr>
              <w:jc w:val="center"/>
              <w:rPr>
                <w:sz w:val="12"/>
                <w:szCs w:val="12"/>
                <w:lang w:val="hr-HR"/>
              </w:rPr>
            </w:pPr>
            <w:r w:rsidRPr="00ED2618">
              <w:rPr>
                <w:sz w:val="12"/>
                <w:szCs w:val="12"/>
                <w:lang w:val="hr-HR"/>
              </w:rPr>
              <w:t>2</w:t>
            </w:r>
          </w:p>
        </w:tc>
        <w:tc>
          <w:tcPr>
            <w:tcW w:w="1458" w:type="dxa"/>
            <w:tcBorders>
              <w:left w:val="single" w:sz="4" w:space="0" w:color="000000"/>
              <w:bottom w:val="single" w:sz="4" w:space="0" w:color="000000"/>
            </w:tcBorders>
            <w:vAlign w:val="bottom"/>
          </w:tcPr>
          <w:p w14:paraId="3BC7711A" w14:textId="77777777" w:rsidR="00ED2618" w:rsidRPr="00ED2618" w:rsidRDefault="00ED2618" w:rsidP="00D404D5">
            <w:pPr>
              <w:jc w:val="center"/>
              <w:rPr>
                <w:sz w:val="12"/>
                <w:szCs w:val="12"/>
                <w:lang w:val="hr-HR"/>
              </w:rPr>
            </w:pPr>
            <w:r w:rsidRPr="00ED2618">
              <w:rPr>
                <w:sz w:val="12"/>
                <w:szCs w:val="12"/>
                <w:lang w:val="hr-HR"/>
              </w:rPr>
              <w:t>3</w:t>
            </w:r>
          </w:p>
        </w:tc>
        <w:tc>
          <w:tcPr>
            <w:tcW w:w="1489" w:type="dxa"/>
            <w:tcBorders>
              <w:left w:val="single" w:sz="4" w:space="0" w:color="000000"/>
              <w:bottom w:val="single" w:sz="4" w:space="0" w:color="000000"/>
            </w:tcBorders>
            <w:vAlign w:val="bottom"/>
          </w:tcPr>
          <w:p w14:paraId="6D4ACA7C" w14:textId="77777777" w:rsidR="00ED2618" w:rsidRPr="00ED2618" w:rsidRDefault="00ED2618" w:rsidP="00D404D5">
            <w:pPr>
              <w:jc w:val="center"/>
              <w:rPr>
                <w:sz w:val="12"/>
                <w:szCs w:val="12"/>
                <w:lang w:val="hr-HR"/>
              </w:rPr>
            </w:pPr>
            <w:r w:rsidRPr="00ED2618">
              <w:rPr>
                <w:sz w:val="12"/>
                <w:szCs w:val="12"/>
                <w:lang w:val="hr-HR"/>
              </w:rPr>
              <w:t>4</w:t>
            </w:r>
          </w:p>
        </w:tc>
        <w:tc>
          <w:tcPr>
            <w:tcW w:w="1423" w:type="dxa"/>
            <w:tcBorders>
              <w:left w:val="single" w:sz="4" w:space="0" w:color="000000"/>
              <w:bottom w:val="single" w:sz="4" w:space="0" w:color="000000"/>
            </w:tcBorders>
            <w:vAlign w:val="bottom"/>
          </w:tcPr>
          <w:p w14:paraId="6946E14B" w14:textId="77777777" w:rsidR="00ED2618" w:rsidRPr="00ED2618" w:rsidRDefault="00ED2618" w:rsidP="00D404D5">
            <w:pPr>
              <w:jc w:val="center"/>
              <w:rPr>
                <w:sz w:val="12"/>
                <w:szCs w:val="12"/>
                <w:lang w:val="hr-HR"/>
              </w:rPr>
            </w:pPr>
            <w:r w:rsidRPr="00ED2618">
              <w:rPr>
                <w:sz w:val="12"/>
                <w:szCs w:val="12"/>
                <w:lang w:val="hr-HR"/>
              </w:rPr>
              <w:t>5</w:t>
            </w:r>
          </w:p>
        </w:tc>
        <w:tc>
          <w:tcPr>
            <w:tcW w:w="1458" w:type="dxa"/>
            <w:tcBorders>
              <w:left w:val="single" w:sz="4" w:space="0" w:color="000000"/>
              <w:bottom w:val="single" w:sz="4" w:space="0" w:color="000000"/>
            </w:tcBorders>
            <w:vAlign w:val="bottom"/>
          </w:tcPr>
          <w:p w14:paraId="5F3DE9F6" w14:textId="77777777" w:rsidR="00ED2618" w:rsidRPr="00ED2618" w:rsidRDefault="00ED2618" w:rsidP="00D404D5">
            <w:pPr>
              <w:jc w:val="center"/>
              <w:rPr>
                <w:sz w:val="12"/>
                <w:szCs w:val="12"/>
                <w:lang w:val="hr-HR"/>
              </w:rPr>
            </w:pPr>
            <w:r w:rsidRPr="00ED2618">
              <w:rPr>
                <w:sz w:val="12"/>
                <w:szCs w:val="12"/>
                <w:lang w:val="hr-HR"/>
              </w:rPr>
              <w:t>6</w:t>
            </w:r>
          </w:p>
        </w:tc>
        <w:tc>
          <w:tcPr>
            <w:tcW w:w="1681" w:type="dxa"/>
            <w:tcBorders>
              <w:left w:val="single" w:sz="4" w:space="0" w:color="000000"/>
              <w:bottom w:val="single" w:sz="4" w:space="0" w:color="000000"/>
              <w:right w:val="single" w:sz="4" w:space="0" w:color="000000"/>
            </w:tcBorders>
            <w:vAlign w:val="bottom"/>
          </w:tcPr>
          <w:p w14:paraId="65457BE6" w14:textId="77777777" w:rsidR="00ED2618" w:rsidRPr="00ED2618" w:rsidRDefault="00ED2618" w:rsidP="00D404D5">
            <w:pPr>
              <w:jc w:val="center"/>
              <w:rPr>
                <w:sz w:val="12"/>
                <w:szCs w:val="12"/>
                <w:lang w:val="hr-HR"/>
              </w:rPr>
            </w:pPr>
            <w:r w:rsidRPr="00ED2618">
              <w:rPr>
                <w:sz w:val="12"/>
                <w:szCs w:val="12"/>
                <w:lang w:val="hr-HR"/>
              </w:rPr>
              <w:t>7</w:t>
            </w:r>
          </w:p>
        </w:tc>
      </w:tr>
      <w:tr w:rsidR="00ED2618" w:rsidRPr="00ED2618" w14:paraId="08363E44" w14:textId="77777777" w:rsidTr="00AC5E56">
        <w:trPr>
          <w:trHeight w:val="260"/>
          <w:jc w:val="center"/>
        </w:trPr>
        <w:tc>
          <w:tcPr>
            <w:tcW w:w="1112" w:type="dxa"/>
            <w:vMerge w:val="restart"/>
            <w:tcBorders>
              <w:left w:val="single" w:sz="4" w:space="0" w:color="000000"/>
            </w:tcBorders>
            <w:shd w:val="clear" w:color="auto" w:fill="BFBFBF" w:themeFill="background1" w:themeFillShade="BF"/>
            <w:textDirection w:val="btLr"/>
            <w:vAlign w:val="center"/>
          </w:tcPr>
          <w:p w14:paraId="19410B3E" w14:textId="77777777" w:rsidR="00ED2618" w:rsidRPr="00ED2618" w:rsidRDefault="00ED2618" w:rsidP="00D404D5">
            <w:pPr>
              <w:jc w:val="center"/>
              <w:rPr>
                <w:b/>
                <w:bCs/>
                <w:sz w:val="20"/>
                <w:szCs w:val="20"/>
                <w:lang w:val="hr-HR"/>
              </w:rPr>
            </w:pPr>
            <w:r w:rsidRPr="00D13F63">
              <w:rPr>
                <w:b/>
                <w:bCs/>
                <w:sz w:val="20"/>
                <w:szCs w:val="20"/>
                <w:shd w:val="clear" w:color="auto" w:fill="BFBFBF" w:themeFill="background1" w:themeFillShade="BF"/>
                <w:lang w:val="hr-HR"/>
              </w:rPr>
              <w:t xml:space="preserve">СЕКТОР </w:t>
            </w:r>
            <w:r w:rsidRPr="00ED2618">
              <w:rPr>
                <w:b/>
                <w:bCs/>
                <w:sz w:val="20"/>
                <w:szCs w:val="20"/>
                <w:lang w:val="hr-HR"/>
              </w:rPr>
              <w:t>ЕТП</w:t>
            </w:r>
          </w:p>
        </w:tc>
        <w:tc>
          <w:tcPr>
            <w:tcW w:w="2030" w:type="dxa"/>
            <w:tcBorders>
              <w:left w:val="single" w:sz="4" w:space="0" w:color="000000"/>
              <w:bottom w:val="single" w:sz="4" w:space="0" w:color="000000"/>
            </w:tcBorders>
            <w:shd w:val="clear" w:color="auto" w:fill="FFFFFF" w:themeFill="background1"/>
            <w:vAlign w:val="center"/>
          </w:tcPr>
          <w:p w14:paraId="6F58F667" w14:textId="77777777" w:rsidR="00ED2618" w:rsidRPr="00ED2618" w:rsidRDefault="00ED2618" w:rsidP="00D404D5">
            <w:pPr>
              <w:jc w:val="center"/>
              <w:rPr>
                <w:sz w:val="20"/>
                <w:szCs w:val="20"/>
                <w:lang w:val="hr-HR"/>
              </w:rPr>
            </w:pPr>
            <w:r w:rsidRPr="00ED2618">
              <w:rPr>
                <w:sz w:val="20"/>
                <w:szCs w:val="20"/>
                <w:lang w:val="hr-HR"/>
              </w:rPr>
              <w:t>Сектор ЕТП (ДУ)</w:t>
            </w:r>
          </w:p>
        </w:tc>
        <w:tc>
          <w:tcPr>
            <w:tcW w:w="1458" w:type="dxa"/>
            <w:tcBorders>
              <w:left w:val="single" w:sz="4" w:space="0" w:color="000000"/>
              <w:bottom w:val="single" w:sz="4" w:space="0" w:color="000000"/>
            </w:tcBorders>
            <w:vAlign w:val="center"/>
          </w:tcPr>
          <w:p w14:paraId="42F1C60D" w14:textId="3865A2F5" w:rsidR="00ED2618" w:rsidRPr="00ED2618" w:rsidRDefault="00ED2618" w:rsidP="00ED2618">
            <w:pPr>
              <w:jc w:val="right"/>
              <w:rPr>
                <w:sz w:val="20"/>
                <w:szCs w:val="20"/>
                <w:lang w:val="sr-Latn-RS" w:eastAsia="en-US"/>
              </w:rPr>
            </w:pPr>
            <w:r w:rsidRPr="00ED2618">
              <w:rPr>
                <w:sz w:val="20"/>
                <w:szCs w:val="20"/>
                <w:lang w:val="sr-Latn-RS" w:eastAsia="en-US"/>
              </w:rPr>
              <w:t>2</w:t>
            </w:r>
            <w:r w:rsidR="00D13F63">
              <w:rPr>
                <w:sz w:val="20"/>
                <w:szCs w:val="20"/>
                <w:lang w:val="sr-Cyrl-RS" w:eastAsia="en-US"/>
              </w:rPr>
              <w:t>.</w:t>
            </w:r>
            <w:r w:rsidRPr="00ED2618">
              <w:rPr>
                <w:sz w:val="20"/>
                <w:szCs w:val="20"/>
                <w:lang w:val="sr-Latn-RS" w:eastAsia="en-US"/>
              </w:rPr>
              <w:t>464</w:t>
            </w:r>
          </w:p>
        </w:tc>
        <w:tc>
          <w:tcPr>
            <w:tcW w:w="1489" w:type="dxa"/>
            <w:tcBorders>
              <w:left w:val="single" w:sz="4" w:space="0" w:color="000000"/>
              <w:bottom w:val="single" w:sz="4" w:space="0" w:color="000000"/>
            </w:tcBorders>
            <w:vAlign w:val="center"/>
          </w:tcPr>
          <w:p w14:paraId="5047CBA5" w14:textId="77777777" w:rsidR="00ED2618" w:rsidRPr="00ED2618" w:rsidRDefault="00ED2618" w:rsidP="00ED2618">
            <w:pPr>
              <w:jc w:val="right"/>
              <w:rPr>
                <w:sz w:val="20"/>
                <w:szCs w:val="20"/>
                <w:lang w:val="sr-Latn-RS" w:eastAsia="en-US"/>
              </w:rPr>
            </w:pPr>
            <w:r w:rsidRPr="00ED2618">
              <w:rPr>
                <w:sz w:val="20"/>
                <w:szCs w:val="20"/>
                <w:lang w:val="sr-Latn-RS" w:eastAsia="en-US"/>
              </w:rPr>
              <w:t>128</w:t>
            </w:r>
          </w:p>
        </w:tc>
        <w:tc>
          <w:tcPr>
            <w:tcW w:w="1423" w:type="dxa"/>
            <w:tcBorders>
              <w:left w:val="single" w:sz="4" w:space="0" w:color="000000"/>
              <w:bottom w:val="single" w:sz="4" w:space="0" w:color="000000"/>
            </w:tcBorders>
            <w:vAlign w:val="center"/>
          </w:tcPr>
          <w:p w14:paraId="6D5C5A7F" w14:textId="77777777" w:rsidR="00ED2618" w:rsidRPr="00ED2618" w:rsidRDefault="00ED2618" w:rsidP="00ED2618">
            <w:pPr>
              <w:jc w:val="right"/>
              <w:rPr>
                <w:sz w:val="20"/>
                <w:szCs w:val="20"/>
                <w:lang w:val="sr-Latn-RS" w:eastAsia="en-US"/>
              </w:rPr>
            </w:pPr>
            <w:r w:rsidRPr="00ED2618">
              <w:rPr>
                <w:sz w:val="20"/>
                <w:szCs w:val="20"/>
                <w:lang w:val="sr-Latn-RS" w:eastAsia="en-US"/>
              </w:rPr>
              <w:t>144</w:t>
            </w:r>
          </w:p>
        </w:tc>
        <w:tc>
          <w:tcPr>
            <w:tcW w:w="1458" w:type="dxa"/>
            <w:tcBorders>
              <w:left w:val="single" w:sz="4" w:space="0" w:color="000000"/>
              <w:bottom w:val="single" w:sz="4" w:space="0" w:color="000000"/>
            </w:tcBorders>
            <w:vAlign w:val="center"/>
          </w:tcPr>
          <w:p w14:paraId="0B08A703" w14:textId="77777777" w:rsidR="00ED2618" w:rsidRPr="00ED2618" w:rsidRDefault="00ED2618" w:rsidP="00D404D5">
            <w:pPr>
              <w:jc w:val="center"/>
              <w:rPr>
                <w:sz w:val="20"/>
                <w:szCs w:val="20"/>
                <w:lang w:val="sr-Latn-BA" w:eastAsia="en-US"/>
              </w:rPr>
            </w:pPr>
            <w:r w:rsidRPr="00ED2618">
              <w:rPr>
                <w:sz w:val="20"/>
                <w:szCs w:val="20"/>
                <w:lang w:val="sr-Latn-BA" w:eastAsia="en-US"/>
              </w:rPr>
              <w:t>0</w:t>
            </w:r>
          </w:p>
        </w:tc>
        <w:tc>
          <w:tcPr>
            <w:tcW w:w="1681" w:type="dxa"/>
            <w:tcBorders>
              <w:left w:val="single" w:sz="4" w:space="0" w:color="000000"/>
              <w:bottom w:val="single" w:sz="4" w:space="0" w:color="000000"/>
              <w:right w:val="single" w:sz="4" w:space="0" w:color="000000"/>
            </w:tcBorders>
            <w:vAlign w:val="center"/>
          </w:tcPr>
          <w:p w14:paraId="65FBCEB7" w14:textId="77777777" w:rsidR="00ED2618" w:rsidRPr="00ED2618" w:rsidRDefault="00ED2618" w:rsidP="00D404D5">
            <w:pPr>
              <w:jc w:val="center"/>
              <w:rPr>
                <w:sz w:val="20"/>
                <w:szCs w:val="20"/>
                <w:lang w:val="sr-Latn-BA" w:eastAsia="en-US"/>
              </w:rPr>
            </w:pPr>
            <w:r w:rsidRPr="00ED2618">
              <w:rPr>
                <w:sz w:val="20"/>
                <w:szCs w:val="20"/>
                <w:lang w:val="sr-Latn-BA" w:eastAsia="en-US"/>
              </w:rPr>
              <w:t>584</w:t>
            </w:r>
          </w:p>
        </w:tc>
      </w:tr>
      <w:tr w:rsidR="00ED2618" w:rsidRPr="00ED2618" w14:paraId="22DC666A" w14:textId="77777777" w:rsidTr="00AC5E56">
        <w:trPr>
          <w:trHeight w:val="260"/>
          <w:jc w:val="center"/>
        </w:trPr>
        <w:tc>
          <w:tcPr>
            <w:tcW w:w="1112" w:type="dxa"/>
            <w:vMerge/>
            <w:tcBorders>
              <w:left w:val="single" w:sz="4" w:space="0" w:color="000000"/>
            </w:tcBorders>
            <w:shd w:val="clear" w:color="auto" w:fill="BFBFBF" w:themeFill="background1" w:themeFillShade="BF"/>
            <w:textDirection w:val="btLr"/>
            <w:vAlign w:val="center"/>
          </w:tcPr>
          <w:p w14:paraId="23FF6CE1" w14:textId="77777777" w:rsidR="00ED2618" w:rsidRPr="00ED2618" w:rsidRDefault="00ED2618" w:rsidP="00D404D5">
            <w:pPr>
              <w:jc w:val="center"/>
              <w:rPr>
                <w:sz w:val="20"/>
                <w:szCs w:val="20"/>
                <w:lang w:val="hr-HR"/>
              </w:rPr>
            </w:pPr>
          </w:p>
        </w:tc>
        <w:tc>
          <w:tcPr>
            <w:tcW w:w="2030" w:type="dxa"/>
            <w:tcBorders>
              <w:left w:val="single" w:sz="4" w:space="0" w:color="000000"/>
              <w:bottom w:val="single" w:sz="4" w:space="0" w:color="000000"/>
            </w:tcBorders>
            <w:shd w:val="clear" w:color="auto" w:fill="FFFFFF" w:themeFill="background1"/>
            <w:vAlign w:val="center"/>
          </w:tcPr>
          <w:p w14:paraId="1900B3BB" w14:textId="77777777" w:rsidR="00ED2618" w:rsidRPr="00ED2618" w:rsidRDefault="00ED2618" w:rsidP="00D404D5">
            <w:pPr>
              <w:jc w:val="center"/>
              <w:rPr>
                <w:sz w:val="20"/>
                <w:szCs w:val="20"/>
                <w:lang w:val="hr-HR"/>
              </w:rPr>
            </w:pPr>
            <w:r w:rsidRPr="00ED2618">
              <w:rPr>
                <w:sz w:val="20"/>
                <w:szCs w:val="20"/>
                <w:lang w:val="hr-HR"/>
              </w:rPr>
              <w:t>Секција ЕТП ДО</w:t>
            </w:r>
          </w:p>
        </w:tc>
        <w:tc>
          <w:tcPr>
            <w:tcW w:w="1458" w:type="dxa"/>
            <w:tcBorders>
              <w:left w:val="single" w:sz="4" w:space="0" w:color="000000"/>
              <w:bottom w:val="single" w:sz="4" w:space="0" w:color="000000"/>
            </w:tcBorders>
            <w:vAlign w:val="center"/>
          </w:tcPr>
          <w:p w14:paraId="4AFBC50E" w14:textId="2092E1B7" w:rsidR="00ED2618" w:rsidRPr="00ED2618" w:rsidRDefault="00ED2618" w:rsidP="00ED2618">
            <w:pPr>
              <w:jc w:val="right"/>
              <w:rPr>
                <w:sz w:val="20"/>
                <w:szCs w:val="20"/>
                <w:lang w:val="sr-Latn-RS" w:eastAsia="en-US"/>
              </w:rPr>
            </w:pPr>
            <w:r w:rsidRPr="00ED2618">
              <w:rPr>
                <w:sz w:val="20"/>
                <w:szCs w:val="20"/>
                <w:lang w:val="sr-Latn-RS" w:eastAsia="en-US"/>
              </w:rPr>
              <w:t>15</w:t>
            </w:r>
            <w:r w:rsidR="00D13F63">
              <w:rPr>
                <w:sz w:val="20"/>
                <w:szCs w:val="20"/>
                <w:lang w:val="sr-Cyrl-RS" w:eastAsia="en-US"/>
              </w:rPr>
              <w:t>.</w:t>
            </w:r>
            <w:r w:rsidRPr="00ED2618">
              <w:rPr>
                <w:sz w:val="20"/>
                <w:szCs w:val="20"/>
                <w:lang w:val="sr-Latn-RS" w:eastAsia="en-US"/>
              </w:rPr>
              <w:t>120</w:t>
            </w:r>
          </w:p>
        </w:tc>
        <w:tc>
          <w:tcPr>
            <w:tcW w:w="1489" w:type="dxa"/>
            <w:tcBorders>
              <w:left w:val="single" w:sz="4" w:space="0" w:color="000000"/>
              <w:bottom w:val="single" w:sz="4" w:space="0" w:color="000000"/>
            </w:tcBorders>
            <w:vAlign w:val="center"/>
          </w:tcPr>
          <w:p w14:paraId="37C385CD" w14:textId="2D702FB7" w:rsidR="00ED2618" w:rsidRPr="00ED2618" w:rsidRDefault="00ED2618" w:rsidP="00ED2618">
            <w:pPr>
              <w:jc w:val="right"/>
              <w:rPr>
                <w:sz w:val="20"/>
                <w:szCs w:val="20"/>
                <w:lang w:val="sr-Latn-RS" w:eastAsia="en-US"/>
              </w:rPr>
            </w:pPr>
            <w:r w:rsidRPr="00ED2618">
              <w:rPr>
                <w:sz w:val="20"/>
                <w:szCs w:val="20"/>
                <w:lang w:val="sr-Latn-RS" w:eastAsia="en-US"/>
              </w:rPr>
              <w:t>6</w:t>
            </w:r>
            <w:r w:rsidR="00D13F63">
              <w:rPr>
                <w:sz w:val="20"/>
                <w:szCs w:val="20"/>
                <w:lang w:val="sr-Cyrl-RS" w:eastAsia="en-US"/>
              </w:rPr>
              <w:t>.</w:t>
            </w:r>
            <w:r w:rsidRPr="00ED2618">
              <w:rPr>
                <w:sz w:val="20"/>
                <w:szCs w:val="20"/>
                <w:lang w:val="sr-Latn-RS" w:eastAsia="en-US"/>
              </w:rPr>
              <w:t>912</w:t>
            </w:r>
          </w:p>
        </w:tc>
        <w:tc>
          <w:tcPr>
            <w:tcW w:w="1423" w:type="dxa"/>
            <w:tcBorders>
              <w:left w:val="single" w:sz="4" w:space="0" w:color="000000"/>
              <w:bottom w:val="single" w:sz="4" w:space="0" w:color="000000"/>
            </w:tcBorders>
            <w:vAlign w:val="center"/>
          </w:tcPr>
          <w:p w14:paraId="62F0C989" w14:textId="6B83D7ED" w:rsidR="00ED2618" w:rsidRPr="00ED2618" w:rsidRDefault="00ED2618" w:rsidP="00ED2618">
            <w:pPr>
              <w:jc w:val="right"/>
              <w:rPr>
                <w:sz w:val="20"/>
                <w:szCs w:val="20"/>
                <w:lang w:val="sr-Latn-RS" w:eastAsia="en-US"/>
              </w:rPr>
            </w:pPr>
            <w:r w:rsidRPr="00ED2618">
              <w:rPr>
                <w:sz w:val="20"/>
                <w:szCs w:val="20"/>
                <w:lang w:val="sr-Latn-RS" w:eastAsia="en-US"/>
              </w:rPr>
              <w:t>1</w:t>
            </w:r>
            <w:r w:rsidR="00D13F63">
              <w:rPr>
                <w:sz w:val="20"/>
                <w:szCs w:val="20"/>
                <w:lang w:val="sr-Cyrl-RS" w:eastAsia="en-US"/>
              </w:rPr>
              <w:t>.</w:t>
            </w:r>
            <w:r w:rsidRPr="00ED2618">
              <w:rPr>
                <w:sz w:val="20"/>
                <w:szCs w:val="20"/>
                <w:lang w:val="sr-Latn-RS" w:eastAsia="en-US"/>
              </w:rPr>
              <w:t>784</w:t>
            </w:r>
          </w:p>
        </w:tc>
        <w:tc>
          <w:tcPr>
            <w:tcW w:w="1458" w:type="dxa"/>
            <w:tcBorders>
              <w:left w:val="single" w:sz="4" w:space="0" w:color="000000"/>
              <w:bottom w:val="single" w:sz="4" w:space="0" w:color="000000"/>
            </w:tcBorders>
            <w:vAlign w:val="center"/>
          </w:tcPr>
          <w:p w14:paraId="4A707239" w14:textId="77777777" w:rsidR="00ED2618" w:rsidRPr="00ED2618" w:rsidRDefault="00ED2618" w:rsidP="00D404D5">
            <w:pPr>
              <w:jc w:val="center"/>
              <w:rPr>
                <w:sz w:val="20"/>
                <w:szCs w:val="20"/>
                <w:lang w:val="sr-Latn-BA" w:eastAsia="en-US"/>
              </w:rPr>
            </w:pPr>
            <w:r w:rsidRPr="00ED2618">
              <w:rPr>
                <w:sz w:val="20"/>
                <w:szCs w:val="20"/>
                <w:lang w:val="sr-Latn-BA" w:eastAsia="en-US"/>
              </w:rPr>
              <w:t>0</w:t>
            </w:r>
          </w:p>
        </w:tc>
        <w:tc>
          <w:tcPr>
            <w:tcW w:w="1681" w:type="dxa"/>
            <w:tcBorders>
              <w:left w:val="single" w:sz="4" w:space="0" w:color="000000"/>
              <w:bottom w:val="single" w:sz="4" w:space="0" w:color="000000"/>
              <w:right w:val="single" w:sz="4" w:space="0" w:color="000000"/>
            </w:tcBorders>
            <w:vAlign w:val="center"/>
          </w:tcPr>
          <w:p w14:paraId="56DACC4C" w14:textId="7D26FB16" w:rsidR="00ED2618" w:rsidRPr="00ED2618" w:rsidRDefault="00ED2618" w:rsidP="00D404D5">
            <w:pPr>
              <w:jc w:val="center"/>
              <w:rPr>
                <w:sz w:val="20"/>
                <w:szCs w:val="20"/>
                <w:lang w:val="sr-Latn-BA" w:eastAsia="en-US"/>
              </w:rPr>
            </w:pPr>
            <w:r w:rsidRPr="00ED2618">
              <w:rPr>
                <w:sz w:val="20"/>
                <w:szCs w:val="20"/>
                <w:lang w:val="sr-Latn-BA" w:eastAsia="en-US"/>
              </w:rPr>
              <w:t>4</w:t>
            </w:r>
            <w:r w:rsidR="00D13F63">
              <w:rPr>
                <w:sz w:val="20"/>
                <w:szCs w:val="20"/>
                <w:lang w:val="sr-Cyrl-RS" w:eastAsia="en-US"/>
              </w:rPr>
              <w:t>.</w:t>
            </w:r>
            <w:r w:rsidRPr="00ED2618">
              <w:rPr>
                <w:sz w:val="20"/>
                <w:szCs w:val="20"/>
                <w:lang w:val="sr-Latn-BA" w:eastAsia="en-US"/>
              </w:rPr>
              <w:t>360</w:t>
            </w:r>
          </w:p>
        </w:tc>
      </w:tr>
      <w:tr w:rsidR="00ED2618" w:rsidRPr="00ED2618" w14:paraId="1217DB2C" w14:textId="77777777" w:rsidTr="00AC5E56">
        <w:trPr>
          <w:trHeight w:val="297"/>
          <w:jc w:val="center"/>
        </w:trPr>
        <w:tc>
          <w:tcPr>
            <w:tcW w:w="1112" w:type="dxa"/>
            <w:vMerge/>
            <w:tcBorders>
              <w:left w:val="single" w:sz="4" w:space="0" w:color="000000"/>
            </w:tcBorders>
            <w:shd w:val="clear" w:color="auto" w:fill="BFBFBF" w:themeFill="background1" w:themeFillShade="BF"/>
            <w:vAlign w:val="center"/>
          </w:tcPr>
          <w:p w14:paraId="7C51AC13" w14:textId="77777777" w:rsidR="00ED2618" w:rsidRPr="00ED2618" w:rsidRDefault="00ED2618" w:rsidP="00D404D5">
            <w:pPr>
              <w:snapToGrid w:val="0"/>
              <w:rPr>
                <w:b/>
                <w:bCs/>
                <w:sz w:val="20"/>
                <w:szCs w:val="20"/>
                <w:lang w:val="hr-HR"/>
              </w:rPr>
            </w:pPr>
          </w:p>
        </w:tc>
        <w:tc>
          <w:tcPr>
            <w:tcW w:w="2030" w:type="dxa"/>
            <w:tcBorders>
              <w:left w:val="single" w:sz="4" w:space="0" w:color="000000"/>
              <w:bottom w:val="single" w:sz="4" w:space="0" w:color="000000"/>
            </w:tcBorders>
            <w:shd w:val="clear" w:color="auto" w:fill="FFFFFF" w:themeFill="background1"/>
            <w:vAlign w:val="center"/>
          </w:tcPr>
          <w:p w14:paraId="64433E40" w14:textId="77777777" w:rsidR="00ED2618" w:rsidRPr="00ED2618" w:rsidRDefault="00ED2618" w:rsidP="00D404D5">
            <w:pPr>
              <w:jc w:val="center"/>
              <w:rPr>
                <w:sz w:val="20"/>
                <w:szCs w:val="20"/>
                <w:lang w:val="hr-HR"/>
              </w:rPr>
            </w:pPr>
            <w:r w:rsidRPr="00ED2618">
              <w:rPr>
                <w:sz w:val="20"/>
                <w:szCs w:val="20"/>
                <w:lang w:val="hr-HR"/>
              </w:rPr>
              <w:t>Секција ЕТП БЛ</w:t>
            </w:r>
          </w:p>
        </w:tc>
        <w:tc>
          <w:tcPr>
            <w:tcW w:w="1458" w:type="dxa"/>
            <w:tcBorders>
              <w:left w:val="single" w:sz="4" w:space="0" w:color="000000"/>
              <w:bottom w:val="single" w:sz="4" w:space="0" w:color="000000"/>
            </w:tcBorders>
            <w:vAlign w:val="center"/>
          </w:tcPr>
          <w:p w14:paraId="02B80614" w14:textId="4D338D0B" w:rsidR="00ED2618" w:rsidRPr="00ED2618" w:rsidRDefault="00ED2618" w:rsidP="00ED2618">
            <w:pPr>
              <w:jc w:val="right"/>
              <w:rPr>
                <w:sz w:val="20"/>
                <w:szCs w:val="20"/>
                <w:lang w:val="sr-Latn-RS" w:eastAsia="en-US"/>
              </w:rPr>
            </w:pPr>
            <w:r w:rsidRPr="00ED2618">
              <w:rPr>
                <w:sz w:val="20"/>
                <w:szCs w:val="20"/>
                <w:lang w:val="sr-Latn-RS" w:eastAsia="en-US"/>
              </w:rPr>
              <w:t>14</w:t>
            </w:r>
            <w:r w:rsidR="00D13F63">
              <w:rPr>
                <w:sz w:val="20"/>
                <w:szCs w:val="20"/>
                <w:lang w:val="sr-Cyrl-RS" w:eastAsia="en-US"/>
              </w:rPr>
              <w:t>.</w:t>
            </w:r>
            <w:r w:rsidRPr="00ED2618">
              <w:rPr>
                <w:sz w:val="20"/>
                <w:szCs w:val="20"/>
                <w:lang w:val="sr-Latn-RS" w:eastAsia="en-US"/>
              </w:rPr>
              <w:t>904</w:t>
            </w:r>
          </w:p>
        </w:tc>
        <w:tc>
          <w:tcPr>
            <w:tcW w:w="1489" w:type="dxa"/>
            <w:tcBorders>
              <w:left w:val="single" w:sz="4" w:space="0" w:color="000000"/>
              <w:bottom w:val="single" w:sz="4" w:space="0" w:color="000000"/>
            </w:tcBorders>
            <w:vAlign w:val="center"/>
          </w:tcPr>
          <w:p w14:paraId="68CDE529" w14:textId="65FFD03E" w:rsidR="00ED2618" w:rsidRPr="00ED2618" w:rsidRDefault="00ED2618" w:rsidP="00ED2618">
            <w:pPr>
              <w:jc w:val="right"/>
              <w:rPr>
                <w:sz w:val="20"/>
                <w:szCs w:val="20"/>
                <w:lang w:val="sr-Latn-RS" w:eastAsia="en-US"/>
              </w:rPr>
            </w:pPr>
            <w:r w:rsidRPr="00ED2618">
              <w:rPr>
                <w:sz w:val="20"/>
                <w:szCs w:val="20"/>
                <w:lang w:val="sr-Latn-RS" w:eastAsia="en-US"/>
              </w:rPr>
              <w:t>4</w:t>
            </w:r>
            <w:r w:rsidR="00D13F63">
              <w:rPr>
                <w:sz w:val="20"/>
                <w:szCs w:val="20"/>
                <w:lang w:val="sr-Cyrl-RS" w:eastAsia="en-US"/>
              </w:rPr>
              <w:t>.</w:t>
            </w:r>
            <w:r w:rsidRPr="00ED2618">
              <w:rPr>
                <w:sz w:val="20"/>
                <w:szCs w:val="20"/>
                <w:lang w:val="sr-Latn-RS" w:eastAsia="en-US"/>
              </w:rPr>
              <w:t>592</w:t>
            </w:r>
          </w:p>
        </w:tc>
        <w:tc>
          <w:tcPr>
            <w:tcW w:w="1423" w:type="dxa"/>
            <w:tcBorders>
              <w:left w:val="single" w:sz="4" w:space="0" w:color="000000"/>
              <w:bottom w:val="single" w:sz="4" w:space="0" w:color="000000"/>
            </w:tcBorders>
            <w:vAlign w:val="center"/>
          </w:tcPr>
          <w:p w14:paraId="3DDD4311" w14:textId="77777777" w:rsidR="00ED2618" w:rsidRPr="00ED2618" w:rsidRDefault="00ED2618" w:rsidP="00ED2618">
            <w:pPr>
              <w:jc w:val="right"/>
              <w:rPr>
                <w:sz w:val="20"/>
                <w:szCs w:val="20"/>
                <w:lang w:val="sr-Latn-RS" w:eastAsia="en-US"/>
              </w:rPr>
            </w:pPr>
            <w:r w:rsidRPr="00ED2618">
              <w:rPr>
                <w:sz w:val="20"/>
                <w:szCs w:val="20"/>
                <w:lang w:val="sr-Latn-RS" w:eastAsia="en-US"/>
              </w:rPr>
              <w:t>496</w:t>
            </w:r>
          </w:p>
        </w:tc>
        <w:tc>
          <w:tcPr>
            <w:tcW w:w="1458" w:type="dxa"/>
            <w:tcBorders>
              <w:left w:val="single" w:sz="4" w:space="0" w:color="000000"/>
              <w:bottom w:val="single" w:sz="4" w:space="0" w:color="000000"/>
            </w:tcBorders>
            <w:vAlign w:val="center"/>
          </w:tcPr>
          <w:p w14:paraId="6C62C69A" w14:textId="77777777" w:rsidR="00ED2618" w:rsidRPr="00ED2618" w:rsidRDefault="00ED2618" w:rsidP="00D404D5">
            <w:pPr>
              <w:jc w:val="center"/>
              <w:rPr>
                <w:sz w:val="20"/>
                <w:szCs w:val="20"/>
                <w:lang w:val="sr-Latn-BA" w:eastAsia="en-US"/>
              </w:rPr>
            </w:pPr>
            <w:r w:rsidRPr="00ED2618">
              <w:rPr>
                <w:sz w:val="20"/>
                <w:szCs w:val="20"/>
                <w:lang w:val="sr-Latn-BA" w:eastAsia="en-US"/>
              </w:rPr>
              <w:t>16</w:t>
            </w:r>
          </w:p>
        </w:tc>
        <w:tc>
          <w:tcPr>
            <w:tcW w:w="1681" w:type="dxa"/>
            <w:tcBorders>
              <w:left w:val="single" w:sz="4" w:space="0" w:color="000000"/>
              <w:bottom w:val="single" w:sz="4" w:space="0" w:color="000000"/>
              <w:right w:val="single" w:sz="4" w:space="0" w:color="000000"/>
            </w:tcBorders>
            <w:vAlign w:val="center"/>
          </w:tcPr>
          <w:p w14:paraId="246A0393" w14:textId="4E3CB9A8" w:rsidR="00ED2618" w:rsidRPr="00ED2618" w:rsidRDefault="00ED2618" w:rsidP="00D404D5">
            <w:pPr>
              <w:jc w:val="center"/>
              <w:rPr>
                <w:sz w:val="20"/>
                <w:szCs w:val="20"/>
                <w:lang w:val="sr-Latn-BA" w:eastAsia="en-US"/>
              </w:rPr>
            </w:pPr>
            <w:r w:rsidRPr="00ED2618">
              <w:rPr>
                <w:sz w:val="20"/>
                <w:szCs w:val="20"/>
                <w:lang w:val="sr-Latn-BA" w:eastAsia="en-US"/>
              </w:rPr>
              <w:t>3</w:t>
            </w:r>
            <w:r w:rsidR="00D13F63">
              <w:rPr>
                <w:sz w:val="20"/>
                <w:szCs w:val="20"/>
                <w:lang w:val="sr-Cyrl-RS" w:eastAsia="en-US"/>
              </w:rPr>
              <w:t>.</w:t>
            </w:r>
            <w:r w:rsidRPr="00ED2618">
              <w:rPr>
                <w:sz w:val="20"/>
                <w:szCs w:val="20"/>
                <w:lang w:val="sr-Latn-BA" w:eastAsia="en-US"/>
              </w:rPr>
              <w:t>960</w:t>
            </w:r>
          </w:p>
        </w:tc>
      </w:tr>
      <w:tr w:rsidR="00ED2618" w:rsidRPr="00ED2618" w14:paraId="5CE983D2" w14:textId="77777777" w:rsidTr="00AC5E56">
        <w:trPr>
          <w:trHeight w:val="260"/>
          <w:jc w:val="center"/>
        </w:trPr>
        <w:tc>
          <w:tcPr>
            <w:tcW w:w="1112" w:type="dxa"/>
            <w:vMerge/>
            <w:tcBorders>
              <w:left w:val="single" w:sz="4" w:space="0" w:color="000000"/>
              <w:bottom w:val="single" w:sz="4" w:space="0" w:color="000000"/>
            </w:tcBorders>
            <w:shd w:val="clear" w:color="auto" w:fill="BFBFBF" w:themeFill="background1" w:themeFillShade="BF"/>
            <w:vAlign w:val="center"/>
          </w:tcPr>
          <w:p w14:paraId="383FE660" w14:textId="77777777" w:rsidR="00ED2618" w:rsidRPr="00ED2618" w:rsidRDefault="00ED2618" w:rsidP="00D404D5">
            <w:pPr>
              <w:snapToGrid w:val="0"/>
              <w:rPr>
                <w:b/>
                <w:bCs/>
                <w:sz w:val="20"/>
                <w:szCs w:val="20"/>
                <w:lang w:val="hr-HR"/>
              </w:rPr>
            </w:pPr>
          </w:p>
        </w:tc>
        <w:tc>
          <w:tcPr>
            <w:tcW w:w="2030" w:type="dxa"/>
            <w:tcBorders>
              <w:left w:val="single" w:sz="4" w:space="0" w:color="000000"/>
              <w:bottom w:val="single" w:sz="4" w:space="0" w:color="000000"/>
            </w:tcBorders>
            <w:shd w:val="clear" w:color="auto" w:fill="BFBFBF" w:themeFill="background1" w:themeFillShade="BF"/>
            <w:vAlign w:val="center"/>
          </w:tcPr>
          <w:p w14:paraId="0675BDFB" w14:textId="77777777" w:rsidR="00ED2618" w:rsidRPr="00D13F63" w:rsidRDefault="00ED2618" w:rsidP="00D404D5">
            <w:pPr>
              <w:jc w:val="center"/>
              <w:rPr>
                <w:b/>
                <w:sz w:val="20"/>
                <w:szCs w:val="20"/>
                <w:lang w:val="hr-HR"/>
              </w:rPr>
            </w:pPr>
            <w:r w:rsidRPr="00D13F63">
              <w:rPr>
                <w:b/>
                <w:bCs/>
                <w:sz w:val="20"/>
                <w:szCs w:val="20"/>
                <w:lang w:val="hr-HR"/>
              </w:rPr>
              <w:t>УКУПНО:</w:t>
            </w:r>
          </w:p>
        </w:tc>
        <w:tc>
          <w:tcPr>
            <w:tcW w:w="1458" w:type="dxa"/>
            <w:tcBorders>
              <w:left w:val="single" w:sz="4" w:space="0" w:color="000000"/>
              <w:bottom w:val="single" w:sz="4" w:space="0" w:color="000000"/>
            </w:tcBorders>
            <w:shd w:val="clear" w:color="auto" w:fill="BFBFBF" w:themeFill="background1" w:themeFillShade="BF"/>
            <w:vAlign w:val="center"/>
          </w:tcPr>
          <w:p w14:paraId="6E05F623" w14:textId="4E02658E" w:rsidR="00ED2618" w:rsidRPr="00D13F63" w:rsidRDefault="00ED2618" w:rsidP="00ED2618">
            <w:pPr>
              <w:jc w:val="right"/>
              <w:rPr>
                <w:b/>
                <w:sz w:val="20"/>
                <w:szCs w:val="20"/>
                <w:lang w:val="sr-Latn-RS" w:eastAsia="en-US"/>
              </w:rPr>
            </w:pPr>
            <w:r w:rsidRPr="00D13F63">
              <w:rPr>
                <w:b/>
                <w:sz w:val="20"/>
                <w:szCs w:val="20"/>
                <w:lang w:val="sr-Latn-RS" w:eastAsia="en-US"/>
              </w:rPr>
              <w:t>32</w:t>
            </w:r>
            <w:r w:rsidR="00D13F63" w:rsidRPr="00D13F63">
              <w:rPr>
                <w:b/>
                <w:sz w:val="20"/>
                <w:szCs w:val="20"/>
                <w:lang w:val="sr-Cyrl-RS" w:eastAsia="en-US"/>
              </w:rPr>
              <w:t>.</w:t>
            </w:r>
            <w:r w:rsidRPr="00D13F63">
              <w:rPr>
                <w:b/>
                <w:sz w:val="20"/>
                <w:szCs w:val="20"/>
                <w:lang w:val="sr-Latn-RS" w:eastAsia="en-US"/>
              </w:rPr>
              <w:t>488</w:t>
            </w:r>
          </w:p>
        </w:tc>
        <w:tc>
          <w:tcPr>
            <w:tcW w:w="1489" w:type="dxa"/>
            <w:tcBorders>
              <w:left w:val="single" w:sz="4" w:space="0" w:color="000000"/>
              <w:bottom w:val="single" w:sz="4" w:space="0" w:color="000000"/>
            </w:tcBorders>
            <w:shd w:val="clear" w:color="auto" w:fill="BFBFBF" w:themeFill="background1" w:themeFillShade="BF"/>
            <w:vAlign w:val="center"/>
          </w:tcPr>
          <w:p w14:paraId="75C08024" w14:textId="1A0C50E3" w:rsidR="00ED2618" w:rsidRPr="00D13F63" w:rsidRDefault="00ED2618" w:rsidP="00ED2618">
            <w:pPr>
              <w:jc w:val="right"/>
              <w:rPr>
                <w:b/>
                <w:sz w:val="20"/>
                <w:szCs w:val="20"/>
                <w:lang w:val="sr-Latn-RS" w:eastAsia="en-US"/>
              </w:rPr>
            </w:pPr>
            <w:r w:rsidRPr="00D13F63">
              <w:rPr>
                <w:b/>
                <w:sz w:val="20"/>
                <w:szCs w:val="20"/>
                <w:lang w:val="sr-Latn-RS" w:eastAsia="en-US"/>
              </w:rPr>
              <w:t>11</w:t>
            </w:r>
            <w:r w:rsidR="00D13F63" w:rsidRPr="00D13F63">
              <w:rPr>
                <w:b/>
                <w:sz w:val="20"/>
                <w:szCs w:val="20"/>
                <w:lang w:val="sr-Cyrl-RS" w:eastAsia="en-US"/>
              </w:rPr>
              <w:t>.</w:t>
            </w:r>
            <w:r w:rsidRPr="00D13F63">
              <w:rPr>
                <w:b/>
                <w:sz w:val="20"/>
                <w:szCs w:val="20"/>
                <w:lang w:val="sr-Latn-RS" w:eastAsia="en-US"/>
              </w:rPr>
              <w:t>632</w:t>
            </w:r>
          </w:p>
        </w:tc>
        <w:tc>
          <w:tcPr>
            <w:tcW w:w="1423" w:type="dxa"/>
            <w:tcBorders>
              <w:left w:val="single" w:sz="4" w:space="0" w:color="000000"/>
              <w:bottom w:val="single" w:sz="4" w:space="0" w:color="000000"/>
            </w:tcBorders>
            <w:shd w:val="clear" w:color="auto" w:fill="BFBFBF" w:themeFill="background1" w:themeFillShade="BF"/>
            <w:vAlign w:val="center"/>
          </w:tcPr>
          <w:p w14:paraId="7500E6C7" w14:textId="4973ADFD" w:rsidR="00ED2618" w:rsidRPr="00D13F63" w:rsidRDefault="00ED2618" w:rsidP="00ED2618">
            <w:pPr>
              <w:jc w:val="right"/>
              <w:rPr>
                <w:b/>
                <w:sz w:val="20"/>
                <w:szCs w:val="20"/>
                <w:lang w:val="sr-Latn-RS" w:eastAsia="en-US"/>
              </w:rPr>
            </w:pPr>
            <w:r w:rsidRPr="00D13F63">
              <w:rPr>
                <w:b/>
                <w:sz w:val="20"/>
                <w:szCs w:val="20"/>
                <w:lang w:val="sr-Latn-RS" w:eastAsia="en-US"/>
              </w:rPr>
              <w:t>2</w:t>
            </w:r>
            <w:r w:rsidR="00D13F63" w:rsidRPr="00D13F63">
              <w:rPr>
                <w:b/>
                <w:sz w:val="20"/>
                <w:szCs w:val="20"/>
                <w:lang w:val="sr-Cyrl-RS" w:eastAsia="en-US"/>
              </w:rPr>
              <w:t>.</w:t>
            </w:r>
            <w:r w:rsidRPr="00D13F63">
              <w:rPr>
                <w:b/>
                <w:sz w:val="20"/>
                <w:szCs w:val="20"/>
                <w:lang w:val="sr-Latn-RS" w:eastAsia="en-US"/>
              </w:rPr>
              <w:t>424</w:t>
            </w:r>
          </w:p>
        </w:tc>
        <w:tc>
          <w:tcPr>
            <w:tcW w:w="1458" w:type="dxa"/>
            <w:tcBorders>
              <w:left w:val="single" w:sz="4" w:space="0" w:color="000000"/>
              <w:bottom w:val="single" w:sz="4" w:space="0" w:color="000000"/>
            </w:tcBorders>
            <w:shd w:val="clear" w:color="auto" w:fill="BFBFBF" w:themeFill="background1" w:themeFillShade="BF"/>
            <w:vAlign w:val="center"/>
          </w:tcPr>
          <w:p w14:paraId="3EA24A51" w14:textId="77777777" w:rsidR="00ED2618" w:rsidRPr="00D13F63" w:rsidRDefault="00ED2618" w:rsidP="00D404D5">
            <w:pPr>
              <w:jc w:val="center"/>
              <w:rPr>
                <w:b/>
                <w:sz w:val="20"/>
                <w:szCs w:val="20"/>
                <w:lang w:val="sr-Latn-BA" w:eastAsia="en-US"/>
              </w:rPr>
            </w:pPr>
            <w:r w:rsidRPr="00D13F63">
              <w:rPr>
                <w:b/>
                <w:sz w:val="20"/>
                <w:szCs w:val="20"/>
                <w:lang w:val="sr-Latn-BA" w:eastAsia="en-US"/>
              </w:rPr>
              <w:t>16</w:t>
            </w:r>
          </w:p>
        </w:tc>
        <w:tc>
          <w:tcPr>
            <w:tcW w:w="1681" w:type="dxa"/>
            <w:tcBorders>
              <w:left w:val="single" w:sz="4" w:space="0" w:color="000000"/>
              <w:bottom w:val="single" w:sz="4" w:space="0" w:color="000000"/>
              <w:right w:val="single" w:sz="4" w:space="0" w:color="000000"/>
            </w:tcBorders>
            <w:shd w:val="clear" w:color="auto" w:fill="BFBFBF" w:themeFill="background1" w:themeFillShade="BF"/>
            <w:vAlign w:val="center"/>
          </w:tcPr>
          <w:p w14:paraId="7309E029" w14:textId="7C8AA728" w:rsidR="00ED2618" w:rsidRPr="00D13F63" w:rsidRDefault="00ED2618" w:rsidP="00D404D5">
            <w:pPr>
              <w:jc w:val="center"/>
              <w:rPr>
                <w:b/>
                <w:sz w:val="20"/>
                <w:szCs w:val="20"/>
                <w:lang w:val="sr-Latn-BA" w:eastAsia="en-US"/>
              </w:rPr>
            </w:pPr>
            <w:r w:rsidRPr="00D13F63">
              <w:rPr>
                <w:b/>
                <w:sz w:val="20"/>
                <w:szCs w:val="20"/>
                <w:lang w:val="sr-Latn-BA" w:eastAsia="en-US"/>
              </w:rPr>
              <w:t>8</w:t>
            </w:r>
            <w:r w:rsidR="00D13F63" w:rsidRPr="00D13F63">
              <w:rPr>
                <w:b/>
                <w:sz w:val="20"/>
                <w:szCs w:val="20"/>
                <w:lang w:val="sr-Cyrl-RS" w:eastAsia="en-US"/>
              </w:rPr>
              <w:t>.</w:t>
            </w:r>
            <w:r w:rsidRPr="00D13F63">
              <w:rPr>
                <w:b/>
                <w:sz w:val="20"/>
                <w:szCs w:val="20"/>
                <w:lang w:val="sr-Latn-BA" w:eastAsia="en-US"/>
              </w:rPr>
              <w:t>904</w:t>
            </w:r>
          </w:p>
        </w:tc>
      </w:tr>
    </w:tbl>
    <w:p w14:paraId="03B02051" w14:textId="73DF7CBA" w:rsidR="00646573" w:rsidRPr="00ED2618" w:rsidRDefault="007D2BBF" w:rsidP="00646573">
      <w:pPr>
        <w:ind w:left="-454"/>
        <w:jc w:val="center"/>
        <w:rPr>
          <w:b/>
          <w:bCs/>
          <w:lang w:val="sr-Cyrl-RS" w:eastAsia="en-US"/>
        </w:rPr>
      </w:pPr>
      <w:r>
        <w:rPr>
          <w:b/>
          <w:i/>
          <w:sz w:val="20"/>
          <w:szCs w:val="20"/>
          <w:lang w:val="sr-Cyrl-CS" w:eastAsia="en-US"/>
        </w:rPr>
        <w:t>Табела 31</w:t>
      </w:r>
      <w:r w:rsidR="00D13F63">
        <w:rPr>
          <w:b/>
          <w:i/>
          <w:sz w:val="20"/>
          <w:szCs w:val="20"/>
          <w:lang w:val="sr-Cyrl-CS" w:eastAsia="en-US"/>
        </w:rPr>
        <w:t>. Преглед о</w:t>
      </w:r>
      <w:r w:rsidR="00646573" w:rsidRPr="00ED2618">
        <w:rPr>
          <w:b/>
          <w:i/>
          <w:sz w:val="20"/>
          <w:szCs w:val="20"/>
          <w:lang w:val="sr-Cyrl-CS" w:eastAsia="en-US"/>
        </w:rPr>
        <w:t xml:space="preserve">сталих сати и Сектору за електротехничке послове </w:t>
      </w:r>
    </w:p>
    <w:p w14:paraId="71F714DA" w14:textId="44AE1D14" w:rsidR="00AA6CB5" w:rsidRPr="000F6C7E" w:rsidRDefault="00AA6CB5" w:rsidP="00AA6CB5">
      <w:pPr>
        <w:ind w:left="-510" w:right="-510"/>
        <w:jc w:val="both"/>
        <w:rPr>
          <w:color w:val="FF0000"/>
        </w:rPr>
      </w:pPr>
    </w:p>
    <w:p w14:paraId="669E62DA" w14:textId="08B340B1" w:rsidR="00646573" w:rsidRPr="000F6C7E" w:rsidRDefault="00646573" w:rsidP="00AA6CB5">
      <w:pPr>
        <w:ind w:left="-510" w:right="-510"/>
        <w:jc w:val="both"/>
        <w:rPr>
          <w:color w:val="FF0000"/>
        </w:rPr>
      </w:pPr>
    </w:p>
    <w:p w14:paraId="6627C601" w14:textId="2E81A4E9" w:rsidR="00646573" w:rsidRPr="000F6C7E" w:rsidRDefault="00646573" w:rsidP="0041486A">
      <w:pPr>
        <w:ind w:right="-510"/>
        <w:jc w:val="both"/>
        <w:rPr>
          <w:color w:val="FF0000"/>
        </w:rPr>
      </w:pPr>
    </w:p>
    <w:p w14:paraId="7D07A525" w14:textId="709F2BC7" w:rsidR="00D13F63" w:rsidRDefault="00D13F63" w:rsidP="0041486A">
      <w:pPr>
        <w:ind w:right="-510"/>
        <w:jc w:val="both"/>
        <w:rPr>
          <w:color w:val="FF0000"/>
        </w:rPr>
      </w:pPr>
    </w:p>
    <w:p w14:paraId="255F61EA" w14:textId="77777777" w:rsidR="000569C0" w:rsidRPr="000F6C7E" w:rsidRDefault="000569C0" w:rsidP="0041486A">
      <w:pPr>
        <w:ind w:right="-510"/>
        <w:jc w:val="both"/>
        <w:rPr>
          <w:color w:val="FF0000"/>
        </w:rPr>
      </w:pPr>
    </w:p>
    <w:p w14:paraId="6F4796FD" w14:textId="3C6D712F" w:rsidR="00AA6CB5" w:rsidRPr="00D13F63" w:rsidRDefault="00AA6CB5" w:rsidP="00646573">
      <w:pPr>
        <w:ind w:left="-510" w:right="-510"/>
        <w:jc w:val="both"/>
        <w:rPr>
          <w:lang w:val="sr-Cyrl-BA"/>
        </w:rPr>
      </w:pPr>
      <w:r w:rsidRPr="00D13F63">
        <w:lastRenderedPageBreak/>
        <w:t xml:space="preserve">Реализација плана текућег и инвестиционог одржавања основних средстава у </w:t>
      </w:r>
      <w:r w:rsidR="006664E5" w:rsidRPr="00D13F63">
        <w:rPr>
          <w:lang w:val="sr-Cyrl-RS"/>
        </w:rPr>
        <w:t xml:space="preserve">електротехничким пословима </w:t>
      </w:r>
      <w:r w:rsidRPr="00D13F63">
        <w:t xml:space="preserve">за </w:t>
      </w:r>
      <w:r w:rsidR="00D13F63" w:rsidRPr="00D13F63">
        <w:t>2022</w:t>
      </w:r>
      <w:r w:rsidRPr="00D13F63">
        <w:t xml:space="preserve">. </w:t>
      </w:r>
      <w:r w:rsidRPr="00D13F63">
        <w:rPr>
          <w:lang w:val="sr-Cyrl-BA"/>
        </w:rPr>
        <w:t>годину приказани су у наредној табели:</w:t>
      </w:r>
    </w:p>
    <w:p w14:paraId="12AB9E48" w14:textId="77777777" w:rsidR="00DE2BA5" w:rsidRPr="000F6C7E" w:rsidRDefault="00DE2BA5" w:rsidP="00AA6CB5">
      <w:pPr>
        <w:ind w:left="-510" w:right="-510"/>
        <w:jc w:val="both"/>
        <w:rPr>
          <w:color w:val="FF0000"/>
          <w:lang w:val="sr-Cyrl-BA"/>
        </w:rPr>
      </w:pPr>
    </w:p>
    <w:tbl>
      <w:tblPr>
        <w:tblW w:w="11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675"/>
        <w:gridCol w:w="1896"/>
        <w:gridCol w:w="2051"/>
        <w:gridCol w:w="1379"/>
        <w:gridCol w:w="1105"/>
        <w:gridCol w:w="1333"/>
        <w:gridCol w:w="1271"/>
        <w:gridCol w:w="1108"/>
      </w:tblGrid>
      <w:tr w:rsidR="00D13F63" w:rsidRPr="00D13F63" w14:paraId="3E7FBA2E" w14:textId="77777777" w:rsidTr="00E1788D">
        <w:trPr>
          <w:trHeight w:val="244"/>
          <w:jc w:val="center"/>
        </w:trPr>
        <w:tc>
          <w:tcPr>
            <w:tcW w:w="537" w:type="dxa"/>
            <w:vMerge w:val="restart"/>
            <w:shd w:val="clear" w:color="FFFFCC" w:fill="FFFFFF"/>
            <w:textDirection w:val="btLr"/>
            <w:vAlign w:val="center"/>
            <w:hideMark/>
          </w:tcPr>
          <w:p w14:paraId="4354AD4F" w14:textId="508D87E5" w:rsidR="00D13F63" w:rsidRPr="00D13F63" w:rsidRDefault="00D13F63" w:rsidP="00D404D5">
            <w:pPr>
              <w:jc w:val="center"/>
              <w:rPr>
                <w:b/>
                <w:bCs/>
                <w:sz w:val="18"/>
                <w:szCs w:val="18"/>
                <w:lang w:eastAsia="en-US"/>
              </w:rPr>
            </w:pPr>
            <w:r>
              <w:rPr>
                <w:b/>
                <w:bCs/>
                <w:sz w:val="18"/>
                <w:szCs w:val="18"/>
                <w:lang w:eastAsia="en-US"/>
              </w:rPr>
              <w:t xml:space="preserve">РЕКАПИТУЛАЦИЈА  </w:t>
            </w:r>
            <w:r w:rsidRPr="00D13F63">
              <w:rPr>
                <w:b/>
                <w:bCs/>
                <w:sz w:val="18"/>
                <w:szCs w:val="18"/>
                <w:lang w:eastAsia="en-US"/>
              </w:rPr>
              <w:t>2022.</w:t>
            </w:r>
          </w:p>
        </w:tc>
        <w:tc>
          <w:tcPr>
            <w:tcW w:w="2571" w:type="dxa"/>
            <w:gridSpan w:val="2"/>
            <w:vMerge w:val="restart"/>
            <w:shd w:val="clear" w:color="auto" w:fill="BFBFBF" w:themeFill="background1" w:themeFillShade="BF"/>
            <w:vAlign w:val="center"/>
            <w:hideMark/>
          </w:tcPr>
          <w:p w14:paraId="22898C50" w14:textId="77777777" w:rsidR="00D13F63" w:rsidRPr="00D13F63" w:rsidRDefault="00D13F63" w:rsidP="00D404D5">
            <w:pPr>
              <w:jc w:val="center"/>
              <w:rPr>
                <w:b/>
                <w:bCs/>
                <w:sz w:val="18"/>
                <w:szCs w:val="18"/>
                <w:lang w:eastAsia="en-US"/>
              </w:rPr>
            </w:pPr>
            <w:r w:rsidRPr="00D13F63">
              <w:rPr>
                <w:b/>
                <w:bCs/>
                <w:sz w:val="18"/>
                <w:szCs w:val="18"/>
                <w:lang w:eastAsia="en-US"/>
              </w:rPr>
              <w:t>Врста одржавања /дјелатности</w:t>
            </w:r>
          </w:p>
        </w:tc>
        <w:tc>
          <w:tcPr>
            <w:tcW w:w="8245" w:type="dxa"/>
            <w:gridSpan w:val="6"/>
            <w:shd w:val="clear" w:color="auto" w:fill="BFBFBF" w:themeFill="background1" w:themeFillShade="BF"/>
            <w:vAlign w:val="center"/>
            <w:hideMark/>
          </w:tcPr>
          <w:p w14:paraId="11D8A006" w14:textId="77777777" w:rsidR="00D13F63" w:rsidRPr="00D13F63" w:rsidRDefault="00D13F63" w:rsidP="00D404D5">
            <w:pPr>
              <w:jc w:val="center"/>
              <w:rPr>
                <w:b/>
                <w:bCs/>
                <w:sz w:val="18"/>
                <w:szCs w:val="18"/>
                <w:lang w:eastAsia="en-US"/>
              </w:rPr>
            </w:pPr>
            <w:r w:rsidRPr="00D13F63">
              <w:rPr>
                <w:b/>
                <w:bCs/>
                <w:sz w:val="18"/>
                <w:szCs w:val="18"/>
                <w:lang w:eastAsia="en-US"/>
              </w:rPr>
              <w:t>ТРОШКОВИ МАТЕРИЈАЛА И РЕЗЕРВНИХ ДИЈЕЛОВА</w:t>
            </w:r>
          </w:p>
        </w:tc>
      </w:tr>
      <w:tr w:rsidR="00D13F63" w:rsidRPr="00D13F63" w14:paraId="58EE09E1" w14:textId="77777777" w:rsidTr="00E1788D">
        <w:trPr>
          <w:trHeight w:val="39"/>
          <w:jc w:val="center"/>
        </w:trPr>
        <w:tc>
          <w:tcPr>
            <w:tcW w:w="537" w:type="dxa"/>
            <w:vMerge/>
            <w:vAlign w:val="center"/>
            <w:hideMark/>
          </w:tcPr>
          <w:p w14:paraId="451652CC" w14:textId="77777777" w:rsidR="00D13F63" w:rsidRPr="00D13F63" w:rsidRDefault="00D13F63" w:rsidP="00D404D5">
            <w:pPr>
              <w:rPr>
                <w:b/>
                <w:bCs/>
                <w:sz w:val="18"/>
                <w:szCs w:val="18"/>
                <w:lang w:eastAsia="en-US"/>
              </w:rPr>
            </w:pPr>
          </w:p>
        </w:tc>
        <w:tc>
          <w:tcPr>
            <w:tcW w:w="2571" w:type="dxa"/>
            <w:gridSpan w:val="2"/>
            <w:vMerge/>
            <w:shd w:val="clear" w:color="auto" w:fill="BFBFBF" w:themeFill="background1" w:themeFillShade="BF"/>
            <w:vAlign w:val="center"/>
            <w:hideMark/>
          </w:tcPr>
          <w:p w14:paraId="04733F05" w14:textId="77777777" w:rsidR="00D13F63" w:rsidRPr="00D13F63" w:rsidRDefault="00D13F63" w:rsidP="00D404D5">
            <w:pPr>
              <w:rPr>
                <w:b/>
                <w:bCs/>
                <w:sz w:val="18"/>
                <w:szCs w:val="18"/>
                <w:lang w:eastAsia="en-US"/>
              </w:rPr>
            </w:pPr>
          </w:p>
        </w:tc>
        <w:tc>
          <w:tcPr>
            <w:tcW w:w="4535" w:type="dxa"/>
            <w:gridSpan w:val="3"/>
            <w:shd w:val="clear" w:color="auto" w:fill="BFBFBF" w:themeFill="background1" w:themeFillShade="BF"/>
            <w:vAlign w:val="center"/>
            <w:hideMark/>
          </w:tcPr>
          <w:p w14:paraId="54454D4D" w14:textId="77777777" w:rsidR="00D13F63" w:rsidRPr="00D13F63" w:rsidRDefault="00D13F63" w:rsidP="00D404D5">
            <w:pPr>
              <w:jc w:val="center"/>
              <w:rPr>
                <w:b/>
                <w:bCs/>
                <w:sz w:val="18"/>
                <w:szCs w:val="18"/>
                <w:lang w:eastAsia="en-US"/>
              </w:rPr>
            </w:pPr>
            <w:r w:rsidRPr="00D13F63">
              <w:rPr>
                <w:b/>
                <w:bCs/>
                <w:sz w:val="18"/>
                <w:szCs w:val="18"/>
                <w:lang w:eastAsia="en-US"/>
              </w:rPr>
              <w:t xml:space="preserve">У режији ЖРС </w:t>
            </w:r>
          </w:p>
        </w:tc>
        <w:tc>
          <w:tcPr>
            <w:tcW w:w="3710" w:type="dxa"/>
            <w:gridSpan w:val="3"/>
            <w:shd w:val="clear" w:color="auto" w:fill="BFBFBF" w:themeFill="background1" w:themeFillShade="BF"/>
            <w:vAlign w:val="center"/>
            <w:hideMark/>
          </w:tcPr>
          <w:p w14:paraId="01B35C71" w14:textId="77777777" w:rsidR="00D13F63" w:rsidRPr="00D13F63" w:rsidRDefault="00D13F63" w:rsidP="00D404D5">
            <w:pPr>
              <w:jc w:val="center"/>
              <w:rPr>
                <w:b/>
                <w:bCs/>
                <w:sz w:val="18"/>
                <w:szCs w:val="18"/>
                <w:lang w:eastAsia="en-US"/>
              </w:rPr>
            </w:pPr>
            <w:r w:rsidRPr="00D13F63">
              <w:rPr>
                <w:b/>
                <w:bCs/>
                <w:sz w:val="18"/>
                <w:szCs w:val="18"/>
                <w:lang w:eastAsia="en-US"/>
              </w:rPr>
              <w:t xml:space="preserve">Трећа лица </w:t>
            </w:r>
          </w:p>
        </w:tc>
      </w:tr>
      <w:tr w:rsidR="00D13F63" w:rsidRPr="00D13F63" w14:paraId="5B996E82" w14:textId="77777777" w:rsidTr="00E1788D">
        <w:trPr>
          <w:trHeight w:val="390"/>
          <w:jc w:val="center"/>
        </w:trPr>
        <w:tc>
          <w:tcPr>
            <w:tcW w:w="537" w:type="dxa"/>
            <w:vMerge/>
            <w:vAlign w:val="center"/>
            <w:hideMark/>
          </w:tcPr>
          <w:p w14:paraId="3EFDEABC" w14:textId="77777777" w:rsidR="00D13F63" w:rsidRPr="00D13F63" w:rsidRDefault="00D13F63" w:rsidP="00D404D5">
            <w:pPr>
              <w:rPr>
                <w:b/>
                <w:bCs/>
                <w:sz w:val="18"/>
                <w:szCs w:val="18"/>
                <w:lang w:eastAsia="en-US"/>
              </w:rPr>
            </w:pPr>
          </w:p>
        </w:tc>
        <w:tc>
          <w:tcPr>
            <w:tcW w:w="2571" w:type="dxa"/>
            <w:gridSpan w:val="2"/>
            <w:vMerge/>
            <w:shd w:val="clear" w:color="auto" w:fill="BFBFBF" w:themeFill="background1" w:themeFillShade="BF"/>
            <w:vAlign w:val="center"/>
            <w:hideMark/>
          </w:tcPr>
          <w:p w14:paraId="2E2311A7" w14:textId="77777777" w:rsidR="00D13F63" w:rsidRPr="00D13F63" w:rsidRDefault="00D13F63" w:rsidP="00D404D5">
            <w:pPr>
              <w:rPr>
                <w:b/>
                <w:bCs/>
                <w:sz w:val="18"/>
                <w:szCs w:val="18"/>
                <w:lang w:eastAsia="en-US"/>
              </w:rPr>
            </w:pPr>
          </w:p>
        </w:tc>
        <w:tc>
          <w:tcPr>
            <w:tcW w:w="2050" w:type="dxa"/>
            <w:shd w:val="clear" w:color="auto" w:fill="BFBFBF" w:themeFill="background1" w:themeFillShade="BF"/>
            <w:vAlign w:val="center"/>
            <w:hideMark/>
          </w:tcPr>
          <w:p w14:paraId="126907F7" w14:textId="77777777" w:rsidR="00D13F63" w:rsidRPr="00D13F63" w:rsidRDefault="00D13F63" w:rsidP="00D404D5">
            <w:pPr>
              <w:jc w:val="center"/>
              <w:rPr>
                <w:b/>
                <w:bCs/>
                <w:color w:val="000000"/>
                <w:sz w:val="18"/>
                <w:szCs w:val="18"/>
                <w:lang w:eastAsia="en-US"/>
              </w:rPr>
            </w:pPr>
            <w:r w:rsidRPr="00D13F63">
              <w:rPr>
                <w:b/>
                <w:bCs/>
                <w:color w:val="000000"/>
                <w:sz w:val="18"/>
                <w:szCs w:val="18"/>
                <w:lang w:eastAsia="en-US"/>
              </w:rPr>
              <w:t>Планирано (КМ)</w:t>
            </w:r>
          </w:p>
        </w:tc>
        <w:tc>
          <w:tcPr>
            <w:tcW w:w="1379" w:type="dxa"/>
            <w:shd w:val="clear" w:color="auto" w:fill="BFBFBF" w:themeFill="background1" w:themeFillShade="BF"/>
            <w:vAlign w:val="center"/>
            <w:hideMark/>
          </w:tcPr>
          <w:p w14:paraId="62634F77" w14:textId="77777777" w:rsidR="00D13F63" w:rsidRPr="00D13F63" w:rsidRDefault="00D13F63" w:rsidP="00D404D5">
            <w:pPr>
              <w:jc w:val="center"/>
              <w:rPr>
                <w:b/>
                <w:bCs/>
                <w:color w:val="000000"/>
                <w:sz w:val="18"/>
                <w:szCs w:val="18"/>
                <w:lang w:eastAsia="en-US"/>
              </w:rPr>
            </w:pPr>
            <w:r w:rsidRPr="00D13F63">
              <w:rPr>
                <w:b/>
                <w:bCs/>
                <w:color w:val="000000"/>
                <w:sz w:val="18"/>
                <w:szCs w:val="18"/>
                <w:lang w:eastAsia="en-US"/>
              </w:rPr>
              <w:t>Остварено (КМ)</w:t>
            </w:r>
          </w:p>
        </w:tc>
        <w:tc>
          <w:tcPr>
            <w:tcW w:w="1105" w:type="dxa"/>
            <w:shd w:val="clear" w:color="auto" w:fill="BFBFBF" w:themeFill="background1" w:themeFillShade="BF"/>
            <w:vAlign w:val="center"/>
            <w:hideMark/>
          </w:tcPr>
          <w:p w14:paraId="16EC860A" w14:textId="77777777" w:rsidR="00D13F63" w:rsidRPr="00D13F63" w:rsidRDefault="00D13F63" w:rsidP="00D404D5">
            <w:pPr>
              <w:jc w:val="center"/>
              <w:rPr>
                <w:b/>
                <w:bCs/>
                <w:color w:val="000000"/>
                <w:sz w:val="18"/>
                <w:szCs w:val="18"/>
                <w:lang w:eastAsia="en-US"/>
              </w:rPr>
            </w:pPr>
            <w:r w:rsidRPr="00D13F63">
              <w:rPr>
                <w:b/>
                <w:bCs/>
                <w:color w:val="000000"/>
                <w:sz w:val="18"/>
                <w:szCs w:val="18"/>
                <w:lang w:eastAsia="en-US"/>
              </w:rPr>
              <w:t>Проценат остварења</w:t>
            </w:r>
          </w:p>
        </w:tc>
        <w:tc>
          <w:tcPr>
            <w:tcW w:w="1333" w:type="dxa"/>
            <w:shd w:val="clear" w:color="auto" w:fill="BFBFBF" w:themeFill="background1" w:themeFillShade="BF"/>
            <w:vAlign w:val="center"/>
            <w:hideMark/>
          </w:tcPr>
          <w:p w14:paraId="0ADEE023" w14:textId="77777777" w:rsidR="00D13F63" w:rsidRPr="00D13F63" w:rsidRDefault="00D13F63" w:rsidP="00D404D5">
            <w:pPr>
              <w:jc w:val="center"/>
              <w:rPr>
                <w:b/>
                <w:bCs/>
                <w:color w:val="000000"/>
                <w:sz w:val="18"/>
                <w:szCs w:val="18"/>
                <w:lang w:eastAsia="en-US"/>
              </w:rPr>
            </w:pPr>
            <w:r w:rsidRPr="00D13F63">
              <w:rPr>
                <w:b/>
                <w:bCs/>
                <w:color w:val="000000"/>
                <w:sz w:val="18"/>
                <w:szCs w:val="18"/>
                <w:lang w:eastAsia="en-US"/>
              </w:rPr>
              <w:t>Планирано (КМ)</w:t>
            </w:r>
          </w:p>
        </w:tc>
        <w:tc>
          <w:tcPr>
            <w:tcW w:w="1271" w:type="dxa"/>
            <w:shd w:val="clear" w:color="auto" w:fill="BFBFBF" w:themeFill="background1" w:themeFillShade="BF"/>
            <w:vAlign w:val="center"/>
            <w:hideMark/>
          </w:tcPr>
          <w:p w14:paraId="23496287" w14:textId="77777777" w:rsidR="00D13F63" w:rsidRPr="00D13F63" w:rsidRDefault="00D13F63" w:rsidP="00D404D5">
            <w:pPr>
              <w:jc w:val="center"/>
              <w:rPr>
                <w:b/>
                <w:bCs/>
                <w:color w:val="000000"/>
                <w:sz w:val="18"/>
                <w:szCs w:val="18"/>
                <w:lang w:eastAsia="en-US"/>
              </w:rPr>
            </w:pPr>
            <w:r w:rsidRPr="00D13F63">
              <w:rPr>
                <w:b/>
                <w:bCs/>
                <w:color w:val="000000"/>
                <w:sz w:val="18"/>
                <w:szCs w:val="18"/>
                <w:lang w:eastAsia="en-US"/>
              </w:rPr>
              <w:t>Остварено (КМ)</w:t>
            </w:r>
          </w:p>
        </w:tc>
        <w:tc>
          <w:tcPr>
            <w:tcW w:w="1105" w:type="dxa"/>
            <w:shd w:val="clear" w:color="auto" w:fill="BFBFBF" w:themeFill="background1" w:themeFillShade="BF"/>
            <w:vAlign w:val="center"/>
            <w:hideMark/>
          </w:tcPr>
          <w:p w14:paraId="51559747" w14:textId="77777777" w:rsidR="00D13F63" w:rsidRPr="00D13F63" w:rsidRDefault="00D13F63" w:rsidP="00D404D5">
            <w:pPr>
              <w:jc w:val="center"/>
              <w:rPr>
                <w:b/>
                <w:bCs/>
                <w:color w:val="000000"/>
                <w:sz w:val="18"/>
                <w:szCs w:val="18"/>
                <w:lang w:eastAsia="en-US"/>
              </w:rPr>
            </w:pPr>
            <w:r w:rsidRPr="00D13F63">
              <w:rPr>
                <w:b/>
                <w:bCs/>
                <w:color w:val="000000"/>
                <w:sz w:val="18"/>
                <w:szCs w:val="18"/>
                <w:lang w:eastAsia="en-US"/>
              </w:rPr>
              <w:t>Проценат остварења</w:t>
            </w:r>
          </w:p>
        </w:tc>
      </w:tr>
      <w:tr w:rsidR="00D13F63" w:rsidRPr="00D13F63" w14:paraId="226BF114" w14:textId="77777777" w:rsidTr="00E1788D">
        <w:trPr>
          <w:trHeight w:val="231"/>
          <w:jc w:val="center"/>
        </w:trPr>
        <w:tc>
          <w:tcPr>
            <w:tcW w:w="537" w:type="dxa"/>
            <w:vMerge/>
            <w:vAlign w:val="center"/>
            <w:hideMark/>
          </w:tcPr>
          <w:p w14:paraId="28316AC3" w14:textId="77777777" w:rsidR="00D13F63" w:rsidRPr="00D13F63" w:rsidRDefault="00D13F63" w:rsidP="00D404D5">
            <w:pPr>
              <w:rPr>
                <w:b/>
                <w:bCs/>
                <w:sz w:val="18"/>
                <w:szCs w:val="18"/>
                <w:lang w:eastAsia="en-US"/>
              </w:rPr>
            </w:pPr>
          </w:p>
        </w:tc>
        <w:tc>
          <w:tcPr>
            <w:tcW w:w="675" w:type="dxa"/>
            <w:vMerge w:val="restart"/>
            <w:shd w:val="clear" w:color="auto" w:fill="D9D9D9" w:themeFill="background1" w:themeFillShade="D9"/>
            <w:textDirection w:val="btLr"/>
            <w:vAlign w:val="center"/>
            <w:hideMark/>
          </w:tcPr>
          <w:p w14:paraId="0AD98625" w14:textId="77777777" w:rsidR="00D13F63" w:rsidRPr="00D13F63" w:rsidRDefault="00D13F63" w:rsidP="00D404D5">
            <w:pPr>
              <w:jc w:val="center"/>
              <w:rPr>
                <w:b/>
                <w:bCs/>
                <w:sz w:val="18"/>
                <w:szCs w:val="18"/>
                <w:lang w:eastAsia="en-US"/>
              </w:rPr>
            </w:pPr>
            <w:r w:rsidRPr="00D13F63">
              <w:rPr>
                <w:b/>
                <w:bCs/>
                <w:sz w:val="18"/>
                <w:szCs w:val="18"/>
                <w:lang w:eastAsia="en-US"/>
              </w:rPr>
              <w:t>ТЕКУЋЕ ОДРЖАВАЊЕ</w:t>
            </w:r>
          </w:p>
        </w:tc>
        <w:tc>
          <w:tcPr>
            <w:tcW w:w="1895" w:type="dxa"/>
            <w:shd w:val="clear" w:color="auto" w:fill="FFFFFF" w:themeFill="background1"/>
            <w:vAlign w:val="center"/>
            <w:hideMark/>
          </w:tcPr>
          <w:p w14:paraId="55FC01F9" w14:textId="77777777" w:rsidR="00D13F63" w:rsidRPr="00D13F63" w:rsidRDefault="00D13F63" w:rsidP="00D13F63">
            <w:pPr>
              <w:rPr>
                <w:b/>
                <w:bCs/>
                <w:sz w:val="18"/>
                <w:szCs w:val="18"/>
                <w:lang w:eastAsia="en-US"/>
              </w:rPr>
            </w:pPr>
            <w:r w:rsidRPr="00D13F63">
              <w:rPr>
                <w:b/>
                <w:bCs/>
                <w:sz w:val="18"/>
                <w:szCs w:val="18"/>
                <w:lang w:eastAsia="en-US"/>
              </w:rPr>
              <w:t>СС И ТК</w:t>
            </w:r>
          </w:p>
        </w:tc>
        <w:tc>
          <w:tcPr>
            <w:tcW w:w="2050" w:type="dxa"/>
            <w:shd w:val="clear" w:color="auto" w:fill="FFFFFF" w:themeFill="background1"/>
            <w:vAlign w:val="center"/>
            <w:hideMark/>
          </w:tcPr>
          <w:p w14:paraId="3FE480B4" w14:textId="014F6E92" w:rsidR="00D13F63" w:rsidRPr="00D13F63" w:rsidRDefault="00D13F63" w:rsidP="00D13F63">
            <w:pPr>
              <w:jc w:val="right"/>
              <w:rPr>
                <w:b/>
                <w:bCs/>
                <w:sz w:val="18"/>
                <w:szCs w:val="18"/>
                <w:lang w:eastAsia="en-US"/>
              </w:rPr>
            </w:pPr>
            <w:r>
              <w:rPr>
                <w:b/>
                <w:bCs/>
                <w:sz w:val="18"/>
                <w:szCs w:val="18"/>
                <w:lang w:eastAsia="en-US"/>
              </w:rPr>
              <w:t>656.793</w:t>
            </w:r>
          </w:p>
        </w:tc>
        <w:tc>
          <w:tcPr>
            <w:tcW w:w="1379" w:type="dxa"/>
            <w:shd w:val="clear" w:color="auto" w:fill="FFFFFF" w:themeFill="background1"/>
            <w:vAlign w:val="center"/>
            <w:hideMark/>
          </w:tcPr>
          <w:p w14:paraId="3C2A4BAA" w14:textId="14033588" w:rsidR="00D13F63" w:rsidRPr="00D13F63" w:rsidRDefault="00D404D5" w:rsidP="00D404D5">
            <w:pPr>
              <w:jc w:val="right"/>
              <w:rPr>
                <w:b/>
                <w:bCs/>
                <w:sz w:val="18"/>
                <w:szCs w:val="18"/>
                <w:lang w:eastAsia="en-US"/>
              </w:rPr>
            </w:pPr>
            <w:r>
              <w:rPr>
                <w:b/>
                <w:bCs/>
                <w:sz w:val="18"/>
                <w:szCs w:val="18"/>
                <w:lang w:eastAsia="en-US"/>
              </w:rPr>
              <w:t>114.305</w:t>
            </w:r>
          </w:p>
        </w:tc>
        <w:tc>
          <w:tcPr>
            <w:tcW w:w="1105" w:type="dxa"/>
            <w:shd w:val="clear" w:color="auto" w:fill="FFFFFF" w:themeFill="background1"/>
            <w:vAlign w:val="center"/>
            <w:hideMark/>
          </w:tcPr>
          <w:p w14:paraId="3DA57D2B" w14:textId="5ED76240" w:rsidR="00D13F63" w:rsidRPr="00D13F63" w:rsidRDefault="00D404D5" w:rsidP="00D404D5">
            <w:pPr>
              <w:jc w:val="center"/>
              <w:rPr>
                <w:b/>
                <w:bCs/>
                <w:sz w:val="18"/>
                <w:szCs w:val="18"/>
                <w:lang w:eastAsia="en-US"/>
              </w:rPr>
            </w:pPr>
            <w:r>
              <w:rPr>
                <w:b/>
                <w:bCs/>
                <w:sz w:val="18"/>
                <w:szCs w:val="18"/>
                <w:lang w:eastAsia="en-US"/>
              </w:rPr>
              <w:t>17</w:t>
            </w:r>
          </w:p>
        </w:tc>
        <w:tc>
          <w:tcPr>
            <w:tcW w:w="1333" w:type="dxa"/>
            <w:shd w:val="clear" w:color="auto" w:fill="FFFFFF" w:themeFill="background1"/>
            <w:vAlign w:val="center"/>
            <w:hideMark/>
          </w:tcPr>
          <w:p w14:paraId="10BFAE3F" w14:textId="0A7089AD" w:rsidR="00D13F63" w:rsidRPr="00D13F63" w:rsidRDefault="00D404D5" w:rsidP="00D404D5">
            <w:pPr>
              <w:jc w:val="right"/>
              <w:rPr>
                <w:b/>
                <w:bCs/>
                <w:sz w:val="18"/>
                <w:szCs w:val="18"/>
                <w:lang w:eastAsia="en-US"/>
              </w:rPr>
            </w:pPr>
            <w:r>
              <w:rPr>
                <w:b/>
                <w:bCs/>
                <w:sz w:val="18"/>
                <w:szCs w:val="18"/>
                <w:lang w:eastAsia="en-US"/>
              </w:rPr>
              <w:t>44.300</w:t>
            </w:r>
          </w:p>
        </w:tc>
        <w:tc>
          <w:tcPr>
            <w:tcW w:w="1271" w:type="dxa"/>
            <w:shd w:val="clear" w:color="auto" w:fill="FFFFFF" w:themeFill="background1"/>
            <w:vAlign w:val="center"/>
            <w:hideMark/>
          </w:tcPr>
          <w:p w14:paraId="248C4F46" w14:textId="5FE305A0" w:rsidR="00D13F63" w:rsidRPr="00D13F63" w:rsidRDefault="00D404D5" w:rsidP="00D404D5">
            <w:pPr>
              <w:jc w:val="right"/>
              <w:rPr>
                <w:b/>
                <w:bCs/>
                <w:sz w:val="18"/>
                <w:szCs w:val="18"/>
                <w:lang w:eastAsia="en-US"/>
              </w:rPr>
            </w:pPr>
            <w:r>
              <w:rPr>
                <w:b/>
                <w:bCs/>
                <w:sz w:val="18"/>
                <w:szCs w:val="18"/>
                <w:lang w:eastAsia="en-US"/>
              </w:rPr>
              <w:t>0</w:t>
            </w:r>
          </w:p>
        </w:tc>
        <w:tc>
          <w:tcPr>
            <w:tcW w:w="1105" w:type="dxa"/>
            <w:shd w:val="clear" w:color="auto" w:fill="FFFFFF" w:themeFill="background1"/>
            <w:vAlign w:val="center"/>
            <w:hideMark/>
          </w:tcPr>
          <w:p w14:paraId="35CA0699" w14:textId="732D3214" w:rsidR="00D13F63" w:rsidRPr="00D13F63" w:rsidRDefault="00D404D5" w:rsidP="00D404D5">
            <w:pPr>
              <w:jc w:val="center"/>
              <w:rPr>
                <w:b/>
                <w:bCs/>
                <w:sz w:val="18"/>
                <w:szCs w:val="18"/>
                <w:lang w:eastAsia="en-US"/>
              </w:rPr>
            </w:pPr>
            <w:r>
              <w:rPr>
                <w:b/>
                <w:bCs/>
                <w:sz w:val="18"/>
                <w:szCs w:val="18"/>
                <w:lang w:eastAsia="en-US"/>
              </w:rPr>
              <w:t>0</w:t>
            </w:r>
          </w:p>
        </w:tc>
      </w:tr>
      <w:tr w:rsidR="00D13F63" w:rsidRPr="00D13F63" w14:paraId="360DDA72" w14:textId="77777777" w:rsidTr="00E1788D">
        <w:trPr>
          <w:trHeight w:val="231"/>
          <w:jc w:val="center"/>
        </w:trPr>
        <w:tc>
          <w:tcPr>
            <w:tcW w:w="537" w:type="dxa"/>
            <w:vMerge/>
            <w:vAlign w:val="center"/>
            <w:hideMark/>
          </w:tcPr>
          <w:p w14:paraId="220C4969" w14:textId="77777777" w:rsidR="00D13F63" w:rsidRPr="00D13F63" w:rsidRDefault="00D13F63" w:rsidP="00D404D5">
            <w:pPr>
              <w:rPr>
                <w:b/>
                <w:bCs/>
                <w:sz w:val="18"/>
                <w:szCs w:val="18"/>
                <w:lang w:eastAsia="en-US"/>
              </w:rPr>
            </w:pPr>
          </w:p>
        </w:tc>
        <w:tc>
          <w:tcPr>
            <w:tcW w:w="675" w:type="dxa"/>
            <w:vMerge/>
            <w:shd w:val="clear" w:color="auto" w:fill="D9D9D9" w:themeFill="background1" w:themeFillShade="D9"/>
            <w:vAlign w:val="center"/>
            <w:hideMark/>
          </w:tcPr>
          <w:p w14:paraId="4C68FD03" w14:textId="77777777" w:rsidR="00D13F63" w:rsidRPr="00D13F63" w:rsidRDefault="00D13F63" w:rsidP="00D404D5">
            <w:pPr>
              <w:rPr>
                <w:b/>
                <w:bCs/>
                <w:sz w:val="18"/>
                <w:szCs w:val="18"/>
                <w:lang w:eastAsia="en-US"/>
              </w:rPr>
            </w:pPr>
          </w:p>
        </w:tc>
        <w:tc>
          <w:tcPr>
            <w:tcW w:w="1895" w:type="dxa"/>
            <w:shd w:val="clear" w:color="auto" w:fill="FFFFFF" w:themeFill="background1"/>
            <w:vAlign w:val="center"/>
            <w:hideMark/>
          </w:tcPr>
          <w:p w14:paraId="72BF3AF2" w14:textId="77777777" w:rsidR="00D13F63" w:rsidRPr="00D13F63" w:rsidRDefault="00D13F63" w:rsidP="00D13F63">
            <w:pPr>
              <w:rPr>
                <w:b/>
                <w:bCs/>
                <w:sz w:val="18"/>
                <w:szCs w:val="18"/>
                <w:lang w:eastAsia="en-US"/>
              </w:rPr>
            </w:pPr>
            <w:r w:rsidRPr="00D13F63">
              <w:rPr>
                <w:b/>
                <w:bCs/>
                <w:sz w:val="18"/>
                <w:szCs w:val="18"/>
                <w:lang w:eastAsia="en-US"/>
              </w:rPr>
              <w:t>СПЕВ</w:t>
            </w:r>
          </w:p>
        </w:tc>
        <w:tc>
          <w:tcPr>
            <w:tcW w:w="2050" w:type="dxa"/>
            <w:shd w:val="clear" w:color="auto" w:fill="FFFFFF" w:themeFill="background1"/>
            <w:vAlign w:val="center"/>
            <w:hideMark/>
          </w:tcPr>
          <w:p w14:paraId="2D455478" w14:textId="785727C4" w:rsidR="00D13F63" w:rsidRPr="00D13F63" w:rsidRDefault="00D13F63" w:rsidP="00D13F63">
            <w:pPr>
              <w:jc w:val="right"/>
              <w:rPr>
                <w:b/>
                <w:bCs/>
                <w:sz w:val="18"/>
                <w:szCs w:val="18"/>
                <w:lang w:eastAsia="en-US"/>
              </w:rPr>
            </w:pPr>
            <w:r>
              <w:rPr>
                <w:b/>
                <w:bCs/>
                <w:sz w:val="18"/>
                <w:szCs w:val="18"/>
                <w:lang w:eastAsia="en-US"/>
              </w:rPr>
              <w:t>462.480</w:t>
            </w:r>
          </w:p>
        </w:tc>
        <w:tc>
          <w:tcPr>
            <w:tcW w:w="1379" w:type="dxa"/>
            <w:shd w:val="clear" w:color="auto" w:fill="FFFFFF" w:themeFill="background1"/>
            <w:vAlign w:val="center"/>
            <w:hideMark/>
          </w:tcPr>
          <w:p w14:paraId="57C6517D" w14:textId="5C7C602C" w:rsidR="00D13F63" w:rsidRPr="00D13F63" w:rsidRDefault="00D404D5" w:rsidP="00D404D5">
            <w:pPr>
              <w:jc w:val="right"/>
              <w:rPr>
                <w:b/>
                <w:bCs/>
                <w:sz w:val="18"/>
                <w:szCs w:val="18"/>
                <w:lang w:eastAsia="en-US"/>
              </w:rPr>
            </w:pPr>
            <w:r>
              <w:rPr>
                <w:b/>
                <w:bCs/>
                <w:sz w:val="18"/>
                <w:szCs w:val="18"/>
                <w:lang w:eastAsia="en-US"/>
              </w:rPr>
              <w:t>132.008</w:t>
            </w:r>
          </w:p>
        </w:tc>
        <w:tc>
          <w:tcPr>
            <w:tcW w:w="1105" w:type="dxa"/>
            <w:shd w:val="clear" w:color="auto" w:fill="FFFFFF" w:themeFill="background1"/>
            <w:vAlign w:val="center"/>
            <w:hideMark/>
          </w:tcPr>
          <w:p w14:paraId="6E3116B4" w14:textId="005256D7" w:rsidR="00D13F63" w:rsidRPr="00D13F63" w:rsidRDefault="00D404D5" w:rsidP="00D404D5">
            <w:pPr>
              <w:jc w:val="center"/>
              <w:rPr>
                <w:b/>
                <w:bCs/>
                <w:sz w:val="18"/>
                <w:szCs w:val="18"/>
                <w:lang w:eastAsia="en-US"/>
              </w:rPr>
            </w:pPr>
            <w:r>
              <w:rPr>
                <w:b/>
                <w:bCs/>
                <w:sz w:val="18"/>
                <w:szCs w:val="18"/>
                <w:lang w:eastAsia="en-US"/>
              </w:rPr>
              <w:t>29</w:t>
            </w:r>
          </w:p>
        </w:tc>
        <w:tc>
          <w:tcPr>
            <w:tcW w:w="1333" w:type="dxa"/>
            <w:shd w:val="clear" w:color="auto" w:fill="FFFFFF" w:themeFill="background1"/>
            <w:vAlign w:val="center"/>
            <w:hideMark/>
          </w:tcPr>
          <w:p w14:paraId="6C40DF9D" w14:textId="55E6F333" w:rsidR="00D13F63" w:rsidRPr="00D13F63" w:rsidRDefault="00D404D5" w:rsidP="00D404D5">
            <w:pPr>
              <w:jc w:val="right"/>
              <w:rPr>
                <w:b/>
                <w:bCs/>
                <w:sz w:val="18"/>
                <w:szCs w:val="18"/>
                <w:lang w:eastAsia="en-US"/>
              </w:rPr>
            </w:pPr>
            <w:r>
              <w:rPr>
                <w:b/>
                <w:bCs/>
                <w:sz w:val="18"/>
                <w:szCs w:val="18"/>
                <w:lang w:eastAsia="en-US"/>
              </w:rPr>
              <w:t>130.400</w:t>
            </w:r>
          </w:p>
        </w:tc>
        <w:tc>
          <w:tcPr>
            <w:tcW w:w="1271" w:type="dxa"/>
            <w:shd w:val="clear" w:color="auto" w:fill="FFFFFF" w:themeFill="background1"/>
            <w:vAlign w:val="center"/>
            <w:hideMark/>
          </w:tcPr>
          <w:p w14:paraId="0FCF7D5A" w14:textId="2D8F7A94" w:rsidR="00D13F63" w:rsidRPr="00D13F63" w:rsidRDefault="00D404D5" w:rsidP="00D404D5">
            <w:pPr>
              <w:jc w:val="right"/>
              <w:rPr>
                <w:b/>
                <w:bCs/>
                <w:sz w:val="18"/>
                <w:szCs w:val="18"/>
                <w:lang w:eastAsia="en-US"/>
              </w:rPr>
            </w:pPr>
            <w:r>
              <w:rPr>
                <w:b/>
                <w:bCs/>
                <w:sz w:val="18"/>
                <w:szCs w:val="18"/>
                <w:lang w:eastAsia="en-US"/>
              </w:rPr>
              <w:t>15.350</w:t>
            </w:r>
          </w:p>
        </w:tc>
        <w:tc>
          <w:tcPr>
            <w:tcW w:w="1105" w:type="dxa"/>
            <w:shd w:val="clear" w:color="auto" w:fill="FFFFFF" w:themeFill="background1"/>
            <w:vAlign w:val="center"/>
            <w:hideMark/>
          </w:tcPr>
          <w:p w14:paraId="2608AE27" w14:textId="520AF9E0" w:rsidR="00D13F63" w:rsidRPr="00D13F63" w:rsidRDefault="00D404D5" w:rsidP="00D404D5">
            <w:pPr>
              <w:jc w:val="center"/>
              <w:rPr>
                <w:b/>
                <w:bCs/>
                <w:sz w:val="18"/>
                <w:szCs w:val="18"/>
                <w:lang w:eastAsia="en-US"/>
              </w:rPr>
            </w:pPr>
            <w:r>
              <w:rPr>
                <w:b/>
                <w:bCs/>
                <w:sz w:val="18"/>
                <w:szCs w:val="18"/>
                <w:lang w:eastAsia="en-US"/>
              </w:rPr>
              <w:t>12</w:t>
            </w:r>
          </w:p>
        </w:tc>
      </w:tr>
      <w:tr w:rsidR="00D13F63" w:rsidRPr="00D13F63" w14:paraId="33736B8C" w14:textId="77777777" w:rsidTr="00E1788D">
        <w:trPr>
          <w:trHeight w:val="207"/>
          <w:jc w:val="center"/>
        </w:trPr>
        <w:tc>
          <w:tcPr>
            <w:tcW w:w="537" w:type="dxa"/>
            <w:vMerge/>
            <w:vAlign w:val="center"/>
            <w:hideMark/>
          </w:tcPr>
          <w:p w14:paraId="4C821DCE" w14:textId="77777777" w:rsidR="00D13F63" w:rsidRPr="00D13F63" w:rsidRDefault="00D13F63" w:rsidP="00D404D5">
            <w:pPr>
              <w:rPr>
                <w:b/>
                <w:bCs/>
                <w:sz w:val="18"/>
                <w:szCs w:val="18"/>
                <w:lang w:eastAsia="en-US"/>
              </w:rPr>
            </w:pPr>
          </w:p>
        </w:tc>
        <w:tc>
          <w:tcPr>
            <w:tcW w:w="675" w:type="dxa"/>
            <w:vMerge/>
            <w:shd w:val="clear" w:color="auto" w:fill="D9D9D9" w:themeFill="background1" w:themeFillShade="D9"/>
            <w:vAlign w:val="center"/>
            <w:hideMark/>
          </w:tcPr>
          <w:p w14:paraId="36BE523C" w14:textId="77777777" w:rsidR="00D13F63" w:rsidRPr="00D13F63" w:rsidRDefault="00D13F63" w:rsidP="00D404D5">
            <w:pPr>
              <w:rPr>
                <w:b/>
                <w:bCs/>
                <w:sz w:val="18"/>
                <w:szCs w:val="18"/>
                <w:lang w:eastAsia="en-US"/>
              </w:rPr>
            </w:pPr>
          </w:p>
        </w:tc>
        <w:tc>
          <w:tcPr>
            <w:tcW w:w="1895" w:type="dxa"/>
            <w:shd w:val="clear" w:color="auto" w:fill="FFFFFF" w:themeFill="background1"/>
            <w:vAlign w:val="center"/>
            <w:hideMark/>
          </w:tcPr>
          <w:p w14:paraId="3E659EF0" w14:textId="77777777" w:rsidR="00D13F63" w:rsidRPr="00D13F63" w:rsidRDefault="00D13F63" w:rsidP="00D13F63">
            <w:pPr>
              <w:rPr>
                <w:b/>
                <w:bCs/>
                <w:sz w:val="18"/>
                <w:szCs w:val="18"/>
                <w:lang w:eastAsia="en-US"/>
              </w:rPr>
            </w:pPr>
            <w:r w:rsidRPr="00D13F63">
              <w:rPr>
                <w:b/>
                <w:bCs/>
                <w:sz w:val="18"/>
                <w:szCs w:val="18"/>
                <w:lang w:eastAsia="en-US"/>
              </w:rPr>
              <w:t>СС УРЕЂАЈИ</w:t>
            </w:r>
          </w:p>
        </w:tc>
        <w:tc>
          <w:tcPr>
            <w:tcW w:w="2050" w:type="dxa"/>
            <w:shd w:val="clear" w:color="auto" w:fill="FFFFFF" w:themeFill="background1"/>
            <w:noWrap/>
            <w:vAlign w:val="center"/>
            <w:hideMark/>
          </w:tcPr>
          <w:p w14:paraId="5B8F408B" w14:textId="55922BA4" w:rsidR="00D13F63" w:rsidRPr="00D13F63" w:rsidRDefault="00D13F63" w:rsidP="00D13F63">
            <w:pPr>
              <w:jc w:val="right"/>
              <w:rPr>
                <w:b/>
                <w:bCs/>
                <w:sz w:val="18"/>
                <w:szCs w:val="18"/>
                <w:lang w:eastAsia="en-US"/>
              </w:rPr>
            </w:pPr>
            <w:r>
              <w:rPr>
                <w:b/>
                <w:bCs/>
                <w:sz w:val="18"/>
                <w:szCs w:val="18"/>
                <w:lang w:eastAsia="en-US"/>
              </w:rPr>
              <w:t>475.224</w:t>
            </w:r>
          </w:p>
        </w:tc>
        <w:tc>
          <w:tcPr>
            <w:tcW w:w="1379" w:type="dxa"/>
            <w:shd w:val="clear" w:color="auto" w:fill="FFFFFF" w:themeFill="background1"/>
            <w:vAlign w:val="center"/>
            <w:hideMark/>
          </w:tcPr>
          <w:p w14:paraId="21ABE8CB" w14:textId="3DA8C61B" w:rsidR="00D13F63" w:rsidRPr="00D13F63" w:rsidRDefault="00D404D5" w:rsidP="00D404D5">
            <w:pPr>
              <w:jc w:val="right"/>
              <w:rPr>
                <w:b/>
                <w:bCs/>
                <w:sz w:val="18"/>
                <w:szCs w:val="18"/>
                <w:lang w:eastAsia="en-US"/>
              </w:rPr>
            </w:pPr>
            <w:r>
              <w:rPr>
                <w:b/>
                <w:bCs/>
                <w:sz w:val="18"/>
                <w:szCs w:val="18"/>
                <w:lang w:eastAsia="en-US"/>
              </w:rPr>
              <w:t>94.794</w:t>
            </w:r>
          </w:p>
        </w:tc>
        <w:tc>
          <w:tcPr>
            <w:tcW w:w="1105" w:type="dxa"/>
            <w:shd w:val="clear" w:color="auto" w:fill="FFFFFF" w:themeFill="background1"/>
            <w:vAlign w:val="center"/>
            <w:hideMark/>
          </w:tcPr>
          <w:p w14:paraId="5B0E747C" w14:textId="12581FA3" w:rsidR="00D13F63" w:rsidRPr="00D13F63" w:rsidRDefault="00D404D5" w:rsidP="00D404D5">
            <w:pPr>
              <w:jc w:val="center"/>
              <w:rPr>
                <w:b/>
                <w:bCs/>
                <w:sz w:val="18"/>
                <w:szCs w:val="18"/>
                <w:lang w:eastAsia="en-US"/>
              </w:rPr>
            </w:pPr>
            <w:r>
              <w:rPr>
                <w:b/>
                <w:bCs/>
                <w:sz w:val="18"/>
                <w:szCs w:val="18"/>
                <w:lang w:eastAsia="en-US"/>
              </w:rPr>
              <w:t>20</w:t>
            </w:r>
          </w:p>
        </w:tc>
        <w:tc>
          <w:tcPr>
            <w:tcW w:w="1333" w:type="dxa"/>
            <w:shd w:val="clear" w:color="auto" w:fill="FFFFFF" w:themeFill="background1"/>
            <w:vAlign w:val="center"/>
            <w:hideMark/>
          </w:tcPr>
          <w:p w14:paraId="5497907D" w14:textId="30A8104C" w:rsidR="00D13F63" w:rsidRPr="00D13F63" w:rsidRDefault="00D404D5" w:rsidP="00D404D5">
            <w:pPr>
              <w:jc w:val="right"/>
              <w:rPr>
                <w:b/>
                <w:bCs/>
                <w:sz w:val="18"/>
                <w:szCs w:val="18"/>
                <w:lang w:eastAsia="en-US"/>
              </w:rPr>
            </w:pPr>
            <w:r>
              <w:rPr>
                <w:b/>
                <w:bCs/>
                <w:sz w:val="18"/>
                <w:szCs w:val="18"/>
                <w:lang w:eastAsia="en-US"/>
              </w:rPr>
              <w:t>22.300</w:t>
            </w:r>
          </w:p>
        </w:tc>
        <w:tc>
          <w:tcPr>
            <w:tcW w:w="1271" w:type="dxa"/>
            <w:shd w:val="clear" w:color="auto" w:fill="FFFFFF" w:themeFill="background1"/>
            <w:vAlign w:val="center"/>
            <w:hideMark/>
          </w:tcPr>
          <w:p w14:paraId="558EE446" w14:textId="4E3494F7" w:rsidR="00D13F63" w:rsidRPr="00D13F63" w:rsidRDefault="00D404D5" w:rsidP="00D404D5">
            <w:pPr>
              <w:jc w:val="right"/>
              <w:rPr>
                <w:b/>
                <w:bCs/>
                <w:sz w:val="18"/>
                <w:szCs w:val="18"/>
                <w:lang w:eastAsia="en-US"/>
              </w:rPr>
            </w:pPr>
            <w:r>
              <w:rPr>
                <w:b/>
                <w:bCs/>
                <w:sz w:val="18"/>
                <w:szCs w:val="18"/>
                <w:lang w:eastAsia="en-US"/>
              </w:rPr>
              <w:t>0</w:t>
            </w:r>
          </w:p>
        </w:tc>
        <w:tc>
          <w:tcPr>
            <w:tcW w:w="1105" w:type="dxa"/>
            <w:shd w:val="clear" w:color="auto" w:fill="FFFFFF" w:themeFill="background1"/>
            <w:vAlign w:val="center"/>
            <w:hideMark/>
          </w:tcPr>
          <w:p w14:paraId="65D83B9A" w14:textId="274A86C8" w:rsidR="00D13F63" w:rsidRPr="00D13F63" w:rsidRDefault="00D404D5" w:rsidP="00D404D5">
            <w:pPr>
              <w:jc w:val="center"/>
              <w:rPr>
                <w:b/>
                <w:bCs/>
                <w:sz w:val="18"/>
                <w:szCs w:val="18"/>
                <w:lang w:eastAsia="en-US"/>
              </w:rPr>
            </w:pPr>
            <w:r>
              <w:rPr>
                <w:b/>
                <w:bCs/>
                <w:sz w:val="18"/>
                <w:szCs w:val="18"/>
                <w:lang w:eastAsia="en-US"/>
              </w:rPr>
              <w:t>0</w:t>
            </w:r>
          </w:p>
        </w:tc>
      </w:tr>
      <w:tr w:rsidR="00D13F63" w:rsidRPr="00D13F63" w14:paraId="05A2D3DB" w14:textId="77777777" w:rsidTr="00E1788D">
        <w:trPr>
          <w:trHeight w:val="207"/>
          <w:jc w:val="center"/>
        </w:trPr>
        <w:tc>
          <w:tcPr>
            <w:tcW w:w="537" w:type="dxa"/>
            <w:vMerge/>
            <w:vAlign w:val="center"/>
            <w:hideMark/>
          </w:tcPr>
          <w:p w14:paraId="6DF1A336" w14:textId="77777777" w:rsidR="00D13F63" w:rsidRPr="00D13F63" w:rsidRDefault="00D13F63" w:rsidP="00D404D5">
            <w:pPr>
              <w:rPr>
                <w:b/>
                <w:bCs/>
                <w:sz w:val="18"/>
                <w:szCs w:val="18"/>
                <w:lang w:eastAsia="en-US"/>
              </w:rPr>
            </w:pPr>
          </w:p>
        </w:tc>
        <w:tc>
          <w:tcPr>
            <w:tcW w:w="675" w:type="dxa"/>
            <w:vMerge/>
            <w:shd w:val="clear" w:color="auto" w:fill="D9D9D9" w:themeFill="background1" w:themeFillShade="D9"/>
            <w:vAlign w:val="center"/>
            <w:hideMark/>
          </w:tcPr>
          <w:p w14:paraId="6A0F4826" w14:textId="77777777" w:rsidR="00D13F63" w:rsidRPr="00D13F63" w:rsidRDefault="00D13F63" w:rsidP="00D404D5">
            <w:pPr>
              <w:rPr>
                <w:b/>
                <w:bCs/>
                <w:sz w:val="18"/>
                <w:szCs w:val="18"/>
                <w:lang w:eastAsia="en-US"/>
              </w:rPr>
            </w:pPr>
          </w:p>
        </w:tc>
        <w:tc>
          <w:tcPr>
            <w:tcW w:w="1895" w:type="dxa"/>
            <w:shd w:val="clear" w:color="auto" w:fill="FFFFFF" w:themeFill="background1"/>
            <w:vAlign w:val="center"/>
            <w:hideMark/>
          </w:tcPr>
          <w:p w14:paraId="674FCB9E" w14:textId="77777777" w:rsidR="00D13F63" w:rsidRPr="00D13F63" w:rsidRDefault="00D13F63" w:rsidP="00D13F63">
            <w:pPr>
              <w:rPr>
                <w:b/>
                <w:bCs/>
                <w:sz w:val="18"/>
                <w:szCs w:val="18"/>
                <w:lang w:eastAsia="en-US"/>
              </w:rPr>
            </w:pPr>
            <w:r w:rsidRPr="00D13F63">
              <w:rPr>
                <w:b/>
                <w:bCs/>
                <w:sz w:val="18"/>
                <w:szCs w:val="18"/>
                <w:lang w:eastAsia="en-US"/>
              </w:rPr>
              <w:t>ТК УРЕЂАЈИ</w:t>
            </w:r>
          </w:p>
        </w:tc>
        <w:tc>
          <w:tcPr>
            <w:tcW w:w="2050" w:type="dxa"/>
            <w:shd w:val="clear" w:color="auto" w:fill="FFFFFF" w:themeFill="background1"/>
            <w:noWrap/>
            <w:vAlign w:val="center"/>
            <w:hideMark/>
          </w:tcPr>
          <w:p w14:paraId="7B43693A" w14:textId="00D6D4F1" w:rsidR="00D13F63" w:rsidRPr="00D13F63" w:rsidRDefault="00D13F63" w:rsidP="00D13F63">
            <w:pPr>
              <w:jc w:val="right"/>
              <w:rPr>
                <w:b/>
                <w:bCs/>
                <w:sz w:val="18"/>
                <w:szCs w:val="18"/>
                <w:lang w:eastAsia="en-US"/>
              </w:rPr>
            </w:pPr>
            <w:r>
              <w:rPr>
                <w:b/>
                <w:bCs/>
                <w:sz w:val="18"/>
                <w:szCs w:val="18"/>
                <w:lang w:eastAsia="en-US"/>
              </w:rPr>
              <w:t>181.569</w:t>
            </w:r>
          </w:p>
        </w:tc>
        <w:tc>
          <w:tcPr>
            <w:tcW w:w="1379" w:type="dxa"/>
            <w:shd w:val="clear" w:color="auto" w:fill="FFFFFF" w:themeFill="background1"/>
            <w:vAlign w:val="center"/>
            <w:hideMark/>
          </w:tcPr>
          <w:p w14:paraId="6428C76F" w14:textId="102CF201" w:rsidR="00D13F63" w:rsidRPr="00D13F63" w:rsidRDefault="00D404D5" w:rsidP="00D404D5">
            <w:pPr>
              <w:jc w:val="right"/>
              <w:rPr>
                <w:b/>
                <w:bCs/>
                <w:sz w:val="18"/>
                <w:szCs w:val="18"/>
                <w:lang w:eastAsia="en-US"/>
              </w:rPr>
            </w:pPr>
            <w:r>
              <w:rPr>
                <w:b/>
                <w:bCs/>
                <w:sz w:val="18"/>
                <w:szCs w:val="18"/>
                <w:lang w:eastAsia="en-US"/>
              </w:rPr>
              <w:t>19.511</w:t>
            </w:r>
          </w:p>
        </w:tc>
        <w:tc>
          <w:tcPr>
            <w:tcW w:w="1105" w:type="dxa"/>
            <w:shd w:val="clear" w:color="auto" w:fill="FFFFFF" w:themeFill="background1"/>
            <w:vAlign w:val="center"/>
            <w:hideMark/>
          </w:tcPr>
          <w:p w14:paraId="0B77E6C9" w14:textId="0EB94DC1" w:rsidR="00D13F63" w:rsidRPr="00D13F63" w:rsidRDefault="00D404D5" w:rsidP="00D404D5">
            <w:pPr>
              <w:jc w:val="center"/>
              <w:rPr>
                <w:b/>
                <w:bCs/>
                <w:sz w:val="18"/>
                <w:szCs w:val="18"/>
                <w:lang w:eastAsia="en-US"/>
              </w:rPr>
            </w:pPr>
            <w:r>
              <w:rPr>
                <w:b/>
                <w:bCs/>
                <w:sz w:val="18"/>
                <w:szCs w:val="18"/>
                <w:lang w:eastAsia="en-US"/>
              </w:rPr>
              <w:t>11</w:t>
            </w:r>
          </w:p>
        </w:tc>
        <w:tc>
          <w:tcPr>
            <w:tcW w:w="1333" w:type="dxa"/>
            <w:shd w:val="clear" w:color="auto" w:fill="FFFFFF" w:themeFill="background1"/>
            <w:vAlign w:val="center"/>
            <w:hideMark/>
          </w:tcPr>
          <w:p w14:paraId="11DD715B" w14:textId="5FD413F4" w:rsidR="00D13F63" w:rsidRPr="00D13F63" w:rsidRDefault="00D404D5" w:rsidP="00D404D5">
            <w:pPr>
              <w:jc w:val="right"/>
              <w:rPr>
                <w:b/>
                <w:bCs/>
                <w:sz w:val="18"/>
                <w:szCs w:val="18"/>
                <w:lang w:eastAsia="en-US"/>
              </w:rPr>
            </w:pPr>
            <w:r>
              <w:rPr>
                <w:b/>
                <w:bCs/>
                <w:sz w:val="18"/>
                <w:szCs w:val="18"/>
                <w:lang w:eastAsia="en-US"/>
              </w:rPr>
              <w:t>22.000</w:t>
            </w:r>
          </w:p>
        </w:tc>
        <w:tc>
          <w:tcPr>
            <w:tcW w:w="1271" w:type="dxa"/>
            <w:shd w:val="clear" w:color="auto" w:fill="FFFFFF" w:themeFill="background1"/>
            <w:vAlign w:val="center"/>
            <w:hideMark/>
          </w:tcPr>
          <w:p w14:paraId="77527CB5" w14:textId="5D42C59A" w:rsidR="00D13F63" w:rsidRPr="00D13F63" w:rsidRDefault="00D404D5" w:rsidP="00D404D5">
            <w:pPr>
              <w:jc w:val="right"/>
              <w:rPr>
                <w:b/>
                <w:bCs/>
                <w:sz w:val="18"/>
                <w:szCs w:val="18"/>
                <w:lang w:eastAsia="en-US"/>
              </w:rPr>
            </w:pPr>
            <w:r>
              <w:rPr>
                <w:b/>
                <w:bCs/>
                <w:sz w:val="18"/>
                <w:szCs w:val="18"/>
                <w:lang w:eastAsia="en-US"/>
              </w:rPr>
              <w:t>0</w:t>
            </w:r>
          </w:p>
        </w:tc>
        <w:tc>
          <w:tcPr>
            <w:tcW w:w="1105" w:type="dxa"/>
            <w:shd w:val="clear" w:color="auto" w:fill="FFFFFF" w:themeFill="background1"/>
            <w:vAlign w:val="center"/>
            <w:hideMark/>
          </w:tcPr>
          <w:p w14:paraId="328724FD" w14:textId="0E2FE680" w:rsidR="00D13F63" w:rsidRPr="00D13F63" w:rsidRDefault="00D404D5" w:rsidP="00D404D5">
            <w:pPr>
              <w:jc w:val="center"/>
              <w:rPr>
                <w:b/>
                <w:bCs/>
                <w:sz w:val="18"/>
                <w:szCs w:val="18"/>
                <w:lang w:eastAsia="en-US"/>
              </w:rPr>
            </w:pPr>
            <w:r>
              <w:rPr>
                <w:b/>
                <w:bCs/>
                <w:sz w:val="18"/>
                <w:szCs w:val="18"/>
                <w:lang w:eastAsia="en-US"/>
              </w:rPr>
              <w:t>0</w:t>
            </w:r>
          </w:p>
        </w:tc>
      </w:tr>
      <w:tr w:rsidR="00D13F63" w:rsidRPr="00D13F63" w14:paraId="22CDD424" w14:textId="77777777" w:rsidTr="00E1788D">
        <w:trPr>
          <w:trHeight w:val="207"/>
          <w:jc w:val="center"/>
        </w:trPr>
        <w:tc>
          <w:tcPr>
            <w:tcW w:w="537" w:type="dxa"/>
            <w:vMerge/>
            <w:vAlign w:val="center"/>
            <w:hideMark/>
          </w:tcPr>
          <w:p w14:paraId="52A63925" w14:textId="77777777" w:rsidR="00D13F63" w:rsidRPr="00D13F63" w:rsidRDefault="00D13F63" w:rsidP="00D404D5">
            <w:pPr>
              <w:rPr>
                <w:b/>
                <w:bCs/>
                <w:sz w:val="18"/>
                <w:szCs w:val="18"/>
                <w:lang w:eastAsia="en-US"/>
              </w:rPr>
            </w:pPr>
          </w:p>
        </w:tc>
        <w:tc>
          <w:tcPr>
            <w:tcW w:w="675" w:type="dxa"/>
            <w:vMerge/>
            <w:shd w:val="clear" w:color="auto" w:fill="D9D9D9" w:themeFill="background1" w:themeFillShade="D9"/>
            <w:vAlign w:val="center"/>
            <w:hideMark/>
          </w:tcPr>
          <w:p w14:paraId="4DEB304F" w14:textId="77777777" w:rsidR="00D13F63" w:rsidRPr="00D13F63" w:rsidRDefault="00D13F63" w:rsidP="00D404D5">
            <w:pPr>
              <w:rPr>
                <w:b/>
                <w:bCs/>
                <w:sz w:val="18"/>
                <w:szCs w:val="18"/>
                <w:lang w:eastAsia="en-US"/>
              </w:rPr>
            </w:pPr>
          </w:p>
        </w:tc>
        <w:tc>
          <w:tcPr>
            <w:tcW w:w="1895" w:type="dxa"/>
            <w:shd w:val="clear" w:color="auto" w:fill="FFFFFF" w:themeFill="background1"/>
            <w:vAlign w:val="center"/>
            <w:hideMark/>
          </w:tcPr>
          <w:p w14:paraId="52A927CE" w14:textId="77777777" w:rsidR="00D13F63" w:rsidRPr="00D13F63" w:rsidRDefault="00D13F63" w:rsidP="00D13F63">
            <w:pPr>
              <w:rPr>
                <w:b/>
                <w:bCs/>
                <w:sz w:val="18"/>
                <w:szCs w:val="18"/>
                <w:lang w:eastAsia="en-US"/>
              </w:rPr>
            </w:pPr>
            <w:r w:rsidRPr="00D13F63">
              <w:rPr>
                <w:b/>
                <w:bCs/>
                <w:sz w:val="18"/>
                <w:szCs w:val="18"/>
                <w:lang w:eastAsia="en-US"/>
              </w:rPr>
              <w:t>KM</w:t>
            </w:r>
          </w:p>
        </w:tc>
        <w:tc>
          <w:tcPr>
            <w:tcW w:w="2050" w:type="dxa"/>
            <w:shd w:val="clear" w:color="auto" w:fill="FFFFFF" w:themeFill="background1"/>
            <w:vAlign w:val="center"/>
            <w:hideMark/>
          </w:tcPr>
          <w:p w14:paraId="3E68F343" w14:textId="1BDCE00D" w:rsidR="00D13F63" w:rsidRPr="00D13F63" w:rsidRDefault="00D13F63" w:rsidP="00D13F63">
            <w:pPr>
              <w:jc w:val="right"/>
              <w:rPr>
                <w:b/>
                <w:bCs/>
                <w:sz w:val="18"/>
                <w:szCs w:val="18"/>
                <w:lang w:eastAsia="en-US"/>
              </w:rPr>
            </w:pPr>
            <w:r>
              <w:rPr>
                <w:b/>
                <w:bCs/>
                <w:sz w:val="18"/>
                <w:szCs w:val="18"/>
                <w:lang w:eastAsia="en-US"/>
              </w:rPr>
              <w:t>82.473</w:t>
            </w:r>
          </w:p>
        </w:tc>
        <w:tc>
          <w:tcPr>
            <w:tcW w:w="1379" w:type="dxa"/>
            <w:shd w:val="clear" w:color="auto" w:fill="FFFFFF" w:themeFill="background1"/>
            <w:vAlign w:val="center"/>
            <w:hideMark/>
          </w:tcPr>
          <w:p w14:paraId="5B491A9E" w14:textId="3E3ED2C7" w:rsidR="00D13F63" w:rsidRPr="00D13F63" w:rsidRDefault="00D404D5" w:rsidP="00D404D5">
            <w:pPr>
              <w:jc w:val="right"/>
              <w:rPr>
                <w:b/>
                <w:bCs/>
                <w:sz w:val="18"/>
                <w:szCs w:val="18"/>
                <w:lang w:eastAsia="en-US"/>
              </w:rPr>
            </w:pPr>
            <w:r>
              <w:rPr>
                <w:b/>
                <w:bCs/>
                <w:sz w:val="18"/>
                <w:szCs w:val="18"/>
                <w:lang w:eastAsia="en-US"/>
              </w:rPr>
              <w:t>55.299</w:t>
            </w:r>
          </w:p>
        </w:tc>
        <w:tc>
          <w:tcPr>
            <w:tcW w:w="1105" w:type="dxa"/>
            <w:shd w:val="clear" w:color="auto" w:fill="FFFFFF" w:themeFill="background1"/>
            <w:vAlign w:val="center"/>
            <w:hideMark/>
          </w:tcPr>
          <w:p w14:paraId="1E8F11F7" w14:textId="454B819D" w:rsidR="00D13F63" w:rsidRPr="00D13F63" w:rsidRDefault="00D404D5" w:rsidP="00D404D5">
            <w:pPr>
              <w:jc w:val="center"/>
              <w:rPr>
                <w:b/>
                <w:bCs/>
                <w:sz w:val="18"/>
                <w:szCs w:val="18"/>
                <w:lang w:eastAsia="en-US"/>
              </w:rPr>
            </w:pPr>
            <w:r>
              <w:rPr>
                <w:b/>
                <w:bCs/>
                <w:sz w:val="18"/>
                <w:szCs w:val="18"/>
                <w:lang w:eastAsia="en-US"/>
              </w:rPr>
              <w:t>67</w:t>
            </w:r>
          </w:p>
        </w:tc>
        <w:tc>
          <w:tcPr>
            <w:tcW w:w="1333" w:type="dxa"/>
            <w:shd w:val="clear" w:color="auto" w:fill="FFFFFF" w:themeFill="background1"/>
            <w:vAlign w:val="center"/>
            <w:hideMark/>
          </w:tcPr>
          <w:p w14:paraId="71B10027" w14:textId="0F7325FD" w:rsidR="00D13F63" w:rsidRPr="00D13F63" w:rsidRDefault="00D404D5" w:rsidP="00D404D5">
            <w:pPr>
              <w:jc w:val="right"/>
              <w:rPr>
                <w:b/>
                <w:bCs/>
                <w:sz w:val="18"/>
                <w:szCs w:val="18"/>
                <w:lang w:eastAsia="en-US"/>
              </w:rPr>
            </w:pPr>
            <w:r>
              <w:rPr>
                <w:b/>
                <w:bCs/>
                <w:sz w:val="18"/>
                <w:szCs w:val="18"/>
                <w:lang w:eastAsia="en-US"/>
              </w:rPr>
              <w:t>61.500</w:t>
            </w:r>
          </w:p>
        </w:tc>
        <w:tc>
          <w:tcPr>
            <w:tcW w:w="1271" w:type="dxa"/>
            <w:shd w:val="clear" w:color="auto" w:fill="FFFFFF" w:themeFill="background1"/>
            <w:vAlign w:val="center"/>
            <w:hideMark/>
          </w:tcPr>
          <w:p w14:paraId="2E5FC6B0" w14:textId="7FD67485" w:rsidR="00D13F63" w:rsidRPr="00D13F63" w:rsidRDefault="00D404D5" w:rsidP="00D404D5">
            <w:pPr>
              <w:jc w:val="right"/>
              <w:rPr>
                <w:b/>
                <w:bCs/>
                <w:sz w:val="18"/>
                <w:szCs w:val="18"/>
                <w:lang w:eastAsia="en-US"/>
              </w:rPr>
            </w:pPr>
            <w:r>
              <w:rPr>
                <w:b/>
                <w:bCs/>
                <w:sz w:val="18"/>
                <w:szCs w:val="18"/>
                <w:lang w:eastAsia="en-US"/>
              </w:rPr>
              <w:t>0</w:t>
            </w:r>
          </w:p>
        </w:tc>
        <w:tc>
          <w:tcPr>
            <w:tcW w:w="1105" w:type="dxa"/>
            <w:shd w:val="clear" w:color="auto" w:fill="FFFFFF" w:themeFill="background1"/>
            <w:vAlign w:val="center"/>
            <w:hideMark/>
          </w:tcPr>
          <w:p w14:paraId="2B5624C8" w14:textId="17420BD0" w:rsidR="00D13F63" w:rsidRPr="00D13F63" w:rsidRDefault="00D404D5" w:rsidP="00D404D5">
            <w:pPr>
              <w:jc w:val="center"/>
              <w:rPr>
                <w:b/>
                <w:bCs/>
                <w:sz w:val="18"/>
                <w:szCs w:val="18"/>
                <w:lang w:eastAsia="en-US"/>
              </w:rPr>
            </w:pPr>
            <w:r>
              <w:rPr>
                <w:b/>
                <w:bCs/>
                <w:sz w:val="18"/>
                <w:szCs w:val="18"/>
                <w:lang w:eastAsia="en-US"/>
              </w:rPr>
              <w:t>0</w:t>
            </w:r>
          </w:p>
        </w:tc>
      </w:tr>
      <w:tr w:rsidR="00D13F63" w:rsidRPr="00D13F63" w14:paraId="2DC40251" w14:textId="77777777" w:rsidTr="00E1788D">
        <w:trPr>
          <w:trHeight w:val="207"/>
          <w:jc w:val="center"/>
        </w:trPr>
        <w:tc>
          <w:tcPr>
            <w:tcW w:w="537" w:type="dxa"/>
            <w:vMerge/>
            <w:vAlign w:val="center"/>
            <w:hideMark/>
          </w:tcPr>
          <w:p w14:paraId="4D50277E" w14:textId="77777777" w:rsidR="00D13F63" w:rsidRPr="00D13F63" w:rsidRDefault="00D13F63" w:rsidP="00D404D5">
            <w:pPr>
              <w:rPr>
                <w:b/>
                <w:bCs/>
                <w:sz w:val="18"/>
                <w:szCs w:val="18"/>
                <w:lang w:eastAsia="en-US"/>
              </w:rPr>
            </w:pPr>
          </w:p>
        </w:tc>
        <w:tc>
          <w:tcPr>
            <w:tcW w:w="675" w:type="dxa"/>
            <w:vMerge/>
            <w:shd w:val="clear" w:color="auto" w:fill="D9D9D9" w:themeFill="background1" w:themeFillShade="D9"/>
            <w:vAlign w:val="center"/>
            <w:hideMark/>
          </w:tcPr>
          <w:p w14:paraId="1707F261" w14:textId="77777777" w:rsidR="00D13F63" w:rsidRPr="00D13F63" w:rsidRDefault="00D13F63" w:rsidP="00D404D5">
            <w:pPr>
              <w:rPr>
                <w:b/>
                <w:bCs/>
                <w:sz w:val="18"/>
                <w:szCs w:val="18"/>
                <w:lang w:eastAsia="en-US"/>
              </w:rPr>
            </w:pPr>
          </w:p>
        </w:tc>
        <w:tc>
          <w:tcPr>
            <w:tcW w:w="1895" w:type="dxa"/>
            <w:shd w:val="clear" w:color="auto" w:fill="FFFFFF" w:themeFill="background1"/>
            <w:vAlign w:val="center"/>
            <w:hideMark/>
          </w:tcPr>
          <w:p w14:paraId="26EA3268" w14:textId="77777777" w:rsidR="00D13F63" w:rsidRPr="00D13F63" w:rsidRDefault="00D13F63" w:rsidP="00D13F63">
            <w:pPr>
              <w:rPr>
                <w:b/>
                <w:bCs/>
                <w:sz w:val="18"/>
                <w:szCs w:val="18"/>
                <w:lang w:eastAsia="en-US"/>
              </w:rPr>
            </w:pPr>
            <w:r w:rsidRPr="00D13F63">
              <w:rPr>
                <w:b/>
                <w:bCs/>
                <w:sz w:val="18"/>
                <w:szCs w:val="18"/>
                <w:lang w:eastAsia="en-US"/>
              </w:rPr>
              <w:t>ЕЕП и ЈС</w:t>
            </w:r>
          </w:p>
        </w:tc>
        <w:tc>
          <w:tcPr>
            <w:tcW w:w="2050" w:type="dxa"/>
            <w:shd w:val="clear" w:color="auto" w:fill="FFFFFF" w:themeFill="background1"/>
            <w:vAlign w:val="center"/>
            <w:hideMark/>
          </w:tcPr>
          <w:p w14:paraId="019C77FB" w14:textId="3AA0870F" w:rsidR="00D13F63" w:rsidRPr="00D13F63" w:rsidRDefault="00D13F63" w:rsidP="00D13F63">
            <w:pPr>
              <w:jc w:val="right"/>
              <w:rPr>
                <w:b/>
                <w:bCs/>
                <w:sz w:val="18"/>
                <w:szCs w:val="18"/>
                <w:lang w:eastAsia="en-US"/>
              </w:rPr>
            </w:pPr>
            <w:r>
              <w:rPr>
                <w:b/>
                <w:bCs/>
                <w:sz w:val="18"/>
                <w:szCs w:val="18"/>
                <w:lang w:eastAsia="en-US"/>
              </w:rPr>
              <w:t>337.595</w:t>
            </w:r>
          </w:p>
        </w:tc>
        <w:tc>
          <w:tcPr>
            <w:tcW w:w="1379" w:type="dxa"/>
            <w:shd w:val="clear" w:color="auto" w:fill="FFFFFF" w:themeFill="background1"/>
            <w:vAlign w:val="center"/>
            <w:hideMark/>
          </w:tcPr>
          <w:p w14:paraId="6AB39480" w14:textId="6F77A468" w:rsidR="00D13F63" w:rsidRPr="00D13F63" w:rsidRDefault="00D404D5" w:rsidP="00D404D5">
            <w:pPr>
              <w:jc w:val="right"/>
              <w:rPr>
                <w:b/>
                <w:bCs/>
                <w:sz w:val="18"/>
                <w:szCs w:val="18"/>
                <w:lang w:eastAsia="en-US"/>
              </w:rPr>
            </w:pPr>
            <w:r>
              <w:rPr>
                <w:b/>
                <w:bCs/>
                <w:sz w:val="18"/>
                <w:szCs w:val="18"/>
                <w:lang w:eastAsia="en-US"/>
              </w:rPr>
              <w:t>75.527</w:t>
            </w:r>
          </w:p>
        </w:tc>
        <w:tc>
          <w:tcPr>
            <w:tcW w:w="1105" w:type="dxa"/>
            <w:shd w:val="clear" w:color="auto" w:fill="FFFFFF" w:themeFill="background1"/>
            <w:vAlign w:val="center"/>
            <w:hideMark/>
          </w:tcPr>
          <w:p w14:paraId="0654D4D0" w14:textId="68584FCF" w:rsidR="00D13F63" w:rsidRPr="00D13F63" w:rsidRDefault="00D404D5" w:rsidP="00D404D5">
            <w:pPr>
              <w:jc w:val="center"/>
              <w:rPr>
                <w:b/>
                <w:bCs/>
                <w:sz w:val="18"/>
                <w:szCs w:val="18"/>
                <w:lang w:eastAsia="en-US"/>
              </w:rPr>
            </w:pPr>
            <w:r>
              <w:rPr>
                <w:b/>
                <w:bCs/>
                <w:sz w:val="18"/>
                <w:szCs w:val="18"/>
                <w:lang w:eastAsia="en-US"/>
              </w:rPr>
              <w:t>22</w:t>
            </w:r>
          </w:p>
        </w:tc>
        <w:tc>
          <w:tcPr>
            <w:tcW w:w="1333" w:type="dxa"/>
            <w:shd w:val="clear" w:color="auto" w:fill="FFFFFF" w:themeFill="background1"/>
            <w:vAlign w:val="center"/>
            <w:hideMark/>
          </w:tcPr>
          <w:p w14:paraId="7F74D420" w14:textId="63E81FBA" w:rsidR="00D13F63" w:rsidRPr="00D13F63" w:rsidRDefault="00D404D5" w:rsidP="00D404D5">
            <w:pPr>
              <w:jc w:val="right"/>
              <w:rPr>
                <w:b/>
                <w:bCs/>
                <w:sz w:val="18"/>
                <w:szCs w:val="18"/>
                <w:lang w:eastAsia="en-US"/>
              </w:rPr>
            </w:pPr>
            <w:r>
              <w:rPr>
                <w:b/>
                <w:bCs/>
                <w:sz w:val="18"/>
                <w:szCs w:val="18"/>
                <w:lang w:eastAsia="en-US"/>
              </w:rPr>
              <w:t>46.900</w:t>
            </w:r>
          </w:p>
        </w:tc>
        <w:tc>
          <w:tcPr>
            <w:tcW w:w="1271" w:type="dxa"/>
            <w:shd w:val="clear" w:color="auto" w:fill="FFFFFF" w:themeFill="background1"/>
            <w:vAlign w:val="center"/>
            <w:hideMark/>
          </w:tcPr>
          <w:p w14:paraId="3FFAC20A" w14:textId="18F83179" w:rsidR="00D13F63" w:rsidRPr="00D13F63" w:rsidRDefault="00D404D5" w:rsidP="00D404D5">
            <w:pPr>
              <w:jc w:val="right"/>
              <w:rPr>
                <w:b/>
                <w:bCs/>
                <w:sz w:val="18"/>
                <w:szCs w:val="18"/>
                <w:lang w:eastAsia="en-US"/>
              </w:rPr>
            </w:pPr>
            <w:r>
              <w:rPr>
                <w:b/>
                <w:bCs/>
                <w:sz w:val="18"/>
                <w:szCs w:val="18"/>
                <w:lang w:eastAsia="en-US"/>
              </w:rPr>
              <w:t>1.850</w:t>
            </w:r>
          </w:p>
        </w:tc>
        <w:tc>
          <w:tcPr>
            <w:tcW w:w="1105" w:type="dxa"/>
            <w:shd w:val="clear" w:color="auto" w:fill="FFFFFF" w:themeFill="background1"/>
            <w:vAlign w:val="center"/>
            <w:hideMark/>
          </w:tcPr>
          <w:p w14:paraId="11F2E190" w14:textId="552ABCAF" w:rsidR="00D13F63" w:rsidRPr="00D13F63" w:rsidRDefault="00D404D5" w:rsidP="00D404D5">
            <w:pPr>
              <w:jc w:val="center"/>
              <w:rPr>
                <w:b/>
                <w:bCs/>
                <w:sz w:val="18"/>
                <w:szCs w:val="18"/>
                <w:lang w:eastAsia="en-US"/>
              </w:rPr>
            </w:pPr>
            <w:r>
              <w:rPr>
                <w:b/>
                <w:bCs/>
                <w:sz w:val="18"/>
                <w:szCs w:val="18"/>
                <w:lang w:eastAsia="en-US"/>
              </w:rPr>
              <w:t>4</w:t>
            </w:r>
          </w:p>
        </w:tc>
      </w:tr>
      <w:tr w:rsidR="00D13F63" w:rsidRPr="00D13F63" w14:paraId="69875DDA" w14:textId="77777777" w:rsidTr="00E1788D">
        <w:trPr>
          <w:trHeight w:val="207"/>
          <w:jc w:val="center"/>
        </w:trPr>
        <w:tc>
          <w:tcPr>
            <w:tcW w:w="537" w:type="dxa"/>
            <w:vMerge/>
            <w:vAlign w:val="center"/>
            <w:hideMark/>
          </w:tcPr>
          <w:p w14:paraId="5399AF52" w14:textId="77777777" w:rsidR="00D13F63" w:rsidRPr="00D13F63" w:rsidRDefault="00D13F63" w:rsidP="00D404D5">
            <w:pPr>
              <w:rPr>
                <w:b/>
                <w:bCs/>
                <w:sz w:val="18"/>
                <w:szCs w:val="18"/>
                <w:lang w:eastAsia="en-US"/>
              </w:rPr>
            </w:pPr>
          </w:p>
        </w:tc>
        <w:tc>
          <w:tcPr>
            <w:tcW w:w="675" w:type="dxa"/>
            <w:vMerge/>
            <w:shd w:val="clear" w:color="auto" w:fill="D9D9D9" w:themeFill="background1" w:themeFillShade="D9"/>
            <w:vAlign w:val="center"/>
            <w:hideMark/>
          </w:tcPr>
          <w:p w14:paraId="49E7CB15" w14:textId="77777777" w:rsidR="00D13F63" w:rsidRPr="00D13F63" w:rsidRDefault="00D13F63" w:rsidP="00D404D5">
            <w:pPr>
              <w:rPr>
                <w:b/>
                <w:bCs/>
                <w:sz w:val="18"/>
                <w:szCs w:val="18"/>
                <w:lang w:eastAsia="en-US"/>
              </w:rPr>
            </w:pPr>
          </w:p>
        </w:tc>
        <w:tc>
          <w:tcPr>
            <w:tcW w:w="1895" w:type="dxa"/>
            <w:shd w:val="clear" w:color="auto" w:fill="FFFFFF" w:themeFill="background1"/>
            <w:vAlign w:val="center"/>
            <w:hideMark/>
          </w:tcPr>
          <w:p w14:paraId="5C66CCDA" w14:textId="77777777" w:rsidR="00D13F63" w:rsidRPr="00D13F63" w:rsidRDefault="00D13F63" w:rsidP="00D13F63">
            <w:pPr>
              <w:rPr>
                <w:b/>
                <w:bCs/>
                <w:sz w:val="18"/>
                <w:szCs w:val="18"/>
                <w:lang w:eastAsia="en-US"/>
              </w:rPr>
            </w:pPr>
            <w:r w:rsidRPr="00D13F63">
              <w:rPr>
                <w:b/>
                <w:bCs/>
                <w:sz w:val="18"/>
                <w:szCs w:val="18"/>
                <w:lang w:eastAsia="en-US"/>
              </w:rPr>
              <w:t>ДУ</w:t>
            </w:r>
          </w:p>
        </w:tc>
        <w:tc>
          <w:tcPr>
            <w:tcW w:w="2050" w:type="dxa"/>
            <w:shd w:val="clear" w:color="auto" w:fill="FFFFFF" w:themeFill="background1"/>
            <w:vAlign w:val="center"/>
            <w:hideMark/>
          </w:tcPr>
          <w:p w14:paraId="6ECDBA6F" w14:textId="0ECF8EE2" w:rsidR="00D13F63" w:rsidRPr="00D13F63" w:rsidRDefault="00D13F63" w:rsidP="00D13F63">
            <w:pPr>
              <w:jc w:val="right"/>
              <w:rPr>
                <w:b/>
                <w:bCs/>
                <w:sz w:val="18"/>
                <w:szCs w:val="18"/>
                <w:lang w:eastAsia="en-US"/>
              </w:rPr>
            </w:pPr>
            <w:r>
              <w:rPr>
                <w:b/>
                <w:bCs/>
                <w:sz w:val="18"/>
                <w:szCs w:val="18"/>
                <w:lang w:eastAsia="en-US"/>
              </w:rPr>
              <w:t>42.411</w:t>
            </w:r>
          </w:p>
        </w:tc>
        <w:tc>
          <w:tcPr>
            <w:tcW w:w="1379" w:type="dxa"/>
            <w:shd w:val="clear" w:color="auto" w:fill="FFFFFF" w:themeFill="background1"/>
            <w:vAlign w:val="center"/>
            <w:hideMark/>
          </w:tcPr>
          <w:p w14:paraId="65761C19" w14:textId="51C4CD75" w:rsidR="00D13F63" w:rsidRPr="00D13F63" w:rsidRDefault="00D404D5" w:rsidP="00D404D5">
            <w:pPr>
              <w:jc w:val="right"/>
              <w:rPr>
                <w:b/>
                <w:bCs/>
                <w:sz w:val="18"/>
                <w:szCs w:val="18"/>
                <w:lang w:eastAsia="en-US"/>
              </w:rPr>
            </w:pPr>
            <w:r>
              <w:rPr>
                <w:b/>
                <w:bCs/>
                <w:sz w:val="18"/>
                <w:szCs w:val="18"/>
                <w:lang w:eastAsia="en-US"/>
              </w:rPr>
              <w:t>1.181</w:t>
            </w:r>
          </w:p>
        </w:tc>
        <w:tc>
          <w:tcPr>
            <w:tcW w:w="1105" w:type="dxa"/>
            <w:shd w:val="clear" w:color="auto" w:fill="FFFFFF" w:themeFill="background1"/>
            <w:vAlign w:val="center"/>
            <w:hideMark/>
          </w:tcPr>
          <w:p w14:paraId="7F20DAF2" w14:textId="7ABA4113" w:rsidR="00D13F63" w:rsidRPr="00D13F63" w:rsidRDefault="00D404D5" w:rsidP="00D404D5">
            <w:pPr>
              <w:jc w:val="center"/>
              <w:rPr>
                <w:b/>
                <w:bCs/>
                <w:sz w:val="18"/>
                <w:szCs w:val="18"/>
                <w:lang w:eastAsia="en-US"/>
              </w:rPr>
            </w:pPr>
            <w:r>
              <w:rPr>
                <w:b/>
                <w:bCs/>
                <w:sz w:val="18"/>
                <w:szCs w:val="18"/>
                <w:lang w:eastAsia="en-US"/>
              </w:rPr>
              <w:t>3</w:t>
            </w:r>
          </w:p>
        </w:tc>
        <w:tc>
          <w:tcPr>
            <w:tcW w:w="1333" w:type="dxa"/>
            <w:shd w:val="clear" w:color="auto" w:fill="FFFFFF" w:themeFill="background1"/>
            <w:vAlign w:val="center"/>
            <w:hideMark/>
          </w:tcPr>
          <w:p w14:paraId="2A7C7D63" w14:textId="612A418E" w:rsidR="00D13F63" w:rsidRPr="00D13F63" w:rsidRDefault="00D404D5" w:rsidP="00D404D5">
            <w:pPr>
              <w:jc w:val="right"/>
              <w:rPr>
                <w:b/>
                <w:bCs/>
                <w:sz w:val="18"/>
                <w:szCs w:val="18"/>
                <w:lang w:eastAsia="en-US"/>
              </w:rPr>
            </w:pPr>
            <w:r>
              <w:rPr>
                <w:b/>
                <w:bCs/>
                <w:sz w:val="18"/>
                <w:szCs w:val="18"/>
                <w:lang w:eastAsia="en-US"/>
              </w:rPr>
              <w:t>22.000</w:t>
            </w:r>
          </w:p>
        </w:tc>
        <w:tc>
          <w:tcPr>
            <w:tcW w:w="1271" w:type="dxa"/>
            <w:shd w:val="clear" w:color="auto" w:fill="FFFFFF" w:themeFill="background1"/>
            <w:vAlign w:val="center"/>
            <w:hideMark/>
          </w:tcPr>
          <w:p w14:paraId="04E30208" w14:textId="1BB61740" w:rsidR="00D13F63" w:rsidRPr="00D13F63" w:rsidRDefault="00D404D5" w:rsidP="00D404D5">
            <w:pPr>
              <w:jc w:val="right"/>
              <w:rPr>
                <w:b/>
                <w:bCs/>
                <w:sz w:val="18"/>
                <w:szCs w:val="18"/>
                <w:lang w:eastAsia="en-US"/>
              </w:rPr>
            </w:pPr>
            <w:r>
              <w:rPr>
                <w:b/>
                <w:bCs/>
                <w:sz w:val="18"/>
                <w:szCs w:val="18"/>
                <w:lang w:eastAsia="en-US"/>
              </w:rPr>
              <w:t>13.500</w:t>
            </w:r>
          </w:p>
        </w:tc>
        <w:tc>
          <w:tcPr>
            <w:tcW w:w="1105" w:type="dxa"/>
            <w:shd w:val="clear" w:color="auto" w:fill="FFFFFF" w:themeFill="background1"/>
            <w:vAlign w:val="center"/>
            <w:hideMark/>
          </w:tcPr>
          <w:p w14:paraId="13D18FD3" w14:textId="2AAA3664" w:rsidR="00D13F63" w:rsidRPr="00D13F63" w:rsidRDefault="00D404D5" w:rsidP="00D404D5">
            <w:pPr>
              <w:jc w:val="center"/>
              <w:rPr>
                <w:b/>
                <w:bCs/>
                <w:sz w:val="18"/>
                <w:szCs w:val="18"/>
                <w:lang w:eastAsia="en-US"/>
              </w:rPr>
            </w:pPr>
            <w:r>
              <w:rPr>
                <w:b/>
                <w:bCs/>
                <w:sz w:val="18"/>
                <w:szCs w:val="18"/>
                <w:lang w:eastAsia="en-US"/>
              </w:rPr>
              <w:t>61</w:t>
            </w:r>
          </w:p>
        </w:tc>
      </w:tr>
      <w:tr w:rsidR="00D13F63" w:rsidRPr="00D13F63" w14:paraId="2CAF34DC" w14:textId="77777777" w:rsidTr="00E1788D">
        <w:trPr>
          <w:trHeight w:val="207"/>
          <w:jc w:val="center"/>
        </w:trPr>
        <w:tc>
          <w:tcPr>
            <w:tcW w:w="537" w:type="dxa"/>
            <w:vMerge/>
            <w:vAlign w:val="center"/>
            <w:hideMark/>
          </w:tcPr>
          <w:p w14:paraId="092869FC" w14:textId="77777777" w:rsidR="00D13F63" w:rsidRPr="00D13F63" w:rsidRDefault="00D13F63" w:rsidP="00D404D5">
            <w:pPr>
              <w:rPr>
                <w:b/>
                <w:bCs/>
                <w:sz w:val="18"/>
                <w:szCs w:val="18"/>
                <w:lang w:eastAsia="en-US"/>
              </w:rPr>
            </w:pPr>
          </w:p>
        </w:tc>
        <w:tc>
          <w:tcPr>
            <w:tcW w:w="675" w:type="dxa"/>
            <w:vMerge/>
            <w:shd w:val="clear" w:color="auto" w:fill="D9D9D9" w:themeFill="background1" w:themeFillShade="D9"/>
            <w:vAlign w:val="center"/>
            <w:hideMark/>
          </w:tcPr>
          <w:p w14:paraId="6E76B0B3" w14:textId="77777777" w:rsidR="00D13F63" w:rsidRPr="00D13F63" w:rsidRDefault="00D13F63" w:rsidP="00D404D5">
            <w:pPr>
              <w:rPr>
                <w:b/>
                <w:bCs/>
                <w:sz w:val="18"/>
                <w:szCs w:val="18"/>
                <w:lang w:eastAsia="en-US"/>
              </w:rPr>
            </w:pPr>
          </w:p>
        </w:tc>
        <w:tc>
          <w:tcPr>
            <w:tcW w:w="1895" w:type="dxa"/>
            <w:shd w:val="clear" w:color="auto" w:fill="FFFFFF" w:themeFill="background1"/>
            <w:vAlign w:val="center"/>
            <w:hideMark/>
          </w:tcPr>
          <w:p w14:paraId="5A65C028" w14:textId="77777777" w:rsidR="00D13F63" w:rsidRPr="00D13F63" w:rsidRDefault="00D13F63" w:rsidP="00D13F63">
            <w:pPr>
              <w:rPr>
                <w:b/>
                <w:bCs/>
                <w:sz w:val="18"/>
                <w:szCs w:val="18"/>
                <w:lang w:eastAsia="en-US"/>
              </w:rPr>
            </w:pPr>
            <w:r w:rsidRPr="00D13F63">
              <w:rPr>
                <w:b/>
                <w:bCs/>
                <w:sz w:val="18"/>
                <w:szCs w:val="18"/>
                <w:lang w:eastAsia="en-US"/>
              </w:rPr>
              <w:t>Горива и мазива</w:t>
            </w:r>
          </w:p>
        </w:tc>
        <w:tc>
          <w:tcPr>
            <w:tcW w:w="2050" w:type="dxa"/>
            <w:shd w:val="clear" w:color="auto" w:fill="FFFFFF" w:themeFill="background1"/>
            <w:vAlign w:val="center"/>
            <w:hideMark/>
          </w:tcPr>
          <w:p w14:paraId="0C89A590" w14:textId="0D107773" w:rsidR="00D13F63" w:rsidRPr="00D13F63" w:rsidRDefault="00D13F63" w:rsidP="00D13F63">
            <w:pPr>
              <w:jc w:val="right"/>
              <w:rPr>
                <w:b/>
                <w:bCs/>
                <w:sz w:val="18"/>
                <w:szCs w:val="18"/>
                <w:lang w:eastAsia="en-US"/>
              </w:rPr>
            </w:pPr>
            <w:r>
              <w:rPr>
                <w:b/>
                <w:bCs/>
                <w:sz w:val="18"/>
                <w:szCs w:val="18"/>
                <w:lang w:eastAsia="en-US"/>
              </w:rPr>
              <w:t>12.207</w:t>
            </w:r>
          </w:p>
        </w:tc>
        <w:tc>
          <w:tcPr>
            <w:tcW w:w="1379" w:type="dxa"/>
            <w:shd w:val="clear" w:color="auto" w:fill="FFFFFF" w:themeFill="background1"/>
            <w:vAlign w:val="center"/>
            <w:hideMark/>
          </w:tcPr>
          <w:p w14:paraId="17A12F6D" w14:textId="0E4E9C36" w:rsidR="00D13F63" w:rsidRPr="00D13F63" w:rsidRDefault="00D404D5" w:rsidP="00D404D5">
            <w:pPr>
              <w:jc w:val="right"/>
              <w:rPr>
                <w:b/>
                <w:bCs/>
                <w:sz w:val="18"/>
                <w:szCs w:val="18"/>
                <w:lang w:eastAsia="en-US"/>
              </w:rPr>
            </w:pPr>
            <w:r>
              <w:rPr>
                <w:b/>
                <w:bCs/>
                <w:sz w:val="18"/>
                <w:szCs w:val="18"/>
                <w:lang w:eastAsia="en-US"/>
              </w:rPr>
              <w:t>5.376</w:t>
            </w:r>
          </w:p>
        </w:tc>
        <w:tc>
          <w:tcPr>
            <w:tcW w:w="1105" w:type="dxa"/>
            <w:shd w:val="clear" w:color="auto" w:fill="FFFFFF" w:themeFill="background1"/>
            <w:vAlign w:val="center"/>
            <w:hideMark/>
          </w:tcPr>
          <w:p w14:paraId="1DA51F39" w14:textId="54624436" w:rsidR="00D13F63" w:rsidRPr="00D13F63" w:rsidRDefault="00D404D5" w:rsidP="00D404D5">
            <w:pPr>
              <w:jc w:val="center"/>
              <w:rPr>
                <w:b/>
                <w:bCs/>
                <w:sz w:val="18"/>
                <w:szCs w:val="18"/>
                <w:lang w:eastAsia="en-US"/>
              </w:rPr>
            </w:pPr>
            <w:r>
              <w:rPr>
                <w:b/>
                <w:bCs/>
                <w:sz w:val="18"/>
                <w:szCs w:val="18"/>
                <w:lang w:eastAsia="en-US"/>
              </w:rPr>
              <w:t>44</w:t>
            </w:r>
          </w:p>
        </w:tc>
        <w:tc>
          <w:tcPr>
            <w:tcW w:w="1333" w:type="dxa"/>
            <w:shd w:val="clear" w:color="auto" w:fill="FFFFFF" w:themeFill="background1"/>
            <w:vAlign w:val="center"/>
            <w:hideMark/>
          </w:tcPr>
          <w:p w14:paraId="62AB9124" w14:textId="4509191D" w:rsidR="00D13F63" w:rsidRPr="00D404D5" w:rsidRDefault="00D13F63" w:rsidP="00D404D5">
            <w:pPr>
              <w:jc w:val="right"/>
              <w:rPr>
                <w:b/>
                <w:bCs/>
                <w:sz w:val="18"/>
                <w:szCs w:val="18"/>
                <w:lang w:val="sr-Cyrl-RS" w:eastAsia="en-US"/>
              </w:rPr>
            </w:pPr>
            <w:r w:rsidRPr="00D13F63">
              <w:rPr>
                <w:b/>
                <w:bCs/>
                <w:sz w:val="18"/>
                <w:szCs w:val="18"/>
                <w:lang w:eastAsia="en-US"/>
              </w:rPr>
              <w:t> </w:t>
            </w:r>
            <w:r w:rsidR="00D404D5">
              <w:rPr>
                <w:b/>
                <w:bCs/>
                <w:sz w:val="18"/>
                <w:szCs w:val="18"/>
                <w:lang w:val="sr-Cyrl-RS" w:eastAsia="en-US"/>
              </w:rPr>
              <w:t>0</w:t>
            </w:r>
          </w:p>
        </w:tc>
        <w:tc>
          <w:tcPr>
            <w:tcW w:w="1271" w:type="dxa"/>
            <w:shd w:val="clear" w:color="auto" w:fill="FFFFFF" w:themeFill="background1"/>
            <w:vAlign w:val="center"/>
            <w:hideMark/>
          </w:tcPr>
          <w:p w14:paraId="6AEBFE33" w14:textId="4C572CAF" w:rsidR="00D13F63" w:rsidRPr="00D13F63" w:rsidRDefault="00D404D5" w:rsidP="00D404D5">
            <w:pPr>
              <w:jc w:val="right"/>
              <w:rPr>
                <w:b/>
                <w:bCs/>
                <w:sz w:val="18"/>
                <w:szCs w:val="18"/>
                <w:lang w:eastAsia="en-US"/>
              </w:rPr>
            </w:pPr>
            <w:r>
              <w:rPr>
                <w:b/>
                <w:bCs/>
                <w:sz w:val="18"/>
                <w:szCs w:val="18"/>
                <w:lang w:val="sr-Cyrl-RS" w:eastAsia="en-US"/>
              </w:rPr>
              <w:t>0</w:t>
            </w:r>
            <w:r w:rsidR="00D13F63" w:rsidRPr="00D13F63">
              <w:rPr>
                <w:b/>
                <w:bCs/>
                <w:sz w:val="18"/>
                <w:szCs w:val="18"/>
                <w:lang w:eastAsia="en-US"/>
              </w:rPr>
              <w:t> </w:t>
            </w:r>
          </w:p>
        </w:tc>
        <w:tc>
          <w:tcPr>
            <w:tcW w:w="1105" w:type="dxa"/>
            <w:shd w:val="clear" w:color="auto" w:fill="FFFFFF" w:themeFill="background1"/>
            <w:vAlign w:val="center"/>
            <w:hideMark/>
          </w:tcPr>
          <w:p w14:paraId="7A83C87C" w14:textId="27F755C3" w:rsidR="00D13F63" w:rsidRPr="00D13F63" w:rsidRDefault="00D404D5" w:rsidP="00D404D5">
            <w:pPr>
              <w:jc w:val="center"/>
              <w:rPr>
                <w:b/>
                <w:bCs/>
                <w:sz w:val="18"/>
                <w:szCs w:val="18"/>
                <w:lang w:eastAsia="en-US"/>
              </w:rPr>
            </w:pPr>
            <w:r>
              <w:rPr>
                <w:b/>
                <w:bCs/>
                <w:sz w:val="18"/>
                <w:szCs w:val="18"/>
                <w:lang w:val="sr-Cyrl-RS" w:eastAsia="en-US"/>
              </w:rPr>
              <w:t>0</w:t>
            </w:r>
            <w:r w:rsidR="00D13F63" w:rsidRPr="00D13F63">
              <w:rPr>
                <w:b/>
                <w:bCs/>
                <w:sz w:val="18"/>
                <w:szCs w:val="18"/>
                <w:lang w:eastAsia="en-US"/>
              </w:rPr>
              <w:t> </w:t>
            </w:r>
          </w:p>
        </w:tc>
      </w:tr>
      <w:tr w:rsidR="00D13F63" w:rsidRPr="00D13F63" w14:paraId="12A4F448" w14:textId="77777777" w:rsidTr="00E1788D">
        <w:trPr>
          <w:trHeight w:val="207"/>
          <w:jc w:val="center"/>
        </w:trPr>
        <w:tc>
          <w:tcPr>
            <w:tcW w:w="537" w:type="dxa"/>
            <w:vMerge/>
            <w:vAlign w:val="center"/>
            <w:hideMark/>
          </w:tcPr>
          <w:p w14:paraId="588BA07B" w14:textId="77777777" w:rsidR="00D13F63" w:rsidRPr="00D13F63" w:rsidRDefault="00D13F63" w:rsidP="00D404D5">
            <w:pPr>
              <w:rPr>
                <w:b/>
                <w:bCs/>
                <w:sz w:val="18"/>
                <w:szCs w:val="18"/>
                <w:lang w:eastAsia="en-US"/>
              </w:rPr>
            </w:pPr>
          </w:p>
        </w:tc>
        <w:tc>
          <w:tcPr>
            <w:tcW w:w="675" w:type="dxa"/>
            <w:vMerge/>
            <w:shd w:val="clear" w:color="auto" w:fill="D9D9D9" w:themeFill="background1" w:themeFillShade="D9"/>
            <w:vAlign w:val="center"/>
            <w:hideMark/>
          </w:tcPr>
          <w:p w14:paraId="7F98703D" w14:textId="77777777" w:rsidR="00D13F63" w:rsidRPr="00D13F63" w:rsidRDefault="00D13F63" w:rsidP="00D404D5">
            <w:pPr>
              <w:rPr>
                <w:b/>
                <w:bCs/>
                <w:sz w:val="18"/>
                <w:szCs w:val="18"/>
                <w:lang w:eastAsia="en-US"/>
              </w:rPr>
            </w:pPr>
          </w:p>
        </w:tc>
        <w:tc>
          <w:tcPr>
            <w:tcW w:w="1895" w:type="dxa"/>
            <w:vMerge w:val="restart"/>
            <w:shd w:val="clear" w:color="auto" w:fill="D9D9D9" w:themeFill="background1" w:themeFillShade="D9"/>
            <w:vAlign w:val="center"/>
            <w:hideMark/>
          </w:tcPr>
          <w:p w14:paraId="1616C109" w14:textId="77777777" w:rsidR="00D13F63" w:rsidRPr="00D13F63" w:rsidRDefault="00D13F63" w:rsidP="00D13F63">
            <w:pPr>
              <w:rPr>
                <w:b/>
                <w:bCs/>
                <w:sz w:val="18"/>
                <w:szCs w:val="18"/>
                <w:lang w:eastAsia="en-US"/>
              </w:rPr>
            </w:pPr>
            <w:r w:rsidRPr="00D13F63">
              <w:rPr>
                <w:b/>
                <w:bCs/>
                <w:sz w:val="18"/>
                <w:szCs w:val="18"/>
                <w:lang w:eastAsia="en-US"/>
              </w:rPr>
              <w:t>УКУПНО (КМ)</w:t>
            </w:r>
          </w:p>
        </w:tc>
        <w:tc>
          <w:tcPr>
            <w:tcW w:w="2050" w:type="dxa"/>
            <w:shd w:val="clear" w:color="auto" w:fill="D9D9D9" w:themeFill="background1" w:themeFillShade="D9"/>
            <w:vAlign w:val="center"/>
            <w:hideMark/>
          </w:tcPr>
          <w:p w14:paraId="01F826E7" w14:textId="74FC6AB8" w:rsidR="00D13F63" w:rsidRPr="00D13F63" w:rsidRDefault="00D13F63" w:rsidP="00D13F63">
            <w:pPr>
              <w:jc w:val="right"/>
              <w:rPr>
                <w:b/>
                <w:bCs/>
                <w:sz w:val="18"/>
                <w:szCs w:val="18"/>
                <w:lang w:eastAsia="en-US"/>
              </w:rPr>
            </w:pPr>
            <w:r>
              <w:rPr>
                <w:b/>
                <w:bCs/>
                <w:sz w:val="18"/>
                <w:szCs w:val="18"/>
                <w:lang w:eastAsia="en-US"/>
              </w:rPr>
              <w:t>1.131.480</w:t>
            </w:r>
          </w:p>
        </w:tc>
        <w:tc>
          <w:tcPr>
            <w:tcW w:w="1379" w:type="dxa"/>
            <w:shd w:val="clear" w:color="auto" w:fill="D9D9D9" w:themeFill="background1" w:themeFillShade="D9"/>
            <w:vAlign w:val="center"/>
            <w:hideMark/>
          </w:tcPr>
          <w:p w14:paraId="27F91AFA" w14:textId="60D2F66C" w:rsidR="00D13F63" w:rsidRPr="00D13F63" w:rsidRDefault="00D404D5" w:rsidP="00D404D5">
            <w:pPr>
              <w:jc w:val="right"/>
              <w:rPr>
                <w:b/>
                <w:bCs/>
                <w:sz w:val="18"/>
                <w:szCs w:val="18"/>
                <w:lang w:eastAsia="en-US"/>
              </w:rPr>
            </w:pPr>
            <w:r>
              <w:rPr>
                <w:b/>
                <w:bCs/>
                <w:sz w:val="18"/>
                <w:szCs w:val="18"/>
                <w:lang w:eastAsia="en-US"/>
              </w:rPr>
              <w:t>251.688</w:t>
            </w:r>
          </w:p>
        </w:tc>
        <w:tc>
          <w:tcPr>
            <w:tcW w:w="1105" w:type="dxa"/>
            <w:shd w:val="clear" w:color="auto" w:fill="D9D9D9" w:themeFill="background1" w:themeFillShade="D9"/>
            <w:vAlign w:val="center"/>
            <w:hideMark/>
          </w:tcPr>
          <w:p w14:paraId="1A8C9F00" w14:textId="784415B5" w:rsidR="00D13F63" w:rsidRPr="00D13F63" w:rsidRDefault="00D404D5" w:rsidP="00D404D5">
            <w:pPr>
              <w:jc w:val="center"/>
              <w:rPr>
                <w:b/>
                <w:bCs/>
                <w:sz w:val="18"/>
                <w:szCs w:val="18"/>
                <w:lang w:eastAsia="en-US"/>
              </w:rPr>
            </w:pPr>
            <w:r>
              <w:rPr>
                <w:b/>
                <w:bCs/>
                <w:sz w:val="18"/>
                <w:szCs w:val="18"/>
                <w:lang w:eastAsia="en-US"/>
              </w:rPr>
              <w:t>22</w:t>
            </w:r>
          </w:p>
        </w:tc>
        <w:tc>
          <w:tcPr>
            <w:tcW w:w="1333" w:type="dxa"/>
            <w:shd w:val="clear" w:color="auto" w:fill="D9D9D9" w:themeFill="background1" w:themeFillShade="D9"/>
            <w:vAlign w:val="center"/>
            <w:hideMark/>
          </w:tcPr>
          <w:p w14:paraId="1FBC73A1" w14:textId="7C7CA224" w:rsidR="00D13F63" w:rsidRPr="00D13F63" w:rsidRDefault="00D404D5" w:rsidP="00D404D5">
            <w:pPr>
              <w:jc w:val="right"/>
              <w:rPr>
                <w:b/>
                <w:bCs/>
                <w:sz w:val="18"/>
                <w:szCs w:val="18"/>
                <w:lang w:eastAsia="en-US"/>
              </w:rPr>
            </w:pPr>
            <w:r>
              <w:rPr>
                <w:b/>
                <w:bCs/>
                <w:sz w:val="18"/>
                <w:szCs w:val="18"/>
                <w:lang w:eastAsia="en-US"/>
              </w:rPr>
              <w:t>174.700</w:t>
            </w:r>
          </w:p>
        </w:tc>
        <w:tc>
          <w:tcPr>
            <w:tcW w:w="1271" w:type="dxa"/>
            <w:shd w:val="clear" w:color="auto" w:fill="D9D9D9" w:themeFill="background1" w:themeFillShade="D9"/>
            <w:vAlign w:val="center"/>
            <w:hideMark/>
          </w:tcPr>
          <w:p w14:paraId="1BACBCE9" w14:textId="34C3A794" w:rsidR="00D13F63" w:rsidRPr="00D13F63" w:rsidRDefault="00D404D5" w:rsidP="00D404D5">
            <w:pPr>
              <w:jc w:val="right"/>
              <w:rPr>
                <w:b/>
                <w:bCs/>
                <w:sz w:val="18"/>
                <w:szCs w:val="18"/>
                <w:lang w:eastAsia="en-US"/>
              </w:rPr>
            </w:pPr>
            <w:r>
              <w:rPr>
                <w:b/>
                <w:bCs/>
                <w:sz w:val="18"/>
                <w:szCs w:val="18"/>
                <w:lang w:eastAsia="en-US"/>
              </w:rPr>
              <w:t>15.350</w:t>
            </w:r>
          </w:p>
        </w:tc>
        <w:tc>
          <w:tcPr>
            <w:tcW w:w="1105" w:type="dxa"/>
            <w:shd w:val="clear" w:color="auto" w:fill="D9D9D9" w:themeFill="background1" w:themeFillShade="D9"/>
            <w:vAlign w:val="center"/>
            <w:hideMark/>
          </w:tcPr>
          <w:p w14:paraId="4CD7ECD1" w14:textId="63D1F5FE" w:rsidR="00D13F63" w:rsidRPr="00D13F63" w:rsidRDefault="00D404D5" w:rsidP="00D404D5">
            <w:pPr>
              <w:jc w:val="center"/>
              <w:rPr>
                <w:b/>
                <w:bCs/>
                <w:sz w:val="18"/>
                <w:szCs w:val="18"/>
                <w:lang w:eastAsia="en-US"/>
              </w:rPr>
            </w:pPr>
            <w:r>
              <w:rPr>
                <w:b/>
                <w:bCs/>
                <w:sz w:val="18"/>
                <w:szCs w:val="18"/>
                <w:lang w:eastAsia="en-US"/>
              </w:rPr>
              <w:t>9</w:t>
            </w:r>
          </w:p>
        </w:tc>
      </w:tr>
      <w:tr w:rsidR="00D13F63" w:rsidRPr="00D13F63" w14:paraId="5D9A442E" w14:textId="77777777" w:rsidTr="00E1788D">
        <w:trPr>
          <w:trHeight w:val="207"/>
          <w:jc w:val="center"/>
        </w:trPr>
        <w:tc>
          <w:tcPr>
            <w:tcW w:w="537" w:type="dxa"/>
            <w:vMerge/>
            <w:vAlign w:val="center"/>
            <w:hideMark/>
          </w:tcPr>
          <w:p w14:paraId="5D3C2647" w14:textId="77777777" w:rsidR="00D13F63" w:rsidRPr="00D13F63" w:rsidRDefault="00D13F63" w:rsidP="00D404D5">
            <w:pPr>
              <w:rPr>
                <w:b/>
                <w:bCs/>
                <w:sz w:val="18"/>
                <w:szCs w:val="18"/>
                <w:lang w:eastAsia="en-US"/>
              </w:rPr>
            </w:pPr>
          </w:p>
        </w:tc>
        <w:tc>
          <w:tcPr>
            <w:tcW w:w="675" w:type="dxa"/>
            <w:vMerge/>
            <w:shd w:val="clear" w:color="auto" w:fill="D9D9D9" w:themeFill="background1" w:themeFillShade="D9"/>
            <w:vAlign w:val="center"/>
            <w:hideMark/>
          </w:tcPr>
          <w:p w14:paraId="67954D81" w14:textId="77777777" w:rsidR="00D13F63" w:rsidRPr="00D13F63" w:rsidRDefault="00D13F63" w:rsidP="00D404D5">
            <w:pPr>
              <w:rPr>
                <w:b/>
                <w:bCs/>
                <w:sz w:val="18"/>
                <w:szCs w:val="18"/>
                <w:lang w:eastAsia="en-US"/>
              </w:rPr>
            </w:pPr>
          </w:p>
        </w:tc>
        <w:tc>
          <w:tcPr>
            <w:tcW w:w="1895" w:type="dxa"/>
            <w:vMerge/>
            <w:shd w:val="clear" w:color="auto" w:fill="D9D9D9" w:themeFill="background1" w:themeFillShade="D9"/>
            <w:vAlign w:val="center"/>
            <w:hideMark/>
          </w:tcPr>
          <w:p w14:paraId="65CB344A" w14:textId="77777777" w:rsidR="00D13F63" w:rsidRPr="00D13F63" w:rsidRDefault="00D13F63" w:rsidP="00D13F63">
            <w:pPr>
              <w:rPr>
                <w:b/>
                <w:bCs/>
                <w:sz w:val="18"/>
                <w:szCs w:val="18"/>
                <w:lang w:eastAsia="en-US"/>
              </w:rPr>
            </w:pPr>
          </w:p>
        </w:tc>
        <w:tc>
          <w:tcPr>
            <w:tcW w:w="2050" w:type="dxa"/>
            <w:shd w:val="clear" w:color="auto" w:fill="D9D9D9" w:themeFill="background1" w:themeFillShade="D9"/>
            <w:noWrap/>
            <w:vAlign w:val="center"/>
            <w:hideMark/>
          </w:tcPr>
          <w:p w14:paraId="3FA1E056" w14:textId="77777777" w:rsidR="00D13F63" w:rsidRPr="00D13F63" w:rsidRDefault="00D13F63" w:rsidP="00D404D5">
            <w:pPr>
              <w:rPr>
                <w:b/>
                <w:bCs/>
                <w:sz w:val="18"/>
                <w:szCs w:val="18"/>
                <w:lang w:eastAsia="en-US"/>
              </w:rPr>
            </w:pPr>
            <w:r w:rsidRPr="00D13F63">
              <w:rPr>
                <w:b/>
                <w:bCs/>
                <w:sz w:val="18"/>
                <w:szCs w:val="18"/>
                <w:lang w:eastAsia="en-US"/>
              </w:rPr>
              <w:t>Планирано (КМ)</w:t>
            </w:r>
          </w:p>
        </w:tc>
        <w:tc>
          <w:tcPr>
            <w:tcW w:w="6195" w:type="dxa"/>
            <w:gridSpan w:val="5"/>
            <w:shd w:val="clear" w:color="auto" w:fill="D9D9D9" w:themeFill="background1" w:themeFillShade="D9"/>
            <w:noWrap/>
            <w:vAlign w:val="center"/>
            <w:hideMark/>
          </w:tcPr>
          <w:p w14:paraId="40281AD5" w14:textId="36D29062" w:rsidR="00D13F63" w:rsidRPr="00D13F63" w:rsidRDefault="00D404D5" w:rsidP="00D404D5">
            <w:pPr>
              <w:jc w:val="center"/>
              <w:rPr>
                <w:b/>
                <w:bCs/>
                <w:sz w:val="18"/>
                <w:szCs w:val="18"/>
                <w:lang w:eastAsia="en-US"/>
              </w:rPr>
            </w:pPr>
            <w:r>
              <w:rPr>
                <w:b/>
                <w:bCs/>
                <w:sz w:val="18"/>
                <w:szCs w:val="18"/>
                <w:lang w:eastAsia="en-US"/>
              </w:rPr>
              <w:t>1.306.180</w:t>
            </w:r>
          </w:p>
        </w:tc>
      </w:tr>
      <w:tr w:rsidR="00D13F63" w:rsidRPr="00D13F63" w14:paraId="584EDADF" w14:textId="77777777" w:rsidTr="00E1788D">
        <w:trPr>
          <w:trHeight w:val="207"/>
          <w:jc w:val="center"/>
        </w:trPr>
        <w:tc>
          <w:tcPr>
            <w:tcW w:w="537" w:type="dxa"/>
            <w:vMerge/>
            <w:vAlign w:val="center"/>
            <w:hideMark/>
          </w:tcPr>
          <w:p w14:paraId="02367AA5" w14:textId="77777777" w:rsidR="00D13F63" w:rsidRPr="00D13F63" w:rsidRDefault="00D13F63" w:rsidP="00D404D5">
            <w:pPr>
              <w:rPr>
                <w:b/>
                <w:bCs/>
                <w:sz w:val="18"/>
                <w:szCs w:val="18"/>
                <w:lang w:eastAsia="en-US"/>
              </w:rPr>
            </w:pPr>
          </w:p>
        </w:tc>
        <w:tc>
          <w:tcPr>
            <w:tcW w:w="675" w:type="dxa"/>
            <w:vMerge/>
            <w:shd w:val="clear" w:color="auto" w:fill="D9D9D9" w:themeFill="background1" w:themeFillShade="D9"/>
            <w:vAlign w:val="center"/>
            <w:hideMark/>
          </w:tcPr>
          <w:p w14:paraId="7F0BCEEC" w14:textId="77777777" w:rsidR="00D13F63" w:rsidRPr="00D13F63" w:rsidRDefault="00D13F63" w:rsidP="00D404D5">
            <w:pPr>
              <w:rPr>
                <w:b/>
                <w:bCs/>
                <w:sz w:val="18"/>
                <w:szCs w:val="18"/>
                <w:lang w:eastAsia="en-US"/>
              </w:rPr>
            </w:pPr>
          </w:p>
        </w:tc>
        <w:tc>
          <w:tcPr>
            <w:tcW w:w="1895" w:type="dxa"/>
            <w:vMerge/>
            <w:shd w:val="clear" w:color="auto" w:fill="D9D9D9" w:themeFill="background1" w:themeFillShade="D9"/>
            <w:vAlign w:val="center"/>
            <w:hideMark/>
          </w:tcPr>
          <w:p w14:paraId="030E42C7" w14:textId="77777777" w:rsidR="00D13F63" w:rsidRPr="00D13F63" w:rsidRDefault="00D13F63" w:rsidP="00D13F63">
            <w:pPr>
              <w:rPr>
                <w:b/>
                <w:bCs/>
                <w:sz w:val="18"/>
                <w:szCs w:val="18"/>
                <w:lang w:eastAsia="en-US"/>
              </w:rPr>
            </w:pPr>
          </w:p>
        </w:tc>
        <w:tc>
          <w:tcPr>
            <w:tcW w:w="2050" w:type="dxa"/>
            <w:shd w:val="clear" w:color="auto" w:fill="D9D9D9" w:themeFill="background1" w:themeFillShade="D9"/>
            <w:noWrap/>
            <w:vAlign w:val="center"/>
            <w:hideMark/>
          </w:tcPr>
          <w:p w14:paraId="55248D41" w14:textId="77777777" w:rsidR="00D13F63" w:rsidRPr="00D13F63" w:rsidRDefault="00D13F63" w:rsidP="00D404D5">
            <w:pPr>
              <w:rPr>
                <w:b/>
                <w:bCs/>
                <w:sz w:val="18"/>
                <w:szCs w:val="18"/>
                <w:lang w:eastAsia="en-US"/>
              </w:rPr>
            </w:pPr>
            <w:r w:rsidRPr="00D13F63">
              <w:rPr>
                <w:b/>
                <w:bCs/>
                <w:sz w:val="18"/>
                <w:szCs w:val="18"/>
                <w:lang w:eastAsia="en-US"/>
              </w:rPr>
              <w:t>Остварено (КМ)</w:t>
            </w:r>
          </w:p>
        </w:tc>
        <w:tc>
          <w:tcPr>
            <w:tcW w:w="6195" w:type="dxa"/>
            <w:gridSpan w:val="5"/>
            <w:shd w:val="clear" w:color="auto" w:fill="D9D9D9" w:themeFill="background1" w:themeFillShade="D9"/>
            <w:noWrap/>
            <w:vAlign w:val="center"/>
            <w:hideMark/>
          </w:tcPr>
          <w:p w14:paraId="764BE2F5" w14:textId="43542724" w:rsidR="00D13F63" w:rsidRPr="00D13F63" w:rsidRDefault="00D404D5" w:rsidP="00D404D5">
            <w:pPr>
              <w:jc w:val="center"/>
              <w:rPr>
                <w:b/>
                <w:bCs/>
                <w:sz w:val="18"/>
                <w:szCs w:val="18"/>
                <w:lang w:eastAsia="en-US"/>
              </w:rPr>
            </w:pPr>
            <w:r>
              <w:rPr>
                <w:b/>
                <w:bCs/>
                <w:sz w:val="18"/>
                <w:szCs w:val="18"/>
                <w:lang w:eastAsia="en-US"/>
              </w:rPr>
              <w:t>267.038</w:t>
            </w:r>
          </w:p>
        </w:tc>
      </w:tr>
      <w:tr w:rsidR="00D13F63" w:rsidRPr="00D13F63" w14:paraId="477E5A6C" w14:textId="77777777" w:rsidTr="00E1788D">
        <w:trPr>
          <w:trHeight w:val="207"/>
          <w:jc w:val="center"/>
        </w:trPr>
        <w:tc>
          <w:tcPr>
            <w:tcW w:w="537" w:type="dxa"/>
            <w:vMerge/>
            <w:vAlign w:val="center"/>
            <w:hideMark/>
          </w:tcPr>
          <w:p w14:paraId="642F7F3E" w14:textId="77777777" w:rsidR="00D13F63" w:rsidRPr="00D13F63" w:rsidRDefault="00D13F63" w:rsidP="00D404D5">
            <w:pPr>
              <w:rPr>
                <w:b/>
                <w:bCs/>
                <w:sz w:val="18"/>
                <w:szCs w:val="18"/>
                <w:lang w:eastAsia="en-US"/>
              </w:rPr>
            </w:pPr>
          </w:p>
        </w:tc>
        <w:tc>
          <w:tcPr>
            <w:tcW w:w="675" w:type="dxa"/>
            <w:vMerge/>
            <w:shd w:val="clear" w:color="auto" w:fill="D9D9D9" w:themeFill="background1" w:themeFillShade="D9"/>
            <w:vAlign w:val="center"/>
            <w:hideMark/>
          </w:tcPr>
          <w:p w14:paraId="0D314C63" w14:textId="77777777" w:rsidR="00D13F63" w:rsidRPr="00D13F63" w:rsidRDefault="00D13F63" w:rsidP="00D404D5">
            <w:pPr>
              <w:rPr>
                <w:b/>
                <w:bCs/>
                <w:sz w:val="18"/>
                <w:szCs w:val="18"/>
                <w:lang w:eastAsia="en-US"/>
              </w:rPr>
            </w:pPr>
          </w:p>
        </w:tc>
        <w:tc>
          <w:tcPr>
            <w:tcW w:w="1895" w:type="dxa"/>
            <w:vMerge/>
            <w:shd w:val="clear" w:color="auto" w:fill="D9D9D9" w:themeFill="background1" w:themeFillShade="D9"/>
            <w:vAlign w:val="center"/>
            <w:hideMark/>
          </w:tcPr>
          <w:p w14:paraId="374C23CB" w14:textId="77777777" w:rsidR="00D13F63" w:rsidRPr="00D13F63" w:rsidRDefault="00D13F63" w:rsidP="00D13F63">
            <w:pPr>
              <w:rPr>
                <w:b/>
                <w:bCs/>
                <w:sz w:val="18"/>
                <w:szCs w:val="18"/>
                <w:lang w:eastAsia="en-US"/>
              </w:rPr>
            </w:pPr>
          </w:p>
        </w:tc>
        <w:tc>
          <w:tcPr>
            <w:tcW w:w="2050" w:type="dxa"/>
            <w:shd w:val="clear" w:color="auto" w:fill="D9D9D9" w:themeFill="background1" w:themeFillShade="D9"/>
            <w:noWrap/>
            <w:vAlign w:val="center"/>
            <w:hideMark/>
          </w:tcPr>
          <w:p w14:paraId="7F05F490" w14:textId="77777777" w:rsidR="00D13F63" w:rsidRPr="00D13F63" w:rsidRDefault="00D13F63" w:rsidP="00D404D5">
            <w:pPr>
              <w:rPr>
                <w:b/>
                <w:bCs/>
                <w:sz w:val="18"/>
                <w:szCs w:val="18"/>
                <w:lang w:eastAsia="en-US"/>
              </w:rPr>
            </w:pPr>
            <w:r w:rsidRPr="00D13F63">
              <w:rPr>
                <w:b/>
                <w:bCs/>
                <w:sz w:val="18"/>
                <w:szCs w:val="18"/>
                <w:lang w:eastAsia="en-US"/>
              </w:rPr>
              <w:t>Остварење у %</w:t>
            </w:r>
          </w:p>
        </w:tc>
        <w:tc>
          <w:tcPr>
            <w:tcW w:w="6195" w:type="dxa"/>
            <w:gridSpan w:val="5"/>
            <w:shd w:val="clear" w:color="auto" w:fill="D9D9D9" w:themeFill="background1" w:themeFillShade="D9"/>
            <w:noWrap/>
            <w:vAlign w:val="center"/>
            <w:hideMark/>
          </w:tcPr>
          <w:p w14:paraId="22844601" w14:textId="0A80F206" w:rsidR="00D13F63" w:rsidRPr="00D13F63" w:rsidRDefault="00D404D5" w:rsidP="00D404D5">
            <w:pPr>
              <w:jc w:val="center"/>
              <w:rPr>
                <w:b/>
                <w:bCs/>
                <w:sz w:val="18"/>
                <w:szCs w:val="18"/>
                <w:lang w:eastAsia="en-US"/>
              </w:rPr>
            </w:pPr>
            <w:r>
              <w:rPr>
                <w:b/>
                <w:bCs/>
                <w:sz w:val="18"/>
                <w:szCs w:val="18"/>
                <w:lang w:eastAsia="en-US"/>
              </w:rPr>
              <w:t>20</w:t>
            </w:r>
          </w:p>
        </w:tc>
      </w:tr>
      <w:tr w:rsidR="00D13F63" w:rsidRPr="00D13F63" w14:paraId="6006108B" w14:textId="77777777" w:rsidTr="00E1788D">
        <w:trPr>
          <w:trHeight w:val="231"/>
          <w:jc w:val="center"/>
        </w:trPr>
        <w:tc>
          <w:tcPr>
            <w:tcW w:w="537" w:type="dxa"/>
            <w:vMerge/>
            <w:vAlign w:val="center"/>
            <w:hideMark/>
          </w:tcPr>
          <w:p w14:paraId="555FB4B4" w14:textId="77777777" w:rsidR="00D13F63" w:rsidRPr="00D13F63" w:rsidRDefault="00D13F63" w:rsidP="00D404D5">
            <w:pPr>
              <w:rPr>
                <w:b/>
                <w:bCs/>
                <w:sz w:val="18"/>
                <w:szCs w:val="18"/>
                <w:lang w:eastAsia="en-US"/>
              </w:rPr>
            </w:pPr>
          </w:p>
        </w:tc>
        <w:tc>
          <w:tcPr>
            <w:tcW w:w="675" w:type="dxa"/>
            <w:vMerge w:val="restart"/>
            <w:shd w:val="clear" w:color="auto" w:fill="D9D9D9" w:themeFill="background1" w:themeFillShade="D9"/>
            <w:textDirection w:val="btLr"/>
            <w:vAlign w:val="center"/>
            <w:hideMark/>
          </w:tcPr>
          <w:p w14:paraId="53A44491" w14:textId="77777777" w:rsidR="00D13F63" w:rsidRPr="00D13F63" w:rsidRDefault="00D13F63" w:rsidP="00D404D5">
            <w:pPr>
              <w:jc w:val="center"/>
              <w:rPr>
                <w:b/>
                <w:bCs/>
                <w:sz w:val="18"/>
                <w:szCs w:val="18"/>
                <w:lang w:eastAsia="en-US"/>
              </w:rPr>
            </w:pPr>
            <w:r w:rsidRPr="00D13F63">
              <w:rPr>
                <w:b/>
                <w:bCs/>
                <w:sz w:val="18"/>
                <w:szCs w:val="18"/>
                <w:lang w:eastAsia="en-US"/>
              </w:rPr>
              <w:t>ИНВЕСТИЦИОНО ОДРЖАВАЊЕ</w:t>
            </w:r>
          </w:p>
        </w:tc>
        <w:tc>
          <w:tcPr>
            <w:tcW w:w="1895" w:type="dxa"/>
            <w:shd w:val="clear" w:color="auto" w:fill="FFFFFF" w:themeFill="background1"/>
            <w:vAlign w:val="center"/>
            <w:hideMark/>
          </w:tcPr>
          <w:p w14:paraId="5FE74D15" w14:textId="77777777" w:rsidR="00D13F63" w:rsidRPr="00D13F63" w:rsidRDefault="00D13F63" w:rsidP="00D13F63">
            <w:pPr>
              <w:rPr>
                <w:b/>
                <w:bCs/>
                <w:sz w:val="18"/>
                <w:szCs w:val="18"/>
                <w:lang w:eastAsia="en-US"/>
              </w:rPr>
            </w:pPr>
            <w:r w:rsidRPr="00D13F63">
              <w:rPr>
                <w:b/>
                <w:bCs/>
                <w:sz w:val="18"/>
                <w:szCs w:val="18"/>
                <w:lang w:eastAsia="en-US"/>
              </w:rPr>
              <w:t>СС И ТК</w:t>
            </w:r>
          </w:p>
        </w:tc>
        <w:tc>
          <w:tcPr>
            <w:tcW w:w="2050" w:type="dxa"/>
            <w:shd w:val="clear" w:color="auto" w:fill="FFFFFF" w:themeFill="background1"/>
            <w:vAlign w:val="center"/>
            <w:hideMark/>
          </w:tcPr>
          <w:p w14:paraId="478519BC" w14:textId="3359A757" w:rsidR="00D13F63" w:rsidRPr="00D13F63" w:rsidRDefault="00D404D5" w:rsidP="00D13F63">
            <w:pPr>
              <w:jc w:val="right"/>
              <w:rPr>
                <w:b/>
                <w:bCs/>
                <w:sz w:val="18"/>
                <w:szCs w:val="18"/>
                <w:lang w:eastAsia="en-US"/>
              </w:rPr>
            </w:pPr>
            <w:r>
              <w:rPr>
                <w:b/>
                <w:bCs/>
                <w:sz w:val="18"/>
                <w:szCs w:val="18"/>
                <w:lang w:eastAsia="en-US"/>
              </w:rPr>
              <w:t>49.</w:t>
            </w:r>
            <w:r w:rsidR="00D13F63">
              <w:rPr>
                <w:b/>
                <w:bCs/>
                <w:sz w:val="18"/>
                <w:szCs w:val="18"/>
                <w:lang w:eastAsia="en-US"/>
              </w:rPr>
              <w:t>705</w:t>
            </w:r>
          </w:p>
        </w:tc>
        <w:tc>
          <w:tcPr>
            <w:tcW w:w="1379" w:type="dxa"/>
            <w:shd w:val="clear" w:color="auto" w:fill="FFFFFF" w:themeFill="background1"/>
            <w:vAlign w:val="center"/>
            <w:hideMark/>
          </w:tcPr>
          <w:p w14:paraId="58392BD8" w14:textId="50A0A1C0" w:rsidR="00D13F63" w:rsidRPr="00D13F63" w:rsidRDefault="00D404D5" w:rsidP="00D404D5">
            <w:pPr>
              <w:jc w:val="right"/>
              <w:rPr>
                <w:b/>
                <w:bCs/>
                <w:sz w:val="18"/>
                <w:szCs w:val="18"/>
                <w:lang w:eastAsia="en-US"/>
              </w:rPr>
            </w:pPr>
            <w:r>
              <w:rPr>
                <w:b/>
                <w:bCs/>
                <w:sz w:val="18"/>
                <w:szCs w:val="18"/>
                <w:lang w:eastAsia="en-US"/>
              </w:rPr>
              <w:t>19.650</w:t>
            </w:r>
          </w:p>
        </w:tc>
        <w:tc>
          <w:tcPr>
            <w:tcW w:w="1105" w:type="dxa"/>
            <w:shd w:val="clear" w:color="auto" w:fill="FFFFFF" w:themeFill="background1"/>
            <w:vAlign w:val="center"/>
            <w:hideMark/>
          </w:tcPr>
          <w:p w14:paraId="2453E28D" w14:textId="297FD554" w:rsidR="00D13F63" w:rsidRPr="00D13F63" w:rsidRDefault="00D404D5" w:rsidP="00D404D5">
            <w:pPr>
              <w:jc w:val="center"/>
              <w:rPr>
                <w:b/>
                <w:bCs/>
                <w:sz w:val="18"/>
                <w:szCs w:val="18"/>
                <w:lang w:eastAsia="en-US"/>
              </w:rPr>
            </w:pPr>
            <w:r>
              <w:rPr>
                <w:b/>
                <w:bCs/>
                <w:sz w:val="18"/>
                <w:szCs w:val="18"/>
                <w:lang w:eastAsia="en-US"/>
              </w:rPr>
              <w:t>40</w:t>
            </w:r>
          </w:p>
        </w:tc>
        <w:tc>
          <w:tcPr>
            <w:tcW w:w="1333" w:type="dxa"/>
            <w:shd w:val="clear" w:color="auto" w:fill="FFFFFF" w:themeFill="background1"/>
            <w:vAlign w:val="center"/>
            <w:hideMark/>
          </w:tcPr>
          <w:p w14:paraId="4126EFF9" w14:textId="7E37842D" w:rsidR="00D13F63" w:rsidRPr="00D13F63" w:rsidRDefault="00D404D5" w:rsidP="00D404D5">
            <w:pPr>
              <w:jc w:val="right"/>
              <w:rPr>
                <w:b/>
                <w:bCs/>
                <w:sz w:val="18"/>
                <w:szCs w:val="18"/>
                <w:lang w:eastAsia="en-US"/>
              </w:rPr>
            </w:pPr>
            <w:r>
              <w:rPr>
                <w:b/>
                <w:bCs/>
                <w:sz w:val="18"/>
                <w:szCs w:val="18"/>
                <w:lang w:eastAsia="en-US"/>
              </w:rPr>
              <w:t>187.000</w:t>
            </w:r>
          </w:p>
        </w:tc>
        <w:tc>
          <w:tcPr>
            <w:tcW w:w="1271" w:type="dxa"/>
            <w:shd w:val="clear" w:color="auto" w:fill="FFFFFF" w:themeFill="background1"/>
            <w:vAlign w:val="center"/>
            <w:hideMark/>
          </w:tcPr>
          <w:p w14:paraId="0DD0F881" w14:textId="2F92BEF0" w:rsidR="00D13F63" w:rsidRPr="00D13F63" w:rsidRDefault="00D404D5" w:rsidP="00D404D5">
            <w:pPr>
              <w:jc w:val="right"/>
              <w:rPr>
                <w:b/>
                <w:bCs/>
                <w:sz w:val="18"/>
                <w:szCs w:val="18"/>
                <w:lang w:eastAsia="en-US"/>
              </w:rPr>
            </w:pPr>
            <w:r>
              <w:rPr>
                <w:b/>
                <w:bCs/>
                <w:sz w:val="18"/>
                <w:szCs w:val="18"/>
                <w:lang w:eastAsia="en-US"/>
              </w:rPr>
              <w:t>7.881</w:t>
            </w:r>
          </w:p>
        </w:tc>
        <w:tc>
          <w:tcPr>
            <w:tcW w:w="1105" w:type="dxa"/>
            <w:shd w:val="clear" w:color="auto" w:fill="FFFFFF" w:themeFill="background1"/>
            <w:vAlign w:val="center"/>
            <w:hideMark/>
          </w:tcPr>
          <w:p w14:paraId="24DA268F" w14:textId="76B7A9E0" w:rsidR="00D13F63" w:rsidRPr="00D13F63" w:rsidRDefault="00D404D5" w:rsidP="00D404D5">
            <w:pPr>
              <w:jc w:val="center"/>
              <w:rPr>
                <w:b/>
                <w:bCs/>
                <w:sz w:val="18"/>
                <w:szCs w:val="18"/>
                <w:lang w:eastAsia="en-US"/>
              </w:rPr>
            </w:pPr>
            <w:r>
              <w:rPr>
                <w:b/>
                <w:bCs/>
                <w:sz w:val="18"/>
                <w:szCs w:val="18"/>
                <w:lang w:eastAsia="en-US"/>
              </w:rPr>
              <w:t>4</w:t>
            </w:r>
          </w:p>
        </w:tc>
      </w:tr>
      <w:tr w:rsidR="00D13F63" w:rsidRPr="00D13F63" w14:paraId="6C1CE52A" w14:textId="77777777" w:rsidTr="00E1788D">
        <w:trPr>
          <w:trHeight w:val="231"/>
          <w:jc w:val="center"/>
        </w:trPr>
        <w:tc>
          <w:tcPr>
            <w:tcW w:w="537" w:type="dxa"/>
            <w:vMerge/>
            <w:vAlign w:val="center"/>
            <w:hideMark/>
          </w:tcPr>
          <w:p w14:paraId="63B5811B" w14:textId="77777777" w:rsidR="00D13F63" w:rsidRPr="00D13F63" w:rsidRDefault="00D13F63" w:rsidP="00D404D5">
            <w:pPr>
              <w:rPr>
                <w:b/>
                <w:bCs/>
                <w:sz w:val="18"/>
                <w:szCs w:val="18"/>
                <w:lang w:eastAsia="en-US"/>
              </w:rPr>
            </w:pPr>
          </w:p>
        </w:tc>
        <w:tc>
          <w:tcPr>
            <w:tcW w:w="675" w:type="dxa"/>
            <w:vMerge/>
            <w:shd w:val="clear" w:color="auto" w:fill="D9D9D9" w:themeFill="background1" w:themeFillShade="D9"/>
            <w:vAlign w:val="center"/>
            <w:hideMark/>
          </w:tcPr>
          <w:p w14:paraId="4526D621" w14:textId="77777777" w:rsidR="00D13F63" w:rsidRPr="00D13F63" w:rsidRDefault="00D13F63" w:rsidP="00D404D5">
            <w:pPr>
              <w:rPr>
                <w:b/>
                <w:bCs/>
                <w:sz w:val="18"/>
                <w:szCs w:val="18"/>
                <w:lang w:eastAsia="en-US"/>
              </w:rPr>
            </w:pPr>
          </w:p>
        </w:tc>
        <w:tc>
          <w:tcPr>
            <w:tcW w:w="1895" w:type="dxa"/>
            <w:shd w:val="clear" w:color="auto" w:fill="FFFFFF" w:themeFill="background1"/>
            <w:vAlign w:val="center"/>
            <w:hideMark/>
          </w:tcPr>
          <w:p w14:paraId="7DF18A59" w14:textId="77777777" w:rsidR="00D13F63" w:rsidRPr="00D13F63" w:rsidRDefault="00D13F63" w:rsidP="00D13F63">
            <w:pPr>
              <w:rPr>
                <w:b/>
                <w:bCs/>
                <w:sz w:val="18"/>
                <w:szCs w:val="18"/>
                <w:lang w:eastAsia="en-US"/>
              </w:rPr>
            </w:pPr>
            <w:r w:rsidRPr="00D13F63">
              <w:rPr>
                <w:b/>
                <w:bCs/>
                <w:sz w:val="18"/>
                <w:szCs w:val="18"/>
                <w:lang w:eastAsia="en-US"/>
              </w:rPr>
              <w:t>СПЕВ</w:t>
            </w:r>
          </w:p>
        </w:tc>
        <w:tc>
          <w:tcPr>
            <w:tcW w:w="2050" w:type="dxa"/>
            <w:shd w:val="clear" w:color="auto" w:fill="FFFFFF" w:themeFill="background1"/>
            <w:vAlign w:val="center"/>
            <w:hideMark/>
          </w:tcPr>
          <w:p w14:paraId="36557AC8" w14:textId="6ABE8856" w:rsidR="00D13F63" w:rsidRPr="00D13F63" w:rsidRDefault="00D13F63" w:rsidP="00D13F63">
            <w:pPr>
              <w:jc w:val="right"/>
              <w:rPr>
                <w:b/>
                <w:bCs/>
                <w:sz w:val="18"/>
                <w:szCs w:val="18"/>
                <w:lang w:eastAsia="en-US"/>
              </w:rPr>
            </w:pPr>
            <w:r>
              <w:rPr>
                <w:b/>
                <w:bCs/>
                <w:sz w:val="18"/>
                <w:szCs w:val="18"/>
                <w:lang w:eastAsia="en-US"/>
              </w:rPr>
              <w:t>251.822</w:t>
            </w:r>
          </w:p>
        </w:tc>
        <w:tc>
          <w:tcPr>
            <w:tcW w:w="1379" w:type="dxa"/>
            <w:shd w:val="clear" w:color="auto" w:fill="FFFFFF" w:themeFill="background1"/>
            <w:vAlign w:val="center"/>
            <w:hideMark/>
          </w:tcPr>
          <w:p w14:paraId="08542DA4" w14:textId="434B9DAA" w:rsidR="00D13F63" w:rsidRPr="00D13F63" w:rsidRDefault="00D404D5" w:rsidP="00D404D5">
            <w:pPr>
              <w:jc w:val="right"/>
              <w:rPr>
                <w:b/>
                <w:bCs/>
                <w:sz w:val="18"/>
                <w:szCs w:val="18"/>
                <w:lang w:eastAsia="en-US"/>
              </w:rPr>
            </w:pPr>
            <w:r>
              <w:rPr>
                <w:b/>
                <w:bCs/>
                <w:sz w:val="18"/>
                <w:szCs w:val="18"/>
                <w:lang w:eastAsia="en-US"/>
              </w:rPr>
              <w:t>6.374</w:t>
            </w:r>
          </w:p>
        </w:tc>
        <w:tc>
          <w:tcPr>
            <w:tcW w:w="1105" w:type="dxa"/>
            <w:shd w:val="clear" w:color="auto" w:fill="FFFFFF" w:themeFill="background1"/>
            <w:vAlign w:val="center"/>
            <w:hideMark/>
          </w:tcPr>
          <w:p w14:paraId="20679E08" w14:textId="4544A9AC" w:rsidR="00D13F63" w:rsidRPr="00D13F63" w:rsidRDefault="00D404D5" w:rsidP="00D404D5">
            <w:pPr>
              <w:jc w:val="center"/>
              <w:rPr>
                <w:b/>
                <w:bCs/>
                <w:sz w:val="18"/>
                <w:szCs w:val="18"/>
                <w:lang w:eastAsia="en-US"/>
              </w:rPr>
            </w:pPr>
            <w:r>
              <w:rPr>
                <w:b/>
                <w:bCs/>
                <w:sz w:val="18"/>
                <w:szCs w:val="18"/>
                <w:lang w:eastAsia="en-US"/>
              </w:rPr>
              <w:t>3</w:t>
            </w:r>
          </w:p>
        </w:tc>
        <w:tc>
          <w:tcPr>
            <w:tcW w:w="1333" w:type="dxa"/>
            <w:shd w:val="clear" w:color="auto" w:fill="FFFFFF" w:themeFill="background1"/>
            <w:vAlign w:val="center"/>
            <w:hideMark/>
          </w:tcPr>
          <w:p w14:paraId="42266E40" w14:textId="1DE60CB9" w:rsidR="00D13F63" w:rsidRPr="00D13F63" w:rsidRDefault="00D404D5" w:rsidP="00D404D5">
            <w:pPr>
              <w:jc w:val="right"/>
              <w:rPr>
                <w:b/>
                <w:bCs/>
                <w:sz w:val="18"/>
                <w:szCs w:val="18"/>
                <w:lang w:eastAsia="en-US"/>
              </w:rPr>
            </w:pPr>
            <w:r>
              <w:rPr>
                <w:b/>
                <w:bCs/>
                <w:sz w:val="18"/>
                <w:szCs w:val="18"/>
                <w:lang w:eastAsia="en-US"/>
              </w:rPr>
              <w:t>609.900</w:t>
            </w:r>
          </w:p>
        </w:tc>
        <w:tc>
          <w:tcPr>
            <w:tcW w:w="1271" w:type="dxa"/>
            <w:shd w:val="clear" w:color="auto" w:fill="FFFFFF" w:themeFill="background1"/>
            <w:vAlign w:val="center"/>
            <w:hideMark/>
          </w:tcPr>
          <w:p w14:paraId="576062D1" w14:textId="29D1CEE8" w:rsidR="00D13F63" w:rsidRPr="00D13F63" w:rsidRDefault="00D404D5" w:rsidP="00D404D5">
            <w:pPr>
              <w:jc w:val="right"/>
              <w:rPr>
                <w:b/>
                <w:bCs/>
                <w:sz w:val="18"/>
                <w:szCs w:val="18"/>
                <w:lang w:eastAsia="en-US"/>
              </w:rPr>
            </w:pPr>
            <w:r>
              <w:rPr>
                <w:b/>
                <w:bCs/>
                <w:sz w:val="18"/>
                <w:szCs w:val="18"/>
                <w:lang w:eastAsia="en-US"/>
              </w:rPr>
              <w:t>2.370</w:t>
            </w:r>
          </w:p>
        </w:tc>
        <w:tc>
          <w:tcPr>
            <w:tcW w:w="1105" w:type="dxa"/>
            <w:shd w:val="clear" w:color="auto" w:fill="FFFFFF" w:themeFill="background1"/>
            <w:vAlign w:val="center"/>
            <w:hideMark/>
          </w:tcPr>
          <w:p w14:paraId="27BBD667" w14:textId="0A058638" w:rsidR="00D13F63" w:rsidRPr="00D13F63" w:rsidRDefault="00D404D5" w:rsidP="00D404D5">
            <w:pPr>
              <w:jc w:val="center"/>
              <w:rPr>
                <w:b/>
                <w:bCs/>
                <w:sz w:val="18"/>
                <w:szCs w:val="18"/>
                <w:lang w:eastAsia="en-US"/>
              </w:rPr>
            </w:pPr>
            <w:r>
              <w:rPr>
                <w:b/>
                <w:bCs/>
                <w:sz w:val="18"/>
                <w:szCs w:val="18"/>
                <w:lang w:eastAsia="en-US"/>
              </w:rPr>
              <w:t>0.3</w:t>
            </w:r>
          </w:p>
        </w:tc>
      </w:tr>
      <w:tr w:rsidR="00D13F63" w:rsidRPr="00D13F63" w14:paraId="084572B2" w14:textId="77777777" w:rsidTr="00E1788D">
        <w:trPr>
          <w:trHeight w:val="207"/>
          <w:jc w:val="center"/>
        </w:trPr>
        <w:tc>
          <w:tcPr>
            <w:tcW w:w="537" w:type="dxa"/>
            <w:vMerge/>
            <w:vAlign w:val="center"/>
            <w:hideMark/>
          </w:tcPr>
          <w:p w14:paraId="2B905B7E" w14:textId="77777777" w:rsidR="00D13F63" w:rsidRPr="00D13F63" w:rsidRDefault="00D13F63" w:rsidP="00D404D5">
            <w:pPr>
              <w:rPr>
                <w:b/>
                <w:bCs/>
                <w:sz w:val="18"/>
                <w:szCs w:val="18"/>
                <w:lang w:eastAsia="en-US"/>
              </w:rPr>
            </w:pPr>
          </w:p>
        </w:tc>
        <w:tc>
          <w:tcPr>
            <w:tcW w:w="675" w:type="dxa"/>
            <w:vMerge/>
            <w:shd w:val="clear" w:color="auto" w:fill="D9D9D9" w:themeFill="background1" w:themeFillShade="D9"/>
            <w:vAlign w:val="center"/>
            <w:hideMark/>
          </w:tcPr>
          <w:p w14:paraId="5C12C584" w14:textId="77777777" w:rsidR="00D13F63" w:rsidRPr="00D13F63" w:rsidRDefault="00D13F63" w:rsidP="00D404D5">
            <w:pPr>
              <w:rPr>
                <w:b/>
                <w:bCs/>
                <w:sz w:val="18"/>
                <w:szCs w:val="18"/>
                <w:lang w:eastAsia="en-US"/>
              </w:rPr>
            </w:pPr>
          </w:p>
        </w:tc>
        <w:tc>
          <w:tcPr>
            <w:tcW w:w="1895" w:type="dxa"/>
            <w:shd w:val="clear" w:color="auto" w:fill="FFFFFF" w:themeFill="background1"/>
            <w:vAlign w:val="center"/>
            <w:hideMark/>
          </w:tcPr>
          <w:p w14:paraId="57304380" w14:textId="77777777" w:rsidR="00D13F63" w:rsidRPr="00D13F63" w:rsidRDefault="00D13F63" w:rsidP="00D13F63">
            <w:pPr>
              <w:rPr>
                <w:b/>
                <w:bCs/>
                <w:sz w:val="18"/>
                <w:szCs w:val="18"/>
                <w:lang w:eastAsia="en-US"/>
              </w:rPr>
            </w:pPr>
            <w:r w:rsidRPr="00D13F63">
              <w:rPr>
                <w:b/>
                <w:bCs/>
                <w:sz w:val="18"/>
                <w:szCs w:val="18"/>
                <w:lang w:eastAsia="en-US"/>
              </w:rPr>
              <w:t>СС УРЕЂАЈИ</w:t>
            </w:r>
          </w:p>
        </w:tc>
        <w:tc>
          <w:tcPr>
            <w:tcW w:w="2050" w:type="dxa"/>
            <w:shd w:val="clear" w:color="auto" w:fill="FFFFFF" w:themeFill="background1"/>
            <w:vAlign w:val="center"/>
            <w:hideMark/>
          </w:tcPr>
          <w:p w14:paraId="719A6A93" w14:textId="17C8417B" w:rsidR="00D13F63" w:rsidRPr="00D13F63" w:rsidRDefault="00D13F63" w:rsidP="00D13F63">
            <w:pPr>
              <w:jc w:val="right"/>
              <w:rPr>
                <w:b/>
                <w:bCs/>
                <w:sz w:val="18"/>
                <w:szCs w:val="18"/>
                <w:lang w:eastAsia="en-US"/>
              </w:rPr>
            </w:pPr>
            <w:r>
              <w:rPr>
                <w:b/>
                <w:bCs/>
                <w:sz w:val="18"/>
                <w:szCs w:val="18"/>
                <w:lang w:eastAsia="en-US"/>
              </w:rPr>
              <w:t>19.699</w:t>
            </w:r>
          </w:p>
        </w:tc>
        <w:tc>
          <w:tcPr>
            <w:tcW w:w="1379" w:type="dxa"/>
            <w:shd w:val="clear" w:color="auto" w:fill="FFFFFF" w:themeFill="background1"/>
            <w:vAlign w:val="center"/>
            <w:hideMark/>
          </w:tcPr>
          <w:p w14:paraId="4BF78AE1" w14:textId="363DD355" w:rsidR="00D13F63" w:rsidRPr="00D13F63" w:rsidRDefault="00D404D5" w:rsidP="00D404D5">
            <w:pPr>
              <w:jc w:val="right"/>
              <w:rPr>
                <w:b/>
                <w:bCs/>
                <w:sz w:val="18"/>
                <w:szCs w:val="18"/>
                <w:lang w:eastAsia="en-US"/>
              </w:rPr>
            </w:pPr>
            <w:r>
              <w:rPr>
                <w:b/>
                <w:bCs/>
                <w:sz w:val="18"/>
                <w:szCs w:val="18"/>
                <w:lang w:eastAsia="en-US"/>
              </w:rPr>
              <w:t>433</w:t>
            </w:r>
          </w:p>
        </w:tc>
        <w:tc>
          <w:tcPr>
            <w:tcW w:w="1105" w:type="dxa"/>
            <w:shd w:val="clear" w:color="auto" w:fill="FFFFFF" w:themeFill="background1"/>
            <w:vAlign w:val="center"/>
            <w:hideMark/>
          </w:tcPr>
          <w:p w14:paraId="7297AEC7" w14:textId="328A1840" w:rsidR="00D13F63" w:rsidRPr="00D13F63" w:rsidRDefault="00D404D5" w:rsidP="00D404D5">
            <w:pPr>
              <w:jc w:val="center"/>
              <w:rPr>
                <w:b/>
                <w:bCs/>
                <w:sz w:val="18"/>
                <w:szCs w:val="18"/>
                <w:lang w:eastAsia="en-US"/>
              </w:rPr>
            </w:pPr>
            <w:r>
              <w:rPr>
                <w:b/>
                <w:bCs/>
                <w:sz w:val="18"/>
                <w:szCs w:val="18"/>
                <w:lang w:eastAsia="en-US"/>
              </w:rPr>
              <w:t>2</w:t>
            </w:r>
          </w:p>
        </w:tc>
        <w:tc>
          <w:tcPr>
            <w:tcW w:w="1333" w:type="dxa"/>
            <w:shd w:val="clear" w:color="auto" w:fill="FFFFFF" w:themeFill="background1"/>
            <w:vAlign w:val="center"/>
            <w:hideMark/>
          </w:tcPr>
          <w:p w14:paraId="40190EB7" w14:textId="1DCF6D5B" w:rsidR="00D13F63" w:rsidRPr="00D13F63" w:rsidRDefault="00D404D5" w:rsidP="00D404D5">
            <w:pPr>
              <w:jc w:val="right"/>
              <w:rPr>
                <w:b/>
                <w:bCs/>
                <w:sz w:val="18"/>
                <w:szCs w:val="18"/>
                <w:lang w:eastAsia="en-US"/>
              </w:rPr>
            </w:pPr>
            <w:r>
              <w:rPr>
                <w:b/>
                <w:bCs/>
                <w:sz w:val="18"/>
                <w:szCs w:val="18"/>
                <w:lang w:eastAsia="en-US"/>
              </w:rPr>
              <w:t>104.000</w:t>
            </w:r>
          </w:p>
        </w:tc>
        <w:tc>
          <w:tcPr>
            <w:tcW w:w="1271" w:type="dxa"/>
            <w:shd w:val="clear" w:color="auto" w:fill="FFFFFF" w:themeFill="background1"/>
            <w:vAlign w:val="center"/>
            <w:hideMark/>
          </w:tcPr>
          <w:p w14:paraId="1C56573A" w14:textId="59A155A4" w:rsidR="00D13F63" w:rsidRPr="00D13F63" w:rsidRDefault="00D404D5" w:rsidP="00D404D5">
            <w:pPr>
              <w:jc w:val="right"/>
              <w:rPr>
                <w:b/>
                <w:bCs/>
                <w:sz w:val="18"/>
                <w:szCs w:val="18"/>
                <w:lang w:eastAsia="en-US"/>
              </w:rPr>
            </w:pPr>
            <w:r>
              <w:rPr>
                <w:b/>
                <w:bCs/>
                <w:sz w:val="18"/>
                <w:szCs w:val="18"/>
                <w:lang w:eastAsia="en-US"/>
              </w:rPr>
              <w:t>1.111</w:t>
            </w:r>
          </w:p>
        </w:tc>
        <w:tc>
          <w:tcPr>
            <w:tcW w:w="1105" w:type="dxa"/>
            <w:shd w:val="clear" w:color="auto" w:fill="FFFFFF" w:themeFill="background1"/>
            <w:vAlign w:val="center"/>
            <w:hideMark/>
          </w:tcPr>
          <w:p w14:paraId="375D1042" w14:textId="75F559A1" w:rsidR="00D13F63" w:rsidRPr="00D13F63" w:rsidRDefault="00D404D5" w:rsidP="00D404D5">
            <w:pPr>
              <w:jc w:val="center"/>
              <w:rPr>
                <w:b/>
                <w:bCs/>
                <w:sz w:val="18"/>
                <w:szCs w:val="18"/>
                <w:lang w:eastAsia="en-US"/>
              </w:rPr>
            </w:pPr>
            <w:r>
              <w:rPr>
                <w:b/>
                <w:bCs/>
                <w:sz w:val="18"/>
                <w:szCs w:val="18"/>
                <w:lang w:eastAsia="en-US"/>
              </w:rPr>
              <w:t>1</w:t>
            </w:r>
          </w:p>
        </w:tc>
      </w:tr>
      <w:tr w:rsidR="00D13F63" w:rsidRPr="00D13F63" w14:paraId="3E53A942" w14:textId="77777777" w:rsidTr="00E1788D">
        <w:trPr>
          <w:trHeight w:val="207"/>
          <w:jc w:val="center"/>
        </w:trPr>
        <w:tc>
          <w:tcPr>
            <w:tcW w:w="537" w:type="dxa"/>
            <w:vMerge/>
            <w:vAlign w:val="center"/>
            <w:hideMark/>
          </w:tcPr>
          <w:p w14:paraId="6B4DCB69" w14:textId="77777777" w:rsidR="00D13F63" w:rsidRPr="00D13F63" w:rsidRDefault="00D13F63" w:rsidP="00D404D5">
            <w:pPr>
              <w:rPr>
                <w:b/>
                <w:bCs/>
                <w:sz w:val="18"/>
                <w:szCs w:val="18"/>
                <w:lang w:eastAsia="en-US"/>
              </w:rPr>
            </w:pPr>
          </w:p>
        </w:tc>
        <w:tc>
          <w:tcPr>
            <w:tcW w:w="675" w:type="dxa"/>
            <w:vMerge/>
            <w:shd w:val="clear" w:color="auto" w:fill="D9D9D9" w:themeFill="background1" w:themeFillShade="D9"/>
            <w:vAlign w:val="center"/>
            <w:hideMark/>
          </w:tcPr>
          <w:p w14:paraId="2281768E" w14:textId="77777777" w:rsidR="00D13F63" w:rsidRPr="00D13F63" w:rsidRDefault="00D13F63" w:rsidP="00D404D5">
            <w:pPr>
              <w:rPr>
                <w:b/>
                <w:bCs/>
                <w:sz w:val="18"/>
                <w:szCs w:val="18"/>
                <w:lang w:eastAsia="en-US"/>
              </w:rPr>
            </w:pPr>
          </w:p>
        </w:tc>
        <w:tc>
          <w:tcPr>
            <w:tcW w:w="1895" w:type="dxa"/>
            <w:shd w:val="clear" w:color="auto" w:fill="FFFFFF" w:themeFill="background1"/>
            <w:vAlign w:val="center"/>
            <w:hideMark/>
          </w:tcPr>
          <w:p w14:paraId="5BADDF5B" w14:textId="77777777" w:rsidR="00D13F63" w:rsidRPr="00D13F63" w:rsidRDefault="00D13F63" w:rsidP="00D13F63">
            <w:pPr>
              <w:rPr>
                <w:b/>
                <w:bCs/>
                <w:sz w:val="18"/>
                <w:szCs w:val="18"/>
                <w:lang w:eastAsia="en-US"/>
              </w:rPr>
            </w:pPr>
            <w:r w:rsidRPr="00D13F63">
              <w:rPr>
                <w:b/>
                <w:bCs/>
                <w:sz w:val="18"/>
                <w:szCs w:val="18"/>
                <w:lang w:eastAsia="en-US"/>
              </w:rPr>
              <w:t>ТК УРЕЂАЈИ</w:t>
            </w:r>
          </w:p>
        </w:tc>
        <w:tc>
          <w:tcPr>
            <w:tcW w:w="2050" w:type="dxa"/>
            <w:shd w:val="clear" w:color="auto" w:fill="FFFFFF" w:themeFill="background1"/>
            <w:vAlign w:val="center"/>
            <w:hideMark/>
          </w:tcPr>
          <w:p w14:paraId="385E819F" w14:textId="054710E2" w:rsidR="00D13F63" w:rsidRPr="00D13F63" w:rsidRDefault="00D13F63" w:rsidP="00D13F63">
            <w:pPr>
              <w:jc w:val="right"/>
              <w:rPr>
                <w:b/>
                <w:bCs/>
                <w:sz w:val="18"/>
                <w:szCs w:val="18"/>
                <w:lang w:eastAsia="en-US"/>
              </w:rPr>
            </w:pPr>
            <w:r>
              <w:rPr>
                <w:b/>
                <w:bCs/>
                <w:sz w:val="18"/>
                <w:szCs w:val="18"/>
                <w:lang w:eastAsia="en-US"/>
              </w:rPr>
              <w:t>30.005</w:t>
            </w:r>
          </w:p>
        </w:tc>
        <w:tc>
          <w:tcPr>
            <w:tcW w:w="1379" w:type="dxa"/>
            <w:shd w:val="clear" w:color="auto" w:fill="FFFFFF" w:themeFill="background1"/>
            <w:vAlign w:val="center"/>
            <w:hideMark/>
          </w:tcPr>
          <w:p w14:paraId="1C9F8941" w14:textId="4B0BAAC3" w:rsidR="00D13F63" w:rsidRPr="00D13F63" w:rsidRDefault="00D404D5" w:rsidP="00D404D5">
            <w:pPr>
              <w:jc w:val="right"/>
              <w:rPr>
                <w:b/>
                <w:bCs/>
                <w:sz w:val="18"/>
                <w:szCs w:val="18"/>
                <w:lang w:eastAsia="en-US"/>
              </w:rPr>
            </w:pPr>
            <w:r>
              <w:rPr>
                <w:b/>
                <w:bCs/>
                <w:sz w:val="18"/>
                <w:szCs w:val="18"/>
                <w:lang w:eastAsia="en-US"/>
              </w:rPr>
              <w:t>19.217</w:t>
            </w:r>
          </w:p>
        </w:tc>
        <w:tc>
          <w:tcPr>
            <w:tcW w:w="1105" w:type="dxa"/>
            <w:shd w:val="clear" w:color="auto" w:fill="FFFFFF" w:themeFill="background1"/>
            <w:vAlign w:val="center"/>
            <w:hideMark/>
          </w:tcPr>
          <w:p w14:paraId="2F6149F2" w14:textId="4E1CA1E6" w:rsidR="00D13F63" w:rsidRPr="00D13F63" w:rsidRDefault="00D404D5" w:rsidP="00D404D5">
            <w:pPr>
              <w:jc w:val="center"/>
              <w:rPr>
                <w:b/>
                <w:bCs/>
                <w:sz w:val="18"/>
                <w:szCs w:val="18"/>
                <w:lang w:eastAsia="en-US"/>
              </w:rPr>
            </w:pPr>
            <w:r>
              <w:rPr>
                <w:b/>
                <w:bCs/>
                <w:sz w:val="18"/>
                <w:szCs w:val="18"/>
                <w:lang w:eastAsia="en-US"/>
              </w:rPr>
              <w:t>64</w:t>
            </w:r>
          </w:p>
        </w:tc>
        <w:tc>
          <w:tcPr>
            <w:tcW w:w="1333" w:type="dxa"/>
            <w:shd w:val="clear" w:color="auto" w:fill="FFFFFF" w:themeFill="background1"/>
            <w:vAlign w:val="center"/>
            <w:hideMark/>
          </w:tcPr>
          <w:p w14:paraId="425E9FC2" w14:textId="28D56A90" w:rsidR="00D13F63" w:rsidRPr="00D13F63" w:rsidRDefault="00D404D5" w:rsidP="00D404D5">
            <w:pPr>
              <w:jc w:val="right"/>
              <w:rPr>
                <w:b/>
                <w:bCs/>
                <w:sz w:val="18"/>
                <w:szCs w:val="18"/>
                <w:lang w:eastAsia="en-US"/>
              </w:rPr>
            </w:pPr>
            <w:r>
              <w:rPr>
                <w:b/>
                <w:bCs/>
                <w:sz w:val="18"/>
                <w:szCs w:val="18"/>
                <w:lang w:eastAsia="en-US"/>
              </w:rPr>
              <w:t>83.000</w:t>
            </w:r>
          </w:p>
        </w:tc>
        <w:tc>
          <w:tcPr>
            <w:tcW w:w="1271" w:type="dxa"/>
            <w:shd w:val="clear" w:color="auto" w:fill="FFFFFF" w:themeFill="background1"/>
            <w:vAlign w:val="center"/>
            <w:hideMark/>
          </w:tcPr>
          <w:p w14:paraId="43239CF5" w14:textId="01FD7F35" w:rsidR="00D13F63" w:rsidRPr="00D13F63" w:rsidRDefault="00D404D5" w:rsidP="00D404D5">
            <w:pPr>
              <w:jc w:val="right"/>
              <w:rPr>
                <w:b/>
                <w:bCs/>
                <w:sz w:val="18"/>
                <w:szCs w:val="18"/>
                <w:lang w:eastAsia="en-US"/>
              </w:rPr>
            </w:pPr>
            <w:r>
              <w:rPr>
                <w:b/>
                <w:bCs/>
                <w:sz w:val="18"/>
                <w:szCs w:val="18"/>
                <w:lang w:eastAsia="en-US"/>
              </w:rPr>
              <w:t>6.770</w:t>
            </w:r>
          </w:p>
        </w:tc>
        <w:tc>
          <w:tcPr>
            <w:tcW w:w="1105" w:type="dxa"/>
            <w:shd w:val="clear" w:color="auto" w:fill="FFFFFF" w:themeFill="background1"/>
            <w:vAlign w:val="center"/>
            <w:hideMark/>
          </w:tcPr>
          <w:p w14:paraId="484947C8" w14:textId="76201E0F" w:rsidR="00D13F63" w:rsidRPr="00D13F63" w:rsidRDefault="00D404D5" w:rsidP="00D404D5">
            <w:pPr>
              <w:jc w:val="center"/>
              <w:rPr>
                <w:b/>
                <w:bCs/>
                <w:sz w:val="18"/>
                <w:szCs w:val="18"/>
                <w:lang w:eastAsia="en-US"/>
              </w:rPr>
            </w:pPr>
            <w:r>
              <w:rPr>
                <w:b/>
                <w:bCs/>
                <w:sz w:val="18"/>
                <w:szCs w:val="18"/>
                <w:lang w:eastAsia="en-US"/>
              </w:rPr>
              <w:t>8</w:t>
            </w:r>
          </w:p>
        </w:tc>
      </w:tr>
      <w:tr w:rsidR="00D13F63" w:rsidRPr="00D13F63" w14:paraId="225406E5" w14:textId="77777777" w:rsidTr="00E1788D">
        <w:trPr>
          <w:trHeight w:val="207"/>
          <w:jc w:val="center"/>
        </w:trPr>
        <w:tc>
          <w:tcPr>
            <w:tcW w:w="537" w:type="dxa"/>
            <w:vMerge/>
            <w:vAlign w:val="center"/>
            <w:hideMark/>
          </w:tcPr>
          <w:p w14:paraId="2A912E82" w14:textId="77777777" w:rsidR="00D13F63" w:rsidRPr="00D13F63" w:rsidRDefault="00D13F63" w:rsidP="00D404D5">
            <w:pPr>
              <w:rPr>
                <w:b/>
                <w:bCs/>
                <w:sz w:val="18"/>
                <w:szCs w:val="18"/>
                <w:lang w:eastAsia="en-US"/>
              </w:rPr>
            </w:pPr>
          </w:p>
        </w:tc>
        <w:tc>
          <w:tcPr>
            <w:tcW w:w="675" w:type="dxa"/>
            <w:vMerge/>
            <w:shd w:val="clear" w:color="auto" w:fill="D9D9D9" w:themeFill="background1" w:themeFillShade="D9"/>
            <w:vAlign w:val="center"/>
            <w:hideMark/>
          </w:tcPr>
          <w:p w14:paraId="1EB1E96D" w14:textId="77777777" w:rsidR="00D13F63" w:rsidRPr="00D13F63" w:rsidRDefault="00D13F63" w:rsidP="00D404D5">
            <w:pPr>
              <w:rPr>
                <w:b/>
                <w:bCs/>
                <w:sz w:val="18"/>
                <w:szCs w:val="18"/>
                <w:lang w:eastAsia="en-US"/>
              </w:rPr>
            </w:pPr>
          </w:p>
        </w:tc>
        <w:tc>
          <w:tcPr>
            <w:tcW w:w="1895" w:type="dxa"/>
            <w:shd w:val="clear" w:color="auto" w:fill="FFFFFF" w:themeFill="background1"/>
            <w:vAlign w:val="center"/>
            <w:hideMark/>
          </w:tcPr>
          <w:p w14:paraId="2A54B6EB" w14:textId="77777777" w:rsidR="00D13F63" w:rsidRPr="00D13F63" w:rsidRDefault="00D13F63" w:rsidP="00D13F63">
            <w:pPr>
              <w:rPr>
                <w:b/>
                <w:bCs/>
                <w:sz w:val="18"/>
                <w:szCs w:val="18"/>
                <w:lang w:eastAsia="en-US"/>
              </w:rPr>
            </w:pPr>
            <w:r w:rsidRPr="00D13F63">
              <w:rPr>
                <w:b/>
                <w:bCs/>
                <w:sz w:val="18"/>
                <w:szCs w:val="18"/>
                <w:lang w:eastAsia="en-US"/>
              </w:rPr>
              <w:t>KM</w:t>
            </w:r>
          </w:p>
        </w:tc>
        <w:tc>
          <w:tcPr>
            <w:tcW w:w="2050" w:type="dxa"/>
            <w:shd w:val="clear" w:color="auto" w:fill="FFFFFF" w:themeFill="background1"/>
            <w:vAlign w:val="center"/>
            <w:hideMark/>
          </w:tcPr>
          <w:p w14:paraId="0EFA1151" w14:textId="7AE89E9E" w:rsidR="00D13F63" w:rsidRPr="00D13F63" w:rsidRDefault="00D13F63" w:rsidP="00D13F63">
            <w:pPr>
              <w:jc w:val="right"/>
              <w:rPr>
                <w:b/>
                <w:bCs/>
                <w:sz w:val="18"/>
                <w:szCs w:val="18"/>
                <w:lang w:eastAsia="en-US"/>
              </w:rPr>
            </w:pPr>
            <w:r>
              <w:rPr>
                <w:b/>
                <w:bCs/>
                <w:sz w:val="18"/>
                <w:szCs w:val="18"/>
                <w:lang w:eastAsia="en-US"/>
              </w:rPr>
              <w:t>1.398</w:t>
            </w:r>
          </w:p>
        </w:tc>
        <w:tc>
          <w:tcPr>
            <w:tcW w:w="1379" w:type="dxa"/>
            <w:shd w:val="clear" w:color="auto" w:fill="FFFFFF" w:themeFill="background1"/>
            <w:vAlign w:val="center"/>
            <w:hideMark/>
          </w:tcPr>
          <w:p w14:paraId="2A770FE4" w14:textId="42FE7CD6" w:rsidR="00D13F63" w:rsidRPr="00D13F63" w:rsidRDefault="00D404D5" w:rsidP="00D404D5">
            <w:pPr>
              <w:jc w:val="right"/>
              <w:rPr>
                <w:b/>
                <w:bCs/>
                <w:sz w:val="18"/>
                <w:szCs w:val="18"/>
                <w:lang w:eastAsia="en-US"/>
              </w:rPr>
            </w:pPr>
            <w:r>
              <w:rPr>
                <w:b/>
                <w:bCs/>
                <w:sz w:val="18"/>
                <w:szCs w:val="18"/>
                <w:lang w:eastAsia="en-US"/>
              </w:rPr>
              <w:t>0</w:t>
            </w:r>
          </w:p>
        </w:tc>
        <w:tc>
          <w:tcPr>
            <w:tcW w:w="1105" w:type="dxa"/>
            <w:shd w:val="clear" w:color="auto" w:fill="FFFFFF" w:themeFill="background1"/>
            <w:vAlign w:val="center"/>
            <w:hideMark/>
          </w:tcPr>
          <w:p w14:paraId="34A971E6" w14:textId="5CA0CB0C" w:rsidR="00D13F63" w:rsidRPr="00D13F63" w:rsidRDefault="00D404D5" w:rsidP="00D404D5">
            <w:pPr>
              <w:jc w:val="center"/>
              <w:rPr>
                <w:b/>
                <w:bCs/>
                <w:sz w:val="18"/>
                <w:szCs w:val="18"/>
                <w:lang w:eastAsia="en-US"/>
              </w:rPr>
            </w:pPr>
            <w:r>
              <w:rPr>
                <w:b/>
                <w:bCs/>
                <w:sz w:val="18"/>
                <w:szCs w:val="18"/>
                <w:lang w:eastAsia="en-US"/>
              </w:rPr>
              <w:t>0</w:t>
            </w:r>
          </w:p>
        </w:tc>
        <w:tc>
          <w:tcPr>
            <w:tcW w:w="1333" w:type="dxa"/>
            <w:shd w:val="clear" w:color="auto" w:fill="FFFFFF" w:themeFill="background1"/>
            <w:vAlign w:val="center"/>
            <w:hideMark/>
          </w:tcPr>
          <w:p w14:paraId="638356C0" w14:textId="2505D190" w:rsidR="00D13F63" w:rsidRPr="00D13F63" w:rsidRDefault="00D404D5" w:rsidP="00D404D5">
            <w:pPr>
              <w:jc w:val="right"/>
              <w:rPr>
                <w:b/>
                <w:bCs/>
                <w:sz w:val="18"/>
                <w:szCs w:val="18"/>
                <w:lang w:eastAsia="en-US"/>
              </w:rPr>
            </w:pPr>
            <w:r>
              <w:rPr>
                <w:b/>
                <w:bCs/>
                <w:sz w:val="18"/>
                <w:szCs w:val="18"/>
                <w:lang w:eastAsia="en-US"/>
              </w:rPr>
              <w:t>5.000</w:t>
            </w:r>
          </w:p>
        </w:tc>
        <w:tc>
          <w:tcPr>
            <w:tcW w:w="1271" w:type="dxa"/>
            <w:shd w:val="clear" w:color="auto" w:fill="FFFFFF" w:themeFill="background1"/>
            <w:vAlign w:val="center"/>
            <w:hideMark/>
          </w:tcPr>
          <w:p w14:paraId="40A3E78E" w14:textId="08B3DDC2" w:rsidR="00D13F63" w:rsidRPr="00D13F63" w:rsidRDefault="00D404D5" w:rsidP="00D404D5">
            <w:pPr>
              <w:jc w:val="right"/>
              <w:rPr>
                <w:b/>
                <w:bCs/>
                <w:sz w:val="18"/>
                <w:szCs w:val="18"/>
                <w:lang w:eastAsia="en-US"/>
              </w:rPr>
            </w:pPr>
            <w:r>
              <w:rPr>
                <w:b/>
                <w:bCs/>
                <w:sz w:val="18"/>
                <w:szCs w:val="18"/>
                <w:lang w:eastAsia="en-US"/>
              </w:rPr>
              <w:t>0</w:t>
            </w:r>
          </w:p>
        </w:tc>
        <w:tc>
          <w:tcPr>
            <w:tcW w:w="1105" w:type="dxa"/>
            <w:shd w:val="clear" w:color="auto" w:fill="FFFFFF" w:themeFill="background1"/>
            <w:vAlign w:val="center"/>
            <w:hideMark/>
          </w:tcPr>
          <w:p w14:paraId="6AF70A53" w14:textId="5D2B46D3" w:rsidR="00D13F63" w:rsidRPr="00D13F63" w:rsidRDefault="00D404D5" w:rsidP="00D404D5">
            <w:pPr>
              <w:jc w:val="center"/>
              <w:rPr>
                <w:b/>
                <w:bCs/>
                <w:sz w:val="18"/>
                <w:szCs w:val="18"/>
                <w:lang w:eastAsia="en-US"/>
              </w:rPr>
            </w:pPr>
            <w:r>
              <w:rPr>
                <w:b/>
                <w:bCs/>
                <w:sz w:val="18"/>
                <w:szCs w:val="18"/>
                <w:lang w:eastAsia="en-US"/>
              </w:rPr>
              <w:t>0</w:t>
            </w:r>
          </w:p>
        </w:tc>
      </w:tr>
      <w:tr w:rsidR="00D13F63" w:rsidRPr="00D13F63" w14:paraId="4F159D4F" w14:textId="77777777" w:rsidTr="00E1788D">
        <w:trPr>
          <w:trHeight w:val="207"/>
          <w:jc w:val="center"/>
        </w:trPr>
        <w:tc>
          <w:tcPr>
            <w:tcW w:w="537" w:type="dxa"/>
            <w:vMerge/>
            <w:vAlign w:val="center"/>
            <w:hideMark/>
          </w:tcPr>
          <w:p w14:paraId="0C9932AC" w14:textId="77777777" w:rsidR="00D13F63" w:rsidRPr="00D13F63" w:rsidRDefault="00D13F63" w:rsidP="00D404D5">
            <w:pPr>
              <w:rPr>
                <w:b/>
                <w:bCs/>
                <w:sz w:val="18"/>
                <w:szCs w:val="18"/>
                <w:lang w:eastAsia="en-US"/>
              </w:rPr>
            </w:pPr>
          </w:p>
        </w:tc>
        <w:tc>
          <w:tcPr>
            <w:tcW w:w="675" w:type="dxa"/>
            <w:vMerge/>
            <w:shd w:val="clear" w:color="auto" w:fill="D9D9D9" w:themeFill="background1" w:themeFillShade="D9"/>
            <w:vAlign w:val="center"/>
            <w:hideMark/>
          </w:tcPr>
          <w:p w14:paraId="6C399BCA" w14:textId="77777777" w:rsidR="00D13F63" w:rsidRPr="00D13F63" w:rsidRDefault="00D13F63" w:rsidP="00D404D5">
            <w:pPr>
              <w:rPr>
                <w:b/>
                <w:bCs/>
                <w:sz w:val="18"/>
                <w:szCs w:val="18"/>
                <w:lang w:eastAsia="en-US"/>
              </w:rPr>
            </w:pPr>
          </w:p>
        </w:tc>
        <w:tc>
          <w:tcPr>
            <w:tcW w:w="1895" w:type="dxa"/>
            <w:shd w:val="clear" w:color="auto" w:fill="FFFFFF" w:themeFill="background1"/>
            <w:vAlign w:val="center"/>
            <w:hideMark/>
          </w:tcPr>
          <w:p w14:paraId="791A9422" w14:textId="77777777" w:rsidR="00D13F63" w:rsidRPr="00D13F63" w:rsidRDefault="00D13F63" w:rsidP="00D13F63">
            <w:pPr>
              <w:rPr>
                <w:b/>
                <w:bCs/>
                <w:sz w:val="18"/>
                <w:szCs w:val="18"/>
                <w:lang w:eastAsia="en-US"/>
              </w:rPr>
            </w:pPr>
            <w:r w:rsidRPr="00D13F63">
              <w:rPr>
                <w:b/>
                <w:bCs/>
                <w:sz w:val="18"/>
                <w:szCs w:val="18"/>
                <w:lang w:eastAsia="en-US"/>
              </w:rPr>
              <w:t>ЕЕП и ЈС</w:t>
            </w:r>
          </w:p>
        </w:tc>
        <w:tc>
          <w:tcPr>
            <w:tcW w:w="2050" w:type="dxa"/>
            <w:shd w:val="clear" w:color="auto" w:fill="FFFFFF" w:themeFill="background1"/>
            <w:vAlign w:val="center"/>
            <w:hideMark/>
          </w:tcPr>
          <w:p w14:paraId="0BB1D105" w14:textId="5DF4CD65" w:rsidR="00D13F63" w:rsidRPr="00D13F63" w:rsidRDefault="00D13F63" w:rsidP="00D13F63">
            <w:pPr>
              <w:jc w:val="right"/>
              <w:rPr>
                <w:b/>
                <w:bCs/>
                <w:sz w:val="18"/>
                <w:szCs w:val="18"/>
                <w:lang w:eastAsia="en-US"/>
              </w:rPr>
            </w:pPr>
            <w:r>
              <w:rPr>
                <w:b/>
                <w:bCs/>
                <w:sz w:val="18"/>
                <w:szCs w:val="18"/>
                <w:lang w:eastAsia="en-US"/>
              </w:rPr>
              <w:t>250</w:t>
            </w:r>
            <w:r>
              <w:rPr>
                <w:b/>
                <w:bCs/>
                <w:sz w:val="18"/>
                <w:szCs w:val="18"/>
                <w:lang w:val="sr-Cyrl-RS" w:eastAsia="en-US"/>
              </w:rPr>
              <w:t>.</w:t>
            </w:r>
            <w:r>
              <w:rPr>
                <w:b/>
                <w:bCs/>
                <w:sz w:val="18"/>
                <w:szCs w:val="18"/>
                <w:lang w:eastAsia="en-US"/>
              </w:rPr>
              <w:t>424</w:t>
            </w:r>
          </w:p>
        </w:tc>
        <w:tc>
          <w:tcPr>
            <w:tcW w:w="1379" w:type="dxa"/>
            <w:shd w:val="clear" w:color="auto" w:fill="FFFFFF" w:themeFill="background1"/>
            <w:vAlign w:val="center"/>
            <w:hideMark/>
          </w:tcPr>
          <w:p w14:paraId="3FAC5940" w14:textId="00F8F728" w:rsidR="00D13F63" w:rsidRPr="00D13F63" w:rsidRDefault="00D404D5" w:rsidP="00D404D5">
            <w:pPr>
              <w:jc w:val="right"/>
              <w:rPr>
                <w:b/>
                <w:bCs/>
                <w:sz w:val="18"/>
                <w:szCs w:val="18"/>
                <w:lang w:eastAsia="en-US"/>
              </w:rPr>
            </w:pPr>
            <w:r>
              <w:rPr>
                <w:b/>
                <w:bCs/>
                <w:sz w:val="18"/>
                <w:szCs w:val="18"/>
                <w:lang w:eastAsia="en-US"/>
              </w:rPr>
              <w:t>6.374</w:t>
            </w:r>
          </w:p>
        </w:tc>
        <w:tc>
          <w:tcPr>
            <w:tcW w:w="1105" w:type="dxa"/>
            <w:shd w:val="clear" w:color="auto" w:fill="FFFFFF" w:themeFill="background1"/>
            <w:vAlign w:val="center"/>
            <w:hideMark/>
          </w:tcPr>
          <w:p w14:paraId="51E8BB13" w14:textId="02880790" w:rsidR="00D13F63" w:rsidRPr="00D13F63" w:rsidRDefault="00D404D5" w:rsidP="00D404D5">
            <w:pPr>
              <w:jc w:val="center"/>
              <w:rPr>
                <w:b/>
                <w:bCs/>
                <w:sz w:val="18"/>
                <w:szCs w:val="18"/>
                <w:lang w:eastAsia="en-US"/>
              </w:rPr>
            </w:pPr>
            <w:r>
              <w:rPr>
                <w:b/>
                <w:bCs/>
                <w:sz w:val="18"/>
                <w:szCs w:val="18"/>
                <w:lang w:eastAsia="en-US"/>
              </w:rPr>
              <w:t>3</w:t>
            </w:r>
          </w:p>
        </w:tc>
        <w:tc>
          <w:tcPr>
            <w:tcW w:w="1333" w:type="dxa"/>
            <w:shd w:val="clear" w:color="auto" w:fill="FFFFFF" w:themeFill="background1"/>
            <w:vAlign w:val="center"/>
            <w:hideMark/>
          </w:tcPr>
          <w:p w14:paraId="685DA509" w14:textId="033B212F" w:rsidR="00D13F63" w:rsidRPr="00D13F63" w:rsidRDefault="00D404D5" w:rsidP="00D404D5">
            <w:pPr>
              <w:jc w:val="right"/>
              <w:rPr>
                <w:b/>
                <w:bCs/>
                <w:sz w:val="18"/>
                <w:szCs w:val="18"/>
                <w:lang w:eastAsia="en-US"/>
              </w:rPr>
            </w:pPr>
            <w:r>
              <w:rPr>
                <w:b/>
                <w:bCs/>
                <w:sz w:val="18"/>
                <w:szCs w:val="18"/>
                <w:lang w:eastAsia="en-US"/>
              </w:rPr>
              <w:t>594.900</w:t>
            </w:r>
          </w:p>
        </w:tc>
        <w:tc>
          <w:tcPr>
            <w:tcW w:w="1271" w:type="dxa"/>
            <w:shd w:val="clear" w:color="auto" w:fill="FFFFFF" w:themeFill="background1"/>
            <w:vAlign w:val="center"/>
            <w:hideMark/>
          </w:tcPr>
          <w:p w14:paraId="6B914201" w14:textId="6784D08E" w:rsidR="00D13F63" w:rsidRPr="00D13F63" w:rsidRDefault="00D404D5" w:rsidP="00D404D5">
            <w:pPr>
              <w:jc w:val="right"/>
              <w:rPr>
                <w:b/>
                <w:bCs/>
                <w:sz w:val="18"/>
                <w:szCs w:val="18"/>
                <w:lang w:eastAsia="en-US"/>
              </w:rPr>
            </w:pPr>
            <w:r>
              <w:rPr>
                <w:b/>
                <w:bCs/>
                <w:sz w:val="18"/>
                <w:szCs w:val="18"/>
                <w:lang w:eastAsia="en-US"/>
              </w:rPr>
              <w:t>2.370</w:t>
            </w:r>
          </w:p>
        </w:tc>
        <w:tc>
          <w:tcPr>
            <w:tcW w:w="1105" w:type="dxa"/>
            <w:shd w:val="clear" w:color="auto" w:fill="FFFFFF" w:themeFill="background1"/>
            <w:vAlign w:val="center"/>
            <w:hideMark/>
          </w:tcPr>
          <w:p w14:paraId="3E9E043E" w14:textId="6AFAF340" w:rsidR="00D13F63" w:rsidRPr="00D13F63" w:rsidRDefault="00D404D5" w:rsidP="00D404D5">
            <w:pPr>
              <w:jc w:val="center"/>
              <w:rPr>
                <w:b/>
                <w:bCs/>
                <w:sz w:val="18"/>
                <w:szCs w:val="18"/>
                <w:lang w:eastAsia="en-US"/>
              </w:rPr>
            </w:pPr>
            <w:r>
              <w:rPr>
                <w:b/>
                <w:bCs/>
                <w:sz w:val="18"/>
                <w:szCs w:val="18"/>
                <w:lang w:eastAsia="en-US"/>
              </w:rPr>
              <w:t>0,4</w:t>
            </w:r>
          </w:p>
        </w:tc>
      </w:tr>
      <w:tr w:rsidR="00D13F63" w:rsidRPr="00D13F63" w14:paraId="3623B60A" w14:textId="77777777" w:rsidTr="00E1788D">
        <w:trPr>
          <w:trHeight w:val="207"/>
          <w:jc w:val="center"/>
        </w:trPr>
        <w:tc>
          <w:tcPr>
            <w:tcW w:w="537" w:type="dxa"/>
            <w:vMerge/>
            <w:vAlign w:val="center"/>
            <w:hideMark/>
          </w:tcPr>
          <w:p w14:paraId="0B40B0ED" w14:textId="77777777" w:rsidR="00D13F63" w:rsidRPr="00D13F63" w:rsidRDefault="00D13F63" w:rsidP="00D404D5">
            <w:pPr>
              <w:rPr>
                <w:b/>
                <w:bCs/>
                <w:sz w:val="18"/>
                <w:szCs w:val="18"/>
                <w:lang w:eastAsia="en-US"/>
              </w:rPr>
            </w:pPr>
          </w:p>
        </w:tc>
        <w:tc>
          <w:tcPr>
            <w:tcW w:w="675" w:type="dxa"/>
            <w:vMerge/>
            <w:shd w:val="clear" w:color="auto" w:fill="D9D9D9" w:themeFill="background1" w:themeFillShade="D9"/>
            <w:vAlign w:val="center"/>
            <w:hideMark/>
          </w:tcPr>
          <w:p w14:paraId="4BD023AD" w14:textId="77777777" w:rsidR="00D13F63" w:rsidRPr="00D13F63" w:rsidRDefault="00D13F63" w:rsidP="00D404D5">
            <w:pPr>
              <w:rPr>
                <w:b/>
                <w:bCs/>
                <w:sz w:val="18"/>
                <w:szCs w:val="18"/>
                <w:lang w:eastAsia="en-US"/>
              </w:rPr>
            </w:pPr>
          </w:p>
        </w:tc>
        <w:tc>
          <w:tcPr>
            <w:tcW w:w="1895" w:type="dxa"/>
            <w:shd w:val="clear" w:color="auto" w:fill="FFFFFF" w:themeFill="background1"/>
            <w:vAlign w:val="center"/>
            <w:hideMark/>
          </w:tcPr>
          <w:p w14:paraId="0AF58ACD" w14:textId="77777777" w:rsidR="00D13F63" w:rsidRPr="00D13F63" w:rsidRDefault="00D13F63" w:rsidP="00D13F63">
            <w:pPr>
              <w:rPr>
                <w:b/>
                <w:bCs/>
                <w:sz w:val="18"/>
                <w:szCs w:val="18"/>
                <w:lang w:eastAsia="en-US"/>
              </w:rPr>
            </w:pPr>
            <w:r w:rsidRPr="00D13F63">
              <w:rPr>
                <w:b/>
                <w:bCs/>
                <w:sz w:val="18"/>
                <w:szCs w:val="18"/>
                <w:lang w:eastAsia="en-US"/>
              </w:rPr>
              <w:t>ДУ</w:t>
            </w:r>
          </w:p>
        </w:tc>
        <w:tc>
          <w:tcPr>
            <w:tcW w:w="2050" w:type="dxa"/>
            <w:shd w:val="clear" w:color="auto" w:fill="FFFFFF" w:themeFill="background1"/>
            <w:vAlign w:val="center"/>
            <w:hideMark/>
          </w:tcPr>
          <w:p w14:paraId="08DAA3FB" w14:textId="7DB6D24D" w:rsidR="00D13F63" w:rsidRPr="00D13F63" w:rsidRDefault="00D13F63" w:rsidP="00D13F63">
            <w:pPr>
              <w:jc w:val="right"/>
              <w:rPr>
                <w:b/>
                <w:bCs/>
                <w:sz w:val="18"/>
                <w:szCs w:val="18"/>
                <w:lang w:eastAsia="en-US"/>
              </w:rPr>
            </w:pPr>
            <w:r>
              <w:rPr>
                <w:b/>
                <w:bCs/>
                <w:sz w:val="18"/>
                <w:szCs w:val="18"/>
                <w:lang w:eastAsia="en-US"/>
              </w:rPr>
              <w:t>0</w:t>
            </w:r>
          </w:p>
        </w:tc>
        <w:tc>
          <w:tcPr>
            <w:tcW w:w="1379" w:type="dxa"/>
            <w:shd w:val="clear" w:color="auto" w:fill="FFFFFF" w:themeFill="background1"/>
            <w:vAlign w:val="center"/>
            <w:hideMark/>
          </w:tcPr>
          <w:p w14:paraId="46D18EED" w14:textId="1510D5E0" w:rsidR="00D13F63" w:rsidRPr="00D13F63" w:rsidRDefault="00D404D5" w:rsidP="00D404D5">
            <w:pPr>
              <w:jc w:val="right"/>
              <w:rPr>
                <w:b/>
                <w:bCs/>
                <w:sz w:val="18"/>
                <w:szCs w:val="18"/>
                <w:lang w:eastAsia="en-US"/>
              </w:rPr>
            </w:pPr>
            <w:r>
              <w:rPr>
                <w:b/>
                <w:bCs/>
                <w:sz w:val="18"/>
                <w:szCs w:val="18"/>
                <w:lang w:eastAsia="en-US"/>
              </w:rPr>
              <w:t>0</w:t>
            </w:r>
          </w:p>
        </w:tc>
        <w:tc>
          <w:tcPr>
            <w:tcW w:w="1105" w:type="dxa"/>
            <w:shd w:val="clear" w:color="auto" w:fill="FFFFFF" w:themeFill="background1"/>
            <w:vAlign w:val="center"/>
            <w:hideMark/>
          </w:tcPr>
          <w:p w14:paraId="70650385" w14:textId="77777777" w:rsidR="00D13F63" w:rsidRPr="00D13F63" w:rsidRDefault="00D13F63" w:rsidP="00D404D5">
            <w:pPr>
              <w:jc w:val="center"/>
              <w:rPr>
                <w:b/>
                <w:bCs/>
                <w:sz w:val="18"/>
                <w:szCs w:val="18"/>
                <w:lang w:eastAsia="en-US"/>
              </w:rPr>
            </w:pPr>
            <w:r w:rsidRPr="00D13F63">
              <w:rPr>
                <w:b/>
                <w:bCs/>
                <w:sz w:val="18"/>
                <w:szCs w:val="18"/>
                <w:lang w:eastAsia="en-US"/>
              </w:rPr>
              <w:t> </w:t>
            </w:r>
          </w:p>
        </w:tc>
        <w:tc>
          <w:tcPr>
            <w:tcW w:w="1333" w:type="dxa"/>
            <w:shd w:val="clear" w:color="auto" w:fill="FFFFFF" w:themeFill="background1"/>
            <w:vAlign w:val="center"/>
            <w:hideMark/>
          </w:tcPr>
          <w:p w14:paraId="6E44F4F5" w14:textId="71882F96" w:rsidR="00D13F63" w:rsidRPr="00D13F63" w:rsidRDefault="00D404D5" w:rsidP="00D404D5">
            <w:pPr>
              <w:jc w:val="right"/>
              <w:rPr>
                <w:b/>
                <w:bCs/>
                <w:sz w:val="18"/>
                <w:szCs w:val="18"/>
                <w:lang w:eastAsia="en-US"/>
              </w:rPr>
            </w:pPr>
            <w:r>
              <w:rPr>
                <w:b/>
                <w:bCs/>
                <w:sz w:val="18"/>
                <w:szCs w:val="18"/>
                <w:lang w:eastAsia="en-US"/>
              </w:rPr>
              <w:t>10.000</w:t>
            </w:r>
          </w:p>
        </w:tc>
        <w:tc>
          <w:tcPr>
            <w:tcW w:w="1271" w:type="dxa"/>
            <w:shd w:val="clear" w:color="auto" w:fill="FFFFFF" w:themeFill="background1"/>
            <w:vAlign w:val="center"/>
            <w:hideMark/>
          </w:tcPr>
          <w:p w14:paraId="66764DB8" w14:textId="73B98788" w:rsidR="00D13F63" w:rsidRPr="00D13F63" w:rsidRDefault="00D404D5" w:rsidP="00D404D5">
            <w:pPr>
              <w:jc w:val="right"/>
              <w:rPr>
                <w:b/>
                <w:bCs/>
                <w:sz w:val="18"/>
                <w:szCs w:val="18"/>
                <w:lang w:eastAsia="en-US"/>
              </w:rPr>
            </w:pPr>
            <w:r>
              <w:rPr>
                <w:b/>
                <w:bCs/>
                <w:sz w:val="18"/>
                <w:szCs w:val="18"/>
                <w:lang w:eastAsia="en-US"/>
              </w:rPr>
              <w:t>0</w:t>
            </w:r>
          </w:p>
        </w:tc>
        <w:tc>
          <w:tcPr>
            <w:tcW w:w="1105" w:type="dxa"/>
            <w:shd w:val="clear" w:color="auto" w:fill="FFFFFF" w:themeFill="background1"/>
            <w:vAlign w:val="center"/>
            <w:hideMark/>
          </w:tcPr>
          <w:p w14:paraId="63906947" w14:textId="7106DAFF" w:rsidR="00D13F63" w:rsidRPr="00D13F63" w:rsidRDefault="00D404D5" w:rsidP="00D404D5">
            <w:pPr>
              <w:jc w:val="center"/>
              <w:rPr>
                <w:b/>
                <w:bCs/>
                <w:sz w:val="18"/>
                <w:szCs w:val="18"/>
                <w:lang w:eastAsia="en-US"/>
              </w:rPr>
            </w:pPr>
            <w:r>
              <w:rPr>
                <w:b/>
                <w:bCs/>
                <w:sz w:val="18"/>
                <w:szCs w:val="18"/>
                <w:lang w:eastAsia="en-US"/>
              </w:rPr>
              <w:t>0.</w:t>
            </w:r>
          </w:p>
        </w:tc>
      </w:tr>
      <w:tr w:rsidR="00D13F63" w:rsidRPr="00D13F63" w14:paraId="6BC9919D" w14:textId="77777777" w:rsidTr="00E1788D">
        <w:trPr>
          <w:trHeight w:val="207"/>
          <w:jc w:val="center"/>
        </w:trPr>
        <w:tc>
          <w:tcPr>
            <w:tcW w:w="537" w:type="dxa"/>
            <w:vMerge/>
            <w:vAlign w:val="center"/>
            <w:hideMark/>
          </w:tcPr>
          <w:p w14:paraId="130B7108" w14:textId="77777777" w:rsidR="00D13F63" w:rsidRPr="00D13F63" w:rsidRDefault="00D13F63" w:rsidP="00D404D5">
            <w:pPr>
              <w:rPr>
                <w:b/>
                <w:bCs/>
                <w:sz w:val="18"/>
                <w:szCs w:val="18"/>
                <w:lang w:eastAsia="en-US"/>
              </w:rPr>
            </w:pPr>
          </w:p>
        </w:tc>
        <w:tc>
          <w:tcPr>
            <w:tcW w:w="675" w:type="dxa"/>
            <w:vMerge/>
            <w:shd w:val="clear" w:color="auto" w:fill="D9D9D9" w:themeFill="background1" w:themeFillShade="D9"/>
            <w:vAlign w:val="center"/>
            <w:hideMark/>
          </w:tcPr>
          <w:p w14:paraId="38FBF9C0" w14:textId="77777777" w:rsidR="00D13F63" w:rsidRPr="00D13F63" w:rsidRDefault="00D13F63" w:rsidP="00D404D5">
            <w:pPr>
              <w:rPr>
                <w:b/>
                <w:bCs/>
                <w:sz w:val="18"/>
                <w:szCs w:val="18"/>
                <w:lang w:eastAsia="en-US"/>
              </w:rPr>
            </w:pPr>
          </w:p>
        </w:tc>
        <w:tc>
          <w:tcPr>
            <w:tcW w:w="1895" w:type="dxa"/>
            <w:vMerge w:val="restart"/>
            <w:shd w:val="clear" w:color="auto" w:fill="D9D9D9" w:themeFill="background1" w:themeFillShade="D9"/>
            <w:vAlign w:val="center"/>
            <w:hideMark/>
          </w:tcPr>
          <w:p w14:paraId="35A91D48" w14:textId="77777777" w:rsidR="00D13F63" w:rsidRPr="00D13F63" w:rsidRDefault="00D13F63" w:rsidP="00D13F63">
            <w:pPr>
              <w:rPr>
                <w:b/>
                <w:bCs/>
                <w:sz w:val="18"/>
                <w:szCs w:val="18"/>
                <w:lang w:eastAsia="en-US"/>
              </w:rPr>
            </w:pPr>
            <w:r w:rsidRPr="00D13F63">
              <w:rPr>
                <w:b/>
                <w:bCs/>
                <w:sz w:val="18"/>
                <w:szCs w:val="18"/>
                <w:lang w:eastAsia="en-US"/>
              </w:rPr>
              <w:t>УКУПНО (КМ)</w:t>
            </w:r>
          </w:p>
        </w:tc>
        <w:tc>
          <w:tcPr>
            <w:tcW w:w="2050" w:type="dxa"/>
            <w:shd w:val="clear" w:color="auto" w:fill="D9D9D9" w:themeFill="background1" w:themeFillShade="D9"/>
            <w:vAlign w:val="center"/>
            <w:hideMark/>
          </w:tcPr>
          <w:p w14:paraId="33D52787" w14:textId="7BF123A5" w:rsidR="00D13F63" w:rsidRPr="00D13F63" w:rsidRDefault="00D13F63" w:rsidP="00D13F63">
            <w:pPr>
              <w:jc w:val="right"/>
              <w:rPr>
                <w:b/>
                <w:bCs/>
                <w:sz w:val="18"/>
                <w:szCs w:val="18"/>
                <w:lang w:eastAsia="en-US"/>
              </w:rPr>
            </w:pPr>
            <w:r>
              <w:rPr>
                <w:b/>
                <w:bCs/>
                <w:sz w:val="18"/>
                <w:szCs w:val="18"/>
                <w:lang w:eastAsia="en-US"/>
              </w:rPr>
              <w:t>301.527</w:t>
            </w:r>
          </w:p>
        </w:tc>
        <w:tc>
          <w:tcPr>
            <w:tcW w:w="1379" w:type="dxa"/>
            <w:shd w:val="clear" w:color="auto" w:fill="D9D9D9" w:themeFill="background1" w:themeFillShade="D9"/>
            <w:vAlign w:val="center"/>
            <w:hideMark/>
          </w:tcPr>
          <w:p w14:paraId="135A2DC1" w14:textId="71139718" w:rsidR="00D13F63" w:rsidRPr="00D13F63" w:rsidRDefault="00D404D5" w:rsidP="00D404D5">
            <w:pPr>
              <w:jc w:val="right"/>
              <w:rPr>
                <w:b/>
                <w:bCs/>
                <w:sz w:val="18"/>
                <w:szCs w:val="18"/>
                <w:lang w:eastAsia="en-US"/>
              </w:rPr>
            </w:pPr>
            <w:r>
              <w:rPr>
                <w:b/>
                <w:bCs/>
                <w:sz w:val="18"/>
                <w:szCs w:val="18"/>
                <w:lang w:eastAsia="en-US"/>
              </w:rPr>
              <w:t>26.023</w:t>
            </w:r>
          </w:p>
        </w:tc>
        <w:tc>
          <w:tcPr>
            <w:tcW w:w="1105" w:type="dxa"/>
            <w:shd w:val="clear" w:color="auto" w:fill="D9D9D9" w:themeFill="background1" w:themeFillShade="D9"/>
            <w:vAlign w:val="center"/>
            <w:hideMark/>
          </w:tcPr>
          <w:p w14:paraId="0599F213" w14:textId="492BC2CA" w:rsidR="00D13F63" w:rsidRPr="00D13F63" w:rsidRDefault="00D404D5" w:rsidP="00D404D5">
            <w:pPr>
              <w:jc w:val="center"/>
              <w:rPr>
                <w:b/>
                <w:bCs/>
                <w:sz w:val="18"/>
                <w:szCs w:val="18"/>
                <w:lang w:eastAsia="en-US"/>
              </w:rPr>
            </w:pPr>
            <w:r>
              <w:rPr>
                <w:b/>
                <w:bCs/>
                <w:sz w:val="18"/>
                <w:szCs w:val="18"/>
                <w:lang w:eastAsia="en-US"/>
              </w:rPr>
              <w:t>9</w:t>
            </w:r>
          </w:p>
        </w:tc>
        <w:tc>
          <w:tcPr>
            <w:tcW w:w="1333" w:type="dxa"/>
            <w:shd w:val="clear" w:color="auto" w:fill="D9D9D9" w:themeFill="background1" w:themeFillShade="D9"/>
            <w:vAlign w:val="center"/>
            <w:hideMark/>
          </w:tcPr>
          <w:p w14:paraId="7DE875C6" w14:textId="3400EBFF" w:rsidR="00D13F63" w:rsidRPr="00D13F63" w:rsidRDefault="00D404D5" w:rsidP="00D404D5">
            <w:pPr>
              <w:jc w:val="right"/>
              <w:rPr>
                <w:b/>
                <w:bCs/>
                <w:sz w:val="18"/>
                <w:szCs w:val="18"/>
                <w:lang w:eastAsia="en-US"/>
              </w:rPr>
            </w:pPr>
            <w:r>
              <w:rPr>
                <w:b/>
                <w:bCs/>
                <w:sz w:val="18"/>
                <w:szCs w:val="18"/>
                <w:lang w:eastAsia="en-US"/>
              </w:rPr>
              <w:t>796.900</w:t>
            </w:r>
          </w:p>
        </w:tc>
        <w:tc>
          <w:tcPr>
            <w:tcW w:w="1271" w:type="dxa"/>
            <w:shd w:val="clear" w:color="auto" w:fill="D9D9D9" w:themeFill="background1" w:themeFillShade="D9"/>
            <w:noWrap/>
            <w:vAlign w:val="center"/>
            <w:hideMark/>
          </w:tcPr>
          <w:p w14:paraId="59FB39F2" w14:textId="2D7CC351" w:rsidR="00D13F63" w:rsidRPr="00D13F63" w:rsidRDefault="00D404D5" w:rsidP="00D404D5">
            <w:pPr>
              <w:jc w:val="right"/>
              <w:rPr>
                <w:b/>
                <w:bCs/>
                <w:sz w:val="18"/>
                <w:szCs w:val="18"/>
                <w:lang w:eastAsia="en-US"/>
              </w:rPr>
            </w:pPr>
            <w:r>
              <w:rPr>
                <w:b/>
                <w:bCs/>
                <w:sz w:val="18"/>
                <w:szCs w:val="18"/>
                <w:lang w:eastAsia="en-US"/>
              </w:rPr>
              <w:t>10.251</w:t>
            </w:r>
          </w:p>
        </w:tc>
        <w:tc>
          <w:tcPr>
            <w:tcW w:w="1105" w:type="dxa"/>
            <w:shd w:val="clear" w:color="auto" w:fill="D9D9D9" w:themeFill="background1" w:themeFillShade="D9"/>
            <w:vAlign w:val="center"/>
            <w:hideMark/>
          </w:tcPr>
          <w:p w14:paraId="15EACD10" w14:textId="63CCF324" w:rsidR="00D13F63" w:rsidRPr="00D13F63" w:rsidRDefault="00D404D5" w:rsidP="00D404D5">
            <w:pPr>
              <w:jc w:val="center"/>
              <w:rPr>
                <w:b/>
                <w:bCs/>
                <w:sz w:val="18"/>
                <w:szCs w:val="18"/>
                <w:lang w:eastAsia="en-US"/>
              </w:rPr>
            </w:pPr>
            <w:r>
              <w:rPr>
                <w:b/>
                <w:bCs/>
                <w:sz w:val="18"/>
                <w:szCs w:val="18"/>
                <w:lang w:eastAsia="en-US"/>
              </w:rPr>
              <w:t>1.3</w:t>
            </w:r>
          </w:p>
        </w:tc>
      </w:tr>
      <w:tr w:rsidR="00D13F63" w:rsidRPr="00D13F63" w14:paraId="24B68774" w14:textId="77777777" w:rsidTr="00E1788D">
        <w:trPr>
          <w:trHeight w:val="231"/>
          <w:jc w:val="center"/>
        </w:trPr>
        <w:tc>
          <w:tcPr>
            <w:tcW w:w="537" w:type="dxa"/>
            <w:vMerge/>
            <w:vAlign w:val="center"/>
            <w:hideMark/>
          </w:tcPr>
          <w:p w14:paraId="2EE413B8" w14:textId="77777777" w:rsidR="00D13F63" w:rsidRPr="00D13F63" w:rsidRDefault="00D13F63" w:rsidP="00D404D5">
            <w:pPr>
              <w:rPr>
                <w:b/>
                <w:bCs/>
                <w:sz w:val="18"/>
                <w:szCs w:val="18"/>
                <w:lang w:eastAsia="en-US"/>
              </w:rPr>
            </w:pPr>
          </w:p>
        </w:tc>
        <w:tc>
          <w:tcPr>
            <w:tcW w:w="675" w:type="dxa"/>
            <w:vMerge/>
            <w:shd w:val="clear" w:color="auto" w:fill="D9D9D9" w:themeFill="background1" w:themeFillShade="D9"/>
            <w:vAlign w:val="center"/>
            <w:hideMark/>
          </w:tcPr>
          <w:p w14:paraId="7ED55208" w14:textId="77777777" w:rsidR="00D13F63" w:rsidRPr="00D13F63" w:rsidRDefault="00D13F63" w:rsidP="00D404D5">
            <w:pPr>
              <w:rPr>
                <w:b/>
                <w:bCs/>
                <w:sz w:val="18"/>
                <w:szCs w:val="18"/>
                <w:lang w:eastAsia="en-US"/>
              </w:rPr>
            </w:pPr>
          </w:p>
        </w:tc>
        <w:tc>
          <w:tcPr>
            <w:tcW w:w="1895" w:type="dxa"/>
            <w:vMerge/>
            <w:shd w:val="clear" w:color="auto" w:fill="D9D9D9" w:themeFill="background1" w:themeFillShade="D9"/>
            <w:vAlign w:val="center"/>
            <w:hideMark/>
          </w:tcPr>
          <w:p w14:paraId="58B8F517" w14:textId="77777777" w:rsidR="00D13F63" w:rsidRPr="00D13F63" w:rsidRDefault="00D13F63" w:rsidP="00D404D5">
            <w:pPr>
              <w:rPr>
                <w:b/>
                <w:bCs/>
                <w:sz w:val="18"/>
                <w:szCs w:val="18"/>
                <w:lang w:eastAsia="en-US"/>
              </w:rPr>
            </w:pPr>
          </w:p>
        </w:tc>
        <w:tc>
          <w:tcPr>
            <w:tcW w:w="2050" w:type="dxa"/>
            <w:shd w:val="clear" w:color="auto" w:fill="D9D9D9" w:themeFill="background1" w:themeFillShade="D9"/>
            <w:noWrap/>
            <w:vAlign w:val="center"/>
            <w:hideMark/>
          </w:tcPr>
          <w:p w14:paraId="4A9F5AAE" w14:textId="77777777" w:rsidR="00D13F63" w:rsidRPr="00D13F63" w:rsidRDefault="00D13F63" w:rsidP="00D404D5">
            <w:pPr>
              <w:rPr>
                <w:b/>
                <w:bCs/>
                <w:sz w:val="18"/>
                <w:szCs w:val="18"/>
                <w:lang w:eastAsia="en-US"/>
              </w:rPr>
            </w:pPr>
            <w:r w:rsidRPr="00D13F63">
              <w:rPr>
                <w:b/>
                <w:bCs/>
                <w:sz w:val="18"/>
                <w:szCs w:val="18"/>
                <w:lang w:eastAsia="en-US"/>
              </w:rPr>
              <w:t>Планирано (КМ)</w:t>
            </w:r>
          </w:p>
        </w:tc>
        <w:tc>
          <w:tcPr>
            <w:tcW w:w="6195" w:type="dxa"/>
            <w:gridSpan w:val="5"/>
            <w:shd w:val="clear" w:color="auto" w:fill="D9D9D9" w:themeFill="background1" w:themeFillShade="D9"/>
            <w:noWrap/>
            <w:vAlign w:val="center"/>
            <w:hideMark/>
          </w:tcPr>
          <w:p w14:paraId="5E66B18E" w14:textId="10C3B44F" w:rsidR="00D13F63" w:rsidRPr="00D13F63" w:rsidRDefault="00D404D5" w:rsidP="00D404D5">
            <w:pPr>
              <w:jc w:val="center"/>
              <w:rPr>
                <w:b/>
                <w:bCs/>
                <w:sz w:val="18"/>
                <w:szCs w:val="18"/>
                <w:lang w:eastAsia="en-US"/>
              </w:rPr>
            </w:pPr>
            <w:r>
              <w:rPr>
                <w:b/>
                <w:bCs/>
                <w:sz w:val="18"/>
                <w:szCs w:val="18"/>
                <w:lang w:eastAsia="en-US"/>
              </w:rPr>
              <w:t>1.098.427</w:t>
            </w:r>
          </w:p>
        </w:tc>
      </w:tr>
      <w:tr w:rsidR="00D13F63" w:rsidRPr="00D13F63" w14:paraId="4B101FF1" w14:textId="77777777" w:rsidTr="00E1788D">
        <w:trPr>
          <w:trHeight w:val="231"/>
          <w:jc w:val="center"/>
        </w:trPr>
        <w:tc>
          <w:tcPr>
            <w:tcW w:w="537" w:type="dxa"/>
            <w:vMerge/>
            <w:vAlign w:val="center"/>
            <w:hideMark/>
          </w:tcPr>
          <w:p w14:paraId="09773214" w14:textId="77777777" w:rsidR="00D13F63" w:rsidRPr="00D13F63" w:rsidRDefault="00D13F63" w:rsidP="00D404D5">
            <w:pPr>
              <w:rPr>
                <w:b/>
                <w:bCs/>
                <w:sz w:val="18"/>
                <w:szCs w:val="18"/>
                <w:lang w:eastAsia="en-US"/>
              </w:rPr>
            </w:pPr>
          </w:p>
        </w:tc>
        <w:tc>
          <w:tcPr>
            <w:tcW w:w="675" w:type="dxa"/>
            <w:vMerge/>
            <w:shd w:val="clear" w:color="auto" w:fill="D9D9D9" w:themeFill="background1" w:themeFillShade="D9"/>
            <w:vAlign w:val="center"/>
            <w:hideMark/>
          </w:tcPr>
          <w:p w14:paraId="3CC8E0F0" w14:textId="77777777" w:rsidR="00D13F63" w:rsidRPr="00D13F63" w:rsidRDefault="00D13F63" w:rsidP="00D404D5">
            <w:pPr>
              <w:rPr>
                <w:b/>
                <w:bCs/>
                <w:sz w:val="18"/>
                <w:szCs w:val="18"/>
                <w:lang w:eastAsia="en-US"/>
              </w:rPr>
            </w:pPr>
          </w:p>
        </w:tc>
        <w:tc>
          <w:tcPr>
            <w:tcW w:w="1895" w:type="dxa"/>
            <w:vMerge/>
            <w:shd w:val="clear" w:color="auto" w:fill="D9D9D9" w:themeFill="background1" w:themeFillShade="D9"/>
            <w:vAlign w:val="center"/>
            <w:hideMark/>
          </w:tcPr>
          <w:p w14:paraId="016A2F75" w14:textId="77777777" w:rsidR="00D13F63" w:rsidRPr="00D13F63" w:rsidRDefault="00D13F63" w:rsidP="00D404D5">
            <w:pPr>
              <w:rPr>
                <w:b/>
                <w:bCs/>
                <w:sz w:val="18"/>
                <w:szCs w:val="18"/>
                <w:lang w:eastAsia="en-US"/>
              </w:rPr>
            </w:pPr>
          </w:p>
        </w:tc>
        <w:tc>
          <w:tcPr>
            <w:tcW w:w="2050" w:type="dxa"/>
            <w:shd w:val="clear" w:color="auto" w:fill="D9D9D9" w:themeFill="background1" w:themeFillShade="D9"/>
            <w:noWrap/>
            <w:vAlign w:val="center"/>
            <w:hideMark/>
          </w:tcPr>
          <w:p w14:paraId="61AB4DEE" w14:textId="77777777" w:rsidR="00D13F63" w:rsidRPr="00D13F63" w:rsidRDefault="00D13F63" w:rsidP="00D404D5">
            <w:pPr>
              <w:rPr>
                <w:b/>
                <w:bCs/>
                <w:sz w:val="18"/>
                <w:szCs w:val="18"/>
                <w:lang w:eastAsia="en-US"/>
              </w:rPr>
            </w:pPr>
            <w:r w:rsidRPr="00D13F63">
              <w:rPr>
                <w:b/>
                <w:bCs/>
                <w:sz w:val="18"/>
                <w:szCs w:val="18"/>
                <w:lang w:eastAsia="en-US"/>
              </w:rPr>
              <w:t>Остварено (КМ)</w:t>
            </w:r>
          </w:p>
        </w:tc>
        <w:tc>
          <w:tcPr>
            <w:tcW w:w="6195" w:type="dxa"/>
            <w:gridSpan w:val="5"/>
            <w:shd w:val="clear" w:color="auto" w:fill="D9D9D9" w:themeFill="background1" w:themeFillShade="D9"/>
            <w:noWrap/>
            <w:vAlign w:val="center"/>
            <w:hideMark/>
          </w:tcPr>
          <w:p w14:paraId="03D986AC" w14:textId="6793FBA3" w:rsidR="00D13F63" w:rsidRPr="00D13F63" w:rsidRDefault="00D404D5" w:rsidP="00D404D5">
            <w:pPr>
              <w:jc w:val="center"/>
              <w:rPr>
                <w:b/>
                <w:bCs/>
                <w:sz w:val="18"/>
                <w:szCs w:val="18"/>
                <w:lang w:eastAsia="en-US"/>
              </w:rPr>
            </w:pPr>
            <w:r>
              <w:rPr>
                <w:b/>
                <w:bCs/>
                <w:sz w:val="18"/>
                <w:szCs w:val="18"/>
                <w:lang w:eastAsia="en-US"/>
              </w:rPr>
              <w:t>36.275</w:t>
            </w:r>
          </w:p>
        </w:tc>
      </w:tr>
      <w:tr w:rsidR="00D13F63" w:rsidRPr="00D13F63" w14:paraId="7A007EBD" w14:textId="77777777" w:rsidTr="00E1788D">
        <w:trPr>
          <w:trHeight w:val="231"/>
          <w:jc w:val="center"/>
        </w:trPr>
        <w:tc>
          <w:tcPr>
            <w:tcW w:w="537" w:type="dxa"/>
            <w:vMerge/>
            <w:vAlign w:val="center"/>
            <w:hideMark/>
          </w:tcPr>
          <w:p w14:paraId="44A647E0" w14:textId="77777777" w:rsidR="00D13F63" w:rsidRPr="00D13F63" w:rsidRDefault="00D13F63" w:rsidP="00D404D5">
            <w:pPr>
              <w:rPr>
                <w:b/>
                <w:bCs/>
                <w:sz w:val="18"/>
                <w:szCs w:val="18"/>
                <w:lang w:eastAsia="en-US"/>
              </w:rPr>
            </w:pPr>
          </w:p>
        </w:tc>
        <w:tc>
          <w:tcPr>
            <w:tcW w:w="675" w:type="dxa"/>
            <w:vMerge/>
            <w:shd w:val="clear" w:color="auto" w:fill="D9D9D9" w:themeFill="background1" w:themeFillShade="D9"/>
            <w:vAlign w:val="center"/>
            <w:hideMark/>
          </w:tcPr>
          <w:p w14:paraId="3A2048B9" w14:textId="77777777" w:rsidR="00D13F63" w:rsidRPr="00D13F63" w:rsidRDefault="00D13F63" w:rsidP="00D404D5">
            <w:pPr>
              <w:rPr>
                <w:b/>
                <w:bCs/>
                <w:sz w:val="18"/>
                <w:szCs w:val="18"/>
                <w:lang w:eastAsia="en-US"/>
              </w:rPr>
            </w:pPr>
          </w:p>
        </w:tc>
        <w:tc>
          <w:tcPr>
            <w:tcW w:w="1895" w:type="dxa"/>
            <w:vMerge/>
            <w:shd w:val="clear" w:color="auto" w:fill="D9D9D9" w:themeFill="background1" w:themeFillShade="D9"/>
            <w:vAlign w:val="center"/>
            <w:hideMark/>
          </w:tcPr>
          <w:p w14:paraId="0392ADB6" w14:textId="77777777" w:rsidR="00D13F63" w:rsidRPr="00D13F63" w:rsidRDefault="00D13F63" w:rsidP="00D404D5">
            <w:pPr>
              <w:rPr>
                <w:b/>
                <w:bCs/>
                <w:sz w:val="18"/>
                <w:szCs w:val="18"/>
                <w:lang w:eastAsia="en-US"/>
              </w:rPr>
            </w:pPr>
          </w:p>
        </w:tc>
        <w:tc>
          <w:tcPr>
            <w:tcW w:w="2050" w:type="dxa"/>
            <w:shd w:val="clear" w:color="auto" w:fill="D9D9D9" w:themeFill="background1" w:themeFillShade="D9"/>
            <w:noWrap/>
            <w:vAlign w:val="center"/>
            <w:hideMark/>
          </w:tcPr>
          <w:p w14:paraId="2D1EE40D" w14:textId="77777777" w:rsidR="00D13F63" w:rsidRPr="00D13F63" w:rsidRDefault="00D13F63" w:rsidP="00D404D5">
            <w:pPr>
              <w:rPr>
                <w:b/>
                <w:bCs/>
                <w:sz w:val="18"/>
                <w:szCs w:val="18"/>
                <w:lang w:eastAsia="en-US"/>
              </w:rPr>
            </w:pPr>
            <w:r w:rsidRPr="00D13F63">
              <w:rPr>
                <w:b/>
                <w:bCs/>
                <w:sz w:val="18"/>
                <w:szCs w:val="18"/>
                <w:lang w:eastAsia="en-US"/>
              </w:rPr>
              <w:t>Остварење у %</w:t>
            </w:r>
          </w:p>
        </w:tc>
        <w:tc>
          <w:tcPr>
            <w:tcW w:w="6195" w:type="dxa"/>
            <w:gridSpan w:val="5"/>
            <w:shd w:val="clear" w:color="auto" w:fill="D9D9D9" w:themeFill="background1" w:themeFillShade="D9"/>
            <w:noWrap/>
            <w:vAlign w:val="center"/>
            <w:hideMark/>
          </w:tcPr>
          <w:p w14:paraId="151FA4C3" w14:textId="4217837E" w:rsidR="00D13F63" w:rsidRPr="00D13F63" w:rsidRDefault="00D404D5" w:rsidP="00D404D5">
            <w:pPr>
              <w:jc w:val="center"/>
              <w:rPr>
                <w:b/>
                <w:bCs/>
                <w:sz w:val="18"/>
                <w:szCs w:val="18"/>
                <w:lang w:eastAsia="en-US"/>
              </w:rPr>
            </w:pPr>
            <w:r>
              <w:rPr>
                <w:b/>
                <w:bCs/>
                <w:sz w:val="18"/>
                <w:szCs w:val="18"/>
                <w:lang w:eastAsia="en-US"/>
              </w:rPr>
              <w:t>3</w:t>
            </w:r>
          </w:p>
        </w:tc>
      </w:tr>
      <w:tr w:rsidR="00D13F63" w:rsidRPr="00D13F63" w14:paraId="28838C24" w14:textId="77777777" w:rsidTr="00E1788D">
        <w:trPr>
          <w:trHeight w:val="207"/>
          <w:jc w:val="center"/>
        </w:trPr>
        <w:tc>
          <w:tcPr>
            <w:tcW w:w="537" w:type="dxa"/>
            <w:vMerge/>
            <w:vAlign w:val="center"/>
            <w:hideMark/>
          </w:tcPr>
          <w:p w14:paraId="000B17D1" w14:textId="77777777" w:rsidR="00D13F63" w:rsidRPr="00D13F63" w:rsidRDefault="00D13F63" w:rsidP="00D404D5">
            <w:pPr>
              <w:rPr>
                <w:b/>
                <w:bCs/>
                <w:sz w:val="18"/>
                <w:szCs w:val="18"/>
                <w:lang w:eastAsia="en-US"/>
              </w:rPr>
            </w:pPr>
          </w:p>
        </w:tc>
        <w:tc>
          <w:tcPr>
            <w:tcW w:w="2571" w:type="dxa"/>
            <w:gridSpan w:val="2"/>
            <w:vMerge w:val="restart"/>
            <w:shd w:val="clear" w:color="auto" w:fill="D9D9D9" w:themeFill="background1" w:themeFillShade="D9"/>
            <w:vAlign w:val="center"/>
            <w:hideMark/>
          </w:tcPr>
          <w:p w14:paraId="449D69D8" w14:textId="44C64D4A" w:rsidR="00D13F63" w:rsidRPr="00D13F63" w:rsidRDefault="00D13F63" w:rsidP="00D404D5">
            <w:pPr>
              <w:jc w:val="center"/>
              <w:rPr>
                <w:b/>
                <w:bCs/>
                <w:sz w:val="18"/>
                <w:szCs w:val="18"/>
                <w:lang w:eastAsia="en-US"/>
              </w:rPr>
            </w:pPr>
            <w:r>
              <w:rPr>
                <w:b/>
                <w:bCs/>
                <w:sz w:val="18"/>
                <w:szCs w:val="18"/>
                <w:lang w:eastAsia="en-US"/>
              </w:rPr>
              <w:t>СВЕ УКУПНО: (ТЕКУЋЕ + ИНВ</w:t>
            </w:r>
            <w:r>
              <w:rPr>
                <w:b/>
                <w:bCs/>
                <w:sz w:val="18"/>
                <w:szCs w:val="18"/>
                <w:lang w:val="sr-Cyrl-RS" w:eastAsia="en-US"/>
              </w:rPr>
              <w:t xml:space="preserve">ЕСТИЦИОНО </w:t>
            </w:r>
            <w:r w:rsidRPr="00D13F63">
              <w:rPr>
                <w:b/>
                <w:bCs/>
                <w:sz w:val="18"/>
                <w:szCs w:val="18"/>
                <w:lang w:eastAsia="en-US"/>
              </w:rPr>
              <w:t>ОДРЖАВАЊЕ)</w:t>
            </w:r>
          </w:p>
        </w:tc>
        <w:tc>
          <w:tcPr>
            <w:tcW w:w="2050" w:type="dxa"/>
            <w:shd w:val="clear" w:color="auto" w:fill="D9D9D9" w:themeFill="background1" w:themeFillShade="D9"/>
            <w:vAlign w:val="center"/>
            <w:hideMark/>
          </w:tcPr>
          <w:p w14:paraId="65F250CB" w14:textId="7A04F00F" w:rsidR="00D13F63" w:rsidRPr="00D13F63" w:rsidRDefault="00D404D5" w:rsidP="00D404D5">
            <w:pPr>
              <w:jc w:val="right"/>
              <w:rPr>
                <w:b/>
                <w:bCs/>
                <w:sz w:val="18"/>
                <w:szCs w:val="18"/>
                <w:lang w:eastAsia="en-US"/>
              </w:rPr>
            </w:pPr>
            <w:r>
              <w:rPr>
                <w:b/>
                <w:bCs/>
                <w:sz w:val="18"/>
                <w:szCs w:val="18"/>
                <w:lang w:eastAsia="en-US"/>
              </w:rPr>
              <w:t>1.433.007</w:t>
            </w:r>
          </w:p>
        </w:tc>
        <w:tc>
          <w:tcPr>
            <w:tcW w:w="1379" w:type="dxa"/>
            <w:shd w:val="clear" w:color="auto" w:fill="D9D9D9" w:themeFill="background1" w:themeFillShade="D9"/>
            <w:vAlign w:val="center"/>
            <w:hideMark/>
          </w:tcPr>
          <w:p w14:paraId="1C12749C" w14:textId="7A6C5401" w:rsidR="00D13F63" w:rsidRPr="00D13F63" w:rsidRDefault="00D13F63" w:rsidP="00D404D5">
            <w:pPr>
              <w:jc w:val="center"/>
              <w:rPr>
                <w:b/>
                <w:bCs/>
                <w:sz w:val="18"/>
                <w:szCs w:val="18"/>
                <w:lang w:eastAsia="en-US"/>
              </w:rPr>
            </w:pPr>
          </w:p>
        </w:tc>
        <w:tc>
          <w:tcPr>
            <w:tcW w:w="1105" w:type="dxa"/>
            <w:shd w:val="clear" w:color="auto" w:fill="D9D9D9" w:themeFill="background1" w:themeFillShade="D9"/>
            <w:vAlign w:val="center"/>
            <w:hideMark/>
          </w:tcPr>
          <w:p w14:paraId="0B1037A0" w14:textId="77777777" w:rsidR="00D13F63" w:rsidRPr="00D13F63" w:rsidRDefault="00D13F63" w:rsidP="00D404D5">
            <w:pPr>
              <w:jc w:val="center"/>
              <w:rPr>
                <w:b/>
                <w:bCs/>
                <w:sz w:val="18"/>
                <w:szCs w:val="18"/>
                <w:lang w:eastAsia="en-US"/>
              </w:rPr>
            </w:pPr>
            <w:r w:rsidRPr="00D13F63">
              <w:rPr>
                <w:b/>
                <w:bCs/>
                <w:sz w:val="18"/>
                <w:szCs w:val="18"/>
                <w:lang w:eastAsia="en-US"/>
              </w:rPr>
              <w:t>0.31</w:t>
            </w:r>
          </w:p>
        </w:tc>
        <w:tc>
          <w:tcPr>
            <w:tcW w:w="1333" w:type="dxa"/>
            <w:shd w:val="clear" w:color="auto" w:fill="D9D9D9" w:themeFill="background1" w:themeFillShade="D9"/>
            <w:vAlign w:val="center"/>
            <w:hideMark/>
          </w:tcPr>
          <w:p w14:paraId="0832BC63" w14:textId="0CA63231" w:rsidR="00D13F63" w:rsidRPr="00D13F63" w:rsidRDefault="00D404D5" w:rsidP="00D404D5">
            <w:pPr>
              <w:jc w:val="center"/>
              <w:rPr>
                <w:b/>
                <w:bCs/>
                <w:sz w:val="18"/>
                <w:szCs w:val="18"/>
                <w:lang w:eastAsia="en-US"/>
              </w:rPr>
            </w:pPr>
            <w:r>
              <w:rPr>
                <w:b/>
                <w:bCs/>
                <w:sz w:val="18"/>
                <w:szCs w:val="18"/>
                <w:lang w:eastAsia="en-US"/>
              </w:rPr>
              <w:t>971.600</w:t>
            </w:r>
          </w:p>
        </w:tc>
        <w:tc>
          <w:tcPr>
            <w:tcW w:w="1271" w:type="dxa"/>
            <w:shd w:val="clear" w:color="auto" w:fill="D9D9D9" w:themeFill="background1" w:themeFillShade="D9"/>
            <w:noWrap/>
            <w:vAlign w:val="center"/>
            <w:hideMark/>
          </w:tcPr>
          <w:p w14:paraId="1D71CB7A" w14:textId="173277B0" w:rsidR="00D13F63" w:rsidRPr="00D13F63" w:rsidRDefault="00D404D5" w:rsidP="00D404D5">
            <w:pPr>
              <w:jc w:val="center"/>
              <w:rPr>
                <w:b/>
                <w:bCs/>
                <w:sz w:val="18"/>
                <w:szCs w:val="18"/>
                <w:lang w:eastAsia="en-US"/>
              </w:rPr>
            </w:pPr>
            <w:r>
              <w:rPr>
                <w:b/>
                <w:bCs/>
                <w:sz w:val="18"/>
                <w:szCs w:val="18"/>
                <w:lang w:eastAsia="en-US"/>
              </w:rPr>
              <w:t>25.601</w:t>
            </w:r>
          </w:p>
        </w:tc>
        <w:tc>
          <w:tcPr>
            <w:tcW w:w="1105" w:type="dxa"/>
            <w:shd w:val="clear" w:color="auto" w:fill="D9D9D9" w:themeFill="background1" w:themeFillShade="D9"/>
            <w:vAlign w:val="center"/>
            <w:hideMark/>
          </w:tcPr>
          <w:p w14:paraId="3197D2ED" w14:textId="0EE05EF6" w:rsidR="00D13F63" w:rsidRPr="00D13F63" w:rsidRDefault="00D404D5" w:rsidP="00D404D5">
            <w:pPr>
              <w:jc w:val="center"/>
              <w:rPr>
                <w:b/>
                <w:bCs/>
                <w:sz w:val="18"/>
                <w:szCs w:val="18"/>
                <w:lang w:eastAsia="en-US"/>
              </w:rPr>
            </w:pPr>
            <w:r>
              <w:rPr>
                <w:b/>
                <w:bCs/>
                <w:sz w:val="18"/>
                <w:szCs w:val="18"/>
                <w:lang w:eastAsia="en-US"/>
              </w:rPr>
              <w:t>0.1</w:t>
            </w:r>
          </w:p>
        </w:tc>
      </w:tr>
      <w:tr w:rsidR="00D13F63" w:rsidRPr="00D13F63" w14:paraId="377FB7E7" w14:textId="77777777" w:rsidTr="00E1788D">
        <w:trPr>
          <w:trHeight w:val="256"/>
          <w:jc w:val="center"/>
        </w:trPr>
        <w:tc>
          <w:tcPr>
            <w:tcW w:w="537" w:type="dxa"/>
            <w:vMerge/>
            <w:vAlign w:val="center"/>
            <w:hideMark/>
          </w:tcPr>
          <w:p w14:paraId="59A403D7" w14:textId="77777777" w:rsidR="00D13F63" w:rsidRPr="00D13F63" w:rsidRDefault="00D13F63" w:rsidP="00D404D5">
            <w:pPr>
              <w:rPr>
                <w:b/>
                <w:bCs/>
                <w:sz w:val="18"/>
                <w:szCs w:val="18"/>
                <w:lang w:eastAsia="en-US"/>
              </w:rPr>
            </w:pPr>
          </w:p>
        </w:tc>
        <w:tc>
          <w:tcPr>
            <w:tcW w:w="2571" w:type="dxa"/>
            <w:gridSpan w:val="2"/>
            <w:vMerge/>
            <w:shd w:val="clear" w:color="auto" w:fill="D9D9D9" w:themeFill="background1" w:themeFillShade="D9"/>
            <w:vAlign w:val="center"/>
            <w:hideMark/>
          </w:tcPr>
          <w:p w14:paraId="043422E1" w14:textId="77777777" w:rsidR="00D13F63" w:rsidRPr="00D13F63" w:rsidRDefault="00D13F63" w:rsidP="00D404D5">
            <w:pPr>
              <w:rPr>
                <w:b/>
                <w:bCs/>
                <w:sz w:val="18"/>
                <w:szCs w:val="18"/>
                <w:lang w:eastAsia="en-US"/>
              </w:rPr>
            </w:pPr>
          </w:p>
        </w:tc>
        <w:tc>
          <w:tcPr>
            <w:tcW w:w="2050" w:type="dxa"/>
            <w:shd w:val="clear" w:color="auto" w:fill="D9D9D9" w:themeFill="background1" w:themeFillShade="D9"/>
            <w:noWrap/>
            <w:vAlign w:val="center"/>
            <w:hideMark/>
          </w:tcPr>
          <w:p w14:paraId="5F2AC80F" w14:textId="77777777" w:rsidR="00D13F63" w:rsidRPr="00D13F63" w:rsidRDefault="00D13F63" w:rsidP="00D404D5">
            <w:pPr>
              <w:rPr>
                <w:b/>
                <w:bCs/>
                <w:sz w:val="18"/>
                <w:szCs w:val="18"/>
                <w:lang w:eastAsia="en-US"/>
              </w:rPr>
            </w:pPr>
            <w:r w:rsidRPr="00D13F63">
              <w:rPr>
                <w:b/>
                <w:bCs/>
                <w:sz w:val="18"/>
                <w:szCs w:val="18"/>
                <w:lang w:eastAsia="en-US"/>
              </w:rPr>
              <w:t>Планирано (КМ)</w:t>
            </w:r>
          </w:p>
        </w:tc>
        <w:tc>
          <w:tcPr>
            <w:tcW w:w="6195" w:type="dxa"/>
            <w:gridSpan w:val="5"/>
            <w:shd w:val="clear" w:color="auto" w:fill="D9D9D9" w:themeFill="background1" w:themeFillShade="D9"/>
            <w:noWrap/>
            <w:vAlign w:val="center"/>
            <w:hideMark/>
          </w:tcPr>
          <w:p w14:paraId="0749DBBE" w14:textId="0625955C" w:rsidR="00D13F63" w:rsidRPr="00D13F63" w:rsidRDefault="00D404D5" w:rsidP="00D404D5">
            <w:pPr>
              <w:jc w:val="center"/>
              <w:rPr>
                <w:b/>
                <w:bCs/>
                <w:sz w:val="18"/>
                <w:szCs w:val="18"/>
                <w:lang w:eastAsia="en-US"/>
              </w:rPr>
            </w:pPr>
            <w:r>
              <w:rPr>
                <w:b/>
                <w:bCs/>
                <w:sz w:val="18"/>
                <w:szCs w:val="18"/>
                <w:lang w:eastAsia="en-US"/>
              </w:rPr>
              <w:t>2.404.607</w:t>
            </w:r>
          </w:p>
        </w:tc>
      </w:tr>
      <w:tr w:rsidR="00D13F63" w:rsidRPr="00D13F63" w14:paraId="6A21FEFE" w14:textId="77777777" w:rsidTr="00E1788D">
        <w:trPr>
          <w:trHeight w:val="256"/>
          <w:jc w:val="center"/>
        </w:trPr>
        <w:tc>
          <w:tcPr>
            <w:tcW w:w="537" w:type="dxa"/>
            <w:vMerge/>
            <w:vAlign w:val="center"/>
            <w:hideMark/>
          </w:tcPr>
          <w:p w14:paraId="39BEF561" w14:textId="77777777" w:rsidR="00D13F63" w:rsidRPr="00D13F63" w:rsidRDefault="00D13F63" w:rsidP="00D404D5">
            <w:pPr>
              <w:rPr>
                <w:b/>
                <w:bCs/>
                <w:sz w:val="18"/>
                <w:szCs w:val="18"/>
                <w:lang w:eastAsia="en-US"/>
              </w:rPr>
            </w:pPr>
          </w:p>
        </w:tc>
        <w:tc>
          <w:tcPr>
            <w:tcW w:w="2571" w:type="dxa"/>
            <w:gridSpan w:val="2"/>
            <w:vMerge/>
            <w:shd w:val="clear" w:color="auto" w:fill="D9D9D9" w:themeFill="background1" w:themeFillShade="D9"/>
            <w:vAlign w:val="center"/>
            <w:hideMark/>
          </w:tcPr>
          <w:p w14:paraId="6DD8699F" w14:textId="77777777" w:rsidR="00D13F63" w:rsidRPr="00D13F63" w:rsidRDefault="00D13F63" w:rsidP="00D404D5">
            <w:pPr>
              <w:rPr>
                <w:b/>
                <w:bCs/>
                <w:sz w:val="18"/>
                <w:szCs w:val="18"/>
                <w:lang w:eastAsia="en-US"/>
              </w:rPr>
            </w:pPr>
          </w:p>
        </w:tc>
        <w:tc>
          <w:tcPr>
            <w:tcW w:w="2050" w:type="dxa"/>
            <w:shd w:val="clear" w:color="auto" w:fill="D9D9D9" w:themeFill="background1" w:themeFillShade="D9"/>
            <w:noWrap/>
            <w:vAlign w:val="center"/>
            <w:hideMark/>
          </w:tcPr>
          <w:p w14:paraId="2258DB5F" w14:textId="77777777" w:rsidR="00D13F63" w:rsidRPr="00D13F63" w:rsidRDefault="00D13F63" w:rsidP="00D404D5">
            <w:pPr>
              <w:rPr>
                <w:b/>
                <w:bCs/>
                <w:sz w:val="18"/>
                <w:szCs w:val="18"/>
                <w:lang w:eastAsia="en-US"/>
              </w:rPr>
            </w:pPr>
            <w:r w:rsidRPr="00D13F63">
              <w:rPr>
                <w:b/>
                <w:bCs/>
                <w:sz w:val="18"/>
                <w:szCs w:val="18"/>
                <w:lang w:eastAsia="en-US"/>
              </w:rPr>
              <w:t>Остварено (КМ)</w:t>
            </w:r>
          </w:p>
        </w:tc>
        <w:tc>
          <w:tcPr>
            <w:tcW w:w="6195" w:type="dxa"/>
            <w:gridSpan w:val="5"/>
            <w:shd w:val="clear" w:color="auto" w:fill="D9D9D9" w:themeFill="background1" w:themeFillShade="D9"/>
            <w:noWrap/>
            <w:vAlign w:val="center"/>
            <w:hideMark/>
          </w:tcPr>
          <w:p w14:paraId="45E4807C" w14:textId="13CD1C3B" w:rsidR="00D13F63" w:rsidRPr="00D13F63" w:rsidRDefault="00D404D5" w:rsidP="00D404D5">
            <w:pPr>
              <w:jc w:val="center"/>
              <w:rPr>
                <w:b/>
                <w:bCs/>
                <w:sz w:val="18"/>
                <w:szCs w:val="18"/>
                <w:lang w:eastAsia="en-US"/>
              </w:rPr>
            </w:pPr>
            <w:r>
              <w:rPr>
                <w:b/>
                <w:bCs/>
                <w:sz w:val="18"/>
                <w:szCs w:val="18"/>
                <w:lang w:eastAsia="en-US"/>
              </w:rPr>
              <w:t>303.313</w:t>
            </w:r>
          </w:p>
        </w:tc>
      </w:tr>
      <w:tr w:rsidR="00D13F63" w:rsidRPr="00D13F63" w14:paraId="5963E1E9" w14:textId="77777777" w:rsidTr="00E1788D">
        <w:trPr>
          <w:trHeight w:val="256"/>
          <w:jc w:val="center"/>
        </w:trPr>
        <w:tc>
          <w:tcPr>
            <w:tcW w:w="537" w:type="dxa"/>
            <w:vMerge/>
            <w:vAlign w:val="center"/>
            <w:hideMark/>
          </w:tcPr>
          <w:p w14:paraId="35405055" w14:textId="77777777" w:rsidR="00D13F63" w:rsidRPr="00D13F63" w:rsidRDefault="00D13F63" w:rsidP="00D404D5">
            <w:pPr>
              <w:rPr>
                <w:b/>
                <w:bCs/>
                <w:sz w:val="18"/>
                <w:szCs w:val="18"/>
                <w:lang w:eastAsia="en-US"/>
              </w:rPr>
            </w:pPr>
          </w:p>
        </w:tc>
        <w:tc>
          <w:tcPr>
            <w:tcW w:w="2571" w:type="dxa"/>
            <w:gridSpan w:val="2"/>
            <w:vMerge/>
            <w:shd w:val="clear" w:color="auto" w:fill="D9D9D9" w:themeFill="background1" w:themeFillShade="D9"/>
            <w:vAlign w:val="center"/>
            <w:hideMark/>
          </w:tcPr>
          <w:p w14:paraId="7F56A298" w14:textId="77777777" w:rsidR="00D13F63" w:rsidRPr="00D13F63" w:rsidRDefault="00D13F63" w:rsidP="00D404D5">
            <w:pPr>
              <w:rPr>
                <w:b/>
                <w:bCs/>
                <w:sz w:val="18"/>
                <w:szCs w:val="18"/>
                <w:lang w:eastAsia="en-US"/>
              </w:rPr>
            </w:pPr>
          </w:p>
        </w:tc>
        <w:tc>
          <w:tcPr>
            <w:tcW w:w="2050" w:type="dxa"/>
            <w:shd w:val="clear" w:color="auto" w:fill="D9D9D9" w:themeFill="background1" w:themeFillShade="D9"/>
            <w:noWrap/>
            <w:vAlign w:val="center"/>
            <w:hideMark/>
          </w:tcPr>
          <w:p w14:paraId="39A899A1" w14:textId="77777777" w:rsidR="00D13F63" w:rsidRPr="00D13F63" w:rsidRDefault="00D13F63" w:rsidP="00D404D5">
            <w:pPr>
              <w:rPr>
                <w:b/>
                <w:bCs/>
                <w:sz w:val="18"/>
                <w:szCs w:val="18"/>
                <w:lang w:eastAsia="en-US"/>
              </w:rPr>
            </w:pPr>
            <w:r w:rsidRPr="00D13F63">
              <w:rPr>
                <w:b/>
                <w:bCs/>
                <w:sz w:val="18"/>
                <w:szCs w:val="18"/>
                <w:lang w:eastAsia="en-US"/>
              </w:rPr>
              <w:t>Остварење у %</w:t>
            </w:r>
          </w:p>
        </w:tc>
        <w:tc>
          <w:tcPr>
            <w:tcW w:w="6195" w:type="dxa"/>
            <w:gridSpan w:val="5"/>
            <w:shd w:val="clear" w:color="auto" w:fill="D9D9D9" w:themeFill="background1" w:themeFillShade="D9"/>
            <w:noWrap/>
            <w:vAlign w:val="center"/>
            <w:hideMark/>
          </w:tcPr>
          <w:p w14:paraId="141A8B6F" w14:textId="472884C8" w:rsidR="00D13F63" w:rsidRPr="00D13F63" w:rsidRDefault="00D404D5" w:rsidP="00D404D5">
            <w:pPr>
              <w:jc w:val="center"/>
              <w:rPr>
                <w:b/>
                <w:bCs/>
                <w:sz w:val="18"/>
                <w:szCs w:val="18"/>
                <w:lang w:eastAsia="en-US"/>
              </w:rPr>
            </w:pPr>
            <w:r>
              <w:rPr>
                <w:b/>
                <w:bCs/>
                <w:sz w:val="18"/>
                <w:szCs w:val="18"/>
                <w:lang w:eastAsia="en-US"/>
              </w:rPr>
              <w:t>13</w:t>
            </w:r>
          </w:p>
        </w:tc>
      </w:tr>
      <w:tr w:rsidR="00D13F63" w:rsidRPr="00D13F63" w14:paraId="55825F16" w14:textId="77777777" w:rsidTr="00E1788D">
        <w:trPr>
          <w:trHeight w:val="91"/>
          <w:jc w:val="center"/>
        </w:trPr>
        <w:tc>
          <w:tcPr>
            <w:tcW w:w="5159" w:type="dxa"/>
            <w:gridSpan w:val="4"/>
            <w:shd w:val="clear" w:color="auto" w:fill="D9D9D9" w:themeFill="background1" w:themeFillShade="D9"/>
            <w:vAlign w:val="center"/>
            <w:hideMark/>
          </w:tcPr>
          <w:p w14:paraId="67DE9783" w14:textId="0605C8DF" w:rsidR="00D13F63" w:rsidRPr="00D13F63" w:rsidRDefault="00D13F63" w:rsidP="00D404D5">
            <w:pPr>
              <w:rPr>
                <w:b/>
                <w:bCs/>
                <w:sz w:val="18"/>
                <w:szCs w:val="18"/>
                <w:lang w:eastAsia="en-US"/>
              </w:rPr>
            </w:pPr>
            <w:r w:rsidRPr="00D13F63">
              <w:rPr>
                <w:b/>
                <w:bCs/>
                <w:sz w:val="18"/>
                <w:szCs w:val="18"/>
                <w:lang w:eastAsia="en-US"/>
              </w:rPr>
              <w:t>Тро</w:t>
            </w:r>
            <w:r>
              <w:rPr>
                <w:b/>
                <w:bCs/>
                <w:sz w:val="18"/>
                <w:szCs w:val="18"/>
                <w:lang w:eastAsia="en-US"/>
              </w:rPr>
              <w:t>шкови (канц</w:t>
            </w:r>
            <w:r>
              <w:rPr>
                <w:b/>
                <w:bCs/>
                <w:sz w:val="18"/>
                <w:szCs w:val="18"/>
                <w:lang w:val="sr-Cyrl-RS" w:eastAsia="en-US"/>
              </w:rPr>
              <w:t>еларијски</w:t>
            </w:r>
            <w:r w:rsidRPr="00D13F63">
              <w:rPr>
                <w:b/>
                <w:bCs/>
                <w:sz w:val="18"/>
                <w:szCs w:val="18"/>
                <w:lang w:eastAsia="en-US"/>
              </w:rPr>
              <w:t xml:space="preserve"> ма</w:t>
            </w:r>
            <w:r>
              <w:rPr>
                <w:b/>
                <w:bCs/>
                <w:sz w:val="18"/>
                <w:szCs w:val="18"/>
                <w:lang w:eastAsia="en-US"/>
              </w:rPr>
              <w:t>теријал, средства за хигијену</w:t>
            </w:r>
            <w:r w:rsidRPr="00D13F63">
              <w:rPr>
                <w:b/>
                <w:bCs/>
                <w:sz w:val="18"/>
                <w:szCs w:val="18"/>
                <w:lang w:eastAsia="en-US"/>
              </w:rPr>
              <w:t>)</w:t>
            </w:r>
          </w:p>
        </w:tc>
        <w:tc>
          <w:tcPr>
            <w:tcW w:w="6195" w:type="dxa"/>
            <w:gridSpan w:val="5"/>
            <w:shd w:val="clear" w:color="auto" w:fill="D9D9D9" w:themeFill="background1" w:themeFillShade="D9"/>
            <w:noWrap/>
            <w:vAlign w:val="center"/>
            <w:hideMark/>
          </w:tcPr>
          <w:p w14:paraId="61675DB2" w14:textId="724AB40F" w:rsidR="00D13F63" w:rsidRPr="00D13F63" w:rsidRDefault="00D404D5" w:rsidP="00D404D5">
            <w:pPr>
              <w:jc w:val="center"/>
              <w:rPr>
                <w:b/>
                <w:bCs/>
                <w:sz w:val="18"/>
                <w:szCs w:val="18"/>
                <w:lang w:eastAsia="en-US"/>
              </w:rPr>
            </w:pPr>
            <w:r>
              <w:rPr>
                <w:b/>
                <w:bCs/>
                <w:sz w:val="18"/>
                <w:szCs w:val="18"/>
                <w:lang w:eastAsia="en-US"/>
              </w:rPr>
              <w:t>6.991</w:t>
            </w:r>
          </w:p>
        </w:tc>
      </w:tr>
      <w:tr w:rsidR="00D13F63" w:rsidRPr="00D13F63" w14:paraId="1129BB4C" w14:textId="77777777" w:rsidTr="00E1788D">
        <w:trPr>
          <w:trHeight w:val="207"/>
          <w:jc w:val="center"/>
        </w:trPr>
        <w:tc>
          <w:tcPr>
            <w:tcW w:w="5159" w:type="dxa"/>
            <w:gridSpan w:val="4"/>
            <w:shd w:val="clear" w:color="auto" w:fill="D9D9D9" w:themeFill="background1" w:themeFillShade="D9"/>
            <w:noWrap/>
            <w:vAlign w:val="center"/>
            <w:hideMark/>
          </w:tcPr>
          <w:p w14:paraId="0586BEA4" w14:textId="77777777" w:rsidR="00D13F63" w:rsidRPr="00D13F63" w:rsidRDefault="00D13F63" w:rsidP="00D404D5">
            <w:pPr>
              <w:rPr>
                <w:b/>
                <w:bCs/>
                <w:sz w:val="18"/>
                <w:szCs w:val="18"/>
                <w:lang w:eastAsia="en-US"/>
              </w:rPr>
            </w:pPr>
            <w:r w:rsidRPr="00D13F63">
              <w:rPr>
                <w:b/>
                <w:bCs/>
                <w:sz w:val="18"/>
                <w:szCs w:val="18"/>
                <w:lang w:eastAsia="en-US"/>
              </w:rPr>
              <w:t>Трошкови - ГОРИВО</w:t>
            </w:r>
          </w:p>
        </w:tc>
        <w:tc>
          <w:tcPr>
            <w:tcW w:w="6195" w:type="dxa"/>
            <w:gridSpan w:val="5"/>
            <w:shd w:val="clear" w:color="auto" w:fill="D9D9D9" w:themeFill="background1" w:themeFillShade="D9"/>
            <w:noWrap/>
            <w:vAlign w:val="center"/>
            <w:hideMark/>
          </w:tcPr>
          <w:p w14:paraId="1D4C3F6B" w14:textId="354041E4" w:rsidR="00D13F63" w:rsidRPr="00D13F63" w:rsidRDefault="00D404D5" w:rsidP="00D404D5">
            <w:pPr>
              <w:jc w:val="center"/>
              <w:rPr>
                <w:b/>
                <w:bCs/>
                <w:sz w:val="18"/>
                <w:szCs w:val="18"/>
                <w:lang w:eastAsia="en-US"/>
              </w:rPr>
            </w:pPr>
            <w:r>
              <w:rPr>
                <w:b/>
                <w:bCs/>
                <w:sz w:val="18"/>
                <w:szCs w:val="18"/>
                <w:lang w:eastAsia="en-US"/>
              </w:rPr>
              <w:t>2.263</w:t>
            </w:r>
          </w:p>
        </w:tc>
      </w:tr>
      <w:tr w:rsidR="00D13F63" w:rsidRPr="00D13F63" w14:paraId="0106BBF9" w14:textId="77777777" w:rsidTr="00E1788D">
        <w:trPr>
          <w:trHeight w:val="256"/>
          <w:jc w:val="center"/>
        </w:trPr>
        <w:tc>
          <w:tcPr>
            <w:tcW w:w="5159" w:type="dxa"/>
            <w:gridSpan w:val="4"/>
            <w:shd w:val="clear" w:color="auto" w:fill="D9D9D9" w:themeFill="background1" w:themeFillShade="D9"/>
            <w:noWrap/>
            <w:vAlign w:val="center"/>
            <w:hideMark/>
          </w:tcPr>
          <w:p w14:paraId="09031AC5" w14:textId="77777777" w:rsidR="00D13F63" w:rsidRPr="00D13F63" w:rsidRDefault="00D13F63" w:rsidP="00D13F63">
            <w:pPr>
              <w:rPr>
                <w:b/>
                <w:bCs/>
                <w:sz w:val="18"/>
                <w:szCs w:val="18"/>
                <w:lang w:eastAsia="en-US"/>
              </w:rPr>
            </w:pPr>
            <w:r w:rsidRPr="00D13F63">
              <w:rPr>
                <w:b/>
                <w:bCs/>
                <w:sz w:val="18"/>
                <w:szCs w:val="18"/>
                <w:lang w:eastAsia="en-US"/>
              </w:rPr>
              <w:t>УКУПНО (КМ)</w:t>
            </w:r>
          </w:p>
        </w:tc>
        <w:tc>
          <w:tcPr>
            <w:tcW w:w="6195" w:type="dxa"/>
            <w:gridSpan w:val="5"/>
            <w:shd w:val="clear" w:color="auto" w:fill="D9D9D9" w:themeFill="background1" w:themeFillShade="D9"/>
            <w:noWrap/>
            <w:vAlign w:val="center"/>
            <w:hideMark/>
          </w:tcPr>
          <w:p w14:paraId="5726A7F8" w14:textId="7BA739C6" w:rsidR="00D13F63" w:rsidRPr="00D13F63" w:rsidRDefault="00D404D5" w:rsidP="00D404D5">
            <w:pPr>
              <w:jc w:val="center"/>
              <w:rPr>
                <w:b/>
                <w:bCs/>
                <w:sz w:val="18"/>
                <w:szCs w:val="18"/>
                <w:lang w:eastAsia="en-US"/>
              </w:rPr>
            </w:pPr>
            <w:r>
              <w:rPr>
                <w:b/>
                <w:bCs/>
                <w:sz w:val="18"/>
                <w:szCs w:val="18"/>
                <w:lang w:eastAsia="en-US"/>
              </w:rPr>
              <w:t>9.254</w:t>
            </w:r>
          </w:p>
        </w:tc>
      </w:tr>
      <w:tr w:rsidR="00D13F63" w:rsidRPr="00D13F63" w14:paraId="36675281" w14:textId="77777777" w:rsidTr="00E1788D">
        <w:trPr>
          <w:trHeight w:val="256"/>
          <w:jc w:val="center"/>
        </w:trPr>
        <w:tc>
          <w:tcPr>
            <w:tcW w:w="11355" w:type="dxa"/>
            <w:gridSpan w:val="9"/>
            <w:shd w:val="clear" w:color="auto" w:fill="FFFFFF" w:themeFill="background1"/>
            <w:noWrap/>
            <w:vAlign w:val="center"/>
            <w:hideMark/>
          </w:tcPr>
          <w:p w14:paraId="7A6601FD" w14:textId="77777777" w:rsidR="00D13F63" w:rsidRPr="00D13F63" w:rsidRDefault="00D13F63" w:rsidP="00D404D5">
            <w:pPr>
              <w:jc w:val="center"/>
              <w:rPr>
                <w:b/>
                <w:bCs/>
                <w:sz w:val="18"/>
                <w:szCs w:val="18"/>
                <w:lang w:eastAsia="en-US"/>
              </w:rPr>
            </w:pPr>
            <w:r w:rsidRPr="00D13F63">
              <w:rPr>
                <w:b/>
                <w:bCs/>
                <w:sz w:val="18"/>
                <w:szCs w:val="18"/>
                <w:lang w:eastAsia="en-US"/>
              </w:rPr>
              <w:t>РЕКАПИТУЛАЦИЈА ПЛАНА ЕТП ЗА 2022. ГОДИНУ</w:t>
            </w:r>
          </w:p>
        </w:tc>
      </w:tr>
      <w:tr w:rsidR="00D13F63" w:rsidRPr="00D13F63" w14:paraId="311677E4" w14:textId="77777777" w:rsidTr="00E1788D">
        <w:trPr>
          <w:trHeight w:val="256"/>
          <w:jc w:val="center"/>
        </w:trPr>
        <w:tc>
          <w:tcPr>
            <w:tcW w:w="537" w:type="dxa"/>
            <w:shd w:val="clear" w:color="auto" w:fill="auto"/>
            <w:noWrap/>
            <w:vAlign w:val="center"/>
            <w:hideMark/>
          </w:tcPr>
          <w:p w14:paraId="34D4ED2A" w14:textId="77777777" w:rsidR="00D13F63" w:rsidRPr="00D13F63" w:rsidRDefault="00D13F63" w:rsidP="00D13F63">
            <w:pPr>
              <w:jc w:val="center"/>
              <w:rPr>
                <w:b/>
                <w:bCs/>
                <w:sz w:val="18"/>
                <w:szCs w:val="18"/>
                <w:lang w:eastAsia="en-US"/>
              </w:rPr>
            </w:pPr>
            <w:r w:rsidRPr="00D13F63">
              <w:rPr>
                <w:b/>
                <w:bCs/>
                <w:sz w:val="18"/>
                <w:szCs w:val="18"/>
                <w:lang w:eastAsia="en-US"/>
              </w:rPr>
              <w:t>1.</w:t>
            </w:r>
          </w:p>
        </w:tc>
        <w:tc>
          <w:tcPr>
            <w:tcW w:w="4621" w:type="dxa"/>
            <w:gridSpan w:val="3"/>
            <w:shd w:val="clear" w:color="auto" w:fill="FFFFFF" w:themeFill="background1"/>
            <w:noWrap/>
            <w:vAlign w:val="center"/>
            <w:hideMark/>
          </w:tcPr>
          <w:p w14:paraId="679B36FA" w14:textId="77777777" w:rsidR="00D13F63" w:rsidRPr="00D13F63" w:rsidRDefault="00D13F63" w:rsidP="00D404D5">
            <w:pPr>
              <w:rPr>
                <w:b/>
                <w:bCs/>
                <w:sz w:val="18"/>
                <w:szCs w:val="18"/>
                <w:lang w:eastAsia="en-US"/>
              </w:rPr>
            </w:pPr>
            <w:r w:rsidRPr="00D13F63">
              <w:rPr>
                <w:b/>
                <w:bCs/>
                <w:sz w:val="18"/>
                <w:szCs w:val="18"/>
                <w:lang w:eastAsia="en-US"/>
              </w:rPr>
              <w:t>У РЕЖИЈИ ЖРС</w:t>
            </w:r>
          </w:p>
        </w:tc>
        <w:tc>
          <w:tcPr>
            <w:tcW w:w="6195" w:type="dxa"/>
            <w:gridSpan w:val="5"/>
            <w:shd w:val="clear" w:color="auto" w:fill="FFFFFF" w:themeFill="background1"/>
            <w:noWrap/>
            <w:vAlign w:val="center"/>
            <w:hideMark/>
          </w:tcPr>
          <w:p w14:paraId="4899030A" w14:textId="7403E5FD" w:rsidR="00D13F63" w:rsidRPr="00D13F63" w:rsidRDefault="00D404D5" w:rsidP="00D404D5">
            <w:pPr>
              <w:jc w:val="center"/>
              <w:rPr>
                <w:b/>
                <w:bCs/>
                <w:sz w:val="18"/>
                <w:szCs w:val="18"/>
                <w:lang w:eastAsia="en-US"/>
              </w:rPr>
            </w:pPr>
            <w:r>
              <w:rPr>
                <w:b/>
                <w:bCs/>
                <w:sz w:val="18"/>
                <w:szCs w:val="18"/>
                <w:lang w:eastAsia="en-US"/>
              </w:rPr>
              <w:t>277.712</w:t>
            </w:r>
          </w:p>
        </w:tc>
      </w:tr>
      <w:tr w:rsidR="00D13F63" w:rsidRPr="00D13F63" w14:paraId="6EBA1A03" w14:textId="77777777" w:rsidTr="00E1788D">
        <w:trPr>
          <w:trHeight w:val="395"/>
          <w:jc w:val="center"/>
        </w:trPr>
        <w:tc>
          <w:tcPr>
            <w:tcW w:w="537" w:type="dxa"/>
            <w:shd w:val="clear" w:color="auto" w:fill="auto"/>
            <w:noWrap/>
            <w:vAlign w:val="center"/>
            <w:hideMark/>
          </w:tcPr>
          <w:p w14:paraId="460236D3" w14:textId="77777777" w:rsidR="00D13F63" w:rsidRPr="00D13F63" w:rsidRDefault="00D13F63" w:rsidP="00D13F63">
            <w:pPr>
              <w:jc w:val="center"/>
              <w:rPr>
                <w:b/>
                <w:bCs/>
                <w:sz w:val="18"/>
                <w:szCs w:val="18"/>
                <w:lang w:eastAsia="en-US"/>
              </w:rPr>
            </w:pPr>
            <w:r w:rsidRPr="00D13F63">
              <w:rPr>
                <w:b/>
                <w:bCs/>
                <w:sz w:val="18"/>
                <w:szCs w:val="18"/>
                <w:lang w:eastAsia="en-US"/>
              </w:rPr>
              <w:t>2.</w:t>
            </w:r>
          </w:p>
        </w:tc>
        <w:tc>
          <w:tcPr>
            <w:tcW w:w="4621" w:type="dxa"/>
            <w:gridSpan w:val="3"/>
            <w:shd w:val="clear" w:color="auto" w:fill="FFFFFF" w:themeFill="background1"/>
            <w:vAlign w:val="center"/>
            <w:hideMark/>
          </w:tcPr>
          <w:p w14:paraId="5DFE240D" w14:textId="4DEF34E9" w:rsidR="00D13F63" w:rsidRPr="00D13F63" w:rsidRDefault="00D404D5" w:rsidP="00D404D5">
            <w:pPr>
              <w:rPr>
                <w:b/>
                <w:bCs/>
                <w:sz w:val="18"/>
                <w:szCs w:val="18"/>
                <w:lang w:eastAsia="en-US"/>
              </w:rPr>
            </w:pPr>
            <w:r>
              <w:rPr>
                <w:b/>
                <w:bCs/>
                <w:sz w:val="18"/>
                <w:szCs w:val="18"/>
                <w:lang w:eastAsia="en-US"/>
              </w:rPr>
              <w:t>Остали трошкови (гориво, канц</w:t>
            </w:r>
            <w:r>
              <w:rPr>
                <w:b/>
                <w:bCs/>
                <w:sz w:val="18"/>
                <w:szCs w:val="18"/>
                <w:lang w:val="sr-Cyrl-RS" w:eastAsia="en-US"/>
              </w:rPr>
              <w:t>еларијски</w:t>
            </w:r>
            <w:r w:rsidR="00D13F63" w:rsidRPr="00D13F63">
              <w:rPr>
                <w:b/>
                <w:bCs/>
                <w:sz w:val="18"/>
                <w:szCs w:val="18"/>
                <w:lang w:eastAsia="en-US"/>
              </w:rPr>
              <w:t xml:space="preserve"> материјал...)</w:t>
            </w:r>
          </w:p>
        </w:tc>
        <w:tc>
          <w:tcPr>
            <w:tcW w:w="6195" w:type="dxa"/>
            <w:gridSpan w:val="5"/>
            <w:shd w:val="clear" w:color="auto" w:fill="FFFFFF" w:themeFill="background1"/>
            <w:noWrap/>
            <w:vAlign w:val="center"/>
            <w:hideMark/>
          </w:tcPr>
          <w:p w14:paraId="79B9FA09" w14:textId="4156246E" w:rsidR="00D13F63" w:rsidRPr="00D13F63" w:rsidRDefault="00D404D5" w:rsidP="00D404D5">
            <w:pPr>
              <w:jc w:val="center"/>
              <w:rPr>
                <w:b/>
                <w:bCs/>
                <w:sz w:val="18"/>
                <w:szCs w:val="18"/>
                <w:lang w:eastAsia="en-US"/>
              </w:rPr>
            </w:pPr>
            <w:r>
              <w:rPr>
                <w:b/>
                <w:bCs/>
                <w:sz w:val="18"/>
                <w:szCs w:val="18"/>
                <w:lang w:eastAsia="en-US"/>
              </w:rPr>
              <w:t>9.254</w:t>
            </w:r>
          </w:p>
        </w:tc>
      </w:tr>
      <w:tr w:rsidR="00D13F63" w:rsidRPr="00D13F63" w14:paraId="5DED60AC" w14:textId="77777777" w:rsidTr="00E1788D">
        <w:trPr>
          <w:trHeight w:val="269"/>
          <w:jc w:val="center"/>
        </w:trPr>
        <w:tc>
          <w:tcPr>
            <w:tcW w:w="537" w:type="dxa"/>
            <w:shd w:val="clear" w:color="auto" w:fill="auto"/>
            <w:noWrap/>
            <w:vAlign w:val="center"/>
            <w:hideMark/>
          </w:tcPr>
          <w:p w14:paraId="7484D0E9" w14:textId="77777777" w:rsidR="00D13F63" w:rsidRPr="00D13F63" w:rsidRDefault="00D13F63" w:rsidP="00D13F63">
            <w:pPr>
              <w:jc w:val="center"/>
              <w:rPr>
                <w:b/>
                <w:bCs/>
                <w:sz w:val="18"/>
                <w:szCs w:val="18"/>
                <w:lang w:eastAsia="en-US"/>
              </w:rPr>
            </w:pPr>
            <w:r w:rsidRPr="00D13F63">
              <w:rPr>
                <w:b/>
                <w:bCs/>
                <w:sz w:val="18"/>
                <w:szCs w:val="18"/>
                <w:lang w:eastAsia="en-US"/>
              </w:rPr>
              <w:t>3.</w:t>
            </w:r>
          </w:p>
        </w:tc>
        <w:tc>
          <w:tcPr>
            <w:tcW w:w="4621" w:type="dxa"/>
            <w:gridSpan w:val="3"/>
            <w:shd w:val="clear" w:color="auto" w:fill="FFFFFF" w:themeFill="background1"/>
            <w:noWrap/>
            <w:vAlign w:val="center"/>
            <w:hideMark/>
          </w:tcPr>
          <w:p w14:paraId="264F632C" w14:textId="77777777" w:rsidR="00D13F63" w:rsidRPr="00D13F63" w:rsidRDefault="00D13F63" w:rsidP="00D404D5">
            <w:pPr>
              <w:rPr>
                <w:b/>
                <w:bCs/>
                <w:sz w:val="18"/>
                <w:szCs w:val="18"/>
                <w:lang w:eastAsia="en-US"/>
              </w:rPr>
            </w:pPr>
            <w:r w:rsidRPr="00D13F63">
              <w:rPr>
                <w:b/>
                <w:bCs/>
                <w:sz w:val="18"/>
                <w:szCs w:val="18"/>
                <w:lang w:eastAsia="en-US"/>
              </w:rPr>
              <w:t>Трећа лица</w:t>
            </w:r>
          </w:p>
        </w:tc>
        <w:tc>
          <w:tcPr>
            <w:tcW w:w="6195" w:type="dxa"/>
            <w:gridSpan w:val="5"/>
            <w:shd w:val="clear" w:color="auto" w:fill="FFFFFF" w:themeFill="background1"/>
            <w:noWrap/>
            <w:vAlign w:val="center"/>
            <w:hideMark/>
          </w:tcPr>
          <w:p w14:paraId="4E9C5172" w14:textId="12578906" w:rsidR="00D13F63" w:rsidRPr="00D404D5" w:rsidRDefault="00D404D5" w:rsidP="00D404D5">
            <w:pPr>
              <w:jc w:val="center"/>
              <w:rPr>
                <w:b/>
                <w:bCs/>
                <w:sz w:val="18"/>
                <w:szCs w:val="18"/>
                <w:lang w:val="sr-Cyrl-RS" w:eastAsia="en-US"/>
              </w:rPr>
            </w:pPr>
            <w:r>
              <w:rPr>
                <w:b/>
                <w:bCs/>
                <w:sz w:val="18"/>
                <w:szCs w:val="18"/>
                <w:lang w:eastAsia="en-US"/>
              </w:rPr>
              <w:t>25.</w:t>
            </w:r>
            <w:r w:rsidR="00D13F63" w:rsidRPr="00D13F63">
              <w:rPr>
                <w:b/>
                <w:bCs/>
                <w:sz w:val="18"/>
                <w:szCs w:val="18"/>
                <w:lang w:eastAsia="en-US"/>
              </w:rPr>
              <w:t>60</w:t>
            </w:r>
            <w:r>
              <w:rPr>
                <w:b/>
                <w:bCs/>
                <w:sz w:val="18"/>
                <w:szCs w:val="18"/>
                <w:lang w:eastAsia="en-US"/>
              </w:rPr>
              <w:t>1</w:t>
            </w:r>
          </w:p>
        </w:tc>
      </w:tr>
      <w:tr w:rsidR="00D13F63" w:rsidRPr="00D13F63" w14:paraId="740C4CD4" w14:textId="77777777" w:rsidTr="00E1788D">
        <w:trPr>
          <w:trHeight w:val="93"/>
          <w:jc w:val="center"/>
        </w:trPr>
        <w:tc>
          <w:tcPr>
            <w:tcW w:w="5159" w:type="dxa"/>
            <w:gridSpan w:val="4"/>
            <w:shd w:val="clear" w:color="auto" w:fill="FFFFFF" w:themeFill="background1"/>
            <w:noWrap/>
            <w:vAlign w:val="center"/>
            <w:hideMark/>
          </w:tcPr>
          <w:p w14:paraId="76A293A7" w14:textId="77777777" w:rsidR="00D13F63" w:rsidRPr="00D13F63" w:rsidRDefault="00D13F63" w:rsidP="00D13F63">
            <w:pPr>
              <w:rPr>
                <w:b/>
                <w:bCs/>
                <w:sz w:val="18"/>
                <w:szCs w:val="18"/>
                <w:lang w:eastAsia="en-US"/>
              </w:rPr>
            </w:pPr>
            <w:r w:rsidRPr="00D13F63">
              <w:rPr>
                <w:b/>
                <w:bCs/>
                <w:sz w:val="18"/>
                <w:szCs w:val="18"/>
                <w:lang w:eastAsia="en-US"/>
              </w:rPr>
              <w:t>УКУПНО РЕАЛИЗОВАНО (КМ)</w:t>
            </w:r>
          </w:p>
        </w:tc>
        <w:tc>
          <w:tcPr>
            <w:tcW w:w="6195" w:type="dxa"/>
            <w:gridSpan w:val="5"/>
            <w:shd w:val="clear" w:color="auto" w:fill="FFFFFF" w:themeFill="background1"/>
            <w:noWrap/>
            <w:vAlign w:val="center"/>
            <w:hideMark/>
          </w:tcPr>
          <w:p w14:paraId="56076075" w14:textId="73F15190" w:rsidR="00D13F63" w:rsidRPr="00D13F63" w:rsidRDefault="00D404D5" w:rsidP="00D404D5">
            <w:pPr>
              <w:jc w:val="center"/>
              <w:rPr>
                <w:b/>
                <w:bCs/>
                <w:sz w:val="18"/>
                <w:szCs w:val="18"/>
                <w:lang w:eastAsia="en-US"/>
              </w:rPr>
            </w:pPr>
            <w:r>
              <w:rPr>
                <w:b/>
                <w:bCs/>
                <w:sz w:val="18"/>
                <w:szCs w:val="18"/>
                <w:lang w:eastAsia="en-US"/>
              </w:rPr>
              <w:t>312.567</w:t>
            </w:r>
          </w:p>
        </w:tc>
      </w:tr>
      <w:tr w:rsidR="00D13F63" w:rsidRPr="00D13F63" w14:paraId="4A88E372" w14:textId="77777777" w:rsidTr="00E1788D">
        <w:trPr>
          <w:trHeight w:val="125"/>
          <w:jc w:val="center"/>
        </w:trPr>
        <w:tc>
          <w:tcPr>
            <w:tcW w:w="5159" w:type="dxa"/>
            <w:gridSpan w:val="4"/>
            <w:shd w:val="clear" w:color="auto" w:fill="FFFFFF" w:themeFill="background1"/>
            <w:noWrap/>
            <w:vAlign w:val="center"/>
            <w:hideMark/>
          </w:tcPr>
          <w:p w14:paraId="16EC698A" w14:textId="77777777" w:rsidR="00D13F63" w:rsidRPr="00D13F63" w:rsidRDefault="00D13F63" w:rsidP="00D13F63">
            <w:pPr>
              <w:rPr>
                <w:b/>
                <w:bCs/>
                <w:sz w:val="18"/>
                <w:szCs w:val="18"/>
                <w:lang w:eastAsia="en-US"/>
              </w:rPr>
            </w:pPr>
            <w:r w:rsidRPr="00D13F63">
              <w:rPr>
                <w:b/>
                <w:bCs/>
                <w:sz w:val="18"/>
                <w:szCs w:val="18"/>
                <w:lang w:eastAsia="en-US"/>
              </w:rPr>
              <w:t>ПЛАНСКА ВЕЛИЧИНА I-XII/2022. У КМ</w:t>
            </w:r>
          </w:p>
        </w:tc>
        <w:tc>
          <w:tcPr>
            <w:tcW w:w="6195" w:type="dxa"/>
            <w:gridSpan w:val="5"/>
            <w:shd w:val="clear" w:color="auto" w:fill="FFFFFF" w:themeFill="background1"/>
            <w:noWrap/>
            <w:vAlign w:val="center"/>
            <w:hideMark/>
          </w:tcPr>
          <w:p w14:paraId="069984D0" w14:textId="0D3F7F48" w:rsidR="00D13F63" w:rsidRPr="00D13F63" w:rsidRDefault="00D404D5" w:rsidP="00D404D5">
            <w:pPr>
              <w:jc w:val="center"/>
              <w:rPr>
                <w:b/>
                <w:bCs/>
                <w:sz w:val="18"/>
                <w:szCs w:val="18"/>
                <w:lang w:eastAsia="en-US"/>
              </w:rPr>
            </w:pPr>
            <w:r>
              <w:rPr>
                <w:b/>
                <w:bCs/>
                <w:sz w:val="18"/>
                <w:szCs w:val="18"/>
                <w:lang w:eastAsia="en-US"/>
              </w:rPr>
              <w:t>2.404.607</w:t>
            </w:r>
          </w:p>
        </w:tc>
      </w:tr>
      <w:tr w:rsidR="00D13F63" w:rsidRPr="00D13F63" w14:paraId="6B3FC733" w14:textId="77777777" w:rsidTr="00E1788D">
        <w:trPr>
          <w:trHeight w:val="57"/>
          <w:jc w:val="center"/>
        </w:trPr>
        <w:tc>
          <w:tcPr>
            <w:tcW w:w="5159" w:type="dxa"/>
            <w:gridSpan w:val="4"/>
            <w:shd w:val="clear" w:color="auto" w:fill="FFFFFF" w:themeFill="background1"/>
            <w:noWrap/>
            <w:vAlign w:val="center"/>
            <w:hideMark/>
          </w:tcPr>
          <w:p w14:paraId="008A7BFD" w14:textId="77777777" w:rsidR="00D13F63" w:rsidRPr="00D13F63" w:rsidRDefault="00D13F63" w:rsidP="00D13F63">
            <w:pPr>
              <w:rPr>
                <w:b/>
                <w:bCs/>
                <w:sz w:val="18"/>
                <w:szCs w:val="18"/>
                <w:lang w:eastAsia="en-US"/>
              </w:rPr>
            </w:pPr>
            <w:r w:rsidRPr="00D13F63">
              <w:rPr>
                <w:b/>
                <w:bCs/>
                <w:sz w:val="18"/>
                <w:szCs w:val="18"/>
                <w:lang w:eastAsia="en-US"/>
              </w:rPr>
              <w:t xml:space="preserve">ИНДЕКС РЕАЛИЗАЦИЈЕ ПЛАНА </w:t>
            </w:r>
          </w:p>
        </w:tc>
        <w:tc>
          <w:tcPr>
            <w:tcW w:w="6195" w:type="dxa"/>
            <w:gridSpan w:val="5"/>
            <w:shd w:val="clear" w:color="auto" w:fill="FFFFFF" w:themeFill="background1"/>
            <w:noWrap/>
            <w:vAlign w:val="center"/>
            <w:hideMark/>
          </w:tcPr>
          <w:p w14:paraId="5BC337C7" w14:textId="142D2DB9" w:rsidR="00D13F63" w:rsidRPr="00D13F63" w:rsidRDefault="00D404D5" w:rsidP="00D404D5">
            <w:pPr>
              <w:jc w:val="center"/>
              <w:rPr>
                <w:b/>
                <w:bCs/>
                <w:sz w:val="18"/>
                <w:szCs w:val="18"/>
                <w:lang w:eastAsia="en-US"/>
              </w:rPr>
            </w:pPr>
            <w:r>
              <w:rPr>
                <w:b/>
                <w:bCs/>
                <w:sz w:val="18"/>
                <w:szCs w:val="18"/>
                <w:lang w:eastAsia="en-US"/>
              </w:rPr>
              <w:t>13</w:t>
            </w:r>
          </w:p>
        </w:tc>
      </w:tr>
    </w:tbl>
    <w:p w14:paraId="723C3EE3" w14:textId="53A604E7" w:rsidR="00544105" w:rsidRDefault="0020313E" w:rsidP="00DE2BA5">
      <w:pPr>
        <w:jc w:val="center"/>
        <w:rPr>
          <w:b/>
          <w:sz w:val="20"/>
          <w:szCs w:val="20"/>
          <w:lang w:val="sr-Cyrl-BA" w:eastAsia="en-US"/>
        </w:rPr>
      </w:pPr>
      <w:r w:rsidRPr="00D13F63">
        <w:rPr>
          <w:b/>
          <w:sz w:val="20"/>
          <w:szCs w:val="20"/>
          <w:lang w:val="sr-Cyrl-BA" w:eastAsia="en-US"/>
        </w:rPr>
        <w:t>Табела</w:t>
      </w:r>
      <w:r w:rsidR="007D2BBF">
        <w:rPr>
          <w:b/>
          <w:sz w:val="20"/>
          <w:szCs w:val="20"/>
          <w:lang w:val="sr-Cyrl-BA" w:eastAsia="en-US"/>
        </w:rPr>
        <w:t xml:space="preserve"> 32</w:t>
      </w:r>
      <w:r w:rsidRPr="00D13F63">
        <w:rPr>
          <w:b/>
          <w:sz w:val="20"/>
          <w:szCs w:val="20"/>
          <w:lang w:val="sr-Cyrl-BA" w:eastAsia="en-US"/>
        </w:rPr>
        <w:t xml:space="preserve">: </w:t>
      </w:r>
      <w:r w:rsidR="00AA6CB5" w:rsidRPr="00D13F63">
        <w:rPr>
          <w:b/>
          <w:sz w:val="20"/>
          <w:szCs w:val="20"/>
          <w:lang w:val="sr-Cyrl-BA" w:eastAsia="en-US"/>
        </w:rPr>
        <w:t xml:space="preserve">Рекапитулација финансијског плана </w:t>
      </w:r>
      <w:r w:rsidR="00D13F63" w:rsidRPr="00D13F63">
        <w:rPr>
          <w:b/>
          <w:sz w:val="20"/>
          <w:szCs w:val="20"/>
          <w:lang w:val="sr-Cyrl-BA" w:eastAsia="en-US"/>
        </w:rPr>
        <w:t>електротехничких послова за 2022</w:t>
      </w:r>
      <w:r w:rsidR="00AA6CB5" w:rsidRPr="00D13F63">
        <w:rPr>
          <w:b/>
          <w:sz w:val="20"/>
          <w:szCs w:val="20"/>
          <w:lang w:val="sr-Cyrl-BA" w:eastAsia="en-US"/>
        </w:rPr>
        <w:t>. годину</w:t>
      </w:r>
    </w:p>
    <w:p w14:paraId="5CB22488" w14:textId="77777777" w:rsidR="00E1788D" w:rsidRPr="00D13F63" w:rsidRDefault="00E1788D" w:rsidP="00DE2BA5">
      <w:pPr>
        <w:jc w:val="center"/>
        <w:rPr>
          <w:b/>
          <w:sz w:val="20"/>
          <w:szCs w:val="20"/>
          <w:lang w:val="sr-Cyrl-BA" w:eastAsia="en-US"/>
        </w:rPr>
      </w:pPr>
    </w:p>
    <w:p w14:paraId="7B6B6DD1" w14:textId="7CAF7266" w:rsidR="00373038" w:rsidRPr="00E1788D" w:rsidRDefault="00373038" w:rsidP="00E1788D">
      <w:pPr>
        <w:spacing w:after="120"/>
        <w:ind w:left="-510" w:right="-510"/>
        <w:jc w:val="both"/>
        <w:rPr>
          <w:lang w:val="bs-Cyrl-BA"/>
        </w:rPr>
      </w:pPr>
      <w:r w:rsidRPr="00E1788D">
        <w:rPr>
          <w:lang w:val="hr-HR"/>
        </w:rPr>
        <w:t xml:space="preserve">На индекс извршења текућег и инвестиционог одржавања, поред </w:t>
      </w:r>
      <w:r w:rsidRPr="00E1788D">
        <w:rPr>
          <w:lang w:val="bs-Cyrl-BA"/>
        </w:rPr>
        <w:t xml:space="preserve">реализованих </w:t>
      </w:r>
      <w:r w:rsidRPr="00E1788D">
        <w:rPr>
          <w:lang w:val="hr-HR"/>
        </w:rPr>
        <w:t>радова и активности које нису предвиђене п</w:t>
      </w:r>
      <w:r w:rsidR="00E1788D" w:rsidRPr="00E1788D">
        <w:rPr>
          <w:lang w:val="hr-HR"/>
        </w:rPr>
        <w:t>ланом редовног одржавања за 2022</w:t>
      </w:r>
      <w:r w:rsidRPr="00E1788D">
        <w:rPr>
          <w:lang w:val="hr-HR"/>
        </w:rPr>
        <w:t>. годин</w:t>
      </w:r>
      <w:r w:rsidR="00494AEB" w:rsidRPr="00E1788D">
        <w:rPr>
          <w:lang w:val="sr-Cyrl-RS"/>
        </w:rPr>
        <w:t>у</w:t>
      </w:r>
      <w:r w:rsidRPr="00E1788D">
        <w:rPr>
          <w:lang w:val="hr-HR"/>
        </w:rPr>
        <w:t>, утицао је низ фактора:</w:t>
      </w:r>
    </w:p>
    <w:p w14:paraId="184021B4" w14:textId="77777777" w:rsidR="00373038" w:rsidRPr="00E1788D" w:rsidRDefault="00373038" w:rsidP="00796D1D">
      <w:pPr>
        <w:numPr>
          <w:ilvl w:val="0"/>
          <w:numId w:val="27"/>
        </w:numPr>
        <w:suppressAutoHyphens/>
        <w:rPr>
          <w:lang w:val="hr-HR"/>
        </w:rPr>
      </w:pPr>
      <w:r w:rsidRPr="00E1788D">
        <w:rPr>
          <w:lang w:val="hr-HR"/>
        </w:rPr>
        <w:t xml:space="preserve">недостатак </w:t>
      </w:r>
      <w:r w:rsidRPr="00E1788D">
        <w:rPr>
          <w:lang w:val="bs-Cyrl-BA"/>
        </w:rPr>
        <w:t xml:space="preserve">и неблаговремена набавка </w:t>
      </w:r>
      <w:r w:rsidRPr="00E1788D">
        <w:rPr>
          <w:lang w:val="hr-HR"/>
        </w:rPr>
        <w:t>материјала, резервних дијелова и мјерних инструмената</w:t>
      </w:r>
      <w:r w:rsidRPr="00E1788D">
        <w:rPr>
          <w:lang w:val="bs-Cyrl-BA"/>
        </w:rPr>
        <w:t>,</w:t>
      </w:r>
    </w:p>
    <w:p w14:paraId="6F59B5C7" w14:textId="77777777" w:rsidR="00373038" w:rsidRPr="00E1788D" w:rsidRDefault="00373038" w:rsidP="00796D1D">
      <w:pPr>
        <w:numPr>
          <w:ilvl w:val="0"/>
          <w:numId w:val="27"/>
        </w:numPr>
        <w:suppressAutoHyphens/>
        <w:rPr>
          <w:lang w:val="hr-HR"/>
        </w:rPr>
      </w:pPr>
      <w:r w:rsidRPr="00E1788D">
        <w:rPr>
          <w:lang w:val="bs-Cyrl-BA"/>
        </w:rPr>
        <w:t>учестали</w:t>
      </w:r>
      <w:r w:rsidRPr="00E1788D">
        <w:rPr>
          <w:lang w:val="hr-HR"/>
        </w:rPr>
        <w:t xml:space="preserve"> кварови и неисправност пружних возила,</w:t>
      </w:r>
    </w:p>
    <w:p w14:paraId="5F9F86C2" w14:textId="77777777" w:rsidR="00373038" w:rsidRPr="00E1788D" w:rsidRDefault="00373038" w:rsidP="00796D1D">
      <w:pPr>
        <w:numPr>
          <w:ilvl w:val="0"/>
          <w:numId w:val="27"/>
        </w:numPr>
        <w:suppressAutoHyphens/>
        <w:jc w:val="both"/>
        <w:rPr>
          <w:lang w:val="hr-HR"/>
        </w:rPr>
      </w:pPr>
      <w:r w:rsidRPr="00E1788D">
        <w:rPr>
          <w:lang w:val="hr-HR"/>
        </w:rPr>
        <w:t xml:space="preserve">недовољан број пружних и друмских возила која се користе </w:t>
      </w:r>
      <w:r w:rsidRPr="00E1788D">
        <w:rPr>
          <w:lang w:val="bs-Cyrl-BA"/>
        </w:rPr>
        <w:t>за потребе</w:t>
      </w:r>
      <w:r w:rsidRPr="00E1788D">
        <w:rPr>
          <w:lang w:val="hr-HR"/>
        </w:rPr>
        <w:t xml:space="preserve"> текуће</w:t>
      </w:r>
      <w:r w:rsidRPr="00E1788D">
        <w:rPr>
          <w:lang w:val="bs-Cyrl-BA"/>
        </w:rPr>
        <w:t>г</w:t>
      </w:r>
      <w:r w:rsidRPr="00E1788D">
        <w:rPr>
          <w:lang w:val="hr-HR"/>
        </w:rPr>
        <w:t xml:space="preserve"> одржавањ</w:t>
      </w:r>
      <w:r w:rsidRPr="00E1788D">
        <w:rPr>
          <w:lang w:val="bs-Cyrl-BA"/>
        </w:rPr>
        <w:t>а</w:t>
      </w:r>
      <w:r w:rsidRPr="00E1788D">
        <w:rPr>
          <w:lang w:val="hr-HR"/>
        </w:rPr>
        <w:t>,</w:t>
      </w:r>
    </w:p>
    <w:p w14:paraId="16EF7ABE" w14:textId="551D1BA4" w:rsidR="0090657F" w:rsidRPr="00E1788D" w:rsidRDefault="00373038" w:rsidP="00796D1D">
      <w:pPr>
        <w:numPr>
          <w:ilvl w:val="0"/>
          <w:numId w:val="27"/>
        </w:numPr>
        <w:suppressAutoHyphens/>
        <w:jc w:val="both"/>
        <w:rPr>
          <w:lang w:val="hr-HR"/>
        </w:rPr>
      </w:pPr>
      <w:r w:rsidRPr="00E1788D">
        <w:rPr>
          <w:lang w:val="hr-HR"/>
        </w:rPr>
        <w:t>рад у комисијама за издавање разних сагласности на нивоу Ж</w:t>
      </w:r>
      <w:r w:rsidR="00494AEB" w:rsidRPr="00E1788D">
        <w:rPr>
          <w:lang w:val="sr-Cyrl-RS"/>
        </w:rPr>
        <w:t>ељезница Републике Српске</w:t>
      </w:r>
      <w:r w:rsidR="0097732D" w:rsidRPr="00E1788D">
        <w:rPr>
          <w:lang w:val="hr-HR"/>
        </w:rPr>
        <w:t>.</w:t>
      </w:r>
    </w:p>
    <w:p w14:paraId="0A4A85D8" w14:textId="13FD5BE0" w:rsidR="004534EE" w:rsidRPr="00E23D59" w:rsidRDefault="00494AEB" w:rsidP="00C73E39">
      <w:pPr>
        <w:pStyle w:val="ListParagraph"/>
        <w:numPr>
          <w:ilvl w:val="2"/>
          <w:numId w:val="11"/>
        </w:numPr>
        <w:spacing w:after="0" w:line="240" w:lineRule="auto"/>
        <w:jc w:val="both"/>
        <w:rPr>
          <w:rFonts w:ascii="Times New Roman" w:hAnsi="Times New Roman" w:cs="Times New Roman"/>
          <w:b/>
          <w:sz w:val="24"/>
          <w:szCs w:val="24"/>
          <w:lang w:val="bs-Latn-BA"/>
        </w:rPr>
      </w:pPr>
      <w:r w:rsidRPr="00E23D59">
        <w:rPr>
          <w:rFonts w:ascii="Times New Roman" w:hAnsi="Times New Roman" w:cs="Times New Roman"/>
          <w:b/>
          <w:sz w:val="24"/>
          <w:szCs w:val="24"/>
          <w:lang w:val="sr-Cyrl-RS"/>
        </w:rPr>
        <w:lastRenderedPageBreak/>
        <w:t xml:space="preserve">Служба за СПЕВ </w:t>
      </w:r>
    </w:p>
    <w:p w14:paraId="79BA4F0D" w14:textId="77777777" w:rsidR="004C6EFA" w:rsidRPr="000F6C7E" w:rsidRDefault="004C6EFA" w:rsidP="00C73E39">
      <w:pPr>
        <w:pStyle w:val="ListParagraph"/>
        <w:spacing w:after="0" w:line="240" w:lineRule="auto"/>
        <w:ind w:left="1080"/>
        <w:jc w:val="both"/>
        <w:rPr>
          <w:rFonts w:ascii="Times New Roman" w:hAnsi="Times New Roman" w:cs="Times New Roman"/>
          <w:b/>
          <w:color w:val="FF0000"/>
          <w:sz w:val="24"/>
          <w:szCs w:val="24"/>
          <w:lang w:val="bs-Latn-BA"/>
        </w:rPr>
      </w:pPr>
    </w:p>
    <w:p w14:paraId="10D4088C" w14:textId="7FB03330" w:rsidR="004534EE" w:rsidRPr="00E23D59" w:rsidRDefault="004534EE" w:rsidP="00C73E39">
      <w:pPr>
        <w:ind w:left="-510" w:right="-510"/>
        <w:jc w:val="both"/>
        <w:rPr>
          <w:b/>
          <w:lang w:val="sr-Cyrl-RS"/>
        </w:rPr>
      </w:pPr>
      <w:r w:rsidRPr="00E23D59">
        <w:rPr>
          <w:b/>
        </w:rPr>
        <w:t xml:space="preserve">Текуће одржавање </w:t>
      </w:r>
      <w:r w:rsidR="00F458F8" w:rsidRPr="00E23D59">
        <w:rPr>
          <w:b/>
          <w:lang w:val="sr-Cyrl-RS"/>
        </w:rPr>
        <w:t>контактне мреже (</w:t>
      </w:r>
      <w:r w:rsidRPr="00E23D59">
        <w:rPr>
          <w:b/>
        </w:rPr>
        <w:t>КМ</w:t>
      </w:r>
      <w:r w:rsidR="00F458F8" w:rsidRPr="00E23D59">
        <w:rPr>
          <w:b/>
          <w:lang w:val="sr-Cyrl-RS"/>
        </w:rPr>
        <w:t>)</w:t>
      </w:r>
    </w:p>
    <w:p w14:paraId="31588CD2" w14:textId="77777777" w:rsidR="004534EE" w:rsidRPr="000F6C7E" w:rsidRDefault="004534EE" w:rsidP="00C73E39">
      <w:pPr>
        <w:ind w:left="-510" w:right="-510"/>
        <w:jc w:val="both"/>
        <w:rPr>
          <w:b/>
          <w:color w:val="FF0000"/>
          <w:lang w:val="bs-Latn-BA"/>
        </w:rPr>
      </w:pPr>
    </w:p>
    <w:p w14:paraId="255B397C" w14:textId="77777777" w:rsidR="00F901D4" w:rsidRPr="00E23D59" w:rsidRDefault="00F901D4" w:rsidP="00C73E39">
      <w:pPr>
        <w:ind w:left="-510" w:right="-510"/>
        <w:jc w:val="both"/>
        <w:rPr>
          <w:lang w:val="hr-HR"/>
        </w:rPr>
      </w:pPr>
      <w:r w:rsidRPr="00E23D59">
        <w:rPr>
          <w:lang w:val="hr-HR"/>
        </w:rPr>
        <w:t>Текуће одржавање елемената контактне мреже подразумијева контролне прегледе, контролна мјерења и одржавање носећих конструкција, возног вода и повратног вода.</w:t>
      </w:r>
    </w:p>
    <w:p w14:paraId="37B9193F" w14:textId="77777777" w:rsidR="00F901D4" w:rsidRPr="00E23D59" w:rsidRDefault="00F901D4" w:rsidP="00C73E39">
      <w:pPr>
        <w:ind w:left="-510" w:right="-510"/>
        <w:jc w:val="both"/>
        <w:rPr>
          <w:lang w:val="hr-HR"/>
        </w:rPr>
      </w:pPr>
    </w:p>
    <w:p w14:paraId="530A5F80" w14:textId="53D41373" w:rsidR="00F901D4" w:rsidRPr="00E23D59" w:rsidRDefault="00F901D4" w:rsidP="00C73E39">
      <w:pPr>
        <w:ind w:left="-510" w:right="-510"/>
        <w:jc w:val="both"/>
        <w:rPr>
          <w:lang w:val="sr-Latn-BA"/>
        </w:rPr>
      </w:pPr>
      <w:r w:rsidRPr="00E23D59">
        <w:rPr>
          <w:lang w:val="hr-HR"/>
        </w:rPr>
        <w:t xml:space="preserve">Од планираних </w:t>
      </w:r>
      <w:r w:rsidR="00E23D59" w:rsidRPr="00E23D59">
        <w:rPr>
          <w:bCs/>
          <w:lang w:eastAsia="en-US"/>
        </w:rPr>
        <w:t>82.473</w:t>
      </w:r>
      <w:r w:rsidRPr="00E23D59">
        <w:rPr>
          <w:bCs/>
          <w:lang w:eastAsia="en-US"/>
        </w:rPr>
        <w:t xml:space="preserve"> </w:t>
      </w:r>
      <w:r w:rsidRPr="00E23D59">
        <w:rPr>
          <w:lang w:val="hr-HR"/>
        </w:rPr>
        <w:t xml:space="preserve">КМ за текуће </w:t>
      </w:r>
      <w:r w:rsidR="00E23D59" w:rsidRPr="00E23D59">
        <w:rPr>
          <w:lang w:val="hr-HR"/>
        </w:rPr>
        <w:t>одржавање контактне мреже у 2022</w:t>
      </w:r>
      <w:r w:rsidRPr="00E23D59">
        <w:rPr>
          <w:lang w:val="hr-HR"/>
        </w:rPr>
        <w:t xml:space="preserve">. </w:t>
      </w:r>
      <w:r w:rsidRPr="00E23D59">
        <w:rPr>
          <w:lang w:val="sr-Cyrl-RS"/>
        </w:rPr>
        <w:t>години</w:t>
      </w:r>
      <w:r w:rsidRPr="00E23D59">
        <w:rPr>
          <w:lang w:val="hr-HR"/>
        </w:rPr>
        <w:t xml:space="preserve">, утрошено је </w:t>
      </w:r>
      <w:r w:rsidR="00E23D59" w:rsidRPr="00E23D59">
        <w:rPr>
          <w:bCs/>
          <w:lang w:eastAsia="en-US"/>
        </w:rPr>
        <w:t>55.300</w:t>
      </w:r>
      <w:r w:rsidRPr="00E23D59">
        <w:rPr>
          <w:bCs/>
          <w:lang w:val="hr-HR" w:eastAsia="en-US"/>
        </w:rPr>
        <w:t xml:space="preserve"> </w:t>
      </w:r>
      <w:r w:rsidRPr="00E23D59">
        <w:rPr>
          <w:lang w:val="hr-HR"/>
        </w:rPr>
        <w:t>КМ (</w:t>
      </w:r>
      <w:r w:rsidR="00E23D59" w:rsidRPr="00E23D59">
        <w:rPr>
          <w:bCs/>
          <w:lang w:val="sr-Cyrl-BA" w:eastAsia="en-US"/>
        </w:rPr>
        <w:t>67</w:t>
      </w:r>
      <w:r w:rsidRPr="00E23D59">
        <w:rPr>
          <w:lang w:val="hr-HR"/>
        </w:rPr>
        <w:t>% од планираних средстава).</w:t>
      </w:r>
      <w:r w:rsidRPr="00E23D59">
        <w:rPr>
          <w:lang w:val="bs-Cyrl-BA"/>
        </w:rPr>
        <w:t xml:space="preserve"> </w:t>
      </w:r>
    </w:p>
    <w:p w14:paraId="4FFE94A1" w14:textId="77777777" w:rsidR="00F901D4" w:rsidRPr="000F6C7E" w:rsidRDefault="00F901D4" w:rsidP="00C73E39">
      <w:pPr>
        <w:ind w:left="-510" w:right="-510"/>
        <w:jc w:val="both"/>
        <w:rPr>
          <w:color w:val="FF0000"/>
          <w:lang w:val="sr-Latn-BA"/>
        </w:rPr>
      </w:pPr>
    </w:p>
    <w:p w14:paraId="7498CA3D" w14:textId="3043727A" w:rsidR="00F901D4" w:rsidRPr="00E23D59" w:rsidRDefault="00F901D4" w:rsidP="00C73E39">
      <w:pPr>
        <w:ind w:left="-510" w:right="-510"/>
        <w:jc w:val="both"/>
        <w:rPr>
          <w:lang w:val="sr-Cyrl-BA"/>
        </w:rPr>
      </w:pPr>
      <w:r w:rsidRPr="00E23D59">
        <w:rPr>
          <w:lang w:val="hr-HR"/>
        </w:rPr>
        <w:t>Када је у питању текуће одржавање гдје је потребно ангажовати трећа лица</w:t>
      </w:r>
      <w:r w:rsidRPr="00E23D59">
        <w:rPr>
          <w:lang w:val="bs-Cyrl-BA"/>
        </w:rPr>
        <w:t>,</w:t>
      </w:r>
      <w:r w:rsidRPr="00E23D59">
        <w:rPr>
          <w:lang w:val="hr-HR"/>
        </w:rPr>
        <w:t xml:space="preserve"> од планираних </w:t>
      </w:r>
      <w:r w:rsidRPr="00E23D59">
        <w:rPr>
          <w:lang w:val="sr-Cyrl-RS"/>
        </w:rPr>
        <w:t xml:space="preserve">   </w:t>
      </w:r>
      <w:r w:rsidR="00E23D59" w:rsidRPr="00E23D59">
        <w:rPr>
          <w:lang w:val="en-US"/>
        </w:rPr>
        <w:t>6</w:t>
      </w:r>
      <w:r w:rsidRPr="00E23D59">
        <w:rPr>
          <w:lang w:val="hr-HR"/>
        </w:rPr>
        <w:t>1.500</w:t>
      </w:r>
      <w:r w:rsidRPr="00E23D59">
        <w:rPr>
          <w:bCs/>
          <w:sz w:val="20"/>
          <w:szCs w:val="20"/>
          <w:lang w:val="hr-HR" w:eastAsia="en-US"/>
        </w:rPr>
        <w:t xml:space="preserve"> </w:t>
      </w:r>
      <w:r w:rsidRPr="00E23D59">
        <w:rPr>
          <w:lang w:val="hr-HR"/>
        </w:rPr>
        <w:t>КМ није утрошено ништа</w:t>
      </w:r>
      <w:r w:rsidRPr="00E23D59">
        <w:rPr>
          <w:lang w:val="sr-Cyrl-BA"/>
        </w:rPr>
        <w:t xml:space="preserve">. </w:t>
      </w:r>
    </w:p>
    <w:p w14:paraId="2671B719" w14:textId="7A6F96B0" w:rsidR="00F901D4" w:rsidRPr="000F6C7E" w:rsidRDefault="00F901D4" w:rsidP="00C73E39">
      <w:pPr>
        <w:ind w:right="-510"/>
        <w:jc w:val="both"/>
        <w:rPr>
          <w:bCs/>
          <w:color w:val="FF0000"/>
          <w:lang w:val="hr-HR"/>
        </w:rPr>
      </w:pPr>
    </w:p>
    <w:p w14:paraId="738A0E60" w14:textId="4AB8274A" w:rsidR="00F901D4" w:rsidRPr="00E23D59" w:rsidRDefault="00F901D4" w:rsidP="00C73E39">
      <w:pPr>
        <w:ind w:left="-510" w:right="-510"/>
        <w:jc w:val="both"/>
        <w:rPr>
          <w:lang w:val="sr-Cyrl-BA"/>
        </w:rPr>
      </w:pPr>
      <w:r w:rsidRPr="00E23D59">
        <w:rPr>
          <w:lang w:val="hr-HR"/>
        </w:rPr>
        <w:t>На нижи индекс остварења текућег одржавања утиче недостатак пружних возила, те рад за потребе ЗОП-а (искључења напона, праћење машинског регулисања колос</w:t>
      </w:r>
      <w:r w:rsidR="0050248E" w:rsidRPr="00E23D59">
        <w:rPr>
          <w:lang w:val="sr-Cyrl-RS"/>
        </w:rPr>
        <w:t>и</w:t>
      </w:r>
      <w:r w:rsidRPr="00E23D59">
        <w:rPr>
          <w:lang w:val="hr-HR"/>
        </w:rPr>
        <w:t>јека, испомоћ код сјече растиња на прузи), као и немогућност потпуног остваривања одобрених затвора пруге за редовно одржавање контактне мреже</w:t>
      </w:r>
      <w:r w:rsidRPr="00E23D59">
        <w:rPr>
          <w:lang w:val="sr-Cyrl-BA"/>
        </w:rPr>
        <w:t>.</w:t>
      </w:r>
    </w:p>
    <w:p w14:paraId="1A120A27" w14:textId="011A29E4" w:rsidR="004B4D74" w:rsidRPr="000F6C7E" w:rsidRDefault="004B4D74" w:rsidP="00C73E39">
      <w:pPr>
        <w:ind w:right="-510"/>
        <w:jc w:val="both"/>
        <w:rPr>
          <w:color w:val="FF0000"/>
        </w:rPr>
      </w:pPr>
    </w:p>
    <w:p w14:paraId="347F1981" w14:textId="77777777" w:rsidR="004534EE" w:rsidRPr="001D0369" w:rsidRDefault="004534EE" w:rsidP="00C73E39">
      <w:pPr>
        <w:ind w:left="-510" w:right="-510"/>
        <w:jc w:val="both"/>
        <w:rPr>
          <w:b/>
        </w:rPr>
      </w:pPr>
      <w:r w:rsidRPr="001D0369">
        <w:rPr>
          <w:b/>
        </w:rPr>
        <w:t>Инвестиционо одржавање КМ</w:t>
      </w:r>
    </w:p>
    <w:p w14:paraId="0B024308" w14:textId="77777777" w:rsidR="004534EE" w:rsidRPr="001D0369" w:rsidRDefault="004534EE" w:rsidP="00C73E39">
      <w:pPr>
        <w:ind w:left="-510" w:right="-510"/>
        <w:jc w:val="both"/>
        <w:rPr>
          <w:b/>
        </w:rPr>
      </w:pPr>
    </w:p>
    <w:p w14:paraId="70D24339" w14:textId="051EAC8F" w:rsidR="004534EE" w:rsidRPr="001D0369" w:rsidRDefault="004534EE" w:rsidP="00C73E39">
      <w:pPr>
        <w:ind w:left="-510" w:right="-510"/>
        <w:jc w:val="both"/>
        <w:rPr>
          <w:lang w:val="sr-Cyrl-RS"/>
        </w:rPr>
      </w:pPr>
      <w:r w:rsidRPr="001D0369">
        <w:rPr>
          <w:lang w:val="hr-HR"/>
        </w:rPr>
        <w:t>Од планираних</w:t>
      </w:r>
      <w:r w:rsidRPr="001D0369">
        <w:rPr>
          <w:bCs/>
          <w:lang w:val="hr-HR"/>
        </w:rPr>
        <w:t xml:space="preserve"> </w:t>
      </w:r>
      <w:r w:rsidR="001D0369" w:rsidRPr="001D0369">
        <w:rPr>
          <w:bCs/>
          <w:lang w:val="sr-Cyrl-RS"/>
        </w:rPr>
        <w:t>1.389</w:t>
      </w:r>
      <w:r w:rsidR="0090657F" w:rsidRPr="001D0369">
        <w:rPr>
          <w:bCs/>
          <w:lang w:val="sr-Cyrl-RS"/>
        </w:rPr>
        <w:t xml:space="preserve"> </w:t>
      </w:r>
      <w:r w:rsidR="00E23D59" w:rsidRPr="001D0369">
        <w:rPr>
          <w:lang w:val="hr-HR"/>
        </w:rPr>
        <w:t>КМ за 2022</w:t>
      </w:r>
      <w:r w:rsidRPr="001D0369">
        <w:rPr>
          <w:lang w:val="sr-Cyrl-RS"/>
        </w:rPr>
        <w:t xml:space="preserve">. годину </w:t>
      </w:r>
      <w:r w:rsidR="00E23D59" w:rsidRPr="001D0369">
        <w:rPr>
          <w:lang w:val="sr-Cyrl-BA"/>
        </w:rPr>
        <w:t xml:space="preserve">није утрошено ништа, </w:t>
      </w:r>
      <w:r w:rsidR="00E23D59" w:rsidRPr="001D0369">
        <w:rPr>
          <w:lang w:val="sr-Cyrl-RS"/>
        </w:rPr>
        <w:t xml:space="preserve">такође, од планираних 5.000 КМ од стране трећих лица није утрошено ништа. </w:t>
      </w:r>
    </w:p>
    <w:p w14:paraId="41B33EBB" w14:textId="77777777" w:rsidR="0090657F" w:rsidRPr="001D0369" w:rsidRDefault="0090657F" w:rsidP="00C73E39">
      <w:pPr>
        <w:ind w:left="-510" w:right="-510"/>
        <w:jc w:val="both"/>
        <w:rPr>
          <w:color w:val="FF0000"/>
          <w:lang w:val="sr-Cyrl-RS"/>
        </w:rPr>
      </w:pPr>
    </w:p>
    <w:p w14:paraId="5EDCE340" w14:textId="41C0BFDB" w:rsidR="004534EE" w:rsidRPr="002936E8" w:rsidRDefault="002936E8" w:rsidP="00C73E39">
      <w:pPr>
        <w:ind w:left="-510" w:right="-510"/>
        <w:jc w:val="both"/>
        <w:rPr>
          <w:bCs/>
          <w:lang w:val="hr-HR"/>
        </w:rPr>
      </w:pPr>
      <w:r w:rsidRPr="002936E8">
        <w:rPr>
          <w:lang w:val="sr-Cyrl-RS"/>
        </w:rPr>
        <w:t>Код одрзавања ЕЕП и ЈК за</w:t>
      </w:r>
      <w:r w:rsidR="004534EE" w:rsidRPr="002936E8">
        <w:rPr>
          <w:lang w:val="hr-HR"/>
        </w:rPr>
        <w:t xml:space="preserve"> </w:t>
      </w:r>
      <w:r w:rsidR="001D0369" w:rsidRPr="002936E8">
        <w:rPr>
          <w:lang w:val="bs-Cyrl-BA"/>
        </w:rPr>
        <w:t>2022</w:t>
      </w:r>
      <w:r w:rsidR="004534EE" w:rsidRPr="002936E8">
        <w:rPr>
          <w:lang w:val="bs-Cyrl-BA"/>
        </w:rPr>
        <w:t>. годину</w:t>
      </w:r>
      <w:r w:rsidR="004534EE" w:rsidRPr="002936E8">
        <w:rPr>
          <w:lang w:val="hr-HR"/>
        </w:rPr>
        <w:t xml:space="preserve"> од планираних</w:t>
      </w:r>
      <w:r w:rsidR="004534EE" w:rsidRPr="002936E8">
        <w:rPr>
          <w:bCs/>
          <w:lang w:val="hr-HR"/>
        </w:rPr>
        <w:t xml:space="preserve"> </w:t>
      </w:r>
      <w:r w:rsidR="001D0369" w:rsidRPr="002936E8">
        <w:rPr>
          <w:bCs/>
          <w:lang w:val="sr-Cyrl-RS" w:eastAsia="en-US"/>
        </w:rPr>
        <w:t>337.595</w:t>
      </w:r>
      <w:r w:rsidR="004534EE" w:rsidRPr="002936E8">
        <w:rPr>
          <w:bCs/>
          <w:lang w:eastAsia="en-US"/>
        </w:rPr>
        <w:t xml:space="preserve"> </w:t>
      </w:r>
      <w:r w:rsidR="004534EE" w:rsidRPr="002936E8">
        <w:rPr>
          <w:bCs/>
          <w:lang w:val="hr-HR"/>
        </w:rPr>
        <w:t xml:space="preserve">КМ утрошено је </w:t>
      </w:r>
      <w:r w:rsidR="001D0369" w:rsidRPr="002936E8">
        <w:rPr>
          <w:bCs/>
          <w:lang w:val="sr-Cyrl-RS" w:eastAsia="en-US"/>
        </w:rPr>
        <w:t>75.527</w:t>
      </w:r>
      <w:r w:rsidR="004534EE" w:rsidRPr="002936E8">
        <w:rPr>
          <w:bCs/>
          <w:lang w:val="ru-RU" w:eastAsia="en-US"/>
        </w:rPr>
        <w:t xml:space="preserve"> </w:t>
      </w:r>
      <w:r w:rsidR="004534EE" w:rsidRPr="002936E8">
        <w:rPr>
          <w:bCs/>
          <w:lang w:val="hr-HR"/>
        </w:rPr>
        <w:t xml:space="preserve">КМ, што износи </w:t>
      </w:r>
      <w:r w:rsidR="001D0369" w:rsidRPr="002936E8">
        <w:rPr>
          <w:bCs/>
          <w:lang w:val="sr-Cyrl-RS" w:eastAsia="en-US"/>
        </w:rPr>
        <w:t>22</w:t>
      </w:r>
      <w:r w:rsidR="004534EE" w:rsidRPr="002936E8">
        <w:rPr>
          <w:bCs/>
          <w:lang w:val="hr-HR"/>
        </w:rPr>
        <w:t>%.</w:t>
      </w:r>
    </w:p>
    <w:p w14:paraId="3838C642" w14:textId="0A59CFBC" w:rsidR="0090657F" w:rsidRPr="001D0369" w:rsidRDefault="0090657F" w:rsidP="00C73E39">
      <w:pPr>
        <w:ind w:left="-510" w:right="-510"/>
        <w:jc w:val="both"/>
        <w:rPr>
          <w:lang w:val="hr-HR"/>
        </w:rPr>
      </w:pPr>
      <w:r w:rsidRPr="001D0369">
        <w:rPr>
          <w:lang w:val="hr-HR"/>
        </w:rPr>
        <w:t>Кориштен је постојећи материјал из магацина, а углавном су постројења одржавана по оним ставкама из норматива које не захтијевају материјал (мјерења, прегледи, чишћења, дотезања...). Већина материјала потребног за одржавање уређаја</w:t>
      </w:r>
      <w:r w:rsidRPr="001D0369">
        <w:rPr>
          <w:lang w:val="sr-Cyrl-BA"/>
        </w:rPr>
        <w:t xml:space="preserve"> јаке струје</w:t>
      </w:r>
      <w:r w:rsidRPr="001D0369">
        <w:rPr>
          <w:lang w:val="hr-HR"/>
        </w:rPr>
        <w:t xml:space="preserve"> је потрошни материјал (сијалице, осигурачи...) те је из тог разлога потребно редовно вршити набавку истог.</w:t>
      </w:r>
    </w:p>
    <w:p w14:paraId="32830F1A" w14:textId="77777777" w:rsidR="0090657F" w:rsidRPr="001D0369" w:rsidRDefault="0090657F" w:rsidP="00C73E39">
      <w:pPr>
        <w:ind w:left="-510" w:right="-510"/>
        <w:jc w:val="both"/>
        <w:rPr>
          <w:b/>
        </w:rPr>
      </w:pPr>
    </w:p>
    <w:p w14:paraId="5B06E684" w14:textId="5FE12CFC" w:rsidR="004534EE" w:rsidRPr="001D0369" w:rsidRDefault="004534EE" w:rsidP="00C73E39">
      <w:pPr>
        <w:ind w:left="-510" w:right="-510"/>
        <w:jc w:val="both"/>
        <w:rPr>
          <w:lang w:val="hr-HR"/>
        </w:rPr>
      </w:pPr>
      <w:r w:rsidRPr="001D0369">
        <w:rPr>
          <w:lang w:val="hr-HR"/>
        </w:rPr>
        <w:t xml:space="preserve">Када је у питању текуће одржавање гдје је потребно ангажовати трећа лица, од планираних </w:t>
      </w:r>
      <w:r w:rsidR="001D0369" w:rsidRPr="001D0369">
        <w:rPr>
          <w:bCs/>
          <w:lang w:val="sr-Cyrl-RS"/>
        </w:rPr>
        <w:t>46</w:t>
      </w:r>
      <w:r w:rsidR="0090657F" w:rsidRPr="001D0369">
        <w:rPr>
          <w:bCs/>
          <w:lang w:val="sr-Cyrl-RS"/>
        </w:rPr>
        <w:t>.900</w:t>
      </w:r>
      <w:r w:rsidRPr="001D0369">
        <w:rPr>
          <w:bCs/>
        </w:rPr>
        <w:t xml:space="preserve"> </w:t>
      </w:r>
      <w:r w:rsidR="00DF3D35">
        <w:rPr>
          <w:bCs/>
          <w:lang w:val="hr-HR"/>
        </w:rPr>
        <w:t>KM</w:t>
      </w:r>
      <w:r w:rsidR="001D0369" w:rsidRPr="001D0369">
        <w:rPr>
          <w:lang w:val="sr-Cyrl-BA"/>
        </w:rPr>
        <w:t xml:space="preserve"> утрошено је 1.850 КМ, што износи 4%.</w:t>
      </w:r>
    </w:p>
    <w:p w14:paraId="362AAA88" w14:textId="4F08E1A0" w:rsidR="0090657F" w:rsidRPr="001D0369" w:rsidRDefault="0090657F" w:rsidP="00C73E39">
      <w:pPr>
        <w:ind w:left="-510" w:right="-510"/>
        <w:jc w:val="both"/>
        <w:rPr>
          <w:lang w:val="sr-Cyrl-BA"/>
        </w:rPr>
      </w:pPr>
    </w:p>
    <w:p w14:paraId="22C4A293" w14:textId="6AED5920" w:rsidR="001D0369" w:rsidRPr="001D0369" w:rsidRDefault="001D0369" w:rsidP="00C73E39">
      <w:pPr>
        <w:ind w:left="-510" w:right="-510"/>
        <w:jc w:val="both"/>
        <w:rPr>
          <w:lang w:val="sr-Cyrl-BA"/>
        </w:rPr>
      </w:pPr>
      <w:r w:rsidRPr="001D0369">
        <w:rPr>
          <w:lang w:val="hr-HR"/>
        </w:rPr>
        <w:t xml:space="preserve">На низак индекс остварења текућег одржавања </w:t>
      </w:r>
      <w:r w:rsidRPr="001D0369">
        <w:rPr>
          <w:lang w:val="sr-Cyrl-BA"/>
        </w:rPr>
        <w:t>електроенергетских постројења утицало је и то што је постројење ЕВП Добој од 25.10.2022. године ван функције због ванредног                догађаја-експлозија у постројењу.</w:t>
      </w:r>
    </w:p>
    <w:p w14:paraId="5B731922" w14:textId="7F880C3F" w:rsidR="004534EE" w:rsidRPr="001D0369" w:rsidRDefault="001D0369" w:rsidP="00C73E39">
      <w:pPr>
        <w:ind w:left="-510" w:right="-510"/>
        <w:jc w:val="both"/>
        <w:rPr>
          <w:lang w:val="hr-HR"/>
        </w:rPr>
      </w:pPr>
      <w:r w:rsidRPr="001D0369">
        <w:rPr>
          <w:lang w:val="sr-Cyrl-RS"/>
        </w:rPr>
        <w:t>Такође, н</w:t>
      </w:r>
      <w:r w:rsidR="004534EE" w:rsidRPr="001D0369">
        <w:rPr>
          <w:lang w:val="hr-HR"/>
        </w:rPr>
        <w:t>а низак индекс остварења текућег одржавања утиче прекид функционисања система даљинског управљања појединим постројењима, из разлога што се код прекида даљинског управљања уводи стално запосједање постројења од стране радника који раде на редовном одржавању електроенергетских постројења</w:t>
      </w:r>
      <w:r w:rsidR="004534EE" w:rsidRPr="001D0369">
        <w:rPr>
          <w:lang w:val="sr-Cyrl-BA"/>
        </w:rPr>
        <w:t xml:space="preserve">, затим </w:t>
      </w:r>
      <w:r w:rsidR="004534EE" w:rsidRPr="001D0369">
        <w:rPr>
          <w:lang w:val="hr-HR"/>
        </w:rPr>
        <w:t>рад за потребе других унутар Ж</w:t>
      </w:r>
      <w:r w:rsidR="004534EE" w:rsidRPr="001D0369">
        <w:t>ељезница Републике Српске</w:t>
      </w:r>
      <w:r w:rsidR="004534EE" w:rsidRPr="001D0369">
        <w:rPr>
          <w:lang w:val="hr-HR"/>
        </w:rPr>
        <w:t xml:space="preserve"> у виду праћења потрошње електричне енергије и отклања</w:t>
      </w:r>
      <w:r w:rsidR="004534EE" w:rsidRPr="001D0369">
        <w:rPr>
          <w:lang w:val="bs-Cyrl-BA"/>
        </w:rPr>
        <w:t>њ</w:t>
      </w:r>
      <w:r w:rsidR="004534EE" w:rsidRPr="001D0369">
        <w:rPr>
          <w:lang w:val="hr-HR"/>
        </w:rPr>
        <w:t>е уочених и пријављених недостатака и кварова на електро инсталацијама на по</w:t>
      </w:r>
      <w:r w:rsidR="00C31320" w:rsidRPr="001D0369">
        <w:rPr>
          <w:lang w:val="hr-HR"/>
        </w:rPr>
        <w:t>дручју свих жељезничких чворова.</w:t>
      </w:r>
    </w:p>
    <w:p w14:paraId="2C1D89A9" w14:textId="6F11130F" w:rsidR="0090657F" w:rsidRDefault="0090657F" w:rsidP="00C73E39">
      <w:pPr>
        <w:ind w:left="-510" w:right="-510"/>
        <w:jc w:val="both"/>
        <w:rPr>
          <w:color w:val="FF0000"/>
          <w:lang w:val="hr-HR"/>
        </w:rPr>
      </w:pPr>
    </w:p>
    <w:p w14:paraId="7D1516C3" w14:textId="69202D7C" w:rsidR="001D0369" w:rsidRDefault="001D0369" w:rsidP="00C73E39">
      <w:pPr>
        <w:ind w:left="-510" w:right="-510"/>
        <w:jc w:val="both"/>
        <w:rPr>
          <w:color w:val="FF0000"/>
          <w:lang w:val="hr-HR"/>
        </w:rPr>
      </w:pPr>
    </w:p>
    <w:p w14:paraId="127DDA79" w14:textId="7EACC319" w:rsidR="001D0369" w:rsidRDefault="001D0369" w:rsidP="00C73E39">
      <w:pPr>
        <w:ind w:left="-510" w:right="-510"/>
        <w:jc w:val="both"/>
        <w:rPr>
          <w:color w:val="FF0000"/>
          <w:lang w:val="hr-HR"/>
        </w:rPr>
      </w:pPr>
    </w:p>
    <w:p w14:paraId="44C5A1F9" w14:textId="6DD0C5EB" w:rsidR="001D0369" w:rsidRDefault="001D0369" w:rsidP="00C73E39">
      <w:pPr>
        <w:ind w:left="-510" w:right="-510"/>
        <w:jc w:val="both"/>
        <w:rPr>
          <w:color w:val="FF0000"/>
          <w:lang w:val="hr-HR"/>
        </w:rPr>
      </w:pPr>
    </w:p>
    <w:p w14:paraId="7D45ABB9" w14:textId="5A3662F2" w:rsidR="001D0369" w:rsidRDefault="001D0369" w:rsidP="00C73E39">
      <w:pPr>
        <w:ind w:left="-510" w:right="-510"/>
        <w:jc w:val="both"/>
        <w:rPr>
          <w:color w:val="FF0000"/>
          <w:lang w:val="hr-HR"/>
        </w:rPr>
      </w:pPr>
    </w:p>
    <w:p w14:paraId="737EC084" w14:textId="58D4B2F0" w:rsidR="001D0369" w:rsidRDefault="001D0369" w:rsidP="00C73E39">
      <w:pPr>
        <w:ind w:left="-510" w:right="-510"/>
        <w:jc w:val="both"/>
        <w:rPr>
          <w:color w:val="FF0000"/>
          <w:lang w:val="hr-HR"/>
        </w:rPr>
      </w:pPr>
    </w:p>
    <w:p w14:paraId="72E17388" w14:textId="0F75728D" w:rsidR="001D0369" w:rsidRDefault="001D0369" w:rsidP="00C73E39">
      <w:pPr>
        <w:ind w:left="-510" w:right="-510"/>
        <w:jc w:val="both"/>
        <w:rPr>
          <w:color w:val="FF0000"/>
          <w:lang w:val="hr-HR"/>
        </w:rPr>
      </w:pPr>
    </w:p>
    <w:p w14:paraId="27B844FF" w14:textId="77777777" w:rsidR="001D0369" w:rsidRPr="000F6C7E" w:rsidRDefault="001D0369" w:rsidP="00C73E39">
      <w:pPr>
        <w:ind w:right="-510"/>
        <w:jc w:val="both"/>
        <w:rPr>
          <w:color w:val="FF0000"/>
          <w:lang w:val="hr-HR"/>
        </w:rPr>
      </w:pPr>
    </w:p>
    <w:p w14:paraId="69980923" w14:textId="77777777" w:rsidR="004534EE" w:rsidRPr="00D85F1A" w:rsidRDefault="004534EE" w:rsidP="00C73E39">
      <w:pPr>
        <w:ind w:left="-510" w:right="-510"/>
        <w:jc w:val="both"/>
        <w:rPr>
          <w:b/>
        </w:rPr>
      </w:pPr>
      <w:r w:rsidRPr="00D85F1A">
        <w:rPr>
          <w:b/>
        </w:rPr>
        <w:t>Инвестиционо одржавање ЕЕП</w:t>
      </w:r>
    </w:p>
    <w:p w14:paraId="08A3711D" w14:textId="77777777" w:rsidR="004534EE" w:rsidRPr="00D85F1A" w:rsidRDefault="004534EE" w:rsidP="00C73E39">
      <w:pPr>
        <w:ind w:left="-510" w:right="-510"/>
        <w:jc w:val="both"/>
        <w:rPr>
          <w:b/>
        </w:rPr>
      </w:pPr>
    </w:p>
    <w:p w14:paraId="01372082" w14:textId="05D4880E" w:rsidR="004534EE" w:rsidRPr="00D85F1A" w:rsidRDefault="004534EE" w:rsidP="00C73E39">
      <w:pPr>
        <w:ind w:left="-510" w:right="-510"/>
        <w:jc w:val="both"/>
        <w:rPr>
          <w:lang w:val="hr-HR"/>
        </w:rPr>
      </w:pPr>
      <w:r w:rsidRPr="00D85F1A">
        <w:rPr>
          <w:lang w:val="hr-HR"/>
        </w:rPr>
        <w:t xml:space="preserve">Од планираних </w:t>
      </w:r>
      <w:r w:rsidR="001D0369" w:rsidRPr="00D85F1A">
        <w:rPr>
          <w:bCs/>
          <w:lang w:val="sr-Cyrl-RS" w:eastAsia="en-US"/>
        </w:rPr>
        <w:t>250.424</w:t>
      </w:r>
      <w:r w:rsidRPr="00D85F1A">
        <w:rPr>
          <w:bCs/>
          <w:lang w:val="ru-RU" w:eastAsia="en-US"/>
        </w:rPr>
        <w:t xml:space="preserve"> </w:t>
      </w:r>
      <w:r w:rsidRPr="00D85F1A">
        <w:rPr>
          <w:lang w:val="hr-HR"/>
        </w:rPr>
        <w:t xml:space="preserve">КМ за </w:t>
      </w:r>
      <w:r w:rsidR="001D0369" w:rsidRPr="00D85F1A">
        <w:rPr>
          <w:lang w:val="bs-Cyrl-BA"/>
        </w:rPr>
        <w:t>2022</w:t>
      </w:r>
      <w:r w:rsidRPr="00D85F1A">
        <w:rPr>
          <w:lang w:val="bs-Cyrl-BA"/>
        </w:rPr>
        <w:t>. годин</w:t>
      </w:r>
      <w:r w:rsidR="0035471D" w:rsidRPr="00D85F1A">
        <w:rPr>
          <w:lang w:val="bs-Cyrl-BA"/>
        </w:rPr>
        <w:t>у</w:t>
      </w:r>
      <w:r w:rsidRPr="00D85F1A">
        <w:t xml:space="preserve">, утрошено је </w:t>
      </w:r>
      <w:r w:rsidR="001D0369" w:rsidRPr="00D85F1A">
        <w:rPr>
          <w:lang w:val="sr-Cyrl-RS"/>
        </w:rPr>
        <w:t>6.374</w:t>
      </w:r>
      <w:r w:rsidR="0035471D" w:rsidRPr="00D85F1A">
        <w:rPr>
          <w:lang w:val="sr-Cyrl-RS"/>
        </w:rPr>
        <w:t xml:space="preserve"> КМ</w:t>
      </w:r>
      <w:r w:rsidRPr="00D85F1A">
        <w:t xml:space="preserve">  што износи </w:t>
      </w:r>
      <w:r w:rsidR="001D0369" w:rsidRPr="00D85F1A">
        <w:rPr>
          <w:lang w:val="sr-Cyrl-RS"/>
        </w:rPr>
        <w:t>3</w:t>
      </w:r>
      <w:r w:rsidRPr="00D85F1A">
        <w:t>%</w:t>
      </w:r>
      <w:r w:rsidR="001D0369" w:rsidRPr="00D85F1A">
        <w:rPr>
          <w:lang w:val="sr-Cyrl-RS"/>
        </w:rPr>
        <w:t xml:space="preserve"> од планираних средстава</w:t>
      </w:r>
      <w:r w:rsidRPr="00D85F1A">
        <w:t>.</w:t>
      </w:r>
      <w:r w:rsidRPr="00D85F1A">
        <w:rPr>
          <w:lang w:val="hr-HR"/>
        </w:rPr>
        <w:t xml:space="preserve"> Када је у питању инвестиционо одржавање, гдје је потребно ангажовати трећа лиц</w:t>
      </w:r>
      <w:r w:rsidRPr="00D85F1A">
        <w:rPr>
          <w:lang w:val="bs-Cyrl-BA"/>
        </w:rPr>
        <w:t>а,</w:t>
      </w:r>
      <w:r w:rsidRPr="00D85F1A">
        <w:rPr>
          <w:lang w:val="hr-HR"/>
        </w:rPr>
        <w:t xml:space="preserve"> од планираних </w:t>
      </w:r>
      <w:r w:rsidR="001D0369" w:rsidRPr="00D85F1A">
        <w:rPr>
          <w:lang w:val="sr-Cyrl-RS"/>
        </w:rPr>
        <w:t>594.900</w:t>
      </w:r>
      <w:r w:rsidRPr="00D85F1A">
        <w:rPr>
          <w:bCs/>
          <w:lang w:val="hr-HR" w:eastAsia="en-US"/>
        </w:rPr>
        <w:t xml:space="preserve"> </w:t>
      </w:r>
      <w:r w:rsidRPr="00D85F1A">
        <w:rPr>
          <w:bCs/>
          <w:lang w:val="hr-HR"/>
        </w:rPr>
        <w:t>КМ</w:t>
      </w:r>
      <w:r w:rsidRPr="00D85F1A">
        <w:rPr>
          <w:bCs/>
        </w:rPr>
        <w:t xml:space="preserve"> </w:t>
      </w:r>
      <w:r w:rsidRPr="00D85F1A">
        <w:rPr>
          <w:lang w:val="sr-Cyrl-BA"/>
        </w:rPr>
        <w:t xml:space="preserve">утрошено је </w:t>
      </w:r>
      <w:r w:rsidR="00D85F1A" w:rsidRPr="00D85F1A">
        <w:rPr>
          <w:lang w:val="sr-Cyrl-RS"/>
        </w:rPr>
        <w:t>2.370</w:t>
      </w:r>
      <w:r w:rsidRPr="00D85F1A">
        <w:t xml:space="preserve"> КМ, што износи </w:t>
      </w:r>
      <w:r w:rsidR="00D85F1A" w:rsidRPr="00D85F1A">
        <w:rPr>
          <w:lang w:val="sr-Cyrl-RS"/>
        </w:rPr>
        <w:t>0,4</w:t>
      </w:r>
      <w:r w:rsidRPr="00D85F1A">
        <w:t>%</w:t>
      </w:r>
      <w:r w:rsidR="00C010A0" w:rsidRPr="00D85F1A">
        <w:rPr>
          <w:lang w:val="hr-HR"/>
        </w:rPr>
        <w:t xml:space="preserve"> од планираних средстава.</w:t>
      </w:r>
    </w:p>
    <w:p w14:paraId="6A438779" w14:textId="7D4F998A" w:rsidR="00C010A0" w:rsidRPr="00D85F1A" w:rsidRDefault="00C010A0" w:rsidP="00C73E39">
      <w:pPr>
        <w:ind w:left="-510" w:right="-510"/>
        <w:jc w:val="both"/>
        <w:rPr>
          <w:lang w:val="hr-HR"/>
        </w:rPr>
      </w:pPr>
      <w:r w:rsidRPr="00D85F1A">
        <w:rPr>
          <w:lang w:val="hr-HR"/>
        </w:rPr>
        <w:t xml:space="preserve">Овдје је потребно нагласити да постоји стална потреба за ремонтом енергетских трансформатора у специјализованим установама, који чине витални дио електроенергетских постројења ЕВП-ова, као и остале високонапонске опреме из ЕВП-ова. </w:t>
      </w:r>
    </w:p>
    <w:p w14:paraId="0A66ADF4" w14:textId="202C683B" w:rsidR="00C010A0" w:rsidRPr="00D85F1A" w:rsidRDefault="00C010A0" w:rsidP="00D85F1A">
      <w:pPr>
        <w:ind w:right="-510"/>
        <w:jc w:val="both"/>
        <w:rPr>
          <w:b/>
        </w:rPr>
      </w:pPr>
    </w:p>
    <w:p w14:paraId="434CC44C" w14:textId="7353BB78" w:rsidR="004534EE" w:rsidRPr="00D85F1A" w:rsidRDefault="004534EE" w:rsidP="00C24DB4">
      <w:pPr>
        <w:ind w:left="-510" w:right="-510"/>
        <w:jc w:val="both"/>
        <w:rPr>
          <w:b/>
        </w:rPr>
      </w:pPr>
      <w:r w:rsidRPr="00D85F1A">
        <w:rPr>
          <w:b/>
        </w:rPr>
        <w:t>Текуће одржавање ДУ</w:t>
      </w:r>
    </w:p>
    <w:p w14:paraId="6E4BD297" w14:textId="77777777" w:rsidR="005F5624" w:rsidRPr="00D85F1A" w:rsidRDefault="005F5624" w:rsidP="00C24DB4">
      <w:pPr>
        <w:ind w:left="-510" w:right="-510"/>
        <w:jc w:val="both"/>
        <w:rPr>
          <w:b/>
        </w:rPr>
      </w:pPr>
    </w:p>
    <w:p w14:paraId="73137066" w14:textId="41BDC632" w:rsidR="004534EE" w:rsidRPr="00D85F1A" w:rsidRDefault="005F5624" w:rsidP="00C24DB4">
      <w:pPr>
        <w:ind w:left="-510" w:right="-510"/>
        <w:jc w:val="both"/>
        <w:rPr>
          <w:lang w:val="hr-HR"/>
        </w:rPr>
      </w:pPr>
      <w:r w:rsidRPr="00D85F1A">
        <w:rPr>
          <w:lang w:val="hr-HR"/>
        </w:rPr>
        <w:t>Текуће одржавање уређаја даљинског управљања подразумјева контролне прегледе, контролна мјерења и одржавање централних рачунарских јединица у центру даљинског управљања, крајњих станица - RTU  у постројењима ЕВП, ПС и ПСН, репетиторских комуникационих модема и уређаја за беспрекидно напајање.</w:t>
      </w:r>
    </w:p>
    <w:p w14:paraId="7B3B56CE" w14:textId="77777777" w:rsidR="005F5624" w:rsidRPr="00D85F1A" w:rsidRDefault="005F5624" w:rsidP="00C24DB4">
      <w:pPr>
        <w:ind w:left="-510" w:right="-510"/>
        <w:jc w:val="both"/>
        <w:rPr>
          <w:b/>
        </w:rPr>
      </w:pPr>
    </w:p>
    <w:p w14:paraId="4BCBDC42" w14:textId="7BB43446" w:rsidR="004534EE" w:rsidRPr="00D85F1A" w:rsidRDefault="004534EE" w:rsidP="00C24DB4">
      <w:pPr>
        <w:ind w:left="-510" w:right="-510"/>
        <w:jc w:val="both"/>
        <w:rPr>
          <w:bCs/>
          <w:lang w:val="hr-HR"/>
        </w:rPr>
      </w:pPr>
      <w:r w:rsidRPr="00D85F1A">
        <w:rPr>
          <w:lang w:val="hr-HR"/>
        </w:rPr>
        <w:t xml:space="preserve">За </w:t>
      </w:r>
      <w:r w:rsidR="00D85F1A" w:rsidRPr="00D85F1A">
        <w:rPr>
          <w:lang w:val="bs-Cyrl-BA"/>
        </w:rPr>
        <w:t>2022</w:t>
      </w:r>
      <w:r w:rsidRPr="00D85F1A">
        <w:rPr>
          <w:lang w:val="bs-Cyrl-BA"/>
        </w:rPr>
        <w:t>. годин</w:t>
      </w:r>
      <w:r w:rsidR="0035471D" w:rsidRPr="00D85F1A">
        <w:rPr>
          <w:lang w:val="bs-Cyrl-BA"/>
        </w:rPr>
        <w:t>у</w:t>
      </w:r>
      <w:r w:rsidRPr="00D85F1A">
        <w:rPr>
          <w:lang w:val="hr-HR"/>
        </w:rPr>
        <w:t xml:space="preserve"> од планираних </w:t>
      </w:r>
      <w:r w:rsidR="00D85F1A" w:rsidRPr="00D85F1A">
        <w:rPr>
          <w:bCs/>
          <w:lang w:val="sr-Cyrl-RS" w:eastAsia="en-US"/>
        </w:rPr>
        <w:t>42.411</w:t>
      </w:r>
      <w:r w:rsidRPr="00D85F1A">
        <w:rPr>
          <w:bCs/>
          <w:lang w:eastAsia="en-US"/>
        </w:rPr>
        <w:t xml:space="preserve"> </w:t>
      </w:r>
      <w:r w:rsidR="005F5624" w:rsidRPr="00D85F1A">
        <w:rPr>
          <w:bCs/>
          <w:lang w:val="hr-HR"/>
        </w:rPr>
        <w:t>КМ,</w:t>
      </w:r>
      <w:r w:rsidRPr="00D85F1A">
        <w:rPr>
          <w:bCs/>
          <w:lang w:val="hr-HR"/>
        </w:rPr>
        <w:t xml:space="preserve"> остварено </w:t>
      </w:r>
      <w:r w:rsidR="0035471D" w:rsidRPr="00D85F1A">
        <w:rPr>
          <w:bCs/>
          <w:lang w:val="sr-Cyrl-RS"/>
        </w:rPr>
        <w:t xml:space="preserve">је </w:t>
      </w:r>
      <w:r w:rsidR="00D85F1A" w:rsidRPr="00D85F1A">
        <w:rPr>
          <w:bCs/>
          <w:lang w:val="sr-Cyrl-RS"/>
        </w:rPr>
        <w:t xml:space="preserve">1.181 </w:t>
      </w:r>
      <w:r w:rsidRPr="00D85F1A">
        <w:rPr>
          <w:bCs/>
          <w:lang w:val="hr-HR"/>
        </w:rPr>
        <w:t>КМ (</w:t>
      </w:r>
      <w:r w:rsidR="00D85F1A" w:rsidRPr="00D85F1A">
        <w:rPr>
          <w:bCs/>
          <w:lang w:val="sr-Cyrl-RS"/>
        </w:rPr>
        <w:t>3</w:t>
      </w:r>
      <w:r w:rsidR="00D85F1A" w:rsidRPr="00D85F1A">
        <w:rPr>
          <w:bCs/>
          <w:lang w:val="hr-HR"/>
        </w:rPr>
        <w:t xml:space="preserve">%). Од планираних          </w:t>
      </w:r>
      <w:r w:rsidR="00D85F1A" w:rsidRPr="00D85F1A">
        <w:rPr>
          <w:bCs/>
          <w:lang w:val="sr-Cyrl-RS"/>
        </w:rPr>
        <w:t>2</w:t>
      </w:r>
      <w:r w:rsidR="0035471D" w:rsidRPr="00D85F1A">
        <w:rPr>
          <w:bCs/>
          <w:lang w:val="sr-Cyrl-RS"/>
        </w:rPr>
        <w:t>2</w:t>
      </w:r>
      <w:r w:rsidRPr="00D85F1A">
        <w:rPr>
          <w:bCs/>
        </w:rPr>
        <w:t xml:space="preserve">.000 </w:t>
      </w:r>
      <w:r w:rsidRPr="00D85F1A">
        <w:rPr>
          <w:bCs/>
          <w:lang w:val="hr-HR"/>
        </w:rPr>
        <w:t xml:space="preserve">КМ од стране трећих лица </w:t>
      </w:r>
      <w:r w:rsidRPr="00D85F1A">
        <w:rPr>
          <w:bCs/>
          <w:lang w:val="sr-Cyrl-BA"/>
        </w:rPr>
        <w:t xml:space="preserve">утрошено </w:t>
      </w:r>
      <w:r w:rsidR="00D85F1A" w:rsidRPr="00D85F1A">
        <w:rPr>
          <w:bCs/>
          <w:lang w:val="sr-Cyrl-BA"/>
        </w:rPr>
        <w:t>је 13.5</w:t>
      </w:r>
      <w:r w:rsidR="0035471D" w:rsidRPr="00D85F1A">
        <w:rPr>
          <w:bCs/>
          <w:lang w:val="sr-Cyrl-BA"/>
        </w:rPr>
        <w:t>00 КМ (</w:t>
      </w:r>
      <w:r w:rsidR="00D85F1A" w:rsidRPr="00D85F1A">
        <w:rPr>
          <w:bCs/>
          <w:lang w:val="sr-Cyrl-BA"/>
        </w:rPr>
        <w:t>61</w:t>
      </w:r>
      <w:r w:rsidR="0035471D" w:rsidRPr="00D85F1A">
        <w:rPr>
          <w:bCs/>
          <w:lang w:val="sr-Cyrl-BA"/>
        </w:rPr>
        <w:t>%)</w:t>
      </w:r>
      <w:r w:rsidRPr="00D85F1A">
        <w:rPr>
          <w:b/>
          <w:bCs/>
          <w:lang w:val="hr-HR"/>
        </w:rPr>
        <w:t>.</w:t>
      </w:r>
      <w:r w:rsidRPr="00D85F1A">
        <w:rPr>
          <w:bCs/>
          <w:lang w:val="hr-HR"/>
        </w:rPr>
        <w:t xml:space="preserve"> </w:t>
      </w:r>
    </w:p>
    <w:p w14:paraId="66CDBCB2" w14:textId="77777777" w:rsidR="004534EE" w:rsidRPr="000F6C7E" w:rsidRDefault="004534EE" w:rsidP="00C24DB4">
      <w:pPr>
        <w:ind w:left="-510" w:right="-510"/>
        <w:jc w:val="both"/>
        <w:rPr>
          <w:bCs/>
          <w:color w:val="FF0000"/>
          <w:lang w:val="hr-HR"/>
        </w:rPr>
      </w:pPr>
    </w:p>
    <w:p w14:paraId="7DCCE801" w14:textId="77777777" w:rsidR="004534EE" w:rsidRPr="00D85F1A" w:rsidRDefault="004534EE" w:rsidP="00C24DB4">
      <w:pPr>
        <w:ind w:left="-510" w:right="-510"/>
        <w:jc w:val="both"/>
        <w:rPr>
          <w:b/>
        </w:rPr>
      </w:pPr>
      <w:r w:rsidRPr="00D85F1A">
        <w:rPr>
          <w:b/>
        </w:rPr>
        <w:t>Инвестиционо одржавање ДУ</w:t>
      </w:r>
    </w:p>
    <w:p w14:paraId="38ED6B6B" w14:textId="77777777" w:rsidR="004534EE" w:rsidRPr="000F6C7E" w:rsidRDefault="004534EE" w:rsidP="00C24DB4">
      <w:pPr>
        <w:ind w:left="-510" w:right="-510"/>
        <w:jc w:val="both"/>
        <w:rPr>
          <w:b/>
          <w:color w:val="FF0000"/>
        </w:rPr>
      </w:pPr>
    </w:p>
    <w:p w14:paraId="6C340B01" w14:textId="47DBB5C7" w:rsidR="00D85F1A" w:rsidRDefault="00D85F1A" w:rsidP="00D85F1A">
      <w:pPr>
        <w:ind w:left="-510" w:right="-510"/>
        <w:jc w:val="both"/>
        <w:rPr>
          <w:lang w:val="sr-Cyrl-BA"/>
        </w:rPr>
      </w:pPr>
      <w:r w:rsidRPr="000255F4">
        <w:rPr>
          <w:lang w:val="hr-HR"/>
        </w:rPr>
        <w:t xml:space="preserve">За </w:t>
      </w:r>
      <w:r>
        <w:rPr>
          <w:lang w:val="hr-HR"/>
        </w:rPr>
        <w:t>2022</w:t>
      </w:r>
      <w:r>
        <w:rPr>
          <w:lang w:val="sr-Cyrl-RS"/>
        </w:rPr>
        <w:t>. годину</w:t>
      </w:r>
      <w:r w:rsidRPr="000255F4">
        <w:rPr>
          <w:lang w:val="hr-HR"/>
        </w:rPr>
        <w:t xml:space="preserve">  од планираних </w:t>
      </w:r>
      <w:r>
        <w:rPr>
          <w:bCs/>
          <w:lang w:eastAsia="en-US"/>
        </w:rPr>
        <w:t>10.000</w:t>
      </w:r>
      <w:r w:rsidRPr="000255F4">
        <w:rPr>
          <w:bCs/>
          <w:lang w:eastAsia="en-US"/>
        </w:rPr>
        <w:t xml:space="preserve"> </w:t>
      </w:r>
      <w:r w:rsidRPr="000255F4">
        <w:rPr>
          <w:bCs/>
          <w:color w:val="000000"/>
          <w:lang w:val="hr-HR"/>
        </w:rPr>
        <w:t>КМ</w:t>
      </w:r>
      <w:r>
        <w:rPr>
          <w:bCs/>
          <w:color w:val="000000"/>
          <w:lang w:val="hr-HR"/>
        </w:rPr>
        <w:t xml:space="preserve"> </w:t>
      </w:r>
      <w:r w:rsidRPr="000255F4">
        <w:rPr>
          <w:bCs/>
          <w:color w:val="000000"/>
          <w:lang w:val="hr-HR"/>
        </w:rPr>
        <w:t>од стране трећих лица</w:t>
      </w:r>
      <w:r w:rsidRPr="000255F4">
        <w:rPr>
          <w:bCs/>
          <w:color w:val="000000"/>
          <w:lang w:val="sr-Cyrl-BA"/>
        </w:rPr>
        <w:t xml:space="preserve"> </w:t>
      </w:r>
      <w:r>
        <w:rPr>
          <w:lang w:val="sr-Cyrl-BA"/>
        </w:rPr>
        <w:t>није утрошено ништа.</w:t>
      </w:r>
    </w:p>
    <w:p w14:paraId="7FFC6068" w14:textId="77777777" w:rsidR="003412DA" w:rsidRPr="000F6C7E" w:rsidRDefault="003412DA" w:rsidP="00C24DB4">
      <w:pPr>
        <w:ind w:left="-510" w:right="-510"/>
        <w:jc w:val="both"/>
        <w:rPr>
          <w:color w:val="FF0000"/>
        </w:rPr>
      </w:pPr>
    </w:p>
    <w:p w14:paraId="41B23A4C" w14:textId="411567E1" w:rsidR="003E309A" w:rsidRPr="00D85F1A" w:rsidRDefault="0035471D" w:rsidP="00D14D1E">
      <w:pPr>
        <w:pStyle w:val="ListParagraph"/>
        <w:numPr>
          <w:ilvl w:val="2"/>
          <w:numId w:val="11"/>
        </w:numPr>
        <w:spacing w:before="200" w:after="0" w:line="240" w:lineRule="auto"/>
        <w:rPr>
          <w:rFonts w:ascii="Times New Roman" w:hAnsi="Times New Roman" w:cs="Times New Roman"/>
          <w:b/>
          <w:sz w:val="24"/>
          <w:szCs w:val="24"/>
          <w:lang w:val="sr-Cyrl-RS" w:eastAsia="en-US"/>
        </w:rPr>
      </w:pPr>
      <w:r w:rsidRPr="00D85F1A">
        <w:rPr>
          <w:rFonts w:ascii="Times New Roman" w:hAnsi="Times New Roman" w:cs="Times New Roman"/>
          <w:b/>
          <w:sz w:val="24"/>
          <w:szCs w:val="24"/>
          <w:lang w:val="sr-Cyrl-RS" w:eastAsia="en-US"/>
        </w:rPr>
        <w:t>Служба за СС и ТК</w:t>
      </w:r>
    </w:p>
    <w:p w14:paraId="6D3EEC17" w14:textId="21F427E4" w:rsidR="0035471D" w:rsidRPr="00D85F1A" w:rsidRDefault="0035471D" w:rsidP="00C24DB4">
      <w:pPr>
        <w:ind w:left="360"/>
        <w:rPr>
          <w:b/>
          <w:sz w:val="26"/>
          <w:szCs w:val="26"/>
          <w:lang w:val="sr-Cyrl-RS" w:eastAsia="en-US"/>
        </w:rPr>
      </w:pPr>
    </w:p>
    <w:p w14:paraId="09A7E7A7" w14:textId="77777777" w:rsidR="0035471D" w:rsidRPr="00D85F1A" w:rsidRDefault="0035471D" w:rsidP="00C24DB4">
      <w:pPr>
        <w:ind w:left="-510" w:right="-510"/>
        <w:jc w:val="both"/>
        <w:rPr>
          <w:b/>
          <w:bCs/>
        </w:rPr>
      </w:pPr>
      <w:r w:rsidRPr="00D85F1A">
        <w:rPr>
          <w:b/>
          <w:bCs/>
        </w:rPr>
        <w:t>Текуће одржавање СС и ТК уређаја</w:t>
      </w:r>
    </w:p>
    <w:p w14:paraId="096EB974" w14:textId="77777777" w:rsidR="0035471D" w:rsidRPr="000F6C7E" w:rsidRDefault="0035471D" w:rsidP="00C24DB4">
      <w:pPr>
        <w:ind w:left="-510" w:right="-510"/>
        <w:jc w:val="both"/>
        <w:rPr>
          <w:b/>
          <w:bCs/>
          <w:color w:val="FF0000"/>
        </w:rPr>
      </w:pPr>
    </w:p>
    <w:p w14:paraId="0CBE31E9" w14:textId="324E73B9" w:rsidR="00CE6409" w:rsidRPr="00D85F1A" w:rsidRDefault="00CE6409" w:rsidP="00C24DB4">
      <w:pPr>
        <w:shd w:val="clear" w:color="auto" w:fill="FFFFFF"/>
        <w:tabs>
          <w:tab w:val="left" w:pos="1239"/>
        </w:tabs>
        <w:ind w:left="-510" w:right="-510"/>
        <w:jc w:val="both"/>
        <w:rPr>
          <w:lang w:val="sr-Latn-BA"/>
        </w:rPr>
      </w:pPr>
      <w:r w:rsidRPr="00D85F1A">
        <w:rPr>
          <w:lang w:val="ru-RU"/>
        </w:rPr>
        <w:t>Теку</w:t>
      </w:r>
      <w:r w:rsidRPr="00D85F1A">
        <w:rPr>
          <w:lang w:val="sr-Latn-BA"/>
        </w:rPr>
        <w:t>ћ</w:t>
      </w:r>
      <w:r w:rsidRPr="00D85F1A">
        <w:rPr>
          <w:lang w:val="ru-RU"/>
        </w:rPr>
        <w:t>е</w:t>
      </w:r>
      <w:r w:rsidRPr="00D85F1A">
        <w:rPr>
          <w:lang w:val="sr-Latn-BA"/>
        </w:rPr>
        <w:t xml:space="preserve"> </w:t>
      </w:r>
      <w:r w:rsidRPr="00D85F1A">
        <w:rPr>
          <w:lang w:val="ru-RU"/>
        </w:rPr>
        <w:t>одр</w:t>
      </w:r>
      <w:r w:rsidRPr="00D85F1A">
        <w:rPr>
          <w:lang w:val="sr-Latn-BA"/>
        </w:rPr>
        <w:t>ж</w:t>
      </w:r>
      <w:r w:rsidRPr="00D85F1A">
        <w:rPr>
          <w:lang w:val="ru-RU"/>
        </w:rPr>
        <w:t>авање</w:t>
      </w:r>
      <w:r w:rsidRPr="00D85F1A">
        <w:rPr>
          <w:lang w:val="sr-Latn-BA"/>
        </w:rPr>
        <w:t xml:space="preserve"> </w:t>
      </w:r>
      <w:r w:rsidRPr="00D85F1A">
        <w:rPr>
          <w:lang w:val="ru-RU"/>
        </w:rPr>
        <w:t>СС</w:t>
      </w:r>
      <w:r w:rsidRPr="00D85F1A">
        <w:rPr>
          <w:lang w:val="sr-Latn-BA"/>
        </w:rPr>
        <w:t xml:space="preserve"> и </w:t>
      </w:r>
      <w:r w:rsidRPr="00D85F1A">
        <w:rPr>
          <w:lang w:val="ru-RU"/>
        </w:rPr>
        <w:t>ТК</w:t>
      </w:r>
      <w:r w:rsidRPr="00D85F1A">
        <w:rPr>
          <w:lang w:val="sr-Latn-BA"/>
        </w:rPr>
        <w:t xml:space="preserve"> </w:t>
      </w:r>
      <w:r w:rsidRPr="00D85F1A">
        <w:rPr>
          <w:lang w:val="ru-RU"/>
        </w:rPr>
        <w:t>уре</w:t>
      </w:r>
      <w:r w:rsidRPr="00D85F1A">
        <w:rPr>
          <w:lang w:val="sr-Latn-BA"/>
        </w:rPr>
        <w:t>ђ</w:t>
      </w:r>
      <w:r w:rsidRPr="00D85F1A">
        <w:rPr>
          <w:lang w:val="ru-RU"/>
        </w:rPr>
        <w:t>аја</w:t>
      </w:r>
      <w:r w:rsidRPr="00D85F1A">
        <w:rPr>
          <w:lang w:val="sr-Latn-BA"/>
        </w:rPr>
        <w:t xml:space="preserve"> </w:t>
      </w:r>
      <w:r w:rsidRPr="00D85F1A">
        <w:rPr>
          <w:lang w:val="ru-RU"/>
        </w:rPr>
        <w:t>подразумијева</w:t>
      </w:r>
      <w:r w:rsidRPr="00D85F1A">
        <w:rPr>
          <w:lang w:val="sr-Latn-BA"/>
        </w:rPr>
        <w:t xml:space="preserve"> </w:t>
      </w:r>
      <w:r w:rsidRPr="00D85F1A">
        <w:rPr>
          <w:lang w:val="ru-RU"/>
        </w:rPr>
        <w:t>радове</w:t>
      </w:r>
      <w:r w:rsidRPr="00D85F1A">
        <w:rPr>
          <w:lang w:val="sr-Latn-BA"/>
        </w:rPr>
        <w:t xml:space="preserve"> </w:t>
      </w:r>
      <w:r w:rsidRPr="00D85F1A">
        <w:rPr>
          <w:lang w:val="ru-RU"/>
        </w:rPr>
        <w:t>које</w:t>
      </w:r>
      <w:r w:rsidRPr="00D85F1A">
        <w:rPr>
          <w:lang w:val="sr-Latn-BA"/>
        </w:rPr>
        <w:t xml:space="preserve"> </w:t>
      </w:r>
      <w:r w:rsidRPr="00D85F1A">
        <w:rPr>
          <w:lang w:val="ru-RU"/>
        </w:rPr>
        <w:t>треба</w:t>
      </w:r>
      <w:r w:rsidRPr="00D85F1A">
        <w:rPr>
          <w:lang w:val="sr-Latn-BA"/>
        </w:rPr>
        <w:t xml:space="preserve"> </w:t>
      </w:r>
      <w:r w:rsidRPr="00D85F1A">
        <w:rPr>
          <w:lang w:val="ru-RU"/>
        </w:rPr>
        <w:t>превентивно</w:t>
      </w:r>
      <w:r w:rsidRPr="00D85F1A">
        <w:rPr>
          <w:lang w:val="sr-Latn-BA"/>
        </w:rPr>
        <w:t xml:space="preserve"> </w:t>
      </w:r>
      <w:r w:rsidRPr="00D85F1A">
        <w:rPr>
          <w:lang w:val="ru-RU"/>
        </w:rPr>
        <w:t>обавити</w:t>
      </w:r>
      <w:r w:rsidRPr="00D85F1A">
        <w:rPr>
          <w:lang w:val="sr-Latn-BA"/>
        </w:rPr>
        <w:t xml:space="preserve"> </w:t>
      </w:r>
      <w:r w:rsidRPr="00D85F1A">
        <w:rPr>
          <w:lang w:val="ru-RU"/>
        </w:rPr>
        <w:t>у</w:t>
      </w:r>
      <w:r w:rsidRPr="00D85F1A">
        <w:rPr>
          <w:lang w:val="sr-Latn-BA"/>
        </w:rPr>
        <w:t xml:space="preserve"> </w:t>
      </w:r>
      <w:r w:rsidRPr="00D85F1A">
        <w:rPr>
          <w:lang w:val="ru-RU"/>
        </w:rPr>
        <w:t>одре</w:t>
      </w:r>
      <w:r w:rsidRPr="00D85F1A">
        <w:rPr>
          <w:lang w:val="sr-Latn-BA"/>
        </w:rPr>
        <w:t>ђ</w:t>
      </w:r>
      <w:r w:rsidRPr="00D85F1A">
        <w:rPr>
          <w:lang w:val="ru-RU"/>
        </w:rPr>
        <w:t>еном</w:t>
      </w:r>
      <w:r w:rsidRPr="00D85F1A">
        <w:rPr>
          <w:lang w:val="sr-Latn-BA"/>
        </w:rPr>
        <w:t xml:space="preserve"> </w:t>
      </w:r>
      <w:r w:rsidRPr="00D85F1A">
        <w:rPr>
          <w:lang w:val="ru-RU"/>
        </w:rPr>
        <w:t>временском</w:t>
      </w:r>
      <w:r w:rsidRPr="00D85F1A">
        <w:rPr>
          <w:lang w:val="sr-Latn-BA"/>
        </w:rPr>
        <w:t xml:space="preserve"> </w:t>
      </w:r>
      <w:r w:rsidRPr="00D85F1A">
        <w:rPr>
          <w:lang w:val="ru-RU"/>
        </w:rPr>
        <w:t>раздобљу</w:t>
      </w:r>
      <w:r w:rsidRPr="00D85F1A">
        <w:rPr>
          <w:lang w:val="sr-Latn-BA"/>
        </w:rPr>
        <w:t xml:space="preserve">, </w:t>
      </w:r>
      <w:r w:rsidRPr="00D85F1A">
        <w:rPr>
          <w:lang w:val="ru-RU"/>
        </w:rPr>
        <w:t>према</w:t>
      </w:r>
      <w:r w:rsidRPr="00D85F1A">
        <w:rPr>
          <w:lang w:val="sr-Latn-BA"/>
        </w:rPr>
        <w:t xml:space="preserve"> </w:t>
      </w:r>
      <w:r w:rsidRPr="00D85F1A">
        <w:rPr>
          <w:lang w:val="ru-RU"/>
        </w:rPr>
        <w:t>упутству</w:t>
      </w:r>
      <w:r w:rsidRPr="00D85F1A">
        <w:rPr>
          <w:lang w:val="sr-Latn-BA"/>
        </w:rPr>
        <w:t xml:space="preserve"> </w:t>
      </w:r>
      <w:r w:rsidRPr="00D85F1A">
        <w:rPr>
          <w:lang w:val="ru-RU"/>
        </w:rPr>
        <w:t>произво</w:t>
      </w:r>
      <w:r w:rsidRPr="00D85F1A">
        <w:rPr>
          <w:lang w:val="sr-Latn-BA"/>
        </w:rPr>
        <w:t>ђ</w:t>
      </w:r>
      <w:r w:rsidRPr="00D85F1A">
        <w:rPr>
          <w:lang w:val="ru-RU"/>
        </w:rPr>
        <w:t>а</w:t>
      </w:r>
      <w:r w:rsidRPr="00D85F1A">
        <w:rPr>
          <w:lang w:val="sr-Latn-BA"/>
        </w:rPr>
        <w:t>ч</w:t>
      </w:r>
      <w:r w:rsidRPr="00D85F1A">
        <w:rPr>
          <w:lang w:val="ru-RU"/>
        </w:rPr>
        <w:t>а</w:t>
      </w:r>
      <w:r w:rsidRPr="00D85F1A">
        <w:rPr>
          <w:lang w:val="sr-Latn-BA"/>
        </w:rPr>
        <w:t xml:space="preserve"> </w:t>
      </w:r>
      <w:r w:rsidRPr="00D85F1A">
        <w:rPr>
          <w:lang w:val="ru-RU"/>
        </w:rPr>
        <w:t>или</w:t>
      </w:r>
      <w:r w:rsidRPr="00D85F1A">
        <w:rPr>
          <w:lang w:val="sr-Latn-BA"/>
        </w:rPr>
        <w:t xml:space="preserve"> </w:t>
      </w:r>
      <w:r w:rsidRPr="00D85F1A">
        <w:rPr>
          <w:lang w:val="ru-RU"/>
        </w:rPr>
        <w:t>према</w:t>
      </w:r>
      <w:r w:rsidRPr="00D85F1A">
        <w:rPr>
          <w:lang w:val="sr-Latn-BA"/>
        </w:rPr>
        <w:t xml:space="preserve"> </w:t>
      </w:r>
      <w:r w:rsidRPr="00D85F1A">
        <w:rPr>
          <w:lang w:val="ru-RU"/>
        </w:rPr>
        <w:t>правилницима</w:t>
      </w:r>
      <w:r w:rsidRPr="00D85F1A">
        <w:rPr>
          <w:lang w:val="sr-Latn-BA"/>
        </w:rPr>
        <w:t xml:space="preserve"> </w:t>
      </w:r>
      <w:r w:rsidRPr="00D85F1A">
        <w:rPr>
          <w:lang w:val="ru-RU"/>
        </w:rPr>
        <w:t>за</w:t>
      </w:r>
      <w:r w:rsidRPr="00D85F1A">
        <w:rPr>
          <w:lang w:val="sr-Latn-BA"/>
        </w:rPr>
        <w:t xml:space="preserve"> </w:t>
      </w:r>
      <w:r w:rsidRPr="00D85F1A">
        <w:rPr>
          <w:lang w:val="ru-RU"/>
        </w:rPr>
        <w:t>одр</w:t>
      </w:r>
      <w:r w:rsidRPr="00D85F1A">
        <w:rPr>
          <w:lang w:val="sr-Latn-BA"/>
        </w:rPr>
        <w:t>ж</w:t>
      </w:r>
      <w:r w:rsidRPr="00D85F1A">
        <w:rPr>
          <w:lang w:val="ru-RU"/>
        </w:rPr>
        <w:t>авање</w:t>
      </w:r>
      <w:r w:rsidRPr="00D85F1A">
        <w:rPr>
          <w:lang w:val="sr-Latn-BA"/>
        </w:rPr>
        <w:t xml:space="preserve"> </w:t>
      </w:r>
      <w:r w:rsidRPr="00D85F1A">
        <w:rPr>
          <w:lang w:val="ru-RU"/>
        </w:rPr>
        <w:t>уре</w:t>
      </w:r>
      <w:r w:rsidRPr="00D85F1A">
        <w:rPr>
          <w:lang w:val="sr-Latn-BA"/>
        </w:rPr>
        <w:t>ђ</w:t>
      </w:r>
      <w:r w:rsidRPr="00D85F1A">
        <w:rPr>
          <w:lang w:val="ru-RU"/>
        </w:rPr>
        <w:t>аја</w:t>
      </w:r>
      <w:r w:rsidRPr="00D85F1A">
        <w:rPr>
          <w:lang w:val="sr-Latn-BA"/>
        </w:rPr>
        <w:t>.</w:t>
      </w:r>
    </w:p>
    <w:p w14:paraId="06BA576D" w14:textId="77777777" w:rsidR="00CE6409" w:rsidRPr="000F6C7E" w:rsidRDefault="00CE6409" w:rsidP="00C24DB4">
      <w:pPr>
        <w:shd w:val="clear" w:color="auto" w:fill="FFFFFF"/>
        <w:tabs>
          <w:tab w:val="left" w:pos="1239"/>
        </w:tabs>
        <w:ind w:left="-510" w:right="-510"/>
        <w:jc w:val="both"/>
        <w:rPr>
          <w:color w:val="FF0000"/>
          <w:lang w:val="sr-Latn-BA"/>
        </w:rPr>
      </w:pPr>
    </w:p>
    <w:p w14:paraId="778D7755" w14:textId="59DA4B51" w:rsidR="00CE6409" w:rsidRPr="00D85F1A" w:rsidRDefault="00CE6409" w:rsidP="00C24DB4">
      <w:pPr>
        <w:shd w:val="clear" w:color="auto" w:fill="FFFFFF"/>
        <w:tabs>
          <w:tab w:val="left" w:pos="1239"/>
        </w:tabs>
        <w:ind w:left="-510" w:right="-510"/>
        <w:jc w:val="both"/>
        <w:rPr>
          <w:lang w:val="sr-Latn-BA"/>
        </w:rPr>
      </w:pPr>
      <w:r w:rsidRPr="00D85F1A">
        <w:rPr>
          <w:lang w:val="sr-Latn-BA"/>
        </w:rPr>
        <w:t>Ови радови обухватају испитивање стања уређаја, евентуално подешавање, прописана механичка или електрична мјерења, чишћење и подмазивање покретних дијелова, затим замјена дотрајалих елемената (мањег обима) као и отклањање свих недостатака који могу да угрозе редован и исправан рад уређаја.</w:t>
      </w:r>
    </w:p>
    <w:p w14:paraId="0927E0DB" w14:textId="77777777" w:rsidR="00CE6409" w:rsidRPr="000F6C7E" w:rsidRDefault="00CE6409" w:rsidP="00C24DB4">
      <w:pPr>
        <w:shd w:val="clear" w:color="auto" w:fill="FFFFFF"/>
        <w:tabs>
          <w:tab w:val="left" w:pos="1239"/>
        </w:tabs>
        <w:ind w:left="-510" w:right="-510"/>
        <w:jc w:val="both"/>
        <w:rPr>
          <w:color w:val="FF0000"/>
          <w:lang w:val="sr-Latn-BA"/>
        </w:rPr>
      </w:pPr>
      <w:r w:rsidRPr="000F6C7E">
        <w:rPr>
          <w:color w:val="FF0000"/>
          <w:lang w:val="sr-Latn-BA"/>
        </w:rPr>
        <w:t xml:space="preserve">     </w:t>
      </w:r>
    </w:p>
    <w:p w14:paraId="59E9F777" w14:textId="23DA9DB1" w:rsidR="00CE6409" w:rsidRPr="00D85F1A" w:rsidRDefault="00CE6409" w:rsidP="00C24DB4">
      <w:pPr>
        <w:ind w:left="-510" w:right="-510"/>
        <w:jc w:val="both"/>
        <w:rPr>
          <w:lang w:val="sr-Latn-BA"/>
        </w:rPr>
      </w:pPr>
      <w:r w:rsidRPr="00D85F1A">
        <w:rPr>
          <w:lang w:val="sr-Latn-BA"/>
        </w:rPr>
        <w:t>За текуће одржавање сигнално-сигурносних и телекомун</w:t>
      </w:r>
      <w:r w:rsidR="00DF3D35">
        <w:rPr>
          <w:lang w:val="sr-Cyrl-RS"/>
        </w:rPr>
        <w:t>и</w:t>
      </w:r>
      <w:r w:rsidRPr="00D85F1A">
        <w:rPr>
          <w:lang w:val="sr-Latn-BA"/>
        </w:rPr>
        <w:t xml:space="preserve">кационих уређаја од </w:t>
      </w:r>
      <w:r w:rsidR="00D85F1A" w:rsidRPr="00D85F1A">
        <w:rPr>
          <w:bCs/>
          <w:lang w:val="sr-Cyrl-RS"/>
        </w:rPr>
        <w:t>656.793</w:t>
      </w:r>
      <w:r w:rsidRPr="00D85F1A">
        <w:rPr>
          <w:lang w:val="sr-Latn-BA"/>
        </w:rPr>
        <w:t xml:space="preserve"> КМ, колико је планирано за </w:t>
      </w:r>
      <w:r w:rsidR="00D85F1A" w:rsidRPr="00D85F1A">
        <w:rPr>
          <w:lang w:val="sr-Latn-CS"/>
        </w:rPr>
        <w:t>2022</w:t>
      </w:r>
      <w:r w:rsidRPr="00D85F1A">
        <w:rPr>
          <w:lang w:val="sr-Cyrl-RS"/>
        </w:rPr>
        <w:t>. годину</w:t>
      </w:r>
      <w:r w:rsidRPr="00D85F1A">
        <w:rPr>
          <w:lang w:val="sr-Latn-BA"/>
        </w:rPr>
        <w:t xml:space="preserve">, реализовано је </w:t>
      </w:r>
      <w:r w:rsidR="00D85F1A" w:rsidRPr="00D85F1A">
        <w:rPr>
          <w:bCs/>
          <w:lang w:val="sr-Cyrl-BA"/>
        </w:rPr>
        <w:t>114.305</w:t>
      </w:r>
      <w:r w:rsidRPr="00D85F1A">
        <w:rPr>
          <w:bCs/>
          <w:lang w:val="bs-Latn-BA"/>
        </w:rPr>
        <w:t xml:space="preserve"> </w:t>
      </w:r>
      <w:r w:rsidRPr="00D85F1A">
        <w:rPr>
          <w:lang w:val="sr-Latn-BA"/>
        </w:rPr>
        <w:t xml:space="preserve">КМ, што износи </w:t>
      </w:r>
      <w:r w:rsidR="00D85F1A" w:rsidRPr="00D85F1A">
        <w:rPr>
          <w:bCs/>
          <w:lang w:val="sr-Cyrl-RS"/>
        </w:rPr>
        <w:t>17</w:t>
      </w:r>
      <w:r w:rsidRPr="00D85F1A">
        <w:rPr>
          <w:lang w:val="sr-Latn-BA"/>
        </w:rPr>
        <w:t>% остварења од укупно планираног.</w:t>
      </w:r>
    </w:p>
    <w:p w14:paraId="5F23C737" w14:textId="77777777" w:rsidR="00CE6409" w:rsidRPr="000F6C7E" w:rsidRDefault="00CE6409" w:rsidP="00C24DB4">
      <w:pPr>
        <w:ind w:left="-510" w:right="-510"/>
        <w:jc w:val="both"/>
        <w:rPr>
          <w:bCs/>
          <w:color w:val="FF0000"/>
          <w:sz w:val="20"/>
          <w:szCs w:val="20"/>
          <w:lang w:val="ru-RU"/>
        </w:rPr>
      </w:pPr>
    </w:p>
    <w:p w14:paraId="7FC77C20" w14:textId="34A97447" w:rsidR="00CE6409" w:rsidRPr="00D85F1A" w:rsidRDefault="00CE6409" w:rsidP="00C24DB4">
      <w:pPr>
        <w:ind w:left="-510" w:right="-510"/>
        <w:jc w:val="both"/>
        <w:rPr>
          <w:bCs/>
          <w:lang w:val="sr-Latn-BA"/>
        </w:rPr>
      </w:pPr>
      <w:r w:rsidRPr="00D85F1A">
        <w:rPr>
          <w:lang w:val="sr-Latn-BA"/>
        </w:rPr>
        <w:t>За инвестиционо одржавање сигнално-сигурносних и телекомун</w:t>
      </w:r>
      <w:r w:rsidR="00DF3D35">
        <w:rPr>
          <w:lang w:val="sr-Cyrl-RS"/>
        </w:rPr>
        <w:t>и</w:t>
      </w:r>
      <w:r w:rsidRPr="00D85F1A">
        <w:rPr>
          <w:lang w:val="sr-Latn-BA"/>
        </w:rPr>
        <w:t xml:space="preserve">кационих уређаја од </w:t>
      </w:r>
      <w:r w:rsidR="00D85F1A" w:rsidRPr="00D85F1A">
        <w:rPr>
          <w:bCs/>
          <w:lang w:val="sr-Cyrl-RS"/>
        </w:rPr>
        <w:t>49.705</w:t>
      </w:r>
      <w:r w:rsidRPr="00D85F1A">
        <w:rPr>
          <w:lang w:val="sr-Latn-RS"/>
        </w:rPr>
        <w:t xml:space="preserve"> </w:t>
      </w:r>
      <w:r w:rsidRPr="00D85F1A">
        <w:rPr>
          <w:lang w:val="sr-Latn-BA"/>
        </w:rPr>
        <w:t xml:space="preserve">КМ, колико је планирано за </w:t>
      </w:r>
      <w:r w:rsidR="00D85F1A" w:rsidRPr="00D85F1A">
        <w:rPr>
          <w:lang w:val="sr-Latn-CS"/>
        </w:rPr>
        <w:t>2022</w:t>
      </w:r>
      <w:r w:rsidRPr="00D85F1A">
        <w:rPr>
          <w:lang w:val="sr-Cyrl-RS"/>
        </w:rPr>
        <w:t>. годину</w:t>
      </w:r>
      <w:r w:rsidRPr="00D85F1A">
        <w:rPr>
          <w:lang w:val="sr-Latn-BA"/>
        </w:rPr>
        <w:t>, реализовано је</w:t>
      </w:r>
      <w:r w:rsidRPr="00D85F1A">
        <w:rPr>
          <w:lang w:val="sr-Cyrl-CS"/>
        </w:rPr>
        <w:t xml:space="preserve"> </w:t>
      </w:r>
      <w:r w:rsidR="00D85F1A" w:rsidRPr="00D85F1A">
        <w:rPr>
          <w:bCs/>
          <w:lang w:val="sr-Cyrl-BA"/>
        </w:rPr>
        <w:t>19.650</w:t>
      </w:r>
      <w:r w:rsidRPr="00D85F1A">
        <w:rPr>
          <w:bCs/>
          <w:lang w:val="ru-RU"/>
        </w:rPr>
        <w:t xml:space="preserve"> </w:t>
      </w:r>
      <w:r w:rsidRPr="00D85F1A">
        <w:rPr>
          <w:lang w:val="sr-Latn-BA"/>
        </w:rPr>
        <w:t xml:space="preserve">КМ,  што износи </w:t>
      </w:r>
      <w:r w:rsidR="00D85F1A" w:rsidRPr="00D85F1A">
        <w:rPr>
          <w:lang w:val="sr-Cyrl-BA"/>
        </w:rPr>
        <w:t>40</w:t>
      </w:r>
      <w:r w:rsidRPr="00D85F1A">
        <w:rPr>
          <w:lang w:val="sr-Latn-BA"/>
        </w:rPr>
        <w:t>% остварења од укупно планираног</w:t>
      </w:r>
      <w:r w:rsidRPr="00D85F1A">
        <w:rPr>
          <w:bCs/>
          <w:lang w:val="sr-Latn-BA"/>
        </w:rPr>
        <w:t>.</w:t>
      </w:r>
    </w:p>
    <w:p w14:paraId="4DA34446" w14:textId="7DC3202C" w:rsidR="0035471D" w:rsidRDefault="0035471D" w:rsidP="00C24DB4">
      <w:pPr>
        <w:ind w:left="-510" w:right="-510"/>
        <w:jc w:val="both"/>
        <w:rPr>
          <w:b/>
          <w:bCs/>
          <w:color w:val="FF0000"/>
        </w:rPr>
      </w:pPr>
    </w:p>
    <w:p w14:paraId="41B638F0" w14:textId="3F90ADE0" w:rsidR="00D85F1A" w:rsidRDefault="00D85F1A" w:rsidP="00C24DB4">
      <w:pPr>
        <w:ind w:left="-510" w:right="-510"/>
        <w:jc w:val="both"/>
        <w:rPr>
          <w:b/>
          <w:bCs/>
          <w:color w:val="FF0000"/>
        </w:rPr>
      </w:pPr>
    </w:p>
    <w:p w14:paraId="2C6B4976" w14:textId="7B17D1E1" w:rsidR="00D85F1A" w:rsidRDefault="00D85F1A" w:rsidP="00C24DB4">
      <w:pPr>
        <w:ind w:left="-510" w:right="-510"/>
        <w:jc w:val="both"/>
        <w:rPr>
          <w:b/>
          <w:bCs/>
          <w:color w:val="FF0000"/>
        </w:rPr>
      </w:pPr>
    </w:p>
    <w:p w14:paraId="23E49A33" w14:textId="1EBEBC4A" w:rsidR="00D85F1A" w:rsidRDefault="00D85F1A" w:rsidP="00AC5E56">
      <w:pPr>
        <w:ind w:right="-510"/>
        <w:jc w:val="both"/>
        <w:rPr>
          <w:b/>
          <w:bCs/>
          <w:color w:val="FF0000"/>
        </w:rPr>
      </w:pPr>
    </w:p>
    <w:p w14:paraId="164A16E3" w14:textId="77777777" w:rsidR="00AC5E56" w:rsidRPr="000F6C7E" w:rsidRDefault="00AC5E56" w:rsidP="00AC5E56">
      <w:pPr>
        <w:ind w:right="-510"/>
        <w:jc w:val="both"/>
        <w:rPr>
          <w:b/>
          <w:bCs/>
          <w:color w:val="FF0000"/>
        </w:rPr>
      </w:pPr>
    </w:p>
    <w:p w14:paraId="2278D7E8" w14:textId="4CBAA9CE" w:rsidR="0035471D" w:rsidRDefault="00463B69" w:rsidP="00AC5E56">
      <w:pPr>
        <w:shd w:val="clear" w:color="auto" w:fill="FFFFFF"/>
        <w:ind w:left="-510" w:right="-510"/>
        <w:rPr>
          <w:b/>
          <w:lang w:val="sr-Latn-BA"/>
        </w:rPr>
      </w:pPr>
      <w:r w:rsidRPr="00C73E39">
        <w:rPr>
          <w:b/>
          <w:lang w:val="sr-Cyrl-RS"/>
        </w:rPr>
        <w:t>Текуће</w:t>
      </w:r>
      <w:r w:rsidR="0035471D" w:rsidRPr="00C73E39">
        <w:rPr>
          <w:b/>
          <w:lang w:val="sr-Latn-BA"/>
        </w:rPr>
        <w:t xml:space="preserve"> одржавање СС постројења</w:t>
      </w:r>
    </w:p>
    <w:p w14:paraId="30111463" w14:textId="77777777" w:rsidR="00AC5E56" w:rsidRPr="00C73E39" w:rsidRDefault="00AC5E56" w:rsidP="00AC5E56">
      <w:pPr>
        <w:shd w:val="clear" w:color="auto" w:fill="FFFFFF"/>
        <w:ind w:left="-510" w:right="-510"/>
        <w:rPr>
          <w:b/>
          <w:lang w:val="sr-Latn-BA"/>
        </w:rPr>
      </w:pPr>
    </w:p>
    <w:p w14:paraId="25DB4085" w14:textId="77777777" w:rsidR="00216065" w:rsidRPr="00C73E39" w:rsidRDefault="00216065" w:rsidP="00AC5E56">
      <w:pPr>
        <w:shd w:val="clear" w:color="auto" w:fill="FFFFFF"/>
        <w:suppressAutoHyphens/>
        <w:spacing w:line="276" w:lineRule="auto"/>
        <w:ind w:left="-153" w:right="-510"/>
        <w:jc w:val="both"/>
        <w:rPr>
          <w:lang w:val="sr-Latn-CS"/>
        </w:rPr>
      </w:pPr>
      <w:r w:rsidRPr="00C73E39">
        <w:rPr>
          <w:lang w:val="sr-Latn-CS"/>
        </w:rPr>
        <w:t xml:space="preserve">Текуће </w:t>
      </w:r>
      <w:r w:rsidRPr="00C73E39">
        <w:rPr>
          <w:lang w:val="bs-Latn-BA"/>
        </w:rPr>
        <w:t xml:space="preserve"> </w:t>
      </w:r>
      <w:r w:rsidRPr="00C73E39">
        <w:rPr>
          <w:lang w:val="sr-Latn-CS"/>
        </w:rPr>
        <w:t>одр</w:t>
      </w:r>
      <w:r w:rsidRPr="00C73E39">
        <w:rPr>
          <w:lang w:val="bs-Latn-BA"/>
        </w:rPr>
        <w:t>ж</w:t>
      </w:r>
      <w:r w:rsidRPr="00C73E39">
        <w:rPr>
          <w:lang w:val="sr-Latn-CS"/>
        </w:rPr>
        <w:t>авање</w:t>
      </w:r>
      <w:r w:rsidRPr="00C73E39">
        <w:rPr>
          <w:lang w:val="bs-Latn-BA"/>
        </w:rPr>
        <w:t xml:space="preserve"> </w:t>
      </w:r>
      <w:r w:rsidRPr="00C73E39">
        <w:rPr>
          <w:lang w:val="sr-Latn-CS"/>
        </w:rPr>
        <w:t>СС</w:t>
      </w:r>
      <w:r w:rsidRPr="00C73E39">
        <w:rPr>
          <w:lang w:val="bs-Latn-BA"/>
        </w:rPr>
        <w:t xml:space="preserve"> </w:t>
      </w:r>
      <w:r w:rsidRPr="00C73E39">
        <w:rPr>
          <w:lang w:val="sr-Latn-CS"/>
        </w:rPr>
        <w:t>постројења подразумијева одржавање:</w:t>
      </w:r>
    </w:p>
    <w:p w14:paraId="6746F0A0" w14:textId="77777777" w:rsidR="00216065" w:rsidRPr="00C73E39" w:rsidRDefault="00216065" w:rsidP="00AC5E56">
      <w:pPr>
        <w:numPr>
          <w:ilvl w:val="1"/>
          <w:numId w:val="38"/>
        </w:numPr>
        <w:shd w:val="clear" w:color="auto" w:fill="FFFFFF"/>
        <w:suppressAutoHyphens/>
        <w:spacing w:line="276" w:lineRule="auto"/>
        <w:jc w:val="both"/>
        <w:rPr>
          <w:lang w:val="sr-Latn-CS"/>
        </w:rPr>
      </w:pPr>
      <w:r w:rsidRPr="00C73E39">
        <w:rPr>
          <w:lang w:val="sr-Latn-CS"/>
        </w:rPr>
        <w:t>Електронских уређаја типа ESTW L 90-5,</w:t>
      </w:r>
    </w:p>
    <w:p w14:paraId="278A20D0" w14:textId="77777777" w:rsidR="00216065" w:rsidRPr="00C73E39" w:rsidRDefault="00216065" w:rsidP="00AC5E56">
      <w:pPr>
        <w:numPr>
          <w:ilvl w:val="1"/>
          <w:numId w:val="38"/>
        </w:numPr>
        <w:shd w:val="clear" w:color="auto" w:fill="FFFFFF"/>
        <w:suppressAutoHyphens/>
        <w:spacing w:line="276" w:lineRule="auto"/>
        <w:jc w:val="both"/>
        <w:rPr>
          <w:lang w:val="sr-Latn-CS"/>
        </w:rPr>
      </w:pPr>
      <w:r w:rsidRPr="00C73E39">
        <w:rPr>
          <w:lang w:val="sr-Latn-CS"/>
        </w:rPr>
        <w:t>Електронских уређаја типа ESA44-BH,</w:t>
      </w:r>
    </w:p>
    <w:p w14:paraId="79199A9C" w14:textId="77777777" w:rsidR="00216065" w:rsidRPr="00C73E39" w:rsidRDefault="00216065" w:rsidP="00AC5E56">
      <w:pPr>
        <w:numPr>
          <w:ilvl w:val="1"/>
          <w:numId w:val="38"/>
        </w:numPr>
        <w:shd w:val="clear" w:color="auto" w:fill="FFFFFF"/>
        <w:suppressAutoHyphens/>
        <w:spacing w:line="276" w:lineRule="auto"/>
        <w:jc w:val="both"/>
        <w:rPr>
          <w:lang w:val="sr-Latn-CS"/>
        </w:rPr>
      </w:pPr>
      <w:r w:rsidRPr="00C73E39">
        <w:rPr>
          <w:lang w:val="sr-Latn-CS"/>
        </w:rPr>
        <w:t>Електронских уређаја за осигурање путних прелаза типа SPA-4 и SPA-5,</w:t>
      </w:r>
    </w:p>
    <w:p w14:paraId="664D44B6" w14:textId="77777777" w:rsidR="00216065" w:rsidRPr="00C73E39" w:rsidRDefault="00216065" w:rsidP="00AC5E56">
      <w:pPr>
        <w:numPr>
          <w:ilvl w:val="1"/>
          <w:numId w:val="38"/>
        </w:numPr>
        <w:shd w:val="clear" w:color="auto" w:fill="FFFFFF"/>
        <w:suppressAutoHyphens/>
        <w:spacing w:line="276" w:lineRule="auto"/>
        <w:jc w:val="both"/>
        <w:rPr>
          <w:lang w:val="sr-Latn-CS"/>
        </w:rPr>
      </w:pPr>
      <w:r w:rsidRPr="00C73E39">
        <w:rPr>
          <w:lang w:val="sr-Latn-CS"/>
        </w:rPr>
        <w:t xml:space="preserve">Електронских уређаја за осигурање путних прелаза типа </w:t>
      </w:r>
      <w:r w:rsidRPr="00C73E39">
        <w:rPr>
          <w:noProof/>
          <w:lang w:val="sr-Latn-BA"/>
        </w:rPr>
        <w:t>PZZ-ЕА,</w:t>
      </w:r>
    </w:p>
    <w:p w14:paraId="3D51E5A4" w14:textId="77777777" w:rsidR="00216065" w:rsidRPr="00C73E39" w:rsidRDefault="00216065" w:rsidP="00AC5E56">
      <w:pPr>
        <w:numPr>
          <w:ilvl w:val="1"/>
          <w:numId w:val="38"/>
        </w:numPr>
        <w:shd w:val="clear" w:color="auto" w:fill="FFFFFF"/>
        <w:suppressAutoHyphens/>
        <w:spacing w:line="276" w:lineRule="auto"/>
        <w:jc w:val="both"/>
        <w:rPr>
          <w:lang w:val="sr-Latn-CS"/>
        </w:rPr>
      </w:pPr>
      <w:r w:rsidRPr="00C73E39">
        <w:rPr>
          <w:lang w:val="sr-Latn-CS"/>
        </w:rPr>
        <w:t xml:space="preserve">Електронских уређаја за осигурање путних прелаза типа </w:t>
      </w:r>
      <w:r w:rsidRPr="00C73E39">
        <w:rPr>
          <w:noProof/>
          <w:lang w:val="sr-Latn-BA"/>
        </w:rPr>
        <w:t xml:space="preserve">RLC23  </w:t>
      </w:r>
    </w:p>
    <w:p w14:paraId="09E39129" w14:textId="77777777" w:rsidR="00216065" w:rsidRPr="00C73E39" w:rsidRDefault="00216065" w:rsidP="00AC5E56">
      <w:pPr>
        <w:numPr>
          <w:ilvl w:val="4"/>
          <w:numId w:val="39"/>
        </w:numPr>
        <w:shd w:val="clear" w:color="auto" w:fill="FFFFFF"/>
        <w:tabs>
          <w:tab w:val="clear" w:pos="3600"/>
        </w:tabs>
        <w:suppressAutoHyphens/>
        <w:spacing w:line="276" w:lineRule="auto"/>
        <w:ind w:left="1440"/>
        <w:jc w:val="both"/>
        <w:rPr>
          <w:lang w:val="sr-Latn-CS"/>
        </w:rPr>
      </w:pPr>
      <w:r w:rsidRPr="00C73E39">
        <w:rPr>
          <w:lang w:val="sv-SE"/>
        </w:rPr>
        <w:t>Електрорелејних уређаја типа SpDrL30,</w:t>
      </w:r>
    </w:p>
    <w:p w14:paraId="7A44776E" w14:textId="77777777" w:rsidR="00216065" w:rsidRPr="00C73E39" w:rsidRDefault="00216065" w:rsidP="00AC5E56">
      <w:pPr>
        <w:numPr>
          <w:ilvl w:val="4"/>
          <w:numId w:val="39"/>
        </w:numPr>
        <w:shd w:val="clear" w:color="auto" w:fill="FFFFFF"/>
        <w:tabs>
          <w:tab w:val="clear" w:pos="3600"/>
          <w:tab w:val="num" w:pos="1134"/>
        </w:tabs>
        <w:suppressAutoHyphens/>
        <w:spacing w:line="276" w:lineRule="auto"/>
        <w:ind w:left="720" w:firstLine="360"/>
        <w:jc w:val="both"/>
        <w:rPr>
          <w:lang w:val="sr-Latn-CS"/>
        </w:rPr>
      </w:pPr>
      <w:r w:rsidRPr="00C73E39">
        <w:rPr>
          <w:lang w:val="sr-Latn-CS"/>
        </w:rPr>
        <w:t>Упроштено релејних сигналних уређаја,</w:t>
      </w:r>
    </w:p>
    <w:p w14:paraId="2FA6B73D" w14:textId="77777777" w:rsidR="00216065" w:rsidRPr="00C73E39" w:rsidRDefault="00216065" w:rsidP="00AC5E56">
      <w:pPr>
        <w:numPr>
          <w:ilvl w:val="4"/>
          <w:numId w:val="39"/>
        </w:numPr>
        <w:shd w:val="clear" w:color="auto" w:fill="FFFFFF"/>
        <w:tabs>
          <w:tab w:val="clear" w:pos="3600"/>
          <w:tab w:val="num" w:pos="1418"/>
        </w:tabs>
        <w:suppressAutoHyphens/>
        <w:spacing w:line="276" w:lineRule="auto"/>
        <w:ind w:left="1418"/>
        <w:jc w:val="both"/>
        <w:rPr>
          <w:lang w:val="sr-Latn-CS"/>
        </w:rPr>
      </w:pPr>
      <w:r w:rsidRPr="00C73E39">
        <w:rPr>
          <w:lang w:val="sr-Latn-CS"/>
        </w:rPr>
        <w:t>Електромеханичких уређаја,</w:t>
      </w:r>
    </w:p>
    <w:p w14:paraId="29D077CD" w14:textId="77777777" w:rsidR="00216065" w:rsidRPr="00C73E39" w:rsidRDefault="00216065" w:rsidP="00AC5E56">
      <w:pPr>
        <w:numPr>
          <w:ilvl w:val="4"/>
          <w:numId w:val="39"/>
        </w:numPr>
        <w:shd w:val="clear" w:color="auto" w:fill="FFFFFF"/>
        <w:tabs>
          <w:tab w:val="clear" w:pos="3600"/>
        </w:tabs>
        <w:suppressAutoHyphens/>
        <w:spacing w:line="276" w:lineRule="auto"/>
        <w:ind w:left="1440"/>
        <w:jc w:val="both"/>
        <w:rPr>
          <w:lang w:val="sr-Latn-CS"/>
        </w:rPr>
      </w:pPr>
      <w:r w:rsidRPr="00C73E39">
        <w:rPr>
          <w:lang w:val="sr-Latn-CS"/>
        </w:rPr>
        <w:t>Механичких уређаја,</w:t>
      </w:r>
    </w:p>
    <w:p w14:paraId="7671EF9F" w14:textId="3990DE55" w:rsidR="00216065" w:rsidRPr="00AC5E56" w:rsidRDefault="00216065" w:rsidP="00AC5E56">
      <w:pPr>
        <w:numPr>
          <w:ilvl w:val="4"/>
          <w:numId w:val="39"/>
        </w:numPr>
        <w:shd w:val="clear" w:color="auto" w:fill="FFFFFF"/>
        <w:tabs>
          <w:tab w:val="clear" w:pos="3600"/>
          <w:tab w:val="num" w:pos="1418"/>
        </w:tabs>
        <w:suppressAutoHyphens/>
        <w:spacing w:line="276" w:lineRule="auto"/>
        <w:ind w:left="720" w:firstLine="360"/>
        <w:jc w:val="both"/>
        <w:rPr>
          <w:u w:val="single"/>
          <w:lang w:val="sr-Latn-BA"/>
        </w:rPr>
      </w:pPr>
      <w:r w:rsidRPr="00C73E39">
        <w:rPr>
          <w:lang w:val="sr-Latn-CS"/>
        </w:rPr>
        <w:t>Система освјетљавања механичких браника на путним прелазима</w:t>
      </w:r>
      <w:r w:rsidR="00D85F1A" w:rsidRPr="00C73E39">
        <w:rPr>
          <w:lang w:val="sr-Cyrl-RS"/>
        </w:rPr>
        <w:t>.</w:t>
      </w:r>
    </w:p>
    <w:p w14:paraId="05AE4364" w14:textId="77777777" w:rsidR="00AC5E56" w:rsidRPr="00C73E39" w:rsidRDefault="00AC5E56" w:rsidP="00AC5E56">
      <w:pPr>
        <w:shd w:val="clear" w:color="auto" w:fill="FFFFFF"/>
        <w:suppressAutoHyphens/>
        <w:spacing w:line="276" w:lineRule="auto"/>
        <w:ind w:left="1080"/>
        <w:jc w:val="both"/>
        <w:rPr>
          <w:u w:val="single"/>
          <w:lang w:val="sr-Latn-BA"/>
        </w:rPr>
      </w:pPr>
    </w:p>
    <w:p w14:paraId="5A28A1CB" w14:textId="7E1654B4" w:rsidR="00216065" w:rsidRDefault="00216065" w:rsidP="00AC5E56">
      <w:pPr>
        <w:spacing w:line="276" w:lineRule="auto"/>
        <w:ind w:left="-510" w:right="-510"/>
        <w:jc w:val="both"/>
        <w:rPr>
          <w:lang w:val="sr-Latn-BA"/>
        </w:rPr>
      </w:pPr>
      <w:r w:rsidRPr="00C73E39">
        <w:rPr>
          <w:lang w:val="sr-Latn-BA"/>
        </w:rPr>
        <w:t xml:space="preserve">За текуће одржавање сигнално-сигурносних уређаја од </w:t>
      </w:r>
      <w:r w:rsidR="00D85F1A" w:rsidRPr="00C73E39">
        <w:rPr>
          <w:bCs/>
          <w:lang w:val="sr-Cyrl-BA"/>
        </w:rPr>
        <w:t>475.224</w:t>
      </w:r>
      <w:r w:rsidRPr="00C73E39">
        <w:rPr>
          <w:bCs/>
          <w:lang w:val="ru-RU"/>
        </w:rPr>
        <w:t xml:space="preserve"> </w:t>
      </w:r>
      <w:r w:rsidRPr="00C73E39">
        <w:rPr>
          <w:lang w:val="sr-Latn-BA"/>
        </w:rPr>
        <w:t xml:space="preserve">КМ, колико је планирано за </w:t>
      </w:r>
      <w:r w:rsidRPr="00C73E39">
        <w:rPr>
          <w:lang w:val="sr-Cyrl-RS"/>
        </w:rPr>
        <w:t xml:space="preserve">  </w:t>
      </w:r>
      <w:r w:rsidR="00D85F1A" w:rsidRPr="00C73E39">
        <w:rPr>
          <w:lang w:val="sr-Latn-CS"/>
        </w:rPr>
        <w:t>2022</w:t>
      </w:r>
      <w:r w:rsidRPr="00C73E39">
        <w:rPr>
          <w:lang w:val="sr-Cyrl-RS"/>
        </w:rPr>
        <w:t>. годину</w:t>
      </w:r>
      <w:r w:rsidRPr="00C73E39">
        <w:rPr>
          <w:lang w:val="bs-Cyrl-BA"/>
        </w:rPr>
        <w:t xml:space="preserve">, </w:t>
      </w:r>
      <w:r w:rsidRPr="00C73E39">
        <w:rPr>
          <w:lang w:val="sr-Latn-BA"/>
        </w:rPr>
        <w:t xml:space="preserve">реализовано је </w:t>
      </w:r>
      <w:r w:rsidR="00D85F1A" w:rsidRPr="00C73E39">
        <w:rPr>
          <w:bCs/>
          <w:lang w:val="sr-Cyrl-BA"/>
        </w:rPr>
        <w:t>94.794</w:t>
      </w:r>
      <w:r w:rsidRPr="00C73E39">
        <w:rPr>
          <w:bCs/>
          <w:sz w:val="20"/>
          <w:szCs w:val="20"/>
          <w:lang w:val="ru-RU"/>
        </w:rPr>
        <w:t xml:space="preserve"> </w:t>
      </w:r>
      <w:r w:rsidRPr="00C73E39">
        <w:rPr>
          <w:lang w:val="sr-Latn-BA"/>
        </w:rPr>
        <w:t xml:space="preserve">КМ, што  износи </w:t>
      </w:r>
      <w:r w:rsidR="00D85F1A" w:rsidRPr="00C73E39">
        <w:rPr>
          <w:bCs/>
          <w:lang w:val="sr-Cyrl-BA"/>
        </w:rPr>
        <w:t>20</w:t>
      </w:r>
      <w:r w:rsidRPr="00C73E39">
        <w:rPr>
          <w:lang w:val="sr-Latn-BA"/>
        </w:rPr>
        <w:t>% остварења од укупно планираног.</w:t>
      </w:r>
    </w:p>
    <w:p w14:paraId="39BC88D6" w14:textId="77777777" w:rsidR="00AC5E56" w:rsidRPr="00C73E39" w:rsidRDefault="00AC5E56" w:rsidP="00AC5E56">
      <w:pPr>
        <w:spacing w:line="276" w:lineRule="auto"/>
        <w:ind w:left="-510" w:right="-510"/>
        <w:jc w:val="both"/>
        <w:rPr>
          <w:bCs/>
          <w:sz w:val="20"/>
          <w:szCs w:val="20"/>
          <w:lang w:val="ru-RU"/>
        </w:rPr>
      </w:pPr>
    </w:p>
    <w:p w14:paraId="63D3CB80" w14:textId="633CDC9E" w:rsidR="00216065" w:rsidRPr="00C73E39" w:rsidRDefault="00216065" w:rsidP="00AC5E56">
      <w:pPr>
        <w:spacing w:line="276" w:lineRule="auto"/>
        <w:ind w:left="-510" w:right="-510"/>
        <w:jc w:val="both"/>
        <w:rPr>
          <w:lang w:val="sr-Latn-BA"/>
        </w:rPr>
      </w:pPr>
      <w:r w:rsidRPr="00C73E39">
        <w:rPr>
          <w:lang w:val="sr-Latn-BA"/>
        </w:rPr>
        <w:t xml:space="preserve">За потребе текућег одржавања </w:t>
      </w:r>
      <w:r w:rsidRPr="00C73E39">
        <w:rPr>
          <w:lang w:val="sr-Latn-CS"/>
        </w:rPr>
        <w:t>СС</w:t>
      </w:r>
      <w:r w:rsidRPr="00C73E39">
        <w:rPr>
          <w:lang w:val="sr-Latn-BA"/>
        </w:rPr>
        <w:t xml:space="preserve"> постројења у </w:t>
      </w:r>
      <w:r w:rsidRPr="00C73E39">
        <w:rPr>
          <w:lang w:val="bs-Latn-BA"/>
        </w:rPr>
        <w:t>2021</w:t>
      </w:r>
      <w:r w:rsidRPr="00C73E39">
        <w:rPr>
          <w:lang w:val="sr-Latn-BA"/>
        </w:rPr>
        <w:t>. години утрошен је с</w:t>
      </w:r>
      <w:r w:rsidRPr="00C73E39">
        <w:rPr>
          <w:lang w:val="bs-Cyrl-BA"/>
        </w:rPr>
        <w:t>љ</w:t>
      </w:r>
      <w:r w:rsidRPr="00C73E39">
        <w:rPr>
          <w:lang w:val="sr-Latn-BA"/>
        </w:rPr>
        <w:t xml:space="preserve">едећи материјал: материјал за одржавање и подмазивање СС постројења, сијалице, аку-батерије, електронска опрема (резервни дијелови преузети у оквиру пројекта ПС-03), елементи за напојни дио </w:t>
      </w:r>
      <w:r w:rsidR="00463B69" w:rsidRPr="00C73E39">
        <w:rPr>
          <w:lang w:val="sr-Cyrl-RS"/>
        </w:rPr>
        <w:t xml:space="preserve">           </w:t>
      </w:r>
      <w:r w:rsidRPr="00C73E39">
        <w:rPr>
          <w:lang w:val="sr-Latn-BA"/>
        </w:rPr>
        <w:t>СС уређаја</w:t>
      </w:r>
      <w:r w:rsidRPr="00C73E39">
        <w:rPr>
          <w:lang w:val="sr-Cyrl-RS"/>
        </w:rPr>
        <w:t>, те електронске картице</w:t>
      </w:r>
      <w:r w:rsidR="00D85F1A" w:rsidRPr="00C73E39">
        <w:rPr>
          <w:lang w:val="sr-Cyrl-RS"/>
        </w:rPr>
        <w:t xml:space="preserve"> и модули</w:t>
      </w:r>
      <w:r w:rsidRPr="00C73E39">
        <w:rPr>
          <w:lang w:val="sr-Latn-BA"/>
        </w:rPr>
        <w:t>.</w:t>
      </w:r>
    </w:p>
    <w:p w14:paraId="3A12329A" w14:textId="29AB3C13" w:rsidR="0035471D" w:rsidRPr="00C73E39" w:rsidRDefault="0035471D" w:rsidP="00C73E39">
      <w:pPr>
        <w:shd w:val="clear" w:color="auto" w:fill="FFFFFF"/>
        <w:ind w:right="-510"/>
        <w:jc w:val="both"/>
        <w:rPr>
          <w:highlight w:val="yellow"/>
          <w:u w:val="single"/>
          <w:lang w:val="sr-Latn-BA"/>
        </w:rPr>
      </w:pPr>
      <w:r w:rsidRPr="00C73E39">
        <w:rPr>
          <w:highlight w:val="yellow"/>
          <w:lang w:val="sr-Latn-BA"/>
        </w:rPr>
        <w:t xml:space="preserve">  </w:t>
      </w:r>
    </w:p>
    <w:p w14:paraId="22376495" w14:textId="373C17EF" w:rsidR="0035471D" w:rsidRDefault="00463B69" w:rsidP="00C73E39">
      <w:pPr>
        <w:shd w:val="clear" w:color="auto" w:fill="FFFFFF"/>
        <w:ind w:left="-510" w:right="-510"/>
        <w:jc w:val="both"/>
        <w:rPr>
          <w:b/>
          <w:lang w:val="sr-Latn-BA"/>
        </w:rPr>
      </w:pPr>
      <w:r w:rsidRPr="00C73E39">
        <w:rPr>
          <w:b/>
          <w:lang w:val="sr-Cyrl-RS"/>
        </w:rPr>
        <w:t>Текуће</w:t>
      </w:r>
      <w:r w:rsidR="00384111" w:rsidRPr="00C73E39">
        <w:rPr>
          <w:b/>
          <w:lang w:val="sr-Latn-BA"/>
        </w:rPr>
        <w:t xml:space="preserve"> одржавање ТК постројења</w:t>
      </w:r>
    </w:p>
    <w:p w14:paraId="176EEE37" w14:textId="77777777" w:rsidR="00AC5E56" w:rsidRPr="00C73E39" w:rsidRDefault="00AC5E56" w:rsidP="00C73E39">
      <w:pPr>
        <w:shd w:val="clear" w:color="auto" w:fill="FFFFFF"/>
        <w:ind w:left="-510" w:right="-510"/>
        <w:jc w:val="both"/>
        <w:rPr>
          <w:b/>
          <w:lang w:val="sr-Latn-BA"/>
        </w:rPr>
      </w:pPr>
    </w:p>
    <w:p w14:paraId="11219986" w14:textId="331F7B76" w:rsidR="00463B69" w:rsidRDefault="00463B69" w:rsidP="00AC5E56">
      <w:pPr>
        <w:suppressAutoHyphens/>
        <w:spacing w:line="276" w:lineRule="auto"/>
        <w:ind w:left="-510"/>
        <w:jc w:val="both"/>
        <w:rPr>
          <w:lang w:val="sr-Latn-CS"/>
        </w:rPr>
      </w:pPr>
      <w:r w:rsidRPr="00C73E39">
        <w:rPr>
          <w:lang w:val="sr-Latn-CS"/>
        </w:rPr>
        <w:t xml:space="preserve">Текуће </w:t>
      </w:r>
      <w:r w:rsidRPr="00C73E39">
        <w:rPr>
          <w:lang w:val="bs-Latn-BA"/>
        </w:rPr>
        <w:t xml:space="preserve"> </w:t>
      </w:r>
      <w:r w:rsidRPr="00C73E39">
        <w:rPr>
          <w:lang w:val="sr-Latn-CS"/>
        </w:rPr>
        <w:t>одр</w:t>
      </w:r>
      <w:r w:rsidRPr="00C73E39">
        <w:rPr>
          <w:lang w:val="bs-Latn-BA"/>
        </w:rPr>
        <w:t>ж</w:t>
      </w:r>
      <w:r w:rsidRPr="00C73E39">
        <w:rPr>
          <w:lang w:val="sr-Latn-CS"/>
        </w:rPr>
        <w:t>авање</w:t>
      </w:r>
      <w:r w:rsidRPr="00C73E39">
        <w:rPr>
          <w:lang w:val="bs-Latn-BA"/>
        </w:rPr>
        <w:t xml:space="preserve"> </w:t>
      </w:r>
      <w:r w:rsidRPr="00C73E39">
        <w:rPr>
          <w:lang w:val="sr-Latn-CS"/>
        </w:rPr>
        <w:t>ТК</w:t>
      </w:r>
      <w:r w:rsidRPr="00C73E39">
        <w:rPr>
          <w:lang w:val="bs-Latn-BA"/>
        </w:rPr>
        <w:t xml:space="preserve"> </w:t>
      </w:r>
      <w:r w:rsidRPr="00C73E39">
        <w:rPr>
          <w:lang w:val="sr-Latn-CS"/>
        </w:rPr>
        <w:t>постројења подразумијева одржавање:</w:t>
      </w:r>
    </w:p>
    <w:p w14:paraId="59D019A9" w14:textId="77777777" w:rsidR="00AC5E56" w:rsidRPr="00C73E39" w:rsidRDefault="00AC5E56" w:rsidP="00AC5E56">
      <w:pPr>
        <w:suppressAutoHyphens/>
        <w:spacing w:line="276" w:lineRule="auto"/>
        <w:ind w:left="-510"/>
        <w:jc w:val="both"/>
        <w:rPr>
          <w:lang w:val="sr-Latn-CS"/>
        </w:rPr>
      </w:pPr>
    </w:p>
    <w:p w14:paraId="510B6EC3" w14:textId="77777777" w:rsidR="00463B69" w:rsidRPr="00C73E39" w:rsidRDefault="00463B69" w:rsidP="00AC5E56">
      <w:pPr>
        <w:numPr>
          <w:ilvl w:val="0"/>
          <w:numId w:val="40"/>
        </w:numPr>
        <w:suppressAutoHyphens/>
        <w:spacing w:line="276" w:lineRule="auto"/>
        <w:ind w:left="1134" w:hanging="425"/>
        <w:jc w:val="both"/>
        <w:rPr>
          <w:lang w:val="it-IT"/>
        </w:rPr>
      </w:pPr>
      <w:r w:rsidRPr="00C73E39">
        <w:rPr>
          <w:lang w:val="sr-Latn-CS"/>
        </w:rPr>
        <w:t xml:space="preserve"> ЖАТ централе</w:t>
      </w:r>
      <w:r w:rsidRPr="00C73E39">
        <w:rPr>
          <w:lang w:val="bs-Latn-BA"/>
        </w:rPr>
        <w:t xml:space="preserve">, </w:t>
      </w:r>
      <w:r w:rsidRPr="00C73E39">
        <w:rPr>
          <w:lang w:val="sr-Latn-CS"/>
        </w:rPr>
        <w:t>ТК</w:t>
      </w:r>
      <w:r w:rsidRPr="00C73E39">
        <w:rPr>
          <w:lang w:val="bs-Latn-BA"/>
        </w:rPr>
        <w:t xml:space="preserve"> </w:t>
      </w:r>
      <w:r w:rsidRPr="00C73E39">
        <w:rPr>
          <w:lang w:val="sr-Latn-CS"/>
        </w:rPr>
        <w:t>каблова</w:t>
      </w:r>
      <w:r w:rsidRPr="00C73E39">
        <w:rPr>
          <w:lang w:val="bs-Latn-BA"/>
        </w:rPr>
        <w:t xml:space="preserve">, </w:t>
      </w:r>
      <w:r w:rsidRPr="00C73E39">
        <w:rPr>
          <w:lang w:val="sr-Latn-CS"/>
        </w:rPr>
        <w:t>ТК</w:t>
      </w:r>
      <w:r w:rsidRPr="00C73E39">
        <w:rPr>
          <w:lang w:val="bs-Latn-BA"/>
        </w:rPr>
        <w:t xml:space="preserve"> </w:t>
      </w:r>
      <w:r w:rsidRPr="00C73E39">
        <w:rPr>
          <w:lang w:val="sr-Latn-CS"/>
        </w:rPr>
        <w:t>уре</w:t>
      </w:r>
      <w:r w:rsidRPr="00C73E39">
        <w:rPr>
          <w:lang w:val="bs-Latn-BA"/>
        </w:rPr>
        <w:t>ђ</w:t>
      </w:r>
      <w:r w:rsidRPr="00C73E39">
        <w:rPr>
          <w:lang w:val="sr-Latn-CS"/>
        </w:rPr>
        <w:t>аја</w:t>
      </w:r>
      <w:r w:rsidRPr="00C73E39">
        <w:rPr>
          <w:b/>
          <w:lang w:val="bs-Latn-BA"/>
        </w:rPr>
        <w:t xml:space="preserve">, </w:t>
      </w:r>
      <w:r w:rsidRPr="00C73E39">
        <w:rPr>
          <w:lang w:val="bs-Latn-BA"/>
        </w:rPr>
        <w:t>ВФ и РР уређаја, Ж</w:t>
      </w:r>
      <w:r w:rsidRPr="00C73E39">
        <w:rPr>
          <w:lang w:val="sr-Latn-CS"/>
        </w:rPr>
        <w:t>АТ</w:t>
      </w:r>
      <w:r w:rsidRPr="00C73E39">
        <w:rPr>
          <w:lang w:val="bs-Latn-BA"/>
        </w:rPr>
        <w:t xml:space="preserve"> </w:t>
      </w:r>
      <w:r w:rsidRPr="00C73E39">
        <w:rPr>
          <w:lang w:val="sr-Latn-CS"/>
        </w:rPr>
        <w:t>централа</w:t>
      </w:r>
      <w:r w:rsidRPr="00C73E39">
        <w:rPr>
          <w:lang w:val="bs-Latn-BA"/>
        </w:rPr>
        <w:t>,</w:t>
      </w:r>
    </w:p>
    <w:p w14:paraId="3EA51AD0" w14:textId="77777777" w:rsidR="00463B69" w:rsidRPr="00C73E39" w:rsidRDefault="00463B69" w:rsidP="00AC5E56">
      <w:pPr>
        <w:numPr>
          <w:ilvl w:val="0"/>
          <w:numId w:val="40"/>
        </w:numPr>
        <w:suppressAutoHyphens/>
        <w:spacing w:line="276" w:lineRule="auto"/>
        <w:ind w:left="1134" w:hanging="425"/>
        <w:jc w:val="both"/>
        <w:rPr>
          <w:lang w:val="it-IT"/>
        </w:rPr>
      </w:pPr>
      <w:r w:rsidRPr="00C73E39">
        <w:rPr>
          <w:lang w:val="it-IT"/>
        </w:rPr>
        <w:t xml:space="preserve"> Регистрофона, исправљача и акумулатора</w:t>
      </w:r>
    </w:p>
    <w:p w14:paraId="5F026D96" w14:textId="77777777" w:rsidR="00463B69" w:rsidRPr="00C73E39" w:rsidRDefault="00463B69" w:rsidP="00AC5E56">
      <w:pPr>
        <w:numPr>
          <w:ilvl w:val="0"/>
          <w:numId w:val="40"/>
        </w:numPr>
        <w:suppressAutoHyphens/>
        <w:spacing w:line="276" w:lineRule="auto"/>
        <w:ind w:left="1134" w:hanging="425"/>
        <w:jc w:val="both"/>
        <w:rPr>
          <w:lang w:val="sv-SE"/>
        </w:rPr>
      </w:pPr>
      <w:r w:rsidRPr="00C73E39">
        <w:rPr>
          <w:lang w:val="it-IT"/>
        </w:rPr>
        <w:t xml:space="preserve"> Станичне телефоније</w:t>
      </w:r>
    </w:p>
    <w:p w14:paraId="7B32ED07" w14:textId="77777777" w:rsidR="00463B69" w:rsidRPr="00C73E39" w:rsidRDefault="00463B69" w:rsidP="00AC5E56">
      <w:pPr>
        <w:numPr>
          <w:ilvl w:val="0"/>
          <w:numId w:val="40"/>
        </w:numPr>
        <w:suppressAutoHyphens/>
        <w:spacing w:line="276" w:lineRule="auto"/>
        <w:ind w:left="1134" w:hanging="425"/>
        <w:jc w:val="both"/>
        <w:rPr>
          <w:lang w:val="sv-SE"/>
        </w:rPr>
      </w:pPr>
      <w:r w:rsidRPr="00C73E39">
        <w:rPr>
          <w:lang w:val="sv-SE"/>
        </w:rPr>
        <w:t xml:space="preserve"> Завршних кабловких ормара</w:t>
      </w:r>
    </w:p>
    <w:p w14:paraId="6BBC2811" w14:textId="77777777" w:rsidR="00463B69" w:rsidRPr="00C73E39" w:rsidRDefault="00463B69" w:rsidP="00AC5E56">
      <w:pPr>
        <w:numPr>
          <w:ilvl w:val="0"/>
          <w:numId w:val="40"/>
        </w:numPr>
        <w:suppressAutoHyphens/>
        <w:spacing w:line="276" w:lineRule="auto"/>
        <w:ind w:left="1134" w:hanging="425"/>
        <w:jc w:val="both"/>
        <w:rPr>
          <w:lang w:val="sv-SE"/>
        </w:rPr>
      </w:pPr>
      <w:r w:rsidRPr="00C73E39">
        <w:rPr>
          <w:lang w:val="sv-SE"/>
        </w:rPr>
        <w:t xml:space="preserve"> Појачала озвучења</w:t>
      </w:r>
    </w:p>
    <w:p w14:paraId="2C59FE33" w14:textId="77777777" w:rsidR="00463B69" w:rsidRPr="00C73E39" w:rsidRDefault="00463B69" w:rsidP="00AC5E56">
      <w:pPr>
        <w:numPr>
          <w:ilvl w:val="0"/>
          <w:numId w:val="40"/>
        </w:numPr>
        <w:suppressAutoHyphens/>
        <w:spacing w:line="276" w:lineRule="auto"/>
        <w:ind w:left="1134" w:hanging="425"/>
        <w:jc w:val="both"/>
        <w:rPr>
          <w:lang w:val="sv-SE"/>
        </w:rPr>
      </w:pPr>
      <w:r w:rsidRPr="00C73E39">
        <w:rPr>
          <w:lang w:val="sv-SE"/>
        </w:rPr>
        <w:t xml:space="preserve"> Информационих система</w:t>
      </w:r>
    </w:p>
    <w:p w14:paraId="0017D9E4" w14:textId="13AAFCEE" w:rsidR="00463B69" w:rsidRPr="00AC5E56" w:rsidRDefault="00463B69" w:rsidP="00AC5E56">
      <w:pPr>
        <w:numPr>
          <w:ilvl w:val="0"/>
          <w:numId w:val="40"/>
        </w:numPr>
        <w:suppressAutoHyphens/>
        <w:spacing w:line="276" w:lineRule="auto"/>
        <w:ind w:left="1134" w:hanging="425"/>
        <w:jc w:val="both"/>
        <w:rPr>
          <w:b/>
          <w:u w:val="single"/>
          <w:shd w:val="clear" w:color="auto" w:fill="FFFF00"/>
          <w:lang w:val="sr-Latn-BA"/>
        </w:rPr>
      </w:pPr>
      <w:r w:rsidRPr="00C73E39">
        <w:rPr>
          <w:lang w:val="sv-SE"/>
        </w:rPr>
        <w:t xml:space="preserve"> Одржавање LAN мрежа.</w:t>
      </w:r>
    </w:p>
    <w:p w14:paraId="21B5FF12" w14:textId="77777777" w:rsidR="00AC5E56" w:rsidRPr="00AC5E56" w:rsidRDefault="00AC5E56" w:rsidP="00AC5E56">
      <w:pPr>
        <w:suppressAutoHyphens/>
        <w:spacing w:line="276" w:lineRule="auto"/>
        <w:ind w:left="1134"/>
        <w:jc w:val="both"/>
        <w:rPr>
          <w:b/>
          <w:u w:val="single"/>
          <w:shd w:val="clear" w:color="auto" w:fill="FFFF00"/>
          <w:lang w:val="sr-Latn-BA"/>
        </w:rPr>
      </w:pPr>
    </w:p>
    <w:p w14:paraId="51201A98" w14:textId="1DA0000C" w:rsidR="00463B69" w:rsidRPr="00C73E39" w:rsidRDefault="00463B69" w:rsidP="00AC5E56">
      <w:pPr>
        <w:spacing w:line="276" w:lineRule="auto"/>
        <w:ind w:left="-510" w:right="-510"/>
        <w:jc w:val="both"/>
        <w:rPr>
          <w:bCs/>
          <w:sz w:val="20"/>
          <w:szCs w:val="20"/>
          <w:lang w:val="ru-RU"/>
        </w:rPr>
      </w:pPr>
      <w:r w:rsidRPr="00C73E39">
        <w:rPr>
          <w:lang w:val="sr-Latn-BA"/>
        </w:rPr>
        <w:t xml:space="preserve">За текуће одржавање телекомуникационих уређаја од </w:t>
      </w:r>
      <w:r w:rsidR="00C73E39" w:rsidRPr="00C73E39">
        <w:rPr>
          <w:bCs/>
          <w:lang w:val="sr-Cyrl-RS"/>
        </w:rPr>
        <w:t>181.569</w:t>
      </w:r>
      <w:r w:rsidRPr="00C73E39">
        <w:rPr>
          <w:bCs/>
          <w:sz w:val="20"/>
          <w:szCs w:val="20"/>
          <w:lang w:val="ru-RU"/>
        </w:rPr>
        <w:t xml:space="preserve"> </w:t>
      </w:r>
      <w:r w:rsidRPr="00C73E39">
        <w:rPr>
          <w:lang w:val="sr-Latn-BA"/>
        </w:rPr>
        <w:t xml:space="preserve">КМ колико је планирано за </w:t>
      </w:r>
      <w:r w:rsidRPr="00C73E39">
        <w:rPr>
          <w:lang w:val="sr-Cyrl-RS"/>
        </w:rPr>
        <w:t xml:space="preserve">      </w:t>
      </w:r>
      <w:r w:rsidR="00C73E39" w:rsidRPr="00C73E39">
        <w:rPr>
          <w:lang w:val="sr-Latn-CS"/>
        </w:rPr>
        <w:t>2022</w:t>
      </w:r>
      <w:r w:rsidRPr="00C73E39">
        <w:rPr>
          <w:lang w:val="sr-Cyrl-RS"/>
        </w:rPr>
        <w:t>. годину</w:t>
      </w:r>
      <w:r w:rsidRPr="00C73E39">
        <w:rPr>
          <w:lang w:val="sr-Latn-BA"/>
        </w:rPr>
        <w:t>, реализовано је</w:t>
      </w:r>
      <w:r w:rsidRPr="00C73E39">
        <w:rPr>
          <w:lang w:val="sr-Cyrl-CS"/>
        </w:rPr>
        <w:t xml:space="preserve"> </w:t>
      </w:r>
      <w:r w:rsidR="00C73E39" w:rsidRPr="00C73E39">
        <w:rPr>
          <w:bCs/>
          <w:lang w:val="sr-Cyrl-RS"/>
        </w:rPr>
        <w:t>19.511</w:t>
      </w:r>
      <w:r w:rsidRPr="00C73E39">
        <w:rPr>
          <w:bCs/>
          <w:lang w:val="sr-Latn-RS"/>
        </w:rPr>
        <w:t xml:space="preserve"> </w:t>
      </w:r>
      <w:r w:rsidRPr="00C73E39">
        <w:rPr>
          <w:lang w:val="sr-Latn-BA"/>
        </w:rPr>
        <w:t xml:space="preserve">КМ,  што износи </w:t>
      </w:r>
      <w:r w:rsidR="00C73E39" w:rsidRPr="00C73E39">
        <w:rPr>
          <w:lang w:val="sr-Cyrl-RS"/>
        </w:rPr>
        <w:t>11</w:t>
      </w:r>
      <w:r w:rsidRPr="00C73E39">
        <w:rPr>
          <w:lang w:val="sr-Latn-BA"/>
        </w:rPr>
        <w:t>% остварења од укупно планираног.</w:t>
      </w:r>
    </w:p>
    <w:p w14:paraId="08AEF5AF" w14:textId="02838C88" w:rsidR="0035471D" w:rsidRDefault="0035471D" w:rsidP="00C73E39">
      <w:pPr>
        <w:ind w:right="-510"/>
        <w:jc w:val="both"/>
        <w:rPr>
          <w:lang w:val="sr-Latn-BA"/>
        </w:rPr>
      </w:pPr>
    </w:p>
    <w:p w14:paraId="0BB2EFE9" w14:textId="457A6DED" w:rsidR="00AC5E56" w:rsidRDefault="00AC5E56" w:rsidP="00C73E39">
      <w:pPr>
        <w:ind w:right="-510"/>
        <w:jc w:val="both"/>
        <w:rPr>
          <w:lang w:val="sr-Latn-BA"/>
        </w:rPr>
      </w:pPr>
    </w:p>
    <w:p w14:paraId="04D7FCA3" w14:textId="266617F9" w:rsidR="00AC5E56" w:rsidRDefault="00AC5E56" w:rsidP="00C73E39">
      <w:pPr>
        <w:ind w:right="-510"/>
        <w:jc w:val="both"/>
        <w:rPr>
          <w:lang w:val="sr-Latn-BA"/>
        </w:rPr>
      </w:pPr>
    </w:p>
    <w:p w14:paraId="35B281A0" w14:textId="7280E70E" w:rsidR="00AC5E56" w:rsidRDefault="00AC5E56" w:rsidP="00C73E39">
      <w:pPr>
        <w:ind w:right="-510"/>
        <w:jc w:val="both"/>
        <w:rPr>
          <w:lang w:val="sr-Latn-BA"/>
        </w:rPr>
      </w:pPr>
    </w:p>
    <w:p w14:paraId="562CEC9C" w14:textId="325FDC61" w:rsidR="00AC5E56" w:rsidRDefault="00AC5E56" w:rsidP="00C73E39">
      <w:pPr>
        <w:ind w:right="-510"/>
        <w:jc w:val="both"/>
        <w:rPr>
          <w:lang w:val="sr-Latn-BA"/>
        </w:rPr>
      </w:pPr>
    </w:p>
    <w:p w14:paraId="229639BA" w14:textId="750DA3BA" w:rsidR="00AC5E56" w:rsidRDefault="00AC5E56" w:rsidP="00C73E39">
      <w:pPr>
        <w:ind w:right="-510"/>
        <w:jc w:val="both"/>
        <w:rPr>
          <w:lang w:val="sr-Latn-BA"/>
        </w:rPr>
      </w:pPr>
    </w:p>
    <w:p w14:paraId="274F1401" w14:textId="2D5B8C83" w:rsidR="00AC5E56" w:rsidRDefault="00AC5E56" w:rsidP="00C73E39">
      <w:pPr>
        <w:ind w:right="-510"/>
        <w:jc w:val="both"/>
        <w:rPr>
          <w:lang w:val="sr-Latn-BA"/>
        </w:rPr>
      </w:pPr>
    </w:p>
    <w:p w14:paraId="2C2A59FA" w14:textId="5FB4AFE4" w:rsidR="00AC5E56" w:rsidRDefault="00AC5E56" w:rsidP="00C73E39">
      <w:pPr>
        <w:ind w:right="-510"/>
        <w:jc w:val="both"/>
        <w:rPr>
          <w:lang w:val="sr-Latn-BA"/>
        </w:rPr>
      </w:pPr>
    </w:p>
    <w:p w14:paraId="31CCB3FE" w14:textId="5939AA84" w:rsidR="00AC5E56" w:rsidRDefault="00AC5E56" w:rsidP="00C73E39">
      <w:pPr>
        <w:ind w:right="-510"/>
        <w:jc w:val="both"/>
        <w:rPr>
          <w:lang w:val="sr-Latn-BA"/>
        </w:rPr>
      </w:pPr>
    </w:p>
    <w:p w14:paraId="144F637F" w14:textId="77777777" w:rsidR="00AC5E56" w:rsidRPr="00C73E39" w:rsidRDefault="00AC5E56" w:rsidP="00C73E39">
      <w:pPr>
        <w:ind w:right="-510"/>
        <w:jc w:val="both"/>
        <w:rPr>
          <w:lang w:val="sr-Latn-BA"/>
        </w:rPr>
      </w:pPr>
    </w:p>
    <w:p w14:paraId="037F4F6F" w14:textId="4DC79DFA" w:rsidR="002D2B0A" w:rsidRPr="00C73E39" w:rsidRDefault="00B2769D" w:rsidP="00C73E39">
      <w:pPr>
        <w:ind w:left="-510" w:right="-510"/>
        <w:jc w:val="both"/>
        <w:rPr>
          <w:b/>
          <w:lang w:val="sr-Cyrl-RS"/>
        </w:rPr>
      </w:pPr>
      <w:r w:rsidRPr="00C73E39">
        <w:rPr>
          <w:b/>
          <w:lang w:val="sr-Cyrl-RS"/>
        </w:rPr>
        <w:t xml:space="preserve">Инвестиционо одржавање СС и ТК уређаја </w:t>
      </w:r>
    </w:p>
    <w:p w14:paraId="7E600B7D" w14:textId="63BD0CAD" w:rsidR="002D2B0A" w:rsidRPr="00C73E39" w:rsidRDefault="002D2B0A" w:rsidP="00AC5E56">
      <w:pPr>
        <w:shd w:val="clear" w:color="auto" w:fill="FFFFFF"/>
        <w:tabs>
          <w:tab w:val="left" w:pos="1239"/>
        </w:tabs>
        <w:spacing w:line="276" w:lineRule="auto"/>
        <w:ind w:left="-510" w:right="-510"/>
        <w:jc w:val="both"/>
        <w:rPr>
          <w:lang w:val="ru-RU"/>
        </w:rPr>
      </w:pPr>
      <w:r w:rsidRPr="00C73E39">
        <w:rPr>
          <w:lang w:val="ru-RU"/>
        </w:rPr>
        <w:t>Подразумијева</w:t>
      </w:r>
      <w:r w:rsidRPr="00C73E39">
        <w:rPr>
          <w:lang w:val="sr-Latn-BA"/>
        </w:rPr>
        <w:t xml:space="preserve"> </w:t>
      </w:r>
      <w:r w:rsidRPr="00C73E39">
        <w:rPr>
          <w:lang w:val="ru-RU"/>
        </w:rPr>
        <w:t>радове</w:t>
      </w:r>
      <w:r w:rsidRPr="00C73E39">
        <w:rPr>
          <w:lang w:val="sr-Latn-BA"/>
        </w:rPr>
        <w:t xml:space="preserve"> </w:t>
      </w:r>
      <w:r w:rsidRPr="00C73E39">
        <w:rPr>
          <w:lang w:val="ru-RU"/>
        </w:rPr>
        <w:t>ве</w:t>
      </w:r>
      <w:r w:rsidRPr="00C73E39">
        <w:rPr>
          <w:lang w:val="sr-Latn-BA"/>
        </w:rPr>
        <w:t>ћ</w:t>
      </w:r>
      <w:r w:rsidRPr="00C73E39">
        <w:rPr>
          <w:lang w:val="ru-RU"/>
        </w:rPr>
        <w:t>ег</w:t>
      </w:r>
      <w:r w:rsidRPr="00C73E39">
        <w:rPr>
          <w:lang w:val="sr-Latn-BA"/>
        </w:rPr>
        <w:t xml:space="preserve"> </w:t>
      </w:r>
      <w:r w:rsidRPr="00C73E39">
        <w:rPr>
          <w:lang w:val="ru-RU"/>
        </w:rPr>
        <w:t>обима</w:t>
      </w:r>
      <w:r w:rsidRPr="00C73E39">
        <w:rPr>
          <w:lang w:val="sr-Latn-BA"/>
        </w:rPr>
        <w:t xml:space="preserve"> </w:t>
      </w:r>
      <w:r w:rsidRPr="00C73E39">
        <w:rPr>
          <w:lang w:val="ru-RU"/>
        </w:rPr>
        <w:t>који</w:t>
      </w:r>
      <w:r w:rsidRPr="00C73E39">
        <w:rPr>
          <w:lang w:val="sr-Latn-BA"/>
        </w:rPr>
        <w:t xml:space="preserve"> </w:t>
      </w:r>
      <w:r w:rsidRPr="00C73E39">
        <w:rPr>
          <w:lang w:val="ru-RU"/>
        </w:rPr>
        <w:t>се</w:t>
      </w:r>
      <w:r w:rsidRPr="00C73E39">
        <w:rPr>
          <w:lang w:val="sr-Latn-BA"/>
        </w:rPr>
        <w:t xml:space="preserve"> </w:t>
      </w:r>
      <w:r w:rsidRPr="00C73E39">
        <w:rPr>
          <w:lang w:val="ru-RU"/>
        </w:rPr>
        <w:t>у</w:t>
      </w:r>
      <w:r w:rsidRPr="00C73E39">
        <w:rPr>
          <w:lang w:val="sr-Latn-BA"/>
        </w:rPr>
        <w:t xml:space="preserve"> </w:t>
      </w:r>
      <w:r w:rsidRPr="00C73E39">
        <w:rPr>
          <w:lang w:val="ru-RU"/>
        </w:rPr>
        <w:t>процесу</w:t>
      </w:r>
      <w:r w:rsidRPr="00C73E39">
        <w:rPr>
          <w:lang w:val="sr-Latn-BA"/>
        </w:rPr>
        <w:t xml:space="preserve"> </w:t>
      </w:r>
      <w:r w:rsidRPr="00C73E39">
        <w:rPr>
          <w:lang w:val="ru-RU"/>
        </w:rPr>
        <w:t>теку</w:t>
      </w:r>
      <w:r w:rsidRPr="00C73E39">
        <w:rPr>
          <w:lang w:val="sr-Latn-BA"/>
        </w:rPr>
        <w:t>ћ</w:t>
      </w:r>
      <w:r w:rsidRPr="00C73E39">
        <w:rPr>
          <w:lang w:val="ru-RU"/>
        </w:rPr>
        <w:t>ег</w:t>
      </w:r>
      <w:r w:rsidRPr="00C73E39">
        <w:rPr>
          <w:lang w:val="sr-Latn-BA"/>
        </w:rPr>
        <w:t xml:space="preserve"> </w:t>
      </w:r>
      <w:r w:rsidRPr="00C73E39">
        <w:rPr>
          <w:lang w:val="ru-RU"/>
        </w:rPr>
        <w:t>одр</w:t>
      </w:r>
      <w:r w:rsidRPr="00C73E39">
        <w:rPr>
          <w:lang w:val="sr-Latn-BA"/>
        </w:rPr>
        <w:t>ж</w:t>
      </w:r>
      <w:r w:rsidRPr="00C73E39">
        <w:rPr>
          <w:lang w:val="ru-RU"/>
        </w:rPr>
        <w:t>авања</w:t>
      </w:r>
      <w:r w:rsidRPr="00C73E39">
        <w:rPr>
          <w:lang w:val="sr-Latn-BA"/>
        </w:rPr>
        <w:t xml:space="preserve"> </w:t>
      </w:r>
      <w:r w:rsidRPr="00C73E39">
        <w:rPr>
          <w:lang w:val="ru-RU"/>
        </w:rPr>
        <w:t>не</w:t>
      </w:r>
      <w:r w:rsidRPr="00C73E39">
        <w:rPr>
          <w:lang w:val="sr-Latn-BA"/>
        </w:rPr>
        <w:t xml:space="preserve"> </w:t>
      </w:r>
      <w:r w:rsidRPr="00C73E39">
        <w:rPr>
          <w:lang w:val="ru-RU"/>
        </w:rPr>
        <w:t>могу</w:t>
      </w:r>
      <w:r w:rsidRPr="00C73E39">
        <w:rPr>
          <w:lang w:val="sr-Latn-BA"/>
        </w:rPr>
        <w:t xml:space="preserve"> </w:t>
      </w:r>
      <w:r w:rsidRPr="00C73E39">
        <w:rPr>
          <w:lang w:val="ru-RU"/>
        </w:rPr>
        <w:t>обавити</w:t>
      </w:r>
      <w:r w:rsidRPr="00C73E39">
        <w:rPr>
          <w:lang w:val="sr-Latn-BA"/>
        </w:rPr>
        <w:t xml:space="preserve"> (</w:t>
      </w:r>
      <w:r w:rsidRPr="00C73E39">
        <w:rPr>
          <w:lang w:val="ru-RU"/>
        </w:rPr>
        <w:t>бојење</w:t>
      </w:r>
      <w:r w:rsidRPr="00C73E39">
        <w:rPr>
          <w:lang w:val="sr-Latn-BA"/>
        </w:rPr>
        <w:t xml:space="preserve">, </w:t>
      </w:r>
      <w:r w:rsidRPr="00C73E39">
        <w:rPr>
          <w:lang w:val="ru-RU"/>
        </w:rPr>
        <w:t>ве</w:t>
      </w:r>
      <w:r w:rsidRPr="00C73E39">
        <w:rPr>
          <w:lang w:val="sr-Latn-BA"/>
        </w:rPr>
        <w:t>ћ</w:t>
      </w:r>
      <w:r w:rsidRPr="00C73E39">
        <w:rPr>
          <w:lang w:val="ru-RU"/>
        </w:rPr>
        <w:t>е</w:t>
      </w:r>
      <w:r w:rsidRPr="00C73E39">
        <w:rPr>
          <w:lang w:val="sr-Latn-BA"/>
        </w:rPr>
        <w:t xml:space="preserve"> </w:t>
      </w:r>
      <w:r w:rsidRPr="00C73E39">
        <w:rPr>
          <w:lang w:val="ru-RU"/>
        </w:rPr>
        <w:t>оправке...</w:t>
      </w:r>
      <w:r w:rsidRPr="00C73E39">
        <w:rPr>
          <w:lang w:val="sr-Latn-BA"/>
        </w:rPr>
        <w:t xml:space="preserve">), </w:t>
      </w:r>
      <w:r w:rsidRPr="00C73E39">
        <w:rPr>
          <w:lang w:val="ru-RU"/>
        </w:rPr>
        <w:t>јер</w:t>
      </w:r>
      <w:r w:rsidRPr="00C73E39">
        <w:rPr>
          <w:lang w:val="sr-Latn-BA"/>
        </w:rPr>
        <w:t xml:space="preserve"> </w:t>
      </w:r>
      <w:r w:rsidRPr="00C73E39">
        <w:rPr>
          <w:lang w:val="ru-RU"/>
        </w:rPr>
        <w:t>захтијевају</w:t>
      </w:r>
      <w:r w:rsidRPr="00C73E39">
        <w:rPr>
          <w:lang w:val="sr-Latn-BA"/>
        </w:rPr>
        <w:t xml:space="preserve"> </w:t>
      </w:r>
      <w:r w:rsidRPr="00C73E39">
        <w:rPr>
          <w:lang w:val="ru-RU"/>
        </w:rPr>
        <w:t>посебне</w:t>
      </w:r>
      <w:r w:rsidRPr="00C73E39">
        <w:rPr>
          <w:lang w:val="sr-Latn-BA"/>
        </w:rPr>
        <w:t xml:space="preserve"> </w:t>
      </w:r>
      <w:r w:rsidRPr="00C73E39">
        <w:rPr>
          <w:lang w:val="ru-RU"/>
        </w:rPr>
        <w:t>припреме</w:t>
      </w:r>
      <w:r w:rsidRPr="00C73E39">
        <w:rPr>
          <w:lang w:val="bs-Cyrl-BA"/>
        </w:rPr>
        <w:t xml:space="preserve">, додатно </w:t>
      </w:r>
      <w:r w:rsidRPr="00C73E39">
        <w:rPr>
          <w:lang w:val="ru-RU"/>
        </w:rPr>
        <w:t>анга</w:t>
      </w:r>
      <w:r w:rsidRPr="00C73E39">
        <w:rPr>
          <w:lang w:val="sr-Latn-BA"/>
        </w:rPr>
        <w:t>ж</w:t>
      </w:r>
      <w:r w:rsidRPr="00C73E39">
        <w:rPr>
          <w:lang w:val="ru-RU"/>
        </w:rPr>
        <w:t>овање</w:t>
      </w:r>
      <w:r w:rsidRPr="00C73E39">
        <w:rPr>
          <w:lang w:val="sr-Latn-BA"/>
        </w:rPr>
        <w:t xml:space="preserve"> </w:t>
      </w:r>
      <w:r w:rsidRPr="00C73E39">
        <w:rPr>
          <w:lang w:val="ru-RU"/>
        </w:rPr>
        <w:t>радне</w:t>
      </w:r>
      <w:r w:rsidRPr="00C73E39">
        <w:rPr>
          <w:lang w:val="sr-Latn-BA"/>
        </w:rPr>
        <w:t xml:space="preserve"> </w:t>
      </w:r>
      <w:r w:rsidRPr="00C73E39">
        <w:rPr>
          <w:lang w:val="ru-RU"/>
        </w:rPr>
        <w:t>снаге</w:t>
      </w:r>
      <w:r w:rsidRPr="00C73E39">
        <w:rPr>
          <w:lang w:val="sr-Latn-BA"/>
        </w:rPr>
        <w:t xml:space="preserve"> </w:t>
      </w:r>
      <w:r w:rsidRPr="00C73E39">
        <w:rPr>
          <w:lang w:val="ru-RU"/>
        </w:rPr>
        <w:t>и</w:t>
      </w:r>
      <w:r w:rsidRPr="00C73E39">
        <w:rPr>
          <w:lang w:val="sr-Latn-BA"/>
        </w:rPr>
        <w:t xml:space="preserve"> </w:t>
      </w:r>
      <w:r w:rsidRPr="00C73E39">
        <w:rPr>
          <w:lang w:val="ru-RU"/>
        </w:rPr>
        <w:t>ве</w:t>
      </w:r>
      <w:r w:rsidRPr="00C73E39">
        <w:rPr>
          <w:lang w:val="sr-Latn-BA"/>
        </w:rPr>
        <w:t>ћ</w:t>
      </w:r>
      <w:r w:rsidRPr="00C73E39">
        <w:rPr>
          <w:lang w:val="ru-RU"/>
        </w:rPr>
        <w:t>е</w:t>
      </w:r>
      <w:r w:rsidRPr="00C73E39">
        <w:rPr>
          <w:lang w:val="sr-Latn-BA"/>
        </w:rPr>
        <w:t xml:space="preserve"> </w:t>
      </w:r>
      <w:r w:rsidRPr="00C73E39">
        <w:rPr>
          <w:lang w:val="ru-RU"/>
        </w:rPr>
        <w:t>тро</w:t>
      </w:r>
      <w:r w:rsidRPr="00C73E39">
        <w:rPr>
          <w:lang w:val="sr-Latn-BA"/>
        </w:rPr>
        <w:t>ш</w:t>
      </w:r>
      <w:r w:rsidRPr="00C73E39">
        <w:rPr>
          <w:lang w:val="ru-RU"/>
        </w:rPr>
        <w:t>ков</w:t>
      </w:r>
      <w:r w:rsidRPr="00C73E39">
        <w:rPr>
          <w:lang w:val="bs-Cyrl-BA"/>
        </w:rPr>
        <w:t>е</w:t>
      </w:r>
      <w:r w:rsidRPr="00C73E39">
        <w:rPr>
          <w:lang w:val="sr-Latn-BA"/>
        </w:rPr>
        <w:t xml:space="preserve">. </w:t>
      </w:r>
      <w:r w:rsidRPr="00C73E39">
        <w:rPr>
          <w:lang w:val="ru-RU"/>
        </w:rPr>
        <w:t>Ови</w:t>
      </w:r>
      <w:r w:rsidRPr="00C73E39">
        <w:rPr>
          <w:lang w:val="sr-Latn-BA"/>
        </w:rPr>
        <w:t xml:space="preserve"> </w:t>
      </w:r>
      <w:r w:rsidRPr="00C73E39">
        <w:rPr>
          <w:lang w:val="ru-RU"/>
        </w:rPr>
        <w:t>радови</w:t>
      </w:r>
      <w:r w:rsidRPr="00C73E39">
        <w:rPr>
          <w:lang w:val="sr-Latn-BA"/>
        </w:rPr>
        <w:t xml:space="preserve"> </w:t>
      </w:r>
      <w:r w:rsidRPr="00C73E39">
        <w:rPr>
          <w:lang w:val="ru-RU"/>
        </w:rPr>
        <w:t>се</w:t>
      </w:r>
      <w:r w:rsidRPr="00C73E39">
        <w:rPr>
          <w:lang w:val="sr-Latn-BA"/>
        </w:rPr>
        <w:t xml:space="preserve"> </w:t>
      </w:r>
      <w:r w:rsidRPr="00C73E39">
        <w:rPr>
          <w:lang w:val="bs-Cyrl-BA"/>
        </w:rPr>
        <w:t xml:space="preserve">посебно </w:t>
      </w:r>
      <w:r w:rsidRPr="00C73E39">
        <w:rPr>
          <w:lang w:val="ru-RU"/>
        </w:rPr>
        <w:t>планирају</w:t>
      </w:r>
      <w:r w:rsidRPr="00C73E39">
        <w:rPr>
          <w:lang w:val="sr-Latn-BA"/>
        </w:rPr>
        <w:t xml:space="preserve"> </w:t>
      </w:r>
      <w:r w:rsidRPr="00C73E39">
        <w:rPr>
          <w:lang w:val="ru-RU"/>
        </w:rPr>
        <w:t>сваке</w:t>
      </w:r>
      <w:r w:rsidRPr="00C73E39">
        <w:rPr>
          <w:lang w:val="sr-Latn-BA"/>
        </w:rPr>
        <w:t xml:space="preserve"> </w:t>
      </w:r>
      <w:r w:rsidRPr="00C73E39">
        <w:rPr>
          <w:lang w:val="ru-RU"/>
        </w:rPr>
        <w:t>године,</w:t>
      </w:r>
      <w:r w:rsidRPr="00C73E39">
        <w:rPr>
          <w:lang w:val="sr-Latn-BA"/>
        </w:rPr>
        <w:t xml:space="preserve"> </w:t>
      </w:r>
      <w:r w:rsidRPr="00C73E39">
        <w:rPr>
          <w:lang w:val="ru-RU"/>
        </w:rPr>
        <w:t>за</w:t>
      </w:r>
      <w:r w:rsidRPr="00C73E39">
        <w:rPr>
          <w:lang w:val="sr-Latn-BA"/>
        </w:rPr>
        <w:t xml:space="preserve"> </w:t>
      </w:r>
      <w:r w:rsidRPr="00C73E39">
        <w:rPr>
          <w:lang w:val="bs-Cyrl-BA"/>
        </w:rPr>
        <w:t xml:space="preserve">сваки </w:t>
      </w:r>
      <w:r w:rsidRPr="00C73E39">
        <w:rPr>
          <w:lang w:val="ru-RU"/>
        </w:rPr>
        <w:t>објекат</w:t>
      </w:r>
      <w:r w:rsidRPr="00C73E39">
        <w:rPr>
          <w:lang w:val="sr-Latn-BA"/>
        </w:rPr>
        <w:t xml:space="preserve"> </w:t>
      </w:r>
      <w:r w:rsidRPr="00C73E39">
        <w:rPr>
          <w:lang w:val="ru-RU"/>
        </w:rPr>
        <w:t>који</w:t>
      </w:r>
      <w:r w:rsidRPr="00C73E39">
        <w:rPr>
          <w:lang w:val="sr-Latn-BA"/>
        </w:rPr>
        <w:t xml:space="preserve"> </w:t>
      </w:r>
      <w:r w:rsidRPr="00C73E39">
        <w:rPr>
          <w:lang w:val="bs-Cyrl-BA"/>
        </w:rPr>
        <w:t>с</w:t>
      </w:r>
      <w:r w:rsidRPr="00C73E39">
        <w:rPr>
          <w:lang w:val="ru-RU"/>
        </w:rPr>
        <w:t>е</w:t>
      </w:r>
      <w:r w:rsidRPr="00C73E39">
        <w:rPr>
          <w:lang w:val="sr-Latn-BA"/>
        </w:rPr>
        <w:t xml:space="preserve"> </w:t>
      </w:r>
      <w:r w:rsidRPr="00C73E39">
        <w:rPr>
          <w:lang w:val="ru-RU"/>
        </w:rPr>
        <w:t>планира за</w:t>
      </w:r>
      <w:r w:rsidRPr="00C73E39">
        <w:rPr>
          <w:lang w:val="sr-Latn-BA"/>
        </w:rPr>
        <w:t xml:space="preserve"> </w:t>
      </w:r>
      <w:r w:rsidRPr="00C73E39">
        <w:rPr>
          <w:lang w:val="ru-RU"/>
        </w:rPr>
        <w:t>инвестиционо</w:t>
      </w:r>
      <w:r w:rsidRPr="00C73E39">
        <w:rPr>
          <w:lang w:val="sr-Latn-BA"/>
        </w:rPr>
        <w:t xml:space="preserve"> </w:t>
      </w:r>
      <w:r w:rsidRPr="00C73E39">
        <w:rPr>
          <w:lang w:val="ru-RU"/>
        </w:rPr>
        <w:t>одр</w:t>
      </w:r>
      <w:r w:rsidRPr="00C73E39">
        <w:rPr>
          <w:lang w:val="sr-Latn-BA"/>
        </w:rPr>
        <w:t>ж</w:t>
      </w:r>
      <w:r w:rsidRPr="00C73E39">
        <w:rPr>
          <w:lang w:val="ru-RU"/>
        </w:rPr>
        <w:t>авање.</w:t>
      </w:r>
    </w:p>
    <w:p w14:paraId="35D28A4A" w14:textId="3FCEC215" w:rsidR="002D2B0A" w:rsidRPr="00C73E39" w:rsidRDefault="002D2B0A" w:rsidP="00C73E39">
      <w:pPr>
        <w:shd w:val="clear" w:color="auto" w:fill="FFFFFF"/>
        <w:tabs>
          <w:tab w:val="left" w:pos="1239"/>
        </w:tabs>
        <w:ind w:right="-510"/>
        <w:jc w:val="both"/>
        <w:rPr>
          <w:lang w:val="sr-Latn-BA"/>
        </w:rPr>
      </w:pPr>
    </w:p>
    <w:p w14:paraId="5D4B5A47" w14:textId="4921FC92" w:rsidR="002D2B0A" w:rsidRPr="00C73E39" w:rsidRDefault="002D2B0A" w:rsidP="00C73E39">
      <w:pPr>
        <w:shd w:val="clear" w:color="auto" w:fill="FFFFFF"/>
        <w:tabs>
          <w:tab w:val="left" w:pos="1239"/>
        </w:tabs>
        <w:ind w:left="-510" w:right="-510"/>
        <w:jc w:val="both"/>
        <w:rPr>
          <w:b/>
          <w:lang w:val="sr-Cyrl-RS"/>
        </w:rPr>
      </w:pPr>
      <w:r w:rsidRPr="00C73E39">
        <w:rPr>
          <w:b/>
          <w:lang w:val="sr-Cyrl-RS"/>
        </w:rPr>
        <w:t xml:space="preserve">Ивестиционо одржавање СС постројења </w:t>
      </w:r>
    </w:p>
    <w:p w14:paraId="123819DA" w14:textId="61DF7A6F" w:rsidR="00C73E39" w:rsidRPr="00C73E39" w:rsidRDefault="002D2B0A" w:rsidP="00AC5E56">
      <w:pPr>
        <w:spacing w:line="276" w:lineRule="auto"/>
        <w:ind w:left="-510" w:right="-510"/>
        <w:jc w:val="both"/>
        <w:rPr>
          <w:bCs/>
          <w:sz w:val="20"/>
          <w:szCs w:val="20"/>
          <w:lang w:val="ru-RU"/>
        </w:rPr>
      </w:pPr>
      <w:r w:rsidRPr="00C73E39">
        <w:rPr>
          <w:lang w:val="sr-Cyrl-RS"/>
        </w:rPr>
        <w:t xml:space="preserve">У </w:t>
      </w:r>
      <w:r w:rsidR="00C73E39" w:rsidRPr="00C73E39">
        <w:rPr>
          <w:lang w:val="sr-Latn-CS"/>
        </w:rPr>
        <w:t>2022</w:t>
      </w:r>
      <w:r w:rsidRPr="00C73E39">
        <w:rPr>
          <w:lang w:val="sr-Cyrl-RS"/>
        </w:rPr>
        <w:t>. години</w:t>
      </w:r>
      <w:r w:rsidRPr="00C73E39">
        <w:rPr>
          <w:lang w:val="sr-Latn-BA"/>
        </w:rPr>
        <w:t xml:space="preserve"> за инвестиционо одржавање СС постројења пл</w:t>
      </w:r>
      <w:r w:rsidR="00C73E39" w:rsidRPr="00C73E39">
        <w:rPr>
          <w:lang w:val="sr-Latn-BA"/>
        </w:rPr>
        <w:t>анирана су средства у износу од 19.699</w:t>
      </w:r>
      <w:r w:rsidRPr="00C73E39">
        <w:rPr>
          <w:bCs/>
          <w:sz w:val="20"/>
          <w:szCs w:val="20"/>
          <w:lang w:val="ru-RU"/>
        </w:rPr>
        <w:t xml:space="preserve"> </w:t>
      </w:r>
      <w:r w:rsidRPr="00C73E39">
        <w:rPr>
          <w:lang w:val="sr-Latn-BA"/>
        </w:rPr>
        <w:t xml:space="preserve">КМ, реализовано </w:t>
      </w:r>
      <w:bookmarkStart w:id="64" w:name="_Hlk69476084"/>
      <w:r w:rsidRPr="00C73E39">
        <w:rPr>
          <w:lang w:val="sr-Latn-BA"/>
        </w:rPr>
        <w:t>је</w:t>
      </w:r>
      <w:r w:rsidRPr="00C73E39">
        <w:rPr>
          <w:lang w:val="sr-Cyrl-CS"/>
        </w:rPr>
        <w:t xml:space="preserve"> </w:t>
      </w:r>
      <w:r w:rsidR="00C73E39" w:rsidRPr="00C73E39">
        <w:rPr>
          <w:bCs/>
          <w:lang w:val="bs-Latn-BA"/>
        </w:rPr>
        <w:t>433</w:t>
      </w:r>
      <w:r w:rsidRPr="00C73E39">
        <w:rPr>
          <w:bCs/>
          <w:sz w:val="20"/>
          <w:szCs w:val="20"/>
          <w:lang w:val="ru-RU"/>
        </w:rPr>
        <w:t xml:space="preserve"> </w:t>
      </w:r>
      <w:r w:rsidRPr="00C73E39">
        <w:rPr>
          <w:lang w:val="sr-Latn-BA"/>
        </w:rPr>
        <w:t xml:space="preserve">КМ,  што износи </w:t>
      </w:r>
      <w:r w:rsidR="00C73E39" w:rsidRPr="00C73E39">
        <w:rPr>
          <w:lang w:val="sr-Cyrl-RS"/>
        </w:rPr>
        <w:t>2</w:t>
      </w:r>
      <w:r w:rsidRPr="00C73E39">
        <w:rPr>
          <w:lang w:val="sr-Latn-BA"/>
        </w:rPr>
        <w:t>% остварења од укупно планираног</w:t>
      </w:r>
      <w:bookmarkEnd w:id="64"/>
      <w:r w:rsidRPr="00C73E39">
        <w:rPr>
          <w:lang w:val="sr-Latn-BA"/>
        </w:rPr>
        <w:t>.</w:t>
      </w:r>
    </w:p>
    <w:p w14:paraId="64263BD0" w14:textId="77777777" w:rsidR="00C73E39" w:rsidRPr="00C73E39" w:rsidRDefault="00C73E39" w:rsidP="00AC5E56">
      <w:pPr>
        <w:shd w:val="clear" w:color="auto" w:fill="FFFFFF"/>
        <w:spacing w:line="276" w:lineRule="auto"/>
        <w:jc w:val="both"/>
        <w:rPr>
          <w:highlight w:val="yellow"/>
          <w:lang w:val="sr-Latn-BA"/>
        </w:rPr>
      </w:pPr>
    </w:p>
    <w:p w14:paraId="05F2D31C" w14:textId="656E39E0" w:rsidR="002D2B0A" w:rsidRPr="00C73E39" w:rsidRDefault="002D2B0A" w:rsidP="00C73E39">
      <w:pPr>
        <w:shd w:val="clear" w:color="auto" w:fill="FFFFFF"/>
        <w:ind w:left="-510" w:right="-510"/>
        <w:jc w:val="both"/>
        <w:rPr>
          <w:b/>
          <w:lang w:val="sr-Cyrl-RS"/>
        </w:rPr>
      </w:pPr>
      <w:r w:rsidRPr="00C73E39">
        <w:rPr>
          <w:b/>
          <w:lang w:val="sr-Cyrl-RS"/>
        </w:rPr>
        <w:t>Инвестиционо одржавање ТК постројења</w:t>
      </w:r>
    </w:p>
    <w:p w14:paraId="59D2162E" w14:textId="1279D5D7" w:rsidR="002D2B0A" w:rsidRPr="00C73E39" w:rsidRDefault="002D2B0A" w:rsidP="00AC5E56">
      <w:pPr>
        <w:spacing w:line="276" w:lineRule="auto"/>
        <w:ind w:left="-510" w:right="-510"/>
        <w:jc w:val="both"/>
        <w:rPr>
          <w:bCs/>
          <w:lang w:val="ru-RU"/>
        </w:rPr>
      </w:pPr>
      <w:r w:rsidRPr="00C73E39">
        <w:rPr>
          <w:lang w:val="sr-Cyrl-RS"/>
        </w:rPr>
        <w:t xml:space="preserve">У </w:t>
      </w:r>
      <w:r w:rsidR="00C73E39" w:rsidRPr="00C73E39">
        <w:rPr>
          <w:lang w:val="sr-Latn-CS"/>
        </w:rPr>
        <w:t>2022</w:t>
      </w:r>
      <w:r w:rsidRPr="00C73E39">
        <w:rPr>
          <w:lang w:val="sr-Cyrl-RS"/>
        </w:rPr>
        <w:t>. години</w:t>
      </w:r>
      <w:r w:rsidRPr="00C73E39">
        <w:rPr>
          <w:lang w:val="sr-Latn-BA"/>
        </w:rPr>
        <w:t xml:space="preserve"> за инвестиционо одржавање ТК постројења планирана су средства у износу од </w:t>
      </w:r>
      <w:r w:rsidR="00C73E39" w:rsidRPr="00C73E39">
        <w:rPr>
          <w:bCs/>
          <w:lang w:val="sr-Cyrl-RS"/>
        </w:rPr>
        <w:t>30.005</w:t>
      </w:r>
      <w:r w:rsidRPr="00C73E39">
        <w:rPr>
          <w:bCs/>
          <w:lang w:val="sr-Cyrl-RS"/>
        </w:rPr>
        <w:t xml:space="preserve"> </w:t>
      </w:r>
      <w:r w:rsidRPr="00C73E39">
        <w:rPr>
          <w:lang w:val="sr-Latn-BA"/>
        </w:rPr>
        <w:t>КМ, а реализовано је</w:t>
      </w:r>
      <w:r w:rsidRPr="00C73E39">
        <w:rPr>
          <w:lang w:val="sr-Cyrl-CS"/>
        </w:rPr>
        <w:t xml:space="preserve">  </w:t>
      </w:r>
      <w:r w:rsidR="00C73E39" w:rsidRPr="00C73E39">
        <w:rPr>
          <w:bCs/>
          <w:lang w:val="sr-Cyrl-RS"/>
        </w:rPr>
        <w:t>19.217</w:t>
      </w:r>
      <w:r w:rsidRPr="00C73E39">
        <w:rPr>
          <w:bCs/>
          <w:lang w:val="bs-Latn-BA"/>
        </w:rPr>
        <w:t xml:space="preserve"> </w:t>
      </w:r>
      <w:r w:rsidRPr="00C73E39">
        <w:rPr>
          <w:lang w:val="sr-Latn-BA"/>
        </w:rPr>
        <w:t xml:space="preserve">КМ,  што износи </w:t>
      </w:r>
      <w:r w:rsidR="00C73E39" w:rsidRPr="00C73E39">
        <w:rPr>
          <w:lang w:val="sr-Cyrl-RS"/>
        </w:rPr>
        <w:t>64</w:t>
      </w:r>
      <w:r w:rsidRPr="00C73E39">
        <w:rPr>
          <w:lang w:val="sr-Latn-BA"/>
        </w:rPr>
        <w:t>% остварења од укупно планираног.</w:t>
      </w:r>
    </w:p>
    <w:p w14:paraId="2BF20315" w14:textId="44D5F84C" w:rsidR="002D2B0A" w:rsidRPr="00C73E39" w:rsidRDefault="002D2B0A" w:rsidP="00C73E39">
      <w:pPr>
        <w:shd w:val="clear" w:color="auto" w:fill="FFFFFF"/>
        <w:tabs>
          <w:tab w:val="left" w:pos="1239"/>
        </w:tabs>
        <w:ind w:right="-510"/>
        <w:jc w:val="both"/>
        <w:rPr>
          <w:b/>
          <w:lang w:val="sr-Cyrl-RS"/>
        </w:rPr>
      </w:pPr>
    </w:p>
    <w:p w14:paraId="043BF5F2" w14:textId="6CDC92F6" w:rsidR="0035471D" w:rsidRPr="00C73E39" w:rsidRDefault="0035471D" w:rsidP="00384111">
      <w:pPr>
        <w:shd w:val="clear" w:color="auto" w:fill="FFFFFF"/>
        <w:ind w:left="-510" w:right="-510"/>
        <w:jc w:val="both"/>
        <w:rPr>
          <w:b/>
          <w:lang w:val="sr-Latn-BA"/>
        </w:rPr>
      </w:pPr>
      <w:r w:rsidRPr="00C73E39">
        <w:rPr>
          <w:b/>
          <w:lang w:val="sr-Latn-BA"/>
        </w:rPr>
        <w:t>Текуће одржавање СС и ТК уређаја-Трећа лица</w:t>
      </w:r>
    </w:p>
    <w:p w14:paraId="21C34EAB" w14:textId="48BBF333" w:rsidR="0035471D" w:rsidRPr="00C73E39" w:rsidRDefault="0035471D" w:rsidP="00AC5E56">
      <w:pPr>
        <w:spacing w:line="276" w:lineRule="auto"/>
        <w:ind w:left="-510" w:right="-510"/>
        <w:jc w:val="both"/>
        <w:rPr>
          <w:lang w:val="sr-Latn-BA"/>
        </w:rPr>
      </w:pPr>
      <w:r w:rsidRPr="00C73E39">
        <w:rPr>
          <w:lang w:val="sr-Latn-BA"/>
        </w:rPr>
        <w:t xml:space="preserve">За </w:t>
      </w:r>
      <w:r w:rsidR="00C73E39" w:rsidRPr="00C73E39">
        <w:rPr>
          <w:lang w:val="sr-Latn-CS"/>
        </w:rPr>
        <w:t>2022</w:t>
      </w:r>
      <w:r w:rsidRPr="00C73E39">
        <w:t>. годин</w:t>
      </w:r>
      <w:r w:rsidR="00835385" w:rsidRPr="00C73E39">
        <w:rPr>
          <w:lang w:val="sr-Cyrl-RS"/>
        </w:rPr>
        <w:t>у</w:t>
      </w:r>
      <w:r w:rsidRPr="00C73E39">
        <w:rPr>
          <w:lang w:val="sr-Latn-BA"/>
        </w:rPr>
        <w:t xml:space="preserve"> за текуће одржавање СС и ТК постројења од стране трећих лица, планирана су средства у износу од  </w:t>
      </w:r>
      <w:r w:rsidR="00C73E39" w:rsidRPr="00C73E39">
        <w:rPr>
          <w:bCs/>
          <w:lang w:val="sr-Cyrl-RS"/>
        </w:rPr>
        <w:t>44.300</w:t>
      </w:r>
      <w:r w:rsidRPr="00C73E39">
        <w:rPr>
          <w:bCs/>
          <w:sz w:val="20"/>
          <w:szCs w:val="20"/>
          <w:lang w:val="ru-RU"/>
        </w:rPr>
        <w:t xml:space="preserve"> </w:t>
      </w:r>
      <w:r w:rsidRPr="00C73E39">
        <w:rPr>
          <w:lang w:val="sr-Latn-BA"/>
        </w:rPr>
        <w:t>КМ, реализ</w:t>
      </w:r>
      <w:r w:rsidR="00835385" w:rsidRPr="00C73E39">
        <w:rPr>
          <w:lang w:val="sr-Cyrl-RS"/>
        </w:rPr>
        <w:t>ације није било.</w:t>
      </w:r>
      <w:r w:rsidRPr="00C73E39">
        <w:rPr>
          <w:lang w:val="sr-Latn-BA"/>
        </w:rPr>
        <w:t xml:space="preserve"> </w:t>
      </w:r>
    </w:p>
    <w:p w14:paraId="5318015E" w14:textId="77777777" w:rsidR="00384111" w:rsidRPr="00C73E39" w:rsidRDefault="00384111" w:rsidP="00AC5E56">
      <w:pPr>
        <w:spacing w:line="276" w:lineRule="auto"/>
        <w:ind w:left="-510" w:right="-510"/>
        <w:jc w:val="both"/>
        <w:rPr>
          <w:bCs/>
        </w:rPr>
      </w:pPr>
    </w:p>
    <w:p w14:paraId="0E6137F9" w14:textId="1568A993" w:rsidR="0035471D" w:rsidRPr="00C73E39" w:rsidRDefault="0035471D" w:rsidP="00384111">
      <w:pPr>
        <w:shd w:val="clear" w:color="auto" w:fill="FFFFFF"/>
        <w:ind w:left="-510" w:right="-510"/>
        <w:jc w:val="both"/>
        <w:rPr>
          <w:b/>
          <w:lang w:val="sr-Latn-BA"/>
        </w:rPr>
      </w:pPr>
      <w:r w:rsidRPr="00C73E39">
        <w:rPr>
          <w:b/>
          <w:lang w:val="sr-Latn-BA"/>
        </w:rPr>
        <w:t>Инвестиционо одржа</w:t>
      </w:r>
      <w:r w:rsidR="00384111" w:rsidRPr="00C73E39">
        <w:rPr>
          <w:b/>
          <w:lang w:val="sr-Latn-BA"/>
        </w:rPr>
        <w:t>вање СС и ТК уређаја-Трећа лица</w:t>
      </w:r>
    </w:p>
    <w:p w14:paraId="50C9F9FD" w14:textId="01BFA2BA" w:rsidR="008D2781" w:rsidRDefault="0035471D" w:rsidP="00AC5E56">
      <w:pPr>
        <w:spacing w:line="276" w:lineRule="auto"/>
        <w:ind w:left="-510" w:right="-510"/>
        <w:jc w:val="both"/>
        <w:rPr>
          <w:lang w:val="sr-Latn-BA"/>
        </w:rPr>
      </w:pPr>
      <w:r w:rsidRPr="00C73E39">
        <w:rPr>
          <w:lang w:val="sr-Latn-BA"/>
        </w:rPr>
        <w:t xml:space="preserve">За </w:t>
      </w:r>
      <w:r w:rsidR="00C73E39" w:rsidRPr="00C73E39">
        <w:rPr>
          <w:lang w:val="sr-Latn-CS"/>
        </w:rPr>
        <w:t>2022</w:t>
      </w:r>
      <w:r w:rsidRPr="00C73E39">
        <w:t>. годин</w:t>
      </w:r>
      <w:r w:rsidR="00C87135" w:rsidRPr="00C73E39">
        <w:rPr>
          <w:lang w:val="sr-Cyrl-RS"/>
        </w:rPr>
        <w:t>у</w:t>
      </w:r>
      <w:r w:rsidRPr="00C73E39">
        <w:rPr>
          <w:lang w:val="sr-Latn-BA"/>
        </w:rPr>
        <w:t xml:space="preserve"> за инвестиционо одржавање СС и ТК постројења од стране трећих лица, планирана су средства у износу од  </w:t>
      </w:r>
      <w:r w:rsidR="00C73E39" w:rsidRPr="00C73E39">
        <w:rPr>
          <w:bCs/>
          <w:lang w:val="sr-Cyrl-RS"/>
        </w:rPr>
        <w:t>187.000</w:t>
      </w:r>
      <w:r w:rsidRPr="00C73E39">
        <w:rPr>
          <w:bCs/>
          <w:sz w:val="20"/>
          <w:szCs w:val="20"/>
          <w:lang w:val="ru-RU"/>
        </w:rPr>
        <w:t xml:space="preserve"> </w:t>
      </w:r>
      <w:r w:rsidRPr="00C73E39">
        <w:rPr>
          <w:lang w:val="sr-Latn-BA"/>
        </w:rPr>
        <w:t>КМ, реализ</w:t>
      </w:r>
      <w:r w:rsidR="00C73E39" w:rsidRPr="00C73E39">
        <w:rPr>
          <w:lang w:val="sr-Cyrl-RS"/>
        </w:rPr>
        <w:t>овано је 7.881 КМ, што износи 4% остварења од укупно планираног</w:t>
      </w:r>
      <w:r w:rsidR="00C87135" w:rsidRPr="00C73E39">
        <w:rPr>
          <w:lang w:val="sr-Cyrl-RS"/>
        </w:rPr>
        <w:t>.</w:t>
      </w:r>
      <w:r w:rsidRPr="00C73E39">
        <w:rPr>
          <w:lang w:val="sr-Latn-BA"/>
        </w:rPr>
        <w:t xml:space="preserve"> </w:t>
      </w:r>
    </w:p>
    <w:p w14:paraId="2FD27C1C" w14:textId="48809E7C" w:rsidR="00AC5E56" w:rsidRDefault="00AC5E56" w:rsidP="00AC5E56">
      <w:pPr>
        <w:spacing w:line="276" w:lineRule="auto"/>
        <w:ind w:left="-510" w:right="-510"/>
        <w:jc w:val="both"/>
        <w:rPr>
          <w:lang w:val="sr-Latn-BA"/>
        </w:rPr>
      </w:pPr>
    </w:p>
    <w:p w14:paraId="094CDEEE" w14:textId="69A434B8" w:rsidR="00AC5E56" w:rsidRDefault="00AC5E56" w:rsidP="00AC5E56">
      <w:pPr>
        <w:spacing w:line="276" w:lineRule="auto"/>
        <w:ind w:left="-510" w:right="-510"/>
        <w:jc w:val="both"/>
        <w:rPr>
          <w:lang w:val="sr-Latn-BA"/>
        </w:rPr>
      </w:pPr>
    </w:p>
    <w:p w14:paraId="5B87783E" w14:textId="53654B88" w:rsidR="00AC5E56" w:rsidRDefault="00AC5E56" w:rsidP="00AC5E56">
      <w:pPr>
        <w:spacing w:line="276" w:lineRule="auto"/>
        <w:ind w:left="-510" w:right="-510"/>
        <w:jc w:val="both"/>
        <w:rPr>
          <w:lang w:val="sr-Latn-BA"/>
        </w:rPr>
      </w:pPr>
    </w:p>
    <w:p w14:paraId="700F7081" w14:textId="579997A2" w:rsidR="00AC5E56" w:rsidRDefault="00AC5E56" w:rsidP="00AC5E56">
      <w:pPr>
        <w:spacing w:line="276" w:lineRule="auto"/>
        <w:ind w:left="-510" w:right="-510"/>
        <w:jc w:val="both"/>
        <w:rPr>
          <w:lang w:val="sr-Latn-BA"/>
        </w:rPr>
      </w:pPr>
    </w:p>
    <w:p w14:paraId="3A5B08E1" w14:textId="45BA4FAA" w:rsidR="00AC5E56" w:rsidRDefault="00AC5E56" w:rsidP="00AC5E56">
      <w:pPr>
        <w:spacing w:line="276" w:lineRule="auto"/>
        <w:ind w:left="-510" w:right="-510"/>
        <w:jc w:val="both"/>
        <w:rPr>
          <w:lang w:val="sr-Latn-BA"/>
        </w:rPr>
      </w:pPr>
    </w:p>
    <w:p w14:paraId="178F0AB8" w14:textId="1B6E3367" w:rsidR="00AC5E56" w:rsidRDefault="00AC5E56" w:rsidP="00AC5E56">
      <w:pPr>
        <w:spacing w:line="276" w:lineRule="auto"/>
        <w:ind w:left="-510" w:right="-510"/>
        <w:jc w:val="both"/>
        <w:rPr>
          <w:lang w:val="sr-Latn-BA"/>
        </w:rPr>
      </w:pPr>
    </w:p>
    <w:p w14:paraId="6DB6C3F7" w14:textId="66D4698A" w:rsidR="00AC5E56" w:rsidRDefault="00AC5E56" w:rsidP="00AC5E56">
      <w:pPr>
        <w:spacing w:line="276" w:lineRule="auto"/>
        <w:ind w:left="-510" w:right="-510"/>
        <w:jc w:val="both"/>
        <w:rPr>
          <w:lang w:val="sr-Latn-BA"/>
        </w:rPr>
      </w:pPr>
    </w:p>
    <w:p w14:paraId="7DE1B656" w14:textId="1279FDFB" w:rsidR="00AC5E56" w:rsidRDefault="00AC5E56" w:rsidP="00AC5E56">
      <w:pPr>
        <w:spacing w:line="276" w:lineRule="auto"/>
        <w:ind w:left="-510" w:right="-510"/>
        <w:jc w:val="both"/>
        <w:rPr>
          <w:lang w:val="sr-Latn-BA"/>
        </w:rPr>
      </w:pPr>
    </w:p>
    <w:p w14:paraId="6D11366F" w14:textId="510BCB0D" w:rsidR="00AC5E56" w:rsidRDefault="00AC5E56" w:rsidP="00AC5E56">
      <w:pPr>
        <w:spacing w:line="276" w:lineRule="auto"/>
        <w:ind w:left="-510" w:right="-510"/>
        <w:jc w:val="both"/>
        <w:rPr>
          <w:lang w:val="sr-Latn-BA"/>
        </w:rPr>
      </w:pPr>
    </w:p>
    <w:p w14:paraId="4C799DD8" w14:textId="52899A93" w:rsidR="00AC5E56" w:rsidRDefault="00AC5E56" w:rsidP="00AC5E56">
      <w:pPr>
        <w:spacing w:line="276" w:lineRule="auto"/>
        <w:ind w:left="-510" w:right="-510"/>
        <w:jc w:val="both"/>
        <w:rPr>
          <w:lang w:val="sr-Latn-BA"/>
        </w:rPr>
      </w:pPr>
    </w:p>
    <w:p w14:paraId="03FBE993" w14:textId="23203E07" w:rsidR="00AC5E56" w:rsidRDefault="00AC5E56" w:rsidP="00AC5E56">
      <w:pPr>
        <w:spacing w:line="276" w:lineRule="auto"/>
        <w:ind w:left="-510" w:right="-510"/>
        <w:jc w:val="both"/>
        <w:rPr>
          <w:lang w:val="sr-Latn-BA"/>
        </w:rPr>
      </w:pPr>
    </w:p>
    <w:p w14:paraId="26F8584E" w14:textId="2695F32D" w:rsidR="00AC5E56" w:rsidRDefault="00AC5E56" w:rsidP="00AC5E56">
      <w:pPr>
        <w:spacing w:line="276" w:lineRule="auto"/>
        <w:ind w:left="-510" w:right="-510"/>
        <w:jc w:val="both"/>
        <w:rPr>
          <w:lang w:val="sr-Latn-BA"/>
        </w:rPr>
      </w:pPr>
    </w:p>
    <w:p w14:paraId="619EC1D0" w14:textId="5DFB1EA4" w:rsidR="00AC5E56" w:rsidRDefault="00AC5E56" w:rsidP="00AC5E56">
      <w:pPr>
        <w:spacing w:line="276" w:lineRule="auto"/>
        <w:ind w:left="-510" w:right="-510"/>
        <w:jc w:val="both"/>
        <w:rPr>
          <w:lang w:val="sr-Latn-BA"/>
        </w:rPr>
      </w:pPr>
    </w:p>
    <w:p w14:paraId="05D36B66" w14:textId="710EB593" w:rsidR="00AC5E56" w:rsidRDefault="00AC5E56" w:rsidP="00AC5E56">
      <w:pPr>
        <w:spacing w:line="276" w:lineRule="auto"/>
        <w:ind w:left="-510" w:right="-510"/>
        <w:jc w:val="both"/>
        <w:rPr>
          <w:lang w:val="sr-Latn-BA"/>
        </w:rPr>
      </w:pPr>
    </w:p>
    <w:p w14:paraId="5C58AC21" w14:textId="3B9303C8" w:rsidR="00AC5E56" w:rsidRDefault="00AC5E56" w:rsidP="00AC5E56">
      <w:pPr>
        <w:spacing w:line="276" w:lineRule="auto"/>
        <w:ind w:left="-510" w:right="-510"/>
        <w:jc w:val="both"/>
        <w:rPr>
          <w:lang w:val="sr-Latn-BA"/>
        </w:rPr>
      </w:pPr>
    </w:p>
    <w:p w14:paraId="1204DCC3" w14:textId="7DDF3BE1" w:rsidR="00AC5E56" w:rsidRDefault="00AC5E56" w:rsidP="00AC5E56">
      <w:pPr>
        <w:spacing w:line="276" w:lineRule="auto"/>
        <w:ind w:left="-510" w:right="-510"/>
        <w:jc w:val="both"/>
        <w:rPr>
          <w:lang w:val="sr-Latn-BA"/>
        </w:rPr>
      </w:pPr>
    </w:p>
    <w:p w14:paraId="78091BD9" w14:textId="0E0A778A" w:rsidR="00AC5E56" w:rsidRDefault="00AC5E56" w:rsidP="00AC5E56">
      <w:pPr>
        <w:spacing w:line="276" w:lineRule="auto"/>
        <w:ind w:left="-510" w:right="-510"/>
        <w:jc w:val="both"/>
        <w:rPr>
          <w:lang w:val="sr-Latn-BA"/>
        </w:rPr>
      </w:pPr>
    </w:p>
    <w:p w14:paraId="4298A932" w14:textId="748683EA" w:rsidR="00AC5E56" w:rsidRDefault="00AC5E56" w:rsidP="00AC5E56">
      <w:pPr>
        <w:spacing w:line="276" w:lineRule="auto"/>
        <w:ind w:left="-510" w:right="-510"/>
        <w:jc w:val="both"/>
        <w:rPr>
          <w:lang w:val="sr-Latn-BA"/>
        </w:rPr>
      </w:pPr>
    </w:p>
    <w:p w14:paraId="677FAD61" w14:textId="07F65DF2" w:rsidR="00AC5E56" w:rsidRDefault="00AC5E56" w:rsidP="00AC5E56">
      <w:pPr>
        <w:spacing w:line="276" w:lineRule="auto"/>
        <w:ind w:left="-510" w:right="-510"/>
        <w:jc w:val="both"/>
        <w:rPr>
          <w:lang w:val="sr-Latn-BA"/>
        </w:rPr>
      </w:pPr>
    </w:p>
    <w:p w14:paraId="117EAFFC" w14:textId="52B16B38" w:rsidR="00AC5E56" w:rsidRDefault="00AC5E56" w:rsidP="00AC5E56">
      <w:pPr>
        <w:spacing w:line="276" w:lineRule="auto"/>
        <w:ind w:left="-510" w:right="-510"/>
        <w:jc w:val="both"/>
        <w:rPr>
          <w:lang w:val="sr-Latn-BA"/>
        </w:rPr>
      </w:pPr>
    </w:p>
    <w:p w14:paraId="7B6B1457" w14:textId="2C9F364A" w:rsidR="00AC5E56" w:rsidRDefault="00AC5E56" w:rsidP="00AC5E56">
      <w:pPr>
        <w:spacing w:line="276" w:lineRule="auto"/>
        <w:ind w:left="-510" w:right="-510"/>
        <w:jc w:val="both"/>
        <w:rPr>
          <w:lang w:val="sr-Latn-BA"/>
        </w:rPr>
      </w:pPr>
    </w:p>
    <w:p w14:paraId="72F28354" w14:textId="77777777" w:rsidR="00AC5E56" w:rsidRPr="00C73E39" w:rsidRDefault="00AC5E56" w:rsidP="00AC5E56">
      <w:pPr>
        <w:spacing w:line="276" w:lineRule="auto"/>
        <w:ind w:left="-510" w:right="-510"/>
        <w:jc w:val="both"/>
        <w:rPr>
          <w:b/>
          <w:sz w:val="26"/>
          <w:szCs w:val="26"/>
          <w:lang w:val="sr-Cyrl-RS" w:eastAsia="en-US"/>
        </w:rPr>
      </w:pPr>
    </w:p>
    <w:p w14:paraId="1839F3C0" w14:textId="74CD9081" w:rsidR="003E309A" w:rsidRPr="009946B1" w:rsidRDefault="00D04537" w:rsidP="00D14D1E">
      <w:pPr>
        <w:pStyle w:val="ListParagraph"/>
        <w:numPr>
          <w:ilvl w:val="1"/>
          <w:numId w:val="11"/>
        </w:numPr>
        <w:spacing w:before="200" w:after="0"/>
        <w:ind w:left="903"/>
        <w:rPr>
          <w:rFonts w:ascii="Times New Roman" w:hAnsi="Times New Roman" w:cs="Times New Roman"/>
          <w:b/>
          <w:sz w:val="24"/>
          <w:szCs w:val="24"/>
          <w:lang w:val="sr-Cyrl-RS" w:eastAsia="en-US"/>
        </w:rPr>
      </w:pPr>
      <w:r w:rsidRPr="009946B1">
        <w:rPr>
          <w:rFonts w:ascii="Times New Roman" w:hAnsi="Times New Roman" w:cs="Times New Roman"/>
          <w:b/>
          <w:sz w:val="24"/>
          <w:szCs w:val="24"/>
          <w:lang w:val="sr-Cyrl-RS" w:eastAsia="en-US"/>
        </w:rPr>
        <w:lastRenderedPageBreak/>
        <w:t>Трошкови одржавања инфраструктурних капацитета</w:t>
      </w:r>
    </w:p>
    <w:p w14:paraId="303BC6FA" w14:textId="77777777" w:rsidR="00D04537" w:rsidRPr="000F6C7E" w:rsidRDefault="00D04537" w:rsidP="008F7EEE">
      <w:pPr>
        <w:pStyle w:val="ListParagraph"/>
        <w:spacing w:line="240" w:lineRule="auto"/>
        <w:rPr>
          <w:rFonts w:ascii="Times New Roman" w:hAnsi="Times New Roman" w:cs="Times New Roman"/>
          <w:b/>
          <w:color w:val="FF0000"/>
          <w:sz w:val="24"/>
          <w:szCs w:val="24"/>
          <w:lang w:val="sr-Cyrl-RS" w:eastAsia="en-US"/>
        </w:rPr>
      </w:pPr>
    </w:p>
    <w:p w14:paraId="381F164B" w14:textId="66B78283" w:rsidR="00D04537" w:rsidRDefault="00D04537" w:rsidP="008F7EEE">
      <w:pPr>
        <w:pStyle w:val="ListParagraph"/>
        <w:spacing w:line="240" w:lineRule="auto"/>
        <w:ind w:left="-510" w:right="-510"/>
        <w:jc w:val="both"/>
        <w:rPr>
          <w:rFonts w:ascii="Times New Roman" w:hAnsi="Times New Roman" w:cs="Times New Roman"/>
          <w:sz w:val="24"/>
          <w:szCs w:val="24"/>
        </w:rPr>
      </w:pPr>
      <w:r w:rsidRPr="009946B1">
        <w:rPr>
          <w:rFonts w:ascii="Times New Roman" w:hAnsi="Times New Roman" w:cs="Times New Roman"/>
          <w:sz w:val="24"/>
          <w:szCs w:val="24"/>
          <w:lang w:val="sr-Latn-BA"/>
        </w:rPr>
        <w:t>T</w:t>
      </w:r>
      <w:r w:rsidRPr="009946B1">
        <w:rPr>
          <w:rFonts w:ascii="Times New Roman" w:hAnsi="Times New Roman" w:cs="Times New Roman"/>
          <w:sz w:val="24"/>
          <w:szCs w:val="24"/>
          <w:lang w:val="sr-Cyrl-CS"/>
        </w:rPr>
        <w:t xml:space="preserve">рошкови одржавања инфраструктурних капацитета у сопственој режији у </w:t>
      </w:r>
      <w:r w:rsidRPr="009946B1">
        <w:rPr>
          <w:rFonts w:ascii="Times New Roman" w:hAnsi="Times New Roman" w:cs="Times New Roman"/>
          <w:sz w:val="24"/>
          <w:szCs w:val="24"/>
        </w:rPr>
        <w:t>20</w:t>
      </w:r>
      <w:r w:rsidR="009946B1" w:rsidRPr="009946B1">
        <w:rPr>
          <w:rFonts w:ascii="Times New Roman" w:hAnsi="Times New Roman" w:cs="Times New Roman"/>
          <w:sz w:val="24"/>
          <w:szCs w:val="24"/>
          <w:lang w:val="sr-Cyrl-RS"/>
        </w:rPr>
        <w:t>22</w:t>
      </w:r>
      <w:r w:rsidRPr="009946B1">
        <w:rPr>
          <w:rFonts w:ascii="Times New Roman" w:hAnsi="Times New Roman" w:cs="Times New Roman"/>
          <w:sz w:val="24"/>
          <w:szCs w:val="24"/>
        </w:rPr>
        <w:t>. годин</w:t>
      </w:r>
      <w:r w:rsidRPr="009946B1">
        <w:rPr>
          <w:rFonts w:ascii="Times New Roman" w:hAnsi="Times New Roman" w:cs="Times New Roman"/>
          <w:sz w:val="24"/>
          <w:szCs w:val="24"/>
          <w:lang w:val="sr-Cyrl-RS"/>
        </w:rPr>
        <w:t>и</w:t>
      </w:r>
      <w:r w:rsidRPr="009946B1">
        <w:rPr>
          <w:rFonts w:ascii="Times New Roman" w:hAnsi="Times New Roman" w:cs="Times New Roman"/>
          <w:sz w:val="24"/>
          <w:szCs w:val="24"/>
        </w:rPr>
        <w:t xml:space="preserve"> износе </w:t>
      </w:r>
      <w:r w:rsidR="009946B1" w:rsidRPr="009946B1">
        <w:rPr>
          <w:rFonts w:ascii="Times New Roman" w:hAnsi="Times New Roman" w:cs="Times New Roman"/>
          <w:sz w:val="24"/>
          <w:szCs w:val="24"/>
          <w:lang w:val="sr-Cyrl-RS"/>
        </w:rPr>
        <w:t>1.188.085</w:t>
      </w:r>
      <w:r w:rsidRPr="009946B1">
        <w:rPr>
          <w:rFonts w:ascii="Times New Roman" w:hAnsi="Times New Roman" w:cs="Times New Roman"/>
          <w:sz w:val="24"/>
          <w:szCs w:val="24"/>
          <w:lang w:val="sr-Latn-BA"/>
        </w:rPr>
        <w:t xml:space="preserve"> </w:t>
      </w:r>
      <w:r w:rsidRPr="009946B1">
        <w:rPr>
          <w:rFonts w:ascii="Times New Roman" w:hAnsi="Times New Roman" w:cs="Times New Roman"/>
          <w:sz w:val="24"/>
          <w:szCs w:val="24"/>
        </w:rPr>
        <w:t xml:space="preserve">КМ, што је </w:t>
      </w:r>
      <w:r w:rsidR="009946B1" w:rsidRPr="009946B1">
        <w:rPr>
          <w:rFonts w:ascii="Times New Roman" w:hAnsi="Times New Roman" w:cs="Times New Roman"/>
          <w:sz w:val="24"/>
          <w:szCs w:val="24"/>
          <w:lang w:val="sr-Cyrl-RS"/>
        </w:rPr>
        <w:t>31</w:t>
      </w:r>
      <w:r w:rsidRPr="009946B1">
        <w:rPr>
          <w:rFonts w:ascii="Times New Roman" w:hAnsi="Times New Roman" w:cs="Times New Roman"/>
          <w:sz w:val="24"/>
          <w:szCs w:val="24"/>
        </w:rPr>
        <w:t>%</w:t>
      </w:r>
      <w:r w:rsidRPr="009946B1">
        <w:rPr>
          <w:rFonts w:ascii="Times New Roman" w:hAnsi="Times New Roman" w:cs="Times New Roman"/>
          <w:sz w:val="24"/>
          <w:szCs w:val="24"/>
          <w:lang w:val="sr-Latn-BA"/>
        </w:rPr>
        <w:t xml:space="preserve"> </w:t>
      </w:r>
      <w:r w:rsidR="009946B1" w:rsidRPr="009946B1">
        <w:rPr>
          <w:rFonts w:ascii="Times New Roman" w:hAnsi="Times New Roman" w:cs="Times New Roman"/>
          <w:sz w:val="24"/>
          <w:szCs w:val="24"/>
          <w:lang w:val="sr-Cyrl-RS"/>
        </w:rPr>
        <w:t>ниже</w:t>
      </w:r>
      <w:r w:rsidRPr="009946B1">
        <w:rPr>
          <w:rFonts w:ascii="Times New Roman" w:hAnsi="Times New Roman" w:cs="Times New Roman"/>
          <w:sz w:val="24"/>
          <w:szCs w:val="24"/>
        </w:rPr>
        <w:t xml:space="preserve"> од остварених </w:t>
      </w:r>
      <w:r w:rsidR="009946B1" w:rsidRPr="009946B1">
        <w:rPr>
          <w:rFonts w:ascii="Times New Roman" w:hAnsi="Times New Roman" w:cs="Times New Roman"/>
          <w:sz w:val="24"/>
          <w:szCs w:val="24"/>
        </w:rPr>
        <w:t>у истом периоду прошле године и</w:t>
      </w:r>
      <w:r w:rsidRPr="009946B1">
        <w:rPr>
          <w:rFonts w:ascii="Times New Roman" w:hAnsi="Times New Roman" w:cs="Times New Roman"/>
          <w:sz w:val="24"/>
          <w:szCs w:val="24"/>
        </w:rPr>
        <w:t xml:space="preserve"> </w:t>
      </w:r>
      <w:r w:rsidR="009946B1" w:rsidRPr="009946B1">
        <w:rPr>
          <w:rFonts w:ascii="Times New Roman" w:hAnsi="Times New Roman" w:cs="Times New Roman"/>
          <w:sz w:val="24"/>
          <w:szCs w:val="24"/>
          <w:lang w:val="sr-Cyrl-RS"/>
        </w:rPr>
        <w:t>75</w:t>
      </w:r>
      <w:r w:rsidRPr="009946B1">
        <w:rPr>
          <w:rFonts w:ascii="Times New Roman" w:hAnsi="Times New Roman" w:cs="Times New Roman"/>
          <w:sz w:val="24"/>
          <w:szCs w:val="24"/>
        </w:rPr>
        <w:t xml:space="preserve">% ниже од планираних. </w:t>
      </w:r>
    </w:p>
    <w:p w14:paraId="2916CB29" w14:textId="77777777" w:rsidR="009946B1" w:rsidRPr="009946B1" w:rsidRDefault="009946B1" w:rsidP="008F7EEE">
      <w:pPr>
        <w:pStyle w:val="ListParagraph"/>
        <w:spacing w:line="240" w:lineRule="auto"/>
        <w:ind w:left="-510" w:right="-510"/>
        <w:jc w:val="both"/>
        <w:rPr>
          <w:rFonts w:ascii="Times New Roman" w:hAnsi="Times New Roman" w:cs="Times New Roman"/>
          <w:sz w:val="24"/>
          <w:szCs w:val="24"/>
        </w:rPr>
      </w:pPr>
    </w:p>
    <w:p w14:paraId="2BE79D9F" w14:textId="489C9507" w:rsidR="00315BED" w:rsidRDefault="00D04537" w:rsidP="008F7EEE">
      <w:pPr>
        <w:pStyle w:val="ListParagraph"/>
        <w:spacing w:line="240" w:lineRule="auto"/>
        <w:ind w:left="-510" w:right="-510"/>
        <w:jc w:val="both"/>
        <w:rPr>
          <w:rFonts w:ascii="Times New Roman" w:hAnsi="Times New Roman" w:cs="Times New Roman"/>
          <w:sz w:val="24"/>
          <w:szCs w:val="24"/>
        </w:rPr>
      </w:pPr>
      <w:r w:rsidRPr="009946B1">
        <w:rPr>
          <w:rFonts w:ascii="Times New Roman" w:hAnsi="Times New Roman" w:cs="Times New Roman"/>
          <w:sz w:val="24"/>
          <w:szCs w:val="24"/>
        </w:rPr>
        <w:t xml:space="preserve">У Сектору за грађевинске послове трошкови материјала за израду за посматрани период износе </w:t>
      </w:r>
      <w:r w:rsidR="009946B1" w:rsidRPr="009946B1">
        <w:rPr>
          <w:rFonts w:ascii="Times New Roman" w:hAnsi="Times New Roman" w:cs="Times New Roman"/>
          <w:sz w:val="24"/>
          <w:szCs w:val="24"/>
          <w:lang w:val="sr-Cyrl-RS"/>
        </w:rPr>
        <w:t>1.083.671</w:t>
      </w:r>
      <w:r w:rsidRPr="009946B1">
        <w:rPr>
          <w:rFonts w:ascii="Times New Roman" w:hAnsi="Times New Roman" w:cs="Times New Roman"/>
          <w:sz w:val="24"/>
          <w:szCs w:val="24"/>
        </w:rPr>
        <w:t xml:space="preserve"> КМ, што је </w:t>
      </w:r>
      <w:r w:rsidR="009946B1" w:rsidRPr="009946B1">
        <w:rPr>
          <w:rFonts w:ascii="Times New Roman" w:hAnsi="Times New Roman" w:cs="Times New Roman"/>
          <w:sz w:val="24"/>
          <w:szCs w:val="24"/>
          <w:lang w:val="sr-Cyrl-RS"/>
        </w:rPr>
        <w:t>68</w:t>
      </w:r>
      <w:r w:rsidRPr="009946B1">
        <w:rPr>
          <w:rFonts w:ascii="Times New Roman" w:hAnsi="Times New Roman" w:cs="Times New Roman"/>
          <w:sz w:val="24"/>
          <w:szCs w:val="24"/>
        </w:rPr>
        <w:t xml:space="preserve">% </w:t>
      </w:r>
      <w:r w:rsidRPr="009946B1">
        <w:rPr>
          <w:rFonts w:ascii="Times New Roman" w:hAnsi="Times New Roman" w:cs="Times New Roman"/>
          <w:sz w:val="24"/>
          <w:szCs w:val="24"/>
          <w:lang w:val="sr-Latn-BA"/>
        </w:rPr>
        <w:t>мање</w:t>
      </w:r>
      <w:r w:rsidR="009946B1" w:rsidRPr="009946B1">
        <w:rPr>
          <w:rFonts w:ascii="Times New Roman" w:hAnsi="Times New Roman" w:cs="Times New Roman"/>
          <w:sz w:val="24"/>
          <w:szCs w:val="24"/>
        </w:rPr>
        <w:t xml:space="preserve"> од планираних и</w:t>
      </w:r>
      <w:r w:rsidRPr="009946B1">
        <w:rPr>
          <w:rFonts w:ascii="Times New Roman" w:hAnsi="Times New Roman" w:cs="Times New Roman"/>
          <w:sz w:val="24"/>
          <w:szCs w:val="24"/>
        </w:rPr>
        <w:t xml:space="preserve"> </w:t>
      </w:r>
      <w:r w:rsidR="009946B1" w:rsidRPr="009946B1">
        <w:rPr>
          <w:rFonts w:ascii="Times New Roman" w:hAnsi="Times New Roman" w:cs="Times New Roman"/>
          <w:sz w:val="24"/>
          <w:szCs w:val="24"/>
          <w:lang w:val="sr-Cyrl-RS"/>
        </w:rPr>
        <w:t>20</w:t>
      </w:r>
      <w:r w:rsidRPr="009946B1">
        <w:rPr>
          <w:rFonts w:ascii="Times New Roman" w:hAnsi="Times New Roman" w:cs="Times New Roman"/>
          <w:sz w:val="24"/>
          <w:szCs w:val="24"/>
        </w:rPr>
        <w:t xml:space="preserve">% </w:t>
      </w:r>
      <w:r w:rsidR="009946B1" w:rsidRPr="009946B1">
        <w:rPr>
          <w:rFonts w:ascii="Times New Roman" w:hAnsi="Times New Roman" w:cs="Times New Roman"/>
          <w:sz w:val="24"/>
          <w:szCs w:val="24"/>
          <w:lang w:val="sr-Cyrl-RS"/>
        </w:rPr>
        <w:t>мање</w:t>
      </w:r>
      <w:r w:rsidRPr="009946B1">
        <w:rPr>
          <w:rFonts w:ascii="Times New Roman" w:hAnsi="Times New Roman" w:cs="Times New Roman"/>
          <w:sz w:val="24"/>
          <w:szCs w:val="24"/>
        </w:rPr>
        <w:t xml:space="preserve"> од остварења у истом периоду прошле године. </w:t>
      </w:r>
    </w:p>
    <w:p w14:paraId="3A0E1671" w14:textId="77777777" w:rsidR="009946B1" w:rsidRPr="009946B1" w:rsidRDefault="009946B1" w:rsidP="008F7EEE">
      <w:pPr>
        <w:pStyle w:val="ListParagraph"/>
        <w:spacing w:line="240" w:lineRule="auto"/>
        <w:ind w:left="-510" w:right="-510"/>
        <w:jc w:val="both"/>
        <w:rPr>
          <w:rFonts w:ascii="Times New Roman" w:hAnsi="Times New Roman" w:cs="Times New Roman"/>
          <w:sz w:val="24"/>
          <w:szCs w:val="24"/>
        </w:rPr>
      </w:pPr>
    </w:p>
    <w:p w14:paraId="45101448" w14:textId="760D9C08" w:rsidR="00315BED" w:rsidRPr="009946B1" w:rsidRDefault="00315BED" w:rsidP="008F7EEE">
      <w:pPr>
        <w:pStyle w:val="ListParagraph"/>
        <w:suppressAutoHyphens/>
        <w:spacing w:line="240" w:lineRule="auto"/>
        <w:ind w:left="-510" w:right="-510"/>
        <w:jc w:val="both"/>
        <w:rPr>
          <w:rFonts w:ascii="Times New Roman" w:hAnsi="Times New Roman" w:cs="Times New Roman"/>
          <w:sz w:val="24"/>
          <w:szCs w:val="24"/>
          <w:lang w:val="hr-HR"/>
        </w:rPr>
      </w:pPr>
      <w:r w:rsidRPr="009946B1">
        <w:rPr>
          <w:rFonts w:ascii="Times New Roman" w:hAnsi="Times New Roman" w:cs="Times New Roman"/>
          <w:sz w:val="24"/>
          <w:szCs w:val="24"/>
        </w:rPr>
        <w:t xml:space="preserve">У Сектору за ЕТП трошкови материјала за израду износе </w:t>
      </w:r>
      <w:r w:rsidR="009946B1" w:rsidRPr="009946B1">
        <w:rPr>
          <w:rFonts w:ascii="Times New Roman" w:hAnsi="Times New Roman" w:cs="Times New Roman"/>
          <w:sz w:val="24"/>
          <w:szCs w:val="24"/>
          <w:lang w:val="sr-Cyrl-RS"/>
        </w:rPr>
        <w:t>104.414</w:t>
      </w:r>
      <w:r w:rsidRPr="009946B1">
        <w:rPr>
          <w:rFonts w:ascii="Times New Roman" w:hAnsi="Times New Roman" w:cs="Times New Roman"/>
          <w:sz w:val="24"/>
          <w:szCs w:val="24"/>
        </w:rPr>
        <w:t xml:space="preserve"> КМ, што је </w:t>
      </w:r>
      <w:r w:rsidR="009946B1" w:rsidRPr="009946B1">
        <w:rPr>
          <w:rFonts w:ascii="Times New Roman" w:hAnsi="Times New Roman" w:cs="Times New Roman"/>
          <w:sz w:val="24"/>
          <w:szCs w:val="24"/>
          <w:lang w:val="sr-Cyrl-RS"/>
        </w:rPr>
        <w:t>значајно</w:t>
      </w:r>
      <w:r w:rsidRPr="009946B1">
        <w:rPr>
          <w:rFonts w:ascii="Times New Roman" w:hAnsi="Times New Roman" w:cs="Times New Roman"/>
          <w:sz w:val="24"/>
          <w:szCs w:val="24"/>
        </w:rPr>
        <w:t xml:space="preserve"> ниже у односу на планиране, а</w:t>
      </w:r>
      <w:r w:rsidR="0081251A" w:rsidRPr="009946B1">
        <w:rPr>
          <w:rFonts w:ascii="Times New Roman" w:hAnsi="Times New Roman" w:cs="Times New Roman"/>
          <w:sz w:val="24"/>
          <w:szCs w:val="24"/>
          <w:lang w:val="sr-Cyrl-RS"/>
        </w:rPr>
        <w:t xml:space="preserve"> </w:t>
      </w:r>
      <w:r w:rsidR="009946B1" w:rsidRPr="009946B1">
        <w:rPr>
          <w:rFonts w:ascii="Times New Roman" w:hAnsi="Times New Roman" w:cs="Times New Roman"/>
          <w:sz w:val="24"/>
          <w:szCs w:val="24"/>
          <w:lang w:val="sr-Cyrl-RS"/>
        </w:rPr>
        <w:t>71</w:t>
      </w:r>
      <w:r w:rsidRPr="009946B1">
        <w:rPr>
          <w:rFonts w:ascii="Times New Roman" w:hAnsi="Times New Roman" w:cs="Times New Roman"/>
          <w:sz w:val="24"/>
          <w:szCs w:val="24"/>
        </w:rPr>
        <w:t xml:space="preserve">% </w:t>
      </w:r>
      <w:r w:rsidR="009946B1" w:rsidRPr="009946B1">
        <w:rPr>
          <w:rFonts w:ascii="Times New Roman" w:hAnsi="Times New Roman" w:cs="Times New Roman"/>
          <w:sz w:val="24"/>
          <w:szCs w:val="24"/>
          <w:lang w:val="sr-Cyrl-RS"/>
        </w:rPr>
        <w:t>ниже</w:t>
      </w:r>
      <w:r w:rsidRPr="009946B1">
        <w:rPr>
          <w:rFonts w:ascii="Times New Roman" w:hAnsi="Times New Roman" w:cs="Times New Roman"/>
          <w:sz w:val="24"/>
          <w:szCs w:val="24"/>
        </w:rPr>
        <w:t xml:space="preserve"> у односу на остварене у истом периоду прошле године.</w:t>
      </w:r>
      <w:r w:rsidRPr="009946B1">
        <w:rPr>
          <w:rFonts w:ascii="Times New Roman" w:hAnsi="Times New Roman" w:cs="Times New Roman"/>
          <w:sz w:val="24"/>
          <w:szCs w:val="24"/>
          <w:lang w:val="bs-Cyrl-BA"/>
        </w:rPr>
        <w:t xml:space="preserve"> Уколико би Сектор на располагању имао већи број исправних пружних и друмских возила</w:t>
      </w:r>
      <w:r w:rsidRPr="009946B1">
        <w:rPr>
          <w:rFonts w:ascii="Times New Roman" w:hAnsi="Times New Roman" w:cs="Times New Roman"/>
          <w:sz w:val="24"/>
          <w:szCs w:val="24"/>
          <w:lang w:val="hr-HR"/>
        </w:rPr>
        <w:t xml:space="preserve"> </w:t>
      </w:r>
      <w:r w:rsidRPr="009946B1">
        <w:rPr>
          <w:rFonts w:ascii="Times New Roman" w:hAnsi="Times New Roman" w:cs="Times New Roman"/>
          <w:sz w:val="24"/>
          <w:szCs w:val="24"/>
        </w:rPr>
        <w:t xml:space="preserve">која </w:t>
      </w:r>
      <w:r w:rsidRPr="009946B1">
        <w:rPr>
          <w:rFonts w:ascii="Times New Roman" w:hAnsi="Times New Roman" w:cs="Times New Roman"/>
          <w:sz w:val="24"/>
          <w:szCs w:val="24"/>
          <w:lang w:val="hr-HR"/>
        </w:rPr>
        <w:t xml:space="preserve">се користе </w:t>
      </w:r>
      <w:r w:rsidRPr="009946B1">
        <w:rPr>
          <w:rFonts w:ascii="Times New Roman" w:hAnsi="Times New Roman" w:cs="Times New Roman"/>
          <w:sz w:val="24"/>
          <w:szCs w:val="24"/>
          <w:lang w:val="bs-Cyrl-BA"/>
        </w:rPr>
        <w:t>за потребе</w:t>
      </w:r>
      <w:r w:rsidRPr="009946B1">
        <w:rPr>
          <w:rFonts w:ascii="Times New Roman" w:hAnsi="Times New Roman" w:cs="Times New Roman"/>
          <w:sz w:val="24"/>
          <w:szCs w:val="24"/>
          <w:lang w:val="hr-HR"/>
        </w:rPr>
        <w:t xml:space="preserve"> текуће</w:t>
      </w:r>
      <w:r w:rsidRPr="009946B1">
        <w:rPr>
          <w:rFonts w:ascii="Times New Roman" w:hAnsi="Times New Roman" w:cs="Times New Roman"/>
          <w:sz w:val="24"/>
          <w:szCs w:val="24"/>
          <w:lang w:val="bs-Cyrl-BA"/>
        </w:rPr>
        <w:t>г</w:t>
      </w:r>
      <w:r w:rsidRPr="009946B1">
        <w:rPr>
          <w:rFonts w:ascii="Times New Roman" w:hAnsi="Times New Roman" w:cs="Times New Roman"/>
          <w:sz w:val="24"/>
          <w:szCs w:val="24"/>
          <w:lang w:val="hr-HR"/>
        </w:rPr>
        <w:t xml:space="preserve"> одржавањ</w:t>
      </w:r>
      <w:r w:rsidRPr="009946B1">
        <w:rPr>
          <w:rFonts w:ascii="Times New Roman" w:hAnsi="Times New Roman" w:cs="Times New Roman"/>
          <w:sz w:val="24"/>
          <w:szCs w:val="24"/>
          <w:lang w:val="bs-Cyrl-BA"/>
        </w:rPr>
        <w:t>а</w:t>
      </w:r>
      <w:r w:rsidRPr="009946B1">
        <w:rPr>
          <w:rFonts w:ascii="Times New Roman" w:hAnsi="Times New Roman" w:cs="Times New Roman"/>
          <w:sz w:val="24"/>
          <w:szCs w:val="24"/>
        </w:rPr>
        <w:t>, реализација планираних активности била би на већем нивоу.</w:t>
      </w:r>
      <w:r w:rsidRPr="009946B1">
        <w:rPr>
          <w:rFonts w:ascii="Times New Roman" w:hAnsi="Times New Roman" w:cs="Times New Roman"/>
          <w:sz w:val="24"/>
          <w:szCs w:val="24"/>
          <w:lang w:val="hr-HR"/>
        </w:rPr>
        <w:t xml:space="preserve"> </w:t>
      </w:r>
    </w:p>
    <w:p w14:paraId="2FC6098D" w14:textId="768DAA7A" w:rsidR="001B2DB3" w:rsidRPr="009946B1" w:rsidRDefault="001B2DB3" w:rsidP="001B2DB3">
      <w:pPr>
        <w:jc w:val="right"/>
        <w:rPr>
          <w:lang w:val="sr-Cyrl-RS"/>
        </w:rPr>
      </w:pPr>
      <w:r w:rsidRPr="009946B1">
        <w:rPr>
          <w:lang w:val="sr-Cyrl-RS"/>
        </w:rPr>
        <w:t>(у КМ)</w:t>
      </w:r>
    </w:p>
    <w:tbl>
      <w:tblPr>
        <w:tblW w:w="10754" w:type="dxa"/>
        <w:jc w:val="center"/>
        <w:tblLook w:val="04A0" w:firstRow="1" w:lastRow="0" w:firstColumn="1" w:lastColumn="0" w:noHBand="0" w:noVBand="1"/>
      </w:tblPr>
      <w:tblGrid>
        <w:gridCol w:w="738"/>
        <w:gridCol w:w="4485"/>
        <w:gridCol w:w="1168"/>
        <w:gridCol w:w="1193"/>
        <w:gridCol w:w="1168"/>
        <w:gridCol w:w="982"/>
        <w:gridCol w:w="1020"/>
      </w:tblGrid>
      <w:tr w:rsidR="009946B1" w:rsidRPr="009946B1" w14:paraId="369DC1E5" w14:textId="77777777" w:rsidTr="009946B1">
        <w:trPr>
          <w:trHeight w:val="358"/>
          <w:jc w:val="center"/>
        </w:trPr>
        <w:tc>
          <w:tcPr>
            <w:tcW w:w="738" w:type="dxa"/>
            <w:tcBorders>
              <w:top w:val="single" w:sz="8" w:space="0" w:color="auto"/>
              <w:left w:val="single" w:sz="8" w:space="0" w:color="auto"/>
              <w:bottom w:val="single" w:sz="4" w:space="0" w:color="auto"/>
              <w:right w:val="single" w:sz="4" w:space="0" w:color="auto"/>
            </w:tcBorders>
            <w:shd w:val="clear" w:color="000000" w:fill="BFBFBF"/>
            <w:vAlign w:val="center"/>
            <w:hideMark/>
          </w:tcPr>
          <w:p w14:paraId="344AAA9B" w14:textId="77777777" w:rsidR="009946B1" w:rsidRPr="009946B1" w:rsidRDefault="009946B1" w:rsidP="009946B1">
            <w:pPr>
              <w:jc w:val="center"/>
              <w:rPr>
                <w:b/>
                <w:bCs/>
                <w:sz w:val="18"/>
                <w:szCs w:val="18"/>
                <w:lang w:val="en-US" w:eastAsia="en-US"/>
              </w:rPr>
            </w:pPr>
            <w:r w:rsidRPr="009946B1">
              <w:rPr>
                <w:b/>
                <w:bCs/>
                <w:sz w:val="18"/>
                <w:szCs w:val="18"/>
                <w:lang w:val="en-US" w:eastAsia="en-US"/>
              </w:rPr>
              <w:t xml:space="preserve">Редни број  </w:t>
            </w:r>
          </w:p>
        </w:tc>
        <w:tc>
          <w:tcPr>
            <w:tcW w:w="4485" w:type="dxa"/>
            <w:tcBorders>
              <w:top w:val="single" w:sz="8" w:space="0" w:color="auto"/>
              <w:left w:val="nil"/>
              <w:bottom w:val="single" w:sz="4" w:space="0" w:color="auto"/>
              <w:right w:val="single" w:sz="4" w:space="0" w:color="auto"/>
            </w:tcBorders>
            <w:shd w:val="clear" w:color="000000" w:fill="BFBFBF"/>
            <w:vAlign w:val="center"/>
            <w:hideMark/>
          </w:tcPr>
          <w:p w14:paraId="2F7FCE5B" w14:textId="77777777" w:rsidR="009946B1" w:rsidRPr="009946B1" w:rsidRDefault="009946B1" w:rsidP="009946B1">
            <w:pPr>
              <w:jc w:val="center"/>
              <w:rPr>
                <w:b/>
                <w:bCs/>
                <w:sz w:val="18"/>
                <w:szCs w:val="18"/>
                <w:lang w:val="en-US" w:eastAsia="en-US"/>
              </w:rPr>
            </w:pPr>
            <w:r w:rsidRPr="009946B1">
              <w:rPr>
                <w:b/>
                <w:bCs/>
                <w:sz w:val="18"/>
                <w:szCs w:val="18"/>
                <w:lang w:val="en-US" w:eastAsia="en-US"/>
              </w:rPr>
              <w:t>Опис послова</w:t>
            </w:r>
          </w:p>
        </w:tc>
        <w:tc>
          <w:tcPr>
            <w:tcW w:w="1168" w:type="dxa"/>
            <w:tcBorders>
              <w:top w:val="single" w:sz="8" w:space="0" w:color="auto"/>
              <w:left w:val="nil"/>
              <w:bottom w:val="single" w:sz="4" w:space="0" w:color="auto"/>
              <w:right w:val="single" w:sz="4" w:space="0" w:color="auto"/>
            </w:tcBorders>
            <w:shd w:val="clear" w:color="000000" w:fill="BFBFBF"/>
            <w:vAlign w:val="center"/>
            <w:hideMark/>
          </w:tcPr>
          <w:p w14:paraId="551C4EED" w14:textId="77777777" w:rsidR="009946B1" w:rsidRPr="009946B1" w:rsidRDefault="009946B1" w:rsidP="009946B1">
            <w:pPr>
              <w:jc w:val="center"/>
              <w:rPr>
                <w:b/>
                <w:bCs/>
                <w:sz w:val="18"/>
                <w:szCs w:val="18"/>
                <w:lang w:val="en-US" w:eastAsia="en-US"/>
              </w:rPr>
            </w:pPr>
            <w:r w:rsidRPr="009946B1">
              <w:rPr>
                <w:b/>
                <w:bCs/>
                <w:sz w:val="18"/>
                <w:szCs w:val="18"/>
                <w:lang w:val="en-US" w:eastAsia="en-US"/>
              </w:rPr>
              <w:t>Остварење             2021.</w:t>
            </w:r>
          </w:p>
        </w:tc>
        <w:tc>
          <w:tcPr>
            <w:tcW w:w="1193" w:type="dxa"/>
            <w:tcBorders>
              <w:top w:val="single" w:sz="8" w:space="0" w:color="auto"/>
              <w:left w:val="nil"/>
              <w:bottom w:val="single" w:sz="4" w:space="0" w:color="auto"/>
              <w:right w:val="single" w:sz="4" w:space="0" w:color="auto"/>
            </w:tcBorders>
            <w:shd w:val="clear" w:color="000000" w:fill="BFBFBF"/>
            <w:vAlign w:val="center"/>
            <w:hideMark/>
          </w:tcPr>
          <w:p w14:paraId="3A0CBA15" w14:textId="77777777" w:rsidR="009946B1" w:rsidRPr="009946B1" w:rsidRDefault="009946B1" w:rsidP="009946B1">
            <w:pPr>
              <w:jc w:val="center"/>
              <w:rPr>
                <w:b/>
                <w:bCs/>
                <w:sz w:val="18"/>
                <w:szCs w:val="18"/>
                <w:lang w:val="en-US" w:eastAsia="en-US"/>
              </w:rPr>
            </w:pPr>
            <w:r w:rsidRPr="009946B1">
              <w:rPr>
                <w:b/>
                <w:bCs/>
                <w:sz w:val="18"/>
                <w:szCs w:val="18"/>
                <w:lang w:val="en-US" w:eastAsia="en-US"/>
              </w:rPr>
              <w:t xml:space="preserve">Планирано       2022. </w:t>
            </w:r>
          </w:p>
        </w:tc>
        <w:tc>
          <w:tcPr>
            <w:tcW w:w="1168" w:type="dxa"/>
            <w:tcBorders>
              <w:top w:val="single" w:sz="8" w:space="0" w:color="auto"/>
              <w:left w:val="nil"/>
              <w:bottom w:val="single" w:sz="4" w:space="0" w:color="auto"/>
              <w:right w:val="single" w:sz="4" w:space="0" w:color="auto"/>
            </w:tcBorders>
            <w:shd w:val="clear" w:color="000000" w:fill="BFBFBF"/>
            <w:vAlign w:val="center"/>
            <w:hideMark/>
          </w:tcPr>
          <w:p w14:paraId="154B8542" w14:textId="77777777" w:rsidR="009946B1" w:rsidRPr="009946B1" w:rsidRDefault="009946B1" w:rsidP="009946B1">
            <w:pPr>
              <w:jc w:val="center"/>
              <w:rPr>
                <w:b/>
                <w:bCs/>
                <w:sz w:val="18"/>
                <w:szCs w:val="18"/>
                <w:lang w:val="en-US" w:eastAsia="en-US"/>
              </w:rPr>
            </w:pPr>
            <w:r w:rsidRPr="009946B1">
              <w:rPr>
                <w:b/>
                <w:bCs/>
                <w:sz w:val="18"/>
                <w:szCs w:val="18"/>
                <w:lang w:val="en-US" w:eastAsia="en-US"/>
              </w:rPr>
              <w:t>Остварење             2022.</w:t>
            </w:r>
          </w:p>
        </w:tc>
        <w:tc>
          <w:tcPr>
            <w:tcW w:w="982" w:type="dxa"/>
            <w:tcBorders>
              <w:top w:val="single" w:sz="8" w:space="0" w:color="auto"/>
              <w:left w:val="nil"/>
              <w:bottom w:val="single" w:sz="4" w:space="0" w:color="auto"/>
              <w:right w:val="single" w:sz="4" w:space="0" w:color="auto"/>
            </w:tcBorders>
            <w:shd w:val="clear" w:color="000000" w:fill="BFBFBF"/>
            <w:vAlign w:val="center"/>
            <w:hideMark/>
          </w:tcPr>
          <w:p w14:paraId="0D43EF59" w14:textId="77777777" w:rsidR="009946B1" w:rsidRPr="009946B1" w:rsidRDefault="009946B1" w:rsidP="009946B1">
            <w:pPr>
              <w:jc w:val="center"/>
              <w:rPr>
                <w:b/>
                <w:bCs/>
                <w:sz w:val="12"/>
                <w:szCs w:val="12"/>
                <w:lang w:val="en-US" w:eastAsia="en-US"/>
              </w:rPr>
            </w:pPr>
            <w:r w:rsidRPr="009946B1">
              <w:rPr>
                <w:b/>
                <w:bCs/>
                <w:sz w:val="12"/>
                <w:szCs w:val="12"/>
                <w:lang w:val="en-US" w:eastAsia="en-US"/>
              </w:rPr>
              <w:t>Индекс (ост.22/пл.22)</w:t>
            </w:r>
          </w:p>
        </w:tc>
        <w:tc>
          <w:tcPr>
            <w:tcW w:w="1020" w:type="dxa"/>
            <w:tcBorders>
              <w:top w:val="single" w:sz="8" w:space="0" w:color="auto"/>
              <w:left w:val="nil"/>
              <w:bottom w:val="single" w:sz="4" w:space="0" w:color="auto"/>
              <w:right w:val="single" w:sz="8" w:space="0" w:color="auto"/>
            </w:tcBorders>
            <w:shd w:val="clear" w:color="000000" w:fill="BFBFBF"/>
            <w:vAlign w:val="center"/>
            <w:hideMark/>
          </w:tcPr>
          <w:p w14:paraId="0241EFEB" w14:textId="77777777" w:rsidR="009946B1" w:rsidRPr="009946B1" w:rsidRDefault="009946B1" w:rsidP="009946B1">
            <w:pPr>
              <w:jc w:val="center"/>
              <w:rPr>
                <w:b/>
                <w:bCs/>
                <w:sz w:val="12"/>
                <w:szCs w:val="12"/>
                <w:lang w:val="en-US" w:eastAsia="en-US"/>
              </w:rPr>
            </w:pPr>
            <w:r w:rsidRPr="009946B1">
              <w:rPr>
                <w:b/>
                <w:bCs/>
                <w:sz w:val="12"/>
                <w:szCs w:val="12"/>
                <w:lang w:val="en-US" w:eastAsia="en-US"/>
              </w:rPr>
              <w:t>Индекс (ост.22/ост.21)</w:t>
            </w:r>
          </w:p>
        </w:tc>
      </w:tr>
      <w:tr w:rsidR="009946B1" w:rsidRPr="009946B1" w14:paraId="645A2A65" w14:textId="77777777" w:rsidTr="009946B1">
        <w:trPr>
          <w:trHeight w:val="106"/>
          <w:jc w:val="center"/>
        </w:trPr>
        <w:tc>
          <w:tcPr>
            <w:tcW w:w="738" w:type="dxa"/>
            <w:tcBorders>
              <w:top w:val="nil"/>
              <w:left w:val="single" w:sz="8" w:space="0" w:color="auto"/>
              <w:bottom w:val="double" w:sz="6" w:space="0" w:color="auto"/>
              <w:right w:val="single" w:sz="4" w:space="0" w:color="auto"/>
            </w:tcBorders>
            <w:shd w:val="clear" w:color="000000" w:fill="FFFFFF"/>
            <w:vAlign w:val="center"/>
            <w:hideMark/>
          </w:tcPr>
          <w:p w14:paraId="5D243885" w14:textId="77777777" w:rsidR="009946B1" w:rsidRPr="009946B1" w:rsidRDefault="009946B1" w:rsidP="009946B1">
            <w:pPr>
              <w:jc w:val="center"/>
              <w:rPr>
                <w:i/>
                <w:iCs/>
                <w:sz w:val="12"/>
                <w:szCs w:val="12"/>
                <w:lang w:val="en-US" w:eastAsia="en-US"/>
              </w:rPr>
            </w:pPr>
            <w:r w:rsidRPr="009946B1">
              <w:rPr>
                <w:i/>
                <w:iCs/>
                <w:sz w:val="12"/>
                <w:szCs w:val="12"/>
                <w:lang w:val="en-US" w:eastAsia="en-US"/>
              </w:rPr>
              <w:t>1</w:t>
            </w:r>
          </w:p>
        </w:tc>
        <w:tc>
          <w:tcPr>
            <w:tcW w:w="4485" w:type="dxa"/>
            <w:tcBorders>
              <w:top w:val="nil"/>
              <w:left w:val="nil"/>
              <w:bottom w:val="double" w:sz="6" w:space="0" w:color="auto"/>
              <w:right w:val="single" w:sz="4" w:space="0" w:color="auto"/>
            </w:tcBorders>
            <w:shd w:val="clear" w:color="000000" w:fill="FFFFFF"/>
            <w:vAlign w:val="center"/>
            <w:hideMark/>
          </w:tcPr>
          <w:p w14:paraId="51993E5A" w14:textId="77777777" w:rsidR="009946B1" w:rsidRPr="009946B1" w:rsidRDefault="009946B1" w:rsidP="009946B1">
            <w:pPr>
              <w:jc w:val="center"/>
              <w:rPr>
                <w:i/>
                <w:iCs/>
                <w:sz w:val="12"/>
                <w:szCs w:val="12"/>
                <w:lang w:val="en-US" w:eastAsia="en-US"/>
              </w:rPr>
            </w:pPr>
            <w:r w:rsidRPr="009946B1">
              <w:rPr>
                <w:i/>
                <w:iCs/>
                <w:sz w:val="12"/>
                <w:szCs w:val="12"/>
                <w:lang w:val="en-US" w:eastAsia="en-US"/>
              </w:rPr>
              <w:t>2</w:t>
            </w:r>
          </w:p>
        </w:tc>
        <w:tc>
          <w:tcPr>
            <w:tcW w:w="1168" w:type="dxa"/>
            <w:tcBorders>
              <w:top w:val="nil"/>
              <w:left w:val="nil"/>
              <w:bottom w:val="double" w:sz="6" w:space="0" w:color="auto"/>
              <w:right w:val="single" w:sz="4" w:space="0" w:color="auto"/>
            </w:tcBorders>
            <w:shd w:val="clear" w:color="000000" w:fill="FFFFFF"/>
            <w:vAlign w:val="center"/>
            <w:hideMark/>
          </w:tcPr>
          <w:p w14:paraId="7EF9DC15" w14:textId="77777777" w:rsidR="009946B1" w:rsidRPr="009946B1" w:rsidRDefault="009946B1" w:rsidP="009946B1">
            <w:pPr>
              <w:jc w:val="center"/>
              <w:rPr>
                <w:i/>
                <w:iCs/>
                <w:sz w:val="12"/>
                <w:szCs w:val="12"/>
                <w:lang w:val="en-US" w:eastAsia="en-US"/>
              </w:rPr>
            </w:pPr>
            <w:r w:rsidRPr="009946B1">
              <w:rPr>
                <w:i/>
                <w:iCs/>
                <w:sz w:val="12"/>
                <w:szCs w:val="12"/>
                <w:lang w:val="en-US" w:eastAsia="en-US"/>
              </w:rPr>
              <w:t>3</w:t>
            </w:r>
          </w:p>
        </w:tc>
        <w:tc>
          <w:tcPr>
            <w:tcW w:w="1193" w:type="dxa"/>
            <w:tcBorders>
              <w:top w:val="nil"/>
              <w:left w:val="nil"/>
              <w:bottom w:val="double" w:sz="6" w:space="0" w:color="auto"/>
              <w:right w:val="single" w:sz="4" w:space="0" w:color="auto"/>
            </w:tcBorders>
            <w:shd w:val="clear" w:color="000000" w:fill="FFFFFF"/>
            <w:vAlign w:val="center"/>
            <w:hideMark/>
          </w:tcPr>
          <w:p w14:paraId="527D0637" w14:textId="77777777" w:rsidR="009946B1" w:rsidRPr="009946B1" w:rsidRDefault="009946B1" w:rsidP="009946B1">
            <w:pPr>
              <w:jc w:val="center"/>
              <w:rPr>
                <w:i/>
                <w:iCs/>
                <w:sz w:val="12"/>
                <w:szCs w:val="12"/>
                <w:lang w:val="en-US" w:eastAsia="en-US"/>
              </w:rPr>
            </w:pPr>
            <w:r w:rsidRPr="009946B1">
              <w:rPr>
                <w:i/>
                <w:iCs/>
                <w:sz w:val="12"/>
                <w:szCs w:val="12"/>
                <w:lang w:val="en-US" w:eastAsia="en-US"/>
              </w:rPr>
              <w:t>4</w:t>
            </w:r>
          </w:p>
        </w:tc>
        <w:tc>
          <w:tcPr>
            <w:tcW w:w="1168" w:type="dxa"/>
            <w:tcBorders>
              <w:top w:val="nil"/>
              <w:left w:val="nil"/>
              <w:bottom w:val="double" w:sz="6" w:space="0" w:color="auto"/>
              <w:right w:val="single" w:sz="4" w:space="0" w:color="auto"/>
            </w:tcBorders>
            <w:shd w:val="clear" w:color="000000" w:fill="FFFFFF"/>
            <w:vAlign w:val="center"/>
            <w:hideMark/>
          </w:tcPr>
          <w:p w14:paraId="21645E19" w14:textId="77777777" w:rsidR="009946B1" w:rsidRPr="009946B1" w:rsidRDefault="009946B1" w:rsidP="009946B1">
            <w:pPr>
              <w:jc w:val="center"/>
              <w:rPr>
                <w:i/>
                <w:iCs/>
                <w:sz w:val="12"/>
                <w:szCs w:val="12"/>
                <w:lang w:val="en-US" w:eastAsia="en-US"/>
              </w:rPr>
            </w:pPr>
            <w:r w:rsidRPr="009946B1">
              <w:rPr>
                <w:i/>
                <w:iCs/>
                <w:sz w:val="12"/>
                <w:szCs w:val="12"/>
                <w:lang w:val="en-US" w:eastAsia="en-US"/>
              </w:rPr>
              <w:t>5</w:t>
            </w:r>
          </w:p>
        </w:tc>
        <w:tc>
          <w:tcPr>
            <w:tcW w:w="982" w:type="dxa"/>
            <w:tcBorders>
              <w:top w:val="nil"/>
              <w:left w:val="nil"/>
              <w:bottom w:val="double" w:sz="6" w:space="0" w:color="auto"/>
              <w:right w:val="single" w:sz="4" w:space="0" w:color="auto"/>
            </w:tcBorders>
            <w:shd w:val="clear" w:color="000000" w:fill="FFFFFF"/>
            <w:vAlign w:val="center"/>
            <w:hideMark/>
          </w:tcPr>
          <w:p w14:paraId="227AB110" w14:textId="77777777" w:rsidR="009946B1" w:rsidRPr="009946B1" w:rsidRDefault="009946B1" w:rsidP="009946B1">
            <w:pPr>
              <w:jc w:val="center"/>
              <w:rPr>
                <w:i/>
                <w:iCs/>
                <w:sz w:val="12"/>
                <w:szCs w:val="12"/>
                <w:lang w:val="en-US" w:eastAsia="en-US"/>
              </w:rPr>
            </w:pPr>
            <w:r w:rsidRPr="009946B1">
              <w:rPr>
                <w:i/>
                <w:iCs/>
                <w:sz w:val="12"/>
                <w:szCs w:val="12"/>
                <w:lang w:val="en-US" w:eastAsia="en-US"/>
              </w:rPr>
              <w:t>6</w:t>
            </w:r>
          </w:p>
        </w:tc>
        <w:tc>
          <w:tcPr>
            <w:tcW w:w="1020" w:type="dxa"/>
            <w:tcBorders>
              <w:top w:val="nil"/>
              <w:left w:val="nil"/>
              <w:bottom w:val="double" w:sz="6" w:space="0" w:color="auto"/>
              <w:right w:val="single" w:sz="8" w:space="0" w:color="auto"/>
            </w:tcBorders>
            <w:shd w:val="clear" w:color="000000" w:fill="FFFFFF"/>
            <w:vAlign w:val="center"/>
            <w:hideMark/>
          </w:tcPr>
          <w:p w14:paraId="57E76D55" w14:textId="77777777" w:rsidR="009946B1" w:rsidRPr="009946B1" w:rsidRDefault="009946B1" w:rsidP="009946B1">
            <w:pPr>
              <w:jc w:val="center"/>
              <w:rPr>
                <w:i/>
                <w:iCs/>
                <w:sz w:val="12"/>
                <w:szCs w:val="12"/>
                <w:lang w:val="en-US" w:eastAsia="en-US"/>
              </w:rPr>
            </w:pPr>
            <w:r w:rsidRPr="009946B1">
              <w:rPr>
                <w:i/>
                <w:iCs/>
                <w:sz w:val="12"/>
                <w:szCs w:val="12"/>
                <w:lang w:val="en-US" w:eastAsia="en-US"/>
              </w:rPr>
              <w:t>7</w:t>
            </w:r>
          </w:p>
        </w:tc>
      </w:tr>
      <w:tr w:rsidR="009946B1" w:rsidRPr="009946B1" w14:paraId="5106D14F" w14:textId="77777777" w:rsidTr="009946B1">
        <w:trPr>
          <w:trHeight w:val="335"/>
          <w:jc w:val="center"/>
        </w:trPr>
        <w:tc>
          <w:tcPr>
            <w:tcW w:w="738" w:type="dxa"/>
            <w:tcBorders>
              <w:top w:val="nil"/>
              <w:left w:val="single" w:sz="8" w:space="0" w:color="auto"/>
              <w:bottom w:val="single" w:sz="4" w:space="0" w:color="auto"/>
              <w:right w:val="single" w:sz="4" w:space="0" w:color="auto"/>
            </w:tcBorders>
            <w:shd w:val="clear" w:color="auto" w:fill="auto"/>
            <w:noWrap/>
            <w:vAlign w:val="center"/>
            <w:hideMark/>
          </w:tcPr>
          <w:p w14:paraId="721960B2" w14:textId="77777777" w:rsidR="009946B1" w:rsidRPr="009946B1" w:rsidRDefault="009946B1" w:rsidP="009946B1">
            <w:pPr>
              <w:jc w:val="center"/>
              <w:rPr>
                <w:sz w:val="18"/>
                <w:szCs w:val="18"/>
                <w:lang w:val="en-US" w:eastAsia="en-US"/>
              </w:rPr>
            </w:pPr>
            <w:r w:rsidRPr="009946B1">
              <w:rPr>
                <w:sz w:val="18"/>
                <w:szCs w:val="18"/>
                <w:lang w:val="en-US" w:eastAsia="en-US"/>
              </w:rPr>
              <w:t>1.</w:t>
            </w:r>
          </w:p>
        </w:tc>
        <w:tc>
          <w:tcPr>
            <w:tcW w:w="4485" w:type="dxa"/>
            <w:tcBorders>
              <w:top w:val="nil"/>
              <w:left w:val="nil"/>
              <w:bottom w:val="single" w:sz="4" w:space="0" w:color="auto"/>
              <w:right w:val="single" w:sz="4" w:space="0" w:color="auto"/>
            </w:tcBorders>
            <w:shd w:val="clear" w:color="auto" w:fill="auto"/>
            <w:vAlign w:val="center"/>
            <w:hideMark/>
          </w:tcPr>
          <w:p w14:paraId="529F7E1B" w14:textId="77777777" w:rsidR="009946B1" w:rsidRPr="009946B1" w:rsidRDefault="009946B1" w:rsidP="009946B1">
            <w:pPr>
              <w:rPr>
                <w:sz w:val="18"/>
                <w:szCs w:val="18"/>
                <w:lang w:val="en-US" w:eastAsia="en-US"/>
              </w:rPr>
            </w:pPr>
            <w:r w:rsidRPr="009946B1">
              <w:rPr>
                <w:sz w:val="18"/>
                <w:szCs w:val="18"/>
                <w:lang w:val="en-US" w:eastAsia="en-US"/>
              </w:rPr>
              <w:t>Инвестиционо и текуће одржавање у Сектору за грађевинске послове</w:t>
            </w:r>
          </w:p>
        </w:tc>
        <w:tc>
          <w:tcPr>
            <w:tcW w:w="1168" w:type="dxa"/>
            <w:tcBorders>
              <w:top w:val="nil"/>
              <w:left w:val="nil"/>
              <w:bottom w:val="single" w:sz="4" w:space="0" w:color="auto"/>
              <w:right w:val="single" w:sz="4" w:space="0" w:color="auto"/>
            </w:tcBorders>
            <w:shd w:val="clear" w:color="000000" w:fill="FFFFFF"/>
            <w:noWrap/>
            <w:vAlign w:val="center"/>
            <w:hideMark/>
          </w:tcPr>
          <w:p w14:paraId="4BB5ABF2" w14:textId="77777777" w:rsidR="009946B1" w:rsidRPr="009946B1" w:rsidRDefault="009946B1" w:rsidP="009946B1">
            <w:pPr>
              <w:jc w:val="right"/>
              <w:rPr>
                <w:sz w:val="18"/>
                <w:szCs w:val="18"/>
                <w:lang w:val="en-US" w:eastAsia="en-US"/>
              </w:rPr>
            </w:pPr>
            <w:r w:rsidRPr="009946B1">
              <w:rPr>
                <w:sz w:val="18"/>
                <w:szCs w:val="18"/>
                <w:lang w:val="en-US" w:eastAsia="en-US"/>
              </w:rPr>
              <w:t>1.351.006</w:t>
            </w:r>
          </w:p>
        </w:tc>
        <w:tc>
          <w:tcPr>
            <w:tcW w:w="1193" w:type="dxa"/>
            <w:tcBorders>
              <w:top w:val="nil"/>
              <w:left w:val="nil"/>
              <w:bottom w:val="single" w:sz="4" w:space="0" w:color="auto"/>
              <w:right w:val="single" w:sz="4" w:space="0" w:color="auto"/>
            </w:tcBorders>
            <w:shd w:val="clear" w:color="auto" w:fill="auto"/>
            <w:noWrap/>
            <w:vAlign w:val="center"/>
            <w:hideMark/>
          </w:tcPr>
          <w:p w14:paraId="13925076" w14:textId="77777777" w:rsidR="009946B1" w:rsidRPr="009946B1" w:rsidRDefault="009946B1" w:rsidP="009946B1">
            <w:pPr>
              <w:jc w:val="right"/>
              <w:rPr>
                <w:sz w:val="18"/>
                <w:szCs w:val="18"/>
                <w:lang w:val="en-US" w:eastAsia="en-US"/>
              </w:rPr>
            </w:pPr>
            <w:r w:rsidRPr="009946B1">
              <w:rPr>
                <w:sz w:val="18"/>
                <w:szCs w:val="18"/>
                <w:lang w:val="en-US" w:eastAsia="en-US"/>
              </w:rPr>
              <w:t>3.392.850</w:t>
            </w:r>
          </w:p>
        </w:tc>
        <w:tc>
          <w:tcPr>
            <w:tcW w:w="1168" w:type="dxa"/>
            <w:tcBorders>
              <w:top w:val="nil"/>
              <w:left w:val="nil"/>
              <w:bottom w:val="single" w:sz="4" w:space="0" w:color="auto"/>
              <w:right w:val="single" w:sz="4" w:space="0" w:color="auto"/>
            </w:tcBorders>
            <w:shd w:val="clear" w:color="000000" w:fill="FFFFFF"/>
            <w:noWrap/>
            <w:vAlign w:val="center"/>
            <w:hideMark/>
          </w:tcPr>
          <w:p w14:paraId="6F2587C5" w14:textId="77777777" w:rsidR="009946B1" w:rsidRPr="009946B1" w:rsidRDefault="009946B1" w:rsidP="009946B1">
            <w:pPr>
              <w:jc w:val="right"/>
              <w:rPr>
                <w:sz w:val="18"/>
                <w:szCs w:val="18"/>
                <w:lang w:val="en-US" w:eastAsia="en-US"/>
              </w:rPr>
            </w:pPr>
            <w:r w:rsidRPr="009946B1">
              <w:rPr>
                <w:sz w:val="18"/>
                <w:szCs w:val="18"/>
                <w:lang w:val="en-US" w:eastAsia="en-US"/>
              </w:rPr>
              <w:t>1.083.671</w:t>
            </w:r>
          </w:p>
        </w:tc>
        <w:tc>
          <w:tcPr>
            <w:tcW w:w="982" w:type="dxa"/>
            <w:tcBorders>
              <w:top w:val="nil"/>
              <w:left w:val="nil"/>
              <w:bottom w:val="single" w:sz="4" w:space="0" w:color="auto"/>
              <w:right w:val="single" w:sz="4" w:space="0" w:color="auto"/>
            </w:tcBorders>
            <w:shd w:val="clear" w:color="auto" w:fill="auto"/>
            <w:noWrap/>
            <w:vAlign w:val="center"/>
            <w:hideMark/>
          </w:tcPr>
          <w:p w14:paraId="0DD686A8" w14:textId="77777777" w:rsidR="009946B1" w:rsidRPr="009946B1" w:rsidRDefault="009946B1" w:rsidP="009946B1">
            <w:pPr>
              <w:jc w:val="center"/>
              <w:rPr>
                <w:sz w:val="18"/>
                <w:szCs w:val="18"/>
                <w:lang w:val="en-US" w:eastAsia="en-US"/>
              </w:rPr>
            </w:pPr>
            <w:r w:rsidRPr="009946B1">
              <w:rPr>
                <w:sz w:val="18"/>
                <w:szCs w:val="18"/>
                <w:lang w:val="en-US" w:eastAsia="en-US"/>
              </w:rPr>
              <w:t>32</w:t>
            </w:r>
          </w:p>
        </w:tc>
        <w:tc>
          <w:tcPr>
            <w:tcW w:w="1020" w:type="dxa"/>
            <w:tcBorders>
              <w:top w:val="nil"/>
              <w:left w:val="nil"/>
              <w:bottom w:val="single" w:sz="4" w:space="0" w:color="auto"/>
              <w:right w:val="single" w:sz="8" w:space="0" w:color="auto"/>
            </w:tcBorders>
            <w:shd w:val="clear" w:color="auto" w:fill="auto"/>
            <w:noWrap/>
            <w:vAlign w:val="center"/>
            <w:hideMark/>
          </w:tcPr>
          <w:p w14:paraId="79F898B2" w14:textId="77777777" w:rsidR="009946B1" w:rsidRPr="009946B1" w:rsidRDefault="009946B1" w:rsidP="009946B1">
            <w:pPr>
              <w:jc w:val="center"/>
              <w:rPr>
                <w:sz w:val="18"/>
                <w:szCs w:val="18"/>
                <w:lang w:val="en-US" w:eastAsia="en-US"/>
              </w:rPr>
            </w:pPr>
            <w:r w:rsidRPr="009946B1">
              <w:rPr>
                <w:sz w:val="18"/>
                <w:szCs w:val="18"/>
                <w:lang w:val="en-US" w:eastAsia="en-US"/>
              </w:rPr>
              <w:t>80</w:t>
            </w:r>
          </w:p>
        </w:tc>
      </w:tr>
      <w:tr w:rsidR="009946B1" w:rsidRPr="009946B1" w14:paraId="671314A7" w14:textId="77777777" w:rsidTr="009946B1">
        <w:trPr>
          <w:trHeight w:val="167"/>
          <w:jc w:val="center"/>
        </w:trPr>
        <w:tc>
          <w:tcPr>
            <w:tcW w:w="738" w:type="dxa"/>
            <w:tcBorders>
              <w:top w:val="nil"/>
              <w:left w:val="single" w:sz="8" w:space="0" w:color="auto"/>
              <w:bottom w:val="nil"/>
              <w:right w:val="single" w:sz="4" w:space="0" w:color="auto"/>
            </w:tcBorders>
            <w:shd w:val="clear" w:color="auto" w:fill="auto"/>
            <w:noWrap/>
            <w:vAlign w:val="center"/>
            <w:hideMark/>
          </w:tcPr>
          <w:p w14:paraId="0D98AC3A" w14:textId="77777777" w:rsidR="009946B1" w:rsidRPr="009946B1" w:rsidRDefault="009946B1" w:rsidP="009946B1">
            <w:pPr>
              <w:jc w:val="center"/>
              <w:rPr>
                <w:sz w:val="18"/>
                <w:szCs w:val="18"/>
                <w:lang w:val="en-US" w:eastAsia="en-US"/>
              </w:rPr>
            </w:pPr>
            <w:r w:rsidRPr="009946B1">
              <w:rPr>
                <w:sz w:val="18"/>
                <w:szCs w:val="18"/>
                <w:lang w:val="en-US" w:eastAsia="en-US"/>
              </w:rPr>
              <w:t>2.</w:t>
            </w:r>
          </w:p>
        </w:tc>
        <w:tc>
          <w:tcPr>
            <w:tcW w:w="4485" w:type="dxa"/>
            <w:tcBorders>
              <w:top w:val="nil"/>
              <w:left w:val="nil"/>
              <w:bottom w:val="nil"/>
              <w:right w:val="single" w:sz="4" w:space="0" w:color="auto"/>
            </w:tcBorders>
            <w:shd w:val="clear" w:color="auto" w:fill="auto"/>
            <w:noWrap/>
            <w:vAlign w:val="center"/>
            <w:hideMark/>
          </w:tcPr>
          <w:p w14:paraId="3513EF75" w14:textId="77777777" w:rsidR="009946B1" w:rsidRPr="009946B1" w:rsidRDefault="009946B1" w:rsidP="009946B1">
            <w:pPr>
              <w:rPr>
                <w:sz w:val="18"/>
                <w:szCs w:val="18"/>
                <w:lang w:val="en-US" w:eastAsia="en-US"/>
              </w:rPr>
            </w:pPr>
            <w:r w:rsidRPr="009946B1">
              <w:rPr>
                <w:sz w:val="18"/>
                <w:szCs w:val="18"/>
                <w:lang w:val="en-US" w:eastAsia="en-US"/>
              </w:rPr>
              <w:t>Инвестиционо и текуће одржавање у Сектору за ЕТП</w:t>
            </w:r>
          </w:p>
        </w:tc>
        <w:tc>
          <w:tcPr>
            <w:tcW w:w="1168" w:type="dxa"/>
            <w:tcBorders>
              <w:top w:val="nil"/>
              <w:left w:val="nil"/>
              <w:bottom w:val="nil"/>
              <w:right w:val="single" w:sz="4" w:space="0" w:color="auto"/>
            </w:tcBorders>
            <w:shd w:val="clear" w:color="000000" w:fill="FFFFFF"/>
            <w:noWrap/>
            <w:vAlign w:val="center"/>
            <w:hideMark/>
          </w:tcPr>
          <w:p w14:paraId="58D632CB" w14:textId="77777777" w:rsidR="009946B1" w:rsidRPr="009946B1" w:rsidRDefault="009946B1" w:rsidP="009946B1">
            <w:pPr>
              <w:jc w:val="right"/>
              <w:rPr>
                <w:sz w:val="18"/>
                <w:szCs w:val="18"/>
                <w:lang w:val="en-US" w:eastAsia="en-US"/>
              </w:rPr>
            </w:pPr>
            <w:r w:rsidRPr="009946B1">
              <w:rPr>
                <w:sz w:val="18"/>
                <w:szCs w:val="18"/>
                <w:lang w:val="en-US" w:eastAsia="en-US"/>
              </w:rPr>
              <w:t>361.640</w:t>
            </w:r>
          </w:p>
        </w:tc>
        <w:tc>
          <w:tcPr>
            <w:tcW w:w="1193" w:type="dxa"/>
            <w:tcBorders>
              <w:top w:val="nil"/>
              <w:left w:val="nil"/>
              <w:bottom w:val="nil"/>
              <w:right w:val="single" w:sz="4" w:space="0" w:color="auto"/>
            </w:tcBorders>
            <w:shd w:val="clear" w:color="auto" w:fill="auto"/>
            <w:noWrap/>
            <w:vAlign w:val="center"/>
            <w:hideMark/>
          </w:tcPr>
          <w:p w14:paraId="2C67870A" w14:textId="77777777" w:rsidR="009946B1" w:rsidRPr="009946B1" w:rsidRDefault="009946B1" w:rsidP="009946B1">
            <w:pPr>
              <w:jc w:val="right"/>
              <w:rPr>
                <w:sz w:val="18"/>
                <w:szCs w:val="18"/>
                <w:lang w:val="en-US" w:eastAsia="en-US"/>
              </w:rPr>
            </w:pPr>
            <w:r w:rsidRPr="009946B1">
              <w:rPr>
                <w:sz w:val="18"/>
                <w:szCs w:val="18"/>
                <w:lang w:val="en-US" w:eastAsia="en-US"/>
              </w:rPr>
              <w:t>1.420.798</w:t>
            </w:r>
          </w:p>
        </w:tc>
        <w:tc>
          <w:tcPr>
            <w:tcW w:w="1168" w:type="dxa"/>
            <w:tcBorders>
              <w:top w:val="nil"/>
              <w:left w:val="nil"/>
              <w:bottom w:val="nil"/>
              <w:right w:val="single" w:sz="4" w:space="0" w:color="auto"/>
            </w:tcBorders>
            <w:shd w:val="clear" w:color="000000" w:fill="FFFFFF"/>
            <w:noWrap/>
            <w:vAlign w:val="center"/>
            <w:hideMark/>
          </w:tcPr>
          <w:p w14:paraId="1AB456B0" w14:textId="77777777" w:rsidR="009946B1" w:rsidRPr="009946B1" w:rsidRDefault="009946B1" w:rsidP="009946B1">
            <w:pPr>
              <w:jc w:val="right"/>
              <w:rPr>
                <w:sz w:val="18"/>
                <w:szCs w:val="18"/>
                <w:lang w:val="en-US" w:eastAsia="en-US"/>
              </w:rPr>
            </w:pPr>
            <w:r w:rsidRPr="009946B1">
              <w:rPr>
                <w:sz w:val="18"/>
                <w:szCs w:val="18"/>
                <w:lang w:val="en-US" w:eastAsia="en-US"/>
              </w:rPr>
              <w:t>104.414</w:t>
            </w:r>
          </w:p>
        </w:tc>
        <w:tc>
          <w:tcPr>
            <w:tcW w:w="982" w:type="dxa"/>
            <w:tcBorders>
              <w:top w:val="nil"/>
              <w:left w:val="nil"/>
              <w:bottom w:val="nil"/>
              <w:right w:val="single" w:sz="4" w:space="0" w:color="auto"/>
            </w:tcBorders>
            <w:shd w:val="clear" w:color="auto" w:fill="auto"/>
            <w:noWrap/>
            <w:vAlign w:val="center"/>
            <w:hideMark/>
          </w:tcPr>
          <w:p w14:paraId="136E5F6E" w14:textId="77777777" w:rsidR="009946B1" w:rsidRPr="009946B1" w:rsidRDefault="009946B1" w:rsidP="009946B1">
            <w:pPr>
              <w:jc w:val="center"/>
              <w:rPr>
                <w:sz w:val="18"/>
                <w:szCs w:val="18"/>
                <w:lang w:val="en-US" w:eastAsia="en-US"/>
              </w:rPr>
            </w:pPr>
            <w:r w:rsidRPr="009946B1">
              <w:rPr>
                <w:sz w:val="18"/>
                <w:szCs w:val="18"/>
                <w:lang w:val="en-US" w:eastAsia="en-US"/>
              </w:rPr>
              <w:t>7</w:t>
            </w:r>
          </w:p>
        </w:tc>
        <w:tc>
          <w:tcPr>
            <w:tcW w:w="1020" w:type="dxa"/>
            <w:tcBorders>
              <w:top w:val="nil"/>
              <w:left w:val="nil"/>
              <w:bottom w:val="nil"/>
              <w:right w:val="single" w:sz="8" w:space="0" w:color="auto"/>
            </w:tcBorders>
            <w:shd w:val="clear" w:color="auto" w:fill="auto"/>
            <w:noWrap/>
            <w:vAlign w:val="center"/>
            <w:hideMark/>
          </w:tcPr>
          <w:p w14:paraId="0C4FA900" w14:textId="77777777" w:rsidR="009946B1" w:rsidRPr="009946B1" w:rsidRDefault="009946B1" w:rsidP="009946B1">
            <w:pPr>
              <w:jc w:val="center"/>
              <w:rPr>
                <w:sz w:val="18"/>
                <w:szCs w:val="18"/>
                <w:lang w:val="en-US" w:eastAsia="en-US"/>
              </w:rPr>
            </w:pPr>
            <w:r w:rsidRPr="009946B1">
              <w:rPr>
                <w:sz w:val="18"/>
                <w:szCs w:val="18"/>
                <w:lang w:val="en-US" w:eastAsia="en-US"/>
              </w:rPr>
              <w:t>29</w:t>
            </w:r>
          </w:p>
        </w:tc>
      </w:tr>
      <w:tr w:rsidR="009946B1" w:rsidRPr="009946B1" w14:paraId="33B1A63C" w14:textId="77777777" w:rsidTr="009946B1">
        <w:trPr>
          <w:trHeight w:val="327"/>
          <w:jc w:val="center"/>
        </w:trPr>
        <w:tc>
          <w:tcPr>
            <w:tcW w:w="738"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620C3896" w14:textId="77777777" w:rsidR="009946B1" w:rsidRPr="009946B1" w:rsidRDefault="009946B1" w:rsidP="009946B1">
            <w:pPr>
              <w:jc w:val="center"/>
              <w:rPr>
                <w:b/>
                <w:bCs/>
                <w:sz w:val="18"/>
                <w:szCs w:val="18"/>
                <w:lang w:val="en-US" w:eastAsia="en-US"/>
              </w:rPr>
            </w:pPr>
            <w:r w:rsidRPr="009946B1">
              <w:rPr>
                <w:b/>
                <w:bCs/>
                <w:sz w:val="18"/>
                <w:szCs w:val="18"/>
                <w:lang w:val="en-US" w:eastAsia="en-US"/>
              </w:rPr>
              <w:t> </w:t>
            </w:r>
          </w:p>
        </w:tc>
        <w:tc>
          <w:tcPr>
            <w:tcW w:w="4485" w:type="dxa"/>
            <w:tcBorders>
              <w:top w:val="single" w:sz="8" w:space="0" w:color="auto"/>
              <w:left w:val="nil"/>
              <w:bottom w:val="single" w:sz="8" w:space="0" w:color="auto"/>
              <w:right w:val="single" w:sz="4" w:space="0" w:color="auto"/>
            </w:tcBorders>
            <w:shd w:val="clear" w:color="000000" w:fill="BFBFBF"/>
            <w:noWrap/>
            <w:vAlign w:val="center"/>
            <w:hideMark/>
          </w:tcPr>
          <w:p w14:paraId="09E3BE3E" w14:textId="77777777" w:rsidR="009946B1" w:rsidRPr="009946B1" w:rsidRDefault="009946B1" w:rsidP="009946B1">
            <w:pPr>
              <w:jc w:val="center"/>
              <w:rPr>
                <w:b/>
                <w:bCs/>
                <w:sz w:val="18"/>
                <w:szCs w:val="18"/>
                <w:lang w:val="en-US" w:eastAsia="en-US"/>
              </w:rPr>
            </w:pPr>
            <w:r w:rsidRPr="009946B1">
              <w:rPr>
                <w:b/>
                <w:bCs/>
                <w:sz w:val="18"/>
                <w:szCs w:val="18"/>
                <w:lang w:val="en-US" w:eastAsia="en-US"/>
              </w:rPr>
              <w:t>Укупно - трошкови материјала за израду (без половног)</w:t>
            </w:r>
          </w:p>
        </w:tc>
        <w:tc>
          <w:tcPr>
            <w:tcW w:w="1168" w:type="dxa"/>
            <w:tcBorders>
              <w:top w:val="single" w:sz="8" w:space="0" w:color="auto"/>
              <w:left w:val="nil"/>
              <w:bottom w:val="single" w:sz="8" w:space="0" w:color="auto"/>
              <w:right w:val="single" w:sz="4" w:space="0" w:color="auto"/>
            </w:tcBorders>
            <w:shd w:val="clear" w:color="000000" w:fill="BFBFBF"/>
            <w:noWrap/>
            <w:vAlign w:val="center"/>
            <w:hideMark/>
          </w:tcPr>
          <w:p w14:paraId="01060BA5" w14:textId="77777777" w:rsidR="009946B1" w:rsidRPr="009946B1" w:rsidRDefault="009946B1" w:rsidP="009946B1">
            <w:pPr>
              <w:jc w:val="right"/>
              <w:rPr>
                <w:b/>
                <w:bCs/>
                <w:sz w:val="18"/>
                <w:szCs w:val="18"/>
                <w:lang w:val="en-US" w:eastAsia="en-US"/>
              </w:rPr>
            </w:pPr>
            <w:r w:rsidRPr="009946B1">
              <w:rPr>
                <w:b/>
                <w:bCs/>
                <w:sz w:val="18"/>
                <w:szCs w:val="18"/>
                <w:lang w:val="en-US" w:eastAsia="en-US"/>
              </w:rPr>
              <w:t>1.712.646</w:t>
            </w:r>
          </w:p>
        </w:tc>
        <w:tc>
          <w:tcPr>
            <w:tcW w:w="1193" w:type="dxa"/>
            <w:tcBorders>
              <w:top w:val="single" w:sz="8" w:space="0" w:color="auto"/>
              <w:left w:val="nil"/>
              <w:bottom w:val="single" w:sz="8" w:space="0" w:color="auto"/>
              <w:right w:val="single" w:sz="4" w:space="0" w:color="auto"/>
            </w:tcBorders>
            <w:shd w:val="clear" w:color="000000" w:fill="BFBFBF"/>
            <w:noWrap/>
            <w:vAlign w:val="center"/>
            <w:hideMark/>
          </w:tcPr>
          <w:p w14:paraId="5FF9787B" w14:textId="77777777" w:rsidR="009946B1" w:rsidRPr="009946B1" w:rsidRDefault="009946B1" w:rsidP="009946B1">
            <w:pPr>
              <w:jc w:val="right"/>
              <w:rPr>
                <w:b/>
                <w:bCs/>
                <w:sz w:val="18"/>
                <w:szCs w:val="18"/>
                <w:lang w:val="en-US" w:eastAsia="en-US"/>
              </w:rPr>
            </w:pPr>
            <w:r w:rsidRPr="009946B1">
              <w:rPr>
                <w:b/>
                <w:bCs/>
                <w:sz w:val="18"/>
                <w:szCs w:val="18"/>
                <w:lang w:val="en-US" w:eastAsia="en-US"/>
              </w:rPr>
              <w:t>4.813.648</w:t>
            </w:r>
          </w:p>
        </w:tc>
        <w:tc>
          <w:tcPr>
            <w:tcW w:w="1168" w:type="dxa"/>
            <w:tcBorders>
              <w:top w:val="single" w:sz="8" w:space="0" w:color="auto"/>
              <w:left w:val="nil"/>
              <w:bottom w:val="single" w:sz="8" w:space="0" w:color="auto"/>
              <w:right w:val="single" w:sz="4" w:space="0" w:color="auto"/>
            </w:tcBorders>
            <w:shd w:val="clear" w:color="000000" w:fill="BFBFBF"/>
            <w:noWrap/>
            <w:vAlign w:val="center"/>
            <w:hideMark/>
          </w:tcPr>
          <w:p w14:paraId="008FE1BA" w14:textId="77777777" w:rsidR="009946B1" w:rsidRPr="009946B1" w:rsidRDefault="009946B1" w:rsidP="009946B1">
            <w:pPr>
              <w:jc w:val="right"/>
              <w:rPr>
                <w:b/>
                <w:bCs/>
                <w:sz w:val="18"/>
                <w:szCs w:val="18"/>
                <w:lang w:val="en-US" w:eastAsia="en-US"/>
              </w:rPr>
            </w:pPr>
            <w:r w:rsidRPr="009946B1">
              <w:rPr>
                <w:b/>
                <w:bCs/>
                <w:sz w:val="18"/>
                <w:szCs w:val="18"/>
                <w:lang w:val="en-US" w:eastAsia="en-US"/>
              </w:rPr>
              <w:t>1.188.085</w:t>
            </w:r>
          </w:p>
        </w:tc>
        <w:tc>
          <w:tcPr>
            <w:tcW w:w="982" w:type="dxa"/>
            <w:tcBorders>
              <w:top w:val="single" w:sz="8" w:space="0" w:color="auto"/>
              <w:left w:val="nil"/>
              <w:bottom w:val="single" w:sz="8" w:space="0" w:color="auto"/>
              <w:right w:val="single" w:sz="4" w:space="0" w:color="auto"/>
            </w:tcBorders>
            <w:shd w:val="clear" w:color="000000" w:fill="BFBFBF"/>
            <w:noWrap/>
            <w:vAlign w:val="center"/>
            <w:hideMark/>
          </w:tcPr>
          <w:p w14:paraId="2AD34FBF" w14:textId="77777777" w:rsidR="009946B1" w:rsidRPr="009946B1" w:rsidRDefault="009946B1" w:rsidP="009946B1">
            <w:pPr>
              <w:jc w:val="center"/>
              <w:rPr>
                <w:b/>
                <w:bCs/>
                <w:sz w:val="18"/>
                <w:szCs w:val="18"/>
                <w:lang w:val="en-US" w:eastAsia="en-US"/>
              </w:rPr>
            </w:pPr>
            <w:r w:rsidRPr="009946B1">
              <w:rPr>
                <w:b/>
                <w:bCs/>
                <w:sz w:val="18"/>
                <w:szCs w:val="18"/>
                <w:lang w:val="en-US" w:eastAsia="en-US"/>
              </w:rPr>
              <w:t>25</w:t>
            </w:r>
          </w:p>
        </w:tc>
        <w:tc>
          <w:tcPr>
            <w:tcW w:w="1020" w:type="dxa"/>
            <w:tcBorders>
              <w:top w:val="single" w:sz="8" w:space="0" w:color="auto"/>
              <w:left w:val="nil"/>
              <w:bottom w:val="single" w:sz="8" w:space="0" w:color="auto"/>
              <w:right w:val="single" w:sz="8" w:space="0" w:color="auto"/>
            </w:tcBorders>
            <w:shd w:val="clear" w:color="000000" w:fill="BFBFBF"/>
            <w:noWrap/>
            <w:vAlign w:val="center"/>
            <w:hideMark/>
          </w:tcPr>
          <w:p w14:paraId="07A72E8E" w14:textId="77777777" w:rsidR="009946B1" w:rsidRPr="009946B1" w:rsidRDefault="009946B1" w:rsidP="009946B1">
            <w:pPr>
              <w:jc w:val="center"/>
              <w:rPr>
                <w:b/>
                <w:bCs/>
                <w:sz w:val="18"/>
                <w:szCs w:val="18"/>
                <w:lang w:val="en-US" w:eastAsia="en-US"/>
              </w:rPr>
            </w:pPr>
            <w:r w:rsidRPr="009946B1">
              <w:rPr>
                <w:b/>
                <w:bCs/>
                <w:sz w:val="18"/>
                <w:szCs w:val="18"/>
                <w:lang w:val="en-US" w:eastAsia="en-US"/>
              </w:rPr>
              <w:t>69</w:t>
            </w:r>
          </w:p>
        </w:tc>
      </w:tr>
    </w:tbl>
    <w:p w14:paraId="54DA1038" w14:textId="0BED67B6" w:rsidR="00D04537" w:rsidRPr="009946B1" w:rsidRDefault="00D04537" w:rsidP="008F7EEE">
      <w:pPr>
        <w:pStyle w:val="ListParagraph"/>
        <w:spacing w:line="240" w:lineRule="auto"/>
        <w:ind w:left="540"/>
        <w:rPr>
          <w:rFonts w:ascii="Times New Roman" w:hAnsi="Times New Roman" w:cs="Times New Roman"/>
          <w:b/>
          <w:bCs/>
          <w:iCs/>
          <w:sz w:val="20"/>
          <w:szCs w:val="20"/>
        </w:rPr>
      </w:pPr>
      <w:r w:rsidRPr="009946B1">
        <w:rPr>
          <w:rFonts w:ascii="Times New Roman" w:hAnsi="Times New Roman" w:cs="Times New Roman"/>
          <w:b/>
          <w:bCs/>
          <w:iCs/>
          <w:sz w:val="20"/>
          <w:szCs w:val="20"/>
        </w:rPr>
        <w:t xml:space="preserve">      </w:t>
      </w:r>
      <w:r w:rsidRPr="009946B1">
        <w:rPr>
          <w:rFonts w:ascii="Times New Roman" w:hAnsi="Times New Roman" w:cs="Times New Roman"/>
          <w:b/>
          <w:bCs/>
          <w:iCs/>
          <w:sz w:val="20"/>
          <w:szCs w:val="20"/>
          <w:lang w:val="sr-Cyrl-CS"/>
        </w:rPr>
        <w:t xml:space="preserve">Табела </w:t>
      </w:r>
      <w:r w:rsidR="007D2BBF">
        <w:rPr>
          <w:rFonts w:ascii="Times New Roman" w:hAnsi="Times New Roman" w:cs="Times New Roman"/>
          <w:b/>
          <w:bCs/>
          <w:iCs/>
          <w:sz w:val="20"/>
          <w:szCs w:val="20"/>
          <w:lang w:val="sr-Cyrl-CS"/>
        </w:rPr>
        <w:t>33</w:t>
      </w:r>
      <w:r w:rsidRPr="009946B1">
        <w:rPr>
          <w:rFonts w:ascii="Times New Roman" w:hAnsi="Times New Roman" w:cs="Times New Roman"/>
          <w:b/>
          <w:bCs/>
          <w:iCs/>
          <w:sz w:val="20"/>
          <w:szCs w:val="20"/>
          <w:lang w:val="sr-Cyrl-CS"/>
        </w:rPr>
        <w:t>:</w:t>
      </w:r>
      <w:r w:rsidRPr="009946B1">
        <w:rPr>
          <w:rFonts w:ascii="Times New Roman" w:hAnsi="Times New Roman" w:cs="Times New Roman"/>
          <w:b/>
          <w:bCs/>
          <w:iCs/>
          <w:sz w:val="20"/>
          <w:szCs w:val="20"/>
        </w:rPr>
        <w:t xml:space="preserve"> Трошкови материјала за израду у Инфраструктури (без половног  материјала)</w:t>
      </w:r>
    </w:p>
    <w:p w14:paraId="7997109A" w14:textId="77777777" w:rsidR="00315BED" w:rsidRPr="000F6C7E" w:rsidRDefault="00315BED" w:rsidP="008F7EEE">
      <w:pPr>
        <w:pStyle w:val="ListParagraph"/>
        <w:spacing w:line="240" w:lineRule="auto"/>
        <w:ind w:left="540"/>
        <w:rPr>
          <w:i/>
          <w:color w:val="FF0000"/>
          <w:sz w:val="18"/>
          <w:szCs w:val="18"/>
          <w:lang w:val="sr-Cyrl-CS"/>
        </w:rPr>
      </w:pPr>
    </w:p>
    <w:p w14:paraId="38400E8F" w14:textId="71B7CE91" w:rsidR="007736F7" w:rsidRPr="00D57CB5" w:rsidRDefault="00D04537" w:rsidP="008F7EEE">
      <w:pPr>
        <w:pStyle w:val="ListParagraph"/>
        <w:spacing w:line="240" w:lineRule="auto"/>
        <w:ind w:left="-510" w:right="-510"/>
        <w:jc w:val="both"/>
        <w:rPr>
          <w:rFonts w:ascii="Times New Roman" w:hAnsi="Times New Roman" w:cs="Times New Roman"/>
          <w:sz w:val="24"/>
          <w:szCs w:val="24"/>
          <w:lang w:val="sr-Cyrl-RS"/>
        </w:rPr>
      </w:pPr>
      <w:r w:rsidRPr="00D57CB5">
        <w:rPr>
          <w:rFonts w:ascii="Times New Roman" w:hAnsi="Times New Roman" w:cs="Times New Roman"/>
          <w:sz w:val="24"/>
          <w:szCs w:val="24"/>
        </w:rPr>
        <w:t xml:space="preserve">Утрошени половни материјал у Сектору за грађевинске послове </w:t>
      </w:r>
      <w:r w:rsidR="007736F7" w:rsidRPr="00D57CB5">
        <w:rPr>
          <w:rFonts w:ascii="Times New Roman" w:hAnsi="Times New Roman" w:cs="Times New Roman"/>
          <w:sz w:val="24"/>
          <w:szCs w:val="24"/>
          <w:lang w:val="sr-Cyrl-RS"/>
        </w:rPr>
        <w:t xml:space="preserve">за посматрани период </w:t>
      </w:r>
      <w:r w:rsidRPr="00D57CB5">
        <w:rPr>
          <w:rFonts w:ascii="Times New Roman" w:hAnsi="Times New Roman" w:cs="Times New Roman"/>
          <w:sz w:val="24"/>
          <w:szCs w:val="24"/>
        </w:rPr>
        <w:t xml:space="preserve">износи </w:t>
      </w:r>
      <w:r w:rsidR="00D57CB5" w:rsidRPr="00D57CB5">
        <w:rPr>
          <w:rFonts w:ascii="Times New Roman" w:hAnsi="Times New Roman" w:cs="Times New Roman"/>
          <w:sz w:val="24"/>
          <w:szCs w:val="24"/>
          <w:lang w:val="sr-Cyrl-RS"/>
        </w:rPr>
        <w:t>86.213</w:t>
      </w:r>
      <w:r w:rsidRPr="00D57CB5">
        <w:rPr>
          <w:rFonts w:ascii="Times New Roman" w:hAnsi="Times New Roman" w:cs="Times New Roman"/>
          <w:sz w:val="24"/>
          <w:szCs w:val="24"/>
        </w:rPr>
        <w:t xml:space="preserve"> КМ, а у</w:t>
      </w:r>
      <w:r w:rsidR="00D57CB5" w:rsidRPr="00D57CB5">
        <w:rPr>
          <w:rFonts w:ascii="Times New Roman" w:hAnsi="Times New Roman" w:cs="Times New Roman"/>
          <w:sz w:val="24"/>
          <w:szCs w:val="24"/>
          <w:lang w:val="en-US"/>
        </w:rPr>
        <w:t xml:space="preserve"> 2021</w:t>
      </w:r>
      <w:r w:rsidR="007736F7" w:rsidRPr="00D57CB5">
        <w:rPr>
          <w:rFonts w:ascii="Times New Roman" w:hAnsi="Times New Roman" w:cs="Times New Roman"/>
          <w:sz w:val="24"/>
          <w:szCs w:val="24"/>
          <w:lang w:val="en-US"/>
        </w:rPr>
        <w:t xml:space="preserve">. </w:t>
      </w:r>
      <w:r w:rsidR="007736F7" w:rsidRPr="00D57CB5">
        <w:rPr>
          <w:rFonts w:ascii="Times New Roman" w:hAnsi="Times New Roman" w:cs="Times New Roman"/>
          <w:sz w:val="24"/>
          <w:szCs w:val="24"/>
          <w:lang w:val="sr-Cyrl-RS"/>
        </w:rPr>
        <w:t xml:space="preserve">години износио је </w:t>
      </w:r>
      <w:r w:rsidR="00D57CB5" w:rsidRPr="00D57CB5">
        <w:rPr>
          <w:rFonts w:ascii="Times New Roman" w:hAnsi="Times New Roman" w:cs="Times New Roman"/>
          <w:sz w:val="24"/>
          <w:szCs w:val="24"/>
          <w:lang w:val="sr-Cyrl-RS"/>
        </w:rPr>
        <w:t>72.440</w:t>
      </w:r>
      <w:r w:rsidR="007736F7" w:rsidRPr="00D57CB5">
        <w:rPr>
          <w:rFonts w:ascii="Times New Roman" w:hAnsi="Times New Roman" w:cs="Times New Roman"/>
          <w:sz w:val="24"/>
          <w:szCs w:val="24"/>
          <w:lang w:val="sr-Cyrl-RS"/>
        </w:rPr>
        <w:t xml:space="preserve"> КМ</w:t>
      </w:r>
      <w:r w:rsidR="0029192D" w:rsidRPr="00D57CB5">
        <w:rPr>
          <w:rFonts w:ascii="Times New Roman" w:hAnsi="Times New Roman" w:cs="Times New Roman"/>
          <w:sz w:val="24"/>
          <w:szCs w:val="24"/>
          <w:lang w:val="sr-Cyrl-RS"/>
        </w:rPr>
        <w:t>.</w:t>
      </w:r>
    </w:p>
    <w:p w14:paraId="337C8A49" w14:textId="77777777" w:rsidR="00D57CB5" w:rsidRPr="000F6C7E" w:rsidRDefault="00D57CB5" w:rsidP="008F7EEE">
      <w:pPr>
        <w:pStyle w:val="ListParagraph"/>
        <w:spacing w:line="240" w:lineRule="auto"/>
        <w:ind w:left="-510" w:right="-510"/>
        <w:jc w:val="both"/>
        <w:rPr>
          <w:rFonts w:ascii="Times New Roman" w:hAnsi="Times New Roman" w:cs="Times New Roman"/>
          <w:color w:val="FF0000"/>
          <w:sz w:val="24"/>
          <w:szCs w:val="24"/>
          <w:lang w:val="sr-Cyrl-RS"/>
        </w:rPr>
      </w:pPr>
    </w:p>
    <w:p w14:paraId="1639A138" w14:textId="294A2E16" w:rsidR="007736F7" w:rsidRPr="00D57CB5" w:rsidRDefault="007736F7" w:rsidP="008F7EEE">
      <w:pPr>
        <w:pStyle w:val="ListParagraph"/>
        <w:spacing w:line="240" w:lineRule="auto"/>
        <w:ind w:left="-510" w:right="-510"/>
        <w:jc w:val="both"/>
        <w:rPr>
          <w:rFonts w:ascii="Times New Roman" w:hAnsi="Times New Roman" w:cs="Times New Roman"/>
          <w:sz w:val="24"/>
          <w:szCs w:val="24"/>
          <w:lang w:val="sr-Cyrl-RS"/>
        </w:rPr>
      </w:pPr>
      <w:r w:rsidRPr="00D57CB5">
        <w:rPr>
          <w:rFonts w:ascii="Times New Roman" w:hAnsi="Times New Roman" w:cs="Times New Roman"/>
          <w:sz w:val="24"/>
          <w:szCs w:val="24"/>
          <w:lang w:val="sr-Cyrl-RS"/>
        </w:rPr>
        <w:t xml:space="preserve">У </w:t>
      </w:r>
      <w:r w:rsidR="00D04537" w:rsidRPr="00D57CB5">
        <w:rPr>
          <w:rFonts w:ascii="Times New Roman" w:hAnsi="Times New Roman" w:cs="Times New Roman"/>
          <w:sz w:val="24"/>
          <w:szCs w:val="24"/>
        </w:rPr>
        <w:t xml:space="preserve"> Сектору за ЕТП </w:t>
      </w:r>
      <w:r w:rsidRPr="00D57CB5">
        <w:rPr>
          <w:rFonts w:ascii="Times New Roman" w:hAnsi="Times New Roman" w:cs="Times New Roman"/>
          <w:sz w:val="24"/>
          <w:szCs w:val="24"/>
          <w:lang w:val="sr-Cyrl-RS"/>
        </w:rPr>
        <w:t>утрошен полован материјал за посматрани период износи</w:t>
      </w:r>
      <w:r w:rsidR="00D04537" w:rsidRPr="00D57CB5">
        <w:rPr>
          <w:rFonts w:ascii="Times New Roman" w:hAnsi="Times New Roman" w:cs="Times New Roman"/>
          <w:sz w:val="24"/>
          <w:szCs w:val="24"/>
        </w:rPr>
        <w:t xml:space="preserve"> </w:t>
      </w:r>
      <w:r w:rsidR="00D57CB5" w:rsidRPr="00D57CB5">
        <w:rPr>
          <w:rFonts w:ascii="Times New Roman" w:hAnsi="Times New Roman" w:cs="Times New Roman"/>
          <w:sz w:val="24"/>
          <w:szCs w:val="24"/>
          <w:lang w:val="sr-Cyrl-RS"/>
        </w:rPr>
        <w:t>14.772</w:t>
      </w:r>
      <w:r w:rsidR="00D04537" w:rsidRPr="00D57CB5">
        <w:rPr>
          <w:rFonts w:ascii="Times New Roman" w:hAnsi="Times New Roman" w:cs="Times New Roman"/>
          <w:sz w:val="24"/>
          <w:szCs w:val="24"/>
        </w:rPr>
        <w:t xml:space="preserve"> КМ</w:t>
      </w:r>
      <w:r w:rsidR="00D57CB5" w:rsidRPr="00D57CB5">
        <w:rPr>
          <w:rFonts w:ascii="Times New Roman" w:hAnsi="Times New Roman" w:cs="Times New Roman"/>
          <w:sz w:val="24"/>
          <w:szCs w:val="24"/>
          <w:lang w:val="sr-Cyrl-RS"/>
        </w:rPr>
        <w:t>, а у 2021</w:t>
      </w:r>
      <w:r w:rsidRPr="00D57CB5">
        <w:rPr>
          <w:rFonts w:ascii="Times New Roman" w:hAnsi="Times New Roman" w:cs="Times New Roman"/>
          <w:sz w:val="24"/>
          <w:szCs w:val="24"/>
          <w:lang w:val="sr-Cyrl-RS"/>
        </w:rPr>
        <w:t xml:space="preserve">. години износио је </w:t>
      </w:r>
      <w:r w:rsidR="00D57CB5" w:rsidRPr="00D57CB5">
        <w:rPr>
          <w:rFonts w:ascii="Times New Roman" w:hAnsi="Times New Roman" w:cs="Times New Roman"/>
          <w:sz w:val="24"/>
          <w:szCs w:val="24"/>
          <w:lang w:val="sr-Cyrl-RS"/>
        </w:rPr>
        <w:t>1.199</w:t>
      </w:r>
      <w:r w:rsidRPr="00D57CB5">
        <w:rPr>
          <w:rFonts w:ascii="Times New Roman" w:hAnsi="Times New Roman" w:cs="Times New Roman"/>
          <w:sz w:val="24"/>
          <w:szCs w:val="24"/>
          <w:lang w:val="sr-Cyrl-RS"/>
        </w:rPr>
        <w:t xml:space="preserve"> КМ.</w:t>
      </w:r>
    </w:p>
    <w:p w14:paraId="1DD6BD43" w14:textId="77777777" w:rsidR="00D57CB5" w:rsidRPr="000F6C7E" w:rsidRDefault="00D57CB5" w:rsidP="008F7EEE">
      <w:pPr>
        <w:pStyle w:val="ListParagraph"/>
        <w:spacing w:line="240" w:lineRule="auto"/>
        <w:ind w:left="-510" w:right="-510"/>
        <w:jc w:val="both"/>
        <w:rPr>
          <w:rFonts w:ascii="Times New Roman" w:hAnsi="Times New Roman" w:cs="Times New Roman"/>
          <w:color w:val="FF0000"/>
          <w:sz w:val="24"/>
          <w:szCs w:val="24"/>
          <w:lang w:val="sr-Cyrl-RS"/>
        </w:rPr>
      </w:pPr>
    </w:p>
    <w:p w14:paraId="4CAD1873" w14:textId="249F818C" w:rsidR="00D04537" w:rsidRPr="00D57CB5" w:rsidRDefault="00D04537" w:rsidP="008F7EEE">
      <w:pPr>
        <w:pStyle w:val="ListParagraph"/>
        <w:spacing w:line="240" w:lineRule="auto"/>
        <w:ind w:left="-510" w:right="-510"/>
        <w:jc w:val="both"/>
        <w:rPr>
          <w:rFonts w:ascii="Times New Roman" w:hAnsi="Times New Roman" w:cs="Times New Roman"/>
          <w:sz w:val="24"/>
          <w:szCs w:val="24"/>
        </w:rPr>
      </w:pPr>
      <w:r w:rsidRPr="000F6C7E">
        <w:rPr>
          <w:rFonts w:ascii="Times New Roman" w:hAnsi="Times New Roman" w:cs="Times New Roman"/>
          <w:color w:val="FF0000"/>
          <w:sz w:val="24"/>
          <w:szCs w:val="24"/>
        </w:rPr>
        <w:t xml:space="preserve"> </w:t>
      </w:r>
      <w:r w:rsidRPr="00D57CB5">
        <w:rPr>
          <w:rFonts w:ascii="Times New Roman" w:hAnsi="Times New Roman" w:cs="Times New Roman"/>
          <w:sz w:val="24"/>
          <w:szCs w:val="24"/>
        </w:rPr>
        <w:t>Због начина евидентирања половног материјала, овај утрошак се није одразио на трошкове у Билансу успјеха (евидентира се преко исправке вриједности материјала и резервних дијелова).</w:t>
      </w:r>
    </w:p>
    <w:p w14:paraId="255F3BA1" w14:textId="0E265C8D" w:rsidR="008F7EEE" w:rsidRPr="00D57CB5" w:rsidRDefault="008F7EEE" w:rsidP="008F7EEE">
      <w:pPr>
        <w:pStyle w:val="ListParagraph"/>
        <w:spacing w:line="240" w:lineRule="auto"/>
        <w:ind w:left="-510" w:right="-510"/>
        <w:jc w:val="both"/>
        <w:rPr>
          <w:rFonts w:ascii="Times New Roman" w:hAnsi="Times New Roman" w:cs="Times New Roman"/>
          <w:sz w:val="24"/>
          <w:szCs w:val="24"/>
          <w:lang w:val="sr-Cyrl-CS"/>
        </w:rPr>
      </w:pPr>
      <w:r w:rsidRPr="00D57CB5">
        <w:rPr>
          <w:rFonts w:ascii="Times New Roman" w:hAnsi="Times New Roman" w:cs="Times New Roman"/>
          <w:sz w:val="24"/>
          <w:szCs w:val="24"/>
          <w:lang w:val="sr-Cyrl-CS"/>
        </w:rPr>
        <w:t>Као и у раду радионичких капацитета на одржавању вучних и вучених капацитета знатан утрошак материјала на одржавању инфраструктуре односи се на полован материјал па су одступања знатна</w:t>
      </w:r>
      <w:r w:rsidR="007B4067" w:rsidRPr="00D57CB5">
        <w:rPr>
          <w:rFonts w:ascii="Times New Roman" w:hAnsi="Times New Roman" w:cs="Times New Roman"/>
          <w:sz w:val="24"/>
          <w:szCs w:val="24"/>
          <w:lang w:val="sr-Cyrl-CS"/>
        </w:rPr>
        <w:t xml:space="preserve"> у односу на планск</w:t>
      </w:r>
      <w:r w:rsidR="008D2781" w:rsidRPr="00D57CB5">
        <w:rPr>
          <w:rFonts w:ascii="Times New Roman" w:hAnsi="Times New Roman" w:cs="Times New Roman"/>
          <w:sz w:val="24"/>
          <w:szCs w:val="24"/>
          <w:lang w:val="sr-Cyrl-CS"/>
        </w:rPr>
        <w:t>е</w:t>
      </w:r>
      <w:r w:rsidR="007B4067" w:rsidRPr="00D57CB5">
        <w:rPr>
          <w:rFonts w:ascii="Times New Roman" w:hAnsi="Times New Roman" w:cs="Times New Roman"/>
          <w:sz w:val="24"/>
          <w:szCs w:val="24"/>
          <w:lang w:val="sr-Cyrl-CS"/>
        </w:rPr>
        <w:t xml:space="preserve"> величин</w:t>
      </w:r>
      <w:r w:rsidR="008D2781" w:rsidRPr="00D57CB5">
        <w:rPr>
          <w:rFonts w:ascii="Times New Roman" w:hAnsi="Times New Roman" w:cs="Times New Roman"/>
          <w:sz w:val="24"/>
          <w:szCs w:val="24"/>
          <w:lang w:val="sr-Cyrl-CS"/>
        </w:rPr>
        <w:t>е</w:t>
      </w:r>
      <w:r w:rsidR="00D57CB5" w:rsidRPr="00D57CB5">
        <w:rPr>
          <w:rFonts w:ascii="Times New Roman" w:hAnsi="Times New Roman" w:cs="Times New Roman"/>
          <w:sz w:val="24"/>
          <w:szCs w:val="24"/>
          <w:lang w:val="sr-Cyrl-CS"/>
        </w:rPr>
        <w:t xml:space="preserve"> 2022</w:t>
      </w:r>
      <w:r w:rsidR="007B4067" w:rsidRPr="00D57CB5">
        <w:rPr>
          <w:rFonts w:ascii="Times New Roman" w:hAnsi="Times New Roman" w:cs="Times New Roman"/>
          <w:sz w:val="24"/>
          <w:szCs w:val="24"/>
          <w:lang w:val="sr-Cyrl-CS"/>
        </w:rPr>
        <w:t>. године,</w:t>
      </w:r>
      <w:r w:rsidRPr="00D57CB5">
        <w:rPr>
          <w:rFonts w:ascii="Times New Roman" w:hAnsi="Times New Roman" w:cs="Times New Roman"/>
          <w:sz w:val="24"/>
          <w:szCs w:val="24"/>
          <w:lang w:val="sr-Cyrl-CS"/>
        </w:rPr>
        <w:t xml:space="preserve"> </w:t>
      </w:r>
      <w:r w:rsidR="007B4067" w:rsidRPr="00D57CB5">
        <w:rPr>
          <w:rFonts w:ascii="Times New Roman" w:hAnsi="Times New Roman" w:cs="Times New Roman"/>
          <w:sz w:val="24"/>
          <w:szCs w:val="24"/>
          <w:lang w:val="sr-Cyrl-CS"/>
        </w:rPr>
        <w:t>док</w:t>
      </w:r>
      <w:r w:rsidRPr="00D57CB5">
        <w:rPr>
          <w:rFonts w:ascii="Times New Roman" w:hAnsi="Times New Roman" w:cs="Times New Roman"/>
          <w:sz w:val="24"/>
          <w:szCs w:val="24"/>
          <w:lang w:val="sr-Cyrl-CS"/>
        </w:rPr>
        <w:t xml:space="preserve"> се преко утрошених норма сати уочава већа ангажованост сектора за одржавања грађевинских и електротехничких дјелатности на одржавању инфраструктурних капацитета.</w:t>
      </w:r>
    </w:p>
    <w:p w14:paraId="70B93874" w14:textId="77777777" w:rsidR="00D57CB5" w:rsidRPr="000F6C7E" w:rsidRDefault="00D57CB5" w:rsidP="008F7EEE">
      <w:pPr>
        <w:pStyle w:val="ListParagraph"/>
        <w:spacing w:line="240" w:lineRule="auto"/>
        <w:ind w:left="-510" w:right="-510"/>
        <w:jc w:val="both"/>
        <w:rPr>
          <w:rFonts w:ascii="Times New Roman" w:hAnsi="Times New Roman" w:cs="Times New Roman"/>
          <w:color w:val="FF0000"/>
          <w:sz w:val="24"/>
          <w:szCs w:val="24"/>
          <w:lang w:val="sr-Cyrl-CS"/>
        </w:rPr>
      </w:pPr>
    </w:p>
    <w:p w14:paraId="545F8618" w14:textId="3252D458" w:rsidR="00D04537" w:rsidRPr="00D57CB5" w:rsidRDefault="00D04537" w:rsidP="008F7EEE">
      <w:pPr>
        <w:pStyle w:val="ListParagraph"/>
        <w:spacing w:line="240" w:lineRule="auto"/>
        <w:ind w:left="-510" w:right="-510"/>
        <w:jc w:val="both"/>
        <w:rPr>
          <w:rFonts w:ascii="Times New Roman" w:hAnsi="Times New Roman" w:cs="Times New Roman"/>
          <w:sz w:val="24"/>
          <w:szCs w:val="24"/>
          <w:lang w:val="sr-Cyrl-CS"/>
        </w:rPr>
      </w:pPr>
      <w:r w:rsidRPr="00D57CB5">
        <w:rPr>
          <w:rFonts w:ascii="Times New Roman" w:hAnsi="Times New Roman" w:cs="Times New Roman"/>
          <w:sz w:val="24"/>
          <w:szCs w:val="24"/>
          <w:lang w:val="sr-Cyrl-CS"/>
        </w:rPr>
        <w:t xml:space="preserve">Трошкови одржавања од стране трећих лица за извјештајни период износе укупно </w:t>
      </w:r>
      <w:r w:rsidR="00D57CB5" w:rsidRPr="00D57CB5">
        <w:rPr>
          <w:rFonts w:ascii="Times New Roman" w:hAnsi="Times New Roman" w:cs="Times New Roman"/>
          <w:sz w:val="24"/>
          <w:szCs w:val="24"/>
          <w:lang w:val="sr-Cyrl-RS"/>
        </w:rPr>
        <w:t>131.609</w:t>
      </w:r>
      <w:r w:rsidRPr="00D57CB5">
        <w:rPr>
          <w:rFonts w:ascii="Times New Roman" w:hAnsi="Times New Roman" w:cs="Times New Roman"/>
          <w:sz w:val="24"/>
          <w:szCs w:val="24"/>
          <w:lang w:val="sr-Cyrl-CS"/>
        </w:rPr>
        <w:t xml:space="preserve"> КМ</w:t>
      </w:r>
      <w:r w:rsidRPr="00D57CB5">
        <w:rPr>
          <w:rFonts w:ascii="Times New Roman" w:hAnsi="Times New Roman" w:cs="Times New Roman"/>
          <w:sz w:val="24"/>
          <w:szCs w:val="24"/>
        </w:rPr>
        <w:t>.</w:t>
      </w:r>
    </w:p>
    <w:p w14:paraId="6FA822BA" w14:textId="1DF1F704" w:rsidR="00D04537" w:rsidRPr="009946B1" w:rsidRDefault="001B2DB3" w:rsidP="001B2DB3">
      <w:pPr>
        <w:jc w:val="right"/>
        <w:rPr>
          <w:lang w:val="sr-Cyrl-RS"/>
        </w:rPr>
      </w:pPr>
      <w:r w:rsidRPr="009946B1">
        <w:rPr>
          <w:lang w:val="sr-Cyrl-RS"/>
        </w:rPr>
        <w:t xml:space="preserve"> (у КМ)</w:t>
      </w:r>
    </w:p>
    <w:tbl>
      <w:tblPr>
        <w:tblW w:w="10641" w:type="dxa"/>
        <w:jc w:val="center"/>
        <w:tblLook w:val="04A0" w:firstRow="1" w:lastRow="0" w:firstColumn="1" w:lastColumn="0" w:noHBand="0" w:noVBand="1"/>
      </w:tblPr>
      <w:tblGrid>
        <w:gridCol w:w="735"/>
        <w:gridCol w:w="4398"/>
        <w:gridCol w:w="1163"/>
        <w:gridCol w:w="1188"/>
        <w:gridCol w:w="1163"/>
        <w:gridCol w:w="978"/>
        <w:gridCol w:w="1016"/>
      </w:tblGrid>
      <w:tr w:rsidR="009946B1" w:rsidRPr="009946B1" w14:paraId="6B33A826" w14:textId="77777777" w:rsidTr="009946B1">
        <w:trPr>
          <w:trHeight w:val="395"/>
          <w:jc w:val="center"/>
        </w:trPr>
        <w:tc>
          <w:tcPr>
            <w:tcW w:w="735" w:type="dxa"/>
            <w:tcBorders>
              <w:top w:val="single" w:sz="8" w:space="0" w:color="auto"/>
              <w:left w:val="single" w:sz="8" w:space="0" w:color="auto"/>
              <w:bottom w:val="single" w:sz="4" w:space="0" w:color="auto"/>
              <w:right w:val="single" w:sz="4" w:space="0" w:color="auto"/>
            </w:tcBorders>
            <w:shd w:val="clear" w:color="000000" w:fill="BFBFBF"/>
            <w:vAlign w:val="center"/>
            <w:hideMark/>
          </w:tcPr>
          <w:p w14:paraId="7BF4DFA1" w14:textId="77777777" w:rsidR="009946B1" w:rsidRPr="009946B1" w:rsidRDefault="009946B1" w:rsidP="009946B1">
            <w:pPr>
              <w:jc w:val="center"/>
              <w:rPr>
                <w:b/>
                <w:bCs/>
                <w:sz w:val="18"/>
                <w:szCs w:val="18"/>
                <w:lang w:val="en-US" w:eastAsia="en-US"/>
              </w:rPr>
            </w:pPr>
            <w:r w:rsidRPr="009946B1">
              <w:rPr>
                <w:b/>
                <w:bCs/>
                <w:sz w:val="18"/>
                <w:szCs w:val="18"/>
                <w:lang w:val="en-US" w:eastAsia="en-US"/>
              </w:rPr>
              <w:t xml:space="preserve">Редни број  </w:t>
            </w:r>
          </w:p>
        </w:tc>
        <w:tc>
          <w:tcPr>
            <w:tcW w:w="4398" w:type="dxa"/>
            <w:tcBorders>
              <w:top w:val="single" w:sz="8" w:space="0" w:color="auto"/>
              <w:left w:val="nil"/>
              <w:bottom w:val="single" w:sz="4" w:space="0" w:color="auto"/>
              <w:right w:val="single" w:sz="4" w:space="0" w:color="auto"/>
            </w:tcBorders>
            <w:shd w:val="clear" w:color="000000" w:fill="BFBFBF"/>
            <w:vAlign w:val="center"/>
            <w:hideMark/>
          </w:tcPr>
          <w:p w14:paraId="7C341899" w14:textId="77777777" w:rsidR="009946B1" w:rsidRPr="009946B1" w:rsidRDefault="009946B1" w:rsidP="009946B1">
            <w:pPr>
              <w:jc w:val="center"/>
              <w:rPr>
                <w:b/>
                <w:bCs/>
                <w:sz w:val="18"/>
                <w:szCs w:val="18"/>
                <w:lang w:val="en-US" w:eastAsia="en-US"/>
              </w:rPr>
            </w:pPr>
            <w:r w:rsidRPr="009946B1">
              <w:rPr>
                <w:b/>
                <w:bCs/>
                <w:sz w:val="18"/>
                <w:szCs w:val="18"/>
                <w:lang w:val="en-US" w:eastAsia="en-US"/>
              </w:rPr>
              <w:t>Опис послова</w:t>
            </w:r>
          </w:p>
        </w:tc>
        <w:tc>
          <w:tcPr>
            <w:tcW w:w="1163" w:type="dxa"/>
            <w:tcBorders>
              <w:top w:val="single" w:sz="8" w:space="0" w:color="auto"/>
              <w:left w:val="nil"/>
              <w:bottom w:val="single" w:sz="4" w:space="0" w:color="auto"/>
              <w:right w:val="single" w:sz="4" w:space="0" w:color="auto"/>
            </w:tcBorders>
            <w:shd w:val="clear" w:color="000000" w:fill="BFBFBF"/>
            <w:vAlign w:val="center"/>
            <w:hideMark/>
          </w:tcPr>
          <w:p w14:paraId="75A0A22F" w14:textId="77777777" w:rsidR="009946B1" w:rsidRPr="009946B1" w:rsidRDefault="009946B1" w:rsidP="009946B1">
            <w:pPr>
              <w:jc w:val="center"/>
              <w:rPr>
                <w:b/>
                <w:bCs/>
                <w:sz w:val="18"/>
                <w:szCs w:val="18"/>
                <w:lang w:val="en-US" w:eastAsia="en-US"/>
              </w:rPr>
            </w:pPr>
            <w:r w:rsidRPr="009946B1">
              <w:rPr>
                <w:b/>
                <w:bCs/>
                <w:sz w:val="18"/>
                <w:szCs w:val="18"/>
                <w:lang w:val="en-US" w:eastAsia="en-US"/>
              </w:rPr>
              <w:t>Остварење             2021.</w:t>
            </w:r>
          </w:p>
        </w:tc>
        <w:tc>
          <w:tcPr>
            <w:tcW w:w="1188" w:type="dxa"/>
            <w:tcBorders>
              <w:top w:val="single" w:sz="8" w:space="0" w:color="auto"/>
              <w:left w:val="nil"/>
              <w:bottom w:val="single" w:sz="4" w:space="0" w:color="auto"/>
              <w:right w:val="single" w:sz="4" w:space="0" w:color="auto"/>
            </w:tcBorders>
            <w:shd w:val="clear" w:color="000000" w:fill="BFBFBF"/>
            <w:vAlign w:val="center"/>
            <w:hideMark/>
          </w:tcPr>
          <w:p w14:paraId="2E7AE7FA" w14:textId="77777777" w:rsidR="009946B1" w:rsidRPr="009946B1" w:rsidRDefault="009946B1" w:rsidP="009946B1">
            <w:pPr>
              <w:jc w:val="center"/>
              <w:rPr>
                <w:b/>
                <w:bCs/>
                <w:sz w:val="18"/>
                <w:szCs w:val="18"/>
                <w:lang w:val="en-US" w:eastAsia="en-US"/>
              </w:rPr>
            </w:pPr>
            <w:r w:rsidRPr="009946B1">
              <w:rPr>
                <w:b/>
                <w:bCs/>
                <w:sz w:val="18"/>
                <w:szCs w:val="18"/>
                <w:lang w:val="en-US" w:eastAsia="en-US"/>
              </w:rPr>
              <w:t xml:space="preserve">Планирано       2022. </w:t>
            </w:r>
          </w:p>
        </w:tc>
        <w:tc>
          <w:tcPr>
            <w:tcW w:w="1163" w:type="dxa"/>
            <w:tcBorders>
              <w:top w:val="single" w:sz="8" w:space="0" w:color="auto"/>
              <w:left w:val="nil"/>
              <w:bottom w:val="single" w:sz="4" w:space="0" w:color="auto"/>
              <w:right w:val="single" w:sz="4" w:space="0" w:color="auto"/>
            </w:tcBorders>
            <w:shd w:val="clear" w:color="000000" w:fill="BFBFBF"/>
            <w:vAlign w:val="center"/>
            <w:hideMark/>
          </w:tcPr>
          <w:p w14:paraId="3C2221E2" w14:textId="77777777" w:rsidR="009946B1" w:rsidRPr="009946B1" w:rsidRDefault="009946B1" w:rsidP="009946B1">
            <w:pPr>
              <w:jc w:val="center"/>
              <w:rPr>
                <w:b/>
                <w:bCs/>
                <w:sz w:val="18"/>
                <w:szCs w:val="18"/>
                <w:lang w:val="en-US" w:eastAsia="en-US"/>
              </w:rPr>
            </w:pPr>
            <w:r w:rsidRPr="009946B1">
              <w:rPr>
                <w:b/>
                <w:bCs/>
                <w:sz w:val="18"/>
                <w:szCs w:val="18"/>
                <w:lang w:val="en-US" w:eastAsia="en-US"/>
              </w:rPr>
              <w:t>Остварење             2022.</w:t>
            </w:r>
          </w:p>
        </w:tc>
        <w:tc>
          <w:tcPr>
            <w:tcW w:w="978" w:type="dxa"/>
            <w:tcBorders>
              <w:top w:val="single" w:sz="8" w:space="0" w:color="auto"/>
              <w:left w:val="nil"/>
              <w:bottom w:val="single" w:sz="4" w:space="0" w:color="auto"/>
              <w:right w:val="single" w:sz="4" w:space="0" w:color="auto"/>
            </w:tcBorders>
            <w:shd w:val="clear" w:color="000000" w:fill="BFBFBF"/>
            <w:vAlign w:val="center"/>
            <w:hideMark/>
          </w:tcPr>
          <w:p w14:paraId="047AC08F" w14:textId="77777777" w:rsidR="009946B1" w:rsidRPr="009946B1" w:rsidRDefault="009946B1" w:rsidP="009946B1">
            <w:pPr>
              <w:jc w:val="center"/>
              <w:rPr>
                <w:b/>
                <w:bCs/>
                <w:sz w:val="12"/>
                <w:szCs w:val="12"/>
                <w:lang w:val="en-US" w:eastAsia="en-US"/>
              </w:rPr>
            </w:pPr>
            <w:r w:rsidRPr="009946B1">
              <w:rPr>
                <w:b/>
                <w:bCs/>
                <w:sz w:val="12"/>
                <w:szCs w:val="12"/>
                <w:lang w:val="en-US" w:eastAsia="en-US"/>
              </w:rPr>
              <w:t>Индекс (ост.22/пл.22)</w:t>
            </w:r>
          </w:p>
        </w:tc>
        <w:tc>
          <w:tcPr>
            <w:tcW w:w="1016" w:type="dxa"/>
            <w:tcBorders>
              <w:top w:val="single" w:sz="8" w:space="0" w:color="auto"/>
              <w:left w:val="nil"/>
              <w:bottom w:val="single" w:sz="4" w:space="0" w:color="auto"/>
              <w:right w:val="single" w:sz="8" w:space="0" w:color="auto"/>
            </w:tcBorders>
            <w:shd w:val="clear" w:color="000000" w:fill="BFBFBF"/>
            <w:vAlign w:val="center"/>
            <w:hideMark/>
          </w:tcPr>
          <w:p w14:paraId="7439DF2D" w14:textId="77777777" w:rsidR="009946B1" w:rsidRPr="009946B1" w:rsidRDefault="009946B1" w:rsidP="009946B1">
            <w:pPr>
              <w:jc w:val="center"/>
              <w:rPr>
                <w:b/>
                <w:bCs/>
                <w:sz w:val="12"/>
                <w:szCs w:val="12"/>
                <w:lang w:val="en-US" w:eastAsia="en-US"/>
              </w:rPr>
            </w:pPr>
            <w:r w:rsidRPr="009946B1">
              <w:rPr>
                <w:b/>
                <w:bCs/>
                <w:sz w:val="12"/>
                <w:szCs w:val="12"/>
                <w:lang w:val="en-US" w:eastAsia="en-US"/>
              </w:rPr>
              <w:t>Индекс (ост.22/ост.21)</w:t>
            </w:r>
          </w:p>
        </w:tc>
      </w:tr>
      <w:tr w:rsidR="009946B1" w:rsidRPr="009946B1" w14:paraId="19FBE8CB" w14:textId="77777777" w:rsidTr="009946B1">
        <w:trPr>
          <w:trHeight w:val="112"/>
          <w:jc w:val="center"/>
        </w:trPr>
        <w:tc>
          <w:tcPr>
            <w:tcW w:w="735" w:type="dxa"/>
            <w:tcBorders>
              <w:top w:val="nil"/>
              <w:left w:val="single" w:sz="8" w:space="0" w:color="auto"/>
              <w:bottom w:val="double" w:sz="6" w:space="0" w:color="auto"/>
              <w:right w:val="single" w:sz="4" w:space="0" w:color="auto"/>
            </w:tcBorders>
            <w:shd w:val="clear" w:color="000000" w:fill="FFFFFF"/>
            <w:vAlign w:val="center"/>
            <w:hideMark/>
          </w:tcPr>
          <w:p w14:paraId="37C69BBD" w14:textId="77777777" w:rsidR="009946B1" w:rsidRPr="009946B1" w:rsidRDefault="009946B1" w:rsidP="009946B1">
            <w:pPr>
              <w:jc w:val="center"/>
              <w:rPr>
                <w:i/>
                <w:iCs/>
                <w:sz w:val="12"/>
                <w:szCs w:val="12"/>
                <w:lang w:val="en-US" w:eastAsia="en-US"/>
              </w:rPr>
            </w:pPr>
            <w:r w:rsidRPr="009946B1">
              <w:rPr>
                <w:i/>
                <w:iCs/>
                <w:sz w:val="12"/>
                <w:szCs w:val="12"/>
                <w:lang w:val="en-US" w:eastAsia="en-US"/>
              </w:rPr>
              <w:t>1</w:t>
            </w:r>
          </w:p>
        </w:tc>
        <w:tc>
          <w:tcPr>
            <w:tcW w:w="4398" w:type="dxa"/>
            <w:tcBorders>
              <w:top w:val="nil"/>
              <w:left w:val="nil"/>
              <w:bottom w:val="double" w:sz="6" w:space="0" w:color="auto"/>
              <w:right w:val="single" w:sz="4" w:space="0" w:color="auto"/>
            </w:tcBorders>
            <w:shd w:val="clear" w:color="000000" w:fill="FFFFFF"/>
            <w:vAlign w:val="center"/>
            <w:hideMark/>
          </w:tcPr>
          <w:p w14:paraId="595164B8" w14:textId="77777777" w:rsidR="009946B1" w:rsidRPr="009946B1" w:rsidRDefault="009946B1" w:rsidP="009946B1">
            <w:pPr>
              <w:jc w:val="center"/>
              <w:rPr>
                <w:i/>
                <w:iCs/>
                <w:sz w:val="12"/>
                <w:szCs w:val="12"/>
                <w:lang w:val="en-US" w:eastAsia="en-US"/>
              </w:rPr>
            </w:pPr>
            <w:r w:rsidRPr="009946B1">
              <w:rPr>
                <w:i/>
                <w:iCs/>
                <w:sz w:val="12"/>
                <w:szCs w:val="12"/>
                <w:lang w:val="en-US" w:eastAsia="en-US"/>
              </w:rPr>
              <w:t>2</w:t>
            </w:r>
          </w:p>
        </w:tc>
        <w:tc>
          <w:tcPr>
            <w:tcW w:w="1163" w:type="dxa"/>
            <w:tcBorders>
              <w:top w:val="nil"/>
              <w:left w:val="nil"/>
              <w:bottom w:val="double" w:sz="6" w:space="0" w:color="auto"/>
              <w:right w:val="single" w:sz="4" w:space="0" w:color="auto"/>
            </w:tcBorders>
            <w:shd w:val="clear" w:color="000000" w:fill="FFFFFF"/>
            <w:vAlign w:val="center"/>
            <w:hideMark/>
          </w:tcPr>
          <w:p w14:paraId="2291D67D" w14:textId="77777777" w:rsidR="009946B1" w:rsidRPr="009946B1" w:rsidRDefault="009946B1" w:rsidP="009946B1">
            <w:pPr>
              <w:jc w:val="center"/>
              <w:rPr>
                <w:i/>
                <w:iCs/>
                <w:sz w:val="12"/>
                <w:szCs w:val="12"/>
                <w:lang w:val="en-US" w:eastAsia="en-US"/>
              </w:rPr>
            </w:pPr>
            <w:r w:rsidRPr="009946B1">
              <w:rPr>
                <w:i/>
                <w:iCs/>
                <w:sz w:val="12"/>
                <w:szCs w:val="12"/>
                <w:lang w:val="en-US" w:eastAsia="en-US"/>
              </w:rPr>
              <w:t>3</w:t>
            </w:r>
          </w:p>
        </w:tc>
        <w:tc>
          <w:tcPr>
            <w:tcW w:w="1188" w:type="dxa"/>
            <w:tcBorders>
              <w:top w:val="nil"/>
              <w:left w:val="nil"/>
              <w:bottom w:val="double" w:sz="6" w:space="0" w:color="auto"/>
              <w:right w:val="single" w:sz="4" w:space="0" w:color="auto"/>
            </w:tcBorders>
            <w:shd w:val="clear" w:color="000000" w:fill="FFFFFF"/>
            <w:vAlign w:val="center"/>
            <w:hideMark/>
          </w:tcPr>
          <w:p w14:paraId="4FDE459D" w14:textId="77777777" w:rsidR="009946B1" w:rsidRPr="009946B1" w:rsidRDefault="009946B1" w:rsidP="009946B1">
            <w:pPr>
              <w:jc w:val="center"/>
              <w:rPr>
                <w:i/>
                <w:iCs/>
                <w:sz w:val="12"/>
                <w:szCs w:val="12"/>
                <w:lang w:val="en-US" w:eastAsia="en-US"/>
              </w:rPr>
            </w:pPr>
            <w:r w:rsidRPr="009946B1">
              <w:rPr>
                <w:i/>
                <w:iCs/>
                <w:sz w:val="12"/>
                <w:szCs w:val="12"/>
                <w:lang w:val="en-US" w:eastAsia="en-US"/>
              </w:rPr>
              <w:t>4</w:t>
            </w:r>
          </w:p>
        </w:tc>
        <w:tc>
          <w:tcPr>
            <w:tcW w:w="1163" w:type="dxa"/>
            <w:tcBorders>
              <w:top w:val="nil"/>
              <w:left w:val="nil"/>
              <w:bottom w:val="double" w:sz="6" w:space="0" w:color="auto"/>
              <w:right w:val="single" w:sz="4" w:space="0" w:color="auto"/>
            </w:tcBorders>
            <w:shd w:val="clear" w:color="000000" w:fill="FFFFFF"/>
            <w:vAlign w:val="center"/>
            <w:hideMark/>
          </w:tcPr>
          <w:p w14:paraId="1D216776" w14:textId="77777777" w:rsidR="009946B1" w:rsidRPr="009946B1" w:rsidRDefault="009946B1" w:rsidP="009946B1">
            <w:pPr>
              <w:jc w:val="center"/>
              <w:rPr>
                <w:i/>
                <w:iCs/>
                <w:sz w:val="12"/>
                <w:szCs w:val="12"/>
                <w:lang w:val="en-US" w:eastAsia="en-US"/>
              </w:rPr>
            </w:pPr>
            <w:r w:rsidRPr="009946B1">
              <w:rPr>
                <w:i/>
                <w:iCs/>
                <w:sz w:val="12"/>
                <w:szCs w:val="12"/>
                <w:lang w:val="en-US" w:eastAsia="en-US"/>
              </w:rPr>
              <w:t>5</w:t>
            </w:r>
          </w:p>
        </w:tc>
        <w:tc>
          <w:tcPr>
            <w:tcW w:w="978" w:type="dxa"/>
            <w:tcBorders>
              <w:top w:val="nil"/>
              <w:left w:val="nil"/>
              <w:bottom w:val="double" w:sz="6" w:space="0" w:color="auto"/>
              <w:right w:val="single" w:sz="4" w:space="0" w:color="auto"/>
            </w:tcBorders>
            <w:shd w:val="clear" w:color="000000" w:fill="FFFFFF"/>
            <w:vAlign w:val="center"/>
            <w:hideMark/>
          </w:tcPr>
          <w:p w14:paraId="258AE206" w14:textId="77777777" w:rsidR="009946B1" w:rsidRPr="009946B1" w:rsidRDefault="009946B1" w:rsidP="009946B1">
            <w:pPr>
              <w:jc w:val="center"/>
              <w:rPr>
                <w:i/>
                <w:iCs/>
                <w:sz w:val="12"/>
                <w:szCs w:val="12"/>
                <w:lang w:val="en-US" w:eastAsia="en-US"/>
              </w:rPr>
            </w:pPr>
            <w:r w:rsidRPr="009946B1">
              <w:rPr>
                <w:i/>
                <w:iCs/>
                <w:sz w:val="12"/>
                <w:szCs w:val="12"/>
                <w:lang w:val="en-US" w:eastAsia="en-US"/>
              </w:rPr>
              <w:t>6</w:t>
            </w:r>
          </w:p>
        </w:tc>
        <w:tc>
          <w:tcPr>
            <w:tcW w:w="1016" w:type="dxa"/>
            <w:tcBorders>
              <w:top w:val="nil"/>
              <w:left w:val="nil"/>
              <w:bottom w:val="double" w:sz="6" w:space="0" w:color="auto"/>
              <w:right w:val="single" w:sz="8" w:space="0" w:color="auto"/>
            </w:tcBorders>
            <w:shd w:val="clear" w:color="000000" w:fill="FFFFFF"/>
            <w:vAlign w:val="center"/>
            <w:hideMark/>
          </w:tcPr>
          <w:p w14:paraId="5C0DD6F2" w14:textId="77777777" w:rsidR="009946B1" w:rsidRPr="009946B1" w:rsidRDefault="009946B1" w:rsidP="009946B1">
            <w:pPr>
              <w:jc w:val="center"/>
              <w:rPr>
                <w:i/>
                <w:iCs/>
                <w:sz w:val="12"/>
                <w:szCs w:val="12"/>
                <w:lang w:val="en-US" w:eastAsia="en-US"/>
              </w:rPr>
            </w:pPr>
            <w:r w:rsidRPr="009946B1">
              <w:rPr>
                <w:i/>
                <w:iCs/>
                <w:sz w:val="12"/>
                <w:szCs w:val="12"/>
                <w:lang w:val="en-US" w:eastAsia="en-US"/>
              </w:rPr>
              <w:t>7</w:t>
            </w:r>
          </w:p>
        </w:tc>
      </w:tr>
      <w:tr w:rsidR="009946B1" w:rsidRPr="009946B1" w14:paraId="637E449B" w14:textId="77777777" w:rsidTr="009946B1">
        <w:trPr>
          <w:trHeight w:val="270"/>
          <w:jc w:val="center"/>
        </w:trPr>
        <w:tc>
          <w:tcPr>
            <w:tcW w:w="735" w:type="dxa"/>
            <w:tcBorders>
              <w:top w:val="nil"/>
              <w:left w:val="single" w:sz="8" w:space="0" w:color="auto"/>
              <w:bottom w:val="single" w:sz="4" w:space="0" w:color="auto"/>
              <w:right w:val="single" w:sz="4" w:space="0" w:color="auto"/>
            </w:tcBorders>
            <w:shd w:val="clear" w:color="auto" w:fill="auto"/>
            <w:noWrap/>
            <w:vAlign w:val="center"/>
            <w:hideMark/>
          </w:tcPr>
          <w:p w14:paraId="701E7648" w14:textId="77777777" w:rsidR="009946B1" w:rsidRPr="009946B1" w:rsidRDefault="009946B1" w:rsidP="009946B1">
            <w:pPr>
              <w:jc w:val="center"/>
              <w:rPr>
                <w:sz w:val="18"/>
                <w:szCs w:val="18"/>
                <w:lang w:val="en-US" w:eastAsia="en-US"/>
              </w:rPr>
            </w:pPr>
            <w:r w:rsidRPr="009946B1">
              <w:rPr>
                <w:sz w:val="18"/>
                <w:szCs w:val="18"/>
                <w:lang w:val="en-US" w:eastAsia="en-US"/>
              </w:rPr>
              <w:t>1.</w:t>
            </w:r>
          </w:p>
        </w:tc>
        <w:tc>
          <w:tcPr>
            <w:tcW w:w="4398" w:type="dxa"/>
            <w:tcBorders>
              <w:top w:val="nil"/>
              <w:left w:val="nil"/>
              <w:bottom w:val="single" w:sz="4" w:space="0" w:color="auto"/>
              <w:right w:val="single" w:sz="4" w:space="0" w:color="auto"/>
            </w:tcBorders>
            <w:shd w:val="clear" w:color="auto" w:fill="auto"/>
            <w:vAlign w:val="center"/>
            <w:hideMark/>
          </w:tcPr>
          <w:p w14:paraId="5BAC8D62" w14:textId="77777777" w:rsidR="009946B1" w:rsidRPr="009946B1" w:rsidRDefault="009946B1" w:rsidP="009946B1">
            <w:pPr>
              <w:rPr>
                <w:sz w:val="18"/>
                <w:szCs w:val="18"/>
                <w:lang w:val="en-US" w:eastAsia="en-US"/>
              </w:rPr>
            </w:pPr>
            <w:r w:rsidRPr="009946B1">
              <w:rPr>
                <w:sz w:val="18"/>
                <w:szCs w:val="18"/>
                <w:lang w:val="en-US" w:eastAsia="en-US"/>
              </w:rPr>
              <w:t>Инвестиционо и текуће одржавање у Сектору за грађевинске послове</w:t>
            </w:r>
          </w:p>
        </w:tc>
        <w:tc>
          <w:tcPr>
            <w:tcW w:w="1163" w:type="dxa"/>
            <w:tcBorders>
              <w:top w:val="nil"/>
              <w:left w:val="nil"/>
              <w:bottom w:val="single" w:sz="4" w:space="0" w:color="auto"/>
              <w:right w:val="single" w:sz="4" w:space="0" w:color="auto"/>
            </w:tcBorders>
            <w:shd w:val="clear" w:color="000000" w:fill="FFFFFF"/>
            <w:noWrap/>
            <w:vAlign w:val="center"/>
            <w:hideMark/>
          </w:tcPr>
          <w:p w14:paraId="05B8D1BB" w14:textId="77777777" w:rsidR="009946B1" w:rsidRPr="009946B1" w:rsidRDefault="009946B1" w:rsidP="009946B1">
            <w:pPr>
              <w:jc w:val="right"/>
              <w:rPr>
                <w:sz w:val="18"/>
                <w:szCs w:val="18"/>
                <w:lang w:val="en-US" w:eastAsia="en-US"/>
              </w:rPr>
            </w:pPr>
            <w:r w:rsidRPr="009946B1">
              <w:rPr>
                <w:sz w:val="18"/>
                <w:szCs w:val="18"/>
                <w:lang w:val="en-US" w:eastAsia="en-US"/>
              </w:rPr>
              <w:t>479.020</w:t>
            </w:r>
          </w:p>
        </w:tc>
        <w:tc>
          <w:tcPr>
            <w:tcW w:w="1188" w:type="dxa"/>
            <w:tcBorders>
              <w:top w:val="nil"/>
              <w:left w:val="nil"/>
              <w:bottom w:val="single" w:sz="4" w:space="0" w:color="auto"/>
              <w:right w:val="single" w:sz="4" w:space="0" w:color="auto"/>
            </w:tcBorders>
            <w:shd w:val="clear" w:color="auto" w:fill="auto"/>
            <w:noWrap/>
            <w:vAlign w:val="center"/>
            <w:hideMark/>
          </w:tcPr>
          <w:p w14:paraId="1E52A058" w14:textId="77777777" w:rsidR="009946B1" w:rsidRPr="009946B1" w:rsidRDefault="009946B1" w:rsidP="009946B1">
            <w:pPr>
              <w:jc w:val="right"/>
              <w:rPr>
                <w:sz w:val="18"/>
                <w:szCs w:val="18"/>
                <w:lang w:val="en-US" w:eastAsia="en-US"/>
              </w:rPr>
            </w:pPr>
            <w:r w:rsidRPr="009946B1">
              <w:rPr>
                <w:sz w:val="18"/>
                <w:szCs w:val="18"/>
                <w:lang w:val="en-US" w:eastAsia="en-US"/>
              </w:rPr>
              <w:t>457.680</w:t>
            </w:r>
          </w:p>
        </w:tc>
        <w:tc>
          <w:tcPr>
            <w:tcW w:w="1163" w:type="dxa"/>
            <w:tcBorders>
              <w:top w:val="nil"/>
              <w:left w:val="nil"/>
              <w:bottom w:val="single" w:sz="4" w:space="0" w:color="auto"/>
              <w:right w:val="single" w:sz="4" w:space="0" w:color="auto"/>
            </w:tcBorders>
            <w:shd w:val="clear" w:color="000000" w:fill="FFFFFF"/>
            <w:noWrap/>
            <w:vAlign w:val="center"/>
            <w:hideMark/>
          </w:tcPr>
          <w:p w14:paraId="62DE064A" w14:textId="77777777" w:rsidR="009946B1" w:rsidRPr="009946B1" w:rsidRDefault="009946B1" w:rsidP="009946B1">
            <w:pPr>
              <w:jc w:val="right"/>
              <w:rPr>
                <w:sz w:val="18"/>
                <w:szCs w:val="18"/>
                <w:lang w:val="en-US" w:eastAsia="en-US"/>
              </w:rPr>
            </w:pPr>
            <w:r w:rsidRPr="009946B1">
              <w:rPr>
                <w:sz w:val="18"/>
                <w:szCs w:val="18"/>
                <w:lang w:val="en-US" w:eastAsia="en-US"/>
              </w:rPr>
              <w:t>100.465</w:t>
            </w:r>
          </w:p>
        </w:tc>
        <w:tc>
          <w:tcPr>
            <w:tcW w:w="978" w:type="dxa"/>
            <w:tcBorders>
              <w:top w:val="nil"/>
              <w:left w:val="nil"/>
              <w:bottom w:val="single" w:sz="4" w:space="0" w:color="auto"/>
              <w:right w:val="single" w:sz="4" w:space="0" w:color="auto"/>
            </w:tcBorders>
            <w:shd w:val="clear" w:color="auto" w:fill="auto"/>
            <w:noWrap/>
            <w:vAlign w:val="center"/>
            <w:hideMark/>
          </w:tcPr>
          <w:p w14:paraId="7AA4392B" w14:textId="77777777" w:rsidR="009946B1" w:rsidRPr="009946B1" w:rsidRDefault="009946B1" w:rsidP="009946B1">
            <w:pPr>
              <w:jc w:val="center"/>
              <w:rPr>
                <w:sz w:val="18"/>
                <w:szCs w:val="18"/>
                <w:lang w:val="en-US" w:eastAsia="en-US"/>
              </w:rPr>
            </w:pPr>
            <w:r w:rsidRPr="009946B1">
              <w:rPr>
                <w:sz w:val="18"/>
                <w:szCs w:val="18"/>
                <w:lang w:val="en-US" w:eastAsia="en-US"/>
              </w:rPr>
              <w:t>22</w:t>
            </w:r>
          </w:p>
        </w:tc>
        <w:tc>
          <w:tcPr>
            <w:tcW w:w="1016" w:type="dxa"/>
            <w:tcBorders>
              <w:top w:val="nil"/>
              <w:left w:val="nil"/>
              <w:bottom w:val="single" w:sz="4" w:space="0" w:color="auto"/>
              <w:right w:val="single" w:sz="8" w:space="0" w:color="auto"/>
            </w:tcBorders>
            <w:shd w:val="clear" w:color="auto" w:fill="auto"/>
            <w:noWrap/>
            <w:vAlign w:val="center"/>
            <w:hideMark/>
          </w:tcPr>
          <w:p w14:paraId="0932233B" w14:textId="77777777" w:rsidR="009946B1" w:rsidRPr="009946B1" w:rsidRDefault="009946B1" w:rsidP="009946B1">
            <w:pPr>
              <w:jc w:val="center"/>
              <w:rPr>
                <w:sz w:val="18"/>
                <w:szCs w:val="18"/>
                <w:lang w:val="en-US" w:eastAsia="en-US"/>
              </w:rPr>
            </w:pPr>
            <w:r w:rsidRPr="009946B1">
              <w:rPr>
                <w:sz w:val="18"/>
                <w:szCs w:val="18"/>
                <w:lang w:val="en-US" w:eastAsia="en-US"/>
              </w:rPr>
              <w:t>21</w:t>
            </w:r>
          </w:p>
        </w:tc>
      </w:tr>
      <w:tr w:rsidR="009946B1" w:rsidRPr="009946B1" w14:paraId="5E866396" w14:textId="77777777" w:rsidTr="009946B1">
        <w:trPr>
          <w:trHeight w:val="138"/>
          <w:jc w:val="center"/>
        </w:trPr>
        <w:tc>
          <w:tcPr>
            <w:tcW w:w="735" w:type="dxa"/>
            <w:tcBorders>
              <w:top w:val="nil"/>
              <w:left w:val="single" w:sz="8" w:space="0" w:color="auto"/>
              <w:bottom w:val="nil"/>
              <w:right w:val="single" w:sz="4" w:space="0" w:color="auto"/>
            </w:tcBorders>
            <w:shd w:val="clear" w:color="auto" w:fill="auto"/>
            <w:noWrap/>
            <w:vAlign w:val="center"/>
            <w:hideMark/>
          </w:tcPr>
          <w:p w14:paraId="7E1AD4A8" w14:textId="77777777" w:rsidR="009946B1" w:rsidRPr="009946B1" w:rsidRDefault="009946B1" w:rsidP="009946B1">
            <w:pPr>
              <w:jc w:val="center"/>
              <w:rPr>
                <w:sz w:val="18"/>
                <w:szCs w:val="18"/>
                <w:lang w:val="en-US" w:eastAsia="en-US"/>
              </w:rPr>
            </w:pPr>
            <w:r w:rsidRPr="009946B1">
              <w:rPr>
                <w:sz w:val="18"/>
                <w:szCs w:val="18"/>
                <w:lang w:val="en-US" w:eastAsia="en-US"/>
              </w:rPr>
              <w:t>2.</w:t>
            </w:r>
          </w:p>
        </w:tc>
        <w:tc>
          <w:tcPr>
            <w:tcW w:w="4398" w:type="dxa"/>
            <w:tcBorders>
              <w:top w:val="nil"/>
              <w:left w:val="nil"/>
              <w:bottom w:val="nil"/>
              <w:right w:val="single" w:sz="4" w:space="0" w:color="auto"/>
            </w:tcBorders>
            <w:shd w:val="clear" w:color="auto" w:fill="auto"/>
            <w:noWrap/>
            <w:vAlign w:val="center"/>
            <w:hideMark/>
          </w:tcPr>
          <w:p w14:paraId="665D35E1" w14:textId="77777777" w:rsidR="009946B1" w:rsidRPr="009946B1" w:rsidRDefault="009946B1" w:rsidP="009946B1">
            <w:pPr>
              <w:rPr>
                <w:sz w:val="18"/>
                <w:szCs w:val="18"/>
                <w:lang w:val="en-US" w:eastAsia="en-US"/>
              </w:rPr>
            </w:pPr>
            <w:r w:rsidRPr="009946B1">
              <w:rPr>
                <w:sz w:val="18"/>
                <w:szCs w:val="18"/>
                <w:lang w:val="en-US" w:eastAsia="en-US"/>
              </w:rPr>
              <w:t>Инвестиционо и текуће одржавање у Сектору за ЕТП</w:t>
            </w:r>
          </w:p>
        </w:tc>
        <w:tc>
          <w:tcPr>
            <w:tcW w:w="1163" w:type="dxa"/>
            <w:tcBorders>
              <w:top w:val="nil"/>
              <w:left w:val="nil"/>
              <w:bottom w:val="nil"/>
              <w:right w:val="single" w:sz="4" w:space="0" w:color="auto"/>
            </w:tcBorders>
            <w:shd w:val="clear" w:color="000000" w:fill="FFFFFF"/>
            <w:noWrap/>
            <w:vAlign w:val="center"/>
            <w:hideMark/>
          </w:tcPr>
          <w:p w14:paraId="20E8D487" w14:textId="77777777" w:rsidR="009946B1" w:rsidRPr="009946B1" w:rsidRDefault="009946B1" w:rsidP="009946B1">
            <w:pPr>
              <w:jc w:val="right"/>
              <w:rPr>
                <w:sz w:val="18"/>
                <w:szCs w:val="18"/>
                <w:lang w:val="en-US" w:eastAsia="en-US"/>
              </w:rPr>
            </w:pPr>
            <w:r w:rsidRPr="009946B1">
              <w:rPr>
                <w:sz w:val="18"/>
                <w:szCs w:val="18"/>
                <w:lang w:val="en-US" w:eastAsia="en-US"/>
              </w:rPr>
              <w:t>184.041</w:t>
            </w:r>
          </w:p>
        </w:tc>
        <w:tc>
          <w:tcPr>
            <w:tcW w:w="1188" w:type="dxa"/>
            <w:tcBorders>
              <w:top w:val="nil"/>
              <w:left w:val="nil"/>
              <w:bottom w:val="nil"/>
              <w:right w:val="single" w:sz="4" w:space="0" w:color="auto"/>
            </w:tcBorders>
            <w:shd w:val="clear" w:color="auto" w:fill="auto"/>
            <w:noWrap/>
            <w:vAlign w:val="center"/>
            <w:hideMark/>
          </w:tcPr>
          <w:p w14:paraId="1F2E0614" w14:textId="77777777" w:rsidR="009946B1" w:rsidRPr="009946B1" w:rsidRDefault="009946B1" w:rsidP="009946B1">
            <w:pPr>
              <w:jc w:val="right"/>
              <w:rPr>
                <w:sz w:val="18"/>
                <w:szCs w:val="18"/>
                <w:lang w:val="en-US" w:eastAsia="en-US"/>
              </w:rPr>
            </w:pPr>
            <w:r w:rsidRPr="009946B1">
              <w:rPr>
                <w:sz w:val="18"/>
                <w:szCs w:val="18"/>
                <w:lang w:val="en-US" w:eastAsia="en-US"/>
              </w:rPr>
              <w:t>971.600</w:t>
            </w:r>
          </w:p>
        </w:tc>
        <w:tc>
          <w:tcPr>
            <w:tcW w:w="1163" w:type="dxa"/>
            <w:tcBorders>
              <w:top w:val="nil"/>
              <w:left w:val="nil"/>
              <w:bottom w:val="nil"/>
              <w:right w:val="single" w:sz="4" w:space="0" w:color="auto"/>
            </w:tcBorders>
            <w:shd w:val="clear" w:color="000000" w:fill="FFFFFF"/>
            <w:noWrap/>
            <w:vAlign w:val="center"/>
            <w:hideMark/>
          </w:tcPr>
          <w:p w14:paraId="43ABE83C" w14:textId="77777777" w:rsidR="009946B1" w:rsidRPr="009946B1" w:rsidRDefault="009946B1" w:rsidP="009946B1">
            <w:pPr>
              <w:jc w:val="right"/>
              <w:rPr>
                <w:sz w:val="18"/>
                <w:szCs w:val="18"/>
                <w:lang w:val="en-US" w:eastAsia="en-US"/>
              </w:rPr>
            </w:pPr>
            <w:r w:rsidRPr="009946B1">
              <w:rPr>
                <w:sz w:val="18"/>
                <w:szCs w:val="18"/>
                <w:lang w:val="en-US" w:eastAsia="en-US"/>
              </w:rPr>
              <w:t>31.144</w:t>
            </w:r>
          </w:p>
        </w:tc>
        <w:tc>
          <w:tcPr>
            <w:tcW w:w="978" w:type="dxa"/>
            <w:tcBorders>
              <w:top w:val="nil"/>
              <w:left w:val="nil"/>
              <w:bottom w:val="nil"/>
              <w:right w:val="single" w:sz="4" w:space="0" w:color="auto"/>
            </w:tcBorders>
            <w:shd w:val="clear" w:color="auto" w:fill="auto"/>
            <w:noWrap/>
            <w:vAlign w:val="center"/>
            <w:hideMark/>
          </w:tcPr>
          <w:p w14:paraId="34F91DC4" w14:textId="77777777" w:rsidR="009946B1" w:rsidRPr="009946B1" w:rsidRDefault="009946B1" w:rsidP="009946B1">
            <w:pPr>
              <w:jc w:val="center"/>
              <w:rPr>
                <w:sz w:val="18"/>
                <w:szCs w:val="18"/>
                <w:lang w:val="en-US" w:eastAsia="en-US"/>
              </w:rPr>
            </w:pPr>
            <w:r w:rsidRPr="009946B1">
              <w:rPr>
                <w:sz w:val="18"/>
                <w:szCs w:val="18"/>
                <w:lang w:val="en-US" w:eastAsia="en-US"/>
              </w:rPr>
              <w:t>3</w:t>
            </w:r>
          </w:p>
        </w:tc>
        <w:tc>
          <w:tcPr>
            <w:tcW w:w="1016" w:type="dxa"/>
            <w:tcBorders>
              <w:top w:val="nil"/>
              <w:left w:val="nil"/>
              <w:bottom w:val="nil"/>
              <w:right w:val="single" w:sz="8" w:space="0" w:color="auto"/>
            </w:tcBorders>
            <w:shd w:val="clear" w:color="auto" w:fill="auto"/>
            <w:noWrap/>
            <w:vAlign w:val="center"/>
            <w:hideMark/>
          </w:tcPr>
          <w:p w14:paraId="53F7A51E" w14:textId="77777777" w:rsidR="009946B1" w:rsidRPr="009946B1" w:rsidRDefault="009946B1" w:rsidP="009946B1">
            <w:pPr>
              <w:jc w:val="center"/>
              <w:rPr>
                <w:sz w:val="18"/>
                <w:szCs w:val="18"/>
                <w:lang w:val="en-US" w:eastAsia="en-US"/>
              </w:rPr>
            </w:pPr>
            <w:r w:rsidRPr="009946B1">
              <w:rPr>
                <w:sz w:val="18"/>
                <w:szCs w:val="18"/>
                <w:lang w:val="en-US" w:eastAsia="en-US"/>
              </w:rPr>
              <w:t>17</w:t>
            </w:r>
          </w:p>
        </w:tc>
      </w:tr>
      <w:tr w:rsidR="009946B1" w:rsidRPr="009946B1" w14:paraId="099D4C8B" w14:textId="77777777" w:rsidTr="009946B1">
        <w:trPr>
          <w:trHeight w:val="270"/>
          <w:jc w:val="center"/>
        </w:trPr>
        <w:tc>
          <w:tcPr>
            <w:tcW w:w="735"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64A75CB6" w14:textId="77777777" w:rsidR="009946B1" w:rsidRPr="009946B1" w:rsidRDefault="009946B1" w:rsidP="009946B1">
            <w:pPr>
              <w:jc w:val="center"/>
              <w:rPr>
                <w:b/>
                <w:bCs/>
                <w:sz w:val="18"/>
                <w:szCs w:val="18"/>
                <w:lang w:val="en-US" w:eastAsia="en-US"/>
              </w:rPr>
            </w:pPr>
            <w:r w:rsidRPr="009946B1">
              <w:rPr>
                <w:b/>
                <w:bCs/>
                <w:sz w:val="18"/>
                <w:szCs w:val="18"/>
                <w:lang w:val="en-US" w:eastAsia="en-US"/>
              </w:rPr>
              <w:t> </w:t>
            </w:r>
          </w:p>
        </w:tc>
        <w:tc>
          <w:tcPr>
            <w:tcW w:w="4398" w:type="dxa"/>
            <w:tcBorders>
              <w:top w:val="single" w:sz="8" w:space="0" w:color="auto"/>
              <w:left w:val="nil"/>
              <w:bottom w:val="single" w:sz="8" w:space="0" w:color="auto"/>
              <w:right w:val="single" w:sz="4" w:space="0" w:color="auto"/>
            </w:tcBorders>
            <w:shd w:val="clear" w:color="000000" w:fill="BFBFBF"/>
            <w:vAlign w:val="center"/>
            <w:hideMark/>
          </w:tcPr>
          <w:p w14:paraId="039CAF8D" w14:textId="77777777" w:rsidR="009946B1" w:rsidRPr="009946B1" w:rsidRDefault="009946B1" w:rsidP="009946B1">
            <w:pPr>
              <w:jc w:val="center"/>
              <w:rPr>
                <w:b/>
                <w:bCs/>
                <w:sz w:val="18"/>
                <w:szCs w:val="18"/>
                <w:lang w:val="en-US" w:eastAsia="en-US"/>
              </w:rPr>
            </w:pPr>
            <w:r w:rsidRPr="009946B1">
              <w:rPr>
                <w:b/>
                <w:bCs/>
                <w:sz w:val="18"/>
                <w:szCs w:val="18"/>
                <w:lang w:val="en-US" w:eastAsia="en-US"/>
              </w:rPr>
              <w:t>Укупно - трошкови одржавања од стране трећих лица</w:t>
            </w:r>
          </w:p>
        </w:tc>
        <w:tc>
          <w:tcPr>
            <w:tcW w:w="1163" w:type="dxa"/>
            <w:tcBorders>
              <w:top w:val="single" w:sz="8" w:space="0" w:color="auto"/>
              <w:left w:val="nil"/>
              <w:bottom w:val="single" w:sz="8" w:space="0" w:color="auto"/>
              <w:right w:val="single" w:sz="4" w:space="0" w:color="auto"/>
            </w:tcBorders>
            <w:shd w:val="clear" w:color="000000" w:fill="BFBFBF"/>
            <w:noWrap/>
            <w:vAlign w:val="center"/>
            <w:hideMark/>
          </w:tcPr>
          <w:p w14:paraId="2D076A3F" w14:textId="77777777" w:rsidR="009946B1" w:rsidRPr="009946B1" w:rsidRDefault="009946B1" w:rsidP="009946B1">
            <w:pPr>
              <w:jc w:val="right"/>
              <w:rPr>
                <w:b/>
                <w:bCs/>
                <w:sz w:val="18"/>
                <w:szCs w:val="18"/>
                <w:lang w:val="en-US" w:eastAsia="en-US"/>
              </w:rPr>
            </w:pPr>
            <w:r w:rsidRPr="009946B1">
              <w:rPr>
                <w:b/>
                <w:bCs/>
                <w:sz w:val="18"/>
                <w:szCs w:val="18"/>
                <w:lang w:val="en-US" w:eastAsia="en-US"/>
              </w:rPr>
              <w:t>663.061</w:t>
            </w:r>
          </w:p>
        </w:tc>
        <w:tc>
          <w:tcPr>
            <w:tcW w:w="1188" w:type="dxa"/>
            <w:tcBorders>
              <w:top w:val="single" w:sz="8" w:space="0" w:color="auto"/>
              <w:left w:val="nil"/>
              <w:bottom w:val="single" w:sz="8" w:space="0" w:color="auto"/>
              <w:right w:val="single" w:sz="4" w:space="0" w:color="auto"/>
            </w:tcBorders>
            <w:shd w:val="clear" w:color="000000" w:fill="BFBFBF"/>
            <w:noWrap/>
            <w:vAlign w:val="center"/>
            <w:hideMark/>
          </w:tcPr>
          <w:p w14:paraId="1083CB4E" w14:textId="77777777" w:rsidR="009946B1" w:rsidRPr="009946B1" w:rsidRDefault="009946B1" w:rsidP="009946B1">
            <w:pPr>
              <w:jc w:val="right"/>
              <w:rPr>
                <w:b/>
                <w:bCs/>
                <w:sz w:val="18"/>
                <w:szCs w:val="18"/>
                <w:lang w:val="en-US" w:eastAsia="en-US"/>
              </w:rPr>
            </w:pPr>
            <w:r w:rsidRPr="009946B1">
              <w:rPr>
                <w:b/>
                <w:bCs/>
                <w:sz w:val="18"/>
                <w:szCs w:val="18"/>
                <w:lang w:val="en-US" w:eastAsia="en-US"/>
              </w:rPr>
              <w:t>1.429.280</w:t>
            </w:r>
          </w:p>
        </w:tc>
        <w:tc>
          <w:tcPr>
            <w:tcW w:w="1163" w:type="dxa"/>
            <w:tcBorders>
              <w:top w:val="single" w:sz="8" w:space="0" w:color="auto"/>
              <w:left w:val="nil"/>
              <w:bottom w:val="single" w:sz="8" w:space="0" w:color="auto"/>
              <w:right w:val="single" w:sz="4" w:space="0" w:color="auto"/>
            </w:tcBorders>
            <w:shd w:val="clear" w:color="000000" w:fill="BFBFBF"/>
            <w:noWrap/>
            <w:vAlign w:val="center"/>
            <w:hideMark/>
          </w:tcPr>
          <w:p w14:paraId="2B1B2FB3" w14:textId="77777777" w:rsidR="009946B1" w:rsidRPr="009946B1" w:rsidRDefault="009946B1" w:rsidP="009946B1">
            <w:pPr>
              <w:jc w:val="right"/>
              <w:rPr>
                <w:b/>
                <w:bCs/>
                <w:sz w:val="18"/>
                <w:szCs w:val="18"/>
                <w:lang w:val="en-US" w:eastAsia="en-US"/>
              </w:rPr>
            </w:pPr>
            <w:r w:rsidRPr="009946B1">
              <w:rPr>
                <w:b/>
                <w:bCs/>
                <w:sz w:val="18"/>
                <w:szCs w:val="18"/>
                <w:lang w:val="en-US" w:eastAsia="en-US"/>
              </w:rPr>
              <w:t>131.609</w:t>
            </w:r>
          </w:p>
        </w:tc>
        <w:tc>
          <w:tcPr>
            <w:tcW w:w="978" w:type="dxa"/>
            <w:tcBorders>
              <w:top w:val="single" w:sz="8" w:space="0" w:color="auto"/>
              <w:left w:val="nil"/>
              <w:bottom w:val="single" w:sz="8" w:space="0" w:color="auto"/>
              <w:right w:val="single" w:sz="4" w:space="0" w:color="auto"/>
            </w:tcBorders>
            <w:shd w:val="clear" w:color="000000" w:fill="BFBFBF"/>
            <w:noWrap/>
            <w:vAlign w:val="center"/>
            <w:hideMark/>
          </w:tcPr>
          <w:p w14:paraId="4D01C0FD" w14:textId="77777777" w:rsidR="009946B1" w:rsidRPr="009946B1" w:rsidRDefault="009946B1" w:rsidP="009946B1">
            <w:pPr>
              <w:jc w:val="center"/>
              <w:rPr>
                <w:b/>
                <w:bCs/>
                <w:sz w:val="18"/>
                <w:szCs w:val="18"/>
                <w:lang w:val="en-US" w:eastAsia="en-US"/>
              </w:rPr>
            </w:pPr>
            <w:r w:rsidRPr="009946B1">
              <w:rPr>
                <w:b/>
                <w:bCs/>
                <w:sz w:val="18"/>
                <w:szCs w:val="18"/>
                <w:lang w:val="en-US" w:eastAsia="en-US"/>
              </w:rPr>
              <w:t>9</w:t>
            </w:r>
          </w:p>
        </w:tc>
        <w:tc>
          <w:tcPr>
            <w:tcW w:w="1016" w:type="dxa"/>
            <w:tcBorders>
              <w:top w:val="single" w:sz="8" w:space="0" w:color="auto"/>
              <w:left w:val="nil"/>
              <w:bottom w:val="single" w:sz="8" w:space="0" w:color="auto"/>
              <w:right w:val="single" w:sz="8" w:space="0" w:color="auto"/>
            </w:tcBorders>
            <w:shd w:val="clear" w:color="000000" w:fill="BFBFBF"/>
            <w:noWrap/>
            <w:vAlign w:val="center"/>
            <w:hideMark/>
          </w:tcPr>
          <w:p w14:paraId="57559761" w14:textId="77777777" w:rsidR="009946B1" w:rsidRPr="009946B1" w:rsidRDefault="009946B1" w:rsidP="009946B1">
            <w:pPr>
              <w:jc w:val="center"/>
              <w:rPr>
                <w:b/>
                <w:bCs/>
                <w:sz w:val="18"/>
                <w:szCs w:val="18"/>
                <w:lang w:val="en-US" w:eastAsia="en-US"/>
              </w:rPr>
            </w:pPr>
            <w:r w:rsidRPr="009946B1">
              <w:rPr>
                <w:b/>
                <w:bCs/>
                <w:sz w:val="18"/>
                <w:szCs w:val="18"/>
                <w:lang w:val="en-US" w:eastAsia="en-US"/>
              </w:rPr>
              <w:t>20</w:t>
            </w:r>
          </w:p>
        </w:tc>
      </w:tr>
    </w:tbl>
    <w:p w14:paraId="068B2CE4" w14:textId="06485E02" w:rsidR="007B4067" w:rsidRPr="009946B1" w:rsidRDefault="00D04537" w:rsidP="008D2781">
      <w:pPr>
        <w:jc w:val="center"/>
        <w:rPr>
          <w:b/>
          <w:bCs/>
          <w:i/>
          <w:sz w:val="20"/>
          <w:szCs w:val="20"/>
        </w:rPr>
      </w:pPr>
      <w:r w:rsidRPr="009946B1">
        <w:rPr>
          <w:b/>
          <w:bCs/>
          <w:i/>
          <w:sz w:val="20"/>
          <w:szCs w:val="20"/>
          <w:lang w:val="sr-Cyrl-CS"/>
        </w:rPr>
        <w:t xml:space="preserve">Табела </w:t>
      </w:r>
      <w:r w:rsidR="007D2BBF">
        <w:rPr>
          <w:b/>
          <w:bCs/>
          <w:i/>
          <w:sz w:val="20"/>
          <w:szCs w:val="20"/>
          <w:lang w:val="en-US"/>
        </w:rPr>
        <w:t>34</w:t>
      </w:r>
      <w:r w:rsidRPr="009946B1">
        <w:rPr>
          <w:b/>
          <w:bCs/>
          <w:i/>
          <w:sz w:val="20"/>
          <w:szCs w:val="20"/>
          <w:lang w:val="sr-Cyrl-CS"/>
        </w:rPr>
        <w:t>:</w:t>
      </w:r>
      <w:r w:rsidRPr="009946B1">
        <w:rPr>
          <w:b/>
          <w:bCs/>
          <w:i/>
          <w:sz w:val="20"/>
          <w:szCs w:val="20"/>
        </w:rPr>
        <w:t xml:space="preserve"> Трошкови одржавања осн</w:t>
      </w:r>
      <w:r w:rsidR="002B73E2" w:rsidRPr="009946B1">
        <w:rPr>
          <w:b/>
          <w:bCs/>
          <w:i/>
          <w:sz w:val="20"/>
          <w:szCs w:val="20"/>
          <w:lang w:val="sr-Cyrl-RS"/>
        </w:rPr>
        <w:t xml:space="preserve">овних </w:t>
      </w:r>
      <w:r w:rsidRPr="009946B1">
        <w:rPr>
          <w:b/>
          <w:bCs/>
          <w:i/>
          <w:sz w:val="20"/>
          <w:szCs w:val="20"/>
        </w:rPr>
        <w:t>средстава од стране трећих лица у  Инфраструктури</w:t>
      </w:r>
    </w:p>
    <w:p w14:paraId="513439A5" w14:textId="74714D64" w:rsidR="009946B1" w:rsidRDefault="009946B1" w:rsidP="008D2781">
      <w:pPr>
        <w:jc w:val="center"/>
        <w:rPr>
          <w:b/>
          <w:bCs/>
          <w:i/>
          <w:color w:val="FF0000"/>
          <w:sz w:val="20"/>
          <w:szCs w:val="20"/>
        </w:rPr>
      </w:pPr>
    </w:p>
    <w:p w14:paraId="39B2E233" w14:textId="4847D51E" w:rsidR="009946B1" w:rsidRDefault="009946B1" w:rsidP="008D2781">
      <w:pPr>
        <w:jc w:val="center"/>
        <w:rPr>
          <w:b/>
          <w:bCs/>
          <w:i/>
          <w:color w:val="FF0000"/>
          <w:sz w:val="20"/>
          <w:szCs w:val="20"/>
        </w:rPr>
      </w:pPr>
    </w:p>
    <w:p w14:paraId="3E530B5A" w14:textId="77777777" w:rsidR="00F27D7E" w:rsidRPr="00F6377C" w:rsidRDefault="00D57B8B" w:rsidP="00D14D1E">
      <w:pPr>
        <w:pStyle w:val="Heading1"/>
        <w:numPr>
          <w:ilvl w:val="0"/>
          <w:numId w:val="11"/>
        </w:numPr>
        <w:rPr>
          <w:lang w:eastAsia="en-US"/>
        </w:rPr>
      </w:pPr>
      <w:bookmarkStart w:id="65" w:name="_Toc129346707"/>
      <w:r w:rsidRPr="00F6377C">
        <w:rPr>
          <w:lang w:eastAsia="en-US"/>
        </w:rPr>
        <w:lastRenderedPageBreak/>
        <w:t>ИНВЕСТИЦИЈЕ</w:t>
      </w:r>
      <w:bookmarkEnd w:id="65"/>
    </w:p>
    <w:p w14:paraId="12E75D7B" w14:textId="77777777" w:rsidR="00D57B8B" w:rsidRPr="00F6377C" w:rsidRDefault="00D57B8B" w:rsidP="00B74FA4">
      <w:pPr>
        <w:jc w:val="both"/>
        <w:rPr>
          <w:lang w:eastAsia="en-US"/>
        </w:rPr>
      </w:pPr>
    </w:p>
    <w:p w14:paraId="33A850EF" w14:textId="0FBE2998" w:rsidR="00E70773" w:rsidRPr="00F6377C" w:rsidRDefault="00E70773" w:rsidP="00042A9D">
      <w:pPr>
        <w:ind w:left="-510" w:right="-510"/>
        <w:jc w:val="both"/>
        <w:rPr>
          <w:lang w:val="sr-Cyrl-BA"/>
        </w:rPr>
      </w:pPr>
      <w:r w:rsidRPr="00F6377C">
        <w:t>Ж</w:t>
      </w:r>
      <w:r w:rsidR="007D2866" w:rsidRPr="00F6377C">
        <w:t>ељезнице Републике Српске у 2022</w:t>
      </w:r>
      <w:r w:rsidRPr="00F6377C">
        <w:t>. годин</w:t>
      </w:r>
      <w:r w:rsidR="005D56EB" w:rsidRPr="00F6377C">
        <w:rPr>
          <w:lang w:val="sr-Cyrl-RS"/>
        </w:rPr>
        <w:t>и</w:t>
      </w:r>
      <w:r w:rsidRPr="00F6377C">
        <w:t xml:space="preserve"> инвестирале су </w:t>
      </w:r>
      <w:r w:rsidR="00F6377C" w:rsidRPr="00F6377C">
        <w:rPr>
          <w:lang w:val="sr-Cyrl-RS"/>
        </w:rPr>
        <w:t>2.134.112</w:t>
      </w:r>
      <w:r w:rsidRPr="00F6377C">
        <w:t xml:space="preserve"> КМ, </w:t>
      </w:r>
      <w:r w:rsidR="00F6377C" w:rsidRPr="00F6377C">
        <w:t xml:space="preserve">док </w:t>
      </w:r>
      <w:r w:rsidR="00F6377C" w:rsidRPr="00F6377C">
        <w:rPr>
          <w:lang w:val="sr-Cyrl-RS"/>
        </w:rPr>
        <w:t xml:space="preserve">је </w:t>
      </w:r>
      <w:r w:rsidR="007D2866" w:rsidRPr="00F6377C">
        <w:t>у 2021</w:t>
      </w:r>
      <w:r w:rsidRPr="00F6377C">
        <w:t>. годин</w:t>
      </w:r>
      <w:r w:rsidR="005D56EB" w:rsidRPr="00F6377C">
        <w:rPr>
          <w:lang w:val="sr-Cyrl-RS"/>
        </w:rPr>
        <w:t>и</w:t>
      </w:r>
      <w:r w:rsidRPr="00F6377C">
        <w:t xml:space="preserve"> инвестира</w:t>
      </w:r>
      <w:r w:rsidR="00F6377C" w:rsidRPr="00F6377C">
        <w:t xml:space="preserve">но </w:t>
      </w:r>
      <w:r w:rsidR="007D2866" w:rsidRPr="00F6377C">
        <w:rPr>
          <w:lang w:val="en-US"/>
        </w:rPr>
        <w:t>3.316.153</w:t>
      </w:r>
      <w:r w:rsidR="007D2866" w:rsidRPr="00F6377C">
        <w:rPr>
          <w:lang w:val="sr-Cyrl-RS"/>
        </w:rPr>
        <w:t xml:space="preserve"> </w:t>
      </w:r>
      <w:r w:rsidR="00F6377C" w:rsidRPr="00F6377C">
        <w:t>КМ</w:t>
      </w:r>
      <w:r w:rsidRPr="00F6377C">
        <w:t xml:space="preserve">. </w:t>
      </w:r>
    </w:p>
    <w:p w14:paraId="5B35BBC9" w14:textId="77777777" w:rsidR="00E70773" w:rsidRPr="000F6C7E" w:rsidRDefault="00E70773" w:rsidP="00E8295D">
      <w:pPr>
        <w:spacing w:line="276" w:lineRule="auto"/>
        <w:jc w:val="both"/>
        <w:rPr>
          <w:color w:val="FF0000"/>
          <w:lang w:val="sr-Cyrl-BA"/>
        </w:rPr>
      </w:pPr>
    </w:p>
    <w:p w14:paraId="3771FB7E" w14:textId="0FC6DCD2" w:rsidR="00E70773" w:rsidRPr="007D2866" w:rsidRDefault="00E70773" w:rsidP="00E8295D">
      <w:pPr>
        <w:spacing w:line="276" w:lineRule="auto"/>
        <w:jc w:val="both"/>
      </w:pPr>
      <w:r w:rsidRPr="007D2866">
        <w:t>Стање инвестиција на дан 3</w:t>
      </w:r>
      <w:r w:rsidR="005D56EB" w:rsidRPr="007D2866">
        <w:rPr>
          <w:lang w:val="sr-Cyrl-RS"/>
        </w:rPr>
        <w:t>1</w:t>
      </w:r>
      <w:r w:rsidRPr="007D2866">
        <w:t>.</w:t>
      </w:r>
      <w:r w:rsidR="005D56EB" w:rsidRPr="007D2866">
        <w:rPr>
          <w:lang w:val="sr-Cyrl-RS"/>
        </w:rPr>
        <w:t>12</w:t>
      </w:r>
      <w:r w:rsidR="007D2866" w:rsidRPr="007D2866">
        <w:t>.202</w:t>
      </w:r>
      <w:r w:rsidR="007D2866" w:rsidRPr="007D2866">
        <w:rPr>
          <w:lang w:val="sr-Cyrl-RS"/>
        </w:rPr>
        <w:t>2</w:t>
      </w:r>
      <w:r w:rsidRPr="007D2866">
        <w:t xml:space="preserve">. године износи: </w:t>
      </w:r>
    </w:p>
    <w:p w14:paraId="2AC9D2B6" w14:textId="3B347F76" w:rsidR="00E70773" w:rsidRPr="007D2866" w:rsidRDefault="00E70773" w:rsidP="00B10CC5">
      <w:pPr>
        <w:numPr>
          <w:ilvl w:val="0"/>
          <w:numId w:val="17"/>
        </w:numPr>
        <w:spacing w:line="276" w:lineRule="auto"/>
        <w:contextualSpacing/>
        <w:jc w:val="both"/>
      </w:pPr>
      <w:r w:rsidRPr="007D2866">
        <w:t>земљиште у припреми                                   334.294 КМ</w:t>
      </w:r>
    </w:p>
    <w:p w14:paraId="1BA563F7" w14:textId="22F3F089" w:rsidR="00E70773" w:rsidRPr="007D2866" w:rsidRDefault="00E70773" w:rsidP="00B10CC5">
      <w:pPr>
        <w:numPr>
          <w:ilvl w:val="0"/>
          <w:numId w:val="17"/>
        </w:numPr>
        <w:spacing w:line="276" w:lineRule="auto"/>
        <w:contextualSpacing/>
        <w:jc w:val="both"/>
      </w:pPr>
      <w:r w:rsidRPr="007D2866">
        <w:t xml:space="preserve">грађевински објекти у припреми              </w:t>
      </w:r>
      <w:r w:rsidR="009E0B22" w:rsidRPr="007D2866">
        <w:t xml:space="preserve"> </w:t>
      </w:r>
      <w:r w:rsidRPr="007D2866">
        <w:t>1.</w:t>
      </w:r>
      <w:r w:rsidR="007D2866" w:rsidRPr="007D2866">
        <w:rPr>
          <w:lang w:val="sr-Cyrl-RS"/>
        </w:rPr>
        <w:t>104.570</w:t>
      </w:r>
      <w:r w:rsidR="000B5753" w:rsidRPr="007D2866">
        <w:t xml:space="preserve"> </w:t>
      </w:r>
      <w:r w:rsidRPr="007D2866">
        <w:t>КМ</w:t>
      </w:r>
    </w:p>
    <w:p w14:paraId="32F8B806" w14:textId="59F253BD" w:rsidR="00E70773" w:rsidRPr="007D2866" w:rsidRDefault="00E70773" w:rsidP="00B10CC5">
      <w:pPr>
        <w:numPr>
          <w:ilvl w:val="0"/>
          <w:numId w:val="17"/>
        </w:numPr>
        <w:spacing w:line="276" w:lineRule="auto"/>
        <w:contextualSpacing/>
        <w:jc w:val="both"/>
        <w:rPr>
          <w:u w:val="single"/>
        </w:rPr>
      </w:pPr>
      <w:r w:rsidRPr="007D2866">
        <w:rPr>
          <w:u w:val="single"/>
        </w:rPr>
        <w:t xml:space="preserve">опрема у припреми                                    </w:t>
      </w:r>
      <w:r w:rsidR="009E0B22" w:rsidRPr="007D2866">
        <w:rPr>
          <w:u w:val="single"/>
        </w:rPr>
        <w:t xml:space="preserve"> </w:t>
      </w:r>
      <w:r w:rsidR="003705FD" w:rsidRPr="007D2866">
        <w:rPr>
          <w:u w:val="single"/>
          <w:lang w:val="en-US"/>
        </w:rPr>
        <w:t>4.</w:t>
      </w:r>
      <w:r w:rsidR="007D2866" w:rsidRPr="007D2866">
        <w:rPr>
          <w:u w:val="single"/>
          <w:lang w:val="sr-Cyrl-RS"/>
        </w:rPr>
        <w:t>098.792</w:t>
      </w:r>
      <w:r w:rsidR="000B5753" w:rsidRPr="007D2866">
        <w:rPr>
          <w:u w:val="single"/>
        </w:rPr>
        <w:t xml:space="preserve"> </w:t>
      </w:r>
      <w:r w:rsidRPr="007D2866">
        <w:rPr>
          <w:u w:val="single"/>
        </w:rPr>
        <w:t>КМ</w:t>
      </w:r>
    </w:p>
    <w:p w14:paraId="774F6260" w14:textId="190B041B" w:rsidR="00042A9D" w:rsidRPr="009862C8" w:rsidRDefault="00E70773" w:rsidP="00E8295D">
      <w:pPr>
        <w:tabs>
          <w:tab w:val="center" w:pos="4513"/>
        </w:tabs>
        <w:spacing w:line="276" w:lineRule="auto"/>
        <w:jc w:val="both"/>
        <w:rPr>
          <w:b/>
        </w:rPr>
      </w:pPr>
      <w:r w:rsidRPr="007D2866">
        <w:rPr>
          <w:b/>
        </w:rPr>
        <w:t xml:space="preserve">УКУПНО: </w:t>
      </w:r>
      <w:r w:rsidRPr="007D2866">
        <w:rPr>
          <w:b/>
        </w:rPr>
        <w:tab/>
        <w:t xml:space="preserve">                                     </w:t>
      </w:r>
      <w:r w:rsidR="009E0B22" w:rsidRPr="007D2866">
        <w:rPr>
          <w:b/>
        </w:rPr>
        <w:t xml:space="preserve"> </w:t>
      </w:r>
      <w:r w:rsidR="000B5753" w:rsidRPr="007D2866">
        <w:rPr>
          <w:b/>
          <w:lang w:val="en-US"/>
        </w:rPr>
        <w:t>5.</w:t>
      </w:r>
      <w:r w:rsidR="007D2866" w:rsidRPr="007D2866">
        <w:rPr>
          <w:b/>
          <w:lang w:val="sr-Cyrl-RS"/>
        </w:rPr>
        <w:t>537.655</w:t>
      </w:r>
      <w:r w:rsidR="000B5753" w:rsidRPr="007D2866">
        <w:rPr>
          <w:b/>
        </w:rPr>
        <w:t xml:space="preserve"> </w:t>
      </w:r>
      <w:r w:rsidR="00042A9D" w:rsidRPr="007D2866">
        <w:rPr>
          <w:b/>
        </w:rPr>
        <w:t>КМ</w:t>
      </w:r>
    </w:p>
    <w:p w14:paraId="08E0104F" w14:textId="62DCDD01" w:rsidR="00E70773" w:rsidRPr="009862C8" w:rsidRDefault="00F6377C" w:rsidP="00042A9D">
      <w:pPr>
        <w:tabs>
          <w:tab w:val="center" w:pos="4513"/>
        </w:tabs>
        <w:ind w:left="-510" w:right="-510"/>
        <w:jc w:val="both"/>
        <w:rPr>
          <w:lang w:val="sr-Cyrl-RS" w:eastAsia="sr-Latn-RS"/>
        </w:rPr>
      </w:pPr>
      <w:r w:rsidRPr="009862C8">
        <w:t>У 2022</w:t>
      </w:r>
      <w:r w:rsidR="00E70773" w:rsidRPr="009862C8">
        <w:t>. годин</w:t>
      </w:r>
      <w:r w:rsidR="00517DE6" w:rsidRPr="009862C8">
        <w:rPr>
          <w:lang w:val="sr-Cyrl-RS"/>
        </w:rPr>
        <w:t>и</w:t>
      </w:r>
      <w:r w:rsidR="00E70773" w:rsidRPr="009862C8">
        <w:t xml:space="preserve"> активирано је инвестиција у вриједности од </w:t>
      </w:r>
      <w:r w:rsidRPr="009862C8">
        <w:rPr>
          <w:lang w:val="sr-Cyrl-RS"/>
        </w:rPr>
        <w:t>2.584.263</w:t>
      </w:r>
      <w:r w:rsidR="00E70773" w:rsidRPr="009862C8">
        <w:t xml:space="preserve"> КМ, а односи</w:t>
      </w:r>
      <w:r w:rsidR="00E70773" w:rsidRPr="009862C8">
        <w:rPr>
          <w:lang w:val="sr-Cyrl-BA"/>
        </w:rPr>
        <w:t xml:space="preserve"> се</w:t>
      </w:r>
      <w:r w:rsidR="00E70773" w:rsidRPr="009862C8">
        <w:t xml:space="preserve"> на  активирање инвестиција</w:t>
      </w:r>
      <w:r w:rsidR="00E70773" w:rsidRPr="009862C8">
        <w:rPr>
          <w:lang w:val="sr-Cyrl-BA"/>
        </w:rPr>
        <w:t>:</w:t>
      </w:r>
      <w:r w:rsidR="00E70773" w:rsidRPr="009862C8">
        <w:t xml:space="preserve"> </w:t>
      </w:r>
      <w:r w:rsidRPr="009862C8">
        <w:rPr>
          <w:lang w:val="sr-Cyrl-RS"/>
        </w:rPr>
        <w:t>Санација клизишта станица Поткозарје, набавка и уградња нове сто</w:t>
      </w:r>
      <w:r w:rsidR="009862C8" w:rsidRPr="009862C8">
        <w:rPr>
          <w:lang w:val="sr-Cyrl-RS"/>
        </w:rPr>
        <w:t>ларије, реконструкција и дигитал</w:t>
      </w:r>
      <w:r w:rsidRPr="009862C8">
        <w:rPr>
          <w:lang w:val="sr-Cyrl-RS"/>
        </w:rPr>
        <w:t xml:space="preserve">изација колских вага у станици Добој и Брчко, </w:t>
      </w:r>
      <w:r w:rsidR="005A3CCA" w:rsidRPr="009862C8">
        <w:rPr>
          <w:lang w:val="en-US"/>
        </w:rPr>
        <w:t xml:space="preserve">GIS </w:t>
      </w:r>
      <w:r w:rsidR="005A3CCA" w:rsidRPr="009862C8">
        <w:rPr>
          <w:lang w:val="sr-Cyrl-RS"/>
        </w:rPr>
        <w:t>платформа</w:t>
      </w:r>
      <w:r w:rsidR="009862C8" w:rsidRPr="009862C8">
        <w:rPr>
          <w:lang w:val="sr-Cyrl-RS"/>
        </w:rPr>
        <w:t xml:space="preserve"> фаза </w:t>
      </w:r>
      <w:r w:rsidR="009862C8" w:rsidRPr="009862C8">
        <w:rPr>
          <w:lang w:val="en-US"/>
        </w:rPr>
        <w:t>I</w:t>
      </w:r>
      <w:r w:rsidR="005A3CCA" w:rsidRPr="009862C8">
        <w:rPr>
          <w:lang w:val="sr-Cyrl-RS"/>
        </w:rPr>
        <w:t xml:space="preserve">, </w:t>
      </w:r>
      <w:r w:rsidRPr="009862C8">
        <w:rPr>
          <w:lang w:val="sr-Cyrl-RS"/>
        </w:rPr>
        <w:t xml:space="preserve">набавка </w:t>
      </w:r>
      <w:r w:rsidR="005A3CCA" w:rsidRPr="009862C8">
        <w:rPr>
          <w:lang w:val="sr-Cyrl-RS"/>
        </w:rPr>
        <w:t>уређаја за мјерење потрошње горива на локомотивама и пружним возилима, набавка мини багера, набавка и</w:t>
      </w:r>
      <w:r w:rsidR="009862C8" w:rsidRPr="009862C8">
        <w:rPr>
          <w:lang w:val="sr-Cyrl-RS"/>
        </w:rPr>
        <w:t>н</w:t>
      </w:r>
      <w:r w:rsidR="005A3CCA" w:rsidRPr="009862C8">
        <w:rPr>
          <w:lang w:val="sr-Cyrl-RS"/>
        </w:rPr>
        <w:t xml:space="preserve">дустриског рачунара, </w:t>
      </w:r>
      <w:r w:rsidR="009862C8" w:rsidRPr="009862C8">
        <w:rPr>
          <w:lang w:val="sr-Cyrl-RS"/>
        </w:rPr>
        <w:t>набавка одговар</w:t>
      </w:r>
      <w:r w:rsidR="005A3CCA" w:rsidRPr="009862C8">
        <w:rPr>
          <w:lang w:val="sr-Cyrl-RS"/>
        </w:rPr>
        <w:t xml:space="preserve">ајуће приколице за превоз радне машине са утоварном рампом, набавка скретнице 49Е1-200-6, набавка хидрауличне дизалице са комплет опремом, </w:t>
      </w:r>
      <w:r w:rsidR="009862C8" w:rsidRPr="009862C8">
        <w:rPr>
          <w:lang w:val="sr-Cyrl-RS"/>
        </w:rPr>
        <w:t xml:space="preserve">набавка, уградња и пуштање у рад сепаратора уља и масти, набавка пробнице </w:t>
      </w:r>
      <w:r w:rsidR="009862C8" w:rsidRPr="009862C8">
        <w:rPr>
          <w:lang w:val="en-US"/>
        </w:rPr>
        <w:t>MI</w:t>
      </w:r>
      <w:r w:rsidR="009862C8" w:rsidRPr="009862C8">
        <w:rPr>
          <w:lang w:val="sr-Cyrl-RS"/>
        </w:rPr>
        <w:t xml:space="preserve">-8 ОШВ Приједор, набавка видео надзора укрсница Копривна горња, набавка подземног резервоара у складишту </w:t>
      </w:r>
      <w:r w:rsidR="009862C8" w:rsidRPr="009862C8">
        <w:rPr>
          <w:lang w:val="en-US"/>
        </w:rPr>
        <w:t xml:space="preserve">D-2 </w:t>
      </w:r>
      <w:r w:rsidR="009862C8" w:rsidRPr="009862C8">
        <w:rPr>
          <w:lang w:val="sr-Cyrl-RS"/>
        </w:rPr>
        <w:t xml:space="preserve">у Секцији вуче возова Бања Лука, уговор о набавци дизел агрегата са уградњом, набавка теретног возила, набавка телефонске централе, инвентар, удувавање оптичког кабла Добој-Петрово. </w:t>
      </w:r>
    </w:p>
    <w:p w14:paraId="4BDC9A49" w14:textId="77777777" w:rsidR="00E8295D" w:rsidRPr="000F6C7E" w:rsidRDefault="00E8295D" w:rsidP="00315BED">
      <w:pPr>
        <w:tabs>
          <w:tab w:val="center" w:pos="4513"/>
        </w:tabs>
        <w:spacing w:line="276" w:lineRule="auto"/>
        <w:ind w:left="-510" w:right="-227"/>
        <w:jc w:val="center"/>
        <w:rPr>
          <w:color w:val="FF0000"/>
          <w:lang w:val="sr-Cyrl-RS"/>
        </w:rPr>
      </w:pPr>
    </w:p>
    <w:tbl>
      <w:tblPr>
        <w:tblW w:w="10869" w:type="dxa"/>
        <w:jc w:val="center"/>
        <w:tblLook w:val="04A0" w:firstRow="1" w:lastRow="0" w:firstColumn="1" w:lastColumn="0" w:noHBand="0" w:noVBand="1"/>
      </w:tblPr>
      <w:tblGrid>
        <w:gridCol w:w="707"/>
        <w:gridCol w:w="8516"/>
        <w:gridCol w:w="1646"/>
      </w:tblGrid>
      <w:tr w:rsidR="007D2866" w:rsidRPr="007D2866" w14:paraId="23934CB2" w14:textId="77777777" w:rsidTr="007D2866">
        <w:trPr>
          <w:trHeight w:val="230"/>
          <w:jc w:val="center"/>
        </w:trPr>
        <w:tc>
          <w:tcPr>
            <w:tcW w:w="707" w:type="dxa"/>
            <w:vMerge w:val="restart"/>
            <w:tcBorders>
              <w:top w:val="single" w:sz="8" w:space="0" w:color="auto"/>
              <w:left w:val="single" w:sz="8" w:space="0" w:color="auto"/>
              <w:bottom w:val="double" w:sz="6" w:space="0" w:color="000000"/>
              <w:right w:val="single" w:sz="4" w:space="0" w:color="auto"/>
            </w:tcBorders>
            <w:shd w:val="clear" w:color="000000" w:fill="C0C0C0"/>
            <w:vAlign w:val="center"/>
            <w:hideMark/>
          </w:tcPr>
          <w:p w14:paraId="154B1908" w14:textId="77777777" w:rsidR="007D2866" w:rsidRPr="009862C8" w:rsidRDefault="007D2866" w:rsidP="007D2866">
            <w:pPr>
              <w:jc w:val="center"/>
              <w:rPr>
                <w:b/>
                <w:bCs/>
                <w:sz w:val="18"/>
                <w:szCs w:val="18"/>
                <w:lang w:val="en-US" w:eastAsia="en-US"/>
              </w:rPr>
            </w:pPr>
            <w:r w:rsidRPr="009862C8">
              <w:rPr>
                <w:b/>
                <w:bCs/>
                <w:sz w:val="18"/>
                <w:szCs w:val="18"/>
                <w:lang w:val="en-US" w:eastAsia="en-US"/>
              </w:rPr>
              <w:t xml:space="preserve">Редни број </w:t>
            </w:r>
          </w:p>
        </w:tc>
        <w:tc>
          <w:tcPr>
            <w:tcW w:w="8516" w:type="dxa"/>
            <w:vMerge w:val="restart"/>
            <w:tcBorders>
              <w:top w:val="single" w:sz="8" w:space="0" w:color="auto"/>
              <w:left w:val="single" w:sz="4" w:space="0" w:color="auto"/>
              <w:bottom w:val="double" w:sz="6" w:space="0" w:color="000000"/>
              <w:right w:val="single" w:sz="4" w:space="0" w:color="auto"/>
            </w:tcBorders>
            <w:shd w:val="clear" w:color="000000" w:fill="C0C0C0"/>
            <w:noWrap/>
            <w:vAlign w:val="center"/>
            <w:hideMark/>
          </w:tcPr>
          <w:p w14:paraId="7D0C0100" w14:textId="77777777" w:rsidR="007D2866" w:rsidRPr="009862C8" w:rsidRDefault="007D2866" w:rsidP="007D2866">
            <w:pPr>
              <w:jc w:val="center"/>
              <w:rPr>
                <w:b/>
                <w:bCs/>
                <w:sz w:val="18"/>
                <w:szCs w:val="18"/>
                <w:lang w:val="en-US" w:eastAsia="en-US"/>
              </w:rPr>
            </w:pPr>
            <w:r w:rsidRPr="009862C8">
              <w:rPr>
                <w:b/>
                <w:bCs/>
                <w:sz w:val="18"/>
                <w:szCs w:val="18"/>
                <w:lang w:val="en-US" w:eastAsia="en-US"/>
              </w:rPr>
              <w:t>НАЗИВ</w:t>
            </w:r>
          </w:p>
        </w:tc>
        <w:tc>
          <w:tcPr>
            <w:tcW w:w="1646" w:type="dxa"/>
            <w:vMerge w:val="restart"/>
            <w:tcBorders>
              <w:top w:val="single" w:sz="8" w:space="0" w:color="auto"/>
              <w:left w:val="single" w:sz="4" w:space="0" w:color="auto"/>
              <w:bottom w:val="double" w:sz="6" w:space="0" w:color="000000"/>
              <w:right w:val="single" w:sz="8" w:space="0" w:color="auto"/>
            </w:tcBorders>
            <w:shd w:val="clear" w:color="000000" w:fill="C0C0C0"/>
            <w:vAlign w:val="center"/>
            <w:hideMark/>
          </w:tcPr>
          <w:p w14:paraId="508F4693" w14:textId="32BED862" w:rsidR="007D2866" w:rsidRPr="009862C8" w:rsidRDefault="007D2866" w:rsidP="007D2866">
            <w:pPr>
              <w:jc w:val="center"/>
              <w:rPr>
                <w:b/>
                <w:bCs/>
                <w:sz w:val="18"/>
                <w:szCs w:val="18"/>
                <w:lang w:val="en-US" w:eastAsia="en-US"/>
              </w:rPr>
            </w:pPr>
            <w:r w:rsidRPr="009862C8">
              <w:rPr>
                <w:b/>
                <w:bCs/>
                <w:sz w:val="18"/>
                <w:szCs w:val="18"/>
                <w:lang w:val="en-US" w:eastAsia="en-US"/>
              </w:rPr>
              <w:t xml:space="preserve">РЕАЛИЗОВАНО    </w:t>
            </w:r>
            <w:r w:rsidRPr="009862C8">
              <w:rPr>
                <w:b/>
                <w:bCs/>
                <w:sz w:val="18"/>
                <w:szCs w:val="18"/>
                <w:lang w:val="sr-Cyrl-RS" w:eastAsia="en-US"/>
              </w:rPr>
              <w:t xml:space="preserve">      </w:t>
            </w:r>
            <w:r w:rsidRPr="009862C8">
              <w:rPr>
                <w:b/>
                <w:bCs/>
                <w:sz w:val="18"/>
                <w:szCs w:val="18"/>
                <w:lang w:val="en-US" w:eastAsia="en-US"/>
              </w:rPr>
              <w:t>I-XII/2022.</w:t>
            </w:r>
          </w:p>
        </w:tc>
      </w:tr>
      <w:tr w:rsidR="007D2866" w:rsidRPr="007D2866" w14:paraId="65DD57C4" w14:textId="77777777" w:rsidTr="009862C8">
        <w:trPr>
          <w:trHeight w:val="207"/>
          <w:jc w:val="center"/>
        </w:trPr>
        <w:tc>
          <w:tcPr>
            <w:tcW w:w="707" w:type="dxa"/>
            <w:vMerge/>
            <w:tcBorders>
              <w:top w:val="single" w:sz="8" w:space="0" w:color="auto"/>
              <w:left w:val="single" w:sz="8" w:space="0" w:color="auto"/>
              <w:bottom w:val="double" w:sz="6" w:space="0" w:color="000000"/>
              <w:right w:val="single" w:sz="4" w:space="0" w:color="auto"/>
            </w:tcBorders>
            <w:vAlign w:val="center"/>
            <w:hideMark/>
          </w:tcPr>
          <w:p w14:paraId="64F21397" w14:textId="77777777" w:rsidR="007D2866" w:rsidRPr="009862C8" w:rsidRDefault="007D2866" w:rsidP="007D2866">
            <w:pPr>
              <w:rPr>
                <w:b/>
                <w:bCs/>
                <w:sz w:val="18"/>
                <w:szCs w:val="18"/>
                <w:lang w:val="en-US" w:eastAsia="en-US"/>
              </w:rPr>
            </w:pPr>
          </w:p>
        </w:tc>
        <w:tc>
          <w:tcPr>
            <w:tcW w:w="8516" w:type="dxa"/>
            <w:vMerge/>
            <w:tcBorders>
              <w:top w:val="single" w:sz="8" w:space="0" w:color="auto"/>
              <w:left w:val="single" w:sz="4" w:space="0" w:color="auto"/>
              <w:bottom w:val="double" w:sz="6" w:space="0" w:color="000000"/>
              <w:right w:val="single" w:sz="4" w:space="0" w:color="auto"/>
            </w:tcBorders>
            <w:vAlign w:val="center"/>
            <w:hideMark/>
          </w:tcPr>
          <w:p w14:paraId="35E67A46" w14:textId="77777777" w:rsidR="007D2866" w:rsidRPr="009862C8" w:rsidRDefault="007D2866" w:rsidP="007D2866">
            <w:pPr>
              <w:rPr>
                <w:b/>
                <w:bCs/>
                <w:sz w:val="18"/>
                <w:szCs w:val="18"/>
                <w:lang w:val="en-US" w:eastAsia="en-US"/>
              </w:rPr>
            </w:pPr>
          </w:p>
        </w:tc>
        <w:tc>
          <w:tcPr>
            <w:tcW w:w="1646" w:type="dxa"/>
            <w:vMerge/>
            <w:tcBorders>
              <w:top w:val="single" w:sz="8" w:space="0" w:color="auto"/>
              <w:left w:val="single" w:sz="4" w:space="0" w:color="auto"/>
              <w:bottom w:val="double" w:sz="6" w:space="0" w:color="000000"/>
              <w:right w:val="single" w:sz="8" w:space="0" w:color="auto"/>
            </w:tcBorders>
            <w:vAlign w:val="center"/>
            <w:hideMark/>
          </w:tcPr>
          <w:p w14:paraId="65ED90EA" w14:textId="77777777" w:rsidR="007D2866" w:rsidRPr="009862C8" w:rsidRDefault="007D2866" w:rsidP="007D2866">
            <w:pPr>
              <w:rPr>
                <w:b/>
                <w:bCs/>
                <w:sz w:val="18"/>
                <w:szCs w:val="18"/>
                <w:lang w:val="en-US" w:eastAsia="en-US"/>
              </w:rPr>
            </w:pPr>
          </w:p>
        </w:tc>
      </w:tr>
      <w:tr w:rsidR="007D2866" w:rsidRPr="007D2866" w14:paraId="6AC64529" w14:textId="77777777" w:rsidTr="007D2866">
        <w:trPr>
          <w:trHeight w:val="94"/>
          <w:jc w:val="center"/>
        </w:trPr>
        <w:tc>
          <w:tcPr>
            <w:tcW w:w="707" w:type="dxa"/>
            <w:tcBorders>
              <w:top w:val="nil"/>
              <w:left w:val="single" w:sz="8" w:space="0" w:color="auto"/>
              <w:bottom w:val="single" w:sz="8" w:space="0" w:color="auto"/>
              <w:right w:val="single" w:sz="4" w:space="0" w:color="auto"/>
            </w:tcBorders>
            <w:shd w:val="clear" w:color="000000" w:fill="C0C0C0"/>
            <w:noWrap/>
            <w:vAlign w:val="center"/>
            <w:hideMark/>
          </w:tcPr>
          <w:p w14:paraId="777CF695" w14:textId="77777777" w:rsidR="007D2866" w:rsidRPr="009862C8" w:rsidRDefault="007D2866" w:rsidP="007D2866">
            <w:pPr>
              <w:jc w:val="center"/>
              <w:rPr>
                <w:b/>
                <w:bCs/>
                <w:sz w:val="18"/>
                <w:szCs w:val="18"/>
                <w:lang w:val="en-US" w:eastAsia="en-US"/>
              </w:rPr>
            </w:pPr>
            <w:r w:rsidRPr="009862C8">
              <w:rPr>
                <w:b/>
                <w:bCs/>
                <w:sz w:val="18"/>
                <w:szCs w:val="18"/>
                <w:lang w:val="en-US" w:eastAsia="en-US"/>
              </w:rPr>
              <w:t>А</w:t>
            </w:r>
          </w:p>
        </w:tc>
        <w:tc>
          <w:tcPr>
            <w:tcW w:w="8516" w:type="dxa"/>
            <w:tcBorders>
              <w:top w:val="nil"/>
              <w:left w:val="nil"/>
              <w:bottom w:val="single" w:sz="8" w:space="0" w:color="auto"/>
              <w:right w:val="single" w:sz="4" w:space="0" w:color="auto"/>
            </w:tcBorders>
            <w:shd w:val="clear" w:color="000000" w:fill="C0C0C0"/>
            <w:noWrap/>
            <w:vAlign w:val="center"/>
            <w:hideMark/>
          </w:tcPr>
          <w:p w14:paraId="100CA00D" w14:textId="77777777" w:rsidR="007D2866" w:rsidRPr="009862C8" w:rsidRDefault="007D2866" w:rsidP="007D2866">
            <w:pPr>
              <w:jc w:val="center"/>
              <w:rPr>
                <w:b/>
                <w:bCs/>
                <w:sz w:val="18"/>
                <w:szCs w:val="18"/>
                <w:lang w:val="en-US" w:eastAsia="en-US"/>
              </w:rPr>
            </w:pPr>
            <w:r w:rsidRPr="009862C8">
              <w:rPr>
                <w:b/>
                <w:bCs/>
                <w:sz w:val="18"/>
                <w:szCs w:val="18"/>
                <w:lang w:val="en-US" w:eastAsia="en-US"/>
              </w:rPr>
              <w:t>ВЛАСТИТА СРЕДСТВА</w:t>
            </w:r>
          </w:p>
        </w:tc>
        <w:tc>
          <w:tcPr>
            <w:tcW w:w="1646" w:type="dxa"/>
            <w:tcBorders>
              <w:top w:val="nil"/>
              <w:left w:val="nil"/>
              <w:bottom w:val="single" w:sz="8" w:space="0" w:color="auto"/>
              <w:right w:val="single" w:sz="8" w:space="0" w:color="auto"/>
            </w:tcBorders>
            <w:shd w:val="clear" w:color="000000" w:fill="C0C0C0"/>
            <w:noWrap/>
            <w:vAlign w:val="center"/>
            <w:hideMark/>
          </w:tcPr>
          <w:p w14:paraId="4F64D82E" w14:textId="77777777" w:rsidR="007D2866" w:rsidRPr="009862C8" w:rsidRDefault="007D2866" w:rsidP="007D2866">
            <w:pPr>
              <w:jc w:val="right"/>
              <w:rPr>
                <w:b/>
                <w:bCs/>
                <w:sz w:val="18"/>
                <w:szCs w:val="18"/>
                <w:lang w:val="en-US" w:eastAsia="en-US"/>
              </w:rPr>
            </w:pPr>
            <w:r w:rsidRPr="009862C8">
              <w:rPr>
                <w:b/>
                <w:bCs/>
                <w:sz w:val="18"/>
                <w:szCs w:val="18"/>
                <w:lang w:val="en-US" w:eastAsia="en-US"/>
              </w:rPr>
              <w:t> </w:t>
            </w:r>
          </w:p>
        </w:tc>
      </w:tr>
      <w:tr w:rsidR="007D2866" w:rsidRPr="007D2866" w14:paraId="570409A8" w14:textId="77777777" w:rsidTr="007D2866">
        <w:trPr>
          <w:trHeight w:val="84"/>
          <w:jc w:val="center"/>
        </w:trPr>
        <w:tc>
          <w:tcPr>
            <w:tcW w:w="707" w:type="dxa"/>
            <w:tcBorders>
              <w:top w:val="nil"/>
              <w:left w:val="single" w:sz="8" w:space="0" w:color="auto"/>
              <w:bottom w:val="single" w:sz="4" w:space="0" w:color="auto"/>
              <w:right w:val="single" w:sz="4" w:space="0" w:color="auto"/>
            </w:tcBorders>
            <w:shd w:val="clear" w:color="000000" w:fill="FFFFFF"/>
            <w:noWrap/>
            <w:vAlign w:val="center"/>
            <w:hideMark/>
          </w:tcPr>
          <w:p w14:paraId="535817AD" w14:textId="77777777" w:rsidR="007D2866" w:rsidRPr="007D2866" w:rsidRDefault="007D2866" w:rsidP="007D2866">
            <w:pPr>
              <w:jc w:val="center"/>
              <w:rPr>
                <w:sz w:val="20"/>
                <w:szCs w:val="20"/>
                <w:lang w:val="en-US" w:eastAsia="en-US"/>
              </w:rPr>
            </w:pPr>
            <w:r w:rsidRPr="007D2866">
              <w:rPr>
                <w:sz w:val="20"/>
                <w:szCs w:val="20"/>
                <w:lang w:val="en-US" w:eastAsia="en-US"/>
              </w:rPr>
              <w:t>1.</w:t>
            </w:r>
          </w:p>
        </w:tc>
        <w:tc>
          <w:tcPr>
            <w:tcW w:w="8516" w:type="dxa"/>
            <w:tcBorders>
              <w:top w:val="nil"/>
              <w:left w:val="nil"/>
              <w:bottom w:val="single" w:sz="4" w:space="0" w:color="auto"/>
              <w:right w:val="single" w:sz="4" w:space="0" w:color="auto"/>
            </w:tcBorders>
            <w:shd w:val="clear" w:color="000000" w:fill="FFFFFF"/>
            <w:noWrap/>
            <w:vAlign w:val="center"/>
            <w:hideMark/>
          </w:tcPr>
          <w:p w14:paraId="75912355" w14:textId="77777777" w:rsidR="007D2866" w:rsidRPr="007D2866" w:rsidRDefault="007D2866" w:rsidP="007D2866">
            <w:pPr>
              <w:rPr>
                <w:sz w:val="20"/>
                <w:szCs w:val="20"/>
                <w:lang w:val="en-US" w:eastAsia="en-US"/>
              </w:rPr>
            </w:pPr>
            <w:r w:rsidRPr="007D2866">
              <w:rPr>
                <w:sz w:val="20"/>
                <w:szCs w:val="20"/>
                <w:lang w:val="en-US" w:eastAsia="en-US"/>
              </w:rPr>
              <w:t xml:space="preserve">Санација клизишта станице Поткозарје </w:t>
            </w:r>
          </w:p>
        </w:tc>
        <w:tc>
          <w:tcPr>
            <w:tcW w:w="1646" w:type="dxa"/>
            <w:tcBorders>
              <w:top w:val="nil"/>
              <w:left w:val="nil"/>
              <w:bottom w:val="single" w:sz="4" w:space="0" w:color="auto"/>
              <w:right w:val="single" w:sz="8" w:space="0" w:color="auto"/>
            </w:tcBorders>
            <w:shd w:val="clear" w:color="000000" w:fill="FFFFFF"/>
            <w:noWrap/>
            <w:vAlign w:val="center"/>
            <w:hideMark/>
          </w:tcPr>
          <w:p w14:paraId="5C056BC3" w14:textId="77777777" w:rsidR="007D2866" w:rsidRPr="007D2866" w:rsidRDefault="007D2866" w:rsidP="007D2866">
            <w:pPr>
              <w:jc w:val="right"/>
              <w:rPr>
                <w:sz w:val="20"/>
                <w:szCs w:val="20"/>
                <w:lang w:val="en-US" w:eastAsia="en-US"/>
              </w:rPr>
            </w:pPr>
            <w:r w:rsidRPr="007D2866">
              <w:rPr>
                <w:sz w:val="20"/>
                <w:szCs w:val="20"/>
                <w:lang w:val="en-US" w:eastAsia="en-US"/>
              </w:rPr>
              <w:t>210.553</w:t>
            </w:r>
          </w:p>
        </w:tc>
      </w:tr>
      <w:tr w:rsidR="007D2866" w:rsidRPr="007D2866" w14:paraId="6696D5D4" w14:textId="77777777" w:rsidTr="007D2866">
        <w:trPr>
          <w:trHeight w:val="79"/>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50F3487F" w14:textId="77777777" w:rsidR="007D2866" w:rsidRPr="007D2866" w:rsidRDefault="007D2866" w:rsidP="007D2866">
            <w:pPr>
              <w:jc w:val="center"/>
              <w:rPr>
                <w:sz w:val="20"/>
                <w:szCs w:val="20"/>
                <w:lang w:val="en-US" w:eastAsia="en-US"/>
              </w:rPr>
            </w:pPr>
            <w:r w:rsidRPr="007D2866">
              <w:rPr>
                <w:sz w:val="20"/>
                <w:szCs w:val="20"/>
                <w:lang w:val="en-US" w:eastAsia="en-US"/>
              </w:rPr>
              <w:t>2.</w:t>
            </w:r>
          </w:p>
        </w:tc>
        <w:tc>
          <w:tcPr>
            <w:tcW w:w="8516" w:type="dxa"/>
            <w:tcBorders>
              <w:top w:val="nil"/>
              <w:left w:val="nil"/>
              <w:bottom w:val="single" w:sz="4" w:space="0" w:color="auto"/>
              <w:right w:val="single" w:sz="4" w:space="0" w:color="auto"/>
            </w:tcBorders>
            <w:shd w:val="clear" w:color="auto" w:fill="auto"/>
            <w:noWrap/>
            <w:vAlign w:val="center"/>
            <w:hideMark/>
          </w:tcPr>
          <w:p w14:paraId="20312181" w14:textId="77777777" w:rsidR="007D2866" w:rsidRPr="007D2866" w:rsidRDefault="007D2866" w:rsidP="007D2866">
            <w:pPr>
              <w:rPr>
                <w:sz w:val="20"/>
                <w:szCs w:val="20"/>
                <w:lang w:val="en-US" w:eastAsia="en-US"/>
              </w:rPr>
            </w:pPr>
            <w:r w:rsidRPr="007D2866">
              <w:rPr>
                <w:sz w:val="20"/>
                <w:szCs w:val="20"/>
                <w:lang w:val="en-US" w:eastAsia="en-US"/>
              </w:rPr>
              <w:t xml:space="preserve">Набавка и уградња нове столарије </w:t>
            </w:r>
          </w:p>
        </w:tc>
        <w:tc>
          <w:tcPr>
            <w:tcW w:w="1646" w:type="dxa"/>
            <w:tcBorders>
              <w:top w:val="nil"/>
              <w:left w:val="nil"/>
              <w:bottom w:val="single" w:sz="4" w:space="0" w:color="auto"/>
              <w:right w:val="single" w:sz="8" w:space="0" w:color="auto"/>
            </w:tcBorders>
            <w:shd w:val="clear" w:color="000000" w:fill="FFFFFF"/>
            <w:noWrap/>
            <w:vAlign w:val="center"/>
            <w:hideMark/>
          </w:tcPr>
          <w:p w14:paraId="17DF24E3" w14:textId="77777777" w:rsidR="007D2866" w:rsidRPr="007D2866" w:rsidRDefault="007D2866" w:rsidP="007D2866">
            <w:pPr>
              <w:jc w:val="right"/>
              <w:rPr>
                <w:sz w:val="20"/>
                <w:szCs w:val="20"/>
                <w:lang w:val="en-US" w:eastAsia="en-US"/>
              </w:rPr>
            </w:pPr>
            <w:r w:rsidRPr="007D2866">
              <w:rPr>
                <w:sz w:val="20"/>
                <w:szCs w:val="20"/>
                <w:lang w:val="en-US" w:eastAsia="en-US"/>
              </w:rPr>
              <w:t>228.389</w:t>
            </w:r>
          </w:p>
        </w:tc>
      </w:tr>
      <w:tr w:rsidR="007D2866" w:rsidRPr="007D2866" w14:paraId="070DD22A" w14:textId="77777777" w:rsidTr="007D2866">
        <w:trPr>
          <w:trHeight w:val="260"/>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43961D27" w14:textId="77777777" w:rsidR="007D2866" w:rsidRPr="007D2866" w:rsidRDefault="007D2866" w:rsidP="007D2866">
            <w:pPr>
              <w:jc w:val="center"/>
              <w:rPr>
                <w:sz w:val="20"/>
                <w:szCs w:val="20"/>
                <w:lang w:val="en-US" w:eastAsia="en-US"/>
              </w:rPr>
            </w:pPr>
            <w:r w:rsidRPr="007D2866">
              <w:rPr>
                <w:sz w:val="20"/>
                <w:szCs w:val="20"/>
                <w:lang w:val="en-US" w:eastAsia="en-US"/>
              </w:rPr>
              <w:t>3.</w:t>
            </w:r>
          </w:p>
        </w:tc>
        <w:tc>
          <w:tcPr>
            <w:tcW w:w="8516" w:type="dxa"/>
            <w:tcBorders>
              <w:top w:val="nil"/>
              <w:left w:val="nil"/>
              <w:bottom w:val="single" w:sz="4" w:space="0" w:color="auto"/>
              <w:right w:val="single" w:sz="4" w:space="0" w:color="auto"/>
            </w:tcBorders>
            <w:shd w:val="clear" w:color="auto" w:fill="auto"/>
            <w:vAlign w:val="center"/>
            <w:hideMark/>
          </w:tcPr>
          <w:p w14:paraId="70E933A9" w14:textId="1EFB04DB" w:rsidR="007D2866" w:rsidRPr="007D2866" w:rsidRDefault="007D2866" w:rsidP="007D2866">
            <w:pPr>
              <w:rPr>
                <w:sz w:val="20"/>
                <w:szCs w:val="20"/>
                <w:lang w:val="en-US" w:eastAsia="en-US"/>
              </w:rPr>
            </w:pPr>
            <w:r w:rsidRPr="007D2866">
              <w:rPr>
                <w:sz w:val="20"/>
                <w:szCs w:val="20"/>
                <w:lang w:val="en-US" w:eastAsia="en-US"/>
              </w:rPr>
              <w:t>Израда пројекта заштите тунела од проц</w:t>
            </w:r>
            <w:r w:rsidR="007F3178">
              <w:rPr>
                <w:sz w:val="20"/>
                <w:szCs w:val="20"/>
                <w:lang w:val="sr-Cyrl-RS" w:eastAsia="en-US"/>
              </w:rPr>
              <w:t>и</w:t>
            </w:r>
            <w:r w:rsidRPr="007D2866">
              <w:rPr>
                <w:sz w:val="20"/>
                <w:szCs w:val="20"/>
                <w:lang w:val="en-US" w:eastAsia="en-US"/>
              </w:rPr>
              <w:t xml:space="preserve">јеђивања вода-торкетирање, тунела број 1 од км 1+776 до км 2+119, пруга Нови град-Блатна </w:t>
            </w:r>
          </w:p>
        </w:tc>
        <w:tc>
          <w:tcPr>
            <w:tcW w:w="1646" w:type="dxa"/>
            <w:tcBorders>
              <w:top w:val="nil"/>
              <w:left w:val="nil"/>
              <w:bottom w:val="single" w:sz="4" w:space="0" w:color="auto"/>
              <w:right w:val="single" w:sz="8" w:space="0" w:color="auto"/>
            </w:tcBorders>
            <w:shd w:val="clear" w:color="000000" w:fill="FFFFFF"/>
            <w:noWrap/>
            <w:vAlign w:val="center"/>
            <w:hideMark/>
          </w:tcPr>
          <w:p w14:paraId="3D6FDA13" w14:textId="77777777" w:rsidR="007D2866" w:rsidRPr="007D2866" w:rsidRDefault="007D2866" w:rsidP="007D2866">
            <w:pPr>
              <w:jc w:val="right"/>
              <w:rPr>
                <w:sz w:val="20"/>
                <w:szCs w:val="20"/>
                <w:lang w:val="en-US" w:eastAsia="en-US"/>
              </w:rPr>
            </w:pPr>
            <w:r w:rsidRPr="007D2866">
              <w:rPr>
                <w:sz w:val="20"/>
                <w:szCs w:val="20"/>
                <w:lang w:val="en-US" w:eastAsia="en-US"/>
              </w:rPr>
              <w:t>10.400</w:t>
            </w:r>
          </w:p>
        </w:tc>
      </w:tr>
      <w:tr w:rsidR="007D2866" w:rsidRPr="007D2866" w14:paraId="54A3DC4E" w14:textId="77777777" w:rsidTr="007D2866">
        <w:trPr>
          <w:trHeight w:val="88"/>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38443EC5" w14:textId="77777777" w:rsidR="007D2866" w:rsidRPr="007D2866" w:rsidRDefault="007D2866" w:rsidP="007D2866">
            <w:pPr>
              <w:jc w:val="center"/>
              <w:rPr>
                <w:sz w:val="20"/>
                <w:szCs w:val="20"/>
                <w:lang w:val="en-US" w:eastAsia="en-US"/>
              </w:rPr>
            </w:pPr>
            <w:r w:rsidRPr="007D2866">
              <w:rPr>
                <w:sz w:val="20"/>
                <w:szCs w:val="20"/>
                <w:lang w:val="en-US" w:eastAsia="en-US"/>
              </w:rPr>
              <w:t>4.</w:t>
            </w:r>
          </w:p>
        </w:tc>
        <w:tc>
          <w:tcPr>
            <w:tcW w:w="8516" w:type="dxa"/>
            <w:tcBorders>
              <w:top w:val="nil"/>
              <w:left w:val="nil"/>
              <w:bottom w:val="single" w:sz="4" w:space="0" w:color="auto"/>
              <w:right w:val="single" w:sz="4" w:space="0" w:color="auto"/>
            </w:tcBorders>
            <w:shd w:val="clear" w:color="auto" w:fill="auto"/>
            <w:vAlign w:val="center"/>
            <w:hideMark/>
          </w:tcPr>
          <w:p w14:paraId="2D28D72C" w14:textId="77777777" w:rsidR="007D2866" w:rsidRPr="007D2866" w:rsidRDefault="007D2866" w:rsidP="007D2866">
            <w:pPr>
              <w:rPr>
                <w:sz w:val="20"/>
                <w:szCs w:val="20"/>
                <w:lang w:val="en-US" w:eastAsia="en-US"/>
              </w:rPr>
            </w:pPr>
            <w:r w:rsidRPr="007D2866">
              <w:rPr>
                <w:sz w:val="20"/>
                <w:szCs w:val="20"/>
                <w:lang w:val="en-US" w:eastAsia="en-US"/>
              </w:rPr>
              <w:t>Израда главног пројекта путног прелаза Црквина 28+522</w:t>
            </w:r>
          </w:p>
        </w:tc>
        <w:tc>
          <w:tcPr>
            <w:tcW w:w="1646" w:type="dxa"/>
            <w:tcBorders>
              <w:top w:val="nil"/>
              <w:left w:val="nil"/>
              <w:bottom w:val="single" w:sz="4" w:space="0" w:color="auto"/>
              <w:right w:val="single" w:sz="8" w:space="0" w:color="auto"/>
            </w:tcBorders>
            <w:shd w:val="clear" w:color="000000" w:fill="FFFFFF"/>
            <w:noWrap/>
            <w:vAlign w:val="center"/>
            <w:hideMark/>
          </w:tcPr>
          <w:p w14:paraId="12D37107" w14:textId="77777777" w:rsidR="007D2866" w:rsidRPr="007D2866" w:rsidRDefault="007D2866" w:rsidP="007D2866">
            <w:pPr>
              <w:jc w:val="right"/>
              <w:rPr>
                <w:sz w:val="20"/>
                <w:szCs w:val="20"/>
                <w:lang w:val="en-US" w:eastAsia="en-US"/>
              </w:rPr>
            </w:pPr>
            <w:r w:rsidRPr="007D2866">
              <w:rPr>
                <w:sz w:val="20"/>
                <w:szCs w:val="20"/>
                <w:lang w:val="en-US" w:eastAsia="en-US"/>
              </w:rPr>
              <w:t>194.613</w:t>
            </w:r>
          </w:p>
        </w:tc>
      </w:tr>
      <w:tr w:rsidR="007D2866" w:rsidRPr="007D2866" w14:paraId="04D7520F" w14:textId="77777777" w:rsidTr="007D2866">
        <w:trPr>
          <w:trHeight w:val="84"/>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2D47701B" w14:textId="77777777" w:rsidR="007D2866" w:rsidRPr="007D2866" w:rsidRDefault="007D2866" w:rsidP="007D2866">
            <w:pPr>
              <w:jc w:val="center"/>
              <w:rPr>
                <w:sz w:val="20"/>
                <w:szCs w:val="20"/>
                <w:lang w:val="en-US" w:eastAsia="en-US"/>
              </w:rPr>
            </w:pPr>
            <w:r w:rsidRPr="007D2866">
              <w:rPr>
                <w:sz w:val="20"/>
                <w:szCs w:val="20"/>
                <w:lang w:val="en-US" w:eastAsia="en-US"/>
              </w:rPr>
              <w:t>5.</w:t>
            </w:r>
          </w:p>
        </w:tc>
        <w:tc>
          <w:tcPr>
            <w:tcW w:w="8516" w:type="dxa"/>
            <w:tcBorders>
              <w:top w:val="nil"/>
              <w:left w:val="nil"/>
              <w:bottom w:val="single" w:sz="4" w:space="0" w:color="auto"/>
              <w:right w:val="single" w:sz="4" w:space="0" w:color="auto"/>
            </w:tcBorders>
            <w:shd w:val="clear" w:color="auto" w:fill="auto"/>
            <w:vAlign w:val="center"/>
            <w:hideMark/>
          </w:tcPr>
          <w:p w14:paraId="28A4987F" w14:textId="77777777" w:rsidR="007D2866" w:rsidRPr="007D2866" w:rsidRDefault="007D2866" w:rsidP="007D2866">
            <w:pPr>
              <w:rPr>
                <w:sz w:val="20"/>
                <w:szCs w:val="20"/>
                <w:lang w:val="en-US" w:eastAsia="en-US"/>
              </w:rPr>
            </w:pPr>
            <w:r w:rsidRPr="007D2866">
              <w:rPr>
                <w:sz w:val="20"/>
                <w:szCs w:val="20"/>
                <w:lang w:val="en-US" w:eastAsia="en-US"/>
              </w:rPr>
              <w:t xml:space="preserve">Систем даљинског управљања електроенергетских постројења </w:t>
            </w:r>
          </w:p>
        </w:tc>
        <w:tc>
          <w:tcPr>
            <w:tcW w:w="1646" w:type="dxa"/>
            <w:tcBorders>
              <w:top w:val="nil"/>
              <w:left w:val="nil"/>
              <w:bottom w:val="single" w:sz="4" w:space="0" w:color="auto"/>
              <w:right w:val="single" w:sz="8" w:space="0" w:color="auto"/>
            </w:tcBorders>
            <w:shd w:val="clear" w:color="000000" w:fill="FFFFFF"/>
            <w:noWrap/>
            <w:vAlign w:val="center"/>
            <w:hideMark/>
          </w:tcPr>
          <w:p w14:paraId="4D7B0E10" w14:textId="77777777" w:rsidR="007D2866" w:rsidRPr="007D2866" w:rsidRDefault="007D2866" w:rsidP="007D2866">
            <w:pPr>
              <w:jc w:val="right"/>
              <w:rPr>
                <w:sz w:val="20"/>
                <w:szCs w:val="20"/>
                <w:lang w:val="en-US" w:eastAsia="en-US"/>
              </w:rPr>
            </w:pPr>
            <w:r w:rsidRPr="007D2866">
              <w:rPr>
                <w:sz w:val="20"/>
                <w:szCs w:val="20"/>
                <w:lang w:val="en-US" w:eastAsia="en-US"/>
              </w:rPr>
              <w:t>43.000</w:t>
            </w:r>
          </w:p>
        </w:tc>
      </w:tr>
      <w:tr w:rsidR="007D2866" w:rsidRPr="007D2866" w14:paraId="29CF0B54" w14:textId="77777777" w:rsidTr="007D2866">
        <w:trPr>
          <w:trHeight w:val="168"/>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5373BF8C" w14:textId="77777777" w:rsidR="007D2866" w:rsidRPr="007D2866" w:rsidRDefault="007D2866" w:rsidP="007D2866">
            <w:pPr>
              <w:jc w:val="center"/>
              <w:rPr>
                <w:sz w:val="20"/>
                <w:szCs w:val="20"/>
                <w:lang w:val="en-US" w:eastAsia="en-US"/>
              </w:rPr>
            </w:pPr>
            <w:r w:rsidRPr="007D2866">
              <w:rPr>
                <w:sz w:val="20"/>
                <w:szCs w:val="20"/>
                <w:lang w:val="en-US" w:eastAsia="en-US"/>
              </w:rPr>
              <w:t>6.</w:t>
            </w:r>
          </w:p>
        </w:tc>
        <w:tc>
          <w:tcPr>
            <w:tcW w:w="8516" w:type="dxa"/>
            <w:tcBorders>
              <w:top w:val="nil"/>
              <w:left w:val="nil"/>
              <w:bottom w:val="single" w:sz="4" w:space="0" w:color="auto"/>
              <w:right w:val="single" w:sz="4" w:space="0" w:color="auto"/>
            </w:tcBorders>
            <w:shd w:val="clear" w:color="auto" w:fill="auto"/>
            <w:vAlign w:val="center"/>
            <w:hideMark/>
          </w:tcPr>
          <w:p w14:paraId="1A883D3F" w14:textId="77777777" w:rsidR="007D2866" w:rsidRPr="007D2866" w:rsidRDefault="007D2866" w:rsidP="007D2866">
            <w:pPr>
              <w:rPr>
                <w:sz w:val="20"/>
                <w:szCs w:val="20"/>
                <w:lang w:val="en-US" w:eastAsia="en-US"/>
              </w:rPr>
            </w:pPr>
            <w:r w:rsidRPr="007D2866">
              <w:rPr>
                <w:sz w:val="20"/>
                <w:szCs w:val="20"/>
                <w:lang w:val="en-US" w:eastAsia="en-US"/>
              </w:rPr>
              <w:t xml:space="preserve">Реконструкција и дигитализација колских вага у станици Добој и Брчко </w:t>
            </w:r>
          </w:p>
        </w:tc>
        <w:tc>
          <w:tcPr>
            <w:tcW w:w="1646" w:type="dxa"/>
            <w:tcBorders>
              <w:top w:val="nil"/>
              <w:left w:val="nil"/>
              <w:bottom w:val="single" w:sz="4" w:space="0" w:color="auto"/>
              <w:right w:val="single" w:sz="8" w:space="0" w:color="auto"/>
            </w:tcBorders>
            <w:shd w:val="clear" w:color="000000" w:fill="FFFFFF"/>
            <w:noWrap/>
            <w:vAlign w:val="center"/>
            <w:hideMark/>
          </w:tcPr>
          <w:p w14:paraId="77A25620" w14:textId="77777777" w:rsidR="007D2866" w:rsidRPr="007D2866" w:rsidRDefault="007D2866" w:rsidP="007D2866">
            <w:pPr>
              <w:jc w:val="right"/>
              <w:rPr>
                <w:sz w:val="20"/>
                <w:szCs w:val="20"/>
                <w:lang w:val="en-US" w:eastAsia="en-US"/>
              </w:rPr>
            </w:pPr>
            <w:r w:rsidRPr="007D2866">
              <w:rPr>
                <w:sz w:val="20"/>
                <w:szCs w:val="20"/>
                <w:lang w:val="en-US" w:eastAsia="en-US"/>
              </w:rPr>
              <w:t>127.784</w:t>
            </w:r>
          </w:p>
        </w:tc>
      </w:tr>
      <w:tr w:rsidR="007D2866" w:rsidRPr="007D2866" w14:paraId="1BACC45C" w14:textId="77777777" w:rsidTr="007D2866">
        <w:trPr>
          <w:trHeight w:val="165"/>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06F2592E" w14:textId="77777777" w:rsidR="007D2866" w:rsidRPr="007D2866" w:rsidRDefault="007D2866" w:rsidP="007D2866">
            <w:pPr>
              <w:jc w:val="center"/>
              <w:rPr>
                <w:sz w:val="20"/>
                <w:szCs w:val="20"/>
                <w:lang w:val="en-US" w:eastAsia="en-US"/>
              </w:rPr>
            </w:pPr>
            <w:r w:rsidRPr="007D2866">
              <w:rPr>
                <w:sz w:val="20"/>
                <w:szCs w:val="20"/>
                <w:lang w:val="en-US" w:eastAsia="en-US"/>
              </w:rPr>
              <w:t>7.</w:t>
            </w:r>
          </w:p>
        </w:tc>
        <w:tc>
          <w:tcPr>
            <w:tcW w:w="8516" w:type="dxa"/>
            <w:tcBorders>
              <w:top w:val="nil"/>
              <w:left w:val="nil"/>
              <w:bottom w:val="single" w:sz="4" w:space="0" w:color="auto"/>
              <w:right w:val="single" w:sz="4" w:space="0" w:color="auto"/>
            </w:tcBorders>
            <w:shd w:val="clear" w:color="auto" w:fill="auto"/>
            <w:vAlign w:val="center"/>
            <w:hideMark/>
          </w:tcPr>
          <w:p w14:paraId="1A53EE03" w14:textId="77777777" w:rsidR="007D2866" w:rsidRPr="007D2866" w:rsidRDefault="007D2866" w:rsidP="007D2866">
            <w:pPr>
              <w:rPr>
                <w:sz w:val="20"/>
                <w:szCs w:val="20"/>
                <w:lang w:val="en-US" w:eastAsia="en-US"/>
              </w:rPr>
            </w:pPr>
            <w:r w:rsidRPr="007D2866">
              <w:rPr>
                <w:sz w:val="20"/>
                <w:szCs w:val="20"/>
                <w:lang w:val="en-US" w:eastAsia="en-US"/>
              </w:rPr>
              <w:t xml:space="preserve">Набавка уређаја за мјерење потрошње горива на локомотивама и пружним возилима </w:t>
            </w:r>
          </w:p>
        </w:tc>
        <w:tc>
          <w:tcPr>
            <w:tcW w:w="1646" w:type="dxa"/>
            <w:tcBorders>
              <w:top w:val="nil"/>
              <w:left w:val="nil"/>
              <w:bottom w:val="single" w:sz="4" w:space="0" w:color="auto"/>
              <w:right w:val="single" w:sz="8" w:space="0" w:color="auto"/>
            </w:tcBorders>
            <w:shd w:val="clear" w:color="000000" w:fill="FFFFFF"/>
            <w:noWrap/>
            <w:vAlign w:val="center"/>
            <w:hideMark/>
          </w:tcPr>
          <w:p w14:paraId="20DEBAB0" w14:textId="77777777" w:rsidR="007D2866" w:rsidRPr="007D2866" w:rsidRDefault="007D2866" w:rsidP="007D2866">
            <w:pPr>
              <w:jc w:val="right"/>
              <w:rPr>
                <w:sz w:val="20"/>
                <w:szCs w:val="20"/>
                <w:lang w:val="en-US" w:eastAsia="en-US"/>
              </w:rPr>
            </w:pPr>
            <w:r w:rsidRPr="007D2866">
              <w:rPr>
                <w:sz w:val="20"/>
                <w:szCs w:val="20"/>
                <w:lang w:val="en-US" w:eastAsia="en-US"/>
              </w:rPr>
              <w:t>13.130</w:t>
            </w:r>
          </w:p>
        </w:tc>
      </w:tr>
      <w:tr w:rsidR="007D2866" w:rsidRPr="007D2866" w14:paraId="329073A2" w14:textId="77777777" w:rsidTr="007D2866">
        <w:trPr>
          <w:trHeight w:val="84"/>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4DF5CFC4" w14:textId="77777777" w:rsidR="007D2866" w:rsidRPr="007D2866" w:rsidRDefault="007D2866" w:rsidP="007D2866">
            <w:pPr>
              <w:jc w:val="center"/>
              <w:rPr>
                <w:sz w:val="20"/>
                <w:szCs w:val="20"/>
                <w:lang w:val="en-US" w:eastAsia="en-US"/>
              </w:rPr>
            </w:pPr>
            <w:r w:rsidRPr="007D2866">
              <w:rPr>
                <w:sz w:val="20"/>
                <w:szCs w:val="20"/>
                <w:lang w:val="en-US" w:eastAsia="en-US"/>
              </w:rPr>
              <w:t>8.</w:t>
            </w:r>
          </w:p>
        </w:tc>
        <w:tc>
          <w:tcPr>
            <w:tcW w:w="8516" w:type="dxa"/>
            <w:tcBorders>
              <w:top w:val="nil"/>
              <w:left w:val="nil"/>
              <w:bottom w:val="single" w:sz="4" w:space="0" w:color="auto"/>
              <w:right w:val="single" w:sz="4" w:space="0" w:color="auto"/>
            </w:tcBorders>
            <w:shd w:val="clear" w:color="auto" w:fill="auto"/>
            <w:vAlign w:val="center"/>
            <w:hideMark/>
          </w:tcPr>
          <w:p w14:paraId="6A3083F1" w14:textId="77777777" w:rsidR="007D2866" w:rsidRPr="007D2866" w:rsidRDefault="007D2866" w:rsidP="007D2866">
            <w:pPr>
              <w:rPr>
                <w:sz w:val="20"/>
                <w:szCs w:val="20"/>
                <w:lang w:val="en-US" w:eastAsia="en-US"/>
              </w:rPr>
            </w:pPr>
            <w:r w:rsidRPr="007D2866">
              <w:rPr>
                <w:sz w:val="20"/>
                <w:szCs w:val="20"/>
                <w:lang w:val="en-US" w:eastAsia="en-US"/>
              </w:rPr>
              <w:t xml:space="preserve">Набавка индустријског рачунара </w:t>
            </w:r>
          </w:p>
        </w:tc>
        <w:tc>
          <w:tcPr>
            <w:tcW w:w="1646" w:type="dxa"/>
            <w:tcBorders>
              <w:top w:val="nil"/>
              <w:left w:val="nil"/>
              <w:bottom w:val="single" w:sz="4" w:space="0" w:color="auto"/>
              <w:right w:val="single" w:sz="8" w:space="0" w:color="auto"/>
            </w:tcBorders>
            <w:shd w:val="clear" w:color="auto" w:fill="auto"/>
            <w:noWrap/>
            <w:vAlign w:val="center"/>
            <w:hideMark/>
          </w:tcPr>
          <w:p w14:paraId="6242AA69" w14:textId="77777777" w:rsidR="007D2866" w:rsidRPr="007D2866" w:rsidRDefault="007D2866" w:rsidP="007D2866">
            <w:pPr>
              <w:jc w:val="right"/>
              <w:rPr>
                <w:sz w:val="20"/>
                <w:szCs w:val="20"/>
                <w:lang w:val="en-US" w:eastAsia="en-US"/>
              </w:rPr>
            </w:pPr>
            <w:r w:rsidRPr="007D2866">
              <w:rPr>
                <w:sz w:val="20"/>
                <w:szCs w:val="20"/>
                <w:lang w:val="en-US" w:eastAsia="en-US"/>
              </w:rPr>
              <w:t>79.750</w:t>
            </w:r>
          </w:p>
        </w:tc>
      </w:tr>
      <w:tr w:rsidR="007D2866" w:rsidRPr="007D2866" w14:paraId="26E8F698" w14:textId="77777777" w:rsidTr="007D2866">
        <w:trPr>
          <w:trHeight w:val="165"/>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6AB0E07F" w14:textId="77777777" w:rsidR="007D2866" w:rsidRPr="007D2866" w:rsidRDefault="007D2866" w:rsidP="007D2866">
            <w:pPr>
              <w:jc w:val="center"/>
              <w:rPr>
                <w:sz w:val="20"/>
                <w:szCs w:val="20"/>
                <w:lang w:val="en-US" w:eastAsia="en-US"/>
              </w:rPr>
            </w:pPr>
            <w:r w:rsidRPr="007D2866">
              <w:rPr>
                <w:sz w:val="20"/>
                <w:szCs w:val="20"/>
                <w:lang w:val="en-US" w:eastAsia="en-US"/>
              </w:rPr>
              <w:t>9.</w:t>
            </w:r>
          </w:p>
        </w:tc>
        <w:tc>
          <w:tcPr>
            <w:tcW w:w="8516" w:type="dxa"/>
            <w:tcBorders>
              <w:top w:val="nil"/>
              <w:left w:val="nil"/>
              <w:bottom w:val="single" w:sz="4" w:space="0" w:color="auto"/>
              <w:right w:val="single" w:sz="4" w:space="0" w:color="auto"/>
            </w:tcBorders>
            <w:shd w:val="clear" w:color="auto" w:fill="auto"/>
            <w:vAlign w:val="center"/>
            <w:hideMark/>
          </w:tcPr>
          <w:p w14:paraId="1EA14F64" w14:textId="49A01724" w:rsidR="007D2866" w:rsidRPr="007D2866" w:rsidRDefault="007F3178" w:rsidP="007D2866">
            <w:pPr>
              <w:rPr>
                <w:sz w:val="20"/>
                <w:szCs w:val="20"/>
                <w:lang w:val="en-US" w:eastAsia="en-US"/>
              </w:rPr>
            </w:pPr>
            <w:r>
              <w:rPr>
                <w:sz w:val="20"/>
                <w:szCs w:val="20"/>
                <w:lang w:val="en-US" w:eastAsia="en-US"/>
              </w:rPr>
              <w:t>Набавка одго</w:t>
            </w:r>
            <w:r w:rsidR="007D2866" w:rsidRPr="007D2866">
              <w:rPr>
                <w:sz w:val="20"/>
                <w:szCs w:val="20"/>
                <w:lang w:val="en-US" w:eastAsia="en-US"/>
              </w:rPr>
              <w:t>варајуће приколице за превоз радне</w:t>
            </w:r>
            <w:r>
              <w:rPr>
                <w:sz w:val="20"/>
                <w:szCs w:val="20"/>
                <w:lang w:val="en-US" w:eastAsia="en-US"/>
              </w:rPr>
              <w:t xml:space="preserve"> машине (багера) са утоварном р</w:t>
            </w:r>
            <w:r w:rsidR="007D2866" w:rsidRPr="007D2866">
              <w:rPr>
                <w:sz w:val="20"/>
                <w:szCs w:val="20"/>
                <w:lang w:val="en-US" w:eastAsia="en-US"/>
              </w:rPr>
              <w:t>ампом</w:t>
            </w:r>
          </w:p>
        </w:tc>
        <w:tc>
          <w:tcPr>
            <w:tcW w:w="1646" w:type="dxa"/>
            <w:tcBorders>
              <w:top w:val="nil"/>
              <w:left w:val="nil"/>
              <w:bottom w:val="single" w:sz="4" w:space="0" w:color="auto"/>
              <w:right w:val="single" w:sz="8" w:space="0" w:color="auto"/>
            </w:tcBorders>
            <w:shd w:val="clear" w:color="auto" w:fill="auto"/>
            <w:noWrap/>
            <w:vAlign w:val="center"/>
            <w:hideMark/>
          </w:tcPr>
          <w:p w14:paraId="2D6F6E58" w14:textId="77777777" w:rsidR="007D2866" w:rsidRPr="007D2866" w:rsidRDefault="007D2866" w:rsidP="007D2866">
            <w:pPr>
              <w:jc w:val="right"/>
              <w:rPr>
                <w:sz w:val="20"/>
                <w:szCs w:val="20"/>
                <w:lang w:val="en-US" w:eastAsia="en-US"/>
              </w:rPr>
            </w:pPr>
            <w:r w:rsidRPr="007D2866">
              <w:rPr>
                <w:sz w:val="20"/>
                <w:szCs w:val="20"/>
                <w:lang w:val="en-US" w:eastAsia="en-US"/>
              </w:rPr>
              <w:t>12.000</w:t>
            </w:r>
          </w:p>
        </w:tc>
      </w:tr>
      <w:tr w:rsidR="007D2866" w:rsidRPr="007D2866" w14:paraId="3D91F54F" w14:textId="77777777" w:rsidTr="007D2866">
        <w:trPr>
          <w:trHeight w:val="73"/>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5248E9C7" w14:textId="77777777" w:rsidR="007D2866" w:rsidRPr="007D2866" w:rsidRDefault="007D2866" w:rsidP="007D2866">
            <w:pPr>
              <w:jc w:val="center"/>
              <w:rPr>
                <w:sz w:val="20"/>
                <w:szCs w:val="20"/>
                <w:lang w:val="en-US" w:eastAsia="en-US"/>
              </w:rPr>
            </w:pPr>
            <w:r w:rsidRPr="007D2866">
              <w:rPr>
                <w:sz w:val="20"/>
                <w:szCs w:val="20"/>
                <w:lang w:val="en-US" w:eastAsia="en-US"/>
              </w:rPr>
              <w:t>10.</w:t>
            </w:r>
          </w:p>
        </w:tc>
        <w:tc>
          <w:tcPr>
            <w:tcW w:w="8516" w:type="dxa"/>
            <w:tcBorders>
              <w:top w:val="nil"/>
              <w:left w:val="nil"/>
              <w:bottom w:val="single" w:sz="4" w:space="0" w:color="auto"/>
              <w:right w:val="single" w:sz="4" w:space="0" w:color="auto"/>
            </w:tcBorders>
            <w:shd w:val="clear" w:color="auto" w:fill="auto"/>
            <w:vAlign w:val="center"/>
            <w:hideMark/>
          </w:tcPr>
          <w:p w14:paraId="523D58D9" w14:textId="77777777" w:rsidR="007D2866" w:rsidRPr="007D2866" w:rsidRDefault="007D2866" w:rsidP="007D2866">
            <w:pPr>
              <w:rPr>
                <w:sz w:val="20"/>
                <w:szCs w:val="20"/>
                <w:lang w:val="en-US" w:eastAsia="en-US"/>
              </w:rPr>
            </w:pPr>
            <w:r w:rsidRPr="007D2866">
              <w:rPr>
                <w:sz w:val="20"/>
                <w:szCs w:val="20"/>
                <w:lang w:val="en-US" w:eastAsia="en-US"/>
              </w:rPr>
              <w:t>Набавка  скретница  49Е1-200-6</w:t>
            </w:r>
          </w:p>
        </w:tc>
        <w:tc>
          <w:tcPr>
            <w:tcW w:w="1646" w:type="dxa"/>
            <w:tcBorders>
              <w:top w:val="nil"/>
              <w:left w:val="nil"/>
              <w:bottom w:val="single" w:sz="4" w:space="0" w:color="auto"/>
              <w:right w:val="single" w:sz="8" w:space="0" w:color="auto"/>
            </w:tcBorders>
            <w:shd w:val="clear" w:color="auto" w:fill="auto"/>
            <w:noWrap/>
            <w:vAlign w:val="center"/>
            <w:hideMark/>
          </w:tcPr>
          <w:p w14:paraId="168669B5" w14:textId="77777777" w:rsidR="007D2866" w:rsidRPr="007D2866" w:rsidRDefault="007D2866" w:rsidP="007D2866">
            <w:pPr>
              <w:jc w:val="right"/>
              <w:rPr>
                <w:sz w:val="20"/>
                <w:szCs w:val="20"/>
                <w:lang w:val="en-US" w:eastAsia="en-US"/>
              </w:rPr>
            </w:pPr>
            <w:r w:rsidRPr="007D2866">
              <w:rPr>
                <w:sz w:val="20"/>
                <w:szCs w:val="20"/>
                <w:lang w:val="en-US" w:eastAsia="en-US"/>
              </w:rPr>
              <w:t>308.293</w:t>
            </w:r>
          </w:p>
        </w:tc>
      </w:tr>
      <w:tr w:rsidR="007D2866" w:rsidRPr="007D2866" w14:paraId="49BEE48D" w14:textId="77777777" w:rsidTr="007D2866">
        <w:trPr>
          <w:trHeight w:val="165"/>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237CA627" w14:textId="77777777" w:rsidR="007D2866" w:rsidRPr="007D2866" w:rsidRDefault="007D2866" w:rsidP="007D2866">
            <w:pPr>
              <w:jc w:val="center"/>
              <w:rPr>
                <w:sz w:val="20"/>
                <w:szCs w:val="20"/>
                <w:lang w:val="en-US" w:eastAsia="en-US"/>
              </w:rPr>
            </w:pPr>
            <w:r w:rsidRPr="007D2866">
              <w:rPr>
                <w:sz w:val="20"/>
                <w:szCs w:val="20"/>
                <w:lang w:val="en-US" w:eastAsia="en-US"/>
              </w:rPr>
              <w:t>11.</w:t>
            </w:r>
          </w:p>
        </w:tc>
        <w:tc>
          <w:tcPr>
            <w:tcW w:w="8516" w:type="dxa"/>
            <w:tcBorders>
              <w:top w:val="nil"/>
              <w:left w:val="nil"/>
              <w:bottom w:val="single" w:sz="4" w:space="0" w:color="auto"/>
              <w:right w:val="single" w:sz="4" w:space="0" w:color="auto"/>
            </w:tcBorders>
            <w:shd w:val="clear" w:color="auto" w:fill="auto"/>
            <w:vAlign w:val="center"/>
            <w:hideMark/>
          </w:tcPr>
          <w:p w14:paraId="7FFEE075" w14:textId="77777777" w:rsidR="007D2866" w:rsidRPr="007D2866" w:rsidRDefault="007D2866" w:rsidP="007D2866">
            <w:pPr>
              <w:rPr>
                <w:sz w:val="20"/>
                <w:szCs w:val="20"/>
                <w:lang w:val="en-US" w:eastAsia="en-US"/>
              </w:rPr>
            </w:pPr>
            <w:r w:rsidRPr="007D2866">
              <w:rPr>
                <w:sz w:val="20"/>
                <w:szCs w:val="20"/>
                <w:lang w:val="en-US" w:eastAsia="en-US"/>
              </w:rPr>
              <w:t>Израда главног пројекта за осигурање електронским уређајем путног прелаза Залужани  КМ 98+643</w:t>
            </w:r>
          </w:p>
        </w:tc>
        <w:tc>
          <w:tcPr>
            <w:tcW w:w="1646" w:type="dxa"/>
            <w:tcBorders>
              <w:top w:val="nil"/>
              <w:left w:val="nil"/>
              <w:bottom w:val="single" w:sz="4" w:space="0" w:color="auto"/>
              <w:right w:val="single" w:sz="8" w:space="0" w:color="auto"/>
            </w:tcBorders>
            <w:shd w:val="clear" w:color="auto" w:fill="auto"/>
            <w:noWrap/>
            <w:vAlign w:val="center"/>
            <w:hideMark/>
          </w:tcPr>
          <w:p w14:paraId="6FF5F4D8" w14:textId="77777777" w:rsidR="007D2866" w:rsidRPr="007D2866" w:rsidRDefault="007D2866" w:rsidP="007D2866">
            <w:pPr>
              <w:jc w:val="right"/>
              <w:rPr>
                <w:sz w:val="20"/>
                <w:szCs w:val="20"/>
                <w:lang w:val="en-US" w:eastAsia="en-US"/>
              </w:rPr>
            </w:pPr>
            <w:r w:rsidRPr="007D2866">
              <w:rPr>
                <w:sz w:val="20"/>
                <w:szCs w:val="20"/>
                <w:lang w:val="en-US" w:eastAsia="en-US"/>
              </w:rPr>
              <w:t>15.800</w:t>
            </w:r>
          </w:p>
        </w:tc>
      </w:tr>
      <w:tr w:rsidR="007D2866" w:rsidRPr="007D2866" w14:paraId="1592CF10" w14:textId="77777777" w:rsidTr="007D2866">
        <w:trPr>
          <w:trHeight w:val="98"/>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3B52C639" w14:textId="77777777" w:rsidR="007D2866" w:rsidRPr="007D2866" w:rsidRDefault="007D2866" w:rsidP="007D2866">
            <w:pPr>
              <w:jc w:val="center"/>
              <w:rPr>
                <w:sz w:val="20"/>
                <w:szCs w:val="20"/>
                <w:lang w:val="en-US" w:eastAsia="en-US"/>
              </w:rPr>
            </w:pPr>
            <w:r w:rsidRPr="007D2866">
              <w:rPr>
                <w:sz w:val="20"/>
                <w:szCs w:val="20"/>
                <w:lang w:val="en-US" w:eastAsia="en-US"/>
              </w:rPr>
              <w:t>12.</w:t>
            </w:r>
          </w:p>
        </w:tc>
        <w:tc>
          <w:tcPr>
            <w:tcW w:w="8516" w:type="dxa"/>
            <w:tcBorders>
              <w:top w:val="nil"/>
              <w:left w:val="nil"/>
              <w:bottom w:val="single" w:sz="4" w:space="0" w:color="auto"/>
              <w:right w:val="single" w:sz="4" w:space="0" w:color="auto"/>
            </w:tcBorders>
            <w:shd w:val="clear" w:color="auto" w:fill="auto"/>
            <w:vAlign w:val="center"/>
            <w:hideMark/>
          </w:tcPr>
          <w:p w14:paraId="718B39BE" w14:textId="77777777" w:rsidR="007D2866" w:rsidRPr="007D2866" w:rsidRDefault="007D2866" w:rsidP="007D2866">
            <w:pPr>
              <w:rPr>
                <w:sz w:val="20"/>
                <w:szCs w:val="20"/>
                <w:lang w:val="en-US" w:eastAsia="en-US"/>
              </w:rPr>
            </w:pPr>
            <w:r w:rsidRPr="007D2866">
              <w:rPr>
                <w:sz w:val="20"/>
                <w:szCs w:val="20"/>
                <w:lang w:val="en-US" w:eastAsia="en-US"/>
              </w:rPr>
              <w:t xml:space="preserve">Набавка хидрауличних дизалица са комплет опремом </w:t>
            </w:r>
          </w:p>
        </w:tc>
        <w:tc>
          <w:tcPr>
            <w:tcW w:w="1646" w:type="dxa"/>
            <w:tcBorders>
              <w:top w:val="nil"/>
              <w:left w:val="nil"/>
              <w:bottom w:val="single" w:sz="4" w:space="0" w:color="auto"/>
              <w:right w:val="single" w:sz="8" w:space="0" w:color="auto"/>
            </w:tcBorders>
            <w:shd w:val="clear" w:color="auto" w:fill="auto"/>
            <w:noWrap/>
            <w:vAlign w:val="center"/>
            <w:hideMark/>
          </w:tcPr>
          <w:p w14:paraId="05332158" w14:textId="77777777" w:rsidR="007D2866" w:rsidRPr="007D2866" w:rsidRDefault="007D2866" w:rsidP="007D2866">
            <w:pPr>
              <w:jc w:val="right"/>
              <w:rPr>
                <w:sz w:val="20"/>
                <w:szCs w:val="20"/>
                <w:lang w:val="en-US" w:eastAsia="en-US"/>
              </w:rPr>
            </w:pPr>
            <w:r w:rsidRPr="007D2866">
              <w:rPr>
                <w:sz w:val="20"/>
                <w:szCs w:val="20"/>
                <w:lang w:val="en-US" w:eastAsia="en-US"/>
              </w:rPr>
              <w:t>71.550</w:t>
            </w:r>
          </w:p>
        </w:tc>
      </w:tr>
      <w:tr w:rsidR="007D2866" w:rsidRPr="007D2866" w14:paraId="4B083C29" w14:textId="77777777" w:rsidTr="007D2866">
        <w:trPr>
          <w:trHeight w:val="94"/>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3C1E6517" w14:textId="77777777" w:rsidR="007D2866" w:rsidRPr="007D2866" w:rsidRDefault="007D2866" w:rsidP="007D2866">
            <w:pPr>
              <w:jc w:val="center"/>
              <w:rPr>
                <w:sz w:val="20"/>
                <w:szCs w:val="20"/>
                <w:lang w:val="en-US" w:eastAsia="en-US"/>
              </w:rPr>
            </w:pPr>
            <w:r w:rsidRPr="007D2866">
              <w:rPr>
                <w:sz w:val="20"/>
                <w:szCs w:val="20"/>
                <w:lang w:val="en-US" w:eastAsia="en-US"/>
              </w:rPr>
              <w:t>13.</w:t>
            </w:r>
          </w:p>
        </w:tc>
        <w:tc>
          <w:tcPr>
            <w:tcW w:w="8516" w:type="dxa"/>
            <w:tcBorders>
              <w:top w:val="nil"/>
              <w:left w:val="nil"/>
              <w:bottom w:val="single" w:sz="4" w:space="0" w:color="auto"/>
              <w:right w:val="single" w:sz="4" w:space="0" w:color="auto"/>
            </w:tcBorders>
            <w:shd w:val="clear" w:color="auto" w:fill="auto"/>
            <w:vAlign w:val="center"/>
            <w:hideMark/>
          </w:tcPr>
          <w:p w14:paraId="7518F9BF" w14:textId="77777777" w:rsidR="007D2866" w:rsidRPr="007D2866" w:rsidRDefault="007D2866" w:rsidP="007D2866">
            <w:pPr>
              <w:rPr>
                <w:sz w:val="20"/>
                <w:szCs w:val="20"/>
                <w:lang w:val="en-US" w:eastAsia="en-US"/>
              </w:rPr>
            </w:pPr>
            <w:r w:rsidRPr="007D2866">
              <w:rPr>
                <w:sz w:val="20"/>
                <w:szCs w:val="20"/>
                <w:lang w:val="en-US" w:eastAsia="en-US"/>
              </w:rPr>
              <w:t xml:space="preserve">Набавка, уградња и пуштање у рад сепаратора уља и масти </w:t>
            </w:r>
          </w:p>
        </w:tc>
        <w:tc>
          <w:tcPr>
            <w:tcW w:w="1646" w:type="dxa"/>
            <w:tcBorders>
              <w:top w:val="nil"/>
              <w:left w:val="nil"/>
              <w:bottom w:val="single" w:sz="4" w:space="0" w:color="auto"/>
              <w:right w:val="single" w:sz="8" w:space="0" w:color="auto"/>
            </w:tcBorders>
            <w:shd w:val="clear" w:color="auto" w:fill="auto"/>
            <w:noWrap/>
            <w:vAlign w:val="center"/>
            <w:hideMark/>
          </w:tcPr>
          <w:p w14:paraId="5A31FEC9" w14:textId="77777777" w:rsidR="007D2866" w:rsidRPr="007D2866" w:rsidRDefault="007D2866" w:rsidP="007D2866">
            <w:pPr>
              <w:jc w:val="right"/>
              <w:rPr>
                <w:sz w:val="20"/>
                <w:szCs w:val="20"/>
                <w:lang w:val="en-US" w:eastAsia="en-US"/>
              </w:rPr>
            </w:pPr>
            <w:r w:rsidRPr="007D2866">
              <w:rPr>
                <w:sz w:val="20"/>
                <w:szCs w:val="20"/>
                <w:lang w:val="en-US" w:eastAsia="en-US"/>
              </w:rPr>
              <w:t>11.901</w:t>
            </w:r>
          </w:p>
        </w:tc>
      </w:tr>
      <w:tr w:rsidR="007D2866" w:rsidRPr="007D2866" w14:paraId="2E3BDB06" w14:textId="77777777" w:rsidTr="007D2866">
        <w:trPr>
          <w:trHeight w:val="184"/>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15F8D441" w14:textId="77777777" w:rsidR="007D2866" w:rsidRPr="007D2866" w:rsidRDefault="007D2866" w:rsidP="007D2866">
            <w:pPr>
              <w:jc w:val="center"/>
              <w:rPr>
                <w:sz w:val="20"/>
                <w:szCs w:val="20"/>
                <w:lang w:val="en-US" w:eastAsia="en-US"/>
              </w:rPr>
            </w:pPr>
            <w:r w:rsidRPr="007D2866">
              <w:rPr>
                <w:sz w:val="20"/>
                <w:szCs w:val="20"/>
                <w:lang w:val="en-US" w:eastAsia="en-US"/>
              </w:rPr>
              <w:t>14.</w:t>
            </w:r>
          </w:p>
        </w:tc>
        <w:tc>
          <w:tcPr>
            <w:tcW w:w="8516" w:type="dxa"/>
            <w:tcBorders>
              <w:top w:val="nil"/>
              <w:left w:val="nil"/>
              <w:bottom w:val="single" w:sz="4" w:space="0" w:color="auto"/>
              <w:right w:val="single" w:sz="4" w:space="0" w:color="auto"/>
            </w:tcBorders>
            <w:shd w:val="clear" w:color="auto" w:fill="auto"/>
            <w:vAlign w:val="center"/>
            <w:hideMark/>
          </w:tcPr>
          <w:p w14:paraId="05F36F8C" w14:textId="77777777" w:rsidR="007D2866" w:rsidRPr="007D2866" w:rsidRDefault="007D2866" w:rsidP="007D2866">
            <w:pPr>
              <w:rPr>
                <w:sz w:val="20"/>
                <w:szCs w:val="20"/>
                <w:lang w:val="en-US" w:eastAsia="en-US"/>
              </w:rPr>
            </w:pPr>
            <w:r w:rsidRPr="007D2866">
              <w:rPr>
                <w:sz w:val="20"/>
                <w:szCs w:val="20"/>
                <w:lang w:val="en-US" w:eastAsia="en-US"/>
              </w:rPr>
              <w:t xml:space="preserve">Израда пројектне документације уградња  сепаратора уља и масти у ОШВ Приједор  </w:t>
            </w:r>
          </w:p>
        </w:tc>
        <w:tc>
          <w:tcPr>
            <w:tcW w:w="1646" w:type="dxa"/>
            <w:tcBorders>
              <w:top w:val="nil"/>
              <w:left w:val="nil"/>
              <w:bottom w:val="single" w:sz="4" w:space="0" w:color="auto"/>
              <w:right w:val="single" w:sz="8" w:space="0" w:color="auto"/>
            </w:tcBorders>
            <w:shd w:val="clear" w:color="auto" w:fill="auto"/>
            <w:noWrap/>
            <w:vAlign w:val="center"/>
            <w:hideMark/>
          </w:tcPr>
          <w:p w14:paraId="670B0E98" w14:textId="77777777" w:rsidR="007D2866" w:rsidRPr="007D2866" w:rsidRDefault="007D2866" w:rsidP="007D2866">
            <w:pPr>
              <w:jc w:val="right"/>
              <w:rPr>
                <w:sz w:val="20"/>
                <w:szCs w:val="20"/>
                <w:lang w:val="en-US" w:eastAsia="en-US"/>
              </w:rPr>
            </w:pPr>
            <w:r w:rsidRPr="007D2866">
              <w:rPr>
                <w:sz w:val="20"/>
                <w:szCs w:val="20"/>
                <w:lang w:val="en-US" w:eastAsia="en-US"/>
              </w:rPr>
              <w:t>6.000</w:t>
            </w:r>
          </w:p>
        </w:tc>
      </w:tr>
      <w:tr w:rsidR="007D2866" w:rsidRPr="007D2866" w14:paraId="24AF9C10" w14:textId="77777777" w:rsidTr="007D2866">
        <w:trPr>
          <w:trHeight w:val="165"/>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494E4E0B" w14:textId="77777777" w:rsidR="007D2866" w:rsidRPr="007D2866" w:rsidRDefault="007D2866" w:rsidP="007D2866">
            <w:pPr>
              <w:jc w:val="center"/>
              <w:rPr>
                <w:sz w:val="20"/>
                <w:szCs w:val="20"/>
                <w:lang w:val="en-US" w:eastAsia="en-US"/>
              </w:rPr>
            </w:pPr>
            <w:r w:rsidRPr="007D2866">
              <w:rPr>
                <w:sz w:val="20"/>
                <w:szCs w:val="20"/>
                <w:lang w:val="en-US" w:eastAsia="en-US"/>
              </w:rPr>
              <w:t>15.</w:t>
            </w:r>
          </w:p>
        </w:tc>
        <w:tc>
          <w:tcPr>
            <w:tcW w:w="8516" w:type="dxa"/>
            <w:tcBorders>
              <w:top w:val="nil"/>
              <w:left w:val="nil"/>
              <w:bottom w:val="single" w:sz="4" w:space="0" w:color="auto"/>
              <w:right w:val="single" w:sz="4" w:space="0" w:color="auto"/>
            </w:tcBorders>
            <w:shd w:val="clear" w:color="auto" w:fill="auto"/>
            <w:vAlign w:val="center"/>
            <w:hideMark/>
          </w:tcPr>
          <w:p w14:paraId="5C14E62B" w14:textId="77777777" w:rsidR="007D2866" w:rsidRPr="007D2866" w:rsidRDefault="007D2866" w:rsidP="007D2866">
            <w:pPr>
              <w:rPr>
                <w:sz w:val="20"/>
                <w:szCs w:val="20"/>
                <w:lang w:val="en-US" w:eastAsia="en-US"/>
              </w:rPr>
            </w:pPr>
            <w:r w:rsidRPr="007D2866">
              <w:rPr>
                <w:sz w:val="20"/>
                <w:szCs w:val="20"/>
                <w:lang w:val="en-US" w:eastAsia="en-US"/>
              </w:rPr>
              <w:t xml:space="preserve">Набавка, уградња и пуштање у рад сепаратора уља и масти у радној јединици Омарска </w:t>
            </w:r>
          </w:p>
        </w:tc>
        <w:tc>
          <w:tcPr>
            <w:tcW w:w="1646" w:type="dxa"/>
            <w:tcBorders>
              <w:top w:val="nil"/>
              <w:left w:val="nil"/>
              <w:bottom w:val="single" w:sz="4" w:space="0" w:color="auto"/>
              <w:right w:val="single" w:sz="8" w:space="0" w:color="auto"/>
            </w:tcBorders>
            <w:shd w:val="clear" w:color="auto" w:fill="auto"/>
            <w:noWrap/>
            <w:vAlign w:val="center"/>
            <w:hideMark/>
          </w:tcPr>
          <w:p w14:paraId="28CEE839" w14:textId="77777777" w:rsidR="007D2866" w:rsidRPr="007D2866" w:rsidRDefault="007D2866" w:rsidP="007D2866">
            <w:pPr>
              <w:jc w:val="right"/>
              <w:rPr>
                <w:sz w:val="20"/>
                <w:szCs w:val="20"/>
                <w:lang w:val="en-US" w:eastAsia="en-US"/>
              </w:rPr>
            </w:pPr>
            <w:r w:rsidRPr="007D2866">
              <w:rPr>
                <w:sz w:val="20"/>
                <w:szCs w:val="20"/>
                <w:lang w:val="en-US" w:eastAsia="en-US"/>
              </w:rPr>
              <w:t>11.431</w:t>
            </w:r>
          </w:p>
        </w:tc>
      </w:tr>
      <w:tr w:rsidR="007D2866" w:rsidRPr="007D2866" w14:paraId="077379A7" w14:textId="77777777" w:rsidTr="007D2866">
        <w:trPr>
          <w:trHeight w:val="104"/>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0002E4FD" w14:textId="77777777" w:rsidR="007D2866" w:rsidRPr="007D2866" w:rsidRDefault="007D2866" w:rsidP="007D2866">
            <w:pPr>
              <w:jc w:val="center"/>
              <w:rPr>
                <w:sz w:val="20"/>
                <w:szCs w:val="20"/>
                <w:lang w:val="en-US" w:eastAsia="en-US"/>
              </w:rPr>
            </w:pPr>
            <w:r w:rsidRPr="007D2866">
              <w:rPr>
                <w:sz w:val="20"/>
                <w:szCs w:val="20"/>
                <w:lang w:val="en-US" w:eastAsia="en-US"/>
              </w:rPr>
              <w:t>16.</w:t>
            </w:r>
          </w:p>
        </w:tc>
        <w:tc>
          <w:tcPr>
            <w:tcW w:w="8516" w:type="dxa"/>
            <w:tcBorders>
              <w:top w:val="nil"/>
              <w:left w:val="nil"/>
              <w:bottom w:val="single" w:sz="4" w:space="0" w:color="auto"/>
              <w:right w:val="single" w:sz="4" w:space="0" w:color="auto"/>
            </w:tcBorders>
            <w:shd w:val="clear" w:color="auto" w:fill="auto"/>
            <w:vAlign w:val="center"/>
            <w:hideMark/>
          </w:tcPr>
          <w:p w14:paraId="0A1762DA" w14:textId="77777777" w:rsidR="007D2866" w:rsidRPr="007D2866" w:rsidRDefault="007D2866" w:rsidP="007D2866">
            <w:pPr>
              <w:rPr>
                <w:sz w:val="20"/>
                <w:szCs w:val="20"/>
                <w:lang w:val="en-US" w:eastAsia="en-US"/>
              </w:rPr>
            </w:pPr>
            <w:r w:rsidRPr="007D2866">
              <w:rPr>
                <w:sz w:val="20"/>
                <w:szCs w:val="20"/>
                <w:lang w:val="en-US" w:eastAsia="en-US"/>
              </w:rPr>
              <w:t xml:space="preserve">Набавка пробнице MI-8 ОШВ Приједор </w:t>
            </w:r>
          </w:p>
        </w:tc>
        <w:tc>
          <w:tcPr>
            <w:tcW w:w="1646" w:type="dxa"/>
            <w:tcBorders>
              <w:top w:val="nil"/>
              <w:left w:val="nil"/>
              <w:bottom w:val="single" w:sz="4" w:space="0" w:color="auto"/>
              <w:right w:val="single" w:sz="8" w:space="0" w:color="auto"/>
            </w:tcBorders>
            <w:shd w:val="clear" w:color="auto" w:fill="auto"/>
            <w:noWrap/>
            <w:vAlign w:val="center"/>
            <w:hideMark/>
          </w:tcPr>
          <w:p w14:paraId="3E380DBA" w14:textId="77777777" w:rsidR="007D2866" w:rsidRPr="007D2866" w:rsidRDefault="007D2866" w:rsidP="007D2866">
            <w:pPr>
              <w:jc w:val="right"/>
              <w:rPr>
                <w:sz w:val="20"/>
                <w:szCs w:val="20"/>
                <w:lang w:val="en-US" w:eastAsia="en-US"/>
              </w:rPr>
            </w:pPr>
            <w:r w:rsidRPr="007D2866">
              <w:rPr>
                <w:sz w:val="20"/>
                <w:szCs w:val="20"/>
                <w:lang w:val="en-US" w:eastAsia="en-US"/>
              </w:rPr>
              <w:t>57.831</w:t>
            </w:r>
          </w:p>
        </w:tc>
      </w:tr>
      <w:tr w:rsidR="007D2866" w:rsidRPr="007D2866" w14:paraId="124B9560" w14:textId="77777777" w:rsidTr="007D2866">
        <w:trPr>
          <w:trHeight w:val="88"/>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740EB74F" w14:textId="77777777" w:rsidR="007D2866" w:rsidRPr="007D2866" w:rsidRDefault="007D2866" w:rsidP="007D2866">
            <w:pPr>
              <w:jc w:val="center"/>
              <w:rPr>
                <w:sz w:val="20"/>
                <w:szCs w:val="20"/>
                <w:lang w:val="en-US" w:eastAsia="en-US"/>
              </w:rPr>
            </w:pPr>
            <w:r w:rsidRPr="007D2866">
              <w:rPr>
                <w:sz w:val="20"/>
                <w:szCs w:val="20"/>
                <w:lang w:val="en-US" w:eastAsia="en-US"/>
              </w:rPr>
              <w:t>17.</w:t>
            </w:r>
          </w:p>
        </w:tc>
        <w:tc>
          <w:tcPr>
            <w:tcW w:w="8516" w:type="dxa"/>
            <w:tcBorders>
              <w:top w:val="nil"/>
              <w:left w:val="nil"/>
              <w:bottom w:val="single" w:sz="4" w:space="0" w:color="auto"/>
              <w:right w:val="single" w:sz="4" w:space="0" w:color="auto"/>
            </w:tcBorders>
            <w:shd w:val="clear" w:color="auto" w:fill="auto"/>
            <w:vAlign w:val="center"/>
            <w:hideMark/>
          </w:tcPr>
          <w:p w14:paraId="739B4204" w14:textId="52F5AC63" w:rsidR="007D2866" w:rsidRPr="007D2866" w:rsidRDefault="007D2866" w:rsidP="007D2866">
            <w:pPr>
              <w:rPr>
                <w:sz w:val="20"/>
                <w:szCs w:val="20"/>
                <w:lang w:val="en-US" w:eastAsia="en-US"/>
              </w:rPr>
            </w:pPr>
            <w:r w:rsidRPr="007D2866">
              <w:rPr>
                <w:sz w:val="20"/>
                <w:szCs w:val="20"/>
                <w:lang w:val="en-US" w:eastAsia="en-US"/>
              </w:rPr>
              <w:t>Набавка в</w:t>
            </w:r>
            <w:r w:rsidR="003B69B4">
              <w:rPr>
                <w:sz w:val="20"/>
                <w:szCs w:val="20"/>
                <w:lang w:val="en-US" w:eastAsia="en-US"/>
              </w:rPr>
              <w:t xml:space="preserve">идео надзора укрсница Копривна </w:t>
            </w:r>
            <w:r w:rsidR="003B69B4">
              <w:rPr>
                <w:sz w:val="20"/>
                <w:szCs w:val="20"/>
                <w:lang w:val="sr-Cyrl-RS" w:eastAsia="en-US"/>
              </w:rPr>
              <w:t>Г</w:t>
            </w:r>
            <w:r w:rsidRPr="007D2866">
              <w:rPr>
                <w:sz w:val="20"/>
                <w:szCs w:val="20"/>
                <w:lang w:val="en-US" w:eastAsia="en-US"/>
              </w:rPr>
              <w:t xml:space="preserve">орња </w:t>
            </w:r>
          </w:p>
        </w:tc>
        <w:tc>
          <w:tcPr>
            <w:tcW w:w="1646" w:type="dxa"/>
            <w:tcBorders>
              <w:top w:val="nil"/>
              <w:left w:val="nil"/>
              <w:bottom w:val="single" w:sz="4" w:space="0" w:color="auto"/>
              <w:right w:val="single" w:sz="8" w:space="0" w:color="auto"/>
            </w:tcBorders>
            <w:shd w:val="clear" w:color="auto" w:fill="auto"/>
            <w:noWrap/>
            <w:vAlign w:val="center"/>
            <w:hideMark/>
          </w:tcPr>
          <w:p w14:paraId="26407815" w14:textId="77777777" w:rsidR="007D2866" w:rsidRPr="007D2866" w:rsidRDefault="007D2866" w:rsidP="007D2866">
            <w:pPr>
              <w:jc w:val="right"/>
              <w:rPr>
                <w:sz w:val="20"/>
                <w:szCs w:val="20"/>
                <w:lang w:val="en-US" w:eastAsia="en-US"/>
              </w:rPr>
            </w:pPr>
            <w:r w:rsidRPr="007D2866">
              <w:rPr>
                <w:sz w:val="20"/>
                <w:szCs w:val="20"/>
                <w:lang w:val="en-US" w:eastAsia="en-US"/>
              </w:rPr>
              <w:t>4.996</w:t>
            </w:r>
          </w:p>
        </w:tc>
      </w:tr>
      <w:tr w:rsidR="007D2866" w:rsidRPr="007D2866" w14:paraId="2B679135" w14:textId="77777777" w:rsidTr="007D2866">
        <w:trPr>
          <w:trHeight w:val="165"/>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78AE2BE2" w14:textId="77777777" w:rsidR="007D2866" w:rsidRPr="007D2866" w:rsidRDefault="007D2866" w:rsidP="007D2866">
            <w:pPr>
              <w:jc w:val="center"/>
              <w:rPr>
                <w:sz w:val="20"/>
                <w:szCs w:val="20"/>
                <w:lang w:val="en-US" w:eastAsia="en-US"/>
              </w:rPr>
            </w:pPr>
            <w:r w:rsidRPr="007D2866">
              <w:rPr>
                <w:sz w:val="20"/>
                <w:szCs w:val="20"/>
                <w:lang w:val="en-US" w:eastAsia="en-US"/>
              </w:rPr>
              <w:t>18.</w:t>
            </w:r>
          </w:p>
        </w:tc>
        <w:tc>
          <w:tcPr>
            <w:tcW w:w="8516" w:type="dxa"/>
            <w:tcBorders>
              <w:top w:val="nil"/>
              <w:left w:val="nil"/>
              <w:bottom w:val="single" w:sz="4" w:space="0" w:color="auto"/>
              <w:right w:val="single" w:sz="4" w:space="0" w:color="auto"/>
            </w:tcBorders>
            <w:shd w:val="clear" w:color="auto" w:fill="auto"/>
            <w:vAlign w:val="center"/>
            <w:hideMark/>
          </w:tcPr>
          <w:p w14:paraId="4CD67D27" w14:textId="77777777" w:rsidR="007D2866" w:rsidRPr="007D2866" w:rsidRDefault="007D2866" w:rsidP="007D2866">
            <w:pPr>
              <w:rPr>
                <w:sz w:val="20"/>
                <w:szCs w:val="20"/>
                <w:lang w:val="en-US" w:eastAsia="en-US"/>
              </w:rPr>
            </w:pPr>
            <w:r w:rsidRPr="007D2866">
              <w:rPr>
                <w:sz w:val="20"/>
                <w:szCs w:val="20"/>
                <w:lang w:val="en-US" w:eastAsia="en-US"/>
              </w:rPr>
              <w:t xml:space="preserve">Набавка подземног резервоара у складишту D-2 Секција Вуче возова Бања Лука </w:t>
            </w:r>
          </w:p>
        </w:tc>
        <w:tc>
          <w:tcPr>
            <w:tcW w:w="1646" w:type="dxa"/>
            <w:tcBorders>
              <w:top w:val="nil"/>
              <w:left w:val="nil"/>
              <w:bottom w:val="single" w:sz="4" w:space="0" w:color="auto"/>
              <w:right w:val="single" w:sz="8" w:space="0" w:color="auto"/>
            </w:tcBorders>
            <w:shd w:val="clear" w:color="auto" w:fill="auto"/>
            <w:noWrap/>
            <w:vAlign w:val="center"/>
            <w:hideMark/>
          </w:tcPr>
          <w:p w14:paraId="5B8C2B57" w14:textId="77777777" w:rsidR="007D2866" w:rsidRPr="007D2866" w:rsidRDefault="007D2866" w:rsidP="007D2866">
            <w:pPr>
              <w:jc w:val="right"/>
              <w:rPr>
                <w:sz w:val="20"/>
                <w:szCs w:val="20"/>
                <w:lang w:val="en-US" w:eastAsia="en-US"/>
              </w:rPr>
            </w:pPr>
            <w:r w:rsidRPr="007D2866">
              <w:rPr>
                <w:sz w:val="20"/>
                <w:szCs w:val="20"/>
                <w:lang w:val="en-US" w:eastAsia="en-US"/>
              </w:rPr>
              <w:t>40.000</w:t>
            </w:r>
          </w:p>
        </w:tc>
      </w:tr>
      <w:tr w:rsidR="007D2866" w:rsidRPr="007D2866" w14:paraId="06576777" w14:textId="77777777" w:rsidTr="007D2866">
        <w:trPr>
          <w:trHeight w:val="119"/>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3F3A679C" w14:textId="77777777" w:rsidR="007D2866" w:rsidRPr="007D2866" w:rsidRDefault="007D2866" w:rsidP="007D2866">
            <w:pPr>
              <w:jc w:val="center"/>
              <w:rPr>
                <w:sz w:val="20"/>
                <w:szCs w:val="20"/>
                <w:lang w:val="en-US" w:eastAsia="en-US"/>
              </w:rPr>
            </w:pPr>
            <w:r w:rsidRPr="007D2866">
              <w:rPr>
                <w:sz w:val="20"/>
                <w:szCs w:val="20"/>
                <w:lang w:val="en-US" w:eastAsia="en-US"/>
              </w:rPr>
              <w:t>19.</w:t>
            </w:r>
          </w:p>
        </w:tc>
        <w:tc>
          <w:tcPr>
            <w:tcW w:w="8516" w:type="dxa"/>
            <w:tcBorders>
              <w:top w:val="nil"/>
              <w:left w:val="nil"/>
              <w:bottom w:val="single" w:sz="4" w:space="0" w:color="auto"/>
              <w:right w:val="single" w:sz="4" w:space="0" w:color="auto"/>
            </w:tcBorders>
            <w:shd w:val="clear" w:color="auto" w:fill="auto"/>
            <w:vAlign w:val="center"/>
            <w:hideMark/>
          </w:tcPr>
          <w:p w14:paraId="3EA59ED8" w14:textId="77777777" w:rsidR="007D2866" w:rsidRPr="007D2866" w:rsidRDefault="007D2866" w:rsidP="007D2866">
            <w:pPr>
              <w:rPr>
                <w:sz w:val="20"/>
                <w:szCs w:val="20"/>
                <w:lang w:val="en-US" w:eastAsia="en-US"/>
              </w:rPr>
            </w:pPr>
            <w:r w:rsidRPr="007D2866">
              <w:rPr>
                <w:sz w:val="20"/>
                <w:szCs w:val="20"/>
                <w:lang w:val="en-US" w:eastAsia="en-US"/>
              </w:rPr>
              <w:t xml:space="preserve">Реконструкција и дигитализација колске ваге у станици Шамац </w:t>
            </w:r>
          </w:p>
        </w:tc>
        <w:tc>
          <w:tcPr>
            <w:tcW w:w="1646" w:type="dxa"/>
            <w:tcBorders>
              <w:top w:val="nil"/>
              <w:left w:val="nil"/>
              <w:bottom w:val="single" w:sz="4" w:space="0" w:color="auto"/>
              <w:right w:val="single" w:sz="8" w:space="0" w:color="auto"/>
            </w:tcBorders>
            <w:shd w:val="clear" w:color="auto" w:fill="auto"/>
            <w:noWrap/>
            <w:vAlign w:val="center"/>
            <w:hideMark/>
          </w:tcPr>
          <w:p w14:paraId="72CB8FC5" w14:textId="77777777" w:rsidR="007D2866" w:rsidRPr="007D2866" w:rsidRDefault="007D2866" w:rsidP="007D2866">
            <w:pPr>
              <w:jc w:val="right"/>
              <w:rPr>
                <w:sz w:val="20"/>
                <w:szCs w:val="20"/>
                <w:lang w:val="en-US" w:eastAsia="en-US"/>
              </w:rPr>
            </w:pPr>
            <w:r w:rsidRPr="007D2866">
              <w:rPr>
                <w:sz w:val="20"/>
                <w:szCs w:val="20"/>
                <w:lang w:val="en-US" w:eastAsia="en-US"/>
              </w:rPr>
              <w:t>2.600</w:t>
            </w:r>
          </w:p>
        </w:tc>
      </w:tr>
      <w:tr w:rsidR="007D2866" w:rsidRPr="007D2866" w14:paraId="7752D44A" w14:textId="77777777" w:rsidTr="007D2866">
        <w:trPr>
          <w:trHeight w:val="84"/>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6228ED1C" w14:textId="77777777" w:rsidR="007D2866" w:rsidRPr="007D2866" w:rsidRDefault="007D2866" w:rsidP="007D2866">
            <w:pPr>
              <w:jc w:val="center"/>
              <w:rPr>
                <w:sz w:val="20"/>
                <w:szCs w:val="20"/>
                <w:lang w:val="en-US" w:eastAsia="en-US"/>
              </w:rPr>
            </w:pPr>
            <w:r w:rsidRPr="007D2866">
              <w:rPr>
                <w:sz w:val="20"/>
                <w:szCs w:val="20"/>
                <w:lang w:val="en-US" w:eastAsia="en-US"/>
              </w:rPr>
              <w:t>20.</w:t>
            </w:r>
          </w:p>
        </w:tc>
        <w:tc>
          <w:tcPr>
            <w:tcW w:w="8516" w:type="dxa"/>
            <w:tcBorders>
              <w:top w:val="nil"/>
              <w:left w:val="nil"/>
              <w:bottom w:val="single" w:sz="4" w:space="0" w:color="auto"/>
              <w:right w:val="single" w:sz="4" w:space="0" w:color="auto"/>
            </w:tcBorders>
            <w:shd w:val="clear" w:color="auto" w:fill="auto"/>
            <w:vAlign w:val="center"/>
            <w:hideMark/>
          </w:tcPr>
          <w:p w14:paraId="571D43CE" w14:textId="77777777" w:rsidR="007D2866" w:rsidRPr="007D2866" w:rsidRDefault="007D2866" w:rsidP="007D2866">
            <w:pPr>
              <w:rPr>
                <w:sz w:val="20"/>
                <w:szCs w:val="20"/>
                <w:lang w:val="en-US" w:eastAsia="en-US"/>
              </w:rPr>
            </w:pPr>
            <w:r w:rsidRPr="007D2866">
              <w:rPr>
                <w:sz w:val="20"/>
                <w:szCs w:val="20"/>
                <w:lang w:val="en-US" w:eastAsia="en-US"/>
              </w:rPr>
              <w:t xml:space="preserve">Уговор о набавци дизел агрегата са уградњом </w:t>
            </w:r>
          </w:p>
        </w:tc>
        <w:tc>
          <w:tcPr>
            <w:tcW w:w="1646" w:type="dxa"/>
            <w:tcBorders>
              <w:top w:val="nil"/>
              <w:left w:val="nil"/>
              <w:bottom w:val="single" w:sz="4" w:space="0" w:color="auto"/>
              <w:right w:val="single" w:sz="8" w:space="0" w:color="auto"/>
            </w:tcBorders>
            <w:shd w:val="clear" w:color="auto" w:fill="auto"/>
            <w:noWrap/>
            <w:vAlign w:val="center"/>
            <w:hideMark/>
          </w:tcPr>
          <w:p w14:paraId="18BF209D" w14:textId="77777777" w:rsidR="007D2866" w:rsidRPr="007D2866" w:rsidRDefault="007D2866" w:rsidP="007D2866">
            <w:pPr>
              <w:jc w:val="right"/>
              <w:rPr>
                <w:sz w:val="20"/>
                <w:szCs w:val="20"/>
                <w:lang w:val="en-US" w:eastAsia="en-US"/>
              </w:rPr>
            </w:pPr>
            <w:r w:rsidRPr="007D2866">
              <w:rPr>
                <w:sz w:val="20"/>
                <w:szCs w:val="20"/>
                <w:lang w:val="en-US" w:eastAsia="en-US"/>
              </w:rPr>
              <w:t>27.100</w:t>
            </w:r>
          </w:p>
        </w:tc>
      </w:tr>
      <w:tr w:rsidR="007D2866" w:rsidRPr="007D2866" w14:paraId="02E3FEEA" w14:textId="77777777" w:rsidTr="007D2866">
        <w:trPr>
          <w:trHeight w:val="98"/>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3FA70FFF" w14:textId="77777777" w:rsidR="007D2866" w:rsidRPr="007D2866" w:rsidRDefault="007D2866" w:rsidP="007D2866">
            <w:pPr>
              <w:jc w:val="center"/>
              <w:rPr>
                <w:sz w:val="20"/>
                <w:szCs w:val="20"/>
                <w:lang w:val="en-US" w:eastAsia="en-US"/>
              </w:rPr>
            </w:pPr>
            <w:r w:rsidRPr="007D2866">
              <w:rPr>
                <w:sz w:val="20"/>
                <w:szCs w:val="20"/>
                <w:lang w:val="en-US" w:eastAsia="en-US"/>
              </w:rPr>
              <w:t>21.</w:t>
            </w:r>
          </w:p>
        </w:tc>
        <w:tc>
          <w:tcPr>
            <w:tcW w:w="8516" w:type="dxa"/>
            <w:tcBorders>
              <w:top w:val="nil"/>
              <w:left w:val="nil"/>
              <w:bottom w:val="single" w:sz="4" w:space="0" w:color="auto"/>
              <w:right w:val="single" w:sz="4" w:space="0" w:color="auto"/>
            </w:tcBorders>
            <w:shd w:val="clear" w:color="auto" w:fill="auto"/>
            <w:vAlign w:val="center"/>
            <w:hideMark/>
          </w:tcPr>
          <w:p w14:paraId="071D7FE2" w14:textId="77777777" w:rsidR="007D2866" w:rsidRPr="007D2866" w:rsidRDefault="007D2866" w:rsidP="007D2866">
            <w:pPr>
              <w:rPr>
                <w:sz w:val="20"/>
                <w:szCs w:val="20"/>
                <w:lang w:val="en-US" w:eastAsia="en-US"/>
              </w:rPr>
            </w:pPr>
            <w:r w:rsidRPr="007D2866">
              <w:rPr>
                <w:sz w:val="20"/>
                <w:szCs w:val="20"/>
                <w:lang w:val="en-US" w:eastAsia="en-US"/>
              </w:rPr>
              <w:t>Набавка теретног возила (камионет)- 2 ком</w:t>
            </w:r>
          </w:p>
        </w:tc>
        <w:tc>
          <w:tcPr>
            <w:tcW w:w="1646" w:type="dxa"/>
            <w:tcBorders>
              <w:top w:val="nil"/>
              <w:left w:val="nil"/>
              <w:bottom w:val="single" w:sz="4" w:space="0" w:color="auto"/>
              <w:right w:val="single" w:sz="8" w:space="0" w:color="auto"/>
            </w:tcBorders>
            <w:shd w:val="clear" w:color="auto" w:fill="auto"/>
            <w:noWrap/>
            <w:vAlign w:val="center"/>
            <w:hideMark/>
          </w:tcPr>
          <w:p w14:paraId="11BFB734" w14:textId="77777777" w:rsidR="007D2866" w:rsidRPr="007D2866" w:rsidRDefault="007D2866" w:rsidP="007D2866">
            <w:pPr>
              <w:jc w:val="right"/>
              <w:rPr>
                <w:sz w:val="20"/>
                <w:szCs w:val="20"/>
                <w:lang w:val="en-US" w:eastAsia="en-US"/>
              </w:rPr>
            </w:pPr>
            <w:r w:rsidRPr="007D2866">
              <w:rPr>
                <w:sz w:val="20"/>
                <w:szCs w:val="20"/>
                <w:lang w:val="en-US" w:eastAsia="en-US"/>
              </w:rPr>
              <w:t>139.800</w:t>
            </w:r>
          </w:p>
        </w:tc>
      </w:tr>
      <w:tr w:rsidR="007D2866" w:rsidRPr="007D2866" w14:paraId="4E78700B" w14:textId="77777777" w:rsidTr="007D2866">
        <w:trPr>
          <w:trHeight w:val="88"/>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7FB7133F" w14:textId="77777777" w:rsidR="007D2866" w:rsidRPr="007D2866" w:rsidRDefault="007D2866" w:rsidP="007D2866">
            <w:pPr>
              <w:jc w:val="center"/>
              <w:rPr>
                <w:sz w:val="20"/>
                <w:szCs w:val="20"/>
                <w:lang w:val="en-US" w:eastAsia="en-US"/>
              </w:rPr>
            </w:pPr>
            <w:r w:rsidRPr="007D2866">
              <w:rPr>
                <w:sz w:val="20"/>
                <w:szCs w:val="20"/>
                <w:lang w:val="en-US" w:eastAsia="en-US"/>
              </w:rPr>
              <w:t>22.</w:t>
            </w:r>
          </w:p>
        </w:tc>
        <w:tc>
          <w:tcPr>
            <w:tcW w:w="8516" w:type="dxa"/>
            <w:tcBorders>
              <w:top w:val="nil"/>
              <w:left w:val="nil"/>
              <w:bottom w:val="single" w:sz="4" w:space="0" w:color="auto"/>
              <w:right w:val="single" w:sz="4" w:space="0" w:color="auto"/>
            </w:tcBorders>
            <w:shd w:val="clear" w:color="auto" w:fill="auto"/>
            <w:vAlign w:val="center"/>
            <w:hideMark/>
          </w:tcPr>
          <w:p w14:paraId="2D6A5997" w14:textId="77777777" w:rsidR="007D2866" w:rsidRPr="007D2866" w:rsidRDefault="007D2866" w:rsidP="007D2866">
            <w:pPr>
              <w:rPr>
                <w:sz w:val="20"/>
                <w:szCs w:val="20"/>
                <w:lang w:val="en-US" w:eastAsia="en-US"/>
              </w:rPr>
            </w:pPr>
            <w:r w:rsidRPr="007D2866">
              <w:rPr>
                <w:sz w:val="20"/>
                <w:szCs w:val="20"/>
                <w:lang w:val="en-US" w:eastAsia="en-US"/>
              </w:rPr>
              <w:t xml:space="preserve">Набавка телефонске централе </w:t>
            </w:r>
          </w:p>
        </w:tc>
        <w:tc>
          <w:tcPr>
            <w:tcW w:w="1646" w:type="dxa"/>
            <w:tcBorders>
              <w:top w:val="nil"/>
              <w:left w:val="nil"/>
              <w:bottom w:val="single" w:sz="4" w:space="0" w:color="auto"/>
              <w:right w:val="single" w:sz="8" w:space="0" w:color="auto"/>
            </w:tcBorders>
            <w:shd w:val="clear" w:color="auto" w:fill="auto"/>
            <w:noWrap/>
            <w:vAlign w:val="center"/>
            <w:hideMark/>
          </w:tcPr>
          <w:p w14:paraId="63FBD071" w14:textId="77777777" w:rsidR="007D2866" w:rsidRPr="007D2866" w:rsidRDefault="007D2866" w:rsidP="007D2866">
            <w:pPr>
              <w:jc w:val="right"/>
              <w:rPr>
                <w:sz w:val="20"/>
                <w:szCs w:val="20"/>
                <w:lang w:val="en-US" w:eastAsia="en-US"/>
              </w:rPr>
            </w:pPr>
            <w:r w:rsidRPr="007D2866">
              <w:rPr>
                <w:sz w:val="20"/>
                <w:szCs w:val="20"/>
                <w:lang w:val="en-US" w:eastAsia="en-US"/>
              </w:rPr>
              <w:t>3.850</w:t>
            </w:r>
          </w:p>
        </w:tc>
      </w:tr>
      <w:tr w:rsidR="007D2866" w:rsidRPr="007D2866" w14:paraId="0B02519A" w14:textId="77777777" w:rsidTr="007D2866">
        <w:trPr>
          <w:trHeight w:val="84"/>
          <w:jc w:val="center"/>
        </w:trPr>
        <w:tc>
          <w:tcPr>
            <w:tcW w:w="707" w:type="dxa"/>
            <w:tcBorders>
              <w:top w:val="nil"/>
              <w:left w:val="single" w:sz="8" w:space="0" w:color="auto"/>
              <w:bottom w:val="single" w:sz="4" w:space="0" w:color="auto"/>
              <w:right w:val="single" w:sz="4" w:space="0" w:color="auto"/>
            </w:tcBorders>
            <w:shd w:val="clear" w:color="auto" w:fill="auto"/>
            <w:noWrap/>
            <w:vAlign w:val="center"/>
            <w:hideMark/>
          </w:tcPr>
          <w:p w14:paraId="7D6F2C89" w14:textId="77777777" w:rsidR="007D2866" w:rsidRPr="007D2866" w:rsidRDefault="007D2866" w:rsidP="007D2866">
            <w:pPr>
              <w:jc w:val="center"/>
              <w:rPr>
                <w:sz w:val="20"/>
                <w:szCs w:val="20"/>
                <w:lang w:val="en-US" w:eastAsia="en-US"/>
              </w:rPr>
            </w:pPr>
            <w:r w:rsidRPr="007D2866">
              <w:rPr>
                <w:sz w:val="20"/>
                <w:szCs w:val="20"/>
                <w:lang w:val="en-US" w:eastAsia="en-US"/>
              </w:rPr>
              <w:t>23.</w:t>
            </w:r>
          </w:p>
        </w:tc>
        <w:tc>
          <w:tcPr>
            <w:tcW w:w="8516" w:type="dxa"/>
            <w:tcBorders>
              <w:top w:val="nil"/>
              <w:left w:val="nil"/>
              <w:bottom w:val="single" w:sz="4" w:space="0" w:color="auto"/>
              <w:right w:val="single" w:sz="4" w:space="0" w:color="auto"/>
            </w:tcBorders>
            <w:shd w:val="clear" w:color="000000" w:fill="FFFFFF"/>
            <w:vAlign w:val="center"/>
            <w:hideMark/>
          </w:tcPr>
          <w:p w14:paraId="2D0C7C1B" w14:textId="77777777" w:rsidR="007D2866" w:rsidRPr="007D2866" w:rsidRDefault="007D2866" w:rsidP="007D2866">
            <w:pPr>
              <w:rPr>
                <w:sz w:val="20"/>
                <w:szCs w:val="20"/>
                <w:lang w:val="en-US" w:eastAsia="en-US"/>
              </w:rPr>
            </w:pPr>
            <w:r w:rsidRPr="007D2866">
              <w:rPr>
                <w:sz w:val="20"/>
                <w:szCs w:val="20"/>
                <w:lang w:val="en-US" w:eastAsia="en-US"/>
              </w:rPr>
              <w:t xml:space="preserve">Инвентар </w:t>
            </w:r>
          </w:p>
        </w:tc>
        <w:tc>
          <w:tcPr>
            <w:tcW w:w="1646" w:type="dxa"/>
            <w:tcBorders>
              <w:top w:val="nil"/>
              <w:left w:val="nil"/>
              <w:bottom w:val="single" w:sz="4" w:space="0" w:color="auto"/>
              <w:right w:val="single" w:sz="8" w:space="0" w:color="auto"/>
            </w:tcBorders>
            <w:shd w:val="clear" w:color="000000" w:fill="FFFFFF"/>
            <w:noWrap/>
            <w:vAlign w:val="center"/>
            <w:hideMark/>
          </w:tcPr>
          <w:p w14:paraId="5301E6DB" w14:textId="77777777" w:rsidR="007D2866" w:rsidRPr="007D2866" w:rsidRDefault="007D2866" w:rsidP="007D2866">
            <w:pPr>
              <w:jc w:val="right"/>
              <w:rPr>
                <w:sz w:val="20"/>
                <w:szCs w:val="20"/>
                <w:lang w:val="en-US" w:eastAsia="en-US"/>
              </w:rPr>
            </w:pPr>
            <w:r w:rsidRPr="007D2866">
              <w:rPr>
                <w:sz w:val="20"/>
                <w:szCs w:val="20"/>
                <w:lang w:val="en-US" w:eastAsia="en-US"/>
              </w:rPr>
              <w:t>215.047</w:t>
            </w:r>
          </w:p>
        </w:tc>
      </w:tr>
      <w:tr w:rsidR="007D2866" w:rsidRPr="007D2866" w14:paraId="4EECF128" w14:textId="77777777" w:rsidTr="009862C8">
        <w:trPr>
          <w:trHeight w:val="96"/>
          <w:jc w:val="center"/>
        </w:trPr>
        <w:tc>
          <w:tcPr>
            <w:tcW w:w="707" w:type="dxa"/>
            <w:tcBorders>
              <w:top w:val="nil"/>
              <w:left w:val="single" w:sz="8" w:space="0" w:color="auto"/>
              <w:bottom w:val="nil"/>
              <w:right w:val="single" w:sz="4" w:space="0" w:color="auto"/>
            </w:tcBorders>
            <w:shd w:val="clear" w:color="auto" w:fill="auto"/>
            <w:noWrap/>
            <w:vAlign w:val="center"/>
            <w:hideMark/>
          </w:tcPr>
          <w:p w14:paraId="730145F4" w14:textId="77777777" w:rsidR="007D2866" w:rsidRPr="007D2866" w:rsidRDefault="007D2866" w:rsidP="007D2866">
            <w:pPr>
              <w:jc w:val="center"/>
              <w:rPr>
                <w:sz w:val="20"/>
                <w:szCs w:val="20"/>
                <w:lang w:val="en-US" w:eastAsia="en-US"/>
              </w:rPr>
            </w:pPr>
            <w:r w:rsidRPr="007D2866">
              <w:rPr>
                <w:sz w:val="20"/>
                <w:szCs w:val="20"/>
                <w:lang w:val="en-US" w:eastAsia="en-US"/>
              </w:rPr>
              <w:t>24.</w:t>
            </w:r>
          </w:p>
        </w:tc>
        <w:tc>
          <w:tcPr>
            <w:tcW w:w="8516" w:type="dxa"/>
            <w:tcBorders>
              <w:top w:val="nil"/>
              <w:left w:val="nil"/>
              <w:bottom w:val="nil"/>
              <w:right w:val="single" w:sz="4" w:space="0" w:color="auto"/>
            </w:tcBorders>
            <w:shd w:val="clear" w:color="auto" w:fill="auto"/>
            <w:vAlign w:val="center"/>
            <w:hideMark/>
          </w:tcPr>
          <w:p w14:paraId="12E586A6" w14:textId="77777777" w:rsidR="007D2866" w:rsidRPr="007D2866" w:rsidRDefault="007D2866" w:rsidP="007D2866">
            <w:pPr>
              <w:rPr>
                <w:sz w:val="20"/>
                <w:szCs w:val="20"/>
                <w:lang w:val="en-US" w:eastAsia="en-US"/>
              </w:rPr>
            </w:pPr>
            <w:r w:rsidRPr="007D2866">
              <w:rPr>
                <w:sz w:val="20"/>
                <w:szCs w:val="20"/>
                <w:lang w:val="en-US" w:eastAsia="en-US"/>
              </w:rPr>
              <w:t xml:space="preserve">Удувавање оптичког кабла Добој-Петрово </w:t>
            </w:r>
          </w:p>
        </w:tc>
        <w:tc>
          <w:tcPr>
            <w:tcW w:w="1646" w:type="dxa"/>
            <w:tcBorders>
              <w:top w:val="nil"/>
              <w:left w:val="nil"/>
              <w:bottom w:val="nil"/>
              <w:right w:val="single" w:sz="8" w:space="0" w:color="auto"/>
            </w:tcBorders>
            <w:shd w:val="clear" w:color="auto" w:fill="auto"/>
            <w:noWrap/>
            <w:vAlign w:val="center"/>
            <w:hideMark/>
          </w:tcPr>
          <w:p w14:paraId="0A6B3C17" w14:textId="77777777" w:rsidR="007D2866" w:rsidRPr="007D2866" w:rsidRDefault="007D2866" w:rsidP="007D2866">
            <w:pPr>
              <w:jc w:val="right"/>
              <w:rPr>
                <w:sz w:val="20"/>
                <w:szCs w:val="20"/>
                <w:lang w:val="en-US" w:eastAsia="en-US"/>
              </w:rPr>
            </w:pPr>
            <w:r w:rsidRPr="007D2866">
              <w:rPr>
                <w:sz w:val="20"/>
                <w:szCs w:val="20"/>
                <w:lang w:val="en-US" w:eastAsia="en-US"/>
              </w:rPr>
              <w:t>298.295</w:t>
            </w:r>
          </w:p>
        </w:tc>
      </w:tr>
      <w:tr w:rsidR="007D2866" w:rsidRPr="007D2866" w14:paraId="2E9C8AF0" w14:textId="77777777" w:rsidTr="007D2866">
        <w:trPr>
          <w:trHeight w:val="88"/>
          <w:jc w:val="center"/>
        </w:trPr>
        <w:tc>
          <w:tcPr>
            <w:tcW w:w="9223" w:type="dxa"/>
            <w:gridSpan w:val="2"/>
            <w:tcBorders>
              <w:top w:val="single" w:sz="8" w:space="0" w:color="auto"/>
              <w:left w:val="single" w:sz="8" w:space="0" w:color="auto"/>
              <w:bottom w:val="single" w:sz="8" w:space="0" w:color="auto"/>
              <w:right w:val="single" w:sz="4" w:space="0" w:color="auto"/>
            </w:tcBorders>
            <w:shd w:val="clear" w:color="000000" w:fill="BFBFBF"/>
            <w:vAlign w:val="center"/>
            <w:hideMark/>
          </w:tcPr>
          <w:p w14:paraId="72EC6B36" w14:textId="77777777" w:rsidR="007D2866" w:rsidRPr="007D2866" w:rsidRDefault="007D2866" w:rsidP="007D2866">
            <w:pPr>
              <w:jc w:val="center"/>
              <w:rPr>
                <w:b/>
                <w:bCs/>
                <w:sz w:val="20"/>
                <w:szCs w:val="20"/>
                <w:lang w:val="en-US" w:eastAsia="en-US"/>
              </w:rPr>
            </w:pPr>
            <w:r w:rsidRPr="007D2866">
              <w:rPr>
                <w:b/>
                <w:bCs/>
                <w:sz w:val="20"/>
                <w:szCs w:val="20"/>
                <w:lang w:val="en-US" w:eastAsia="en-US"/>
              </w:rPr>
              <w:t>УКУПНО:</w:t>
            </w:r>
          </w:p>
        </w:tc>
        <w:tc>
          <w:tcPr>
            <w:tcW w:w="1646" w:type="dxa"/>
            <w:tcBorders>
              <w:top w:val="single" w:sz="8" w:space="0" w:color="auto"/>
              <w:left w:val="nil"/>
              <w:bottom w:val="single" w:sz="8" w:space="0" w:color="auto"/>
              <w:right w:val="single" w:sz="8" w:space="0" w:color="auto"/>
            </w:tcBorders>
            <w:shd w:val="clear" w:color="000000" w:fill="BFBFBF"/>
            <w:noWrap/>
            <w:vAlign w:val="center"/>
            <w:hideMark/>
          </w:tcPr>
          <w:p w14:paraId="72D9F518" w14:textId="77777777" w:rsidR="007D2866" w:rsidRPr="007D2866" w:rsidRDefault="007D2866" w:rsidP="007D2866">
            <w:pPr>
              <w:jc w:val="right"/>
              <w:rPr>
                <w:b/>
                <w:bCs/>
                <w:sz w:val="20"/>
                <w:szCs w:val="20"/>
                <w:lang w:val="en-US" w:eastAsia="en-US"/>
              </w:rPr>
            </w:pPr>
            <w:r w:rsidRPr="007D2866">
              <w:rPr>
                <w:b/>
                <w:bCs/>
                <w:sz w:val="20"/>
                <w:szCs w:val="20"/>
                <w:lang w:val="en-US" w:eastAsia="en-US"/>
              </w:rPr>
              <w:t>2.134.112</w:t>
            </w:r>
          </w:p>
        </w:tc>
      </w:tr>
    </w:tbl>
    <w:p w14:paraId="5B78D047" w14:textId="532E9F62" w:rsidR="007F4FB4" w:rsidRPr="007D2866" w:rsidRDefault="00624A2C" w:rsidP="00042A9D">
      <w:pPr>
        <w:jc w:val="center"/>
        <w:rPr>
          <w:b/>
          <w:i/>
          <w:sz w:val="20"/>
          <w:szCs w:val="20"/>
          <w:lang w:val="sr-Cyrl-BA"/>
        </w:rPr>
        <w:sectPr w:rsidR="007F4FB4" w:rsidRPr="007D2866" w:rsidSect="00BA39E2">
          <w:footerReference w:type="default" r:id="rId14"/>
          <w:type w:val="nextColumn"/>
          <w:pgSz w:w="11906" w:h="16838"/>
          <w:pgMar w:top="1440" w:right="1440" w:bottom="1440" w:left="1440" w:header="0" w:footer="708" w:gutter="0"/>
          <w:cols w:space="708"/>
          <w:vAlign w:val="center"/>
          <w:titlePg/>
          <w:docGrid w:linePitch="360"/>
        </w:sectPr>
      </w:pPr>
      <w:r w:rsidRPr="007D2866">
        <w:rPr>
          <w:b/>
          <w:i/>
          <w:sz w:val="20"/>
          <w:szCs w:val="20"/>
        </w:rPr>
        <w:t xml:space="preserve">Табела </w:t>
      </w:r>
      <w:r w:rsidR="000B6EB2" w:rsidRPr="007D2866">
        <w:rPr>
          <w:b/>
          <w:i/>
          <w:sz w:val="20"/>
          <w:szCs w:val="20"/>
          <w:lang w:val="sr-Cyrl-RS"/>
        </w:rPr>
        <w:t>3</w:t>
      </w:r>
      <w:r w:rsidR="007D2BBF">
        <w:rPr>
          <w:b/>
          <w:i/>
          <w:sz w:val="20"/>
          <w:szCs w:val="20"/>
          <w:lang w:val="en-US"/>
        </w:rPr>
        <w:t>5</w:t>
      </w:r>
      <w:r w:rsidRPr="007D2866">
        <w:rPr>
          <w:b/>
          <w:i/>
          <w:sz w:val="20"/>
          <w:szCs w:val="20"/>
        </w:rPr>
        <w:t>. Инвестиције Жељезница Р</w:t>
      </w:r>
      <w:r w:rsidR="00055AA5" w:rsidRPr="007D2866">
        <w:rPr>
          <w:b/>
          <w:i/>
          <w:sz w:val="20"/>
          <w:szCs w:val="20"/>
          <w:lang w:val="sr-Cyrl-RS"/>
        </w:rPr>
        <w:t>епублике Српске</w:t>
      </w:r>
      <w:r w:rsidRPr="007D2866">
        <w:rPr>
          <w:b/>
          <w:i/>
          <w:sz w:val="20"/>
          <w:szCs w:val="20"/>
        </w:rPr>
        <w:t xml:space="preserve"> у 20</w:t>
      </w:r>
      <w:r w:rsidR="007D2866" w:rsidRPr="007D2866">
        <w:rPr>
          <w:b/>
          <w:i/>
          <w:sz w:val="20"/>
          <w:szCs w:val="20"/>
          <w:lang w:val="sr-Cyrl-RS"/>
        </w:rPr>
        <w:t>22</w:t>
      </w:r>
      <w:r w:rsidRPr="007D2866">
        <w:rPr>
          <w:b/>
          <w:i/>
          <w:sz w:val="20"/>
          <w:szCs w:val="20"/>
        </w:rPr>
        <w:t>. годин</w:t>
      </w:r>
      <w:r w:rsidR="00B15320" w:rsidRPr="007D2866">
        <w:rPr>
          <w:b/>
          <w:i/>
          <w:sz w:val="20"/>
          <w:szCs w:val="20"/>
          <w:lang w:val="sr-Cyrl-BA"/>
        </w:rPr>
        <w:t>и</w:t>
      </w:r>
    </w:p>
    <w:p w14:paraId="44DB2B74" w14:textId="21AC3EF6" w:rsidR="004E0859" w:rsidRPr="00C670FB" w:rsidRDefault="00D57B8B" w:rsidP="00D14D1E">
      <w:pPr>
        <w:pStyle w:val="Heading1"/>
        <w:numPr>
          <w:ilvl w:val="0"/>
          <w:numId w:val="11"/>
        </w:numPr>
      </w:pPr>
      <w:bookmarkStart w:id="66" w:name="_Toc129346708"/>
      <w:r w:rsidRPr="00C670FB">
        <w:lastRenderedPageBreak/>
        <w:t>КРЕДИТИ</w:t>
      </w:r>
      <w:bookmarkEnd w:id="66"/>
    </w:p>
    <w:p w14:paraId="67F839C2" w14:textId="77777777" w:rsidR="00DC5D83" w:rsidRPr="000F6C7E" w:rsidRDefault="00DC5D83" w:rsidP="00DC5D83">
      <w:pPr>
        <w:rPr>
          <w:color w:val="FF0000"/>
          <w:lang w:val="sr-Cyrl-BA" w:eastAsia="sr-Cyrl-BA"/>
        </w:rPr>
      </w:pPr>
    </w:p>
    <w:p w14:paraId="47377D21" w14:textId="50947308" w:rsidR="00183189" w:rsidRPr="00C670FB" w:rsidRDefault="00283992" w:rsidP="00283992">
      <w:pPr>
        <w:tabs>
          <w:tab w:val="left" w:pos="120"/>
          <w:tab w:val="left" w:pos="240"/>
          <w:tab w:val="left" w:pos="1080"/>
        </w:tabs>
        <w:jc w:val="right"/>
        <w:rPr>
          <w:b/>
          <w:i/>
          <w:sz w:val="16"/>
          <w:szCs w:val="16"/>
          <w:lang w:val="sr-Cyrl-RS" w:eastAsia="en-US"/>
        </w:rPr>
      </w:pPr>
      <w:r w:rsidRPr="000F6C7E">
        <w:rPr>
          <w:b/>
          <w:i/>
          <w:color w:val="FF0000"/>
          <w:sz w:val="16"/>
          <w:szCs w:val="16"/>
          <w:lang w:val="sr-Cyrl-RS" w:eastAsia="en-US"/>
        </w:rPr>
        <w:t xml:space="preserve">                                                                                                                                                                                                                                                                                                                                                      </w:t>
      </w:r>
      <w:r w:rsidRPr="00C670FB">
        <w:rPr>
          <w:b/>
          <w:i/>
          <w:sz w:val="16"/>
          <w:szCs w:val="16"/>
          <w:lang w:val="sr-Cyrl-RS" w:eastAsia="en-US"/>
        </w:rPr>
        <w:t>(у КМ)</w:t>
      </w:r>
    </w:p>
    <w:tbl>
      <w:tblPr>
        <w:tblW w:w="15745" w:type="dxa"/>
        <w:jc w:val="center"/>
        <w:tblLook w:val="04A0" w:firstRow="1" w:lastRow="0" w:firstColumn="1" w:lastColumn="0" w:noHBand="0" w:noVBand="1"/>
      </w:tblPr>
      <w:tblGrid>
        <w:gridCol w:w="597"/>
        <w:gridCol w:w="1531"/>
        <w:gridCol w:w="1312"/>
        <w:gridCol w:w="821"/>
        <w:gridCol w:w="1221"/>
        <w:gridCol w:w="930"/>
        <w:gridCol w:w="1012"/>
        <w:gridCol w:w="967"/>
        <w:gridCol w:w="967"/>
        <w:gridCol w:w="1028"/>
        <w:gridCol w:w="1029"/>
        <w:gridCol w:w="967"/>
        <w:gridCol w:w="893"/>
        <w:gridCol w:w="1177"/>
        <w:gridCol w:w="1293"/>
      </w:tblGrid>
      <w:tr w:rsidR="00C670FB" w:rsidRPr="00C670FB" w14:paraId="4D33054A" w14:textId="77777777" w:rsidTr="00C670FB">
        <w:trPr>
          <w:trHeight w:val="244"/>
          <w:tblHeader/>
          <w:jc w:val="center"/>
        </w:trPr>
        <w:tc>
          <w:tcPr>
            <w:tcW w:w="323" w:type="dxa"/>
            <w:vMerge w:val="restart"/>
            <w:tcBorders>
              <w:top w:val="single" w:sz="8" w:space="0" w:color="auto"/>
              <w:left w:val="single" w:sz="8" w:space="0" w:color="auto"/>
              <w:bottom w:val="single" w:sz="12" w:space="0" w:color="000000"/>
              <w:right w:val="single" w:sz="12" w:space="0" w:color="auto"/>
            </w:tcBorders>
            <w:shd w:val="clear" w:color="auto" w:fill="BFBFBF" w:themeFill="background1" w:themeFillShade="BF"/>
            <w:vAlign w:val="center"/>
            <w:hideMark/>
          </w:tcPr>
          <w:p w14:paraId="4FEE733B" w14:textId="4BD32492" w:rsidR="00C670FB" w:rsidRPr="00C670FB" w:rsidRDefault="00C670FB" w:rsidP="00C670FB">
            <w:pPr>
              <w:jc w:val="center"/>
              <w:rPr>
                <w:b/>
                <w:bCs/>
                <w:iCs/>
                <w:sz w:val="14"/>
                <w:szCs w:val="14"/>
                <w:lang w:val="sr-Cyrl-RS" w:eastAsia="en-US"/>
              </w:rPr>
            </w:pPr>
            <w:r w:rsidRPr="00C670FB">
              <w:rPr>
                <w:b/>
                <w:bCs/>
                <w:iCs/>
                <w:sz w:val="14"/>
                <w:szCs w:val="14"/>
                <w:lang w:val="sr-Cyrl-RS" w:eastAsia="en-US"/>
              </w:rPr>
              <w:t>Редни број</w:t>
            </w:r>
          </w:p>
        </w:tc>
        <w:tc>
          <w:tcPr>
            <w:tcW w:w="1605" w:type="dxa"/>
            <w:vMerge w:val="restart"/>
            <w:tcBorders>
              <w:top w:val="single" w:sz="8"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09C776ED" w14:textId="77777777" w:rsidR="00C670FB" w:rsidRPr="00C670FB" w:rsidRDefault="00C670FB" w:rsidP="00C670FB">
            <w:pPr>
              <w:jc w:val="center"/>
              <w:rPr>
                <w:b/>
                <w:bCs/>
                <w:iCs/>
                <w:sz w:val="14"/>
                <w:szCs w:val="14"/>
                <w:lang w:val="en-US" w:eastAsia="en-US"/>
              </w:rPr>
            </w:pPr>
            <w:r w:rsidRPr="00C670FB">
              <w:rPr>
                <w:b/>
                <w:bCs/>
                <w:iCs/>
                <w:sz w:val="14"/>
                <w:szCs w:val="14"/>
                <w:lang w:val="en-US" w:eastAsia="en-US"/>
              </w:rPr>
              <w:t>Давалац кредита</w:t>
            </w:r>
          </w:p>
        </w:tc>
        <w:tc>
          <w:tcPr>
            <w:tcW w:w="1330" w:type="dxa"/>
            <w:vMerge w:val="restart"/>
            <w:tcBorders>
              <w:top w:val="single" w:sz="8"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442A296E" w14:textId="77777777" w:rsidR="00C670FB" w:rsidRPr="00C670FB" w:rsidRDefault="00C670FB" w:rsidP="00C670FB">
            <w:pPr>
              <w:jc w:val="center"/>
              <w:rPr>
                <w:b/>
                <w:bCs/>
                <w:iCs/>
                <w:sz w:val="14"/>
                <w:szCs w:val="14"/>
                <w:lang w:val="en-US" w:eastAsia="en-US"/>
              </w:rPr>
            </w:pPr>
            <w:r w:rsidRPr="00C670FB">
              <w:rPr>
                <w:b/>
                <w:bCs/>
                <w:iCs/>
                <w:sz w:val="14"/>
                <w:szCs w:val="14"/>
                <w:lang w:val="en-US" w:eastAsia="en-US"/>
              </w:rPr>
              <w:t>Датум уговора</w:t>
            </w:r>
          </w:p>
        </w:tc>
        <w:tc>
          <w:tcPr>
            <w:tcW w:w="838" w:type="dxa"/>
            <w:vMerge w:val="restart"/>
            <w:tcBorders>
              <w:top w:val="single" w:sz="8"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208437CE" w14:textId="77777777" w:rsidR="00C670FB" w:rsidRPr="00C670FB" w:rsidRDefault="00C670FB" w:rsidP="00C670FB">
            <w:pPr>
              <w:jc w:val="center"/>
              <w:rPr>
                <w:b/>
                <w:bCs/>
                <w:iCs/>
                <w:sz w:val="14"/>
                <w:szCs w:val="14"/>
                <w:lang w:val="en-US" w:eastAsia="en-US"/>
              </w:rPr>
            </w:pPr>
            <w:r w:rsidRPr="00C670FB">
              <w:rPr>
                <w:b/>
                <w:bCs/>
                <w:iCs/>
                <w:sz w:val="14"/>
                <w:szCs w:val="14"/>
                <w:lang w:val="en-US" w:eastAsia="en-US"/>
              </w:rPr>
              <w:t>Рок отплате</w:t>
            </w:r>
          </w:p>
        </w:tc>
        <w:tc>
          <w:tcPr>
            <w:tcW w:w="1239" w:type="dxa"/>
            <w:vMerge w:val="restart"/>
            <w:tcBorders>
              <w:top w:val="single" w:sz="8"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0B5DA152" w14:textId="77777777" w:rsidR="00C670FB" w:rsidRPr="00C670FB" w:rsidRDefault="00C670FB" w:rsidP="00C670FB">
            <w:pPr>
              <w:jc w:val="center"/>
              <w:rPr>
                <w:b/>
                <w:bCs/>
                <w:iCs/>
                <w:sz w:val="14"/>
                <w:szCs w:val="14"/>
                <w:lang w:val="en-US" w:eastAsia="en-US"/>
              </w:rPr>
            </w:pPr>
            <w:r w:rsidRPr="00C670FB">
              <w:rPr>
                <w:b/>
                <w:bCs/>
                <w:iCs/>
                <w:sz w:val="14"/>
                <w:szCs w:val="14"/>
                <w:lang w:val="en-US" w:eastAsia="en-US"/>
              </w:rPr>
              <w:t>Капиталисање</w:t>
            </w:r>
          </w:p>
        </w:tc>
        <w:tc>
          <w:tcPr>
            <w:tcW w:w="943" w:type="dxa"/>
            <w:vMerge w:val="restart"/>
            <w:tcBorders>
              <w:top w:val="single" w:sz="8"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22028535" w14:textId="77777777" w:rsidR="00C670FB" w:rsidRPr="00C670FB" w:rsidRDefault="00C670FB" w:rsidP="00C670FB">
            <w:pPr>
              <w:jc w:val="center"/>
              <w:rPr>
                <w:b/>
                <w:bCs/>
                <w:iCs/>
                <w:sz w:val="14"/>
                <w:szCs w:val="14"/>
                <w:lang w:val="en-US" w:eastAsia="en-US"/>
              </w:rPr>
            </w:pPr>
            <w:r w:rsidRPr="00C670FB">
              <w:rPr>
                <w:b/>
                <w:bCs/>
                <w:iCs/>
                <w:sz w:val="14"/>
                <w:szCs w:val="14"/>
                <w:lang w:val="en-US" w:eastAsia="en-US"/>
              </w:rPr>
              <w:t>Грејс период</w:t>
            </w:r>
          </w:p>
        </w:tc>
        <w:tc>
          <w:tcPr>
            <w:tcW w:w="1027" w:type="dxa"/>
            <w:vMerge w:val="restart"/>
            <w:tcBorders>
              <w:top w:val="single" w:sz="8"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55BD017E" w14:textId="77777777" w:rsidR="00C670FB" w:rsidRPr="00C670FB" w:rsidRDefault="00C670FB" w:rsidP="00C670FB">
            <w:pPr>
              <w:jc w:val="center"/>
              <w:rPr>
                <w:b/>
                <w:bCs/>
                <w:iCs/>
                <w:sz w:val="14"/>
                <w:szCs w:val="14"/>
                <w:lang w:val="en-US" w:eastAsia="en-US"/>
              </w:rPr>
            </w:pPr>
            <w:r w:rsidRPr="00C670FB">
              <w:rPr>
                <w:b/>
                <w:bCs/>
                <w:iCs/>
                <w:sz w:val="14"/>
                <w:szCs w:val="14"/>
                <w:lang w:val="en-US" w:eastAsia="en-US"/>
              </w:rPr>
              <w:t>Каматна стопа</w:t>
            </w:r>
          </w:p>
        </w:tc>
        <w:tc>
          <w:tcPr>
            <w:tcW w:w="981" w:type="dxa"/>
            <w:vMerge w:val="restart"/>
            <w:tcBorders>
              <w:top w:val="single" w:sz="8"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4EEF244D" w14:textId="77777777" w:rsidR="00C670FB" w:rsidRPr="00C670FB" w:rsidRDefault="00C670FB" w:rsidP="00C670FB">
            <w:pPr>
              <w:jc w:val="center"/>
              <w:rPr>
                <w:b/>
                <w:bCs/>
                <w:iCs/>
                <w:sz w:val="14"/>
                <w:szCs w:val="14"/>
                <w:lang w:val="en-US" w:eastAsia="en-US"/>
              </w:rPr>
            </w:pPr>
            <w:r w:rsidRPr="00C670FB">
              <w:rPr>
                <w:b/>
                <w:bCs/>
                <w:iCs/>
                <w:sz w:val="14"/>
                <w:szCs w:val="14"/>
                <w:lang w:val="en-US" w:eastAsia="en-US"/>
              </w:rPr>
              <w:t>Уговорени износ кредита</w:t>
            </w:r>
          </w:p>
        </w:tc>
        <w:tc>
          <w:tcPr>
            <w:tcW w:w="981" w:type="dxa"/>
            <w:vMerge w:val="restart"/>
            <w:tcBorders>
              <w:top w:val="single" w:sz="8"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47507C88" w14:textId="77777777" w:rsidR="00C670FB" w:rsidRPr="00C670FB" w:rsidRDefault="00C670FB" w:rsidP="00C670FB">
            <w:pPr>
              <w:jc w:val="center"/>
              <w:rPr>
                <w:b/>
                <w:bCs/>
                <w:iCs/>
                <w:sz w:val="14"/>
                <w:szCs w:val="14"/>
                <w:lang w:val="en-US" w:eastAsia="en-US"/>
              </w:rPr>
            </w:pPr>
            <w:r w:rsidRPr="00C670FB">
              <w:rPr>
                <w:b/>
                <w:bCs/>
                <w:iCs/>
                <w:sz w:val="14"/>
                <w:szCs w:val="14"/>
                <w:lang w:val="en-US" w:eastAsia="en-US"/>
              </w:rPr>
              <w:t>Повучени износ кредита</w:t>
            </w:r>
          </w:p>
        </w:tc>
        <w:tc>
          <w:tcPr>
            <w:tcW w:w="2085" w:type="dxa"/>
            <w:gridSpan w:val="2"/>
            <w:tcBorders>
              <w:top w:val="single" w:sz="8" w:space="0" w:color="auto"/>
              <w:left w:val="nil"/>
              <w:bottom w:val="single" w:sz="12" w:space="0" w:color="auto"/>
              <w:right w:val="single" w:sz="12" w:space="0" w:color="auto"/>
            </w:tcBorders>
            <w:shd w:val="clear" w:color="auto" w:fill="BFBFBF" w:themeFill="background1" w:themeFillShade="BF"/>
            <w:vAlign w:val="center"/>
            <w:hideMark/>
          </w:tcPr>
          <w:p w14:paraId="75C65015" w14:textId="77777777" w:rsidR="00C670FB" w:rsidRPr="00C670FB" w:rsidRDefault="00C670FB" w:rsidP="00C670FB">
            <w:pPr>
              <w:jc w:val="center"/>
              <w:rPr>
                <w:b/>
                <w:bCs/>
                <w:iCs/>
                <w:sz w:val="14"/>
                <w:szCs w:val="14"/>
                <w:lang w:val="en-US" w:eastAsia="en-US"/>
              </w:rPr>
            </w:pPr>
            <w:r w:rsidRPr="00C670FB">
              <w:rPr>
                <w:b/>
                <w:bCs/>
                <w:iCs/>
                <w:sz w:val="14"/>
                <w:szCs w:val="14"/>
                <w:lang w:val="en-US" w:eastAsia="en-US"/>
              </w:rPr>
              <w:t>Отплаћено</w:t>
            </w:r>
          </w:p>
        </w:tc>
        <w:tc>
          <w:tcPr>
            <w:tcW w:w="981" w:type="dxa"/>
            <w:vMerge w:val="restart"/>
            <w:tcBorders>
              <w:top w:val="single" w:sz="8" w:space="0" w:color="auto"/>
              <w:left w:val="single" w:sz="12" w:space="0" w:color="auto"/>
              <w:bottom w:val="single" w:sz="12" w:space="0" w:color="000000"/>
              <w:right w:val="single" w:sz="12" w:space="0" w:color="auto"/>
            </w:tcBorders>
            <w:shd w:val="clear" w:color="auto" w:fill="BFBFBF" w:themeFill="background1" w:themeFillShade="BF"/>
            <w:vAlign w:val="center"/>
            <w:hideMark/>
          </w:tcPr>
          <w:p w14:paraId="53FB3E4C" w14:textId="77777777" w:rsidR="00C670FB" w:rsidRPr="00C670FB" w:rsidRDefault="00C670FB" w:rsidP="00C670FB">
            <w:pPr>
              <w:jc w:val="center"/>
              <w:rPr>
                <w:b/>
                <w:bCs/>
                <w:sz w:val="14"/>
                <w:szCs w:val="14"/>
                <w:lang w:val="en-US" w:eastAsia="en-US"/>
              </w:rPr>
            </w:pPr>
            <w:r w:rsidRPr="00C670FB">
              <w:rPr>
                <w:b/>
                <w:bCs/>
                <w:sz w:val="14"/>
                <w:szCs w:val="14"/>
                <w:lang w:val="en-US" w:eastAsia="en-US"/>
              </w:rPr>
              <w:t>Укупно отплаћен износ до 31.12.2022.</w:t>
            </w:r>
          </w:p>
        </w:tc>
        <w:tc>
          <w:tcPr>
            <w:tcW w:w="905" w:type="dxa"/>
            <w:vMerge w:val="restart"/>
            <w:tcBorders>
              <w:top w:val="single" w:sz="8" w:space="0" w:color="auto"/>
              <w:left w:val="single" w:sz="12" w:space="0" w:color="auto"/>
              <w:bottom w:val="single" w:sz="12" w:space="0" w:color="auto"/>
              <w:right w:val="single" w:sz="12" w:space="0" w:color="auto"/>
            </w:tcBorders>
            <w:shd w:val="clear" w:color="auto" w:fill="BFBFBF" w:themeFill="background1" w:themeFillShade="BF"/>
            <w:vAlign w:val="center"/>
            <w:hideMark/>
          </w:tcPr>
          <w:p w14:paraId="6891CF6F" w14:textId="77777777" w:rsidR="00C670FB" w:rsidRPr="00C670FB" w:rsidRDefault="00C670FB" w:rsidP="00C670FB">
            <w:pPr>
              <w:jc w:val="center"/>
              <w:rPr>
                <w:b/>
                <w:bCs/>
                <w:iCs/>
                <w:sz w:val="14"/>
                <w:szCs w:val="14"/>
                <w:lang w:val="en-US" w:eastAsia="en-US"/>
              </w:rPr>
            </w:pPr>
            <w:r w:rsidRPr="00C670FB">
              <w:rPr>
                <w:b/>
                <w:bCs/>
                <w:iCs/>
                <w:sz w:val="14"/>
                <w:szCs w:val="14"/>
                <w:lang w:val="en-US" w:eastAsia="en-US"/>
              </w:rPr>
              <w:t>Остатак дуга</w:t>
            </w:r>
          </w:p>
        </w:tc>
        <w:tc>
          <w:tcPr>
            <w:tcW w:w="1195" w:type="dxa"/>
            <w:vMerge w:val="restart"/>
            <w:tcBorders>
              <w:top w:val="single" w:sz="8" w:space="0" w:color="auto"/>
              <w:left w:val="single" w:sz="12" w:space="0" w:color="auto"/>
              <w:bottom w:val="single" w:sz="12" w:space="0" w:color="000000"/>
              <w:right w:val="single" w:sz="12" w:space="0" w:color="auto"/>
            </w:tcBorders>
            <w:shd w:val="clear" w:color="auto" w:fill="BFBFBF" w:themeFill="background1" w:themeFillShade="BF"/>
            <w:vAlign w:val="center"/>
            <w:hideMark/>
          </w:tcPr>
          <w:p w14:paraId="3CCFCFC2" w14:textId="77777777" w:rsidR="00C670FB" w:rsidRPr="00C670FB" w:rsidRDefault="00C670FB" w:rsidP="00C670FB">
            <w:pPr>
              <w:jc w:val="center"/>
              <w:rPr>
                <w:b/>
                <w:bCs/>
                <w:iCs/>
                <w:sz w:val="14"/>
                <w:szCs w:val="14"/>
                <w:lang w:val="en-US" w:eastAsia="en-US"/>
              </w:rPr>
            </w:pPr>
            <w:r w:rsidRPr="00C670FB">
              <w:rPr>
                <w:b/>
                <w:bCs/>
                <w:iCs/>
                <w:sz w:val="14"/>
                <w:szCs w:val="14"/>
                <w:lang w:val="en-US" w:eastAsia="en-US"/>
              </w:rPr>
              <w:t>Искориштени износ кредита до 31.12.2022.</w:t>
            </w:r>
          </w:p>
        </w:tc>
        <w:tc>
          <w:tcPr>
            <w:tcW w:w="1312" w:type="dxa"/>
            <w:vMerge w:val="restart"/>
            <w:tcBorders>
              <w:top w:val="single" w:sz="8" w:space="0" w:color="auto"/>
              <w:left w:val="single" w:sz="12" w:space="0" w:color="auto"/>
              <w:bottom w:val="single" w:sz="12" w:space="0" w:color="auto"/>
              <w:right w:val="single" w:sz="8" w:space="0" w:color="auto"/>
            </w:tcBorders>
            <w:shd w:val="clear" w:color="auto" w:fill="BFBFBF" w:themeFill="background1" w:themeFillShade="BF"/>
            <w:vAlign w:val="center"/>
            <w:hideMark/>
          </w:tcPr>
          <w:p w14:paraId="0B6217AD" w14:textId="77777777" w:rsidR="00C670FB" w:rsidRPr="00C670FB" w:rsidRDefault="00C670FB" w:rsidP="00C670FB">
            <w:pPr>
              <w:jc w:val="center"/>
              <w:rPr>
                <w:b/>
                <w:bCs/>
                <w:iCs/>
                <w:sz w:val="14"/>
                <w:szCs w:val="14"/>
                <w:lang w:val="en-US" w:eastAsia="en-US"/>
              </w:rPr>
            </w:pPr>
            <w:r w:rsidRPr="00C670FB">
              <w:rPr>
                <w:b/>
                <w:bCs/>
                <w:iCs/>
                <w:sz w:val="14"/>
                <w:szCs w:val="14"/>
                <w:lang w:val="en-US" w:eastAsia="en-US"/>
              </w:rPr>
              <w:t>Повучени а неискориштени износ кредита</w:t>
            </w:r>
          </w:p>
        </w:tc>
      </w:tr>
      <w:tr w:rsidR="00C670FB" w:rsidRPr="00C670FB" w14:paraId="0716E324" w14:textId="77777777" w:rsidTr="00C670FB">
        <w:trPr>
          <w:trHeight w:val="1106"/>
          <w:tblHeader/>
          <w:jc w:val="center"/>
        </w:trPr>
        <w:tc>
          <w:tcPr>
            <w:tcW w:w="323" w:type="dxa"/>
            <w:vMerge/>
            <w:tcBorders>
              <w:top w:val="single" w:sz="8" w:space="0" w:color="auto"/>
              <w:left w:val="single" w:sz="8" w:space="0" w:color="auto"/>
              <w:bottom w:val="single" w:sz="12" w:space="0" w:color="000000"/>
              <w:right w:val="single" w:sz="12" w:space="0" w:color="auto"/>
            </w:tcBorders>
            <w:vAlign w:val="center"/>
            <w:hideMark/>
          </w:tcPr>
          <w:p w14:paraId="395EBFA0" w14:textId="77777777" w:rsidR="00C670FB" w:rsidRPr="00C670FB" w:rsidRDefault="00C670FB" w:rsidP="00C670FB">
            <w:pPr>
              <w:rPr>
                <w:b/>
                <w:bCs/>
                <w:i/>
                <w:iCs/>
                <w:sz w:val="14"/>
                <w:szCs w:val="14"/>
                <w:lang w:val="en-US" w:eastAsia="en-US"/>
              </w:rPr>
            </w:pPr>
          </w:p>
        </w:tc>
        <w:tc>
          <w:tcPr>
            <w:tcW w:w="1605" w:type="dxa"/>
            <w:vMerge/>
            <w:tcBorders>
              <w:top w:val="single" w:sz="8" w:space="0" w:color="auto"/>
              <w:left w:val="single" w:sz="12" w:space="0" w:color="auto"/>
              <w:bottom w:val="single" w:sz="12" w:space="0" w:color="auto"/>
              <w:right w:val="single" w:sz="12" w:space="0" w:color="auto"/>
            </w:tcBorders>
            <w:vAlign w:val="center"/>
            <w:hideMark/>
          </w:tcPr>
          <w:p w14:paraId="02EA2B81" w14:textId="77777777" w:rsidR="00C670FB" w:rsidRPr="00C670FB" w:rsidRDefault="00C670FB" w:rsidP="00C670FB">
            <w:pPr>
              <w:rPr>
                <w:b/>
                <w:bCs/>
                <w:i/>
                <w:iCs/>
                <w:sz w:val="14"/>
                <w:szCs w:val="14"/>
                <w:lang w:val="en-US" w:eastAsia="en-US"/>
              </w:rPr>
            </w:pPr>
          </w:p>
        </w:tc>
        <w:tc>
          <w:tcPr>
            <w:tcW w:w="1330" w:type="dxa"/>
            <w:vMerge/>
            <w:tcBorders>
              <w:top w:val="single" w:sz="8" w:space="0" w:color="auto"/>
              <w:left w:val="single" w:sz="12" w:space="0" w:color="auto"/>
              <w:bottom w:val="single" w:sz="12" w:space="0" w:color="auto"/>
              <w:right w:val="single" w:sz="12" w:space="0" w:color="auto"/>
            </w:tcBorders>
            <w:vAlign w:val="center"/>
            <w:hideMark/>
          </w:tcPr>
          <w:p w14:paraId="6C93A730" w14:textId="77777777" w:rsidR="00C670FB" w:rsidRPr="00C670FB" w:rsidRDefault="00C670FB" w:rsidP="00C670FB">
            <w:pPr>
              <w:rPr>
                <w:b/>
                <w:bCs/>
                <w:i/>
                <w:iCs/>
                <w:sz w:val="14"/>
                <w:szCs w:val="14"/>
                <w:lang w:val="en-US" w:eastAsia="en-US"/>
              </w:rPr>
            </w:pPr>
          </w:p>
        </w:tc>
        <w:tc>
          <w:tcPr>
            <w:tcW w:w="838" w:type="dxa"/>
            <w:vMerge/>
            <w:tcBorders>
              <w:top w:val="single" w:sz="8" w:space="0" w:color="auto"/>
              <w:left w:val="single" w:sz="12" w:space="0" w:color="auto"/>
              <w:bottom w:val="single" w:sz="12" w:space="0" w:color="auto"/>
              <w:right w:val="single" w:sz="12" w:space="0" w:color="auto"/>
            </w:tcBorders>
            <w:vAlign w:val="center"/>
            <w:hideMark/>
          </w:tcPr>
          <w:p w14:paraId="7781C689" w14:textId="77777777" w:rsidR="00C670FB" w:rsidRPr="00C670FB" w:rsidRDefault="00C670FB" w:rsidP="00C670FB">
            <w:pPr>
              <w:rPr>
                <w:b/>
                <w:bCs/>
                <w:i/>
                <w:iCs/>
                <w:sz w:val="14"/>
                <w:szCs w:val="14"/>
                <w:lang w:val="en-US" w:eastAsia="en-US"/>
              </w:rPr>
            </w:pPr>
          </w:p>
        </w:tc>
        <w:tc>
          <w:tcPr>
            <w:tcW w:w="1239" w:type="dxa"/>
            <w:vMerge/>
            <w:tcBorders>
              <w:top w:val="single" w:sz="8" w:space="0" w:color="auto"/>
              <w:left w:val="single" w:sz="12" w:space="0" w:color="auto"/>
              <w:bottom w:val="single" w:sz="12" w:space="0" w:color="auto"/>
              <w:right w:val="single" w:sz="12" w:space="0" w:color="auto"/>
            </w:tcBorders>
            <w:vAlign w:val="center"/>
            <w:hideMark/>
          </w:tcPr>
          <w:p w14:paraId="48AA6E7B" w14:textId="77777777" w:rsidR="00C670FB" w:rsidRPr="00C670FB" w:rsidRDefault="00C670FB" w:rsidP="00C670FB">
            <w:pPr>
              <w:rPr>
                <w:b/>
                <w:bCs/>
                <w:i/>
                <w:iCs/>
                <w:sz w:val="14"/>
                <w:szCs w:val="14"/>
                <w:lang w:val="en-US" w:eastAsia="en-US"/>
              </w:rPr>
            </w:pPr>
          </w:p>
        </w:tc>
        <w:tc>
          <w:tcPr>
            <w:tcW w:w="943" w:type="dxa"/>
            <w:vMerge/>
            <w:tcBorders>
              <w:top w:val="single" w:sz="8" w:space="0" w:color="auto"/>
              <w:left w:val="single" w:sz="12" w:space="0" w:color="auto"/>
              <w:bottom w:val="single" w:sz="12" w:space="0" w:color="auto"/>
              <w:right w:val="single" w:sz="12" w:space="0" w:color="auto"/>
            </w:tcBorders>
            <w:vAlign w:val="center"/>
            <w:hideMark/>
          </w:tcPr>
          <w:p w14:paraId="4D5D3023" w14:textId="77777777" w:rsidR="00C670FB" w:rsidRPr="00C670FB" w:rsidRDefault="00C670FB" w:rsidP="00C670FB">
            <w:pPr>
              <w:rPr>
                <w:b/>
                <w:bCs/>
                <w:i/>
                <w:iCs/>
                <w:sz w:val="14"/>
                <w:szCs w:val="14"/>
                <w:lang w:val="en-US" w:eastAsia="en-US"/>
              </w:rPr>
            </w:pPr>
          </w:p>
        </w:tc>
        <w:tc>
          <w:tcPr>
            <w:tcW w:w="1027" w:type="dxa"/>
            <w:vMerge/>
            <w:tcBorders>
              <w:top w:val="single" w:sz="8" w:space="0" w:color="auto"/>
              <w:left w:val="single" w:sz="12" w:space="0" w:color="auto"/>
              <w:bottom w:val="single" w:sz="12" w:space="0" w:color="auto"/>
              <w:right w:val="single" w:sz="12" w:space="0" w:color="auto"/>
            </w:tcBorders>
            <w:vAlign w:val="center"/>
            <w:hideMark/>
          </w:tcPr>
          <w:p w14:paraId="0B0C8530" w14:textId="77777777" w:rsidR="00C670FB" w:rsidRPr="00C670FB" w:rsidRDefault="00C670FB" w:rsidP="00C670FB">
            <w:pPr>
              <w:rPr>
                <w:b/>
                <w:bCs/>
                <w:i/>
                <w:iCs/>
                <w:sz w:val="14"/>
                <w:szCs w:val="14"/>
                <w:lang w:val="en-US" w:eastAsia="en-US"/>
              </w:rPr>
            </w:pPr>
          </w:p>
        </w:tc>
        <w:tc>
          <w:tcPr>
            <w:tcW w:w="981" w:type="dxa"/>
            <w:vMerge/>
            <w:tcBorders>
              <w:top w:val="single" w:sz="8" w:space="0" w:color="auto"/>
              <w:left w:val="single" w:sz="12" w:space="0" w:color="auto"/>
              <w:bottom w:val="single" w:sz="12" w:space="0" w:color="auto"/>
              <w:right w:val="single" w:sz="12" w:space="0" w:color="auto"/>
            </w:tcBorders>
            <w:vAlign w:val="center"/>
            <w:hideMark/>
          </w:tcPr>
          <w:p w14:paraId="7A5E2713" w14:textId="77777777" w:rsidR="00C670FB" w:rsidRPr="00C670FB" w:rsidRDefault="00C670FB" w:rsidP="00C670FB">
            <w:pPr>
              <w:rPr>
                <w:b/>
                <w:bCs/>
                <w:i/>
                <w:iCs/>
                <w:sz w:val="14"/>
                <w:szCs w:val="14"/>
                <w:lang w:val="en-US" w:eastAsia="en-US"/>
              </w:rPr>
            </w:pPr>
          </w:p>
        </w:tc>
        <w:tc>
          <w:tcPr>
            <w:tcW w:w="981" w:type="dxa"/>
            <w:vMerge/>
            <w:tcBorders>
              <w:top w:val="single" w:sz="8" w:space="0" w:color="auto"/>
              <w:left w:val="single" w:sz="12" w:space="0" w:color="auto"/>
              <w:bottom w:val="single" w:sz="12" w:space="0" w:color="auto"/>
              <w:right w:val="single" w:sz="12" w:space="0" w:color="auto"/>
            </w:tcBorders>
            <w:vAlign w:val="center"/>
            <w:hideMark/>
          </w:tcPr>
          <w:p w14:paraId="090DFD4A" w14:textId="77777777" w:rsidR="00C670FB" w:rsidRPr="00C670FB" w:rsidRDefault="00C670FB" w:rsidP="00C670FB">
            <w:pPr>
              <w:rPr>
                <w:b/>
                <w:bCs/>
                <w:i/>
                <w:iCs/>
                <w:sz w:val="14"/>
                <w:szCs w:val="14"/>
                <w:lang w:val="en-US" w:eastAsia="en-US"/>
              </w:rPr>
            </w:pPr>
          </w:p>
        </w:tc>
        <w:tc>
          <w:tcPr>
            <w:tcW w:w="1042" w:type="dxa"/>
            <w:tcBorders>
              <w:top w:val="nil"/>
              <w:left w:val="nil"/>
              <w:bottom w:val="single" w:sz="12" w:space="0" w:color="auto"/>
              <w:right w:val="single" w:sz="12" w:space="0" w:color="auto"/>
            </w:tcBorders>
            <w:shd w:val="clear" w:color="auto" w:fill="BFBFBF" w:themeFill="background1" w:themeFillShade="BF"/>
            <w:vAlign w:val="center"/>
            <w:hideMark/>
          </w:tcPr>
          <w:p w14:paraId="78BABD3F" w14:textId="77777777" w:rsidR="00C670FB" w:rsidRPr="00C670FB" w:rsidRDefault="00C670FB" w:rsidP="00C670FB">
            <w:pPr>
              <w:jc w:val="center"/>
              <w:rPr>
                <w:b/>
                <w:bCs/>
                <w:i/>
                <w:iCs/>
                <w:sz w:val="14"/>
                <w:szCs w:val="14"/>
                <w:lang w:val="en-US" w:eastAsia="en-US"/>
              </w:rPr>
            </w:pPr>
            <w:r w:rsidRPr="00C670FB">
              <w:rPr>
                <w:b/>
                <w:bCs/>
                <w:i/>
                <w:iCs/>
                <w:sz w:val="14"/>
                <w:szCs w:val="14"/>
                <w:lang w:val="en-US" w:eastAsia="en-US"/>
              </w:rPr>
              <w:t>Отплатила ЖРС</w:t>
            </w:r>
          </w:p>
        </w:tc>
        <w:tc>
          <w:tcPr>
            <w:tcW w:w="1043" w:type="dxa"/>
            <w:tcBorders>
              <w:top w:val="nil"/>
              <w:left w:val="nil"/>
              <w:bottom w:val="single" w:sz="12" w:space="0" w:color="auto"/>
              <w:right w:val="single" w:sz="12" w:space="0" w:color="auto"/>
            </w:tcBorders>
            <w:shd w:val="clear" w:color="auto" w:fill="BFBFBF" w:themeFill="background1" w:themeFillShade="BF"/>
            <w:vAlign w:val="center"/>
            <w:hideMark/>
          </w:tcPr>
          <w:p w14:paraId="2EFB1106" w14:textId="77777777" w:rsidR="00C670FB" w:rsidRPr="00C670FB" w:rsidRDefault="00C670FB" w:rsidP="00C670FB">
            <w:pPr>
              <w:jc w:val="center"/>
              <w:rPr>
                <w:b/>
                <w:bCs/>
                <w:i/>
                <w:iCs/>
                <w:sz w:val="14"/>
                <w:szCs w:val="14"/>
                <w:lang w:val="en-US" w:eastAsia="en-US"/>
              </w:rPr>
            </w:pPr>
            <w:r w:rsidRPr="00C670FB">
              <w:rPr>
                <w:b/>
                <w:bCs/>
                <w:i/>
                <w:iCs/>
                <w:sz w:val="14"/>
                <w:szCs w:val="14"/>
                <w:lang w:val="en-US" w:eastAsia="en-US"/>
              </w:rPr>
              <w:t>Отплатила Влада РС</w:t>
            </w:r>
          </w:p>
        </w:tc>
        <w:tc>
          <w:tcPr>
            <w:tcW w:w="981" w:type="dxa"/>
            <w:vMerge/>
            <w:tcBorders>
              <w:top w:val="single" w:sz="8" w:space="0" w:color="auto"/>
              <w:left w:val="single" w:sz="12" w:space="0" w:color="auto"/>
              <w:bottom w:val="single" w:sz="12" w:space="0" w:color="000000"/>
              <w:right w:val="single" w:sz="12" w:space="0" w:color="auto"/>
            </w:tcBorders>
            <w:vAlign w:val="center"/>
            <w:hideMark/>
          </w:tcPr>
          <w:p w14:paraId="70C8E5D3" w14:textId="77777777" w:rsidR="00C670FB" w:rsidRPr="00C670FB" w:rsidRDefault="00C670FB" w:rsidP="00C670FB">
            <w:pPr>
              <w:rPr>
                <w:b/>
                <w:bCs/>
                <w:sz w:val="14"/>
                <w:szCs w:val="14"/>
                <w:lang w:val="en-US" w:eastAsia="en-US"/>
              </w:rPr>
            </w:pPr>
          </w:p>
        </w:tc>
        <w:tc>
          <w:tcPr>
            <w:tcW w:w="905" w:type="dxa"/>
            <w:vMerge/>
            <w:tcBorders>
              <w:top w:val="single" w:sz="8" w:space="0" w:color="auto"/>
              <w:left w:val="single" w:sz="12" w:space="0" w:color="auto"/>
              <w:bottom w:val="single" w:sz="12" w:space="0" w:color="auto"/>
              <w:right w:val="single" w:sz="12" w:space="0" w:color="auto"/>
            </w:tcBorders>
            <w:vAlign w:val="center"/>
            <w:hideMark/>
          </w:tcPr>
          <w:p w14:paraId="6625B6E7" w14:textId="77777777" w:rsidR="00C670FB" w:rsidRPr="00C670FB" w:rsidRDefault="00C670FB" w:rsidP="00C670FB">
            <w:pPr>
              <w:rPr>
                <w:b/>
                <w:bCs/>
                <w:i/>
                <w:iCs/>
                <w:sz w:val="14"/>
                <w:szCs w:val="14"/>
                <w:lang w:val="en-US" w:eastAsia="en-US"/>
              </w:rPr>
            </w:pPr>
          </w:p>
        </w:tc>
        <w:tc>
          <w:tcPr>
            <w:tcW w:w="1195" w:type="dxa"/>
            <w:vMerge/>
            <w:tcBorders>
              <w:top w:val="single" w:sz="8" w:space="0" w:color="auto"/>
              <w:left w:val="single" w:sz="12" w:space="0" w:color="auto"/>
              <w:bottom w:val="single" w:sz="12" w:space="0" w:color="000000"/>
              <w:right w:val="single" w:sz="12" w:space="0" w:color="auto"/>
            </w:tcBorders>
            <w:vAlign w:val="center"/>
            <w:hideMark/>
          </w:tcPr>
          <w:p w14:paraId="4FE6A172" w14:textId="77777777" w:rsidR="00C670FB" w:rsidRPr="00C670FB" w:rsidRDefault="00C670FB" w:rsidP="00C670FB">
            <w:pPr>
              <w:rPr>
                <w:b/>
                <w:bCs/>
                <w:i/>
                <w:iCs/>
                <w:sz w:val="14"/>
                <w:szCs w:val="14"/>
                <w:lang w:val="en-US" w:eastAsia="en-US"/>
              </w:rPr>
            </w:pPr>
          </w:p>
        </w:tc>
        <w:tc>
          <w:tcPr>
            <w:tcW w:w="1312" w:type="dxa"/>
            <w:vMerge/>
            <w:tcBorders>
              <w:top w:val="single" w:sz="8" w:space="0" w:color="auto"/>
              <w:left w:val="single" w:sz="12" w:space="0" w:color="auto"/>
              <w:bottom w:val="single" w:sz="12" w:space="0" w:color="auto"/>
              <w:right w:val="single" w:sz="8" w:space="0" w:color="auto"/>
            </w:tcBorders>
            <w:vAlign w:val="center"/>
            <w:hideMark/>
          </w:tcPr>
          <w:p w14:paraId="5DCC70F9" w14:textId="77777777" w:rsidR="00C670FB" w:rsidRPr="00C670FB" w:rsidRDefault="00C670FB" w:rsidP="00C670FB">
            <w:pPr>
              <w:rPr>
                <w:b/>
                <w:bCs/>
                <w:i/>
                <w:iCs/>
                <w:sz w:val="14"/>
                <w:szCs w:val="14"/>
                <w:lang w:val="en-US" w:eastAsia="en-US"/>
              </w:rPr>
            </w:pPr>
          </w:p>
        </w:tc>
      </w:tr>
      <w:tr w:rsidR="00C670FB" w:rsidRPr="00C670FB" w14:paraId="15DDD5FA" w14:textId="77777777" w:rsidTr="00C670FB">
        <w:trPr>
          <w:trHeight w:val="172"/>
          <w:tblHeader/>
          <w:jc w:val="center"/>
        </w:trPr>
        <w:tc>
          <w:tcPr>
            <w:tcW w:w="323" w:type="dxa"/>
            <w:tcBorders>
              <w:top w:val="nil"/>
              <w:left w:val="single" w:sz="8" w:space="0" w:color="auto"/>
              <w:bottom w:val="double" w:sz="6" w:space="0" w:color="auto"/>
              <w:right w:val="single" w:sz="4" w:space="0" w:color="auto"/>
            </w:tcBorders>
            <w:shd w:val="clear" w:color="000000" w:fill="FFFFFF"/>
            <w:vAlign w:val="center"/>
            <w:hideMark/>
          </w:tcPr>
          <w:p w14:paraId="14149806" w14:textId="77777777" w:rsidR="00C670FB" w:rsidRPr="00C670FB" w:rsidRDefault="00C670FB" w:rsidP="00C670FB">
            <w:pPr>
              <w:jc w:val="center"/>
              <w:rPr>
                <w:i/>
                <w:iCs/>
                <w:sz w:val="14"/>
                <w:szCs w:val="14"/>
                <w:lang w:val="en-US" w:eastAsia="en-US"/>
              </w:rPr>
            </w:pPr>
            <w:r w:rsidRPr="00C670FB">
              <w:rPr>
                <w:i/>
                <w:iCs/>
                <w:sz w:val="14"/>
                <w:szCs w:val="14"/>
                <w:lang w:val="en-US" w:eastAsia="en-US"/>
              </w:rPr>
              <w:t>1</w:t>
            </w:r>
          </w:p>
        </w:tc>
        <w:tc>
          <w:tcPr>
            <w:tcW w:w="1605" w:type="dxa"/>
            <w:tcBorders>
              <w:top w:val="nil"/>
              <w:left w:val="nil"/>
              <w:bottom w:val="double" w:sz="6" w:space="0" w:color="auto"/>
              <w:right w:val="single" w:sz="4" w:space="0" w:color="auto"/>
            </w:tcBorders>
            <w:shd w:val="clear" w:color="000000" w:fill="FFFFFF"/>
            <w:vAlign w:val="center"/>
            <w:hideMark/>
          </w:tcPr>
          <w:p w14:paraId="7518DDA4" w14:textId="77777777" w:rsidR="00C670FB" w:rsidRPr="00C670FB" w:rsidRDefault="00C670FB" w:rsidP="00C670FB">
            <w:pPr>
              <w:jc w:val="center"/>
              <w:rPr>
                <w:i/>
                <w:iCs/>
                <w:sz w:val="14"/>
                <w:szCs w:val="14"/>
                <w:lang w:val="en-US" w:eastAsia="en-US"/>
              </w:rPr>
            </w:pPr>
            <w:r w:rsidRPr="00C670FB">
              <w:rPr>
                <w:i/>
                <w:iCs/>
                <w:sz w:val="14"/>
                <w:szCs w:val="14"/>
                <w:lang w:val="en-US" w:eastAsia="en-US"/>
              </w:rPr>
              <w:t>2</w:t>
            </w:r>
          </w:p>
        </w:tc>
        <w:tc>
          <w:tcPr>
            <w:tcW w:w="1330" w:type="dxa"/>
            <w:tcBorders>
              <w:top w:val="nil"/>
              <w:left w:val="nil"/>
              <w:bottom w:val="double" w:sz="6" w:space="0" w:color="auto"/>
              <w:right w:val="single" w:sz="4" w:space="0" w:color="auto"/>
            </w:tcBorders>
            <w:shd w:val="clear" w:color="000000" w:fill="FFFFFF"/>
            <w:vAlign w:val="center"/>
            <w:hideMark/>
          </w:tcPr>
          <w:p w14:paraId="55FBD703" w14:textId="77777777" w:rsidR="00C670FB" w:rsidRPr="00C670FB" w:rsidRDefault="00C670FB" w:rsidP="00C670FB">
            <w:pPr>
              <w:jc w:val="center"/>
              <w:rPr>
                <w:i/>
                <w:iCs/>
                <w:sz w:val="14"/>
                <w:szCs w:val="14"/>
                <w:lang w:val="en-US" w:eastAsia="en-US"/>
              </w:rPr>
            </w:pPr>
            <w:r w:rsidRPr="00C670FB">
              <w:rPr>
                <w:i/>
                <w:iCs/>
                <w:sz w:val="14"/>
                <w:szCs w:val="14"/>
                <w:lang w:val="en-US" w:eastAsia="en-US"/>
              </w:rPr>
              <w:t>3</w:t>
            </w:r>
          </w:p>
        </w:tc>
        <w:tc>
          <w:tcPr>
            <w:tcW w:w="838" w:type="dxa"/>
            <w:tcBorders>
              <w:top w:val="nil"/>
              <w:left w:val="nil"/>
              <w:bottom w:val="double" w:sz="6" w:space="0" w:color="auto"/>
              <w:right w:val="single" w:sz="4" w:space="0" w:color="auto"/>
            </w:tcBorders>
            <w:shd w:val="clear" w:color="000000" w:fill="FFFFFF"/>
            <w:vAlign w:val="center"/>
            <w:hideMark/>
          </w:tcPr>
          <w:p w14:paraId="39746070" w14:textId="77777777" w:rsidR="00C670FB" w:rsidRPr="00C670FB" w:rsidRDefault="00C670FB" w:rsidP="00C670FB">
            <w:pPr>
              <w:jc w:val="center"/>
              <w:rPr>
                <w:i/>
                <w:iCs/>
                <w:sz w:val="14"/>
                <w:szCs w:val="14"/>
                <w:lang w:val="en-US" w:eastAsia="en-US"/>
              </w:rPr>
            </w:pPr>
            <w:r w:rsidRPr="00C670FB">
              <w:rPr>
                <w:i/>
                <w:iCs/>
                <w:sz w:val="14"/>
                <w:szCs w:val="14"/>
                <w:lang w:val="en-US" w:eastAsia="en-US"/>
              </w:rPr>
              <w:t>4</w:t>
            </w:r>
          </w:p>
        </w:tc>
        <w:tc>
          <w:tcPr>
            <w:tcW w:w="1239" w:type="dxa"/>
            <w:tcBorders>
              <w:top w:val="nil"/>
              <w:left w:val="nil"/>
              <w:bottom w:val="double" w:sz="6" w:space="0" w:color="auto"/>
              <w:right w:val="single" w:sz="4" w:space="0" w:color="auto"/>
            </w:tcBorders>
            <w:shd w:val="clear" w:color="000000" w:fill="FFFFFF"/>
            <w:vAlign w:val="center"/>
            <w:hideMark/>
          </w:tcPr>
          <w:p w14:paraId="40A47411" w14:textId="77777777" w:rsidR="00C670FB" w:rsidRPr="00C670FB" w:rsidRDefault="00C670FB" w:rsidP="00C670FB">
            <w:pPr>
              <w:jc w:val="center"/>
              <w:rPr>
                <w:i/>
                <w:iCs/>
                <w:sz w:val="14"/>
                <w:szCs w:val="14"/>
                <w:lang w:val="en-US" w:eastAsia="en-US"/>
              </w:rPr>
            </w:pPr>
            <w:r w:rsidRPr="00C670FB">
              <w:rPr>
                <w:i/>
                <w:iCs/>
                <w:sz w:val="14"/>
                <w:szCs w:val="14"/>
                <w:lang w:val="en-US" w:eastAsia="en-US"/>
              </w:rPr>
              <w:t>5</w:t>
            </w:r>
          </w:p>
        </w:tc>
        <w:tc>
          <w:tcPr>
            <w:tcW w:w="943" w:type="dxa"/>
            <w:tcBorders>
              <w:top w:val="nil"/>
              <w:left w:val="nil"/>
              <w:bottom w:val="double" w:sz="6" w:space="0" w:color="auto"/>
              <w:right w:val="single" w:sz="4" w:space="0" w:color="auto"/>
            </w:tcBorders>
            <w:shd w:val="clear" w:color="000000" w:fill="FFFFFF"/>
            <w:vAlign w:val="center"/>
            <w:hideMark/>
          </w:tcPr>
          <w:p w14:paraId="00057FAE" w14:textId="77777777" w:rsidR="00C670FB" w:rsidRPr="00C670FB" w:rsidRDefault="00C670FB" w:rsidP="00C670FB">
            <w:pPr>
              <w:jc w:val="center"/>
              <w:rPr>
                <w:i/>
                <w:iCs/>
                <w:sz w:val="14"/>
                <w:szCs w:val="14"/>
                <w:lang w:val="en-US" w:eastAsia="en-US"/>
              </w:rPr>
            </w:pPr>
            <w:r w:rsidRPr="00C670FB">
              <w:rPr>
                <w:i/>
                <w:iCs/>
                <w:sz w:val="14"/>
                <w:szCs w:val="14"/>
                <w:lang w:val="en-US" w:eastAsia="en-US"/>
              </w:rPr>
              <w:t>6</w:t>
            </w:r>
          </w:p>
        </w:tc>
        <w:tc>
          <w:tcPr>
            <w:tcW w:w="1027" w:type="dxa"/>
            <w:tcBorders>
              <w:top w:val="nil"/>
              <w:left w:val="nil"/>
              <w:bottom w:val="double" w:sz="6" w:space="0" w:color="auto"/>
              <w:right w:val="single" w:sz="4" w:space="0" w:color="auto"/>
            </w:tcBorders>
            <w:shd w:val="clear" w:color="000000" w:fill="FFFFFF"/>
            <w:vAlign w:val="center"/>
            <w:hideMark/>
          </w:tcPr>
          <w:p w14:paraId="6DFFDEF8" w14:textId="77777777" w:rsidR="00C670FB" w:rsidRPr="00C670FB" w:rsidRDefault="00C670FB" w:rsidP="00C670FB">
            <w:pPr>
              <w:jc w:val="center"/>
              <w:rPr>
                <w:i/>
                <w:iCs/>
                <w:sz w:val="14"/>
                <w:szCs w:val="14"/>
                <w:lang w:val="en-US" w:eastAsia="en-US"/>
              </w:rPr>
            </w:pPr>
            <w:r w:rsidRPr="00C670FB">
              <w:rPr>
                <w:i/>
                <w:iCs/>
                <w:sz w:val="14"/>
                <w:szCs w:val="14"/>
                <w:lang w:val="en-US" w:eastAsia="en-US"/>
              </w:rPr>
              <w:t>7</w:t>
            </w:r>
          </w:p>
        </w:tc>
        <w:tc>
          <w:tcPr>
            <w:tcW w:w="981" w:type="dxa"/>
            <w:tcBorders>
              <w:top w:val="nil"/>
              <w:left w:val="nil"/>
              <w:bottom w:val="double" w:sz="6" w:space="0" w:color="auto"/>
              <w:right w:val="single" w:sz="4" w:space="0" w:color="auto"/>
            </w:tcBorders>
            <w:shd w:val="clear" w:color="000000" w:fill="FFFFFF"/>
            <w:vAlign w:val="center"/>
            <w:hideMark/>
          </w:tcPr>
          <w:p w14:paraId="0C19C91C" w14:textId="77777777" w:rsidR="00C670FB" w:rsidRPr="00C670FB" w:rsidRDefault="00C670FB" w:rsidP="00C670FB">
            <w:pPr>
              <w:jc w:val="center"/>
              <w:rPr>
                <w:i/>
                <w:iCs/>
                <w:sz w:val="14"/>
                <w:szCs w:val="14"/>
                <w:lang w:val="en-US" w:eastAsia="en-US"/>
              </w:rPr>
            </w:pPr>
            <w:r w:rsidRPr="00C670FB">
              <w:rPr>
                <w:i/>
                <w:iCs/>
                <w:sz w:val="14"/>
                <w:szCs w:val="14"/>
                <w:lang w:val="en-US" w:eastAsia="en-US"/>
              </w:rPr>
              <w:t>8</w:t>
            </w:r>
          </w:p>
        </w:tc>
        <w:tc>
          <w:tcPr>
            <w:tcW w:w="981" w:type="dxa"/>
            <w:tcBorders>
              <w:top w:val="nil"/>
              <w:left w:val="nil"/>
              <w:bottom w:val="double" w:sz="6" w:space="0" w:color="auto"/>
              <w:right w:val="single" w:sz="4" w:space="0" w:color="auto"/>
            </w:tcBorders>
            <w:shd w:val="clear" w:color="000000" w:fill="FFFFFF"/>
            <w:vAlign w:val="center"/>
            <w:hideMark/>
          </w:tcPr>
          <w:p w14:paraId="5444DF8F" w14:textId="77777777" w:rsidR="00C670FB" w:rsidRPr="00C670FB" w:rsidRDefault="00C670FB" w:rsidP="00C670FB">
            <w:pPr>
              <w:jc w:val="center"/>
              <w:rPr>
                <w:i/>
                <w:iCs/>
                <w:sz w:val="14"/>
                <w:szCs w:val="14"/>
                <w:lang w:val="en-US" w:eastAsia="en-US"/>
              </w:rPr>
            </w:pPr>
            <w:r w:rsidRPr="00C670FB">
              <w:rPr>
                <w:i/>
                <w:iCs/>
                <w:sz w:val="14"/>
                <w:szCs w:val="14"/>
                <w:lang w:val="en-US" w:eastAsia="en-US"/>
              </w:rPr>
              <w:t>9</w:t>
            </w:r>
          </w:p>
        </w:tc>
        <w:tc>
          <w:tcPr>
            <w:tcW w:w="1042" w:type="dxa"/>
            <w:tcBorders>
              <w:top w:val="nil"/>
              <w:left w:val="nil"/>
              <w:bottom w:val="double" w:sz="6" w:space="0" w:color="auto"/>
              <w:right w:val="single" w:sz="4" w:space="0" w:color="auto"/>
            </w:tcBorders>
            <w:shd w:val="clear" w:color="000000" w:fill="FFFFFF"/>
            <w:vAlign w:val="center"/>
            <w:hideMark/>
          </w:tcPr>
          <w:p w14:paraId="7141471D" w14:textId="77777777" w:rsidR="00C670FB" w:rsidRPr="00C670FB" w:rsidRDefault="00C670FB" w:rsidP="00C670FB">
            <w:pPr>
              <w:jc w:val="center"/>
              <w:rPr>
                <w:i/>
                <w:iCs/>
                <w:sz w:val="14"/>
                <w:szCs w:val="14"/>
                <w:lang w:val="en-US" w:eastAsia="en-US"/>
              </w:rPr>
            </w:pPr>
            <w:r w:rsidRPr="00C670FB">
              <w:rPr>
                <w:i/>
                <w:iCs/>
                <w:sz w:val="14"/>
                <w:szCs w:val="14"/>
                <w:lang w:val="en-US" w:eastAsia="en-US"/>
              </w:rPr>
              <w:t>10</w:t>
            </w:r>
          </w:p>
        </w:tc>
        <w:tc>
          <w:tcPr>
            <w:tcW w:w="1043" w:type="dxa"/>
            <w:tcBorders>
              <w:top w:val="nil"/>
              <w:left w:val="nil"/>
              <w:bottom w:val="double" w:sz="6" w:space="0" w:color="auto"/>
              <w:right w:val="single" w:sz="4" w:space="0" w:color="auto"/>
            </w:tcBorders>
            <w:shd w:val="clear" w:color="000000" w:fill="FFFFFF"/>
            <w:vAlign w:val="center"/>
            <w:hideMark/>
          </w:tcPr>
          <w:p w14:paraId="70521F64" w14:textId="77777777" w:rsidR="00C670FB" w:rsidRPr="00C670FB" w:rsidRDefault="00C670FB" w:rsidP="00C670FB">
            <w:pPr>
              <w:jc w:val="center"/>
              <w:rPr>
                <w:i/>
                <w:iCs/>
                <w:sz w:val="14"/>
                <w:szCs w:val="14"/>
                <w:lang w:val="en-US" w:eastAsia="en-US"/>
              </w:rPr>
            </w:pPr>
            <w:r w:rsidRPr="00C670FB">
              <w:rPr>
                <w:i/>
                <w:iCs/>
                <w:sz w:val="14"/>
                <w:szCs w:val="14"/>
                <w:lang w:val="en-US" w:eastAsia="en-US"/>
              </w:rPr>
              <w:t>11</w:t>
            </w:r>
          </w:p>
        </w:tc>
        <w:tc>
          <w:tcPr>
            <w:tcW w:w="981" w:type="dxa"/>
            <w:tcBorders>
              <w:top w:val="nil"/>
              <w:left w:val="nil"/>
              <w:bottom w:val="double" w:sz="6" w:space="0" w:color="auto"/>
              <w:right w:val="single" w:sz="4" w:space="0" w:color="auto"/>
            </w:tcBorders>
            <w:shd w:val="clear" w:color="000000" w:fill="FFFFFF"/>
            <w:vAlign w:val="center"/>
            <w:hideMark/>
          </w:tcPr>
          <w:p w14:paraId="198B22E9" w14:textId="7564AE2C" w:rsidR="00C670FB" w:rsidRPr="00C670FB" w:rsidRDefault="00C670FB" w:rsidP="00C670FB">
            <w:pPr>
              <w:jc w:val="center"/>
              <w:rPr>
                <w:sz w:val="14"/>
                <w:szCs w:val="14"/>
                <w:lang w:val="en-US" w:eastAsia="en-US"/>
              </w:rPr>
            </w:pPr>
            <w:r w:rsidRPr="00C670FB">
              <w:rPr>
                <w:sz w:val="14"/>
                <w:szCs w:val="14"/>
                <w:lang w:val="en-US" w:eastAsia="en-US"/>
              </w:rPr>
              <w:t>12</w:t>
            </w:r>
            <w:r>
              <w:rPr>
                <w:sz w:val="14"/>
                <w:szCs w:val="14"/>
                <w:lang w:val="sr-Cyrl-RS" w:eastAsia="en-US"/>
              </w:rPr>
              <w:t xml:space="preserve"> </w:t>
            </w:r>
            <w:r w:rsidRPr="00C670FB">
              <w:rPr>
                <w:sz w:val="14"/>
                <w:szCs w:val="14"/>
                <w:lang w:val="en-US" w:eastAsia="en-US"/>
              </w:rPr>
              <w:t>(10+11)</w:t>
            </w:r>
          </w:p>
        </w:tc>
        <w:tc>
          <w:tcPr>
            <w:tcW w:w="905" w:type="dxa"/>
            <w:tcBorders>
              <w:top w:val="nil"/>
              <w:left w:val="nil"/>
              <w:bottom w:val="double" w:sz="6" w:space="0" w:color="auto"/>
              <w:right w:val="single" w:sz="4" w:space="0" w:color="auto"/>
            </w:tcBorders>
            <w:shd w:val="clear" w:color="000000" w:fill="FFFFFF"/>
            <w:vAlign w:val="center"/>
            <w:hideMark/>
          </w:tcPr>
          <w:p w14:paraId="09C7078F" w14:textId="77777777" w:rsidR="00C670FB" w:rsidRPr="00C670FB" w:rsidRDefault="00C670FB" w:rsidP="00C670FB">
            <w:pPr>
              <w:jc w:val="center"/>
              <w:rPr>
                <w:i/>
                <w:iCs/>
                <w:sz w:val="14"/>
                <w:szCs w:val="14"/>
                <w:lang w:val="en-US" w:eastAsia="en-US"/>
              </w:rPr>
            </w:pPr>
            <w:r w:rsidRPr="00C670FB">
              <w:rPr>
                <w:i/>
                <w:iCs/>
                <w:sz w:val="14"/>
                <w:szCs w:val="14"/>
                <w:lang w:val="en-US" w:eastAsia="en-US"/>
              </w:rPr>
              <w:t>13</w:t>
            </w:r>
          </w:p>
        </w:tc>
        <w:tc>
          <w:tcPr>
            <w:tcW w:w="1195" w:type="dxa"/>
            <w:tcBorders>
              <w:top w:val="nil"/>
              <w:left w:val="single" w:sz="12" w:space="0" w:color="auto"/>
              <w:bottom w:val="double" w:sz="6" w:space="0" w:color="auto"/>
              <w:right w:val="single" w:sz="12" w:space="0" w:color="auto"/>
            </w:tcBorders>
            <w:shd w:val="clear" w:color="000000" w:fill="FFFFFF"/>
            <w:vAlign w:val="center"/>
            <w:hideMark/>
          </w:tcPr>
          <w:p w14:paraId="3379B44B" w14:textId="77777777" w:rsidR="00C670FB" w:rsidRPr="00C670FB" w:rsidRDefault="00C670FB" w:rsidP="00C670FB">
            <w:pPr>
              <w:jc w:val="center"/>
              <w:rPr>
                <w:i/>
                <w:iCs/>
                <w:sz w:val="14"/>
                <w:szCs w:val="14"/>
                <w:lang w:val="en-US" w:eastAsia="en-US"/>
              </w:rPr>
            </w:pPr>
            <w:r w:rsidRPr="00C670FB">
              <w:rPr>
                <w:i/>
                <w:iCs/>
                <w:sz w:val="14"/>
                <w:szCs w:val="14"/>
                <w:lang w:val="en-US" w:eastAsia="en-US"/>
              </w:rPr>
              <w:t>14</w:t>
            </w:r>
          </w:p>
        </w:tc>
        <w:tc>
          <w:tcPr>
            <w:tcW w:w="1312" w:type="dxa"/>
            <w:tcBorders>
              <w:top w:val="nil"/>
              <w:left w:val="single" w:sz="4" w:space="0" w:color="auto"/>
              <w:bottom w:val="double" w:sz="6" w:space="0" w:color="auto"/>
              <w:right w:val="single" w:sz="8" w:space="0" w:color="auto"/>
            </w:tcBorders>
            <w:shd w:val="clear" w:color="000000" w:fill="FFFFFF"/>
            <w:vAlign w:val="center"/>
            <w:hideMark/>
          </w:tcPr>
          <w:p w14:paraId="5F0675B0" w14:textId="77777777" w:rsidR="00C670FB" w:rsidRPr="00C670FB" w:rsidRDefault="00C670FB" w:rsidP="00C670FB">
            <w:pPr>
              <w:jc w:val="center"/>
              <w:rPr>
                <w:i/>
                <w:iCs/>
                <w:sz w:val="14"/>
                <w:szCs w:val="14"/>
                <w:lang w:val="en-US" w:eastAsia="en-US"/>
              </w:rPr>
            </w:pPr>
            <w:r w:rsidRPr="00C670FB">
              <w:rPr>
                <w:i/>
                <w:iCs/>
                <w:sz w:val="14"/>
                <w:szCs w:val="14"/>
                <w:lang w:val="en-US" w:eastAsia="en-US"/>
              </w:rPr>
              <w:t>15</w:t>
            </w:r>
          </w:p>
        </w:tc>
      </w:tr>
      <w:tr w:rsidR="00C670FB" w:rsidRPr="00C670FB" w14:paraId="2A52637E" w14:textId="77777777" w:rsidTr="00C670FB">
        <w:trPr>
          <w:trHeight w:val="1129"/>
          <w:jc w:val="center"/>
        </w:trPr>
        <w:tc>
          <w:tcPr>
            <w:tcW w:w="323" w:type="dxa"/>
            <w:tcBorders>
              <w:top w:val="nil"/>
              <w:left w:val="single" w:sz="8" w:space="0" w:color="auto"/>
              <w:bottom w:val="single" w:sz="4" w:space="0" w:color="auto"/>
              <w:right w:val="single" w:sz="4" w:space="0" w:color="auto"/>
            </w:tcBorders>
            <w:shd w:val="clear" w:color="000000" w:fill="FFFFFF"/>
            <w:vAlign w:val="center"/>
            <w:hideMark/>
          </w:tcPr>
          <w:p w14:paraId="7A66A704" w14:textId="77777777" w:rsidR="00C670FB" w:rsidRPr="00C670FB" w:rsidRDefault="00C670FB" w:rsidP="00C670FB">
            <w:pPr>
              <w:jc w:val="center"/>
              <w:rPr>
                <w:sz w:val="14"/>
                <w:szCs w:val="14"/>
                <w:lang w:val="en-US" w:eastAsia="en-US"/>
              </w:rPr>
            </w:pPr>
            <w:r w:rsidRPr="00C670FB">
              <w:rPr>
                <w:sz w:val="14"/>
                <w:szCs w:val="14"/>
                <w:lang w:val="en-US" w:eastAsia="en-US"/>
              </w:rPr>
              <w:t>1.</w:t>
            </w:r>
          </w:p>
        </w:tc>
        <w:tc>
          <w:tcPr>
            <w:tcW w:w="1605" w:type="dxa"/>
            <w:tcBorders>
              <w:top w:val="nil"/>
              <w:left w:val="nil"/>
              <w:bottom w:val="single" w:sz="4" w:space="0" w:color="auto"/>
              <w:right w:val="single" w:sz="4" w:space="0" w:color="auto"/>
            </w:tcBorders>
            <w:shd w:val="clear" w:color="000000" w:fill="FFFFFF"/>
            <w:vAlign w:val="center"/>
            <w:hideMark/>
          </w:tcPr>
          <w:p w14:paraId="4F22446E" w14:textId="77777777" w:rsidR="00C670FB" w:rsidRPr="00C670FB" w:rsidRDefault="00C670FB" w:rsidP="00C670FB">
            <w:pPr>
              <w:jc w:val="center"/>
              <w:rPr>
                <w:sz w:val="14"/>
                <w:szCs w:val="14"/>
                <w:lang w:val="en-US" w:eastAsia="en-US"/>
              </w:rPr>
            </w:pPr>
            <w:r w:rsidRPr="00C670FB">
              <w:rPr>
                <w:sz w:val="14"/>
                <w:szCs w:val="14"/>
                <w:lang w:val="en-US" w:eastAsia="en-US"/>
              </w:rPr>
              <w:t>EIB 21.127</w:t>
            </w:r>
          </w:p>
        </w:tc>
        <w:tc>
          <w:tcPr>
            <w:tcW w:w="1330" w:type="dxa"/>
            <w:tcBorders>
              <w:top w:val="nil"/>
              <w:left w:val="nil"/>
              <w:bottom w:val="single" w:sz="4" w:space="0" w:color="auto"/>
              <w:right w:val="single" w:sz="4" w:space="0" w:color="auto"/>
            </w:tcBorders>
            <w:shd w:val="clear" w:color="000000" w:fill="FFFFFF"/>
            <w:vAlign w:val="center"/>
            <w:hideMark/>
          </w:tcPr>
          <w:p w14:paraId="70A81317" w14:textId="77777777" w:rsidR="00C670FB" w:rsidRPr="00C670FB" w:rsidRDefault="00C670FB" w:rsidP="00C670FB">
            <w:pPr>
              <w:jc w:val="center"/>
              <w:rPr>
                <w:sz w:val="14"/>
                <w:szCs w:val="14"/>
                <w:lang w:val="en-US" w:eastAsia="en-US"/>
              </w:rPr>
            </w:pPr>
            <w:r w:rsidRPr="00C670FB">
              <w:rPr>
                <w:sz w:val="14"/>
                <w:szCs w:val="14"/>
                <w:lang w:val="en-US" w:eastAsia="en-US"/>
              </w:rPr>
              <w:t>11.06.2001.</w:t>
            </w:r>
          </w:p>
        </w:tc>
        <w:tc>
          <w:tcPr>
            <w:tcW w:w="838" w:type="dxa"/>
            <w:tcBorders>
              <w:top w:val="nil"/>
              <w:left w:val="nil"/>
              <w:bottom w:val="single" w:sz="4" w:space="0" w:color="auto"/>
              <w:right w:val="single" w:sz="4" w:space="0" w:color="auto"/>
            </w:tcBorders>
            <w:shd w:val="clear" w:color="000000" w:fill="FFFFFF"/>
            <w:vAlign w:val="center"/>
            <w:hideMark/>
          </w:tcPr>
          <w:p w14:paraId="7AF13F1B" w14:textId="77777777" w:rsidR="00C670FB" w:rsidRPr="00C670FB" w:rsidRDefault="00C670FB" w:rsidP="00C670FB">
            <w:pPr>
              <w:jc w:val="center"/>
              <w:rPr>
                <w:sz w:val="14"/>
                <w:szCs w:val="14"/>
                <w:lang w:val="en-US" w:eastAsia="en-US"/>
              </w:rPr>
            </w:pPr>
            <w:r w:rsidRPr="00C670FB">
              <w:rPr>
                <w:sz w:val="14"/>
                <w:szCs w:val="14"/>
                <w:lang w:val="en-US" w:eastAsia="en-US"/>
              </w:rPr>
              <w:t>20 година (grace п.-5 год. урачунат у рок отплате)</w:t>
            </w:r>
          </w:p>
        </w:tc>
        <w:tc>
          <w:tcPr>
            <w:tcW w:w="1239" w:type="dxa"/>
            <w:tcBorders>
              <w:top w:val="nil"/>
              <w:left w:val="nil"/>
              <w:bottom w:val="single" w:sz="4" w:space="0" w:color="auto"/>
              <w:right w:val="single" w:sz="4" w:space="0" w:color="auto"/>
            </w:tcBorders>
            <w:shd w:val="clear" w:color="000000" w:fill="FFFFFF"/>
            <w:vAlign w:val="center"/>
            <w:hideMark/>
          </w:tcPr>
          <w:p w14:paraId="140EE26D" w14:textId="77777777" w:rsidR="00C670FB" w:rsidRPr="00C670FB" w:rsidRDefault="00C670FB" w:rsidP="00C670FB">
            <w:pPr>
              <w:jc w:val="center"/>
              <w:rPr>
                <w:sz w:val="14"/>
                <w:szCs w:val="14"/>
                <w:lang w:val="en-US" w:eastAsia="en-US"/>
              </w:rPr>
            </w:pPr>
            <w:r w:rsidRPr="00C670FB">
              <w:rPr>
                <w:sz w:val="14"/>
                <w:szCs w:val="14"/>
                <w:lang w:val="en-US" w:eastAsia="en-US"/>
              </w:rPr>
              <w:t>полугодишње</w:t>
            </w:r>
          </w:p>
        </w:tc>
        <w:tc>
          <w:tcPr>
            <w:tcW w:w="943" w:type="dxa"/>
            <w:tcBorders>
              <w:top w:val="nil"/>
              <w:left w:val="nil"/>
              <w:bottom w:val="single" w:sz="4" w:space="0" w:color="auto"/>
              <w:right w:val="single" w:sz="4" w:space="0" w:color="auto"/>
            </w:tcBorders>
            <w:shd w:val="clear" w:color="000000" w:fill="FFFFFF"/>
            <w:vAlign w:val="center"/>
            <w:hideMark/>
          </w:tcPr>
          <w:p w14:paraId="1A112D91" w14:textId="77777777" w:rsidR="00C670FB" w:rsidRPr="00C670FB" w:rsidRDefault="00C670FB" w:rsidP="00C670FB">
            <w:pPr>
              <w:jc w:val="center"/>
              <w:rPr>
                <w:sz w:val="14"/>
                <w:szCs w:val="14"/>
                <w:lang w:val="en-US" w:eastAsia="en-US"/>
              </w:rPr>
            </w:pPr>
            <w:r w:rsidRPr="00C670FB">
              <w:rPr>
                <w:sz w:val="14"/>
                <w:szCs w:val="14"/>
                <w:lang w:val="en-US" w:eastAsia="en-US"/>
              </w:rPr>
              <w:t>до 01.10.2006.</w:t>
            </w:r>
          </w:p>
        </w:tc>
        <w:tc>
          <w:tcPr>
            <w:tcW w:w="1027" w:type="dxa"/>
            <w:tcBorders>
              <w:top w:val="nil"/>
              <w:left w:val="nil"/>
              <w:bottom w:val="single" w:sz="4" w:space="0" w:color="auto"/>
              <w:right w:val="single" w:sz="4" w:space="0" w:color="auto"/>
            </w:tcBorders>
            <w:shd w:val="clear" w:color="000000" w:fill="FFFFFF"/>
            <w:vAlign w:val="center"/>
            <w:hideMark/>
          </w:tcPr>
          <w:p w14:paraId="200DCF79" w14:textId="77777777" w:rsidR="00C670FB" w:rsidRPr="00C670FB" w:rsidRDefault="00C670FB" w:rsidP="00C670FB">
            <w:pPr>
              <w:jc w:val="center"/>
              <w:rPr>
                <w:sz w:val="14"/>
                <w:szCs w:val="14"/>
                <w:lang w:val="en-US" w:eastAsia="en-US"/>
              </w:rPr>
            </w:pPr>
            <w:r w:rsidRPr="00C670FB">
              <w:rPr>
                <w:sz w:val="14"/>
                <w:szCs w:val="14"/>
                <w:lang w:val="en-US" w:eastAsia="en-US"/>
              </w:rPr>
              <w:t>EURIBOR (субв.2%)</w:t>
            </w:r>
          </w:p>
        </w:tc>
        <w:tc>
          <w:tcPr>
            <w:tcW w:w="981" w:type="dxa"/>
            <w:tcBorders>
              <w:top w:val="nil"/>
              <w:left w:val="nil"/>
              <w:bottom w:val="single" w:sz="4" w:space="0" w:color="auto"/>
              <w:right w:val="single" w:sz="4" w:space="0" w:color="auto"/>
            </w:tcBorders>
            <w:shd w:val="clear" w:color="000000" w:fill="FFFFFF"/>
            <w:vAlign w:val="center"/>
            <w:hideMark/>
          </w:tcPr>
          <w:p w14:paraId="4CDD067C" w14:textId="77777777" w:rsidR="00C670FB" w:rsidRPr="00C670FB" w:rsidRDefault="00C670FB" w:rsidP="00C670FB">
            <w:pPr>
              <w:jc w:val="center"/>
              <w:rPr>
                <w:sz w:val="14"/>
                <w:szCs w:val="14"/>
                <w:lang w:val="en-US" w:eastAsia="en-US"/>
              </w:rPr>
            </w:pPr>
            <w:r w:rsidRPr="00C670FB">
              <w:rPr>
                <w:sz w:val="14"/>
                <w:szCs w:val="14"/>
                <w:lang w:val="en-US" w:eastAsia="en-US"/>
              </w:rPr>
              <w:t>31.293.280</w:t>
            </w:r>
          </w:p>
        </w:tc>
        <w:tc>
          <w:tcPr>
            <w:tcW w:w="981" w:type="dxa"/>
            <w:tcBorders>
              <w:top w:val="nil"/>
              <w:left w:val="nil"/>
              <w:bottom w:val="single" w:sz="4" w:space="0" w:color="auto"/>
              <w:right w:val="single" w:sz="4" w:space="0" w:color="auto"/>
            </w:tcBorders>
            <w:shd w:val="clear" w:color="000000" w:fill="FFFFFF"/>
            <w:vAlign w:val="center"/>
            <w:hideMark/>
          </w:tcPr>
          <w:p w14:paraId="564E9F5C" w14:textId="77777777" w:rsidR="00C670FB" w:rsidRPr="00C670FB" w:rsidRDefault="00C670FB" w:rsidP="00C670FB">
            <w:pPr>
              <w:jc w:val="center"/>
              <w:rPr>
                <w:sz w:val="14"/>
                <w:szCs w:val="14"/>
                <w:lang w:val="en-US" w:eastAsia="en-US"/>
              </w:rPr>
            </w:pPr>
            <w:r w:rsidRPr="00C670FB">
              <w:rPr>
                <w:sz w:val="14"/>
                <w:szCs w:val="14"/>
                <w:lang w:val="en-US" w:eastAsia="en-US"/>
              </w:rPr>
              <w:t>31.293.280</w:t>
            </w:r>
          </w:p>
        </w:tc>
        <w:tc>
          <w:tcPr>
            <w:tcW w:w="1042" w:type="dxa"/>
            <w:tcBorders>
              <w:top w:val="nil"/>
              <w:left w:val="nil"/>
              <w:bottom w:val="single" w:sz="4" w:space="0" w:color="auto"/>
              <w:right w:val="single" w:sz="4" w:space="0" w:color="auto"/>
            </w:tcBorders>
            <w:shd w:val="clear" w:color="000000" w:fill="FFFFFF"/>
            <w:vAlign w:val="center"/>
            <w:hideMark/>
          </w:tcPr>
          <w:p w14:paraId="21445DDF" w14:textId="77777777" w:rsidR="00C670FB" w:rsidRPr="00C670FB" w:rsidRDefault="00C670FB" w:rsidP="00C670FB">
            <w:pPr>
              <w:jc w:val="center"/>
              <w:rPr>
                <w:sz w:val="14"/>
                <w:szCs w:val="14"/>
                <w:lang w:val="en-US" w:eastAsia="en-US"/>
              </w:rPr>
            </w:pPr>
            <w:r w:rsidRPr="00C670FB">
              <w:rPr>
                <w:sz w:val="14"/>
                <w:szCs w:val="14"/>
                <w:lang w:val="en-US" w:eastAsia="en-US"/>
              </w:rPr>
              <w:t>3.129.328</w:t>
            </w:r>
          </w:p>
        </w:tc>
        <w:tc>
          <w:tcPr>
            <w:tcW w:w="1043" w:type="dxa"/>
            <w:tcBorders>
              <w:top w:val="nil"/>
              <w:left w:val="nil"/>
              <w:bottom w:val="single" w:sz="4" w:space="0" w:color="auto"/>
              <w:right w:val="single" w:sz="4" w:space="0" w:color="auto"/>
            </w:tcBorders>
            <w:shd w:val="clear" w:color="000000" w:fill="FFFFFF"/>
            <w:vAlign w:val="center"/>
            <w:hideMark/>
          </w:tcPr>
          <w:p w14:paraId="56D1F87F" w14:textId="77777777" w:rsidR="00C670FB" w:rsidRPr="00C670FB" w:rsidRDefault="00C670FB" w:rsidP="00C670FB">
            <w:pPr>
              <w:jc w:val="center"/>
              <w:rPr>
                <w:sz w:val="14"/>
                <w:szCs w:val="14"/>
                <w:lang w:val="en-US" w:eastAsia="en-US"/>
              </w:rPr>
            </w:pPr>
            <w:r w:rsidRPr="00C670FB">
              <w:rPr>
                <w:sz w:val="14"/>
                <w:szCs w:val="14"/>
                <w:lang w:val="en-US" w:eastAsia="en-US"/>
              </w:rPr>
              <w:t>28.163.952</w:t>
            </w:r>
          </w:p>
        </w:tc>
        <w:tc>
          <w:tcPr>
            <w:tcW w:w="981" w:type="dxa"/>
            <w:tcBorders>
              <w:top w:val="nil"/>
              <w:left w:val="nil"/>
              <w:bottom w:val="single" w:sz="4" w:space="0" w:color="auto"/>
              <w:right w:val="single" w:sz="4" w:space="0" w:color="auto"/>
            </w:tcBorders>
            <w:shd w:val="clear" w:color="000000" w:fill="FFFFFF"/>
            <w:vAlign w:val="center"/>
            <w:hideMark/>
          </w:tcPr>
          <w:p w14:paraId="5036FAB9" w14:textId="77777777" w:rsidR="00C670FB" w:rsidRPr="00C670FB" w:rsidRDefault="00C670FB" w:rsidP="00C670FB">
            <w:pPr>
              <w:jc w:val="center"/>
              <w:rPr>
                <w:sz w:val="14"/>
                <w:szCs w:val="14"/>
                <w:lang w:val="en-US" w:eastAsia="en-US"/>
              </w:rPr>
            </w:pPr>
            <w:r w:rsidRPr="00C670FB">
              <w:rPr>
                <w:sz w:val="14"/>
                <w:szCs w:val="14"/>
                <w:lang w:val="en-US" w:eastAsia="en-US"/>
              </w:rPr>
              <w:t>31.293.280</w:t>
            </w:r>
          </w:p>
        </w:tc>
        <w:tc>
          <w:tcPr>
            <w:tcW w:w="905" w:type="dxa"/>
            <w:tcBorders>
              <w:top w:val="nil"/>
              <w:left w:val="nil"/>
              <w:bottom w:val="single" w:sz="4" w:space="0" w:color="auto"/>
              <w:right w:val="single" w:sz="4" w:space="0" w:color="auto"/>
            </w:tcBorders>
            <w:shd w:val="clear" w:color="000000" w:fill="FFFFFF"/>
            <w:vAlign w:val="center"/>
            <w:hideMark/>
          </w:tcPr>
          <w:p w14:paraId="683D7C32" w14:textId="77777777" w:rsidR="00C670FB" w:rsidRPr="00C670FB" w:rsidRDefault="00C670FB" w:rsidP="00C670FB">
            <w:pPr>
              <w:jc w:val="center"/>
              <w:rPr>
                <w:sz w:val="14"/>
                <w:szCs w:val="14"/>
                <w:lang w:val="en-US" w:eastAsia="en-US"/>
              </w:rPr>
            </w:pPr>
            <w:r w:rsidRPr="00C670FB">
              <w:rPr>
                <w:sz w:val="14"/>
                <w:szCs w:val="14"/>
                <w:lang w:val="en-US" w:eastAsia="en-US"/>
              </w:rPr>
              <w:t>0</w:t>
            </w:r>
          </w:p>
        </w:tc>
        <w:tc>
          <w:tcPr>
            <w:tcW w:w="1195" w:type="dxa"/>
            <w:tcBorders>
              <w:top w:val="nil"/>
              <w:left w:val="nil"/>
              <w:bottom w:val="single" w:sz="4" w:space="0" w:color="auto"/>
              <w:right w:val="single" w:sz="4" w:space="0" w:color="auto"/>
            </w:tcBorders>
            <w:shd w:val="clear" w:color="000000" w:fill="FFFFFF"/>
            <w:vAlign w:val="center"/>
            <w:hideMark/>
          </w:tcPr>
          <w:p w14:paraId="19D28712" w14:textId="77777777" w:rsidR="00C670FB" w:rsidRPr="00C670FB" w:rsidRDefault="00C670FB" w:rsidP="00C670FB">
            <w:pPr>
              <w:jc w:val="center"/>
              <w:rPr>
                <w:sz w:val="14"/>
                <w:szCs w:val="14"/>
                <w:lang w:val="en-US" w:eastAsia="en-US"/>
              </w:rPr>
            </w:pPr>
            <w:r w:rsidRPr="00C670FB">
              <w:rPr>
                <w:sz w:val="14"/>
                <w:szCs w:val="14"/>
                <w:lang w:val="en-US" w:eastAsia="en-US"/>
              </w:rPr>
              <w:t>31.293.280</w:t>
            </w:r>
          </w:p>
        </w:tc>
        <w:tc>
          <w:tcPr>
            <w:tcW w:w="1312" w:type="dxa"/>
            <w:tcBorders>
              <w:top w:val="nil"/>
              <w:left w:val="nil"/>
              <w:bottom w:val="single" w:sz="4" w:space="0" w:color="auto"/>
              <w:right w:val="single" w:sz="8" w:space="0" w:color="auto"/>
            </w:tcBorders>
            <w:shd w:val="clear" w:color="000000" w:fill="FFFFFF"/>
            <w:vAlign w:val="center"/>
            <w:hideMark/>
          </w:tcPr>
          <w:p w14:paraId="3C948F83" w14:textId="77777777" w:rsidR="00C670FB" w:rsidRPr="00C670FB" w:rsidRDefault="00C670FB" w:rsidP="00C670FB">
            <w:pPr>
              <w:jc w:val="center"/>
              <w:rPr>
                <w:sz w:val="14"/>
                <w:szCs w:val="14"/>
                <w:lang w:val="en-US" w:eastAsia="en-US"/>
              </w:rPr>
            </w:pPr>
            <w:r w:rsidRPr="00C670FB">
              <w:rPr>
                <w:sz w:val="14"/>
                <w:szCs w:val="14"/>
                <w:lang w:val="en-US" w:eastAsia="en-US"/>
              </w:rPr>
              <w:t>0</w:t>
            </w:r>
          </w:p>
        </w:tc>
      </w:tr>
      <w:tr w:rsidR="00C670FB" w:rsidRPr="00C670FB" w14:paraId="625317B1" w14:textId="77777777" w:rsidTr="00C670FB">
        <w:trPr>
          <w:trHeight w:val="912"/>
          <w:jc w:val="center"/>
        </w:trPr>
        <w:tc>
          <w:tcPr>
            <w:tcW w:w="323" w:type="dxa"/>
            <w:tcBorders>
              <w:top w:val="nil"/>
              <w:left w:val="single" w:sz="8" w:space="0" w:color="auto"/>
              <w:bottom w:val="single" w:sz="4" w:space="0" w:color="auto"/>
              <w:right w:val="single" w:sz="4" w:space="0" w:color="auto"/>
            </w:tcBorders>
            <w:shd w:val="clear" w:color="000000" w:fill="FFFFFF"/>
            <w:vAlign w:val="center"/>
            <w:hideMark/>
          </w:tcPr>
          <w:p w14:paraId="35BF9684" w14:textId="77777777" w:rsidR="00C670FB" w:rsidRPr="00C670FB" w:rsidRDefault="00C670FB" w:rsidP="00C670FB">
            <w:pPr>
              <w:jc w:val="center"/>
              <w:rPr>
                <w:sz w:val="14"/>
                <w:szCs w:val="14"/>
                <w:lang w:val="en-US" w:eastAsia="en-US"/>
              </w:rPr>
            </w:pPr>
            <w:r w:rsidRPr="00C670FB">
              <w:rPr>
                <w:sz w:val="14"/>
                <w:szCs w:val="14"/>
                <w:lang w:val="en-US" w:eastAsia="en-US"/>
              </w:rPr>
              <w:t>2.</w:t>
            </w:r>
          </w:p>
        </w:tc>
        <w:tc>
          <w:tcPr>
            <w:tcW w:w="1605" w:type="dxa"/>
            <w:tcBorders>
              <w:top w:val="nil"/>
              <w:left w:val="nil"/>
              <w:bottom w:val="single" w:sz="4" w:space="0" w:color="auto"/>
              <w:right w:val="single" w:sz="4" w:space="0" w:color="auto"/>
            </w:tcBorders>
            <w:shd w:val="clear" w:color="000000" w:fill="FFFFFF"/>
            <w:vAlign w:val="center"/>
            <w:hideMark/>
          </w:tcPr>
          <w:p w14:paraId="11FE1335" w14:textId="77777777" w:rsidR="00C670FB" w:rsidRPr="00C670FB" w:rsidRDefault="00C670FB" w:rsidP="00C670FB">
            <w:pPr>
              <w:jc w:val="center"/>
              <w:rPr>
                <w:sz w:val="14"/>
                <w:szCs w:val="14"/>
                <w:lang w:val="en-US" w:eastAsia="en-US"/>
              </w:rPr>
            </w:pPr>
            <w:r w:rsidRPr="00C670FB">
              <w:rPr>
                <w:sz w:val="14"/>
                <w:szCs w:val="14"/>
                <w:lang w:val="en-US" w:eastAsia="en-US"/>
              </w:rPr>
              <w:t>EIB 23 376</w:t>
            </w:r>
          </w:p>
        </w:tc>
        <w:tc>
          <w:tcPr>
            <w:tcW w:w="1330" w:type="dxa"/>
            <w:tcBorders>
              <w:top w:val="nil"/>
              <w:left w:val="nil"/>
              <w:bottom w:val="single" w:sz="4" w:space="0" w:color="auto"/>
              <w:right w:val="single" w:sz="4" w:space="0" w:color="auto"/>
            </w:tcBorders>
            <w:shd w:val="clear" w:color="000000" w:fill="FFFFFF"/>
            <w:vAlign w:val="center"/>
            <w:hideMark/>
          </w:tcPr>
          <w:p w14:paraId="5B339625" w14:textId="77777777" w:rsidR="00C670FB" w:rsidRPr="00C670FB" w:rsidRDefault="00C670FB" w:rsidP="00C670FB">
            <w:pPr>
              <w:jc w:val="center"/>
              <w:rPr>
                <w:sz w:val="14"/>
                <w:szCs w:val="14"/>
                <w:lang w:val="en-US" w:eastAsia="en-US"/>
              </w:rPr>
            </w:pPr>
            <w:r w:rsidRPr="00C670FB">
              <w:rPr>
                <w:sz w:val="14"/>
                <w:szCs w:val="14"/>
                <w:lang w:val="en-US" w:eastAsia="en-US"/>
              </w:rPr>
              <w:t>28.12.2005.</w:t>
            </w:r>
          </w:p>
        </w:tc>
        <w:tc>
          <w:tcPr>
            <w:tcW w:w="838" w:type="dxa"/>
            <w:tcBorders>
              <w:top w:val="nil"/>
              <w:left w:val="nil"/>
              <w:bottom w:val="single" w:sz="4" w:space="0" w:color="auto"/>
              <w:right w:val="single" w:sz="4" w:space="0" w:color="auto"/>
            </w:tcBorders>
            <w:shd w:val="clear" w:color="000000" w:fill="FFFFFF"/>
            <w:vAlign w:val="center"/>
            <w:hideMark/>
          </w:tcPr>
          <w:p w14:paraId="6513E4A1" w14:textId="77777777" w:rsidR="00C670FB" w:rsidRPr="00C670FB" w:rsidRDefault="00C670FB" w:rsidP="00C670FB">
            <w:pPr>
              <w:jc w:val="center"/>
              <w:rPr>
                <w:sz w:val="14"/>
                <w:szCs w:val="14"/>
                <w:lang w:val="en-US" w:eastAsia="en-US"/>
              </w:rPr>
            </w:pPr>
            <w:r w:rsidRPr="00C670FB">
              <w:rPr>
                <w:sz w:val="14"/>
                <w:szCs w:val="14"/>
                <w:lang w:val="en-US" w:eastAsia="en-US"/>
              </w:rPr>
              <w:t>25 година (grace п.-5 год. урачунат у рок отплате)</w:t>
            </w:r>
          </w:p>
        </w:tc>
        <w:tc>
          <w:tcPr>
            <w:tcW w:w="1239" w:type="dxa"/>
            <w:tcBorders>
              <w:top w:val="nil"/>
              <w:left w:val="nil"/>
              <w:bottom w:val="single" w:sz="4" w:space="0" w:color="auto"/>
              <w:right w:val="single" w:sz="4" w:space="0" w:color="auto"/>
            </w:tcBorders>
            <w:shd w:val="clear" w:color="000000" w:fill="FFFFFF"/>
            <w:vAlign w:val="center"/>
            <w:hideMark/>
          </w:tcPr>
          <w:p w14:paraId="4736D080" w14:textId="77777777" w:rsidR="00C670FB" w:rsidRPr="00C670FB" w:rsidRDefault="00C670FB" w:rsidP="00C670FB">
            <w:pPr>
              <w:jc w:val="center"/>
              <w:rPr>
                <w:sz w:val="14"/>
                <w:szCs w:val="14"/>
                <w:lang w:val="en-US" w:eastAsia="en-US"/>
              </w:rPr>
            </w:pPr>
            <w:r w:rsidRPr="00C670FB">
              <w:rPr>
                <w:sz w:val="14"/>
                <w:szCs w:val="14"/>
                <w:lang w:val="en-US" w:eastAsia="en-US"/>
              </w:rPr>
              <w:t>полугодишње</w:t>
            </w:r>
          </w:p>
        </w:tc>
        <w:tc>
          <w:tcPr>
            <w:tcW w:w="943" w:type="dxa"/>
            <w:tcBorders>
              <w:top w:val="nil"/>
              <w:left w:val="nil"/>
              <w:bottom w:val="single" w:sz="4" w:space="0" w:color="auto"/>
              <w:right w:val="single" w:sz="4" w:space="0" w:color="auto"/>
            </w:tcBorders>
            <w:shd w:val="clear" w:color="000000" w:fill="FFFFFF"/>
            <w:vAlign w:val="center"/>
            <w:hideMark/>
          </w:tcPr>
          <w:p w14:paraId="1CE99A71" w14:textId="77777777" w:rsidR="00C670FB" w:rsidRPr="00C670FB" w:rsidRDefault="00C670FB" w:rsidP="00C670FB">
            <w:pPr>
              <w:jc w:val="center"/>
              <w:rPr>
                <w:sz w:val="14"/>
                <w:szCs w:val="14"/>
                <w:lang w:val="en-US" w:eastAsia="en-US"/>
              </w:rPr>
            </w:pPr>
            <w:r w:rsidRPr="00C670FB">
              <w:rPr>
                <w:sz w:val="14"/>
                <w:szCs w:val="14"/>
                <w:lang w:val="en-US" w:eastAsia="en-US"/>
              </w:rPr>
              <w:t>зависи од датума повучене транше</w:t>
            </w:r>
          </w:p>
        </w:tc>
        <w:tc>
          <w:tcPr>
            <w:tcW w:w="1027" w:type="dxa"/>
            <w:tcBorders>
              <w:top w:val="nil"/>
              <w:left w:val="nil"/>
              <w:bottom w:val="single" w:sz="4" w:space="0" w:color="auto"/>
              <w:right w:val="single" w:sz="4" w:space="0" w:color="auto"/>
            </w:tcBorders>
            <w:shd w:val="clear" w:color="000000" w:fill="FFFFFF"/>
            <w:vAlign w:val="center"/>
            <w:hideMark/>
          </w:tcPr>
          <w:p w14:paraId="48D68FA8" w14:textId="77777777" w:rsidR="00C670FB" w:rsidRPr="00C670FB" w:rsidRDefault="00C670FB" w:rsidP="00C670FB">
            <w:pPr>
              <w:jc w:val="center"/>
              <w:rPr>
                <w:sz w:val="14"/>
                <w:szCs w:val="14"/>
                <w:lang w:val="en-US" w:eastAsia="en-US"/>
              </w:rPr>
            </w:pPr>
            <w:r w:rsidRPr="00C670FB">
              <w:rPr>
                <w:sz w:val="14"/>
                <w:szCs w:val="14"/>
                <w:lang w:val="en-US" w:eastAsia="en-US"/>
              </w:rPr>
              <w:t>EURIBOR или LIBOR</w:t>
            </w:r>
          </w:p>
        </w:tc>
        <w:tc>
          <w:tcPr>
            <w:tcW w:w="981" w:type="dxa"/>
            <w:tcBorders>
              <w:top w:val="nil"/>
              <w:left w:val="nil"/>
              <w:bottom w:val="single" w:sz="4" w:space="0" w:color="auto"/>
              <w:right w:val="single" w:sz="4" w:space="0" w:color="auto"/>
            </w:tcBorders>
            <w:shd w:val="clear" w:color="000000" w:fill="FFFFFF"/>
            <w:vAlign w:val="center"/>
            <w:hideMark/>
          </w:tcPr>
          <w:p w14:paraId="6A51F91E" w14:textId="77777777" w:rsidR="00C670FB" w:rsidRPr="00C670FB" w:rsidRDefault="00C670FB" w:rsidP="00C670FB">
            <w:pPr>
              <w:jc w:val="center"/>
              <w:rPr>
                <w:sz w:val="14"/>
                <w:szCs w:val="14"/>
                <w:lang w:val="en-US" w:eastAsia="en-US"/>
              </w:rPr>
            </w:pPr>
            <w:r w:rsidRPr="00C670FB">
              <w:rPr>
                <w:sz w:val="14"/>
                <w:szCs w:val="14"/>
                <w:lang w:val="en-US" w:eastAsia="en-US"/>
              </w:rPr>
              <w:t>67.280.552</w:t>
            </w:r>
          </w:p>
        </w:tc>
        <w:tc>
          <w:tcPr>
            <w:tcW w:w="981" w:type="dxa"/>
            <w:tcBorders>
              <w:top w:val="nil"/>
              <w:left w:val="nil"/>
              <w:bottom w:val="single" w:sz="4" w:space="0" w:color="auto"/>
              <w:right w:val="single" w:sz="4" w:space="0" w:color="auto"/>
            </w:tcBorders>
            <w:shd w:val="clear" w:color="000000" w:fill="FFFFFF"/>
            <w:vAlign w:val="center"/>
            <w:hideMark/>
          </w:tcPr>
          <w:p w14:paraId="65CEF2FA" w14:textId="77777777" w:rsidR="00C670FB" w:rsidRPr="00C670FB" w:rsidRDefault="00C670FB" w:rsidP="00C670FB">
            <w:pPr>
              <w:jc w:val="center"/>
              <w:rPr>
                <w:sz w:val="14"/>
                <w:szCs w:val="14"/>
                <w:lang w:val="en-US" w:eastAsia="en-US"/>
              </w:rPr>
            </w:pPr>
            <w:r w:rsidRPr="00C670FB">
              <w:rPr>
                <w:sz w:val="14"/>
                <w:szCs w:val="14"/>
                <w:lang w:val="en-US" w:eastAsia="en-US"/>
              </w:rPr>
              <w:t>67.280.552</w:t>
            </w:r>
          </w:p>
        </w:tc>
        <w:tc>
          <w:tcPr>
            <w:tcW w:w="1042" w:type="dxa"/>
            <w:tcBorders>
              <w:top w:val="nil"/>
              <w:left w:val="nil"/>
              <w:bottom w:val="single" w:sz="4" w:space="0" w:color="auto"/>
              <w:right w:val="single" w:sz="4" w:space="0" w:color="auto"/>
            </w:tcBorders>
            <w:shd w:val="clear" w:color="000000" w:fill="FFFFFF"/>
            <w:vAlign w:val="center"/>
            <w:hideMark/>
          </w:tcPr>
          <w:p w14:paraId="4F4C3D0E" w14:textId="77777777" w:rsidR="00C670FB" w:rsidRPr="00C670FB" w:rsidRDefault="00C670FB" w:rsidP="00C670FB">
            <w:pPr>
              <w:jc w:val="center"/>
              <w:rPr>
                <w:sz w:val="14"/>
                <w:szCs w:val="14"/>
                <w:lang w:val="en-US" w:eastAsia="en-US"/>
              </w:rPr>
            </w:pPr>
            <w:r w:rsidRPr="00C670FB">
              <w:rPr>
                <w:sz w:val="14"/>
                <w:szCs w:val="14"/>
                <w:lang w:val="en-US" w:eastAsia="en-US"/>
              </w:rPr>
              <w:t>0</w:t>
            </w:r>
          </w:p>
        </w:tc>
        <w:tc>
          <w:tcPr>
            <w:tcW w:w="1043" w:type="dxa"/>
            <w:tcBorders>
              <w:top w:val="nil"/>
              <w:left w:val="nil"/>
              <w:bottom w:val="single" w:sz="4" w:space="0" w:color="auto"/>
              <w:right w:val="single" w:sz="4" w:space="0" w:color="auto"/>
            </w:tcBorders>
            <w:shd w:val="clear" w:color="000000" w:fill="FFFFFF"/>
            <w:vAlign w:val="center"/>
            <w:hideMark/>
          </w:tcPr>
          <w:p w14:paraId="3ACF32EE" w14:textId="77777777" w:rsidR="00C670FB" w:rsidRPr="00C670FB" w:rsidRDefault="00C670FB" w:rsidP="00C670FB">
            <w:pPr>
              <w:jc w:val="center"/>
              <w:rPr>
                <w:sz w:val="14"/>
                <w:szCs w:val="14"/>
                <w:lang w:val="en-US" w:eastAsia="en-US"/>
              </w:rPr>
            </w:pPr>
            <w:r w:rsidRPr="00C670FB">
              <w:rPr>
                <w:sz w:val="14"/>
                <w:szCs w:val="14"/>
                <w:lang w:val="en-US" w:eastAsia="en-US"/>
              </w:rPr>
              <w:t>21.799.303</w:t>
            </w:r>
          </w:p>
        </w:tc>
        <w:tc>
          <w:tcPr>
            <w:tcW w:w="981" w:type="dxa"/>
            <w:tcBorders>
              <w:top w:val="nil"/>
              <w:left w:val="nil"/>
              <w:bottom w:val="single" w:sz="4" w:space="0" w:color="auto"/>
              <w:right w:val="single" w:sz="4" w:space="0" w:color="auto"/>
            </w:tcBorders>
            <w:shd w:val="clear" w:color="000000" w:fill="FFFFFF"/>
            <w:vAlign w:val="center"/>
            <w:hideMark/>
          </w:tcPr>
          <w:p w14:paraId="39E19D11" w14:textId="77777777" w:rsidR="00C670FB" w:rsidRPr="00C670FB" w:rsidRDefault="00C670FB" w:rsidP="00C670FB">
            <w:pPr>
              <w:jc w:val="center"/>
              <w:rPr>
                <w:sz w:val="14"/>
                <w:szCs w:val="14"/>
                <w:lang w:val="en-US" w:eastAsia="en-US"/>
              </w:rPr>
            </w:pPr>
            <w:r w:rsidRPr="00C670FB">
              <w:rPr>
                <w:sz w:val="14"/>
                <w:szCs w:val="14"/>
                <w:lang w:val="en-US" w:eastAsia="en-US"/>
              </w:rPr>
              <w:t>21.799.303</w:t>
            </w:r>
          </w:p>
        </w:tc>
        <w:tc>
          <w:tcPr>
            <w:tcW w:w="905" w:type="dxa"/>
            <w:tcBorders>
              <w:top w:val="nil"/>
              <w:left w:val="nil"/>
              <w:bottom w:val="single" w:sz="4" w:space="0" w:color="auto"/>
              <w:right w:val="single" w:sz="4" w:space="0" w:color="auto"/>
            </w:tcBorders>
            <w:shd w:val="clear" w:color="000000" w:fill="FFFFFF"/>
            <w:vAlign w:val="center"/>
            <w:hideMark/>
          </w:tcPr>
          <w:p w14:paraId="1F536F64" w14:textId="77777777" w:rsidR="00C670FB" w:rsidRPr="00C670FB" w:rsidRDefault="00C670FB" w:rsidP="00C670FB">
            <w:pPr>
              <w:jc w:val="center"/>
              <w:rPr>
                <w:sz w:val="14"/>
                <w:szCs w:val="14"/>
                <w:lang w:val="en-US" w:eastAsia="en-US"/>
              </w:rPr>
            </w:pPr>
            <w:r w:rsidRPr="00C670FB">
              <w:rPr>
                <w:sz w:val="14"/>
                <w:szCs w:val="14"/>
                <w:lang w:val="en-US" w:eastAsia="en-US"/>
              </w:rPr>
              <w:t>45.481.249</w:t>
            </w:r>
          </w:p>
        </w:tc>
        <w:tc>
          <w:tcPr>
            <w:tcW w:w="1195" w:type="dxa"/>
            <w:tcBorders>
              <w:top w:val="nil"/>
              <w:left w:val="nil"/>
              <w:bottom w:val="single" w:sz="4" w:space="0" w:color="auto"/>
              <w:right w:val="single" w:sz="4" w:space="0" w:color="auto"/>
            </w:tcBorders>
            <w:shd w:val="clear" w:color="000000" w:fill="FFFFFF"/>
            <w:vAlign w:val="center"/>
            <w:hideMark/>
          </w:tcPr>
          <w:p w14:paraId="5EE51D7A" w14:textId="77777777" w:rsidR="00C670FB" w:rsidRPr="00C670FB" w:rsidRDefault="00C670FB" w:rsidP="00C670FB">
            <w:pPr>
              <w:jc w:val="center"/>
              <w:rPr>
                <w:sz w:val="14"/>
                <w:szCs w:val="14"/>
                <w:lang w:val="en-US" w:eastAsia="en-US"/>
              </w:rPr>
            </w:pPr>
            <w:r w:rsidRPr="00C670FB">
              <w:rPr>
                <w:sz w:val="14"/>
                <w:szCs w:val="14"/>
                <w:lang w:val="en-US" w:eastAsia="en-US"/>
              </w:rPr>
              <w:t>65.673.094</w:t>
            </w:r>
          </w:p>
        </w:tc>
        <w:tc>
          <w:tcPr>
            <w:tcW w:w="1312" w:type="dxa"/>
            <w:tcBorders>
              <w:top w:val="nil"/>
              <w:left w:val="nil"/>
              <w:bottom w:val="single" w:sz="4" w:space="0" w:color="auto"/>
              <w:right w:val="single" w:sz="8" w:space="0" w:color="auto"/>
            </w:tcBorders>
            <w:shd w:val="clear" w:color="000000" w:fill="FFFFFF"/>
            <w:vAlign w:val="center"/>
            <w:hideMark/>
          </w:tcPr>
          <w:p w14:paraId="16A8BC78" w14:textId="77777777" w:rsidR="00C670FB" w:rsidRPr="00C670FB" w:rsidRDefault="00C670FB" w:rsidP="00C670FB">
            <w:pPr>
              <w:jc w:val="center"/>
              <w:rPr>
                <w:sz w:val="14"/>
                <w:szCs w:val="14"/>
                <w:lang w:val="en-US" w:eastAsia="en-US"/>
              </w:rPr>
            </w:pPr>
            <w:r w:rsidRPr="00C670FB">
              <w:rPr>
                <w:sz w:val="14"/>
                <w:szCs w:val="14"/>
                <w:lang w:val="en-US" w:eastAsia="en-US"/>
              </w:rPr>
              <w:t>1.607.458</w:t>
            </w:r>
          </w:p>
        </w:tc>
      </w:tr>
      <w:tr w:rsidR="00C670FB" w:rsidRPr="00C670FB" w14:paraId="2460F80D" w14:textId="77777777" w:rsidTr="00C670FB">
        <w:trPr>
          <w:trHeight w:val="970"/>
          <w:jc w:val="center"/>
        </w:trPr>
        <w:tc>
          <w:tcPr>
            <w:tcW w:w="323" w:type="dxa"/>
            <w:tcBorders>
              <w:top w:val="nil"/>
              <w:left w:val="single" w:sz="8" w:space="0" w:color="auto"/>
              <w:bottom w:val="single" w:sz="4" w:space="0" w:color="auto"/>
              <w:right w:val="single" w:sz="4" w:space="0" w:color="auto"/>
            </w:tcBorders>
            <w:shd w:val="clear" w:color="000000" w:fill="FFFFFF"/>
            <w:vAlign w:val="center"/>
            <w:hideMark/>
          </w:tcPr>
          <w:p w14:paraId="28C0C1CF" w14:textId="77777777" w:rsidR="00C670FB" w:rsidRPr="00C670FB" w:rsidRDefault="00C670FB" w:rsidP="00C670FB">
            <w:pPr>
              <w:jc w:val="center"/>
              <w:rPr>
                <w:sz w:val="14"/>
                <w:szCs w:val="14"/>
                <w:lang w:val="en-US" w:eastAsia="en-US"/>
              </w:rPr>
            </w:pPr>
            <w:r w:rsidRPr="00C670FB">
              <w:rPr>
                <w:sz w:val="14"/>
                <w:szCs w:val="14"/>
                <w:lang w:val="en-US" w:eastAsia="en-US"/>
              </w:rPr>
              <w:t>3.</w:t>
            </w:r>
          </w:p>
        </w:tc>
        <w:tc>
          <w:tcPr>
            <w:tcW w:w="1605" w:type="dxa"/>
            <w:tcBorders>
              <w:top w:val="nil"/>
              <w:left w:val="nil"/>
              <w:bottom w:val="single" w:sz="4" w:space="0" w:color="auto"/>
              <w:right w:val="single" w:sz="4" w:space="0" w:color="auto"/>
            </w:tcBorders>
            <w:shd w:val="clear" w:color="000000" w:fill="FFFFFF"/>
            <w:vAlign w:val="center"/>
            <w:hideMark/>
          </w:tcPr>
          <w:p w14:paraId="05D7FA3E" w14:textId="77777777" w:rsidR="00C670FB" w:rsidRPr="00C670FB" w:rsidRDefault="00C670FB" w:rsidP="00C670FB">
            <w:pPr>
              <w:jc w:val="center"/>
              <w:rPr>
                <w:sz w:val="14"/>
                <w:szCs w:val="14"/>
                <w:lang w:val="en-US" w:eastAsia="en-US"/>
              </w:rPr>
            </w:pPr>
            <w:r w:rsidRPr="00C670FB">
              <w:rPr>
                <w:sz w:val="14"/>
                <w:szCs w:val="14"/>
                <w:lang w:val="en-US" w:eastAsia="en-US"/>
              </w:rPr>
              <w:t>EBRD 35418</w:t>
            </w:r>
          </w:p>
        </w:tc>
        <w:tc>
          <w:tcPr>
            <w:tcW w:w="1330" w:type="dxa"/>
            <w:tcBorders>
              <w:top w:val="nil"/>
              <w:left w:val="nil"/>
              <w:bottom w:val="single" w:sz="4" w:space="0" w:color="auto"/>
              <w:right w:val="single" w:sz="4" w:space="0" w:color="auto"/>
            </w:tcBorders>
            <w:shd w:val="clear" w:color="000000" w:fill="FFFFFF"/>
            <w:vAlign w:val="center"/>
            <w:hideMark/>
          </w:tcPr>
          <w:p w14:paraId="49A7E069" w14:textId="77777777" w:rsidR="00C670FB" w:rsidRPr="00C670FB" w:rsidRDefault="00C670FB" w:rsidP="00C670FB">
            <w:pPr>
              <w:jc w:val="center"/>
              <w:rPr>
                <w:sz w:val="14"/>
                <w:szCs w:val="14"/>
                <w:lang w:val="en-US" w:eastAsia="en-US"/>
              </w:rPr>
            </w:pPr>
            <w:r w:rsidRPr="00C670FB">
              <w:rPr>
                <w:sz w:val="14"/>
                <w:szCs w:val="14"/>
                <w:lang w:val="en-US" w:eastAsia="en-US"/>
              </w:rPr>
              <w:t>09.12.2005.</w:t>
            </w:r>
          </w:p>
        </w:tc>
        <w:tc>
          <w:tcPr>
            <w:tcW w:w="838" w:type="dxa"/>
            <w:tcBorders>
              <w:top w:val="nil"/>
              <w:left w:val="nil"/>
              <w:bottom w:val="single" w:sz="4" w:space="0" w:color="auto"/>
              <w:right w:val="single" w:sz="4" w:space="0" w:color="auto"/>
            </w:tcBorders>
            <w:shd w:val="clear" w:color="000000" w:fill="FFFFFF"/>
            <w:vAlign w:val="center"/>
            <w:hideMark/>
          </w:tcPr>
          <w:p w14:paraId="4858E559" w14:textId="77777777" w:rsidR="00C670FB" w:rsidRPr="00C670FB" w:rsidRDefault="00C670FB" w:rsidP="00C670FB">
            <w:pPr>
              <w:jc w:val="center"/>
              <w:rPr>
                <w:sz w:val="14"/>
                <w:szCs w:val="14"/>
                <w:lang w:val="en-US" w:eastAsia="en-US"/>
              </w:rPr>
            </w:pPr>
            <w:r w:rsidRPr="00C670FB">
              <w:rPr>
                <w:sz w:val="14"/>
                <w:szCs w:val="14"/>
                <w:lang w:val="en-US" w:eastAsia="en-US"/>
              </w:rPr>
              <w:t>16 година (grace п.-4 год. урачунат у рок отплате)</w:t>
            </w:r>
          </w:p>
        </w:tc>
        <w:tc>
          <w:tcPr>
            <w:tcW w:w="1239" w:type="dxa"/>
            <w:tcBorders>
              <w:top w:val="nil"/>
              <w:left w:val="nil"/>
              <w:bottom w:val="single" w:sz="4" w:space="0" w:color="auto"/>
              <w:right w:val="single" w:sz="4" w:space="0" w:color="auto"/>
            </w:tcBorders>
            <w:shd w:val="clear" w:color="000000" w:fill="FFFFFF"/>
            <w:vAlign w:val="center"/>
            <w:hideMark/>
          </w:tcPr>
          <w:p w14:paraId="156372EF" w14:textId="77777777" w:rsidR="00C670FB" w:rsidRPr="00C670FB" w:rsidRDefault="00C670FB" w:rsidP="00C670FB">
            <w:pPr>
              <w:jc w:val="center"/>
              <w:rPr>
                <w:sz w:val="14"/>
                <w:szCs w:val="14"/>
                <w:lang w:val="en-US" w:eastAsia="en-US"/>
              </w:rPr>
            </w:pPr>
            <w:r w:rsidRPr="00C670FB">
              <w:rPr>
                <w:sz w:val="14"/>
                <w:szCs w:val="14"/>
                <w:lang w:val="en-US" w:eastAsia="en-US"/>
              </w:rPr>
              <w:t>полугодишње</w:t>
            </w:r>
          </w:p>
        </w:tc>
        <w:tc>
          <w:tcPr>
            <w:tcW w:w="943" w:type="dxa"/>
            <w:tcBorders>
              <w:top w:val="nil"/>
              <w:left w:val="nil"/>
              <w:bottom w:val="single" w:sz="4" w:space="0" w:color="auto"/>
              <w:right w:val="single" w:sz="4" w:space="0" w:color="auto"/>
            </w:tcBorders>
            <w:shd w:val="clear" w:color="000000" w:fill="FFFFFF"/>
            <w:vAlign w:val="center"/>
            <w:hideMark/>
          </w:tcPr>
          <w:p w14:paraId="233CE802" w14:textId="77777777" w:rsidR="00C670FB" w:rsidRPr="00C670FB" w:rsidRDefault="00C670FB" w:rsidP="00C670FB">
            <w:pPr>
              <w:jc w:val="center"/>
              <w:rPr>
                <w:sz w:val="14"/>
                <w:szCs w:val="14"/>
                <w:lang w:val="en-US" w:eastAsia="en-US"/>
              </w:rPr>
            </w:pPr>
            <w:r w:rsidRPr="00C670FB">
              <w:rPr>
                <w:sz w:val="14"/>
                <w:szCs w:val="14"/>
                <w:lang w:val="en-US" w:eastAsia="en-US"/>
              </w:rPr>
              <w:t>до 30.01.2010.</w:t>
            </w:r>
          </w:p>
        </w:tc>
        <w:tc>
          <w:tcPr>
            <w:tcW w:w="1027" w:type="dxa"/>
            <w:tcBorders>
              <w:top w:val="nil"/>
              <w:left w:val="nil"/>
              <w:bottom w:val="single" w:sz="4" w:space="0" w:color="auto"/>
              <w:right w:val="single" w:sz="4" w:space="0" w:color="auto"/>
            </w:tcBorders>
            <w:shd w:val="clear" w:color="000000" w:fill="FFFFFF"/>
            <w:vAlign w:val="center"/>
            <w:hideMark/>
          </w:tcPr>
          <w:p w14:paraId="729D5C81" w14:textId="77777777" w:rsidR="00C670FB" w:rsidRPr="00C670FB" w:rsidRDefault="00C670FB" w:rsidP="00C670FB">
            <w:pPr>
              <w:jc w:val="center"/>
              <w:rPr>
                <w:sz w:val="14"/>
                <w:szCs w:val="14"/>
                <w:lang w:val="en-US" w:eastAsia="en-US"/>
              </w:rPr>
            </w:pPr>
            <w:r w:rsidRPr="00C670FB">
              <w:rPr>
                <w:sz w:val="14"/>
                <w:szCs w:val="14"/>
                <w:lang w:val="en-US" w:eastAsia="en-US"/>
              </w:rPr>
              <w:t>EURIBOR или LIBOR+- 1%(фиксна маржа)</w:t>
            </w:r>
          </w:p>
        </w:tc>
        <w:tc>
          <w:tcPr>
            <w:tcW w:w="981" w:type="dxa"/>
            <w:tcBorders>
              <w:top w:val="nil"/>
              <w:left w:val="nil"/>
              <w:bottom w:val="single" w:sz="4" w:space="0" w:color="auto"/>
              <w:right w:val="single" w:sz="4" w:space="0" w:color="auto"/>
            </w:tcBorders>
            <w:shd w:val="clear" w:color="000000" w:fill="FFFFFF"/>
            <w:vAlign w:val="center"/>
            <w:hideMark/>
          </w:tcPr>
          <w:p w14:paraId="19F2C185" w14:textId="77777777" w:rsidR="00C670FB" w:rsidRPr="00C670FB" w:rsidRDefault="00C670FB" w:rsidP="00C670FB">
            <w:pPr>
              <w:jc w:val="center"/>
              <w:rPr>
                <w:sz w:val="14"/>
                <w:szCs w:val="14"/>
                <w:lang w:val="en-US" w:eastAsia="en-US"/>
              </w:rPr>
            </w:pPr>
            <w:r w:rsidRPr="00C670FB">
              <w:rPr>
                <w:sz w:val="14"/>
                <w:szCs w:val="14"/>
                <w:lang w:val="en-US" w:eastAsia="en-US"/>
              </w:rPr>
              <w:t>54.763.240</w:t>
            </w:r>
          </w:p>
        </w:tc>
        <w:tc>
          <w:tcPr>
            <w:tcW w:w="981" w:type="dxa"/>
            <w:tcBorders>
              <w:top w:val="nil"/>
              <w:left w:val="nil"/>
              <w:bottom w:val="single" w:sz="4" w:space="0" w:color="auto"/>
              <w:right w:val="single" w:sz="4" w:space="0" w:color="auto"/>
            </w:tcBorders>
            <w:shd w:val="clear" w:color="000000" w:fill="FFFFFF"/>
            <w:vAlign w:val="center"/>
            <w:hideMark/>
          </w:tcPr>
          <w:p w14:paraId="10F6BA26" w14:textId="77777777" w:rsidR="00C670FB" w:rsidRPr="00C670FB" w:rsidRDefault="00C670FB" w:rsidP="00C670FB">
            <w:pPr>
              <w:jc w:val="center"/>
              <w:rPr>
                <w:sz w:val="14"/>
                <w:szCs w:val="14"/>
                <w:lang w:val="en-US" w:eastAsia="en-US"/>
              </w:rPr>
            </w:pPr>
            <w:r w:rsidRPr="00C670FB">
              <w:rPr>
                <w:sz w:val="14"/>
                <w:szCs w:val="14"/>
                <w:lang w:val="en-US" w:eastAsia="en-US"/>
              </w:rPr>
              <w:t>54.763.219</w:t>
            </w:r>
          </w:p>
        </w:tc>
        <w:tc>
          <w:tcPr>
            <w:tcW w:w="1042" w:type="dxa"/>
            <w:tcBorders>
              <w:top w:val="nil"/>
              <w:left w:val="nil"/>
              <w:bottom w:val="single" w:sz="4" w:space="0" w:color="auto"/>
              <w:right w:val="single" w:sz="4" w:space="0" w:color="auto"/>
            </w:tcBorders>
            <w:shd w:val="clear" w:color="000000" w:fill="FFFFFF"/>
            <w:vAlign w:val="center"/>
            <w:hideMark/>
          </w:tcPr>
          <w:p w14:paraId="64500B6F" w14:textId="77777777" w:rsidR="00C670FB" w:rsidRPr="00C670FB" w:rsidRDefault="00C670FB" w:rsidP="00C670FB">
            <w:pPr>
              <w:jc w:val="center"/>
              <w:rPr>
                <w:sz w:val="14"/>
                <w:szCs w:val="14"/>
                <w:lang w:val="en-US" w:eastAsia="en-US"/>
              </w:rPr>
            </w:pPr>
            <w:r w:rsidRPr="00C670FB">
              <w:rPr>
                <w:sz w:val="14"/>
                <w:szCs w:val="14"/>
                <w:lang w:val="en-US" w:eastAsia="en-US"/>
              </w:rPr>
              <w:t>0</w:t>
            </w:r>
          </w:p>
        </w:tc>
        <w:tc>
          <w:tcPr>
            <w:tcW w:w="1043" w:type="dxa"/>
            <w:tcBorders>
              <w:top w:val="nil"/>
              <w:left w:val="nil"/>
              <w:bottom w:val="single" w:sz="4" w:space="0" w:color="auto"/>
              <w:right w:val="single" w:sz="4" w:space="0" w:color="auto"/>
            </w:tcBorders>
            <w:shd w:val="clear" w:color="000000" w:fill="FFFFFF"/>
            <w:vAlign w:val="center"/>
            <w:hideMark/>
          </w:tcPr>
          <w:p w14:paraId="6DD39409" w14:textId="77777777" w:rsidR="00C670FB" w:rsidRPr="00C670FB" w:rsidRDefault="00C670FB" w:rsidP="00C670FB">
            <w:pPr>
              <w:jc w:val="center"/>
              <w:rPr>
                <w:sz w:val="14"/>
                <w:szCs w:val="14"/>
                <w:lang w:val="en-US" w:eastAsia="en-US"/>
              </w:rPr>
            </w:pPr>
            <w:r w:rsidRPr="00C670FB">
              <w:rPr>
                <w:sz w:val="14"/>
                <w:szCs w:val="14"/>
                <w:lang w:val="en-US" w:eastAsia="en-US"/>
              </w:rPr>
              <w:t>54.763.219</w:t>
            </w:r>
          </w:p>
        </w:tc>
        <w:tc>
          <w:tcPr>
            <w:tcW w:w="981" w:type="dxa"/>
            <w:tcBorders>
              <w:top w:val="nil"/>
              <w:left w:val="nil"/>
              <w:bottom w:val="single" w:sz="4" w:space="0" w:color="auto"/>
              <w:right w:val="single" w:sz="4" w:space="0" w:color="auto"/>
            </w:tcBorders>
            <w:shd w:val="clear" w:color="000000" w:fill="FFFFFF"/>
            <w:vAlign w:val="center"/>
            <w:hideMark/>
          </w:tcPr>
          <w:p w14:paraId="68E320FE" w14:textId="77777777" w:rsidR="00C670FB" w:rsidRPr="00C670FB" w:rsidRDefault="00C670FB" w:rsidP="00C670FB">
            <w:pPr>
              <w:jc w:val="center"/>
              <w:rPr>
                <w:sz w:val="14"/>
                <w:szCs w:val="14"/>
                <w:lang w:val="en-US" w:eastAsia="en-US"/>
              </w:rPr>
            </w:pPr>
            <w:r w:rsidRPr="00C670FB">
              <w:rPr>
                <w:sz w:val="14"/>
                <w:szCs w:val="14"/>
                <w:lang w:val="en-US" w:eastAsia="en-US"/>
              </w:rPr>
              <w:t>54.763.219</w:t>
            </w:r>
          </w:p>
        </w:tc>
        <w:tc>
          <w:tcPr>
            <w:tcW w:w="905" w:type="dxa"/>
            <w:tcBorders>
              <w:top w:val="nil"/>
              <w:left w:val="nil"/>
              <w:bottom w:val="single" w:sz="4" w:space="0" w:color="auto"/>
              <w:right w:val="single" w:sz="4" w:space="0" w:color="auto"/>
            </w:tcBorders>
            <w:shd w:val="clear" w:color="000000" w:fill="FFFFFF"/>
            <w:vAlign w:val="center"/>
            <w:hideMark/>
          </w:tcPr>
          <w:p w14:paraId="6C7596B3" w14:textId="77777777" w:rsidR="00C670FB" w:rsidRPr="00C670FB" w:rsidRDefault="00C670FB" w:rsidP="00C670FB">
            <w:pPr>
              <w:jc w:val="center"/>
              <w:rPr>
                <w:sz w:val="14"/>
                <w:szCs w:val="14"/>
                <w:lang w:val="en-US" w:eastAsia="en-US"/>
              </w:rPr>
            </w:pPr>
            <w:r w:rsidRPr="00C670FB">
              <w:rPr>
                <w:sz w:val="14"/>
                <w:szCs w:val="14"/>
                <w:lang w:val="en-US" w:eastAsia="en-US"/>
              </w:rPr>
              <w:t>0</w:t>
            </w:r>
          </w:p>
        </w:tc>
        <w:tc>
          <w:tcPr>
            <w:tcW w:w="1195" w:type="dxa"/>
            <w:tcBorders>
              <w:top w:val="nil"/>
              <w:left w:val="nil"/>
              <w:bottom w:val="single" w:sz="4" w:space="0" w:color="auto"/>
              <w:right w:val="single" w:sz="4" w:space="0" w:color="auto"/>
            </w:tcBorders>
            <w:shd w:val="clear" w:color="000000" w:fill="FFFFFF"/>
            <w:vAlign w:val="center"/>
            <w:hideMark/>
          </w:tcPr>
          <w:p w14:paraId="7623367A" w14:textId="77777777" w:rsidR="00C670FB" w:rsidRPr="00C670FB" w:rsidRDefault="00C670FB" w:rsidP="00C670FB">
            <w:pPr>
              <w:jc w:val="center"/>
              <w:rPr>
                <w:sz w:val="14"/>
                <w:szCs w:val="14"/>
                <w:lang w:val="en-US" w:eastAsia="en-US"/>
              </w:rPr>
            </w:pPr>
            <w:r w:rsidRPr="00C670FB">
              <w:rPr>
                <w:sz w:val="14"/>
                <w:szCs w:val="14"/>
                <w:lang w:val="en-US" w:eastAsia="en-US"/>
              </w:rPr>
              <w:t>54.763.219</w:t>
            </w:r>
          </w:p>
        </w:tc>
        <w:tc>
          <w:tcPr>
            <w:tcW w:w="1312" w:type="dxa"/>
            <w:tcBorders>
              <w:top w:val="nil"/>
              <w:left w:val="nil"/>
              <w:bottom w:val="single" w:sz="4" w:space="0" w:color="auto"/>
              <w:right w:val="single" w:sz="8" w:space="0" w:color="auto"/>
            </w:tcBorders>
            <w:shd w:val="clear" w:color="000000" w:fill="FFFFFF"/>
            <w:vAlign w:val="center"/>
            <w:hideMark/>
          </w:tcPr>
          <w:p w14:paraId="3FEDE46D" w14:textId="77777777" w:rsidR="00C670FB" w:rsidRPr="00C670FB" w:rsidRDefault="00C670FB" w:rsidP="00C670FB">
            <w:pPr>
              <w:jc w:val="center"/>
              <w:rPr>
                <w:sz w:val="14"/>
                <w:szCs w:val="14"/>
                <w:lang w:val="en-US" w:eastAsia="en-US"/>
              </w:rPr>
            </w:pPr>
            <w:r w:rsidRPr="00C670FB">
              <w:rPr>
                <w:sz w:val="14"/>
                <w:szCs w:val="14"/>
                <w:lang w:val="en-US" w:eastAsia="en-US"/>
              </w:rPr>
              <w:t>0</w:t>
            </w:r>
          </w:p>
        </w:tc>
      </w:tr>
      <w:tr w:rsidR="00C670FB" w:rsidRPr="00C670FB" w14:paraId="7DAE9FEA" w14:textId="77777777" w:rsidTr="00C670FB">
        <w:trPr>
          <w:trHeight w:val="944"/>
          <w:jc w:val="center"/>
        </w:trPr>
        <w:tc>
          <w:tcPr>
            <w:tcW w:w="323" w:type="dxa"/>
            <w:tcBorders>
              <w:top w:val="nil"/>
              <w:left w:val="single" w:sz="8" w:space="0" w:color="auto"/>
              <w:bottom w:val="single" w:sz="4" w:space="0" w:color="auto"/>
              <w:right w:val="single" w:sz="4" w:space="0" w:color="auto"/>
            </w:tcBorders>
            <w:shd w:val="clear" w:color="000000" w:fill="FFFFFF"/>
            <w:vAlign w:val="center"/>
            <w:hideMark/>
          </w:tcPr>
          <w:p w14:paraId="3718C505" w14:textId="77777777" w:rsidR="00C670FB" w:rsidRPr="00C670FB" w:rsidRDefault="00C670FB" w:rsidP="00C670FB">
            <w:pPr>
              <w:jc w:val="center"/>
              <w:rPr>
                <w:sz w:val="14"/>
                <w:szCs w:val="14"/>
                <w:lang w:val="en-US" w:eastAsia="en-US"/>
              </w:rPr>
            </w:pPr>
            <w:r w:rsidRPr="00C670FB">
              <w:rPr>
                <w:sz w:val="14"/>
                <w:szCs w:val="14"/>
                <w:lang w:val="en-US" w:eastAsia="en-US"/>
              </w:rPr>
              <w:t>4.</w:t>
            </w:r>
          </w:p>
        </w:tc>
        <w:tc>
          <w:tcPr>
            <w:tcW w:w="1605" w:type="dxa"/>
            <w:tcBorders>
              <w:top w:val="nil"/>
              <w:left w:val="nil"/>
              <w:bottom w:val="single" w:sz="4" w:space="0" w:color="auto"/>
              <w:right w:val="single" w:sz="4" w:space="0" w:color="auto"/>
            </w:tcBorders>
            <w:shd w:val="clear" w:color="000000" w:fill="FFFFFF"/>
            <w:vAlign w:val="center"/>
            <w:hideMark/>
          </w:tcPr>
          <w:p w14:paraId="4C4B106E" w14:textId="77777777" w:rsidR="00C670FB" w:rsidRPr="00C670FB" w:rsidRDefault="00C670FB" w:rsidP="00C670FB">
            <w:pPr>
              <w:jc w:val="center"/>
              <w:rPr>
                <w:sz w:val="14"/>
                <w:szCs w:val="14"/>
                <w:lang w:val="en-US" w:eastAsia="en-US"/>
              </w:rPr>
            </w:pPr>
            <w:r w:rsidRPr="00C670FB">
              <w:rPr>
                <w:sz w:val="14"/>
                <w:szCs w:val="14"/>
                <w:lang w:val="en-US" w:eastAsia="en-US"/>
              </w:rPr>
              <w:t>ПОРТУГАЛСКА ВЛАДА 7953/02</w:t>
            </w:r>
          </w:p>
        </w:tc>
        <w:tc>
          <w:tcPr>
            <w:tcW w:w="1330" w:type="dxa"/>
            <w:tcBorders>
              <w:top w:val="nil"/>
              <w:left w:val="nil"/>
              <w:bottom w:val="single" w:sz="4" w:space="0" w:color="auto"/>
              <w:right w:val="single" w:sz="4" w:space="0" w:color="auto"/>
            </w:tcBorders>
            <w:shd w:val="clear" w:color="000000" w:fill="FFFFFF"/>
            <w:vAlign w:val="center"/>
            <w:hideMark/>
          </w:tcPr>
          <w:p w14:paraId="76C22DF7" w14:textId="77777777" w:rsidR="00C670FB" w:rsidRPr="00C670FB" w:rsidRDefault="00C670FB" w:rsidP="00C670FB">
            <w:pPr>
              <w:jc w:val="center"/>
              <w:rPr>
                <w:sz w:val="14"/>
                <w:szCs w:val="14"/>
                <w:lang w:val="en-US" w:eastAsia="en-US"/>
              </w:rPr>
            </w:pPr>
            <w:r w:rsidRPr="00C670FB">
              <w:rPr>
                <w:sz w:val="14"/>
                <w:szCs w:val="14"/>
                <w:lang w:val="en-US" w:eastAsia="en-US"/>
              </w:rPr>
              <w:t>01.07.2002.</w:t>
            </w:r>
          </w:p>
        </w:tc>
        <w:tc>
          <w:tcPr>
            <w:tcW w:w="838" w:type="dxa"/>
            <w:tcBorders>
              <w:top w:val="nil"/>
              <w:left w:val="nil"/>
              <w:bottom w:val="single" w:sz="4" w:space="0" w:color="auto"/>
              <w:right w:val="single" w:sz="4" w:space="0" w:color="auto"/>
            </w:tcBorders>
            <w:shd w:val="clear" w:color="000000" w:fill="FFFFFF"/>
            <w:vAlign w:val="center"/>
            <w:hideMark/>
          </w:tcPr>
          <w:p w14:paraId="126A4D0D" w14:textId="77777777" w:rsidR="00C670FB" w:rsidRPr="00C670FB" w:rsidRDefault="00C670FB" w:rsidP="00C670FB">
            <w:pPr>
              <w:jc w:val="center"/>
              <w:rPr>
                <w:sz w:val="14"/>
                <w:szCs w:val="14"/>
                <w:lang w:val="en-US" w:eastAsia="en-US"/>
              </w:rPr>
            </w:pPr>
            <w:r w:rsidRPr="00C670FB">
              <w:rPr>
                <w:sz w:val="14"/>
                <w:szCs w:val="14"/>
                <w:lang w:val="en-US" w:eastAsia="en-US"/>
              </w:rPr>
              <w:t>21 година (grace п.-10 год. урачунат у рок отплате)</w:t>
            </w:r>
          </w:p>
        </w:tc>
        <w:tc>
          <w:tcPr>
            <w:tcW w:w="1239" w:type="dxa"/>
            <w:tcBorders>
              <w:top w:val="nil"/>
              <w:left w:val="nil"/>
              <w:bottom w:val="single" w:sz="4" w:space="0" w:color="auto"/>
              <w:right w:val="single" w:sz="4" w:space="0" w:color="auto"/>
            </w:tcBorders>
            <w:shd w:val="clear" w:color="000000" w:fill="FFFFFF"/>
            <w:vAlign w:val="center"/>
            <w:hideMark/>
          </w:tcPr>
          <w:p w14:paraId="131AA9FE" w14:textId="77777777" w:rsidR="00C670FB" w:rsidRPr="00C670FB" w:rsidRDefault="00C670FB" w:rsidP="00C670FB">
            <w:pPr>
              <w:jc w:val="center"/>
              <w:rPr>
                <w:sz w:val="14"/>
                <w:szCs w:val="14"/>
                <w:lang w:val="en-US" w:eastAsia="en-US"/>
              </w:rPr>
            </w:pPr>
            <w:r w:rsidRPr="00C670FB">
              <w:rPr>
                <w:sz w:val="14"/>
                <w:szCs w:val="14"/>
                <w:lang w:val="en-US" w:eastAsia="en-US"/>
              </w:rPr>
              <w:t>годишње</w:t>
            </w:r>
          </w:p>
        </w:tc>
        <w:tc>
          <w:tcPr>
            <w:tcW w:w="943" w:type="dxa"/>
            <w:tcBorders>
              <w:top w:val="nil"/>
              <w:left w:val="nil"/>
              <w:bottom w:val="single" w:sz="4" w:space="0" w:color="auto"/>
              <w:right w:val="single" w:sz="4" w:space="0" w:color="auto"/>
            </w:tcBorders>
            <w:shd w:val="clear" w:color="000000" w:fill="FFFFFF"/>
            <w:vAlign w:val="center"/>
            <w:hideMark/>
          </w:tcPr>
          <w:p w14:paraId="00F82695" w14:textId="77777777" w:rsidR="00C670FB" w:rsidRPr="00C670FB" w:rsidRDefault="00C670FB" w:rsidP="00C670FB">
            <w:pPr>
              <w:jc w:val="center"/>
              <w:rPr>
                <w:sz w:val="14"/>
                <w:szCs w:val="14"/>
                <w:lang w:val="en-US" w:eastAsia="en-US"/>
              </w:rPr>
            </w:pPr>
            <w:r w:rsidRPr="00C670FB">
              <w:rPr>
                <w:sz w:val="14"/>
                <w:szCs w:val="14"/>
                <w:lang w:val="en-US" w:eastAsia="en-US"/>
              </w:rPr>
              <w:t>21.03.2013.</w:t>
            </w:r>
          </w:p>
        </w:tc>
        <w:tc>
          <w:tcPr>
            <w:tcW w:w="1027" w:type="dxa"/>
            <w:tcBorders>
              <w:top w:val="nil"/>
              <w:left w:val="nil"/>
              <w:bottom w:val="single" w:sz="4" w:space="0" w:color="auto"/>
              <w:right w:val="single" w:sz="4" w:space="0" w:color="auto"/>
            </w:tcBorders>
            <w:shd w:val="clear" w:color="000000" w:fill="FFFFFF"/>
            <w:vAlign w:val="center"/>
            <w:hideMark/>
          </w:tcPr>
          <w:p w14:paraId="4AECC32C" w14:textId="77777777" w:rsidR="00C670FB" w:rsidRPr="00C670FB" w:rsidRDefault="00C670FB" w:rsidP="00C670FB">
            <w:pPr>
              <w:jc w:val="center"/>
              <w:rPr>
                <w:sz w:val="14"/>
                <w:szCs w:val="14"/>
                <w:lang w:val="en-US" w:eastAsia="en-US"/>
              </w:rPr>
            </w:pPr>
            <w:r w:rsidRPr="00C670FB">
              <w:rPr>
                <w:sz w:val="14"/>
                <w:szCs w:val="14"/>
                <w:lang w:val="en-US" w:eastAsia="en-US"/>
              </w:rPr>
              <w:t>3,28%</w:t>
            </w:r>
          </w:p>
        </w:tc>
        <w:tc>
          <w:tcPr>
            <w:tcW w:w="981" w:type="dxa"/>
            <w:tcBorders>
              <w:top w:val="nil"/>
              <w:left w:val="nil"/>
              <w:bottom w:val="single" w:sz="4" w:space="0" w:color="auto"/>
              <w:right w:val="single" w:sz="4" w:space="0" w:color="auto"/>
            </w:tcBorders>
            <w:shd w:val="clear" w:color="000000" w:fill="FFFFFF"/>
            <w:vAlign w:val="center"/>
            <w:hideMark/>
          </w:tcPr>
          <w:p w14:paraId="78084CCB" w14:textId="77777777" w:rsidR="00C670FB" w:rsidRPr="00C670FB" w:rsidRDefault="00C670FB" w:rsidP="00C670FB">
            <w:pPr>
              <w:jc w:val="center"/>
              <w:rPr>
                <w:sz w:val="14"/>
                <w:szCs w:val="14"/>
                <w:lang w:val="en-US" w:eastAsia="en-US"/>
              </w:rPr>
            </w:pPr>
            <w:r w:rsidRPr="00C670FB">
              <w:rPr>
                <w:sz w:val="14"/>
                <w:szCs w:val="14"/>
                <w:lang w:val="en-US" w:eastAsia="en-US"/>
              </w:rPr>
              <w:t>7.627.737</w:t>
            </w:r>
          </w:p>
        </w:tc>
        <w:tc>
          <w:tcPr>
            <w:tcW w:w="981" w:type="dxa"/>
            <w:tcBorders>
              <w:top w:val="nil"/>
              <w:left w:val="nil"/>
              <w:bottom w:val="single" w:sz="4" w:space="0" w:color="auto"/>
              <w:right w:val="single" w:sz="4" w:space="0" w:color="auto"/>
            </w:tcBorders>
            <w:shd w:val="clear" w:color="000000" w:fill="FFFFFF"/>
            <w:vAlign w:val="center"/>
            <w:hideMark/>
          </w:tcPr>
          <w:p w14:paraId="7176FCEE" w14:textId="77777777" w:rsidR="00C670FB" w:rsidRPr="00C670FB" w:rsidRDefault="00C670FB" w:rsidP="00C670FB">
            <w:pPr>
              <w:jc w:val="center"/>
              <w:rPr>
                <w:sz w:val="14"/>
                <w:szCs w:val="14"/>
                <w:lang w:val="en-US" w:eastAsia="en-US"/>
              </w:rPr>
            </w:pPr>
            <w:r w:rsidRPr="00C670FB">
              <w:rPr>
                <w:sz w:val="14"/>
                <w:szCs w:val="14"/>
                <w:lang w:val="en-US" w:eastAsia="en-US"/>
              </w:rPr>
              <w:t>7.627.737</w:t>
            </w:r>
          </w:p>
        </w:tc>
        <w:tc>
          <w:tcPr>
            <w:tcW w:w="1042" w:type="dxa"/>
            <w:tcBorders>
              <w:top w:val="nil"/>
              <w:left w:val="nil"/>
              <w:bottom w:val="single" w:sz="4" w:space="0" w:color="auto"/>
              <w:right w:val="single" w:sz="4" w:space="0" w:color="auto"/>
            </w:tcBorders>
            <w:shd w:val="clear" w:color="000000" w:fill="FFFFFF"/>
            <w:vAlign w:val="center"/>
            <w:hideMark/>
          </w:tcPr>
          <w:p w14:paraId="7CD239F5" w14:textId="77777777" w:rsidR="00C670FB" w:rsidRPr="00C670FB" w:rsidRDefault="00C670FB" w:rsidP="00C670FB">
            <w:pPr>
              <w:jc w:val="center"/>
              <w:rPr>
                <w:sz w:val="14"/>
                <w:szCs w:val="14"/>
                <w:lang w:val="en-US" w:eastAsia="en-US"/>
              </w:rPr>
            </w:pPr>
            <w:r w:rsidRPr="00C670FB">
              <w:rPr>
                <w:sz w:val="14"/>
                <w:szCs w:val="14"/>
                <w:lang w:val="en-US" w:eastAsia="en-US"/>
              </w:rPr>
              <w:t>0</w:t>
            </w:r>
          </w:p>
        </w:tc>
        <w:tc>
          <w:tcPr>
            <w:tcW w:w="1043" w:type="dxa"/>
            <w:tcBorders>
              <w:top w:val="nil"/>
              <w:left w:val="nil"/>
              <w:bottom w:val="single" w:sz="4" w:space="0" w:color="auto"/>
              <w:right w:val="single" w:sz="4" w:space="0" w:color="auto"/>
            </w:tcBorders>
            <w:shd w:val="clear" w:color="000000" w:fill="FFFFFF"/>
            <w:vAlign w:val="center"/>
            <w:hideMark/>
          </w:tcPr>
          <w:p w14:paraId="280663D1" w14:textId="77777777" w:rsidR="00C670FB" w:rsidRPr="00C670FB" w:rsidRDefault="00C670FB" w:rsidP="00C670FB">
            <w:pPr>
              <w:jc w:val="center"/>
              <w:rPr>
                <w:sz w:val="14"/>
                <w:szCs w:val="14"/>
                <w:lang w:val="en-US" w:eastAsia="en-US"/>
              </w:rPr>
            </w:pPr>
            <w:r w:rsidRPr="00C670FB">
              <w:rPr>
                <w:sz w:val="14"/>
                <w:szCs w:val="14"/>
                <w:lang w:val="en-US" w:eastAsia="en-US"/>
              </w:rPr>
              <w:t>6.934.306</w:t>
            </w:r>
          </w:p>
        </w:tc>
        <w:tc>
          <w:tcPr>
            <w:tcW w:w="981" w:type="dxa"/>
            <w:tcBorders>
              <w:top w:val="nil"/>
              <w:left w:val="nil"/>
              <w:bottom w:val="single" w:sz="4" w:space="0" w:color="auto"/>
              <w:right w:val="single" w:sz="4" w:space="0" w:color="auto"/>
            </w:tcBorders>
            <w:shd w:val="clear" w:color="000000" w:fill="FFFFFF"/>
            <w:vAlign w:val="center"/>
            <w:hideMark/>
          </w:tcPr>
          <w:p w14:paraId="18300D7D" w14:textId="77777777" w:rsidR="00C670FB" w:rsidRPr="00C670FB" w:rsidRDefault="00C670FB" w:rsidP="00C670FB">
            <w:pPr>
              <w:jc w:val="center"/>
              <w:rPr>
                <w:sz w:val="14"/>
                <w:szCs w:val="14"/>
                <w:lang w:val="en-US" w:eastAsia="en-US"/>
              </w:rPr>
            </w:pPr>
            <w:r w:rsidRPr="00C670FB">
              <w:rPr>
                <w:sz w:val="14"/>
                <w:szCs w:val="14"/>
                <w:lang w:val="en-US" w:eastAsia="en-US"/>
              </w:rPr>
              <w:t>6.934.306</w:t>
            </w:r>
          </w:p>
        </w:tc>
        <w:tc>
          <w:tcPr>
            <w:tcW w:w="905" w:type="dxa"/>
            <w:tcBorders>
              <w:top w:val="nil"/>
              <w:left w:val="nil"/>
              <w:bottom w:val="single" w:sz="4" w:space="0" w:color="auto"/>
              <w:right w:val="single" w:sz="4" w:space="0" w:color="auto"/>
            </w:tcBorders>
            <w:shd w:val="clear" w:color="000000" w:fill="FFFFFF"/>
            <w:vAlign w:val="center"/>
            <w:hideMark/>
          </w:tcPr>
          <w:p w14:paraId="06822F9B" w14:textId="77777777" w:rsidR="00C670FB" w:rsidRPr="00C670FB" w:rsidRDefault="00C670FB" w:rsidP="00C670FB">
            <w:pPr>
              <w:jc w:val="center"/>
              <w:rPr>
                <w:sz w:val="14"/>
                <w:szCs w:val="14"/>
                <w:lang w:val="en-US" w:eastAsia="en-US"/>
              </w:rPr>
            </w:pPr>
            <w:r w:rsidRPr="00C670FB">
              <w:rPr>
                <w:sz w:val="14"/>
                <w:szCs w:val="14"/>
                <w:lang w:val="en-US" w:eastAsia="en-US"/>
              </w:rPr>
              <w:t>693.431</w:t>
            </w:r>
          </w:p>
        </w:tc>
        <w:tc>
          <w:tcPr>
            <w:tcW w:w="1195" w:type="dxa"/>
            <w:tcBorders>
              <w:top w:val="nil"/>
              <w:left w:val="nil"/>
              <w:bottom w:val="single" w:sz="4" w:space="0" w:color="auto"/>
              <w:right w:val="single" w:sz="4" w:space="0" w:color="auto"/>
            </w:tcBorders>
            <w:shd w:val="clear" w:color="000000" w:fill="FFFFFF"/>
            <w:vAlign w:val="center"/>
            <w:hideMark/>
          </w:tcPr>
          <w:p w14:paraId="4B6913D1" w14:textId="77777777" w:rsidR="00C670FB" w:rsidRPr="00C670FB" w:rsidRDefault="00C670FB" w:rsidP="00C670FB">
            <w:pPr>
              <w:jc w:val="center"/>
              <w:rPr>
                <w:sz w:val="14"/>
                <w:szCs w:val="14"/>
                <w:lang w:val="en-US" w:eastAsia="en-US"/>
              </w:rPr>
            </w:pPr>
            <w:r w:rsidRPr="00C670FB">
              <w:rPr>
                <w:sz w:val="14"/>
                <w:szCs w:val="14"/>
                <w:lang w:val="en-US" w:eastAsia="en-US"/>
              </w:rPr>
              <w:t>7.627.737</w:t>
            </w:r>
          </w:p>
        </w:tc>
        <w:tc>
          <w:tcPr>
            <w:tcW w:w="1312" w:type="dxa"/>
            <w:tcBorders>
              <w:top w:val="nil"/>
              <w:left w:val="nil"/>
              <w:bottom w:val="single" w:sz="4" w:space="0" w:color="auto"/>
              <w:right w:val="single" w:sz="8" w:space="0" w:color="auto"/>
            </w:tcBorders>
            <w:shd w:val="clear" w:color="000000" w:fill="FFFFFF"/>
            <w:vAlign w:val="center"/>
            <w:hideMark/>
          </w:tcPr>
          <w:p w14:paraId="192A0FD8" w14:textId="77777777" w:rsidR="00C670FB" w:rsidRPr="00C670FB" w:rsidRDefault="00C670FB" w:rsidP="00C670FB">
            <w:pPr>
              <w:jc w:val="center"/>
              <w:rPr>
                <w:sz w:val="14"/>
                <w:szCs w:val="14"/>
                <w:lang w:val="en-US" w:eastAsia="en-US"/>
              </w:rPr>
            </w:pPr>
            <w:r w:rsidRPr="00C670FB">
              <w:rPr>
                <w:sz w:val="14"/>
                <w:szCs w:val="14"/>
                <w:lang w:val="en-US" w:eastAsia="en-US"/>
              </w:rPr>
              <w:t>0</w:t>
            </w:r>
          </w:p>
        </w:tc>
      </w:tr>
      <w:tr w:rsidR="00C670FB" w:rsidRPr="00C670FB" w14:paraId="73CB217A" w14:textId="77777777" w:rsidTr="00C670FB">
        <w:trPr>
          <w:trHeight w:val="1324"/>
          <w:jc w:val="center"/>
        </w:trPr>
        <w:tc>
          <w:tcPr>
            <w:tcW w:w="323" w:type="dxa"/>
            <w:tcBorders>
              <w:top w:val="nil"/>
              <w:left w:val="single" w:sz="8" w:space="0" w:color="auto"/>
              <w:bottom w:val="single" w:sz="4" w:space="0" w:color="auto"/>
              <w:right w:val="single" w:sz="4" w:space="0" w:color="auto"/>
            </w:tcBorders>
            <w:shd w:val="clear" w:color="000000" w:fill="FFFFFF"/>
            <w:vAlign w:val="center"/>
            <w:hideMark/>
          </w:tcPr>
          <w:p w14:paraId="2F39DB08" w14:textId="77777777" w:rsidR="00C670FB" w:rsidRPr="00C670FB" w:rsidRDefault="00C670FB" w:rsidP="00C670FB">
            <w:pPr>
              <w:jc w:val="center"/>
              <w:rPr>
                <w:sz w:val="14"/>
                <w:szCs w:val="14"/>
                <w:lang w:val="en-US" w:eastAsia="en-US"/>
              </w:rPr>
            </w:pPr>
            <w:r w:rsidRPr="00C670FB">
              <w:rPr>
                <w:sz w:val="14"/>
                <w:szCs w:val="14"/>
                <w:lang w:val="en-US" w:eastAsia="en-US"/>
              </w:rPr>
              <w:t>5.</w:t>
            </w:r>
          </w:p>
        </w:tc>
        <w:tc>
          <w:tcPr>
            <w:tcW w:w="1605" w:type="dxa"/>
            <w:tcBorders>
              <w:top w:val="nil"/>
              <w:left w:val="nil"/>
              <w:bottom w:val="single" w:sz="4" w:space="0" w:color="auto"/>
              <w:right w:val="single" w:sz="4" w:space="0" w:color="auto"/>
            </w:tcBorders>
            <w:shd w:val="clear" w:color="000000" w:fill="FFFFFF"/>
            <w:vAlign w:val="center"/>
            <w:hideMark/>
          </w:tcPr>
          <w:p w14:paraId="599481AB" w14:textId="77777777" w:rsidR="00C670FB" w:rsidRPr="00C670FB" w:rsidRDefault="00C670FB" w:rsidP="00C670FB">
            <w:pPr>
              <w:jc w:val="center"/>
              <w:rPr>
                <w:sz w:val="14"/>
                <w:szCs w:val="14"/>
                <w:lang w:val="en-US" w:eastAsia="en-US"/>
              </w:rPr>
            </w:pPr>
            <w:r w:rsidRPr="00C670FB">
              <w:rPr>
                <w:sz w:val="14"/>
                <w:szCs w:val="14"/>
                <w:lang w:val="en-US" w:eastAsia="en-US"/>
              </w:rPr>
              <w:t>РЕПУБЛИКА ПОЉСКА</w:t>
            </w:r>
          </w:p>
        </w:tc>
        <w:tc>
          <w:tcPr>
            <w:tcW w:w="1330" w:type="dxa"/>
            <w:tcBorders>
              <w:top w:val="nil"/>
              <w:left w:val="nil"/>
              <w:bottom w:val="single" w:sz="4" w:space="0" w:color="auto"/>
              <w:right w:val="single" w:sz="4" w:space="0" w:color="auto"/>
            </w:tcBorders>
            <w:shd w:val="clear" w:color="000000" w:fill="FFFFFF"/>
            <w:vAlign w:val="center"/>
            <w:hideMark/>
          </w:tcPr>
          <w:p w14:paraId="313F6D11" w14:textId="77777777" w:rsidR="00C670FB" w:rsidRPr="00C670FB" w:rsidRDefault="00C670FB" w:rsidP="00C670FB">
            <w:pPr>
              <w:jc w:val="center"/>
              <w:rPr>
                <w:sz w:val="14"/>
                <w:szCs w:val="14"/>
                <w:lang w:val="en-US" w:eastAsia="en-US"/>
              </w:rPr>
            </w:pPr>
            <w:r w:rsidRPr="00C670FB">
              <w:rPr>
                <w:sz w:val="14"/>
                <w:szCs w:val="14"/>
                <w:lang w:val="en-US" w:eastAsia="en-US"/>
              </w:rPr>
              <w:t>9.11.2010.</w:t>
            </w:r>
          </w:p>
        </w:tc>
        <w:tc>
          <w:tcPr>
            <w:tcW w:w="838" w:type="dxa"/>
            <w:tcBorders>
              <w:top w:val="nil"/>
              <w:left w:val="nil"/>
              <w:bottom w:val="single" w:sz="4" w:space="0" w:color="auto"/>
              <w:right w:val="single" w:sz="4" w:space="0" w:color="auto"/>
            </w:tcBorders>
            <w:shd w:val="clear" w:color="000000" w:fill="FFFFFF"/>
            <w:vAlign w:val="center"/>
            <w:hideMark/>
          </w:tcPr>
          <w:p w14:paraId="6947E6E3" w14:textId="77777777" w:rsidR="00C670FB" w:rsidRPr="00C670FB" w:rsidRDefault="00C670FB" w:rsidP="00C670FB">
            <w:pPr>
              <w:jc w:val="center"/>
              <w:rPr>
                <w:sz w:val="14"/>
                <w:szCs w:val="14"/>
                <w:lang w:val="en-US" w:eastAsia="en-US"/>
              </w:rPr>
            </w:pPr>
            <w:r w:rsidRPr="00C670FB">
              <w:rPr>
                <w:sz w:val="14"/>
                <w:szCs w:val="14"/>
                <w:lang w:val="en-US" w:eastAsia="en-US"/>
              </w:rPr>
              <w:t>20 година (grace п.-2 год. урачунат у рок отплате)</w:t>
            </w:r>
          </w:p>
        </w:tc>
        <w:tc>
          <w:tcPr>
            <w:tcW w:w="1239" w:type="dxa"/>
            <w:tcBorders>
              <w:top w:val="nil"/>
              <w:left w:val="nil"/>
              <w:bottom w:val="single" w:sz="4" w:space="0" w:color="auto"/>
              <w:right w:val="single" w:sz="4" w:space="0" w:color="auto"/>
            </w:tcBorders>
            <w:shd w:val="clear" w:color="000000" w:fill="FFFFFF"/>
            <w:vAlign w:val="center"/>
            <w:hideMark/>
          </w:tcPr>
          <w:p w14:paraId="067177C6" w14:textId="77777777" w:rsidR="00C670FB" w:rsidRPr="00C670FB" w:rsidRDefault="00C670FB" w:rsidP="00C670FB">
            <w:pPr>
              <w:jc w:val="center"/>
              <w:rPr>
                <w:sz w:val="14"/>
                <w:szCs w:val="14"/>
                <w:lang w:val="en-US" w:eastAsia="en-US"/>
              </w:rPr>
            </w:pPr>
            <w:r w:rsidRPr="00C670FB">
              <w:rPr>
                <w:sz w:val="14"/>
                <w:szCs w:val="14"/>
                <w:lang w:val="en-US" w:eastAsia="en-US"/>
              </w:rPr>
              <w:t>полугодишње</w:t>
            </w:r>
          </w:p>
        </w:tc>
        <w:tc>
          <w:tcPr>
            <w:tcW w:w="943" w:type="dxa"/>
            <w:tcBorders>
              <w:top w:val="nil"/>
              <w:left w:val="nil"/>
              <w:bottom w:val="single" w:sz="4" w:space="0" w:color="auto"/>
              <w:right w:val="single" w:sz="4" w:space="0" w:color="auto"/>
            </w:tcBorders>
            <w:shd w:val="clear" w:color="000000" w:fill="FFFFFF"/>
            <w:vAlign w:val="center"/>
            <w:hideMark/>
          </w:tcPr>
          <w:p w14:paraId="4A0C8A38" w14:textId="77777777" w:rsidR="00C670FB" w:rsidRPr="00C670FB" w:rsidRDefault="00C670FB" w:rsidP="00C670FB">
            <w:pPr>
              <w:jc w:val="center"/>
              <w:rPr>
                <w:sz w:val="14"/>
                <w:szCs w:val="14"/>
                <w:lang w:val="en-US" w:eastAsia="en-US"/>
              </w:rPr>
            </w:pPr>
            <w:r w:rsidRPr="00C670FB">
              <w:rPr>
                <w:sz w:val="14"/>
                <w:szCs w:val="14"/>
                <w:lang w:val="en-US" w:eastAsia="en-US"/>
              </w:rPr>
              <w:t>зависи од датума повучене транше</w:t>
            </w:r>
          </w:p>
        </w:tc>
        <w:tc>
          <w:tcPr>
            <w:tcW w:w="1027" w:type="dxa"/>
            <w:tcBorders>
              <w:top w:val="nil"/>
              <w:left w:val="nil"/>
              <w:bottom w:val="single" w:sz="4" w:space="0" w:color="auto"/>
              <w:right w:val="single" w:sz="4" w:space="0" w:color="auto"/>
            </w:tcBorders>
            <w:shd w:val="clear" w:color="000000" w:fill="FFFFFF"/>
            <w:vAlign w:val="center"/>
            <w:hideMark/>
          </w:tcPr>
          <w:p w14:paraId="5E1F7563" w14:textId="77777777" w:rsidR="00C670FB" w:rsidRPr="00C670FB" w:rsidRDefault="00C670FB" w:rsidP="00C670FB">
            <w:pPr>
              <w:jc w:val="center"/>
              <w:rPr>
                <w:sz w:val="14"/>
                <w:szCs w:val="14"/>
                <w:lang w:val="en-US" w:eastAsia="en-US"/>
              </w:rPr>
            </w:pPr>
            <w:r w:rsidRPr="00C670FB">
              <w:rPr>
                <w:sz w:val="14"/>
                <w:szCs w:val="14"/>
                <w:lang w:val="en-US" w:eastAsia="en-US"/>
              </w:rPr>
              <w:t>1% - годишње</w:t>
            </w:r>
          </w:p>
        </w:tc>
        <w:tc>
          <w:tcPr>
            <w:tcW w:w="981" w:type="dxa"/>
            <w:tcBorders>
              <w:top w:val="nil"/>
              <w:left w:val="nil"/>
              <w:bottom w:val="single" w:sz="4" w:space="0" w:color="auto"/>
              <w:right w:val="single" w:sz="4" w:space="0" w:color="auto"/>
            </w:tcBorders>
            <w:shd w:val="clear" w:color="000000" w:fill="FFFFFF"/>
            <w:vAlign w:val="center"/>
            <w:hideMark/>
          </w:tcPr>
          <w:p w14:paraId="77E73825" w14:textId="77777777" w:rsidR="00C670FB" w:rsidRPr="00C670FB" w:rsidRDefault="00C670FB" w:rsidP="00C670FB">
            <w:pPr>
              <w:jc w:val="center"/>
              <w:rPr>
                <w:sz w:val="14"/>
                <w:szCs w:val="14"/>
                <w:lang w:val="en-US" w:eastAsia="en-US"/>
              </w:rPr>
            </w:pPr>
            <w:r w:rsidRPr="00C670FB">
              <w:rPr>
                <w:sz w:val="14"/>
                <w:szCs w:val="14"/>
                <w:lang w:val="en-US" w:eastAsia="en-US"/>
              </w:rPr>
              <w:t>39.115.917</w:t>
            </w:r>
          </w:p>
        </w:tc>
        <w:tc>
          <w:tcPr>
            <w:tcW w:w="981" w:type="dxa"/>
            <w:tcBorders>
              <w:top w:val="nil"/>
              <w:left w:val="nil"/>
              <w:bottom w:val="single" w:sz="4" w:space="0" w:color="auto"/>
              <w:right w:val="single" w:sz="4" w:space="0" w:color="auto"/>
            </w:tcBorders>
            <w:shd w:val="clear" w:color="000000" w:fill="FFFFFF"/>
            <w:vAlign w:val="center"/>
            <w:hideMark/>
          </w:tcPr>
          <w:p w14:paraId="7C61D3D5" w14:textId="77777777" w:rsidR="00C670FB" w:rsidRPr="00C670FB" w:rsidRDefault="00C670FB" w:rsidP="00C670FB">
            <w:pPr>
              <w:jc w:val="center"/>
              <w:rPr>
                <w:sz w:val="14"/>
                <w:szCs w:val="14"/>
                <w:lang w:val="en-US" w:eastAsia="en-US"/>
              </w:rPr>
            </w:pPr>
            <w:r w:rsidRPr="00C670FB">
              <w:rPr>
                <w:sz w:val="14"/>
                <w:szCs w:val="14"/>
                <w:lang w:val="en-US" w:eastAsia="en-US"/>
              </w:rPr>
              <w:t>39.115.917</w:t>
            </w:r>
          </w:p>
        </w:tc>
        <w:tc>
          <w:tcPr>
            <w:tcW w:w="1042" w:type="dxa"/>
            <w:tcBorders>
              <w:top w:val="nil"/>
              <w:left w:val="nil"/>
              <w:bottom w:val="single" w:sz="4" w:space="0" w:color="auto"/>
              <w:right w:val="single" w:sz="4" w:space="0" w:color="auto"/>
            </w:tcBorders>
            <w:shd w:val="clear" w:color="000000" w:fill="FFFFFF"/>
            <w:vAlign w:val="center"/>
            <w:hideMark/>
          </w:tcPr>
          <w:p w14:paraId="50087DE6" w14:textId="77777777" w:rsidR="00C670FB" w:rsidRPr="00C670FB" w:rsidRDefault="00C670FB" w:rsidP="00C670FB">
            <w:pPr>
              <w:jc w:val="center"/>
              <w:rPr>
                <w:sz w:val="14"/>
                <w:szCs w:val="14"/>
                <w:lang w:val="en-US" w:eastAsia="en-US"/>
              </w:rPr>
            </w:pPr>
            <w:r w:rsidRPr="00C670FB">
              <w:rPr>
                <w:sz w:val="14"/>
                <w:szCs w:val="14"/>
                <w:lang w:val="en-US" w:eastAsia="en-US"/>
              </w:rPr>
              <w:t>0</w:t>
            </w:r>
          </w:p>
        </w:tc>
        <w:tc>
          <w:tcPr>
            <w:tcW w:w="1043" w:type="dxa"/>
            <w:tcBorders>
              <w:top w:val="nil"/>
              <w:left w:val="nil"/>
              <w:bottom w:val="single" w:sz="4" w:space="0" w:color="auto"/>
              <w:right w:val="single" w:sz="4" w:space="0" w:color="auto"/>
            </w:tcBorders>
            <w:shd w:val="clear" w:color="000000" w:fill="FFFFFF"/>
            <w:vAlign w:val="center"/>
            <w:hideMark/>
          </w:tcPr>
          <w:p w14:paraId="70D2D391" w14:textId="77777777" w:rsidR="00C670FB" w:rsidRPr="00C670FB" w:rsidRDefault="00C670FB" w:rsidP="00C670FB">
            <w:pPr>
              <w:jc w:val="center"/>
              <w:rPr>
                <w:sz w:val="14"/>
                <w:szCs w:val="14"/>
                <w:lang w:val="en-US" w:eastAsia="en-US"/>
              </w:rPr>
            </w:pPr>
            <w:r w:rsidRPr="00C670FB">
              <w:rPr>
                <w:sz w:val="14"/>
                <w:szCs w:val="14"/>
                <w:lang w:val="en-US" w:eastAsia="en-US"/>
              </w:rPr>
              <w:t>21.318.810</w:t>
            </w:r>
          </w:p>
        </w:tc>
        <w:tc>
          <w:tcPr>
            <w:tcW w:w="981" w:type="dxa"/>
            <w:tcBorders>
              <w:top w:val="nil"/>
              <w:left w:val="nil"/>
              <w:bottom w:val="single" w:sz="4" w:space="0" w:color="auto"/>
              <w:right w:val="single" w:sz="4" w:space="0" w:color="auto"/>
            </w:tcBorders>
            <w:shd w:val="clear" w:color="000000" w:fill="FFFFFF"/>
            <w:vAlign w:val="center"/>
            <w:hideMark/>
          </w:tcPr>
          <w:p w14:paraId="630B5AE8" w14:textId="77777777" w:rsidR="00C670FB" w:rsidRPr="00C670FB" w:rsidRDefault="00C670FB" w:rsidP="00C670FB">
            <w:pPr>
              <w:jc w:val="center"/>
              <w:rPr>
                <w:sz w:val="14"/>
                <w:szCs w:val="14"/>
                <w:lang w:val="en-US" w:eastAsia="en-US"/>
              </w:rPr>
            </w:pPr>
            <w:r w:rsidRPr="00C670FB">
              <w:rPr>
                <w:sz w:val="14"/>
                <w:szCs w:val="14"/>
                <w:lang w:val="en-US" w:eastAsia="en-US"/>
              </w:rPr>
              <w:t>21.318.810</w:t>
            </w:r>
          </w:p>
        </w:tc>
        <w:tc>
          <w:tcPr>
            <w:tcW w:w="905" w:type="dxa"/>
            <w:tcBorders>
              <w:top w:val="nil"/>
              <w:left w:val="nil"/>
              <w:bottom w:val="single" w:sz="4" w:space="0" w:color="auto"/>
              <w:right w:val="single" w:sz="4" w:space="0" w:color="auto"/>
            </w:tcBorders>
            <w:shd w:val="clear" w:color="000000" w:fill="FFFFFF"/>
            <w:vAlign w:val="center"/>
            <w:hideMark/>
          </w:tcPr>
          <w:p w14:paraId="45AB7296" w14:textId="77777777" w:rsidR="00C670FB" w:rsidRPr="00C670FB" w:rsidRDefault="00C670FB" w:rsidP="00C670FB">
            <w:pPr>
              <w:jc w:val="center"/>
              <w:rPr>
                <w:sz w:val="14"/>
                <w:szCs w:val="14"/>
                <w:lang w:val="en-US" w:eastAsia="en-US"/>
              </w:rPr>
            </w:pPr>
            <w:r w:rsidRPr="00C670FB">
              <w:rPr>
                <w:sz w:val="14"/>
                <w:szCs w:val="14"/>
                <w:lang w:val="en-US" w:eastAsia="en-US"/>
              </w:rPr>
              <w:t>17.797.108</w:t>
            </w:r>
          </w:p>
        </w:tc>
        <w:tc>
          <w:tcPr>
            <w:tcW w:w="1195" w:type="dxa"/>
            <w:tcBorders>
              <w:top w:val="nil"/>
              <w:left w:val="nil"/>
              <w:bottom w:val="single" w:sz="4" w:space="0" w:color="auto"/>
              <w:right w:val="single" w:sz="4" w:space="0" w:color="auto"/>
            </w:tcBorders>
            <w:shd w:val="clear" w:color="000000" w:fill="FFFFFF"/>
            <w:vAlign w:val="center"/>
            <w:hideMark/>
          </w:tcPr>
          <w:p w14:paraId="5D57CB71" w14:textId="77777777" w:rsidR="00C670FB" w:rsidRPr="00C670FB" w:rsidRDefault="00C670FB" w:rsidP="00C670FB">
            <w:pPr>
              <w:jc w:val="center"/>
              <w:rPr>
                <w:sz w:val="14"/>
                <w:szCs w:val="14"/>
                <w:lang w:val="en-US" w:eastAsia="en-US"/>
              </w:rPr>
            </w:pPr>
            <w:r w:rsidRPr="00C670FB">
              <w:rPr>
                <w:sz w:val="14"/>
                <w:szCs w:val="14"/>
                <w:lang w:val="en-US" w:eastAsia="en-US"/>
              </w:rPr>
              <w:t>39.115.917</w:t>
            </w:r>
          </w:p>
        </w:tc>
        <w:tc>
          <w:tcPr>
            <w:tcW w:w="1312" w:type="dxa"/>
            <w:tcBorders>
              <w:top w:val="nil"/>
              <w:left w:val="nil"/>
              <w:bottom w:val="single" w:sz="4" w:space="0" w:color="auto"/>
              <w:right w:val="single" w:sz="8" w:space="0" w:color="auto"/>
            </w:tcBorders>
            <w:shd w:val="clear" w:color="000000" w:fill="FFFFFF"/>
            <w:vAlign w:val="center"/>
            <w:hideMark/>
          </w:tcPr>
          <w:p w14:paraId="0C249DEC" w14:textId="77777777" w:rsidR="00C670FB" w:rsidRPr="00C670FB" w:rsidRDefault="00C670FB" w:rsidP="00C670FB">
            <w:pPr>
              <w:jc w:val="center"/>
              <w:rPr>
                <w:sz w:val="14"/>
                <w:szCs w:val="14"/>
                <w:lang w:val="en-US" w:eastAsia="en-US"/>
              </w:rPr>
            </w:pPr>
            <w:r w:rsidRPr="00C670FB">
              <w:rPr>
                <w:sz w:val="14"/>
                <w:szCs w:val="14"/>
                <w:lang w:val="en-US" w:eastAsia="en-US"/>
              </w:rPr>
              <w:t>0</w:t>
            </w:r>
          </w:p>
        </w:tc>
      </w:tr>
      <w:tr w:rsidR="00C670FB" w:rsidRPr="00C670FB" w14:paraId="2D87D73B" w14:textId="77777777" w:rsidTr="000A569F">
        <w:trPr>
          <w:trHeight w:val="838"/>
          <w:jc w:val="center"/>
        </w:trPr>
        <w:tc>
          <w:tcPr>
            <w:tcW w:w="323" w:type="dxa"/>
            <w:tcBorders>
              <w:top w:val="nil"/>
              <w:left w:val="single" w:sz="8" w:space="0" w:color="auto"/>
              <w:bottom w:val="single" w:sz="4" w:space="0" w:color="auto"/>
              <w:right w:val="single" w:sz="4" w:space="0" w:color="auto"/>
            </w:tcBorders>
            <w:shd w:val="clear" w:color="000000" w:fill="FFFFFF"/>
            <w:vAlign w:val="center"/>
            <w:hideMark/>
          </w:tcPr>
          <w:p w14:paraId="52D02EBE" w14:textId="77777777" w:rsidR="00C670FB" w:rsidRPr="00C670FB" w:rsidRDefault="00C670FB" w:rsidP="00C670FB">
            <w:pPr>
              <w:jc w:val="center"/>
              <w:rPr>
                <w:sz w:val="14"/>
                <w:szCs w:val="14"/>
                <w:lang w:val="en-US" w:eastAsia="en-US"/>
              </w:rPr>
            </w:pPr>
            <w:r w:rsidRPr="00C670FB">
              <w:rPr>
                <w:sz w:val="14"/>
                <w:szCs w:val="14"/>
                <w:lang w:val="en-US" w:eastAsia="en-US"/>
              </w:rPr>
              <w:t>6.</w:t>
            </w:r>
          </w:p>
        </w:tc>
        <w:tc>
          <w:tcPr>
            <w:tcW w:w="1605" w:type="dxa"/>
            <w:tcBorders>
              <w:top w:val="nil"/>
              <w:left w:val="nil"/>
              <w:bottom w:val="single" w:sz="4" w:space="0" w:color="auto"/>
              <w:right w:val="single" w:sz="4" w:space="0" w:color="auto"/>
            </w:tcBorders>
            <w:shd w:val="clear" w:color="000000" w:fill="FFFFFF"/>
            <w:vAlign w:val="center"/>
            <w:hideMark/>
          </w:tcPr>
          <w:p w14:paraId="179E1EBF" w14:textId="77777777" w:rsidR="00C670FB" w:rsidRPr="00C670FB" w:rsidRDefault="00C670FB" w:rsidP="00C670FB">
            <w:pPr>
              <w:jc w:val="center"/>
              <w:rPr>
                <w:sz w:val="14"/>
                <w:szCs w:val="14"/>
                <w:lang w:val="en-US" w:eastAsia="en-US"/>
              </w:rPr>
            </w:pPr>
            <w:r w:rsidRPr="00C670FB">
              <w:rPr>
                <w:sz w:val="14"/>
                <w:szCs w:val="14"/>
                <w:lang w:val="en-US" w:eastAsia="en-US"/>
              </w:rPr>
              <w:t>РЕПУБЛИКА СРБИЈА</w:t>
            </w:r>
          </w:p>
        </w:tc>
        <w:tc>
          <w:tcPr>
            <w:tcW w:w="1330" w:type="dxa"/>
            <w:tcBorders>
              <w:top w:val="nil"/>
              <w:left w:val="nil"/>
              <w:bottom w:val="single" w:sz="4" w:space="0" w:color="auto"/>
              <w:right w:val="single" w:sz="4" w:space="0" w:color="auto"/>
            </w:tcBorders>
            <w:shd w:val="clear" w:color="000000" w:fill="FFFFFF"/>
            <w:vAlign w:val="center"/>
            <w:hideMark/>
          </w:tcPr>
          <w:p w14:paraId="280E3232" w14:textId="6344F692" w:rsidR="00C670FB" w:rsidRPr="00C670FB" w:rsidRDefault="00C670FB" w:rsidP="00C670FB">
            <w:pPr>
              <w:jc w:val="center"/>
              <w:rPr>
                <w:sz w:val="14"/>
                <w:szCs w:val="14"/>
                <w:lang w:val="en-US" w:eastAsia="en-US"/>
              </w:rPr>
            </w:pPr>
            <w:r w:rsidRPr="00C670FB">
              <w:rPr>
                <w:sz w:val="14"/>
                <w:szCs w:val="14"/>
                <w:lang w:val="en-US" w:eastAsia="en-US"/>
              </w:rPr>
              <w:t>30.5.2013</w:t>
            </w:r>
            <w:r w:rsidR="000A569F">
              <w:rPr>
                <w:sz w:val="14"/>
                <w:szCs w:val="14"/>
                <w:lang w:val="sr-Cyrl-RS" w:eastAsia="en-US"/>
              </w:rPr>
              <w:t>.</w:t>
            </w:r>
            <w:r w:rsidRPr="00C670FB">
              <w:rPr>
                <w:sz w:val="14"/>
                <w:szCs w:val="14"/>
                <w:lang w:val="en-US" w:eastAsia="en-US"/>
              </w:rPr>
              <w:t xml:space="preserve"> (Уговор о преносу кредитних средстава-Влада РС и ЖРС)</w:t>
            </w:r>
          </w:p>
        </w:tc>
        <w:tc>
          <w:tcPr>
            <w:tcW w:w="838" w:type="dxa"/>
            <w:tcBorders>
              <w:top w:val="nil"/>
              <w:left w:val="nil"/>
              <w:bottom w:val="single" w:sz="4" w:space="0" w:color="auto"/>
              <w:right w:val="single" w:sz="4" w:space="0" w:color="auto"/>
            </w:tcBorders>
            <w:shd w:val="clear" w:color="000000" w:fill="FFFFFF"/>
            <w:vAlign w:val="center"/>
            <w:hideMark/>
          </w:tcPr>
          <w:p w14:paraId="43A87378" w14:textId="77777777" w:rsidR="00C670FB" w:rsidRPr="00C670FB" w:rsidRDefault="00C670FB" w:rsidP="00C670FB">
            <w:pPr>
              <w:jc w:val="center"/>
              <w:rPr>
                <w:sz w:val="14"/>
                <w:szCs w:val="14"/>
                <w:lang w:val="en-US" w:eastAsia="en-US"/>
              </w:rPr>
            </w:pPr>
            <w:r w:rsidRPr="00C670FB">
              <w:rPr>
                <w:sz w:val="14"/>
                <w:szCs w:val="14"/>
                <w:lang w:val="en-US" w:eastAsia="en-US"/>
              </w:rPr>
              <w:t>18 година (grace п.-5 год. урачунат у рок отплате)</w:t>
            </w:r>
          </w:p>
        </w:tc>
        <w:tc>
          <w:tcPr>
            <w:tcW w:w="1239" w:type="dxa"/>
            <w:tcBorders>
              <w:top w:val="nil"/>
              <w:left w:val="nil"/>
              <w:bottom w:val="single" w:sz="4" w:space="0" w:color="auto"/>
              <w:right w:val="single" w:sz="4" w:space="0" w:color="auto"/>
            </w:tcBorders>
            <w:shd w:val="clear" w:color="000000" w:fill="FFFFFF"/>
            <w:vAlign w:val="center"/>
            <w:hideMark/>
          </w:tcPr>
          <w:p w14:paraId="30628B20" w14:textId="77777777" w:rsidR="00C670FB" w:rsidRPr="00C670FB" w:rsidRDefault="00C670FB" w:rsidP="00C670FB">
            <w:pPr>
              <w:jc w:val="center"/>
              <w:rPr>
                <w:sz w:val="14"/>
                <w:szCs w:val="14"/>
                <w:lang w:val="en-US" w:eastAsia="en-US"/>
              </w:rPr>
            </w:pPr>
            <w:r w:rsidRPr="00C670FB">
              <w:rPr>
                <w:sz w:val="14"/>
                <w:szCs w:val="14"/>
                <w:lang w:val="en-US" w:eastAsia="en-US"/>
              </w:rPr>
              <w:t>полугодишње</w:t>
            </w:r>
          </w:p>
        </w:tc>
        <w:tc>
          <w:tcPr>
            <w:tcW w:w="943" w:type="dxa"/>
            <w:tcBorders>
              <w:top w:val="nil"/>
              <w:left w:val="nil"/>
              <w:bottom w:val="single" w:sz="4" w:space="0" w:color="auto"/>
              <w:right w:val="single" w:sz="4" w:space="0" w:color="auto"/>
            </w:tcBorders>
            <w:shd w:val="clear" w:color="000000" w:fill="FFFFFF"/>
            <w:vAlign w:val="center"/>
            <w:hideMark/>
          </w:tcPr>
          <w:p w14:paraId="4F801DDF" w14:textId="77777777" w:rsidR="00C670FB" w:rsidRPr="00C670FB" w:rsidRDefault="00C670FB" w:rsidP="00C670FB">
            <w:pPr>
              <w:jc w:val="center"/>
              <w:rPr>
                <w:sz w:val="14"/>
                <w:szCs w:val="14"/>
                <w:lang w:val="en-US" w:eastAsia="en-US"/>
              </w:rPr>
            </w:pPr>
            <w:r w:rsidRPr="00C670FB">
              <w:rPr>
                <w:sz w:val="14"/>
                <w:szCs w:val="14"/>
                <w:lang w:val="en-US" w:eastAsia="en-US"/>
              </w:rPr>
              <w:t>до 17.10.2016.</w:t>
            </w:r>
          </w:p>
        </w:tc>
        <w:tc>
          <w:tcPr>
            <w:tcW w:w="1027" w:type="dxa"/>
            <w:tcBorders>
              <w:top w:val="nil"/>
              <w:left w:val="nil"/>
              <w:bottom w:val="single" w:sz="4" w:space="0" w:color="auto"/>
              <w:right w:val="single" w:sz="4" w:space="0" w:color="auto"/>
            </w:tcBorders>
            <w:shd w:val="clear" w:color="000000" w:fill="FFFFFF"/>
            <w:vAlign w:val="center"/>
            <w:hideMark/>
          </w:tcPr>
          <w:p w14:paraId="0106C64A" w14:textId="77777777" w:rsidR="00C670FB" w:rsidRPr="00C670FB" w:rsidRDefault="00C670FB" w:rsidP="00C670FB">
            <w:pPr>
              <w:jc w:val="center"/>
              <w:rPr>
                <w:sz w:val="14"/>
                <w:szCs w:val="14"/>
                <w:lang w:val="en-US" w:eastAsia="en-US"/>
              </w:rPr>
            </w:pPr>
            <w:r w:rsidRPr="00C670FB">
              <w:rPr>
                <w:sz w:val="14"/>
                <w:szCs w:val="14"/>
                <w:lang w:val="en-US" w:eastAsia="en-US"/>
              </w:rPr>
              <w:t>1% - годишње</w:t>
            </w:r>
          </w:p>
        </w:tc>
        <w:tc>
          <w:tcPr>
            <w:tcW w:w="981" w:type="dxa"/>
            <w:tcBorders>
              <w:top w:val="nil"/>
              <w:left w:val="nil"/>
              <w:bottom w:val="single" w:sz="4" w:space="0" w:color="auto"/>
              <w:right w:val="single" w:sz="4" w:space="0" w:color="auto"/>
            </w:tcBorders>
            <w:shd w:val="clear" w:color="000000" w:fill="FFFFFF"/>
            <w:vAlign w:val="center"/>
            <w:hideMark/>
          </w:tcPr>
          <w:p w14:paraId="7BF1A2ED" w14:textId="77777777" w:rsidR="00C670FB" w:rsidRPr="00C670FB" w:rsidRDefault="00C670FB" w:rsidP="00C670FB">
            <w:pPr>
              <w:jc w:val="center"/>
              <w:rPr>
                <w:sz w:val="14"/>
                <w:szCs w:val="14"/>
                <w:lang w:val="en-US" w:eastAsia="en-US"/>
              </w:rPr>
            </w:pPr>
            <w:r w:rsidRPr="00C670FB">
              <w:rPr>
                <w:sz w:val="14"/>
                <w:szCs w:val="14"/>
                <w:lang w:val="en-US" w:eastAsia="en-US"/>
              </w:rPr>
              <w:t>15.646.639</w:t>
            </w:r>
          </w:p>
        </w:tc>
        <w:tc>
          <w:tcPr>
            <w:tcW w:w="981" w:type="dxa"/>
            <w:tcBorders>
              <w:top w:val="nil"/>
              <w:left w:val="nil"/>
              <w:bottom w:val="single" w:sz="4" w:space="0" w:color="auto"/>
              <w:right w:val="single" w:sz="4" w:space="0" w:color="auto"/>
            </w:tcBorders>
            <w:shd w:val="clear" w:color="000000" w:fill="FFFFFF"/>
            <w:vAlign w:val="center"/>
            <w:hideMark/>
          </w:tcPr>
          <w:p w14:paraId="00045816" w14:textId="77777777" w:rsidR="00C670FB" w:rsidRPr="00C670FB" w:rsidRDefault="00C670FB" w:rsidP="00C670FB">
            <w:pPr>
              <w:jc w:val="center"/>
              <w:rPr>
                <w:sz w:val="14"/>
                <w:szCs w:val="14"/>
                <w:lang w:val="en-US" w:eastAsia="en-US"/>
              </w:rPr>
            </w:pPr>
            <w:r w:rsidRPr="00C670FB">
              <w:rPr>
                <w:sz w:val="14"/>
                <w:szCs w:val="14"/>
                <w:lang w:val="en-US" w:eastAsia="en-US"/>
              </w:rPr>
              <w:t>15.646.639</w:t>
            </w:r>
          </w:p>
        </w:tc>
        <w:tc>
          <w:tcPr>
            <w:tcW w:w="1042" w:type="dxa"/>
            <w:tcBorders>
              <w:top w:val="nil"/>
              <w:left w:val="nil"/>
              <w:bottom w:val="single" w:sz="4" w:space="0" w:color="auto"/>
              <w:right w:val="single" w:sz="4" w:space="0" w:color="auto"/>
            </w:tcBorders>
            <w:shd w:val="clear" w:color="000000" w:fill="FFFFFF"/>
            <w:vAlign w:val="center"/>
            <w:hideMark/>
          </w:tcPr>
          <w:p w14:paraId="41B3F7EB" w14:textId="77777777" w:rsidR="00C670FB" w:rsidRPr="00C670FB" w:rsidRDefault="00C670FB" w:rsidP="00C670FB">
            <w:pPr>
              <w:jc w:val="center"/>
              <w:rPr>
                <w:sz w:val="14"/>
                <w:szCs w:val="14"/>
                <w:lang w:val="en-US" w:eastAsia="en-US"/>
              </w:rPr>
            </w:pPr>
            <w:r w:rsidRPr="00C670FB">
              <w:rPr>
                <w:sz w:val="14"/>
                <w:szCs w:val="14"/>
                <w:lang w:val="en-US" w:eastAsia="en-US"/>
              </w:rPr>
              <w:t>0</w:t>
            </w:r>
          </w:p>
        </w:tc>
        <w:tc>
          <w:tcPr>
            <w:tcW w:w="1043" w:type="dxa"/>
            <w:tcBorders>
              <w:top w:val="nil"/>
              <w:left w:val="nil"/>
              <w:bottom w:val="single" w:sz="4" w:space="0" w:color="auto"/>
              <w:right w:val="single" w:sz="4" w:space="0" w:color="auto"/>
            </w:tcBorders>
            <w:shd w:val="clear" w:color="000000" w:fill="FFFFFF"/>
            <w:vAlign w:val="center"/>
            <w:hideMark/>
          </w:tcPr>
          <w:p w14:paraId="303AC77E" w14:textId="77777777" w:rsidR="00C670FB" w:rsidRPr="00C670FB" w:rsidRDefault="00C670FB" w:rsidP="00C670FB">
            <w:pPr>
              <w:jc w:val="center"/>
              <w:rPr>
                <w:sz w:val="14"/>
                <w:szCs w:val="14"/>
                <w:lang w:val="en-US" w:eastAsia="en-US"/>
              </w:rPr>
            </w:pPr>
            <w:r w:rsidRPr="00C670FB">
              <w:rPr>
                <w:sz w:val="14"/>
                <w:szCs w:val="14"/>
                <w:lang w:val="en-US" w:eastAsia="en-US"/>
              </w:rPr>
              <w:t>6.538.990</w:t>
            </w:r>
          </w:p>
        </w:tc>
        <w:tc>
          <w:tcPr>
            <w:tcW w:w="981" w:type="dxa"/>
            <w:tcBorders>
              <w:top w:val="nil"/>
              <w:left w:val="nil"/>
              <w:bottom w:val="single" w:sz="4" w:space="0" w:color="auto"/>
              <w:right w:val="single" w:sz="4" w:space="0" w:color="auto"/>
            </w:tcBorders>
            <w:shd w:val="clear" w:color="000000" w:fill="FFFFFF"/>
            <w:vAlign w:val="center"/>
            <w:hideMark/>
          </w:tcPr>
          <w:p w14:paraId="5A03FB4C" w14:textId="77777777" w:rsidR="00C670FB" w:rsidRPr="00C670FB" w:rsidRDefault="00C670FB" w:rsidP="00C670FB">
            <w:pPr>
              <w:jc w:val="center"/>
              <w:rPr>
                <w:sz w:val="14"/>
                <w:szCs w:val="14"/>
                <w:lang w:val="en-US" w:eastAsia="en-US"/>
              </w:rPr>
            </w:pPr>
            <w:r w:rsidRPr="00C670FB">
              <w:rPr>
                <w:sz w:val="14"/>
                <w:szCs w:val="14"/>
                <w:lang w:val="en-US" w:eastAsia="en-US"/>
              </w:rPr>
              <w:t>6.538.990</w:t>
            </w:r>
          </w:p>
        </w:tc>
        <w:tc>
          <w:tcPr>
            <w:tcW w:w="905" w:type="dxa"/>
            <w:tcBorders>
              <w:top w:val="nil"/>
              <w:left w:val="nil"/>
              <w:bottom w:val="single" w:sz="4" w:space="0" w:color="auto"/>
              <w:right w:val="single" w:sz="4" w:space="0" w:color="auto"/>
            </w:tcBorders>
            <w:shd w:val="clear" w:color="000000" w:fill="FFFFFF"/>
            <w:vAlign w:val="center"/>
            <w:hideMark/>
          </w:tcPr>
          <w:p w14:paraId="65CC7A3C" w14:textId="77777777" w:rsidR="00C670FB" w:rsidRPr="00C670FB" w:rsidRDefault="00C670FB" w:rsidP="00C670FB">
            <w:pPr>
              <w:jc w:val="center"/>
              <w:rPr>
                <w:sz w:val="14"/>
                <w:szCs w:val="14"/>
                <w:lang w:val="en-US" w:eastAsia="en-US"/>
              </w:rPr>
            </w:pPr>
            <w:r w:rsidRPr="00C670FB">
              <w:rPr>
                <w:sz w:val="14"/>
                <w:szCs w:val="14"/>
                <w:lang w:val="en-US" w:eastAsia="en-US"/>
              </w:rPr>
              <w:t>9.107.649</w:t>
            </w:r>
          </w:p>
        </w:tc>
        <w:tc>
          <w:tcPr>
            <w:tcW w:w="1195" w:type="dxa"/>
            <w:tcBorders>
              <w:top w:val="nil"/>
              <w:left w:val="nil"/>
              <w:bottom w:val="single" w:sz="4" w:space="0" w:color="auto"/>
              <w:right w:val="single" w:sz="4" w:space="0" w:color="auto"/>
            </w:tcBorders>
            <w:shd w:val="clear" w:color="000000" w:fill="FFFFFF"/>
            <w:vAlign w:val="center"/>
            <w:hideMark/>
          </w:tcPr>
          <w:p w14:paraId="707A31A7" w14:textId="77777777" w:rsidR="00C670FB" w:rsidRPr="00C670FB" w:rsidRDefault="00C670FB" w:rsidP="00C670FB">
            <w:pPr>
              <w:jc w:val="center"/>
              <w:rPr>
                <w:sz w:val="14"/>
                <w:szCs w:val="14"/>
                <w:lang w:val="en-US" w:eastAsia="en-US"/>
              </w:rPr>
            </w:pPr>
            <w:r w:rsidRPr="00C670FB">
              <w:rPr>
                <w:sz w:val="14"/>
                <w:szCs w:val="14"/>
                <w:lang w:val="en-US" w:eastAsia="en-US"/>
              </w:rPr>
              <w:t>15.646.639</w:t>
            </w:r>
          </w:p>
        </w:tc>
        <w:tc>
          <w:tcPr>
            <w:tcW w:w="1312" w:type="dxa"/>
            <w:tcBorders>
              <w:top w:val="nil"/>
              <w:left w:val="nil"/>
              <w:bottom w:val="single" w:sz="4" w:space="0" w:color="auto"/>
              <w:right w:val="single" w:sz="8" w:space="0" w:color="auto"/>
            </w:tcBorders>
            <w:shd w:val="clear" w:color="000000" w:fill="FFFFFF"/>
            <w:vAlign w:val="center"/>
            <w:hideMark/>
          </w:tcPr>
          <w:p w14:paraId="1ACFB60D" w14:textId="77777777" w:rsidR="00C670FB" w:rsidRPr="00C670FB" w:rsidRDefault="00C670FB" w:rsidP="00C670FB">
            <w:pPr>
              <w:jc w:val="center"/>
              <w:rPr>
                <w:sz w:val="14"/>
                <w:szCs w:val="14"/>
                <w:lang w:val="en-US" w:eastAsia="en-US"/>
              </w:rPr>
            </w:pPr>
            <w:r w:rsidRPr="00C670FB">
              <w:rPr>
                <w:sz w:val="14"/>
                <w:szCs w:val="14"/>
                <w:lang w:val="en-US" w:eastAsia="en-US"/>
              </w:rPr>
              <w:t>0</w:t>
            </w:r>
          </w:p>
        </w:tc>
      </w:tr>
      <w:tr w:rsidR="00C670FB" w:rsidRPr="00C670FB" w14:paraId="1D1159A1" w14:textId="77777777" w:rsidTr="000A569F">
        <w:trPr>
          <w:trHeight w:val="1832"/>
          <w:jc w:val="center"/>
        </w:trPr>
        <w:tc>
          <w:tcPr>
            <w:tcW w:w="323" w:type="dxa"/>
            <w:tcBorders>
              <w:top w:val="nil"/>
              <w:left w:val="single" w:sz="8" w:space="0" w:color="auto"/>
              <w:bottom w:val="single" w:sz="12" w:space="0" w:color="auto"/>
              <w:right w:val="single" w:sz="4" w:space="0" w:color="auto"/>
            </w:tcBorders>
            <w:shd w:val="clear" w:color="000000" w:fill="FFFFFF"/>
            <w:vAlign w:val="center"/>
            <w:hideMark/>
          </w:tcPr>
          <w:p w14:paraId="4F58C95A" w14:textId="77777777" w:rsidR="00C670FB" w:rsidRPr="00C670FB" w:rsidRDefault="00C670FB" w:rsidP="00C670FB">
            <w:pPr>
              <w:jc w:val="center"/>
              <w:rPr>
                <w:sz w:val="14"/>
                <w:szCs w:val="14"/>
                <w:lang w:val="en-US" w:eastAsia="en-US"/>
              </w:rPr>
            </w:pPr>
            <w:r w:rsidRPr="00C670FB">
              <w:rPr>
                <w:sz w:val="14"/>
                <w:szCs w:val="14"/>
                <w:lang w:val="en-US" w:eastAsia="en-US"/>
              </w:rPr>
              <w:lastRenderedPageBreak/>
              <w:t>7.</w:t>
            </w:r>
          </w:p>
        </w:tc>
        <w:tc>
          <w:tcPr>
            <w:tcW w:w="1605" w:type="dxa"/>
            <w:tcBorders>
              <w:top w:val="nil"/>
              <w:left w:val="nil"/>
              <w:bottom w:val="single" w:sz="12" w:space="0" w:color="auto"/>
              <w:right w:val="single" w:sz="4" w:space="0" w:color="auto"/>
            </w:tcBorders>
            <w:shd w:val="clear" w:color="000000" w:fill="FFFFFF"/>
            <w:vAlign w:val="center"/>
            <w:hideMark/>
          </w:tcPr>
          <w:p w14:paraId="1C315026" w14:textId="77777777" w:rsidR="00C670FB" w:rsidRPr="00C670FB" w:rsidRDefault="00C670FB" w:rsidP="00C670FB">
            <w:pPr>
              <w:jc w:val="center"/>
              <w:rPr>
                <w:sz w:val="14"/>
                <w:szCs w:val="14"/>
                <w:lang w:val="en-US" w:eastAsia="en-US"/>
              </w:rPr>
            </w:pPr>
            <w:r w:rsidRPr="00C670FB">
              <w:rPr>
                <w:sz w:val="14"/>
                <w:szCs w:val="14"/>
                <w:lang w:val="en-US" w:eastAsia="en-US"/>
              </w:rPr>
              <w:t>WB IBRD 88080</w:t>
            </w:r>
          </w:p>
        </w:tc>
        <w:tc>
          <w:tcPr>
            <w:tcW w:w="1330" w:type="dxa"/>
            <w:tcBorders>
              <w:top w:val="nil"/>
              <w:left w:val="nil"/>
              <w:bottom w:val="single" w:sz="12" w:space="0" w:color="auto"/>
              <w:right w:val="single" w:sz="4" w:space="0" w:color="auto"/>
            </w:tcBorders>
            <w:shd w:val="clear" w:color="000000" w:fill="FFFFFF"/>
            <w:vAlign w:val="center"/>
            <w:hideMark/>
          </w:tcPr>
          <w:p w14:paraId="2ADC7C1A" w14:textId="77777777" w:rsidR="00C670FB" w:rsidRPr="00C670FB" w:rsidRDefault="00C670FB" w:rsidP="00C670FB">
            <w:pPr>
              <w:jc w:val="center"/>
              <w:rPr>
                <w:sz w:val="14"/>
                <w:szCs w:val="14"/>
                <w:lang w:val="en-US" w:eastAsia="en-US"/>
              </w:rPr>
            </w:pPr>
            <w:r w:rsidRPr="00C670FB">
              <w:rPr>
                <w:sz w:val="14"/>
                <w:szCs w:val="14"/>
                <w:lang w:val="en-US" w:eastAsia="en-US"/>
              </w:rPr>
              <w:t>30.08.2018. (Уговор о преносу средстава зај ма по Пројекту реструктурисања ЖРС који финансира Свјетска банка-Међународна банка за обнову и рзвој)</w:t>
            </w:r>
          </w:p>
        </w:tc>
        <w:tc>
          <w:tcPr>
            <w:tcW w:w="838" w:type="dxa"/>
            <w:tcBorders>
              <w:top w:val="nil"/>
              <w:left w:val="nil"/>
              <w:bottom w:val="single" w:sz="4" w:space="0" w:color="auto"/>
              <w:right w:val="single" w:sz="4" w:space="0" w:color="auto"/>
            </w:tcBorders>
            <w:shd w:val="clear" w:color="000000" w:fill="FFFFFF"/>
            <w:vAlign w:val="center"/>
            <w:hideMark/>
          </w:tcPr>
          <w:p w14:paraId="6791B10F" w14:textId="77777777" w:rsidR="00C670FB" w:rsidRPr="00C670FB" w:rsidRDefault="00C670FB" w:rsidP="00C670FB">
            <w:pPr>
              <w:jc w:val="center"/>
              <w:rPr>
                <w:sz w:val="14"/>
                <w:szCs w:val="14"/>
                <w:lang w:val="en-US" w:eastAsia="en-US"/>
              </w:rPr>
            </w:pPr>
            <w:r w:rsidRPr="00C670FB">
              <w:rPr>
                <w:sz w:val="14"/>
                <w:szCs w:val="14"/>
                <w:lang w:val="en-US" w:eastAsia="en-US"/>
              </w:rPr>
              <w:t>32 година (grace п.-7 год. урачунат у рок отплате)</w:t>
            </w:r>
          </w:p>
        </w:tc>
        <w:tc>
          <w:tcPr>
            <w:tcW w:w="1239" w:type="dxa"/>
            <w:tcBorders>
              <w:top w:val="nil"/>
              <w:left w:val="nil"/>
              <w:bottom w:val="single" w:sz="12" w:space="0" w:color="auto"/>
              <w:right w:val="single" w:sz="4" w:space="0" w:color="auto"/>
            </w:tcBorders>
            <w:shd w:val="clear" w:color="000000" w:fill="FFFFFF"/>
            <w:vAlign w:val="center"/>
            <w:hideMark/>
          </w:tcPr>
          <w:p w14:paraId="5B426E74" w14:textId="77777777" w:rsidR="00C670FB" w:rsidRPr="00C670FB" w:rsidRDefault="00C670FB" w:rsidP="00C670FB">
            <w:pPr>
              <w:jc w:val="center"/>
              <w:rPr>
                <w:sz w:val="14"/>
                <w:szCs w:val="14"/>
                <w:lang w:val="en-US" w:eastAsia="en-US"/>
              </w:rPr>
            </w:pPr>
            <w:r w:rsidRPr="00C670FB">
              <w:rPr>
                <w:sz w:val="14"/>
                <w:szCs w:val="14"/>
                <w:lang w:val="en-US" w:eastAsia="en-US"/>
              </w:rPr>
              <w:t>полугодишње</w:t>
            </w:r>
          </w:p>
        </w:tc>
        <w:tc>
          <w:tcPr>
            <w:tcW w:w="943" w:type="dxa"/>
            <w:tcBorders>
              <w:top w:val="nil"/>
              <w:left w:val="nil"/>
              <w:bottom w:val="single" w:sz="12" w:space="0" w:color="auto"/>
              <w:right w:val="single" w:sz="4" w:space="0" w:color="auto"/>
            </w:tcBorders>
            <w:shd w:val="clear" w:color="000000" w:fill="FFFFFF"/>
            <w:vAlign w:val="center"/>
            <w:hideMark/>
          </w:tcPr>
          <w:p w14:paraId="1E944876" w14:textId="77777777" w:rsidR="00C670FB" w:rsidRPr="00C670FB" w:rsidRDefault="00C670FB" w:rsidP="00C670FB">
            <w:pPr>
              <w:jc w:val="center"/>
              <w:rPr>
                <w:sz w:val="14"/>
                <w:szCs w:val="14"/>
                <w:lang w:val="en-US" w:eastAsia="en-US"/>
              </w:rPr>
            </w:pPr>
            <w:r w:rsidRPr="00C670FB">
              <w:rPr>
                <w:sz w:val="14"/>
                <w:szCs w:val="14"/>
                <w:lang w:val="en-US" w:eastAsia="en-US"/>
              </w:rPr>
              <w:t>до 15.05.2025.</w:t>
            </w:r>
          </w:p>
        </w:tc>
        <w:tc>
          <w:tcPr>
            <w:tcW w:w="1027" w:type="dxa"/>
            <w:tcBorders>
              <w:top w:val="nil"/>
              <w:left w:val="nil"/>
              <w:bottom w:val="single" w:sz="4" w:space="0" w:color="auto"/>
              <w:right w:val="single" w:sz="4" w:space="0" w:color="auto"/>
            </w:tcBorders>
            <w:shd w:val="clear" w:color="000000" w:fill="FFFFFF"/>
            <w:vAlign w:val="center"/>
            <w:hideMark/>
          </w:tcPr>
          <w:p w14:paraId="39AC950F" w14:textId="77777777" w:rsidR="00C670FB" w:rsidRPr="00C670FB" w:rsidRDefault="00C670FB" w:rsidP="00C670FB">
            <w:pPr>
              <w:jc w:val="center"/>
              <w:rPr>
                <w:sz w:val="14"/>
                <w:szCs w:val="14"/>
                <w:lang w:val="en-US" w:eastAsia="en-US"/>
              </w:rPr>
            </w:pPr>
            <w:r w:rsidRPr="00C670FB">
              <w:rPr>
                <w:sz w:val="14"/>
                <w:szCs w:val="14"/>
                <w:lang w:val="en-US" w:eastAsia="en-US"/>
              </w:rPr>
              <w:t>EURIBOR (6M) увећан за варијабилни распон</w:t>
            </w:r>
          </w:p>
        </w:tc>
        <w:tc>
          <w:tcPr>
            <w:tcW w:w="981" w:type="dxa"/>
            <w:tcBorders>
              <w:top w:val="nil"/>
              <w:left w:val="nil"/>
              <w:bottom w:val="single" w:sz="12" w:space="0" w:color="auto"/>
              <w:right w:val="single" w:sz="4" w:space="0" w:color="auto"/>
            </w:tcBorders>
            <w:shd w:val="clear" w:color="000000" w:fill="FFFFFF"/>
            <w:vAlign w:val="center"/>
            <w:hideMark/>
          </w:tcPr>
          <w:p w14:paraId="2CDF3126" w14:textId="77777777" w:rsidR="00C670FB" w:rsidRPr="00C670FB" w:rsidRDefault="00C670FB" w:rsidP="00C670FB">
            <w:pPr>
              <w:jc w:val="center"/>
              <w:rPr>
                <w:sz w:val="14"/>
                <w:szCs w:val="14"/>
                <w:lang w:val="en-US" w:eastAsia="en-US"/>
              </w:rPr>
            </w:pPr>
            <w:r w:rsidRPr="00C670FB">
              <w:rPr>
                <w:sz w:val="14"/>
                <w:szCs w:val="14"/>
                <w:lang w:val="en-US" w:eastAsia="en-US"/>
              </w:rPr>
              <w:t>16.624.555</w:t>
            </w:r>
          </w:p>
        </w:tc>
        <w:tc>
          <w:tcPr>
            <w:tcW w:w="981" w:type="dxa"/>
            <w:tcBorders>
              <w:top w:val="nil"/>
              <w:left w:val="nil"/>
              <w:bottom w:val="single" w:sz="12" w:space="0" w:color="auto"/>
              <w:right w:val="single" w:sz="4" w:space="0" w:color="auto"/>
            </w:tcBorders>
            <w:shd w:val="clear" w:color="000000" w:fill="FFFFFF"/>
            <w:vAlign w:val="center"/>
            <w:hideMark/>
          </w:tcPr>
          <w:p w14:paraId="096D4A56" w14:textId="77777777" w:rsidR="00C670FB" w:rsidRPr="00C670FB" w:rsidRDefault="00C670FB" w:rsidP="00C670FB">
            <w:pPr>
              <w:jc w:val="center"/>
              <w:rPr>
                <w:sz w:val="14"/>
                <w:szCs w:val="14"/>
                <w:lang w:val="en-US" w:eastAsia="en-US"/>
              </w:rPr>
            </w:pPr>
            <w:r w:rsidRPr="00C670FB">
              <w:rPr>
                <w:sz w:val="14"/>
                <w:szCs w:val="14"/>
                <w:lang w:val="en-US" w:eastAsia="en-US"/>
              </w:rPr>
              <w:t>5.066.622</w:t>
            </w:r>
          </w:p>
        </w:tc>
        <w:tc>
          <w:tcPr>
            <w:tcW w:w="1042" w:type="dxa"/>
            <w:tcBorders>
              <w:top w:val="nil"/>
              <w:left w:val="nil"/>
              <w:bottom w:val="single" w:sz="4" w:space="0" w:color="auto"/>
              <w:right w:val="single" w:sz="4" w:space="0" w:color="auto"/>
            </w:tcBorders>
            <w:shd w:val="clear" w:color="000000" w:fill="FFFFFF"/>
            <w:vAlign w:val="center"/>
            <w:hideMark/>
          </w:tcPr>
          <w:p w14:paraId="40C97C51" w14:textId="77777777" w:rsidR="00C670FB" w:rsidRPr="00C670FB" w:rsidRDefault="00C670FB" w:rsidP="00C670FB">
            <w:pPr>
              <w:jc w:val="center"/>
              <w:rPr>
                <w:sz w:val="14"/>
                <w:szCs w:val="14"/>
                <w:lang w:val="en-US" w:eastAsia="en-US"/>
              </w:rPr>
            </w:pPr>
            <w:r w:rsidRPr="00C670FB">
              <w:rPr>
                <w:sz w:val="14"/>
                <w:szCs w:val="14"/>
                <w:lang w:val="en-US" w:eastAsia="en-US"/>
              </w:rPr>
              <w:t>0</w:t>
            </w:r>
          </w:p>
        </w:tc>
        <w:tc>
          <w:tcPr>
            <w:tcW w:w="1043" w:type="dxa"/>
            <w:tcBorders>
              <w:top w:val="nil"/>
              <w:left w:val="nil"/>
              <w:bottom w:val="single" w:sz="12" w:space="0" w:color="auto"/>
              <w:right w:val="single" w:sz="4" w:space="0" w:color="auto"/>
            </w:tcBorders>
            <w:shd w:val="clear" w:color="000000" w:fill="FFFFFF"/>
            <w:vAlign w:val="center"/>
            <w:hideMark/>
          </w:tcPr>
          <w:p w14:paraId="0CB2F650" w14:textId="77777777" w:rsidR="00C670FB" w:rsidRPr="00C670FB" w:rsidRDefault="00C670FB" w:rsidP="00C670FB">
            <w:pPr>
              <w:jc w:val="center"/>
              <w:rPr>
                <w:sz w:val="14"/>
                <w:szCs w:val="14"/>
                <w:lang w:val="en-US" w:eastAsia="en-US"/>
              </w:rPr>
            </w:pPr>
            <w:r w:rsidRPr="00C670FB">
              <w:rPr>
                <w:sz w:val="14"/>
                <w:szCs w:val="14"/>
                <w:lang w:val="en-US" w:eastAsia="en-US"/>
              </w:rPr>
              <w:t>0</w:t>
            </w:r>
          </w:p>
        </w:tc>
        <w:tc>
          <w:tcPr>
            <w:tcW w:w="981" w:type="dxa"/>
            <w:tcBorders>
              <w:top w:val="nil"/>
              <w:left w:val="nil"/>
              <w:bottom w:val="single" w:sz="4" w:space="0" w:color="auto"/>
              <w:right w:val="single" w:sz="4" w:space="0" w:color="auto"/>
            </w:tcBorders>
            <w:shd w:val="clear" w:color="000000" w:fill="FFFFFF"/>
            <w:vAlign w:val="center"/>
            <w:hideMark/>
          </w:tcPr>
          <w:p w14:paraId="48A00818" w14:textId="77777777" w:rsidR="00C670FB" w:rsidRPr="00C670FB" w:rsidRDefault="00C670FB" w:rsidP="00C670FB">
            <w:pPr>
              <w:jc w:val="center"/>
              <w:rPr>
                <w:sz w:val="14"/>
                <w:szCs w:val="14"/>
                <w:lang w:val="en-US" w:eastAsia="en-US"/>
              </w:rPr>
            </w:pPr>
            <w:r w:rsidRPr="00C670FB">
              <w:rPr>
                <w:sz w:val="14"/>
                <w:szCs w:val="14"/>
                <w:lang w:val="en-US" w:eastAsia="en-US"/>
              </w:rPr>
              <w:t>0</w:t>
            </w:r>
          </w:p>
        </w:tc>
        <w:tc>
          <w:tcPr>
            <w:tcW w:w="905" w:type="dxa"/>
            <w:tcBorders>
              <w:top w:val="nil"/>
              <w:left w:val="nil"/>
              <w:bottom w:val="single" w:sz="4" w:space="0" w:color="auto"/>
              <w:right w:val="single" w:sz="4" w:space="0" w:color="auto"/>
            </w:tcBorders>
            <w:shd w:val="clear" w:color="000000" w:fill="FFFFFF"/>
            <w:vAlign w:val="center"/>
            <w:hideMark/>
          </w:tcPr>
          <w:p w14:paraId="3E6360ED" w14:textId="77777777" w:rsidR="00C670FB" w:rsidRPr="00C670FB" w:rsidRDefault="00C670FB" w:rsidP="00C670FB">
            <w:pPr>
              <w:jc w:val="center"/>
              <w:rPr>
                <w:sz w:val="14"/>
                <w:szCs w:val="14"/>
                <w:lang w:val="en-US" w:eastAsia="en-US"/>
              </w:rPr>
            </w:pPr>
            <w:r w:rsidRPr="00C670FB">
              <w:rPr>
                <w:sz w:val="14"/>
                <w:szCs w:val="14"/>
                <w:lang w:val="en-US" w:eastAsia="en-US"/>
              </w:rPr>
              <w:t>5.066.622</w:t>
            </w:r>
          </w:p>
        </w:tc>
        <w:tc>
          <w:tcPr>
            <w:tcW w:w="1195" w:type="dxa"/>
            <w:tcBorders>
              <w:top w:val="nil"/>
              <w:left w:val="nil"/>
              <w:bottom w:val="single" w:sz="4" w:space="0" w:color="auto"/>
              <w:right w:val="single" w:sz="4" w:space="0" w:color="auto"/>
            </w:tcBorders>
            <w:shd w:val="clear" w:color="000000" w:fill="FFFFFF"/>
            <w:vAlign w:val="center"/>
            <w:hideMark/>
          </w:tcPr>
          <w:p w14:paraId="058A46A2" w14:textId="77777777" w:rsidR="00C670FB" w:rsidRPr="00C670FB" w:rsidRDefault="00C670FB" w:rsidP="00C670FB">
            <w:pPr>
              <w:jc w:val="center"/>
              <w:rPr>
                <w:sz w:val="14"/>
                <w:szCs w:val="14"/>
                <w:lang w:val="en-US" w:eastAsia="en-US"/>
              </w:rPr>
            </w:pPr>
            <w:r w:rsidRPr="00C670FB">
              <w:rPr>
                <w:sz w:val="14"/>
                <w:szCs w:val="14"/>
                <w:lang w:val="en-US" w:eastAsia="en-US"/>
              </w:rPr>
              <w:t>3.572.033</w:t>
            </w:r>
          </w:p>
        </w:tc>
        <w:tc>
          <w:tcPr>
            <w:tcW w:w="1312" w:type="dxa"/>
            <w:tcBorders>
              <w:top w:val="nil"/>
              <w:left w:val="nil"/>
              <w:bottom w:val="single" w:sz="4" w:space="0" w:color="auto"/>
              <w:right w:val="single" w:sz="8" w:space="0" w:color="auto"/>
            </w:tcBorders>
            <w:shd w:val="clear" w:color="000000" w:fill="FFFFFF"/>
            <w:vAlign w:val="center"/>
            <w:hideMark/>
          </w:tcPr>
          <w:p w14:paraId="24C462DC" w14:textId="77777777" w:rsidR="00C670FB" w:rsidRPr="00C670FB" w:rsidRDefault="00C670FB" w:rsidP="00C670FB">
            <w:pPr>
              <w:jc w:val="center"/>
              <w:rPr>
                <w:sz w:val="14"/>
                <w:szCs w:val="14"/>
                <w:lang w:val="en-US" w:eastAsia="en-US"/>
              </w:rPr>
            </w:pPr>
            <w:r w:rsidRPr="00C670FB">
              <w:rPr>
                <w:sz w:val="14"/>
                <w:szCs w:val="14"/>
                <w:lang w:val="en-US" w:eastAsia="en-US"/>
              </w:rPr>
              <w:t>1.494.589</w:t>
            </w:r>
          </w:p>
        </w:tc>
      </w:tr>
      <w:tr w:rsidR="00C670FB" w:rsidRPr="00C670FB" w14:paraId="1A79F3A5" w14:textId="77777777" w:rsidTr="00C670FB">
        <w:trPr>
          <w:trHeight w:val="364"/>
          <w:jc w:val="center"/>
        </w:trPr>
        <w:tc>
          <w:tcPr>
            <w:tcW w:w="7305" w:type="dxa"/>
            <w:gridSpan w:val="7"/>
            <w:tcBorders>
              <w:top w:val="single" w:sz="12" w:space="0" w:color="auto"/>
              <w:left w:val="single" w:sz="8" w:space="0" w:color="auto"/>
              <w:bottom w:val="single" w:sz="8" w:space="0" w:color="auto"/>
              <w:right w:val="single" w:sz="12" w:space="0" w:color="auto"/>
            </w:tcBorders>
            <w:shd w:val="clear" w:color="auto" w:fill="BFBFBF" w:themeFill="background1" w:themeFillShade="BF"/>
            <w:vAlign w:val="center"/>
            <w:hideMark/>
          </w:tcPr>
          <w:p w14:paraId="3DA848CF" w14:textId="77777777" w:rsidR="00C670FB" w:rsidRPr="00C670FB" w:rsidRDefault="00C670FB" w:rsidP="00C670FB">
            <w:pPr>
              <w:rPr>
                <w:b/>
                <w:bCs/>
                <w:sz w:val="14"/>
                <w:szCs w:val="14"/>
                <w:lang w:val="en-US" w:eastAsia="en-US"/>
              </w:rPr>
            </w:pPr>
            <w:r w:rsidRPr="00C670FB">
              <w:rPr>
                <w:b/>
                <w:bCs/>
                <w:sz w:val="14"/>
                <w:szCs w:val="14"/>
                <w:lang w:val="en-US" w:eastAsia="en-US"/>
              </w:rPr>
              <w:t>УКУПНО У КМ</w:t>
            </w:r>
          </w:p>
        </w:tc>
        <w:tc>
          <w:tcPr>
            <w:tcW w:w="981" w:type="dxa"/>
            <w:tcBorders>
              <w:top w:val="nil"/>
              <w:left w:val="nil"/>
              <w:bottom w:val="single" w:sz="8" w:space="0" w:color="auto"/>
              <w:right w:val="single" w:sz="12" w:space="0" w:color="auto"/>
            </w:tcBorders>
            <w:shd w:val="clear" w:color="auto" w:fill="BFBFBF" w:themeFill="background1" w:themeFillShade="BF"/>
            <w:vAlign w:val="center"/>
            <w:hideMark/>
          </w:tcPr>
          <w:p w14:paraId="7BFE066F" w14:textId="77777777" w:rsidR="00C670FB" w:rsidRPr="00C670FB" w:rsidRDefault="00C670FB" w:rsidP="00C670FB">
            <w:pPr>
              <w:jc w:val="center"/>
              <w:rPr>
                <w:b/>
                <w:bCs/>
                <w:sz w:val="14"/>
                <w:szCs w:val="14"/>
                <w:lang w:val="en-US" w:eastAsia="en-US"/>
              </w:rPr>
            </w:pPr>
            <w:r w:rsidRPr="00C670FB">
              <w:rPr>
                <w:b/>
                <w:bCs/>
                <w:sz w:val="14"/>
                <w:szCs w:val="14"/>
                <w:lang w:val="en-US" w:eastAsia="en-US"/>
              </w:rPr>
              <w:t>232.351.920</w:t>
            </w:r>
          </w:p>
        </w:tc>
        <w:tc>
          <w:tcPr>
            <w:tcW w:w="981" w:type="dxa"/>
            <w:tcBorders>
              <w:top w:val="nil"/>
              <w:left w:val="nil"/>
              <w:bottom w:val="single" w:sz="8" w:space="0" w:color="auto"/>
              <w:right w:val="single" w:sz="12" w:space="0" w:color="auto"/>
            </w:tcBorders>
            <w:shd w:val="clear" w:color="auto" w:fill="BFBFBF" w:themeFill="background1" w:themeFillShade="BF"/>
            <w:vAlign w:val="center"/>
            <w:hideMark/>
          </w:tcPr>
          <w:p w14:paraId="5B49DD57" w14:textId="77777777" w:rsidR="00C670FB" w:rsidRPr="00C670FB" w:rsidRDefault="00C670FB" w:rsidP="00C670FB">
            <w:pPr>
              <w:jc w:val="center"/>
              <w:rPr>
                <w:b/>
                <w:bCs/>
                <w:sz w:val="14"/>
                <w:szCs w:val="14"/>
                <w:lang w:val="en-US" w:eastAsia="en-US"/>
              </w:rPr>
            </w:pPr>
            <w:r w:rsidRPr="00C670FB">
              <w:rPr>
                <w:b/>
                <w:bCs/>
                <w:sz w:val="14"/>
                <w:szCs w:val="14"/>
                <w:lang w:val="en-US" w:eastAsia="en-US"/>
              </w:rPr>
              <w:t>220.793.967</w:t>
            </w:r>
          </w:p>
        </w:tc>
        <w:tc>
          <w:tcPr>
            <w:tcW w:w="1042" w:type="dxa"/>
            <w:tcBorders>
              <w:top w:val="single" w:sz="12" w:space="0" w:color="auto"/>
              <w:left w:val="nil"/>
              <w:bottom w:val="single" w:sz="8" w:space="0" w:color="auto"/>
              <w:right w:val="single" w:sz="12" w:space="0" w:color="auto"/>
            </w:tcBorders>
            <w:shd w:val="clear" w:color="auto" w:fill="BFBFBF" w:themeFill="background1" w:themeFillShade="BF"/>
            <w:vAlign w:val="center"/>
            <w:hideMark/>
          </w:tcPr>
          <w:p w14:paraId="3BBD26C0" w14:textId="77777777" w:rsidR="00C670FB" w:rsidRPr="00C670FB" w:rsidRDefault="00C670FB" w:rsidP="00C670FB">
            <w:pPr>
              <w:jc w:val="center"/>
              <w:rPr>
                <w:b/>
                <w:bCs/>
                <w:sz w:val="14"/>
                <w:szCs w:val="14"/>
                <w:lang w:val="en-US" w:eastAsia="en-US"/>
              </w:rPr>
            </w:pPr>
            <w:r w:rsidRPr="00C670FB">
              <w:rPr>
                <w:b/>
                <w:bCs/>
                <w:sz w:val="14"/>
                <w:szCs w:val="14"/>
                <w:lang w:val="en-US" w:eastAsia="en-US"/>
              </w:rPr>
              <w:t>3.129.328</w:t>
            </w:r>
          </w:p>
        </w:tc>
        <w:tc>
          <w:tcPr>
            <w:tcW w:w="1043" w:type="dxa"/>
            <w:tcBorders>
              <w:top w:val="nil"/>
              <w:left w:val="nil"/>
              <w:bottom w:val="single" w:sz="8" w:space="0" w:color="auto"/>
              <w:right w:val="single" w:sz="12" w:space="0" w:color="auto"/>
            </w:tcBorders>
            <w:shd w:val="clear" w:color="auto" w:fill="BFBFBF" w:themeFill="background1" w:themeFillShade="BF"/>
            <w:vAlign w:val="center"/>
            <w:hideMark/>
          </w:tcPr>
          <w:p w14:paraId="62846CEA" w14:textId="77777777" w:rsidR="00C670FB" w:rsidRPr="00C670FB" w:rsidRDefault="00C670FB" w:rsidP="00C670FB">
            <w:pPr>
              <w:jc w:val="center"/>
              <w:rPr>
                <w:b/>
                <w:bCs/>
                <w:sz w:val="14"/>
                <w:szCs w:val="14"/>
                <w:lang w:val="en-US" w:eastAsia="en-US"/>
              </w:rPr>
            </w:pPr>
            <w:r w:rsidRPr="00C670FB">
              <w:rPr>
                <w:b/>
                <w:bCs/>
                <w:sz w:val="14"/>
                <w:szCs w:val="14"/>
                <w:lang w:val="en-US" w:eastAsia="en-US"/>
              </w:rPr>
              <w:t>139.518.580</w:t>
            </w:r>
          </w:p>
        </w:tc>
        <w:tc>
          <w:tcPr>
            <w:tcW w:w="981" w:type="dxa"/>
            <w:tcBorders>
              <w:top w:val="single" w:sz="12" w:space="0" w:color="auto"/>
              <w:left w:val="nil"/>
              <w:bottom w:val="single" w:sz="8" w:space="0" w:color="auto"/>
              <w:right w:val="single" w:sz="12" w:space="0" w:color="auto"/>
            </w:tcBorders>
            <w:shd w:val="clear" w:color="auto" w:fill="BFBFBF" w:themeFill="background1" w:themeFillShade="BF"/>
            <w:vAlign w:val="center"/>
            <w:hideMark/>
          </w:tcPr>
          <w:p w14:paraId="0D532CB2" w14:textId="77777777" w:rsidR="00C670FB" w:rsidRPr="00C670FB" w:rsidRDefault="00C670FB" w:rsidP="00C670FB">
            <w:pPr>
              <w:jc w:val="center"/>
              <w:rPr>
                <w:b/>
                <w:bCs/>
                <w:sz w:val="14"/>
                <w:szCs w:val="14"/>
                <w:lang w:val="en-US" w:eastAsia="en-US"/>
              </w:rPr>
            </w:pPr>
            <w:r w:rsidRPr="00C670FB">
              <w:rPr>
                <w:b/>
                <w:bCs/>
                <w:sz w:val="14"/>
                <w:szCs w:val="14"/>
                <w:lang w:val="en-US" w:eastAsia="en-US"/>
              </w:rPr>
              <w:t>142.647.908</w:t>
            </w:r>
          </w:p>
        </w:tc>
        <w:tc>
          <w:tcPr>
            <w:tcW w:w="905" w:type="dxa"/>
            <w:tcBorders>
              <w:top w:val="single" w:sz="12" w:space="0" w:color="auto"/>
              <w:left w:val="nil"/>
              <w:bottom w:val="single" w:sz="8" w:space="0" w:color="auto"/>
              <w:right w:val="single" w:sz="12" w:space="0" w:color="auto"/>
            </w:tcBorders>
            <w:shd w:val="clear" w:color="auto" w:fill="BFBFBF" w:themeFill="background1" w:themeFillShade="BF"/>
            <w:vAlign w:val="center"/>
            <w:hideMark/>
          </w:tcPr>
          <w:p w14:paraId="4AE65A6B" w14:textId="77777777" w:rsidR="00C670FB" w:rsidRPr="00C670FB" w:rsidRDefault="00C670FB" w:rsidP="00C670FB">
            <w:pPr>
              <w:jc w:val="center"/>
              <w:rPr>
                <w:b/>
                <w:bCs/>
                <w:sz w:val="14"/>
                <w:szCs w:val="14"/>
                <w:lang w:val="en-US" w:eastAsia="en-US"/>
              </w:rPr>
            </w:pPr>
            <w:r w:rsidRPr="00C670FB">
              <w:rPr>
                <w:b/>
                <w:bCs/>
                <w:sz w:val="14"/>
                <w:szCs w:val="14"/>
                <w:lang w:val="en-US" w:eastAsia="en-US"/>
              </w:rPr>
              <w:t>78.146.059</w:t>
            </w:r>
          </w:p>
        </w:tc>
        <w:tc>
          <w:tcPr>
            <w:tcW w:w="1195" w:type="dxa"/>
            <w:tcBorders>
              <w:top w:val="single" w:sz="12" w:space="0" w:color="auto"/>
              <w:left w:val="nil"/>
              <w:bottom w:val="single" w:sz="8" w:space="0" w:color="auto"/>
              <w:right w:val="single" w:sz="12" w:space="0" w:color="auto"/>
            </w:tcBorders>
            <w:shd w:val="clear" w:color="auto" w:fill="BFBFBF" w:themeFill="background1" w:themeFillShade="BF"/>
            <w:vAlign w:val="center"/>
            <w:hideMark/>
          </w:tcPr>
          <w:p w14:paraId="022785BB" w14:textId="77777777" w:rsidR="00C670FB" w:rsidRPr="00C670FB" w:rsidRDefault="00C670FB" w:rsidP="00C670FB">
            <w:pPr>
              <w:jc w:val="center"/>
              <w:rPr>
                <w:b/>
                <w:bCs/>
                <w:sz w:val="14"/>
                <w:szCs w:val="14"/>
                <w:lang w:val="en-US" w:eastAsia="en-US"/>
              </w:rPr>
            </w:pPr>
            <w:r w:rsidRPr="00C670FB">
              <w:rPr>
                <w:b/>
                <w:bCs/>
                <w:sz w:val="14"/>
                <w:szCs w:val="14"/>
                <w:lang w:val="en-US" w:eastAsia="en-US"/>
              </w:rPr>
              <w:t>217.691.920</w:t>
            </w:r>
          </w:p>
        </w:tc>
        <w:tc>
          <w:tcPr>
            <w:tcW w:w="1312" w:type="dxa"/>
            <w:tcBorders>
              <w:top w:val="single" w:sz="12" w:space="0" w:color="auto"/>
              <w:left w:val="nil"/>
              <w:bottom w:val="single" w:sz="8" w:space="0" w:color="auto"/>
              <w:right w:val="single" w:sz="8" w:space="0" w:color="auto"/>
            </w:tcBorders>
            <w:shd w:val="clear" w:color="auto" w:fill="BFBFBF" w:themeFill="background1" w:themeFillShade="BF"/>
            <w:vAlign w:val="center"/>
            <w:hideMark/>
          </w:tcPr>
          <w:p w14:paraId="4141F5A8" w14:textId="77777777" w:rsidR="00C670FB" w:rsidRPr="00C670FB" w:rsidRDefault="00C670FB" w:rsidP="00C670FB">
            <w:pPr>
              <w:jc w:val="center"/>
              <w:rPr>
                <w:b/>
                <w:bCs/>
                <w:sz w:val="14"/>
                <w:szCs w:val="14"/>
                <w:lang w:val="en-US" w:eastAsia="en-US"/>
              </w:rPr>
            </w:pPr>
            <w:r w:rsidRPr="00C670FB">
              <w:rPr>
                <w:b/>
                <w:bCs/>
                <w:sz w:val="14"/>
                <w:szCs w:val="14"/>
                <w:lang w:val="en-US" w:eastAsia="en-US"/>
              </w:rPr>
              <w:t>3.102.047</w:t>
            </w:r>
          </w:p>
        </w:tc>
      </w:tr>
    </w:tbl>
    <w:p w14:paraId="6556870A" w14:textId="63BB980D" w:rsidR="00891343" w:rsidRPr="00C670FB" w:rsidRDefault="00D57B8B" w:rsidP="008A6CAF">
      <w:pPr>
        <w:tabs>
          <w:tab w:val="left" w:pos="120"/>
          <w:tab w:val="left" w:pos="240"/>
          <w:tab w:val="left" w:pos="1080"/>
        </w:tabs>
        <w:jc w:val="center"/>
        <w:rPr>
          <w:b/>
          <w:i/>
          <w:sz w:val="20"/>
          <w:szCs w:val="20"/>
          <w:lang w:val="sr-Cyrl-CS" w:eastAsia="en-US"/>
        </w:rPr>
      </w:pPr>
      <w:r w:rsidRPr="00C670FB">
        <w:rPr>
          <w:b/>
          <w:i/>
          <w:sz w:val="20"/>
          <w:szCs w:val="20"/>
          <w:lang w:val="sr-Cyrl-CS" w:eastAsia="en-US"/>
        </w:rPr>
        <w:t xml:space="preserve">Табела </w:t>
      </w:r>
      <w:r w:rsidR="000B6EB2" w:rsidRPr="00C670FB">
        <w:rPr>
          <w:b/>
          <w:i/>
          <w:sz w:val="20"/>
          <w:szCs w:val="20"/>
          <w:lang w:val="sr-Cyrl-RS" w:eastAsia="en-US"/>
        </w:rPr>
        <w:t>3</w:t>
      </w:r>
      <w:r w:rsidR="007D2BBF">
        <w:rPr>
          <w:b/>
          <w:i/>
          <w:sz w:val="20"/>
          <w:szCs w:val="20"/>
          <w:lang w:val="en-US" w:eastAsia="en-US"/>
        </w:rPr>
        <w:t>6</w:t>
      </w:r>
      <w:r w:rsidRPr="00C670FB">
        <w:rPr>
          <w:b/>
          <w:i/>
          <w:sz w:val="20"/>
          <w:szCs w:val="20"/>
          <w:lang w:val="sr-Cyrl-CS" w:eastAsia="en-US"/>
        </w:rPr>
        <w:t>. Кредити у иностранству</w:t>
      </w:r>
    </w:p>
    <w:p w14:paraId="28799B40" w14:textId="2A6F39F3" w:rsidR="00891343" w:rsidRPr="000F6C7E" w:rsidRDefault="00891343" w:rsidP="00891343">
      <w:pPr>
        <w:tabs>
          <w:tab w:val="left" w:pos="120"/>
          <w:tab w:val="left" w:pos="240"/>
          <w:tab w:val="left" w:pos="1080"/>
        </w:tabs>
        <w:jc w:val="both"/>
        <w:rPr>
          <w:b/>
          <w:color w:val="FF0000"/>
          <w:sz w:val="22"/>
          <w:szCs w:val="22"/>
          <w:lang w:val="ru-RU" w:eastAsia="en-US"/>
        </w:rPr>
      </w:pPr>
    </w:p>
    <w:p w14:paraId="60E47310" w14:textId="69096521" w:rsidR="00D57B8B" w:rsidRPr="000A569F" w:rsidRDefault="00D57B8B" w:rsidP="008A6CAF">
      <w:pPr>
        <w:tabs>
          <w:tab w:val="left" w:pos="120"/>
          <w:tab w:val="left" w:pos="240"/>
          <w:tab w:val="left" w:pos="1080"/>
        </w:tabs>
        <w:jc w:val="both"/>
        <w:rPr>
          <w:b/>
          <w:sz w:val="22"/>
          <w:szCs w:val="22"/>
          <w:lang w:val="ru-RU" w:eastAsia="en-US"/>
        </w:rPr>
      </w:pPr>
      <w:r w:rsidRPr="000A569F">
        <w:rPr>
          <w:b/>
          <w:sz w:val="22"/>
          <w:szCs w:val="22"/>
          <w:lang w:val="ru-RU" w:eastAsia="en-US"/>
        </w:rPr>
        <w:t>Намјена иностраних кредита:</w:t>
      </w:r>
    </w:p>
    <w:p w14:paraId="4471EEC2" w14:textId="77777777" w:rsidR="00B21E3A" w:rsidRPr="000A569F" w:rsidRDefault="00B21E3A" w:rsidP="008A6CAF">
      <w:pPr>
        <w:tabs>
          <w:tab w:val="left" w:pos="120"/>
          <w:tab w:val="left" w:pos="240"/>
          <w:tab w:val="left" w:pos="1080"/>
        </w:tabs>
        <w:ind w:firstLine="360"/>
        <w:jc w:val="both"/>
        <w:rPr>
          <w:b/>
          <w:sz w:val="22"/>
          <w:szCs w:val="22"/>
          <w:lang w:val="ru-RU" w:eastAsia="en-US"/>
        </w:rPr>
      </w:pPr>
    </w:p>
    <w:p w14:paraId="371F168A" w14:textId="77777777" w:rsidR="00955906" w:rsidRPr="000A569F" w:rsidRDefault="00D57B8B" w:rsidP="008A6CAF">
      <w:pPr>
        <w:pStyle w:val="ListParagraph"/>
        <w:numPr>
          <w:ilvl w:val="1"/>
          <w:numId w:val="10"/>
        </w:numPr>
        <w:tabs>
          <w:tab w:val="left" w:pos="120"/>
          <w:tab w:val="left" w:pos="240"/>
          <w:tab w:val="left" w:pos="1080"/>
        </w:tabs>
        <w:ind w:left="870" w:right="-510"/>
        <w:jc w:val="both"/>
        <w:rPr>
          <w:rFonts w:ascii="Times New Roman" w:hAnsi="Times New Roman" w:cs="Times New Roman"/>
          <w:bCs/>
          <w:sz w:val="24"/>
          <w:szCs w:val="24"/>
          <w:lang w:val="sr-Latn-CS" w:eastAsia="en-US"/>
        </w:rPr>
      </w:pPr>
      <w:r w:rsidRPr="000A569F">
        <w:rPr>
          <w:rFonts w:ascii="Times New Roman" w:hAnsi="Times New Roman" w:cs="Times New Roman"/>
          <w:bCs/>
          <w:sz w:val="24"/>
          <w:szCs w:val="24"/>
          <w:lang w:val="sr-Latn-CS" w:eastAsia="en-US"/>
        </w:rPr>
        <w:t>ЕИБ 21127 – обнова пруга и реконструкција, санација мостова, тунела, станица и радионица, модернизација сигнализације, телекомуникација, електрификација, куповина машина за одржавање пруга</w:t>
      </w:r>
      <w:r w:rsidR="00955906" w:rsidRPr="000A569F">
        <w:rPr>
          <w:rFonts w:ascii="Times New Roman" w:hAnsi="Times New Roman" w:cs="Times New Roman"/>
          <w:bCs/>
          <w:sz w:val="24"/>
          <w:szCs w:val="24"/>
          <w:lang w:val="sr-Latn-CS" w:eastAsia="en-US"/>
        </w:rPr>
        <w:t>;</w:t>
      </w:r>
    </w:p>
    <w:p w14:paraId="3EB06AEC" w14:textId="77777777" w:rsidR="00955906" w:rsidRPr="000A569F" w:rsidRDefault="00D57B8B" w:rsidP="008A6CAF">
      <w:pPr>
        <w:pStyle w:val="ListParagraph"/>
        <w:numPr>
          <w:ilvl w:val="1"/>
          <w:numId w:val="10"/>
        </w:numPr>
        <w:tabs>
          <w:tab w:val="left" w:pos="120"/>
          <w:tab w:val="left" w:pos="240"/>
          <w:tab w:val="left" w:pos="1080"/>
        </w:tabs>
        <w:ind w:left="870" w:right="-510"/>
        <w:jc w:val="both"/>
        <w:rPr>
          <w:rFonts w:ascii="Times New Roman" w:hAnsi="Times New Roman" w:cs="Times New Roman"/>
          <w:bCs/>
          <w:sz w:val="24"/>
          <w:szCs w:val="24"/>
          <w:lang w:val="sr-Latn-CS" w:eastAsia="en-US"/>
        </w:rPr>
      </w:pPr>
      <w:r w:rsidRPr="000A569F">
        <w:rPr>
          <w:rFonts w:ascii="Times New Roman" w:hAnsi="Times New Roman" w:cs="Times New Roman"/>
          <w:bCs/>
          <w:sz w:val="24"/>
          <w:szCs w:val="24"/>
          <w:lang w:val="sr-Latn-CS" w:eastAsia="en-US"/>
        </w:rPr>
        <w:t xml:space="preserve">ЕБРД </w:t>
      </w:r>
      <w:r w:rsidRPr="000A569F">
        <w:rPr>
          <w:rFonts w:ascii="Times New Roman" w:hAnsi="Times New Roman" w:cs="Times New Roman"/>
          <w:sz w:val="24"/>
          <w:szCs w:val="24"/>
          <w:lang w:eastAsia="en-US"/>
        </w:rPr>
        <w:t>944</w:t>
      </w:r>
      <w:r w:rsidRPr="000A569F">
        <w:rPr>
          <w:rFonts w:ascii="Times New Roman" w:hAnsi="Times New Roman" w:cs="Times New Roman"/>
          <w:bCs/>
          <w:sz w:val="24"/>
          <w:szCs w:val="24"/>
          <w:lang w:val="sr-Latn-CS" w:eastAsia="en-US"/>
        </w:rPr>
        <w:t xml:space="preserve"> – реинсталирање опреме за контролу возова - сигнализација и улагање у опрему за одржавање пруга;</w:t>
      </w:r>
    </w:p>
    <w:p w14:paraId="1102C1D2" w14:textId="77777777" w:rsidR="00955906" w:rsidRPr="000A569F" w:rsidRDefault="00D57B8B" w:rsidP="008A6CAF">
      <w:pPr>
        <w:pStyle w:val="ListParagraph"/>
        <w:numPr>
          <w:ilvl w:val="1"/>
          <w:numId w:val="10"/>
        </w:numPr>
        <w:tabs>
          <w:tab w:val="left" w:pos="120"/>
          <w:tab w:val="left" w:pos="240"/>
          <w:tab w:val="left" w:pos="1080"/>
        </w:tabs>
        <w:ind w:left="870" w:right="-510"/>
        <w:jc w:val="both"/>
        <w:rPr>
          <w:rFonts w:ascii="Times New Roman" w:hAnsi="Times New Roman" w:cs="Times New Roman"/>
          <w:bCs/>
          <w:sz w:val="24"/>
          <w:szCs w:val="24"/>
          <w:lang w:val="sr-Latn-CS" w:eastAsia="en-US"/>
        </w:rPr>
      </w:pPr>
      <w:r w:rsidRPr="000A569F">
        <w:rPr>
          <w:rFonts w:ascii="Times New Roman" w:hAnsi="Times New Roman" w:cs="Times New Roman"/>
          <w:bCs/>
          <w:sz w:val="24"/>
          <w:szCs w:val="24"/>
          <w:lang w:val="sr-Latn-CS" w:eastAsia="en-US"/>
        </w:rPr>
        <w:t>ЕБРД  35418 - обнова пруге и објеката на дионици Костајница – Јошавка, санација станичне и пружне сигнализације на одабраним станицама и приоритетним дионицама, санација електровучних подстаница и контактне мреже, обнова основних телекомуникационих уређаја, консултантске услуге за пројектовање, набавку и надзор</w:t>
      </w:r>
      <w:r w:rsidRPr="000A569F">
        <w:rPr>
          <w:rFonts w:ascii="Times New Roman" w:hAnsi="Times New Roman" w:cs="Times New Roman"/>
          <w:bCs/>
          <w:sz w:val="24"/>
          <w:szCs w:val="24"/>
          <w:lang w:eastAsia="en-US"/>
        </w:rPr>
        <w:t>;</w:t>
      </w:r>
    </w:p>
    <w:p w14:paraId="31D23FD9" w14:textId="4F31F228" w:rsidR="00955906" w:rsidRPr="000A569F" w:rsidRDefault="00D57B8B" w:rsidP="008A6CAF">
      <w:pPr>
        <w:pStyle w:val="ListParagraph"/>
        <w:numPr>
          <w:ilvl w:val="1"/>
          <w:numId w:val="10"/>
        </w:numPr>
        <w:tabs>
          <w:tab w:val="left" w:pos="120"/>
          <w:tab w:val="left" w:pos="240"/>
          <w:tab w:val="left" w:pos="1080"/>
        </w:tabs>
        <w:ind w:left="870" w:right="-510"/>
        <w:jc w:val="both"/>
        <w:rPr>
          <w:rFonts w:ascii="Times New Roman" w:hAnsi="Times New Roman" w:cs="Times New Roman"/>
          <w:bCs/>
          <w:sz w:val="24"/>
          <w:szCs w:val="24"/>
          <w:lang w:val="sr-Latn-CS" w:eastAsia="en-US"/>
        </w:rPr>
      </w:pPr>
      <w:r w:rsidRPr="000A569F">
        <w:rPr>
          <w:rFonts w:ascii="Times New Roman" w:hAnsi="Times New Roman" w:cs="Times New Roman"/>
          <w:sz w:val="24"/>
          <w:szCs w:val="24"/>
          <w:lang w:val="sr-Latn-CS" w:eastAsia="en-US"/>
        </w:rPr>
        <w:t>Кредит П</w:t>
      </w:r>
      <w:r w:rsidR="00173241" w:rsidRPr="000A569F">
        <w:rPr>
          <w:rFonts w:ascii="Times New Roman" w:hAnsi="Times New Roman" w:cs="Times New Roman"/>
          <w:sz w:val="24"/>
          <w:szCs w:val="24"/>
          <w:lang w:val="sr-Cyrl-RS" w:eastAsia="en-US"/>
        </w:rPr>
        <w:t>ортугалске Владе</w:t>
      </w:r>
      <w:r w:rsidRPr="000A569F">
        <w:rPr>
          <w:rFonts w:ascii="Times New Roman" w:hAnsi="Times New Roman" w:cs="Times New Roman"/>
          <w:sz w:val="24"/>
          <w:szCs w:val="24"/>
          <w:lang w:val="sr-Latn-CS" w:eastAsia="en-US"/>
        </w:rPr>
        <w:t xml:space="preserve"> – набавка жељезничких вагона</w:t>
      </w:r>
      <w:r w:rsidRPr="000A569F">
        <w:rPr>
          <w:rFonts w:ascii="Times New Roman" w:hAnsi="Times New Roman" w:cs="Times New Roman"/>
          <w:sz w:val="24"/>
          <w:szCs w:val="24"/>
          <w:lang w:eastAsia="en-US"/>
        </w:rPr>
        <w:t>;</w:t>
      </w:r>
    </w:p>
    <w:p w14:paraId="69E84843" w14:textId="25474D6A" w:rsidR="00955906" w:rsidRPr="000A569F" w:rsidRDefault="00D57B8B" w:rsidP="008A6CAF">
      <w:pPr>
        <w:pStyle w:val="ListParagraph"/>
        <w:numPr>
          <w:ilvl w:val="1"/>
          <w:numId w:val="10"/>
        </w:numPr>
        <w:tabs>
          <w:tab w:val="left" w:pos="120"/>
          <w:tab w:val="left" w:pos="240"/>
          <w:tab w:val="left" w:pos="1080"/>
        </w:tabs>
        <w:ind w:left="870" w:right="-510"/>
        <w:jc w:val="both"/>
        <w:rPr>
          <w:rFonts w:ascii="Times New Roman" w:hAnsi="Times New Roman" w:cs="Times New Roman"/>
          <w:bCs/>
          <w:sz w:val="24"/>
          <w:szCs w:val="24"/>
          <w:lang w:val="sr-Latn-CS" w:eastAsia="en-US"/>
        </w:rPr>
      </w:pPr>
      <w:r w:rsidRPr="000A569F">
        <w:rPr>
          <w:rFonts w:ascii="Times New Roman" w:hAnsi="Times New Roman" w:cs="Times New Roman"/>
          <w:sz w:val="24"/>
          <w:szCs w:val="24"/>
          <w:lang w:val="sr-Latn-CS" w:eastAsia="en-US"/>
        </w:rPr>
        <w:t xml:space="preserve">Кредит Републике Пољске – </w:t>
      </w:r>
      <w:r w:rsidRPr="000A569F">
        <w:rPr>
          <w:rFonts w:ascii="Times New Roman" w:hAnsi="Times New Roman" w:cs="Times New Roman"/>
          <w:sz w:val="24"/>
          <w:szCs w:val="24"/>
          <w:lang w:eastAsia="en-US"/>
        </w:rPr>
        <w:t>кредит искоришћен за набавку</w:t>
      </w:r>
      <w:r w:rsidRPr="000A569F">
        <w:rPr>
          <w:rFonts w:ascii="Times New Roman" w:hAnsi="Times New Roman" w:cs="Times New Roman"/>
          <w:sz w:val="24"/>
          <w:szCs w:val="24"/>
          <w:lang w:val="sr-Latn-CS" w:eastAsia="en-US"/>
        </w:rPr>
        <w:t xml:space="preserve"> 200 теретних вагона </w:t>
      </w:r>
      <w:r w:rsidRPr="000A569F">
        <w:rPr>
          <w:rFonts w:ascii="Times New Roman" w:hAnsi="Times New Roman" w:cs="Times New Roman"/>
          <w:sz w:val="24"/>
          <w:szCs w:val="24"/>
          <w:lang w:eastAsia="en-US"/>
        </w:rPr>
        <w:t>у 2011. години и машинске опреме за радионице</w:t>
      </w:r>
      <w:r w:rsidR="003E3F01" w:rsidRPr="000A569F">
        <w:rPr>
          <w:rFonts w:ascii="Times New Roman" w:hAnsi="Times New Roman" w:cs="Times New Roman"/>
          <w:sz w:val="24"/>
          <w:szCs w:val="24"/>
          <w:lang w:val="sr-Cyrl-RS" w:eastAsia="en-US"/>
        </w:rPr>
        <w:t xml:space="preserve"> </w:t>
      </w:r>
      <w:r w:rsidRPr="000A569F">
        <w:rPr>
          <w:rFonts w:ascii="Times New Roman" w:hAnsi="Times New Roman" w:cs="Times New Roman"/>
          <w:sz w:val="24"/>
          <w:szCs w:val="24"/>
          <w:lang w:eastAsia="en-US"/>
        </w:rPr>
        <w:t>ОШВ</w:t>
      </w:r>
      <w:r w:rsidRPr="000A569F">
        <w:rPr>
          <w:rFonts w:ascii="Times New Roman" w:hAnsi="Times New Roman" w:cs="Times New Roman"/>
          <w:sz w:val="24"/>
          <w:szCs w:val="24"/>
          <w:lang w:val="sr-Latn-BA" w:eastAsia="en-US"/>
        </w:rPr>
        <w:t>;</w:t>
      </w:r>
    </w:p>
    <w:p w14:paraId="0F2929C7" w14:textId="77777777" w:rsidR="00D57B8B" w:rsidRPr="000A569F" w:rsidRDefault="00D57B8B" w:rsidP="008A6CAF">
      <w:pPr>
        <w:pStyle w:val="ListParagraph"/>
        <w:numPr>
          <w:ilvl w:val="1"/>
          <w:numId w:val="10"/>
        </w:numPr>
        <w:tabs>
          <w:tab w:val="left" w:pos="120"/>
          <w:tab w:val="left" w:pos="240"/>
          <w:tab w:val="left" w:pos="1080"/>
        </w:tabs>
        <w:ind w:left="870" w:right="-510"/>
        <w:jc w:val="both"/>
        <w:rPr>
          <w:rFonts w:ascii="Times New Roman" w:hAnsi="Times New Roman" w:cs="Times New Roman"/>
          <w:bCs/>
          <w:sz w:val="24"/>
          <w:szCs w:val="24"/>
          <w:lang w:val="sr-Latn-CS" w:eastAsia="en-US"/>
        </w:rPr>
      </w:pPr>
      <w:r w:rsidRPr="000A569F">
        <w:rPr>
          <w:rFonts w:ascii="Times New Roman" w:hAnsi="Times New Roman" w:cs="Times New Roman"/>
          <w:sz w:val="24"/>
          <w:szCs w:val="24"/>
          <w:lang w:eastAsia="en-US"/>
        </w:rPr>
        <w:t>Кредит Владе Републике Србије – набавка нових теретних вагона, обнављање и ремонт постојећих возних средстава подизањем нив</w:t>
      </w:r>
      <w:r w:rsidR="00955906" w:rsidRPr="000A569F">
        <w:rPr>
          <w:rFonts w:ascii="Times New Roman" w:hAnsi="Times New Roman" w:cs="Times New Roman"/>
          <w:sz w:val="24"/>
          <w:szCs w:val="24"/>
          <w:lang w:eastAsia="en-US"/>
        </w:rPr>
        <w:t>оа њихове техничке опремљености;</w:t>
      </w:r>
    </w:p>
    <w:p w14:paraId="39347F4D" w14:textId="77777777" w:rsidR="00955906" w:rsidRPr="000A569F" w:rsidRDefault="00955906" w:rsidP="008A6CAF">
      <w:pPr>
        <w:pStyle w:val="ListParagraph"/>
        <w:numPr>
          <w:ilvl w:val="1"/>
          <w:numId w:val="10"/>
        </w:numPr>
        <w:tabs>
          <w:tab w:val="left" w:pos="120"/>
          <w:tab w:val="left" w:pos="240"/>
          <w:tab w:val="left" w:pos="1080"/>
        </w:tabs>
        <w:ind w:left="870" w:right="-510"/>
        <w:jc w:val="both"/>
        <w:rPr>
          <w:rFonts w:ascii="Times New Roman" w:hAnsi="Times New Roman" w:cs="Times New Roman"/>
          <w:bCs/>
          <w:sz w:val="24"/>
          <w:szCs w:val="24"/>
          <w:lang w:val="sr-Latn-CS" w:eastAsia="en-US"/>
        </w:rPr>
      </w:pPr>
      <w:r w:rsidRPr="000A569F">
        <w:rPr>
          <w:rFonts w:ascii="Times New Roman" w:hAnsi="Times New Roman" w:cs="Times New Roman"/>
          <w:sz w:val="24"/>
          <w:szCs w:val="24"/>
        </w:rPr>
        <w:t>Кредит WB IBRD 88080 – за реализацију и финансирање компоненти реструктурисања и то: финансијског реструктурисања, реструктурисања радне снаге и организационог реструктурисања.</w:t>
      </w:r>
    </w:p>
    <w:p w14:paraId="7C282897" w14:textId="77777777" w:rsidR="00955906" w:rsidRPr="000F6C7E" w:rsidRDefault="00955906" w:rsidP="00955906">
      <w:pPr>
        <w:tabs>
          <w:tab w:val="left" w:pos="120"/>
          <w:tab w:val="left" w:pos="240"/>
          <w:tab w:val="left" w:pos="1080"/>
        </w:tabs>
        <w:jc w:val="both"/>
        <w:rPr>
          <w:b/>
          <w:color w:val="FF0000"/>
          <w:sz w:val="20"/>
          <w:szCs w:val="20"/>
          <w:lang w:eastAsia="en-US"/>
        </w:rPr>
        <w:sectPr w:rsidR="00955906" w:rsidRPr="000F6C7E" w:rsidSect="00BA39E2">
          <w:footerReference w:type="default" r:id="rId15"/>
          <w:type w:val="nextColumn"/>
          <w:pgSz w:w="16838" w:h="11906" w:orient="landscape" w:code="9"/>
          <w:pgMar w:top="1298" w:right="1440" w:bottom="1440" w:left="1151" w:header="0" w:footer="706" w:gutter="0"/>
          <w:pgBorders w:offsetFrom="page">
            <w:bottom w:val="single" w:sz="4" w:space="24" w:color="auto"/>
          </w:pgBorders>
          <w:cols w:space="720"/>
          <w:vAlign w:val="center"/>
          <w:docGrid w:linePitch="360"/>
        </w:sectPr>
      </w:pPr>
    </w:p>
    <w:p w14:paraId="050F6FE8" w14:textId="086BB4E8" w:rsidR="00D57B8B" w:rsidRPr="00B91F88" w:rsidRDefault="00283992" w:rsidP="00283992">
      <w:pPr>
        <w:tabs>
          <w:tab w:val="left" w:pos="120"/>
          <w:tab w:val="left" w:pos="240"/>
          <w:tab w:val="left" w:pos="1080"/>
        </w:tabs>
        <w:jc w:val="right"/>
        <w:rPr>
          <w:b/>
          <w:i/>
          <w:sz w:val="16"/>
          <w:szCs w:val="16"/>
          <w:lang w:val="sr-Cyrl-RS" w:eastAsia="en-US"/>
        </w:rPr>
      </w:pPr>
      <w:r w:rsidRPr="00B91F88">
        <w:rPr>
          <w:b/>
          <w:i/>
          <w:sz w:val="16"/>
          <w:szCs w:val="16"/>
          <w:lang w:val="sr-Cyrl-RS" w:eastAsia="en-US"/>
        </w:rPr>
        <w:lastRenderedPageBreak/>
        <w:t>(у КМ)</w:t>
      </w:r>
    </w:p>
    <w:tbl>
      <w:tblPr>
        <w:tblW w:w="11102" w:type="dxa"/>
        <w:jc w:val="center"/>
        <w:tblLook w:val="04A0" w:firstRow="1" w:lastRow="0" w:firstColumn="1" w:lastColumn="0" w:noHBand="0" w:noVBand="1"/>
      </w:tblPr>
      <w:tblGrid>
        <w:gridCol w:w="1602"/>
        <w:gridCol w:w="1834"/>
        <w:gridCol w:w="1312"/>
        <w:gridCol w:w="1196"/>
        <w:gridCol w:w="1740"/>
        <w:gridCol w:w="1081"/>
        <w:gridCol w:w="1139"/>
        <w:gridCol w:w="1198"/>
      </w:tblGrid>
      <w:tr w:rsidR="00B91F88" w:rsidRPr="00B91F88" w14:paraId="3FAB22CE" w14:textId="77777777" w:rsidTr="00B91F88">
        <w:trPr>
          <w:trHeight w:val="137"/>
          <w:jc w:val="center"/>
        </w:trPr>
        <w:tc>
          <w:tcPr>
            <w:tcW w:w="1602" w:type="dxa"/>
            <w:vMerge w:val="restart"/>
            <w:tcBorders>
              <w:top w:val="single" w:sz="8" w:space="0" w:color="auto"/>
              <w:left w:val="single" w:sz="8" w:space="0" w:color="auto"/>
              <w:bottom w:val="double" w:sz="6" w:space="0" w:color="000000"/>
              <w:right w:val="single" w:sz="4" w:space="0" w:color="auto"/>
            </w:tcBorders>
            <w:shd w:val="clear" w:color="auto" w:fill="BFBFBF" w:themeFill="background1" w:themeFillShade="BF"/>
            <w:vAlign w:val="center"/>
            <w:hideMark/>
          </w:tcPr>
          <w:p w14:paraId="35EEE797" w14:textId="77777777" w:rsidR="00B91F88" w:rsidRPr="00B91F88" w:rsidRDefault="00B91F88" w:rsidP="00B91F88">
            <w:pPr>
              <w:jc w:val="center"/>
              <w:rPr>
                <w:b/>
                <w:sz w:val="18"/>
                <w:szCs w:val="18"/>
                <w:lang w:val="en-US" w:eastAsia="en-US"/>
              </w:rPr>
            </w:pPr>
            <w:r w:rsidRPr="00B91F88">
              <w:rPr>
                <w:b/>
                <w:sz w:val="18"/>
                <w:szCs w:val="18"/>
                <w:lang w:val="en-US" w:eastAsia="en-US"/>
              </w:rPr>
              <w:t>Давалац кредитa</w:t>
            </w:r>
          </w:p>
        </w:tc>
        <w:tc>
          <w:tcPr>
            <w:tcW w:w="1834" w:type="dxa"/>
            <w:vMerge w:val="restart"/>
            <w:tcBorders>
              <w:top w:val="single" w:sz="8" w:space="0" w:color="auto"/>
              <w:left w:val="single" w:sz="4" w:space="0" w:color="auto"/>
              <w:bottom w:val="double" w:sz="6" w:space="0" w:color="000000"/>
              <w:right w:val="single" w:sz="4" w:space="0" w:color="auto"/>
            </w:tcBorders>
            <w:shd w:val="clear" w:color="auto" w:fill="BFBFBF" w:themeFill="background1" w:themeFillShade="BF"/>
            <w:vAlign w:val="center"/>
            <w:hideMark/>
          </w:tcPr>
          <w:p w14:paraId="293763C0" w14:textId="77777777" w:rsidR="00B91F88" w:rsidRPr="00B91F88" w:rsidRDefault="00B91F88" w:rsidP="00B91F88">
            <w:pPr>
              <w:jc w:val="center"/>
              <w:rPr>
                <w:b/>
                <w:sz w:val="18"/>
                <w:szCs w:val="18"/>
                <w:lang w:val="en-US" w:eastAsia="en-US"/>
              </w:rPr>
            </w:pPr>
            <w:r w:rsidRPr="00B91F88">
              <w:rPr>
                <w:b/>
                <w:sz w:val="18"/>
                <w:szCs w:val="18"/>
                <w:lang w:val="en-US" w:eastAsia="en-US"/>
              </w:rPr>
              <w:t>Датум доспијећа анутиета</w:t>
            </w:r>
          </w:p>
        </w:tc>
        <w:tc>
          <w:tcPr>
            <w:tcW w:w="4248" w:type="dxa"/>
            <w:gridSpan w:val="3"/>
            <w:tcBorders>
              <w:top w:val="single" w:sz="8" w:space="0" w:color="auto"/>
              <w:left w:val="nil"/>
              <w:bottom w:val="single" w:sz="4" w:space="0" w:color="auto"/>
              <w:right w:val="single" w:sz="4" w:space="0" w:color="auto"/>
            </w:tcBorders>
            <w:shd w:val="clear" w:color="auto" w:fill="BFBFBF" w:themeFill="background1" w:themeFillShade="BF"/>
            <w:vAlign w:val="center"/>
            <w:hideMark/>
          </w:tcPr>
          <w:p w14:paraId="4CFA72B3" w14:textId="1702D31B" w:rsidR="00B91F88" w:rsidRPr="00B91F88" w:rsidRDefault="00B91F88" w:rsidP="00B91F88">
            <w:pPr>
              <w:jc w:val="center"/>
              <w:rPr>
                <w:b/>
                <w:bCs/>
                <w:sz w:val="18"/>
                <w:szCs w:val="18"/>
                <w:lang w:val="en-US" w:eastAsia="en-US"/>
              </w:rPr>
            </w:pPr>
            <w:r>
              <w:rPr>
                <w:b/>
                <w:bCs/>
                <w:sz w:val="18"/>
                <w:szCs w:val="18"/>
                <w:lang w:val="en-US" w:eastAsia="en-US"/>
              </w:rPr>
              <w:t xml:space="preserve">Остварење 2021. </w:t>
            </w:r>
          </w:p>
        </w:tc>
        <w:tc>
          <w:tcPr>
            <w:tcW w:w="3418" w:type="dxa"/>
            <w:gridSpan w:val="3"/>
            <w:tcBorders>
              <w:top w:val="single" w:sz="8" w:space="0" w:color="auto"/>
              <w:left w:val="nil"/>
              <w:bottom w:val="single" w:sz="4" w:space="0" w:color="auto"/>
              <w:right w:val="single" w:sz="8" w:space="0" w:color="000000"/>
            </w:tcBorders>
            <w:shd w:val="clear" w:color="auto" w:fill="BFBFBF" w:themeFill="background1" w:themeFillShade="BF"/>
            <w:vAlign w:val="center"/>
            <w:hideMark/>
          </w:tcPr>
          <w:p w14:paraId="3F0F0E7A" w14:textId="1D13416A" w:rsidR="00B91F88" w:rsidRPr="00B91F88" w:rsidRDefault="00B91F88" w:rsidP="00B91F88">
            <w:pPr>
              <w:jc w:val="center"/>
              <w:rPr>
                <w:b/>
                <w:bCs/>
                <w:sz w:val="18"/>
                <w:szCs w:val="18"/>
                <w:lang w:val="en-US" w:eastAsia="en-US"/>
              </w:rPr>
            </w:pPr>
            <w:r>
              <w:rPr>
                <w:b/>
                <w:bCs/>
                <w:sz w:val="18"/>
                <w:szCs w:val="18"/>
                <w:lang w:val="en-US" w:eastAsia="en-US"/>
              </w:rPr>
              <w:t xml:space="preserve">Остварење 2022. </w:t>
            </w:r>
          </w:p>
        </w:tc>
      </w:tr>
      <w:tr w:rsidR="00B91F88" w:rsidRPr="00B91F88" w14:paraId="2BE1755B" w14:textId="77777777" w:rsidTr="00B91F88">
        <w:trPr>
          <w:trHeight w:val="312"/>
          <w:jc w:val="center"/>
        </w:trPr>
        <w:tc>
          <w:tcPr>
            <w:tcW w:w="1602" w:type="dxa"/>
            <w:vMerge/>
            <w:tcBorders>
              <w:top w:val="single" w:sz="8" w:space="0" w:color="auto"/>
              <w:left w:val="single" w:sz="8" w:space="0" w:color="auto"/>
              <w:bottom w:val="double" w:sz="6" w:space="0" w:color="000000"/>
              <w:right w:val="single" w:sz="4" w:space="0" w:color="auto"/>
            </w:tcBorders>
            <w:shd w:val="clear" w:color="auto" w:fill="BFBFBF" w:themeFill="background1" w:themeFillShade="BF"/>
            <w:vAlign w:val="center"/>
            <w:hideMark/>
          </w:tcPr>
          <w:p w14:paraId="2363136D" w14:textId="77777777" w:rsidR="00B91F88" w:rsidRPr="00B91F88" w:rsidRDefault="00B91F88" w:rsidP="00B91F88">
            <w:pPr>
              <w:jc w:val="center"/>
              <w:rPr>
                <w:b/>
                <w:sz w:val="18"/>
                <w:szCs w:val="18"/>
                <w:lang w:val="en-US" w:eastAsia="en-US"/>
              </w:rPr>
            </w:pPr>
          </w:p>
        </w:tc>
        <w:tc>
          <w:tcPr>
            <w:tcW w:w="1834" w:type="dxa"/>
            <w:vMerge/>
            <w:tcBorders>
              <w:top w:val="single" w:sz="8" w:space="0" w:color="auto"/>
              <w:left w:val="single" w:sz="4" w:space="0" w:color="auto"/>
              <w:bottom w:val="double" w:sz="6" w:space="0" w:color="000000"/>
              <w:right w:val="single" w:sz="4" w:space="0" w:color="auto"/>
            </w:tcBorders>
            <w:shd w:val="clear" w:color="auto" w:fill="BFBFBF" w:themeFill="background1" w:themeFillShade="BF"/>
            <w:vAlign w:val="center"/>
            <w:hideMark/>
          </w:tcPr>
          <w:p w14:paraId="2AED073A" w14:textId="77777777" w:rsidR="00B91F88" w:rsidRPr="00B91F88" w:rsidRDefault="00B91F88" w:rsidP="00B91F88">
            <w:pPr>
              <w:jc w:val="center"/>
              <w:rPr>
                <w:b/>
                <w:sz w:val="18"/>
                <w:szCs w:val="18"/>
                <w:lang w:val="en-US" w:eastAsia="en-US"/>
              </w:rPr>
            </w:pPr>
          </w:p>
        </w:tc>
        <w:tc>
          <w:tcPr>
            <w:tcW w:w="1312" w:type="dxa"/>
            <w:tcBorders>
              <w:top w:val="nil"/>
              <w:left w:val="nil"/>
              <w:bottom w:val="double" w:sz="6" w:space="0" w:color="auto"/>
              <w:right w:val="single" w:sz="4" w:space="0" w:color="auto"/>
            </w:tcBorders>
            <w:shd w:val="clear" w:color="auto" w:fill="BFBFBF" w:themeFill="background1" w:themeFillShade="BF"/>
            <w:vAlign w:val="center"/>
            <w:hideMark/>
          </w:tcPr>
          <w:p w14:paraId="623B129C" w14:textId="77777777" w:rsidR="00B91F88" w:rsidRPr="00B91F88" w:rsidRDefault="00B91F88" w:rsidP="00B91F88">
            <w:pPr>
              <w:jc w:val="center"/>
              <w:rPr>
                <w:b/>
                <w:sz w:val="18"/>
                <w:szCs w:val="18"/>
                <w:lang w:val="en-US" w:eastAsia="en-US"/>
              </w:rPr>
            </w:pPr>
            <w:r w:rsidRPr="00B91F88">
              <w:rPr>
                <w:b/>
                <w:sz w:val="18"/>
                <w:szCs w:val="18"/>
                <w:lang w:val="en-US" w:eastAsia="en-US"/>
              </w:rPr>
              <w:t>камата</w:t>
            </w:r>
          </w:p>
        </w:tc>
        <w:tc>
          <w:tcPr>
            <w:tcW w:w="1196" w:type="dxa"/>
            <w:tcBorders>
              <w:top w:val="nil"/>
              <w:left w:val="nil"/>
              <w:bottom w:val="double" w:sz="6" w:space="0" w:color="auto"/>
              <w:right w:val="single" w:sz="4" w:space="0" w:color="auto"/>
            </w:tcBorders>
            <w:shd w:val="clear" w:color="auto" w:fill="BFBFBF" w:themeFill="background1" w:themeFillShade="BF"/>
            <w:vAlign w:val="center"/>
            <w:hideMark/>
          </w:tcPr>
          <w:p w14:paraId="0F45E303" w14:textId="77777777" w:rsidR="00B91F88" w:rsidRPr="00B91F88" w:rsidRDefault="00B91F88" w:rsidP="00B91F88">
            <w:pPr>
              <w:jc w:val="center"/>
              <w:rPr>
                <w:b/>
                <w:sz w:val="18"/>
                <w:szCs w:val="18"/>
                <w:lang w:val="en-US" w:eastAsia="en-US"/>
              </w:rPr>
            </w:pPr>
            <w:r w:rsidRPr="00B91F88">
              <w:rPr>
                <w:b/>
                <w:sz w:val="18"/>
                <w:szCs w:val="18"/>
                <w:lang w:val="en-US" w:eastAsia="en-US"/>
              </w:rPr>
              <w:t>отплата</w:t>
            </w:r>
          </w:p>
        </w:tc>
        <w:tc>
          <w:tcPr>
            <w:tcW w:w="1739" w:type="dxa"/>
            <w:tcBorders>
              <w:top w:val="nil"/>
              <w:left w:val="nil"/>
              <w:bottom w:val="double" w:sz="6" w:space="0" w:color="auto"/>
              <w:right w:val="single" w:sz="4" w:space="0" w:color="auto"/>
            </w:tcBorders>
            <w:shd w:val="clear" w:color="auto" w:fill="BFBFBF" w:themeFill="background1" w:themeFillShade="BF"/>
            <w:vAlign w:val="center"/>
            <w:hideMark/>
          </w:tcPr>
          <w:p w14:paraId="072292A1" w14:textId="77777777" w:rsidR="00B91F88" w:rsidRPr="00B91F88" w:rsidRDefault="00B91F88" w:rsidP="00B91F88">
            <w:pPr>
              <w:jc w:val="center"/>
              <w:rPr>
                <w:b/>
                <w:sz w:val="18"/>
                <w:szCs w:val="18"/>
                <w:lang w:val="en-US" w:eastAsia="en-US"/>
              </w:rPr>
            </w:pPr>
            <w:r w:rsidRPr="00B91F88">
              <w:rPr>
                <w:b/>
                <w:sz w:val="18"/>
                <w:szCs w:val="18"/>
                <w:lang w:val="en-US" w:eastAsia="en-US"/>
              </w:rPr>
              <w:t>ануитет</w:t>
            </w:r>
          </w:p>
        </w:tc>
        <w:tc>
          <w:tcPr>
            <w:tcW w:w="1081" w:type="dxa"/>
            <w:tcBorders>
              <w:top w:val="nil"/>
              <w:left w:val="nil"/>
              <w:bottom w:val="double" w:sz="6" w:space="0" w:color="auto"/>
              <w:right w:val="single" w:sz="4" w:space="0" w:color="auto"/>
            </w:tcBorders>
            <w:shd w:val="clear" w:color="auto" w:fill="BFBFBF" w:themeFill="background1" w:themeFillShade="BF"/>
            <w:vAlign w:val="center"/>
            <w:hideMark/>
          </w:tcPr>
          <w:p w14:paraId="545FE83A" w14:textId="77777777" w:rsidR="00B91F88" w:rsidRPr="00B91F88" w:rsidRDefault="00B91F88" w:rsidP="00B91F88">
            <w:pPr>
              <w:jc w:val="center"/>
              <w:rPr>
                <w:b/>
                <w:sz w:val="18"/>
                <w:szCs w:val="18"/>
                <w:lang w:val="en-US" w:eastAsia="en-US"/>
              </w:rPr>
            </w:pPr>
            <w:r w:rsidRPr="00B91F88">
              <w:rPr>
                <w:b/>
                <w:sz w:val="18"/>
                <w:szCs w:val="18"/>
                <w:lang w:val="en-US" w:eastAsia="en-US"/>
              </w:rPr>
              <w:t>камата</w:t>
            </w:r>
          </w:p>
        </w:tc>
        <w:tc>
          <w:tcPr>
            <w:tcW w:w="1139" w:type="dxa"/>
            <w:tcBorders>
              <w:top w:val="nil"/>
              <w:left w:val="nil"/>
              <w:bottom w:val="double" w:sz="6" w:space="0" w:color="auto"/>
              <w:right w:val="single" w:sz="4" w:space="0" w:color="auto"/>
            </w:tcBorders>
            <w:shd w:val="clear" w:color="auto" w:fill="BFBFBF" w:themeFill="background1" w:themeFillShade="BF"/>
            <w:vAlign w:val="center"/>
            <w:hideMark/>
          </w:tcPr>
          <w:p w14:paraId="7E5CECAE" w14:textId="77777777" w:rsidR="00B91F88" w:rsidRPr="00B91F88" w:rsidRDefault="00B91F88" w:rsidP="00B91F88">
            <w:pPr>
              <w:jc w:val="center"/>
              <w:rPr>
                <w:b/>
                <w:sz w:val="18"/>
                <w:szCs w:val="18"/>
                <w:lang w:val="en-US" w:eastAsia="en-US"/>
              </w:rPr>
            </w:pPr>
            <w:r w:rsidRPr="00B91F88">
              <w:rPr>
                <w:b/>
                <w:sz w:val="18"/>
                <w:szCs w:val="18"/>
                <w:lang w:val="en-US" w:eastAsia="en-US"/>
              </w:rPr>
              <w:t>отплата</w:t>
            </w:r>
          </w:p>
        </w:tc>
        <w:tc>
          <w:tcPr>
            <w:tcW w:w="1197" w:type="dxa"/>
            <w:tcBorders>
              <w:top w:val="nil"/>
              <w:left w:val="nil"/>
              <w:bottom w:val="double" w:sz="6" w:space="0" w:color="auto"/>
              <w:right w:val="single" w:sz="8" w:space="0" w:color="auto"/>
            </w:tcBorders>
            <w:shd w:val="clear" w:color="auto" w:fill="BFBFBF" w:themeFill="background1" w:themeFillShade="BF"/>
            <w:vAlign w:val="center"/>
            <w:hideMark/>
          </w:tcPr>
          <w:p w14:paraId="4DF0D9D4" w14:textId="77777777" w:rsidR="00B91F88" w:rsidRPr="00B91F88" w:rsidRDefault="00B91F88" w:rsidP="00B91F88">
            <w:pPr>
              <w:jc w:val="center"/>
              <w:rPr>
                <w:b/>
                <w:sz w:val="18"/>
                <w:szCs w:val="18"/>
                <w:lang w:val="en-US" w:eastAsia="en-US"/>
              </w:rPr>
            </w:pPr>
            <w:r w:rsidRPr="00B91F88">
              <w:rPr>
                <w:b/>
                <w:sz w:val="18"/>
                <w:szCs w:val="18"/>
                <w:lang w:val="en-US" w:eastAsia="en-US"/>
              </w:rPr>
              <w:t>ануитет</w:t>
            </w:r>
          </w:p>
        </w:tc>
      </w:tr>
      <w:tr w:rsidR="00B91F88" w:rsidRPr="00B91F88" w14:paraId="66D2E81E" w14:textId="77777777" w:rsidTr="00B91F88">
        <w:trPr>
          <w:trHeight w:val="143"/>
          <w:jc w:val="center"/>
        </w:trPr>
        <w:tc>
          <w:tcPr>
            <w:tcW w:w="1602" w:type="dxa"/>
            <w:tcBorders>
              <w:top w:val="nil"/>
              <w:left w:val="single" w:sz="8" w:space="0" w:color="auto"/>
              <w:bottom w:val="single" w:sz="4" w:space="0" w:color="auto"/>
              <w:right w:val="single" w:sz="4" w:space="0" w:color="auto"/>
            </w:tcBorders>
            <w:shd w:val="clear" w:color="auto" w:fill="auto"/>
            <w:vAlign w:val="center"/>
            <w:hideMark/>
          </w:tcPr>
          <w:p w14:paraId="035FE7A6" w14:textId="77777777" w:rsidR="00B91F88" w:rsidRPr="00B91F88" w:rsidRDefault="00B91F88" w:rsidP="00B91F88">
            <w:pPr>
              <w:rPr>
                <w:sz w:val="18"/>
                <w:szCs w:val="18"/>
                <w:lang w:val="en-US" w:eastAsia="en-US"/>
              </w:rPr>
            </w:pPr>
            <w:r w:rsidRPr="00B91F88">
              <w:rPr>
                <w:sz w:val="18"/>
                <w:szCs w:val="18"/>
                <w:lang w:val="en-US" w:eastAsia="en-US"/>
              </w:rPr>
              <w:t>EIB 21.127</w:t>
            </w:r>
          </w:p>
        </w:tc>
        <w:tc>
          <w:tcPr>
            <w:tcW w:w="1834" w:type="dxa"/>
            <w:tcBorders>
              <w:top w:val="nil"/>
              <w:left w:val="nil"/>
              <w:bottom w:val="single" w:sz="4" w:space="0" w:color="auto"/>
              <w:right w:val="single" w:sz="4" w:space="0" w:color="auto"/>
            </w:tcBorders>
            <w:shd w:val="clear" w:color="auto" w:fill="auto"/>
            <w:vAlign w:val="center"/>
            <w:hideMark/>
          </w:tcPr>
          <w:p w14:paraId="114678A4" w14:textId="77777777" w:rsidR="00B91F88" w:rsidRPr="00B91F88" w:rsidRDefault="00B91F88" w:rsidP="00B91F88">
            <w:pPr>
              <w:jc w:val="center"/>
              <w:rPr>
                <w:sz w:val="18"/>
                <w:szCs w:val="18"/>
                <w:lang w:val="en-US" w:eastAsia="en-US"/>
              </w:rPr>
            </w:pPr>
            <w:r w:rsidRPr="00B91F88">
              <w:rPr>
                <w:sz w:val="18"/>
                <w:szCs w:val="18"/>
                <w:lang w:val="en-US" w:eastAsia="en-US"/>
              </w:rPr>
              <w:t>15.04. и 15.10.</w:t>
            </w:r>
          </w:p>
        </w:tc>
        <w:tc>
          <w:tcPr>
            <w:tcW w:w="1312" w:type="dxa"/>
            <w:tcBorders>
              <w:top w:val="nil"/>
              <w:left w:val="nil"/>
              <w:bottom w:val="single" w:sz="4" w:space="0" w:color="auto"/>
              <w:right w:val="single" w:sz="4" w:space="0" w:color="auto"/>
            </w:tcBorders>
            <w:shd w:val="clear" w:color="000000" w:fill="FFFFFF"/>
            <w:vAlign w:val="center"/>
            <w:hideMark/>
          </w:tcPr>
          <w:p w14:paraId="578EDAEF" w14:textId="77777777" w:rsidR="00B91F88" w:rsidRPr="00B91F88" w:rsidRDefault="00B91F88" w:rsidP="00B91F88">
            <w:pPr>
              <w:jc w:val="right"/>
              <w:rPr>
                <w:color w:val="000000"/>
                <w:sz w:val="18"/>
                <w:szCs w:val="18"/>
                <w:lang w:val="en-US" w:eastAsia="en-US"/>
              </w:rPr>
            </w:pPr>
            <w:r w:rsidRPr="00B91F88">
              <w:rPr>
                <w:color w:val="000000"/>
                <w:sz w:val="18"/>
                <w:szCs w:val="18"/>
                <w:lang w:val="en-US" w:eastAsia="en-US"/>
              </w:rPr>
              <w:t>56.383</w:t>
            </w:r>
          </w:p>
        </w:tc>
        <w:tc>
          <w:tcPr>
            <w:tcW w:w="1196" w:type="dxa"/>
            <w:tcBorders>
              <w:top w:val="nil"/>
              <w:left w:val="nil"/>
              <w:bottom w:val="single" w:sz="4" w:space="0" w:color="auto"/>
              <w:right w:val="single" w:sz="4" w:space="0" w:color="auto"/>
            </w:tcBorders>
            <w:shd w:val="clear" w:color="000000" w:fill="FFFFFF"/>
            <w:vAlign w:val="center"/>
            <w:hideMark/>
          </w:tcPr>
          <w:p w14:paraId="1E71D4E0" w14:textId="77777777" w:rsidR="00B91F88" w:rsidRPr="00B91F88" w:rsidRDefault="00B91F88" w:rsidP="00B91F88">
            <w:pPr>
              <w:jc w:val="right"/>
              <w:rPr>
                <w:color w:val="000000"/>
                <w:sz w:val="18"/>
                <w:szCs w:val="18"/>
                <w:lang w:val="en-US" w:eastAsia="en-US"/>
              </w:rPr>
            </w:pPr>
            <w:r w:rsidRPr="00B91F88">
              <w:rPr>
                <w:color w:val="000000"/>
                <w:sz w:val="18"/>
                <w:szCs w:val="18"/>
                <w:lang w:val="en-US" w:eastAsia="en-US"/>
              </w:rPr>
              <w:t>2.086.219</w:t>
            </w:r>
          </w:p>
        </w:tc>
        <w:tc>
          <w:tcPr>
            <w:tcW w:w="1739" w:type="dxa"/>
            <w:tcBorders>
              <w:top w:val="nil"/>
              <w:left w:val="nil"/>
              <w:bottom w:val="single" w:sz="4" w:space="0" w:color="auto"/>
              <w:right w:val="single" w:sz="4" w:space="0" w:color="auto"/>
            </w:tcBorders>
            <w:shd w:val="clear" w:color="000000" w:fill="FFFFFF"/>
            <w:vAlign w:val="center"/>
            <w:hideMark/>
          </w:tcPr>
          <w:p w14:paraId="100044E2" w14:textId="77777777" w:rsidR="00B91F88" w:rsidRPr="00B91F88" w:rsidRDefault="00B91F88" w:rsidP="00B91F88">
            <w:pPr>
              <w:jc w:val="right"/>
              <w:rPr>
                <w:sz w:val="18"/>
                <w:szCs w:val="18"/>
                <w:lang w:val="en-US" w:eastAsia="en-US"/>
              </w:rPr>
            </w:pPr>
            <w:r w:rsidRPr="00B91F88">
              <w:rPr>
                <w:sz w:val="18"/>
                <w:szCs w:val="18"/>
                <w:lang w:val="en-US" w:eastAsia="en-US"/>
              </w:rPr>
              <w:t>2.142.602</w:t>
            </w:r>
          </w:p>
        </w:tc>
        <w:tc>
          <w:tcPr>
            <w:tcW w:w="1081" w:type="dxa"/>
            <w:tcBorders>
              <w:top w:val="nil"/>
              <w:left w:val="nil"/>
              <w:bottom w:val="single" w:sz="4" w:space="0" w:color="auto"/>
              <w:right w:val="single" w:sz="4" w:space="0" w:color="auto"/>
            </w:tcBorders>
            <w:shd w:val="clear" w:color="000000" w:fill="FFFFFF"/>
            <w:vAlign w:val="center"/>
            <w:hideMark/>
          </w:tcPr>
          <w:p w14:paraId="755F4BB8" w14:textId="77777777" w:rsidR="00B91F88" w:rsidRPr="00B91F88" w:rsidRDefault="00B91F88" w:rsidP="00B91F88">
            <w:pPr>
              <w:jc w:val="right"/>
              <w:rPr>
                <w:color w:val="000000"/>
                <w:sz w:val="18"/>
                <w:szCs w:val="18"/>
                <w:lang w:val="en-US" w:eastAsia="en-US"/>
              </w:rPr>
            </w:pPr>
            <w:r w:rsidRPr="00B91F88">
              <w:rPr>
                <w:color w:val="000000"/>
                <w:sz w:val="18"/>
                <w:szCs w:val="18"/>
                <w:lang w:val="en-US" w:eastAsia="en-US"/>
              </w:rPr>
              <w:t>0</w:t>
            </w:r>
          </w:p>
        </w:tc>
        <w:tc>
          <w:tcPr>
            <w:tcW w:w="1139" w:type="dxa"/>
            <w:tcBorders>
              <w:top w:val="nil"/>
              <w:left w:val="nil"/>
              <w:bottom w:val="single" w:sz="4" w:space="0" w:color="auto"/>
              <w:right w:val="single" w:sz="4" w:space="0" w:color="auto"/>
            </w:tcBorders>
            <w:shd w:val="clear" w:color="000000" w:fill="FFFFFF"/>
            <w:vAlign w:val="center"/>
            <w:hideMark/>
          </w:tcPr>
          <w:p w14:paraId="63E8C5D5" w14:textId="77777777" w:rsidR="00B91F88" w:rsidRPr="00B91F88" w:rsidRDefault="00B91F88" w:rsidP="00B91F88">
            <w:pPr>
              <w:jc w:val="right"/>
              <w:rPr>
                <w:color w:val="000000"/>
                <w:sz w:val="18"/>
                <w:szCs w:val="18"/>
                <w:lang w:val="en-US" w:eastAsia="en-US"/>
              </w:rPr>
            </w:pPr>
            <w:r w:rsidRPr="00B91F88">
              <w:rPr>
                <w:color w:val="000000"/>
                <w:sz w:val="18"/>
                <w:szCs w:val="18"/>
                <w:lang w:val="en-US" w:eastAsia="en-US"/>
              </w:rPr>
              <w:t>0</w:t>
            </w:r>
          </w:p>
        </w:tc>
        <w:tc>
          <w:tcPr>
            <w:tcW w:w="1197" w:type="dxa"/>
            <w:tcBorders>
              <w:top w:val="nil"/>
              <w:left w:val="nil"/>
              <w:bottom w:val="single" w:sz="4" w:space="0" w:color="auto"/>
              <w:right w:val="single" w:sz="8" w:space="0" w:color="auto"/>
            </w:tcBorders>
            <w:shd w:val="clear" w:color="000000" w:fill="FFFFFF"/>
            <w:vAlign w:val="center"/>
            <w:hideMark/>
          </w:tcPr>
          <w:p w14:paraId="73FA5D1C" w14:textId="77777777" w:rsidR="00B91F88" w:rsidRPr="00B91F88" w:rsidRDefault="00B91F88" w:rsidP="00B91F88">
            <w:pPr>
              <w:jc w:val="right"/>
              <w:rPr>
                <w:sz w:val="18"/>
                <w:szCs w:val="18"/>
                <w:lang w:val="en-US" w:eastAsia="en-US"/>
              </w:rPr>
            </w:pPr>
            <w:r w:rsidRPr="00B91F88">
              <w:rPr>
                <w:sz w:val="18"/>
                <w:szCs w:val="18"/>
                <w:lang w:val="en-US" w:eastAsia="en-US"/>
              </w:rPr>
              <w:t>0</w:t>
            </w:r>
          </w:p>
        </w:tc>
      </w:tr>
      <w:tr w:rsidR="00B91F88" w:rsidRPr="00B91F88" w14:paraId="11E1E82C" w14:textId="77777777" w:rsidTr="00B91F88">
        <w:trPr>
          <w:trHeight w:val="224"/>
          <w:jc w:val="center"/>
        </w:trPr>
        <w:tc>
          <w:tcPr>
            <w:tcW w:w="1602" w:type="dxa"/>
            <w:tcBorders>
              <w:top w:val="nil"/>
              <w:left w:val="single" w:sz="8" w:space="0" w:color="auto"/>
              <w:bottom w:val="single" w:sz="4" w:space="0" w:color="auto"/>
              <w:right w:val="single" w:sz="4" w:space="0" w:color="auto"/>
            </w:tcBorders>
            <w:shd w:val="clear" w:color="000000" w:fill="FFFFFF"/>
            <w:vAlign w:val="center"/>
            <w:hideMark/>
          </w:tcPr>
          <w:p w14:paraId="441FA4EF" w14:textId="77777777" w:rsidR="00B91F88" w:rsidRPr="00B91F88" w:rsidRDefault="00B91F88" w:rsidP="00B91F88">
            <w:pPr>
              <w:rPr>
                <w:color w:val="000000"/>
                <w:sz w:val="18"/>
                <w:szCs w:val="18"/>
                <w:lang w:val="en-US" w:eastAsia="en-US"/>
              </w:rPr>
            </w:pPr>
            <w:r w:rsidRPr="00B91F88">
              <w:rPr>
                <w:color w:val="000000"/>
                <w:sz w:val="18"/>
                <w:szCs w:val="18"/>
                <w:lang w:val="en-US" w:eastAsia="en-US"/>
              </w:rPr>
              <w:t>EIB 23 376</w:t>
            </w:r>
          </w:p>
        </w:tc>
        <w:tc>
          <w:tcPr>
            <w:tcW w:w="1834" w:type="dxa"/>
            <w:tcBorders>
              <w:top w:val="nil"/>
              <w:left w:val="nil"/>
              <w:bottom w:val="single" w:sz="4" w:space="0" w:color="auto"/>
              <w:right w:val="single" w:sz="4" w:space="0" w:color="auto"/>
            </w:tcBorders>
            <w:shd w:val="clear" w:color="000000" w:fill="FFFFFF"/>
            <w:vAlign w:val="center"/>
            <w:hideMark/>
          </w:tcPr>
          <w:p w14:paraId="0D073D18" w14:textId="77777777" w:rsidR="00B91F88" w:rsidRPr="00B91F88" w:rsidRDefault="00B91F88" w:rsidP="00B91F88">
            <w:pPr>
              <w:jc w:val="center"/>
              <w:rPr>
                <w:color w:val="000000"/>
                <w:sz w:val="18"/>
                <w:szCs w:val="18"/>
                <w:lang w:val="en-US" w:eastAsia="en-US"/>
              </w:rPr>
            </w:pPr>
            <w:r w:rsidRPr="00B91F88">
              <w:rPr>
                <w:color w:val="000000"/>
                <w:sz w:val="18"/>
                <w:szCs w:val="18"/>
                <w:lang w:val="en-US" w:eastAsia="en-US"/>
              </w:rPr>
              <w:t>08.04. и 08.10.</w:t>
            </w:r>
          </w:p>
        </w:tc>
        <w:tc>
          <w:tcPr>
            <w:tcW w:w="1312" w:type="dxa"/>
            <w:tcBorders>
              <w:top w:val="nil"/>
              <w:left w:val="nil"/>
              <w:bottom w:val="single" w:sz="4" w:space="0" w:color="auto"/>
              <w:right w:val="single" w:sz="4" w:space="0" w:color="auto"/>
            </w:tcBorders>
            <w:shd w:val="clear" w:color="000000" w:fill="FFFFFF"/>
            <w:vAlign w:val="center"/>
            <w:hideMark/>
          </w:tcPr>
          <w:p w14:paraId="69BF7425" w14:textId="77777777" w:rsidR="00B91F88" w:rsidRPr="00B91F88" w:rsidRDefault="00B91F88" w:rsidP="00B91F88">
            <w:pPr>
              <w:jc w:val="right"/>
              <w:rPr>
                <w:color w:val="000000"/>
                <w:sz w:val="18"/>
                <w:szCs w:val="18"/>
                <w:lang w:val="en-US" w:eastAsia="en-US"/>
              </w:rPr>
            </w:pPr>
            <w:r w:rsidRPr="00B91F88">
              <w:rPr>
                <w:color w:val="000000"/>
                <w:sz w:val="18"/>
                <w:szCs w:val="18"/>
                <w:lang w:val="en-US" w:eastAsia="en-US"/>
              </w:rPr>
              <w:t>227.571</w:t>
            </w:r>
          </w:p>
        </w:tc>
        <w:tc>
          <w:tcPr>
            <w:tcW w:w="1196" w:type="dxa"/>
            <w:tcBorders>
              <w:top w:val="nil"/>
              <w:left w:val="nil"/>
              <w:bottom w:val="single" w:sz="4" w:space="0" w:color="auto"/>
              <w:right w:val="single" w:sz="4" w:space="0" w:color="auto"/>
            </w:tcBorders>
            <w:shd w:val="clear" w:color="000000" w:fill="FFFFFF"/>
            <w:vAlign w:val="center"/>
            <w:hideMark/>
          </w:tcPr>
          <w:p w14:paraId="70D792A5" w14:textId="77777777" w:rsidR="00B91F88" w:rsidRPr="00B91F88" w:rsidRDefault="00B91F88" w:rsidP="00B91F88">
            <w:pPr>
              <w:jc w:val="right"/>
              <w:rPr>
                <w:color w:val="000000"/>
                <w:sz w:val="18"/>
                <w:szCs w:val="18"/>
                <w:lang w:val="en-US" w:eastAsia="en-US"/>
              </w:rPr>
            </w:pPr>
            <w:r w:rsidRPr="00B91F88">
              <w:rPr>
                <w:color w:val="000000"/>
                <w:sz w:val="18"/>
                <w:szCs w:val="18"/>
                <w:lang w:val="en-US" w:eastAsia="en-US"/>
              </w:rPr>
              <w:t>3.196.625</w:t>
            </w:r>
          </w:p>
        </w:tc>
        <w:tc>
          <w:tcPr>
            <w:tcW w:w="1739" w:type="dxa"/>
            <w:tcBorders>
              <w:top w:val="nil"/>
              <w:left w:val="nil"/>
              <w:bottom w:val="single" w:sz="4" w:space="0" w:color="auto"/>
              <w:right w:val="single" w:sz="4" w:space="0" w:color="auto"/>
            </w:tcBorders>
            <w:shd w:val="clear" w:color="000000" w:fill="FFFFFF"/>
            <w:vAlign w:val="center"/>
            <w:hideMark/>
          </w:tcPr>
          <w:p w14:paraId="1921B0AA" w14:textId="77777777" w:rsidR="00B91F88" w:rsidRPr="00B91F88" w:rsidRDefault="00B91F88" w:rsidP="00B91F88">
            <w:pPr>
              <w:jc w:val="right"/>
              <w:rPr>
                <w:sz w:val="18"/>
                <w:szCs w:val="18"/>
                <w:lang w:val="en-US" w:eastAsia="en-US"/>
              </w:rPr>
            </w:pPr>
            <w:r w:rsidRPr="00B91F88">
              <w:rPr>
                <w:sz w:val="18"/>
                <w:szCs w:val="18"/>
                <w:lang w:val="en-US" w:eastAsia="en-US"/>
              </w:rPr>
              <w:t>3.424.196</w:t>
            </w:r>
          </w:p>
        </w:tc>
        <w:tc>
          <w:tcPr>
            <w:tcW w:w="1081" w:type="dxa"/>
            <w:tcBorders>
              <w:top w:val="nil"/>
              <w:left w:val="nil"/>
              <w:bottom w:val="single" w:sz="4" w:space="0" w:color="auto"/>
              <w:right w:val="single" w:sz="4" w:space="0" w:color="auto"/>
            </w:tcBorders>
            <w:shd w:val="clear" w:color="000000" w:fill="FFFFFF"/>
            <w:vAlign w:val="center"/>
            <w:hideMark/>
          </w:tcPr>
          <w:p w14:paraId="3C8332D0" w14:textId="77777777" w:rsidR="00B91F88" w:rsidRPr="00B91F88" w:rsidRDefault="00B91F88" w:rsidP="00B91F88">
            <w:pPr>
              <w:jc w:val="right"/>
              <w:rPr>
                <w:color w:val="000000"/>
                <w:sz w:val="18"/>
                <w:szCs w:val="18"/>
                <w:lang w:val="en-US" w:eastAsia="en-US"/>
              </w:rPr>
            </w:pPr>
            <w:r w:rsidRPr="00B91F88">
              <w:rPr>
                <w:color w:val="000000"/>
                <w:sz w:val="18"/>
                <w:szCs w:val="18"/>
                <w:lang w:val="en-US" w:eastAsia="en-US"/>
              </w:rPr>
              <w:t>159.192</w:t>
            </w:r>
          </w:p>
        </w:tc>
        <w:tc>
          <w:tcPr>
            <w:tcW w:w="1139" w:type="dxa"/>
            <w:tcBorders>
              <w:top w:val="nil"/>
              <w:left w:val="nil"/>
              <w:bottom w:val="single" w:sz="4" w:space="0" w:color="auto"/>
              <w:right w:val="single" w:sz="4" w:space="0" w:color="auto"/>
            </w:tcBorders>
            <w:shd w:val="clear" w:color="000000" w:fill="FFFFFF"/>
            <w:vAlign w:val="center"/>
            <w:hideMark/>
          </w:tcPr>
          <w:p w14:paraId="1041333A" w14:textId="77777777" w:rsidR="00B91F88" w:rsidRPr="00B91F88" w:rsidRDefault="00B91F88" w:rsidP="00B91F88">
            <w:pPr>
              <w:jc w:val="right"/>
              <w:rPr>
                <w:color w:val="000000"/>
                <w:sz w:val="18"/>
                <w:szCs w:val="18"/>
                <w:lang w:val="en-US" w:eastAsia="en-US"/>
              </w:rPr>
            </w:pPr>
            <w:r w:rsidRPr="00B91F88">
              <w:rPr>
                <w:color w:val="000000"/>
                <w:sz w:val="18"/>
                <w:szCs w:val="18"/>
                <w:lang w:val="en-US" w:eastAsia="en-US"/>
              </w:rPr>
              <w:t>4.140.471</w:t>
            </w:r>
          </w:p>
        </w:tc>
        <w:tc>
          <w:tcPr>
            <w:tcW w:w="1197" w:type="dxa"/>
            <w:tcBorders>
              <w:top w:val="nil"/>
              <w:left w:val="nil"/>
              <w:bottom w:val="single" w:sz="4" w:space="0" w:color="auto"/>
              <w:right w:val="single" w:sz="8" w:space="0" w:color="auto"/>
            </w:tcBorders>
            <w:shd w:val="clear" w:color="000000" w:fill="FFFFFF"/>
            <w:vAlign w:val="center"/>
            <w:hideMark/>
          </w:tcPr>
          <w:p w14:paraId="3056ED7F" w14:textId="77777777" w:rsidR="00B91F88" w:rsidRPr="00B91F88" w:rsidRDefault="00B91F88" w:rsidP="00B91F88">
            <w:pPr>
              <w:jc w:val="right"/>
              <w:rPr>
                <w:sz w:val="18"/>
                <w:szCs w:val="18"/>
                <w:lang w:val="en-US" w:eastAsia="en-US"/>
              </w:rPr>
            </w:pPr>
            <w:r w:rsidRPr="00B91F88">
              <w:rPr>
                <w:sz w:val="18"/>
                <w:szCs w:val="18"/>
                <w:lang w:val="en-US" w:eastAsia="en-US"/>
              </w:rPr>
              <w:t>4.299.663</w:t>
            </w:r>
          </w:p>
        </w:tc>
      </w:tr>
      <w:tr w:rsidR="00B91F88" w:rsidRPr="00B91F88" w14:paraId="0DCC6F76" w14:textId="77777777" w:rsidTr="00B91F88">
        <w:trPr>
          <w:trHeight w:val="213"/>
          <w:jc w:val="center"/>
        </w:trPr>
        <w:tc>
          <w:tcPr>
            <w:tcW w:w="1602" w:type="dxa"/>
            <w:tcBorders>
              <w:top w:val="nil"/>
              <w:left w:val="single" w:sz="8" w:space="0" w:color="auto"/>
              <w:bottom w:val="single" w:sz="4" w:space="0" w:color="auto"/>
              <w:right w:val="single" w:sz="4" w:space="0" w:color="auto"/>
            </w:tcBorders>
            <w:shd w:val="clear" w:color="000000" w:fill="FFFFFF"/>
            <w:vAlign w:val="center"/>
            <w:hideMark/>
          </w:tcPr>
          <w:p w14:paraId="22949AF4" w14:textId="77777777" w:rsidR="00B91F88" w:rsidRPr="00B91F88" w:rsidRDefault="00B91F88" w:rsidP="00B91F88">
            <w:pPr>
              <w:rPr>
                <w:color w:val="000000"/>
                <w:sz w:val="18"/>
                <w:szCs w:val="18"/>
                <w:lang w:val="en-US" w:eastAsia="en-US"/>
              </w:rPr>
            </w:pPr>
            <w:r w:rsidRPr="00B91F88">
              <w:rPr>
                <w:color w:val="000000"/>
                <w:sz w:val="18"/>
                <w:szCs w:val="18"/>
                <w:lang w:val="en-US" w:eastAsia="en-US"/>
              </w:rPr>
              <w:t>EBRD 35418</w:t>
            </w:r>
          </w:p>
        </w:tc>
        <w:tc>
          <w:tcPr>
            <w:tcW w:w="1834" w:type="dxa"/>
            <w:tcBorders>
              <w:top w:val="nil"/>
              <w:left w:val="nil"/>
              <w:bottom w:val="single" w:sz="4" w:space="0" w:color="auto"/>
              <w:right w:val="single" w:sz="4" w:space="0" w:color="auto"/>
            </w:tcBorders>
            <w:shd w:val="clear" w:color="000000" w:fill="FFFFFF"/>
            <w:vAlign w:val="center"/>
            <w:hideMark/>
          </w:tcPr>
          <w:p w14:paraId="3A095A9B" w14:textId="77777777" w:rsidR="00B91F88" w:rsidRPr="00B91F88" w:rsidRDefault="00B91F88" w:rsidP="00B91F88">
            <w:pPr>
              <w:jc w:val="center"/>
              <w:rPr>
                <w:color w:val="000000"/>
                <w:sz w:val="18"/>
                <w:szCs w:val="18"/>
                <w:lang w:val="en-US" w:eastAsia="en-US"/>
              </w:rPr>
            </w:pPr>
            <w:r w:rsidRPr="00B91F88">
              <w:rPr>
                <w:color w:val="000000"/>
                <w:sz w:val="18"/>
                <w:szCs w:val="18"/>
                <w:lang w:val="en-US" w:eastAsia="en-US"/>
              </w:rPr>
              <w:t>30.01. и 30.07.</w:t>
            </w:r>
          </w:p>
        </w:tc>
        <w:tc>
          <w:tcPr>
            <w:tcW w:w="1312" w:type="dxa"/>
            <w:tcBorders>
              <w:top w:val="nil"/>
              <w:left w:val="nil"/>
              <w:bottom w:val="single" w:sz="4" w:space="0" w:color="auto"/>
              <w:right w:val="single" w:sz="4" w:space="0" w:color="auto"/>
            </w:tcBorders>
            <w:shd w:val="clear" w:color="000000" w:fill="FFFFFF"/>
            <w:vAlign w:val="center"/>
            <w:hideMark/>
          </w:tcPr>
          <w:p w14:paraId="13E5CF97" w14:textId="77777777" w:rsidR="00B91F88" w:rsidRPr="00B91F88" w:rsidRDefault="00B91F88" w:rsidP="00B91F88">
            <w:pPr>
              <w:jc w:val="right"/>
              <w:rPr>
                <w:color w:val="000000"/>
                <w:sz w:val="18"/>
                <w:szCs w:val="18"/>
                <w:lang w:val="en-US" w:eastAsia="en-US"/>
              </w:rPr>
            </w:pPr>
            <w:r w:rsidRPr="00B91F88">
              <w:rPr>
                <w:color w:val="000000"/>
                <w:sz w:val="18"/>
                <w:szCs w:val="18"/>
                <w:lang w:val="en-US" w:eastAsia="en-US"/>
              </w:rPr>
              <w:t>86.362</w:t>
            </w:r>
          </w:p>
        </w:tc>
        <w:tc>
          <w:tcPr>
            <w:tcW w:w="1196" w:type="dxa"/>
            <w:tcBorders>
              <w:top w:val="nil"/>
              <w:left w:val="nil"/>
              <w:bottom w:val="single" w:sz="4" w:space="0" w:color="auto"/>
              <w:right w:val="single" w:sz="4" w:space="0" w:color="auto"/>
            </w:tcBorders>
            <w:shd w:val="clear" w:color="000000" w:fill="FFFFFF"/>
            <w:vAlign w:val="center"/>
            <w:hideMark/>
          </w:tcPr>
          <w:p w14:paraId="7259A12E" w14:textId="77777777" w:rsidR="00B91F88" w:rsidRPr="00B91F88" w:rsidRDefault="00B91F88" w:rsidP="00B91F88">
            <w:pPr>
              <w:jc w:val="right"/>
              <w:rPr>
                <w:color w:val="000000"/>
                <w:sz w:val="18"/>
                <w:szCs w:val="18"/>
                <w:lang w:val="en-US" w:eastAsia="en-US"/>
              </w:rPr>
            </w:pPr>
            <w:r w:rsidRPr="00B91F88">
              <w:rPr>
                <w:color w:val="000000"/>
                <w:sz w:val="18"/>
                <w:szCs w:val="18"/>
                <w:lang w:val="en-US" w:eastAsia="en-US"/>
              </w:rPr>
              <w:t>7.477.515</w:t>
            </w:r>
          </w:p>
        </w:tc>
        <w:tc>
          <w:tcPr>
            <w:tcW w:w="1739" w:type="dxa"/>
            <w:tcBorders>
              <w:top w:val="nil"/>
              <w:left w:val="nil"/>
              <w:bottom w:val="single" w:sz="4" w:space="0" w:color="auto"/>
              <w:right w:val="single" w:sz="4" w:space="0" w:color="auto"/>
            </w:tcBorders>
            <w:shd w:val="clear" w:color="000000" w:fill="FFFFFF"/>
            <w:vAlign w:val="center"/>
            <w:hideMark/>
          </w:tcPr>
          <w:p w14:paraId="73894CEE" w14:textId="77777777" w:rsidR="00B91F88" w:rsidRPr="00B91F88" w:rsidRDefault="00B91F88" w:rsidP="00B91F88">
            <w:pPr>
              <w:jc w:val="right"/>
              <w:rPr>
                <w:sz w:val="18"/>
                <w:szCs w:val="18"/>
                <w:lang w:val="en-US" w:eastAsia="en-US"/>
              </w:rPr>
            </w:pPr>
            <w:r w:rsidRPr="00B91F88">
              <w:rPr>
                <w:sz w:val="18"/>
                <w:szCs w:val="18"/>
                <w:lang w:val="en-US" w:eastAsia="en-US"/>
              </w:rPr>
              <w:t>7.563.876</w:t>
            </w:r>
          </w:p>
        </w:tc>
        <w:tc>
          <w:tcPr>
            <w:tcW w:w="1081" w:type="dxa"/>
            <w:tcBorders>
              <w:top w:val="nil"/>
              <w:left w:val="nil"/>
              <w:bottom w:val="single" w:sz="4" w:space="0" w:color="auto"/>
              <w:right w:val="single" w:sz="4" w:space="0" w:color="auto"/>
            </w:tcBorders>
            <w:shd w:val="clear" w:color="000000" w:fill="FFFFFF"/>
            <w:vAlign w:val="center"/>
            <w:hideMark/>
          </w:tcPr>
          <w:p w14:paraId="755943F7" w14:textId="77777777" w:rsidR="00B91F88" w:rsidRPr="00B91F88" w:rsidRDefault="00B91F88" w:rsidP="00B91F88">
            <w:pPr>
              <w:jc w:val="right"/>
              <w:rPr>
                <w:color w:val="000000"/>
                <w:sz w:val="18"/>
                <w:szCs w:val="18"/>
                <w:lang w:val="en-US" w:eastAsia="en-US"/>
              </w:rPr>
            </w:pPr>
            <w:r w:rsidRPr="00B91F88">
              <w:rPr>
                <w:color w:val="000000"/>
                <w:sz w:val="18"/>
                <w:szCs w:val="18"/>
                <w:lang w:val="en-US" w:eastAsia="en-US"/>
              </w:rPr>
              <w:t>0</w:t>
            </w:r>
          </w:p>
        </w:tc>
        <w:tc>
          <w:tcPr>
            <w:tcW w:w="1139" w:type="dxa"/>
            <w:tcBorders>
              <w:top w:val="nil"/>
              <w:left w:val="nil"/>
              <w:bottom w:val="single" w:sz="4" w:space="0" w:color="auto"/>
              <w:right w:val="single" w:sz="4" w:space="0" w:color="auto"/>
            </w:tcBorders>
            <w:shd w:val="clear" w:color="000000" w:fill="FFFFFF"/>
            <w:vAlign w:val="center"/>
            <w:hideMark/>
          </w:tcPr>
          <w:p w14:paraId="7C913E28" w14:textId="77777777" w:rsidR="00B91F88" w:rsidRPr="00B91F88" w:rsidRDefault="00B91F88" w:rsidP="00B91F88">
            <w:pPr>
              <w:jc w:val="right"/>
              <w:rPr>
                <w:color w:val="000000"/>
                <w:sz w:val="18"/>
                <w:szCs w:val="18"/>
                <w:lang w:val="en-US" w:eastAsia="en-US"/>
              </w:rPr>
            </w:pPr>
            <w:r w:rsidRPr="00B91F88">
              <w:rPr>
                <w:color w:val="000000"/>
                <w:sz w:val="18"/>
                <w:szCs w:val="18"/>
                <w:lang w:val="en-US" w:eastAsia="en-US"/>
              </w:rPr>
              <w:t>0</w:t>
            </w:r>
          </w:p>
        </w:tc>
        <w:tc>
          <w:tcPr>
            <w:tcW w:w="1197" w:type="dxa"/>
            <w:tcBorders>
              <w:top w:val="nil"/>
              <w:left w:val="nil"/>
              <w:bottom w:val="single" w:sz="4" w:space="0" w:color="auto"/>
              <w:right w:val="single" w:sz="8" w:space="0" w:color="auto"/>
            </w:tcBorders>
            <w:shd w:val="clear" w:color="000000" w:fill="FFFFFF"/>
            <w:vAlign w:val="center"/>
            <w:hideMark/>
          </w:tcPr>
          <w:p w14:paraId="6B0A863B" w14:textId="77777777" w:rsidR="00B91F88" w:rsidRPr="00B91F88" w:rsidRDefault="00B91F88" w:rsidP="00B91F88">
            <w:pPr>
              <w:jc w:val="right"/>
              <w:rPr>
                <w:sz w:val="18"/>
                <w:szCs w:val="18"/>
                <w:lang w:val="en-US" w:eastAsia="en-US"/>
              </w:rPr>
            </w:pPr>
            <w:r w:rsidRPr="00B91F88">
              <w:rPr>
                <w:sz w:val="18"/>
                <w:szCs w:val="18"/>
                <w:lang w:val="en-US" w:eastAsia="en-US"/>
              </w:rPr>
              <w:t>0</w:t>
            </w:r>
          </w:p>
        </w:tc>
      </w:tr>
      <w:tr w:rsidR="00B91F88" w:rsidRPr="00B91F88" w14:paraId="35F76DA8" w14:textId="77777777" w:rsidTr="00B91F88">
        <w:trPr>
          <w:trHeight w:val="219"/>
          <w:jc w:val="center"/>
        </w:trPr>
        <w:tc>
          <w:tcPr>
            <w:tcW w:w="1602" w:type="dxa"/>
            <w:tcBorders>
              <w:top w:val="nil"/>
              <w:left w:val="single" w:sz="8" w:space="0" w:color="auto"/>
              <w:bottom w:val="single" w:sz="4" w:space="0" w:color="auto"/>
              <w:right w:val="single" w:sz="4" w:space="0" w:color="auto"/>
            </w:tcBorders>
            <w:shd w:val="clear" w:color="auto" w:fill="auto"/>
            <w:vAlign w:val="center"/>
            <w:hideMark/>
          </w:tcPr>
          <w:p w14:paraId="76DCB63D" w14:textId="77777777" w:rsidR="00B91F88" w:rsidRPr="00B91F88" w:rsidRDefault="00B91F88" w:rsidP="00B91F88">
            <w:pPr>
              <w:rPr>
                <w:sz w:val="18"/>
                <w:szCs w:val="18"/>
                <w:lang w:val="en-US" w:eastAsia="en-US"/>
              </w:rPr>
            </w:pPr>
            <w:r w:rsidRPr="00B91F88">
              <w:rPr>
                <w:sz w:val="18"/>
                <w:szCs w:val="18"/>
                <w:lang w:val="en-US" w:eastAsia="en-US"/>
              </w:rPr>
              <w:t>ПОРТУГАЛСКА ВЛАДА 7953/02</w:t>
            </w:r>
          </w:p>
        </w:tc>
        <w:tc>
          <w:tcPr>
            <w:tcW w:w="1834" w:type="dxa"/>
            <w:tcBorders>
              <w:top w:val="nil"/>
              <w:left w:val="nil"/>
              <w:bottom w:val="single" w:sz="4" w:space="0" w:color="auto"/>
              <w:right w:val="single" w:sz="4" w:space="0" w:color="auto"/>
            </w:tcBorders>
            <w:shd w:val="clear" w:color="auto" w:fill="auto"/>
            <w:vAlign w:val="center"/>
            <w:hideMark/>
          </w:tcPr>
          <w:p w14:paraId="0C484118" w14:textId="77777777" w:rsidR="00B91F88" w:rsidRPr="00B91F88" w:rsidRDefault="00B91F88" w:rsidP="00B91F88">
            <w:pPr>
              <w:jc w:val="center"/>
              <w:rPr>
                <w:sz w:val="18"/>
                <w:szCs w:val="18"/>
                <w:lang w:val="en-US" w:eastAsia="en-US"/>
              </w:rPr>
            </w:pPr>
            <w:r w:rsidRPr="00B91F88">
              <w:rPr>
                <w:sz w:val="18"/>
                <w:szCs w:val="18"/>
                <w:lang w:val="en-US" w:eastAsia="en-US"/>
              </w:rPr>
              <w:t>21.03.</w:t>
            </w:r>
          </w:p>
        </w:tc>
        <w:tc>
          <w:tcPr>
            <w:tcW w:w="1312" w:type="dxa"/>
            <w:tcBorders>
              <w:top w:val="nil"/>
              <w:left w:val="nil"/>
              <w:bottom w:val="single" w:sz="4" w:space="0" w:color="auto"/>
              <w:right w:val="single" w:sz="4" w:space="0" w:color="auto"/>
            </w:tcBorders>
            <w:shd w:val="clear" w:color="000000" w:fill="FFFFFF"/>
            <w:vAlign w:val="center"/>
            <w:hideMark/>
          </w:tcPr>
          <w:p w14:paraId="4AF5DDCE" w14:textId="77777777" w:rsidR="00B91F88" w:rsidRPr="00B91F88" w:rsidRDefault="00B91F88" w:rsidP="00B91F88">
            <w:pPr>
              <w:jc w:val="right"/>
              <w:rPr>
                <w:sz w:val="18"/>
                <w:szCs w:val="18"/>
                <w:lang w:val="en-US" w:eastAsia="en-US"/>
              </w:rPr>
            </w:pPr>
            <w:r w:rsidRPr="00B91F88">
              <w:rPr>
                <w:sz w:val="18"/>
                <w:szCs w:val="18"/>
                <w:lang w:val="en-US" w:eastAsia="en-US"/>
              </w:rPr>
              <w:t>92.494</w:t>
            </w:r>
          </w:p>
        </w:tc>
        <w:tc>
          <w:tcPr>
            <w:tcW w:w="1196" w:type="dxa"/>
            <w:tcBorders>
              <w:top w:val="nil"/>
              <w:left w:val="nil"/>
              <w:bottom w:val="single" w:sz="4" w:space="0" w:color="auto"/>
              <w:right w:val="single" w:sz="4" w:space="0" w:color="auto"/>
            </w:tcBorders>
            <w:shd w:val="clear" w:color="000000" w:fill="FFFFFF"/>
            <w:vAlign w:val="center"/>
            <w:hideMark/>
          </w:tcPr>
          <w:p w14:paraId="554B087E" w14:textId="77777777" w:rsidR="00B91F88" w:rsidRPr="00B91F88" w:rsidRDefault="00B91F88" w:rsidP="00B91F88">
            <w:pPr>
              <w:jc w:val="right"/>
              <w:rPr>
                <w:sz w:val="18"/>
                <w:szCs w:val="18"/>
                <w:lang w:val="en-US" w:eastAsia="en-US"/>
              </w:rPr>
            </w:pPr>
            <w:r w:rsidRPr="00B91F88">
              <w:rPr>
                <w:sz w:val="18"/>
                <w:szCs w:val="18"/>
                <w:lang w:val="en-US" w:eastAsia="en-US"/>
              </w:rPr>
              <w:t>693.431</w:t>
            </w:r>
          </w:p>
        </w:tc>
        <w:tc>
          <w:tcPr>
            <w:tcW w:w="1739" w:type="dxa"/>
            <w:tcBorders>
              <w:top w:val="nil"/>
              <w:left w:val="nil"/>
              <w:bottom w:val="single" w:sz="4" w:space="0" w:color="auto"/>
              <w:right w:val="single" w:sz="4" w:space="0" w:color="auto"/>
            </w:tcBorders>
            <w:shd w:val="clear" w:color="000000" w:fill="FFFFFF"/>
            <w:vAlign w:val="center"/>
            <w:hideMark/>
          </w:tcPr>
          <w:p w14:paraId="3A91AFC0" w14:textId="77777777" w:rsidR="00B91F88" w:rsidRPr="00B91F88" w:rsidRDefault="00B91F88" w:rsidP="00B91F88">
            <w:pPr>
              <w:jc w:val="right"/>
              <w:rPr>
                <w:sz w:val="18"/>
                <w:szCs w:val="18"/>
                <w:lang w:val="en-US" w:eastAsia="en-US"/>
              </w:rPr>
            </w:pPr>
            <w:r w:rsidRPr="00B91F88">
              <w:rPr>
                <w:sz w:val="18"/>
                <w:szCs w:val="18"/>
                <w:lang w:val="en-US" w:eastAsia="en-US"/>
              </w:rPr>
              <w:t>785.925</w:t>
            </w:r>
          </w:p>
        </w:tc>
        <w:tc>
          <w:tcPr>
            <w:tcW w:w="1081" w:type="dxa"/>
            <w:tcBorders>
              <w:top w:val="nil"/>
              <w:left w:val="nil"/>
              <w:bottom w:val="single" w:sz="4" w:space="0" w:color="auto"/>
              <w:right w:val="single" w:sz="4" w:space="0" w:color="auto"/>
            </w:tcBorders>
            <w:shd w:val="clear" w:color="000000" w:fill="FFFFFF"/>
            <w:vAlign w:val="center"/>
            <w:hideMark/>
          </w:tcPr>
          <w:p w14:paraId="02103AC3" w14:textId="77777777" w:rsidR="00B91F88" w:rsidRPr="00B91F88" w:rsidRDefault="00B91F88" w:rsidP="00B91F88">
            <w:pPr>
              <w:jc w:val="right"/>
              <w:rPr>
                <w:sz w:val="18"/>
                <w:szCs w:val="18"/>
                <w:lang w:val="en-US" w:eastAsia="en-US"/>
              </w:rPr>
            </w:pPr>
            <w:r w:rsidRPr="00B91F88">
              <w:rPr>
                <w:sz w:val="18"/>
                <w:szCs w:val="18"/>
                <w:lang w:val="en-US" w:eastAsia="en-US"/>
              </w:rPr>
              <w:t>46.121</w:t>
            </w:r>
          </w:p>
        </w:tc>
        <w:tc>
          <w:tcPr>
            <w:tcW w:w="1139" w:type="dxa"/>
            <w:tcBorders>
              <w:top w:val="nil"/>
              <w:left w:val="nil"/>
              <w:bottom w:val="single" w:sz="4" w:space="0" w:color="auto"/>
              <w:right w:val="single" w:sz="4" w:space="0" w:color="auto"/>
            </w:tcBorders>
            <w:shd w:val="clear" w:color="000000" w:fill="FFFFFF"/>
            <w:vAlign w:val="center"/>
            <w:hideMark/>
          </w:tcPr>
          <w:p w14:paraId="43AAEE6E" w14:textId="77777777" w:rsidR="00B91F88" w:rsidRPr="00B91F88" w:rsidRDefault="00B91F88" w:rsidP="00B91F88">
            <w:pPr>
              <w:jc w:val="right"/>
              <w:rPr>
                <w:sz w:val="18"/>
                <w:szCs w:val="18"/>
                <w:lang w:val="en-US" w:eastAsia="en-US"/>
              </w:rPr>
            </w:pPr>
            <w:r w:rsidRPr="00B91F88">
              <w:rPr>
                <w:sz w:val="18"/>
                <w:szCs w:val="18"/>
                <w:lang w:val="en-US" w:eastAsia="en-US"/>
              </w:rPr>
              <w:t>693.431</w:t>
            </w:r>
          </w:p>
        </w:tc>
        <w:tc>
          <w:tcPr>
            <w:tcW w:w="1197" w:type="dxa"/>
            <w:tcBorders>
              <w:top w:val="nil"/>
              <w:left w:val="nil"/>
              <w:bottom w:val="single" w:sz="4" w:space="0" w:color="auto"/>
              <w:right w:val="single" w:sz="8" w:space="0" w:color="auto"/>
            </w:tcBorders>
            <w:shd w:val="clear" w:color="000000" w:fill="FFFFFF"/>
            <w:vAlign w:val="center"/>
            <w:hideMark/>
          </w:tcPr>
          <w:p w14:paraId="0F89D685" w14:textId="77777777" w:rsidR="00B91F88" w:rsidRPr="00B91F88" w:rsidRDefault="00B91F88" w:rsidP="00B91F88">
            <w:pPr>
              <w:jc w:val="right"/>
              <w:rPr>
                <w:sz w:val="18"/>
                <w:szCs w:val="18"/>
                <w:lang w:val="en-US" w:eastAsia="en-US"/>
              </w:rPr>
            </w:pPr>
            <w:r w:rsidRPr="00B91F88">
              <w:rPr>
                <w:sz w:val="18"/>
                <w:szCs w:val="18"/>
                <w:lang w:val="en-US" w:eastAsia="en-US"/>
              </w:rPr>
              <w:t>739.551</w:t>
            </w:r>
          </w:p>
        </w:tc>
      </w:tr>
      <w:tr w:rsidR="00B91F88" w:rsidRPr="00B91F88" w14:paraId="32C418FD" w14:textId="77777777" w:rsidTr="00B91F88">
        <w:trPr>
          <w:trHeight w:val="219"/>
          <w:jc w:val="center"/>
        </w:trPr>
        <w:tc>
          <w:tcPr>
            <w:tcW w:w="1602" w:type="dxa"/>
            <w:tcBorders>
              <w:top w:val="nil"/>
              <w:left w:val="single" w:sz="8" w:space="0" w:color="auto"/>
              <w:bottom w:val="single" w:sz="4" w:space="0" w:color="auto"/>
              <w:right w:val="single" w:sz="4" w:space="0" w:color="auto"/>
            </w:tcBorders>
            <w:shd w:val="clear" w:color="auto" w:fill="auto"/>
            <w:vAlign w:val="center"/>
            <w:hideMark/>
          </w:tcPr>
          <w:p w14:paraId="7036887D" w14:textId="77777777" w:rsidR="00B91F88" w:rsidRPr="00B91F88" w:rsidRDefault="00B91F88" w:rsidP="00B91F88">
            <w:pPr>
              <w:rPr>
                <w:sz w:val="18"/>
                <w:szCs w:val="18"/>
                <w:lang w:val="en-US" w:eastAsia="en-US"/>
              </w:rPr>
            </w:pPr>
            <w:r w:rsidRPr="00B91F88">
              <w:rPr>
                <w:sz w:val="18"/>
                <w:szCs w:val="18"/>
                <w:lang w:val="en-US" w:eastAsia="en-US"/>
              </w:rPr>
              <w:t>РЕПУБЛИКА ПОЉСКА</w:t>
            </w:r>
          </w:p>
        </w:tc>
        <w:tc>
          <w:tcPr>
            <w:tcW w:w="1834" w:type="dxa"/>
            <w:tcBorders>
              <w:top w:val="nil"/>
              <w:left w:val="nil"/>
              <w:bottom w:val="single" w:sz="4" w:space="0" w:color="auto"/>
              <w:right w:val="single" w:sz="4" w:space="0" w:color="auto"/>
            </w:tcBorders>
            <w:shd w:val="clear" w:color="auto" w:fill="auto"/>
            <w:vAlign w:val="center"/>
            <w:hideMark/>
          </w:tcPr>
          <w:p w14:paraId="771F2808" w14:textId="77777777" w:rsidR="00B91F88" w:rsidRPr="00B91F88" w:rsidRDefault="00B91F88" w:rsidP="00B91F88">
            <w:pPr>
              <w:jc w:val="center"/>
              <w:rPr>
                <w:sz w:val="18"/>
                <w:szCs w:val="18"/>
                <w:lang w:val="en-US" w:eastAsia="en-US"/>
              </w:rPr>
            </w:pPr>
            <w:r w:rsidRPr="00B91F88">
              <w:rPr>
                <w:sz w:val="18"/>
                <w:szCs w:val="18"/>
                <w:lang w:val="en-US" w:eastAsia="en-US"/>
              </w:rPr>
              <w:t>15.04. и 15.10.</w:t>
            </w:r>
          </w:p>
        </w:tc>
        <w:tc>
          <w:tcPr>
            <w:tcW w:w="1312" w:type="dxa"/>
            <w:tcBorders>
              <w:top w:val="nil"/>
              <w:left w:val="nil"/>
              <w:bottom w:val="single" w:sz="4" w:space="0" w:color="auto"/>
              <w:right w:val="single" w:sz="4" w:space="0" w:color="auto"/>
            </w:tcBorders>
            <w:shd w:val="clear" w:color="000000" w:fill="FFFFFF"/>
            <w:vAlign w:val="center"/>
            <w:hideMark/>
          </w:tcPr>
          <w:p w14:paraId="014FA83B" w14:textId="77777777" w:rsidR="00B91F88" w:rsidRPr="00B91F88" w:rsidRDefault="00B91F88" w:rsidP="00B91F88">
            <w:pPr>
              <w:jc w:val="right"/>
              <w:rPr>
                <w:sz w:val="18"/>
                <w:szCs w:val="18"/>
                <w:lang w:val="en-US" w:eastAsia="en-US"/>
              </w:rPr>
            </w:pPr>
            <w:r w:rsidRPr="00B91F88">
              <w:rPr>
                <w:sz w:val="18"/>
                <w:szCs w:val="18"/>
                <w:lang w:val="en-US" w:eastAsia="en-US"/>
              </w:rPr>
              <w:t>241.694</w:t>
            </w:r>
          </w:p>
        </w:tc>
        <w:tc>
          <w:tcPr>
            <w:tcW w:w="1196" w:type="dxa"/>
            <w:tcBorders>
              <w:top w:val="nil"/>
              <w:left w:val="nil"/>
              <w:bottom w:val="single" w:sz="4" w:space="0" w:color="auto"/>
              <w:right w:val="single" w:sz="4" w:space="0" w:color="auto"/>
            </w:tcBorders>
            <w:shd w:val="clear" w:color="000000" w:fill="FFFFFF"/>
            <w:vAlign w:val="center"/>
            <w:hideMark/>
          </w:tcPr>
          <w:p w14:paraId="67F59382" w14:textId="77777777" w:rsidR="00B91F88" w:rsidRPr="00B91F88" w:rsidRDefault="00B91F88" w:rsidP="00B91F88">
            <w:pPr>
              <w:jc w:val="right"/>
              <w:rPr>
                <w:sz w:val="18"/>
                <w:szCs w:val="18"/>
                <w:lang w:val="en-US" w:eastAsia="en-US"/>
              </w:rPr>
            </w:pPr>
            <w:r w:rsidRPr="00B91F88">
              <w:rPr>
                <w:sz w:val="18"/>
                <w:szCs w:val="18"/>
                <w:lang w:val="en-US" w:eastAsia="en-US"/>
              </w:rPr>
              <w:t>2.173.106</w:t>
            </w:r>
          </w:p>
        </w:tc>
        <w:tc>
          <w:tcPr>
            <w:tcW w:w="1739" w:type="dxa"/>
            <w:tcBorders>
              <w:top w:val="nil"/>
              <w:left w:val="nil"/>
              <w:bottom w:val="single" w:sz="4" w:space="0" w:color="auto"/>
              <w:right w:val="single" w:sz="4" w:space="0" w:color="auto"/>
            </w:tcBorders>
            <w:shd w:val="clear" w:color="000000" w:fill="FFFFFF"/>
            <w:vAlign w:val="center"/>
            <w:hideMark/>
          </w:tcPr>
          <w:p w14:paraId="5328C548" w14:textId="77777777" w:rsidR="00B91F88" w:rsidRPr="00B91F88" w:rsidRDefault="00B91F88" w:rsidP="00B91F88">
            <w:pPr>
              <w:jc w:val="right"/>
              <w:rPr>
                <w:sz w:val="18"/>
                <w:szCs w:val="18"/>
                <w:lang w:val="en-US" w:eastAsia="en-US"/>
              </w:rPr>
            </w:pPr>
            <w:r w:rsidRPr="00B91F88">
              <w:rPr>
                <w:sz w:val="18"/>
                <w:szCs w:val="18"/>
                <w:lang w:val="en-US" w:eastAsia="en-US"/>
              </w:rPr>
              <w:t>2.414.800</w:t>
            </w:r>
          </w:p>
        </w:tc>
        <w:tc>
          <w:tcPr>
            <w:tcW w:w="1081" w:type="dxa"/>
            <w:tcBorders>
              <w:top w:val="nil"/>
              <w:left w:val="nil"/>
              <w:bottom w:val="single" w:sz="4" w:space="0" w:color="auto"/>
              <w:right w:val="single" w:sz="4" w:space="0" w:color="auto"/>
            </w:tcBorders>
            <w:shd w:val="clear" w:color="000000" w:fill="FFFFFF"/>
            <w:vAlign w:val="center"/>
            <w:hideMark/>
          </w:tcPr>
          <w:p w14:paraId="5E254567" w14:textId="77777777" w:rsidR="00B91F88" w:rsidRPr="00B91F88" w:rsidRDefault="00B91F88" w:rsidP="00B91F88">
            <w:pPr>
              <w:jc w:val="right"/>
              <w:rPr>
                <w:sz w:val="18"/>
                <w:szCs w:val="18"/>
                <w:lang w:val="en-US" w:eastAsia="en-US"/>
              </w:rPr>
            </w:pPr>
            <w:r w:rsidRPr="00B91F88">
              <w:rPr>
                <w:sz w:val="18"/>
                <w:szCs w:val="18"/>
                <w:lang w:val="en-US" w:eastAsia="en-US"/>
              </w:rPr>
              <w:t>196.953</w:t>
            </w:r>
          </w:p>
        </w:tc>
        <w:tc>
          <w:tcPr>
            <w:tcW w:w="1139" w:type="dxa"/>
            <w:tcBorders>
              <w:top w:val="nil"/>
              <w:left w:val="nil"/>
              <w:bottom w:val="single" w:sz="4" w:space="0" w:color="auto"/>
              <w:right w:val="single" w:sz="4" w:space="0" w:color="auto"/>
            </w:tcBorders>
            <w:shd w:val="clear" w:color="000000" w:fill="FFFFFF"/>
            <w:vAlign w:val="center"/>
            <w:hideMark/>
          </w:tcPr>
          <w:p w14:paraId="56E46FFC" w14:textId="77777777" w:rsidR="00B91F88" w:rsidRPr="00B91F88" w:rsidRDefault="00B91F88" w:rsidP="00B91F88">
            <w:pPr>
              <w:jc w:val="right"/>
              <w:rPr>
                <w:sz w:val="18"/>
                <w:szCs w:val="18"/>
                <w:lang w:val="en-US" w:eastAsia="en-US"/>
              </w:rPr>
            </w:pPr>
            <w:r w:rsidRPr="00B91F88">
              <w:rPr>
                <w:sz w:val="18"/>
                <w:szCs w:val="18"/>
                <w:lang w:val="en-US" w:eastAsia="en-US"/>
              </w:rPr>
              <w:t>2.173.106</w:t>
            </w:r>
          </w:p>
        </w:tc>
        <w:tc>
          <w:tcPr>
            <w:tcW w:w="1197" w:type="dxa"/>
            <w:tcBorders>
              <w:top w:val="nil"/>
              <w:left w:val="nil"/>
              <w:bottom w:val="single" w:sz="4" w:space="0" w:color="auto"/>
              <w:right w:val="single" w:sz="8" w:space="0" w:color="auto"/>
            </w:tcBorders>
            <w:shd w:val="clear" w:color="000000" w:fill="FFFFFF"/>
            <w:vAlign w:val="center"/>
            <w:hideMark/>
          </w:tcPr>
          <w:p w14:paraId="14A90226" w14:textId="77777777" w:rsidR="00B91F88" w:rsidRPr="00B91F88" w:rsidRDefault="00B91F88" w:rsidP="00B91F88">
            <w:pPr>
              <w:jc w:val="right"/>
              <w:rPr>
                <w:sz w:val="18"/>
                <w:szCs w:val="18"/>
                <w:lang w:val="en-US" w:eastAsia="en-US"/>
              </w:rPr>
            </w:pPr>
            <w:r w:rsidRPr="00B91F88">
              <w:rPr>
                <w:sz w:val="18"/>
                <w:szCs w:val="18"/>
                <w:lang w:val="en-US" w:eastAsia="en-US"/>
              </w:rPr>
              <w:t>2.370.059</w:t>
            </w:r>
          </w:p>
        </w:tc>
      </w:tr>
      <w:tr w:rsidR="00B91F88" w:rsidRPr="00B91F88" w14:paraId="7C6D42E5" w14:textId="77777777" w:rsidTr="00B91F88">
        <w:trPr>
          <w:trHeight w:val="219"/>
          <w:jc w:val="center"/>
        </w:trPr>
        <w:tc>
          <w:tcPr>
            <w:tcW w:w="1602" w:type="dxa"/>
            <w:tcBorders>
              <w:top w:val="nil"/>
              <w:left w:val="single" w:sz="8" w:space="0" w:color="auto"/>
              <w:bottom w:val="nil"/>
              <w:right w:val="single" w:sz="4" w:space="0" w:color="auto"/>
            </w:tcBorders>
            <w:shd w:val="clear" w:color="auto" w:fill="auto"/>
            <w:vAlign w:val="center"/>
            <w:hideMark/>
          </w:tcPr>
          <w:p w14:paraId="27FF69B1" w14:textId="77777777" w:rsidR="00B91F88" w:rsidRPr="00B91F88" w:rsidRDefault="00B91F88" w:rsidP="00B91F88">
            <w:pPr>
              <w:rPr>
                <w:sz w:val="18"/>
                <w:szCs w:val="18"/>
                <w:lang w:val="en-US" w:eastAsia="en-US"/>
              </w:rPr>
            </w:pPr>
            <w:r w:rsidRPr="00B91F88">
              <w:rPr>
                <w:sz w:val="18"/>
                <w:szCs w:val="18"/>
                <w:lang w:val="en-US" w:eastAsia="en-US"/>
              </w:rPr>
              <w:t>РЕПУБЛИКА СРБИЈА</w:t>
            </w:r>
          </w:p>
        </w:tc>
        <w:tc>
          <w:tcPr>
            <w:tcW w:w="1834" w:type="dxa"/>
            <w:tcBorders>
              <w:top w:val="nil"/>
              <w:left w:val="nil"/>
              <w:bottom w:val="nil"/>
              <w:right w:val="single" w:sz="4" w:space="0" w:color="auto"/>
            </w:tcBorders>
            <w:shd w:val="clear" w:color="auto" w:fill="auto"/>
            <w:vAlign w:val="center"/>
            <w:hideMark/>
          </w:tcPr>
          <w:p w14:paraId="0C868598" w14:textId="77777777" w:rsidR="00B91F88" w:rsidRPr="00B91F88" w:rsidRDefault="00B91F88" w:rsidP="00B91F88">
            <w:pPr>
              <w:jc w:val="center"/>
              <w:rPr>
                <w:sz w:val="18"/>
                <w:szCs w:val="18"/>
                <w:lang w:val="en-US" w:eastAsia="en-US"/>
              </w:rPr>
            </w:pPr>
            <w:r w:rsidRPr="00B91F88">
              <w:rPr>
                <w:sz w:val="18"/>
                <w:szCs w:val="18"/>
                <w:lang w:val="en-US" w:eastAsia="en-US"/>
              </w:rPr>
              <w:t>15.04. и 15.10.</w:t>
            </w:r>
          </w:p>
        </w:tc>
        <w:tc>
          <w:tcPr>
            <w:tcW w:w="1312" w:type="dxa"/>
            <w:tcBorders>
              <w:top w:val="nil"/>
              <w:left w:val="nil"/>
              <w:bottom w:val="nil"/>
              <w:right w:val="single" w:sz="4" w:space="0" w:color="auto"/>
            </w:tcBorders>
            <w:shd w:val="clear" w:color="000000" w:fill="FFFFFF"/>
            <w:vAlign w:val="center"/>
            <w:hideMark/>
          </w:tcPr>
          <w:p w14:paraId="1FBFC6FA" w14:textId="77777777" w:rsidR="00B91F88" w:rsidRPr="00B91F88" w:rsidRDefault="00B91F88" w:rsidP="00B91F88">
            <w:pPr>
              <w:jc w:val="right"/>
              <w:rPr>
                <w:sz w:val="18"/>
                <w:szCs w:val="18"/>
                <w:lang w:val="en-US" w:eastAsia="en-US"/>
              </w:rPr>
            </w:pPr>
            <w:r w:rsidRPr="00B91F88">
              <w:rPr>
                <w:sz w:val="18"/>
                <w:szCs w:val="18"/>
                <w:lang w:val="en-US" w:eastAsia="en-US"/>
              </w:rPr>
              <w:t>121.758</w:t>
            </w:r>
          </w:p>
        </w:tc>
        <w:tc>
          <w:tcPr>
            <w:tcW w:w="1196" w:type="dxa"/>
            <w:tcBorders>
              <w:top w:val="nil"/>
              <w:left w:val="nil"/>
              <w:bottom w:val="nil"/>
              <w:right w:val="single" w:sz="4" w:space="0" w:color="auto"/>
            </w:tcBorders>
            <w:shd w:val="clear" w:color="000000" w:fill="FFFFFF"/>
            <w:vAlign w:val="center"/>
            <w:hideMark/>
          </w:tcPr>
          <w:p w14:paraId="1B41257C" w14:textId="77777777" w:rsidR="00B91F88" w:rsidRPr="00B91F88" w:rsidRDefault="00B91F88" w:rsidP="00B91F88">
            <w:pPr>
              <w:jc w:val="right"/>
              <w:rPr>
                <w:sz w:val="18"/>
                <w:szCs w:val="18"/>
                <w:lang w:val="en-US" w:eastAsia="en-US"/>
              </w:rPr>
            </w:pPr>
            <w:r w:rsidRPr="00B91F88">
              <w:rPr>
                <w:sz w:val="18"/>
                <w:szCs w:val="18"/>
                <w:lang w:val="en-US" w:eastAsia="en-US"/>
              </w:rPr>
              <w:t>1.043.109</w:t>
            </w:r>
          </w:p>
        </w:tc>
        <w:tc>
          <w:tcPr>
            <w:tcW w:w="1739" w:type="dxa"/>
            <w:tcBorders>
              <w:top w:val="nil"/>
              <w:left w:val="nil"/>
              <w:bottom w:val="nil"/>
              <w:right w:val="single" w:sz="4" w:space="0" w:color="auto"/>
            </w:tcBorders>
            <w:shd w:val="clear" w:color="000000" w:fill="FFFFFF"/>
            <w:vAlign w:val="center"/>
            <w:hideMark/>
          </w:tcPr>
          <w:p w14:paraId="2D47D685" w14:textId="77777777" w:rsidR="00B91F88" w:rsidRPr="00B91F88" w:rsidRDefault="00B91F88" w:rsidP="00B91F88">
            <w:pPr>
              <w:jc w:val="right"/>
              <w:rPr>
                <w:sz w:val="18"/>
                <w:szCs w:val="18"/>
                <w:lang w:val="en-US" w:eastAsia="en-US"/>
              </w:rPr>
            </w:pPr>
            <w:r w:rsidRPr="00B91F88">
              <w:rPr>
                <w:sz w:val="18"/>
                <w:szCs w:val="18"/>
                <w:lang w:val="en-US" w:eastAsia="en-US"/>
              </w:rPr>
              <w:t>1.164.867</w:t>
            </w:r>
          </w:p>
        </w:tc>
        <w:tc>
          <w:tcPr>
            <w:tcW w:w="1081" w:type="dxa"/>
            <w:tcBorders>
              <w:top w:val="nil"/>
              <w:left w:val="nil"/>
              <w:bottom w:val="nil"/>
              <w:right w:val="single" w:sz="4" w:space="0" w:color="auto"/>
            </w:tcBorders>
            <w:shd w:val="clear" w:color="000000" w:fill="FFFFFF"/>
            <w:vAlign w:val="center"/>
            <w:hideMark/>
          </w:tcPr>
          <w:p w14:paraId="37FD894E" w14:textId="77777777" w:rsidR="00B91F88" w:rsidRPr="00B91F88" w:rsidRDefault="00B91F88" w:rsidP="00B91F88">
            <w:pPr>
              <w:jc w:val="right"/>
              <w:rPr>
                <w:sz w:val="18"/>
                <w:szCs w:val="18"/>
                <w:lang w:val="en-US" w:eastAsia="en-US"/>
              </w:rPr>
            </w:pPr>
            <w:r w:rsidRPr="00B91F88">
              <w:rPr>
                <w:sz w:val="18"/>
                <w:szCs w:val="18"/>
                <w:lang w:val="en-US" w:eastAsia="en-US"/>
              </w:rPr>
              <w:t>100.801</w:t>
            </w:r>
          </w:p>
        </w:tc>
        <w:tc>
          <w:tcPr>
            <w:tcW w:w="1139" w:type="dxa"/>
            <w:tcBorders>
              <w:top w:val="nil"/>
              <w:left w:val="nil"/>
              <w:bottom w:val="nil"/>
              <w:right w:val="single" w:sz="4" w:space="0" w:color="auto"/>
            </w:tcBorders>
            <w:shd w:val="clear" w:color="000000" w:fill="FFFFFF"/>
            <w:vAlign w:val="center"/>
            <w:hideMark/>
          </w:tcPr>
          <w:p w14:paraId="148938C6" w14:textId="77777777" w:rsidR="00B91F88" w:rsidRPr="00B91F88" w:rsidRDefault="00B91F88" w:rsidP="00B91F88">
            <w:pPr>
              <w:jc w:val="right"/>
              <w:rPr>
                <w:sz w:val="18"/>
                <w:szCs w:val="18"/>
                <w:lang w:val="en-US" w:eastAsia="en-US"/>
              </w:rPr>
            </w:pPr>
            <w:r w:rsidRPr="00B91F88">
              <w:rPr>
                <w:sz w:val="18"/>
                <w:szCs w:val="18"/>
                <w:lang w:val="en-US" w:eastAsia="en-US"/>
              </w:rPr>
              <w:t>1.043.109</w:t>
            </w:r>
          </w:p>
        </w:tc>
        <w:tc>
          <w:tcPr>
            <w:tcW w:w="1197" w:type="dxa"/>
            <w:tcBorders>
              <w:top w:val="nil"/>
              <w:left w:val="nil"/>
              <w:bottom w:val="nil"/>
              <w:right w:val="single" w:sz="8" w:space="0" w:color="auto"/>
            </w:tcBorders>
            <w:shd w:val="clear" w:color="000000" w:fill="FFFFFF"/>
            <w:vAlign w:val="center"/>
            <w:hideMark/>
          </w:tcPr>
          <w:p w14:paraId="6F53C9AF" w14:textId="77777777" w:rsidR="00B91F88" w:rsidRPr="00B91F88" w:rsidRDefault="00B91F88" w:rsidP="00B91F88">
            <w:pPr>
              <w:jc w:val="right"/>
              <w:rPr>
                <w:sz w:val="18"/>
                <w:szCs w:val="18"/>
                <w:lang w:val="en-US" w:eastAsia="en-US"/>
              </w:rPr>
            </w:pPr>
            <w:r w:rsidRPr="00B91F88">
              <w:rPr>
                <w:sz w:val="18"/>
                <w:szCs w:val="18"/>
                <w:lang w:val="en-US" w:eastAsia="en-US"/>
              </w:rPr>
              <w:t>1.143.910</w:t>
            </w:r>
          </w:p>
        </w:tc>
      </w:tr>
      <w:tr w:rsidR="00B91F88" w:rsidRPr="00B91F88" w14:paraId="138B8A83" w14:textId="77777777" w:rsidTr="00B91F88">
        <w:trPr>
          <w:trHeight w:val="207"/>
          <w:jc w:val="center"/>
        </w:trPr>
        <w:tc>
          <w:tcPr>
            <w:tcW w:w="1602" w:type="dxa"/>
            <w:vMerge w:val="restart"/>
            <w:tcBorders>
              <w:top w:val="single" w:sz="8" w:space="0" w:color="auto"/>
              <w:left w:val="single" w:sz="8" w:space="0" w:color="auto"/>
              <w:bottom w:val="single" w:sz="8" w:space="0" w:color="000000"/>
              <w:right w:val="single" w:sz="4" w:space="0" w:color="auto"/>
            </w:tcBorders>
            <w:shd w:val="clear" w:color="auto" w:fill="BFBFBF" w:themeFill="background1" w:themeFillShade="BF"/>
            <w:vAlign w:val="center"/>
            <w:hideMark/>
          </w:tcPr>
          <w:p w14:paraId="06AC4301" w14:textId="77777777" w:rsidR="00B91F88" w:rsidRPr="00B91F88" w:rsidRDefault="00B91F88" w:rsidP="00B91F88">
            <w:pPr>
              <w:rPr>
                <w:b/>
                <w:bCs/>
                <w:sz w:val="18"/>
                <w:szCs w:val="18"/>
                <w:lang w:val="en-US" w:eastAsia="en-US"/>
              </w:rPr>
            </w:pPr>
            <w:r w:rsidRPr="00B91F88">
              <w:rPr>
                <w:b/>
                <w:bCs/>
                <w:sz w:val="18"/>
                <w:szCs w:val="18"/>
                <w:lang w:val="en-US" w:eastAsia="en-US"/>
              </w:rPr>
              <w:t>УКУПНО у КМ</w:t>
            </w:r>
          </w:p>
        </w:tc>
        <w:tc>
          <w:tcPr>
            <w:tcW w:w="1834" w:type="dxa"/>
            <w:vMerge w:val="restart"/>
            <w:tcBorders>
              <w:top w:val="single" w:sz="8" w:space="0" w:color="auto"/>
              <w:left w:val="single" w:sz="4" w:space="0" w:color="auto"/>
              <w:bottom w:val="single" w:sz="8" w:space="0" w:color="000000"/>
              <w:right w:val="single" w:sz="4" w:space="0" w:color="auto"/>
            </w:tcBorders>
            <w:shd w:val="clear" w:color="auto" w:fill="BFBFBF" w:themeFill="background1" w:themeFillShade="BF"/>
            <w:vAlign w:val="center"/>
            <w:hideMark/>
          </w:tcPr>
          <w:p w14:paraId="199341ED" w14:textId="77777777" w:rsidR="00B91F88" w:rsidRPr="00B91F88" w:rsidRDefault="00B91F88" w:rsidP="00B91F88">
            <w:pPr>
              <w:rPr>
                <w:sz w:val="18"/>
                <w:szCs w:val="18"/>
                <w:lang w:val="en-US" w:eastAsia="en-US"/>
              </w:rPr>
            </w:pPr>
            <w:r w:rsidRPr="00B91F88">
              <w:rPr>
                <w:sz w:val="18"/>
                <w:szCs w:val="18"/>
                <w:lang w:val="en-US" w:eastAsia="en-US"/>
              </w:rPr>
              <w:t> </w:t>
            </w:r>
          </w:p>
        </w:tc>
        <w:tc>
          <w:tcPr>
            <w:tcW w:w="1312" w:type="dxa"/>
            <w:vMerge w:val="restart"/>
            <w:tcBorders>
              <w:top w:val="single" w:sz="8" w:space="0" w:color="auto"/>
              <w:left w:val="single" w:sz="4" w:space="0" w:color="auto"/>
              <w:bottom w:val="single" w:sz="8" w:space="0" w:color="000000"/>
              <w:right w:val="single" w:sz="4" w:space="0" w:color="auto"/>
            </w:tcBorders>
            <w:shd w:val="clear" w:color="auto" w:fill="BFBFBF" w:themeFill="background1" w:themeFillShade="BF"/>
            <w:vAlign w:val="center"/>
            <w:hideMark/>
          </w:tcPr>
          <w:p w14:paraId="4154DC4B" w14:textId="77777777" w:rsidR="00B91F88" w:rsidRPr="00B91F88" w:rsidRDefault="00B91F88" w:rsidP="00B91F88">
            <w:pPr>
              <w:jc w:val="right"/>
              <w:rPr>
                <w:b/>
                <w:bCs/>
                <w:i/>
                <w:iCs/>
                <w:sz w:val="18"/>
                <w:szCs w:val="18"/>
                <w:lang w:val="en-US" w:eastAsia="en-US"/>
              </w:rPr>
            </w:pPr>
            <w:r w:rsidRPr="00B91F88">
              <w:rPr>
                <w:b/>
                <w:bCs/>
                <w:i/>
                <w:iCs/>
                <w:sz w:val="18"/>
                <w:szCs w:val="18"/>
                <w:lang w:val="en-US" w:eastAsia="en-US"/>
              </w:rPr>
              <w:t>826.262</w:t>
            </w:r>
          </w:p>
        </w:tc>
        <w:tc>
          <w:tcPr>
            <w:tcW w:w="1196" w:type="dxa"/>
            <w:vMerge w:val="restart"/>
            <w:tcBorders>
              <w:top w:val="single" w:sz="8" w:space="0" w:color="auto"/>
              <w:left w:val="single" w:sz="4" w:space="0" w:color="auto"/>
              <w:bottom w:val="single" w:sz="8" w:space="0" w:color="000000"/>
              <w:right w:val="single" w:sz="4" w:space="0" w:color="auto"/>
            </w:tcBorders>
            <w:shd w:val="clear" w:color="auto" w:fill="BFBFBF" w:themeFill="background1" w:themeFillShade="BF"/>
            <w:vAlign w:val="center"/>
            <w:hideMark/>
          </w:tcPr>
          <w:p w14:paraId="6F93EFC0" w14:textId="77777777" w:rsidR="00B91F88" w:rsidRPr="00B91F88" w:rsidRDefault="00B91F88" w:rsidP="00B91F88">
            <w:pPr>
              <w:jc w:val="right"/>
              <w:rPr>
                <w:b/>
                <w:bCs/>
                <w:i/>
                <w:iCs/>
                <w:sz w:val="18"/>
                <w:szCs w:val="18"/>
                <w:lang w:val="en-US" w:eastAsia="en-US"/>
              </w:rPr>
            </w:pPr>
            <w:r w:rsidRPr="00B91F88">
              <w:rPr>
                <w:b/>
                <w:bCs/>
                <w:i/>
                <w:iCs/>
                <w:sz w:val="18"/>
                <w:szCs w:val="18"/>
                <w:lang w:val="en-US" w:eastAsia="en-US"/>
              </w:rPr>
              <w:t>16.670.005</w:t>
            </w:r>
          </w:p>
        </w:tc>
        <w:tc>
          <w:tcPr>
            <w:tcW w:w="1739" w:type="dxa"/>
            <w:vMerge w:val="restart"/>
            <w:tcBorders>
              <w:top w:val="single" w:sz="8" w:space="0" w:color="auto"/>
              <w:left w:val="single" w:sz="4" w:space="0" w:color="auto"/>
              <w:bottom w:val="single" w:sz="8" w:space="0" w:color="000000"/>
              <w:right w:val="single" w:sz="4" w:space="0" w:color="auto"/>
            </w:tcBorders>
            <w:shd w:val="clear" w:color="auto" w:fill="BFBFBF" w:themeFill="background1" w:themeFillShade="BF"/>
            <w:vAlign w:val="center"/>
            <w:hideMark/>
          </w:tcPr>
          <w:p w14:paraId="19619608" w14:textId="77777777" w:rsidR="00B91F88" w:rsidRPr="00B91F88" w:rsidRDefault="00B91F88" w:rsidP="00B91F88">
            <w:pPr>
              <w:jc w:val="right"/>
              <w:rPr>
                <w:b/>
                <w:bCs/>
                <w:i/>
                <w:iCs/>
                <w:sz w:val="18"/>
                <w:szCs w:val="18"/>
                <w:lang w:val="en-US" w:eastAsia="en-US"/>
              </w:rPr>
            </w:pPr>
            <w:r w:rsidRPr="00B91F88">
              <w:rPr>
                <w:b/>
                <w:bCs/>
                <w:i/>
                <w:iCs/>
                <w:sz w:val="18"/>
                <w:szCs w:val="18"/>
                <w:lang w:val="en-US" w:eastAsia="en-US"/>
              </w:rPr>
              <w:t>17.496.267</w:t>
            </w:r>
          </w:p>
        </w:tc>
        <w:tc>
          <w:tcPr>
            <w:tcW w:w="1081" w:type="dxa"/>
            <w:vMerge w:val="restart"/>
            <w:tcBorders>
              <w:top w:val="single" w:sz="8" w:space="0" w:color="auto"/>
              <w:left w:val="single" w:sz="4" w:space="0" w:color="auto"/>
              <w:bottom w:val="single" w:sz="8" w:space="0" w:color="000000"/>
              <w:right w:val="single" w:sz="4" w:space="0" w:color="auto"/>
            </w:tcBorders>
            <w:shd w:val="clear" w:color="auto" w:fill="BFBFBF" w:themeFill="background1" w:themeFillShade="BF"/>
            <w:vAlign w:val="center"/>
            <w:hideMark/>
          </w:tcPr>
          <w:p w14:paraId="4FC57F5B" w14:textId="77777777" w:rsidR="00B91F88" w:rsidRPr="00B91F88" w:rsidRDefault="00B91F88" w:rsidP="00B91F88">
            <w:pPr>
              <w:jc w:val="right"/>
              <w:rPr>
                <w:b/>
                <w:bCs/>
                <w:i/>
                <w:iCs/>
                <w:sz w:val="18"/>
                <w:szCs w:val="18"/>
                <w:lang w:val="en-US" w:eastAsia="en-US"/>
              </w:rPr>
            </w:pPr>
            <w:r w:rsidRPr="00B91F88">
              <w:rPr>
                <w:b/>
                <w:bCs/>
                <w:i/>
                <w:iCs/>
                <w:sz w:val="18"/>
                <w:szCs w:val="18"/>
                <w:lang w:val="en-US" w:eastAsia="en-US"/>
              </w:rPr>
              <w:t>503.066</w:t>
            </w:r>
          </w:p>
        </w:tc>
        <w:tc>
          <w:tcPr>
            <w:tcW w:w="1139" w:type="dxa"/>
            <w:vMerge w:val="restart"/>
            <w:tcBorders>
              <w:top w:val="single" w:sz="8" w:space="0" w:color="auto"/>
              <w:left w:val="single" w:sz="4" w:space="0" w:color="auto"/>
              <w:bottom w:val="single" w:sz="8" w:space="0" w:color="000000"/>
              <w:right w:val="single" w:sz="4" w:space="0" w:color="auto"/>
            </w:tcBorders>
            <w:shd w:val="clear" w:color="auto" w:fill="BFBFBF" w:themeFill="background1" w:themeFillShade="BF"/>
            <w:vAlign w:val="center"/>
            <w:hideMark/>
          </w:tcPr>
          <w:p w14:paraId="66B3A6B7" w14:textId="77777777" w:rsidR="00B91F88" w:rsidRPr="00B91F88" w:rsidRDefault="00B91F88" w:rsidP="00B91F88">
            <w:pPr>
              <w:jc w:val="right"/>
              <w:rPr>
                <w:b/>
                <w:bCs/>
                <w:i/>
                <w:iCs/>
                <w:sz w:val="18"/>
                <w:szCs w:val="18"/>
                <w:lang w:val="en-US" w:eastAsia="en-US"/>
              </w:rPr>
            </w:pPr>
            <w:r w:rsidRPr="00B91F88">
              <w:rPr>
                <w:b/>
                <w:bCs/>
                <w:i/>
                <w:iCs/>
                <w:sz w:val="18"/>
                <w:szCs w:val="18"/>
                <w:lang w:val="en-US" w:eastAsia="en-US"/>
              </w:rPr>
              <w:t>8.050.117</w:t>
            </w:r>
          </w:p>
        </w:tc>
        <w:tc>
          <w:tcPr>
            <w:tcW w:w="1197" w:type="dxa"/>
            <w:vMerge w:val="restart"/>
            <w:tcBorders>
              <w:top w:val="single" w:sz="8" w:space="0" w:color="auto"/>
              <w:left w:val="single" w:sz="4" w:space="0" w:color="auto"/>
              <w:bottom w:val="single" w:sz="8" w:space="0" w:color="000000"/>
              <w:right w:val="single" w:sz="8" w:space="0" w:color="auto"/>
            </w:tcBorders>
            <w:shd w:val="clear" w:color="auto" w:fill="BFBFBF" w:themeFill="background1" w:themeFillShade="BF"/>
            <w:vAlign w:val="center"/>
            <w:hideMark/>
          </w:tcPr>
          <w:p w14:paraId="150FA076" w14:textId="77777777" w:rsidR="00B91F88" w:rsidRPr="00B91F88" w:rsidRDefault="00B91F88" w:rsidP="00B91F88">
            <w:pPr>
              <w:jc w:val="right"/>
              <w:rPr>
                <w:b/>
                <w:bCs/>
                <w:i/>
                <w:iCs/>
                <w:sz w:val="18"/>
                <w:szCs w:val="18"/>
                <w:lang w:val="en-US" w:eastAsia="en-US"/>
              </w:rPr>
            </w:pPr>
            <w:r w:rsidRPr="00B91F88">
              <w:rPr>
                <w:b/>
                <w:bCs/>
                <w:i/>
                <w:iCs/>
                <w:sz w:val="18"/>
                <w:szCs w:val="18"/>
                <w:lang w:val="en-US" w:eastAsia="en-US"/>
              </w:rPr>
              <w:t>8.553.183</w:t>
            </w:r>
          </w:p>
        </w:tc>
      </w:tr>
      <w:tr w:rsidR="00B91F88" w:rsidRPr="00B91F88" w14:paraId="3D28C9C6" w14:textId="77777777" w:rsidTr="00B91F88">
        <w:trPr>
          <w:trHeight w:val="207"/>
          <w:jc w:val="center"/>
        </w:trPr>
        <w:tc>
          <w:tcPr>
            <w:tcW w:w="1602" w:type="dxa"/>
            <w:vMerge/>
            <w:tcBorders>
              <w:top w:val="single" w:sz="8" w:space="0" w:color="auto"/>
              <w:left w:val="single" w:sz="8" w:space="0" w:color="auto"/>
              <w:bottom w:val="single" w:sz="8" w:space="0" w:color="000000"/>
              <w:right w:val="single" w:sz="4" w:space="0" w:color="auto"/>
            </w:tcBorders>
            <w:shd w:val="clear" w:color="auto" w:fill="BFBFBF" w:themeFill="background1" w:themeFillShade="BF"/>
            <w:vAlign w:val="center"/>
            <w:hideMark/>
          </w:tcPr>
          <w:p w14:paraId="6B4D8D8B" w14:textId="77777777" w:rsidR="00B91F88" w:rsidRPr="00B91F88" w:rsidRDefault="00B91F88" w:rsidP="00B91F88">
            <w:pPr>
              <w:rPr>
                <w:b/>
                <w:bCs/>
                <w:sz w:val="18"/>
                <w:szCs w:val="18"/>
                <w:lang w:val="en-US" w:eastAsia="en-US"/>
              </w:rPr>
            </w:pPr>
          </w:p>
        </w:tc>
        <w:tc>
          <w:tcPr>
            <w:tcW w:w="1834" w:type="dxa"/>
            <w:vMerge/>
            <w:tcBorders>
              <w:top w:val="single" w:sz="8" w:space="0" w:color="auto"/>
              <w:left w:val="single" w:sz="4" w:space="0" w:color="auto"/>
              <w:bottom w:val="single" w:sz="8" w:space="0" w:color="000000"/>
              <w:right w:val="single" w:sz="4" w:space="0" w:color="auto"/>
            </w:tcBorders>
            <w:shd w:val="clear" w:color="auto" w:fill="BFBFBF" w:themeFill="background1" w:themeFillShade="BF"/>
            <w:vAlign w:val="center"/>
            <w:hideMark/>
          </w:tcPr>
          <w:p w14:paraId="193BF20D" w14:textId="77777777" w:rsidR="00B91F88" w:rsidRPr="00B91F88" w:rsidRDefault="00B91F88" w:rsidP="00B91F88">
            <w:pPr>
              <w:rPr>
                <w:sz w:val="18"/>
                <w:szCs w:val="18"/>
                <w:lang w:val="en-US" w:eastAsia="en-US"/>
              </w:rPr>
            </w:pPr>
          </w:p>
        </w:tc>
        <w:tc>
          <w:tcPr>
            <w:tcW w:w="1312" w:type="dxa"/>
            <w:vMerge/>
            <w:tcBorders>
              <w:top w:val="single" w:sz="8" w:space="0" w:color="auto"/>
              <w:left w:val="single" w:sz="4" w:space="0" w:color="auto"/>
              <w:bottom w:val="single" w:sz="8" w:space="0" w:color="000000"/>
              <w:right w:val="single" w:sz="4" w:space="0" w:color="auto"/>
            </w:tcBorders>
            <w:shd w:val="clear" w:color="auto" w:fill="BFBFBF" w:themeFill="background1" w:themeFillShade="BF"/>
            <w:vAlign w:val="center"/>
            <w:hideMark/>
          </w:tcPr>
          <w:p w14:paraId="2BC1AD92" w14:textId="77777777" w:rsidR="00B91F88" w:rsidRPr="00B91F88" w:rsidRDefault="00B91F88" w:rsidP="00B91F88">
            <w:pPr>
              <w:rPr>
                <w:b/>
                <w:bCs/>
                <w:i/>
                <w:iCs/>
                <w:sz w:val="18"/>
                <w:szCs w:val="18"/>
                <w:lang w:val="en-US" w:eastAsia="en-US"/>
              </w:rPr>
            </w:pPr>
          </w:p>
        </w:tc>
        <w:tc>
          <w:tcPr>
            <w:tcW w:w="1196" w:type="dxa"/>
            <w:vMerge/>
            <w:tcBorders>
              <w:top w:val="single" w:sz="8" w:space="0" w:color="auto"/>
              <w:left w:val="single" w:sz="4" w:space="0" w:color="auto"/>
              <w:bottom w:val="single" w:sz="8" w:space="0" w:color="000000"/>
              <w:right w:val="single" w:sz="4" w:space="0" w:color="auto"/>
            </w:tcBorders>
            <w:shd w:val="clear" w:color="auto" w:fill="BFBFBF" w:themeFill="background1" w:themeFillShade="BF"/>
            <w:vAlign w:val="center"/>
            <w:hideMark/>
          </w:tcPr>
          <w:p w14:paraId="402C9381" w14:textId="77777777" w:rsidR="00B91F88" w:rsidRPr="00B91F88" w:rsidRDefault="00B91F88" w:rsidP="00B91F88">
            <w:pPr>
              <w:rPr>
                <w:b/>
                <w:bCs/>
                <w:i/>
                <w:iCs/>
                <w:sz w:val="18"/>
                <w:szCs w:val="18"/>
                <w:lang w:val="en-US" w:eastAsia="en-US"/>
              </w:rPr>
            </w:pPr>
          </w:p>
        </w:tc>
        <w:tc>
          <w:tcPr>
            <w:tcW w:w="1739" w:type="dxa"/>
            <w:vMerge/>
            <w:tcBorders>
              <w:top w:val="single" w:sz="8" w:space="0" w:color="auto"/>
              <w:left w:val="single" w:sz="4" w:space="0" w:color="auto"/>
              <w:bottom w:val="single" w:sz="8" w:space="0" w:color="000000"/>
              <w:right w:val="single" w:sz="4" w:space="0" w:color="auto"/>
            </w:tcBorders>
            <w:shd w:val="clear" w:color="auto" w:fill="BFBFBF" w:themeFill="background1" w:themeFillShade="BF"/>
            <w:vAlign w:val="center"/>
            <w:hideMark/>
          </w:tcPr>
          <w:p w14:paraId="0923910F" w14:textId="77777777" w:rsidR="00B91F88" w:rsidRPr="00B91F88" w:rsidRDefault="00B91F88" w:rsidP="00B91F88">
            <w:pPr>
              <w:rPr>
                <w:b/>
                <w:bCs/>
                <w:i/>
                <w:iCs/>
                <w:sz w:val="18"/>
                <w:szCs w:val="18"/>
                <w:lang w:val="en-US" w:eastAsia="en-US"/>
              </w:rPr>
            </w:pPr>
          </w:p>
        </w:tc>
        <w:tc>
          <w:tcPr>
            <w:tcW w:w="1081" w:type="dxa"/>
            <w:vMerge/>
            <w:tcBorders>
              <w:top w:val="single" w:sz="8" w:space="0" w:color="auto"/>
              <w:left w:val="single" w:sz="4" w:space="0" w:color="auto"/>
              <w:bottom w:val="single" w:sz="8" w:space="0" w:color="000000"/>
              <w:right w:val="single" w:sz="4" w:space="0" w:color="auto"/>
            </w:tcBorders>
            <w:shd w:val="clear" w:color="auto" w:fill="BFBFBF" w:themeFill="background1" w:themeFillShade="BF"/>
            <w:vAlign w:val="center"/>
            <w:hideMark/>
          </w:tcPr>
          <w:p w14:paraId="3480B415" w14:textId="77777777" w:rsidR="00B91F88" w:rsidRPr="00B91F88" w:rsidRDefault="00B91F88" w:rsidP="00B91F88">
            <w:pPr>
              <w:rPr>
                <w:b/>
                <w:bCs/>
                <w:i/>
                <w:iCs/>
                <w:sz w:val="18"/>
                <w:szCs w:val="18"/>
                <w:lang w:val="en-US" w:eastAsia="en-US"/>
              </w:rPr>
            </w:pPr>
          </w:p>
        </w:tc>
        <w:tc>
          <w:tcPr>
            <w:tcW w:w="1139" w:type="dxa"/>
            <w:vMerge/>
            <w:tcBorders>
              <w:top w:val="single" w:sz="8" w:space="0" w:color="auto"/>
              <w:left w:val="single" w:sz="4" w:space="0" w:color="auto"/>
              <w:bottom w:val="single" w:sz="8" w:space="0" w:color="000000"/>
              <w:right w:val="single" w:sz="4" w:space="0" w:color="auto"/>
            </w:tcBorders>
            <w:shd w:val="clear" w:color="auto" w:fill="BFBFBF" w:themeFill="background1" w:themeFillShade="BF"/>
            <w:vAlign w:val="center"/>
            <w:hideMark/>
          </w:tcPr>
          <w:p w14:paraId="488955FB" w14:textId="77777777" w:rsidR="00B91F88" w:rsidRPr="00B91F88" w:rsidRDefault="00B91F88" w:rsidP="00B91F88">
            <w:pPr>
              <w:rPr>
                <w:b/>
                <w:bCs/>
                <w:i/>
                <w:iCs/>
                <w:sz w:val="18"/>
                <w:szCs w:val="18"/>
                <w:lang w:val="en-US" w:eastAsia="en-US"/>
              </w:rPr>
            </w:pPr>
          </w:p>
        </w:tc>
        <w:tc>
          <w:tcPr>
            <w:tcW w:w="1197" w:type="dxa"/>
            <w:vMerge/>
            <w:tcBorders>
              <w:top w:val="single" w:sz="8" w:space="0" w:color="auto"/>
              <w:left w:val="single" w:sz="4" w:space="0" w:color="auto"/>
              <w:bottom w:val="single" w:sz="8" w:space="0" w:color="000000"/>
              <w:right w:val="single" w:sz="8" w:space="0" w:color="auto"/>
            </w:tcBorders>
            <w:shd w:val="clear" w:color="auto" w:fill="BFBFBF" w:themeFill="background1" w:themeFillShade="BF"/>
            <w:vAlign w:val="center"/>
            <w:hideMark/>
          </w:tcPr>
          <w:p w14:paraId="57B45B8B" w14:textId="77777777" w:rsidR="00B91F88" w:rsidRPr="00B91F88" w:rsidRDefault="00B91F88" w:rsidP="00B91F88">
            <w:pPr>
              <w:rPr>
                <w:b/>
                <w:bCs/>
                <w:i/>
                <w:iCs/>
                <w:sz w:val="18"/>
                <w:szCs w:val="18"/>
                <w:lang w:val="en-US" w:eastAsia="en-US"/>
              </w:rPr>
            </w:pPr>
          </w:p>
        </w:tc>
      </w:tr>
    </w:tbl>
    <w:p w14:paraId="355FCEF2" w14:textId="58F2EC6D" w:rsidR="00D57B8B" w:rsidRPr="00B91F88" w:rsidRDefault="00073DBB" w:rsidP="00283992">
      <w:pPr>
        <w:tabs>
          <w:tab w:val="left" w:pos="120"/>
          <w:tab w:val="left" w:pos="240"/>
          <w:tab w:val="left" w:pos="1080"/>
        </w:tabs>
        <w:jc w:val="center"/>
        <w:rPr>
          <w:lang w:val="sr-Latn-CS" w:eastAsia="en-US"/>
        </w:rPr>
      </w:pPr>
      <w:r w:rsidRPr="00B91F88">
        <w:rPr>
          <w:b/>
          <w:i/>
          <w:sz w:val="20"/>
          <w:szCs w:val="20"/>
          <w:lang w:val="sr-Cyrl-CS" w:eastAsia="en-US"/>
        </w:rPr>
        <w:t xml:space="preserve">Табела </w:t>
      </w:r>
      <w:r w:rsidR="000B6EB2" w:rsidRPr="00B91F88">
        <w:rPr>
          <w:b/>
          <w:i/>
          <w:sz w:val="20"/>
          <w:szCs w:val="20"/>
          <w:lang w:val="sr-Cyrl-CS" w:eastAsia="en-US"/>
        </w:rPr>
        <w:t>3</w:t>
      </w:r>
      <w:r w:rsidR="007D2BBF">
        <w:rPr>
          <w:b/>
          <w:i/>
          <w:sz w:val="20"/>
          <w:szCs w:val="20"/>
          <w:lang w:val="en-US" w:eastAsia="en-US"/>
        </w:rPr>
        <w:t>7</w:t>
      </w:r>
      <w:r w:rsidRPr="00B91F88">
        <w:rPr>
          <w:b/>
          <w:i/>
          <w:sz w:val="20"/>
          <w:szCs w:val="20"/>
          <w:lang w:val="sr-Cyrl-CS" w:eastAsia="en-US"/>
        </w:rPr>
        <w:t>.</w:t>
      </w:r>
      <w:r w:rsidR="00D57B8B" w:rsidRPr="00B91F88">
        <w:rPr>
          <w:b/>
          <w:i/>
          <w:sz w:val="20"/>
          <w:szCs w:val="20"/>
          <w:lang w:val="sr-Cyrl-CS" w:eastAsia="en-US"/>
        </w:rPr>
        <w:t xml:space="preserve"> </w:t>
      </w:r>
      <w:r w:rsidR="00283992" w:rsidRPr="00B91F88">
        <w:rPr>
          <w:b/>
          <w:i/>
          <w:sz w:val="20"/>
          <w:szCs w:val="20"/>
          <w:lang w:val="sr-Cyrl-CS" w:eastAsia="en-US"/>
        </w:rPr>
        <w:t>Кредити и иностранству (отплате)</w:t>
      </w:r>
    </w:p>
    <w:p w14:paraId="3792D8A1" w14:textId="77777777" w:rsidR="00D57B8B" w:rsidRPr="000F6C7E" w:rsidRDefault="00D57B8B" w:rsidP="00D57B8B">
      <w:pPr>
        <w:keepNext/>
        <w:spacing w:before="100" w:beforeAutospacing="1"/>
        <w:outlineLvl w:val="0"/>
        <w:rPr>
          <w:b/>
          <w:bCs/>
          <w:color w:val="FF0000"/>
          <w:kern w:val="32"/>
          <w:sz w:val="28"/>
          <w:szCs w:val="28"/>
          <w:lang w:eastAsia="en-US"/>
        </w:rPr>
      </w:pPr>
    </w:p>
    <w:p w14:paraId="36F7E783" w14:textId="1FDE8222" w:rsidR="003D6AE2" w:rsidRPr="00B91F88" w:rsidRDefault="003D6AE2" w:rsidP="00B6168E">
      <w:pPr>
        <w:autoSpaceDE w:val="0"/>
        <w:autoSpaceDN w:val="0"/>
        <w:adjustRightInd w:val="0"/>
        <w:spacing w:line="276" w:lineRule="auto"/>
        <w:ind w:left="-510" w:right="-510"/>
        <w:jc w:val="both"/>
        <w:rPr>
          <w:lang w:val="sr-Cyrl-BA"/>
        </w:rPr>
      </w:pPr>
      <w:r w:rsidRPr="00B91F88">
        <w:rPr>
          <w:lang w:val="sr-Cyrl-BA"/>
        </w:rPr>
        <w:t xml:space="preserve">Рјешењем Окружног привредног суда Добој број 60 0 St 029351 20 Res од 31.12.2020. године прихваћен </w:t>
      </w:r>
      <w:r w:rsidRPr="00B91F88">
        <w:rPr>
          <w:lang w:val="en-US"/>
        </w:rPr>
        <w:t xml:space="preserve">je </w:t>
      </w:r>
      <w:r w:rsidRPr="00B91F88">
        <w:rPr>
          <w:lang w:val="sr-Cyrl-BA"/>
        </w:rPr>
        <w:t xml:space="preserve">План финансијског и оперативног реструктурисања Жељезница Републике Српске, по основу кога ће све обавезе по основу иностраних кредита (сем кредита Свјетске банке) бити конвертоване у капитал, а Влада </w:t>
      </w:r>
      <w:r w:rsidRPr="00B91F88">
        <w:rPr>
          <w:lang w:val="sr-Cyrl-RS"/>
        </w:rPr>
        <w:t>Републике Српске</w:t>
      </w:r>
      <w:r w:rsidRPr="00B91F88">
        <w:rPr>
          <w:lang w:val="sr-Cyrl-BA"/>
        </w:rPr>
        <w:t xml:space="preserve"> ће наставити да отплаћује све недоспјеле обавезе по међународним кредитима</w:t>
      </w:r>
      <w:r w:rsidR="00FB5F69" w:rsidRPr="00B91F88">
        <w:rPr>
          <w:lang w:val="sr-Cyrl-BA"/>
        </w:rPr>
        <w:t>.</w:t>
      </w:r>
      <w:r w:rsidRPr="00B91F88">
        <w:rPr>
          <w:lang w:val="sr-Cyrl-BA"/>
        </w:rPr>
        <w:t xml:space="preserve"> </w:t>
      </w:r>
    </w:p>
    <w:p w14:paraId="034D549E" w14:textId="77777777" w:rsidR="00BB23E5" w:rsidRPr="000F6C7E" w:rsidRDefault="00BB23E5" w:rsidP="00CF21AA">
      <w:pPr>
        <w:spacing w:line="276" w:lineRule="auto"/>
        <w:ind w:left="-510" w:right="-510"/>
        <w:jc w:val="both"/>
        <w:rPr>
          <w:color w:val="FF0000"/>
          <w:lang w:val="sr-Latn-BA"/>
        </w:rPr>
      </w:pPr>
    </w:p>
    <w:p w14:paraId="39C3960E" w14:textId="24A2A74F" w:rsidR="00CF21AA" w:rsidRDefault="00CF21AA" w:rsidP="00CF21AA">
      <w:pPr>
        <w:ind w:left="-510" w:right="-510"/>
        <w:jc w:val="both"/>
        <w:rPr>
          <w:lang w:val="sr-Latn-BA"/>
        </w:rPr>
      </w:pPr>
      <w:r w:rsidRPr="00962505">
        <w:rPr>
          <w:lang w:val="sr-Latn-BA"/>
        </w:rPr>
        <w:t>Министарство финансија</w:t>
      </w:r>
      <w:r w:rsidRPr="00962505">
        <w:rPr>
          <w:lang w:val="sr-Cyrl-BA"/>
        </w:rPr>
        <w:t xml:space="preserve"> Републике Српске,</w:t>
      </w:r>
      <w:r w:rsidRPr="00962505">
        <w:rPr>
          <w:lang w:val="sr-Latn-BA"/>
        </w:rPr>
        <w:t xml:space="preserve"> на годишњем нивоу</w:t>
      </w:r>
      <w:r w:rsidRPr="00962505">
        <w:rPr>
          <w:lang w:val="sr-Cyrl-BA"/>
        </w:rPr>
        <w:t>,</w:t>
      </w:r>
      <w:r w:rsidRPr="00962505">
        <w:rPr>
          <w:lang w:val="sr-Latn-BA"/>
        </w:rPr>
        <w:t xml:space="preserve"> врши обрачун затезних камата</w:t>
      </w:r>
      <w:r w:rsidRPr="00962505">
        <w:rPr>
          <w:lang w:val="sr-Cyrl-BA"/>
        </w:rPr>
        <w:t xml:space="preserve"> </w:t>
      </w:r>
      <w:r w:rsidRPr="00962505">
        <w:rPr>
          <w:bCs/>
          <w:lang w:val="bs-Latn-BA"/>
        </w:rPr>
        <w:t xml:space="preserve">по основу измирења доспјелих обавеза </w:t>
      </w:r>
      <w:r w:rsidRPr="00962505">
        <w:rPr>
          <w:bCs/>
          <w:lang w:val="sr-Cyrl-BA"/>
        </w:rPr>
        <w:t xml:space="preserve">Друштва </w:t>
      </w:r>
      <w:r w:rsidRPr="00962505">
        <w:rPr>
          <w:bCs/>
          <w:lang w:val="bs-Latn-BA"/>
        </w:rPr>
        <w:t>по кредитима Европске банке за обнову и развој (ЕБРД), Европске инвестиционе банке (ЕИБ), Влада Португала, Србије и Пољске</w:t>
      </w:r>
      <w:r w:rsidRPr="00962505">
        <w:rPr>
          <w:bCs/>
          <w:lang w:val="sr-Latn-BA"/>
        </w:rPr>
        <w:t>.</w:t>
      </w:r>
      <w:r w:rsidRPr="00962505">
        <w:rPr>
          <w:bCs/>
          <w:lang w:val="sr-Cyrl-BA"/>
        </w:rPr>
        <w:t xml:space="preserve"> </w:t>
      </w:r>
      <w:r w:rsidRPr="00962505">
        <w:t xml:space="preserve">У односу на </w:t>
      </w:r>
      <w:r w:rsidRPr="00962505">
        <w:rPr>
          <w:lang w:val="sr-Cyrl-BA"/>
        </w:rPr>
        <w:t>31.12.</w:t>
      </w:r>
      <w:r w:rsidRPr="00962505">
        <w:t>20</w:t>
      </w:r>
      <w:r w:rsidRPr="00962505">
        <w:rPr>
          <w:lang w:val="sr-Cyrl-BA"/>
        </w:rPr>
        <w:t>21</w:t>
      </w:r>
      <w:r w:rsidRPr="00962505">
        <w:t>. годин</w:t>
      </w:r>
      <w:r w:rsidRPr="00962505">
        <w:rPr>
          <w:lang w:val="sr-Cyrl-BA"/>
        </w:rPr>
        <w:t>е</w:t>
      </w:r>
      <w:r w:rsidRPr="00962505">
        <w:t xml:space="preserve"> евидентирано је </w:t>
      </w:r>
      <w:r w:rsidRPr="00962505">
        <w:rPr>
          <w:lang w:val="sr-Cyrl-RS"/>
        </w:rPr>
        <w:t>повећање</w:t>
      </w:r>
      <w:r w:rsidRPr="00962505">
        <w:t xml:space="preserve"> истих у укупном износу од </w:t>
      </w:r>
      <w:r>
        <w:rPr>
          <w:lang w:val="sr-Cyrl-RS"/>
        </w:rPr>
        <w:t>323.907</w:t>
      </w:r>
      <w:r w:rsidRPr="00962505">
        <w:rPr>
          <w:lang w:val="ru-RU"/>
        </w:rPr>
        <w:t xml:space="preserve"> КМ</w:t>
      </w:r>
      <w:r w:rsidRPr="00962505">
        <w:rPr>
          <w:lang w:val="sr-Latn-BA"/>
        </w:rPr>
        <w:t xml:space="preserve">.  </w:t>
      </w:r>
    </w:p>
    <w:p w14:paraId="0EF95480" w14:textId="77777777" w:rsidR="00CF21AA" w:rsidRDefault="00CF21AA" w:rsidP="00CF21AA">
      <w:pPr>
        <w:ind w:left="-510" w:right="-510"/>
        <w:jc w:val="both"/>
        <w:rPr>
          <w:lang w:val="en-US"/>
        </w:rPr>
      </w:pPr>
    </w:p>
    <w:p w14:paraId="45FEC007" w14:textId="77777777" w:rsidR="00CF21AA" w:rsidRDefault="00CF21AA" w:rsidP="00CF21AA">
      <w:pPr>
        <w:pStyle w:val="BodyText"/>
        <w:spacing w:line="240" w:lineRule="auto"/>
        <w:ind w:left="-510" w:right="-510"/>
        <w:rPr>
          <w:rFonts w:ascii="Times New Roman" w:hAnsi="Times New Roman"/>
          <w:lang w:val="sr-Cyrl-BA"/>
        </w:rPr>
      </w:pPr>
      <w:r w:rsidRPr="00404108">
        <w:rPr>
          <w:rFonts w:ascii="Times New Roman" w:hAnsi="Times New Roman"/>
          <w:bCs/>
          <w:lang w:val="sr-Cyrl-BA"/>
        </w:rPr>
        <w:t xml:space="preserve">У 2021. години трошкови камата су књижени на </w:t>
      </w:r>
      <w:r w:rsidRPr="00404108">
        <w:rPr>
          <w:rFonts w:ascii="Times New Roman" w:hAnsi="Times New Roman"/>
          <w:lang w:val="sr-Latn-BA"/>
        </w:rPr>
        <w:t xml:space="preserve">трошкове </w:t>
      </w:r>
      <w:r w:rsidRPr="00404108">
        <w:rPr>
          <w:rFonts w:ascii="Times New Roman" w:hAnsi="Times New Roman"/>
          <w:lang w:val="sr-Cyrl-BA"/>
        </w:rPr>
        <w:t xml:space="preserve">резервисања за доспјеле редовне камате по инокредитима које отплаћује Влада Републике Српске у износу од </w:t>
      </w:r>
      <w:r w:rsidRPr="00404108">
        <w:rPr>
          <w:rFonts w:ascii="Times New Roman" w:hAnsi="Times New Roman"/>
          <w:lang w:val="sr-Latn-BA"/>
        </w:rPr>
        <w:t xml:space="preserve">556.182 </w:t>
      </w:r>
      <w:r w:rsidRPr="00404108">
        <w:rPr>
          <w:rFonts w:ascii="Times New Roman" w:hAnsi="Times New Roman"/>
          <w:lang w:val="sr-Cyrl-BA"/>
        </w:rPr>
        <w:t>КМ а у 2022 године износе 486.612 КМ</w:t>
      </w:r>
      <w:r w:rsidRPr="00404108">
        <w:rPr>
          <w:rFonts w:ascii="Times New Roman" w:hAnsi="Times New Roman"/>
          <w:lang w:val="sr-Latn-BA"/>
        </w:rPr>
        <w:t xml:space="preserve">, </w:t>
      </w:r>
      <w:r w:rsidRPr="00404108">
        <w:rPr>
          <w:rFonts w:ascii="Times New Roman" w:hAnsi="Times New Roman"/>
          <w:lang w:val="sr-Cyrl-RS"/>
        </w:rPr>
        <w:t xml:space="preserve">као и </w:t>
      </w:r>
      <w:r w:rsidRPr="00404108">
        <w:rPr>
          <w:rFonts w:ascii="Times New Roman" w:hAnsi="Times New Roman"/>
          <w:lang w:val="sr-Latn-BA"/>
        </w:rPr>
        <w:t xml:space="preserve"> затезне камате за до</w:t>
      </w:r>
      <w:r w:rsidRPr="00404108">
        <w:rPr>
          <w:rFonts w:ascii="Times New Roman" w:hAnsi="Times New Roman"/>
          <w:lang w:val="sr-Cyrl-BA"/>
        </w:rPr>
        <w:t>с</w:t>
      </w:r>
      <w:r w:rsidRPr="00404108">
        <w:rPr>
          <w:rFonts w:ascii="Times New Roman" w:hAnsi="Times New Roman"/>
          <w:lang w:val="sr-Latn-BA"/>
        </w:rPr>
        <w:t xml:space="preserve">пјела потраживања по инокредитима </w:t>
      </w:r>
      <w:r w:rsidRPr="00404108">
        <w:rPr>
          <w:rFonts w:ascii="Times New Roman" w:hAnsi="Times New Roman"/>
          <w:lang w:val="sr-Cyrl-BA"/>
        </w:rPr>
        <w:t xml:space="preserve">које отплаћује Влада Републике Српске у износу од 10.660.753 КМ, </w:t>
      </w:r>
      <w:r w:rsidRPr="00404108">
        <w:rPr>
          <w:rFonts w:ascii="Times New Roman" w:hAnsi="Times New Roman"/>
          <w:lang w:val="sr-Cyrl-RS"/>
        </w:rPr>
        <w:t>док су у 2022. години  ове камате износиле 10.913.270 КМ.</w:t>
      </w:r>
      <w:r w:rsidRPr="00404108">
        <w:rPr>
          <w:rFonts w:ascii="Times New Roman" w:hAnsi="Times New Roman"/>
          <w:lang w:val="sr-Cyrl-BA"/>
        </w:rPr>
        <w:t xml:space="preserve"> Завршетком поступка конверзије дуга у капитал, обавезе по основу иностраних кредита који су предмет конверзије биће искњижене из пословних евиденција Жељезница Републике Српске.</w:t>
      </w:r>
    </w:p>
    <w:p w14:paraId="13196118" w14:textId="77777777" w:rsidR="00BB23E5" w:rsidRPr="000F6C7E" w:rsidRDefault="00BB23E5" w:rsidP="00BB23E5">
      <w:pPr>
        <w:spacing w:line="276" w:lineRule="auto"/>
        <w:ind w:left="-510" w:right="-510"/>
        <w:jc w:val="both"/>
        <w:rPr>
          <w:color w:val="FF0000"/>
          <w:lang w:val="sr-Cyrl-BA"/>
        </w:rPr>
      </w:pPr>
    </w:p>
    <w:p w14:paraId="11C70EBE" w14:textId="01694078" w:rsidR="00BB23E5" w:rsidRPr="00B91F88" w:rsidRDefault="00BB23E5" w:rsidP="00BB23E5">
      <w:pPr>
        <w:spacing w:line="276" w:lineRule="auto"/>
        <w:ind w:left="-510" w:right="-510"/>
        <w:jc w:val="both"/>
        <w:rPr>
          <w:lang w:val="en-US"/>
        </w:rPr>
      </w:pPr>
      <w:r w:rsidRPr="00B91F88">
        <w:rPr>
          <w:lang w:val="ru-RU"/>
        </w:rPr>
        <w:t>Смањење финансијских расхода</w:t>
      </w:r>
      <w:r w:rsidRPr="00B91F88">
        <w:rPr>
          <w:lang w:val="sr-Cyrl-BA"/>
        </w:rPr>
        <w:t xml:space="preserve"> је у највећој мјери настало због тога што се расходи камата који нису пријављени у поступак реструктурисања књиже на трошковима резервисања, до окончања реструктурисања</w:t>
      </w:r>
      <w:r w:rsidRPr="00B91F88">
        <w:rPr>
          <w:lang w:val="en-US"/>
        </w:rPr>
        <w:t>.</w:t>
      </w:r>
    </w:p>
    <w:p w14:paraId="2C1C63C1" w14:textId="77777777" w:rsidR="00CF21AA" w:rsidRPr="00D96A0D" w:rsidRDefault="00CF21AA" w:rsidP="00CF21AA">
      <w:pPr>
        <w:jc w:val="both"/>
        <w:rPr>
          <w:lang w:val="en-US"/>
        </w:rPr>
      </w:pPr>
    </w:p>
    <w:p w14:paraId="484F3FB2" w14:textId="44876109" w:rsidR="00CF21AA" w:rsidRDefault="00CF21AA" w:rsidP="00CF21AA">
      <w:pPr>
        <w:pStyle w:val="BodyText"/>
        <w:spacing w:line="240" w:lineRule="auto"/>
        <w:rPr>
          <w:rFonts w:ascii="Times New Roman" w:hAnsi="Times New Roman"/>
          <w:lang w:val="sr-Cyrl-BA"/>
        </w:rPr>
      </w:pPr>
    </w:p>
    <w:p w14:paraId="5BCC0EB4" w14:textId="77777777" w:rsidR="00BB23E5" w:rsidRPr="000F6C7E" w:rsidRDefault="00BB23E5" w:rsidP="00BB23E5">
      <w:pPr>
        <w:ind w:left="-510" w:right="-510"/>
        <w:jc w:val="both"/>
        <w:rPr>
          <w:color w:val="FF0000"/>
          <w:lang w:val="sr-Cyrl-BA"/>
        </w:rPr>
      </w:pPr>
    </w:p>
    <w:p w14:paraId="36331770" w14:textId="77777777" w:rsidR="00BB23E5" w:rsidRPr="000F6C7E" w:rsidRDefault="00BB23E5" w:rsidP="00B6168E">
      <w:pPr>
        <w:autoSpaceDE w:val="0"/>
        <w:autoSpaceDN w:val="0"/>
        <w:adjustRightInd w:val="0"/>
        <w:spacing w:line="276" w:lineRule="auto"/>
        <w:ind w:left="-510" w:right="-510"/>
        <w:jc w:val="both"/>
        <w:rPr>
          <w:color w:val="FF0000"/>
          <w:lang w:val="sr-Cyrl-BA"/>
        </w:rPr>
      </w:pPr>
    </w:p>
    <w:p w14:paraId="774EB437" w14:textId="19DEC127" w:rsidR="003D6AE2" w:rsidRPr="000F6C7E" w:rsidRDefault="003D6AE2" w:rsidP="00B6168E">
      <w:pPr>
        <w:autoSpaceDE w:val="0"/>
        <w:autoSpaceDN w:val="0"/>
        <w:adjustRightInd w:val="0"/>
        <w:spacing w:line="276" w:lineRule="auto"/>
        <w:ind w:left="-510" w:right="-510"/>
        <w:jc w:val="both"/>
        <w:rPr>
          <w:color w:val="FF0000"/>
          <w:lang w:val="ru-RU"/>
        </w:rPr>
      </w:pPr>
    </w:p>
    <w:p w14:paraId="11A4B084" w14:textId="68715443" w:rsidR="00BB23E5" w:rsidRPr="000F6C7E" w:rsidRDefault="00BB23E5" w:rsidP="00B6168E">
      <w:pPr>
        <w:autoSpaceDE w:val="0"/>
        <w:autoSpaceDN w:val="0"/>
        <w:adjustRightInd w:val="0"/>
        <w:spacing w:line="276" w:lineRule="auto"/>
        <w:ind w:left="-510" w:right="-510"/>
        <w:jc w:val="both"/>
        <w:rPr>
          <w:color w:val="FF0000"/>
          <w:lang w:val="ru-RU"/>
        </w:rPr>
      </w:pPr>
    </w:p>
    <w:p w14:paraId="5EBA75E4" w14:textId="4A2669DE" w:rsidR="00BB23E5" w:rsidRPr="000F6C7E" w:rsidRDefault="00BB23E5" w:rsidP="00B6168E">
      <w:pPr>
        <w:autoSpaceDE w:val="0"/>
        <w:autoSpaceDN w:val="0"/>
        <w:adjustRightInd w:val="0"/>
        <w:spacing w:line="276" w:lineRule="auto"/>
        <w:ind w:left="-510" w:right="-510"/>
        <w:jc w:val="both"/>
        <w:rPr>
          <w:color w:val="FF0000"/>
          <w:lang w:val="ru-RU"/>
        </w:rPr>
      </w:pPr>
    </w:p>
    <w:p w14:paraId="3EB85938" w14:textId="0E672F45" w:rsidR="00BB23E5" w:rsidRPr="000F6C7E" w:rsidRDefault="00BB23E5" w:rsidP="00B6168E">
      <w:pPr>
        <w:autoSpaceDE w:val="0"/>
        <w:autoSpaceDN w:val="0"/>
        <w:adjustRightInd w:val="0"/>
        <w:spacing w:line="276" w:lineRule="auto"/>
        <w:ind w:left="-510" w:right="-510"/>
        <w:jc w:val="both"/>
        <w:rPr>
          <w:color w:val="FF0000"/>
          <w:lang w:val="ru-RU"/>
        </w:rPr>
      </w:pPr>
    </w:p>
    <w:p w14:paraId="278D2975" w14:textId="29793236" w:rsidR="00BB23E5" w:rsidRPr="000F6C7E" w:rsidRDefault="00BB23E5" w:rsidP="00B6168E">
      <w:pPr>
        <w:autoSpaceDE w:val="0"/>
        <w:autoSpaceDN w:val="0"/>
        <w:adjustRightInd w:val="0"/>
        <w:spacing w:line="276" w:lineRule="auto"/>
        <w:ind w:left="-510" w:right="-510"/>
        <w:jc w:val="both"/>
        <w:rPr>
          <w:color w:val="FF0000"/>
          <w:lang w:val="ru-RU"/>
        </w:rPr>
      </w:pPr>
    </w:p>
    <w:p w14:paraId="2987F94A" w14:textId="38C9506D" w:rsidR="00BB23E5" w:rsidRPr="000F6C7E" w:rsidRDefault="00BB23E5" w:rsidP="00B6168E">
      <w:pPr>
        <w:autoSpaceDE w:val="0"/>
        <w:autoSpaceDN w:val="0"/>
        <w:adjustRightInd w:val="0"/>
        <w:spacing w:line="276" w:lineRule="auto"/>
        <w:ind w:left="-510" w:right="-510"/>
        <w:jc w:val="both"/>
        <w:rPr>
          <w:color w:val="FF0000"/>
          <w:lang w:val="ru-RU"/>
        </w:rPr>
      </w:pPr>
    </w:p>
    <w:p w14:paraId="03ADAA75" w14:textId="4D25F99F" w:rsidR="00BB23E5" w:rsidRPr="000F6C7E" w:rsidRDefault="00BB23E5" w:rsidP="00BB23E5">
      <w:pPr>
        <w:autoSpaceDE w:val="0"/>
        <w:autoSpaceDN w:val="0"/>
        <w:adjustRightInd w:val="0"/>
        <w:spacing w:line="276" w:lineRule="auto"/>
        <w:ind w:right="-510"/>
        <w:jc w:val="both"/>
        <w:rPr>
          <w:color w:val="FF0000"/>
          <w:lang w:val="ru-RU"/>
        </w:rPr>
      </w:pPr>
    </w:p>
    <w:p w14:paraId="0595BA70" w14:textId="668B86F9" w:rsidR="00D57B8B" w:rsidRPr="00A35398" w:rsidRDefault="006B246F" w:rsidP="00D14D1E">
      <w:pPr>
        <w:pStyle w:val="Heading1"/>
        <w:numPr>
          <w:ilvl w:val="0"/>
          <w:numId w:val="11"/>
        </w:numPr>
      </w:pPr>
      <w:bookmarkStart w:id="67" w:name="_Toc129346709"/>
      <w:r w:rsidRPr="00A35398">
        <w:lastRenderedPageBreak/>
        <w:t>РАДНА СНАГА</w:t>
      </w:r>
      <w:bookmarkEnd w:id="67"/>
    </w:p>
    <w:p w14:paraId="11C5EF61" w14:textId="775AB648" w:rsidR="00A35398" w:rsidRDefault="00A35398" w:rsidP="00A35398">
      <w:pPr>
        <w:rPr>
          <w:lang w:val="sr-Cyrl-BA" w:eastAsia="sr-Cyrl-BA"/>
        </w:rPr>
      </w:pPr>
    </w:p>
    <w:p w14:paraId="06A6B511" w14:textId="15F19BBB" w:rsidR="00A35398" w:rsidRDefault="00A35398" w:rsidP="00A35398">
      <w:pPr>
        <w:tabs>
          <w:tab w:val="left" w:pos="120"/>
          <w:tab w:val="left" w:pos="240"/>
          <w:tab w:val="left" w:pos="1080"/>
        </w:tabs>
        <w:ind w:left="-510" w:right="-510"/>
        <w:jc w:val="both"/>
        <w:rPr>
          <w:lang w:val="sr-Cyrl-RS" w:eastAsia="en-US"/>
        </w:rPr>
      </w:pPr>
      <w:r w:rsidRPr="00BC1CD7">
        <w:rPr>
          <w:lang w:eastAsia="en-US"/>
        </w:rPr>
        <w:t>На дан 3</w:t>
      </w:r>
      <w:r>
        <w:rPr>
          <w:lang w:val="sr-Latn-CS" w:eastAsia="en-US"/>
        </w:rPr>
        <w:t>1</w:t>
      </w:r>
      <w:r w:rsidRPr="00BC1CD7">
        <w:rPr>
          <w:lang w:eastAsia="en-US"/>
        </w:rPr>
        <w:t>.</w:t>
      </w:r>
      <w:r>
        <w:rPr>
          <w:lang w:val="sr-Latn-CS" w:eastAsia="en-US"/>
        </w:rPr>
        <w:t>12</w:t>
      </w:r>
      <w:r>
        <w:rPr>
          <w:lang w:eastAsia="en-US"/>
        </w:rPr>
        <w:t>.2022</w:t>
      </w:r>
      <w:r w:rsidRPr="00BC1CD7">
        <w:rPr>
          <w:lang w:eastAsia="en-US"/>
        </w:rPr>
        <w:t>. године</w:t>
      </w:r>
      <w:r w:rsidRPr="00BC1CD7">
        <w:rPr>
          <w:lang w:val="sr-Cyrl-BA" w:eastAsia="en-US"/>
        </w:rPr>
        <w:t>,</w:t>
      </w:r>
      <w:r w:rsidRPr="00BC1CD7">
        <w:rPr>
          <w:lang w:eastAsia="en-US"/>
        </w:rPr>
        <w:t xml:space="preserve"> Жељезнице </w:t>
      </w:r>
      <w:r w:rsidRPr="00BC1CD7">
        <w:rPr>
          <w:lang w:val="sr-Cyrl-BA" w:eastAsia="en-US"/>
        </w:rPr>
        <w:t>Републике Српске</w:t>
      </w:r>
      <w:r w:rsidRPr="00BC1CD7">
        <w:rPr>
          <w:lang w:eastAsia="en-US"/>
        </w:rPr>
        <w:t xml:space="preserve"> запошљавале су </w:t>
      </w:r>
      <w:r>
        <w:rPr>
          <w:lang w:eastAsia="en-US"/>
        </w:rPr>
        <w:t>1.963</w:t>
      </w:r>
      <w:r w:rsidRPr="00BC1CD7">
        <w:rPr>
          <w:lang w:eastAsia="en-US"/>
        </w:rPr>
        <w:t xml:space="preserve"> радника</w:t>
      </w:r>
      <w:r w:rsidRPr="00BC1CD7">
        <w:rPr>
          <w:lang w:val="sr-Cyrl-BA" w:eastAsia="en-US"/>
        </w:rPr>
        <w:t>,</w:t>
      </w:r>
      <w:r w:rsidRPr="00BC1CD7">
        <w:rPr>
          <w:lang w:eastAsia="en-US"/>
        </w:rPr>
        <w:t xml:space="preserve"> што је за </w:t>
      </w:r>
      <w:r>
        <w:rPr>
          <w:lang w:val="sr-Cyrl-RS" w:eastAsia="en-US"/>
        </w:rPr>
        <w:t>25</w:t>
      </w:r>
      <w:r w:rsidRPr="00A87339">
        <w:rPr>
          <w:lang w:eastAsia="en-US"/>
        </w:rPr>
        <w:t xml:space="preserve"> </w:t>
      </w:r>
      <w:r w:rsidRPr="00BC1CD7">
        <w:rPr>
          <w:lang w:eastAsia="en-US"/>
        </w:rPr>
        <w:t xml:space="preserve">радника мање у односу на бројно стање запослених на дан </w:t>
      </w:r>
      <w:r w:rsidRPr="00BC1CD7">
        <w:rPr>
          <w:lang w:val="sr-Cyrl-RS" w:eastAsia="en-US"/>
        </w:rPr>
        <w:t xml:space="preserve"> </w:t>
      </w:r>
      <w:r>
        <w:rPr>
          <w:lang w:eastAsia="en-US"/>
        </w:rPr>
        <w:t>31.12.2021</w:t>
      </w:r>
      <w:r w:rsidRPr="00BC1CD7">
        <w:rPr>
          <w:lang w:eastAsia="en-US"/>
        </w:rPr>
        <w:t>. године</w:t>
      </w:r>
      <w:r>
        <w:rPr>
          <w:lang w:val="sr-Cyrl-RS" w:eastAsia="en-US"/>
        </w:rPr>
        <w:t xml:space="preserve"> (1.988</w:t>
      </w:r>
      <w:r w:rsidRPr="00BC1CD7">
        <w:rPr>
          <w:lang w:val="sr-Cyrl-RS" w:eastAsia="en-US"/>
        </w:rPr>
        <w:t xml:space="preserve"> радника). </w:t>
      </w:r>
    </w:p>
    <w:p w14:paraId="5CE615D8" w14:textId="0289AFD1" w:rsidR="00706BE9" w:rsidRPr="008F082B" w:rsidRDefault="00706BE9" w:rsidP="008F082B">
      <w:pPr>
        <w:tabs>
          <w:tab w:val="left" w:pos="120"/>
          <w:tab w:val="left" w:pos="240"/>
          <w:tab w:val="left" w:pos="1080"/>
        </w:tabs>
        <w:ind w:right="-510"/>
        <w:jc w:val="both"/>
        <w:rPr>
          <w:lang w:val="sr-Cyrl-BA"/>
        </w:rPr>
      </w:pPr>
    </w:p>
    <w:p w14:paraId="1864BA67" w14:textId="26A6C677" w:rsidR="002F2D86" w:rsidRPr="00A35398" w:rsidRDefault="006B246F" w:rsidP="003E4443">
      <w:pPr>
        <w:tabs>
          <w:tab w:val="left" w:pos="120"/>
          <w:tab w:val="left" w:pos="240"/>
          <w:tab w:val="left" w:pos="1080"/>
        </w:tabs>
        <w:ind w:left="-510" w:right="-510"/>
        <w:jc w:val="both"/>
        <w:rPr>
          <w:lang w:val="sr-Latn-CS" w:eastAsia="en-US"/>
        </w:rPr>
      </w:pPr>
      <w:r w:rsidRPr="00A35398">
        <w:rPr>
          <w:lang w:val="sr-Latn-CS" w:eastAsia="en-US"/>
        </w:rPr>
        <w:t xml:space="preserve">Структура запослених по организационим дијеловима </w:t>
      </w:r>
      <w:r w:rsidRPr="00A35398">
        <w:rPr>
          <w:lang w:eastAsia="en-US"/>
        </w:rPr>
        <w:t>Друштва</w:t>
      </w:r>
      <w:r w:rsidRPr="00A35398">
        <w:rPr>
          <w:lang w:val="sr-Latn-CS" w:eastAsia="en-US"/>
        </w:rPr>
        <w:t xml:space="preserve"> и квалификационој структури дата је у наредној табели:</w:t>
      </w:r>
    </w:p>
    <w:p w14:paraId="67189340" w14:textId="77777777" w:rsidR="003E4443" w:rsidRPr="000F6C7E" w:rsidRDefault="003E4443" w:rsidP="003E4443">
      <w:pPr>
        <w:tabs>
          <w:tab w:val="left" w:pos="120"/>
          <w:tab w:val="left" w:pos="240"/>
          <w:tab w:val="left" w:pos="1080"/>
        </w:tabs>
        <w:ind w:left="-510" w:right="-510"/>
        <w:jc w:val="both"/>
        <w:rPr>
          <w:color w:val="FF0000"/>
          <w:lang w:val="sr-Latn-CS" w:eastAsia="en-US"/>
        </w:rPr>
      </w:pPr>
    </w:p>
    <w:tbl>
      <w:tblPr>
        <w:tblW w:w="10491" w:type="dxa"/>
        <w:jc w:val="center"/>
        <w:tblLook w:val="04A0" w:firstRow="1" w:lastRow="0" w:firstColumn="1" w:lastColumn="0" w:noHBand="0" w:noVBand="1"/>
      </w:tblPr>
      <w:tblGrid>
        <w:gridCol w:w="2079"/>
        <w:gridCol w:w="1373"/>
        <w:gridCol w:w="1039"/>
        <w:gridCol w:w="1243"/>
        <w:gridCol w:w="1002"/>
        <w:gridCol w:w="891"/>
        <w:gridCol w:w="891"/>
        <w:gridCol w:w="891"/>
        <w:gridCol w:w="1166"/>
      </w:tblGrid>
      <w:tr w:rsidR="00A35398" w:rsidRPr="00A35398" w14:paraId="380995B6" w14:textId="77777777" w:rsidTr="00A35398">
        <w:trPr>
          <w:trHeight w:val="297"/>
          <w:jc w:val="center"/>
        </w:trPr>
        <w:tc>
          <w:tcPr>
            <w:tcW w:w="2079" w:type="dxa"/>
            <w:vMerge w:val="restart"/>
            <w:tcBorders>
              <w:top w:val="single" w:sz="8" w:space="0" w:color="auto"/>
              <w:left w:val="single" w:sz="8" w:space="0" w:color="auto"/>
              <w:bottom w:val="double" w:sz="6" w:space="0" w:color="000000"/>
              <w:right w:val="single" w:sz="4" w:space="0" w:color="auto"/>
            </w:tcBorders>
            <w:shd w:val="clear" w:color="000000" w:fill="BFBFBF"/>
            <w:vAlign w:val="center"/>
            <w:hideMark/>
          </w:tcPr>
          <w:p w14:paraId="114386AB"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Организациона  јединица</w:t>
            </w:r>
          </w:p>
        </w:tc>
        <w:tc>
          <w:tcPr>
            <w:tcW w:w="1373" w:type="dxa"/>
            <w:tcBorders>
              <w:top w:val="single" w:sz="8" w:space="0" w:color="auto"/>
              <w:left w:val="nil"/>
              <w:bottom w:val="single" w:sz="4" w:space="0" w:color="auto"/>
              <w:right w:val="single" w:sz="4" w:space="0" w:color="auto"/>
            </w:tcBorders>
            <w:shd w:val="clear" w:color="000000" w:fill="BFBFBF"/>
            <w:vAlign w:val="center"/>
            <w:hideMark/>
          </w:tcPr>
          <w:p w14:paraId="6692141A"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I</w:t>
            </w:r>
          </w:p>
        </w:tc>
        <w:tc>
          <w:tcPr>
            <w:tcW w:w="1039" w:type="dxa"/>
            <w:tcBorders>
              <w:top w:val="single" w:sz="8" w:space="0" w:color="auto"/>
              <w:left w:val="nil"/>
              <w:bottom w:val="single" w:sz="4" w:space="0" w:color="auto"/>
              <w:right w:val="single" w:sz="4" w:space="0" w:color="auto"/>
            </w:tcBorders>
            <w:shd w:val="clear" w:color="000000" w:fill="BFBFBF"/>
            <w:vAlign w:val="center"/>
            <w:hideMark/>
          </w:tcPr>
          <w:p w14:paraId="0D1A1C50"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II</w:t>
            </w:r>
          </w:p>
        </w:tc>
        <w:tc>
          <w:tcPr>
            <w:tcW w:w="1243" w:type="dxa"/>
            <w:tcBorders>
              <w:top w:val="single" w:sz="8" w:space="0" w:color="auto"/>
              <w:left w:val="nil"/>
              <w:bottom w:val="single" w:sz="4" w:space="0" w:color="auto"/>
              <w:right w:val="single" w:sz="4" w:space="0" w:color="auto"/>
            </w:tcBorders>
            <w:shd w:val="clear" w:color="000000" w:fill="BFBFBF"/>
            <w:vAlign w:val="center"/>
            <w:hideMark/>
          </w:tcPr>
          <w:p w14:paraId="3DBCEDFF"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III</w:t>
            </w:r>
          </w:p>
        </w:tc>
        <w:tc>
          <w:tcPr>
            <w:tcW w:w="1002" w:type="dxa"/>
            <w:tcBorders>
              <w:top w:val="single" w:sz="8" w:space="0" w:color="auto"/>
              <w:left w:val="nil"/>
              <w:bottom w:val="single" w:sz="4" w:space="0" w:color="auto"/>
              <w:right w:val="single" w:sz="4" w:space="0" w:color="auto"/>
            </w:tcBorders>
            <w:shd w:val="clear" w:color="000000" w:fill="BFBFBF"/>
            <w:vAlign w:val="center"/>
            <w:hideMark/>
          </w:tcPr>
          <w:p w14:paraId="14032DAD"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IV</w:t>
            </w:r>
          </w:p>
        </w:tc>
        <w:tc>
          <w:tcPr>
            <w:tcW w:w="891" w:type="dxa"/>
            <w:tcBorders>
              <w:top w:val="single" w:sz="8" w:space="0" w:color="auto"/>
              <w:left w:val="nil"/>
              <w:bottom w:val="single" w:sz="4" w:space="0" w:color="auto"/>
              <w:right w:val="single" w:sz="4" w:space="0" w:color="auto"/>
            </w:tcBorders>
            <w:shd w:val="clear" w:color="000000" w:fill="BFBFBF"/>
            <w:vAlign w:val="center"/>
            <w:hideMark/>
          </w:tcPr>
          <w:p w14:paraId="58FBF7C0"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V</w:t>
            </w:r>
          </w:p>
        </w:tc>
        <w:tc>
          <w:tcPr>
            <w:tcW w:w="891" w:type="dxa"/>
            <w:tcBorders>
              <w:top w:val="single" w:sz="8" w:space="0" w:color="auto"/>
              <w:left w:val="nil"/>
              <w:bottom w:val="single" w:sz="4" w:space="0" w:color="auto"/>
              <w:right w:val="single" w:sz="4" w:space="0" w:color="auto"/>
            </w:tcBorders>
            <w:shd w:val="clear" w:color="000000" w:fill="BFBFBF"/>
            <w:vAlign w:val="center"/>
            <w:hideMark/>
          </w:tcPr>
          <w:p w14:paraId="555C598A"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VI</w:t>
            </w:r>
          </w:p>
        </w:tc>
        <w:tc>
          <w:tcPr>
            <w:tcW w:w="891" w:type="dxa"/>
            <w:tcBorders>
              <w:top w:val="single" w:sz="8" w:space="0" w:color="auto"/>
              <w:left w:val="nil"/>
              <w:bottom w:val="single" w:sz="4" w:space="0" w:color="auto"/>
              <w:right w:val="single" w:sz="4" w:space="0" w:color="auto"/>
            </w:tcBorders>
            <w:shd w:val="clear" w:color="000000" w:fill="BFBFBF"/>
            <w:vAlign w:val="center"/>
            <w:hideMark/>
          </w:tcPr>
          <w:p w14:paraId="52E3E656"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VII</w:t>
            </w:r>
          </w:p>
        </w:tc>
        <w:tc>
          <w:tcPr>
            <w:tcW w:w="1082" w:type="dxa"/>
            <w:tcBorders>
              <w:top w:val="single" w:sz="8" w:space="0" w:color="auto"/>
              <w:left w:val="nil"/>
              <w:bottom w:val="single" w:sz="4" w:space="0" w:color="auto"/>
              <w:right w:val="single" w:sz="8" w:space="0" w:color="auto"/>
            </w:tcBorders>
            <w:shd w:val="clear" w:color="000000" w:fill="BFBFBF"/>
            <w:vAlign w:val="center"/>
            <w:hideMark/>
          </w:tcPr>
          <w:p w14:paraId="0C085DF7"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Укупно</w:t>
            </w:r>
          </w:p>
        </w:tc>
      </w:tr>
      <w:tr w:rsidR="00A35398" w:rsidRPr="00A35398" w14:paraId="5243F869" w14:textId="77777777" w:rsidTr="00A35398">
        <w:trPr>
          <w:trHeight w:val="243"/>
          <w:jc w:val="center"/>
        </w:trPr>
        <w:tc>
          <w:tcPr>
            <w:tcW w:w="2079" w:type="dxa"/>
            <w:vMerge/>
            <w:tcBorders>
              <w:top w:val="single" w:sz="8" w:space="0" w:color="auto"/>
              <w:left w:val="single" w:sz="8" w:space="0" w:color="auto"/>
              <w:bottom w:val="double" w:sz="6" w:space="0" w:color="000000"/>
              <w:right w:val="single" w:sz="4" w:space="0" w:color="auto"/>
            </w:tcBorders>
            <w:vAlign w:val="center"/>
            <w:hideMark/>
          </w:tcPr>
          <w:p w14:paraId="62C13DCF" w14:textId="77777777" w:rsidR="00A35398" w:rsidRPr="00A35398" w:rsidRDefault="00A35398" w:rsidP="00A35398">
            <w:pPr>
              <w:rPr>
                <w:b/>
                <w:bCs/>
                <w:color w:val="000000"/>
                <w:sz w:val="20"/>
                <w:szCs w:val="20"/>
                <w:lang w:val="en-US" w:eastAsia="en-US"/>
              </w:rPr>
            </w:pPr>
          </w:p>
        </w:tc>
        <w:tc>
          <w:tcPr>
            <w:tcW w:w="1373" w:type="dxa"/>
            <w:tcBorders>
              <w:top w:val="nil"/>
              <w:left w:val="nil"/>
              <w:bottom w:val="double" w:sz="6" w:space="0" w:color="auto"/>
              <w:right w:val="single" w:sz="4" w:space="0" w:color="auto"/>
            </w:tcBorders>
            <w:shd w:val="clear" w:color="000000" w:fill="BFBFBF"/>
            <w:vAlign w:val="center"/>
            <w:hideMark/>
          </w:tcPr>
          <w:p w14:paraId="2A6D0E1C"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НК</w:t>
            </w:r>
          </w:p>
        </w:tc>
        <w:tc>
          <w:tcPr>
            <w:tcW w:w="1039" w:type="dxa"/>
            <w:tcBorders>
              <w:top w:val="nil"/>
              <w:left w:val="nil"/>
              <w:bottom w:val="double" w:sz="6" w:space="0" w:color="auto"/>
              <w:right w:val="single" w:sz="4" w:space="0" w:color="auto"/>
            </w:tcBorders>
            <w:shd w:val="clear" w:color="000000" w:fill="BFBFBF"/>
            <w:vAlign w:val="center"/>
            <w:hideMark/>
          </w:tcPr>
          <w:p w14:paraId="34C30ED5"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ПК</w:t>
            </w:r>
          </w:p>
        </w:tc>
        <w:tc>
          <w:tcPr>
            <w:tcW w:w="1243" w:type="dxa"/>
            <w:tcBorders>
              <w:top w:val="nil"/>
              <w:left w:val="nil"/>
              <w:bottom w:val="double" w:sz="6" w:space="0" w:color="auto"/>
              <w:right w:val="single" w:sz="4" w:space="0" w:color="auto"/>
            </w:tcBorders>
            <w:shd w:val="clear" w:color="000000" w:fill="BFBFBF"/>
            <w:vAlign w:val="center"/>
            <w:hideMark/>
          </w:tcPr>
          <w:p w14:paraId="3A1CBFDF"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КВ</w:t>
            </w:r>
          </w:p>
        </w:tc>
        <w:tc>
          <w:tcPr>
            <w:tcW w:w="1002" w:type="dxa"/>
            <w:tcBorders>
              <w:top w:val="nil"/>
              <w:left w:val="nil"/>
              <w:bottom w:val="double" w:sz="6" w:space="0" w:color="auto"/>
              <w:right w:val="single" w:sz="4" w:space="0" w:color="auto"/>
            </w:tcBorders>
            <w:shd w:val="clear" w:color="000000" w:fill="BFBFBF"/>
            <w:vAlign w:val="center"/>
            <w:hideMark/>
          </w:tcPr>
          <w:p w14:paraId="7BF99437"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ССС</w:t>
            </w:r>
          </w:p>
        </w:tc>
        <w:tc>
          <w:tcPr>
            <w:tcW w:w="891" w:type="dxa"/>
            <w:tcBorders>
              <w:top w:val="nil"/>
              <w:left w:val="nil"/>
              <w:bottom w:val="double" w:sz="6" w:space="0" w:color="auto"/>
              <w:right w:val="single" w:sz="4" w:space="0" w:color="auto"/>
            </w:tcBorders>
            <w:shd w:val="clear" w:color="000000" w:fill="BFBFBF"/>
            <w:vAlign w:val="center"/>
            <w:hideMark/>
          </w:tcPr>
          <w:p w14:paraId="30B809C0"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ВК</w:t>
            </w:r>
          </w:p>
        </w:tc>
        <w:tc>
          <w:tcPr>
            <w:tcW w:w="891" w:type="dxa"/>
            <w:tcBorders>
              <w:top w:val="nil"/>
              <w:left w:val="nil"/>
              <w:bottom w:val="double" w:sz="6" w:space="0" w:color="auto"/>
              <w:right w:val="single" w:sz="4" w:space="0" w:color="auto"/>
            </w:tcBorders>
            <w:shd w:val="clear" w:color="000000" w:fill="BFBFBF"/>
            <w:vAlign w:val="center"/>
            <w:hideMark/>
          </w:tcPr>
          <w:p w14:paraId="1F5AE9B0"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ВШ</w:t>
            </w:r>
          </w:p>
        </w:tc>
        <w:tc>
          <w:tcPr>
            <w:tcW w:w="891" w:type="dxa"/>
            <w:tcBorders>
              <w:top w:val="nil"/>
              <w:left w:val="nil"/>
              <w:bottom w:val="double" w:sz="6" w:space="0" w:color="auto"/>
              <w:right w:val="single" w:sz="4" w:space="0" w:color="auto"/>
            </w:tcBorders>
            <w:shd w:val="clear" w:color="000000" w:fill="BFBFBF"/>
            <w:vAlign w:val="center"/>
            <w:hideMark/>
          </w:tcPr>
          <w:p w14:paraId="7DC3BDBB"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ВСС</w:t>
            </w:r>
          </w:p>
        </w:tc>
        <w:tc>
          <w:tcPr>
            <w:tcW w:w="1082" w:type="dxa"/>
            <w:tcBorders>
              <w:top w:val="nil"/>
              <w:left w:val="nil"/>
              <w:bottom w:val="double" w:sz="6" w:space="0" w:color="auto"/>
              <w:right w:val="single" w:sz="8" w:space="0" w:color="auto"/>
            </w:tcBorders>
            <w:shd w:val="clear" w:color="000000" w:fill="BFBFBF"/>
            <w:vAlign w:val="center"/>
            <w:hideMark/>
          </w:tcPr>
          <w:p w14:paraId="5952A2FF"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31.12.2022.</w:t>
            </w:r>
          </w:p>
        </w:tc>
      </w:tr>
      <w:tr w:rsidR="00A35398" w:rsidRPr="00A35398" w14:paraId="7BCEF004" w14:textId="77777777" w:rsidTr="00A35398">
        <w:trPr>
          <w:trHeight w:val="472"/>
          <w:jc w:val="center"/>
        </w:trPr>
        <w:tc>
          <w:tcPr>
            <w:tcW w:w="2079" w:type="dxa"/>
            <w:tcBorders>
              <w:top w:val="nil"/>
              <w:left w:val="single" w:sz="8" w:space="0" w:color="auto"/>
              <w:bottom w:val="single" w:sz="4" w:space="0" w:color="auto"/>
              <w:right w:val="single" w:sz="4" w:space="0" w:color="auto"/>
            </w:tcBorders>
            <w:shd w:val="clear" w:color="auto" w:fill="auto"/>
            <w:vAlign w:val="center"/>
            <w:hideMark/>
          </w:tcPr>
          <w:p w14:paraId="149DC3F1" w14:textId="77777777" w:rsidR="00A35398" w:rsidRPr="00A35398" w:rsidRDefault="00A35398" w:rsidP="00A35398">
            <w:pPr>
              <w:rPr>
                <w:color w:val="000000"/>
                <w:sz w:val="20"/>
                <w:szCs w:val="20"/>
                <w:lang w:val="en-US" w:eastAsia="en-US"/>
              </w:rPr>
            </w:pPr>
            <w:r w:rsidRPr="00A35398">
              <w:rPr>
                <w:color w:val="000000"/>
                <w:sz w:val="20"/>
                <w:szCs w:val="20"/>
                <w:lang w:val="en-US" w:eastAsia="en-US"/>
              </w:rPr>
              <w:t>Кабинет генералног директора</w:t>
            </w:r>
          </w:p>
        </w:tc>
        <w:tc>
          <w:tcPr>
            <w:tcW w:w="1373" w:type="dxa"/>
            <w:tcBorders>
              <w:top w:val="nil"/>
              <w:left w:val="nil"/>
              <w:bottom w:val="single" w:sz="4" w:space="0" w:color="auto"/>
              <w:right w:val="single" w:sz="4" w:space="0" w:color="auto"/>
            </w:tcBorders>
            <w:shd w:val="clear" w:color="auto" w:fill="auto"/>
            <w:vAlign w:val="center"/>
            <w:hideMark/>
          </w:tcPr>
          <w:p w14:paraId="0372A855"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w:t>
            </w:r>
          </w:p>
        </w:tc>
        <w:tc>
          <w:tcPr>
            <w:tcW w:w="1039" w:type="dxa"/>
            <w:tcBorders>
              <w:top w:val="nil"/>
              <w:left w:val="nil"/>
              <w:bottom w:val="single" w:sz="4" w:space="0" w:color="auto"/>
              <w:right w:val="single" w:sz="4" w:space="0" w:color="auto"/>
            </w:tcBorders>
            <w:shd w:val="clear" w:color="auto" w:fill="auto"/>
            <w:vAlign w:val="center"/>
            <w:hideMark/>
          </w:tcPr>
          <w:p w14:paraId="60B065B2"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w:t>
            </w:r>
          </w:p>
        </w:tc>
        <w:tc>
          <w:tcPr>
            <w:tcW w:w="1243" w:type="dxa"/>
            <w:tcBorders>
              <w:top w:val="nil"/>
              <w:left w:val="nil"/>
              <w:bottom w:val="single" w:sz="4" w:space="0" w:color="auto"/>
              <w:right w:val="single" w:sz="4" w:space="0" w:color="auto"/>
            </w:tcBorders>
            <w:shd w:val="clear" w:color="auto" w:fill="auto"/>
            <w:vAlign w:val="center"/>
            <w:hideMark/>
          </w:tcPr>
          <w:p w14:paraId="6A3A4CEE"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w:t>
            </w:r>
          </w:p>
        </w:tc>
        <w:tc>
          <w:tcPr>
            <w:tcW w:w="1002" w:type="dxa"/>
            <w:tcBorders>
              <w:top w:val="nil"/>
              <w:left w:val="nil"/>
              <w:bottom w:val="single" w:sz="4" w:space="0" w:color="auto"/>
              <w:right w:val="single" w:sz="4" w:space="0" w:color="auto"/>
            </w:tcBorders>
            <w:shd w:val="clear" w:color="auto" w:fill="auto"/>
            <w:vAlign w:val="center"/>
            <w:hideMark/>
          </w:tcPr>
          <w:p w14:paraId="59A63C8C"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3</w:t>
            </w:r>
          </w:p>
        </w:tc>
        <w:tc>
          <w:tcPr>
            <w:tcW w:w="891" w:type="dxa"/>
            <w:tcBorders>
              <w:top w:val="nil"/>
              <w:left w:val="nil"/>
              <w:bottom w:val="single" w:sz="4" w:space="0" w:color="auto"/>
              <w:right w:val="single" w:sz="4" w:space="0" w:color="auto"/>
            </w:tcBorders>
            <w:shd w:val="clear" w:color="auto" w:fill="auto"/>
            <w:vAlign w:val="center"/>
            <w:hideMark/>
          </w:tcPr>
          <w:p w14:paraId="596DAAE3"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w:t>
            </w:r>
          </w:p>
        </w:tc>
        <w:tc>
          <w:tcPr>
            <w:tcW w:w="891" w:type="dxa"/>
            <w:tcBorders>
              <w:top w:val="nil"/>
              <w:left w:val="nil"/>
              <w:bottom w:val="single" w:sz="4" w:space="0" w:color="auto"/>
              <w:right w:val="single" w:sz="4" w:space="0" w:color="auto"/>
            </w:tcBorders>
            <w:shd w:val="clear" w:color="auto" w:fill="auto"/>
            <w:vAlign w:val="center"/>
            <w:hideMark/>
          </w:tcPr>
          <w:p w14:paraId="5F41B31C"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w:t>
            </w:r>
          </w:p>
        </w:tc>
        <w:tc>
          <w:tcPr>
            <w:tcW w:w="891" w:type="dxa"/>
            <w:tcBorders>
              <w:top w:val="nil"/>
              <w:left w:val="nil"/>
              <w:bottom w:val="single" w:sz="4" w:space="0" w:color="auto"/>
              <w:right w:val="single" w:sz="4" w:space="0" w:color="auto"/>
            </w:tcBorders>
            <w:shd w:val="clear" w:color="auto" w:fill="auto"/>
            <w:vAlign w:val="center"/>
            <w:hideMark/>
          </w:tcPr>
          <w:p w14:paraId="7681218B"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15</w:t>
            </w:r>
          </w:p>
        </w:tc>
        <w:tc>
          <w:tcPr>
            <w:tcW w:w="1082" w:type="dxa"/>
            <w:tcBorders>
              <w:top w:val="nil"/>
              <w:left w:val="nil"/>
              <w:bottom w:val="single" w:sz="4" w:space="0" w:color="auto"/>
              <w:right w:val="single" w:sz="8" w:space="0" w:color="auto"/>
            </w:tcBorders>
            <w:shd w:val="clear" w:color="auto" w:fill="auto"/>
            <w:vAlign w:val="center"/>
            <w:hideMark/>
          </w:tcPr>
          <w:p w14:paraId="52F0D2AC"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18</w:t>
            </w:r>
          </w:p>
        </w:tc>
      </w:tr>
      <w:tr w:rsidR="00A35398" w:rsidRPr="00A35398" w14:paraId="4D57E840" w14:textId="77777777" w:rsidTr="00A35398">
        <w:trPr>
          <w:trHeight w:val="229"/>
          <w:jc w:val="center"/>
        </w:trPr>
        <w:tc>
          <w:tcPr>
            <w:tcW w:w="2079" w:type="dxa"/>
            <w:tcBorders>
              <w:top w:val="nil"/>
              <w:left w:val="single" w:sz="8" w:space="0" w:color="auto"/>
              <w:bottom w:val="single" w:sz="4" w:space="0" w:color="auto"/>
              <w:right w:val="single" w:sz="4" w:space="0" w:color="auto"/>
            </w:tcBorders>
            <w:shd w:val="clear" w:color="auto" w:fill="auto"/>
            <w:vAlign w:val="center"/>
            <w:hideMark/>
          </w:tcPr>
          <w:p w14:paraId="4CDAB9FF" w14:textId="77777777" w:rsidR="00A35398" w:rsidRPr="00A35398" w:rsidRDefault="00A35398" w:rsidP="00A35398">
            <w:pPr>
              <w:rPr>
                <w:color w:val="000000"/>
                <w:sz w:val="20"/>
                <w:szCs w:val="20"/>
                <w:lang w:val="en-US" w:eastAsia="en-US"/>
              </w:rPr>
            </w:pPr>
            <w:r w:rsidRPr="00A35398">
              <w:rPr>
                <w:color w:val="000000"/>
                <w:sz w:val="20"/>
                <w:szCs w:val="20"/>
                <w:lang w:val="en-US" w:eastAsia="en-US"/>
              </w:rPr>
              <w:t>Послови операција</w:t>
            </w:r>
          </w:p>
        </w:tc>
        <w:tc>
          <w:tcPr>
            <w:tcW w:w="1373" w:type="dxa"/>
            <w:tcBorders>
              <w:top w:val="nil"/>
              <w:left w:val="nil"/>
              <w:bottom w:val="single" w:sz="4" w:space="0" w:color="auto"/>
              <w:right w:val="single" w:sz="4" w:space="0" w:color="auto"/>
            </w:tcBorders>
            <w:shd w:val="clear" w:color="auto" w:fill="auto"/>
            <w:vAlign w:val="center"/>
            <w:hideMark/>
          </w:tcPr>
          <w:p w14:paraId="7E1E3EE1"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16</w:t>
            </w:r>
          </w:p>
        </w:tc>
        <w:tc>
          <w:tcPr>
            <w:tcW w:w="1039" w:type="dxa"/>
            <w:tcBorders>
              <w:top w:val="nil"/>
              <w:left w:val="nil"/>
              <w:bottom w:val="single" w:sz="4" w:space="0" w:color="auto"/>
              <w:right w:val="single" w:sz="4" w:space="0" w:color="auto"/>
            </w:tcBorders>
            <w:shd w:val="clear" w:color="auto" w:fill="auto"/>
            <w:vAlign w:val="center"/>
            <w:hideMark/>
          </w:tcPr>
          <w:p w14:paraId="695F365F"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33</w:t>
            </w:r>
          </w:p>
        </w:tc>
        <w:tc>
          <w:tcPr>
            <w:tcW w:w="1243" w:type="dxa"/>
            <w:tcBorders>
              <w:top w:val="nil"/>
              <w:left w:val="nil"/>
              <w:bottom w:val="single" w:sz="4" w:space="0" w:color="auto"/>
              <w:right w:val="single" w:sz="4" w:space="0" w:color="auto"/>
            </w:tcBorders>
            <w:shd w:val="clear" w:color="auto" w:fill="auto"/>
            <w:vAlign w:val="center"/>
            <w:hideMark/>
          </w:tcPr>
          <w:p w14:paraId="04B5C570"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153</w:t>
            </w:r>
          </w:p>
        </w:tc>
        <w:tc>
          <w:tcPr>
            <w:tcW w:w="1002" w:type="dxa"/>
            <w:tcBorders>
              <w:top w:val="nil"/>
              <w:left w:val="nil"/>
              <w:bottom w:val="single" w:sz="4" w:space="0" w:color="auto"/>
              <w:right w:val="single" w:sz="4" w:space="0" w:color="auto"/>
            </w:tcBorders>
            <w:shd w:val="clear" w:color="auto" w:fill="auto"/>
            <w:vAlign w:val="center"/>
            <w:hideMark/>
          </w:tcPr>
          <w:p w14:paraId="4C6414E1"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359</w:t>
            </w:r>
          </w:p>
        </w:tc>
        <w:tc>
          <w:tcPr>
            <w:tcW w:w="891" w:type="dxa"/>
            <w:tcBorders>
              <w:top w:val="nil"/>
              <w:left w:val="nil"/>
              <w:bottom w:val="single" w:sz="4" w:space="0" w:color="auto"/>
              <w:right w:val="single" w:sz="4" w:space="0" w:color="auto"/>
            </w:tcBorders>
            <w:shd w:val="clear" w:color="auto" w:fill="auto"/>
            <w:vAlign w:val="center"/>
            <w:hideMark/>
          </w:tcPr>
          <w:p w14:paraId="3681E89C"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135</w:t>
            </w:r>
          </w:p>
        </w:tc>
        <w:tc>
          <w:tcPr>
            <w:tcW w:w="891" w:type="dxa"/>
            <w:tcBorders>
              <w:top w:val="nil"/>
              <w:left w:val="nil"/>
              <w:bottom w:val="single" w:sz="4" w:space="0" w:color="auto"/>
              <w:right w:val="single" w:sz="4" w:space="0" w:color="auto"/>
            </w:tcBorders>
            <w:shd w:val="clear" w:color="auto" w:fill="auto"/>
            <w:vAlign w:val="center"/>
            <w:hideMark/>
          </w:tcPr>
          <w:p w14:paraId="30C57F97"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28</w:t>
            </w:r>
          </w:p>
        </w:tc>
        <w:tc>
          <w:tcPr>
            <w:tcW w:w="891" w:type="dxa"/>
            <w:tcBorders>
              <w:top w:val="nil"/>
              <w:left w:val="nil"/>
              <w:bottom w:val="single" w:sz="4" w:space="0" w:color="auto"/>
              <w:right w:val="single" w:sz="4" w:space="0" w:color="auto"/>
            </w:tcBorders>
            <w:shd w:val="clear" w:color="auto" w:fill="auto"/>
            <w:vAlign w:val="center"/>
            <w:hideMark/>
          </w:tcPr>
          <w:p w14:paraId="23BC924F"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83</w:t>
            </w:r>
          </w:p>
        </w:tc>
        <w:tc>
          <w:tcPr>
            <w:tcW w:w="1082" w:type="dxa"/>
            <w:tcBorders>
              <w:top w:val="nil"/>
              <w:left w:val="nil"/>
              <w:bottom w:val="single" w:sz="4" w:space="0" w:color="auto"/>
              <w:right w:val="single" w:sz="8" w:space="0" w:color="auto"/>
            </w:tcBorders>
            <w:shd w:val="clear" w:color="auto" w:fill="auto"/>
            <w:vAlign w:val="center"/>
            <w:hideMark/>
          </w:tcPr>
          <w:p w14:paraId="14459AFF"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807</w:t>
            </w:r>
          </w:p>
        </w:tc>
      </w:tr>
      <w:tr w:rsidR="00A35398" w:rsidRPr="00A35398" w14:paraId="69B6D34D" w14:textId="77777777" w:rsidTr="00A35398">
        <w:trPr>
          <w:trHeight w:val="459"/>
          <w:jc w:val="center"/>
        </w:trPr>
        <w:tc>
          <w:tcPr>
            <w:tcW w:w="2079" w:type="dxa"/>
            <w:tcBorders>
              <w:top w:val="nil"/>
              <w:left w:val="single" w:sz="8" w:space="0" w:color="auto"/>
              <w:bottom w:val="single" w:sz="4" w:space="0" w:color="auto"/>
              <w:right w:val="single" w:sz="4" w:space="0" w:color="auto"/>
            </w:tcBorders>
            <w:shd w:val="clear" w:color="auto" w:fill="auto"/>
            <w:vAlign w:val="center"/>
            <w:hideMark/>
          </w:tcPr>
          <w:p w14:paraId="4075C142" w14:textId="77777777" w:rsidR="00A35398" w:rsidRPr="00A35398" w:rsidRDefault="00A35398" w:rsidP="00A35398">
            <w:pPr>
              <w:rPr>
                <w:color w:val="000000"/>
                <w:sz w:val="20"/>
                <w:szCs w:val="20"/>
                <w:lang w:val="en-US" w:eastAsia="en-US"/>
              </w:rPr>
            </w:pPr>
            <w:r w:rsidRPr="00A35398">
              <w:rPr>
                <w:color w:val="000000"/>
                <w:sz w:val="20"/>
                <w:szCs w:val="20"/>
                <w:lang w:val="en-US" w:eastAsia="en-US"/>
              </w:rPr>
              <w:t>Послови инфраструктуре</w:t>
            </w:r>
          </w:p>
        </w:tc>
        <w:tc>
          <w:tcPr>
            <w:tcW w:w="1373" w:type="dxa"/>
            <w:tcBorders>
              <w:top w:val="nil"/>
              <w:left w:val="nil"/>
              <w:bottom w:val="single" w:sz="4" w:space="0" w:color="auto"/>
              <w:right w:val="single" w:sz="4" w:space="0" w:color="auto"/>
            </w:tcBorders>
            <w:shd w:val="clear" w:color="auto" w:fill="auto"/>
            <w:vAlign w:val="center"/>
            <w:hideMark/>
          </w:tcPr>
          <w:p w14:paraId="0083CAEF"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128</w:t>
            </w:r>
          </w:p>
        </w:tc>
        <w:tc>
          <w:tcPr>
            <w:tcW w:w="1039" w:type="dxa"/>
            <w:tcBorders>
              <w:top w:val="nil"/>
              <w:left w:val="nil"/>
              <w:bottom w:val="single" w:sz="4" w:space="0" w:color="auto"/>
              <w:right w:val="single" w:sz="4" w:space="0" w:color="auto"/>
            </w:tcBorders>
            <w:shd w:val="clear" w:color="auto" w:fill="auto"/>
            <w:vAlign w:val="center"/>
            <w:hideMark/>
          </w:tcPr>
          <w:p w14:paraId="5B0CF103"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274</w:t>
            </w:r>
          </w:p>
        </w:tc>
        <w:tc>
          <w:tcPr>
            <w:tcW w:w="1243" w:type="dxa"/>
            <w:tcBorders>
              <w:top w:val="nil"/>
              <w:left w:val="nil"/>
              <w:bottom w:val="single" w:sz="4" w:space="0" w:color="auto"/>
              <w:right w:val="single" w:sz="4" w:space="0" w:color="auto"/>
            </w:tcBorders>
            <w:shd w:val="clear" w:color="auto" w:fill="auto"/>
            <w:vAlign w:val="center"/>
            <w:hideMark/>
          </w:tcPr>
          <w:p w14:paraId="1A86F728"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45</w:t>
            </w:r>
          </w:p>
        </w:tc>
        <w:tc>
          <w:tcPr>
            <w:tcW w:w="1002" w:type="dxa"/>
            <w:tcBorders>
              <w:top w:val="nil"/>
              <w:left w:val="nil"/>
              <w:bottom w:val="single" w:sz="4" w:space="0" w:color="auto"/>
              <w:right w:val="single" w:sz="4" w:space="0" w:color="auto"/>
            </w:tcBorders>
            <w:shd w:val="clear" w:color="auto" w:fill="auto"/>
            <w:vAlign w:val="center"/>
            <w:hideMark/>
          </w:tcPr>
          <w:p w14:paraId="46C46A29"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329</w:t>
            </w:r>
          </w:p>
        </w:tc>
        <w:tc>
          <w:tcPr>
            <w:tcW w:w="891" w:type="dxa"/>
            <w:tcBorders>
              <w:top w:val="nil"/>
              <w:left w:val="nil"/>
              <w:bottom w:val="single" w:sz="4" w:space="0" w:color="auto"/>
              <w:right w:val="single" w:sz="4" w:space="0" w:color="auto"/>
            </w:tcBorders>
            <w:shd w:val="clear" w:color="auto" w:fill="auto"/>
            <w:vAlign w:val="center"/>
            <w:hideMark/>
          </w:tcPr>
          <w:p w14:paraId="78297C4F"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111</w:t>
            </w:r>
          </w:p>
        </w:tc>
        <w:tc>
          <w:tcPr>
            <w:tcW w:w="891" w:type="dxa"/>
            <w:tcBorders>
              <w:top w:val="nil"/>
              <w:left w:val="nil"/>
              <w:bottom w:val="single" w:sz="4" w:space="0" w:color="auto"/>
              <w:right w:val="single" w:sz="4" w:space="0" w:color="auto"/>
            </w:tcBorders>
            <w:shd w:val="clear" w:color="auto" w:fill="auto"/>
            <w:vAlign w:val="center"/>
            <w:hideMark/>
          </w:tcPr>
          <w:p w14:paraId="6A92E599"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14</w:t>
            </w:r>
          </w:p>
        </w:tc>
        <w:tc>
          <w:tcPr>
            <w:tcW w:w="891" w:type="dxa"/>
            <w:tcBorders>
              <w:top w:val="nil"/>
              <w:left w:val="nil"/>
              <w:bottom w:val="single" w:sz="4" w:space="0" w:color="auto"/>
              <w:right w:val="single" w:sz="4" w:space="0" w:color="auto"/>
            </w:tcBorders>
            <w:shd w:val="clear" w:color="auto" w:fill="auto"/>
            <w:vAlign w:val="center"/>
            <w:hideMark/>
          </w:tcPr>
          <w:p w14:paraId="207F0503"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91</w:t>
            </w:r>
          </w:p>
        </w:tc>
        <w:tc>
          <w:tcPr>
            <w:tcW w:w="1082" w:type="dxa"/>
            <w:tcBorders>
              <w:top w:val="nil"/>
              <w:left w:val="nil"/>
              <w:bottom w:val="single" w:sz="4" w:space="0" w:color="auto"/>
              <w:right w:val="single" w:sz="8" w:space="0" w:color="auto"/>
            </w:tcBorders>
            <w:shd w:val="clear" w:color="auto" w:fill="auto"/>
            <w:vAlign w:val="center"/>
            <w:hideMark/>
          </w:tcPr>
          <w:p w14:paraId="43F0032E"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992</w:t>
            </w:r>
          </w:p>
        </w:tc>
      </w:tr>
      <w:tr w:rsidR="00A35398" w:rsidRPr="00A35398" w14:paraId="09376DDA" w14:textId="77777777" w:rsidTr="00A35398">
        <w:trPr>
          <w:trHeight w:val="229"/>
          <w:jc w:val="center"/>
        </w:trPr>
        <w:tc>
          <w:tcPr>
            <w:tcW w:w="2079" w:type="dxa"/>
            <w:tcBorders>
              <w:top w:val="nil"/>
              <w:left w:val="single" w:sz="8" w:space="0" w:color="auto"/>
              <w:bottom w:val="single" w:sz="4" w:space="0" w:color="auto"/>
              <w:right w:val="single" w:sz="4" w:space="0" w:color="auto"/>
            </w:tcBorders>
            <w:shd w:val="clear" w:color="auto" w:fill="auto"/>
            <w:vAlign w:val="center"/>
            <w:hideMark/>
          </w:tcPr>
          <w:p w14:paraId="25D517C7" w14:textId="77777777" w:rsidR="00A35398" w:rsidRPr="00A35398" w:rsidRDefault="00A35398" w:rsidP="00A35398">
            <w:pPr>
              <w:rPr>
                <w:color w:val="000000"/>
                <w:sz w:val="20"/>
                <w:szCs w:val="20"/>
                <w:lang w:val="en-US" w:eastAsia="en-US"/>
              </w:rPr>
            </w:pPr>
            <w:r w:rsidRPr="00A35398">
              <w:rPr>
                <w:color w:val="000000"/>
                <w:sz w:val="20"/>
                <w:szCs w:val="20"/>
                <w:lang w:val="en-US" w:eastAsia="en-US"/>
              </w:rPr>
              <w:t>Економски сегмент</w:t>
            </w:r>
          </w:p>
        </w:tc>
        <w:tc>
          <w:tcPr>
            <w:tcW w:w="1373" w:type="dxa"/>
            <w:tcBorders>
              <w:top w:val="nil"/>
              <w:left w:val="nil"/>
              <w:bottom w:val="single" w:sz="4" w:space="0" w:color="auto"/>
              <w:right w:val="single" w:sz="4" w:space="0" w:color="auto"/>
            </w:tcBorders>
            <w:shd w:val="clear" w:color="auto" w:fill="auto"/>
            <w:vAlign w:val="center"/>
            <w:hideMark/>
          </w:tcPr>
          <w:p w14:paraId="7AFDE8DC"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w:t>
            </w:r>
          </w:p>
        </w:tc>
        <w:tc>
          <w:tcPr>
            <w:tcW w:w="1039" w:type="dxa"/>
            <w:tcBorders>
              <w:top w:val="nil"/>
              <w:left w:val="nil"/>
              <w:bottom w:val="single" w:sz="4" w:space="0" w:color="auto"/>
              <w:right w:val="single" w:sz="4" w:space="0" w:color="auto"/>
            </w:tcBorders>
            <w:shd w:val="clear" w:color="auto" w:fill="auto"/>
            <w:vAlign w:val="center"/>
            <w:hideMark/>
          </w:tcPr>
          <w:p w14:paraId="79DB2945"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w:t>
            </w:r>
          </w:p>
        </w:tc>
        <w:tc>
          <w:tcPr>
            <w:tcW w:w="1243" w:type="dxa"/>
            <w:tcBorders>
              <w:top w:val="nil"/>
              <w:left w:val="nil"/>
              <w:bottom w:val="single" w:sz="4" w:space="0" w:color="auto"/>
              <w:right w:val="single" w:sz="4" w:space="0" w:color="auto"/>
            </w:tcBorders>
            <w:shd w:val="clear" w:color="auto" w:fill="auto"/>
            <w:vAlign w:val="center"/>
            <w:hideMark/>
          </w:tcPr>
          <w:p w14:paraId="67CB24E4"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w:t>
            </w:r>
          </w:p>
        </w:tc>
        <w:tc>
          <w:tcPr>
            <w:tcW w:w="1002" w:type="dxa"/>
            <w:tcBorders>
              <w:top w:val="nil"/>
              <w:left w:val="nil"/>
              <w:bottom w:val="single" w:sz="4" w:space="0" w:color="auto"/>
              <w:right w:val="single" w:sz="4" w:space="0" w:color="auto"/>
            </w:tcBorders>
            <w:shd w:val="clear" w:color="auto" w:fill="auto"/>
            <w:vAlign w:val="center"/>
            <w:hideMark/>
          </w:tcPr>
          <w:p w14:paraId="77531D29"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45</w:t>
            </w:r>
          </w:p>
        </w:tc>
        <w:tc>
          <w:tcPr>
            <w:tcW w:w="891" w:type="dxa"/>
            <w:tcBorders>
              <w:top w:val="nil"/>
              <w:left w:val="nil"/>
              <w:bottom w:val="single" w:sz="4" w:space="0" w:color="auto"/>
              <w:right w:val="single" w:sz="4" w:space="0" w:color="auto"/>
            </w:tcBorders>
            <w:shd w:val="clear" w:color="auto" w:fill="auto"/>
            <w:vAlign w:val="center"/>
            <w:hideMark/>
          </w:tcPr>
          <w:p w14:paraId="4A92A208"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w:t>
            </w:r>
          </w:p>
        </w:tc>
        <w:tc>
          <w:tcPr>
            <w:tcW w:w="891" w:type="dxa"/>
            <w:tcBorders>
              <w:top w:val="nil"/>
              <w:left w:val="nil"/>
              <w:bottom w:val="single" w:sz="4" w:space="0" w:color="auto"/>
              <w:right w:val="single" w:sz="4" w:space="0" w:color="auto"/>
            </w:tcBorders>
            <w:shd w:val="clear" w:color="auto" w:fill="auto"/>
            <w:vAlign w:val="center"/>
            <w:hideMark/>
          </w:tcPr>
          <w:p w14:paraId="765EFBB9"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8</w:t>
            </w:r>
          </w:p>
        </w:tc>
        <w:tc>
          <w:tcPr>
            <w:tcW w:w="891" w:type="dxa"/>
            <w:tcBorders>
              <w:top w:val="nil"/>
              <w:left w:val="nil"/>
              <w:bottom w:val="single" w:sz="4" w:space="0" w:color="auto"/>
              <w:right w:val="single" w:sz="4" w:space="0" w:color="auto"/>
            </w:tcBorders>
            <w:shd w:val="clear" w:color="auto" w:fill="auto"/>
            <w:vAlign w:val="center"/>
            <w:hideMark/>
          </w:tcPr>
          <w:p w14:paraId="34EBDAD9"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36</w:t>
            </w:r>
          </w:p>
        </w:tc>
        <w:tc>
          <w:tcPr>
            <w:tcW w:w="1082" w:type="dxa"/>
            <w:tcBorders>
              <w:top w:val="nil"/>
              <w:left w:val="nil"/>
              <w:bottom w:val="single" w:sz="4" w:space="0" w:color="auto"/>
              <w:right w:val="single" w:sz="8" w:space="0" w:color="auto"/>
            </w:tcBorders>
            <w:shd w:val="clear" w:color="auto" w:fill="auto"/>
            <w:vAlign w:val="center"/>
            <w:hideMark/>
          </w:tcPr>
          <w:p w14:paraId="57378D60"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89</w:t>
            </w:r>
          </w:p>
        </w:tc>
      </w:tr>
      <w:tr w:rsidR="00A35398" w:rsidRPr="00A35398" w14:paraId="71589D9E" w14:textId="77777777" w:rsidTr="00A35398">
        <w:trPr>
          <w:trHeight w:val="243"/>
          <w:jc w:val="center"/>
        </w:trPr>
        <w:tc>
          <w:tcPr>
            <w:tcW w:w="2079" w:type="dxa"/>
            <w:tcBorders>
              <w:top w:val="nil"/>
              <w:left w:val="single" w:sz="8" w:space="0" w:color="auto"/>
              <w:bottom w:val="nil"/>
              <w:right w:val="single" w:sz="4" w:space="0" w:color="auto"/>
            </w:tcBorders>
            <w:shd w:val="clear" w:color="auto" w:fill="auto"/>
            <w:vAlign w:val="center"/>
            <w:hideMark/>
          </w:tcPr>
          <w:p w14:paraId="2E7DECBC" w14:textId="77777777" w:rsidR="00A35398" w:rsidRPr="00A35398" w:rsidRDefault="00A35398" w:rsidP="00A35398">
            <w:pPr>
              <w:rPr>
                <w:color w:val="000000"/>
                <w:sz w:val="20"/>
                <w:szCs w:val="20"/>
                <w:lang w:val="en-US" w:eastAsia="en-US"/>
              </w:rPr>
            </w:pPr>
            <w:r w:rsidRPr="00A35398">
              <w:rPr>
                <w:color w:val="000000"/>
                <w:sz w:val="20"/>
                <w:szCs w:val="20"/>
                <w:lang w:val="en-US" w:eastAsia="en-US"/>
              </w:rPr>
              <w:t>Правни сегмент</w:t>
            </w:r>
          </w:p>
        </w:tc>
        <w:tc>
          <w:tcPr>
            <w:tcW w:w="1373" w:type="dxa"/>
            <w:tcBorders>
              <w:top w:val="nil"/>
              <w:left w:val="nil"/>
              <w:bottom w:val="nil"/>
              <w:right w:val="single" w:sz="4" w:space="0" w:color="auto"/>
            </w:tcBorders>
            <w:shd w:val="clear" w:color="auto" w:fill="auto"/>
            <w:vAlign w:val="center"/>
            <w:hideMark/>
          </w:tcPr>
          <w:p w14:paraId="2FEFA60A"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4</w:t>
            </w:r>
          </w:p>
        </w:tc>
        <w:tc>
          <w:tcPr>
            <w:tcW w:w="1039" w:type="dxa"/>
            <w:tcBorders>
              <w:top w:val="nil"/>
              <w:left w:val="nil"/>
              <w:bottom w:val="nil"/>
              <w:right w:val="single" w:sz="4" w:space="0" w:color="auto"/>
            </w:tcBorders>
            <w:shd w:val="clear" w:color="auto" w:fill="auto"/>
            <w:vAlign w:val="center"/>
            <w:hideMark/>
          </w:tcPr>
          <w:p w14:paraId="17C19AE3"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9</w:t>
            </w:r>
          </w:p>
        </w:tc>
        <w:tc>
          <w:tcPr>
            <w:tcW w:w="1243" w:type="dxa"/>
            <w:tcBorders>
              <w:top w:val="nil"/>
              <w:left w:val="nil"/>
              <w:bottom w:val="nil"/>
              <w:right w:val="single" w:sz="4" w:space="0" w:color="auto"/>
            </w:tcBorders>
            <w:shd w:val="clear" w:color="auto" w:fill="auto"/>
            <w:vAlign w:val="center"/>
            <w:hideMark/>
          </w:tcPr>
          <w:p w14:paraId="795FB45A"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4</w:t>
            </w:r>
          </w:p>
        </w:tc>
        <w:tc>
          <w:tcPr>
            <w:tcW w:w="1002" w:type="dxa"/>
            <w:tcBorders>
              <w:top w:val="nil"/>
              <w:left w:val="nil"/>
              <w:bottom w:val="nil"/>
              <w:right w:val="single" w:sz="4" w:space="0" w:color="auto"/>
            </w:tcBorders>
            <w:shd w:val="clear" w:color="auto" w:fill="auto"/>
            <w:vAlign w:val="center"/>
            <w:hideMark/>
          </w:tcPr>
          <w:p w14:paraId="6796E23F"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7</w:t>
            </w:r>
          </w:p>
        </w:tc>
        <w:tc>
          <w:tcPr>
            <w:tcW w:w="891" w:type="dxa"/>
            <w:tcBorders>
              <w:top w:val="nil"/>
              <w:left w:val="nil"/>
              <w:bottom w:val="nil"/>
              <w:right w:val="single" w:sz="4" w:space="0" w:color="auto"/>
            </w:tcBorders>
            <w:shd w:val="clear" w:color="auto" w:fill="auto"/>
            <w:vAlign w:val="center"/>
            <w:hideMark/>
          </w:tcPr>
          <w:p w14:paraId="227266FA"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1</w:t>
            </w:r>
          </w:p>
        </w:tc>
        <w:tc>
          <w:tcPr>
            <w:tcW w:w="891" w:type="dxa"/>
            <w:tcBorders>
              <w:top w:val="nil"/>
              <w:left w:val="nil"/>
              <w:bottom w:val="nil"/>
              <w:right w:val="single" w:sz="4" w:space="0" w:color="auto"/>
            </w:tcBorders>
            <w:shd w:val="clear" w:color="auto" w:fill="auto"/>
            <w:vAlign w:val="center"/>
            <w:hideMark/>
          </w:tcPr>
          <w:p w14:paraId="19E5415D"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10</w:t>
            </w:r>
          </w:p>
        </w:tc>
        <w:tc>
          <w:tcPr>
            <w:tcW w:w="891" w:type="dxa"/>
            <w:tcBorders>
              <w:top w:val="nil"/>
              <w:left w:val="nil"/>
              <w:bottom w:val="nil"/>
              <w:right w:val="single" w:sz="4" w:space="0" w:color="auto"/>
            </w:tcBorders>
            <w:shd w:val="clear" w:color="auto" w:fill="auto"/>
            <w:vAlign w:val="center"/>
            <w:hideMark/>
          </w:tcPr>
          <w:p w14:paraId="0B095DA3"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22</w:t>
            </w:r>
          </w:p>
        </w:tc>
        <w:tc>
          <w:tcPr>
            <w:tcW w:w="1082" w:type="dxa"/>
            <w:tcBorders>
              <w:top w:val="nil"/>
              <w:left w:val="nil"/>
              <w:bottom w:val="single" w:sz="4" w:space="0" w:color="auto"/>
              <w:right w:val="single" w:sz="8" w:space="0" w:color="auto"/>
            </w:tcBorders>
            <w:shd w:val="clear" w:color="auto" w:fill="auto"/>
            <w:vAlign w:val="center"/>
            <w:hideMark/>
          </w:tcPr>
          <w:p w14:paraId="0159E952"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57</w:t>
            </w:r>
          </w:p>
        </w:tc>
      </w:tr>
      <w:tr w:rsidR="00A35398" w:rsidRPr="00A35398" w14:paraId="2861C333" w14:textId="77777777" w:rsidTr="00A35398">
        <w:trPr>
          <w:trHeight w:val="243"/>
          <w:jc w:val="center"/>
        </w:trPr>
        <w:tc>
          <w:tcPr>
            <w:tcW w:w="2079"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6FA3A464" w14:textId="77777777" w:rsidR="00A35398" w:rsidRPr="00A35398" w:rsidRDefault="00A35398" w:rsidP="00A35398">
            <w:pPr>
              <w:rPr>
                <w:b/>
                <w:bCs/>
                <w:color w:val="000000"/>
                <w:sz w:val="20"/>
                <w:szCs w:val="20"/>
                <w:lang w:val="en-US" w:eastAsia="en-US"/>
              </w:rPr>
            </w:pPr>
            <w:r w:rsidRPr="00A35398">
              <w:rPr>
                <w:b/>
                <w:bCs/>
                <w:color w:val="000000"/>
                <w:sz w:val="20"/>
                <w:szCs w:val="20"/>
                <w:lang w:val="en-US" w:eastAsia="en-US"/>
              </w:rPr>
              <w:t>Укупно 31.12.2022.</w:t>
            </w:r>
          </w:p>
        </w:tc>
        <w:tc>
          <w:tcPr>
            <w:tcW w:w="1373" w:type="dxa"/>
            <w:tcBorders>
              <w:top w:val="single" w:sz="8" w:space="0" w:color="auto"/>
              <w:left w:val="nil"/>
              <w:bottom w:val="single" w:sz="8" w:space="0" w:color="auto"/>
              <w:right w:val="single" w:sz="4" w:space="0" w:color="auto"/>
            </w:tcBorders>
            <w:shd w:val="clear" w:color="000000" w:fill="BFBFBF"/>
            <w:vAlign w:val="center"/>
            <w:hideMark/>
          </w:tcPr>
          <w:p w14:paraId="73E68E94"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148</w:t>
            </w:r>
          </w:p>
        </w:tc>
        <w:tc>
          <w:tcPr>
            <w:tcW w:w="1039" w:type="dxa"/>
            <w:tcBorders>
              <w:top w:val="single" w:sz="8" w:space="0" w:color="auto"/>
              <w:left w:val="nil"/>
              <w:bottom w:val="single" w:sz="8" w:space="0" w:color="auto"/>
              <w:right w:val="single" w:sz="4" w:space="0" w:color="auto"/>
            </w:tcBorders>
            <w:shd w:val="clear" w:color="000000" w:fill="BFBFBF"/>
            <w:vAlign w:val="center"/>
            <w:hideMark/>
          </w:tcPr>
          <w:p w14:paraId="6EF8C683"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316</w:t>
            </w:r>
          </w:p>
        </w:tc>
        <w:tc>
          <w:tcPr>
            <w:tcW w:w="1243" w:type="dxa"/>
            <w:tcBorders>
              <w:top w:val="single" w:sz="8" w:space="0" w:color="auto"/>
              <w:left w:val="nil"/>
              <w:bottom w:val="single" w:sz="8" w:space="0" w:color="auto"/>
              <w:right w:val="single" w:sz="4" w:space="0" w:color="auto"/>
            </w:tcBorders>
            <w:shd w:val="clear" w:color="000000" w:fill="BFBFBF"/>
            <w:vAlign w:val="center"/>
            <w:hideMark/>
          </w:tcPr>
          <w:p w14:paraId="58E48E71"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202</w:t>
            </w:r>
          </w:p>
        </w:tc>
        <w:tc>
          <w:tcPr>
            <w:tcW w:w="1002" w:type="dxa"/>
            <w:tcBorders>
              <w:top w:val="single" w:sz="8" w:space="0" w:color="auto"/>
              <w:left w:val="nil"/>
              <w:bottom w:val="single" w:sz="8" w:space="0" w:color="auto"/>
              <w:right w:val="single" w:sz="4" w:space="0" w:color="auto"/>
            </w:tcBorders>
            <w:shd w:val="clear" w:color="000000" w:fill="BFBFBF"/>
            <w:vAlign w:val="center"/>
            <w:hideMark/>
          </w:tcPr>
          <w:p w14:paraId="533972D2"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743</w:t>
            </w:r>
          </w:p>
        </w:tc>
        <w:tc>
          <w:tcPr>
            <w:tcW w:w="891" w:type="dxa"/>
            <w:tcBorders>
              <w:top w:val="single" w:sz="8" w:space="0" w:color="auto"/>
              <w:left w:val="nil"/>
              <w:bottom w:val="single" w:sz="8" w:space="0" w:color="auto"/>
              <w:right w:val="single" w:sz="4" w:space="0" w:color="auto"/>
            </w:tcBorders>
            <w:shd w:val="clear" w:color="000000" w:fill="BFBFBF"/>
            <w:vAlign w:val="center"/>
            <w:hideMark/>
          </w:tcPr>
          <w:p w14:paraId="5DF6C019"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247</w:t>
            </w:r>
          </w:p>
        </w:tc>
        <w:tc>
          <w:tcPr>
            <w:tcW w:w="891" w:type="dxa"/>
            <w:tcBorders>
              <w:top w:val="single" w:sz="8" w:space="0" w:color="auto"/>
              <w:left w:val="nil"/>
              <w:bottom w:val="single" w:sz="8" w:space="0" w:color="auto"/>
              <w:right w:val="single" w:sz="4" w:space="0" w:color="auto"/>
            </w:tcBorders>
            <w:shd w:val="clear" w:color="000000" w:fill="BFBFBF"/>
            <w:vAlign w:val="center"/>
            <w:hideMark/>
          </w:tcPr>
          <w:p w14:paraId="5E3468CE"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60</w:t>
            </w:r>
          </w:p>
        </w:tc>
        <w:tc>
          <w:tcPr>
            <w:tcW w:w="891" w:type="dxa"/>
            <w:tcBorders>
              <w:top w:val="single" w:sz="8" w:space="0" w:color="auto"/>
              <w:left w:val="nil"/>
              <w:bottom w:val="single" w:sz="8" w:space="0" w:color="auto"/>
              <w:right w:val="single" w:sz="4" w:space="0" w:color="auto"/>
            </w:tcBorders>
            <w:shd w:val="clear" w:color="000000" w:fill="BFBFBF"/>
            <w:vAlign w:val="center"/>
            <w:hideMark/>
          </w:tcPr>
          <w:p w14:paraId="1BA58BFE"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247</w:t>
            </w:r>
          </w:p>
        </w:tc>
        <w:tc>
          <w:tcPr>
            <w:tcW w:w="1082" w:type="dxa"/>
            <w:tcBorders>
              <w:top w:val="single" w:sz="8" w:space="0" w:color="auto"/>
              <w:left w:val="nil"/>
              <w:bottom w:val="single" w:sz="8" w:space="0" w:color="auto"/>
              <w:right w:val="single" w:sz="8" w:space="0" w:color="auto"/>
            </w:tcBorders>
            <w:shd w:val="clear" w:color="000000" w:fill="BFBFBF"/>
            <w:vAlign w:val="center"/>
            <w:hideMark/>
          </w:tcPr>
          <w:p w14:paraId="38F84AFE"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1.963</w:t>
            </w:r>
          </w:p>
        </w:tc>
      </w:tr>
      <w:tr w:rsidR="00A35398" w:rsidRPr="00A35398" w14:paraId="2581B54C" w14:textId="77777777" w:rsidTr="00A35398">
        <w:trPr>
          <w:trHeight w:val="243"/>
          <w:jc w:val="center"/>
        </w:trPr>
        <w:tc>
          <w:tcPr>
            <w:tcW w:w="2079" w:type="dxa"/>
            <w:tcBorders>
              <w:top w:val="nil"/>
              <w:left w:val="single" w:sz="8" w:space="0" w:color="auto"/>
              <w:bottom w:val="single" w:sz="8" w:space="0" w:color="auto"/>
              <w:right w:val="single" w:sz="4" w:space="0" w:color="auto"/>
            </w:tcBorders>
            <w:shd w:val="clear" w:color="auto" w:fill="auto"/>
            <w:noWrap/>
            <w:vAlign w:val="bottom"/>
            <w:hideMark/>
          </w:tcPr>
          <w:p w14:paraId="498A3599"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w:t>
            </w:r>
          </w:p>
        </w:tc>
        <w:tc>
          <w:tcPr>
            <w:tcW w:w="1373" w:type="dxa"/>
            <w:tcBorders>
              <w:top w:val="nil"/>
              <w:left w:val="nil"/>
              <w:bottom w:val="single" w:sz="8" w:space="0" w:color="auto"/>
              <w:right w:val="single" w:sz="4" w:space="0" w:color="auto"/>
            </w:tcBorders>
            <w:shd w:val="clear" w:color="auto" w:fill="auto"/>
            <w:noWrap/>
            <w:vAlign w:val="bottom"/>
            <w:hideMark/>
          </w:tcPr>
          <w:p w14:paraId="5636FFA7"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8</w:t>
            </w:r>
          </w:p>
        </w:tc>
        <w:tc>
          <w:tcPr>
            <w:tcW w:w="1039" w:type="dxa"/>
            <w:tcBorders>
              <w:top w:val="nil"/>
              <w:left w:val="nil"/>
              <w:bottom w:val="single" w:sz="8" w:space="0" w:color="auto"/>
              <w:right w:val="single" w:sz="4" w:space="0" w:color="auto"/>
            </w:tcBorders>
            <w:shd w:val="clear" w:color="auto" w:fill="auto"/>
            <w:noWrap/>
            <w:vAlign w:val="bottom"/>
            <w:hideMark/>
          </w:tcPr>
          <w:p w14:paraId="16FA980A"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16</w:t>
            </w:r>
          </w:p>
        </w:tc>
        <w:tc>
          <w:tcPr>
            <w:tcW w:w="1243" w:type="dxa"/>
            <w:tcBorders>
              <w:top w:val="nil"/>
              <w:left w:val="nil"/>
              <w:bottom w:val="single" w:sz="8" w:space="0" w:color="auto"/>
              <w:right w:val="single" w:sz="4" w:space="0" w:color="auto"/>
            </w:tcBorders>
            <w:shd w:val="clear" w:color="auto" w:fill="auto"/>
            <w:noWrap/>
            <w:vAlign w:val="bottom"/>
            <w:hideMark/>
          </w:tcPr>
          <w:p w14:paraId="26A78077"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10</w:t>
            </w:r>
          </w:p>
        </w:tc>
        <w:tc>
          <w:tcPr>
            <w:tcW w:w="1002" w:type="dxa"/>
            <w:tcBorders>
              <w:top w:val="nil"/>
              <w:left w:val="nil"/>
              <w:bottom w:val="single" w:sz="8" w:space="0" w:color="auto"/>
              <w:right w:val="single" w:sz="4" w:space="0" w:color="auto"/>
            </w:tcBorders>
            <w:shd w:val="clear" w:color="auto" w:fill="auto"/>
            <w:noWrap/>
            <w:vAlign w:val="bottom"/>
            <w:hideMark/>
          </w:tcPr>
          <w:p w14:paraId="02F81DFD"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38</w:t>
            </w:r>
          </w:p>
        </w:tc>
        <w:tc>
          <w:tcPr>
            <w:tcW w:w="891" w:type="dxa"/>
            <w:tcBorders>
              <w:top w:val="nil"/>
              <w:left w:val="nil"/>
              <w:bottom w:val="single" w:sz="8" w:space="0" w:color="auto"/>
              <w:right w:val="single" w:sz="4" w:space="0" w:color="auto"/>
            </w:tcBorders>
            <w:shd w:val="clear" w:color="auto" w:fill="auto"/>
            <w:noWrap/>
            <w:vAlign w:val="bottom"/>
            <w:hideMark/>
          </w:tcPr>
          <w:p w14:paraId="03A334B4"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13</w:t>
            </w:r>
          </w:p>
        </w:tc>
        <w:tc>
          <w:tcPr>
            <w:tcW w:w="891" w:type="dxa"/>
            <w:tcBorders>
              <w:top w:val="nil"/>
              <w:left w:val="nil"/>
              <w:bottom w:val="single" w:sz="8" w:space="0" w:color="auto"/>
              <w:right w:val="single" w:sz="4" w:space="0" w:color="auto"/>
            </w:tcBorders>
            <w:shd w:val="clear" w:color="auto" w:fill="auto"/>
            <w:noWrap/>
            <w:vAlign w:val="bottom"/>
            <w:hideMark/>
          </w:tcPr>
          <w:p w14:paraId="27297CF1"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3</w:t>
            </w:r>
          </w:p>
        </w:tc>
        <w:tc>
          <w:tcPr>
            <w:tcW w:w="891" w:type="dxa"/>
            <w:tcBorders>
              <w:top w:val="nil"/>
              <w:left w:val="nil"/>
              <w:bottom w:val="single" w:sz="8" w:space="0" w:color="auto"/>
              <w:right w:val="single" w:sz="4" w:space="0" w:color="auto"/>
            </w:tcBorders>
            <w:shd w:val="clear" w:color="auto" w:fill="auto"/>
            <w:noWrap/>
            <w:vAlign w:val="bottom"/>
            <w:hideMark/>
          </w:tcPr>
          <w:p w14:paraId="7DAADFB6"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13</w:t>
            </w:r>
          </w:p>
        </w:tc>
        <w:tc>
          <w:tcPr>
            <w:tcW w:w="1082" w:type="dxa"/>
            <w:tcBorders>
              <w:top w:val="nil"/>
              <w:left w:val="nil"/>
              <w:bottom w:val="single" w:sz="8" w:space="0" w:color="auto"/>
              <w:right w:val="single" w:sz="8" w:space="0" w:color="auto"/>
            </w:tcBorders>
            <w:shd w:val="clear" w:color="auto" w:fill="auto"/>
            <w:noWrap/>
            <w:vAlign w:val="bottom"/>
            <w:hideMark/>
          </w:tcPr>
          <w:p w14:paraId="1F554696"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100</w:t>
            </w:r>
          </w:p>
        </w:tc>
      </w:tr>
    </w:tbl>
    <w:p w14:paraId="23CF81A0" w14:textId="7FB6D39A" w:rsidR="006B246F" w:rsidRPr="00A35398" w:rsidRDefault="006B246F" w:rsidP="008B5BFF">
      <w:pPr>
        <w:tabs>
          <w:tab w:val="left" w:pos="120"/>
          <w:tab w:val="left" w:pos="240"/>
          <w:tab w:val="left" w:pos="1080"/>
        </w:tabs>
        <w:jc w:val="center"/>
        <w:rPr>
          <w:b/>
          <w:i/>
          <w:sz w:val="20"/>
          <w:szCs w:val="20"/>
          <w:lang w:val="sr-Cyrl-BA" w:eastAsia="en-US"/>
        </w:rPr>
      </w:pPr>
      <w:r w:rsidRPr="00A35398">
        <w:rPr>
          <w:b/>
          <w:i/>
          <w:sz w:val="20"/>
          <w:szCs w:val="20"/>
          <w:lang w:val="sr-Cyrl-CS" w:eastAsia="en-US"/>
        </w:rPr>
        <w:t xml:space="preserve">Табела </w:t>
      </w:r>
      <w:r w:rsidR="000B6EB2" w:rsidRPr="00A35398">
        <w:rPr>
          <w:b/>
          <w:i/>
          <w:sz w:val="20"/>
          <w:szCs w:val="20"/>
          <w:lang w:val="sr-Cyrl-RS" w:eastAsia="en-US"/>
        </w:rPr>
        <w:t>3</w:t>
      </w:r>
      <w:r w:rsidR="007D2BBF">
        <w:rPr>
          <w:b/>
          <w:i/>
          <w:sz w:val="20"/>
          <w:szCs w:val="20"/>
          <w:lang w:val="en-US" w:eastAsia="en-US"/>
        </w:rPr>
        <w:t>8</w:t>
      </w:r>
      <w:r w:rsidRPr="00A35398">
        <w:rPr>
          <w:b/>
          <w:i/>
          <w:sz w:val="20"/>
          <w:szCs w:val="20"/>
          <w:lang w:val="sr-Cyrl-CS" w:eastAsia="en-US"/>
        </w:rPr>
        <w:t xml:space="preserve">. </w:t>
      </w:r>
      <w:r w:rsidR="00C172EB" w:rsidRPr="00A35398">
        <w:rPr>
          <w:b/>
          <w:bCs/>
          <w:i/>
          <w:sz w:val="20"/>
          <w:szCs w:val="20"/>
          <w:lang w:val="sr-Latn-CS" w:eastAsia="en-US"/>
        </w:rPr>
        <w:t>Радна снага на дан 3</w:t>
      </w:r>
      <w:r w:rsidR="00C172EB" w:rsidRPr="00A35398">
        <w:rPr>
          <w:b/>
          <w:bCs/>
          <w:i/>
          <w:sz w:val="20"/>
          <w:szCs w:val="20"/>
          <w:lang w:val="sr-Cyrl-BA" w:eastAsia="en-US"/>
        </w:rPr>
        <w:t>1.12</w:t>
      </w:r>
      <w:r w:rsidR="00FE0D68" w:rsidRPr="00A35398">
        <w:rPr>
          <w:b/>
          <w:bCs/>
          <w:i/>
          <w:sz w:val="20"/>
          <w:szCs w:val="20"/>
          <w:lang w:val="sr-Cyrl-BA" w:eastAsia="en-US"/>
        </w:rPr>
        <w:t>.</w:t>
      </w:r>
      <w:r w:rsidRPr="00A35398">
        <w:rPr>
          <w:b/>
          <w:bCs/>
          <w:i/>
          <w:sz w:val="20"/>
          <w:szCs w:val="20"/>
          <w:lang w:val="sr-Latn-CS" w:eastAsia="en-US"/>
        </w:rPr>
        <w:t>20</w:t>
      </w:r>
      <w:r w:rsidR="00A35398" w:rsidRPr="00A35398">
        <w:rPr>
          <w:b/>
          <w:bCs/>
          <w:i/>
          <w:sz w:val="20"/>
          <w:szCs w:val="20"/>
          <w:lang w:val="sr-Latn-CS" w:eastAsia="en-US"/>
        </w:rPr>
        <w:t>22</w:t>
      </w:r>
      <w:r w:rsidRPr="00A35398">
        <w:rPr>
          <w:b/>
          <w:bCs/>
          <w:i/>
          <w:sz w:val="20"/>
          <w:szCs w:val="20"/>
          <w:lang w:val="sr-Latn-CS" w:eastAsia="en-US"/>
        </w:rPr>
        <w:t>. године</w:t>
      </w:r>
      <w:r w:rsidRPr="00A35398">
        <w:rPr>
          <w:b/>
          <w:bCs/>
          <w:i/>
          <w:sz w:val="20"/>
          <w:szCs w:val="20"/>
          <w:lang w:eastAsia="en-US"/>
        </w:rPr>
        <w:t xml:space="preserve"> Жељезница Р</w:t>
      </w:r>
      <w:r w:rsidR="00D767ED" w:rsidRPr="00A35398">
        <w:rPr>
          <w:b/>
          <w:bCs/>
          <w:i/>
          <w:sz w:val="20"/>
          <w:szCs w:val="20"/>
          <w:lang w:val="sr-Cyrl-BA" w:eastAsia="en-US"/>
        </w:rPr>
        <w:t xml:space="preserve">епублике </w:t>
      </w:r>
      <w:r w:rsidRPr="00A35398">
        <w:rPr>
          <w:b/>
          <w:bCs/>
          <w:i/>
          <w:sz w:val="20"/>
          <w:szCs w:val="20"/>
          <w:lang w:eastAsia="en-US"/>
        </w:rPr>
        <w:t>С</w:t>
      </w:r>
      <w:r w:rsidR="00D767ED" w:rsidRPr="00A35398">
        <w:rPr>
          <w:b/>
          <w:bCs/>
          <w:i/>
          <w:sz w:val="20"/>
          <w:szCs w:val="20"/>
          <w:lang w:val="sr-Cyrl-BA" w:eastAsia="en-US"/>
        </w:rPr>
        <w:t>рпске</w:t>
      </w:r>
    </w:p>
    <w:p w14:paraId="6AAC8CFF" w14:textId="77777777" w:rsidR="006B246F" w:rsidRPr="000F6C7E" w:rsidRDefault="006B246F" w:rsidP="008B5BFF">
      <w:pPr>
        <w:tabs>
          <w:tab w:val="left" w:pos="120"/>
          <w:tab w:val="left" w:pos="240"/>
          <w:tab w:val="left" w:pos="1080"/>
        </w:tabs>
        <w:jc w:val="both"/>
        <w:rPr>
          <w:color w:val="FF0000"/>
          <w:lang w:val="sr-Latn-CS" w:eastAsia="en-US"/>
        </w:rPr>
      </w:pPr>
    </w:p>
    <w:p w14:paraId="25BA9E60" w14:textId="32CA9641" w:rsidR="00E13918" w:rsidRPr="008F082B" w:rsidRDefault="006B246F" w:rsidP="008F082B">
      <w:pPr>
        <w:tabs>
          <w:tab w:val="left" w:pos="120"/>
          <w:tab w:val="left" w:pos="240"/>
          <w:tab w:val="left" w:pos="1080"/>
        </w:tabs>
        <w:ind w:left="-510" w:right="-510"/>
        <w:jc w:val="both"/>
        <w:rPr>
          <w:lang w:val="sr-Cyrl-RS" w:eastAsia="en-US"/>
        </w:rPr>
      </w:pPr>
      <w:r w:rsidRPr="008F082B">
        <w:rPr>
          <w:lang w:val="sr-Cyrl-CS" w:eastAsia="en-US"/>
        </w:rPr>
        <w:t>У току 20</w:t>
      </w:r>
      <w:r w:rsidR="00A35398" w:rsidRPr="008F082B">
        <w:rPr>
          <w:lang w:val="en-US" w:eastAsia="en-US"/>
        </w:rPr>
        <w:t>22</w:t>
      </w:r>
      <w:r w:rsidRPr="008F082B">
        <w:rPr>
          <w:lang w:val="sr-Cyrl-CS" w:eastAsia="en-US"/>
        </w:rPr>
        <w:t>. године пензионисан</w:t>
      </w:r>
      <w:r w:rsidR="00706BE9" w:rsidRPr="008F082B">
        <w:rPr>
          <w:lang w:val="en-US" w:eastAsia="en-US"/>
        </w:rPr>
        <w:t>o</w:t>
      </w:r>
      <w:r w:rsidR="006A18B5" w:rsidRPr="008F082B">
        <w:rPr>
          <w:lang w:val="sr-Cyrl-CS" w:eastAsia="en-US"/>
        </w:rPr>
        <w:t xml:space="preserve"> је </w:t>
      </w:r>
      <w:r w:rsidR="00A35398" w:rsidRPr="008F082B">
        <w:rPr>
          <w:lang w:val="en-US" w:eastAsia="en-US"/>
        </w:rPr>
        <w:t>94</w:t>
      </w:r>
      <w:r w:rsidRPr="008F082B">
        <w:rPr>
          <w:lang w:val="sr-Cyrl-CS" w:eastAsia="en-US"/>
        </w:rPr>
        <w:t xml:space="preserve"> радник</w:t>
      </w:r>
      <w:r w:rsidR="00706BE9" w:rsidRPr="008F082B">
        <w:rPr>
          <w:lang w:val="en-US" w:eastAsia="en-US"/>
        </w:rPr>
        <w:t>a</w:t>
      </w:r>
      <w:r w:rsidRPr="008F082B">
        <w:rPr>
          <w:lang w:val="sr-Cyrl-CS" w:eastAsia="en-US"/>
        </w:rPr>
        <w:t xml:space="preserve">, споразумно је </w:t>
      </w:r>
      <w:r w:rsidR="008F082B" w:rsidRPr="008F082B">
        <w:rPr>
          <w:lang w:val="en-US" w:eastAsia="en-US"/>
        </w:rPr>
        <w:t>2</w:t>
      </w:r>
      <w:r w:rsidR="00E13918" w:rsidRPr="008F082B">
        <w:rPr>
          <w:lang w:val="sr-Cyrl-RS" w:eastAsia="en-US"/>
        </w:rPr>
        <w:t>2</w:t>
      </w:r>
      <w:r w:rsidRPr="008F082B">
        <w:rPr>
          <w:lang w:val="sr-Cyrl-CS" w:eastAsia="en-US"/>
        </w:rPr>
        <w:t xml:space="preserve"> радника раскинуло радни однос</w:t>
      </w:r>
      <w:r w:rsidR="00706BE9" w:rsidRPr="008F082B">
        <w:rPr>
          <w:lang w:val="en-US" w:eastAsia="en-US"/>
        </w:rPr>
        <w:t xml:space="preserve">, </w:t>
      </w:r>
      <w:r w:rsidR="008F082B" w:rsidRPr="008F082B">
        <w:rPr>
          <w:lang w:val="en-US" w:eastAsia="en-US"/>
        </w:rPr>
        <w:t>8</w:t>
      </w:r>
      <w:r w:rsidR="00706BE9" w:rsidRPr="008F082B">
        <w:rPr>
          <w:lang w:val="en-US" w:eastAsia="en-US"/>
        </w:rPr>
        <w:t xml:space="preserve"> </w:t>
      </w:r>
      <w:r w:rsidR="00706BE9" w:rsidRPr="008F082B">
        <w:rPr>
          <w:lang w:val="sr-Cyrl-RS" w:eastAsia="en-US"/>
        </w:rPr>
        <w:t xml:space="preserve">радника је преминуло, </w:t>
      </w:r>
      <w:r w:rsidR="008F082B" w:rsidRPr="008F082B">
        <w:rPr>
          <w:lang w:val="en-US" w:eastAsia="en-US"/>
        </w:rPr>
        <w:t>3</w:t>
      </w:r>
      <w:r w:rsidR="00706BE9" w:rsidRPr="008F082B">
        <w:rPr>
          <w:lang w:val="sr-Cyrl-RS" w:eastAsia="en-US"/>
        </w:rPr>
        <w:t xml:space="preserve"> радника је добило отказ (дисциплинска)</w:t>
      </w:r>
      <w:r w:rsidR="00E721FA" w:rsidRPr="008F082B">
        <w:rPr>
          <w:lang w:val="sr-Cyrl-RS" w:eastAsia="en-US"/>
        </w:rPr>
        <w:t>,</w:t>
      </w:r>
      <w:r w:rsidR="008B5BFF" w:rsidRPr="008F082B">
        <w:rPr>
          <w:lang w:val="sr-Cyrl-RS" w:eastAsia="en-US"/>
        </w:rPr>
        <w:t xml:space="preserve"> </w:t>
      </w:r>
      <w:r w:rsidR="008F082B" w:rsidRPr="008F082B">
        <w:rPr>
          <w:lang w:val="en-US" w:eastAsia="en-US"/>
        </w:rPr>
        <w:t>2</w:t>
      </w:r>
      <w:r w:rsidR="008B5BFF" w:rsidRPr="008F082B">
        <w:rPr>
          <w:lang w:val="sr-Cyrl-RS" w:eastAsia="en-US"/>
        </w:rPr>
        <w:t xml:space="preserve"> р</w:t>
      </w:r>
      <w:r w:rsidR="00E721FA" w:rsidRPr="008F082B">
        <w:rPr>
          <w:lang w:val="sr-Cyrl-RS" w:eastAsia="en-US"/>
        </w:rPr>
        <w:t>адник</w:t>
      </w:r>
      <w:r w:rsidR="00707A85" w:rsidRPr="008F082B">
        <w:rPr>
          <w:lang w:val="sr-Cyrl-RS" w:eastAsia="en-US"/>
        </w:rPr>
        <w:t>а</w:t>
      </w:r>
      <w:r w:rsidR="00E721FA" w:rsidRPr="008F082B">
        <w:rPr>
          <w:lang w:val="sr-Cyrl-RS" w:eastAsia="en-US"/>
        </w:rPr>
        <w:t xml:space="preserve"> </w:t>
      </w:r>
      <w:r w:rsidR="008F082B" w:rsidRPr="008F082B">
        <w:rPr>
          <w:lang w:val="sr-Cyrl-RS" w:eastAsia="en-US"/>
        </w:rPr>
        <w:t>су на неплаћеном одсуству.</w:t>
      </w:r>
    </w:p>
    <w:p w14:paraId="39966E65" w14:textId="3A964EBD" w:rsidR="001D329A" w:rsidRPr="008F082B" w:rsidRDefault="008F082B" w:rsidP="008F082B">
      <w:pPr>
        <w:tabs>
          <w:tab w:val="left" w:pos="120"/>
          <w:tab w:val="left" w:pos="240"/>
          <w:tab w:val="left" w:pos="1080"/>
        </w:tabs>
        <w:ind w:left="-510" w:right="-510"/>
        <w:jc w:val="both"/>
        <w:rPr>
          <w:lang w:val="sr-Cyrl-RS" w:eastAsia="en-US"/>
        </w:rPr>
      </w:pPr>
      <w:r w:rsidRPr="008F082B">
        <w:rPr>
          <w:lang w:val="sr-Cyrl-RS" w:eastAsia="en-US"/>
        </w:rPr>
        <w:t xml:space="preserve">У току 2022. године, запослено је 102 нова радника, извршног особља, примљених по Јавном </w:t>
      </w:r>
      <w:r w:rsidR="00D317F8">
        <w:rPr>
          <w:lang w:val="sr-Cyrl-RS" w:eastAsia="en-US"/>
        </w:rPr>
        <w:t>конкурсу</w:t>
      </w:r>
      <w:r w:rsidRPr="008F082B">
        <w:rPr>
          <w:lang w:val="sr-Cyrl-RS" w:eastAsia="en-US"/>
        </w:rPr>
        <w:t xml:space="preserve"> за пријем радника на Жељезнице Републике Српске од тога, 14 радника раде као приправници, 8 радника запослено је на одређено вријеме, 80 радника је засновало стални радни однос (са одређеног на неодређено) док је</w:t>
      </w:r>
      <w:r w:rsidR="006B246F" w:rsidRPr="008F082B">
        <w:rPr>
          <w:lang w:val="sr-Cyrl-CS" w:eastAsia="en-US"/>
        </w:rPr>
        <w:t xml:space="preserve"> </w:t>
      </w:r>
      <w:r w:rsidRPr="008F082B">
        <w:rPr>
          <w:lang w:val="sr-Cyrl-RS" w:eastAsia="en-US"/>
        </w:rPr>
        <w:t>2</w:t>
      </w:r>
      <w:r w:rsidR="006B246F" w:rsidRPr="008F082B">
        <w:rPr>
          <w:lang w:val="sr-Cyrl-CS" w:eastAsia="en-US"/>
        </w:rPr>
        <w:t xml:space="preserve"> радник</w:t>
      </w:r>
      <w:r w:rsidR="006A18B5" w:rsidRPr="008F082B">
        <w:rPr>
          <w:lang w:val="sr-Cyrl-CS" w:eastAsia="en-US"/>
        </w:rPr>
        <w:t>а</w:t>
      </w:r>
      <w:r w:rsidR="00E13918" w:rsidRPr="008F082B">
        <w:rPr>
          <w:lang w:val="sr-Cyrl-CS" w:eastAsia="en-US"/>
        </w:rPr>
        <w:t xml:space="preserve"> враћено </w:t>
      </w:r>
      <w:r w:rsidR="008B5BFF" w:rsidRPr="008F082B">
        <w:rPr>
          <w:lang w:val="sr-Cyrl-CS" w:eastAsia="en-US"/>
        </w:rPr>
        <w:t>и</w:t>
      </w:r>
      <w:r w:rsidR="00A25D81" w:rsidRPr="008F082B">
        <w:rPr>
          <w:lang w:val="sr-Cyrl-CS" w:eastAsia="en-US"/>
        </w:rPr>
        <w:t>з</w:t>
      </w:r>
      <w:r w:rsidR="008B5BFF" w:rsidRPr="008F082B">
        <w:rPr>
          <w:lang w:val="sr-Cyrl-CS" w:eastAsia="en-US"/>
        </w:rPr>
        <w:t xml:space="preserve"> мировања</w:t>
      </w:r>
      <w:r w:rsidR="00E13918" w:rsidRPr="008F082B">
        <w:rPr>
          <w:lang w:val="sr-Cyrl-CS" w:eastAsia="en-US"/>
        </w:rPr>
        <w:t xml:space="preserve"> (вратили се са неплаћеног одсуства или неиспуњавају услов за пензионисање).</w:t>
      </w:r>
    </w:p>
    <w:p w14:paraId="2D544E4A" w14:textId="5087F045" w:rsidR="006B246F" w:rsidRPr="000F6C7E" w:rsidRDefault="006B246F" w:rsidP="006B246F">
      <w:pPr>
        <w:tabs>
          <w:tab w:val="left" w:pos="120"/>
          <w:tab w:val="left" w:pos="240"/>
          <w:tab w:val="left" w:pos="1080"/>
        </w:tabs>
        <w:jc w:val="both"/>
        <w:rPr>
          <w:color w:val="FF0000"/>
          <w:lang w:val="sr-Latn-CS" w:eastAsia="en-US"/>
        </w:rPr>
      </w:pPr>
    </w:p>
    <w:tbl>
      <w:tblPr>
        <w:tblW w:w="10708" w:type="dxa"/>
        <w:jc w:val="center"/>
        <w:tblLook w:val="04A0" w:firstRow="1" w:lastRow="0" w:firstColumn="1" w:lastColumn="0" w:noHBand="0" w:noVBand="1"/>
      </w:tblPr>
      <w:tblGrid>
        <w:gridCol w:w="2755"/>
        <w:gridCol w:w="939"/>
        <w:gridCol w:w="1013"/>
        <w:gridCol w:w="1201"/>
        <w:gridCol w:w="990"/>
        <w:gridCol w:w="873"/>
        <w:gridCol w:w="879"/>
        <w:gridCol w:w="886"/>
        <w:gridCol w:w="1166"/>
        <w:gridCol w:w="6"/>
      </w:tblGrid>
      <w:tr w:rsidR="00A35398" w:rsidRPr="00A35398" w14:paraId="404DC2DF" w14:textId="77777777" w:rsidTr="00A35398">
        <w:trPr>
          <w:gridAfter w:val="1"/>
          <w:wAfter w:w="6" w:type="dxa"/>
          <w:trHeight w:val="137"/>
          <w:jc w:val="center"/>
        </w:trPr>
        <w:tc>
          <w:tcPr>
            <w:tcW w:w="2755" w:type="dxa"/>
            <w:vMerge w:val="restart"/>
            <w:tcBorders>
              <w:top w:val="single" w:sz="8" w:space="0" w:color="auto"/>
              <w:left w:val="single" w:sz="8" w:space="0" w:color="auto"/>
              <w:bottom w:val="double" w:sz="6" w:space="0" w:color="000000"/>
              <w:right w:val="single" w:sz="4" w:space="0" w:color="auto"/>
            </w:tcBorders>
            <w:shd w:val="clear" w:color="000000" w:fill="BFBFBF"/>
            <w:vAlign w:val="center"/>
            <w:hideMark/>
          </w:tcPr>
          <w:p w14:paraId="50AA1894"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ОПИС</w:t>
            </w:r>
          </w:p>
        </w:tc>
        <w:tc>
          <w:tcPr>
            <w:tcW w:w="939" w:type="dxa"/>
            <w:tcBorders>
              <w:top w:val="single" w:sz="8" w:space="0" w:color="auto"/>
              <w:left w:val="nil"/>
              <w:bottom w:val="single" w:sz="4" w:space="0" w:color="auto"/>
              <w:right w:val="single" w:sz="4" w:space="0" w:color="auto"/>
            </w:tcBorders>
            <w:shd w:val="clear" w:color="000000" w:fill="BFBFBF"/>
            <w:vAlign w:val="center"/>
            <w:hideMark/>
          </w:tcPr>
          <w:p w14:paraId="287DC467"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I</w:t>
            </w:r>
          </w:p>
        </w:tc>
        <w:tc>
          <w:tcPr>
            <w:tcW w:w="1013" w:type="dxa"/>
            <w:tcBorders>
              <w:top w:val="single" w:sz="8" w:space="0" w:color="auto"/>
              <w:left w:val="nil"/>
              <w:bottom w:val="single" w:sz="4" w:space="0" w:color="auto"/>
              <w:right w:val="single" w:sz="4" w:space="0" w:color="auto"/>
            </w:tcBorders>
            <w:shd w:val="clear" w:color="000000" w:fill="BFBFBF"/>
            <w:vAlign w:val="center"/>
            <w:hideMark/>
          </w:tcPr>
          <w:p w14:paraId="7BE466B3"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II</w:t>
            </w:r>
          </w:p>
        </w:tc>
        <w:tc>
          <w:tcPr>
            <w:tcW w:w="1201" w:type="dxa"/>
            <w:tcBorders>
              <w:top w:val="single" w:sz="8" w:space="0" w:color="auto"/>
              <w:left w:val="nil"/>
              <w:bottom w:val="single" w:sz="4" w:space="0" w:color="auto"/>
              <w:right w:val="single" w:sz="4" w:space="0" w:color="auto"/>
            </w:tcBorders>
            <w:shd w:val="clear" w:color="000000" w:fill="BFBFBF"/>
            <w:vAlign w:val="center"/>
            <w:hideMark/>
          </w:tcPr>
          <w:p w14:paraId="0444E594"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III</w:t>
            </w:r>
          </w:p>
        </w:tc>
        <w:tc>
          <w:tcPr>
            <w:tcW w:w="990" w:type="dxa"/>
            <w:tcBorders>
              <w:top w:val="single" w:sz="8" w:space="0" w:color="auto"/>
              <w:left w:val="nil"/>
              <w:bottom w:val="single" w:sz="4" w:space="0" w:color="auto"/>
              <w:right w:val="single" w:sz="4" w:space="0" w:color="auto"/>
            </w:tcBorders>
            <w:shd w:val="clear" w:color="000000" w:fill="BFBFBF"/>
            <w:vAlign w:val="center"/>
            <w:hideMark/>
          </w:tcPr>
          <w:p w14:paraId="62281EAD"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IV</w:t>
            </w:r>
          </w:p>
        </w:tc>
        <w:tc>
          <w:tcPr>
            <w:tcW w:w="873" w:type="dxa"/>
            <w:tcBorders>
              <w:top w:val="single" w:sz="8" w:space="0" w:color="auto"/>
              <w:left w:val="nil"/>
              <w:bottom w:val="single" w:sz="4" w:space="0" w:color="auto"/>
              <w:right w:val="single" w:sz="4" w:space="0" w:color="auto"/>
            </w:tcBorders>
            <w:shd w:val="clear" w:color="000000" w:fill="BFBFBF"/>
            <w:vAlign w:val="center"/>
            <w:hideMark/>
          </w:tcPr>
          <w:p w14:paraId="382DD0BA"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V</w:t>
            </w:r>
          </w:p>
        </w:tc>
        <w:tc>
          <w:tcPr>
            <w:tcW w:w="879" w:type="dxa"/>
            <w:tcBorders>
              <w:top w:val="single" w:sz="8" w:space="0" w:color="auto"/>
              <w:left w:val="nil"/>
              <w:bottom w:val="single" w:sz="4" w:space="0" w:color="auto"/>
              <w:right w:val="single" w:sz="4" w:space="0" w:color="auto"/>
            </w:tcBorders>
            <w:shd w:val="clear" w:color="000000" w:fill="BFBFBF"/>
            <w:vAlign w:val="center"/>
            <w:hideMark/>
          </w:tcPr>
          <w:p w14:paraId="50AD4F67"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VI</w:t>
            </w:r>
          </w:p>
        </w:tc>
        <w:tc>
          <w:tcPr>
            <w:tcW w:w="886" w:type="dxa"/>
            <w:tcBorders>
              <w:top w:val="single" w:sz="8" w:space="0" w:color="auto"/>
              <w:left w:val="nil"/>
              <w:bottom w:val="single" w:sz="4" w:space="0" w:color="auto"/>
              <w:right w:val="single" w:sz="4" w:space="0" w:color="auto"/>
            </w:tcBorders>
            <w:shd w:val="clear" w:color="000000" w:fill="BFBFBF"/>
            <w:vAlign w:val="center"/>
            <w:hideMark/>
          </w:tcPr>
          <w:p w14:paraId="23CC0879"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VII</w:t>
            </w:r>
          </w:p>
        </w:tc>
        <w:tc>
          <w:tcPr>
            <w:tcW w:w="1166" w:type="dxa"/>
            <w:vMerge w:val="restart"/>
            <w:tcBorders>
              <w:top w:val="single" w:sz="8" w:space="0" w:color="auto"/>
              <w:left w:val="single" w:sz="4" w:space="0" w:color="auto"/>
              <w:bottom w:val="double" w:sz="6" w:space="0" w:color="000000"/>
              <w:right w:val="single" w:sz="8" w:space="0" w:color="auto"/>
            </w:tcBorders>
            <w:shd w:val="clear" w:color="000000" w:fill="BFBFBF"/>
            <w:vAlign w:val="center"/>
            <w:hideMark/>
          </w:tcPr>
          <w:p w14:paraId="656DCC91"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Укупно 31.12.2022.</w:t>
            </w:r>
          </w:p>
        </w:tc>
      </w:tr>
      <w:tr w:rsidR="00A35398" w:rsidRPr="00A35398" w14:paraId="526E15DA" w14:textId="77777777" w:rsidTr="000D0146">
        <w:trPr>
          <w:gridAfter w:val="1"/>
          <w:wAfter w:w="6" w:type="dxa"/>
          <w:trHeight w:val="20"/>
          <w:jc w:val="center"/>
        </w:trPr>
        <w:tc>
          <w:tcPr>
            <w:tcW w:w="2755" w:type="dxa"/>
            <w:vMerge/>
            <w:tcBorders>
              <w:top w:val="single" w:sz="8" w:space="0" w:color="auto"/>
              <w:left w:val="single" w:sz="8" w:space="0" w:color="auto"/>
              <w:bottom w:val="double" w:sz="6" w:space="0" w:color="000000"/>
              <w:right w:val="single" w:sz="4" w:space="0" w:color="auto"/>
            </w:tcBorders>
            <w:vAlign w:val="center"/>
            <w:hideMark/>
          </w:tcPr>
          <w:p w14:paraId="0239C9F2" w14:textId="77777777" w:rsidR="00A35398" w:rsidRPr="00A35398" w:rsidRDefault="00A35398" w:rsidP="00A35398">
            <w:pPr>
              <w:rPr>
                <w:b/>
                <w:bCs/>
                <w:color w:val="000000"/>
                <w:sz w:val="20"/>
                <w:szCs w:val="20"/>
                <w:lang w:val="en-US" w:eastAsia="en-US"/>
              </w:rPr>
            </w:pPr>
          </w:p>
        </w:tc>
        <w:tc>
          <w:tcPr>
            <w:tcW w:w="939" w:type="dxa"/>
            <w:tcBorders>
              <w:top w:val="nil"/>
              <w:left w:val="nil"/>
              <w:bottom w:val="double" w:sz="6" w:space="0" w:color="auto"/>
              <w:right w:val="single" w:sz="4" w:space="0" w:color="auto"/>
            </w:tcBorders>
            <w:shd w:val="clear" w:color="000000" w:fill="BFBFBF"/>
            <w:vAlign w:val="center"/>
            <w:hideMark/>
          </w:tcPr>
          <w:p w14:paraId="7E04EFB9"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НК</w:t>
            </w:r>
          </w:p>
        </w:tc>
        <w:tc>
          <w:tcPr>
            <w:tcW w:w="1013" w:type="dxa"/>
            <w:tcBorders>
              <w:top w:val="nil"/>
              <w:left w:val="nil"/>
              <w:bottom w:val="double" w:sz="6" w:space="0" w:color="auto"/>
              <w:right w:val="single" w:sz="4" w:space="0" w:color="auto"/>
            </w:tcBorders>
            <w:shd w:val="clear" w:color="000000" w:fill="BFBFBF"/>
            <w:vAlign w:val="center"/>
            <w:hideMark/>
          </w:tcPr>
          <w:p w14:paraId="1E6D8FDC"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ПК</w:t>
            </w:r>
          </w:p>
        </w:tc>
        <w:tc>
          <w:tcPr>
            <w:tcW w:w="1201" w:type="dxa"/>
            <w:tcBorders>
              <w:top w:val="nil"/>
              <w:left w:val="nil"/>
              <w:bottom w:val="double" w:sz="6" w:space="0" w:color="auto"/>
              <w:right w:val="single" w:sz="4" w:space="0" w:color="auto"/>
            </w:tcBorders>
            <w:shd w:val="clear" w:color="000000" w:fill="BFBFBF"/>
            <w:vAlign w:val="center"/>
            <w:hideMark/>
          </w:tcPr>
          <w:p w14:paraId="6C34BADE"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КВ</w:t>
            </w:r>
          </w:p>
        </w:tc>
        <w:tc>
          <w:tcPr>
            <w:tcW w:w="990" w:type="dxa"/>
            <w:tcBorders>
              <w:top w:val="nil"/>
              <w:left w:val="nil"/>
              <w:bottom w:val="double" w:sz="6" w:space="0" w:color="auto"/>
              <w:right w:val="single" w:sz="4" w:space="0" w:color="auto"/>
            </w:tcBorders>
            <w:shd w:val="clear" w:color="000000" w:fill="BFBFBF"/>
            <w:vAlign w:val="center"/>
            <w:hideMark/>
          </w:tcPr>
          <w:p w14:paraId="3DF1CF95"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ССС</w:t>
            </w:r>
          </w:p>
        </w:tc>
        <w:tc>
          <w:tcPr>
            <w:tcW w:w="873" w:type="dxa"/>
            <w:tcBorders>
              <w:top w:val="nil"/>
              <w:left w:val="nil"/>
              <w:bottom w:val="double" w:sz="6" w:space="0" w:color="auto"/>
              <w:right w:val="single" w:sz="4" w:space="0" w:color="auto"/>
            </w:tcBorders>
            <w:shd w:val="clear" w:color="000000" w:fill="BFBFBF"/>
            <w:vAlign w:val="center"/>
            <w:hideMark/>
          </w:tcPr>
          <w:p w14:paraId="00B56791"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ВК</w:t>
            </w:r>
          </w:p>
        </w:tc>
        <w:tc>
          <w:tcPr>
            <w:tcW w:w="879" w:type="dxa"/>
            <w:tcBorders>
              <w:top w:val="nil"/>
              <w:left w:val="nil"/>
              <w:bottom w:val="double" w:sz="6" w:space="0" w:color="auto"/>
              <w:right w:val="single" w:sz="4" w:space="0" w:color="auto"/>
            </w:tcBorders>
            <w:shd w:val="clear" w:color="000000" w:fill="BFBFBF"/>
            <w:vAlign w:val="center"/>
            <w:hideMark/>
          </w:tcPr>
          <w:p w14:paraId="4A52D062"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ВШ</w:t>
            </w:r>
          </w:p>
        </w:tc>
        <w:tc>
          <w:tcPr>
            <w:tcW w:w="886" w:type="dxa"/>
            <w:tcBorders>
              <w:top w:val="nil"/>
              <w:left w:val="nil"/>
              <w:bottom w:val="double" w:sz="6" w:space="0" w:color="auto"/>
              <w:right w:val="single" w:sz="4" w:space="0" w:color="auto"/>
            </w:tcBorders>
            <w:shd w:val="clear" w:color="000000" w:fill="BFBFBF"/>
            <w:vAlign w:val="center"/>
            <w:hideMark/>
          </w:tcPr>
          <w:p w14:paraId="66112DF8"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ВСС</w:t>
            </w:r>
          </w:p>
        </w:tc>
        <w:tc>
          <w:tcPr>
            <w:tcW w:w="1166" w:type="dxa"/>
            <w:vMerge/>
            <w:tcBorders>
              <w:top w:val="single" w:sz="8" w:space="0" w:color="auto"/>
              <w:left w:val="single" w:sz="4" w:space="0" w:color="auto"/>
              <w:bottom w:val="double" w:sz="6" w:space="0" w:color="000000"/>
              <w:right w:val="single" w:sz="8" w:space="0" w:color="auto"/>
            </w:tcBorders>
            <w:vAlign w:val="center"/>
            <w:hideMark/>
          </w:tcPr>
          <w:p w14:paraId="3C1D7DC0" w14:textId="77777777" w:rsidR="00A35398" w:rsidRPr="00A35398" w:rsidRDefault="00A35398" w:rsidP="00A35398">
            <w:pPr>
              <w:rPr>
                <w:b/>
                <w:bCs/>
                <w:color w:val="000000"/>
                <w:sz w:val="20"/>
                <w:szCs w:val="20"/>
                <w:lang w:val="en-US" w:eastAsia="en-US"/>
              </w:rPr>
            </w:pPr>
          </w:p>
        </w:tc>
      </w:tr>
      <w:tr w:rsidR="00A35398" w:rsidRPr="00A35398" w14:paraId="4314AFDB" w14:textId="77777777" w:rsidTr="00A35398">
        <w:trPr>
          <w:gridAfter w:val="1"/>
          <w:wAfter w:w="6" w:type="dxa"/>
          <w:trHeight w:val="137"/>
          <w:jc w:val="center"/>
        </w:trPr>
        <w:tc>
          <w:tcPr>
            <w:tcW w:w="2755" w:type="dxa"/>
            <w:tcBorders>
              <w:top w:val="nil"/>
              <w:left w:val="single" w:sz="8" w:space="0" w:color="auto"/>
              <w:bottom w:val="single" w:sz="8" w:space="0" w:color="auto"/>
              <w:right w:val="single" w:sz="4" w:space="0" w:color="auto"/>
            </w:tcBorders>
            <w:shd w:val="clear" w:color="000000" w:fill="BFBFBF"/>
            <w:vAlign w:val="center"/>
            <w:hideMark/>
          </w:tcPr>
          <w:p w14:paraId="644923A2" w14:textId="77777777" w:rsidR="00A35398" w:rsidRPr="00A35398" w:rsidRDefault="00A35398" w:rsidP="00A35398">
            <w:pPr>
              <w:rPr>
                <w:b/>
                <w:bCs/>
                <w:color w:val="000000"/>
                <w:sz w:val="20"/>
                <w:szCs w:val="20"/>
                <w:lang w:val="en-US" w:eastAsia="en-US"/>
              </w:rPr>
            </w:pPr>
            <w:r w:rsidRPr="00A35398">
              <w:rPr>
                <w:b/>
                <w:bCs/>
                <w:color w:val="000000"/>
                <w:sz w:val="20"/>
                <w:szCs w:val="20"/>
                <w:lang w:val="en-US" w:eastAsia="en-US"/>
              </w:rPr>
              <w:t>I Раскид радног односа</w:t>
            </w:r>
          </w:p>
        </w:tc>
        <w:tc>
          <w:tcPr>
            <w:tcW w:w="939" w:type="dxa"/>
            <w:tcBorders>
              <w:top w:val="nil"/>
              <w:left w:val="nil"/>
              <w:bottom w:val="single" w:sz="8" w:space="0" w:color="auto"/>
              <w:right w:val="single" w:sz="4" w:space="0" w:color="auto"/>
            </w:tcBorders>
            <w:shd w:val="clear" w:color="000000" w:fill="BFBFBF"/>
            <w:vAlign w:val="center"/>
            <w:hideMark/>
          </w:tcPr>
          <w:p w14:paraId="64E8FD14"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12</w:t>
            </w:r>
          </w:p>
        </w:tc>
        <w:tc>
          <w:tcPr>
            <w:tcW w:w="1013" w:type="dxa"/>
            <w:tcBorders>
              <w:top w:val="nil"/>
              <w:left w:val="nil"/>
              <w:bottom w:val="single" w:sz="8" w:space="0" w:color="auto"/>
              <w:right w:val="single" w:sz="4" w:space="0" w:color="auto"/>
            </w:tcBorders>
            <w:shd w:val="clear" w:color="000000" w:fill="BFBFBF"/>
            <w:vAlign w:val="center"/>
            <w:hideMark/>
          </w:tcPr>
          <w:p w14:paraId="5941D270"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24</w:t>
            </w:r>
          </w:p>
        </w:tc>
        <w:tc>
          <w:tcPr>
            <w:tcW w:w="1201" w:type="dxa"/>
            <w:tcBorders>
              <w:top w:val="nil"/>
              <w:left w:val="nil"/>
              <w:bottom w:val="single" w:sz="8" w:space="0" w:color="auto"/>
              <w:right w:val="single" w:sz="4" w:space="0" w:color="auto"/>
            </w:tcBorders>
            <w:shd w:val="clear" w:color="000000" w:fill="BFBFBF"/>
            <w:vAlign w:val="center"/>
            <w:hideMark/>
          </w:tcPr>
          <w:p w14:paraId="4D32FB49"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16</w:t>
            </w:r>
          </w:p>
        </w:tc>
        <w:tc>
          <w:tcPr>
            <w:tcW w:w="990" w:type="dxa"/>
            <w:tcBorders>
              <w:top w:val="nil"/>
              <w:left w:val="nil"/>
              <w:bottom w:val="single" w:sz="8" w:space="0" w:color="auto"/>
              <w:right w:val="single" w:sz="4" w:space="0" w:color="auto"/>
            </w:tcBorders>
            <w:shd w:val="clear" w:color="000000" w:fill="BFBFBF"/>
            <w:vAlign w:val="center"/>
            <w:hideMark/>
          </w:tcPr>
          <w:p w14:paraId="37DF0F3D"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47</w:t>
            </w:r>
          </w:p>
        </w:tc>
        <w:tc>
          <w:tcPr>
            <w:tcW w:w="873" w:type="dxa"/>
            <w:tcBorders>
              <w:top w:val="nil"/>
              <w:left w:val="nil"/>
              <w:bottom w:val="single" w:sz="8" w:space="0" w:color="auto"/>
              <w:right w:val="single" w:sz="4" w:space="0" w:color="auto"/>
            </w:tcBorders>
            <w:shd w:val="clear" w:color="000000" w:fill="BFBFBF"/>
            <w:vAlign w:val="center"/>
            <w:hideMark/>
          </w:tcPr>
          <w:p w14:paraId="03586A56"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14</w:t>
            </w:r>
          </w:p>
        </w:tc>
        <w:tc>
          <w:tcPr>
            <w:tcW w:w="879" w:type="dxa"/>
            <w:tcBorders>
              <w:top w:val="nil"/>
              <w:left w:val="nil"/>
              <w:bottom w:val="single" w:sz="8" w:space="0" w:color="auto"/>
              <w:right w:val="single" w:sz="4" w:space="0" w:color="auto"/>
            </w:tcBorders>
            <w:shd w:val="clear" w:color="000000" w:fill="BFBFBF"/>
            <w:vAlign w:val="center"/>
            <w:hideMark/>
          </w:tcPr>
          <w:p w14:paraId="71F40A2E"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7</w:t>
            </w:r>
          </w:p>
        </w:tc>
        <w:tc>
          <w:tcPr>
            <w:tcW w:w="886" w:type="dxa"/>
            <w:tcBorders>
              <w:top w:val="nil"/>
              <w:left w:val="nil"/>
              <w:bottom w:val="single" w:sz="8" w:space="0" w:color="auto"/>
              <w:right w:val="single" w:sz="4" w:space="0" w:color="auto"/>
            </w:tcBorders>
            <w:shd w:val="clear" w:color="000000" w:fill="BFBFBF"/>
            <w:vAlign w:val="center"/>
            <w:hideMark/>
          </w:tcPr>
          <w:p w14:paraId="3A37759B"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9</w:t>
            </w:r>
          </w:p>
        </w:tc>
        <w:tc>
          <w:tcPr>
            <w:tcW w:w="1166" w:type="dxa"/>
            <w:tcBorders>
              <w:top w:val="nil"/>
              <w:left w:val="nil"/>
              <w:bottom w:val="single" w:sz="8" w:space="0" w:color="auto"/>
              <w:right w:val="single" w:sz="8" w:space="0" w:color="auto"/>
            </w:tcBorders>
            <w:shd w:val="clear" w:color="000000" w:fill="BFBFBF"/>
            <w:vAlign w:val="center"/>
            <w:hideMark/>
          </w:tcPr>
          <w:p w14:paraId="7CA78E8D"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129</w:t>
            </w:r>
          </w:p>
        </w:tc>
      </w:tr>
      <w:tr w:rsidR="00A35398" w:rsidRPr="00A35398" w14:paraId="350D503E" w14:textId="77777777" w:rsidTr="00A35398">
        <w:trPr>
          <w:gridAfter w:val="1"/>
          <w:wAfter w:w="6" w:type="dxa"/>
          <w:trHeight w:val="137"/>
          <w:jc w:val="center"/>
        </w:trPr>
        <w:tc>
          <w:tcPr>
            <w:tcW w:w="2755" w:type="dxa"/>
            <w:tcBorders>
              <w:top w:val="nil"/>
              <w:left w:val="single" w:sz="8" w:space="0" w:color="auto"/>
              <w:bottom w:val="single" w:sz="4" w:space="0" w:color="auto"/>
              <w:right w:val="single" w:sz="4" w:space="0" w:color="auto"/>
            </w:tcBorders>
            <w:shd w:val="clear" w:color="auto" w:fill="auto"/>
            <w:vAlign w:val="center"/>
            <w:hideMark/>
          </w:tcPr>
          <w:p w14:paraId="0BAB4F7C" w14:textId="77777777" w:rsidR="00A35398" w:rsidRPr="00A35398" w:rsidRDefault="00A35398" w:rsidP="00A35398">
            <w:pPr>
              <w:rPr>
                <w:color w:val="000000"/>
                <w:sz w:val="20"/>
                <w:szCs w:val="20"/>
                <w:lang w:val="en-US" w:eastAsia="en-US"/>
              </w:rPr>
            </w:pPr>
            <w:r w:rsidRPr="00A35398">
              <w:rPr>
                <w:color w:val="000000"/>
                <w:sz w:val="20"/>
                <w:szCs w:val="20"/>
                <w:lang w:val="en-US" w:eastAsia="en-US"/>
              </w:rPr>
              <w:t>Пензионисани</w:t>
            </w:r>
          </w:p>
        </w:tc>
        <w:tc>
          <w:tcPr>
            <w:tcW w:w="939" w:type="dxa"/>
            <w:tcBorders>
              <w:top w:val="nil"/>
              <w:left w:val="nil"/>
              <w:bottom w:val="single" w:sz="4" w:space="0" w:color="auto"/>
              <w:right w:val="single" w:sz="4" w:space="0" w:color="auto"/>
            </w:tcBorders>
            <w:shd w:val="clear" w:color="auto" w:fill="auto"/>
            <w:vAlign w:val="center"/>
            <w:hideMark/>
          </w:tcPr>
          <w:p w14:paraId="4615033D"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9</w:t>
            </w:r>
          </w:p>
        </w:tc>
        <w:tc>
          <w:tcPr>
            <w:tcW w:w="1013" w:type="dxa"/>
            <w:tcBorders>
              <w:top w:val="nil"/>
              <w:left w:val="nil"/>
              <w:bottom w:val="single" w:sz="4" w:space="0" w:color="auto"/>
              <w:right w:val="single" w:sz="4" w:space="0" w:color="auto"/>
            </w:tcBorders>
            <w:shd w:val="clear" w:color="auto" w:fill="auto"/>
            <w:vAlign w:val="center"/>
            <w:hideMark/>
          </w:tcPr>
          <w:p w14:paraId="2F2A2808"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18</w:t>
            </w:r>
          </w:p>
        </w:tc>
        <w:tc>
          <w:tcPr>
            <w:tcW w:w="1201" w:type="dxa"/>
            <w:tcBorders>
              <w:top w:val="nil"/>
              <w:left w:val="nil"/>
              <w:bottom w:val="single" w:sz="4" w:space="0" w:color="auto"/>
              <w:right w:val="single" w:sz="4" w:space="0" w:color="auto"/>
            </w:tcBorders>
            <w:shd w:val="clear" w:color="auto" w:fill="auto"/>
            <w:vAlign w:val="center"/>
            <w:hideMark/>
          </w:tcPr>
          <w:p w14:paraId="7F4E91D2"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10</w:t>
            </w:r>
          </w:p>
        </w:tc>
        <w:tc>
          <w:tcPr>
            <w:tcW w:w="990" w:type="dxa"/>
            <w:tcBorders>
              <w:top w:val="nil"/>
              <w:left w:val="nil"/>
              <w:bottom w:val="single" w:sz="4" w:space="0" w:color="auto"/>
              <w:right w:val="single" w:sz="4" w:space="0" w:color="auto"/>
            </w:tcBorders>
            <w:shd w:val="clear" w:color="auto" w:fill="auto"/>
            <w:vAlign w:val="center"/>
            <w:hideMark/>
          </w:tcPr>
          <w:p w14:paraId="043D1A1B"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37</w:t>
            </w:r>
          </w:p>
        </w:tc>
        <w:tc>
          <w:tcPr>
            <w:tcW w:w="873" w:type="dxa"/>
            <w:tcBorders>
              <w:top w:val="nil"/>
              <w:left w:val="nil"/>
              <w:bottom w:val="single" w:sz="4" w:space="0" w:color="auto"/>
              <w:right w:val="single" w:sz="4" w:space="0" w:color="auto"/>
            </w:tcBorders>
            <w:shd w:val="clear" w:color="auto" w:fill="auto"/>
            <w:vAlign w:val="center"/>
            <w:hideMark/>
          </w:tcPr>
          <w:p w14:paraId="371F382E"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11</w:t>
            </w:r>
          </w:p>
        </w:tc>
        <w:tc>
          <w:tcPr>
            <w:tcW w:w="879" w:type="dxa"/>
            <w:tcBorders>
              <w:top w:val="nil"/>
              <w:left w:val="nil"/>
              <w:bottom w:val="single" w:sz="4" w:space="0" w:color="auto"/>
              <w:right w:val="single" w:sz="4" w:space="0" w:color="auto"/>
            </w:tcBorders>
            <w:shd w:val="clear" w:color="auto" w:fill="auto"/>
            <w:vAlign w:val="center"/>
            <w:hideMark/>
          </w:tcPr>
          <w:p w14:paraId="43BB034B"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6</w:t>
            </w:r>
          </w:p>
        </w:tc>
        <w:tc>
          <w:tcPr>
            <w:tcW w:w="886" w:type="dxa"/>
            <w:tcBorders>
              <w:top w:val="nil"/>
              <w:left w:val="nil"/>
              <w:bottom w:val="single" w:sz="4" w:space="0" w:color="auto"/>
              <w:right w:val="single" w:sz="4" w:space="0" w:color="auto"/>
            </w:tcBorders>
            <w:shd w:val="clear" w:color="auto" w:fill="auto"/>
            <w:vAlign w:val="center"/>
            <w:hideMark/>
          </w:tcPr>
          <w:p w14:paraId="787A3221"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3</w:t>
            </w:r>
          </w:p>
        </w:tc>
        <w:tc>
          <w:tcPr>
            <w:tcW w:w="1166" w:type="dxa"/>
            <w:tcBorders>
              <w:top w:val="nil"/>
              <w:left w:val="nil"/>
              <w:bottom w:val="single" w:sz="4" w:space="0" w:color="auto"/>
              <w:right w:val="single" w:sz="8" w:space="0" w:color="auto"/>
            </w:tcBorders>
            <w:shd w:val="clear" w:color="auto" w:fill="auto"/>
            <w:vAlign w:val="center"/>
            <w:hideMark/>
          </w:tcPr>
          <w:p w14:paraId="02E20CAF"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94</w:t>
            </w:r>
          </w:p>
        </w:tc>
      </w:tr>
      <w:tr w:rsidR="00A35398" w:rsidRPr="00A35398" w14:paraId="50CE8CB1" w14:textId="77777777" w:rsidTr="00A35398">
        <w:trPr>
          <w:gridAfter w:val="1"/>
          <w:wAfter w:w="6" w:type="dxa"/>
          <w:trHeight w:val="275"/>
          <w:jc w:val="center"/>
        </w:trPr>
        <w:tc>
          <w:tcPr>
            <w:tcW w:w="2755" w:type="dxa"/>
            <w:tcBorders>
              <w:top w:val="nil"/>
              <w:left w:val="single" w:sz="8" w:space="0" w:color="auto"/>
              <w:bottom w:val="single" w:sz="4" w:space="0" w:color="auto"/>
              <w:right w:val="single" w:sz="4" w:space="0" w:color="auto"/>
            </w:tcBorders>
            <w:shd w:val="clear" w:color="auto" w:fill="auto"/>
            <w:vAlign w:val="center"/>
            <w:hideMark/>
          </w:tcPr>
          <w:p w14:paraId="5ACC3CFB" w14:textId="77777777" w:rsidR="00A35398" w:rsidRPr="00A35398" w:rsidRDefault="00A35398" w:rsidP="00A35398">
            <w:pPr>
              <w:rPr>
                <w:color w:val="000000"/>
                <w:sz w:val="20"/>
                <w:szCs w:val="20"/>
                <w:lang w:val="en-US" w:eastAsia="en-US"/>
              </w:rPr>
            </w:pPr>
            <w:r w:rsidRPr="00A35398">
              <w:rPr>
                <w:color w:val="000000"/>
                <w:sz w:val="20"/>
                <w:szCs w:val="20"/>
                <w:lang w:val="en-US" w:eastAsia="en-US"/>
              </w:rPr>
              <w:t>Споразумни раскид/лични захтјев</w:t>
            </w:r>
          </w:p>
        </w:tc>
        <w:tc>
          <w:tcPr>
            <w:tcW w:w="939" w:type="dxa"/>
            <w:tcBorders>
              <w:top w:val="nil"/>
              <w:left w:val="nil"/>
              <w:bottom w:val="single" w:sz="4" w:space="0" w:color="auto"/>
              <w:right w:val="single" w:sz="4" w:space="0" w:color="auto"/>
            </w:tcBorders>
            <w:shd w:val="clear" w:color="auto" w:fill="auto"/>
            <w:vAlign w:val="center"/>
            <w:hideMark/>
          </w:tcPr>
          <w:p w14:paraId="684C4D96"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1</w:t>
            </w:r>
          </w:p>
        </w:tc>
        <w:tc>
          <w:tcPr>
            <w:tcW w:w="1013" w:type="dxa"/>
            <w:tcBorders>
              <w:top w:val="nil"/>
              <w:left w:val="nil"/>
              <w:bottom w:val="single" w:sz="4" w:space="0" w:color="auto"/>
              <w:right w:val="single" w:sz="4" w:space="0" w:color="auto"/>
            </w:tcBorders>
            <w:shd w:val="clear" w:color="auto" w:fill="auto"/>
            <w:vAlign w:val="center"/>
            <w:hideMark/>
          </w:tcPr>
          <w:p w14:paraId="52495C9E"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5</w:t>
            </w:r>
          </w:p>
        </w:tc>
        <w:tc>
          <w:tcPr>
            <w:tcW w:w="1201" w:type="dxa"/>
            <w:tcBorders>
              <w:top w:val="nil"/>
              <w:left w:val="nil"/>
              <w:bottom w:val="single" w:sz="4" w:space="0" w:color="auto"/>
              <w:right w:val="single" w:sz="4" w:space="0" w:color="auto"/>
            </w:tcBorders>
            <w:shd w:val="clear" w:color="auto" w:fill="auto"/>
            <w:vAlign w:val="center"/>
            <w:hideMark/>
          </w:tcPr>
          <w:p w14:paraId="6372ED2B"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3</w:t>
            </w:r>
          </w:p>
        </w:tc>
        <w:tc>
          <w:tcPr>
            <w:tcW w:w="990" w:type="dxa"/>
            <w:tcBorders>
              <w:top w:val="nil"/>
              <w:left w:val="nil"/>
              <w:bottom w:val="single" w:sz="4" w:space="0" w:color="auto"/>
              <w:right w:val="single" w:sz="4" w:space="0" w:color="auto"/>
            </w:tcBorders>
            <w:shd w:val="clear" w:color="auto" w:fill="auto"/>
            <w:vAlign w:val="center"/>
            <w:hideMark/>
          </w:tcPr>
          <w:p w14:paraId="4B01674F"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8</w:t>
            </w:r>
          </w:p>
        </w:tc>
        <w:tc>
          <w:tcPr>
            <w:tcW w:w="873" w:type="dxa"/>
            <w:tcBorders>
              <w:top w:val="nil"/>
              <w:left w:val="nil"/>
              <w:bottom w:val="single" w:sz="4" w:space="0" w:color="auto"/>
              <w:right w:val="single" w:sz="4" w:space="0" w:color="auto"/>
            </w:tcBorders>
            <w:shd w:val="clear" w:color="auto" w:fill="auto"/>
            <w:vAlign w:val="center"/>
            <w:hideMark/>
          </w:tcPr>
          <w:p w14:paraId="0FE50FA1"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2</w:t>
            </w:r>
          </w:p>
        </w:tc>
        <w:tc>
          <w:tcPr>
            <w:tcW w:w="879" w:type="dxa"/>
            <w:tcBorders>
              <w:top w:val="nil"/>
              <w:left w:val="nil"/>
              <w:bottom w:val="single" w:sz="4" w:space="0" w:color="auto"/>
              <w:right w:val="single" w:sz="4" w:space="0" w:color="auto"/>
            </w:tcBorders>
            <w:shd w:val="clear" w:color="auto" w:fill="auto"/>
            <w:vAlign w:val="center"/>
            <w:hideMark/>
          </w:tcPr>
          <w:p w14:paraId="6195435E"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1</w:t>
            </w:r>
          </w:p>
        </w:tc>
        <w:tc>
          <w:tcPr>
            <w:tcW w:w="886" w:type="dxa"/>
            <w:tcBorders>
              <w:top w:val="nil"/>
              <w:left w:val="nil"/>
              <w:bottom w:val="single" w:sz="4" w:space="0" w:color="auto"/>
              <w:right w:val="single" w:sz="4" w:space="0" w:color="auto"/>
            </w:tcBorders>
            <w:shd w:val="clear" w:color="auto" w:fill="auto"/>
            <w:vAlign w:val="center"/>
            <w:hideMark/>
          </w:tcPr>
          <w:p w14:paraId="3646499C"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2</w:t>
            </w:r>
          </w:p>
        </w:tc>
        <w:tc>
          <w:tcPr>
            <w:tcW w:w="1166" w:type="dxa"/>
            <w:tcBorders>
              <w:top w:val="nil"/>
              <w:left w:val="nil"/>
              <w:bottom w:val="single" w:sz="4" w:space="0" w:color="auto"/>
              <w:right w:val="single" w:sz="8" w:space="0" w:color="auto"/>
            </w:tcBorders>
            <w:shd w:val="clear" w:color="auto" w:fill="auto"/>
            <w:vAlign w:val="center"/>
            <w:hideMark/>
          </w:tcPr>
          <w:p w14:paraId="4182C50E"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22</w:t>
            </w:r>
          </w:p>
        </w:tc>
      </w:tr>
      <w:tr w:rsidR="00A35398" w:rsidRPr="00A35398" w14:paraId="5C493E07" w14:textId="77777777" w:rsidTr="00A35398">
        <w:trPr>
          <w:gridAfter w:val="1"/>
          <w:wAfter w:w="6" w:type="dxa"/>
          <w:trHeight w:val="137"/>
          <w:jc w:val="center"/>
        </w:trPr>
        <w:tc>
          <w:tcPr>
            <w:tcW w:w="2755" w:type="dxa"/>
            <w:tcBorders>
              <w:top w:val="nil"/>
              <w:left w:val="single" w:sz="8" w:space="0" w:color="auto"/>
              <w:bottom w:val="single" w:sz="4" w:space="0" w:color="auto"/>
              <w:right w:val="single" w:sz="4" w:space="0" w:color="auto"/>
            </w:tcBorders>
            <w:shd w:val="clear" w:color="auto" w:fill="auto"/>
            <w:vAlign w:val="center"/>
            <w:hideMark/>
          </w:tcPr>
          <w:p w14:paraId="5FA47C0C" w14:textId="77777777" w:rsidR="00A35398" w:rsidRPr="00A35398" w:rsidRDefault="00A35398" w:rsidP="00A35398">
            <w:pPr>
              <w:rPr>
                <w:color w:val="000000"/>
                <w:sz w:val="20"/>
                <w:szCs w:val="20"/>
                <w:lang w:val="en-US" w:eastAsia="en-US"/>
              </w:rPr>
            </w:pPr>
            <w:r w:rsidRPr="00A35398">
              <w:rPr>
                <w:color w:val="000000"/>
                <w:sz w:val="20"/>
                <w:szCs w:val="20"/>
                <w:lang w:val="en-US" w:eastAsia="en-US"/>
              </w:rPr>
              <w:t>Смрт</w:t>
            </w:r>
          </w:p>
        </w:tc>
        <w:tc>
          <w:tcPr>
            <w:tcW w:w="939" w:type="dxa"/>
            <w:tcBorders>
              <w:top w:val="nil"/>
              <w:left w:val="nil"/>
              <w:bottom w:val="single" w:sz="4" w:space="0" w:color="auto"/>
              <w:right w:val="single" w:sz="4" w:space="0" w:color="auto"/>
            </w:tcBorders>
            <w:shd w:val="clear" w:color="auto" w:fill="auto"/>
            <w:vAlign w:val="center"/>
            <w:hideMark/>
          </w:tcPr>
          <w:p w14:paraId="4437C95A"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2</w:t>
            </w:r>
          </w:p>
        </w:tc>
        <w:tc>
          <w:tcPr>
            <w:tcW w:w="1013" w:type="dxa"/>
            <w:tcBorders>
              <w:top w:val="nil"/>
              <w:left w:val="nil"/>
              <w:bottom w:val="single" w:sz="4" w:space="0" w:color="auto"/>
              <w:right w:val="single" w:sz="4" w:space="0" w:color="auto"/>
            </w:tcBorders>
            <w:shd w:val="clear" w:color="auto" w:fill="auto"/>
            <w:vAlign w:val="center"/>
            <w:hideMark/>
          </w:tcPr>
          <w:p w14:paraId="2B34583D"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1</w:t>
            </w:r>
          </w:p>
        </w:tc>
        <w:tc>
          <w:tcPr>
            <w:tcW w:w="1201" w:type="dxa"/>
            <w:tcBorders>
              <w:top w:val="nil"/>
              <w:left w:val="nil"/>
              <w:bottom w:val="single" w:sz="4" w:space="0" w:color="auto"/>
              <w:right w:val="single" w:sz="4" w:space="0" w:color="auto"/>
            </w:tcBorders>
            <w:shd w:val="clear" w:color="auto" w:fill="auto"/>
            <w:vAlign w:val="center"/>
            <w:hideMark/>
          </w:tcPr>
          <w:p w14:paraId="1229EE23"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2</w:t>
            </w:r>
          </w:p>
        </w:tc>
        <w:tc>
          <w:tcPr>
            <w:tcW w:w="990" w:type="dxa"/>
            <w:tcBorders>
              <w:top w:val="nil"/>
              <w:left w:val="nil"/>
              <w:bottom w:val="single" w:sz="4" w:space="0" w:color="auto"/>
              <w:right w:val="single" w:sz="4" w:space="0" w:color="auto"/>
            </w:tcBorders>
            <w:shd w:val="clear" w:color="auto" w:fill="auto"/>
            <w:vAlign w:val="center"/>
            <w:hideMark/>
          </w:tcPr>
          <w:p w14:paraId="6DA15D40"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2</w:t>
            </w:r>
          </w:p>
        </w:tc>
        <w:tc>
          <w:tcPr>
            <w:tcW w:w="873" w:type="dxa"/>
            <w:tcBorders>
              <w:top w:val="nil"/>
              <w:left w:val="nil"/>
              <w:bottom w:val="single" w:sz="4" w:space="0" w:color="auto"/>
              <w:right w:val="single" w:sz="4" w:space="0" w:color="auto"/>
            </w:tcBorders>
            <w:shd w:val="clear" w:color="auto" w:fill="auto"/>
            <w:vAlign w:val="center"/>
            <w:hideMark/>
          </w:tcPr>
          <w:p w14:paraId="6283445A"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1</w:t>
            </w:r>
          </w:p>
        </w:tc>
        <w:tc>
          <w:tcPr>
            <w:tcW w:w="879" w:type="dxa"/>
            <w:tcBorders>
              <w:top w:val="nil"/>
              <w:left w:val="nil"/>
              <w:bottom w:val="single" w:sz="4" w:space="0" w:color="auto"/>
              <w:right w:val="single" w:sz="4" w:space="0" w:color="auto"/>
            </w:tcBorders>
            <w:shd w:val="clear" w:color="auto" w:fill="auto"/>
            <w:vAlign w:val="center"/>
            <w:hideMark/>
          </w:tcPr>
          <w:p w14:paraId="60E2244F"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w:t>
            </w:r>
          </w:p>
        </w:tc>
        <w:tc>
          <w:tcPr>
            <w:tcW w:w="886" w:type="dxa"/>
            <w:tcBorders>
              <w:top w:val="nil"/>
              <w:left w:val="nil"/>
              <w:bottom w:val="single" w:sz="4" w:space="0" w:color="auto"/>
              <w:right w:val="single" w:sz="4" w:space="0" w:color="auto"/>
            </w:tcBorders>
            <w:shd w:val="clear" w:color="auto" w:fill="auto"/>
            <w:vAlign w:val="center"/>
            <w:hideMark/>
          </w:tcPr>
          <w:p w14:paraId="5E97CEF4"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w:t>
            </w:r>
          </w:p>
        </w:tc>
        <w:tc>
          <w:tcPr>
            <w:tcW w:w="1166" w:type="dxa"/>
            <w:tcBorders>
              <w:top w:val="nil"/>
              <w:left w:val="nil"/>
              <w:bottom w:val="single" w:sz="4" w:space="0" w:color="auto"/>
              <w:right w:val="single" w:sz="8" w:space="0" w:color="auto"/>
            </w:tcBorders>
            <w:shd w:val="clear" w:color="auto" w:fill="auto"/>
            <w:vAlign w:val="center"/>
            <w:hideMark/>
          </w:tcPr>
          <w:p w14:paraId="00EB41D5"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8</w:t>
            </w:r>
          </w:p>
        </w:tc>
      </w:tr>
      <w:tr w:rsidR="00A35398" w:rsidRPr="00A35398" w14:paraId="6142FC89" w14:textId="77777777" w:rsidTr="00A35398">
        <w:trPr>
          <w:gridAfter w:val="1"/>
          <w:wAfter w:w="6" w:type="dxa"/>
          <w:trHeight w:val="137"/>
          <w:jc w:val="center"/>
        </w:trPr>
        <w:tc>
          <w:tcPr>
            <w:tcW w:w="2755" w:type="dxa"/>
            <w:tcBorders>
              <w:top w:val="nil"/>
              <w:left w:val="single" w:sz="8" w:space="0" w:color="auto"/>
              <w:bottom w:val="single" w:sz="4" w:space="0" w:color="auto"/>
              <w:right w:val="single" w:sz="4" w:space="0" w:color="auto"/>
            </w:tcBorders>
            <w:shd w:val="clear" w:color="auto" w:fill="auto"/>
            <w:vAlign w:val="center"/>
            <w:hideMark/>
          </w:tcPr>
          <w:p w14:paraId="00DD6E7C" w14:textId="77777777" w:rsidR="00A35398" w:rsidRPr="00A35398" w:rsidRDefault="00A35398" w:rsidP="00A35398">
            <w:pPr>
              <w:rPr>
                <w:color w:val="000000"/>
                <w:sz w:val="20"/>
                <w:szCs w:val="20"/>
                <w:lang w:val="en-US" w:eastAsia="en-US"/>
              </w:rPr>
            </w:pPr>
            <w:r w:rsidRPr="00A35398">
              <w:rPr>
                <w:color w:val="000000"/>
                <w:sz w:val="20"/>
                <w:szCs w:val="20"/>
                <w:lang w:val="en-US" w:eastAsia="en-US"/>
              </w:rPr>
              <w:t>Отказ/дисциплинска</w:t>
            </w:r>
          </w:p>
        </w:tc>
        <w:tc>
          <w:tcPr>
            <w:tcW w:w="939" w:type="dxa"/>
            <w:tcBorders>
              <w:top w:val="nil"/>
              <w:left w:val="nil"/>
              <w:bottom w:val="single" w:sz="4" w:space="0" w:color="auto"/>
              <w:right w:val="single" w:sz="4" w:space="0" w:color="auto"/>
            </w:tcBorders>
            <w:shd w:val="clear" w:color="auto" w:fill="auto"/>
            <w:vAlign w:val="center"/>
            <w:hideMark/>
          </w:tcPr>
          <w:p w14:paraId="49E4451E"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w:t>
            </w:r>
          </w:p>
        </w:tc>
        <w:tc>
          <w:tcPr>
            <w:tcW w:w="1013" w:type="dxa"/>
            <w:tcBorders>
              <w:top w:val="nil"/>
              <w:left w:val="nil"/>
              <w:bottom w:val="single" w:sz="4" w:space="0" w:color="auto"/>
              <w:right w:val="single" w:sz="4" w:space="0" w:color="auto"/>
            </w:tcBorders>
            <w:shd w:val="clear" w:color="auto" w:fill="auto"/>
            <w:vAlign w:val="center"/>
            <w:hideMark/>
          </w:tcPr>
          <w:p w14:paraId="553C60F9"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w:t>
            </w:r>
          </w:p>
        </w:tc>
        <w:tc>
          <w:tcPr>
            <w:tcW w:w="1201" w:type="dxa"/>
            <w:tcBorders>
              <w:top w:val="nil"/>
              <w:left w:val="nil"/>
              <w:bottom w:val="single" w:sz="4" w:space="0" w:color="auto"/>
              <w:right w:val="single" w:sz="4" w:space="0" w:color="auto"/>
            </w:tcBorders>
            <w:shd w:val="clear" w:color="auto" w:fill="auto"/>
            <w:vAlign w:val="center"/>
            <w:hideMark/>
          </w:tcPr>
          <w:p w14:paraId="086103EE"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1</w:t>
            </w:r>
          </w:p>
        </w:tc>
        <w:tc>
          <w:tcPr>
            <w:tcW w:w="990" w:type="dxa"/>
            <w:tcBorders>
              <w:top w:val="nil"/>
              <w:left w:val="nil"/>
              <w:bottom w:val="single" w:sz="4" w:space="0" w:color="auto"/>
              <w:right w:val="single" w:sz="4" w:space="0" w:color="auto"/>
            </w:tcBorders>
            <w:shd w:val="clear" w:color="auto" w:fill="auto"/>
            <w:vAlign w:val="center"/>
            <w:hideMark/>
          </w:tcPr>
          <w:p w14:paraId="0CE08247"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w:t>
            </w:r>
          </w:p>
        </w:tc>
        <w:tc>
          <w:tcPr>
            <w:tcW w:w="873" w:type="dxa"/>
            <w:tcBorders>
              <w:top w:val="nil"/>
              <w:left w:val="nil"/>
              <w:bottom w:val="single" w:sz="4" w:space="0" w:color="auto"/>
              <w:right w:val="single" w:sz="4" w:space="0" w:color="auto"/>
            </w:tcBorders>
            <w:shd w:val="clear" w:color="auto" w:fill="auto"/>
            <w:vAlign w:val="center"/>
            <w:hideMark/>
          </w:tcPr>
          <w:p w14:paraId="1BF295D8"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w:t>
            </w:r>
          </w:p>
        </w:tc>
        <w:tc>
          <w:tcPr>
            <w:tcW w:w="879" w:type="dxa"/>
            <w:tcBorders>
              <w:top w:val="nil"/>
              <w:left w:val="nil"/>
              <w:bottom w:val="single" w:sz="4" w:space="0" w:color="auto"/>
              <w:right w:val="single" w:sz="4" w:space="0" w:color="auto"/>
            </w:tcBorders>
            <w:shd w:val="clear" w:color="auto" w:fill="auto"/>
            <w:vAlign w:val="center"/>
            <w:hideMark/>
          </w:tcPr>
          <w:p w14:paraId="446B2DD9"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w:t>
            </w:r>
          </w:p>
        </w:tc>
        <w:tc>
          <w:tcPr>
            <w:tcW w:w="886" w:type="dxa"/>
            <w:tcBorders>
              <w:top w:val="nil"/>
              <w:left w:val="nil"/>
              <w:bottom w:val="single" w:sz="4" w:space="0" w:color="auto"/>
              <w:right w:val="single" w:sz="4" w:space="0" w:color="auto"/>
            </w:tcBorders>
            <w:shd w:val="clear" w:color="auto" w:fill="auto"/>
            <w:vAlign w:val="center"/>
            <w:hideMark/>
          </w:tcPr>
          <w:p w14:paraId="5ECAC861"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2</w:t>
            </w:r>
          </w:p>
        </w:tc>
        <w:tc>
          <w:tcPr>
            <w:tcW w:w="1166" w:type="dxa"/>
            <w:tcBorders>
              <w:top w:val="nil"/>
              <w:left w:val="nil"/>
              <w:bottom w:val="single" w:sz="4" w:space="0" w:color="auto"/>
              <w:right w:val="single" w:sz="8" w:space="0" w:color="auto"/>
            </w:tcBorders>
            <w:shd w:val="clear" w:color="auto" w:fill="auto"/>
            <w:vAlign w:val="center"/>
            <w:hideMark/>
          </w:tcPr>
          <w:p w14:paraId="24761652"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3</w:t>
            </w:r>
          </w:p>
        </w:tc>
      </w:tr>
      <w:tr w:rsidR="00A35398" w:rsidRPr="00A35398" w14:paraId="3145F022" w14:textId="77777777" w:rsidTr="00A35398">
        <w:trPr>
          <w:gridAfter w:val="1"/>
          <w:wAfter w:w="6" w:type="dxa"/>
          <w:trHeight w:val="275"/>
          <w:jc w:val="center"/>
        </w:trPr>
        <w:tc>
          <w:tcPr>
            <w:tcW w:w="2755" w:type="dxa"/>
            <w:tcBorders>
              <w:top w:val="nil"/>
              <w:left w:val="single" w:sz="8" w:space="0" w:color="auto"/>
              <w:bottom w:val="single" w:sz="4" w:space="0" w:color="auto"/>
              <w:right w:val="single" w:sz="4" w:space="0" w:color="auto"/>
            </w:tcBorders>
            <w:shd w:val="clear" w:color="auto" w:fill="auto"/>
            <w:vAlign w:val="center"/>
            <w:hideMark/>
          </w:tcPr>
          <w:p w14:paraId="61DF0F2D" w14:textId="77777777" w:rsidR="00A35398" w:rsidRPr="00A35398" w:rsidRDefault="00A35398" w:rsidP="00A35398">
            <w:pPr>
              <w:rPr>
                <w:color w:val="000000"/>
                <w:sz w:val="20"/>
                <w:szCs w:val="20"/>
                <w:lang w:val="en-US" w:eastAsia="en-US"/>
              </w:rPr>
            </w:pPr>
            <w:r w:rsidRPr="00A35398">
              <w:rPr>
                <w:color w:val="000000"/>
                <w:sz w:val="20"/>
                <w:szCs w:val="20"/>
                <w:lang w:val="en-US" w:eastAsia="en-US"/>
              </w:rPr>
              <w:t>Остало (неплаћено/мировање)</w:t>
            </w:r>
          </w:p>
        </w:tc>
        <w:tc>
          <w:tcPr>
            <w:tcW w:w="939" w:type="dxa"/>
            <w:tcBorders>
              <w:top w:val="nil"/>
              <w:left w:val="nil"/>
              <w:bottom w:val="single" w:sz="4" w:space="0" w:color="auto"/>
              <w:right w:val="single" w:sz="4" w:space="0" w:color="auto"/>
            </w:tcBorders>
            <w:shd w:val="clear" w:color="auto" w:fill="auto"/>
            <w:vAlign w:val="center"/>
            <w:hideMark/>
          </w:tcPr>
          <w:p w14:paraId="45561168"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w:t>
            </w:r>
          </w:p>
        </w:tc>
        <w:tc>
          <w:tcPr>
            <w:tcW w:w="1013" w:type="dxa"/>
            <w:tcBorders>
              <w:top w:val="nil"/>
              <w:left w:val="nil"/>
              <w:bottom w:val="single" w:sz="4" w:space="0" w:color="auto"/>
              <w:right w:val="single" w:sz="4" w:space="0" w:color="auto"/>
            </w:tcBorders>
            <w:shd w:val="clear" w:color="auto" w:fill="auto"/>
            <w:vAlign w:val="center"/>
            <w:hideMark/>
          </w:tcPr>
          <w:p w14:paraId="11E69761"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w:t>
            </w:r>
          </w:p>
        </w:tc>
        <w:tc>
          <w:tcPr>
            <w:tcW w:w="1201" w:type="dxa"/>
            <w:tcBorders>
              <w:top w:val="nil"/>
              <w:left w:val="nil"/>
              <w:bottom w:val="single" w:sz="4" w:space="0" w:color="auto"/>
              <w:right w:val="single" w:sz="4" w:space="0" w:color="auto"/>
            </w:tcBorders>
            <w:shd w:val="clear" w:color="auto" w:fill="auto"/>
            <w:vAlign w:val="center"/>
            <w:hideMark/>
          </w:tcPr>
          <w:p w14:paraId="564A1A7C"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w:t>
            </w:r>
          </w:p>
        </w:tc>
        <w:tc>
          <w:tcPr>
            <w:tcW w:w="990" w:type="dxa"/>
            <w:tcBorders>
              <w:top w:val="nil"/>
              <w:left w:val="nil"/>
              <w:bottom w:val="single" w:sz="4" w:space="0" w:color="auto"/>
              <w:right w:val="single" w:sz="4" w:space="0" w:color="auto"/>
            </w:tcBorders>
            <w:shd w:val="clear" w:color="auto" w:fill="auto"/>
            <w:vAlign w:val="center"/>
            <w:hideMark/>
          </w:tcPr>
          <w:p w14:paraId="73E6F45D"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w:t>
            </w:r>
          </w:p>
        </w:tc>
        <w:tc>
          <w:tcPr>
            <w:tcW w:w="873" w:type="dxa"/>
            <w:tcBorders>
              <w:top w:val="nil"/>
              <w:left w:val="nil"/>
              <w:bottom w:val="single" w:sz="4" w:space="0" w:color="auto"/>
              <w:right w:val="single" w:sz="4" w:space="0" w:color="auto"/>
            </w:tcBorders>
            <w:shd w:val="clear" w:color="auto" w:fill="auto"/>
            <w:vAlign w:val="center"/>
            <w:hideMark/>
          </w:tcPr>
          <w:p w14:paraId="7E399482"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w:t>
            </w:r>
          </w:p>
        </w:tc>
        <w:tc>
          <w:tcPr>
            <w:tcW w:w="879" w:type="dxa"/>
            <w:tcBorders>
              <w:top w:val="nil"/>
              <w:left w:val="nil"/>
              <w:bottom w:val="single" w:sz="4" w:space="0" w:color="auto"/>
              <w:right w:val="single" w:sz="4" w:space="0" w:color="auto"/>
            </w:tcBorders>
            <w:shd w:val="clear" w:color="auto" w:fill="auto"/>
            <w:vAlign w:val="center"/>
            <w:hideMark/>
          </w:tcPr>
          <w:p w14:paraId="020341D5"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w:t>
            </w:r>
          </w:p>
        </w:tc>
        <w:tc>
          <w:tcPr>
            <w:tcW w:w="886" w:type="dxa"/>
            <w:tcBorders>
              <w:top w:val="nil"/>
              <w:left w:val="nil"/>
              <w:bottom w:val="single" w:sz="4" w:space="0" w:color="auto"/>
              <w:right w:val="single" w:sz="4" w:space="0" w:color="auto"/>
            </w:tcBorders>
            <w:shd w:val="clear" w:color="auto" w:fill="auto"/>
            <w:vAlign w:val="center"/>
            <w:hideMark/>
          </w:tcPr>
          <w:p w14:paraId="52012C92"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2</w:t>
            </w:r>
          </w:p>
        </w:tc>
        <w:tc>
          <w:tcPr>
            <w:tcW w:w="1166" w:type="dxa"/>
            <w:tcBorders>
              <w:top w:val="nil"/>
              <w:left w:val="nil"/>
              <w:bottom w:val="single" w:sz="4" w:space="0" w:color="auto"/>
              <w:right w:val="single" w:sz="8" w:space="0" w:color="auto"/>
            </w:tcBorders>
            <w:shd w:val="clear" w:color="auto" w:fill="auto"/>
            <w:vAlign w:val="center"/>
            <w:hideMark/>
          </w:tcPr>
          <w:p w14:paraId="1217AC9E"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2</w:t>
            </w:r>
          </w:p>
        </w:tc>
      </w:tr>
      <w:tr w:rsidR="00A35398" w:rsidRPr="00A35398" w14:paraId="28B6D128" w14:textId="77777777" w:rsidTr="00A35398">
        <w:trPr>
          <w:trHeight w:val="113"/>
          <w:jc w:val="center"/>
        </w:trPr>
        <w:tc>
          <w:tcPr>
            <w:tcW w:w="10708" w:type="dxa"/>
            <w:gridSpan w:val="10"/>
            <w:tcBorders>
              <w:top w:val="single" w:sz="4" w:space="0" w:color="auto"/>
              <w:left w:val="single" w:sz="8" w:space="0" w:color="auto"/>
              <w:bottom w:val="nil"/>
              <w:right w:val="single" w:sz="8" w:space="0" w:color="000000"/>
            </w:tcBorders>
            <w:shd w:val="clear" w:color="auto" w:fill="auto"/>
            <w:vAlign w:val="center"/>
            <w:hideMark/>
          </w:tcPr>
          <w:p w14:paraId="535616D5" w14:textId="77777777" w:rsidR="00A35398" w:rsidRPr="00A35398" w:rsidRDefault="00A35398" w:rsidP="00A35398">
            <w:pPr>
              <w:rPr>
                <w:color w:val="000000"/>
                <w:sz w:val="20"/>
                <w:szCs w:val="20"/>
                <w:lang w:val="en-US" w:eastAsia="en-US"/>
              </w:rPr>
            </w:pPr>
            <w:r w:rsidRPr="00A35398">
              <w:rPr>
                <w:color w:val="000000"/>
                <w:sz w:val="20"/>
                <w:szCs w:val="20"/>
                <w:lang w:val="en-US" w:eastAsia="en-US"/>
              </w:rPr>
              <w:t> </w:t>
            </w:r>
          </w:p>
        </w:tc>
      </w:tr>
      <w:tr w:rsidR="00A35398" w:rsidRPr="00A35398" w14:paraId="77762FF2" w14:textId="77777777" w:rsidTr="00A35398">
        <w:trPr>
          <w:gridAfter w:val="1"/>
          <w:wAfter w:w="6" w:type="dxa"/>
          <w:trHeight w:val="146"/>
          <w:jc w:val="center"/>
        </w:trPr>
        <w:tc>
          <w:tcPr>
            <w:tcW w:w="2755"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0882B4F7" w14:textId="77777777" w:rsidR="00A35398" w:rsidRPr="00A35398" w:rsidRDefault="00A35398" w:rsidP="00A35398">
            <w:pPr>
              <w:rPr>
                <w:b/>
                <w:bCs/>
                <w:color w:val="000000"/>
                <w:sz w:val="20"/>
                <w:szCs w:val="20"/>
                <w:lang w:val="en-US" w:eastAsia="en-US"/>
              </w:rPr>
            </w:pPr>
            <w:r w:rsidRPr="00A35398">
              <w:rPr>
                <w:b/>
                <w:bCs/>
                <w:color w:val="000000"/>
                <w:sz w:val="20"/>
                <w:szCs w:val="20"/>
                <w:lang w:val="en-US" w:eastAsia="en-US"/>
              </w:rPr>
              <w:t>II Пријем у радни однос</w:t>
            </w:r>
          </w:p>
        </w:tc>
        <w:tc>
          <w:tcPr>
            <w:tcW w:w="939" w:type="dxa"/>
            <w:tcBorders>
              <w:top w:val="single" w:sz="8" w:space="0" w:color="auto"/>
              <w:left w:val="nil"/>
              <w:bottom w:val="single" w:sz="8" w:space="0" w:color="auto"/>
              <w:right w:val="single" w:sz="4" w:space="0" w:color="auto"/>
            </w:tcBorders>
            <w:shd w:val="clear" w:color="000000" w:fill="BFBFBF"/>
            <w:vAlign w:val="center"/>
            <w:hideMark/>
          </w:tcPr>
          <w:p w14:paraId="19651B82"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27</w:t>
            </w:r>
          </w:p>
        </w:tc>
        <w:tc>
          <w:tcPr>
            <w:tcW w:w="1013" w:type="dxa"/>
            <w:tcBorders>
              <w:top w:val="single" w:sz="8" w:space="0" w:color="auto"/>
              <w:left w:val="nil"/>
              <w:bottom w:val="single" w:sz="8" w:space="0" w:color="auto"/>
              <w:right w:val="single" w:sz="4" w:space="0" w:color="auto"/>
            </w:tcBorders>
            <w:shd w:val="clear" w:color="000000" w:fill="BFBFBF"/>
            <w:vAlign w:val="center"/>
            <w:hideMark/>
          </w:tcPr>
          <w:p w14:paraId="56DD1168"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16</w:t>
            </w:r>
          </w:p>
        </w:tc>
        <w:tc>
          <w:tcPr>
            <w:tcW w:w="1201" w:type="dxa"/>
            <w:tcBorders>
              <w:top w:val="single" w:sz="8" w:space="0" w:color="auto"/>
              <w:left w:val="nil"/>
              <w:bottom w:val="single" w:sz="8" w:space="0" w:color="auto"/>
              <w:right w:val="single" w:sz="4" w:space="0" w:color="auto"/>
            </w:tcBorders>
            <w:shd w:val="clear" w:color="000000" w:fill="BFBFBF"/>
            <w:vAlign w:val="center"/>
            <w:hideMark/>
          </w:tcPr>
          <w:p w14:paraId="79F1B20C"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28</w:t>
            </w:r>
          </w:p>
        </w:tc>
        <w:tc>
          <w:tcPr>
            <w:tcW w:w="990" w:type="dxa"/>
            <w:tcBorders>
              <w:top w:val="single" w:sz="8" w:space="0" w:color="auto"/>
              <w:left w:val="nil"/>
              <w:bottom w:val="single" w:sz="8" w:space="0" w:color="auto"/>
              <w:right w:val="single" w:sz="4" w:space="0" w:color="auto"/>
            </w:tcBorders>
            <w:shd w:val="clear" w:color="000000" w:fill="BFBFBF"/>
            <w:vAlign w:val="center"/>
            <w:hideMark/>
          </w:tcPr>
          <w:p w14:paraId="48486C72"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23</w:t>
            </w:r>
          </w:p>
        </w:tc>
        <w:tc>
          <w:tcPr>
            <w:tcW w:w="873" w:type="dxa"/>
            <w:tcBorders>
              <w:top w:val="single" w:sz="8" w:space="0" w:color="auto"/>
              <w:left w:val="nil"/>
              <w:bottom w:val="single" w:sz="8" w:space="0" w:color="auto"/>
              <w:right w:val="single" w:sz="4" w:space="0" w:color="auto"/>
            </w:tcBorders>
            <w:shd w:val="clear" w:color="000000" w:fill="BFBFBF"/>
            <w:vAlign w:val="center"/>
            <w:hideMark/>
          </w:tcPr>
          <w:p w14:paraId="1D753572"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3</w:t>
            </w:r>
          </w:p>
        </w:tc>
        <w:tc>
          <w:tcPr>
            <w:tcW w:w="879" w:type="dxa"/>
            <w:tcBorders>
              <w:top w:val="single" w:sz="8" w:space="0" w:color="auto"/>
              <w:left w:val="nil"/>
              <w:bottom w:val="single" w:sz="8" w:space="0" w:color="auto"/>
              <w:right w:val="single" w:sz="4" w:space="0" w:color="auto"/>
            </w:tcBorders>
            <w:shd w:val="clear" w:color="000000" w:fill="BFBFBF"/>
            <w:vAlign w:val="center"/>
            <w:hideMark/>
          </w:tcPr>
          <w:p w14:paraId="34901CB3"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2</w:t>
            </w:r>
          </w:p>
        </w:tc>
        <w:tc>
          <w:tcPr>
            <w:tcW w:w="886" w:type="dxa"/>
            <w:tcBorders>
              <w:top w:val="single" w:sz="8" w:space="0" w:color="auto"/>
              <w:left w:val="nil"/>
              <w:bottom w:val="single" w:sz="8" w:space="0" w:color="auto"/>
              <w:right w:val="single" w:sz="4" w:space="0" w:color="auto"/>
            </w:tcBorders>
            <w:shd w:val="clear" w:color="000000" w:fill="BFBFBF"/>
            <w:vAlign w:val="center"/>
            <w:hideMark/>
          </w:tcPr>
          <w:p w14:paraId="17A9C10B"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5</w:t>
            </w:r>
          </w:p>
        </w:tc>
        <w:tc>
          <w:tcPr>
            <w:tcW w:w="1166" w:type="dxa"/>
            <w:tcBorders>
              <w:top w:val="single" w:sz="8" w:space="0" w:color="auto"/>
              <w:left w:val="nil"/>
              <w:bottom w:val="single" w:sz="8" w:space="0" w:color="auto"/>
              <w:right w:val="single" w:sz="8" w:space="0" w:color="auto"/>
            </w:tcBorders>
            <w:shd w:val="clear" w:color="000000" w:fill="BFBFBF"/>
            <w:vAlign w:val="center"/>
            <w:hideMark/>
          </w:tcPr>
          <w:p w14:paraId="665F7772"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104</w:t>
            </w:r>
          </w:p>
        </w:tc>
      </w:tr>
      <w:tr w:rsidR="00A35398" w:rsidRPr="00A35398" w14:paraId="6B12E642" w14:textId="77777777" w:rsidTr="00A35398">
        <w:trPr>
          <w:gridAfter w:val="1"/>
          <w:wAfter w:w="6" w:type="dxa"/>
          <w:trHeight w:val="137"/>
          <w:jc w:val="center"/>
        </w:trPr>
        <w:tc>
          <w:tcPr>
            <w:tcW w:w="2755" w:type="dxa"/>
            <w:tcBorders>
              <w:top w:val="nil"/>
              <w:left w:val="single" w:sz="8" w:space="0" w:color="auto"/>
              <w:bottom w:val="single" w:sz="4" w:space="0" w:color="auto"/>
              <w:right w:val="single" w:sz="4" w:space="0" w:color="auto"/>
            </w:tcBorders>
            <w:shd w:val="clear" w:color="auto" w:fill="auto"/>
            <w:vAlign w:val="center"/>
            <w:hideMark/>
          </w:tcPr>
          <w:p w14:paraId="0C1A4776" w14:textId="77777777" w:rsidR="00A35398" w:rsidRPr="00A35398" w:rsidRDefault="00A35398" w:rsidP="00A35398">
            <w:pPr>
              <w:rPr>
                <w:color w:val="000000"/>
                <w:sz w:val="20"/>
                <w:szCs w:val="20"/>
                <w:lang w:val="en-US" w:eastAsia="en-US"/>
              </w:rPr>
            </w:pPr>
            <w:r w:rsidRPr="00A35398">
              <w:rPr>
                <w:color w:val="000000"/>
                <w:sz w:val="20"/>
                <w:szCs w:val="20"/>
                <w:lang w:val="en-US" w:eastAsia="en-US"/>
              </w:rPr>
              <w:t>Приправници</w:t>
            </w:r>
          </w:p>
        </w:tc>
        <w:tc>
          <w:tcPr>
            <w:tcW w:w="939" w:type="dxa"/>
            <w:tcBorders>
              <w:top w:val="nil"/>
              <w:left w:val="nil"/>
              <w:bottom w:val="single" w:sz="4" w:space="0" w:color="auto"/>
              <w:right w:val="single" w:sz="4" w:space="0" w:color="auto"/>
            </w:tcBorders>
            <w:shd w:val="clear" w:color="auto" w:fill="auto"/>
            <w:vAlign w:val="center"/>
            <w:hideMark/>
          </w:tcPr>
          <w:p w14:paraId="673426BF"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w:t>
            </w:r>
          </w:p>
        </w:tc>
        <w:tc>
          <w:tcPr>
            <w:tcW w:w="1013" w:type="dxa"/>
            <w:tcBorders>
              <w:top w:val="nil"/>
              <w:left w:val="nil"/>
              <w:bottom w:val="single" w:sz="4" w:space="0" w:color="auto"/>
              <w:right w:val="single" w:sz="4" w:space="0" w:color="auto"/>
            </w:tcBorders>
            <w:shd w:val="clear" w:color="auto" w:fill="auto"/>
            <w:vAlign w:val="center"/>
            <w:hideMark/>
          </w:tcPr>
          <w:p w14:paraId="56BF6605"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8</w:t>
            </w:r>
          </w:p>
        </w:tc>
        <w:tc>
          <w:tcPr>
            <w:tcW w:w="1201" w:type="dxa"/>
            <w:tcBorders>
              <w:top w:val="nil"/>
              <w:left w:val="nil"/>
              <w:bottom w:val="single" w:sz="4" w:space="0" w:color="auto"/>
              <w:right w:val="single" w:sz="4" w:space="0" w:color="auto"/>
            </w:tcBorders>
            <w:shd w:val="clear" w:color="auto" w:fill="auto"/>
            <w:vAlign w:val="center"/>
            <w:hideMark/>
          </w:tcPr>
          <w:p w14:paraId="07B9B898"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2</w:t>
            </w:r>
          </w:p>
        </w:tc>
        <w:tc>
          <w:tcPr>
            <w:tcW w:w="990" w:type="dxa"/>
            <w:tcBorders>
              <w:top w:val="nil"/>
              <w:left w:val="nil"/>
              <w:bottom w:val="single" w:sz="4" w:space="0" w:color="auto"/>
              <w:right w:val="single" w:sz="4" w:space="0" w:color="auto"/>
            </w:tcBorders>
            <w:shd w:val="clear" w:color="auto" w:fill="auto"/>
            <w:vAlign w:val="center"/>
            <w:hideMark/>
          </w:tcPr>
          <w:p w14:paraId="7AEB4C79"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1</w:t>
            </w:r>
          </w:p>
        </w:tc>
        <w:tc>
          <w:tcPr>
            <w:tcW w:w="873" w:type="dxa"/>
            <w:tcBorders>
              <w:top w:val="nil"/>
              <w:left w:val="nil"/>
              <w:bottom w:val="single" w:sz="4" w:space="0" w:color="auto"/>
              <w:right w:val="single" w:sz="4" w:space="0" w:color="auto"/>
            </w:tcBorders>
            <w:shd w:val="clear" w:color="auto" w:fill="auto"/>
            <w:vAlign w:val="center"/>
            <w:hideMark/>
          </w:tcPr>
          <w:p w14:paraId="2FE1B312"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w:t>
            </w:r>
          </w:p>
        </w:tc>
        <w:tc>
          <w:tcPr>
            <w:tcW w:w="879" w:type="dxa"/>
            <w:tcBorders>
              <w:top w:val="nil"/>
              <w:left w:val="nil"/>
              <w:bottom w:val="single" w:sz="4" w:space="0" w:color="auto"/>
              <w:right w:val="single" w:sz="4" w:space="0" w:color="auto"/>
            </w:tcBorders>
            <w:shd w:val="clear" w:color="auto" w:fill="auto"/>
            <w:vAlign w:val="center"/>
            <w:hideMark/>
          </w:tcPr>
          <w:p w14:paraId="009F8FC9"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1</w:t>
            </w:r>
          </w:p>
        </w:tc>
        <w:tc>
          <w:tcPr>
            <w:tcW w:w="886" w:type="dxa"/>
            <w:tcBorders>
              <w:top w:val="nil"/>
              <w:left w:val="nil"/>
              <w:bottom w:val="single" w:sz="4" w:space="0" w:color="auto"/>
              <w:right w:val="single" w:sz="4" w:space="0" w:color="auto"/>
            </w:tcBorders>
            <w:shd w:val="clear" w:color="auto" w:fill="auto"/>
            <w:vAlign w:val="center"/>
            <w:hideMark/>
          </w:tcPr>
          <w:p w14:paraId="045BC81F"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2</w:t>
            </w:r>
          </w:p>
        </w:tc>
        <w:tc>
          <w:tcPr>
            <w:tcW w:w="1166" w:type="dxa"/>
            <w:tcBorders>
              <w:top w:val="nil"/>
              <w:left w:val="nil"/>
              <w:bottom w:val="single" w:sz="4" w:space="0" w:color="auto"/>
              <w:right w:val="single" w:sz="8" w:space="0" w:color="auto"/>
            </w:tcBorders>
            <w:shd w:val="clear" w:color="auto" w:fill="auto"/>
            <w:vAlign w:val="center"/>
            <w:hideMark/>
          </w:tcPr>
          <w:p w14:paraId="50190648"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14</w:t>
            </w:r>
          </w:p>
        </w:tc>
      </w:tr>
      <w:tr w:rsidR="00A35398" w:rsidRPr="00A35398" w14:paraId="7544B5EC" w14:textId="77777777" w:rsidTr="00A35398">
        <w:trPr>
          <w:gridAfter w:val="1"/>
          <w:wAfter w:w="6" w:type="dxa"/>
          <w:trHeight w:val="137"/>
          <w:jc w:val="center"/>
        </w:trPr>
        <w:tc>
          <w:tcPr>
            <w:tcW w:w="2755" w:type="dxa"/>
            <w:tcBorders>
              <w:top w:val="nil"/>
              <w:left w:val="single" w:sz="8" w:space="0" w:color="auto"/>
              <w:bottom w:val="single" w:sz="4" w:space="0" w:color="auto"/>
              <w:right w:val="single" w:sz="4" w:space="0" w:color="auto"/>
            </w:tcBorders>
            <w:shd w:val="clear" w:color="auto" w:fill="auto"/>
            <w:vAlign w:val="center"/>
            <w:hideMark/>
          </w:tcPr>
          <w:p w14:paraId="4F18545B" w14:textId="77777777" w:rsidR="00A35398" w:rsidRPr="00A35398" w:rsidRDefault="00A35398" w:rsidP="00A35398">
            <w:pPr>
              <w:rPr>
                <w:color w:val="000000"/>
                <w:sz w:val="20"/>
                <w:szCs w:val="20"/>
                <w:lang w:val="en-US" w:eastAsia="en-US"/>
              </w:rPr>
            </w:pPr>
            <w:r w:rsidRPr="00A35398">
              <w:rPr>
                <w:color w:val="000000"/>
                <w:sz w:val="20"/>
                <w:szCs w:val="20"/>
                <w:lang w:val="en-US" w:eastAsia="en-US"/>
              </w:rPr>
              <w:t>На одређено вријеме</w:t>
            </w:r>
          </w:p>
        </w:tc>
        <w:tc>
          <w:tcPr>
            <w:tcW w:w="939" w:type="dxa"/>
            <w:tcBorders>
              <w:top w:val="nil"/>
              <w:left w:val="nil"/>
              <w:bottom w:val="single" w:sz="4" w:space="0" w:color="auto"/>
              <w:right w:val="single" w:sz="4" w:space="0" w:color="auto"/>
            </w:tcBorders>
            <w:shd w:val="clear" w:color="auto" w:fill="auto"/>
            <w:vAlign w:val="center"/>
            <w:hideMark/>
          </w:tcPr>
          <w:p w14:paraId="736913ED"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w:t>
            </w:r>
          </w:p>
        </w:tc>
        <w:tc>
          <w:tcPr>
            <w:tcW w:w="1013" w:type="dxa"/>
            <w:tcBorders>
              <w:top w:val="nil"/>
              <w:left w:val="nil"/>
              <w:bottom w:val="single" w:sz="4" w:space="0" w:color="auto"/>
              <w:right w:val="single" w:sz="4" w:space="0" w:color="auto"/>
            </w:tcBorders>
            <w:shd w:val="clear" w:color="auto" w:fill="auto"/>
            <w:vAlign w:val="center"/>
            <w:hideMark/>
          </w:tcPr>
          <w:p w14:paraId="212E6861"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w:t>
            </w:r>
          </w:p>
        </w:tc>
        <w:tc>
          <w:tcPr>
            <w:tcW w:w="1201" w:type="dxa"/>
            <w:tcBorders>
              <w:top w:val="nil"/>
              <w:left w:val="nil"/>
              <w:bottom w:val="single" w:sz="4" w:space="0" w:color="auto"/>
              <w:right w:val="single" w:sz="4" w:space="0" w:color="auto"/>
            </w:tcBorders>
            <w:shd w:val="clear" w:color="auto" w:fill="auto"/>
            <w:vAlign w:val="center"/>
            <w:hideMark/>
          </w:tcPr>
          <w:p w14:paraId="0C671FB1"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7</w:t>
            </w:r>
          </w:p>
        </w:tc>
        <w:tc>
          <w:tcPr>
            <w:tcW w:w="990" w:type="dxa"/>
            <w:tcBorders>
              <w:top w:val="nil"/>
              <w:left w:val="nil"/>
              <w:bottom w:val="single" w:sz="4" w:space="0" w:color="auto"/>
              <w:right w:val="single" w:sz="4" w:space="0" w:color="auto"/>
            </w:tcBorders>
            <w:shd w:val="clear" w:color="auto" w:fill="auto"/>
            <w:vAlign w:val="center"/>
            <w:hideMark/>
          </w:tcPr>
          <w:p w14:paraId="6B378398"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w:t>
            </w:r>
          </w:p>
        </w:tc>
        <w:tc>
          <w:tcPr>
            <w:tcW w:w="873" w:type="dxa"/>
            <w:tcBorders>
              <w:top w:val="nil"/>
              <w:left w:val="nil"/>
              <w:bottom w:val="single" w:sz="4" w:space="0" w:color="auto"/>
              <w:right w:val="single" w:sz="4" w:space="0" w:color="auto"/>
            </w:tcBorders>
            <w:shd w:val="clear" w:color="auto" w:fill="auto"/>
            <w:vAlign w:val="center"/>
            <w:hideMark/>
          </w:tcPr>
          <w:p w14:paraId="4BC04432"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w:t>
            </w:r>
          </w:p>
        </w:tc>
        <w:tc>
          <w:tcPr>
            <w:tcW w:w="879" w:type="dxa"/>
            <w:tcBorders>
              <w:top w:val="nil"/>
              <w:left w:val="nil"/>
              <w:bottom w:val="single" w:sz="4" w:space="0" w:color="auto"/>
              <w:right w:val="single" w:sz="4" w:space="0" w:color="auto"/>
            </w:tcBorders>
            <w:shd w:val="clear" w:color="auto" w:fill="auto"/>
            <w:vAlign w:val="center"/>
            <w:hideMark/>
          </w:tcPr>
          <w:p w14:paraId="2A05143F" w14:textId="77777777" w:rsidR="00A35398" w:rsidRPr="00A35398" w:rsidRDefault="00A35398" w:rsidP="00A35398">
            <w:pPr>
              <w:jc w:val="center"/>
              <w:rPr>
                <w:b/>
                <w:bCs/>
                <w:color w:val="000000"/>
                <w:sz w:val="20"/>
                <w:szCs w:val="20"/>
                <w:lang w:val="en-US" w:eastAsia="en-US"/>
              </w:rPr>
            </w:pPr>
            <w:r w:rsidRPr="00A35398">
              <w:rPr>
                <w:b/>
                <w:bCs/>
                <w:color w:val="000000"/>
                <w:sz w:val="20"/>
                <w:szCs w:val="20"/>
                <w:lang w:val="en-US" w:eastAsia="en-US"/>
              </w:rPr>
              <w:t>-</w:t>
            </w:r>
          </w:p>
        </w:tc>
        <w:tc>
          <w:tcPr>
            <w:tcW w:w="886" w:type="dxa"/>
            <w:tcBorders>
              <w:top w:val="nil"/>
              <w:left w:val="nil"/>
              <w:bottom w:val="single" w:sz="4" w:space="0" w:color="auto"/>
              <w:right w:val="single" w:sz="4" w:space="0" w:color="auto"/>
            </w:tcBorders>
            <w:shd w:val="clear" w:color="auto" w:fill="auto"/>
            <w:vAlign w:val="center"/>
            <w:hideMark/>
          </w:tcPr>
          <w:p w14:paraId="1FE685D0"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1</w:t>
            </w:r>
          </w:p>
        </w:tc>
        <w:tc>
          <w:tcPr>
            <w:tcW w:w="1166" w:type="dxa"/>
            <w:tcBorders>
              <w:top w:val="nil"/>
              <w:left w:val="nil"/>
              <w:bottom w:val="single" w:sz="4" w:space="0" w:color="auto"/>
              <w:right w:val="single" w:sz="8" w:space="0" w:color="auto"/>
            </w:tcBorders>
            <w:shd w:val="clear" w:color="auto" w:fill="auto"/>
            <w:vAlign w:val="center"/>
            <w:hideMark/>
          </w:tcPr>
          <w:p w14:paraId="69A836A1"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8</w:t>
            </w:r>
          </w:p>
        </w:tc>
      </w:tr>
      <w:tr w:rsidR="00A35398" w:rsidRPr="00A35398" w14:paraId="24D4BC84" w14:textId="77777777" w:rsidTr="00A35398">
        <w:trPr>
          <w:gridAfter w:val="1"/>
          <w:wAfter w:w="6" w:type="dxa"/>
          <w:trHeight w:val="137"/>
          <w:jc w:val="center"/>
        </w:trPr>
        <w:tc>
          <w:tcPr>
            <w:tcW w:w="2755" w:type="dxa"/>
            <w:tcBorders>
              <w:top w:val="nil"/>
              <w:left w:val="single" w:sz="8" w:space="0" w:color="auto"/>
              <w:bottom w:val="single" w:sz="4" w:space="0" w:color="auto"/>
              <w:right w:val="single" w:sz="4" w:space="0" w:color="auto"/>
            </w:tcBorders>
            <w:shd w:val="clear" w:color="auto" w:fill="auto"/>
            <w:vAlign w:val="center"/>
            <w:hideMark/>
          </w:tcPr>
          <w:p w14:paraId="68040D1A" w14:textId="77777777" w:rsidR="00A35398" w:rsidRPr="00A35398" w:rsidRDefault="00A35398" w:rsidP="00A35398">
            <w:pPr>
              <w:rPr>
                <w:color w:val="000000"/>
                <w:sz w:val="20"/>
                <w:szCs w:val="20"/>
                <w:lang w:val="en-US" w:eastAsia="en-US"/>
              </w:rPr>
            </w:pPr>
            <w:r w:rsidRPr="00A35398">
              <w:rPr>
                <w:color w:val="000000"/>
                <w:sz w:val="20"/>
                <w:szCs w:val="20"/>
                <w:lang w:val="en-US" w:eastAsia="en-US"/>
              </w:rPr>
              <w:t xml:space="preserve">Стални радни однос </w:t>
            </w:r>
          </w:p>
        </w:tc>
        <w:tc>
          <w:tcPr>
            <w:tcW w:w="939" w:type="dxa"/>
            <w:vMerge w:val="restart"/>
            <w:tcBorders>
              <w:top w:val="nil"/>
              <w:left w:val="single" w:sz="4" w:space="0" w:color="auto"/>
              <w:bottom w:val="single" w:sz="4" w:space="0" w:color="auto"/>
              <w:right w:val="single" w:sz="4" w:space="0" w:color="auto"/>
            </w:tcBorders>
            <w:shd w:val="clear" w:color="auto" w:fill="auto"/>
            <w:vAlign w:val="center"/>
            <w:hideMark/>
          </w:tcPr>
          <w:p w14:paraId="7E778DB6"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27</w:t>
            </w:r>
          </w:p>
        </w:tc>
        <w:tc>
          <w:tcPr>
            <w:tcW w:w="1013" w:type="dxa"/>
            <w:vMerge w:val="restart"/>
            <w:tcBorders>
              <w:top w:val="nil"/>
              <w:left w:val="single" w:sz="4" w:space="0" w:color="auto"/>
              <w:bottom w:val="single" w:sz="4" w:space="0" w:color="auto"/>
              <w:right w:val="single" w:sz="4" w:space="0" w:color="auto"/>
            </w:tcBorders>
            <w:shd w:val="clear" w:color="auto" w:fill="auto"/>
            <w:vAlign w:val="center"/>
            <w:hideMark/>
          </w:tcPr>
          <w:p w14:paraId="4B847534"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8</w:t>
            </w:r>
          </w:p>
        </w:tc>
        <w:tc>
          <w:tcPr>
            <w:tcW w:w="1201" w:type="dxa"/>
            <w:vMerge w:val="restart"/>
            <w:tcBorders>
              <w:top w:val="nil"/>
              <w:left w:val="single" w:sz="4" w:space="0" w:color="auto"/>
              <w:bottom w:val="single" w:sz="4" w:space="0" w:color="auto"/>
              <w:right w:val="single" w:sz="4" w:space="0" w:color="auto"/>
            </w:tcBorders>
            <w:shd w:val="clear" w:color="auto" w:fill="auto"/>
            <w:vAlign w:val="center"/>
            <w:hideMark/>
          </w:tcPr>
          <w:p w14:paraId="33912FEC"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19</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63E83704"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21</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14:paraId="5E937CD4"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3</w:t>
            </w:r>
          </w:p>
        </w:tc>
        <w:tc>
          <w:tcPr>
            <w:tcW w:w="879" w:type="dxa"/>
            <w:vMerge w:val="restart"/>
            <w:tcBorders>
              <w:top w:val="nil"/>
              <w:left w:val="single" w:sz="4" w:space="0" w:color="auto"/>
              <w:bottom w:val="single" w:sz="4" w:space="0" w:color="auto"/>
              <w:right w:val="single" w:sz="4" w:space="0" w:color="auto"/>
            </w:tcBorders>
            <w:shd w:val="clear" w:color="auto" w:fill="auto"/>
            <w:vAlign w:val="center"/>
            <w:hideMark/>
          </w:tcPr>
          <w:p w14:paraId="5B28ABD4"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1</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4254C38D"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1</w:t>
            </w:r>
          </w:p>
        </w:tc>
        <w:tc>
          <w:tcPr>
            <w:tcW w:w="1166" w:type="dxa"/>
            <w:vMerge w:val="restart"/>
            <w:tcBorders>
              <w:top w:val="nil"/>
              <w:left w:val="single" w:sz="4" w:space="0" w:color="auto"/>
              <w:bottom w:val="single" w:sz="4" w:space="0" w:color="auto"/>
              <w:right w:val="single" w:sz="8" w:space="0" w:color="auto"/>
            </w:tcBorders>
            <w:shd w:val="clear" w:color="auto" w:fill="auto"/>
            <w:vAlign w:val="center"/>
            <w:hideMark/>
          </w:tcPr>
          <w:p w14:paraId="48DEC267"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80</w:t>
            </w:r>
          </w:p>
        </w:tc>
      </w:tr>
      <w:tr w:rsidR="00A35398" w:rsidRPr="00A35398" w14:paraId="4261BC5B" w14:textId="77777777" w:rsidTr="00A35398">
        <w:trPr>
          <w:gridAfter w:val="1"/>
          <w:wAfter w:w="6" w:type="dxa"/>
          <w:trHeight w:val="414"/>
          <w:jc w:val="center"/>
        </w:trPr>
        <w:tc>
          <w:tcPr>
            <w:tcW w:w="2755" w:type="dxa"/>
            <w:tcBorders>
              <w:top w:val="nil"/>
              <w:left w:val="single" w:sz="8" w:space="0" w:color="auto"/>
              <w:bottom w:val="single" w:sz="4" w:space="0" w:color="auto"/>
              <w:right w:val="single" w:sz="4" w:space="0" w:color="auto"/>
            </w:tcBorders>
            <w:shd w:val="clear" w:color="auto" w:fill="auto"/>
            <w:vAlign w:val="center"/>
            <w:hideMark/>
          </w:tcPr>
          <w:p w14:paraId="1050D84A" w14:textId="77777777" w:rsidR="00A35398" w:rsidRPr="00A35398" w:rsidRDefault="00A35398" w:rsidP="00A35398">
            <w:pPr>
              <w:rPr>
                <w:color w:val="000000"/>
                <w:sz w:val="20"/>
                <w:szCs w:val="20"/>
                <w:lang w:val="en-US" w:eastAsia="en-US"/>
              </w:rPr>
            </w:pPr>
            <w:r w:rsidRPr="00A35398">
              <w:rPr>
                <w:color w:val="000000"/>
                <w:sz w:val="20"/>
                <w:szCs w:val="20"/>
                <w:lang w:val="en-US" w:eastAsia="en-US"/>
              </w:rPr>
              <w:t>(пријем и прелазак са одређеног на неодређено)</w:t>
            </w:r>
          </w:p>
        </w:tc>
        <w:tc>
          <w:tcPr>
            <w:tcW w:w="939" w:type="dxa"/>
            <w:vMerge/>
            <w:tcBorders>
              <w:top w:val="nil"/>
              <w:left w:val="single" w:sz="4" w:space="0" w:color="auto"/>
              <w:bottom w:val="single" w:sz="4" w:space="0" w:color="auto"/>
              <w:right w:val="single" w:sz="4" w:space="0" w:color="auto"/>
            </w:tcBorders>
            <w:vAlign w:val="center"/>
            <w:hideMark/>
          </w:tcPr>
          <w:p w14:paraId="08865B8A" w14:textId="77777777" w:rsidR="00A35398" w:rsidRPr="00A35398" w:rsidRDefault="00A35398" w:rsidP="00A35398">
            <w:pPr>
              <w:rPr>
                <w:color w:val="000000"/>
                <w:sz w:val="20"/>
                <w:szCs w:val="20"/>
                <w:lang w:val="en-US" w:eastAsia="en-US"/>
              </w:rPr>
            </w:pPr>
          </w:p>
        </w:tc>
        <w:tc>
          <w:tcPr>
            <w:tcW w:w="1013" w:type="dxa"/>
            <w:vMerge/>
            <w:tcBorders>
              <w:top w:val="nil"/>
              <w:left w:val="single" w:sz="4" w:space="0" w:color="auto"/>
              <w:bottom w:val="single" w:sz="4" w:space="0" w:color="auto"/>
              <w:right w:val="single" w:sz="4" w:space="0" w:color="auto"/>
            </w:tcBorders>
            <w:vAlign w:val="center"/>
            <w:hideMark/>
          </w:tcPr>
          <w:p w14:paraId="257269A4" w14:textId="77777777" w:rsidR="00A35398" w:rsidRPr="00A35398" w:rsidRDefault="00A35398" w:rsidP="00A35398">
            <w:pPr>
              <w:rPr>
                <w:color w:val="000000"/>
                <w:sz w:val="20"/>
                <w:szCs w:val="20"/>
                <w:lang w:val="en-US" w:eastAsia="en-US"/>
              </w:rPr>
            </w:pPr>
          </w:p>
        </w:tc>
        <w:tc>
          <w:tcPr>
            <w:tcW w:w="1201" w:type="dxa"/>
            <w:vMerge/>
            <w:tcBorders>
              <w:top w:val="nil"/>
              <w:left w:val="single" w:sz="4" w:space="0" w:color="auto"/>
              <w:bottom w:val="single" w:sz="4" w:space="0" w:color="auto"/>
              <w:right w:val="single" w:sz="4" w:space="0" w:color="auto"/>
            </w:tcBorders>
            <w:vAlign w:val="center"/>
            <w:hideMark/>
          </w:tcPr>
          <w:p w14:paraId="314B8E5F" w14:textId="77777777" w:rsidR="00A35398" w:rsidRPr="00A35398" w:rsidRDefault="00A35398" w:rsidP="00A35398">
            <w:pPr>
              <w:rPr>
                <w:color w:val="000000"/>
                <w:sz w:val="20"/>
                <w:szCs w:val="20"/>
                <w:lang w:val="en-US" w:eastAsia="en-US"/>
              </w:rPr>
            </w:pPr>
          </w:p>
        </w:tc>
        <w:tc>
          <w:tcPr>
            <w:tcW w:w="990" w:type="dxa"/>
            <w:vMerge/>
            <w:tcBorders>
              <w:top w:val="nil"/>
              <w:left w:val="single" w:sz="4" w:space="0" w:color="auto"/>
              <w:bottom w:val="single" w:sz="4" w:space="0" w:color="auto"/>
              <w:right w:val="single" w:sz="4" w:space="0" w:color="auto"/>
            </w:tcBorders>
            <w:vAlign w:val="center"/>
            <w:hideMark/>
          </w:tcPr>
          <w:p w14:paraId="3AA1AB87" w14:textId="77777777" w:rsidR="00A35398" w:rsidRPr="00A35398" w:rsidRDefault="00A35398" w:rsidP="00A35398">
            <w:pPr>
              <w:rPr>
                <w:color w:val="000000"/>
                <w:sz w:val="20"/>
                <w:szCs w:val="20"/>
                <w:lang w:val="en-US" w:eastAsia="en-US"/>
              </w:rPr>
            </w:pPr>
          </w:p>
        </w:tc>
        <w:tc>
          <w:tcPr>
            <w:tcW w:w="873" w:type="dxa"/>
            <w:vMerge/>
            <w:tcBorders>
              <w:top w:val="nil"/>
              <w:left w:val="single" w:sz="4" w:space="0" w:color="auto"/>
              <w:bottom w:val="single" w:sz="4" w:space="0" w:color="auto"/>
              <w:right w:val="single" w:sz="4" w:space="0" w:color="auto"/>
            </w:tcBorders>
            <w:vAlign w:val="center"/>
            <w:hideMark/>
          </w:tcPr>
          <w:p w14:paraId="673E2BCA" w14:textId="77777777" w:rsidR="00A35398" w:rsidRPr="00A35398" w:rsidRDefault="00A35398" w:rsidP="00A35398">
            <w:pPr>
              <w:rPr>
                <w:color w:val="000000"/>
                <w:sz w:val="20"/>
                <w:szCs w:val="20"/>
                <w:lang w:val="en-US" w:eastAsia="en-US"/>
              </w:rPr>
            </w:pPr>
          </w:p>
        </w:tc>
        <w:tc>
          <w:tcPr>
            <w:tcW w:w="879" w:type="dxa"/>
            <w:vMerge/>
            <w:tcBorders>
              <w:top w:val="nil"/>
              <w:left w:val="single" w:sz="4" w:space="0" w:color="auto"/>
              <w:bottom w:val="single" w:sz="4" w:space="0" w:color="auto"/>
              <w:right w:val="single" w:sz="4" w:space="0" w:color="auto"/>
            </w:tcBorders>
            <w:vAlign w:val="center"/>
            <w:hideMark/>
          </w:tcPr>
          <w:p w14:paraId="5722C4BD" w14:textId="77777777" w:rsidR="00A35398" w:rsidRPr="00A35398" w:rsidRDefault="00A35398" w:rsidP="00A35398">
            <w:pPr>
              <w:rPr>
                <w:color w:val="000000"/>
                <w:sz w:val="20"/>
                <w:szCs w:val="20"/>
                <w:lang w:val="en-US" w:eastAsia="en-US"/>
              </w:rPr>
            </w:pPr>
          </w:p>
        </w:tc>
        <w:tc>
          <w:tcPr>
            <w:tcW w:w="886" w:type="dxa"/>
            <w:vMerge/>
            <w:tcBorders>
              <w:top w:val="nil"/>
              <w:left w:val="single" w:sz="4" w:space="0" w:color="auto"/>
              <w:bottom w:val="single" w:sz="4" w:space="0" w:color="auto"/>
              <w:right w:val="single" w:sz="4" w:space="0" w:color="auto"/>
            </w:tcBorders>
            <w:vAlign w:val="center"/>
            <w:hideMark/>
          </w:tcPr>
          <w:p w14:paraId="6BE27720" w14:textId="77777777" w:rsidR="00A35398" w:rsidRPr="00A35398" w:rsidRDefault="00A35398" w:rsidP="00A35398">
            <w:pPr>
              <w:rPr>
                <w:color w:val="000000"/>
                <w:sz w:val="20"/>
                <w:szCs w:val="20"/>
                <w:lang w:val="en-US" w:eastAsia="en-US"/>
              </w:rPr>
            </w:pPr>
          </w:p>
        </w:tc>
        <w:tc>
          <w:tcPr>
            <w:tcW w:w="1166" w:type="dxa"/>
            <w:vMerge/>
            <w:tcBorders>
              <w:top w:val="nil"/>
              <w:left w:val="single" w:sz="4" w:space="0" w:color="auto"/>
              <w:bottom w:val="single" w:sz="4" w:space="0" w:color="auto"/>
              <w:right w:val="single" w:sz="8" w:space="0" w:color="auto"/>
            </w:tcBorders>
            <w:vAlign w:val="center"/>
            <w:hideMark/>
          </w:tcPr>
          <w:p w14:paraId="6A00F91D" w14:textId="77777777" w:rsidR="00A35398" w:rsidRPr="00A35398" w:rsidRDefault="00A35398" w:rsidP="00A35398">
            <w:pPr>
              <w:rPr>
                <w:color w:val="000000"/>
                <w:sz w:val="20"/>
                <w:szCs w:val="20"/>
                <w:lang w:val="en-US" w:eastAsia="en-US"/>
              </w:rPr>
            </w:pPr>
          </w:p>
        </w:tc>
      </w:tr>
      <w:tr w:rsidR="00A35398" w:rsidRPr="00A35398" w14:paraId="78C18534" w14:textId="77777777" w:rsidTr="00A35398">
        <w:trPr>
          <w:gridAfter w:val="1"/>
          <w:wAfter w:w="6" w:type="dxa"/>
          <w:trHeight w:val="984"/>
          <w:jc w:val="center"/>
        </w:trPr>
        <w:tc>
          <w:tcPr>
            <w:tcW w:w="2755" w:type="dxa"/>
            <w:tcBorders>
              <w:top w:val="nil"/>
              <w:left w:val="single" w:sz="8" w:space="0" w:color="auto"/>
              <w:bottom w:val="single" w:sz="8" w:space="0" w:color="auto"/>
              <w:right w:val="single" w:sz="4" w:space="0" w:color="auto"/>
            </w:tcBorders>
            <w:shd w:val="clear" w:color="auto" w:fill="auto"/>
            <w:vAlign w:val="center"/>
            <w:hideMark/>
          </w:tcPr>
          <w:p w14:paraId="3A83BB56" w14:textId="77777777" w:rsidR="00A35398" w:rsidRPr="00A35398" w:rsidRDefault="00A35398" w:rsidP="00A35398">
            <w:pPr>
              <w:rPr>
                <w:color w:val="000000"/>
                <w:sz w:val="20"/>
                <w:szCs w:val="20"/>
                <w:lang w:val="en-US" w:eastAsia="en-US"/>
              </w:rPr>
            </w:pPr>
            <w:r w:rsidRPr="00A35398">
              <w:rPr>
                <w:color w:val="000000"/>
                <w:sz w:val="20"/>
                <w:szCs w:val="20"/>
                <w:lang w:val="en-US" w:eastAsia="en-US"/>
              </w:rPr>
              <w:t>Стални радни однос-вратио се са неплаћеног и мировања/неиспуњавања услова за пензионисање/судска пресуда</w:t>
            </w:r>
          </w:p>
        </w:tc>
        <w:tc>
          <w:tcPr>
            <w:tcW w:w="939" w:type="dxa"/>
            <w:tcBorders>
              <w:top w:val="nil"/>
              <w:left w:val="nil"/>
              <w:bottom w:val="single" w:sz="8" w:space="0" w:color="auto"/>
              <w:right w:val="single" w:sz="4" w:space="0" w:color="auto"/>
            </w:tcBorders>
            <w:shd w:val="clear" w:color="auto" w:fill="auto"/>
            <w:vAlign w:val="center"/>
            <w:hideMark/>
          </w:tcPr>
          <w:p w14:paraId="6AB6A8A2"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w:t>
            </w:r>
          </w:p>
        </w:tc>
        <w:tc>
          <w:tcPr>
            <w:tcW w:w="1013" w:type="dxa"/>
            <w:tcBorders>
              <w:top w:val="nil"/>
              <w:left w:val="nil"/>
              <w:bottom w:val="single" w:sz="8" w:space="0" w:color="auto"/>
              <w:right w:val="single" w:sz="4" w:space="0" w:color="auto"/>
            </w:tcBorders>
            <w:shd w:val="clear" w:color="auto" w:fill="auto"/>
            <w:vAlign w:val="center"/>
            <w:hideMark/>
          </w:tcPr>
          <w:p w14:paraId="7C70393F"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w:t>
            </w:r>
          </w:p>
        </w:tc>
        <w:tc>
          <w:tcPr>
            <w:tcW w:w="1201" w:type="dxa"/>
            <w:tcBorders>
              <w:top w:val="nil"/>
              <w:left w:val="nil"/>
              <w:bottom w:val="single" w:sz="8" w:space="0" w:color="auto"/>
              <w:right w:val="single" w:sz="4" w:space="0" w:color="auto"/>
            </w:tcBorders>
            <w:shd w:val="clear" w:color="auto" w:fill="auto"/>
            <w:vAlign w:val="center"/>
            <w:hideMark/>
          </w:tcPr>
          <w:p w14:paraId="78512363"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w:t>
            </w:r>
          </w:p>
        </w:tc>
        <w:tc>
          <w:tcPr>
            <w:tcW w:w="990" w:type="dxa"/>
            <w:tcBorders>
              <w:top w:val="nil"/>
              <w:left w:val="nil"/>
              <w:bottom w:val="single" w:sz="8" w:space="0" w:color="auto"/>
              <w:right w:val="single" w:sz="4" w:space="0" w:color="auto"/>
            </w:tcBorders>
            <w:shd w:val="clear" w:color="auto" w:fill="auto"/>
            <w:vAlign w:val="center"/>
            <w:hideMark/>
          </w:tcPr>
          <w:p w14:paraId="5BC796C2"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1</w:t>
            </w:r>
          </w:p>
        </w:tc>
        <w:tc>
          <w:tcPr>
            <w:tcW w:w="873" w:type="dxa"/>
            <w:tcBorders>
              <w:top w:val="nil"/>
              <w:left w:val="nil"/>
              <w:bottom w:val="single" w:sz="8" w:space="0" w:color="auto"/>
              <w:right w:val="single" w:sz="4" w:space="0" w:color="auto"/>
            </w:tcBorders>
            <w:shd w:val="clear" w:color="auto" w:fill="auto"/>
            <w:vAlign w:val="center"/>
            <w:hideMark/>
          </w:tcPr>
          <w:p w14:paraId="12EF6BD1"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w:t>
            </w:r>
          </w:p>
        </w:tc>
        <w:tc>
          <w:tcPr>
            <w:tcW w:w="879" w:type="dxa"/>
            <w:tcBorders>
              <w:top w:val="nil"/>
              <w:left w:val="nil"/>
              <w:bottom w:val="single" w:sz="8" w:space="0" w:color="auto"/>
              <w:right w:val="single" w:sz="4" w:space="0" w:color="auto"/>
            </w:tcBorders>
            <w:shd w:val="clear" w:color="auto" w:fill="auto"/>
            <w:vAlign w:val="center"/>
            <w:hideMark/>
          </w:tcPr>
          <w:p w14:paraId="0607F484"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w:t>
            </w:r>
          </w:p>
        </w:tc>
        <w:tc>
          <w:tcPr>
            <w:tcW w:w="886" w:type="dxa"/>
            <w:tcBorders>
              <w:top w:val="nil"/>
              <w:left w:val="nil"/>
              <w:bottom w:val="single" w:sz="8" w:space="0" w:color="auto"/>
              <w:right w:val="single" w:sz="4" w:space="0" w:color="auto"/>
            </w:tcBorders>
            <w:shd w:val="clear" w:color="auto" w:fill="auto"/>
            <w:vAlign w:val="center"/>
            <w:hideMark/>
          </w:tcPr>
          <w:p w14:paraId="7A3C1948"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1</w:t>
            </w:r>
          </w:p>
        </w:tc>
        <w:tc>
          <w:tcPr>
            <w:tcW w:w="1166" w:type="dxa"/>
            <w:tcBorders>
              <w:top w:val="nil"/>
              <w:left w:val="nil"/>
              <w:bottom w:val="single" w:sz="8" w:space="0" w:color="auto"/>
              <w:right w:val="single" w:sz="8" w:space="0" w:color="auto"/>
            </w:tcBorders>
            <w:shd w:val="clear" w:color="auto" w:fill="auto"/>
            <w:vAlign w:val="center"/>
            <w:hideMark/>
          </w:tcPr>
          <w:p w14:paraId="6EA2DB3C" w14:textId="77777777" w:rsidR="00A35398" w:rsidRPr="00A35398" w:rsidRDefault="00A35398" w:rsidP="00A35398">
            <w:pPr>
              <w:jc w:val="center"/>
              <w:rPr>
                <w:color w:val="000000"/>
                <w:sz w:val="20"/>
                <w:szCs w:val="20"/>
                <w:lang w:val="en-US" w:eastAsia="en-US"/>
              </w:rPr>
            </w:pPr>
            <w:r w:rsidRPr="00A35398">
              <w:rPr>
                <w:color w:val="000000"/>
                <w:sz w:val="20"/>
                <w:szCs w:val="20"/>
                <w:lang w:val="en-US" w:eastAsia="en-US"/>
              </w:rPr>
              <w:t>2</w:t>
            </w:r>
          </w:p>
        </w:tc>
      </w:tr>
    </w:tbl>
    <w:p w14:paraId="5200856D" w14:textId="28EBBC8C" w:rsidR="009B1C4F" w:rsidRPr="00B832E5" w:rsidRDefault="006B246F" w:rsidP="00B832E5">
      <w:pPr>
        <w:tabs>
          <w:tab w:val="left" w:pos="120"/>
          <w:tab w:val="left" w:pos="240"/>
          <w:tab w:val="left" w:pos="1080"/>
        </w:tabs>
        <w:jc w:val="center"/>
        <w:rPr>
          <w:b/>
          <w:bCs/>
          <w:i/>
          <w:sz w:val="20"/>
          <w:szCs w:val="20"/>
          <w:lang w:val="sr-Latn-CS" w:eastAsia="en-US"/>
        </w:rPr>
      </w:pPr>
      <w:r w:rsidRPr="00A35398">
        <w:rPr>
          <w:b/>
          <w:i/>
          <w:sz w:val="20"/>
          <w:szCs w:val="20"/>
          <w:lang w:val="sr-Cyrl-CS" w:eastAsia="en-US"/>
        </w:rPr>
        <w:t xml:space="preserve">Табела </w:t>
      </w:r>
      <w:r w:rsidR="000B6EB2" w:rsidRPr="00A35398">
        <w:rPr>
          <w:b/>
          <w:i/>
          <w:sz w:val="20"/>
          <w:szCs w:val="20"/>
          <w:lang w:val="sr-Cyrl-RS" w:eastAsia="en-US"/>
        </w:rPr>
        <w:t>3</w:t>
      </w:r>
      <w:r w:rsidR="007D2BBF">
        <w:rPr>
          <w:b/>
          <w:i/>
          <w:sz w:val="20"/>
          <w:szCs w:val="20"/>
          <w:lang w:val="en-US" w:eastAsia="en-US"/>
        </w:rPr>
        <w:t>9</w:t>
      </w:r>
      <w:r w:rsidRPr="00A35398">
        <w:rPr>
          <w:b/>
          <w:i/>
          <w:sz w:val="20"/>
          <w:szCs w:val="20"/>
          <w:lang w:val="sr-Cyrl-CS" w:eastAsia="en-US"/>
        </w:rPr>
        <w:t xml:space="preserve">. </w:t>
      </w:r>
      <w:r w:rsidRPr="00A35398">
        <w:rPr>
          <w:b/>
          <w:bCs/>
          <w:i/>
          <w:sz w:val="20"/>
          <w:szCs w:val="20"/>
          <w:lang w:val="sr-Latn-CS" w:eastAsia="en-US"/>
        </w:rPr>
        <w:t xml:space="preserve">Флуктуација запослених </w:t>
      </w:r>
      <w:r w:rsidRPr="00A35398">
        <w:rPr>
          <w:b/>
          <w:bCs/>
          <w:i/>
          <w:sz w:val="20"/>
          <w:szCs w:val="20"/>
          <w:lang w:eastAsia="en-US"/>
        </w:rPr>
        <w:t xml:space="preserve"> у периоду </w:t>
      </w:r>
      <w:r w:rsidRPr="00A35398">
        <w:rPr>
          <w:b/>
          <w:bCs/>
          <w:i/>
          <w:sz w:val="20"/>
          <w:szCs w:val="20"/>
          <w:lang w:val="sr-Cyrl-CS" w:eastAsia="en-US"/>
        </w:rPr>
        <w:t xml:space="preserve">од 01.01. </w:t>
      </w:r>
      <w:r w:rsidR="006A18B5" w:rsidRPr="00A35398">
        <w:rPr>
          <w:b/>
          <w:bCs/>
          <w:i/>
          <w:sz w:val="20"/>
          <w:szCs w:val="20"/>
          <w:lang w:val="sr-Cyrl-CS" w:eastAsia="en-US"/>
        </w:rPr>
        <w:t>–</w:t>
      </w:r>
      <w:r w:rsidR="006A18B5" w:rsidRPr="00A35398">
        <w:rPr>
          <w:b/>
          <w:bCs/>
          <w:i/>
          <w:sz w:val="20"/>
          <w:szCs w:val="20"/>
          <w:lang w:val="sr-Latn-CS" w:eastAsia="en-US"/>
        </w:rPr>
        <w:t xml:space="preserve"> 3</w:t>
      </w:r>
      <w:r w:rsidR="006A18B5" w:rsidRPr="00A35398">
        <w:rPr>
          <w:b/>
          <w:bCs/>
          <w:i/>
          <w:sz w:val="20"/>
          <w:szCs w:val="20"/>
          <w:lang w:val="sr-Cyrl-BA" w:eastAsia="en-US"/>
        </w:rPr>
        <w:t>1.12.</w:t>
      </w:r>
      <w:r w:rsidRPr="00A35398">
        <w:rPr>
          <w:b/>
          <w:bCs/>
          <w:i/>
          <w:sz w:val="20"/>
          <w:szCs w:val="20"/>
          <w:lang w:val="sr-Latn-CS" w:eastAsia="en-US"/>
        </w:rPr>
        <w:t>20</w:t>
      </w:r>
      <w:r w:rsidR="00A35398" w:rsidRPr="00A35398">
        <w:rPr>
          <w:b/>
          <w:bCs/>
          <w:i/>
          <w:sz w:val="20"/>
          <w:szCs w:val="20"/>
          <w:lang w:val="sr-Latn-CS" w:eastAsia="en-US"/>
        </w:rPr>
        <w:t>22</w:t>
      </w:r>
      <w:r w:rsidRPr="00A35398">
        <w:rPr>
          <w:b/>
          <w:bCs/>
          <w:i/>
          <w:sz w:val="20"/>
          <w:szCs w:val="20"/>
          <w:lang w:val="sr-Latn-CS" w:eastAsia="en-US"/>
        </w:rPr>
        <w:t>. године</w:t>
      </w:r>
    </w:p>
    <w:p w14:paraId="08868DEE" w14:textId="501FD628" w:rsidR="001D329A" w:rsidRPr="005B6DE0" w:rsidRDefault="006B246F" w:rsidP="001D329A">
      <w:pPr>
        <w:spacing w:line="276" w:lineRule="auto"/>
        <w:ind w:left="-510" w:right="-510"/>
        <w:jc w:val="both"/>
        <w:rPr>
          <w:lang w:val="sr-Cyrl-CS" w:eastAsia="en-US"/>
        </w:rPr>
      </w:pPr>
      <w:r w:rsidRPr="005B6DE0">
        <w:rPr>
          <w:lang w:val="sr-Cyrl-CS" w:eastAsia="en-US"/>
        </w:rPr>
        <w:lastRenderedPageBreak/>
        <w:t>У структури по годинама старости</w:t>
      </w:r>
      <w:r w:rsidR="000E2A84" w:rsidRPr="005B6DE0">
        <w:rPr>
          <w:lang w:val="sr-Cyrl-CS" w:eastAsia="en-US"/>
        </w:rPr>
        <w:t>,</w:t>
      </w:r>
      <w:r w:rsidRPr="005B6DE0">
        <w:rPr>
          <w:lang w:val="sr-Cyrl-CS" w:eastAsia="en-US"/>
        </w:rPr>
        <w:t xml:space="preserve"> највише запослених </w:t>
      </w:r>
      <w:r w:rsidRPr="005B6DE0">
        <w:rPr>
          <w:lang w:eastAsia="en-US"/>
        </w:rPr>
        <w:t xml:space="preserve">је </w:t>
      </w:r>
      <w:r w:rsidRPr="005B6DE0">
        <w:rPr>
          <w:lang w:val="sr-Cyrl-CS" w:eastAsia="en-US"/>
        </w:rPr>
        <w:t>у доби и</w:t>
      </w:r>
      <w:r w:rsidR="00D767ED" w:rsidRPr="005B6DE0">
        <w:rPr>
          <w:lang w:val="sr-Cyrl-CS" w:eastAsia="en-US"/>
        </w:rPr>
        <w:t>змеђу 55-59 година старости (</w:t>
      </w:r>
      <w:r w:rsidR="005B6DE0" w:rsidRPr="005B6DE0">
        <w:rPr>
          <w:lang w:val="sr-Cyrl-CS" w:eastAsia="en-US"/>
        </w:rPr>
        <w:t>549</w:t>
      </w:r>
      <w:r w:rsidR="000460A8" w:rsidRPr="005B6DE0">
        <w:rPr>
          <w:lang w:val="sr-Cyrl-CS" w:eastAsia="en-US"/>
        </w:rPr>
        <w:t xml:space="preserve"> </w:t>
      </w:r>
      <w:r w:rsidRPr="005B6DE0">
        <w:rPr>
          <w:lang w:val="sr-Cyrl-CS" w:eastAsia="en-US"/>
        </w:rPr>
        <w:t>радника)</w:t>
      </w:r>
      <w:r w:rsidRPr="005B6DE0">
        <w:rPr>
          <w:lang w:eastAsia="en-US"/>
        </w:rPr>
        <w:t>,</w:t>
      </w:r>
      <w:r w:rsidRPr="005B6DE0">
        <w:rPr>
          <w:lang w:val="sr-Cyrl-CS" w:eastAsia="en-US"/>
        </w:rPr>
        <w:t xml:space="preserve"> док преко 60 година</w:t>
      </w:r>
      <w:r w:rsidR="000E2A84" w:rsidRPr="005B6DE0">
        <w:rPr>
          <w:lang w:val="sr-Cyrl-CS" w:eastAsia="en-US"/>
        </w:rPr>
        <w:t xml:space="preserve"> старости</w:t>
      </w:r>
      <w:r w:rsidR="00D767ED" w:rsidRPr="005B6DE0">
        <w:rPr>
          <w:lang w:val="sr-Cyrl-CS" w:eastAsia="en-US"/>
        </w:rPr>
        <w:t xml:space="preserve"> има </w:t>
      </w:r>
      <w:r w:rsidR="005B6DE0" w:rsidRPr="005B6DE0">
        <w:rPr>
          <w:lang w:val="sr-Cyrl-CS" w:eastAsia="en-US"/>
        </w:rPr>
        <w:t>131</w:t>
      </w:r>
      <w:r w:rsidR="000460A8" w:rsidRPr="005B6DE0">
        <w:rPr>
          <w:lang w:val="sr-Cyrl-CS" w:eastAsia="en-US"/>
        </w:rPr>
        <w:t xml:space="preserve"> </w:t>
      </w:r>
      <w:r w:rsidR="0031607A" w:rsidRPr="005B6DE0">
        <w:rPr>
          <w:lang w:val="sr-Cyrl-CS" w:eastAsia="en-US"/>
        </w:rPr>
        <w:t>радник</w:t>
      </w:r>
      <w:r w:rsidRPr="005B6DE0">
        <w:rPr>
          <w:lang w:val="sr-Cyrl-CS" w:eastAsia="en-US"/>
        </w:rPr>
        <w:t xml:space="preserve">. </w:t>
      </w:r>
      <w:r w:rsidR="000460A8" w:rsidRPr="005B6DE0">
        <w:rPr>
          <w:lang w:val="sr-Cyrl-CS" w:eastAsia="en-US"/>
        </w:rPr>
        <w:t xml:space="preserve">     </w:t>
      </w:r>
    </w:p>
    <w:p w14:paraId="675C23AE" w14:textId="77777777" w:rsidR="001D329A" w:rsidRPr="005B6DE0" w:rsidRDefault="000460A8" w:rsidP="001D329A">
      <w:pPr>
        <w:spacing w:line="276" w:lineRule="auto"/>
        <w:ind w:left="-510" w:right="-510"/>
        <w:jc w:val="both"/>
        <w:rPr>
          <w:lang w:val="sr-Cyrl-CS" w:eastAsia="en-US"/>
        </w:rPr>
      </w:pPr>
      <w:r w:rsidRPr="005B6DE0">
        <w:rPr>
          <w:lang w:val="sr-Cyrl-CS" w:eastAsia="en-US"/>
        </w:rPr>
        <w:t xml:space="preserve">                                       </w:t>
      </w:r>
    </w:p>
    <w:p w14:paraId="08331C8C" w14:textId="2CFFAB52" w:rsidR="006B246F" w:rsidRPr="000F6C7E" w:rsidRDefault="006B246F" w:rsidP="001D329A">
      <w:pPr>
        <w:spacing w:line="276" w:lineRule="auto"/>
        <w:ind w:left="-510" w:right="-510"/>
        <w:jc w:val="both"/>
        <w:rPr>
          <w:color w:val="FF0000"/>
          <w:lang w:val="sr-Cyrl-CS" w:eastAsia="en-US"/>
        </w:rPr>
      </w:pPr>
      <w:r w:rsidRPr="005B6DE0">
        <w:rPr>
          <w:lang w:eastAsia="en-US"/>
        </w:rPr>
        <w:t>Старосна структура запослених у Ж</w:t>
      </w:r>
      <w:r w:rsidRPr="005B6DE0">
        <w:rPr>
          <w:lang w:val="sr-Cyrl-CS" w:eastAsia="en-US"/>
        </w:rPr>
        <w:t xml:space="preserve">ељезницама </w:t>
      </w:r>
      <w:r w:rsidR="000E2A84" w:rsidRPr="005B6DE0">
        <w:rPr>
          <w:lang w:eastAsia="en-US"/>
        </w:rPr>
        <w:t>Р</w:t>
      </w:r>
      <w:r w:rsidR="00D767ED" w:rsidRPr="005B6DE0">
        <w:rPr>
          <w:lang w:val="sr-Cyrl-BA" w:eastAsia="en-US"/>
        </w:rPr>
        <w:t xml:space="preserve">епублике </w:t>
      </w:r>
      <w:r w:rsidR="000E2A84" w:rsidRPr="005B6DE0">
        <w:rPr>
          <w:lang w:eastAsia="en-US"/>
        </w:rPr>
        <w:t>С</w:t>
      </w:r>
      <w:r w:rsidR="00D767ED" w:rsidRPr="005B6DE0">
        <w:rPr>
          <w:lang w:val="sr-Cyrl-BA" w:eastAsia="en-US"/>
        </w:rPr>
        <w:t xml:space="preserve">рпске </w:t>
      </w:r>
      <w:r w:rsidR="000E2A84" w:rsidRPr="005B6DE0">
        <w:rPr>
          <w:lang w:eastAsia="en-US"/>
        </w:rPr>
        <w:t xml:space="preserve"> дата је у с</w:t>
      </w:r>
      <w:r w:rsidR="000E2A84" w:rsidRPr="005B6DE0">
        <w:rPr>
          <w:lang w:val="sr-Cyrl-BA" w:eastAsia="en-US"/>
        </w:rPr>
        <w:t>љ</w:t>
      </w:r>
      <w:r w:rsidRPr="005B6DE0">
        <w:rPr>
          <w:lang w:eastAsia="en-US"/>
        </w:rPr>
        <w:t>едећој табели</w:t>
      </w:r>
      <w:r w:rsidRPr="005B6DE0">
        <w:rPr>
          <w:lang w:val="sr-Cyrl-CS" w:eastAsia="en-US"/>
        </w:rPr>
        <w:t>:</w:t>
      </w:r>
    </w:p>
    <w:p w14:paraId="4F6013BB" w14:textId="6D4F997D" w:rsidR="00C60F8C" w:rsidRPr="000F6C7E" w:rsidRDefault="00C60F8C" w:rsidP="00C60F8C">
      <w:pPr>
        <w:tabs>
          <w:tab w:val="left" w:pos="1470"/>
        </w:tabs>
        <w:jc w:val="both"/>
        <w:rPr>
          <w:color w:val="FF0000"/>
          <w:lang w:val="sr-Cyrl-BA" w:eastAsia="en-US"/>
        </w:rPr>
      </w:pPr>
    </w:p>
    <w:tbl>
      <w:tblPr>
        <w:tblW w:w="10360" w:type="dxa"/>
        <w:jc w:val="center"/>
        <w:tblLook w:val="04A0" w:firstRow="1" w:lastRow="0" w:firstColumn="1" w:lastColumn="0" w:noHBand="0" w:noVBand="1"/>
      </w:tblPr>
      <w:tblGrid>
        <w:gridCol w:w="3011"/>
        <w:gridCol w:w="2056"/>
        <w:gridCol w:w="1705"/>
        <w:gridCol w:w="1883"/>
        <w:gridCol w:w="1705"/>
      </w:tblGrid>
      <w:tr w:rsidR="005B6DE0" w:rsidRPr="005B6DE0" w14:paraId="184DA6EE" w14:textId="77777777" w:rsidTr="005B6DE0">
        <w:trPr>
          <w:trHeight w:val="360"/>
          <w:jc w:val="center"/>
        </w:trPr>
        <w:tc>
          <w:tcPr>
            <w:tcW w:w="3011" w:type="dxa"/>
            <w:tcBorders>
              <w:top w:val="single" w:sz="8" w:space="0" w:color="auto"/>
              <w:left w:val="single" w:sz="8" w:space="0" w:color="auto"/>
              <w:bottom w:val="double" w:sz="6" w:space="0" w:color="auto"/>
              <w:right w:val="single" w:sz="4" w:space="0" w:color="auto"/>
            </w:tcBorders>
            <w:shd w:val="clear" w:color="000000" w:fill="BFBFBF"/>
            <w:vAlign w:val="center"/>
            <w:hideMark/>
          </w:tcPr>
          <w:p w14:paraId="0C0BFC93" w14:textId="77777777" w:rsidR="005B6DE0" w:rsidRPr="005B6DE0" w:rsidRDefault="005B6DE0" w:rsidP="005B6DE0">
            <w:pPr>
              <w:jc w:val="center"/>
              <w:rPr>
                <w:b/>
                <w:bCs/>
                <w:sz w:val="20"/>
                <w:szCs w:val="20"/>
                <w:lang w:val="en-US" w:eastAsia="en-US"/>
              </w:rPr>
            </w:pPr>
            <w:r w:rsidRPr="005B6DE0">
              <w:rPr>
                <w:b/>
                <w:bCs/>
                <w:sz w:val="20"/>
                <w:szCs w:val="20"/>
                <w:lang w:val="en-US" w:eastAsia="en-US"/>
              </w:rPr>
              <w:t>Године старости</w:t>
            </w:r>
          </w:p>
        </w:tc>
        <w:tc>
          <w:tcPr>
            <w:tcW w:w="2056" w:type="dxa"/>
            <w:tcBorders>
              <w:top w:val="single" w:sz="8" w:space="0" w:color="auto"/>
              <w:left w:val="nil"/>
              <w:bottom w:val="double" w:sz="6" w:space="0" w:color="auto"/>
              <w:right w:val="single" w:sz="4" w:space="0" w:color="auto"/>
            </w:tcBorders>
            <w:shd w:val="clear" w:color="000000" w:fill="BFBFBF"/>
            <w:vAlign w:val="center"/>
            <w:hideMark/>
          </w:tcPr>
          <w:p w14:paraId="42E541B5" w14:textId="77777777" w:rsidR="005B6DE0" w:rsidRPr="005B6DE0" w:rsidRDefault="005B6DE0" w:rsidP="005B6DE0">
            <w:pPr>
              <w:jc w:val="center"/>
              <w:rPr>
                <w:b/>
                <w:bCs/>
                <w:sz w:val="20"/>
                <w:szCs w:val="20"/>
                <w:lang w:val="en-US" w:eastAsia="en-US"/>
              </w:rPr>
            </w:pPr>
            <w:r w:rsidRPr="005B6DE0">
              <w:rPr>
                <w:b/>
                <w:bCs/>
                <w:sz w:val="20"/>
                <w:szCs w:val="20"/>
                <w:lang w:val="en-US" w:eastAsia="en-US"/>
              </w:rPr>
              <w:t>Стање на дан 31.12.2021.</w:t>
            </w:r>
          </w:p>
        </w:tc>
        <w:tc>
          <w:tcPr>
            <w:tcW w:w="1705" w:type="dxa"/>
            <w:tcBorders>
              <w:top w:val="single" w:sz="8" w:space="0" w:color="auto"/>
              <w:left w:val="nil"/>
              <w:bottom w:val="double" w:sz="6" w:space="0" w:color="auto"/>
              <w:right w:val="single" w:sz="4" w:space="0" w:color="auto"/>
            </w:tcBorders>
            <w:shd w:val="clear" w:color="000000" w:fill="BFBFBF"/>
            <w:vAlign w:val="center"/>
            <w:hideMark/>
          </w:tcPr>
          <w:p w14:paraId="7016A055" w14:textId="77777777" w:rsidR="005B6DE0" w:rsidRPr="005B6DE0" w:rsidRDefault="005B6DE0" w:rsidP="005B6DE0">
            <w:pPr>
              <w:jc w:val="center"/>
              <w:rPr>
                <w:b/>
                <w:bCs/>
                <w:sz w:val="20"/>
                <w:szCs w:val="20"/>
                <w:lang w:val="en-US" w:eastAsia="en-US"/>
              </w:rPr>
            </w:pPr>
            <w:r w:rsidRPr="005B6DE0">
              <w:rPr>
                <w:b/>
                <w:bCs/>
                <w:sz w:val="20"/>
                <w:szCs w:val="20"/>
                <w:lang w:val="en-US" w:eastAsia="en-US"/>
              </w:rPr>
              <w:t>Структура  %</w:t>
            </w:r>
          </w:p>
        </w:tc>
        <w:tc>
          <w:tcPr>
            <w:tcW w:w="1883" w:type="dxa"/>
            <w:tcBorders>
              <w:top w:val="single" w:sz="8" w:space="0" w:color="auto"/>
              <w:left w:val="nil"/>
              <w:bottom w:val="double" w:sz="6" w:space="0" w:color="auto"/>
              <w:right w:val="single" w:sz="4" w:space="0" w:color="auto"/>
            </w:tcBorders>
            <w:shd w:val="clear" w:color="000000" w:fill="BFBFBF"/>
            <w:vAlign w:val="center"/>
            <w:hideMark/>
          </w:tcPr>
          <w:p w14:paraId="2F11C614" w14:textId="77777777" w:rsidR="005B6DE0" w:rsidRPr="005B6DE0" w:rsidRDefault="005B6DE0" w:rsidP="005B6DE0">
            <w:pPr>
              <w:jc w:val="center"/>
              <w:rPr>
                <w:b/>
                <w:bCs/>
                <w:sz w:val="20"/>
                <w:szCs w:val="20"/>
                <w:lang w:val="en-US" w:eastAsia="en-US"/>
              </w:rPr>
            </w:pPr>
            <w:r w:rsidRPr="005B6DE0">
              <w:rPr>
                <w:b/>
                <w:bCs/>
                <w:sz w:val="20"/>
                <w:szCs w:val="20"/>
                <w:lang w:val="en-US" w:eastAsia="en-US"/>
              </w:rPr>
              <w:t>Стање на дан 31.12.2022.</w:t>
            </w:r>
          </w:p>
        </w:tc>
        <w:tc>
          <w:tcPr>
            <w:tcW w:w="1705" w:type="dxa"/>
            <w:tcBorders>
              <w:top w:val="single" w:sz="8" w:space="0" w:color="auto"/>
              <w:left w:val="nil"/>
              <w:bottom w:val="double" w:sz="6" w:space="0" w:color="auto"/>
              <w:right w:val="single" w:sz="8" w:space="0" w:color="auto"/>
            </w:tcBorders>
            <w:shd w:val="clear" w:color="000000" w:fill="BFBFBF"/>
            <w:vAlign w:val="center"/>
            <w:hideMark/>
          </w:tcPr>
          <w:p w14:paraId="57E8C801" w14:textId="77777777" w:rsidR="005B6DE0" w:rsidRPr="005B6DE0" w:rsidRDefault="005B6DE0" w:rsidP="005B6DE0">
            <w:pPr>
              <w:jc w:val="center"/>
              <w:rPr>
                <w:b/>
                <w:bCs/>
                <w:sz w:val="20"/>
                <w:szCs w:val="20"/>
                <w:lang w:val="en-US" w:eastAsia="en-US"/>
              </w:rPr>
            </w:pPr>
            <w:r w:rsidRPr="005B6DE0">
              <w:rPr>
                <w:b/>
                <w:bCs/>
                <w:sz w:val="20"/>
                <w:szCs w:val="20"/>
                <w:lang w:val="en-US" w:eastAsia="en-US"/>
              </w:rPr>
              <w:t>Структура  %</w:t>
            </w:r>
          </w:p>
        </w:tc>
      </w:tr>
      <w:tr w:rsidR="005B6DE0" w:rsidRPr="005B6DE0" w14:paraId="38FC5C97" w14:textId="77777777" w:rsidTr="005B6DE0">
        <w:trPr>
          <w:trHeight w:val="207"/>
          <w:jc w:val="center"/>
        </w:trPr>
        <w:tc>
          <w:tcPr>
            <w:tcW w:w="3011" w:type="dxa"/>
            <w:tcBorders>
              <w:top w:val="nil"/>
              <w:left w:val="single" w:sz="8" w:space="0" w:color="auto"/>
              <w:bottom w:val="single" w:sz="4" w:space="0" w:color="auto"/>
              <w:right w:val="single" w:sz="4" w:space="0" w:color="auto"/>
            </w:tcBorders>
            <w:shd w:val="clear" w:color="auto" w:fill="auto"/>
            <w:vAlign w:val="center"/>
            <w:hideMark/>
          </w:tcPr>
          <w:p w14:paraId="7609C6C2" w14:textId="77777777" w:rsidR="005B6DE0" w:rsidRPr="005B6DE0" w:rsidRDefault="005B6DE0" w:rsidP="005B6DE0">
            <w:pPr>
              <w:rPr>
                <w:sz w:val="20"/>
                <w:szCs w:val="20"/>
                <w:lang w:val="en-US" w:eastAsia="en-US"/>
              </w:rPr>
            </w:pPr>
            <w:r w:rsidRPr="005B6DE0">
              <w:rPr>
                <w:sz w:val="20"/>
                <w:szCs w:val="20"/>
                <w:lang w:val="en-US" w:eastAsia="en-US"/>
              </w:rPr>
              <w:t>до 19 година</w:t>
            </w:r>
          </w:p>
        </w:tc>
        <w:tc>
          <w:tcPr>
            <w:tcW w:w="2056" w:type="dxa"/>
            <w:tcBorders>
              <w:top w:val="nil"/>
              <w:left w:val="nil"/>
              <w:bottom w:val="single" w:sz="4" w:space="0" w:color="auto"/>
              <w:right w:val="single" w:sz="4" w:space="0" w:color="auto"/>
            </w:tcBorders>
            <w:shd w:val="clear" w:color="auto" w:fill="auto"/>
            <w:vAlign w:val="center"/>
            <w:hideMark/>
          </w:tcPr>
          <w:p w14:paraId="701AF98F" w14:textId="77777777" w:rsidR="005B6DE0" w:rsidRPr="005B6DE0" w:rsidRDefault="005B6DE0" w:rsidP="005B6DE0">
            <w:pPr>
              <w:jc w:val="center"/>
              <w:rPr>
                <w:sz w:val="20"/>
                <w:szCs w:val="20"/>
                <w:lang w:val="en-US" w:eastAsia="en-US"/>
              </w:rPr>
            </w:pPr>
            <w:r w:rsidRPr="005B6DE0">
              <w:rPr>
                <w:sz w:val="20"/>
                <w:szCs w:val="20"/>
                <w:lang w:val="en-US" w:eastAsia="en-US"/>
              </w:rPr>
              <w:t>0</w:t>
            </w:r>
          </w:p>
        </w:tc>
        <w:tc>
          <w:tcPr>
            <w:tcW w:w="1705" w:type="dxa"/>
            <w:tcBorders>
              <w:top w:val="nil"/>
              <w:left w:val="nil"/>
              <w:bottom w:val="single" w:sz="4" w:space="0" w:color="auto"/>
              <w:right w:val="single" w:sz="4" w:space="0" w:color="auto"/>
            </w:tcBorders>
            <w:shd w:val="clear" w:color="auto" w:fill="auto"/>
            <w:vAlign w:val="center"/>
            <w:hideMark/>
          </w:tcPr>
          <w:p w14:paraId="55E4D12B" w14:textId="77777777" w:rsidR="005B6DE0" w:rsidRPr="005B6DE0" w:rsidRDefault="005B6DE0" w:rsidP="005B6DE0">
            <w:pPr>
              <w:jc w:val="center"/>
              <w:rPr>
                <w:sz w:val="20"/>
                <w:szCs w:val="20"/>
                <w:lang w:val="en-US" w:eastAsia="en-US"/>
              </w:rPr>
            </w:pPr>
            <w:r w:rsidRPr="005B6DE0">
              <w:rPr>
                <w:sz w:val="20"/>
                <w:szCs w:val="20"/>
                <w:lang w:val="en-US" w:eastAsia="en-US"/>
              </w:rPr>
              <w:t>0</w:t>
            </w:r>
          </w:p>
        </w:tc>
        <w:tc>
          <w:tcPr>
            <w:tcW w:w="1883" w:type="dxa"/>
            <w:tcBorders>
              <w:top w:val="nil"/>
              <w:left w:val="nil"/>
              <w:bottom w:val="single" w:sz="4" w:space="0" w:color="auto"/>
              <w:right w:val="single" w:sz="4" w:space="0" w:color="auto"/>
            </w:tcBorders>
            <w:shd w:val="clear" w:color="auto" w:fill="auto"/>
            <w:vAlign w:val="center"/>
            <w:hideMark/>
          </w:tcPr>
          <w:p w14:paraId="46393FF4" w14:textId="77777777" w:rsidR="005B6DE0" w:rsidRPr="005B6DE0" w:rsidRDefault="005B6DE0" w:rsidP="005B6DE0">
            <w:pPr>
              <w:jc w:val="center"/>
              <w:rPr>
                <w:sz w:val="20"/>
                <w:szCs w:val="20"/>
                <w:lang w:val="en-US" w:eastAsia="en-US"/>
              </w:rPr>
            </w:pPr>
            <w:r w:rsidRPr="005B6DE0">
              <w:rPr>
                <w:sz w:val="20"/>
                <w:szCs w:val="20"/>
                <w:lang w:val="en-US" w:eastAsia="en-US"/>
              </w:rPr>
              <w:t>1</w:t>
            </w:r>
          </w:p>
        </w:tc>
        <w:tc>
          <w:tcPr>
            <w:tcW w:w="1705" w:type="dxa"/>
            <w:tcBorders>
              <w:top w:val="nil"/>
              <w:left w:val="nil"/>
              <w:bottom w:val="single" w:sz="4" w:space="0" w:color="auto"/>
              <w:right w:val="single" w:sz="8" w:space="0" w:color="auto"/>
            </w:tcBorders>
            <w:shd w:val="clear" w:color="auto" w:fill="auto"/>
            <w:noWrap/>
            <w:vAlign w:val="center"/>
            <w:hideMark/>
          </w:tcPr>
          <w:p w14:paraId="1D574B9C" w14:textId="77777777" w:rsidR="005B6DE0" w:rsidRPr="005B6DE0" w:rsidRDefault="005B6DE0" w:rsidP="005B6DE0">
            <w:pPr>
              <w:jc w:val="center"/>
              <w:rPr>
                <w:sz w:val="20"/>
                <w:szCs w:val="20"/>
                <w:lang w:val="en-US" w:eastAsia="en-US"/>
              </w:rPr>
            </w:pPr>
            <w:r w:rsidRPr="005B6DE0">
              <w:rPr>
                <w:sz w:val="20"/>
                <w:szCs w:val="20"/>
                <w:lang w:val="en-US" w:eastAsia="en-US"/>
              </w:rPr>
              <w:t>0</w:t>
            </w:r>
          </w:p>
        </w:tc>
      </w:tr>
      <w:tr w:rsidR="005B6DE0" w:rsidRPr="005B6DE0" w14:paraId="2B876E5A" w14:textId="77777777" w:rsidTr="005B6DE0">
        <w:trPr>
          <w:trHeight w:val="195"/>
          <w:jc w:val="center"/>
        </w:trPr>
        <w:tc>
          <w:tcPr>
            <w:tcW w:w="3011" w:type="dxa"/>
            <w:tcBorders>
              <w:top w:val="nil"/>
              <w:left w:val="single" w:sz="8" w:space="0" w:color="auto"/>
              <w:bottom w:val="single" w:sz="4" w:space="0" w:color="auto"/>
              <w:right w:val="single" w:sz="4" w:space="0" w:color="auto"/>
            </w:tcBorders>
            <w:shd w:val="clear" w:color="auto" w:fill="auto"/>
            <w:vAlign w:val="center"/>
            <w:hideMark/>
          </w:tcPr>
          <w:p w14:paraId="4478DA2E" w14:textId="77777777" w:rsidR="005B6DE0" w:rsidRPr="005B6DE0" w:rsidRDefault="005B6DE0" w:rsidP="005B6DE0">
            <w:pPr>
              <w:rPr>
                <w:sz w:val="20"/>
                <w:szCs w:val="20"/>
                <w:lang w:val="en-US" w:eastAsia="en-US"/>
              </w:rPr>
            </w:pPr>
            <w:r w:rsidRPr="005B6DE0">
              <w:rPr>
                <w:sz w:val="20"/>
                <w:szCs w:val="20"/>
                <w:lang w:val="en-US" w:eastAsia="en-US"/>
              </w:rPr>
              <w:t>од 20 до 24</w:t>
            </w:r>
          </w:p>
        </w:tc>
        <w:tc>
          <w:tcPr>
            <w:tcW w:w="2056" w:type="dxa"/>
            <w:tcBorders>
              <w:top w:val="nil"/>
              <w:left w:val="nil"/>
              <w:bottom w:val="single" w:sz="4" w:space="0" w:color="auto"/>
              <w:right w:val="single" w:sz="4" w:space="0" w:color="auto"/>
            </w:tcBorders>
            <w:shd w:val="clear" w:color="auto" w:fill="auto"/>
            <w:vAlign w:val="center"/>
            <w:hideMark/>
          </w:tcPr>
          <w:p w14:paraId="6B5701EE" w14:textId="77777777" w:rsidR="005B6DE0" w:rsidRPr="005B6DE0" w:rsidRDefault="005B6DE0" w:rsidP="005B6DE0">
            <w:pPr>
              <w:jc w:val="center"/>
              <w:rPr>
                <w:sz w:val="20"/>
                <w:szCs w:val="20"/>
                <w:lang w:val="en-US" w:eastAsia="en-US"/>
              </w:rPr>
            </w:pPr>
            <w:r w:rsidRPr="005B6DE0">
              <w:rPr>
                <w:sz w:val="20"/>
                <w:szCs w:val="20"/>
                <w:lang w:val="en-US" w:eastAsia="en-US"/>
              </w:rPr>
              <w:t>8</w:t>
            </w:r>
          </w:p>
        </w:tc>
        <w:tc>
          <w:tcPr>
            <w:tcW w:w="1705" w:type="dxa"/>
            <w:tcBorders>
              <w:top w:val="nil"/>
              <w:left w:val="nil"/>
              <w:bottom w:val="single" w:sz="4" w:space="0" w:color="auto"/>
              <w:right w:val="single" w:sz="4" w:space="0" w:color="auto"/>
            </w:tcBorders>
            <w:shd w:val="clear" w:color="auto" w:fill="auto"/>
            <w:vAlign w:val="center"/>
            <w:hideMark/>
          </w:tcPr>
          <w:p w14:paraId="03F204E5" w14:textId="77777777" w:rsidR="005B6DE0" w:rsidRPr="005B6DE0" w:rsidRDefault="005B6DE0" w:rsidP="005B6DE0">
            <w:pPr>
              <w:jc w:val="center"/>
              <w:rPr>
                <w:sz w:val="20"/>
                <w:szCs w:val="20"/>
                <w:lang w:val="en-US" w:eastAsia="en-US"/>
              </w:rPr>
            </w:pPr>
            <w:r w:rsidRPr="005B6DE0">
              <w:rPr>
                <w:sz w:val="20"/>
                <w:szCs w:val="20"/>
                <w:lang w:val="en-US" w:eastAsia="en-US"/>
              </w:rPr>
              <w:t>0</w:t>
            </w:r>
          </w:p>
        </w:tc>
        <w:tc>
          <w:tcPr>
            <w:tcW w:w="1883" w:type="dxa"/>
            <w:tcBorders>
              <w:top w:val="nil"/>
              <w:left w:val="nil"/>
              <w:bottom w:val="single" w:sz="4" w:space="0" w:color="auto"/>
              <w:right w:val="single" w:sz="4" w:space="0" w:color="auto"/>
            </w:tcBorders>
            <w:shd w:val="clear" w:color="auto" w:fill="auto"/>
            <w:vAlign w:val="center"/>
            <w:hideMark/>
          </w:tcPr>
          <w:p w14:paraId="76B27B5D" w14:textId="77777777" w:rsidR="005B6DE0" w:rsidRPr="005B6DE0" w:rsidRDefault="005B6DE0" w:rsidP="005B6DE0">
            <w:pPr>
              <w:jc w:val="center"/>
              <w:rPr>
                <w:sz w:val="20"/>
                <w:szCs w:val="20"/>
                <w:lang w:val="en-US" w:eastAsia="en-US"/>
              </w:rPr>
            </w:pPr>
            <w:r w:rsidRPr="005B6DE0">
              <w:rPr>
                <w:sz w:val="20"/>
                <w:szCs w:val="20"/>
                <w:lang w:val="en-US" w:eastAsia="en-US"/>
              </w:rPr>
              <w:t>19</w:t>
            </w:r>
          </w:p>
        </w:tc>
        <w:tc>
          <w:tcPr>
            <w:tcW w:w="1705" w:type="dxa"/>
            <w:tcBorders>
              <w:top w:val="nil"/>
              <w:left w:val="nil"/>
              <w:bottom w:val="single" w:sz="4" w:space="0" w:color="auto"/>
              <w:right w:val="single" w:sz="8" w:space="0" w:color="auto"/>
            </w:tcBorders>
            <w:shd w:val="clear" w:color="auto" w:fill="auto"/>
            <w:noWrap/>
            <w:vAlign w:val="center"/>
            <w:hideMark/>
          </w:tcPr>
          <w:p w14:paraId="38338523" w14:textId="77777777" w:rsidR="005B6DE0" w:rsidRPr="005B6DE0" w:rsidRDefault="005B6DE0" w:rsidP="005B6DE0">
            <w:pPr>
              <w:jc w:val="center"/>
              <w:rPr>
                <w:sz w:val="20"/>
                <w:szCs w:val="20"/>
                <w:lang w:val="en-US" w:eastAsia="en-US"/>
              </w:rPr>
            </w:pPr>
            <w:r w:rsidRPr="005B6DE0">
              <w:rPr>
                <w:sz w:val="20"/>
                <w:szCs w:val="20"/>
                <w:lang w:val="en-US" w:eastAsia="en-US"/>
              </w:rPr>
              <w:t>1</w:t>
            </w:r>
          </w:p>
        </w:tc>
      </w:tr>
      <w:tr w:rsidR="005B6DE0" w:rsidRPr="005B6DE0" w14:paraId="35C8A0DF" w14:textId="77777777" w:rsidTr="005B6DE0">
        <w:trPr>
          <w:trHeight w:val="195"/>
          <w:jc w:val="center"/>
        </w:trPr>
        <w:tc>
          <w:tcPr>
            <w:tcW w:w="3011" w:type="dxa"/>
            <w:tcBorders>
              <w:top w:val="nil"/>
              <w:left w:val="single" w:sz="8" w:space="0" w:color="auto"/>
              <w:bottom w:val="single" w:sz="4" w:space="0" w:color="auto"/>
              <w:right w:val="single" w:sz="4" w:space="0" w:color="auto"/>
            </w:tcBorders>
            <w:shd w:val="clear" w:color="auto" w:fill="auto"/>
            <w:vAlign w:val="center"/>
            <w:hideMark/>
          </w:tcPr>
          <w:p w14:paraId="05A135FC" w14:textId="77777777" w:rsidR="005B6DE0" w:rsidRPr="005B6DE0" w:rsidRDefault="005B6DE0" w:rsidP="005B6DE0">
            <w:pPr>
              <w:rPr>
                <w:sz w:val="20"/>
                <w:szCs w:val="20"/>
                <w:lang w:val="en-US" w:eastAsia="en-US"/>
              </w:rPr>
            </w:pPr>
            <w:r w:rsidRPr="005B6DE0">
              <w:rPr>
                <w:sz w:val="20"/>
                <w:szCs w:val="20"/>
                <w:lang w:val="en-US" w:eastAsia="en-US"/>
              </w:rPr>
              <w:t>од 25 до 29</w:t>
            </w:r>
          </w:p>
        </w:tc>
        <w:tc>
          <w:tcPr>
            <w:tcW w:w="2056" w:type="dxa"/>
            <w:tcBorders>
              <w:top w:val="nil"/>
              <w:left w:val="nil"/>
              <w:bottom w:val="single" w:sz="4" w:space="0" w:color="auto"/>
              <w:right w:val="single" w:sz="4" w:space="0" w:color="auto"/>
            </w:tcBorders>
            <w:shd w:val="clear" w:color="auto" w:fill="auto"/>
            <w:vAlign w:val="center"/>
            <w:hideMark/>
          </w:tcPr>
          <w:p w14:paraId="14A0BC5F" w14:textId="77777777" w:rsidR="005B6DE0" w:rsidRPr="005B6DE0" w:rsidRDefault="005B6DE0" w:rsidP="005B6DE0">
            <w:pPr>
              <w:jc w:val="center"/>
              <w:rPr>
                <w:sz w:val="20"/>
                <w:szCs w:val="20"/>
                <w:lang w:val="en-US" w:eastAsia="en-US"/>
              </w:rPr>
            </w:pPr>
            <w:r w:rsidRPr="005B6DE0">
              <w:rPr>
                <w:sz w:val="20"/>
                <w:szCs w:val="20"/>
                <w:lang w:val="en-US" w:eastAsia="en-US"/>
              </w:rPr>
              <w:t>19</w:t>
            </w:r>
          </w:p>
        </w:tc>
        <w:tc>
          <w:tcPr>
            <w:tcW w:w="1705" w:type="dxa"/>
            <w:tcBorders>
              <w:top w:val="nil"/>
              <w:left w:val="nil"/>
              <w:bottom w:val="single" w:sz="4" w:space="0" w:color="auto"/>
              <w:right w:val="single" w:sz="4" w:space="0" w:color="auto"/>
            </w:tcBorders>
            <w:shd w:val="clear" w:color="auto" w:fill="auto"/>
            <w:vAlign w:val="center"/>
            <w:hideMark/>
          </w:tcPr>
          <w:p w14:paraId="75674859" w14:textId="77777777" w:rsidR="005B6DE0" w:rsidRPr="005B6DE0" w:rsidRDefault="005B6DE0" w:rsidP="005B6DE0">
            <w:pPr>
              <w:jc w:val="center"/>
              <w:rPr>
                <w:sz w:val="20"/>
                <w:szCs w:val="20"/>
                <w:lang w:val="en-US" w:eastAsia="en-US"/>
              </w:rPr>
            </w:pPr>
            <w:r w:rsidRPr="005B6DE0">
              <w:rPr>
                <w:sz w:val="20"/>
                <w:szCs w:val="20"/>
                <w:lang w:val="en-US" w:eastAsia="en-US"/>
              </w:rPr>
              <w:t>1</w:t>
            </w:r>
          </w:p>
        </w:tc>
        <w:tc>
          <w:tcPr>
            <w:tcW w:w="1883" w:type="dxa"/>
            <w:tcBorders>
              <w:top w:val="nil"/>
              <w:left w:val="nil"/>
              <w:bottom w:val="single" w:sz="4" w:space="0" w:color="auto"/>
              <w:right w:val="single" w:sz="4" w:space="0" w:color="auto"/>
            </w:tcBorders>
            <w:shd w:val="clear" w:color="auto" w:fill="auto"/>
            <w:vAlign w:val="center"/>
            <w:hideMark/>
          </w:tcPr>
          <w:p w14:paraId="164F753F" w14:textId="77777777" w:rsidR="005B6DE0" w:rsidRPr="005B6DE0" w:rsidRDefault="005B6DE0" w:rsidP="005B6DE0">
            <w:pPr>
              <w:jc w:val="center"/>
              <w:rPr>
                <w:sz w:val="20"/>
                <w:szCs w:val="20"/>
                <w:lang w:val="en-US" w:eastAsia="en-US"/>
              </w:rPr>
            </w:pPr>
            <w:r w:rsidRPr="005B6DE0">
              <w:rPr>
                <w:sz w:val="20"/>
                <w:szCs w:val="20"/>
                <w:lang w:val="en-US" w:eastAsia="en-US"/>
              </w:rPr>
              <w:t>33</w:t>
            </w:r>
          </w:p>
        </w:tc>
        <w:tc>
          <w:tcPr>
            <w:tcW w:w="1705" w:type="dxa"/>
            <w:tcBorders>
              <w:top w:val="nil"/>
              <w:left w:val="nil"/>
              <w:bottom w:val="single" w:sz="4" w:space="0" w:color="auto"/>
              <w:right w:val="single" w:sz="8" w:space="0" w:color="auto"/>
            </w:tcBorders>
            <w:shd w:val="clear" w:color="auto" w:fill="auto"/>
            <w:noWrap/>
            <w:vAlign w:val="center"/>
            <w:hideMark/>
          </w:tcPr>
          <w:p w14:paraId="0151AF8F" w14:textId="77777777" w:rsidR="005B6DE0" w:rsidRPr="005B6DE0" w:rsidRDefault="005B6DE0" w:rsidP="005B6DE0">
            <w:pPr>
              <w:jc w:val="center"/>
              <w:rPr>
                <w:sz w:val="20"/>
                <w:szCs w:val="20"/>
                <w:lang w:val="en-US" w:eastAsia="en-US"/>
              </w:rPr>
            </w:pPr>
            <w:r w:rsidRPr="005B6DE0">
              <w:rPr>
                <w:sz w:val="20"/>
                <w:szCs w:val="20"/>
                <w:lang w:val="en-US" w:eastAsia="en-US"/>
              </w:rPr>
              <w:t>2</w:t>
            </w:r>
          </w:p>
        </w:tc>
      </w:tr>
      <w:tr w:rsidR="005B6DE0" w:rsidRPr="005B6DE0" w14:paraId="14EB5650" w14:textId="77777777" w:rsidTr="005B6DE0">
        <w:trPr>
          <w:trHeight w:val="195"/>
          <w:jc w:val="center"/>
        </w:trPr>
        <w:tc>
          <w:tcPr>
            <w:tcW w:w="3011" w:type="dxa"/>
            <w:tcBorders>
              <w:top w:val="nil"/>
              <w:left w:val="single" w:sz="8" w:space="0" w:color="auto"/>
              <w:bottom w:val="single" w:sz="4" w:space="0" w:color="auto"/>
              <w:right w:val="single" w:sz="4" w:space="0" w:color="auto"/>
            </w:tcBorders>
            <w:shd w:val="clear" w:color="auto" w:fill="auto"/>
            <w:vAlign w:val="center"/>
            <w:hideMark/>
          </w:tcPr>
          <w:p w14:paraId="6CD04D06" w14:textId="77777777" w:rsidR="005B6DE0" w:rsidRPr="005B6DE0" w:rsidRDefault="005B6DE0" w:rsidP="005B6DE0">
            <w:pPr>
              <w:rPr>
                <w:sz w:val="20"/>
                <w:szCs w:val="20"/>
                <w:lang w:val="en-US" w:eastAsia="en-US"/>
              </w:rPr>
            </w:pPr>
            <w:r w:rsidRPr="005B6DE0">
              <w:rPr>
                <w:sz w:val="20"/>
                <w:szCs w:val="20"/>
                <w:lang w:val="en-US" w:eastAsia="en-US"/>
              </w:rPr>
              <w:t>од 30 до 34</w:t>
            </w:r>
          </w:p>
        </w:tc>
        <w:tc>
          <w:tcPr>
            <w:tcW w:w="2056" w:type="dxa"/>
            <w:tcBorders>
              <w:top w:val="nil"/>
              <w:left w:val="nil"/>
              <w:bottom w:val="single" w:sz="4" w:space="0" w:color="auto"/>
              <w:right w:val="single" w:sz="4" w:space="0" w:color="auto"/>
            </w:tcBorders>
            <w:shd w:val="clear" w:color="auto" w:fill="auto"/>
            <w:vAlign w:val="center"/>
            <w:hideMark/>
          </w:tcPr>
          <w:p w14:paraId="0E27C576" w14:textId="77777777" w:rsidR="005B6DE0" w:rsidRPr="005B6DE0" w:rsidRDefault="005B6DE0" w:rsidP="005B6DE0">
            <w:pPr>
              <w:jc w:val="center"/>
              <w:rPr>
                <w:sz w:val="20"/>
                <w:szCs w:val="20"/>
                <w:lang w:val="en-US" w:eastAsia="en-US"/>
              </w:rPr>
            </w:pPr>
            <w:r w:rsidRPr="005B6DE0">
              <w:rPr>
                <w:sz w:val="20"/>
                <w:szCs w:val="20"/>
                <w:lang w:val="en-US" w:eastAsia="en-US"/>
              </w:rPr>
              <w:t>152</w:t>
            </w:r>
          </w:p>
        </w:tc>
        <w:tc>
          <w:tcPr>
            <w:tcW w:w="1705" w:type="dxa"/>
            <w:tcBorders>
              <w:top w:val="nil"/>
              <w:left w:val="nil"/>
              <w:bottom w:val="single" w:sz="4" w:space="0" w:color="auto"/>
              <w:right w:val="single" w:sz="4" w:space="0" w:color="auto"/>
            </w:tcBorders>
            <w:shd w:val="clear" w:color="auto" w:fill="auto"/>
            <w:vAlign w:val="center"/>
            <w:hideMark/>
          </w:tcPr>
          <w:p w14:paraId="26CEF119" w14:textId="77777777" w:rsidR="005B6DE0" w:rsidRPr="005B6DE0" w:rsidRDefault="005B6DE0" w:rsidP="005B6DE0">
            <w:pPr>
              <w:jc w:val="center"/>
              <w:rPr>
                <w:sz w:val="20"/>
                <w:szCs w:val="20"/>
                <w:lang w:val="en-US" w:eastAsia="en-US"/>
              </w:rPr>
            </w:pPr>
            <w:r w:rsidRPr="005B6DE0">
              <w:rPr>
                <w:sz w:val="20"/>
                <w:szCs w:val="20"/>
                <w:lang w:val="en-US" w:eastAsia="en-US"/>
              </w:rPr>
              <w:t>8</w:t>
            </w:r>
          </w:p>
        </w:tc>
        <w:tc>
          <w:tcPr>
            <w:tcW w:w="1883" w:type="dxa"/>
            <w:tcBorders>
              <w:top w:val="nil"/>
              <w:left w:val="nil"/>
              <w:bottom w:val="single" w:sz="4" w:space="0" w:color="auto"/>
              <w:right w:val="single" w:sz="4" w:space="0" w:color="auto"/>
            </w:tcBorders>
            <w:shd w:val="clear" w:color="auto" w:fill="auto"/>
            <w:vAlign w:val="center"/>
            <w:hideMark/>
          </w:tcPr>
          <w:p w14:paraId="6C040C85" w14:textId="77777777" w:rsidR="005B6DE0" w:rsidRPr="005B6DE0" w:rsidRDefault="005B6DE0" w:rsidP="005B6DE0">
            <w:pPr>
              <w:jc w:val="center"/>
              <w:rPr>
                <w:sz w:val="20"/>
                <w:szCs w:val="20"/>
                <w:lang w:val="en-US" w:eastAsia="en-US"/>
              </w:rPr>
            </w:pPr>
            <w:r w:rsidRPr="005B6DE0">
              <w:rPr>
                <w:sz w:val="20"/>
                <w:szCs w:val="20"/>
                <w:lang w:val="en-US" w:eastAsia="en-US"/>
              </w:rPr>
              <w:t>120</w:t>
            </w:r>
          </w:p>
        </w:tc>
        <w:tc>
          <w:tcPr>
            <w:tcW w:w="1705" w:type="dxa"/>
            <w:tcBorders>
              <w:top w:val="nil"/>
              <w:left w:val="nil"/>
              <w:bottom w:val="single" w:sz="4" w:space="0" w:color="auto"/>
              <w:right w:val="single" w:sz="8" w:space="0" w:color="auto"/>
            </w:tcBorders>
            <w:shd w:val="clear" w:color="auto" w:fill="auto"/>
            <w:noWrap/>
            <w:vAlign w:val="center"/>
            <w:hideMark/>
          </w:tcPr>
          <w:p w14:paraId="72612C3F" w14:textId="77777777" w:rsidR="005B6DE0" w:rsidRPr="005B6DE0" w:rsidRDefault="005B6DE0" w:rsidP="005B6DE0">
            <w:pPr>
              <w:jc w:val="center"/>
              <w:rPr>
                <w:sz w:val="20"/>
                <w:szCs w:val="20"/>
                <w:lang w:val="en-US" w:eastAsia="en-US"/>
              </w:rPr>
            </w:pPr>
            <w:r w:rsidRPr="005B6DE0">
              <w:rPr>
                <w:sz w:val="20"/>
                <w:szCs w:val="20"/>
                <w:lang w:val="en-US" w:eastAsia="en-US"/>
              </w:rPr>
              <w:t>6</w:t>
            </w:r>
          </w:p>
        </w:tc>
      </w:tr>
      <w:tr w:rsidR="005B6DE0" w:rsidRPr="005B6DE0" w14:paraId="0E6EDD56" w14:textId="77777777" w:rsidTr="005B6DE0">
        <w:trPr>
          <w:trHeight w:val="195"/>
          <w:jc w:val="center"/>
        </w:trPr>
        <w:tc>
          <w:tcPr>
            <w:tcW w:w="3011" w:type="dxa"/>
            <w:tcBorders>
              <w:top w:val="nil"/>
              <w:left w:val="single" w:sz="8" w:space="0" w:color="auto"/>
              <w:bottom w:val="single" w:sz="4" w:space="0" w:color="auto"/>
              <w:right w:val="single" w:sz="4" w:space="0" w:color="auto"/>
            </w:tcBorders>
            <w:shd w:val="clear" w:color="auto" w:fill="auto"/>
            <w:vAlign w:val="center"/>
            <w:hideMark/>
          </w:tcPr>
          <w:p w14:paraId="235B046B" w14:textId="77777777" w:rsidR="005B6DE0" w:rsidRPr="005B6DE0" w:rsidRDefault="005B6DE0" w:rsidP="005B6DE0">
            <w:pPr>
              <w:rPr>
                <w:sz w:val="20"/>
                <w:szCs w:val="20"/>
                <w:lang w:val="en-US" w:eastAsia="en-US"/>
              </w:rPr>
            </w:pPr>
            <w:r w:rsidRPr="005B6DE0">
              <w:rPr>
                <w:sz w:val="20"/>
                <w:szCs w:val="20"/>
                <w:lang w:val="en-US" w:eastAsia="en-US"/>
              </w:rPr>
              <w:t>од 35 до 39</w:t>
            </w:r>
          </w:p>
        </w:tc>
        <w:tc>
          <w:tcPr>
            <w:tcW w:w="2056" w:type="dxa"/>
            <w:tcBorders>
              <w:top w:val="nil"/>
              <w:left w:val="nil"/>
              <w:bottom w:val="single" w:sz="4" w:space="0" w:color="auto"/>
              <w:right w:val="single" w:sz="4" w:space="0" w:color="auto"/>
            </w:tcBorders>
            <w:shd w:val="clear" w:color="auto" w:fill="auto"/>
            <w:vAlign w:val="center"/>
            <w:hideMark/>
          </w:tcPr>
          <w:p w14:paraId="75C5500A" w14:textId="77777777" w:rsidR="005B6DE0" w:rsidRPr="005B6DE0" w:rsidRDefault="005B6DE0" w:rsidP="005B6DE0">
            <w:pPr>
              <w:jc w:val="center"/>
              <w:rPr>
                <w:sz w:val="20"/>
                <w:szCs w:val="20"/>
                <w:lang w:val="en-US" w:eastAsia="en-US"/>
              </w:rPr>
            </w:pPr>
            <w:r w:rsidRPr="005B6DE0">
              <w:rPr>
                <w:sz w:val="20"/>
                <w:szCs w:val="20"/>
                <w:lang w:val="en-US" w:eastAsia="en-US"/>
              </w:rPr>
              <w:t>283</w:t>
            </w:r>
          </w:p>
        </w:tc>
        <w:tc>
          <w:tcPr>
            <w:tcW w:w="1705" w:type="dxa"/>
            <w:tcBorders>
              <w:top w:val="nil"/>
              <w:left w:val="nil"/>
              <w:bottom w:val="single" w:sz="4" w:space="0" w:color="auto"/>
              <w:right w:val="single" w:sz="4" w:space="0" w:color="auto"/>
            </w:tcBorders>
            <w:shd w:val="clear" w:color="auto" w:fill="auto"/>
            <w:vAlign w:val="center"/>
            <w:hideMark/>
          </w:tcPr>
          <w:p w14:paraId="2D9C814D" w14:textId="77777777" w:rsidR="005B6DE0" w:rsidRPr="005B6DE0" w:rsidRDefault="005B6DE0" w:rsidP="005B6DE0">
            <w:pPr>
              <w:jc w:val="center"/>
              <w:rPr>
                <w:sz w:val="20"/>
                <w:szCs w:val="20"/>
                <w:lang w:val="en-US" w:eastAsia="en-US"/>
              </w:rPr>
            </w:pPr>
            <w:r w:rsidRPr="005B6DE0">
              <w:rPr>
                <w:sz w:val="20"/>
                <w:szCs w:val="20"/>
                <w:lang w:val="en-US" w:eastAsia="en-US"/>
              </w:rPr>
              <w:t>14</w:t>
            </w:r>
          </w:p>
        </w:tc>
        <w:tc>
          <w:tcPr>
            <w:tcW w:w="1883" w:type="dxa"/>
            <w:tcBorders>
              <w:top w:val="nil"/>
              <w:left w:val="nil"/>
              <w:bottom w:val="single" w:sz="4" w:space="0" w:color="auto"/>
              <w:right w:val="single" w:sz="4" w:space="0" w:color="auto"/>
            </w:tcBorders>
            <w:shd w:val="clear" w:color="auto" w:fill="auto"/>
            <w:vAlign w:val="center"/>
            <w:hideMark/>
          </w:tcPr>
          <w:p w14:paraId="68192F93" w14:textId="77777777" w:rsidR="005B6DE0" w:rsidRPr="005B6DE0" w:rsidRDefault="005B6DE0" w:rsidP="005B6DE0">
            <w:pPr>
              <w:jc w:val="center"/>
              <w:rPr>
                <w:sz w:val="20"/>
                <w:szCs w:val="20"/>
                <w:lang w:val="en-US" w:eastAsia="en-US"/>
              </w:rPr>
            </w:pPr>
            <w:r w:rsidRPr="005B6DE0">
              <w:rPr>
                <w:sz w:val="20"/>
                <w:szCs w:val="20"/>
                <w:lang w:val="en-US" w:eastAsia="en-US"/>
              </w:rPr>
              <w:t>268</w:t>
            </w:r>
          </w:p>
        </w:tc>
        <w:tc>
          <w:tcPr>
            <w:tcW w:w="1705" w:type="dxa"/>
            <w:tcBorders>
              <w:top w:val="nil"/>
              <w:left w:val="nil"/>
              <w:bottom w:val="single" w:sz="4" w:space="0" w:color="auto"/>
              <w:right w:val="single" w:sz="8" w:space="0" w:color="auto"/>
            </w:tcBorders>
            <w:shd w:val="clear" w:color="auto" w:fill="auto"/>
            <w:noWrap/>
            <w:vAlign w:val="center"/>
            <w:hideMark/>
          </w:tcPr>
          <w:p w14:paraId="29431AFB" w14:textId="77777777" w:rsidR="005B6DE0" w:rsidRPr="005B6DE0" w:rsidRDefault="005B6DE0" w:rsidP="005B6DE0">
            <w:pPr>
              <w:jc w:val="center"/>
              <w:rPr>
                <w:sz w:val="20"/>
                <w:szCs w:val="20"/>
                <w:lang w:val="en-US" w:eastAsia="en-US"/>
              </w:rPr>
            </w:pPr>
            <w:r w:rsidRPr="005B6DE0">
              <w:rPr>
                <w:sz w:val="20"/>
                <w:szCs w:val="20"/>
                <w:lang w:val="en-US" w:eastAsia="en-US"/>
              </w:rPr>
              <w:t>14</w:t>
            </w:r>
          </w:p>
        </w:tc>
      </w:tr>
      <w:tr w:rsidR="005B6DE0" w:rsidRPr="005B6DE0" w14:paraId="097591BD" w14:textId="77777777" w:rsidTr="005B6DE0">
        <w:trPr>
          <w:trHeight w:val="195"/>
          <w:jc w:val="center"/>
        </w:trPr>
        <w:tc>
          <w:tcPr>
            <w:tcW w:w="3011" w:type="dxa"/>
            <w:tcBorders>
              <w:top w:val="nil"/>
              <w:left w:val="single" w:sz="8" w:space="0" w:color="auto"/>
              <w:bottom w:val="single" w:sz="4" w:space="0" w:color="auto"/>
              <w:right w:val="single" w:sz="4" w:space="0" w:color="auto"/>
            </w:tcBorders>
            <w:shd w:val="clear" w:color="auto" w:fill="auto"/>
            <w:vAlign w:val="center"/>
            <w:hideMark/>
          </w:tcPr>
          <w:p w14:paraId="4E2DF107" w14:textId="77777777" w:rsidR="005B6DE0" w:rsidRPr="005B6DE0" w:rsidRDefault="005B6DE0" w:rsidP="005B6DE0">
            <w:pPr>
              <w:rPr>
                <w:sz w:val="20"/>
                <w:szCs w:val="20"/>
                <w:lang w:val="en-US" w:eastAsia="en-US"/>
              </w:rPr>
            </w:pPr>
            <w:r w:rsidRPr="005B6DE0">
              <w:rPr>
                <w:sz w:val="20"/>
                <w:szCs w:val="20"/>
                <w:lang w:val="en-US" w:eastAsia="en-US"/>
              </w:rPr>
              <w:t>од 40 до 44</w:t>
            </w:r>
          </w:p>
        </w:tc>
        <w:tc>
          <w:tcPr>
            <w:tcW w:w="2056" w:type="dxa"/>
            <w:tcBorders>
              <w:top w:val="nil"/>
              <w:left w:val="nil"/>
              <w:bottom w:val="single" w:sz="4" w:space="0" w:color="auto"/>
              <w:right w:val="single" w:sz="4" w:space="0" w:color="auto"/>
            </w:tcBorders>
            <w:shd w:val="clear" w:color="auto" w:fill="auto"/>
            <w:vAlign w:val="center"/>
            <w:hideMark/>
          </w:tcPr>
          <w:p w14:paraId="538469A4" w14:textId="77777777" w:rsidR="005B6DE0" w:rsidRPr="005B6DE0" w:rsidRDefault="005B6DE0" w:rsidP="005B6DE0">
            <w:pPr>
              <w:jc w:val="center"/>
              <w:rPr>
                <w:sz w:val="20"/>
                <w:szCs w:val="20"/>
                <w:lang w:val="en-US" w:eastAsia="en-US"/>
              </w:rPr>
            </w:pPr>
            <w:r w:rsidRPr="005B6DE0">
              <w:rPr>
                <w:sz w:val="20"/>
                <w:szCs w:val="20"/>
                <w:lang w:val="en-US" w:eastAsia="en-US"/>
              </w:rPr>
              <w:t>172</w:t>
            </w:r>
          </w:p>
        </w:tc>
        <w:tc>
          <w:tcPr>
            <w:tcW w:w="1705" w:type="dxa"/>
            <w:tcBorders>
              <w:top w:val="nil"/>
              <w:left w:val="nil"/>
              <w:bottom w:val="single" w:sz="4" w:space="0" w:color="auto"/>
              <w:right w:val="single" w:sz="4" w:space="0" w:color="auto"/>
            </w:tcBorders>
            <w:shd w:val="clear" w:color="auto" w:fill="auto"/>
            <w:vAlign w:val="center"/>
            <w:hideMark/>
          </w:tcPr>
          <w:p w14:paraId="19D59917" w14:textId="77777777" w:rsidR="005B6DE0" w:rsidRPr="005B6DE0" w:rsidRDefault="005B6DE0" w:rsidP="005B6DE0">
            <w:pPr>
              <w:jc w:val="center"/>
              <w:rPr>
                <w:sz w:val="20"/>
                <w:szCs w:val="20"/>
                <w:lang w:val="en-US" w:eastAsia="en-US"/>
              </w:rPr>
            </w:pPr>
            <w:r w:rsidRPr="005B6DE0">
              <w:rPr>
                <w:sz w:val="20"/>
                <w:szCs w:val="20"/>
                <w:lang w:val="en-US" w:eastAsia="en-US"/>
              </w:rPr>
              <w:t>9</w:t>
            </w:r>
          </w:p>
        </w:tc>
        <w:tc>
          <w:tcPr>
            <w:tcW w:w="1883" w:type="dxa"/>
            <w:tcBorders>
              <w:top w:val="nil"/>
              <w:left w:val="nil"/>
              <w:bottom w:val="single" w:sz="4" w:space="0" w:color="auto"/>
              <w:right w:val="single" w:sz="4" w:space="0" w:color="auto"/>
            </w:tcBorders>
            <w:shd w:val="clear" w:color="auto" w:fill="auto"/>
            <w:vAlign w:val="center"/>
            <w:hideMark/>
          </w:tcPr>
          <w:p w14:paraId="325EB909" w14:textId="77777777" w:rsidR="005B6DE0" w:rsidRPr="005B6DE0" w:rsidRDefault="005B6DE0" w:rsidP="005B6DE0">
            <w:pPr>
              <w:jc w:val="center"/>
              <w:rPr>
                <w:sz w:val="20"/>
                <w:szCs w:val="20"/>
                <w:lang w:val="en-US" w:eastAsia="en-US"/>
              </w:rPr>
            </w:pPr>
            <w:r w:rsidRPr="005B6DE0">
              <w:rPr>
                <w:sz w:val="20"/>
                <w:szCs w:val="20"/>
                <w:lang w:val="en-US" w:eastAsia="en-US"/>
              </w:rPr>
              <w:t>208</w:t>
            </w:r>
          </w:p>
        </w:tc>
        <w:tc>
          <w:tcPr>
            <w:tcW w:w="1705" w:type="dxa"/>
            <w:tcBorders>
              <w:top w:val="nil"/>
              <w:left w:val="nil"/>
              <w:bottom w:val="single" w:sz="4" w:space="0" w:color="auto"/>
              <w:right w:val="single" w:sz="8" w:space="0" w:color="auto"/>
            </w:tcBorders>
            <w:shd w:val="clear" w:color="auto" w:fill="auto"/>
            <w:noWrap/>
            <w:vAlign w:val="center"/>
            <w:hideMark/>
          </w:tcPr>
          <w:p w14:paraId="76ED5227" w14:textId="77777777" w:rsidR="005B6DE0" w:rsidRPr="005B6DE0" w:rsidRDefault="005B6DE0" w:rsidP="005B6DE0">
            <w:pPr>
              <w:jc w:val="center"/>
              <w:rPr>
                <w:sz w:val="20"/>
                <w:szCs w:val="20"/>
                <w:lang w:val="en-US" w:eastAsia="en-US"/>
              </w:rPr>
            </w:pPr>
            <w:r w:rsidRPr="005B6DE0">
              <w:rPr>
                <w:sz w:val="20"/>
                <w:szCs w:val="20"/>
                <w:lang w:val="en-US" w:eastAsia="en-US"/>
              </w:rPr>
              <w:t>11</w:t>
            </w:r>
          </w:p>
        </w:tc>
      </w:tr>
      <w:tr w:rsidR="005B6DE0" w:rsidRPr="005B6DE0" w14:paraId="36461E08" w14:textId="77777777" w:rsidTr="005B6DE0">
        <w:trPr>
          <w:trHeight w:val="195"/>
          <w:jc w:val="center"/>
        </w:trPr>
        <w:tc>
          <w:tcPr>
            <w:tcW w:w="3011" w:type="dxa"/>
            <w:tcBorders>
              <w:top w:val="nil"/>
              <w:left w:val="single" w:sz="8" w:space="0" w:color="auto"/>
              <w:bottom w:val="single" w:sz="4" w:space="0" w:color="auto"/>
              <w:right w:val="single" w:sz="4" w:space="0" w:color="auto"/>
            </w:tcBorders>
            <w:shd w:val="clear" w:color="auto" w:fill="auto"/>
            <w:vAlign w:val="center"/>
            <w:hideMark/>
          </w:tcPr>
          <w:p w14:paraId="7E64C4F7" w14:textId="77777777" w:rsidR="005B6DE0" w:rsidRPr="005B6DE0" w:rsidRDefault="005B6DE0" w:rsidP="005B6DE0">
            <w:pPr>
              <w:rPr>
                <w:sz w:val="20"/>
                <w:szCs w:val="20"/>
                <w:lang w:val="en-US" w:eastAsia="en-US"/>
              </w:rPr>
            </w:pPr>
            <w:r w:rsidRPr="005B6DE0">
              <w:rPr>
                <w:sz w:val="20"/>
                <w:szCs w:val="20"/>
                <w:lang w:val="en-US" w:eastAsia="en-US"/>
              </w:rPr>
              <w:t>од 45 до 49</w:t>
            </w:r>
          </w:p>
        </w:tc>
        <w:tc>
          <w:tcPr>
            <w:tcW w:w="2056" w:type="dxa"/>
            <w:tcBorders>
              <w:top w:val="nil"/>
              <w:left w:val="nil"/>
              <w:bottom w:val="single" w:sz="4" w:space="0" w:color="auto"/>
              <w:right w:val="single" w:sz="4" w:space="0" w:color="auto"/>
            </w:tcBorders>
            <w:shd w:val="clear" w:color="auto" w:fill="auto"/>
            <w:vAlign w:val="center"/>
            <w:hideMark/>
          </w:tcPr>
          <w:p w14:paraId="7AE5389B" w14:textId="77777777" w:rsidR="005B6DE0" w:rsidRPr="005B6DE0" w:rsidRDefault="005B6DE0" w:rsidP="005B6DE0">
            <w:pPr>
              <w:jc w:val="center"/>
              <w:rPr>
                <w:sz w:val="20"/>
                <w:szCs w:val="20"/>
                <w:lang w:val="en-US" w:eastAsia="en-US"/>
              </w:rPr>
            </w:pPr>
            <w:r w:rsidRPr="005B6DE0">
              <w:rPr>
                <w:sz w:val="20"/>
                <w:szCs w:val="20"/>
                <w:lang w:val="en-US" w:eastAsia="en-US"/>
              </w:rPr>
              <w:t>256</w:t>
            </w:r>
          </w:p>
        </w:tc>
        <w:tc>
          <w:tcPr>
            <w:tcW w:w="1705" w:type="dxa"/>
            <w:tcBorders>
              <w:top w:val="nil"/>
              <w:left w:val="nil"/>
              <w:bottom w:val="single" w:sz="4" w:space="0" w:color="auto"/>
              <w:right w:val="single" w:sz="4" w:space="0" w:color="auto"/>
            </w:tcBorders>
            <w:shd w:val="clear" w:color="auto" w:fill="auto"/>
            <w:vAlign w:val="center"/>
            <w:hideMark/>
          </w:tcPr>
          <w:p w14:paraId="46B97C55" w14:textId="77777777" w:rsidR="005B6DE0" w:rsidRPr="005B6DE0" w:rsidRDefault="005B6DE0" w:rsidP="005B6DE0">
            <w:pPr>
              <w:jc w:val="center"/>
              <w:rPr>
                <w:sz w:val="20"/>
                <w:szCs w:val="20"/>
                <w:lang w:val="en-US" w:eastAsia="en-US"/>
              </w:rPr>
            </w:pPr>
            <w:r w:rsidRPr="005B6DE0">
              <w:rPr>
                <w:sz w:val="20"/>
                <w:szCs w:val="20"/>
                <w:lang w:val="en-US" w:eastAsia="en-US"/>
              </w:rPr>
              <w:t>13</w:t>
            </w:r>
          </w:p>
        </w:tc>
        <w:tc>
          <w:tcPr>
            <w:tcW w:w="1883" w:type="dxa"/>
            <w:tcBorders>
              <w:top w:val="nil"/>
              <w:left w:val="nil"/>
              <w:bottom w:val="single" w:sz="4" w:space="0" w:color="auto"/>
              <w:right w:val="single" w:sz="4" w:space="0" w:color="auto"/>
            </w:tcBorders>
            <w:shd w:val="clear" w:color="auto" w:fill="auto"/>
            <w:vAlign w:val="center"/>
            <w:hideMark/>
          </w:tcPr>
          <w:p w14:paraId="54E3A39E" w14:textId="77777777" w:rsidR="005B6DE0" w:rsidRPr="005B6DE0" w:rsidRDefault="005B6DE0" w:rsidP="005B6DE0">
            <w:pPr>
              <w:jc w:val="center"/>
              <w:rPr>
                <w:sz w:val="20"/>
                <w:szCs w:val="20"/>
                <w:lang w:val="en-US" w:eastAsia="en-US"/>
              </w:rPr>
            </w:pPr>
            <w:r w:rsidRPr="005B6DE0">
              <w:rPr>
                <w:sz w:val="20"/>
                <w:szCs w:val="20"/>
                <w:lang w:val="en-US" w:eastAsia="en-US"/>
              </w:rPr>
              <w:t>253</w:t>
            </w:r>
          </w:p>
        </w:tc>
        <w:tc>
          <w:tcPr>
            <w:tcW w:w="1705" w:type="dxa"/>
            <w:tcBorders>
              <w:top w:val="nil"/>
              <w:left w:val="nil"/>
              <w:bottom w:val="single" w:sz="4" w:space="0" w:color="auto"/>
              <w:right w:val="single" w:sz="8" w:space="0" w:color="auto"/>
            </w:tcBorders>
            <w:shd w:val="clear" w:color="auto" w:fill="auto"/>
            <w:noWrap/>
            <w:vAlign w:val="center"/>
            <w:hideMark/>
          </w:tcPr>
          <w:p w14:paraId="3C08BCF7" w14:textId="77777777" w:rsidR="005B6DE0" w:rsidRPr="005B6DE0" w:rsidRDefault="005B6DE0" w:rsidP="005B6DE0">
            <w:pPr>
              <w:jc w:val="center"/>
              <w:rPr>
                <w:sz w:val="20"/>
                <w:szCs w:val="20"/>
                <w:lang w:val="en-US" w:eastAsia="en-US"/>
              </w:rPr>
            </w:pPr>
            <w:r w:rsidRPr="005B6DE0">
              <w:rPr>
                <w:sz w:val="20"/>
                <w:szCs w:val="20"/>
                <w:lang w:val="en-US" w:eastAsia="en-US"/>
              </w:rPr>
              <w:t>13</w:t>
            </w:r>
          </w:p>
        </w:tc>
      </w:tr>
      <w:tr w:rsidR="005B6DE0" w:rsidRPr="005B6DE0" w14:paraId="60D21FB7" w14:textId="77777777" w:rsidTr="005B6DE0">
        <w:trPr>
          <w:trHeight w:val="195"/>
          <w:jc w:val="center"/>
        </w:trPr>
        <w:tc>
          <w:tcPr>
            <w:tcW w:w="3011" w:type="dxa"/>
            <w:tcBorders>
              <w:top w:val="nil"/>
              <w:left w:val="single" w:sz="8" w:space="0" w:color="auto"/>
              <w:bottom w:val="single" w:sz="4" w:space="0" w:color="auto"/>
              <w:right w:val="single" w:sz="4" w:space="0" w:color="auto"/>
            </w:tcBorders>
            <w:shd w:val="clear" w:color="auto" w:fill="auto"/>
            <w:vAlign w:val="center"/>
            <w:hideMark/>
          </w:tcPr>
          <w:p w14:paraId="3AFAEBA1" w14:textId="77777777" w:rsidR="005B6DE0" w:rsidRPr="005B6DE0" w:rsidRDefault="005B6DE0" w:rsidP="005B6DE0">
            <w:pPr>
              <w:rPr>
                <w:sz w:val="20"/>
                <w:szCs w:val="20"/>
                <w:lang w:val="en-US" w:eastAsia="en-US"/>
              </w:rPr>
            </w:pPr>
            <w:r w:rsidRPr="005B6DE0">
              <w:rPr>
                <w:sz w:val="20"/>
                <w:szCs w:val="20"/>
                <w:lang w:val="en-US" w:eastAsia="en-US"/>
              </w:rPr>
              <w:t>од 50 до 54</w:t>
            </w:r>
          </w:p>
        </w:tc>
        <w:tc>
          <w:tcPr>
            <w:tcW w:w="2056" w:type="dxa"/>
            <w:tcBorders>
              <w:top w:val="nil"/>
              <w:left w:val="nil"/>
              <w:bottom w:val="single" w:sz="4" w:space="0" w:color="auto"/>
              <w:right w:val="single" w:sz="4" w:space="0" w:color="auto"/>
            </w:tcBorders>
            <w:shd w:val="clear" w:color="auto" w:fill="auto"/>
            <w:vAlign w:val="center"/>
            <w:hideMark/>
          </w:tcPr>
          <w:p w14:paraId="472E4758" w14:textId="77777777" w:rsidR="005B6DE0" w:rsidRPr="005B6DE0" w:rsidRDefault="005B6DE0" w:rsidP="005B6DE0">
            <w:pPr>
              <w:jc w:val="center"/>
              <w:rPr>
                <w:sz w:val="20"/>
                <w:szCs w:val="20"/>
                <w:lang w:val="en-US" w:eastAsia="en-US"/>
              </w:rPr>
            </w:pPr>
            <w:r w:rsidRPr="005B6DE0">
              <w:rPr>
                <w:sz w:val="20"/>
                <w:szCs w:val="20"/>
                <w:lang w:val="en-US" w:eastAsia="en-US"/>
              </w:rPr>
              <w:t>432</w:t>
            </w:r>
          </w:p>
        </w:tc>
        <w:tc>
          <w:tcPr>
            <w:tcW w:w="1705" w:type="dxa"/>
            <w:tcBorders>
              <w:top w:val="nil"/>
              <w:left w:val="nil"/>
              <w:bottom w:val="single" w:sz="4" w:space="0" w:color="auto"/>
              <w:right w:val="single" w:sz="4" w:space="0" w:color="auto"/>
            </w:tcBorders>
            <w:shd w:val="clear" w:color="auto" w:fill="auto"/>
            <w:vAlign w:val="center"/>
            <w:hideMark/>
          </w:tcPr>
          <w:p w14:paraId="5573DC3A" w14:textId="77777777" w:rsidR="005B6DE0" w:rsidRPr="005B6DE0" w:rsidRDefault="005B6DE0" w:rsidP="005B6DE0">
            <w:pPr>
              <w:jc w:val="center"/>
              <w:rPr>
                <w:sz w:val="20"/>
                <w:szCs w:val="20"/>
                <w:lang w:val="en-US" w:eastAsia="en-US"/>
              </w:rPr>
            </w:pPr>
            <w:r w:rsidRPr="005B6DE0">
              <w:rPr>
                <w:sz w:val="20"/>
                <w:szCs w:val="20"/>
                <w:lang w:val="en-US" w:eastAsia="en-US"/>
              </w:rPr>
              <w:t>22</w:t>
            </w:r>
          </w:p>
        </w:tc>
        <w:tc>
          <w:tcPr>
            <w:tcW w:w="1883" w:type="dxa"/>
            <w:tcBorders>
              <w:top w:val="nil"/>
              <w:left w:val="nil"/>
              <w:bottom w:val="single" w:sz="4" w:space="0" w:color="auto"/>
              <w:right w:val="single" w:sz="4" w:space="0" w:color="auto"/>
            </w:tcBorders>
            <w:shd w:val="clear" w:color="auto" w:fill="auto"/>
            <w:vAlign w:val="center"/>
            <w:hideMark/>
          </w:tcPr>
          <w:p w14:paraId="58D46E11" w14:textId="77777777" w:rsidR="005B6DE0" w:rsidRPr="005B6DE0" w:rsidRDefault="005B6DE0" w:rsidP="005B6DE0">
            <w:pPr>
              <w:jc w:val="center"/>
              <w:rPr>
                <w:sz w:val="20"/>
                <w:szCs w:val="20"/>
                <w:lang w:val="en-US" w:eastAsia="en-US"/>
              </w:rPr>
            </w:pPr>
            <w:r w:rsidRPr="005B6DE0">
              <w:rPr>
                <w:sz w:val="20"/>
                <w:szCs w:val="20"/>
                <w:lang w:val="en-US" w:eastAsia="en-US"/>
              </w:rPr>
              <w:t>380</w:t>
            </w:r>
          </w:p>
        </w:tc>
        <w:tc>
          <w:tcPr>
            <w:tcW w:w="1705" w:type="dxa"/>
            <w:tcBorders>
              <w:top w:val="nil"/>
              <w:left w:val="nil"/>
              <w:bottom w:val="single" w:sz="4" w:space="0" w:color="auto"/>
              <w:right w:val="single" w:sz="8" w:space="0" w:color="auto"/>
            </w:tcBorders>
            <w:shd w:val="clear" w:color="auto" w:fill="auto"/>
            <w:noWrap/>
            <w:vAlign w:val="center"/>
            <w:hideMark/>
          </w:tcPr>
          <w:p w14:paraId="688F6993" w14:textId="77777777" w:rsidR="005B6DE0" w:rsidRPr="005B6DE0" w:rsidRDefault="005B6DE0" w:rsidP="005B6DE0">
            <w:pPr>
              <w:jc w:val="center"/>
              <w:rPr>
                <w:sz w:val="20"/>
                <w:szCs w:val="20"/>
                <w:lang w:val="en-US" w:eastAsia="en-US"/>
              </w:rPr>
            </w:pPr>
            <w:r w:rsidRPr="005B6DE0">
              <w:rPr>
                <w:sz w:val="20"/>
                <w:szCs w:val="20"/>
                <w:lang w:val="en-US" w:eastAsia="en-US"/>
              </w:rPr>
              <w:t>19</w:t>
            </w:r>
          </w:p>
        </w:tc>
      </w:tr>
      <w:tr w:rsidR="005B6DE0" w:rsidRPr="005B6DE0" w14:paraId="66798904" w14:textId="77777777" w:rsidTr="005B6DE0">
        <w:trPr>
          <w:trHeight w:val="195"/>
          <w:jc w:val="center"/>
        </w:trPr>
        <w:tc>
          <w:tcPr>
            <w:tcW w:w="3011" w:type="dxa"/>
            <w:tcBorders>
              <w:top w:val="nil"/>
              <w:left w:val="single" w:sz="8" w:space="0" w:color="auto"/>
              <w:bottom w:val="single" w:sz="4" w:space="0" w:color="auto"/>
              <w:right w:val="single" w:sz="4" w:space="0" w:color="auto"/>
            </w:tcBorders>
            <w:shd w:val="clear" w:color="auto" w:fill="auto"/>
            <w:vAlign w:val="center"/>
            <w:hideMark/>
          </w:tcPr>
          <w:p w14:paraId="78179E39" w14:textId="77777777" w:rsidR="005B6DE0" w:rsidRPr="005B6DE0" w:rsidRDefault="005B6DE0" w:rsidP="005B6DE0">
            <w:pPr>
              <w:rPr>
                <w:sz w:val="20"/>
                <w:szCs w:val="20"/>
                <w:lang w:val="en-US" w:eastAsia="en-US"/>
              </w:rPr>
            </w:pPr>
            <w:r w:rsidRPr="005B6DE0">
              <w:rPr>
                <w:sz w:val="20"/>
                <w:szCs w:val="20"/>
                <w:lang w:val="en-US" w:eastAsia="en-US"/>
              </w:rPr>
              <w:t>од 55 до 59</w:t>
            </w:r>
          </w:p>
        </w:tc>
        <w:tc>
          <w:tcPr>
            <w:tcW w:w="2056" w:type="dxa"/>
            <w:tcBorders>
              <w:top w:val="nil"/>
              <w:left w:val="nil"/>
              <w:bottom w:val="single" w:sz="4" w:space="0" w:color="auto"/>
              <w:right w:val="single" w:sz="4" w:space="0" w:color="auto"/>
            </w:tcBorders>
            <w:shd w:val="clear" w:color="auto" w:fill="auto"/>
            <w:vAlign w:val="center"/>
            <w:hideMark/>
          </w:tcPr>
          <w:p w14:paraId="3D1DDC61" w14:textId="77777777" w:rsidR="005B6DE0" w:rsidRPr="005B6DE0" w:rsidRDefault="005B6DE0" w:rsidP="005B6DE0">
            <w:pPr>
              <w:jc w:val="center"/>
              <w:rPr>
                <w:sz w:val="20"/>
                <w:szCs w:val="20"/>
                <w:lang w:val="en-US" w:eastAsia="en-US"/>
              </w:rPr>
            </w:pPr>
            <w:r w:rsidRPr="005B6DE0">
              <w:rPr>
                <w:sz w:val="20"/>
                <w:szCs w:val="20"/>
                <w:lang w:val="en-US" w:eastAsia="en-US"/>
              </w:rPr>
              <w:t>545</w:t>
            </w:r>
          </w:p>
        </w:tc>
        <w:tc>
          <w:tcPr>
            <w:tcW w:w="1705" w:type="dxa"/>
            <w:tcBorders>
              <w:top w:val="nil"/>
              <w:left w:val="nil"/>
              <w:bottom w:val="single" w:sz="4" w:space="0" w:color="auto"/>
              <w:right w:val="single" w:sz="4" w:space="0" w:color="auto"/>
            </w:tcBorders>
            <w:shd w:val="clear" w:color="auto" w:fill="auto"/>
            <w:vAlign w:val="center"/>
            <w:hideMark/>
          </w:tcPr>
          <w:p w14:paraId="3D9C4FD4" w14:textId="77777777" w:rsidR="005B6DE0" w:rsidRPr="005B6DE0" w:rsidRDefault="005B6DE0" w:rsidP="005B6DE0">
            <w:pPr>
              <w:jc w:val="center"/>
              <w:rPr>
                <w:sz w:val="20"/>
                <w:szCs w:val="20"/>
                <w:lang w:val="en-US" w:eastAsia="en-US"/>
              </w:rPr>
            </w:pPr>
            <w:r w:rsidRPr="005B6DE0">
              <w:rPr>
                <w:sz w:val="20"/>
                <w:szCs w:val="20"/>
                <w:lang w:val="en-US" w:eastAsia="en-US"/>
              </w:rPr>
              <w:t>27</w:t>
            </w:r>
          </w:p>
        </w:tc>
        <w:tc>
          <w:tcPr>
            <w:tcW w:w="1883" w:type="dxa"/>
            <w:tcBorders>
              <w:top w:val="nil"/>
              <w:left w:val="nil"/>
              <w:bottom w:val="single" w:sz="4" w:space="0" w:color="auto"/>
              <w:right w:val="single" w:sz="4" w:space="0" w:color="auto"/>
            </w:tcBorders>
            <w:shd w:val="clear" w:color="auto" w:fill="auto"/>
            <w:vAlign w:val="center"/>
            <w:hideMark/>
          </w:tcPr>
          <w:p w14:paraId="30AF42A5" w14:textId="77777777" w:rsidR="005B6DE0" w:rsidRPr="005B6DE0" w:rsidRDefault="005B6DE0" w:rsidP="005B6DE0">
            <w:pPr>
              <w:jc w:val="center"/>
              <w:rPr>
                <w:sz w:val="20"/>
                <w:szCs w:val="20"/>
                <w:lang w:val="en-US" w:eastAsia="en-US"/>
              </w:rPr>
            </w:pPr>
            <w:r w:rsidRPr="005B6DE0">
              <w:rPr>
                <w:sz w:val="20"/>
                <w:szCs w:val="20"/>
                <w:lang w:val="en-US" w:eastAsia="en-US"/>
              </w:rPr>
              <w:t>549</w:t>
            </w:r>
          </w:p>
        </w:tc>
        <w:tc>
          <w:tcPr>
            <w:tcW w:w="1705" w:type="dxa"/>
            <w:tcBorders>
              <w:top w:val="nil"/>
              <w:left w:val="nil"/>
              <w:bottom w:val="single" w:sz="4" w:space="0" w:color="auto"/>
              <w:right w:val="single" w:sz="8" w:space="0" w:color="auto"/>
            </w:tcBorders>
            <w:shd w:val="clear" w:color="auto" w:fill="auto"/>
            <w:noWrap/>
            <w:vAlign w:val="center"/>
            <w:hideMark/>
          </w:tcPr>
          <w:p w14:paraId="4E9C8A7C" w14:textId="77777777" w:rsidR="005B6DE0" w:rsidRPr="005B6DE0" w:rsidRDefault="005B6DE0" w:rsidP="005B6DE0">
            <w:pPr>
              <w:jc w:val="center"/>
              <w:rPr>
                <w:sz w:val="20"/>
                <w:szCs w:val="20"/>
                <w:lang w:val="en-US" w:eastAsia="en-US"/>
              </w:rPr>
            </w:pPr>
            <w:r w:rsidRPr="005B6DE0">
              <w:rPr>
                <w:sz w:val="20"/>
                <w:szCs w:val="20"/>
                <w:lang w:val="en-US" w:eastAsia="en-US"/>
              </w:rPr>
              <w:t>28</w:t>
            </w:r>
          </w:p>
        </w:tc>
      </w:tr>
      <w:tr w:rsidR="005B6DE0" w:rsidRPr="005B6DE0" w14:paraId="21D6CE33" w14:textId="77777777" w:rsidTr="005B6DE0">
        <w:trPr>
          <w:trHeight w:val="195"/>
          <w:jc w:val="center"/>
        </w:trPr>
        <w:tc>
          <w:tcPr>
            <w:tcW w:w="3011" w:type="dxa"/>
            <w:tcBorders>
              <w:top w:val="nil"/>
              <w:left w:val="single" w:sz="8" w:space="0" w:color="auto"/>
              <w:bottom w:val="single" w:sz="4" w:space="0" w:color="auto"/>
              <w:right w:val="single" w:sz="4" w:space="0" w:color="auto"/>
            </w:tcBorders>
            <w:shd w:val="clear" w:color="auto" w:fill="auto"/>
            <w:vAlign w:val="center"/>
            <w:hideMark/>
          </w:tcPr>
          <w:p w14:paraId="5F8A53B7" w14:textId="77777777" w:rsidR="005B6DE0" w:rsidRPr="005B6DE0" w:rsidRDefault="005B6DE0" w:rsidP="005B6DE0">
            <w:pPr>
              <w:rPr>
                <w:sz w:val="20"/>
                <w:szCs w:val="20"/>
                <w:lang w:val="en-US" w:eastAsia="en-US"/>
              </w:rPr>
            </w:pPr>
            <w:r w:rsidRPr="005B6DE0">
              <w:rPr>
                <w:sz w:val="20"/>
                <w:szCs w:val="20"/>
                <w:lang w:val="en-US" w:eastAsia="en-US"/>
              </w:rPr>
              <w:t>од 60 до 65</w:t>
            </w:r>
          </w:p>
        </w:tc>
        <w:tc>
          <w:tcPr>
            <w:tcW w:w="2056" w:type="dxa"/>
            <w:tcBorders>
              <w:top w:val="nil"/>
              <w:left w:val="nil"/>
              <w:bottom w:val="single" w:sz="4" w:space="0" w:color="auto"/>
              <w:right w:val="single" w:sz="4" w:space="0" w:color="auto"/>
            </w:tcBorders>
            <w:shd w:val="clear" w:color="auto" w:fill="auto"/>
            <w:vAlign w:val="center"/>
            <w:hideMark/>
          </w:tcPr>
          <w:p w14:paraId="58BA7795" w14:textId="77777777" w:rsidR="005B6DE0" w:rsidRPr="005B6DE0" w:rsidRDefault="005B6DE0" w:rsidP="005B6DE0">
            <w:pPr>
              <w:jc w:val="center"/>
              <w:rPr>
                <w:sz w:val="20"/>
                <w:szCs w:val="20"/>
                <w:lang w:val="en-US" w:eastAsia="en-US"/>
              </w:rPr>
            </w:pPr>
            <w:r w:rsidRPr="005B6DE0">
              <w:rPr>
                <w:sz w:val="20"/>
                <w:szCs w:val="20"/>
                <w:lang w:val="en-US" w:eastAsia="en-US"/>
              </w:rPr>
              <w:t>121</w:t>
            </w:r>
          </w:p>
        </w:tc>
        <w:tc>
          <w:tcPr>
            <w:tcW w:w="1705" w:type="dxa"/>
            <w:tcBorders>
              <w:top w:val="nil"/>
              <w:left w:val="nil"/>
              <w:bottom w:val="single" w:sz="4" w:space="0" w:color="auto"/>
              <w:right w:val="single" w:sz="4" w:space="0" w:color="auto"/>
            </w:tcBorders>
            <w:shd w:val="clear" w:color="auto" w:fill="auto"/>
            <w:vAlign w:val="center"/>
            <w:hideMark/>
          </w:tcPr>
          <w:p w14:paraId="048A82BF" w14:textId="77777777" w:rsidR="005B6DE0" w:rsidRPr="005B6DE0" w:rsidRDefault="005B6DE0" w:rsidP="005B6DE0">
            <w:pPr>
              <w:jc w:val="center"/>
              <w:rPr>
                <w:sz w:val="20"/>
                <w:szCs w:val="20"/>
                <w:lang w:val="en-US" w:eastAsia="en-US"/>
              </w:rPr>
            </w:pPr>
            <w:r w:rsidRPr="005B6DE0">
              <w:rPr>
                <w:sz w:val="20"/>
                <w:szCs w:val="20"/>
                <w:lang w:val="en-US" w:eastAsia="en-US"/>
              </w:rPr>
              <w:t>6</w:t>
            </w:r>
          </w:p>
        </w:tc>
        <w:tc>
          <w:tcPr>
            <w:tcW w:w="1883" w:type="dxa"/>
            <w:tcBorders>
              <w:top w:val="nil"/>
              <w:left w:val="nil"/>
              <w:bottom w:val="single" w:sz="4" w:space="0" w:color="auto"/>
              <w:right w:val="single" w:sz="4" w:space="0" w:color="auto"/>
            </w:tcBorders>
            <w:shd w:val="clear" w:color="auto" w:fill="auto"/>
            <w:vAlign w:val="center"/>
            <w:hideMark/>
          </w:tcPr>
          <w:p w14:paraId="50C69747" w14:textId="77777777" w:rsidR="005B6DE0" w:rsidRPr="005B6DE0" w:rsidRDefault="005B6DE0" w:rsidP="005B6DE0">
            <w:pPr>
              <w:jc w:val="center"/>
              <w:rPr>
                <w:sz w:val="20"/>
                <w:szCs w:val="20"/>
                <w:lang w:val="en-US" w:eastAsia="en-US"/>
              </w:rPr>
            </w:pPr>
            <w:r w:rsidRPr="005B6DE0">
              <w:rPr>
                <w:sz w:val="20"/>
                <w:szCs w:val="20"/>
                <w:lang w:val="en-US" w:eastAsia="en-US"/>
              </w:rPr>
              <w:t>132</w:t>
            </w:r>
          </w:p>
        </w:tc>
        <w:tc>
          <w:tcPr>
            <w:tcW w:w="1705" w:type="dxa"/>
            <w:tcBorders>
              <w:top w:val="nil"/>
              <w:left w:val="nil"/>
              <w:bottom w:val="single" w:sz="4" w:space="0" w:color="auto"/>
              <w:right w:val="single" w:sz="8" w:space="0" w:color="auto"/>
            </w:tcBorders>
            <w:shd w:val="clear" w:color="auto" w:fill="auto"/>
            <w:noWrap/>
            <w:vAlign w:val="center"/>
            <w:hideMark/>
          </w:tcPr>
          <w:p w14:paraId="6DA659FA" w14:textId="77777777" w:rsidR="005B6DE0" w:rsidRPr="005B6DE0" w:rsidRDefault="005B6DE0" w:rsidP="005B6DE0">
            <w:pPr>
              <w:jc w:val="center"/>
              <w:rPr>
                <w:sz w:val="20"/>
                <w:szCs w:val="20"/>
                <w:lang w:val="en-US" w:eastAsia="en-US"/>
              </w:rPr>
            </w:pPr>
            <w:r w:rsidRPr="005B6DE0">
              <w:rPr>
                <w:sz w:val="20"/>
                <w:szCs w:val="20"/>
                <w:lang w:val="en-US" w:eastAsia="en-US"/>
              </w:rPr>
              <w:t>7</w:t>
            </w:r>
          </w:p>
        </w:tc>
      </w:tr>
      <w:tr w:rsidR="005B6DE0" w:rsidRPr="005B6DE0" w14:paraId="38099950" w14:textId="77777777" w:rsidTr="005B6DE0">
        <w:trPr>
          <w:trHeight w:val="207"/>
          <w:jc w:val="center"/>
        </w:trPr>
        <w:tc>
          <w:tcPr>
            <w:tcW w:w="3011" w:type="dxa"/>
            <w:tcBorders>
              <w:top w:val="nil"/>
              <w:left w:val="single" w:sz="8" w:space="0" w:color="auto"/>
              <w:bottom w:val="nil"/>
              <w:right w:val="single" w:sz="4" w:space="0" w:color="auto"/>
            </w:tcBorders>
            <w:shd w:val="clear" w:color="auto" w:fill="auto"/>
            <w:vAlign w:val="center"/>
            <w:hideMark/>
          </w:tcPr>
          <w:p w14:paraId="48B1301A" w14:textId="77777777" w:rsidR="005B6DE0" w:rsidRPr="005B6DE0" w:rsidRDefault="005B6DE0" w:rsidP="005B6DE0">
            <w:pPr>
              <w:rPr>
                <w:sz w:val="20"/>
                <w:szCs w:val="20"/>
                <w:lang w:val="en-US" w:eastAsia="en-US"/>
              </w:rPr>
            </w:pPr>
            <w:r w:rsidRPr="005B6DE0">
              <w:rPr>
                <w:sz w:val="20"/>
                <w:szCs w:val="20"/>
                <w:lang w:val="en-US" w:eastAsia="en-US"/>
              </w:rPr>
              <w:t>65 и више</w:t>
            </w:r>
          </w:p>
        </w:tc>
        <w:tc>
          <w:tcPr>
            <w:tcW w:w="2056" w:type="dxa"/>
            <w:tcBorders>
              <w:top w:val="nil"/>
              <w:left w:val="nil"/>
              <w:bottom w:val="nil"/>
              <w:right w:val="single" w:sz="4" w:space="0" w:color="auto"/>
            </w:tcBorders>
            <w:shd w:val="clear" w:color="auto" w:fill="auto"/>
            <w:vAlign w:val="center"/>
            <w:hideMark/>
          </w:tcPr>
          <w:p w14:paraId="508F2A6A" w14:textId="77777777" w:rsidR="005B6DE0" w:rsidRPr="005B6DE0" w:rsidRDefault="005B6DE0" w:rsidP="005B6DE0">
            <w:pPr>
              <w:jc w:val="center"/>
              <w:rPr>
                <w:sz w:val="20"/>
                <w:szCs w:val="20"/>
                <w:lang w:val="en-US" w:eastAsia="en-US"/>
              </w:rPr>
            </w:pPr>
            <w:r w:rsidRPr="005B6DE0">
              <w:rPr>
                <w:sz w:val="20"/>
                <w:szCs w:val="20"/>
                <w:lang w:val="en-US" w:eastAsia="en-US"/>
              </w:rPr>
              <w:t>0</w:t>
            </w:r>
          </w:p>
        </w:tc>
        <w:tc>
          <w:tcPr>
            <w:tcW w:w="1705" w:type="dxa"/>
            <w:tcBorders>
              <w:top w:val="nil"/>
              <w:left w:val="nil"/>
              <w:bottom w:val="nil"/>
              <w:right w:val="single" w:sz="4" w:space="0" w:color="auto"/>
            </w:tcBorders>
            <w:shd w:val="clear" w:color="auto" w:fill="auto"/>
            <w:vAlign w:val="center"/>
            <w:hideMark/>
          </w:tcPr>
          <w:p w14:paraId="1F5AFD9A" w14:textId="77777777" w:rsidR="005B6DE0" w:rsidRPr="005B6DE0" w:rsidRDefault="005B6DE0" w:rsidP="005B6DE0">
            <w:pPr>
              <w:jc w:val="center"/>
              <w:rPr>
                <w:sz w:val="20"/>
                <w:szCs w:val="20"/>
                <w:lang w:val="en-US" w:eastAsia="en-US"/>
              </w:rPr>
            </w:pPr>
            <w:r w:rsidRPr="005B6DE0">
              <w:rPr>
                <w:sz w:val="20"/>
                <w:szCs w:val="20"/>
                <w:lang w:val="en-US" w:eastAsia="en-US"/>
              </w:rPr>
              <w:t>0</w:t>
            </w:r>
          </w:p>
        </w:tc>
        <w:tc>
          <w:tcPr>
            <w:tcW w:w="1883" w:type="dxa"/>
            <w:tcBorders>
              <w:top w:val="nil"/>
              <w:left w:val="nil"/>
              <w:bottom w:val="nil"/>
              <w:right w:val="single" w:sz="4" w:space="0" w:color="auto"/>
            </w:tcBorders>
            <w:shd w:val="clear" w:color="auto" w:fill="auto"/>
            <w:vAlign w:val="center"/>
            <w:hideMark/>
          </w:tcPr>
          <w:p w14:paraId="00BFAF4D" w14:textId="77777777" w:rsidR="005B6DE0" w:rsidRPr="005B6DE0" w:rsidRDefault="005B6DE0" w:rsidP="005B6DE0">
            <w:pPr>
              <w:jc w:val="center"/>
              <w:rPr>
                <w:sz w:val="20"/>
                <w:szCs w:val="20"/>
                <w:lang w:val="en-US" w:eastAsia="en-US"/>
              </w:rPr>
            </w:pPr>
            <w:r w:rsidRPr="005B6DE0">
              <w:rPr>
                <w:sz w:val="20"/>
                <w:szCs w:val="20"/>
                <w:lang w:val="en-US" w:eastAsia="en-US"/>
              </w:rPr>
              <w:t>0</w:t>
            </w:r>
          </w:p>
        </w:tc>
        <w:tc>
          <w:tcPr>
            <w:tcW w:w="1705" w:type="dxa"/>
            <w:tcBorders>
              <w:top w:val="nil"/>
              <w:left w:val="nil"/>
              <w:bottom w:val="single" w:sz="4" w:space="0" w:color="auto"/>
              <w:right w:val="single" w:sz="8" w:space="0" w:color="auto"/>
            </w:tcBorders>
            <w:shd w:val="clear" w:color="auto" w:fill="auto"/>
            <w:noWrap/>
            <w:vAlign w:val="center"/>
            <w:hideMark/>
          </w:tcPr>
          <w:p w14:paraId="54B4D2D8" w14:textId="77777777" w:rsidR="005B6DE0" w:rsidRPr="005B6DE0" w:rsidRDefault="005B6DE0" w:rsidP="005B6DE0">
            <w:pPr>
              <w:jc w:val="center"/>
              <w:rPr>
                <w:sz w:val="20"/>
                <w:szCs w:val="20"/>
                <w:lang w:val="en-US" w:eastAsia="en-US"/>
              </w:rPr>
            </w:pPr>
            <w:r w:rsidRPr="005B6DE0">
              <w:rPr>
                <w:sz w:val="20"/>
                <w:szCs w:val="20"/>
                <w:lang w:val="en-US" w:eastAsia="en-US"/>
              </w:rPr>
              <w:t>0</w:t>
            </w:r>
          </w:p>
        </w:tc>
      </w:tr>
      <w:tr w:rsidR="005B6DE0" w:rsidRPr="005B6DE0" w14:paraId="64AC5E36" w14:textId="77777777" w:rsidTr="005B6DE0">
        <w:trPr>
          <w:trHeight w:val="207"/>
          <w:jc w:val="center"/>
        </w:trPr>
        <w:tc>
          <w:tcPr>
            <w:tcW w:w="3011"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634B6621" w14:textId="77777777" w:rsidR="005B6DE0" w:rsidRPr="005B6DE0" w:rsidRDefault="005B6DE0" w:rsidP="005B6DE0">
            <w:pPr>
              <w:rPr>
                <w:b/>
                <w:bCs/>
                <w:sz w:val="20"/>
                <w:szCs w:val="20"/>
                <w:lang w:val="en-US" w:eastAsia="en-US"/>
              </w:rPr>
            </w:pPr>
            <w:r w:rsidRPr="005B6DE0">
              <w:rPr>
                <w:b/>
                <w:bCs/>
                <w:sz w:val="20"/>
                <w:szCs w:val="20"/>
                <w:lang w:val="en-US" w:eastAsia="en-US"/>
              </w:rPr>
              <w:t>УКУПНО:</w:t>
            </w:r>
          </w:p>
        </w:tc>
        <w:tc>
          <w:tcPr>
            <w:tcW w:w="2056" w:type="dxa"/>
            <w:tcBorders>
              <w:top w:val="single" w:sz="8" w:space="0" w:color="auto"/>
              <w:left w:val="nil"/>
              <w:bottom w:val="single" w:sz="8" w:space="0" w:color="auto"/>
              <w:right w:val="single" w:sz="4" w:space="0" w:color="auto"/>
            </w:tcBorders>
            <w:shd w:val="clear" w:color="000000" w:fill="BFBFBF"/>
            <w:vAlign w:val="center"/>
            <w:hideMark/>
          </w:tcPr>
          <w:p w14:paraId="5E99F88C" w14:textId="77777777" w:rsidR="005B6DE0" w:rsidRPr="005B6DE0" w:rsidRDefault="005B6DE0" w:rsidP="005B6DE0">
            <w:pPr>
              <w:jc w:val="center"/>
              <w:rPr>
                <w:b/>
                <w:bCs/>
                <w:sz w:val="20"/>
                <w:szCs w:val="20"/>
                <w:lang w:val="en-US" w:eastAsia="en-US"/>
              </w:rPr>
            </w:pPr>
            <w:r w:rsidRPr="005B6DE0">
              <w:rPr>
                <w:b/>
                <w:bCs/>
                <w:sz w:val="20"/>
                <w:szCs w:val="20"/>
                <w:lang w:val="en-US" w:eastAsia="en-US"/>
              </w:rPr>
              <w:t>1.988</w:t>
            </w:r>
          </w:p>
        </w:tc>
        <w:tc>
          <w:tcPr>
            <w:tcW w:w="1705" w:type="dxa"/>
            <w:tcBorders>
              <w:top w:val="single" w:sz="8" w:space="0" w:color="auto"/>
              <w:left w:val="nil"/>
              <w:bottom w:val="single" w:sz="8" w:space="0" w:color="auto"/>
              <w:right w:val="single" w:sz="4" w:space="0" w:color="auto"/>
            </w:tcBorders>
            <w:shd w:val="clear" w:color="000000" w:fill="BFBFBF"/>
            <w:vAlign w:val="center"/>
            <w:hideMark/>
          </w:tcPr>
          <w:p w14:paraId="53E0F6AA" w14:textId="77777777" w:rsidR="005B6DE0" w:rsidRPr="005B6DE0" w:rsidRDefault="005B6DE0" w:rsidP="005B6DE0">
            <w:pPr>
              <w:jc w:val="center"/>
              <w:rPr>
                <w:b/>
                <w:bCs/>
                <w:sz w:val="20"/>
                <w:szCs w:val="20"/>
                <w:lang w:val="en-US" w:eastAsia="en-US"/>
              </w:rPr>
            </w:pPr>
            <w:r w:rsidRPr="005B6DE0">
              <w:rPr>
                <w:b/>
                <w:bCs/>
                <w:sz w:val="20"/>
                <w:szCs w:val="20"/>
                <w:lang w:val="en-US" w:eastAsia="en-US"/>
              </w:rPr>
              <w:t>100</w:t>
            </w:r>
          </w:p>
        </w:tc>
        <w:tc>
          <w:tcPr>
            <w:tcW w:w="1883" w:type="dxa"/>
            <w:tcBorders>
              <w:top w:val="single" w:sz="8" w:space="0" w:color="auto"/>
              <w:left w:val="nil"/>
              <w:bottom w:val="single" w:sz="8" w:space="0" w:color="auto"/>
              <w:right w:val="single" w:sz="4" w:space="0" w:color="auto"/>
            </w:tcBorders>
            <w:shd w:val="clear" w:color="000000" w:fill="BFBFBF"/>
            <w:vAlign w:val="center"/>
            <w:hideMark/>
          </w:tcPr>
          <w:p w14:paraId="7863AF7F" w14:textId="77777777" w:rsidR="005B6DE0" w:rsidRPr="005B6DE0" w:rsidRDefault="005B6DE0" w:rsidP="005B6DE0">
            <w:pPr>
              <w:jc w:val="center"/>
              <w:rPr>
                <w:b/>
                <w:bCs/>
                <w:sz w:val="20"/>
                <w:szCs w:val="20"/>
                <w:lang w:val="en-US" w:eastAsia="en-US"/>
              </w:rPr>
            </w:pPr>
            <w:r w:rsidRPr="005B6DE0">
              <w:rPr>
                <w:b/>
                <w:bCs/>
                <w:sz w:val="20"/>
                <w:szCs w:val="20"/>
                <w:lang w:val="en-US" w:eastAsia="en-US"/>
              </w:rPr>
              <w:t>1.963</w:t>
            </w:r>
          </w:p>
        </w:tc>
        <w:tc>
          <w:tcPr>
            <w:tcW w:w="1705" w:type="dxa"/>
            <w:tcBorders>
              <w:top w:val="single" w:sz="8" w:space="0" w:color="auto"/>
              <w:left w:val="nil"/>
              <w:bottom w:val="single" w:sz="8" w:space="0" w:color="auto"/>
              <w:right w:val="single" w:sz="8" w:space="0" w:color="auto"/>
            </w:tcBorders>
            <w:shd w:val="clear" w:color="000000" w:fill="BFBFBF"/>
            <w:noWrap/>
            <w:vAlign w:val="center"/>
            <w:hideMark/>
          </w:tcPr>
          <w:p w14:paraId="23508FE1" w14:textId="77777777" w:rsidR="005B6DE0" w:rsidRPr="005B6DE0" w:rsidRDefault="005B6DE0" w:rsidP="005B6DE0">
            <w:pPr>
              <w:jc w:val="center"/>
              <w:rPr>
                <w:b/>
                <w:bCs/>
                <w:sz w:val="20"/>
                <w:szCs w:val="20"/>
                <w:lang w:val="en-US" w:eastAsia="en-US"/>
              </w:rPr>
            </w:pPr>
            <w:r w:rsidRPr="005B6DE0">
              <w:rPr>
                <w:b/>
                <w:bCs/>
                <w:sz w:val="20"/>
                <w:szCs w:val="20"/>
                <w:lang w:val="en-US" w:eastAsia="en-US"/>
              </w:rPr>
              <w:t>100</w:t>
            </w:r>
          </w:p>
        </w:tc>
      </w:tr>
    </w:tbl>
    <w:p w14:paraId="7EA3CB68" w14:textId="200A1DC1" w:rsidR="006B246F" w:rsidRPr="00B832E5" w:rsidRDefault="006B246F" w:rsidP="006B246F">
      <w:pPr>
        <w:tabs>
          <w:tab w:val="left" w:pos="120"/>
          <w:tab w:val="left" w:pos="240"/>
          <w:tab w:val="left" w:pos="1080"/>
        </w:tabs>
        <w:jc w:val="center"/>
        <w:rPr>
          <w:b/>
          <w:i/>
          <w:sz w:val="20"/>
          <w:szCs w:val="20"/>
          <w:lang w:val="sr-Latn-CS" w:eastAsia="en-US"/>
        </w:rPr>
      </w:pPr>
      <w:r w:rsidRPr="00B832E5">
        <w:rPr>
          <w:lang w:val="sr-Latn-CS" w:eastAsia="en-US"/>
        </w:rPr>
        <w:tab/>
      </w:r>
      <w:r w:rsidRPr="00B832E5">
        <w:rPr>
          <w:b/>
          <w:i/>
          <w:sz w:val="20"/>
          <w:szCs w:val="20"/>
          <w:lang w:val="sr-Latn-CS" w:eastAsia="en-US"/>
        </w:rPr>
        <w:t xml:space="preserve">Табела </w:t>
      </w:r>
      <w:r w:rsidR="007D2BBF">
        <w:rPr>
          <w:b/>
          <w:i/>
          <w:sz w:val="20"/>
          <w:szCs w:val="20"/>
          <w:lang w:val="en-US" w:eastAsia="en-US"/>
        </w:rPr>
        <w:t>40</w:t>
      </w:r>
      <w:r w:rsidRPr="00B832E5">
        <w:rPr>
          <w:b/>
          <w:i/>
          <w:sz w:val="20"/>
          <w:szCs w:val="20"/>
          <w:lang w:val="sr-Latn-CS" w:eastAsia="en-US"/>
        </w:rPr>
        <w:t>.</w:t>
      </w:r>
      <w:r w:rsidR="00055AA5" w:rsidRPr="00B832E5">
        <w:rPr>
          <w:b/>
          <w:i/>
          <w:sz w:val="20"/>
          <w:szCs w:val="20"/>
          <w:lang w:val="sr-Cyrl-RS" w:eastAsia="en-US"/>
        </w:rPr>
        <w:t xml:space="preserve"> </w:t>
      </w:r>
      <w:r w:rsidRPr="00B832E5">
        <w:rPr>
          <w:b/>
          <w:i/>
          <w:sz w:val="20"/>
          <w:szCs w:val="20"/>
          <w:lang w:val="ru-RU" w:eastAsia="en-US"/>
        </w:rPr>
        <w:t xml:space="preserve">Старосна структура запослених </w:t>
      </w:r>
    </w:p>
    <w:p w14:paraId="6CBF4D90" w14:textId="77777777" w:rsidR="006B246F" w:rsidRPr="000F6C7E" w:rsidRDefault="006B246F" w:rsidP="00B763ED">
      <w:pPr>
        <w:spacing w:line="276" w:lineRule="auto"/>
        <w:jc w:val="both"/>
        <w:rPr>
          <w:color w:val="FF0000"/>
          <w:lang w:val="sr-Cyrl-CS" w:eastAsia="en-US"/>
        </w:rPr>
      </w:pPr>
    </w:p>
    <w:p w14:paraId="020F8607" w14:textId="77777777" w:rsidR="006B246F" w:rsidRPr="005B6DE0" w:rsidRDefault="006B246F" w:rsidP="001D329A">
      <w:pPr>
        <w:spacing w:after="120" w:line="276" w:lineRule="auto"/>
        <w:ind w:left="-510" w:right="-510"/>
        <w:jc w:val="both"/>
        <w:rPr>
          <w:lang w:eastAsia="en-US"/>
        </w:rPr>
      </w:pPr>
      <w:r w:rsidRPr="005B6DE0">
        <w:rPr>
          <w:lang w:eastAsia="en-US"/>
        </w:rPr>
        <w:t>Сљедећа табела приказује структуру запослених у Ж</w:t>
      </w:r>
      <w:r w:rsidRPr="005B6DE0">
        <w:rPr>
          <w:lang w:val="sr-Cyrl-CS" w:eastAsia="en-US"/>
        </w:rPr>
        <w:t xml:space="preserve">ељезница </w:t>
      </w:r>
      <w:r w:rsidR="000213B3" w:rsidRPr="005B6DE0">
        <w:rPr>
          <w:lang w:val="sr-Cyrl-BA" w:eastAsia="en-US"/>
        </w:rPr>
        <w:t>Републике Српске</w:t>
      </w:r>
      <w:r w:rsidRPr="005B6DE0">
        <w:rPr>
          <w:lang w:eastAsia="en-US"/>
        </w:rPr>
        <w:t xml:space="preserve"> према дужини радног стажа:</w:t>
      </w:r>
    </w:p>
    <w:tbl>
      <w:tblPr>
        <w:tblW w:w="10269" w:type="dxa"/>
        <w:jc w:val="center"/>
        <w:tblCellMar>
          <w:left w:w="0" w:type="dxa"/>
          <w:right w:w="0" w:type="dxa"/>
        </w:tblCellMar>
        <w:tblLook w:val="04A0" w:firstRow="1" w:lastRow="0" w:firstColumn="1" w:lastColumn="0" w:noHBand="0" w:noVBand="1"/>
      </w:tblPr>
      <w:tblGrid>
        <w:gridCol w:w="3169"/>
        <w:gridCol w:w="2093"/>
        <w:gridCol w:w="1584"/>
        <w:gridCol w:w="1895"/>
        <w:gridCol w:w="1528"/>
      </w:tblGrid>
      <w:tr w:rsidR="00D80C1D" w14:paraId="257BDD74" w14:textId="77777777" w:rsidTr="00D80C1D">
        <w:trPr>
          <w:trHeight w:val="454"/>
          <w:jc w:val="center"/>
        </w:trPr>
        <w:tc>
          <w:tcPr>
            <w:tcW w:w="3169" w:type="dxa"/>
            <w:tcBorders>
              <w:top w:val="single" w:sz="8" w:space="0" w:color="auto"/>
              <w:left w:val="single" w:sz="8" w:space="0" w:color="auto"/>
              <w:bottom w:val="double" w:sz="6" w:space="0" w:color="auto"/>
              <w:right w:val="single" w:sz="4" w:space="0" w:color="auto"/>
            </w:tcBorders>
            <w:shd w:val="clear" w:color="000000" w:fill="BFBFBF"/>
            <w:tcMar>
              <w:top w:w="15" w:type="dxa"/>
              <w:left w:w="15" w:type="dxa"/>
              <w:bottom w:w="0" w:type="dxa"/>
              <w:right w:w="15" w:type="dxa"/>
            </w:tcMar>
            <w:vAlign w:val="center"/>
            <w:hideMark/>
          </w:tcPr>
          <w:p w14:paraId="6B640611" w14:textId="77777777" w:rsidR="00D80C1D" w:rsidRDefault="00D80C1D">
            <w:pPr>
              <w:jc w:val="center"/>
              <w:rPr>
                <w:b/>
                <w:bCs/>
                <w:color w:val="000000"/>
                <w:sz w:val="20"/>
                <w:szCs w:val="20"/>
                <w:lang w:val="en-US" w:eastAsia="en-US"/>
              </w:rPr>
            </w:pPr>
            <w:r>
              <w:rPr>
                <w:b/>
                <w:bCs/>
                <w:color w:val="000000"/>
                <w:sz w:val="20"/>
                <w:szCs w:val="20"/>
              </w:rPr>
              <w:t>Године стажа</w:t>
            </w:r>
          </w:p>
        </w:tc>
        <w:tc>
          <w:tcPr>
            <w:tcW w:w="2093" w:type="dxa"/>
            <w:tcBorders>
              <w:top w:val="single" w:sz="8" w:space="0" w:color="auto"/>
              <w:left w:val="nil"/>
              <w:bottom w:val="double" w:sz="6" w:space="0" w:color="auto"/>
              <w:right w:val="single" w:sz="4" w:space="0" w:color="auto"/>
            </w:tcBorders>
            <w:shd w:val="clear" w:color="000000" w:fill="BFBFBF"/>
            <w:tcMar>
              <w:top w:w="15" w:type="dxa"/>
              <w:left w:w="15" w:type="dxa"/>
              <w:bottom w:w="0" w:type="dxa"/>
              <w:right w:w="15" w:type="dxa"/>
            </w:tcMar>
            <w:vAlign w:val="center"/>
            <w:hideMark/>
          </w:tcPr>
          <w:p w14:paraId="7749A5EB" w14:textId="77777777" w:rsidR="00D80C1D" w:rsidRDefault="00D80C1D">
            <w:pPr>
              <w:jc w:val="center"/>
              <w:rPr>
                <w:b/>
                <w:bCs/>
                <w:sz w:val="20"/>
                <w:szCs w:val="20"/>
              </w:rPr>
            </w:pPr>
            <w:r>
              <w:rPr>
                <w:b/>
                <w:bCs/>
                <w:sz w:val="20"/>
                <w:szCs w:val="20"/>
              </w:rPr>
              <w:t>Стање на дан 31.12.2021.</w:t>
            </w:r>
          </w:p>
        </w:tc>
        <w:tc>
          <w:tcPr>
            <w:tcW w:w="1584" w:type="dxa"/>
            <w:tcBorders>
              <w:top w:val="single" w:sz="8" w:space="0" w:color="auto"/>
              <w:left w:val="nil"/>
              <w:bottom w:val="double" w:sz="6" w:space="0" w:color="auto"/>
              <w:right w:val="single" w:sz="4" w:space="0" w:color="auto"/>
            </w:tcBorders>
            <w:shd w:val="clear" w:color="000000" w:fill="BFBFBF"/>
            <w:tcMar>
              <w:top w:w="15" w:type="dxa"/>
              <w:left w:w="15" w:type="dxa"/>
              <w:bottom w:w="0" w:type="dxa"/>
              <w:right w:w="15" w:type="dxa"/>
            </w:tcMar>
            <w:vAlign w:val="center"/>
            <w:hideMark/>
          </w:tcPr>
          <w:p w14:paraId="5F6F305D" w14:textId="77777777" w:rsidR="00D80C1D" w:rsidRDefault="00D80C1D">
            <w:pPr>
              <w:jc w:val="center"/>
              <w:rPr>
                <w:b/>
                <w:bCs/>
                <w:sz w:val="20"/>
                <w:szCs w:val="20"/>
              </w:rPr>
            </w:pPr>
            <w:r>
              <w:rPr>
                <w:b/>
                <w:bCs/>
                <w:sz w:val="20"/>
                <w:szCs w:val="20"/>
              </w:rPr>
              <w:t>Структура  %</w:t>
            </w:r>
          </w:p>
        </w:tc>
        <w:tc>
          <w:tcPr>
            <w:tcW w:w="1895" w:type="dxa"/>
            <w:tcBorders>
              <w:top w:val="single" w:sz="8" w:space="0" w:color="auto"/>
              <w:left w:val="nil"/>
              <w:bottom w:val="double" w:sz="6" w:space="0" w:color="auto"/>
              <w:right w:val="single" w:sz="4" w:space="0" w:color="auto"/>
            </w:tcBorders>
            <w:shd w:val="clear" w:color="000000" w:fill="BFBFBF"/>
            <w:tcMar>
              <w:top w:w="15" w:type="dxa"/>
              <w:left w:w="15" w:type="dxa"/>
              <w:bottom w:w="0" w:type="dxa"/>
              <w:right w:w="15" w:type="dxa"/>
            </w:tcMar>
            <w:vAlign w:val="center"/>
            <w:hideMark/>
          </w:tcPr>
          <w:p w14:paraId="479F53B3" w14:textId="77777777" w:rsidR="00D80C1D" w:rsidRDefault="00D80C1D">
            <w:pPr>
              <w:jc w:val="center"/>
              <w:rPr>
                <w:b/>
                <w:bCs/>
                <w:sz w:val="20"/>
                <w:szCs w:val="20"/>
              </w:rPr>
            </w:pPr>
            <w:r>
              <w:rPr>
                <w:b/>
                <w:bCs/>
                <w:sz w:val="20"/>
                <w:szCs w:val="20"/>
              </w:rPr>
              <w:t>Стање на дан 31.12.2022.</w:t>
            </w:r>
          </w:p>
        </w:tc>
        <w:tc>
          <w:tcPr>
            <w:tcW w:w="1528" w:type="dxa"/>
            <w:tcBorders>
              <w:top w:val="single" w:sz="8" w:space="0" w:color="auto"/>
              <w:left w:val="nil"/>
              <w:bottom w:val="double" w:sz="6" w:space="0" w:color="auto"/>
              <w:right w:val="single" w:sz="8" w:space="0" w:color="auto"/>
            </w:tcBorders>
            <w:shd w:val="clear" w:color="000000" w:fill="BFBFBF"/>
            <w:tcMar>
              <w:top w:w="15" w:type="dxa"/>
              <w:left w:w="15" w:type="dxa"/>
              <w:bottom w:w="0" w:type="dxa"/>
              <w:right w:w="15" w:type="dxa"/>
            </w:tcMar>
            <w:vAlign w:val="center"/>
            <w:hideMark/>
          </w:tcPr>
          <w:p w14:paraId="465AD3CB" w14:textId="77777777" w:rsidR="00D80C1D" w:rsidRDefault="00D80C1D">
            <w:pPr>
              <w:jc w:val="center"/>
              <w:rPr>
                <w:b/>
                <w:bCs/>
                <w:sz w:val="20"/>
                <w:szCs w:val="20"/>
              </w:rPr>
            </w:pPr>
            <w:r>
              <w:rPr>
                <w:b/>
                <w:bCs/>
                <w:sz w:val="20"/>
                <w:szCs w:val="20"/>
              </w:rPr>
              <w:t>Структура  %</w:t>
            </w:r>
          </w:p>
        </w:tc>
      </w:tr>
      <w:tr w:rsidR="00D80C1D" w14:paraId="58B563B1" w14:textId="77777777" w:rsidTr="00D80C1D">
        <w:trPr>
          <w:trHeight w:val="234"/>
          <w:jc w:val="center"/>
        </w:trPr>
        <w:tc>
          <w:tcPr>
            <w:tcW w:w="3169"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BEB624A" w14:textId="77777777" w:rsidR="00D80C1D" w:rsidRDefault="00D80C1D">
            <w:pPr>
              <w:rPr>
                <w:color w:val="000000"/>
                <w:sz w:val="20"/>
                <w:szCs w:val="20"/>
              </w:rPr>
            </w:pPr>
            <w:r>
              <w:rPr>
                <w:color w:val="000000"/>
                <w:sz w:val="20"/>
                <w:szCs w:val="20"/>
              </w:rPr>
              <w:t>до 5</w:t>
            </w:r>
          </w:p>
        </w:tc>
        <w:tc>
          <w:tcPr>
            <w:tcW w:w="209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0267EBC" w14:textId="77777777" w:rsidR="00D80C1D" w:rsidRDefault="00D80C1D">
            <w:pPr>
              <w:jc w:val="center"/>
              <w:rPr>
                <w:color w:val="000000"/>
                <w:sz w:val="20"/>
                <w:szCs w:val="20"/>
              </w:rPr>
            </w:pPr>
            <w:r>
              <w:rPr>
                <w:color w:val="000000"/>
                <w:sz w:val="20"/>
                <w:szCs w:val="20"/>
              </w:rPr>
              <w:t>47</w:t>
            </w:r>
          </w:p>
        </w:tc>
        <w:tc>
          <w:tcPr>
            <w:tcW w:w="15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FD8C192" w14:textId="77777777" w:rsidR="00D80C1D" w:rsidRDefault="00D80C1D">
            <w:pPr>
              <w:jc w:val="center"/>
              <w:rPr>
                <w:color w:val="000000"/>
                <w:sz w:val="20"/>
                <w:szCs w:val="20"/>
              </w:rPr>
            </w:pPr>
            <w:r>
              <w:rPr>
                <w:color w:val="000000"/>
                <w:sz w:val="20"/>
                <w:szCs w:val="20"/>
              </w:rPr>
              <w:t>2</w:t>
            </w:r>
          </w:p>
        </w:tc>
        <w:tc>
          <w:tcPr>
            <w:tcW w:w="189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986DE9F" w14:textId="77777777" w:rsidR="00D80C1D" w:rsidRDefault="00D80C1D">
            <w:pPr>
              <w:jc w:val="center"/>
              <w:rPr>
                <w:color w:val="000000"/>
                <w:sz w:val="20"/>
                <w:szCs w:val="20"/>
              </w:rPr>
            </w:pPr>
            <w:r>
              <w:rPr>
                <w:color w:val="000000"/>
                <w:sz w:val="20"/>
                <w:szCs w:val="20"/>
              </w:rPr>
              <w:t>84</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center"/>
            <w:hideMark/>
          </w:tcPr>
          <w:p w14:paraId="561758C5" w14:textId="77777777" w:rsidR="00D80C1D" w:rsidRDefault="00D80C1D">
            <w:pPr>
              <w:jc w:val="center"/>
              <w:rPr>
                <w:color w:val="000000"/>
                <w:sz w:val="20"/>
                <w:szCs w:val="20"/>
              </w:rPr>
            </w:pPr>
            <w:r>
              <w:rPr>
                <w:color w:val="000000"/>
                <w:sz w:val="20"/>
                <w:szCs w:val="20"/>
              </w:rPr>
              <w:t>4</w:t>
            </w:r>
          </w:p>
        </w:tc>
      </w:tr>
      <w:tr w:rsidR="00D80C1D" w14:paraId="4EE02ABB" w14:textId="77777777" w:rsidTr="00D80C1D">
        <w:trPr>
          <w:trHeight w:val="220"/>
          <w:jc w:val="center"/>
        </w:trPr>
        <w:tc>
          <w:tcPr>
            <w:tcW w:w="3169"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1BE6D3E" w14:textId="77777777" w:rsidR="00D80C1D" w:rsidRDefault="00D80C1D">
            <w:pPr>
              <w:rPr>
                <w:color w:val="000000"/>
                <w:sz w:val="20"/>
                <w:szCs w:val="20"/>
              </w:rPr>
            </w:pPr>
            <w:r>
              <w:rPr>
                <w:color w:val="000000"/>
                <w:sz w:val="20"/>
                <w:szCs w:val="20"/>
              </w:rPr>
              <w:t>од 6 до 10</w:t>
            </w:r>
          </w:p>
        </w:tc>
        <w:tc>
          <w:tcPr>
            <w:tcW w:w="209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171CB99" w14:textId="77777777" w:rsidR="00D80C1D" w:rsidRDefault="00D80C1D">
            <w:pPr>
              <w:jc w:val="center"/>
              <w:rPr>
                <w:color w:val="000000"/>
                <w:sz w:val="20"/>
                <w:szCs w:val="20"/>
              </w:rPr>
            </w:pPr>
            <w:r>
              <w:rPr>
                <w:color w:val="000000"/>
                <w:sz w:val="20"/>
                <w:szCs w:val="20"/>
              </w:rPr>
              <w:t>123</w:t>
            </w:r>
          </w:p>
        </w:tc>
        <w:tc>
          <w:tcPr>
            <w:tcW w:w="15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59C91E3" w14:textId="77777777" w:rsidR="00D80C1D" w:rsidRDefault="00D80C1D">
            <w:pPr>
              <w:jc w:val="center"/>
              <w:rPr>
                <w:color w:val="000000"/>
                <w:sz w:val="20"/>
                <w:szCs w:val="20"/>
              </w:rPr>
            </w:pPr>
            <w:r>
              <w:rPr>
                <w:color w:val="000000"/>
                <w:sz w:val="20"/>
                <w:szCs w:val="20"/>
              </w:rPr>
              <w:t>6</w:t>
            </w:r>
          </w:p>
        </w:tc>
        <w:tc>
          <w:tcPr>
            <w:tcW w:w="189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2957B1F" w14:textId="77777777" w:rsidR="00D80C1D" w:rsidRDefault="00D80C1D">
            <w:pPr>
              <w:jc w:val="center"/>
              <w:rPr>
                <w:color w:val="000000"/>
                <w:sz w:val="20"/>
                <w:szCs w:val="20"/>
              </w:rPr>
            </w:pPr>
            <w:r>
              <w:rPr>
                <w:color w:val="000000"/>
                <w:sz w:val="20"/>
                <w:szCs w:val="20"/>
              </w:rPr>
              <w:t>116</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center"/>
            <w:hideMark/>
          </w:tcPr>
          <w:p w14:paraId="5BA11CF1" w14:textId="77777777" w:rsidR="00D80C1D" w:rsidRDefault="00D80C1D">
            <w:pPr>
              <w:jc w:val="center"/>
              <w:rPr>
                <w:color w:val="000000"/>
                <w:sz w:val="20"/>
                <w:szCs w:val="20"/>
              </w:rPr>
            </w:pPr>
            <w:r>
              <w:rPr>
                <w:color w:val="000000"/>
                <w:sz w:val="20"/>
                <w:szCs w:val="20"/>
              </w:rPr>
              <w:t>6</w:t>
            </w:r>
          </w:p>
        </w:tc>
      </w:tr>
      <w:tr w:rsidR="00D80C1D" w14:paraId="2D5D4C26" w14:textId="77777777" w:rsidTr="00D80C1D">
        <w:trPr>
          <w:trHeight w:val="220"/>
          <w:jc w:val="center"/>
        </w:trPr>
        <w:tc>
          <w:tcPr>
            <w:tcW w:w="3169"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8D43854" w14:textId="77777777" w:rsidR="00D80C1D" w:rsidRDefault="00D80C1D">
            <w:pPr>
              <w:rPr>
                <w:color w:val="000000"/>
                <w:sz w:val="20"/>
                <w:szCs w:val="20"/>
              </w:rPr>
            </w:pPr>
            <w:r>
              <w:rPr>
                <w:color w:val="000000"/>
                <w:sz w:val="20"/>
                <w:szCs w:val="20"/>
              </w:rPr>
              <w:t>од 11 до 15</w:t>
            </w:r>
          </w:p>
        </w:tc>
        <w:tc>
          <w:tcPr>
            <w:tcW w:w="209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081B3AC" w14:textId="77777777" w:rsidR="00D80C1D" w:rsidRDefault="00D80C1D">
            <w:pPr>
              <w:jc w:val="center"/>
              <w:rPr>
                <w:color w:val="000000"/>
                <w:sz w:val="20"/>
                <w:szCs w:val="20"/>
              </w:rPr>
            </w:pPr>
            <w:r>
              <w:rPr>
                <w:color w:val="000000"/>
                <w:sz w:val="20"/>
                <w:szCs w:val="20"/>
              </w:rPr>
              <w:t>349</w:t>
            </w:r>
          </w:p>
        </w:tc>
        <w:tc>
          <w:tcPr>
            <w:tcW w:w="15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AD6C06D" w14:textId="77777777" w:rsidR="00D80C1D" w:rsidRDefault="00D80C1D">
            <w:pPr>
              <w:jc w:val="center"/>
              <w:rPr>
                <w:color w:val="000000"/>
                <w:sz w:val="20"/>
                <w:szCs w:val="20"/>
              </w:rPr>
            </w:pPr>
            <w:r>
              <w:rPr>
                <w:color w:val="000000"/>
                <w:sz w:val="20"/>
                <w:szCs w:val="20"/>
              </w:rPr>
              <w:t>18</w:t>
            </w:r>
          </w:p>
        </w:tc>
        <w:tc>
          <w:tcPr>
            <w:tcW w:w="189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BA0E180" w14:textId="77777777" w:rsidR="00D80C1D" w:rsidRDefault="00D80C1D">
            <w:pPr>
              <w:jc w:val="center"/>
              <w:rPr>
                <w:color w:val="000000"/>
                <w:sz w:val="20"/>
                <w:szCs w:val="20"/>
              </w:rPr>
            </w:pPr>
            <w:r>
              <w:rPr>
                <w:color w:val="000000"/>
                <w:sz w:val="20"/>
                <w:szCs w:val="20"/>
              </w:rPr>
              <w:t>270</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center"/>
            <w:hideMark/>
          </w:tcPr>
          <w:p w14:paraId="25F7C56A" w14:textId="77777777" w:rsidR="00D80C1D" w:rsidRDefault="00D80C1D">
            <w:pPr>
              <w:jc w:val="center"/>
              <w:rPr>
                <w:color w:val="000000"/>
                <w:sz w:val="20"/>
                <w:szCs w:val="20"/>
              </w:rPr>
            </w:pPr>
            <w:r>
              <w:rPr>
                <w:color w:val="000000"/>
                <w:sz w:val="20"/>
                <w:szCs w:val="20"/>
              </w:rPr>
              <w:t>14</w:t>
            </w:r>
          </w:p>
        </w:tc>
      </w:tr>
      <w:tr w:rsidR="00D80C1D" w14:paraId="560533BE" w14:textId="77777777" w:rsidTr="00D80C1D">
        <w:trPr>
          <w:trHeight w:val="220"/>
          <w:jc w:val="center"/>
        </w:trPr>
        <w:tc>
          <w:tcPr>
            <w:tcW w:w="3169"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F3F2312" w14:textId="77777777" w:rsidR="00D80C1D" w:rsidRDefault="00D80C1D">
            <w:pPr>
              <w:rPr>
                <w:color w:val="000000"/>
                <w:sz w:val="20"/>
                <w:szCs w:val="20"/>
              </w:rPr>
            </w:pPr>
            <w:r>
              <w:rPr>
                <w:color w:val="000000"/>
                <w:sz w:val="20"/>
                <w:szCs w:val="20"/>
              </w:rPr>
              <w:t>од 16 до 20</w:t>
            </w:r>
          </w:p>
        </w:tc>
        <w:tc>
          <w:tcPr>
            <w:tcW w:w="209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4315E80" w14:textId="77777777" w:rsidR="00D80C1D" w:rsidRDefault="00D80C1D">
            <w:pPr>
              <w:jc w:val="center"/>
              <w:rPr>
                <w:color w:val="000000"/>
                <w:sz w:val="20"/>
                <w:szCs w:val="20"/>
              </w:rPr>
            </w:pPr>
            <w:r>
              <w:rPr>
                <w:color w:val="000000"/>
                <w:sz w:val="20"/>
                <w:szCs w:val="20"/>
              </w:rPr>
              <w:t>267</w:t>
            </w:r>
          </w:p>
        </w:tc>
        <w:tc>
          <w:tcPr>
            <w:tcW w:w="15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503432B" w14:textId="77777777" w:rsidR="00D80C1D" w:rsidRDefault="00D80C1D">
            <w:pPr>
              <w:jc w:val="center"/>
              <w:rPr>
                <w:color w:val="000000"/>
                <w:sz w:val="20"/>
                <w:szCs w:val="20"/>
              </w:rPr>
            </w:pPr>
            <w:r>
              <w:rPr>
                <w:color w:val="000000"/>
                <w:sz w:val="20"/>
                <w:szCs w:val="20"/>
              </w:rPr>
              <w:t>13</w:t>
            </w:r>
          </w:p>
        </w:tc>
        <w:tc>
          <w:tcPr>
            <w:tcW w:w="189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934AD52" w14:textId="77777777" w:rsidR="00D80C1D" w:rsidRDefault="00D80C1D">
            <w:pPr>
              <w:jc w:val="center"/>
              <w:rPr>
                <w:color w:val="000000"/>
                <w:sz w:val="20"/>
                <w:szCs w:val="20"/>
              </w:rPr>
            </w:pPr>
            <w:r>
              <w:rPr>
                <w:color w:val="000000"/>
                <w:sz w:val="20"/>
                <w:szCs w:val="20"/>
              </w:rPr>
              <w:t>341</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center"/>
            <w:hideMark/>
          </w:tcPr>
          <w:p w14:paraId="74EA27C9" w14:textId="77777777" w:rsidR="00D80C1D" w:rsidRDefault="00D80C1D">
            <w:pPr>
              <w:jc w:val="center"/>
              <w:rPr>
                <w:color w:val="000000"/>
                <w:sz w:val="20"/>
                <w:szCs w:val="20"/>
              </w:rPr>
            </w:pPr>
            <w:r>
              <w:rPr>
                <w:color w:val="000000"/>
                <w:sz w:val="20"/>
                <w:szCs w:val="20"/>
              </w:rPr>
              <w:t>17</w:t>
            </w:r>
          </w:p>
        </w:tc>
      </w:tr>
      <w:tr w:rsidR="00D80C1D" w14:paraId="6657AC74" w14:textId="77777777" w:rsidTr="00D80C1D">
        <w:trPr>
          <w:trHeight w:val="220"/>
          <w:jc w:val="center"/>
        </w:trPr>
        <w:tc>
          <w:tcPr>
            <w:tcW w:w="3169"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09EE541" w14:textId="77777777" w:rsidR="00D80C1D" w:rsidRDefault="00D80C1D">
            <w:pPr>
              <w:rPr>
                <w:color w:val="000000"/>
                <w:sz w:val="20"/>
                <w:szCs w:val="20"/>
              </w:rPr>
            </w:pPr>
            <w:r>
              <w:rPr>
                <w:color w:val="000000"/>
                <w:sz w:val="20"/>
                <w:szCs w:val="20"/>
              </w:rPr>
              <w:t>од 21 до 25</w:t>
            </w:r>
          </w:p>
        </w:tc>
        <w:tc>
          <w:tcPr>
            <w:tcW w:w="209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ACDB14E" w14:textId="77777777" w:rsidR="00D80C1D" w:rsidRDefault="00D80C1D">
            <w:pPr>
              <w:jc w:val="center"/>
              <w:rPr>
                <w:color w:val="000000"/>
                <w:sz w:val="20"/>
                <w:szCs w:val="20"/>
              </w:rPr>
            </w:pPr>
            <w:r>
              <w:rPr>
                <w:color w:val="000000"/>
                <w:sz w:val="20"/>
                <w:szCs w:val="20"/>
              </w:rPr>
              <w:t>226</w:t>
            </w:r>
          </w:p>
        </w:tc>
        <w:tc>
          <w:tcPr>
            <w:tcW w:w="15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017A3C7" w14:textId="77777777" w:rsidR="00D80C1D" w:rsidRDefault="00D80C1D">
            <w:pPr>
              <w:jc w:val="center"/>
              <w:rPr>
                <w:color w:val="000000"/>
                <w:sz w:val="20"/>
                <w:szCs w:val="20"/>
              </w:rPr>
            </w:pPr>
            <w:r>
              <w:rPr>
                <w:color w:val="000000"/>
                <w:sz w:val="20"/>
                <w:szCs w:val="20"/>
              </w:rPr>
              <w:t>11</w:t>
            </w:r>
          </w:p>
        </w:tc>
        <w:tc>
          <w:tcPr>
            <w:tcW w:w="189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5F2C3BC" w14:textId="77777777" w:rsidR="00D80C1D" w:rsidRDefault="00D80C1D">
            <w:pPr>
              <w:jc w:val="center"/>
              <w:rPr>
                <w:color w:val="000000"/>
                <w:sz w:val="20"/>
                <w:szCs w:val="20"/>
              </w:rPr>
            </w:pPr>
            <w:r>
              <w:rPr>
                <w:color w:val="000000"/>
                <w:sz w:val="20"/>
                <w:szCs w:val="20"/>
              </w:rPr>
              <w:t>224</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center"/>
            <w:hideMark/>
          </w:tcPr>
          <w:p w14:paraId="7D4BF735" w14:textId="77777777" w:rsidR="00D80C1D" w:rsidRDefault="00D80C1D">
            <w:pPr>
              <w:jc w:val="center"/>
              <w:rPr>
                <w:color w:val="000000"/>
                <w:sz w:val="20"/>
                <w:szCs w:val="20"/>
              </w:rPr>
            </w:pPr>
            <w:r>
              <w:rPr>
                <w:color w:val="000000"/>
                <w:sz w:val="20"/>
                <w:szCs w:val="20"/>
              </w:rPr>
              <w:t>11</w:t>
            </w:r>
          </w:p>
        </w:tc>
      </w:tr>
      <w:tr w:rsidR="00D80C1D" w14:paraId="03B13295" w14:textId="77777777" w:rsidTr="00D80C1D">
        <w:trPr>
          <w:trHeight w:val="220"/>
          <w:jc w:val="center"/>
        </w:trPr>
        <w:tc>
          <w:tcPr>
            <w:tcW w:w="3169"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C7FD640" w14:textId="77777777" w:rsidR="00D80C1D" w:rsidRDefault="00D80C1D">
            <w:pPr>
              <w:rPr>
                <w:color w:val="000000"/>
                <w:sz w:val="20"/>
                <w:szCs w:val="20"/>
              </w:rPr>
            </w:pPr>
            <w:r>
              <w:rPr>
                <w:color w:val="000000"/>
                <w:sz w:val="20"/>
                <w:szCs w:val="20"/>
              </w:rPr>
              <w:t>од 26 до 30</w:t>
            </w:r>
          </w:p>
        </w:tc>
        <w:tc>
          <w:tcPr>
            <w:tcW w:w="209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F4B359B" w14:textId="77777777" w:rsidR="00D80C1D" w:rsidRDefault="00D80C1D">
            <w:pPr>
              <w:jc w:val="center"/>
              <w:rPr>
                <w:color w:val="000000"/>
                <w:sz w:val="20"/>
                <w:szCs w:val="20"/>
              </w:rPr>
            </w:pPr>
            <w:r>
              <w:rPr>
                <w:color w:val="000000"/>
                <w:sz w:val="20"/>
                <w:szCs w:val="20"/>
              </w:rPr>
              <w:t>242</w:t>
            </w:r>
          </w:p>
        </w:tc>
        <w:tc>
          <w:tcPr>
            <w:tcW w:w="15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3546BC6" w14:textId="77777777" w:rsidR="00D80C1D" w:rsidRDefault="00D80C1D">
            <w:pPr>
              <w:jc w:val="center"/>
              <w:rPr>
                <w:color w:val="000000"/>
                <w:sz w:val="20"/>
                <w:szCs w:val="20"/>
              </w:rPr>
            </w:pPr>
            <w:r>
              <w:rPr>
                <w:color w:val="000000"/>
                <w:sz w:val="20"/>
                <w:szCs w:val="20"/>
              </w:rPr>
              <w:t>12</w:t>
            </w:r>
          </w:p>
        </w:tc>
        <w:tc>
          <w:tcPr>
            <w:tcW w:w="189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8B77D6C" w14:textId="77777777" w:rsidR="00D80C1D" w:rsidRDefault="00D80C1D">
            <w:pPr>
              <w:jc w:val="center"/>
              <w:rPr>
                <w:color w:val="000000"/>
                <w:sz w:val="20"/>
                <w:szCs w:val="20"/>
              </w:rPr>
            </w:pPr>
            <w:r>
              <w:rPr>
                <w:color w:val="000000"/>
                <w:sz w:val="20"/>
                <w:szCs w:val="20"/>
              </w:rPr>
              <w:t>226</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center"/>
            <w:hideMark/>
          </w:tcPr>
          <w:p w14:paraId="725360B0" w14:textId="77777777" w:rsidR="00D80C1D" w:rsidRDefault="00D80C1D">
            <w:pPr>
              <w:jc w:val="center"/>
              <w:rPr>
                <w:color w:val="000000"/>
                <w:sz w:val="20"/>
                <w:szCs w:val="20"/>
              </w:rPr>
            </w:pPr>
            <w:r>
              <w:rPr>
                <w:color w:val="000000"/>
                <w:sz w:val="20"/>
                <w:szCs w:val="20"/>
              </w:rPr>
              <w:t>12</w:t>
            </w:r>
          </w:p>
        </w:tc>
      </w:tr>
      <w:tr w:rsidR="00D80C1D" w14:paraId="1A14359F" w14:textId="77777777" w:rsidTr="00D80C1D">
        <w:trPr>
          <w:trHeight w:val="220"/>
          <w:jc w:val="center"/>
        </w:trPr>
        <w:tc>
          <w:tcPr>
            <w:tcW w:w="3169"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FEE2E4F" w14:textId="77777777" w:rsidR="00D80C1D" w:rsidRDefault="00D80C1D">
            <w:pPr>
              <w:rPr>
                <w:color w:val="000000"/>
                <w:sz w:val="20"/>
                <w:szCs w:val="20"/>
              </w:rPr>
            </w:pPr>
            <w:r>
              <w:rPr>
                <w:color w:val="000000"/>
                <w:sz w:val="20"/>
                <w:szCs w:val="20"/>
              </w:rPr>
              <w:t>од 31 до 35</w:t>
            </w:r>
          </w:p>
        </w:tc>
        <w:tc>
          <w:tcPr>
            <w:tcW w:w="209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F735EAC" w14:textId="77777777" w:rsidR="00D80C1D" w:rsidRDefault="00D80C1D">
            <w:pPr>
              <w:jc w:val="center"/>
              <w:rPr>
                <w:color w:val="000000"/>
                <w:sz w:val="20"/>
                <w:szCs w:val="20"/>
              </w:rPr>
            </w:pPr>
            <w:r>
              <w:rPr>
                <w:color w:val="000000"/>
                <w:sz w:val="20"/>
                <w:szCs w:val="20"/>
              </w:rPr>
              <w:t>377</w:t>
            </w:r>
          </w:p>
        </w:tc>
        <w:tc>
          <w:tcPr>
            <w:tcW w:w="15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803BB61" w14:textId="77777777" w:rsidR="00D80C1D" w:rsidRDefault="00D80C1D">
            <w:pPr>
              <w:jc w:val="center"/>
              <w:rPr>
                <w:color w:val="000000"/>
                <w:sz w:val="20"/>
                <w:szCs w:val="20"/>
              </w:rPr>
            </w:pPr>
            <w:r>
              <w:rPr>
                <w:color w:val="000000"/>
                <w:sz w:val="20"/>
                <w:szCs w:val="20"/>
              </w:rPr>
              <w:t>19</w:t>
            </w:r>
          </w:p>
        </w:tc>
        <w:tc>
          <w:tcPr>
            <w:tcW w:w="189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23882B5" w14:textId="77777777" w:rsidR="00D80C1D" w:rsidRDefault="00D80C1D">
            <w:pPr>
              <w:jc w:val="center"/>
              <w:rPr>
                <w:color w:val="000000"/>
                <w:sz w:val="20"/>
                <w:szCs w:val="20"/>
              </w:rPr>
            </w:pPr>
            <w:r>
              <w:rPr>
                <w:color w:val="000000"/>
                <w:sz w:val="20"/>
                <w:szCs w:val="20"/>
              </w:rPr>
              <w:t>338</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center"/>
            <w:hideMark/>
          </w:tcPr>
          <w:p w14:paraId="0CFB2702" w14:textId="77777777" w:rsidR="00D80C1D" w:rsidRDefault="00D80C1D">
            <w:pPr>
              <w:jc w:val="center"/>
              <w:rPr>
                <w:color w:val="000000"/>
                <w:sz w:val="20"/>
                <w:szCs w:val="20"/>
              </w:rPr>
            </w:pPr>
            <w:r>
              <w:rPr>
                <w:color w:val="000000"/>
                <w:sz w:val="20"/>
                <w:szCs w:val="20"/>
              </w:rPr>
              <w:t>17</w:t>
            </w:r>
          </w:p>
        </w:tc>
      </w:tr>
      <w:tr w:rsidR="00D80C1D" w14:paraId="51339589" w14:textId="77777777" w:rsidTr="00D80C1D">
        <w:trPr>
          <w:trHeight w:val="220"/>
          <w:jc w:val="center"/>
        </w:trPr>
        <w:tc>
          <w:tcPr>
            <w:tcW w:w="3169"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459C997" w14:textId="77777777" w:rsidR="00D80C1D" w:rsidRDefault="00D80C1D">
            <w:pPr>
              <w:rPr>
                <w:color w:val="000000"/>
                <w:sz w:val="20"/>
                <w:szCs w:val="20"/>
              </w:rPr>
            </w:pPr>
            <w:r>
              <w:rPr>
                <w:color w:val="000000"/>
                <w:sz w:val="20"/>
                <w:szCs w:val="20"/>
              </w:rPr>
              <w:t>од 36 до 40</w:t>
            </w:r>
          </w:p>
        </w:tc>
        <w:tc>
          <w:tcPr>
            <w:tcW w:w="209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3975B81" w14:textId="77777777" w:rsidR="00D80C1D" w:rsidRDefault="00D80C1D">
            <w:pPr>
              <w:jc w:val="center"/>
              <w:rPr>
                <w:color w:val="000000"/>
                <w:sz w:val="20"/>
                <w:szCs w:val="20"/>
              </w:rPr>
            </w:pPr>
            <w:r>
              <w:rPr>
                <w:color w:val="000000"/>
                <w:sz w:val="20"/>
                <w:szCs w:val="20"/>
              </w:rPr>
              <w:t>294</w:t>
            </w:r>
          </w:p>
        </w:tc>
        <w:tc>
          <w:tcPr>
            <w:tcW w:w="15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09E3FCC" w14:textId="77777777" w:rsidR="00D80C1D" w:rsidRDefault="00D80C1D">
            <w:pPr>
              <w:jc w:val="center"/>
              <w:rPr>
                <w:color w:val="000000"/>
                <w:sz w:val="20"/>
                <w:szCs w:val="20"/>
              </w:rPr>
            </w:pPr>
            <w:r>
              <w:rPr>
                <w:color w:val="000000"/>
                <w:sz w:val="20"/>
                <w:szCs w:val="20"/>
              </w:rPr>
              <w:t>15</w:t>
            </w:r>
          </w:p>
        </w:tc>
        <w:tc>
          <w:tcPr>
            <w:tcW w:w="189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2027072" w14:textId="77777777" w:rsidR="00D80C1D" w:rsidRDefault="00D80C1D">
            <w:pPr>
              <w:jc w:val="center"/>
              <w:rPr>
                <w:color w:val="000000"/>
                <w:sz w:val="20"/>
                <w:szCs w:val="20"/>
              </w:rPr>
            </w:pPr>
            <w:r>
              <w:rPr>
                <w:color w:val="000000"/>
                <w:sz w:val="20"/>
                <w:szCs w:val="20"/>
              </w:rPr>
              <w:t>292</w:t>
            </w:r>
          </w:p>
        </w:tc>
        <w:tc>
          <w:tcPr>
            <w:tcW w:w="0" w:type="auto"/>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center"/>
            <w:hideMark/>
          </w:tcPr>
          <w:p w14:paraId="32A0784B" w14:textId="77777777" w:rsidR="00D80C1D" w:rsidRDefault="00D80C1D">
            <w:pPr>
              <w:jc w:val="center"/>
              <w:rPr>
                <w:color w:val="000000"/>
                <w:sz w:val="20"/>
                <w:szCs w:val="20"/>
              </w:rPr>
            </w:pPr>
            <w:r>
              <w:rPr>
                <w:color w:val="000000"/>
                <w:sz w:val="20"/>
                <w:szCs w:val="20"/>
              </w:rPr>
              <w:t>15</w:t>
            </w:r>
          </w:p>
        </w:tc>
      </w:tr>
      <w:tr w:rsidR="00D80C1D" w14:paraId="531CFCA7" w14:textId="77777777" w:rsidTr="00D80C1D">
        <w:trPr>
          <w:trHeight w:val="234"/>
          <w:jc w:val="center"/>
        </w:trPr>
        <w:tc>
          <w:tcPr>
            <w:tcW w:w="3169" w:type="dxa"/>
            <w:tcBorders>
              <w:top w:val="nil"/>
              <w:left w:val="single" w:sz="8" w:space="0" w:color="auto"/>
              <w:bottom w:val="nil"/>
              <w:right w:val="single" w:sz="4" w:space="0" w:color="auto"/>
            </w:tcBorders>
            <w:shd w:val="clear" w:color="auto" w:fill="auto"/>
            <w:tcMar>
              <w:top w:w="15" w:type="dxa"/>
              <w:left w:w="15" w:type="dxa"/>
              <w:bottom w:w="0" w:type="dxa"/>
              <w:right w:w="15" w:type="dxa"/>
            </w:tcMar>
            <w:vAlign w:val="center"/>
            <w:hideMark/>
          </w:tcPr>
          <w:p w14:paraId="42FC93C4" w14:textId="77777777" w:rsidR="00D80C1D" w:rsidRDefault="00D80C1D">
            <w:pPr>
              <w:rPr>
                <w:color w:val="000000"/>
                <w:sz w:val="20"/>
                <w:szCs w:val="20"/>
              </w:rPr>
            </w:pPr>
            <w:r>
              <w:rPr>
                <w:color w:val="000000"/>
                <w:sz w:val="20"/>
                <w:szCs w:val="20"/>
              </w:rPr>
              <w:t>преко 40</w:t>
            </w:r>
          </w:p>
        </w:tc>
        <w:tc>
          <w:tcPr>
            <w:tcW w:w="2093"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14:paraId="6EBDAEBA" w14:textId="77777777" w:rsidR="00D80C1D" w:rsidRDefault="00D80C1D">
            <w:pPr>
              <w:jc w:val="center"/>
              <w:rPr>
                <w:color w:val="000000"/>
                <w:sz w:val="20"/>
                <w:szCs w:val="20"/>
              </w:rPr>
            </w:pPr>
            <w:r>
              <w:rPr>
                <w:color w:val="000000"/>
                <w:sz w:val="20"/>
                <w:szCs w:val="20"/>
              </w:rPr>
              <w:t>63</w:t>
            </w:r>
          </w:p>
        </w:tc>
        <w:tc>
          <w:tcPr>
            <w:tcW w:w="1584"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14:paraId="7DE4FE51" w14:textId="77777777" w:rsidR="00D80C1D" w:rsidRDefault="00D80C1D">
            <w:pPr>
              <w:jc w:val="center"/>
              <w:rPr>
                <w:color w:val="000000"/>
                <w:sz w:val="20"/>
                <w:szCs w:val="20"/>
              </w:rPr>
            </w:pPr>
            <w:r>
              <w:rPr>
                <w:color w:val="000000"/>
                <w:sz w:val="20"/>
                <w:szCs w:val="20"/>
              </w:rPr>
              <w:t>3</w:t>
            </w:r>
          </w:p>
        </w:tc>
        <w:tc>
          <w:tcPr>
            <w:tcW w:w="1895"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14:paraId="54FD673B" w14:textId="77777777" w:rsidR="00D80C1D" w:rsidRDefault="00D80C1D">
            <w:pPr>
              <w:jc w:val="center"/>
              <w:rPr>
                <w:color w:val="000000"/>
                <w:sz w:val="20"/>
                <w:szCs w:val="20"/>
              </w:rPr>
            </w:pPr>
            <w:r>
              <w:rPr>
                <w:color w:val="000000"/>
                <w:sz w:val="20"/>
                <w:szCs w:val="20"/>
              </w:rPr>
              <w:t>72</w:t>
            </w: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186E1B60" w14:textId="77777777" w:rsidR="00D80C1D" w:rsidRDefault="00D80C1D">
            <w:pPr>
              <w:jc w:val="center"/>
              <w:rPr>
                <w:color w:val="000000"/>
                <w:sz w:val="20"/>
                <w:szCs w:val="20"/>
              </w:rPr>
            </w:pPr>
            <w:r>
              <w:rPr>
                <w:color w:val="000000"/>
                <w:sz w:val="20"/>
                <w:szCs w:val="20"/>
              </w:rPr>
              <w:t>4</w:t>
            </w:r>
          </w:p>
        </w:tc>
      </w:tr>
      <w:tr w:rsidR="00D80C1D" w14:paraId="29F5FE26" w14:textId="77777777" w:rsidTr="00D80C1D">
        <w:trPr>
          <w:trHeight w:val="234"/>
          <w:jc w:val="center"/>
        </w:trPr>
        <w:tc>
          <w:tcPr>
            <w:tcW w:w="3169" w:type="dxa"/>
            <w:tcBorders>
              <w:top w:val="single" w:sz="8" w:space="0" w:color="auto"/>
              <w:left w:val="single" w:sz="8" w:space="0" w:color="auto"/>
              <w:bottom w:val="single" w:sz="8" w:space="0" w:color="auto"/>
              <w:right w:val="single" w:sz="4" w:space="0" w:color="auto"/>
            </w:tcBorders>
            <w:shd w:val="clear" w:color="000000" w:fill="BFBFBF"/>
            <w:tcMar>
              <w:top w:w="15" w:type="dxa"/>
              <w:left w:w="15" w:type="dxa"/>
              <w:bottom w:w="0" w:type="dxa"/>
              <w:right w:w="15" w:type="dxa"/>
            </w:tcMar>
            <w:vAlign w:val="center"/>
            <w:hideMark/>
          </w:tcPr>
          <w:p w14:paraId="1A157726" w14:textId="77777777" w:rsidR="00D80C1D" w:rsidRDefault="00D80C1D">
            <w:pPr>
              <w:jc w:val="center"/>
              <w:rPr>
                <w:b/>
                <w:bCs/>
                <w:color w:val="000000"/>
                <w:sz w:val="20"/>
                <w:szCs w:val="20"/>
              </w:rPr>
            </w:pPr>
            <w:r>
              <w:rPr>
                <w:b/>
                <w:bCs/>
                <w:color w:val="000000"/>
                <w:sz w:val="20"/>
                <w:szCs w:val="20"/>
              </w:rPr>
              <w:t>УКУПНО:</w:t>
            </w:r>
          </w:p>
        </w:tc>
        <w:tc>
          <w:tcPr>
            <w:tcW w:w="2093" w:type="dxa"/>
            <w:tcBorders>
              <w:top w:val="single" w:sz="8" w:space="0" w:color="auto"/>
              <w:left w:val="nil"/>
              <w:bottom w:val="single" w:sz="8" w:space="0" w:color="auto"/>
              <w:right w:val="single" w:sz="4" w:space="0" w:color="auto"/>
            </w:tcBorders>
            <w:shd w:val="clear" w:color="000000" w:fill="BFBFBF"/>
            <w:tcMar>
              <w:top w:w="15" w:type="dxa"/>
              <w:left w:w="15" w:type="dxa"/>
              <w:bottom w:w="0" w:type="dxa"/>
              <w:right w:w="15" w:type="dxa"/>
            </w:tcMar>
            <w:vAlign w:val="center"/>
            <w:hideMark/>
          </w:tcPr>
          <w:p w14:paraId="4488B689" w14:textId="77777777" w:rsidR="00D80C1D" w:rsidRDefault="00D80C1D">
            <w:pPr>
              <w:jc w:val="center"/>
              <w:rPr>
                <w:b/>
                <w:bCs/>
                <w:color w:val="000000"/>
                <w:sz w:val="20"/>
                <w:szCs w:val="20"/>
              </w:rPr>
            </w:pPr>
            <w:r>
              <w:rPr>
                <w:b/>
                <w:bCs/>
                <w:color w:val="000000"/>
                <w:sz w:val="20"/>
                <w:szCs w:val="20"/>
              </w:rPr>
              <w:t>1.988</w:t>
            </w:r>
          </w:p>
        </w:tc>
        <w:tc>
          <w:tcPr>
            <w:tcW w:w="1584" w:type="dxa"/>
            <w:tcBorders>
              <w:top w:val="single" w:sz="8" w:space="0" w:color="auto"/>
              <w:left w:val="nil"/>
              <w:bottom w:val="single" w:sz="8" w:space="0" w:color="auto"/>
              <w:right w:val="single" w:sz="4" w:space="0" w:color="auto"/>
            </w:tcBorders>
            <w:shd w:val="clear" w:color="000000" w:fill="BFBFBF"/>
            <w:tcMar>
              <w:top w:w="15" w:type="dxa"/>
              <w:left w:w="15" w:type="dxa"/>
              <w:bottom w:w="0" w:type="dxa"/>
              <w:right w:w="15" w:type="dxa"/>
            </w:tcMar>
            <w:vAlign w:val="center"/>
            <w:hideMark/>
          </w:tcPr>
          <w:p w14:paraId="4BCF756B" w14:textId="77777777" w:rsidR="00D80C1D" w:rsidRDefault="00D80C1D">
            <w:pPr>
              <w:jc w:val="center"/>
              <w:rPr>
                <w:b/>
                <w:bCs/>
                <w:color w:val="000000"/>
                <w:sz w:val="20"/>
                <w:szCs w:val="20"/>
              </w:rPr>
            </w:pPr>
            <w:r>
              <w:rPr>
                <w:b/>
                <w:bCs/>
                <w:color w:val="000000"/>
                <w:sz w:val="20"/>
                <w:szCs w:val="20"/>
              </w:rPr>
              <w:t>100</w:t>
            </w:r>
          </w:p>
        </w:tc>
        <w:tc>
          <w:tcPr>
            <w:tcW w:w="1895" w:type="dxa"/>
            <w:tcBorders>
              <w:top w:val="single" w:sz="8" w:space="0" w:color="auto"/>
              <w:left w:val="nil"/>
              <w:bottom w:val="single" w:sz="8" w:space="0" w:color="auto"/>
              <w:right w:val="single" w:sz="4" w:space="0" w:color="auto"/>
            </w:tcBorders>
            <w:shd w:val="clear" w:color="000000" w:fill="BFBFBF"/>
            <w:tcMar>
              <w:top w:w="15" w:type="dxa"/>
              <w:left w:w="15" w:type="dxa"/>
              <w:bottom w:w="0" w:type="dxa"/>
              <w:right w:w="15" w:type="dxa"/>
            </w:tcMar>
            <w:vAlign w:val="center"/>
            <w:hideMark/>
          </w:tcPr>
          <w:p w14:paraId="70D866EE" w14:textId="77777777" w:rsidR="00D80C1D" w:rsidRDefault="00D80C1D">
            <w:pPr>
              <w:jc w:val="center"/>
              <w:rPr>
                <w:b/>
                <w:bCs/>
                <w:color w:val="000000"/>
                <w:sz w:val="20"/>
                <w:szCs w:val="20"/>
              </w:rPr>
            </w:pPr>
            <w:r>
              <w:rPr>
                <w:b/>
                <w:bCs/>
                <w:color w:val="000000"/>
                <w:sz w:val="20"/>
                <w:szCs w:val="20"/>
              </w:rPr>
              <w:t>1.963</w:t>
            </w:r>
          </w:p>
        </w:tc>
        <w:tc>
          <w:tcPr>
            <w:tcW w:w="0" w:type="auto"/>
            <w:tcBorders>
              <w:top w:val="single" w:sz="8" w:space="0" w:color="auto"/>
              <w:left w:val="nil"/>
              <w:bottom w:val="single" w:sz="8" w:space="0" w:color="auto"/>
              <w:right w:val="single" w:sz="8" w:space="0" w:color="auto"/>
            </w:tcBorders>
            <w:shd w:val="clear" w:color="000000" w:fill="BFBFBF"/>
            <w:noWrap/>
            <w:tcMar>
              <w:top w:w="15" w:type="dxa"/>
              <w:left w:w="15" w:type="dxa"/>
              <w:bottom w:w="0" w:type="dxa"/>
              <w:right w:w="15" w:type="dxa"/>
            </w:tcMar>
            <w:vAlign w:val="center"/>
            <w:hideMark/>
          </w:tcPr>
          <w:p w14:paraId="38F1A93B" w14:textId="77777777" w:rsidR="00D80C1D" w:rsidRDefault="00D80C1D">
            <w:pPr>
              <w:jc w:val="center"/>
              <w:rPr>
                <w:b/>
                <w:bCs/>
                <w:color w:val="000000"/>
                <w:sz w:val="20"/>
                <w:szCs w:val="20"/>
              </w:rPr>
            </w:pPr>
            <w:r>
              <w:rPr>
                <w:b/>
                <w:bCs/>
                <w:color w:val="000000"/>
                <w:sz w:val="20"/>
                <w:szCs w:val="20"/>
              </w:rPr>
              <w:t>100</w:t>
            </w:r>
          </w:p>
        </w:tc>
      </w:tr>
    </w:tbl>
    <w:p w14:paraId="55C1B5AA" w14:textId="6D359B61" w:rsidR="006B246F" w:rsidRPr="005B6DE0" w:rsidRDefault="00D80C1D" w:rsidP="006B246F">
      <w:pPr>
        <w:jc w:val="center"/>
        <w:rPr>
          <w:b/>
          <w:i/>
          <w:sz w:val="20"/>
          <w:szCs w:val="20"/>
          <w:lang w:val="sr-Cyrl-CS" w:eastAsia="en-US"/>
        </w:rPr>
      </w:pPr>
      <w:r w:rsidRPr="005B6DE0">
        <w:rPr>
          <w:b/>
          <w:i/>
          <w:sz w:val="20"/>
          <w:szCs w:val="20"/>
          <w:lang w:eastAsia="en-US"/>
        </w:rPr>
        <w:t xml:space="preserve"> </w:t>
      </w:r>
      <w:r w:rsidR="006B246F" w:rsidRPr="005B6DE0">
        <w:rPr>
          <w:b/>
          <w:i/>
          <w:sz w:val="20"/>
          <w:szCs w:val="20"/>
          <w:lang w:eastAsia="en-US"/>
        </w:rPr>
        <w:t xml:space="preserve">Табела </w:t>
      </w:r>
      <w:r w:rsidR="007D2BBF">
        <w:rPr>
          <w:b/>
          <w:i/>
          <w:sz w:val="20"/>
          <w:szCs w:val="20"/>
          <w:lang w:val="sr-Cyrl-BA" w:eastAsia="en-US"/>
        </w:rPr>
        <w:t>41</w:t>
      </w:r>
      <w:r w:rsidR="006B246F" w:rsidRPr="005B6DE0">
        <w:rPr>
          <w:b/>
          <w:i/>
          <w:sz w:val="20"/>
          <w:szCs w:val="20"/>
          <w:lang w:eastAsia="en-US"/>
        </w:rPr>
        <w:t>.</w:t>
      </w:r>
      <w:r w:rsidR="006B246F" w:rsidRPr="005B6DE0">
        <w:rPr>
          <w:b/>
          <w:i/>
          <w:sz w:val="20"/>
          <w:szCs w:val="20"/>
          <w:lang w:val="ru-RU" w:eastAsia="en-US"/>
        </w:rPr>
        <w:t xml:space="preserve"> Структура запослених према дужини радног стажа на дан 3</w:t>
      </w:r>
      <w:r w:rsidR="00D767ED" w:rsidRPr="005B6DE0">
        <w:rPr>
          <w:b/>
          <w:i/>
          <w:sz w:val="20"/>
          <w:szCs w:val="20"/>
          <w:lang w:val="sr-Cyrl-BA" w:eastAsia="en-US"/>
        </w:rPr>
        <w:t>1.12</w:t>
      </w:r>
      <w:r w:rsidR="006B246F" w:rsidRPr="005B6DE0">
        <w:rPr>
          <w:b/>
          <w:i/>
          <w:sz w:val="20"/>
          <w:szCs w:val="20"/>
          <w:lang w:val="ru-RU" w:eastAsia="en-US"/>
        </w:rPr>
        <w:t>.</w:t>
      </w:r>
      <w:r w:rsidR="006B246F" w:rsidRPr="005B6DE0">
        <w:rPr>
          <w:b/>
          <w:i/>
          <w:sz w:val="20"/>
          <w:szCs w:val="20"/>
          <w:lang w:eastAsia="en-US"/>
        </w:rPr>
        <w:t>20</w:t>
      </w:r>
      <w:r w:rsidR="005B6DE0" w:rsidRPr="005B6DE0">
        <w:rPr>
          <w:b/>
          <w:i/>
          <w:sz w:val="20"/>
          <w:szCs w:val="20"/>
          <w:lang w:val="sr-Cyrl-RS" w:eastAsia="en-US"/>
        </w:rPr>
        <w:t>22</w:t>
      </w:r>
      <w:r w:rsidR="006B246F" w:rsidRPr="005B6DE0">
        <w:rPr>
          <w:b/>
          <w:i/>
          <w:sz w:val="20"/>
          <w:szCs w:val="20"/>
          <w:lang w:eastAsia="en-US"/>
        </w:rPr>
        <w:t xml:space="preserve">. </w:t>
      </w:r>
      <w:r w:rsidR="006B246F" w:rsidRPr="005B6DE0">
        <w:rPr>
          <w:b/>
          <w:i/>
          <w:sz w:val="20"/>
          <w:szCs w:val="20"/>
          <w:lang w:val="sr-Cyrl-CS" w:eastAsia="en-US"/>
        </w:rPr>
        <w:t>године</w:t>
      </w:r>
    </w:p>
    <w:p w14:paraId="036317E6" w14:textId="77777777" w:rsidR="006B246F" w:rsidRPr="000F6C7E" w:rsidRDefault="006B246F" w:rsidP="006B246F">
      <w:pPr>
        <w:jc w:val="both"/>
        <w:rPr>
          <w:color w:val="FF0000"/>
          <w:lang w:eastAsia="en-US"/>
        </w:rPr>
      </w:pPr>
    </w:p>
    <w:p w14:paraId="0B987D91" w14:textId="77777777" w:rsidR="006B246F" w:rsidRPr="00D80C1D" w:rsidRDefault="006B246F" w:rsidP="001D329A">
      <w:pPr>
        <w:spacing w:line="276" w:lineRule="auto"/>
        <w:ind w:left="-510" w:right="-510"/>
        <w:jc w:val="both"/>
        <w:rPr>
          <w:lang w:eastAsia="en-US"/>
        </w:rPr>
      </w:pPr>
      <w:r w:rsidRPr="00D80C1D">
        <w:rPr>
          <w:lang w:eastAsia="en-US"/>
        </w:rPr>
        <w:t>Број инвалида рада, инвалида рата и цивилних жртава рата приказан је у табели која слиједи:</w:t>
      </w:r>
      <w:bookmarkStart w:id="68" w:name="_Toc395795197"/>
    </w:p>
    <w:p w14:paraId="7415E130" w14:textId="77777777" w:rsidR="006B246F" w:rsidRPr="000F6C7E" w:rsidRDefault="006B246F" w:rsidP="006B246F">
      <w:pPr>
        <w:ind w:firstLine="567"/>
        <w:jc w:val="both"/>
        <w:rPr>
          <w:color w:val="FF0000"/>
          <w:lang w:val="sr-Cyrl-CS" w:eastAsia="en-US"/>
        </w:rPr>
      </w:pPr>
    </w:p>
    <w:tbl>
      <w:tblPr>
        <w:tblW w:w="10270" w:type="dxa"/>
        <w:jc w:val="center"/>
        <w:tblCellMar>
          <w:left w:w="0" w:type="dxa"/>
          <w:right w:w="0" w:type="dxa"/>
        </w:tblCellMar>
        <w:tblLook w:val="04A0" w:firstRow="1" w:lastRow="0" w:firstColumn="1" w:lastColumn="0" w:noHBand="0" w:noVBand="1"/>
      </w:tblPr>
      <w:tblGrid>
        <w:gridCol w:w="3169"/>
        <w:gridCol w:w="2095"/>
        <w:gridCol w:w="1583"/>
        <w:gridCol w:w="1896"/>
        <w:gridCol w:w="1527"/>
      </w:tblGrid>
      <w:tr w:rsidR="00D80C1D" w14:paraId="32F6BED3" w14:textId="77777777" w:rsidTr="00D80C1D">
        <w:trPr>
          <w:trHeight w:val="321"/>
          <w:jc w:val="center"/>
        </w:trPr>
        <w:tc>
          <w:tcPr>
            <w:tcW w:w="3169" w:type="dxa"/>
            <w:tcBorders>
              <w:top w:val="single" w:sz="8" w:space="0" w:color="auto"/>
              <w:left w:val="single" w:sz="8" w:space="0" w:color="auto"/>
              <w:bottom w:val="double" w:sz="6" w:space="0" w:color="auto"/>
              <w:right w:val="single" w:sz="4" w:space="0" w:color="auto"/>
            </w:tcBorders>
            <w:shd w:val="clear" w:color="000000" w:fill="BFBFBF"/>
            <w:tcMar>
              <w:top w:w="15" w:type="dxa"/>
              <w:left w:w="15" w:type="dxa"/>
              <w:bottom w:w="0" w:type="dxa"/>
              <w:right w:w="15" w:type="dxa"/>
            </w:tcMar>
            <w:vAlign w:val="center"/>
            <w:hideMark/>
          </w:tcPr>
          <w:bookmarkEnd w:id="68"/>
          <w:p w14:paraId="43DC3CA6" w14:textId="77777777" w:rsidR="00D80C1D" w:rsidRDefault="00D80C1D">
            <w:pPr>
              <w:jc w:val="center"/>
              <w:rPr>
                <w:b/>
                <w:bCs/>
                <w:color w:val="000000"/>
                <w:sz w:val="20"/>
                <w:szCs w:val="20"/>
                <w:lang w:val="en-US" w:eastAsia="en-US"/>
              </w:rPr>
            </w:pPr>
            <w:r>
              <w:rPr>
                <w:b/>
                <w:bCs/>
                <w:color w:val="000000"/>
                <w:sz w:val="20"/>
                <w:szCs w:val="20"/>
              </w:rPr>
              <w:t>Опис</w:t>
            </w:r>
          </w:p>
        </w:tc>
        <w:tc>
          <w:tcPr>
            <w:tcW w:w="2095" w:type="dxa"/>
            <w:tcBorders>
              <w:top w:val="single" w:sz="8" w:space="0" w:color="auto"/>
              <w:left w:val="nil"/>
              <w:bottom w:val="double" w:sz="6" w:space="0" w:color="auto"/>
              <w:right w:val="single" w:sz="4" w:space="0" w:color="auto"/>
            </w:tcBorders>
            <w:shd w:val="clear" w:color="000000" w:fill="BFBFBF"/>
            <w:tcMar>
              <w:top w:w="15" w:type="dxa"/>
              <w:left w:w="15" w:type="dxa"/>
              <w:bottom w:w="0" w:type="dxa"/>
              <w:right w:w="15" w:type="dxa"/>
            </w:tcMar>
            <w:vAlign w:val="center"/>
            <w:hideMark/>
          </w:tcPr>
          <w:p w14:paraId="730F90B5" w14:textId="77777777" w:rsidR="00D80C1D" w:rsidRDefault="00D80C1D">
            <w:pPr>
              <w:jc w:val="center"/>
              <w:rPr>
                <w:b/>
                <w:bCs/>
                <w:sz w:val="20"/>
                <w:szCs w:val="20"/>
              </w:rPr>
            </w:pPr>
            <w:r>
              <w:rPr>
                <w:b/>
                <w:bCs/>
                <w:sz w:val="20"/>
                <w:szCs w:val="20"/>
              </w:rPr>
              <w:t>Стање на дан 31.12.2021.</w:t>
            </w:r>
          </w:p>
        </w:tc>
        <w:tc>
          <w:tcPr>
            <w:tcW w:w="1583" w:type="dxa"/>
            <w:tcBorders>
              <w:top w:val="single" w:sz="8" w:space="0" w:color="auto"/>
              <w:left w:val="nil"/>
              <w:bottom w:val="double" w:sz="6" w:space="0" w:color="auto"/>
              <w:right w:val="single" w:sz="4" w:space="0" w:color="auto"/>
            </w:tcBorders>
            <w:shd w:val="clear" w:color="000000" w:fill="BFBFBF"/>
            <w:tcMar>
              <w:top w:w="15" w:type="dxa"/>
              <w:left w:w="15" w:type="dxa"/>
              <w:bottom w:w="0" w:type="dxa"/>
              <w:right w:w="15" w:type="dxa"/>
            </w:tcMar>
            <w:vAlign w:val="center"/>
            <w:hideMark/>
          </w:tcPr>
          <w:p w14:paraId="372F58E1" w14:textId="77777777" w:rsidR="00D80C1D" w:rsidRDefault="00D80C1D">
            <w:pPr>
              <w:jc w:val="center"/>
              <w:rPr>
                <w:b/>
                <w:bCs/>
                <w:sz w:val="20"/>
                <w:szCs w:val="20"/>
              </w:rPr>
            </w:pPr>
            <w:r>
              <w:rPr>
                <w:b/>
                <w:bCs/>
                <w:sz w:val="20"/>
                <w:szCs w:val="20"/>
              </w:rPr>
              <w:t>Структура  %</w:t>
            </w:r>
          </w:p>
        </w:tc>
        <w:tc>
          <w:tcPr>
            <w:tcW w:w="1896" w:type="dxa"/>
            <w:tcBorders>
              <w:top w:val="single" w:sz="8" w:space="0" w:color="auto"/>
              <w:left w:val="nil"/>
              <w:bottom w:val="double" w:sz="6" w:space="0" w:color="auto"/>
              <w:right w:val="single" w:sz="4" w:space="0" w:color="auto"/>
            </w:tcBorders>
            <w:shd w:val="clear" w:color="000000" w:fill="BFBFBF"/>
            <w:tcMar>
              <w:top w:w="15" w:type="dxa"/>
              <w:left w:w="15" w:type="dxa"/>
              <w:bottom w:w="0" w:type="dxa"/>
              <w:right w:w="15" w:type="dxa"/>
            </w:tcMar>
            <w:vAlign w:val="center"/>
            <w:hideMark/>
          </w:tcPr>
          <w:p w14:paraId="2E718396" w14:textId="77777777" w:rsidR="00D80C1D" w:rsidRDefault="00D80C1D">
            <w:pPr>
              <w:jc w:val="center"/>
              <w:rPr>
                <w:b/>
                <w:bCs/>
                <w:sz w:val="20"/>
                <w:szCs w:val="20"/>
              </w:rPr>
            </w:pPr>
            <w:r>
              <w:rPr>
                <w:b/>
                <w:bCs/>
                <w:sz w:val="20"/>
                <w:szCs w:val="20"/>
              </w:rPr>
              <w:t>Стање на дан 31.12.2022.</w:t>
            </w:r>
          </w:p>
        </w:tc>
        <w:tc>
          <w:tcPr>
            <w:tcW w:w="1527" w:type="dxa"/>
            <w:tcBorders>
              <w:top w:val="single" w:sz="8" w:space="0" w:color="auto"/>
              <w:left w:val="nil"/>
              <w:bottom w:val="double" w:sz="6" w:space="0" w:color="auto"/>
              <w:right w:val="single" w:sz="8" w:space="0" w:color="auto"/>
            </w:tcBorders>
            <w:shd w:val="clear" w:color="000000" w:fill="BFBFBF"/>
            <w:tcMar>
              <w:top w:w="15" w:type="dxa"/>
              <w:left w:w="15" w:type="dxa"/>
              <w:bottom w:w="0" w:type="dxa"/>
              <w:right w:w="15" w:type="dxa"/>
            </w:tcMar>
            <w:vAlign w:val="center"/>
            <w:hideMark/>
          </w:tcPr>
          <w:p w14:paraId="53D1CEC8" w14:textId="77777777" w:rsidR="00D80C1D" w:rsidRDefault="00D80C1D">
            <w:pPr>
              <w:jc w:val="center"/>
              <w:rPr>
                <w:b/>
                <w:bCs/>
                <w:sz w:val="20"/>
                <w:szCs w:val="20"/>
              </w:rPr>
            </w:pPr>
            <w:r>
              <w:rPr>
                <w:b/>
                <w:bCs/>
                <w:sz w:val="20"/>
                <w:szCs w:val="20"/>
              </w:rPr>
              <w:t>Структура  %</w:t>
            </w:r>
          </w:p>
        </w:tc>
      </w:tr>
      <w:tr w:rsidR="00D80C1D" w14:paraId="12F35AAE" w14:textId="77777777" w:rsidTr="00D80C1D">
        <w:trPr>
          <w:trHeight w:val="165"/>
          <w:jc w:val="center"/>
        </w:trPr>
        <w:tc>
          <w:tcPr>
            <w:tcW w:w="3169"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F037B45" w14:textId="77777777" w:rsidR="00D80C1D" w:rsidRDefault="00D80C1D">
            <w:pPr>
              <w:rPr>
                <w:color w:val="000000"/>
                <w:sz w:val="20"/>
                <w:szCs w:val="20"/>
              </w:rPr>
            </w:pPr>
            <w:r>
              <w:rPr>
                <w:color w:val="000000"/>
                <w:sz w:val="20"/>
                <w:szCs w:val="20"/>
              </w:rPr>
              <w:t xml:space="preserve">Број инвалида рада </w:t>
            </w:r>
          </w:p>
        </w:tc>
        <w:tc>
          <w:tcPr>
            <w:tcW w:w="209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39CDF03" w14:textId="77777777" w:rsidR="00D80C1D" w:rsidRDefault="00D80C1D">
            <w:pPr>
              <w:jc w:val="center"/>
              <w:rPr>
                <w:color w:val="000000"/>
                <w:sz w:val="20"/>
                <w:szCs w:val="20"/>
              </w:rPr>
            </w:pPr>
            <w:r>
              <w:rPr>
                <w:color w:val="000000"/>
                <w:sz w:val="20"/>
                <w:szCs w:val="20"/>
              </w:rPr>
              <w:t>149</w:t>
            </w:r>
          </w:p>
        </w:tc>
        <w:tc>
          <w:tcPr>
            <w:tcW w:w="158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4241A82" w14:textId="77777777" w:rsidR="00D80C1D" w:rsidRDefault="00D80C1D">
            <w:pPr>
              <w:jc w:val="center"/>
              <w:rPr>
                <w:color w:val="000000"/>
                <w:sz w:val="20"/>
                <w:szCs w:val="20"/>
              </w:rPr>
            </w:pPr>
            <w:r>
              <w:rPr>
                <w:color w:val="000000"/>
                <w:sz w:val="20"/>
                <w:szCs w:val="20"/>
              </w:rPr>
              <w:t>51</w:t>
            </w:r>
          </w:p>
        </w:tc>
        <w:tc>
          <w:tcPr>
            <w:tcW w:w="18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819AB57" w14:textId="77777777" w:rsidR="00D80C1D" w:rsidRDefault="00D80C1D">
            <w:pPr>
              <w:jc w:val="center"/>
              <w:rPr>
                <w:color w:val="000000"/>
                <w:sz w:val="20"/>
                <w:szCs w:val="20"/>
              </w:rPr>
            </w:pPr>
            <w:r>
              <w:rPr>
                <w:color w:val="000000"/>
                <w:sz w:val="20"/>
                <w:szCs w:val="20"/>
              </w:rPr>
              <w:t>138</w:t>
            </w:r>
          </w:p>
        </w:tc>
        <w:tc>
          <w:tcPr>
            <w:tcW w:w="1527" w:type="dxa"/>
            <w:tcBorders>
              <w:top w:val="nil"/>
              <w:left w:val="nil"/>
              <w:bottom w:val="single" w:sz="4" w:space="0" w:color="auto"/>
              <w:right w:val="single" w:sz="8" w:space="0" w:color="auto"/>
            </w:tcBorders>
            <w:shd w:val="clear" w:color="auto" w:fill="auto"/>
            <w:tcMar>
              <w:top w:w="15" w:type="dxa"/>
              <w:left w:w="15" w:type="dxa"/>
              <w:bottom w:w="0" w:type="dxa"/>
              <w:right w:w="15" w:type="dxa"/>
            </w:tcMar>
            <w:vAlign w:val="center"/>
            <w:hideMark/>
          </w:tcPr>
          <w:p w14:paraId="3BCF18B3" w14:textId="77777777" w:rsidR="00D80C1D" w:rsidRDefault="00D80C1D">
            <w:pPr>
              <w:jc w:val="center"/>
              <w:rPr>
                <w:color w:val="000000"/>
                <w:sz w:val="20"/>
                <w:szCs w:val="20"/>
              </w:rPr>
            </w:pPr>
            <w:r>
              <w:rPr>
                <w:color w:val="000000"/>
                <w:sz w:val="20"/>
                <w:szCs w:val="20"/>
              </w:rPr>
              <w:t>51</w:t>
            </w:r>
          </w:p>
        </w:tc>
      </w:tr>
      <w:tr w:rsidR="00D80C1D" w14:paraId="33DC2CEC" w14:textId="77777777" w:rsidTr="00D80C1D">
        <w:trPr>
          <w:trHeight w:val="155"/>
          <w:jc w:val="center"/>
        </w:trPr>
        <w:tc>
          <w:tcPr>
            <w:tcW w:w="3169" w:type="dxa"/>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CEA7BE9" w14:textId="77777777" w:rsidR="00D80C1D" w:rsidRDefault="00D80C1D">
            <w:pPr>
              <w:rPr>
                <w:color w:val="000000"/>
                <w:sz w:val="20"/>
                <w:szCs w:val="20"/>
              </w:rPr>
            </w:pPr>
            <w:r>
              <w:rPr>
                <w:color w:val="000000"/>
                <w:sz w:val="20"/>
                <w:szCs w:val="20"/>
              </w:rPr>
              <w:t>Број инвалида рата</w:t>
            </w:r>
          </w:p>
        </w:tc>
        <w:tc>
          <w:tcPr>
            <w:tcW w:w="209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AA0640C" w14:textId="77777777" w:rsidR="00D80C1D" w:rsidRDefault="00D80C1D">
            <w:pPr>
              <w:jc w:val="center"/>
              <w:rPr>
                <w:color w:val="000000"/>
                <w:sz w:val="20"/>
                <w:szCs w:val="20"/>
              </w:rPr>
            </w:pPr>
            <w:r>
              <w:rPr>
                <w:color w:val="000000"/>
                <w:sz w:val="20"/>
                <w:szCs w:val="20"/>
              </w:rPr>
              <w:t>139</w:t>
            </w:r>
          </w:p>
        </w:tc>
        <w:tc>
          <w:tcPr>
            <w:tcW w:w="158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62B085D" w14:textId="77777777" w:rsidR="00D80C1D" w:rsidRDefault="00D80C1D">
            <w:pPr>
              <w:jc w:val="center"/>
              <w:rPr>
                <w:color w:val="000000"/>
                <w:sz w:val="20"/>
                <w:szCs w:val="20"/>
              </w:rPr>
            </w:pPr>
            <w:r>
              <w:rPr>
                <w:color w:val="000000"/>
                <w:sz w:val="20"/>
                <w:szCs w:val="20"/>
              </w:rPr>
              <w:t>48</w:t>
            </w:r>
          </w:p>
        </w:tc>
        <w:tc>
          <w:tcPr>
            <w:tcW w:w="18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BEC8FC1" w14:textId="77777777" w:rsidR="00D80C1D" w:rsidRDefault="00D80C1D">
            <w:pPr>
              <w:jc w:val="center"/>
              <w:rPr>
                <w:color w:val="000000"/>
                <w:sz w:val="20"/>
                <w:szCs w:val="20"/>
              </w:rPr>
            </w:pPr>
            <w:r>
              <w:rPr>
                <w:color w:val="000000"/>
                <w:sz w:val="20"/>
                <w:szCs w:val="20"/>
              </w:rPr>
              <w:t>127</w:t>
            </w:r>
          </w:p>
        </w:tc>
        <w:tc>
          <w:tcPr>
            <w:tcW w:w="1527" w:type="dxa"/>
            <w:tcBorders>
              <w:top w:val="nil"/>
              <w:left w:val="nil"/>
              <w:bottom w:val="single" w:sz="4" w:space="0" w:color="auto"/>
              <w:right w:val="single" w:sz="8" w:space="0" w:color="auto"/>
            </w:tcBorders>
            <w:shd w:val="clear" w:color="auto" w:fill="auto"/>
            <w:tcMar>
              <w:top w:w="15" w:type="dxa"/>
              <w:left w:w="15" w:type="dxa"/>
              <w:bottom w:w="0" w:type="dxa"/>
              <w:right w:w="15" w:type="dxa"/>
            </w:tcMar>
            <w:vAlign w:val="center"/>
            <w:hideMark/>
          </w:tcPr>
          <w:p w14:paraId="1D53D341" w14:textId="77777777" w:rsidR="00D80C1D" w:rsidRDefault="00D80C1D">
            <w:pPr>
              <w:jc w:val="center"/>
              <w:rPr>
                <w:color w:val="000000"/>
                <w:sz w:val="20"/>
                <w:szCs w:val="20"/>
              </w:rPr>
            </w:pPr>
            <w:r>
              <w:rPr>
                <w:color w:val="000000"/>
                <w:sz w:val="20"/>
                <w:szCs w:val="20"/>
              </w:rPr>
              <w:t>47</w:t>
            </w:r>
          </w:p>
        </w:tc>
      </w:tr>
      <w:tr w:rsidR="00D80C1D" w14:paraId="105FBD6F" w14:textId="77777777" w:rsidTr="00D80C1D">
        <w:trPr>
          <w:trHeight w:val="34"/>
          <w:jc w:val="center"/>
        </w:trPr>
        <w:tc>
          <w:tcPr>
            <w:tcW w:w="3169" w:type="dxa"/>
            <w:tcBorders>
              <w:top w:val="nil"/>
              <w:left w:val="single" w:sz="8" w:space="0" w:color="auto"/>
              <w:bottom w:val="nil"/>
              <w:right w:val="single" w:sz="4" w:space="0" w:color="auto"/>
            </w:tcBorders>
            <w:shd w:val="clear" w:color="auto" w:fill="auto"/>
            <w:tcMar>
              <w:top w:w="15" w:type="dxa"/>
              <w:left w:w="15" w:type="dxa"/>
              <w:bottom w:w="0" w:type="dxa"/>
              <w:right w:w="15" w:type="dxa"/>
            </w:tcMar>
            <w:vAlign w:val="center"/>
            <w:hideMark/>
          </w:tcPr>
          <w:p w14:paraId="20B41814" w14:textId="77777777" w:rsidR="00D80C1D" w:rsidRDefault="00D80C1D">
            <w:pPr>
              <w:rPr>
                <w:color w:val="000000"/>
                <w:sz w:val="20"/>
                <w:szCs w:val="20"/>
              </w:rPr>
            </w:pPr>
            <w:r>
              <w:rPr>
                <w:color w:val="000000"/>
                <w:sz w:val="20"/>
                <w:szCs w:val="20"/>
              </w:rPr>
              <w:t xml:space="preserve">Број цивилних жртава рата </w:t>
            </w:r>
          </w:p>
        </w:tc>
        <w:tc>
          <w:tcPr>
            <w:tcW w:w="2095"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14:paraId="380C6F8A" w14:textId="77777777" w:rsidR="00D80C1D" w:rsidRDefault="00D80C1D">
            <w:pPr>
              <w:jc w:val="center"/>
              <w:rPr>
                <w:color w:val="000000"/>
                <w:sz w:val="20"/>
                <w:szCs w:val="20"/>
              </w:rPr>
            </w:pPr>
            <w:r>
              <w:rPr>
                <w:color w:val="000000"/>
                <w:sz w:val="20"/>
                <w:szCs w:val="20"/>
              </w:rPr>
              <w:t>3</w:t>
            </w:r>
          </w:p>
        </w:tc>
        <w:tc>
          <w:tcPr>
            <w:tcW w:w="1583"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14:paraId="501FC46B" w14:textId="77777777" w:rsidR="00D80C1D" w:rsidRDefault="00D80C1D">
            <w:pPr>
              <w:jc w:val="center"/>
              <w:rPr>
                <w:color w:val="000000"/>
                <w:sz w:val="20"/>
                <w:szCs w:val="20"/>
              </w:rPr>
            </w:pPr>
            <w:r>
              <w:rPr>
                <w:color w:val="000000"/>
                <w:sz w:val="20"/>
                <w:szCs w:val="20"/>
              </w:rPr>
              <w:t>1</w:t>
            </w:r>
          </w:p>
        </w:tc>
        <w:tc>
          <w:tcPr>
            <w:tcW w:w="1896"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14:paraId="6DBF1B0E" w14:textId="77777777" w:rsidR="00D80C1D" w:rsidRDefault="00D80C1D">
            <w:pPr>
              <w:jc w:val="center"/>
              <w:rPr>
                <w:color w:val="000000"/>
                <w:sz w:val="20"/>
                <w:szCs w:val="20"/>
              </w:rPr>
            </w:pPr>
            <w:r>
              <w:rPr>
                <w:color w:val="000000"/>
                <w:sz w:val="20"/>
                <w:szCs w:val="20"/>
              </w:rPr>
              <w:t>3</w:t>
            </w:r>
          </w:p>
        </w:tc>
        <w:tc>
          <w:tcPr>
            <w:tcW w:w="1527"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14:paraId="577DCE49" w14:textId="77777777" w:rsidR="00D80C1D" w:rsidRDefault="00D80C1D">
            <w:pPr>
              <w:jc w:val="center"/>
              <w:rPr>
                <w:color w:val="000000"/>
                <w:sz w:val="20"/>
                <w:szCs w:val="20"/>
              </w:rPr>
            </w:pPr>
            <w:r>
              <w:rPr>
                <w:color w:val="000000"/>
                <w:sz w:val="20"/>
                <w:szCs w:val="20"/>
              </w:rPr>
              <w:t>1</w:t>
            </w:r>
          </w:p>
        </w:tc>
      </w:tr>
      <w:tr w:rsidR="00D80C1D" w14:paraId="22B3AD29" w14:textId="77777777" w:rsidTr="00D80C1D">
        <w:trPr>
          <w:trHeight w:val="165"/>
          <w:jc w:val="center"/>
        </w:trPr>
        <w:tc>
          <w:tcPr>
            <w:tcW w:w="3169" w:type="dxa"/>
            <w:tcBorders>
              <w:top w:val="single" w:sz="8" w:space="0" w:color="auto"/>
              <w:left w:val="single" w:sz="8" w:space="0" w:color="auto"/>
              <w:bottom w:val="single" w:sz="8" w:space="0" w:color="auto"/>
              <w:right w:val="single" w:sz="4" w:space="0" w:color="auto"/>
            </w:tcBorders>
            <w:shd w:val="clear" w:color="000000" w:fill="BFBFBF"/>
            <w:tcMar>
              <w:top w:w="15" w:type="dxa"/>
              <w:left w:w="15" w:type="dxa"/>
              <w:bottom w:w="0" w:type="dxa"/>
              <w:right w:w="15" w:type="dxa"/>
            </w:tcMar>
            <w:vAlign w:val="center"/>
            <w:hideMark/>
          </w:tcPr>
          <w:p w14:paraId="43F308EA" w14:textId="77777777" w:rsidR="00D80C1D" w:rsidRDefault="00D80C1D">
            <w:pPr>
              <w:jc w:val="center"/>
              <w:rPr>
                <w:b/>
                <w:bCs/>
                <w:color w:val="000000"/>
                <w:sz w:val="20"/>
                <w:szCs w:val="20"/>
              </w:rPr>
            </w:pPr>
            <w:r>
              <w:rPr>
                <w:b/>
                <w:bCs/>
                <w:color w:val="000000"/>
                <w:sz w:val="20"/>
                <w:szCs w:val="20"/>
              </w:rPr>
              <w:t>УКУПНО:</w:t>
            </w:r>
          </w:p>
        </w:tc>
        <w:tc>
          <w:tcPr>
            <w:tcW w:w="2095" w:type="dxa"/>
            <w:tcBorders>
              <w:top w:val="single" w:sz="8" w:space="0" w:color="auto"/>
              <w:left w:val="nil"/>
              <w:bottom w:val="single" w:sz="8" w:space="0" w:color="auto"/>
              <w:right w:val="single" w:sz="4" w:space="0" w:color="auto"/>
            </w:tcBorders>
            <w:shd w:val="clear" w:color="000000" w:fill="BFBFBF"/>
            <w:tcMar>
              <w:top w:w="15" w:type="dxa"/>
              <w:left w:w="15" w:type="dxa"/>
              <w:bottom w:w="0" w:type="dxa"/>
              <w:right w:w="15" w:type="dxa"/>
            </w:tcMar>
            <w:vAlign w:val="center"/>
            <w:hideMark/>
          </w:tcPr>
          <w:p w14:paraId="5DA9DEAF" w14:textId="77777777" w:rsidR="00D80C1D" w:rsidRDefault="00D80C1D">
            <w:pPr>
              <w:jc w:val="center"/>
              <w:rPr>
                <w:b/>
                <w:bCs/>
                <w:color w:val="000000"/>
                <w:sz w:val="20"/>
                <w:szCs w:val="20"/>
              </w:rPr>
            </w:pPr>
            <w:r>
              <w:rPr>
                <w:b/>
                <w:bCs/>
                <w:color w:val="000000"/>
                <w:sz w:val="20"/>
                <w:szCs w:val="20"/>
              </w:rPr>
              <w:t>291</w:t>
            </w:r>
          </w:p>
        </w:tc>
        <w:tc>
          <w:tcPr>
            <w:tcW w:w="1583" w:type="dxa"/>
            <w:tcBorders>
              <w:top w:val="single" w:sz="8" w:space="0" w:color="auto"/>
              <w:left w:val="nil"/>
              <w:bottom w:val="single" w:sz="8" w:space="0" w:color="auto"/>
              <w:right w:val="single" w:sz="4" w:space="0" w:color="auto"/>
            </w:tcBorders>
            <w:shd w:val="clear" w:color="000000" w:fill="BFBFBF"/>
            <w:tcMar>
              <w:top w:w="15" w:type="dxa"/>
              <w:left w:w="15" w:type="dxa"/>
              <w:bottom w:w="0" w:type="dxa"/>
              <w:right w:w="15" w:type="dxa"/>
            </w:tcMar>
            <w:vAlign w:val="center"/>
            <w:hideMark/>
          </w:tcPr>
          <w:p w14:paraId="58D0CC12" w14:textId="77777777" w:rsidR="00D80C1D" w:rsidRDefault="00D80C1D">
            <w:pPr>
              <w:jc w:val="center"/>
              <w:rPr>
                <w:b/>
                <w:bCs/>
                <w:color w:val="000000"/>
                <w:sz w:val="20"/>
                <w:szCs w:val="20"/>
              </w:rPr>
            </w:pPr>
            <w:r>
              <w:rPr>
                <w:b/>
                <w:bCs/>
                <w:color w:val="000000"/>
                <w:sz w:val="20"/>
                <w:szCs w:val="20"/>
              </w:rPr>
              <w:t>100</w:t>
            </w:r>
          </w:p>
        </w:tc>
        <w:tc>
          <w:tcPr>
            <w:tcW w:w="1896" w:type="dxa"/>
            <w:tcBorders>
              <w:top w:val="single" w:sz="8" w:space="0" w:color="auto"/>
              <w:left w:val="nil"/>
              <w:bottom w:val="single" w:sz="8" w:space="0" w:color="auto"/>
              <w:right w:val="single" w:sz="4" w:space="0" w:color="auto"/>
            </w:tcBorders>
            <w:shd w:val="clear" w:color="000000" w:fill="BFBFBF"/>
            <w:tcMar>
              <w:top w:w="15" w:type="dxa"/>
              <w:left w:w="15" w:type="dxa"/>
              <w:bottom w:w="0" w:type="dxa"/>
              <w:right w:w="15" w:type="dxa"/>
            </w:tcMar>
            <w:vAlign w:val="center"/>
            <w:hideMark/>
          </w:tcPr>
          <w:p w14:paraId="5D31A8FA" w14:textId="77777777" w:rsidR="00D80C1D" w:rsidRDefault="00D80C1D">
            <w:pPr>
              <w:jc w:val="center"/>
              <w:rPr>
                <w:b/>
                <w:bCs/>
                <w:color w:val="000000"/>
                <w:sz w:val="20"/>
                <w:szCs w:val="20"/>
              </w:rPr>
            </w:pPr>
            <w:r>
              <w:rPr>
                <w:b/>
                <w:bCs/>
                <w:color w:val="000000"/>
                <w:sz w:val="20"/>
                <w:szCs w:val="20"/>
              </w:rPr>
              <w:t>268</w:t>
            </w:r>
          </w:p>
        </w:tc>
        <w:tc>
          <w:tcPr>
            <w:tcW w:w="1527" w:type="dxa"/>
            <w:tcBorders>
              <w:top w:val="single" w:sz="8" w:space="0" w:color="auto"/>
              <w:left w:val="nil"/>
              <w:bottom w:val="single" w:sz="8" w:space="0" w:color="auto"/>
              <w:right w:val="single" w:sz="8" w:space="0" w:color="auto"/>
            </w:tcBorders>
            <w:shd w:val="clear" w:color="000000" w:fill="BFBFBF"/>
            <w:tcMar>
              <w:top w:w="15" w:type="dxa"/>
              <w:left w:w="15" w:type="dxa"/>
              <w:bottom w:w="0" w:type="dxa"/>
              <w:right w:w="15" w:type="dxa"/>
            </w:tcMar>
            <w:vAlign w:val="center"/>
            <w:hideMark/>
          </w:tcPr>
          <w:p w14:paraId="552C61E0" w14:textId="77777777" w:rsidR="00D80C1D" w:rsidRDefault="00D80C1D">
            <w:pPr>
              <w:jc w:val="center"/>
              <w:rPr>
                <w:b/>
                <w:bCs/>
                <w:color w:val="000000"/>
                <w:sz w:val="20"/>
                <w:szCs w:val="20"/>
              </w:rPr>
            </w:pPr>
            <w:r>
              <w:rPr>
                <w:b/>
                <w:bCs/>
                <w:color w:val="000000"/>
                <w:sz w:val="20"/>
                <w:szCs w:val="20"/>
              </w:rPr>
              <w:t>100</w:t>
            </w:r>
          </w:p>
        </w:tc>
      </w:tr>
    </w:tbl>
    <w:p w14:paraId="2380E4F5" w14:textId="6D4DD76D" w:rsidR="006B246F" w:rsidRPr="00D80C1D" w:rsidRDefault="00D80C1D" w:rsidP="006B246F">
      <w:pPr>
        <w:jc w:val="center"/>
        <w:rPr>
          <w:b/>
          <w:i/>
          <w:sz w:val="20"/>
          <w:szCs w:val="20"/>
          <w:lang w:val="ru-RU" w:eastAsia="en-US"/>
        </w:rPr>
      </w:pPr>
      <w:r w:rsidRPr="00D80C1D">
        <w:rPr>
          <w:b/>
          <w:i/>
          <w:sz w:val="20"/>
          <w:szCs w:val="20"/>
          <w:lang w:eastAsia="en-US"/>
        </w:rPr>
        <w:t xml:space="preserve"> </w:t>
      </w:r>
      <w:r w:rsidR="007D2BBF">
        <w:rPr>
          <w:b/>
          <w:i/>
          <w:sz w:val="20"/>
          <w:szCs w:val="20"/>
          <w:lang w:eastAsia="en-US"/>
        </w:rPr>
        <w:t>Табела 42</w:t>
      </w:r>
      <w:r w:rsidR="006B246F" w:rsidRPr="00D80C1D">
        <w:rPr>
          <w:b/>
          <w:i/>
          <w:sz w:val="20"/>
          <w:szCs w:val="20"/>
          <w:lang w:eastAsia="en-US"/>
        </w:rPr>
        <w:t>.</w:t>
      </w:r>
      <w:r w:rsidR="006B246F" w:rsidRPr="00D80C1D">
        <w:rPr>
          <w:b/>
          <w:i/>
          <w:sz w:val="20"/>
          <w:szCs w:val="20"/>
          <w:lang w:val="ru-RU" w:eastAsia="en-US"/>
        </w:rPr>
        <w:t xml:space="preserve"> Запослени одређених категорија</w:t>
      </w:r>
    </w:p>
    <w:p w14:paraId="22DC5B54" w14:textId="77777777" w:rsidR="006B246F" w:rsidRPr="000F6C7E" w:rsidRDefault="006B246F" w:rsidP="006B246F">
      <w:pPr>
        <w:rPr>
          <w:color w:val="FF0000"/>
        </w:rPr>
      </w:pPr>
    </w:p>
    <w:p w14:paraId="7AA87490" w14:textId="77777777" w:rsidR="00A37987" w:rsidRPr="000F6C7E" w:rsidRDefault="00A37987" w:rsidP="006B246F">
      <w:pPr>
        <w:rPr>
          <w:color w:val="FF0000"/>
        </w:rPr>
      </w:pPr>
    </w:p>
    <w:p w14:paraId="2B8CAA5B" w14:textId="4746EEAE" w:rsidR="00A37987" w:rsidRPr="000F6C7E" w:rsidRDefault="00A37987" w:rsidP="006B246F">
      <w:pPr>
        <w:rPr>
          <w:color w:val="FF0000"/>
        </w:rPr>
      </w:pPr>
    </w:p>
    <w:p w14:paraId="073F684C" w14:textId="77777777" w:rsidR="000460A8" w:rsidRPr="000F6C7E" w:rsidRDefault="000460A8" w:rsidP="006B246F">
      <w:pPr>
        <w:rPr>
          <w:color w:val="FF0000"/>
        </w:rPr>
      </w:pPr>
    </w:p>
    <w:p w14:paraId="4E702A38" w14:textId="77777777" w:rsidR="00D57B8B" w:rsidRPr="00FA4210" w:rsidRDefault="006B246F" w:rsidP="00D14D1E">
      <w:pPr>
        <w:pStyle w:val="Heading1"/>
        <w:numPr>
          <w:ilvl w:val="0"/>
          <w:numId w:val="11"/>
        </w:numPr>
        <w:rPr>
          <w:lang w:eastAsia="en-US"/>
        </w:rPr>
      </w:pPr>
      <w:bookmarkStart w:id="69" w:name="_Toc129346710"/>
      <w:r w:rsidRPr="00FA4210">
        <w:rPr>
          <w:lang w:eastAsia="en-US"/>
        </w:rPr>
        <w:lastRenderedPageBreak/>
        <w:t>ФИНАНСИЈСКИ РЕЗУЛТАТИ ПОСЛОВАЊА</w:t>
      </w:r>
      <w:bookmarkEnd w:id="69"/>
    </w:p>
    <w:p w14:paraId="401072EC" w14:textId="228D0D59" w:rsidR="00251706" w:rsidRPr="00FA4210" w:rsidRDefault="00D14D1E" w:rsidP="00D76AC2">
      <w:pPr>
        <w:pStyle w:val="Heading2"/>
        <w:numPr>
          <w:ilvl w:val="0"/>
          <w:numId w:val="0"/>
        </w:numPr>
        <w:ind w:left="720"/>
        <w:rPr>
          <w:rFonts w:eastAsia="Times New Roman"/>
          <w:color w:val="auto"/>
          <w:lang w:val="sr-Cyrl-RS" w:eastAsia="en-US"/>
        </w:rPr>
      </w:pPr>
      <w:bookmarkStart w:id="70" w:name="_Toc129346711"/>
      <w:r w:rsidRPr="00FA4210">
        <w:rPr>
          <w:rFonts w:eastAsia="Times New Roman"/>
          <w:color w:val="auto"/>
          <w:lang w:eastAsia="en-US"/>
        </w:rPr>
        <w:t>6</w:t>
      </w:r>
      <w:r w:rsidR="00D76AC2" w:rsidRPr="00FA4210">
        <w:rPr>
          <w:rFonts w:eastAsia="Times New Roman"/>
          <w:color w:val="auto"/>
          <w:lang w:eastAsia="en-US"/>
        </w:rPr>
        <w:t>.1. Биланс стања</w:t>
      </w:r>
      <w:bookmarkEnd w:id="70"/>
      <w:r w:rsidR="00961BA9" w:rsidRPr="00FA4210">
        <w:rPr>
          <w:rFonts w:eastAsia="Times New Roman"/>
          <w:color w:val="auto"/>
          <w:lang w:val="sr-Cyrl-RS" w:eastAsia="en-US"/>
        </w:rPr>
        <w:t xml:space="preserve">  </w:t>
      </w:r>
    </w:p>
    <w:p w14:paraId="521593A3" w14:textId="77777777" w:rsidR="007F488F" w:rsidRPr="000F6C7E" w:rsidRDefault="007F488F" w:rsidP="00F128A6">
      <w:pPr>
        <w:ind w:left="-340"/>
        <w:rPr>
          <w:color w:val="FF0000"/>
          <w:lang w:eastAsia="en-US"/>
        </w:rPr>
      </w:pPr>
    </w:p>
    <w:tbl>
      <w:tblPr>
        <w:tblW w:w="11012" w:type="dxa"/>
        <w:jc w:val="center"/>
        <w:tblLook w:val="04A0" w:firstRow="1" w:lastRow="0" w:firstColumn="1" w:lastColumn="0" w:noHBand="0" w:noVBand="1"/>
      </w:tblPr>
      <w:tblGrid>
        <w:gridCol w:w="922"/>
        <w:gridCol w:w="4523"/>
        <w:gridCol w:w="1482"/>
        <w:gridCol w:w="1434"/>
        <w:gridCol w:w="1437"/>
        <w:gridCol w:w="1214"/>
      </w:tblGrid>
      <w:tr w:rsidR="00FA4210" w:rsidRPr="00FA4210" w14:paraId="387B4948" w14:textId="77777777" w:rsidTr="00FA4210">
        <w:trPr>
          <w:trHeight w:val="280"/>
          <w:jc w:val="center"/>
        </w:trPr>
        <w:tc>
          <w:tcPr>
            <w:tcW w:w="922" w:type="dxa"/>
            <w:tcBorders>
              <w:top w:val="nil"/>
              <w:left w:val="nil"/>
              <w:bottom w:val="nil"/>
              <w:right w:val="nil"/>
            </w:tcBorders>
            <w:shd w:val="clear" w:color="auto" w:fill="auto"/>
            <w:noWrap/>
            <w:vAlign w:val="center"/>
            <w:hideMark/>
          </w:tcPr>
          <w:p w14:paraId="6341F662" w14:textId="77777777" w:rsidR="00FA4210" w:rsidRPr="00FA4210" w:rsidRDefault="00FA4210" w:rsidP="00FA4210">
            <w:pPr>
              <w:rPr>
                <w:sz w:val="20"/>
                <w:szCs w:val="20"/>
                <w:lang w:val="en-US" w:eastAsia="en-US"/>
              </w:rPr>
            </w:pPr>
          </w:p>
        </w:tc>
        <w:tc>
          <w:tcPr>
            <w:tcW w:w="4523" w:type="dxa"/>
            <w:tcBorders>
              <w:top w:val="nil"/>
              <w:left w:val="nil"/>
              <w:bottom w:val="nil"/>
              <w:right w:val="nil"/>
            </w:tcBorders>
            <w:shd w:val="clear" w:color="auto" w:fill="auto"/>
            <w:noWrap/>
            <w:vAlign w:val="center"/>
            <w:hideMark/>
          </w:tcPr>
          <w:p w14:paraId="7495EA6F" w14:textId="77777777" w:rsidR="00FA4210" w:rsidRPr="00FA4210" w:rsidRDefault="00FA4210" w:rsidP="00FA4210">
            <w:pPr>
              <w:rPr>
                <w:b/>
                <w:bCs/>
                <w:i/>
                <w:iCs/>
                <w:sz w:val="20"/>
                <w:szCs w:val="20"/>
                <w:lang w:val="en-US" w:eastAsia="en-US"/>
              </w:rPr>
            </w:pPr>
            <w:r w:rsidRPr="00FA4210">
              <w:rPr>
                <w:b/>
                <w:bCs/>
                <w:i/>
                <w:iCs/>
                <w:sz w:val="20"/>
                <w:szCs w:val="20"/>
                <w:lang w:val="en-US" w:eastAsia="en-US"/>
              </w:rPr>
              <w:t>AКТИВА</w:t>
            </w:r>
          </w:p>
        </w:tc>
        <w:tc>
          <w:tcPr>
            <w:tcW w:w="1482" w:type="dxa"/>
            <w:tcBorders>
              <w:top w:val="nil"/>
              <w:left w:val="nil"/>
              <w:bottom w:val="nil"/>
              <w:right w:val="nil"/>
            </w:tcBorders>
            <w:shd w:val="clear" w:color="auto" w:fill="auto"/>
            <w:noWrap/>
            <w:vAlign w:val="center"/>
            <w:hideMark/>
          </w:tcPr>
          <w:p w14:paraId="364FA68D" w14:textId="77777777" w:rsidR="00FA4210" w:rsidRPr="00FA4210" w:rsidRDefault="00FA4210" w:rsidP="00FA4210">
            <w:pPr>
              <w:rPr>
                <w:b/>
                <w:bCs/>
                <w:i/>
                <w:iCs/>
                <w:sz w:val="20"/>
                <w:szCs w:val="20"/>
                <w:lang w:val="en-US" w:eastAsia="en-US"/>
              </w:rPr>
            </w:pPr>
          </w:p>
        </w:tc>
        <w:tc>
          <w:tcPr>
            <w:tcW w:w="1434" w:type="dxa"/>
            <w:tcBorders>
              <w:top w:val="nil"/>
              <w:left w:val="nil"/>
              <w:bottom w:val="nil"/>
              <w:right w:val="nil"/>
            </w:tcBorders>
            <w:shd w:val="clear" w:color="auto" w:fill="auto"/>
            <w:noWrap/>
            <w:vAlign w:val="center"/>
            <w:hideMark/>
          </w:tcPr>
          <w:p w14:paraId="28B53D60" w14:textId="77777777" w:rsidR="00FA4210" w:rsidRPr="00FA4210" w:rsidRDefault="00FA4210" w:rsidP="00FA4210">
            <w:pPr>
              <w:rPr>
                <w:sz w:val="20"/>
                <w:szCs w:val="20"/>
                <w:lang w:val="en-US" w:eastAsia="en-US"/>
              </w:rPr>
            </w:pPr>
          </w:p>
        </w:tc>
        <w:tc>
          <w:tcPr>
            <w:tcW w:w="1436" w:type="dxa"/>
            <w:tcBorders>
              <w:top w:val="nil"/>
              <w:left w:val="nil"/>
              <w:bottom w:val="nil"/>
              <w:right w:val="nil"/>
            </w:tcBorders>
            <w:shd w:val="clear" w:color="auto" w:fill="auto"/>
            <w:noWrap/>
            <w:vAlign w:val="center"/>
            <w:hideMark/>
          </w:tcPr>
          <w:p w14:paraId="4C0050A9" w14:textId="77777777" w:rsidR="00FA4210" w:rsidRPr="00FA4210" w:rsidRDefault="00FA4210" w:rsidP="00FA4210">
            <w:pPr>
              <w:rPr>
                <w:sz w:val="20"/>
                <w:szCs w:val="20"/>
                <w:lang w:val="en-US" w:eastAsia="en-US"/>
              </w:rPr>
            </w:pPr>
          </w:p>
        </w:tc>
        <w:tc>
          <w:tcPr>
            <w:tcW w:w="1214" w:type="dxa"/>
            <w:tcBorders>
              <w:top w:val="nil"/>
              <w:left w:val="nil"/>
              <w:bottom w:val="nil"/>
              <w:right w:val="nil"/>
            </w:tcBorders>
            <w:shd w:val="clear" w:color="auto" w:fill="auto"/>
            <w:noWrap/>
            <w:vAlign w:val="center"/>
            <w:hideMark/>
          </w:tcPr>
          <w:p w14:paraId="4323337E" w14:textId="77777777" w:rsidR="00FA4210" w:rsidRPr="00FA4210" w:rsidRDefault="00FA4210" w:rsidP="00FA4210">
            <w:pPr>
              <w:rPr>
                <w:sz w:val="20"/>
                <w:szCs w:val="20"/>
                <w:lang w:val="en-US" w:eastAsia="en-US"/>
              </w:rPr>
            </w:pPr>
            <w:r w:rsidRPr="00FA4210">
              <w:rPr>
                <w:sz w:val="20"/>
                <w:szCs w:val="20"/>
                <w:lang w:val="en-US" w:eastAsia="en-US"/>
              </w:rPr>
              <w:t>(у 000 КМ)</w:t>
            </w:r>
          </w:p>
        </w:tc>
      </w:tr>
      <w:tr w:rsidR="00FA4210" w:rsidRPr="00FA4210" w14:paraId="583402CE" w14:textId="77777777" w:rsidTr="00FA4210">
        <w:trPr>
          <w:trHeight w:val="251"/>
          <w:jc w:val="center"/>
        </w:trPr>
        <w:tc>
          <w:tcPr>
            <w:tcW w:w="922" w:type="dxa"/>
            <w:vMerge w:val="restart"/>
            <w:tcBorders>
              <w:top w:val="single" w:sz="8" w:space="0" w:color="auto"/>
              <w:left w:val="single" w:sz="8" w:space="0" w:color="auto"/>
              <w:bottom w:val="nil"/>
              <w:right w:val="single" w:sz="4" w:space="0" w:color="auto"/>
            </w:tcBorders>
            <w:shd w:val="clear" w:color="000000" w:fill="D9D9D9"/>
            <w:vAlign w:val="center"/>
            <w:hideMark/>
          </w:tcPr>
          <w:p w14:paraId="6CB72732" w14:textId="77777777" w:rsidR="00FA4210" w:rsidRPr="00FA4210" w:rsidRDefault="00FA4210" w:rsidP="00FA4210">
            <w:pPr>
              <w:jc w:val="center"/>
              <w:rPr>
                <w:b/>
                <w:bCs/>
                <w:sz w:val="20"/>
                <w:szCs w:val="20"/>
                <w:lang w:val="en-US" w:eastAsia="en-US"/>
              </w:rPr>
            </w:pPr>
            <w:r w:rsidRPr="00FA4210">
              <w:rPr>
                <w:b/>
                <w:bCs/>
                <w:sz w:val="20"/>
                <w:szCs w:val="20"/>
                <w:lang w:val="en-US" w:eastAsia="en-US"/>
              </w:rPr>
              <w:t xml:space="preserve">Редни број </w:t>
            </w:r>
          </w:p>
        </w:tc>
        <w:tc>
          <w:tcPr>
            <w:tcW w:w="4523" w:type="dxa"/>
            <w:vMerge w:val="restart"/>
            <w:tcBorders>
              <w:top w:val="single" w:sz="8" w:space="0" w:color="auto"/>
              <w:left w:val="single" w:sz="4" w:space="0" w:color="auto"/>
              <w:bottom w:val="nil"/>
              <w:right w:val="single" w:sz="4" w:space="0" w:color="auto"/>
            </w:tcBorders>
            <w:shd w:val="clear" w:color="000000" w:fill="D9D9D9"/>
            <w:noWrap/>
            <w:vAlign w:val="center"/>
            <w:hideMark/>
          </w:tcPr>
          <w:p w14:paraId="4967936A" w14:textId="77777777" w:rsidR="00FA4210" w:rsidRPr="00FA4210" w:rsidRDefault="00FA4210" w:rsidP="00FA4210">
            <w:pPr>
              <w:jc w:val="center"/>
              <w:rPr>
                <w:b/>
                <w:bCs/>
                <w:sz w:val="20"/>
                <w:szCs w:val="20"/>
                <w:lang w:val="en-US" w:eastAsia="en-US"/>
              </w:rPr>
            </w:pPr>
            <w:r w:rsidRPr="00FA4210">
              <w:rPr>
                <w:b/>
                <w:bCs/>
                <w:sz w:val="20"/>
                <w:szCs w:val="20"/>
                <w:lang w:val="en-US" w:eastAsia="en-US"/>
              </w:rPr>
              <w:t>Опис</w:t>
            </w:r>
          </w:p>
        </w:tc>
        <w:tc>
          <w:tcPr>
            <w:tcW w:w="4353" w:type="dxa"/>
            <w:gridSpan w:val="3"/>
            <w:tcBorders>
              <w:top w:val="single" w:sz="8" w:space="0" w:color="auto"/>
              <w:left w:val="nil"/>
              <w:bottom w:val="single" w:sz="4" w:space="0" w:color="auto"/>
              <w:right w:val="single" w:sz="4" w:space="0" w:color="000000"/>
            </w:tcBorders>
            <w:shd w:val="clear" w:color="000000" w:fill="D9D9D9"/>
            <w:noWrap/>
            <w:vAlign w:val="center"/>
            <w:hideMark/>
          </w:tcPr>
          <w:p w14:paraId="258F12DD"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w:t>
            </w:r>
          </w:p>
        </w:tc>
        <w:tc>
          <w:tcPr>
            <w:tcW w:w="1214" w:type="dxa"/>
            <w:tcBorders>
              <w:top w:val="single" w:sz="8" w:space="0" w:color="auto"/>
              <w:left w:val="nil"/>
              <w:bottom w:val="single" w:sz="4" w:space="0" w:color="auto"/>
              <w:right w:val="single" w:sz="8" w:space="0" w:color="auto"/>
            </w:tcBorders>
            <w:shd w:val="clear" w:color="000000" w:fill="D9D9D9"/>
            <w:noWrap/>
            <w:vAlign w:val="center"/>
            <w:hideMark/>
          </w:tcPr>
          <w:p w14:paraId="7CD37B74" w14:textId="77777777" w:rsidR="00FA4210" w:rsidRPr="00FA4210" w:rsidRDefault="00FA4210" w:rsidP="00FA4210">
            <w:pPr>
              <w:jc w:val="center"/>
              <w:rPr>
                <w:b/>
                <w:i/>
                <w:iCs/>
                <w:sz w:val="20"/>
                <w:szCs w:val="20"/>
                <w:lang w:val="en-US" w:eastAsia="en-US"/>
              </w:rPr>
            </w:pPr>
            <w:r w:rsidRPr="00FA4210">
              <w:rPr>
                <w:b/>
                <w:i/>
                <w:iCs/>
                <w:sz w:val="20"/>
                <w:szCs w:val="20"/>
                <w:lang w:val="en-US" w:eastAsia="en-US"/>
              </w:rPr>
              <w:t>Индекс</w:t>
            </w:r>
          </w:p>
        </w:tc>
      </w:tr>
      <w:tr w:rsidR="00FA4210" w:rsidRPr="00FA4210" w14:paraId="04C376B3" w14:textId="77777777" w:rsidTr="00FA4210">
        <w:trPr>
          <w:trHeight w:val="251"/>
          <w:jc w:val="center"/>
        </w:trPr>
        <w:tc>
          <w:tcPr>
            <w:tcW w:w="922" w:type="dxa"/>
            <w:vMerge/>
            <w:tcBorders>
              <w:top w:val="single" w:sz="8" w:space="0" w:color="auto"/>
              <w:left w:val="single" w:sz="8" w:space="0" w:color="auto"/>
              <w:bottom w:val="nil"/>
              <w:right w:val="single" w:sz="4" w:space="0" w:color="auto"/>
            </w:tcBorders>
            <w:vAlign w:val="center"/>
            <w:hideMark/>
          </w:tcPr>
          <w:p w14:paraId="5E5C87CE" w14:textId="77777777" w:rsidR="00FA4210" w:rsidRPr="00FA4210" w:rsidRDefault="00FA4210" w:rsidP="00FA4210">
            <w:pPr>
              <w:rPr>
                <w:b/>
                <w:bCs/>
                <w:sz w:val="20"/>
                <w:szCs w:val="20"/>
                <w:lang w:val="en-US" w:eastAsia="en-US"/>
              </w:rPr>
            </w:pPr>
          </w:p>
        </w:tc>
        <w:tc>
          <w:tcPr>
            <w:tcW w:w="4523" w:type="dxa"/>
            <w:vMerge/>
            <w:tcBorders>
              <w:top w:val="single" w:sz="8" w:space="0" w:color="auto"/>
              <w:left w:val="single" w:sz="4" w:space="0" w:color="auto"/>
              <w:bottom w:val="nil"/>
              <w:right w:val="single" w:sz="4" w:space="0" w:color="auto"/>
            </w:tcBorders>
            <w:vAlign w:val="center"/>
            <w:hideMark/>
          </w:tcPr>
          <w:p w14:paraId="1ED2C40D" w14:textId="77777777" w:rsidR="00FA4210" w:rsidRPr="00FA4210" w:rsidRDefault="00FA4210" w:rsidP="00FA4210">
            <w:pPr>
              <w:rPr>
                <w:b/>
                <w:bCs/>
                <w:sz w:val="20"/>
                <w:szCs w:val="20"/>
                <w:lang w:val="en-US" w:eastAsia="en-US"/>
              </w:rPr>
            </w:pPr>
          </w:p>
        </w:tc>
        <w:tc>
          <w:tcPr>
            <w:tcW w:w="1482" w:type="dxa"/>
            <w:tcBorders>
              <w:top w:val="nil"/>
              <w:left w:val="nil"/>
              <w:bottom w:val="nil"/>
              <w:right w:val="single" w:sz="4" w:space="0" w:color="auto"/>
            </w:tcBorders>
            <w:shd w:val="clear" w:color="000000" w:fill="D9D9D9"/>
            <w:noWrap/>
            <w:vAlign w:val="center"/>
            <w:hideMark/>
          </w:tcPr>
          <w:p w14:paraId="16B7F4E0"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31.12.2021.</w:t>
            </w:r>
          </w:p>
        </w:tc>
        <w:tc>
          <w:tcPr>
            <w:tcW w:w="1434" w:type="dxa"/>
            <w:tcBorders>
              <w:top w:val="nil"/>
              <w:left w:val="nil"/>
              <w:bottom w:val="nil"/>
              <w:right w:val="single" w:sz="4" w:space="0" w:color="auto"/>
            </w:tcBorders>
            <w:shd w:val="clear" w:color="000000" w:fill="D9D9D9"/>
            <w:noWrap/>
            <w:vAlign w:val="center"/>
            <w:hideMark/>
          </w:tcPr>
          <w:p w14:paraId="2A39FA29"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xml:space="preserve">30.06.2022. </w:t>
            </w:r>
          </w:p>
        </w:tc>
        <w:tc>
          <w:tcPr>
            <w:tcW w:w="1436" w:type="dxa"/>
            <w:tcBorders>
              <w:top w:val="nil"/>
              <w:left w:val="nil"/>
              <w:bottom w:val="nil"/>
              <w:right w:val="single" w:sz="4" w:space="0" w:color="auto"/>
            </w:tcBorders>
            <w:shd w:val="clear" w:color="000000" w:fill="D9D9D9"/>
            <w:noWrap/>
            <w:vAlign w:val="center"/>
            <w:hideMark/>
          </w:tcPr>
          <w:p w14:paraId="0D3EC6FF"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xml:space="preserve">31.12.2022. </w:t>
            </w:r>
          </w:p>
        </w:tc>
        <w:tc>
          <w:tcPr>
            <w:tcW w:w="1214" w:type="dxa"/>
            <w:tcBorders>
              <w:top w:val="nil"/>
              <w:left w:val="nil"/>
              <w:bottom w:val="nil"/>
              <w:right w:val="single" w:sz="8" w:space="0" w:color="auto"/>
            </w:tcBorders>
            <w:shd w:val="clear" w:color="000000" w:fill="D9D9D9"/>
            <w:noWrap/>
            <w:vAlign w:val="center"/>
            <w:hideMark/>
          </w:tcPr>
          <w:p w14:paraId="3C64DEC8" w14:textId="77777777" w:rsidR="00FA4210" w:rsidRPr="00FA4210" w:rsidRDefault="00FA4210" w:rsidP="00FA4210">
            <w:pPr>
              <w:jc w:val="center"/>
              <w:rPr>
                <w:b/>
                <w:i/>
                <w:iCs/>
                <w:sz w:val="20"/>
                <w:szCs w:val="20"/>
                <w:lang w:val="en-US" w:eastAsia="en-US"/>
              </w:rPr>
            </w:pPr>
            <w:r w:rsidRPr="00FA4210">
              <w:rPr>
                <w:b/>
                <w:i/>
                <w:iCs/>
                <w:sz w:val="20"/>
                <w:szCs w:val="20"/>
                <w:lang w:val="en-US" w:eastAsia="en-US"/>
              </w:rPr>
              <w:t>(5/3)</w:t>
            </w:r>
          </w:p>
        </w:tc>
      </w:tr>
      <w:tr w:rsidR="00FA4210" w:rsidRPr="00FA4210" w14:paraId="1D300AAC" w14:textId="77777777" w:rsidTr="00FA4210">
        <w:trPr>
          <w:trHeight w:val="162"/>
          <w:jc w:val="center"/>
        </w:trPr>
        <w:tc>
          <w:tcPr>
            <w:tcW w:w="922" w:type="dxa"/>
            <w:tcBorders>
              <w:top w:val="single" w:sz="4" w:space="0" w:color="auto"/>
              <w:left w:val="single" w:sz="8" w:space="0" w:color="auto"/>
              <w:bottom w:val="double" w:sz="6" w:space="0" w:color="auto"/>
              <w:right w:val="single" w:sz="4" w:space="0" w:color="auto"/>
            </w:tcBorders>
            <w:shd w:val="clear" w:color="auto" w:fill="auto"/>
            <w:noWrap/>
            <w:vAlign w:val="center"/>
            <w:hideMark/>
          </w:tcPr>
          <w:p w14:paraId="59AD74E9" w14:textId="77777777" w:rsidR="00FA4210" w:rsidRPr="00FA4210" w:rsidRDefault="00FA4210" w:rsidP="00FA4210">
            <w:pPr>
              <w:jc w:val="center"/>
              <w:rPr>
                <w:i/>
                <w:iCs/>
                <w:sz w:val="12"/>
                <w:szCs w:val="12"/>
                <w:lang w:val="en-US" w:eastAsia="en-US"/>
              </w:rPr>
            </w:pPr>
            <w:r w:rsidRPr="00FA4210">
              <w:rPr>
                <w:i/>
                <w:iCs/>
                <w:sz w:val="12"/>
                <w:szCs w:val="12"/>
                <w:lang w:val="en-US" w:eastAsia="en-US"/>
              </w:rPr>
              <w:t>1</w:t>
            </w:r>
          </w:p>
        </w:tc>
        <w:tc>
          <w:tcPr>
            <w:tcW w:w="4523" w:type="dxa"/>
            <w:tcBorders>
              <w:top w:val="single" w:sz="4" w:space="0" w:color="auto"/>
              <w:left w:val="nil"/>
              <w:bottom w:val="double" w:sz="6" w:space="0" w:color="auto"/>
              <w:right w:val="single" w:sz="4" w:space="0" w:color="auto"/>
            </w:tcBorders>
            <w:shd w:val="clear" w:color="auto" w:fill="auto"/>
            <w:noWrap/>
            <w:vAlign w:val="center"/>
            <w:hideMark/>
          </w:tcPr>
          <w:p w14:paraId="6E6AFE36" w14:textId="77777777" w:rsidR="00FA4210" w:rsidRPr="00FA4210" w:rsidRDefault="00FA4210" w:rsidP="00FA4210">
            <w:pPr>
              <w:jc w:val="center"/>
              <w:rPr>
                <w:i/>
                <w:iCs/>
                <w:sz w:val="12"/>
                <w:szCs w:val="12"/>
                <w:lang w:val="en-US" w:eastAsia="en-US"/>
              </w:rPr>
            </w:pPr>
            <w:r w:rsidRPr="00FA4210">
              <w:rPr>
                <w:i/>
                <w:iCs/>
                <w:sz w:val="12"/>
                <w:szCs w:val="12"/>
                <w:lang w:val="en-US" w:eastAsia="en-US"/>
              </w:rPr>
              <w:t>2</w:t>
            </w:r>
          </w:p>
        </w:tc>
        <w:tc>
          <w:tcPr>
            <w:tcW w:w="1482" w:type="dxa"/>
            <w:tcBorders>
              <w:top w:val="single" w:sz="4" w:space="0" w:color="auto"/>
              <w:left w:val="nil"/>
              <w:bottom w:val="double" w:sz="6" w:space="0" w:color="auto"/>
              <w:right w:val="single" w:sz="4" w:space="0" w:color="auto"/>
            </w:tcBorders>
            <w:shd w:val="clear" w:color="auto" w:fill="auto"/>
            <w:noWrap/>
            <w:vAlign w:val="center"/>
            <w:hideMark/>
          </w:tcPr>
          <w:p w14:paraId="19A74938" w14:textId="77777777" w:rsidR="00FA4210" w:rsidRPr="00FA4210" w:rsidRDefault="00FA4210" w:rsidP="00FA4210">
            <w:pPr>
              <w:jc w:val="center"/>
              <w:rPr>
                <w:i/>
                <w:iCs/>
                <w:sz w:val="12"/>
                <w:szCs w:val="12"/>
                <w:lang w:val="en-US" w:eastAsia="en-US"/>
              </w:rPr>
            </w:pPr>
            <w:r w:rsidRPr="00FA4210">
              <w:rPr>
                <w:i/>
                <w:iCs/>
                <w:sz w:val="12"/>
                <w:szCs w:val="12"/>
                <w:lang w:val="en-US" w:eastAsia="en-US"/>
              </w:rPr>
              <w:t>3</w:t>
            </w:r>
          </w:p>
        </w:tc>
        <w:tc>
          <w:tcPr>
            <w:tcW w:w="1434" w:type="dxa"/>
            <w:tcBorders>
              <w:top w:val="single" w:sz="4" w:space="0" w:color="auto"/>
              <w:left w:val="nil"/>
              <w:bottom w:val="double" w:sz="6" w:space="0" w:color="auto"/>
              <w:right w:val="single" w:sz="4" w:space="0" w:color="auto"/>
            </w:tcBorders>
            <w:shd w:val="clear" w:color="auto" w:fill="auto"/>
            <w:noWrap/>
            <w:vAlign w:val="center"/>
            <w:hideMark/>
          </w:tcPr>
          <w:p w14:paraId="41B09687" w14:textId="77777777" w:rsidR="00FA4210" w:rsidRPr="00FA4210" w:rsidRDefault="00FA4210" w:rsidP="00FA4210">
            <w:pPr>
              <w:jc w:val="center"/>
              <w:rPr>
                <w:i/>
                <w:iCs/>
                <w:sz w:val="12"/>
                <w:szCs w:val="12"/>
                <w:lang w:val="en-US" w:eastAsia="en-US"/>
              </w:rPr>
            </w:pPr>
            <w:r w:rsidRPr="00FA4210">
              <w:rPr>
                <w:i/>
                <w:iCs/>
                <w:sz w:val="12"/>
                <w:szCs w:val="12"/>
                <w:lang w:val="en-US" w:eastAsia="en-US"/>
              </w:rPr>
              <w:t>4</w:t>
            </w:r>
          </w:p>
        </w:tc>
        <w:tc>
          <w:tcPr>
            <w:tcW w:w="1436" w:type="dxa"/>
            <w:tcBorders>
              <w:top w:val="single" w:sz="4" w:space="0" w:color="auto"/>
              <w:left w:val="nil"/>
              <w:bottom w:val="double" w:sz="6" w:space="0" w:color="auto"/>
              <w:right w:val="single" w:sz="4" w:space="0" w:color="auto"/>
            </w:tcBorders>
            <w:shd w:val="clear" w:color="auto" w:fill="auto"/>
            <w:noWrap/>
            <w:vAlign w:val="center"/>
            <w:hideMark/>
          </w:tcPr>
          <w:p w14:paraId="2E8B80D3" w14:textId="77777777" w:rsidR="00FA4210" w:rsidRPr="00FA4210" w:rsidRDefault="00FA4210" w:rsidP="00FA4210">
            <w:pPr>
              <w:jc w:val="center"/>
              <w:rPr>
                <w:i/>
                <w:iCs/>
                <w:sz w:val="12"/>
                <w:szCs w:val="12"/>
                <w:lang w:val="en-US" w:eastAsia="en-US"/>
              </w:rPr>
            </w:pPr>
            <w:r w:rsidRPr="00FA4210">
              <w:rPr>
                <w:i/>
                <w:iCs/>
                <w:sz w:val="12"/>
                <w:szCs w:val="12"/>
                <w:lang w:val="en-US" w:eastAsia="en-US"/>
              </w:rPr>
              <w:t>5</w:t>
            </w:r>
          </w:p>
        </w:tc>
        <w:tc>
          <w:tcPr>
            <w:tcW w:w="1214" w:type="dxa"/>
            <w:tcBorders>
              <w:top w:val="single" w:sz="4" w:space="0" w:color="auto"/>
              <w:left w:val="nil"/>
              <w:bottom w:val="double" w:sz="6" w:space="0" w:color="auto"/>
              <w:right w:val="single" w:sz="8" w:space="0" w:color="auto"/>
            </w:tcBorders>
            <w:shd w:val="clear" w:color="auto" w:fill="auto"/>
            <w:noWrap/>
            <w:vAlign w:val="center"/>
            <w:hideMark/>
          </w:tcPr>
          <w:p w14:paraId="38D9F8F1" w14:textId="77777777" w:rsidR="00FA4210" w:rsidRPr="00FA4210" w:rsidRDefault="00FA4210" w:rsidP="00FA4210">
            <w:pPr>
              <w:jc w:val="center"/>
              <w:rPr>
                <w:i/>
                <w:iCs/>
                <w:sz w:val="12"/>
                <w:szCs w:val="12"/>
                <w:lang w:val="en-US" w:eastAsia="en-US"/>
              </w:rPr>
            </w:pPr>
            <w:r w:rsidRPr="00FA4210">
              <w:rPr>
                <w:i/>
                <w:iCs/>
                <w:sz w:val="12"/>
                <w:szCs w:val="12"/>
                <w:lang w:val="en-US" w:eastAsia="en-US"/>
              </w:rPr>
              <w:t>6</w:t>
            </w:r>
          </w:p>
        </w:tc>
      </w:tr>
      <w:tr w:rsidR="00FA4210" w:rsidRPr="00FA4210" w14:paraId="50C5BE74" w14:textId="77777777" w:rsidTr="00FA4210">
        <w:trPr>
          <w:trHeight w:val="221"/>
          <w:jc w:val="center"/>
        </w:trPr>
        <w:tc>
          <w:tcPr>
            <w:tcW w:w="922" w:type="dxa"/>
            <w:tcBorders>
              <w:top w:val="nil"/>
              <w:left w:val="single" w:sz="8" w:space="0" w:color="auto"/>
              <w:bottom w:val="single" w:sz="8" w:space="0" w:color="auto"/>
              <w:right w:val="nil"/>
            </w:tcBorders>
            <w:shd w:val="clear" w:color="000000" w:fill="D9D9D9"/>
            <w:noWrap/>
            <w:vAlign w:val="center"/>
            <w:hideMark/>
          </w:tcPr>
          <w:p w14:paraId="57162925"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A</w:t>
            </w:r>
          </w:p>
        </w:tc>
        <w:tc>
          <w:tcPr>
            <w:tcW w:w="4523" w:type="dxa"/>
            <w:tcBorders>
              <w:top w:val="nil"/>
              <w:left w:val="single" w:sz="4" w:space="0" w:color="auto"/>
              <w:bottom w:val="single" w:sz="8" w:space="0" w:color="auto"/>
              <w:right w:val="single" w:sz="4" w:space="0" w:color="auto"/>
            </w:tcBorders>
            <w:shd w:val="clear" w:color="000000" w:fill="D9D9D9"/>
            <w:noWrap/>
            <w:vAlign w:val="center"/>
            <w:hideMark/>
          </w:tcPr>
          <w:p w14:paraId="08356748" w14:textId="77777777" w:rsidR="00FA4210" w:rsidRPr="00FA4210" w:rsidRDefault="00FA4210" w:rsidP="00FA4210">
            <w:pPr>
              <w:rPr>
                <w:b/>
                <w:bCs/>
                <w:i/>
                <w:iCs/>
                <w:sz w:val="20"/>
                <w:szCs w:val="20"/>
                <w:lang w:val="en-US" w:eastAsia="en-US"/>
              </w:rPr>
            </w:pPr>
            <w:r w:rsidRPr="00FA4210">
              <w:rPr>
                <w:b/>
                <w:bCs/>
                <w:i/>
                <w:iCs/>
                <w:sz w:val="20"/>
                <w:szCs w:val="20"/>
                <w:lang w:val="en-US" w:eastAsia="en-US"/>
              </w:rPr>
              <w:t>СТАЛНА ИМОВИНА (1+2+3+4)</w:t>
            </w:r>
          </w:p>
        </w:tc>
        <w:tc>
          <w:tcPr>
            <w:tcW w:w="1482" w:type="dxa"/>
            <w:tcBorders>
              <w:top w:val="nil"/>
              <w:left w:val="nil"/>
              <w:bottom w:val="single" w:sz="8" w:space="0" w:color="auto"/>
              <w:right w:val="single" w:sz="4" w:space="0" w:color="auto"/>
            </w:tcBorders>
            <w:shd w:val="clear" w:color="000000" w:fill="D9D9D9"/>
            <w:noWrap/>
            <w:vAlign w:val="center"/>
            <w:hideMark/>
          </w:tcPr>
          <w:p w14:paraId="03C7EBC8"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411.043    </w:t>
            </w:r>
          </w:p>
        </w:tc>
        <w:tc>
          <w:tcPr>
            <w:tcW w:w="1434" w:type="dxa"/>
            <w:tcBorders>
              <w:top w:val="nil"/>
              <w:left w:val="nil"/>
              <w:bottom w:val="single" w:sz="8" w:space="0" w:color="auto"/>
              <w:right w:val="single" w:sz="4" w:space="0" w:color="auto"/>
            </w:tcBorders>
            <w:shd w:val="clear" w:color="000000" w:fill="D9D9D9"/>
            <w:noWrap/>
            <w:vAlign w:val="center"/>
            <w:hideMark/>
          </w:tcPr>
          <w:p w14:paraId="27AD1B18"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402.933    </w:t>
            </w:r>
          </w:p>
        </w:tc>
        <w:tc>
          <w:tcPr>
            <w:tcW w:w="1436" w:type="dxa"/>
            <w:tcBorders>
              <w:top w:val="nil"/>
              <w:left w:val="nil"/>
              <w:bottom w:val="single" w:sz="8" w:space="0" w:color="auto"/>
              <w:right w:val="single" w:sz="4" w:space="0" w:color="auto"/>
            </w:tcBorders>
            <w:shd w:val="clear" w:color="000000" w:fill="D9D9D9"/>
            <w:noWrap/>
            <w:vAlign w:val="center"/>
            <w:hideMark/>
          </w:tcPr>
          <w:p w14:paraId="36F52D7A"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397.168    </w:t>
            </w:r>
          </w:p>
        </w:tc>
        <w:tc>
          <w:tcPr>
            <w:tcW w:w="1214" w:type="dxa"/>
            <w:tcBorders>
              <w:top w:val="nil"/>
              <w:left w:val="nil"/>
              <w:bottom w:val="single" w:sz="8" w:space="0" w:color="auto"/>
              <w:right w:val="single" w:sz="8" w:space="0" w:color="auto"/>
            </w:tcBorders>
            <w:shd w:val="clear" w:color="000000" w:fill="D9D9D9"/>
            <w:noWrap/>
            <w:vAlign w:val="center"/>
            <w:hideMark/>
          </w:tcPr>
          <w:p w14:paraId="76DE7F47"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xml:space="preserve">97    </w:t>
            </w:r>
          </w:p>
        </w:tc>
      </w:tr>
      <w:tr w:rsidR="00FA4210" w:rsidRPr="00FA4210" w14:paraId="672ED01D" w14:textId="77777777" w:rsidTr="00FA4210">
        <w:trPr>
          <w:trHeight w:val="221"/>
          <w:jc w:val="center"/>
        </w:trPr>
        <w:tc>
          <w:tcPr>
            <w:tcW w:w="922" w:type="dxa"/>
            <w:tcBorders>
              <w:top w:val="nil"/>
              <w:left w:val="single" w:sz="8" w:space="0" w:color="auto"/>
              <w:bottom w:val="nil"/>
              <w:right w:val="nil"/>
            </w:tcBorders>
            <w:shd w:val="clear" w:color="auto" w:fill="auto"/>
            <w:noWrap/>
            <w:vAlign w:val="center"/>
            <w:hideMark/>
          </w:tcPr>
          <w:p w14:paraId="4D284520"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1.</w:t>
            </w:r>
          </w:p>
        </w:tc>
        <w:tc>
          <w:tcPr>
            <w:tcW w:w="4523" w:type="dxa"/>
            <w:tcBorders>
              <w:top w:val="nil"/>
              <w:left w:val="single" w:sz="4" w:space="0" w:color="auto"/>
              <w:bottom w:val="nil"/>
              <w:right w:val="single" w:sz="4" w:space="0" w:color="auto"/>
            </w:tcBorders>
            <w:shd w:val="clear" w:color="auto" w:fill="auto"/>
            <w:noWrap/>
            <w:vAlign w:val="center"/>
            <w:hideMark/>
          </w:tcPr>
          <w:p w14:paraId="1CF0C66D" w14:textId="77777777" w:rsidR="00FA4210" w:rsidRPr="00FA4210" w:rsidRDefault="00FA4210" w:rsidP="00FA4210">
            <w:pPr>
              <w:rPr>
                <w:b/>
                <w:bCs/>
                <w:i/>
                <w:iCs/>
                <w:sz w:val="20"/>
                <w:szCs w:val="20"/>
                <w:lang w:val="en-US" w:eastAsia="en-US"/>
              </w:rPr>
            </w:pPr>
            <w:r w:rsidRPr="00FA4210">
              <w:rPr>
                <w:b/>
                <w:bCs/>
                <w:i/>
                <w:iCs/>
                <w:sz w:val="20"/>
                <w:szCs w:val="20"/>
                <w:lang w:val="en-US" w:eastAsia="en-US"/>
              </w:rPr>
              <w:t>Нематеријална имовина</w:t>
            </w:r>
          </w:p>
        </w:tc>
        <w:tc>
          <w:tcPr>
            <w:tcW w:w="1482" w:type="dxa"/>
            <w:tcBorders>
              <w:top w:val="nil"/>
              <w:left w:val="nil"/>
              <w:bottom w:val="nil"/>
              <w:right w:val="single" w:sz="4" w:space="0" w:color="auto"/>
            </w:tcBorders>
            <w:shd w:val="clear" w:color="auto" w:fill="auto"/>
            <w:noWrap/>
            <w:vAlign w:val="center"/>
            <w:hideMark/>
          </w:tcPr>
          <w:p w14:paraId="5BF9095B"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1</w:t>
            </w:r>
          </w:p>
        </w:tc>
        <w:tc>
          <w:tcPr>
            <w:tcW w:w="1434" w:type="dxa"/>
            <w:tcBorders>
              <w:top w:val="nil"/>
              <w:left w:val="nil"/>
              <w:bottom w:val="nil"/>
              <w:right w:val="single" w:sz="4" w:space="0" w:color="auto"/>
            </w:tcBorders>
            <w:shd w:val="clear" w:color="auto" w:fill="auto"/>
            <w:noWrap/>
            <w:vAlign w:val="center"/>
            <w:hideMark/>
          </w:tcPr>
          <w:p w14:paraId="7BE8C604"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0</w:t>
            </w:r>
          </w:p>
        </w:tc>
        <w:tc>
          <w:tcPr>
            <w:tcW w:w="1436" w:type="dxa"/>
            <w:tcBorders>
              <w:top w:val="nil"/>
              <w:left w:val="nil"/>
              <w:bottom w:val="nil"/>
              <w:right w:val="single" w:sz="4" w:space="0" w:color="auto"/>
            </w:tcBorders>
            <w:shd w:val="clear" w:color="auto" w:fill="auto"/>
            <w:noWrap/>
            <w:vAlign w:val="center"/>
            <w:hideMark/>
          </w:tcPr>
          <w:p w14:paraId="2C017F1D"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0</w:t>
            </w:r>
          </w:p>
        </w:tc>
        <w:tc>
          <w:tcPr>
            <w:tcW w:w="1214" w:type="dxa"/>
            <w:tcBorders>
              <w:top w:val="nil"/>
              <w:left w:val="nil"/>
              <w:bottom w:val="nil"/>
              <w:right w:val="single" w:sz="8" w:space="0" w:color="auto"/>
            </w:tcBorders>
            <w:shd w:val="clear" w:color="auto" w:fill="auto"/>
            <w:noWrap/>
            <w:vAlign w:val="center"/>
            <w:hideMark/>
          </w:tcPr>
          <w:p w14:paraId="50765885"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xml:space="preserve">0    </w:t>
            </w:r>
          </w:p>
        </w:tc>
      </w:tr>
      <w:tr w:rsidR="00FA4210" w:rsidRPr="00FA4210" w14:paraId="2E1D294F" w14:textId="77777777" w:rsidTr="00FA4210">
        <w:trPr>
          <w:trHeight w:val="251"/>
          <w:jc w:val="center"/>
        </w:trPr>
        <w:tc>
          <w:tcPr>
            <w:tcW w:w="922" w:type="dxa"/>
            <w:tcBorders>
              <w:top w:val="nil"/>
              <w:left w:val="single" w:sz="8" w:space="0" w:color="auto"/>
              <w:bottom w:val="nil"/>
              <w:right w:val="nil"/>
            </w:tcBorders>
            <w:shd w:val="clear" w:color="auto" w:fill="auto"/>
            <w:noWrap/>
            <w:vAlign w:val="center"/>
            <w:hideMark/>
          </w:tcPr>
          <w:p w14:paraId="09F2D4A9" w14:textId="77777777" w:rsidR="00FA4210" w:rsidRPr="00FA4210" w:rsidRDefault="00FA4210" w:rsidP="00FA4210">
            <w:pPr>
              <w:jc w:val="center"/>
              <w:rPr>
                <w:i/>
                <w:iCs/>
                <w:sz w:val="20"/>
                <w:szCs w:val="20"/>
                <w:lang w:val="en-US" w:eastAsia="en-US"/>
              </w:rPr>
            </w:pPr>
            <w:r w:rsidRPr="00FA4210">
              <w:rPr>
                <w:i/>
                <w:iCs/>
                <w:sz w:val="20"/>
                <w:szCs w:val="20"/>
                <w:lang w:val="en-US" w:eastAsia="en-US"/>
              </w:rPr>
              <w:t> </w:t>
            </w:r>
          </w:p>
        </w:tc>
        <w:tc>
          <w:tcPr>
            <w:tcW w:w="4523" w:type="dxa"/>
            <w:tcBorders>
              <w:top w:val="nil"/>
              <w:left w:val="single" w:sz="4" w:space="0" w:color="auto"/>
              <w:bottom w:val="nil"/>
              <w:right w:val="single" w:sz="4" w:space="0" w:color="auto"/>
            </w:tcBorders>
            <w:shd w:val="clear" w:color="auto" w:fill="auto"/>
            <w:noWrap/>
            <w:vAlign w:val="center"/>
            <w:hideMark/>
          </w:tcPr>
          <w:p w14:paraId="43D50EFE" w14:textId="77777777" w:rsidR="00FA4210" w:rsidRPr="00FA4210" w:rsidRDefault="00FA4210" w:rsidP="00FA4210">
            <w:pPr>
              <w:rPr>
                <w:sz w:val="20"/>
                <w:szCs w:val="20"/>
                <w:lang w:val="en-US" w:eastAsia="en-US"/>
              </w:rPr>
            </w:pPr>
            <w:r w:rsidRPr="00FA4210">
              <w:rPr>
                <w:sz w:val="20"/>
                <w:szCs w:val="20"/>
                <w:lang w:val="en-US" w:eastAsia="en-US"/>
              </w:rPr>
              <w:t>а) остала нематеријална улагања</w:t>
            </w:r>
          </w:p>
        </w:tc>
        <w:tc>
          <w:tcPr>
            <w:tcW w:w="1482" w:type="dxa"/>
            <w:tcBorders>
              <w:top w:val="nil"/>
              <w:left w:val="nil"/>
              <w:bottom w:val="nil"/>
              <w:right w:val="single" w:sz="4" w:space="0" w:color="auto"/>
            </w:tcBorders>
            <w:shd w:val="clear" w:color="auto" w:fill="auto"/>
            <w:noWrap/>
            <w:vAlign w:val="center"/>
            <w:hideMark/>
          </w:tcPr>
          <w:p w14:paraId="5FACF792" w14:textId="77777777" w:rsidR="00FA4210" w:rsidRPr="00FA4210" w:rsidRDefault="00FA4210" w:rsidP="00FA4210">
            <w:pPr>
              <w:jc w:val="right"/>
              <w:rPr>
                <w:sz w:val="20"/>
                <w:szCs w:val="20"/>
                <w:lang w:val="en-US" w:eastAsia="en-US"/>
              </w:rPr>
            </w:pPr>
            <w:r w:rsidRPr="00FA4210">
              <w:rPr>
                <w:sz w:val="20"/>
                <w:szCs w:val="20"/>
                <w:lang w:val="en-US" w:eastAsia="en-US"/>
              </w:rPr>
              <w:t>1</w:t>
            </w:r>
          </w:p>
        </w:tc>
        <w:tc>
          <w:tcPr>
            <w:tcW w:w="1434" w:type="dxa"/>
            <w:tcBorders>
              <w:top w:val="nil"/>
              <w:left w:val="nil"/>
              <w:bottom w:val="nil"/>
              <w:right w:val="single" w:sz="4" w:space="0" w:color="auto"/>
            </w:tcBorders>
            <w:shd w:val="clear" w:color="auto" w:fill="auto"/>
            <w:noWrap/>
            <w:vAlign w:val="center"/>
            <w:hideMark/>
          </w:tcPr>
          <w:p w14:paraId="09A278F4" w14:textId="77777777" w:rsidR="00FA4210" w:rsidRPr="00FA4210" w:rsidRDefault="00FA4210" w:rsidP="00FA4210">
            <w:pPr>
              <w:jc w:val="right"/>
              <w:rPr>
                <w:sz w:val="20"/>
                <w:szCs w:val="20"/>
                <w:lang w:val="en-US" w:eastAsia="en-US"/>
              </w:rPr>
            </w:pPr>
            <w:r w:rsidRPr="00FA4210">
              <w:rPr>
                <w:sz w:val="20"/>
                <w:szCs w:val="20"/>
                <w:lang w:val="en-US" w:eastAsia="en-US"/>
              </w:rPr>
              <w:t>0</w:t>
            </w:r>
          </w:p>
        </w:tc>
        <w:tc>
          <w:tcPr>
            <w:tcW w:w="1436" w:type="dxa"/>
            <w:tcBorders>
              <w:top w:val="nil"/>
              <w:left w:val="nil"/>
              <w:bottom w:val="nil"/>
              <w:right w:val="single" w:sz="4" w:space="0" w:color="auto"/>
            </w:tcBorders>
            <w:shd w:val="clear" w:color="auto" w:fill="auto"/>
            <w:noWrap/>
            <w:vAlign w:val="center"/>
            <w:hideMark/>
          </w:tcPr>
          <w:p w14:paraId="3906E51C" w14:textId="77777777" w:rsidR="00FA4210" w:rsidRPr="00FA4210" w:rsidRDefault="00FA4210" w:rsidP="00FA4210">
            <w:pPr>
              <w:jc w:val="right"/>
              <w:rPr>
                <w:sz w:val="20"/>
                <w:szCs w:val="20"/>
                <w:lang w:val="en-US" w:eastAsia="en-US"/>
              </w:rPr>
            </w:pPr>
            <w:r w:rsidRPr="00FA4210">
              <w:rPr>
                <w:sz w:val="20"/>
                <w:szCs w:val="20"/>
                <w:lang w:val="en-US" w:eastAsia="en-US"/>
              </w:rPr>
              <w:t>0</w:t>
            </w:r>
          </w:p>
        </w:tc>
        <w:tc>
          <w:tcPr>
            <w:tcW w:w="1214" w:type="dxa"/>
            <w:tcBorders>
              <w:top w:val="nil"/>
              <w:left w:val="nil"/>
              <w:bottom w:val="nil"/>
              <w:right w:val="single" w:sz="8" w:space="0" w:color="auto"/>
            </w:tcBorders>
            <w:shd w:val="clear" w:color="auto" w:fill="auto"/>
            <w:noWrap/>
            <w:vAlign w:val="center"/>
            <w:hideMark/>
          </w:tcPr>
          <w:p w14:paraId="58902D0D" w14:textId="77777777" w:rsidR="00FA4210" w:rsidRPr="00FA4210" w:rsidRDefault="00FA4210" w:rsidP="00FA4210">
            <w:pPr>
              <w:jc w:val="center"/>
              <w:rPr>
                <w:sz w:val="20"/>
                <w:szCs w:val="20"/>
                <w:lang w:val="en-US" w:eastAsia="en-US"/>
              </w:rPr>
            </w:pPr>
            <w:r w:rsidRPr="00FA4210">
              <w:rPr>
                <w:sz w:val="20"/>
                <w:szCs w:val="20"/>
                <w:lang w:val="en-US" w:eastAsia="en-US"/>
              </w:rPr>
              <w:t xml:space="preserve">0    </w:t>
            </w:r>
          </w:p>
        </w:tc>
      </w:tr>
      <w:tr w:rsidR="00FA4210" w:rsidRPr="00FA4210" w14:paraId="289418C8" w14:textId="77777777" w:rsidTr="00FA4210">
        <w:trPr>
          <w:trHeight w:val="504"/>
          <w:jc w:val="center"/>
        </w:trPr>
        <w:tc>
          <w:tcPr>
            <w:tcW w:w="922" w:type="dxa"/>
            <w:tcBorders>
              <w:top w:val="nil"/>
              <w:left w:val="single" w:sz="8" w:space="0" w:color="auto"/>
              <w:bottom w:val="nil"/>
              <w:right w:val="nil"/>
            </w:tcBorders>
            <w:shd w:val="clear" w:color="auto" w:fill="auto"/>
            <w:noWrap/>
            <w:vAlign w:val="center"/>
            <w:hideMark/>
          </w:tcPr>
          <w:p w14:paraId="2FC69085" w14:textId="77777777" w:rsidR="00FA4210" w:rsidRPr="00FA4210" w:rsidRDefault="00FA4210" w:rsidP="00FA4210">
            <w:pPr>
              <w:jc w:val="center"/>
              <w:rPr>
                <w:i/>
                <w:iCs/>
                <w:sz w:val="20"/>
                <w:szCs w:val="20"/>
                <w:lang w:val="en-US" w:eastAsia="en-US"/>
              </w:rPr>
            </w:pPr>
            <w:r w:rsidRPr="00FA4210">
              <w:rPr>
                <w:i/>
                <w:iCs/>
                <w:sz w:val="20"/>
                <w:szCs w:val="20"/>
                <w:lang w:val="en-US" w:eastAsia="en-US"/>
              </w:rPr>
              <w:t> </w:t>
            </w:r>
          </w:p>
        </w:tc>
        <w:tc>
          <w:tcPr>
            <w:tcW w:w="4523" w:type="dxa"/>
            <w:tcBorders>
              <w:top w:val="nil"/>
              <w:left w:val="single" w:sz="4" w:space="0" w:color="auto"/>
              <w:bottom w:val="nil"/>
              <w:right w:val="single" w:sz="4" w:space="0" w:color="auto"/>
            </w:tcBorders>
            <w:shd w:val="clear" w:color="auto" w:fill="auto"/>
            <w:vAlign w:val="center"/>
            <w:hideMark/>
          </w:tcPr>
          <w:p w14:paraId="6FA30978" w14:textId="77777777" w:rsidR="00FA4210" w:rsidRPr="00FA4210" w:rsidRDefault="00FA4210" w:rsidP="00FA4210">
            <w:pPr>
              <w:rPr>
                <w:sz w:val="20"/>
                <w:szCs w:val="20"/>
                <w:lang w:val="en-US" w:eastAsia="en-US"/>
              </w:rPr>
            </w:pPr>
            <w:r w:rsidRPr="00FA4210">
              <w:rPr>
                <w:sz w:val="20"/>
                <w:szCs w:val="20"/>
                <w:lang w:val="en-US" w:eastAsia="en-US"/>
              </w:rPr>
              <w:t>б) аванси и нематеријална улагања у припреми</w:t>
            </w:r>
          </w:p>
        </w:tc>
        <w:tc>
          <w:tcPr>
            <w:tcW w:w="1482" w:type="dxa"/>
            <w:tcBorders>
              <w:top w:val="nil"/>
              <w:left w:val="nil"/>
              <w:bottom w:val="nil"/>
              <w:right w:val="single" w:sz="4" w:space="0" w:color="auto"/>
            </w:tcBorders>
            <w:shd w:val="clear" w:color="auto" w:fill="auto"/>
            <w:noWrap/>
            <w:vAlign w:val="center"/>
            <w:hideMark/>
          </w:tcPr>
          <w:p w14:paraId="5CAF218D" w14:textId="77777777" w:rsidR="00FA4210" w:rsidRPr="00FA4210" w:rsidRDefault="00FA4210" w:rsidP="00FA4210">
            <w:pPr>
              <w:jc w:val="right"/>
              <w:rPr>
                <w:sz w:val="20"/>
                <w:szCs w:val="20"/>
                <w:lang w:val="en-US" w:eastAsia="en-US"/>
              </w:rPr>
            </w:pPr>
            <w:r w:rsidRPr="00FA4210">
              <w:rPr>
                <w:sz w:val="20"/>
                <w:szCs w:val="20"/>
                <w:lang w:val="en-US" w:eastAsia="en-US"/>
              </w:rPr>
              <w:t>0</w:t>
            </w:r>
          </w:p>
        </w:tc>
        <w:tc>
          <w:tcPr>
            <w:tcW w:w="1434" w:type="dxa"/>
            <w:tcBorders>
              <w:top w:val="nil"/>
              <w:left w:val="nil"/>
              <w:bottom w:val="nil"/>
              <w:right w:val="single" w:sz="4" w:space="0" w:color="auto"/>
            </w:tcBorders>
            <w:shd w:val="clear" w:color="auto" w:fill="auto"/>
            <w:noWrap/>
            <w:vAlign w:val="center"/>
            <w:hideMark/>
          </w:tcPr>
          <w:p w14:paraId="45A6F9DC" w14:textId="77777777" w:rsidR="00FA4210" w:rsidRPr="00FA4210" w:rsidRDefault="00FA4210" w:rsidP="00FA4210">
            <w:pPr>
              <w:jc w:val="right"/>
              <w:rPr>
                <w:sz w:val="20"/>
                <w:szCs w:val="20"/>
                <w:lang w:val="en-US" w:eastAsia="en-US"/>
              </w:rPr>
            </w:pPr>
            <w:r w:rsidRPr="00FA4210">
              <w:rPr>
                <w:sz w:val="20"/>
                <w:szCs w:val="20"/>
                <w:lang w:val="en-US" w:eastAsia="en-US"/>
              </w:rPr>
              <w:t>0</w:t>
            </w:r>
          </w:p>
        </w:tc>
        <w:tc>
          <w:tcPr>
            <w:tcW w:w="1436" w:type="dxa"/>
            <w:tcBorders>
              <w:top w:val="nil"/>
              <w:left w:val="nil"/>
              <w:bottom w:val="nil"/>
              <w:right w:val="single" w:sz="4" w:space="0" w:color="auto"/>
            </w:tcBorders>
            <w:shd w:val="clear" w:color="auto" w:fill="auto"/>
            <w:noWrap/>
            <w:vAlign w:val="center"/>
            <w:hideMark/>
          </w:tcPr>
          <w:p w14:paraId="31CC4C62" w14:textId="77777777" w:rsidR="00FA4210" w:rsidRPr="00FA4210" w:rsidRDefault="00FA4210" w:rsidP="00FA4210">
            <w:pPr>
              <w:jc w:val="right"/>
              <w:rPr>
                <w:sz w:val="20"/>
                <w:szCs w:val="20"/>
                <w:lang w:val="en-US" w:eastAsia="en-US"/>
              </w:rPr>
            </w:pPr>
            <w:r w:rsidRPr="00FA4210">
              <w:rPr>
                <w:sz w:val="20"/>
                <w:szCs w:val="20"/>
                <w:lang w:val="en-US" w:eastAsia="en-US"/>
              </w:rPr>
              <w:t>0</w:t>
            </w:r>
          </w:p>
        </w:tc>
        <w:tc>
          <w:tcPr>
            <w:tcW w:w="1214" w:type="dxa"/>
            <w:tcBorders>
              <w:top w:val="nil"/>
              <w:left w:val="nil"/>
              <w:bottom w:val="nil"/>
              <w:right w:val="single" w:sz="8" w:space="0" w:color="auto"/>
            </w:tcBorders>
            <w:shd w:val="clear" w:color="auto" w:fill="auto"/>
            <w:noWrap/>
            <w:vAlign w:val="center"/>
            <w:hideMark/>
          </w:tcPr>
          <w:p w14:paraId="059B0ED1" w14:textId="4A8337EA" w:rsidR="00FA4210" w:rsidRPr="00FA4210" w:rsidRDefault="00FA4210" w:rsidP="00FA4210">
            <w:pPr>
              <w:jc w:val="center"/>
              <w:rPr>
                <w:sz w:val="20"/>
                <w:szCs w:val="20"/>
                <w:lang w:val="sr-Cyrl-RS" w:eastAsia="en-US"/>
              </w:rPr>
            </w:pPr>
            <w:r>
              <w:rPr>
                <w:sz w:val="20"/>
                <w:szCs w:val="20"/>
                <w:lang w:val="sr-Cyrl-RS" w:eastAsia="en-US"/>
              </w:rPr>
              <w:t>0</w:t>
            </w:r>
          </w:p>
        </w:tc>
      </w:tr>
      <w:tr w:rsidR="00FA4210" w:rsidRPr="00FA4210" w14:paraId="5532E1C0" w14:textId="77777777" w:rsidTr="00FA4210">
        <w:trPr>
          <w:trHeight w:val="533"/>
          <w:jc w:val="center"/>
        </w:trPr>
        <w:tc>
          <w:tcPr>
            <w:tcW w:w="922" w:type="dxa"/>
            <w:tcBorders>
              <w:top w:val="nil"/>
              <w:left w:val="single" w:sz="8" w:space="0" w:color="auto"/>
              <w:bottom w:val="nil"/>
              <w:right w:val="nil"/>
            </w:tcBorders>
            <w:shd w:val="clear" w:color="auto" w:fill="auto"/>
            <w:noWrap/>
            <w:vAlign w:val="center"/>
            <w:hideMark/>
          </w:tcPr>
          <w:p w14:paraId="5487749E"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2.</w:t>
            </w:r>
          </w:p>
        </w:tc>
        <w:tc>
          <w:tcPr>
            <w:tcW w:w="4523" w:type="dxa"/>
            <w:tcBorders>
              <w:top w:val="nil"/>
              <w:left w:val="single" w:sz="4" w:space="0" w:color="auto"/>
              <w:bottom w:val="nil"/>
              <w:right w:val="single" w:sz="4" w:space="0" w:color="auto"/>
            </w:tcBorders>
            <w:shd w:val="clear" w:color="auto" w:fill="auto"/>
            <w:vAlign w:val="center"/>
            <w:hideMark/>
          </w:tcPr>
          <w:p w14:paraId="6B91A192" w14:textId="77777777" w:rsidR="00FA4210" w:rsidRPr="00FA4210" w:rsidRDefault="00FA4210" w:rsidP="00FA4210">
            <w:pPr>
              <w:rPr>
                <w:b/>
                <w:bCs/>
                <w:i/>
                <w:iCs/>
                <w:sz w:val="20"/>
                <w:szCs w:val="20"/>
                <w:lang w:val="en-US" w:eastAsia="en-US"/>
              </w:rPr>
            </w:pPr>
            <w:r w:rsidRPr="00FA4210">
              <w:rPr>
                <w:b/>
                <w:bCs/>
                <w:i/>
                <w:iCs/>
                <w:sz w:val="20"/>
                <w:szCs w:val="20"/>
                <w:lang w:val="en-US" w:eastAsia="en-US"/>
              </w:rPr>
              <w:t>Некретнине, постројења, опрема и инвестиционе некретнине</w:t>
            </w:r>
          </w:p>
        </w:tc>
        <w:tc>
          <w:tcPr>
            <w:tcW w:w="1482" w:type="dxa"/>
            <w:tcBorders>
              <w:top w:val="nil"/>
              <w:left w:val="nil"/>
              <w:bottom w:val="nil"/>
              <w:right w:val="single" w:sz="4" w:space="0" w:color="auto"/>
            </w:tcBorders>
            <w:shd w:val="clear" w:color="auto" w:fill="auto"/>
            <w:noWrap/>
            <w:vAlign w:val="center"/>
            <w:hideMark/>
          </w:tcPr>
          <w:p w14:paraId="4CF04584"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409.850    </w:t>
            </w:r>
          </w:p>
        </w:tc>
        <w:tc>
          <w:tcPr>
            <w:tcW w:w="1434" w:type="dxa"/>
            <w:tcBorders>
              <w:top w:val="nil"/>
              <w:left w:val="nil"/>
              <w:bottom w:val="nil"/>
              <w:right w:val="single" w:sz="4" w:space="0" w:color="auto"/>
            </w:tcBorders>
            <w:shd w:val="clear" w:color="auto" w:fill="auto"/>
            <w:noWrap/>
            <w:vAlign w:val="center"/>
            <w:hideMark/>
          </w:tcPr>
          <w:p w14:paraId="38A7ACF3"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401.749    </w:t>
            </w:r>
          </w:p>
        </w:tc>
        <w:tc>
          <w:tcPr>
            <w:tcW w:w="1436" w:type="dxa"/>
            <w:tcBorders>
              <w:top w:val="nil"/>
              <w:left w:val="nil"/>
              <w:bottom w:val="nil"/>
              <w:right w:val="single" w:sz="4" w:space="0" w:color="auto"/>
            </w:tcBorders>
            <w:shd w:val="clear" w:color="auto" w:fill="auto"/>
            <w:noWrap/>
            <w:vAlign w:val="center"/>
            <w:hideMark/>
          </w:tcPr>
          <w:p w14:paraId="13A2B182"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395.992    </w:t>
            </w:r>
          </w:p>
        </w:tc>
        <w:tc>
          <w:tcPr>
            <w:tcW w:w="1214" w:type="dxa"/>
            <w:tcBorders>
              <w:top w:val="nil"/>
              <w:left w:val="nil"/>
              <w:bottom w:val="nil"/>
              <w:right w:val="single" w:sz="8" w:space="0" w:color="auto"/>
            </w:tcBorders>
            <w:shd w:val="clear" w:color="auto" w:fill="auto"/>
            <w:noWrap/>
            <w:vAlign w:val="center"/>
            <w:hideMark/>
          </w:tcPr>
          <w:p w14:paraId="638089C9"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97</w:t>
            </w:r>
          </w:p>
        </w:tc>
      </w:tr>
      <w:tr w:rsidR="00FA4210" w:rsidRPr="00FA4210" w14:paraId="1F5182D3" w14:textId="77777777" w:rsidTr="00FA4210">
        <w:trPr>
          <w:trHeight w:val="251"/>
          <w:jc w:val="center"/>
        </w:trPr>
        <w:tc>
          <w:tcPr>
            <w:tcW w:w="922" w:type="dxa"/>
            <w:tcBorders>
              <w:top w:val="nil"/>
              <w:left w:val="single" w:sz="8" w:space="0" w:color="auto"/>
              <w:bottom w:val="nil"/>
              <w:right w:val="nil"/>
            </w:tcBorders>
            <w:shd w:val="clear" w:color="auto" w:fill="auto"/>
            <w:noWrap/>
            <w:vAlign w:val="center"/>
            <w:hideMark/>
          </w:tcPr>
          <w:p w14:paraId="1C0B54A6" w14:textId="77777777" w:rsidR="00FA4210" w:rsidRPr="00FA4210" w:rsidRDefault="00FA4210" w:rsidP="00FA4210">
            <w:pPr>
              <w:jc w:val="center"/>
              <w:rPr>
                <w:i/>
                <w:iCs/>
                <w:sz w:val="20"/>
                <w:szCs w:val="20"/>
                <w:lang w:val="en-US" w:eastAsia="en-US"/>
              </w:rPr>
            </w:pPr>
            <w:r w:rsidRPr="00FA4210">
              <w:rPr>
                <w:i/>
                <w:iCs/>
                <w:sz w:val="20"/>
                <w:szCs w:val="20"/>
                <w:lang w:val="en-US" w:eastAsia="en-US"/>
              </w:rPr>
              <w:t> </w:t>
            </w:r>
          </w:p>
        </w:tc>
        <w:tc>
          <w:tcPr>
            <w:tcW w:w="4523" w:type="dxa"/>
            <w:tcBorders>
              <w:top w:val="nil"/>
              <w:left w:val="single" w:sz="4" w:space="0" w:color="auto"/>
              <w:bottom w:val="nil"/>
              <w:right w:val="single" w:sz="4" w:space="0" w:color="auto"/>
            </w:tcBorders>
            <w:shd w:val="clear" w:color="auto" w:fill="auto"/>
            <w:noWrap/>
            <w:vAlign w:val="center"/>
            <w:hideMark/>
          </w:tcPr>
          <w:p w14:paraId="79BB2C3C" w14:textId="77777777" w:rsidR="00FA4210" w:rsidRPr="00FA4210" w:rsidRDefault="00FA4210" w:rsidP="00FA4210">
            <w:pPr>
              <w:rPr>
                <w:sz w:val="20"/>
                <w:szCs w:val="20"/>
                <w:lang w:val="en-US" w:eastAsia="en-US"/>
              </w:rPr>
            </w:pPr>
            <w:r w:rsidRPr="00FA4210">
              <w:rPr>
                <w:sz w:val="20"/>
                <w:szCs w:val="20"/>
                <w:lang w:val="en-US" w:eastAsia="en-US"/>
              </w:rPr>
              <w:t>а) земљиште</w:t>
            </w:r>
          </w:p>
        </w:tc>
        <w:tc>
          <w:tcPr>
            <w:tcW w:w="1482" w:type="dxa"/>
            <w:tcBorders>
              <w:top w:val="nil"/>
              <w:left w:val="nil"/>
              <w:bottom w:val="nil"/>
              <w:right w:val="single" w:sz="4" w:space="0" w:color="auto"/>
            </w:tcBorders>
            <w:shd w:val="clear" w:color="auto" w:fill="auto"/>
            <w:noWrap/>
            <w:vAlign w:val="center"/>
            <w:hideMark/>
          </w:tcPr>
          <w:p w14:paraId="1C9CE206" w14:textId="77777777" w:rsidR="00FA4210" w:rsidRPr="00FA4210" w:rsidRDefault="00FA4210" w:rsidP="00FA4210">
            <w:pPr>
              <w:jc w:val="right"/>
              <w:rPr>
                <w:sz w:val="20"/>
                <w:szCs w:val="20"/>
                <w:lang w:val="en-US" w:eastAsia="en-US"/>
              </w:rPr>
            </w:pPr>
            <w:r w:rsidRPr="00FA4210">
              <w:rPr>
                <w:sz w:val="20"/>
                <w:szCs w:val="20"/>
                <w:lang w:val="en-US" w:eastAsia="en-US"/>
              </w:rPr>
              <w:t xml:space="preserve">91.872    </w:t>
            </w:r>
          </w:p>
        </w:tc>
        <w:tc>
          <w:tcPr>
            <w:tcW w:w="1434" w:type="dxa"/>
            <w:tcBorders>
              <w:top w:val="nil"/>
              <w:left w:val="nil"/>
              <w:bottom w:val="nil"/>
              <w:right w:val="single" w:sz="4" w:space="0" w:color="auto"/>
            </w:tcBorders>
            <w:shd w:val="clear" w:color="auto" w:fill="auto"/>
            <w:noWrap/>
            <w:vAlign w:val="center"/>
            <w:hideMark/>
          </w:tcPr>
          <w:p w14:paraId="4997CD21" w14:textId="77777777" w:rsidR="00FA4210" w:rsidRPr="00FA4210" w:rsidRDefault="00FA4210" w:rsidP="00FA4210">
            <w:pPr>
              <w:jc w:val="right"/>
              <w:rPr>
                <w:sz w:val="20"/>
                <w:szCs w:val="20"/>
                <w:lang w:val="en-US" w:eastAsia="en-US"/>
              </w:rPr>
            </w:pPr>
            <w:r w:rsidRPr="00FA4210">
              <w:rPr>
                <w:sz w:val="20"/>
                <w:szCs w:val="20"/>
                <w:lang w:val="en-US" w:eastAsia="en-US"/>
              </w:rPr>
              <w:t xml:space="preserve">91.872    </w:t>
            </w:r>
          </w:p>
        </w:tc>
        <w:tc>
          <w:tcPr>
            <w:tcW w:w="1436" w:type="dxa"/>
            <w:tcBorders>
              <w:top w:val="nil"/>
              <w:left w:val="nil"/>
              <w:bottom w:val="nil"/>
              <w:right w:val="single" w:sz="4" w:space="0" w:color="auto"/>
            </w:tcBorders>
            <w:shd w:val="clear" w:color="auto" w:fill="auto"/>
            <w:noWrap/>
            <w:vAlign w:val="center"/>
            <w:hideMark/>
          </w:tcPr>
          <w:p w14:paraId="5FA559BB" w14:textId="77777777" w:rsidR="00FA4210" w:rsidRPr="00FA4210" w:rsidRDefault="00FA4210" w:rsidP="00FA4210">
            <w:pPr>
              <w:jc w:val="right"/>
              <w:rPr>
                <w:sz w:val="20"/>
                <w:szCs w:val="20"/>
                <w:lang w:val="en-US" w:eastAsia="en-US"/>
              </w:rPr>
            </w:pPr>
            <w:r w:rsidRPr="00FA4210">
              <w:rPr>
                <w:sz w:val="20"/>
                <w:szCs w:val="20"/>
                <w:lang w:val="en-US" w:eastAsia="en-US"/>
              </w:rPr>
              <w:t xml:space="preserve">91.872    </w:t>
            </w:r>
          </w:p>
        </w:tc>
        <w:tc>
          <w:tcPr>
            <w:tcW w:w="1214" w:type="dxa"/>
            <w:tcBorders>
              <w:top w:val="nil"/>
              <w:left w:val="nil"/>
              <w:bottom w:val="nil"/>
              <w:right w:val="single" w:sz="8" w:space="0" w:color="auto"/>
            </w:tcBorders>
            <w:shd w:val="clear" w:color="auto" w:fill="auto"/>
            <w:noWrap/>
            <w:vAlign w:val="center"/>
            <w:hideMark/>
          </w:tcPr>
          <w:p w14:paraId="6570469B" w14:textId="77777777" w:rsidR="00FA4210" w:rsidRPr="00FA4210" w:rsidRDefault="00FA4210" w:rsidP="00FA4210">
            <w:pPr>
              <w:jc w:val="center"/>
              <w:rPr>
                <w:sz w:val="20"/>
                <w:szCs w:val="20"/>
                <w:lang w:val="en-US" w:eastAsia="en-US"/>
              </w:rPr>
            </w:pPr>
            <w:r w:rsidRPr="00FA4210">
              <w:rPr>
                <w:sz w:val="20"/>
                <w:szCs w:val="20"/>
                <w:lang w:val="en-US" w:eastAsia="en-US"/>
              </w:rPr>
              <w:t xml:space="preserve">100    </w:t>
            </w:r>
          </w:p>
        </w:tc>
      </w:tr>
      <w:tr w:rsidR="00FA4210" w:rsidRPr="00FA4210" w14:paraId="5F56A8D4" w14:textId="77777777" w:rsidTr="00FA4210">
        <w:trPr>
          <w:trHeight w:val="251"/>
          <w:jc w:val="center"/>
        </w:trPr>
        <w:tc>
          <w:tcPr>
            <w:tcW w:w="922" w:type="dxa"/>
            <w:tcBorders>
              <w:top w:val="nil"/>
              <w:left w:val="single" w:sz="8" w:space="0" w:color="auto"/>
              <w:bottom w:val="nil"/>
              <w:right w:val="nil"/>
            </w:tcBorders>
            <w:shd w:val="clear" w:color="auto" w:fill="auto"/>
            <w:noWrap/>
            <w:vAlign w:val="center"/>
            <w:hideMark/>
          </w:tcPr>
          <w:p w14:paraId="15149C51" w14:textId="77777777" w:rsidR="00FA4210" w:rsidRPr="00FA4210" w:rsidRDefault="00FA4210" w:rsidP="00FA4210">
            <w:pPr>
              <w:jc w:val="center"/>
              <w:rPr>
                <w:i/>
                <w:iCs/>
                <w:sz w:val="20"/>
                <w:szCs w:val="20"/>
                <w:lang w:val="en-US" w:eastAsia="en-US"/>
              </w:rPr>
            </w:pPr>
            <w:r w:rsidRPr="00FA4210">
              <w:rPr>
                <w:i/>
                <w:iCs/>
                <w:sz w:val="20"/>
                <w:szCs w:val="20"/>
                <w:lang w:val="en-US" w:eastAsia="en-US"/>
              </w:rPr>
              <w:t> </w:t>
            </w:r>
          </w:p>
        </w:tc>
        <w:tc>
          <w:tcPr>
            <w:tcW w:w="4523" w:type="dxa"/>
            <w:tcBorders>
              <w:top w:val="nil"/>
              <w:left w:val="single" w:sz="4" w:space="0" w:color="auto"/>
              <w:bottom w:val="nil"/>
              <w:right w:val="single" w:sz="4" w:space="0" w:color="auto"/>
            </w:tcBorders>
            <w:shd w:val="clear" w:color="auto" w:fill="auto"/>
            <w:noWrap/>
            <w:vAlign w:val="center"/>
            <w:hideMark/>
          </w:tcPr>
          <w:p w14:paraId="52BD83BA" w14:textId="77777777" w:rsidR="00FA4210" w:rsidRPr="00FA4210" w:rsidRDefault="00FA4210" w:rsidP="00FA4210">
            <w:pPr>
              <w:rPr>
                <w:sz w:val="20"/>
                <w:szCs w:val="20"/>
                <w:lang w:val="en-US" w:eastAsia="en-US"/>
              </w:rPr>
            </w:pPr>
            <w:r w:rsidRPr="00FA4210">
              <w:rPr>
                <w:sz w:val="20"/>
                <w:szCs w:val="20"/>
                <w:lang w:val="en-US" w:eastAsia="en-US"/>
              </w:rPr>
              <w:t>б) грађевински објекти</w:t>
            </w:r>
          </w:p>
        </w:tc>
        <w:tc>
          <w:tcPr>
            <w:tcW w:w="1482" w:type="dxa"/>
            <w:tcBorders>
              <w:top w:val="nil"/>
              <w:left w:val="nil"/>
              <w:bottom w:val="nil"/>
              <w:right w:val="single" w:sz="4" w:space="0" w:color="auto"/>
            </w:tcBorders>
            <w:shd w:val="clear" w:color="auto" w:fill="auto"/>
            <w:noWrap/>
            <w:vAlign w:val="center"/>
            <w:hideMark/>
          </w:tcPr>
          <w:p w14:paraId="4B73482B" w14:textId="77777777" w:rsidR="00FA4210" w:rsidRPr="00FA4210" w:rsidRDefault="00FA4210" w:rsidP="00FA4210">
            <w:pPr>
              <w:jc w:val="right"/>
              <w:rPr>
                <w:sz w:val="20"/>
                <w:szCs w:val="20"/>
                <w:lang w:val="en-US" w:eastAsia="en-US"/>
              </w:rPr>
            </w:pPr>
            <w:r w:rsidRPr="00FA4210">
              <w:rPr>
                <w:sz w:val="20"/>
                <w:szCs w:val="20"/>
                <w:lang w:val="en-US" w:eastAsia="en-US"/>
              </w:rPr>
              <w:t xml:space="preserve">229.892    </w:t>
            </w:r>
          </w:p>
        </w:tc>
        <w:tc>
          <w:tcPr>
            <w:tcW w:w="1434" w:type="dxa"/>
            <w:tcBorders>
              <w:top w:val="nil"/>
              <w:left w:val="nil"/>
              <w:bottom w:val="nil"/>
              <w:right w:val="single" w:sz="4" w:space="0" w:color="auto"/>
            </w:tcBorders>
            <w:shd w:val="clear" w:color="auto" w:fill="auto"/>
            <w:noWrap/>
            <w:vAlign w:val="center"/>
            <w:hideMark/>
          </w:tcPr>
          <w:p w14:paraId="20A46C0B" w14:textId="77777777" w:rsidR="00FA4210" w:rsidRPr="00FA4210" w:rsidRDefault="00FA4210" w:rsidP="00FA4210">
            <w:pPr>
              <w:jc w:val="right"/>
              <w:rPr>
                <w:sz w:val="20"/>
                <w:szCs w:val="20"/>
                <w:lang w:val="en-US" w:eastAsia="en-US"/>
              </w:rPr>
            </w:pPr>
            <w:r w:rsidRPr="00FA4210">
              <w:rPr>
                <w:sz w:val="20"/>
                <w:szCs w:val="20"/>
                <w:lang w:val="en-US" w:eastAsia="en-US"/>
              </w:rPr>
              <w:t xml:space="preserve">224.515    </w:t>
            </w:r>
          </w:p>
        </w:tc>
        <w:tc>
          <w:tcPr>
            <w:tcW w:w="1436" w:type="dxa"/>
            <w:tcBorders>
              <w:top w:val="nil"/>
              <w:left w:val="nil"/>
              <w:bottom w:val="nil"/>
              <w:right w:val="single" w:sz="4" w:space="0" w:color="auto"/>
            </w:tcBorders>
            <w:shd w:val="clear" w:color="auto" w:fill="auto"/>
            <w:noWrap/>
            <w:vAlign w:val="center"/>
            <w:hideMark/>
          </w:tcPr>
          <w:p w14:paraId="5ED1B457" w14:textId="77777777" w:rsidR="00FA4210" w:rsidRPr="00FA4210" w:rsidRDefault="00FA4210" w:rsidP="00FA4210">
            <w:pPr>
              <w:jc w:val="right"/>
              <w:rPr>
                <w:sz w:val="20"/>
                <w:szCs w:val="20"/>
                <w:lang w:val="en-US" w:eastAsia="en-US"/>
              </w:rPr>
            </w:pPr>
            <w:r w:rsidRPr="00FA4210">
              <w:rPr>
                <w:sz w:val="20"/>
                <w:szCs w:val="20"/>
                <w:lang w:val="en-US" w:eastAsia="en-US"/>
              </w:rPr>
              <w:t xml:space="preserve">221.512    </w:t>
            </w:r>
          </w:p>
        </w:tc>
        <w:tc>
          <w:tcPr>
            <w:tcW w:w="1214" w:type="dxa"/>
            <w:tcBorders>
              <w:top w:val="nil"/>
              <w:left w:val="nil"/>
              <w:bottom w:val="nil"/>
              <w:right w:val="single" w:sz="8" w:space="0" w:color="auto"/>
            </w:tcBorders>
            <w:shd w:val="clear" w:color="auto" w:fill="auto"/>
            <w:noWrap/>
            <w:vAlign w:val="center"/>
            <w:hideMark/>
          </w:tcPr>
          <w:p w14:paraId="2E005F59" w14:textId="77777777" w:rsidR="00FA4210" w:rsidRPr="00FA4210" w:rsidRDefault="00FA4210" w:rsidP="00FA4210">
            <w:pPr>
              <w:jc w:val="center"/>
              <w:rPr>
                <w:sz w:val="20"/>
                <w:szCs w:val="20"/>
                <w:lang w:val="en-US" w:eastAsia="en-US"/>
              </w:rPr>
            </w:pPr>
            <w:r w:rsidRPr="00FA4210">
              <w:rPr>
                <w:sz w:val="20"/>
                <w:szCs w:val="20"/>
                <w:lang w:val="en-US" w:eastAsia="en-US"/>
              </w:rPr>
              <w:t xml:space="preserve">96    </w:t>
            </w:r>
          </w:p>
        </w:tc>
      </w:tr>
      <w:tr w:rsidR="00FA4210" w:rsidRPr="00FA4210" w14:paraId="18E43CA1" w14:textId="77777777" w:rsidTr="00FA4210">
        <w:trPr>
          <w:trHeight w:val="251"/>
          <w:jc w:val="center"/>
        </w:trPr>
        <w:tc>
          <w:tcPr>
            <w:tcW w:w="922" w:type="dxa"/>
            <w:tcBorders>
              <w:top w:val="nil"/>
              <w:left w:val="single" w:sz="8" w:space="0" w:color="auto"/>
              <w:bottom w:val="nil"/>
              <w:right w:val="nil"/>
            </w:tcBorders>
            <w:shd w:val="clear" w:color="auto" w:fill="auto"/>
            <w:noWrap/>
            <w:vAlign w:val="center"/>
            <w:hideMark/>
          </w:tcPr>
          <w:p w14:paraId="1A97C281" w14:textId="77777777" w:rsidR="00FA4210" w:rsidRPr="00FA4210" w:rsidRDefault="00FA4210" w:rsidP="00FA4210">
            <w:pPr>
              <w:jc w:val="center"/>
              <w:rPr>
                <w:i/>
                <w:iCs/>
                <w:sz w:val="20"/>
                <w:szCs w:val="20"/>
                <w:lang w:val="en-US" w:eastAsia="en-US"/>
              </w:rPr>
            </w:pPr>
            <w:r w:rsidRPr="00FA4210">
              <w:rPr>
                <w:i/>
                <w:iCs/>
                <w:sz w:val="20"/>
                <w:szCs w:val="20"/>
                <w:lang w:val="en-US" w:eastAsia="en-US"/>
              </w:rPr>
              <w:t> </w:t>
            </w:r>
          </w:p>
        </w:tc>
        <w:tc>
          <w:tcPr>
            <w:tcW w:w="4523" w:type="dxa"/>
            <w:tcBorders>
              <w:top w:val="nil"/>
              <w:left w:val="single" w:sz="4" w:space="0" w:color="auto"/>
              <w:bottom w:val="nil"/>
              <w:right w:val="single" w:sz="4" w:space="0" w:color="auto"/>
            </w:tcBorders>
            <w:shd w:val="clear" w:color="auto" w:fill="auto"/>
            <w:noWrap/>
            <w:vAlign w:val="center"/>
            <w:hideMark/>
          </w:tcPr>
          <w:p w14:paraId="4B0DA182" w14:textId="77777777" w:rsidR="00FA4210" w:rsidRPr="00FA4210" w:rsidRDefault="00FA4210" w:rsidP="00FA4210">
            <w:pPr>
              <w:rPr>
                <w:sz w:val="20"/>
                <w:szCs w:val="20"/>
                <w:lang w:val="en-US" w:eastAsia="en-US"/>
              </w:rPr>
            </w:pPr>
            <w:r w:rsidRPr="00FA4210">
              <w:rPr>
                <w:sz w:val="20"/>
                <w:szCs w:val="20"/>
                <w:lang w:val="en-US" w:eastAsia="en-US"/>
              </w:rPr>
              <w:t>в) постројења и опрема</w:t>
            </w:r>
          </w:p>
        </w:tc>
        <w:tc>
          <w:tcPr>
            <w:tcW w:w="1482" w:type="dxa"/>
            <w:tcBorders>
              <w:top w:val="nil"/>
              <w:left w:val="nil"/>
              <w:bottom w:val="nil"/>
              <w:right w:val="single" w:sz="4" w:space="0" w:color="auto"/>
            </w:tcBorders>
            <w:shd w:val="clear" w:color="auto" w:fill="auto"/>
            <w:noWrap/>
            <w:vAlign w:val="center"/>
            <w:hideMark/>
          </w:tcPr>
          <w:p w14:paraId="64F9DF7A" w14:textId="77777777" w:rsidR="00FA4210" w:rsidRPr="00FA4210" w:rsidRDefault="00FA4210" w:rsidP="00FA4210">
            <w:pPr>
              <w:jc w:val="right"/>
              <w:rPr>
                <w:sz w:val="20"/>
                <w:szCs w:val="20"/>
                <w:lang w:val="en-US" w:eastAsia="en-US"/>
              </w:rPr>
            </w:pPr>
            <w:r w:rsidRPr="00FA4210">
              <w:rPr>
                <w:sz w:val="20"/>
                <w:szCs w:val="20"/>
                <w:lang w:val="en-US" w:eastAsia="en-US"/>
              </w:rPr>
              <w:t xml:space="preserve">82.332    </w:t>
            </w:r>
          </w:p>
        </w:tc>
        <w:tc>
          <w:tcPr>
            <w:tcW w:w="1434" w:type="dxa"/>
            <w:tcBorders>
              <w:top w:val="nil"/>
              <w:left w:val="nil"/>
              <w:bottom w:val="nil"/>
              <w:right w:val="single" w:sz="4" w:space="0" w:color="auto"/>
            </w:tcBorders>
            <w:shd w:val="clear" w:color="auto" w:fill="auto"/>
            <w:noWrap/>
            <w:vAlign w:val="center"/>
            <w:hideMark/>
          </w:tcPr>
          <w:p w14:paraId="60FF30B2" w14:textId="77777777" w:rsidR="00FA4210" w:rsidRPr="00FA4210" w:rsidRDefault="00FA4210" w:rsidP="00FA4210">
            <w:pPr>
              <w:jc w:val="right"/>
              <w:rPr>
                <w:sz w:val="20"/>
                <w:szCs w:val="20"/>
                <w:lang w:val="en-US" w:eastAsia="en-US"/>
              </w:rPr>
            </w:pPr>
            <w:r w:rsidRPr="00FA4210">
              <w:rPr>
                <w:sz w:val="20"/>
                <w:szCs w:val="20"/>
                <w:lang w:val="en-US" w:eastAsia="en-US"/>
              </w:rPr>
              <w:t xml:space="preserve">79.364    </w:t>
            </w:r>
          </w:p>
        </w:tc>
        <w:tc>
          <w:tcPr>
            <w:tcW w:w="1436" w:type="dxa"/>
            <w:tcBorders>
              <w:top w:val="nil"/>
              <w:left w:val="nil"/>
              <w:bottom w:val="nil"/>
              <w:right w:val="single" w:sz="4" w:space="0" w:color="auto"/>
            </w:tcBorders>
            <w:shd w:val="clear" w:color="auto" w:fill="auto"/>
            <w:noWrap/>
            <w:vAlign w:val="center"/>
            <w:hideMark/>
          </w:tcPr>
          <w:p w14:paraId="38FC13A7" w14:textId="77777777" w:rsidR="00FA4210" w:rsidRPr="00FA4210" w:rsidRDefault="00FA4210" w:rsidP="00FA4210">
            <w:pPr>
              <w:jc w:val="right"/>
              <w:rPr>
                <w:sz w:val="20"/>
                <w:szCs w:val="20"/>
                <w:lang w:val="en-US" w:eastAsia="en-US"/>
              </w:rPr>
            </w:pPr>
            <w:r w:rsidRPr="00FA4210">
              <w:rPr>
                <w:sz w:val="20"/>
                <w:szCs w:val="20"/>
                <w:lang w:val="en-US" w:eastAsia="en-US"/>
              </w:rPr>
              <w:t xml:space="preserve">77.357    </w:t>
            </w:r>
          </w:p>
        </w:tc>
        <w:tc>
          <w:tcPr>
            <w:tcW w:w="1214" w:type="dxa"/>
            <w:tcBorders>
              <w:top w:val="nil"/>
              <w:left w:val="nil"/>
              <w:bottom w:val="nil"/>
              <w:right w:val="single" w:sz="8" w:space="0" w:color="auto"/>
            </w:tcBorders>
            <w:shd w:val="clear" w:color="auto" w:fill="auto"/>
            <w:noWrap/>
            <w:vAlign w:val="center"/>
            <w:hideMark/>
          </w:tcPr>
          <w:p w14:paraId="398AB23A" w14:textId="77777777" w:rsidR="00FA4210" w:rsidRPr="00FA4210" w:rsidRDefault="00FA4210" w:rsidP="00FA4210">
            <w:pPr>
              <w:jc w:val="center"/>
              <w:rPr>
                <w:sz w:val="20"/>
                <w:szCs w:val="20"/>
                <w:lang w:val="en-US" w:eastAsia="en-US"/>
              </w:rPr>
            </w:pPr>
            <w:r w:rsidRPr="00FA4210">
              <w:rPr>
                <w:sz w:val="20"/>
                <w:szCs w:val="20"/>
                <w:lang w:val="en-US" w:eastAsia="en-US"/>
              </w:rPr>
              <w:t xml:space="preserve">94    </w:t>
            </w:r>
          </w:p>
        </w:tc>
      </w:tr>
      <w:tr w:rsidR="00FA4210" w:rsidRPr="00FA4210" w14:paraId="2657D262" w14:textId="77777777" w:rsidTr="00FA4210">
        <w:trPr>
          <w:trHeight w:val="251"/>
          <w:jc w:val="center"/>
        </w:trPr>
        <w:tc>
          <w:tcPr>
            <w:tcW w:w="922" w:type="dxa"/>
            <w:tcBorders>
              <w:top w:val="nil"/>
              <w:left w:val="single" w:sz="8" w:space="0" w:color="auto"/>
              <w:bottom w:val="nil"/>
              <w:right w:val="nil"/>
            </w:tcBorders>
            <w:shd w:val="clear" w:color="auto" w:fill="auto"/>
            <w:noWrap/>
            <w:vAlign w:val="center"/>
            <w:hideMark/>
          </w:tcPr>
          <w:p w14:paraId="06F6B300" w14:textId="77777777" w:rsidR="00FA4210" w:rsidRPr="00FA4210" w:rsidRDefault="00FA4210" w:rsidP="00FA4210">
            <w:pPr>
              <w:jc w:val="center"/>
              <w:rPr>
                <w:i/>
                <w:iCs/>
                <w:sz w:val="20"/>
                <w:szCs w:val="20"/>
                <w:lang w:val="en-US" w:eastAsia="en-US"/>
              </w:rPr>
            </w:pPr>
            <w:r w:rsidRPr="00FA4210">
              <w:rPr>
                <w:i/>
                <w:iCs/>
                <w:sz w:val="20"/>
                <w:szCs w:val="20"/>
                <w:lang w:val="en-US" w:eastAsia="en-US"/>
              </w:rPr>
              <w:t> </w:t>
            </w:r>
          </w:p>
        </w:tc>
        <w:tc>
          <w:tcPr>
            <w:tcW w:w="4523" w:type="dxa"/>
            <w:tcBorders>
              <w:top w:val="nil"/>
              <w:left w:val="single" w:sz="4" w:space="0" w:color="auto"/>
              <w:bottom w:val="nil"/>
              <w:right w:val="single" w:sz="4" w:space="0" w:color="auto"/>
            </w:tcBorders>
            <w:shd w:val="clear" w:color="auto" w:fill="auto"/>
            <w:noWrap/>
            <w:vAlign w:val="center"/>
            <w:hideMark/>
          </w:tcPr>
          <w:p w14:paraId="413DB78E" w14:textId="77777777" w:rsidR="00FA4210" w:rsidRPr="00FA4210" w:rsidRDefault="00FA4210" w:rsidP="00FA4210">
            <w:pPr>
              <w:rPr>
                <w:sz w:val="20"/>
                <w:szCs w:val="20"/>
                <w:lang w:val="en-US" w:eastAsia="en-US"/>
              </w:rPr>
            </w:pPr>
            <w:r w:rsidRPr="00FA4210">
              <w:rPr>
                <w:sz w:val="20"/>
                <w:szCs w:val="20"/>
                <w:lang w:val="en-US" w:eastAsia="en-US"/>
              </w:rPr>
              <w:t xml:space="preserve">г) Остале некретнине, постојења и опрема </w:t>
            </w:r>
          </w:p>
        </w:tc>
        <w:tc>
          <w:tcPr>
            <w:tcW w:w="1482" w:type="dxa"/>
            <w:tcBorders>
              <w:top w:val="nil"/>
              <w:left w:val="nil"/>
              <w:bottom w:val="nil"/>
              <w:right w:val="single" w:sz="4" w:space="0" w:color="auto"/>
            </w:tcBorders>
            <w:shd w:val="clear" w:color="auto" w:fill="auto"/>
            <w:noWrap/>
            <w:vAlign w:val="center"/>
            <w:hideMark/>
          </w:tcPr>
          <w:p w14:paraId="77B79108" w14:textId="77777777" w:rsidR="00FA4210" w:rsidRPr="00FA4210" w:rsidRDefault="00FA4210" w:rsidP="00FA4210">
            <w:pPr>
              <w:jc w:val="right"/>
              <w:rPr>
                <w:sz w:val="20"/>
                <w:szCs w:val="20"/>
                <w:lang w:val="en-US" w:eastAsia="en-US"/>
              </w:rPr>
            </w:pPr>
            <w:r w:rsidRPr="00FA4210">
              <w:rPr>
                <w:sz w:val="20"/>
                <w:szCs w:val="20"/>
                <w:lang w:val="en-US" w:eastAsia="en-US"/>
              </w:rPr>
              <w:t xml:space="preserve">46    </w:t>
            </w:r>
          </w:p>
        </w:tc>
        <w:tc>
          <w:tcPr>
            <w:tcW w:w="1434" w:type="dxa"/>
            <w:tcBorders>
              <w:top w:val="nil"/>
              <w:left w:val="nil"/>
              <w:bottom w:val="nil"/>
              <w:right w:val="single" w:sz="4" w:space="0" w:color="auto"/>
            </w:tcBorders>
            <w:shd w:val="clear" w:color="auto" w:fill="auto"/>
            <w:noWrap/>
            <w:vAlign w:val="center"/>
            <w:hideMark/>
          </w:tcPr>
          <w:p w14:paraId="5843E6ED" w14:textId="77777777" w:rsidR="00FA4210" w:rsidRPr="00FA4210" w:rsidRDefault="00FA4210" w:rsidP="00FA4210">
            <w:pPr>
              <w:jc w:val="right"/>
              <w:rPr>
                <w:sz w:val="20"/>
                <w:szCs w:val="20"/>
                <w:lang w:val="en-US" w:eastAsia="en-US"/>
              </w:rPr>
            </w:pPr>
            <w:r w:rsidRPr="00FA4210">
              <w:rPr>
                <w:sz w:val="20"/>
                <w:szCs w:val="20"/>
                <w:lang w:val="en-US" w:eastAsia="en-US"/>
              </w:rPr>
              <w:t xml:space="preserve">46    </w:t>
            </w:r>
          </w:p>
        </w:tc>
        <w:tc>
          <w:tcPr>
            <w:tcW w:w="1436" w:type="dxa"/>
            <w:tcBorders>
              <w:top w:val="nil"/>
              <w:left w:val="nil"/>
              <w:bottom w:val="nil"/>
              <w:right w:val="single" w:sz="4" w:space="0" w:color="auto"/>
            </w:tcBorders>
            <w:shd w:val="clear" w:color="auto" w:fill="auto"/>
            <w:noWrap/>
            <w:vAlign w:val="center"/>
            <w:hideMark/>
          </w:tcPr>
          <w:p w14:paraId="3FFEF83A" w14:textId="77777777" w:rsidR="00FA4210" w:rsidRPr="00FA4210" w:rsidRDefault="00FA4210" w:rsidP="00FA4210">
            <w:pPr>
              <w:jc w:val="right"/>
              <w:rPr>
                <w:sz w:val="20"/>
                <w:szCs w:val="20"/>
                <w:lang w:val="en-US" w:eastAsia="en-US"/>
              </w:rPr>
            </w:pPr>
            <w:r w:rsidRPr="00FA4210">
              <w:rPr>
                <w:sz w:val="20"/>
                <w:szCs w:val="20"/>
                <w:lang w:val="en-US" w:eastAsia="en-US"/>
              </w:rPr>
              <w:t xml:space="preserve">67    </w:t>
            </w:r>
          </w:p>
        </w:tc>
        <w:tc>
          <w:tcPr>
            <w:tcW w:w="1214" w:type="dxa"/>
            <w:tcBorders>
              <w:top w:val="nil"/>
              <w:left w:val="nil"/>
              <w:bottom w:val="nil"/>
              <w:right w:val="single" w:sz="8" w:space="0" w:color="auto"/>
            </w:tcBorders>
            <w:shd w:val="clear" w:color="auto" w:fill="auto"/>
            <w:noWrap/>
            <w:vAlign w:val="center"/>
            <w:hideMark/>
          </w:tcPr>
          <w:p w14:paraId="338592A7" w14:textId="77777777" w:rsidR="00FA4210" w:rsidRPr="00FA4210" w:rsidRDefault="00FA4210" w:rsidP="00FA4210">
            <w:pPr>
              <w:jc w:val="center"/>
              <w:rPr>
                <w:sz w:val="20"/>
                <w:szCs w:val="20"/>
                <w:lang w:val="en-US" w:eastAsia="en-US"/>
              </w:rPr>
            </w:pPr>
            <w:r w:rsidRPr="00FA4210">
              <w:rPr>
                <w:sz w:val="20"/>
                <w:szCs w:val="20"/>
                <w:lang w:val="en-US" w:eastAsia="en-US"/>
              </w:rPr>
              <w:t xml:space="preserve">146    </w:t>
            </w:r>
          </w:p>
        </w:tc>
      </w:tr>
      <w:tr w:rsidR="00FA4210" w:rsidRPr="00FA4210" w14:paraId="4BF4EE00" w14:textId="77777777" w:rsidTr="00FA4210">
        <w:trPr>
          <w:trHeight w:val="504"/>
          <w:jc w:val="center"/>
        </w:trPr>
        <w:tc>
          <w:tcPr>
            <w:tcW w:w="922" w:type="dxa"/>
            <w:tcBorders>
              <w:top w:val="nil"/>
              <w:left w:val="single" w:sz="8" w:space="0" w:color="auto"/>
              <w:bottom w:val="nil"/>
              <w:right w:val="nil"/>
            </w:tcBorders>
            <w:shd w:val="clear" w:color="auto" w:fill="auto"/>
            <w:noWrap/>
            <w:vAlign w:val="center"/>
            <w:hideMark/>
          </w:tcPr>
          <w:p w14:paraId="122EB88B" w14:textId="77777777" w:rsidR="00FA4210" w:rsidRPr="00FA4210" w:rsidRDefault="00FA4210" w:rsidP="00FA4210">
            <w:pPr>
              <w:jc w:val="center"/>
              <w:rPr>
                <w:i/>
                <w:iCs/>
                <w:sz w:val="20"/>
                <w:szCs w:val="20"/>
                <w:lang w:val="en-US" w:eastAsia="en-US"/>
              </w:rPr>
            </w:pPr>
            <w:r w:rsidRPr="00FA4210">
              <w:rPr>
                <w:i/>
                <w:iCs/>
                <w:sz w:val="20"/>
                <w:szCs w:val="20"/>
                <w:lang w:val="en-US" w:eastAsia="en-US"/>
              </w:rPr>
              <w:t> </w:t>
            </w:r>
          </w:p>
        </w:tc>
        <w:tc>
          <w:tcPr>
            <w:tcW w:w="4523" w:type="dxa"/>
            <w:tcBorders>
              <w:top w:val="nil"/>
              <w:left w:val="single" w:sz="4" w:space="0" w:color="auto"/>
              <w:bottom w:val="nil"/>
              <w:right w:val="single" w:sz="4" w:space="0" w:color="auto"/>
            </w:tcBorders>
            <w:shd w:val="clear" w:color="auto" w:fill="auto"/>
            <w:vAlign w:val="center"/>
            <w:hideMark/>
          </w:tcPr>
          <w:p w14:paraId="256A7627" w14:textId="77777777" w:rsidR="00FA4210" w:rsidRPr="00FA4210" w:rsidRDefault="00FA4210" w:rsidP="00FA4210">
            <w:pPr>
              <w:rPr>
                <w:sz w:val="20"/>
                <w:szCs w:val="20"/>
                <w:lang w:val="en-US" w:eastAsia="en-US"/>
              </w:rPr>
            </w:pPr>
            <w:r w:rsidRPr="00FA4210">
              <w:rPr>
                <w:sz w:val="20"/>
                <w:szCs w:val="20"/>
                <w:lang w:val="en-US" w:eastAsia="en-US"/>
              </w:rPr>
              <w:t>д) аванси и некретнине, постројења,  и опрема у припреми</w:t>
            </w:r>
          </w:p>
        </w:tc>
        <w:tc>
          <w:tcPr>
            <w:tcW w:w="1482" w:type="dxa"/>
            <w:tcBorders>
              <w:top w:val="nil"/>
              <w:left w:val="nil"/>
              <w:bottom w:val="nil"/>
              <w:right w:val="single" w:sz="4" w:space="0" w:color="auto"/>
            </w:tcBorders>
            <w:shd w:val="clear" w:color="auto" w:fill="auto"/>
            <w:noWrap/>
            <w:vAlign w:val="center"/>
            <w:hideMark/>
          </w:tcPr>
          <w:p w14:paraId="00437EDA" w14:textId="77777777" w:rsidR="00FA4210" w:rsidRPr="00FA4210" w:rsidRDefault="00FA4210" w:rsidP="00FA4210">
            <w:pPr>
              <w:jc w:val="right"/>
              <w:rPr>
                <w:sz w:val="20"/>
                <w:szCs w:val="20"/>
                <w:lang w:val="en-US" w:eastAsia="en-US"/>
              </w:rPr>
            </w:pPr>
            <w:r w:rsidRPr="00FA4210">
              <w:rPr>
                <w:sz w:val="20"/>
                <w:szCs w:val="20"/>
                <w:lang w:val="en-US" w:eastAsia="en-US"/>
              </w:rPr>
              <w:t xml:space="preserve">5.708    </w:t>
            </w:r>
          </w:p>
        </w:tc>
        <w:tc>
          <w:tcPr>
            <w:tcW w:w="1434" w:type="dxa"/>
            <w:tcBorders>
              <w:top w:val="nil"/>
              <w:left w:val="nil"/>
              <w:bottom w:val="nil"/>
              <w:right w:val="single" w:sz="4" w:space="0" w:color="auto"/>
            </w:tcBorders>
            <w:shd w:val="clear" w:color="auto" w:fill="auto"/>
            <w:noWrap/>
            <w:vAlign w:val="center"/>
            <w:hideMark/>
          </w:tcPr>
          <w:p w14:paraId="38662C04" w14:textId="77777777" w:rsidR="00FA4210" w:rsidRPr="00FA4210" w:rsidRDefault="00FA4210" w:rsidP="00FA4210">
            <w:pPr>
              <w:jc w:val="right"/>
              <w:rPr>
                <w:sz w:val="20"/>
                <w:szCs w:val="20"/>
                <w:lang w:val="en-US" w:eastAsia="en-US"/>
              </w:rPr>
            </w:pPr>
            <w:r w:rsidRPr="00FA4210">
              <w:rPr>
                <w:sz w:val="20"/>
                <w:szCs w:val="20"/>
                <w:lang w:val="en-US" w:eastAsia="en-US"/>
              </w:rPr>
              <w:t xml:space="preserve">5.952    </w:t>
            </w:r>
          </w:p>
        </w:tc>
        <w:tc>
          <w:tcPr>
            <w:tcW w:w="1436" w:type="dxa"/>
            <w:tcBorders>
              <w:top w:val="nil"/>
              <w:left w:val="nil"/>
              <w:bottom w:val="nil"/>
              <w:right w:val="single" w:sz="4" w:space="0" w:color="auto"/>
            </w:tcBorders>
            <w:shd w:val="clear" w:color="auto" w:fill="auto"/>
            <w:noWrap/>
            <w:vAlign w:val="center"/>
            <w:hideMark/>
          </w:tcPr>
          <w:p w14:paraId="42B35F7C" w14:textId="77777777" w:rsidR="00FA4210" w:rsidRPr="00FA4210" w:rsidRDefault="00FA4210" w:rsidP="00FA4210">
            <w:pPr>
              <w:jc w:val="right"/>
              <w:rPr>
                <w:sz w:val="20"/>
                <w:szCs w:val="20"/>
                <w:lang w:val="en-US" w:eastAsia="en-US"/>
              </w:rPr>
            </w:pPr>
            <w:r w:rsidRPr="00FA4210">
              <w:rPr>
                <w:sz w:val="20"/>
                <w:szCs w:val="20"/>
                <w:lang w:val="en-US" w:eastAsia="en-US"/>
              </w:rPr>
              <w:t xml:space="preserve">5.184    </w:t>
            </w:r>
          </w:p>
        </w:tc>
        <w:tc>
          <w:tcPr>
            <w:tcW w:w="1214" w:type="dxa"/>
            <w:tcBorders>
              <w:top w:val="nil"/>
              <w:left w:val="nil"/>
              <w:bottom w:val="nil"/>
              <w:right w:val="single" w:sz="8" w:space="0" w:color="auto"/>
            </w:tcBorders>
            <w:shd w:val="clear" w:color="auto" w:fill="auto"/>
            <w:noWrap/>
            <w:vAlign w:val="center"/>
            <w:hideMark/>
          </w:tcPr>
          <w:p w14:paraId="7662EB97" w14:textId="77777777" w:rsidR="00FA4210" w:rsidRPr="00FA4210" w:rsidRDefault="00FA4210" w:rsidP="00FA4210">
            <w:pPr>
              <w:jc w:val="center"/>
              <w:rPr>
                <w:sz w:val="20"/>
                <w:szCs w:val="20"/>
                <w:lang w:val="en-US" w:eastAsia="en-US"/>
              </w:rPr>
            </w:pPr>
            <w:r w:rsidRPr="00FA4210">
              <w:rPr>
                <w:sz w:val="20"/>
                <w:szCs w:val="20"/>
                <w:lang w:val="en-US" w:eastAsia="en-US"/>
              </w:rPr>
              <w:t xml:space="preserve">91    </w:t>
            </w:r>
          </w:p>
        </w:tc>
      </w:tr>
      <w:tr w:rsidR="00FA4210" w:rsidRPr="00FA4210" w14:paraId="6AF86558" w14:textId="77777777" w:rsidTr="00FA4210">
        <w:trPr>
          <w:trHeight w:val="265"/>
          <w:jc w:val="center"/>
        </w:trPr>
        <w:tc>
          <w:tcPr>
            <w:tcW w:w="922" w:type="dxa"/>
            <w:tcBorders>
              <w:top w:val="nil"/>
              <w:left w:val="single" w:sz="8" w:space="0" w:color="auto"/>
              <w:bottom w:val="nil"/>
              <w:right w:val="nil"/>
            </w:tcBorders>
            <w:shd w:val="clear" w:color="auto" w:fill="auto"/>
            <w:noWrap/>
            <w:vAlign w:val="center"/>
            <w:hideMark/>
          </w:tcPr>
          <w:p w14:paraId="0E5B5071"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3.</w:t>
            </w:r>
          </w:p>
        </w:tc>
        <w:tc>
          <w:tcPr>
            <w:tcW w:w="4523" w:type="dxa"/>
            <w:tcBorders>
              <w:top w:val="nil"/>
              <w:left w:val="single" w:sz="4" w:space="0" w:color="auto"/>
              <w:bottom w:val="nil"/>
              <w:right w:val="single" w:sz="4" w:space="0" w:color="auto"/>
            </w:tcBorders>
            <w:shd w:val="clear" w:color="auto" w:fill="auto"/>
            <w:vAlign w:val="center"/>
            <w:hideMark/>
          </w:tcPr>
          <w:p w14:paraId="6029BBBE" w14:textId="77777777" w:rsidR="00FA4210" w:rsidRPr="00FA4210" w:rsidRDefault="00FA4210" w:rsidP="00FA4210">
            <w:pPr>
              <w:rPr>
                <w:b/>
                <w:bCs/>
                <w:i/>
                <w:iCs/>
                <w:sz w:val="20"/>
                <w:szCs w:val="20"/>
                <w:lang w:val="en-US" w:eastAsia="en-US"/>
              </w:rPr>
            </w:pPr>
            <w:r w:rsidRPr="00FA4210">
              <w:rPr>
                <w:b/>
                <w:bCs/>
                <w:i/>
                <w:iCs/>
                <w:sz w:val="20"/>
                <w:szCs w:val="20"/>
                <w:lang w:val="en-US" w:eastAsia="en-US"/>
              </w:rPr>
              <w:t xml:space="preserve">Инвестиционе некретнине </w:t>
            </w:r>
          </w:p>
        </w:tc>
        <w:tc>
          <w:tcPr>
            <w:tcW w:w="1482" w:type="dxa"/>
            <w:tcBorders>
              <w:top w:val="nil"/>
              <w:left w:val="nil"/>
              <w:bottom w:val="nil"/>
              <w:right w:val="single" w:sz="4" w:space="0" w:color="auto"/>
            </w:tcBorders>
            <w:shd w:val="clear" w:color="auto" w:fill="auto"/>
            <w:noWrap/>
            <w:vAlign w:val="center"/>
            <w:hideMark/>
          </w:tcPr>
          <w:p w14:paraId="3C1446CF"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1.192    </w:t>
            </w:r>
          </w:p>
        </w:tc>
        <w:tc>
          <w:tcPr>
            <w:tcW w:w="1434" w:type="dxa"/>
            <w:tcBorders>
              <w:top w:val="nil"/>
              <w:left w:val="nil"/>
              <w:bottom w:val="nil"/>
              <w:right w:val="single" w:sz="4" w:space="0" w:color="auto"/>
            </w:tcBorders>
            <w:shd w:val="clear" w:color="auto" w:fill="auto"/>
            <w:noWrap/>
            <w:vAlign w:val="center"/>
            <w:hideMark/>
          </w:tcPr>
          <w:p w14:paraId="70ED446B"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1.184    </w:t>
            </w:r>
          </w:p>
        </w:tc>
        <w:tc>
          <w:tcPr>
            <w:tcW w:w="1436" w:type="dxa"/>
            <w:tcBorders>
              <w:top w:val="nil"/>
              <w:left w:val="nil"/>
              <w:bottom w:val="nil"/>
              <w:right w:val="single" w:sz="4" w:space="0" w:color="auto"/>
            </w:tcBorders>
            <w:shd w:val="clear" w:color="auto" w:fill="auto"/>
            <w:noWrap/>
            <w:vAlign w:val="center"/>
            <w:hideMark/>
          </w:tcPr>
          <w:p w14:paraId="5966B92D"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1.176    </w:t>
            </w:r>
          </w:p>
        </w:tc>
        <w:tc>
          <w:tcPr>
            <w:tcW w:w="1214" w:type="dxa"/>
            <w:tcBorders>
              <w:top w:val="nil"/>
              <w:left w:val="nil"/>
              <w:bottom w:val="nil"/>
              <w:right w:val="single" w:sz="8" w:space="0" w:color="auto"/>
            </w:tcBorders>
            <w:shd w:val="clear" w:color="auto" w:fill="auto"/>
            <w:noWrap/>
            <w:vAlign w:val="center"/>
            <w:hideMark/>
          </w:tcPr>
          <w:p w14:paraId="54DADA60"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xml:space="preserve">99    </w:t>
            </w:r>
          </w:p>
        </w:tc>
      </w:tr>
      <w:tr w:rsidR="00FA4210" w:rsidRPr="00FA4210" w14:paraId="16C04EAE" w14:textId="77777777" w:rsidTr="00FA4210">
        <w:trPr>
          <w:trHeight w:val="265"/>
          <w:jc w:val="center"/>
        </w:trPr>
        <w:tc>
          <w:tcPr>
            <w:tcW w:w="922" w:type="dxa"/>
            <w:tcBorders>
              <w:top w:val="nil"/>
              <w:left w:val="single" w:sz="8" w:space="0" w:color="auto"/>
              <w:bottom w:val="nil"/>
              <w:right w:val="nil"/>
            </w:tcBorders>
            <w:shd w:val="clear" w:color="auto" w:fill="auto"/>
            <w:noWrap/>
            <w:vAlign w:val="center"/>
            <w:hideMark/>
          </w:tcPr>
          <w:p w14:paraId="5654E451"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4.</w:t>
            </w:r>
          </w:p>
        </w:tc>
        <w:tc>
          <w:tcPr>
            <w:tcW w:w="4523" w:type="dxa"/>
            <w:tcBorders>
              <w:top w:val="nil"/>
              <w:left w:val="single" w:sz="4" w:space="0" w:color="auto"/>
              <w:bottom w:val="nil"/>
              <w:right w:val="single" w:sz="4" w:space="0" w:color="auto"/>
            </w:tcBorders>
            <w:shd w:val="clear" w:color="auto" w:fill="auto"/>
            <w:vAlign w:val="center"/>
            <w:hideMark/>
          </w:tcPr>
          <w:p w14:paraId="11C7E14D" w14:textId="77777777" w:rsidR="00FA4210" w:rsidRPr="00FA4210" w:rsidRDefault="00FA4210" w:rsidP="00FA4210">
            <w:pPr>
              <w:rPr>
                <w:b/>
                <w:bCs/>
                <w:i/>
                <w:iCs/>
                <w:sz w:val="20"/>
                <w:szCs w:val="20"/>
                <w:lang w:val="en-US" w:eastAsia="en-US"/>
              </w:rPr>
            </w:pPr>
            <w:r w:rsidRPr="00FA4210">
              <w:rPr>
                <w:b/>
                <w:bCs/>
                <w:i/>
                <w:iCs/>
                <w:sz w:val="20"/>
                <w:szCs w:val="20"/>
                <w:lang w:val="en-US" w:eastAsia="en-US"/>
              </w:rPr>
              <w:t>Дугорочни финансијски пласмани</w:t>
            </w:r>
          </w:p>
        </w:tc>
        <w:tc>
          <w:tcPr>
            <w:tcW w:w="1482" w:type="dxa"/>
            <w:tcBorders>
              <w:top w:val="nil"/>
              <w:left w:val="nil"/>
              <w:bottom w:val="nil"/>
              <w:right w:val="single" w:sz="4" w:space="0" w:color="auto"/>
            </w:tcBorders>
            <w:shd w:val="clear" w:color="auto" w:fill="auto"/>
            <w:noWrap/>
            <w:vAlign w:val="center"/>
            <w:hideMark/>
          </w:tcPr>
          <w:p w14:paraId="3C1B13B3" w14:textId="77777777" w:rsidR="00FA4210" w:rsidRPr="00FA4210" w:rsidRDefault="00FA4210" w:rsidP="00FA4210">
            <w:pPr>
              <w:jc w:val="right"/>
              <w:rPr>
                <w:b/>
                <w:bCs/>
                <w:sz w:val="20"/>
                <w:szCs w:val="20"/>
                <w:lang w:val="en-US" w:eastAsia="en-US"/>
              </w:rPr>
            </w:pPr>
            <w:r w:rsidRPr="00FA4210">
              <w:rPr>
                <w:b/>
                <w:bCs/>
                <w:sz w:val="20"/>
                <w:szCs w:val="20"/>
                <w:lang w:val="en-US" w:eastAsia="en-US"/>
              </w:rPr>
              <w:t xml:space="preserve">0    </w:t>
            </w:r>
          </w:p>
        </w:tc>
        <w:tc>
          <w:tcPr>
            <w:tcW w:w="1434" w:type="dxa"/>
            <w:tcBorders>
              <w:top w:val="nil"/>
              <w:left w:val="nil"/>
              <w:bottom w:val="nil"/>
              <w:right w:val="single" w:sz="4" w:space="0" w:color="auto"/>
            </w:tcBorders>
            <w:shd w:val="clear" w:color="auto" w:fill="auto"/>
            <w:noWrap/>
            <w:vAlign w:val="center"/>
            <w:hideMark/>
          </w:tcPr>
          <w:p w14:paraId="75CF93DD" w14:textId="77777777" w:rsidR="00FA4210" w:rsidRPr="00FA4210" w:rsidRDefault="00FA4210" w:rsidP="00FA4210">
            <w:pPr>
              <w:jc w:val="right"/>
              <w:rPr>
                <w:b/>
                <w:bCs/>
                <w:sz w:val="20"/>
                <w:szCs w:val="20"/>
                <w:lang w:val="en-US" w:eastAsia="en-US"/>
              </w:rPr>
            </w:pPr>
            <w:r w:rsidRPr="00FA4210">
              <w:rPr>
                <w:b/>
                <w:bCs/>
                <w:sz w:val="20"/>
                <w:szCs w:val="20"/>
                <w:lang w:val="en-US" w:eastAsia="en-US"/>
              </w:rPr>
              <w:t xml:space="preserve">0    </w:t>
            </w:r>
          </w:p>
        </w:tc>
        <w:tc>
          <w:tcPr>
            <w:tcW w:w="1436" w:type="dxa"/>
            <w:tcBorders>
              <w:top w:val="nil"/>
              <w:left w:val="nil"/>
              <w:bottom w:val="nil"/>
              <w:right w:val="single" w:sz="4" w:space="0" w:color="auto"/>
            </w:tcBorders>
            <w:shd w:val="clear" w:color="auto" w:fill="auto"/>
            <w:noWrap/>
            <w:vAlign w:val="center"/>
            <w:hideMark/>
          </w:tcPr>
          <w:p w14:paraId="37687D52" w14:textId="77777777" w:rsidR="00FA4210" w:rsidRPr="00FA4210" w:rsidRDefault="00FA4210" w:rsidP="00FA4210">
            <w:pPr>
              <w:jc w:val="right"/>
              <w:rPr>
                <w:b/>
                <w:bCs/>
                <w:sz w:val="20"/>
                <w:szCs w:val="20"/>
                <w:lang w:val="en-US" w:eastAsia="en-US"/>
              </w:rPr>
            </w:pPr>
            <w:r w:rsidRPr="00FA4210">
              <w:rPr>
                <w:b/>
                <w:bCs/>
                <w:sz w:val="20"/>
                <w:szCs w:val="20"/>
                <w:lang w:val="en-US" w:eastAsia="en-US"/>
              </w:rPr>
              <w:t xml:space="preserve">0    </w:t>
            </w:r>
          </w:p>
        </w:tc>
        <w:tc>
          <w:tcPr>
            <w:tcW w:w="1214" w:type="dxa"/>
            <w:tcBorders>
              <w:top w:val="nil"/>
              <w:left w:val="nil"/>
              <w:bottom w:val="nil"/>
              <w:right w:val="single" w:sz="8" w:space="0" w:color="auto"/>
            </w:tcBorders>
            <w:shd w:val="clear" w:color="auto" w:fill="auto"/>
            <w:noWrap/>
            <w:vAlign w:val="center"/>
            <w:hideMark/>
          </w:tcPr>
          <w:p w14:paraId="3E9C8C54" w14:textId="099E0649" w:rsidR="00FA4210" w:rsidRPr="00FA4210" w:rsidRDefault="00FA4210" w:rsidP="00FA4210">
            <w:pPr>
              <w:jc w:val="center"/>
              <w:rPr>
                <w:b/>
                <w:bCs/>
                <w:i/>
                <w:iCs/>
                <w:sz w:val="20"/>
                <w:szCs w:val="20"/>
                <w:lang w:val="sr-Cyrl-RS" w:eastAsia="en-US"/>
              </w:rPr>
            </w:pPr>
            <w:r>
              <w:rPr>
                <w:b/>
                <w:bCs/>
                <w:i/>
                <w:iCs/>
                <w:sz w:val="20"/>
                <w:szCs w:val="20"/>
                <w:lang w:val="sr-Cyrl-RS" w:eastAsia="en-US"/>
              </w:rPr>
              <w:t>0</w:t>
            </w:r>
          </w:p>
        </w:tc>
      </w:tr>
      <w:tr w:rsidR="00FA4210" w:rsidRPr="00FA4210" w14:paraId="66AC767C" w14:textId="77777777" w:rsidTr="00FA4210">
        <w:trPr>
          <w:trHeight w:val="265"/>
          <w:jc w:val="center"/>
        </w:trPr>
        <w:tc>
          <w:tcPr>
            <w:tcW w:w="922" w:type="dxa"/>
            <w:tcBorders>
              <w:top w:val="nil"/>
              <w:left w:val="single" w:sz="8" w:space="0" w:color="auto"/>
              <w:bottom w:val="nil"/>
              <w:right w:val="nil"/>
            </w:tcBorders>
            <w:shd w:val="clear" w:color="auto" w:fill="auto"/>
            <w:noWrap/>
            <w:vAlign w:val="center"/>
            <w:hideMark/>
          </w:tcPr>
          <w:p w14:paraId="6A972CB8" w14:textId="77777777" w:rsidR="00FA4210" w:rsidRPr="00FA4210" w:rsidRDefault="00FA4210" w:rsidP="00FA4210">
            <w:pPr>
              <w:jc w:val="center"/>
              <w:rPr>
                <w:sz w:val="20"/>
                <w:szCs w:val="20"/>
                <w:lang w:val="en-US" w:eastAsia="en-US"/>
              </w:rPr>
            </w:pPr>
            <w:r w:rsidRPr="00FA4210">
              <w:rPr>
                <w:sz w:val="20"/>
                <w:szCs w:val="20"/>
                <w:lang w:val="en-US" w:eastAsia="en-US"/>
              </w:rPr>
              <w:t> </w:t>
            </w:r>
          </w:p>
        </w:tc>
        <w:tc>
          <w:tcPr>
            <w:tcW w:w="4523" w:type="dxa"/>
            <w:tcBorders>
              <w:top w:val="nil"/>
              <w:left w:val="single" w:sz="4" w:space="0" w:color="auto"/>
              <w:bottom w:val="nil"/>
              <w:right w:val="single" w:sz="4" w:space="0" w:color="auto"/>
            </w:tcBorders>
            <w:shd w:val="clear" w:color="auto" w:fill="auto"/>
            <w:vAlign w:val="center"/>
            <w:hideMark/>
          </w:tcPr>
          <w:p w14:paraId="449B81EF" w14:textId="77777777" w:rsidR="00FA4210" w:rsidRPr="00FA4210" w:rsidRDefault="00FA4210" w:rsidP="00FA4210">
            <w:pPr>
              <w:rPr>
                <w:sz w:val="20"/>
                <w:szCs w:val="20"/>
                <w:lang w:val="en-US" w:eastAsia="en-US"/>
              </w:rPr>
            </w:pPr>
            <w:r w:rsidRPr="00FA4210">
              <w:rPr>
                <w:sz w:val="20"/>
                <w:szCs w:val="20"/>
                <w:lang w:val="en-US" w:eastAsia="en-US"/>
              </w:rPr>
              <w:t>а) дугорочни кредити у земљи</w:t>
            </w:r>
          </w:p>
        </w:tc>
        <w:tc>
          <w:tcPr>
            <w:tcW w:w="1482" w:type="dxa"/>
            <w:tcBorders>
              <w:top w:val="nil"/>
              <w:left w:val="nil"/>
              <w:bottom w:val="nil"/>
              <w:right w:val="single" w:sz="4" w:space="0" w:color="auto"/>
            </w:tcBorders>
            <w:shd w:val="clear" w:color="auto" w:fill="auto"/>
            <w:noWrap/>
            <w:vAlign w:val="center"/>
            <w:hideMark/>
          </w:tcPr>
          <w:p w14:paraId="1CD487AA" w14:textId="77777777" w:rsidR="00FA4210" w:rsidRPr="00FA4210" w:rsidRDefault="00FA4210" w:rsidP="00FA4210">
            <w:pPr>
              <w:jc w:val="right"/>
              <w:rPr>
                <w:sz w:val="20"/>
                <w:szCs w:val="20"/>
                <w:lang w:val="en-US" w:eastAsia="en-US"/>
              </w:rPr>
            </w:pPr>
            <w:r w:rsidRPr="00FA4210">
              <w:rPr>
                <w:sz w:val="20"/>
                <w:szCs w:val="20"/>
                <w:lang w:val="en-US" w:eastAsia="en-US"/>
              </w:rPr>
              <w:t xml:space="preserve">0    </w:t>
            </w:r>
          </w:p>
        </w:tc>
        <w:tc>
          <w:tcPr>
            <w:tcW w:w="1434" w:type="dxa"/>
            <w:tcBorders>
              <w:top w:val="nil"/>
              <w:left w:val="nil"/>
              <w:bottom w:val="nil"/>
              <w:right w:val="single" w:sz="4" w:space="0" w:color="auto"/>
            </w:tcBorders>
            <w:shd w:val="clear" w:color="auto" w:fill="auto"/>
            <w:noWrap/>
            <w:vAlign w:val="center"/>
            <w:hideMark/>
          </w:tcPr>
          <w:p w14:paraId="2065566F" w14:textId="77777777" w:rsidR="00FA4210" w:rsidRPr="00FA4210" w:rsidRDefault="00FA4210" w:rsidP="00FA4210">
            <w:pPr>
              <w:jc w:val="right"/>
              <w:rPr>
                <w:sz w:val="20"/>
                <w:szCs w:val="20"/>
                <w:lang w:val="en-US" w:eastAsia="en-US"/>
              </w:rPr>
            </w:pPr>
            <w:r w:rsidRPr="00FA4210">
              <w:rPr>
                <w:sz w:val="20"/>
                <w:szCs w:val="20"/>
                <w:lang w:val="en-US" w:eastAsia="en-US"/>
              </w:rPr>
              <w:t xml:space="preserve">0    </w:t>
            </w:r>
          </w:p>
        </w:tc>
        <w:tc>
          <w:tcPr>
            <w:tcW w:w="1436" w:type="dxa"/>
            <w:tcBorders>
              <w:top w:val="nil"/>
              <w:left w:val="nil"/>
              <w:bottom w:val="nil"/>
              <w:right w:val="single" w:sz="4" w:space="0" w:color="auto"/>
            </w:tcBorders>
            <w:shd w:val="clear" w:color="auto" w:fill="auto"/>
            <w:noWrap/>
            <w:vAlign w:val="center"/>
            <w:hideMark/>
          </w:tcPr>
          <w:p w14:paraId="6AB19359" w14:textId="77777777" w:rsidR="00FA4210" w:rsidRPr="00FA4210" w:rsidRDefault="00FA4210" w:rsidP="00FA4210">
            <w:pPr>
              <w:jc w:val="right"/>
              <w:rPr>
                <w:sz w:val="20"/>
                <w:szCs w:val="20"/>
                <w:lang w:val="en-US" w:eastAsia="en-US"/>
              </w:rPr>
            </w:pPr>
            <w:r w:rsidRPr="00FA4210">
              <w:rPr>
                <w:sz w:val="20"/>
                <w:szCs w:val="20"/>
                <w:lang w:val="en-US" w:eastAsia="en-US"/>
              </w:rPr>
              <w:t xml:space="preserve">0    </w:t>
            </w:r>
          </w:p>
        </w:tc>
        <w:tc>
          <w:tcPr>
            <w:tcW w:w="1214" w:type="dxa"/>
            <w:tcBorders>
              <w:top w:val="nil"/>
              <w:left w:val="nil"/>
              <w:bottom w:val="nil"/>
              <w:right w:val="single" w:sz="8" w:space="0" w:color="auto"/>
            </w:tcBorders>
            <w:shd w:val="clear" w:color="auto" w:fill="auto"/>
            <w:noWrap/>
            <w:vAlign w:val="center"/>
            <w:hideMark/>
          </w:tcPr>
          <w:p w14:paraId="396EB1EC" w14:textId="39B0D2ED" w:rsidR="00FA4210" w:rsidRPr="00FA4210" w:rsidRDefault="00FA4210" w:rsidP="00FA4210">
            <w:pPr>
              <w:jc w:val="center"/>
              <w:rPr>
                <w:b/>
                <w:bCs/>
                <w:i/>
                <w:iCs/>
                <w:sz w:val="20"/>
                <w:szCs w:val="20"/>
                <w:lang w:val="sr-Cyrl-RS" w:eastAsia="en-US"/>
              </w:rPr>
            </w:pPr>
            <w:r>
              <w:rPr>
                <w:b/>
                <w:bCs/>
                <w:i/>
                <w:iCs/>
                <w:sz w:val="20"/>
                <w:szCs w:val="20"/>
                <w:lang w:val="sr-Cyrl-RS" w:eastAsia="en-US"/>
              </w:rPr>
              <w:t>0</w:t>
            </w:r>
          </w:p>
        </w:tc>
      </w:tr>
      <w:tr w:rsidR="00FA4210" w:rsidRPr="00FA4210" w14:paraId="2962B8FE" w14:textId="77777777" w:rsidTr="00FA4210">
        <w:trPr>
          <w:trHeight w:val="265"/>
          <w:jc w:val="center"/>
        </w:trPr>
        <w:tc>
          <w:tcPr>
            <w:tcW w:w="922" w:type="dxa"/>
            <w:tcBorders>
              <w:top w:val="single" w:sz="4" w:space="0" w:color="auto"/>
              <w:left w:val="single" w:sz="8" w:space="0" w:color="auto"/>
              <w:bottom w:val="nil"/>
              <w:right w:val="nil"/>
            </w:tcBorders>
            <w:shd w:val="clear" w:color="auto" w:fill="auto"/>
            <w:noWrap/>
            <w:vAlign w:val="center"/>
            <w:hideMark/>
          </w:tcPr>
          <w:p w14:paraId="014A6564" w14:textId="77777777" w:rsidR="00FA4210" w:rsidRPr="00FA4210" w:rsidRDefault="00FA4210" w:rsidP="00FA4210">
            <w:pPr>
              <w:jc w:val="center"/>
              <w:rPr>
                <w:sz w:val="20"/>
                <w:szCs w:val="20"/>
                <w:lang w:val="en-US" w:eastAsia="en-US"/>
              </w:rPr>
            </w:pPr>
            <w:r w:rsidRPr="00FA4210">
              <w:rPr>
                <w:sz w:val="20"/>
                <w:szCs w:val="20"/>
                <w:lang w:val="en-US" w:eastAsia="en-US"/>
              </w:rPr>
              <w:t> </w:t>
            </w:r>
          </w:p>
        </w:tc>
        <w:tc>
          <w:tcPr>
            <w:tcW w:w="4523" w:type="dxa"/>
            <w:tcBorders>
              <w:top w:val="single" w:sz="4" w:space="0" w:color="auto"/>
              <w:left w:val="single" w:sz="4" w:space="0" w:color="auto"/>
              <w:bottom w:val="nil"/>
              <w:right w:val="single" w:sz="4" w:space="0" w:color="auto"/>
            </w:tcBorders>
            <w:shd w:val="clear" w:color="auto" w:fill="auto"/>
            <w:noWrap/>
            <w:vAlign w:val="center"/>
            <w:hideMark/>
          </w:tcPr>
          <w:p w14:paraId="1E2067D9" w14:textId="77777777" w:rsidR="00FA4210" w:rsidRPr="00FA4210" w:rsidRDefault="00FA4210" w:rsidP="00FA4210">
            <w:pPr>
              <w:rPr>
                <w:sz w:val="20"/>
                <w:szCs w:val="20"/>
                <w:lang w:val="en-US" w:eastAsia="en-US"/>
              </w:rPr>
            </w:pPr>
            <w:r w:rsidRPr="00FA4210">
              <w:rPr>
                <w:sz w:val="20"/>
                <w:szCs w:val="20"/>
                <w:lang w:val="en-US" w:eastAsia="en-US"/>
              </w:rPr>
              <w:t> </w:t>
            </w:r>
          </w:p>
        </w:tc>
        <w:tc>
          <w:tcPr>
            <w:tcW w:w="1482" w:type="dxa"/>
            <w:tcBorders>
              <w:top w:val="single" w:sz="4" w:space="0" w:color="auto"/>
              <w:left w:val="nil"/>
              <w:bottom w:val="nil"/>
              <w:right w:val="single" w:sz="4" w:space="0" w:color="auto"/>
            </w:tcBorders>
            <w:shd w:val="clear" w:color="auto" w:fill="auto"/>
            <w:noWrap/>
            <w:vAlign w:val="center"/>
            <w:hideMark/>
          </w:tcPr>
          <w:p w14:paraId="5C3CC45A" w14:textId="77777777" w:rsidR="00FA4210" w:rsidRPr="00FA4210" w:rsidRDefault="00FA4210" w:rsidP="00FA4210">
            <w:pPr>
              <w:rPr>
                <w:sz w:val="20"/>
                <w:szCs w:val="20"/>
                <w:lang w:val="en-US" w:eastAsia="en-US"/>
              </w:rPr>
            </w:pPr>
            <w:r w:rsidRPr="00FA4210">
              <w:rPr>
                <w:sz w:val="20"/>
                <w:szCs w:val="20"/>
                <w:lang w:val="en-US" w:eastAsia="en-US"/>
              </w:rPr>
              <w:t> </w:t>
            </w:r>
          </w:p>
        </w:tc>
        <w:tc>
          <w:tcPr>
            <w:tcW w:w="1434" w:type="dxa"/>
            <w:tcBorders>
              <w:top w:val="single" w:sz="4" w:space="0" w:color="auto"/>
              <w:left w:val="nil"/>
              <w:bottom w:val="nil"/>
              <w:right w:val="single" w:sz="4" w:space="0" w:color="auto"/>
            </w:tcBorders>
            <w:shd w:val="clear" w:color="auto" w:fill="auto"/>
            <w:noWrap/>
            <w:vAlign w:val="center"/>
            <w:hideMark/>
          </w:tcPr>
          <w:p w14:paraId="224591D8" w14:textId="77777777" w:rsidR="00FA4210" w:rsidRPr="00FA4210" w:rsidRDefault="00FA4210" w:rsidP="00FA4210">
            <w:pPr>
              <w:rPr>
                <w:sz w:val="20"/>
                <w:szCs w:val="20"/>
                <w:lang w:val="en-US" w:eastAsia="en-US"/>
              </w:rPr>
            </w:pPr>
            <w:r w:rsidRPr="00FA4210">
              <w:rPr>
                <w:sz w:val="20"/>
                <w:szCs w:val="20"/>
                <w:lang w:val="en-US" w:eastAsia="en-US"/>
              </w:rPr>
              <w:t> </w:t>
            </w:r>
          </w:p>
        </w:tc>
        <w:tc>
          <w:tcPr>
            <w:tcW w:w="1436" w:type="dxa"/>
            <w:tcBorders>
              <w:top w:val="single" w:sz="4" w:space="0" w:color="auto"/>
              <w:left w:val="nil"/>
              <w:bottom w:val="nil"/>
              <w:right w:val="single" w:sz="4" w:space="0" w:color="auto"/>
            </w:tcBorders>
            <w:shd w:val="clear" w:color="auto" w:fill="auto"/>
            <w:noWrap/>
            <w:vAlign w:val="center"/>
            <w:hideMark/>
          </w:tcPr>
          <w:p w14:paraId="61F8BEDE" w14:textId="77777777" w:rsidR="00FA4210" w:rsidRPr="00FA4210" w:rsidRDefault="00FA4210" w:rsidP="00FA4210">
            <w:pPr>
              <w:rPr>
                <w:sz w:val="20"/>
                <w:szCs w:val="20"/>
                <w:lang w:val="en-US" w:eastAsia="en-US"/>
              </w:rPr>
            </w:pPr>
            <w:r w:rsidRPr="00FA4210">
              <w:rPr>
                <w:sz w:val="20"/>
                <w:szCs w:val="20"/>
                <w:lang w:val="en-US" w:eastAsia="en-US"/>
              </w:rPr>
              <w:t> </w:t>
            </w:r>
          </w:p>
        </w:tc>
        <w:tc>
          <w:tcPr>
            <w:tcW w:w="1214" w:type="dxa"/>
            <w:tcBorders>
              <w:top w:val="single" w:sz="4" w:space="0" w:color="auto"/>
              <w:left w:val="nil"/>
              <w:bottom w:val="nil"/>
              <w:right w:val="single" w:sz="8" w:space="0" w:color="auto"/>
            </w:tcBorders>
            <w:shd w:val="clear" w:color="auto" w:fill="auto"/>
            <w:noWrap/>
            <w:vAlign w:val="center"/>
            <w:hideMark/>
          </w:tcPr>
          <w:p w14:paraId="1EBF3BB8" w14:textId="77777777" w:rsidR="00FA4210" w:rsidRPr="00FA4210" w:rsidRDefault="00FA4210" w:rsidP="00FA4210">
            <w:pPr>
              <w:jc w:val="center"/>
              <w:rPr>
                <w:sz w:val="20"/>
                <w:szCs w:val="20"/>
                <w:lang w:val="en-US" w:eastAsia="en-US"/>
              </w:rPr>
            </w:pPr>
            <w:r w:rsidRPr="00FA4210">
              <w:rPr>
                <w:sz w:val="20"/>
                <w:szCs w:val="20"/>
                <w:lang w:val="en-US" w:eastAsia="en-US"/>
              </w:rPr>
              <w:t> </w:t>
            </w:r>
          </w:p>
        </w:tc>
      </w:tr>
      <w:tr w:rsidR="00FA4210" w:rsidRPr="00FA4210" w14:paraId="5DFD745D" w14:textId="77777777" w:rsidTr="00FA4210">
        <w:trPr>
          <w:trHeight w:val="280"/>
          <w:jc w:val="center"/>
        </w:trPr>
        <w:tc>
          <w:tcPr>
            <w:tcW w:w="922" w:type="dxa"/>
            <w:tcBorders>
              <w:top w:val="single" w:sz="8" w:space="0" w:color="auto"/>
              <w:left w:val="single" w:sz="8" w:space="0" w:color="auto"/>
              <w:bottom w:val="single" w:sz="8" w:space="0" w:color="auto"/>
              <w:right w:val="nil"/>
            </w:tcBorders>
            <w:shd w:val="clear" w:color="000000" w:fill="D9D9D9"/>
            <w:noWrap/>
            <w:vAlign w:val="center"/>
            <w:hideMark/>
          </w:tcPr>
          <w:p w14:paraId="4B5FB620"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Б</w:t>
            </w:r>
          </w:p>
        </w:tc>
        <w:tc>
          <w:tcPr>
            <w:tcW w:w="4523"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31DAB8E6" w14:textId="77777777" w:rsidR="00FA4210" w:rsidRPr="00FA4210" w:rsidRDefault="00FA4210" w:rsidP="00FA4210">
            <w:pPr>
              <w:rPr>
                <w:b/>
                <w:bCs/>
                <w:i/>
                <w:iCs/>
                <w:sz w:val="20"/>
                <w:szCs w:val="20"/>
                <w:lang w:val="en-US" w:eastAsia="en-US"/>
              </w:rPr>
            </w:pPr>
            <w:r w:rsidRPr="00FA4210">
              <w:rPr>
                <w:b/>
                <w:bCs/>
                <w:i/>
                <w:iCs/>
                <w:sz w:val="20"/>
                <w:szCs w:val="20"/>
                <w:lang w:val="en-US" w:eastAsia="en-US"/>
              </w:rPr>
              <w:t>ТЕКУЋА ИМОВИНА (1+2+3+4+В)</w:t>
            </w:r>
          </w:p>
        </w:tc>
        <w:tc>
          <w:tcPr>
            <w:tcW w:w="1482" w:type="dxa"/>
            <w:tcBorders>
              <w:top w:val="single" w:sz="8" w:space="0" w:color="auto"/>
              <w:left w:val="nil"/>
              <w:bottom w:val="single" w:sz="8" w:space="0" w:color="auto"/>
              <w:right w:val="single" w:sz="4" w:space="0" w:color="auto"/>
            </w:tcBorders>
            <w:shd w:val="clear" w:color="000000" w:fill="D9D9D9"/>
            <w:noWrap/>
            <w:vAlign w:val="center"/>
            <w:hideMark/>
          </w:tcPr>
          <w:p w14:paraId="2EF43023"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71.347    </w:t>
            </w:r>
          </w:p>
        </w:tc>
        <w:tc>
          <w:tcPr>
            <w:tcW w:w="1434" w:type="dxa"/>
            <w:tcBorders>
              <w:top w:val="single" w:sz="8" w:space="0" w:color="auto"/>
              <w:left w:val="nil"/>
              <w:bottom w:val="single" w:sz="8" w:space="0" w:color="auto"/>
              <w:right w:val="single" w:sz="4" w:space="0" w:color="auto"/>
            </w:tcBorders>
            <w:shd w:val="clear" w:color="000000" w:fill="D9D9D9"/>
            <w:noWrap/>
            <w:vAlign w:val="center"/>
            <w:hideMark/>
          </w:tcPr>
          <w:p w14:paraId="68E78DB9"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74.856    </w:t>
            </w:r>
          </w:p>
        </w:tc>
        <w:tc>
          <w:tcPr>
            <w:tcW w:w="1436" w:type="dxa"/>
            <w:tcBorders>
              <w:top w:val="single" w:sz="8" w:space="0" w:color="auto"/>
              <w:left w:val="nil"/>
              <w:bottom w:val="single" w:sz="8" w:space="0" w:color="auto"/>
              <w:right w:val="single" w:sz="4" w:space="0" w:color="auto"/>
            </w:tcBorders>
            <w:shd w:val="clear" w:color="000000" w:fill="D9D9D9"/>
            <w:noWrap/>
            <w:vAlign w:val="center"/>
            <w:hideMark/>
          </w:tcPr>
          <w:p w14:paraId="1634D856"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82.014    </w:t>
            </w:r>
          </w:p>
        </w:tc>
        <w:tc>
          <w:tcPr>
            <w:tcW w:w="1214" w:type="dxa"/>
            <w:tcBorders>
              <w:top w:val="single" w:sz="8" w:space="0" w:color="auto"/>
              <w:left w:val="nil"/>
              <w:bottom w:val="single" w:sz="8" w:space="0" w:color="auto"/>
              <w:right w:val="single" w:sz="8" w:space="0" w:color="auto"/>
            </w:tcBorders>
            <w:shd w:val="clear" w:color="000000" w:fill="D9D9D9"/>
            <w:noWrap/>
            <w:vAlign w:val="center"/>
            <w:hideMark/>
          </w:tcPr>
          <w:p w14:paraId="045C24D3"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xml:space="preserve">115    </w:t>
            </w:r>
          </w:p>
        </w:tc>
      </w:tr>
      <w:tr w:rsidR="00FA4210" w:rsidRPr="00FA4210" w14:paraId="51601494" w14:textId="77777777" w:rsidTr="00FA4210">
        <w:trPr>
          <w:trHeight w:val="265"/>
          <w:jc w:val="center"/>
        </w:trPr>
        <w:tc>
          <w:tcPr>
            <w:tcW w:w="922" w:type="dxa"/>
            <w:tcBorders>
              <w:top w:val="nil"/>
              <w:left w:val="single" w:sz="8" w:space="0" w:color="auto"/>
              <w:bottom w:val="nil"/>
              <w:right w:val="nil"/>
            </w:tcBorders>
            <w:shd w:val="clear" w:color="auto" w:fill="auto"/>
            <w:noWrap/>
            <w:vAlign w:val="center"/>
            <w:hideMark/>
          </w:tcPr>
          <w:p w14:paraId="5F65F916"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1.</w:t>
            </w:r>
          </w:p>
        </w:tc>
        <w:tc>
          <w:tcPr>
            <w:tcW w:w="4523" w:type="dxa"/>
            <w:tcBorders>
              <w:top w:val="nil"/>
              <w:left w:val="single" w:sz="4" w:space="0" w:color="auto"/>
              <w:bottom w:val="nil"/>
              <w:right w:val="single" w:sz="4" w:space="0" w:color="auto"/>
            </w:tcBorders>
            <w:shd w:val="clear" w:color="auto" w:fill="auto"/>
            <w:noWrap/>
            <w:vAlign w:val="center"/>
            <w:hideMark/>
          </w:tcPr>
          <w:p w14:paraId="6611B102" w14:textId="77777777" w:rsidR="00FA4210" w:rsidRPr="00FA4210" w:rsidRDefault="00FA4210" w:rsidP="00FA4210">
            <w:pPr>
              <w:rPr>
                <w:b/>
                <w:bCs/>
                <w:i/>
                <w:iCs/>
                <w:sz w:val="20"/>
                <w:szCs w:val="20"/>
                <w:lang w:val="en-US" w:eastAsia="en-US"/>
              </w:rPr>
            </w:pPr>
            <w:r w:rsidRPr="00FA4210">
              <w:rPr>
                <w:b/>
                <w:bCs/>
                <w:i/>
                <w:iCs/>
                <w:sz w:val="20"/>
                <w:szCs w:val="20"/>
                <w:lang w:val="en-US" w:eastAsia="en-US"/>
              </w:rPr>
              <w:t>Залихе</w:t>
            </w:r>
          </w:p>
        </w:tc>
        <w:tc>
          <w:tcPr>
            <w:tcW w:w="1482" w:type="dxa"/>
            <w:tcBorders>
              <w:top w:val="nil"/>
              <w:left w:val="nil"/>
              <w:bottom w:val="nil"/>
              <w:right w:val="single" w:sz="4" w:space="0" w:color="auto"/>
            </w:tcBorders>
            <w:shd w:val="clear" w:color="auto" w:fill="auto"/>
            <w:noWrap/>
            <w:vAlign w:val="center"/>
            <w:hideMark/>
          </w:tcPr>
          <w:p w14:paraId="4FC088C5"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32.169    </w:t>
            </w:r>
          </w:p>
        </w:tc>
        <w:tc>
          <w:tcPr>
            <w:tcW w:w="1434" w:type="dxa"/>
            <w:tcBorders>
              <w:top w:val="nil"/>
              <w:left w:val="nil"/>
              <w:bottom w:val="nil"/>
              <w:right w:val="single" w:sz="4" w:space="0" w:color="auto"/>
            </w:tcBorders>
            <w:shd w:val="clear" w:color="auto" w:fill="auto"/>
            <w:noWrap/>
            <w:vAlign w:val="center"/>
            <w:hideMark/>
          </w:tcPr>
          <w:p w14:paraId="284BCEC0"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32.583    </w:t>
            </w:r>
          </w:p>
        </w:tc>
        <w:tc>
          <w:tcPr>
            <w:tcW w:w="1436" w:type="dxa"/>
            <w:tcBorders>
              <w:top w:val="nil"/>
              <w:left w:val="nil"/>
              <w:bottom w:val="nil"/>
              <w:right w:val="single" w:sz="4" w:space="0" w:color="auto"/>
            </w:tcBorders>
            <w:shd w:val="clear" w:color="auto" w:fill="auto"/>
            <w:noWrap/>
            <w:vAlign w:val="center"/>
            <w:hideMark/>
          </w:tcPr>
          <w:p w14:paraId="7F4765C7"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32.439    </w:t>
            </w:r>
          </w:p>
        </w:tc>
        <w:tc>
          <w:tcPr>
            <w:tcW w:w="1214" w:type="dxa"/>
            <w:tcBorders>
              <w:top w:val="nil"/>
              <w:left w:val="nil"/>
              <w:bottom w:val="nil"/>
              <w:right w:val="single" w:sz="8" w:space="0" w:color="auto"/>
            </w:tcBorders>
            <w:shd w:val="clear" w:color="auto" w:fill="auto"/>
            <w:noWrap/>
            <w:vAlign w:val="center"/>
            <w:hideMark/>
          </w:tcPr>
          <w:p w14:paraId="71186ED0"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xml:space="preserve">101    </w:t>
            </w:r>
          </w:p>
        </w:tc>
      </w:tr>
      <w:tr w:rsidR="00FA4210" w:rsidRPr="00FA4210" w14:paraId="64CDFAE9" w14:textId="77777777" w:rsidTr="00FA4210">
        <w:trPr>
          <w:trHeight w:val="251"/>
          <w:jc w:val="center"/>
        </w:trPr>
        <w:tc>
          <w:tcPr>
            <w:tcW w:w="922" w:type="dxa"/>
            <w:tcBorders>
              <w:top w:val="nil"/>
              <w:left w:val="single" w:sz="8" w:space="0" w:color="auto"/>
              <w:bottom w:val="nil"/>
              <w:right w:val="nil"/>
            </w:tcBorders>
            <w:shd w:val="clear" w:color="auto" w:fill="auto"/>
            <w:noWrap/>
            <w:vAlign w:val="center"/>
            <w:hideMark/>
          </w:tcPr>
          <w:p w14:paraId="6E0244B5" w14:textId="77777777" w:rsidR="00FA4210" w:rsidRPr="00FA4210" w:rsidRDefault="00FA4210" w:rsidP="00FA4210">
            <w:pPr>
              <w:jc w:val="center"/>
              <w:rPr>
                <w:sz w:val="20"/>
                <w:szCs w:val="20"/>
                <w:lang w:val="en-US" w:eastAsia="en-US"/>
              </w:rPr>
            </w:pPr>
            <w:r w:rsidRPr="00FA4210">
              <w:rPr>
                <w:sz w:val="20"/>
                <w:szCs w:val="20"/>
                <w:lang w:val="en-US" w:eastAsia="en-US"/>
              </w:rPr>
              <w:t> </w:t>
            </w:r>
          </w:p>
        </w:tc>
        <w:tc>
          <w:tcPr>
            <w:tcW w:w="4523" w:type="dxa"/>
            <w:tcBorders>
              <w:top w:val="nil"/>
              <w:left w:val="single" w:sz="4" w:space="0" w:color="auto"/>
              <w:bottom w:val="nil"/>
              <w:right w:val="single" w:sz="4" w:space="0" w:color="auto"/>
            </w:tcBorders>
            <w:shd w:val="clear" w:color="auto" w:fill="auto"/>
            <w:noWrap/>
            <w:vAlign w:val="center"/>
            <w:hideMark/>
          </w:tcPr>
          <w:p w14:paraId="6812D6E0" w14:textId="77777777" w:rsidR="00FA4210" w:rsidRPr="00FA4210" w:rsidRDefault="00FA4210" w:rsidP="00FA4210">
            <w:pPr>
              <w:rPr>
                <w:sz w:val="20"/>
                <w:szCs w:val="20"/>
                <w:lang w:val="en-US" w:eastAsia="en-US"/>
              </w:rPr>
            </w:pPr>
            <w:r w:rsidRPr="00FA4210">
              <w:rPr>
                <w:sz w:val="20"/>
                <w:szCs w:val="20"/>
                <w:lang w:val="en-US" w:eastAsia="en-US"/>
              </w:rPr>
              <w:t>а) материјал</w:t>
            </w:r>
          </w:p>
        </w:tc>
        <w:tc>
          <w:tcPr>
            <w:tcW w:w="1482" w:type="dxa"/>
            <w:tcBorders>
              <w:top w:val="nil"/>
              <w:left w:val="nil"/>
              <w:bottom w:val="nil"/>
              <w:right w:val="single" w:sz="4" w:space="0" w:color="auto"/>
            </w:tcBorders>
            <w:shd w:val="clear" w:color="auto" w:fill="auto"/>
            <w:noWrap/>
            <w:vAlign w:val="center"/>
            <w:hideMark/>
          </w:tcPr>
          <w:p w14:paraId="35CA4AC8" w14:textId="77777777" w:rsidR="00FA4210" w:rsidRPr="00FA4210" w:rsidRDefault="00FA4210" w:rsidP="00FA4210">
            <w:pPr>
              <w:jc w:val="right"/>
              <w:rPr>
                <w:sz w:val="20"/>
                <w:szCs w:val="20"/>
                <w:lang w:val="en-US" w:eastAsia="en-US"/>
              </w:rPr>
            </w:pPr>
            <w:r w:rsidRPr="00FA4210">
              <w:rPr>
                <w:sz w:val="20"/>
                <w:szCs w:val="20"/>
                <w:lang w:val="en-US" w:eastAsia="en-US"/>
              </w:rPr>
              <w:t xml:space="preserve">32.151    </w:t>
            </w:r>
          </w:p>
        </w:tc>
        <w:tc>
          <w:tcPr>
            <w:tcW w:w="1434" w:type="dxa"/>
            <w:tcBorders>
              <w:top w:val="nil"/>
              <w:left w:val="nil"/>
              <w:bottom w:val="nil"/>
              <w:right w:val="single" w:sz="4" w:space="0" w:color="auto"/>
            </w:tcBorders>
            <w:shd w:val="clear" w:color="auto" w:fill="auto"/>
            <w:noWrap/>
            <w:vAlign w:val="center"/>
            <w:hideMark/>
          </w:tcPr>
          <w:p w14:paraId="2CA3BAB7" w14:textId="77777777" w:rsidR="00FA4210" w:rsidRPr="00FA4210" w:rsidRDefault="00FA4210" w:rsidP="00FA4210">
            <w:pPr>
              <w:jc w:val="right"/>
              <w:rPr>
                <w:sz w:val="20"/>
                <w:szCs w:val="20"/>
                <w:lang w:val="en-US" w:eastAsia="en-US"/>
              </w:rPr>
            </w:pPr>
            <w:r w:rsidRPr="00FA4210">
              <w:rPr>
                <w:sz w:val="20"/>
                <w:szCs w:val="20"/>
                <w:lang w:val="en-US" w:eastAsia="en-US"/>
              </w:rPr>
              <w:t xml:space="preserve">32.380    </w:t>
            </w:r>
          </w:p>
        </w:tc>
        <w:tc>
          <w:tcPr>
            <w:tcW w:w="1436" w:type="dxa"/>
            <w:tcBorders>
              <w:top w:val="nil"/>
              <w:left w:val="nil"/>
              <w:bottom w:val="nil"/>
              <w:right w:val="single" w:sz="4" w:space="0" w:color="auto"/>
            </w:tcBorders>
            <w:shd w:val="clear" w:color="auto" w:fill="auto"/>
            <w:noWrap/>
            <w:vAlign w:val="center"/>
            <w:hideMark/>
          </w:tcPr>
          <w:p w14:paraId="203ED314" w14:textId="77777777" w:rsidR="00FA4210" w:rsidRPr="00FA4210" w:rsidRDefault="00FA4210" w:rsidP="00FA4210">
            <w:pPr>
              <w:jc w:val="right"/>
              <w:rPr>
                <w:sz w:val="20"/>
                <w:szCs w:val="20"/>
                <w:lang w:val="en-US" w:eastAsia="en-US"/>
              </w:rPr>
            </w:pPr>
            <w:r w:rsidRPr="00FA4210">
              <w:rPr>
                <w:sz w:val="20"/>
                <w:szCs w:val="20"/>
                <w:lang w:val="en-US" w:eastAsia="en-US"/>
              </w:rPr>
              <w:t xml:space="preserve">32.403    </w:t>
            </w:r>
          </w:p>
        </w:tc>
        <w:tc>
          <w:tcPr>
            <w:tcW w:w="1214" w:type="dxa"/>
            <w:tcBorders>
              <w:top w:val="nil"/>
              <w:left w:val="nil"/>
              <w:bottom w:val="nil"/>
              <w:right w:val="single" w:sz="8" w:space="0" w:color="auto"/>
            </w:tcBorders>
            <w:shd w:val="clear" w:color="auto" w:fill="auto"/>
            <w:noWrap/>
            <w:vAlign w:val="center"/>
            <w:hideMark/>
          </w:tcPr>
          <w:p w14:paraId="25345C84" w14:textId="77777777" w:rsidR="00FA4210" w:rsidRPr="00FA4210" w:rsidRDefault="00FA4210" w:rsidP="00FA4210">
            <w:pPr>
              <w:jc w:val="center"/>
              <w:rPr>
                <w:sz w:val="20"/>
                <w:szCs w:val="20"/>
                <w:lang w:val="en-US" w:eastAsia="en-US"/>
              </w:rPr>
            </w:pPr>
            <w:r w:rsidRPr="00FA4210">
              <w:rPr>
                <w:sz w:val="20"/>
                <w:szCs w:val="20"/>
                <w:lang w:val="en-US" w:eastAsia="en-US"/>
              </w:rPr>
              <w:t xml:space="preserve">101    </w:t>
            </w:r>
          </w:p>
        </w:tc>
      </w:tr>
      <w:tr w:rsidR="00FA4210" w:rsidRPr="00FA4210" w14:paraId="28740533" w14:textId="77777777" w:rsidTr="00FA4210">
        <w:trPr>
          <w:trHeight w:val="251"/>
          <w:jc w:val="center"/>
        </w:trPr>
        <w:tc>
          <w:tcPr>
            <w:tcW w:w="922" w:type="dxa"/>
            <w:tcBorders>
              <w:top w:val="nil"/>
              <w:left w:val="single" w:sz="8" w:space="0" w:color="auto"/>
              <w:bottom w:val="nil"/>
              <w:right w:val="nil"/>
            </w:tcBorders>
            <w:shd w:val="clear" w:color="auto" w:fill="auto"/>
            <w:noWrap/>
            <w:vAlign w:val="center"/>
            <w:hideMark/>
          </w:tcPr>
          <w:p w14:paraId="4D1F9702" w14:textId="77777777" w:rsidR="00FA4210" w:rsidRPr="00FA4210" w:rsidRDefault="00FA4210" w:rsidP="00FA4210">
            <w:pPr>
              <w:jc w:val="center"/>
              <w:rPr>
                <w:sz w:val="20"/>
                <w:szCs w:val="20"/>
                <w:lang w:val="en-US" w:eastAsia="en-US"/>
              </w:rPr>
            </w:pPr>
            <w:r w:rsidRPr="00FA4210">
              <w:rPr>
                <w:sz w:val="20"/>
                <w:szCs w:val="20"/>
                <w:lang w:val="en-US" w:eastAsia="en-US"/>
              </w:rPr>
              <w:t> </w:t>
            </w:r>
          </w:p>
        </w:tc>
        <w:tc>
          <w:tcPr>
            <w:tcW w:w="4523" w:type="dxa"/>
            <w:tcBorders>
              <w:top w:val="nil"/>
              <w:left w:val="single" w:sz="4" w:space="0" w:color="auto"/>
              <w:bottom w:val="nil"/>
              <w:right w:val="single" w:sz="4" w:space="0" w:color="auto"/>
            </w:tcBorders>
            <w:shd w:val="clear" w:color="auto" w:fill="auto"/>
            <w:noWrap/>
            <w:vAlign w:val="center"/>
            <w:hideMark/>
          </w:tcPr>
          <w:p w14:paraId="4FF103D0" w14:textId="77777777" w:rsidR="00FA4210" w:rsidRPr="00FA4210" w:rsidRDefault="00FA4210" w:rsidP="00FA4210">
            <w:pPr>
              <w:rPr>
                <w:sz w:val="20"/>
                <w:szCs w:val="20"/>
                <w:lang w:val="en-US" w:eastAsia="en-US"/>
              </w:rPr>
            </w:pPr>
            <w:r w:rsidRPr="00FA4210">
              <w:rPr>
                <w:sz w:val="20"/>
                <w:szCs w:val="20"/>
                <w:lang w:val="en-US" w:eastAsia="en-US"/>
              </w:rPr>
              <w:t>б) роба</w:t>
            </w:r>
          </w:p>
        </w:tc>
        <w:tc>
          <w:tcPr>
            <w:tcW w:w="1482" w:type="dxa"/>
            <w:tcBorders>
              <w:top w:val="nil"/>
              <w:left w:val="nil"/>
              <w:bottom w:val="nil"/>
              <w:right w:val="single" w:sz="4" w:space="0" w:color="auto"/>
            </w:tcBorders>
            <w:shd w:val="clear" w:color="auto" w:fill="auto"/>
            <w:noWrap/>
            <w:vAlign w:val="center"/>
            <w:hideMark/>
          </w:tcPr>
          <w:p w14:paraId="6C2C2577" w14:textId="77777777" w:rsidR="00FA4210" w:rsidRPr="00FA4210" w:rsidRDefault="00FA4210" w:rsidP="00FA4210">
            <w:pPr>
              <w:jc w:val="right"/>
              <w:rPr>
                <w:sz w:val="20"/>
                <w:szCs w:val="20"/>
                <w:lang w:val="en-US" w:eastAsia="en-US"/>
              </w:rPr>
            </w:pPr>
            <w:r w:rsidRPr="00FA4210">
              <w:rPr>
                <w:sz w:val="20"/>
                <w:szCs w:val="20"/>
                <w:lang w:val="en-US" w:eastAsia="en-US"/>
              </w:rPr>
              <w:t xml:space="preserve">0    </w:t>
            </w:r>
          </w:p>
        </w:tc>
        <w:tc>
          <w:tcPr>
            <w:tcW w:w="1434" w:type="dxa"/>
            <w:tcBorders>
              <w:top w:val="nil"/>
              <w:left w:val="nil"/>
              <w:bottom w:val="nil"/>
              <w:right w:val="single" w:sz="4" w:space="0" w:color="auto"/>
            </w:tcBorders>
            <w:shd w:val="clear" w:color="auto" w:fill="auto"/>
            <w:noWrap/>
            <w:vAlign w:val="center"/>
            <w:hideMark/>
          </w:tcPr>
          <w:p w14:paraId="74A63D70" w14:textId="77777777" w:rsidR="00FA4210" w:rsidRPr="00FA4210" w:rsidRDefault="00FA4210" w:rsidP="00FA4210">
            <w:pPr>
              <w:jc w:val="right"/>
              <w:rPr>
                <w:sz w:val="20"/>
                <w:szCs w:val="20"/>
                <w:lang w:val="en-US" w:eastAsia="en-US"/>
              </w:rPr>
            </w:pPr>
            <w:r w:rsidRPr="00FA4210">
              <w:rPr>
                <w:sz w:val="20"/>
                <w:szCs w:val="20"/>
                <w:lang w:val="en-US" w:eastAsia="en-US"/>
              </w:rPr>
              <w:t xml:space="preserve">4    </w:t>
            </w:r>
          </w:p>
        </w:tc>
        <w:tc>
          <w:tcPr>
            <w:tcW w:w="1436" w:type="dxa"/>
            <w:tcBorders>
              <w:top w:val="nil"/>
              <w:left w:val="nil"/>
              <w:bottom w:val="nil"/>
              <w:right w:val="single" w:sz="4" w:space="0" w:color="auto"/>
            </w:tcBorders>
            <w:shd w:val="clear" w:color="auto" w:fill="auto"/>
            <w:noWrap/>
            <w:vAlign w:val="center"/>
            <w:hideMark/>
          </w:tcPr>
          <w:p w14:paraId="288FF198" w14:textId="77777777" w:rsidR="00FA4210" w:rsidRPr="00FA4210" w:rsidRDefault="00FA4210" w:rsidP="00FA4210">
            <w:pPr>
              <w:jc w:val="right"/>
              <w:rPr>
                <w:sz w:val="20"/>
                <w:szCs w:val="20"/>
                <w:lang w:val="en-US" w:eastAsia="en-US"/>
              </w:rPr>
            </w:pPr>
            <w:r w:rsidRPr="00FA4210">
              <w:rPr>
                <w:sz w:val="20"/>
                <w:szCs w:val="20"/>
                <w:lang w:val="en-US" w:eastAsia="en-US"/>
              </w:rPr>
              <w:t xml:space="preserve">2    </w:t>
            </w:r>
          </w:p>
        </w:tc>
        <w:tc>
          <w:tcPr>
            <w:tcW w:w="1214" w:type="dxa"/>
            <w:tcBorders>
              <w:top w:val="nil"/>
              <w:left w:val="nil"/>
              <w:bottom w:val="nil"/>
              <w:right w:val="single" w:sz="8" w:space="0" w:color="auto"/>
            </w:tcBorders>
            <w:shd w:val="clear" w:color="auto" w:fill="auto"/>
            <w:noWrap/>
            <w:vAlign w:val="center"/>
            <w:hideMark/>
          </w:tcPr>
          <w:p w14:paraId="35340A18" w14:textId="7008A3EE" w:rsidR="00FA4210" w:rsidRPr="00FA4210" w:rsidRDefault="00FA4210" w:rsidP="00FA4210">
            <w:pPr>
              <w:jc w:val="center"/>
              <w:rPr>
                <w:sz w:val="20"/>
                <w:szCs w:val="20"/>
                <w:lang w:val="sr-Cyrl-RS" w:eastAsia="en-US"/>
              </w:rPr>
            </w:pPr>
            <w:r>
              <w:rPr>
                <w:sz w:val="20"/>
                <w:szCs w:val="20"/>
                <w:lang w:val="sr-Cyrl-RS" w:eastAsia="en-US"/>
              </w:rPr>
              <w:t>0</w:t>
            </w:r>
          </w:p>
        </w:tc>
      </w:tr>
      <w:tr w:rsidR="00FA4210" w:rsidRPr="00FA4210" w14:paraId="10C084E7" w14:textId="77777777" w:rsidTr="00FA4210">
        <w:trPr>
          <w:trHeight w:val="251"/>
          <w:jc w:val="center"/>
        </w:trPr>
        <w:tc>
          <w:tcPr>
            <w:tcW w:w="922" w:type="dxa"/>
            <w:tcBorders>
              <w:top w:val="nil"/>
              <w:left w:val="single" w:sz="8" w:space="0" w:color="auto"/>
              <w:bottom w:val="nil"/>
              <w:right w:val="nil"/>
            </w:tcBorders>
            <w:shd w:val="clear" w:color="auto" w:fill="auto"/>
            <w:noWrap/>
            <w:vAlign w:val="center"/>
            <w:hideMark/>
          </w:tcPr>
          <w:p w14:paraId="05F83E23" w14:textId="77777777" w:rsidR="00FA4210" w:rsidRPr="00FA4210" w:rsidRDefault="00FA4210" w:rsidP="00FA4210">
            <w:pPr>
              <w:jc w:val="center"/>
              <w:rPr>
                <w:sz w:val="20"/>
                <w:szCs w:val="20"/>
                <w:lang w:val="en-US" w:eastAsia="en-US"/>
              </w:rPr>
            </w:pPr>
            <w:r w:rsidRPr="00FA4210">
              <w:rPr>
                <w:sz w:val="20"/>
                <w:szCs w:val="20"/>
                <w:lang w:val="en-US" w:eastAsia="en-US"/>
              </w:rPr>
              <w:t> </w:t>
            </w:r>
          </w:p>
        </w:tc>
        <w:tc>
          <w:tcPr>
            <w:tcW w:w="4523" w:type="dxa"/>
            <w:tcBorders>
              <w:top w:val="nil"/>
              <w:left w:val="single" w:sz="4" w:space="0" w:color="auto"/>
              <w:bottom w:val="nil"/>
              <w:right w:val="single" w:sz="4" w:space="0" w:color="auto"/>
            </w:tcBorders>
            <w:shd w:val="clear" w:color="auto" w:fill="auto"/>
            <w:noWrap/>
            <w:vAlign w:val="center"/>
            <w:hideMark/>
          </w:tcPr>
          <w:p w14:paraId="1F747891" w14:textId="77777777" w:rsidR="00FA4210" w:rsidRPr="00FA4210" w:rsidRDefault="00FA4210" w:rsidP="00FA4210">
            <w:pPr>
              <w:rPr>
                <w:sz w:val="20"/>
                <w:szCs w:val="20"/>
                <w:lang w:val="en-US" w:eastAsia="en-US"/>
              </w:rPr>
            </w:pPr>
            <w:r w:rsidRPr="00FA4210">
              <w:rPr>
                <w:sz w:val="20"/>
                <w:szCs w:val="20"/>
                <w:lang w:val="en-US" w:eastAsia="en-US"/>
              </w:rPr>
              <w:t>в) дати аванси</w:t>
            </w:r>
          </w:p>
        </w:tc>
        <w:tc>
          <w:tcPr>
            <w:tcW w:w="1482" w:type="dxa"/>
            <w:tcBorders>
              <w:top w:val="nil"/>
              <w:left w:val="nil"/>
              <w:bottom w:val="nil"/>
              <w:right w:val="single" w:sz="4" w:space="0" w:color="auto"/>
            </w:tcBorders>
            <w:shd w:val="clear" w:color="auto" w:fill="auto"/>
            <w:noWrap/>
            <w:vAlign w:val="center"/>
            <w:hideMark/>
          </w:tcPr>
          <w:p w14:paraId="524220D3" w14:textId="77777777" w:rsidR="00FA4210" w:rsidRPr="00FA4210" w:rsidRDefault="00FA4210" w:rsidP="00FA4210">
            <w:pPr>
              <w:jc w:val="right"/>
              <w:rPr>
                <w:sz w:val="20"/>
                <w:szCs w:val="20"/>
                <w:lang w:val="en-US" w:eastAsia="en-US"/>
              </w:rPr>
            </w:pPr>
            <w:r w:rsidRPr="00FA4210">
              <w:rPr>
                <w:sz w:val="20"/>
                <w:szCs w:val="20"/>
                <w:lang w:val="en-US" w:eastAsia="en-US"/>
              </w:rPr>
              <w:t xml:space="preserve">18    </w:t>
            </w:r>
          </w:p>
        </w:tc>
        <w:tc>
          <w:tcPr>
            <w:tcW w:w="1434" w:type="dxa"/>
            <w:tcBorders>
              <w:top w:val="nil"/>
              <w:left w:val="nil"/>
              <w:bottom w:val="nil"/>
              <w:right w:val="single" w:sz="4" w:space="0" w:color="auto"/>
            </w:tcBorders>
            <w:shd w:val="clear" w:color="auto" w:fill="auto"/>
            <w:noWrap/>
            <w:vAlign w:val="center"/>
            <w:hideMark/>
          </w:tcPr>
          <w:p w14:paraId="4DF229CD" w14:textId="77777777" w:rsidR="00FA4210" w:rsidRPr="00FA4210" w:rsidRDefault="00FA4210" w:rsidP="00FA4210">
            <w:pPr>
              <w:jc w:val="right"/>
              <w:rPr>
                <w:sz w:val="20"/>
                <w:szCs w:val="20"/>
                <w:lang w:val="en-US" w:eastAsia="en-US"/>
              </w:rPr>
            </w:pPr>
            <w:r w:rsidRPr="00FA4210">
              <w:rPr>
                <w:sz w:val="20"/>
                <w:szCs w:val="20"/>
                <w:lang w:val="en-US" w:eastAsia="en-US"/>
              </w:rPr>
              <w:t xml:space="preserve">199    </w:t>
            </w:r>
          </w:p>
        </w:tc>
        <w:tc>
          <w:tcPr>
            <w:tcW w:w="1436" w:type="dxa"/>
            <w:tcBorders>
              <w:top w:val="nil"/>
              <w:left w:val="nil"/>
              <w:bottom w:val="nil"/>
              <w:right w:val="single" w:sz="4" w:space="0" w:color="auto"/>
            </w:tcBorders>
            <w:shd w:val="clear" w:color="auto" w:fill="auto"/>
            <w:noWrap/>
            <w:vAlign w:val="center"/>
            <w:hideMark/>
          </w:tcPr>
          <w:p w14:paraId="5E3A6D92" w14:textId="77777777" w:rsidR="00FA4210" w:rsidRPr="00FA4210" w:rsidRDefault="00FA4210" w:rsidP="00FA4210">
            <w:pPr>
              <w:jc w:val="right"/>
              <w:rPr>
                <w:sz w:val="20"/>
                <w:szCs w:val="20"/>
                <w:lang w:val="en-US" w:eastAsia="en-US"/>
              </w:rPr>
            </w:pPr>
            <w:r w:rsidRPr="00FA4210">
              <w:rPr>
                <w:sz w:val="20"/>
                <w:szCs w:val="20"/>
                <w:lang w:val="en-US" w:eastAsia="en-US"/>
              </w:rPr>
              <w:t xml:space="preserve">34    </w:t>
            </w:r>
          </w:p>
        </w:tc>
        <w:tc>
          <w:tcPr>
            <w:tcW w:w="1214" w:type="dxa"/>
            <w:tcBorders>
              <w:top w:val="nil"/>
              <w:left w:val="nil"/>
              <w:bottom w:val="nil"/>
              <w:right w:val="single" w:sz="8" w:space="0" w:color="auto"/>
            </w:tcBorders>
            <w:shd w:val="clear" w:color="auto" w:fill="auto"/>
            <w:noWrap/>
            <w:vAlign w:val="center"/>
            <w:hideMark/>
          </w:tcPr>
          <w:p w14:paraId="028A5A8D" w14:textId="77777777" w:rsidR="00FA4210" w:rsidRPr="00FA4210" w:rsidRDefault="00FA4210" w:rsidP="00FA4210">
            <w:pPr>
              <w:jc w:val="center"/>
              <w:rPr>
                <w:sz w:val="20"/>
                <w:szCs w:val="20"/>
                <w:lang w:val="en-US" w:eastAsia="en-US"/>
              </w:rPr>
            </w:pPr>
            <w:r w:rsidRPr="00FA4210">
              <w:rPr>
                <w:sz w:val="20"/>
                <w:szCs w:val="20"/>
                <w:lang w:val="en-US" w:eastAsia="en-US"/>
              </w:rPr>
              <w:t xml:space="preserve">189    </w:t>
            </w:r>
          </w:p>
        </w:tc>
      </w:tr>
      <w:tr w:rsidR="00FA4210" w:rsidRPr="00FA4210" w14:paraId="70F67D36" w14:textId="77777777" w:rsidTr="00FA4210">
        <w:trPr>
          <w:trHeight w:val="533"/>
          <w:jc w:val="center"/>
        </w:trPr>
        <w:tc>
          <w:tcPr>
            <w:tcW w:w="922" w:type="dxa"/>
            <w:tcBorders>
              <w:top w:val="nil"/>
              <w:left w:val="single" w:sz="8" w:space="0" w:color="auto"/>
              <w:bottom w:val="nil"/>
              <w:right w:val="nil"/>
            </w:tcBorders>
            <w:shd w:val="clear" w:color="auto" w:fill="auto"/>
            <w:noWrap/>
            <w:vAlign w:val="center"/>
            <w:hideMark/>
          </w:tcPr>
          <w:p w14:paraId="44B755CE"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2.</w:t>
            </w:r>
          </w:p>
        </w:tc>
        <w:tc>
          <w:tcPr>
            <w:tcW w:w="4523" w:type="dxa"/>
            <w:tcBorders>
              <w:top w:val="nil"/>
              <w:left w:val="single" w:sz="4" w:space="0" w:color="auto"/>
              <w:bottom w:val="nil"/>
              <w:right w:val="single" w:sz="4" w:space="0" w:color="auto"/>
            </w:tcBorders>
            <w:shd w:val="clear" w:color="auto" w:fill="auto"/>
            <w:vAlign w:val="center"/>
            <w:hideMark/>
          </w:tcPr>
          <w:p w14:paraId="4863A00B" w14:textId="77777777" w:rsidR="00FA4210" w:rsidRPr="00FA4210" w:rsidRDefault="00FA4210" w:rsidP="00FA4210">
            <w:pPr>
              <w:rPr>
                <w:b/>
                <w:bCs/>
                <w:i/>
                <w:iCs/>
                <w:sz w:val="20"/>
                <w:szCs w:val="20"/>
                <w:lang w:val="en-US" w:eastAsia="en-US"/>
              </w:rPr>
            </w:pPr>
            <w:r w:rsidRPr="00FA4210">
              <w:rPr>
                <w:b/>
                <w:bCs/>
                <w:i/>
                <w:iCs/>
                <w:sz w:val="20"/>
                <w:szCs w:val="20"/>
                <w:lang w:val="en-US" w:eastAsia="en-US"/>
              </w:rPr>
              <w:t>Kраткорочна потраживања и пласмани</w:t>
            </w:r>
          </w:p>
        </w:tc>
        <w:tc>
          <w:tcPr>
            <w:tcW w:w="1482" w:type="dxa"/>
            <w:tcBorders>
              <w:top w:val="nil"/>
              <w:left w:val="nil"/>
              <w:bottom w:val="nil"/>
              <w:right w:val="single" w:sz="4" w:space="0" w:color="auto"/>
            </w:tcBorders>
            <w:shd w:val="clear" w:color="auto" w:fill="auto"/>
            <w:noWrap/>
            <w:vAlign w:val="center"/>
            <w:hideMark/>
          </w:tcPr>
          <w:p w14:paraId="30FFA887"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10.245    </w:t>
            </w:r>
          </w:p>
        </w:tc>
        <w:tc>
          <w:tcPr>
            <w:tcW w:w="1434" w:type="dxa"/>
            <w:tcBorders>
              <w:top w:val="nil"/>
              <w:left w:val="nil"/>
              <w:bottom w:val="nil"/>
              <w:right w:val="single" w:sz="4" w:space="0" w:color="auto"/>
            </w:tcBorders>
            <w:shd w:val="clear" w:color="auto" w:fill="auto"/>
            <w:noWrap/>
            <w:vAlign w:val="center"/>
            <w:hideMark/>
          </w:tcPr>
          <w:p w14:paraId="5AF11769"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18.672    </w:t>
            </w:r>
          </w:p>
        </w:tc>
        <w:tc>
          <w:tcPr>
            <w:tcW w:w="1436" w:type="dxa"/>
            <w:tcBorders>
              <w:top w:val="nil"/>
              <w:left w:val="nil"/>
              <w:bottom w:val="nil"/>
              <w:right w:val="single" w:sz="4" w:space="0" w:color="auto"/>
            </w:tcBorders>
            <w:shd w:val="clear" w:color="auto" w:fill="auto"/>
            <w:noWrap/>
            <w:vAlign w:val="center"/>
            <w:hideMark/>
          </w:tcPr>
          <w:p w14:paraId="6E1C0536"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32.231    </w:t>
            </w:r>
          </w:p>
        </w:tc>
        <w:tc>
          <w:tcPr>
            <w:tcW w:w="1214" w:type="dxa"/>
            <w:tcBorders>
              <w:top w:val="nil"/>
              <w:left w:val="nil"/>
              <w:bottom w:val="nil"/>
              <w:right w:val="single" w:sz="8" w:space="0" w:color="auto"/>
            </w:tcBorders>
            <w:shd w:val="clear" w:color="auto" w:fill="auto"/>
            <w:noWrap/>
            <w:vAlign w:val="center"/>
            <w:hideMark/>
          </w:tcPr>
          <w:p w14:paraId="4400E24D"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xml:space="preserve">315    </w:t>
            </w:r>
          </w:p>
        </w:tc>
      </w:tr>
      <w:tr w:rsidR="00FA4210" w:rsidRPr="00FA4210" w14:paraId="1429D832" w14:textId="77777777" w:rsidTr="00FA4210">
        <w:trPr>
          <w:trHeight w:val="251"/>
          <w:jc w:val="center"/>
        </w:trPr>
        <w:tc>
          <w:tcPr>
            <w:tcW w:w="922" w:type="dxa"/>
            <w:tcBorders>
              <w:top w:val="nil"/>
              <w:left w:val="single" w:sz="8" w:space="0" w:color="auto"/>
              <w:bottom w:val="nil"/>
              <w:right w:val="nil"/>
            </w:tcBorders>
            <w:shd w:val="clear" w:color="auto" w:fill="auto"/>
            <w:noWrap/>
            <w:vAlign w:val="center"/>
            <w:hideMark/>
          </w:tcPr>
          <w:p w14:paraId="3B2E6745" w14:textId="77777777" w:rsidR="00FA4210" w:rsidRPr="00FA4210" w:rsidRDefault="00FA4210" w:rsidP="00FA4210">
            <w:pPr>
              <w:jc w:val="center"/>
              <w:rPr>
                <w:sz w:val="20"/>
                <w:szCs w:val="20"/>
                <w:lang w:val="en-US" w:eastAsia="en-US"/>
              </w:rPr>
            </w:pPr>
            <w:r w:rsidRPr="00FA4210">
              <w:rPr>
                <w:sz w:val="20"/>
                <w:szCs w:val="20"/>
                <w:lang w:val="en-US" w:eastAsia="en-US"/>
              </w:rPr>
              <w:t> </w:t>
            </w:r>
          </w:p>
        </w:tc>
        <w:tc>
          <w:tcPr>
            <w:tcW w:w="4523" w:type="dxa"/>
            <w:tcBorders>
              <w:top w:val="nil"/>
              <w:left w:val="single" w:sz="4" w:space="0" w:color="auto"/>
              <w:bottom w:val="nil"/>
              <w:right w:val="single" w:sz="4" w:space="0" w:color="auto"/>
            </w:tcBorders>
            <w:shd w:val="clear" w:color="auto" w:fill="auto"/>
            <w:noWrap/>
            <w:vAlign w:val="center"/>
            <w:hideMark/>
          </w:tcPr>
          <w:p w14:paraId="7E3C9635" w14:textId="77777777" w:rsidR="00FA4210" w:rsidRPr="00FA4210" w:rsidRDefault="00FA4210" w:rsidP="00FA4210">
            <w:pPr>
              <w:rPr>
                <w:sz w:val="20"/>
                <w:szCs w:val="20"/>
                <w:lang w:val="en-US" w:eastAsia="en-US"/>
              </w:rPr>
            </w:pPr>
            <w:r w:rsidRPr="00FA4210">
              <w:rPr>
                <w:sz w:val="20"/>
                <w:szCs w:val="20"/>
                <w:lang w:val="en-US" w:eastAsia="en-US"/>
              </w:rPr>
              <w:t>а) купци у земљи</w:t>
            </w:r>
          </w:p>
        </w:tc>
        <w:tc>
          <w:tcPr>
            <w:tcW w:w="1482" w:type="dxa"/>
            <w:tcBorders>
              <w:top w:val="nil"/>
              <w:left w:val="nil"/>
              <w:bottom w:val="nil"/>
              <w:right w:val="single" w:sz="4" w:space="0" w:color="auto"/>
            </w:tcBorders>
            <w:shd w:val="clear" w:color="auto" w:fill="auto"/>
            <w:noWrap/>
            <w:vAlign w:val="center"/>
            <w:hideMark/>
          </w:tcPr>
          <w:p w14:paraId="755B6EC7" w14:textId="77777777" w:rsidR="00FA4210" w:rsidRPr="00FA4210" w:rsidRDefault="00FA4210" w:rsidP="00FA4210">
            <w:pPr>
              <w:jc w:val="right"/>
              <w:rPr>
                <w:sz w:val="20"/>
                <w:szCs w:val="20"/>
                <w:lang w:val="en-US" w:eastAsia="en-US"/>
              </w:rPr>
            </w:pPr>
            <w:r w:rsidRPr="00FA4210">
              <w:rPr>
                <w:sz w:val="20"/>
                <w:szCs w:val="20"/>
                <w:lang w:val="en-US" w:eastAsia="en-US"/>
              </w:rPr>
              <w:t xml:space="preserve">7.867    </w:t>
            </w:r>
          </w:p>
        </w:tc>
        <w:tc>
          <w:tcPr>
            <w:tcW w:w="1434" w:type="dxa"/>
            <w:tcBorders>
              <w:top w:val="nil"/>
              <w:left w:val="nil"/>
              <w:bottom w:val="nil"/>
              <w:right w:val="single" w:sz="4" w:space="0" w:color="auto"/>
            </w:tcBorders>
            <w:shd w:val="clear" w:color="auto" w:fill="auto"/>
            <w:noWrap/>
            <w:vAlign w:val="center"/>
            <w:hideMark/>
          </w:tcPr>
          <w:p w14:paraId="4FB5CE7D" w14:textId="77777777" w:rsidR="00FA4210" w:rsidRPr="00FA4210" w:rsidRDefault="00FA4210" w:rsidP="00FA4210">
            <w:pPr>
              <w:jc w:val="right"/>
              <w:rPr>
                <w:sz w:val="20"/>
                <w:szCs w:val="20"/>
                <w:lang w:val="en-US" w:eastAsia="en-US"/>
              </w:rPr>
            </w:pPr>
            <w:r w:rsidRPr="00FA4210">
              <w:rPr>
                <w:sz w:val="20"/>
                <w:szCs w:val="20"/>
                <w:lang w:val="en-US" w:eastAsia="en-US"/>
              </w:rPr>
              <w:t xml:space="preserve">11.298    </w:t>
            </w:r>
          </w:p>
        </w:tc>
        <w:tc>
          <w:tcPr>
            <w:tcW w:w="1436" w:type="dxa"/>
            <w:tcBorders>
              <w:top w:val="nil"/>
              <w:left w:val="nil"/>
              <w:bottom w:val="nil"/>
              <w:right w:val="single" w:sz="4" w:space="0" w:color="auto"/>
            </w:tcBorders>
            <w:shd w:val="clear" w:color="auto" w:fill="auto"/>
            <w:noWrap/>
            <w:vAlign w:val="center"/>
            <w:hideMark/>
          </w:tcPr>
          <w:p w14:paraId="0CBF778A" w14:textId="77777777" w:rsidR="00FA4210" w:rsidRPr="00FA4210" w:rsidRDefault="00FA4210" w:rsidP="00FA4210">
            <w:pPr>
              <w:jc w:val="right"/>
              <w:rPr>
                <w:sz w:val="20"/>
                <w:szCs w:val="20"/>
                <w:lang w:val="en-US" w:eastAsia="en-US"/>
              </w:rPr>
            </w:pPr>
            <w:r w:rsidRPr="00FA4210">
              <w:rPr>
                <w:sz w:val="20"/>
                <w:szCs w:val="20"/>
                <w:lang w:val="en-US" w:eastAsia="en-US"/>
              </w:rPr>
              <w:t xml:space="preserve">12.957    </w:t>
            </w:r>
          </w:p>
        </w:tc>
        <w:tc>
          <w:tcPr>
            <w:tcW w:w="1214" w:type="dxa"/>
            <w:tcBorders>
              <w:top w:val="nil"/>
              <w:left w:val="nil"/>
              <w:bottom w:val="nil"/>
              <w:right w:val="single" w:sz="8" w:space="0" w:color="auto"/>
            </w:tcBorders>
            <w:shd w:val="clear" w:color="auto" w:fill="auto"/>
            <w:noWrap/>
            <w:vAlign w:val="center"/>
            <w:hideMark/>
          </w:tcPr>
          <w:p w14:paraId="2859B2B7" w14:textId="77777777" w:rsidR="00FA4210" w:rsidRPr="00FA4210" w:rsidRDefault="00FA4210" w:rsidP="00FA4210">
            <w:pPr>
              <w:jc w:val="center"/>
              <w:rPr>
                <w:sz w:val="20"/>
                <w:szCs w:val="20"/>
                <w:lang w:val="en-US" w:eastAsia="en-US"/>
              </w:rPr>
            </w:pPr>
            <w:r w:rsidRPr="00FA4210">
              <w:rPr>
                <w:sz w:val="20"/>
                <w:szCs w:val="20"/>
                <w:lang w:val="en-US" w:eastAsia="en-US"/>
              </w:rPr>
              <w:t xml:space="preserve">165    </w:t>
            </w:r>
          </w:p>
        </w:tc>
      </w:tr>
      <w:tr w:rsidR="00FA4210" w:rsidRPr="00FA4210" w14:paraId="53D2C7E5" w14:textId="77777777" w:rsidTr="00FA4210">
        <w:trPr>
          <w:trHeight w:val="251"/>
          <w:jc w:val="center"/>
        </w:trPr>
        <w:tc>
          <w:tcPr>
            <w:tcW w:w="922" w:type="dxa"/>
            <w:tcBorders>
              <w:top w:val="nil"/>
              <w:left w:val="single" w:sz="8" w:space="0" w:color="auto"/>
              <w:bottom w:val="nil"/>
              <w:right w:val="nil"/>
            </w:tcBorders>
            <w:shd w:val="clear" w:color="auto" w:fill="auto"/>
            <w:noWrap/>
            <w:vAlign w:val="center"/>
            <w:hideMark/>
          </w:tcPr>
          <w:p w14:paraId="2457B51B" w14:textId="77777777" w:rsidR="00FA4210" w:rsidRPr="00FA4210" w:rsidRDefault="00FA4210" w:rsidP="00FA4210">
            <w:pPr>
              <w:jc w:val="center"/>
              <w:rPr>
                <w:sz w:val="20"/>
                <w:szCs w:val="20"/>
                <w:lang w:val="en-US" w:eastAsia="en-US"/>
              </w:rPr>
            </w:pPr>
            <w:r w:rsidRPr="00FA4210">
              <w:rPr>
                <w:sz w:val="20"/>
                <w:szCs w:val="20"/>
                <w:lang w:val="en-US" w:eastAsia="en-US"/>
              </w:rPr>
              <w:t> </w:t>
            </w:r>
          </w:p>
        </w:tc>
        <w:tc>
          <w:tcPr>
            <w:tcW w:w="4523" w:type="dxa"/>
            <w:tcBorders>
              <w:top w:val="nil"/>
              <w:left w:val="single" w:sz="4" w:space="0" w:color="auto"/>
              <w:bottom w:val="nil"/>
              <w:right w:val="single" w:sz="4" w:space="0" w:color="auto"/>
            </w:tcBorders>
            <w:shd w:val="clear" w:color="auto" w:fill="auto"/>
            <w:noWrap/>
            <w:vAlign w:val="center"/>
            <w:hideMark/>
          </w:tcPr>
          <w:p w14:paraId="53CB9676" w14:textId="77777777" w:rsidR="00FA4210" w:rsidRPr="00FA4210" w:rsidRDefault="00FA4210" w:rsidP="00FA4210">
            <w:pPr>
              <w:rPr>
                <w:sz w:val="20"/>
                <w:szCs w:val="20"/>
                <w:lang w:val="en-US" w:eastAsia="en-US"/>
              </w:rPr>
            </w:pPr>
            <w:r w:rsidRPr="00FA4210">
              <w:rPr>
                <w:sz w:val="20"/>
                <w:szCs w:val="20"/>
                <w:lang w:val="en-US" w:eastAsia="en-US"/>
              </w:rPr>
              <w:t>б) купци у иностранству</w:t>
            </w:r>
          </w:p>
        </w:tc>
        <w:tc>
          <w:tcPr>
            <w:tcW w:w="1482" w:type="dxa"/>
            <w:tcBorders>
              <w:top w:val="nil"/>
              <w:left w:val="nil"/>
              <w:bottom w:val="nil"/>
              <w:right w:val="single" w:sz="4" w:space="0" w:color="auto"/>
            </w:tcBorders>
            <w:shd w:val="clear" w:color="auto" w:fill="auto"/>
            <w:noWrap/>
            <w:vAlign w:val="center"/>
            <w:hideMark/>
          </w:tcPr>
          <w:p w14:paraId="44581BE9" w14:textId="77777777" w:rsidR="00FA4210" w:rsidRPr="00FA4210" w:rsidRDefault="00FA4210" w:rsidP="00FA4210">
            <w:pPr>
              <w:jc w:val="right"/>
              <w:rPr>
                <w:sz w:val="20"/>
                <w:szCs w:val="20"/>
                <w:lang w:val="en-US" w:eastAsia="en-US"/>
              </w:rPr>
            </w:pPr>
            <w:r w:rsidRPr="00FA4210">
              <w:rPr>
                <w:sz w:val="20"/>
                <w:szCs w:val="20"/>
                <w:lang w:val="en-US" w:eastAsia="en-US"/>
              </w:rPr>
              <w:t xml:space="preserve">487    </w:t>
            </w:r>
          </w:p>
        </w:tc>
        <w:tc>
          <w:tcPr>
            <w:tcW w:w="1434" w:type="dxa"/>
            <w:tcBorders>
              <w:top w:val="nil"/>
              <w:left w:val="nil"/>
              <w:bottom w:val="nil"/>
              <w:right w:val="single" w:sz="4" w:space="0" w:color="auto"/>
            </w:tcBorders>
            <w:shd w:val="clear" w:color="auto" w:fill="auto"/>
            <w:noWrap/>
            <w:vAlign w:val="center"/>
            <w:hideMark/>
          </w:tcPr>
          <w:p w14:paraId="03339AD5" w14:textId="77777777" w:rsidR="00FA4210" w:rsidRPr="00FA4210" w:rsidRDefault="00FA4210" w:rsidP="00FA4210">
            <w:pPr>
              <w:jc w:val="right"/>
              <w:rPr>
                <w:sz w:val="20"/>
                <w:szCs w:val="20"/>
                <w:lang w:val="en-US" w:eastAsia="en-US"/>
              </w:rPr>
            </w:pPr>
            <w:r w:rsidRPr="00FA4210">
              <w:rPr>
                <w:sz w:val="20"/>
                <w:szCs w:val="20"/>
                <w:lang w:val="en-US" w:eastAsia="en-US"/>
              </w:rPr>
              <w:t xml:space="preserve">248    </w:t>
            </w:r>
          </w:p>
        </w:tc>
        <w:tc>
          <w:tcPr>
            <w:tcW w:w="1436" w:type="dxa"/>
            <w:tcBorders>
              <w:top w:val="nil"/>
              <w:left w:val="nil"/>
              <w:bottom w:val="nil"/>
              <w:right w:val="single" w:sz="4" w:space="0" w:color="auto"/>
            </w:tcBorders>
            <w:shd w:val="clear" w:color="auto" w:fill="auto"/>
            <w:noWrap/>
            <w:vAlign w:val="center"/>
            <w:hideMark/>
          </w:tcPr>
          <w:p w14:paraId="6DC7810B" w14:textId="77777777" w:rsidR="00FA4210" w:rsidRPr="00FA4210" w:rsidRDefault="00FA4210" w:rsidP="00FA4210">
            <w:pPr>
              <w:jc w:val="right"/>
              <w:rPr>
                <w:sz w:val="20"/>
                <w:szCs w:val="20"/>
                <w:lang w:val="en-US" w:eastAsia="en-US"/>
              </w:rPr>
            </w:pPr>
            <w:r w:rsidRPr="00FA4210">
              <w:rPr>
                <w:sz w:val="20"/>
                <w:szCs w:val="20"/>
                <w:lang w:val="en-US" w:eastAsia="en-US"/>
              </w:rPr>
              <w:t xml:space="preserve">364    </w:t>
            </w:r>
          </w:p>
        </w:tc>
        <w:tc>
          <w:tcPr>
            <w:tcW w:w="1214" w:type="dxa"/>
            <w:tcBorders>
              <w:top w:val="nil"/>
              <w:left w:val="nil"/>
              <w:bottom w:val="nil"/>
              <w:right w:val="single" w:sz="8" w:space="0" w:color="auto"/>
            </w:tcBorders>
            <w:shd w:val="clear" w:color="auto" w:fill="auto"/>
            <w:noWrap/>
            <w:vAlign w:val="center"/>
            <w:hideMark/>
          </w:tcPr>
          <w:p w14:paraId="19AE6E86" w14:textId="77777777" w:rsidR="00FA4210" w:rsidRPr="00FA4210" w:rsidRDefault="00FA4210" w:rsidP="00FA4210">
            <w:pPr>
              <w:jc w:val="center"/>
              <w:rPr>
                <w:sz w:val="20"/>
                <w:szCs w:val="20"/>
                <w:lang w:val="en-US" w:eastAsia="en-US"/>
              </w:rPr>
            </w:pPr>
            <w:r w:rsidRPr="00FA4210">
              <w:rPr>
                <w:sz w:val="20"/>
                <w:szCs w:val="20"/>
                <w:lang w:val="en-US" w:eastAsia="en-US"/>
              </w:rPr>
              <w:t xml:space="preserve">75    </w:t>
            </w:r>
          </w:p>
        </w:tc>
      </w:tr>
      <w:tr w:rsidR="00FA4210" w:rsidRPr="00FA4210" w14:paraId="5CDDEEB0" w14:textId="77777777" w:rsidTr="00FA4210">
        <w:trPr>
          <w:trHeight w:val="251"/>
          <w:jc w:val="center"/>
        </w:trPr>
        <w:tc>
          <w:tcPr>
            <w:tcW w:w="922" w:type="dxa"/>
            <w:tcBorders>
              <w:top w:val="nil"/>
              <w:left w:val="single" w:sz="8" w:space="0" w:color="auto"/>
              <w:bottom w:val="nil"/>
              <w:right w:val="nil"/>
            </w:tcBorders>
            <w:shd w:val="clear" w:color="auto" w:fill="auto"/>
            <w:noWrap/>
            <w:vAlign w:val="center"/>
            <w:hideMark/>
          </w:tcPr>
          <w:p w14:paraId="584B8564" w14:textId="77777777" w:rsidR="00FA4210" w:rsidRPr="00FA4210" w:rsidRDefault="00FA4210" w:rsidP="00FA4210">
            <w:pPr>
              <w:jc w:val="center"/>
              <w:rPr>
                <w:sz w:val="20"/>
                <w:szCs w:val="20"/>
                <w:lang w:val="en-US" w:eastAsia="en-US"/>
              </w:rPr>
            </w:pPr>
            <w:r w:rsidRPr="00FA4210">
              <w:rPr>
                <w:sz w:val="20"/>
                <w:szCs w:val="20"/>
                <w:lang w:val="en-US" w:eastAsia="en-US"/>
              </w:rPr>
              <w:t> </w:t>
            </w:r>
          </w:p>
        </w:tc>
        <w:tc>
          <w:tcPr>
            <w:tcW w:w="4523" w:type="dxa"/>
            <w:tcBorders>
              <w:top w:val="nil"/>
              <w:left w:val="single" w:sz="4" w:space="0" w:color="auto"/>
              <w:bottom w:val="nil"/>
              <w:right w:val="single" w:sz="4" w:space="0" w:color="auto"/>
            </w:tcBorders>
            <w:shd w:val="clear" w:color="auto" w:fill="auto"/>
            <w:noWrap/>
            <w:vAlign w:val="center"/>
            <w:hideMark/>
          </w:tcPr>
          <w:p w14:paraId="64492810" w14:textId="77777777" w:rsidR="00FA4210" w:rsidRPr="00FA4210" w:rsidRDefault="00FA4210" w:rsidP="00FA4210">
            <w:pPr>
              <w:rPr>
                <w:sz w:val="20"/>
                <w:szCs w:val="20"/>
                <w:lang w:val="en-US" w:eastAsia="en-US"/>
              </w:rPr>
            </w:pPr>
            <w:r w:rsidRPr="00FA4210">
              <w:rPr>
                <w:sz w:val="20"/>
                <w:szCs w:val="20"/>
                <w:lang w:val="en-US" w:eastAsia="en-US"/>
              </w:rPr>
              <w:t>в) друга краткорочна потраживања</w:t>
            </w:r>
          </w:p>
        </w:tc>
        <w:tc>
          <w:tcPr>
            <w:tcW w:w="1482" w:type="dxa"/>
            <w:tcBorders>
              <w:top w:val="nil"/>
              <w:left w:val="nil"/>
              <w:bottom w:val="nil"/>
              <w:right w:val="single" w:sz="4" w:space="0" w:color="auto"/>
            </w:tcBorders>
            <w:shd w:val="clear" w:color="auto" w:fill="auto"/>
            <w:noWrap/>
            <w:vAlign w:val="center"/>
            <w:hideMark/>
          </w:tcPr>
          <w:p w14:paraId="6592ECBD" w14:textId="77777777" w:rsidR="00FA4210" w:rsidRPr="00FA4210" w:rsidRDefault="00FA4210" w:rsidP="00FA4210">
            <w:pPr>
              <w:jc w:val="right"/>
              <w:rPr>
                <w:sz w:val="20"/>
                <w:szCs w:val="20"/>
                <w:lang w:val="en-US" w:eastAsia="en-US"/>
              </w:rPr>
            </w:pPr>
            <w:r w:rsidRPr="00FA4210">
              <w:rPr>
                <w:sz w:val="20"/>
                <w:szCs w:val="20"/>
                <w:lang w:val="en-US" w:eastAsia="en-US"/>
              </w:rPr>
              <w:t xml:space="preserve">1.891    </w:t>
            </w:r>
          </w:p>
        </w:tc>
        <w:tc>
          <w:tcPr>
            <w:tcW w:w="1434" w:type="dxa"/>
            <w:tcBorders>
              <w:top w:val="nil"/>
              <w:left w:val="nil"/>
              <w:bottom w:val="nil"/>
              <w:right w:val="single" w:sz="4" w:space="0" w:color="auto"/>
            </w:tcBorders>
            <w:shd w:val="clear" w:color="auto" w:fill="auto"/>
            <w:noWrap/>
            <w:vAlign w:val="center"/>
            <w:hideMark/>
          </w:tcPr>
          <w:p w14:paraId="50910353" w14:textId="77777777" w:rsidR="00FA4210" w:rsidRPr="00FA4210" w:rsidRDefault="00FA4210" w:rsidP="00FA4210">
            <w:pPr>
              <w:jc w:val="right"/>
              <w:rPr>
                <w:sz w:val="20"/>
                <w:szCs w:val="20"/>
                <w:lang w:val="en-US" w:eastAsia="en-US"/>
              </w:rPr>
            </w:pPr>
            <w:r w:rsidRPr="00FA4210">
              <w:rPr>
                <w:sz w:val="20"/>
                <w:szCs w:val="20"/>
                <w:lang w:val="en-US" w:eastAsia="en-US"/>
              </w:rPr>
              <w:t xml:space="preserve">7.126    </w:t>
            </w:r>
          </w:p>
        </w:tc>
        <w:tc>
          <w:tcPr>
            <w:tcW w:w="1436" w:type="dxa"/>
            <w:tcBorders>
              <w:top w:val="nil"/>
              <w:left w:val="nil"/>
              <w:bottom w:val="nil"/>
              <w:right w:val="single" w:sz="4" w:space="0" w:color="auto"/>
            </w:tcBorders>
            <w:shd w:val="clear" w:color="auto" w:fill="auto"/>
            <w:noWrap/>
            <w:vAlign w:val="center"/>
            <w:hideMark/>
          </w:tcPr>
          <w:p w14:paraId="663959DF" w14:textId="77777777" w:rsidR="00FA4210" w:rsidRPr="00FA4210" w:rsidRDefault="00FA4210" w:rsidP="00FA4210">
            <w:pPr>
              <w:jc w:val="right"/>
              <w:rPr>
                <w:sz w:val="20"/>
                <w:szCs w:val="20"/>
                <w:lang w:val="en-US" w:eastAsia="en-US"/>
              </w:rPr>
            </w:pPr>
            <w:r w:rsidRPr="00FA4210">
              <w:rPr>
                <w:sz w:val="20"/>
                <w:szCs w:val="20"/>
                <w:lang w:val="en-US" w:eastAsia="en-US"/>
              </w:rPr>
              <w:t xml:space="preserve">6.410    </w:t>
            </w:r>
          </w:p>
        </w:tc>
        <w:tc>
          <w:tcPr>
            <w:tcW w:w="1214" w:type="dxa"/>
            <w:tcBorders>
              <w:top w:val="nil"/>
              <w:left w:val="nil"/>
              <w:bottom w:val="nil"/>
              <w:right w:val="single" w:sz="8" w:space="0" w:color="auto"/>
            </w:tcBorders>
            <w:shd w:val="clear" w:color="auto" w:fill="auto"/>
            <w:noWrap/>
            <w:vAlign w:val="center"/>
            <w:hideMark/>
          </w:tcPr>
          <w:p w14:paraId="4139AE3B" w14:textId="77777777" w:rsidR="00FA4210" w:rsidRPr="00FA4210" w:rsidRDefault="00FA4210" w:rsidP="00FA4210">
            <w:pPr>
              <w:jc w:val="center"/>
              <w:rPr>
                <w:sz w:val="20"/>
                <w:szCs w:val="20"/>
                <w:lang w:val="en-US" w:eastAsia="en-US"/>
              </w:rPr>
            </w:pPr>
            <w:r w:rsidRPr="00FA4210">
              <w:rPr>
                <w:sz w:val="20"/>
                <w:szCs w:val="20"/>
                <w:lang w:val="en-US" w:eastAsia="en-US"/>
              </w:rPr>
              <w:t xml:space="preserve">339    </w:t>
            </w:r>
          </w:p>
        </w:tc>
      </w:tr>
      <w:tr w:rsidR="00FA4210" w:rsidRPr="00FA4210" w14:paraId="3CE06915" w14:textId="77777777" w:rsidTr="00FA4210">
        <w:trPr>
          <w:trHeight w:val="504"/>
          <w:jc w:val="center"/>
        </w:trPr>
        <w:tc>
          <w:tcPr>
            <w:tcW w:w="922" w:type="dxa"/>
            <w:tcBorders>
              <w:top w:val="nil"/>
              <w:left w:val="single" w:sz="8" w:space="0" w:color="auto"/>
              <w:bottom w:val="nil"/>
              <w:right w:val="nil"/>
            </w:tcBorders>
            <w:shd w:val="clear" w:color="auto" w:fill="auto"/>
            <w:noWrap/>
            <w:vAlign w:val="center"/>
            <w:hideMark/>
          </w:tcPr>
          <w:p w14:paraId="6F26D9EA" w14:textId="77777777" w:rsidR="00FA4210" w:rsidRPr="00FA4210" w:rsidRDefault="00FA4210" w:rsidP="00FA4210">
            <w:pPr>
              <w:jc w:val="center"/>
              <w:rPr>
                <w:sz w:val="20"/>
                <w:szCs w:val="20"/>
                <w:lang w:val="en-US" w:eastAsia="en-US"/>
              </w:rPr>
            </w:pPr>
            <w:r w:rsidRPr="00FA4210">
              <w:rPr>
                <w:sz w:val="20"/>
                <w:szCs w:val="20"/>
                <w:lang w:val="en-US" w:eastAsia="en-US"/>
              </w:rPr>
              <w:t> </w:t>
            </w:r>
          </w:p>
        </w:tc>
        <w:tc>
          <w:tcPr>
            <w:tcW w:w="4523" w:type="dxa"/>
            <w:tcBorders>
              <w:top w:val="nil"/>
              <w:left w:val="single" w:sz="4" w:space="0" w:color="auto"/>
              <w:bottom w:val="nil"/>
              <w:right w:val="single" w:sz="4" w:space="0" w:color="auto"/>
            </w:tcBorders>
            <w:shd w:val="clear" w:color="auto" w:fill="auto"/>
            <w:vAlign w:val="center"/>
            <w:hideMark/>
          </w:tcPr>
          <w:p w14:paraId="4082CBD6" w14:textId="77777777" w:rsidR="00FA4210" w:rsidRPr="00FA4210" w:rsidRDefault="00FA4210" w:rsidP="00FA4210">
            <w:pPr>
              <w:rPr>
                <w:sz w:val="20"/>
                <w:szCs w:val="20"/>
                <w:lang w:val="en-US" w:eastAsia="en-US"/>
              </w:rPr>
            </w:pPr>
            <w:r w:rsidRPr="00FA4210">
              <w:rPr>
                <w:sz w:val="20"/>
                <w:szCs w:val="20"/>
                <w:lang w:val="en-US" w:eastAsia="en-US"/>
              </w:rPr>
              <w:t xml:space="preserve">з) Остала финансијска средства по амортизованој вриједности </w:t>
            </w:r>
          </w:p>
        </w:tc>
        <w:tc>
          <w:tcPr>
            <w:tcW w:w="1482" w:type="dxa"/>
            <w:tcBorders>
              <w:top w:val="nil"/>
              <w:left w:val="nil"/>
              <w:bottom w:val="nil"/>
              <w:right w:val="single" w:sz="4" w:space="0" w:color="auto"/>
            </w:tcBorders>
            <w:shd w:val="clear" w:color="auto" w:fill="auto"/>
            <w:noWrap/>
            <w:vAlign w:val="center"/>
            <w:hideMark/>
          </w:tcPr>
          <w:p w14:paraId="74D2A4E2" w14:textId="77777777" w:rsidR="00FA4210" w:rsidRPr="00FA4210" w:rsidRDefault="00FA4210" w:rsidP="00FA4210">
            <w:pPr>
              <w:jc w:val="right"/>
              <w:rPr>
                <w:sz w:val="20"/>
                <w:szCs w:val="20"/>
                <w:lang w:val="en-US" w:eastAsia="en-US"/>
              </w:rPr>
            </w:pPr>
            <w:r w:rsidRPr="00FA4210">
              <w:rPr>
                <w:sz w:val="20"/>
                <w:szCs w:val="20"/>
                <w:lang w:val="en-US" w:eastAsia="en-US"/>
              </w:rPr>
              <w:t xml:space="preserve">0    </w:t>
            </w:r>
          </w:p>
        </w:tc>
        <w:tc>
          <w:tcPr>
            <w:tcW w:w="1434" w:type="dxa"/>
            <w:tcBorders>
              <w:top w:val="nil"/>
              <w:left w:val="nil"/>
              <w:bottom w:val="nil"/>
              <w:right w:val="single" w:sz="4" w:space="0" w:color="auto"/>
            </w:tcBorders>
            <w:shd w:val="clear" w:color="auto" w:fill="auto"/>
            <w:noWrap/>
            <w:vAlign w:val="center"/>
            <w:hideMark/>
          </w:tcPr>
          <w:p w14:paraId="500C71A1" w14:textId="77777777" w:rsidR="00FA4210" w:rsidRPr="00FA4210" w:rsidRDefault="00FA4210" w:rsidP="00FA4210">
            <w:pPr>
              <w:jc w:val="right"/>
              <w:rPr>
                <w:sz w:val="20"/>
                <w:szCs w:val="20"/>
                <w:lang w:val="en-US" w:eastAsia="en-US"/>
              </w:rPr>
            </w:pPr>
            <w:r w:rsidRPr="00FA4210">
              <w:rPr>
                <w:sz w:val="20"/>
                <w:szCs w:val="20"/>
                <w:lang w:val="en-US" w:eastAsia="en-US"/>
              </w:rPr>
              <w:t xml:space="preserve">0    </w:t>
            </w:r>
          </w:p>
        </w:tc>
        <w:tc>
          <w:tcPr>
            <w:tcW w:w="1436" w:type="dxa"/>
            <w:tcBorders>
              <w:top w:val="nil"/>
              <w:left w:val="nil"/>
              <w:bottom w:val="nil"/>
              <w:right w:val="single" w:sz="4" w:space="0" w:color="auto"/>
            </w:tcBorders>
            <w:shd w:val="clear" w:color="auto" w:fill="auto"/>
            <w:noWrap/>
            <w:vAlign w:val="center"/>
            <w:hideMark/>
          </w:tcPr>
          <w:p w14:paraId="08700D53" w14:textId="77777777" w:rsidR="00FA4210" w:rsidRPr="00FA4210" w:rsidRDefault="00FA4210" w:rsidP="00FA4210">
            <w:pPr>
              <w:jc w:val="right"/>
              <w:rPr>
                <w:sz w:val="20"/>
                <w:szCs w:val="20"/>
                <w:lang w:val="en-US" w:eastAsia="en-US"/>
              </w:rPr>
            </w:pPr>
            <w:r w:rsidRPr="00FA4210">
              <w:rPr>
                <w:sz w:val="20"/>
                <w:szCs w:val="20"/>
                <w:lang w:val="en-US" w:eastAsia="en-US"/>
              </w:rPr>
              <w:t xml:space="preserve">12.500    </w:t>
            </w:r>
          </w:p>
        </w:tc>
        <w:tc>
          <w:tcPr>
            <w:tcW w:w="1214" w:type="dxa"/>
            <w:tcBorders>
              <w:top w:val="nil"/>
              <w:left w:val="nil"/>
              <w:bottom w:val="nil"/>
              <w:right w:val="single" w:sz="8" w:space="0" w:color="auto"/>
            </w:tcBorders>
            <w:shd w:val="clear" w:color="auto" w:fill="auto"/>
            <w:noWrap/>
            <w:vAlign w:val="center"/>
            <w:hideMark/>
          </w:tcPr>
          <w:p w14:paraId="4DBBE8D7" w14:textId="5B92F989" w:rsidR="00FA4210" w:rsidRPr="00FA4210" w:rsidRDefault="00FA4210" w:rsidP="00FA4210">
            <w:pPr>
              <w:jc w:val="center"/>
              <w:rPr>
                <w:sz w:val="20"/>
                <w:szCs w:val="20"/>
                <w:lang w:val="sr-Cyrl-RS" w:eastAsia="en-US"/>
              </w:rPr>
            </w:pPr>
            <w:r>
              <w:rPr>
                <w:sz w:val="20"/>
                <w:szCs w:val="20"/>
                <w:lang w:val="sr-Cyrl-RS" w:eastAsia="en-US"/>
              </w:rPr>
              <w:t>0</w:t>
            </w:r>
          </w:p>
        </w:tc>
      </w:tr>
      <w:tr w:rsidR="00FA4210" w:rsidRPr="00FA4210" w14:paraId="0977AEBA" w14:textId="77777777" w:rsidTr="00FA4210">
        <w:trPr>
          <w:trHeight w:val="265"/>
          <w:jc w:val="center"/>
        </w:trPr>
        <w:tc>
          <w:tcPr>
            <w:tcW w:w="922" w:type="dxa"/>
            <w:tcBorders>
              <w:top w:val="nil"/>
              <w:left w:val="single" w:sz="8" w:space="0" w:color="auto"/>
              <w:bottom w:val="nil"/>
              <w:right w:val="nil"/>
            </w:tcBorders>
            <w:shd w:val="clear" w:color="auto" w:fill="auto"/>
            <w:noWrap/>
            <w:vAlign w:val="center"/>
            <w:hideMark/>
          </w:tcPr>
          <w:p w14:paraId="082C1077"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3.</w:t>
            </w:r>
          </w:p>
        </w:tc>
        <w:tc>
          <w:tcPr>
            <w:tcW w:w="4523" w:type="dxa"/>
            <w:tcBorders>
              <w:top w:val="nil"/>
              <w:left w:val="single" w:sz="4" w:space="0" w:color="auto"/>
              <w:bottom w:val="nil"/>
              <w:right w:val="single" w:sz="4" w:space="0" w:color="auto"/>
            </w:tcBorders>
            <w:shd w:val="clear" w:color="auto" w:fill="auto"/>
            <w:noWrap/>
            <w:vAlign w:val="center"/>
            <w:hideMark/>
          </w:tcPr>
          <w:p w14:paraId="1D8063CC" w14:textId="77777777" w:rsidR="00FA4210" w:rsidRPr="00FA4210" w:rsidRDefault="00FA4210" w:rsidP="00FA4210">
            <w:pPr>
              <w:rPr>
                <w:b/>
                <w:bCs/>
                <w:i/>
                <w:iCs/>
                <w:sz w:val="20"/>
                <w:szCs w:val="20"/>
                <w:lang w:val="en-US" w:eastAsia="en-US"/>
              </w:rPr>
            </w:pPr>
            <w:r w:rsidRPr="00FA4210">
              <w:rPr>
                <w:b/>
                <w:bCs/>
                <w:i/>
                <w:iCs/>
                <w:sz w:val="20"/>
                <w:szCs w:val="20"/>
                <w:lang w:val="en-US" w:eastAsia="en-US"/>
              </w:rPr>
              <w:t>Готовина и готовински еквиваленти</w:t>
            </w:r>
          </w:p>
        </w:tc>
        <w:tc>
          <w:tcPr>
            <w:tcW w:w="1482" w:type="dxa"/>
            <w:tcBorders>
              <w:top w:val="nil"/>
              <w:left w:val="nil"/>
              <w:bottom w:val="nil"/>
              <w:right w:val="single" w:sz="4" w:space="0" w:color="auto"/>
            </w:tcBorders>
            <w:shd w:val="clear" w:color="auto" w:fill="auto"/>
            <w:noWrap/>
            <w:vAlign w:val="center"/>
            <w:hideMark/>
          </w:tcPr>
          <w:p w14:paraId="61815649"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28.022    </w:t>
            </w:r>
          </w:p>
        </w:tc>
        <w:tc>
          <w:tcPr>
            <w:tcW w:w="1434" w:type="dxa"/>
            <w:tcBorders>
              <w:top w:val="nil"/>
              <w:left w:val="nil"/>
              <w:bottom w:val="nil"/>
              <w:right w:val="single" w:sz="4" w:space="0" w:color="auto"/>
            </w:tcBorders>
            <w:shd w:val="clear" w:color="auto" w:fill="auto"/>
            <w:noWrap/>
            <w:vAlign w:val="center"/>
            <w:hideMark/>
          </w:tcPr>
          <w:p w14:paraId="39D80BCE"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22.221    </w:t>
            </w:r>
          </w:p>
        </w:tc>
        <w:tc>
          <w:tcPr>
            <w:tcW w:w="1436" w:type="dxa"/>
            <w:tcBorders>
              <w:top w:val="nil"/>
              <w:left w:val="nil"/>
              <w:bottom w:val="nil"/>
              <w:right w:val="single" w:sz="4" w:space="0" w:color="auto"/>
            </w:tcBorders>
            <w:shd w:val="clear" w:color="auto" w:fill="auto"/>
            <w:noWrap/>
            <w:vAlign w:val="center"/>
            <w:hideMark/>
          </w:tcPr>
          <w:p w14:paraId="3049BD25"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16.569    </w:t>
            </w:r>
          </w:p>
        </w:tc>
        <w:tc>
          <w:tcPr>
            <w:tcW w:w="1214" w:type="dxa"/>
            <w:tcBorders>
              <w:top w:val="nil"/>
              <w:left w:val="nil"/>
              <w:bottom w:val="nil"/>
              <w:right w:val="single" w:sz="8" w:space="0" w:color="auto"/>
            </w:tcBorders>
            <w:shd w:val="clear" w:color="auto" w:fill="auto"/>
            <w:noWrap/>
            <w:vAlign w:val="center"/>
            <w:hideMark/>
          </w:tcPr>
          <w:p w14:paraId="17EA1015"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xml:space="preserve">59    </w:t>
            </w:r>
          </w:p>
        </w:tc>
      </w:tr>
      <w:tr w:rsidR="00FA4210" w:rsidRPr="00FA4210" w14:paraId="6C080ADA" w14:textId="77777777" w:rsidTr="00FA4210">
        <w:trPr>
          <w:trHeight w:val="251"/>
          <w:jc w:val="center"/>
        </w:trPr>
        <w:tc>
          <w:tcPr>
            <w:tcW w:w="922" w:type="dxa"/>
            <w:tcBorders>
              <w:top w:val="nil"/>
              <w:left w:val="single" w:sz="8" w:space="0" w:color="auto"/>
              <w:bottom w:val="nil"/>
              <w:right w:val="nil"/>
            </w:tcBorders>
            <w:shd w:val="clear" w:color="auto" w:fill="auto"/>
            <w:noWrap/>
            <w:vAlign w:val="center"/>
            <w:hideMark/>
          </w:tcPr>
          <w:p w14:paraId="4F76D8C8" w14:textId="77777777" w:rsidR="00FA4210" w:rsidRPr="00FA4210" w:rsidRDefault="00FA4210" w:rsidP="00FA4210">
            <w:pPr>
              <w:jc w:val="center"/>
              <w:rPr>
                <w:sz w:val="20"/>
                <w:szCs w:val="20"/>
                <w:lang w:val="en-US" w:eastAsia="en-US"/>
              </w:rPr>
            </w:pPr>
            <w:r w:rsidRPr="00FA4210">
              <w:rPr>
                <w:sz w:val="20"/>
                <w:szCs w:val="20"/>
                <w:lang w:val="en-US" w:eastAsia="en-US"/>
              </w:rPr>
              <w:t xml:space="preserve"> </w:t>
            </w:r>
          </w:p>
        </w:tc>
        <w:tc>
          <w:tcPr>
            <w:tcW w:w="4523" w:type="dxa"/>
            <w:tcBorders>
              <w:top w:val="nil"/>
              <w:left w:val="single" w:sz="4" w:space="0" w:color="auto"/>
              <w:bottom w:val="nil"/>
              <w:right w:val="single" w:sz="4" w:space="0" w:color="auto"/>
            </w:tcBorders>
            <w:shd w:val="clear" w:color="auto" w:fill="auto"/>
            <w:noWrap/>
            <w:vAlign w:val="center"/>
            <w:hideMark/>
          </w:tcPr>
          <w:p w14:paraId="1D6747E0" w14:textId="77777777" w:rsidR="00FA4210" w:rsidRPr="00FA4210" w:rsidRDefault="00FA4210" w:rsidP="00FA4210">
            <w:pPr>
              <w:rPr>
                <w:sz w:val="20"/>
                <w:szCs w:val="20"/>
                <w:lang w:val="en-US" w:eastAsia="en-US"/>
              </w:rPr>
            </w:pPr>
            <w:r w:rsidRPr="00FA4210">
              <w:rPr>
                <w:sz w:val="20"/>
                <w:szCs w:val="20"/>
                <w:lang w:val="en-US" w:eastAsia="en-US"/>
              </w:rPr>
              <w:t xml:space="preserve">а) Готовина </w:t>
            </w:r>
          </w:p>
        </w:tc>
        <w:tc>
          <w:tcPr>
            <w:tcW w:w="1482" w:type="dxa"/>
            <w:tcBorders>
              <w:top w:val="nil"/>
              <w:left w:val="nil"/>
              <w:bottom w:val="nil"/>
              <w:right w:val="single" w:sz="4" w:space="0" w:color="auto"/>
            </w:tcBorders>
            <w:shd w:val="clear" w:color="auto" w:fill="auto"/>
            <w:noWrap/>
            <w:vAlign w:val="center"/>
            <w:hideMark/>
          </w:tcPr>
          <w:p w14:paraId="1E3D2056" w14:textId="77777777" w:rsidR="00FA4210" w:rsidRPr="00FA4210" w:rsidRDefault="00FA4210" w:rsidP="00FA4210">
            <w:pPr>
              <w:jc w:val="right"/>
              <w:rPr>
                <w:sz w:val="20"/>
                <w:szCs w:val="20"/>
                <w:lang w:val="en-US" w:eastAsia="en-US"/>
              </w:rPr>
            </w:pPr>
            <w:r w:rsidRPr="00FA4210">
              <w:rPr>
                <w:sz w:val="20"/>
                <w:szCs w:val="20"/>
                <w:lang w:val="en-US" w:eastAsia="en-US"/>
              </w:rPr>
              <w:t xml:space="preserve">28.022    </w:t>
            </w:r>
          </w:p>
        </w:tc>
        <w:tc>
          <w:tcPr>
            <w:tcW w:w="1434" w:type="dxa"/>
            <w:tcBorders>
              <w:top w:val="nil"/>
              <w:left w:val="nil"/>
              <w:bottom w:val="nil"/>
              <w:right w:val="single" w:sz="4" w:space="0" w:color="auto"/>
            </w:tcBorders>
            <w:shd w:val="clear" w:color="auto" w:fill="auto"/>
            <w:noWrap/>
            <w:vAlign w:val="center"/>
            <w:hideMark/>
          </w:tcPr>
          <w:p w14:paraId="2A0E536B" w14:textId="77777777" w:rsidR="00FA4210" w:rsidRPr="00FA4210" w:rsidRDefault="00FA4210" w:rsidP="00FA4210">
            <w:pPr>
              <w:jc w:val="right"/>
              <w:rPr>
                <w:sz w:val="20"/>
                <w:szCs w:val="20"/>
                <w:lang w:val="en-US" w:eastAsia="en-US"/>
              </w:rPr>
            </w:pPr>
            <w:r w:rsidRPr="00FA4210">
              <w:rPr>
                <w:sz w:val="20"/>
                <w:szCs w:val="20"/>
                <w:lang w:val="en-US" w:eastAsia="en-US"/>
              </w:rPr>
              <w:t xml:space="preserve">22.221    </w:t>
            </w:r>
          </w:p>
        </w:tc>
        <w:tc>
          <w:tcPr>
            <w:tcW w:w="1436" w:type="dxa"/>
            <w:tcBorders>
              <w:top w:val="nil"/>
              <w:left w:val="nil"/>
              <w:bottom w:val="nil"/>
              <w:right w:val="single" w:sz="4" w:space="0" w:color="auto"/>
            </w:tcBorders>
            <w:shd w:val="clear" w:color="auto" w:fill="auto"/>
            <w:noWrap/>
            <w:vAlign w:val="center"/>
            <w:hideMark/>
          </w:tcPr>
          <w:p w14:paraId="02A2F0FD" w14:textId="77777777" w:rsidR="00FA4210" w:rsidRPr="00FA4210" w:rsidRDefault="00FA4210" w:rsidP="00FA4210">
            <w:pPr>
              <w:jc w:val="right"/>
              <w:rPr>
                <w:sz w:val="20"/>
                <w:szCs w:val="20"/>
                <w:lang w:val="en-US" w:eastAsia="en-US"/>
              </w:rPr>
            </w:pPr>
            <w:r w:rsidRPr="00FA4210">
              <w:rPr>
                <w:sz w:val="20"/>
                <w:szCs w:val="20"/>
                <w:lang w:val="en-US" w:eastAsia="en-US"/>
              </w:rPr>
              <w:t xml:space="preserve">16.569    </w:t>
            </w:r>
          </w:p>
        </w:tc>
        <w:tc>
          <w:tcPr>
            <w:tcW w:w="1214" w:type="dxa"/>
            <w:tcBorders>
              <w:top w:val="nil"/>
              <w:left w:val="nil"/>
              <w:bottom w:val="nil"/>
              <w:right w:val="single" w:sz="8" w:space="0" w:color="auto"/>
            </w:tcBorders>
            <w:shd w:val="clear" w:color="auto" w:fill="auto"/>
            <w:noWrap/>
            <w:vAlign w:val="center"/>
            <w:hideMark/>
          </w:tcPr>
          <w:p w14:paraId="4003C778" w14:textId="77777777" w:rsidR="00FA4210" w:rsidRPr="00FA4210" w:rsidRDefault="00FA4210" w:rsidP="00FA4210">
            <w:pPr>
              <w:jc w:val="center"/>
              <w:rPr>
                <w:sz w:val="20"/>
                <w:szCs w:val="20"/>
                <w:lang w:val="en-US" w:eastAsia="en-US"/>
              </w:rPr>
            </w:pPr>
            <w:r w:rsidRPr="00FA4210">
              <w:rPr>
                <w:sz w:val="20"/>
                <w:szCs w:val="20"/>
                <w:lang w:val="en-US" w:eastAsia="en-US"/>
              </w:rPr>
              <w:t xml:space="preserve">59    </w:t>
            </w:r>
          </w:p>
        </w:tc>
      </w:tr>
      <w:tr w:rsidR="00FA4210" w:rsidRPr="00FA4210" w14:paraId="27C33FFC" w14:textId="77777777" w:rsidTr="00FA4210">
        <w:trPr>
          <w:trHeight w:val="280"/>
          <w:jc w:val="center"/>
        </w:trPr>
        <w:tc>
          <w:tcPr>
            <w:tcW w:w="922" w:type="dxa"/>
            <w:tcBorders>
              <w:top w:val="nil"/>
              <w:left w:val="single" w:sz="8" w:space="0" w:color="auto"/>
              <w:bottom w:val="nil"/>
              <w:right w:val="nil"/>
            </w:tcBorders>
            <w:shd w:val="clear" w:color="auto" w:fill="auto"/>
            <w:noWrap/>
            <w:vAlign w:val="center"/>
            <w:hideMark/>
          </w:tcPr>
          <w:p w14:paraId="0B955040"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4.</w:t>
            </w:r>
          </w:p>
        </w:tc>
        <w:tc>
          <w:tcPr>
            <w:tcW w:w="4523" w:type="dxa"/>
            <w:tcBorders>
              <w:top w:val="nil"/>
              <w:left w:val="single" w:sz="4" w:space="0" w:color="auto"/>
              <w:bottom w:val="nil"/>
              <w:right w:val="single" w:sz="4" w:space="0" w:color="auto"/>
            </w:tcBorders>
            <w:shd w:val="clear" w:color="auto" w:fill="auto"/>
            <w:noWrap/>
            <w:vAlign w:val="center"/>
            <w:hideMark/>
          </w:tcPr>
          <w:p w14:paraId="7A344EE2" w14:textId="77777777" w:rsidR="00FA4210" w:rsidRPr="00FA4210" w:rsidRDefault="00FA4210" w:rsidP="00FA4210">
            <w:pPr>
              <w:rPr>
                <w:b/>
                <w:bCs/>
                <w:i/>
                <w:iCs/>
                <w:sz w:val="20"/>
                <w:szCs w:val="20"/>
                <w:lang w:val="en-US" w:eastAsia="en-US"/>
              </w:rPr>
            </w:pPr>
            <w:r w:rsidRPr="00FA4210">
              <w:rPr>
                <w:b/>
                <w:bCs/>
                <w:i/>
                <w:iCs/>
                <w:sz w:val="20"/>
                <w:szCs w:val="20"/>
                <w:lang w:val="en-US" w:eastAsia="en-US"/>
              </w:rPr>
              <w:t>Порез на додату вриједност</w:t>
            </w:r>
          </w:p>
        </w:tc>
        <w:tc>
          <w:tcPr>
            <w:tcW w:w="1482" w:type="dxa"/>
            <w:tcBorders>
              <w:top w:val="nil"/>
              <w:left w:val="nil"/>
              <w:bottom w:val="nil"/>
              <w:right w:val="single" w:sz="4" w:space="0" w:color="auto"/>
            </w:tcBorders>
            <w:shd w:val="clear" w:color="auto" w:fill="auto"/>
            <w:noWrap/>
            <w:vAlign w:val="center"/>
            <w:hideMark/>
          </w:tcPr>
          <w:p w14:paraId="43C337AD"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399    </w:t>
            </w:r>
          </w:p>
        </w:tc>
        <w:tc>
          <w:tcPr>
            <w:tcW w:w="1434" w:type="dxa"/>
            <w:tcBorders>
              <w:top w:val="nil"/>
              <w:left w:val="nil"/>
              <w:bottom w:val="nil"/>
              <w:right w:val="single" w:sz="4" w:space="0" w:color="auto"/>
            </w:tcBorders>
            <w:shd w:val="clear" w:color="auto" w:fill="auto"/>
            <w:noWrap/>
            <w:vAlign w:val="center"/>
            <w:hideMark/>
          </w:tcPr>
          <w:p w14:paraId="333BC030"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524    </w:t>
            </w:r>
          </w:p>
        </w:tc>
        <w:tc>
          <w:tcPr>
            <w:tcW w:w="1436" w:type="dxa"/>
            <w:tcBorders>
              <w:top w:val="nil"/>
              <w:left w:val="nil"/>
              <w:bottom w:val="nil"/>
              <w:right w:val="single" w:sz="4" w:space="0" w:color="auto"/>
            </w:tcBorders>
            <w:shd w:val="clear" w:color="auto" w:fill="auto"/>
            <w:noWrap/>
            <w:vAlign w:val="center"/>
            <w:hideMark/>
          </w:tcPr>
          <w:p w14:paraId="1648D133"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393    </w:t>
            </w:r>
          </w:p>
        </w:tc>
        <w:tc>
          <w:tcPr>
            <w:tcW w:w="1214" w:type="dxa"/>
            <w:tcBorders>
              <w:top w:val="nil"/>
              <w:left w:val="nil"/>
              <w:bottom w:val="nil"/>
              <w:right w:val="single" w:sz="8" w:space="0" w:color="auto"/>
            </w:tcBorders>
            <w:shd w:val="clear" w:color="auto" w:fill="auto"/>
            <w:noWrap/>
            <w:vAlign w:val="center"/>
            <w:hideMark/>
          </w:tcPr>
          <w:p w14:paraId="028E4A41"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xml:space="preserve">98    </w:t>
            </w:r>
          </w:p>
        </w:tc>
      </w:tr>
      <w:tr w:rsidR="00FA4210" w:rsidRPr="00FA4210" w14:paraId="2E46FB59" w14:textId="77777777" w:rsidTr="00FA4210">
        <w:trPr>
          <w:trHeight w:val="280"/>
          <w:jc w:val="center"/>
        </w:trPr>
        <w:tc>
          <w:tcPr>
            <w:tcW w:w="922" w:type="dxa"/>
            <w:tcBorders>
              <w:top w:val="single" w:sz="8" w:space="0" w:color="auto"/>
              <w:left w:val="single" w:sz="8" w:space="0" w:color="auto"/>
              <w:bottom w:val="single" w:sz="8" w:space="0" w:color="auto"/>
              <w:right w:val="nil"/>
            </w:tcBorders>
            <w:shd w:val="clear" w:color="000000" w:fill="D9D9D9"/>
            <w:noWrap/>
            <w:vAlign w:val="center"/>
            <w:hideMark/>
          </w:tcPr>
          <w:p w14:paraId="087A6C03"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В</w:t>
            </w:r>
          </w:p>
        </w:tc>
        <w:tc>
          <w:tcPr>
            <w:tcW w:w="4523" w:type="dxa"/>
            <w:tcBorders>
              <w:top w:val="single" w:sz="8" w:space="0" w:color="auto"/>
              <w:left w:val="single" w:sz="4" w:space="0" w:color="auto"/>
              <w:bottom w:val="single" w:sz="8" w:space="0" w:color="auto"/>
              <w:right w:val="single" w:sz="4" w:space="0" w:color="auto"/>
            </w:tcBorders>
            <w:shd w:val="clear" w:color="000000" w:fill="D9D9D9"/>
            <w:vAlign w:val="center"/>
            <w:hideMark/>
          </w:tcPr>
          <w:p w14:paraId="5B8E61D1" w14:textId="77777777" w:rsidR="00FA4210" w:rsidRPr="00FA4210" w:rsidRDefault="00FA4210" w:rsidP="00FA4210">
            <w:pPr>
              <w:rPr>
                <w:b/>
                <w:bCs/>
                <w:i/>
                <w:iCs/>
                <w:sz w:val="20"/>
                <w:szCs w:val="20"/>
                <w:lang w:val="en-US" w:eastAsia="en-US"/>
              </w:rPr>
            </w:pPr>
            <w:r w:rsidRPr="00FA4210">
              <w:rPr>
                <w:b/>
                <w:bCs/>
                <w:i/>
                <w:iCs/>
                <w:sz w:val="20"/>
                <w:szCs w:val="20"/>
                <w:lang w:val="en-US" w:eastAsia="en-US"/>
              </w:rPr>
              <w:t>КРАТКОРОЧНА РАЗГРАНИЧЕЊА</w:t>
            </w:r>
          </w:p>
        </w:tc>
        <w:tc>
          <w:tcPr>
            <w:tcW w:w="1482" w:type="dxa"/>
            <w:tcBorders>
              <w:top w:val="single" w:sz="8" w:space="0" w:color="auto"/>
              <w:left w:val="nil"/>
              <w:bottom w:val="single" w:sz="8" w:space="0" w:color="auto"/>
              <w:right w:val="single" w:sz="4" w:space="0" w:color="auto"/>
            </w:tcBorders>
            <w:shd w:val="clear" w:color="000000" w:fill="D9D9D9"/>
            <w:noWrap/>
            <w:vAlign w:val="center"/>
            <w:hideMark/>
          </w:tcPr>
          <w:p w14:paraId="004B67A5"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512    </w:t>
            </w:r>
          </w:p>
        </w:tc>
        <w:tc>
          <w:tcPr>
            <w:tcW w:w="1434" w:type="dxa"/>
            <w:tcBorders>
              <w:top w:val="single" w:sz="8" w:space="0" w:color="auto"/>
              <w:left w:val="nil"/>
              <w:bottom w:val="single" w:sz="8" w:space="0" w:color="auto"/>
              <w:right w:val="single" w:sz="4" w:space="0" w:color="auto"/>
            </w:tcBorders>
            <w:shd w:val="clear" w:color="000000" w:fill="D9D9D9"/>
            <w:noWrap/>
            <w:vAlign w:val="center"/>
            <w:hideMark/>
          </w:tcPr>
          <w:p w14:paraId="67D3DAD0"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856    </w:t>
            </w:r>
          </w:p>
        </w:tc>
        <w:tc>
          <w:tcPr>
            <w:tcW w:w="1436" w:type="dxa"/>
            <w:tcBorders>
              <w:top w:val="single" w:sz="8" w:space="0" w:color="auto"/>
              <w:left w:val="nil"/>
              <w:bottom w:val="single" w:sz="8" w:space="0" w:color="auto"/>
              <w:right w:val="single" w:sz="4" w:space="0" w:color="auto"/>
            </w:tcBorders>
            <w:shd w:val="clear" w:color="000000" w:fill="D9D9D9"/>
            <w:noWrap/>
            <w:vAlign w:val="center"/>
            <w:hideMark/>
          </w:tcPr>
          <w:p w14:paraId="457E4E68"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380    </w:t>
            </w:r>
          </w:p>
        </w:tc>
        <w:tc>
          <w:tcPr>
            <w:tcW w:w="1214" w:type="dxa"/>
            <w:tcBorders>
              <w:top w:val="single" w:sz="8" w:space="0" w:color="auto"/>
              <w:left w:val="nil"/>
              <w:bottom w:val="single" w:sz="8" w:space="0" w:color="auto"/>
              <w:right w:val="single" w:sz="8" w:space="0" w:color="auto"/>
            </w:tcBorders>
            <w:shd w:val="clear" w:color="000000" w:fill="D9D9D9"/>
            <w:noWrap/>
            <w:vAlign w:val="center"/>
            <w:hideMark/>
          </w:tcPr>
          <w:p w14:paraId="1992C2C7"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xml:space="preserve">74    </w:t>
            </w:r>
          </w:p>
        </w:tc>
      </w:tr>
      <w:tr w:rsidR="00FA4210" w:rsidRPr="00FA4210" w14:paraId="1B629BA0" w14:textId="77777777" w:rsidTr="00FA4210">
        <w:trPr>
          <w:trHeight w:val="206"/>
          <w:jc w:val="center"/>
        </w:trPr>
        <w:tc>
          <w:tcPr>
            <w:tcW w:w="922" w:type="dxa"/>
            <w:tcBorders>
              <w:top w:val="nil"/>
              <w:left w:val="single" w:sz="8" w:space="0" w:color="auto"/>
              <w:bottom w:val="nil"/>
              <w:right w:val="nil"/>
            </w:tcBorders>
            <w:shd w:val="clear" w:color="auto" w:fill="auto"/>
            <w:noWrap/>
            <w:vAlign w:val="center"/>
            <w:hideMark/>
          </w:tcPr>
          <w:p w14:paraId="742561DE" w14:textId="77777777" w:rsidR="00FA4210" w:rsidRPr="00FA4210" w:rsidRDefault="00FA4210" w:rsidP="00FA4210">
            <w:pPr>
              <w:jc w:val="center"/>
              <w:rPr>
                <w:sz w:val="20"/>
                <w:szCs w:val="20"/>
                <w:lang w:val="en-US" w:eastAsia="en-US"/>
              </w:rPr>
            </w:pPr>
            <w:r w:rsidRPr="00FA4210">
              <w:rPr>
                <w:sz w:val="20"/>
                <w:szCs w:val="20"/>
                <w:lang w:val="en-US" w:eastAsia="en-US"/>
              </w:rPr>
              <w:t> </w:t>
            </w:r>
          </w:p>
        </w:tc>
        <w:tc>
          <w:tcPr>
            <w:tcW w:w="4523" w:type="dxa"/>
            <w:tcBorders>
              <w:top w:val="nil"/>
              <w:left w:val="single" w:sz="4" w:space="0" w:color="auto"/>
              <w:bottom w:val="nil"/>
              <w:right w:val="single" w:sz="4" w:space="0" w:color="auto"/>
            </w:tcBorders>
            <w:shd w:val="clear" w:color="auto" w:fill="auto"/>
            <w:noWrap/>
            <w:vAlign w:val="center"/>
            <w:hideMark/>
          </w:tcPr>
          <w:p w14:paraId="59286800" w14:textId="77777777" w:rsidR="00FA4210" w:rsidRPr="00FA4210" w:rsidRDefault="00FA4210" w:rsidP="00FA4210">
            <w:pPr>
              <w:rPr>
                <w:sz w:val="20"/>
                <w:szCs w:val="20"/>
                <w:lang w:val="en-US" w:eastAsia="en-US"/>
              </w:rPr>
            </w:pPr>
            <w:r w:rsidRPr="00FA4210">
              <w:rPr>
                <w:sz w:val="20"/>
                <w:szCs w:val="20"/>
                <w:lang w:val="en-US" w:eastAsia="en-US"/>
              </w:rPr>
              <w:t> </w:t>
            </w:r>
          </w:p>
        </w:tc>
        <w:tc>
          <w:tcPr>
            <w:tcW w:w="1482" w:type="dxa"/>
            <w:tcBorders>
              <w:top w:val="nil"/>
              <w:left w:val="nil"/>
              <w:bottom w:val="nil"/>
              <w:right w:val="single" w:sz="4" w:space="0" w:color="auto"/>
            </w:tcBorders>
            <w:shd w:val="clear" w:color="auto" w:fill="auto"/>
            <w:noWrap/>
            <w:vAlign w:val="center"/>
            <w:hideMark/>
          </w:tcPr>
          <w:p w14:paraId="7E2AA6A2" w14:textId="77777777" w:rsidR="00FA4210" w:rsidRPr="00FA4210" w:rsidRDefault="00FA4210" w:rsidP="00FA4210">
            <w:pPr>
              <w:rPr>
                <w:i/>
                <w:iCs/>
                <w:sz w:val="20"/>
                <w:szCs w:val="20"/>
                <w:lang w:val="en-US" w:eastAsia="en-US"/>
              </w:rPr>
            </w:pPr>
            <w:r w:rsidRPr="00FA4210">
              <w:rPr>
                <w:i/>
                <w:iCs/>
                <w:sz w:val="20"/>
                <w:szCs w:val="20"/>
                <w:lang w:val="en-US" w:eastAsia="en-US"/>
              </w:rPr>
              <w:t> </w:t>
            </w:r>
          </w:p>
        </w:tc>
        <w:tc>
          <w:tcPr>
            <w:tcW w:w="1434" w:type="dxa"/>
            <w:tcBorders>
              <w:top w:val="nil"/>
              <w:left w:val="nil"/>
              <w:bottom w:val="nil"/>
              <w:right w:val="single" w:sz="4" w:space="0" w:color="auto"/>
            </w:tcBorders>
            <w:shd w:val="clear" w:color="auto" w:fill="auto"/>
            <w:noWrap/>
            <w:vAlign w:val="center"/>
            <w:hideMark/>
          </w:tcPr>
          <w:p w14:paraId="45477E80" w14:textId="77777777" w:rsidR="00FA4210" w:rsidRPr="00FA4210" w:rsidRDefault="00FA4210" w:rsidP="00FA4210">
            <w:pPr>
              <w:rPr>
                <w:i/>
                <w:iCs/>
                <w:sz w:val="20"/>
                <w:szCs w:val="20"/>
                <w:lang w:val="en-US" w:eastAsia="en-US"/>
              </w:rPr>
            </w:pPr>
            <w:r w:rsidRPr="00FA4210">
              <w:rPr>
                <w:i/>
                <w:iCs/>
                <w:sz w:val="20"/>
                <w:szCs w:val="20"/>
                <w:lang w:val="en-US" w:eastAsia="en-US"/>
              </w:rPr>
              <w:t> </w:t>
            </w:r>
          </w:p>
        </w:tc>
        <w:tc>
          <w:tcPr>
            <w:tcW w:w="1436" w:type="dxa"/>
            <w:tcBorders>
              <w:top w:val="nil"/>
              <w:left w:val="nil"/>
              <w:bottom w:val="nil"/>
              <w:right w:val="single" w:sz="4" w:space="0" w:color="auto"/>
            </w:tcBorders>
            <w:shd w:val="clear" w:color="auto" w:fill="auto"/>
            <w:noWrap/>
            <w:vAlign w:val="center"/>
            <w:hideMark/>
          </w:tcPr>
          <w:p w14:paraId="62CCD2D5" w14:textId="77777777" w:rsidR="00FA4210" w:rsidRPr="00FA4210" w:rsidRDefault="00FA4210" w:rsidP="00FA4210">
            <w:pPr>
              <w:rPr>
                <w:i/>
                <w:iCs/>
                <w:sz w:val="20"/>
                <w:szCs w:val="20"/>
                <w:lang w:val="en-US" w:eastAsia="en-US"/>
              </w:rPr>
            </w:pPr>
            <w:r w:rsidRPr="00FA4210">
              <w:rPr>
                <w:i/>
                <w:iCs/>
                <w:sz w:val="20"/>
                <w:szCs w:val="20"/>
                <w:lang w:val="en-US" w:eastAsia="en-US"/>
              </w:rPr>
              <w:t> </w:t>
            </w:r>
          </w:p>
        </w:tc>
        <w:tc>
          <w:tcPr>
            <w:tcW w:w="1214" w:type="dxa"/>
            <w:tcBorders>
              <w:top w:val="nil"/>
              <w:left w:val="nil"/>
              <w:bottom w:val="nil"/>
              <w:right w:val="single" w:sz="8" w:space="0" w:color="auto"/>
            </w:tcBorders>
            <w:shd w:val="clear" w:color="auto" w:fill="auto"/>
            <w:noWrap/>
            <w:vAlign w:val="center"/>
            <w:hideMark/>
          </w:tcPr>
          <w:p w14:paraId="66C12984"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w:t>
            </w:r>
          </w:p>
        </w:tc>
      </w:tr>
      <w:tr w:rsidR="00FA4210" w:rsidRPr="00FA4210" w14:paraId="6C23A9AE" w14:textId="77777777" w:rsidTr="00FA4210">
        <w:trPr>
          <w:trHeight w:val="280"/>
          <w:jc w:val="center"/>
        </w:trPr>
        <w:tc>
          <w:tcPr>
            <w:tcW w:w="922" w:type="dxa"/>
            <w:tcBorders>
              <w:top w:val="single" w:sz="8" w:space="0" w:color="auto"/>
              <w:left w:val="single" w:sz="8" w:space="0" w:color="auto"/>
              <w:bottom w:val="single" w:sz="8" w:space="0" w:color="auto"/>
              <w:right w:val="nil"/>
            </w:tcBorders>
            <w:shd w:val="clear" w:color="000000" w:fill="D9D9D9"/>
            <w:noWrap/>
            <w:vAlign w:val="center"/>
            <w:hideMark/>
          </w:tcPr>
          <w:p w14:paraId="30F90777" w14:textId="77777777" w:rsidR="00FA4210" w:rsidRPr="00FA4210" w:rsidRDefault="00FA4210" w:rsidP="00FA4210">
            <w:pPr>
              <w:jc w:val="center"/>
              <w:rPr>
                <w:b/>
                <w:bCs/>
                <w:sz w:val="20"/>
                <w:szCs w:val="20"/>
                <w:lang w:val="en-US" w:eastAsia="en-US"/>
              </w:rPr>
            </w:pPr>
            <w:r w:rsidRPr="00FA4210">
              <w:rPr>
                <w:b/>
                <w:bCs/>
                <w:sz w:val="20"/>
                <w:szCs w:val="20"/>
                <w:lang w:val="en-US" w:eastAsia="en-US"/>
              </w:rPr>
              <w:t>Г</w:t>
            </w:r>
          </w:p>
        </w:tc>
        <w:tc>
          <w:tcPr>
            <w:tcW w:w="4523"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5CA03EDD" w14:textId="77777777" w:rsidR="00FA4210" w:rsidRPr="00FA4210" w:rsidRDefault="00FA4210" w:rsidP="00FA4210">
            <w:pPr>
              <w:rPr>
                <w:b/>
                <w:bCs/>
                <w:i/>
                <w:iCs/>
                <w:sz w:val="20"/>
                <w:szCs w:val="20"/>
                <w:lang w:val="en-US" w:eastAsia="en-US"/>
              </w:rPr>
            </w:pPr>
            <w:r w:rsidRPr="00FA4210">
              <w:rPr>
                <w:b/>
                <w:bCs/>
                <w:i/>
                <w:iCs/>
                <w:sz w:val="20"/>
                <w:szCs w:val="20"/>
                <w:lang w:val="en-US" w:eastAsia="en-US"/>
              </w:rPr>
              <w:t>ПОСЛОВНА АKTИВА (А+Б)</w:t>
            </w:r>
          </w:p>
        </w:tc>
        <w:tc>
          <w:tcPr>
            <w:tcW w:w="1482" w:type="dxa"/>
            <w:tcBorders>
              <w:top w:val="single" w:sz="8" w:space="0" w:color="auto"/>
              <w:left w:val="nil"/>
              <w:bottom w:val="single" w:sz="8" w:space="0" w:color="auto"/>
              <w:right w:val="single" w:sz="4" w:space="0" w:color="auto"/>
            </w:tcBorders>
            <w:shd w:val="clear" w:color="000000" w:fill="D9D9D9"/>
            <w:noWrap/>
            <w:vAlign w:val="center"/>
            <w:hideMark/>
          </w:tcPr>
          <w:p w14:paraId="0A988DF0"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482.391    </w:t>
            </w:r>
          </w:p>
        </w:tc>
        <w:tc>
          <w:tcPr>
            <w:tcW w:w="1434" w:type="dxa"/>
            <w:tcBorders>
              <w:top w:val="single" w:sz="8" w:space="0" w:color="auto"/>
              <w:left w:val="nil"/>
              <w:bottom w:val="single" w:sz="8" w:space="0" w:color="auto"/>
              <w:right w:val="single" w:sz="4" w:space="0" w:color="auto"/>
            </w:tcBorders>
            <w:shd w:val="clear" w:color="000000" w:fill="D9D9D9"/>
            <w:noWrap/>
            <w:vAlign w:val="center"/>
            <w:hideMark/>
          </w:tcPr>
          <w:p w14:paraId="1989E803"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477.790    </w:t>
            </w:r>
          </w:p>
        </w:tc>
        <w:tc>
          <w:tcPr>
            <w:tcW w:w="1436" w:type="dxa"/>
            <w:tcBorders>
              <w:top w:val="single" w:sz="8" w:space="0" w:color="auto"/>
              <w:left w:val="nil"/>
              <w:bottom w:val="single" w:sz="8" w:space="0" w:color="auto"/>
              <w:right w:val="single" w:sz="4" w:space="0" w:color="auto"/>
            </w:tcBorders>
            <w:shd w:val="clear" w:color="000000" w:fill="D9D9D9"/>
            <w:noWrap/>
            <w:vAlign w:val="center"/>
            <w:hideMark/>
          </w:tcPr>
          <w:p w14:paraId="5A967AED"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479.182    </w:t>
            </w:r>
          </w:p>
        </w:tc>
        <w:tc>
          <w:tcPr>
            <w:tcW w:w="1214" w:type="dxa"/>
            <w:tcBorders>
              <w:top w:val="single" w:sz="8" w:space="0" w:color="auto"/>
              <w:left w:val="nil"/>
              <w:bottom w:val="single" w:sz="8" w:space="0" w:color="auto"/>
              <w:right w:val="single" w:sz="8" w:space="0" w:color="auto"/>
            </w:tcBorders>
            <w:shd w:val="clear" w:color="000000" w:fill="D9D9D9"/>
            <w:noWrap/>
            <w:vAlign w:val="center"/>
            <w:hideMark/>
          </w:tcPr>
          <w:p w14:paraId="59F6CD02"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xml:space="preserve">99    </w:t>
            </w:r>
          </w:p>
        </w:tc>
      </w:tr>
      <w:tr w:rsidR="00FA4210" w:rsidRPr="00FA4210" w14:paraId="164A3692" w14:textId="77777777" w:rsidTr="00FA4210">
        <w:trPr>
          <w:trHeight w:val="192"/>
          <w:jc w:val="center"/>
        </w:trPr>
        <w:tc>
          <w:tcPr>
            <w:tcW w:w="922" w:type="dxa"/>
            <w:tcBorders>
              <w:top w:val="nil"/>
              <w:left w:val="single" w:sz="8" w:space="0" w:color="auto"/>
              <w:bottom w:val="nil"/>
              <w:right w:val="nil"/>
            </w:tcBorders>
            <w:shd w:val="clear" w:color="auto" w:fill="auto"/>
            <w:noWrap/>
            <w:vAlign w:val="center"/>
            <w:hideMark/>
          </w:tcPr>
          <w:p w14:paraId="2F315DE4" w14:textId="77777777" w:rsidR="00FA4210" w:rsidRPr="00FA4210" w:rsidRDefault="00FA4210" w:rsidP="00FA4210">
            <w:pPr>
              <w:jc w:val="center"/>
              <w:rPr>
                <w:sz w:val="20"/>
                <w:szCs w:val="20"/>
                <w:lang w:val="en-US" w:eastAsia="en-US"/>
              </w:rPr>
            </w:pPr>
            <w:r w:rsidRPr="00FA4210">
              <w:rPr>
                <w:sz w:val="20"/>
                <w:szCs w:val="20"/>
                <w:lang w:val="en-US" w:eastAsia="en-US"/>
              </w:rPr>
              <w:t> </w:t>
            </w:r>
          </w:p>
        </w:tc>
        <w:tc>
          <w:tcPr>
            <w:tcW w:w="4523" w:type="dxa"/>
            <w:tcBorders>
              <w:top w:val="nil"/>
              <w:left w:val="single" w:sz="4" w:space="0" w:color="auto"/>
              <w:bottom w:val="nil"/>
              <w:right w:val="single" w:sz="4" w:space="0" w:color="auto"/>
            </w:tcBorders>
            <w:shd w:val="clear" w:color="auto" w:fill="auto"/>
            <w:noWrap/>
            <w:vAlign w:val="center"/>
            <w:hideMark/>
          </w:tcPr>
          <w:p w14:paraId="13EBBA0A" w14:textId="77777777" w:rsidR="00FA4210" w:rsidRPr="00FA4210" w:rsidRDefault="00FA4210" w:rsidP="00FA4210">
            <w:pPr>
              <w:rPr>
                <w:sz w:val="20"/>
                <w:szCs w:val="20"/>
                <w:lang w:val="en-US" w:eastAsia="en-US"/>
              </w:rPr>
            </w:pPr>
            <w:r w:rsidRPr="00FA4210">
              <w:rPr>
                <w:sz w:val="20"/>
                <w:szCs w:val="20"/>
                <w:lang w:val="en-US" w:eastAsia="en-US"/>
              </w:rPr>
              <w:t> </w:t>
            </w:r>
          </w:p>
        </w:tc>
        <w:tc>
          <w:tcPr>
            <w:tcW w:w="1482" w:type="dxa"/>
            <w:tcBorders>
              <w:top w:val="nil"/>
              <w:left w:val="nil"/>
              <w:bottom w:val="nil"/>
              <w:right w:val="single" w:sz="4" w:space="0" w:color="auto"/>
            </w:tcBorders>
            <w:shd w:val="clear" w:color="auto" w:fill="auto"/>
            <w:noWrap/>
            <w:vAlign w:val="center"/>
            <w:hideMark/>
          </w:tcPr>
          <w:p w14:paraId="554CCCAD" w14:textId="77777777" w:rsidR="00FA4210" w:rsidRPr="00FA4210" w:rsidRDefault="00FA4210" w:rsidP="00FA4210">
            <w:pPr>
              <w:rPr>
                <w:b/>
                <w:bCs/>
                <w:i/>
                <w:iCs/>
                <w:sz w:val="20"/>
                <w:szCs w:val="20"/>
                <w:lang w:val="en-US" w:eastAsia="en-US"/>
              </w:rPr>
            </w:pPr>
            <w:r w:rsidRPr="00FA4210">
              <w:rPr>
                <w:b/>
                <w:bCs/>
                <w:i/>
                <w:iCs/>
                <w:sz w:val="20"/>
                <w:szCs w:val="20"/>
                <w:lang w:val="en-US" w:eastAsia="en-US"/>
              </w:rPr>
              <w:t> </w:t>
            </w:r>
          </w:p>
        </w:tc>
        <w:tc>
          <w:tcPr>
            <w:tcW w:w="1434" w:type="dxa"/>
            <w:tcBorders>
              <w:top w:val="nil"/>
              <w:left w:val="nil"/>
              <w:bottom w:val="nil"/>
              <w:right w:val="single" w:sz="4" w:space="0" w:color="auto"/>
            </w:tcBorders>
            <w:shd w:val="clear" w:color="auto" w:fill="auto"/>
            <w:noWrap/>
            <w:vAlign w:val="center"/>
            <w:hideMark/>
          </w:tcPr>
          <w:p w14:paraId="7E54E7C7" w14:textId="77777777" w:rsidR="00FA4210" w:rsidRPr="00FA4210" w:rsidRDefault="00FA4210" w:rsidP="00FA4210">
            <w:pPr>
              <w:rPr>
                <w:b/>
                <w:bCs/>
                <w:i/>
                <w:iCs/>
                <w:sz w:val="20"/>
                <w:szCs w:val="20"/>
                <w:lang w:val="en-US" w:eastAsia="en-US"/>
              </w:rPr>
            </w:pPr>
            <w:r w:rsidRPr="00FA4210">
              <w:rPr>
                <w:b/>
                <w:bCs/>
                <w:i/>
                <w:iCs/>
                <w:sz w:val="20"/>
                <w:szCs w:val="20"/>
                <w:lang w:val="en-US" w:eastAsia="en-US"/>
              </w:rPr>
              <w:t> </w:t>
            </w:r>
          </w:p>
        </w:tc>
        <w:tc>
          <w:tcPr>
            <w:tcW w:w="1436" w:type="dxa"/>
            <w:tcBorders>
              <w:top w:val="nil"/>
              <w:left w:val="nil"/>
              <w:bottom w:val="nil"/>
              <w:right w:val="single" w:sz="4" w:space="0" w:color="auto"/>
            </w:tcBorders>
            <w:shd w:val="clear" w:color="auto" w:fill="auto"/>
            <w:noWrap/>
            <w:vAlign w:val="center"/>
            <w:hideMark/>
          </w:tcPr>
          <w:p w14:paraId="1A4CC2D1" w14:textId="77777777" w:rsidR="00FA4210" w:rsidRPr="00FA4210" w:rsidRDefault="00FA4210" w:rsidP="00FA4210">
            <w:pPr>
              <w:rPr>
                <w:b/>
                <w:bCs/>
                <w:i/>
                <w:iCs/>
                <w:sz w:val="20"/>
                <w:szCs w:val="20"/>
                <w:lang w:val="en-US" w:eastAsia="en-US"/>
              </w:rPr>
            </w:pPr>
            <w:r w:rsidRPr="00FA4210">
              <w:rPr>
                <w:b/>
                <w:bCs/>
                <w:i/>
                <w:iCs/>
                <w:sz w:val="20"/>
                <w:szCs w:val="20"/>
                <w:lang w:val="en-US" w:eastAsia="en-US"/>
              </w:rPr>
              <w:t> </w:t>
            </w:r>
          </w:p>
        </w:tc>
        <w:tc>
          <w:tcPr>
            <w:tcW w:w="1214" w:type="dxa"/>
            <w:tcBorders>
              <w:top w:val="nil"/>
              <w:left w:val="nil"/>
              <w:bottom w:val="nil"/>
              <w:right w:val="single" w:sz="8" w:space="0" w:color="auto"/>
            </w:tcBorders>
            <w:shd w:val="clear" w:color="auto" w:fill="auto"/>
            <w:noWrap/>
            <w:vAlign w:val="center"/>
            <w:hideMark/>
          </w:tcPr>
          <w:p w14:paraId="0DDA99C8"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w:t>
            </w:r>
          </w:p>
        </w:tc>
      </w:tr>
      <w:tr w:rsidR="00FA4210" w:rsidRPr="00FA4210" w14:paraId="4381A4E8" w14:textId="77777777" w:rsidTr="00FA4210">
        <w:trPr>
          <w:trHeight w:val="280"/>
          <w:jc w:val="center"/>
        </w:trPr>
        <w:tc>
          <w:tcPr>
            <w:tcW w:w="922" w:type="dxa"/>
            <w:tcBorders>
              <w:top w:val="single" w:sz="8" w:space="0" w:color="auto"/>
              <w:left w:val="single" w:sz="8" w:space="0" w:color="auto"/>
              <w:bottom w:val="single" w:sz="8" w:space="0" w:color="auto"/>
              <w:right w:val="nil"/>
            </w:tcBorders>
            <w:shd w:val="clear" w:color="000000" w:fill="D9D9D9"/>
            <w:noWrap/>
            <w:vAlign w:val="center"/>
            <w:hideMark/>
          </w:tcPr>
          <w:p w14:paraId="381C3942" w14:textId="77777777" w:rsidR="00FA4210" w:rsidRPr="00FA4210" w:rsidRDefault="00FA4210" w:rsidP="00FA4210">
            <w:pPr>
              <w:jc w:val="center"/>
              <w:rPr>
                <w:b/>
                <w:bCs/>
                <w:sz w:val="20"/>
                <w:szCs w:val="20"/>
                <w:lang w:val="en-US" w:eastAsia="en-US"/>
              </w:rPr>
            </w:pPr>
            <w:r w:rsidRPr="00FA4210">
              <w:rPr>
                <w:b/>
                <w:bCs/>
                <w:sz w:val="20"/>
                <w:szCs w:val="20"/>
                <w:lang w:val="en-US" w:eastAsia="en-US"/>
              </w:rPr>
              <w:t>Д</w:t>
            </w:r>
          </w:p>
        </w:tc>
        <w:tc>
          <w:tcPr>
            <w:tcW w:w="4523"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2DCD77FD" w14:textId="77777777" w:rsidR="00FA4210" w:rsidRPr="00FA4210" w:rsidRDefault="00FA4210" w:rsidP="00FA4210">
            <w:pPr>
              <w:rPr>
                <w:b/>
                <w:bCs/>
                <w:i/>
                <w:iCs/>
                <w:sz w:val="20"/>
                <w:szCs w:val="20"/>
                <w:lang w:val="en-US" w:eastAsia="en-US"/>
              </w:rPr>
            </w:pPr>
            <w:r w:rsidRPr="00FA4210">
              <w:rPr>
                <w:b/>
                <w:bCs/>
                <w:i/>
                <w:iCs/>
                <w:sz w:val="20"/>
                <w:szCs w:val="20"/>
                <w:lang w:val="en-US" w:eastAsia="en-US"/>
              </w:rPr>
              <w:t>ВАНБИЛАНСНА АКТИВА</w:t>
            </w:r>
          </w:p>
        </w:tc>
        <w:tc>
          <w:tcPr>
            <w:tcW w:w="1482" w:type="dxa"/>
            <w:tcBorders>
              <w:top w:val="single" w:sz="8" w:space="0" w:color="auto"/>
              <w:left w:val="nil"/>
              <w:bottom w:val="single" w:sz="8" w:space="0" w:color="auto"/>
              <w:right w:val="single" w:sz="4" w:space="0" w:color="auto"/>
            </w:tcBorders>
            <w:shd w:val="clear" w:color="000000" w:fill="D9D9D9"/>
            <w:noWrap/>
            <w:vAlign w:val="center"/>
            <w:hideMark/>
          </w:tcPr>
          <w:p w14:paraId="3E80E4AD"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15.946    </w:t>
            </w:r>
          </w:p>
        </w:tc>
        <w:tc>
          <w:tcPr>
            <w:tcW w:w="1434" w:type="dxa"/>
            <w:tcBorders>
              <w:top w:val="single" w:sz="8" w:space="0" w:color="auto"/>
              <w:left w:val="nil"/>
              <w:bottom w:val="single" w:sz="8" w:space="0" w:color="auto"/>
              <w:right w:val="single" w:sz="4" w:space="0" w:color="auto"/>
            </w:tcBorders>
            <w:shd w:val="clear" w:color="000000" w:fill="D9D9D9"/>
            <w:noWrap/>
            <w:vAlign w:val="center"/>
            <w:hideMark/>
          </w:tcPr>
          <w:p w14:paraId="71D18A6D"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15.688    </w:t>
            </w:r>
          </w:p>
        </w:tc>
        <w:tc>
          <w:tcPr>
            <w:tcW w:w="1436" w:type="dxa"/>
            <w:tcBorders>
              <w:top w:val="single" w:sz="8" w:space="0" w:color="auto"/>
              <w:left w:val="nil"/>
              <w:bottom w:val="single" w:sz="8" w:space="0" w:color="auto"/>
              <w:right w:val="single" w:sz="4" w:space="0" w:color="auto"/>
            </w:tcBorders>
            <w:shd w:val="clear" w:color="000000" w:fill="D9D9D9"/>
            <w:noWrap/>
            <w:vAlign w:val="center"/>
            <w:hideMark/>
          </w:tcPr>
          <w:p w14:paraId="0EB85FAD"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15.990    </w:t>
            </w:r>
          </w:p>
        </w:tc>
        <w:tc>
          <w:tcPr>
            <w:tcW w:w="1214" w:type="dxa"/>
            <w:tcBorders>
              <w:top w:val="single" w:sz="8" w:space="0" w:color="auto"/>
              <w:left w:val="nil"/>
              <w:bottom w:val="single" w:sz="8" w:space="0" w:color="auto"/>
              <w:right w:val="single" w:sz="8" w:space="0" w:color="auto"/>
            </w:tcBorders>
            <w:shd w:val="clear" w:color="000000" w:fill="D9D9D9"/>
            <w:noWrap/>
            <w:vAlign w:val="center"/>
            <w:hideMark/>
          </w:tcPr>
          <w:p w14:paraId="523B2EDD"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xml:space="preserve">100    </w:t>
            </w:r>
          </w:p>
        </w:tc>
      </w:tr>
      <w:tr w:rsidR="00FA4210" w:rsidRPr="00FA4210" w14:paraId="07C7407E" w14:textId="77777777" w:rsidTr="00FA4210">
        <w:trPr>
          <w:trHeight w:val="192"/>
          <w:jc w:val="center"/>
        </w:trPr>
        <w:tc>
          <w:tcPr>
            <w:tcW w:w="922" w:type="dxa"/>
            <w:tcBorders>
              <w:top w:val="nil"/>
              <w:left w:val="single" w:sz="8" w:space="0" w:color="auto"/>
              <w:bottom w:val="nil"/>
              <w:right w:val="nil"/>
            </w:tcBorders>
            <w:shd w:val="clear" w:color="auto" w:fill="auto"/>
            <w:noWrap/>
            <w:vAlign w:val="center"/>
            <w:hideMark/>
          </w:tcPr>
          <w:p w14:paraId="5FA04334" w14:textId="77777777" w:rsidR="00FA4210" w:rsidRPr="00FA4210" w:rsidRDefault="00FA4210" w:rsidP="00FA4210">
            <w:pPr>
              <w:jc w:val="center"/>
              <w:rPr>
                <w:b/>
                <w:bCs/>
                <w:sz w:val="20"/>
                <w:szCs w:val="20"/>
                <w:lang w:val="en-US" w:eastAsia="en-US"/>
              </w:rPr>
            </w:pPr>
            <w:r w:rsidRPr="00FA4210">
              <w:rPr>
                <w:b/>
                <w:bCs/>
                <w:sz w:val="20"/>
                <w:szCs w:val="20"/>
                <w:lang w:val="en-US" w:eastAsia="en-US"/>
              </w:rPr>
              <w:t> </w:t>
            </w:r>
          </w:p>
        </w:tc>
        <w:tc>
          <w:tcPr>
            <w:tcW w:w="4523" w:type="dxa"/>
            <w:tcBorders>
              <w:top w:val="nil"/>
              <w:left w:val="single" w:sz="4" w:space="0" w:color="auto"/>
              <w:bottom w:val="nil"/>
              <w:right w:val="single" w:sz="4" w:space="0" w:color="auto"/>
            </w:tcBorders>
            <w:shd w:val="clear" w:color="auto" w:fill="auto"/>
            <w:noWrap/>
            <w:vAlign w:val="center"/>
            <w:hideMark/>
          </w:tcPr>
          <w:p w14:paraId="223F0373" w14:textId="77777777" w:rsidR="00FA4210" w:rsidRPr="00FA4210" w:rsidRDefault="00FA4210" w:rsidP="00FA4210">
            <w:pPr>
              <w:rPr>
                <w:b/>
                <w:bCs/>
                <w:i/>
                <w:iCs/>
                <w:sz w:val="20"/>
                <w:szCs w:val="20"/>
                <w:lang w:val="en-US" w:eastAsia="en-US"/>
              </w:rPr>
            </w:pPr>
            <w:r w:rsidRPr="00FA4210">
              <w:rPr>
                <w:b/>
                <w:bCs/>
                <w:i/>
                <w:iCs/>
                <w:sz w:val="20"/>
                <w:szCs w:val="20"/>
                <w:lang w:val="en-US" w:eastAsia="en-US"/>
              </w:rPr>
              <w:t> </w:t>
            </w:r>
          </w:p>
        </w:tc>
        <w:tc>
          <w:tcPr>
            <w:tcW w:w="1482" w:type="dxa"/>
            <w:tcBorders>
              <w:top w:val="nil"/>
              <w:left w:val="nil"/>
              <w:bottom w:val="nil"/>
              <w:right w:val="single" w:sz="4" w:space="0" w:color="auto"/>
            </w:tcBorders>
            <w:shd w:val="clear" w:color="auto" w:fill="auto"/>
            <w:noWrap/>
            <w:vAlign w:val="center"/>
            <w:hideMark/>
          </w:tcPr>
          <w:p w14:paraId="66741948" w14:textId="77777777" w:rsidR="00FA4210" w:rsidRPr="00FA4210" w:rsidRDefault="00FA4210" w:rsidP="00FA4210">
            <w:pPr>
              <w:rPr>
                <w:b/>
                <w:bCs/>
                <w:i/>
                <w:iCs/>
                <w:sz w:val="20"/>
                <w:szCs w:val="20"/>
                <w:lang w:val="en-US" w:eastAsia="en-US"/>
              </w:rPr>
            </w:pPr>
            <w:r w:rsidRPr="00FA4210">
              <w:rPr>
                <w:b/>
                <w:bCs/>
                <w:i/>
                <w:iCs/>
                <w:sz w:val="20"/>
                <w:szCs w:val="20"/>
                <w:lang w:val="en-US" w:eastAsia="en-US"/>
              </w:rPr>
              <w:t> </w:t>
            </w:r>
          </w:p>
        </w:tc>
        <w:tc>
          <w:tcPr>
            <w:tcW w:w="1434" w:type="dxa"/>
            <w:tcBorders>
              <w:top w:val="nil"/>
              <w:left w:val="nil"/>
              <w:bottom w:val="nil"/>
              <w:right w:val="single" w:sz="4" w:space="0" w:color="auto"/>
            </w:tcBorders>
            <w:shd w:val="clear" w:color="auto" w:fill="auto"/>
            <w:noWrap/>
            <w:vAlign w:val="center"/>
            <w:hideMark/>
          </w:tcPr>
          <w:p w14:paraId="0EFADC71" w14:textId="77777777" w:rsidR="00FA4210" w:rsidRPr="00FA4210" w:rsidRDefault="00FA4210" w:rsidP="00FA4210">
            <w:pPr>
              <w:rPr>
                <w:b/>
                <w:bCs/>
                <w:i/>
                <w:iCs/>
                <w:sz w:val="20"/>
                <w:szCs w:val="20"/>
                <w:lang w:val="en-US" w:eastAsia="en-US"/>
              </w:rPr>
            </w:pPr>
            <w:r w:rsidRPr="00FA4210">
              <w:rPr>
                <w:b/>
                <w:bCs/>
                <w:i/>
                <w:iCs/>
                <w:sz w:val="20"/>
                <w:szCs w:val="20"/>
                <w:lang w:val="en-US" w:eastAsia="en-US"/>
              </w:rPr>
              <w:t> </w:t>
            </w:r>
          </w:p>
        </w:tc>
        <w:tc>
          <w:tcPr>
            <w:tcW w:w="1436" w:type="dxa"/>
            <w:tcBorders>
              <w:top w:val="nil"/>
              <w:left w:val="nil"/>
              <w:bottom w:val="nil"/>
              <w:right w:val="single" w:sz="4" w:space="0" w:color="auto"/>
            </w:tcBorders>
            <w:shd w:val="clear" w:color="auto" w:fill="auto"/>
            <w:noWrap/>
            <w:vAlign w:val="center"/>
            <w:hideMark/>
          </w:tcPr>
          <w:p w14:paraId="48E78323" w14:textId="77777777" w:rsidR="00FA4210" w:rsidRPr="00FA4210" w:rsidRDefault="00FA4210" w:rsidP="00FA4210">
            <w:pPr>
              <w:rPr>
                <w:b/>
                <w:bCs/>
                <w:i/>
                <w:iCs/>
                <w:sz w:val="20"/>
                <w:szCs w:val="20"/>
                <w:lang w:val="en-US" w:eastAsia="en-US"/>
              </w:rPr>
            </w:pPr>
            <w:r w:rsidRPr="00FA4210">
              <w:rPr>
                <w:b/>
                <w:bCs/>
                <w:i/>
                <w:iCs/>
                <w:sz w:val="20"/>
                <w:szCs w:val="20"/>
                <w:lang w:val="en-US" w:eastAsia="en-US"/>
              </w:rPr>
              <w:t> </w:t>
            </w:r>
          </w:p>
        </w:tc>
        <w:tc>
          <w:tcPr>
            <w:tcW w:w="1214" w:type="dxa"/>
            <w:tcBorders>
              <w:top w:val="nil"/>
              <w:left w:val="nil"/>
              <w:bottom w:val="nil"/>
              <w:right w:val="single" w:sz="8" w:space="0" w:color="auto"/>
            </w:tcBorders>
            <w:shd w:val="clear" w:color="auto" w:fill="auto"/>
            <w:noWrap/>
            <w:vAlign w:val="center"/>
            <w:hideMark/>
          </w:tcPr>
          <w:p w14:paraId="749EB65F"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w:t>
            </w:r>
          </w:p>
        </w:tc>
      </w:tr>
      <w:tr w:rsidR="00FA4210" w:rsidRPr="00FA4210" w14:paraId="7EAE46D1" w14:textId="77777777" w:rsidTr="00FA4210">
        <w:trPr>
          <w:trHeight w:val="280"/>
          <w:jc w:val="center"/>
        </w:trPr>
        <w:tc>
          <w:tcPr>
            <w:tcW w:w="922" w:type="dxa"/>
            <w:tcBorders>
              <w:top w:val="single" w:sz="8" w:space="0" w:color="auto"/>
              <w:left w:val="single" w:sz="8" w:space="0" w:color="auto"/>
              <w:bottom w:val="single" w:sz="8" w:space="0" w:color="auto"/>
              <w:right w:val="nil"/>
            </w:tcBorders>
            <w:shd w:val="clear" w:color="000000" w:fill="D9D9D9"/>
            <w:noWrap/>
            <w:vAlign w:val="center"/>
            <w:hideMark/>
          </w:tcPr>
          <w:p w14:paraId="0201DD7F" w14:textId="77777777" w:rsidR="00FA4210" w:rsidRPr="00FA4210" w:rsidRDefault="00FA4210" w:rsidP="00FA4210">
            <w:pPr>
              <w:jc w:val="center"/>
              <w:rPr>
                <w:sz w:val="20"/>
                <w:szCs w:val="20"/>
                <w:lang w:val="en-US" w:eastAsia="en-US"/>
              </w:rPr>
            </w:pPr>
            <w:r w:rsidRPr="00FA4210">
              <w:rPr>
                <w:sz w:val="20"/>
                <w:szCs w:val="20"/>
                <w:lang w:val="en-US" w:eastAsia="en-US"/>
              </w:rPr>
              <w:t> </w:t>
            </w:r>
          </w:p>
        </w:tc>
        <w:tc>
          <w:tcPr>
            <w:tcW w:w="4523"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1C9AFBB3" w14:textId="77777777" w:rsidR="00FA4210" w:rsidRPr="00FA4210" w:rsidRDefault="00FA4210" w:rsidP="00FA4210">
            <w:pPr>
              <w:rPr>
                <w:b/>
                <w:bCs/>
                <w:i/>
                <w:iCs/>
                <w:sz w:val="20"/>
                <w:szCs w:val="20"/>
                <w:lang w:val="en-US" w:eastAsia="en-US"/>
              </w:rPr>
            </w:pPr>
            <w:r w:rsidRPr="00FA4210">
              <w:rPr>
                <w:b/>
                <w:bCs/>
                <w:i/>
                <w:iCs/>
                <w:sz w:val="20"/>
                <w:szCs w:val="20"/>
                <w:lang w:val="en-US" w:eastAsia="en-US"/>
              </w:rPr>
              <w:t>УКУПНА АКТИВА (Г+Д)</w:t>
            </w:r>
          </w:p>
        </w:tc>
        <w:tc>
          <w:tcPr>
            <w:tcW w:w="1482" w:type="dxa"/>
            <w:tcBorders>
              <w:top w:val="single" w:sz="8" w:space="0" w:color="auto"/>
              <w:left w:val="nil"/>
              <w:bottom w:val="single" w:sz="8" w:space="0" w:color="auto"/>
              <w:right w:val="single" w:sz="4" w:space="0" w:color="auto"/>
            </w:tcBorders>
            <w:shd w:val="clear" w:color="000000" w:fill="D9D9D9"/>
            <w:noWrap/>
            <w:vAlign w:val="center"/>
            <w:hideMark/>
          </w:tcPr>
          <w:p w14:paraId="00B6BC1A"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498.337    </w:t>
            </w:r>
          </w:p>
        </w:tc>
        <w:tc>
          <w:tcPr>
            <w:tcW w:w="1434" w:type="dxa"/>
            <w:tcBorders>
              <w:top w:val="single" w:sz="8" w:space="0" w:color="auto"/>
              <w:left w:val="nil"/>
              <w:bottom w:val="single" w:sz="8" w:space="0" w:color="auto"/>
              <w:right w:val="single" w:sz="4" w:space="0" w:color="auto"/>
            </w:tcBorders>
            <w:shd w:val="clear" w:color="000000" w:fill="D9D9D9"/>
            <w:noWrap/>
            <w:vAlign w:val="center"/>
            <w:hideMark/>
          </w:tcPr>
          <w:p w14:paraId="7D5AF327"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493.478    </w:t>
            </w:r>
          </w:p>
        </w:tc>
        <w:tc>
          <w:tcPr>
            <w:tcW w:w="1436" w:type="dxa"/>
            <w:tcBorders>
              <w:top w:val="single" w:sz="8" w:space="0" w:color="auto"/>
              <w:left w:val="nil"/>
              <w:bottom w:val="single" w:sz="8" w:space="0" w:color="auto"/>
              <w:right w:val="single" w:sz="4" w:space="0" w:color="auto"/>
            </w:tcBorders>
            <w:shd w:val="clear" w:color="000000" w:fill="D9D9D9"/>
            <w:noWrap/>
            <w:vAlign w:val="center"/>
            <w:hideMark/>
          </w:tcPr>
          <w:p w14:paraId="252F2AD6"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495.172    </w:t>
            </w:r>
          </w:p>
        </w:tc>
        <w:tc>
          <w:tcPr>
            <w:tcW w:w="1214" w:type="dxa"/>
            <w:tcBorders>
              <w:top w:val="single" w:sz="8" w:space="0" w:color="auto"/>
              <w:left w:val="nil"/>
              <w:bottom w:val="single" w:sz="8" w:space="0" w:color="auto"/>
              <w:right w:val="single" w:sz="8" w:space="0" w:color="auto"/>
            </w:tcBorders>
            <w:shd w:val="clear" w:color="000000" w:fill="D9D9D9"/>
            <w:noWrap/>
            <w:vAlign w:val="center"/>
            <w:hideMark/>
          </w:tcPr>
          <w:p w14:paraId="1D8B28F0"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xml:space="preserve">99    </w:t>
            </w:r>
          </w:p>
        </w:tc>
      </w:tr>
    </w:tbl>
    <w:p w14:paraId="4992D48F" w14:textId="77777777" w:rsidR="00D76AC2" w:rsidRPr="000F6C7E" w:rsidRDefault="00D76AC2" w:rsidP="00D76AC2">
      <w:pPr>
        <w:rPr>
          <w:color w:val="FF0000"/>
          <w:lang w:eastAsia="en-US"/>
        </w:rPr>
      </w:pPr>
    </w:p>
    <w:p w14:paraId="25145884" w14:textId="07602DBF" w:rsidR="007A70BB" w:rsidRPr="000F6C7E" w:rsidRDefault="007A70BB" w:rsidP="001A11DD">
      <w:pPr>
        <w:rPr>
          <w:color w:val="FF0000"/>
          <w:lang w:val="sr-Cyrl-BA" w:eastAsia="en-US"/>
        </w:rPr>
      </w:pPr>
      <w:bookmarkStart w:id="71" w:name="_Toc395795199"/>
    </w:p>
    <w:p w14:paraId="0FC79B62" w14:textId="6C9FD135" w:rsidR="00D3165B" w:rsidRDefault="00D3165B" w:rsidP="001A11DD">
      <w:pPr>
        <w:rPr>
          <w:color w:val="FF0000"/>
          <w:lang w:val="sr-Cyrl-BA" w:eastAsia="en-US"/>
        </w:rPr>
      </w:pPr>
    </w:p>
    <w:p w14:paraId="4A29E174" w14:textId="77777777" w:rsidR="00FA4210" w:rsidRPr="000F6C7E" w:rsidRDefault="00FA4210" w:rsidP="001A11DD">
      <w:pPr>
        <w:rPr>
          <w:color w:val="FF0000"/>
          <w:lang w:val="sr-Cyrl-BA" w:eastAsia="en-US"/>
        </w:rPr>
      </w:pPr>
    </w:p>
    <w:p w14:paraId="74FA98E4" w14:textId="56983A07" w:rsidR="00D90C9D" w:rsidRDefault="00D90C9D" w:rsidP="001A11DD">
      <w:pPr>
        <w:rPr>
          <w:b/>
          <w:i/>
          <w:color w:val="FF0000"/>
          <w:sz w:val="20"/>
          <w:szCs w:val="20"/>
          <w:lang w:val="sr-Cyrl-BA" w:eastAsia="en-US"/>
        </w:rPr>
      </w:pPr>
    </w:p>
    <w:p w14:paraId="28F7038C" w14:textId="587A12BE" w:rsidR="00FA4210" w:rsidRDefault="00FA4210" w:rsidP="001A11DD">
      <w:pPr>
        <w:rPr>
          <w:b/>
          <w:i/>
          <w:color w:val="FF0000"/>
          <w:sz w:val="20"/>
          <w:szCs w:val="20"/>
          <w:lang w:val="sr-Cyrl-BA" w:eastAsia="en-US"/>
        </w:rPr>
      </w:pPr>
    </w:p>
    <w:p w14:paraId="5E2DE2A1" w14:textId="77777777" w:rsidR="00FA4210" w:rsidRPr="000F6C7E" w:rsidRDefault="00FA4210" w:rsidP="001A11DD">
      <w:pPr>
        <w:rPr>
          <w:b/>
          <w:i/>
          <w:color w:val="FF0000"/>
          <w:sz w:val="20"/>
          <w:szCs w:val="20"/>
          <w:lang w:val="sr-Cyrl-BA" w:eastAsia="en-US"/>
        </w:rPr>
      </w:pPr>
    </w:p>
    <w:tbl>
      <w:tblPr>
        <w:tblW w:w="11095" w:type="dxa"/>
        <w:jc w:val="center"/>
        <w:tblLook w:val="04A0" w:firstRow="1" w:lastRow="0" w:firstColumn="1" w:lastColumn="0" w:noHBand="0" w:noVBand="1"/>
      </w:tblPr>
      <w:tblGrid>
        <w:gridCol w:w="928"/>
        <w:gridCol w:w="4557"/>
        <w:gridCol w:w="1462"/>
        <w:gridCol w:w="1461"/>
        <w:gridCol w:w="1462"/>
        <w:gridCol w:w="1225"/>
      </w:tblGrid>
      <w:tr w:rsidR="00FA4210" w:rsidRPr="00FA4210" w14:paraId="4780935D" w14:textId="77777777" w:rsidTr="00FA4210">
        <w:trPr>
          <w:trHeight w:val="229"/>
          <w:jc w:val="center"/>
        </w:trPr>
        <w:tc>
          <w:tcPr>
            <w:tcW w:w="928" w:type="dxa"/>
            <w:vMerge w:val="restart"/>
            <w:tcBorders>
              <w:top w:val="single" w:sz="8" w:space="0" w:color="auto"/>
              <w:left w:val="single" w:sz="8" w:space="0" w:color="auto"/>
              <w:bottom w:val="nil"/>
              <w:right w:val="nil"/>
            </w:tcBorders>
            <w:shd w:val="clear" w:color="000000" w:fill="D9D9D9"/>
            <w:vAlign w:val="center"/>
            <w:hideMark/>
          </w:tcPr>
          <w:p w14:paraId="2DB98ABC" w14:textId="77777777" w:rsidR="00FA4210" w:rsidRPr="00FA4210" w:rsidRDefault="00FA4210" w:rsidP="00FA4210">
            <w:pPr>
              <w:jc w:val="center"/>
              <w:rPr>
                <w:b/>
                <w:bCs/>
                <w:sz w:val="20"/>
                <w:szCs w:val="20"/>
                <w:lang w:val="en-US" w:eastAsia="en-US"/>
              </w:rPr>
            </w:pPr>
            <w:r w:rsidRPr="00FA4210">
              <w:rPr>
                <w:b/>
                <w:bCs/>
                <w:sz w:val="20"/>
                <w:szCs w:val="20"/>
                <w:lang w:val="en-US" w:eastAsia="en-US"/>
              </w:rPr>
              <w:lastRenderedPageBreak/>
              <w:t xml:space="preserve">Редни број </w:t>
            </w:r>
          </w:p>
        </w:tc>
        <w:tc>
          <w:tcPr>
            <w:tcW w:w="4557" w:type="dxa"/>
            <w:vMerge w:val="restart"/>
            <w:tcBorders>
              <w:top w:val="single" w:sz="8" w:space="0" w:color="auto"/>
              <w:left w:val="single" w:sz="4" w:space="0" w:color="auto"/>
              <w:bottom w:val="nil"/>
              <w:right w:val="single" w:sz="4" w:space="0" w:color="auto"/>
            </w:tcBorders>
            <w:shd w:val="clear" w:color="000000" w:fill="D9D9D9"/>
            <w:noWrap/>
            <w:vAlign w:val="center"/>
            <w:hideMark/>
          </w:tcPr>
          <w:p w14:paraId="420C24D7" w14:textId="77777777" w:rsidR="00FA4210" w:rsidRPr="00FA4210" w:rsidRDefault="00FA4210" w:rsidP="00FA4210">
            <w:pPr>
              <w:jc w:val="center"/>
              <w:rPr>
                <w:b/>
                <w:bCs/>
                <w:sz w:val="20"/>
                <w:szCs w:val="20"/>
                <w:lang w:val="en-US" w:eastAsia="en-US"/>
              </w:rPr>
            </w:pPr>
            <w:r w:rsidRPr="00FA4210">
              <w:rPr>
                <w:b/>
                <w:bCs/>
                <w:sz w:val="20"/>
                <w:szCs w:val="20"/>
                <w:lang w:val="en-US" w:eastAsia="en-US"/>
              </w:rPr>
              <w:t>Опис</w:t>
            </w:r>
          </w:p>
        </w:tc>
        <w:tc>
          <w:tcPr>
            <w:tcW w:w="4385" w:type="dxa"/>
            <w:gridSpan w:val="3"/>
            <w:tcBorders>
              <w:top w:val="single" w:sz="8" w:space="0" w:color="auto"/>
              <w:left w:val="nil"/>
              <w:bottom w:val="single" w:sz="4" w:space="0" w:color="auto"/>
              <w:right w:val="single" w:sz="4" w:space="0" w:color="000000"/>
            </w:tcBorders>
            <w:shd w:val="clear" w:color="000000" w:fill="D9D9D9"/>
            <w:noWrap/>
            <w:vAlign w:val="center"/>
            <w:hideMark/>
          </w:tcPr>
          <w:p w14:paraId="66EE1E13"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w:t>
            </w:r>
          </w:p>
        </w:tc>
        <w:tc>
          <w:tcPr>
            <w:tcW w:w="1225" w:type="dxa"/>
            <w:tcBorders>
              <w:top w:val="single" w:sz="8" w:space="0" w:color="auto"/>
              <w:left w:val="nil"/>
              <w:bottom w:val="single" w:sz="4" w:space="0" w:color="auto"/>
              <w:right w:val="single" w:sz="8" w:space="0" w:color="auto"/>
            </w:tcBorders>
            <w:shd w:val="clear" w:color="000000" w:fill="D9D9D9"/>
            <w:noWrap/>
            <w:vAlign w:val="center"/>
            <w:hideMark/>
          </w:tcPr>
          <w:p w14:paraId="5804B42A" w14:textId="77777777" w:rsidR="00FA4210" w:rsidRPr="00FA4210" w:rsidRDefault="00FA4210" w:rsidP="00FA4210">
            <w:pPr>
              <w:jc w:val="center"/>
              <w:rPr>
                <w:b/>
                <w:i/>
                <w:iCs/>
                <w:sz w:val="20"/>
                <w:szCs w:val="20"/>
                <w:lang w:val="en-US" w:eastAsia="en-US"/>
              </w:rPr>
            </w:pPr>
            <w:r w:rsidRPr="00FA4210">
              <w:rPr>
                <w:b/>
                <w:i/>
                <w:iCs/>
                <w:sz w:val="20"/>
                <w:szCs w:val="20"/>
                <w:lang w:val="en-US" w:eastAsia="en-US"/>
              </w:rPr>
              <w:t>Индекс</w:t>
            </w:r>
          </w:p>
        </w:tc>
      </w:tr>
      <w:tr w:rsidR="00FA4210" w:rsidRPr="00FA4210" w14:paraId="1AADADED" w14:textId="77777777" w:rsidTr="00FA4210">
        <w:trPr>
          <w:trHeight w:val="229"/>
          <w:jc w:val="center"/>
        </w:trPr>
        <w:tc>
          <w:tcPr>
            <w:tcW w:w="928" w:type="dxa"/>
            <w:vMerge/>
            <w:tcBorders>
              <w:top w:val="single" w:sz="8" w:space="0" w:color="auto"/>
              <w:left w:val="single" w:sz="8" w:space="0" w:color="auto"/>
              <w:bottom w:val="nil"/>
              <w:right w:val="nil"/>
            </w:tcBorders>
            <w:vAlign w:val="center"/>
            <w:hideMark/>
          </w:tcPr>
          <w:p w14:paraId="2AA2240A" w14:textId="77777777" w:rsidR="00FA4210" w:rsidRPr="00FA4210" w:rsidRDefault="00FA4210" w:rsidP="00FA4210">
            <w:pPr>
              <w:rPr>
                <w:b/>
                <w:bCs/>
                <w:sz w:val="20"/>
                <w:szCs w:val="20"/>
                <w:lang w:val="en-US" w:eastAsia="en-US"/>
              </w:rPr>
            </w:pPr>
          </w:p>
        </w:tc>
        <w:tc>
          <w:tcPr>
            <w:tcW w:w="4557" w:type="dxa"/>
            <w:vMerge/>
            <w:tcBorders>
              <w:top w:val="single" w:sz="8" w:space="0" w:color="auto"/>
              <w:left w:val="single" w:sz="4" w:space="0" w:color="auto"/>
              <w:bottom w:val="nil"/>
              <w:right w:val="single" w:sz="4" w:space="0" w:color="auto"/>
            </w:tcBorders>
            <w:vAlign w:val="center"/>
            <w:hideMark/>
          </w:tcPr>
          <w:p w14:paraId="294D5186" w14:textId="77777777" w:rsidR="00FA4210" w:rsidRPr="00FA4210" w:rsidRDefault="00FA4210" w:rsidP="00FA4210">
            <w:pPr>
              <w:rPr>
                <w:b/>
                <w:bCs/>
                <w:sz w:val="20"/>
                <w:szCs w:val="20"/>
                <w:lang w:val="en-US" w:eastAsia="en-US"/>
              </w:rPr>
            </w:pPr>
          </w:p>
        </w:tc>
        <w:tc>
          <w:tcPr>
            <w:tcW w:w="1462" w:type="dxa"/>
            <w:tcBorders>
              <w:top w:val="nil"/>
              <w:left w:val="nil"/>
              <w:bottom w:val="nil"/>
              <w:right w:val="single" w:sz="4" w:space="0" w:color="auto"/>
            </w:tcBorders>
            <w:shd w:val="clear" w:color="000000" w:fill="D9D9D9"/>
            <w:noWrap/>
            <w:vAlign w:val="center"/>
            <w:hideMark/>
          </w:tcPr>
          <w:p w14:paraId="163D5CDF"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31.12.2021.</w:t>
            </w:r>
          </w:p>
        </w:tc>
        <w:tc>
          <w:tcPr>
            <w:tcW w:w="1461" w:type="dxa"/>
            <w:tcBorders>
              <w:top w:val="nil"/>
              <w:left w:val="nil"/>
              <w:bottom w:val="nil"/>
              <w:right w:val="single" w:sz="4" w:space="0" w:color="auto"/>
            </w:tcBorders>
            <w:shd w:val="clear" w:color="000000" w:fill="D9D9D9"/>
            <w:noWrap/>
            <w:vAlign w:val="center"/>
            <w:hideMark/>
          </w:tcPr>
          <w:p w14:paraId="4B208CA9"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30.06.2022.</w:t>
            </w:r>
          </w:p>
        </w:tc>
        <w:tc>
          <w:tcPr>
            <w:tcW w:w="1462" w:type="dxa"/>
            <w:tcBorders>
              <w:top w:val="nil"/>
              <w:left w:val="nil"/>
              <w:bottom w:val="nil"/>
              <w:right w:val="single" w:sz="4" w:space="0" w:color="auto"/>
            </w:tcBorders>
            <w:shd w:val="clear" w:color="000000" w:fill="D9D9D9"/>
            <w:noWrap/>
            <w:vAlign w:val="center"/>
            <w:hideMark/>
          </w:tcPr>
          <w:p w14:paraId="3AC10B55"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xml:space="preserve">31.12.2022. </w:t>
            </w:r>
          </w:p>
        </w:tc>
        <w:tc>
          <w:tcPr>
            <w:tcW w:w="1225" w:type="dxa"/>
            <w:tcBorders>
              <w:top w:val="nil"/>
              <w:left w:val="nil"/>
              <w:bottom w:val="nil"/>
              <w:right w:val="single" w:sz="8" w:space="0" w:color="auto"/>
            </w:tcBorders>
            <w:shd w:val="clear" w:color="000000" w:fill="D9D9D9"/>
            <w:noWrap/>
            <w:vAlign w:val="center"/>
            <w:hideMark/>
          </w:tcPr>
          <w:p w14:paraId="1ADC90DA" w14:textId="77777777" w:rsidR="00FA4210" w:rsidRPr="00FA4210" w:rsidRDefault="00FA4210" w:rsidP="00FA4210">
            <w:pPr>
              <w:jc w:val="center"/>
              <w:rPr>
                <w:b/>
                <w:i/>
                <w:iCs/>
                <w:sz w:val="20"/>
                <w:szCs w:val="20"/>
                <w:lang w:val="en-US" w:eastAsia="en-US"/>
              </w:rPr>
            </w:pPr>
            <w:r w:rsidRPr="00FA4210">
              <w:rPr>
                <w:b/>
                <w:i/>
                <w:iCs/>
                <w:sz w:val="20"/>
                <w:szCs w:val="20"/>
                <w:lang w:val="en-US" w:eastAsia="en-US"/>
              </w:rPr>
              <w:t>(5/3)</w:t>
            </w:r>
          </w:p>
        </w:tc>
      </w:tr>
      <w:tr w:rsidR="00FA4210" w:rsidRPr="00FA4210" w14:paraId="04C03E2E" w14:textId="77777777" w:rsidTr="00FA4210">
        <w:trPr>
          <w:trHeight w:val="165"/>
          <w:jc w:val="center"/>
        </w:trPr>
        <w:tc>
          <w:tcPr>
            <w:tcW w:w="928" w:type="dxa"/>
            <w:tcBorders>
              <w:top w:val="single" w:sz="4" w:space="0" w:color="auto"/>
              <w:left w:val="single" w:sz="8" w:space="0" w:color="auto"/>
              <w:bottom w:val="double" w:sz="6" w:space="0" w:color="auto"/>
              <w:right w:val="single" w:sz="4" w:space="0" w:color="auto"/>
            </w:tcBorders>
            <w:shd w:val="clear" w:color="auto" w:fill="auto"/>
            <w:noWrap/>
            <w:vAlign w:val="center"/>
            <w:hideMark/>
          </w:tcPr>
          <w:p w14:paraId="13F60F74" w14:textId="77777777" w:rsidR="00FA4210" w:rsidRPr="00FA4210" w:rsidRDefault="00FA4210" w:rsidP="00FA4210">
            <w:pPr>
              <w:jc w:val="center"/>
              <w:rPr>
                <w:i/>
                <w:iCs/>
                <w:sz w:val="12"/>
                <w:szCs w:val="12"/>
                <w:lang w:val="en-US" w:eastAsia="en-US"/>
              </w:rPr>
            </w:pPr>
            <w:r w:rsidRPr="00FA4210">
              <w:rPr>
                <w:i/>
                <w:iCs/>
                <w:sz w:val="12"/>
                <w:szCs w:val="12"/>
                <w:lang w:val="en-US" w:eastAsia="en-US"/>
              </w:rPr>
              <w:t>1</w:t>
            </w:r>
          </w:p>
        </w:tc>
        <w:tc>
          <w:tcPr>
            <w:tcW w:w="4557" w:type="dxa"/>
            <w:tcBorders>
              <w:top w:val="single" w:sz="4" w:space="0" w:color="auto"/>
              <w:left w:val="nil"/>
              <w:bottom w:val="double" w:sz="6" w:space="0" w:color="auto"/>
              <w:right w:val="single" w:sz="4" w:space="0" w:color="auto"/>
            </w:tcBorders>
            <w:shd w:val="clear" w:color="auto" w:fill="auto"/>
            <w:noWrap/>
            <w:vAlign w:val="center"/>
            <w:hideMark/>
          </w:tcPr>
          <w:p w14:paraId="61BB8B03" w14:textId="77777777" w:rsidR="00FA4210" w:rsidRPr="00FA4210" w:rsidRDefault="00FA4210" w:rsidP="00FA4210">
            <w:pPr>
              <w:jc w:val="center"/>
              <w:rPr>
                <w:i/>
                <w:iCs/>
                <w:sz w:val="12"/>
                <w:szCs w:val="12"/>
                <w:lang w:val="en-US" w:eastAsia="en-US"/>
              </w:rPr>
            </w:pPr>
            <w:r w:rsidRPr="00FA4210">
              <w:rPr>
                <w:i/>
                <w:iCs/>
                <w:sz w:val="12"/>
                <w:szCs w:val="12"/>
                <w:lang w:val="en-US" w:eastAsia="en-US"/>
              </w:rPr>
              <w:t>2</w:t>
            </w:r>
          </w:p>
        </w:tc>
        <w:tc>
          <w:tcPr>
            <w:tcW w:w="1462" w:type="dxa"/>
            <w:tcBorders>
              <w:top w:val="single" w:sz="4" w:space="0" w:color="auto"/>
              <w:left w:val="nil"/>
              <w:bottom w:val="double" w:sz="6" w:space="0" w:color="auto"/>
              <w:right w:val="single" w:sz="4" w:space="0" w:color="auto"/>
            </w:tcBorders>
            <w:shd w:val="clear" w:color="auto" w:fill="auto"/>
            <w:noWrap/>
            <w:vAlign w:val="center"/>
            <w:hideMark/>
          </w:tcPr>
          <w:p w14:paraId="72D0E2EE" w14:textId="77777777" w:rsidR="00FA4210" w:rsidRPr="00FA4210" w:rsidRDefault="00FA4210" w:rsidP="00FA4210">
            <w:pPr>
              <w:jc w:val="center"/>
              <w:rPr>
                <w:i/>
                <w:iCs/>
                <w:sz w:val="12"/>
                <w:szCs w:val="12"/>
                <w:lang w:val="en-US" w:eastAsia="en-US"/>
              </w:rPr>
            </w:pPr>
            <w:r w:rsidRPr="00FA4210">
              <w:rPr>
                <w:i/>
                <w:iCs/>
                <w:sz w:val="12"/>
                <w:szCs w:val="12"/>
                <w:lang w:val="en-US" w:eastAsia="en-US"/>
              </w:rPr>
              <w:t>3</w:t>
            </w:r>
          </w:p>
        </w:tc>
        <w:tc>
          <w:tcPr>
            <w:tcW w:w="1461" w:type="dxa"/>
            <w:tcBorders>
              <w:top w:val="single" w:sz="4" w:space="0" w:color="auto"/>
              <w:left w:val="nil"/>
              <w:bottom w:val="double" w:sz="6" w:space="0" w:color="auto"/>
              <w:right w:val="single" w:sz="4" w:space="0" w:color="auto"/>
            </w:tcBorders>
            <w:shd w:val="clear" w:color="auto" w:fill="auto"/>
            <w:noWrap/>
            <w:vAlign w:val="center"/>
            <w:hideMark/>
          </w:tcPr>
          <w:p w14:paraId="529EB36E" w14:textId="77777777" w:rsidR="00FA4210" w:rsidRPr="00FA4210" w:rsidRDefault="00FA4210" w:rsidP="00FA4210">
            <w:pPr>
              <w:jc w:val="center"/>
              <w:rPr>
                <w:i/>
                <w:iCs/>
                <w:sz w:val="12"/>
                <w:szCs w:val="12"/>
                <w:lang w:val="en-US" w:eastAsia="en-US"/>
              </w:rPr>
            </w:pPr>
            <w:r w:rsidRPr="00FA4210">
              <w:rPr>
                <w:i/>
                <w:iCs/>
                <w:sz w:val="12"/>
                <w:szCs w:val="12"/>
                <w:lang w:val="en-US" w:eastAsia="en-US"/>
              </w:rPr>
              <w:t>4</w:t>
            </w:r>
          </w:p>
        </w:tc>
        <w:tc>
          <w:tcPr>
            <w:tcW w:w="1462" w:type="dxa"/>
            <w:tcBorders>
              <w:top w:val="single" w:sz="4" w:space="0" w:color="auto"/>
              <w:left w:val="nil"/>
              <w:bottom w:val="double" w:sz="6" w:space="0" w:color="auto"/>
              <w:right w:val="single" w:sz="4" w:space="0" w:color="auto"/>
            </w:tcBorders>
            <w:shd w:val="clear" w:color="auto" w:fill="auto"/>
            <w:noWrap/>
            <w:vAlign w:val="center"/>
            <w:hideMark/>
          </w:tcPr>
          <w:p w14:paraId="2D565D40" w14:textId="77777777" w:rsidR="00FA4210" w:rsidRPr="00FA4210" w:rsidRDefault="00FA4210" w:rsidP="00FA4210">
            <w:pPr>
              <w:jc w:val="center"/>
              <w:rPr>
                <w:i/>
                <w:iCs/>
                <w:sz w:val="12"/>
                <w:szCs w:val="12"/>
                <w:lang w:val="en-US" w:eastAsia="en-US"/>
              </w:rPr>
            </w:pPr>
            <w:r w:rsidRPr="00FA4210">
              <w:rPr>
                <w:i/>
                <w:iCs/>
                <w:sz w:val="12"/>
                <w:szCs w:val="12"/>
                <w:lang w:val="en-US" w:eastAsia="en-US"/>
              </w:rPr>
              <w:t>5</w:t>
            </w:r>
          </w:p>
        </w:tc>
        <w:tc>
          <w:tcPr>
            <w:tcW w:w="1225" w:type="dxa"/>
            <w:tcBorders>
              <w:top w:val="single" w:sz="4" w:space="0" w:color="auto"/>
              <w:left w:val="nil"/>
              <w:bottom w:val="double" w:sz="6" w:space="0" w:color="auto"/>
              <w:right w:val="single" w:sz="8" w:space="0" w:color="auto"/>
            </w:tcBorders>
            <w:shd w:val="clear" w:color="auto" w:fill="auto"/>
            <w:noWrap/>
            <w:vAlign w:val="center"/>
            <w:hideMark/>
          </w:tcPr>
          <w:p w14:paraId="6544355E" w14:textId="77777777" w:rsidR="00FA4210" w:rsidRPr="00FA4210" w:rsidRDefault="00FA4210" w:rsidP="00FA4210">
            <w:pPr>
              <w:jc w:val="center"/>
              <w:rPr>
                <w:i/>
                <w:iCs/>
                <w:sz w:val="12"/>
                <w:szCs w:val="12"/>
                <w:lang w:val="en-US" w:eastAsia="en-US"/>
              </w:rPr>
            </w:pPr>
            <w:r w:rsidRPr="00FA4210">
              <w:rPr>
                <w:i/>
                <w:iCs/>
                <w:sz w:val="12"/>
                <w:szCs w:val="12"/>
                <w:lang w:val="en-US" w:eastAsia="en-US"/>
              </w:rPr>
              <w:t>6</w:t>
            </w:r>
          </w:p>
        </w:tc>
      </w:tr>
      <w:tr w:rsidR="00FA4210" w:rsidRPr="00FA4210" w14:paraId="2B1927A1" w14:textId="77777777" w:rsidTr="00FA4210">
        <w:trPr>
          <w:trHeight w:val="254"/>
          <w:jc w:val="center"/>
        </w:trPr>
        <w:tc>
          <w:tcPr>
            <w:tcW w:w="928" w:type="dxa"/>
            <w:tcBorders>
              <w:top w:val="nil"/>
              <w:left w:val="single" w:sz="8" w:space="0" w:color="auto"/>
              <w:bottom w:val="single" w:sz="8" w:space="0" w:color="auto"/>
              <w:right w:val="single" w:sz="4" w:space="0" w:color="auto"/>
            </w:tcBorders>
            <w:shd w:val="clear" w:color="000000" w:fill="D9D9D9"/>
            <w:noWrap/>
            <w:vAlign w:val="center"/>
            <w:hideMark/>
          </w:tcPr>
          <w:p w14:paraId="5E1E14D2"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А</w:t>
            </w:r>
          </w:p>
        </w:tc>
        <w:tc>
          <w:tcPr>
            <w:tcW w:w="4557" w:type="dxa"/>
            <w:tcBorders>
              <w:top w:val="nil"/>
              <w:left w:val="nil"/>
              <w:bottom w:val="single" w:sz="8" w:space="0" w:color="auto"/>
              <w:right w:val="single" w:sz="4" w:space="0" w:color="auto"/>
            </w:tcBorders>
            <w:shd w:val="clear" w:color="000000" w:fill="D9D9D9"/>
            <w:noWrap/>
            <w:vAlign w:val="center"/>
            <w:hideMark/>
          </w:tcPr>
          <w:p w14:paraId="43119946" w14:textId="77777777" w:rsidR="00FA4210" w:rsidRPr="00FA4210" w:rsidRDefault="00FA4210" w:rsidP="00FA4210">
            <w:pPr>
              <w:rPr>
                <w:b/>
                <w:bCs/>
                <w:i/>
                <w:iCs/>
                <w:sz w:val="20"/>
                <w:szCs w:val="20"/>
                <w:lang w:val="en-US" w:eastAsia="en-US"/>
              </w:rPr>
            </w:pPr>
            <w:r w:rsidRPr="00FA4210">
              <w:rPr>
                <w:b/>
                <w:bCs/>
                <w:i/>
                <w:iCs/>
                <w:sz w:val="20"/>
                <w:szCs w:val="20"/>
                <w:lang w:val="en-US" w:eastAsia="en-US"/>
              </w:rPr>
              <w:t>КАПИТАЛ (1+2+3-4)</w:t>
            </w:r>
          </w:p>
        </w:tc>
        <w:tc>
          <w:tcPr>
            <w:tcW w:w="1462" w:type="dxa"/>
            <w:tcBorders>
              <w:top w:val="nil"/>
              <w:left w:val="nil"/>
              <w:bottom w:val="single" w:sz="8" w:space="0" w:color="auto"/>
              <w:right w:val="single" w:sz="4" w:space="0" w:color="auto"/>
            </w:tcBorders>
            <w:shd w:val="clear" w:color="000000" w:fill="D9D9D9"/>
            <w:noWrap/>
            <w:vAlign w:val="center"/>
            <w:hideMark/>
          </w:tcPr>
          <w:p w14:paraId="1531FC3B"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115.572    </w:t>
            </w:r>
          </w:p>
        </w:tc>
        <w:tc>
          <w:tcPr>
            <w:tcW w:w="1461" w:type="dxa"/>
            <w:tcBorders>
              <w:top w:val="nil"/>
              <w:left w:val="nil"/>
              <w:bottom w:val="single" w:sz="8" w:space="0" w:color="auto"/>
              <w:right w:val="single" w:sz="4" w:space="0" w:color="auto"/>
            </w:tcBorders>
            <w:shd w:val="clear" w:color="000000" w:fill="D9D9D9"/>
            <w:noWrap/>
            <w:vAlign w:val="center"/>
            <w:hideMark/>
          </w:tcPr>
          <w:p w14:paraId="39A62931"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109.029    </w:t>
            </w:r>
          </w:p>
        </w:tc>
        <w:tc>
          <w:tcPr>
            <w:tcW w:w="1462" w:type="dxa"/>
            <w:tcBorders>
              <w:top w:val="nil"/>
              <w:left w:val="nil"/>
              <w:bottom w:val="single" w:sz="8" w:space="0" w:color="auto"/>
              <w:right w:val="single" w:sz="4" w:space="0" w:color="auto"/>
            </w:tcBorders>
            <w:shd w:val="clear" w:color="000000" w:fill="D9D9D9"/>
            <w:noWrap/>
            <w:vAlign w:val="center"/>
            <w:hideMark/>
          </w:tcPr>
          <w:p w14:paraId="36871AC3"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96.126    </w:t>
            </w:r>
          </w:p>
        </w:tc>
        <w:tc>
          <w:tcPr>
            <w:tcW w:w="1225" w:type="dxa"/>
            <w:tcBorders>
              <w:top w:val="nil"/>
              <w:left w:val="nil"/>
              <w:bottom w:val="single" w:sz="8" w:space="0" w:color="auto"/>
              <w:right w:val="single" w:sz="8" w:space="0" w:color="auto"/>
            </w:tcBorders>
            <w:shd w:val="clear" w:color="000000" w:fill="D9D9D9"/>
            <w:noWrap/>
            <w:vAlign w:val="center"/>
            <w:hideMark/>
          </w:tcPr>
          <w:p w14:paraId="781A7C22"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xml:space="preserve">83    </w:t>
            </w:r>
          </w:p>
        </w:tc>
      </w:tr>
      <w:tr w:rsidR="00FA4210" w:rsidRPr="00FA4210" w14:paraId="4058AFD8" w14:textId="77777777" w:rsidTr="00FA4210">
        <w:trPr>
          <w:trHeight w:val="229"/>
          <w:jc w:val="center"/>
        </w:trPr>
        <w:tc>
          <w:tcPr>
            <w:tcW w:w="928" w:type="dxa"/>
            <w:tcBorders>
              <w:top w:val="nil"/>
              <w:left w:val="single" w:sz="8" w:space="0" w:color="auto"/>
              <w:bottom w:val="nil"/>
              <w:right w:val="single" w:sz="4" w:space="0" w:color="auto"/>
            </w:tcBorders>
            <w:shd w:val="clear" w:color="auto" w:fill="auto"/>
            <w:noWrap/>
            <w:vAlign w:val="center"/>
            <w:hideMark/>
          </w:tcPr>
          <w:p w14:paraId="7F1207F4"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1.</w:t>
            </w:r>
          </w:p>
        </w:tc>
        <w:tc>
          <w:tcPr>
            <w:tcW w:w="4557" w:type="dxa"/>
            <w:tcBorders>
              <w:top w:val="nil"/>
              <w:left w:val="nil"/>
              <w:bottom w:val="nil"/>
              <w:right w:val="single" w:sz="4" w:space="0" w:color="auto"/>
            </w:tcBorders>
            <w:shd w:val="clear" w:color="auto" w:fill="auto"/>
            <w:noWrap/>
            <w:vAlign w:val="center"/>
            <w:hideMark/>
          </w:tcPr>
          <w:p w14:paraId="71C80BE1" w14:textId="77777777" w:rsidR="00FA4210" w:rsidRPr="00FA4210" w:rsidRDefault="00FA4210" w:rsidP="00FA4210">
            <w:pPr>
              <w:rPr>
                <w:b/>
                <w:bCs/>
                <w:i/>
                <w:iCs/>
                <w:sz w:val="20"/>
                <w:szCs w:val="20"/>
                <w:lang w:val="en-US" w:eastAsia="en-US"/>
              </w:rPr>
            </w:pPr>
            <w:r w:rsidRPr="00FA4210">
              <w:rPr>
                <w:b/>
                <w:bCs/>
                <w:i/>
                <w:iCs/>
                <w:sz w:val="20"/>
                <w:szCs w:val="20"/>
                <w:lang w:val="en-US" w:eastAsia="en-US"/>
              </w:rPr>
              <w:t>Oсновни капитал</w:t>
            </w:r>
          </w:p>
        </w:tc>
        <w:tc>
          <w:tcPr>
            <w:tcW w:w="1462" w:type="dxa"/>
            <w:tcBorders>
              <w:top w:val="nil"/>
              <w:left w:val="nil"/>
              <w:bottom w:val="nil"/>
              <w:right w:val="single" w:sz="4" w:space="0" w:color="auto"/>
            </w:tcBorders>
            <w:shd w:val="clear" w:color="auto" w:fill="auto"/>
            <w:noWrap/>
            <w:vAlign w:val="center"/>
            <w:hideMark/>
          </w:tcPr>
          <w:p w14:paraId="227CBAD7"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50    </w:t>
            </w:r>
          </w:p>
        </w:tc>
        <w:tc>
          <w:tcPr>
            <w:tcW w:w="1461" w:type="dxa"/>
            <w:tcBorders>
              <w:top w:val="nil"/>
              <w:left w:val="nil"/>
              <w:bottom w:val="nil"/>
              <w:right w:val="single" w:sz="4" w:space="0" w:color="auto"/>
            </w:tcBorders>
            <w:shd w:val="clear" w:color="auto" w:fill="auto"/>
            <w:noWrap/>
            <w:vAlign w:val="center"/>
            <w:hideMark/>
          </w:tcPr>
          <w:p w14:paraId="26188693"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50    </w:t>
            </w:r>
          </w:p>
        </w:tc>
        <w:tc>
          <w:tcPr>
            <w:tcW w:w="1462" w:type="dxa"/>
            <w:tcBorders>
              <w:top w:val="nil"/>
              <w:left w:val="nil"/>
              <w:bottom w:val="nil"/>
              <w:right w:val="single" w:sz="4" w:space="0" w:color="auto"/>
            </w:tcBorders>
            <w:shd w:val="clear" w:color="auto" w:fill="auto"/>
            <w:noWrap/>
            <w:vAlign w:val="center"/>
            <w:hideMark/>
          </w:tcPr>
          <w:p w14:paraId="15EF7F49"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50    </w:t>
            </w:r>
          </w:p>
        </w:tc>
        <w:tc>
          <w:tcPr>
            <w:tcW w:w="1225" w:type="dxa"/>
            <w:tcBorders>
              <w:top w:val="nil"/>
              <w:left w:val="nil"/>
              <w:bottom w:val="nil"/>
              <w:right w:val="single" w:sz="8" w:space="0" w:color="auto"/>
            </w:tcBorders>
            <w:shd w:val="clear" w:color="auto" w:fill="auto"/>
            <w:noWrap/>
            <w:vAlign w:val="center"/>
            <w:hideMark/>
          </w:tcPr>
          <w:p w14:paraId="1FF2CABE"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xml:space="preserve">100    </w:t>
            </w:r>
          </w:p>
        </w:tc>
      </w:tr>
      <w:tr w:rsidR="00FA4210" w:rsidRPr="00FA4210" w14:paraId="2F6CF4B0" w14:textId="77777777" w:rsidTr="00FA4210">
        <w:trPr>
          <w:trHeight w:val="216"/>
          <w:jc w:val="center"/>
        </w:trPr>
        <w:tc>
          <w:tcPr>
            <w:tcW w:w="928" w:type="dxa"/>
            <w:tcBorders>
              <w:top w:val="nil"/>
              <w:left w:val="single" w:sz="8" w:space="0" w:color="auto"/>
              <w:bottom w:val="nil"/>
              <w:right w:val="single" w:sz="4" w:space="0" w:color="auto"/>
            </w:tcBorders>
            <w:shd w:val="clear" w:color="auto" w:fill="auto"/>
            <w:noWrap/>
            <w:vAlign w:val="center"/>
            <w:hideMark/>
          </w:tcPr>
          <w:p w14:paraId="255EBCA0" w14:textId="77777777" w:rsidR="00FA4210" w:rsidRPr="00FA4210" w:rsidRDefault="00FA4210" w:rsidP="00FA4210">
            <w:pPr>
              <w:jc w:val="center"/>
              <w:rPr>
                <w:sz w:val="20"/>
                <w:szCs w:val="20"/>
                <w:lang w:val="en-US" w:eastAsia="en-US"/>
              </w:rPr>
            </w:pPr>
            <w:r w:rsidRPr="00FA4210">
              <w:rPr>
                <w:sz w:val="20"/>
                <w:szCs w:val="20"/>
                <w:lang w:val="en-US" w:eastAsia="en-US"/>
              </w:rPr>
              <w:t> </w:t>
            </w:r>
          </w:p>
        </w:tc>
        <w:tc>
          <w:tcPr>
            <w:tcW w:w="4557" w:type="dxa"/>
            <w:tcBorders>
              <w:top w:val="nil"/>
              <w:left w:val="nil"/>
              <w:bottom w:val="nil"/>
              <w:right w:val="single" w:sz="4" w:space="0" w:color="auto"/>
            </w:tcBorders>
            <w:shd w:val="clear" w:color="auto" w:fill="auto"/>
            <w:noWrap/>
            <w:vAlign w:val="center"/>
            <w:hideMark/>
          </w:tcPr>
          <w:p w14:paraId="3E7700B8" w14:textId="77777777" w:rsidR="00FA4210" w:rsidRPr="00FA4210" w:rsidRDefault="00FA4210" w:rsidP="00FA4210">
            <w:pPr>
              <w:rPr>
                <w:sz w:val="20"/>
                <w:szCs w:val="20"/>
                <w:lang w:val="en-US" w:eastAsia="en-US"/>
              </w:rPr>
            </w:pPr>
            <w:r w:rsidRPr="00FA4210">
              <w:rPr>
                <w:sz w:val="20"/>
                <w:szCs w:val="20"/>
                <w:lang w:val="en-US" w:eastAsia="en-US"/>
              </w:rPr>
              <w:t>а) акцијски капитал</w:t>
            </w:r>
          </w:p>
        </w:tc>
        <w:tc>
          <w:tcPr>
            <w:tcW w:w="1462" w:type="dxa"/>
            <w:tcBorders>
              <w:top w:val="nil"/>
              <w:left w:val="nil"/>
              <w:bottom w:val="nil"/>
              <w:right w:val="single" w:sz="4" w:space="0" w:color="auto"/>
            </w:tcBorders>
            <w:shd w:val="clear" w:color="auto" w:fill="auto"/>
            <w:noWrap/>
            <w:vAlign w:val="center"/>
            <w:hideMark/>
          </w:tcPr>
          <w:p w14:paraId="76636E54" w14:textId="77777777" w:rsidR="00FA4210" w:rsidRPr="00FA4210" w:rsidRDefault="00FA4210" w:rsidP="00FA4210">
            <w:pPr>
              <w:jc w:val="right"/>
              <w:rPr>
                <w:sz w:val="20"/>
                <w:szCs w:val="20"/>
                <w:lang w:val="en-US" w:eastAsia="en-US"/>
              </w:rPr>
            </w:pPr>
            <w:r w:rsidRPr="00FA4210">
              <w:rPr>
                <w:sz w:val="20"/>
                <w:szCs w:val="20"/>
                <w:lang w:val="en-US" w:eastAsia="en-US"/>
              </w:rPr>
              <w:t xml:space="preserve">50    </w:t>
            </w:r>
          </w:p>
        </w:tc>
        <w:tc>
          <w:tcPr>
            <w:tcW w:w="1461" w:type="dxa"/>
            <w:tcBorders>
              <w:top w:val="nil"/>
              <w:left w:val="nil"/>
              <w:bottom w:val="nil"/>
              <w:right w:val="single" w:sz="4" w:space="0" w:color="auto"/>
            </w:tcBorders>
            <w:shd w:val="clear" w:color="auto" w:fill="auto"/>
            <w:noWrap/>
            <w:vAlign w:val="center"/>
            <w:hideMark/>
          </w:tcPr>
          <w:p w14:paraId="5F8C8466" w14:textId="77777777" w:rsidR="00FA4210" w:rsidRPr="00FA4210" w:rsidRDefault="00FA4210" w:rsidP="00FA4210">
            <w:pPr>
              <w:jc w:val="right"/>
              <w:rPr>
                <w:sz w:val="20"/>
                <w:szCs w:val="20"/>
                <w:lang w:val="en-US" w:eastAsia="en-US"/>
              </w:rPr>
            </w:pPr>
            <w:r w:rsidRPr="00FA4210">
              <w:rPr>
                <w:sz w:val="20"/>
                <w:szCs w:val="20"/>
                <w:lang w:val="en-US" w:eastAsia="en-US"/>
              </w:rPr>
              <w:t xml:space="preserve">50    </w:t>
            </w:r>
          </w:p>
        </w:tc>
        <w:tc>
          <w:tcPr>
            <w:tcW w:w="1462" w:type="dxa"/>
            <w:tcBorders>
              <w:top w:val="nil"/>
              <w:left w:val="nil"/>
              <w:bottom w:val="nil"/>
              <w:right w:val="single" w:sz="4" w:space="0" w:color="auto"/>
            </w:tcBorders>
            <w:shd w:val="clear" w:color="auto" w:fill="auto"/>
            <w:noWrap/>
            <w:vAlign w:val="center"/>
            <w:hideMark/>
          </w:tcPr>
          <w:p w14:paraId="2CC02EDF" w14:textId="77777777" w:rsidR="00FA4210" w:rsidRPr="00FA4210" w:rsidRDefault="00FA4210" w:rsidP="00FA4210">
            <w:pPr>
              <w:jc w:val="right"/>
              <w:rPr>
                <w:sz w:val="20"/>
                <w:szCs w:val="20"/>
                <w:lang w:val="en-US" w:eastAsia="en-US"/>
              </w:rPr>
            </w:pPr>
            <w:r w:rsidRPr="00FA4210">
              <w:rPr>
                <w:sz w:val="20"/>
                <w:szCs w:val="20"/>
                <w:lang w:val="en-US" w:eastAsia="en-US"/>
              </w:rPr>
              <w:t xml:space="preserve">50    </w:t>
            </w:r>
          </w:p>
        </w:tc>
        <w:tc>
          <w:tcPr>
            <w:tcW w:w="1225" w:type="dxa"/>
            <w:tcBorders>
              <w:top w:val="nil"/>
              <w:left w:val="nil"/>
              <w:bottom w:val="nil"/>
              <w:right w:val="single" w:sz="8" w:space="0" w:color="auto"/>
            </w:tcBorders>
            <w:shd w:val="clear" w:color="auto" w:fill="auto"/>
            <w:noWrap/>
            <w:vAlign w:val="center"/>
            <w:hideMark/>
          </w:tcPr>
          <w:p w14:paraId="63D2F77A" w14:textId="77777777" w:rsidR="00FA4210" w:rsidRPr="00FA4210" w:rsidRDefault="00FA4210" w:rsidP="00FA4210">
            <w:pPr>
              <w:jc w:val="center"/>
              <w:rPr>
                <w:sz w:val="20"/>
                <w:szCs w:val="20"/>
                <w:lang w:val="en-US" w:eastAsia="en-US"/>
              </w:rPr>
            </w:pPr>
            <w:r w:rsidRPr="00FA4210">
              <w:rPr>
                <w:sz w:val="20"/>
                <w:szCs w:val="20"/>
                <w:lang w:val="en-US" w:eastAsia="en-US"/>
              </w:rPr>
              <w:t xml:space="preserve">100    </w:t>
            </w:r>
          </w:p>
        </w:tc>
      </w:tr>
      <w:tr w:rsidR="00FA4210" w:rsidRPr="00FA4210" w14:paraId="200B2A83" w14:textId="77777777" w:rsidTr="00FA4210">
        <w:trPr>
          <w:trHeight w:val="229"/>
          <w:jc w:val="center"/>
        </w:trPr>
        <w:tc>
          <w:tcPr>
            <w:tcW w:w="928" w:type="dxa"/>
            <w:tcBorders>
              <w:top w:val="nil"/>
              <w:left w:val="single" w:sz="8" w:space="0" w:color="auto"/>
              <w:bottom w:val="nil"/>
              <w:right w:val="single" w:sz="4" w:space="0" w:color="auto"/>
            </w:tcBorders>
            <w:shd w:val="clear" w:color="auto" w:fill="auto"/>
            <w:noWrap/>
            <w:vAlign w:val="center"/>
            <w:hideMark/>
          </w:tcPr>
          <w:p w14:paraId="01F3D6F6"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2.</w:t>
            </w:r>
          </w:p>
        </w:tc>
        <w:tc>
          <w:tcPr>
            <w:tcW w:w="4557" w:type="dxa"/>
            <w:tcBorders>
              <w:top w:val="nil"/>
              <w:left w:val="nil"/>
              <w:bottom w:val="nil"/>
              <w:right w:val="single" w:sz="4" w:space="0" w:color="auto"/>
            </w:tcBorders>
            <w:shd w:val="clear" w:color="auto" w:fill="auto"/>
            <w:noWrap/>
            <w:vAlign w:val="center"/>
            <w:hideMark/>
          </w:tcPr>
          <w:p w14:paraId="028A58BD" w14:textId="77777777" w:rsidR="00FA4210" w:rsidRPr="00FA4210" w:rsidRDefault="00FA4210" w:rsidP="00FA4210">
            <w:pPr>
              <w:rPr>
                <w:b/>
                <w:bCs/>
                <w:i/>
                <w:iCs/>
                <w:sz w:val="20"/>
                <w:szCs w:val="20"/>
                <w:lang w:val="en-US" w:eastAsia="en-US"/>
              </w:rPr>
            </w:pPr>
            <w:r w:rsidRPr="00FA4210">
              <w:rPr>
                <w:b/>
                <w:bCs/>
                <w:i/>
                <w:iCs/>
                <w:sz w:val="20"/>
                <w:szCs w:val="20"/>
                <w:lang w:val="en-US" w:eastAsia="en-US"/>
              </w:rPr>
              <w:t>Ревалоризационе резерве</w:t>
            </w:r>
          </w:p>
        </w:tc>
        <w:tc>
          <w:tcPr>
            <w:tcW w:w="1462" w:type="dxa"/>
            <w:tcBorders>
              <w:top w:val="nil"/>
              <w:left w:val="nil"/>
              <w:bottom w:val="nil"/>
              <w:right w:val="single" w:sz="4" w:space="0" w:color="auto"/>
            </w:tcBorders>
            <w:shd w:val="clear" w:color="auto" w:fill="auto"/>
            <w:noWrap/>
            <w:vAlign w:val="center"/>
            <w:hideMark/>
          </w:tcPr>
          <w:p w14:paraId="107AF513"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225.287    </w:t>
            </w:r>
          </w:p>
        </w:tc>
        <w:tc>
          <w:tcPr>
            <w:tcW w:w="1461" w:type="dxa"/>
            <w:tcBorders>
              <w:top w:val="nil"/>
              <w:left w:val="nil"/>
              <w:bottom w:val="nil"/>
              <w:right w:val="single" w:sz="4" w:space="0" w:color="auto"/>
            </w:tcBorders>
            <w:shd w:val="clear" w:color="auto" w:fill="auto"/>
            <w:noWrap/>
            <w:vAlign w:val="center"/>
            <w:hideMark/>
          </w:tcPr>
          <w:p w14:paraId="58189D08"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225.287    </w:t>
            </w:r>
          </w:p>
        </w:tc>
        <w:tc>
          <w:tcPr>
            <w:tcW w:w="1462" w:type="dxa"/>
            <w:tcBorders>
              <w:top w:val="nil"/>
              <w:left w:val="nil"/>
              <w:bottom w:val="nil"/>
              <w:right w:val="single" w:sz="4" w:space="0" w:color="auto"/>
            </w:tcBorders>
            <w:shd w:val="clear" w:color="auto" w:fill="auto"/>
            <w:noWrap/>
            <w:vAlign w:val="center"/>
            <w:hideMark/>
          </w:tcPr>
          <w:p w14:paraId="434D2AE5"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225.287    </w:t>
            </w:r>
          </w:p>
        </w:tc>
        <w:tc>
          <w:tcPr>
            <w:tcW w:w="1225" w:type="dxa"/>
            <w:tcBorders>
              <w:top w:val="nil"/>
              <w:left w:val="nil"/>
              <w:bottom w:val="nil"/>
              <w:right w:val="single" w:sz="8" w:space="0" w:color="auto"/>
            </w:tcBorders>
            <w:shd w:val="clear" w:color="auto" w:fill="auto"/>
            <w:noWrap/>
            <w:vAlign w:val="center"/>
            <w:hideMark/>
          </w:tcPr>
          <w:p w14:paraId="0273658B"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xml:space="preserve">100    </w:t>
            </w:r>
          </w:p>
        </w:tc>
      </w:tr>
      <w:tr w:rsidR="00FA4210" w:rsidRPr="00FA4210" w14:paraId="0AC19D52" w14:textId="77777777" w:rsidTr="00FA4210">
        <w:trPr>
          <w:trHeight w:val="229"/>
          <w:jc w:val="center"/>
        </w:trPr>
        <w:tc>
          <w:tcPr>
            <w:tcW w:w="928" w:type="dxa"/>
            <w:tcBorders>
              <w:top w:val="nil"/>
              <w:left w:val="single" w:sz="8" w:space="0" w:color="auto"/>
              <w:bottom w:val="nil"/>
              <w:right w:val="single" w:sz="4" w:space="0" w:color="auto"/>
            </w:tcBorders>
            <w:shd w:val="clear" w:color="auto" w:fill="auto"/>
            <w:noWrap/>
            <w:vAlign w:val="center"/>
            <w:hideMark/>
          </w:tcPr>
          <w:p w14:paraId="676AB317"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3.</w:t>
            </w:r>
          </w:p>
        </w:tc>
        <w:tc>
          <w:tcPr>
            <w:tcW w:w="4557" w:type="dxa"/>
            <w:tcBorders>
              <w:top w:val="nil"/>
              <w:left w:val="nil"/>
              <w:bottom w:val="nil"/>
              <w:right w:val="single" w:sz="4" w:space="0" w:color="auto"/>
            </w:tcBorders>
            <w:shd w:val="clear" w:color="auto" w:fill="auto"/>
            <w:noWrap/>
            <w:vAlign w:val="center"/>
            <w:hideMark/>
          </w:tcPr>
          <w:p w14:paraId="03655F7D" w14:textId="77777777" w:rsidR="00FA4210" w:rsidRPr="00FA4210" w:rsidRDefault="00FA4210" w:rsidP="00FA4210">
            <w:pPr>
              <w:rPr>
                <w:b/>
                <w:bCs/>
                <w:i/>
                <w:iCs/>
                <w:sz w:val="20"/>
                <w:szCs w:val="20"/>
                <w:lang w:val="en-US" w:eastAsia="en-US"/>
              </w:rPr>
            </w:pPr>
            <w:r w:rsidRPr="00FA4210">
              <w:rPr>
                <w:b/>
                <w:bCs/>
                <w:i/>
                <w:iCs/>
                <w:sz w:val="20"/>
                <w:szCs w:val="20"/>
                <w:lang w:val="en-US" w:eastAsia="en-US"/>
              </w:rPr>
              <w:t>Нераспоређени добитак текуће године</w:t>
            </w:r>
          </w:p>
        </w:tc>
        <w:tc>
          <w:tcPr>
            <w:tcW w:w="1462" w:type="dxa"/>
            <w:tcBorders>
              <w:top w:val="nil"/>
              <w:left w:val="nil"/>
              <w:bottom w:val="nil"/>
              <w:right w:val="single" w:sz="4" w:space="0" w:color="auto"/>
            </w:tcBorders>
            <w:shd w:val="clear" w:color="auto" w:fill="auto"/>
            <w:noWrap/>
            <w:vAlign w:val="center"/>
            <w:hideMark/>
          </w:tcPr>
          <w:p w14:paraId="630CE1A0"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0    </w:t>
            </w:r>
          </w:p>
        </w:tc>
        <w:tc>
          <w:tcPr>
            <w:tcW w:w="1461" w:type="dxa"/>
            <w:tcBorders>
              <w:top w:val="nil"/>
              <w:left w:val="nil"/>
              <w:bottom w:val="nil"/>
              <w:right w:val="single" w:sz="4" w:space="0" w:color="auto"/>
            </w:tcBorders>
            <w:shd w:val="clear" w:color="auto" w:fill="auto"/>
            <w:noWrap/>
            <w:vAlign w:val="center"/>
            <w:hideMark/>
          </w:tcPr>
          <w:p w14:paraId="00389F34"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0    </w:t>
            </w:r>
          </w:p>
        </w:tc>
        <w:tc>
          <w:tcPr>
            <w:tcW w:w="1462" w:type="dxa"/>
            <w:tcBorders>
              <w:top w:val="nil"/>
              <w:left w:val="nil"/>
              <w:bottom w:val="nil"/>
              <w:right w:val="single" w:sz="4" w:space="0" w:color="auto"/>
            </w:tcBorders>
            <w:shd w:val="clear" w:color="auto" w:fill="auto"/>
            <w:noWrap/>
            <w:vAlign w:val="center"/>
            <w:hideMark/>
          </w:tcPr>
          <w:p w14:paraId="17404CD5"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0    </w:t>
            </w:r>
          </w:p>
        </w:tc>
        <w:tc>
          <w:tcPr>
            <w:tcW w:w="1225" w:type="dxa"/>
            <w:tcBorders>
              <w:top w:val="nil"/>
              <w:left w:val="nil"/>
              <w:bottom w:val="nil"/>
              <w:right w:val="single" w:sz="8" w:space="0" w:color="auto"/>
            </w:tcBorders>
            <w:shd w:val="clear" w:color="auto" w:fill="auto"/>
            <w:noWrap/>
            <w:vAlign w:val="center"/>
            <w:hideMark/>
          </w:tcPr>
          <w:p w14:paraId="18D0510A" w14:textId="0FBEF915" w:rsidR="00FA4210" w:rsidRPr="00FA4210" w:rsidRDefault="00FA4210" w:rsidP="00FA4210">
            <w:pPr>
              <w:jc w:val="center"/>
              <w:rPr>
                <w:b/>
                <w:bCs/>
                <w:i/>
                <w:iCs/>
                <w:sz w:val="20"/>
                <w:szCs w:val="20"/>
                <w:lang w:val="sr-Cyrl-RS" w:eastAsia="en-US"/>
              </w:rPr>
            </w:pPr>
            <w:r>
              <w:rPr>
                <w:b/>
                <w:bCs/>
                <w:i/>
                <w:iCs/>
                <w:sz w:val="20"/>
                <w:szCs w:val="20"/>
                <w:lang w:val="sr-Cyrl-RS" w:eastAsia="en-US"/>
              </w:rPr>
              <w:t>0</w:t>
            </w:r>
          </w:p>
        </w:tc>
      </w:tr>
      <w:tr w:rsidR="00FA4210" w:rsidRPr="00FA4210" w14:paraId="6A21AA0C" w14:textId="77777777" w:rsidTr="00FA4210">
        <w:trPr>
          <w:trHeight w:val="229"/>
          <w:jc w:val="center"/>
        </w:trPr>
        <w:tc>
          <w:tcPr>
            <w:tcW w:w="928" w:type="dxa"/>
            <w:tcBorders>
              <w:top w:val="nil"/>
              <w:left w:val="single" w:sz="8" w:space="0" w:color="auto"/>
              <w:bottom w:val="nil"/>
              <w:right w:val="single" w:sz="4" w:space="0" w:color="auto"/>
            </w:tcBorders>
            <w:shd w:val="clear" w:color="auto" w:fill="auto"/>
            <w:noWrap/>
            <w:vAlign w:val="center"/>
            <w:hideMark/>
          </w:tcPr>
          <w:p w14:paraId="40BD10A9"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4.</w:t>
            </w:r>
          </w:p>
        </w:tc>
        <w:tc>
          <w:tcPr>
            <w:tcW w:w="4557" w:type="dxa"/>
            <w:tcBorders>
              <w:top w:val="nil"/>
              <w:left w:val="nil"/>
              <w:bottom w:val="nil"/>
              <w:right w:val="single" w:sz="4" w:space="0" w:color="auto"/>
            </w:tcBorders>
            <w:shd w:val="clear" w:color="auto" w:fill="auto"/>
            <w:noWrap/>
            <w:vAlign w:val="center"/>
            <w:hideMark/>
          </w:tcPr>
          <w:p w14:paraId="3035066F" w14:textId="77777777" w:rsidR="00FA4210" w:rsidRPr="00FA4210" w:rsidRDefault="00FA4210" w:rsidP="00FA4210">
            <w:pPr>
              <w:rPr>
                <w:b/>
                <w:bCs/>
                <w:i/>
                <w:iCs/>
                <w:sz w:val="20"/>
                <w:szCs w:val="20"/>
                <w:lang w:val="en-US" w:eastAsia="en-US"/>
              </w:rPr>
            </w:pPr>
            <w:r w:rsidRPr="00FA4210">
              <w:rPr>
                <w:b/>
                <w:bCs/>
                <w:i/>
                <w:iCs/>
                <w:sz w:val="20"/>
                <w:szCs w:val="20"/>
                <w:lang w:val="en-US" w:eastAsia="en-US"/>
              </w:rPr>
              <w:t>Губитак</w:t>
            </w:r>
          </w:p>
        </w:tc>
        <w:tc>
          <w:tcPr>
            <w:tcW w:w="1462" w:type="dxa"/>
            <w:tcBorders>
              <w:top w:val="nil"/>
              <w:left w:val="nil"/>
              <w:bottom w:val="nil"/>
              <w:right w:val="single" w:sz="4" w:space="0" w:color="auto"/>
            </w:tcBorders>
            <w:shd w:val="clear" w:color="auto" w:fill="auto"/>
            <w:noWrap/>
            <w:vAlign w:val="center"/>
            <w:hideMark/>
          </w:tcPr>
          <w:p w14:paraId="7D44909C"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109.765    </w:t>
            </w:r>
          </w:p>
        </w:tc>
        <w:tc>
          <w:tcPr>
            <w:tcW w:w="1461" w:type="dxa"/>
            <w:tcBorders>
              <w:top w:val="nil"/>
              <w:left w:val="nil"/>
              <w:bottom w:val="nil"/>
              <w:right w:val="single" w:sz="4" w:space="0" w:color="auto"/>
            </w:tcBorders>
            <w:shd w:val="clear" w:color="auto" w:fill="auto"/>
            <w:noWrap/>
            <w:vAlign w:val="center"/>
            <w:hideMark/>
          </w:tcPr>
          <w:p w14:paraId="4A6CAB08"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116.308    </w:t>
            </w:r>
          </w:p>
        </w:tc>
        <w:tc>
          <w:tcPr>
            <w:tcW w:w="1462" w:type="dxa"/>
            <w:tcBorders>
              <w:top w:val="nil"/>
              <w:left w:val="nil"/>
              <w:bottom w:val="nil"/>
              <w:right w:val="single" w:sz="4" w:space="0" w:color="auto"/>
            </w:tcBorders>
            <w:shd w:val="clear" w:color="auto" w:fill="auto"/>
            <w:noWrap/>
            <w:vAlign w:val="center"/>
            <w:hideMark/>
          </w:tcPr>
          <w:p w14:paraId="45EA1D36"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129.211    </w:t>
            </w:r>
          </w:p>
        </w:tc>
        <w:tc>
          <w:tcPr>
            <w:tcW w:w="1225" w:type="dxa"/>
            <w:tcBorders>
              <w:top w:val="nil"/>
              <w:left w:val="nil"/>
              <w:bottom w:val="nil"/>
              <w:right w:val="single" w:sz="8" w:space="0" w:color="auto"/>
            </w:tcBorders>
            <w:shd w:val="clear" w:color="auto" w:fill="auto"/>
            <w:noWrap/>
            <w:vAlign w:val="center"/>
            <w:hideMark/>
          </w:tcPr>
          <w:p w14:paraId="416F6926"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xml:space="preserve">118    </w:t>
            </w:r>
          </w:p>
        </w:tc>
      </w:tr>
      <w:tr w:rsidR="00FA4210" w:rsidRPr="00FA4210" w14:paraId="549C6E8B" w14:textId="77777777" w:rsidTr="00FA4210">
        <w:trPr>
          <w:trHeight w:val="216"/>
          <w:jc w:val="center"/>
        </w:trPr>
        <w:tc>
          <w:tcPr>
            <w:tcW w:w="928" w:type="dxa"/>
            <w:tcBorders>
              <w:top w:val="nil"/>
              <w:left w:val="single" w:sz="8" w:space="0" w:color="auto"/>
              <w:bottom w:val="nil"/>
              <w:right w:val="single" w:sz="4" w:space="0" w:color="auto"/>
            </w:tcBorders>
            <w:shd w:val="clear" w:color="auto" w:fill="auto"/>
            <w:noWrap/>
            <w:vAlign w:val="center"/>
            <w:hideMark/>
          </w:tcPr>
          <w:p w14:paraId="288586FF" w14:textId="77777777" w:rsidR="00FA4210" w:rsidRPr="00FA4210" w:rsidRDefault="00FA4210" w:rsidP="00FA4210">
            <w:pPr>
              <w:jc w:val="center"/>
              <w:rPr>
                <w:sz w:val="20"/>
                <w:szCs w:val="20"/>
                <w:lang w:val="en-US" w:eastAsia="en-US"/>
              </w:rPr>
            </w:pPr>
            <w:r w:rsidRPr="00FA4210">
              <w:rPr>
                <w:sz w:val="20"/>
                <w:szCs w:val="20"/>
                <w:lang w:val="en-US" w:eastAsia="en-US"/>
              </w:rPr>
              <w:t> </w:t>
            </w:r>
          </w:p>
        </w:tc>
        <w:tc>
          <w:tcPr>
            <w:tcW w:w="4557" w:type="dxa"/>
            <w:tcBorders>
              <w:top w:val="nil"/>
              <w:left w:val="nil"/>
              <w:bottom w:val="nil"/>
              <w:right w:val="single" w:sz="4" w:space="0" w:color="auto"/>
            </w:tcBorders>
            <w:shd w:val="clear" w:color="auto" w:fill="auto"/>
            <w:noWrap/>
            <w:vAlign w:val="center"/>
            <w:hideMark/>
          </w:tcPr>
          <w:p w14:paraId="2598A90C" w14:textId="77777777" w:rsidR="00FA4210" w:rsidRPr="00FA4210" w:rsidRDefault="00FA4210" w:rsidP="00FA4210">
            <w:pPr>
              <w:rPr>
                <w:sz w:val="20"/>
                <w:szCs w:val="20"/>
                <w:lang w:val="en-US" w:eastAsia="en-US"/>
              </w:rPr>
            </w:pPr>
            <w:r w:rsidRPr="00FA4210">
              <w:rPr>
                <w:sz w:val="20"/>
                <w:szCs w:val="20"/>
                <w:lang w:val="en-US" w:eastAsia="en-US"/>
              </w:rPr>
              <w:t>а) губици ранијих година</w:t>
            </w:r>
          </w:p>
        </w:tc>
        <w:tc>
          <w:tcPr>
            <w:tcW w:w="1462" w:type="dxa"/>
            <w:tcBorders>
              <w:top w:val="nil"/>
              <w:left w:val="nil"/>
              <w:bottom w:val="nil"/>
              <w:right w:val="single" w:sz="4" w:space="0" w:color="auto"/>
            </w:tcBorders>
            <w:shd w:val="clear" w:color="auto" w:fill="auto"/>
            <w:noWrap/>
            <w:vAlign w:val="center"/>
            <w:hideMark/>
          </w:tcPr>
          <w:p w14:paraId="6C9A04FA" w14:textId="77777777" w:rsidR="00FA4210" w:rsidRPr="00FA4210" w:rsidRDefault="00FA4210" w:rsidP="00FA4210">
            <w:pPr>
              <w:jc w:val="right"/>
              <w:rPr>
                <w:sz w:val="20"/>
                <w:szCs w:val="20"/>
                <w:lang w:val="en-US" w:eastAsia="en-US"/>
              </w:rPr>
            </w:pPr>
            <w:r w:rsidRPr="00FA4210">
              <w:rPr>
                <w:sz w:val="20"/>
                <w:szCs w:val="20"/>
                <w:lang w:val="en-US" w:eastAsia="en-US"/>
              </w:rPr>
              <w:t xml:space="preserve">91.977    </w:t>
            </w:r>
          </w:p>
        </w:tc>
        <w:tc>
          <w:tcPr>
            <w:tcW w:w="1461" w:type="dxa"/>
            <w:tcBorders>
              <w:top w:val="nil"/>
              <w:left w:val="nil"/>
              <w:bottom w:val="nil"/>
              <w:right w:val="single" w:sz="4" w:space="0" w:color="auto"/>
            </w:tcBorders>
            <w:shd w:val="clear" w:color="auto" w:fill="auto"/>
            <w:noWrap/>
            <w:vAlign w:val="center"/>
            <w:hideMark/>
          </w:tcPr>
          <w:p w14:paraId="6BBDDFEE" w14:textId="77777777" w:rsidR="00FA4210" w:rsidRPr="00FA4210" w:rsidRDefault="00FA4210" w:rsidP="00FA4210">
            <w:pPr>
              <w:jc w:val="right"/>
              <w:rPr>
                <w:sz w:val="20"/>
                <w:szCs w:val="20"/>
                <w:lang w:val="en-US" w:eastAsia="en-US"/>
              </w:rPr>
            </w:pPr>
            <w:r w:rsidRPr="00FA4210">
              <w:rPr>
                <w:sz w:val="20"/>
                <w:szCs w:val="20"/>
                <w:lang w:val="en-US" w:eastAsia="en-US"/>
              </w:rPr>
              <w:t xml:space="preserve">109.765    </w:t>
            </w:r>
          </w:p>
        </w:tc>
        <w:tc>
          <w:tcPr>
            <w:tcW w:w="1462" w:type="dxa"/>
            <w:tcBorders>
              <w:top w:val="nil"/>
              <w:left w:val="nil"/>
              <w:bottom w:val="nil"/>
              <w:right w:val="single" w:sz="4" w:space="0" w:color="auto"/>
            </w:tcBorders>
            <w:shd w:val="clear" w:color="auto" w:fill="auto"/>
            <w:noWrap/>
            <w:vAlign w:val="center"/>
            <w:hideMark/>
          </w:tcPr>
          <w:p w14:paraId="6E44AA10" w14:textId="77777777" w:rsidR="00FA4210" w:rsidRPr="00FA4210" w:rsidRDefault="00FA4210" w:rsidP="00FA4210">
            <w:pPr>
              <w:jc w:val="right"/>
              <w:rPr>
                <w:sz w:val="20"/>
                <w:szCs w:val="20"/>
                <w:lang w:val="en-US" w:eastAsia="en-US"/>
              </w:rPr>
            </w:pPr>
            <w:r w:rsidRPr="00FA4210">
              <w:rPr>
                <w:sz w:val="20"/>
                <w:szCs w:val="20"/>
                <w:lang w:val="en-US" w:eastAsia="en-US"/>
              </w:rPr>
              <w:t xml:space="preserve">109.765    </w:t>
            </w:r>
          </w:p>
        </w:tc>
        <w:tc>
          <w:tcPr>
            <w:tcW w:w="1225" w:type="dxa"/>
            <w:tcBorders>
              <w:top w:val="nil"/>
              <w:left w:val="nil"/>
              <w:bottom w:val="nil"/>
              <w:right w:val="single" w:sz="8" w:space="0" w:color="auto"/>
            </w:tcBorders>
            <w:shd w:val="clear" w:color="auto" w:fill="auto"/>
            <w:noWrap/>
            <w:vAlign w:val="center"/>
            <w:hideMark/>
          </w:tcPr>
          <w:p w14:paraId="5B3D2AB6" w14:textId="77777777" w:rsidR="00FA4210" w:rsidRPr="00FA4210" w:rsidRDefault="00FA4210" w:rsidP="00FA4210">
            <w:pPr>
              <w:jc w:val="center"/>
              <w:rPr>
                <w:sz w:val="20"/>
                <w:szCs w:val="20"/>
                <w:lang w:val="en-US" w:eastAsia="en-US"/>
              </w:rPr>
            </w:pPr>
            <w:r w:rsidRPr="00FA4210">
              <w:rPr>
                <w:sz w:val="20"/>
                <w:szCs w:val="20"/>
                <w:lang w:val="en-US" w:eastAsia="en-US"/>
              </w:rPr>
              <w:t xml:space="preserve">119    </w:t>
            </w:r>
          </w:p>
        </w:tc>
      </w:tr>
      <w:tr w:rsidR="00FA4210" w:rsidRPr="00FA4210" w14:paraId="06C84C97" w14:textId="77777777" w:rsidTr="00FA4210">
        <w:trPr>
          <w:trHeight w:val="216"/>
          <w:jc w:val="center"/>
        </w:trPr>
        <w:tc>
          <w:tcPr>
            <w:tcW w:w="928" w:type="dxa"/>
            <w:tcBorders>
              <w:top w:val="nil"/>
              <w:left w:val="single" w:sz="8" w:space="0" w:color="auto"/>
              <w:bottom w:val="single" w:sz="4" w:space="0" w:color="auto"/>
              <w:right w:val="single" w:sz="4" w:space="0" w:color="auto"/>
            </w:tcBorders>
            <w:shd w:val="clear" w:color="auto" w:fill="auto"/>
            <w:noWrap/>
            <w:vAlign w:val="center"/>
            <w:hideMark/>
          </w:tcPr>
          <w:p w14:paraId="1049AFF4" w14:textId="77777777" w:rsidR="00FA4210" w:rsidRPr="00FA4210" w:rsidRDefault="00FA4210" w:rsidP="00FA4210">
            <w:pPr>
              <w:jc w:val="center"/>
              <w:rPr>
                <w:sz w:val="20"/>
                <w:szCs w:val="20"/>
                <w:lang w:val="en-US" w:eastAsia="en-US"/>
              </w:rPr>
            </w:pPr>
            <w:r w:rsidRPr="00FA4210">
              <w:rPr>
                <w:sz w:val="20"/>
                <w:szCs w:val="20"/>
                <w:lang w:val="en-US" w:eastAsia="en-US"/>
              </w:rPr>
              <w:t> </w:t>
            </w:r>
          </w:p>
        </w:tc>
        <w:tc>
          <w:tcPr>
            <w:tcW w:w="4557" w:type="dxa"/>
            <w:tcBorders>
              <w:top w:val="nil"/>
              <w:left w:val="nil"/>
              <w:bottom w:val="single" w:sz="4" w:space="0" w:color="auto"/>
              <w:right w:val="single" w:sz="4" w:space="0" w:color="auto"/>
            </w:tcBorders>
            <w:shd w:val="clear" w:color="auto" w:fill="auto"/>
            <w:noWrap/>
            <w:vAlign w:val="center"/>
            <w:hideMark/>
          </w:tcPr>
          <w:p w14:paraId="75EFD4DE" w14:textId="77777777" w:rsidR="00FA4210" w:rsidRPr="00FA4210" w:rsidRDefault="00FA4210" w:rsidP="00FA4210">
            <w:pPr>
              <w:rPr>
                <w:sz w:val="20"/>
                <w:szCs w:val="20"/>
                <w:lang w:val="en-US" w:eastAsia="en-US"/>
              </w:rPr>
            </w:pPr>
            <w:r w:rsidRPr="00FA4210">
              <w:rPr>
                <w:sz w:val="20"/>
                <w:szCs w:val="20"/>
                <w:lang w:val="en-US" w:eastAsia="en-US"/>
              </w:rPr>
              <w:t>б) губици текуће године</w:t>
            </w:r>
          </w:p>
        </w:tc>
        <w:tc>
          <w:tcPr>
            <w:tcW w:w="1462" w:type="dxa"/>
            <w:tcBorders>
              <w:top w:val="nil"/>
              <w:left w:val="nil"/>
              <w:bottom w:val="single" w:sz="4" w:space="0" w:color="auto"/>
              <w:right w:val="single" w:sz="4" w:space="0" w:color="auto"/>
            </w:tcBorders>
            <w:shd w:val="clear" w:color="auto" w:fill="auto"/>
            <w:noWrap/>
            <w:vAlign w:val="center"/>
            <w:hideMark/>
          </w:tcPr>
          <w:p w14:paraId="0CC62F74" w14:textId="77777777" w:rsidR="00FA4210" w:rsidRPr="00FA4210" w:rsidRDefault="00FA4210" w:rsidP="00FA4210">
            <w:pPr>
              <w:jc w:val="right"/>
              <w:rPr>
                <w:sz w:val="20"/>
                <w:szCs w:val="20"/>
                <w:lang w:val="en-US" w:eastAsia="en-US"/>
              </w:rPr>
            </w:pPr>
            <w:r w:rsidRPr="00FA4210">
              <w:rPr>
                <w:sz w:val="20"/>
                <w:szCs w:val="20"/>
                <w:lang w:val="en-US" w:eastAsia="en-US"/>
              </w:rPr>
              <w:t xml:space="preserve">17.788    </w:t>
            </w:r>
          </w:p>
        </w:tc>
        <w:tc>
          <w:tcPr>
            <w:tcW w:w="1461" w:type="dxa"/>
            <w:tcBorders>
              <w:top w:val="nil"/>
              <w:left w:val="nil"/>
              <w:bottom w:val="single" w:sz="4" w:space="0" w:color="auto"/>
              <w:right w:val="single" w:sz="4" w:space="0" w:color="auto"/>
            </w:tcBorders>
            <w:shd w:val="clear" w:color="auto" w:fill="auto"/>
            <w:noWrap/>
            <w:vAlign w:val="center"/>
            <w:hideMark/>
          </w:tcPr>
          <w:p w14:paraId="2A1730B6" w14:textId="77777777" w:rsidR="00FA4210" w:rsidRPr="00FA4210" w:rsidRDefault="00FA4210" w:rsidP="00FA4210">
            <w:pPr>
              <w:jc w:val="right"/>
              <w:rPr>
                <w:sz w:val="20"/>
                <w:szCs w:val="20"/>
                <w:lang w:val="en-US" w:eastAsia="en-US"/>
              </w:rPr>
            </w:pPr>
            <w:r w:rsidRPr="00FA4210">
              <w:rPr>
                <w:sz w:val="20"/>
                <w:szCs w:val="20"/>
                <w:lang w:val="en-US" w:eastAsia="en-US"/>
              </w:rPr>
              <w:t xml:space="preserve">6.543    </w:t>
            </w:r>
          </w:p>
        </w:tc>
        <w:tc>
          <w:tcPr>
            <w:tcW w:w="1462" w:type="dxa"/>
            <w:tcBorders>
              <w:top w:val="nil"/>
              <w:left w:val="nil"/>
              <w:bottom w:val="single" w:sz="4" w:space="0" w:color="auto"/>
              <w:right w:val="single" w:sz="4" w:space="0" w:color="auto"/>
            </w:tcBorders>
            <w:shd w:val="clear" w:color="auto" w:fill="auto"/>
            <w:noWrap/>
            <w:vAlign w:val="center"/>
            <w:hideMark/>
          </w:tcPr>
          <w:p w14:paraId="56B4791A" w14:textId="77777777" w:rsidR="00FA4210" w:rsidRPr="00FA4210" w:rsidRDefault="00FA4210" w:rsidP="00FA4210">
            <w:pPr>
              <w:jc w:val="right"/>
              <w:rPr>
                <w:sz w:val="20"/>
                <w:szCs w:val="20"/>
                <w:lang w:val="en-US" w:eastAsia="en-US"/>
              </w:rPr>
            </w:pPr>
            <w:r w:rsidRPr="00FA4210">
              <w:rPr>
                <w:sz w:val="20"/>
                <w:szCs w:val="20"/>
                <w:lang w:val="en-US" w:eastAsia="en-US"/>
              </w:rPr>
              <w:t xml:space="preserve">19.446    </w:t>
            </w:r>
          </w:p>
        </w:tc>
        <w:tc>
          <w:tcPr>
            <w:tcW w:w="1225" w:type="dxa"/>
            <w:tcBorders>
              <w:top w:val="nil"/>
              <w:left w:val="nil"/>
              <w:bottom w:val="nil"/>
              <w:right w:val="single" w:sz="8" w:space="0" w:color="auto"/>
            </w:tcBorders>
            <w:shd w:val="clear" w:color="auto" w:fill="auto"/>
            <w:noWrap/>
            <w:vAlign w:val="center"/>
            <w:hideMark/>
          </w:tcPr>
          <w:p w14:paraId="6496C31E" w14:textId="77777777" w:rsidR="00FA4210" w:rsidRPr="00FA4210" w:rsidRDefault="00FA4210" w:rsidP="00FA4210">
            <w:pPr>
              <w:jc w:val="center"/>
              <w:rPr>
                <w:sz w:val="20"/>
                <w:szCs w:val="20"/>
                <w:lang w:val="en-US" w:eastAsia="en-US"/>
              </w:rPr>
            </w:pPr>
            <w:r w:rsidRPr="00FA4210">
              <w:rPr>
                <w:sz w:val="20"/>
                <w:szCs w:val="20"/>
                <w:lang w:val="en-US" w:eastAsia="en-US"/>
              </w:rPr>
              <w:t xml:space="preserve">109    </w:t>
            </w:r>
          </w:p>
        </w:tc>
      </w:tr>
      <w:tr w:rsidR="00FA4210" w:rsidRPr="00FA4210" w14:paraId="352A7A75" w14:textId="77777777" w:rsidTr="00FA4210">
        <w:trPr>
          <w:trHeight w:val="229"/>
          <w:jc w:val="center"/>
        </w:trPr>
        <w:tc>
          <w:tcPr>
            <w:tcW w:w="928" w:type="dxa"/>
            <w:tcBorders>
              <w:top w:val="nil"/>
              <w:left w:val="single" w:sz="8" w:space="0" w:color="auto"/>
              <w:bottom w:val="nil"/>
              <w:right w:val="single" w:sz="4" w:space="0" w:color="auto"/>
            </w:tcBorders>
            <w:shd w:val="clear" w:color="auto" w:fill="auto"/>
            <w:noWrap/>
            <w:vAlign w:val="center"/>
            <w:hideMark/>
          </w:tcPr>
          <w:p w14:paraId="4D2EE58B" w14:textId="77777777" w:rsidR="00FA4210" w:rsidRPr="00FA4210" w:rsidRDefault="00FA4210" w:rsidP="00FA4210">
            <w:pPr>
              <w:jc w:val="center"/>
              <w:rPr>
                <w:sz w:val="20"/>
                <w:szCs w:val="20"/>
                <w:lang w:val="en-US" w:eastAsia="en-US"/>
              </w:rPr>
            </w:pPr>
            <w:r w:rsidRPr="00FA4210">
              <w:rPr>
                <w:sz w:val="20"/>
                <w:szCs w:val="20"/>
                <w:lang w:val="en-US" w:eastAsia="en-US"/>
              </w:rPr>
              <w:t> </w:t>
            </w:r>
          </w:p>
        </w:tc>
        <w:tc>
          <w:tcPr>
            <w:tcW w:w="4557" w:type="dxa"/>
            <w:tcBorders>
              <w:top w:val="nil"/>
              <w:left w:val="nil"/>
              <w:bottom w:val="nil"/>
              <w:right w:val="single" w:sz="4" w:space="0" w:color="auto"/>
            </w:tcBorders>
            <w:shd w:val="clear" w:color="auto" w:fill="auto"/>
            <w:noWrap/>
            <w:vAlign w:val="center"/>
            <w:hideMark/>
          </w:tcPr>
          <w:p w14:paraId="1B28D12D" w14:textId="77777777" w:rsidR="00FA4210" w:rsidRPr="00FA4210" w:rsidRDefault="00FA4210" w:rsidP="00FA4210">
            <w:pPr>
              <w:rPr>
                <w:sz w:val="20"/>
                <w:szCs w:val="20"/>
                <w:lang w:val="en-US" w:eastAsia="en-US"/>
              </w:rPr>
            </w:pPr>
            <w:r w:rsidRPr="00FA4210">
              <w:rPr>
                <w:sz w:val="20"/>
                <w:szCs w:val="20"/>
                <w:lang w:val="en-US" w:eastAsia="en-US"/>
              </w:rPr>
              <w:t> </w:t>
            </w:r>
          </w:p>
        </w:tc>
        <w:tc>
          <w:tcPr>
            <w:tcW w:w="1462" w:type="dxa"/>
            <w:tcBorders>
              <w:top w:val="nil"/>
              <w:left w:val="nil"/>
              <w:bottom w:val="nil"/>
              <w:right w:val="single" w:sz="4" w:space="0" w:color="auto"/>
            </w:tcBorders>
            <w:shd w:val="clear" w:color="auto" w:fill="auto"/>
            <w:noWrap/>
            <w:vAlign w:val="center"/>
            <w:hideMark/>
          </w:tcPr>
          <w:p w14:paraId="07ED705C" w14:textId="77777777" w:rsidR="00FA4210" w:rsidRPr="00FA4210" w:rsidRDefault="00FA4210" w:rsidP="00FA4210">
            <w:pPr>
              <w:rPr>
                <w:sz w:val="20"/>
                <w:szCs w:val="20"/>
                <w:lang w:val="en-US" w:eastAsia="en-US"/>
              </w:rPr>
            </w:pPr>
            <w:r w:rsidRPr="00FA4210">
              <w:rPr>
                <w:sz w:val="20"/>
                <w:szCs w:val="20"/>
                <w:lang w:val="en-US" w:eastAsia="en-US"/>
              </w:rPr>
              <w:t> </w:t>
            </w:r>
          </w:p>
        </w:tc>
        <w:tc>
          <w:tcPr>
            <w:tcW w:w="1461" w:type="dxa"/>
            <w:tcBorders>
              <w:top w:val="nil"/>
              <w:left w:val="nil"/>
              <w:bottom w:val="nil"/>
              <w:right w:val="single" w:sz="4" w:space="0" w:color="auto"/>
            </w:tcBorders>
            <w:shd w:val="clear" w:color="auto" w:fill="auto"/>
            <w:noWrap/>
            <w:vAlign w:val="center"/>
            <w:hideMark/>
          </w:tcPr>
          <w:p w14:paraId="3AFC3810" w14:textId="77777777" w:rsidR="00FA4210" w:rsidRPr="00FA4210" w:rsidRDefault="00FA4210" w:rsidP="00FA4210">
            <w:pPr>
              <w:rPr>
                <w:sz w:val="20"/>
                <w:szCs w:val="20"/>
                <w:lang w:val="en-US" w:eastAsia="en-US"/>
              </w:rPr>
            </w:pPr>
            <w:r w:rsidRPr="00FA4210">
              <w:rPr>
                <w:sz w:val="20"/>
                <w:szCs w:val="20"/>
                <w:lang w:val="en-US" w:eastAsia="en-US"/>
              </w:rPr>
              <w:t> </w:t>
            </w:r>
          </w:p>
        </w:tc>
        <w:tc>
          <w:tcPr>
            <w:tcW w:w="1462" w:type="dxa"/>
            <w:tcBorders>
              <w:top w:val="nil"/>
              <w:left w:val="nil"/>
              <w:bottom w:val="nil"/>
              <w:right w:val="single" w:sz="4" w:space="0" w:color="auto"/>
            </w:tcBorders>
            <w:shd w:val="clear" w:color="auto" w:fill="auto"/>
            <w:noWrap/>
            <w:vAlign w:val="center"/>
            <w:hideMark/>
          </w:tcPr>
          <w:p w14:paraId="78FF91F4" w14:textId="77777777" w:rsidR="00FA4210" w:rsidRPr="00FA4210" w:rsidRDefault="00FA4210" w:rsidP="00FA4210">
            <w:pPr>
              <w:rPr>
                <w:sz w:val="20"/>
                <w:szCs w:val="20"/>
                <w:lang w:val="en-US" w:eastAsia="en-US"/>
              </w:rPr>
            </w:pPr>
            <w:r w:rsidRPr="00FA4210">
              <w:rPr>
                <w:sz w:val="20"/>
                <w:szCs w:val="20"/>
                <w:lang w:val="en-US" w:eastAsia="en-US"/>
              </w:rPr>
              <w:t> </w:t>
            </w:r>
          </w:p>
        </w:tc>
        <w:tc>
          <w:tcPr>
            <w:tcW w:w="1225" w:type="dxa"/>
            <w:tcBorders>
              <w:top w:val="single" w:sz="4" w:space="0" w:color="auto"/>
              <w:left w:val="nil"/>
              <w:bottom w:val="nil"/>
              <w:right w:val="single" w:sz="8" w:space="0" w:color="auto"/>
            </w:tcBorders>
            <w:shd w:val="clear" w:color="auto" w:fill="auto"/>
            <w:noWrap/>
            <w:vAlign w:val="center"/>
            <w:hideMark/>
          </w:tcPr>
          <w:p w14:paraId="7F8F3D2A" w14:textId="77777777" w:rsidR="00FA4210" w:rsidRPr="00FA4210" w:rsidRDefault="00FA4210" w:rsidP="00FA4210">
            <w:pPr>
              <w:jc w:val="center"/>
              <w:rPr>
                <w:sz w:val="20"/>
                <w:szCs w:val="20"/>
                <w:lang w:val="en-US" w:eastAsia="en-US"/>
              </w:rPr>
            </w:pPr>
            <w:r w:rsidRPr="00FA4210">
              <w:rPr>
                <w:sz w:val="20"/>
                <w:szCs w:val="20"/>
                <w:lang w:val="en-US" w:eastAsia="en-US"/>
              </w:rPr>
              <w:t> </w:t>
            </w:r>
          </w:p>
        </w:tc>
      </w:tr>
      <w:tr w:rsidR="00FA4210" w:rsidRPr="00FA4210" w14:paraId="6156EF16" w14:textId="77777777" w:rsidTr="00FA4210">
        <w:trPr>
          <w:trHeight w:val="702"/>
          <w:jc w:val="center"/>
        </w:trPr>
        <w:tc>
          <w:tcPr>
            <w:tcW w:w="928"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39A89A45"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Б</w:t>
            </w:r>
          </w:p>
        </w:tc>
        <w:tc>
          <w:tcPr>
            <w:tcW w:w="4557" w:type="dxa"/>
            <w:tcBorders>
              <w:top w:val="single" w:sz="8" w:space="0" w:color="auto"/>
              <w:left w:val="nil"/>
              <w:bottom w:val="single" w:sz="8" w:space="0" w:color="auto"/>
              <w:right w:val="single" w:sz="4" w:space="0" w:color="auto"/>
            </w:tcBorders>
            <w:shd w:val="clear" w:color="000000" w:fill="D9D9D9"/>
            <w:vAlign w:val="center"/>
            <w:hideMark/>
          </w:tcPr>
          <w:p w14:paraId="143312A6" w14:textId="77777777" w:rsidR="00FA4210" w:rsidRPr="00FA4210" w:rsidRDefault="00FA4210" w:rsidP="00FA4210">
            <w:pPr>
              <w:rPr>
                <w:b/>
                <w:bCs/>
                <w:i/>
                <w:iCs/>
                <w:sz w:val="20"/>
                <w:szCs w:val="20"/>
                <w:lang w:val="en-US" w:eastAsia="en-US"/>
              </w:rPr>
            </w:pPr>
            <w:r w:rsidRPr="00FA4210">
              <w:rPr>
                <w:b/>
                <w:bCs/>
                <w:i/>
                <w:iCs/>
                <w:sz w:val="20"/>
                <w:szCs w:val="20"/>
                <w:lang w:val="en-US" w:eastAsia="en-US"/>
              </w:rPr>
              <w:t>ДУГОРОЧНА РЕЗЕРВИСАЊА И РАЗГРАНИЧЕНИ ПРИХОДИ И ПРИМЉЕНЕ ДОНАЦИЈЕ (1+2+3)</w:t>
            </w:r>
          </w:p>
        </w:tc>
        <w:tc>
          <w:tcPr>
            <w:tcW w:w="1462" w:type="dxa"/>
            <w:tcBorders>
              <w:top w:val="single" w:sz="8" w:space="0" w:color="auto"/>
              <w:left w:val="nil"/>
              <w:bottom w:val="single" w:sz="8" w:space="0" w:color="auto"/>
              <w:right w:val="single" w:sz="4" w:space="0" w:color="auto"/>
            </w:tcBorders>
            <w:shd w:val="clear" w:color="000000" w:fill="D9D9D9"/>
            <w:noWrap/>
            <w:vAlign w:val="center"/>
            <w:hideMark/>
          </w:tcPr>
          <w:p w14:paraId="065F2C05"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23.070    </w:t>
            </w:r>
          </w:p>
        </w:tc>
        <w:tc>
          <w:tcPr>
            <w:tcW w:w="1461" w:type="dxa"/>
            <w:tcBorders>
              <w:top w:val="single" w:sz="8" w:space="0" w:color="auto"/>
              <w:left w:val="nil"/>
              <w:bottom w:val="single" w:sz="8" w:space="0" w:color="auto"/>
              <w:right w:val="single" w:sz="4" w:space="0" w:color="auto"/>
            </w:tcBorders>
            <w:shd w:val="clear" w:color="000000" w:fill="D9D9D9"/>
            <w:noWrap/>
            <w:vAlign w:val="center"/>
            <w:hideMark/>
          </w:tcPr>
          <w:p w14:paraId="0C287AC2"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23.019    </w:t>
            </w:r>
          </w:p>
        </w:tc>
        <w:tc>
          <w:tcPr>
            <w:tcW w:w="1462" w:type="dxa"/>
            <w:tcBorders>
              <w:top w:val="single" w:sz="8" w:space="0" w:color="auto"/>
              <w:left w:val="nil"/>
              <w:bottom w:val="single" w:sz="8" w:space="0" w:color="auto"/>
              <w:right w:val="single" w:sz="4" w:space="0" w:color="auto"/>
            </w:tcBorders>
            <w:shd w:val="clear" w:color="000000" w:fill="D9D9D9"/>
            <w:noWrap/>
            <w:vAlign w:val="center"/>
            <w:hideMark/>
          </w:tcPr>
          <w:p w14:paraId="07FA2E23"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34.088    </w:t>
            </w:r>
          </w:p>
        </w:tc>
        <w:tc>
          <w:tcPr>
            <w:tcW w:w="1225" w:type="dxa"/>
            <w:tcBorders>
              <w:top w:val="single" w:sz="8" w:space="0" w:color="auto"/>
              <w:left w:val="nil"/>
              <w:bottom w:val="single" w:sz="8" w:space="0" w:color="auto"/>
              <w:right w:val="single" w:sz="8" w:space="0" w:color="auto"/>
            </w:tcBorders>
            <w:shd w:val="clear" w:color="000000" w:fill="D9D9D9"/>
            <w:noWrap/>
            <w:vAlign w:val="center"/>
            <w:hideMark/>
          </w:tcPr>
          <w:p w14:paraId="23C89709"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xml:space="preserve">148    </w:t>
            </w:r>
          </w:p>
        </w:tc>
      </w:tr>
      <w:tr w:rsidR="00FA4210" w:rsidRPr="00FA4210" w14:paraId="5A155389" w14:textId="77777777" w:rsidTr="00FA4210">
        <w:trPr>
          <w:trHeight w:val="459"/>
          <w:jc w:val="center"/>
        </w:trPr>
        <w:tc>
          <w:tcPr>
            <w:tcW w:w="928" w:type="dxa"/>
            <w:tcBorders>
              <w:top w:val="nil"/>
              <w:left w:val="single" w:sz="8" w:space="0" w:color="auto"/>
              <w:bottom w:val="nil"/>
              <w:right w:val="single" w:sz="4" w:space="0" w:color="auto"/>
            </w:tcBorders>
            <w:shd w:val="clear" w:color="auto" w:fill="auto"/>
            <w:noWrap/>
            <w:vAlign w:val="center"/>
            <w:hideMark/>
          </w:tcPr>
          <w:p w14:paraId="5F1F0F62"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1.</w:t>
            </w:r>
          </w:p>
        </w:tc>
        <w:tc>
          <w:tcPr>
            <w:tcW w:w="4557" w:type="dxa"/>
            <w:tcBorders>
              <w:top w:val="nil"/>
              <w:left w:val="nil"/>
              <w:bottom w:val="nil"/>
              <w:right w:val="single" w:sz="4" w:space="0" w:color="auto"/>
            </w:tcBorders>
            <w:shd w:val="clear" w:color="auto" w:fill="auto"/>
            <w:vAlign w:val="center"/>
            <w:hideMark/>
          </w:tcPr>
          <w:p w14:paraId="459E0E20" w14:textId="77777777" w:rsidR="00FA4210" w:rsidRPr="00FA4210" w:rsidRDefault="00FA4210" w:rsidP="00FA4210">
            <w:pPr>
              <w:rPr>
                <w:b/>
                <w:bCs/>
                <w:i/>
                <w:iCs/>
                <w:sz w:val="20"/>
                <w:szCs w:val="20"/>
                <w:lang w:val="en-US" w:eastAsia="en-US"/>
              </w:rPr>
            </w:pPr>
            <w:r w:rsidRPr="00FA4210">
              <w:rPr>
                <w:b/>
                <w:bCs/>
                <w:i/>
                <w:iCs/>
                <w:sz w:val="20"/>
                <w:szCs w:val="20"/>
                <w:lang w:val="en-US" w:eastAsia="en-US"/>
              </w:rPr>
              <w:t>Резервисања за накнаде и бенефиције запослених</w:t>
            </w:r>
          </w:p>
        </w:tc>
        <w:tc>
          <w:tcPr>
            <w:tcW w:w="1462" w:type="dxa"/>
            <w:tcBorders>
              <w:top w:val="nil"/>
              <w:left w:val="nil"/>
              <w:bottom w:val="nil"/>
              <w:right w:val="single" w:sz="4" w:space="0" w:color="auto"/>
            </w:tcBorders>
            <w:shd w:val="clear" w:color="auto" w:fill="auto"/>
            <w:noWrap/>
            <w:vAlign w:val="center"/>
            <w:hideMark/>
          </w:tcPr>
          <w:p w14:paraId="5B90AE33"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1.637    </w:t>
            </w:r>
          </w:p>
        </w:tc>
        <w:tc>
          <w:tcPr>
            <w:tcW w:w="1461" w:type="dxa"/>
            <w:tcBorders>
              <w:top w:val="nil"/>
              <w:left w:val="nil"/>
              <w:bottom w:val="nil"/>
              <w:right w:val="single" w:sz="4" w:space="0" w:color="auto"/>
            </w:tcBorders>
            <w:shd w:val="clear" w:color="auto" w:fill="auto"/>
            <w:noWrap/>
            <w:vAlign w:val="center"/>
            <w:hideMark/>
          </w:tcPr>
          <w:p w14:paraId="5877CCCB"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1.637    </w:t>
            </w:r>
          </w:p>
        </w:tc>
        <w:tc>
          <w:tcPr>
            <w:tcW w:w="1462" w:type="dxa"/>
            <w:tcBorders>
              <w:top w:val="nil"/>
              <w:left w:val="nil"/>
              <w:bottom w:val="nil"/>
              <w:right w:val="single" w:sz="4" w:space="0" w:color="auto"/>
            </w:tcBorders>
            <w:shd w:val="clear" w:color="auto" w:fill="auto"/>
            <w:noWrap/>
            <w:vAlign w:val="center"/>
            <w:hideMark/>
          </w:tcPr>
          <w:p w14:paraId="06F861AA"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1.859    </w:t>
            </w:r>
          </w:p>
        </w:tc>
        <w:tc>
          <w:tcPr>
            <w:tcW w:w="1225" w:type="dxa"/>
            <w:tcBorders>
              <w:top w:val="nil"/>
              <w:left w:val="nil"/>
              <w:bottom w:val="nil"/>
              <w:right w:val="single" w:sz="8" w:space="0" w:color="auto"/>
            </w:tcBorders>
            <w:shd w:val="clear" w:color="auto" w:fill="auto"/>
            <w:noWrap/>
            <w:vAlign w:val="center"/>
            <w:hideMark/>
          </w:tcPr>
          <w:p w14:paraId="01C7690A"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xml:space="preserve">114    </w:t>
            </w:r>
          </w:p>
        </w:tc>
      </w:tr>
      <w:tr w:rsidR="00FA4210" w:rsidRPr="00FA4210" w14:paraId="30F4BED3" w14:textId="77777777" w:rsidTr="00FA4210">
        <w:trPr>
          <w:trHeight w:val="229"/>
          <w:jc w:val="center"/>
        </w:trPr>
        <w:tc>
          <w:tcPr>
            <w:tcW w:w="928" w:type="dxa"/>
            <w:tcBorders>
              <w:top w:val="nil"/>
              <w:left w:val="single" w:sz="8" w:space="0" w:color="auto"/>
              <w:bottom w:val="single" w:sz="4" w:space="0" w:color="auto"/>
              <w:right w:val="single" w:sz="4" w:space="0" w:color="auto"/>
            </w:tcBorders>
            <w:shd w:val="clear" w:color="auto" w:fill="auto"/>
            <w:noWrap/>
            <w:vAlign w:val="center"/>
            <w:hideMark/>
          </w:tcPr>
          <w:p w14:paraId="7F32A3BB"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2.</w:t>
            </w:r>
          </w:p>
        </w:tc>
        <w:tc>
          <w:tcPr>
            <w:tcW w:w="4557" w:type="dxa"/>
            <w:tcBorders>
              <w:top w:val="nil"/>
              <w:left w:val="nil"/>
              <w:bottom w:val="single" w:sz="4" w:space="0" w:color="auto"/>
              <w:right w:val="single" w:sz="4" w:space="0" w:color="auto"/>
            </w:tcBorders>
            <w:shd w:val="clear" w:color="auto" w:fill="auto"/>
            <w:noWrap/>
            <w:vAlign w:val="center"/>
            <w:hideMark/>
          </w:tcPr>
          <w:p w14:paraId="54C04288" w14:textId="77777777" w:rsidR="00FA4210" w:rsidRPr="00FA4210" w:rsidRDefault="00FA4210" w:rsidP="00FA4210">
            <w:pPr>
              <w:rPr>
                <w:b/>
                <w:bCs/>
                <w:i/>
                <w:iCs/>
                <w:sz w:val="20"/>
                <w:szCs w:val="20"/>
                <w:lang w:val="en-US" w:eastAsia="en-US"/>
              </w:rPr>
            </w:pPr>
            <w:r w:rsidRPr="00FA4210">
              <w:rPr>
                <w:b/>
                <w:bCs/>
                <w:i/>
                <w:iCs/>
                <w:sz w:val="20"/>
                <w:szCs w:val="20"/>
                <w:lang w:val="en-US" w:eastAsia="en-US"/>
              </w:rPr>
              <w:t>Остала дугорочна резервисања</w:t>
            </w:r>
          </w:p>
        </w:tc>
        <w:tc>
          <w:tcPr>
            <w:tcW w:w="1462" w:type="dxa"/>
            <w:tcBorders>
              <w:top w:val="nil"/>
              <w:left w:val="nil"/>
              <w:bottom w:val="single" w:sz="4" w:space="0" w:color="auto"/>
              <w:right w:val="single" w:sz="4" w:space="0" w:color="auto"/>
            </w:tcBorders>
            <w:shd w:val="clear" w:color="auto" w:fill="auto"/>
            <w:noWrap/>
            <w:vAlign w:val="center"/>
            <w:hideMark/>
          </w:tcPr>
          <w:p w14:paraId="6EC53026"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16.721    </w:t>
            </w:r>
          </w:p>
        </w:tc>
        <w:tc>
          <w:tcPr>
            <w:tcW w:w="1461" w:type="dxa"/>
            <w:tcBorders>
              <w:top w:val="nil"/>
              <w:left w:val="nil"/>
              <w:bottom w:val="single" w:sz="4" w:space="0" w:color="auto"/>
              <w:right w:val="single" w:sz="4" w:space="0" w:color="auto"/>
            </w:tcBorders>
            <w:shd w:val="clear" w:color="auto" w:fill="auto"/>
            <w:noWrap/>
            <w:vAlign w:val="center"/>
            <w:hideMark/>
          </w:tcPr>
          <w:p w14:paraId="1DD50C5B"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16.945    </w:t>
            </w:r>
          </w:p>
        </w:tc>
        <w:tc>
          <w:tcPr>
            <w:tcW w:w="1462" w:type="dxa"/>
            <w:tcBorders>
              <w:top w:val="nil"/>
              <w:left w:val="nil"/>
              <w:bottom w:val="single" w:sz="4" w:space="0" w:color="auto"/>
              <w:right w:val="single" w:sz="4" w:space="0" w:color="auto"/>
            </w:tcBorders>
            <w:shd w:val="clear" w:color="auto" w:fill="auto"/>
            <w:noWrap/>
            <w:vAlign w:val="center"/>
            <w:hideMark/>
          </w:tcPr>
          <w:p w14:paraId="1147BDED"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28.067    </w:t>
            </w:r>
          </w:p>
        </w:tc>
        <w:tc>
          <w:tcPr>
            <w:tcW w:w="1225" w:type="dxa"/>
            <w:tcBorders>
              <w:top w:val="nil"/>
              <w:left w:val="nil"/>
              <w:bottom w:val="single" w:sz="4" w:space="0" w:color="auto"/>
              <w:right w:val="single" w:sz="8" w:space="0" w:color="auto"/>
            </w:tcBorders>
            <w:shd w:val="clear" w:color="auto" w:fill="auto"/>
            <w:noWrap/>
            <w:vAlign w:val="center"/>
            <w:hideMark/>
          </w:tcPr>
          <w:p w14:paraId="084DEFCA"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xml:space="preserve">168    </w:t>
            </w:r>
          </w:p>
        </w:tc>
      </w:tr>
      <w:tr w:rsidR="00FA4210" w:rsidRPr="00FA4210" w14:paraId="14DEE23E" w14:textId="77777777" w:rsidTr="00FA4210">
        <w:trPr>
          <w:trHeight w:val="119"/>
          <w:jc w:val="center"/>
        </w:trPr>
        <w:tc>
          <w:tcPr>
            <w:tcW w:w="928" w:type="dxa"/>
            <w:tcBorders>
              <w:top w:val="nil"/>
              <w:left w:val="single" w:sz="8" w:space="0" w:color="auto"/>
              <w:bottom w:val="nil"/>
              <w:right w:val="single" w:sz="4" w:space="0" w:color="auto"/>
            </w:tcBorders>
            <w:shd w:val="clear" w:color="auto" w:fill="auto"/>
            <w:noWrap/>
            <w:vAlign w:val="center"/>
            <w:hideMark/>
          </w:tcPr>
          <w:p w14:paraId="38495F19"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3.</w:t>
            </w:r>
          </w:p>
        </w:tc>
        <w:tc>
          <w:tcPr>
            <w:tcW w:w="4557" w:type="dxa"/>
            <w:tcBorders>
              <w:top w:val="nil"/>
              <w:left w:val="nil"/>
              <w:bottom w:val="nil"/>
              <w:right w:val="single" w:sz="4" w:space="0" w:color="auto"/>
            </w:tcBorders>
            <w:shd w:val="clear" w:color="auto" w:fill="auto"/>
            <w:vAlign w:val="center"/>
            <w:hideMark/>
          </w:tcPr>
          <w:p w14:paraId="71D20FA1" w14:textId="77777777" w:rsidR="00FA4210" w:rsidRPr="00FA4210" w:rsidRDefault="00FA4210" w:rsidP="00FA4210">
            <w:pPr>
              <w:rPr>
                <w:b/>
                <w:bCs/>
                <w:i/>
                <w:iCs/>
                <w:sz w:val="20"/>
                <w:szCs w:val="20"/>
                <w:lang w:val="en-US" w:eastAsia="en-US"/>
              </w:rPr>
            </w:pPr>
            <w:r w:rsidRPr="00FA4210">
              <w:rPr>
                <w:b/>
                <w:bCs/>
                <w:i/>
                <w:iCs/>
                <w:sz w:val="20"/>
                <w:szCs w:val="20"/>
                <w:lang w:val="en-US" w:eastAsia="en-US"/>
              </w:rPr>
              <w:t>Разграничени приходи и примљене донације</w:t>
            </w:r>
          </w:p>
        </w:tc>
        <w:tc>
          <w:tcPr>
            <w:tcW w:w="1462" w:type="dxa"/>
            <w:tcBorders>
              <w:top w:val="nil"/>
              <w:left w:val="nil"/>
              <w:bottom w:val="nil"/>
              <w:right w:val="single" w:sz="4" w:space="0" w:color="auto"/>
            </w:tcBorders>
            <w:shd w:val="clear" w:color="auto" w:fill="auto"/>
            <w:noWrap/>
            <w:vAlign w:val="center"/>
            <w:hideMark/>
          </w:tcPr>
          <w:p w14:paraId="22AE939E"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4.712    </w:t>
            </w:r>
          </w:p>
        </w:tc>
        <w:tc>
          <w:tcPr>
            <w:tcW w:w="1461" w:type="dxa"/>
            <w:tcBorders>
              <w:top w:val="nil"/>
              <w:left w:val="nil"/>
              <w:bottom w:val="nil"/>
              <w:right w:val="single" w:sz="4" w:space="0" w:color="auto"/>
            </w:tcBorders>
            <w:shd w:val="clear" w:color="auto" w:fill="auto"/>
            <w:noWrap/>
            <w:vAlign w:val="center"/>
            <w:hideMark/>
          </w:tcPr>
          <w:p w14:paraId="1E61DF41"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4.436    </w:t>
            </w:r>
          </w:p>
        </w:tc>
        <w:tc>
          <w:tcPr>
            <w:tcW w:w="1462" w:type="dxa"/>
            <w:tcBorders>
              <w:top w:val="nil"/>
              <w:left w:val="nil"/>
              <w:bottom w:val="nil"/>
              <w:right w:val="single" w:sz="4" w:space="0" w:color="auto"/>
            </w:tcBorders>
            <w:shd w:val="clear" w:color="auto" w:fill="auto"/>
            <w:noWrap/>
            <w:vAlign w:val="center"/>
            <w:hideMark/>
          </w:tcPr>
          <w:p w14:paraId="2BBE85B3"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4.162    </w:t>
            </w:r>
          </w:p>
        </w:tc>
        <w:tc>
          <w:tcPr>
            <w:tcW w:w="1225" w:type="dxa"/>
            <w:tcBorders>
              <w:top w:val="nil"/>
              <w:left w:val="nil"/>
              <w:bottom w:val="nil"/>
              <w:right w:val="single" w:sz="8" w:space="0" w:color="auto"/>
            </w:tcBorders>
            <w:shd w:val="clear" w:color="auto" w:fill="auto"/>
            <w:noWrap/>
            <w:vAlign w:val="center"/>
            <w:hideMark/>
          </w:tcPr>
          <w:p w14:paraId="471BE9A3"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xml:space="preserve">88    </w:t>
            </w:r>
          </w:p>
        </w:tc>
      </w:tr>
      <w:tr w:rsidR="00FA4210" w:rsidRPr="00FA4210" w14:paraId="370C5FA1" w14:textId="77777777" w:rsidTr="00FA4210">
        <w:trPr>
          <w:trHeight w:val="242"/>
          <w:jc w:val="center"/>
        </w:trPr>
        <w:tc>
          <w:tcPr>
            <w:tcW w:w="928"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459A17B3"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В</w:t>
            </w:r>
          </w:p>
        </w:tc>
        <w:tc>
          <w:tcPr>
            <w:tcW w:w="4557" w:type="dxa"/>
            <w:tcBorders>
              <w:top w:val="single" w:sz="8" w:space="0" w:color="auto"/>
              <w:left w:val="nil"/>
              <w:bottom w:val="single" w:sz="8" w:space="0" w:color="auto"/>
              <w:right w:val="single" w:sz="4" w:space="0" w:color="auto"/>
            </w:tcBorders>
            <w:shd w:val="clear" w:color="000000" w:fill="D9D9D9"/>
            <w:noWrap/>
            <w:vAlign w:val="center"/>
            <w:hideMark/>
          </w:tcPr>
          <w:p w14:paraId="438C0A30" w14:textId="77777777" w:rsidR="00FA4210" w:rsidRPr="00FA4210" w:rsidRDefault="00FA4210" w:rsidP="00FA4210">
            <w:pPr>
              <w:rPr>
                <w:b/>
                <w:bCs/>
                <w:i/>
                <w:iCs/>
                <w:sz w:val="20"/>
                <w:szCs w:val="20"/>
                <w:lang w:val="en-US" w:eastAsia="en-US"/>
              </w:rPr>
            </w:pPr>
            <w:r w:rsidRPr="00FA4210">
              <w:rPr>
                <w:b/>
                <w:bCs/>
                <w:i/>
                <w:iCs/>
                <w:sz w:val="20"/>
                <w:szCs w:val="20"/>
                <w:lang w:val="en-US" w:eastAsia="en-US"/>
              </w:rPr>
              <w:t>ОБАВЕЗЕ (1+2+Г)</w:t>
            </w:r>
          </w:p>
        </w:tc>
        <w:tc>
          <w:tcPr>
            <w:tcW w:w="1462" w:type="dxa"/>
            <w:tcBorders>
              <w:top w:val="single" w:sz="8" w:space="0" w:color="auto"/>
              <w:left w:val="nil"/>
              <w:bottom w:val="single" w:sz="8" w:space="0" w:color="auto"/>
              <w:right w:val="single" w:sz="4" w:space="0" w:color="auto"/>
            </w:tcBorders>
            <w:shd w:val="clear" w:color="000000" w:fill="D9D9D9"/>
            <w:noWrap/>
            <w:vAlign w:val="center"/>
            <w:hideMark/>
          </w:tcPr>
          <w:p w14:paraId="6E6FBD4F"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343.748    </w:t>
            </w:r>
          </w:p>
        </w:tc>
        <w:tc>
          <w:tcPr>
            <w:tcW w:w="1461" w:type="dxa"/>
            <w:tcBorders>
              <w:top w:val="single" w:sz="8" w:space="0" w:color="auto"/>
              <w:left w:val="nil"/>
              <w:bottom w:val="single" w:sz="8" w:space="0" w:color="auto"/>
              <w:right w:val="single" w:sz="4" w:space="0" w:color="auto"/>
            </w:tcBorders>
            <w:shd w:val="clear" w:color="000000" w:fill="D9D9D9"/>
            <w:noWrap/>
            <w:vAlign w:val="center"/>
            <w:hideMark/>
          </w:tcPr>
          <w:p w14:paraId="4FBE72CA"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345.741    </w:t>
            </w:r>
          </w:p>
        </w:tc>
        <w:tc>
          <w:tcPr>
            <w:tcW w:w="1462" w:type="dxa"/>
            <w:tcBorders>
              <w:top w:val="single" w:sz="8" w:space="0" w:color="auto"/>
              <w:left w:val="nil"/>
              <w:bottom w:val="single" w:sz="8" w:space="0" w:color="auto"/>
              <w:right w:val="single" w:sz="4" w:space="0" w:color="auto"/>
            </w:tcBorders>
            <w:shd w:val="clear" w:color="000000" w:fill="D9D9D9"/>
            <w:noWrap/>
            <w:vAlign w:val="center"/>
            <w:hideMark/>
          </w:tcPr>
          <w:p w14:paraId="58468938"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348.968    </w:t>
            </w:r>
          </w:p>
        </w:tc>
        <w:tc>
          <w:tcPr>
            <w:tcW w:w="1225" w:type="dxa"/>
            <w:tcBorders>
              <w:top w:val="single" w:sz="8" w:space="0" w:color="auto"/>
              <w:left w:val="nil"/>
              <w:bottom w:val="single" w:sz="8" w:space="0" w:color="auto"/>
              <w:right w:val="single" w:sz="8" w:space="0" w:color="auto"/>
            </w:tcBorders>
            <w:shd w:val="clear" w:color="000000" w:fill="D9D9D9"/>
            <w:noWrap/>
            <w:vAlign w:val="center"/>
            <w:hideMark/>
          </w:tcPr>
          <w:p w14:paraId="250B2161"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xml:space="preserve">102    </w:t>
            </w:r>
          </w:p>
        </w:tc>
      </w:tr>
      <w:tr w:rsidR="00FA4210" w:rsidRPr="00FA4210" w14:paraId="31DD04E1" w14:textId="77777777" w:rsidTr="00FA4210">
        <w:trPr>
          <w:trHeight w:val="229"/>
          <w:jc w:val="center"/>
        </w:trPr>
        <w:tc>
          <w:tcPr>
            <w:tcW w:w="928" w:type="dxa"/>
            <w:tcBorders>
              <w:top w:val="nil"/>
              <w:left w:val="single" w:sz="8" w:space="0" w:color="auto"/>
              <w:bottom w:val="nil"/>
              <w:right w:val="single" w:sz="4" w:space="0" w:color="auto"/>
            </w:tcBorders>
            <w:shd w:val="clear" w:color="auto" w:fill="auto"/>
            <w:noWrap/>
            <w:vAlign w:val="center"/>
            <w:hideMark/>
          </w:tcPr>
          <w:p w14:paraId="70BD71B6"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1.</w:t>
            </w:r>
          </w:p>
        </w:tc>
        <w:tc>
          <w:tcPr>
            <w:tcW w:w="4557" w:type="dxa"/>
            <w:tcBorders>
              <w:top w:val="nil"/>
              <w:left w:val="nil"/>
              <w:bottom w:val="nil"/>
              <w:right w:val="single" w:sz="4" w:space="0" w:color="auto"/>
            </w:tcBorders>
            <w:shd w:val="clear" w:color="auto" w:fill="auto"/>
            <w:noWrap/>
            <w:vAlign w:val="center"/>
            <w:hideMark/>
          </w:tcPr>
          <w:p w14:paraId="2EC0453C" w14:textId="77777777" w:rsidR="00FA4210" w:rsidRPr="00FA4210" w:rsidRDefault="00FA4210" w:rsidP="00FA4210">
            <w:pPr>
              <w:rPr>
                <w:b/>
                <w:bCs/>
                <w:i/>
                <w:iCs/>
                <w:sz w:val="20"/>
                <w:szCs w:val="20"/>
                <w:lang w:val="en-US" w:eastAsia="en-US"/>
              </w:rPr>
            </w:pPr>
            <w:r w:rsidRPr="00FA4210">
              <w:rPr>
                <w:b/>
                <w:bCs/>
                <w:i/>
                <w:iCs/>
                <w:sz w:val="20"/>
                <w:szCs w:val="20"/>
                <w:lang w:val="en-US" w:eastAsia="en-US"/>
              </w:rPr>
              <w:t>Дугорочне oбавезе</w:t>
            </w:r>
          </w:p>
        </w:tc>
        <w:tc>
          <w:tcPr>
            <w:tcW w:w="1462" w:type="dxa"/>
            <w:tcBorders>
              <w:top w:val="nil"/>
              <w:left w:val="nil"/>
              <w:bottom w:val="nil"/>
              <w:right w:val="single" w:sz="4" w:space="0" w:color="auto"/>
            </w:tcBorders>
            <w:shd w:val="clear" w:color="auto" w:fill="auto"/>
            <w:noWrap/>
            <w:vAlign w:val="center"/>
            <w:hideMark/>
          </w:tcPr>
          <w:p w14:paraId="212CDADA"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74.849    </w:t>
            </w:r>
          </w:p>
        </w:tc>
        <w:tc>
          <w:tcPr>
            <w:tcW w:w="1461" w:type="dxa"/>
            <w:tcBorders>
              <w:top w:val="nil"/>
              <w:left w:val="nil"/>
              <w:bottom w:val="nil"/>
              <w:right w:val="single" w:sz="4" w:space="0" w:color="auto"/>
            </w:tcBorders>
            <w:shd w:val="clear" w:color="auto" w:fill="auto"/>
            <w:noWrap/>
            <w:vAlign w:val="center"/>
            <w:hideMark/>
          </w:tcPr>
          <w:p w14:paraId="50D49EAF"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71.244    </w:t>
            </w:r>
          </w:p>
        </w:tc>
        <w:tc>
          <w:tcPr>
            <w:tcW w:w="1462" w:type="dxa"/>
            <w:tcBorders>
              <w:top w:val="nil"/>
              <w:left w:val="nil"/>
              <w:bottom w:val="nil"/>
              <w:right w:val="single" w:sz="4" w:space="0" w:color="auto"/>
            </w:tcBorders>
            <w:shd w:val="clear" w:color="auto" w:fill="auto"/>
            <w:noWrap/>
            <w:vAlign w:val="center"/>
            <w:hideMark/>
          </w:tcPr>
          <w:p w14:paraId="07D86FFA"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67.639    </w:t>
            </w:r>
          </w:p>
        </w:tc>
        <w:tc>
          <w:tcPr>
            <w:tcW w:w="1225" w:type="dxa"/>
            <w:tcBorders>
              <w:top w:val="nil"/>
              <w:left w:val="nil"/>
              <w:bottom w:val="nil"/>
              <w:right w:val="single" w:sz="8" w:space="0" w:color="auto"/>
            </w:tcBorders>
            <w:shd w:val="clear" w:color="auto" w:fill="auto"/>
            <w:noWrap/>
            <w:vAlign w:val="center"/>
            <w:hideMark/>
          </w:tcPr>
          <w:p w14:paraId="154C797A"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xml:space="preserve">90    </w:t>
            </w:r>
          </w:p>
        </w:tc>
      </w:tr>
      <w:tr w:rsidR="00FA4210" w:rsidRPr="00FA4210" w14:paraId="45C7E988" w14:textId="77777777" w:rsidTr="00FA4210">
        <w:trPr>
          <w:trHeight w:val="322"/>
          <w:jc w:val="center"/>
        </w:trPr>
        <w:tc>
          <w:tcPr>
            <w:tcW w:w="928" w:type="dxa"/>
            <w:tcBorders>
              <w:top w:val="nil"/>
              <w:left w:val="single" w:sz="8" w:space="0" w:color="auto"/>
              <w:bottom w:val="nil"/>
              <w:right w:val="single" w:sz="4" w:space="0" w:color="auto"/>
            </w:tcBorders>
            <w:shd w:val="clear" w:color="auto" w:fill="auto"/>
            <w:noWrap/>
            <w:vAlign w:val="center"/>
            <w:hideMark/>
          </w:tcPr>
          <w:p w14:paraId="0710F120"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w:t>
            </w:r>
          </w:p>
        </w:tc>
        <w:tc>
          <w:tcPr>
            <w:tcW w:w="4557" w:type="dxa"/>
            <w:tcBorders>
              <w:top w:val="nil"/>
              <w:left w:val="nil"/>
              <w:bottom w:val="nil"/>
              <w:right w:val="single" w:sz="4" w:space="0" w:color="auto"/>
            </w:tcBorders>
            <w:shd w:val="clear" w:color="auto" w:fill="auto"/>
            <w:vAlign w:val="center"/>
            <w:hideMark/>
          </w:tcPr>
          <w:p w14:paraId="2FFF13BF" w14:textId="77777777" w:rsidR="00FA4210" w:rsidRPr="00FA4210" w:rsidRDefault="00FA4210" w:rsidP="00FA4210">
            <w:pPr>
              <w:rPr>
                <w:sz w:val="20"/>
                <w:szCs w:val="20"/>
                <w:lang w:val="en-US" w:eastAsia="en-US"/>
              </w:rPr>
            </w:pPr>
            <w:r w:rsidRPr="00FA4210">
              <w:rPr>
                <w:sz w:val="20"/>
                <w:szCs w:val="20"/>
                <w:lang w:val="en-US" w:eastAsia="en-US"/>
              </w:rPr>
              <w:t>а) обавезе које се могу конвертовати у капитал</w:t>
            </w:r>
          </w:p>
        </w:tc>
        <w:tc>
          <w:tcPr>
            <w:tcW w:w="1462" w:type="dxa"/>
            <w:tcBorders>
              <w:top w:val="nil"/>
              <w:left w:val="nil"/>
              <w:bottom w:val="nil"/>
              <w:right w:val="nil"/>
            </w:tcBorders>
            <w:shd w:val="clear" w:color="auto" w:fill="auto"/>
            <w:noWrap/>
            <w:vAlign w:val="center"/>
            <w:hideMark/>
          </w:tcPr>
          <w:p w14:paraId="67A545EC"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0    </w:t>
            </w:r>
          </w:p>
        </w:tc>
        <w:tc>
          <w:tcPr>
            <w:tcW w:w="1461" w:type="dxa"/>
            <w:tcBorders>
              <w:top w:val="nil"/>
              <w:left w:val="single" w:sz="4" w:space="0" w:color="auto"/>
              <w:bottom w:val="nil"/>
              <w:right w:val="single" w:sz="4" w:space="0" w:color="auto"/>
            </w:tcBorders>
            <w:shd w:val="clear" w:color="auto" w:fill="auto"/>
            <w:noWrap/>
            <w:vAlign w:val="center"/>
            <w:hideMark/>
          </w:tcPr>
          <w:p w14:paraId="4A787023"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0    </w:t>
            </w:r>
          </w:p>
        </w:tc>
        <w:tc>
          <w:tcPr>
            <w:tcW w:w="1462" w:type="dxa"/>
            <w:tcBorders>
              <w:top w:val="nil"/>
              <w:left w:val="nil"/>
              <w:bottom w:val="nil"/>
              <w:right w:val="nil"/>
            </w:tcBorders>
            <w:shd w:val="clear" w:color="auto" w:fill="auto"/>
            <w:noWrap/>
            <w:vAlign w:val="center"/>
            <w:hideMark/>
          </w:tcPr>
          <w:p w14:paraId="0972BCCB"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0    </w:t>
            </w:r>
          </w:p>
        </w:tc>
        <w:tc>
          <w:tcPr>
            <w:tcW w:w="1225" w:type="dxa"/>
            <w:tcBorders>
              <w:top w:val="nil"/>
              <w:left w:val="single" w:sz="4" w:space="0" w:color="auto"/>
              <w:bottom w:val="nil"/>
              <w:right w:val="single" w:sz="8" w:space="0" w:color="auto"/>
            </w:tcBorders>
            <w:shd w:val="clear" w:color="auto" w:fill="auto"/>
            <w:noWrap/>
            <w:vAlign w:val="center"/>
            <w:hideMark/>
          </w:tcPr>
          <w:p w14:paraId="11C17591" w14:textId="0D6951B6" w:rsidR="00FA4210" w:rsidRPr="00FA4210" w:rsidRDefault="00FA4210" w:rsidP="00FA4210">
            <w:pPr>
              <w:jc w:val="center"/>
              <w:rPr>
                <w:b/>
                <w:bCs/>
                <w:i/>
                <w:iCs/>
                <w:sz w:val="20"/>
                <w:szCs w:val="20"/>
                <w:lang w:val="sr-Cyrl-RS" w:eastAsia="en-US"/>
              </w:rPr>
            </w:pPr>
            <w:r w:rsidRPr="00FA4210">
              <w:rPr>
                <w:b/>
                <w:bCs/>
                <w:i/>
                <w:iCs/>
                <w:sz w:val="20"/>
                <w:szCs w:val="20"/>
                <w:lang w:val="en-US" w:eastAsia="en-US"/>
              </w:rPr>
              <w:t> </w:t>
            </w:r>
            <w:r>
              <w:rPr>
                <w:b/>
                <w:bCs/>
                <w:i/>
                <w:iCs/>
                <w:sz w:val="20"/>
                <w:szCs w:val="20"/>
                <w:lang w:val="sr-Cyrl-RS" w:eastAsia="en-US"/>
              </w:rPr>
              <w:t>0</w:t>
            </w:r>
          </w:p>
        </w:tc>
      </w:tr>
      <w:tr w:rsidR="00FA4210" w:rsidRPr="00FA4210" w14:paraId="1B0C2B60" w14:textId="77777777" w:rsidTr="00FA4210">
        <w:trPr>
          <w:trHeight w:val="216"/>
          <w:jc w:val="center"/>
        </w:trPr>
        <w:tc>
          <w:tcPr>
            <w:tcW w:w="928" w:type="dxa"/>
            <w:tcBorders>
              <w:top w:val="nil"/>
              <w:left w:val="single" w:sz="8" w:space="0" w:color="auto"/>
              <w:bottom w:val="nil"/>
              <w:right w:val="single" w:sz="4" w:space="0" w:color="auto"/>
            </w:tcBorders>
            <w:shd w:val="clear" w:color="auto" w:fill="auto"/>
            <w:noWrap/>
            <w:vAlign w:val="center"/>
            <w:hideMark/>
          </w:tcPr>
          <w:p w14:paraId="2156E68B" w14:textId="77777777" w:rsidR="00FA4210" w:rsidRPr="00FA4210" w:rsidRDefault="00FA4210" w:rsidP="00FA4210">
            <w:pPr>
              <w:jc w:val="center"/>
              <w:rPr>
                <w:sz w:val="20"/>
                <w:szCs w:val="20"/>
                <w:lang w:val="en-US" w:eastAsia="en-US"/>
              </w:rPr>
            </w:pPr>
            <w:r w:rsidRPr="00FA4210">
              <w:rPr>
                <w:sz w:val="20"/>
                <w:szCs w:val="20"/>
                <w:lang w:val="en-US" w:eastAsia="en-US"/>
              </w:rPr>
              <w:t> </w:t>
            </w:r>
          </w:p>
        </w:tc>
        <w:tc>
          <w:tcPr>
            <w:tcW w:w="4557" w:type="dxa"/>
            <w:tcBorders>
              <w:top w:val="nil"/>
              <w:left w:val="nil"/>
              <w:bottom w:val="nil"/>
              <w:right w:val="single" w:sz="4" w:space="0" w:color="auto"/>
            </w:tcBorders>
            <w:shd w:val="clear" w:color="auto" w:fill="auto"/>
            <w:noWrap/>
            <w:vAlign w:val="center"/>
            <w:hideMark/>
          </w:tcPr>
          <w:p w14:paraId="1DD717B3" w14:textId="77777777" w:rsidR="00FA4210" w:rsidRPr="00FA4210" w:rsidRDefault="00FA4210" w:rsidP="00FA4210">
            <w:pPr>
              <w:rPr>
                <w:sz w:val="20"/>
                <w:szCs w:val="20"/>
                <w:lang w:val="en-US" w:eastAsia="en-US"/>
              </w:rPr>
            </w:pPr>
            <w:r w:rsidRPr="00FA4210">
              <w:rPr>
                <w:sz w:val="20"/>
                <w:szCs w:val="20"/>
                <w:lang w:val="en-US" w:eastAsia="en-US"/>
              </w:rPr>
              <w:t xml:space="preserve">б) дугорочни кредити у иностранству </w:t>
            </w:r>
          </w:p>
        </w:tc>
        <w:tc>
          <w:tcPr>
            <w:tcW w:w="1462" w:type="dxa"/>
            <w:tcBorders>
              <w:top w:val="nil"/>
              <w:left w:val="nil"/>
              <w:bottom w:val="nil"/>
              <w:right w:val="nil"/>
            </w:tcBorders>
            <w:shd w:val="clear" w:color="auto" w:fill="auto"/>
            <w:noWrap/>
            <w:vAlign w:val="center"/>
            <w:hideMark/>
          </w:tcPr>
          <w:p w14:paraId="5FB4E027" w14:textId="77777777" w:rsidR="00FA4210" w:rsidRPr="00FA4210" w:rsidRDefault="00FA4210" w:rsidP="00FA4210">
            <w:pPr>
              <w:jc w:val="right"/>
              <w:rPr>
                <w:sz w:val="20"/>
                <w:szCs w:val="20"/>
                <w:lang w:val="en-US" w:eastAsia="en-US"/>
              </w:rPr>
            </w:pPr>
            <w:r w:rsidRPr="00FA4210">
              <w:rPr>
                <w:sz w:val="20"/>
                <w:szCs w:val="20"/>
                <w:lang w:val="en-US" w:eastAsia="en-US"/>
              </w:rPr>
              <w:t xml:space="preserve">74.849    </w:t>
            </w:r>
          </w:p>
        </w:tc>
        <w:tc>
          <w:tcPr>
            <w:tcW w:w="1461" w:type="dxa"/>
            <w:tcBorders>
              <w:top w:val="nil"/>
              <w:left w:val="single" w:sz="4" w:space="0" w:color="auto"/>
              <w:bottom w:val="nil"/>
              <w:right w:val="single" w:sz="4" w:space="0" w:color="auto"/>
            </w:tcBorders>
            <w:shd w:val="clear" w:color="auto" w:fill="auto"/>
            <w:noWrap/>
            <w:vAlign w:val="center"/>
            <w:hideMark/>
          </w:tcPr>
          <w:p w14:paraId="390825DD" w14:textId="77777777" w:rsidR="00FA4210" w:rsidRPr="00FA4210" w:rsidRDefault="00FA4210" w:rsidP="00FA4210">
            <w:pPr>
              <w:jc w:val="right"/>
              <w:rPr>
                <w:sz w:val="20"/>
                <w:szCs w:val="20"/>
                <w:lang w:val="en-US" w:eastAsia="en-US"/>
              </w:rPr>
            </w:pPr>
            <w:r w:rsidRPr="00FA4210">
              <w:rPr>
                <w:sz w:val="20"/>
                <w:szCs w:val="20"/>
                <w:lang w:val="en-US" w:eastAsia="en-US"/>
              </w:rPr>
              <w:t xml:space="preserve">71.244    </w:t>
            </w:r>
          </w:p>
        </w:tc>
        <w:tc>
          <w:tcPr>
            <w:tcW w:w="1462" w:type="dxa"/>
            <w:tcBorders>
              <w:top w:val="nil"/>
              <w:left w:val="nil"/>
              <w:bottom w:val="nil"/>
              <w:right w:val="nil"/>
            </w:tcBorders>
            <w:shd w:val="clear" w:color="auto" w:fill="auto"/>
            <w:noWrap/>
            <w:vAlign w:val="center"/>
            <w:hideMark/>
          </w:tcPr>
          <w:p w14:paraId="08A16621" w14:textId="77777777" w:rsidR="00FA4210" w:rsidRPr="00FA4210" w:rsidRDefault="00FA4210" w:rsidP="00FA4210">
            <w:pPr>
              <w:jc w:val="right"/>
              <w:rPr>
                <w:sz w:val="20"/>
                <w:szCs w:val="20"/>
                <w:lang w:val="en-US" w:eastAsia="en-US"/>
              </w:rPr>
            </w:pPr>
            <w:r w:rsidRPr="00FA4210">
              <w:rPr>
                <w:sz w:val="20"/>
                <w:szCs w:val="20"/>
                <w:lang w:val="en-US" w:eastAsia="en-US"/>
              </w:rPr>
              <w:t xml:space="preserve">67.639    </w:t>
            </w:r>
          </w:p>
        </w:tc>
        <w:tc>
          <w:tcPr>
            <w:tcW w:w="1225" w:type="dxa"/>
            <w:tcBorders>
              <w:top w:val="nil"/>
              <w:left w:val="single" w:sz="4" w:space="0" w:color="auto"/>
              <w:bottom w:val="nil"/>
              <w:right w:val="single" w:sz="8" w:space="0" w:color="auto"/>
            </w:tcBorders>
            <w:shd w:val="clear" w:color="auto" w:fill="auto"/>
            <w:noWrap/>
            <w:vAlign w:val="center"/>
            <w:hideMark/>
          </w:tcPr>
          <w:p w14:paraId="32D7C779" w14:textId="77777777" w:rsidR="00FA4210" w:rsidRPr="00FA4210" w:rsidRDefault="00FA4210" w:rsidP="00FA4210">
            <w:pPr>
              <w:jc w:val="center"/>
              <w:rPr>
                <w:sz w:val="20"/>
                <w:szCs w:val="20"/>
                <w:lang w:val="en-US" w:eastAsia="en-US"/>
              </w:rPr>
            </w:pPr>
            <w:r w:rsidRPr="00FA4210">
              <w:rPr>
                <w:sz w:val="20"/>
                <w:szCs w:val="20"/>
                <w:lang w:val="en-US" w:eastAsia="en-US"/>
              </w:rPr>
              <w:t xml:space="preserve">90    </w:t>
            </w:r>
          </w:p>
        </w:tc>
      </w:tr>
      <w:tr w:rsidR="00FA4210" w:rsidRPr="00FA4210" w14:paraId="0ED8A3B9" w14:textId="77777777" w:rsidTr="00FA4210">
        <w:trPr>
          <w:trHeight w:val="229"/>
          <w:jc w:val="center"/>
        </w:trPr>
        <w:tc>
          <w:tcPr>
            <w:tcW w:w="928" w:type="dxa"/>
            <w:tcBorders>
              <w:top w:val="nil"/>
              <w:left w:val="single" w:sz="8" w:space="0" w:color="auto"/>
              <w:bottom w:val="nil"/>
              <w:right w:val="single" w:sz="4" w:space="0" w:color="auto"/>
            </w:tcBorders>
            <w:shd w:val="clear" w:color="auto" w:fill="auto"/>
            <w:noWrap/>
            <w:vAlign w:val="center"/>
            <w:hideMark/>
          </w:tcPr>
          <w:p w14:paraId="489AE0B7"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2.</w:t>
            </w:r>
          </w:p>
        </w:tc>
        <w:tc>
          <w:tcPr>
            <w:tcW w:w="4557" w:type="dxa"/>
            <w:tcBorders>
              <w:top w:val="nil"/>
              <w:left w:val="nil"/>
              <w:bottom w:val="nil"/>
              <w:right w:val="single" w:sz="4" w:space="0" w:color="auto"/>
            </w:tcBorders>
            <w:shd w:val="clear" w:color="auto" w:fill="auto"/>
            <w:noWrap/>
            <w:vAlign w:val="center"/>
            <w:hideMark/>
          </w:tcPr>
          <w:p w14:paraId="78ABB048" w14:textId="77777777" w:rsidR="00FA4210" w:rsidRPr="00FA4210" w:rsidRDefault="00FA4210" w:rsidP="00FA4210">
            <w:pPr>
              <w:rPr>
                <w:b/>
                <w:bCs/>
                <w:i/>
                <w:iCs/>
                <w:sz w:val="20"/>
                <w:szCs w:val="20"/>
                <w:lang w:val="en-US" w:eastAsia="en-US"/>
              </w:rPr>
            </w:pPr>
            <w:r w:rsidRPr="00FA4210">
              <w:rPr>
                <w:b/>
                <w:bCs/>
                <w:i/>
                <w:iCs/>
                <w:sz w:val="20"/>
                <w:szCs w:val="20"/>
                <w:lang w:val="en-US" w:eastAsia="en-US"/>
              </w:rPr>
              <w:t>Краткорочне обавезе</w:t>
            </w:r>
          </w:p>
        </w:tc>
        <w:tc>
          <w:tcPr>
            <w:tcW w:w="1462" w:type="dxa"/>
            <w:tcBorders>
              <w:top w:val="nil"/>
              <w:left w:val="nil"/>
              <w:bottom w:val="nil"/>
              <w:right w:val="nil"/>
            </w:tcBorders>
            <w:shd w:val="clear" w:color="auto" w:fill="auto"/>
            <w:noWrap/>
            <w:vAlign w:val="center"/>
            <w:hideMark/>
          </w:tcPr>
          <w:p w14:paraId="6D96B842"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267.983    </w:t>
            </w:r>
          </w:p>
        </w:tc>
        <w:tc>
          <w:tcPr>
            <w:tcW w:w="1461" w:type="dxa"/>
            <w:tcBorders>
              <w:top w:val="nil"/>
              <w:left w:val="single" w:sz="4" w:space="0" w:color="auto"/>
              <w:bottom w:val="nil"/>
              <w:right w:val="single" w:sz="4" w:space="0" w:color="auto"/>
            </w:tcBorders>
            <w:shd w:val="clear" w:color="auto" w:fill="auto"/>
            <w:noWrap/>
            <w:vAlign w:val="center"/>
            <w:hideMark/>
          </w:tcPr>
          <w:p w14:paraId="4A27B0CA"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273.670    </w:t>
            </w:r>
          </w:p>
        </w:tc>
        <w:tc>
          <w:tcPr>
            <w:tcW w:w="1462" w:type="dxa"/>
            <w:tcBorders>
              <w:top w:val="nil"/>
              <w:left w:val="nil"/>
              <w:bottom w:val="nil"/>
              <w:right w:val="nil"/>
            </w:tcBorders>
            <w:shd w:val="clear" w:color="auto" w:fill="auto"/>
            <w:noWrap/>
            <w:vAlign w:val="center"/>
            <w:hideMark/>
          </w:tcPr>
          <w:p w14:paraId="6FB6161D"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280.828    </w:t>
            </w:r>
          </w:p>
        </w:tc>
        <w:tc>
          <w:tcPr>
            <w:tcW w:w="1225" w:type="dxa"/>
            <w:tcBorders>
              <w:top w:val="nil"/>
              <w:left w:val="single" w:sz="4" w:space="0" w:color="auto"/>
              <w:bottom w:val="nil"/>
              <w:right w:val="single" w:sz="8" w:space="0" w:color="auto"/>
            </w:tcBorders>
            <w:shd w:val="clear" w:color="auto" w:fill="auto"/>
            <w:noWrap/>
            <w:vAlign w:val="center"/>
            <w:hideMark/>
          </w:tcPr>
          <w:p w14:paraId="377B437B"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xml:space="preserve">105    </w:t>
            </w:r>
          </w:p>
        </w:tc>
      </w:tr>
      <w:tr w:rsidR="00FA4210" w:rsidRPr="00FA4210" w14:paraId="0F5D712C" w14:textId="77777777" w:rsidTr="00FA4210">
        <w:trPr>
          <w:trHeight w:val="216"/>
          <w:jc w:val="center"/>
        </w:trPr>
        <w:tc>
          <w:tcPr>
            <w:tcW w:w="928" w:type="dxa"/>
            <w:tcBorders>
              <w:top w:val="nil"/>
              <w:left w:val="single" w:sz="8" w:space="0" w:color="auto"/>
              <w:bottom w:val="nil"/>
              <w:right w:val="single" w:sz="4" w:space="0" w:color="auto"/>
            </w:tcBorders>
            <w:shd w:val="clear" w:color="auto" w:fill="auto"/>
            <w:noWrap/>
            <w:vAlign w:val="center"/>
            <w:hideMark/>
          </w:tcPr>
          <w:p w14:paraId="280DA21C" w14:textId="77777777" w:rsidR="00FA4210" w:rsidRPr="00FA4210" w:rsidRDefault="00FA4210" w:rsidP="00FA4210">
            <w:pPr>
              <w:jc w:val="center"/>
              <w:rPr>
                <w:i/>
                <w:iCs/>
                <w:sz w:val="20"/>
                <w:szCs w:val="20"/>
                <w:lang w:val="en-US" w:eastAsia="en-US"/>
              </w:rPr>
            </w:pPr>
            <w:r w:rsidRPr="00FA4210">
              <w:rPr>
                <w:i/>
                <w:iCs/>
                <w:sz w:val="20"/>
                <w:szCs w:val="20"/>
                <w:lang w:val="en-US" w:eastAsia="en-US"/>
              </w:rPr>
              <w:t>2.1.</w:t>
            </w:r>
          </w:p>
        </w:tc>
        <w:tc>
          <w:tcPr>
            <w:tcW w:w="4557" w:type="dxa"/>
            <w:tcBorders>
              <w:top w:val="nil"/>
              <w:left w:val="nil"/>
              <w:bottom w:val="nil"/>
              <w:right w:val="single" w:sz="4" w:space="0" w:color="auto"/>
            </w:tcBorders>
            <w:shd w:val="clear" w:color="auto" w:fill="auto"/>
            <w:noWrap/>
            <w:vAlign w:val="center"/>
            <w:hideMark/>
          </w:tcPr>
          <w:p w14:paraId="2E10E4F7" w14:textId="77777777" w:rsidR="00FA4210" w:rsidRPr="00FA4210" w:rsidRDefault="00FA4210" w:rsidP="00FA4210">
            <w:pPr>
              <w:rPr>
                <w:i/>
                <w:iCs/>
                <w:sz w:val="20"/>
                <w:szCs w:val="20"/>
                <w:lang w:val="en-US" w:eastAsia="en-US"/>
              </w:rPr>
            </w:pPr>
            <w:r w:rsidRPr="00FA4210">
              <w:rPr>
                <w:i/>
                <w:iCs/>
                <w:sz w:val="20"/>
                <w:szCs w:val="20"/>
                <w:lang w:val="en-US" w:eastAsia="en-US"/>
              </w:rPr>
              <w:t>Kраткорочне финансијске обавезе</w:t>
            </w:r>
          </w:p>
        </w:tc>
        <w:tc>
          <w:tcPr>
            <w:tcW w:w="1462" w:type="dxa"/>
            <w:tcBorders>
              <w:top w:val="nil"/>
              <w:left w:val="nil"/>
              <w:bottom w:val="nil"/>
              <w:right w:val="nil"/>
            </w:tcBorders>
            <w:shd w:val="clear" w:color="auto" w:fill="auto"/>
            <w:noWrap/>
            <w:vAlign w:val="center"/>
            <w:hideMark/>
          </w:tcPr>
          <w:p w14:paraId="592C9492" w14:textId="77777777" w:rsidR="00FA4210" w:rsidRPr="00FA4210" w:rsidRDefault="00FA4210" w:rsidP="00FA4210">
            <w:pPr>
              <w:jc w:val="right"/>
              <w:rPr>
                <w:i/>
                <w:iCs/>
                <w:sz w:val="20"/>
                <w:szCs w:val="20"/>
                <w:lang w:val="en-US" w:eastAsia="en-US"/>
              </w:rPr>
            </w:pPr>
            <w:r w:rsidRPr="00FA4210">
              <w:rPr>
                <w:i/>
                <w:iCs/>
                <w:sz w:val="20"/>
                <w:szCs w:val="20"/>
                <w:lang w:val="en-US" w:eastAsia="en-US"/>
              </w:rPr>
              <w:t xml:space="preserve">260.063    </w:t>
            </w:r>
          </w:p>
        </w:tc>
        <w:tc>
          <w:tcPr>
            <w:tcW w:w="1461" w:type="dxa"/>
            <w:tcBorders>
              <w:top w:val="nil"/>
              <w:left w:val="single" w:sz="4" w:space="0" w:color="auto"/>
              <w:bottom w:val="nil"/>
              <w:right w:val="single" w:sz="4" w:space="0" w:color="auto"/>
            </w:tcBorders>
            <w:shd w:val="clear" w:color="auto" w:fill="auto"/>
            <w:noWrap/>
            <w:vAlign w:val="center"/>
            <w:hideMark/>
          </w:tcPr>
          <w:p w14:paraId="1E4C91C3" w14:textId="77777777" w:rsidR="00FA4210" w:rsidRPr="00FA4210" w:rsidRDefault="00FA4210" w:rsidP="00FA4210">
            <w:pPr>
              <w:jc w:val="right"/>
              <w:rPr>
                <w:i/>
                <w:iCs/>
                <w:sz w:val="20"/>
                <w:szCs w:val="20"/>
                <w:lang w:val="en-US" w:eastAsia="en-US"/>
              </w:rPr>
            </w:pPr>
            <w:r w:rsidRPr="00FA4210">
              <w:rPr>
                <w:i/>
                <w:iCs/>
                <w:sz w:val="20"/>
                <w:szCs w:val="20"/>
                <w:lang w:val="en-US" w:eastAsia="en-US"/>
              </w:rPr>
              <w:t xml:space="preserve">264.563    </w:t>
            </w:r>
          </w:p>
        </w:tc>
        <w:tc>
          <w:tcPr>
            <w:tcW w:w="1462" w:type="dxa"/>
            <w:tcBorders>
              <w:top w:val="nil"/>
              <w:left w:val="nil"/>
              <w:bottom w:val="nil"/>
              <w:right w:val="single" w:sz="4" w:space="0" w:color="auto"/>
            </w:tcBorders>
            <w:shd w:val="clear" w:color="auto" w:fill="auto"/>
            <w:noWrap/>
            <w:vAlign w:val="center"/>
            <w:hideMark/>
          </w:tcPr>
          <w:p w14:paraId="7A80AED1" w14:textId="77777777" w:rsidR="00FA4210" w:rsidRPr="00FA4210" w:rsidRDefault="00FA4210" w:rsidP="00FA4210">
            <w:pPr>
              <w:jc w:val="right"/>
              <w:rPr>
                <w:i/>
                <w:iCs/>
                <w:sz w:val="20"/>
                <w:szCs w:val="20"/>
                <w:lang w:val="en-US" w:eastAsia="en-US"/>
              </w:rPr>
            </w:pPr>
            <w:r w:rsidRPr="00FA4210">
              <w:rPr>
                <w:i/>
                <w:iCs/>
                <w:sz w:val="20"/>
                <w:szCs w:val="20"/>
                <w:lang w:val="en-US" w:eastAsia="en-US"/>
              </w:rPr>
              <w:t xml:space="preserve">268.378    </w:t>
            </w:r>
          </w:p>
        </w:tc>
        <w:tc>
          <w:tcPr>
            <w:tcW w:w="1225" w:type="dxa"/>
            <w:tcBorders>
              <w:top w:val="nil"/>
              <w:left w:val="nil"/>
              <w:bottom w:val="nil"/>
              <w:right w:val="single" w:sz="8" w:space="0" w:color="auto"/>
            </w:tcBorders>
            <w:shd w:val="clear" w:color="auto" w:fill="auto"/>
            <w:noWrap/>
            <w:vAlign w:val="center"/>
            <w:hideMark/>
          </w:tcPr>
          <w:p w14:paraId="35BF84FB" w14:textId="77777777" w:rsidR="00FA4210" w:rsidRPr="00FA4210" w:rsidRDefault="00FA4210" w:rsidP="00FA4210">
            <w:pPr>
              <w:jc w:val="center"/>
              <w:rPr>
                <w:sz w:val="20"/>
                <w:szCs w:val="20"/>
                <w:lang w:val="en-US" w:eastAsia="en-US"/>
              </w:rPr>
            </w:pPr>
            <w:r w:rsidRPr="00FA4210">
              <w:rPr>
                <w:sz w:val="20"/>
                <w:szCs w:val="20"/>
                <w:lang w:val="en-US" w:eastAsia="en-US"/>
              </w:rPr>
              <w:t xml:space="preserve">103    </w:t>
            </w:r>
          </w:p>
        </w:tc>
      </w:tr>
      <w:tr w:rsidR="00FA4210" w:rsidRPr="00FA4210" w14:paraId="74A63297" w14:textId="77777777" w:rsidTr="00FA4210">
        <w:trPr>
          <w:trHeight w:val="216"/>
          <w:jc w:val="center"/>
        </w:trPr>
        <w:tc>
          <w:tcPr>
            <w:tcW w:w="928" w:type="dxa"/>
            <w:tcBorders>
              <w:top w:val="nil"/>
              <w:left w:val="single" w:sz="8" w:space="0" w:color="auto"/>
              <w:bottom w:val="nil"/>
              <w:right w:val="single" w:sz="4" w:space="0" w:color="auto"/>
            </w:tcBorders>
            <w:shd w:val="clear" w:color="auto" w:fill="auto"/>
            <w:noWrap/>
            <w:vAlign w:val="center"/>
            <w:hideMark/>
          </w:tcPr>
          <w:p w14:paraId="0ECB4C40" w14:textId="77777777" w:rsidR="00FA4210" w:rsidRPr="00FA4210" w:rsidRDefault="00FA4210" w:rsidP="00FA4210">
            <w:pPr>
              <w:jc w:val="center"/>
              <w:rPr>
                <w:sz w:val="20"/>
                <w:szCs w:val="20"/>
                <w:lang w:val="en-US" w:eastAsia="en-US"/>
              </w:rPr>
            </w:pPr>
            <w:r w:rsidRPr="00FA4210">
              <w:rPr>
                <w:sz w:val="20"/>
                <w:szCs w:val="20"/>
                <w:lang w:val="en-US" w:eastAsia="en-US"/>
              </w:rPr>
              <w:t> </w:t>
            </w:r>
          </w:p>
        </w:tc>
        <w:tc>
          <w:tcPr>
            <w:tcW w:w="4557" w:type="dxa"/>
            <w:tcBorders>
              <w:top w:val="nil"/>
              <w:left w:val="nil"/>
              <w:bottom w:val="nil"/>
              <w:right w:val="single" w:sz="4" w:space="0" w:color="auto"/>
            </w:tcBorders>
            <w:shd w:val="clear" w:color="auto" w:fill="auto"/>
            <w:noWrap/>
            <w:vAlign w:val="center"/>
            <w:hideMark/>
          </w:tcPr>
          <w:p w14:paraId="2838ED9F" w14:textId="77777777" w:rsidR="00FA4210" w:rsidRPr="00FA4210" w:rsidRDefault="00FA4210" w:rsidP="00FA4210">
            <w:pPr>
              <w:rPr>
                <w:sz w:val="20"/>
                <w:szCs w:val="20"/>
                <w:lang w:val="en-US" w:eastAsia="en-US"/>
              </w:rPr>
            </w:pPr>
            <w:r w:rsidRPr="00FA4210">
              <w:rPr>
                <w:sz w:val="20"/>
                <w:szCs w:val="20"/>
                <w:lang w:val="en-US" w:eastAsia="en-US"/>
              </w:rPr>
              <w:t>а) краткорочни кредити</w:t>
            </w:r>
          </w:p>
        </w:tc>
        <w:tc>
          <w:tcPr>
            <w:tcW w:w="1462" w:type="dxa"/>
            <w:tcBorders>
              <w:top w:val="nil"/>
              <w:left w:val="nil"/>
              <w:bottom w:val="nil"/>
              <w:right w:val="nil"/>
            </w:tcBorders>
            <w:shd w:val="clear" w:color="auto" w:fill="auto"/>
            <w:noWrap/>
            <w:vAlign w:val="center"/>
            <w:hideMark/>
          </w:tcPr>
          <w:p w14:paraId="2B00B359" w14:textId="77777777" w:rsidR="00FA4210" w:rsidRPr="00FA4210" w:rsidRDefault="00FA4210" w:rsidP="00FA4210">
            <w:pPr>
              <w:jc w:val="right"/>
              <w:rPr>
                <w:sz w:val="20"/>
                <w:szCs w:val="20"/>
                <w:lang w:val="en-US" w:eastAsia="en-US"/>
              </w:rPr>
            </w:pPr>
            <w:r w:rsidRPr="00FA4210">
              <w:rPr>
                <w:sz w:val="20"/>
                <w:szCs w:val="20"/>
                <w:lang w:val="en-US" w:eastAsia="en-US"/>
              </w:rPr>
              <w:t xml:space="preserve">0    </w:t>
            </w:r>
          </w:p>
        </w:tc>
        <w:tc>
          <w:tcPr>
            <w:tcW w:w="1461" w:type="dxa"/>
            <w:tcBorders>
              <w:top w:val="nil"/>
              <w:left w:val="single" w:sz="4" w:space="0" w:color="auto"/>
              <w:bottom w:val="nil"/>
              <w:right w:val="single" w:sz="4" w:space="0" w:color="auto"/>
            </w:tcBorders>
            <w:shd w:val="clear" w:color="auto" w:fill="auto"/>
            <w:noWrap/>
            <w:vAlign w:val="center"/>
            <w:hideMark/>
          </w:tcPr>
          <w:p w14:paraId="54ED14DA" w14:textId="77777777" w:rsidR="00FA4210" w:rsidRPr="00FA4210" w:rsidRDefault="00FA4210" w:rsidP="00FA4210">
            <w:pPr>
              <w:jc w:val="right"/>
              <w:rPr>
                <w:sz w:val="20"/>
                <w:szCs w:val="20"/>
                <w:lang w:val="en-US" w:eastAsia="en-US"/>
              </w:rPr>
            </w:pPr>
            <w:r w:rsidRPr="00FA4210">
              <w:rPr>
                <w:sz w:val="20"/>
                <w:szCs w:val="20"/>
                <w:lang w:val="en-US" w:eastAsia="en-US"/>
              </w:rPr>
              <w:t xml:space="preserve">0    </w:t>
            </w:r>
          </w:p>
        </w:tc>
        <w:tc>
          <w:tcPr>
            <w:tcW w:w="1462" w:type="dxa"/>
            <w:tcBorders>
              <w:top w:val="nil"/>
              <w:left w:val="nil"/>
              <w:bottom w:val="nil"/>
              <w:right w:val="nil"/>
            </w:tcBorders>
            <w:shd w:val="clear" w:color="auto" w:fill="auto"/>
            <w:noWrap/>
            <w:vAlign w:val="center"/>
            <w:hideMark/>
          </w:tcPr>
          <w:p w14:paraId="2645DFE4" w14:textId="77777777" w:rsidR="00FA4210" w:rsidRPr="00FA4210" w:rsidRDefault="00FA4210" w:rsidP="00FA4210">
            <w:pPr>
              <w:jc w:val="right"/>
              <w:rPr>
                <w:sz w:val="20"/>
                <w:szCs w:val="20"/>
                <w:lang w:val="en-US" w:eastAsia="en-US"/>
              </w:rPr>
            </w:pPr>
          </w:p>
        </w:tc>
        <w:tc>
          <w:tcPr>
            <w:tcW w:w="1225" w:type="dxa"/>
            <w:tcBorders>
              <w:top w:val="nil"/>
              <w:left w:val="single" w:sz="4" w:space="0" w:color="auto"/>
              <w:bottom w:val="nil"/>
              <w:right w:val="single" w:sz="8" w:space="0" w:color="auto"/>
            </w:tcBorders>
            <w:shd w:val="clear" w:color="auto" w:fill="auto"/>
            <w:noWrap/>
            <w:vAlign w:val="center"/>
            <w:hideMark/>
          </w:tcPr>
          <w:p w14:paraId="61AAE87F" w14:textId="4777D340" w:rsidR="00FA4210" w:rsidRPr="00FA4210" w:rsidRDefault="00FA4210" w:rsidP="00FA4210">
            <w:pPr>
              <w:jc w:val="center"/>
              <w:rPr>
                <w:sz w:val="20"/>
                <w:szCs w:val="20"/>
                <w:lang w:val="sr-Cyrl-RS" w:eastAsia="en-US"/>
              </w:rPr>
            </w:pPr>
            <w:r>
              <w:rPr>
                <w:sz w:val="20"/>
                <w:szCs w:val="20"/>
                <w:lang w:val="sr-Cyrl-RS" w:eastAsia="en-US"/>
              </w:rPr>
              <w:t>0</w:t>
            </w:r>
          </w:p>
        </w:tc>
      </w:tr>
      <w:tr w:rsidR="00FA4210" w:rsidRPr="00FA4210" w14:paraId="39F6B60D" w14:textId="77777777" w:rsidTr="00FA4210">
        <w:trPr>
          <w:trHeight w:val="651"/>
          <w:jc w:val="center"/>
        </w:trPr>
        <w:tc>
          <w:tcPr>
            <w:tcW w:w="928" w:type="dxa"/>
            <w:tcBorders>
              <w:top w:val="nil"/>
              <w:left w:val="single" w:sz="8" w:space="0" w:color="auto"/>
              <w:bottom w:val="nil"/>
              <w:right w:val="single" w:sz="4" w:space="0" w:color="auto"/>
            </w:tcBorders>
            <w:shd w:val="clear" w:color="auto" w:fill="auto"/>
            <w:noWrap/>
            <w:vAlign w:val="center"/>
            <w:hideMark/>
          </w:tcPr>
          <w:p w14:paraId="26EFBE9F" w14:textId="77777777" w:rsidR="00FA4210" w:rsidRPr="00FA4210" w:rsidRDefault="00FA4210" w:rsidP="00FA4210">
            <w:pPr>
              <w:jc w:val="center"/>
              <w:rPr>
                <w:sz w:val="20"/>
                <w:szCs w:val="20"/>
                <w:lang w:val="en-US" w:eastAsia="en-US"/>
              </w:rPr>
            </w:pPr>
            <w:r w:rsidRPr="00FA4210">
              <w:rPr>
                <w:sz w:val="20"/>
                <w:szCs w:val="20"/>
                <w:lang w:val="en-US" w:eastAsia="en-US"/>
              </w:rPr>
              <w:t> </w:t>
            </w:r>
          </w:p>
        </w:tc>
        <w:tc>
          <w:tcPr>
            <w:tcW w:w="4557" w:type="dxa"/>
            <w:tcBorders>
              <w:top w:val="nil"/>
              <w:left w:val="nil"/>
              <w:bottom w:val="nil"/>
              <w:right w:val="single" w:sz="4" w:space="0" w:color="auto"/>
            </w:tcBorders>
            <w:shd w:val="clear" w:color="auto" w:fill="auto"/>
            <w:vAlign w:val="center"/>
            <w:hideMark/>
          </w:tcPr>
          <w:p w14:paraId="5670A5AA" w14:textId="77777777" w:rsidR="00FA4210" w:rsidRPr="00FA4210" w:rsidRDefault="00FA4210" w:rsidP="00FA4210">
            <w:pPr>
              <w:rPr>
                <w:sz w:val="20"/>
                <w:szCs w:val="20"/>
                <w:lang w:val="en-US" w:eastAsia="en-US"/>
              </w:rPr>
            </w:pPr>
            <w:r w:rsidRPr="00FA4210">
              <w:rPr>
                <w:sz w:val="20"/>
                <w:szCs w:val="20"/>
                <w:lang w:val="en-US" w:eastAsia="en-US"/>
              </w:rPr>
              <w:t xml:space="preserve">б) Краткорочни кредити и обавезе по емитованим краткорочним хартијама од вриједности </w:t>
            </w:r>
          </w:p>
        </w:tc>
        <w:tc>
          <w:tcPr>
            <w:tcW w:w="1462" w:type="dxa"/>
            <w:tcBorders>
              <w:top w:val="nil"/>
              <w:left w:val="nil"/>
              <w:bottom w:val="nil"/>
              <w:right w:val="nil"/>
            </w:tcBorders>
            <w:shd w:val="clear" w:color="auto" w:fill="auto"/>
            <w:noWrap/>
            <w:vAlign w:val="center"/>
            <w:hideMark/>
          </w:tcPr>
          <w:p w14:paraId="3A9044AC" w14:textId="77777777" w:rsidR="00FA4210" w:rsidRPr="00FA4210" w:rsidRDefault="00FA4210" w:rsidP="00FA4210">
            <w:pPr>
              <w:jc w:val="right"/>
              <w:rPr>
                <w:sz w:val="20"/>
                <w:szCs w:val="20"/>
                <w:lang w:val="en-US" w:eastAsia="en-US"/>
              </w:rPr>
            </w:pPr>
            <w:r w:rsidRPr="00FA4210">
              <w:rPr>
                <w:sz w:val="20"/>
                <w:szCs w:val="20"/>
                <w:lang w:val="en-US" w:eastAsia="en-US"/>
              </w:rPr>
              <w:t xml:space="preserve">7.140    </w:t>
            </w:r>
          </w:p>
        </w:tc>
        <w:tc>
          <w:tcPr>
            <w:tcW w:w="1461" w:type="dxa"/>
            <w:tcBorders>
              <w:top w:val="nil"/>
              <w:left w:val="single" w:sz="4" w:space="0" w:color="auto"/>
              <w:bottom w:val="nil"/>
              <w:right w:val="single" w:sz="4" w:space="0" w:color="auto"/>
            </w:tcBorders>
            <w:shd w:val="clear" w:color="auto" w:fill="auto"/>
            <w:noWrap/>
            <w:vAlign w:val="center"/>
            <w:hideMark/>
          </w:tcPr>
          <w:p w14:paraId="4BA75320" w14:textId="77777777" w:rsidR="00FA4210" w:rsidRPr="00FA4210" w:rsidRDefault="00FA4210" w:rsidP="00FA4210">
            <w:pPr>
              <w:jc w:val="right"/>
              <w:rPr>
                <w:sz w:val="20"/>
                <w:szCs w:val="20"/>
                <w:lang w:val="en-US" w:eastAsia="en-US"/>
              </w:rPr>
            </w:pPr>
            <w:r w:rsidRPr="00FA4210">
              <w:rPr>
                <w:sz w:val="20"/>
                <w:szCs w:val="20"/>
                <w:lang w:val="en-US" w:eastAsia="en-US"/>
              </w:rPr>
              <w:t xml:space="preserve">7.377    </w:t>
            </w:r>
          </w:p>
        </w:tc>
        <w:tc>
          <w:tcPr>
            <w:tcW w:w="1462" w:type="dxa"/>
            <w:tcBorders>
              <w:top w:val="nil"/>
              <w:left w:val="nil"/>
              <w:bottom w:val="nil"/>
              <w:right w:val="nil"/>
            </w:tcBorders>
            <w:shd w:val="clear" w:color="auto" w:fill="auto"/>
            <w:noWrap/>
            <w:vAlign w:val="center"/>
            <w:hideMark/>
          </w:tcPr>
          <w:p w14:paraId="6D2CC7E4" w14:textId="77777777" w:rsidR="00FA4210" w:rsidRPr="00FA4210" w:rsidRDefault="00FA4210" w:rsidP="00FA4210">
            <w:pPr>
              <w:jc w:val="right"/>
              <w:rPr>
                <w:sz w:val="20"/>
                <w:szCs w:val="20"/>
                <w:lang w:val="en-US" w:eastAsia="en-US"/>
              </w:rPr>
            </w:pPr>
            <w:r w:rsidRPr="00FA4210">
              <w:rPr>
                <w:sz w:val="20"/>
                <w:szCs w:val="20"/>
                <w:lang w:val="en-US" w:eastAsia="en-US"/>
              </w:rPr>
              <w:t xml:space="preserve">7.405    </w:t>
            </w:r>
          </w:p>
        </w:tc>
        <w:tc>
          <w:tcPr>
            <w:tcW w:w="1225" w:type="dxa"/>
            <w:tcBorders>
              <w:top w:val="nil"/>
              <w:left w:val="single" w:sz="4" w:space="0" w:color="auto"/>
              <w:bottom w:val="nil"/>
              <w:right w:val="single" w:sz="8" w:space="0" w:color="auto"/>
            </w:tcBorders>
            <w:shd w:val="clear" w:color="auto" w:fill="auto"/>
            <w:noWrap/>
            <w:vAlign w:val="center"/>
            <w:hideMark/>
          </w:tcPr>
          <w:p w14:paraId="69FD6ACA" w14:textId="77777777" w:rsidR="00FA4210" w:rsidRPr="00FA4210" w:rsidRDefault="00FA4210" w:rsidP="00FA4210">
            <w:pPr>
              <w:jc w:val="center"/>
              <w:rPr>
                <w:sz w:val="20"/>
                <w:szCs w:val="20"/>
                <w:lang w:val="en-US" w:eastAsia="en-US"/>
              </w:rPr>
            </w:pPr>
            <w:r w:rsidRPr="00FA4210">
              <w:rPr>
                <w:sz w:val="20"/>
                <w:szCs w:val="20"/>
                <w:lang w:val="en-US" w:eastAsia="en-US"/>
              </w:rPr>
              <w:t xml:space="preserve">104    </w:t>
            </w:r>
          </w:p>
        </w:tc>
      </w:tr>
      <w:tr w:rsidR="00FA4210" w:rsidRPr="00FA4210" w14:paraId="7771C6B4" w14:textId="77777777" w:rsidTr="00FA4210">
        <w:trPr>
          <w:trHeight w:val="433"/>
          <w:jc w:val="center"/>
        </w:trPr>
        <w:tc>
          <w:tcPr>
            <w:tcW w:w="928" w:type="dxa"/>
            <w:tcBorders>
              <w:top w:val="nil"/>
              <w:left w:val="single" w:sz="8" w:space="0" w:color="auto"/>
              <w:bottom w:val="nil"/>
              <w:right w:val="single" w:sz="4" w:space="0" w:color="auto"/>
            </w:tcBorders>
            <w:shd w:val="clear" w:color="auto" w:fill="auto"/>
            <w:noWrap/>
            <w:vAlign w:val="center"/>
            <w:hideMark/>
          </w:tcPr>
          <w:p w14:paraId="48B2F56D" w14:textId="77777777" w:rsidR="00FA4210" w:rsidRPr="00FA4210" w:rsidRDefault="00FA4210" w:rsidP="00FA4210">
            <w:pPr>
              <w:jc w:val="center"/>
              <w:rPr>
                <w:sz w:val="20"/>
                <w:szCs w:val="20"/>
                <w:lang w:val="en-US" w:eastAsia="en-US"/>
              </w:rPr>
            </w:pPr>
            <w:r w:rsidRPr="00FA4210">
              <w:rPr>
                <w:sz w:val="20"/>
                <w:szCs w:val="20"/>
                <w:lang w:val="en-US" w:eastAsia="en-US"/>
              </w:rPr>
              <w:t> </w:t>
            </w:r>
          </w:p>
        </w:tc>
        <w:tc>
          <w:tcPr>
            <w:tcW w:w="4557" w:type="dxa"/>
            <w:tcBorders>
              <w:top w:val="nil"/>
              <w:left w:val="nil"/>
              <w:bottom w:val="nil"/>
              <w:right w:val="single" w:sz="4" w:space="0" w:color="auto"/>
            </w:tcBorders>
            <w:shd w:val="clear" w:color="auto" w:fill="auto"/>
            <w:vAlign w:val="center"/>
            <w:hideMark/>
          </w:tcPr>
          <w:p w14:paraId="147E353C" w14:textId="77777777" w:rsidR="00FA4210" w:rsidRPr="00FA4210" w:rsidRDefault="00FA4210" w:rsidP="00FA4210">
            <w:pPr>
              <w:rPr>
                <w:sz w:val="20"/>
                <w:szCs w:val="20"/>
                <w:lang w:val="en-US" w:eastAsia="en-US"/>
              </w:rPr>
            </w:pPr>
            <w:r w:rsidRPr="00FA4210">
              <w:rPr>
                <w:sz w:val="20"/>
                <w:szCs w:val="20"/>
                <w:lang w:val="en-US" w:eastAsia="en-US"/>
              </w:rPr>
              <w:t xml:space="preserve">в) Остале обавезе по амортизованој вриједности </w:t>
            </w:r>
          </w:p>
        </w:tc>
        <w:tc>
          <w:tcPr>
            <w:tcW w:w="1462" w:type="dxa"/>
            <w:tcBorders>
              <w:top w:val="nil"/>
              <w:left w:val="nil"/>
              <w:bottom w:val="nil"/>
              <w:right w:val="nil"/>
            </w:tcBorders>
            <w:shd w:val="clear" w:color="auto" w:fill="auto"/>
            <w:noWrap/>
            <w:vAlign w:val="center"/>
            <w:hideMark/>
          </w:tcPr>
          <w:p w14:paraId="48CD0215" w14:textId="77777777" w:rsidR="00FA4210" w:rsidRPr="00FA4210" w:rsidRDefault="00FA4210" w:rsidP="00FA4210">
            <w:pPr>
              <w:jc w:val="right"/>
              <w:rPr>
                <w:sz w:val="20"/>
                <w:szCs w:val="20"/>
                <w:lang w:val="en-US" w:eastAsia="en-US"/>
              </w:rPr>
            </w:pPr>
            <w:r w:rsidRPr="00FA4210">
              <w:rPr>
                <w:sz w:val="20"/>
                <w:szCs w:val="20"/>
                <w:lang w:val="en-US" w:eastAsia="en-US"/>
              </w:rPr>
              <w:t xml:space="preserve">252.923    </w:t>
            </w:r>
          </w:p>
        </w:tc>
        <w:tc>
          <w:tcPr>
            <w:tcW w:w="1461" w:type="dxa"/>
            <w:tcBorders>
              <w:top w:val="nil"/>
              <w:left w:val="single" w:sz="4" w:space="0" w:color="auto"/>
              <w:bottom w:val="nil"/>
              <w:right w:val="single" w:sz="4" w:space="0" w:color="auto"/>
            </w:tcBorders>
            <w:shd w:val="clear" w:color="auto" w:fill="auto"/>
            <w:noWrap/>
            <w:vAlign w:val="center"/>
            <w:hideMark/>
          </w:tcPr>
          <w:p w14:paraId="7BD5BDCF" w14:textId="77777777" w:rsidR="00FA4210" w:rsidRPr="00FA4210" w:rsidRDefault="00FA4210" w:rsidP="00FA4210">
            <w:pPr>
              <w:jc w:val="right"/>
              <w:rPr>
                <w:sz w:val="20"/>
                <w:szCs w:val="20"/>
                <w:lang w:val="en-US" w:eastAsia="en-US"/>
              </w:rPr>
            </w:pPr>
            <w:r w:rsidRPr="00FA4210">
              <w:rPr>
                <w:sz w:val="20"/>
                <w:szCs w:val="20"/>
                <w:lang w:val="en-US" w:eastAsia="en-US"/>
              </w:rPr>
              <w:t xml:space="preserve">257.186    </w:t>
            </w:r>
          </w:p>
        </w:tc>
        <w:tc>
          <w:tcPr>
            <w:tcW w:w="1462" w:type="dxa"/>
            <w:tcBorders>
              <w:top w:val="nil"/>
              <w:left w:val="nil"/>
              <w:bottom w:val="nil"/>
              <w:right w:val="nil"/>
            </w:tcBorders>
            <w:shd w:val="clear" w:color="auto" w:fill="auto"/>
            <w:noWrap/>
            <w:vAlign w:val="center"/>
            <w:hideMark/>
          </w:tcPr>
          <w:p w14:paraId="51DFBAC4" w14:textId="77777777" w:rsidR="00FA4210" w:rsidRPr="00FA4210" w:rsidRDefault="00FA4210" w:rsidP="00FA4210">
            <w:pPr>
              <w:jc w:val="right"/>
              <w:rPr>
                <w:sz w:val="20"/>
                <w:szCs w:val="20"/>
                <w:lang w:val="en-US" w:eastAsia="en-US"/>
              </w:rPr>
            </w:pPr>
            <w:r w:rsidRPr="00FA4210">
              <w:rPr>
                <w:sz w:val="20"/>
                <w:szCs w:val="20"/>
                <w:lang w:val="en-US" w:eastAsia="en-US"/>
              </w:rPr>
              <w:t xml:space="preserve">260.973    </w:t>
            </w:r>
          </w:p>
        </w:tc>
        <w:tc>
          <w:tcPr>
            <w:tcW w:w="1225" w:type="dxa"/>
            <w:tcBorders>
              <w:top w:val="nil"/>
              <w:left w:val="single" w:sz="4" w:space="0" w:color="auto"/>
              <w:bottom w:val="nil"/>
              <w:right w:val="single" w:sz="8" w:space="0" w:color="auto"/>
            </w:tcBorders>
            <w:shd w:val="clear" w:color="auto" w:fill="auto"/>
            <w:noWrap/>
            <w:vAlign w:val="center"/>
            <w:hideMark/>
          </w:tcPr>
          <w:p w14:paraId="0F0CC1C1" w14:textId="77777777" w:rsidR="00FA4210" w:rsidRPr="00FA4210" w:rsidRDefault="00FA4210" w:rsidP="00FA4210">
            <w:pPr>
              <w:jc w:val="center"/>
              <w:rPr>
                <w:sz w:val="20"/>
                <w:szCs w:val="20"/>
                <w:lang w:val="en-US" w:eastAsia="en-US"/>
              </w:rPr>
            </w:pPr>
            <w:r w:rsidRPr="00FA4210">
              <w:rPr>
                <w:sz w:val="20"/>
                <w:szCs w:val="20"/>
                <w:lang w:val="en-US" w:eastAsia="en-US"/>
              </w:rPr>
              <w:t xml:space="preserve">103    </w:t>
            </w:r>
          </w:p>
        </w:tc>
      </w:tr>
      <w:tr w:rsidR="00FA4210" w:rsidRPr="00FA4210" w14:paraId="17A1B252" w14:textId="77777777" w:rsidTr="00FA4210">
        <w:trPr>
          <w:trHeight w:val="216"/>
          <w:jc w:val="center"/>
        </w:trPr>
        <w:tc>
          <w:tcPr>
            <w:tcW w:w="928" w:type="dxa"/>
            <w:tcBorders>
              <w:top w:val="nil"/>
              <w:left w:val="single" w:sz="8" w:space="0" w:color="auto"/>
              <w:bottom w:val="nil"/>
              <w:right w:val="single" w:sz="4" w:space="0" w:color="auto"/>
            </w:tcBorders>
            <w:shd w:val="clear" w:color="auto" w:fill="auto"/>
            <w:noWrap/>
            <w:vAlign w:val="center"/>
            <w:hideMark/>
          </w:tcPr>
          <w:p w14:paraId="62E0CD11" w14:textId="77777777" w:rsidR="00FA4210" w:rsidRPr="00FA4210" w:rsidRDefault="00FA4210" w:rsidP="00FA4210">
            <w:pPr>
              <w:jc w:val="center"/>
              <w:rPr>
                <w:i/>
                <w:iCs/>
                <w:sz w:val="20"/>
                <w:szCs w:val="20"/>
                <w:lang w:val="en-US" w:eastAsia="en-US"/>
              </w:rPr>
            </w:pPr>
            <w:r w:rsidRPr="00FA4210">
              <w:rPr>
                <w:i/>
                <w:iCs/>
                <w:sz w:val="20"/>
                <w:szCs w:val="20"/>
                <w:lang w:val="en-US" w:eastAsia="en-US"/>
              </w:rPr>
              <w:t>2.2.</w:t>
            </w:r>
          </w:p>
        </w:tc>
        <w:tc>
          <w:tcPr>
            <w:tcW w:w="4557" w:type="dxa"/>
            <w:tcBorders>
              <w:top w:val="nil"/>
              <w:left w:val="nil"/>
              <w:bottom w:val="nil"/>
              <w:right w:val="single" w:sz="4" w:space="0" w:color="auto"/>
            </w:tcBorders>
            <w:shd w:val="clear" w:color="auto" w:fill="auto"/>
            <w:vAlign w:val="center"/>
            <w:hideMark/>
          </w:tcPr>
          <w:p w14:paraId="6527F1BF" w14:textId="77777777" w:rsidR="00FA4210" w:rsidRPr="00FA4210" w:rsidRDefault="00FA4210" w:rsidP="00FA4210">
            <w:pPr>
              <w:rPr>
                <w:i/>
                <w:iCs/>
                <w:sz w:val="20"/>
                <w:szCs w:val="20"/>
                <w:lang w:val="en-US" w:eastAsia="en-US"/>
              </w:rPr>
            </w:pPr>
            <w:r w:rsidRPr="00FA4210">
              <w:rPr>
                <w:i/>
                <w:iCs/>
                <w:sz w:val="20"/>
                <w:szCs w:val="20"/>
                <w:lang w:val="en-US" w:eastAsia="en-US"/>
              </w:rPr>
              <w:t>Обавезе из пословања</w:t>
            </w:r>
          </w:p>
        </w:tc>
        <w:tc>
          <w:tcPr>
            <w:tcW w:w="1462" w:type="dxa"/>
            <w:tcBorders>
              <w:top w:val="nil"/>
              <w:left w:val="nil"/>
              <w:bottom w:val="nil"/>
              <w:right w:val="nil"/>
            </w:tcBorders>
            <w:shd w:val="clear" w:color="auto" w:fill="auto"/>
            <w:noWrap/>
            <w:vAlign w:val="center"/>
            <w:hideMark/>
          </w:tcPr>
          <w:p w14:paraId="48720DCB" w14:textId="77777777" w:rsidR="00FA4210" w:rsidRPr="00FA4210" w:rsidRDefault="00FA4210" w:rsidP="00FA4210">
            <w:pPr>
              <w:jc w:val="right"/>
              <w:rPr>
                <w:i/>
                <w:iCs/>
                <w:sz w:val="20"/>
                <w:szCs w:val="20"/>
                <w:lang w:val="en-US" w:eastAsia="en-US"/>
              </w:rPr>
            </w:pPr>
            <w:r w:rsidRPr="00FA4210">
              <w:rPr>
                <w:i/>
                <w:iCs/>
                <w:sz w:val="20"/>
                <w:szCs w:val="20"/>
                <w:lang w:val="en-US" w:eastAsia="en-US"/>
              </w:rPr>
              <w:t xml:space="preserve">4.576    </w:t>
            </w:r>
          </w:p>
        </w:tc>
        <w:tc>
          <w:tcPr>
            <w:tcW w:w="1461" w:type="dxa"/>
            <w:tcBorders>
              <w:top w:val="nil"/>
              <w:left w:val="single" w:sz="4" w:space="0" w:color="auto"/>
              <w:bottom w:val="nil"/>
              <w:right w:val="single" w:sz="4" w:space="0" w:color="auto"/>
            </w:tcBorders>
            <w:shd w:val="clear" w:color="auto" w:fill="auto"/>
            <w:noWrap/>
            <w:vAlign w:val="center"/>
            <w:hideMark/>
          </w:tcPr>
          <w:p w14:paraId="5A8803AE" w14:textId="77777777" w:rsidR="00FA4210" w:rsidRPr="00FA4210" w:rsidRDefault="00FA4210" w:rsidP="00FA4210">
            <w:pPr>
              <w:jc w:val="right"/>
              <w:rPr>
                <w:i/>
                <w:iCs/>
                <w:sz w:val="20"/>
                <w:szCs w:val="20"/>
                <w:lang w:val="en-US" w:eastAsia="en-US"/>
              </w:rPr>
            </w:pPr>
            <w:r w:rsidRPr="00FA4210">
              <w:rPr>
                <w:i/>
                <w:iCs/>
                <w:sz w:val="20"/>
                <w:szCs w:val="20"/>
                <w:lang w:val="en-US" w:eastAsia="en-US"/>
              </w:rPr>
              <w:t xml:space="preserve">5.325    </w:t>
            </w:r>
          </w:p>
        </w:tc>
        <w:tc>
          <w:tcPr>
            <w:tcW w:w="1462" w:type="dxa"/>
            <w:tcBorders>
              <w:top w:val="nil"/>
              <w:left w:val="nil"/>
              <w:bottom w:val="nil"/>
              <w:right w:val="nil"/>
            </w:tcBorders>
            <w:shd w:val="clear" w:color="auto" w:fill="auto"/>
            <w:noWrap/>
            <w:vAlign w:val="center"/>
            <w:hideMark/>
          </w:tcPr>
          <w:p w14:paraId="2F02095F" w14:textId="77777777" w:rsidR="00FA4210" w:rsidRPr="00FA4210" w:rsidRDefault="00FA4210" w:rsidP="00FA4210">
            <w:pPr>
              <w:jc w:val="right"/>
              <w:rPr>
                <w:i/>
                <w:iCs/>
                <w:sz w:val="20"/>
                <w:szCs w:val="20"/>
                <w:lang w:val="en-US" w:eastAsia="en-US"/>
              </w:rPr>
            </w:pPr>
            <w:r w:rsidRPr="00FA4210">
              <w:rPr>
                <w:i/>
                <w:iCs/>
                <w:sz w:val="20"/>
                <w:szCs w:val="20"/>
                <w:lang w:val="en-US" w:eastAsia="en-US"/>
              </w:rPr>
              <w:t xml:space="preserve">8.566    </w:t>
            </w:r>
          </w:p>
        </w:tc>
        <w:tc>
          <w:tcPr>
            <w:tcW w:w="1225" w:type="dxa"/>
            <w:tcBorders>
              <w:top w:val="nil"/>
              <w:left w:val="single" w:sz="4" w:space="0" w:color="auto"/>
              <w:bottom w:val="nil"/>
              <w:right w:val="single" w:sz="8" w:space="0" w:color="auto"/>
            </w:tcBorders>
            <w:shd w:val="clear" w:color="auto" w:fill="auto"/>
            <w:noWrap/>
            <w:vAlign w:val="center"/>
            <w:hideMark/>
          </w:tcPr>
          <w:p w14:paraId="7C2E4F36" w14:textId="77777777" w:rsidR="00FA4210" w:rsidRPr="00FA4210" w:rsidRDefault="00FA4210" w:rsidP="00FA4210">
            <w:pPr>
              <w:jc w:val="center"/>
              <w:rPr>
                <w:sz w:val="20"/>
                <w:szCs w:val="20"/>
                <w:lang w:val="en-US" w:eastAsia="en-US"/>
              </w:rPr>
            </w:pPr>
            <w:r w:rsidRPr="00FA4210">
              <w:rPr>
                <w:sz w:val="20"/>
                <w:szCs w:val="20"/>
                <w:lang w:val="en-US" w:eastAsia="en-US"/>
              </w:rPr>
              <w:t xml:space="preserve">187    </w:t>
            </w:r>
          </w:p>
        </w:tc>
      </w:tr>
      <w:tr w:rsidR="00FA4210" w:rsidRPr="00FA4210" w14:paraId="61C99CA6" w14:textId="77777777" w:rsidTr="00FA4210">
        <w:trPr>
          <w:trHeight w:val="216"/>
          <w:jc w:val="center"/>
        </w:trPr>
        <w:tc>
          <w:tcPr>
            <w:tcW w:w="928" w:type="dxa"/>
            <w:tcBorders>
              <w:top w:val="nil"/>
              <w:left w:val="single" w:sz="8" w:space="0" w:color="auto"/>
              <w:bottom w:val="nil"/>
              <w:right w:val="single" w:sz="4" w:space="0" w:color="auto"/>
            </w:tcBorders>
            <w:shd w:val="clear" w:color="auto" w:fill="auto"/>
            <w:noWrap/>
            <w:vAlign w:val="center"/>
            <w:hideMark/>
          </w:tcPr>
          <w:p w14:paraId="3142B640" w14:textId="77777777" w:rsidR="00FA4210" w:rsidRPr="00FA4210" w:rsidRDefault="00FA4210" w:rsidP="00FA4210">
            <w:pPr>
              <w:jc w:val="center"/>
              <w:rPr>
                <w:sz w:val="20"/>
                <w:szCs w:val="20"/>
                <w:lang w:val="en-US" w:eastAsia="en-US"/>
              </w:rPr>
            </w:pPr>
            <w:r w:rsidRPr="00FA4210">
              <w:rPr>
                <w:sz w:val="20"/>
                <w:szCs w:val="20"/>
                <w:lang w:val="en-US" w:eastAsia="en-US"/>
              </w:rPr>
              <w:t> </w:t>
            </w:r>
          </w:p>
        </w:tc>
        <w:tc>
          <w:tcPr>
            <w:tcW w:w="4557" w:type="dxa"/>
            <w:tcBorders>
              <w:top w:val="nil"/>
              <w:left w:val="nil"/>
              <w:bottom w:val="nil"/>
              <w:right w:val="single" w:sz="4" w:space="0" w:color="auto"/>
            </w:tcBorders>
            <w:shd w:val="clear" w:color="auto" w:fill="auto"/>
            <w:noWrap/>
            <w:vAlign w:val="center"/>
            <w:hideMark/>
          </w:tcPr>
          <w:p w14:paraId="67569382" w14:textId="77777777" w:rsidR="00FA4210" w:rsidRPr="00FA4210" w:rsidRDefault="00FA4210" w:rsidP="00FA4210">
            <w:pPr>
              <w:rPr>
                <w:sz w:val="20"/>
                <w:szCs w:val="20"/>
                <w:lang w:val="en-US" w:eastAsia="en-US"/>
              </w:rPr>
            </w:pPr>
            <w:r w:rsidRPr="00FA4210">
              <w:rPr>
                <w:sz w:val="20"/>
                <w:szCs w:val="20"/>
                <w:lang w:val="en-US" w:eastAsia="en-US"/>
              </w:rPr>
              <w:t>а) примљени аванси, депозити и кауције</w:t>
            </w:r>
          </w:p>
        </w:tc>
        <w:tc>
          <w:tcPr>
            <w:tcW w:w="1462" w:type="dxa"/>
            <w:tcBorders>
              <w:top w:val="nil"/>
              <w:left w:val="nil"/>
              <w:bottom w:val="nil"/>
              <w:right w:val="nil"/>
            </w:tcBorders>
            <w:shd w:val="clear" w:color="auto" w:fill="auto"/>
            <w:noWrap/>
            <w:vAlign w:val="center"/>
            <w:hideMark/>
          </w:tcPr>
          <w:p w14:paraId="7F65CF65" w14:textId="77777777" w:rsidR="00FA4210" w:rsidRPr="00FA4210" w:rsidRDefault="00FA4210" w:rsidP="00FA4210">
            <w:pPr>
              <w:jc w:val="right"/>
              <w:rPr>
                <w:sz w:val="20"/>
                <w:szCs w:val="20"/>
                <w:lang w:val="en-US" w:eastAsia="en-US"/>
              </w:rPr>
            </w:pPr>
            <w:r w:rsidRPr="00FA4210">
              <w:rPr>
                <w:sz w:val="20"/>
                <w:szCs w:val="20"/>
                <w:lang w:val="en-US" w:eastAsia="en-US"/>
              </w:rPr>
              <w:t xml:space="preserve">203    </w:t>
            </w:r>
          </w:p>
        </w:tc>
        <w:tc>
          <w:tcPr>
            <w:tcW w:w="1461" w:type="dxa"/>
            <w:tcBorders>
              <w:top w:val="nil"/>
              <w:left w:val="single" w:sz="4" w:space="0" w:color="auto"/>
              <w:bottom w:val="nil"/>
              <w:right w:val="single" w:sz="4" w:space="0" w:color="auto"/>
            </w:tcBorders>
            <w:shd w:val="clear" w:color="auto" w:fill="auto"/>
            <w:noWrap/>
            <w:vAlign w:val="center"/>
            <w:hideMark/>
          </w:tcPr>
          <w:p w14:paraId="7FD2487A" w14:textId="77777777" w:rsidR="00FA4210" w:rsidRPr="00FA4210" w:rsidRDefault="00FA4210" w:rsidP="00FA4210">
            <w:pPr>
              <w:jc w:val="right"/>
              <w:rPr>
                <w:sz w:val="20"/>
                <w:szCs w:val="20"/>
                <w:lang w:val="en-US" w:eastAsia="en-US"/>
              </w:rPr>
            </w:pPr>
            <w:r w:rsidRPr="00FA4210">
              <w:rPr>
                <w:sz w:val="20"/>
                <w:szCs w:val="20"/>
                <w:lang w:val="en-US" w:eastAsia="en-US"/>
              </w:rPr>
              <w:t xml:space="preserve">145    </w:t>
            </w:r>
          </w:p>
        </w:tc>
        <w:tc>
          <w:tcPr>
            <w:tcW w:w="1462" w:type="dxa"/>
            <w:tcBorders>
              <w:top w:val="nil"/>
              <w:left w:val="nil"/>
              <w:bottom w:val="nil"/>
              <w:right w:val="nil"/>
            </w:tcBorders>
            <w:shd w:val="clear" w:color="auto" w:fill="auto"/>
            <w:noWrap/>
            <w:vAlign w:val="center"/>
            <w:hideMark/>
          </w:tcPr>
          <w:p w14:paraId="41337B03" w14:textId="77777777" w:rsidR="00FA4210" w:rsidRPr="00FA4210" w:rsidRDefault="00FA4210" w:rsidP="00FA4210">
            <w:pPr>
              <w:jc w:val="right"/>
              <w:rPr>
                <w:sz w:val="20"/>
                <w:szCs w:val="20"/>
                <w:lang w:val="en-US" w:eastAsia="en-US"/>
              </w:rPr>
            </w:pPr>
            <w:r w:rsidRPr="00FA4210">
              <w:rPr>
                <w:sz w:val="20"/>
                <w:szCs w:val="20"/>
                <w:lang w:val="en-US" w:eastAsia="en-US"/>
              </w:rPr>
              <w:t xml:space="preserve">142    </w:t>
            </w:r>
          </w:p>
        </w:tc>
        <w:tc>
          <w:tcPr>
            <w:tcW w:w="1225" w:type="dxa"/>
            <w:tcBorders>
              <w:top w:val="nil"/>
              <w:left w:val="single" w:sz="4" w:space="0" w:color="auto"/>
              <w:bottom w:val="nil"/>
              <w:right w:val="single" w:sz="8" w:space="0" w:color="auto"/>
            </w:tcBorders>
            <w:shd w:val="clear" w:color="auto" w:fill="auto"/>
            <w:noWrap/>
            <w:vAlign w:val="center"/>
            <w:hideMark/>
          </w:tcPr>
          <w:p w14:paraId="6F030451" w14:textId="77777777" w:rsidR="00FA4210" w:rsidRPr="00FA4210" w:rsidRDefault="00FA4210" w:rsidP="00FA4210">
            <w:pPr>
              <w:jc w:val="center"/>
              <w:rPr>
                <w:sz w:val="20"/>
                <w:szCs w:val="20"/>
                <w:lang w:val="en-US" w:eastAsia="en-US"/>
              </w:rPr>
            </w:pPr>
            <w:r w:rsidRPr="00FA4210">
              <w:rPr>
                <w:sz w:val="20"/>
                <w:szCs w:val="20"/>
                <w:lang w:val="en-US" w:eastAsia="en-US"/>
              </w:rPr>
              <w:t xml:space="preserve">70    </w:t>
            </w:r>
          </w:p>
        </w:tc>
      </w:tr>
      <w:tr w:rsidR="00FA4210" w:rsidRPr="00FA4210" w14:paraId="4A080EC5" w14:textId="77777777" w:rsidTr="00FA4210">
        <w:trPr>
          <w:trHeight w:val="216"/>
          <w:jc w:val="center"/>
        </w:trPr>
        <w:tc>
          <w:tcPr>
            <w:tcW w:w="928" w:type="dxa"/>
            <w:tcBorders>
              <w:top w:val="nil"/>
              <w:left w:val="single" w:sz="8" w:space="0" w:color="auto"/>
              <w:bottom w:val="nil"/>
              <w:right w:val="single" w:sz="4" w:space="0" w:color="auto"/>
            </w:tcBorders>
            <w:shd w:val="clear" w:color="auto" w:fill="auto"/>
            <w:noWrap/>
            <w:vAlign w:val="center"/>
            <w:hideMark/>
          </w:tcPr>
          <w:p w14:paraId="0E8B64A6" w14:textId="77777777" w:rsidR="00FA4210" w:rsidRPr="00FA4210" w:rsidRDefault="00FA4210" w:rsidP="00FA4210">
            <w:pPr>
              <w:jc w:val="center"/>
              <w:rPr>
                <w:sz w:val="20"/>
                <w:szCs w:val="20"/>
                <w:lang w:val="en-US" w:eastAsia="en-US"/>
              </w:rPr>
            </w:pPr>
            <w:r w:rsidRPr="00FA4210">
              <w:rPr>
                <w:sz w:val="20"/>
                <w:szCs w:val="20"/>
                <w:lang w:val="en-US" w:eastAsia="en-US"/>
              </w:rPr>
              <w:t> </w:t>
            </w:r>
          </w:p>
        </w:tc>
        <w:tc>
          <w:tcPr>
            <w:tcW w:w="4557" w:type="dxa"/>
            <w:tcBorders>
              <w:top w:val="nil"/>
              <w:left w:val="nil"/>
              <w:bottom w:val="nil"/>
              <w:right w:val="single" w:sz="4" w:space="0" w:color="auto"/>
            </w:tcBorders>
            <w:shd w:val="clear" w:color="auto" w:fill="auto"/>
            <w:noWrap/>
            <w:vAlign w:val="center"/>
            <w:hideMark/>
          </w:tcPr>
          <w:p w14:paraId="14A0EDB4" w14:textId="77777777" w:rsidR="00FA4210" w:rsidRPr="00FA4210" w:rsidRDefault="00FA4210" w:rsidP="00FA4210">
            <w:pPr>
              <w:rPr>
                <w:sz w:val="20"/>
                <w:szCs w:val="20"/>
                <w:lang w:val="en-US" w:eastAsia="en-US"/>
              </w:rPr>
            </w:pPr>
            <w:r w:rsidRPr="00FA4210">
              <w:rPr>
                <w:sz w:val="20"/>
                <w:szCs w:val="20"/>
                <w:lang w:val="en-US" w:eastAsia="en-US"/>
              </w:rPr>
              <w:t>б) добављачи у земљи</w:t>
            </w:r>
          </w:p>
        </w:tc>
        <w:tc>
          <w:tcPr>
            <w:tcW w:w="1462" w:type="dxa"/>
            <w:tcBorders>
              <w:top w:val="nil"/>
              <w:left w:val="nil"/>
              <w:bottom w:val="nil"/>
              <w:right w:val="nil"/>
            </w:tcBorders>
            <w:shd w:val="clear" w:color="auto" w:fill="auto"/>
            <w:noWrap/>
            <w:vAlign w:val="center"/>
            <w:hideMark/>
          </w:tcPr>
          <w:p w14:paraId="7CCBCB1C" w14:textId="77777777" w:rsidR="00FA4210" w:rsidRPr="00FA4210" w:rsidRDefault="00FA4210" w:rsidP="00FA4210">
            <w:pPr>
              <w:jc w:val="right"/>
              <w:rPr>
                <w:sz w:val="20"/>
                <w:szCs w:val="20"/>
                <w:lang w:val="en-US" w:eastAsia="en-US"/>
              </w:rPr>
            </w:pPr>
            <w:r w:rsidRPr="00FA4210">
              <w:rPr>
                <w:sz w:val="20"/>
                <w:szCs w:val="20"/>
                <w:lang w:val="en-US" w:eastAsia="en-US"/>
              </w:rPr>
              <w:t xml:space="preserve">3.535    </w:t>
            </w:r>
          </w:p>
        </w:tc>
        <w:tc>
          <w:tcPr>
            <w:tcW w:w="1461" w:type="dxa"/>
            <w:tcBorders>
              <w:top w:val="nil"/>
              <w:left w:val="single" w:sz="4" w:space="0" w:color="auto"/>
              <w:bottom w:val="nil"/>
              <w:right w:val="single" w:sz="4" w:space="0" w:color="auto"/>
            </w:tcBorders>
            <w:shd w:val="clear" w:color="auto" w:fill="auto"/>
            <w:noWrap/>
            <w:vAlign w:val="center"/>
            <w:hideMark/>
          </w:tcPr>
          <w:p w14:paraId="313BDE45" w14:textId="77777777" w:rsidR="00FA4210" w:rsidRPr="00FA4210" w:rsidRDefault="00FA4210" w:rsidP="00FA4210">
            <w:pPr>
              <w:jc w:val="right"/>
              <w:rPr>
                <w:sz w:val="20"/>
                <w:szCs w:val="20"/>
                <w:lang w:val="en-US" w:eastAsia="en-US"/>
              </w:rPr>
            </w:pPr>
            <w:r w:rsidRPr="00FA4210">
              <w:rPr>
                <w:sz w:val="20"/>
                <w:szCs w:val="20"/>
                <w:lang w:val="en-US" w:eastAsia="en-US"/>
              </w:rPr>
              <w:t xml:space="preserve">4.537    </w:t>
            </w:r>
          </w:p>
        </w:tc>
        <w:tc>
          <w:tcPr>
            <w:tcW w:w="1462" w:type="dxa"/>
            <w:tcBorders>
              <w:top w:val="nil"/>
              <w:left w:val="nil"/>
              <w:bottom w:val="nil"/>
              <w:right w:val="nil"/>
            </w:tcBorders>
            <w:shd w:val="clear" w:color="auto" w:fill="auto"/>
            <w:noWrap/>
            <w:vAlign w:val="center"/>
            <w:hideMark/>
          </w:tcPr>
          <w:p w14:paraId="60CAC286" w14:textId="77777777" w:rsidR="00FA4210" w:rsidRPr="00FA4210" w:rsidRDefault="00FA4210" w:rsidP="00FA4210">
            <w:pPr>
              <w:jc w:val="right"/>
              <w:rPr>
                <w:sz w:val="20"/>
                <w:szCs w:val="20"/>
                <w:lang w:val="en-US" w:eastAsia="en-US"/>
              </w:rPr>
            </w:pPr>
            <w:r w:rsidRPr="00FA4210">
              <w:rPr>
                <w:sz w:val="20"/>
                <w:szCs w:val="20"/>
                <w:lang w:val="en-US" w:eastAsia="en-US"/>
              </w:rPr>
              <w:t xml:space="preserve">8.089    </w:t>
            </w:r>
          </w:p>
        </w:tc>
        <w:tc>
          <w:tcPr>
            <w:tcW w:w="1225" w:type="dxa"/>
            <w:tcBorders>
              <w:top w:val="nil"/>
              <w:left w:val="single" w:sz="4" w:space="0" w:color="auto"/>
              <w:bottom w:val="nil"/>
              <w:right w:val="single" w:sz="8" w:space="0" w:color="auto"/>
            </w:tcBorders>
            <w:shd w:val="clear" w:color="auto" w:fill="auto"/>
            <w:noWrap/>
            <w:vAlign w:val="center"/>
            <w:hideMark/>
          </w:tcPr>
          <w:p w14:paraId="5D957721" w14:textId="77777777" w:rsidR="00FA4210" w:rsidRPr="00FA4210" w:rsidRDefault="00FA4210" w:rsidP="00FA4210">
            <w:pPr>
              <w:jc w:val="center"/>
              <w:rPr>
                <w:sz w:val="20"/>
                <w:szCs w:val="20"/>
                <w:lang w:val="en-US" w:eastAsia="en-US"/>
              </w:rPr>
            </w:pPr>
            <w:r w:rsidRPr="00FA4210">
              <w:rPr>
                <w:sz w:val="20"/>
                <w:szCs w:val="20"/>
                <w:lang w:val="en-US" w:eastAsia="en-US"/>
              </w:rPr>
              <w:t xml:space="preserve">229    </w:t>
            </w:r>
          </w:p>
        </w:tc>
      </w:tr>
      <w:tr w:rsidR="00FA4210" w:rsidRPr="00FA4210" w14:paraId="47782C89" w14:textId="77777777" w:rsidTr="00FA4210">
        <w:trPr>
          <w:trHeight w:val="216"/>
          <w:jc w:val="center"/>
        </w:trPr>
        <w:tc>
          <w:tcPr>
            <w:tcW w:w="928" w:type="dxa"/>
            <w:tcBorders>
              <w:top w:val="nil"/>
              <w:left w:val="single" w:sz="8" w:space="0" w:color="auto"/>
              <w:bottom w:val="nil"/>
              <w:right w:val="single" w:sz="4" w:space="0" w:color="auto"/>
            </w:tcBorders>
            <w:shd w:val="clear" w:color="auto" w:fill="auto"/>
            <w:noWrap/>
            <w:vAlign w:val="center"/>
            <w:hideMark/>
          </w:tcPr>
          <w:p w14:paraId="322B76FB" w14:textId="77777777" w:rsidR="00FA4210" w:rsidRPr="00FA4210" w:rsidRDefault="00FA4210" w:rsidP="00FA4210">
            <w:pPr>
              <w:jc w:val="center"/>
              <w:rPr>
                <w:sz w:val="20"/>
                <w:szCs w:val="20"/>
                <w:lang w:val="en-US" w:eastAsia="en-US"/>
              </w:rPr>
            </w:pPr>
            <w:r w:rsidRPr="00FA4210">
              <w:rPr>
                <w:sz w:val="20"/>
                <w:szCs w:val="20"/>
                <w:lang w:val="en-US" w:eastAsia="en-US"/>
              </w:rPr>
              <w:t> </w:t>
            </w:r>
          </w:p>
        </w:tc>
        <w:tc>
          <w:tcPr>
            <w:tcW w:w="4557" w:type="dxa"/>
            <w:tcBorders>
              <w:top w:val="nil"/>
              <w:left w:val="nil"/>
              <w:bottom w:val="nil"/>
              <w:right w:val="single" w:sz="4" w:space="0" w:color="auto"/>
            </w:tcBorders>
            <w:shd w:val="clear" w:color="auto" w:fill="auto"/>
            <w:noWrap/>
            <w:vAlign w:val="center"/>
            <w:hideMark/>
          </w:tcPr>
          <w:p w14:paraId="488045BD" w14:textId="77777777" w:rsidR="00FA4210" w:rsidRPr="00FA4210" w:rsidRDefault="00FA4210" w:rsidP="00FA4210">
            <w:pPr>
              <w:rPr>
                <w:sz w:val="20"/>
                <w:szCs w:val="20"/>
                <w:lang w:val="en-US" w:eastAsia="en-US"/>
              </w:rPr>
            </w:pPr>
            <w:r w:rsidRPr="00FA4210">
              <w:rPr>
                <w:sz w:val="20"/>
                <w:szCs w:val="20"/>
                <w:lang w:val="en-US" w:eastAsia="en-US"/>
              </w:rPr>
              <w:t>в) добављачи у иностранству</w:t>
            </w:r>
          </w:p>
        </w:tc>
        <w:tc>
          <w:tcPr>
            <w:tcW w:w="1462" w:type="dxa"/>
            <w:tcBorders>
              <w:top w:val="nil"/>
              <w:left w:val="nil"/>
              <w:bottom w:val="nil"/>
              <w:right w:val="nil"/>
            </w:tcBorders>
            <w:shd w:val="clear" w:color="auto" w:fill="auto"/>
            <w:noWrap/>
            <w:vAlign w:val="center"/>
            <w:hideMark/>
          </w:tcPr>
          <w:p w14:paraId="7C00333B" w14:textId="77777777" w:rsidR="00FA4210" w:rsidRPr="00FA4210" w:rsidRDefault="00FA4210" w:rsidP="00FA4210">
            <w:pPr>
              <w:jc w:val="right"/>
              <w:rPr>
                <w:sz w:val="20"/>
                <w:szCs w:val="20"/>
                <w:lang w:val="en-US" w:eastAsia="en-US"/>
              </w:rPr>
            </w:pPr>
            <w:r w:rsidRPr="00FA4210">
              <w:rPr>
                <w:sz w:val="20"/>
                <w:szCs w:val="20"/>
                <w:lang w:val="en-US" w:eastAsia="en-US"/>
              </w:rPr>
              <w:t xml:space="preserve">838    </w:t>
            </w:r>
          </w:p>
        </w:tc>
        <w:tc>
          <w:tcPr>
            <w:tcW w:w="1461" w:type="dxa"/>
            <w:tcBorders>
              <w:top w:val="nil"/>
              <w:left w:val="single" w:sz="4" w:space="0" w:color="auto"/>
              <w:bottom w:val="nil"/>
              <w:right w:val="single" w:sz="4" w:space="0" w:color="auto"/>
            </w:tcBorders>
            <w:shd w:val="clear" w:color="auto" w:fill="auto"/>
            <w:noWrap/>
            <w:vAlign w:val="center"/>
            <w:hideMark/>
          </w:tcPr>
          <w:p w14:paraId="2EBA5AE4" w14:textId="77777777" w:rsidR="00FA4210" w:rsidRPr="00FA4210" w:rsidRDefault="00FA4210" w:rsidP="00FA4210">
            <w:pPr>
              <w:jc w:val="right"/>
              <w:rPr>
                <w:sz w:val="20"/>
                <w:szCs w:val="20"/>
                <w:lang w:val="en-US" w:eastAsia="en-US"/>
              </w:rPr>
            </w:pPr>
            <w:r w:rsidRPr="00FA4210">
              <w:rPr>
                <w:sz w:val="20"/>
                <w:szCs w:val="20"/>
                <w:lang w:val="en-US" w:eastAsia="en-US"/>
              </w:rPr>
              <w:t xml:space="preserve">642    </w:t>
            </w:r>
          </w:p>
        </w:tc>
        <w:tc>
          <w:tcPr>
            <w:tcW w:w="1462" w:type="dxa"/>
            <w:tcBorders>
              <w:top w:val="nil"/>
              <w:left w:val="nil"/>
              <w:bottom w:val="nil"/>
              <w:right w:val="nil"/>
            </w:tcBorders>
            <w:shd w:val="clear" w:color="auto" w:fill="auto"/>
            <w:noWrap/>
            <w:vAlign w:val="center"/>
            <w:hideMark/>
          </w:tcPr>
          <w:p w14:paraId="3E3DAB6E" w14:textId="77777777" w:rsidR="00FA4210" w:rsidRPr="00FA4210" w:rsidRDefault="00FA4210" w:rsidP="00FA4210">
            <w:pPr>
              <w:jc w:val="right"/>
              <w:rPr>
                <w:sz w:val="20"/>
                <w:szCs w:val="20"/>
                <w:lang w:val="en-US" w:eastAsia="en-US"/>
              </w:rPr>
            </w:pPr>
            <w:r w:rsidRPr="00FA4210">
              <w:rPr>
                <w:sz w:val="20"/>
                <w:szCs w:val="20"/>
                <w:lang w:val="en-US" w:eastAsia="en-US"/>
              </w:rPr>
              <w:t xml:space="preserve">335    </w:t>
            </w:r>
          </w:p>
        </w:tc>
        <w:tc>
          <w:tcPr>
            <w:tcW w:w="1225" w:type="dxa"/>
            <w:tcBorders>
              <w:top w:val="nil"/>
              <w:left w:val="single" w:sz="4" w:space="0" w:color="auto"/>
              <w:bottom w:val="nil"/>
              <w:right w:val="single" w:sz="8" w:space="0" w:color="auto"/>
            </w:tcBorders>
            <w:shd w:val="clear" w:color="auto" w:fill="auto"/>
            <w:noWrap/>
            <w:vAlign w:val="center"/>
            <w:hideMark/>
          </w:tcPr>
          <w:p w14:paraId="5EE66331" w14:textId="77777777" w:rsidR="00FA4210" w:rsidRPr="00FA4210" w:rsidRDefault="00FA4210" w:rsidP="00FA4210">
            <w:pPr>
              <w:jc w:val="center"/>
              <w:rPr>
                <w:sz w:val="20"/>
                <w:szCs w:val="20"/>
                <w:lang w:val="en-US" w:eastAsia="en-US"/>
              </w:rPr>
            </w:pPr>
            <w:r w:rsidRPr="00FA4210">
              <w:rPr>
                <w:sz w:val="20"/>
                <w:szCs w:val="20"/>
                <w:lang w:val="en-US" w:eastAsia="en-US"/>
              </w:rPr>
              <w:t xml:space="preserve">40    </w:t>
            </w:r>
          </w:p>
        </w:tc>
      </w:tr>
      <w:tr w:rsidR="00FA4210" w:rsidRPr="00FA4210" w14:paraId="0ECE88A0" w14:textId="77777777" w:rsidTr="00FA4210">
        <w:trPr>
          <w:trHeight w:val="216"/>
          <w:jc w:val="center"/>
        </w:trPr>
        <w:tc>
          <w:tcPr>
            <w:tcW w:w="928" w:type="dxa"/>
            <w:tcBorders>
              <w:top w:val="nil"/>
              <w:left w:val="single" w:sz="8" w:space="0" w:color="auto"/>
              <w:bottom w:val="nil"/>
              <w:right w:val="single" w:sz="4" w:space="0" w:color="auto"/>
            </w:tcBorders>
            <w:shd w:val="clear" w:color="auto" w:fill="auto"/>
            <w:noWrap/>
            <w:vAlign w:val="center"/>
            <w:hideMark/>
          </w:tcPr>
          <w:p w14:paraId="68516686" w14:textId="77777777" w:rsidR="00FA4210" w:rsidRPr="00FA4210" w:rsidRDefault="00FA4210" w:rsidP="00FA4210">
            <w:pPr>
              <w:jc w:val="center"/>
              <w:rPr>
                <w:sz w:val="20"/>
                <w:szCs w:val="20"/>
                <w:lang w:val="en-US" w:eastAsia="en-US"/>
              </w:rPr>
            </w:pPr>
            <w:r w:rsidRPr="00FA4210">
              <w:rPr>
                <w:sz w:val="20"/>
                <w:szCs w:val="20"/>
                <w:lang w:val="en-US" w:eastAsia="en-US"/>
              </w:rPr>
              <w:t> </w:t>
            </w:r>
          </w:p>
        </w:tc>
        <w:tc>
          <w:tcPr>
            <w:tcW w:w="4557" w:type="dxa"/>
            <w:tcBorders>
              <w:top w:val="nil"/>
              <w:left w:val="nil"/>
              <w:bottom w:val="nil"/>
              <w:right w:val="single" w:sz="4" w:space="0" w:color="auto"/>
            </w:tcBorders>
            <w:shd w:val="clear" w:color="auto" w:fill="auto"/>
            <w:noWrap/>
            <w:vAlign w:val="center"/>
            <w:hideMark/>
          </w:tcPr>
          <w:p w14:paraId="15D70BF5" w14:textId="77777777" w:rsidR="00FA4210" w:rsidRPr="00FA4210" w:rsidRDefault="00FA4210" w:rsidP="00FA4210">
            <w:pPr>
              <w:rPr>
                <w:sz w:val="20"/>
                <w:szCs w:val="20"/>
                <w:lang w:val="en-US" w:eastAsia="en-US"/>
              </w:rPr>
            </w:pPr>
            <w:r w:rsidRPr="00FA4210">
              <w:rPr>
                <w:sz w:val="20"/>
                <w:szCs w:val="20"/>
                <w:lang w:val="en-US" w:eastAsia="en-US"/>
              </w:rPr>
              <w:t>г) остале обавезе из пословања</w:t>
            </w:r>
          </w:p>
        </w:tc>
        <w:tc>
          <w:tcPr>
            <w:tcW w:w="1462" w:type="dxa"/>
            <w:tcBorders>
              <w:top w:val="nil"/>
              <w:left w:val="nil"/>
              <w:bottom w:val="nil"/>
              <w:right w:val="nil"/>
            </w:tcBorders>
            <w:shd w:val="clear" w:color="auto" w:fill="auto"/>
            <w:noWrap/>
            <w:vAlign w:val="center"/>
            <w:hideMark/>
          </w:tcPr>
          <w:p w14:paraId="75F27158" w14:textId="77777777" w:rsidR="00FA4210" w:rsidRPr="00FA4210" w:rsidRDefault="00FA4210" w:rsidP="00FA4210">
            <w:pPr>
              <w:rPr>
                <w:sz w:val="20"/>
                <w:szCs w:val="20"/>
                <w:lang w:val="en-US" w:eastAsia="en-US"/>
              </w:rPr>
            </w:pPr>
          </w:p>
        </w:tc>
        <w:tc>
          <w:tcPr>
            <w:tcW w:w="1461" w:type="dxa"/>
            <w:tcBorders>
              <w:top w:val="nil"/>
              <w:left w:val="single" w:sz="4" w:space="0" w:color="auto"/>
              <w:bottom w:val="nil"/>
              <w:right w:val="single" w:sz="4" w:space="0" w:color="auto"/>
            </w:tcBorders>
            <w:shd w:val="clear" w:color="auto" w:fill="auto"/>
            <w:noWrap/>
            <w:vAlign w:val="center"/>
            <w:hideMark/>
          </w:tcPr>
          <w:p w14:paraId="70F337C6" w14:textId="77777777" w:rsidR="00FA4210" w:rsidRPr="00FA4210" w:rsidRDefault="00FA4210" w:rsidP="00FA4210">
            <w:pPr>
              <w:jc w:val="right"/>
              <w:rPr>
                <w:sz w:val="20"/>
                <w:szCs w:val="20"/>
                <w:lang w:val="en-US" w:eastAsia="en-US"/>
              </w:rPr>
            </w:pPr>
            <w:r w:rsidRPr="00FA4210">
              <w:rPr>
                <w:sz w:val="20"/>
                <w:szCs w:val="20"/>
                <w:lang w:val="en-US" w:eastAsia="en-US"/>
              </w:rPr>
              <w:t xml:space="preserve">0    </w:t>
            </w:r>
          </w:p>
        </w:tc>
        <w:tc>
          <w:tcPr>
            <w:tcW w:w="1462" w:type="dxa"/>
            <w:tcBorders>
              <w:top w:val="nil"/>
              <w:left w:val="nil"/>
              <w:bottom w:val="nil"/>
              <w:right w:val="nil"/>
            </w:tcBorders>
            <w:shd w:val="clear" w:color="auto" w:fill="auto"/>
            <w:noWrap/>
            <w:vAlign w:val="center"/>
            <w:hideMark/>
          </w:tcPr>
          <w:p w14:paraId="3DAF9C0B" w14:textId="77777777" w:rsidR="00FA4210" w:rsidRPr="00FA4210" w:rsidRDefault="00FA4210" w:rsidP="00FA4210">
            <w:pPr>
              <w:jc w:val="right"/>
              <w:rPr>
                <w:sz w:val="20"/>
                <w:szCs w:val="20"/>
                <w:lang w:val="en-US" w:eastAsia="en-US"/>
              </w:rPr>
            </w:pPr>
            <w:r w:rsidRPr="00FA4210">
              <w:rPr>
                <w:sz w:val="20"/>
                <w:szCs w:val="20"/>
                <w:lang w:val="en-US" w:eastAsia="en-US"/>
              </w:rPr>
              <w:t xml:space="preserve">0    </w:t>
            </w:r>
          </w:p>
        </w:tc>
        <w:tc>
          <w:tcPr>
            <w:tcW w:w="1225" w:type="dxa"/>
            <w:tcBorders>
              <w:top w:val="nil"/>
              <w:left w:val="single" w:sz="4" w:space="0" w:color="auto"/>
              <w:bottom w:val="nil"/>
              <w:right w:val="single" w:sz="8" w:space="0" w:color="auto"/>
            </w:tcBorders>
            <w:shd w:val="clear" w:color="auto" w:fill="auto"/>
            <w:noWrap/>
            <w:vAlign w:val="center"/>
            <w:hideMark/>
          </w:tcPr>
          <w:p w14:paraId="1502283E" w14:textId="77777777" w:rsidR="00FA4210" w:rsidRPr="00FA4210" w:rsidRDefault="00FA4210" w:rsidP="00FA4210">
            <w:pPr>
              <w:jc w:val="center"/>
              <w:rPr>
                <w:sz w:val="20"/>
                <w:szCs w:val="20"/>
                <w:lang w:val="en-US" w:eastAsia="en-US"/>
              </w:rPr>
            </w:pPr>
            <w:r w:rsidRPr="00FA4210">
              <w:rPr>
                <w:sz w:val="20"/>
                <w:szCs w:val="20"/>
                <w:lang w:val="en-US" w:eastAsia="en-US"/>
              </w:rPr>
              <w:t> </w:t>
            </w:r>
          </w:p>
        </w:tc>
      </w:tr>
      <w:tr w:rsidR="00FA4210" w:rsidRPr="00FA4210" w14:paraId="12B1DFA9" w14:textId="77777777" w:rsidTr="00FA4210">
        <w:trPr>
          <w:trHeight w:val="216"/>
          <w:jc w:val="center"/>
        </w:trPr>
        <w:tc>
          <w:tcPr>
            <w:tcW w:w="928" w:type="dxa"/>
            <w:tcBorders>
              <w:top w:val="nil"/>
              <w:left w:val="single" w:sz="8" w:space="0" w:color="auto"/>
              <w:bottom w:val="nil"/>
              <w:right w:val="single" w:sz="4" w:space="0" w:color="auto"/>
            </w:tcBorders>
            <w:shd w:val="clear" w:color="auto" w:fill="auto"/>
            <w:noWrap/>
            <w:vAlign w:val="center"/>
            <w:hideMark/>
          </w:tcPr>
          <w:p w14:paraId="245C1B26" w14:textId="77777777" w:rsidR="00FA4210" w:rsidRPr="00FA4210" w:rsidRDefault="00FA4210" w:rsidP="00FA4210">
            <w:pPr>
              <w:jc w:val="center"/>
              <w:rPr>
                <w:sz w:val="20"/>
                <w:szCs w:val="20"/>
                <w:lang w:val="en-US" w:eastAsia="en-US"/>
              </w:rPr>
            </w:pPr>
            <w:r w:rsidRPr="00FA4210">
              <w:rPr>
                <w:sz w:val="20"/>
                <w:szCs w:val="20"/>
                <w:lang w:val="en-US" w:eastAsia="en-US"/>
              </w:rPr>
              <w:t>2.3.</w:t>
            </w:r>
          </w:p>
        </w:tc>
        <w:tc>
          <w:tcPr>
            <w:tcW w:w="4557" w:type="dxa"/>
            <w:tcBorders>
              <w:top w:val="nil"/>
              <w:left w:val="nil"/>
              <w:bottom w:val="nil"/>
              <w:right w:val="single" w:sz="4" w:space="0" w:color="auto"/>
            </w:tcBorders>
            <w:shd w:val="clear" w:color="auto" w:fill="auto"/>
            <w:noWrap/>
            <w:vAlign w:val="center"/>
            <w:hideMark/>
          </w:tcPr>
          <w:p w14:paraId="7C8A3D0B" w14:textId="77777777" w:rsidR="00FA4210" w:rsidRPr="00FA4210" w:rsidRDefault="00FA4210" w:rsidP="00FA4210">
            <w:pPr>
              <w:rPr>
                <w:sz w:val="20"/>
                <w:szCs w:val="20"/>
                <w:lang w:val="en-US" w:eastAsia="en-US"/>
              </w:rPr>
            </w:pPr>
            <w:r w:rsidRPr="00FA4210">
              <w:rPr>
                <w:sz w:val="20"/>
                <w:szCs w:val="20"/>
                <w:lang w:val="en-US" w:eastAsia="en-US"/>
              </w:rPr>
              <w:t>Обавезе из специфичних послова</w:t>
            </w:r>
          </w:p>
        </w:tc>
        <w:tc>
          <w:tcPr>
            <w:tcW w:w="1462" w:type="dxa"/>
            <w:tcBorders>
              <w:top w:val="nil"/>
              <w:left w:val="nil"/>
              <w:bottom w:val="nil"/>
              <w:right w:val="nil"/>
            </w:tcBorders>
            <w:shd w:val="clear" w:color="auto" w:fill="auto"/>
            <w:noWrap/>
            <w:vAlign w:val="center"/>
            <w:hideMark/>
          </w:tcPr>
          <w:p w14:paraId="5E54D0B2" w14:textId="77777777" w:rsidR="00FA4210" w:rsidRPr="00FA4210" w:rsidRDefault="00FA4210" w:rsidP="00FA4210">
            <w:pPr>
              <w:jc w:val="right"/>
              <w:rPr>
                <w:sz w:val="20"/>
                <w:szCs w:val="20"/>
                <w:lang w:val="en-US" w:eastAsia="en-US"/>
              </w:rPr>
            </w:pPr>
            <w:r w:rsidRPr="00FA4210">
              <w:rPr>
                <w:sz w:val="20"/>
                <w:szCs w:val="20"/>
                <w:lang w:val="en-US" w:eastAsia="en-US"/>
              </w:rPr>
              <w:t xml:space="preserve">12    </w:t>
            </w:r>
          </w:p>
        </w:tc>
        <w:tc>
          <w:tcPr>
            <w:tcW w:w="1461" w:type="dxa"/>
            <w:tcBorders>
              <w:top w:val="nil"/>
              <w:left w:val="single" w:sz="4" w:space="0" w:color="auto"/>
              <w:bottom w:val="nil"/>
              <w:right w:val="single" w:sz="4" w:space="0" w:color="auto"/>
            </w:tcBorders>
            <w:shd w:val="clear" w:color="auto" w:fill="auto"/>
            <w:noWrap/>
            <w:vAlign w:val="center"/>
            <w:hideMark/>
          </w:tcPr>
          <w:p w14:paraId="76D726AF" w14:textId="77777777" w:rsidR="00FA4210" w:rsidRPr="00FA4210" w:rsidRDefault="00FA4210" w:rsidP="00FA4210">
            <w:pPr>
              <w:jc w:val="right"/>
              <w:rPr>
                <w:sz w:val="20"/>
                <w:szCs w:val="20"/>
                <w:lang w:val="en-US" w:eastAsia="en-US"/>
              </w:rPr>
            </w:pPr>
            <w:r w:rsidRPr="00FA4210">
              <w:rPr>
                <w:sz w:val="20"/>
                <w:szCs w:val="20"/>
                <w:lang w:val="en-US" w:eastAsia="en-US"/>
              </w:rPr>
              <w:t xml:space="preserve">12    </w:t>
            </w:r>
          </w:p>
        </w:tc>
        <w:tc>
          <w:tcPr>
            <w:tcW w:w="1462" w:type="dxa"/>
            <w:tcBorders>
              <w:top w:val="nil"/>
              <w:left w:val="nil"/>
              <w:bottom w:val="nil"/>
              <w:right w:val="nil"/>
            </w:tcBorders>
            <w:shd w:val="clear" w:color="auto" w:fill="auto"/>
            <w:noWrap/>
            <w:vAlign w:val="center"/>
            <w:hideMark/>
          </w:tcPr>
          <w:p w14:paraId="36F4089A" w14:textId="77777777" w:rsidR="00FA4210" w:rsidRPr="00FA4210" w:rsidRDefault="00FA4210" w:rsidP="00FA4210">
            <w:pPr>
              <w:jc w:val="right"/>
              <w:rPr>
                <w:sz w:val="20"/>
                <w:szCs w:val="20"/>
                <w:lang w:val="en-US" w:eastAsia="en-US"/>
              </w:rPr>
            </w:pPr>
            <w:r w:rsidRPr="00FA4210">
              <w:rPr>
                <w:sz w:val="20"/>
                <w:szCs w:val="20"/>
                <w:lang w:val="en-US" w:eastAsia="en-US"/>
              </w:rPr>
              <w:t xml:space="preserve">0    </w:t>
            </w:r>
          </w:p>
        </w:tc>
        <w:tc>
          <w:tcPr>
            <w:tcW w:w="1225" w:type="dxa"/>
            <w:tcBorders>
              <w:top w:val="nil"/>
              <w:left w:val="single" w:sz="4" w:space="0" w:color="auto"/>
              <w:bottom w:val="nil"/>
              <w:right w:val="single" w:sz="8" w:space="0" w:color="auto"/>
            </w:tcBorders>
            <w:shd w:val="clear" w:color="auto" w:fill="auto"/>
            <w:noWrap/>
            <w:vAlign w:val="center"/>
            <w:hideMark/>
          </w:tcPr>
          <w:p w14:paraId="4AFACDB1" w14:textId="77777777" w:rsidR="00FA4210" w:rsidRPr="00FA4210" w:rsidRDefault="00FA4210" w:rsidP="00FA4210">
            <w:pPr>
              <w:jc w:val="center"/>
              <w:rPr>
                <w:sz w:val="20"/>
                <w:szCs w:val="20"/>
                <w:lang w:val="en-US" w:eastAsia="en-US"/>
              </w:rPr>
            </w:pPr>
            <w:r w:rsidRPr="00FA4210">
              <w:rPr>
                <w:sz w:val="20"/>
                <w:szCs w:val="20"/>
                <w:lang w:val="en-US" w:eastAsia="en-US"/>
              </w:rPr>
              <w:t xml:space="preserve">0    </w:t>
            </w:r>
          </w:p>
        </w:tc>
      </w:tr>
      <w:tr w:rsidR="00FA4210" w:rsidRPr="00FA4210" w14:paraId="733890D4" w14:textId="77777777" w:rsidTr="00FA4210">
        <w:trPr>
          <w:trHeight w:val="216"/>
          <w:jc w:val="center"/>
        </w:trPr>
        <w:tc>
          <w:tcPr>
            <w:tcW w:w="928" w:type="dxa"/>
            <w:tcBorders>
              <w:top w:val="nil"/>
              <w:left w:val="single" w:sz="8" w:space="0" w:color="auto"/>
              <w:bottom w:val="nil"/>
              <w:right w:val="single" w:sz="4" w:space="0" w:color="auto"/>
            </w:tcBorders>
            <w:shd w:val="clear" w:color="auto" w:fill="auto"/>
            <w:noWrap/>
            <w:vAlign w:val="center"/>
            <w:hideMark/>
          </w:tcPr>
          <w:p w14:paraId="4CDE2080" w14:textId="77777777" w:rsidR="00FA4210" w:rsidRPr="00FA4210" w:rsidRDefault="00FA4210" w:rsidP="00FA4210">
            <w:pPr>
              <w:jc w:val="center"/>
              <w:rPr>
                <w:sz w:val="20"/>
                <w:szCs w:val="20"/>
                <w:lang w:val="en-US" w:eastAsia="en-US"/>
              </w:rPr>
            </w:pPr>
            <w:r w:rsidRPr="00FA4210">
              <w:rPr>
                <w:sz w:val="20"/>
                <w:szCs w:val="20"/>
                <w:lang w:val="en-US" w:eastAsia="en-US"/>
              </w:rPr>
              <w:t>2.4.</w:t>
            </w:r>
          </w:p>
        </w:tc>
        <w:tc>
          <w:tcPr>
            <w:tcW w:w="4557" w:type="dxa"/>
            <w:tcBorders>
              <w:top w:val="nil"/>
              <w:left w:val="nil"/>
              <w:bottom w:val="nil"/>
              <w:right w:val="single" w:sz="4" w:space="0" w:color="auto"/>
            </w:tcBorders>
            <w:shd w:val="clear" w:color="auto" w:fill="auto"/>
            <w:noWrap/>
            <w:vAlign w:val="center"/>
            <w:hideMark/>
          </w:tcPr>
          <w:p w14:paraId="00919AA2" w14:textId="77777777" w:rsidR="00FA4210" w:rsidRPr="00FA4210" w:rsidRDefault="00FA4210" w:rsidP="00FA4210">
            <w:pPr>
              <w:rPr>
                <w:sz w:val="20"/>
                <w:szCs w:val="20"/>
                <w:lang w:val="en-US" w:eastAsia="en-US"/>
              </w:rPr>
            </w:pPr>
            <w:r w:rsidRPr="00FA4210">
              <w:rPr>
                <w:sz w:val="20"/>
                <w:szCs w:val="20"/>
                <w:lang w:val="en-US" w:eastAsia="en-US"/>
              </w:rPr>
              <w:t xml:space="preserve">Oбавезе на плате и накнаде плата </w:t>
            </w:r>
          </w:p>
        </w:tc>
        <w:tc>
          <w:tcPr>
            <w:tcW w:w="1462" w:type="dxa"/>
            <w:tcBorders>
              <w:top w:val="nil"/>
              <w:left w:val="nil"/>
              <w:bottom w:val="nil"/>
              <w:right w:val="nil"/>
            </w:tcBorders>
            <w:shd w:val="clear" w:color="auto" w:fill="auto"/>
            <w:noWrap/>
            <w:vAlign w:val="center"/>
            <w:hideMark/>
          </w:tcPr>
          <w:p w14:paraId="6CE5DAF1" w14:textId="77777777" w:rsidR="00FA4210" w:rsidRPr="00FA4210" w:rsidRDefault="00FA4210" w:rsidP="00FA4210">
            <w:pPr>
              <w:jc w:val="right"/>
              <w:rPr>
                <w:sz w:val="20"/>
                <w:szCs w:val="20"/>
                <w:lang w:val="en-US" w:eastAsia="en-US"/>
              </w:rPr>
            </w:pPr>
            <w:r w:rsidRPr="00FA4210">
              <w:rPr>
                <w:sz w:val="20"/>
                <w:szCs w:val="20"/>
                <w:lang w:val="en-US" w:eastAsia="en-US"/>
              </w:rPr>
              <w:t xml:space="preserve">2.991    </w:t>
            </w:r>
          </w:p>
        </w:tc>
        <w:tc>
          <w:tcPr>
            <w:tcW w:w="1461" w:type="dxa"/>
            <w:tcBorders>
              <w:top w:val="nil"/>
              <w:left w:val="single" w:sz="4" w:space="0" w:color="auto"/>
              <w:bottom w:val="nil"/>
              <w:right w:val="single" w:sz="4" w:space="0" w:color="auto"/>
            </w:tcBorders>
            <w:shd w:val="clear" w:color="auto" w:fill="auto"/>
            <w:noWrap/>
            <w:vAlign w:val="center"/>
            <w:hideMark/>
          </w:tcPr>
          <w:p w14:paraId="490D4231" w14:textId="77777777" w:rsidR="00FA4210" w:rsidRPr="00FA4210" w:rsidRDefault="00FA4210" w:rsidP="00FA4210">
            <w:pPr>
              <w:jc w:val="right"/>
              <w:rPr>
                <w:sz w:val="20"/>
                <w:szCs w:val="20"/>
                <w:lang w:val="en-US" w:eastAsia="en-US"/>
              </w:rPr>
            </w:pPr>
            <w:r w:rsidRPr="00FA4210">
              <w:rPr>
                <w:sz w:val="20"/>
                <w:szCs w:val="20"/>
                <w:lang w:val="en-US" w:eastAsia="en-US"/>
              </w:rPr>
              <w:t xml:space="preserve">3.305    </w:t>
            </w:r>
          </w:p>
        </w:tc>
        <w:tc>
          <w:tcPr>
            <w:tcW w:w="1462" w:type="dxa"/>
            <w:tcBorders>
              <w:top w:val="nil"/>
              <w:left w:val="nil"/>
              <w:bottom w:val="nil"/>
              <w:right w:val="nil"/>
            </w:tcBorders>
            <w:shd w:val="clear" w:color="auto" w:fill="auto"/>
            <w:noWrap/>
            <w:vAlign w:val="center"/>
            <w:hideMark/>
          </w:tcPr>
          <w:p w14:paraId="1CB133BC" w14:textId="77777777" w:rsidR="00FA4210" w:rsidRPr="00FA4210" w:rsidRDefault="00FA4210" w:rsidP="00FA4210">
            <w:pPr>
              <w:jc w:val="right"/>
              <w:rPr>
                <w:sz w:val="20"/>
                <w:szCs w:val="20"/>
                <w:lang w:val="en-US" w:eastAsia="en-US"/>
              </w:rPr>
            </w:pPr>
            <w:r w:rsidRPr="00FA4210">
              <w:rPr>
                <w:sz w:val="20"/>
                <w:szCs w:val="20"/>
                <w:lang w:val="en-US" w:eastAsia="en-US"/>
              </w:rPr>
              <w:t xml:space="preserve">3.578    </w:t>
            </w:r>
          </w:p>
        </w:tc>
        <w:tc>
          <w:tcPr>
            <w:tcW w:w="1225" w:type="dxa"/>
            <w:tcBorders>
              <w:top w:val="nil"/>
              <w:left w:val="single" w:sz="4" w:space="0" w:color="auto"/>
              <w:bottom w:val="nil"/>
              <w:right w:val="single" w:sz="8" w:space="0" w:color="auto"/>
            </w:tcBorders>
            <w:shd w:val="clear" w:color="auto" w:fill="auto"/>
            <w:noWrap/>
            <w:vAlign w:val="center"/>
            <w:hideMark/>
          </w:tcPr>
          <w:p w14:paraId="551A7648" w14:textId="77777777" w:rsidR="00FA4210" w:rsidRPr="00FA4210" w:rsidRDefault="00FA4210" w:rsidP="00FA4210">
            <w:pPr>
              <w:jc w:val="center"/>
              <w:rPr>
                <w:sz w:val="20"/>
                <w:szCs w:val="20"/>
                <w:lang w:val="en-US" w:eastAsia="en-US"/>
              </w:rPr>
            </w:pPr>
            <w:r w:rsidRPr="00FA4210">
              <w:rPr>
                <w:sz w:val="20"/>
                <w:szCs w:val="20"/>
                <w:lang w:val="en-US" w:eastAsia="en-US"/>
              </w:rPr>
              <w:t xml:space="preserve">120    </w:t>
            </w:r>
          </w:p>
        </w:tc>
      </w:tr>
      <w:tr w:rsidR="00FA4210" w:rsidRPr="00FA4210" w14:paraId="2250471A" w14:textId="77777777" w:rsidTr="00FA4210">
        <w:trPr>
          <w:trHeight w:val="216"/>
          <w:jc w:val="center"/>
        </w:trPr>
        <w:tc>
          <w:tcPr>
            <w:tcW w:w="928" w:type="dxa"/>
            <w:tcBorders>
              <w:top w:val="nil"/>
              <w:left w:val="single" w:sz="8" w:space="0" w:color="auto"/>
              <w:bottom w:val="nil"/>
              <w:right w:val="single" w:sz="4" w:space="0" w:color="auto"/>
            </w:tcBorders>
            <w:shd w:val="clear" w:color="auto" w:fill="auto"/>
            <w:noWrap/>
            <w:vAlign w:val="center"/>
            <w:hideMark/>
          </w:tcPr>
          <w:p w14:paraId="5C190BB3" w14:textId="77777777" w:rsidR="00FA4210" w:rsidRPr="00FA4210" w:rsidRDefault="00FA4210" w:rsidP="00FA4210">
            <w:pPr>
              <w:jc w:val="center"/>
              <w:rPr>
                <w:sz w:val="20"/>
                <w:szCs w:val="20"/>
                <w:lang w:val="en-US" w:eastAsia="en-US"/>
              </w:rPr>
            </w:pPr>
            <w:r w:rsidRPr="00FA4210">
              <w:rPr>
                <w:sz w:val="20"/>
                <w:szCs w:val="20"/>
                <w:lang w:val="en-US" w:eastAsia="en-US"/>
              </w:rPr>
              <w:t>2.5.</w:t>
            </w:r>
          </w:p>
        </w:tc>
        <w:tc>
          <w:tcPr>
            <w:tcW w:w="4557" w:type="dxa"/>
            <w:tcBorders>
              <w:top w:val="nil"/>
              <w:left w:val="nil"/>
              <w:bottom w:val="nil"/>
              <w:right w:val="single" w:sz="4" w:space="0" w:color="auto"/>
            </w:tcBorders>
            <w:shd w:val="clear" w:color="auto" w:fill="auto"/>
            <w:noWrap/>
            <w:vAlign w:val="center"/>
            <w:hideMark/>
          </w:tcPr>
          <w:p w14:paraId="47E2C771" w14:textId="77777777" w:rsidR="00FA4210" w:rsidRPr="00FA4210" w:rsidRDefault="00FA4210" w:rsidP="00FA4210">
            <w:pPr>
              <w:rPr>
                <w:sz w:val="20"/>
                <w:szCs w:val="20"/>
                <w:lang w:val="en-US" w:eastAsia="en-US"/>
              </w:rPr>
            </w:pPr>
            <w:r w:rsidRPr="00FA4210">
              <w:rPr>
                <w:sz w:val="20"/>
                <w:szCs w:val="20"/>
                <w:lang w:val="en-US" w:eastAsia="en-US"/>
              </w:rPr>
              <w:t>Остале обавезе</w:t>
            </w:r>
          </w:p>
        </w:tc>
        <w:tc>
          <w:tcPr>
            <w:tcW w:w="1462" w:type="dxa"/>
            <w:tcBorders>
              <w:top w:val="nil"/>
              <w:left w:val="nil"/>
              <w:bottom w:val="nil"/>
              <w:right w:val="nil"/>
            </w:tcBorders>
            <w:shd w:val="clear" w:color="auto" w:fill="auto"/>
            <w:noWrap/>
            <w:vAlign w:val="center"/>
            <w:hideMark/>
          </w:tcPr>
          <w:p w14:paraId="620A05BA" w14:textId="77777777" w:rsidR="00FA4210" w:rsidRPr="00FA4210" w:rsidRDefault="00FA4210" w:rsidP="00FA4210">
            <w:pPr>
              <w:jc w:val="right"/>
              <w:rPr>
                <w:sz w:val="20"/>
                <w:szCs w:val="20"/>
                <w:lang w:val="en-US" w:eastAsia="en-US"/>
              </w:rPr>
            </w:pPr>
            <w:r w:rsidRPr="00FA4210">
              <w:rPr>
                <w:sz w:val="20"/>
                <w:szCs w:val="20"/>
                <w:lang w:val="en-US" w:eastAsia="en-US"/>
              </w:rPr>
              <w:t xml:space="preserve">120    </w:t>
            </w:r>
          </w:p>
        </w:tc>
        <w:tc>
          <w:tcPr>
            <w:tcW w:w="1461" w:type="dxa"/>
            <w:tcBorders>
              <w:top w:val="nil"/>
              <w:left w:val="single" w:sz="4" w:space="0" w:color="auto"/>
              <w:bottom w:val="nil"/>
              <w:right w:val="single" w:sz="4" w:space="0" w:color="auto"/>
            </w:tcBorders>
            <w:shd w:val="clear" w:color="auto" w:fill="auto"/>
            <w:noWrap/>
            <w:vAlign w:val="center"/>
            <w:hideMark/>
          </w:tcPr>
          <w:p w14:paraId="358A9BF2" w14:textId="77777777" w:rsidR="00FA4210" w:rsidRPr="00FA4210" w:rsidRDefault="00FA4210" w:rsidP="00FA4210">
            <w:pPr>
              <w:jc w:val="right"/>
              <w:rPr>
                <w:sz w:val="20"/>
                <w:szCs w:val="20"/>
                <w:lang w:val="en-US" w:eastAsia="en-US"/>
              </w:rPr>
            </w:pPr>
            <w:r w:rsidRPr="00FA4210">
              <w:rPr>
                <w:sz w:val="20"/>
                <w:szCs w:val="20"/>
                <w:lang w:val="en-US" w:eastAsia="en-US"/>
              </w:rPr>
              <w:t xml:space="preserve">121    </w:t>
            </w:r>
          </w:p>
        </w:tc>
        <w:tc>
          <w:tcPr>
            <w:tcW w:w="1462" w:type="dxa"/>
            <w:tcBorders>
              <w:top w:val="nil"/>
              <w:left w:val="nil"/>
              <w:bottom w:val="nil"/>
              <w:right w:val="nil"/>
            </w:tcBorders>
            <w:shd w:val="clear" w:color="auto" w:fill="auto"/>
            <w:noWrap/>
            <w:vAlign w:val="center"/>
            <w:hideMark/>
          </w:tcPr>
          <w:p w14:paraId="218D518E" w14:textId="77777777" w:rsidR="00FA4210" w:rsidRPr="00FA4210" w:rsidRDefault="00FA4210" w:rsidP="00FA4210">
            <w:pPr>
              <w:jc w:val="right"/>
              <w:rPr>
                <w:sz w:val="20"/>
                <w:szCs w:val="20"/>
                <w:lang w:val="en-US" w:eastAsia="en-US"/>
              </w:rPr>
            </w:pPr>
            <w:r w:rsidRPr="00FA4210">
              <w:rPr>
                <w:sz w:val="20"/>
                <w:szCs w:val="20"/>
                <w:lang w:val="en-US" w:eastAsia="en-US"/>
              </w:rPr>
              <w:t xml:space="preserve">141    </w:t>
            </w:r>
          </w:p>
        </w:tc>
        <w:tc>
          <w:tcPr>
            <w:tcW w:w="1225" w:type="dxa"/>
            <w:tcBorders>
              <w:top w:val="nil"/>
              <w:left w:val="single" w:sz="4" w:space="0" w:color="auto"/>
              <w:bottom w:val="nil"/>
              <w:right w:val="single" w:sz="8" w:space="0" w:color="auto"/>
            </w:tcBorders>
            <w:shd w:val="clear" w:color="auto" w:fill="auto"/>
            <w:noWrap/>
            <w:vAlign w:val="center"/>
            <w:hideMark/>
          </w:tcPr>
          <w:p w14:paraId="457E88BB" w14:textId="77777777" w:rsidR="00FA4210" w:rsidRPr="00FA4210" w:rsidRDefault="00FA4210" w:rsidP="00FA4210">
            <w:pPr>
              <w:jc w:val="center"/>
              <w:rPr>
                <w:sz w:val="20"/>
                <w:szCs w:val="20"/>
                <w:lang w:val="en-US" w:eastAsia="en-US"/>
              </w:rPr>
            </w:pPr>
            <w:r w:rsidRPr="00FA4210">
              <w:rPr>
                <w:sz w:val="20"/>
                <w:szCs w:val="20"/>
                <w:lang w:val="en-US" w:eastAsia="en-US"/>
              </w:rPr>
              <w:t xml:space="preserve">118    </w:t>
            </w:r>
          </w:p>
        </w:tc>
      </w:tr>
      <w:tr w:rsidR="00FA4210" w:rsidRPr="00FA4210" w14:paraId="661F1657" w14:textId="77777777" w:rsidTr="00FA4210">
        <w:trPr>
          <w:trHeight w:val="216"/>
          <w:jc w:val="center"/>
        </w:trPr>
        <w:tc>
          <w:tcPr>
            <w:tcW w:w="928" w:type="dxa"/>
            <w:tcBorders>
              <w:top w:val="nil"/>
              <w:left w:val="single" w:sz="8" w:space="0" w:color="auto"/>
              <w:bottom w:val="nil"/>
              <w:right w:val="single" w:sz="4" w:space="0" w:color="auto"/>
            </w:tcBorders>
            <w:shd w:val="clear" w:color="auto" w:fill="auto"/>
            <w:noWrap/>
            <w:vAlign w:val="center"/>
            <w:hideMark/>
          </w:tcPr>
          <w:p w14:paraId="7CC469C3" w14:textId="77777777" w:rsidR="00FA4210" w:rsidRPr="00FA4210" w:rsidRDefault="00FA4210" w:rsidP="00FA4210">
            <w:pPr>
              <w:jc w:val="center"/>
              <w:rPr>
                <w:sz w:val="20"/>
                <w:szCs w:val="20"/>
                <w:lang w:val="en-US" w:eastAsia="en-US"/>
              </w:rPr>
            </w:pPr>
            <w:r w:rsidRPr="00FA4210">
              <w:rPr>
                <w:sz w:val="20"/>
                <w:szCs w:val="20"/>
                <w:lang w:val="en-US" w:eastAsia="en-US"/>
              </w:rPr>
              <w:t>2.6.</w:t>
            </w:r>
          </w:p>
        </w:tc>
        <w:tc>
          <w:tcPr>
            <w:tcW w:w="4557" w:type="dxa"/>
            <w:tcBorders>
              <w:top w:val="nil"/>
              <w:left w:val="nil"/>
              <w:bottom w:val="nil"/>
              <w:right w:val="single" w:sz="4" w:space="0" w:color="auto"/>
            </w:tcBorders>
            <w:shd w:val="clear" w:color="auto" w:fill="auto"/>
            <w:noWrap/>
            <w:vAlign w:val="center"/>
            <w:hideMark/>
          </w:tcPr>
          <w:p w14:paraId="161A5C52" w14:textId="77777777" w:rsidR="00FA4210" w:rsidRPr="00FA4210" w:rsidRDefault="00FA4210" w:rsidP="00FA4210">
            <w:pPr>
              <w:rPr>
                <w:sz w:val="20"/>
                <w:szCs w:val="20"/>
                <w:lang w:val="en-US" w:eastAsia="en-US"/>
              </w:rPr>
            </w:pPr>
            <w:r w:rsidRPr="00FA4210">
              <w:rPr>
                <w:sz w:val="20"/>
                <w:szCs w:val="20"/>
                <w:lang w:val="en-US" w:eastAsia="en-US"/>
              </w:rPr>
              <w:t>Порез на додану вриједност</w:t>
            </w:r>
          </w:p>
        </w:tc>
        <w:tc>
          <w:tcPr>
            <w:tcW w:w="1462" w:type="dxa"/>
            <w:tcBorders>
              <w:top w:val="nil"/>
              <w:left w:val="nil"/>
              <w:bottom w:val="nil"/>
              <w:right w:val="nil"/>
            </w:tcBorders>
            <w:shd w:val="clear" w:color="auto" w:fill="auto"/>
            <w:noWrap/>
            <w:vAlign w:val="center"/>
            <w:hideMark/>
          </w:tcPr>
          <w:p w14:paraId="0C5480A5" w14:textId="77777777" w:rsidR="00FA4210" w:rsidRPr="00FA4210" w:rsidRDefault="00FA4210" w:rsidP="00FA4210">
            <w:pPr>
              <w:jc w:val="right"/>
              <w:rPr>
                <w:sz w:val="20"/>
                <w:szCs w:val="20"/>
                <w:lang w:val="en-US" w:eastAsia="en-US"/>
              </w:rPr>
            </w:pPr>
            <w:r w:rsidRPr="00FA4210">
              <w:rPr>
                <w:sz w:val="20"/>
                <w:szCs w:val="20"/>
                <w:lang w:val="en-US" w:eastAsia="en-US"/>
              </w:rPr>
              <w:t xml:space="preserve">143    </w:t>
            </w:r>
          </w:p>
        </w:tc>
        <w:tc>
          <w:tcPr>
            <w:tcW w:w="1461" w:type="dxa"/>
            <w:tcBorders>
              <w:top w:val="nil"/>
              <w:left w:val="single" w:sz="4" w:space="0" w:color="auto"/>
              <w:bottom w:val="nil"/>
              <w:right w:val="single" w:sz="4" w:space="0" w:color="auto"/>
            </w:tcBorders>
            <w:shd w:val="clear" w:color="auto" w:fill="auto"/>
            <w:noWrap/>
            <w:vAlign w:val="center"/>
            <w:hideMark/>
          </w:tcPr>
          <w:p w14:paraId="20D7FF07" w14:textId="77777777" w:rsidR="00FA4210" w:rsidRPr="00FA4210" w:rsidRDefault="00FA4210" w:rsidP="00FA4210">
            <w:pPr>
              <w:jc w:val="right"/>
              <w:rPr>
                <w:sz w:val="20"/>
                <w:szCs w:val="20"/>
                <w:lang w:val="en-US" w:eastAsia="en-US"/>
              </w:rPr>
            </w:pPr>
            <w:r w:rsidRPr="00FA4210">
              <w:rPr>
                <w:sz w:val="20"/>
                <w:szCs w:val="20"/>
                <w:lang w:val="en-US" w:eastAsia="en-US"/>
              </w:rPr>
              <w:t xml:space="preserve">248    </w:t>
            </w:r>
          </w:p>
        </w:tc>
        <w:tc>
          <w:tcPr>
            <w:tcW w:w="1462" w:type="dxa"/>
            <w:tcBorders>
              <w:top w:val="nil"/>
              <w:left w:val="nil"/>
              <w:bottom w:val="nil"/>
              <w:right w:val="nil"/>
            </w:tcBorders>
            <w:shd w:val="clear" w:color="auto" w:fill="auto"/>
            <w:noWrap/>
            <w:vAlign w:val="center"/>
            <w:hideMark/>
          </w:tcPr>
          <w:p w14:paraId="195F7527" w14:textId="77777777" w:rsidR="00FA4210" w:rsidRPr="00FA4210" w:rsidRDefault="00FA4210" w:rsidP="00FA4210">
            <w:pPr>
              <w:jc w:val="right"/>
              <w:rPr>
                <w:sz w:val="20"/>
                <w:szCs w:val="20"/>
                <w:lang w:val="en-US" w:eastAsia="en-US"/>
              </w:rPr>
            </w:pPr>
            <w:r w:rsidRPr="00FA4210">
              <w:rPr>
                <w:sz w:val="20"/>
                <w:szCs w:val="20"/>
                <w:lang w:val="en-US" w:eastAsia="en-US"/>
              </w:rPr>
              <w:t xml:space="preserve">68    </w:t>
            </w:r>
          </w:p>
        </w:tc>
        <w:tc>
          <w:tcPr>
            <w:tcW w:w="1225" w:type="dxa"/>
            <w:tcBorders>
              <w:top w:val="nil"/>
              <w:left w:val="single" w:sz="4" w:space="0" w:color="auto"/>
              <w:bottom w:val="nil"/>
              <w:right w:val="single" w:sz="8" w:space="0" w:color="auto"/>
            </w:tcBorders>
            <w:shd w:val="clear" w:color="auto" w:fill="auto"/>
            <w:noWrap/>
            <w:vAlign w:val="center"/>
            <w:hideMark/>
          </w:tcPr>
          <w:p w14:paraId="7E1E2930" w14:textId="77777777" w:rsidR="00FA4210" w:rsidRPr="00FA4210" w:rsidRDefault="00FA4210" w:rsidP="00FA4210">
            <w:pPr>
              <w:jc w:val="center"/>
              <w:rPr>
                <w:sz w:val="20"/>
                <w:szCs w:val="20"/>
                <w:lang w:val="en-US" w:eastAsia="en-US"/>
              </w:rPr>
            </w:pPr>
            <w:r w:rsidRPr="00FA4210">
              <w:rPr>
                <w:sz w:val="20"/>
                <w:szCs w:val="20"/>
                <w:lang w:val="en-US" w:eastAsia="en-US"/>
              </w:rPr>
              <w:t xml:space="preserve">48    </w:t>
            </w:r>
          </w:p>
        </w:tc>
      </w:tr>
      <w:tr w:rsidR="00FA4210" w:rsidRPr="00FA4210" w14:paraId="37529131" w14:textId="77777777" w:rsidTr="00FA4210">
        <w:trPr>
          <w:trHeight w:val="433"/>
          <w:jc w:val="center"/>
        </w:trPr>
        <w:tc>
          <w:tcPr>
            <w:tcW w:w="928" w:type="dxa"/>
            <w:tcBorders>
              <w:top w:val="nil"/>
              <w:left w:val="single" w:sz="8" w:space="0" w:color="auto"/>
              <w:bottom w:val="single" w:sz="4" w:space="0" w:color="auto"/>
              <w:right w:val="single" w:sz="4" w:space="0" w:color="auto"/>
            </w:tcBorders>
            <w:shd w:val="clear" w:color="auto" w:fill="auto"/>
            <w:noWrap/>
            <w:vAlign w:val="center"/>
            <w:hideMark/>
          </w:tcPr>
          <w:p w14:paraId="51A8E3D7" w14:textId="77777777" w:rsidR="00FA4210" w:rsidRPr="00FA4210" w:rsidRDefault="00FA4210" w:rsidP="00FA4210">
            <w:pPr>
              <w:jc w:val="center"/>
              <w:rPr>
                <w:sz w:val="20"/>
                <w:szCs w:val="20"/>
                <w:lang w:val="en-US" w:eastAsia="en-US"/>
              </w:rPr>
            </w:pPr>
            <w:r w:rsidRPr="00FA4210">
              <w:rPr>
                <w:sz w:val="20"/>
                <w:szCs w:val="20"/>
                <w:lang w:val="en-US" w:eastAsia="en-US"/>
              </w:rPr>
              <w:t>2.7.</w:t>
            </w:r>
          </w:p>
        </w:tc>
        <w:tc>
          <w:tcPr>
            <w:tcW w:w="4557" w:type="dxa"/>
            <w:tcBorders>
              <w:top w:val="nil"/>
              <w:left w:val="nil"/>
              <w:bottom w:val="single" w:sz="4" w:space="0" w:color="auto"/>
              <w:right w:val="single" w:sz="4" w:space="0" w:color="auto"/>
            </w:tcBorders>
            <w:shd w:val="clear" w:color="auto" w:fill="auto"/>
            <w:vAlign w:val="center"/>
            <w:hideMark/>
          </w:tcPr>
          <w:p w14:paraId="57399FF2" w14:textId="77777777" w:rsidR="00FA4210" w:rsidRPr="00FA4210" w:rsidRDefault="00FA4210" w:rsidP="00FA4210">
            <w:pPr>
              <w:rPr>
                <w:sz w:val="20"/>
                <w:szCs w:val="20"/>
                <w:lang w:val="en-US" w:eastAsia="en-US"/>
              </w:rPr>
            </w:pPr>
            <w:r w:rsidRPr="00FA4210">
              <w:rPr>
                <w:sz w:val="20"/>
                <w:szCs w:val="20"/>
                <w:lang w:val="en-US" w:eastAsia="en-US"/>
              </w:rPr>
              <w:t>Обавезе за остале порезе, доприносе и друге дажбине</w:t>
            </w:r>
          </w:p>
        </w:tc>
        <w:tc>
          <w:tcPr>
            <w:tcW w:w="1462" w:type="dxa"/>
            <w:tcBorders>
              <w:top w:val="nil"/>
              <w:left w:val="nil"/>
              <w:bottom w:val="single" w:sz="4" w:space="0" w:color="auto"/>
              <w:right w:val="single" w:sz="4" w:space="0" w:color="auto"/>
            </w:tcBorders>
            <w:shd w:val="clear" w:color="auto" w:fill="auto"/>
            <w:noWrap/>
            <w:vAlign w:val="center"/>
            <w:hideMark/>
          </w:tcPr>
          <w:p w14:paraId="58B9F5E2" w14:textId="77777777" w:rsidR="00FA4210" w:rsidRPr="00FA4210" w:rsidRDefault="00FA4210" w:rsidP="00FA4210">
            <w:pPr>
              <w:jc w:val="right"/>
              <w:rPr>
                <w:sz w:val="20"/>
                <w:szCs w:val="20"/>
                <w:lang w:val="en-US" w:eastAsia="en-US"/>
              </w:rPr>
            </w:pPr>
            <w:r w:rsidRPr="00FA4210">
              <w:rPr>
                <w:sz w:val="20"/>
                <w:szCs w:val="20"/>
                <w:lang w:val="en-US" w:eastAsia="en-US"/>
              </w:rPr>
              <w:t xml:space="preserve">78    </w:t>
            </w:r>
          </w:p>
        </w:tc>
        <w:tc>
          <w:tcPr>
            <w:tcW w:w="1461" w:type="dxa"/>
            <w:tcBorders>
              <w:top w:val="nil"/>
              <w:left w:val="nil"/>
              <w:bottom w:val="single" w:sz="4" w:space="0" w:color="auto"/>
              <w:right w:val="single" w:sz="4" w:space="0" w:color="auto"/>
            </w:tcBorders>
            <w:shd w:val="clear" w:color="auto" w:fill="auto"/>
            <w:noWrap/>
            <w:vAlign w:val="center"/>
            <w:hideMark/>
          </w:tcPr>
          <w:p w14:paraId="711AB950" w14:textId="77777777" w:rsidR="00FA4210" w:rsidRPr="00FA4210" w:rsidRDefault="00FA4210" w:rsidP="00FA4210">
            <w:pPr>
              <w:jc w:val="right"/>
              <w:rPr>
                <w:sz w:val="20"/>
                <w:szCs w:val="20"/>
                <w:lang w:val="en-US" w:eastAsia="en-US"/>
              </w:rPr>
            </w:pPr>
            <w:r w:rsidRPr="00FA4210">
              <w:rPr>
                <w:sz w:val="20"/>
                <w:szCs w:val="20"/>
                <w:lang w:val="en-US" w:eastAsia="en-US"/>
              </w:rPr>
              <w:t xml:space="preserve">96    </w:t>
            </w:r>
          </w:p>
        </w:tc>
        <w:tc>
          <w:tcPr>
            <w:tcW w:w="1462" w:type="dxa"/>
            <w:tcBorders>
              <w:top w:val="nil"/>
              <w:left w:val="nil"/>
              <w:bottom w:val="single" w:sz="4" w:space="0" w:color="auto"/>
              <w:right w:val="single" w:sz="4" w:space="0" w:color="auto"/>
            </w:tcBorders>
            <w:shd w:val="clear" w:color="auto" w:fill="auto"/>
            <w:noWrap/>
            <w:vAlign w:val="center"/>
            <w:hideMark/>
          </w:tcPr>
          <w:p w14:paraId="29442694" w14:textId="77777777" w:rsidR="00FA4210" w:rsidRPr="00FA4210" w:rsidRDefault="00FA4210" w:rsidP="00FA4210">
            <w:pPr>
              <w:jc w:val="right"/>
              <w:rPr>
                <w:sz w:val="20"/>
                <w:szCs w:val="20"/>
                <w:lang w:val="en-US" w:eastAsia="en-US"/>
              </w:rPr>
            </w:pPr>
            <w:r w:rsidRPr="00FA4210">
              <w:rPr>
                <w:sz w:val="20"/>
                <w:szCs w:val="20"/>
                <w:lang w:val="en-US" w:eastAsia="en-US"/>
              </w:rPr>
              <w:t xml:space="preserve">97    </w:t>
            </w:r>
          </w:p>
        </w:tc>
        <w:tc>
          <w:tcPr>
            <w:tcW w:w="1225" w:type="dxa"/>
            <w:tcBorders>
              <w:top w:val="nil"/>
              <w:left w:val="nil"/>
              <w:bottom w:val="single" w:sz="4" w:space="0" w:color="auto"/>
              <w:right w:val="single" w:sz="8" w:space="0" w:color="auto"/>
            </w:tcBorders>
            <w:shd w:val="clear" w:color="auto" w:fill="auto"/>
            <w:noWrap/>
            <w:vAlign w:val="center"/>
            <w:hideMark/>
          </w:tcPr>
          <w:p w14:paraId="3688C0A0" w14:textId="77777777" w:rsidR="00FA4210" w:rsidRPr="00FA4210" w:rsidRDefault="00FA4210" w:rsidP="00FA4210">
            <w:pPr>
              <w:jc w:val="center"/>
              <w:rPr>
                <w:sz w:val="20"/>
                <w:szCs w:val="20"/>
                <w:lang w:val="en-US" w:eastAsia="en-US"/>
              </w:rPr>
            </w:pPr>
            <w:r w:rsidRPr="00FA4210">
              <w:rPr>
                <w:sz w:val="20"/>
                <w:szCs w:val="20"/>
                <w:lang w:val="en-US" w:eastAsia="en-US"/>
              </w:rPr>
              <w:t xml:space="preserve">124    </w:t>
            </w:r>
          </w:p>
        </w:tc>
      </w:tr>
      <w:tr w:rsidR="00FA4210" w:rsidRPr="00FA4210" w14:paraId="6D285F4B" w14:textId="77777777" w:rsidTr="00FA4210">
        <w:trPr>
          <w:trHeight w:val="178"/>
          <w:jc w:val="center"/>
        </w:trPr>
        <w:tc>
          <w:tcPr>
            <w:tcW w:w="928" w:type="dxa"/>
            <w:tcBorders>
              <w:top w:val="nil"/>
              <w:left w:val="single" w:sz="8" w:space="0" w:color="auto"/>
              <w:bottom w:val="nil"/>
              <w:right w:val="single" w:sz="4" w:space="0" w:color="auto"/>
            </w:tcBorders>
            <w:shd w:val="clear" w:color="auto" w:fill="auto"/>
            <w:noWrap/>
            <w:vAlign w:val="center"/>
            <w:hideMark/>
          </w:tcPr>
          <w:p w14:paraId="7598E12F" w14:textId="77777777" w:rsidR="00FA4210" w:rsidRPr="00FA4210" w:rsidRDefault="00FA4210" w:rsidP="00FA4210">
            <w:pPr>
              <w:jc w:val="center"/>
              <w:rPr>
                <w:sz w:val="20"/>
                <w:szCs w:val="20"/>
                <w:lang w:val="en-US" w:eastAsia="en-US"/>
              </w:rPr>
            </w:pPr>
            <w:r w:rsidRPr="00FA4210">
              <w:rPr>
                <w:sz w:val="20"/>
                <w:szCs w:val="20"/>
                <w:lang w:val="en-US" w:eastAsia="en-US"/>
              </w:rPr>
              <w:t> </w:t>
            </w:r>
          </w:p>
        </w:tc>
        <w:tc>
          <w:tcPr>
            <w:tcW w:w="4557" w:type="dxa"/>
            <w:tcBorders>
              <w:top w:val="nil"/>
              <w:left w:val="nil"/>
              <w:bottom w:val="nil"/>
              <w:right w:val="single" w:sz="4" w:space="0" w:color="auto"/>
            </w:tcBorders>
            <w:shd w:val="clear" w:color="auto" w:fill="auto"/>
            <w:noWrap/>
            <w:vAlign w:val="center"/>
            <w:hideMark/>
          </w:tcPr>
          <w:p w14:paraId="0503C6DB" w14:textId="77777777" w:rsidR="00FA4210" w:rsidRPr="00FA4210" w:rsidRDefault="00FA4210" w:rsidP="00FA4210">
            <w:pPr>
              <w:rPr>
                <w:sz w:val="20"/>
                <w:szCs w:val="20"/>
                <w:lang w:val="en-US" w:eastAsia="en-US"/>
              </w:rPr>
            </w:pPr>
            <w:r w:rsidRPr="00FA4210">
              <w:rPr>
                <w:sz w:val="20"/>
                <w:szCs w:val="20"/>
                <w:lang w:val="en-US" w:eastAsia="en-US"/>
              </w:rPr>
              <w:t> </w:t>
            </w:r>
          </w:p>
        </w:tc>
        <w:tc>
          <w:tcPr>
            <w:tcW w:w="1462" w:type="dxa"/>
            <w:tcBorders>
              <w:top w:val="nil"/>
              <w:left w:val="nil"/>
              <w:bottom w:val="nil"/>
              <w:right w:val="single" w:sz="4" w:space="0" w:color="auto"/>
            </w:tcBorders>
            <w:shd w:val="clear" w:color="auto" w:fill="auto"/>
            <w:noWrap/>
            <w:vAlign w:val="center"/>
            <w:hideMark/>
          </w:tcPr>
          <w:p w14:paraId="7CF07FEB" w14:textId="77777777" w:rsidR="00FA4210" w:rsidRPr="00FA4210" w:rsidRDefault="00FA4210" w:rsidP="00FA4210">
            <w:pPr>
              <w:rPr>
                <w:sz w:val="20"/>
                <w:szCs w:val="20"/>
                <w:lang w:val="en-US" w:eastAsia="en-US"/>
              </w:rPr>
            </w:pPr>
            <w:r w:rsidRPr="00FA4210">
              <w:rPr>
                <w:sz w:val="20"/>
                <w:szCs w:val="20"/>
                <w:lang w:val="en-US" w:eastAsia="en-US"/>
              </w:rPr>
              <w:t> </w:t>
            </w:r>
          </w:p>
        </w:tc>
        <w:tc>
          <w:tcPr>
            <w:tcW w:w="1461" w:type="dxa"/>
            <w:tcBorders>
              <w:top w:val="nil"/>
              <w:left w:val="nil"/>
              <w:bottom w:val="nil"/>
              <w:right w:val="single" w:sz="4" w:space="0" w:color="auto"/>
            </w:tcBorders>
            <w:shd w:val="clear" w:color="auto" w:fill="auto"/>
            <w:noWrap/>
            <w:vAlign w:val="center"/>
            <w:hideMark/>
          </w:tcPr>
          <w:p w14:paraId="31685BB3" w14:textId="77777777" w:rsidR="00FA4210" w:rsidRPr="00FA4210" w:rsidRDefault="00FA4210" w:rsidP="00FA4210">
            <w:pPr>
              <w:rPr>
                <w:sz w:val="20"/>
                <w:szCs w:val="20"/>
                <w:lang w:val="en-US" w:eastAsia="en-US"/>
              </w:rPr>
            </w:pPr>
            <w:r w:rsidRPr="00FA4210">
              <w:rPr>
                <w:sz w:val="20"/>
                <w:szCs w:val="20"/>
                <w:lang w:val="en-US" w:eastAsia="en-US"/>
              </w:rPr>
              <w:t> </w:t>
            </w:r>
          </w:p>
        </w:tc>
        <w:tc>
          <w:tcPr>
            <w:tcW w:w="1462" w:type="dxa"/>
            <w:tcBorders>
              <w:top w:val="nil"/>
              <w:left w:val="nil"/>
              <w:bottom w:val="nil"/>
              <w:right w:val="single" w:sz="4" w:space="0" w:color="auto"/>
            </w:tcBorders>
            <w:shd w:val="clear" w:color="auto" w:fill="auto"/>
            <w:noWrap/>
            <w:vAlign w:val="center"/>
            <w:hideMark/>
          </w:tcPr>
          <w:p w14:paraId="0B92A94A" w14:textId="77777777" w:rsidR="00FA4210" w:rsidRPr="00FA4210" w:rsidRDefault="00FA4210" w:rsidP="00FA4210">
            <w:pPr>
              <w:rPr>
                <w:sz w:val="20"/>
                <w:szCs w:val="20"/>
                <w:lang w:val="en-US" w:eastAsia="en-US"/>
              </w:rPr>
            </w:pPr>
            <w:r w:rsidRPr="00FA4210">
              <w:rPr>
                <w:sz w:val="20"/>
                <w:szCs w:val="20"/>
                <w:lang w:val="en-US" w:eastAsia="en-US"/>
              </w:rPr>
              <w:t> </w:t>
            </w:r>
          </w:p>
        </w:tc>
        <w:tc>
          <w:tcPr>
            <w:tcW w:w="1225" w:type="dxa"/>
            <w:tcBorders>
              <w:top w:val="nil"/>
              <w:left w:val="nil"/>
              <w:bottom w:val="nil"/>
              <w:right w:val="single" w:sz="8" w:space="0" w:color="auto"/>
            </w:tcBorders>
            <w:shd w:val="clear" w:color="auto" w:fill="auto"/>
            <w:noWrap/>
            <w:vAlign w:val="center"/>
            <w:hideMark/>
          </w:tcPr>
          <w:p w14:paraId="14752565" w14:textId="77777777" w:rsidR="00FA4210" w:rsidRPr="00FA4210" w:rsidRDefault="00FA4210" w:rsidP="00FA4210">
            <w:pPr>
              <w:jc w:val="center"/>
              <w:rPr>
                <w:sz w:val="20"/>
                <w:szCs w:val="20"/>
                <w:lang w:val="en-US" w:eastAsia="en-US"/>
              </w:rPr>
            </w:pPr>
            <w:r w:rsidRPr="00FA4210">
              <w:rPr>
                <w:sz w:val="20"/>
                <w:szCs w:val="20"/>
                <w:lang w:val="en-US" w:eastAsia="en-US"/>
              </w:rPr>
              <w:t> </w:t>
            </w:r>
          </w:p>
        </w:tc>
      </w:tr>
      <w:tr w:rsidR="00FA4210" w:rsidRPr="00FA4210" w14:paraId="25046A94" w14:textId="77777777" w:rsidTr="00FA4210">
        <w:trPr>
          <w:trHeight w:val="242"/>
          <w:jc w:val="center"/>
        </w:trPr>
        <w:tc>
          <w:tcPr>
            <w:tcW w:w="928"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40DCA4A6"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xml:space="preserve">Г </w:t>
            </w:r>
          </w:p>
        </w:tc>
        <w:tc>
          <w:tcPr>
            <w:tcW w:w="4557" w:type="dxa"/>
            <w:tcBorders>
              <w:top w:val="single" w:sz="8" w:space="0" w:color="auto"/>
              <w:left w:val="nil"/>
              <w:bottom w:val="single" w:sz="8" w:space="0" w:color="auto"/>
              <w:right w:val="single" w:sz="4" w:space="0" w:color="auto"/>
            </w:tcBorders>
            <w:shd w:val="clear" w:color="000000" w:fill="D9D9D9"/>
            <w:vAlign w:val="center"/>
            <w:hideMark/>
          </w:tcPr>
          <w:p w14:paraId="6BA55D6D" w14:textId="77777777" w:rsidR="00FA4210" w:rsidRPr="00FA4210" w:rsidRDefault="00FA4210" w:rsidP="00FA4210">
            <w:pPr>
              <w:rPr>
                <w:b/>
                <w:bCs/>
                <w:i/>
                <w:iCs/>
                <w:sz w:val="20"/>
                <w:szCs w:val="20"/>
                <w:lang w:val="en-US" w:eastAsia="en-US"/>
              </w:rPr>
            </w:pPr>
            <w:r w:rsidRPr="00FA4210">
              <w:rPr>
                <w:b/>
                <w:bCs/>
                <w:i/>
                <w:iCs/>
                <w:sz w:val="20"/>
                <w:szCs w:val="20"/>
                <w:lang w:val="en-US" w:eastAsia="en-US"/>
              </w:rPr>
              <w:t xml:space="preserve">КРАТКОРОЧНА РАЗГРАНИЧЕЊА </w:t>
            </w:r>
          </w:p>
        </w:tc>
        <w:tc>
          <w:tcPr>
            <w:tcW w:w="1462" w:type="dxa"/>
            <w:tcBorders>
              <w:top w:val="single" w:sz="8" w:space="0" w:color="auto"/>
              <w:left w:val="nil"/>
              <w:bottom w:val="single" w:sz="8" w:space="0" w:color="auto"/>
              <w:right w:val="single" w:sz="4" w:space="0" w:color="auto"/>
            </w:tcBorders>
            <w:shd w:val="clear" w:color="000000" w:fill="D9D9D9"/>
            <w:noWrap/>
            <w:vAlign w:val="center"/>
            <w:hideMark/>
          </w:tcPr>
          <w:p w14:paraId="41FE18BB"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916    </w:t>
            </w:r>
          </w:p>
        </w:tc>
        <w:tc>
          <w:tcPr>
            <w:tcW w:w="1461" w:type="dxa"/>
            <w:tcBorders>
              <w:top w:val="single" w:sz="8" w:space="0" w:color="auto"/>
              <w:left w:val="nil"/>
              <w:bottom w:val="single" w:sz="8" w:space="0" w:color="auto"/>
              <w:right w:val="single" w:sz="4" w:space="0" w:color="auto"/>
            </w:tcBorders>
            <w:shd w:val="clear" w:color="000000" w:fill="D9D9D9"/>
            <w:noWrap/>
            <w:vAlign w:val="center"/>
            <w:hideMark/>
          </w:tcPr>
          <w:p w14:paraId="4C079AC5"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827    </w:t>
            </w:r>
          </w:p>
        </w:tc>
        <w:tc>
          <w:tcPr>
            <w:tcW w:w="1462" w:type="dxa"/>
            <w:tcBorders>
              <w:top w:val="single" w:sz="8" w:space="0" w:color="auto"/>
              <w:left w:val="nil"/>
              <w:bottom w:val="single" w:sz="8" w:space="0" w:color="auto"/>
              <w:right w:val="single" w:sz="4" w:space="0" w:color="auto"/>
            </w:tcBorders>
            <w:shd w:val="clear" w:color="000000" w:fill="D9D9D9"/>
            <w:noWrap/>
            <w:vAlign w:val="center"/>
            <w:hideMark/>
          </w:tcPr>
          <w:p w14:paraId="5AC9536D"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501    </w:t>
            </w:r>
          </w:p>
        </w:tc>
        <w:tc>
          <w:tcPr>
            <w:tcW w:w="1225" w:type="dxa"/>
            <w:tcBorders>
              <w:top w:val="single" w:sz="8" w:space="0" w:color="auto"/>
              <w:left w:val="nil"/>
              <w:bottom w:val="single" w:sz="8" w:space="0" w:color="auto"/>
              <w:right w:val="single" w:sz="8" w:space="0" w:color="auto"/>
            </w:tcBorders>
            <w:shd w:val="clear" w:color="000000" w:fill="D9D9D9"/>
            <w:noWrap/>
            <w:vAlign w:val="center"/>
            <w:hideMark/>
          </w:tcPr>
          <w:p w14:paraId="789270F5"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xml:space="preserve">55    </w:t>
            </w:r>
          </w:p>
        </w:tc>
      </w:tr>
      <w:tr w:rsidR="00FA4210" w:rsidRPr="00FA4210" w14:paraId="0867654C" w14:textId="77777777" w:rsidTr="00FA4210">
        <w:trPr>
          <w:trHeight w:val="126"/>
          <w:jc w:val="center"/>
        </w:trPr>
        <w:tc>
          <w:tcPr>
            <w:tcW w:w="928" w:type="dxa"/>
            <w:tcBorders>
              <w:top w:val="nil"/>
              <w:left w:val="single" w:sz="8" w:space="0" w:color="auto"/>
              <w:bottom w:val="nil"/>
              <w:right w:val="single" w:sz="4" w:space="0" w:color="auto"/>
            </w:tcBorders>
            <w:shd w:val="clear" w:color="auto" w:fill="auto"/>
            <w:noWrap/>
            <w:vAlign w:val="center"/>
            <w:hideMark/>
          </w:tcPr>
          <w:p w14:paraId="3579881B" w14:textId="77777777" w:rsidR="00FA4210" w:rsidRPr="00FA4210" w:rsidRDefault="00FA4210" w:rsidP="00FA4210">
            <w:pPr>
              <w:jc w:val="center"/>
              <w:rPr>
                <w:b/>
                <w:bCs/>
                <w:sz w:val="20"/>
                <w:szCs w:val="20"/>
                <w:lang w:val="en-US" w:eastAsia="en-US"/>
              </w:rPr>
            </w:pPr>
            <w:r w:rsidRPr="00FA4210">
              <w:rPr>
                <w:b/>
                <w:bCs/>
                <w:sz w:val="20"/>
                <w:szCs w:val="20"/>
                <w:lang w:val="en-US" w:eastAsia="en-US"/>
              </w:rPr>
              <w:t> </w:t>
            </w:r>
          </w:p>
        </w:tc>
        <w:tc>
          <w:tcPr>
            <w:tcW w:w="4557" w:type="dxa"/>
            <w:tcBorders>
              <w:top w:val="nil"/>
              <w:left w:val="nil"/>
              <w:bottom w:val="nil"/>
              <w:right w:val="single" w:sz="4" w:space="0" w:color="auto"/>
            </w:tcBorders>
            <w:shd w:val="clear" w:color="auto" w:fill="auto"/>
            <w:noWrap/>
            <w:vAlign w:val="center"/>
            <w:hideMark/>
          </w:tcPr>
          <w:p w14:paraId="12675392" w14:textId="77777777" w:rsidR="00FA4210" w:rsidRPr="00FA4210" w:rsidRDefault="00FA4210" w:rsidP="00FA4210">
            <w:pPr>
              <w:rPr>
                <w:b/>
                <w:bCs/>
                <w:sz w:val="20"/>
                <w:szCs w:val="20"/>
                <w:lang w:val="en-US" w:eastAsia="en-US"/>
              </w:rPr>
            </w:pPr>
            <w:r w:rsidRPr="00FA4210">
              <w:rPr>
                <w:b/>
                <w:bCs/>
                <w:sz w:val="20"/>
                <w:szCs w:val="20"/>
                <w:lang w:val="en-US" w:eastAsia="en-US"/>
              </w:rPr>
              <w:t> </w:t>
            </w:r>
          </w:p>
        </w:tc>
        <w:tc>
          <w:tcPr>
            <w:tcW w:w="1462" w:type="dxa"/>
            <w:tcBorders>
              <w:top w:val="nil"/>
              <w:left w:val="nil"/>
              <w:bottom w:val="nil"/>
              <w:right w:val="single" w:sz="4" w:space="0" w:color="auto"/>
            </w:tcBorders>
            <w:shd w:val="clear" w:color="auto" w:fill="auto"/>
            <w:noWrap/>
            <w:vAlign w:val="center"/>
            <w:hideMark/>
          </w:tcPr>
          <w:p w14:paraId="20FDC0C3" w14:textId="77777777" w:rsidR="00FA4210" w:rsidRPr="00FA4210" w:rsidRDefault="00FA4210" w:rsidP="00FA4210">
            <w:pPr>
              <w:rPr>
                <w:b/>
                <w:bCs/>
                <w:sz w:val="20"/>
                <w:szCs w:val="20"/>
                <w:lang w:val="en-US" w:eastAsia="en-US"/>
              </w:rPr>
            </w:pPr>
            <w:r w:rsidRPr="00FA4210">
              <w:rPr>
                <w:b/>
                <w:bCs/>
                <w:sz w:val="20"/>
                <w:szCs w:val="20"/>
                <w:lang w:val="en-US" w:eastAsia="en-US"/>
              </w:rPr>
              <w:t> </w:t>
            </w:r>
          </w:p>
        </w:tc>
        <w:tc>
          <w:tcPr>
            <w:tcW w:w="1461" w:type="dxa"/>
            <w:tcBorders>
              <w:top w:val="nil"/>
              <w:left w:val="nil"/>
              <w:bottom w:val="nil"/>
              <w:right w:val="single" w:sz="4" w:space="0" w:color="auto"/>
            </w:tcBorders>
            <w:shd w:val="clear" w:color="auto" w:fill="auto"/>
            <w:noWrap/>
            <w:vAlign w:val="center"/>
            <w:hideMark/>
          </w:tcPr>
          <w:p w14:paraId="41D8BF93" w14:textId="77777777" w:rsidR="00FA4210" w:rsidRPr="00FA4210" w:rsidRDefault="00FA4210" w:rsidP="00FA4210">
            <w:pPr>
              <w:rPr>
                <w:b/>
                <w:bCs/>
                <w:sz w:val="20"/>
                <w:szCs w:val="20"/>
                <w:lang w:val="en-US" w:eastAsia="en-US"/>
              </w:rPr>
            </w:pPr>
            <w:r w:rsidRPr="00FA4210">
              <w:rPr>
                <w:b/>
                <w:bCs/>
                <w:sz w:val="20"/>
                <w:szCs w:val="20"/>
                <w:lang w:val="en-US" w:eastAsia="en-US"/>
              </w:rPr>
              <w:t> </w:t>
            </w:r>
          </w:p>
        </w:tc>
        <w:tc>
          <w:tcPr>
            <w:tcW w:w="1462" w:type="dxa"/>
            <w:tcBorders>
              <w:top w:val="nil"/>
              <w:left w:val="nil"/>
              <w:bottom w:val="nil"/>
              <w:right w:val="single" w:sz="4" w:space="0" w:color="auto"/>
            </w:tcBorders>
            <w:shd w:val="clear" w:color="auto" w:fill="auto"/>
            <w:noWrap/>
            <w:vAlign w:val="center"/>
            <w:hideMark/>
          </w:tcPr>
          <w:p w14:paraId="333A2FDD" w14:textId="77777777" w:rsidR="00FA4210" w:rsidRPr="00FA4210" w:rsidRDefault="00FA4210" w:rsidP="00FA4210">
            <w:pPr>
              <w:rPr>
                <w:b/>
                <w:bCs/>
                <w:sz w:val="20"/>
                <w:szCs w:val="20"/>
                <w:lang w:val="en-US" w:eastAsia="en-US"/>
              </w:rPr>
            </w:pPr>
            <w:r w:rsidRPr="00FA4210">
              <w:rPr>
                <w:b/>
                <w:bCs/>
                <w:sz w:val="20"/>
                <w:szCs w:val="20"/>
                <w:lang w:val="en-US" w:eastAsia="en-US"/>
              </w:rPr>
              <w:t> </w:t>
            </w:r>
          </w:p>
        </w:tc>
        <w:tc>
          <w:tcPr>
            <w:tcW w:w="1225" w:type="dxa"/>
            <w:tcBorders>
              <w:top w:val="nil"/>
              <w:left w:val="nil"/>
              <w:bottom w:val="nil"/>
              <w:right w:val="single" w:sz="8" w:space="0" w:color="auto"/>
            </w:tcBorders>
            <w:shd w:val="clear" w:color="auto" w:fill="auto"/>
            <w:noWrap/>
            <w:vAlign w:val="center"/>
            <w:hideMark/>
          </w:tcPr>
          <w:p w14:paraId="5A4AF35F"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w:t>
            </w:r>
          </w:p>
        </w:tc>
      </w:tr>
      <w:tr w:rsidR="00FA4210" w:rsidRPr="00FA4210" w14:paraId="145324AA" w14:textId="77777777" w:rsidTr="00FA4210">
        <w:trPr>
          <w:trHeight w:val="242"/>
          <w:jc w:val="center"/>
        </w:trPr>
        <w:tc>
          <w:tcPr>
            <w:tcW w:w="928"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01A5C9AA"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Д</w:t>
            </w:r>
          </w:p>
        </w:tc>
        <w:tc>
          <w:tcPr>
            <w:tcW w:w="4557" w:type="dxa"/>
            <w:tcBorders>
              <w:top w:val="single" w:sz="8" w:space="0" w:color="auto"/>
              <w:left w:val="nil"/>
              <w:bottom w:val="single" w:sz="8" w:space="0" w:color="auto"/>
              <w:right w:val="single" w:sz="4" w:space="0" w:color="auto"/>
            </w:tcBorders>
            <w:shd w:val="clear" w:color="000000" w:fill="D9D9D9"/>
            <w:noWrap/>
            <w:vAlign w:val="center"/>
            <w:hideMark/>
          </w:tcPr>
          <w:p w14:paraId="503622F3" w14:textId="77777777" w:rsidR="00FA4210" w:rsidRPr="00FA4210" w:rsidRDefault="00FA4210" w:rsidP="00FA4210">
            <w:pPr>
              <w:rPr>
                <w:b/>
                <w:bCs/>
                <w:i/>
                <w:iCs/>
                <w:sz w:val="20"/>
                <w:szCs w:val="20"/>
                <w:lang w:val="en-US" w:eastAsia="en-US"/>
              </w:rPr>
            </w:pPr>
            <w:r w:rsidRPr="00FA4210">
              <w:rPr>
                <w:b/>
                <w:bCs/>
                <w:i/>
                <w:iCs/>
                <w:sz w:val="20"/>
                <w:szCs w:val="20"/>
                <w:lang w:val="en-US" w:eastAsia="en-US"/>
              </w:rPr>
              <w:t>ПОСЛОВНА ПАСИВА (А+Б+В)</w:t>
            </w:r>
          </w:p>
        </w:tc>
        <w:tc>
          <w:tcPr>
            <w:tcW w:w="1462" w:type="dxa"/>
            <w:tcBorders>
              <w:top w:val="single" w:sz="8" w:space="0" w:color="auto"/>
              <w:left w:val="nil"/>
              <w:bottom w:val="single" w:sz="8" w:space="0" w:color="auto"/>
              <w:right w:val="single" w:sz="4" w:space="0" w:color="auto"/>
            </w:tcBorders>
            <w:shd w:val="clear" w:color="000000" w:fill="D9D9D9"/>
            <w:noWrap/>
            <w:vAlign w:val="center"/>
            <w:hideMark/>
          </w:tcPr>
          <w:p w14:paraId="47E793DA"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482.391    </w:t>
            </w:r>
          </w:p>
        </w:tc>
        <w:tc>
          <w:tcPr>
            <w:tcW w:w="1461" w:type="dxa"/>
            <w:tcBorders>
              <w:top w:val="single" w:sz="8" w:space="0" w:color="auto"/>
              <w:left w:val="nil"/>
              <w:bottom w:val="single" w:sz="8" w:space="0" w:color="auto"/>
              <w:right w:val="single" w:sz="4" w:space="0" w:color="auto"/>
            </w:tcBorders>
            <w:shd w:val="clear" w:color="000000" w:fill="D9D9D9"/>
            <w:noWrap/>
            <w:vAlign w:val="center"/>
            <w:hideMark/>
          </w:tcPr>
          <w:p w14:paraId="1A1FF3C1"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477.790    </w:t>
            </w:r>
          </w:p>
        </w:tc>
        <w:tc>
          <w:tcPr>
            <w:tcW w:w="1462" w:type="dxa"/>
            <w:tcBorders>
              <w:top w:val="single" w:sz="8" w:space="0" w:color="auto"/>
              <w:left w:val="nil"/>
              <w:bottom w:val="single" w:sz="8" w:space="0" w:color="auto"/>
              <w:right w:val="single" w:sz="4" w:space="0" w:color="auto"/>
            </w:tcBorders>
            <w:shd w:val="clear" w:color="000000" w:fill="D9D9D9"/>
            <w:noWrap/>
            <w:vAlign w:val="center"/>
            <w:hideMark/>
          </w:tcPr>
          <w:p w14:paraId="56D6F99F"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479.182    </w:t>
            </w:r>
          </w:p>
        </w:tc>
        <w:tc>
          <w:tcPr>
            <w:tcW w:w="1225" w:type="dxa"/>
            <w:tcBorders>
              <w:top w:val="single" w:sz="8" w:space="0" w:color="auto"/>
              <w:left w:val="nil"/>
              <w:bottom w:val="single" w:sz="8" w:space="0" w:color="auto"/>
              <w:right w:val="single" w:sz="8" w:space="0" w:color="auto"/>
            </w:tcBorders>
            <w:shd w:val="clear" w:color="000000" w:fill="D9D9D9"/>
            <w:noWrap/>
            <w:vAlign w:val="center"/>
            <w:hideMark/>
          </w:tcPr>
          <w:p w14:paraId="10331FAF"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xml:space="preserve">99    </w:t>
            </w:r>
          </w:p>
        </w:tc>
      </w:tr>
      <w:tr w:rsidR="00FA4210" w:rsidRPr="00FA4210" w14:paraId="290EEA84" w14:textId="77777777" w:rsidTr="00FA4210">
        <w:trPr>
          <w:trHeight w:val="152"/>
          <w:jc w:val="center"/>
        </w:trPr>
        <w:tc>
          <w:tcPr>
            <w:tcW w:w="928" w:type="dxa"/>
            <w:tcBorders>
              <w:top w:val="nil"/>
              <w:left w:val="single" w:sz="8" w:space="0" w:color="auto"/>
              <w:bottom w:val="nil"/>
              <w:right w:val="single" w:sz="4" w:space="0" w:color="auto"/>
            </w:tcBorders>
            <w:shd w:val="clear" w:color="auto" w:fill="auto"/>
            <w:noWrap/>
            <w:vAlign w:val="center"/>
            <w:hideMark/>
          </w:tcPr>
          <w:p w14:paraId="54B2480D"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w:t>
            </w:r>
          </w:p>
        </w:tc>
        <w:tc>
          <w:tcPr>
            <w:tcW w:w="4557" w:type="dxa"/>
            <w:tcBorders>
              <w:top w:val="nil"/>
              <w:left w:val="nil"/>
              <w:bottom w:val="nil"/>
              <w:right w:val="single" w:sz="4" w:space="0" w:color="auto"/>
            </w:tcBorders>
            <w:shd w:val="clear" w:color="auto" w:fill="auto"/>
            <w:noWrap/>
            <w:vAlign w:val="center"/>
            <w:hideMark/>
          </w:tcPr>
          <w:p w14:paraId="568300B3" w14:textId="77777777" w:rsidR="00FA4210" w:rsidRPr="00FA4210" w:rsidRDefault="00FA4210" w:rsidP="00FA4210">
            <w:pPr>
              <w:rPr>
                <w:b/>
                <w:bCs/>
                <w:i/>
                <w:iCs/>
                <w:sz w:val="20"/>
                <w:szCs w:val="20"/>
                <w:lang w:val="en-US" w:eastAsia="en-US"/>
              </w:rPr>
            </w:pPr>
            <w:r w:rsidRPr="00FA4210">
              <w:rPr>
                <w:b/>
                <w:bCs/>
                <w:i/>
                <w:iCs/>
                <w:sz w:val="20"/>
                <w:szCs w:val="20"/>
                <w:lang w:val="en-US" w:eastAsia="en-US"/>
              </w:rPr>
              <w:t> </w:t>
            </w:r>
          </w:p>
        </w:tc>
        <w:tc>
          <w:tcPr>
            <w:tcW w:w="1462" w:type="dxa"/>
            <w:tcBorders>
              <w:top w:val="nil"/>
              <w:left w:val="nil"/>
              <w:bottom w:val="nil"/>
              <w:right w:val="single" w:sz="4" w:space="0" w:color="auto"/>
            </w:tcBorders>
            <w:shd w:val="clear" w:color="auto" w:fill="auto"/>
            <w:noWrap/>
            <w:vAlign w:val="center"/>
            <w:hideMark/>
          </w:tcPr>
          <w:p w14:paraId="7ABEB508" w14:textId="77777777" w:rsidR="00FA4210" w:rsidRPr="00FA4210" w:rsidRDefault="00FA4210" w:rsidP="00FA4210">
            <w:pPr>
              <w:rPr>
                <w:b/>
                <w:bCs/>
                <w:i/>
                <w:iCs/>
                <w:sz w:val="20"/>
                <w:szCs w:val="20"/>
                <w:lang w:val="en-US" w:eastAsia="en-US"/>
              </w:rPr>
            </w:pPr>
            <w:r w:rsidRPr="00FA4210">
              <w:rPr>
                <w:b/>
                <w:bCs/>
                <w:i/>
                <w:iCs/>
                <w:sz w:val="20"/>
                <w:szCs w:val="20"/>
                <w:lang w:val="en-US" w:eastAsia="en-US"/>
              </w:rPr>
              <w:t> </w:t>
            </w:r>
          </w:p>
        </w:tc>
        <w:tc>
          <w:tcPr>
            <w:tcW w:w="1461" w:type="dxa"/>
            <w:tcBorders>
              <w:top w:val="nil"/>
              <w:left w:val="nil"/>
              <w:bottom w:val="nil"/>
              <w:right w:val="single" w:sz="4" w:space="0" w:color="auto"/>
            </w:tcBorders>
            <w:shd w:val="clear" w:color="auto" w:fill="auto"/>
            <w:noWrap/>
            <w:vAlign w:val="center"/>
            <w:hideMark/>
          </w:tcPr>
          <w:p w14:paraId="0133E43A" w14:textId="77777777" w:rsidR="00FA4210" w:rsidRPr="00FA4210" w:rsidRDefault="00FA4210" w:rsidP="00FA4210">
            <w:pPr>
              <w:rPr>
                <w:b/>
                <w:bCs/>
                <w:i/>
                <w:iCs/>
                <w:sz w:val="20"/>
                <w:szCs w:val="20"/>
                <w:lang w:val="en-US" w:eastAsia="en-US"/>
              </w:rPr>
            </w:pPr>
            <w:r w:rsidRPr="00FA4210">
              <w:rPr>
                <w:b/>
                <w:bCs/>
                <w:i/>
                <w:iCs/>
                <w:sz w:val="20"/>
                <w:szCs w:val="20"/>
                <w:lang w:val="en-US" w:eastAsia="en-US"/>
              </w:rPr>
              <w:t> </w:t>
            </w:r>
          </w:p>
        </w:tc>
        <w:tc>
          <w:tcPr>
            <w:tcW w:w="1462" w:type="dxa"/>
            <w:tcBorders>
              <w:top w:val="nil"/>
              <w:left w:val="nil"/>
              <w:bottom w:val="nil"/>
              <w:right w:val="single" w:sz="4" w:space="0" w:color="auto"/>
            </w:tcBorders>
            <w:shd w:val="clear" w:color="auto" w:fill="auto"/>
            <w:noWrap/>
            <w:vAlign w:val="center"/>
            <w:hideMark/>
          </w:tcPr>
          <w:p w14:paraId="3EC74356" w14:textId="77777777" w:rsidR="00FA4210" w:rsidRPr="00FA4210" w:rsidRDefault="00FA4210" w:rsidP="00FA4210">
            <w:pPr>
              <w:rPr>
                <w:b/>
                <w:bCs/>
                <w:i/>
                <w:iCs/>
                <w:sz w:val="20"/>
                <w:szCs w:val="20"/>
                <w:lang w:val="en-US" w:eastAsia="en-US"/>
              </w:rPr>
            </w:pPr>
            <w:r w:rsidRPr="00FA4210">
              <w:rPr>
                <w:b/>
                <w:bCs/>
                <w:i/>
                <w:iCs/>
                <w:sz w:val="20"/>
                <w:szCs w:val="20"/>
                <w:lang w:val="en-US" w:eastAsia="en-US"/>
              </w:rPr>
              <w:t> </w:t>
            </w:r>
          </w:p>
        </w:tc>
        <w:tc>
          <w:tcPr>
            <w:tcW w:w="1225" w:type="dxa"/>
            <w:tcBorders>
              <w:top w:val="nil"/>
              <w:left w:val="nil"/>
              <w:bottom w:val="nil"/>
              <w:right w:val="single" w:sz="8" w:space="0" w:color="auto"/>
            </w:tcBorders>
            <w:shd w:val="clear" w:color="auto" w:fill="auto"/>
            <w:noWrap/>
            <w:vAlign w:val="center"/>
            <w:hideMark/>
          </w:tcPr>
          <w:p w14:paraId="7D6F11E8"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w:t>
            </w:r>
          </w:p>
        </w:tc>
      </w:tr>
      <w:tr w:rsidR="00FA4210" w:rsidRPr="00FA4210" w14:paraId="2026EF0A" w14:textId="77777777" w:rsidTr="00FA4210">
        <w:trPr>
          <w:trHeight w:val="242"/>
          <w:jc w:val="center"/>
        </w:trPr>
        <w:tc>
          <w:tcPr>
            <w:tcW w:w="928"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3C479FE5"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Ђ</w:t>
            </w:r>
          </w:p>
        </w:tc>
        <w:tc>
          <w:tcPr>
            <w:tcW w:w="4557" w:type="dxa"/>
            <w:tcBorders>
              <w:top w:val="single" w:sz="8" w:space="0" w:color="auto"/>
              <w:left w:val="nil"/>
              <w:bottom w:val="single" w:sz="8" w:space="0" w:color="auto"/>
              <w:right w:val="single" w:sz="4" w:space="0" w:color="auto"/>
            </w:tcBorders>
            <w:shd w:val="clear" w:color="000000" w:fill="D9D9D9"/>
            <w:noWrap/>
            <w:vAlign w:val="center"/>
            <w:hideMark/>
          </w:tcPr>
          <w:p w14:paraId="22CDFB25" w14:textId="77777777" w:rsidR="00FA4210" w:rsidRPr="00FA4210" w:rsidRDefault="00FA4210" w:rsidP="00FA4210">
            <w:pPr>
              <w:rPr>
                <w:b/>
                <w:bCs/>
                <w:i/>
                <w:iCs/>
                <w:sz w:val="20"/>
                <w:szCs w:val="20"/>
                <w:lang w:val="en-US" w:eastAsia="en-US"/>
              </w:rPr>
            </w:pPr>
            <w:r w:rsidRPr="00FA4210">
              <w:rPr>
                <w:b/>
                <w:bCs/>
                <w:i/>
                <w:iCs/>
                <w:sz w:val="20"/>
                <w:szCs w:val="20"/>
                <w:lang w:val="en-US" w:eastAsia="en-US"/>
              </w:rPr>
              <w:t>ВАНБИЛАНСНА ПАСИВА</w:t>
            </w:r>
          </w:p>
        </w:tc>
        <w:tc>
          <w:tcPr>
            <w:tcW w:w="1462" w:type="dxa"/>
            <w:tcBorders>
              <w:top w:val="single" w:sz="8" w:space="0" w:color="auto"/>
              <w:left w:val="nil"/>
              <w:bottom w:val="single" w:sz="8" w:space="0" w:color="auto"/>
              <w:right w:val="single" w:sz="4" w:space="0" w:color="auto"/>
            </w:tcBorders>
            <w:shd w:val="clear" w:color="000000" w:fill="D9D9D9"/>
            <w:noWrap/>
            <w:vAlign w:val="center"/>
            <w:hideMark/>
          </w:tcPr>
          <w:p w14:paraId="532883F2"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15.946    </w:t>
            </w:r>
          </w:p>
        </w:tc>
        <w:tc>
          <w:tcPr>
            <w:tcW w:w="1461" w:type="dxa"/>
            <w:tcBorders>
              <w:top w:val="single" w:sz="8" w:space="0" w:color="auto"/>
              <w:left w:val="nil"/>
              <w:bottom w:val="single" w:sz="8" w:space="0" w:color="auto"/>
              <w:right w:val="single" w:sz="4" w:space="0" w:color="auto"/>
            </w:tcBorders>
            <w:shd w:val="clear" w:color="000000" w:fill="D9D9D9"/>
            <w:noWrap/>
            <w:vAlign w:val="center"/>
            <w:hideMark/>
          </w:tcPr>
          <w:p w14:paraId="545ABC05"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15.688    </w:t>
            </w:r>
          </w:p>
        </w:tc>
        <w:tc>
          <w:tcPr>
            <w:tcW w:w="1462" w:type="dxa"/>
            <w:tcBorders>
              <w:top w:val="single" w:sz="8" w:space="0" w:color="auto"/>
              <w:left w:val="nil"/>
              <w:bottom w:val="single" w:sz="8" w:space="0" w:color="auto"/>
              <w:right w:val="single" w:sz="4" w:space="0" w:color="auto"/>
            </w:tcBorders>
            <w:shd w:val="clear" w:color="000000" w:fill="D9D9D9"/>
            <w:noWrap/>
            <w:vAlign w:val="center"/>
            <w:hideMark/>
          </w:tcPr>
          <w:p w14:paraId="37EBF53E"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15.990    </w:t>
            </w:r>
          </w:p>
        </w:tc>
        <w:tc>
          <w:tcPr>
            <w:tcW w:w="1225" w:type="dxa"/>
            <w:tcBorders>
              <w:top w:val="single" w:sz="8" w:space="0" w:color="auto"/>
              <w:left w:val="nil"/>
              <w:bottom w:val="single" w:sz="8" w:space="0" w:color="auto"/>
              <w:right w:val="single" w:sz="8" w:space="0" w:color="auto"/>
            </w:tcBorders>
            <w:shd w:val="clear" w:color="000000" w:fill="D9D9D9"/>
            <w:noWrap/>
            <w:vAlign w:val="center"/>
            <w:hideMark/>
          </w:tcPr>
          <w:p w14:paraId="722C14CD"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xml:space="preserve">100    </w:t>
            </w:r>
          </w:p>
        </w:tc>
      </w:tr>
      <w:tr w:rsidR="00FA4210" w:rsidRPr="00FA4210" w14:paraId="2E8C264A" w14:textId="77777777" w:rsidTr="00FA4210">
        <w:trPr>
          <w:trHeight w:val="126"/>
          <w:jc w:val="center"/>
        </w:trPr>
        <w:tc>
          <w:tcPr>
            <w:tcW w:w="928" w:type="dxa"/>
            <w:tcBorders>
              <w:top w:val="nil"/>
              <w:left w:val="single" w:sz="8" w:space="0" w:color="auto"/>
              <w:bottom w:val="nil"/>
              <w:right w:val="single" w:sz="4" w:space="0" w:color="auto"/>
            </w:tcBorders>
            <w:shd w:val="clear" w:color="auto" w:fill="auto"/>
            <w:noWrap/>
            <w:vAlign w:val="center"/>
            <w:hideMark/>
          </w:tcPr>
          <w:p w14:paraId="10AD2223" w14:textId="77777777" w:rsidR="00FA4210" w:rsidRPr="00FA4210" w:rsidRDefault="00FA4210" w:rsidP="00FA4210">
            <w:pPr>
              <w:jc w:val="center"/>
              <w:rPr>
                <w:sz w:val="20"/>
                <w:szCs w:val="20"/>
                <w:lang w:val="en-US" w:eastAsia="en-US"/>
              </w:rPr>
            </w:pPr>
            <w:r w:rsidRPr="00FA4210">
              <w:rPr>
                <w:sz w:val="20"/>
                <w:szCs w:val="20"/>
                <w:lang w:val="en-US" w:eastAsia="en-US"/>
              </w:rPr>
              <w:t> </w:t>
            </w:r>
          </w:p>
        </w:tc>
        <w:tc>
          <w:tcPr>
            <w:tcW w:w="4557" w:type="dxa"/>
            <w:tcBorders>
              <w:top w:val="nil"/>
              <w:left w:val="nil"/>
              <w:bottom w:val="nil"/>
              <w:right w:val="single" w:sz="4" w:space="0" w:color="auto"/>
            </w:tcBorders>
            <w:shd w:val="clear" w:color="auto" w:fill="auto"/>
            <w:noWrap/>
            <w:vAlign w:val="center"/>
            <w:hideMark/>
          </w:tcPr>
          <w:p w14:paraId="5D034179" w14:textId="77777777" w:rsidR="00FA4210" w:rsidRPr="00FA4210" w:rsidRDefault="00FA4210" w:rsidP="00FA4210">
            <w:pPr>
              <w:rPr>
                <w:sz w:val="20"/>
                <w:szCs w:val="20"/>
                <w:lang w:val="en-US" w:eastAsia="en-US"/>
              </w:rPr>
            </w:pPr>
            <w:r w:rsidRPr="00FA4210">
              <w:rPr>
                <w:sz w:val="20"/>
                <w:szCs w:val="20"/>
                <w:lang w:val="en-US" w:eastAsia="en-US"/>
              </w:rPr>
              <w:t> </w:t>
            </w:r>
          </w:p>
        </w:tc>
        <w:tc>
          <w:tcPr>
            <w:tcW w:w="1462" w:type="dxa"/>
            <w:tcBorders>
              <w:top w:val="nil"/>
              <w:left w:val="nil"/>
              <w:bottom w:val="nil"/>
              <w:right w:val="single" w:sz="4" w:space="0" w:color="auto"/>
            </w:tcBorders>
            <w:shd w:val="clear" w:color="auto" w:fill="auto"/>
            <w:noWrap/>
            <w:vAlign w:val="center"/>
            <w:hideMark/>
          </w:tcPr>
          <w:p w14:paraId="60F3B7F7" w14:textId="77777777" w:rsidR="00FA4210" w:rsidRPr="00FA4210" w:rsidRDefault="00FA4210" w:rsidP="00FA4210">
            <w:pPr>
              <w:rPr>
                <w:sz w:val="20"/>
                <w:szCs w:val="20"/>
                <w:lang w:val="en-US" w:eastAsia="en-US"/>
              </w:rPr>
            </w:pPr>
            <w:r w:rsidRPr="00FA4210">
              <w:rPr>
                <w:sz w:val="20"/>
                <w:szCs w:val="20"/>
                <w:lang w:val="en-US" w:eastAsia="en-US"/>
              </w:rPr>
              <w:t> </w:t>
            </w:r>
          </w:p>
        </w:tc>
        <w:tc>
          <w:tcPr>
            <w:tcW w:w="1461" w:type="dxa"/>
            <w:tcBorders>
              <w:top w:val="nil"/>
              <w:left w:val="nil"/>
              <w:bottom w:val="nil"/>
              <w:right w:val="single" w:sz="4" w:space="0" w:color="auto"/>
            </w:tcBorders>
            <w:shd w:val="clear" w:color="auto" w:fill="auto"/>
            <w:noWrap/>
            <w:vAlign w:val="center"/>
            <w:hideMark/>
          </w:tcPr>
          <w:p w14:paraId="00E565FC" w14:textId="77777777" w:rsidR="00FA4210" w:rsidRPr="00FA4210" w:rsidRDefault="00FA4210" w:rsidP="00FA4210">
            <w:pPr>
              <w:rPr>
                <w:sz w:val="20"/>
                <w:szCs w:val="20"/>
                <w:lang w:val="en-US" w:eastAsia="en-US"/>
              </w:rPr>
            </w:pPr>
            <w:r w:rsidRPr="00FA4210">
              <w:rPr>
                <w:sz w:val="20"/>
                <w:szCs w:val="20"/>
                <w:lang w:val="en-US" w:eastAsia="en-US"/>
              </w:rPr>
              <w:t> </w:t>
            </w:r>
          </w:p>
        </w:tc>
        <w:tc>
          <w:tcPr>
            <w:tcW w:w="1462" w:type="dxa"/>
            <w:tcBorders>
              <w:top w:val="nil"/>
              <w:left w:val="nil"/>
              <w:bottom w:val="nil"/>
              <w:right w:val="single" w:sz="4" w:space="0" w:color="auto"/>
            </w:tcBorders>
            <w:shd w:val="clear" w:color="auto" w:fill="auto"/>
            <w:noWrap/>
            <w:vAlign w:val="center"/>
            <w:hideMark/>
          </w:tcPr>
          <w:p w14:paraId="7B86338F" w14:textId="77777777" w:rsidR="00FA4210" w:rsidRPr="00FA4210" w:rsidRDefault="00FA4210" w:rsidP="00FA4210">
            <w:pPr>
              <w:rPr>
                <w:sz w:val="20"/>
                <w:szCs w:val="20"/>
                <w:lang w:val="en-US" w:eastAsia="en-US"/>
              </w:rPr>
            </w:pPr>
            <w:r w:rsidRPr="00FA4210">
              <w:rPr>
                <w:sz w:val="20"/>
                <w:szCs w:val="20"/>
                <w:lang w:val="en-US" w:eastAsia="en-US"/>
              </w:rPr>
              <w:t> </w:t>
            </w:r>
          </w:p>
        </w:tc>
        <w:tc>
          <w:tcPr>
            <w:tcW w:w="1225" w:type="dxa"/>
            <w:tcBorders>
              <w:top w:val="nil"/>
              <w:left w:val="nil"/>
              <w:bottom w:val="nil"/>
              <w:right w:val="single" w:sz="8" w:space="0" w:color="auto"/>
            </w:tcBorders>
            <w:shd w:val="clear" w:color="auto" w:fill="auto"/>
            <w:noWrap/>
            <w:vAlign w:val="center"/>
            <w:hideMark/>
          </w:tcPr>
          <w:p w14:paraId="6674EBEF"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w:t>
            </w:r>
          </w:p>
        </w:tc>
      </w:tr>
      <w:tr w:rsidR="00FA4210" w:rsidRPr="00FA4210" w14:paraId="74844330" w14:textId="77777777" w:rsidTr="00FA4210">
        <w:trPr>
          <w:trHeight w:val="242"/>
          <w:jc w:val="center"/>
        </w:trPr>
        <w:tc>
          <w:tcPr>
            <w:tcW w:w="928"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51A59F07"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w:t>
            </w:r>
          </w:p>
        </w:tc>
        <w:tc>
          <w:tcPr>
            <w:tcW w:w="4557" w:type="dxa"/>
            <w:tcBorders>
              <w:top w:val="single" w:sz="8" w:space="0" w:color="auto"/>
              <w:left w:val="nil"/>
              <w:bottom w:val="single" w:sz="8" w:space="0" w:color="auto"/>
              <w:right w:val="single" w:sz="4" w:space="0" w:color="auto"/>
            </w:tcBorders>
            <w:shd w:val="clear" w:color="000000" w:fill="D9D9D9"/>
            <w:noWrap/>
            <w:vAlign w:val="center"/>
            <w:hideMark/>
          </w:tcPr>
          <w:p w14:paraId="59D2A795" w14:textId="77777777" w:rsidR="00FA4210" w:rsidRPr="00FA4210" w:rsidRDefault="00FA4210" w:rsidP="00FA4210">
            <w:pPr>
              <w:rPr>
                <w:b/>
                <w:bCs/>
                <w:i/>
                <w:iCs/>
                <w:sz w:val="20"/>
                <w:szCs w:val="20"/>
                <w:lang w:val="en-US" w:eastAsia="en-US"/>
              </w:rPr>
            </w:pPr>
            <w:r w:rsidRPr="00FA4210">
              <w:rPr>
                <w:b/>
                <w:bCs/>
                <w:i/>
                <w:iCs/>
                <w:sz w:val="20"/>
                <w:szCs w:val="20"/>
                <w:lang w:val="en-US" w:eastAsia="en-US"/>
              </w:rPr>
              <w:t>УКУПНА ПАСИВА (Д+Ђ)</w:t>
            </w:r>
          </w:p>
        </w:tc>
        <w:tc>
          <w:tcPr>
            <w:tcW w:w="1462" w:type="dxa"/>
            <w:tcBorders>
              <w:top w:val="single" w:sz="8" w:space="0" w:color="auto"/>
              <w:left w:val="nil"/>
              <w:bottom w:val="single" w:sz="8" w:space="0" w:color="auto"/>
              <w:right w:val="single" w:sz="4" w:space="0" w:color="auto"/>
            </w:tcBorders>
            <w:shd w:val="clear" w:color="000000" w:fill="D9D9D9"/>
            <w:noWrap/>
            <w:vAlign w:val="center"/>
            <w:hideMark/>
          </w:tcPr>
          <w:p w14:paraId="0173E962"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498.337    </w:t>
            </w:r>
          </w:p>
        </w:tc>
        <w:tc>
          <w:tcPr>
            <w:tcW w:w="1461" w:type="dxa"/>
            <w:tcBorders>
              <w:top w:val="single" w:sz="8" w:space="0" w:color="auto"/>
              <w:left w:val="nil"/>
              <w:bottom w:val="single" w:sz="8" w:space="0" w:color="auto"/>
              <w:right w:val="single" w:sz="4" w:space="0" w:color="auto"/>
            </w:tcBorders>
            <w:shd w:val="clear" w:color="000000" w:fill="D9D9D9"/>
            <w:noWrap/>
            <w:vAlign w:val="center"/>
            <w:hideMark/>
          </w:tcPr>
          <w:p w14:paraId="56CCF771"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493.478    </w:t>
            </w:r>
          </w:p>
        </w:tc>
        <w:tc>
          <w:tcPr>
            <w:tcW w:w="1462" w:type="dxa"/>
            <w:tcBorders>
              <w:top w:val="single" w:sz="8" w:space="0" w:color="auto"/>
              <w:left w:val="nil"/>
              <w:bottom w:val="single" w:sz="8" w:space="0" w:color="auto"/>
              <w:right w:val="single" w:sz="4" w:space="0" w:color="auto"/>
            </w:tcBorders>
            <w:shd w:val="clear" w:color="000000" w:fill="D9D9D9"/>
            <w:noWrap/>
            <w:vAlign w:val="center"/>
            <w:hideMark/>
          </w:tcPr>
          <w:p w14:paraId="103D95A7" w14:textId="77777777" w:rsidR="00FA4210" w:rsidRPr="00FA4210" w:rsidRDefault="00FA4210" w:rsidP="00FA4210">
            <w:pPr>
              <w:jc w:val="right"/>
              <w:rPr>
                <w:b/>
                <w:bCs/>
                <w:i/>
                <w:iCs/>
                <w:sz w:val="20"/>
                <w:szCs w:val="20"/>
                <w:lang w:val="en-US" w:eastAsia="en-US"/>
              </w:rPr>
            </w:pPr>
            <w:r w:rsidRPr="00FA4210">
              <w:rPr>
                <w:b/>
                <w:bCs/>
                <w:i/>
                <w:iCs/>
                <w:sz w:val="20"/>
                <w:szCs w:val="20"/>
                <w:lang w:val="en-US" w:eastAsia="en-US"/>
              </w:rPr>
              <w:t xml:space="preserve">495.172    </w:t>
            </w:r>
          </w:p>
        </w:tc>
        <w:tc>
          <w:tcPr>
            <w:tcW w:w="1225" w:type="dxa"/>
            <w:tcBorders>
              <w:top w:val="single" w:sz="8" w:space="0" w:color="auto"/>
              <w:left w:val="nil"/>
              <w:bottom w:val="single" w:sz="8" w:space="0" w:color="auto"/>
              <w:right w:val="single" w:sz="8" w:space="0" w:color="auto"/>
            </w:tcBorders>
            <w:shd w:val="clear" w:color="000000" w:fill="D9D9D9"/>
            <w:noWrap/>
            <w:vAlign w:val="center"/>
            <w:hideMark/>
          </w:tcPr>
          <w:p w14:paraId="25A2E051" w14:textId="77777777" w:rsidR="00FA4210" w:rsidRPr="00FA4210" w:rsidRDefault="00FA4210" w:rsidP="00FA4210">
            <w:pPr>
              <w:jc w:val="center"/>
              <w:rPr>
                <w:b/>
                <w:bCs/>
                <w:i/>
                <w:iCs/>
                <w:sz w:val="20"/>
                <w:szCs w:val="20"/>
                <w:lang w:val="en-US" w:eastAsia="en-US"/>
              </w:rPr>
            </w:pPr>
            <w:r w:rsidRPr="00FA4210">
              <w:rPr>
                <w:b/>
                <w:bCs/>
                <w:i/>
                <w:iCs/>
                <w:sz w:val="20"/>
                <w:szCs w:val="20"/>
                <w:lang w:val="en-US" w:eastAsia="en-US"/>
              </w:rPr>
              <w:t xml:space="preserve">99    </w:t>
            </w:r>
          </w:p>
        </w:tc>
      </w:tr>
    </w:tbl>
    <w:p w14:paraId="47B770A9" w14:textId="0CCA9969" w:rsidR="007F488F" w:rsidRPr="00FA4210" w:rsidRDefault="007D2BBF" w:rsidP="005357BC">
      <w:pPr>
        <w:jc w:val="center"/>
        <w:rPr>
          <w:b/>
          <w:i/>
          <w:sz w:val="20"/>
          <w:szCs w:val="20"/>
          <w:lang w:eastAsia="en-US"/>
        </w:rPr>
      </w:pPr>
      <w:r>
        <w:rPr>
          <w:b/>
          <w:i/>
          <w:sz w:val="20"/>
          <w:szCs w:val="20"/>
          <w:lang w:eastAsia="en-US"/>
        </w:rPr>
        <w:t>Табела 43</w:t>
      </w:r>
      <w:r w:rsidR="007F488F" w:rsidRPr="00FA4210">
        <w:rPr>
          <w:b/>
          <w:i/>
          <w:sz w:val="20"/>
          <w:szCs w:val="20"/>
          <w:lang w:eastAsia="en-US"/>
        </w:rPr>
        <w:t>. Биланс стања на дан 3</w:t>
      </w:r>
      <w:r w:rsidR="006470E8" w:rsidRPr="00FA4210">
        <w:rPr>
          <w:b/>
          <w:i/>
          <w:sz w:val="20"/>
          <w:szCs w:val="20"/>
          <w:lang w:val="sr-Cyrl-BA" w:eastAsia="en-US"/>
        </w:rPr>
        <w:t>1</w:t>
      </w:r>
      <w:r w:rsidR="006470E8" w:rsidRPr="00FA4210">
        <w:rPr>
          <w:b/>
          <w:i/>
          <w:sz w:val="20"/>
          <w:szCs w:val="20"/>
          <w:lang w:eastAsia="en-US"/>
        </w:rPr>
        <w:t>.</w:t>
      </w:r>
      <w:r w:rsidR="006470E8" w:rsidRPr="00FA4210">
        <w:rPr>
          <w:b/>
          <w:i/>
          <w:sz w:val="20"/>
          <w:szCs w:val="20"/>
          <w:lang w:val="sr-Cyrl-BA" w:eastAsia="en-US"/>
        </w:rPr>
        <w:t>12</w:t>
      </w:r>
      <w:r w:rsidR="007F488F" w:rsidRPr="00FA4210">
        <w:rPr>
          <w:b/>
          <w:i/>
          <w:sz w:val="20"/>
          <w:szCs w:val="20"/>
          <w:lang w:eastAsia="en-US"/>
        </w:rPr>
        <w:t>.20</w:t>
      </w:r>
      <w:r w:rsidR="00FA4210" w:rsidRPr="00FA4210">
        <w:rPr>
          <w:b/>
          <w:i/>
          <w:sz w:val="20"/>
          <w:szCs w:val="20"/>
          <w:lang w:eastAsia="en-US"/>
        </w:rPr>
        <w:t>22</w:t>
      </w:r>
      <w:r w:rsidR="007F488F" w:rsidRPr="00FA4210">
        <w:rPr>
          <w:b/>
          <w:i/>
          <w:sz w:val="20"/>
          <w:szCs w:val="20"/>
          <w:lang w:val="sr-Cyrl-CS" w:eastAsia="en-US"/>
        </w:rPr>
        <w:t>. годин</w:t>
      </w:r>
      <w:bookmarkEnd w:id="71"/>
      <w:r w:rsidR="007F488F" w:rsidRPr="00FA4210">
        <w:rPr>
          <w:b/>
          <w:i/>
          <w:sz w:val="20"/>
          <w:szCs w:val="20"/>
          <w:lang w:val="sr-Cyrl-CS" w:eastAsia="en-US"/>
        </w:rPr>
        <w:t>е</w:t>
      </w:r>
    </w:p>
    <w:p w14:paraId="6369E4F3" w14:textId="5DECAFC7" w:rsidR="007F488F" w:rsidRPr="000F6C7E" w:rsidRDefault="007F488F" w:rsidP="005357BC">
      <w:pPr>
        <w:spacing w:line="360" w:lineRule="auto"/>
        <w:ind w:firstLine="567"/>
        <w:jc w:val="center"/>
        <w:rPr>
          <w:color w:val="FF0000"/>
          <w:lang w:val="sr-Cyrl-BA" w:eastAsia="en-US"/>
        </w:rPr>
      </w:pPr>
    </w:p>
    <w:p w14:paraId="70812B25" w14:textId="152B800F" w:rsidR="00FE0D68" w:rsidRPr="000F6C7E" w:rsidRDefault="00FE0D68" w:rsidP="00D90C9D">
      <w:pPr>
        <w:spacing w:line="360" w:lineRule="auto"/>
        <w:jc w:val="both"/>
        <w:rPr>
          <w:color w:val="FF0000"/>
          <w:lang w:val="sr-Cyrl-BA" w:eastAsia="en-US"/>
        </w:rPr>
      </w:pPr>
    </w:p>
    <w:p w14:paraId="40DC8CED" w14:textId="25AA4804" w:rsidR="00D90C9D" w:rsidRPr="000F6C7E" w:rsidRDefault="00D90C9D" w:rsidP="00D90C9D">
      <w:pPr>
        <w:spacing w:line="360" w:lineRule="auto"/>
        <w:jc w:val="both"/>
        <w:rPr>
          <w:color w:val="FF0000"/>
          <w:lang w:val="sr-Cyrl-BA" w:eastAsia="en-US"/>
        </w:rPr>
      </w:pPr>
    </w:p>
    <w:p w14:paraId="109992D4" w14:textId="65A073D4" w:rsidR="00D90C9D" w:rsidRDefault="00D90C9D" w:rsidP="00D90C9D">
      <w:pPr>
        <w:spacing w:line="360" w:lineRule="auto"/>
        <w:jc w:val="both"/>
        <w:rPr>
          <w:color w:val="FF0000"/>
          <w:lang w:val="sr-Cyrl-BA" w:eastAsia="en-US"/>
        </w:rPr>
      </w:pPr>
    </w:p>
    <w:p w14:paraId="5788670D" w14:textId="77777777" w:rsidR="00FA4210" w:rsidRPr="000F6C7E" w:rsidRDefault="00FA4210" w:rsidP="00D90C9D">
      <w:pPr>
        <w:spacing w:line="360" w:lineRule="auto"/>
        <w:jc w:val="both"/>
        <w:rPr>
          <w:color w:val="FF0000"/>
          <w:lang w:val="sr-Cyrl-BA" w:eastAsia="en-US"/>
        </w:rPr>
      </w:pPr>
    </w:p>
    <w:p w14:paraId="266127B9" w14:textId="77777777" w:rsidR="007F488F" w:rsidRPr="00CC302F" w:rsidRDefault="007F488F" w:rsidP="007F488F">
      <w:pPr>
        <w:rPr>
          <w:b/>
          <w:lang w:val="sr-Cyrl-CS" w:eastAsia="en-US"/>
        </w:rPr>
      </w:pPr>
      <w:r w:rsidRPr="00CC302F">
        <w:rPr>
          <w:b/>
          <w:lang w:eastAsia="en-US"/>
        </w:rPr>
        <w:lastRenderedPageBreak/>
        <w:t>ПОСЛОВНА АКТИВА</w:t>
      </w:r>
    </w:p>
    <w:p w14:paraId="783DB2A7" w14:textId="77777777" w:rsidR="007F488F" w:rsidRPr="008E11A5" w:rsidRDefault="007F488F" w:rsidP="000E2A84">
      <w:pPr>
        <w:spacing w:line="276" w:lineRule="auto"/>
        <w:rPr>
          <w:b/>
          <w:lang w:val="sr-Cyrl-CS" w:eastAsia="en-US"/>
        </w:rPr>
      </w:pPr>
    </w:p>
    <w:p w14:paraId="71FBB7B0" w14:textId="76F7F7B4" w:rsidR="007F488F" w:rsidRPr="008E11A5" w:rsidRDefault="006470E8" w:rsidP="00A12517">
      <w:pPr>
        <w:spacing w:line="276" w:lineRule="auto"/>
        <w:ind w:left="-510" w:right="-510"/>
        <w:jc w:val="both"/>
        <w:rPr>
          <w:lang w:val="sr-Cyrl-CS" w:eastAsia="en-US"/>
        </w:rPr>
      </w:pPr>
      <w:r w:rsidRPr="008E11A5">
        <w:rPr>
          <w:lang w:val="sr-Cyrl-CS" w:eastAsia="en-US"/>
        </w:rPr>
        <w:t>На дан 31.12</w:t>
      </w:r>
      <w:r w:rsidR="007F488F" w:rsidRPr="008E11A5">
        <w:rPr>
          <w:lang w:val="sr-Cyrl-CS" w:eastAsia="en-US"/>
        </w:rPr>
        <w:t>.20</w:t>
      </w:r>
      <w:r w:rsidR="008E11A5" w:rsidRPr="008E11A5">
        <w:rPr>
          <w:lang w:val="en-US" w:eastAsia="en-US"/>
        </w:rPr>
        <w:t>22</w:t>
      </w:r>
      <w:r w:rsidR="007F488F" w:rsidRPr="008E11A5">
        <w:rPr>
          <w:lang w:val="sr-Cyrl-CS" w:eastAsia="en-US"/>
        </w:rPr>
        <w:t xml:space="preserve">. године укупна актива износила је </w:t>
      </w:r>
      <w:r w:rsidR="008E11A5" w:rsidRPr="008E11A5">
        <w:rPr>
          <w:lang w:val="en-US" w:eastAsia="en-US"/>
        </w:rPr>
        <w:t>49.171.781</w:t>
      </w:r>
      <w:r w:rsidR="007F488F" w:rsidRPr="008E11A5">
        <w:rPr>
          <w:lang w:val="sr-Cyrl-CS" w:eastAsia="en-US"/>
        </w:rPr>
        <w:t xml:space="preserve"> КМ</w:t>
      </w:r>
      <w:r w:rsidR="000E2A84" w:rsidRPr="008E11A5">
        <w:rPr>
          <w:lang w:val="sr-Cyrl-CS" w:eastAsia="en-US"/>
        </w:rPr>
        <w:t>,</w:t>
      </w:r>
      <w:r w:rsidR="007F488F" w:rsidRPr="008E11A5">
        <w:rPr>
          <w:lang w:val="sr-Cyrl-CS" w:eastAsia="en-US"/>
        </w:rPr>
        <w:t xml:space="preserve"> од чега је пословна актива износила</w:t>
      </w:r>
      <w:r w:rsidR="00A12517" w:rsidRPr="008E11A5">
        <w:rPr>
          <w:lang w:val="en-US" w:eastAsia="en-US"/>
        </w:rPr>
        <w:t xml:space="preserve"> </w:t>
      </w:r>
      <w:r w:rsidR="008E11A5" w:rsidRPr="008E11A5">
        <w:rPr>
          <w:lang w:val="en-US" w:eastAsia="en-US"/>
        </w:rPr>
        <w:t>479.181.740</w:t>
      </w:r>
      <w:r w:rsidR="007F488F" w:rsidRPr="008E11A5">
        <w:rPr>
          <w:lang w:val="sr-Cyrl-CS" w:eastAsia="en-US"/>
        </w:rPr>
        <w:t xml:space="preserve"> КМ, а ванбилансна актива </w:t>
      </w:r>
      <w:r w:rsidR="008E11A5" w:rsidRPr="008E11A5">
        <w:rPr>
          <w:lang w:val="en-US" w:eastAsia="en-US"/>
        </w:rPr>
        <w:t>15.990.041</w:t>
      </w:r>
      <w:r w:rsidR="007F488F" w:rsidRPr="008E11A5">
        <w:rPr>
          <w:lang w:val="sr-Cyrl-CS" w:eastAsia="en-US"/>
        </w:rPr>
        <w:t xml:space="preserve"> КМ.</w:t>
      </w:r>
    </w:p>
    <w:p w14:paraId="59D6F062" w14:textId="77777777" w:rsidR="00A12517" w:rsidRPr="000F6C7E" w:rsidRDefault="00A12517" w:rsidP="00A12517">
      <w:pPr>
        <w:spacing w:line="276" w:lineRule="auto"/>
        <w:ind w:left="-510" w:right="-510"/>
        <w:jc w:val="both"/>
        <w:rPr>
          <w:color w:val="FF0000"/>
          <w:lang w:val="sr-Cyrl-CS" w:eastAsia="en-US"/>
        </w:rPr>
      </w:pPr>
    </w:p>
    <w:p w14:paraId="60C2C110" w14:textId="77777777" w:rsidR="007F488F" w:rsidRPr="008E11A5" w:rsidRDefault="007F488F" w:rsidP="00A12517">
      <w:pPr>
        <w:spacing w:line="276" w:lineRule="auto"/>
        <w:ind w:left="-510" w:right="-510"/>
        <w:jc w:val="both"/>
        <w:rPr>
          <w:lang w:val="en-US" w:eastAsia="en-US"/>
        </w:rPr>
      </w:pPr>
      <w:r w:rsidRPr="00F221ED">
        <w:rPr>
          <w:lang w:val="sr-Cyrl-CS" w:eastAsia="en-US"/>
        </w:rPr>
        <w:t>Пословна имовина има сљедећу структуру:</w:t>
      </w:r>
    </w:p>
    <w:p w14:paraId="2A7572D5" w14:textId="77777777" w:rsidR="000E2A84" w:rsidRPr="000F6C7E" w:rsidRDefault="000E2A84" w:rsidP="007F488F">
      <w:pPr>
        <w:rPr>
          <w:color w:val="FF0000"/>
          <w:lang w:val="sr-Cyrl-CS" w:eastAsia="en-US"/>
        </w:rPr>
      </w:pPr>
    </w:p>
    <w:tbl>
      <w:tblPr>
        <w:tblW w:w="10600" w:type="dxa"/>
        <w:jc w:val="center"/>
        <w:tblLook w:val="04A0" w:firstRow="1" w:lastRow="0" w:firstColumn="1" w:lastColumn="0" w:noHBand="0" w:noVBand="1"/>
      </w:tblPr>
      <w:tblGrid>
        <w:gridCol w:w="3520"/>
        <w:gridCol w:w="1727"/>
        <w:gridCol w:w="486"/>
        <w:gridCol w:w="1743"/>
        <w:gridCol w:w="486"/>
        <w:gridCol w:w="1631"/>
        <w:gridCol w:w="486"/>
        <w:gridCol w:w="748"/>
      </w:tblGrid>
      <w:tr w:rsidR="008E11A5" w:rsidRPr="008E11A5" w14:paraId="2A6BAE0C" w14:textId="77777777" w:rsidTr="008E11A5">
        <w:trPr>
          <w:trHeight w:val="255"/>
          <w:jc w:val="center"/>
        </w:trPr>
        <w:tc>
          <w:tcPr>
            <w:tcW w:w="3520"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4D66EF23" w14:textId="77777777" w:rsidR="008E11A5" w:rsidRPr="008E11A5" w:rsidRDefault="008E11A5" w:rsidP="008E11A5">
            <w:pPr>
              <w:jc w:val="center"/>
              <w:rPr>
                <w:b/>
                <w:bCs/>
                <w:sz w:val="18"/>
                <w:szCs w:val="18"/>
                <w:lang w:val="en-US" w:eastAsia="en-US"/>
              </w:rPr>
            </w:pPr>
            <w:bookmarkStart w:id="72" w:name="_Toc395795200"/>
            <w:r w:rsidRPr="008E11A5">
              <w:rPr>
                <w:b/>
                <w:bCs/>
                <w:sz w:val="18"/>
                <w:szCs w:val="18"/>
                <w:lang w:val="en-US" w:eastAsia="en-US"/>
              </w:rPr>
              <w:t>Опис</w:t>
            </w:r>
          </w:p>
        </w:tc>
        <w:tc>
          <w:tcPr>
            <w:tcW w:w="2160"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00F0E0D8" w14:textId="77777777" w:rsidR="008E11A5" w:rsidRPr="008E11A5" w:rsidRDefault="008E11A5" w:rsidP="008E11A5">
            <w:pPr>
              <w:jc w:val="center"/>
              <w:rPr>
                <w:b/>
                <w:bCs/>
                <w:sz w:val="18"/>
                <w:szCs w:val="18"/>
                <w:lang w:val="en-US" w:eastAsia="en-US"/>
              </w:rPr>
            </w:pPr>
            <w:r w:rsidRPr="008E11A5">
              <w:rPr>
                <w:b/>
                <w:bCs/>
                <w:sz w:val="18"/>
                <w:szCs w:val="18"/>
                <w:lang w:val="en-US" w:eastAsia="en-US"/>
              </w:rPr>
              <w:t>31.12.2021.</w:t>
            </w:r>
          </w:p>
        </w:tc>
        <w:tc>
          <w:tcPr>
            <w:tcW w:w="2180"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33EE6AC1" w14:textId="77777777" w:rsidR="008E11A5" w:rsidRPr="008E11A5" w:rsidRDefault="008E11A5" w:rsidP="008E11A5">
            <w:pPr>
              <w:jc w:val="center"/>
              <w:rPr>
                <w:b/>
                <w:bCs/>
                <w:sz w:val="18"/>
                <w:szCs w:val="18"/>
                <w:lang w:val="en-US" w:eastAsia="en-US"/>
              </w:rPr>
            </w:pPr>
            <w:r w:rsidRPr="008E11A5">
              <w:rPr>
                <w:b/>
                <w:bCs/>
                <w:sz w:val="18"/>
                <w:szCs w:val="18"/>
                <w:lang w:val="en-US" w:eastAsia="en-US"/>
              </w:rPr>
              <w:t xml:space="preserve">30.06.2022. </w:t>
            </w:r>
          </w:p>
        </w:tc>
        <w:tc>
          <w:tcPr>
            <w:tcW w:w="2040"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5C822F00" w14:textId="77777777" w:rsidR="008E11A5" w:rsidRPr="008E11A5" w:rsidRDefault="008E11A5" w:rsidP="008E11A5">
            <w:pPr>
              <w:jc w:val="center"/>
              <w:rPr>
                <w:b/>
                <w:bCs/>
                <w:sz w:val="18"/>
                <w:szCs w:val="18"/>
                <w:lang w:val="en-US" w:eastAsia="en-US"/>
              </w:rPr>
            </w:pPr>
            <w:r w:rsidRPr="008E11A5">
              <w:rPr>
                <w:b/>
                <w:bCs/>
                <w:sz w:val="18"/>
                <w:szCs w:val="18"/>
                <w:lang w:val="en-US" w:eastAsia="en-US"/>
              </w:rPr>
              <w:t xml:space="preserve">31.12.2022. </w:t>
            </w:r>
          </w:p>
        </w:tc>
        <w:tc>
          <w:tcPr>
            <w:tcW w:w="700" w:type="dxa"/>
            <w:tcBorders>
              <w:top w:val="single" w:sz="8" w:space="0" w:color="auto"/>
              <w:left w:val="nil"/>
              <w:bottom w:val="nil"/>
              <w:right w:val="single" w:sz="8" w:space="0" w:color="auto"/>
            </w:tcBorders>
            <w:shd w:val="clear" w:color="000000" w:fill="D9D9D9"/>
            <w:noWrap/>
            <w:vAlign w:val="center"/>
            <w:hideMark/>
          </w:tcPr>
          <w:p w14:paraId="095203E2" w14:textId="77777777" w:rsidR="008E11A5" w:rsidRPr="008E11A5" w:rsidRDefault="008E11A5" w:rsidP="008E11A5">
            <w:pPr>
              <w:jc w:val="center"/>
              <w:rPr>
                <w:b/>
                <w:bCs/>
                <w:sz w:val="16"/>
                <w:szCs w:val="16"/>
                <w:lang w:val="en-US" w:eastAsia="en-US"/>
              </w:rPr>
            </w:pPr>
            <w:r w:rsidRPr="008E11A5">
              <w:rPr>
                <w:b/>
                <w:bCs/>
                <w:sz w:val="16"/>
                <w:szCs w:val="16"/>
                <w:lang w:val="en-US" w:eastAsia="en-US"/>
              </w:rPr>
              <w:t>Индекс</w:t>
            </w:r>
          </w:p>
        </w:tc>
      </w:tr>
      <w:tr w:rsidR="008E11A5" w:rsidRPr="008E11A5" w14:paraId="38C362BB" w14:textId="77777777" w:rsidTr="008E11A5">
        <w:trPr>
          <w:trHeight w:val="270"/>
          <w:jc w:val="center"/>
        </w:trPr>
        <w:tc>
          <w:tcPr>
            <w:tcW w:w="3520" w:type="dxa"/>
            <w:vMerge/>
            <w:tcBorders>
              <w:top w:val="single" w:sz="8" w:space="0" w:color="auto"/>
              <w:left w:val="single" w:sz="8" w:space="0" w:color="auto"/>
              <w:bottom w:val="single" w:sz="8" w:space="0" w:color="000000"/>
              <w:right w:val="single" w:sz="4" w:space="0" w:color="auto"/>
            </w:tcBorders>
            <w:vAlign w:val="center"/>
            <w:hideMark/>
          </w:tcPr>
          <w:p w14:paraId="0000DE00" w14:textId="77777777" w:rsidR="008E11A5" w:rsidRPr="008E11A5" w:rsidRDefault="008E11A5" w:rsidP="008E11A5">
            <w:pPr>
              <w:rPr>
                <w:b/>
                <w:bCs/>
                <w:sz w:val="18"/>
                <w:szCs w:val="18"/>
                <w:lang w:val="en-US" w:eastAsia="en-US"/>
              </w:rPr>
            </w:pPr>
          </w:p>
        </w:tc>
        <w:tc>
          <w:tcPr>
            <w:tcW w:w="1727" w:type="dxa"/>
            <w:tcBorders>
              <w:top w:val="nil"/>
              <w:left w:val="nil"/>
              <w:bottom w:val="single" w:sz="8" w:space="0" w:color="auto"/>
              <w:right w:val="single" w:sz="4" w:space="0" w:color="auto"/>
            </w:tcBorders>
            <w:shd w:val="clear" w:color="000000" w:fill="D9D9D9"/>
            <w:noWrap/>
            <w:vAlign w:val="center"/>
            <w:hideMark/>
          </w:tcPr>
          <w:p w14:paraId="3C515F19" w14:textId="77777777" w:rsidR="008E11A5" w:rsidRPr="008E11A5" w:rsidRDefault="008E11A5" w:rsidP="008E11A5">
            <w:pPr>
              <w:jc w:val="center"/>
              <w:rPr>
                <w:b/>
                <w:bCs/>
                <w:sz w:val="16"/>
                <w:szCs w:val="16"/>
                <w:lang w:val="en-US" w:eastAsia="en-US"/>
              </w:rPr>
            </w:pPr>
            <w:r w:rsidRPr="008E11A5">
              <w:rPr>
                <w:b/>
                <w:bCs/>
                <w:sz w:val="16"/>
                <w:szCs w:val="16"/>
                <w:lang w:val="en-US" w:eastAsia="en-US"/>
              </w:rPr>
              <w:t>износ у 000 КМ</w:t>
            </w:r>
          </w:p>
        </w:tc>
        <w:tc>
          <w:tcPr>
            <w:tcW w:w="433" w:type="dxa"/>
            <w:tcBorders>
              <w:top w:val="nil"/>
              <w:left w:val="nil"/>
              <w:bottom w:val="single" w:sz="8" w:space="0" w:color="auto"/>
              <w:right w:val="nil"/>
            </w:tcBorders>
            <w:shd w:val="clear" w:color="000000" w:fill="D9D9D9"/>
            <w:noWrap/>
            <w:vAlign w:val="center"/>
            <w:hideMark/>
          </w:tcPr>
          <w:p w14:paraId="18BA054C" w14:textId="77777777" w:rsidR="008E11A5" w:rsidRPr="008E11A5" w:rsidRDefault="008E11A5" w:rsidP="008E11A5">
            <w:pPr>
              <w:jc w:val="center"/>
              <w:rPr>
                <w:b/>
                <w:bCs/>
                <w:sz w:val="18"/>
                <w:szCs w:val="18"/>
                <w:lang w:val="en-US" w:eastAsia="en-US"/>
              </w:rPr>
            </w:pPr>
            <w:r w:rsidRPr="008E11A5">
              <w:rPr>
                <w:b/>
                <w:bCs/>
                <w:sz w:val="18"/>
                <w:szCs w:val="18"/>
                <w:lang w:val="en-US" w:eastAsia="en-US"/>
              </w:rPr>
              <w:t>%</w:t>
            </w:r>
          </w:p>
        </w:tc>
        <w:tc>
          <w:tcPr>
            <w:tcW w:w="1743" w:type="dxa"/>
            <w:tcBorders>
              <w:top w:val="nil"/>
              <w:left w:val="single" w:sz="4" w:space="0" w:color="auto"/>
              <w:bottom w:val="single" w:sz="8" w:space="0" w:color="auto"/>
              <w:right w:val="single" w:sz="4" w:space="0" w:color="auto"/>
            </w:tcBorders>
            <w:shd w:val="clear" w:color="000000" w:fill="D9D9D9"/>
            <w:noWrap/>
            <w:vAlign w:val="center"/>
            <w:hideMark/>
          </w:tcPr>
          <w:p w14:paraId="3369F340" w14:textId="77777777" w:rsidR="008E11A5" w:rsidRPr="008E11A5" w:rsidRDefault="008E11A5" w:rsidP="008E11A5">
            <w:pPr>
              <w:jc w:val="center"/>
              <w:rPr>
                <w:b/>
                <w:bCs/>
                <w:sz w:val="16"/>
                <w:szCs w:val="16"/>
                <w:lang w:val="en-US" w:eastAsia="en-US"/>
              </w:rPr>
            </w:pPr>
            <w:r w:rsidRPr="008E11A5">
              <w:rPr>
                <w:b/>
                <w:bCs/>
                <w:sz w:val="16"/>
                <w:szCs w:val="16"/>
                <w:lang w:val="en-US" w:eastAsia="en-US"/>
              </w:rPr>
              <w:t>износ у 000 КМ</w:t>
            </w:r>
          </w:p>
        </w:tc>
        <w:tc>
          <w:tcPr>
            <w:tcW w:w="437" w:type="dxa"/>
            <w:tcBorders>
              <w:top w:val="nil"/>
              <w:left w:val="nil"/>
              <w:bottom w:val="single" w:sz="8" w:space="0" w:color="auto"/>
              <w:right w:val="nil"/>
            </w:tcBorders>
            <w:shd w:val="clear" w:color="000000" w:fill="D9D9D9"/>
            <w:noWrap/>
            <w:vAlign w:val="center"/>
            <w:hideMark/>
          </w:tcPr>
          <w:p w14:paraId="02A5B266" w14:textId="77777777" w:rsidR="008E11A5" w:rsidRPr="008E11A5" w:rsidRDefault="008E11A5" w:rsidP="008E11A5">
            <w:pPr>
              <w:jc w:val="center"/>
              <w:rPr>
                <w:b/>
                <w:bCs/>
                <w:sz w:val="18"/>
                <w:szCs w:val="18"/>
                <w:lang w:val="en-US" w:eastAsia="en-US"/>
              </w:rPr>
            </w:pPr>
            <w:r w:rsidRPr="008E11A5">
              <w:rPr>
                <w:b/>
                <w:bCs/>
                <w:sz w:val="18"/>
                <w:szCs w:val="18"/>
                <w:lang w:val="en-US" w:eastAsia="en-US"/>
              </w:rPr>
              <w:t>%</w:t>
            </w:r>
          </w:p>
        </w:tc>
        <w:tc>
          <w:tcPr>
            <w:tcW w:w="1631" w:type="dxa"/>
            <w:tcBorders>
              <w:top w:val="nil"/>
              <w:left w:val="single" w:sz="4" w:space="0" w:color="auto"/>
              <w:bottom w:val="single" w:sz="8" w:space="0" w:color="auto"/>
              <w:right w:val="single" w:sz="4" w:space="0" w:color="auto"/>
            </w:tcBorders>
            <w:shd w:val="clear" w:color="000000" w:fill="D9D9D9"/>
            <w:noWrap/>
            <w:vAlign w:val="center"/>
            <w:hideMark/>
          </w:tcPr>
          <w:p w14:paraId="29B9A5DC" w14:textId="77777777" w:rsidR="008E11A5" w:rsidRPr="008E11A5" w:rsidRDefault="008E11A5" w:rsidP="008E11A5">
            <w:pPr>
              <w:jc w:val="center"/>
              <w:rPr>
                <w:b/>
                <w:bCs/>
                <w:sz w:val="16"/>
                <w:szCs w:val="16"/>
                <w:lang w:val="en-US" w:eastAsia="en-US"/>
              </w:rPr>
            </w:pPr>
            <w:r w:rsidRPr="008E11A5">
              <w:rPr>
                <w:b/>
                <w:bCs/>
                <w:sz w:val="16"/>
                <w:szCs w:val="16"/>
                <w:lang w:val="en-US" w:eastAsia="en-US"/>
              </w:rPr>
              <w:t>износ у 000 КМ</w:t>
            </w:r>
          </w:p>
        </w:tc>
        <w:tc>
          <w:tcPr>
            <w:tcW w:w="409" w:type="dxa"/>
            <w:tcBorders>
              <w:top w:val="nil"/>
              <w:left w:val="nil"/>
              <w:bottom w:val="single" w:sz="8" w:space="0" w:color="auto"/>
              <w:right w:val="nil"/>
            </w:tcBorders>
            <w:shd w:val="clear" w:color="000000" w:fill="D9D9D9"/>
            <w:noWrap/>
            <w:vAlign w:val="center"/>
            <w:hideMark/>
          </w:tcPr>
          <w:p w14:paraId="521CA23E" w14:textId="77777777" w:rsidR="008E11A5" w:rsidRPr="008E11A5" w:rsidRDefault="008E11A5" w:rsidP="008E11A5">
            <w:pPr>
              <w:jc w:val="center"/>
              <w:rPr>
                <w:b/>
                <w:bCs/>
                <w:sz w:val="18"/>
                <w:szCs w:val="18"/>
                <w:lang w:val="en-US" w:eastAsia="en-US"/>
              </w:rPr>
            </w:pPr>
            <w:r w:rsidRPr="008E11A5">
              <w:rPr>
                <w:b/>
                <w:bCs/>
                <w:sz w:val="18"/>
                <w:szCs w:val="18"/>
                <w:lang w:val="en-US" w:eastAsia="en-US"/>
              </w:rPr>
              <w:t>%</w:t>
            </w:r>
          </w:p>
        </w:tc>
        <w:tc>
          <w:tcPr>
            <w:tcW w:w="700" w:type="dxa"/>
            <w:tcBorders>
              <w:top w:val="nil"/>
              <w:left w:val="single" w:sz="4" w:space="0" w:color="auto"/>
              <w:bottom w:val="single" w:sz="8" w:space="0" w:color="auto"/>
              <w:right w:val="single" w:sz="8" w:space="0" w:color="auto"/>
            </w:tcBorders>
            <w:shd w:val="clear" w:color="000000" w:fill="D9D9D9"/>
            <w:noWrap/>
            <w:vAlign w:val="center"/>
            <w:hideMark/>
          </w:tcPr>
          <w:p w14:paraId="2F8913A5" w14:textId="77777777" w:rsidR="008E11A5" w:rsidRPr="008E11A5" w:rsidRDefault="008E11A5" w:rsidP="008E11A5">
            <w:pPr>
              <w:jc w:val="center"/>
              <w:rPr>
                <w:b/>
                <w:bCs/>
                <w:sz w:val="16"/>
                <w:szCs w:val="16"/>
                <w:lang w:val="en-US" w:eastAsia="en-US"/>
              </w:rPr>
            </w:pPr>
            <w:r w:rsidRPr="008E11A5">
              <w:rPr>
                <w:b/>
                <w:bCs/>
                <w:sz w:val="16"/>
                <w:szCs w:val="16"/>
                <w:lang w:val="en-US" w:eastAsia="en-US"/>
              </w:rPr>
              <w:t>6/2*100</w:t>
            </w:r>
          </w:p>
        </w:tc>
      </w:tr>
      <w:tr w:rsidR="008E11A5" w:rsidRPr="008E11A5" w14:paraId="1B215086" w14:textId="77777777" w:rsidTr="008E11A5">
        <w:trPr>
          <w:trHeight w:val="180"/>
          <w:jc w:val="center"/>
        </w:trPr>
        <w:tc>
          <w:tcPr>
            <w:tcW w:w="3520" w:type="dxa"/>
            <w:tcBorders>
              <w:top w:val="nil"/>
              <w:left w:val="single" w:sz="8" w:space="0" w:color="auto"/>
              <w:bottom w:val="double" w:sz="6" w:space="0" w:color="auto"/>
              <w:right w:val="single" w:sz="4" w:space="0" w:color="auto"/>
            </w:tcBorders>
            <w:shd w:val="clear" w:color="auto" w:fill="auto"/>
            <w:noWrap/>
            <w:vAlign w:val="center"/>
            <w:hideMark/>
          </w:tcPr>
          <w:p w14:paraId="3AAF65D8" w14:textId="77777777" w:rsidR="008E11A5" w:rsidRPr="008E11A5" w:rsidRDefault="008E11A5" w:rsidP="008E11A5">
            <w:pPr>
              <w:jc w:val="center"/>
              <w:rPr>
                <w:i/>
                <w:iCs/>
                <w:sz w:val="12"/>
                <w:szCs w:val="12"/>
                <w:lang w:val="en-US" w:eastAsia="en-US"/>
              </w:rPr>
            </w:pPr>
            <w:r w:rsidRPr="008E11A5">
              <w:rPr>
                <w:i/>
                <w:iCs/>
                <w:sz w:val="12"/>
                <w:szCs w:val="12"/>
                <w:lang w:val="en-US" w:eastAsia="en-US"/>
              </w:rPr>
              <w:t>1</w:t>
            </w:r>
          </w:p>
        </w:tc>
        <w:tc>
          <w:tcPr>
            <w:tcW w:w="1727" w:type="dxa"/>
            <w:tcBorders>
              <w:top w:val="nil"/>
              <w:left w:val="nil"/>
              <w:bottom w:val="double" w:sz="6" w:space="0" w:color="auto"/>
              <w:right w:val="single" w:sz="4" w:space="0" w:color="auto"/>
            </w:tcBorders>
            <w:shd w:val="clear" w:color="auto" w:fill="auto"/>
            <w:noWrap/>
            <w:vAlign w:val="center"/>
            <w:hideMark/>
          </w:tcPr>
          <w:p w14:paraId="75E2D500" w14:textId="77777777" w:rsidR="008E11A5" w:rsidRPr="008E11A5" w:rsidRDefault="008E11A5" w:rsidP="008E11A5">
            <w:pPr>
              <w:jc w:val="center"/>
              <w:rPr>
                <w:i/>
                <w:iCs/>
                <w:sz w:val="12"/>
                <w:szCs w:val="12"/>
                <w:lang w:val="en-US" w:eastAsia="en-US"/>
              </w:rPr>
            </w:pPr>
            <w:r w:rsidRPr="008E11A5">
              <w:rPr>
                <w:i/>
                <w:iCs/>
                <w:sz w:val="12"/>
                <w:szCs w:val="12"/>
                <w:lang w:val="en-US" w:eastAsia="en-US"/>
              </w:rPr>
              <w:t>2</w:t>
            </w:r>
          </w:p>
        </w:tc>
        <w:tc>
          <w:tcPr>
            <w:tcW w:w="433" w:type="dxa"/>
            <w:tcBorders>
              <w:top w:val="nil"/>
              <w:left w:val="nil"/>
              <w:bottom w:val="double" w:sz="6" w:space="0" w:color="auto"/>
              <w:right w:val="single" w:sz="4" w:space="0" w:color="auto"/>
            </w:tcBorders>
            <w:shd w:val="clear" w:color="auto" w:fill="auto"/>
            <w:noWrap/>
            <w:vAlign w:val="center"/>
            <w:hideMark/>
          </w:tcPr>
          <w:p w14:paraId="1A12506C" w14:textId="77777777" w:rsidR="008E11A5" w:rsidRPr="008E11A5" w:rsidRDefault="008E11A5" w:rsidP="008E11A5">
            <w:pPr>
              <w:jc w:val="center"/>
              <w:rPr>
                <w:i/>
                <w:iCs/>
                <w:sz w:val="12"/>
                <w:szCs w:val="12"/>
                <w:lang w:val="en-US" w:eastAsia="en-US"/>
              </w:rPr>
            </w:pPr>
            <w:r w:rsidRPr="008E11A5">
              <w:rPr>
                <w:i/>
                <w:iCs/>
                <w:sz w:val="12"/>
                <w:szCs w:val="12"/>
                <w:lang w:val="en-US" w:eastAsia="en-US"/>
              </w:rPr>
              <w:t>3</w:t>
            </w:r>
          </w:p>
        </w:tc>
        <w:tc>
          <w:tcPr>
            <w:tcW w:w="1743" w:type="dxa"/>
            <w:tcBorders>
              <w:top w:val="nil"/>
              <w:left w:val="nil"/>
              <w:bottom w:val="double" w:sz="6" w:space="0" w:color="auto"/>
              <w:right w:val="single" w:sz="4" w:space="0" w:color="auto"/>
            </w:tcBorders>
            <w:shd w:val="clear" w:color="auto" w:fill="auto"/>
            <w:noWrap/>
            <w:vAlign w:val="center"/>
            <w:hideMark/>
          </w:tcPr>
          <w:p w14:paraId="4BA3F69B" w14:textId="77777777" w:rsidR="008E11A5" w:rsidRPr="008E11A5" w:rsidRDefault="008E11A5" w:rsidP="008E11A5">
            <w:pPr>
              <w:jc w:val="center"/>
              <w:rPr>
                <w:i/>
                <w:iCs/>
                <w:sz w:val="12"/>
                <w:szCs w:val="12"/>
                <w:lang w:val="en-US" w:eastAsia="en-US"/>
              </w:rPr>
            </w:pPr>
            <w:r w:rsidRPr="008E11A5">
              <w:rPr>
                <w:i/>
                <w:iCs/>
                <w:sz w:val="12"/>
                <w:szCs w:val="12"/>
                <w:lang w:val="en-US" w:eastAsia="en-US"/>
              </w:rPr>
              <w:t>4</w:t>
            </w:r>
          </w:p>
        </w:tc>
        <w:tc>
          <w:tcPr>
            <w:tcW w:w="437" w:type="dxa"/>
            <w:tcBorders>
              <w:top w:val="nil"/>
              <w:left w:val="nil"/>
              <w:bottom w:val="double" w:sz="6" w:space="0" w:color="auto"/>
              <w:right w:val="single" w:sz="4" w:space="0" w:color="auto"/>
            </w:tcBorders>
            <w:shd w:val="clear" w:color="auto" w:fill="auto"/>
            <w:noWrap/>
            <w:vAlign w:val="center"/>
            <w:hideMark/>
          </w:tcPr>
          <w:p w14:paraId="6C387B10" w14:textId="77777777" w:rsidR="008E11A5" w:rsidRPr="008E11A5" w:rsidRDefault="008E11A5" w:rsidP="008E11A5">
            <w:pPr>
              <w:jc w:val="center"/>
              <w:rPr>
                <w:i/>
                <w:iCs/>
                <w:sz w:val="12"/>
                <w:szCs w:val="12"/>
                <w:lang w:val="en-US" w:eastAsia="en-US"/>
              </w:rPr>
            </w:pPr>
            <w:r w:rsidRPr="008E11A5">
              <w:rPr>
                <w:i/>
                <w:iCs/>
                <w:sz w:val="12"/>
                <w:szCs w:val="12"/>
                <w:lang w:val="en-US" w:eastAsia="en-US"/>
              </w:rPr>
              <w:t>5</w:t>
            </w:r>
          </w:p>
        </w:tc>
        <w:tc>
          <w:tcPr>
            <w:tcW w:w="1631" w:type="dxa"/>
            <w:tcBorders>
              <w:top w:val="nil"/>
              <w:left w:val="nil"/>
              <w:bottom w:val="double" w:sz="6" w:space="0" w:color="auto"/>
              <w:right w:val="single" w:sz="4" w:space="0" w:color="auto"/>
            </w:tcBorders>
            <w:shd w:val="clear" w:color="auto" w:fill="auto"/>
            <w:noWrap/>
            <w:vAlign w:val="center"/>
            <w:hideMark/>
          </w:tcPr>
          <w:p w14:paraId="4DD5FE16" w14:textId="77777777" w:rsidR="008E11A5" w:rsidRPr="008E11A5" w:rsidRDefault="008E11A5" w:rsidP="008E11A5">
            <w:pPr>
              <w:jc w:val="center"/>
              <w:rPr>
                <w:i/>
                <w:iCs/>
                <w:sz w:val="12"/>
                <w:szCs w:val="12"/>
                <w:lang w:val="en-US" w:eastAsia="en-US"/>
              </w:rPr>
            </w:pPr>
            <w:r w:rsidRPr="008E11A5">
              <w:rPr>
                <w:i/>
                <w:iCs/>
                <w:sz w:val="12"/>
                <w:szCs w:val="12"/>
                <w:lang w:val="en-US" w:eastAsia="en-US"/>
              </w:rPr>
              <w:t>6</w:t>
            </w:r>
          </w:p>
        </w:tc>
        <w:tc>
          <w:tcPr>
            <w:tcW w:w="409" w:type="dxa"/>
            <w:tcBorders>
              <w:top w:val="nil"/>
              <w:left w:val="nil"/>
              <w:bottom w:val="double" w:sz="6" w:space="0" w:color="auto"/>
              <w:right w:val="single" w:sz="4" w:space="0" w:color="auto"/>
            </w:tcBorders>
            <w:shd w:val="clear" w:color="auto" w:fill="auto"/>
            <w:noWrap/>
            <w:vAlign w:val="center"/>
            <w:hideMark/>
          </w:tcPr>
          <w:p w14:paraId="258173C7" w14:textId="77777777" w:rsidR="008E11A5" w:rsidRPr="008E11A5" w:rsidRDefault="008E11A5" w:rsidP="008E11A5">
            <w:pPr>
              <w:jc w:val="center"/>
              <w:rPr>
                <w:i/>
                <w:iCs/>
                <w:sz w:val="12"/>
                <w:szCs w:val="12"/>
                <w:lang w:val="en-US" w:eastAsia="en-US"/>
              </w:rPr>
            </w:pPr>
            <w:r w:rsidRPr="008E11A5">
              <w:rPr>
                <w:i/>
                <w:iCs/>
                <w:sz w:val="12"/>
                <w:szCs w:val="12"/>
                <w:lang w:val="en-US" w:eastAsia="en-US"/>
              </w:rPr>
              <w:t>7</w:t>
            </w:r>
          </w:p>
        </w:tc>
        <w:tc>
          <w:tcPr>
            <w:tcW w:w="700" w:type="dxa"/>
            <w:tcBorders>
              <w:top w:val="nil"/>
              <w:left w:val="nil"/>
              <w:bottom w:val="double" w:sz="6" w:space="0" w:color="auto"/>
              <w:right w:val="single" w:sz="8" w:space="0" w:color="auto"/>
            </w:tcBorders>
            <w:shd w:val="clear" w:color="auto" w:fill="auto"/>
            <w:noWrap/>
            <w:vAlign w:val="center"/>
            <w:hideMark/>
          </w:tcPr>
          <w:p w14:paraId="72434E57" w14:textId="77777777" w:rsidR="008E11A5" w:rsidRPr="008E11A5" w:rsidRDefault="008E11A5" w:rsidP="008E11A5">
            <w:pPr>
              <w:jc w:val="center"/>
              <w:rPr>
                <w:i/>
                <w:iCs/>
                <w:sz w:val="12"/>
                <w:szCs w:val="12"/>
                <w:lang w:val="en-US" w:eastAsia="en-US"/>
              </w:rPr>
            </w:pPr>
            <w:r w:rsidRPr="008E11A5">
              <w:rPr>
                <w:i/>
                <w:iCs/>
                <w:sz w:val="12"/>
                <w:szCs w:val="12"/>
                <w:lang w:val="en-US" w:eastAsia="en-US"/>
              </w:rPr>
              <w:t>8</w:t>
            </w:r>
          </w:p>
        </w:tc>
      </w:tr>
      <w:tr w:rsidR="008E11A5" w:rsidRPr="008E11A5" w14:paraId="1DC608B0" w14:textId="77777777" w:rsidTr="008E11A5">
        <w:trPr>
          <w:trHeight w:val="148"/>
          <w:jc w:val="center"/>
        </w:trPr>
        <w:tc>
          <w:tcPr>
            <w:tcW w:w="3520" w:type="dxa"/>
            <w:tcBorders>
              <w:top w:val="nil"/>
              <w:left w:val="single" w:sz="8" w:space="0" w:color="auto"/>
              <w:bottom w:val="single" w:sz="8" w:space="0" w:color="auto"/>
              <w:right w:val="single" w:sz="4" w:space="0" w:color="auto"/>
            </w:tcBorders>
            <w:shd w:val="clear" w:color="000000" w:fill="D9D9D9"/>
            <w:noWrap/>
            <w:vAlign w:val="center"/>
            <w:hideMark/>
          </w:tcPr>
          <w:p w14:paraId="681AF454" w14:textId="77777777" w:rsidR="008E11A5" w:rsidRPr="008E11A5" w:rsidRDefault="008E11A5" w:rsidP="008E11A5">
            <w:pPr>
              <w:rPr>
                <w:b/>
                <w:bCs/>
                <w:i/>
                <w:iCs/>
                <w:sz w:val="18"/>
                <w:szCs w:val="18"/>
                <w:lang w:val="en-US" w:eastAsia="en-US"/>
              </w:rPr>
            </w:pPr>
            <w:r w:rsidRPr="008E11A5">
              <w:rPr>
                <w:b/>
                <w:bCs/>
                <w:i/>
                <w:iCs/>
                <w:sz w:val="18"/>
                <w:szCs w:val="18"/>
                <w:lang w:val="en-US" w:eastAsia="en-US"/>
              </w:rPr>
              <w:t>Пословна имовина</w:t>
            </w:r>
          </w:p>
        </w:tc>
        <w:tc>
          <w:tcPr>
            <w:tcW w:w="1727" w:type="dxa"/>
            <w:tcBorders>
              <w:top w:val="nil"/>
              <w:left w:val="nil"/>
              <w:bottom w:val="single" w:sz="8" w:space="0" w:color="auto"/>
              <w:right w:val="single" w:sz="4" w:space="0" w:color="auto"/>
            </w:tcBorders>
            <w:shd w:val="clear" w:color="000000" w:fill="D9D9D9"/>
            <w:noWrap/>
            <w:vAlign w:val="center"/>
            <w:hideMark/>
          </w:tcPr>
          <w:p w14:paraId="6D1C1793" w14:textId="77777777" w:rsidR="008E11A5" w:rsidRPr="008E11A5" w:rsidRDefault="008E11A5" w:rsidP="008E11A5">
            <w:pPr>
              <w:jc w:val="right"/>
              <w:rPr>
                <w:b/>
                <w:bCs/>
                <w:i/>
                <w:iCs/>
                <w:sz w:val="18"/>
                <w:szCs w:val="18"/>
                <w:lang w:val="en-US" w:eastAsia="en-US"/>
              </w:rPr>
            </w:pPr>
            <w:r w:rsidRPr="008E11A5">
              <w:rPr>
                <w:b/>
                <w:bCs/>
                <w:i/>
                <w:iCs/>
                <w:sz w:val="18"/>
                <w:szCs w:val="18"/>
                <w:lang w:val="en-US" w:eastAsia="en-US"/>
              </w:rPr>
              <w:t>482.390</w:t>
            </w:r>
          </w:p>
        </w:tc>
        <w:tc>
          <w:tcPr>
            <w:tcW w:w="433" w:type="dxa"/>
            <w:tcBorders>
              <w:top w:val="nil"/>
              <w:left w:val="nil"/>
              <w:bottom w:val="single" w:sz="8" w:space="0" w:color="auto"/>
              <w:right w:val="single" w:sz="4" w:space="0" w:color="auto"/>
            </w:tcBorders>
            <w:shd w:val="clear" w:color="000000" w:fill="D9D9D9"/>
            <w:noWrap/>
            <w:vAlign w:val="center"/>
            <w:hideMark/>
          </w:tcPr>
          <w:p w14:paraId="69C1532B" w14:textId="77777777" w:rsidR="008E11A5" w:rsidRPr="008E11A5" w:rsidRDefault="008E11A5" w:rsidP="008E11A5">
            <w:pPr>
              <w:jc w:val="center"/>
              <w:rPr>
                <w:b/>
                <w:bCs/>
                <w:i/>
                <w:iCs/>
                <w:sz w:val="18"/>
                <w:szCs w:val="18"/>
                <w:lang w:val="en-US" w:eastAsia="en-US"/>
              </w:rPr>
            </w:pPr>
            <w:r w:rsidRPr="008E11A5">
              <w:rPr>
                <w:b/>
                <w:bCs/>
                <w:i/>
                <w:iCs/>
                <w:sz w:val="18"/>
                <w:szCs w:val="18"/>
                <w:lang w:val="en-US" w:eastAsia="en-US"/>
              </w:rPr>
              <w:t>100</w:t>
            </w:r>
          </w:p>
        </w:tc>
        <w:tc>
          <w:tcPr>
            <w:tcW w:w="1743" w:type="dxa"/>
            <w:tcBorders>
              <w:top w:val="nil"/>
              <w:left w:val="nil"/>
              <w:bottom w:val="single" w:sz="8" w:space="0" w:color="auto"/>
              <w:right w:val="single" w:sz="4" w:space="0" w:color="auto"/>
            </w:tcBorders>
            <w:shd w:val="clear" w:color="000000" w:fill="D9D9D9"/>
            <w:noWrap/>
            <w:vAlign w:val="center"/>
            <w:hideMark/>
          </w:tcPr>
          <w:p w14:paraId="38A080B2" w14:textId="77777777" w:rsidR="008E11A5" w:rsidRPr="008E11A5" w:rsidRDefault="008E11A5" w:rsidP="008E11A5">
            <w:pPr>
              <w:jc w:val="right"/>
              <w:rPr>
                <w:b/>
                <w:bCs/>
                <w:i/>
                <w:iCs/>
                <w:sz w:val="18"/>
                <w:szCs w:val="18"/>
                <w:lang w:val="en-US" w:eastAsia="en-US"/>
              </w:rPr>
            </w:pPr>
            <w:r w:rsidRPr="008E11A5">
              <w:rPr>
                <w:b/>
                <w:bCs/>
                <w:i/>
                <w:iCs/>
                <w:sz w:val="18"/>
                <w:szCs w:val="18"/>
                <w:lang w:val="en-US" w:eastAsia="en-US"/>
              </w:rPr>
              <w:t>477.789</w:t>
            </w:r>
          </w:p>
        </w:tc>
        <w:tc>
          <w:tcPr>
            <w:tcW w:w="437" w:type="dxa"/>
            <w:tcBorders>
              <w:top w:val="nil"/>
              <w:left w:val="nil"/>
              <w:bottom w:val="single" w:sz="8" w:space="0" w:color="auto"/>
              <w:right w:val="single" w:sz="4" w:space="0" w:color="auto"/>
            </w:tcBorders>
            <w:shd w:val="clear" w:color="000000" w:fill="D9D9D9"/>
            <w:noWrap/>
            <w:vAlign w:val="center"/>
            <w:hideMark/>
          </w:tcPr>
          <w:p w14:paraId="007611F9" w14:textId="77777777" w:rsidR="008E11A5" w:rsidRPr="008E11A5" w:rsidRDefault="008E11A5" w:rsidP="008E11A5">
            <w:pPr>
              <w:jc w:val="center"/>
              <w:rPr>
                <w:b/>
                <w:bCs/>
                <w:i/>
                <w:iCs/>
                <w:sz w:val="18"/>
                <w:szCs w:val="18"/>
                <w:lang w:val="en-US" w:eastAsia="en-US"/>
              </w:rPr>
            </w:pPr>
            <w:r w:rsidRPr="008E11A5">
              <w:rPr>
                <w:b/>
                <w:bCs/>
                <w:i/>
                <w:iCs/>
                <w:sz w:val="18"/>
                <w:szCs w:val="18"/>
                <w:lang w:val="en-US" w:eastAsia="en-US"/>
              </w:rPr>
              <w:t>100</w:t>
            </w:r>
          </w:p>
        </w:tc>
        <w:tc>
          <w:tcPr>
            <w:tcW w:w="1631" w:type="dxa"/>
            <w:tcBorders>
              <w:top w:val="nil"/>
              <w:left w:val="nil"/>
              <w:bottom w:val="single" w:sz="8" w:space="0" w:color="auto"/>
              <w:right w:val="single" w:sz="4" w:space="0" w:color="auto"/>
            </w:tcBorders>
            <w:shd w:val="clear" w:color="000000" w:fill="D9D9D9"/>
            <w:noWrap/>
            <w:vAlign w:val="center"/>
            <w:hideMark/>
          </w:tcPr>
          <w:p w14:paraId="4C9C20BF" w14:textId="77777777" w:rsidR="008E11A5" w:rsidRPr="008E11A5" w:rsidRDefault="008E11A5" w:rsidP="008E11A5">
            <w:pPr>
              <w:jc w:val="right"/>
              <w:rPr>
                <w:b/>
                <w:bCs/>
                <w:i/>
                <w:iCs/>
                <w:sz w:val="18"/>
                <w:szCs w:val="18"/>
                <w:lang w:val="en-US" w:eastAsia="en-US"/>
              </w:rPr>
            </w:pPr>
            <w:r w:rsidRPr="008E11A5">
              <w:rPr>
                <w:b/>
                <w:bCs/>
                <w:i/>
                <w:iCs/>
                <w:sz w:val="18"/>
                <w:szCs w:val="18"/>
                <w:lang w:val="en-US" w:eastAsia="en-US"/>
              </w:rPr>
              <w:t>479.182</w:t>
            </w:r>
          </w:p>
        </w:tc>
        <w:tc>
          <w:tcPr>
            <w:tcW w:w="409" w:type="dxa"/>
            <w:tcBorders>
              <w:top w:val="nil"/>
              <w:left w:val="nil"/>
              <w:bottom w:val="single" w:sz="8" w:space="0" w:color="auto"/>
              <w:right w:val="single" w:sz="4" w:space="0" w:color="auto"/>
            </w:tcBorders>
            <w:shd w:val="clear" w:color="000000" w:fill="D9D9D9"/>
            <w:noWrap/>
            <w:vAlign w:val="center"/>
            <w:hideMark/>
          </w:tcPr>
          <w:p w14:paraId="1CA12E6F" w14:textId="77777777" w:rsidR="008E11A5" w:rsidRPr="008E11A5" w:rsidRDefault="008E11A5" w:rsidP="008E11A5">
            <w:pPr>
              <w:jc w:val="center"/>
              <w:rPr>
                <w:b/>
                <w:bCs/>
                <w:i/>
                <w:iCs/>
                <w:sz w:val="18"/>
                <w:szCs w:val="18"/>
                <w:lang w:val="en-US" w:eastAsia="en-US"/>
              </w:rPr>
            </w:pPr>
            <w:r w:rsidRPr="008E11A5">
              <w:rPr>
                <w:b/>
                <w:bCs/>
                <w:i/>
                <w:iCs/>
                <w:sz w:val="18"/>
                <w:szCs w:val="18"/>
                <w:lang w:val="en-US" w:eastAsia="en-US"/>
              </w:rPr>
              <w:t>100</w:t>
            </w:r>
          </w:p>
        </w:tc>
        <w:tc>
          <w:tcPr>
            <w:tcW w:w="700" w:type="dxa"/>
            <w:tcBorders>
              <w:top w:val="nil"/>
              <w:left w:val="nil"/>
              <w:bottom w:val="single" w:sz="8" w:space="0" w:color="auto"/>
              <w:right w:val="single" w:sz="8" w:space="0" w:color="auto"/>
            </w:tcBorders>
            <w:shd w:val="clear" w:color="000000" w:fill="D9D9D9"/>
            <w:noWrap/>
            <w:vAlign w:val="center"/>
            <w:hideMark/>
          </w:tcPr>
          <w:p w14:paraId="6E7F1E9B" w14:textId="77777777" w:rsidR="008E11A5" w:rsidRPr="008E11A5" w:rsidRDefault="008E11A5" w:rsidP="008E11A5">
            <w:pPr>
              <w:jc w:val="center"/>
              <w:rPr>
                <w:b/>
                <w:bCs/>
                <w:i/>
                <w:iCs/>
                <w:sz w:val="18"/>
                <w:szCs w:val="18"/>
                <w:lang w:val="en-US" w:eastAsia="en-US"/>
              </w:rPr>
            </w:pPr>
            <w:r w:rsidRPr="008E11A5">
              <w:rPr>
                <w:b/>
                <w:bCs/>
                <w:i/>
                <w:iCs/>
                <w:sz w:val="18"/>
                <w:szCs w:val="18"/>
                <w:lang w:val="en-US" w:eastAsia="en-US"/>
              </w:rPr>
              <w:t>99</w:t>
            </w:r>
          </w:p>
        </w:tc>
      </w:tr>
      <w:tr w:rsidR="008E11A5" w:rsidRPr="008E11A5" w14:paraId="68A191FE" w14:textId="77777777" w:rsidTr="008E11A5">
        <w:trPr>
          <w:trHeight w:val="255"/>
          <w:jc w:val="center"/>
        </w:trPr>
        <w:tc>
          <w:tcPr>
            <w:tcW w:w="3520" w:type="dxa"/>
            <w:tcBorders>
              <w:top w:val="nil"/>
              <w:left w:val="single" w:sz="8" w:space="0" w:color="auto"/>
              <w:bottom w:val="nil"/>
              <w:right w:val="single" w:sz="4" w:space="0" w:color="auto"/>
            </w:tcBorders>
            <w:shd w:val="clear" w:color="auto" w:fill="auto"/>
            <w:noWrap/>
            <w:vAlign w:val="center"/>
            <w:hideMark/>
          </w:tcPr>
          <w:p w14:paraId="5147FC76" w14:textId="77777777" w:rsidR="008E11A5" w:rsidRPr="008E11A5" w:rsidRDefault="008E11A5" w:rsidP="008E11A5">
            <w:pPr>
              <w:rPr>
                <w:sz w:val="18"/>
                <w:szCs w:val="18"/>
                <w:lang w:val="en-US" w:eastAsia="en-US"/>
              </w:rPr>
            </w:pPr>
            <w:r w:rsidRPr="008E11A5">
              <w:rPr>
                <w:sz w:val="18"/>
                <w:szCs w:val="18"/>
                <w:lang w:val="en-US" w:eastAsia="en-US"/>
              </w:rPr>
              <w:t>Стална имовина</w:t>
            </w:r>
          </w:p>
        </w:tc>
        <w:tc>
          <w:tcPr>
            <w:tcW w:w="1727" w:type="dxa"/>
            <w:tcBorders>
              <w:top w:val="nil"/>
              <w:left w:val="nil"/>
              <w:bottom w:val="nil"/>
              <w:right w:val="nil"/>
            </w:tcBorders>
            <w:shd w:val="clear" w:color="auto" w:fill="auto"/>
            <w:noWrap/>
            <w:vAlign w:val="center"/>
            <w:hideMark/>
          </w:tcPr>
          <w:p w14:paraId="51AD215E" w14:textId="77777777" w:rsidR="008E11A5" w:rsidRPr="008E11A5" w:rsidRDefault="008E11A5" w:rsidP="008E11A5">
            <w:pPr>
              <w:jc w:val="right"/>
              <w:rPr>
                <w:sz w:val="18"/>
                <w:szCs w:val="18"/>
                <w:lang w:val="en-US" w:eastAsia="en-US"/>
              </w:rPr>
            </w:pPr>
            <w:r w:rsidRPr="008E11A5">
              <w:rPr>
                <w:sz w:val="18"/>
                <w:szCs w:val="18"/>
                <w:lang w:val="en-US" w:eastAsia="en-US"/>
              </w:rPr>
              <w:t>411.043</w:t>
            </w:r>
          </w:p>
        </w:tc>
        <w:tc>
          <w:tcPr>
            <w:tcW w:w="433" w:type="dxa"/>
            <w:tcBorders>
              <w:top w:val="nil"/>
              <w:left w:val="single" w:sz="4" w:space="0" w:color="auto"/>
              <w:bottom w:val="nil"/>
              <w:right w:val="single" w:sz="4" w:space="0" w:color="auto"/>
            </w:tcBorders>
            <w:shd w:val="clear" w:color="auto" w:fill="auto"/>
            <w:noWrap/>
            <w:vAlign w:val="center"/>
            <w:hideMark/>
          </w:tcPr>
          <w:p w14:paraId="79E5FF91" w14:textId="77777777" w:rsidR="008E11A5" w:rsidRPr="008E11A5" w:rsidRDefault="008E11A5" w:rsidP="008E11A5">
            <w:pPr>
              <w:jc w:val="center"/>
              <w:rPr>
                <w:i/>
                <w:iCs/>
                <w:sz w:val="18"/>
                <w:szCs w:val="18"/>
                <w:lang w:val="en-US" w:eastAsia="en-US"/>
              </w:rPr>
            </w:pPr>
            <w:r w:rsidRPr="008E11A5">
              <w:rPr>
                <w:i/>
                <w:iCs/>
                <w:sz w:val="18"/>
                <w:szCs w:val="18"/>
                <w:lang w:val="en-US" w:eastAsia="en-US"/>
              </w:rPr>
              <w:t>85</w:t>
            </w:r>
          </w:p>
        </w:tc>
        <w:tc>
          <w:tcPr>
            <w:tcW w:w="1743" w:type="dxa"/>
            <w:tcBorders>
              <w:top w:val="nil"/>
              <w:left w:val="nil"/>
              <w:bottom w:val="nil"/>
              <w:right w:val="nil"/>
            </w:tcBorders>
            <w:shd w:val="clear" w:color="auto" w:fill="auto"/>
            <w:noWrap/>
            <w:vAlign w:val="center"/>
            <w:hideMark/>
          </w:tcPr>
          <w:p w14:paraId="078A5783" w14:textId="77777777" w:rsidR="008E11A5" w:rsidRPr="008E11A5" w:rsidRDefault="008E11A5" w:rsidP="008E11A5">
            <w:pPr>
              <w:jc w:val="right"/>
              <w:rPr>
                <w:sz w:val="18"/>
                <w:szCs w:val="18"/>
                <w:lang w:val="en-US" w:eastAsia="en-US"/>
              </w:rPr>
            </w:pPr>
            <w:r w:rsidRPr="008E11A5">
              <w:rPr>
                <w:sz w:val="18"/>
                <w:szCs w:val="18"/>
                <w:lang w:val="en-US" w:eastAsia="en-US"/>
              </w:rPr>
              <w:t>402.933</w:t>
            </w:r>
          </w:p>
        </w:tc>
        <w:tc>
          <w:tcPr>
            <w:tcW w:w="437" w:type="dxa"/>
            <w:tcBorders>
              <w:top w:val="nil"/>
              <w:left w:val="single" w:sz="4" w:space="0" w:color="auto"/>
              <w:bottom w:val="nil"/>
              <w:right w:val="single" w:sz="4" w:space="0" w:color="auto"/>
            </w:tcBorders>
            <w:shd w:val="clear" w:color="auto" w:fill="auto"/>
            <w:noWrap/>
            <w:vAlign w:val="center"/>
            <w:hideMark/>
          </w:tcPr>
          <w:p w14:paraId="614BFD8D" w14:textId="77777777" w:rsidR="008E11A5" w:rsidRPr="008E11A5" w:rsidRDefault="008E11A5" w:rsidP="008E11A5">
            <w:pPr>
              <w:jc w:val="center"/>
              <w:rPr>
                <w:i/>
                <w:iCs/>
                <w:sz w:val="18"/>
                <w:szCs w:val="18"/>
                <w:lang w:val="en-US" w:eastAsia="en-US"/>
              </w:rPr>
            </w:pPr>
            <w:r w:rsidRPr="008E11A5">
              <w:rPr>
                <w:i/>
                <w:iCs/>
                <w:sz w:val="18"/>
                <w:szCs w:val="18"/>
                <w:lang w:val="en-US" w:eastAsia="en-US"/>
              </w:rPr>
              <w:t>84</w:t>
            </w:r>
          </w:p>
        </w:tc>
        <w:tc>
          <w:tcPr>
            <w:tcW w:w="1631" w:type="dxa"/>
            <w:tcBorders>
              <w:top w:val="nil"/>
              <w:left w:val="nil"/>
              <w:bottom w:val="nil"/>
              <w:right w:val="nil"/>
            </w:tcBorders>
            <w:shd w:val="clear" w:color="auto" w:fill="auto"/>
            <w:noWrap/>
            <w:vAlign w:val="center"/>
            <w:hideMark/>
          </w:tcPr>
          <w:p w14:paraId="3B4AF692" w14:textId="77777777" w:rsidR="008E11A5" w:rsidRPr="008E11A5" w:rsidRDefault="008E11A5" w:rsidP="008E11A5">
            <w:pPr>
              <w:jc w:val="right"/>
              <w:rPr>
                <w:sz w:val="18"/>
                <w:szCs w:val="18"/>
                <w:lang w:val="en-US" w:eastAsia="en-US"/>
              </w:rPr>
            </w:pPr>
            <w:r w:rsidRPr="008E11A5">
              <w:rPr>
                <w:sz w:val="18"/>
                <w:szCs w:val="18"/>
                <w:lang w:val="en-US" w:eastAsia="en-US"/>
              </w:rPr>
              <w:t>397.168</w:t>
            </w:r>
          </w:p>
        </w:tc>
        <w:tc>
          <w:tcPr>
            <w:tcW w:w="409" w:type="dxa"/>
            <w:tcBorders>
              <w:top w:val="nil"/>
              <w:left w:val="single" w:sz="4" w:space="0" w:color="auto"/>
              <w:bottom w:val="nil"/>
              <w:right w:val="single" w:sz="4" w:space="0" w:color="auto"/>
            </w:tcBorders>
            <w:shd w:val="clear" w:color="auto" w:fill="auto"/>
            <w:noWrap/>
            <w:vAlign w:val="center"/>
            <w:hideMark/>
          </w:tcPr>
          <w:p w14:paraId="45E20B8A" w14:textId="77777777" w:rsidR="008E11A5" w:rsidRPr="008E11A5" w:rsidRDefault="008E11A5" w:rsidP="008E11A5">
            <w:pPr>
              <w:jc w:val="center"/>
              <w:rPr>
                <w:i/>
                <w:iCs/>
                <w:sz w:val="18"/>
                <w:szCs w:val="18"/>
                <w:lang w:val="en-US" w:eastAsia="en-US"/>
              </w:rPr>
            </w:pPr>
            <w:r w:rsidRPr="008E11A5">
              <w:rPr>
                <w:i/>
                <w:iCs/>
                <w:sz w:val="18"/>
                <w:szCs w:val="18"/>
                <w:lang w:val="en-US" w:eastAsia="en-US"/>
              </w:rPr>
              <w:t>83</w:t>
            </w:r>
          </w:p>
        </w:tc>
        <w:tc>
          <w:tcPr>
            <w:tcW w:w="700" w:type="dxa"/>
            <w:tcBorders>
              <w:top w:val="nil"/>
              <w:left w:val="nil"/>
              <w:bottom w:val="nil"/>
              <w:right w:val="single" w:sz="8" w:space="0" w:color="auto"/>
            </w:tcBorders>
            <w:shd w:val="clear" w:color="auto" w:fill="auto"/>
            <w:noWrap/>
            <w:vAlign w:val="center"/>
            <w:hideMark/>
          </w:tcPr>
          <w:p w14:paraId="0BE1986F" w14:textId="77777777" w:rsidR="008E11A5" w:rsidRPr="008E11A5" w:rsidRDefault="008E11A5" w:rsidP="008E11A5">
            <w:pPr>
              <w:jc w:val="center"/>
              <w:rPr>
                <w:i/>
                <w:iCs/>
                <w:sz w:val="18"/>
                <w:szCs w:val="18"/>
                <w:lang w:val="en-US" w:eastAsia="en-US"/>
              </w:rPr>
            </w:pPr>
            <w:r w:rsidRPr="008E11A5">
              <w:rPr>
                <w:i/>
                <w:iCs/>
                <w:sz w:val="18"/>
                <w:szCs w:val="18"/>
                <w:lang w:val="en-US" w:eastAsia="en-US"/>
              </w:rPr>
              <w:t>97</w:t>
            </w:r>
          </w:p>
        </w:tc>
      </w:tr>
      <w:tr w:rsidR="008E11A5" w:rsidRPr="008E11A5" w14:paraId="1FD60479" w14:textId="77777777" w:rsidTr="008E11A5">
        <w:trPr>
          <w:trHeight w:val="255"/>
          <w:jc w:val="center"/>
        </w:trPr>
        <w:tc>
          <w:tcPr>
            <w:tcW w:w="3520" w:type="dxa"/>
            <w:tcBorders>
              <w:top w:val="nil"/>
              <w:left w:val="single" w:sz="8" w:space="0" w:color="auto"/>
              <w:bottom w:val="nil"/>
              <w:right w:val="single" w:sz="4" w:space="0" w:color="auto"/>
            </w:tcBorders>
            <w:shd w:val="clear" w:color="auto" w:fill="auto"/>
            <w:noWrap/>
            <w:vAlign w:val="center"/>
            <w:hideMark/>
          </w:tcPr>
          <w:p w14:paraId="196ABBE8" w14:textId="77777777" w:rsidR="008E11A5" w:rsidRPr="008E11A5" w:rsidRDefault="008E11A5" w:rsidP="008E11A5">
            <w:pPr>
              <w:rPr>
                <w:sz w:val="18"/>
                <w:szCs w:val="18"/>
                <w:lang w:val="en-US" w:eastAsia="en-US"/>
              </w:rPr>
            </w:pPr>
            <w:r w:rsidRPr="008E11A5">
              <w:rPr>
                <w:sz w:val="18"/>
                <w:szCs w:val="18"/>
                <w:lang w:val="en-US" w:eastAsia="en-US"/>
              </w:rPr>
              <w:t>Tекућа имовина /без АВР/</w:t>
            </w:r>
          </w:p>
        </w:tc>
        <w:tc>
          <w:tcPr>
            <w:tcW w:w="1727" w:type="dxa"/>
            <w:tcBorders>
              <w:top w:val="nil"/>
              <w:left w:val="nil"/>
              <w:bottom w:val="nil"/>
              <w:right w:val="nil"/>
            </w:tcBorders>
            <w:shd w:val="clear" w:color="auto" w:fill="auto"/>
            <w:noWrap/>
            <w:vAlign w:val="center"/>
            <w:hideMark/>
          </w:tcPr>
          <w:p w14:paraId="2EB765B6" w14:textId="77777777" w:rsidR="008E11A5" w:rsidRPr="008E11A5" w:rsidRDefault="008E11A5" w:rsidP="008E11A5">
            <w:pPr>
              <w:jc w:val="right"/>
              <w:rPr>
                <w:sz w:val="18"/>
                <w:szCs w:val="18"/>
                <w:lang w:val="en-US" w:eastAsia="en-US"/>
              </w:rPr>
            </w:pPr>
            <w:r w:rsidRPr="008E11A5">
              <w:rPr>
                <w:sz w:val="18"/>
                <w:szCs w:val="18"/>
                <w:lang w:val="en-US" w:eastAsia="en-US"/>
              </w:rPr>
              <w:t>70.835</w:t>
            </w:r>
          </w:p>
        </w:tc>
        <w:tc>
          <w:tcPr>
            <w:tcW w:w="433" w:type="dxa"/>
            <w:tcBorders>
              <w:top w:val="nil"/>
              <w:left w:val="single" w:sz="4" w:space="0" w:color="auto"/>
              <w:bottom w:val="nil"/>
              <w:right w:val="single" w:sz="4" w:space="0" w:color="auto"/>
            </w:tcBorders>
            <w:shd w:val="clear" w:color="auto" w:fill="auto"/>
            <w:noWrap/>
            <w:vAlign w:val="center"/>
            <w:hideMark/>
          </w:tcPr>
          <w:p w14:paraId="4CC5B3F5" w14:textId="77777777" w:rsidR="008E11A5" w:rsidRPr="008E11A5" w:rsidRDefault="008E11A5" w:rsidP="008E11A5">
            <w:pPr>
              <w:jc w:val="center"/>
              <w:rPr>
                <w:i/>
                <w:iCs/>
                <w:sz w:val="18"/>
                <w:szCs w:val="18"/>
                <w:lang w:val="en-US" w:eastAsia="en-US"/>
              </w:rPr>
            </w:pPr>
            <w:r w:rsidRPr="008E11A5">
              <w:rPr>
                <w:i/>
                <w:iCs/>
                <w:sz w:val="18"/>
                <w:szCs w:val="18"/>
                <w:lang w:val="en-US" w:eastAsia="en-US"/>
              </w:rPr>
              <w:t>15</w:t>
            </w:r>
          </w:p>
        </w:tc>
        <w:tc>
          <w:tcPr>
            <w:tcW w:w="1743" w:type="dxa"/>
            <w:tcBorders>
              <w:top w:val="nil"/>
              <w:left w:val="nil"/>
              <w:bottom w:val="nil"/>
              <w:right w:val="nil"/>
            </w:tcBorders>
            <w:shd w:val="clear" w:color="auto" w:fill="auto"/>
            <w:noWrap/>
            <w:vAlign w:val="center"/>
            <w:hideMark/>
          </w:tcPr>
          <w:p w14:paraId="5795AAB9" w14:textId="77777777" w:rsidR="008E11A5" w:rsidRPr="008E11A5" w:rsidRDefault="008E11A5" w:rsidP="008E11A5">
            <w:pPr>
              <w:jc w:val="right"/>
              <w:rPr>
                <w:sz w:val="18"/>
                <w:szCs w:val="18"/>
                <w:lang w:val="en-US" w:eastAsia="en-US"/>
              </w:rPr>
            </w:pPr>
            <w:r w:rsidRPr="008E11A5">
              <w:rPr>
                <w:sz w:val="18"/>
                <w:szCs w:val="18"/>
                <w:lang w:val="en-US" w:eastAsia="en-US"/>
              </w:rPr>
              <w:t>74.000</w:t>
            </w:r>
          </w:p>
        </w:tc>
        <w:tc>
          <w:tcPr>
            <w:tcW w:w="437" w:type="dxa"/>
            <w:tcBorders>
              <w:top w:val="nil"/>
              <w:left w:val="single" w:sz="4" w:space="0" w:color="auto"/>
              <w:bottom w:val="nil"/>
              <w:right w:val="single" w:sz="4" w:space="0" w:color="auto"/>
            </w:tcBorders>
            <w:shd w:val="clear" w:color="auto" w:fill="auto"/>
            <w:noWrap/>
            <w:vAlign w:val="center"/>
            <w:hideMark/>
          </w:tcPr>
          <w:p w14:paraId="23C36A8D" w14:textId="77777777" w:rsidR="008E11A5" w:rsidRPr="008E11A5" w:rsidRDefault="008E11A5" w:rsidP="008E11A5">
            <w:pPr>
              <w:jc w:val="center"/>
              <w:rPr>
                <w:i/>
                <w:iCs/>
                <w:sz w:val="18"/>
                <w:szCs w:val="18"/>
                <w:lang w:val="en-US" w:eastAsia="en-US"/>
              </w:rPr>
            </w:pPr>
            <w:r w:rsidRPr="008E11A5">
              <w:rPr>
                <w:i/>
                <w:iCs/>
                <w:sz w:val="18"/>
                <w:szCs w:val="18"/>
                <w:lang w:val="en-US" w:eastAsia="en-US"/>
              </w:rPr>
              <w:t>15</w:t>
            </w:r>
          </w:p>
        </w:tc>
        <w:tc>
          <w:tcPr>
            <w:tcW w:w="1631" w:type="dxa"/>
            <w:tcBorders>
              <w:top w:val="nil"/>
              <w:left w:val="nil"/>
              <w:bottom w:val="nil"/>
              <w:right w:val="nil"/>
            </w:tcBorders>
            <w:shd w:val="clear" w:color="auto" w:fill="auto"/>
            <w:noWrap/>
            <w:vAlign w:val="center"/>
            <w:hideMark/>
          </w:tcPr>
          <w:p w14:paraId="1ADB79EB" w14:textId="7279D3AC" w:rsidR="008E11A5" w:rsidRPr="008E11A5" w:rsidRDefault="00E36CB8" w:rsidP="008E11A5">
            <w:pPr>
              <w:jc w:val="right"/>
              <w:rPr>
                <w:sz w:val="18"/>
                <w:szCs w:val="18"/>
                <w:lang w:val="en-US" w:eastAsia="en-US"/>
              </w:rPr>
            </w:pPr>
            <w:r>
              <w:rPr>
                <w:sz w:val="18"/>
                <w:szCs w:val="18"/>
                <w:lang w:val="en-US" w:eastAsia="en-US"/>
              </w:rPr>
              <w:t>81.633</w:t>
            </w:r>
          </w:p>
        </w:tc>
        <w:tc>
          <w:tcPr>
            <w:tcW w:w="409" w:type="dxa"/>
            <w:tcBorders>
              <w:top w:val="nil"/>
              <w:left w:val="single" w:sz="4" w:space="0" w:color="auto"/>
              <w:bottom w:val="nil"/>
              <w:right w:val="single" w:sz="4" w:space="0" w:color="auto"/>
            </w:tcBorders>
            <w:shd w:val="clear" w:color="auto" w:fill="auto"/>
            <w:noWrap/>
            <w:vAlign w:val="center"/>
            <w:hideMark/>
          </w:tcPr>
          <w:p w14:paraId="70E0E5EA" w14:textId="77777777" w:rsidR="008E11A5" w:rsidRPr="008E11A5" w:rsidRDefault="008E11A5" w:rsidP="008E11A5">
            <w:pPr>
              <w:jc w:val="center"/>
              <w:rPr>
                <w:i/>
                <w:iCs/>
                <w:sz w:val="18"/>
                <w:szCs w:val="18"/>
                <w:lang w:val="en-US" w:eastAsia="en-US"/>
              </w:rPr>
            </w:pPr>
            <w:r w:rsidRPr="008E11A5">
              <w:rPr>
                <w:i/>
                <w:iCs/>
                <w:sz w:val="18"/>
                <w:szCs w:val="18"/>
                <w:lang w:val="en-US" w:eastAsia="en-US"/>
              </w:rPr>
              <w:t>17</w:t>
            </w:r>
          </w:p>
        </w:tc>
        <w:tc>
          <w:tcPr>
            <w:tcW w:w="700" w:type="dxa"/>
            <w:tcBorders>
              <w:top w:val="nil"/>
              <w:left w:val="nil"/>
              <w:bottom w:val="nil"/>
              <w:right w:val="single" w:sz="8" w:space="0" w:color="auto"/>
            </w:tcBorders>
            <w:shd w:val="clear" w:color="auto" w:fill="auto"/>
            <w:noWrap/>
            <w:vAlign w:val="center"/>
            <w:hideMark/>
          </w:tcPr>
          <w:p w14:paraId="7EE12F06" w14:textId="77777777" w:rsidR="008E11A5" w:rsidRPr="008E11A5" w:rsidRDefault="008E11A5" w:rsidP="008E11A5">
            <w:pPr>
              <w:jc w:val="center"/>
              <w:rPr>
                <w:i/>
                <w:iCs/>
                <w:sz w:val="18"/>
                <w:szCs w:val="18"/>
                <w:lang w:val="en-US" w:eastAsia="en-US"/>
              </w:rPr>
            </w:pPr>
            <w:r w:rsidRPr="008E11A5">
              <w:rPr>
                <w:i/>
                <w:iCs/>
                <w:sz w:val="18"/>
                <w:szCs w:val="18"/>
                <w:lang w:val="en-US" w:eastAsia="en-US"/>
              </w:rPr>
              <w:t>115</w:t>
            </w:r>
          </w:p>
        </w:tc>
      </w:tr>
      <w:tr w:rsidR="008E11A5" w:rsidRPr="008E11A5" w14:paraId="21F9E5FF" w14:textId="77777777" w:rsidTr="008E11A5">
        <w:trPr>
          <w:trHeight w:val="270"/>
          <w:jc w:val="center"/>
        </w:trPr>
        <w:tc>
          <w:tcPr>
            <w:tcW w:w="3520" w:type="dxa"/>
            <w:tcBorders>
              <w:top w:val="nil"/>
              <w:left w:val="single" w:sz="8" w:space="0" w:color="auto"/>
              <w:bottom w:val="single" w:sz="8" w:space="0" w:color="auto"/>
              <w:right w:val="single" w:sz="4" w:space="0" w:color="auto"/>
            </w:tcBorders>
            <w:shd w:val="clear" w:color="auto" w:fill="auto"/>
            <w:noWrap/>
            <w:vAlign w:val="center"/>
            <w:hideMark/>
          </w:tcPr>
          <w:p w14:paraId="70766335" w14:textId="77777777" w:rsidR="008E11A5" w:rsidRPr="008E11A5" w:rsidRDefault="008E11A5" w:rsidP="008E11A5">
            <w:pPr>
              <w:rPr>
                <w:sz w:val="18"/>
                <w:szCs w:val="18"/>
                <w:lang w:val="en-US" w:eastAsia="en-US"/>
              </w:rPr>
            </w:pPr>
            <w:r w:rsidRPr="008E11A5">
              <w:rPr>
                <w:sz w:val="18"/>
                <w:szCs w:val="18"/>
                <w:lang w:val="en-US" w:eastAsia="en-US"/>
              </w:rPr>
              <w:t>Активна временска разграничења</w:t>
            </w:r>
          </w:p>
        </w:tc>
        <w:tc>
          <w:tcPr>
            <w:tcW w:w="1727" w:type="dxa"/>
            <w:tcBorders>
              <w:top w:val="nil"/>
              <w:left w:val="nil"/>
              <w:bottom w:val="single" w:sz="8" w:space="0" w:color="auto"/>
              <w:right w:val="nil"/>
            </w:tcBorders>
            <w:shd w:val="clear" w:color="auto" w:fill="auto"/>
            <w:noWrap/>
            <w:vAlign w:val="center"/>
            <w:hideMark/>
          </w:tcPr>
          <w:p w14:paraId="08C8CC83" w14:textId="77777777" w:rsidR="008E11A5" w:rsidRPr="008E11A5" w:rsidRDefault="008E11A5" w:rsidP="008E11A5">
            <w:pPr>
              <w:jc w:val="right"/>
              <w:rPr>
                <w:sz w:val="18"/>
                <w:szCs w:val="18"/>
                <w:lang w:val="en-US" w:eastAsia="en-US"/>
              </w:rPr>
            </w:pPr>
            <w:r w:rsidRPr="008E11A5">
              <w:rPr>
                <w:sz w:val="18"/>
                <w:szCs w:val="18"/>
                <w:lang w:val="en-US" w:eastAsia="en-US"/>
              </w:rPr>
              <w:t>512</w:t>
            </w:r>
          </w:p>
        </w:tc>
        <w:tc>
          <w:tcPr>
            <w:tcW w:w="433" w:type="dxa"/>
            <w:tcBorders>
              <w:top w:val="nil"/>
              <w:left w:val="single" w:sz="4" w:space="0" w:color="auto"/>
              <w:bottom w:val="single" w:sz="8" w:space="0" w:color="auto"/>
              <w:right w:val="single" w:sz="4" w:space="0" w:color="auto"/>
            </w:tcBorders>
            <w:shd w:val="clear" w:color="auto" w:fill="auto"/>
            <w:noWrap/>
            <w:vAlign w:val="center"/>
            <w:hideMark/>
          </w:tcPr>
          <w:p w14:paraId="1A5A7291" w14:textId="77777777" w:rsidR="008E11A5" w:rsidRPr="008E11A5" w:rsidRDefault="008E11A5" w:rsidP="008E11A5">
            <w:pPr>
              <w:jc w:val="center"/>
              <w:rPr>
                <w:i/>
                <w:iCs/>
                <w:sz w:val="18"/>
                <w:szCs w:val="18"/>
                <w:lang w:val="en-US" w:eastAsia="en-US"/>
              </w:rPr>
            </w:pPr>
            <w:r w:rsidRPr="008E11A5">
              <w:rPr>
                <w:i/>
                <w:iCs/>
                <w:sz w:val="18"/>
                <w:szCs w:val="18"/>
                <w:lang w:val="en-US" w:eastAsia="en-US"/>
              </w:rPr>
              <w:t>0</w:t>
            </w:r>
          </w:p>
        </w:tc>
        <w:tc>
          <w:tcPr>
            <w:tcW w:w="1743" w:type="dxa"/>
            <w:tcBorders>
              <w:top w:val="nil"/>
              <w:left w:val="nil"/>
              <w:bottom w:val="single" w:sz="8" w:space="0" w:color="auto"/>
              <w:right w:val="nil"/>
            </w:tcBorders>
            <w:shd w:val="clear" w:color="auto" w:fill="auto"/>
            <w:noWrap/>
            <w:vAlign w:val="center"/>
            <w:hideMark/>
          </w:tcPr>
          <w:p w14:paraId="1AE9E844" w14:textId="77777777" w:rsidR="008E11A5" w:rsidRPr="008E11A5" w:rsidRDefault="008E11A5" w:rsidP="008E11A5">
            <w:pPr>
              <w:jc w:val="right"/>
              <w:rPr>
                <w:sz w:val="18"/>
                <w:szCs w:val="18"/>
                <w:lang w:val="en-US" w:eastAsia="en-US"/>
              </w:rPr>
            </w:pPr>
            <w:r w:rsidRPr="008E11A5">
              <w:rPr>
                <w:sz w:val="18"/>
                <w:szCs w:val="18"/>
                <w:lang w:val="en-US" w:eastAsia="en-US"/>
              </w:rPr>
              <w:t>856</w:t>
            </w:r>
          </w:p>
        </w:tc>
        <w:tc>
          <w:tcPr>
            <w:tcW w:w="437" w:type="dxa"/>
            <w:tcBorders>
              <w:top w:val="nil"/>
              <w:left w:val="single" w:sz="4" w:space="0" w:color="auto"/>
              <w:bottom w:val="single" w:sz="8" w:space="0" w:color="auto"/>
              <w:right w:val="single" w:sz="4" w:space="0" w:color="auto"/>
            </w:tcBorders>
            <w:shd w:val="clear" w:color="auto" w:fill="auto"/>
            <w:noWrap/>
            <w:vAlign w:val="center"/>
            <w:hideMark/>
          </w:tcPr>
          <w:p w14:paraId="1A80260A" w14:textId="77777777" w:rsidR="008E11A5" w:rsidRPr="008E11A5" w:rsidRDefault="008E11A5" w:rsidP="008E11A5">
            <w:pPr>
              <w:jc w:val="center"/>
              <w:rPr>
                <w:i/>
                <w:iCs/>
                <w:sz w:val="18"/>
                <w:szCs w:val="18"/>
                <w:lang w:val="en-US" w:eastAsia="en-US"/>
              </w:rPr>
            </w:pPr>
            <w:r w:rsidRPr="008E11A5">
              <w:rPr>
                <w:i/>
                <w:iCs/>
                <w:sz w:val="18"/>
                <w:szCs w:val="18"/>
                <w:lang w:val="en-US" w:eastAsia="en-US"/>
              </w:rPr>
              <w:t>0</w:t>
            </w:r>
          </w:p>
        </w:tc>
        <w:tc>
          <w:tcPr>
            <w:tcW w:w="1631" w:type="dxa"/>
            <w:tcBorders>
              <w:top w:val="nil"/>
              <w:left w:val="nil"/>
              <w:bottom w:val="single" w:sz="8" w:space="0" w:color="auto"/>
              <w:right w:val="nil"/>
            </w:tcBorders>
            <w:shd w:val="clear" w:color="auto" w:fill="auto"/>
            <w:noWrap/>
            <w:vAlign w:val="center"/>
            <w:hideMark/>
          </w:tcPr>
          <w:p w14:paraId="413FFCFD" w14:textId="77777777" w:rsidR="008E11A5" w:rsidRPr="008E11A5" w:rsidRDefault="008E11A5" w:rsidP="008E11A5">
            <w:pPr>
              <w:jc w:val="right"/>
              <w:rPr>
                <w:sz w:val="18"/>
                <w:szCs w:val="18"/>
                <w:lang w:val="en-US" w:eastAsia="en-US"/>
              </w:rPr>
            </w:pPr>
            <w:r w:rsidRPr="008E11A5">
              <w:rPr>
                <w:sz w:val="18"/>
                <w:szCs w:val="18"/>
                <w:lang w:val="en-US" w:eastAsia="en-US"/>
              </w:rPr>
              <w:t>380</w:t>
            </w:r>
          </w:p>
        </w:tc>
        <w:tc>
          <w:tcPr>
            <w:tcW w:w="409" w:type="dxa"/>
            <w:tcBorders>
              <w:top w:val="nil"/>
              <w:left w:val="single" w:sz="4" w:space="0" w:color="auto"/>
              <w:bottom w:val="single" w:sz="8" w:space="0" w:color="auto"/>
              <w:right w:val="single" w:sz="4" w:space="0" w:color="auto"/>
            </w:tcBorders>
            <w:shd w:val="clear" w:color="auto" w:fill="auto"/>
            <w:noWrap/>
            <w:vAlign w:val="center"/>
            <w:hideMark/>
          </w:tcPr>
          <w:p w14:paraId="4ED947F5" w14:textId="77777777" w:rsidR="008E11A5" w:rsidRPr="008E11A5" w:rsidRDefault="008E11A5" w:rsidP="008E11A5">
            <w:pPr>
              <w:jc w:val="center"/>
              <w:rPr>
                <w:i/>
                <w:iCs/>
                <w:sz w:val="18"/>
                <w:szCs w:val="18"/>
                <w:lang w:val="en-US" w:eastAsia="en-US"/>
              </w:rPr>
            </w:pPr>
            <w:r w:rsidRPr="008E11A5">
              <w:rPr>
                <w:i/>
                <w:iCs/>
                <w:sz w:val="18"/>
                <w:szCs w:val="18"/>
                <w:lang w:val="en-US" w:eastAsia="en-US"/>
              </w:rPr>
              <w:t>0</w:t>
            </w:r>
          </w:p>
        </w:tc>
        <w:tc>
          <w:tcPr>
            <w:tcW w:w="700" w:type="dxa"/>
            <w:tcBorders>
              <w:top w:val="nil"/>
              <w:left w:val="nil"/>
              <w:bottom w:val="single" w:sz="8" w:space="0" w:color="auto"/>
              <w:right w:val="single" w:sz="8" w:space="0" w:color="auto"/>
            </w:tcBorders>
            <w:shd w:val="clear" w:color="auto" w:fill="auto"/>
            <w:noWrap/>
            <w:vAlign w:val="center"/>
            <w:hideMark/>
          </w:tcPr>
          <w:p w14:paraId="00AA57E0" w14:textId="77777777" w:rsidR="008E11A5" w:rsidRPr="008E11A5" w:rsidRDefault="008E11A5" w:rsidP="008E11A5">
            <w:pPr>
              <w:jc w:val="center"/>
              <w:rPr>
                <w:i/>
                <w:iCs/>
                <w:sz w:val="18"/>
                <w:szCs w:val="18"/>
                <w:lang w:val="en-US" w:eastAsia="en-US"/>
              </w:rPr>
            </w:pPr>
            <w:r w:rsidRPr="008E11A5">
              <w:rPr>
                <w:i/>
                <w:iCs/>
                <w:sz w:val="18"/>
                <w:szCs w:val="18"/>
                <w:lang w:val="en-US" w:eastAsia="en-US"/>
              </w:rPr>
              <w:t>74</w:t>
            </w:r>
          </w:p>
        </w:tc>
      </w:tr>
    </w:tbl>
    <w:p w14:paraId="196C376A" w14:textId="6121887F" w:rsidR="007F488F" w:rsidRPr="008E11A5" w:rsidRDefault="007F488F" w:rsidP="007F488F">
      <w:pPr>
        <w:jc w:val="center"/>
        <w:rPr>
          <w:b/>
          <w:i/>
          <w:sz w:val="20"/>
          <w:szCs w:val="20"/>
          <w:lang w:val="sl-SI" w:eastAsia="en-US"/>
        </w:rPr>
      </w:pPr>
      <w:r w:rsidRPr="008E11A5">
        <w:rPr>
          <w:b/>
          <w:i/>
          <w:sz w:val="20"/>
          <w:szCs w:val="20"/>
          <w:lang w:eastAsia="en-US"/>
        </w:rPr>
        <w:t xml:space="preserve">Табела </w:t>
      </w:r>
      <w:r w:rsidR="007D2BBF">
        <w:rPr>
          <w:b/>
          <w:i/>
          <w:sz w:val="20"/>
          <w:szCs w:val="20"/>
          <w:lang w:val="en-US" w:eastAsia="en-US"/>
        </w:rPr>
        <w:t>44</w:t>
      </w:r>
      <w:r w:rsidRPr="008E11A5">
        <w:rPr>
          <w:b/>
          <w:i/>
          <w:sz w:val="20"/>
          <w:szCs w:val="20"/>
          <w:lang w:eastAsia="en-US"/>
        </w:rPr>
        <w:t>. Структура имовине исказане у Билансу стања</w:t>
      </w:r>
      <w:bookmarkEnd w:id="72"/>
    </w:p>
    <w:p w14:paraId="6796AC8E" w14:textId="77777777" w:rsidR="007F488F" w:rsidRPr="008E11A5" w:rsidRDefault="007F488F" w:rsidP="007F488F">
      <w:pPr>
        <w:jc w:val="center"/>
        <w:rPr>
          <w:b/>
          <w:i/>
          <w:sz w:val="20"/>
          <w:szCs w:val="20"/>
          <w:lang w:val="sl-SI" w:eastAsia="en-US"/>
        </w:rPr>
      </w:pPr>
    </w:p>
    <w:p w14:paraId="7152A67F" w14:textId="0A79C3C5" w:rsidR="007F488F" w:rsidRPr="008E11A5" w:rsidRDefault="007F488F" w:rsidP="00A37264">
      <w:pPr>
        <w:spacing w:line="276" w:lineRule="auto"/>
        <w:ind w:left="-510" w:right="-510"/>
        <w:jc w:val="both"/>
        <w:rPr>
          <w:lang w:val="sr-Cyrl-CS" w:eastAsia="en-US"/>
        </w:rPr>
      </w:pPr>
      <w:r w:rsidRPr="008E11A5">
        <w:rPr>
          <w:lang w:val="sr-Cyrl-CS" w:eastAsia="en-US"/>
        </w:rPr>
        <w:t xml:space="preserve">Стална имовина износи </w:t>
      </w:r>
      <w:r w:rsidR="008E11A5" w:rsidRPr="008E11A5">
        <w:rPr>
          <w:lang w:val="en-US" w:eastAsia="en-US"/>
        </w:rPr>
        <w:t>397.168.098</w:t>
      </w:r>
      <w:r w:rsidR="00A37264" w:rsidRPr="008E11A5">
        <w:rPr>
          <w:lang w:val="sr-Cyrl-CS" w:eastAsia="en-US"/>
        </w:rPr>
        <w:t xml:space="preserve"> КМ и састоји се од:</w:t>
      </w:r>
    </w:p>
    <w:p w14:paraId="7EB9117D" w14:textId="77777777" w:rsidR="00A37264" w:rsidRPr="008E11A5" w:rsidRDefault="00A37264" w:rsidP="00A37264">
      <w:pPr>
        <w:spacing w:line="276" w:lineRule="auto"/>
        <w:ind w:left="-510" w:right="-510"/>
        <w:jc w:val="both"/>
        <w:rPr>
          <w:lang w:val="sr-Cyrl-CS" w:eastAsia="en-US"/>
        </w:rPr>
      </w:pPr>
    </w:p>
    <w:p w14:paraId="0ACA3B25" w14:textId="64FB2B76" w:rsidR="007F488F" w:rsidRPr="008E11A5" w:rsidRDefault="008E11A5" w:rsidP="00796D1D">
      <w:pPr>
        <w:numPr>
          <w:ilvl w:val="0"/>
          <w:numId w:val="28"/>
        </w:numPr>
        <w:spacing w:line="276" w:lineRule="auto"/>
        <w:ind w:left="723" w:right="-510"/>
        <w:jc w:val="both"/>
        <w:rPr>
          <w:lang w:val="sr-Cyrl-CS" w:eastAsia="en-US"/>
        </w:rPr>
      </w:pPr>
      <w:r w:rsidRPr="008E11A5">
        <w:rPr>
          <w:lang w:val="sr-Cyrl-CS" w:eastAsia="en-US"/>
        </w:rPr>
        <w:t>некретнине, постројења и  опрема  395.992.568</w:t>
      </w:r>
      <w:r w:rsidR="007F488F" w:rsidRPr="008E11A5">
        <w:rPr>
          <w:lang w:val="sr-Cyrl-CS" w:eastAsia="en-US"/>
        </w:rPr>
        <w:t xml:space="preserve"> КМ,</w:t>
      </w:r>
    </w:p>
    <w:p w14:paraId="0B4BA83A" w14:textId="10948DF3" w:rsidR="007F488F" w:rsidRPr="008E11A5" w:rsidRDefault="008E11A5" w:rsidP="00796D1D">
      <w:pPr>
        <w:numPr>
          <w:ilvl w:val="0"/>
          <w:numId w:val="28"/>
        </w:numPr>
        <w:spacing w:line="276" w:lineRule="auto"/>
        <w:ind w:left="723" w:right="-510"/>
        <w:jc w:val="both"/>
        <w:rPr>
          <w:lang w:val="sr-Cyrl-CS" w:eastAsia="en-US"/>
        </w:rPr>
      </w:pPr>
      <w:r w:rsidRPr="008E11A5">
        <w:rPr>
          <w:lang w:val="sr-Cyrl-CS" w:eastAsia="en-US"/>
        </w:rPr>
        <w:t>инвестиционе некретнине                    1.175.530</w:t>
      </w:r>
      <w:r w:rsidR="007F488F" w:rsidRPr="008E11A5">
        <w:rPr>
          <w:lang w:val="sr-Cyrl-CS" w:eastAsia="en-US"/>
        </w:rPr>
        <w:t xml:space="preserve"> КМ.</w:t>
      </w:r>
    </w:p>
    <w:p w14:paraId="70816BDE" w14:textId="77777777" w:rsidR="007F488F" w:rsidRPr="00F32257" w:rsidRDefault="007F488F" w:rsidP="007F488F">
      <w:pPr>
        <w:ind w:firstLine="561"/>
        <w:jc w:val="both"/>
        <w:rPr>
          <w:lang w:val="sr-Cyrl-CS" w:eastAsia="en-US"/>
        </w:rPr>
      </w:pPr>
    </w:p>
    <w:p w14:paraId="301429B2" w14:textId="6A1105DE" w:rsidR="007F488F" w:rsidRPr="00F32257" w:rsidRDefault="007F488F" w:rsidP="00A12517">
      <w:pPr>
        <w:spacing w:line="276" w:lineRule="auto"/>
        <w:ind w:left="-510" w:right="-510"/>
        <w:jc w:val="both"/>
        <w:rPr>
          <w:lang w:eastAsia="en-US"/>
        </w:rPr>
      </w:pPr>
      <w:r w:rsidRPr="00F32257">
        <w:rPr>
          <w:lang w:val="sr-Cyrl-CS" w:eastAsia="en-US"/>
        </w:rPr>
        <w:t>С</w:t>
      </w:r>
      <w:r w:rsidR="00F32257" w:rsidRPr="00F32257">
        <w:rPr>
          <w:lang w:val="sr-Cyrl-CS" w:eastAsia="en-US"/>
        </w:rPr>
        <w:t>труктура некретнина, постројења и</w:t>
      </w:r>
      <w:r w:rsidRPr="00F32257">
        <w:rPr>
          <w:lang w:val="sr-Cyrl-CS" w:eastAsia="en-US"/>
        </w:rPr>
        <w:t xml:space="preserve"> опреме у износу од </w:t>
      </w:r>
      <w:r w:rsidR="00F32257" w:rsidRPr="00F32257">
        <w:rPr>
          <w:lang w:val="en-US" w:eastAsia="en-US"/>
        </w:rPr>
        <w:t>395.992.568</w:t>
      </w:r>
      <w:r w:rsidRPr="00F32257">
        <w:rPr>
          <w:lang w:val="sr-Cyrl-CS" w:eastAsia="en-US"/>
        </w:rPr>
        <w:t xml:space="preserve"> КМ је сљедећа:</w:t>
      </w:r>
    </w:p>
    <w:p w14:paraId="109069DC" w14:textId="77777777" w:rsidR="003A50AC" w:rsidRPr="000F6C7E" w:rsidRDefault="003A50AC" w:rsidP="00C57005">
      <w:pPr>
        <w:spacing w:line="276" w:lineRule="auto"/>
        <w:jc w:val="both"/>
        <w:rPr>
          <w:color w:val="FF0000"/>
          <w:lang w:eastAsia="en-US"/>
        </w:rPr>
      </w:pPr>
    </w:p>
    <w:tbl>
      <w:tblPr>
        <w:tblW w:w="10600" w:type="dxa"/>
        <w:jc w:val="center"/>
        <w:tblLook w:val="04A0" w:firstRow="1" w:lastRow="0" w:firstColumn="1" w:lastColumn="0" w:noHBand="0" w:noVBand="1"/>
      </w:tblPr>
      <w:tblGrid>
        <w:gridCol w:w="3520"/>
        <w:gridCol w:w="1280"/>
        <w:gridCol w:w="880"/>
        <w:gridCol w:w="1300"/>
        <w:gridCol w:w="880"/>
        <w:gridCol w:w="1280"/>
        <w:gridCol w:w="760"/>
        <w:gridCol w:w="748"/>
      </w:tblGrid>
      <w:tr w:rsidR="00F32257" w:rsidRPr="00F32257" w14:paraId="28669CBD" w14:textId="77777777" w:rsidTr="00F32257">
        <w:trPr>
          <w:trHeight w:val="255"/>
          <w:jc w:val="center"/>
        </w:trPr>
        <w:tc>
          <w:tcPr>
            <w:tcW w:w="3520"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6A957331" w14:textId="77777777" w:rsidR="00F32257" w:rsidRPr="00F32257" w:rsidRDefault="00F32257" w:rsidP="00F32257">
            <w:pPr>
              <w:jc w:val="center"/>
              <w:rPr>
                <w:b/>
                <w:bCs/>
                <w:sz w:val="18"/>
                <w:szCs w:val="18"/>
                <w:lang w:val="en-US" w:eastAsia="en-US"/>
              </w:rPr>
            </w:pPr>
            <w:bookmarkStart w:id="73" w:name="_Toc395795201"/>
            <w:r w:rsidRPr="00F32257">
              <w:rPr>
                <w:b/>
                <w:bCs/>
                <w:sz w:val="18"/>
                <w:szCs w:val="18"/>
                <w:lang w:val="en-US" w:eastAsia="en-US"/>
              </w:rPr>
              <w:t>Опис</w:t>
            </w:r>
          </w:p>
        </w:tc>
        <w:tc>
          <w:tcPr>
            <w:tcW w:w="2160"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027100BC" w14:textId="77777777" w:rsidR="00F32257" w:rsidRPr="00F32257" w:rsidRDefault="00F32257" w:rsidP="00F32257">
            <w:pPr>
              <w:jc w:val="center"/>
              <w:rPr>
                <w:b/>
                <w:bCs/>
                <w:sz w:val="18"/>
                <w:szCs w:val="18"/>
                <w:lang w:val="en-US" w:eastAsia="en-US"/>
              </w:rPr>
            </w:pPr>
            <w:r w:rsidRPr="00F32257">
              <w:rPr>
                <w:b/>
                <w:bCs/>
                <w:sz w:val="18"/>
                <w:szCs w:val="18"/>
                <w:lang w:val="en-US" w:eastAsia="en-US"/>
              </w:rPr>
              <w:t>31.12.2021.</w:t>
            </w:r>
          </w:p>
        </w:tc>
        <w:tc>
          <w:tcPr>
            <w:tcW w:w="2180"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4435EF48" w14:textId="77777777" w:rsidR="00F32257" w:rsidRPr="00F32257" w:rsidRDefault="00F32257" w:rsidP="00F32257">
            <w:pPr>
              <w:jc w:val="center"/>
              <w:rPr>
                <w:b/>
                <w:bCs/>
                <w:sz w:val="18"/>
                <w:szCs w:val="18"/>
                <w:lang w:val="en-US" w:eastAsia="en-US"/>
              </w:rPr>
            </w:pPr>
            <w:r w:rsidRPr="00F32257">
              <w:rPr>
                <w:b/>
                <w:bCs/>
                <w:sz w:val="18"/>
                <w:szCs w:val="18"/>
                <w:lang w:val="en-US" w:eastAsia="en-US"/>
              </w:rPr>
              <w:t>30.06.2022.</w:t>
            </w:r>
          </w:p>
        </w:tc>
        <w:tc>
          <w:tcPr>
            <w:tcW w:w="2040"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642985D5" w14:textId="77777777" w:rsidR="00F32257" w:rsidRPr="00F32257" w:rsidRDefault="00F32257" w:rsidP="00F32257">
            <w:pPr>
              <w:jc w:val="center"/>
              <w:rPr>
                <w:b/>
                <w:bCs/>
                <w:sz w:val="18"/>
                <w:szCs w:val="18"/>
                <w:lang w:val="en-US" w:eastAsia="en-US"/>
              </w:rPr>
            </w:pPr>
            <w:r w:rsidRPr="00F32257">
              <w:rPr>
                <w:b/>
                <w:bCs/>
                <w:sz w:val="18"/>
                <w:szCs w:val="18"/>
                <w:lang w:val="en-US" w:eastAsia="en-US"/>
              </w:rPr>
              <w:t>31.12.2022.</w:t>
            </w:r>
          </w:p>
        </w:tc>
        <w:tc>
          <w:tcPr>
            <w:tcW w:w="700" w:type="dxa"/>
            <w:tcBorders>
              <w:top w:val="single" w:sz="8" w:space="0" w:color="auto"/>
              <w:left w:val="nil"/>
              <w:bottom w:val="nil"/>
              <w:right w:val="single" w:sz="8" w:space="0" w:color="auto"/>
            </w:tcBorders>
            <w:shd w:val="clear" w:color="000000" w:fill="D9D9D9"/>
            <w:noWrap/>
            <w:vAlign w:val="center"/>
            <w:hideMark/>
          </w:tcPr>
          <w:p w14:paraId="280023B5" w14:textId="77777777" w:rsidR="00F32257" w:rsidRPr="00F32257" w:rsidRDefault="00F32257" w:rsidP="00F32257">
            <w:pPr>
              <w:jc w:val="center"/>
              <w:rPr>
                <w:b/>
                <w:bCs/>
                <w:sz w:val="16"/>
                <w:szCs w:val="16"/>
                <w:lang w:val="en-US" w:eastAsia="en-US"/>
              </w:rPr>
            </w:pPr>
            <w:r w:rsidRPr="00F32257">
              <w:rPr>
                <w:b/>
                <w:bCs/>
                <w:sz w:val="16"/>
                <w:szCs w:val="16"/>
                <w:lang w:val="en-US" w:eastAsia="en-US"/>
              </w:rPr>
              <w:t>Индекс</w:t>
            </w:r>
          </w:p>
        </w:tc>
      </w:tr>
      <w:tr w:rsidR="00F32257" w:rsidRPr="00F32257" w14:paraId="6B8467D1" w14:textId="77777777" w:rsidTr="00F32257">
        <w:trPr>
          <w:trHeight w:val="270"/>
          <w:jc w:val="center"/>
        </w:trPr>
        <w:tc>
          <w:tcPr>
            <w:tcW w:w="3520" w:type="dxa"/>
            <w:vMerge/>
            <w:tcBorders>
              <w:top w:val="single" w:sz="8" w:space="0" w:color="auto"/>
              <w:left w:val="single" w:sz="8" w:space="0" w:color="auto"/>
              <w:bottom w:val="single" w:sz="8" w:space="0" w:color="000000"/>
              <w:right w:val="single" w:sz="4" w:space="0" w:color="auto"/>
            </w:tcBorders>
            <w:vAlign w:val="center"/>
            <w:hideMark/>
          </w:tcPr>
          <w:p w14:paraId="0397CB2A" w14:textId="77777777" w:rsidR="00F32257" w:rsidRPr="00F32257" w:rsidRDefault="00F32257" w:rsidP="00F32257">
            <w:pPr>
              <w:rPr>
                <w:b/>
                <w:bCs/>
                <w:sz w:val="18"/>
                <w:szCs w:val="18"/>
                <w:lang w:val="en-US" w:eastAsia="en-US"/>
              </w:rPr>
            </w:pPr>
          </w:p>
        </w:tc>
        <w:tc>
          <w:tcPr>
            <w:tcW w:w="1280" w:type="dxa"/>
            <w:tcBorders>
              <w:top w:val="nil"/>
              <w:left w:val="nil"/>
              <w:bottom w:val="single" w:sz="8" w:space="0" w:color="auto"/>
              <w:right w:val="single" w:sz="4" w:space="0" w:color="auto"/>
            </w:tcBorders>
            <w:shd w:val="clear" w:color="000000" w:fill="D9D9D9"/>
            <w:noWrap/>
            <w:vAlign w:val="center"/>
            <w:hideMark/>
          </w:tcPr>
          <w:p w14:paraId="7159CF30" w14:textId="77777777" w:rsidR="00F32257" w:rsidRPr="00F32257" w:rsidRDefault="00F32257" w:rsidP="00F32257">
            <w:pPr>
              <w:jc w:val="center"/>
              <w:rPr>
                <w:b/>
                <w:bCs/>
                <w:sz w:val="16"/>
                <w:szCs w:val="16"/>
                <w:lang w:val="en-US" w:eastAsia="en-US"/>
              </w:rPr>
            </w:pPr>
            <w:r w:rsidRPr="00F32257">
              <w:rPr>
                <w:b/>
                <w:bCs/>
                <w:sz w:val="16"/>
                <w:szCs w:val="16"/>
                <w:lang w:val="en-US" w:eastAsia="en-US"/>
              </w:rPr>
              <w:t>износ у 000 КМ</w:t>
            </w:r>
          </w:p>
        </w:tc>
        <w:tc>
          <w:tcPr>
            <w:tcW w:w="880" w:type="dxa"/>
            <w:tcBorders>
              <w:top w:val="nil"/>
              <w:left w:val="nil"/>
              <w:bottom w:val="single" w:sz="8" w:space="0" w:color="auto"/>
              <w:right w:val="nil"/>
            </w:tcBorders>
            <w:shd w:val="clear" w:color="000000" w:fill="D9D9D9"/>
            <w:noWrap/>
            <w:vAlign w:val="center"/>
            <w:hideMark/>
          </w:tcPr>
          <w:p w14:paraId="1D6E68D7" w14:textId="77777777" w:rsidR="00F32257" w:rsidRPr="00F32257" w:rsidRDefault="00F32257" w:rsidP="00F32257">
            <w:pPr>
              <w:jc w:val="center"/>
              <w:rPr>
                <w:b/>
                <w:bCs/>
                <w:sz w:val="18"/>
                <w:szCs w:val="18"/>
                <w:lang w:val="en-US" w:eastAsia="en-US"/>
              </w:rPr>
            </w:pPr>
            <w:r w:rsidRPr="00F32257">
              <w:rPr>
                <w:b/>
                <w:bCs/>
                <w:sz w:val="18"/>
                <w:szCs w:val="18"/>
                <w:lang w:val="en-US" w:eastAsia="en-US"/>
              </w:rPr>
              <w:t>%</w:t>
            </w:r>
          </w:p>
        </w:tc>
        <w:tc>
          <w:tcPr>
            <w:tcW w:w="1300" w:type="dxa"/>
            <w:tcBorders>
              <w:top w:val="nil"/>
              <w:left w:val="single" w:sz="4" w:space="0" w:color="auto"/>
              <w:bottom w:val="single" w:sz="8" w:space="0" w:color="auto"/>
              <w:right w:val="single" w:sz="4" w:space="0" w:color="auto"/>
            </w:tcBorders>
            <w:shd w:val="clear" w:color="000000" w:fill="D9D9D9"/>
            <w:noWrap/>
            <w:vAlign w:val="center"/>
            <w:hideMark/>
          </w:tcPr>
          <w:p w14:paraId="2FB8B215" w14:textId="77777777" w:rsidR="00F32257" w:rsidRPr="00F32257" w:rsidRDefault="00F32257" w:rsidP="00F32257">
            <w:pPr>
              <w:jc w:val="center"/>
              <w:rPr>
                <w:b/>
                <w:bCs/>
                <w:sz w:val="16"/>
                <w:szCs w:val="16"/>
                <w:lang w:val="en-US" w:eastAsia="en-US"/>
              </w:rPr>
            </w:pPr>
            <w:r w:rsidRPr="00F32257">
              <w:rPr>
                <w:b/>
                <w:bCs/>
                <w:sz w:val="16"/>
                <w:szCs w:val="16"/>
                <w:lang w:val="en-US" w:eastAsia="en-US"/>
              </w:rPr>
              <w:t>износ у 000 КМ</w:t>
            </w:r>
          </w:p>
        </w:tc>
        <w:tc>
          <w:tcPr>
            <w:tcW w:w="880" w:type="dxa"/>
            <w:tcBorders>
              <w:top w:val="nil"/>
              <w:left w:val="nil"/>
              <w:bottom w:val="single" w:sz="8" w:space="0" w:color="auto"/>
              <w:right w:val="nil"/>
            </w:tcBorders>
            <w:shd w:val="clear" w:color="000000" w:fill="D9D9D9"/>
            <w:noWrap/>
            <w:vAlign w:val="center"/>
            <w:hideMark/>
          </w:tcPr>
          <w:p w14:paraId="5B94AF63" w14:textId="77777777" w:rsidR="00F32257" w:rsidRPr="00F32257" w:rsidRDefault="00F32257" w:rsidP="00F32257">
            <w:pPr>
              <w:jc w:val="center"/>
              <w:rPr>
                <w:b/>
                <w:bCs/>
                <w:sz w:val="18"/>
                <w:szCs w:val="18"/>
                <w:lang w:val="en-US" w:eastAsia="en-US"/>
              </w:rPr>
            </w:pPr>
            <w:r w:rsidRPr="00F32257">
              <w:rPr>
                <w:b/>
                <w:bCs/>
                <w:sz w:val="18"/>
                <w:szCs w:val="18"/>
                <w:lang w:val="en-US" w:eastAsia="en-US"/>
              </w:rPr>
              <w:t>%</w:t>
            </w:r>
          </w:p>
        </w:tc>
        <w:tc>
          <w:tcPr>
            <w:tcW w:w="1280" w:type="dxa"/>
            <w:tcBorders>
              <w:top w:val="nil"/>
              <w:left w:val="single" w:sz="4" w:space="0" w:color="auto"/>
              <w:bottom w:val="single" w:sz="8" w:space="0" w:color="auto"/>
              <w:right w:val="single" w:sz="4" w:space="0" w:color="auto"/>
            </w:tcBorders>
            <w:shd w:val="clear" w:color="000000" w:fill="D9D9D9"/>
            <w:noWrap/>
            <w:vAlign w:val="center"/>
            <w:hideMark/>
          </w:tcPr>
          <w:p w14:paraId="7219480C" w14:textId="77777777" w:rsidR="00F32257" w:rsidRPr="00F32257" w:rsidRDefault="00F32257" w:rsidP="00F32257">
            <w:pPr>
              <w:jc w:val="center"/>
              <w:rPr>
                <w:b/>
                <w:bCs/>
                <w:sz w:val="16"/>
                <w:szCs w:val="16"/>
                <w:lang w:val="en-US" w:eastAsia="en-US"/>
              </w:rPr>
            </w:pPr>
            <w:r w:rsidRPr="00F32257">
              <w:rPr>
                <w:b/>
                <w:bCs/>
                <w:sz w:val="16"/>
                <w:szCs w:val="16"/>
                <w:lang w:val="en-US" w:eastAsia="en-US"/>
              </w:rPr>
              <w:t>износ у 000 КМ</w:t>
            </w:r>
          </w:p>
        </w:tc>
        <w:tc>
          <w:tcPr>
            <w:tcW w:w="760" w:type="dxa"/>
            <w:tcBorders>
              <w:top w:val="nil"/>
              <w:left w:val="nil"/>
              <w:bottom w:val="single" w:sz="8" w:space="0" w:color="auto"/>
              <w:right w:val="nil"/>
            </w:tcBorders>
            <w:shd w:val="clear" w:color="000000" w:fill="D9D9D9"/>
            <w:noWrap/>
            <w:vAlign w:val="center"/>
            <w:hideMark/>
          </w:tcPr>
          <w:p w14:paraId="4EEDE174" w14:textId="77777777" w:rsidR="00F32257" w:rsidRPr="00F32257" w:rsidRDefault="00F32257" w:rsidP="00F32257">
            <w:pPr>
              <w:jc w:val="center"/>
              <w:rPr>
                <w:b/>
                <w:bCs/>
                <w:sz w:val="18"/>
                <w:szCs w:val="18"/>
                <w:lang w:val="en-US" w:eastAsia="en-US"/>
              </w:rPr>
            </w:pPr>
            <w:r w:rsidRPr="00F32257">
              <w:rPr>
                <w:b/>
                <w:bCs/>
                <w:sz w:val="18"/>
                <w:szCs w:val="18"/>
                <w:lang w:val="en-US" w:eastAsia="en-US"/>
              </w:rPr>
              <w:t>%</w:t>
            </w:r>
          </w:p>
        </w:tc>
        <w:tc>
          <w:tcPr>
            <w:tcW w:w="700" w:type="dxa"/>
            <w:tcBorders>
              <w:top w:val="nil"/>
              <w:left w:val="single" w:sz="4" w:space="0" w:color="auto"/>
              <w:bottom w:val="single" w:sz="8" w:space="0" w:color="auto"/>
              <w:right w:val="single" w:sz="8" w:space="0" w:color="auto"/>
            </w:tcBorders>
            <w:shd w:val="clear" w:color="000000" w:fill="D9D9D9"/>
            <w:noWrap/>
            <w:vAlign w:val="center"/>
            <w:hideMark/>
          </w:tcPr>
          <w:p w14:paraId="16EF0AF7" w14:textId="77777777" w:rsidR="00F32257" w:rsidRPr="00F32257" w:rsidRDefault="00F32257" w:rsidP="00F32257">
            <w:pPr>
              <w:jc w:val="center"/>
              <w:rPr>
                <w:b/>
                <w:bCs/>
                <w:sz w:val="16"/>
                <w:szCs w:val="16"/>
                <w:lang w:val="en-US" w:eastAsia="en-US"/>
              </w:rPr>
            </w:pPr>
            <w:r w:rsidRPr="00F32257">
              <w:rPr>
                <w:b/>
                <w:bCs/>
                <w:sz w:val="16"/>
                <w:szCs w:val="16"/>
                <w:lang w:val="en-US" w:eastAsia="en-US"/>
              </w:rPr>
              <w:t>6/2*100</w:t>
            </w:r>
          </w:p>
        </w:tc>
      </w:tr>
      <w:tr w:rsidR="00F32257" w:rsidRPr="00F32257" w14:paraId="6838C92E" w14:textId="77777777" w:rsidTr="00F32257">
        <w:trPr>
          <w:trHeight w:val="180"/>
          <w:jc w:val="center"/>
        </w:trPr>
        <w:tc>
          <w:tcPr>
            <w:tcW w:w="3520" w:type="dxa"/>
            <w:tcBorders>
              <w:top w:val="nil"/>
              <w:left w:val="single" w:sz="8" w:space="0" w:color="auto"/>
              <w:bottom w:val="double" w:sz="6" w:space="0" w:color="auto"/>
              <w:right w:val="single" w:sz="4" w:space="0" w:color="auto"/>
            </w:tcBorders>
            <w:shd w:val="clear" w:color="auto" w:fill="auto"/>
            <w:noWrap/>
            <w:vAlign w:val="center"/>
            <w:hideMark/>
          </w:tcPr>
          <w:p w14:paraId="518F9EB5" w14:textId="77777777" w:rsidR="00F32257" w:rsidRPr="00F32257" w:rsidRDefault="00F32257" w:rsidP="00F32257">
            <w:pPr>
              <w:jc w:val="center"/>
              <w:rPr>
                <w:i/>
                <w:iCs/>
                <w:sz w:val="12"/>
                <w:szCs w:val="12"/>
                <w:lang w:val="en-US" w:eastAsia="en-US"/>
              </w:rPr>
            </w:pPr>
            <w:r w:rsidRPr="00F32257">
              <w:rPr>
                <w:i/>
                <w:iCs/>
                <w:sz w:val="12"/>
                <w:szCs w:val="12"/>
                <w:lang w:val="en-US" w:eastAsia="en-US"/>
              </w:rPr>
              <w:t>1</w:t>
            </w:r>
          </w:p>
        </w:tc>
        <w:tc>
          <w:tcPr>
            <w:tcW w:w="1280" w:type="dxa"/>
            <w:tcBorders>
              <w:top w:val="nil"/>
              <w:left w:val="nil"/>
              <w:bottom w:val="double" w:sz="6" w:space="0" w:color="auto"/>
              <w:right w:val="single" w:sz="4" w:space="0" w:color="auto"/>
            </w:tcBorders>
            <w:shd w:val="clear" w:color="auto" w:fill="auto"/>
            <w:noWrap/>
            <w:vAlign w:val="center"/>
            <w:hideMark/>
          </w:tcPr>
          <w:p w14:paraId="0DC8613F" w14:textId="77777777" w:rsidR="00F32257" w:rsidRPr="00F32257" w:rsidRDefault="00F32257" w:rsidP="00F32257">
            <w:pPr>
              <w:jc w:val="center"/>
              <w:rPr>
                <w:i/>
                <w:iCs/>
                <w:sz w:val="12"/>
                <w:szCs w:val="12"/>
                <w:lang w:val="en-US" w:eastAsia="en-US"/>
              </w:rPr>
            </w:pPr>
            <w:r w:rsidRPr="00F32257">
              <w:rPr>
                <w:i/>
                <w:iCs/>
                <w:sz w:val="12"/>
                <w:szCs w:val="12"/>
                <w:lang w:val="en-US" w:eastAsia="en-US"/>
              </w:rPr>
              <w:t>2</w:t>
            </w:r>
          </w:p>
        </w:tc>
        <w:tc>
          <w:tcPr>
            <w:tcW w:w="880" w:type="dxa"/>
            <w:tcBorders>
              <w:top w:val="nil"/>
              <w:left w:val="nil"/>
              <w:bottom w:val="double" w:sz="6" w:space="0" w:color="auto"/>
              <w:right w:val="single" w:sz="4" w:space="0" w:color="auto"/>
            </w:tcBorders>
            <w:shd w:val="clear" w:color="auto" w:fill="auto"/>
            <w:noWrap/>
            <w:vAlign w:val="center"/>
            <w:hideMark/>
          </w:tcPr>
          <w:p w14:paraId="5B47590B" w14:textId="77777777" w:rsidR="00F32257" w:rsidRPr="00F32257" w:rsidRDefault="00F32257" w:rsidP="00F32257">
            <w:pPr>
              <w:jc w:val="center"/>
              <w:rPr>
                <w:i/>
                <w:iCs/>
                <w:sz w:val="12"/>
                <w:szCs w:val="12"/>
                <w:lang w:val="en-US" w:eastAsia="en-US"/>
              </w:rPr>
            </w:pPr>
            <w:r w:rsidRPr="00F32257">
              <w:rPr>
                <w:i/>
                <w:iCs/>
                <w:sz w:val="12"/>
                <w:szCs w:val="12"/>
                <w:lang w:val="en-US" w:eastAsia="en-US"/>
              </w:rPr>
              <w:t>3</w:t>
            </w:r>
          </w:p>
        </w:tc>
        <w:tc>
          <w:tcPr>
            <w:tcW w:w="1300" w:type="dxa"/>
            <w:tcBorders>
              <w:top w:val="nil"/>
              <w:left w:val="nil"/>
              <w:bottom w:val="double" w:sz="6" w:space="0" w:color="auto"/>
              <w:right w:val="single" w:sz="4" w:space="0" w:color="auto"/>
            </w:tcBorders>
            <w:shd w:val="clear" w:color="auto" w:fill="auto"/>
            <w:noWrap/>
            <w:vAlign w:val="center"/>
            <w:hideMark/>
          </w:tcPr>
          <w:p w14:paraId="5B2FECD0" w14:textId="77777777" w:rsidR="00F32257" w:rsidRPr="00F32257" w:rsidRDefault="00F32257" w:rsidP="00F32257">
            <w:pPr>
              <w:jc w:val="center"/>
              <w:rPr>
                <w:i/>
                <w:iCs/>
                <w:sz w:val="12"/>
                <w:szCs w:val="12"/>
                <w:lang w:val="en-US" w:eastAsia="en-US"/>
              </w:rPr>
            </w:pPr>
            <w:r w:rsidRPr="00F32257">
              <w:rPr>
                <w:i/>
                <w:iCs/>
                <w:sz w:val="12"/>
                <w:szCs w:val="12"/>
                <w:lang w:val="en-US" w:eastAsia="en-US"/>
              </w:rPr>
              <w:t>4</w:t>
            </w:r>
          </w:p>
        </w:tc>
        <w:tc>
          <w:tcPr>
            <w:tcW w:w="880" w:type="dxa"/>
            <w:tcBorders>
              <w:top w:val="nil"/>
              <w:left w:val="nil"/>
              <w:bottom w:val="double" w:sz="6" w:space="0" w:color="auto"/>
              <w:right w:val="single" w:sz="4" w:space="0" w:color="auto"/>
            </w:tcBorders>
            <w:shd w:val="clear" w:color="auto" w:fill="auto"/>
            <w:noWrap/>
            <w:vAlign w:val="center"/>
            <w:hideMark/>
          </w:tcPr>
          <w:p w14:paraId="589CBE07" w14:textId="77777777" w:rsidR="00F32257" w:rsidRPr="00F32257" w:rsidRDefault="00F32257" w:rsidP="00F32257">
            <w:pPr>
              <w:jc w:val="center"/>
              <w:rPr>
                <w:i/>
                <w:iCs/>
                <w:sz w:val="12"/>
                <w:szCs w:val="12"/>
                <w:lang w:val="en-US" w:eastAsia="en-US"/>
              </w:rPr>
            </w:pPr>
            <w:r w:rsidRPr="00F32257">
              <w:rPr>
                <w:i/>
                <w:iCs/>
                <w:sz w:val="12"/>
                <w:szCs w:val="12"/>
                <w:lang w:val="en-US" w:eastAsia="en-US"/>
              </w:rPr>
              <w:t>5</w:t>
            </w:r>
          </w:p>
        </w:tc>
        <w:tc>
          <w:tcPr>
            <w:tcW w:w="1280" w:type="dxa"/>
            <w:tcBorders>
              <w:top w:val="nil"/>
              <w:left w:val="nil"/>
              <w:bottom w:val="double" w:sz="6" w:space="0" w:color="auto"/>
              <w:right w:val="single" w:sz="4" w:space="0" w:color="auto"/>
            </w:tcBorders>
            <w:shd w:val="clear" w:color="auto" w:fill="auto"/>
            <w:noWrap/>
            <w:vAlign w:val="center"/>
            <w:hideMark/>
          </w:tcPr>
          <w:p w14:paraId="103303EA" w14:textId="77777777" w:rsidR="00F32257" w:rsidRPr="00F32257" w:rsidRDefault="00F32257" w:rsidP="00F32257">
            <w:pPr>
              <w:jc w:val="center"/>
              <w:rPr>
                <w:i/>
                <w:iCs/>
                <w:sz w:val="12"/>
                <w:szCs w:val="12"/>
                <w:lang w:val="en-US" w:eastAsia="en-US"/>
              </w:rPr>
            </w:pPr>
            <w:r w:rsidRPr="00F32257">
              <w:rPr>
                <w:i/>
                <w:iCs/>
                <w:sz w:val="12"/>
                <w:szCs w:val="12"/>
                <w:lang w:val="en-US" w:eastAsia="en-US"/>
              </w:rPr>
              <w:t>6</w:t>
            </w:r>
          </w:p>
        </w:tc>
        <w:tc>
          <w:tcPr>
            <w:tcW w:w="760" w:type="dxa"/>
            <w:tcBorders>
              <w:top w:val="nil"/>
              <w:left w:val="nil"/>
              <w:bottom w:val="double" w:sz="6" w:space="0" w:color="auto"/>
              <w:right w:val="single" w:sz="4" w:space="0" w:color="auto"/>
            </w:tcBorders>
            <w:shd w:val="clear" w:color="auto" w:fill="auto"/>
            <w:noWrap/>
            <w:vAlign w:val="center"/>
            <w:hideMark/>
          </w:tcPr>
          <w:p w14:paraId="1029D4AB" w14:textId="77777777" w:rsidR="00F32257" w:rsidRPr="00F32257" w:rsidRDefault="00F32257" w:rsidP="00F32257">
            <w:pPr>
              <w:jc w:val="center"/>
              <w:rPr>
                <w:i/>
                <w:iCs/>
                <w:sz w:val="12"/>
                <w:szCs w:val="12"/>
                <w:lang w:val="en-US" w:eastAsia="en-US"/>
              </w:rPr>
            </w:pPr>
            <w:r w:rsidRPr="00F32257">
              <w:rPr>
                <w:i/>
                <w:iCs/>
                <w:sz w:val="12"/>
                <w:szCs w:val="12"/>
                <w:lang w:val="en-US" w:eastAsia="en-US"/>
              </w:rPr>
              <w:t>7</w:t>
            </w:r>
          </w:p>
        </w:tc>
        <w:tc>
          <w:tcPr>
            <w:tcW w:w="700" w:type="dxa"/>
            <w:tcBorders>
              <w:top w:val="nil"/>
              <w:left w:val="nil"/>
              <w:bottom w:val="double" w:sz="6" w:space="0" w:color="auto"/>
              <w:right w:val="single" w:sz="8" w:space="0" w:color="auto"/>
            </w:tcBorders>
            <w:shd w:val="clear" w:color="auto" w:fill="auto"/>
            <w:noWrap/>
            <w:vAlign w:val="center"/>
            <w:hideMark/>
          </w:tcPr>
          <w:p w14:paraId="2FD0617D" w14:textId="77777777" w:rsidR="00F32257" w:rsidRPr="00F32257" w:rsidRDefault="00F32257" w:rsidP="00F32257">
            <w:pPr>
              <w:jc w:val="center"/>
              <w:rPr>
                <w:i/>
                <w:iCs/>
                <w:sz w:val="12"/>
                <w:szCs w:val="12"/>
                <w:lang w:val="en-US" w:eastAsia="en-US"/>
              </w:rPr>
            </w:pPr>
            <w:r w:rsidRPr="00F32257">
              <w:rPr>
                <w:i/>
                <w:iCs/>
                <w:sz w:val="12"/>
                <w:szCs w:val="12"/>
                <w:lang w:val="en-US" w:eastAsia="en-US"/>
              </w:rPr>
              <w:t>8</w:t>
            </w:r>
          </w:p>
        </w:tc>
      </w:tr>
      <w:tr w:rsidR="00F32257" w:rsidRPr="00F32257" w14:paraId="61D10723" w14:textId="77777777" w:rsidTr="00F32257">
        <w:trPr>
          <w:trHeight w:val="270"/>
          <w:jc w:val="center"/>
        </w:trPr>
        <w:tc>
          <w:tcPr>
            <w:tcW w:w="3520" w:type="dxa"/>
            <w:tcBorders>
              <w:top w:val="nil"/>
              <w:left w:val="single" w:sz="8" w:space="0" w:color="auto"/>
              <w:bottom w:val="single" w:sz="8" w:space="0" w:color="auto"/>
              <w:right w:val="single" w:sz="4" w:space="0" w:color="auto"/>
            </w:tcBorders>
            <w:shd w:val="clear" w:color="000000" w:fill="D9D9D9"/>
            <w:vAlign w:val="center"/>
            <w:hideMark/>
          </w:tcPr>
          <w:p w14:paraId="658AE291" w14:textId="77777777" w:rsidR="00F32257" w:rsidRPr="00F32257" w:rsidRDefault="00F32257" w:rsidP="00F32257">
            <w:pPr>
              <w:rPr>
                <w:b/>
                <w:bCs/>
                <w:i/>
                <w:iCs/>
                <w:sz w:val="18"/>
                <w:szCs w:val="18"/>
                <w:lang w:val="en-US" w:eastAsia="en-US"/>
              </w:rPr>
            </w:pPr>
            <w:r w:rsidRPr="00F32257">
              <w:rPr>
                <w:b/>
                <w:bCs/>
                <w:i/>
                <w:iCs/>
                <w:sz w:val="18"/>
                <w:szCs w:val="18"/>
                <w:lang w:val="en-US" w:eastAsia="en-US"/>
              </w:rPr>
              <w:t xml:space="preserve">Некретнине, постројења и опрема </w:t>
            </w:r>
          </w:p>
        </w:tc>
        <w:tc>
          <w:tcPr>
            <w:tcW w:w="1280" w:type="dxa"/>
            <w:tcBorders>
              <w:top w:val="nil"/>
              <w:left w:val="nil"/>
              <w:bottom w:val="single" w:sz="8" w:space="0" w:color="auto"/>
              <w:right w:val="nil"/>
            </w:tcBorders>
            <w:shd w:val="clear" w:color="000000" w:fill="D9D9D9"/>
            <w:vAlign w:val="center"/>
            <w:hideMark/>
          </w:tcPr>
          <w:p w14:paraId="1C22D45B" w14:textId="77777777" w:rsidR="00F32257" w:rsidRPr="00F32257" w:rsidRDefault="00F32257" w:rsidP="00F32257">
            <w:pPr>
              <w:jc w:val="right"/>
              <w:rPr>
                <w:b/>
                <w:bCs/>
                <w:i/>
                <w:iCs/>
                <w:sz w:val="18"/>
                <w:szCs w:val="18"/>
                <w:lang w:val="en-US" w:eastAsia="en-US"/>
              </w:rPr>
            </w:pPr>
            <w:r w:rsidRPr="00F32257">
              <w:rPr>
                <w:b/>
                <w:bCs/>
                <w:i/>
                <w:iCs/>
                <w:sz w:val="18"/>
                <w:szCs w:val="18"/>
                <w:lang w:val="en-US" w:eastAsia="en-US"/>
              </w:rPr>
              <w:t xml:space="preserve">409.850    </w:t>
            </w:r>
          </w:p>
        </w:tc>
        <w:tc>
          <w:tcPr>
            <w:tcW w:w="880" w:type="dxa"/>
            <w:tcBorders>
              <w:top w:val="nil"/>
              <w:left w:val="single" w:sz="4" w:space="0" w:color="auto"/>
              <w:bottom w:val="single" w:sz="8" w:space="0" w:color="auto"/>
              <w:right w:val="nil"/>
            </w:tcBorders>
            <w:shd w:val="clear" w:color="000000" w:fill="D9D9D9"/>
            <w:vAlign w:val="center"/>
            <w:hideMark/>
          </w:tcPr>
          <w:p w14:paraId="7F396E50" w14:textId="77777777" w:rsidR="00F32257" w:rsidRPr="00F32257" w:rsidRDefault="00F32257" w:rsidP="00F32257">
            <w:pPr>
              <w:jc w:val="center"/>
              <w:rPr>
                <w:b/>
                <w:bCs/>
                <w:i/>
                <w:iCs/>
                <w:sz w:val="18"/>
                <w:szCs w:val="18"/>
                <w:lang w:val="en-US" w:eastAsia="en-US"/>
              </w:rPr>
            </w:pPr>
            <w:r w:rsidRPr="00F32257">
              <w:rPr>
                <w:b/>
                <w:bCs/>
                <w:i/>
                <w:iCs/>
                <w:sz w:val="18"/>
                <w:szCs w:val="18"/>
                <w:lang w:val="en-US" w:eastAsia="en-US"/>
              </w:rPr>
              <w:t>100</w:t>
            </w:r>
          </w:p>
        </w:tc>
        <w:tc>
          <w:tcPr>
            <w:tcW w:w="1300" w:type="dxa"/>
            <w:tcBorders>
              <w:top w:val="nil"/>
              <w:left w:val="single" w:sz="4" w:space="0" w:color="auto"/>
              <w:bottom w:val="single" w:sz="8" w:space="0" w:color="auto"/>
              <w:right w:val="nil"/>
            </w:tcBorders>
            <w:shd w:val="clear" w:color="000000" w:fill="D9D9D9"/>
            <w:vAlign w:val="center"/>
            <w:hideMark/>
          </w:tcPr>
          <w:p w14:paraId="5949E94C" w14:textId="77777777" w:rsidR="00F32257" w:rsidRPr="00F32257" w:rsidRDefault="00F32257" w:rsidP="00F32257">
            <w:pPr>
              <w:jc w:val="right"/>
              <w:rPr>
                <w:b/>
                <w:bCs/>
                <w:i/>
                <w:iCs/>
                <w:sz w:val="18"/>
                <w:szCs w:val="18"/>
                <w:lang w:val="en-US" w:eastAsia="en-US"/>
              </w:rPr>
            </w:pPr>
            <w:r w:rsidRPr="00F32257">
              <w:rPr>
                <w:b/>
                <w:bCs/>
                <w:i/>
                <w:iCs/>
                <w:sz w:val="18"/>
                <w:szCs w:val="18"/>
                <w:lang w:val="en-US" w:eastAsia="en-US"/>
              </w:rPr>
              <w:t xml:space="preserve">401.749    </w:t>
            </w:r>
          </w:p>
        </w:tc>
        <w:tc>
          <w:tcPr>
            <w:tcW w:w="880" w:type="dxa"/>
            <w:tcBorders>
              <w:top w:val="nil"/>
              <w:left w:val="single" w:sz="4" w:space="0" w:color="auto"/>
              <w:bottom w:val="single" w:sz="8" w:space="0" w:color="auto"/>
              <w:right w:val="nil"/>
            </w:tcBorders>
            <w:shd w:val="clear" w:color="000000" w:fill="D9D9D9"/>
            <w:vAlign w:val="center"/>
            <w:hideMark/>
          </w:tcPr>
          <w:p w14:paraId="0387FABB" w14:textId="77777777" w:rsidR="00F32257" w:rsidRPr="00F32257" w:rsidRDefault="00F32257" w:rsidP="00F32257">
            <w:pPr>
              <w:jc w:val="center"/>
              <w:rPr>
                <w:b/>
                <w:bCs/>
                <w:i/>
                <w:iCs/>
                <w:sz w:val="18"/>
                <w:szCs w:val="18"/>
                <w:lang w:val="en-US" w:eastAsia="en-US"/>
              </w:rPr>
            </w:pPr>
            <w:r w:rsidRPr="00F32257">
              <w:rPr>
                <w:b/>
                <w:bCs/>
                <w:i/>
                <w:iCs/>
                <w:sz w:val="18"/>
                <w:szCs w:val="18"/>
                <w:lang w:val="en-US" w:eastAsia="en-US"/>
              </w:rPr>
              <w:t>100</w:t>
            </w:r>
          </w:p>
        </w:tc>
        <w:tc>
          <w:tcPr>
            <w:tcW w:w="1280" w:type="dxa"/>
            <w:tcBorders>
              <w:top w:val="nil"/>
              <w:left w:val="single" w:sz="4" w:space="0" w:color="auto"/>
              <w:bottom w:val="single" w:sz="8" w:space="0" w:color="auto"/>
              <w:right w:val="nil"/>
            </w:tcBorders>
            <w:shd w:val="clear" w:color="000000" w:fill="D9D9D9"/>
            <w:vAlign w:val="center"/>
            <w:hideMark/>
          </w:tcPr>
          <w:p w14:paraId="12AA7D8D" w14:textId="77777777" w:rsidR="00F32257" w:rsidRPr="00F32257" w:rsidRDefault="00F32257" w:rsidP="00F32257">
            <w:pPr>
              <w:jc w:val="right"/>
              <w:rPr>
                <w:b/>
                <w:bCs/>
                <w:i/>
                <w:iCs/>
                <w:sz w:val="18"/>
                <w:szCs w:val="18"/>
                <w:lang w:val="en-US" w:eastAsia="en-US"/>
              </w:rPr>
            </w:pPr>
            <w:r w:rsidRPr="00F32257">
              <w:rPr>
                <w:b/>
                <w:bCs/>
                <w:i/>
                <w:iCs/>
                <w:sz w:val="18"/>
                <w:szCs w:val="18"/>
                <w:lang w:val="en-US" w:eastAsia="en-US"/>
              </w:rPr>
              <w:t xml:space="preserve">395.992    </w:t>
            </w:r>
          </w:p>
        </w:tc>
        <w:tc>
          <w:tcPr>
            <w:tcW w:w="760" w:type="dxa"/>
            <w:tcBorders>
              <w:top w:val="nil"/>
              <w:left w:val="single" w:sz="4" w:space="0" w:color="auto"/>
              <w:bottom w:val="single" w:sz="8" w:space="0" w:color="auto"/>
              <w:right w:val="nil"/>
            </w:tcBorders>
            <w:shd w:val="clear" w:color="000000" w:fill="D9D9D9"/>
            <w:vAlign w:val="center"/>
            <w:hideMark/>
          </w:tcPr>
          <w:p w14:paraId="319F44BE" w14:textId="77777777" w:rsidR="00F32257" w:rsidRPr="00F32257" w:rsidRDefault="00F32257" w:rsidP="00F32257">
            <w:pPr>
              <w:jc w:val="center"/>
              <w:rPr>
                <w:b/>
                <w:bCs/>
                <w:i/>
                <w:iCs/>
                <w:sz w:val="18"/>
                <w:szCs w:val="18"/>
                <w:lang w:val="en-US" w:eastAsia="en-US"/>
              </w:rPr>
            </w:pPr>
            <w:r w:rsidRPr="00F32257">
              <w:rPr>
                <w:b/>
                <w:bCs/>
                <w:i/>
                <w:iCs/>
                <w:sz w:val="18"/>
                <w:szCs w:val="18"/>
                <w:lang w:val="en-US" w:eastAsia="en-US"/>
              </w:rPr>
              <w:t>100</w:t>
            </w:r>
          </w:p>
        </w:tc>
        <w:tc>
          <w:tcPr>
            <w:tcW w:w="700" w:type="dxa"/>
            <w:tcBorders>
              <w:top w:val="nil"/>
              <w:left w:val="single" w:sz="4" w:space="0" w:color="auto"/>
              <w:bottom w:val="single" w:sz="8" w:space="0" w:color="auto"/>
              <w:right w:val="single" w:sz="8" w:space="0" w:color="auto"/>
            </w:tcBorders>
            <w:shd w:val="clear" w:color="000000" w:fill="D9D9D9"/>
            <w:vAlign w:val="center"/>
            <w:hideMark/>
          </w:tcPr>
          <w:p w14:paraId="461D018B" w14:textId="77777777" w:rsidR="00F32257" w:rsidRPr="00F32257" w:rsidRDefault="00F32257" w:rsidP="00F32257">
            <w:pPr>
              <w:jc w:val="center"/>
              <w:rPr>
                <w:b/>
                <w:bCs/>
                <w:i/>
                <w:iCs/>
                <w:sz w:val="18"/>
                <w:szCs w:val="18"/>
                <w:lang w:val="en-US" w:eastAsia="en-US"/>
              </w:rPr>
            </w:pPr>
            <w:r w:rsidRPr="00F32257">
              <w:rPr>
                <w:b/>
                <w:bCs/>
                <w:i/>
                <w:iCs/>
                <w:sz w:val="18"/>
                <w:szCs w:val="18"/>
                <w:lang w:val="en-US" w:eastAsia="en-US"/>
              </w:rPr>
              <w:t>97</w:t>
            </w:r>
          </w:p>
        </w:tc>
      </w:tr>
      <w:tr w:rsidR="00F32257" w:rsidRPr="00F32257" w14:paraId="5B09330B" w14:textId="77777777" w:rsidTr="00F32257">
        <w:trPr>
          <w:trHeight w:val="255"/>
          <w:jc w:val="center"/>
        </w:trPr>
        <w:tc>
          <w:tcPr>
            <w:tcW w:w="3520" w:type="dxa"/>
            <w:tcBorders>
              <w:top w:val="nil"/>
              <w:left w:val="single" w:sz="8" w:space="0" w:color="auto"/>
              <w:bottom w:val="nil"/>
              <w:right w:val="single" w:sz="4" w:space="0" w:color="auto"/>
            </w:tcBorders>
            <w:shd w:val="clear" w:color="auto" w:fill="auto"/>
            <w:noWrap/>
            <w:vAlign w:val="center"/>
            <w:hideMark/>
          </w:tcPr>
          <w:p w14:paraId="2B0BBB28" w14:textId="77777777" w:rsidR="00F32257" w:rsidRPr="00F32257" w:rsidRDefault="00F32257" w:rsidP="00F32257">
            <w:pPr>
              <w:rPr>
                <w:sz w:val="18"/>
                <w:szCs w:val="18"/>
                <w:lang w:val="en-US" w:eastAsia="en-US"/>
              </w:rPr>
            </w:pPr>
            <w:r w:rsidRPr="00F32257">
              <w:rPr>
                <w:sz w:val="18"/>
                <w:szCs w:val="18"/>
                <w:lang w:val="en-US" w:eastAsia="en-US"/>
              </w:rPr>
              <w:t>Земљиште</w:t>
            </w:r>
          </w:p>
        </w:tc>
        <w:tc>
          <w:tcPr>
            <w:tcW w:w="1280" w:type="dxa"/>
            <w:tcBorders>
              <w:top w:val="nil"/>
              <w:left w:val="nil"/>
              <w:bottom w:val="nil"/>
              <w:right w:val="nil"/>
            </w:tcBorders>
            <w:shd w:val="clear" w:color="auto" w:fill="auto"/>
            <w:noWrap/>
            <w:vAlign w:val="center"/>
            <w:hideMark/>
          </w:tcPr>
          <w:p w14:paraId="7C17C784" w14:textId="77777777" w:rsidR="00F32257" w:rsidRPr="00F32257" w:rsidRDefault="00F32257" w:rsidP="00F32257">
            <w:pPr>
              <w:jc w:val="right"/>
              <w:rPr>
                <w:sz w:val="18"/>
                <w:szCs w:val="18"/>
                <w:lang w:val="en-US" w:eastAsia="en-US"/>
              </w:rPr>
            </w:pPr>
            <w:r w:rsidRPr="00F32257">
              <w:rPr>
                <w:sz w:val="18"/>
                <w:szCs w:val="18"/>
                <w:lang w:val="en-US" w:eastAsia="en-US"/>
              </w:rPr>
              <w:t xml:space="preserve">91.872    </w:t>
            </w:r>
          </w:p>
        </w:tc>
        <w:tc>
          <w:tcPr>
            <w:tcW w:w="880" w:type="dxa"/>
            <w:tcBorders>
              <w:top w:val="nil"/>
              <w:left w:val="single" w:sz="4" w:space="0" w:color="auto"/>
              <w:bottom w:val="nil"/>
              <w:right w:val="nil"/>
            </w:tcBorders>
            <w:shd w:val="clear" w:color="auto" w:fill="auto"/>
            <w:noWrap/>
            <w:vAlign w:val="center"/>
            <w:hideMark/>
          </w:tcPr>
          <w:p w14:paraId="374E18ED" w14:textId="77777777" w:rsidR="00F32257" w:rsidRPr="00F32257" w:rsidRDefault="00F32257" w:rsidP="00F32257">
            <w:pPr>
              <w:jc w:val="center"/>
              <w:rPr>
                <w:i/>
                <w:iCs/>
                <w:sz w:val="18"/>
                <w:szCs w:val="18"/>
                <w:lang w:val="en-US" w:eastAsia="en-US"/>
              </w:rPr>
            </w:pPr>
            <w:r w:rsidRPr="00F32257">
              <w:rPr>
                <w:i/>
                <w:iCs/>
                <w:sz w:val="18"/>
                <w:szCs w:val="18"/>
                <w:lang w:val="en-US" w:eastAsia="en-US"/>
              </w:rPr>
              <w:t>22</w:t>
            </w:r>
          </w:p>
        </w:tc>
        <w:tc>
          <w:tcPr>
            <w:tcW w:w="1300" w:type="dxa"/>
            <w:tcBorders>
              <w:top w:val="nil"/>
              <w:left w:val="single" w:sz="4" w:space="0" w:color="auto"/>
              <w:bottom w:val="nil"/>
              <w:right w:val="nil"/>
            </w:tcBorders>
            <w:shd w:val="clear" w:color="auto" w:fill="auto"/>
            <w:noWrap/>
            <w:vAlign w:val="center"/>
            <w:hideMark/>
          </w:tcPr>
          <w:p w14:paraId="4A1F0D3F" w14:textId="77777777" w:rsidR="00F32257" w:rsidRPr="00F32257" w:rsidRDefault="00F32257" w:rsidP="00F32257">
            <w:pPr>
              <w:jc w:val="right"/>
              <w:rPr>
                <w:sz w:val="18"/>
                <w:szCs w:val="18"/>
                <w:lang w:val="en-US" w:eastAsia="en-US"/>
              </w:rPr>
            </w:pPr>
            <w:r w:rsidRPr="00F32257">
              <w:rPr>
                <w:sz w:val="18"/>
                <w:szCs w:val="18"/>
                <w:lang w:val="en-US" w:eastAsia="en-US"/>
              </w:rPr>
              <w:t xml:space="preserve">91.872    </w:t>
            </w:r>
          </w:p>
        </w:tc>
        <w:tc>
          <w:tcPr>
            <w:tcW w:w="880" w:type="dxa"/>
            <w:tcBorders>
              <w:top w:val="nil"/>
              <w:left w:val="single" w:sz="4" w:space="0" w:color="auto"/>
              <w:bottom w:val="nil"/>
              <w:right w:val="nil"/>
            </w:tcBorders>
            <w:shd w:val="clear" w:color="auto" w:fill="auto"/>
            <w:noWrap/>
            <w:vAlign w:val="center"/>
            <w:hideMark/>
          </w:tcPr>
          <w:p w14:paraId="244BF8DD" w14:textId="77777777" w:rsidR="00F32257" w:rsidRPr="00F32257" w:rsidRDefault="00F32257" w:rsidP="00F32257">
            <w:pPr>
              <w:jc w:val="center"/>
              <w:rPr>
                <w:i/>
                <w:iCs/>
                <w:sz w:val="18"/>
                <w:szCs w:val="18"/>
                <w:lang w:val="en-US" w:eastAsia="en-US"/>
              </w:rPr>
            </w:pPr>
            <w:r w:rsidRPr="00F32257">
              <w:rPr>
                <w:i/>
                <w:iCs/>
                <w:sz w:val="18"/>
                <w:szCs w:val="18"/>
                <w:lang w:val="en-US" w:eastAsia="en-US"/>
              </w:rPr>
              <w:t>23</w:t>
            </w:r>
          </w:p>
        </w:tc>
        <w:tc>
          <w:tcPr>
            <w:tcW w:w="1280" w:type="dxa"/>
            <w:tcBorders>
              <w:top w:val="nil"/>
              <w:left w:val="single" w:sz="4" w:space="0" w:color="auto"/>
              <w:bottom w:val="nil"/>
              <w:right w:val="nil"/>
            </w:tcBorders>
            <w:shd w:val="clear" w:color="auto" w:fill="auto"/>
            <w:noWrap/>
            <w:vAlign w:val="center"/>
            <w:hideMark/>
          </w:tcPr>
          <w:p w14:paraId="1196FAFF" w14:textId="77777777" w:rsidR="00F32257" w:rsidRPr="00F32257" w:rsidRDefault="00F32257" w:rsidP="00F32257">
            <w:pPr>
              <w:jc w:val="right"/>
              <w:rPr>
                <w:sz w:val="18"/>
                <w:szCs w:val="18"/>
                <w:lang w:val="en-US" w:eastAsia="en-US"/>
              </w:rPr>
            </w:pPr>
            <w:r w:rsidRPr="00F32257">
              <w:rPr>
                <w:sz w:val="18"/>
                <w:szCs w:val="18"/>
                <w:lang w:val="en-US" w:eastAsia="en-US"/>
              </w:rPr>
              <w:t xml:space="preserve">91.872    </w:t>
            </w:r>
          </w:p>
        </w:tc>
        <w:tc>
          <w:tcPr>
            <w:tcW w:w="760" w:type="dxa"/>
            <w:tcBorders>
              <w:top w:val="nil"/>
              <w:left w:val="single" w:sz="4" w:space="0" w:color="auto"/>
              <w:bottom w:val="nil"/>
              <w:right w:val="nil"/>
            </w:tcBorders>
            <w:shd w:val="clear" w:color="auto" w:fill="auto"/>
            <w:noWrap/>
            <w:vAlign w:val="center"/>
            <w:hideMark/>
          </w:tcPr>
          <w:p w14:paraId="6827D1C4" w14:textId="77777777" w:rsidR="00F32257" w:rsidRPr="00F32257" w:rsidRDefault="00F32257" w:rsidP="00F32257">
            <w:pPr>
              <w:jc w:val="center"/>
              <w:rPr>
                <w:i/>
                <w:iCs/>
                <w:sz w:val="18"/>
                <w:szCs w:val="18"/>
                <w:lang w:val="en-US" w:eastAsia="en-US"/>
              </w:rPr>
            </w:pPr>
            <w:r w:rsidRPr="00F32257">
              <w:rPr>
                <w:i/>
                <w:iCs/>
                <w:sz w:val="18"/>
                <w:szCs w:val="18"/>
                <w:lang w:val="en-US" w:eastAsia="en-US"/>
              </w:rPr>
              <w:t>23</w:t>
            </w:r>
          </w:p>
        </w:tc>
        <w:tc>
          <w:tcPr>
            <w:tcW w:w="700" w:type="dxa"/>
            <w:tcBorders>
              <w:top w:val="nil"/>
              <w:left w:val="single" w:sz="4" w:space="0" w:color="auto"/>
              <w:bottom w:val="nil"/>
              <w:right w:val="single" w:sz="8" w:space="0" w:color="auto"/>
            </w:tcBorders>
            <w:shd w:val="clear" w:color="auto" w:fill="auto"/>
            <w:noWrap/>
            <w:vAlign w:val="center"/>
            <w:hideMark/>
          </w:tcPr>
          <w:p w14:paraId="5AA730D5" w14:textId="77777777" w:rsidR="00F32257" w:rsidRPr="00F32257" w:rsidRDefault="00F32257" w:rsidP="00F32257">
            <w:pPr>
              <w:jc w:val="center"/>
              <w:rPr>
                <w:i/>
                <w:iCs/>
                <w:sz w:val="18"/>
                <w:szCs w:val="18"/>
                <w:lang w:val="en-US" w:eastAsia="en-US"/>
              </w:rPr>
            </w:pPr>
            <w:r w:rsidRPr="00F32257">
              <w:rPr>
                <w:i/>
                <w:iCs/>
                <w:sz w:val="18"/>
                <w:szCs w:val="18"/>
                <w:lang w:val="en-US" w:eastAsia="en-US"/>
              </w:rPr>
              <w:t>100</w:t>
            </w:r>
          </w:p>
        </w:tc>
      </w:tr>
      <w:tr w:rsidR="00F32257" w:rsidRPr="00F32257" w14:paraId="03BF8183" w14:textId="77777777" w:rsidTr="00F32257">
        <w:trPr>
          <w:trHeight w:val="255"/>
          <w:jc w:val="center"/>
        </w:trPr>
        <w:tc>
          <w:tcPr>
            <w:tcW w:w="3520" w:type="dxa"/>
            <w:tcBorders>
              <w:top w:val="nil"/>
              <w:left w:val="single" w:sz="8" w:space="0" w:color="auto"/>
              <w:bottom w:val="nil"/>
              <w:right w:val="single" w:sz="4" w:space="0" w:color="auto"/>
            </w:tcBorders>
            <w:shd w:val="clear" w:color="auto" w:fill="auto"/>
            <w:noWrap/>
            <w:vAlign w:val="center"/>
            <w:hideMark/>
          </w:tcPr>
          <w:p w14:paraId="0AF81AC5" w14:textId="77777777" w:rsidR="00F32257" w:rsidRPr="00F32257" w:rsidRDefault="00F32257" w:rsidP="00F32257">
            <w:pPr>
              <w:rPr>
                <w:sz w:val="18"/>
                <w:szCs w:val="18"/>
                <w:lang w:val="en-US" w:eastAsia="en-US"/>
              </w:rPr>
            </w:pPr>
            <w:r w:rsidRPr="00F32257">
              <w:rPr>
                <w:sz w:val="18"/>
                <w:szCs w:val="18"/>
                <w:lang w:val="en-US" w:eastAsia="en-US"/>
              </w:rPr>
              <w:t>Грађевински објекти</w:t>
            </w:r>
          </w:p>
        </w:tc>
        <w:tc>
          <w:tcPr>
            <w:tcW w:w="1280" w:type="dxa"/>
            <w:tcBorders>
              <w:top w:val="nil"/>
              <w:left w:val="nil"/>
              <w:bottom w:val="nil"/>
              <w:right w:val="nil"/>
            </w:tcBorders>
            <w:shd w:val="clear" w:color="auto" w:fill="auto"/>
            <w:noWrap/>
            <w:vAlign w:val="center"/>
            <w:hideMark/>
          </w:tcPr>
          <w:p w14:paraId="6B27AF03" w14:textId="77777777" w:rsidR="00F32257" w:rsidRPr="00F32257" w:rsidRDefault="00F32257" w:rsidP="00F32257">
            <w:pPr>
              <w:jc w:val="right"/>
              <w:rPr>
                <w:sz w:val="18"/>
                <w:szCs w:val="18"/>
                <w:lang w:val="en-US" w:eastAsia="en-US"/>
              </w:rPr>
            </w:pPr>
            <w:r w:rsidRPr="00F32257">
              <w:rPr>
                <w:sz w:val="18"/>
                <w:szCs w:val="18"/>
                <w:lang w:val="en-US" w:eastAsia="en-US"/>
              </w:rPr>
              <w:t xml:space="preserve">229.892    </w:t>
            </w:r>
          </w:p>
        </w:tc>
        <w:tc>
          <w:tcPr>
            <w:tcW w:w="880" w:type="dxa"/>
            <w:tcBorders>
              <w:top w:val="nil"/>
              <w:left w:val="single" w:sz="4" w:space="0" w:color="auto"/>
              <w:bottom w:val="nil"/>
              <w:right w:val="nil"/>
            </w:tcBorders>
            <w:shd w:val="clear" w:color="auto" w:fill="auto"/>
            <w:noWrap/>
            <w:vAlign w:val="center"/>
            <w:hideMark/>
          </w:tcPr>
          <w:p w14:paraId="6C71EFD0" w14:textId="77777777" w:rsidR="00F32257" w:rsidRPr="00F32257" w:rsidRDefault="00F32257" w:rsidP="00F32257">
            <w:pPr>
              <w:jc w:val="center"/>
              <w:rPr>
                <w:i/>
                <w:iCs/>
                <w:sz w:val="18"/>
                <w:szCs w:val="18"/>
                <w:lang w:val="en-US" w:eastAsia="en-US"/>
              </w:rPr>
            </w:pPr>
            <w:r w:rsidRPr="00F32257">
              <w:rPr>
                <w:i/>
                <w:iCs/>
                <w:sz w:val="18"/>
                <w:szCs w:val="18"/>
                <w:lang w:val="en-US" w:eastAsia="en-US"/>
              </w:rPr>
              <w:t>56</w:t>
            </w:r>
          </w:p>
        </w:tc>
        <w:tc>
          <w:tcPr>
            <w:tcW w:w="1300" w:type="dxa"/>
            <w:tcBorders>
              <w:top w:val="nil"/>
              <w:left w:val="single" w:sz="4" w:space="0" w:color="auto"/>
              <w:bottom w:val="nil"/>
              <w:right w:val="nil"/>
            </w:tcBorders>
            <w:shd w:val="clear" w:color="auto" w:fill="auto"/>
            <w:noWrap/>
            <w:vAlign w:val="center"/>
            <w:hideMark/>
          </w:tcPr>
          <w:p w14:paraId="6A09E3CA" w14:textId="77777777" w:rsidR="00F32257" w:rsidRPr="00F32257" w:rsidRDefault="00F32257" w:rsidP="00F32257">
            <w:pPr>
              <w:jc w:val="right"/>
              <w:rPr>
                <w:sz w:val="18"/>
                <w:szCs w:val="18"/>
                <w:lang w:val="en-US" w:eastAsia="en-US"/>
              </w:rPr>
            </w:pPr>
            <w:r w:rsidRPr="00F32257">
              <w:rPr>
                <w:sz w:val="18"/>
                <w:szCs w:val="18"/>
                <w:lang w:val="en-US" w:eastAsia="en-US"/>
              </w:rPr>
              <w:t xml:space="preserve">224.515    </w:t>
            </w:r>
          </w:p>
        </w:tc>
        <w:tc>
          <w:tcPr>
            <w:tcW w:w="880" w:type="dxa"/>
            <w:tcBorders>
              <w:top w:val="nil"/>
              <w:left w:val="single" w:sz="4" w:space="0" w:color="auto"/>
              <w:bottom w:val="nil"/>
              <w:right w:val="nil"/>
            </w:tcBorders>
            <w:shd w:val="clear" w:color="auto" w:fill="auto"/>
            <w:noWrap/>
            <w:vAlign w:val="center"/>
            <w:hideMark/>
          </w:tcPr>
          <w:p w14:paraId="1874A583" w14:textId="77777777" w:rsidR="00F32257" w:rsidRPr="00F32257" w:rsidRDefault="00F32257" w:rsidP="00F32257">
            <w:pPr>
              <w:jc w:val="center"/>
              <w:rPr>
                <w:i/>
                <w:iCs/>
                <w:sz w:val="18"/>
                <w:szCs w:val="18"/>
                <w:lang w:val="en-US" w:eastAsia="en-US"/>
              </w:rPr>
            </w:pPr>
            <w:r w:rsidRPr="00F32257">
              <w:rPr>
                <w:i/>
                <w:iCs/>
                <w:sz w:val="18"/>
                <w:szCs w:val="18"/>
                <w:lang w:val="en-US" w:eastAsia="en-US"/>
              </w:rPr>
              <w:t>56</w:t>
            </w:r>
          </w:p>
        </w:tc>
        <w:tc>
          <w:tcPr>
            <w:tcW w:w="1280" w:type="dxa"/>
            <w:tcBorders>
              <w:top w:val="nil"/>
              <w:left w:val="single" w:sz="4" w:space="0" w:color="auto"/>
              <w:bottom w:val="nil"/>
              <w:right w:val="nil"/>
            </w:tcBorders>
            <w:shd w:val="clear" w:color="auto" w:fill="auto"/>
            <w:noWrap/>
            <w:vAlign w:val="center"/>
            <w:hideMark/>
          </w:tcPr>
          <w:p w14:paraId="4DFE3FFF" w14:textId="77777777" w:rsidR="00F32257" w:rsidRPr="00F32257" w:rsidRDefault="00F32257" w:rsidP="00F32257">
            <w:pPr>
              <w:jc w:val="right"/>
              <w:rPr>
                <w:sz w:val="18"/>
                <w:szCs w:val="18"/>
                <w:lang w:val="en-US" w:eastAsia="en-US"/>
              </w:rPr>
            </w:pPr>
            <w:r w:rsidRPr="00F32257">
              <w:rPr>
                <w:sz w:val="18"/>
                <w:szCs w:val="18"/>
                <w:lang w:val="en-US" w:eastAsia="en-US"/>
              </w:rPr>
              <w:t xml:space="preserve">221.512    </w:t>
            </w:r>
          </w:p>
        </w:tc>
        <w:tc>
          <w:tcPr>
            <w:tcW w:w="760" w:type="dxa"/>
            <w:tcBorders>
              <w:top w:val="nil"/>
              <w:left w:val="single" w:sz="4" w:space="0" w:color="auto"/>
              <w:bottom w:val="nil"/>
              <w:right w:val="nil"/>
            </w:tcBorders>
            <w:shd w:val="clear" w:color="auto" w:fill="auto"/>
            <w:noWrap/>
            <w:vAlign w:val="center"/>
            <w:hideMark/>
          </w:tcPr>
          <w:p w14:paraId="2DE9F653" w14:textId="77777777" w:rsidR="00F32257" w:rsidRPr="00F32257" w:rsidRDefault="00F32257" w:rsidP="00F32257">
            <w:pPr>
              <w:jc w:val="center"/>
              <w:rPr>
                <w:i/>
                <w:iCs/>
                <w:sz w:val="18"/>
                <w:szCs w:val="18"/>
                <w:lang w:val="en-US" w:eastAsia="en-US"/>
              </w:rPr>
            </w:pPr>
            <w:r w:rsidRPr="00F32257">
              <w:rPr>
                <w:i/>
                <w:iCs/>
                <w:sz w:val="18"/>
                <w:szCs w:val="18"/>
                <w:lang w:val="en-US" w:eastAsia="en-US"/>
              </w:rPr>
              <w:t>56</w:t>
            </w:r>
          </w:p>
        </w:tc>
        <w:tc>
          <w:tcPr>
            <w:tcW w:w="700" w:type="dxa"/>
            <w:tcBorders>
              <w:top w:val="nil"/>
              <w:left w:val="single" w:sz="4" w:space="0" w:color="auto"/>
              <w:bottom w:val="nil"/>
              <w:right w:val="single" w:sz="8" w:space="0" w:color="auto"/>
            </w:tcBorders>
            <w:shd w:val="clear" w:color="auto" w:fill="auto"/>
            <w:noWrap/>
            <w:vAlign w:val="center"/>
            <w:hideMark/>
          </w:tcPr>
          <w:p w14:paraId="039B9C15" w14:textId="77777777" w:rsidR="00F32257" w:rsidRPr="00F32257" w:rsidRDefault="00F32257" w:rsidP="00F32257">
            <w:pPr>
              <w:jc w:val="center"/>
              <w:rPr>
                <w:i/>
                <w:iCs/>
                <w:sz w:val="18"/>
                <w:szCs w:val="18"/>
                <w:lang w:val="en-US" w:eastAsia="en-US"/>
              </w:rPr>
            </w:pPr>
            <w:r w:rsidRPr="00F32257">
              <w:rPr>
                <w:i/>
                <w:iCs/>
                <w:sz w:val="18"/>
                <w:szCs w:val="18"/>
                <w:lang w:val="en-US" w:eastAsia="en-US"/>
              </w:rPr>
              <w:t>96</w:t>
            </w:r>
          </w:p>
        </w:tc>
      </w:tr>
      <w:tr w:rsidR="00F32257" w:rsidRPr="00F32257" w14:paraId="0FDD040B" w14:textId="77777777" w:rsidTr="00F32257">
        <w:trPr>
          <w:trHeight w:val="255"/>
          <w:jc w:val="center"/>
        </w:trPr>
        <w:tc>
          <w:tcPr>
            <w:tcW w:w="3520" w:type="dxa"/>
            <w:tcBorders>
              <w:top w:val="nil"/>
              <w:left w:val="single" w:sz="8" w:space="0" w:color="auto"/>
              <w:bottom w:val="nil"/>
              <w:right w:val="single" w:sz="4" w:space="0" w:color="auto"/>
            </w:tcBorders>
            <w:shd w:val="clear" w:color="auto" w:fill="auto"/>
            <w:noWrap/>
            <w:vAlign w:val="center"/>
            <w:hideMark/>
          </w:tcPr>
          <w:p w14:paraId="64D834B0" w14:textId="77777777" w:rsidR="00F32257" w:rsidRPr="00F32257" w:rsidRDefault="00F32257" w:rsidP="00F32257">
            <w:pPr>
              <w:rPr>
                <w:sz w:val="18"/>
                <w:szCs w:val="18"/>
                <w:lang w:val="en-US" w:eastAsia="en-US"/>
              </w:rPr>
            </w:pPr>
            <w:r w:rsidRPr="00F32257">
              <w:rPr>
                <w:sz w:val="18"/>
                <w:szCs w:val="18"/>
                <w:lang w:val="en-US" w:eastAsia="en-US"/>
              </w:rPr>
              <w:t>Постројења и опрема</w:t>
            </w:r>
          </w:p>
        </w:tc>
        <w:tc>
          <w:tcPr>
            <w:tcW w:w="1280" w:type="dxa"/>
            <w:tcBorders>
              <w:top w:val="nil"/>
              <w:left w:val="nil"/>
              <w:bottom w:val="nil"/>
              <w:right w:val="nil"/>
            </w:tcBorders>
            <w:shd w:val="clear" w:color="auto" w:fill="auto"/>
            <w:noWrap/>
            <w:vAlign w:val="center"/>
            <w:hideMark/>
          </w:tcPr>
          <w:p w14:paraId="556A2352" w14:textId="77777777" w:rsidR="00F32257" w:rsidRPr="00F32257" w:rsidRDefault="00F32257" w:rsidP="00F32257">
            <w:pPr>
              <w:jc w:val="right"/>
              <w:rPr>
                <w:sz w:val="18"/>
                <w:szCs w:val="18"/>
                <w:lang w:val="en-US" w:eastAsia="en-US"/>
              </w:rPr>
            </w:pPr>
            <w:r w:rsidRPr="00F32257">
              <w:rPr>
                <w:sz w:val="18"/>
                <w:szCs w:val="18"/>
                <w:lang w:val="en-US" w:eastAsia="en-US"/>
              </w:rPr>
              <w:t xml:space="preserve">82.332    </w:t>
            </w:r>
          </w:p>
        </w:tc>
        <w:tc>
          <w:tcPr>
            <w:tcW w:w="880" w:type="dxa"/>
            <w:tcBorders>
              <w:top w:val="nil"/>
              <w:left w:val="single" w:sz="4" w:space="0" w:color="auto"/>
              <w:bottom w:val="nil"/>
              <w:right w:val="nil"/>
            </w:tcBorders>
            <w:shd w:val="clear" w:color="auto" w:fill="auto"/>
            <w:noWrap/>
            <w:vAlign w:val="center"/>
            <w:hideMark/>
          </w:tcPr>
          <w:p w14:paraId="63D9E365" w14:textId="77777777" w:rsidR="00F32257" w:rsidRPr="00F32257" w:rsidRDefault="00F32257" w:rsidP="00F32257">
            <w:pPr>
              <w:jc w:val="center"/>
              <w:rPr>
                <w:i/>
                <w:iCs/>
                <w:sz w:val="18"/>
                <w:szCs w:val="18"/>
                <w:lang w:val="en-US" w:eastAsia="en-US"/>
              </w:rPr>
            </w:pPr>
            <w:r w:rsidRPr="00F32257">
              <w:rPr>
                <w:i/>
                <w:iCs/>
                <w:sz w:val="18"/>
                <w:szCs w:val="18"/>
                <w:lang w:val="en-US" w:eastAsia="en-US"/>
              </w:rPr>
              <w:t>20</w:t>
            </w:r>
          </w:p>
        </w:tc>
        <w:tc>
          <w:tcPr>
            <w:tcW w:w="1300" w:type="dxa"/>
            <w:tcBorders>
              <w:top w:val="nil"/>
              <w:left w:val="single" w:sz="4" w:space="0" w:color="auto"/>
              <w:bottom w:val="nil"/>
              <w:right w:val="nil"/>
            </w:tcBorders>
            <w:shd w:val="clear" w:color="auto" w:fill="auto"/>
            <w:noWrap/>
            <w:vAlign w:val="center"/>
            <w:hideMark/>
          </w:tcPr>
          <w:p w14:paraId="38F57508" w14:textId="77777777" w:rsidR="00F32257" w:rsidRPr="00F32257" w:rsidRDefault="00F32257" w:rsidP="00F32257">
            <w:pPr>
              <w:jc w:val="right"/>
              <w:rPr>
                <w:sz w:val="18"/>
                <w:szCs w:val="18"/>
                <w:lang w:val="en-US" w:eastAsia="en-US"/>
              </w:rPr>
            </w:pPr>
            <w:r w:rsidRPr="00F32257">
              <w:rPr>
                <w:sz w:val="18"/>
                <w:szCs w:val="18"/>
                <w:lang w:val="en-US" w:eastAsia="en-US"/>
              </w:rPr>
              <w:t xml:space="preserve">79.364    </w:t>
            </w:r>
          </w:p>
        </w:tc>
        <w:tc>
          <w:tcPr>
            <w:tcW w:w="880" w:type="dxa"/>
            <w:tcBorders>
              <w:top w:val="nil"/>
              <w:left w:val="single" w:sz="4" w:space="0" w:color="auto"/>
              <w:bottom w:val="nil"/>
              <w:right w:val="nil"/>
            </w:tcBorders>
            <w:shd w:val="clear" w:color="auto" w:fill="auto"/>
            <w:noWrap/>
            <w:vAlign w:val="center"/>
            <w:hideMark/>
          </w:tcPr>
          <w:p w14:paraId="3B97777E" w14:textId="77777777" w:rsidR="00F32257" w:rsidRPr="00F32257" w:rsidRDefault="00F32257" w:rsidP="00F32257">
            <w:pPr>
              <w:jc w:val="center"/>
              <w:rPr>
                <w:i/>
                <w:iCs/>
                <w:sz w:val="18"/>
                <w:szCs w:val="18"/>
                <w:lang w:val="en-US" w:eastAsia="en-US"/>
              </w:rPr>
            </w:pPr>
            <w:r w:rsidRPr="00F32257">
              <w:rPr>
                <w:i/>
                <w:iCs/>
                <w:sz w:val="18"/>
                <w:szCs w:val="18"/>
                <w:lang w:val="en-US" w:eastAsia="en-US"/>
              </w:rPr>
              <w:t>20</w:t>
            </w:r>
          </w:p>
        </w:tc>
        <w:tc>
          <w:tcPr>
            <w:tcW w:w="1280" w:type="dxa"/>
            <w:tcBorders>
              <w:top w:val="nil"/>
              <w:left w:val="single" w:sz="4" w:space="0" w:color="auto"/>
              <w:bottom w:val="nil"/>
              <w:right w:val="nil"/>
            </w:tcBorders>
            <w:shd w:val="clear" w:color="auto" w:fill="auto"/>
            <w:noWrap/>
            <w:vAlign w:val="center"/>
            <w:hideMark/>
          </w:tcPr>
          <w:p w14:paraId="3CCFF078" w14:textId="77777777" w:rsidR="00F32257" w:rsidRPr="00F32257" w:rsidRDefault="00F32257" w:rsidP="00F32257">
            <w:pPr>
              <w:jc w:val="right"/>
              <w:rPr>
                <w:sz w:val="18"/>
                <w:szCs w:val="18"/>
                <w:lang w:val="en-US" w:eastAsia="en-US"/>
              </w:rPr>
            </w:pPr>
            <w:r w:rsidRPr="00F32257">
              <w:rPr>
                <w:sz w:val="18"/>
                <w:szCs w:val="18"/>
                <w:lang w:val="en-US" w:eastAsia="en-US"/>
              </w:rPr>
              <w:t xml:space="preserve">77.357    </w:t>
            </w:r>
          </w:p>
        </w:tc>
        <w:tc>
          <w:tcPr>
            <w:tcW w:w="760" w:type="dxa"/>
            <w:tcBorders>
              <w:top w:val="nil"/>
              <w:left w:val="single" w:sz="4" w:space="0" w:color="auto"/>
              <w:bottom w:val="nil"/>
              <w:right w:val="nil"/>
            </w:tcBorders>
            <w:shd w:val="clear" w:color="auto" w:fill="auto"/>
            <w:noWrap/>
            <w:vAlign w:val="center"/>
            <w:hideMark/>
          </w:tcPr>
          <w:p w14:paraId="10490151" w14:textId="77777777" w:rsidR="00F32257" w:rsidRPr="00F32257" w:rsidRDefault="00F32257" w:rsidP="00F32257">
            <w:pPr>
              <w:jc w:val="center"/>
              <w:rPr>
                <w:i/>
                <w:iCs/>
                <w:sz w:val="18"/>
                <w:szCs w:val="18"/>
                <w:lang w:val="en-US" w:eastAsia="en-US"/>
              </w:rPr>
            </w:pPr>
            <w:r w:rsidRPr="00F32257">
              <w:rPr>
                <w:i/>
                <w:iCs/>
                <w:sz w:val="18"/>
                <w:szCs w:val="18"/>
                <w:lang w:val="en-US" w:eastAsia="en-US"/>
              </w:rPr>
              <w:t>20</w:t>
            </w:r>
          </w:p>
        </w:tc>
        <w:tc>
          <w:tcPr>
            <w:tcW w:w="700" w:type="dxa"/>
            <w:tcBorders>
              <w:top w:val="nil"/>
              <w:left w:val="single" w:sz="4" w:space="0" w:color="auto"/>
              <w:bottom w:val="nil"/>
              <w:right w:val="single" w:sz="8" w:space="0" w:color="auto"/>
            </w:tcBorders>
            <w:shd w:val="clear" w:color="auto" w:fill="auto"/>
            <w:noWrap/>
            <w:vAlign w:val="center"/>
            <w:hideMark/>
          </w:tcPr>
          <w:p w14:paraId="5BC42C1C" w14:textId="77777777" w:rsidR="00F32257" w:rsidRPr="00F32257" w:rsidRDefault="00F32257" w:rsidP="00F32257">
            <w:pPr>
              <w:jc w:val="center"/>
              <w:rPr>
                <w:i/>
                <w:iCs/>
                <w:sz w:val="18"/>
                <w:szCs w:val="18"/>
                <w:lang w:val="en-US" w:eastAsia="en-US"/>
              </w:rPr>
            </w:pPr>
            <w:r w:rsidRPr="00F32257">
              <w:rPr>
                <w:i/>
                <w:iCs/>
                <w:sz w:val="18"/>
                <w:szCs w:val="18"/>
                <w:lang w:val="en-US" w:eastAsia="en-US"/>
              </w:rPr>
              <w:t>94</w:t>
            </w:r>
          </w:p>
        </w:tc>
      </w:tr>
      <w:tr w:rsidR="00F32257" w:rsidRPr="00F32257" w14:paraId="45F90126" w14:textId="77777777" w:rsidTr="00F32257">
        <w:trPr>
          <w:trHeight w:val="255"/>
          <w:jc w:val="center"/>
        </w:trPr>
        <w:tc>
          <w:tcPr>
            <w:tcW w:w="3520" w:type="dxa"/>
            <w:tcBorders>
              <w:top w:val="nil"/>
              <w:left w:val="single" w:sz="8" w:space="0" w:color="auto"/>
              <w:bottom w:val="nil"/>
              <w:right w:val="single" w:sz="4" w:space="0" w:color="auto"/>
            </w:tcBorders>
            <w:shd w:val="clear" w:color="auto" w:fill="auto"/>
            <w:noWrap/>
            <w:vAlign w:val="center"/>
            <w:hideMark/>
          </w:tcPr>
          <w:p w14:paraId="2CF0D39E" w14:textId="77777777" w:rsidR="00F32257" w:rsidRPr="00F32257" w:rsidRDefault="00F32257" w:rsidP="00F32257">
            <w:pPr>
              <w:rPr>
                <w:sz w:val="18"/>
                <w:szCs w:val="18"/>
                <w:lang w:val="en-US" w:eastAsia="en-US"/>
              </w:rPr>
            </w:pPr>
            <w:r w:rsidRPr="00F32257">
              <w:rPr>
                <w:sz w:val="18"/>
                <w:szCs w:val="18"/>
                <w:lang w:val="en-US" w:eastAsia="en-US"/>
              </w:rPr>
              <w:t xml:space="preserve">Остале некретнине, постројења и опрема </w:t>
            </w:r>
          </w:p>
        </w:tc>
        <w:tc>
          <w:tcPr>
            <w:tcW w:w="1280" w:type="dxa"/>
            <w:tcBorders>
              <w:top w:val="nil"/>
              <w:left w:val="nil"/>
              <w:bottom w:val="nil"/>
              <w:right w:val="nil"/>
            </w:tcBorders>
            <w:shd w:val="clear" w:color="auto" w:fill="auto"/>
            <w:noWrap/>
            <w:vAlign w:val="center"/>
            <w:hideMark/>
          </w:tcPr>
          <w:p w14:paraId="2DF32207" w14:textId="77777777" w:rsidR="00F32257" w:rsidRPr="00F32257" w:rsidRDefault="00F32257" w:rsidP="00F32257">
            <w:pPr>
              <w:jc w:val="right"/>
              <w:rPr>
                <w:sz w:val="18"/>
                <w:szCs w:val="18"/>
                <w:lang w:val="en-US" w:eastAsia="en-US"/>
              </w:rPr>
            </w:pPr>
            <w:r w:rsidRPr="00F32257">
              <w:rPr>
                <w:sz w:val="18"/>
                <w:szCs w:val="18"/>
                <w:lang w:val="en-US" w:eastAsia="en-US"/>
              </w:rPr>
              <w:t xml:space="preserve">46    </w:t>
            </w:r>
          </w:p>
        </w:tc>
        <w:tc>
          <w:tcPr>
            <w:tcW w:w="880" w:type="dxa"/>
            <w:tcBorders>
              <w:top w:val="nil"/>
              <w:left w:val="single" w:sz="4" w:space="0" w:color="auto"/>
              <w:bottom w:val="nil"/>
              <w:right w:val="nil"/>
            </w:tcBorders>
            <w:shd w:val="clear" w:color="auto" w:fill="auto"/>
            <w:noWrap/>
            <w:vAlign w:val="center"/>
            <w:hideMark/>
          </w:tcPr>
          <w:p w14:paraId="636D20E9" w14:textId="77777777" w:rsidR="00F32257" w:rsidRPr="00F32257" w:rsidRDefault="00F32257" w:rsidP="00F32257">
            <w:pPr>
              <w:jc w:val="center"/>
              <w:rPr>
                <w:i/>
                <w:iCs/>
                <w:sz w:val="18"/>
                <w:szCs w:val="18"/>
                <w:lang w:val="en-US" w:eastAsia="en-US"/>
              </w:rPr>
            </w:pPr>
            <w:r w:rsidRPr="00F32257">
              <w:rPr>
                <w:i/>
                <w:iCs/>
                <w:sz w:val="18"/>
                <w:szCs w:val="18"/>
                <w:lang w:val="en-US" w:eastAsia="en-US"/>
              </w:rPr>
              <w:t>0</w:t>
            </w:r>
          </w:p>
        </w:tc>
        <w:tc>
          <w:tcPr>
            <w:tcW w:w="1300" w:type="dxa"/>
            <w:tcBorders>
              <w:top w:val="nil"/>
              <w:left w:val="single" w:sz="4" w:space="0" w:color="auto"/>
              <w:bottom w:val="nil"/>
              <w:right w:val="nil"/>
            </w:tcBorders>
            <w:shd w:val="clear" w:color="auto" w:fill="auto"/>
            <w:noWrap/>
            <w:vAlign w:val="center"/>
            <w:hideMark/>
          </w:tcPr>
          <w:p w14:paraId="6C947796" w14:textId="77777777" w:rsidR="00F32257" w:rsidRPr="00F32257" w:rsidRDefault="00F32257" w:rsidP="00F32257">
            <w:pPr>
              <w:jc w:val="right"/>
              <w:rPr>
                <w:sz w:val="18"/>
                <w:szCs w:val="18"/>
                <w:lang w:val="en-US" w:eastAsia="en-US"/>
              </w:rPr>
            </w:pPr>
            <w:r w:rsidRPr="00F32257">
              <w:rPr>
                <w:sz w:val="18"/>
                <w:szCs w:val="18"/>
                <w:lang w:val="en-US" w:eastAsia="en-US"/>
              </w:rPr>
              <w:t xml:space="preserve">46    </w:t>
            </w:r>
          </w:p>
        </w:tc>
        <w:tc>
          <w:tcPr>
            <w:tcW w:w="880" w:type="dxa"/>
            <w:tcBorders>
              <w:top w:val="nil"/>
              <w:left w:val="single" w:sz="4" w:space="0" w:color="auto"/>
              <w:bottom w:val="nil"/>
              <w:right w:val="nil"/>
            </w:tcBorders>
            <w:shd w:val="clear" w:color="auto" w:fill="auto"/>
            <w:noWrap/>
            <w:vAlign w:val="center"/>
            <w:hideMark/>
          </w:tcPr>
          <w:p w14:paraId="16BCB9BE" w14:textId="77777777" w:rsidR="00F32257" w:rsidRPr="00F32257" w:rsidRDefault="00F32257" w:rsidP="00F32257">
            <w:pPr>
              <w:jc w:val="center"/>
              <w:rPr>
                <w:i/>
                <w:iCs/>
                <w:sz w:val="18"/>
                <w:szCs w:val="18"/>
                <w:lang w:val="en-US" w:eastAsia="en-US"/>
              </w:rPr>
            </w:pPr>
            <w:r w:rsidRPr="00F32257">
              <w:rPr>
                <w:i/>
                <w:iCs/>
                <w:sz w:val="18"/>
                <w:szCs w:val="18"/>
                <w:lang w:val="en-US" w:eastAsia="en-US"/>
              </w:rPr>
              <w:t>0</w:t>
            </w:r>
          </w:p>
        </w:tc>
        <w:tc>
          <w:tcPr>
            <w:tcW w:w="1280" w:type="dxa"/>
            <w:tcBorders>
              <w:top w:val="nil"/>
              <w:left w:val="single" w:sz="4" w:space="0" w:color="auto"/>
              <w:bottom w:val="nil"/>
              <w:right w:val="nil"/>
            </w:tcBorders>
            <w:shd w:val="clear" w:color="auto" w:fill="auto"/>
            <w:noWrap/>
            <w:vAlign w:val="center"/>
            <w:hideMark/>
          </w:tcPr>
          <w:p w14:paraId="612E786D" w14:textId="77777777" w:rsidR="00F32257" w:rsidRPr="00F32257" w:rsidRDefault="00F32257" w:rsidP="00F32257">
            <w:pPr>
              <w:jc w:val="right"/>
              <w:rPr>
                <w:sz w:val="18"/>
                <w:szCs w:val="18"/>
                <w:lang w:val="en-US" w:eastAsia="en-US"/>
              </w:rPr>
            </w:pPr>
            <w:r w:rsidRPr="00F32257">
              <w:rPr>
                <w:sz w:val="18"/>
                <w:szCs w:val="18"/>
                <w:lang w:val="en-US" w:eastAsia="en-US"/>
              </w:rPr>
              <w:t xml:space="preserve">67    </w:t>
            </w:r>
          </w:p>
        </w:tc>
        <w:tc>
          <w:tcPr>
            <w:tcW w:w="760" w:type="dxa"/>
            <w:tcBorders>
              <w:top w:val="nil"/>
              <w:left w:val="single" w:sz="4" w:space="0" w:color="auto"/>
              <w:bottom w:val="nil"/>
              <w:right w:val="nil"/>
            </w:tcBorders>
            <w:shd w:val="clear" w:color="auto" w:fill="auto"/>
            <w:noWrap/>
            <w:vAlign w:val="center"/>
            <w:hideMark/>
          </w:tcPr>
          <w:p w14:paraId="4ECED599" w14:textId="77777777" w:rsidR="00F32257" w:rsidRPr="00F32257" w:rsidRDefault="00F32257" w:rsidP="00F32257">
            <w:pPr>
              <w:jc w:val="center"/>
              <w:rPr>
                <w:i/>
                <w:iCs/>
                <w:sz w:val="18"/>
                <w:szCs w:val="18"/>
                <w:lang w:val="en-US" w:eastAsia="en-US"/>
              </w:rPr>
            </w:pPr>
            <w:r w:rsidRPr="00F32257">
              <w:rPr>
                <w:i/>
                <w:iCs/>
                <w:sz w:val="18"/>
                <w:szCs w:val="18"/>
                <w:lang w:val="en-US" w:eastAsia="en-US"/>
              </w:rPr>
              <w:t>0</w:t>
            </w:r>
          </w:p>
        </w:tc>
        <w:tc>
          <w:tcPr>
            <w:tcW w:w="700" w:type="dxa"/>
            <w:tcBorders>
              <w:top w:val="nil"/>
              <w:left w:val="single" w:sz="4" w:space="0" w:color="auto"/>
              <w:bottom w:val="nil"/>
              <w:right w:val="single" w:sz="8" w:space="0" w:color="auto"/>
            </w:tcBorders>
            <w:shd w:val="clear" w:color="auto" w:fill="auto"/>
            <w:noWrap/>
            <w:vAlign w:val="center"/>
            <w:hideMark/>
          </w:tcPr>
          <w:p w14:paraId="6FE52CEA" w14:textId="77777777" w:rsidR="00F32257" w:rsidRPr="00F32257" w:rsidRDefault="00F32257" w:rsidP="00F32257">
            <w:pPr>
              <w:jc w:val="center"/>
              <w:rPr>
                <w:i/>
                <w:iCs/>
                <w:sz w:val="18"/>
                <w:szCs w:val="18"/>
                <w:lang w:val="en-US" w:eastAsia="en-US"/>
              </w:rPr>
            </w:pPr>
            <w:r w:rsidRPr="00F32257">
              <w:rPr>
                <w:i/>
                <w:iCs/>
                <w:sz w:val="18"/>
                <w:szCs w:val="18"/>
                <w:lang w:val="en-US" w:eastAsia="en-US"/>
              </w:rPr>
              <w:t>146</w:t>
            </w:r>
          </w:p>
        </w:tc>
      </w:tr>
      <w:tr w:rsidR="00F32257" w:rsidRPr="00F32257" w14:paraId="5F501A03" w14:textId="77777777" w:rsidTr="00BF3A5B">
        <w:trPr>
          <w:trHeight w:val="239"/>
          <w:jc w:val="center"/>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7CADD742" w14:textId="7A9463F9" w:rsidR="00F32257" w:rsidRPr="00F32257" w:rsidRDefault="00F32257" w:rsidP="00F32257">
            <w:pPr>
              <w:rPr>
                <w:sz w:val="18"/>
                <w:szCs w:val="18"/>
                <w:lang w:val="en-US" w:eastAsia="en-US"/>
              </w:rPr>
            </w:pPr>
            <w:r w:rsidRPr="00F32257">
              <w:rPr>
                <w:sz w:val="18"/>
                <w:szCs w:val="18"/>
                <w:lang w:val="en-US" w:eastAsia="en-US"/>
              </w:rPr>
              <w:t xml:space="preserve">Аванси </w:t>
            </w:r>
            <w:r>
              <w:rPr>
                <w:sz w:val="18"/>
                <w:szCs w:val="18"/>
                <w:lang w:val="en-US" w:eastAsia="en-US"/>
              </w:rPr>
              <w:t xml:space="preserve">и некретнине, постројења и опрема </w:t>
            </w:r>
            <w:r w:rsidRPr="00F32257">
              <w:rPr>
                <w:sz w:val="18"/>
                <w:szCs w:val="18"/>
                <w:lang w:val="en-US" w:eastAsia="en-US"/>
              </w:rPr>
              <w:t>у припреми</w:t>
            </w:r>
          </w:p>
        </w:tc>
        <w:tc>
          <w:tcPr>
            <w:tcW w:w="1280" w:type="dxa"/>
            <w:tcBorders>
              <w:top w:val="nil"/>
              <w:left w:val="nil"/>
              <w:bottom w:val="single" w:sz="8" w:space="0" w:color="auto"/>
              <w:right w:val="nil"/>
            </w:tcBorders>
            <w:shd w:val="clear" w:color="auto" w:fill="auto"/>
            <w:noWrap/>
            <w:vAlign w:val="center"/>
            <w:hideMark/>
          </w:tcPr>
          <w:p w14:paraId="3427F19E" w14:textId="77777777" w:rsidR="00F32257" w:rsidRPr="00F32257" w:rsidRDefault="00F32257" w:rsidP="00F32257">
            <w:pPr>
              <w:jc w:val="right"/>
              <w:rPr>
                <w:sz w:val="18"/>
                <w:szCs w:val="18"/>
                <w:lang w:val="en-US" w:eastAsia="en-US"/>
              </w:rPr>
            </w:pPr>
            <w:r w:rsidRPr="00F32257">
              <w:rPr>
                <w:sz w:val="18"/>
                <w:szCs w:val="18"/>
                <w:lang w:val="en-US" w:eastAsia="en-US"/>
              </w:rPr>
              <w:t xml:space="preserve">5.708    </w:t>
            </w:r>
          </w:p>
        </w:tc>
        <w:tc>
          <w:tcPr>
            <w:tcW w:w="880" w:type="dxa"/>
            <w:tcBorders>
              <w:top w:val="nil"/>
              <w:left w:val="single" w:sz="4" w:space="0" w:color="auto"/>
              <w:bottom w:val="single" w:sz="8" w:space="0" w:color="auto"/>
              <w:right w:val="nil"/>
            </w:tcBorders>
            <w:shd w:val="clear" w:color="auto" w:fill="auto"/>
            <w:noWrap/>
            <w:vAlign w:val="center"/>
            <w:hideMark/>
          </w:tcPr>
          <w:p w14:paraId="7B6D10F0" w14:textId="77777777" w:rsidR="00F32257" w:rsidRPr="00F32257" w:rsidRDefault="00F32257" w:rsidP="00F32257">
            <w:pPr>
              <w:jc w:val="center"/>
              <w:rPr>
                <w:i/>
                <w:iCs/>
                <w:sz w:val="18"/>
                <w:szCs w:val="18"/>
                <w:lang w:val="en-US" w:eastAsia="en-US"/>
              </w:rPr>
            </w:pPr>
            <w:r w:rsidRPr="00F32257">
              <w:rPr>
                <w:i/>
                <w:iCs/>
                <w:sz w:val="18"/>
                <w:szCs w:val="18"/>
                <w:lang w:val="en-US" w:eastAsia="en-US"/>
              </w:rPr>
              <w:t>1</w:t>
            </w:r>
          </w:p>
        </w:tc>
        <w:tc>
          <w:tcPr>
            <w:tcW w:w="1300" w:type="dxa"/>
            <w:tcBorders>
              <w:top w:val="nil"/>
              <w:left w:val="single" w:sz="4" w:space="0" w:color="auto"/>
              <w:bottom w:val="single" w:sz="8" w:space="0" w:color="auto"/>
              <w:right w:val="nil"/>
            </w:tcBorders>
            <w:shd w:val="clear" w:color="auto" w:fill="auto"/>
            <w:noWrap/>
            <w:vAlign w:val="center"/>
            <w:hideMark/>
          </w:tcPr>
          <w:p w14:paraId="222FBF86" w14:textId="77777777" w:rsidR="00F32257" w:rsidRPr="00F32257" w:rsidRDefault="00F32257" w:rsidP="00F32257">
            <w:pPr>
              <w:jc w:val="right"/>
              <w:rPr>
                <w:sz w:val="18"/>
                <w:szCs w:val="18"/>
                <w:lang w:val="en-US" w:eastAsia="en-US"/>
              </w:rPr>
            </w:pPr>
            <w:r w:rsidRPr="00F32257">
              <w:rPr>
                <w:sz w:val="18"/>
                <w:szCs w:val="18"/>
                <w:lang w:val="en-US" w:eastAsia="en-US"/>
              </w:rPr>
              <w:t xml:space="preserve">5.952    </w:t>
            </w:r>
          </w:p>
        </w:tc>
        <w:tc>
          <w:tcPr>
            <w:tcW w:w="880" w:type="dxa"/>
            <w:tcBorders>
              <w:top w:val="nil"/>
              <w:left w:val="single" w:sz="4" w:space="0" w:color="auto"/>
              <w:bottom w:val="single" w:sz="8" w:space="0" w:color="auto"/>
              <w:right w:val="nil"/>
            </w:tcBorders>
            <w:shd w:val="clear" w:color="auto" w:fill="auto"/>
            <w:noWrap/>
            <w:vAlign w:val="center"/>
            <w:hideMark/>
          </w:tcPr>
          <w:p w14:paraId="1CD346BB" w14:textId="77777777" w:rsidR="00F32257" w:rsidRPr="00F32257" w:rsidRDefault="00F32257" w:rsidP="00F32257">
            <w:pPr>
              <w:jc w:val="center"/>
              <w:rPr>
                <w:i/>
                <w:iCs/>
                <w:sz w:val="18"/>
                <w:szCs w:val="18"/>
                <w:lang w:val="en-US" w:eastAsia="en-US"/>
              </w:rPr>
            </w:pPr>
            <w:r w:rsidRPr="00F32257">
              <w:rPr>
                <w:i/>
                <w:iCs/>
                <w:sz w:val="18"/>
                <w:szCs w:val="18"/>
                <w:lang w:val="en-US" w:eastAsia="en-US"/>
              </w:rPr>
              <w:t>1</w:t>
            </w:r>
          </w:p>
        </w:tc>
        <w:tc>
          <w:tcPr>
            <w:tcW w:w="1280" w:type="dxa"/>
            <w:tcBorders>
              <w:top w:val="nil"/>
              <w:left w:val="single" w:sz="4" w:space="0" w:color="auto"/>
              <w:bottom w:val="single" w:sz="8" w:space="0" w:color="auto"/>
              <w:right w:val="nil"/>
            </w:tcBorders>
            <w:shd w:val="clear" w:color="auto" w:fill="auto"/>
            <w:noWrap/>
            <w:vAlign w:val="center"/>
            <w:hideMark/>
          </w:tcPr>
          <w:p w14:paraId="704D3F9C" w14:textId="77777777" w:rsidR="00F32257" w:rsidRPr="00F32257" w:rsidRDefault="00F32257" w:rsidP="00F32257">
            <w:pPr>
              <w:jc w:val="right"/>
              <w:rPr>
                <w:sz w:val="18"/>
                <w:szCs w:val="18"/>
                <w:lang w:val="en-US" w:eastAsia="en-US"/>
              </w:rPr>
            </w:pPr>
            <w:r w:rsidRPr="00F32257">
              <w:rPr>
                <w:sz w:val="18"/>
                <w:szCs w:val="18"/>
                <w:lang w:val="en-US" w:eastAsia="en-US"/>
              </w:rPr>
              <w:t xml:space="preserve">5.184    </w:t>
            </w:r>
          </w:p>
        </w:tc>
        <w:tc>
          <w:tcPr>
            <w:tcW w:w="760" w:type="dxa"/>
            <w:tcBorders>
              <w:top w:val="nil"/>
              <w:left w:val="single" w:sz="4" w:space="0" w:color="auto"/>
              <w:bottom w:val="single" w:sz="8" w:space="0" w:color="auto"/>
              <w:right w:val="nil"/>
            </w:tcBorders>
            <w:shd w:val="clear" w:color="auto" w:fill="auto"/>
            <w:noWrap/>
            <w:vAlign w:val="center"/>
            <w:hideMark/>
          </w:tcPr>
          <w:p w14:paraId="5E8E2F0B" w14:textId="77777777" w:rsidR="00F32257" w:rsidRPr="00F32257" w:rsidRDefault="00F32257" w:rsidP="00F32257">
            <w:pPr>
              <w:jc w:val="center"/>
              <w:rPr>
                <w:i/>
                <w:iCs/>
                <w:sz w:val="18"/>
                <w:szCs w:val="18"/>
                <w:lang w:val="en-US" w:eastAsia="en-US"/>
              </w:rPr>
            </w:pPr>
            <w:r w:rsidRPr="00F32257">
              <w:rPr>
                <w:i/>
                <w:iCs/>
                <w:sz w:val="18"/>
                <w:szCs w:val="18"/>
                <w:lang w:val="en-US" w:eastAsia="en-US"/>
              </w:rPr>
              <w:t>1</w:t>
            </w:r>
          </w:p>
        </w:tc>
        <w:tc>
          <w:tcPr>
            <w:tcW w:w="700" w:type="dxa"/>
            <w:tcBorders>
              <w:top w:val="nil"/>
              <w:left w:val="single" w:sz="4" w:space="0" w:color="auto"/>
              <w:bottom w:val="single" w:sz="8" w:space="0" w:color="auto"/>
              <w:right w:val="single" w:sz="8" w:space="0" w:color="auto"/>
            </w:tcBorders>
            <w:shd w:val="clear" w:color="auto" w:fill="auto"/>
            <w:noWrap/>
            <w:vAlign w:val="center"/>
            <w:hideMark/>
          </w:tcPr>
          <w:p w14:paraId="0FAF9E14" w14:textId="77777777" w:rsidR="00F32257" w:rsidRPr="00F32257" w:rsidRDefault="00F32257" w:rsidP="00F32257">
            <w:pPr>
              <w:jc w:val="center"/>
              <w:rPr>
                <w:i/>
                <w:iCs/>
                <w:sz w:val="18"/>
                <w:szCs w:val="18"/>
                <w:lang w:val="en-US" w:eastAsia="en-US"/>
              </w:rPr>
            </w:pPr>
            <w:r w:rsidRPr="00F32257">
              <w:rPr>
                <w:i/>
                <w:iCs/>
                <w:sz w:val="18"/>
                <w:szCs w:val="18"/>
                <w:lang w:val="en-US" w:eastAsia="en-US"/>
              </w:rPr>
              <w:t>91</w:t>
            </w:r>
          </w:p>
        </w:tc>
      </w:tr>
    </w:tbl>
    <w:p w14:paraId="1A22F401" w14:textId="7623A82D" w:rsidR="007F488F" w:rsidRPr="00F32257" w:rsidRDefault="007F488F" w:rsidP="007F488F">
      <w:pPr>
        <w:jc w:val="center"/>
        <w:rPr>
          <w:b/>
          <w:i/>
          <w:sz w:val="20"/>
          <w:szCs w:val="20"/>
          <w:lang w:eastAsia="en-US"/>
        </w:rPr>
      </w:pPr>
      <w:r w:rsidRPr="00F32257">
        <w:rPr>
          <w:b/>
          <w:i/>
          <w:sz w:val="20"/>
          <w:szCs w:val="20"/>
          <w:lang w:eastAsia="en-US"/>
        </w:rPr>
        <w:t xml:space="preserve">Табела </w:t>
      </w:r>
      <w:r w:rsidR="000B6EB2" w:rsidRPr="00F32257">
        <w:rPr>
          <w:b/>
          <w:i/>
          <w:sz w:val="20"/>
          <w:szCs w:val="20"/>
          <w:lang w:val="sr-Cyrl-RS" w:eastAsia="en-US"/>
        </w:rPr>
        <w:t>4</w:t>
      </w:r>
      <w:r w:rsidR="007D2BBF">
        <w:rPr>
          <w:b/>
          <w:i/>
          <w:sz w:val="20"/>
          <w:szCs w:val="20"/>
          <w:lang w:val="en-US" w:eastAsia="en-US"/>
        </w:rPr>
        <w:t>5</w:t>
      </w:r>
      <w:r w:rsidRPr="00F32257">
        <w:rPr>
          <w:b/>
          <w:i/>
          <w:sz w:val="20"/>
          <w:szCs w:val="20"/>
          <w:lang w:eastAsia="en-US"/>
        </w:rPr>
        <w:t>. Структура некретнин</w:t>
      </w:r>
      <w:r w:rsidR="00F32257" w:rsidRPr="00F32257">
        <w:rPr>
          <w:b/>
          <w:i/>
          <w:sz w:val="20"/>
          <w:szCs w:val="20"/>
          <w:lang w:eastAsia="en-US"/>
        </w:rPr>
        <w:t xml:space="preserve">а, постројења и </w:t>
      </w:r>
      <w:r w:rsidRPr="00F32257">
        <w:rPr>
          <w:b/>
          <w:i/>
          <w:sz w:val="20"/>
          <w:szCs w:val="20"/>
          <w:lang w:eastAsia="en-US"/>
        </w:rPr>
        <w:t xml:space="preserve"> опреме </w:t>
      </w:r>
      <w:bookmarkEnd w:id="73"/>
    </w:p>
    <w:p w14:paraId="49F79BA9" w14:textId="77777777" w:rsidR="003A50AC" w:rsidRPr="000F6C7E" w:rsidRDefault="003A50AC" w:rsidP="007F488F">
      <w:pPr>
        <w:jc w:val="center"/>
        <w:rPr>
          <w:b/>
          <w:i/>
          <w:color w:val="FF0000"/>
          <w:sz w:val="20"/>
          <w:szCs w:val="20"/>
          <w:lang w:val="sr-Cyrl-CS" w:eastAsia="en-US"/>
        </w:rPr>
      </w:pPr>
    </w:p>
    <w:p w14:paraId="6B2D008D" w14:textId="6B945B63" w:rsidR="00AA7ADF" w:rsidRPr="000F6C7E" w:rsidRDefault="00AA7ADF" w:rsidP="007F488F">
      <w:pPr>
        <w:rPr>
          <w:b/>
          <w:color w:val="FF0000"/>
          <w:sz w:val="20"/>
          <w:szCs w:val="20"/>
          <w:lang w:val="sr-Cyrl-CS" w:eastAsia="en-US"/>
        </w:rPr>
      </w:pPr>
    </w:p>
    <w:p w14:paraId="6F9FC108" w14:textId="0A7051C7" w:rsidR="007F488F" w:rsidRPr="003278AE" w:rsidRDefault="007F488F" w:rsidP="003F2A31">
      <w:pPr>
        <w:ind w:left="-510" w:right="-510"/>
        <w:jc w:val="both"/>
        <w:rPr>
          <w:lang w:val="sr-Cyrl-CS" w:eastAsia="en-US"/>
        </w:rPr>
      </w:pPr>
      <w:r w:rsidRPr="003278AE">
        <w:rPr>
          <w:lang w:val="sr-Cyrl-CS" w:eastAsia="en-US"/>
        </w:rPr>
        <w:t xml:space="preserve">Текућа имовина (без АВР) износи </w:t>
      </w:r>
      <w:r w:rsidR="003278AE" w:rsidRPr="003278AE">
        <w:rPr>
          <w:lang w:val="sr-Cyrl-RS" w:eastAsia="en-US"/>
        </w:rPr>
        <w:t>81.633.253</w:t>
      </w:r>
      <w:r w:rsidRPr="003278AE">
        <w:rPr>
          <w:lang w:val="sr-Cyrl-CS" w:eastAsia="en-US"/>
        </w:rPr>
        <w:t xml:space="preserve"> КМ, са сљедећом структуром:</w:t>
      </w:r>
    </w:p>
    <w:p w14:paraId="050BC332" w14:textId="77777777" w:rsidR="00331D4C" w:rsidRPr="000F6C7E" w:rsidRDefault="00331D4C" w:rsidP="003F2A31">
      <w:pPr>
        <w:ind w:left="-510" w:right="-510"/>
        <w:jc w:val="both"/>
        <w:rPr>
          <w:color w:val="FF0000"/>
          <w:lang w:val="sl-SI" w:eastAsia="en-US"/>
        </w:rPr>
      </w:pPr>
    </w:p>
    <w:tbl>
      <w:tblPr>
        <w:tblW w:w="10600" w:type="dxa"/>
        <w:jc w:val="center"/>
        <w:tblLook w:val="04A0" w:firstRow="1" w:lastRow="0" w:firstColumn="1" w:lastColumn="0" w:noHBand="0" w:noVBand="1"/>
      </w:tblPr>
      <w:tblGrid>
        <w:gridCol w:w="3520"/>
        <w:gridCol w:w="1727"/>
        <w:gridCol w:w="486"/>
        <w:gridCol w:w="1743"/>
        <w:gridCol w:w="486"/>
        <w:gridCol w:w="1631"/>
        <w:gridCol w:w="486"/>
        <w:gridCol w:w="748"/>
      </w:tblGrid>
      <w:tr w:rsidR="003278AE" w:rsidRPr="003278AE" w14:paraId="33C598B2" w14:textId="77777777" w:rsidTr="003278AE">
        <w:trPr>
          <w:trHeight w:val="255"/>
          <w:jc w:val="center"/>
        </w:trPr>
        <w:tc>
          <w:tcPr>
            <w:tcW w:w="3520"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30EBB986" w14:textId="77777777" w:rsidR="003278AE" w:rsidRPr="003278AE" w:rsidRDefault="003278AE" w:rsidP="003278AE">
            <w:pPr>
              <w:jc w:val="center"/>
              <w:rPr>
                <w:b/>
                <w:bCs/>
                <w:sz w:val="18"/>
                <w:szCs w:val="18"/>
                <w:lang w:val="en-US" w:eastAsia="en-US"/>
              </w:rPr>
            </w:pPr>
            <w:bookmarkStart w:id="74" w:name="_Toc395795202"/>
            <w:r w:rsidRPr="003278AE">
              <w:rPr>
                <w:b/>
                <w:bCs/>
                <w:sz w:val="18"/>
                <w:szCs w:val="18"/>
                <w:lang w:val="en-US" w:eastAsia="en-US"/>
              </w:rPr>
              <w:t>Опис</w:t>
            </w:r>
          </w:p>
        </w:tc>
        <w:tc>
          <w:tcPr>
            <w:tcW w:w="2160"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5E392949" w14:textId="77777777" w:rsidR="003278AE" w:rsidRPr="003278AE" w:rsidRDefault="003278AE" w:rsidP="003278AE">
            <w:pPr>
              <w:jc w:val="center"/>
              <w:rPr>
                <w:b/>
                <w:bCs/>
                <w:sz w:val="18"/>
                <w:szCs w:val="18"/>
                <w:lang w:val="en-US" w:eastAsia="en-US"/>
              </w:rPr>
            </w:pPr>
            <w:r w:rsidRPr="003278AE">
              <w:rPr>
                <w:b/>
                <w:bCs/>
                <w:sz w:val="18"/>
                <w:szCs w:val="18"/>
                <w:lang w:val="en-US" w:eastAsia="en-US"/>
              </w:rPr>
              <w:t>31.12.2021.</w:t>
            </w:r>
          </w:p>
        </w:tc>
        <w:tc>
          <w:tcPr>
            <w:tcW w:w="2180"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51F1CD08" w14:textId="77777777" w:rsidR="003278AE" w:rsidRPr="003278AE" w:rsidRDefault="003278AE" w:rsidP="003278AE">
            <w:pPr>
              <w:jc w:val="center"/>
              <w:rPr>
                <w:b/>
                <w:bCs/>
                <w:sz w:val="18"/>
                <w:szCs w:val="18"/>
                <w:lang w:val="en-US" w:eastAsia="en-US"/>
              </w:rPr>
            </w:pPr>
            <w:r w:rsidRPr="003278AE">
              <w:rPr>
                <w:b/>
                <w:bCs/>
                <w:sz w:val="18"/>
                <w:szCs w:val="18"/>
                <w:lang w:val="en-US" w:eastAsia="en-US"/>
              </w:rPr>
              <w:t>30.06.2022.</w:t>
            </w:r>
          </w:p>
        </w:tc>
        <w:tc>
          <w:tcPr>
            <w:tcW w:w="2040"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44537AE1" w14:textId="77777777" w:rsidR="003278AE" w:rsidRPr="003278AE" w:rsidRDefault="003278AE" w:rsidP="003278AE">
            <w:pPr>
              <w:jc w:val="center"/>
              <w:rPr>
                <w:b/>
                <w:bCs/>
                <w:sz w:val="18"/>
                <w:szCs w:val="18"/>
                <w:lang w:val="en-US" w:eastAsia="en-US"/>
              </w:rPr>
            </w:pPr>
            <w:r w:rsidRPr="003278AE">
              <w:rPr>
                <w:b/>
                <w:bCs/>
                <w:sz w:val="18"/>
                <w:szCs w:val="18"/>
                <w:lang w:val="en-US" w:eastAsia="en-US"/>
              </w:rPr>
              <w:t>31.12.2022.</w:t>
            </w:r>
          </w:p>
        </w:tc>
        <w:tc>
          <w:tcPr>
            <w:tcW w:w="700" w:type="dxa"/>
            <w:tcBorders>
              <w:top w:val="single" w:sz="8" w:space="0" w:color="auto"/>
              <w:left w:val="nil"/>
              <w:bottom w:val="nil"/>
              <w:right w:val="single" w:sz="8" w:space="0" w:color="auto"/>
            </w:tcBorders>
            <w:shd w:val="clear" w:color="000000" w:fill="D9D9D9"/>
            <w:noWrap/>
            <w:vAlign w:val="center"/>
            <w:hideMark/>
          </w:tcPr>
          <w:p w14:paraId="519DF4CF" w14:textId="77777777" w:rsidR="003278AE" w:rsidRPr="003278AE" w:rsidRDefault="003278AE" w:rsidP="003278AE">
            <w:pPr>
              <w:jc w:val="center"/>
              <w:rPr>
                <w:b/>
                <w:bCs/>
                <w:sz w:val="16"/>
                <w:szCs w:val="16"/>
                <w:lang w:val="en-US" w:eastAsia="en-US"/>
              </w:rPr>
            </w:pPr>
            <w:r w:rsidRPr="003278AE">
              <w:rPr>
                <w:b/>
                <w:bCs/>
                <w:sz w:val="16"/>
                <w:szCs w:val="16"/>
                <w:lang w:val="en-US" w:eastAsia="en-US"/>
              </w:rPr>
              <w:t>Индекс</w:t>
            </w:r>
          </w:p>
        </w:tc>
      </w:tr>
      <w:tr w:rsidR="003278AE" w:rsidRPr="003278AE" w14:paraId="596D15F3" w14:textId="77777777" w:rsidTr="003278AE">
        <w:trPr>
          <w:trHeight w:val="270"/>
          <w:jc w:val="center"/>
        </w:trPr>
        <w:tc>
          <w:tcPr>
            <w:tcW w:w="3520" w:type="dxa"/>
            <w:vMerge/>
            <w:tcBorders>
              <w:top w:val="single" w:sz="8" w:space="0" w:color="auto"/>
              <w:left w:val="single" w:sz="8" w:space="0" w:color="auto"/>
              <w:bottom w:val="single" w:sz="8" w:space="0" w:color="000000"/>
              <w:right w:val="single" w:sz="4" w:space="0" w:color="auto"/>
            </w:tcBorders>
            <w:vAlign w:val="center"/>
            <w:hideMark/>
          </w:tcPr>
          <w:p w14:paraId="3E7FA2EE" w14:textId="77777777" w:rsidR="003278AE" w:rsidRPr="003278AE" w:rsidRDefault="003278AE" w:rsidP="003278AE">
            <w:pPr>
              <w:rPr>
                <w:b/>
                <w:bCs/>
                <w:sz w:val="18"/>
                <w:szCs w:val="18"/>
                <w:lang w:val="en-US" w:eastAsia="en-US"/>
              </w:rPr>
            </w:pPr>
          </w:p>
        </w:tc>
        <w:tc>
          <w:tcPr>
            <w:tcW w:w="1727" w:type="dxa"/>
            <w:tcBorders>
              <w:top w:val="nil"/>
              <w:left w:val="nil"/>
              <w:bottom w:val="single" w:sz="8" w:space="0" w:color="auto"/>
              <w:right w:val="single" w:sz="4" w:space="0" w:color="auto"/>
            </w:tcBorders>
            <w:shd w:val="clear" w:color="000000" w:fill="D9D9D9"/>
            <w:noWrap/>
            <w:vAlign w:val="center"/>
            <w:hideMark/>
          </w:tcPr>
          <w:p w14:paraId="419A5C21" w14:textId="77777777" w:rsidR="003278AE" w:rsidRPr="003278AE" w:rsidRDefault="003278AE" w:rsidP="003278AE">
            <w:pPr>
              <w:jc w:val="center"/>
              <w:rPr>
                <w:b/>
                <w:bCs/>
                <w:sz w:val="16"/>
                <w:szCs w:val="16"/>
                <w:lang w:val="en-US" w:eastAsia="en-US"/>
              </w:rPr>
            </w:pPr>
            <w:r w:rsidRPr="003278AE">
              <w:rPr>
                <w:b/>
                <w:bCs/>
                <w:sz w:val="16"/>
                <w:szCs w:val="16"/>
                <w:lang w:val="en-US" w:eastAsia="en-US"/>
              </w:rPr>
              <w:t>износ у 000 КМ</w:t>
            </w:r>
          </w:p>
        </w:tc>
        <w:tc>
          <w:tcPr>
            <w:tcW w:w="433" w:type="dxa"/>
            <w:tcBorders>
              <w:top w:val="nil"/>
              <w:left w:val="nil"/>
              <w:bottom w:val="single" w:sz="8" w:space="0" w:color="auto"/>
              <w:right w:val="nil"/>
            </w:tcBorders>
            <w:shd w:val="clear" w:color="000000" w:fill="D9D9D9"/>
            <w:noWrap/>
            <w:vAlign w:val="center"/>
            <w:hideMark/>
          </w:tcPr>
          <w:p w14:paraId="59CD2565" w14:textId="77777777" w:rsidR="003278AE" w:rsidRPr="003278AE" w:rsidRDefault="003278AE" w:rsidP="003278AE">
            <w:pPr>
              <w:jc w:val="center"/>
              <w:rPr>
                <w:b/>
                <w:bCs/>
                <w:sz w:val="18"/>
                <w:szCs w:val="18"/>
                <w:lang w:val="en-US" w:eastAsia="en-US"/>
              </w:rPr>
            </w:pPr>
            <w:r w:rsidRPr="003278AE">
              <w:rPr>
                <w:b/>
                <w:bCs/>
                <w:sz w:val="18"/>
                <w:szCs w:val="18"/>
                <w:lang w:val="en-US" w:eastAsia="en-US"/>
              </w:rPr>
              <w:t>%</w:t>
            </w:r>
          </w:p>
        </w:tc>
        <w:tc>
          <w:tcPr>
            <w:tcW w:w="1743" w:type="dxa"/>
            <w:tcBorders>
              <w:top w:val="nil"/>
              <w:left w:val="single" w:sz="4" w:space="0" w:color="auto"/>
              <w:bottom w:val="single" w:sz="8" w:space="0" w:color="auto"/>
              <w:right w:val="single" w:sz="4" w:space="0" w:color="auto"/>
            </w:tcBorders>
            <w:shd w:val="clear" w:color="000000" w:fill="D9D9D9"/>
            <w:noWrap/>
            <w:vAlign w:val="center"/>
            <w:hideMark/>
          </w:tcPr>
          <w:p w14:paraId="2E207181" w14:textId="77777777" w:rsidR="003278AE" w:rsidRPr="003278AE" w:rsidRDefault="003278AE" w:rsidP="003278AE">
            <w:pPr>
              <w:jc w:val="center"/>
              <w:rPr>
                <w:b/>
                <w:bCs/>
                <w:sz w:val="16"/>
                <w:szCs w:val="16"/>
                <w:lang w:val="en-US" w:eastAsia="en-US"/>
              </w:rPr>
            </w:pPr>
            <w:r w:rsidRPr="003278AE">
              <w:rPr>
                <w:b/>
                <w:bCs/>
                <w:sz w:val="16"/>
                <w:szCs w:val="16"/>
                <w:lang w:val="en-US" w:eastAsia="en-US"/>
              </w:rPr>
              <w:t>износ у 000 КМ</w:t>
            </w:r>
          </w:p>
        </w:tc>
        <w:tc>
          <w:tcPr>
            <w:tcW w:w="437" w:type="dxa"/>
            <w:tcBorders>
              <w:top w:val="nil"/>
              <w:left w:val="nil"/>
              <w:bottom w:val="single" w:sz="8" w:space="0" w:color="auto"/>
              <w:right w:val="nil"/>
            </w:tcBorders>
            <w:shd w:val="clear" w:color="000000" w:fill="D9D9D9"/>
            <w:noWrap/>
            <w:vAlign w:val="center"/>
            <w:hideMark/>
          </w:tcPr>
          <w:p w14:paraId="2DAF253A" w14:textId="77777777" w:rsidR="003278AE" w:rsidRPr="003278AE" w:rsidRDefault="003278AE" w:rsidP="003278AE">
            <w:pPr>
              <w:jc w:val="center"/>
              <w:rPr>
                <w:b/>
                <w:bCs/>
                <w:sz w:val="18"/>
                <w:szCs w:val="18"/>
                <w:lang w:val="en-US" w:eastAsia="en-US"/>
              </w:rPr>
            </w:pPr>
            <w:r w:rsidRPr="003278AE">
              <w:rPr>
                <w:b/>
                <w:bCs/>
                <w:sz w:val="18"/>
                <w:szCs w:val="18"/>
                <w:lang w:val="en-US" w:eastAsia="en-US"/>
              </w:rPr>
              <w:t>%</w:t>
            </w:r>
          </w:p>
        </w:tc>
        <w:tc>
          <w:tcPr>
            <w:tcW w:w="1631" w:type="dxa"/>
            <w:tcBorders>
              <w:top w:val="nil"/>
              <w:left w:val="single" w:sz="4" w:space="0" w:color="auto"/>
              <w:bottom w:val="single" w:sz="8" w:space="0" w:color="auto"/>
              <w:right w:val="single" w:sz="4" w:space="0" w:color="auto"/>
            </w:tcBorders>
            <w:shd w:val="clear" w:color="000000" w:fill="D9D9D9"/>
            <w:noWrap/>
            <w:vAlign w:val="center"/>
            <w:hideMark/>
          </w:tcPr>
          <w:p w14:paraId="3333E0DD" w14:textId="77777777" w:rsidR="003278AE" w:rsidRPr="003278AE" w:rsidRDefault="003278AE" w:rsidP="003278AE">
            <w:pPr>
              <w:jc w:val="center"/>
              <w:rPr>
                <w:b/>
                <w:bCs/>
                <w:sz w:val="16"/>
                <w:szCs w:val="16"/>
                <w:lang w:val="en-US" w:eastAsia="en-US"/>
              </w:rPr>
            </w:pPr>
            <w:r w:rsidRPr="003278AE">
              <w:rPr>
                <w:b/>
                <w:bCs/>
                <w:sz w:val="16"/>
                <w:szCs w:val="16"/>
                <w:lang w:val="en-US" w:eastAsia="en-US"/>
              </w:rPr>
              <w:t>износ у 000 КМ</w:t>
            </w:r>
          </w:p>
        </w:tc>
        <w:tc>
          <w:tcPr>
            <w:tcW w:w="409" w:type="dxa"/>
            <w:tcBorders>
              <w:top w:val="nil"/>
              <w:left w:val="nil"/>
              <w:bottom w:val="single" w:sz="8" w:space="0" w:color="auto"/>
              <w:right w:val="nil"/>
            </w:tcBorders>
            <w:shd w:val="clear" w:color="000000" w:fill="D9D9D9"/>
            <w:noWrap/>
            <w:vAlign w:val="center"/>
            <w:hideMark/>
          </w:tcPr>
          <w:p w14:paraId="68463A00" w14:textId="77777777" w:rsidR="003278AE" w:rsidRPr="003278AE" w:rsidRDefault="003278AE" w:rsidP="003278AE">
            <w:pPr>
              <w:jc w:val="center"/>
              <w:rPr>
                <w:b/>
                <w:bCs/>
                <w:sz w:val="18"/>
                <w:szCs w:val="18"/>
                <w:lang w:val="en-US" w:eastAsia="en-US"/>
              </w:rPr>
            </w:pPr>
            <w:r w:rsidRPr="003278AE">
              <w:rPr>
                <w:b/>
                <w:bCs/>
                <w:sz w:val="18"/>
                <w:szCs w:val="18"/>
                <w:lang w:val="en-US" w:eastAsia="en-US"/>
              </w:rPr>
              <w:t>%</w:t>
            </w:r>
          </w:p>
        </w:tc>
        <w:tc>
          <w:tcPr>
            <w:tcW w:w="700" w:type="dxa"/>
            <w:tcBorders>
              <w:top w:val="nil"/>
              <w:left w:val="single" w:sz="4" w:space="0" w:color="auto"/>
              <w:bottom w:val="single" w:sz="8" w:space="0" w:color="auto"/>
              <w:right w:val="single" w:sz="8" w:space="0" w:color="auto"/>
            </w:tcBorders>
            <w:shd w:val="clear" w:color="000000" w:fill="D9D9D9"/>
            <w:noWrap/>
            <w:vAlign w:val="center"/>
            <w:hideMark/>
          </w:tcPr>
          <w:p w14:paraId="692C0949" w14:textId="77777777" w:rsidR="003278AE" w:rsidRPr="003278AE" w:rsidRDefault="003278AE" w:rsidP="003278AE">
            <w:pPr>
              <w:jc w:val="center"/>
              <w:rPr>
                <w:b/>
                <w:bCs/>
                <w:sz w:val="16"/>
                <w:szCs w:val="16"/>
                <w:lang w:val="en-US" w:eastAsia="en-US"/>
              </w:rPr>
            </w:pPr>
            <w:r w:rsidRPr="003278AE">
              <w:rPr>
                <w:b/>
                <w:bCs/>
                <w:sz w:val="16"/>
                <w:szCs w:val="16"/>
                <w:lang w:val="en-US" w:eastAsia="en-US"/>
              </w:rPr>
              <w:t>6/2*100</w:t>
            </w:r>
          </w:p>
        </w:tc>
      </w:tr>
      <w:tr w:rsidR="003278AE" w:rsidRPr="003278AE" w14:paraId="05462854" w14:textId="77777777" w:rsidTr="003278AE">
        <w:trPr>
          <w:trHeight w:val="195"/>
          <w:jc w:val="center"/>
        </w:trPr>
        <w:tc>
          <w:tcPr>
            <w:tcW w:w="3520" w:type="dxa"/>
            <w:tcBorders>
              <w:top w:val="nil"/>
              <w:left w:val="single" w:sz="8" w:space="0" w:color="auto"/>
              <w:bottom w:val="double" w:sz="6" w:space="0" w:color="auto"/>
              <w:right w:val="single" w:sz="4" w:space="0" w:color="auto"/>
            </w:tcBorders>
            <w:shd w:val="clear" w:color="auto" w:fill="auto"/>
            <w:noWrap/>
            <w:vAlign w:val="center"/>
            <w:hideMark/>
          </w:tcPr>
          <w:p w14:paraId="48F002B6" w14:textId="77777777" w:rsidR="003278AE" w:rsidRPr="003278AE" w:rsidRDefault="003278AE" w:rsidP="003278AE">
            <w:pPr>
              <w:jc w:val="center"/>
              <w:rPr>
                <w:i/>
                <w:iCs/>
                <w:sz w:val="12"/>
                <w:szCs w:val="12"/>
                <w:lang w:val="en-US" w:eastAsia="en-US"/>
              </w:rPr>
            </w:pPr>
            <w:r w:rsidRPr="003278AE">
              <w:rPr>
                <w:i/>
                <w:iCs/>
                <w:sz w:val="12"/>
                <w:szCs w:val="12"/>
                <w:lang w:val="en-US" w:eastAsia="en-US"/>
              </w:rPr>
              <w:t>1</w:t>
            </w:r>
          </w:p>
        </w:tc>
        <w:tc>
          <w:tcPr>
            <w:tcW w:w="1727" w:type="dxa"/>
            <w:tcBorders>
              <w:top w:val="nil"/>
              <w:left w:val="nil"/>
              <w:bottom w:val="double" w:sz="6" w:space="0" w:color="auto"/>
              <w:right w:val="single" w:sz="4" w:space="0" w:color="auto"/>
            </w:tcBorders>
            <w:shd w:val="clear" w:color="auto" w:fill="auto"/>
            <w:noWrap/>
            <w:vAlign w:val="center"/>
            <w:hideMark/>
          </w:tcPr>
          <w:p w14:paraId="3AA4EE7D" w14:textId="77777777" w:rsidR="003278AE" w:rsidRPr="003278AE" w:rsidRDefault="003278AE" w:rsidP="003278AE">
            <w:pPr>
              <w:jc w:val="center"/>
              <w:rPr>
                <w:i/>
                <w:iCs/>
                <w:sz w:val="12"/>
                <w:szCs w:val="12"/>
                <w:lang w:val="en-US" w:eastAsia="en-US"/>
              </w:rPr>
            </w:pPr>
            <w:r w:rsidRPr="003278AE">
              <w:rPr>
                <w:i/>
                <w:iCs/>
                <w:sz w:val="12"/>
                <w:szCs w:val="12"/>
                <w:lang w:val="en-US" w:eastAsia="en-US"/>
              </w:rPr>
              <w:t>2</w:t>
            </w:r>
          </w:p>
        </w:tc>
        <w:tc>
          <w:tcPr>
            <w:tcW w:w="433" w:type="dxa"/>
            <w:tcBorders>
              <w:top w:val="nil"/>
              <w:left w:val="nil"/>
              <w:bottom w:val="double" w:sz="6" w:space="0" w:color="auto"/>
              <w:right w:val="single" w:sz="4" w:space="0" w:color="auto"/>
            </w:tcBorders>
            <w:shd w:val="clear" w:color="auto" w:fill="auto"/>
            <w:noWrap/>
            <w:vAlign w:val="center"/>
            <w:hideMark/>
          </w:tcPr>
          <w:p w14:paraId="645DFA3D" w14:textId="77777777" w:rsidR="003278AE" w:rsidRPr="003278AE" w:rsidRDefault="003278AE" w:rsidP="003278AE">
            <w:pPr>
              <w:jc w:val="center"/>
              <w:rPr>
                <w:i/>
                <w:iCs/>
                <w:sz w:val="12"/>
                <w:szCs w:val="12"/>
                <w:lang w:val="en-US" w:eastAsia="en-US"/>
              </w:rPr>
            </w:pPr>
            <w:r w:rsidRPr="003278AE">
              <w:rPr>
                <w:i/>
                <w:iCs/>
                <w:sz w:val="12"/>
                <w:szCs w:val="12"/>
                <w:lang w:val="en-US" w:eastAsia="en-US"/>
              </w:rPr>
              <w:t>3</w:t>
            </w:r>
          </w:p>
        </w:tc>
        <w:tc>
          <w:tcPr>
            <w:tcW w:w="1743" w:type="dxa"/>
            <w:tcBorders>
              <w:top w:val="nil"/>
              <w:left w:val="nil"/>
              <w:bottom w:val="double" w:sz="6" w:space="0" w:color="auto"/>
              <w:right w:val="single" w:sz="4" w:space="0" w:color="auto"/>
            </w:tcBorders>
            <w:shd w:val="clear" w:color="auto" w:fill="auto"/>
            <w:noWrap/>
            <w:vAlign w:val="center"/>
            <w:hideMark/>
          </w:tcPr>
          <w:p w14:paraId="0455E548" w14:textId="77777777" w:rsidR="003278AE" w:rsidRPr="003278AE" w:rsidRDefault="003278AE" w:rsidP="003278AE">
            <w:pPr>
              <w:jc w:val="center"/>
              <w:rPr>
                <w:i/>
                <w:iCs/>
                <w:sz w:val="12"/>
                <w:szCs w:val="12"/>
                <w:lang w:val="en-US" w:eastAsia="en-US"/>
              </w:rPr>
            </w:pPr>
            <w:r w:rsidRPr="003278AE">
              <w:rPr>
                <w:i/>
                <w:iCs/>
                <w:sz w:val="12"/>
                <w:szCs w:val="12"/>
                <w:lang w:val="en-US" w:eastAsia="en-US"/>
              </w:rPr>
              <w:t>4</w:t>
            </w:r>
          </w:p>
        </w:tc>
        <w:tc>
          <w:tcPr>
            <w:tcW w:w="437" w:type="dxa"/>
            <w:tcBorders>
              <w:top w:val="nil"/>
              <w:left w:val="nil"/>
              <w:bottom w:val="double" w:sz="6" w:space="0" w:color="auto"/>
              <w:right w:val="single" w:sz="4" w:space="0" w:color="auto"/>
            </w:tcBorders>
            <w:shd w:val="clear" w:color="auto" w:fill="auto"/>
            <w:noWrap/>
            <w:vAlign w:val="center"/>
            <w:hideMark/>
          </w:tcPr>
          <w:p w14:paraId="6E49BCF1" w14:textId="77777777" w:rsidR="003278AE" w:rsidRPr="003278AE" w:rsidRDefault="003278AE" w:rsidP="003278AE">
            <w:pPr>
              <w:jc w:val="center"/>
              <w:rPr>
                <w:i/>
                <w:iCs/>
                <w:sz w:val="12"/>
                <w:szCs w:val="12"/>
                <w:lang w:val="en-US" w:eastAsia="en-US"/>
              </w:rPr>
            </w:pPr>
            <w:r w:rsidRPr="003278AE">
              <w:rPr>
                <w:i/>
                <w:iCs/>
                <w:sz w:val="12"/>
                <w:szCs w:val="12"/>
                <w:lang w:val="en-US" w:eastAsia="en-US"/>
              </w:rPr>
              <w:t>5</w:t>
            </w:r>
          </w:p>
        </w:tc>
        <w:tc>
          <w:tcPr>
            <w:tcW w:w="1631" w:type="dxa"/>
            <w:tcBorders>
              <w:top w:val="nil"/>
              <w:left w:val="nil"/>
              <w:bottom w:val="double" w:sz="6" w:space="0" w:color="auto"/>
              <w:right w:val="single" w:sz="4" w:space="0" w:color="auto"/>
            </w:tcBorders>
            <w:shd w:val="clear" w:color="auto" w:fill="auto"/>
            <w:noWrap/>
            <w:vAlign w:val="center"/>
            <w:hideMark/>
          </w:tcPr>
          <w:p w14:paraId="1DE255D3" w14:textId="77777777" w:rsidR="003278AE" w:rsidRPr="003278AE" w:rsidRDefault="003278AE" w:rsidP="003278AE">
            <w:pPr>
              <w:jc w:val="center"/>
              <w:rPr>
                <w:i/>
                <w:iCs/>
                <w:sz w:val="12"/>
                <w:szCs w:val="12"/>
                <w:lang w:val="en-US" w:eastAsia="en-US"/>
              </w:rPr>
            </w:pPr>
            <w:r w:rsidRPr="003278AE">
              <w:rPr>
                <w:i/>
                <w:iCs/>
                <w:sz w:val="12"/>
                <w:szCs w:val="12"/>
                <w:lang w:val="en-US" w:eastAsia="en-US"/>
              </w:rPr>
              <w:t>6</w:t>
            </w:r>
          </w:p>
        </w:tc>
        <w:tc>
          <w:tcPr>
            <w:tcW w:w="409" w:type="dxa"/>
            <w:tcBorders>
              <w:top w:val="nil"/>
              <w:left w:val="nil"/>
              <w:bottom w:val="double" w:sz="6" w:space="0" w:color="auto"/>
              <w:right w:val="single" w:sz="4" w:space="0" w:color="auto"/>
            </w:tcBorders>
            <w:shd w:val="clear" w:color="auto" w:fill="auto"/>
            <w:noWrap/>
            <w:vAlign w:val="center"/>
            <w:hideMark/>
          </w:tcPr>
          <w:p w14:paraId="0F034544" w14:textId="77777777" w:rsidR="003278AE" w:rsidRPr="003278AE" w:rsidRDefault="003278AE" w:rsidP="003278AE">
            <w:pPr>
              <w:jc w:val="center"/>
              <w:rPr>
                <w:i/>
                <w:iCs/>
                <w:sz w:val="12"/>
                <w:szCs w:val="12"/>
                <w:lang w:val="en-US" w:eastAsia="en-US"/>
              </w:rPr>
            </w:pPr>
            <w:r w:rsidRPr="003278AE">
              <w:rPr>
                <w:i/>
                <w:iCs/>
                <w:sz w:val="12"/>
                <w:szCs w:val="12"/>
                <w:lang w:val="en-US" w:eastAsia="en-US"/>
              </w:rPr>
              <w:t>7</w:t>
            </w:r>
          </w:p>
        </w:tc>
        <w:tc>
          <w:tcPr>
            <w:tcW w:w="700" w:type="dxa"/>
            <w:tcBorders>
              <w:top w:val="nil"/>
              <w:left w:val="nil"/>
              <w:bottom w:val="double" w:sz="6" w:space="0" w:color="auto"/>
              <w:right w:val="single" w:sz="8" w:space="0" w:color="auto"/>
            </w:tcBorders>
            <w:shd w:val="clear" w:color="auto" w:fill="auto"/>
            <w:noWrap/>
            <w:vAlign w:val="center"/>
            <w:hideMark/>
          </w:tcPr>
          <w:p w14:paraId="0B84EB5E" w14:textId="77777777" w:rsidR="003278AE" w:rsidRPr="003278AE" w:rsidRDefault="003278AE" w:rsidP="003278AE">
            <w:pPr>
              <w:jc w:val="center"/>
              <w:rPr>
                <w:i/>
                <w:iCs/>
                <w:sz w:val="12"/>
                <w:szCs w:val="12"/>
                <w:lang w:val="en-US" w:eastAsia="en-US"/>
              </w:rPr>
            </w:pPr>
            <w:r w:rsidRPr="003278AE">
              <w:rPr>
                <w:i/>
                <w:iCs/>
                <w:sz w:val="12"/>
                <w:szCs w:val="12"/>
                <w:lang w:val="en-US" w:eastAsia="en-US"/>
              </w:rPr>
              <w:t>8</w:t>
            </w:r>
          </w:p>
        </w:tc>
      </w:tr>
      <w:tr w:rsidR="003278AE" w:rsidRPr="003278AE" w14:paraId="746AFBF5" w14:textId="77777777" w:rsidTr="003278AE">
        <w:trPr>
          <w:trHeight w:val="285"/>
          <w:jc w:val="center"/>
        </w:trPr>
        <w:tc>
          <w:tcPr>
            <w:tcW w:w="3520" w:type="dxa"/>
            <w:tcBorders>
              <w:top w:val="nil"/>
              <w:left w:val="single" w:sz="8" w:space="0" w:color="auto"/>
              <w:bottom w:val="single" w:sz="8" w:space="0" w:color="auto"/>
              <w:right w:val="single" w:sz="4" w:space="0" w:color="auto"/>
            </w:tcBorders>
            <w:shd w:val="clear" w:color="000000" w:fill="D9D9D9"/>
            <w:noWrap/>
            <w:vAlign w:val="center"/>
            <w:hideMark/>
          </w:tcPr>
          <w:p w14:paraId="6F85D450" w14:textId="77777777" w:rsidR="003278AE" w:rsidRPr="003278AE" w:rsidRDefault="003278AE" w:rsidP="003278AE">
            <w:pPr>
              <w:rPr>
                <w:b/>
                <w:bCs/>
                <w:i/>
                <w:iCs/>
                <w:sz w:val="18"/>
                <w:szCs w:val="18"/>
                <w:lang w:val="en-US" w:eastAsia="en-US"/>
              </w:rPr>
            </w:pPr>
            <w:r w:rsidRPr="003278AE">
              <w:rPr>
                <w:b/>
                <w:bCs/>
                <w:i/>
                <w:iCs/>
                <w:sz w:val="18"/>
                <w:szCs w:val="18"/>
                <w:lang w:val="en-US" w:eastAsia="en-US"/>
              </w:rPr>
              <w:t>Текућа имовина /без АВР/</w:t>
            </w:r>
          </w:p>
        </w:tc>
        <w:tc>
          <w:tcPr>
            <w:tcW w:w="1727" w:type="dxa"/>
            <w:tcBorders>
              <w:top w:val="nil"/>
              <w:left w:val="nil"/>
              <w:bottom w:val="single" w:sz="8" w:space="0" w:color="auto"/>
              <w:right w:val="single" w:sz="4" w:space="0" w:color="auto"/>
            </w:tcBorders>
            <w:shd w:val="clear" w:color="000000" w:fill="D9D9D9"/>
            <w:noWrap/>
            <w:vAlign w:val="center"/>
            <w:hideMark/>
          </w:tcPr>
          <w:p w14:paraId="7C2EEAEF" w14:textId="77777777" w:rsidR="003278AE" w:rsidRPr="003278AE" w:rsidRDefault="003278AE" w:rsidP="003278AE">
            <w:pPr>
              <w:jc w:val="right"/>
              <w:rPr>
                <w:b/>
                <w:bCs/>
                <w:i/>
                <w:iCs/>
                <w:sz w:val="18"/>
                <w:szCs w:val="18"/>
                <w:lang w:val="en-US" w:eastAsia="en-US"/>
              </w:rPr>
            </w:pPr>
            <w:r w:rsidRPr="003278AE">
              <w:rPr>
                <w:b/>
                <w:bCs/>
                <w:i/>
                <w:iCs/>
                <w:sz w:val="18"/>
                <w:szCs w:val="18"/>
                <w:lang w:val="en-US" w:eastAsia="en-US"/>
              </w:rPr>
              <w:t xml:space="preserve">70.835    </w:t>
            </w:r>
          </w:p>
        </w:tc>
        <w:tc>
          <w:tcPr>
            <w:tcW w:w="433" w:type="dxa"/>
            <w:tcBorders>
              <w:top w:val="nil"/>
              <w:left w:val="nil"/>
              <w:bottom w:val="single" w:sz="8" w:space="0" w:color="auto"/>
              <w:right w:val="single" w:sz="4" w:space="0" w:color="auto"/>
            </w:tcBorders>
            <w:shd w:val="clear" w:color="000000" w:fill="D9D9D9"/>
            <w:noWrap/>
            <w:vAlign w:val="center"/>
            <w:hideMark/>
          </w:tcPr>
          <w:p w14:paraId="2EF7C5FE" w14:textId="77777777" w:rsidR="003278AE" w:rsidRPr="003278AE" w:rsidRDefault="003278AE" w:rsidP="003278AE">
            <w:pPr>
              <w:jc w:val="center"/>
              <w:rPr>
                <w:b/>
                <w:bCs/>
                <w:i/>
                <w:iCs/>
                <w:sz w:val="18"/>
                <w:szCs w:val="18"/>
                <w:lang w:val="en-US" w:eastAsia="en-US"/>
              </w:rPr>
            </w:pPr>
            <w:r w:rsidRPr="003278AE">
              <w:rPr>
                <w:b/>
                <w:bCs/>
                <w:i/>
                <w:iCs/>
                <w:sz w:val="18"/>
                <w:szCs w:val="18"/>
                <w:lang w:val="en-US" w:eastAsia="en-US"/>
              </w:rPr>
              <w:t>100</w:t>
            </w:r>
          </w:p>
        </w:tc>
        <w:tc>
          <w:tcPr>
            <w:tcW w:w="1743" w:type="dxa"/>
            <w:tcBorders>
              <w:top w:val="nil"/>
              <w:left w:val="nil"/>
              <w:bottom w:val="single" w:sz="8" w:space="0" w:color="auto"/>
              <w:right w:val="single" w:sz="4" w:space="0" w:color="auto"/>
            </w:tcBorders>
            <w:shd w:val="clear" w:color="000000" w:fill="D9D9D9"/>
            <w:noWrap/>
            <w:vAlign w:val="center"/>
            <w:hideMark/>
          </w:tcPr>
          <w:p w14:paraId="72735BCA" w14:textId="77777777" w:rsidR="003278AE" w:rsidRPr="003278AE" w:rsidRDefault="003278AE" w:rsidP="003278AE">
            <w:pPr>
              <w:jc w:val="right"/>
              <w:rPr>
                <w:b/>
                <w:bCs/>
                <w:i/>
                <w:iCs/>
                <w:sz w:val="18"/>
                <w:szCs w:val="18"/>
                <w:lang w:val="en-US" w:eastAsia="en-US"/>
              </w:rPr>
            </w:pPr>
            <w:r w:rsidRPr="003278AE">
              <w:rPr>
                <w:b/>
                <w:bCs/>
                <w:i/>
                <w:iCs/>
                <w:sz w:val="18"/>
                <w:szCs w:val="18"/>
                <w:lang w:val="en-US" w:eastAsia="en-US"/>
              </w:rPr>
              <w:t xml:space="preserve">74.000    </w:t>
            </w:r>
          </w:p>
        </w:tc>
        <w:tc>
          <w:tcPr>
            <w:tcW w:w="437" w:type="dxa"/>
            <w:tcBorders>
              <w:top w:val="nil"/>
              <w:left w:val="nil"/>
              <w:bottom w:val="single" w:sz="8" w:space="0" w:color="auto"/>
              <w:right w:val="single" w:sz="4" w:space="0" w:color="auto"/>
            </w:tcBorders>
            <w:shd w:val="clear" w:color="000000" w:fill="D9D9D9"/>
            <w:noWrap/>
            <w:vAlign w:val="center"/>
            <w:hideMark/>
          </w:tcPr>
          <w:p w14:paraId="4E954F44" w14:textId="77777777" w:rsidR="003278AE" w:rsidRPr="003278AE" w:rsidRDefault="003278AE" w:rsidP="003278AE">
            <w:pPr>
              <w:jc w:val="center"/>
              <w:rPr>
                <w:b/>
                <w:bCs/>
                <w:i/>
                <w:iCs/>
                <w:sz w:val="18"/>
                <w:szCs w:val="18"/>
                <w:lang w:val="en-US" w:eastAsia="en-US"/>
              </w:rPr>
            </w:pPr>
            <w:r w:rsidRPr="003278AE">
              <w:rPr>
                <w:b/>
                <w:bCs/>
                <w:i/>
                <w:iCs/>
                <w:sz w:val="18"/>
                <w:szCs w:val="18"/>
                <w:lang w:val="en-US" w:eastAsia="en-US"/>
              </w:rPr>
              <w:t>100</w:t>
            </w:r>
          </w:p>
        </w:tc>
        <w:tc>
          <w:tcPr>
            <w:tcW w:w="1631" w:type="dxa"/>
            <w:tcBorders>
              <w:top w:val="nil"/>
              <w:left w:val="nil"/>
              <w:bottom w:val="single" w:sz="8" w:space="0" w:color="auto"/>
              <w:right w:val="single" w:sz="4" w:space="0" w:color="auto"/>
            </w:tcBorders>
            <w:shd w:val="clear" w:color="000000" w:fill="D9D9D9"/>
            <w:noWrap/>
            <w:vAlign w:val="center"/>
            <w:hideMark/>
          </w:tcPr>
          <w:p w14:paraId="510EB958" w14:textId="1145E953" w:rsidR="003278AE" w:rsidRPr="003278AE" w:rsidRDefault="003278AE" w:rsidP="003278AE">
            <w:pPr>
              <w:jc w:val="right"/>
              <w:rPr>
                <w:b/>
                <w:bCs/>
                <w:i/>
                <w:iCs/>
                <w:sz w:val="18"/>
                <w:szCs w:val="18"/>
                <w:lang w:val="en-US" w:eastAsia="en-US"/>
              </w:rPr>
            </w:pPr>
            <w:r>
              <w:rPr>
                <w:b/>
                <w:bCs/>
                <w:i/>
                <w:iCs/>
                <w:sz w:val="18"/>
                <w:szCs w:val="18"/>
                <w:lang w:val="en-US" w:eastAsia="en-US"/>
              </w:rPr>
              <w:t>81.633</w:t>
            </w:r>
            <w:r w:rsidRPr="003278AE">
              <w:rPr>
                <w:b/>
                <w:bCs/>
                <w:i/>
                <w:iCs/>
                <w:sz w:val="18"/>
                <w:szCs w:val="18"/>
                <w:lang w:val="en-US" w:eastAsia="en-US"/>
              </w:rPr>
              <w:t xml:space="preserve">    </w:t>
            </w:r>
          </w:p>
        </w:tc>
        <w:tc>
          <w:tcPr>
            <w:tcW w:w="409" w:type="dxa"/>
            <w:tcBorders>
              <w:top w:val="nil"/>
              <w:left w:val="nil"/>
              <w:bottom w:val="single" w:sz="8" w:space="0" w:color="auto"/>
              <w:right w:val="nil"/>
            </w:tcBorders>
            <w:shd w:val="clear" w:color="000000" w:fill="D9D9D9"/>
            <w:noWrap/>
            <w:vAlign w:val="center"/>
            <w:hideMark/>
          </w:tcPr>
          <w:p w14:paraId="3CE95669" w14:textId="77777777" w:rsidR="003278AE" w:rsidRPr="003278AE" w:rsidRDefault="003278AE" w:rsidP="003278AE">
            <w:pPr>
              <w:jc w:val="center"/>
              <w:rPr>
                <w:b/>
                <w:bCs/>
                <w:i/>
                <w:iCs/>
                <w:sz w:val="18"/>
                <w:szCs w:val="18"/>
                <w:lang w:val="en-US" w:eastAsia="en-US"/>
              </w:rPr>
            </w:pPr>
            <w:r w:rsidRPr="003278AE">
              <w:rPr>
                <w:b/>
                <w:bCs/>
                <w:i/>
                <w:iCs/>
                <w:sz w:val="18"/>
                <w:szCs w:val="18"/>
                <w:lang w:val="en-US" w:eastAsia="en-US"/>
              </w:rPr>
              <w:t>100</w:t>
            </w:r>
          </w:p>
        </w:tc>
        <w:tc>
          <w:tcPr>
            <w:tcW w:w="700" w:type="dxa"/>
            <w:tcBorders>
              <w:top w:val="nil"/>
              <w:left w:val="single" w:sz="4" w:space="0" w:color="auto"/>
              <w:bottom w:val="single" w:sz="8" w:space="0" w:color="auto"/>
              <w:right w:val="single" w:sz="8" w:space="0" w:color="auto"/>
            </w:tcBorders>
            <w:shd w:val="clear" w:color="000000" w:fill="D9D9D9"/>
            <w:noWrap/>
            <w:vAlign w:val="center"/>
            <w:hideMark/>
          </w:tcPr>
          <w:p w14:paraId="5EA4D422" w14:textId="77777777" w:rsidR="003278AE" w:rsidRPr="003278AE" w:rsidRDefault="003278AE" w:rsidP="003278AE">
            <w:pPr>
              <w:jc w:val="center"/>
              <w:rPr>
                <w:b/>
                <w:bCs/>
                <w:i/>
                <w:iCs/>
                <w:sz w:val="18"/>
                <w:szCs w:val="18"/>
                <w:lang w:val="en-US" w:eastAsia="en-US"/>
              </w:rPr>
            </w:pPr>
            <w:r w:rsidRPr="003278AE">
              <w:rPr>
                <w:b/>
                <w:bCs/>
                <w:i/>
                <w:iCs/>
                <w:sz w:val="18"/>
                <w:szCs w:val="18"/>
                <w:lang w:val="en-US" w:eastAsia="en-US"/>
              </w:rPr>
              <w:t>115</w:t>
            </w:r>
          </w:p>
        </w:tc>
      </w:tr>
      <w:tr w:rsidR="003278AE" w:rsidRPr="003278AE" w14:paraId="3E928FE0" w14:textId="77777777" w:rsidTr="003278AE">
        <w:trPr>
          <w:trHeight w:val="255"/>
          <w:jc w:val="center"/>
        </w:trPr>
        <w:tc>
          <w:tcPr>
            <w:tcW w:w="3520" w:type="dxa"/>
            <w:tcBorders>
              <w:top w:val="nil"/>
              <w:left w:val="single" w:sz="8" w:space="0" w:color="auto"/>
              <w:bottom w:val="nil"/>
              <w:right w:val="single" w:sz="4" w:space="0" w:color="auto"/>
            </w:tcBorders>
            <w:shd w:val="clear" w:color="auto" w:fill="auto"/>
            <w:noWrap/>
            <w:vAlign w:val="center"/>
            <w:hideMark/>
          </w:tcPr>
          <w:p w14:paraId="4750DD84" w14:textId="77777777" w:rsidR="003278AE" w:rsidRPr="003278AE" w:rsidRDefault="003278AE" w:rsidP="003278AE">
            <w:pPr>
              <w:rPr>
                <w:sz w:val="18"/>
                <w:szCs w:val="18"/>
                <w:lang w:val="en-US" w:eastAsia="en-US"/>
              </w:rPr>
            </w:pPr>
            <w:r w:rsidRPr="003278AE">
              <w:rPr>
                <w:sz w:val="18"/>
                <w:szCs w:val="18"/>
                <w:lang w:val="en-US" w:eastAsia="en-US"/>
              </w:rPr>
              <w:t>Залихе материјала и робе</w:t>
            </w:r>
          </w:p>
        </w:tc>
        <w:tc>
          <w:tcPr>
            <w:tcW w:w="1727" w:type="dxa"/>
            <w:tcBorders>
              <w:top w:val="nil"/>
              <w:left w:val="nil"/>
              <w:bottom w:val="nil"/>
              <w:right w:val="single" w:sz="4" w:space="0" w:color="auto"/>
            </w:tcBorders>
            <w:shd w:val="clear" w:color="auto" w:fill="auto"/>
            <w:noWrap/>
            <w:vAlign w:val="center"/>
            <w:hideMark/>
          </w:tcPr>
          <w:p w14:paraId="044EE002" w14:textId="77777777" w:rsidR="003278AE" w:rsidRPr="003278AE" w:rsidRDefault="003278AE" w:rsidP="003278AE">
            <w:pPr>
              <w:jc w:val="right"/>
              <w:rPr>
                <w:sz w:val="18"/>
                <w:szCs w:val="18"/>
                <w:lang w:val="en-US" w:eastAsia="en-US"/>
              </w:rPr>
            </w:pPr>
            <w:r w:rsidRPr="003278AE">
              <w:rPr>
                <w:sz w:val="18"/>
                <w:szCs w:val="18"/>
                <w:lang w:val="en-US" w:eastAsia="en-US"/>
              </w:rPr>
              <w:t xml:space="preserve">32.151    </w:t>
            </w:r>
          </w:p>
        </w:tc>
        <w:tc>
          <w:tcPr>
            <w:tcW w:w="433" w:type="dxa"/>
            <w:tcBorders>
              <w:top w:val="nil"/>
              <w:left w:val="nil"/>
              <w:bottom w:val="nil"/>
              <w:right w:val="single" w:sz="4" w:space="0" w:color="auto"/>
            </w:tcBorders>
            <w:shd w:val="clear" w:color="auto" w:fill="auto"/>
            <w:noWrap/>
            <w:vAlign w:val="center"/>
            <w:hideMark/>
          </w:tcPr>
          <w:p w14:paraId="60F4520A" w14:textId="77777777" w:rsidR="003278AE" w:rsidRPr="003278AE" w:rsidRDefault="003278AE" w:rsidP="003278AE">
            <w:pPr>
              <w:jc w:val="center"/>
              <w:rPr>
                <w:sz w:val="18"/>
                <w:szCs w:val="18"/>
                <w:lang w:val="en-US" w:eastAsia="en-US"/>
              </w:rPr>
            </w:pPr>
            <w:r w:rsidRPr="003278AE">
              <w:rPr>
                <w:sz w:val="18"/>
                <w:szCs w:val="18"/>
                <w:lang w:val="en-US" w:eastAsia="en-US"/>
              </w:rPr>
              <w:t>45</w:t>
            </w:r>
          </w:p>
        </w:tc>
        <w:tc>
          <w:tcPr>
            <w:tcW w:w="1743" w:type="dxa"/>
            <w:tcBorders>
              <w:top w:val="nil"/>
              <w:left w:val="nil"/>
              <w:bottom w:val="nil"/>
              <w:right w:val="single" w:sz="4" w:space="0" w:color="auto"/>
            </w:tcBorders>
            <w:shd w:val="clear" w:color="auto" w:fill="auto"/>
            <w:noWrap/>
            <w:vAlign w:val="center"/>
            <w:hideMark/>
          </w:tcPr>
          <w:p w14:paraId="17FC3502" w14:textId="77777777" w:rsidR="003278AE" w:rsidRPr="003278AE" w:rsidRDefault="003278AE" w:rsidP="003278AE">
            <w:pPr>
              <w:jc w:val="right"/>
              <w:rPr>
                <w:sz w:val="18"/>
                <w:szCs w:val="18"/>
                <w:lang w:val="en-US" w:eastAsia="en-US"/>
              </w:rPr>
            </w:pPr>
            <w:r w:rsidRPr="003278AE">
              <w:rPr>
                <w:sz w:val="18"/>
                <w:szCs w:val="18"/>
                <w:lang w:val="en-US" w:eastAsia="en-US"/>
              </w:rPr>
              <w:t xml:space="preserve">32.380    </w:t>
            </w:r>
          </w:p>
        </w:tc>
        <w:tc>
          <w:tcPr>
            <w:tcW w:w="437" w:type="dxa"/>
            <w:tcBorders>
              <w:top w:val="nil"/>
              <w:left w:val="nil"/>
              <w:bottom w:val="nil"/>
              <w:right w:val="single" w:sz="4" w:space="0" w:color="auto"/>
            </w:tcBorders>
            <w:shd w:val="clear" w:color="auto" w:fill="auto"/>
            <w:noWrap/>
            <w:vAlign w:val="center"/>
            <w:hideMark/>
          </w:tcPr>
          <w:p w14:paraId="418A4C5E" w14:textId="77777777" w:rsidR="003278AE" w:rsidRPr="003278AE" w:rsidRDefault="003278AE" w:rsidP="003278AE">
            <w:pPr>
              <w:jc w:val="center"/>
              <w:rPr>
                <w:sz w:val="18"/>
                <w:szCs w:val="18"/>
                <w:lang w:val="en-US" w:eastAsia="en-US"/>
              </w:rPr>
            </w:pPr>
            <w:r w:rsidRPr="003278AE">
              <w:rPr>
                <w:sz w:val="18"/>
                <w:szCs w:val="18"/>
                <w:lang w:val="en-US" w:eastAsia="en-US"/>
              </w:rPr>
              <w:t>44</w:t>
            </w:r>
          </w:p>
        </w:tc>
        <w:tc>
          <w:tcPr>
            <w:tcW w:w="1631" w:type="dxa"/>
            <w:tcBorders>
              <w:top w:val="nil"/>
              <w:left w:val="nil"/>
              <w:bottom w:val="nil"/>
              <w:right w:val="single" w:sz="4" w:space="0" w:color="auto"/>
            </w:tcBorders>
            <w:shd w:val="clear" w:color="auto" w:fill="auto"/>
            <w:noWrap/>
            <w:vAlign w:val="center"/>
            <w:hideMark/>
          </w:tcPr>
          <w:p w14:paraId="71A0864A" w14:textId="77777777" w:rsidR="003278AE" w:rsidRPr="003278AE" w:rsidRDefault="003278AE" w:rsidP="003278AE">
            <w:pPr>
              <w:jc w:val="right"/>
              <w:rPr>
                <w:sz w:val="18"/>
                <w:szCs w:val="18"/>
                <w:lang w:val="en-US" w:eastAsia="en-US"/>
              </w:rPr>
            </w:pPr>
            <w:r w:rsidRPr="003278AE">
              <w:rPr>
                <w:sz w:val="18"/>
                <w:szCs w:val="18"/>
                <w:lang w:val="en-US" w:eastAsia="en-US"/>
              </w:rPr>
              <w:t xml:space="preserve">32.405    </w:t>
            </w:r>
          </w:p>
        </w:tc>
        <w:tc>
          <w:tcPr>
            <w:tcW w:w="409" w:type="dxa"/>
            <w:tcBorders>
              <w:top w:val="nil"/>
              <w:left w:val="nil"/>
              <w:bottom w:val="nil"/>
              <w:right w:val="nil"/>
            </w:tcBorders>
            <w:shd w:val="clear" w:color="auto" w:fill="auto"/>
            <w:noWrap/>
            <w:vAlign w:val="center"/>
            <w:hideMark/>
          </w:tcPr>
          <w:p w14:paraId="364CC469" w14:textId="77777777" w:rsidR="003278AE" w:rsidRPr="003278AE" w:rsidRDefault="003278AE" w:rsidP="003278AE">
            <w:pPr>
              <w:jc w:val="center"/>
              <w:rPr>
                <w:sz w:val="18"/>
                <w:szCs w:val="18"/>
                <w:lang w:val="en-US" w:eastAsia="en-US"/>
              </w:rPr>
            </w:pPr>
            <w:r w:rsidRPr="003278AE">
              <w:rPr>
                <w:sz w:val="18"/>
                <w:szCs w:val="18"/>
                <w:lang w:val="en-US" w:eastAsia="en-US"/>
              </w:rPr>
              <w:t>40</w:t>
            </w:r>
          </w:p>
        </w:tc>
        <w:tc>
          <w:tcPr>
            <w:tcW w:w="700" w:type="dxa"/>
            <w:tcBorders>
              <w:top w:val="nil"/>
              <w:left w:val="single" w:sz="4" w:space="0" w:color="auto"/>
              <w:bottom w:val="nil"/>
              <w:right w:val="single" w:sz="8" w:space="0" w:color="auto"/>
            </w:tcBorders>
            <w:shd w:val="clear" w:color="auto" w:fill="auto"/>
            <w:noWrap/>
            <w:vAlign w:val="center"/>
            <w:hideMark/>
          </w:tcPr>
          <w:p w14:paraId="3A17CFFA" w14:textId="77777777" w:rsidR="003278AE" w:rsidRPr="003278AE" w:rsidRDefault="003278AE" w:rsidP="003278AE">
            <w:pPr>
              <w:jc w:val="center"/>
              <w:rPr>
                <w:sz w:val="18"/>
                <w:szCs w:val="18"/>
                <w:lang w:val="en-US" w:eastAsia="en-US"/>
              </w:rPr>
            </w:pPr>
            <w:r w:rsidRPr="003278AE">
              <w:rPr>
                <w:sz w:val="18"/>
                <w:szCs w:val="18"/>
                <w:lang w:val="en-US" w:eastAsia="en-US"/>
              </w:rPr>
              <w:t>101</w:t>
            </w:r>
          </w:p>
        </w:tc>
      </w:tr>
      <w:tr w:rsidR="003278AE" w:rsidRPr="003278AE" w14:paraId="553C241F" w14:textId="77777777" w:rsidTr="003278AE">
        <w:trPr>
          <w:trHeight w:val="255"/>
          <w:jc w:val="center"/>
        </w:trPr>
        <w:tc>
          <w:tcPr>
            <w:tcW w:w="3520" w:type="dxa"/>
            <w:tcBorders>
              <w:top w:val="nil"/>
              <w:left w:val="single" w:sz="8" w:space="0" w:color="auto"/>
              <w:bottom w:val="nil"/>
              <w:right w:val="single" w:sz="4" w:space="0" w:color="auto"/>
            </w:tcBorders>
            <w:shd w:val="clear" w:color="auto" w:fill="auto"/>
            <w:noWrap/>
            <w:vAlign w:val="center"/>
            <w:hideMark/>
          </w:tcPr>
          <w:p w14:paraId="17A646FD" w14:textId="77777777" w:rsidR="003278AE" w:rsidRPr="003278AE" w:rsidRDefault="003278AE" w:rsidP="003278AE">
            <w:pPr>
              <w:rPr>
                <w:sz w:val="18"/>
                <w:szCs w:val="18"/>
                <w:lang w:val="en-US" w:eastAsia="en-US"/>
              </w:rPr>
            </w:pPr>
            <w:r w:rsidRPr="003278AE">
              <w:rPr>
                <w:sz w:val="18"/>
                <w:szCs w:val="18"/>
                <w:lang w:val="en-US" w:eastAsia="en-US"/>
              </w:rPr>
              <w:t>Дати аванси</w:t>
            </w:r>
          </w:p>
        </w:tc>
        <w:tc>
          <w:tcPr>
            <w:tcW w:w="1727" w:type="dxa"/>
            <w:tcBorders>
              <w:top w:val="nil"/>
              <w:left w:val="nil"/>
              <w:bottom w:val="nil"/>
              <w:right w:val="single" w:sz="4" w:space="0" w:color="auto"/>
            </w:tcBorders>
            <w:shd w:val="clear" w:color="auto" w:fill="auto"/>
            <w:noWrap/>
            <w:vAlign w:val="center"/>
            <w:hideMark/>
          </w:tcPr>
          <w:p w14:paraId="60FE1DBE" w14:textId="77777777" w:rsidR="003278AE" w:rsidRPr="003278AE" w:rsidRDefault="003278AE" w:rsidP="003278AE">
            <w:pPr>
              <w:jc w:val="right"/>
              <w:rPr>
                <w:sz w:val="18"/>
                <w:szCs w:val="18"/>
                <w:lang w:val="en-US" w:eastAsia="en-US"/>
              </w:rPr>
            </w:pPr>
            <w:r w:rsidRPr="003278AE">
              <w:rPr>
                <w:sz w:val="18"/>
                <w:szCs w:val="18"/>
                <w:lang w:val="en-US" w:eastAsia="en-US"/>
              </w:rPr>
              <w:t xml:space="preserve">18    </w:t>
            </w:r>
          </w:p>
        </w:tc>
        <w:tc>
          <w:tcPr>
            <w:tcW w:w="433" w:type="dxa"/>
            <w:tcBorders>
              <w:top w:val="nil"/>
              <w:left w:val="nil"/>
              <w:bottom w:val="nil"/>
              <w:right w:val="single" w:sz="4" w:space="0" w:color="auto"/>
            </w:tcBorders>
            <w:shd w:val="clear" w:color="auto" w:fill="auto"/>
            <w:noWrap/>
            <w:vAlign w:val="center"/>
            <w:hideMark/>
          </w:tcPr>
          <w:p w14:paraId="0FC7E6F5" w14:textId="77777777" w:rsidR="003278AE" w:rsidRPr="003278AE" w:rsidRDefault="003278AE" w:rsidP="003278AE">
            <w:pPr>
              <w:jc w:val="center"/>
              <w:rPr>
                <w:sz w:val="18"/>
                <w:szCs w:val="18"/>
                <w:lang w:val="en-US" w:eastAsia="en-US"/>
              </w:rPr>
            </w:pPr>
            <w:r w:rsidRPr="003278AE">
              <w:rPr>
                <w:sz w:val="18"/>
                <w:szCs w:val="18"/>
                <w:lang w:val="en-US" w:eastAsia="en-US"/>
              </w:rPr>
              <w:t>0</w:t>
            </w:r>
          </w:p>
        </w:tc>
        <w:tc>
          <w:tcPr>
            <w:tcW w:w="1743" w:type="dxa"/>
            <w:tcBorders>
              <w:top w:val="nil"/>
              <w:left w:val="nil"/>
              <w:bottom w:val="nil"/>
              <w:right w:val="single" w:sz="4" w:space="0" w:color="auto"/>
            </w:tcBorders>
            <w:shd w:val="clear" w:color="auto" w:fill="auto"/>
            <w:noWrap/>
            <w:vAlign w:val="center"/>
            <w:hideMark/>
          </w:tcPr>
          <w:p w14:paraId="02F3EBD2" w14:textId="77777777" w:rsidR="003278AE" w:rsidRPr="003278AE" w:rsidRDefault="003278AE" w:rsidP="003278AE">
            <w:pPr>
              <w:jc w:val="right"/>
              <w:rPr>
                <w:sz w:val="18"/>
                <w:szCs w:val="18"/>
                <w:lang w:val="en-US" w:eastAsia="en-US"/>
              </w:rPr>
            </w:pPr>
            <w:r w:rsidRPr="003278AE">
              <w:rPr>
                <w:sz w:val="18"/>
                <w:szCs w:val="18"/>
                <w:lang w:val="en-US" w:eastAsia="en-US"/>
              </w:rPr>
              <w:t xml:space="preserve">203    </w:t>
            </w:r>
          </w:p>
        </w:tc>
        <w:tc>
          <w:tcPr>
            <w:tcW w:w="437" w:type="dxa"/>
            <w:tcBorders>
              <w:top w:val="nil"/>
              <w:left w:val="nil"/>
              <w:bottom w:val="nil"/>
              <w:right w:val="single" w:sz="4" w:space="0" w:color="auto"/>
            </w:tcBorders>
            <w:shd w:val="clear" w:color="auto" w:fill="auto"/>
            <w:noWrap/>
            <w:vAlign w:val="center"/>
            <w:hideMark/>
          </w:tcPr>
          <w:p w14:paraId="62AA8E36" w14:textId="77777777" w:rsidR="003278AE" w:rsidRPr="003278AE" w:rsidRDefault="003278AE" w:rsidP="003278AE">
            <w:pPr>
              <w:jc w:val="center"/>
              <w:rPr>
                <w:sz w:val="18"/>
                <w:szCs w:val="18"/>
                <w:lang w:val="en-US" w:eastAsia="en-US"/>
              </w:rPr>
            </w:pPr>
            <w:r w:rsidRPr="003278AE">
              <w:rPr>
                <w:sz w:val="18"/>
                <w:szCs w:val="18"/>
                <w:lang w:val="en-US" w:eastAsia="en-US"/>
              </w:rPr>
              <w:t>0</w:t>
            </w:r>
          </w:p>
        </w:tc>
        <w:tc>
          <w:tcPr>
            <w:tcW w:w="1631" w:type="dxa"/>
            <w:tcBorders>
              <w:top w:val="nil"/>
              <w:left w:val="nil"/>
              <w:bottom w:val="nil"/>
              <w:right w:val="single" w:sz="4" w:space="0" w:color="auto"/>
            </w:tcBorders>
            <w:shd w:val="clear" w:color="auto" w:fill="auto"/>
            <w:noWrap/>
            <w:vAlign w:val="center"/>
            <w:hideMark/>
          </w:tcPr>
          <w:p w14:paraId="441E8CEE" w14:textId="77777777" w:rsidR="003278AE" w:rsidRPr="003278AE" w:rsidRDefault="003278AE" w:rsidP="003278AE">
            <w:pPr>
              <w:jc w:val="right"/>
              <w:rPr>
                <w:sz w:val="18"/>
                <w:szCs w:val="18"/>
                <w:lang w:val="en-US" w:eastAsia="en-US"/>
              </w:rPr>
            </w:pPr>
            <w:r w:rsidRPr="003278AE">
              <w:rPr>
                <w:sz w:val="18"/>
                <w:szCs w:val="18"/>
                <w:lang w:val="en-US" w:eastAsia="en-US"/>
              </w:rPr>
              <w:t xml:space="preserve">34    </w:t>
            </w:r>
          </w:p>
        </w:tc>
        <w:tc>
          <w:tcPr>
            <w:tcW w:w="409" w:type="dxa"/>
            <w:tcBorders>
              <w:top w:val="nil"/>
              <w:left w:val="nil"/>
              <w:bottom w:val="nil"/>
              <w:right w:val="nil"/>
            </w:tcBorders>
            <w:shd w:val="clear" w:color="auto" w:fill="auto"/>
            <w:noWrap/>
            <w:vAlign w:val="center"/>
            <w:hideMark/>
          </w:tcPr>
          <w:p w14:paraId="631152BC" w14:textId="77777777" w:rsidR="003278AE" w:rsidRPr="003278AE" w:rsidRDefault="003278AE" w:rsidP="003278AE">
            <w:pPr>
              <w:jc w:val="center"/>
              <w:rPr>
                <w:sz w:val="18"/>
                <w:szCs w:val="18"/>
                <w:lang w:val="en-US" w:eastAsia="en-US"/>
              </w:rPr>
            </w:pPr>
            <w:r w:rsidRPr="003278AE">
              <w:rPr>
                <w:sz w:val="18"/>
                <w:szCs w:val="18"/>
                <w:lang w:val="en-US" w:eastAsia="en-US"/>
              </w:rPr>
              <w:t>0</w:t>
            </w:r>
          </w:p>
        </w:tc>
        <w:tc>
          <w:tcPr>
            <w:tcW w:w="700" w:type="dxa"/>
            <w:tcBorders>
              <w:top w:val="nil"/>
              <w:left w:val="single" w:sz="4" w:space="0" w:color="auto"/>
              <w:bottom w:val="nil"/>
              <w:right w:val="single" w:sz="8" w:space="0" w:color="auto"/>
            </w:tcBorders>
            <w:shd w:val="clear" w:color="auto" w:fill="auto"/>
            <w:noWrap/>
            <w:vAlign w:val="center"/>
            <w:hideMark/>
          </w:tcPr>
          <w:p w14:paraId="2A9FF30E" w14:textId="77777777" w:rsidR="003278AE" w:rsidRPr="003278AE" w:rsidRDefault="003278AE" w:rsidP="003278AE">
            <w:pPr>
              <w:jc w:val="center"/>
              <w:rPr>
                <w:sz w:val="18"/>
                <w:szCs w:val="18"/>
                <w:lang w:val="en-US" w:eastAsia="en-US"/>
              </w:rPr>
            </w:pPr>
            <w:r w:rsidRPr="003278AE">
              <w:rPr>
                <w:sz w:val="18"/>
                <w:szCs w:val="18"/>
                <w:lang w:val="en-US" w:eastAsia="en-US"/>
              </w:rPr>
              <w:t>189</w:t>
            </w:r>
          </w:p>
        </w:tc>
      </w:tr>
      <w:tr w:rsidR="003278AE" w:rsidRPr="003278AE" w14:paraId="762D473B" w14:textId="77777777" w:rsidTr="003278AE">
        <w:trPr>
          <w:trHeight w:val="255"/>
          <w:jc w:val="center"/>
        </w:trPr>
        <w:tc>
          <w:tcPr>
            <w:tcW w:w="3520" w:type="dxa"/>
            <w:tcBorders>
              <w:top w:val="nil"/>
              <w:left w:val="single" w:sz="8" w:space="0" w:color="auto"/>
              <w:bottom w:val="nil"/>
              <w:right w:val="single" w:sz="4" w:space="0" w:color="auto"/>
            </w:tcBorders>
            <w:shd w:val="clear" w:color="auto" w:fill="auto"/>
            <w:noWrap/>
            <w:vAlign w:val="center"/>
            <w:hideMark/>
          </w:tcPr>
          <w:p w14:paraId="7F429066" w14:textId="77777777" w:rsidR="003278AE" w:rsidRPr="003278AE" w:rsidRDefault="003278AE" w:rsidP="003278AE">
            <w:pPr>
              <w:rPr>
                <w:sz w:val="18"/>
                <w:szCs w:val="18"/>
                <w:lang w:val="en-US" w:eastAsia="en-US"/>
              </w:rPr>
            </w:pPr>
            <w:r w:rsidRPr="003278AE">
              <w:rPr>
                <w:sz w:val="18"/>
                <w:szCs w:val="18"/>
                <w:lang w:val="en-US" w:eastAsia="en-US"/>
              </w:rPr>
              <w:t>Краткорочна потраживања и пласмани</w:t>
            </w:r>
          </w:p>
        </w:tc>
        <w:tc>
          <w:tcPr>
            <w:tcW w:w="1727" w:type="dxa"/>
            <w:tcBorders>
              <w:top w:val="nil"/>
              <w:left w:val="nil"/>
              <w:bottom w:val="nil"/>
              <w:right w:val="single" w:sz="4" w:space="0" w:color="auto"/>
            </w:tcBorders>
            <w:shd w:val="clear" w:color="auto" w:fill="auto"/>
            <w:noWrap/>
            <w:vAlign w:val="center"/>
            <w:hideMark/>
          </w:tcPr>
          <w:p w14:paraId="37AAA2C6" w14:textId="77777777" w:rsidR="003278AE" w:rsidRPr="003278AE" w:rsidRDefault="003278AE" w:rsidP="003278AE">
            <w:pPr>
              <w:jc w:val="right"/>
              <w:rPr>
                <w:sz w:val="18"/>
                <w:szCs w:val="18"/>
                <w:lang w:val="en-US" w:eastAsia="en-US"/>
              </w:rPr>
            </w:pPr>
            <w:r w:rsidRPr="003278AE">
              <w:rPr>
                <w:sz w:val="18"/>
                <w:szCs w:val="18"/>
                <w:lang w:val="en-US" w:eastAsia="en-US"/>
              </w:rPr>
              <w:t xml:space="preserve">10.245    </w:t>
            </w:r>
          </w:p>
        </w:tc>
        <w:tc>
          <w:tcPr>
            <w:tcW w:w="433" w:type="dxa"/>
            <w:tcBorders>
              <w:top w:val="nil"/>
              <w:left w:val="nil"/>
              <w:bottom w:val="nil"/>
              <w:right w:val="single" w:sz="4" w:space="0" w:color="auto"/>
            </w:tcBorders>
            <w:shd w:val="clear" w:color="auto" w:fill="auto"/>
            <w:noWrap/>
            <w:vAlign w:val="center"/>
            <w:hideMark/>
          </w:tcPr>
          <w:p w14:paraId="28335A60" w14:textId="77777777" w:rsidR="003278AE" w:rsidRPr="003278AE" w:rsidRDefault="003278AE" w:rsidP="003278AE">
            <w:pPr>
              <w:jc w:val="center"/>
              <w:rPr>
                <w:sz w:val="18"/>
                <w:szCs w:val="18"/>
                <w:lang w:val="en-US" w:eastAsia="en-US"/>
              </w:rPr>
            </w:pPr>
            <w:r w:rsidRPr="003278AE">
              <w:rPr>
                <w:sz w:val="18"/>
                <w:szCs w:val="18"/>
                <w:lang w:val="en-US" w:eastAsia="en-US"/>
              </w:rPr>
              <w:t>14</w:t>
            </w:r>
          </w:p>
        </w:tc>
        <w:tc>
          <w:tcPr>
            <w:tcW w:w="1743" w:type="dxa"/>
            <w:tcBorders>
              <w:top w:val="nil"/>
              <w:left w:val="nil"/>
              <w:bottom w:val="nil"/>
              <w:right w:val="single" w:sz="4" w:space="0" w:color="auto"/>
            </w:tcBorders>
            <w:shd w:val="clear" w:color="auto" w:fill="auto"/>
            <w:noWrap/>
            <w:vAlign w:val="center"/>
            <w:hideMark/>
          </w:tcPr>
          <w:p w14:paraId="551EE38C" w14:textId="77777777" w:rsidR="003278AE" w:rsidRPr="003278AE" w:rsidRDefault="003278AE" w:rsidP="003278AE">
            <w:pPr>
              <w:jc w:val="right"/>
              <w:rPr>
                <w:sz w:val="18"/>
                <w:szCs w:val="18"/>
                <w:lang w:val="en-US" w:eastAsia="en-US"/>
              </w:rPr>
            </w:pPr>
            <w:r w:rsidRPr="003278AE">
              <w:rPr>
                <w:sz w:val="18"/>
                <w:szCs w:val="18"/>
                <w:lang w:val="en-US" w:eastAsia="en-US"/>
              </w:rPr>
              <w:t xml:space="preserve">18.672    </w:t>
            </w:r>
          </w:p>
        </w:tc>
        <w:tc>
          <w:tcPr>
            <w:tcW w:w="437" w:type="dxa"/>
            <w:tcBorders>
              <w:top w:val="nil"/>
              <w:left w:val="nil"/>
              <w:bottom w:val="nil"/>
              <w:right w:val="single" w:sz="4" w:space="0" w:color="auto"/>
            </w:tcBorders>
            <w:shd w:val="clear" w:color="auto" w:fill="auto"/>
            <w:noWrap/>
            <w:vAlign w:val="center"/>
            <w:hideMark/>
          </w:tcPr>
          <w:p w14:paraId="1D0C676D" w14:textId="77777777" w:rsidR="003278AE" w:rsidRPr="003278AE" w:rsidRDefault="003278AE" w:rsidP="003278AE">
            <w:pPr>
              <w:jc w:val="center"/>
              <w:rPr>
                <w:sz w:val="18"/>
                <w:szCs w:val="18"/>
                <w:lang w:val="en-US" w:eastAsia="en-US"/>
              </w:rPr>
            </w:pPr>
            <w:r w:rsidRPr="003278AE">
              <w:rPr>
                <w:sz w:val="18"/>
                <w:szCs w:val="18"/>
                <w:lang w:val="en-US" w:eastAsia="en-US"/>
              </w:rPr>
              <w:t>25</w:t>
            </w:r>
          </w:p>
        </w:tc>
        <w:tc>
          <w:tcPr>
            <w:tcW w:w="1631" w:type="dxa"/>
            <w:tcBorders>
              <w:top w:val="nil"/>
              <w:left w:val="nil"/>
              <w:bottom w:val="nil"/>
              <w:right w:val="single" w:sz="4" w:space="0" w:color="auto"/>
            </w:tcBorders>
            <w:shd w:val="clear" w:color="auto" w:fill="auto"/>
            <w:noWrap/>
            <w:vAlign w:val="center"/>
            <w:hideMark/>
          </w:tcPr>
          <w:p w14:paraId="7FE873D8" w14:textId="77777777" w:rsidR="003278AE" w:rsidRPr="003278AE" w:rsidRDefault="003278AE" w:rsidP="003278AE">
            <w:pPr>
              <w:jc w:val="right"/>
              <w:rPr>
                <w:sz w:val="18"/>
                <w:szCs w:val="18"/>
                <w:lang w:val="en-US" w:eastAsia="en-US"/>
              </w:rPr>
            </w:pPr>
            <w:r w:rsidRPr="003278AE">
              <w:rPr>
                <w:sz w:val="18"/>
                <w:szCs w:val="18"/>
                <w:lang w:val="en-US" w:eastAsia="en-US"/>
              </w:rPr>
              <w:t xml:space="preserve">32.231    </w:t>
            </w:r>
          </w:p>
        </w:tc>
        <w:tc>
          <w:tcPr>
            <w:tcW w:w="409" w:type="dxa"/>
            <w:tcBorders>
              <w:top w:val="nil"/>
              <w:left w:val="nil"/>
              <w:bottom w:val="nil"/>
              <w:right w:val="nil"/>
            </w:tcBorders>
            <w:shd w:val="clear" w:color="auto" w:fill="auto"/>
            <w:noWrap/>
            <w:vAlign w:val="center"/>
            <w:hideMark/>
          </w:tcPr>
          <w:p w14:paraId="13B12EF7" w14:textId="77777777" w:rsidR="003278AE" w:rsidRPr="003278AE" w:rsidRDefault="003278AE" w:rsidP="003278AE">
            <w:pPr>
              <w:jc w:val="center"/>
              <w:rPr>
                <w:sz w:val="18"/>
                <w:szCs w:val="18"/>
                <w:lang w:val="en-US" w:eastAsia="en-US"/>
              </w:rPr>
            </w:pPr>
            <w:r w:rsidRPr="003278AE">
              <w:rPr>
                <w:sz w:val="18"/>
                <w:szCs w:val="18"/>
                <w:lang w:val="en-US" w:eastAsia="en-US"/>
              </w:rPr>
              <w:t>39</w:t>
            </w:r>
          </w:p>
        </w:tc>
        <w:tc>
          <w:tcPr>
            <w:tcW w:w="700" w:type="dxa"/>
            <w:tcBorders>
              <w:top w:val="nil"/>
              <w:left w:val="single" w:sz="4" w:space="0" w:color="auto"/>
              <w:bottom w:val="nil"/>
              <w:right w:val="single" w:sz="8" w:space="0" w:color="auto"/>
            </w:tcBorders>
            <w:shd w:val="clear" w:color="auto" w:fill="auto"/>
            <w:noWrap/>
            <w:vAlign w:val="center"/>
            <w:hideMark/>
          </w:tcPr>
          <w:p w14:paraId="0F637933" w14:textId="77777777" w:rsidR="003278AE" w:rsidRPr="003278AE" w:rsidRDefault="003278AE" w:rsidP="003278AE">
            <w:pPr>
              <w:jc w:val="center"/>
              <w:rPr>
                <w:sz w:val="18"/>
                <w:szCs w:val="18"/>
                <w:lang w:val="en-US" w:eastAsia="en-US"/>
              </w:rPr>
            </w:pPr>
            <w:r w:rsidRPr="003278AE">
              <w:rPr>
                <w:sz w:val="18"/>
                <w:szCs w:val="18"/>
                <w:lang w:val="en-US" w:eastAsia="en-US"/>
              </w:rPr>
              <w:t>315</w:t>
            </w:r>
          </w:p>
        </w:tc>
      </w:tr>
      <w:tr w:rsidR="003278AE" w:rsidRPr="003278AE" w14:paraId="194C52E4" w14:textId="77777777" w:rsidTr="003278AE">
        <w:trPr>
          <w:trHeight w:val="255"/>
          <w:jc w:val="center"/>
        </w:trPr>
        <w:tc>
          <w:tcPr>
            <w:tcW w:w="3520" w:type="dxa"/>
            <w:tcBorders>
              <w:top w:val="nil"/>
              <w:left w:val="single" w:sz="8" w:space="0" w:color="auto"/>
              <w:bottom w:val="nil"/>
              <w:right w:val="single" w:sz="4" w:space="0" w:color="auto"/>
            </w:tcBorders>
            <w:shd w:val="clear" w:color="auto" w:fill="auto"/>
            <w:noWrap/>
            <w:vAlign w:val="center"/>
            <w:hideMark/>
          </w:tcPr>
          <w:p w14:paraId="42129AFE" w14:textId="77777777" w:rsidR="003278AE" w:rsidRPr="003278AE" w:rsidRDefault="003278AE" w:rsidP="003278AE">
            <w:pPr>
              <w:rPr>
                <w:sz w:val="18"/>
                <w:szCs w:val="18"/>
                <w:lang w:val="en-US" w:eastAsia="en-US"/>
              </w:rPr>
            </w:pPr>
            <w:r w:rsidRPr="003278AE">
              <w:rPr>
                <w:sz w:val="18"/>
                <w:szCs w:val="18"/>
                <w:lang w:val="en-US" w:eastAsia="en-US"/>
              </w:rPr>
              <w:t>Готовина</w:t>
            </w:r>
          </w:p>
        </w:tc>
        <w:tc>
          <w:tcPr>
            <w:tcW w:w="1727" w:type="dxa"/>
            <w:tcBorders>
              <w:top w:val="nil"/>
              <w:left w:val="nil"/>
              <w:bottom w:val="nil"/>
              <w:right w:val="single" w:sz="4" w:space="0" w:color="auto"/>
            </w:tcBorders>
            <w:shd w:val="clear" w:color="auto" w:fill="auto"/>
            <w:noWrap/>
            <w:vAlign w:val="center"/>
            <w:hideMark/>
          </w:tcPr>
          <w:p w14:paraId="5ED0E627" w14:textId="77777777" w:rsidR="003278AE" w:rsidRPr="003278AE" w:rsidRDefault="003278AE" w:rsidP="003278AE">
            <w:pPr>
              <w:jc w:val="right"/>
              <w:rPr>
                <w:sz w:val="18"/>
                <w:szCs w:val="18"/>
                <w:lang w:val="en-US" w:eastAsia="en-US"/>
              </w:rPr>
            </w:pPr>
            <w:r w:rsidRPr="003278AE">
              <w:rPr>
                <w:sz w:val="18"/>
                <w:szCs w:val="18"/>
                <w:lang w:val="en-US" w:eastAsia="en-US"/>
              </w:rPr>
              <w:t xml:space="preserve">28.022    </w:t>
            </w:r>
          </w:p>
        </w:tc>
        <w:tc>
          <w:tcPr>
            <w:tcW w:w="433" w:type="dxa"/>
            <w:tcBorders>
              <w:top w:val="nil"/>
              <w:left w:val="nil"/>
              <w:bottom w:val="nil"/>
              <w:right w:val="single" w:sz="4" w:space="0" w:color="auto"/>
            </w:tcBorders>
            <w:shd w:val="clear" w:color="auto" w:fill="auto"/>
            <w:noWrap/>
            <w:vAlign w:val="center"/>
            <w:hideMark/>
          </w:tcPr>
          <w:p w14:paraId="0F1A44E1" w14:textId="77777777" w:rsidR="003278AE" w:rsidRPr="003278AE" w:rsidRDefault="003278AE" w:rsidP="003278AE">
            <w:pPr>
              <w:jc w:val="center"/>
              <w:rPr>
                <w:sz w:val="18"/>
                <w:szCs w:val="18"/>
                <w:lang w:val="en-US" w:eastAsia="en-US"/>
              </w:rPr>
            </w:pPr>
            <w:r w:rsidRPr="003278AE">
              <w:rPr>
                <w:sz w:val="18"/>
                <w:szCs w:val="18"/>
                <w:lang w:val="en-US" w:eastAsia="en-US"/>
              </w:rPr>
              <w:t>40</w:t>
            </w:r>
          </w:p>
        </w:tc>
        <w:tc>
          <w:tcPr>
            <w:tcW w:w="1743" w:type="dxa"/>
            <w:tcBorders>
              <w:top w:val="nil"/>
              <w:left w:val="nil"/>
              <w:bottom w:val="nil"/>
              <w:right w:val="single" w:sz="4" w:space="0" w:color="auto"/>
            </w:tcBorders>
            <w:shd w:val="clear" w:color="auto" w:fill="auto"/>
            <w:noWrap/>
            <w:vAlign w:val="center"/>
            <w:hideMark/>
          </w:tcPr>
          <w:p w14:paraId="7DD135FD" w14:textId="77777777" w:rsidR="003278AE" w:rsidRPr="003278AE" w:rsidRDefault="003278AE" w:rsidP="003278AE">
            <w:pPr>
              <w:jc w:val="right"/>
              <w:rPr>
                <w:sz w:val="18"/>
                <w:szCs w:val="18"/>
                <w:lang w:val="en-US" w:eastAsia="en-US"/>
              </w:rPr>
            </w:pPr>
            <w:r w:rsidRPr="003278AE">
              <w:rPr>
                <w:sz w:val="18"/>
                <w:szCs w:val="18"/>
                <w:lang w:val="en-US" w:eastAsia="en-US"/>
              </w:rPr>
              <w:t xml:space="preserve">22.221    </w:t>
            </w:r>
          </w:p>
        </w:tc>
        <w:tc>
          <w:tcPr>
            <w:tcW w:w="437" w:type="dxa"/>
            <w:tcBorders>
              <w:top w:val="nil"/>
              <w:left w:val="nil"/>
              <w:bottom w:val="nil"/>
              <w:right w:val="single" w:sz="4" w:space="0" w:color="auto"/>
            </w:tcBorders>
            <w:shd w:val="clear" w:color="auto" w:fill="auto"/>
            <w:noWrap/>
            <w:vAlign w:val="center"/>
            <w:hideMark/>
          </w:tcPr>
          <w:p w14:paraId="5E112B56" w14:textId="77777777" w:rsidR="003278AE" w:rsidRPr="003278AE" w:rsidRDefault="003278AE" w:rsidP="003278AE">
            <w:pPr>
              <w:jc w:val="center"/>
              <w:rPr>
                <w:sz w:val="18"/>
                <w:szCs w:val="18"/>
                <w:lang w:val="en-US" w:eastAsia="en-US"/>
              </w:rPr>
            </w:pPr>
            <w:r w:rsidRPr="003278AE">
              <w:rPr>
                <w:sz w:val="18"/>
                <w:szCs w:val="18"/>
                <w:lang w:val="en-US" w:eastAsia="en-US"/>
              </w:rPr>
              <w:t>30</w:t>
            </w:r>
          </w:p>
        </w:tc>
        <w:tc>
          <w:tcPr>
            <w:tcW w:w="1631" w:type="dxa"/>
            <w:tcBorders>
              <w:top w:val="nil"/>
              <w:left w:val="nil"/>
              <w:bottom w:val="nil"/>
              <w:right w:val="single" w:sz="4" w:space="0" w:color="auto"/>
            </w:tcBorders>
            <w:shd w:val="clear" w:color="auto" w:fill="auto"/>
            <w:noWrap/>
            <w:vAlign w:val="center"/>
            <w:hideMark/>
          </w:tcPr>
          <w:p w14:paraId="53B868F8" w14:textId="77777777" w:rsidR="003278AE" w:rsidRPr="003278AE" w:rsidRDefault="003278AE" w:rsidP="003278AE">
            <w:pPr>
              <w:jc w:val="right"/>
              <w:rPr>
                <w:sz w:val="18"/>
                <w:szCs w:val="18"/>
                <w:lang w:val="en-US" w:eastAsia="en-US"/>
              </w:rPr>
            </w:pPr>
            <w:r w:rsidRPr="003278AE">
              <w:rPr>
                <w:sz w:val="18"/>
                <w:szCs w:val="18"/>
                <w:lang w:val="en-US" w:eastAsia="en-US"/>
              </w:rPr>
              <w:t xml:space="preserve">16.569    </w:t>
            </w:r>
          </w:p>
        </w:tc>
        <w:tc>
          <w:tcPr>
            <w:tcW w:w="409" w:type="dxa"/>
            <w:tcBorders>
              <w:top w:val="nil"/>
              <w:left w:val="nil"/>
              <w:bottom w:val="nil"/>
              <w:right w:val="nil"/>
            </w:tcBorders>
            <w:shd w:val="clear" w:color="auto" w:fill="auto"/>
            <w:noWrap/>
            <w:vAlign w:val="center"/>
            <w:hideMark/>
          </w:tcPr>
          <w:p w14:paraId="649FCD0E" w14:textId="77777777" w:rsidR="003278AE" w:rsidRPr="003278AE" w:rsidRDefault="003278AE" w:rsidP="003278AE">
            <w:pPr>
              <w:jc w:val="center"/>
              <w:rPr>
                <w:sz w:val="18"/>
                <w:szCs w:val="18"/>
                <w:lang w:val="en-US" w:eastAsia="en-US"/>
              </w:rPr>
            </w:pPr>
            <w:r w:rsidRPr="003278AE">
              <w:rPr>
                <w:sz w:val="18"/>
                <w:szCs w:val="18"/>
                <w:lang w:val="en-US" w:eastAsia="en-US"/>
              </w:rPr>
              <w:t>20</w:t>
            </w:r>
          </w:p>
        </w:tc>
        <w:tc>
          <w:tcPr>
            <w:tcW w:w="700" w:type="dxa"/>
            <w:tcBorders>
              <w:top w:val="nil"/>
              <w:left w:val="single" w:sz="4" w:space="0" w:color="auto"/>
              <w:bottom w:val="nil"/>
              <w:right w:val="single" w:sz="8" w:space="0" w:color="auto"/>
            </w:tcBorders>
            <w:shd w:val="clear" w:color="auto" w:fill="auto"/>
            <w:noWrap/>
            <w:vAlign w:val="center"/>
            <w:hideMark/>
          </w:tcPr>
          <w:p w14:paraId="618A7F8E" w14:textId="77777777" w:rsidR="003278AE" w:rsidRPr="003278AE" w:rsidRDefault="003278AE" w:rsidP="003278AE">
            <w:pPr>
              <w:jc w:val="center"/>
              <w:rPr>
                <w:sz w:val="18"/>
                <w:szCs w:val="18"/>
                <w:lang w:val="en-US" w:eastAsia="en-US"/>
              </w:rPr>
            </w:pPr>
            <w:r w:rsidRPr="003278AE">
              <w:rPr>
                <w:sz w:val="18"/>
                <w:szCs w:val="18"/>
                <w:lang w:val="en-US" w:eastAsia="en-US"/>
              </w:rPr>
              <w:t>59</w:t>
            </w:r>
          </w:p>
        </w:tc>
      </w:tr>
      <w:tr w:rsidR="003278AE" w:rsidRPr="003278AE" w14:paraId="646CEDDB" w14:textId="77777777" w:rsidTr="003278AE">
        <w:trPr>
          <w:trHeight w:val="270"/>
          <w:jc w:val="center"/>
        </w:trPr>
        <w:tc>
          <w:tcPr>
            <w:tcW w:w="3520" w:type="dxa"/>
            <w:tcBorders>
              <w:top w:val="nil"/>
              <w:left w:val="single" w:sz="8" w:space="0" w:color="auto"/>
              <w:bottom w:val="single" w:sz="8" w:space="0" w:color="auto"/>
              <w:right w:val="single" w:sz="4" w:space="0" w:color="auto"/>
            </w:tcBorders>
            <w:shd w:val="clear" w:color="auto" w:fill="auto"/>
            <w:noWrap/>
            <w:vAlign w:val="center"/>
            <w:hideMark/>
          </w:tcPr>
          <w:p w14:paraId="2014A250" w14:textId="77777777" w:rsidR="003278AE" w:rsidRPr="003278AE" w:rsidRDefault="003278AE" w:rsidP="003278AE">
            <w:pPr>
              <w:rPr>
                <w:sz w:val="18"/>
                <w:szCs w:val="18"/>
                <w:lang w:val="en-US" w:eastAsia="en-US"/>
              </w:rPr>
            </w:pPr>
            <w:r w:rsidRPr="003278AE">
              <w:rPr>
                <w:sz w:val="18"/>
                <w:szCs w:val="18"/>
                <w:lang w:val="en-US" w:eastAsia="en-US"/>
              </w:rPr>
              <w:t>Порез на додату вриједност</w:t>
            </w:r>
          </w:p>
        </w:tc>
        <w:tc>
          <w:tcPr>
            <w:tcW w:w="1727" w:type="dxa"/>
            <w:tcBorders>
              <w:top w:val="nil"/>
              <w:left w:val="nil"/>
              <w:bottom w:val="single" w:sz="8" w:space="0" w:color="auto"/>
              <w:right w:val="nil"/>
            </w:tcBorders>
            <w:shd w:val="clear" w:color="auto" w:fill="auto"/>
            <w:noWrap/>
            <w:vAlign w:val="center"/>
            <w:hideMark/>
          </w:tcPr>
          <w:p w14:paraId="52A3945A" w14:textId="77777777" w:rsidR="003278AE" w:rsidRPr="003278AE" w:rsidRDefault="003278AE" w:rsidP="003278AE">
            <w:pPr>
              <w:jc w:val="right"/>
              <w:rPr>
                <w:sz w:val="20"/>
                <w:szCs w:val="20"/>
                <w:lang w:val="en-US" w:eastAsia="en-US"/>
              </w:rPr>
            </w:pPr>
            <w:r w:rsidRPr="003278AE">
              <w:rPr>
                <w:sz w:val="20"/>
                <w:szCs w:val="20"/>
                <w:lang w:val="en-US" w:eastAsia="en-US"/>
              </w:rPr>
              <w:t xml:space="preserve">399    </w:t>
            </w:r>
          </w:p>
        </w:tc>
        <w:tc>
          <w:tcPr>
            <w:tcW w:w="433" w:type="dxa"/>
            <w:tcBorders>
              <w:top w:val="nil"/>
              <w:left w:val="single" w:sz="4" w:space="0" w:color="auto"/>
              <w:bottom w:val="single" w:sz="8" w:space="0" w:color="auto"/>
              <w:right w:val="single" w:sz="4" w:space="0" w:color="auto"/>
            </w:tcBorders>
            <w:shd w:val="clear" w:color="auto" w:fill="auto"/>
            <w:noWrap/>
            <w:vAlign w:val="center"/>
            <w:hideMark/>
          </w:tcPr>
          <w:p w14:paraId="687F30DC" w14:textId="77777777" w:rsidR="003278AE" w:rsidRPr="003278AE" w:rsidRDefault="003278AE" w:rsidP="003278AE">
            <w:pPr>
              <w:jc w:val="center"/>
              <w:rPr>
                <w:sz w:val="20"/>
                <w:szCs w:val="20"/>
                <w:lang w:val="en-US" w:eastAsia="en-US"/>
              </w:rPr>
            </w:pPr>
            <w:r w:rsidRPr="003278AE">
              <w:rPr>
                <w:sz w:val="20"/>
                <w:szCs w:val="20"/>
                <w:lang w:val="en-US" w:eastAsia="en-US"/>
              </w:rPr>
              <w:t>1</w:t>
            </w:r>
          </w:p>
        </w:tc>
        <w:tc>
          <w:tcPr>
            <w:tcW w:w="1743" w:type="dxa"/>
            <w:tcBorders>
              <w:top w:val="nil"/>
              <w:left w:val="nil"/>
              <w:bottom w:val="single" w:sz="8" w:space="0" w:color="auto"/>
              <w:right w:val="nil"/>
            </w:tcBorders>
            <w:shd w:val="clear" w:color="auto" w:fill="auto"/>
            <w:noWrap/>
            <w:vAlign w:val="center"/>
            <w:hideMark/>
          </w:tcPr>
          <w:p w14:paraId="728264E6" w14:textId="77777777" w:rsidR="003278AE" w:rsidRPr="003278AE" w:rsidRDefault="003278AE" w:rsidP="003278AE">
            <w:pPr>
              <w:jc w:val="right"/>
              <w:rPr>
                <w:sz w:val="20"/>
                <w:szCs w:val="20"/>
                <w:lang w:val="en-US" w:eastAsia="en-US"/>
              </w:rPr>
            </w:pPr>
            <w:r w:rsidRPr="003278AE">
              <w:rPr>
                <w:sz w:val="20"/>
                <w:szCs w:val="20"/>
                <w:lang w:val="en-US" w:eastAsia="en-US"/>
              </w:rPr>
              <w:t xml:space="preserve">524    </w:t>
            </w:r>
          </w:p>
        </w:tc>
        <w:tc>
          <w:tcPr>
            <w:tcW w:w="437" w:type="dxa"/>
            <w:tcBorders>
              <w:top w:val="nil"/>
              <w:left w:val="single" w:sz="4" w:space="0" w:color="auto"/>
              <w:bottom w:val="single" w:sz="8" w:space="0" w:color="auto"/>
              <w:right w:val="single" w:sz="4" w:space="0" w:color="auto"/>
            </w:tcBorders>
            <w:shd w:val="clear" w:color="auto" w:fill="auto"/>
            <w:noWrap/>
            <w:vAlign w:val="center"/>
            <w:hideMark/>
          </w:tcPr>
          <w:p w14:paraId="0F65CADC" w14:textId="77777777" w:rsidR="003278AE" w:rsidRPr="003278AE" w:rsidRDefault="003278AE" w:rsidP="003278AE">
            <w:pPr>
              <w:jc w:val="center"/>
              <w:rPr>
                <w:sz w:val="20"/>
                <w:szCs w:val="20"/>
                <w:lang w:val="en-US" w:eastAsia="en-US"/>
              </w:rPr>
            </w:pPr>
            <w:r w:rsidRPr="003278AE">
              <w:rPr>
                <w:sz w:val="20"/>
                <w:szCs w:val="20"/>
                <w:lang w:val="en-US" w:eastAsia="en-US"/>
              </w:rPr>
              <w:t>1</w:t>
            </w:r>
          </w:p>
        </w:tc>
        <w:tc>
          <w:tcPr>
            <w:tcW w:w="1631" w:type="dxa"/>
            <w:tcBorders>
              <w:top w:val="nil"/>
              <w:left w:val="nil"/>
              <w:bottom w:val="single" w:sz="8" w:space="0" w:color="auto"/>
              <w:right w:val="nil"/>
            </w:tcBorders>
            <w:shd w:val="clear" w:color="auto" w:fill="auto"/>
            <w:noWrap/>
            <w:vAlign w:val="center"/>
            <w:hideMark/>
          </w:tcPr>
          <w:p w14:paraId="4F2424C6" w14:textId="77777777" w:rsidR="003278AE" w:rsidRPr="003278AE" w:rsidRDefault="003278AE" w:rsidP="003278AE">
            <w:pPr>
              <w:jc w:val="right"/>
              <w:rPr>
                <w:sz w:val="20"/>
                <w:szCs w:val="20"/>
                <w:lang w:val="en-US" w:eastAsia="en-US"/>
              </w:rPr>
            </w:pPr>
            <w:r w:rsidRPr="003278AE">
              <w:rPr>
                <w:sz w:val="20"/>
                <w:szCs w:val="20"/>
                <w:lang w:val="en-US" w:eastAsia="en-US"/>
              </w:rPr>
              <w:t xml:space="preserve">393    </w:t>
            </w:r>
          </w:p>
        </w:tc>
        <w:tc>
          <w:tcPr>
            <w:tcW w:w="409" w:type="dxa"/>
            <w:tcBorders>
              <w:top w:val="nil"/>
              <w:left w:val="single" w:sz="4" w:space="0" w:color="auto"/>
              <w:bottom w:val="single" w:sz="8" w:space="0" w:color="auto"/>
              <w:right w:val="single" w:sz="4" w:space="0" w:color="auto"/>
            </w:tcBorders>
            <w:shd w:val="clear" w:color="auto" w:fill="auto"/>
            <w:noWrap/>
            <w:vAlign w:val="center"/>
            <w:hideMark/>
          </w:tcPr>
          <w:p w14:paraId="38A3AB61" w14:textId="77777777" w:rsidR="003278AE" w:rsidRPr="003278AE" w:rsidRDefault="003278AE" w:rsidP="003278AE">
            <w:pPr>
              <w:jc w:val="center"/>
              <w:rPr>
                <w:sz w:val="20"/>
                <w:szCs w:val="20"/>
                <w:lang w:val="en-US" w:eastAsia="en-US"/>
              </w:rPr>
            </w:pPr>
            <w:r w:rsidRPr="003278AE">
              <w:rPr>
                <w:sz w:val="20"/>
                <w:szCs w:val="20"/>
                <w:lang w:val="en-US" w:eastAsia="en-US"/>
              </w:rPr>
              <w:t>0</w:t>
            </w:r>
          </w:p>
        </w:tc>
        <w:tc>
          <w:tcPr>
            <w:tcW w:w="700" w:type="dxa"/>
            <w:tcBorders>
              <w:top w:val="nil"/>
              <w:left w:val="nil"/>
              <w:bottom w:val="single" w:sz="8" w:space="0" w:color="auto"/>
              <w:right w:val="single" w:sz="8" w:space="0" w:color="auto"/>
            </w:tcBorders>
            <w:shd w:val="clear" w:color="auto" w:fill="auto"/>
            <w:noWrap/>
            <w:vAlign w:val="center"/>
            <w:hideMark/>
          </w:tcPr>
          <w:p w14:paraId="79F26DD8" w14:textId="77777777" w:rsidR="003278AE" w:rsidRPr="003278AE" w:rsidRDefault="003278AE" w:rsidP="003278AE">
            <w:pPr>
              <w:jc w:val="center"/>
              <w:rPr>
                <w:sz w:val="18"/>
                <w:szCs w:val="18"/>
                <w:lang w:val="en-US" w:eastAsia="en-US"/>
              </w:rPr>
            </w:pPr>
            <w:r w:rsidRPr="003278AE">
              <w:rPr>
                <w:sz w:val="18"/>
                <w:szCs w:val="18"/>
                <w:lang w:val="en-US" w:eastAsia="en-US"/>
              </w:rPr>
              <w:t>98</w:t>
            </w:r>
          </w:p>
        </w:tc>
      </w:tr>
    </w:tbl>
    <w:p w14:paraId="6A06052D" w14:textId="6953AA5F" w:rsidR="00C31657" w:rsidRDefault="007F488F" w:rsidP="003F2A31">
      <w:pPr>
        <w:jc w:val="center"/>
        <w:rPr>
          <w:b/>
          <w:i/>
          <w:sz w:val="20"/>
          <w:szCs w:val="20"/>
          <w:lang w:eastAsia="en-US"/>
        </w:rPr>
      </w:pPr>
      <w:r w:rsidRPr="003278AE">
        <w:rPr>
          <w:b/>
          <w:i/>
          <w:sz w:val="20"/>
          <w:szCs w:val="20"/>
          <w:lang w:eastAsia="en-US"/>
        </w:rPr>
        <w:t xml:space="preserve">Табела </w:t>
      </w:r>
      <w:r w:rsidR="000B6EB2" w:rsidRPr="003278AE">
        <w:rPr>
          <w:b/>
          <w:i/>
          <w:sz w:val="20"/>
          <w:szCs w:val="20"/>
          <w:lang w:val="sr-Cyrl-BA" w:eastAsia="en-US"/>
        </w:rPr>
        <w:t>4</w:t>
      </w:r>
      <w:r w:rsidR="007D2BBF">
        <w:rPr>
          <w:b/>
          <w:i/>
          <w:sz w:val="20"/>
          <w:szCs w:val="20"/>
          <w:lang w:val="en-US" w:eastAsia="en-US"/>
        </w:rPr>
        <w:t>6</w:t>
      </w:r>
      <w:r w:rsidRPr="003278AE">
        <w:rPr>
          <w:b/>
          <w:i/>
          <w:sz w:val="20"/>
          <w:szCs w:val="20"/>
          <w:lang w:eastAsia="en-US"/>
        </w:rPr>
        <w:t>. Структура текуће имовине</w:t>
      </w:r>
      <w:bookmarkEnd w:id="74"/>
    </w:p>
    <w:p w14:paraId="5A5E02F5" w14:textId="77777777" w:rsidR="007B503D" w:rsidRPr="003278AE" w:rsidRDefault="007B503D" w:rsidP="003F2A31">
      <w:pPr>
        <w:jc w:val="center"/>
        <w:rPr>
          <w:b/>
          <w:i/>
          <w:sz w:val="20"/>
          <w:szCs w:val="20"/>
          <w:lang w:val="sr-Latn-BA" w:eastAsia="en-US"/>
        </w:rPr>
      </w:pPr>
    </w:p>
    <w:p w14:paraId="4AF9CD77" w14:textId="5B335E26" w:rsidR="00C31657" w:rsidRDefault="00C31657" w:rsidP="003F2A31">
      <w:pPr>
        <w:jc w:val="center"/>
        <w:rPr>
          <w:b/>
          <w:i/>
          <w:color w:val="FF0000"/>
          <w:sz w:val="20"/>
          <w:szCs w:val="20"/>
          <w:lang w:val="sr-Latn-BA" w:eastAsia="en-US"/>
        </w:rPr>
      </w:pPr>
    </w:p>
    <w:p w14:paraId="5CAFB251" w14:textId="77777777" w:rsidR="00CA3A96" w:rsidRPr="000F6C7E" w:rsidRDefault="00CA3A96" w:rsidP="003F2A31">
      <w:pPr>
        <w:jc w:val="center"/>
        <w:rPr>
          <w:b/>
          <w:i/>
          <w:color w:val="FF0000"/>
          <w:sz w:val="20"/>
          <w:szCs w:val="20"/>
          <w:lang w:val="sr-Latn-BA" w:eastAsia="en-US"/>
        </w:rPr>
      </w:pPr>
    </w:p>
    <w:p w14:paraId="5100F1E2" w14:textId="4054C7E1" w:rsidR="001B3DE7" w:rsidRPr="00166411" w:rsidRDefault="007F488F" w:rsidP="003F2A31">
      <w:pPr>
        <w:spacing w:after="120"/>
        <w:ind w:left="-510" w:right="-510"/>
        <w:jc w:val="both"/>
        <w:rPr>
          <w:lang w:val="sr-Cyrl-CS" w:eastAsia="en-US"/>
        </w:rPr>
      </w:pPr>
      <w:r w:rsidRPr="00166411">
        <w:rPr>
          <w:lang w:val="sr-Cyrl-CS" w:eastAsia="en-US"/>
        </w:rPr>
        <w:lastRenderedPageBreak/>
        <w:t xml:space="preserve">Дакле, у структури текуће имовине, залихе материјала и </w:t>
      </w:r>
      <w:r w:rsidR="00166411" w:rsidRPr="00166411">
        <w:rPr>
          <w:lang w:val="sr-Cyrl-CS" w:eastAsia="en-US"/>
        </w:rPr>
        <w:t>робе</w:t>
      </w:r>
      <w:r w:rsidR="000E2A84" w:rsidRPr="00166411">
        <w:rPr>
          <w:lang w:val="sr-Cyrl-CS" w:eastAsia="en-US"/>
        </w:rPr>
        <w:t>,</w:t>
      </w:r>
      <w:r w:rsidRPr="00166411">
        <w:rPr>
          <w:lang w:val="sr-Cyrl-CS" w:eastAsia="en-US"/>
        </w:rPr>
        <w:t xml:space="preserve"> износе </w:t>
      </w:r>
      <w:r w:rsidR="00166411" w:rsidRPr="00166411">
        <w:rPr>
          <w:lang w:val="sr-Cyrl-CS" w:eastAsia="en-US"/>
        </w:rPr>
        <w:t xml:space="preserve"> </w:t>
      </w:r>
      <w:r w:rsidR="00166411" w:rsidRPr="00166411">
        <w:rPr>
          <w:lang w:val="sr-Cyrl-RS" w:eastAsia="en-US"/>
        </w:rPr>
        <w:t>32.405.019</w:t>
      </w:r>
      <w:r w:rsidR="00AD0B18" w:rsidRPr="00166411">
        <w:rPr>
          <w:lang w:val="sr-Cyrl-CS" w:eastAsia="en-US"/>
        </w:rPr>
        <w:t xml:space="preserve"> </w:t>
      </w:r>
      <w:r w:rsidRPr="00166411">
        <w:rPr>
          <w:lang w:val="sr-Cyrl-CS" w:eastAsia="en-US"/>
        </w:rPr>
        <w:t xml:space="preserve"> КМ</w:t>
      </w:r>
      <w:r w:rsidR="000E2A84" w:rsidRPr="00166411">
        <w:rPr>
          <w:lang w:val="sr-Cyrl-CS" w:eastAsia="en-US"/>
        </w:rPr>
        <w:t>,</w:t>
      </w:r>
      <w:r w:rsidRPr="00166411">
        <w:rPr>
          <w:lang w:val="sr-Cyrl-CS" w:eastAsia="en-US"/>
        </w:rPr>
        <w:t xml:space="preserve"> што</w:t>
      </w:r>
      <w:r w:rsidR="00D82636" w:rsidRPr="00166411">
        <w:rPr>
          <w:lang w:val="sr-Cyrl-CS" w:eastAsia="en-US"/>
        </w:rPr>
        <w:t xml:space="preserve"> је</w:t>
      </w:r>
      <w:r w:rsidR="008418F3" w:rsidRPr="00166411">
        <w:rPr>
          <w:lang w:val="en-US" w:eastAsia="en-US"/>
        </w:rPr>
        <w:t xml:space="preserve"> </w:t>
      </w:r>
      <w:r w:rsidR="00166411" w:rsidRPr="00166411">
        <w:rPr>
          <w:lang w:val="sr-Cyrl-RS" w:eastAsia="en-US"/>
        </w:rPr>
        <w:t>1</w:t>
      </w:r>
      <w:r w:rsidR="00D82636" w:rsidRPr="00166411">
        <w:rPr>
          <w:lang w:val="sr-Cyrl-CS" w:eastAsia="en-US"/>
        </w:rPr>
        <w:t xml:space="preserve">% </w:t>
      </w:r>
      <w:r w:rsidR="008418F3" w:rsidRPr="00166411">
        <w:rPr>
          <w:lang w:val="sr-Cyrl-RS" w:eastAsia="en-US"/>
        </w:rPr>
        <w:t>више</w:t>
      </w:r>
      <w:r w:rsidR="00D82636" w:rsidRPr="00166411">
        <w:rPr>
          <w:lang w:val="sr-Cyrl-CS" w:eastAsia="en-US"/>
        </w:rPr>
        <w:t xml:space="preserve"> у односу на</w:t>
      </w:r>
      <w:r w:rsidR="00166411" w:rsidRPr="00166411">
        <w:rPr>
          <w:lang w:val="sr-Cyrl-CS" w:eastAsia="en-US"/>
        </w:rPr>
        <w:t xml:space="preserve"> стање на дан 31.12.2021</w:t>
      </w:r>
      <w:r w:rsidR="00D82636" w:rsidRPr="00166411">
        <w:rPr>
          <w:lang w:val="sr-Cyrl-CS" w:eastAsia="en-US"/>
        </w:rPr>
        <w:t>. године</w:t>
      </w:r>
      <w:r w:rsidR="002938A5" w:rsidRPr="00166411">
        <w:rPr>
          <w:lang w:val="sr-Cyrl-CS" w:eastAsia="en-US"/>
        </w:rPr>
        <w:t>.</w:t>
      </w:r>
    </w:p>
    <w:p w14:paraId="53D99B52" w14:textId="44F0F2CC" w:rsidR="007F488F" w:rsidRPr="00166411" w:rsidRDefault="007F488F" w:rsidP="003F2A31">
      <w:pPr>
        <w:spacing w:after="120"/>
        <w:ind w:left="-510" w:right="-510"/>
        <w:jc w:val="both"/>
        <w:rPr>
          <w:lang w:eastAsia="en-US"/>
        </w:rPr>
      </w:pPr>
      <w:r w:rsidRPr="00166411">
        <w:rPr>
          <w:lang w:val="sr-Cyrl-CS" w:eastAsia="en-US"/>
        </w:rPr>
        <w:t>Краткорочна потраживања</w:t>
      </w:r>
      <w:r w:rsidRPr="00166411">
        <w:rPr>
          <w:lang w:eastAsia="en-US"/>
        </w:rPr>
        <w:t xml:space="preserve"> и </w:t>
      </w:r>
      <w:r w:rsidRPr="00166411">
        <w:rPr>
          <w:lang w:val="sr-Cyrl-CS" w:eastAsia="en-US"/>
        </w:rPr>
        <w:t>пласмани</w:t>
      </w:r>
      <w:r w:rsidRPr="00166411">
        <w:rPr>
          <w:lang w:eastAsia="en-US"/>
        </w:rPr>
        <w:t xml:space="preserve"> износе </w:t>
      </w:r>
      <w:r w:rsidR="00166411" w:rsidRPr="00166411">
        <w:rPr>
          <w:lang w:val="sr-Cyrl-RS" w:eastAsia="en-US"/>
        </w:rPr>
        <w:t>32.231.335</w:t>
      </w:r>
      <w:r w:rsidR="008418F3" w:rsidRPr="00166411">
        <w:rPr>
          <w:lang w:val="sr-Cyrl-BA" w:eastAsia="en-US"/>
        </w:rPr>
        <w:t xml:space="preserve"> КМ</w:t>
      </w:r>
      <w:r w:rsidR="00AD0B18" w:rsidRPr="00166411">
        <w:rPr>
          <w:lang w:eastAsia="en-US"/>
        </w:rPr>
        <w:t xml:space="preserve"> и </w:t>
      </w:r>
      <w:r w:rsidR="00166411" w:rsidRPr="00166411">
        <w:rPr>
          <w:lang w:val="sr-Cyrl-RS" w:eastAsia="en-US"/>
        </w:rPr>
        <w:t xml:space="preserve">значајно су </w:t>
      </w:r>
      <w:r w:rsidR="00AD0B18" w:rsidRPr="00166411">
        <w:rPr>
          <w:lang w:eastAsia="en-US"/>
        </w:rPr>
        <w:t>в</w:t>
      </w:r>
      <w:r w:rsidR="00D82636" w:rsidRPr="00166411">
        <w:rPr>
          <w:lang w:val="sr-Cyrl-BA" w:eastAsia="en-US"/>
        </w:rPr>
        <w:t>ећа</w:t>
      </w:r>
      <w:r w:rsidR="00AD0B18" w:rsidRPr="00166411">
        <w:rPr>
          <w:lang w:eastAsia="en-US"/>
        </w:rPr>
        <w:t xml:space="preserve"> </w:t>
      </w:r>
      <w:r w:rsidRPr="00166411">
        <w:rPr>
          <w:lang w:eastAsia="en-US"/>
        </w:rPr>
        <w:t>у односу на стање на дан 3</w:t>
      </w:r>
      <w:r w:rsidR="00AD0B18" w:rsidRPr="00166411">
        <w:rPr>
          <w:lang w:val="sr-Cyrl-BA" w:eastAsia="en-US"/>
        </w:rPr>
        <w:t>1</w:t>
      </w:r>
      <w:r w:rsidR="00AD0B18" w:rsidRPr="00166411">
        <w:rPr>
          <w:lang w:eastAsia="en-US"/>
        </w:rPr>
        <w:t>.</w:t>
      </w:r>
      <w:r w:rsidR="00AD0B18" w:rsidRPr="00166411">
        <w:rPr>
          <w:lang w:val="sr-Cyrl-BA" w:eastAsia="en-US"/>
        </w:rPr>
        <w:t>12</w:t>
      </w:r>
      <w:r w:rsidR="00166411" w:rsidRPr="00166411">
        <w:rPr>
          <w:lang w:eastAsia="en-US"/>
        </w:rPr>
        <w:t>.2021</w:t>
      </w:r>
      <w:r w:rsidRPr="00166411">
        <w:rPr>
          <w:lang w:eastAsia="en-US"/>
        </w:rPr>
        <w:t>. године, а састоје се од:</w:t>
      </w:r>
    </w:p>
    <w:p w14:paraId="5E28831C" w14:textId="184357F5" w:rsidR="007F488F" w:rsidRPr="00C954AC" w:rsidRDefault="007F488F" w:rsidP="00796D1D">
      <w:pPr>
        <w:numPr>
          <w:ilvl w:val="0"/>
          <w:numId w:val="29"/>
        </w:numPr>
        <w:spacing w:after="120"/>
        <w:ind w:left="723" w:right="-510"/>
        <w:jc w:val="both"/>
        <w:rPr>
          <w:lang w:eastAsia="en-US"/>
        </w:rPr>
      </w:pPr>
      <w:r w:rsidRPr="00C954AC">
        <w:rPr>
          <w:lang w:eastAsia="en-US"/>
        </w:rPr>
        <w:t xml:space="preserve">потраживања од купаца у земљи (нето) у износу од </w:t>
      </w:r>
      <w:r w:rsidR="00166411" w:rsidRPr="00C954AC">
        <w:rPr>
          <w:lang w:val="sr-Cyrl-RS" w:eastAsia="en-US"/>
        </w:rPr>
        <w:t>12.957.286</w:t>
      </w:r>
      <w:r w:rsidRPr="00C954AC">
        <w:rPr>
          <w:lang w:eastAsia="en-US"/>
        </w:rPr>
        <w:t xml:space="preserve"> КМ,</w:t>
      </w:r>
    </w:p>
    <w:p w14:paraId="533ABFB5" w14:textId="0CB085CB" w:rsidR="007F488F" w:rsidRPr="00C954AC" w:rsidRDefault="007F488F" w:rsidP="00796D1D">
      <w:pPr>
        <w:numPr>
          <w:ilvl w:val="0"/>
          <w:numId w:val="29"/>
        </w:numPr>
        <w:spacing w:after="120"/>
        <w:ind w:left="723" w:right="-510"/>
        <w:jc w:val="both"/>
        <w:rPr>
          <w:lang w:eastAsia="en-US"/>
        </w:rPr>
      </w:pPr>
      <w:r w:rsidRPr="00C954AC">
        <w:rPr>
          <w:lang w:eastAsia="en-US"/>
        </w:rPr>
        <w:t xml:space="preserve">потраживања од купаца у иностранству (нето) у износу од </w:t>
      </w:r>
      <w:r w:rsidR="00166411" w:rsidRPr="00C954AC">
        <w:rPr>
          <w:lang w:val="sr-Cyrl-RS" w:eastAsia="en-US"/>
        </w:rPr>
        <w:t>364.262</w:t>
      </w:r>
      <w:r w:rsidRPr="00C954AC">
        <w:rPr>
          <w:lang w:eastAsia="en-US"/>
        </w:rPr>
        <w:t xml:space="preserve"> КМ,</w:t>
      </w:r>
    </w:p>
    <w:p w14:paraId="0FD96A3C" w14:textId="538FEA78" w:rsidR="007F488F" w:rsidRPr="00C954AC" w:rsidRDefault="00166411" w:rsidP="00796D1D">
      <w:pPr>
        <w:numPr>
          <w:ilvl w:val="0"/>
          <w:numId w:val="29"/>
        </w:numPr>
        <w:spacing w:after="120"/>
        <w:ind w:left="723" w:right="-510"/>
        <w:jc w:val="both"/>
        <w:rPr>
          <w:lang w:eastAsia="en-US"/>
        </w:rPr>
      </w:pPr>
      <w:r w:rsidRPr="00C954AC">
        <w:rPr>
          <w:lang w:val="sr-Cyrl-RS" w:eastAsia="en-US"/>
        </w:rPr>
        <w:t>остала краткорочна</w:t>
      </w:r>
      <w:r w:rsidR="007F488F" w:rsidRPr="00C954AC">
        <w:rPr>
          <w:lang w:eastAsia="en-US"/>
        </w:rPr>
        <w:t xml:space="preserve"> потраживања у износу од </w:t>
      </w:r>
      <w:r w:rsidRPr="00C954AC">
        <w:rPr>
          <w:lang w:val="en-US" w:eastAsia="en-US"/>
        </w:rPr>
        <w:t>6.409.787</w:t>
      </w:r>
      <w:r w:rsidR="007F488F" w:rsidRPr="00C954AC">
        <w:rPr>
          <w:lang w:eastAsia="en-US"/>
        </w:rPr>
        <w:t xml:space="preserve"> КМ и</w:t>
      </w:r>
    </w:p>
    <w:p w14:paraId="2DA2A8BF" w14:textId="01DBEB15" w:rsidR="00C954AC" w:rsidRDefault="00166411" w:rsidP="00C954AC">
      <w:pPr>
        <w:numPr>
          <w:ilvl w:val="0"/>
          <w:numId w:val="29"/>
        </w:numPr>
        <w:spacing w:after="120"/>
        <w:ind w:left="723" w:right="-510"/>
        <w:jc w:val="both"/>
        <w:rPr>
          <w:lang w:eastAsia="en-US"/>
        </w:rPr>
      </w:pPr>
      <w:r w:rsidRPr="00C954AC">
        <w:rPr>
          <w:lang w:val="sr-Cyrl-RS" w:eastAsia="en-US"/>
        </w:rPr>
        <w:t>остала финансијска средства по амортизованој вриједности у износу од 12.500.000 КМ.</w:t>
      </w:r>
    </w:p>
    <w:p w14:paraId="164C0FD5" w14:textId="707B455A" w:rsidR="006A3CB1" w:rsidRPr="006A3CB1" w:rsidRDefault="006A3CB1" w:rsidP="006A3CB1">
      <w:pPr>
        <w:ind w:left="-510" w:right="-510"/>
        <w:jc w:val="both"/>
        <w:rPr>
          <w:lang w:val="sr-Cyrl-RS" w:eastAsia="hr-HR"/>
        </w:rPr>
      </w:pPr>
      <w:r w:rsidRPr="006A3CB1">
        <w:rPr>
          <w:lang w:val="sr-Cyrl-RS" w:eastAsia="hr-HR"/>
        </w:rPr>
        <w:t>Готовина и готовински еквиваленти на дан 31.12.2022.</w:t>
      </w:r>
      <w:r>
        <w:rPr>
          <w:lang w:val="sr-Cyrl-RS" w:eastAsia="hr-HR"/>
        </w:rPr>
        <w:t xml:space="preserve"> </w:t>
      </w:r>
      <w:r w:rsidRPr="006A3CB1">
        <w:rPr>
          <w:lang w:val="sr-Cyrl-RS" w:eastAsia="hr-HR"/>
        </w:rPr>
        <w:t xml:space="preserve">године исказани су у износу од </w:t>
      </w:r>
      <w:r>
        <w:rPr>
          <w:lang w:val="sr-Cyrl-RS" w:eastAsia="hr-HR"/>
        </w:rPr>
        <w:t xml:space="preserve">       </w:t>
      </w:r>
      <w:r w:rsidRPr="006A3CB1">
        <w:rPr>
          <w:lang w:val="sr-Cyrl-RS" w:eastAsia="hr-HR"/>
        </w:rPr>
        <w:t>16.569.06</w:t>
      </w:r>
      <w:r w:rsidRPr="006A3CB1">
        <w:rPr>
          <w:lang w:val="sr-Latn-BA" w:eastAsia="hr-HR"/>
        </w:rPr>
        <w:t>6</w:t>
      </w:r>
      <w:r w:rsidRPr="006A3CB1">
        <w:rPr>
          <w:lang w:val="sr-Cyrl-RS" w:eastAsia="hr-HR"/>
        </w:rPr>
        <w:t xml:space="preserve"> КМ и мањи су односу на претходну годину за износ од 11.453.32</w:t>
      </w:r>
      <w:r w:rsidRPr="006A3CB1">
        <w:rPr>
          <w:lang w:val="sr-Latn-BA" w:eastAsia="hr-HR"/>
        </w:rPr>
        <w:t>2</w:t>
      </w:r>
      <w:r w:rsidRPr="006A3CB1">
        <w:rPr>
          <w:lang w:val="sr-Cyrl-RS" w:eastAsia="hr-HR"/>
        </w:rPr>
        <w:t xml:space="preserve"> КМ. </w:t>
      </w:r>
      <w:r>
        <w:rPr>
          <w:lang w:val="sr-Cyrl-RS" w:eastAsia="hr-HR"/>
        </w:rPr>
        <w:t xml:space="preserve"> </w:t>
      </w:r>
      <w:r w:rsidRPr="006A3CB1">
        <w:rPr>
          <w:lang w:val="sr-Cyrl-RS" w:eastAsia="hr-HR"/>
        </w:rPr>
        <w:t>Разлог смањења је орочење краткорочних депозита код банака у износу од 12.500.000 КМ.</w:t>
      </w:r>
    </w:p>
    <w:p w14:paraId="6CD63721" w14:textId="77777777" w:rsidR="00C954AC" w:rsidRPr="00C954AC" w:rsidRDefault="00C954AC" w:rsidP="00C954AC">
      <w:pPr>
        <w:spacing w:after="120"/>
        <w:ind w:left="723" w:right="-510"/>
        <w:jc w:val="both"/>
        <w:rPr>
          <w:lang w:eastAsia="en-US"/>
        </w:rPr>
      </w:pPr>
    </w:p>
    <w:p w14:paraId="3451C052" w14:textId="3046155C" w:rsidR="007F488F" w:rsidRPr="00C954AC" w:rsidRDefault="007F488F" w:rsidP="003F2A31">
      <w:pPr>
        <w:ind w:left="-510" w:right="-510"/>
        <w:jc w:val="both"/>
        <w:rPr>
          <w:lang w:val="sr-Cyrl-CS" w:eastAsia="en-US"/>
        </w:rPr>
      </w:pPr>
      <w:r w:rsidRPr="00C954AC">
        <w:rPr>
          <w:lang w:eastAsia="en-US"/>
        </w:rPr>
        <w:t xml:space="preserve">Порез на додату вриједност </w:t>
      </w:r>
      <w:r w:rsidRPr="00C954AC">
        <w:rPr>
          <w:lang w:val="sr-Cyrl-CS" w:eastAsia="en-US"/>
        </w:rPr>
        <w:t xml:space="preserve">износи </w:t>
      </w:r>
      <w:r w:rsidR="00166411" w:rsidRPr="00C954AC">
        <w:rPr>
          <w:lang w:val="en-US" w:eastAsia="en-US"/>
        </w:rPr>
        <w:t>399.48</w:t>
      </w:r>
      <w:r w:rsidR="000908D2" w:rsidRPr="00C954AC">
        <w:rPr>
          <w:lang w:val="en-US" w:eastAsia="en-US"/>
        </w:rPr>
        <w:t>3</w:t>
      </w:r>
      <w:r w:rsidRPr="00C954AC">
        <w:rPr>
          <w:lang w:val="sr-Cyrl-CS" w:eastAsia="en-US"/>
        </w:rPr>
        <w:t xml:space="preserve"> КМ.</w:t>
      </w:r>
    </w:p>
    <w:p w14:paraId="3F4BCF79" w14:textId="77777777" w:rsidR="007F488F" w:rsidRPr="000F6C7E" w:rsidRDefault="007F488F" w:rsidP="003F2A31">
      <w:pPr>
        <w:ind w:left="-510" w:right="-510" w:firstLine="567"/>
        <w:jc w:val="both"/>
        <w:rPr>
          <w:color w:val="FF0000"/>
          <w:lang w:eastAsia="en-US"/>
        </w:rPr>
      </w:pPr>
    </w:p>
    <w:p w14:paraId="5A632BF3" w14:textId="2781D1A4" w:rsidR="007F488F" w:rsidRPr="00C954AC" w:rsidRDefault="00C954AC" w:rsidP="003F2A31">
      <w:pPr>
        <w:ind w:left="-510" w:right="-510"/>
        <w:jc w:val="both"/>
        <w:rPr>
          <w:lang w:val="sr-Cyrl-CS" w:eastAsia="en-US"/>
        </w:rPr>
      </w:pPr>
      <w:r w:rsidRPr="00C954AC">
        <w:rPr>
          <w:lang w:val="sr-Cyrl-RS" w:eastAsia="en-US"/>
        </w:rPr>
        <w:t>Краткорочна</w:t>
      </w:r>
      <w:r w:rsidR="007F488F" w:rsidRPr="00C954AC">
        <w:rPr>
          <w:lang w:eastAsia="en-US"/>
        </w:rPr>
        <w:t xml:space="preserve"> разграничења </w:t>
      </w:r>
      <w:r w:rsidR="007F488F" w:rsidRPr="00C954AC">
        <w:rPr>
          <w:lang w:val="sr-Cyrl-CS" w:eastAsia="en-US"/>
        </w:rPr>
        <w:t xml:space="preserve">исказана су у износу од </w:t>
      </w:r>
      <w:r w:rsidRPr="00C954AC">
        <w:rPr>
          <w:lang w:val="sr-Cyrl-RS" w:eastAsia="en-US"/>
        </w:rPr>
        <w:t>380.389</w:t>
      </w:r>
      <w:r w:rsidR="007F488F" w:rsidRPr="00C954AC">
        <w:rPr>
          <w:lang w:eastAsia="en-US"/>
        </w:rPr>
        <w:t xml:space="preserve"> КМ</w:t>
      </w:r>
      <w:r w:rsidR="007F488F" w:rsidRPr="00C954AC">
        <w:rPr>
          <w:lang w:val="sr-Cyrl-CS" w:eastAsia="en-US"/>
        </w:rPr>
        <w:t xml:space="preserve">, са сљедећом структуром: </w:t>
      </w:r>
    </w:p>
    <w:p w14:paraId="2999DEB3" w14:textId="2915A404" w:rsidR="007F488F" w:rsidRPr="00C954AC" w:rsidRDefault="005357BC" w:rsidP="00C954AC">
      <w:pPr>
        <w:ind w:right="-113" w:firstLine="567"/>
        <w:jc w:val="right"/>
        <w:rPr>
          <w:lang w:eastAsia="en-US"/>
        </w:rPr>
      </w:pPr>
      <w:r w:rsidRPr="00C954AC">
        <w:rPr>
          <w:sz w:val="20"/>
          <w:szCs w:val="20"/>
          <w:lang w:val="sr-Cyrl-CS" w:eastAsia="en-US"/>
        </w:rPr>
        <w:t xml:space="preserve">  </w:t>
      </w:r>
      <w:r w:rsidR="003F2A31" w:rsidRPr="00C954AC">
        <w:rPr>
          <w:sz w:val="20"/>
          <w:szCs w:val="20"/>
          <w:lang w:val="sr-Cyrl-CS" w:eastAsia="en-US"/>
        </w:rPr>
        <w:t xml:space="preserve">    </w:t>
      </w:r>
      <w:r w:rsidRPr="00C954AC">
        <w:rPr>
          <w:sz w:val="20"/>
          <w:szCs w:val="20"/>
          <w:lang w:val="sr-Cyrl-CS" w:eastAsia="en-US"/>
        </w:rPr>
        <w:t xml:space="preserve"> </w:t>
      </w:r>
      <w:r w:rsidR="00C954AC">
        <w:rPr>
          <w:sz w:val="20"/>
          <w:szCs w:val="20"/>
          <w:lang w:val="sr-Cyrl-CS" w:eastAsia="en-US"/>
        </w:rPr>
        <w:t xml:space="preserve">    </w:t>
      </w:r>
      <w:r w:rsidR="007F488F" w:rsidRPr="00C954AC">
        <w:rPr>
          <w:sz w:val="20"/>
          <w:szCs w:val="20"/>
          <w:lang w:val="sr-Cyrl-CS" w:eastAsia="en-US"/>
        </w:rPr>
        <w:t>(у КМ)</w:t>
      </w:r>
    </w:p>
    <w:tbl>
      <w:tblPr>
        <w:tblW w:w="10686" w:type="dxa"/>
        <w:jc w:val="center"/>
        <w:tblLook w:val="04A0" w:firstRow="1" w:lastRow="0" w:firstColumn="1" w:lastColumn="0" w:noHBand="0" w:noVBand="1"/>
      </w:tblPr>
      <w:tblGrid>
        <w:gridCol w:w="935"/>
        <w:gridCol w:w="3718"/>
        <w:gridCol w:w="2026"/>
        <w:gridCol w:w="1959"/>
        <w:gridCol w:w="2048"/>
      </w:tblGrid>
      <w:tr w:rsidR="00C954AC" w:rsidRPr="00C954AC" w14:paraId="68B8113D" w14:textId="77777777" w:rsidTr="00C954AC">
        <w:trPr>
          <w:trHeight w:val="188"/>
          <w:jc w:val="center"/>
        </w:trPr>
        <w:tc>
          <w:tcPr>
            <w:tcW w:w="935" w:type="dxa"/>
            <w:tcBorders>
              <w:top w:val="single" w:sz="8" w:space="0" w:color="auto"/>
              <w:left w:val="single" w:sz="8" w:space="0" w:color="auto"/>
              <w:bottom w:val="single" w:sz="8" w:space="0" w:color="auto"/>
              <w:right w:val="single" w:sz="4" w:space="0" w:color="auto"/>
            </w:tcBorders>
            <w:shd w:val="clear" w:color="000000" w:fill="C0C0C0"/>
            <w:vAlign w:val="center"/>
            <w:hideMark/>
          </w:tcPr>
          <w:p w14:paraId="25A46C21" w14:textId="77777777" w:rsidR="00C954AC" w:rsidRPr="00C954AC" w:rsidRDefault="00C954AC" w:rsidP="00C954AC">
            <w:pPr>
              <w:jc w:val="center"/>
              <w:rPr>
                <w:b/>
                <w:bCs/>
                <w:sz w:val="20"/>
                <w:szCs w:val="20"/>
                <w:lang w:val="en-US" w:eastAsia="en-US"/>
              </w:rPr>
            </w:pPr>
            <w:r w:rsidRPr="00C954AC">
              <w:rPr>
                <w:b/>
                <w:bCs/>
                <w:sz w:val="20"/>
                <w:szCs w:val="20"/>
                <w:lang w:val="en-US" w:eastAsia="en-US"/>
              </w:rPr>
              <w:t>Конто</w:t>
            </w:r>
          </w:p>
        </w:tc>
        <w:tc>
          <w:tcPr>
            <w:tcW w:w="3718" w:type="dxa"/>
            <w:tcBorders>
              <w:top w:val="single" w:sz="8" w:space="0" w:color="auto"/>
              <w:left w:val="nil"/>
              <w:bottom w:val="single" w:sz="8" w:space="0" w:color="auto"/>
              <w:right w:val="single" w:sz="4" w:space="0" w:color="auto"/>
            </w:tcBorders>
            <w:shd w:val="clear" w:color="000000" w:fill="C0C0C0"/>
            <w:vAlign w:val="center"/>
            <w:hideMark/>
          </w:tcPr>
          <w:p w14:paraId="2FD4E463" w14:textId="77777777" w:rsidR="00C954AC" w:rsidRPr="00C954AC" w:rsidRDefault="00C954AC" w:rsidP="00C954AC">
            <w:pPr>
              <w:jc w:val="center"/>
              <w:rPr>
                <w:b/>
                <w:bCs/>
                <w:sz w:val="20"/>
                <w:szCs w:val="20"/>
                <w:lang w:val="en-US" w:eastAsia="en-US"/>
              </w:rPr>
            </w:pPr>
            <w:r w:rsidRPr="00C954AC">
              <w:rPr>
                <w:b/>
                <w:bCs/>
                <w:sz w:val="20"/>
                <w:szCs w:val="20"/>
                <w:lang w:val="en-US" w:eastAsia="en-US"/>
              </w:rPr>
              <w:t>Назив конта</w:t>
            </w:r>
          </w:p>
        </w:tc>
        <w:tc>
          <w:tcPr>
            <w:tcW w:w="2026" w:type="dxa"/>
            <w:tcBorders>
              <w:top w:val="single" w:sz="8" w:space="0" w:color="auto"/>
              <w:left w:val="nil"/>
              <w:bottom w:val="single" w:sz="8" w:space="0" w:color="auto"/>
              <w:right w:val="single" w:sz="4" w:space="0" w:color="auto"/>
            </w:tcBorders>
            <w:shd w:val="clear" w:color="000000" w:fill="C0C0C0"/>
            <w:vAlign w:val="center"/>
            <w:hideMark/>
          </w:tcPr>
          <w:p w14:paraId="154A7EDD" w14:textId="77777777" w:rsidR="00C954AC" w:rsidRPr="00C954AC" w:rsidRDefault="00C954AC" w:rsidP="00C954AC">
            <w:pPr>
              <w:jc w:val="center"/>
              <w:rPr>
                <w:b/>
                <w:bCs/>
                <w:sz w:val="20"/>
                <w:szCs w:val="20"/>
                <w:lang w:val="en-US" w:eastAsia="en-US"/>
              </w:rPr>
            </w:pPr>
            <w:r w:rsidRPr="00C954AC">
              <w:rPr>
                <w:b/>
                <w:bCs/>
                <w:sz w:val="20"/>
                <w:szCs w:val="20"/>
                <w:lang w:val="en-US" w:eastAsia="en-US"/>
              </w:rPr>
              <w:t>Салдо 31.12.2021.</w:t>
            </w:r>
          </w:p>
        </w:tc>
        <w:tc>
          <w:tcPr>
            <w:tcW w:w="1959" w:type="dxa"/>
            <w:tcBorders>
              <w:top w:val="single" w:sz="8" w:space="0" w:color="auto"/>
              <w:left w:val="nil"/>
              <w:bottom w:val="single" w:sz="8" w:space="0" w:color="auto"/>
              <w:right w:val="single" w:sz="8" w:space="0" w:color="auto"/>
            </w:tcBorders>
            <w:shd w:val="clear" w:color="000000" w:fill="C0C0C0"/>
            <w:vAlign w:val="center"/>
            <w:hideMark/>
          </w:tcPr>
          <w:p w14:paraId="65F1900B" w14:textId="77777777" w:rsidR="00C954AC" w:rsidRPr="00C954AC" w:rsidRDefault="00C954AC" w:rsidP="00C954AC">
            <w:pPr>
              <w:jc w:val="center"/>
              <w:rPr>
                <w:b/>
                <w:bCs/>
                <w:sz w:val="20"/>
                <w:szCs w:val="20"/>
                <w:lang w:val="en-US" w:eastAsia="en-US"/>
              </w:rPr>
            </w:pPr>
            <w:r w:rsidRPr="00C954AC">
              <w:rPr>
                <w:b/>
                <w:bCs/>
                <w:sz w:val="20"/>
                <w:szCs w:val="20"/>
                <w:lang w:val="en-US" w:eastAsia="en-US"/>
              </w:rPr>
              <w:t>Салдо 30.06.2022.</w:t>
            </w:r>
          </w:p>
        </w:tc>
        <w:tc>
          <w:tcPr>
            <w:tcW w:w="2048" w:type="dxa"/>
            <w:tcBorders>
              <w:top w:val="single" w:sz="8" w:space="0" w:color="auto"/>
              <w:left w:val="single" w:sz="4" w:space="0" w:color="auto"/>
              <w:bottom w:val="single" w:sz="8" w:space="0" w:color="auto"/>
              <w:right w:val="single" w:sz="8" w:space="0" w:color="auto"/>
            </w:tcBorders>
            <w:shd w:val="clear" w:color="000000" w:fill="C0C0C0"/>
            <w:vAlign w:val="center"/>
            <w:hideMark/>
          </w:tcPr>
          <w:p w14:paraId="7F2FD2D4" w14:textId="77777777" w:rsidR="00C954AC" w:rsidRPr="00C954AC" w:rsidRDefault="00C954AC" w:rsidP="00C954AC">
            <w:pPr>
              <w:jc w:val="center"/>
              <w:rPr>
                <w:b/>
                <w:bCs/>
                <w:sz w:val="20"/>
                <w:szCs w:val="20"/>
                <w:lang w:val="en-US" w:eastAsia="en-US"/>
              </w:rPr>
            </w:pPr>
            <w:r w:rsidRPr="00C954AC">
              <w:rPr>
                <w:b/>
                <w:bCs/>
                <w:sz w:val="20"/>
                <w:szCs w:val="20"/>
                <w:lang w:val="en-US" w:eastAsia="en-US"/>
              </w:rPr>
              <w:t>Салдо 31.12.2022.</w:t>
            </w:r>
          </w:p>
        </w:tc>
      </w:tr>
      <w:tr w:rsidR="00C954AC" w:rsidRPr="00C954AC" w14:paraId="0CD76F1B" w14:textId="77777777" w:rsidTr="00C954AC">
        <w:trPr>
          <w:trHeight w:val="334"/>
          <w:jc w:val="center"/>
        </w:trPr>
        <w:tc>
          <w:tcPr>
            <w:tcW w:w="935" w:type="dxa"/>
            <w:tcBorders>
              <w:top w:val="nil"/>
              <w:left w:val="single" w:sz="8" w:space="0" w:color="auto"/>
              <w:bottom w:val="single" w:sz="4" w:space="0" w:color="auto"/>
              <w:right w:val="single" w:sz="4" w:space="0" w:color="auto"/>
            </w:tcBorders>
            <w:shd w:val="clear" w:color="000000" w:fill="FFFFFF"/>
            <w:vAlign w:val="center"/>
            <w:hideMark/>
          </w:tcPr>
          <w:p w14:paraId="787A45AC" w14:textId="77777777" w:rsidR="00C954AC" w:rsidRPr="00C954AC" w:rsidRDefault="00C954AC" w:rsidP="00C954AC">
            <w:pPr>
              <w:jc w:val="center"/>
              <w:rPr>
                <w:sz w:val="18"/>
                <w:szCs w:val="18"/>
                <w:lang w:val="en-US" w:eastAsia="en-US"/>
              </w:rPr>
            </w:pPr>
            <w:r w:rsidRPr="00C954AC">
              <w:rPr>
                <w:sz w:val="18"/>
                <w:szCs w:val="18"/>
                <w:lang w:val="en-US" w:eastAsia="en-US"/>
              </w:rPr>
              <w:t>28181</w:t>
            </w:r>
          </w:p>
        </w:tc>
        <w:tc>
          <w:tcPr>
            <w:tcW w:w="3718" w:type="dxa"/>
            <w:tcBorders>
              <w:top w:val="nil"/>
              <w:left w:val="nil"/>
              <w:bottom w:val="single" w:sz="4" w:space="0" w:color="auto"/>
              <w:right w:val="single" w:sz="4" w:space="0" w:color="auto"/>
            </w:tcBorders>
            <w:shd w:val="clear" w:color="000000" w:fill="FFFFFF"/>
            <w:vAlign w:val="center"/>
            <w:hideMark/>
          </w:tcPr>
          <w:p w14:paraId="05CFC2A3" w14:textId="77777777" w:rsidR="00C954AC" w:rsidRPr="00C954AC" w:rsidRDefault="00C954AC" w:rsidP="00C954AC">
            <w:pPr>
              <w:rPr>
                <w:sz w:val="18"/>
                <w:szCs w:val="18"/>
                <w:lang w:val="en-US" w:eastAsia="en-US"/>
              </w:rPr>
            </w:pPr>
            <w:r w:rsidRPr="00C954AC">
              <w:rPr>
                <w:sz w:val="18"/>
                <w:szCs w:val="18"/>
                <w:lang w:val="en-US" w:eastAsia="en-US"/>
              </w:rPr>
              <w:t xml:space="preserve">Обрачунати приходи текућег периода по основу вуче возова </w:t>
            </w:r>
          </w:p>
        </w:tc>
        <w:tc>
          <w:tcPr>
            <w:tcW w:w="2026" w:type="dxa"/>
            <w:tcBorders>
              <w:top w:val="nil"/>
              <w:left w:val="nil"/>
              <w:bottom w:val="single" w:sz="4" w:space="0" w:color="auto"/>
              <w:right w:val="single" w:sz="4" w:space="0" w:color="auto"/>
            </w:tcBorders>
            <w:shd w:val="clear" w:color="000000" w:fill="FFFFFF"/>
            <w:vAlign w:val="center"/>
            <w:hideMark/>
          </w:tcPr>
          <w:p w14:paraId="0E6A911A" w14:textId="77777777" w:rsidR="00C954AC" w:rsidRPr="00C954AC" w:rsidRDefault="00C954AC" w:rsidP="00C954AC">
            <w:pPr>
              <w:jc w:val="right"/>
              <w:rPr>
                <w:sz w:val="18"/>
                <w:szCs w:val="18"/>
                <w:lang w:val="en-US" w:eastAsia="en-US"/>
              </w:rPr>
            </w:pPr>
            <w:r w:rsidRPr="00C954AC">
              <w:rPr>
                <w:sz w:val="18"/>
                <w:szCs w:val="18"/>
                <w:lang w:val="en-US" w:eastAsia="en-US"/>
              </w:rPr>
              <w:t>112.474</w:t>
            </w:r>
          </w:p>
        </w:tc>
        <w:tc>
          <w:tcPr>
            <w:tcW w:w="1959" w:type="dxa"/>
            <w:tcBorders>
              <w:top w:val="nil"/>
              <w:left w:val="nil"/>
              <w:bottom w:val="single" w:sz="4" w:space="0" w:color="auto"/>
              <w:right w:val="single" w:sz="8" w:space="0" w:color="auto"/>
            </w:tcBorders>
            <w:shd w:val="clear" w:color="000000" w:fill="FFFFFF"/>
            <w:vAlign w:val="center"/>
            <w:hideMark/>
          </w:tcPr>
          <w:p w14:paraId="294D5A87" w14:textId="77777777" w:rsidR="00C954AC" w:rsidRPr="00C954AC" w:rsidRDefault="00C954AC" w:rsidP="00C954AC">
            <w:pPr>
              <w:jc w:val="right"/>
              <w:rPr>
                <w:sz w:val="18"/>
                <w:szCs w:val="18"/>
                <w:lang w:val="en-US" w:eastAsia="en-US"/>
              </w:rPr>
            </w:pPr>
            <w:r w:rsidRPr="00C954AC">
              <w:rPr>
                <w:sz w:val="18"/>
                <w:szCs w:val="18"/>
                <w:lang w:val="en-US" w:eastAsia="en-US"/>
              </w:rPr>
              <w:t>130.728</w:t>
            </w:r>
          </w:p>
        </w:tc>
        <w:tc>
          <w:tcPr>
            <w:tcW w:w="2048" w:type="dxa"/>
            <w:tcBorders>
              <w:top w:val="nil"/>
              <w:left w:val="single" w:sz="4" w:space="0" w:color="auto"/>
              <w:bottom w:val="single" w:sz="4" w:space="0" w:color="auto"/>
              <w:right w:val="single" w:sz="8" w:space="0" w:color="auto"/>
            </w:tcBorders>
            <w:shd w:val="clear" w:color="000000" w:fill="FFFFFF"/>
            <w:vAlign w:val="center"/>
            <w:hideMark/>
          </w:tcPr>
          <w:p w14:paraId="1796BCD8" w14:textId="77777777" w:rsidR="00C954AC" w:rsidRPr="00C954AC" w:rsidRDefault="00C954AC" w:rsidP="00C954AC">
            <w:pPr>
              <w:jc w:val="right"/>
              <w:rPr>
                <w:sz w:val="18"/>
                <w:szCs w:val="18"/>
                <w:lang w:val="en-US" w:eastAsia="en-US"/>
              </w:rPr>
            </w:pPr>
            <w:r w:rsidRPr="00C954AC">
              <w:rPr>
                <w:sz w:val="18"/>
                <w:szCs w:val="18"/>
                <w:lang w:val="en-US" w:eastAsia="en-US"/>
              </w:rPr>
              <w:t>47.536</w:t>
            </w:r>
          </w:p>
        </w:tc>
      </w:tr>
      <w:tr w:rsidR="00C954AC" w:rsidRPr="00C954AC" w14:paraId="2979B840" w14:textId="77777777" w:rsidTr="00C954AC">
        <w:trPr>
          <w:trHeight w:val="334"/>
          <w:jc w:val="center"/>
        </w:trPr>
        <w:tc>
          <w:tcPr>
            <w:tcW w:w="935" w:type="dxa"/>
            <w:tcBorders>
              <w:top w:val="nil"/>
              <w:left w:val="single" w:sz="8" w:space="0" w:color="auto"/>
              <w:bottom w:val="single" w:sz="4" w:space="0" w:color="auto"/>
              <w:right w:val="single" w:sz="4" w:space="0" w:color="auto"/>
            </w:tcBorders>
            <w:shd w:val="clear" w:color="auto" w:fill="auto"/>
            <w:vAlign w:val="center"/>
            <w:hideMark/>
          </w:tcPr>
          <w:p w14:paraId="3FCE20F8" w14:textId="77777777" w:rsidR="00C954AC" w:rsidRPr="00C954AC" w:rsidRDefault="00C954AC" w:rsidP="00C954AC">
            <w:pPr>
              <w:jc w:val="center"/>
              <w:rPr>
                <w:sz w:val="18"/>
                <w:szCs w:val="18"/>
                <w:lang w:val="en-US" w:eastAsia="en-US"/>
              </w:rPr>
            </w:pPr>
            <w:r w:rsidRPr="00C954AC">
              <w:rPr>
                <w:sz w:val="18"/>
                <w:szCs w:val="18"/>
                <w:lang w:val="en-US" w:eastAsia="en-US"/>
              </w:rPr>
              <w:t>28182</w:t>
            </w:r>
          </w:p>
        </w:tc>
        <w:tc>
          <w:tcPr>
            <w:tcW w:w="3718" w:type="dxa"/>
            <w:tcBorders>
              <w:top w:val="nil"/>
              <w:left w:val="nil"/>
              <w:bottom w:val="single" w:sz="4" w:space="0" w:color="auto"/>
              <w:right w:val="single" w:sz="4" w:space="0" w:color="auto"/>
            </w:tcBorders>
            <w:shd w:val="clear" w:color="auto" w:fill="auto"/>
            <w:vAlign w:val="center"/>
            <w:hideMark/>
          </w:tcPr>
          <w:p w14:paraId="61D3B2D7" w14:textId="77777777" w:rsidR="00C954AC" w:rsidRPr="00C954AC" w:rsidRDefault="00C954AC" w:rsidP="00C954AC">
            <w:pPr>
              <w:rPr>
                <w:sz w:val="18"/>
                <w:szCs w:val="18"/>
                <w:lang w:val="en-US" w:eastAsia="en-US"/>
              </w:rPr>
            </w:pPr>
            <w:r w:rsidRPr="00C954AC">
              <w:rPr>
                <w:sz w:val="18"/>
                <w:szCs w:val="18"/>
                <w:lang w:val="en-US" w:eastAsia="en-US"/>
              </w:rPr>
              <w:t>Обрачунати приходи периода по основу РИВ-а и РИЦ-а</w:t>
            </w:r>
          </w:p>
        </w:tc>
        <w:tc>
          <w:tcPr>
            <w:tcW w:w="2026" w:type="dxa"/>
            <w:tcBorders>
              <w:top w:val="nil"/>
              <w:left w:val="nil"/>
              <w:bottom w:val="single" w:sz="4" w:space="0" w:color="auto"/>
              <w:right w:val="single" w:sz="4" w:space="0" w:color="auto"/>
            </w:tcBorders>
            <w:shd w:val="clear" w:color="auto" w:fill="auto"/>
            <w:vAlign w:val="center"/>
            <w:hideMark/>
          </w:tcPr>
          <w:p w14:paraId="1180DFC3" w14:textId="77777777" w:rsidR="00C954AC" w:rsidRPr="00C954AC" w:rsidRDefault="00C954AC" w:rsidP="00C954AC">
            <w:pPr>
              <w:jc w:val="right"/>
              <w:rPr>
                <w:sz w:val="18"/>
                <w:szCs w:val="18"/>
                <w:lang w:val="en-US" w:eastAsia="en-US"/>
              </w:rPr>
            </w:pPr>
            <w:r w:rsidRPr="00C954AC">
              <w:rPr>
                <w:sz w:val="18"/>
                <w:szCs w:val="18"/>
                <w:lang w:val="en-US" w:eastAsia="en-US"/>
              </w:rPr>
              <w:t>232.846</w:t>
            </w:r>
          </w:p>
        </w:tc>
        <w:tc>
          <w:tcPr>
            <w:tcW w:w="1959" w:type="dxa"/>
            <w:tcBorders>
              <w:top w:val="nil"/>
              <w:left w:val="nil"/>
              <w:bottom w:val="single" w:sz="4" w:space="0" w:color="auto"/>
              <w:right w:val="single" w:sz="8" w:space="0" w:color="auto"/>
            </w:tcBorders>
            <w:shd w:val="clear" w:color="auto" w:fill="auto"/>
            <w:vAlign w:val="center"/>
            <w:hideMark/>
          </w:tcPr>
          <w:p w14:paraId="181506C5" w14:textId="77777777" w:rsidR="00C954AC" w:rsidRPr="00C954AC" w:rsidRDefault="00C954AC" w:rsidP="00C954AC">
            <w:pPr>
              <w:jc w:val="right"/>
              <w:rPr>
                <w:sz w:val="18"/>
                <w:szCs w:val="18"/>
                <w:lang w:val="en-US" w:eastAsia="en-US"/>
              </w:rPr>
            </w:pPr>
            <w:r w:rsidRPr="00C954AC">
              <w:rPr>
                <w:sz w:val="18"/>
                <w:szCs w:val="18"/>
                <w:lang w:val="en-US" w:eastAsia="en-US"/>
              </w:rPr>
              <w:t>414.711</w:t>
            </w:r>
          </w:p>
        </w:tc>
        <w:tc>
          <w:tcPr>
            <w:tcW w:w="2048" w:type="dxa"/>
            <w:tcBorders>
              <w:top w:val="nil"/>
              <w:left w:val="single" w:sz="4" w:space="0" w:color="auto"/>
              <w:bottom w:val="single" w:sz="4" w:space="0" w:color="auto"/>
              <w:right w:val="single" w:sz="8" w:space="0" w:color="auto"/>
            </w:tcBorders>
            <w:shd w:val="clear" w:color="auto" w:fill="auto"/>
            <w:vAlign w:val="center"/>
            <w:hideMark/>
          </w:tcPr>
          <w:p w14:paraId="79B17F9E" w14:textId="77777777" w:rsidR="00C954AC" w:rsidRPr="00C954AC" w:rsidRDefault="00C954AC" w:rsidP="00C954AC">
            <w:pPr>
              <w:jc w:val="right"/>
              <w:rPr>
                <w:sz w:val="18"/>
                <w:szCs w:val="18"/>
                <w:lang w:val="en-US" w:eastAsia="en-US"/>
              </w:rPr>
            </w:pPr>
            <w:r w:rsidRPr="00C954AC">
              <w:rPr>
                <w:sz w:val="18"/>
                <w:szCs w:val="18"/>
                <w:lang w:val="en-US" w:eastAsia="en-US"/>
              </w:rPr>
              <w:t>164.075</w:t>
            </w:r>
          </w:p>
        </w:tc>
      </w:tr>
      <w:tr w:rsidR="00C954AC" w:rsidRPr="00C954AC" w14:paraId="07F284CB" w14:textId="77777777" w:rsidTr="00C954AC">
        <w:trPr>
          <w:trHeight w:val="177"/>
          <w:jc w:val="center"/>
        </w:trPr>
        <w:tc>
          <w:tcPr>
            <w:tcW w:w="935" w:type="dxa"/>
            <w:tcBorders>
              <w:top w:val="nil"/>
              <w:left w:val="single" w:sz="8" w:space="0" w:color="auto"/>
              <w:bottom w:val="single" w:sz="4" w:space="0" w:color="auto"/>
              <w:right w:val="single" w:sz="4" w:space="0" w:color="auto"/>
            </w:tcBorders>
            <w:shd w:val="clear" w:color="auto" w:fill="auto"/>
            <w:vAlign w:val="center"/>
            <w:hideMark/>
          </w:tcPr>
          <w:p w14:paraId="3D9E3FCC" w14:textId="77777777" w:rsidR="00C954AC" w:rsidRPr="00C954AC" w:rsidRDefault="00C954AC" w:rsidP="00C954AC">
            <w:pPr>
              <w:jc w:val="center"/>
              <w:rPr>
                <w:sz w:val="18"/>
                <w:szCs w:val="18"/>
                <w:lang w:val="en-US" w:eastAsia="en-US"/>
              </w:rPr>
            </w:pPr>
            <w:r w:rsidRPr="00C954AC">
              <w:rPr>
                <w:sz w:val="18"/>
                <w:szCs w:val="18"/>
                <w:lang w:val="en-US" w:eastAsia="en-US"/>
              </w:rPr>
              <w:t>28183</w:t>
            </w:r>
          </w:p>
        </w:tc>
        <w:tc>
          <w:tcPr>
            <w:tcW w:w="3718" w:type="dxa"/>
            <w:tcBorders>
              <w:top w:val="nil"/>
              <w:left w:val="nil"/>
              <w:bottom w:val="single" w:sz="4" w:space="0" w:color="auto"/>
              <w:right w:val="single" w:sz="4" w:space="0" w:color="auto"/>
            </w:tcBorders>
            <w:shd w:val="clear" w:color="auto" w:fill="auto"/>
            <w:vAlign w:val="center"/>
            <w:hideMark/>
          </w:tcPr>
          <w:p w14:paraId="7B02590F" w14:textId="77777777" w:rsidR="00C954AC" w:rsidRPr="00C954AC" w:rsidRDefault="00C954AC" w:rsidP="00C954AC">
            <w:pPr>
              <w:rPr>
                <w:sz w:val="18"/>
                <w:szCs w:val="18"/>
                <w:lang w:val="en-US" w:eastAsia="en-US"/>
              </w:rPr>
            </w:pPr>
            <w:r w:rsidRPr="00C954AC">
              <w:rPr>
                <w:sz w:val="18"/>
                <w:szCs w:val="18"/>
                <w:lang w:val="en-US" w:eastAsia="en-US"/>
              </w:rPr>
              <w:t>Резервисања</w:t>
            </w:r>
          </w:p>
        </w:tc>
        <w:tc>
          <w:tcPr>
            <w:tcW w:w="2026" w:type="dxa"/>
            <w:tcBorders>
              <w:top w:val="nil"/>
              <w:left w:val="nil"/>
              <w:bottom w:val="single" w:sz="4" w:space="0" w:color="auto"/>
              <w:right w:val="single" w:sz="4" w:space="0" w:color="auto"/>
            </w:tcBorders>
            <w:shd w:val="clear" w:color="auto" w:fill="auto"/>
            <w:vAlign w:val="center"/>
            <w:hideMark/>
          </w:tcPr>
          <w:p w14:paraId="241FA07E" w14:textId="77777777" w:rsidR="00C954AC" w:rsidRPr="00C954AC" w:rsidRDefault="00C954AC" w:rsidP="00C954AC">
            <w:pPr>
              <w:jc w:val="right"/>
              <w:rPr>
                <w:sz w:val="18"/>
                <w:szCs w:val="18"/>
                <w:lang w:val="en-US" w:eastAsia="en-US"/>
              </w:rPr>
            </w:pPr>
            <w:r w:rsidRPr="00C954AC">
              <w:rPr>
                <w:sz w:val="18"/>
                <w:szCs w:val="18"/>
                <w:lang w:val="en-US" w:eastAsia="en-US"/>
              </w:rPr>
              <w:t>166.250</w:t>
            </w:r>
          </w:p>
        </w:tc>
        <w:tc>
          <w:tcPr>
            <w:tcW w:w="1959" w:type="dxa"/>
            <w:tcBorders>
              <w:top w:val="nil"/>
              <w:left w:val="nil"/>
              <w:bottom w:val="single" w:sz="4" w:space="0" w:color="auto"/>
              <w:right w:val="single" w:sz="8" w:space="0" w:color="auto"/>
            </w:tcBorders>
            <w:shd w:val="clear" w:color="auto" w:fill="auto"/>
            <w:vAlign w:val="center"/>
            <w:hideMark/>
          </w:tcPr>
          <w:p w14:paraId="6C5CC7FB" w14:textId="77777777" w:rsidR="00C954AC" w:rsidRPr="00C954AC" w:rsidRDefault="00C954AC" w:rsidP="00C954AC">
            <w:pPr>
              <w:jc w:val="right"/>
              <w:rPr>
                <w:sz w:val="18"/>
                <w:szCs w:val="18"/>
                <w:lang w:val="en-US" w:eastAsia="en-US"/>
              </w:rPr>
            </w:pPr>
            <w:r w:rsidRPr="00C954AC">
              <w:rPr>
                <w:sz w:val="18"/>
                <w:szCs w:val="18"/>
                <w:lang w:val="en-US" w:eastAsia="en-US"/>
              </w:rPr>
              <w:t>166.250</w:t>
            </w:r>
          </w:p>
        </w:tc>
        <w:tc>
          <w:tcPr>
            <w:tcW w:w="2048" w:type="dxa"/>
            <w:tcBorders>
              <w:top w:val="nil"/>
              <w:left w:val="single" w:sz="4" w:space="0" w:color="auto"/>
              <w:bottom w:val="single" w:sz="4" w:space="0" w:color="auto"/>
              <w:right w:val="single" w:sz="8" w:space="0" w:color="auto"/>
            </w:tcBorders>
            <w:shd w:val="clear" w:color="auto" w:fill="auto"/>
            <w:vAlign w:val="center"/>
            <w:hideMark/>
          </w:tcPr>
          <w:p w14:paraId="3E70C997" w14:textId="77777777" w:rsidR="00C954AC" w:rsidRPr="00C954AC" w:rsidRDefault="00C954AC" w:rsidP="00C954AC">
            <w:pPr>
              <w:jc w:val="right"/>
              <w:rPr>
                <w:sz w:val="18"/>
                <w:szCs w:val="18"/>
                <w:lang w:val="en-US" w:eastAsia="en-US"/>
              </w:rPr>
            </w:pPr>
            <w:r w:rsidRPr="00C954AC">
              <w:rPr>
                <w:sz w:val="18"/>
                <w:szCs w:val="18"/>
                <w:lang w:val="en-US" w:eastAsia="en-US"/>
              </w:rPr>
              <w:t>166.250</w:t>
            </w:r>
          </w:p>
        </w:tc>
      </w:tr>
      <w:tr w:rsidR="00C954AC" w:rsidRPr="00C954AC" w14:paraId="5E8B7B68" w14:textId="77777777" w:rsidTr="00C954AC">
        <w:trPr>
          <w:trHeight w:val="313"/>
          <w:jc w:val="center"/>
        </w:trPr>
        <w:tc>
          <w:tcPr>
            <w:tcW w:w="935" w:type="dxa"/>
            <w:tcBorders>
              <w:top w:val="nil"/>
              <w:left w:val="single" w:sz="8" w:space="0" w:color="auto"/>
              <w:bottom w:val="single" w:sz="4" w:space="0" w:color="auto"/>
              <w:right w:val="single" w:sz="4" w:space="0" w:color="auto"/>
            </w:tcBorders>
            <w:shd w:val="clear" w:color="auto" w:fill="auto"/>
            <w:vAlign w:val="center"/>
            <w:hideMark/>
          </w:tcPr>
          <w:p w14:paraId="7DDD188A" w14:textId="77777777" w:rsidR="00C954AC" w:rsidRPr="00C954AC" w:rsidRDefault="00C954AC" w:rsidP="00C954AC">
            <w:pPr>
              <w:jc w:val="center"/>
              <w:rPr>
                <w:sz w:val="18"/>
                <w:szCs w:val="18"/>
                <w:lang w:val="en-US" w:eastAsia="en-US"/>
              </w:rPr>
            </w:pPr>
            <w:r w:rsidRPr="00C954AC">
              <w:rPr>
                <w:sz w:val="18"/>
                <w:szCs w:val="18"/>
                <w:lang w:val="en-US" w:eastAsia="en-US"/>
              </w:rPr>
              <w:t>289901</w:t>
            </w:r>
          </w:p>
        </w:tc>
        <w:tc>
          <w:tcPr>
            <w:tcW w:w="3718" w:type="dxa"/>
            <w:vMerge w:val="restart"/>
            <w:tcBorders>
              <w:top w:val="nil"/>
              <w:left w:val="single" w:sz="4" w:space="0" w:color="auto"/>
              <w:bottom w:val="single" w:sz="4" w:space="0" w:color="auto"/>
              <w:right w:val="single" w:sz="4" w:space="0" w:color="auto"/>
            </w:tcBorders>
            <w:shd w:val="clear" w:color="auto" w:fill="auto"/>
            <w:vAlign w:val="center"/>
            <w:hideMark/>
          </w:tcPr>
          <w:p w14:paraId="26035A33" w14:textId="77777777" w:rsidR="00C954AC" w:rsidRPr="00C954AC" w:rsidRDefault="00C954AC" w:rsidP="00C954AC">
            <w:pPr>
              <w:rPr>
                <w:sz w:val="18"/>
                <w:szCs w:val="18"/>
                <w:lang w:val="en-US" w:eastAsia="en-US"/>
              </w:rPr>
            </w:pPr>
            <w:r w:rsidRPr="00C954AC">
              <w:rPr>
                <w:sz w:val="18"/>
                <w:szCs w:val="18"/>
                <w:lang w:val="en-US" w:eastAsia="en-US"/>
              </w:rPr>
              <w:t>Остала активна временска разграничења по излазним авансним фактурама</w:t>
            </w:r>
          </w:p>
        </w:tc>
        <w:tc>
          <w:tcPr>
            <w:tcW w:w="2026" w:type="dxa"/>
            <w:tcBorders>
              <w:top w:val="nil"/>
              <w:left w:val="nil"/>
              <w:bottom w:val="single" w:sz="4" w:space="0" w:color="auto"/>
              <w:right w:val="single" w:sz="4" w:space="0" w:color="auto"/>
            </w:tcBorders>
            <w:shd w:val="clear" w:color="auto" w:fill="auto"/>
            <w:vAlign w:val="center"/>
            <w:hideMark/>
          </w:tcPr>
          <w:p w14:paraId="69A817F0" w14:textId="77777777" w:rsidR="00C954AC" w:rsidRPr="00C954AC" w:rsidRDefault="00C954AC" w:rsidP="00C954AC">
            <w:pPr>
              <w:jc w:val="right"/>
              <w:rPr>
                <w:sz w:val="18"/>
                <w:szCs w:val="18"/>
                <w:lang w:val="en-US" w:eastAsia="en-US"/>
              </w:rPr>
            </w:pPr>
            <w:r w:rsidRPr="00C954AC">
              <w:rPr>
                <w:sz w:val="18"/>
                <w:szCs w:val="18"/>
                <w:lang w:val="en-US" w:eastAsia="en-US"/>
              </w:rPr>
              <w:t>0</w:t>
            </w:r>
          </w:p>
        </w:tc>
        <w:tc>
          <w:tcPr>
            <w:tcW w:w="1959" w:type="dxa"/>
            <w:tcBorders>
              <w:top w:val="nil"/>
              <w:left w:val="nil"/>
              <w:bottom w:val="single" w:sz="4" w:space="0" w:color="auto"/>
              <w:right w:val="single" w:sz="8" w:space="0" w:color="auto"/>
            </w:tcBorders>
            <w:shd w:val="clear" w:color="auto" w:fill="auto"/>
            <w:vAlign w:val="center"/>
            <w:hideMark/>
          </w:tcPr>
          <w:p w14:paraId="70AB41FA" w14:textId="77777777" w:rsidR="00C954AC" w:rsidRPr="00C954AC" w:rsidRDefault="00C954AC" w:rsidP="00C954AC">
            <w:pPr>
              <w:jc w:val="right"/>
              <w:rPr>
                <w:sz w:val="18"/>
                <w:szCs w:val="18"/>
                <w:lang w:val="en-US" w:eastAsia="en-US"/>
              </w:rPr>
            </w:pPr>
            <w:r w:rsidRPr="00C954AC">
              <w:rPr>
                <w:sz w:val="18"/>
                <w:szCs w:val="18"/>
                <w:lang w:val="en-US" w:eastAsia="en-US"/>
              </w:rPr>
              <w:t>20.750</w:t>
            </w:r>
          </w:p>
        </w:tc>
        <w:tc>
          <w:tcPr>
            <w:tcW w:w="2048" w:type="dxa"/>
            <w:tcBorders>
              <w:top w:val="nil"/>
              <w:left w:val="single" w:sz="4" w:space="0" w:color="auto"/>
              <w:bottom w:val="single" w:sz="4" w:space="0" w:color="auto"/>
              <w:right w:val="single" w:sz="8" w:space="0" w:color="auto"/>
            </w:tcBorders>
            <w:shd w:val="clear" w:color="auto" w:fill="auto"/>
            <w:vAlign w:val="center"/>
            <w:hideMark/>
          </w:tcPr>
          <w:p w14:paraId="750F1452" w14:textId="77777777" w:rsidR="00C954AC" w:rsidRPr="00C954AC" w:rsidRDefault="00C954AC" w:rsidP="00C954AC">
            <w:pPr>
              <w:jc w:val="right"/>
              <w:rPr>
                <w:sz w:val="18"/>
                <w:szCs w:val="18"/>
                <w:lang w:val="en-US" w:eastAsia="en-US"/>
              </w:rPr>
            </w:pPr>
            <w:r w:rsidRPr="00C954AC">
              <w:rPr>
                <w:sz w:val="18"/>
                <w:szCs w:val="18"/>
                <w:lang w:val="en-US" w:eastAsia="en-US"/>
              </w:rPr>
              <w:t>0</w:t>
            </w:r>
          </w:p>
        </w:tc>
      </w:tr>
      <w:tr w:rsidR="00C954AC" w:rsidRPr="00C954AC" w14:paraId="041462A8" w14:textId="77777777" w:rsidTr="00C954AC">
        <w:trPr>
          <w:trHeight w:val="177"/>
          <w:jc w:val="center"/>
        </w:trPr>
        <w:tc>
          <w:tcPr>
            <w:tcW w:w="935" w:type="dxa"/>
            <w:tcBorders>
              <w:top w:val="nil"/>
              <w:left w:val="single" w:sz="8" w:space="0" w:color="auto"/>
              <w:bottom w:val="single" w:sz="4" w:space="0" w:color="auto"/>
              <w:right w:val="single" w:sz="4" w:space="0" w:color="auto"/>
            </w:tcBorders>
            <w:shd w:val="clear" w:color="auto" w:fill="auto"/>
            <w:vAlign w:val="center"/>
            <w:hideMark/>
          </w:tcPr>
          <w:p w14:paraId="280A3B18" w14:textId="77777777" w:rsidR="00C954AC" w:rsidRPr="00C954AC" w:rsidRDefault="00C954AC" w:rsidP="00C954AC">
            <w:pPr>
              <w:jc w:val="center"/>
              <w:rPr>
                <w:sz w:val="18"/>
                <w:szCs w:val="18"/>
                <w:lang w:val="en-US" w:eastAsia="en-US"/>
              </w:rPr>
            </w:pPr>
            <w:r w:rsidRPr="00C954AC">
              <w:rPr>
                <w:sz w:val="18"/>
                <w:szCs w:val="18"/>
                <w:lang w:val="en-US" w:eastAsia="en-US"/>
              </w:rPr>
              <w:t>289902</w:t>
            </w:r>
          </w:p>
        </w:tc>
        <w:tc>
          <w:tcPr>
            <w:tcW w:w="3718" w:type="dxa"/>
            <w:vMerge/>
            <w:tcBorders>
              <w:top w:val="nil"/>
              <w:left w:val="single" w:sz="4" w:space="0" w:color="auto"/>
              <w:bottom w:val="single" w:sz="4" w:space="0" w:color="auto"/>
              <w:right w:val="single" w:sz="4" w:space="0" w:color="auto"/>
            </w:tcBorders>
            <w:vAlign w:val="center"/>
            <w:hideMark/>
          </w:tcPr>
          <w:p w14:paraId="2B89DA4B" w14:textId="77777777" w:rsidR="00C954AC" w:rsidRPr="00C954AC" w:rsidRDefault="00C954AC" w:rsidP="00C954AC">
            <w:pPr>
              <w:rPr>
                <w:sz w:val="18"/>
                <w:szCs w:val="18"/>
                <w:lang w:val="en-US" w:eastAsia="en-US"/>
              </w:rPr>
            </w:pPr>
          </w:p>
        </w:tc>
        <w:tc>
          <w:tcPr>
            <w:tcW w:w="2026" w:type="dxa"/>
            <w:tcBorders>
              <w:top w:val="nil"/>
              <w:left w:val="nil"/>
              <w:bottom w:val="single" w:sz="4" w:space="0" w:color="auto"/>
              <w:right w:val="single" w:sz="4" w:space="0" w:color="auto"/>
            </w:tcBorders>
            <w:shd w:val="clear" w:color="auto" w:fill="auto"/>
            <w:vAlign w:val="center"/>
            <w:hideMark/>
          </w:tcPr>
          <w:p w14:paraId="6288292A" w14:textId="77777777" w:rsidR="00C954AC" w:rsidRPr="00C954AC" w:rsidRDefault="00C954AC" w:rsidP="00C954AC">
            <w:pPr>
              <w:jc w:val="right"/>
              <w:rPr>
                <w:sz w:val="18"/>
                <w:szCs w:val="18"/>
                <w:lang w:val="en-US" w:eastAsia="en-US"/>
              </w:rPr>
            </w:pPr>
            <w:r w:rsidRPr="00C954AC">
              <w:rPr>
                <w:sz w:val="18"/>
                <w:szCs w:val="18"/>
                <w:lang w:val="en-US" w:eastAsia="en-US"/>
              </w:rPr>
              <w:t>469</w:t>
            </w:r>
          </w:p>
        </w:tc>
        <w:tc>
          <w:tcPr>
            <w:tcW w:w="1959" w:type="dxa"/>
            <w:tcBorders>
              <w:top w:val="nil"/>
              <w:left w:val="nil"/>
              <w:bottom w:val="single" w:sz="4" w:space="0" w:color="auto"/>
              <w:right w:val="single" w:sz="8" w:space="0" w:color="auto"/>
            </w:tcBorders>
            <w:shd w:val="clear" w:color="auto" w:fill="auto"/>
            <w:vAlign w:val="center"/>
            <w:hideMark/>
          </w:tcPr>
          <w:p w14:paraId="1CA019C2" w14:textId="77777777" w:rsidR="00C954AC" w:rsidRPr="00C954AC" w:rsidRDefault="00C954AC" w:rsidP="00C954AC">
            <w:pPr>
              <w:jc w:val="right"/>
              <w:rPr>
                <w:sz w:val="18"/>
                <w:szCs w:val="18"/>
                <w:lang w:val="en-US" w:eastAsia="en-US"/>
              </w:rPr>
            </w:pPr>
            <w:r w:rsidRPr="00C954AC">
              <w:rPr>
                <w:sz w:val="18"/>
                <w:szCs w:val="18"/>
                <w:lang w:val="en-US" w:eastAsia="en-US"/>
              </w:rPr>
              <w:t>3.117</w:t>
            </w:r>
          </w:p>
        </w:tc>
        <w:tc>
          <w:tcPr>
            <w:tcW w:w="2048" w:type="dxa"/>
            <w:tcBorders>
              <w:top w:val="nil"/>
              <w:left w:val="single" w:sz="4" w:space="0" w:color="auto"/>
              <w:bottom w:val="single" w:sz="4" w:space="0" w:color="auto"/>
              <w:right w:val="single" w:sz="8" w:space="0" w:color="auto"/>
            </w:tcBorders>
            <w:shd w:val="clear" w:color="auto" w:fill="auto"/>
            <w:vAlign w:val="center"/>
            <w:hideMark/>
          </w:tcPr>
          <w:p w14:paraId="4508F7BA" w14:textId="77777777" w:rsidR="00C954AC" w:rsidRPr="00C954AC" w:rsidRDefault="00C954AC" w:rsidP="00C954AC">
            <w:pPr>
              <w:jc w:val="right"/>
              <w:rPr>
                <w:sz w:val="18"/>
                <w:szCs w:val="18"/>
                <w:lang w:val="en-US" w:eastAsia="en-US"/>
              </w:rPr>
            </w:pPr>
            <w:r w:rsidRPr="00C954AC">
              <w:rPr>
                <w:sz w:val="18"/>
                <w:szCs w:val="18"/>
                <w:lang w:val="en-US" w:eastAsia="en-US"/>
              </w:rPr>
              <w:t>1.045</w:t>
            </w:r>
          </w:p>
        </w:tc>
      </w:tr>
      <w:tr w:rsidR="00C954AC" w:rsidRPr="00C954AC" w14:paraId="53053BC8" w14:textId="77777777" w:rsidTr="00C954AC">
        <w:trPr>
          <w:trHeight w:val="501"/>
          <w:jc w:val="center"/>
        </w:trPr>
        <w:tc>
          <w:tcPr>
            <w:tcW w:w="935" w:type="dxa"/>
            <w:tcBorders>
              <w:top w:val="nil"/>
              <w:left w:val="single" w:sz="8" w:space="0" w:color="auto"/>
              <w:bottom w:val="single" w:sz="4" w:space="0" w:color="auto"/>
              <w:right w:val="single" w:sz="4" w:space="0" w:color="auto"/>
            </w:tcBorders>
            <w:shd w:val="clear" w:color="auto" w:fill="auto"/>
            <w:vAlign w:val="center"/>
            <w:hideMark/>
          </w:tcPr>
          <w:p w14:paraId="1D197078" w14:textId="77777777" w:rsidR="00C954AC" w:rsidRPr="00C954AC" w:rsidRDefault="00C954AC" w:rsidP="00C954AC">
            <w:pPr>
              <w:jc w:val="center"/>
              <w:rPr>
                <w:sz w:val="18"/>
                <w:szCs w:val="18"/>
                <w:lang w:val="en-US" w:eastAsia="en-US"/>
              </w:rPr>
            </w:pPr>
            <w:r w:rsidRPr="00C954AC">
              <w:rPr>
                <w:sz w:val="18"/>
                <w:szCs w:val="18"/>
                <w:lang w:val="en-US" w:eastAsia="en-US"/>
              </w:rPr>
              <w:t>289904</w:t>
            </w:r>
          </w:p>
        </w:tc>
        <w:tc>
          <w:tcPr>
            <w:tcW w:w="3718" w:type="dxa"/>
            <w:tcBorders>
              <w:top w:val="nil"/>
              <w:left w:val="nil"/>
              <w:bottom w:val="single" w:sz="4" w:space="0" w:color="auto"/>
              <w:right w:val="single" w:sz="4" w:space="0" w:color="auto"/>
            </w:tcBorders>
            <w:shd w:val="clear" w:color="auto" w:fill="auto"/>
            <w:vAlign w:val="center"/>
            <w:hideMark/>
          </w:tcPr>
          <w:p w14:paraId="73FC703A" w14:textId="77777777" w:rsidR="00C954AC" w:rsidRPr="00C954AC" w:rsidRDefault="00C954AC" w:rsidP="00C954AC">
            <w:pPr>
              <w:rPr>
                <w:sz w:val="18"/>
                <w:szCs w:val="18"/>
                <w:lang w:val="en-US" w:eastAsia="en-US"/>
              </w:rPr>
            </w:pPr>
            <w:r w:rsidRPr="00C954AC">
              <w:rPr>
                <w:sz w:val="18"/>
                <w:szCs w:val="18"/>
                <w:lang w:val="en-US" w:eastAsia="en-US"/>
              </w:rPr>
              <w:t xml:space="preserve">Потраживања по основу издатих R-25-режијска возарина и превоз за властите потребе  </w:t>
            </w:r>
          </w:p>
        </w:tc>
        <w:tc>
          <w:tcPr>
            <w:tcW w:w="2026" w:type="dxa"/>
            <w:tcBorders>
              <w:top w:val="nil"/>
              <w:left w:val="nil"/>
              <w:bottom w:val="single" w:sz="4" w:space="0" w:color="auto"/>
              <w:right w:val="single" w:sz="4" w:space="0" w:color="auto"/>
            </w:tcBorders>
            <w:shd w:val="clear" w:color="auto" w:fill="auto"/>
            <w:vAlign w:val="center"/>
            <w:hideMark/>
          </w:tcPr>
          <w:p w14:paraId="366A4999" w14:textId="77777777" w:rsidR="00C954AC" w:rsidRPr="00C954AC" w:rsidRDefault="00C954AC" w:rsidP="00C954AC">
            <w:pPr>
              <w:jc w:val="right"/>
              <w:rPr>
                <w:sz w:val="18"/>
                <w:szCs w:val="18"/>
                <w:lang w:val="en-US" w:eastAsia="en-US"/>
              </w:rPr>
            </w:pPr>
            <w:r w:rsidRPr="00C954AC">
              <w:rPr>
                <w:sz w:val="18"/>
                <w:szCs w:val="18"/>
                <w:lang w:val="en-US" w:eastAsia="en-US"/>
              </w:rPr>
              <w:t>0</w:t>
            </w:r>
          </w:p>
        </w:tc>
        <w:tc>
          <w:tcPr>
            <w:tcW w:w="1959" w:type="dxa"/>
            <w:tcBorders>
              <w:top w:val="nil"/>
              <w:left w:val="nil"/>
              <w:bottom w:val="single" w:sz="4" w:space="0" w:color="auto"/>
              <w:right w:val="single" w:sz="8" w:space="0" w:color="auto"/>
            </w:tcBorders>
            <w:shd w:val="clear" w:color="auto" w:fill="auto"/>
            <w:vAlign w:val="center"/>
            <w:hideMark/>
          </w:tcPr>
          <w:p w14:paraId="2696350C" w14:textId="77777777" w:rsidR="00C954AC" w:rsidRPr="00C954AC" w:rsidRDefault="00C954AC" w:rsidP="00C954AC">
            <w:pPr>
              <w:jc w:val="right"/>
              <w:rPr>
                <w:sz w:val="18"/>
                <w:szCs w:val="18"/>
                <w:lang w:val="en-US" w:eastAsia="en-US"/>
              </w:rPr>
            </w:pPr>
            <w:r w:rsidRPr="00C954AC">
              <w:rPr>
                <w:sz w:val="18"/>
                <w:szCs w:val="18"/>
                <w:lang w:val="en-US" w:eastAsia="en-US"/>
              </w:rPr>
              <w:t>2.132</w:t>
            </w:r>
          </w:p>
        </w:tc>
        <w:tc>
          <w:tcPr>
            <w:tcW w:w="2048" w:type="dxa"/>
            <w:tcBorders>
              <w:top w:val="nil"/>
              <w:left w:val="single" w:sz="4" w:space="0" w:color="auto"/>
              <w:bottom w:val="single" w:sz="4" w:space="0" w:color="auto"/>
              <w:right w:val="single" w:sz="8" w:space="0" w:color="auto"/>
            </w:tcBorders>
            <w:shd w:val="clear" w:color="auto" w:fill="auto"/>
            <w:vAlign w:val="center"/>
            <w:hideMark/>
          </w:tcPr>
          <w:p w14:paraId="6B7DC541" w14:textId="77777777" w:rsidR="00C954AC" w:rsidRPr="00C954AC" w:rsidRDefault="00C954AC" w:rsidP="00C954AC">
            <w:pPr>
              <w:jc w:val="right"/>
              <w:rPr>
                <w:sz w:val="18"/>
                <w:szCs w:val="18"/>
                <w:lang w:val="en-US" w:eastAsia="en-US"/>
              </w:rPr>
            </w:pPr>
            <w:r w:rsidRPr="00C954AC">
              <w:rPr>
                <w:sz w:val="18"/>
                <w:szCs w:val="18"/>
                <w:lang w:val="en-US" w:eastAsia="en-US"/>
              </w:rPr>
              <w:t>0</w:t>
            </w:r>
          </w:p>
        </w:tc>
      </w:tr>
      <w:tr w:rsidR="00C954AC" w:rsidRPr="00C954AC" w14:paraId="3FC62655" w14:textId="77777777" w:rsidTr="00C954AC">
        <w:trPr>
          <w:trHeight w:val="156"/>
          <w:jc w:val="center"/>
        </w:trPr>
        <w:tc>
          <w:tcPr>
            <w:tcW w:w="935" w:type="dxa"/>
            <w:tcBorders>
              <w:top w:val="nil"/>
              <w:left w:val="single" w:sz="8" w:space="0" w:color="auto"/>
              <w:bottom w:val="single" w:sz="4" w:space="0" w:color="auto"/>
              <w:right w:val="single" w:sz="4" w:space="0" w:color="auto"/>
            </w:tcBorders>
            <w:shd w:val="clear" w:color="auto" w:fill="auto"/>
            <w:vAlign w:val="center"/>
            <w:hideMark/>
          </w:tcPr>
          <w:p w14:paraId="0AD35A86" w14:textId="77777777" w:rsidR="00C954AC" w:rsidRPr="00C954AC" w:rsidRDefault="00C954AC" w:rsidP="00C954AC">
            <w:pPr>
              <w:jc w:val="center"/>
              <w:rPr>
                <w:sz w:val="18"/>
                <w:szCs w:val="18"/>
                <w:lang w:val="en-US" w:eastAsia="en-US"/>
              </w:rPr>
            </w:pPr>
            <w:r w:rsidRPr="00C954AC">
              <w:rPr>
                <w:sz w:val="18"/>
                <w:szCs w:val="18"/>
                <w:lang w:val="en-US" w:eastAsia="en-US"/>
              </w:rPr>
              <w:t>289905</w:t>
            </w:r>
          </w:p>
        </w:tc>
        <w:tc>
          <w:tcPr>
            <w:tcW w:w="3718" w:type="dxa"/>
            <w:tcBorders>
              <w:top w:val="nil"/>
              <w:left w:val="nil"/>
              <w:bottom w:val="single" w:sz="4" w:space="0" w:color="auto"/>
              <w:right w:val="single" w:sz="4" w:space="0" w:color="auto"/>
            </w:tcBorders>
            <w:shd w:val="clear" w:color="auto" w:fill="auto"/>
            <w:vAlign w:val="center"/>
            <w:hideMark/>
          </w:tcPr>
          <w:p w14:paraId="69448B9D" w14:textId="77777777" w:rsidR="00C954AC" w:rsidRPr="00C954AC" w:rsidRDefault="00C954AC" w:rsidP="00C954AC">
            <w:pPr>
              <w:rPr>
                <w:sz w:val="18"/>
                <w:szCs w:val="18"/>
                <w:lang w:val="en-US" w:eastAsia="en-US"/>
              </w:rPr>
            </w:pPr>
            <w:r w:rsidRPr="00C954AC">
              <w:rPr>
                <w:sz w:val="18"/>
                <w:szCs w:val="18"/>
                <w:lang w:val="en-US" w:eastAsia="en-US"/>
              </w:rPr>
              <w:t>Обрачун путничког саобраћаја -готовина</w:t>
            </w:r>
          </w:p>
        </w:tc>
        <w:tc>
          <w:tcPr>
            <w:tcW w:w="2026" w:type="dxa"/>
            <w:tcBorders>
              <w:top w:val="nil"/>
              <w:left w:val="nil"/>
              <w:bottom w:val="single" w:sz="4" w:space="0" w:color="auto"/>
              <w:right w:val="single" w:sz="4" w:space="0" w:color="auto"/>
            </w:tcBorders>
            <w:shd w:val="clear" w:color="auto" w:fill="auto"/>
            <w:vAlign w:val="center"/>
            <w:hideMark/>
          </w:tcPr>
          <w:p w14:paraId="05ACE413" w14:textId="77777777" w:rsidR="00C954AC" w:rsidRPr="00C954AC" w:rsidRDefault="00C954AC" w:rsidP="00C954AC">
            <w:pPr>
              <w:jc w:val="right"/>
              <w:rPr>
                <w:sz w:val="18"/>
                <w:szCs w:val="18"/>
                <w:lang w:val="en-US" w:eastAsia="en-US"/>
              </w:rPr>
            </w:pPr>
            <w:r w:rsidRPr="00C954AC">
              <w:rPr>
                <w:sz w:val="18"/>
                <w:szCs w:val="18"/>
                <w:lang w:val="en-US" w:eastAsia="en-US"/>
              </w:rPr>
              <w:t>756</w:t>
            </w:r>
          </w:p>
        </w:tc>
        <w:tc>
          <w:tcPr>
            <w:tcW w:w="1959" w:type="dxa"/>
            <w:tcBorders>
              <w:top w:val="nil"/>
              <w:left w:val="nil"/>
              <w:bottom w:val="single" w:sz="4" w:space="0" w:color="auto"/>
              <w:right w:val="single" w:sz="8" w:space="0" w:color="auto"/>
            </w:tcBorders>
            <w:shd w:val="clear" w:color="auto" w:fill="auto"/>
            <w:vAlign w:val="center"/>
            <w:hideMark/>
          </w:tcPr>
          <w:p w14:paraId="54B65ECE" w14:textId="77777777" w:rsidR="00C954AC" w:rsidRPr="00C954AC" w:rsidRDefault="00C954AC" w:rsidP="00C954AC">
            <w:pPr>
              <w:jc w:val="right"/>
              <w:rPr>
                <w:sz w:val="18"/>
                <w:szCs w:val="18"/>
                <w:lang w:val="en-US" w:eastAsia="en-US"/>
              </w:rPr>
            </w:pPr>
            <w:r w:rsidRPr="00C954AC">
              <w:rPr>
                <w:sz w:val="18"/>
                <w:szCs w:val="18"/>
                <w:lang w:val="en-US" w:eastAsia="en-US"/>
              </w:rPr>
              <w:t>12.416</w:t>
            </w:r>
          </w:p>
        </w:tc>
        <w:tc>
          <w:tcPr>
            <w:tcW w:w="2048" w:type="dxa"/>
            <w:tcBorders>
              <w:top w:val="nil"/>
              <w:left w:val="single" w:sz="4" w:space="0" w:color="auto"/>
              <w:bottom w:val="single" w:sz="4" w:space="0" w:color="auto"/>
              <w:right w:val="single" w:sz="8" w:space="0" w:color="auto"/>
            </w:tcBorders>
            <w:shd w:val="clear" w:color="auto" w:fill="auto"/>
            <w:vAlign w:val="center"/>
            <w:hideMark/>
          </w:tcPr>
          <w:p w14:paraId="735FDDA0" w14:textId="77777777" w:rsidR="00C954AC" w:rsidRPr="00C954AC" w:rsidRDefault="00C954AC" w:rsidP="00C954AC">
            <w:pPr>
              <w:jc w:val="right"/>
              <w:rPr>
                <w:sz w:val="18"/>
                <w:szCs w:val="18"/>
                <w:lang w:val="en-US" w:eastAsia="en-US"/>
              </w:rPr>
            </w:pPr>
            <w:r w:rsidRPr="00C954AC">
              <w:rPr>
                <w:sz w:val="18"/>
                <w:szCs w:val="18"/>
                <w:lang w:val="en-US" w:eastAsia="en-US"/>
              </w:rPr>
              <w:t>1.138</w:t>
            </w:r>
          </w:p>
        </w:tc>
      </w:tr>
      <w:tr w:rsidR="00C954AC" w:rsidRPr="00C954AC" w14:paraId="4572A96F" w14:textId="77777777" w:rsidTr="00C954AC">
        <w:trPr>
          <w:trHeight w:val="188"/>
          <w:jc w:val="center"/>
        </w:trPr>
        <w:tc>
          <w:tcPr>
            <w:tcW w:w="935" w:type="dxa"/>
            <w:tcBorders>
              <w:top w:val="nil"/>
              <w:left w:val="single" w:sz="8" w:space="0" w:color="auto"/>
              <w:bottom w:val="nil"/>
              <w:right w:val="single" w:sz="4" w:space="0" w:color="auto"/>
            </w:tcBorders>
            <w:shd w:val="clear" w:color="auto" w:fill="auto"/>
            <w:vAlign w:val="center"/>
            <w:hideMark/>
          </w:tcPr>
          <w:p w14:paraId="2FB9513D" w14:textId="77777777" w:rsidR="00C954AC" w:rsidRPr="00C954AC" w:rsidRDefault="00C954AC" w:rsidP="00C954AC">
            <w:pPr>
              <w:jc w:val="center"/>
              <w:rPr>
                <w:sz w:val="18"/>
                <w:szCs w:val="18"/>
                <w:lang w:val="en-US" w:eastAsia="en-US"/>
              </w:rPr>
            </w:pPr>
            <w:r w:rsidRPr="00C954AC">
              <w:rPr>
                <w:sz w:val="18"/>
                <w:szCs w:val="18"/>
                <w:lang w:val="en-US" w:eastAsia="en-US"/>
              </w:rPr>
              <w:t>2899</w:t>
            </w:r>
          </w:p>
        </w:tc>
        <w:tc>
          <w:tcPr>
            <w:tcW w:w="3718" w:type="dxa"/>
            <w:tcBorders>
              <w:top w:val="nil"/>
              <w:left w:val="nil"/>
              <w:bottom w:val="nil"/>
              <w:right w:val="single" w:sz="4" w:space="0" w:color="auto"/>
            </w:tcBorders>
            <w:shd w:val="clear" w:color="auto" w:fill="auto"/>
            <w:vAlign w:val="center"/>
            <w:hideMark/>
          </w:tcPr>
          <w:p w14:paraId="736E5A23" w14:textId="77777777" w:rsidR="00C954AC" w:rsidRPr="00C954AC" w:rsidRDefault="00C954AC" w:rsidP="00C954AC">
            <w:pPr>
              <w:rPr>
                <w:sz w:val="18"/>
                <w:szCs w:val="18"/>
                <w:lang w:val="en-US" w:eastAsia="en-US"/>
              </w:rPr>
            </w:pPr>
            <w:r w:rsidRPr="00C954AC">
              <w:rPr>
                <w:sz w:val="18"/>
                <w:szCs w:val="18"/>
                <w:lang w:val="en-US" w:eastAsia="en-US"/>
              </w:rPr>
              <w:t xml:space="preserve">Остала активна временска разграничења </w:t>
            </w:r>
          </w:p>
        </w:tc>
        <w:tc>
          <w:tcPr>
            <w:tcW w:w="2026" w:type="dxa"/>
            <w:tcBorders>
              <w:top w:val="nil"/>
              <w:left w:val="nil"/>
              <w:bottom w:val="nil"/>
              <w:right w:val="single" w:sz="4" w:space="0" w:color="auto"/>
            </w:tcBorders>
            <w:shd w:val="clear" w:color="auto" w:fill="auto"/>
            <w:vAlign w:val="center"/>
            <w:hideMark/>
          </w:tcPr>
          <w:p w14:paraId="6B84EDC5" w14:textId="77777777" w:rsidR="00C954AC" w:rsidRPr="00C954AC" w:rsidRDefault="00C954AC" w:rsidP="00C954AC">
            <w:pPr>
              <w:jc w:val="right"/>
              <w:rPr>
                <w:sz w:val="18"/>
                <w:szCs w:val="18"/>
                <w:lang w:val="en-US" w:eastAsia="en-US"/>
              </w:rPr>
            </w:pPr>
            <w:r w:rsidRPr="00C954AC">
              <w:rPr>
                <w:sz w:val="18"/>
                <w:szCs w:val="18"/>
                <w:lang w:val="en-US" w:eastAsia="en-US"/>
              </w:rPr>
              <w:t>0</w:t>
            </w:r>
          </w:p>
        </w:tc>
        <w:tc>
          <w:tcPr>
            <w:tcW w:w="1959" w:type="dxa"/>
            <w:tcBorders>
              <w:top w:val="nil"/>
              <w:left w:val="nil"/>
              <w:bottom w:val="nil"/>
              <w:right w:val="single" w:sz="8" w:space="0" w:color="auto"/>
            </w:tcBorders>
            <w:shd w:val="clear" w:color="auto" w:fill="auto"/>
            <w:vAlign w:val="center"/>
            <w:hideMark/>
          </w:tcPr>
          <w:p w14:paraId="65A27E8C" w14:textId="77777777" w:rsidR="00C954AC" w:rsidRPr="00C954AC" w:rsidRDefault="00C954AC" w:rsidP="00C954AC">
            <w:pPr>
              <w:jc w:val="right"/>
              <w:rPr>
                <w:sz w:val="18"/>
                <w:szCs w:val="18"/>
                <w:lang w:val="en-US" w:eastAsia="en-US"/>
              </w:rPr>
            </w:pPr>
            <w:r w:rsidRPr="00C954AC">
              <w:rPr>
                <w:sz w:val="18"/>
                <w:szCs w:val="18"/>
                <w:lang w:val="en-US" w:eastAsia="en-US"/>
              </w:rPr>
              <w:t>105.615</w:t>
            </w:r>
          </w:p>
        </w:tc>
        <w:tc>
          <w:tcPr>
            <w:tcW w:w="2048" w:type="dxa"/>
            <w:tcBorders>
              <w:top w:val="nil"/>
              <w:left w:val="single" w:sz="4" w:space="0" w:color="auto"/>
              <w:bottom w:val="nil"/>
              <w:right w:val="single" w:sz="8" w:space="0" w:color="auto"/>
            </w:tcBorders>
            <w:shd w:val="clear" w:color="auto" w:fill="auto"/>
            <w:vAlign w:val="center"/>
            <w:hideMark/>
          </w:tcPr>
          <w:p w14:paraId="25DDB4ED" w14:textId="77777777" w:rsidR="00C954AC" w:rsidRPr="00C954AC" w:rsidRDefault="00C954AC" w:rsidP="00C954AC">
            <w:pPr>
              <w:jc w:val="right"/>
              <w:rPr>
                <w:sz w:val="18"/>
                <w:szCs w:val="18"/>
                <w:lang w:val="en-US" w:eastAsia="en-US"/>
              </w:rPr>
            </w:pPr>
            <w:r w:rsidRPr="00C954AC">
              <w:rPr>
                <w:sz w:val="18"/>
                <w:szCs w:val="18"/>
                <w:lang w:val="en-US" w:eastAsia="en-US"/>
              </w:rPr>
              <w:t>345</w:t>
            </w:r>
          </w:p>
        </w:tc>
      </w:tr>
      <w:tr w:rsidR="00C954AC" w:rsidRPr="00C954AC" w14:paraId="358649C9" w14:textId="77777777" w:rsidTr="00C954AC">
        <w:trPr>
          <w:trHeight w:val="188"/>
          <w:jc w:val="center"/>
        </w:trPr>
        <w:tc>
          <w:tcPr>
            <w:tcW w:w="4653" w:type="dxa"/>
            <w:gridSpan w:val="2"/>
            <w:tcBorders>
              <w:top w:val="single" w:sz="8" w:space="0" w:color="auto"/>
              <w:left w:val="single" w:sz="8" w:space="0" w:color="auto"/>
              <w:bottom w:val="single" w:sz="8" w:space="0" w:color="auto"/>
              <w:right w:val="single" w:sz="4" w:space="0" w:color="000000"/>
            </w:tcBorders>
            <w:shd w:val="clear" w:color="000000" w:fill="D9D9D9"/>
            <w:vAlign w:val="center"/>
            <w:hideMark/>
          </w:tcPr>
          <w:p w14:paraId="5ADAF026" w14:textId="77777777" w:rsidR="00C954AC" w:rsidRPr="00C954AC" w:rsidRDefault="00C954AC" w:rsidP="00C954AC">
            <w:pPr>
              <w:jc w:val="center"/>
              <w:rPr>
                <w:b/>
                <w:bCs/>
                <w:sz w:val="18"/>
                <w:szCs w:val="18"/>
                <w:lang w:val="en-US" w:eastAsia="en-US"/>
              </w:rPr>
            </w:pPr>
            <w:r w:rsidRPr="00C954AC">
              <w:rPr>
                <w:b/>
                <w:bCs/>
                <w:sz w:val="18"/>
                <w:szCs w:val="18"/>
                <w:lang w:val="en-US" w:eastAsia="en-US"/>
              </w:rPr>
              <w:t>УКУПНО</w:t>
            </w:r>
          </w:p>
        </w:tc>
        <w:tc>
          <w:tcPr>
            <w:tcW w:w="2026" w:type="dxa"/>
            <w:tcBorders>
              <w:top w:val="single" w:sz="8" w:space="0" w:color="auto"/>
              <w:left w:val="nil"/>
              <w:bottom w:val="single" w:sz="8" w:space="0" w:color="auto"/>
              <w:right w:val="single" w:sz="4" w:space="0" w:color="auto"/>
            </w:tcBorders>
            <w:shd w:val="clear" w:color="000000" w:fill="D9D9D9"/>
            <w:vAlign w:val="center"/>
            <w:hideMark/>
          </w:tcPr>
          <w:p w14:paraId="1C3BC011" w14:textId="77777777" w:rsidR="00C954AC" w:rsidRPr="00C954AC" w:rsidRDefault="00C954AC" w:rsidP="00C954AC">
            <w:pPr>
              <w:jc w:val="right"/>
              <w:rPr>
                <w:b/>
                <w:bCs/>
                <w:i/>
                <w:iCs/>
                <w:sz w:val="18"/>
                <w:szCs w:val="18"/>
                <w:lang w:val="en-US" w:eastAsia="en-US"/>
              </w:rPr>
            </w:pPr>
            <w:r w:rsidRPr="00C954AC">
              <w:rPr>
                <w:b/>
                <w:bCs/>
                <w:i/>
                <w:iCs/>
                <w:sz w:val="18"/>
                <w:szCs w:val="18"/>
                <w:lang w:val="en-US" w:eastAsia="en-US"/>
              </w:rPr>
              <w:t>512.795</w:t>
            </w:r>
          </w:p>
        </w:tc>
        <w:tc>
          <w:tcPr>
            <w:tcW w:w="1959" w:type="dxa"/>
            <w:tcBorders>
              <w:top w:val="single" w:sz="8" w:space="0" w:color="auto"/>
              <w:left w:val="nil"/>
              <w:bottom w:val="single" w:sz="8" w:space="0" w:color="auto"/>
              <w:right w:val="single" w:sz="8" w:space="0" w:color="auto"/>
            </w:tcBorders>
            <w:shd w:val="clear" w:color="000000" w:fill="D9D9D9"/>
            <w:vAlign w:val="center"/>
            <w:hideMark/>
          </w:tcPr>
          <w:p w14:paraId="3B4412FC" w14:textId="77777777" w:rsidR="00C954AC" w:rsidRPr="00C954AC" w:rsidRDefault="00C954AC" w:rsidP="00C954AC">
            <w:pPr>
              <w:jc w:val="right"/>
              <w:rPr>
                <w:b/>
                <w:bCs/>
                <w:i/>
                <w:iCs/>
                <w:sz w:val="18"/>
                <w:szCs w:val="18"/>
                <w:lang w:val="en-US" w:eastAsia="en-US"/>
              </w:rPr>
            </w:pPr>
            <w:r w:rsidRPr="00C954AC">
              <w:rPr>
                <w:b/>
                <w:bCs/>
                <w:i/>
                <w:iCs/>
                <w:sz w:val="18"/>
                <w:szCs w:val="18"/>
                <w:lang w:val="en-US" w:eastAsia="en-US"/>
              </w:rPr>
              <w:t>855.719</w:t>
            </w:r>
          </w:p>
        </w:tc>
        <w:tc>
          <w:tcPr>
            <w:tcW w:w="2048" w:type="dxa"/>
            <w:tcBorders>
              <w:top w:val="single" w:sz="8" w:space="0" w:color="auto"/>
              <w:left w:val="single" w:sz="4" w:space="0" w:color="auto"/>
              <w:bottom w:val="single" w:sz="8" w:space="0" w:color="auto"/>
              <w:right w:val="single" w:sz="8" w:space="0" w:color="auto"/>
            </w:tcBorders>
            <w:shd w:val="clear" w:color="000000" w:fill="D9D9D9"/>
            <w:vAlign w:val="center"/>
            <w:hideMark/>
          </w:tcPr>
          <w:p w14:paraId="3D9919F9" w14:textId="77777777" w:rsidR="00C954AC" w:rsidRPr="00C954AC" w:rsidRDefault="00C954AC" w:rsidP="00C954AC">
            <w:pPr>
              <w:jc w:val="right"/>
              <w:rPr>
                <w:b/>
                <w:bCs/>
                <w:i/>
                <w:iCs/>
                <w:sz w:val="18"/>
                <w:szCs w:val="18"/>
                <w:lang w:val="en-US" w:eastAsia="en-US"/>
              </w:rPr>
            </w:pPr>
            <w:r w:rsidRPr="00C954AC">
              <w:rPr>
                <w:b/>
                <w:bCs/>
                <w:i/>
                <w:iCs/>
                <w:sz w:val="18"/>
                <w:szCs w:val="18"/>
                <w:lang w:val="en-US" w:eastAsia="en-US"/>
              </w:rPr>
              <w:t>380.388</w:t>
            </w:r>
          </w:p>
        </w:tc>
      </w:tr>
    </w:tbl>
    <w:p w14:paraId="234EF381" w14:textId="05CA276B" w:rsidR="007F488F" w:rsidRPr="00C954AC" w:rsidRDefault="007F488F" w:rsidP="00926E88">
      <w:pPr>
        <w:tabs>
          <w:tab w:val="left" w:pos="720"/>
          <w:tab w:val="left" w:pos="2595"/>
        </w:tabs>
        <w:ind w:firstLine="709"/>
        <w:jc w:val="both"/>
        <w:rPr>
          <w:b/>
          <w:i/>
          <w:sz w:val="20"/>
          <w:szCs w:val="20"/>
          <w:lang w:eastAsia="en-US"/>
        </w:rPr>
      </w:pPr>
      <w:r w:rsidRPr="000F6C7E">
        <w:rPr>
          <w:color w:val="FF0000"/>
          <w:sz w:val="20"/>
          <w:szCs w:val="20"/>
          <w:lang w:val="sr-Cyrl-CS" w:eastAsia="en-US"/>
        </w:rPr>
        <w:tab/>
      </w:r>
      <w:r w:rsidRPr="000F6C7E">
        <w:rPr>
          <w:color w:val="FF0000"/>
          <w:sz w:val="20"/>
          <w:szCs w:val="20"/>
          <w:lang w:val="sr-Cyrl-CS" w:eastAsia="en-US"/>
        </w:rPr>
        <w:tab/>
      </w:r>
      <w:bookmarkStart w:id="75" w:name="_Toc395795204"/>
      <w:r w:rsidRPr="00C954AC">
        <w:rPr>
          <w:b/>
          <w:i/>
          <w:sz w:val="20"/>
          <w:szCs w:val="20"/>
          <w:lang w:eastAsia="en-US"/>
        </w:rPr>
        <w:t xml:space="preserve">Табела </w:t>
      </w:r>
      <w:r w:rsidR="000B6EB2" w:rsidRPr="00C954AC">
        <w:rPr>
          <w:b/>
          <w:i/>
          <w:sz w:val="20"/>
          <w:szCs w:val="20"/>
          <w:lang w:val="sr-Cyrl-RS" w:eastAsia="en-US"/>
        </w:rPr>
        <w:t>4</w:t>
      </w:r>
      <w:r w:rsidR="007D2BBF">
        <w:rPr>
          <w:b/>
          <w:i/>
          <w:sz w:val="20"/>
          <w:szCs w:val="20"/>
          <w:lang w:val="en-US" w:eastAsia="en-US"/>
        </w:rPr>
        <w:t>7</w:t>
      </w:r>
      <w:r w:rsidR="00C954AC" w:rsidRPr="00C954AC">
        <w:rPr>
          <w:b/>
          <w:i/>
          <w:sz w:val="20"/>
          <w:szCs w:val="20"/>
          <w:lang w:eastAsia="en-US"/>
        </w:rPr>
        <w:t xml:space="preserve">. </w:t>
      </w:r>
      <w:r w:rsidR="00C954AC" w:rsidRPr="00C954AC">
        <w:rPr>
          <w:b/>
          <w:i/>
          <w:sz w:val="20"/>
          <w:szCs w:val="20"/>
          <w:lang w:val="sr-Cyrl-RS" w:eastAsia="en-US"/>
        </w:rPr>
        <w:t>Краткорочна</w:t>
      </w:r>
      <w:r w:rsidRPr="00C954AC">
        <w:rPr>
          <w:b/>
          <w:i/>
          <w:sz w:val="20"/>
          <w:szCs w:val="20"/>
          <w:lang w:eastAsia="en-US"/>
        </w:rPr>
        <w:t xml:space="preserve"> разграничења</w:t>
      </w:r>
      <w:bookmarkEnd w:id="75"/>
    </w:p>
    <w:p w14:paraId="4E5E29C4" w14:textId="77777777" w:rsidR="0051531D" w:rsidRPr="000F6C7E" w:rsidRDefault="0051531D" w:rsidP="00926E88">
      <w:pPr>
        <w:tabs>
          <w:tab w:val="left" w:pos="720"/>
          <w:tab w:val="left" w:pos="2595"/>
        </w:tabs>
        <w:ind w:firstLine="709"/>
        <w:jc w:val="both"/>
        <w:rPr>
          <w:color w:val="FF0000"/>
          <w:sz w:val="20"/>
          <w:szCs w:val="20"/>
          <w:lang w:eastAsia="en-US"/>
        </w:rPr>
      </w:pPr>
    </w:p>
    <w:p w14:paraId="457EE7B8" w14:textId="633BFE75" w:rsidR="00746FD6" w:rsidRDefault="00746FD6" w:rsidP="00926E88">
      <w:pPr>
        <w:tabs>
          <w:tab w:val="left" w:pos="1200"/>
        </w:tabs>
        <w:ind w:left="-510" w:right="-510"/>
        <w:jc w:val="both"/>
        <w:rPr>
          <w:lang w:val="sr-Cyrl-BA"/>
        </w:rPr>
      </w:pPr>
      <w:r w:rsidRPr="006A3CB1">
        <w:rPr>
          <w:lang w:val="sr-Latn-CS"/>
        </w:rPr>
        <w:t>Обрачунати приходи по основу</w:t>
      </w:r>
      <w:r w:rsidRPr="006A3CB1">
        <w:rPr>
          <w:lang w:val="sr-Cyrl-BA"/>
        </w:rPr>
        <w:t xml:space="preserve"> вуче возова у износу од </w:t>
      </w:r>
      <w:r w:rsidR="00C954AC" w:rsidRPr="006A3CB1">
        <w:rPr>
          <w:lang w:val="sr-Cyrl-BA"/>
        </w:rPr>
        <w:t>47.536</w:t>
      </w:r>
      <w:r w:rsidRPr="006A3CB1">
        <w:rPr>
          <w:lang w:val="sr-Cyrl-BA"/>
        </w:rPr>
        <w:t xml:space="preserve"> КМ односе </w:t>
      </w:r>
      <w:r w:rsidR="00A86741" w:rsidRPr="006A3CB1">
        <w:rPr>
          <w:lang w:val="sr-Cyrl-BA"/>
        </w:rPr>
        <w:t xml:space="preserve">се </w:t>
      </w:r>
      <w:r w:rsidRPr="006A3CB1">
        <w:rPr>
          <w:lang w:val="sr-Cyrl-BA"/>
        </w:rPr>
        <w:t>на процјену прихода по основу вуче возова у граничном промету</w:t>
      </w:r>
      <w:r w:rsidR="00C954AC" w:rsidRPr="006A3CB1">
        <w:rPr>
          <w:lang w:val="sr-Latn-BA"/>
        </w:rPr>
        <w:t xml:space="preserve"> за 2022</w:t>
      </w:r>
      <w:r w:rsidRPr="006A3CB1">
        <w:rPr>
          <w:lang w:val="sr-Latn-BA"/>
        </w:rPr>
        <w:t>. годин</w:t>
      </w:r>
      <w:r w:rsidRPr="006A3CB1">
        <w:rPr>
          <w:lang w:val="sr-Cyrl-BA"/>
        </w:rPr>
        <w:t>у,</w:t>
      </w:r>
      <w:r w:rsidRPr="006A3CB1">
        <w:rPr>
          <w:lang w:val="sr-Latn-BA"/>
        </w:rPr>
        <w:t xml:space="preserve"> јер </w:t>
      </w:r>
      <w:r w:rsidRPr="006A3CB1">
        <w:rPr>
          <w:lang w:val="sr-Cyrl-BA"/>
        </w:rPr>
        <w:t>се фактурисање врши тек након усаглашавања са страним жељезничким управама.</w:t>
      </w:r>
    </w:p>
    <w:p w14:paraId="0F9DABB8" w14:textId="77777777" w:rsidR="006A3CB1" w:rsidRPr="006A3CB1" w:rsidRDefault="006A3CB1" w:rsidP="00926E88">
      <w:pPr>
        <w:tabs>
          <w:tab w:val="left" w:pos="1200"/>
        </w:tabs>
        <w:ind w:left="-510" w:right="-510"/>
        <w:jc w:val="both"/>
        <w:rPr>
          <w:lang w:val="sr-Cyrl-BA"/>
        </w:rPr>
      </w:pPr>
    </w:p>
    <w:p w14:paraId="60B9C361" w14:textId="2F1B76E7" w:rsidR="00746FD6" w:rsidRPr="006A3CB1" w:rsidRDefault="00746FD6" w:rsidP="00926E88">
      <w:pPr>
        <w:tabs>
          <w:tab w:val="left" w:pos="1200"/>
        </w:tabs>
        <w:ind w:left="-510" w:right="-510"/>
        <w:jc w:val="both"/>
        <w:rPr>
          <w:lang w:val="sr-Cyrl-BA"/>
        </w:rPr>
      </w:pPr>
      <w:r w:rsidRPr="006A3CB1">
        <w:rPr>
          <w:lang w:val="sr-Latn-CS"/>
        </w:rPr>
        <w:t xml:space="preserve">Обрачунати приходи по основу РИВ-а у износу </w:t>
      </w:r>
      <w:r w:rsidR="00C954AC" w:rsidRPr="006A3CB1">
        <w:rPr>
          <w:lang w:val="sr-Cyrl-BA"/>
        </w:rPr>
        <w:t>164.075</w:t>
      </w:r>
      <w:r w:rsidRPr="006A3CB1">
        <w:rPr>
          <w:lang w:val="ru-RU"/>
        </w:rPr>
        <w:t xml:space="preserve"> КМ обухватају </w:t>
      </w:r>
      <w:r w:rsidRPr="006A3CB1">
        <w:rPr>
          <w:lang w:val="sr-Latn-CS"/>
        </w:rPr>
        <w:t>процјену прихода РИВ-а</w:t>
      </w:r>
      <w:r w:rsidRPr="006A3CB1">
        <w:rPr>
          <w:lang w:val="sr-Cyrl-BA"/>
        </w:rPr>
        <w:t xml:space="preserve"> од страних жељезничких управа (СЖУ) и Жељезница Федерације БиХ за </w:t>
      </w:r>
      <w:r w:rsidRPr="006A3CB1">
        <w:rPr>
          <w:lang w:val="sr-Latn-BA"/>
        </w:rPr>
        <w:t xml:space="preserve"> </w:t>
      </w:r>
      <w:r w:rsidRPr="006A3CB1">
        <w:rPr>
          <w:lang w:val="sr-Cyrl-BA"/>
        </w:rPr>
        <w:t>нов</w:t>
      </w:r>
      <w:r w:rsidR="00C954AC" w:rsidRPr="006A3CB1">
        <w:rPr>
          <w:lang w:val="sr-Cyrl-BA"/>
        </w:rPr>
        <w:t>ембар и децембар 2022</w:t>
      </w:r>
      <w:r w:rsidR="00926E88" w:rsidRPr="006A3CB1">
        <w:rPr>
          <w:lang w:val="sr-Cyrl-BA"/>
        </w:rPr>
        <w:t xml:space="preserve">. године. </w:t>
      </w:r>
    </w:p>
    <w:p w14:paraId="4BAD35B0" w14:textId="77777777" w:rsidR="006A3CB1" w:rsidRPr="000F6C7E" w:rsidRDefault="006A3CB1" w:rsidP="00926E88">
      <w:pPr>
        <w:tabs>
          <w:tab w:val="left" w:pos="1200"/>
        </w:tabs>
        <w:ind w:left="-510" w:right="-510"/>
        <w:jc w:val="both"/>
        <w:rPr>
          <w:color w:val="FF0000"/>
          <w:lang w:val="sr-Cyrl-BA"/>
        </w:rPr>
      </w:pPr>
    </w:p>
    <w:p w14:paraId="40535499" w14:textId="1F4FF08A" w:rsidR="00926E88" w:rsidRPr="00C954AC" w:rsidRDefault="00746FD6" w:rsidP="00AA7ADF">
      <w:pPr>
        <w:tabs>
          <w:tab w:val="left" w:pos="1200"/>
        </w:tabs>
        <w:ind w:left="-510" w:right="-510"/>
        <w:jc w:val="both"/>
        <w:rPr>
          <w:lang w:val="sr-Cyrl-CS"/>
        </w:rPr>
      </w:pPr>
      <w:r w:rsidRPr="00C954AC">
        <w:rPr>
          <w:lang w:val="sr-Latn-CS"/>
        </w:rPr>
        <w:t xml:space="preserve">Резервисања </w:t>
      </w:r>
      <w:r w:rsidRPr="00C954AC">
        <w:rPr>
          <w:lang w:val="ru-RU"/>
        </w:rPr>
        <w:t>по основу судских спорова</w:t>
      </w:r>
      <w:r w:rsidRPr="00C954AC">
        <w:rPr>
          <w:lang w:val="sr-Latn-CS"/>
        </w:rPr>
        <w:t xml:space="preserve"> у износу од 166.2</w:t>
      </w:r>
      <w:r w:rsidR="00A86741" w:rsidRPr="00C954AC">
        <w:rPr>
          <w:lang w:val="sr-Cyrl-BA"/>
        </w:rPr>
        <w:t>50</w:t>
      </w:r>
      <w:r w:rsidRPr="00C954AC">
        <w:rPr>
          <w:lang w:val="sr-Latn-CS"/>
        </w:rPr>
        <w:t xml:space="preserve"> КМ </w:t>
      </w:r>
      <w:r w:rsidRPr="00C954AC">
        <w:rPr>
          <w:lang w:val="sr-Cyrl-BA"/>
        </w:rPr>
        <w:t xml:space="preserve">су укњижена на основу процјене Сектора за правне послове и </w:t>
      </w:r>
      <w:r w:rsidRPr="00C954AC">
        <w:rPr>
          <w:lang w:val="ru-RU"/>
        </w:rPr>
        <w:t>о</w:t>
      </w:r>
      <w:r w:rsidRPr="00C954AC">
        <w:rPr>
          <w:lang w:val="sr-Latn-CS"/>
        </w:rPr>
        <w:t>днос</w:t>
      </w:r>
      <w:r w:rsidRPr="00C954AC">
        <w:rPr>
          <w:lang w:val="ru-RU"/>
        </w:rPr>
        <w:t>е се</w:t>
      </w:r>
      <w:r w:rsidRPr="00C954AC">
        <w:rPr>
          <w:lang w:val="sr-Latn-CS"/>
        </w:rPr>
        <w:t xml:space="preserve"> на резервисане приходе по основу тужби </w:t>
      </w:r>
      <w:r w:rsidRPr="00C954AC">
        <w:rPr>
          <w:lang w:val="sr-Cyrl-CS"/>
        </w:rPr>
        <w:t xml:space="preserve">Жељезница Републике Српске </w:t>
      </w:r>
      <w:r w:rsidRPr="00C954AC">
        <w:rPr>
          <w:lang w:val="sr-Latn-CS"/>
        </w:rPr>
        <w:t>за изгубљену добит по основу бесправног кориштења земљишта</w:t>
      </w:r>
      <w:r w:rsidRPr="00C954AC">
        <w:rPr>
          <w:lang w:val="sr-Cyrl-CS"/>
        </w:rPr>
        <w:t xml:space="preserve"> од стране трећих лица.</w:t>
      </w:r>
    </w:p>
    <w:p w14:paraId="58CBAB15" w14:textId="6D6ADEFA" w:rsidR="007B503D" w:rsidRPr="00C954AC" w:rsidRDefault="007B503D" w:rsidP="00AA7ADF">
      <w:pPr>
        <w:tabs>
          <w:tab w:val="left" w:pos="1200"/>
        </w:tabs>
        <w:ind w:left="-510" w:right="-510"/>
        <w:jc w:val="both"/>
        <w:rPr>
          <w:lang w:val="sr-Cyrl-CS"/>
        </w:rPr>
      </w:pPr>
    </w:p>
    <w:p w14:paraId="37F9190D" w14:textId="7BC33150" w:rsidR="007B503D" w:rsidRDefault="007B503D" w:rsidP="00AA7ADF">
      <w:pPr>
        <w:tabs>
          <w:tab w:val="left" w:pos="1200"/>
        </w:tabs>
        <w:ind w:left="-510" w:right="-510"/>
        <w:jc w:val="both"/>
        <w:rPr>
          <w:color w:val="FF0000"/>
          <w:lang w:val="sr-Cyrl-CS"/>
        </w:rPr>
      </w:pPr>
    </w:p>
    <w:p w14:paraId="0A47B909" w14:textId="012A2775" w:rsidR="007B503D" w:rsidRDefault="007B503D" w:rsidP="00AA7ADF">
      <w:pPr>
        <w:tabs>
          <w:tab w:val="left" w:pos="1200"/>
        </w:tabs>
        <w:ind w:left="-510" w:right="-510"/>
        <w:jc w:val="both"/>
        <w:rPr>
          <w:color w:val="FF0000"/>
          <w:lang w:val="sr-Cyrl-CS"/>
        </w:rPr>
      </w:pPr>
    </w:p>
    <w:p w14:paraId="73661E8A" w14:textId="31C7D8F4" w:rsidR="007B503D" w:rsidRDefault="007B503D" w:rsidP="006A3CB1">
      <w:pPr>
        <w:tabs>
          <w:tab w:val="left" w:pos="1200"/>
        </w:tabs>
        <w:ind w:right="-510"/>
        <w:jc w:val="both"/>
        <w:rPr>
          <w:color w:val="FF0000"/>
          <w:lang w:val="sr-Cyrl-CS"/>
        </w:rPr>
      </w:pPr>
    </w:p>
    <w:p w14:paraId="4F444C64" w14:textId="39F15783" w:rsidR="00BF3A5B" w:rsidRDefault="00BF3A5B" w:rsidP="00AA7ADF">
      <w:pPr>
        <w:tabs>
          <w:tab w:val="left" w:pos="1200"/>
        </w:tabs>
        <w:ind w:left="-510" w:right="-510"/>
        <w:jc w:val="both"/>
        <w:rPr>
          <w:color w:val="FF0000"/>
          <w:lang w:val="sr-Cyrl-CS"/>
        </w:rPr>
      </w:pPr>
    </w:p>
    <w:p w14:paraId="7AB70F62" w14:textId="77777777" w:rsidR="00CA3A96" w:rsidRPr="000F6C7E" w:rsidRDefault="00CA3A96" w:rsidP="00AA7ADF">
      <w:pPr>
        <w:tabs>
          <w:tab w:val="left" w:pos="1200"/>
        </w:tabs>
        <w:ind w:left="-510" w:right="-510"/>
        <w:jc w:val="both"/>
        <w:rPr>
          <w:color w:val="FF0000"/>
          <w:lang w:val="sr-Cyrl-CS"/>
        </w:rPr>
      </w:pPr>
    </w:p>
    <w:p w14:paraId="3AEA6945" w14:textId="77777777" w:rsidR="007F488F" w:rsidRPr="00045462" w:rsidRDefault="007F488F" w:rsidP="007F488F">
      <w:pPr>
        <w:jc w:val="both"/>
        <w:rPr>
          <w:b/>
          <w:lang w:val="sr-Latn-BA" w:eastAsia="en-US"/>
        </w:rPr>
      </w:pPr>
      <w:r w:rsidRPr="00045462">
        <w:rPr>
          <w:b/>
          <w:lang w:eastAsia="en-US"/>
        </w:rPr>
        <w:lastRenderedPageBreak/>
        <w:t>ПОСЛОВНА ПАСИВА</w:t>
      </w:r>
    </w:p>
    <w:p w14:paraId="4DD54B7D" w14:textId="77777777" w:rsidR="007F488F" w:rsidRPr="00045462" w:rsidRDefault="007F488F" w:rsidP="00C57005">
      <w:pPr>
        <w:spacing w:after="120" w:line="276" w:lineRule="auto"/>
        <w:jc w:val="both"/>
        <w:rPr>
          <w:lang w:val="sr-Cyrl-BA" w:eastAsia="en-US"/>
        </w:rPr>
      </w:pPr>
    </w:p>
    <w:p w14:paraId="0ABDE8EF" w14:textId="5F858557" w:rsidR="007F488F" w:rsidRPr="00045462" w:rsidRDefault="007F488F" w:rsidP="00BD73F8">
      <w:pPr>
        <w:spacing w:after="120"/>
        <w:ind w:left="-510" w:right="-510"/>
        <w:rPr>
          <w:lang w:val="sr-Cyrl-CS" w:eastAsia="en-US"/>
        </w:rPr>
      </w:pPr>
      <w:r w:rsidRPr="00045462">
        <w:rPr>
          <w:lang w:val="sr-Cyrl-CS" w:eastAsia="en-US"/>
        </w:rPr>
        <w:t xml:space="preserve">Укупна пасива на дан </w:t>
      </w:r>
      <w:r w:rsidR="00445C72" w:rsidRPr="00045462">
        <w:rPr>
          <w:lang w:val="sr-Cyrl-CS" w:eastAsia="en-US"/>
        </w:rPr>
        <w:t>31.12.20</w:t>
      </w:r>
      <w:r w:rsidR="00045462" w:rsidRPr="00045462">
        <w:rPr>
          <w:lang w:val="en-US" w:eastAsia="en-US"/>
        </w:rPr>
        <w:t>22</w:t>
      </w:r>
      <w:r w:rsidR="00445C72" w:rsidRPr="00045462">
        <w:rPr>
          <w:lang w:val="sr-Cyrl-CS" w:eastAsia="en-US"/>
        </w:rPr>
        <w:t>.</w:t>
      </w:r>
      <w:r w:rsidRPr="00045462">
        <w:rPr>
          <w:lang w:val="sr-Cyrl-CS" w:eastAsia="en-US"/>
        </w:rPr>
        <w:t xml:space="preserve"> године износи </w:t>
      </w:r>
      <w:r w:rsidR="00045462" w:rsidRPr="00045462">
        <w:rPr>
          <w:lang w:val="en-US" w:eastAsia="en-US"/>
        </w:rPr>
        <w:t>495.171.781</w:t>
      </w:r>
      <w:r w:rsidRPr="00045462">
        <w:rPr>
          <w:lang w:val="sr-Cyrl-CS" w:eastAsia="en-US"/>
        </w:rPr>
        <w:t xml:space="preserve"> КМ, а састоји се од</w:t>
      </w:r>
      <w:r w:rsidR="00445C72" w:rsidRPr="00045462">
        <w:rPr>
          <w:lang w:val="sr-Cyrl-CS" w:eastAsia="en-US"/>
        </w:rPr>
        <w:t>:</w:t>
      </w:r>
    </w:p>
    <w:p w14:paraId="329DC93B" w14:textId="0C647D32" w:rsidR="007F488F" w:rsidRPr="00045462" w:rsidRDefault="007F488F" w:rsidP="00796D1D">
      <w:pPr>
        <w:numPr>
          <w:ilvl w:val="0"/>
          <w:numId w:val="30"/>
        </w:numPr>
        <w:spacing w:after="120"/>
        <w:ind w:left="723" w:right="-510"/>
        <w:rPr>
          <w:lang w:val="sl-SI" w:eastAsia="en-US"/>
        </w:rPr>
      </w:pPr>
      <w:r w:rsidRPr="00045462">
        <w:rPr>
          <w:lang w:val="sr-Cyrl-CS" w:eastAsia="en-US"/>
        </w:rPr>
        <w:t xml:space="preserve">пословне пасиве у износу од </w:t>
      </w:r>
      <w:r w:rsidR="00045462" w:rsidRPr="00045462">
        <w:rPr>
          <w:lang w:val="en-US" w:eastAsia="en-US"/>
        </w:rPr>
        <w:t>479.181.740</w:t>
      </w:r>
      <w:r w:rsidR="007D347F" w:rsidRPr="00045462">
        <w:rPr>
          <w:lang w:val="sr-Cyrl-CS" w:eastAsia="en-US"/>
        </w:rPr>
        <w:t xml:space="preserve"> КМ</w:t>
      </w:r>
      <w:r w:rsidRPr="00045462">
        <w:rPr>
          <w:lang w:val="sr-Cyrl-CS" w:eastAsia="en-US"/>
        </w:rPr>
        <w:t xml:space="preserve"> и</w:t>
      </w:r>
    </w:p>
    <w:p w14:paraId="6A3D9CF2" w14:textId="015C01F3" w:rsidR="00967F6C" w:rsidRPr="00045462" w:rsidRDefault="007F488F" w:rsidP="00796D1D">
      <w:pPr>
        <w:numPr>
          <w:ilvl w:val="0"/>
          <w:numId w:val="30"/>
        </w:numPr>
        <w:spacing w:after="120"/>
        <w:ind w:left="723" w:right="-510"/>
        <w:rPr>
          <w:lang w:val="sl-SI" w:eastAsia="en-US"/>
        </w:rPr>
      </w:pPr>
      <w:r w:rsidRPr="00045462">
        <w:rPr>
          <w:lang w:val="sr-Cyrl-CS" w:eastAsia="en-US"/>
        </w:rPr>
        <w:t xml:space="preserve">ванбилансне пасиве у износу од </w:t>
      </w:r>
      <w:r w:rsidR="00045462" w:rsidRPr="00045462">
        <w:rPr>
          <w:lang w:val="en-US" w:eastAsia="en-US"/>
        </w:rPr>
        <w:t>15.990.041</w:t>
      </w:r>
      <w:r w:rsidRPr="00045462">
        <w:rPr>
          <w:lang w:val="sr-Cyrl-CS" w:eastAsia="en-US"/>
        </w:rPr>
        <w:t xml:space="preserve"> КМ.</w:t>
      </w:r>
    </w:p>
    <w:p w14:paraId="58BAD8D0" w14:textId="77777777" w:rsidR="007F488F" w:rsidRPr="00045462" w:rsidRDefault="007F488F" w:rsidP="00BD73F8">
      <w:pPr>
        <w:spacing w:after="120"/>
        <w:ind w:left="-510" w:right="-510"/>
        <w:rPr>
          <w:lang w:eastAsia="en-US"/>
        </w:rPr>
      </w:pPr>
      <w:r w:rsidRPr="00045462">
        <w:rPr>
          <w:lang w:eastAsia="en-US"/>
        </w:rPr>
        <w:t>Структура пословне пасиве приказана је у наредној табели:</w:t>
      </w:r>
    </w:p>
    <w:tbl>
      <w:tblPr>
        <w:tblW w:w="11164" w:type="dxa"/>
        <w:jc w:val="center"/>
        <w:tblLook w:val="04A0" w:firstRow="1" w:lastRow="0" w:firstColumn="1" w:lastColumn="0" w:noHBand="0" w:noVBand="1"/>
      </w:tblPr>
      <w:tblGrid>
        <w:gridCol w:w="3630"/>
        <w:gridCol w:w="1781"/>
        <w:gridCol w:w="501"/>
        <w:gridCol w:w="1797"/>
        <w:gridCol w:w="501"/>
        <w:gridCol w:w="1682"/>
        <w:gridCol w:w="501"/>
        <w:gridCol w:w="771"/>
      </w:tblGrid>
      <w:tr w:rsidR="00045462" w:rsidRPr="00045462" w14:paraId="6905670C" w14:textId="77777777" w:rsidTr="005245CA">
        <w:trPr>
          <w:trHeight w:val="255"/>
          <w:jc w:val="center"/>
        </w:trPr>
        <w:tc>
          <w:tcPr>
            <w:tcW w:w="3630"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66CE55D3" w14:textId="77777777" w:rsidR="00045462" w:rsidRPr="00045462" w:rsidRDefault="00045462" w:rsidP="00045462">
            <w:pPr>
              <w:jc w:val="center"/>
              <w:rPr>
                <w:b/>
                <w:bCs/>
                <w:sz w:val="18"/>
                <w:szCs w:val="18"/>
                <w:lang w:val="en-US" w:eastAsia="en-US"/>
              </w:rPr>
            </w:pPr>
            <w:r w:rsidRPr="00045462">
              <w:rPr>
                <w:b/>
                <w:bCs/>
                <w:sz w:val="18"/>
                <w:szCs w:val="18"/>
                <w:lang w:val="en-US" w:eastAsia="en-US"/>
              </w:rPr>
              <w:t>Опис</w:t>
            </w:r>
          </w:p>
        </w:tc>
        <w:tc>
          <w:tcPr>
            <w:tcW w:w="2282"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14BF6F86" w14:textId="77777777" w:rsidR="00045462" w:rsidRPr="00045462" w:rsidRDefault="00045462" w:rsidP="00045462">
            <w:pPr>
              <w:jc w:val="center"/>
              <w:rPr>
                <w:b/>
                <w:bCs/>
                <w:sz w:val="18"/>
                <w:szCs w:val="18"/>
                <w:lang w:val="en-US" w:eastAsia="en-US"/>
              </w:rPr>
            </w:pPr>
            <w:r w:rsidRPr="00045462">
              <w:rPr>
                <w:b/>
                <w:bCs/>
                <w:sz w:val="18"/>
                <w:szCs w:val="18"/>
                <w:lang w:val="en-US" w:eastAsia="en-US"/>
              </w:rPr>
              <w:t>31.12.2021.</w:t>
            </w:r>
          </w:p>
        </w:tc>
        <w:tc>
          <w:tcPr>
            <w:tcW w:w="2298"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0F26226D" w14:textId="77777777" w:rsidR="00045462" w:rsidRPr="00045462" w:rsidRDefault="00045462" w:rsidP="00045462">
            <w:pPr>
              <w:jc w:val="center"/>
              <w:rPr>
                <w:b/>
                <w:bCs/>
                <w:sz w:val="18"/>
                <w:szCs w:val="18"/>
                <w:lang w:val="en-US" w:eastAsia="en-US"/>
              </w:rPr>
            </w:pPr>
            <w:r w:rsidRPr="00045462">
              <w:rPr>
                <w:b/>
                <w:bCs/>
                <w:sz w:val="18"/>
                <w:szCs w:val="18"/>
                <w:lang w:val="en-US" w:eastAsia="en-US"/>
              </w:rPr>
              <w:t>30.06.2022.</w:t>
            </w:r>
          </w:p>
        </w:tc>
        <w:tc>
          <w:tcPr>
            <w:tcW w:w="2183"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450372A9" w14:textId="77777777" w:rsidR="00045462" w:rsidRPr="00045462" w:rsidRDefault="00045462" w:rsidP="00045462">
            <w:pPr>
              <w:jc w:val="center"/>
              <w:rPr>
                <w:b/>
                <w:bCs/>
                <w:sz w:val="18"/>
                <w:szCs w:val="18"/>
                <w:lang w:val="en-US" w:eastAsia="en-US"/>
              </w:rPr>
            </w:pPr>
            <w:r w:rsidRPr="00045462">
              <w:rPr>
                <w:b/>
                <w:bCs/>
                <w:sz w:val="18"/>
                <w:szCs w:val="18"/>
                <w:lang w:val="en-US" w:eastAsia="en-US"/>
              </w:rPr>
              <w:t>31.12.2022.</w:t>
            </w:r>
          </w:p>
        </w:tc>
        <w:tc>
          <w:tcPr>
            <w:tcW w:w="771" w:type="dxa"/>
            <w:tcBorders>
              <w:top w:val="single" w:sz="8" w:space="0" w:color="auto"/>
              <w:left w:val="nil"/>
              <w:bottom w:val="nil"/>
              <w:right w:val="single" w:sz="8" w:space="0" w:color="auto"/>
            </w:tcBorders>
            <w:shd w:val="clear" w:color="000000" w:fill="D9D9D9"/>
            <w:noWrap/>
            <w:vAlign w:val="center"/>
            <w:hideMark/>
          </w:tcPr>
          <w:p w14:paraId="305286AD" w14:textId="77777777" w:rsidR="00045462" w:rsidRPr="00045462" w:rsidRDefault="00045462" w:rsidP="00045462">
            <w:pPr>
              <w:jc w:val="center"/>
              <w:rPr>
                <w:b/>
                <w:bCs/>
                <w:sz w:val="16"/>
                <w:szCs w:val="16"/>
                <w:lang w:val="en-US" w:eastAsia="en-US"/>
              </w:rPr>
            </w:pPr>
            <w:r w:rsidRPr="00045462">
              <w:rPr>
                <w:b/>
                <w:bCs/>
                <w:sz w:val="16"/>
                <w:szCs w:val="16"/>
                <w:lang w:val="en-US" w:eastAsia="en-US"/>
              </w:rPr>
              <w:t>Индекс</w:t>
            </w:r>
          </w:p>
        </w:tc>
      </w:tr>
      <w:tr w:rsidR="00045462" w:rsidRPr="00045462" w14:paraId="7D29F5E6" w14:textId="77777777" w:rsidTr="005245CA">
        <w:trPr>
          <w:trHeight w:val="126"/>
          <w:jc w:val="center"/>
        </w:trPr>
        <w:tc>
          <w:tcPr>
            <w:tcW w:w="3630" w:type="dxa"/>
            <w:vMerge/>
            <w:tcBorders>
              <w:top w:val="single" w:sz="8" w:space="0" w:color="auto"/>
              <w:left w:val="single" w:sz="8" w:space="0" w:color="auto"/>
              <w:bottom w:val="single" w:sz="8" w:space="0" w:color="000000"/>
              <w:right w:val="single" w:sz="4" w:space="0" w:color="auto"/>
            </w:tcBorders>
            <w:vAlign w:val="center"/>
            <w:hideMark/>
          </w:tcPr>
          <w:p w14:paraId="0F4F2D26" w14:textId="77777777" w:rsidR="00045462" w:rsidRPr="00045462" w:rsidRDefault="00045462" w:rsidP="00045462">
            <w:pPr>
              <w:rPr>
                <w:b/>
                <w:bCs/>
                <w:sz w:val="18"/>
                <w:szCs w:val="18"/>
                <w:lang w:val="en-US" w:eastAsia="en-US"/>
              </w:rPr>
            </w:pPr>
          </w:p>
        </w:tc>
        <w:tc>
          <w:tcPr>
            <w:tcW w:w="1781" w:type="dxa"/>
            <w:tcBorders>
              <w:top w:val="nil"/>
              <w:left w:val="nil"/>
              <w:bottom w:val="single" w:sz="8" w:space="0" w:color="auto"/>
              <w:right w:val="single" w:sz="4" w:space="0" w:color="auto"/>
            </w:tcBorders>
            <w:shd w:val="clear" w:color="000000" w:fill="D9D9D9"/>
            <w:noWrap/>
            <w:vAlign w:val="center"/>
            <w:hideMark/>
          </w:tcPr>
          <w:p w14:paraId="6B83D2F5" w14:textId="77777777" w:rsidR="00045462" w:rsidRPr="00045462" w:rsidRDefault="00045462" w:rsidP="00045462">
            <w:pPr>
              <w:jc w:val="center"/>
              <w:rPr>
                <w:b/>
                <w:bCs/>
                <w:sz w:val="16"/>
                <w:szCs w:val="16"/>
                <w:lang w:val="en-US" w:eastAsia="en-US"/>
              </w:rPr>
            </w:pPr>
            <w:r w:rsidRPr="00045462">
              <w:rPr>
                <w:b/>
                <w:bCs/>
                <w:sz w:val="16"/>
                <w:szCs w:val="16"/>
                <w:lang w:val="en-US" w:eastAsia="en-US"/>
              </w:rPr>
              <w:t>износ у 000 КМ</w:t>
            </w:r>
          </w:p>
        </w:tc>
        <w:tc>
          <w:tcPr>
            <w:tcW w:w="501" w:type="dxa"/>
            <w:tcBorders>
              <w:top w:val="nil"/>
              <w:left w:val="nil"/>
              <w:bottom w:val="single" w:sz="8" w:space="0" w:color="auto"/>
              <w:right w:val="nil"/>
            </w:tcBorders>
            <w:shd w:val="clear" w:color="000000" w:fill="D9D9D9"/>
            <w:noWrap/>
            <w:vAlign w:val="center"/>
            <w:hideMark/>
          </w:tcPr>
          <w:p w14:paraId="3B40FE23" w14:textId="77777777" w:rsidR="00045462" w:rsidRPr="00045462" w:rsidRDefault="00045462" w:rsidP="00045462">
            <w:pPr>
              <w:jc w:val="center"/>
              <w:rPr>
                <w:b/>
                <w:bCs/>
                <w:sz w:val="18"/>
                <w:szCs w:val="18"/>
                <w:lang w:val="en-US" w:eastAsia="en-US"/>
              </w:rPr>
            </w:pPr>
            <w:r w:rsidRPr="00045462">
              <w:rPr>
                <w:b/>
                <w:bCs/>
                <w:sz w:val="18"/>
                <w:szCs w:val="18"/>
                <w:lang w:val="en-US" w:eastAsia="en-US"/>
              </w:rPr>
              <w:t>%</w:t>
            </w:r>
          </w:p>
        </w:tc>
        <w:tc>
          <w:tcPr>
            <w:tcW w:w="1797" w:type="dxa"/>
            <w:tcBorders>
              <w:top w:val="nil"/>
              <w:left w:val="single" w:sz="4" w:space="0" w:color="auto"/>
              <w:bottom w:val="single" w:sz="8" w:space="0" w:color="auto"/>
              <w:right w:val="single" w:sz="4" w:space="0" w:color="auto"/>
            </w:tcBorders>
            <w:shd w:val="clear" w:color="000000" w:fill="D9D9D9"/>
            <w:noWrap/>
            <w:vAlign w:val="center"/>
            <w:hideMark/>
          </w:tcPr>
          <w:p w14:paraId="47624561" w14:textId="77777777" w:rsidR="00045462" w:rsidRPr="00045462" w:rsidRDefault="00045462" w:rsidP="00045462">
            <w:pPr>
              <w:jc w:val="center"/>
              <w:rPr>
                <w:b/>
                <w:bCs/>
                <w:sz w:val="16"/>
                <w:szCs w:val="16"/>
                <w:lang w:val="en-US" w:eastAsia="en-US"/>
              </w:rPr>
            </w:pPr>
            <w:r w:rsidRPr="00045462">
              <w:rPr>
                <w:b/>
                <w:bCs/>
                <w:sz w:val="16"/>
                <w:szCs w:val="16"/>
                <w:lang w:val="en-US" w:eastAsia="en-US"/>
              </w:rPr>
              <w:t>износ у 000 КМ</w:t>
            </w:r>
          </w:p>
        </w:tc>
        <w:tc>
          <w:tcPr>
            <w:tcW w:w="501" w:type="dxa"/>
            <w:tcBorders>
              <w:top w:val="nil"/>
              <w:left w:val="nil"/>
              <w:bottom w:val="single" w:sz="8" w:space="0" w:color="auto"/>
              <w:right w:val="nil"/>
            </w:tcBorders>
            <w:shd w:val="clear" w:color="000000" w:fill="D9D9D9"/>
            <w:noWrap/>
            <w:vAlign w:val="center"/>
            <w:hideMark/>
          </w:tcPr>
          <w:p w14:paraId="200C6AB7" w14:textId="77777777" w:rsidR="00045462" w:rsidRPr="00045462" w:rsidRDefault="00045462" w:rsidP="00045462">
            <w:pPr>
              <w:jc w:val="center"/>
              <w:rPr>
                <w:b/>
                <w:bCs/>
                <w:sz w:val="18"/>
                <w:szCs w:val="18"/>
                <w:lang w:val="en-US" w:eastAsia="en-US"/>
              </w:rPr>
            </w:pPr>
            <w:r w:rsidRPr="00045462">
              <w:rPr>
                <w:b/>
                <w:bCs/>
                <w:sz w:val="18"/>
                <w:szCs w:val="18"/>
                <w:lang w:val="en-US" w:eastAsia="en-US"/>
              </w:rPr>
              <w:t>%</w:t>
            </w:r>
          </w:p>
        </w:tc>
        <w:tc>
          <w:tcPr>
            <w:tcW w:w="1682" w:type="dxa"/>
            <w:tcBorders>
              <w:top w:val="nil"/>
              <w:left w:val="single" w:sz="4" w:space="0" w:color="auto"/>
              <w:bottom w:val="single" w:sz="8" w:space="0" w:color="auto"/>
              <w:right w:val="single" w:sz="4" w:space="0" w:color="auto"/>
            </w:tcBorders>
            <w:shd w:val="clear" w:color="000000" w:fill="D9D9D9"/>
            <w:noWrap/>
            <w:vAlign w:val="center"/>
            <w:hideMark/>
          </w:tcPr>
          <w:p w14:paraId="1766A51B" w14:textId="77777777" w:rsidR="00045462" w:rsidRPr="00045462" w:rsidRDefault="00045462" w:rsidP="00045462">
            <w:pPr>
              <w:jc w:val="center"/>
              <w:rPr>
                <w:b/>
                <w:bCs/>
                <w:sz w:val="16"/>
                <w:szCs w:val="16"/>
                <w:lang w:val="en-US" w:eastAsia="en-US"/>
              </w:rPr>
            </w:pPr>
            <w:r w:rsidRPr="00045462">
              <w:rPr>
                <w:b/>
                <w:bCs/>
                <w:sz w:val="16"/>
                <w:szCs w:val="16"/>
                <w:lang w:val="en-US" w:eastAsia="en-US"/>
              </w:rPr>
              <w:t>износ у 000 КМ</w:t>
            </w:r>
          </w:p>
        </w:tc>
        <w:tc>
          <w:tcPr>
            <w:tcW w:w="501" w:type="dxa"/>
            <w:tcBorders>
              <w:top w:val="nil"/>
              <w:left w:val="nil"/>
              <w:bottom w:val="single" w:sz="8" w:space="0" w:color="auto"/>
              <w:right w:val="nil"/>
            </w:tcBorders>
            <w:shd w:val="clear" w:color="000000" w:fill="D9D9D9"/>
            <w:noWrap/>
            <w:vAlign w:val="center"/>
            <w:hideMark/>
          </w:tcPr>
          <w:p w14:paraId="57D8C03E" w14:textId="77777777" w:rsidR="00045462" w:rsidRPr="00045462" w:rsidRDefault="00045462" w:rsidP="00045462">
            <w:pPr>
              <w:jc w:val="center"/>
              <w:rPr>
                <w:b/>
                <w:bCs/>
                <w:sz w:val="18"/>
                <w:szCs w:val="18"/>
                <w:lang w:val="en-US" w:eastAsia="en-US"/>
              </w:rPr>
            </w:pPr>
            <w:r w:rsidRPr="00045462">
              <w:rPr>
                <w:b/>
                <w:bCs/>
                <w:sz w:val="18"/>
                <w:szCs w:val="18"/>
                <w:lang w:val="en-US" w:eastAsia="en-US"/>
              </w:rPr>
              <w:t>%</w:t>
            </w:r>
          </w:p>
        </w:tc>
        <w:tc>
          <w:tcPr>
            <w:tcW w:w="771" w:type="dxa"/>
            <w:tcBorders>
              <w:top w:val="nil"/>
              <w:left w:val="single" w:sz="4" w:space="0" w:color="auto"/>
              <w:bottom w:val="single" w:sz="8" w:space="0" w:color="auto"/>
              <w:right w:val="single" w:sz="8" w:space="0" w:color="auto"/>
            </w:tcBorders>
            <w:shd w:val="clear" w:color="000000" w:fill="D9D9D9"/>
            <w:noWrap/>
            <w:vAlign w:val="center"/>
            <w:hideMark/>
          </w:tcPr>
          <w:p w14:paraId="3153F6A5" w14:textId="77777777" w:rsidR="00045462" w:rsidRPr="00045462" w:rsidRDefault="00045462" w:rsidP="00045462">
            <w:pPr>
              <w:jc w:val="center"/>
              <w:rPr>
                <w:b/>
                <w:bCs/>
                <w:sz w:val="16"/>
                <w:szCs w:val="16"/>
                <w:lang w:val="en-US" w:eastAsia="en-US"/>
              </w:rPr>
            </w:pPr>
            <w:r w:rsidRPr="00045462">
              <w:rPr>
                <w:b/>
                <w:bCs/>
                <w:sz w:val="16"/>
                <w:szCs w:val="16"/>
                <w:lang w:val="en-US" w:eastAsia="en-US"/>
              </w:rPr>
              <w:t>6/2*100</w:t>
            </w:r>
          </w:p>
        </w:tc>
      </w:tr>
      <w:tr w:rsidR="00045462" w:rsidRPr="00045462" w14:paraId="7408BE66" w14:textId="77777777" w:rsidTr="005245CA">
        <w:trPr>
          <w:trHeight w:val="195"/>
          <w:jc w:val="center"/>
        </w:trPr>
        <w:tc>
          <w:tcPr>
            <w:tcW w:w="3630" w:type="dxa"/>
            <w:tcBorders>
              <w:top w:val="nil"/>
              <w:left w:val="single" w:sz="8" w:space="0" w:color="auto"/>
              <w:bottom w:val="double" w:sz="6" w:space="0" w:color="auto"/>
              <w:right w:val="single" w:sz="4" w:space="0" w:color="auto"/>
            </w:tcBorders>
            <w:shd w:val="clear" w:color="auto" w:fill="auto"/>
            <w:noWrap/>
            <w:vAlign w:val="center"/>
            <w:hideMark/>
          </w:tcPr>
          <w:p w14:paraId="4DCB7037" w14:textId="77777777" w:rsidR="00045462" w:rsidRPr="00045462" w:rsidRDefault="00045462" w:rsidP="00045462">
            <w:pPr>
              <w:jc w:val="center"/>
              <w:rPr>
                <w:i/>
                <w:iCs/>
                <w:sz w:val="12"/>
                <w:szCs w:val="12"/>
                <w:lang w:val="en-US" w:eastAsia="en-US"/>
              </w:rPr>
            </w:pPr>
            <w:r w:rsidRPr="00045462">
              <w:rPr>
                <w:i/>
                <w:iCs/>
                <w:sz w:val="12"/>
                <w:szCs w:val="12"/>
                <w:lang w:val="en-US" w:eastAsia="en-US"/>
              </w:rPr>
              <w:t>1</w:t>
            </w:r>
          </w:p>
        </w:tc>
        <w:tc>
          <w:tcPr>
            <w:tcW w:w="1781" w:type="dxa"/>
            <w:tcBorders>
              <w:top w:val="nil"/>
              <w:left w:val="nil"/>
              <w:bottom w:val="double" w:sz="6" w:space="0" w:color="auto"/>
              <w:right w:val="single" w:sz="4" w:space="0" w:color="auto"/>
            </w:tcBorders>
            <w:shd w:val="clear" w:color="auto" w:fill="auto"/>
            <w:noWrap/>
            <w:vAlign w:val="center"/>
            <w:hideMark/>
          </w:tcPr>
          <w:p w14:paraId="109CCAF8" w14:textId="77777777" w:rsidR="00045462" w:rsidRPr="00045462" w:rsidRDefault="00045462" w:rsidP="00045462">
            <w:pPr>
              <w:jc w:val="center"/>
              <w:rPr>
                <w:i/>
                <w:iCs/>
                <w:sz w:val="12"/>
                <w:szCs w:val="12"/>
                <w:lang w:val="en-US" w:eastAsia="en-US"/>
              </w:rPr>
            </w:pPr>
            <w:r w:rsidRPr="00045462">
              <w:rPr>
                <w:i/>
                <w:iCs/>
                <w:sz w:val="12"/>
                <w:szCs w:val="12"/>
                <w:lang w:val="en-US" w:eastAsia="en-US"/>
              </w:rPr>
              <w:t>2</w:t>
            </w:r>
          </w:p>
        </w:tc>
        <w:tc>
          <w:tcPr>
            <w:tcW w:w="501" w:type="dxa"/>
            <w:tcBorders>
              <w:top w:val="nil"/>
              <w:left w:val="nil"/>
              <w:bottom w:val="double" w:sz="6" w:space="0" w:color="auto"/>
              <w:right w:val="single" w:sz="4" w:space="0" w:color="auto"/>
            </w:tcBorders>
            <w:shd w:val="clear" w:color="auto" w:fill="auto"/>
            <w:noWrap/>
            <w:vAlign w:val="center"/>
            <w:hideMark/>
          </w:tcPr>
          <w:p w14:paraId="6A234F87" w14:textId="77777777" w:rsidR="00045462" w:rsidRPr="00045462" w:rsidRDefault="00045462" w:rsidP="00045462">
            <w:pPr>
              <w:jc w:val="center"/>
              <w:rPr>
                <w:i/>
                <w:iCs/>
                <w:sz w:val="12"/>
                <w:szCs w:val="12"/>
                <w:lang w:val="en-US" w:eastAsia="en-US"/>
              </w:rPr>
            </w:pPr>
            <w:r w:rsidRPr="00045462">
              <w:rPr>
                <w:i/>
                <w:iCs/>
                <w:sz w:val="12"/>
                <w:szCs w:val="12"/>
                <w:lang w:val="en-US" w:eastAsia="en-US"/>
              </w:rPr>
              <w:t>3</w:t>
            </w:r>
          </w:p>
        </w:tc>
        <w:tc>
          <w:tcPr>
            <w:tcW w:w="1797" w:type="dxa"/>
            <w:tcBorders>
              <w:top w:val="nil"/>
              <w:left w:val="nil"/>
              <w:bottom w:val="double" w:sz="6" w:space="0" w:color="auto"/>
              <w:right w:val="single" w:sz="4" w:space="0" w:color="auto"/>
            </w:tcBorders>
            <w:shd w:val="clear" w:color="auto" w:fill="auto"/>
            <w:noWrap/>
            <w:vAlign w:val="center"/>
            <w:hideMark/>
          </w:tcPr>
          <w:p w14:paraId="67AEDA2A" w14:textId="77777777" w:rsidR="00045462" w:rsidRPr="00045462" w:rsidRDefault="00045462" w:rsidP="00045462">
            <w:pPr>
              <w:jc w:val="center"/>
              <w:rPr>
                <w:i/>
                <w:iCs/>
                <w:sz w:val="12"/>
                <w:szCs w:val="12"/>
                <w:lang w:val="en-US" w:eastAsia="en-US"/>
              </w:rPr>
            </w:pPr>
            <w:r w:rsidRPr="00045462">
              <w:rPr>
                <w:i/>
                <w:iCs/>
                <w:sz w:val="12"/>
                <w:szCs w:val="12"/>
                <w:lang w:val="en-US" w:eastAsia="en-US"/>
              </w:rPr>
              <w:t>4</w:t>
            </w:r>
          </w:p>
        </w:tc>
        <w:tc>
          <w:tcPr>
            <w:tcW w:w="501" w:type="dxa"/>
            <w:tcBorders>
              <w:top w:val="nil"/>
              <w:left w:val="nil"/>
              <w:bottom w:val="double" w:sz="6" w:space="0" w:color="auto"/>
              <w:right w:val="single" w:sz="4" w:space="0" w:color="auto"/>
            </w:tcBorders>
            <w:shd w:val="clear" w:color="auto" w:fill="auto"/>
            <w:noWrap/>
            <w:vAlign w:val="center"/>
            <w:hideMark/>
          </w:tcPr>
          <w:p w14:paraId="39F45B38" w14:textId="77777777" w:rsidR="00045462" w:rsidRPr="00045462" w:rsidRDefault="00045462" w:rsidP="00045462">
            <w:pPr>
              <w:jc w:val="center"/>
              <w:rPr>
                <w:i/>
                <w:iCs/>
                <w:sz w:val="12"/>
                <w:szCs w:val="12"/>
                <w:lang w:val="en-US" w:eastAsia="en-US"/>
              </w:rPr>
            </w:pPr>
            <w:r w:rsidRPr="00045462">
              <w:rPr>
                <w:i/>
                <w:iCs/>
                <w:sz w:val="12"/>
                <w:szCs w:val="12"/>
                <w:lang w:val="en-US" w:eastAsia="en-US"/>
              </w:rPr>
              <w:t>5</w:t>
            </w:r>
          </w:p>
        </w:tc>
        <w:tc>
          <w:tcPr>
            <w:tcW w:w="1682" w:type="dxa"/>
            <w:tcBorders>
              <w:top w:val="nil"/>
              <w:left w:val="nil"/>
              <w:bottom w:val="double" w:sz="6" w:space="0" w:color="auto"/>
              <w:right w:val="single" w:sz="4" w:space="0" w:color="auto"/>
            </w:tcBorders>
            <w:shd w:val="clear" w:color="auto" w:fill="auto"/>
            <w:noWrap/>
            <w:vAlign w:val="center"/>
            <w:hideMark/>
          </w:tcPr>
          <w:p w14:paraId="6E5C44A3" w14:textId="77777777" w:rsidR="00045462" w:rsidRPr="00045462" w:rsidRDefault="00045462" w:rsidP="00045462">
            <w:pPr>
              <w:jc w:val="center"/>
              <w:rPr>
                <w:i/>
                <w:iCs/>
                <w:sz w:val="12"/>
                <w:szCs w:val="12"/>
                <w:lang w:val="en-US" w:eastAsia="en-US"/>
              </w:rPr>
            </w:pPr>
            <w:r w:rsidRPr="00045462">
              <w:rPr>
                <w:i/>
                <w:iCs/>
                <w:sz w:val="12"/>
                <w:szCs w:val="12"/>
                <w:lang w:val="en-US" w:eastAsia="en-US"/>
              </w:rPr>
              <w:t>6</w:t>
            </w:r>
          </w:p>
        </w:tc>
        <w:tc>
          <w:tcPr>
            <w:tcW w:w="501" w:type="dxa"/>
            <w:tcBorders>
              <w:top w:val="nil"/>
              <w:left w:val="nil"/>
              <w:bottom w:val="double" w:sz="6" w:space="0" w:color="auto"/>
              <w:right w:val="single" w:sz="4" w:space="0" w:color="auto"/>
            </w:tcBorders>
            <w:shd w:val="clear" w:color="auto" w:fill="auto"/>
            <w:noWrap/>
            <w:vAlign w:val="center"/>
            <w:hideMark/>
          </w:tcPr>
          <w:p w14:paraId="64C2247D" w14:textId="77777777" w:rsidR="00045462" w:rsidRPr="00045462" w:rsidRDefault="00045462" w:rsidP="00045462">
            <w:pPr>
              <w:jc w:val="center"/>
              <w:rPr>
                <w:i/>
                <w:iCs/>
                <w:sz w:val="12"/>
                <w:szCs w:val="12"/>
                <w:lang w:val="en-US" w:eastAsia="en-US"/>
              </w:rPr>
            </w:pPr>
            <w:r w:rsidRPr="00045462">
              <w:rPr>
                <w:i/>
                <w:iCs/>
                <w:sz w:val="12"/>
                <w:szCs w:val="12"/>
                <w:lang w:val="en-US" w:eastAsia="en-US"/>
              </w:rPr>
              <w:t>7</w:t>
            </w:r>
          </w:p>
        </w:tc>
        <w:tc>
          <w:tcPr>
            <w:tcW w:w="771" w:type="dxa"/>
            <w:tcBorders>
              <w:top w:val="nil"/>
              <w:left w:val="nil"/>
              <w:bottom w:val="double" w:sz="6" w:space="0" w:color="auto"/>
              <w:right w:val="single" w:sz="8" w:space="0" w:color="auto"/>
            </w:tcBorders>
            <w:shd w:val="clear" w:color="auto" w:fill="auto"/>
            <w:noWrap/>
            <w:vAlign w:val="center"/>
            <w:hideMark/>
          </w:tcPr>
          <w:p w14:paraId="06FEB23F" w14:textId="77777777" w:rsidR="00045462" w:rsidRPr="00045462" w:rsidRDefault="00045462" w:rsidP="00045462">
            <w:pPr>
              <w:jc w:val="center"/>
              <w:rPr>
                <w:i/>
                <w:iCs/>
                <w:sz w:val="12"/>
                <w:szCs w:val="12"/>
                <w:lang w:val="en-US" w:eastAsia="en-US"/>
              </w:rPr>
            </w:pPr>
            <w:r w:rsidRPr="00045462">
              <w:rPr>
                <w:i/>
                <w:iCs/>
                <w:sz w:val="12"/>
                <w:szCs w:val="12"/>
                <w:lang w:val="en-US" w:eastAsia="en-US"/>
              </w:rPr>
              <w:t>8</w:t>
            </w:r>
          </w:p>
        </w:tc>
      </w:tr>
      <w:tr w:rsidR="00045462" w:rsidRPr="00045462" w14:paraId="1D50D855" w14:textId="77777777" w:rsidTr="005245CA">
        <w:trPr>
          <w:trHeight w:val="138"/>
          <w:jc w:val="center"/>
        </w:trPr>
        <w:tc>
          <w:tcPr>
            <w:tcW w:w="3630" w:type="dxa"/>
            <w:tcBorders>
              <w:top w:val="nil"/>
              <w:left w:val="single" w:sz="8" w:space="0" w:color="auto"/>
              <w:bottom w:val="single" w:sz="8" w:space="0" w:color="auto"/>
              <w:right w:val="single" w:sz="4" w:space="0" w:color="auto"/>
            </w:tcBorders>
            <w:shd w:val="clear" w:color="000000" w:fill="D9D9D9"/>
            <w:noWrap/>
            <w:vAlign w:val="center"/>
            <w:hideMark/>
          </w:tcPr>
          <w:p w14:paraId="0E7D5302" w14:textId="77777777" w:rsidR="00045462" w:rsidRPr="00045462" w:rsidRDefault="00045462" w:rsidP="00045462">
            <w:pPr>
              <w:rPr>
                <w:b/>
                <w:bCs/>
                <w:i/>
                <w:iCs/>
                <w:sz w:val="18"/>
                <w:szCs w:val="18"/>
                <w:lang w:val="en-US" w:eastAsia="en-US"/>
              </w:rPr>
            </w:pPr>
            <w:r w:rsidRPr="00045462">
              <w:rPr>
                <w:b/>
                <w:bCs/>
                <w:i/>
                <w:iCs/>
                <w:sz w:val="18"/>
                <w:szCs w:val="18"/>
                <w:lang w:val="en-US" w:eastAsia="en-US"/>
              </w:rPr>
              <w:t>Пословни извори</w:t>
            </w:r>
          </w:p>
        </w:tc>
        <w:tc>
          <w:tcPr>
            <w:tcW w:w="1781" w:type="dxa"/>
            <w:tcBorders>
              <w:top w:val="nil"/>
              <w:left w:val="nil"/>
              <w:bottom w:val="single" w:sz="8" w:space="0" w:color="auto"/>
              <w:right w:val="single" w:sz="4" w:space="0" w:color="auto"/>
            </w:tcBorders>
            <w:shd w:val="clear" w:color="000000" w:fill="D9D9D9"/>
            <w:noWrap/>
            <w:vAlign w:val="center"/>
            <w:hideMark/>
          </w:tcPr>
          <w:p w14:paraId="78E62241" w14:textId="77777777" w:rsidR="00045462" w:rsidRPr="00045462" w:rsidRDefault="00045462" w:rsidP="00045462">
            <w:pPr>
              <w:jc w:val="right"/>
              <w:rPr>
                <w:b/>
                <w:bCs/>
                <w:i/>
                <w:iCs/>
                <w:sz w:val="18"/>
                <w:szCs w:val="18"/>
                <w:lang w:val="en-US" w:eastAsia="en-US"/>
              </w:rPr>
            </w:pPr>
            <w:r w:rsidRPr="00045462">
              <w:rPr>
                <w:b/>
                <w:bCs/>
                <w:i/>
                <w:iCs/>
                <w:sz w:val="18"/>
                <w:szCs w:val="18"/>
                <w:lang w:val="en-US" w:eastAsia="en-US"/>
              </w:rPr>
              <w:t xml:space="preserve">482.391    </w:t>
            </w:r>
          </w:p>
        </w:tc>
        <w:tc>
          <w:tcPr>
            <w:tcW w:w="501" w:type="dxa"/>
            <w:tcBorders>
              <w:top w:val="nil"/>
              <w:left w:val="nil"/>
              <w:bottom w:val="single" w:sz="8" w:space="0" w:color="auto"/>
              <w:right w:val="single" w:sz="4" w:space="0" w:color="auto"/>
            </w:tcBorders>
            <w:shd w:val="clear" w:color="000000" w:fill="D9D9D9"/>
            <w:noWrap/>
            <w:vAlign w:val="center"/>
            <w:hideMark/>
          </w:tcPr>
          <w:p w14:paraId="2FBD1019" w14:textId="77777777" w:rsidR="00045462" w:rsidRPr="00045462" w:rsidRDefault="00045462" w:rsidP="00045462">
            <w:pPr>
              <w:jc w:val="center"/>
              <w:rPr>
                <w:b/>
                <w:bCs/>
                <w:i/>
                <w:iCs/>
                <w:sz w:val="18"/>
                <w:szCs w:val="18"/>
                <w:lang w:val="en-US" w:eastAsia="en-US"/>
              </w:rPr>
            </w:pPr>
            <w:r w:rsidRPr="00045462">
              <w:rPr>
                <w:b/>
                <w:bCs/>
                <w:i/>
                <w:iCs/>
                <w:sz w:val="18"/>
                <w:szCs w:val="18"/>
                <w:lang w:val="en-US" w:eastAsia="en-US"/>
              </w:rPr>
              <w:t>100</w:t>
            </w:r>
          </w:p>
        </w:tc>
        <w:tc>
          <w:tcPr>
            <w:tcW w:w="1797" w:type="dxa"/>
            <w:tcBorders>
              <w:top w:val="nil"/>
              <w:left w:val="nil"/>
              <w:bottom w:val="single" w:sz="8" w:space="0" w:color="auto"/>
              <w:right w:val="single" w:sz="4" w:space="0" w:color="auto"/>
            </w:tcBorders>
            <w:shd w:val="clear" w:color="000000" w:fill="D9D9D9"/>
            <w:noWrap/>
            <w:vAlign w:val="center"/>
            <w:hideMark/>
          </w:tcPr>
          <w:p w14:paraId="031F6BEC" w14:textId="77777777" w:rsidR="00045462" w:rsidRPr="00045462" w:rsidRDefault="00045462" w:rsidP="00045462">
            <w:pPr>
              <w:jc w:val="right"/>
              <w:rPr>
                <w:b/>
                <w:bCs/>
                <w:i/>
                <w:iCs/>
                <w:sz w:val="18"/>
                <w:szCs w:val="18"/>
                <w:lang w:val="en-US" w:eastAsia="en-US"/>
              </w:rPr>
            </w:pPr>
            <w:r w:rsidRPr="00045462">
              <w:rPr>
                <w:b/>
                <w:bCs/>
                <w:i/>
                <w:iCs/>
                <w:sz w:val="18"/>
                <w:szCs w:val="18"/>
                <w:lang w:val="en-US" w:eastAsia="en-US"/>
              </w:rPr>
              <w:t xml:space="preserve">477.789    </w:t>
            </w:r>
          </w:p>
        </w:tc>
        <w:tc>
          <w:tcPr>
            <w:tcW w:w="501" w:type="dxa"/>
            <w:tcBorders>
              <w:top w:val="nil"/>
              <w:left w:val="nil"/>
              <w:bottom w:val="single" w:sz="8" w:space="0" w:color="auto"/>
              <w:right w:val="single" w:sz="4" w:space="0" w:color="auto"/>
            </w:tcBorders>
            <w:shd w:val="clear" w:color="000000" w:fill="D9D9D9"/>
            <w:noWrap/>
            <w:vAlign w:val="center"/>
            <w:hideMark/>
          </w:tcPr>
          <w:p w14:paraId="677BF23B" w14:textId="77777777" w:rsidR="00045462" w:rsidRPr="00045462" w:rsidRDefault="00045462" w:rsidP="00045462">
            <w:pPr>
              <w:jc w:val="center"/>
              <w:rPr>
                <w:b/>
                <w:bCs/>
                <w:i/>
                <w:iCs/>
                <w:sz w:val="18"/>
                <w:szCs w:val="18"/>
                <w:lang w:val="en-US" w:eastAsia="en-US"/>
              </w:rPr>
            </w:pPr>
            <w:r w:rsidRPr="00045462">
              <w:rPr>
                <w:b/>
                <w:bCs/>
                <w:i/>
                <w:iCs/>
                <w:sz w:val="18"/>
                <w:szCs w:val="18"/>
                <w:lang w:val="en-US" w:eastAsia="en-US"/>
              </w:rPr>
              <w:t>100</w:t>
            </w:r>
          </w:p>
        </w:tc>
        <w:tc>
          <w:tcPr>
            <w:tcW w:w="1682" w:type="dxa"/>
            <w:tcBorders>
              <w:top w:val="nil"/>
              <w:left w:val="nil"/>
              <w:bottom w:val="single" w:sz="8" w:space="0" w:color="auto"/>
              <w:right w:val="single" w:sz="4" w:space="0" w:color="auto"/>
            </w:tcBorders>
            <w:shd w:val="clear" w:color="000000" w:fill="D9D9D9"/>
            <w:noWrap/>
            <w:vAlign w:val="center"/>
            <w:hideMark/>
          </w:tcPr>
          <w:p w14:paraId="1908B5CD" w14:textId="77777777" w:rsidR="00045462" w:rsidRPr="00045462" w:rsidRDefault="00045462" w:rsidP="00045462">
            <w:pPr>
              <w:jc w:val="right"/>
              <w:rPr>
                <w:b/>
                <w:bCs/>
                <w:i/>
                <w:iCs/>
                <w:sz w:val="18"/>
                <w:szCs w:val="18"/>
                <w:lang w:val="en-US" w:eastAsia="en-US"/>
              </w:rPr>
            </w:pPr>
            <w:r w:rsidRPr="00045462">
              <w:rPr>
                <w:b/>
                <w:bCs/>
                <w:i/>
                <w:iCs/>
                <w:sz w:val="18"/>
                <w:szCs w:val="18"/>
                <w:lang w:val="en-US" w:eastAsia="en-US"/>
              </w:rPr>
              <w:t xml:space="preserve">479.182    </w:t>
            </w:r>
          </w:p>
        </w:tc>
        <w:tc>
          <w:tcPr>
            <w:tcW w:w="501" w:type="dxa"/>
            <w:tcBorders>
              <w:top w:val="nil"/>
              <w:left w:val="nil"/>
              <w:bottom w:val="single" w:sz="8" w:space="0" w:color="auto"/>
              <w:right w:val="nil"/>
            </w:tcBorders>
            <w:shd w:val="clear" w:color="000000" w:fill="D9D9D9"/>
            <w:noWrap/>
            <w:vAlign w:val="center"/>
            <w:hideMark/>
          </w:tcPr>
          <w:p w14:paraId="7E334752" w14:textId="77777777" w:rsidR="00045462" w:rsidRPr="00045462" w:rsidRDefault="00045462" w:rsidP="00045462">
            <w:pPr>
              <w:jc w:val="center"/>
              <w:rPr>
                <w:b/>
                <w:bCs/>
                <w:i/>
                <w:iCs/>
                <w:sz w:val="18"/>
                <w:szCs w:val="18"/>
                <w:lang w:val="en-US" w:eastAsia="en-US"/>
              </w:rPr>
            </w:pPr>
            <w:r w:rsidRPr="00045462">
              <w:rPr>
                <w:b/>
                <w:bCs/>
                <w:i/>
                <w:iCs/>
                <w:sz w:val="18"/>
                <w:szCs w:val="18"/>
                <w:lang w:val="en-US" w:eastAsia="en-US"/>
              </w:rPr>
              <w:t>100</w:t>
            </w:r>
          </w:p>
        </w:tc>
        <w:tc>
          <w:tcPr>
            <w:tcW w:w="771" w:type="dxa"/>
            <w:tcBorders>
              <w:top w:val="nil"/>
              <w:left w:val="single" w:sz="4" w:space="0" w:color="auto"/>
              <w:bottom w:val="single" w:sz="8" w:space="0" w:color="auto"/>
              <w:right w:val="single" w:sz="8" w:space="0" w:color="auto"/>
            </w:tcBorders>
            <w:shd w:val="clear" w:color="000000" w:fill="D9D9D9"/>
            <w:noWrap/>
            <w:vAlign w:val="center"/>
            <w:hideMark/>
          </w:tcPr>
          <w:p w14:paraId="10440A6E" w14:textId="77777777" w:rsidR="00045462" w:rsidRPr="00045462" w:rsidRDefault="00045462" w:rsidP="00045462">
            <w:pPr>
              <w:jc w:val="center"/>
              <w:rPr>
                <w:b/>
                <w:bCs/>
                <w:i/>
                <w:iCs/>
                <w:sz w:val="18"/>
                <w:szCs w:val="18"/>
                <w:lang w:val="en-US" w:eastAsia="en-US"/>
              </w:rPr>
            </w:pPr>
            <w:r w:rsidRPr="00045462">
              <w:rPr>
                <w:b/>
                <w:bCs/>
                <w:i/>
                <w:iCs/>
                <w:sz w:val="18"/>
                <w:szCs w:val="18"/>
                <w:lang w:val="en-US" w:eastAsia="en-US"/>
              </w:rPr>
              <w:t>99</w:t>
            </w:r>
          </w:p>
        </w:tc>
      </w:tr>
      <w:tr w:rsidR="00045462" w:rsidRPr="00045462" w14:paraId="61BC9419" w14:textId="77777777" w:rsidTr="005245CA">
        <w:trPr>
          <w:trHeight w:val="255"/>
          <w:jc w:val="center"/>
        </w:trPr>
        <w:tc>
          <w:tcPr>
            <w:tcW w:w="3630" w:type="dxa"/>
            <w:tcBorders>
              <w:top w:val="nil"/>
              <w:left w:val="single" w:sz="8" w:space="0" w:color="auto"/>
              <w:bottom w:val="nil"/>
              <w:right w:val="single" w:sz="4" w:space="0" w:color="auto"/>
            </w:tcBorders>
            <w:shd w:val="clear" w:color="auto" w:fill="auto"/>
            <w:noWrap/>
            <w:vAlign w:val="center"/>
            <w:hideMark/>
          </w:tcPr>
          <w:p w14:paraId="4187FB76" w14:textId="77777777" w:rsidR="00045462" w:rsidRPr="00045462" w:rsidRDefault="00045462" w:rsidP="00045462">
            <w:pPr>
              <w:rPr>
                <w:sz w:val="18"/>
                <w:szCs w:val="18"/>
                <w:lang w:val="en-US" w:eastAsia="en-US"/>
              </w:rPr>
            </w:pPr>
            <w:r w:rsidRPr="00045462">
              <w:rPr>
                <w:sz w:val="18"/>
                <w:szCs w:val="18"/>
                <w:lang w:val="en-US" w:eastAsia="en-US"/>
              </w:rPr>
              <w:t>Капитал</w:t>
            </w:r>
          </w:p>
        </w:tc>
        <w:tc>
          <w:tcPr>
            <w:tcW w:w="1781" w:type="dxa"/>
            <w:tcBorders>
              <w:top w:val="nil"/>
              <w:left w:val="nil"/>
              <w:bottom w:val="nil"/>
              <w:right w:val="single" w:sz="4" w:space="0" w:color="auto"/>
            </w:tcBorders>
            <w:shd w:val="clear" w:color="auto" w:fill="auto"/>
            <w:noWrap/>
            <w:vAlign w:val="center"/>
            <w:hideMark/>
          </w:tcPr>
          <w:p w14:paraId="18C6BBC1" w14:textId="77777777" w:rsidR="00045462" w:rsidRPr="00045462" w:rsidRDefault="00045462" w:rsidP="00045462">
            <w:pPr>
              <w:jc w:val="right"/>
              <w:rPr>
                <w:sz w:val="18"/>
                <w:szCs w:val="18"/>
                <w:lang w:val="en-US" w:eastAsia="en-US"/>
              </w:rPr>
            </w:pPr>
            <w:r w:rsidRPr="00045462">
              <w:rPr>
                <w:sz w:val="18"/>
                <w:szCs w:val="18"/>
                <w:lang w:val="en-US" w:eastAsia="en-US"/>
              </w:rPr>
              <w:t xml:space="preserve">115.572    </w:t>
            </w:r>
          </w:p>
        </w:tc>
        <w:tc>
          <w:tcPr>
            <w:tcW w:w="501" w:type="dxa"/>
            <w:tcBorders>
              <w:top w:val="nil"/>
              <w:left w:val="nil"/>
              <w:bottom w:val="nil"/>
              <w:right w:val="single" w:sz="4" w:space="0" w:color="auto"/>
            </w:tcBorders>
            <w:shd w:val="clear" w:color="auto" w:fill="auto"/>
            <w:noWrap/>
            <w:vAlign w:val="center"/>
            <w:hideMark/>
          </w:tcPr>
          <w:p w14:paraId="1B1DA572" w14:textId="77777777" w:rsidR="00045462" w:rsidRPr="00045462" w:rsidRDefault="00045462" w:rsidP="00045462">
            <w:pPr>
              <w:jc w:val="center"/>
              <w:rPr>
                <w:sz w:val="18"/>
                <w:szCs w:val="18"/>
                <w:lang w:val="en-US" w:eastAsia="en-US"/>
              </w:rPr>
            </w:pPr>
            <w:r w:rsidRPr="00045462">
              <w:rPr>
                <w:sz w:val="18"/>
                <w:szCs w:val="18"/>
                <w:lang w:val="en-US" w:eastAsia="en-US"/>
              </w:rPr>
              <w:t>24</w:t>
            </w:r>
          </w:p>
        </w:tc>
        <w:tc>
          <w:tcPr>
            <w:tcW w:w="1797" w:type="dxa"/>
            <w:tcBorders>
              <w:top w:val="nil"/>
              <w:left w:val="nil"/>
              <w:bottom w:val="nil"/>
              <w:right w:val="single" w:sz="4" w:space="0" w:color="auto"/>
            </w:tcBorders>
            <w:shd w:val="clear" w:color="auto" w:fill="auto"/>
            <w:noWrap/>
            <w:vAlign w:val="center"/>
            <w:hideMark/>
          </w:tcPr>
          <w:p w14:paraId="5B60C115" w14:textId="77777777" w:rsidR="00045462" w:rsidRPr="00045462" w:rsidRDefault="00045462" w:rsidP="00045462">
            <w:pPr>
              <w:jc w:val="right"/>
              <w:rPr>
                <w:sz w:val="18"/>
                <w:szCs w:val="18"/>
                <w:lang w:val="en-US" w:eastAsia="en-US"/>
              </w:rPr>
            </w:pPr>
            <w:r w:rsidRPr="00045462">
              <w:rPr>
                <w:sz w:val="18"/>
                <w:szCs w:val="18"/>
                <w:lang w:val="en-US" w:eastAsia="en-US"/>
              </w:rPr>
              <w:t xml:space="preserve">109.029    </w:t>
            </w:r>
          </w:p>
        </w:tc>
        <w:tc>
          <w:tcPr>
            <w:tcW w:w="501" w:type="dxa"/>
            <w:tcBorders>
              <w:top w:val="nil"/>
              <w:left w:val="nil"/>
              <w:bottom w:val="nil"/>
              <w:right w:val="single" w:sz="4" w:space="0" w:color="auto"/>
            </w:tcBorders>
            <w:shd w:val="clear" w:color="auto" w:fill="auto"/>
            <w:noWrap/>
            <w:vAlign w:val="center"/>
            <w:hideMark/>
          </w:tcPr>
          <w:p w14:paraId="29DC2516" w14:textId="77777777" w:rsidR="00045462" w:rsidRPr="00045462" w:rsidRDefault="00045462" w:rsidP="00045462">
            <w:pPr>
              <w:jc w:val="center"/>
              <w:rPr>
                <w:sz w:val="18"/>
                <w:szCs w:val="18"/>
                <w:lang w:val="en-US" w:eastAsia="en-US"/>
              </w:rPr>
            </w:pPr>
            <w:r w:rsidRPr="00045462">
              <w:rPr>
                <w:sz w:val="18"/>
                <w:szCs w:val="18"/>
                <w:lang w:val="en-US" w:eastAsia="en-US"/>
              </w:rPr>
              <w:t>23</w:t>
            </w:r>
          </w:p>
        </w:tc>
        <w:tc>
          <w:tcPr>
            <w:tcW w:w="1682" w:type="dxa"/>
            <w:tcBorders>
              <w:top w:val="nil"/>
              <w:left w:val="nil"/>
              <w:bottom w:val="nil"/>
              <w:right w:val="single" w:sz="4" w:space="0" w:color="auto"/>
            </w:tcBorders>
            <w:shd w:val="clear" w:color="auto" w:fill="auto"/>
            <w:noWrap/>
            <w:vAlign w:val="center"/>
            <w:hideMark/>
          </w:tcPr>
          <w:p w14:paraId="7D878A64" w14:textId="77777777" w:rsidR="00045462" w:rsidRPr="00045462" w:rsidRDefault="00045462" w:rsidP="00045462">
            <w:pPr>
              <w:jc w:val="right"/>
              <w:rPr>
                <w:sz w:val="18"/>
                <w:szCs w:val="18"/>
                <w:lang w:val="en-US" w:eastAsia="en-US"/>
              </w:rPr>
            </w:pPr>
            <w:r w:rsidRPr="00045462">
              <w:rPr>
                <w:sz w:val="18"/>
                <w:szCs w:val="18"/>
                <w:lang w:val="en-US" w:eastAsia="en-US"/>
              </w:rPr>
              <w:t xml:space="preserve">96.126    </w:t>
            </w:r>
          </w:p>
        </w:tc>
        <w:tc>
          <w:tcPr>
            <w:tcW w:w="501" w:type="dxa"/>
            <w:tcBorders>
              <w:top w:val="nil"/>
              <w:left w:val="nil"/>
              <w:bottom w:val="nil"/>
              <w:right w:val="nil"/>
            </w:tcBorders>
            <w:shd w:val="clear" w:color="auto" w:fill="auto"/>
            <w:noWrap/>
            <w:vAlign w:val="center"/>
            <w:hideMark/>
          </w:tcPr>
          <w:p w14:paraId="53D51085" w14:textId="77777777" w:rsidR="00045462" w:rsidRPr="00045462" w:rsidRDefault="00045462" w:rsidP="00045462">
            <w:pPr>
              <w:jc w:val="center"/>
              <w:rPr>
                <w:i/>
                <w:iCs/>
                <w:sz w:val="18"/>
                <w:szCs w:val="18"/>
                <w:lang w:val="en-US" w:eastAsia="en-US"/>
              </w:rPr>
            </w:pPr>
            <w:r w:rsidRPr="00045462">
              <w:rPr>
                <w:i/>
                <w:iCs/>
                <w:sz w:val="18"/>
                <w:szCs w:val="18"/>
                <w:lang w:val="en-US" w:eastAsia="en-US"/>
              </w:rPr>
              <w:t>20</w:t>
            </w:r>
          </w:p>
        </w:tc>
        <w:tc>
          <w:tcPr>
            <w:tcW w:w="771" w:type="dxa"/>
            <w:tcBorders>
              <w:top w:val="nil"/>
              <w:left w:val="single" w:sz="4" w:space="0" w:color="auto"/>
              <w:bottom w:val="nil"/>
              <w:right w:val="single" w:sz="8" w:space="0" w:color="auto"/>
            </w:tcBorders>
            <w:shd w:val="clear" w:color="auto" w:fill="auto"/>
            <w:noWrap/>
            <w:vAlign w:val="center"/>
            <w:hideMark/>
          </w:tcPr>
          <w:p w14:paraId="2FE79143" w14:textId="77777777" w:rsidR="00045462" w:rsidRPr="00045462" w:rsidRDefault="00045462" w:rsidP="00045462">
            <w:pPr>
              <w:jc w:val="center"/>
              <w:rPr>
                <w:sz w:val="18"/>
                <w:szCs w:val="18"/>
                <w:lang w:val="en-US" w:eastAsia="en-US"/>
              </w:rPr>
            </w:pPr>
            <w:r w:rsidRPr="00045462">
              <w:rPr>
                <w:sz w:val="18"/>
                <w:szCs w:val="18"/>
                <w:lang w:val="en-US" w:eastAsia="en-US"/>
              </w:rPr>
              <w:t>83</w:t>
            </w:r>
          </w:p>
        </w:tc>
      </w:tr>
      <w:tr w:rsidR="00045462" w:rsidRPr="00045462" w14:paraId="315AAED4" w14:textId="77777777" w:rsidTr="005245CA">
        <w:trPr>
          <w:trHeight w:val="255"/>
          <w:jc w:val="center"/>
        </w:trPr>
        <w:tc>
          <w:tcPr>
            <w:tcW w:w="3630" w:type="dxa"/>
            <w:tcBorders>
              <w:top w:val="nil"/>
              <w:left w:val="single" w:sz="8" w:space="0" w:color="auto"/>
              <w:bottom w:val="nil"/>
              <w:right w:val="single" w:sz="4" w:space="0" w:color="auto"/>
            </w:tcBorders>
            <w:shd w:val="clear" w:color="auto" w:fill="auto"/>
            <w:noWrap/>
            <w:vAlign w:val="center"/>
            <w:hideMark/>
          </w:tcPr>
          <w:p w14:paraId="1A8A7E57" w14:textId="77777777" w:rsidR="00045462" w:rsidRPr="00045462" w:rsidRDefault="00045462" w:rsidP="00045462">
            <w:pPr>
              <w:rPr>
                <w:sz w:val="18"/>
                <w:szCs w:val="18"/>
                <w:lang w:val="en-US" w:eastAsia="en-US"/>
              </w:rPr>
            </w:pPr>
            <w:r w:rsidRPr="00045462">
              <w:rPr>
                <w:sz w:val="18"/>
                <w:szCs w:val="18"/>
                <w:lang w:val="en-US" w:eastAsia="en-US"/>
              </w:rPr>
              <w:t>Дугорочна резервисања</w:t>
            </w:r>
          </w:p>
        </w:tc>
        <w:tc>
          <w:tcPr>
            <w:tcW w:w="1781" w:type="dxa"/>
            <w:tcBorders>
              <w:top w:val="nil"/>
              <w:left w:val="nil"/>
              <w:bottom w:val="nil"/>
              <w:right w:val="single" w:sz="4" w:space="0" w:color="auto"/>
            </w:tcBorders>
            <w:shd w:val="clear" w:color="auto" w:fill="auto"/>
            <w:noWrap/>
            <w:vAlign w:val="center"/>
            <w:hideMark/>
          </w:tcPr>
          <w:p w14:paraId="4E1DA1BA" w14:textId="77777777" w:rsidR="00045462" w:rsidRPr="00045462" w:rsidRDefault="00045462" w:rsidP="00045462">
            <w:pPr>
              <w:jc w:val="right"/>
              <w:rPr>
                <w:sz w:val="18"/>
                <w:szCs w:val="18"/>
                <w:lang w:val="en-US" w:eastAsia="en-US"/>
              </w:rPr>
            </w:pPr>
            <w:r w:rsidRPr="00045462">
              <w:rPr>
                <w:sz w:val="18"/>
                <w:szCs w:val="18"/>
                <w:lang w:val="en-US" w:eastAsia="en-US"/>
              </w:rPr>
              <w:t xml:space="preserve">23.070    </w:t>
            </w:r>
          </w:p>
        </w:tc>
        <w:tc>
          <w:tcPr>
            <w:tcW w:w="501" w:type="dxa"/>
            <w:tcBorders>
              <w:top w:val="nil"/>
              <w:left w:val="nil"/>
              <w:bottom w:val="nil"/>
              <w:right w:val="single" w:sz="4" w:space="0" w:color="auto"/>
            </w:tcBorders>
            <w:shd w:val="clear" w:color="auto" w:fill="auto"/>
            <w:noWrap/>
            <w:vAlign w:val="center"/>
            <w:hideMark/>
          </w:tcPr>
          <w:p w14:paraId="61D23968" w14:textId="77777777" w:rsidR="00045462" w:rsidRPr="00045462" w:rsidRDefault="00045462" w:rsidP="00045462">
            <w:pPr>
              <w:jc w:val="center"/>
              <w:rPr>
                <w:sz w:val="18"/>
                <w:szCs w:val="18"/>
                <w:lang w:val="en-US" w:eastAsia="en-US"/>
              </w:rPr>
            </w:pPr>
            <w:r w:rsidRPr="00045462">
              <w:rPr>
                <w:sz w:val="18"/>
                <w:szCs w:val="18"/>
                <w:lang w:val="en-US" w:eastAsia="en-US"/>
              </w:rPr>
              <w:t>5</w:t>
            </w:r>
          </w:p>
        </w:tc>
        <w:tc>
          <w:tcPr>
            <w:tcW w:w="1797" w:type="dxa"/>
            <w:tcBorders>
              <w:top w:val="nil"/>
              <w:left w:val="nil"/>
              <w:bottom w:val="nil"/>
              <w:right w:val="single" w:sz="4" w:space="0" w:color="auto"/>
            </w:tcBorders>
            <w:shd w:val="clear" w:color="auto" w:fill="auto"/>
            <w:noWrap/>
            <w:vAlign w:val="center"/>
            <w:hideMark/>
          </w:tcPr>
          <w:p w14:paraId="58F126A4" w14:textId="77777777" w:rsidR="00045462" w:rsidRPr="00045462" w:rsidRDefault="00045462" w:rsidP="00045462">
            <w:pPr>
              <w:jc w:val="right"/>
              <w:rPr>
                <w:sz w:val="18"/>
                <w:szCs w:val="18"/>
                <w:lang w:val="en-US" w:eastAsia="en-US"/>
              </w:rPr>
            </w:pPr>
            <w:r w:rsidRPr="00045462">
              <w:rPr>
                <w:sz w:val="18"/>
                <w:szCs w:val="18"/>
                <w:lang w:val="en-US" w:eastAsia="en-US"/>
              </w:rPr>
              <w:t xml:space="preserve">23.019    </w:t>
            </w:r>
          </w:p>
        </w:tc>
        <w:tc>
          <w:tcPr>
            <w:tcW w:w="501" w:type="dxa"/>
            <w:tcBorders>
              <w:top w:val="nil"/>
              <w:left w:val="nil"/>
              <w:bottom w:val="nil"/>
              <w:right w:val="single" w:sz="4" w:space="0" w:color="auto"/>
            </w:tcBorders>
            <w:shd w:val="clear" w:color="auto" w:fill="auto"/>
            <w:noWrap/>
            <w:vAlign w:val="center"/>
            <w:hideMark/>
          </w:tcPr>
          <w:p w14:paraId="366455F1" w14:textId="77777777" w:rsidR="00045462" w:rsidRPr="00045462" w:rsidRDefault="00045462" w:rsidP="00045462">
            <w:pPr>
              <w:jc w:val="center"/>
              <w:rPr>
                <w:sz w:val="18"/>
                <w:szCs w:val="18"/>
                <w:lang w:val="en-US" w:eastAsia="en-US"/>
              </w:rPr>
            </w:pPr>
            <w:r w:rsidRPr="00045462">
              <w:rPr>
                <w:sz w:val="18"/>
                <w:szCs w:val="18"/>
                <w:lang w:val="en-US" w:eastAsia="en-US"/>
              </w:rPr>
              <w:t>5</w:t>
            </w:r>
          </w:p>
        </w:tc>
        <w:tc>
          <w:tcPr>
            <w:tcW w:w="1682" w:type="dxa"/>
            <w:tcBorders>
              <w:top w:val="nil"/>
              <w:left w:val="nil"/>
              <w:bottom w:val="nil"/>
              <w:right w:val="single" w:sz="4" w:space="0" w:color="auto"/>
            </w:tcBorders>
            <w:shd w:val="clear" w:color="auto" w:fill="auto"/>
            <w:noWrap/>
            <w:vAlign w:val="center"/>
            <w:hideMark/>
          </w:tcPr>
          <w:p w14:paraId="4241DBC3" w14:textId="77777777" w:rsidR="00045462" w:rsidRPr="00045462" w:rsidRDefault="00045462" w:rsidP="00045462">
            <w:pPr>
              <w:jc w:val="right"/>
              <w:rPr>
                <w:sz w:val="18"/>
                <w:szCs w:val="18"/>
                <w:lang w:val="en-US" w:eastAsia="en-US"/>
              </w:rPr>
            </w:pPr>
            <w:r w:rsidRPr="00045462">
              <w:rPr>
                <w:sz w:val="18"/>
                <w:szCs w:val="18"/>
                <w:lang w:val="en-US" w:eastAsia="en-US"/>
              </w:rPr>
              <w:t xml:space="preserve">34.088    </w:t>
            </w:r>
          </w:p>
        </w:tc>
        <w:tc>
          <w:tcPr>
            <w:tcW w:w="501" w:type="dxa"/>
            <w:tcBorders>
              <w:top w:val="nil"/>
              <w:left w:val="nil"/>
              <w:bottom w:val="nil"/>
              <w:right w:val="nil"/>
            </w:tcBorders>
            <w:shd w:val="clear" w:color="auto" w:fill="auto"/>
            <w:noWrap/>
            <w:vAlign w:val="center"/>
            <w:hideMark/>
          </w:tcPr>
          <w:p w14:paraId="7398A02D" w14:textId="77777777" w:rsidR="00045462" w:rsidRPr="00045462" w:rsidRDefault="00045462" w:rsidP="00045462">
            <w:pPr>
              <w:jc w:val="center"/>
              <w:rPr>
                <w:i/>
                <w:iCs/>
                <w:sz w:val="18"/>
                <w:szCs w:val="18"/>
                <w:lang w:val="en-US" w:eastAsia="en-US"/>
              </w:rPr>
            </w:pPr>
            <w:r w:rsidRPr="00045462">
              <w:rPr>
                <w:i/>
                <w:iCs/>
                <w:sz w:val="18"/>
                <w:szCs w:val="18"/>
                <w:lang w:val="en-US" w:eastAsia="en-US"/>
              </w:rPr>
              <w:t>7</w:t>
            </w:r>
          </w:p>
        </w:tc>
        <w:tc>
          <w:tcPr>
            <w:tcW w:w="771" w:type="dxa"/>
            <w:tcBorders>
              <w:top w:val="nil"/>
              <w:left w:val="single" w:sz="4" w:space="0" w:color="auto"/>
              <w:bottom w:val="nil"/>
              <w:right w:val="single" w:sz="8" w:space="0" w:color="auto"/>
            </w:tcBorders>
            <w:shd w:val="clear" w:color="auto" w:fill="auto"/>
            <w:noWrap/>
            <w:vAlign w:val="center"/>
            <w:hideMark/>
          </w:tcPr>
          <w:p w14:paraId="4145E478" w14:textId="77777777" w:rsidR="00045462" w:rsidRPr="00045462" w:rsidRDefault="00045462" w:rsidP="00045462">
            <w:pPr>
              <w:jc w:val="center"/>
              <w:rPr>
                <w:sz w:val="18"/>
                <w:szCs w:val="18"/>
                <w:lang w:val="en-US" w:eastAsia="en-US"/>
              </w:rPr>
            </w:pPr>
            <w:r w:rsidRPr="00045462">
              <w:rPr>
                <w:sz w:val="18"/>
                <w:szCs w:val="18"/>
                <w:lang w:val="en-US" w:eastAsia="en-US"/>
              </w:rPr>
              <w:t>148</w:t>
            </w:r>
          </w:p>
        </w:tc>
      </w:tr>
      <w:tr w:rsidR="00045462" w:rsidRPr="00045462" w14:paraId="3EE83A43" w14:textId="77777777" w:rsidTr="005245CA">
        <w:trPr>
          <w:trHeight w:val="255"/>
          <w:jc w:val="center"/>
        </w:trPr>
        <w:tc>
          <w:tcPr>
            <w:tcW w:w="3630" w:type="dxa"/>
            <w:tcBorders>
              <w:top w:val="nil"/>
              <w:left w:val="single" w:sz="8" w:space="0" w:color="auto"/>
              <w:bottom w:val="nil"/>
              <w:right w:val="single" w:sz="4" w:space="0" w:color="auto"/>
            </w:tcBorders>
            <w:shd w:val="clear" w:color="auto" w:fill="auto"/>
            <w:noWrap/>
            <w:vAlign w:val="center"/>
            <w:hideMark/>
          </w:tcPr>
          <w:p w14:paraId="7EF1CFAE" w14:textId="77777777" w:rsidR="00045462" w:rsidRPr="00045462" w:rsidRDefault="00045462" w:rsidP="00045462">
            <w:pPr>
              <w:rPr>
                <w:sz w:val="18"/>
                <w:szCs w:val="18"/>
                <w:lang w:val="en-US" w:eastAsia="en-US"/>
              </w:rPr>
            </w:pPr>
            <w:r w:rsidRPr="00045462">
              <w:rPr>
                <w:sz w:val="18"/>
                <w:szCs w:val="18"/>
                <w:lang w:val="en-US" w:eastAsia="en-US"/>
              </w:rPr>
              <w:t>Обавезе /без ПВР/</w:t>
            </w:r>
          </w:p>
        </w:tc>
        <w:tc>
          <w:tcPr>
            <w:tcW w:w="1781" w:type="dxa"/>
            <w:tcBorders>
              <w:top w:val="nil"/>
              <w:left w:val="nil"/>
              <w:bottom w:val="nil"/>
              <w:right w:val="nil"/>
            </w:tcBorders>
            <w:shd w:val="clear" w:color="auto" w:fill="auto"/>
            <w:noWrap/>
            <w:vAlign w:val="center"/>
            <w:hideMark/>
          </w:tcPr>
          <w:p w14:paraId="1DB95028" w14:textId="77777777" w:rsidR="00045462" w:rsidRPr="00045462" w:rsidRDefault="00045462" w:rsidP="00045462">
            <w:pPr>
              <w:jc w:val="right"/>
              <w:rPr>
                <w:sz w:val="18"/>
                <w:szCs w:val="18"/>
                <w:lang w:val="en-US" w:eastAsia="en-US"/>
              </w:rPr>
            </w:pPr>
            <w:r w:rsidRPr="00045462">
              <w:rPr>
                <w:sz w:val="18"/>
                <w:szCs w:val="18"/>
                <w:lang w:val="en-US" w:eastAsia="en-US"/>
              </w:rPr>
              <w:t xml:space="preserve">342.832    </w:t>
            </w:r>
          </w:p>
        </w:tc>
        <w:tc>
          <w:tcPr>
            <w:tcW w:w="501" w:type="dxa"/>
            <w:tcBorders>
              <w:top w:val="nil"/>
              <w:left w:val="single" w:sz="4" w:space="0" w:color="auto"/>
              <w:bottom w:val="nil"/>
              <w:right w:val="single" w:sz="4" w:space="0" w:color="auto"/>
            </w:tcBorders>
            <w:shd w:val="clear" w:color="auto" w:fill="auto"/>
            <w:noWrap/>
            <w:vAlign w:val="center"/>
            <w:hideMark/>
          </w:tcPr>
          <w:p w14:paraId="6944D171" w14:textId="77777777" w:rsidR="00045462" w:rsidRPr="00045462" w:rsidRDefault="00045462" w:rsidP="00045462">
            <w:pPr>
              <w:jc w:val="center"/>
              <w:rPr>
                <w:sz w:val="18"/>
                <w:szCs w:val="18"/>
                <w:lang w:val="en-US" w:eastAsia="en-US"/>
              </w:rPr>
            </w:pPr>
            <w:r w:rsidRPr="00045462">
              <w:rPr>
                <w:sz w:val="18"/>
                <w:szCs w:val="18"/>
                <w:lang w:val="en-US" w:eastAsia="en-US"/>
              </w:rPr>
              <w:t>71</w:t>
            </w:r>
          </w:p>
        </w:tc>
        <w:tc>
          <w:tcPr>
            <w:tcW w:w="1797" w:type="dxa"/>
            <w:tcBorders>
              <w:top w:val="nil"/>
              <w:left w:val="nil"/>
              <w:bottom w:val="nil"/>
              <w:right w:val="nil"/>
            </w:tcBorders>
            <w:shd w:val="clear" w:color="auto" w:fill="auto"/>
            <w:noWrap/>
            <w:vAlign w:val="center"/>
            <w:hideMark/>
          </w:tcPr>
          <w:p w14:paraId="1023BDC3" w14:textId="77777777" w:rsidR="00045462" w:rsidRPr="00045462" w:rsidRDefault="00045462" w:rsidP="00045462">
            <w:pPr>
              <w:jc w:val="right"/>
              <w:rPr>
                <w:sz w:val="18"/>
                <w:szCs w:val="18"/>
                <w:lang w:val="en-US" w:eastAsia="en-US"/>
              </w:rPr>
            </w:pPr>
            <w:r w:rsidRPr="00045462">
              <w:rPr>
                <w:sz w:val="18"/>
                <w:szCs w:val="18"/>
                <w:lang w:val="en-US" w:eastAsia="en-US"/>
              </w:rPr>
              <w:t xml:space="preserve">344.914    </w:t>
            </w:r>
          </w:p>
        </w:tc>
        <w:tc>
          <w:tcPr>
            <w:tcW w:w="501" w:type="dxa"/>
            <w:tcBorders>
              <w:top w:val="nil"/>
              <w:left w:val="single" w:sz="4" w:space="0" w:color="auto"/>
              <w:bottom w:val="nil"/>
              <w:right w:val="single" w:sz="4" w:space="0" w:color="auto"/>
            </w:tcBorders>
            <w:shd w:val="clear" w:color="auto" w:fill="auto"/>
            <w:noWrap/>
            <w:vAlign w:val="center"/>
            <w:hideMark/>
          </w:tcPr>
          <w:p w14:paraId="46338FEC" w14:textId="77777777" w:rsidR="00045462" w:rsidRPr="00045462" w:rsidRDefault="00045462" w:rsidP="00045462">
            <w:pPr>
              <w:jc w:val="center"/>
              <w:rPr>
                <w:sz w:val="18"/>
                <w:szCs w:val="18"/>
                <w:lang w:val="en-US" w:eastAsia="en-US"/>
              </w:rPr>
            </w:pPr>
            <w:r w:rsidRPr="00045462">
              <w:rPr>
                <w:sz w:val="18"/>
                <w:szCs w:val="18"/>
                <w:lang w:val="en-US" w:eastAsia="en-US"/>
              </w:rPr>
              <w:t>72</w:t>
            </w:r>
          </w:p>
        </w:tc>
        <w:tc>
          <w:tcPr>
            <w:tcW w:w="1682" w:type="dxa"/>
            <w:tcBorders>
              <w:top w:val="nil"/>
              <w:left w:val="nil"/>
              <w:bottom w:val="nil"/>
              <w:right w:val="nil"/>
            </w:tcBorders>
            <w:shd w:val="clear" w:color="auto" w:fill="auto"/>
            <w:noWrap/>
            <w:vAlign w:val="center"/>
            <w:hideMark/>
          </w:tcPr>
          <w:p w14:paraId="43251F69" w14:textId="77777777" w:rsidR="00045462" w:rsidRPr="00045462" w:rsidRDefault="00045462" w:rsidP="00045462">
            <w:pPr>
              <w:jc w:val="right"/>
              <w:rPr>
                <w:sz w:val="18"/>
                <w:szCs w:val="18"/>
                <w:lang w:val="en-US" w:eastAsia="en-US"/>
              </w:rPr>
            </w:pPr>
            <w:r w:rsidRPr="00045462">
              <w:rPr>
                <w:sz w:val="18"/>
                <w:szCs w:val="18"/>
                <w:lang w:val="en-US" w:eastAsia="en-US"/>
              </w:rPr>
              <w:t xml:space="preserve">348.467    </w:t>
            </w:r>
          </w:p>
        </w:tc>
        <w:tc>
          <w:tcPr>
            <w:tcW w:w="501" w:type="dxa"/>
            <w:tcBorders>
              <w:top w:val="nil"/>
              <w:left w:val="single" w:sz="4" w:space="0" w:color="auto"/>
              <w:bottom w:val="nil"/>
              <w:right w:val="nil"/>
            </w:tcBorders>
            <w:shd w:val="clear" w:color="auto" w:fill="auto"/>
            <w:noWrap/>
            <w:vAlign w:val="center"/>
            <w:hideMark/>
          </w:tcPr>
          <w:p w14:paraId="0232CE59" w14:textId="77777777" w:rsidR="00045462" w:rsidRPr="00045462" w:rsidRDefault="00045462" w:rsidP="00045462">
            <w:pPr>
              <w:jc w:val="center"/>
              <w:rPr>
                <w:i/>
                <w:iCs/>
                <w:sz w:val="18"/>
                <w:szCs w:val="18"/>
                <w:lang w:val="en-US" w:eastAsia="en-US"/>
              </w:rPr>
            </w:pPr>
            <w:r w:rsidRPr="00045462">
              <w:rPr>
                <w:i/>
                <w:iCs/>
                <w:sz w:val="18"/>
                <w:szCs w:val="18"/>
                <w:lang w:val="en-US" w:eastAsia="en-US"/>
              </w:rPr>
              <w:t>73</w:t>
            </w:r>
          </w:p>
        </w:tc>
        <w:tc>
          <w:tcPr>
            <w:tcW w:w="771" w:type="dxa"/>
            <w:tcBorders>
              <w:top w:val="nil"/>
              <w:left w:val="single" w:sz="4" w:space="0" w:color="auto"/>
              <w:bottom w:val="nil"/>
              <w:right w:val="single" w:sz="8" w:space="0" w:color="auto"/>
            </w:tcBorders>
            <w:shd w:val="clear" w:color="auto" w:fill="auto"/>
            <w:noWrap/>
            <w:vAlign w:val="center"/>
            <w:hideMark/>
          </w:tcPr>
          <w:p w14:paraId="7222DF95" w14:textId="77777777" w:rsidR="00045462" w:rsidRPr="00045462" w:rsidRDefault="00045462" w:rsidP="00045462">
            <w:pPr>
              <w:jc w:val="center"/>
              <w:rPr>
                <w:sz w:val="18"/>
                <w:szCs w:val="18"/>
                <w:lang w:val="en-US" w:eastAsia="en-US"/>
              </w:rPr>
            </w:pPr>
            <w:r w:rsidRPr="00045462">
              <w:rPr>
                <w:sz w:val="18"/>
                <w:szCs w:val="18"/>
                <w:lang w:val="en-US" w:eastAsia="en-US"/>
              </w:rPr>
              <w:t>102</w:t>
            </w:r>
          </w:p>
        </w:tc>
      </w:tr>
      <w:tr w:rsidR="00045462" w:rsidRPr="00045462" w14:paraId="3416FFF8" w14:textId="77777777" w:rsidTr="005245CA">
        <w:trPr>
          <w:trHeight w:val="270"/>
          <w:jc w:val="center"/>
        </w:trPr>
        <w:tc>
          <w:tcPr>
            <w:tcW w:w="3630" w:type="dxa"/>
            <w:tcBorders>
              <w:top w:val="nil"/>
              <w:left w:val="single" w:sz="8" w:space="0" w:color="auto"/>
              <w:bottom w:val="single" w:sz="8" w:space="0" w:color="auto"/>
              <w:right w:val="nil"/>
            </w:tcBorders>
            <w:shd w:val="clear" w:color="auto" w:fill="auto"/>
            <w:noWrap/>
            <w:vAlign w:val="center"/>
            <w:hideMark/>
          </w:tcPr>
          <w:p w14:paraId="6E0FF2BB" w14:textId="77777777" w:rsidR="00045462" w:rsidRPr="00045462" w:rsidRDefault="00045462" w:rsidP="00045462">
            <w:pPr>
              <w:rPr>
                <w:sz w:val="18"/>
                <w:szCs w:val="18"/>
                <w:lang w:val="en-US" w:eastAsia="en-US"/>
              </w:rPr>
            </w:pPr>
            <w:r w:rsidRPr="00045462">
              <w:rPr>
                <w:sz w:val="18"/>
                <w:szCs w:val="18"/>
                <w:lang w:val="en-US" w:eastAsia="en-US"/>
              </w:rPr>
              <w:t>Краткорочна разграничења</w:t>
            </w:r>
          </w:p>
        </w:tc>
        <w:tc>
          <w:tcPr>
            <w:tcW w:w="1781" w:type="dxa"/>
            <w:tcBorders>
              <w:top w:val="nil"/>
              <w:left w:val="single" w:sz="4" w:space="0" w:color="auto"/>
              <w:bottom w:val="single" w:sz="8" w:space="0" w:color="auto"/>
              <w:right w:val="single" w:sz="4" w:space="0" w:color="auto"/>
            </w:tcBorders>
            <w:shd w:val="clear" w:color="auto" w:fill="auto"/>
            <w:noWrap/>
            <w:vAlign w:val="center"/>
            <w:hideMark/>
          </w:tcPr>
          <w:p w14:paraId="74DFDA54" w14:textId="77777777" w:rsidR="00045462" w:rsidRPr="00045462" w:rsidRDefault="00045462" w:rsidP="00045462">
            <w:pPr>
              <w:jc w:val="right"/>
              <w:rPr>
                <w:sz w:val="18"/>
                <w:szCs w:val="18"/>
                <w:lang w:val="en-US" w:eastAsia="en-US"/>
              </w:rPr>
            </w:pPr>
            <w:r w:rsidRPr="00045462">
              <w:rPr>
                <w:sz w:val="18"/>
                <w:szCs w:val="18"/>
                <w:lang w:val="en-US" w:eastAsia="en-US"/>
              </w:rPr>
              <w:t xml:space="preserve">916    </w:t>
            </w:r>
          </w:p>
        </w:tc>
        <w:tc>
          <w:tcPr>
            <w:tcW w:w="501" w:type="dxa"/>
            <w:tcBorders>
              <w:top w:val="nil"/>
              <w:left w:val="nil"/>
              <w:bottom w:val="single" w:sz="8" w:space="0" w:color="auto"/>
              <w:right w:val="single" w:sz="4" w:space="0" w:color="auto"/>
            </w:tcBorders>
            <w:shd w:val="clear" w:color="auto" w:fill="auto"/>
            <w:noWrap/>
            <w:vAlign w:val="center"/>
            <w:hideMark/>
          </w:tcPr>
          <w:p w14:paraId="4AC7C605" w14:textId="77777777" w:rsidR="00045462" w:rsidRPr="00045462" w:rsidRDefault="00045462" w:rsidP="00045462">
            <w:pPr>
              <w:jc w:val="center"/>
              <w:rPr>
                <w:sz w:val="18"/>
                <w:szCs w:val="18"/>
                <w:lang w:val="en-US" w:eastAsia="en-US"/>
              </w:rPr>
            </w:pPr>
            <w:r w:rsidRPr="00045462">
              <w:rPr>
                <w:sz w:val="18"/>
                <w:szCs w:val="18"/>
                <w:lang w:val="en-US" w:eastAsia="en-US"/>
              </w:rPr>
              <w:t>0</w:t>
            </w:r>
          </w:p>
        </w:tc>
        <w:tc>
          <w:tcPr>
            <w:tcW w:w="1797" w:type="dxa"/>
            <w:tcBorders>
              <w:top w:val="nil"/>
              <w:left w:val="nil"/>
              <w:bottom w:val="single" w:sz="8" w:space="0" w:color="auto"/>
              <w:right w:val="single" w:sz="4" w:space="0" w:color="auto"/>
            </w:tcBorders>
            <w:shd w:val="clear" w:color="auto" w:fill="auto"/>
            <w:noWrap/>
            <w:vAlign w:val="center"/>
            <w:hideMark/>
          </w:tcPr>
          <w:p w14:paraId="6D04913E" w14:textId="77777777" w:rsidR="00045462" w:rsidRPr="00045462" w:rsidRDefault="00045462" w:rsidP="00045462">
            <w:pPr>
              <w:jc w:val="right"/>
              <w:rPr>
                <w:sz w:val="18"/>
                <w:szCs w:val="18"/>
                <w:lang w:val="en-US" w:eastAsia="en-US"/>
              </w:rPr>
            </w:pPr>
            <w:r w:rsidRPr="00045462">
              <w:rPr>
                <w:sz w:val="18"/>
                <w:szCs w:val="18"/>
                <w:lang w:val="en-US" w:eastAsia="en-US"/>
              </w:rPr>
              <w:t xml:space="preserve">827    </w:t>
            </w:r>
          </w:p>
        </w:tc>
        <w:tc>
          <w:tcPr>
            <w:tcW w:w="501" w:type="dxa"/>
            <w:tcBorders>
              <w:top w:val="nil"/>
              <w:left w:val="nil"/>
              <w:bottom w:val="single" w:sz="8" w:space="0" w:color="auto"/>
              <w:right w:val="single" w:sz="4" w:space="0" w:color="auto"/>
            </w:tcBorders>
            <w:shd w:val="clear" w:color="auto" w:fill="auto"/>
            <w:noWrap/>
            <w:vAlign w:val="center"/>
            <w:hideMark/>
          </w:tcPr>
          <w:p w14:paraId="6344F926" w14:textId="77777777" w:rsidR="00045462" w:rsidRPr="00045462" w:rsidRDefault="00045462" w:rsidP="00045462">
            <w:pPr>
              <w:jc w:val="center"/>
              <w:rPr>
                <w:sz w:val="18"/>
                <w:szCs w:val="18"/>
                <w:lang w:val="en-US" w:eastAsia="en-US"/>
              </w:rPr>
            </w:pPr>
            <w:r w:rsidRPr="00045462">
              <w:rPr>
                <w:sz w:val="18"/>
                <w:szCs w:val="18"/>
                <w:lang w:val="en-US" w:eastAsia="en-US"/>
              </w:rPr>
              <w:t>0</w:t>
            </w:r>
          </w:p>
        </w:tc>
        <w:tc>
          <w:tcPr>
            <w:tcW w:w="1682" w:type="dxa"/>
            <w:tcBorders>
              <w:top w:val="nil"/>
              <w:left w:val="nil"/>
              <w:bottom w:val="single" w:sz="8" w:space="0" w:color="auto"/>
              <w:right w:val="single" w:sz="4" w:space="0" w:color="auto"/>
            </w:tcBorders>
            <w:shd w:val="clear" w:color="auto" w:fill="auto"/>
            <w:noWrap/>
            <w:vAlign w:val="center"/>
            <w:hideMark/>
          </w:tcPr>
          <w:p w14:paraId="681709EF" w14:textId="77777777" w:rsidR="00045462" w:rsidRPr="00045462" w:rsidRDefault="00045462" w:rsidP="00045462">
            <w:pPr>
              <w:jc w:val="right"/>
              <w:rPr>
                <w:sz w:val="18"/>
                <w:szCs w:val="18"/>
                <w:lang w:val="en-US" w:eastAsia="en-US"/>
              </w:rPr>
            </w:pPr>
            <w:r w:rsidRPr="00045462">
              <w:rPr>
                <w:sz w:val="18"/>
                <w:szCs w:val="18"/>
                <w:lang w:val="en-US" w:eastAsia="en-US"/>
              </w:rPr>
              <w:t xml:space="preserve">501    </w:t>
            </w:r>
          </w:p>
        </w:tc>
        <w:tc>
          <w:tcPr>
            <w:tcW w:w="501" w:type="dxa"/>
            <w:tcBorders>
              <w:top w:val="nil"/>
              <w:left w:val="nil"/>
              <w:bottom w:val="single" w:sz="8" w:space="0" w:color="auto"/>
              <w:right w:val="nil"/>
            </w:tcBorders>
            <w:shd w:val="clear" w:color="auto" w:fill="auto"/>
            <w:noWrap/>
            <w:vAlign w:val="center"/>
            <w:hideMark/>
          </w:tcPr>
          <w:p w14:paraId="56E4FB93" w14:textId="77777777" w:rsidR="00045462" w:rsidRPr="00045462" w:rsidRDefault="00045462" w:rsidP="00045462">
            <w:pPr>
              <w:jc w:val="center"/>
              <w:rPr>
                <w:i/>
                <w:iCs/>
                <w:sz w:val="18"/>
                <w:szCs w:val="18"/>
                <w:lang w:val="en-US" w:eastAsia="en-US"/>
              </w:rPr>
            </w:pPr>
            <w:r w:rsidRPr="00045462">
              <w:rPr>
                <w:i/>
                <w:iCs/>
                <w:sz w:val="18"/>
                <w:szCs w:val="18"/>
                <w:lang w:val="en-US" w:eastAsia="en-US"/>
              </w:rPr>
              <w:t>0</w:t>
            </w:r>
          </w:p>
        </w:tc>
        <w:tc>
          <w:tcPr>
            <w:tcW w:w="771" w:type="dxa"/>
            <w:tcBorders>
              <w:top w:val="nil"/>
              <w:left w:val="single" w:sz="4" w:space="0" w:color="auto"/>
              <w:bottom w:val="single" w:sz="8" w:space="0" w:color="auto"/>
              <w:right w:val="single" w:sz="8" w:space="0" w:color="auto"/>
            </w:tcBorders>
            <w:shd w:val="clear" w:color="auto" w:fill="auto"/>
            <w:noWrap/>
            <w:vAlign w:val="center"/>
            <w:hideMark/>
          </w:tcPr>
          <w:p w14:paraId="299429DE" w14:textId="77777777" w:rsidR="00045462" w:rsidRPr="00045462" w:rsidRDefault="00045462" w:rsidP="00045462">
            <w:pPr>
              <w:jc w:val="center"/>
              <w:rPr>
                <w:sz w:val="18"/>
                <w:szCs w:val="18"/>
                <w:lang w:val="en-US" w:eastAsia="en-US"/>
              </w:rPr>
            </w:pPr>
            <w:r w:rsidRPr="00045462">
              <w:rPr>
                <w:sz w:val="18"/>
                <w:szCs w:val="18"/>
                <w:lang w:val="en-US" w:eastAsia="en-US"/>
              </w:rPr>
              <w:t>55</w:t>
            </w:r>
          </w:p>
        </w:tc>
      </w:tr>
    </w:tbl>
    <w:p w14:paraId="4BA4FB09" w14:textId="560817B3" w:rsidR="007F488F" w:rsidRPr="00045462" w:rsidRDefault="007F488F" w:rsidP="00BD73F8">
      <w:pPr>
        <w:jc w:val="center"/>
        <w:rPr>
          <w:b/>
          <w:i/>
          <w:sz w:val="20"/>
          <w:szCs w:val="20"/>
          <w:lang w:val="sr-Cyrl-CS" w:eastAsia="en-US"/>
        </w:rPr>
      </w:pPr>
      <w:r w:rsidRPr="00045462">
        <w:rPr>
          <w:b/>
          <w:i/>
          <w:sz w:val="20"/>
          <w:szCs w:val="20"/>
          <w:lang w:eastAsia="en-US"/>
        </w:rPr>
        <w:t xml:space="preserve">Табела </w:t>
      </w:r>
      <w:r w:rsidR="007D2BBF">
        <w:rPr>
          <w:b/>
          <w:i/>
          <w:sz w:val="20"/>
          <w:szCs w:val="20"/>
          <w:lang w:val="en-US" w:eastAsia="en-US"/>
        </w:rPr>
        <w:t>48</w:t>
      </w:r>
      <w:r w:rsidRPr="00045462">
        <w:rPr>
          <w:b/>
          <w:i/>
          <w:sz w:val="20"/>
          <w:szCs w:val="20"/>
          <w:lang w:eastAsia="en-US"/>
        </w:rPr>
        <w:t>. Структура извора имовине исказане у Билансу стања</w:t>
      </w:r>
    </w:p>
    <w:p w14:paraId="133F5C1E" w14:textId="77777777" w:rsidR="00967F6C" w:rsidRPr="000F6C7E" w:rsidRDefault="00967F6C" w:rsidP="00BD73F8">
      <w:pPr>
        <w:jc w:val="both"/>
        <w:rPr>
          <w:color w:val="FF0000"/>
          <w:lang w:val="sr-Cyrl-CS" w:eastAsia="en-US"/>
        </w:rPr>
      </w:pPr>
    </w:p>
    <w:p w14:paraId="531C9EB0" w14:textId="5EB4077F" w:rsidR="00C80930" w:rsidRPr="00045462" w:rsidRDefault="007F488F" w:rsidP="00BD73F8">
      <w:pPr>
        <w:ind w:left="-510" w:right="-510"/>
        <w:jc w:val="both"/>
        <w:rPr>
          <w:lang w:val="sr-Cyrl-CS" w:eastAsia="en-US"/>
        </w:rPr>
      </w:pPr>
      <w:r w:rsidRPr="00045462">
        <w:rPr>
          <w:lang w:val="sr-Cyrl-CS" w:eastAsia="en-US"/>
        </w:rPr>
        <w:t>Капитал Жељезница Р</w:t>
      </w:r>
      <w:r w:rsidR="000213B3" w:rsidRPr="00045462">
        <w:rPr>
          <w:lang w:val="sr-Cyrl-CS" w:eastAsia="en-US"/>
        </w:rPr>
        <w:t>епублике Српске</w:t>
      </w:r>
      <w:r w:rsidRPr="00045462">
        <w:rPr>
          <w:lang w:val="sr-Cyrl-CS" w:eastAsia="en-US"/>
        </w:rPr>
        <w:t xml:space="preserve"> на дан </w:t>
      </w:r>
      <w:r w:rsidR="00445C72" w:rsidRPr="00045462">
        <w:rPr>
          <w:lang w:val="sr-Cyrl-CS" w:eastAsia="en-US"/>
        </w:rPr>
        <w:t>31.12.20</w:t>
      </w:r>
      <w:r w:rsidR="00045462" w:rsidRPr="00045462">
        <w:rPr>
          <w:lang w:val="en-US" w:eastAsia="en-US"/>
        </w:rPr>
        <w:t>22</w:t>
      </w:r>
      <w:r w:rsidR="00445C72" w:rsidRPr="00045462">
        <w:rPr>
          <w:lang w:val="sr-Cyrl-CS" w:eastAsia="en-US"/>
        </w:rPr>
        <w:t xml:space="preserve">. године </w:t>
      </w:r>
      <w:r w:rsidRPr="00045462">
        <w:rPr>
          <w:lang w:val="sr-Cyrl-CS" w:eastAsia="en-US"/>
        </w:rPr>
        <w:t xml:space="preserve">износи </w:t>
      </w:r>
      <w:r w:rsidR="00045462" w:rsidRPr="00045462">
        <w:rPr>
          <w:lang w:val="en-US" w:eastAsia="en-US"/>
        </w:rPr>
        <w:t>96.126.272</w:t>
      </w:r>
      <w:r w:rsidRPr="00045462">
        <w:rPr>
          <w:lang w:val="sr-Cyrl-CS" w:eastAsia="en-US"/>
        </w:rPr>
        <w:t xml:space="preserve"> КМ, </w:t>
      </w:r>
      <w:r w:rsidR="00C80930" w:rsidRPr="00045462">
        <w:rPr>
          <w:lang w:val="sr-Cyrl-RS" w:eastAsia="en-US"/>
        </w:rPr>
        <w:t>мањи</w:t>
      </w:r>
      <w:r w:rsidRPr="00045462">
        <w:rPr>
          <w:lang w:val="sr-Cyrl-CS" w:eastAsia="en-US"/>
        </w:rPr>
        <w:t xml:space="preserve"> је за </w:t>
      </w:r>
      <w:r w:rsidR="00234378" w:rsidRPr="00045462">
        <w:rPr>
          <w:lang w:val="sr-Cyrl-CS" w:eastAsia="en-US"/>
        </w:rPr>
        <w:t>1</w:t>
      </w:r>
      <w:r w:rsidR="00045462" w:rsidRPr="00045462">
        <w:rPr>
          <w:lang w:val="sr-Cyrl-CS" w:eastAsia="en-US"/>
        </w:rPr>
        <w:t>7</w:t>
      </w:r>
      <w:r w:rsidRPr="00045462">
        <w:rPr>
          <w:lang w:val="sr-Cyrl-CS" w:eastAsia="en-US"/>
        </w:rPr>
        <w:t xml:space="preserve">% у односу на стање на дан </w:t>
      </w:r>
      <w:r w:rsidR="00003C38" w:rsidRPr="00045462">
        <w:rPr>
          <w:lang w:val="sr-Cyrl-CS" w:eastAsia="en-US"/>
        </w:rPr>
        <w:t>31.12</w:t>
      </w:r>
      <w:r w:rsidR="00045462" w:rsidRPr="00045462">
        <w:rPr>
          <w:lang w:val="sr-Cyrl-CS" w:eastAsia="en-US"/>
        </w:rPr>
        <w:t>.2021</w:t>
      </w:r>
      <w:r w:rsidRPr="00045462">
        <w:rPr>
          <w:lang w:val="sr-Cyrl-CS" w:eastAsia="en-US"/>
        </w:rPr>
        <w:t>. године.</w:t>
      </w:r>
    </w:p>
    <w:p w14:paraId="12BB9BE7" w14:textId="77777777" w:rsidR="00C80930" w:rsidRPr="00045462" w:rsidRDefault="00C80930" w:rsidP="00BD73F8">
      <w:pPr>
        <w:ind w:left="-510" w:right="-510"/>
        <w:jc w:val="both"/>
        <w:rPr>
          <w:lang w:val="sr-Cyrl-CS" w:eastAsia="en-US"/>
        </w:rPr>
      </w:pPr>
    </w:p>
    <w:p w14:paraId="06EA299C" w14:textId="00EDBB18" w:rsidR="00003C38" w:rsidRPr="00045462" w:rsidRDefault="007F488F" w:rsidP="00BD73F8">
      <w:pPr>
        <w:ind w:left="-510" w:right="-510"/>
        <w:jc w:val="both"/>
        <w:rPr>
          <w:lang w:val="sr-Cyrl-CS" w:eastAsia="en-US"/>
        </w:rPr>
      </w:pPr>
      <w:r w:rsidRPr="00045462">
        <w:rPr>
          <w:lang w:val="sr-Cyrl-CS" w:eastAsia="en-US"/>
        </w:rPr>
        <w:t>Друштво је пословну 20</w:t>
      </w:r>
      <w:r w:rsidR="00045462" w:rsidRPr="00045462">
        <w:rPr>
          <w:lang w:val="sr-Cyrl-CS" w:eastAsia="en-US"/>
        </w:rPr>
        <w:t>22</w:t>
      </w:r>
      <w:r w:rsidRPr="00045462">
        <w:rPr>
          <w:lang w:val="sr-Cyrl-CS" w:eastAsia="en-US"/>
        </w:rPr>
        <w:t>. г</w:t>
      </w:r>
      <w:r w:rsidR="00003C38" w:rsidRPr="00045462">
        <w:rPr>
          <w:lang w:val="sr-Cyrl-CS" w:eastAsia="en-US"/>
        </w:rPr>
        <w:t xml:space="preserve">одину завршило са </w:t>
      </w:r>
      <w:r w:rsidR="00C80930" w:rsidRPr="00045462">
        <w:rPr>
          <w:lang w:val="sr-Cyrl-CS" w:eastAsia="en-US"/>
        </w:rPr>
        <w:t>губитком</w:t>
      </w:r>
      <w:r w:rsidR="00003C38" w:rsidRPr="00045462">
        <w:rPr>
          <w:lang w:val="sr-Cyrl-CS" w:eastAsia="en-US"/>
        </w:rPr>
        <w:t xml:space="preserve"> у износу од </w:t>
      </w:r>
      <w:r w:rsidR="00045462">
        <w:rPr>
          <w:lang w:val="sr-Cyrl-CS" w:eastAsia="en-US"/>
        </w:rPr>
        <w:t>19.445.807</w:t>
      </w:r>
      <w:r w:rsidR="00003C38" w:rsidRPr="00045462">
        <w:rPr>
          <w:lang w:val="sr-Cyrl-CS" w:eastAsia="en-US"/>
        </w:rPr>
        <w:t xml:space="preserve"> КМ.</w:t>
      </w:r>
    </w:p>
    <w:p w14:paraId="5E4D2602" w14:textId="77777777" w:rsidR="00C80930" w:rsidRPr="00045462" w:rsidRDefault="00C80930" w:rsidP="00BD73F8">
      <w:pPr>
        <w:ind w:left="-510" w:right="-510"/>
        <w:jc w:val="both"/>
        <w:rPr>
          <w:lang w:val="sr-Cyrl-CS" w:eastAsia="en-US"/>
        </w:rPr>
      </w:pPr>
    </w:p>
    <w:p w14:paraId="604AF5ED" w14:textId="0F2BC7A5" w:rsidR="007F488F" w:rsidRPr="00045462" w:rsidRDefault="007F488F" w:rsidP="00BD73F8">
      <w:pPr>
        <w:ind w:left="-510" w:right="-510"/>
        <w:jc w:val="both"/>
        <w:rPr>
          <w:lang w:eastAsia="en-US"/>
        </w:rPr>
      </w:pPr>
      <w:r w:rsidRPr="00045462">
        <w:rPr>
          <w:lang w:eastAsia="en-US"/>
        </w:rPr>
        <w:t>Г</w:t>
      </w:r>
      <w:r w:rsidRPr="00045462">
        <w:rPr>
          <w:lang w:val="sr-Latn-CS" w:eastAsia="en-US"/>
        </w:rPr>
        <w:t xml:space="preserve">убитак ранијих година на дан </w:t>
      </w:r>
      <w:r w:rsidR="00003C38" w:rsidRPr="00045462">
        <w:rPr>
          <w:lang w:val="sr-Cyrl-BA" w:eastAsia="en-US"/>
        </w:rPr>
        <w:t>31.12.</w:t>
      </w:r>
      <w:r w:rsidRPr="00045462">
        <w:rPr>
          <w:lang w:val="sr-Latn-CS" w:eastAsia="en-US"/>
        </w:rPr>
        <w:t>20</w:t>
      </w:r>
      <w:r w:rsidR="00045462" w:rsidRPr="00045462">
        <w:rPr>
          <w:lang w:val="sr-Cyrl-RS" w:eastAsia="en-US"/>
        </w:rPr>
        <w:t>22</w:t>
      </w:r>
      <w:r w:rsidRPr="00045462">
        <w:rPr>
          <w:lang w:val="sr-Latn-CS" w:eastAsia="en-US"/>
        </w:rPr>
        <w:t xml:space="preserve">. године </w:t>
      </w:r>
      <w:r w:rsidRPr="00045462">
        <w:rPr>
          <w:lang w:eastAsia="en-US"/>
        </w:rPr>
        <w:t>износи</w:t>
      </w:r>
      <w:r w:rsidRPr="00045462">
        <w:rPr>
          <w:lang w:val="sr-Latn-CS" w:eastAsia="en-US"/>
        </w:rPr>
        <w:t xml:space="preserve"> од </w:t>
      </w:r>
      <w:r w:rsidR="00045462" w:rsidRPr="00045462">
        <w:rPr>
          <w:lang w:val="en-US" w:eastAsia="en-US"/>
        </w:rPr>
        <w:t>109.764.699</w:t>
      </w:r>
      <w:r w:rsidRPr="00045462">
        <w:rPr>
          <w:lang w:val="sr-Latn-CS" w:eastAsia="en-US"/>
        </w:rPr>
        <w:t xml:space="preserve"> КМ</w:t>
      </w:r>
      <w:r w:rsidRPr="00045462">
        <w:rPr>
          <w:lang w:eastAsia="en-US"/>
        </w:rPr>
        <w:t>.</w:t>
      </w:r>
    </w:p>
    <w:p w14:paraId="3C8D0C15" w14:textId="77777777" w:rsidR="00C80930" w:rsidRPr="00045462" w:rsidRDefault="00C80930" w:rsidP="00BD73F8">
      <w:pPr>
        <w:ind w:left="-510" w:right="-510"/>
        <w:jc w:val="both"/>
        <w:rPr>
          <w:lang w:val="sr-Cyrl-CS" w:eastAsia="en-US"/>
        </w:rPr>
      </w:pPr>
    </w:p>
    <w:p w14:paraId="36C9698A" w14:textId="2CDA451F" w:rsidR="007F488F" w:rsidRPr="00045462" w:rsidRDefault="007F488F" w:rsidP="00BD73F8">
      <w:pPr>
        <w:ind w:left="-510" w:right="-510"/>
        <w:jc w:val="both"/>
        <w:rPr>
          <w:lang w:val="sr-Cyrl-CS" w:eastAsia="en-US"/>
        </w:rPr>
      </w:pPr>
      <w:r w:rsidRPr="00045462">
        <w:rPr>
          <w:lang w:val="sr-Cyrl-CS" w:eastAsia="en-US"/>
        </w:rPr>
        <w:t>Структура капитала је сљедећа:</w:t>
      </w:r>
    </w:p>
    <w:p w14:paraId="4C9A78DF" w14:textId="77777777" w:rsidR="00BD73F8" w:rsidRPr="000F6C7E" w:rsidRDefault="00BD73F8" w:rsidP="00BD73F8">
      <w:pPr>
        <w:ind w:left="-510" w:right="-510"/>
        <w:jc w:val="both"/>
        <w:rPr>
          <w:color w:val="FF0000"/>
          <w:lang w:val="sr-Latn-BA" w:eastAsia="en-US"/>
        </w:rPr>
      </w:pPr>
    </w:p>
    <w:tbl>
      <w:tblPr>
        <w:tblW w:w="10960" w:type="dxa"/>
        <w:jc w:val="center"/>
        <w:tblLook w:val="04A0" w:firstRow="1" w:lastRow="0" w:firstColumn="1" w:lastColumn="0" w:noHBand="0" w:noVBand="1"/>
      </w:tblPr>
      <w:tblGrid>
        <w:gridCol w:w="3536"/>
        <w:gridCol w:w="1740"/>
        <w:gridCol w:w="486"/>
        <w:gridCol w:w="1756"/>
        <w:gridCol w:w="486"/>
        <w:gridCol w:w="1644"/>
        <w:gridCol w:w="486"/>
        <w:gridCol w:w="826"/>
      </w:tblGrid>
      <w:tr w:rsidR="00045462" w:rsidRPr="00045462" w14:paraId="546E65D8" w14:textId="77777777" w:rsidTr="00E70CCC">
        <w:trPr>
          <w:trHeight w:val="255"/>
          <w:jc w:val="center"/>
        </w:trPr>
        <w:tc>
          <w:tcPr>
            <w:tcW w:w="3536"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3B2C4B17" w14:textId="77777777" w:rsidR="00045462" w:rsidRPr="00045462" w:rsidRDefault="00045462" w:rsidP="00045462">
            <w:pPr>
              <w:jc w:val="center"/>
              <w:rPr>
                <w:b/>
                <w:bCs/>
                <w:sz w:val="18"/>
                <w:szCs w:val="18"/>
                <w:lang w:val="en-US" w:eastAsia="en-US"/>
              </w:rPr>
            </w:pPr>
            <w:bookmarkStart w:id="76" w:name="_Toc395795206"/>
            <w:r w:rsidRPr="00045462">
              <w:rPr>
                <w:b/>
                <w:bCs/>
                <w:sz w:val="18"/>
                <w:szCs w:val="18"/>
                <w:lang w:val="en-US" w:eastAsia="en-US"/>
              </w:rPr>
              <w:t>Опис</w:t>
            </w:r>
          </w:p>
        </w:tc>
        <w:tc>
          <w:tcPr>
            <w:tcW w:w="2226"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2D49899F" w14:textId="77777777" w:rsidR="00045462" w:rsidRPr="00045462" w:rsidRDefault="00045462" w:rsidP="00045462">
            <w:pPr>
              <w:jc w:val="center"/>
              <w:rPr>
                <w:b/>
                <w:bCs/>
                <w:sz w:val="18"/>
                <w:szCs w:val="18"/>
                <w:lang w:val="en-US" w:eastAsia="en-US"/>
              </w:rPr>
            </w:pPr>
            <w:r w:rsidRPr="00045462">
              <w:rPr>
                <w:b/>
                <w:bCs/>
                <w:sz w:val="18"/>
                <w:szCs w:val="18"/>
                <w:lang w:val="en-US" w:eastAsia="en-US"/>
              </w:rPr>
              <w:t>31.12.2021.</w:t>
            </w:r>
          </w:p>
        </w:tc>
        <w:tc>
          <w:tcPr>
            <w:tcW w:w="2242"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7931718C" w14:textId="77777777" w:rsidR="00045462" w:rsidRPr="00045462" w:rsidRDefault="00045462" w:rsidP="00045462">
            <w:pPr>
              <w:jc w:val="center"/>
              <w:rPr>
                <w:b/>
                <w:bCs/>
                <w:sz w:val="18"/>
                <w:szCs w:val="18"/>
                <w:lang w:val="en-US" w:eastAsia="en-US"/>
              </w:rPr>
            </w:pPr>
            <w:r w:rsidRPr="00045462">
              <w:rPr>
                <w:b/>
                <w:bCs/>
                <w:sz w:val="18"/>
                <w:szCs w:val="18"/>
                <w:lang w:val="en-US" w:eastAsia="en-US"/>
              </w:rPr>
              <w:t>30.06.2022.</w:t>
            </w:r>
          </w:p>
        </w:tc>
        <w:tc>
          <w:tcPr>
            <w:tcW w:w="2130"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78DE116D" w14:textId="77777777" w:rsidR="00045462" w:rsidRPr="00045462" w:rsidRDefault="00045462" w:rsidP="00045462">
            <w:pPr>
              <w:jc w:val="center"/>
              <w:rPr>
                <w:b/>
                <w:bCs/>
                <w:sz w:val="18"/>
                <w:szCs w:val="18"/>
                <w:lang w:val="en-US" w:eastAsia="en-US"/>
              </w:rPr>
            </w:pPr>
            <w:r w:rsidRPr="00045462">
              <w:rPr>
                <w:b/>
                <w:bCs/>
                <w:sz w:val="18"/>
                <w:szCs w:val="18"/>
                <w:lang w:val="en-US" w:eastAsia="en-US"/>
              </w:rPr>
              <w:t>31.12.2022.</w:t>
            </w:r>
          </w:p>
        </w:tc>
        <w:tc>
          <w:tcPr>
            <w:tcW w:w="826" w:type="dxa"/>
            <w:tcBorders>
              <w:top w:val="single" w:sz="8" w:space="0" w:color="auto"/>
              <w:left w:val="nil"/>
              <w:bottom w:val="nil"/>
              <w:right w:val="single" w:sz="8" w:space="0" w:color="auto"/>
            </w:tcBorders>
            <w:shd w:val="clear" w:color="000000" w:fill="D9D9D9"/>
            <w:noWrap/>
            <w:vAlign w:val="center"/>
            <w:hideMark/>
          </w:tcPr>
          <w:p w14:paraId="7A4F6F51" w14:textId="77777777" w:rsidR="00045462" w:rsidRPr="00045462" w:rsidRDefault="00045462" w:rsidP="00045462">
            <w:pPr>
              <w:jc w:val="center"/>
              <w:rPr>
                <w:b/>
                <w:bCs/>
                <w:sz w:val="16"/>
                <w:szCs w:val="16"/>
                <w:lang w:val="en-US" w:eastAsia="en-US"/>
              </w:rPr>
            </w:pPr>
            <w:r w:rsidRPr="00045462">
              <w:rPr>
                <w:b/>
                <w:bCs/>
                <w:sz w:val="16"/>
                <w:szCs w:val="16"/>
                <w:lang w:val="en-US" w:eastAsia="en-US"/>
              </w:rPr>
              <w:t>Индекс</w:t>
            </w:r>
          </w:p>
        </w:tc>
      </w:tr>
      <w:tr w:rsidR="00045462" w:rsidRPr="00045462" w14:paraId="247F24CD" w14:textId="77777777" w:rsidTr="00E70CCC">
        <w:trPr>
          <w:trHeight w:val="270"/>
          <w:jc w:val="center"/>
        </w:trPr>
        <w:tc>
          <w:tcPr>
            <w:tcW w:w="3536" w:type="dxa"/>
            <w:vMerge/>
            <w:tcBorders>
              <w:top w:val="single" w:sz="8" w:space="0" w:color="auto"/>
              <w:left w:val="single" w:sz="8" w:space="0" w:color="auto"/>
              <w:bottom w:val="single" w:sz="8" w:space="0" w:color="000000"/>
              <w:right w:val="single" w:sz="4" w:space="0" w:color="auto"/>
            </w:tcBorders>
            <w:vAlign w:val="center"/>
            <w:hideMark/>
          </w:tcPr>
          <w:p w14:paraId="2A45ED35" w14:textId="77777777" w:rsidR="00045462" w:rsidRPr="00045462" w:rsidRDefault="00045462" w:rsidP="00045462">
            <w:pPr>
              <w:rPr>
                <w:b/>
                <w:bCs/>
                <w:sz w:val="18"/>
                <w:szCs w:val="18"/>
                <w:lang w:val="en-US" w:eastAsia="en-US"/>
              </w:rPr>
            </w:pPr>
          </w:p>
        </w:tc>
        <w:tc>
          <w:tcPr>
            <w:tcW w:w="1740" w:type="dxa"/>
            <w:tcBorders>
              <w:top w:val="nil"/>
              <w:left w:val="nil"/>
              <w:bottom w:val="single" w:sz="8" w:space="0" w:color="auto"/>
              <w:right w:val="single" w:sz="4" w:space="0" w:color="auto"/>
            </w:tcBorders>
            <w:shd w:val="clear" w:color="000000" w:fill="D9D9D9"/>
            <w:noWrap/>
            <w:vAlign w:val="center"/>
            <w:hideMark/>
          </w:tcPr>
          <w:p w14:paraId="57A9C6A5" w14:textId="77777777" w:rsidR="00045462" w:rsidRPr="00045462" w:rsidRDefault="00045462" w:rsidP="00045462">
            <w:pPr>
              <w:jc w:val="center"/>
              <w:rPr>
                <w:b/>
                <w:bCs/>
                <w:sz w:val="16"/>
                <w:szCs w:val="16"/>
                <w:lang w:val="en-US" w:eastAsia="en-US"/>
              </w:rPr>
            </w:pPr>
            <w:r w:rsidRPr="00045462">
              <w:rPr>
                <w:b/>
                <w:bCs/>
                <w:sz w:val="16"/>
                <w:szCs w:val="16"/>
                <w:lang w:val="en-US" w:eastAsia="en-US"/>
              </w:rPr>
              <w:t>износ у 000 КМ</w:t>
            </w:r>
          </w:p>
        </w:tc>
        <w:tc>
          <w:tcPr>
            <w:tcW w:w="486" w:type="dxa"/>
            <w:tcBorders>
              <w:top w:val="nil"/>
              <w:left w:val="nil"/>
              <w:bottom w:val="single" w:sz="8" w:space="0" w:color="auto"/>
              <w:right w:val="nil"/>
            </w:tcBorders>
            <w:shd w:val="clear" w:color="000000" w:fill="D9D9D9"/>
            <w:noWrap/>
            <w:vAlign w:val="center"/>
            <w:hideMark/>
          </w:tcPr>
          <w:p w14:paraId="27369138" w14:textId="77777777" w:rsidR="00045462" w:rsidRPr="00045462" w:rsidRDefault="00045462" w:rsidP="00045462">
            <w:pPr>
              <w:jc w:val="center"/>
              <w:rPr>
                <w:b/>
                <w:bCs/>
                <w:sz w:val="18"/>
                <w:szCs w:val="18"/>
                <w:lang w:val="en-US" w:eastAsia="en-US"/>
              </w:rPr>
            </w:pPr>
            <w:r w:rsidRPr="00045462">
              <w:rPr>
                <w:b/>
                <w:bCs/>
                <w:sz w:val="18"/>
                <w:szCs w:val="18"/>
                <w:lang w:val="en-US" w:eastAsia="en-US"/>
              </w:rPr>
              <w:t>%</w:t>
            </w:r>
          </w:p>
        </w:tc>
        <w:tc>
          <w:tcPr>
            <w:tcW w:w="1756" w:type="dxa"/>
            <w:tcBorders>
              <w:top w:val="nil"/>
              <w:left w:val="single" w:sz="4" w:space="0" w:color="auto"/>
              <w:bottom w:val="single" w:sz="8" w:space="0" w:color="auto"/>
              <w:right w:val="single" w:sz="4" w:space="0" w:color="auto"/>
            </w:tcBorders>
            <w:shd w:val="clear" w:color="000000" w:fill="D9D9D9"/>
            <w:noWrap/>
            <w:vAlign w:val="center"/>
            <w:hideMark/>
          </w:tcPr>
          <w:p w14:paraId="736DCCAF" w14:textId="77777777" w:rsidR="00045462" w:rsidRPr="00045462" w:rsidRDefault="00045462" w:rsidP="00045462">
            <w:pPr>
              <w:jc w:val="center"/>
              <w:rPr>
                <w:b/>
                <w:bCs/>
                <w:sz w:val="16"/>
                <w:szCs w:val="16"/>
                <w:lang w:val="en-US" w:eastAsia="en-US"/>
              </w:rPr>
            </w:pPr>
            <w:r w:rsidRPr="00045462">
              <w:rPr>
                <w:b/>
                <w:bCs/>
                <w:sz w:val="16"/>
                <w:szCs w:val="16"/>
                <w:lang w:val="en-US" w:eastAsia="en-US"/>
              </w:rPr>
              <w:t>износ у 000 КМ</w:t>
            </w:r>
          </w:p>
        </w:tc>
        <w:tc>
          <w:tcPr>
            <w:tcW w:w="486" w:type="dxa"/>
            <w:tcBorders>
              <w:top w:val="nil"/>
              <w:left w:val="nil"/>
              <w:bottom w:val="single" w:sz="8" w:space="0" w:color="auto"/>
              <w:right w:val="nil"/>
            </w:tcBorders>
            <w:shd w:val="clear" w:color="000000" w:fill="D9D9D9"/>
            <w:noWrap/>
            <w:vAlign w:val="center"/>
            <w:hideMark/>
          </w:tcPr>
          <w:p w14:paraId="56525061" w14:textId="77777777" w:rsidR="00045462" w:rsidRPr="00045462" w:rsidRDefault="00045462" w:rsidP="00045462">
            <w:pPr>
              <w:jc w:val="center"/>
              <w:rPr>
                <w:b/>
                <w:bCs/>
                <w:sz w:val="18"/>
                <w:szCs w:val="18"/>
                <w:lang w:val="en-US" w:eastAsia="en-US"/>
              </w:rPr>
            </w:pPr>
            <w:r w:rsidRPr="00045462">
              <w:rPr>
                <w:b/>
                <w:bCs/>
                <w:sz w:val="18"/>
                <w:szCs w:val="18"/>
                <w:lang w:val="en-US" w:eastAsia="en-US"/>
              </w:rPr>
              <w:t>%</w:t>
            </w:r>
          </w:p>
        </w:tc>
        <w:tc>
          <w:tcPr>
            <w:tcW w:w="1644" w:type="dxa"/>
            <w:tcBorders>
              <w:top w:val="nil"/>
              <w:left w:val="single" w:sz="4" w:space="0" w:color="auto"/>
              <w:bottom w:val="single" w:sz="8" w:space="0" w:color="auto"/>
              <w:right w:val="single" w:sz="4" w:space="0" w:color="auto"/>
            </w:tcBorders>
            <w:shd w:val="clear" w:color="000000" w:fill="D9D9D9"/>
            <w:noWrap/>
            <w:vAlign w:val="center"/>
            <w:hideMark/>
          </w:tcPr>
          <w:p w14:paraId="2EE28E5A" w14:textId="77777777" w:rsidR="00045462" w:rsidRPr="00045462" w:rsidRDefault="00045462" w:rsidP="00045462">
            <w:pPr>
              <w:jc w:val="center"/>
              <w:rPr>
                <w:b/>
                <w:bCs/>
                <w:sz w:val="16"/>
                <w:szCs w:val="16"/>
                <w:lang w:val="en-US" w:eastAsia="en-US"/>
              </w:rPr>
            </w:pPr>
            <w:r w:rsidRPr="00045462">
              <w:rPr>
                <w:b/>
                <w:bCs/>
                <w:sz w:val="16"/>
                <w:szCs w:val="16"/>
                <w:lang w:val="en-US" w:eastAsia="en-US"/>
              </w:rPr>
              <w:t>износ у 000 КМ</w:t>
            </w:r>
          </w:p>
        </w:tc>
        <w:tc>
          <w:tcPr>
            <w:tcW w:w="486" w:type="dxa"/>
            <w:tcBorders>
              <w:top w:val="nil"/>
              <w:left w:val="nil"/>
              <w:bottom w:val="single" w:sz="8" w:space="0" w:color="auto"/>
              <w:right w:val="nil"/>
            </w:tcBorders>
            <w:shd w:val="clear" w:color="000000" w:fill="D9D9D9"/>
            <w:noWrap/>
            <w:vAlign w:val="center"/>
            <w:hideMark/>
          </w:tcPr>
          <w:p w14:paraId="447BE8DD" w14:textId="77777777" w:rsidR="00045462" w:rsidRPr="00045462" w:rsidRDefault="00045462" w:rsidP="00045462">
            <w:pPr>
              <w:jc w:val="center"/>
              <w:rPr>
                <w:b/>
                <w:bCs/>
                <w:sz w:val="18"/>
                <w:szCs w:val="18"/>
                <w:lang w:val="en-US" w:eastAsia="en-US"/>
              </w:rPr>
            </w:pPr>
            <w:r w:rsidRPr="00045462">
              <w:rPr>
                <w:b/>
                <w:bCs/>
                <w:sz w:val="18"/>
                <w:szCs w:val="18"/>
                <w:lang w:val="en-US" w:eastAsia="en-US"/>
              </w:rPr>
              <w:t>%</w:t>
            </w:r>
          </w:p>
        </w:tc>
        <w:tc>
          <w:tcPr>
            <w:tcW w:w="826" w:type="dxa"/>
            <w:tcBorders>
              <w:top w:val="nil"/>
              <w:left w:val="single" w:sz="4" w:space="0" w:color="auto"/>
              <w:bottom w:val="single" w:sz="8" w:space="0" w:color="auto"/>
              <w:right w:val="single" w:sz="8" w:space="0" w:color="auto"/>
            </w:tcBorders>
            <w:shd w:val="clear" w:color="000000" w:fill="D9D9D9"/>
            <w:noWrap/>
            <w:vAlign w:val="center"/>
            <w:hideMark/>
          </w:tcPr>
          <w:p w14:paraId="60A13BC7" w14:textId="77777777" w:rsidR="00045462" w:rsidRPr="00045462" w:rsidRDefault="00045462" w:rsidP="00045462">
            <w:pPr>
              <w:jc w:val="center"/>
              <w:rPr>
                <w:b/>
                <w:bCs/>
                <w:sz w:val="16"/>
                <w:szCs w:val="16"/>
                <w:lang w:val="en-US" w:eastAsia="en-US"/>
              </w:rPr>
            </w:pPr>
            <w:r w:rsidRPr="00045462">
              <w:rPr>
                <w:b/>
                <w:bCs/>
                <w:sz w:val="16"/>
                <w:szCs w:val="16"/>
                <w:lang w:val="en-US" w:eastAsia="en-US"/>
              </w:rPr>
              <w:t>6/2*100</w:t>
            </w:r>
          </w:p>
        </w:tc>
      </w:tr>
      <w:tr w:rsidR="00045462" w:rsidRPr="00045462" w14:paraId="2002CD9C" w14:textId="77777777" w:rsidTr="00E70CCC">
        <w:trPr>
          <w:trHeight w:val="210"/>
          <w:jc w:val="center"/>
        </w:trPr>
        <w:tc>
          <w:tcPr>
            <w:tcW w:w="3536" w:type="dxa"/>
            <w:tcBorders>
              <w:top w:val="nil"/>
              <w:left w:val="single" w:sz="8" w:space="0" w:color="auto"/>
              <w:bottom w:val="nil"/>
              <w:right w:val="single" w:sz="4" w:space="0" w:color="auto"/>
            </w:tcBorders>
            <w:shd w:val="clear" w:color="auto" w:fill="auto"/>
            <w:noWrap/>
            <w:vAlign w:val="center"/>
            <w:hideMark/>
          </w:tcPr>
          <w:p w14:paraId="3CB38857" w14:textId="77777777" w:rsidR="00045462" w:rsidRPr="00045462" w:rsidRDefault="00045462" w:rsidP="00045462">
            <w:pPr>
              <w:jc w:val="center"/>
              <w:rPr>
                <w:i/>
                <w:iCs/>
                <w:sz w:val="12"/>
                <w:szCs w:val="12"/>
                <w:lang w:val="en-US" w:eastAsia="en-US"/>
              </w:rPr>
            </w:pPr>
            <w:r w:rsidRPr="00045462">
              <w:rPr>
                <w:i/>
                <w:iCs/>
                <w:sz w:val="12"/>
                <w:szCs w:val="12"/>
                <w:lang w:val="en-US" w:eastAsia="en-US"/>
              </w:rPr>
              <w:t>1</w:t>
            </w:r>
          </w:p>
        </w:tc>
        <w:tc>
          <w:tcPr>
            <w:tcW w:w="1740" w:type="dxa"/>
            <w:tcBorders>
              <w:top w:val="nil"/>
              <w:left w:val="nil"/>
              <w:bottom w:val="nil"/>
              <w:right w:val="single" w:sz="4" w:space="0" w:color="auto"/>
            </w:tcBorders>
            <w:shd w:val="clear" w:color="auto" w:fill="auto"/>
            <w:noWrap/>
            <w:vAlign w:val="center"/>
            <w:hideMark/>
          </w:tcPr>
          <w:p w14:paraId="4E825077" w14:textId="77777777" w:rsidR="00045462" w:rsidRPr="00045462" w:rsidRDefault="00045462" w:rsidP="00045462">
            <w:pPr>
              <w:jc w:val="center"/>
              <w:rPr>
                <w:i/>
                <w:iCs/>
                <w:sz w:val="12"/>
                <w:szCs w:val="12"/>
                <w:lang w:val="en-US" w:eastAsia="en-US"/>
              </w:rPr>
            </w:pPr>
            <w:r w:rsidRPr="00045462">
              <w:rPr>
                <w:i/>
                <w:iCs/>
                <w:sz w:val="12"/>
                <w:szCs w:val="12"/>
                <w:lang w:val="en-US" w:eastAsia="en-US"/>
              </w:rPr>
              <w:t>2</w:t>
            </w:r>
          </w:p>
        </w:tc>
        <w:tc>
          <w:tcPr>
            <w:tcW w:w="486" w:type="dxa"/>
            <w:tcBorders>
              <w:top w:val="nil"/>
              <w:left w:val="nil"/>
              <w:bottom w:val="nil"/>
              <w:right w:val="single" w:sz="4" w:space="0" w:color="auto"/>
            </w:tcBorders>
            <w:shd w:val="clear" w:color="auto" w:fill="auto"/>
            <w:noWrap/>
            <w:vAlign w:val="center"/>
            <w:hideMark/>
          </w:tcPr>
          <w:p w14:paraId="7855BD6B" w14:textId="77777777" w:rsidR="00045462" w:rsidRPr="00045462" w:rsidRDefault="00045462" w:rsidP="00045462">
            <w:pPr>
              <w:jc w:val="center"/>
              <w:rPr>
                <w:i/>
                <w:iCs/>
                <w:sz w:val="12"/>
                <w:szCs w:val="12"/>
                <w:lang w:val="en-US" w:eastAsia="en-US"/>
              </w:rPr>
            </w:pPr>
            <w:r w:rsidRPr="00045462">
              <w:rPr>
                <w:i/>
                <w:iCs/>
                <w:sz w:val="12"/>
                <w:szCs w:val="12"/>
                <w:lang w:val="en-US" w:eastAsia="en-US"/>
              </w:rPr>
              <w:t>3</w:t>
            </w:r>
          </w:p>
        </w:tc>
        <w:tc>
          <w:tcPr>
            <w:tcW w:w="1756" w:type="dxa"/>
            <w:tcBorders>
              <w:top w:val="nil"/>
              <w:left w:val="nil"/>
              <w:bottom w:val="nil"/>
              <w:right w:val="single" w:sz="4" w:space="0" w:color="auto"/>
            </w:tcBorders>
            <w:shd w:val="clear" w:color="auto" w:fill="auto"/>
            <w:noWrap/>
            <w:vAlign w:val="center"/>
            <w:hideMark/>
          </w:tcPr>
          <w:p w14:paraId="0C50AA0F" w14:textId="77777777" w:rsidR="00045462" w:rsidRPr="00045462" w:rsidRDefault="00045462" w:rsidP="00045462">
            <w:pPr>
              <w:jc w:val="center"/>
              <w:rPr>
                <w:i/>
                <w:iCs/>
                <w:sz w:val="12"/>
                <w:szCs w:val="12"/>
                <w:lang w:val="en-US" w:eastAsia="en-US"/>
              </w:rPr>
            </w:pPr>
            <w:r w:rsidRPr="00045462">
              <w:rPr>
                <w:i/>
                <w:iCs/>
                <w:sz w:val="12"/>
                <w:szCs w:val="12"/>
                <w:lang w:val="en-US" w:eastAsia="en-US"/>
              </w:rPr>
              <w:t>4</w:t>
            </w:r>
          </w:p>
        </w:tc>
        <w:tc>
          <w:tcPr>
            <w:tcW w:w="486" w:type="dxa"/>
            <w:tcBorders>
              <w:top w:val="nil"/>
              <w:left w:val="nil"/>
              <w:bottom w:val="nil"/>
              <w:right w:val="single" w:sz="4" w:space="0" w:color="auto"/>
            </w:tcBorders>
            <w:shd w:val="clear" w:color="auto" w:fill="auto"/>
            <w:noWrap/>
            <w:vAlign w:val="center"/>
            <w:hideMark/>
          </w:tcPr>
          <w:p w14:paraId="0D98C26A" w14:textId="77777777" w:rsidR="00045462" w:rsidRPr="00045462" w:rsidRDefault="00045462" w:rsidP="00045462">
            <w:pPr>
              <w:jc w:val="center"/>
              <w:rPr>
                <w:i/>
                <w:iCs/>
                <w:sz w:val="12"/>
                <w:szCs w:val="12"/>
                <w:lang w:val="en-US" w:eastAsia="en-US"/>
              </w:rPr>
            </w:pPr>
            <w:r w:rsidRPr="00045462">
              <w:rPr>
                <w:i/>
                <w:iCs/>
                <w:sz w:val="12"/>
                <w:szCs w:val="12"/>
                <w:lang w:val="en-US" w:eastAsia="en-US"/>
              </w:rPr>
              <w:t>5</w:t>
            </w:r>
          </w:p>
        </w:tc>
        <w:tc>
          <w:tcPr>
            <w:tcW w:w="1644" w:type="dxa"/>
            <w:tcBorders>
              <w:top w:val="nil"/>
              <w:left w:val="nil"/>
              <w:bottom w:val="nil"/>
              <w:right w:val="single" w:sz="4" w:space="0" w:color="auto"/>
            </w:tcBorders>
            <w:shd w:val="clear" w:color="auto" w:fill="auto"/>
            <w:noWrap/>
            <w:vAlign w:val="center"/>
            <w:hideMark/>
          </w:tcPr>
          <w:p w14:paraId="3867227E" w14:textId="77777777" w:rsidR="00045462" w:rsidRPr="00045462" w:rsidRDefault="00045462" w:rsidP="00045462">
            <w:pPr>
              <w:jc w:val="center"/>
              <w:rPr>
                <w:i/>
                <w:iCs/>
                <w:sz w:val="12"/>
                <w:szCs w:val="12"/>
                <w:lang w:val="en-US" w:eastAsia="en-US"/>
              </w:rPr>
            </w:pPr>
            <w:r w:rsidRPr="00045462">
              <w:rPr>
                <w:i/>
                <w:iCs/>
                <w:sz w:val="12"/>
                <w:szCs w:val="12"/>
                <w:lang w:val="en-US" w:eastAsia="en-US"/>
              </w:rPr>
              <w:t>6</w:t>
            </w:r>
          </w:p>
        </w:tc>
        <w:tc>
          <w:tcPr>
            <w:tcW w:w="486" w:type="dxa"/>
            <w:tcBorders>
              <w:top w:val="nil"/>
              <w:left w:val="nil"/>
              <w:bottom w:val="nil"/>
              <w:right w:val="single" w:sz="4" w:space="0" w:color="auto"/>
            </w:tcBorders>
            <w:shd w:val="clear" w:color="auto" w:fill="auto"/>
            <w:noWrap/>
            <w:vAlign w:val="center"/>
            <w:hideMark/>
          </w:tcPr>
          <w:p w14:paraId="67A30846" w14:textId="77777777" w:rsidR="00045462" w:rsidRPr="00045462" w:rsidRDefault="00045462" w:rsidP="00045462">
            <w:pPr>
              <w:jc w:val="center"/>
              <w:rPr>
                <w:i/>
                <w:iCs/>
                <w:sz w:val="12"/>
                <w:szCs w:val="12"/>
                <w:lang w:val="en-US" w:eastAsia="en-US"/>
              </w:rPr>
            </w:pPr>
            <w:r w:rsidRPr="00045462">
              <w:rPr>
                <w:i/>
                <w:iCs/>
                <w:sz w:val="12"/>
                <w:szCs w:val="12"/>
                <w:lang w:val="en-US" w:eastAsia="en-US"/>
              </w:rPr>
              <w:t>7</w:t>
            </w:r>
          </w:p>
        </w:tc>
        <w:tc>
          <w:tcPr>
            <w:tcW w:w="826" w:type="dxa"/>
            <w:tcBorders>
              <w:top w:val="nil"/>
              <w:left w:val="nil"/>
              <w:bottom w:val="nil"/>
              <w:right w:val="single" w:sz="8" w:space="0" w:color="auto"/>
            </w:tcBorders>
            <w:shd w:val="clear" w:color="auto" w:fill="auto"/>
            <w:noWrap/>
            <w:vAlign w:val="center"/>
            <w:hideMark/>
          </w:tcPr>
          <w:p w14:paraId="748150B9" w14:textId="77777777" w:rsidR="00045462" w:rsidRPr="00045462" w:rsidRDefault="00045462" w:rsidP="00045462">
            <w:pPr>
              <w:jc w:val="center"/>
              <w:rPr>
                <w:i/>
                <w:iCs/>
                <w:sz w:val="12"/>
                <w:szCs w:val="12"/>
                <w:lang w:val="en-US" w:eastAsia="en-US"/>
              </w:rPr>
            </w:pPr>
            <w:r w:rsidRPr="00045462">
              <w:rPr>
                <w:i/>
                <w:iCs/>
                <w:sz w:val="12"/>
                <w:szCs w:val="12"/>
                <w:lang w:val="en-US" w:eastAsia="en-US"/>
              </w:rPr>
              <w:t>8</w:t>
            </w:r>
          </w:p>
        </w:tc>
      </w:tr>
      <w:tr w:rsidR="00045462" w:rsidRPr="00045462" w14:paraId="3572692B" w14:textId="77777777" w:rsidTr="00E70CCC">
        <w:trPr>
          <w:trHeight w:val="255"/>
          <w:jc w:val="center"/>
        </w:trPr>
        <w:tc>
          <w:tcPr>
            <w:tcW w:w="3536"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26968BA7" w14:textId="77777777" w:rsidR="00045462" w:rsidRPr="00045462" w:rsidRDefault="00045462" w:rsidP="00045462">
            <w:pPr>
              <w:rPr>
                <w:b/>
                <w:bCs/>
                <w:i/>
                <w:iCs/>
                <w:sz w:val="18"/>
                <w:szCs w:val="18"/>
                <w:lang w:val="en-US" w:eastAsia="en-US"/>
              </w:rPr>
            </w:pPr>
            <w:r w:rsidRPr="00045462">
              <w:rPr>
                <w:b/>
                <w:bCs/>
                <w:i/>
                <w:iCs/>
                <w:sz w:val="18"/>
                <w:szCs w:val="18"/>
                <w:lang w:val="en-US" w:eastAsia="en-US"/>
              </w:rPr>
              <w:t>Капитал</w:t>
            </w:r>
          </w:p>
        </w:tc>
        <w:tc>
          <w:tcPr>
            <w:tcW w:w="1740" w:type="dxa"/>
            <w:tcBorders>
              <w:top w:val="single" w:sz="8" w:space="0" w:color="auto"/>
              <w:left w:val="nil"/>
              <w:bottom w:val="single" w:sz="8" w:space="0" w:color="auto"/>
              <w:right w:val="single" w:sz="4" w:space="0" w:color="auto"/>
            </w:tcBorders>
            <w:shd w:val="clear" w:color="000000" w:fill="D9D9D9"/>
            <w:noWrap/>
            <w:vAlign w:val="center"/>
            <w:hideMark/>
          </w:tcPr>
          <w:p w14:paraId="78783F0F" w14:textId="77777777" w:rsidR="00045462" w:rsidRPr="00045462" w:rsidRDefault="00045462" w:rsidP="00045462">
            <w:pPr>
              <w:jc w:val="right"/>
              <w:rPr>
                <w:b/>
                <w:bCs/>
                <w:i/>
                <w:iCs/>
                <w:sz w:val="18"/>
                <w:szCs w:val="18"/>
                <w:lang w:val="en-US" w:eastAsia="en-US"/>
              </w:rPr>
            </w:pPr>
            <w:r w:rsidRPr="00045462">
              <w:rPr>
                <w:b/>
                <w:bCs/>
                <w:i/>
                <w:iCs/>
                <w:sz w:val="18"/>
                <w:szCs w:val="18"/>
                <w:lang w:val="en-US" w:eastAsia="en-US"/>
              </w:rPr>
              <w:t xml:space="preserve">115.572    </w:t>
            </w:r>
          </w:p>
        </w:tc>
        <w:tc>
          <w:tcPr>
            <w:tcW w:w="486" w:type="dxa"/>
            <w:tcBorders>
              <w:top w:val="single" w:sz="8" w:space="0" w:color="auto"/>
              <w:left w:val="nil"/>
              <w:bottom w:val="single" w:sz="8" w:space="0" w:color="auto"/>
              <w:right w:val="single" w:sz="4" w:space="0" w:color="auto"/>
            </w:tcBorders>
            <w:shd w:val="clear" w:color="000000" w:fill="D9D9D9"/>
            <w:noWrap/>
            <w:vAlign w:val="center"/>
            <w:hideMark/>
          </w:tcPr>
          <w:p w14:paraId="381827E6" w14:textId="77777777" w:rsidR="00045462" w:rsidRPr="00045462" w:rsidRDefault="00045462" w:rsidP="00045462">
            <w:pPr>
              <w:jc w:val="center"/>
              <w:rPr>
                <w:b/>
                <w:bCs/>
                <w:i/>
                <w:iCs/>
                <w:sz w:val="18"/>
                <w:szCs w:val="18"/>
                <w:lang w:val="en-US" w:eastAsia="en-US"/>
              </w:rPr>
            </w:pPr>
            <w:r w:rsidRPr="00045462">
              <w:rPr>
                <w:b/>
                <w:bCs/>
                <w:i/>
                <w:iCs/>
                <w:sz w:val="18"/>
                <w:szCs w:val="18"/>
                <w:lang w:val="en-US" w:eastAsia="en-US"/>
              </w:rPr>
              <w:t xml:space="preserve">100    </w:t>
            </w:r>
          </w:p>
        </w:tc>
        <w:tc>
          <w:tcPr>
            <w:tcW w:w="1756" w:type="dxa"/>
            <w:tcBorders>
              <w:top w:val="single" w:sz="8" w:space="0" w:color="auto"/>
              <w:left w:val="nil"/>
              <w:bottom w:val="single" w:sz="8" w:space="0" w:color="auto"/>
              <w:right w:val="single" w:sz="4" w:space="0" w:color="auto"/>
            </w:tcBorders>
            <w:shd w:val="clear" w:color="000000" w:fill="D9D9D9"/>
            <w:noWrap/>
            <w:vAlign w:val="center"/>
            <w:hideMark/>
          </w:tcPr>
          <w:p w14:paraId="11BF695D" w14:textId="77777777" w:rsidR="00045462" w:rsidRPr="00045462" w:rsidRDefault="00045462" w:rsidP="00045462">
            <w:pPr>
              <w:jc w:val="right"/>
              <w:rPr>
                <w:b/>
                <w:bCs/>
                <w:i/>
                <w:iCs/>
                <w:sz w:val="18"/>
                <w:szCs w:val="18"/>
                <w:lang w:val="en-US" w:eastAsia="en-US"/>
              </w:rPr>
            </w:pPr>
            <w:r w:rsidRPr="00045462">
              <w:rPr>
                <w:b/>
                <w:bCs/>
                <w:i/>
                <w:iCs/>
                <w:sz w:val="18"/>
                <w:szCs w:val="18"/>
                <w:lang w:val="en-US" w:eastAsia="en-US"/>
              </w:rPr>
              <w:t xml:space="preserve">109.028    </w:t>
            </w:r>
          </w:p>
        </w:tc>
        <w:tc>
          <w:tcPr>
            <w:tcW w:w="486" w:type="dxa"/>
            <w:tcBorders>
              <w:top w:val="single" w:sz="8" w:space="0" w:color="auto"/>
              <w:left w:val="nil"/>
              <w:bottom w:val="single" w:sz="8" w:space="0" w:color="auto"/>
              <w:right w:val="single" w:sz="4" w:space="0" w:color="auto"/>
            </w:tcBorders>
            <w:shd w:val="clear" w:color="000000" w:fill="D9D9D9"/>
            <w:noWrap/>
            <w:vAlign w:val="center"/>
            <w:hideMark/>
          </w:tcPr>
          <w:p w14:paraId="7739E135" w14:textId="77777777" w:rsidR="00045462" w:rsidRPr="00045462" w:rsidRDefault="00045462" w:rsidP="00045462">
            <w:pPr>
              <w:jc w:val="center"/>
              <w:rPr>
                <w:b/>
                <w:bCs/>
                <w:i/>
                <w:iCs/>
                <w:sz w:val="18"/>
                <w:szCs w:val="18"/>
                <w:lang w:val="en-US" w:eastAsia="en-US"/>
              </w:rPr>
            </w:pPr>
            <w:r w:rsidRPr="00045462">
              <w:rPr>
                <w:b/>
                <w:bCs/>
                <w:i/>
                <w:iCs/>
                <w:sz w:val="18"/>
                <w:szCs w:val="18"/>
                <w:lang w:val="en-US" w:eastAsia="en-US"/>
              </w:rPr>
              <w:t xml:space="preserve">100    </w:t>
            </w:r>
          </w:p>
        </w:tc>
        <w:tc>
          <w:tcPr>
            <w:tcW w:w="1644" w:type="dxa"/>
            <w:tcBorders>
              <w:top w:val="single" w:sz="8" w:space="0" w:color="auto"/>
              <w:left w:val="nil"/>
              <w:bottom w:val="single" w:sz="8" w:space="0" w:color="auto"/>
              <w:right w:val="single" w:sz="4" w:space="0" w:color="auto"/>
            </w:tcBorders>
            <w:shd w:val="clear" w:color="000000" w:fill="D9D9D9"/>
            <w:noWrap/>
            <w:vAlign w:val="center"/>
            <w:hideMark/>
          </w:tcPr>
          <w:p w14:paraId="0281B8F3" w14:textId="77777777" w:rsidR="00045462" w:rsidRPr="00045462" w:rsidRDefault="00045462" w:rsidP="00045462">
            <w:pPr>
              <w:jc w:val="right"/>
              <w:rPr>
                <w:b/>
                <w:bCs/>
                <w:i/>
                <w:iCs/>
                <w:sz w:val="18"/>
                <w:szCs w:val="18"/>
                <w:lang w:val="en-US" w:eastAsia="en-US"/>
              </w:rPr>
            </w:pPr>
            <w:r w:rsidRPr="00045462">
              <w:rPr>
                <w:b/>
                <w:bCs/>
                <w:i/>
                <w:iCs/>
                <w:sz w:val="18"/>
                <w:szCs w:val="18"/>
                <w:lang w:val="en-US" w:eastAsia="en-US"/>
              </w:rPr>
              <w:t xml:space="preserve">96.126    </w:t>
            </w:r>
          </w:p>
        </w:tc>
        <w:tc>
          <w:tcPr>
            <w:tcW w:w="486" w:type="dxa"/>
            <w:tcBorders>
              <w:top w:val="single" w:sz="8" w:space="0" w:color="auto"/>
              <w:left w:val="nil"/>
              <w:bottom w:val="single" w:sz="8" w:space="0" w:color="auto"/>
              <w:right w:val="single" w:sz="4" w:space="0" w:color="auto"/>
            </w:tcBorders>
            <w:shd w:val="clear" w:color="000000" w:fill="D9D9D9"/>
            <w:noWrap/>
            <w:vAlign w:val="center"/>
            <w:hideMark/>
          </w:tcPr>
          <w:p w14:paraId="45A0FE25" w14:textId="77777777" w:rsidR="00045462" w:rsidRPr="00045462" w:rsidRDefault="00045462" w:rsidP="00045462">
            <w:pPr>
              <w:jc w:val="center"/>
              <w:rPr>
                <w:b/>
                <w:bCs/>
                <w:i/>
                <w:iCs/>
                <w:sz w:val="18"/>
                <w:szCs w:val="18"/>
                <w:lang w:val="en-US" w:eastAsia="en-US"/>
              </w:rPr>
            </w:pPr>
            <w:r w:rsidRPr="00045462">
              <w:rPr>
                <w:b/>
                <w:bCs/>
                <w:i/>
                <w:iCs/>
                <w:sz w:val="18"/>
                <w:szCs w:val="18"/>
                <w:lang w:val="en-US" w:eastAsia="en-US"/>
              </w:rPr>
              <w:t xml:space="preserve">100    </w:t>
            </w:r>
          </w:p>
        </w:tc>
        <w:tc>
          <w:tcPr>
            <w:tcW w:w="826" w:type="dxa"/>
            <w:tcBorders>
              <w:top w:val="single" w:sz="8" w:space="0" w:color="auto"/>
              <w:left w:val="nil"/>
              <w:bottom w:val="single" w:sz="8" w:space="0" w:color="auto"/>
              <w:right w:val="single" w:sz="8" w:space="0" w:color="auto"/>
            </w:tcBorders>
            <w:shd w:val="clear" w:color="000000" w:fill="D9D9D9"/>
            <w:noWrap/>
            <w:vAlign w:val="center"/>
            <w:hideMark/>
          </w:tcPr>
          <w:p w14:paraId="4C42B04D" w14:textId="77777777" w:rsidR="00045462" w:rsidRPr="00045462" w:rsidRDefault="00045462" w:rsidP="00045462">
            <w:pPr>
              <w:jc w:val="center"/>
              <w:rPr>
                <w:b/>
                <w:bCs/>
                <w:i/>
                <w:iCs/>
                <w:sz w:val="18"/>
                <w:szCs w:val="18"/>
                <w:lang w:val="en-US" w:eastAsia="en-US"/>
              </w:rPr>
            </w:pPr>
            <w:r w:rsidRPr="00045462">
              <w:rPr>
                <w:b/>
                <w:bCs/>
                <w:i/>
                <w:iCs/>
                <w:sz w:val="18"/>
                <w:szCs w:val="18"/>
                <w:lang w:val="en-US" w:eastAsia="en-US"/>
              </w:rPr>
              <w:t>83</w:t>
            </w:r>
          </w:p>
        </w:tc>
      </w:tr>
      <w:tr w:rsidR="00045462" w:rsidRPr="00045462" w14:paraId="43A9F2CE" w14:textId="77777777" w:rsidTr="00E70CCC">
        <w:trPr>
          <w:trHeight w:val="255"/>
          <w:jc w:val="center"/>
        </w:trPr>
        <w:tc>
          <w:tcPr>
            <w:tcW w:w="3536" w:type="dxa"/>
            <w:tcBorders>
              <w:top w:val="nil"/>
              <w:left w:val="single" w:sz="8" w:space="0" w:color="auto"/>
              <w:bottom w:val="nil"/>
              <w:right w:val="single" w:sz="4" w:space="0" w:color="auto"/>
            </w:tcBorders>
            <w:shd w:val="clear" w:color="auto" w:fill="auto"/>
            <w:noWrap/>
            <w:vAlign w:val="center"/>
            <w:hideMark/>
          </w:tcPr>
          <w:p w14:paraId="01395F61" w14:textId="77777777" w:rsidR="00045462" w:rsidRPr="00045462" w:rsidRDefault="00045462" w:rsidP="00045462">
            <w:pPr>
              <w:rPr>
                <w:sz w:val="18"/>
                <w:szCs w:val="18"/>
                <w:lang w:val="en-US" w:eastAsia="en-US"/>
              </w:rPr>
            </w:pPr>
            <w:r w:rsidRPr="00045462">
              <w:rPr>
                <w:sz w:val="18"/>
                <w:szCs w:val="18"/>
                <w:lang w:val="en-US" w:eastAsia="en-US"/>
              </w:rPr>
              <w:t>Акцијски капитал - обичне акције</w:t>
            </w:r>
          </w:p>
        </w:tc>
        <w:tc>
          <w:tcPr>
            <w:tcW w:w="1740" w:type="dxa"/>
            <w:tcBorders>
              <w:top w:val="nil"/>
              <w:left w:val="nil"/>
              <w:bottom w:val="nil"/>
              <w:right w:val="single" w:sz="4" w:space="0" w:color="auto"/>
            </w:tcBorders>
            <w:shd w:val="clear" w:color="auto" w:fill="auto"/>
            <w:noWrap/>
            <w:vAlign w:val="center"/>
            <w:hideMark/>
          </w:tcPr>
          <w:p w14:paraId="110CCE07" w14:textId="77777777" w:rsidR="00045462" w:rsidRPr="00045462" w:rsidRDefault="00045462" w:rsidP="00045462">
            <w:pPr>
              <w:jc w:val="right"/>
              <w:rPr>
                <w:sz w:val="18"/>
                <w:szCs w:val="18"/>
                <w:lang w:val="en-US" w:eastAsia="en-US"/>
              </w:rPr>
            </w:pPr>
            <w:r w:rsidRPr="00045462">
              <w:rPr>
                <w:sz w:val="18"/>
                <w:szCs w:val="18"/>
                <w:lang w:val="en-US" w:eastAsia="en-US"/>
              </w:rPr>
              <w:t xml:space="preserve">50    </w:t>
            </w:r>
          </w:p>
        </w:tc>
        <w:tc>
          <w:tcPr>
            <w:tcW w:w="486" w:type="dxa"/>
            <w:tcBorders>
              <w:top w:val="nil"/>
              <w:left w:val="nil"/>
              <w:bottom w:val="nil"/>
              <w:right w:val="nil"/>
            </w:tcBorders>
            <w:shd w:val="clear" w:color="auto" w:fill="auto"/>
            <w:noWrap/>
            <w:vAlign w:val="center"/>
            <w:hideMark/>
          </w:tcPr>
          <w:p w14:paraId="3348A874" w14:textId="77777777" w:rsidR="00045462" w:rsidRPr="00045462" w:rsidRDefault="00045462" w:rsidP="00045462">
            <w:pPr>
              <w:jc w:val="center"/>
              <w:rPr>
                <w:i/>
                <w:iCs/>
                <w:sz w:val="18"/>
                <w:szCs w:val="18"/>
                <w:lang w:val="en-US" w:eastAsia="en-US"/>
              </w:rPr>
            </w:pPr>
            <w:r w:rsidRPr="00045462">
              <w:rPr>
                <w:i/>
                <w:iCs/>
                <w:sz w:val="18"/>
                <w:szCs w:val="18"/>
                <w:lang w:val="en-US" w:eastAsia="en-US"/>
              </w:rPr>
              <w:t>0</w:t>
            </w:r>
          </w:p>
        </w:tc>
        <w:tc>
          <w:tcPr>
            <w:tcW w:w="1756" w:type="dxa"/>
            <w:tcBorders>
              <w:top w:val="nil"/>
              <w:left w:val="single" w:sz="4" w:space="0" w:color="auto"/>
              <w:bottom w:val="nil"/>
              <w:right w:val="single" w:sz="4" w:space="0" w:color="auto"/>
            </w:tcBorders>
            <w:shd w:val="clear" w:color="auto" w:fill="auto"/>
            <w:noWrap/>
            <w:vAlign w:val="center"/>
            <w:hideMark/>
          </w:tcPr>
          <w:p w14:paraId="05733B2E" w14:textId="77777777" w:rsidR="00045462" w:rsidRPr="00045462" w:rsidRDefault="00045462" w:rsidP="00045462">
            <w:pPr>
              <w:jc w:val="right"/>
              <w:rPr>
                <w:sz w:val="18"/>
                <w:szCs w:val="18"/>
                <w:lang w:val="en-US" w:eastAsia="en-US"/>
              </w:rPr>
            </w:pPr>
            <w:r w:rsidRPr="00045462">
              <w:rPr>
                <w:sz w:val="18"/>
                <w:szCs w:val="18"/>
                <w:lang w:val="en-US" w:eastAsia="en-US"/>
              </w:rPr>
              <w:t xml:space="preserve">50    </w:t>
            </w:r>
          </w:p>
        </w:tc>
        <w:tc>
          <w:tcPr>
            <w:tcW w:w="486" w:type="dxa"/>
            <w:tcBorders>
              <w:top w:val="nil"/>
              <w:left w:val="nil"/>
              <w:bottom w:val="nil"/>
              <w:right w:val="nil"/>
            </w:tcBorders>
            <w:shd w:val="clear" w:color="auto" w:fill="auto"/>
            <w:noWrap/>
            <w:vAlign w:val="center"/>
            <w:hideMark/>
          </w:tcPr>
          <w:p w14:paraId="30B2050D" w14:textId="77777777" w:rsidR="00045462" w:rsidRPr="00045462" w:rsidRDefault="00045462" w:rsidP="00045462">
            <w:pPr>
              <w:jc w:val="center"/>
              <w:rPr>
                <w:i/>
                <w:iCs/>
                <w:sz w:val="18"/>
                <w:szCs w:val="18"/>
                <w:lang w:val="en-US" w:eastAsia="en-US"/>
              </w:rPr>
            </w:pPr>
            <w:r w:rsidRPr="00045462">
              <w:rPr>
                <w:i/>
                <w:iCs/>
                <w:sz w:val="18"/>
                <w:szCs w:val="18"/>
                <w:lang w:val="en-US" w:eastAsia="en-US"/>
              </w:rPr>
              <w:t>0</w:t>
            </w:r>
          </w:p>
        </w:tc>
        <w:tc>
          <w:tcPr>
            <w:tcW w:w="1644" w:type="dxa"/>
            <w:tcBorders>
              <w:top w:val="nil"/>
              <w:left w:val="single" w:sz="4" w:space="0" w:color="auto"/>
              <w:bottom w:val="nil"/>
              <w:right w:val="single" w:sz="4" w:space="0" w:color="auto"/>
            </w:tcBorders>
            <w:shd w:val="clear" w:color="auto" w:fill="auto"/>
            <w:noWrap/>
            <w:vAlign w:val="center"/>
            <w:hideMark/>
          </w:tcPr>
          <w:p w14:paraId="3878A1CC" w14:textId="77777777" w:rsidR="00045462" w:rsidRPr="00045462" w:rsidRDefault="00045462" w:rsidP="00045462">
            <w:pPr>
              <w:jc w:val="right"/>
              <w:rPr>
                <w:sz w:val="18"/>
                <w:szCs w:val="18"/>
                <w:lang w:val="en-US" w:eastAsia="en-US"/>
              </w:rPr>
            </w:pPr>
            <w:r w:rsidRPr="00045462">
              <w:rPr>
                <w:sz w:val="18"/>
                <w:szCs w:val="18"/>
                <w:lang w:val="en-US" w:eastAsia="en-US"/>
              </w:rPr>
              <w:t xml:space="preserve">50    </w:t>
            </w:r>
          </w:p>
        </w:tc>
        <w:tc>
          <w:tcPr>
            <w:tcW w:w="486" w:type="dxa"/>
            <w:tcBorders>
              <w:top w:val="nil"/>
              <w:left w:val="nil"/>
              <w:bottom w:val="nil"/>
              <w:right w:val="single" w:sz="4" w:space="0" w:color="auto"/>
            </w:tcBorders>
            <w:shd w:val="clear" w:color="auto" w:fill="auto"/>
            <w:noWrap/>
            <w:vAlign w:val="center"/>
            <w:hideMark/>
          </w:tcPr>
          <w:p w14:paraId="06E3D7AE" w14:textId="77777777" w:rsidR="00045462" w:rsidRPr="00045462" w:rsidRDefault="00045462" w:rsidP="00045462">
            <w:pPr>
              <w:jc w:val="center"/>
              <w:rPr>
                <w:i/>
                <w:iCs/>
                <w:sz w:val="18"/>
                <w:szCs w:val="18"/>
                <w:lang w:val="en-US" w:eastAsia="en-US"/>
              </w:rPr>
            </w:pPr>
            <w:r w:rsidRPr="00045462">
              <w:rPr>
                <w:i/>
                <w:iCs/>
                <w:sz w:val="18"/>
                <w:szCs w:val="18"/>
                <w:lang w:val="en-US" w:eastAsia="en-US"/>
              </w:rPr>
              <w:t>0</w:t>
            </w:r>
          </w:p>
        </w:tc>
        <w:tc>
          <w:tcPr>
            <w:tcW w:w="826" w:type="dxa"/>
            <w:tcBorders>
              <w:top w:val="nil"/>
              <w:left w:val="nil"/>
              <w:bottom w:val="nil"/>
              <w:right w:val="single" w:sz="8" w:space="0" w:color="auto"/>
            </w:tcBorders>
            <w:shd w:val="clear" w:color="auto" w:fill="auto"/>
            <w:noWrap/>
            <w:vAlign w:val="center"/>
            <w:hideMark/>
          </w:tcPr>
          <w:p w14:paraId="6DD5F1CB" w14:textId="77777777" w:rsidR="00045462" w:rsidRPr="00045462" w:rsidRDefault="00045462" w:rsidP="00045462">
            <w:pPr>
              <w:jc w:val="center"/>
              <w:rPr>
                <w:sz w:val="18"/>
                <w:szCs w:val="18"/>
                <w:lang w:val="en-US" w:eastAsia="en-US"/>
              </w:rPr>
            </w:pPr>
            <w:r w:rsidRPr="00045462">
              <w:rPr>
                <w:sz w:val="18"/>
                <w:szCs w:val="18"/>
                <w:lang w:val="en-US" w:eastAsia="en-US"/>
              </w:rPr>
              <w:t>100</w:t>
            </w:r>
          </w:p>
        </w:tc>
      </w:tr>
      <w:tr w:rsidR="00045462" w:rsidRPr="00045462" w14:paraId="43939224" w14:textId="77777777" w:rsidTr="00E70CCC">
        <w:trPr>
          <w:trHeight w:val="255"/>
          <w:jc w:val="center"/>
        </w:trPr>
        <w:tc>
          <w:tcPr>
            <w:tcW w:w="3536" w:type="dxa"/>
            <w:tcBorders>
              <w:top w:val="nil"/>
              <w:left w:val="single" w:sz="8" w:space="0" w:color="auto"/>
              <w:bottom w:val="nil"/>
              <w:right w:val="single" w:sz="4" w:space="0" w:color="auto"/>
            </w:tcBorders>
            <w:shd w:val="clear" w:color="auto" w:fill="auto"/>
            <w:noWrap/>
            <w:vAlign w:val="center"/>
            <w:hideMark/>
          </w:tcPr>
          <w:p w14:paraId="69D49EA0" w14:textId="77777777" w:rsidR="00045462" w:rsidRPr="00045462" w:rsidRDefault="00045462" w:rsidP="00045462">
            <w:pPr>
              <w:rPr>
                <w:sz w:val="18"/>
                <w:szCs w:val="18"/>
                <w:lang w:val="en-US" w:eastAsia="en-US"/>
              </w:rPr>
            </w:pPr>
            <w:r w:rsidRPr="00045462">
              <w:rPr>
                <w:sz w:val="18"/>
                <w:szCs w:val="18"/>
                <w:lang w:val="en-US" w:eastAsia="en-US"/>
              </w:rPr>
              <w:t>Ревалоризационе резерве</w:t>
            </w:r>
          </w:p>
        </w:tc>
        <w:tc>
          <w:tcPr>
            <w:tcW w:w="1740" w:type="dxa"/>
            <w:tcBorders>
              <w:top w:val="nil"/>
              <w:left w:val="nil"/>
              <w:bottom w:val="nil"/>
              <w:right w:val="single" w:sz="4" w:space="0" w:color="auto"/>
            </w:tcBorders>
            <w:shd w:val="clear" w:color="auto" w:fill="auto"/>
            <w:noWrap/>
            <w:vAlign w:val="center"/>
            <w:hideMark/>
          </w:tcPr>
          <w:p w14:paraId="1CD65F81" w14:textId="77777777" w:rsidR="00045462" w:rsidRPr="00045462" w:rsidRDefault="00045462" w:rsidP="00045462">
            <w:pPr>
              <w:jc w:val="right"/>
              <w:rPr>
                <w:sz w:val="18"/>
                <w:szCs w:val="18"/>
                <w:lang w:val="en-US" w:eastAsia="en-US"/>
              </w:rPr>
            </w:pPr>
            <w:r w:rsidRPr="00045462">
              <w:rPr>
                <w:sz w:val="18"/>
                <w:szCs w:val="18"/>
                <w:lang w:val="en-US" w:eastAsia="en-US"/>
              </w:rPr>
              <w:t xml:space="preserve">225.287    </w:t>
            </w:r>
          </w:p>
        </w:tc>
        <w:tc>
          <w:tcPr>
            <w:tcW w:w="486" w:type="dxa"/>
            <w:tcBorders>
              <w:top w:val="nil"/>
              <w:left w:val="nil"/>
              <w:bottom w:val="nil"/>
              <w:right w:val="nil"/>
            </w:tcBorders>
            <w:shd w:val="clear" w:color="auto" w:fill="auto"/>
            <w:noWrap/>
            <w:vAlign w:val="center"/>
            <w:hideMark/>
          </w:tcPr>
          <w:p w14:paraId="671AA99C" w14:textId="77777777" w:rsidR="00045462" w:rsidRPr="00045462" w:rsidRDefault="00045462" w:rsidP="00045462">
            <w:pPr>
              <w:jc w:val="center"/>
              <w:rPr>
                <w:i/>
                <w:iCs/>
                <w:sz w:val="18"/>
                <w:szCs w:val="18"/>
                <w:lang w:val="en-US" w:eastAsia="en-US"/>
              </w:rPr>
            </w:pPr>
            <w:r w:rsidRPr="00045462">
              <w:rPr>
                <w:i/>
                <w:iCs/>
                <w:sz w:val="18"/>
                <w:szCs w:val="18"/>
                <w:lang w:val="en-US" w:eastAsia="en-US"/>
              </w:rPr>
              <w:t>195</w:t>
            </w:r>
          </w:p>
        </w:tc>
        <w:tc>
          <w:tcPr>
            <w:tcW w:w="1756" w:type="dxa"/>
            <w:tcBorders>
              <w:top w:val="nil"/>
              <w:left w:val="single" w:sz="4" w:space="0" w:color="auto"/>
              <w:bottom w:val="nil"/>
              <w:right w:val="single" w:sz="4" w:space="0" w:color="auto"/>
            </w:tcBorders>
            <w:shd w:val="clear" w:color="auto" w:fill="auto"/>
            <w:noWrap/>
            <w:vAlign w:val="center"/>
            <w:hideMark/>
          </w:tcPr>
          <w:p w14:paraId="04E9A609" w14:textId="77777777" w:rsidR="00045462" w:rsidRPr="00045462" w:rsidRDefault="00045462" w:rsidP="00045462">
            <w:pPr>
              <w:jc w:val="right"/>
              <w:rPr>
                <w:sz w:val="18"/>
                <w:szCs w:val="18"/>
                <w:lang w:val="en-US" w:eastAsia="en-US"/>
              </w:rPr>
            </w:pPr>
            <w:r w:rsidRPr="00045462">
              <w:rPr>
                <w:sz w:val="18"/>
                <w:szCs w:val="18"/>
                <w:lang w:val="en-US" w:eastAsia="en-US"/>
              </w:rPr>
              <w:t xml:space="preserve">225.287    </w:t>
            </w:r>
          </w:p>
        </w:tc>
        <w:tc>
          <w:tcPr>
            <w:tcW w:w="486" w:type="dxa"/>
            <w:tcBorders>
              <w:top w:val="nil"/>
              <w:left w:val="nil"/>
              <w:bottom w:val="nil"/>
              <w:right w:val="nil"/>
            </w:tcBorders>
            <w:shd w:val="clear" w:color="auto" w:fill="auto"/>
            <w:noWrap/>
            <w:vAlign w:val="center"/>
            <w:hideMark/>
          </w:tcPr>
          <w:p w14:paraId="12934B03" w14:textId="77777777" w:rsidR="00045462" w:rsidRPr="00045462" w:rsidRDefault="00045462" w:rsidP="00045462">
            <w:pPr>
              <w:jc w:val="center"/>
              <w:rPr>
                <w:i/>
                <w:iCs/>
                <w:sz w:val="18"/>
                <w:szCs w:val="18"/>
                <w:lang w:val="en-US" w:eastAsia="en-US"/>
              </w:rPr>
            </w:pPr>
            <w:r w:rsidRPr="00045462">
              <w:rPr>
                <w:i/>
                <w:iCs/>
                <w:sz w:val="18"/>
                <w:szCs w:val="18"/>
                <w:lang w:val="en-US" w:eastAsia="en-US"/>
              </w:rPr>
              <w:t>207</w:t>
            </w:r>
          </w:p>
        </w:tc>
        <w:tc>
          <w:tcPr>
            <w:tcW w:w="1644" w:type="dxa"/>
            <w:tcBorders>
              <w:top w:val="nil"/>
              <w:left w:val="single" w:sz="4" w:space="0" w:color="auto"/>
              <w:bottom w:val="nil"/>
              <w:right w:val="single" w:sz="4" w:space="0" w:color="auto"/>
            </w:tcBorders>
            <w:shd w:val="clear" w:color="auto" w:fill="auto"/>
            <w:noWrap/>
            <w:vAlign w:val="center"/>
            <w:hideMark/>
          </w:tcPr>
          <w:p w14:paraId="37B17E38" w14:textId="77777777" w:rsidR="00045462" w:rsidRPr="00045462" w:rsidRDefault="00045462" w:rsidP="00045462">
            <w:pPr>
              <w:jc w:val="right"/>
              <w:rPr>
                <w:sz w:val="18"/>
                <w:szCs w:val="18"/>
                <w:lang w:val="en-US" w:eastAsia="en-US"/>
              </w:rPr>
            </w:pPr>
            <w:r w:rsidRPr="00045462">
              <w:rPr>
                <w:sz w:val="18"/>
                <w:szCs w:val="18"/>
                <w:lang w:val="en-US" w:eastAsia="en-US"/>
              </w:rPr>
              <w:t xml:space="preserve">225.287    </w:t>
            </w:r>
          </w:p>
        </w:tc>
        <w:tc>
          <w:tcPr>
            <w:tcW w:w="486" w:type="dxa"/>
            <w:tcBorders>
              <w:top w:val="nil"/>
              <w:left w:val="nil"/>
              <w:bottom w:val="nil"/>
              <w:right w:val="single" w:sz="4" w:space="0" w:color="auto"/>
            </w:tcBorders>
            <w:shd w:val="clear" w:color="auto" w:fill="auto"/>
            <w:noWrap/>
            <w:vAlign w:val="center"/>
            <w:hideMark/>
          </w:tcPr>
          <w:p w14:paraId="2F43F2CD" w14:textId="77777777" w:rsidR="00045462" w:rsidRPr="00045462" w:rsidRDefault="00045462" w:rsidP="00045462">
            <w:pPr>
              <w:jc w:val="center"/>
              <w:rPr>
                <w:i/>
                <w:iCs/>
                <w:sz w:val="18"/>
                <w:szCs w:val="18"/>
                <w:lang w:val="en-US" w:eastAsia="en-US"/>
              </w:rPr>
            </w:pPr>
            <w:r w:rsidRPr="00045462">
              <w:rPr>
                <w:i/>
                <w:iCs/>
                <w:sz w:val="18"/>
                <w:szCs w:val="18"/>
                <w:lang w:val="en-US" w:eastAsia="en-US"/>
              </w:rPr>
              <w:t>234</w:t>
            </w:r>
          </w:p>
        </w:tc>
        <w:tc>
          <w:tcPr>
            <w:tcW w:w="826" w:type="dxa"/>
            <w:tcBorders>
              <w:top w:val="nil"/>
              <w:left w:val="nil"/>
              <w:bottom w:val="nil"/>
              <w:right w:val="single" w:sz="8" w:space="0" w:color="auto"/>
            </w:tcBorders>
            <w:shd w:val="clear" w:color="auto" w:fill="auto"/>
            <w:noWrap/>
            <w:vAlign w:val="center"/>
            <w:hideMark/>
          </w:tcPr>
          <w:p w14:paraId="5CC66EC0" w14:textId="77777777" w:rsidR="00045462" w:rsidRPr="00045462" w:rsidRDefault="00045462" w:rsidP="00045462">
            <w:pPr>
              <w:jc w:val="center"/>
              <w:rPr>
                <w:sz w:val="18"/>
                <w:szCs w:val="18"/>
                <w:lang w:val="en-US" w:eastAsia="en-US"/>
              </w:rPr>
            </w:pPr>
            <w:r w:rsidRPr="00045462">
              <w:rPr>
                <w:sz w:val="18"/>
                <w:szCs w:val="18"/>
                <w:lang w:val="en-US" w:eastAsia="en-US"/>
              </w:rPr>
              <w:t>100</w:t>
            </w:r>
          </w:p>
        </w:tc>
      </w:tr>
      <w:tr w:rsidR="00045462" w:rsidRPr="00045462" w14:paraId="183455FA" w14:textId="77777777" w:rsidTr="00E70CCC">
        <w:trPr>
          <w:trHeight w:val="255"/>
          <w:jc w:val="center"/>
        </w:trPr>
        <w:tc>
          <w:tcPr>
            <w:tcW w:w="3536" w:type="dxa"/>
            <w:tcBorders>
              <w:top w:val="nil"/>
              <w:left w:val="single" w:sz="8" w:space="0" w:color="auto"/>
              <w:bottom w:val="nil"/>
              <w:right w:val="single" w:sz="4" w:space="0" w:color="auto"/>
            </w:tcBorders>
            <w:shd w:val="clear" w:color="auto" w:fill="auto"/>
            <w:noWrap/>
            <w:vAlign w:val="center"/>
            <w:hideMark/>
          </w:tcPr>
          <w:p w14:paraId="629ADC5B" w14:textId="77777777" w:rsidR="00045462" w:rsidRPr="00045462" w:rsidRDefault="00045462" w:rsidP="00045462">
            <w:pPr>
              <w:rPr>
                <w:sz w:val="18"/>
                <w:szCs w:val="18"/>
                <w:lang w:val="en-US" w:eastAsia="en-US"/>
              </w:rPr>
            </w:pPr>
            <w:r w:rsidRPr="00045462">
              <w:rPr>
                <w:sz w:val="18"/>
                <w:szCs w:val="18"/>
                <w:lang w:val="en-US" w:eastAsia="en-US"/>
              </w:rPr>
              <w:t>Губитак (1+2)</w:t>
            </w:r>
          </w:p>
        </w:tc>
        <w:tc>
          <w:tcPr>
            <w:tcW w:w="1740" w:type="dxa"/>
            <w:tcBorders>
              <w:top w:val="nil"/>
              <w:left w:val="nil"/>
              <w:bottom w:val="nil"/>
              <w:right w:val="single" w:sz="4" w:space="0" w:color="auto"/>
            </w:tcBorders>
            <w:shd w:val="clear" w:color="auto" w:fill="auto"/>
            <w:noWrap/>
            <w:vAlign w:val="center"/>
            <w:hideMark/>
          </w:tcPr>
          <w:p w14:paraId="6A048478" w14:textId="77777777" w:rsidR="00045462" w:rsidRPr="00045462" w:rsidRDefault="00045462" w:rsidP="00045462">
            <w:pPr>
              <w:jc w:val="right"/>
              <w:rPr>
                <w:sz w:val="18"/>
                <w:szCs w:val="18"/>
                <w:lang w:val="en-US" w:eastAsia="en-US"/>
              </w:rPr>
            </w:pPr>
            <w:r w:rsidRPr="00045462">
              <w:rPr>
                <w:sz w:val="18"/>
                <w:szCs w:val="18"/>
                <w:lang w:val="en-US" w:eastAsia="en-US"/>
              </w:rPr>
              <w:t xml:space="preserve">109.765    </w:t>
            </w:r>
          </w:p>
        </w:tc>
        <w:tc>
          <w:tcPr>
            <w:tcW w:w="486" w:type="dxa"/>
            <w:tcBorders>
              <w:top w:val="nil"/>
              <w:left w:val="nil"/>
              <w:bottom w:val="nil"/>
              <w:right w:val="nil"/>
            </w:tcBorders>
            <w:shd w:val="clear" w:color="auto" w:fill="auto"/>
            <w:noWrap/>
            <w:vAlign w:val="center"/>
            <w:hideMark/>
          </w:tcPr>
          <w:p w14:paraId="4A5AE1A2" w14:textId="77777777" w:rsidR="00045462" w:rsidRPr="00045462" w:rsidRDefault="00045462" w:rsidP="00045462">
            <w:pPr>
              <w:jc w:val="center"/>
              <w:rPr>
                <w:i/>
                <w:iCs/>
                <w:sz w:val="18"/>
                <w:szCs w:val="18"/>
                <w:lang w:val="en-US" w:eastAsia="en-US"/>
              </w:rPr>
            </w:pPr>
            <w:r w:rsidRPr="00045462">
              <w:rPr>
                <w:i/>
                <w:iCs/>
                <w:sz w:val="18"/>
                <w:szCs w:val="18"/>
                <w:lang w:val="en-US" w:eastAsia="en-US"/>
              </w:rPr>
              <w:t>95</w:t>
            </w:r>
          </w:p>
        </w:tc>
        <w:tc>
          <w:tcPr>
            <w:tcW w:w="1756" w:type="dxa"/>
            <w:tcBorders>
              <w:top w:val="nil"/>
              <w:left w:val="single" w:sz="4" w:space="0" w:color="auto"/>
              <w:bottom w:val="nil"/>
              <w:right w:val="single" w:sz="4" w:space="0" w:color="auto"/>
            </w:tcBorders>
            <w:shd w:val="clear" w:color="auto" w:fill="auto"/>
            <w:noWrap/>
            <w:vAlign w:val="center"/>
            <w:hideMark/>
          </w:tcPr>
          <w:p w14:paraId="1B8EEF3A" w14:textId="77777777" w:rsidR="00045462" w:rsidRPr="00045462" w:rsidRDefault="00045462" w:rsidP="00045462">
            <w:pPr>
              <w:jc w:val="right"/>
              <w:rPr>
                <w:sz w:val="18"/>
                <w:szCs w:val="18"/>
                <w:lang w:val="en-US" w:eastAsia="en-US"/>
              </w:rPr>
            </w:pPr>
            <w:r w:rsidRPr="00045462">
              <w:rPr>
                <w:sz w:val="18"/>
                <w:szCs w:val="18"/>
                <w:lang w:val="en-US" w:eastAsia="en-US"/>
              </w:rPr>
              <w:t xml:space="preserve">116.308    </w:t>
            </w:r>
          </w:p>
        </w:tc>
        <w:tc>
          <w:tcPr>
            <w:tcW w:w="486" w:type="dxa"/>
            <w:tcBorders>
              <w:top w:val="nil"/>
              <w:left w:val="nil"/>
              <w:bottom w:val="nil"/>
              <w:right w:val="nil"/>
            </w:tcBorders>
            <w:shd w:val="clear" w:color="auto" w:fill="auto"/>
            <w:noWrap/>
            <w:vAlign w:val="center"/>
            <w:hideMark/>
          </w:tcPr>
          <w:p w14:paraId="557C42B6" w14:textId="77777777" w:rsidR="00045462" w:rsidRPr="00045462" w:rsidRDefault="00045462" w:rsidP="00045462">
            <w:pPr>
              <w:jc w:val="center"/>
              <w:rPr>
                <w:i/>
                <w:iCs/>
                <w:sz w:val="18"/>
                <w:szCs w:val="18"/>
                <w:lang w:val="en-US" w:eastAsia="en-US"/>
              </w:rPr>
            </w:pPr>
            <w:r w:rsidRPr="00045462">
              <w:rPr>
                <w:i/>
                <w:iCs/>
                <w:sz w:val="18"/>
                <w:szCs w:val="18"/>
                <w:lang w:val="en-US" w:eastAsia="en-US"/>
              </w:rPr>
              <w:t>107</w:t>
            </w:r>
          </w:p>
        </w:tc>
        <w:tc>
          <w:tcPr>
            <w:tcW w:w="1644" w:type="dxa"/>
            <w:tcBorders>
              <w:top w:val="nil"/>
              <w:left w:val="single" w:sz="4" w:space="0" w:color="auto"/>
              <w:bottom w:val="nil"/>
              <w:right w:val="single" w:sz="4" w:space="0" w:color="auto"/>
            </w:tcBorders>
            <w:shd w:val="clear" w:color="auto" w:fill="auto"/>
            <w:noWrap/>
            <w:vAlign w:val="center"/>
            <w:hideMark/>
          </w:tcPr>
          <w:p w14:paraId="1B181444" w14:textId="77777777" w:rsidR="00045462" w:rsidRPr="00045462" w:rsidRDefault="00045462" w:rsidP="00045462">
            <w:pPr>
              <w:jc w:val="right"/>
              <w:rPr>
                <w:sz w:val="18"/>
                <w:szCs w:val="18"/>
                <w:lang w:val="en-US" w:eastAsia="en-US"/>
              </w:rPr>
            </w:pPr>
            <w:r w:rsidRPr="00045462">
              <w:rPr>
                <w:sz w:val="18"/>
                <w:szCs w:val="18"/>
                <w:lang w:val="en-US" w:eastAsia="en-US"/>
              </w:rPr>
              <w:t xml:space="preserve">129.211    </w:t>
            </w:r>
          </w:p>
        </w:tc>
        <w:tc>
          <w:tcPr>
            <w:tcW w:w="486" w:type="dxa"/>
            <w:tcBorders>
              <w:top w:val="nil"/>
              <w:left w:val="nil"/>
              <w:bottom w:val="nil"/>
              <w:right w:val="single" w:sz="4" w:space="0" w:color="auto"/>
            </w:tcBorders>
            <w:shd w:val="clear" w:color="auto" w:fill="auto"/>
            <w:noWrap/>
            <w:vAlign w:val="center"/>
            <w:hideMark/>
          </w:tcPr>
          <w:p w14:paraId="05CE2782" w14:textId="77777777" w:rsidR="00045462" w:rsidRPr="00045462" w:rsidRDefault="00045462" w:rsidP="00045462">
            <w:pPr>
              <w:jc w:val="center"/>
              <w:rPr>
                <w:i/>
                <w:iCs/>
                <w:sz w:val="18"/>
                <w:szCs w:val="18"/>
                <w:lang w:val="en-US" w:eastAsia="en-US"/>
              </w:rPr>
            </w:pPr>
            <w:r w:rsidRPr="00045462">
              <w:rPr>
                <w:i/>
                <w:iCs/>
                <w:sz w:val="18"/>
                <w:szCs w:val="18"/>
                <w:lang w:val="en-US" w:eastAsia="en-US"/>
              </w:rPr>
              <w:t>134</w:t>
            </w:r>
          </w:p>
        </w:tc>
        <w:tc>
          <w:tcPr>
            <w:tcW w:w="826" w:type="dxa"/>
            <w:tcBorders>
              <w:top w:val="nil"/>
              <w:left w:val="nil"/>
              <w:bottom w:val="nil"/>
              <w:right w:val="single" w:sz="8" w:space="0" w:color="auto"/>
            </w:tcBorders>
            <w:shd w:val="clear" w:color="auto" w:fill="auto"/>
            <w:noWrap/>
            <w:vAlign w:val="center"/>
            <w:hideMark/>
          </w:tcPr>
          <w:p w14:paraId="50CE5F8C" w14:textId="77777777" w:rsidR="00045462" w:rsidRPr="00045462" w:rsidRDefault="00045462" w:rsidP="00045462">
            <w:pPr>
              <w:jc w:val="center"/>
              <w:rPr>
                <w:sz w:val="18"/>
                <w:szCs w:val="18"/>
                <w:lang w:val="en-US" w:eastAsia="en-US"/>
              </w:rPr>
            </w:pPr>
            <w:r w:rsidRPr="00045462">
              <w:rPr>
                <w:sz w:val="18"/>
                <w:szCs w:val="18"/>
                <w:lang w:val="en-US" w:eastAsia="en-US"/>
              </w:rPr>
              <w:t>118</w:t>
            </w:r>
          </w:p>
        </w:tc>
      </w:tr>
      <w:tr w:rsidR="00045462" w:rsidRPr="00045462" w14:paraId="7F54AB96" w14:textId="77777777" w:rsidTr="00E70CCC">
        <w:trPr>
          <w:trHeight w:val="255"/>
          <w:jc w:val="center"/>
        </w:trPr>
        <w:tc>
          <w:tcPr>
            <w:tcW w:w="3536" w:type="dxa"/>
            <w:tcBorders>
              <w:top w:val="nil"/>
              <w:left w:val="single" w:sz="8" w:space="0" w:color="auto"/>
              <w:bottom w:val="nil"/>
              <w:right w:val="single" w:sz="4" w:space="0" w:color="auto"/>
            </w:tcBorders>
            <w:shd w:val="clear" w:color="auto" w:fill="auto"/>
            <w:noWrap/>
            <w:vAlign w:val="center"/>
            <w:hideMark/>
          </w:tcPr>
          <w:p w14:paraId="2AD322AD" w14:textId="77777777" w:rsidR="00045462" w:rsidRPr="00045462" w:rsidRDefault="00045462" w:rsidP="00045462">
            <w:pPr>
              <w:rPr>
                <w:sz w:val="18"/>
                <w:szCs w:val="18"/>
                <w:lang w:val="en-US" w:eastAsia="en-US"/>
              </w:rPr>
            </w:pPr>
            <w:r w:rsidRPr="00045462">
              <w:rPr>
                <w:sz w:val="18"/>
                <w:szCs w:val="18"/>
                <w:lang w:val="en-US" w:eastAsia="en-US"/>
              </w:rPr>
              <w:t>1. губитак ранијих година</w:t>
            </w:r>
          </w:p>
        </w:tc>
        <w:tc>
          <w:tcPr>
            <w:tcW w:w="1740" w:type="dxa"/>
            <w:tcBorders>
              <w:top w:val="nil"/>
              <w:left w:val="nil"/>
              <w:bottom w:val="nil"/>
              <w:right w:val="single" w:sz="4" w:space="0" w:color="auto"/>
            </w:tcBorders>
            <w:shd w:val="clear" w:color="auto" w:fill="auto"/>
            <w:noWrap/>
            <w:vAlign w:val="center"/>
            <w:hideMark/>
          </w:tcPr>
          <w:p w14:paraId="00E60BF0" w14:textId="77777777" w:rsidR="00045462" w:rsidRPr="00045462" w:rsidRDefault="00045462" w:rsidP="00045462">
            <w:pPr>
              <w:jc w:val="right"/>
              <w:rPr>
                <w:sz w:val="18"/>
                <w:szCs w:val="18"/>
                <w:lang w:val="en-US" w:eastAsia="en-US"/>
              </w:rPr>
            </w:pPr>
            <w:r w:rsidRPr="00045462">
              <w:rPr>
                <w:sz w:val="18"/>
                <w:szCs w:val="18"/>
                <w:lang w:val="en-US" w:eastAsia="en-US"/>
              </w:rPr>
              <w:t xml:space="preserve">91.977    </w:t>
            </w:r>
          </w:p>
        </w:tc>
        <w:tc>
          <w:tcPr>
            <w:tcW w:w="486" w:type="dxa"/>
            <w:tcBorders>
              <w:top w:val="nil"/>
              <w:left w:val="nil"/>
              <w:bottom w:val="nil"/>
              <w:right w:val="nil"/>
            </w:tcBorders>
            <w:shd w:val="clear" w:color="auto" w:fill="auto"/>
            <w:noWrap/>
            <w:vAlign w:val="center"/>
            <w:hideMark/>
          </w:tcPr>
          <w:p w14:paraId="14649570" w14:textId="77777777" w:rsidR="00045462" w:rsidRPr="00045462" w:rsidRDefault="00045462" w:rsidP="00045462">
            <w:pPr>
              <w:jc w:val="center"/>
              <w:rPr>
                <w:i/>
                <w:iCs/>
                <w:sz w:val="18"/>
                <w:szCs w:val="18"/>
                <w:lang w:val="en-US" w:eastAsia="en-US"/>
              </w:rPr>
            </w:pPr>
            <w:r w:rsidRPr="00045462">
              <w:rPr>
                <w:i/>
                <w:iCs/>
                <w:sz w:val="18"/>
                <w:szCs w:val="18"/>
                <w:lang w:val="en-US" w:eastAsia="en-US"/>
              </w:rPr>
              <w:t>80</w:t>
            </w:r>
          </w:p>
        </w:tc>
        <w:tc>
          <w:tcPr>
            <w:tcW w:w="1756" w:type="dxa"/>
            <w:tcBorders>
              <w:top w:val="nil"/>
              <w:left w:val="single" w:sz="4" w:space="0" w:color="auto"/>
              <w:bottom w:val="nil"/>
              <w:right w:val="single" w:sz="4" w:space="0" w:color="auto"/>
            </w:tcBorders>
            <w:shd w:val="clear" w:color="auto" w:fill="auto"/>
            <w:noWrap/>
            <w:vAlign w:val="center"/>
            <w:hideMark/>
          </w:tcPr>
          <w:p w14:paraId="71C59359" w14:textId="77777777" w:rsidR="00045462" w:rsidRPr="00045462" w:rsidRDefault="00045462" w:rsidP="00045462">
            <w:pPr>
              <w:jc w:val="right"/>
              <w:rPr>
                <w:sz w:val="18"/>
                <w:szCs w:val="18"/>
                <w:lang w:val="en-US" w:eastAsia="en-US"/>
              </w:rPr>
            </w:pPr>
            <w:r w:rsidRPr="00045462">
              <w:rPr>
                <w:sz w:val="18"/>
                <w:szCs w:val="18"/>
                <w:lang w:val="en-US" w:eastAsia="en-US"/>
              </w:rPr>
              <w:t xml:space="preserve">109.765    </w:t>
            </w:r>
          </w:p>
        </w:tc>
        <w:tc>
          <w:tcPr>
            <w:tcW w:w="486" w:type="dxa"/>
            <w:tcBorders>
              <w:top w:val="nil"/>
              <w:left w:val="nil"/>
              <w:bottom w:val="nil"/>
              <w:right w:val="nil"/>
            </w:tcBorders>
            <w:shd w:val="clear" w:color="auto" w:fill="auto"/>
            <w:noWrap/>
            <w:vAlign w:val="center"/>
            <w:hideMark/>
          </w:tcPr>
          <w:p w14:paraId="43B2A25F" w14:textId="77777777" w:rsidR="00045462" w:rsidRPr="00045462" w:rsidRDefault="00045462" w:rsidP="00045462">
            <w:pPr>
              <w:jc w:val="center"/>
              <w:rPr>
                <w:i/>
                <w:iCs/>
                <w:sz w:val="18"/>
                <w:szCs w:val="18"/>
                <w:lang w:val="en-US" w:eastAsia="en-US"/>
              </w:rPr>
            </w:pPr>
            <w:r w:rsidRPr="00045462">
              <w:rPr>
                <w:i/>
                <w:iCs/>
                <w:sz w:val="18"/>
                <w:szCs w:val="18"/>
                <w:lang w:val="en-US" w:eastAsia="en-US"/>
              </w:rPr>
              <w:t>101</w:t>
            </w:r>
          </w:p>
        </w:tc>
        <w:tc>
          <w:tcPr>
            <w:tcW w:w="1644" w:type="dxa"/>
            <w:tcBorders>
              <w:top w:val="nil"/>
              <w:left w:val="single" w:sz="4" w:space="0" w:color="auto"/>
              <w:bottom w:val="nil"/>
              <w:right w:val="single" w:sz="4" w:space="0" w:color="auto"/>
            </w:tcBorders>
            <w:shd w:val="clear" w:color="auto" w:fill="auto"/>
            <w:noWrap/>
            <w:vAlign w:val="center"/>
            <w:hideMark/>
          </w:tcPr>
          <w:p w14:paraId="370C016F" w14:textId="77777777" w:rsidR="00045462" w:rsidRPr="00045462" w:rsidRDefault="00045462" w:rsidP="00045462">
            <w:pPr>
              <w:jc w:val="right"/>
              <w:rPr>
                <w:sz w:val="18"/>
                <w:szCs w:val="18"/>
                <w:lang w:val="en-US" w:eastAsia="en-US"/>
              </w:rPr>
            </w:pPr>
            <w:r w:rsidRPr="00045462">
              <w:rPr>
                <w:sz w:val="18"/>
                <w:szCs w:val="18"/>
                <w:lang w:val="en-US" w:eastAsia="en-US"/>
              </w:rPr>
              <w:t xml:space="preserve">109.765    </w:t>
            </w:r>
          </w:p>
        </w:tc>
        <w:tc>
          <w:tcPr>
            <w:tcW w:w="486" w:type="dxa"/>
            <w:tcBorders>
              <w:top w:val="nil"/>
              <w:left w:val="nil"/>
              <w:bottom w:val="nil"/>
              <w:right w:val="single" w:sz="4" w:space="0" w:color="auto"/>
            </w:tcBorders>
            <w:shd w:val="clear" w:color="auto" w:fill="auto"/>
            <w:noWrap/>
            <w:vAlign w:val="center"/>
            <w:hideMark/>
          </w:tcPr>
          <w:p w14:paraId="629FE0E1" w14:textId="77777777" w:rsidR="00045462" w:rsidRPr="00045462" w:rsidRDefault="00045462" w:rsidP="00045462">
            <w:pPr>
              <w:jc w:val="center"/>
              <w:rPr>
                <w:i/>
                <w:iCs/>
                <w:sz w:val="18"/>
                <w:szCs w:val="18"/>
                <w:lang w:val="en-US" w:eastAsia="en-US"/>
              </w:rPr>
            </w:pPr>
            <w:r w:rsidRPr="00045462">
              <w:rPr>
                <w:i/>
                <w:iCs/>
                <w:sz w:val="18"/>
                <w:szCs w:val="18"/>
                <w:lang w:val="en-US" w:eastAsia="en-US"/>
              </w:rPr>
              <w:t>114</w:t>
            </w:r>
          </w:p>
        </w:tc>
        <w:tc>
          <w:tcPr>
            <w:tcW w:w="826" w:type="dxa"/>
            <w:tcBorders>
              <w:top w:val="nil"/>
              <w:left w:val="nil"/>
              <w:bottom w:val="nil"/>
              <w:right w:val="single" w:sz="8" w:space="0" w:color="auto"/>
            </w:tcBorders>
            <w:shd w:val="clear" w:color="auto" w:fill="auto"/>
            <w:noWrap/>
            <w:vAlign w:val="center"/>
            <w:hideMark/>
          </w:tcPr>
          <w:p w14:paraId="2A83049C" w14:textId="77777777" w:rsidR="00045462" w:rsidRPr="00045462" w:rsidRDefault="00045462" w:rsidP="00045462">
            <w:pPr>
              <w:jc w:val="center"/>
              <w:rPr>
                <w:sz w:val="18"/>
                <w:szCs w:val="18"/>
                <w:lang w:val="en-US" w:eastAsia="en-US"/>
              </w:rPr>
            </w:pPr>
            <w:r w:rsidRPr="00045462">
              <w:rPr>
                <w:sz w:val="18"/>
                <w:szCs w:val="18"/>
                <w:lang w:val="en-US" w:eastAsia="en-US"/>
              </w:rPr>
              <w:t>119</w:t>
            </w:r>
          </w:p>
        </w:tc>
      </w:tr>
      <w:tr w:rsidR="00045462" w:rsidRPr="00045462" w14:paraId="0F2C981F" w14:textId="77777777" w:rsidTr="00E70CCC">
        <w:trPr>
          <w:trHeight w:val="270"/>
          <w:jc w:val="center"/>
        </w:trPr>
        <w:tc>
          <w:tcPr>
            <w:tcW w:w="3536" w:type="dxa"/>
            <w:tcBorders>
              <w:top w:val="nil"/>
              <w:left w:val="single" w:sz="8" w:space="0" w:color="auto"/>
              <w:bottom w:val="single" w:sz="8" w:space="0" w:color="auto"/>
              <w:right w:val="single" w:sz="4" w:space="0" w:color="auto"/>
            </w:tcBorders>
            <w:shd w:val="clear" w:color="auto" w:fill="auto"/>
            <w:noWrap/>
            <w:vAlign w:val="center"/>
            <w:hideMark/>
          </w:tcPr>
          <w:p w14:paraId="6E478E4E" w14:textId="77777777" w:rsidR="00045462" w:rsidRPr="00045462" w:rsidRDefault="00045462" w:rsidP="00045462">
            <w:pPr>
              <w:rPr>
                <w:sz w:val="18"/>
                <w:szCs w:val="18"/>
                <w:lang w:val="en-US" w:eastAsia="en-US"/>
              </w:rPr>
            </w:pPr>
            <w:r w:rsidRPr="00045462">
              <w:rPr>
                <w:sz w:val="18"/>
                <w:szCs w:val="18"/>
                <w:lang w:val="en-US" w:eastAsia="en-US"/>
              </w:rPr>
              <w:t>2. губитак текуће године</w:t>
            </w:r>
          </w:p>
        </w:tc>
        <w:tc>
          <w:tcPr>
            <w:tcW w:w="1740" w:type="dxa"/>
            <w:tcBorders>
              <w:top w:val="nil"/>
              <w:left w:val="nil"/>
              <w:bottom w:val="single" w:sz="8" w:space="0" w:color="auto"/>
              <w:right w:val="single" w:sz="4" w:space="0" w:color="auto"/>
            </w:tcBorders>
            <w:shd w:val="clear" w:color="auto" w:fill="auto"/>
            <w:noWrap/>
            <w:vAlign w:val="center"/>
            <w:hideMark/>
          </w:tcPr>
          <w:p w14:paraId="4A2B2711" w14:textId="77777777" w:rsidR="00045462" w:rsidRPr="00045462" w:rsidRDefault="00045462" w:rsidP="00045462">
            <w:pPr>
              <w:jc w:val="right"/>
              <w:rPr>
                <w:sz w:val="18"/>
                <w:szCs w:val="18"/>
                <w:lang w:val="en-US" w:eastAsia="en-US"/>
              </w:rPr>
            </w:pPr>
            <w:r w:rsidRPr="00045462">
              <w:rPr>
                <w:sz w:val="18"/>
                <w:szCs w:val="18"/>
                <w:lang w:val="en-US" w:eastAsia="en-US"/>
              </w:rPr>
              <w:t xml:space="preserve">17.788    </w:t>
            </w:r>
          </w:p>
        </w:tc>
        <w:tc>
          <w:tcPr>
            <w:tcW w:w="486" w:type="dxa"/>
            <w:tcBorders>
              <w:top w:val="nil"/>
              <w:left w:val="nil"/>
              <w:bottom w:val="single" w:sz="8" w:space="0" w:color="auto"/>
              <w:right w:val="nil"/>
            </w:tcBorders>
            <w:shd w:val="clear" w:color="auto" w:fill="auto"/>
            <w:noWrap/>
            <w:vAlign w:val="center"/>
            <w:hideMark/>
          </w:tcPr>
          <w:p w14:paraId="7486A432" w14:textId="77777777" w:rsidR="00045462" w:rsidRPr="00045462" w:rsidRDefault="00045462" w:rsidP="00045462">
            <w:pPr>
              <w:jc w:val="center"/>
              <w:rPr>
                <w:i/>
                <w:iCs/>
                <w:sz w:val="18"/>
                <w:szCs w:val="18"/>
                <w:lang w:val="en-US" w:eastAsia="en-US"/>
              </w:rPr>
            </w:pPr>
            <w:r w:rsidRPr="00045462">
              <w:rPr>
                <w:i/>
                <w:iCs/>
                <w:sz w:val="18"/>
                <w:szCs w:val="18"/>
                <w:lang w:val="en-US" w:eastAsia="en-US"/>
              </w:rPr>
              <w:t>15</w:t>
            </w:r>
          </w:p>
        </w:tc>
        <w:tc>
          <w:tcPr>
            <w:tcW w:w="1756" w:type="dxa"/>
            <w:tcBorders>
              <w:top w:val="nil"/>
              <w:left w:val="single" w:sz="4" w:space="0" w:color="auto"/>
              <w:bottom w:val="single" w:sz="8" w:space="0" w:color="auto"/>
              <w:right w:val="single" w:sz="4" w:space="0" w:color="auto"/>
            </w:tcBorders>
            <w:shd w:val="clear" w:color="auto" w:fill="auto"/>
            <w:noWrap/>
            <w:vAlign w:val="center"/>
            <w:hideMark/>
          </w:tcPr>
          <w:p w14:paraId="6C55F704" w14:textId="77777777" w:rsidR="00045462" w:rsidRPr="00045462" w:rsidRDefault="00045462" w:rsidP="00045462">
            <w:pPr>
              <w:jc w:val="right"/>
              <w:rPr>
                <w:sz w:val="18"/>
                <w:szCs w:val="18"/>
                <w:lang w:val="en-US" w:eastAsia="en-US"/>
              </w:rPr>
            </w:pPr>
            <w:r w:rsidRPr="00045462">
              <w:rPr>
                <w:sz w:val="18"/>
                <w:szCs w:val="18"/>
                <w:lang w:val="en-US" w:eastAsia="en-US"/>
              </w:rPr>
              <w:t xml:space="preserve">6.543    </w:t>
            </w:r>
          </w:p>
        </w:tc>
        <w:tc>
          <w:tcPr>
            <w:tcW w:w="486" w:type="dxa"/>
            <w:tcBorders>
              <w:top w:val="nil"/>
              <w:left w:val="nil"/>
              <w:bottom w:val="single" w:sz="8" w:space="0" w:color="auto"/>
              <w:right w:val="nil"/>
            </w:tcBorders>
            <w:shd w:val="clear" w:color="auto" w:fill="auto"/>
            <w:noWrap/>
            <w:vAlign w:val="center"/>
            <w:hideMark/>
          </w:tcPr>
          <w:p w14:paraId="38F2412D" w14:textId="77777777" w:rsidR="00045462" w:rsidRPr="00045462" w:rsidRDefault="00045462" w:rsidP="00045462">
            <w:pPr>
              <w:jc w:val="center"/>
              <w:rPr>
                <w:i/>
                <w:iCs/>
                <w:sz w:val="18"/>
                <w:szCs w:val="18"/>
                <w:lang w:val="en-US" w:eastAsia="en-US"/>
              </w:rPr>
            </w:pPr>
            <w:r w:rsidRPr="00045462">
              <w:rPr>
                <w:i/>
                <w:iCs/>
                <w:sz w:val="18"/>
                <w:szCs w:val="18"/>
                <w:lang w:val="en-US" w:eastAsia="en-US"/>
              </w:rPr>
              <w:t>6</w:t>
            </w:r>
          </w:p>
        </w:tc>
        <w:tc>
          <w:tcPr>
            <w:tcW w:w="1644" w:type="dxa"/>
            <w:tcBorders>
              <w:top w:val="nil"/>
              <w:left w:val="single" w:sz="4" w:space="0" w:color="auto"/>
              <w:bottom w:val="single" w:sz="8" w:space="0" w:color="auto"/>
              <w:right w:val="single" w:sz="4" w:space="0" w:color="auto"/>
            </w:tcBorders>
            <w:shd w:val="clear" w:color="auto" w:fill="auto"/>
            <w:noWrap/>
            <w:vAlign w:val="center"/>
            <w:hideMark/>
          </w:tcPr>
          <w:p w14:paraId="40BB2467" w14:textId="77777777" w:rsidR="00045462" w:rsidRPr="00045462" w:rsidRDefault="00045462" w:rsidP="00045462">
            <w:pPr>
              <w:jc w:val="right"/>
              <w:rPr>
                <w:sz w:val="18"/>
                <w:szCs w:val="18"/>
                <w:lang w:val="en-US" w:eastAsia="en-US"/>
              </w:rPr>
            </w:pPr>
            <w:r w:rsidRPr="00045462">
              <w:rPr>
                <w:sz w:val="18"/>
                <w:szCs w:val="18"/>
                <w:lang w:val="en-US" w:eastAsia="en-US"/>
              </w:rPr>
              <w:t xml:space="preserve">19.446    </w:t>
            </w:r>
          </w:p>
        </w:tc>
        <w:tc>
          <w:tcPr>
            <w:tcW w:w="486" w:type="dxa"/>
            <w:tcBorders>
              <w:top w:val="nil"/>
              <w:left w:val="nil"/>
              <w:bottom w:val="single" w:sz="8" w:space="0" w:color="auto"/>
              <w:right w:val="single" w:sz="4" w:space="0" w:color="auto"/>
            </w:tcBorders>
            <w:shd w:val="clear" w:color="auto" w:fill="auto"/>
            <w:noWrap/>
            <w:vAlign w:val="center"/>
            <w:hideMark/>
          </w:tcPr>
          <w:p w14:paraId="66706114" w14:textId="77777777" w:rsidR="00045462" w:rsidRPr="00045462" w:rsidRDefault="00045462" w:rsidP="00045462">
            <w:pPr>
              <w:jc w:val="center"/>
              <w:rPr>
                <w:i/>
                <w:iCs/>
                <w:sz w:val="18"/>
                <w:szCs w:val="18"/>
                <w:lang w:val="en-US" w:eastAsia="en-US"/>
              </w:rPr>
            </w:pPr>
            <w:r w:rsidRPr="00045462">
              <w:rPr>
                <w:i/>
                <w:iCs/>
                <w:sz w:val="18"/>
                <w:szCs w:val="18"/>
                <w:lang w:val="en-US" w:eastAsia="en-US"/>
              </w:rPr>
              <w:t>20</w:t>
            </w:r>
          </w:p>
        </w:tc>
        <w:tc>
          <w:tcPr>
            <w:tcW w:w="826" w:type="dxa"/>
            <w:tcBorders>
              <w:top w:val="nil"/>
              <w:left w:val="nil"/>
              <w:bottom w:val="single" w:sz="8" w:space="0" w:color="auto"/>
              <w:right w:val="single" w:sz="8" w:space="0" w:color="auto"/>
            </w:tcBorders>
            <w:shd w:val="clear" w:color="auto" w:fill="auto"/>
            <w:noWrap/>
            <w:vAlign w:val="center"/>
            <w:hideMark/>
          </w:tcPr>
          <w:p w14:paraId="0049180F" w14:textId="77777777" w:rsidR="00045462" w:rsidRPr="00045462" w:rsidRDefault="00045462" w:rsidP="00045462">
            <w:pPr>
              <w:jc w:val="center"/>
              <w:rPr>
                <w:sz w:val="18"/>
                <w:szCs w:val="18"/>
                <w:lang w:val="en-US" w:eastAsia="en-US"/>
              </w:rPr>
            </w:pPr>
            <w:r w:rsidRPr="00045462">
              <w:rPr>
                <w:sz w:val="18"/>
                <w:szCs w:val="18"/>
                <w:lang w:val="en-US" w:eastAsia="en-US"/>
              </w:rPr>
              <w:t>109</w:t>
            </w:r>
          </w:p>
        </w:tc>
      </w:tr>
    </w:tbl>
    <w:p w14:paraId="145213CD" w14:textId="4A238CBD" w:rsidR="007F488F" w:rsidRPr="00045462" w:rsidRDefault="007F488F" w:rsidP="007F488F">
      <w:pPr>
        <w:spacing w:after="120"/>
        <w:jc w:val="center"/>
        <w:rPr>
          <w:b/>
          <w:i/>
          <w:sz w:val="20"/>
          <w:szCs w:val="20"/>
          <w:lang w:val="hr-HR" w:eastAsia="en-US"/>
        </w:rPr>
      </w:pPr>
      <w:r w:rsidRPr="00045462">
        <w:rPr>
          <w:b/>
          <w:i/>
          <w:sz w:val="20"/>
          <w:szCs w:val="20"/>
          <w:lang w:eastAsia="en-US"/>
        </w:rPr>
        <w:t xml:space="preserve">Табела </w:t>
      </w:r>
      <w:r w:rsidR="00073DBB" w:rsidRPr="00045462">
        <w:rPr>
          <w:b/>
          <w:i/>
          <w:sz w:val="20"/>
          <w:szCs w:val="20"/>
          <w:lang w:val="sr-Cyrl-BA" w:eastAsia="en-US"/>
        </w:rPr>
        <w:t>4</w:t>
      </w:r>
      <w:r w:rsidR="007D2BBF">
        <w:rPr>
          <w:b/>
          <w:i/>
          <w:sz w:val="20"/>
          <w:szCs w:val="20"/>
          <w:lang w:val="en-US" w:eastAsia="en-US"/>
        </w:rPr>
        <w:t>9</w:t>
      </w:r>
      <w:r w:rsidRPr="00045462">
        <w:rPr>
          <w:b/>
          <w:i/>
          <w:sz w:val="20"/>
          <w:szCs w:val="20"/>
          <w:lang w:eastAsia="en-US"/>
        </w:rPr>
        <w:t>. Структура капитала</w:t>
      </w:r>
      <w:bookmarkEnd w:id="76"/>
    </w:p>
    <w:p w14:paraId="2BCE5BA4" w14:textId="31FFAF40" w:rsidR="007F488F" w:rsidRPr="005245CA" w:rsidRDefault="007F488F" w:rsidP="00C80930">
      <w:pPr>
        <w:spacing w:after="120" w:line="276" w:lineRule="auto"/>
        <w:ind w:left="-510" w:right="-510"/>
        <w:jc w:val="both"/>
        <w:rPr>
          <w:lang w:eastAsia="en-US"/>
        </w:rPr>
      </w:pPr>
      <w:r w:rsidRPr="005245CA">
        <w:rPr>
          <w:lang w:val="bs-Cyrl-BA" w:eastAsia="en-US"/>
        </w:rPr>
        <w:t xml:space="preserve">Основни капитал исказан на дан </w:t>
      </w:r>
      <w:r w:rsidR="00003C38" w:rsidRPr="005245CA">
        <w:rPr>
          <w:lang w:val="bs-Cyrl-BA" w:eastAsia="en-US"/>
        </w:rPr>
        <w:t>31.12.20</w:t>
      </w:r>
      <w:r w:rsidR="005245CA" w:rsidRPr="005245CA">
        <w:rPr>
          <w:lang w:val="bs-Cyrl-BA" w:eastAsia="en-US"/>
        </w:rPr>
        <w:t>22</w:t>
      </w:r>
      <w:r w:rsidR="00003C38" w:rsidRPr="005245CA">
        <w:rPr>
          <w:lang w:val="bs-Cyrl-BA" w:eastAsia="en-US"/>
        </w:rPr>
        <w:t>.</w:t>
      </w:r>
      <w:r w:rsidRPr="005245CA">
        <w:rPr>
          <w:lang w:val="bs-Cyrl-BA" w:eastAsia="en-US"/>
        </w:rPr>
        <w:t xml:space="preserve"> године износи 50.000 КМ. Састоји се од </w:t>
      </w:r>
      <w:r w:rsidR="005245CA" w:rsidRPr="005245CA">
        <w:rPr>
          <w:lang w:val="en-US" w:eastAsia="en-US"/>
        </w:rPr>
        <w:t xml:space="preserve">              </w:t>
      </w:r>
      <w:r w:rsidRPr="005245CA">
        <w:rPr>
          <w:lang w:val="bs-Cyrl-BA" w:eastAsia="en-US"/>
        </w:rPr>
        <w:t xml:space="preserve">50.000 редовних акција номиналне вриједности 1 КМ по акцији. Акције Друштва котирају на Бањалучкој берзи ХОВ под ознаком </w:t>
      </w:r>
      <w:r w:rsidRPr="005245CA">
        <w:rPr>
          <w:lang w:val="sr-Latn-BA" w:eastAsia="en-US"/>
        </w:rPr>
        <w:t>ZERS-R-A</w:t>
      </w:r>
      <w:r w:rsidRPr="005245CA">
        <w:rPr>
          <w:lang w:val="bs-Cyrl-BA" w:eastAsia="en-US"/>
        </w:rPr>
        <w:t xml:space="preserve">. </w:t>
      </w:r>
      <w:r w:rsidR="00A6709F" w:rsidRPr="005245CA">
        <w:rPr>
          <w:lang w:val="bs-Cyrl-BA" w:eastAsia="en-US"/>
        </w:rPr>
        <w:t>По окончању конверзије дуга у капитал биће повећан основни капитал и промијењена власничка структура.</w:t>
      </w:r>
    </w:p>
    <w:p w14:paraId="269E76F3" w14:textId="57D6EC60" w:rsidR="007F488F" w:rsidRPr="005245CA" w:rsidRDefault="007F488F" w:rsidP="00C80930">
      <w:pPr>
        <w:ind w:left="-510" w:right="-510"/>
        <w:jc w:val="both"/>
        <w:rPr>
          <w:lang w:eastAsia="en-US"/>
        </w:rPr>
      </w:pPr>
      <w:r w:rsidRPr="005245CA">
        <w:rPr>
          <w:lang w:eastAsia="en-US"/>
        </w:rPr>
        <w:t xml:space="preserve">Власничка структура акцијског капитала је сљедећа: </w:t>
      </w:r>
    </w:p>
    <w:p w14:paraId="6B36F15E" w14:textId="77777777" w:rsidR="00C80930" w:rsidRPr="005245CA" w:rsidRDefault="00C80930" w:rsidP="007F488F">
      <w:pPr>
        <w:jc w:val="both"/>
        <w:rPr>
          <w:lang w:eastAsia="en-US"/>
        </w:rPr>
      </w:pPr>
    </w:p>
    <w:tbl>
      <w:tblPr>
        <w:tblW w:w="10789" w:type="dxa"/>
        <w:jc w:val="center"/>
        <w:tblLook w:val="04A0" w:firstRow="1" w:lastRow="0" w:firstColumn="1" w:lastColumn="0" w:noHBand="0" w:noVBand="1"/>
      </w:tblPr>
      <w:tblGrid>
        <w:gridCol w:w="5998"/>
        <w:gridCol w:w="3177"/>
        <w:gridCol w:w="1602"/>
        <w:gridCol w:w="12"/>
      </w:tblGrid>
      <w:tr w:rsidR="000F6C7E" w:rsidRPr="005245CA" w14:paraId="5AD0A00C" w14:textId="77777777" w:rsidTr="0008363C">
        <w:trPr>
          <w:trHeight w:val="136"/>
          <w:jc w:val="center"/>
        </w:trPr>
        <w:tc>
          <w:tcPr>
            <w:tcW w:w="5998" w:type="dxa"/>
            <w:tcBorders>
              <w:top w:val="single" w:sz="8" w:space="0" w:color="000000"/>
              <w:left w:val="nil"/>
              <w:bottom w:val="single" w:sz="8" w:space="0" w:color="auto"/>
              <w:right w:val="nil"/>
            </w:tcBorders>
            <w:shd w:val="clear" w:color="auto" w:fill="auto"/>
            <w:vAlign w:val="center"/>
            <w:hideMark/>
          </w:tcPr>
          <w:p w14:paraId="4A883557" w14:textId="77777777" w:rsidR="009C1473" w:rsidRPr="005245CA" w:rsidRDefault="009C1473" w:rsidP="00E7697E">
            <w:pPr>
              <w:rPr>
                <w:b/>
                <w:bCs/>
                <w:sz w:val="20"/>
                <w:szCs w:val="20"/>
              </w:rPr>
            </w:pPr>
            <w:r w:rsidRPr="005245CA">
              <w:rPr>
                <w:b/>
                <w:bCs/>
                <w:sz w:val="20"/>
                <w:szCs w:val="20"/>
              </w:rPr>
              <w:t>Основни капитал</w:t>
            </w:r>
          </w:p>
        </w:tc>
        <w:tc>
          <w:tcPr>
            <w:tcW w:w="3177" w:type="dxa"/>
            <w:tcBorders>
              <w:top w:val="single" w:sz="8" w:space="0" w:color="000000"/>
              <w:left w:val="nil"/>
              <w:bottom w:val="single" w:sz="8" w:space="0" w:color="auto"/>
              <w:right w:val="nil"/>
            </w:tcBorders>
            <w:shd w:val="clear" w:color="auto" w:fill="auto"/>
            <w:vAlign w:val="center"/>
            <w:hideMark/>
          </w:tcPr>
          <w:p w14:paraId="66731B14" w14:textId="058D3CC8" w:rsidR="009C1473" w:rsidRPr="005245CA" w:rsidRDefault="009C1473" w:rsidP="0008363C">
            <w:pPr>
              <w:jc w:val="center"/>
              <w:rPr>
                <w:b/>
                <w:bCs/>
                <w:sz w:val="20"/>
                <w:szCs w:val="20"/>
              </w:rPr>
            </w:pPr>
            <w:r w:rsidRPr="005245CA">
              <w:rPr>
                <w:b/>
                <w:bCs/>
                <w:sz w:val="20"/>
                <w:szCs w:val="20"/>
              </w:rPr>
              <w:t>Број акција на дан 3</w:t>
            </w:r>
            <w:r w:rsidRPr="005245CA">
              <w:rPr>
                <w:b/>
                <w:bCs/>
                <w:sz w:val="20"/>
                <w:szCs w:val="20"/>
                <w:lang w:val="bs-Cyrl-BA"/>
              </w:rPr>
              <w:t>1</w:t>
            </w:r>
            <w:r w:rsidRPr="005245CA">
              <w:rPr>
                <w:b/>
                <w:bCs/>
                <w:sz w:val="20"/>
                <w:szCs w:val="20"/>
              </w:rPr>
              <w:t>.</w:t>
            </w:r>
            <w:r w:rsidRPr="005245CA">
              <w:rPr>
                <w:b/>
                <w:bCs/>
                <w:sz w:val="20"/>
                <w:szCs w:val="20"/>
                <w:lang w:val="bs-Cyrl-BA"/>
              </w:rPr>
              <w:t>12</w:t>
            </w:r>
            <w:r w:rsidRPr="005245CA">
              <w:rPr>
                <w:b/>
                <w:bCs/>
                <w:sz w:val="20"/>
                <w:szCs w:val="20"/>
              </w:rPr>
              <w:t>.20</w:t>
            </w:r>
            <w:r w:rsidR="005245CA" w:rsidRPr="005245CA">
              <w:rPr>
                <w:b/>
                <w:bCs/>
                <w:sz w:val="20"/>
                <w:szCs w:val="20"/>
                <w:lang w:val="sr-Cyrl-BA"/>
              </w:rPr>
              <w:t>22</w:t>
            </w:r>
            <w:r w:rsidRPr="005245CA">
              <w:rPr>
                <w:b/>
                <w:bCs/>
                <w:sz w:val="20"/>
                <w:szCs w:val="20"/>
              </w:rPr>
              <w:t>.</w:t>
            </w:r>
          </w:p>
        </w:tc>
        <w:tc>
          <w:tcPr>
            <w:tcW w:w="1614" w:type="dxa"/>
            <w:gridSpan w:val="2"/>
            <w:tcBorders>
              <w:top w:val="single" w:sz="8" w:space="0" w:color="000000"/>
              <w:left w:val="nil"/>
              <w:bottom w:val="single" w:sz="8" w:space="0" w:color="auto"/>
              <w:right w:val="nil"/>
            </w:tcBorders>
            <w:shd w:val="clear" w:color="auto" w:fill="auto"/>
            <w:noWrap/>
            <w:vAlign w:val="center"/>
            <w:hideMark/>
          </w:tcPr>
          <w:p w14:paraId="68E2AB40" w14:textId="336D48FC" w:rsidR="009C1473" w:rsidRPr="005245CA" w:rsidRDefault="0008363C" w:rsidP="00E7697E">
            <w:pPr>
              <w:jc w:val="both"/>
              <w:rPr>
                <w:b/>
                <w:bCs/>
                <w:sz w:val="20"/>
                <w:szCs w:val="20"/>
              </w:rPr>
            </w:pPr>
            <w:r>
              <w:rPr>
                <w:b/>
                <w:bCs/>
                <w:sz w:val="20"/>
                <w:szCs w:val="20"/>
                <w:lang w:val="sr-Cyrl-RS"/>
              </w:rPr>
              <w:t xml:space="preserve">  </w:t>
            </w:r>
            <w:r w:rsidR="009C1473" w:rsidRPr="005245CA">
              <w:rPr>
                <w:b/>
                <w:bCs/>
                <w:sz w:val="20"/>
                <w:szCs w:val="20"/>
                <w:lang w:val="sr-Cyrl-RS"/>
              </w:rPr>
              <w:t xml:space="preserve"> </w:t>
            </w:r>
            <w:r w:rsidR="009C1473" w:rsidRPr="005245CA">
              <w:rPr>
                <w:b/>
                <w:bCs/>
                <w:sz w:val="20"/>
                <w:szCs w:val="20"/>
              </w:rPr>
              <w:t>Учешће %</w:t>
            </w:r>
          </w:p>
        </w:tc>
      </w:tr>
      <w:tr w:rsidR="000F6C7E" w:rsidRPr="005245CA" w14:paraId="68C66412" w14:textId="77777777" w:rsidTr="0008363C">
        <w:trPr>
          <w:gridAfter w:val="1"/>
          <w:wAfter w:w="12" w:type="dxa"/>
          <w:trHeight w:val="183"/>
          <w:jc w:val="center"/>
        </w:trPr>
        <w:tc>
          <w:tcPr>
            <w:tcW w:w="5998" w:type="dxa"/>
            <w:tcBorders>
              <w:top w:val="nil"/>
              <w:left w:val="nil"/>
              <w:bottom w:val="nil"/>
              <w:right w:val="nil"/>
            </w:tcBorders>
            <w:shd w:val="clear" w:color="auto" w:fill="auto"/>
            <w:noWrap/>
            <w:vAlign w:val="center"/>
            <w:hideMark/>
          </w:tcPr>
          <w:p w14:paraId="1098D87C" w14:textId="77777777" w:rsidR="009C1473" w:rsidRPr="005245CA" w:rsidRDefault="009C1473" w:rsidP="00E7697E">
            <w:pPr>
              <w:rPr>
                <w:sz w:val="20"/>
                <w:szCs w:val="20"/>
              </w:rPr>
            </w:pPr>
            <w:r w:rsidRPr="005245CA">
              <w:rPr>
                <w:sz w:val="20"/>
                <w:szCs w:val="20"/>
              </w:rPr>
              <w:t>Акцијски фонд РС а.д. Бања Лука</w:t>
            </w:r>
          </w:p>
        </w:tc>
        <w:tc>
          <w:tcPr>
            <w:tcW w:w="3177" w:type="dxa"/>
            <w:tcBorders>
              <w:top w:val="nil"/>
              <w:left w:val="nil"/>
              <w:bottom w:val="nil"/>
              <w:right w:val="nil"/>
            </w:tcBorders>
            <w:shd w:val="clear" w:color="auto" w:fill="auto"/>
            <w:noWrap/>
            <w:vAlign w:val="center"/>
            <w:hideMark/>
          </w:tcPr>
          <w:p w14:paraId="52B5C4A5" w14:textId="3BB0EE6C" w:rsidR="009C1473" w:rsidRPr="005245CA" w:rsidRDefault="009C1473" w:rsidP="00E7697E">
            <w:pPr>
              <w:jc w:val="right"/>
              <w:rPr>
                <w:sz w:val="20"/>
                <w:szCs w:val="20"/>
              </w:rPr>
            </w:pPr>
            <w:r w:rsidRPr="005245CA">
              <w:rPr>
                <w:sz w:val="20"/>
                <w:szCs w:val="20"/>
              </w:rPr>
              <w:t>31</w:t>
            </w:r>
            <w:r w:rsidRPr="005245CA">
              <w:rPr>
                <w:sz w:val="20"/>
                <w:szCs w:val="20"/>
                <w:lang w:val="sr-Cyrl-BA"/>
              </w:rPr>
              <w:t>.</w:t>
            </w:r>
            <w:r w:rsidR="005245CA" w:rsidRPr="005245CA">
              <w:rPr>
                <w:sz w:val="20"/>
                <w:szCs w:val="20"/>
              </w:rPr>
              <w:t>961</w:t>
            </w:r>
          </w:p>
        </w:tc>
        <w:tc>
          <w:tcPr>
            <w:tcW w:w="1602" w:type="dxa"/>
            <w:tcBorders>
              <w:top w:val="nil"/>
              <w:left w:val="nil"/>
              <w:bottom w:val="nil"/>
              <w:right w:val="nil"/>
            </w:tcBorders>
            <w:shd w:val="clear" w:color="auto" w:fill="auto"/>
            <w:noWrap/>
            <w:vAlign w:val="center"/>
            <w:hideMark/>
          </w:tcPr>
          <w:p w14:paraId="2245BF3E" w14:textId="77777777" w:rsidR="009C1473" w:rsidRPr="005245CA" w:rsidRDefault="009C1473" w:rsidP="00E7697E">
            <w:pPr>
              <w:jc w:val="right"/>
              <w:rPr>
                <w:sz w:val="20"/>
                <w:szCs w:val="20"/>
              </w:rPr>
            </w:pPr>
            <w:r w:rsidRPr="005245CA">
              <w:rPr>
                <w:sz w:val="20"/>
                <w:szCs w:val="20"/>
              </w:rPr>
              <w:t>63</w:t>
            </w:r>
            <w:r w:rsidRPr="005245CA">
              <w:rPr>
                <w:sz w:val="20"/>
                <w:szCs w:val="20"/>
                <w:lang w:val="sr-Cyrl-BA"/>
              </w:rPr>
              <w:t>,</w:t>
            </w:r>
            <w:r w:rsidRPr="005245CA">
              <w:rPr>
                <w:sz w:val="20"/>
                <w:szCs w:val="20"/>
              </w:rPr>
              <w:t>92</w:t>
            </w:r>
          </w:p>
        </w:tc>
      </w:tr>
      <w:tr w:rsidR="000F6C7E" w:rsidRPr="005245CA" w14:paraId="2B12FDD4" w14:textId="77777777" w:rsidTr="0008363C">
        <w:trPr>
          <w:gridAfter w:val="1"/>
          <w:wAfter w:w="12" w:type="dxa"/>
          <w:trHeight w:val="183"/>
          <w:jc w:val="center"/>
        </w:trPr>
        <w:tc>
          <w:tcPr>
            <w:tcW w:w="5998" w:type="dxa"/>
            <w:tcBorders>
              <w:top w:val="nil"/>
              <w:left w:val="nil"/>
              <w:bottom w:val="nil"/>
              <w:right w:val="nil"/>
            </w:tcBorders>
            <w:shd w:val="clear" w:color="auto" w:fill="auto"/>
            <w:noWrap/>
            <w:vAlign w:val="center"/>
            <w:hideMark/>
          </w:tcPr>
          <w:p w14:paraId="1DF9E95F" w14:textId="5D60E7CB" w:rsidR="009C1473" w:rsidRPr="005245CA" w:rsidRDefault="009C1473" w:rsidP="00E7697E">
            <w:pPr>
              <w:rPr>
                <w:sz w:val="20"/>
                <w:szCs w:val="20"/>
              </w:rPr>
            </w:pPr>
            <w:r w:rsidRPr="005245CA">
              <w:rPr>
                <w:sz w:val="20"/>
                <w:szCs w:val="20"/>
              </w:rPr>
              <w:t>ПРЕФ а.д.</w:t>
            </w:r>
            <w:r w:rsidR="00560223" w:rsidRPr="005245CA">
              <w:rPr>
                <w:sz w:val="20"/>
                <w:szCs w:val="20"/>
                <w:lang w:val="sr-Cyrl-RS"/>
              </w:rPr>
              <w:t xml:space="preserve"> </w:t>
            </w:r>
            <w:r w:rsidRPr="005245CA">
              <w:rPr>
                <w:sz w:val="20"/>
                <w:szCs w:val="20"/>
              </w:rPr>
              <w:t>Бања Лука</w:t>
            </w:r>
          </w:p>
        </w:tc>
        <w:tc>
          <w:tcPr>
            <w:tcW w:w="3177" w:type="dxa"/>
            <w:tcBorders>
              <w:top w:val="nil"/>
              <w:left w:val="nil"/>
              <w:bottom w:val="nil"/>
              <w:right w:val="nil"/>
            </w:tcBorders>
            <w:shd w:val="clear" w:color="auto" w:fill="auto"/>
            <w:noWrap/>
            <w:vAlign w:val="center"/>
            <w:hideMark/>
          </w:tcPr>
          <w:p w14:paraId="177AAB65" w14:textId="77777777" w:rsidR="009C1473" w:rsidRPr="005245CA" w:rsidRDefault="009C1473" w:rsidP="00E7697E">
            <w:pPr>
              <w:jc w:val="right"/>
              <w:rPr>
                <w:sz w:val="20"/>
                <w:szCs w:val="20"/>
              </w:rPr>
            </w:pPr>
            <w:r w:rsidRPr="005245CA">
              <w:rPr>
                <w:sz w:val="20"/>
                <w:szCs w:val="20"/>
              </w:rPr>
              <w:t>5</w:t>
            </w:r>
            <w:r w:rsidRPr="005245CA">
              <w:rPr>
                <w:sz w:val="20"/>
                <w:szCs w:val="20"/>
                <w:lang w:val="sr-Cyrl-BA"/>
              </w:rPr>
              <w:t>.</w:t>
            </w:r>
            <w:r w:rsidRPr="005245CA">
              <w:rPr>
                <w:sz w:val="20"/>
                <w:szCs w:val="20"/>
              </w:rPr>
              <w:t>000</w:t>
            </w:r>
          </w:p>
        </w:tc>
        <w:tc>
          <w:tcPr>
            <w:tcW w:w="1602" w:type="dxa"/>
            <w:tcBorders>
              <w:top w:val="nil"/>
              <w:left w:val="nil"/>
              <w:bottom w:val="nil"/>
              <w:right w:val="nil"/>
            </w:tcBorders>
            <w:shd w:val="clear" w:color="auto" w:fill="auto"/>
            <w:noWrap/>
            <w:vAlign w:val="center"/>
            <w:hideMark/>
          </w:tcPr>
          <w:p w14:paraId="580DF8EA" w14:textId="77777777" w:rsidR="009C1473" w:rsidRPr="005245CA" w:rsidRDefault="009C1473" w:rsidP="00E7697E">
            <w:pPr>
              <w:jc w:val="right"/>
              <w:rPr>
                <w:sz w:val="20"/>
                <w:szCs w:val="20"/>
                <w:lang w:val="sr-Cyrl-BA"/>
              </w:rPr>
            </w:pPr>
            <w:r w:rsidRPr="005245CA">
              <w:rPr>
                <w:sz w:val="20"/>
                <w:szCs w:val="20"/>
              </w:rPr>
              <w:t>10</w:t>
            </w:r>
            <w:r w:rsidRPr="005245CA">
              <w:rPr>
                <w:sz w:val="20"/>
                <w:szCs w:val="20"/>
                <w:lang w:val="sr-Cyrl-BA"/>
              </w:rPr>
              <w:t>,00</w:t>
            </w:r>
          </w:p>
        </w:tc>
      </w:tr>
      <w:tr w:rsidR="000F6C7E" w:rsidRPr="005245CA" w14:paraId="54869322" w14:textId="77777777" w:rsidTr="0008363C">
        <w:trPr>
          <w:gridAfter w:val="1"/>
          <w:wAfter w:w="12" w:type="dxa"/>
          <w:trHeight w:val="183"/>
          <w:jc w:val="center"/>
        </w:trPr>
        <w:tc>
          <w:tcPr>
            <w:tcW w:w="5998" w:type="dxa"/>
            <w:tcBorders>
              <w:top w:val="nil"/>
              <w:left w:val="nil"/>
              <w:bottom w:val="nil"/>
              <w:right w:val="nil"/>
            </w:tcBorders>
            <w:shd w:val="clear" w:color="auto" w:fill="auto"/>
            <w:noWrap/>
            <w:vAlign w:val="center"/>
            <w:hideMark/>
          </w:tcPr>
          <w:p w14:paraId="12A0792C" w14:textId="77777777" w:rsidR="009C1473" w:rsidRPr="005245CA" w:rsidRDefault="009C1473" w:rsidP="00E7697E">
            <w:pPr>
              <w:rPr>
                <w:sz w:val="20"/>
                <w:szCs w:val="20"/>
              </w:rPr>
            </w:pPr>
            <w:r w:rsidRPr="005245CA">
              <w:rPr>
                <w:sz w:val="20"/>
                <w:szCs w:val="20"/>
              </w:rPr>
              <w:t>Фонд за реституцију РС а.д. Бања Лука</w:t>
            </w:r>
          </w:p>
        </w:tc>
        <w:tc>
          <w:tcPr>
            <w:tcW w:w="3177" w:type="dxa"/>
            <w:tcBorders>
              <w:top w:val="nil"/>
              <w:left w:val="nil"/>
              <w:bottom w:val="nil"/>
              <w:right w:val="nil"/>
            </w:tcBorders>
            <w:shd w:val="clear" w:color="auto" w:fill="auto"/>
            <w:noWrap/>
            <w:vAlign w:val="center"/>
            <w:hideMark/>
          </w:tcPr>
          <w:p w14:paraId="31554794" w14:textId="77777777" w:rsidR="009C1473" w:rsidRPr="005245CA" w:rsidRDefault="009C1473" w:rsidP="00E7697E">
            <w:pPr>
              <w:jc w:val="right"/>
              <w:rPr>
                <w:sz w:val="20"/>
                <w:szCs w:val="20"/>
              </w:rPr>
            </w:pPr>
            <w:r w:rsidRPr="005245CA">
              <w:rPr>
                <w:sz w:val="20"/>
                <w:szCs w:val="20"/>
              </w:rPr>
              <w:t>2</w:t>
            </w:r>
            <w:r w:rsidRPr="005245CA">
              <w:rPr>
                <w:sz w:val="20"/>
                <w:szCs w:val="20"/>
                <w:lang w:val="sr-Cyrl-BA"/>
              </w:rPr>
              <w:t>.</w:t>
            </w:r>
            <w:r w:rsidRPr="005245CA">
              <w:rPr>
                <w:sz w:val="20"/>
                <w:szCs w:val="20"/>
              </w:rPr>
              <w:t>500</w:t>
            </w:r>
          </w:p>
        </w:tc>
        <w:tc>
          <w:tcPr>
            <w:tcW w:w="1602" w:type="dxa"/>
            <w:tcBorders>
              <w:top w:val="nil"/>
              <w:left w:val="nil"/>
              <w:bottom w:val="nil"/>
              <w:right w:val="nil"/>
            </w:tcBorders>
            <w:shd w:val="clear" w:color="auto" w:fill="auto"/>
            <w:noWrap/>
            <w:vAlign w:val="center"/>
            <w:hideMark/>
          </w:tcPr>
          <w:p w14:paraId="2FA7D441" w14:textId="77777777" w:rsidR="009C1473" w:rsidRPr="005245CA" w:rsidRDefault="009C1473" w:rsidP="00E7697E">
            <w:pPr>
              <w:jc w:val="right"/>
              <w:rPr>
                <w:sz w:val="20"/>
                <w:szCs w:val="20"/>
                <w:lang w:val="sr-Cyrl-BA"/>
              </w:rPr>
            </w:pPr>
            <w:r w:rsidRPr="005245CA">
              <w:rPr>
                <w:sz w:val="20"/>
                <w:szCs w:val="20"/>
              </w:rPr>
              <w:t>5</w:t>
            </w:r>
            <w:r w:rsidRPr="005245CA">
              <w:rPr>
                <w:sz w:val="20"/>
                <w:szCs w:val="20"/>
                <w:lang w:val="sr-Cyrl-BA"/>
              </w:rPr>
              <w:t>,00</w:t>
            </w:r>
          </w:p>
        </w:tc>
      </w:tr>
      <w:tr w:rsidR="000F6C7E" w:rsidRPr="005245CA" w14:paraId="73878271" w14:textId="77777777" w:rsidTr="0008363C">
        <w:trPr>
          <w:gridAfter w:val="1"/>
          <w:wAfter w:w="12" w:type="dxa"/>
          <w:trHeight w:val="183"/>
          <w:jc w:val="center"/>
        </w:trPr>
        <w:tc>
          <w:tcPr>
            <w:tcW w:w="5998" w:type="dxa"/>
            <w:tcBorders>
              <w:top w:val="nil"/>
              <w:left w:val="nil"/>
              <w:bottom w:val="nil"/>
              <w:right w:val="nil"/>
            </w:tcBorders>
            <w:shd w:val="clear" w:color="auto" w:fill="auto"/>
            <w:vAlign w:val="center"/>
            <w:hideMark/>
          </w:tcPr>
          <w:p w14:paraId="49C7712B" w14:textId="358228B8" w:rsidR="009C1473" w:rsidRPr="005245CA" w:rsidRDefault="009C1473" w:rsidP="00E7697E">
            <w:pPr>
              <w:rPr>
                <w:sz w:val="20"/>
                <w:szCs w:val="20"/>
              </w:rPr>
            </w:pPr>
            <w:r w:rsidRPr="005245CA">
              <w:rPr>
                <w:sz w:val="20"/>
                <w:szCs w:val="20"/>
              </w:rPr>
              <w:t xml:space="preserve">Raiffeisen bank </w:t>
            </w:r>
            <w:r w:rsidRPr="005245CA">
              <w:rPr>
                <w:sz w:val="20"/>
                <w:szCs w:val="20"/>
                <w:lang w:val="sr-Cyrl-BA"/>
              </w:rPr>
              <w:t>д.д. Бих Сарајево-Кастоди</w:t>
            </w:r>
          </w:p>
        </w:tc>
        <w:tc>
          <w:tcPr>
            <w:tcW w:w="3177" w:type="dxa"/>
            <w:tcBorders>
              <w:top w:val="nil"/>
              <w:left w:val="nil"/>
              <w:bottom w:val="nil"/>
              <w:right w:val="nil"/>
            </w:tcBorders>
            <w:shd w:val="clear" w:color="auto" w:fill="auto"/>
            <w:noWrap/>
            <w:vAlign w:val="center"/>
            <w:hideMark/>
          </w:tcPr>
          <w:p w14:paraId="034D5518" w14:textId="77777777" w:rsidR="009C1473" w:rsidRPr="005245CA" w:rsidRDefault="009C1473" w:rsidP="00E7697E">
            <w:pPr>
              <w:jc w:val="right"/>
              <w:rPr>
                <w:sz w:val="20"/>
                <w:szCs w:val="20"/>
                <w:lang w:val="bs-Cyrl-BA"/>
              </w:rPr>
            </w:pPr>
            <w:r w:rsidRPr="005245CA">
              <w:rPr>
                <w:sz w:val="20"/>
                <w:szCs w:val="20"/>
                <w:lang w:val="bs-Cyrl-BA"/>
              </w:rPr>
              <w:t>607</w:t>
            </w:r>
          </w:p>
        </w:tc>
        <w:tc>
          <w:tcPr>
            <w:tcW w:w="1602" w:type="dxa"/>
            <w:tcBorders>
              <w:top w:val="nil"/>
              <w:left w:val="nil"/>
              <w:bottom w:val="nil"/>
              <w:right w:val="nil"/>
            </w:tcBorders>
            <w:shd w:val="clear" w:color="auto" w:fill="auto"/>
            <w:noWrap/>
            <w:vAlign w:val="center"/>
            <w:hideMark/>
          </w:tcPr>
          <w:p w14:paraId="48C61E5C" w14:textId="7464CF4C" w:rsidR="009C1473" w:rsidRPr="005245CA" w:rsidRDefault="009C1473" w:rsidP="00E7697E">
            <w:pPr>
              <w:jc w:val="right"/>
              <w:rPr>
                <w:sz w:val="20"/>
                <w:szCs w:val="20"/>
              </w:rPr>
            </w:pPr>
            <w:r w:rsidRPr="005245CA">
              <w:rPr>
                <w:sz w:val="20"/>
                <w:szCs w:val="20"/>
                <w:lang w:val="bs-Cyrl-BA"/>
              </w:rPr>
              <w:t>1</w:t>
            </w:r>
            <w:r w:rsidR="00885E30" w:rsidRPr="005245CA">
              <w:rPr>
                <w:sz w:val="20"/>
                <w:szCs w:val="20"/>
                <w:lang w:val="sr-Cyrl-BA"/>
              </w:rPr>
              <w:t>,21</w:t>
            </w:r>
          </w:p>
        </w:tc>
      </w:tr>
      <w:tr w:rsidR="000F6C7E" w:rsidRPr="005245CA" w14:paraId="01F9C6DA" w14:textId="77777777" w:rsidTr="0008363C">
        <w:trPr>
          <w:gridAfter w:val="1"/>
          <w:wAfter w:w="12" w:type="dxa"/>
          <w:trHeight w:val="183"/>
          <w:jc w:val="center"/>
        </w:trPr>
        <w:tc>
          <w:tcPr>
            <w:tcW w:w="5998" w:type="dxa"/>
            <w:tcBorders>
              <w:top w:val="nil"/>
              <w:left w:val="nil"/>
              <w:bottom w:val="nil"/>
              <w:right w:val="nil"/>
            </w:tcBorders>
            <w:shd w:val="clear" w:color="auto" w:fill="auto"/>
            <w:noWrap/>
            <w:vAlign w:val="center"/>
            <w:hideMark/>
          </w:tcPr>
          <w:p w14:paraId="30A423C9" w14:textId="77777777" w:rsidR="009C1473" w:rsidRPr="005245CA" w:rsidRDefault="009C1473" w:rsidP="00E7697E">
            <w:pPr>
              <w:rPr>
                <w:sz w:val="20"/>
                <w:szCs w:val="20"/>
              </w:rPr>
            </w:pPr>
            <w:r w:rsidRPr="005245CA">
              <w:rPr>
                <w:sz w:val="20"/>
                <w:szCs w:val="20"/>
              </w:rPr>
              <w:t>Остали акционари</w:t>
            </w:r>
          </w:p>
        </w:tc>
        <w:tc>
          <w:tcPr>
            <w:tcW w:w="3177" w:type="dxa"/>
            <w:tcBorders>
              <w:top w:val="nil"/>
              <w:left w:val="nil"/>
              <w:bottom w:val="nil"/>
              <w:right w:val="nil"/>
            </w:tcBorders>
            <w:shd w:val="clear" w:color="auto" w:fill="auto"/>
            <w:noWrap/>
            <w:vAlign w:val="center"/>
            <w:hideMark/>
          </w:tcPr>
          <w:p w14:paraId="23FD9DE1" w14:textId="3301086A" w:rsidR="009C1473" w:rsidRPr="005245CA" w:rsidRDefault="009C1473" w:rsidP="00E7697E">
            <w:pPr>
              <w:jc w:val="right"/>
              <w:rPr>
                <w:sz w:val="20"/>
                <w:szCs w:val="20"/>
                <w:lang w:val="sr-Latn-BA"/>
              </w:rPr>
            </w:pPr>
            <w:r w:rsidRPr="005245CA">
              <w:rPr>
                <w:sz w:val="20"/>
                <w:szCs w:val="20"/>
              </w:rPr>
              <w:t>9</w:t>
            </w:r>
            <w:r w:rsidRPr="005245CA">
              <w:rPr>
                <w:sz w:val="20"/>
                <w:szCs w:val="20"/>
                <w:lang w:val="sr-Cyrl-BA"/>
              </w:rPr>
              <w:t>.</w:t>
            </w:r>
            <w:r w:rsidRPr="005245CA">
              <w:rPr>
                <w:sz w:val="20"/>
                <w:szCs w:val="20"/>
                <w:lang w:val="bs-Cyrl-BA"/>
              </w:rPr>
              <w:t>93</w:t>
            </w:r>
            <w:r w:rsidR="005245CA" w:rsidRPr="005245CA">
              <w:rPr>
                <w:sz w:val="20"/>
                <w:szCs w:val="20"/>
                <w:lang w:val="sr-Latn-BA"/>
              </w:rPr>
              <w:t>2</w:t>
            </w:r>
          </w:p>
        </w:tc>
        <w:tc>
          <w:tcPr>
            <w:tcW w:w="1602" w:type="dxa"/>
            <w:tcBorders>
              <w:top w:val="nil"/>
              <w:left w:val="nil"/>
              <w:bottom w:val="nil"/>
              <w:right w:val="nil"/>
            </w:tcBorders>
            <w:shd w:val="clear" w:color="auto" w:fill="auto"/>
            <w:noWrap/>
            <w:vAlign w:val="center"/>
            <w:hideMark/>
          </w:tcPr>
          <w:p w14:paraId="539E7BA2" w14:textId="31252129" w:rsidR="009C1473" w:rsidRPr="005245CA" w:rsidRDefault="009C1473" w:rsidP="00E7697E">
            <w:pPr>
              <w:jc w:val="right"/>
              <w:rPr>
                <w:sz w:val="20"/>
                <w:szCs w:val="20"/>
                <w:lang w:val="bs-Cyrl-BA"/>
              </w:rPr>
            </w:pPr>
            <w:r w:rsidRPr="005245CA">
              <w:rPr>
                <w:sz w:val="20"/>
                <w:szCs w:val="20"/>
              </w:rPr>
              <w:t>19</w:t>
            </w:r>
            <w:r w:rsidRPr="005245CA">
              <w:rPr>
                <w:sz w:val="20"/>
                <w:szCs w:val="20"/>
                <w:lang w:val="sr-Cyrl-BA"/>
              </w:rPr>
              <w:t>,</w:t>
            </w:r>
            <w:r w:rsidR="00885E30" w:rsidRPr="005245CA">
              <w:rPr>
                <w:sz w:val="20"/>
                <w:szCs w:val="20"/>
                <w:lang w:val="bs-Cyrl-BA"/>
              </w:rPr>
              <w:t>87</w:t>
            </w:r>
          </w:p>
        </w:tc>
      </w:tr>
      <w:tr w:rsidR="000F6C7E" w:rsidRPr="005245CA" w14:paraId="1BC647F6" w14:textId="77777777" w:rsidTr="0008363C">
        <w:trPr>
          <w:gridAfter w:val="1"/>
          <w:wAfter w:w="12" w:type="dxa"/>
          <w:trHeight w:val="214"/>
          <w:jc w:val="center"/>
        </w:trPr>
        <w:tc>
          <w:tcPr>
            <w:tcW w:w="5998" w:type="dxa"/>
            <w:tcBorders>
              <w:top w:val="single" w:sz="8" w:space="0" w:color="auto"/>
              <w:left w:val="nil"/>
              <w:bottom w:val="single" w:sz="8" w:space="0" w:color="auto"/>
              <w:right w:val="nil"/>
            </w:tcBorders>
            <w:shd w:val="clear" w:color="auto" w:fill="auto"/>
            <w:vAlign w:val="center"/>
            <w:hideMark/>
          </w:tcPr>
          <w:p w14:paraId="664E5A3B" w14:textId="77777777" w:rsidR="009C1473" w:rsidRPr="005245CA" w:rsidRDefault="009C1473" w:rsidP="00E7697E">
            <w:pPr>
              <w:rPr>
                <w:b/>
                <w:bCs/>
                <w:sz w:val="20"/>
                <w:szCs w:val="20"/>
              </w:rPr>
            </w:pPr>
            <w:r w:rsidRPr="005245CA">
              <w:rPr>
                <w:b/>
                <w:bCs/>
                <w:sz w:val="20"/>
                <w:szCs w:val="20"/>
              </w:rPr>
              <w:t>Укупно основни капитал</w:t>
            </w:r>
          </w:p>
        </w:tc>
        <w:tc>
          <w:tcPr>
            <w:tcW w:w="3177" w:type="dxa"/>
            <w:tcBorders>
              <w:top w:val="single" w:sz="8" w:space="0" w:color="auto"/>
              <w:left w:val="nil"/>
              <w:bottom w:val="single" w:sz="8" w:space="0" w:color="auto"/>
              <w:right w:val="nil"/>
            </w:tcBorders>
            <w:shd w:val="clear" w:color="auto" w:fill="auto"/>
            <w:noWrap/>
            <w:vAlign w:val="center"/>
            <w:hideMark/>
          </w:tcPr>
          <w:p w14:paraId="66E87CC0" w14:textId="77777777" w:rsidR="009C1473" w:rsidRPr="005245CA" w:rsidRDefault="009C1473" w:rsidP="00E7697E">
            <w:pPr>
              <w:jc w:val="right"/>
              <w:rPr>
                <w:b/>
                <w:bCs/>
                <w:sz w:val="20"/>
                <w:szCs w:val="20"/>
              </w:rPr>
            </w:pPr>
            <w:r w:rsidRPr="005245CA">
              <w:rPr>
                <w:b/>
                <w:bCs/>
                <w:sz w:val="20"/>
                <w:szCs w:val="20"/>
              </w:rPr>
              <w:t>50</w:t>
            </w:r>
            <w:r w:rsidRPr="005245CA">
              <w:rPr>
                <w:b/>
                <w:bCs/>
                <w:sz w:val="20"/>
                <w:szCs w:val="20"/>
                <w:lang w:val="sr-Cyrl-BA"/>
              </w:rPr>
              <w:t>.</w:t>
            </w:r>
            <w:r w:rsidRPr="005245CA">
              <w:rPr>
                <w:b/>
                <w:bCs/>
                <w:sz w:val="20"/>
                <w:szCs w:val="20"/>
              </w:rPr>
              <w:t>000</w:t>
            </w:r>
          </w:p>
        </w:tc>
        <w:tc>
          <w:tcPr>
            <w:tcW w:w="1602" w:type="dxa"/>
            <w:tcBorders>
              <w:top w:val="single" w:sz="8" w:space="0" w:color="auto"/>
              <w:left w:val="nil"/>
              <w:bottom w:val="single" w:sz="8" w:space="0" w:color="auto"/>
              <w:right w:val="nil"/>
            </w:tcBorders>
            <w:shd w:val="clear" w:color="auto" w:fill="auto"/>
            <w:noWrap/>
            <w:vAlign w:val="center"/>
            <w:hideMark/>
          </w:tcPr>
          <w:p w14:paraId="0006B123" w14:textId="77777777" w:rsidR="009C1473" w:rsidRPr="005245CA" w:rsidRDefault="009C1473" w:rsidP="00E7697E">
            <w:pPr>
              <w:jc w:val="right"/>
              <w:rPr>
                <w:b/>
                <w:bCs/>
                <w:sz w:val="20"/>
                <w:szCs w:val="20"/>
                <w:lang w:val="sr-Cyrl-BA"/>
              </w:rPr>
            </w:pPr>
            <w:r w:rsidRPr="005245CA">
              <w:rPr>
                <w:b/>
                <w:bCs/>
                <w:sz w:val="20"/>
                <w:szCs w:val="20"/>
              </w:rPr>
              <w:t>100</w:t>
            </w:r>
            <w:r w:rsidRPr="005245CA">
              <w:rPr>
                <w:b/>
                <w:bCs/>
                <w:sz w:val="20"/>
                <w:szCs w:val="20"/>
                <w:lang w:val="sr-Cyrl-BA"/>
              </w:rPr>
              <w:t>,00</w:t>
            </w:r>
          </w:p>
        </w:tc>
      </w:tr>
    </w:tbl>
    <w:p w14:paraId="3740B7C0" w14:textId="5D077BE9" w:rsidR="007F488F" w:rsidRPr="005245CA" w:rsidRDefault="007D2BBF" w:rsidP="007F488F">
      <w:pPr>
        <w:spacing w:after="120"/>
        <w:jc w:val="center"/>
        <w:rPr>
          <w:b/>
          <w:i/>
          <w:sz w:val="20"/>
          <w:szCs w:val="20"/>
          <w:lang w:val="hr-HR" w:eastAsia="en-US"/>
        </w:rPr>
      </w:pPr>
      <w:r>
        <w:rPr>
          <w:b/>
          <w:i/>
          <w:sz w:val="20"/>
          <w:szCs w:val="20"/>
          <w:lang w:eastAsia="en-US"/>
        </w:rPr>
        <w:t>Табела 50</w:t>
      </w:r>
      <w:r w:rsidR="007F488F" w:rsidRPr="005245CA">
        <w:rPr>
          <w:b/>
          <w:i/>
          <w:sz w:val="20"/>
          <w:szCs w:val="20"/>
          <w:lang w:eastAsia="en-US"/>
        </w:rPr>
        <w:t>.  Структура акционарског капитала</w:t>
      </w:r>
    </w:p>
    <w:p w14:paraId="63EA98CA" w14:textId="152B33B6" w:rsidR="007F488F" w:rsidRPr="007522A6" w:rsidRDefault="007F488F" w:rsidP="002E73EC">
      <w:pPr>
        <w:spacing w:after="120"/>
        <w:ind w:left="-510" w:right="-510"/>
        <w:rPr>
          <w:lang w:val="sr-Cyrl-CS" w:eastAsia="en-US"/>
        </w:rPr>
      </w:pPr>
      <w:r w:rsidRPr="007522A6">
        <w:rPr>
          <w:lang w:val="sr-Cyrl-CS" w:eastAsia="en-US"/>
        </w:rPr>
        <w:lastRenderedPageBreak/>
        <w:t>Резервисања, разграничени при</w:t>
      </w:r>
      <w:r w:rsidR="00425204" w:rsidRPr="007522A6">
        <w:rPr>
          <w:lang w:val="sr-Cyrl-CS" w:eastAsia="en-US"/>
        </w:rPr>
        <w:t xml:space="preserve">ходи и примљене донације износе </w:t>
      </w:r>
      <w:r w:rsidR="007522A6" w:rsidRPr="007522A6">
        <w:rPr>
          <w:lang w:val="en-US" w:eastAsia="en-US"/>
        </w:rPr>
        <w:t>34.088.012</w:t>
      </w:r>
      <w:r w:rsidRPr="007522A6">
        <w:rPr>
          <w:lang w:val="sr-Cyrl-CS" w:eastAsia="en-US"/>
        </w:rPr>
        <w:t xml:space="preserve"> КМ, а састоје се од:</w:t>
      </w:r>
    </w:p>
    <w:tbl>
      <w:tblPr>
        <w:tblW w:w="10686" w:type="dxa"/>
        <w:jc w:val="center"/>
        <w:tblLook w:val="04A0" w:firstRow="1" w:lastRow="0" w:firstColumn="1" w:lastColumn="0" w:noHBand="0" w:noVBand="1"/>
      </w:tblPr>
      <w:tblGrid>
        <w:gridCol w:w="935"/>
        <w:gridCol w:w="3718"/>
        <w:gridCol w:w="2026"/>
        <w:gridCol w:w="1959"/>
        <w:gridCol w:w="2048"/>
      </w:tblGrid>
      <w:tr w:rsidR="007522A6" w:rsidRPr="007522A6" w14:paraId="3DCA08DC" w14:textId="77777777" w:rsidTr="007522A6">
        <w:trPr>
          <w:trHeight w:val="176"/>
          <w:jc w:val="center"/>
        </w:trPr>
        <w:tc>
          <w:tcPr>
            <w:tcW w:w="935" w:type="dxa"/>
            <w:tcBorders>
              <w:top w:val="single" w:sz="8" w:space="0" w:color="auto"/>
              <w:left w:val="single" w:sz="8" w:space="0" w:color="auto"/>
              <w:bottom w:val="single" w:sz="8" w:space="0" w:color="auto"/>
              <w:right w:val="single" w:sz="4" w:space="0" w:color="auto"/>
            </w:tcBorders>
            <w:shd w:val="clear" w:color="000000" w:fill="C0C0C0"/>
            <w:vAlign w:val="center"/>
            <w:hideMark/>
          </w:tcPr>
          <w:p w14:paraId="06CA56EA" w14:textId="77777777" w:rsidR="007522A6" w:rsidRPr="007522A6" w:rsidRDefault="007522A6" w:rsidP="007522A6">
            <w:pPr>
              <w:jc w:val="center"/>
              <w:rPr>
                <w:b/>
                <w:bCs/>
                <w:sz w:val="20"/>
                <w:szCs w:val="20"/>
                <w:lang w:val="en-US" w:eastAsia="en-US"/>
              </w:rPr>
            </w:pPr>
            <w:r w:rsidRPr="007522A6">
              <w:rPr>
                <w:b/>
                <w:bCs/>
                <w:sz w:val="20"/>
                <w:szCs w:val="20"/>
                <w:lang w:val="en-US" w:eastAsia="en-US"/>
              </w:rPr>
              <w:t>Конто</w:t>
            </w:r>
          </w:p>
        </w:tc>
        <w:tc>
          <w:tcPr>
            <w:tcW w:w="3718" w:type="dxa"/>
            <w:tcBorders>
              <w:top w:val="single" w:sz="8" w:space="0" w:color="auto"/>
              <w:left w:val="nil"/>
              <w:bottom w:val="single" w:sz="8" w:space="0" w:color="auto"/>
              <w:right w:val="single" w:sz="4" w:space="0" w:color="auto"/>
            </w:tcBorders>
            <w:shd w:val="clear" w:color="000000" w:fill="C0C0C0"/>
            <w:vAlign w:val="center"/>
            <w:hideMark/>
          </w:tcPr>
          <w:p w14:paraId="1B74F54C" w14:textId="77777777" w:rsidR="007522A6" w:rsidRPr="007522A6" w:rsidRDefault="007522A6" w:rsidP="007522A6">
            <w:pPr>
              <w:jc w:val="center"/>
              <w:rPr>
                <w:b/>
                <w:bCs/>
                <w:sz w:val="20"/>
                <w:szCs w:val="20"/>
                <w:lang w:val="en-US" w:eastAsia="en-US"/>
              </w:rPr>
            </w:pPr>
            <w:r w:rsidRPr="007522A6">
              <w:rPr>
                <w:b/>
                <w:bCs/>
                <w:sz w:val="20"/>
                <w:szCs w:val="20"/>
                <w:lang w:val="en-US" w:eastAsia="en-US"/>
              </w:rPr>
              <w:t>Назив конта</w:t>
            </w:r>
          </w:p>
        </w:tc>
        <w:tc>
          <w:tcPr>
            <w:tcW w:w="2026" w:type="dxa"/>
            <w:tcBorders>
              <w:top w:val="single" w:sz="8" w:space="0" w:color="auto"/>
              <w:left w:val="nil"/>
              <w:bottom w:val="single" w:sz="8" w:space="0" w:color="auto"/>
              <w:right w:val="single" w:sz="4" w:space="0" w:color="auto"/>
            </w:tcBorders>
            <w:shd w:val="clear" w:color="000000" w:fill="C0C0C0"/>
            <w:vAlign w:val="center"/>
            <w:hideMark/>
          </w:tcPr>
          <w:p w14:paraId="70F3377A" w14:textId="77777777" w:rsidR="007522A6" w:rsidRPr="007522A6" w:rsidRDefault="007522A6" w:rsidP="007522A6">
            <w:pPr>
              <w:jc w:val="center"/>
              <w:rPr>
                <w:b/>
                <w:bCs/>
                <w:sz w:val="20"/>
                <w:szCs w:val="20"/>
                <w:lang w:val="en-US" w:eastAsia="en-US"/>
              </w:rPr>
            </w:pPr>
            <w:r w:rsidRPr="007522A6">
              <w:rPr>
                <w:b/>
                <w:bCs/>
                <w:sz w:val="20"/>
                <w:szCs w:val="20"/>
                <w:lang w:val="en-US" w:eastAsia="en-US"/>
              </w:rPr>
              <w:t>Салдо 31.12.2021.</w:t>
            </w:r>
          </w:p>
        </w:tc>
        <w:tc>
          <w:tcPr>
            <w:tcW w:w="1959" w:type="dxa"/>
            <w:tcBorders>
              <w:top w:val="single" w:sz="8" w:space="0" w:color="auto"/>
              <w:left w:val="nil"/>
              <w:bottom w:val="single" w:sz="8" w:space="0" w:color="auto"/>
              <w:right w:val="single" w:sz="8" w:space="0" w:color="auto"/>
            </w:tcBorders>
            <w:shd w:val="clear" w:color="000000" w:fill="C0C0C0"/>
            <w:vAlign w:val="center"/>
            <w:hideMark/>
          </w:tcPr>
          <w:p w14:paraId="3DA43F7A" w14:textId="77777777" w:rsidR="007522A6" w:rsidRPr="007522A6" w:rsidRDefault="007522A6" w:rsidP="007522A6">
            <w:pPr>
              <w:jc w:val="center"/>
              <w:rPr>
                <w:b/>
                <w:bCs/>
                <w:sz w:val="20"/>
                <w:szCs w:val="20"/>
                <w:lang w:val="en-US" w:eastAsia="en-US"/>
              </w:rPr>
            </w:pPr>
            <w:r w:rsidRPr="007522A6">
              <w:rPr>
                <w:b/>
                <w:bCs/>
                <w:sz w:val="20"/>
                <w:szCs w:val="20"/>
                <w:lang w:val="en-US" w:eastAsia="en-US"/>
              </w:rPr>
              <w:t>Салдо 30.06.2022.</w:t>
            </w:r>
          </w:p>
        </w:tc>
        <w:tc>
          <w:tcPr>
            <w:tcW w:w="2048" w:type="dxa"/>
            <w:tcBorders>
              <w:top w:val="single" w:sz="8" w:space="0" w:color="auto"/>
              <w:left w:val="single" w:sz="4" w:space="0" w:color="auto"/>
              <w:bottom w:val="single" w:sz="8" w:space="0" w:color="auto"/>
              <w:right w:val="single" w:sz="8" w:space="0" w:color="auto"/>
            </w:tcBorders>
            <w:shd w:val="clear" w:color="000000" w:fill="C0C0C0"/>
            <w:vAlign w:val="center"/>
            <w:hideMark/>
          </w:tcPr>
          <w:p w14:paraId="61240469" w14:textId="77777777" w:rsidR="007522A6" w:rsidRPr="007522A6" w:rsidRDefault="007522A6" w:rsidP="007522A6">
            <w:pPr>
              <w:jc w:val="center"/>
              <w:rPr>
                <w:b/>
                <w:bCs/>
                <w:sz w:val="20"/>
                <w:szCs w:val="20"/>
                <w:lang w:val="en-US" w:eastAsia="en-US"/>
              </w:rPr>
            </w:pPr>
            <w:r w:rsidRPr="007522A6">
              <w:rPr>
                <w:b/>
                <w:bCs/>
                <w:sz w:val="20"/>
                <w:szCs w:val="20"/>
                <w:lang w:val="en-US" w:eastAsia="en-US"/>
              </w:rPr>
              <w:t>Салдо 31.12.2022.</w:t>
            </w:r>
          </w:p>
        </w:tc>
      </w:tr>
      <w:tr w:rsidR="007522A6" w:rsidRPr="007522A6" w14:paraId="14A5E96F" w14:textId="77777777" w:rsidTr="007522A6">
        <w:trPr>
          <w:trHeight w:val="314"/>
          <w:jc w:val="center"/>
        </w:trPr>
        <w:tc>
          <w:tcPr>
            <w:tcW w:w="93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AC2BC2A" w14:textId="77777777" w:rsidR="007522A6" w:rsidRPr="007522A6" w:rsidRDefault="007522A6" w:rsidP="007522A6">
            <w:pPr>
              <w:jc w:val="center"/>
              <w:rPr>
                <w:sz w:val="18"/>
                <w:szCs w:val="18"/>
                <w:lang w:val="en-US" w:eastAsia="en-US"/>
              </w:rPr>
            </w:pPr>
            <w:r w:rsidRPr="007522A6">
              <w:rPr>
                <w:sz w:val="18"/>
                <w:szCs w:val="18"/>
                <w:lang w:val="en-US" w:eastAsia="en-US"/>
              </w:rPr>
              <w:t>404</w:t>
            </w:r>
          </w:p>
        </w:tc>
        <w:tc>
          <w:tcPr>
            <w:tcW w:w="3718" w:type="dxa"/>
            <w:tcBorders>
              <w:top w:val="single" w:sz="4" w:space="0" w:color="auto"/>
              <w:left w:val="nil"/>
              <w:bottom w:val="single" w:sz="4" w:space="0" w:color="auto"/>
              <w:right w:val="single" w:sz="4" w:space="0" w:color="auto"/>
            </w:tcBorders>
            <w:shd w:val="clear" w:color="auto" w:fill="auto"/>
            <w:vAlign w:val="center"/>
            <w:hideMark/>
          </w:tcPr>
          <w:p w14:paraId="6BB93B5F" w14:textId="77777777" w:rsidR="007522A6" w:rsidRPr="007522A6" w:rsidRDefault="007522A6" w:rsidP="007522A6">
            <w:pPr>
              <w:rPr>
                <w:sz w:val="18"/>
                <w:szCs w:val="18"/>
                <w:lang w:val="en-US" w:eastAsia="en-US"/>
              </w:rPr>
            </w:pPr>
            <w:r w:rsidRPr="007522A6">
              <w:rPr>
                <w:sz w:val="18"/>
                <w:szCs w:val="18"/>
                <w:lang w:val="en-US" w:eastAsia="en-US"/>
              </w:rPr>
              <w:t>Резервисања за накнаде и бенефиције запослених</w:t>
            </w:r>
          </w:p>
        </w:tc>
        <w:tc>
          <w:tcPr>
            <w:tcW w:w="2026" w:type="dxa"/>
            <w:tcBorders>
              <w:top w:val="single" w:sz="4" w:space="0" w:color="auto"/>
              <w:left w:val="nil"/>
              <w:bottom w:val="single" w:sz="4" w:space="0" w:color="auto"/>
              <w:right w:val="single" w:sz="4" w:space="0" w:color="auto"/>
            </w:tcBorders>
            <w:shd w:val="clear" w:color="auto" w:fill="auto"/>
            <w:vAlign w:val="center"/>
            <w:hideMark/>
          </w:tcPr>
          <w:p w14:paraId="3C279A7B" w14:textId="77777777" w:rsidR="007522A6" w:rsidRPr="007522A6" w:rsidRDefault="007522A6" w:rsidP="007522A6">
            <w:pPr>
              <w:jc w:val="right"/>
              <w:rPr>
                <w:sz w:val="18"/>
                <w:szCs w:val="18"/>
                <w:lang w:val="en-US" w:eastAsia="en-US"/>
              </w:rPr>
            </w:pPr>
            <w:r w:rsidRPr="007522A6">
              <w:rPr>
                <w:sz w:val="18"/>
                <w:szCs w:val="18"/>
                <w:lang w:val="en-US" w:eastAsia="en-US"/>
              </w:rPr>
              <w:t>1.637.435</w:t>
            </w:r>
          </w:p>
        </w:tc>
        <w:tc>
          <w:tcPr>
            <w:tcW w:w="1959" w:type="dxa"/>
            <w:tcBorders>
              <w:top w:val="single" w:sz="4" w:space="0" w:color="auto"/>
              <w:left w:val="nil"/>
              <w:bottom w:val="single" w:sz="4" w:space="0" w:color="auto"/>
              <w:right w:val="single" w:sz="8" w:space="0" w:color="auto"/>
            </w:tcBorders>
            <w:shd w:val="clear" w:color="auto" w:fill="auto"/>
            <w:vAlign w:val="center"/>
            <w:hideMark/>
          </w:tcPr>
          <w:p w14:paraId="565E3AF9" w14:textId="77777777" w:rsidR="007522A6" w:rsidRPr="007522A6" w:rsidRDefault="007522A6" w:rsidP="007522A6">
            <w:pPr>
              <w:jc w:val="right"/>
              <w:rPr>
                <w:sz w:val="18"/>
                <w:szCs w:val="18"/>
                <w:lang w:val="en-US" w:eastAsia="en-US"/>
              </w:rPr>
            </w:pPr>
            <w:r w:rsidRPr="007522A6">
              <w:rPr>
                <w:sz w:val="18"/>
                <w:szCs w:val="18"/>
                <w:lang w:val="en-US" w:eastAsia="en-US"/>
              </w:rPr>
              <w:t>1.637.435</w:t>
            </w:r>
          </w:p>
        </w:tc>
        <w:tc>
          <w:tcPr>
            <w:tcW w:w="2048" w:type="dxa"/>
            <w:tcBorders>
              <w:top w:val="single" w:sz="4" w:space="0" w:color="auto"/>
              <w:left w:val="nil"/>
              <w:bottom w:val="single" w:sz="4" w:space="0" w:color="auto"/>
              <w:right w:val="single" w:sz="8" w:space="0" w:color="auto"/>
            </w:tcBorders>
            <w:shd w:val="clear" w:color="auto" w:fill="auto"/>
            <w:vAlign w:val="center"/>
            <w:hideMark/>
          </w:tcPr>
          <w:p w14:paraId="78093793" w14:textId="77777777" w:rsidR="007522A6" w:rsidRPr="007522A6" w:rsidRDefault="007522A6" w:rsidP="007522A6">
            <w:pPr>
              <w:jc w:val="right"/>
              <w:rPr>
                <w:sz w:val="18"/>
                <w:szCs w:val="18"/>
                <w:lang w:val="en-US" w:eastAsia="en-US"/>
              </w:rPr>
            </w:pPr>
            <w:r w:rsidRPr="007522A6">
              <w:rPr>
                <w:sz w:val="18"/>
                <w:szCs w:val="18"/>
                <w:lang w:val="en-US" w:eastAsia="en-US"/>
              </w:rPr>
              <w:t>1.859.347</w:t>
            </w:r>
          </w:p>
        </w:tc>
      </w:tr>
      <w:tr w:rsidR="007522A6" w:rsidRPr="007522A6" w14:paraId="2DD84864" w14:textId="77777777" w:rsidTr="007522A6">
        <w:trPr>
          <w:trHeight w:val="314"/>
          <w:jc w:val="center"/>
        </w:trPr>
        <w:tc>
          <w:tcPr>
            <w:tcW w:w="935" w:type="dxa"/>
            <w:tcBorders>
              <w:top w:val="nil"/>
              <w:left w:val="single" w:sz="8" w:space="0" w:color="auto"/>
              <w:bottom w:val="single" w:sz="4" w:space="0" w:color="auto"/>
              <w:right w:val="single" w:sz="4" w:space="0" w:color="auto"/>
            </w:tcBorders>
            <w:shd w:val="clear" w:color="auto" w:fill="auto"/>
            <w:vAlign w:val="center"/>
            <w:hideMark/>
          </w:tcPr>
          <w:p w14:paraId="3BF8F182" w14:textId="77777777" w:rsidR="007522A6" w:rsidRPr="007522A6" w:rsidRDefault="007522A6" w:rsidP="007522A6">
            <w:pPr>
              <w:jc w:val="center"/>
              <w:rPr>
                <w:sz w:val="18"/>
                <w:szCs w:val="18"/>
                <w:lang w:val="en-US" w:eastAsia="en-US"/>
              </w:rPr>
            </w:pPr>
            <w:r w:rsidRPr="007522A6">
              <w:rPr>
                <w:sz w:val="18"/>
                <w:szCs w:val="18"/>
                <w:lang w:val="en-US" w:eastAsia="en-US"/>
              </w:rPr>
              <w:t>408</w:t>
            </w:r>
          </w:p>
        </w:tc>
        <w:tc>
          <w:tcPr>
            <w:tcW w:w="3718" w:type="dxa"/>
            <w:tcBorders>
              <w:top w:val="nil"/>
              <w:left w:val="nil"/>
              <w:bottom w:val="single" w:sz="4" w:space="0" w:color="auto"/>
              <w:right w:val="single" w:sz="4" w:space="0" w:color="auto"/>
            </w:tcBorders>
            <w:shd w:val="clear" w:color="auto" w:fill="auto"/>
            <w:vAlign w:val="center"/>
            <w:hideMark/>
          </w:tcPr>
          <w:p w14:paraId="5855EC2E" w14:textId="77777777" w:rsidR="007522A6" w:rsidRPr="007522A6" w:rsidRDefault="007522A6" w:rsidP="007522A6">
            <w:pPr>
              <w:rPr>
                <w:sz w:val="18"/>
                <w:szCs w:val="18"/>
                <w:lang w:val="en-US" w:eastAsia="en-US"/>
              </w:rPr>
            </w:pPr>
            <w:r w:rsidRPr="007522A6">
              <w:rPr>
                <w:sz w:val="18"/>
                <w:szCs w:val="18"/>
                <w:lang w:val="en-US" w:eastAsia="en-US"/>
              </w:rPr>
              <w:t>Разграничени приходи и примљене донације</w:t>
            </w:r>
          </w:p>
        </w:tc>
        <w:tc>
          <w:tcPr>
            <w:tcW w:w="2026" w:type="dxa"/>
            <w:tcBorders>
              <w:top w:val="nil"/>
              <w:left w:val="nil"/>
              <w:bottom w:val="single" w:sz="4" w:space="0" w:color="auto"/>
              <w:right w:val="single" w:sz="4" w:space="0" w:color="auto"/>
            </w:tcBorders>
            <w:shd w:val="clear" w:color="auto" w:fill="auto"/>
            <w:vAlign w:val="center"/>
            <w:hideMark/>
          </w:tcPr>
          <w:p w14:paraId="73528663" w14:textId="77777777" w:rsidR="007522A6" w:rsidRPr="007522A6" w:rsidRDefault="007522A6" w:rsidP="007522A6">
            <w:pPr>
              <w:jc w:val="right"/>
              <w:rPr>
                <w:sz w:val="18"/>
                <w:szCs w:val="18"/>
                <w:lang w:val="en-US" w:eastAsia="en-US"/>
              </w:rPr>
            </w:pPr>
            <w:r w:rsidRPr="007522A6">
              <w:rPr>
                <w:sz w:val="18"/>
                <w:szCs w:val="18"/>
                <w:lang w:val="en-US" w:eastAsia="en-US"/>
              </w:rPr>
              <w:t>4.712.265</w:t>
            </w:r>
          </w:p>
        </w:tc>
        <w:tc>
          <w:tcPr>
            <w:tcW w:w="1959" w:type="dxa"/>
            <w:tcBorders>
              <w:top w:val="nil"/>
              <w:left w:val="nil"/>
              <w:bottom w:val="single" w:sz="4" w:space="0" w:color="auto"/>
              <w:right w:val="single" w:sz="8" w:space="0" w:color="auto"/>
            </w:tcBorders>
            <w:shd w:val="clear" w:color="auto" w:fill="auto"/>
            <w:vAlign w:val="center"/>
            <w:hideMark/>
          </w:tcPr>
          <w:p w14:paraId="3FFA7076" w14:textId="77777777" w:rsidR="007522A6" w:rsidRPr="007522A6" w:rsidRDefault="007522A6" w:rsidP="007522A6">
            <w:pPr>
              <w:jc w:val="right"/>
              <w:rPr>
                <w:sz w:val="18"/>
                <w:szCs w:val="18"/>
                <w:lang w:val="en-US" w:eastAsia="en-US"/>
              </w:rPr>
            </w:pPr>
            <w:r w:rsidRPr="007522A6">
              <w:rPr>
                <w:sz w:val="18"/>
                <w:szCs w:val="18"/>
                <w:lang w:val="en-US" w:eastAsia="en-US"/>
              </w:rPr>
              <w:t>4.436.331</w:t>
            </w:r>
          </w:p>
        </w:tc>
        <w:tc>
          <w:tcPr>
            <w:tcW w:w="2048" w:type="dxa"/>
            <w:tcBorders>
              <w:top w:val="nil"/>
              <w:left w:val="nil"/>
              <w:bottom w:val="single" w:sz="4" w:space="0" w:color="auto"/>
              <w:right w:val="single" w:sz="8" w:space="0" w:color="auto"/>
            </w:tcBorders>
            <w:shd w:val="clear" w:color="auto" w:fill="auto"/>
            <w:vAlign w:val="center"/>
            <w:hideMark/>
          </w:tcPr>
          <w:p w14:paraId="05B9394F" w14:textId="77777777" w:rsidR="007522A6" w:rsidRPr="007522A6" w:rsidRDefault="007522A6" w:rsidP="007522A6">
            <w:pPr>
              <w:jc w:val="right"/>
              <w:rPr>
                <w:sz w:val="18"/>
                <w:szCs w:val="18"/>
                <w:lang w:val="en-US" w:eastAsia="en-US"/>
              </w:rPr>
            </w:pPr>
            <w:r w:rsidRPr="007522A6">
              <w:rPr>
                <w:sz w:val="18"/>
                <w:szCs w:val="18"/>
                <w:lang w:val="en-US" w:eastAsia="en-US"/>
              </w:rPr>
              <w:t>4.161.531</w:t>
            </w:r>
          </w:p>
        </w:tc>
      </w:tr>
      <w:tr w:rsidR="007522A6" w:rsidRPr="007522A6" w14:paraId="18E8607A" w14:textId="77777777" w:rsidTr="007522A6">
        <w:trPr>
          <w:trHeight w:val="176"/>
          <w:jc w:val="center"/>
        </w:trPr>
        <w:tc>
          <w:tcPr>
            <w:tcW w:w="935" w:type="dxa"/>
            <w:tcBorders>
              <w:top w:val="nil"/>
              <w:left w:val="single" w:sz="8" w:space="0" w:color="auto"/>
              <w:bottom w:val="nil"/>
              <w:right w:val="single" w:sz="4" w:space="0" w:color="auto"/>
            </w:tcBorders>
            <w:shd w:val="clear" w:color="auto" w:fill="auto"/>
            <w:vAlign w:val="center"/>
            <w:hideMark/>
          </w:tcPr>
          <w:p w14:paraId="5D5E031C" w14:textId="77777777" w:rsidR="007522A6" w:rsidRPr="007522A6" w:rsidRDefault="007522A6" w:rsidP="007522A6">
            <w:pPr>
              <w:jc w:val="center"/>
              <w:rPr>
                <w:sz w:val="18"/>
                <w:szCs w:val="18"/>
                <w:lang w:val="en-US" w:eastAsia="en-US"/>
              </w:rPr>
            </w:pPr>
            <w:r w:rsidRPr="007522A6">
              <w:rPr>
                <w:sz w:val="18"/>
                <w:szCs w:val="18"/>
                <w:lang w:val="en-US" w:eastAsia="en-US"/>
              </w:rPr>
              <w:t>409</w:t>
            </w:r>
          </w:p>
        </w:tc>
        <w:tc>
          <w:tcPr>
            <w:tcW w:w="3718" w:type="dxa"/>
            <w:tcBorders>
              <w:top w:val="nil"/>
              <w:left w:val="nil"/>
              <w:bottom w:val="nil"/>
              <w:right w:val="single" w:sz="4" w:space="0" w:color="auto"/>
            </w:tcBorders>
            <w:shd w:val="clear" w:color="auto" w:fill="auto"/>
            <w:vAlign w:val="center"/>
            <w:hideMark/>
          </w:tcPr>
          <w:p w14:paraId="7AAA40C1" w14:textId="77777777" w:rsidR="007522A6" w:rsidRPr="007522A6" w:rsidRDefault="007522A6" w:rsidP="007522A6">
            <w:pPr>
              <w:rPr>
                <w:sz w:val="18"/>
                <w:szCs w:val="18"/>
                <w:lang w:val="en-US" w:eastAsia="en-US"/>
              </w:rPr>
            </w:pPr>
            <w:r w:rsidRPr="007522A6">
              <w:rPr>
                <w:sz w:val="18"/>
                <w:szCs w:val="18"/>
                <w:lang w:val="en-US" w:eastAsia="en-US"/>
              </w:rPr>
              <w:t xml:space="preserve">Остала дугорочна резервисања </w:t>
            </w:r>
          </w:p>
        </w:tc>
        <w:tc>
          <w:tcPr>
            <w:tcW w:w="2026" w:type="dxa"/>
            <w:tcBorders>
              <w:top w:val="nil"/>
              <w:left w:val="nil"/>
              <w:bottom w:val="nil"/>
              <w:right w:val="single" w:sz="4" w:space="0" w:color="auto"/>
            </w:tcBorders>
            <w:shd w:val="clear" w:color="auto" w:fill="auto"/>
            <w:vAlign w:val="center"/>
            <w:hideMark/>
          </w:tcPr>
          <w:p w14:paraId="7083286B" w14:textId="77777777" w:rsidR="007522A6" w:rsidRPr="007522A6" w:rsidRDefault="007522A6" w:rsidP="007522A6">
            <w:pPr>
              <w:jc w:val="right"/>
              <w:rPr>
                <w:sz w:val="18"/>
                <w:szCs w:val="18"/>
                <w:lang w:val="en-US" w:eastAsia="en-US"/>
              </w:rPr>
            </w:pPr>
            <w:r w:rsidRPr="007522A6">
              <w:rPr>
                <w:sz w:val="18"/>
                <w:szCs w:val="18"/>
                <w:lang w:val="en-US" w:eastAsia="en-US"/>
              </w:rPr>
              <w:t>16.721.269</w:t>
            </w:r>
          </w:p>
        </w:tc>
        <w:tc>
          <w:tcPr>
            <w:tcW w:w="1959" w:type="dxa"/>
            <w:tcBorders>
              <w:top w:val="nil"/>
              <w:left w:val="nil"/>
              <w:bottom w:val="nil"/>
              <w:right w:val="single" w:sz="8" w:space="0" w:color="auto"/>
            </w:tcBorders>
            <w:shd w:val="clear" w:color="auto" w:fill="auto"/>
            <w:vAlign w:val="center"/>
            <w:hideMark/>
          </w:tcPr>
          <w:p w14:paraId="72B277E5" w14:textId="77777777" w:rsidR="007522A6" w:rsidRPr="007522A6" w:rsidRDefault="007522A6" w:rsidP="007522A6">
            <w:pPr>
              <w:jc w:val="right"/>
              <w:rPr>
                <w:sz w:val="18"/>
                <w:szCs w:val="18"/>
                <w:lang w:val="en-US" w:eastAsia="en-US"/>
              </w:rPr>
            </w:pPr>
            <w:r w:rsidRPr="007522A6">
              <w:rPr>
                <w:sz w:val="18"/>
                <w:szCs w:val="18"/>
                <w:lang w:val="en-US" w:eastAsia="en-US"/>
              </w:rPr>
              <w:t>16.945.269</w:t>
            </w:r>
          </w:p>
        </w:tc>
        <w:tc>
          <w:tcPr>
            <w:tcW w:w="2048" w:type="dxa"/>
            <w:tcBorders>
              <w:top w:val="nil"/>
              <w:left w:val="nil"/>
              <w:bottom w:val="nil"/>
              <w:right w:val="single" w:sz="8" w:space="0" w:color="auto"/>
            </w:tcBorders>
            <w:shd w:val="clear" w:color="auto" w:fill="auto"/>
            <w:vAlign w:val="center"/>
            <w:hideMark/>
          </w:tcPr>
          <w:p w14:paraId="43AE831A" w14:textId="77777777" w:rsidR="007522A6" w:rsidRPr="007522A6" w:rsidRDefault="007522A6" w:rsidP="007522A6">
            <w:pPr>
              <w:jc w:val="right"/>
              <w:rPr>
                <w:sz w:val="18"/>
                <w:szCs w:val="18"/>
                <w:lang w:val="en-US" w:eastAsia="en-US"/>
              </w:rPr>
            </w:pPr>
            <w:r w:rsidRPr="007522A6">
              <w:rPr>
                <w:sz w:val="18"/>
                <w:szCs w:val="18"/>
                <w:lang w:val="en-US" w:eastAsia="en-US"/>
              </w:rPr>
              <w:t>28.067.134</w:t>
            </w:r>
          </w:p>
        </w:tc>
      </w:tr>
      <w:tr w:rsidR="007522A6" w:rsidRPr="007522A6" w14:paraId="30C2FDDD" w14:textId="77777777" w:rsidTr="007522A6">
        <w:trPr>
          <w:trHeight w:val="147"/>
          <w:jc w:val="center"/>
        </w:trPr>
        <w:tc>
          <w:tcPr>
            <w:tcW w:w="4653" w:type="dxa"/>
            <w:gridSpan w:val="2"/>
            <w:tcBorders>
              <w:top w:val="single" w:sz="8" w:space="0" w:color="auto"/>
              <w:left w:val="single" w:sz="8" w:space="0" w:color="auto"/>
              <w:bottom w:val="single" w:sz="8" w:space="0" w:color="auto"/>
              <w:right w:val="single" w:sz="4" w:space="0" w:color="auto"/>
            </w:tcBorders>
            <w:shd w:val="clear" w:color="000000" w:fill="C0C0C0"/>
            <w:vAlign w:val="center"/>
            <w:hideMark/>
          </w:tcPr>
          <w:p w14:paraId="25C9EE9B" w14:textId="77777777" w:rsidR="007522A6" w:rsidRPr="007522A6" w:rsidRDefault="007522A6" w:rsidP="007522A6">
            <w:pPr>
              <w:jc w:val="center"/>
              <w:rPr>
                <w:b/>
                <w:bCs/>
                <w:sz w:val="18"/>
                <w:szCs w:val="18"/>
                <w:lang w:val="en-US" w:eastAsia="en-US"/>
              </w:rPr>
            </w:pPr>
            <w:r w:rsidRPr="007522A6">
              <w:rPr>
                <w:b/>
                <w:bCs/>
                <w:sz w:val="18"/>
                <w:szCs w:val="18"/>
                <w:lang w:val="en-US" w:eastAsia="en-US"/>
              </w:rPr>
              <w:t>УКУПНО</w:t>
            </w:r>
          </w:p>
        </w:tc>
        <w:tc>
          <w:tcPr>
            <w:tcW w:w="2026" w:type="dxa"/>
            <w:tcBorders>
              <w:top w:val="single" w:sz="8" w:space="0" w:color="auto"/>
              <w:left w:val="nil"/>
              <w:bottom w:val="single" w:sz="8" w:space="0" w:color="auto"/>
              <w:right w:val="single" w:sz="4" w:space="0" w:color="auto"/>
            </w:tcBorders>
            <w:shd w:val="clear" w:color="000000" w:fill="C0C0C0"/>
            <w:vAlign w:val="center"/>
            <w:hideMark/>
          </w:tcPr>
          <w:p w14:paraId="4ED37252" w14:textId="77777777" w:rsidR="007522A6" w:rsidRPr="007522A6" w:rsidRDefault="007522A6" w:rsidP="007522A6">
            <w:pPr>
              <w:jc w:val="right"/>
              <w:rPr>
                <w:b/>
                <w:bCs/>
                <w:sz w:val="18"/>
                <w:szCs w:val="18"/>
                <w:lang w:val="en-US" w:eastAsia="en-US"/>
              </w:rPr>
            </w:pPr>
            <w:r w:rsidRPr="007522A6">
              <w:rPr>
                <w:b/>
                <w:bCs/>
                <w:sz w:val="18"/>
                <w:szCs w:val="18"/>
                <w:lang w:val="en-US" w:eastAsia="en-US"/>
              </w:rPr>
              <w:t>23.070.970</w:t>
            </w:r>
          </w:p>
        </w:tc>
        <w:tc>
          <w:tcPr>
            <w:tcW w:w="1959" w:type="dxa"/>
            <w:tcBorders>
              <w:top w:val="single" w:sz="8" w:space="0" w:color="auto"/>
              <w:left w:val="nil"/>
              <w:bottom w:val="single" w:sz="8" w:space="0" w:color="auto"/>
              <w:right w:val="single" w:sz="8" w:space="0" w:color="auto"/>
            </w:tcBorders>
            <w:shd w:val="clear" w:color="000000" w:fill="C0C0C0"/>
            <w:vAlign w:val="center"/>
            <w:hideMark/>
          </w:tcPr>
          <w:p w14:paraId="20D58E9B" w14:textId="77777777" w:rsidR="007522A6" w:rsidRPr="007522A6" w:rsidRDefault="007522A6" w:rsidP="007522A6">
            <w:pPr>
              <w:jc w:val="right"/>
              <w:rPr>
                <w:b/>
                <w:bCs/>
                <w:sz w:val="18"/>
                <w:szCs w:val="18"/>
                <w:lang w:val="en-US" w:eastAsia="en-US"/>
              </w:rPr>
            </w:pPr>
            <w:r w:rsidRPr="007522A6">
              <w:rPr>
                <w:b/>
                <w:bCs/>
                <w:sz w:val="18"/>
                <w:szCs w:val="18"/>
                <w:lang w:val="en-US" w:eastAsia="en-US"/>
              </w:rPr>
              <w:t>23.019.035</w:t>
            </w:r>
          </w:p>
        </w:tc>
        <w:tc>
          <w:tcPr>
            <w:tcW w:w="2048" w:type="dxa"/>
            <w:tcBorders>
              <w:top w:val="single" w:sz="8" w:space="0" w:color="auto"/>
              <w:left w:val="nil"/>
              <w:bottom w:val="single" w:sz="8" w:space="0" w:color="auto"/>
              <w:right w:val="single" w:sz="8" w:space="0" w:color="auto"/>
            </w:tcBorders>
            <w:shd w:val="clear" w:color="000000" w:fill="C0C0C0"/>
            <w:vAlign w:val="center"/>
            <w:hideMark/>
          </w:tcPr>
          <w:p w14:paraId="3BCC897B" w14:textId="77777777" w:rsidR="007522A6" w:rsidRPr="007522A6" w:rsidRDefault="007522A6" w:rsidP="007522A6">
            <w:pPr>
              <w:jc w:val="right"/>
              <w:rPr>
                <w:b/>
                <w:bCs/>
                <w:sz w:val="18"/>
                <w:szCs w:val="18"/>
                <w:lang w:val="en-US" w:eastAsia="en-US"/>
              </w:rPr>
            </w:pPr>
            <w:r w:rsidRPr="007522A6">
              <w:rPr>
                <w:b/>
                <w:bCs/>
                <w:sz w:val="18"/>
                <w:szCs w:val="18"/>
                <w:lang w:val="en-US" w:eastAsia="en-US"/>
              </w:rPr>
              <w:t>34.088.012</w:t>
            </w:r>
          </w:p>
        </w:tc>
      </w:tr>
    </w:tbl>
    <w:p w14:paraId="0F7502E7" w14:textId="35387982" w:rsidR="007F488F" w:rsidRPr="007522A6" w:rsidRDefault="007D2BBF" w:rsidP="002E73EC">
      <w:pPr>
        <w:jc w:val="center"/>
        <w:rPr>
          <w:b/>
          <w:i/>
          <w:sz w:val="20"/>
          <w:szCs w:val="20"/>
          <w:lang w:eastAsia="en-US"/>
        </w:rPr>
      </w:pPr>
      <w:r>
        <w:rPr>
          <w:b/>
          <w:i/>
          <w:sz w:val="20"/>
          <w:szCs w:val="20"/>
          <w:lang w:eastAsia="en-US"/>
        </w:rPr>
        <w:t>Табела 51</w:t>
      </w:r>
      <w:r w:rsidR="007F488F" w:rsidRPr="007522A6">
        <w:rPr>
          <w:b/>
          <w:i/>
          <w:sz w:val="20"/>
          <w:szCs w:val="20"/>
          <w:lang w:eastAsia="en-US"/>
        </w:rPr>
        <w:t>. Резервисања, разграничени приходи и примљене донације</w:t>
      </w:r>
    </w:p>
    <w:p w14:paraId="1FC991E9" w14:textId="77777777" w:rsidR="001A1625" w:rsidRPr="000F6C7E" w:rsidRDefault="001A1625" w:rsidP="002E73EC">
      <w:pPr>
        <w:jc w:val="center"/>
        <w:rPr>
          <w:b/>
          <w:i/>
          <w:color w:val="FF0000"/>
          <w:sz w:val="20"/>
          <w:szCs w:val="20"/>
          <w:lang w:eastAsia="en-US"/>
        </w:rPr>
      </w:pPr>
    </w:p>
    <w:p w14:paraId="301A5585" w14:textId="7FCF93EA" w:rsidR="004B4D15" w:rsidRDefault="004B4D15" w:rsidP="004B4D15">
      <w:pPr>
        <w:autoSpaceDE w:val="0"/>
        <w:autoSpaceDN w:val="0"/>
        <w:adjustRightInd w:val="0"/>
        <w:ind w:left="-510" w:right="-510"/>
        <w:jc w:val="both"/>
        <w:rPr>
          <w:lang w:val="ru-RU"/>
        </w:rPr>
      </w:pPr>
      <w:r w:rsidRPr="00E90BC7">
        <w:rPr>
          <w:lang w:val="sr-Cyrl-BA"/>
        </w:rPr>
        <w:t xml:space="preserve">Резервисања за </w:t>
      </w:r>
      <w:r w:rsidRPr="00E90BC7">
        <w:rPr>
          <w:lang w:val="sr-Latn-BA"/>
        </w:rPr>
        <w:t xml:space="preserve">отпремнине </w:t>
      </w:r>
      <w:r w:rsidRPr="00E90BC7">
        <w:rPr>
          <w:lang w:val="ru-RU"/>
        </w:rPr>
        <w:t>у износу од 1</w:t>
      </w:r>
      <w:r w:rsidRPr="00E90BC7">
        <w:t>.859.347</w:t>
      </w:r>
      <w:r w:rsidRPr="00E90BC7">
        <w:rPr>
          <w:lang w:val="ru-RU"/>
        </w:rPr>
        <w:t xml:space="preserve"> КМ формирана су на бази извјештаја независног актуара на дан 31.12.2022. године и иста су исказана у износу садашње вриједности очекиваних будућих исплата запосленима приликом одласка у пензију. </w:t>
      </w:r>
    </w:p>
    <w:p w14:paraId="7BA477BE" w14:textId="5206790C" w:rsidR="004B4D15" w:rsidRPr="00E90BC7" w:rsidRDefault="004B4D15" w:rsidP="005E41D2">
      <w:pPr>
        <w:ind w:right="-510"/>
        <w:jc w:val="both"/>
        <w:rPr>
          <w:lang w:val="sr-Cyrl-BA"/>
        </w:rPr>
      </w:pPr>
    </w:p>
    <w:p w14:paraId="1328D334" w14:textId="57821F53" w:rsidR="004B4D15" w:rsidRDefault="004B4D15" w:rsidP="004B4D15">
      <w:pPr>
        <w:ind w:left="-510" w:right="-510"/>
        <w:jc w:val="both"/>
        <w:rPr>
          <w:lang w:val="sr-Cyrl-BA"/>
        </w:rPr>
      </w:pPr>
      <w:r w:rsidRPr="00E90BC7">
        <w:rPr>
          <w:lang w:val="sr-Latn-CS"/>
        </w:rPr>
        <w:t>Остала дугорочна резервисања на дан 3</w:t>
      </w:r>
      <w:r w:rsidRPr="00E90BC7">
        <w:rPr>
          <w:lang w:val="sr-Cyrl-BA"/>
        </w:rPr>
        <w:t>1</w:t>
      </w:r>
      <w:r w:rsidRPr="00E90BC7">
        <w:rPr>
          <w:lang w:val="sr-Latn-CS"/>
        </w:rPr>
        <w:t>.</w:t>
      </w:r>
      <w:r w:rsidRPr="00E90BC7">
        <w:rPr>
          <w:lang w:val="sr-Cyrl-BA"/>
        </w:rPr>
        <w:t>12</w:t>
      </w:r>
      <w:r w:rsidRPr="00E90BC7">
        <w:rPr>
          <w:lang w:val="sr-Latn-BA"/>
        </w:rPr>
        <w:t>.</w:t>
      </w:r>
      <w:r w:rsidRPr="00E90BC7">
        <w:rPr>
          <w:lang w:val="sr-Latn-CS"/>
        </w:rPr>
        <w:t>20</w:t>
      </w:r>
      <w:r w:rsidRPr="00E90BC7">
        <w:rPr>
          <w:lang w:val="sr-Cyrl-BA"/>
        </w:rPr>
        <w:t>22</w:t>
      </w:r>
      <w:r w:rsidRPr="00E90BC7">
        <w:rPr>
          <w:lang w:val="sr-Latn-CS"/>
        </w:rPr>
        <w:t>. године</w:t>
      </w:r>
      <w:r w:rsidRPr="00E90BC7">
        <w:rPr>
          <w:lang w:val="sr-Cyrl-BA"/>
        </w:rPr>
        <w:t xml:space="preserve"> у</w:t>
      </w:r>
      <w:r w:rsidRPr="00E90BC7">
        <w:rPr>
          <w:lang w:val="sr-Latn-CS"/>
        </w:rPr>
        <w:t xml:space="preserve"> износ</w:t>
      </w:r>
      <w:r w:rsidRPr="00E90BC7">
        <w:rPr>
          <w:lang w:val="sr-Cyrl-BA"/>
        </w:rPr>
        <w:t>у од</w:t>
      </w:r>
      <w:r w:rsidRPr="00E90BC7">
        <w:rPr>
          <w:lang w:val="bs-Cyrl-BA"/>
        </w:rPr>
        <w:t xml:space="preserve"> 28.067.134</w:t>
      </w:r>
      <w:r w:rsidRPr="00E90BC7">
        <w:rPr>
          <w:lang w:val="sr-Cyrl-BA"/>
        </w:rPr>
        <w:t xml:space="preserve"> </w:t>
      </w:r>
      <w:r w:rsidRPr="00E90BC7">
        <w:rPr>
          <w:lang w:val="sr-Latn-CS"/>
        </w:rPr>
        <w:t>КМ</w:t>
      </w:r>
      <w:r w:rsidRPr="00E90BC7">
        <w:rPr>
          <w:lang w:val="sr-Cyrl-BA"/>
        </w:rPr>
        <w:t xml:space="preserve"> чине </w:t>
      </w:r>
      <w:r w:rsidRPr="00E90BC7">
        <w:rPr>
          <w:lang w:val="sr-Latn-CS"/>
        </w:rPr>
        <w:t>резервисања за обавезе према ЗИБЛ Бања Лука</w:t>
      </w:r>
      <w:r w:rsidRPr="00E90BC7">
        <w:rPr>
          <w:lang w:val="sr-Cyrl-BA"/>
        </w:rPr>
        <w:t xml:space="preserve"> по основу н</w:t>
      </w:r>
      <w:r w:rsidRPr="00E90BC7">
        <w:rPr>
          <w:lang w:val="sr-Latn-CS"/>
        </w:rPr>
        <w:t xml:space="preserve">акнада за кориштење градског грађевинског земљишта </w:t>
      </w:r>
      <w:r w:rsidRPr="00E90BC7">
        <w:rPr>
          <w:lang w:val="sr-Cyrl-BA"/>
        </w:rPr>
        <w:t xml:space="preserve"> у </w:t>
      </w:r>
      <w:r w:rsidRPr="00E90BC7">
        <w:rPr>
          <w:lang w:val="sr-Latn-CS"/>
        </w:rPr>
        <w:t>износ</w:t>
      </w:r>
      <w:r w:rsidRPr="00E90BC7">
        <w:rPr>
          <w:lang w:val="sr-Cyrl-BA"/>
        </w:rPr>
        <w:t>у од</w:t>
      </w:r>
      <w:r w:rsidRPr="00E90BC7">
        <w:rPr>
          <w:lang w:val="sr-Latn-CS"/>
        </w:rPr>
        <w:t xml:space="preserve"> 1.</w:t>
      </w:r>
      <w:r w:rsidRPr="00E90BC7">
        <w:rPr>
          <w:lang w:val="bs-Cyrl-BA"/>
        </w:rPr>
        <w:t>292</w:t>
      </w:r>
      <w:r w:rsidRPr="00E90BC7">
        <w:rPr>
          <w:lang w:val="sr-Latn-CS"/>
        </w:rPr>
        <w:t>.</w:t>
      </w:r>
      <w:r w:rsidRPr="00E90BC7">
        <w:rPr>
          <w:lang w:val="bs-Cyrl-BA"/>
        </w:rPr>
        <w:t>7</w:t>
      </w:r>
      <w:r w:rsidRPr="00E90BC7">
        <w:rPr>
          <w:lang w:val="sr-Latn-CS"/>
        </w:rPr>
        <w:t>33 КМ</w:t>
      </w:r>
      <w:r w:rsidRPr="00E90BC7">
        <w:rPr>
          <w:lang w:val="sr-Cyrl-BA"/>
        </w:rPr>
        <w:t>,</w:t>
      </w:r>
      <w:r w:rsidRPr="00E90BC7">
        <w:rPr>
          <w:lang w:val="ru-RU"/>
        </w:rPr>
        <w:t xml:space="preserve"> р</w:t>
      </w:r>
      <w:r w:rsidRPr="00E90BC7">
        <w:rPr>
          <w:lang w:val="sr-Latn-CS"/>
        </w:rPr>
        <w:t>езервисање за вјероватне трошкове судских спорова који се воде против Жељезница Р</w:t>
      </w:r>
      <w:r w:rsidRPr="00E90BC7">
        <w:rPr>
          <w:lang w:val="sr-Cyrl-BA"/>
        </w:rPr>
        <w:t>епублике Српске</w:t>
      </w:r>
      <w:r w:rsidRPr="00E90BC7">
        <w:rPr>
          <w:lang w:val="sr-Latn-CS"/>
        </w:rPr>
        <w:t xml:space="preserve"> </w:t>
      </w:r>
      <w:r w:rsidRPr="00E90BC7">
        <w:rPr>
          <w:lang w:val="sr-Cyrl-BA"/>
        </w:rPr>
        <w:t>у износу од 731.565</w:t>
      </w:r>
      <w:r w:rsidRPr="00E90BC7">
        <w:rPr>
          <w:color w:val="FF0000"/>
          <w:lang w:val="sr-Latn-CS"/>
        </w:rPr>
        <w:t xml:space="preserve"> </w:t>
      </w:r>
      <w:r w:rsidRPr="00E90BC7">
        <w:rPr>
          <w:lang w:val="sr-Latn-CS"/>
        </w:rPr>
        <w:t>КМ</w:t>
      </w:r>
      <w:r w:rsidRPr="00E90BC7">
        <w:rPr>
          <w:lang w:val="sr-Cyrl-BA"/>
        </w:rPr>
        <w:t xml:space="preserve"> </w:t>
      </w:r>
      <w:r w:rsidRPr="00E90BC7">
        <w:rPr>
          <w:lang w:val="ru-RU"/>
        </w:rPr>
        <w:t xml:space="preserve">и </w:t>
      </w:r>
      <w:r>
        <w:rPr>
          <w:lang w:val="sr-Cyrl-BA"/>
        </w:rPr>
        <w:t>резервисања према Влади Републике Српске</w:t>
      </w:r>
      <w:r w:rsidRPr="00E90BC7">
        <w:rPr>
          <w:lang w:val="sr-Cyrl-BA"/>
        </w:rPr>
        <w:t xml:space="preserve"> за редовне и затезне камате по инокредитима у износу од 26.039.725 КМ. </w:t>
      </w:r>
    </w:p>
    <w:p w14:paraId="13EBFA1B" w14:textId="77777777" w:rsidR="004B4D15" w:rsidRDefault="004B4D15" w:rsidP="004B4D15">
      <w:pPr>
        <w:ind w:left="-510" w:right="-510"/>
        <w:jc w:val="both"/>
        <w:rPr>
          <w:lang w:val="sr-Cyrl-BA"/>
        </w:rPr>
      </w:pPr>
    </w:p>
    <w:p w14:paraId="718CB28F" w14:textId="28EBB915" w:rsidR="004B4D15" w:rsidRPr="007B0620" w:rsidRDefault="004B4D15" w:rsidP="004B4D15">
      <w:pPr>
        <w:ind w:left="-510" w:right="-510"/>
        <w:jc w:val="both"/>
        <w:rPr>
          <w:lang w:val="sr-Cyrl-BA"/>
        </w:rPr>
      </w:pPr>
      <w:r w:rsidRPr="00E90BC7">
        <w:rPr>
          <w:lang w:val="sr-Cyrl-BA"/>
        </w:rPr>
        <w:t>Након 07.09.2020. године редовне и затезне камате по основу инокредита који су предмет конверзије, закључно са 31.12.2022</w:t>
      </w:r>
      <w:r>
        <w:rPr>
          <w:lang w:val="sr-Cyrl-BA"/>
        </w:rPr>
        <w:t>.</w:t>
      </w:r>
      <w:r w:rsidRPr="00E90BC7">
        <w:rPr>
          <w:lang w:val="sr-Cyrl-BA"/>
        </w:rPr>
        <w:t xml:space="preserve"> године, износе 26.039.725 КМ.  Након што конверзија дуга у капитал буде окончана стећи ће се услов за искњижење ових камата, што ће значити укидање створене обавезе по основу резервисања. </w:t>
      </w:r>
    </w:p>
    <w:p w14:paraId="43B3FF34" w14:textId="77777777" w:rsidR="00E7697E" w:rsidRPr="000F6C7E" w:rsidRDefault="00E7697E" w:rsidP="002E73EC">
      <w:pPr>
        <w:ind w:left="-510" w:right="-510"/>
        <w:jc w:val="both"/>
        <w:rPr>
          <w:color w:val="FF0000"/>
          <w:lang w:val="ru-RU"/>
        </w:rPr>
      </w:pPr>
    </w:p>
    <w:p w14:paraId="0C3F441A" w14:textId="365EFE07" w:rsidR="005E41D2" w:rsidRDefault="005E41D2" w:rsidP="005E41D2">
      <w:pPr>
        <w:ind w:left="-510" w:right="-510"/>
        <w:jc w:val="both"/>
        <w:rPr>
          <w:lang w:val="sr-Cyrl-BA"/>
        </w:rPr>
      </w:pPr>
      <w:r w:rsidRPr="00E90BC7">
        <w:rPr>
          <w:lang w:val="sr-Cyrl-BA"/>
        </w:rPr>
        <w:t>Разграничени приходи и примљене донације у износу од 4.</w:t>
      </w:r>
      <w:r>
        <w:t>161.531</w:t>
      </w:r>
      <w:r w:rsidRPr="00E90BC7">
        <w:rPr>
          <w:lang w:val="sr-Cyrl-BA"/>
        </w:rPr>
        <w:t xml:space="preserve"> КМ су мањи за износ амортизације донираних средстава, а приказани су у наредној</w:t>
      </w:r>
      <w:r>
        <w:rPr>
          <w:lang w:val="sr-Cyrl-BA"/>
        </w:rPr>
        <w:t xml:space="preserve"> табели:</w:t>
      </w:r>
    </w:p>
    <w:p w14:paraId="754414A0" w14:textId="77777777" w:rsidR="005E41D2" w:rsidRDefault="005E41D2" w:rsidP="005E41D2">
      <w:pPr>
        <w:ind w:left="-510" w:right="-510"/>
        <w:jc w:val="both"/>
        <w:rPr>
          <w:lang w:val="sr-Cyrl-BA"/>
        </w:rPr>
      </w:pPr>
    </w:p>
    <w:tbl>
      <w:tblPr>
        <w:tblW w:w="10900" w:type="dxa"/>
        <w:jc w:val="center"/>
        <w:tblLook w:val="04A0" w:firstRow="1" w:lastRow="0" w:firstColumn="1" w:lastColumn="0" w:noHBand="0" w:noVBand="1"/>
      </w:tblPr>
      <w:tblGrid>
        <w:gridCol w:w="953"/>
        <w:gridCol w:w="3794"/>
        <w:gridCol w:w="2066"/>
        <w:gridCol w:w="1998"/>
        <w:gridCol w:w="2089"/>
      </w:tblGrid>
      <w:tr w:rsidR="005E41D2" w:rsidRPr="005E41D2" w14:paraId="6A4A9266" w14:textId="77777777" w:rsidTr="005E41D2">
        <w:trPr>
          <w:trHeight w:val="247"/>
          <w:jc w:val="center"/>
        </w:trPr>
        <w:tc>
          <w:tcPr>
            <w:tcW w:w="953" w:type="dxa"/>
            <w:tcBorders>
              <w:top w:val="single" w:sz="8" w:space="0" w:color="auto"/>
              <w:left w:val="single" w:sz="8" w:space="0" w:color="auto"/>
              <w:bottom w:val="single" w:sz="8" w:space="0" w:color="auto"/>
              <w:right w:val="single" w:sz="4" w:space="0" w:color="auto"/>
            </w:tcBorders>
            <w:shd w:val="clear" w:color="000000" w:fill="C0C0C0"/>
            <w:vAlign w:val="center"/>
            <w:hideMark/>
          </w:tcPr>
          <w:p w14:paraId="7D5DE062" w14:textId="77777777" w:rsidR="005E41D2" w:rsidRPr="005E41D2" w:rsidRDefault="005E41D2" w:rsidP="005E41D2">
            <w:pPr>
              <w:jc w:val="center"/>
              <w:rPr>
                <w:b/>
                <w:bCs/>
                <w:sz w:val="20"/>
                <w:szCs w:val="20"/>
                <w:lang w:val="en-US" w:eastAsia="en-US"/>
              </w:rPr>
            </w:pPr>
            <w:r w:rsidRPr="005E41D2">
              <w:rPr>
                <w:b/>
                <w:bCs/>
                <w:sz w:val="20"/>
                <w:szCs w:val="20"/>
                <w:lang w:val="en-US" w:eastAsia="en-US"/>
              </w:rPr>
              <w:t>Конто</w:t>
            </w:r>
          </w:p>
        </w:tc>
        <w:tc>
          <w:tcPr>
            <w:tcW w:w="3793" w:type="dxa"/>
            <w:tcBorders>
              <w:top w:val="single" w:sz="8" w:space="0" w:color="auto"/>
              <w:left w:val="nil"/>
              <w:bottom w:val="single" w:sz="8" w:space="0" w:color="auto"/>
              <w:right w:val="single" w:sz="4" w:space="0" w:color="auto"/>
            </w:tcBorders>
            <w:shd w:val="clear" w:color="000000" w:fill="C0C0C0"/>
            <w:vAlign w:val="center"/>
            <w:hideMark/>
          </w:tcPr>
          <w:p w14:paraId="15760BB0" w14:textId="77777777" w:rsidR="005E41D2" w:rsidRPr="005E41D2" w:rsidRDefault="005E41D2" w:rsidP="005E41D2">
            <w:pPr>
              <w:jc w:val="center"/>
              <w:rPr>
                <w:b/>
                <w:bCs/>
                <w:sz w:val="20"/>
                <w:szCs w:val="20"/>
                <w:lang w:val="en-US" w:eastAsia="en-US"/>
              </w:rPr>
            </w:pPr>
            <w:r w:rsidRPr="005E41D2">
              <w:rPr>
                <w:b/>
                <w:bCs/>
                <w:sz w:val="20"/>
                <w:szCs w:val="20"/>
                <w:lang w:val="en-US" w:eastAsia="en-US"/>
              </w:rPr>
              <w:t>Назив конта</w:t>
            </w:r>
          </w:p>
        </w:tc>
        <w:tc>
          <w:tcPr>
            <w:tcW w:w="2066" w:type="dxa"/>
            <w:tcBorders>
              <w:top w:val="single" w:sz="8" w:space="0" w:color="auto"/>
              <w:left w:val="nil"/>
              <w:bottom w:val="single" w:sz="8" w:space="0" w:color="auto"/>
              <w:right w:val="single" w:sz="4" w:space="0" w:color="auto"/>
            </w:tcBorders>
            <w:shd w:val="clear" w:color="000000" w:fill="C0C0C0"/>
            <w:vAlign w:val="center"/>
            <w:hideMark/>
          </w:tcPr>
          <w:p w14:paraId="6CAB0A9E" w14:textId="77777777" w:rsidR="005E41D2" w:rsidRPr="005E41D2" w:rsidRDefault="005E41D2" w:rsidP="005E41D2">
            <w:pPr>
              <w:jc w:val="center"/>
              <w:rPr>
                <w:b/>
                <w:bCs/>
                <w:sz w:val="20"/>
                <w:szCs w:val="20"/>
                <w:lang w:val="en-US" w:eastAsia="en-US"/>
              </w:rPr>
            </w:pPr>
            <w:r w:rsidRPr="005E41D2">
              <w:rPr>
                <w:b/>
                <w:bCs/>
                <w:sz w:val="20"/>
                <w:szCs w:val="20"/>
                <w:lang w:val="en-US" w:eastAsia="en-US"/>
              </w:rPr>
              <w:t>Салдо 31.12.2021.</w:t>
            </w:r>
          </w:p>
        </w:tc>
        <w:tc>
          <w:tcPr>
            <w:tcW w:w="1998" w:type="dxa"/>
            <w:tcBorders>
              <w:top w:val="single" w:sz="8" w:space="0" w:color="auto"/>
              <w:left w:val="nil"/>
              <w:bottom w:val="single" w:sz="8" w:space="0" w:color="auto"/>
              <w:right w:val="single" w:sz="8" w:space="0" w:color="auto"/>
            </w:tcBorders>
            <w:shd w:val="clear" w:color="000000" w:fill="C0C0C0"/>
            <w:vAlign w:val="center"/>
            <w:hideMark/>
          </w:tcPr>
          <w:p w14:paraId="78C34BA0" w14:textId="77777777" w:rsidR="005E41D2" w:rsidRPr="005E41D2" w:rsidRDefault="005E41D2" w:rsidP="005E41D2">
            <w:pPr>
              <w:jc w:val="center"/>
              <w:rPr>
                <w:b/>
                <w:bCs/>
                <w:sz w:val="20"/>
                <w:szCs w:val="20"/>
                <w:lang w:val="en-US" w:eastAsia="en-US"/>
              </w:rPr>
            </w:pPr>
            <w:r w:rsidRPr="005E41D2">
              <w:rPr>
                <w:b/>
                <w:bCs/>
                <w:sz w:val="20"/>
                <w:szCs w:val="20"/>
                <w:lang w:val="en-US" w:eastAsia="en-US"/>
              </w:rPr>
              <w:t>Салдо 30.06.2022.</w:t>
            </w:r>
          </w:p>
        </w:tc>
        <w:tc>
          <w:tcPr>
            <w:tcW w:w="2089" w:type="dxa"/>
            <w:tcBorders>
              <w:top w:val="single" w:sz="8" w:space="0" w:color="auto"/>
              <w:left w:val="single" w:sz="4" w:space="0" w:color="auto"/>
              <w:bottom w:val="single" w:sz="8" w:space="0" w:color="auto"/>
              <w:right w:val="single" w:sz="8" w:space="0" w:color="auto"/>
            </w:tcBorders>
            <w:shd w:val="clear" w:color="000000" w:fill="C0C0C0"/>
            <w:vAlign w:val="center"/>
            <w:hideMark/>
          </w:tcPr>
          <w:p w14:paraId="77393F9E" w14:textId="77777777" w:rsidR="005E41D2" w:rsidRPr="005E41D2" w:rsidRDefault="005E41D2" w:rsidP="005E41D2">
            <w:pPr>
              <w:jc w:val="center"/>
              <w:rPr>
                <w:b/>
                <w:bCs/>
                <w:sz w:val="20"/>
                <w:szCs w:val="20"/>
                <w:lang w:val="en-US" w:eastAsia="en-US"/>
              </w:rPr>
            </w:pPr>
            <w:r w:rsidRPr="005E41D2">
              <w:rPr>
                <w:b/>
                <w:bCs/>
                <w:sz w:val="20"/>
                <w:szCs w:val="20"/>
                <w:lang w:val="en-US" w:eastAsia="en-US"/>
              </w:rPr>
              <w:t>Салдо 31.12.2022.</w:t>
            </w:r>
          </w:p>
        </w:tc>
      </w:tr>
      <w:tr w:rsidR="005E41D2" w:rsidRPr="005E41D2" w14:paraId="4CF28DE6" w14:textId="77777777" w:rsidTr="005E41D2">
        <w:trPr>
          <w:trHeight w:val="439"/>
          <w:jc w:val="center"/>
        </w:trPr>
        <w:tc>
          <w:tcPr>
            <w:tcW w:w="953"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49DF3297" w14:textId="77777777" w:rsidR="005E41D2" w:rsidRPr="005E41D2" w:rsidRDefault="005E41D2" w:rsidP="005E41D2">
            <w:pPr>
              <w:jc w:val="center"/>
              <w:rPr>
                <w:sz w:val="18"/>
                <w:szCs w:val="18"/>
                <w:lang w:val="en-US" w:eastAsia="en-US"/>
              </w:rPr>
            </w:pPr>
            <w:r w:rsidRPr="005E41D2">
              <w:rPr>
                <w:sz w:val="18"/>
                <w:szCs w:val="18"/>
                <w:lang w:val="en-US" w:eastAsia="en-US"/>
              </w:rPr>
              <w:t>40800</w:t>
            </w:r>
          </w:p>
        </w:tc>
        <w:tc>
          <w:tcPr>
            <w:tcW w:w="3793" w:type="dxa"/>
            <w:tcBorders>
              <w:top w:val="nil"/>
              <w:left w:val="nil"/>
              <w:bottom w:val="single" w:sz="4" w:space="0" w:color="auto"/>
              <w:right w:val="single" w:sz="4" w:space="0" w:color="auto"/>
            </w:tcBorders>
            <w:shd w:val="clear" w:color="000000" w:fill="FFFFFF"/>
            <w:vAlign w:val="center"/>
            <w:hideMark/>
          </w:tcPr>
          <w:p w14:paraId="12A4950A" w14:textId="77777777" w:rsidR="005E41D2" w:rsidRPr="005E41D2" w:rsidRDefault="005E41D2" w:rsidP="005E41D2">
            <w:pPr>
              <w:rPr>
                <w:sz w:val="18"/>
                <w:szCs w:val="18"/>
                <w:lang w:val="en-US" w:eastAsia="en-US"/>
              </w:rPr>
            </w:pPr>
            <w:r w:rsidRPr="005E41D2">
              <w:rPr>
                <w:sz w:val="18"/>
                <w:szCs w:val="18"/>
                <w:lang w:val="en-US" w:eastAsia="en-US"/>
              </w:rPr>
              <w:t>Разграничени приходи по основу пословних прихода-станови</w:t>
            </w:r>
          </w:p>
        </w:tc>
        <w:tc>
          <w:tcPr>
            <w:tcW w:w="2066" w:type="dxa"/>
            <w:tcBorders>
              <w:top w:val="nil"/>
              <w:left w:val="nil"/>
              <w:bottom w:val="single" w:sz="4" w:space="0" w:color="auto"/>
              <w:right w:val="single" w:sz="4" w:space="0" w:color="auto"/>
            </w:tcBorders>
            <w:shd w:val="clear" w:color="000000" w:fill="FFFFFF"/>
            <w:vAlign w:val="center"/>
            <w:hideMark/>
          </w:tcPr>
          <w:p w14:paraId="4EF64D5D" w14:textId="77777777" w:rsidR="005E41D2" w:rsidRPr="005E41D2" w:rsidRDefault="005E41D2" w:rsidP="005E41D2">
            <w:pPr>
              <w:jc w:val="right"/>
              <w:rPr>
                <w:sz w:val="18"/>
                <w:szCs w:val="18"/>
                <w:lang w:val="en-US" w:eastAsia="en-US"/>
              </w:rPr>
            </w:pPr>
            <w:r w:rsidRPr="005E41D2">
              <w:rPr>
                <w:sz w:val="18"/>
                <w:szCs w:val="18"/>
                <w:lang w:val="en-US" w:eastAsia="en-US"/>
              </w:rPr>
              <w:t>129.562</w:t>
            </w:r>
          </w:p>
        </w:tc>
        <w:tc>
          <w:tcPr>
            <w:tcW w:w="1998" w:type="dxa"/>
            <w:tcBorders>
              <w:top w:val="nil"/>
              <w:left w:val="nil"/>
              <w:bottom w:val="single" w:sz="4" w:space="0" w:color="auto"/>
              <w:right w:val="single" w:sz="8" w:space="0" w:color="auto"/>
            </w:tcBorders>
            <w:shd w:val="clear" w:color="000000" w:fill="FFFFFF"/>
            <w:vAlign w:val="center"/>
            <w:hideMark/>
          </w:tcPr>
          <w:p w14:paraId="5A02D37B" w14:textId="77777777" w:rsidR="005E41D2" w:rsidRPr="005E41D2" w:rsidRDefault="005E41D2" w:rsidP="005E41D2">
            <w:pPr>
              <w:jc w:val="right"/>
              <w:rPr>
                <w:sz w:val="18"/>
                <w:szCs w:val="18"/>
                <w:lang w:val="en-US" w:eastAsia="en-US"/>
              </w:rPr>
            </w:pPr>
            <w:r w:rsidRPr="005E41D2">
              <w:rPr>
                <w:sz w:val="18"/>
                <w:szCs w:val="18"/>
                <w:lang w:val="en-US" w:eastAsia="en-US"/>
              </w:rPr>
              <w:t>128.437</w:t>
            </w:r>
          </w:p>
        </w:tc>
        <w:tc>
          <w:tcPr>
            <w:tcW w:w="2089" w:type="dxa"/>
            <w:tcBorders>
              <w:top w:val="nil"/>
              <w:left w:val="nil"/>
              <w:bottom w:val="single" w:sz="4" w:space="0" w:color="auto"/>
              <w:right w:val="single" w:sz="8" w:space="0" w:color="auto"/>
            </w:tcBorders>
            <w:shd w:val="clear" w:color="000000" w:fill="FFFFFF"/>
            <w:vAlign w:val="center"/>
            <w:hideMark/>
          </w:tcPr>
          <w:p w14:paraId="397808B3" w14:textId="77777777" w:rsidR="005E41D2" w:rsidRPr="005E41D2" w:rsidRDefault="005E41D2" w:rsidP="005E41D2">
            <w:pPr>
              <w:jc w:val="right"/>
              <w:rPr>
                <w:sz w:val="18"/>
                <w:szCs w:val="18"/>
                <w:lang w:val="en-US" w:eastAsia="en-US"/>
              </w:rPr>
            </w:pPr>
            <w:r w:rsidRPr="005E41D2">
              <w:rPr>
                <w:sz w:val="18"/>
                <w:szCs w:val="18"/>
                <w:lang w:val="en-US" w:eastAsia="en-US"/>
              </w:rPr>
              <w:t>127.312</w:t>
            </w:r>
          </w:p>
        </w:tc>
      </w:tr>
      <w:tr w:rsidR="005E41D2" w:rsidRPr="005E41D2" w14:paraId="514423A3" w14:textId="77777777" w:rsidTr="005E41D2">
        <w:trPr>
          <w:trHeight w:val="233"/>
          <w:jc w:val="center"/>
        </w:trPr>
        <w:tc>
          <w:tcPr>
            <w:tcW w:w="953" w:type="dxa"/>
            <w:tcBorders>
              <w:top w:val="nil"/>
              <w:left w:val="single" w:sz="8" w:space="0" w:color="auto"/>
              <w:bottom w:val="single" w:sz="4" w:space="0" w:color="auto"/>
              <w:right w:val="single" w:sz="4" w:space="0" w:color="auto"/>
            </w:tcBorders>
            <w:shd w:val="clear" w:color="auto" w:fill="auto"/>
            <w:vAlign w:val="center"/>
            <w:hideMark/>
          </w:tcPr>
          <w:p w14:paraId="103A865A" w14:textId="77777777" w:rsidR="005E41D2" w:rsidRPr="005E41D2" w:rsidRDefault="005E41D2" w:rsidP="005E41D2">
            <w:pPr>
              <w:jc w:val="center"/>
              <w:rPr>
                <w:sz w:val="18"/>
                <w:szCs w:val="18"/>
                <w:lang w:val="en-US" w:eastAsia="en-US"/>
              </w:rPr>
            </w:pPr>
            <w:r w:rsidRPr="005E41D2">
              <w:rPr>
                <w:sz w:val="18"/>
                <w:szCs w:val="18"/>
                <w:lang w:val="en-US" w:eastAsia="en-US"/>
              </w:rPr>
              <w:t>40810</w:t>
            </w:r>
          </w:p>
        </w:tc>
        <w:tc>
          <w:tcPr>
            <w:tcW w:w="3793" w:type="dxa"/>
            <w:tcBorders>
              <w:top w:val="nil"/>
              <w:left w:val="nil"/>
              <w:bottom w:val="single" w:sz="4" w:space="0" w:color="auto"/>
              <w:right w:val="single" w:sz="4" w:space="0" w:color="auto"/>
            </w:tcBorders>
            <w:shd w:val="clear" w:color="auto" w:fill="auto"/>
            <w:vAlign w:val="center"/>
            <w:hideMark/>
          </w:tcPr>
          <w:p w14:paraId="3040DD59" w14:textId="77777777" w:rsidR="005E41D2" w:rsidRPr="005E41D2" w:rsidRDefault="005E41D2" w:rsidP="005E41D2">
            <w:pPr>
              <w:rPr>
                <w:sz w:val="18"/>
                <w:szCs w:val="18"/>
                <w:lang w:val="en-US" w:eastAsia="en-US"/>
              </w:rPr>
            </w:pPr>
            <w:r w:rsidRPr="005E41D2">
              <w:rPr>
                <w:sz w:val="18"/>
                <w:szCs w:val="18"/>
                <w:lang w:val="en-US" w:eastAsia="en-US"/>
              </w:rPr>
              <w:t>Донација Татравагонка Суботица</w:t>
            </w:r>
          </w:p>
        </w:tc>
        <w:tc>
          <w:tcPr>
            <w:tcW w:w="2066" w:type="dxa"/>
            <w:tcBorders>
              <w:top w:val="nil"/>
              <w:left w:val="nil"/>
              <w:bottom w:val="single" w:sz="4" w:space="0" w:color="auto"/>
              <w:right w:val="single" w:sz="4" w:space="0" w:color="auto"/>
            </w:tcBorders>
            <w:shd w:val="clear" w:color="auto" w:fill="auto"/>
            <w:vAlign w:val="center"/>
            <w:hideMark/>
          </w:tcPr>
          <w:p w14:paraId="43787114" w14:textId="77777777" w:rsidR="005E41D2" w:rsidRPr="005E41D2" w:rsidRDefault="005E41D2" w:rsidP="005E41D2">
            <w:pPr>
              <w:jc w:val="right"/>
              <w:rPr>
                <w:sz w:val="18"/>
                <w:szCs w:val="18"/>
                <w:lang w:val="en-US" w:eastAsia="en-US"/>
              </w:rPr>
            </w:pPr>
            <w:r w:rsidRPr="005E41D2">
              <w:rPr>
                <w:sz w:val="18"/>
                <w:szCs w:val="18"/>
                <w:lang w:val="en-US" w:eastAsia="en-US"/>
              </w:rPr>
              <w:t>8.762</w:t>
            </w:r>
          </w:p>
        </w:tc>
        <w:tc>
          <w:tcPr>
            <w:tcW w:w="1998" w:type="dxa"/>
            <w:tcBorders>
              <w:top w:val="nil"/>
              <w:left w:val="nil"/>
              <w:bottom w:val="single" w:sz="4" w:space="0" w:color="auto"/>
              <w:right w:val="single" w:sz="8" w:space="0" w:color="auto"/>
            </w:tcBorders>
            <w:shd w:val="clear" w:color="auto" w:fill="auto"/>
            <w:vAlign w:val="center"/>
            <w:hideMark/>
          </w:tcPr>
          <w:p w14:paraId="7E96EC9F" w14:textId="77777777" w:rsidR="005E41D2" w:rsidRPr="005E41D2" w:rsidRDefault="005E41D2" w:rsidP="005E41D2">
            <w:pPr>
              <w:jc w:val="right"/>
              <w:rPr>
                <w:sz w:val="18"/>
                <w:szCs w:val="18"/>
                <w:lang w:val="en-US" w:eastAsia="en-US"/>
              </w:rPr>
            </w:pPr>
            <w:r w:rsidRPr="005E41D2">
              <w:rPr>
                <w:sz w:val="18"/>
                <w:szCs w:val="18"/>
                <w:lang w:val="en-US" w:eastAsia="en-US"/>
              </w:rPr>
              <w:t>6.684</w:t>
            </w:r>
          </w:p>
        </w:tc>
        <w:tc>
          <w:tcPr>
            <w:tcW w:w="2089" w:type="dxa"/>
            <w:tcBorders>
              <w:top w:val="nil"/>
              <w:left w:val="nil"/>
              <w:bottom w:val="single" w:sz="4" w:space="0" w:color="auto"/>
              <w:right w:val="single" w:sz="8" w:space="0" w:color="auto"/>
            </w:tcBorders>
            <w:shd w:val="clear" w:color="auto" w:fill="auto"/>
            <w:vAlign w:val="center"/>
            <w:hideMark/>
          </w:tcPr>
          <w:p w14:paraId="7F00803A" w14:textId="77777777" w:rsidR="005E41D2" w:rsidRPr="005E41D2" w:rsidRDefault="005E41D2" w:rsidP="005E41D2">
            <w:pPr>
              <w:jc w:val="right"/>
              <w:rPr>
                <w:sz w:val="18"/>
                <w:szCs w:val="18"/>
                <w:lang w:val="en-US" w:eastAsia="en-US"/>
              </w:rPr>
            </w:pPr>
            <w:r w:rsidRPr="005E41D2">
              <w:rPr>
                <w:sz w:val="18"/>
                <w:szCs w:val="18"/>
                <w:lang w:val="en-US" w:eastAsia="en-US"/>
              </w:rPr>
              <w:t>4.606</w:t>
            </w:r>
          </w:p>
        </w:tc>
      </w:tr>
      <w:tr w:rsidR="005E41D2" w:rsidRPr="005E41D2" w14:paraId="2C885EE1" w14:textId="77777777" w:rsidTr="005E41D2">
        <w:trPr>
          <w:trHeight w:val="233"/>
          <w:jc w:val="center"/>
        </w:trPr>
        <w:tc>
          <w:tcPr>
            <w:tcW w:w="953" w:type="dxa"/>
            <w:tcBorders>
              <w:top w:val="nil"/>
              <w:left w:val="single" w:sz="8" w:space="0" w:color="auto"/>
              <w:bottom w:val="single" w:sz="4" w:space="0" w:color="auto"/>
              <w:right w:val="single" w:sz="4" w:space="0" w:color="auto"/>
            </w:tcBorders>
            <w:shd w:val="clear" w:color="auto" w:fill="auto"/>
            <w:vAlign w:val="center"/>
            <w:hideMark/>
          </w:tcPr>
          <w:p w14:paraId="3E17F3B7" w14:textId="77777777" w:rsidR="005E41D2" w:rsidRPr="005E41D2" w:rsidRDefault="005E41D2" w:rsidP="005E41D2">
            <w:pPr>
              <w:jc w:val="center"/>
              <w:rPr>
                <w:sz w:val="18"/>
                <w:szCs w:val="18"/>
                <w:lang w:val="en-US" w:eastAsia="en-US"/>
              </w:rPr>
            </w:pPr>
            <w:r w:rsidRPr="005E41D2">
              <w:rPr>
                <w:sz w:val="18"/>
                <w:szCs w:val="18"/>
                <w:lang w:val="en-US" w:eastAsia="en-US"/>
              </w:rPr>
              <w:t>40811</w:t>
            </w:r>
          </w:p>
        </w:tc>
        <w:tc>
          <w:tcPr>
            <w:tcW w:w="3793" w:type="dxa"/>
            <w:tcBorders>
              <w:top w:val="nil"/>
              <w:left w:val="nil"/>
              <w:bottom w:val="single" w:sz="4" w:space="0" w:color="auto"/>
              <w:right w:val="single" w:sz="4" w:space="0" w:color="auto"/>
            </w:tcBorders>
            <w:shd w:val="clear" w:color="auto" w:fill="auto"/>
            <w:vAlign w:val="center"/>
            <w:hideMark/>
          </w:tcPr>
          <w:p w14:paraId="37ED829B" w14:textId="77777777" w:rsidR="005E41D2" w:rsidRPr="005E41D2" w:rsidRDefault="005E41D2" w:rsidP="005E41D2">
            <w:pPr>
              <w:rPr>
                <w:sz w:val="18"/>
                <w:szCs w:val="18"/>
                <w:lang w:val="en-US" w:eastAsia="en-US"/>
              </w:rPr>
            </w:pPr>
            <w:r w:rsidRPr="005E41D2">
              <w:rPr>
                <w:sz w:val="18"/>
                <w:szCs w:val="18"/>
                <w:lang w:val="en-US" w:eastAsia="en-US"/>
              </w:rPr>
              <w:t>Резервисања-Донација ЕИБ-ИПА 2009</w:t>
            </w:r>
          </w:p>
        </w:tc>
        <w:tc>
          <w:tcPr>
            <w:tcW w:w="2066" w:type="dxa"/>
            <w:tcBorders>
              <w:top w:val="nil"/>
              <w:left w:val="nil"/>
              <w:bottom w:val="single" w:sz="4" w:space="0" w:color="auto"/>
              <w:right w:val="single" w:sz="4" w:space="0" w:color="auto"/>
            </w:tcBorders>
            <w:shd w:val="clear" w:color="auto" w:fill="auto"/>
            <w:vAlign w:val="center"/>
            <w:hideMark/>
          </w:tcPr>
          <w:p w14:paraId="2DB846F5" w14:textId="77777777" w:rsidR="005E41D2" w:rsidRPr="005E41D2" w:rsidRDefault="005E41D2" w:rsidP="005E41D2">
            <w:pPr>
              <w:jc w:val="right"/>
              <w:rPr>
                <w:sz w:val="18"/>
                <w:szCs w:val="18"/>
                <w:lang w:val="en-US" w:eastAsia="en-US"/>
              </w:rPr>
            </w:pPr>
            <w:r w:rsidRPr="005E41D2">
              <w:rPr>
                <w:sz w:val="18"/>
                <w:szCs w:val="18"/>
                <w:lang w:val="en-US" w:eastAsia="en-US"/>
              </w:rPr>
              <w:t>1.828.682</w:t>
            </w:r>
          </w:p>
        </w:tc>
        <w:tc>
          <w:tcPr>
            <w:tcW w:w="1998" w:type="dxa"/>
            <w:tcBorders>
              <w:top w:val="nil"/>
              <w:left w:val="nil"/>
              <w:bottom w:val="single" w:sz="4" w:space="0" w:color="auto"/>
              <w:right w:val="single" w:sz="8" w:space="0" w:color="auto"/>
            </w:tcBorders>
            <w:shd w:val="clear" w:color="auto" w:fill="auto"/>
            <w:vAlign w:val="center"/>
            <w:hideMark/>
          </w:tcPr>
          <w:p w14:paraId="1186E5E5" w14:textId="77777777" w:rsidR="005E41D2" w:rsidRPr="005E41D2" w:rsidRDefault="005E41D2" w:rsidP="005E41D2">
            <w:pPr>
              <w:jc w:val="right"/>
              <w:rPr>
                <w:sz w:val="18"/>
                <w:szCs w:val="18"/>
                <w:lang w:val="en-US" w:eastAsia="en-US"/>
              </w:rPr>
            </w:pPr>
            <w:r w:rsidRPr="005E41D2">
              <w:rPr>
                <w:sz w:val="18"/>
                <w:szCs w:val="18"/>
                <w:lang w:val="en-US" w:eastAsia="en-US"/>
              </w:rPr>
              <w:t>1.656.785</w:t>
            </w:r>
          </w:p>
        </w:tc>
        <w:tc>
          <w:tcPr>
            <w:tcW w:w="2089" w:type="dxa"/>
            <w:tcBorders>
              <w:top w:val="nil"/>
              <w:left w:val="nil"/>
              <w:bottom w:val="single" w:sz="4" w:space="0" w:color="auto"/>
              <w:right w:val="single" w:sz="8" w:space="0" w:color="auto"/>
            </w:tcBorders>
            <w:shd w:val="clear" w:color="auto" w:fill="auto"/>
            <w:vAlign w:val="center"/>
            <w:hideMark/>
          </w:tcPr>
          <w:p w14:paraId="7F2E4134" w14:textId="77777777" w:rsidR="005E41D2" w:rsidRPr="005E41D2" w:rsidRDefault="005E41D2" w:rsidP="005E41D2">
            <w:pPr>
              <w:jc w:val="right"/>
              <w:rPr>
                <w:sz w:val="18"/>
                <w:szCs w:val="18"/>
                <w:lang w:val="en-US" w:eastAsia="en-US"/>
              </w:rPr>
            </w:pPr>
            <w:r w:rsidRPr="005E41D2">
              <w:rPr>
                <w:sz w:val="18"/>
                <w:szCs w:val="18"/>
                <w:lang w:val="en-US" w:eastAsia="en-US"/>
              </w:rPr>
              <w:t>1.484.888</w:t>
            </w:r>
          </w:p>
        </w:tc>
      </w:tr>
      <w:tr w:rsidR="005E41D2" w:rsidRPr="005E41D2" w14:paraId="6B385FAA" w14:textId="77777777" w:rsidTr="005E41D2">
        <w:trPr>
          <w:trHeight w:val="233"/>
          <w:jc w:val="center"/>
        </w:trPr>
        <w:tc>
          <w:tcPr>
            <w:tcW w:w="953" w:type="dxa"/>
            <w:tcBorders>
              <w:top w:val="nil"/>
              <w:left w:val="single" w:sz="8" w:space="0" w:color="auto"/>
              <w:bottom w:val="single" w:sz="4" w:space="0" w:color="auto"/>
              <w:right w:val="single" w:sz="4" w:space="0" w:color="auto"/>
            </w:tcBorders>
            <w:shd w:val="clear" w:color="auto" w:fill="auto"/>
            <w:vAlign w:val="center"/>
            <w:hideMark/>
          </w:tcPr>
          <w:p w14:paraId="06ACA24D" w14:textId="77777777" w:rsidR="005E41D2" w:rsidRPr="005E41D2" w:rsidRDefault="005E41D2" w:rsidP="005E41D2">
            <w:pPr>
              <w:jc w:val="center"/>
              <w:rPr>
                <w:sz w:val="18"/>
                <w:szCs w:val="18"/>
                <w:lang w:val="en-US" w:eastAsia="en-US"/>
              </w:rPr>
            </w:pPr>
            <w:r w:rsidRPr="005E41D2">
              <w:rPr>
                <w:sz w:val="18"/>
                <w:szCs w:val="18"/>
                <w:lang w:val="en-US" w:eastAsia="en-US"/>
              </w:rPr>
              <w:t>40812</w:t>
            </w:r>
          </w:p>
        </w:tc>
        <w:tc>
          <w:tcPr>
            <w:tcW w:w="3793" w:type="dxa"/>
            <w:tcBorders>
              <w:top w:val="nil"/>
              <w:left w:val="nil"/>
              <w:bottom w:val="single" w:sz="4" w:space="0" w:color="auto"/>
              <w:right w:val="single" w:sz="4" w:space="0" w:color="auto"/>
            </w:tcBorders>
            <w:shd w:val="clear" w:color="auto" w:fill="auto"/>
            <w:vAlign w:val="center"/>
            <w:hideMark/>
          </w:tcPr>
          <w:p w14:paraId="27DB1F2B" w14:textId="77777777" w:rsidR="005E41D2" w:rsidRPr="005E41D2" w:rsidRDefault="005E41D2" w:rsidP="005E41D2">
            <w:pPr>
              <w:rPr>
                <w:sz w:val="18"/>
                <w:szCs w:val="18"/>
                <w:lang w:val="en-US" w:eastAsia="en-US"/>
              </w:rPr>
            </w:pPr>
            <w:r w:rsidRPr="005E41D2">
              <w:rPr>
                <w:sz w:val="18"/>
                <w:szCs w:val="18"/>
                <w:lang w:val="en-US" w:eastAsia="en-US"/>
              </w:rPr>
              <w:t>Уређај за испитивање кочница Гоша</w:t>
            </w:r>
          </w:p>
        </w:tc>
        <w:tc>
          <w:tcPr>
            <w:tcW w:w="2066" w:type="dxa"/>
            <w:tcBorders>
              <w:top w:val="nil"/>
              <w:left w:val="nil"/>
              <w:bottom w:val="single" w:sz="4" w:space="0" w:color="auto"/>
              <w:right w:val="single" w:sz="4" w:space="0" w:color="auto"/>
            </w:tcBorders>
            <w:shd w:val="clear" w:color="auto" w:fill="auto"/>
            <w:vAlign w:val="center"/>
            <w:hideMark/>
          </w:tcPr>
          <w:p w14:paraId="1C477B22" w14:textId="77777777" w:rsidR="005E41D2" w:rsidRPr="005E41D2" w:rsidRDefault="005E41D2" w:rsidP="005E41D2">
            <w:pPr>
              <w:jc w:val="right"/>
              <w:rPr>
                <w:sz w:val="18"/>
                <w:szCs w:val="18"/>
                <w:lang w:val="en-US" w:eastAsia="en-US"/>
              </w:rPr>
            </w:pPr>
            <w:r w:rsidRPr="005E41D2">
              <w:rPr>
                <w:sz w:val="18"/>
                <w:szCs w:val="18"/>
                <w:lang w:val="en-US" w:eastAsia="en-US"/>
              </w:rPr>
              <w:t>40.769</w:t>
            </w:r>
          </w:p>
        </w:tc>
        <w:tc>
          <w:tcPr>
            <w:tcW w:w="1998" w:type="dxa"/>
            <w:tcBorders>
              <w:top w:val="nil"/>
              <w:left w:val="nil"/>
              <w:bottom w:val="single" w:sz="4" w:space="0" w:color="auto"/>
              <w:right w:val="single" w:sz="8" w:space="0" w:color="auto"/>
            </w:tcBorders>
            <w:shd w:val="clear" w:color="auto" w:fill="auto"/>
            <w:vAlign w:val="center"/>
            <w:hideMark/>
          </w:tcPr>
          <w:p w14:paraId="7D4B77E7" w14:textId="77777777" w:rsidR="005E41D2" w:rsidRPr="005E41D2" w:rsidRDefault="005E41D2" w:rsidP="005E41D2">
            <w:pPr>
              <w:jc w:val="right"/>
              <w:rPr>
                <w:sz w:val="18"/>
                <w:szCs w:val="18"/>
                <w:lang w:val="en-US" w:eastAsia="en-US"/>
              </w:rPr>
            </w:pPr>
            <w:r w:rsidRPr="005E41D2">
              <w:rPr>
                <w:sz w:val="18"/>
                <w:szCs w:val="18"/>
                <w:lang w:val="en-US" w:eastAsia="en-US"/>
              </w:rPr>
              <w:t>36.545</w:t>
            </w:r>
          </w:p>
        </w:tc>
        <w:tc>
          <w:tcPr>
            <w:tcW w:w="2089" w:type="dxa"/>
            <w:tcBorders>
              <w:top w:val="nil"/>
              <w:left w:val="nil"/>
              <w:bottom w:val="single" w:sz="4" w:space="0" w:color="auto"/>
              <w:right w:val="single" w:sz="8" w:space="0" w:color="auto"/>
            </w:tcBorders>
            <w:shd w:val="clear" w:color="auto" w:fill="auto"/>
            <w:vAlign w:val="center"/>
            <w:hideMark/>
          </w:tcPr>
          <w:p w14:paraId="5343CDBB" w14:textId="77777777" w:rsidR="005E41D2" w:rsidRPr="005E41D2" w:rsidRDefault="005E41D2" w:rsidP="005E41D2">
            <w:pPr>
              <w:jc w:val="right"/>
              <w:rPr>
                <w:sz w:val="18"/>
                <w:szCs w:val="18"/>
                <w:lang w:val="en-US" w:eastAsia="en-US"/>
              </w:rPr>
            </w:pPr>
            <w:r w:rsidRPr="005E41D2">
              <w:rPr>
                <w:sz w:val="18"/>
                <w:szCs w:val="18"/>
                <w:lang w:val="en-US" w:eastAsia="en-US"/>
              </w:rPr>
              <w:t>32.322</w:t>
            </w:r>
          </w:p>
        </w:tc>
      </w:tr>
      <w:tr w:rsidR="005E41D2" w:rsidRPr="005E41D2" w14:paraId="1F55A0BC" w14:textId="77777777" w:rsidTr="005E41D2">
        <w:trPr>
          <w:trHeight w:val="233"/>
          <w:jc w:val="center"/>
        </w:trPr>
        <w:tc>
          <w:tcPr>
            <w:tcW w:w="953" w:type="dxa"/>
            <w:tcBorders>
              <w:top w:val="nil"/>
              <w:left w:val="single" w:sz="8" w:space="0" w:color="auto"/>
              <w:bottom w:val="single" w:sz="4" w:space="0" w:color="auto"/>
              <w:right w:val="single" w:sz="4" w:space="0" w:color="auto"/>
            </w:tcBorders>
            <w:shd w:val="clear" w:color="auto" w:fill="auto"/>
            <w:vAlign w:val="center"/>
            <w:hideMark/>
          </w:tcPr>
          <w:p w14:paraId="6CBAE9B3" w14:textId="77777777" w:rsidR="005E41D2" w:rsidRPr="005E41D2" w:rsidRDefault="005E41D2" w:rsidP="005E41D2">
            <w:pPr>
              <w:jc w:val="center"/>
              <w:rPr>
                <w:sz w:val="18"/>
                <w:szCs w:val="18"/>
                <w:lang w:val="en-US" w:eastAsia="en-US"/>
              </w:rPr>
            </w:pPr>
            <w:r w:rsidRPr="005E41D2">
              <w:rPr>
                <w:sz w:val="18"/>
                <w:szCs w:val="18"/>
                <w:lang w:val="en-US" w:eastAsia="en-US"/>
              </w:rPr>
              <w:t>40813</w:t>
            </w:r>
          </w:p>
        </w:tc>
        <w:tc>
          <w:tcPr>
            <w:tcW w:w="3793" w:type="dxa"/>
            <w:tcBorders>
              <w:top w:val="nil"/>
              <w:left w:val="nil"/>
              <w:bottom w:val="single" w:sz="4" w:space="0" w:color="auto"/>
              <w:right w:val="single" w:sz="4" w:space="0" w:color="auto"/>
            </w:tcBorders>
            <w:shd w:val="clear" w:color="auto" w:fill="auto"/>
            <w:vAlign w:val="center"/>
            <w:hideMark/>
          </w:tcPr>
          <w:p w14:paraId="59A47C6D" w14:textId="77777777" w:rsidR="005E41D2" w:rsidRPr="005E41D2" w:rsidRDefault="005E41D2" w:rsidP="005E41D2">
            <w:pPr>
              <w:rPr>
                <w:sz w:val="18"/>
                <w:szCs w:val="18"/>
                <w:lang w:val="en-US" w:eastAsia="en-US"/>
              </w:rPr>
            </w:pPr>
            <w:r w:rsidRPr="005E41D2">
              <w:rPr>
                <w:sz w:val="18"/>
                <w:szCs w:val="18"/>
                <w:lang w:val="en-US" w:eastAsia="en-US"/>
              </w:rPr>
              <w:t xml:space="preserve">Донирана средства Еко-Еуро Бања Лука  </w:t>
            </w:r>
          </w:p>
        </w:tc>
        <w:tc>
          <w:tcPr>
            <w:tcW w:w="2066" w:type="dxa"/>
            <w:tcBorders>
              <w:top w:val="nil"/>
              <w:left w:val="nil"/>
              <w:bottom w:val="single" w:sz="4" w:space="0" w:color="auto"/>
              <w:right w:val="single" w:sz="4" w:space="0" w:color="auto"/>
            </w:tcBorders>
            <w:shd w:val="clear" w:color="auto" w:fill="auto"/>
            <w:vAlign w:val="center"/>
            <w:hideMark/>
          </w:tcPr>
          <w:p w14:paraId="164639F1" w14:textId="77777777" w:rsidR="005E41D2" w:rsidRPr="005E41D2" w:rsidRDefault="005E41D2" w:rsidP="005E41D2">
            <w:pPr>
              <w:jc w:val="right"/>
              <w:rPr>
                <w:sz w:val="18"/>
                <w:szCs w:val="18"/>
                <w:lang w:val="en-US" w:eastAsia="en-US"/>
              </w:rPr>
            </w:pPr>
            <w:r w:rsidRPr="005E41D2">
              <w:rPr>
                <w:sz w:val="18"/>
                <w:szCs w:val="18"/>
                <w:lang w:val="en-US" w:eastAsia="en-US"/>
              </w:rPr>
              <w:t>13.620</w:t>
            </w:r>
          </w:p>
        </w:tc>
        <w:tc>
          <w:tcPr>
            <w:tcW w:w="1998" w:type="dxa"/>
            <w:tcBorders>
              <w:top w:val="nil"/>
              <w:left w:val="nil"/>
              <w:bottom w:val="single" w:sz="4" w:space="0" w:color="auto"/>
              <w:right w:val="single" w:sz="8" w:space="0" w:color="auto"/>
            </w:tcBorders>
            <w:shd w:val="clear" w:color="auto" w:fill="auto"/>
            <w:vAlign w:val="center"/>
            <w:hideMark/>
          </w:tcPr>
          <w:p w14:paraId="1F298BF3" w14:textId="77777777" w:rsidR="005E41D2" w:rsidRPr="005E41D2" w:rsidRDefault="005E41D2" w:rsidP="005E41D2">
            <w:pPr>
              <w:jc w:val="right"/>
              <w:rPr>
                <w:sz w:val="18"/>
                <w:szCs w:val="18"/>
                <w:lang w:val="en-US" w:eastAsia="en-US"/>
              </w:rPr>
            </w:pPr>
            <w:r w:rsidRPr="005E41D2">
              <w:rPr>
                <w:sz w:val="18"/>
                <w:szCs w:val="18"/>
                <w:lang w:val="en-US" w:eastAsia="en-US"/>
              </w:rPr>
              <w:t>10.043</w:t>
            </w:r>
          </w:p>
        </w:tc>
        <w:tc>
          <w:tcPr>
            <w:tcW w:w="2089" w:type="dxa"/>
            <w:tcBorders>
              <w:top w:val="nil"/>
              <w:left w:val="nil"/>
              <w:bottom w:val="single" w:sz="4" w:space="0" w:color="auto"/>
              <w:right w:val="single" w:sz="8" w:space="0" w:color="auto"/>
            </w:tcBorders>
            <w:shd w:val="clear" w:color="auto" w:fill="auto"/>
            <w:vAlign w:val="center"/>
            <w:hideMark/>
          </w:tcPr>
          <w:p w14:paraId="17EAA200" w14:textId="77777777" w:rsidR="005E41D2" w:rsidRPr="005E41D2" w:rsidRDefault="005E41D2" w:rsidP="005E41D2">
            <w:pPr>
              <w:jc w:val="right"/>
              <w:rPr>
                <w:sz w:val="18"/>
                <w:szCs w:val="18"/>
                <w:lang w:val="en-US" w:eastAsia="en-US"/>
              </w:rPr>
            </w:pPr>
            <w:r w:rsidRPr="005E41D2">
              <w:rPr>
                <w:sz w:val="18"/>
                <w:szCs w:val="18"/>
                <w:lang w:val="en-US" w:eastAsia="en-US"/>
              </w:rPr>
              <w:t>6.465</w:t>
            </w:r>
          </w:p>
        </w:tc>
      </w:tr>
      <w:tr w:rsidR="005E41D2" w:rsidRPr="005E41D2" w14:paraId="0657E0DC" w14:textId="77777777" w:rsidTr="005E41D2">
        <w:trPr>
          <w:trHeight w:val="233"/>
          <w:jc w:val="center"/>
        </w:trPr>
        <w:tc>
          <w:tcPr>
            <w:tcW w:w="953" w:type="dxa"/>
            <w:tcBorders>
              <w:top w:val="nil"/>
              <w:left w:val="single" w:sz="8" w:space="0" w:color="auto"/>
              <w:bottom w:val="single" w:sz="4" w:space="0" w:color="auto"/>
              <w:right w:val="single" w:sz="4" w:space="0" w:color="auto"/>
            </w:tcBorders>
            <w:shd w:val="clear" w:color="auto" w:fill="auto"/>
            <w:vAlign w:val="center"/>
            <w:hideMark/>
          </w:tcPr>
          <w:p w14:paraId="330411C2" w14:textId="77777777" w:rsidR="005E41D2" w:rsidRPr="005E41D2" w:rsidRDefault="005E41D2" w:rsidP="005E41D2">
            <w:pPr>
              <w:jc w:val="center"/>
              <w:rPr>
                <w:sz w:val="18"/>
                <w:szCs w:val="18"/>
                <w:lang w:val="en-US" w:eastAsia="en-US"/>
              </w:rPr>
            </w:pPr>
            <w:r w:rsidRPr="005E41D2">
              <w:rPr>
                <w:sz w:val="18"/>
                <w:szCs w:val="18"/>
                <w:lang w:val="en-US" w:eastAsia="en-US"/>
              </w:rPr>
              <w:t>40815</w:t>
            </w:r>
          </w:p>
        </w:tc>
        <w:tc>
          <w:tcPr>
            <w:tcW w:w="3793" w:type="dxa"/>
            <w:tcBorders>
              <w:top w:val="nil"/>
              <w:left w:val="nil"/>
              <w:bottom w:val="single" w:sz="4" w:space="0" w:color="auto"/>
              <w:right w:val="single" w:sz="4" w:space="0" w:color="auto"/>
            </w:tcBorders>
            <w:shd w:val="clear" w:color="auto" w:fill="auto"/>
            <w:vAlign w:val="center"/>
            <w:hideMark/>
          </w:tcPr>
          <w:p w14:paraId="3E2A0190" w14:textId="77777777" w:rsidR="005E41D2" w:rsidRPr="005E41D2" w:rsidRDefault="005E41D2" w:rsidP="005E41D2">
            <w:pPr>
              <w:rPr>
                <w:sz w:val="18"/>
                <w:szCs w:val="18"/>
                <w:lang w:val="en-US" w:eastAsia="en-US"/>
              </w:rPr>
            </w:pPr>
            <w:r w:rsidRPr="005E41D2">
              <w:rPr>
                <w:sz w:val="18"/>
                <w:szCs w:val="18"/>
                <w:lang w:val="en-US" w:eastAsia="en-US"/>
              </w:rPr>
              <w:t>Донација сушилице - СК Сарајево</w:t>
            </w:r>
          </w:p>
        </w:tc>
        <w:tc>
          <w:tcPr>
            <w:tcW w:w="2066" w:type="dxa"/>
            <w:tcBorders>
              <w:top w:val="nil"/>
              <w:left w:val="nil"/>
              <w:bottom w:val="single" w:sz="4" w:space="0" w:color="auto"/>
              <w:right w:val="single" w:sz="4" w:space="0" w:color="auto"/>
            </w:tcBorders>
            <w:shd w:val="clear" w:color="auto" w:fill="auto"/>
            <w:vAlign w:val="center"/>
            <w:hideMark/>
          </w:tcPr>
          <w:p w14:paraId="6C8AD317" w14:textId="77777777" w:rsidR="005E41D2" w:rsidRPr="005E41D2" w:rsidRDefault="005E41D2" w:rsidP="005E41D2">
            <w:pPr>
              <w:jc w:val="right"/>
              <w:rPr>
                <w:sz w:val="18"/>
                <w:szCs w:val="18"/>
                <w:lang w:val="en-US" w:eastAsia="en-US"/>
              </w:rPr>
            </w:pPr>
            <w:r w:rsidRPr="005E41D2">
              <w:rPr>
                <w:sz w:val="18"/>
                <w:szCs w:val="18"/>
                <w:lang w:val="en-US" w:eastAsia="en-US"/>
              </w:rPr>
              <w:t>1.674</w:t>
            </w:r>
          </w:p>
        </w:tc>
        <w:tc>
          <w:tcPr>
            <w:tcW w:w="1998" w:type="dxa"/>
            <w:tcBorders>
              <w:top w:val="nil"/>
              <w:left w:val="nil"/>
              <w:bottom w:val="single" w:sz="4" w:space="0" w:color="auto"/>
              <w:right w:val="single" w:sz="8" w:space="0" w:color="auto"/>
            </w:tcBorders>
            <w:shd w:val="clear" w:color="auto" w:fill="auto"/>
            <w:vAlign w:val="center"/>
            <w:hideMark/>
          </w:tcPr>
          <w:p w14:paraId="24D11B22" w14:textId="77777777" w:rsidR="005E41D2" w:rsidRPr="005E41D2" w:rsidRDefault="005E41D2" w:rsidP="005E41D2">
            <w:pPr>
              <w:jc w:val="right"/>
              <w:rPr>
                <w:sz w:val="18"/>
                <w:szCs w:val="18"/>
                <w:lang w:val="en-US" w:eastAsia="en-US"/>
              </w:rPr>
            </w:pPr>
            <w:r w:rsidRPr="005E41D2">
              <w:rPr>
                <w:sz w:val="18"/>
                <w:szCs w:val="18"/>
                <w:lang w:val="en-US" w:eastAsia="en-US"/>
              </w:rPr>
              <w:t>315</w:t>
            </w:r>
          </w:p>
        </w:tc>
        <w:tc>
          <w:tcPr>
            <w:tcW w:w="2089" w:type="dxa"/>
            <w:tcBorders>
              <w:top w:val="nil"/>
              <w:left w:val="nil"/>
              <w:bottom w:val="single" w:sz="4" w:space="0" w:color="auto"/>
              <w:right w:val="single" w:sz="8" w:space="0" w:color="auto"/>
            </w:tcBorders>
            <w:shd w:val="clear" w:color="auto" w:fill="auto"/>
            <w:vAlign w:val="center"/>
            <w:hideMark/>
          </w:tcPr>
          <w:p w14:paraId="050AB1E9" w14:textId="77777777" w:rsidR="005E41D2" w:rsidRPr="005E41D2" w:rsidRDefault="005E41D2" w:rsidP="005E41D2">
            <w:pPr>
              <w:jc w:val="right"/>
              <w:rPr>
                <w:sz w:val="18"/>
                <w:szCs w:val="18"/>
                <w:lang w:val="en-US" w:eastAsia="en-US"/>
              </w:rPr>
            </w:pPr>
            <w:r w:rsidRPr="005E41D2">
              <w:rPr>
                <w:sz w:val="18"/>
                <w:szCs w:val="18"/>
                <w:lang w:val="en-US" w:eastAsia="en-US"/>
              </w:rPr>
              <w:t>90</w:t>
            </w:r>
          </w:p>
        </w:tc>
      </w:tr>
      <w:tr w:rsidR="005E41D2" w:rsidRPr="005E41D2" w14:paraId="36725930" w14:textId="77777777" w:rsidTr="005E41D2">
        <w:trPr>
          <w:trHeight w:val="233"/>
          <w:jc w:val="center"/>
        </w:trPr>
        <w:tc>
          <w:tcPr>
            <w:tcW w:w="953" w:type="dxa"/>
            <w:tcBorders>
              <w:top w:val="nil"/>
              <w:left w:val="single" w:sz="8" w:space="0" w:color="auto"/>
              <w:bottom w:val="single" w:sz="4" w:space="0" w:color="auto"/>
              <w:right w:val="single" w:sz="4" w:space="0" w:color="auto"/>
            </w:tcBorders>
            <w:shd w:val="clear" w:color="auto" w:fill="auto"/>
            <w:vAlign w:val="center"/>
            <w:hideMark/>
          </w:tcPr>
          <w:p w14:paraId="745A07A6" w14:textId="77777777" w:rsidR="005E41D2" w:rsidRPr="005E41D2" w:rsidRDefault="005E41D2" w:rsidP="005E41D2">
            <w:pPr>
              <w:jc w:val="center"/>
              <w:rPr>
                <w:sz w:val="18"/>
                <w:szCs w:val="18"/>
                <w:lang w:val="en-US" w:eastAsia="en-US"/>
              </w:rPr>
            </w:pPr>
            <w:r w:rsidRPr="005E41D2">
              <w:rPr>
                <w:sz w:val="18"/>
                <w:szCs w:val="18"/>
                <w:lang w:val="en-US" w:eastAsia="en-US"/>
              </w:rPr>
              <w:t>40816</w:t>
            </w:r>
          </w:p>
        </w:tc>
        <w:tc>
          <w:tcPr>
            <w:tcW w:w="3793" w:type="dxa"/>
            <w:tcBorders>
              <w:top w:val="nil"/>
              <w:left w:val="nil"/>
              <w:bottom w:val="single" w:sz="4" w:space="0" w:color="auto"/>
              <w:right w:val="single" w:sz="4" w:space="0" w:color="auto"/>
            </w:tcBorders>
            <w:shd w:val="clear" w:color="auto" w:fill="auto"/>
            <w:vAlign w:val="center"/>
            <w:hideMark/>
          </w:tcPr>
          <w:p w14:paraId="3CE46031" w14:textId="77777777" w:rsidR="005E41D2" w:rsidRPr="005E41D2" w:rsidRDefault="005E41D2" w:rsidP="005E41D2">
            <w:pPr>
              <w:rPr>
                <w:sz w:val="18"/>
                <w:szCs w:val="18"/>
                <w:lang w:val="en-US" w:eastAsia="en-US"/>
              </w:rPr>
            </w:pPr>
            <w:r w:rsidRPr="005E41D2">
              <w:rPr>
                <w:sz w:val="18"/>
                <w:szCs w:val="18"/>
                <w:lang w:val="en-US" w:eastAsia="en-US"/>
              </w:rPr>
              <w:t>Донација Раил Карго Аустрија</w:t>
            </w:r>
          </w:p>
        </w:tc>
        <w:tc>
          <w:tcPr>
            <w:tcW w:w="2066" w:type="dxa"/>
            <w:tcBorders>
              <w:top w:val="nil"/>
              <w:left w:val="nil"/>
              <w:bottom w:val="single" w:sz="4" w:space="0" w:color="auto"/>
              <w:right w:val="single" w:sz="4" w:space="0" w:color="auto"/>
            </w:tcBorders>
            <w:shd w:val="clear" w:color="auto" w:fill="auto"/>
            <w:vAlign w:val="center"/>
            <w:hideMark/>
          </w:tcPr>
          <w:p w14:paraId="204B1F6E" w14:textId="77777777" w:rsidR="005E41D2" w:rsidRPr="005E41D2" w:rsidRDefault="005E41D2" w:rsidP="005E41D2">
            <w:pPr>
              <w:jc w:val="right"/>
              <w:rPr>
                <w:sz w:val="18"/>
                <w:szCs w:val="18"/>
                <w:lang w:val="en-US" w:eastAsia="en-US"/>
              </w:rPr>
            </w:pPr>
            <w:r w:rsidRPr="005E41D2">
              <w:rPr>
                <w:sz w:val="18"/>
                <w:szCs w:val="18"/>
                <w:lang w:val="en-US" w:eastAsia="en-US"/>
              </w:rPr>
              <w:t>0</w:t>
            </w:r>
          </w:p>
        </w:tc>
        <w:tc>
          <w:tcPr>
            <w:tcW w:w="1998" w:type="dxa"/>
            <w:tcBorders>
              <w:top w:val="nil"/>
              <w:left w:val="nil"/>
              <w:bottom w:val="single" w:sz="4" w:space="0" w:color="auto"/>
              <w:right w:val="single" w:sz="8" w:space="0" w:color="auto"/>
            </w:tcBorders>
            <w:shd w:val="clear" w:color="auto" w:fill="auto"/>
            <w:vAlign w:val="center"/>
            <w:hideMark/>
          </w:tcPr>
          <w:p w14:paraId="7D017A73" w14:textId="77777777" w:rsidR="005E41D2" w:rsidRPr="005E41D2" w:rsidRDefault="005E41D2" w:rsidP="005E41D2">
            <w:pPr>
              <w:rPr>
                <w:sz w:val="18"/>
                <w:szCs w:val="18"/>
                <w:lang w:val="en-US" w:eastAsia="en-US"/>
              </w:rPr>
            </w:pPr>
            <w:r w:rsidRPr="005E41D2">
              <w:rPr>
                <w:sz w:val="18"/>
                <w:szCs w:val="18"/>
                <w:lang w:val="en-US" w:eastAsia="en-US"/>
              </w:rPr>
              <w:t> </w:t>
            </w:r>
          </w:p>
        </w:tc>
        <w:tc>
          <w:tcPr>
            <w:tcW w:w="2089" w:type="dxa"/>
            <w:tcBorders>
              <w:top w:val="nil"/>
              <w:left w:val="nil"/>
              <w:bottom w:val="single" w:sz="4" w:space="0" w:color="auto"/>
              <w:right w:val="single" w:sz="8" w:space="0" w:color="auto"/>
            </w:tcBorders>
            <w:shd w:val="clear" w:color="auto" w:fill="auto"/>
            <w:vAlign w:val="center"/>
            <w:hideMark/>
          </w:tcPr>
          <w:p w14:paraId="3CC39686" w14:textId="77777777" w:rsidR="005E41D2" w:rsidRPr="005E41D2" w:rsidRDefault="005E41D2" w:rsidP="005E41D2">
            <w:pPr>
              <w:jc w:val="right"/>
              <w:rPr>
                <w:sz w:val="18"/>
                <w:szCs w:val="18"/>
                <w:lang w:val="en-US" w:eastAsia="en-US"/>
              </w:rPr>
            </w:pPr>
            <w:r w:rsidRPr="005E41D2">
              <w:rPr>
                <w:sz w:val="18"/>
                <w:szCs w:val="18"/>
                <w:lang w:val="en-US" w:eastAsia="en-US"/>
              </w:rPr>
              <w:t>0</w:t>
            </w:r>
          </w:p>
        </w:tc>
      </w:tr>
      <w:tr w:rsidR="005E41D2" w:rsidRPr="005E41D2" w14:paraId="23E7DD2B" w14:textId="77777777" w:rsidTr="005E41D2">
        <w:trPr>
          <w:trHeight w:val="439"/>
          <w:jc w:val="center"/>
        </w:trPr>
        <w:tc>
          <w:tcPr>
            <w:tcW w:w="953" w:type="dxa"/>
            <w:tcBorders>
              <w:top w:val="nil"/>
              <w:left w:val="single" w:sz="8" w:space="0" w:color="auto"/>
              <w:bottom w:val="single" w:sz="4" w:space="0" w:color="auto"/>
              <w:right w:val="single" w:sz="4" w:space="0" w:color="auto"/>
            </w:tcBorders>
            <w:shd w:val="clear" w:color="auto" w:fill="auto"/>
            <w:vAlign w:val="center"/>
            <w:hideMark/>
          </w:tcPr>
          <w:p w14:paraId="5BD45D5A" w14:textId="77777777" w:rsidR="005E41D2" w:rsidRPr="005E41D2" w:rsidRDefault="005E41D2" w:rsidP="005E41D2">
            <w:pPr>
              <w:jc w:val="center"/>
              <w:rPr>
                <w:sz w:val="18"/>
                <w:szCs w:val="18"/>
                <w:lang w:val="en-US" w:eastAsia="en-US"/>
              </w:rPr>
            </w:pPr>
            <w:r w:rsidRPr="005E41D2">
              <w:rPr>
                <w:sz w:val="18"/>
                <w:szCs w:val="18"/>
                <w:lang w:val="en-US" w:eastAsia="en-US"/>
              </w:rPr>
              <w:t>40817</w:t>
            </w:r>
          </w:p>
        </w:tc>
        <w:tc>
          <w:tcPr>
            <w:tcW w:w="3793" w:type="dxa"/>
            <w:tcBorders>
              <w:top w:val="nil"/>
              <w:left w:val="nil"/>
              <w:bottom w:val="single" w:sz="4" w:space="0" w:color="auto"/>
              <w:right w:val="single" w:sz="4" w:space="0" w:color="auto"/>
            </w:tcBorders>
            <w:shd w:val="clear" w:color="auto" w:fill="auto"/>
            <w:vAlign w:val="center"/>
            <w:hideMark/>
          </w:tcPr>
          <w:p w14:paraId="7D0E3A81" w14:textId="77777777" w:rsidR="005E41D2" w:rsidRPr="005E41D2" w:rsidRDefault="005E41D2" w:rsidP="005E41D2">
            <w:pPr>
              <w:rPr>
                <w:sz w:val="18"/>
                <w:szCs w:val="18"/>
                <w:lang w:val="en-US" w:eastAsia="en-US"/>
              </w:rPr>
            </w:pPr>
            <w:r w:rsidRPr="005E41D2">
              <w:rPr>
                <w:sz w:val="18"/>
                <w:szCs w:val="18"/>
                <w:lang w:val="en-US" w:eastAsia="en-US"/>
              </w:rPr>
              <w:t>Донација Владе РС-жељезничка станица Бања Лука</w:t>
            </w:r>
          </w:p>
        </w:tc>
        <w:tc>
          <w:tcPr>
            <w:tcW w:w="2066" w:type="dxa"/>
            <w:tcBorders>
              <w:top w:val="nil"/>
              <w:left w:val="nil"/>
              <w:bottom w:val="single" w:sz="4" w:space="0" w:color="auto"/>
              <w:right w:val="single" w:sz="4" w:space="0" w:color="auto"/>
            </w:tcBorders>
            <w:shd w:val="clear" w:color="auto" w:fill="auto"/>
            <w:vAlign w:val="center"/>
            <w:hideMark/>
          </w:tcPr>
          <w:p w14:paraId="25E76DE3" w14:textId="77777777" w:rsidR="005E41D2" w:rsidRPr="005E41D2" w:rsidRDefault="005E41D2" w:rsidP="005E41D2">
            <w:pPr>
              <w:jc w:val="right"/>
              <w:rPr>
                <w:sz w:val="18"/>
                <w:szCs w:val="18"/>
                <w:lang w:val="en-US" w:eastAsia="en-US"/>
              </w:rPr>
            </w:pPr>
            <w:r w:rsidRPr="005E41D2">
              <w:rPr>
                <w:sz w:val="18"/>
                <w:szCs w:val="18"/>
                <w:lang w:val="en-US" w:eastAsia="en-US"/>
              </w:rPr>
              <w:t>477.140</w:t>
            </w:r>
          </w:p>
        </w:tc>
        <w:tc>
          <w:tcPr>
            <w:tcW w:w="1998" w:type="dxa"/>
            <w:tcBorders>
              <w:top w:val="nil"/>
              <w:left w:val="nil"/>
              <w:bottom w:val="single" w:sz="4" w:space="0" w:color="auto"/>
              <w:right w:val="single" w:sz="8" w:space="0" w:color="auto"/>
            </w:tcBorders>
            <w:shd w:val="clear" w:color="auto" w:fill="auto"/>
            <w:vAlign w:val="center"/>
            <w:hideMark/>
          </w:tcPr>
          <w:p w14:paraId="3A6F5D3B" w14:textId="77777777" w:rsidR="005E41D2" w:rsidRPr="005E41D2" w:rsidRDefault="005E41D2" w:rsidP="005E41D2">
            <w:pPr>
              <w:jc w:val="right"/>
              <w:rPr>
                <w:sz w:val="18"/>
                <w:szCs w:val="18"/>
                <w:lang w:val="en-US" w:eastAsia="en-US"/>
              </w:rPr>
            </w:pPr>
            <w:r w:rsidRPr="005E41D2">
              <w:rPr>
                <w:sz w:val="18"/>
                <w:szCs w:val="18"/>
                <w:lang w:val="en-US" w:eastAsia="en-US"/>
              </w:rPr>
              <w:t>470.500</w:t>
            </w:r>
          </w:p>
        </w:tc>
        <w:tc>
          <w:tcPr>
            <w:tcW w:w="2089" w:type="dxa"/>
            <w:tcBorders>
              <w:top w:val="nil"/>
              <w:left w:val="nil"/>
              <w:bottom w:val="single" w:sz="4" w:space="0" w:color="auto"/>
              <w:right w:val="single" w:sz="8" w:space="0" w:color="auto"/>
            </w:tcBorders>
            <w:shd w:val="clear" w:color="auto" w:fill="auto"/>
            <w:vAlign w:val="center"/>
            <w:hideMark/>
          </w:tcPr>
          <w:p w14:paraId="5D586A03" w14:textId="77777777" w:rsidR="005E41D2" w:rsidRPr="005E41D2" w:rsidRDefault="005E41D2" w:rsidP="005E41D2">
            <w:pPr>
              <w:jc w:val="right"/>
              <w:rPr>
                <w:sz w:val="18"/>
                <w:szCs w:val="18"/>
                <w:lang w:val="en-US" w:eastAsia="en-US"/>
              </w:rPr>
            </w:pPr>
            <w:r w:rsidRPr="005E41D2">
              <w:rPr>
                <w:sz w:val="18"/>
                <w:szCs w:val="18"/>
                <w:lang w:val="en-US" w:eastAsia="en-US"/>
              </w:rPr>
              <w:t>463.860</w:t>
            </w:r>
          </w:p>
        </w:tc>
      </w:tr>
      <w:tr w:rsidR="005E41D2" w:rsidRPr="005E41D2" w14:paraId="08A43AD7" w14:textId="77777777" w:rsidTr="005E41D2">
        <w:trPr>
          <w:trHeight w:val="439"/>
          <w:jc w:val="center"/>
        </w:trPr>
        <w:tc>
          <w:tcPr>
            <w:tcW w:w="953" w:type="dxa"/>
            <w:tcBorders>
              <w:top w:val="nil"/>
              <w:left w:val="single" w:sz="8" w:space="0" w:color="auto"/>
              <w:bottom w:val="nil"/>
              <w:right w:val="single" w:sz="4" w:space="0" w:color="auto"/>
            </w:tcBorders>
            <w:shd w:val="clear" w:color="auto" w:fill="auto"/>
            <w:vAlign w:val="center"/>
            <w:hideMark/>
          </w:tcPr>
          <w:p w14:paraId="111C7990" w14:textId="77777777" w:rsidR="005E41D2" w:rsidRPr="005E41D2" w:rsidRDefault="005E41D2" w:rsidP="005E41D2">
            <w:pPr>
              <w:jc w:val="center"/>
              <w:rPr>
                <w:sz w:val="18"/>
                <w:szCs w:val="18"/>
                <w:lang w:val="en-US" w:eastAsia="en-US"/>
              </w:rPr>
            </w:pPr>
            <w:r w:rsidRPr="005E41D2">
              <w:rPr>
                <w:sz w:val="18"/>
                <w:szCs w:val="18"/>
                <w:lang w:val="en-US" w:eastAsia="en-US"/>
              </w:rPr>
              <w:t>40819</w:t>
            </w:r>
          </w:p>
        </w:tc>
        <w:tc>
          <w:tcPr>
            <w:tcW w:w="3793" w:type="dxa"/>
            <w:tcBorders>
              <w:top w:val="nil"/>
              <w:left w:val="nil"/>
              <w:bottom w:val="nil"/>
              <w:right w:val="single" w:sz="4" w:space="0" w:color="auto"/>
            </w:tcBorders>
            <w:shd w:val="clear" w:color="auto" w:fill="auto"/>
            <w:vAlign w:val="center"/>
            <w:hideMark/>
          </w:tcPr>
          <w:p w14:paraId="0C7052F8" w14:textId="77777777" w:rsidR="005E41D2" w:rsidRPr="005E41D2" w:rsidRDefault="005E41D2" w:rsidP="005E41D2">
            <w:pPr>
              <w:rPr>
                <w:sz w:val="18"/>
                <w:szCs w:val="18"/>
                <w:lang w:val="en-US" w:eastAsia="en-US"/>
              </w:rPr>
            </w:pPr>
            <w:r w:rsidRPr="005E41D2">
              <w:rPr>
                <w:sz w:val="18"/>
                <w:szCs w:val="18"/>
                <w:lang w:val="en-US" w:eastAsia="en-US"/>
              </w:rPr>
              <w:t>Донација Владе РС-пруга Добрун-Вишеград</w:t>
            </w:r>
          </w:p>
        </w:tc>
        <w:tc>
          <w:tcPr>
            <w:tcW w:w="2066" w:type="dxa"/>
            <w:tcBorders>
              <w:top w:val="nil"/>
              <w:left w:val="nil"/>
              <w:bottom w:val="nil"/>
              <w:right w:val="single" w:sz="4" w:space="0" w:color="auto"/>
            </w:tcBorders>
            <w:shd w:val="clear" w:color="auto" w:fill="auto"/>
            <w:vAlign w:val="center"/>
            <w:hideMark/>
          </w:tcPr>
          <w:p w14:paraId="4C2BBCC6" w14:textId="77777777" w:rsidR="005E41D2" w:rsidRPr="005E41D2" w:rsidRDefault="005E41D2" w:rsidP="005E41D2">
            <w:pPr>
              <w:jc w:val="right"/>
              <w:rPr>
                <w:sz w:val="18"/>
                <w:szCs w:val="18"/>
                <w:lang w:val="en-US" w:eastAsia="en-US"/>
              </w:rPr>
            </w:pPr>
            <w:r w:rsidRPr="005E41D2">
              <w:rPr>
                <w:sz w:val="18"/>
                <w:szCs w:val="18"/>
                <w:lang w:val="en-US" w:eastAsia="en-US"/>
              </w:rPr>
              <w:t>1.936.810</w:t>
            </w:r>
          </w:p>
        </w:tc>
        <w:tc>
          <w:tcPr>
            <w:tcW w:w="1998" w:type="dxa"/>
            <w:tcBorders>
              <w:top w:val="nil"/>
              <w:left w:val="nil"/>
              <w:bottom w:val="nil"/>
              <w:right w:val="single" w:sz="8" w:space="0" w:color="auto"/>
            </w:tcBorders>
            <w:shd w:val="clear" w:color="auto" w:fill="auto"/>
            <w:vAlign w:val="center"/>
            <w:hideMark/>
          </w:tcPr>
          <w:p w14:paraId="44F5D91D" w14:textId="77777777" w:rsidR="005E41D2" w:rsidRPr="005E41D2" w:rsidRDefault="005E41D2" w:rsidP="005E41D2">
            <w:pPr>
              <w:jc w:val="right"/>
              <w:rPr>
                <w:sz w:val="18"/>
                <w:szCs w:val="18"/>
                <w:lang w:val="en-US" w:eastAsia="en-US"/>
              </w:rPr>
            </w:pPr>
            <w:r w:rsidRPr="005E41D2">
              <w:rPr>
                <w:sz w:val="18"/>
                <w:szCs w:val="18"/>
                <w:lang w:val="en-US" w:eastAsia="en-US"/>
              </w:rPr>
              <w:t>1.865.575</w:t>
            </w:r>
          </w:p>
        </w:tc>
        <w:tc>
          <w:tcPr>
            <w:tcW w:w="2089" w:type="dxa"/>
            <w:tcBorders>
              <w:top w:val="nil"/>
              <w:left w:val="nil"/>
              <w:bottom w:val="nil"/>
              <w:right w:val="single" w:sz="8" w:space="0" w:color="auto"/>
            </w:tcBorders>
            <w:shd w:val="clear" w:color="auto" w:fill="auto"/>
            <w:vAlign w:val="center"/>
            <w:hideMark/>
          </w:tcPr>
          <w:p w14:paraId="2696F791" w14:textId="77777777" w:rsidR="005E41D2" w:rsidRPr="005E41D2" w:rsidRDefault="005E41D2" w:rsidP="005E41D2">
            <w:pPr>
              <w:jc w:val="right"/>
              <w:rPr>
                <w:sz w:val="18"/>
                <w:szCs w:val="18"/>
                <w:lang w:val="en-US" w:eastAsia="en-US"/>
              </w:rPr>
            </w:pPr>
            <w:r w:rsidRPr="005E41D2">
              <w:rPr>
                <w:sz w:val="18"/>
                <w:szCs w:val="18"/>
                <w:lang w:val="en-US" w:eastAsia="en-US"/>
              </w:rPr>
              <w:t>1.794.340</w:t>
            </w:r>
          </w:p>
        </w:tc>
      </w:tr>
      <w:tr w:rsidR="005E41D2" w:rsidRPr="005E41D2" w14:paraId="51AEE181" w14:textId="77777777" w:rsidTr="005E41D2">
        <w:trPr>
          <w:trHeight w:val="494"/>
          <w:jc w:val="center"/>
        </w:trPr>
        <w:tc>
          <w:tcPr>
            <w:tcW w:w="953" w:type="dxa"/>
            <w:tcBorders>
              <w:top w:val="single" w:sz="4" w:space="0" w:color="auto"/>
              <w:left w:val="single" w:sz="8" w:space="0" w:color="auto"/>
              <w:bottom w:val="nil"/>
              <w:right w:val="single" w:sz="4" w:space="0" w:color="auto"/>
            </w:tcBorders>
            <w:shd w:val="clear" w:color="auto" w:fill="auto"/>
            <w:vAlign w:val="center"/>
            <w:hideMark/>
          </w:tcPr>
          <w:p w14:paraId="1F71F052" w14:textId="77777777" w:rsidR="005E41D2" w:rsidRPr="005E41D2" w:rsidRDefault="005E41D2" w:rsidP="005E41D2">
            <w:pPr>
              <w:jc w:val="center"/>
              <w:rPr>
                <w:sz w:val="18"/>
                <w:szCs w:val="18"/>
                <w:lang w:val="en-US" w:eastAsia="en-US"/>
              </w:rPr>
            </w:pPr>
            <w:r w:rsidRPr="005E41D2">
              <w:rPr>
                <w:sz w:val="18"/>
                <w:szCs w:val="18"/>
                <w:lang w:val="en-US" w:eastAsia="en-US"/>
              </w:rPr>
              <w:t>40820</w:t>
            </w:r>
          </w:p>
        </w:tc>
        <w:tc>
          <w:tcPr>
            <w:tcW w:w="3793" w:type="dxa"/>
            <w:tcBorders>
              <w:top w:val="single" w:sz="4" w:space="0" w:color="auto"/>
              <w:left w:val="nil"/>
              <w:bottom w:val="nil"/>
              <w:right w:val="single" w:sz="4" w:space="0" w:color="auto"/>
            </w:tcBorders>
            <w:shd w:val="clear" w:color="auto" w:fill="auto"/>
            <w:vAlign w:val="center"/>
            <w:hideMark/>
          </w:tcPr>
          <w:p w14:paraId="711D45B0" w14:textId="77777777" w:rsidR="005E41D2" w:rsidRPr="005E41D2" w:rsidRDefault="005E41D2" w:rsidP="005E41D2">
            <w:pPr>
              <w:rPr>
                <w:sz w:val="18"/>
                <w:szCs w:val="18"/>
                <w:lang w:val="en-US" w:eastAsia="en-US"/>
              </w:rPr>
            </w:pPr>
            <w:r w:rsidRPr="005E41D2">
              <w:rPr>
                <w:sz w:val="18"/>
                <w:szCs w:val="18"/>
                <w:lang w:val="en-US" w:eastAsia="en-US"/>
              </w:rPr>
              <w:t>Донација Алпро Загреб-осигурање ЗСП Таревци</w:t>
            </w:r>
          </w:p>
        </w:tc>
        <w:tc>
          <w:tcPr>
            <w:tcW w:w="2066" w:type="dxa"/>
            <w:tcBorders>
              <w:top w:val="single" w:sz="4" w:space="0" w:color="auto"/>
              <w:left w:val="nil"/>
              <w:bottom w:val="nil"/>
              <w:right w:val="single" w:sz="4" w:space="0" w:color="auto"/>
            </w:tcBorders>
            <w:shd w:val="clear" w:color="auto" w:fill="auto"/>
            <w:vAlign w:val="center"/>
            <w:hideMark/>
          </w:tcPr>
          <w:p w14:paraId="0B077138" w14:textId="77777777" w:rsidR="005E41D2" w:rsidRPr="005E41D2" w:rsidRDefault="005E41D2" w:rsidP="005E41D2">
            <w:pPr>
              <w:jc w:val="right"/>
              <w:rPr>
                <w:sz w:val="18"/>
                <w:szCs w:val="18"/>
                <w:lang w:val="en-US" w:eastAsia="en-US"/>
              </w:rPr>
            </w:pPr>
            <w:r w:rsidRPr="005E41D2">
              <w:rPr>
                <w:sz w:val="18"/>
                <w:szCs w:val="18"/>
                <w:lang w:val="en-US" w:eastAsia="en-US"/>
              </w:rPr>
              <w:t>4.379</w:t>
            </w:r>
          </w:p>
        </w:tc>
        <w:tc>
          <w:tcPr>
            <w:tcW w:w="1998" w:type="dxa"/>
            <w:tcBorders>
              <w:top w:val="single" w:sz="4" w:space="0" w:color="auto"/>
              <w:left w:val="nil"/>
              <w:bottom w:val="nil"/>
              <w:right w:val="single" w:sz="8" w:space="0" w:color="auto"/>
            </w:tcBorders>
            <w:shd w:val="clear" w:color="auto" w:fill="auto"/>
            <w:vAlign w:val="center"/>
            <w:hideMark/>
          </w:tcPr>
          <w:p w14:paraId="378F239F" w14:textId="77777777" w:rsidR="005E41D2" w:rsidRPr="005E41D2" w:rsidRDefault="005E41D2" w:rsidP="005E41D2">
            <w:pPr>
              <w:jc w:val="right"/>
              <w:rPr>
                <w:sz w:val="18"/>
                <w:szCs w:val="18"/>
                <w:lang w:val="en-US" w:eastAsia="en-US"/>
              </w:rPr>
            </w:pPr>
            <w:r w:rsidRPr="005E41D2">
              <w:rPr>
                <w:sz w:val="18"/>
                <w:szCs w:val="18"/>
                <w:lang w:val="en-US" w:eastAsia="en-US"/>
              </w:rPr>
              <w:t>3.871</w:t>
            </w:r>
          </w:p>
        </w:tc>
        <w:tc>
          <w:tcPr>
            <w:tcW w:w="2089" w:type="dxa"/>
            <w:tcBorders>
              <w:top w:val="single" w:sz="4" w:space="0" w:color="auto"/>
              <w:left w:val="nil"/>
              <w:bottom w:val="nil"/>
              <w:right w:val="single" w:sz="8" w:space="0" w:color="auto"/>
            </w:tcBorders>
            <w:shd w:val="clear" w:color="auto" w:fill="auto"/>
            <w:vAlign w:val="center"/>
            <w:hideMark/>
          </w:tcPr>
          <w:p w14:paraId="09566009" w14:textId="77777777" w:rsidR="005E41D2" w:rsidRPr="005E41D2" w:rsidRDefault="005E41D2" w:rsidP="005E41D2">
            <w:pPr>
              <w:jc w:val="right"/>
              <w:rPr>
                <w:sz w:val="18"/>
                <w:szCs w:val="18"/>
                <w:lang w:val="en-US" w:eastAsia="en-US"/>
              </w:rPr>
            </w:pPr>
            <w:r w:rsidRPr="005E41D2">
              <w:rPr>
                <w:sz w:val="18"/>
                <w:szCs w:val="18"/>
                <w:lang w:val="en-US" w:eastAsia="en-US"/>
              </w:rPr>
              <w:t>3.362</w:t>
            </w:r>
          </w:p>
        </w:tc>
      </w:tr>
      <w:tr w:rsidR="005E41D2" w:rsidRPr="005E41D2" w14:paraId="5B55BFBA" w14:textId="77777777" w:rsidTr="005E41D2">
        <w:trPr>
          <w:trHeight w:val="233"/>
          <w:jc w:val="center"/>
        </w:trPr>
        <w:tc>
          <w:tcPr>
            <w:tcW w:w="953" w:type="dxa"/>
            <w:tcBorders>
              <w:top w:val="single" w:sz="4" w:space="0" w:color="auto"/>
              <w:left w:val="single" w:sz="8" w:space="0" w:color="auto"/>
              <w:bottom w:val="nil"/>
              <w:right w:val="single" w:sz="4" w:space="0" w:color="auto"/>
            </w:tcBorders>
            <w:shd w:val="clear" w:color="auto" w:fill="auto"/>
            <w:vAlign w:val="center"/>
            <w:hideMark/>
          </w:tcPr>
          <w:p w14:paraId="3D0E0075" w14:textId="77777777" w:rsidR="005E41D2" w:rsidRPr="005E41D2" w:rsidRDefault="005E41D2" w:rsidP="005E41D2">
            <w:pPr>
              <w:jc w:val="center"/>
              <w:rPr>
                <w:sz w:val="18"/>
                <w:szCs w:val="18"/>
                <w:lang w:val="en-US" w:eastAsia="en-US"/>
              </w:rPr>
            </w:pPr>
            <w:r w:rsidRPr="005E41D2">
              <w:rPr>
                <w:sz w:val="18"/>
                <w:szCs w:val="18"/>
                <w:lang w:val="en-US" w:eastAsia="en-US"/>
              </w:rPr>
              <w:t>40821</w:t>
            </w:r>
          </w:p>
        </w:tc>
        <w:tc>
          <w:tcPr>
            <w:tcW w:w="3793" w:type="dxa"/>
            <w:tcBorders>
              <w:top w:val="single" w:sz="4" w:space="0" w:color="auto"/>
              <w:left w:val="nil"/>
              <w:bottom w:val="nil"/>
              <w:right w:val="single" w:sz="4" w:space="0" w:color="auto"/>
            </w:tcBorders>
            <w:shd w:val="clear" w:color="auto" w:fill="auto"/>
            <w:vAlign w:val="center"/>
            <w:hideMark/>
          </w:tcPr>
          <w:p w14:paraId="5D34663D" w14:textId="77777777" w:rsidR="005E41D2" w:rsidRPr="005E41D2" w:rsidRDefault="005E41D2" w:rsidP="005E41D2">
            <w:pPr>
              <w:rPr>
                <w:sz w:val="18"/>
                <w:szCs w:val="18"/>
                <w:lang w:val="en-US" w:eastAsia="en-US"/>
              </w:rPr>
            </w:pPr>
            <w:r w:rsidRPr="005E41D2">
              <w:rPr>
                <w:sz w:val="18"/>
                <w:szCs w:val="18"/>
                <w:lang w:val="en-US" w:eastAsia="en-US"/>
              </w:rPr>
              <w:t>Донација - Телекор - Загреб</w:t>
            </w:r>
          </w:p>
        </w:tc>
        <w:tc>
          <w:tcPr>
            <w:tcW w:w="2066" w:type="dxa"/>
            <w:tcBorders>
              <w:top w:val="single" w:sz="4" w:space="0" w:color="auto"/>
              <w:left w:val="nil"/>
              <w:bottom w:val="nil"/>
              <w:right w:val="single" w:sz="4" w:space="0" w:color="auto"/>
            </w:tcBorders>
            <w:shd w:val="clear" w:color="auto" w:fill="auto"/>
            <w:vAlign w:val="center"/>
            <w:hideMark/>
          </w:tcPr>
          <w:p w14:paraId="3E4314EB" w14:textId="77777777" w:rsidR="005E41D2" w:rsidRPr="005E41D2" w:rsidRDefault="005E41D2" w:rsidP="005E41D2">
            <w:pPr>
              <w:jc w:val="right"/>
              <w:rPr>
                <w:sz w:val="18"/>
                <w:szCs w:val="18"/>
                <w:lang w:val="en-US" w:eastAsia="en-US"/>
              </w:rPr>
            </w:pPr>
            <w:r w:rsidRPr="005E41D2">
              <w:rPr>
                <w:sz w:val="18"/>
                <w:szCs w:val="18"/>
                <w:lang w:val="en-US" w:eastAsia="en-US"/>
              </w:rPr>
              <w:t>108.604</w:t>
            </w:r>
          </w:p>
        </w:tc>
        <w:tc>
          <w:tcPr>
            <w:tcW w:w="1998" w:type="dxa"/>
            <w:tcBorders>
              <w:top w:val="single" w:sz="4" w:space="0" w:color="auto"/>
              <w:left w:val="nil"/>
              <w:bottom w:val="nil"/>
              <w:right w:val="single" w:sz="8" w:space="0" w:color="auto"/>
            </w:tcBorders>
            <w:shd w:val="clear" w:color="auto" w:fill="auto"/>
            <w:vAlign w:val="center"/>
            <w:hideMark/>
          </w:tcPr>
          <w:p w14:paraId="2E863E49" w14:textId="77777777" w:rsidR="005E41D2" w:rsidRPr="005E41D2" w:rsidRDefault="005E41D2" w:rsidP="005E41D2">
            <w:pPr>
              <w:jc w:val="right"/>
              <w:rPr>
                <w:sz w:val="18"/>
                <w:szCs w:val="18"/>
                <w:lang w:val="en-US" w:eastAsia="en-US"/>
              </w:rPr>
            </w:pPr>
            <w:r w:rsidRPr="005E41D2">
              <w:rPr>
                <w:sz w:val="18"/>
                <w:szCs w:val="18"/>
                <w:lang w:val="en-US" w:eastAsia="en-US"/>
              </w:rPr>
              <w:t>108.465</w:t>
            </w:r>
          </w:p>
        </w:tc>
        <w:tc>
          <w:tcPr>
            <w:tcW w:w="2089" w:type="dxa"/>
            <w:tcBorders>
              <w:top w:val="single" w:sz="4" w:space="0" w:color="auto"/>
              <w:left w:val="nil"/>
              <w:bottom w:val="nil"/>
              <w:right w:val="single" w:sz="8" w:space="0" w:color="auto"/>
            </w:tcBorders>
            <w:shd w:val="clear" w:color="auto" w:fill="auto"/>
            <w:vAlign w:val="center"/>
            <w:hideMark/>
          </w:tcPr>
          <w:p w14:paraId="6F1031DC" w14:textId="77777777" w:rsidR="005E41D2" w:rsidRPr="005E41D2" w:rsidRDefault="005E41D2" w:rsidP="005E41D2">
            <w:pPr>
              <w:jc w:val="right"/>
              <w:rPr>
                <w:sz w:val="18"/>
                <w:szCs w:val="18"/>
                <w:lang w:val="en-US" w:eastAsia="en-US"/>
              </w:rPr>
            </w:pPr>
            <w:r w:rsidRPr="005E41D2">
              <w:rPr>
                <w:sz w:val="18"/>
                <w:szCs w:val="18"/>
                <w:lang w:val="en-US" w:eastAsia="en-US"/>
              </w:rPr>
              <w:t>108.327</w:t>
            </w:r>
          </w:p>
        </w:tc>
      </w:tr>
      <w:tr w:rsidR="005E41D2" w:rsidRPr="005E41D2" w14:paraId="5B8D8028" w14:textId="77777777" w:rsidTr="005E41D2">
        <w:trPr>
          <w:trHeight w:val="233"/>
          <w:jc w:val="center"/>
        </w:trPr>
        <w:tc>
          <w:tcPr>
            <w:tcW w:w="953" w:type="dxa"/>
            <w:tcBorders>
              <w:top w:val="single" w:sz="4" w:space="0" w:color="auto"/>
              <w:left w:val="single" w:sz="8" w:space="0" w:color="auto"/>
              <w:bottom w:val="nil"/>
              <w:right w:val="single" w:sz="4" w:space="0" w:color="auto"/>
            </w:tcBorders>
            <w:shd w:val="clear" w:color="auto" w:fill="auto"/>
            <w:vAlign w:val="center"/>
            <w:hideMark/>
          </w:tcPr>
          <w:p w14:paraId="03A937B0" w14:textId="77777777" w:rsidR="005E41D2" w:rsidRPr="005E41D2" w:rsidRDefault="005E41D2" w:rsidP="005E41D2">
            <w:pPr>
              <w:jc w:val="center"/>
              <w:rPr>
                <w:sz w:val="18"/>
                <w:szCs w:val="18"/>
                <w:lang w:val="en-US" w:eastAsia="en-US"/>
              </w:rPr>
            </w:pPr>
            <w:r w:rsidRPr="005E41D2">
              <w:rPr>
                <w:sz w:val="18"/>
                <w:szCs w:val="18"/>
                <w:lang w:val="en-US" w:eastAsia="en-US"/>
              </w:rPr>
              <w:t>40822</w:t>
            </w:r>
          </w:p>
        </w:tc>
        <w:tc>
          <w:tcPr>
            <w:tcW w:w="3793" w:type="dxa"/>
            <w:tcBorders>
              <w:top w:val="single" w:sz="4" w:space="0" w:color="auto"/>
              <w:left w:val="nil"/>
              <w:bottom w:val="nil"/>
              <w:right w:val="single" w:sz="4" w:space="0" w:color="auto"/>
            </w:tcBorders>
            <w:shd w:val="clear" w:color="auto" w:fill="auto"/>
            <w:vAlign w:val="center"/>
            <w:hideMark/>
          </w:tcPr>
          <w:p w14:paraId="0DCA0ABF" w14:textId="77777777" w:rsidR="005E41D2" w:rsidRPr="005E41D2" w:rsidRDefault="005E41D2" w:rsidP="005E41D2">
            <w:pPr>
              <w:rPr>
                <w:sz w:val="18"/>
                <w:szCs w:val="18"/>
                <w:lang w:val="en-US" w:eastAsia="en-US"/>
              </w:rPr>
            </w:pPr>
            <w:r w:rsidRPr="005E41D2">
              <w:rPr>
                <w:sz w:val="18"/>
                <w:szCs w:val="18"/>
                <w:lang w:val="en-US" w:eastAsia="en-US"/>
              </w:rPr>
              <w:t>Сигналинг - Београд</w:t>
            </w:r>
          </w:p>
        </w:tc>
        <w:tc>
          <w:tcPr>
            <w:tcW w:w="2066" w:type="dxa"/>
            <w:tcBorders>
              <w:top w:val="single" w:sz="4" w:space="0" w:color="auto"/>
              <w:left w:val="nil"/>
              <w:bottom w:val="nil"/>
              <w:right w:val="single" w:sz="4" w:space="0" w:color="auto"/>
            </w:tcBorders>
            <w:shd w:val="clear" w:color="auto" w:fill="auto"/>
            <w:vAlign w:val="center"/>
            <w:hideMark/>
          </w:tcPr>
          <w:p w14:paraId="1B0AF085" w14:textId="77777777" w:rsidR="005E41D2" w:rsidRPr="005E41D2" w:rsidRDefault="005E41D2" w:rsidP="005E41D2">
            <w:pPr>
              <w:jc w:val="right"/>
              <w:rPr>
                <w:sz w:val="18"/>
                <w:szCs w:val="18"/>
                <w:lang w:val="en-US" w:eastAsia="en-US"/>
              </w:rPr>
            </w:pPr>
            <w:r w:rsidRPr="005E41D2">
              <w:rPr>
                <w:sz w:val="18"/>
                <w:szCs w:val="18"/>
                <w:lang w:val="en-US" w:eastAsia="en-US"/>
              </w:rPr>
              <w:t>2.821</w:t>
            </w:r>
          </w:p>
        </w:tc>
        <w:tc>
          <w:tcPr>
            <w:tcW w:w="1998" w:type="dxa"/>
            <w:tcBorders>
              <w:top w:val="single" w:sz="4" w:space="0" w:color="auto"/>
              <w:left w:val="nil"/>
              <w:bottom w:val="nil"/>
              <w:right w:val="single" w:sz="8" w:space="0" w:color="auto"/>
            </w:tcBorders>
            <w:shd w:val="clear" w:color="auto" w:fill="auto"/>
            <w:vAlign w:val="center"/>
            <w:hideMark/>
          </w:tcPr>
          <w:p w14:paraId="0DB9DB76" w14:textId="77777777" w:rsidR="005E41D2" w:rsidRPr="005E41D2" w:rsidRDefault="005E41D2" w:rsidP="005E41D2">
            <w:pPr>
              <w:jc w:val="right"/>
              <w:rPr>
                <w:sz w:val="18"/>
                <w:szCs w:val="18"/>
                <w:lang w:val="en-US" w:eastAsia="en-US"/>
              </w:rPr>
            </w:pPr>
            <w:r w:rsidRPr="005E41D2">
              <w:rPr>
                <w:sz w:val="18"/>
                <w:szCs w:val="18"/>
                <w:lang w:val="en-US" w:eastAsia="en-US"/>
              </w:rPr>
              <w:t>2.645</w:t>
            </w:r>
          </w:p>
        </w:tc>
        <w:tc>
          <w:tcPr>
            <w:tcW w:w="2089" w:type="dxa"/>
            <w:tcBorders>
              <w:top w:val="single" w:sz="4" w:space="0" w:color="auto"/>
              <w:left w:val="nil"/>
              <w:bottom w:val="nil"/>
              <w:right w:val="single" w:sz="8" w:space="0" w:color="auto"/>
            </w:tcBorders>
            <w:shd w:val="clear" w:color="auto" w:fill="auto"/>
            <w:vAlign w:val="center"/>
            <w:hideMark/>
          </w:tcPr>
          <w:p w14:paraId="2E24F9BC" w14:textId="77777777" w:rsidR="005E41D2" w:rsidRPr="005E41D2" w:rsidRDefault="005E41D2" w:rsidP="005E41D2">
            <w:pPr>
              <w:jc w:val="right"/>
              <w:rPr>
                <w:sz w:val="18"/>
                <w:szCs w:val="18"/>
                <w:lang w:val="en-US" w:eastAsia="en-US"/>
              </w:rPr>
            </w:pPr>
            <w:r w:rsidRPr="005E41D2">
              <w:rPr>
                <w:sz w:val="18"/>
                <w:szCs w:val="18"/>
                <w:lang w:val="en-US" w:eastAsia="en-US"/>
              </w:rPr>
              <w:t>2.468</w:t>
            </w:r>
          </w:p>
        </w:tc>
      </w:tr>
      <w:tr w:rsidR="005E41D2" w:rsidRPr="005E41D2" w14:paraId="244DC904" w14:textId="77777777" w:rsidTr="005E41D2">
        <w:trPr>
          <w:trHeight w:val="439"/>
          <w:jc w:val="center"/>
        </w:trPr>
        <w:tc>
          <w:tcPr>
            <w:tcW w:w="953" w:type="dxa"/>
            <w:tcBorders>
              <w:top w:val="single" w:sz="4" w:space="0" w:color="auto"/>
              <w:left w:val="single" w:sz="8" w:space="0" w:color="auto"/>
              <w:bottom w:val="nil"/>
              <w:right w:val="single" w:sz="4" w:space="0" w:color="auto"/>
            </w:tcBorders>
            <w:shd w:val="clear" w:color="auto" w:fill="auto"/>
            <w:vAlign w:val="center"/>
            <w:hideMark/>
          </w:tcPr>
          <w:p w14:paraId="5E7A56B8" w14:textId="77777777" w:rsidR="005E41D2" w:rsidRPr="005E41D2" w:rsidRDefault="005E41D2" w:rsidP="005E41D2">
            <w:pPr>
              <w:jc w:val="center"/>
              <w:rPr>
                <w:sz w:val="18"/>
                <w:szCs w:val="18"/>
                <w:lang w:val="en-US" w:eastAsia="en-US"/>
              </w:rPr>
            </w:pPr>
            <w:r w:rsidRPr="005E41D2">
              <w:rPr>
                <w:sz w:val="18"/>
                <w:szCs w:val="18"/>
                <w:lang w:val="en-US" w:eastAsia="en-US"/>
              </w:rPr>
              <w:t>40824</w:t>
            </w:r>
          </w:p>
        </w:tc>
        <w:tc>
          <w:tcPr>
            <w:tcW w:w="3793" w:type="dxa"/>
            <w:tcBorders>
              <w:top w:val="single" w:sz="4" w:space="0" w:color="auto"/>
              <w:left w:val="nil"/>
              <w:bottom w:val="nil"/>
              <w:right w:val="single" w:sz="4" w:space="0" w:color="auto"/>
            </w:tcBorders>
            <w:shd w:val="clear" w:color="auto" w:fill="auto"/>
            <w:vAlign w:val="center"/>
            <w:hideMark/>
          </w:tcPr>
          <w:p w14:paraId="165DC908" w14:textId="77777777" w:rsidR="005E41D2" w:rsidRPr="005E41D2" w:rsidRDefault="005E41D2" w:rsidP="005E41D2">
            <w:pPr>
              <w:rPr>
                <w:sz w:val="18"/>
                <w:szCs w:val="18"/>
                <w:lang w:val="en-US" w:eastAsia="en-US"/>
              </w:rPr>
            </w:pPr>
            <w:r w:rsidRPr="005E41D2">
              <w:rPr>
                <w:sz w:val="18"/>
                <w:szCs w:val="18"/>
                <w:lang w:val="en-US" w:eastAsia="en-US"/>
              </w:rPr>
              <w:t>Разгранишени приходи - донација Пројект биро</w:t>
            </w:r>
          </w:p>
        </w:tc>
        <w:tc>
          <w:tcPr>
            <w:tcW w:w="2066" w:type="dxa"/>
            <w:tcBorders>
              <w:top w:val="single" w:sz="4" w:space="0" w:color="auto"/>
              <w:left w:val="nil"/>
              <w:bottom w:val="nil"/>
              <w:right w:val="single" w:sz="4" w:space="0" w:color="auto"/>
            </w:tcBorders>
            <w:shd w:val="clear" w:color="auto" w:fill="auto"/>
            <w:vAlign w:val="center"/>
            <w:hideMark/>
          </w:tcPr>
          <w:p w14:paraId="26F5F8DF" w14:textId="77777777" w:rsidR="005E41D2" w:rsidRPr="005E41D2" w:rsidRDefault="005E41D2" w:rsidP="005E41D2">
            <w:pPr>
              <w:jc w:val="right"/>
              <w:rPr>
                <w:sz w:val="18"/>
                <w:szCs w:val="18"/>
                <w:lang w:val="en-US" w:eastAsia="en-US"/>
              </w:rPr>
            </w:pPr>
            <w:r w:rsidRPr="005E41D2">
              <w:rPr>
                <w:sz w:val="18"/>
                <w:szCs w:val="18"/>
                <w:lang w:val="en-US" w:eastAsia="en-US"/>
              </w:rPr>
              <w:t>1.755</w:t>
            </w:r>
          </w:p>
        </w:tc>
        <w:tc>
          <w:tcPr>
            <w:tcW w:w="1998" w:type="dxa"/>
            <w:tcBorders>
              <w:top w:val="single" w:sz="4" w:space="0" w:color="auto"/>
              <w:left w:val="nil"/>
              <w:bottom w:val="nil"/>
              <w:right w:val="single" w:sz="8" w:space="0" w:color="auto"/>
            </w:tcBorders>
            <w:shd w:val="clear" w:color="auto" w:fill="auto"/>
            <w:vAlign w:val="center"/>
            <w:hideMark/>
          </w:tcPr>
          <w:p w14:paraId="455948FF" w14:textId="77777777" w:rsidR="005E41D2" w:rsidRPr="005E41D2" w:rsidRDefault="005E41D2" w:rsidP="005E41D2">
            <w:pPr>
              <w:jc w:val="right"/>
              <w:rPr>
                <w:sz w:val="18"/>
                <w:szCs w:val="18"/>
                <w:lang w:val="en-US" w:eastAsia="en-US"/>
              </w:rPr>
            </w:pPr>
            <w:r w:rsidRPr="005E41D2">
              <w:rPr>
                <w:sz w:val="18"/>
                <w:szCs w:val="18"/>
                <w:lang w:val="en-US" w:eastAsia="en-US"/>
              </w:rPr>
              <w:t>1.755</w:t>
            </w:r>
          </w:p>
        </w:tc>
        <w:tc>
          <w:tcPr>
            <w:tcW w:w="2089" w:type="dxa"/>
            <w:tcBorders>
              <w:top w:val="single" w:sz="4" w:space="0" w:color="auto"/>
              <w:left w:val="nil"/>
              <w:bottom w:val="nil"/>
              <w:right w:val="single" w:sz="8" w:space="0" w:color="auto"/>
            </w:tcBorders>
            <w:shd w:val="clear" w:color="auto" w:fill="auto"/>
            <w:vAlign w:val="center"/>
            <w:hideMark/>
          </w:tcPr>
          <w:p w14:paraId="0D522B24" w14:textId="77777777" w:rsidR="005E41D2" w:rsidRPr="005E41D2" w:rsidRDefault="005E41D2" w:rsidP="005E41D2">
            <w:pPr>
              <w:jc w:val="right"/>
              <w:rPr>
                <w:sz w:val="18"/>
                <w:szCs w:val="18"/>
                <w:lang w:val="en-US" w:eastAsia="en-US"/>
              </w:rPr>
            </w:pPr>
            <w:r w:rsidRPr="005E41D2">
              <w:rPr>
                <w:sz w:val="18"/>
                <w:szCs w:val="18"/>
                <w:lang w:val="en-US" w:eastAsia="en-US"/>
              </w:rPr>
              <w:t>1.755</w:t>
            </w:r>
          </w:p>
        </w:tc>
      </w:tr>
      <w:tr w:rsidR="005E41D2" w:rsidRPr="005E41D2" w14:paraId="67363919" w14:textId="77777777" w:rsidTr="005E41D2">
        <w:trPr>
          <w:trHeight w:val="233"/>
          <w:jc w:val="center"/>
        </w:trPr>
        <w:tc>
          <w:tcPr>
            <w:tcW w:w="953"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7255620" w14:textId="77777777" w:rsidR="005E41D2" w:rsidRPr="005E41D2" w:rsidRDefault="005E41D2" w:rsidP="005E41D2">
            <w:pPr>
              <w:jc w:val="center"/>
              <w:rPr>
                <w:sz w:val="18"/>
                <w:szCs w:val="18"/>
                <w:lang w:val="en-US" w:eastAsia="en-US"/>
              </w:rPr>
            </w:pPr>
            <w:r w:rsidRPr="005E41D2">
              <w:rPr>
                <w:sz w:val="18"/>
                <w:szCs w:val="18"/>
                <w:lang w:val="en-US" w:eastAsia="en-US"/>
              </w:rPr>
              <w:t>40827</w:t>
            </w:r>
          </w:p>
        </w:tc>
        <w:tc>
          <w:tcPr>
            <w:tcW w:w="3793" w:type="dxa"/>
            <w:tcBorders>
              <w:top w:val="single" w:sz="4" w:space="0" w:color="auto"/>
              <w:left w:val="nil"/>
              <w:bottom w:val="nil"/>
              <w:right w:val="single" w:sz="4" w:space="0" w:color="auto"/>
            </w:tcBorders>
            <w:shd w:val="clear" w:color="auto" w:fill="auto"/>
            <w:vAlign w:val="center"/>
            <w:hideMark/>
          </w:tcPr>
          <w:p w14:paraId="4E65E1E4" w14:textId="77777777" w:rsidR="005E41D2" w:rsidRPr="005E41D2" w:rsidRDefault="005E41D2" w:rsidP="005E41D2">
            <w:pPr>
              <w:rPr>
                <w:sz w:val="18"/>
                <w:szCs w:val="18"/>
                <w:lang w:val="en-US" w:eastAsia="en-US"/>
              </w:rPr>
            </w:pPr>
            <w:r w:rsidRPr="005E41D2">
              <w:rPr>
                <w:sz w:val="18"/>
                <w:szCs w:val="18"/>
                <w:lang w:val="en-US" w:eastAsia="en-US"/>
              </w:rPr>
              <w:t>Донација АЖД Праха</w:t>
            </w:r>
          </w:p>
        </w:tc>
        <w:tc>
          <w:tcPr>
            <w:tcW w:w="2066" w:type="dxa"/>
            <w:tcBorders>
              <w:top w:val="single" w:sz="4" w:space="0" w:color="auto"/>
              <w:left w:val="nil"/>
              <w:bottom w:val="nil"/>
              <w:right w:val="single" w:sz="4" w:space="0" w:color="auto"/>
            </w:tcBorders>
            <w:shd w:val="clear" w:color="auto" w:fill="auto"/>
            <w:vAlign w:val="center"/>
            <w:hideMark/>
          </w:tcPr>
          <w:p w14:paraId="3597C09E" w14:textId="77777777" w:rsidR="005E41D2" w:rsidRPr="005E41D2" w:rsidRDefault="005E41D2" w:rsidP="005E41D2">
            <w:pPr>
              <w:jc w:val="right"/>
              <w:rPr>
                <w:sz w:val="18"/>
                <w:szCs w:val="18"/>
                <w:lang w:val="en-US" w:eastAsia="en-US"/>
              </w:rPr>
            </w:pPr>
            <w:r w:rsidRPr="005E41D2">
              <w:rPr>
                <w:sz w:val="18"/>
                <w:szCs w:val="18"/>
                <w:lang w:val="en-US" w:eastAsia="en-US"/>
              </w:rPr>
              <w:t>54.161</w:t>
            </w:r>
          </w:p>
        </w:tc>
        <w:tc>
          <w:tcPr>
            <w:tcW w:w="1998" w:type="dxa"/>
            <w:tcBorders>
              <w:top w:val="single" w:sz="4" w:space="0" w:color="auto"/>
              <w:left w:val="nil"/>
              <w:bottom w:val="nil"/>
              <w:right w:val="single" w:sz="8" w:space="0" w:color="auto"/>
            </w:tcBorders>
            <w:shd w:val="clear" w:color="auto" w:fill="auto"/>
            <w:vAlign w:val="center"/>
            <w:hideMark/>
          </w:tcPr>
          <w:p w14:paraId="19C5509B" w14:textId="77777777" w:rsidR="005E41D2" w:rsidRPr="005E41D2" w:rsidRDefault="005E41D2" w:rsidP="005E41D2">
            <w:pPr>
              <w:jc w:val="right"/>
              <w:rPr>
                <w:sz w:val="18"/>
                <w:szCs w:val="18"/>
                <w:lang w:val="en-US" w:eastAsia="en-US"/>
              </w:rPr>
            </w:pPr>
            <w:r w:rsidRPr="005E41D2">
              <w:rPr>
                <w:sz w:val="18"/>
                <w:szCs w:val="18"/>
                <w:lang w:val="en-US" w:eastAsia="en-US"/>
              </w:rPr>
              <w:t>48.391</w:t>
            </w:r>
          </w:p>
        </w:tc>
        <w:tc>
          <w:tcPr>
            <w:tcW w:w="2089" w:type="dxa"/>
            <w:tcBorders>
              <w:top w:val="single" w:sz="4" w:space="0" w:color="auto"/>
              <w:left w:val="nil"/>
              <w:bottom w:val="nil"/>
              <w:right w:val="single" w:sz="8" w:space="0" w:color="auto"/>
            </w:tcBorders>
            <w:shd w:val="clear" w:color="auto" w:fill="auto"/>
            <w:vAlign w:val="center"/>
            <w:hideMark/>
          </w:tcPr>
          <w:p w14:paraId="41B210AB" w14:textId="77777777" w:rsidR="005E41D2" w:rsidRPr="005E41D2" w:rsidRDefault="005E41D2" w:rsidP="005E41D2">
            <w:pPr>
              <w:jc w:val="right"/>
              <w:rPr>
                <w:sz w:val="18"/>
                <w:szCs w:val="18"/>
                <w:lang w:val="en-US" w:eastAsia="en-US"/>
              </w:rPr>
            </w:pPr>
            <w:r w:rsidRPr="005E41D2">
              <w:rPr>
                <w:sz w:val="18"/>
                <w:szCs w:val="18"/>
                <w:lang w:val="en-US" w:eastAsia="en-US"/>
              </w:rPr>
              <w:t>42.620</w:t>
            </w:r>
          </w:p>
        </w:tc>
      </w:tr>
      <w:tr w:rsidR="005E41D2" w:rsidRPr="005E41D2" w14:paraId="23C93E85" w14:textId="77777777" w:rsidTr="005E41D2">
        <w:trPr>
          <w:trHeight w:val="233"/>
          <w:jc w:val="center"/>
        </w:trPr>
        <w:tc>
          <w:tcPr>
            <w:tcW w:w="953" w:type="dxa"/>
            <w:tcBorders>
              <w:top w:val="nil"/>
              <w:left w:val="single" w:sz="8" w:space="0" w:color="auto"/>
              <w:bottom w:val="single" w:sz="4" w:space="0" w:color="auto"/>
              <w:right w:val="single" w:sz="4" w:space="0" w:color="auto"/>
            </w:tcBorders>
            <w:shd w:val="clear" w:color="auto" w:fill="auto"/>
            <w:vAlign w:val="center"/>
            <w:hideMark/>
          </w:tcPr>
          <w:p w14:paraId="26397124" w14:textId="77777777" w:rsidR="005E41D2" w:rsidRPr="005E41D2" w:rsidRDefault="005E41D2" w:rsidP="005E41D2">
            <w:pPr>
              <w:jc w:val="center"/>
              <w:rPr>
                <w:sz w:val="18"/>
                <w:szCs w:val="18"/>
                <w:lang w:val="en-US" w:eastAsia="en-US"/>
              </w:rPr>
            </w:pPr>
            <w:r w:rsidRPr="005E41D2">
              <w:rPr>
                <w:sz w:val="18"/>
                <w:szCs w:val="18"/>
                <w:lang w:val="en-US" w:eastAsia="en-US"/>
              </w:rPr>
              <w:t>40828</w:t>
            </w:r>
          </w:p>
        </w:tc>
        <w:tc>
          <w:tcPr>
            <w:tcW w:w="3793" w:type="dxa"/>
            <w:tcBorders>
              <w:top w:val="single" w:sz="4" w:space="0" w:color="auto"/>
              <w:left w:val="nil"/>
              <w:bottom w:val="single" w:sz="4" w:space="0" w:color="auto"/>
              <w:right w:val="single" w:sz="4" w:space="0" w:color="auto"/>
            </w:tcBorders>
            <w:shd w:val="clear" w:color="auto" w:fill="auto"/>
            <w:vAlign w:val="center"/>
            <w:hideMark/>
          </w:tcPr>
          <w:p w14:paraId="04B62BA1" w14:textId="77777777" w:rsidR="005E41D2" w:rsidRPr="005E41D2" w:rsidRDefault="005E41D2" w:rsidP="005E41D2">
            <w:pPr>
              <w:rPr>
                <w:sz w:val="18"/>
                <w:szCs w:val="18"/>
                <w:lang w:val="en-US" w:eastAsia="en-US"/>
              </w:rPr>
            </w:pPr>
            <w:r w:rsidRPr="005E41D2">
              <w:rPr>
                <w:sz w:val="18"/>
                <w:szCs w:val="18"/>
                <w:lang w:val="en-US" w:eastAsia="en-US"/>
              </w:rPr>
              <w:t>Донација - Путни прелаз Љеб</w:t>
            </w:r>
          </w:p>
        </w:tc>
        <w:tc>
          <w:tcPr>
            <w:tcW w:w="2066" w:type="dxa"/>
            <w:tcBorders>
              <w:top w:val="single" w:sz="4" w:space="0" w:color="auto"/>
              <w:left w:val="nil"/>
              <w:bottom w:val="single" w:sz="4" w:space="0" w:color="auto"/>
              <w:right w:val="single" w:sz="4" w:space="0" w:color="auto"/>
            </w:tcBorders>
            <w:shd w:val="clear" w:color="auto" w:fill="auto"/>
            <w:vAlign w:val="center"/>
            <w:hideMark/>
          </w:tcPr>
          <w:p w14:paraId="5BB45FC8" w14:textId="77777777" w:rsidR="005E41D2" w:rsidRPr="005E41D2" w:rsidRDefault="005E41D2" w:rsidP="005E41D2">
            <w:pPr>
              <w:jc w:val="right"/>
              <w:rPr>
                <w:sz w:val="18"/>
                <w:szCs w:val="18"/>
                <w:lang w:val="en-US" w:eastAsia="en-US"/>
              </w:rPr>
            </w:pPr>
            <w:r w:rsidRPr="005E41D2">
              <w:rPr>
                <w:sz w:val="18"/>
                <w:szCs w:val="18"/>
                <w:lang w:val="en-US" w:eastAsia="en-US"/>
              </w:rPr>
              <w:t>100.594</w:t>
            </w:r>
          </w:p>
        </w:tc>
        <w:tc>
          <w:tcPr>
            <w:tcW w:w="1998" w:type="dxa"/>
            <w:tcBorders>
              <w:top w:val="single" w:sz="4" w:space="0" w:color="auto"/>
              <w:left w:val="nil"/>
              <w:bottom w:val="single" w:sz="4" w:space="0" w:color="auto"/>
              <w:right w:val="single" w:sz="8" w:space="0" w:color="auto"/>
            </w:tcBorders>
            <w:shd w:val="clear" w:color="auto" w:fill="auto"/>
            <w:vAlign w:val="center"/>
            <w:hideMark/>
          </w:tcPr>
          <w:p w14:paraId="31CB6083" w14:textId="77777777" w:rsidR="005E41D2" w:rsidRPr="005E41D2" w:rsidRDefault="005E41D2" w:rsidP="005E41D2">
            <w:pPr>
              <w:jc w:val="right"/>
              <w:rPr>
                <w:sz w:val="18"/>
                <w:szCs w:val="18"/>
                <w:lang w:val="en-US" w:eastAsia="en-US"/>
              </w:rPr>
            </w:pPr>
            <w:r w:rsidRPr="005E41D2">
              <w:rPr>
                <w:sz w:val="18"/>
                <w:szCs w:val="18"/>
                <w:lang w:val="en-US" w:eastAsia="en-US"/>
              </w:rPr>
              <w:t>93.389</w:t>
            </w:r>
          </w:p>
        </w:tc>
        <w:tc>
          <w:tcPr>
            <w:tcW w:w="2089"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24247CC" w14:textId="77777777" w:rsidR="005E41D2" w:rsidRPr="005E41D2" w:rsidRDefault="005E41D2" w:rsidP="005E41D2">
            <w:pPr>
              <w:jc w:val="right"/>
              <w:rPr>
                <w:sz w:val="18"/>
                <w:szCs w:val="18"/>
                <w:lang w:val="en-US" w:eastAsia="en-US"/>
              </w:rPr>
            </w:pPr>
            <w:r w:rsidRPr="005E41D2">
              <w:rPr>
                <w:sz w:val="18"/>
                <w:szCs w:val="18"/>
                <w:lang w:val="en-US" w:eastAsia="en-US"/>
              </w:rPr>
              <w:t>86.184</w:t>
            </w:r>
          </w:p>
        </w:tc>
      </w:tr>
      <w:tr w:rsidR="005E41D2" w:rsidRPr="005E41D2" w14:paraId="6D2645FB" w14:textId="77777777" w:rsidTr="005E41D2">
        <w:trPr>
          <w:trHeight w:val="247"/>
          <w:jc w:val="center"/>
        </w:trPr>
        <w:tc>
          <w:tcPr>
            <w:tcW w:w="953" w:type="dxa"/>
            <w:tcBorders>
              <w:top w:val="nil"/>
              <w:left w:val="single" w:sz="8" w:space="0" w:color="auto"/>
              <w:bottom w:val="nil"/>
              <w:right w:val="single" w:sz="4" w:space="0" w:color="auto"/>
            </w:tcBorders>
            <w:shd w:val="clear" w:color="auto" w:fill="auto"/>
            <w:vAlign w:val="center"/>
            <w:hideMark/>
          </w:tcPr>
          <w:p w14:paraId="7A702CE2" w14:textId="77777777" w:rsidR="005E41D2" w:rsidRPr="005E41D2" w:rsidRDefault="005E41D2" w:rsidP="005E41D2">
            <w:pPr>
              <w:jc w:val="center"/>
              <w:rPr>
                <w:sz w:val="18"/>
                <w:szCs w:val="18"/>
                <w:lang w:val="en-US" w:eastAsia="en-US"/>
              </w:rPr>
            </w:pPr>
            <w:r w:rsidRPr="005E41D2">
              <w:rPr>
                <w:sz w:val="18"/>
                <w:szCs w:val="18"/>
                <w:lang w:val="en-US" w:eastAsia="en-US"/>
              </w:rPr>
              <w:t>40829</w:t>
            </w:r>
          </w:p>
        </w:tc>
        <w:tc>
          <w:tcPr>
            <w:tcW w:w="3793" w:type="dxa"/>
            <w:tcBorders>
              <w:top w:val="nil"/>
              <w:left w:val="nil"/>
              <w:bottom w:val="nil"/>
              <w:right w:val="single" w:sz="4" w:space="0" w:color="auto"/>
            </w:tcBorders>
            <w:shd w:val="clear" w:color="auto" w:fill="auto"/>
            <w:vAlign w:val="center"/>
            <w:hideMark/>
          </w:tcPr>
          <w:p w14:paraId="3C76DFA0" w14:textId="77777777" w:rsidR="005E41D2" w:rsidRPr="005E41D2" w:rsidRDefault="005E41D2" w:rsidP="005E41D2">
            <w:pPr>
              <w:rPr>
                <w:sz w:val="18"/>
                <w:szCs w:val="18"/>
                <w:lang w:val="en-US" w:eastAsia="en-US"/>
              </w:rPr>
            </w:pPr>
            <w:r w:rsidRPr="005E41D2">
              <w:rPr>
                <w:sz w:val="18"/>
                <w:szCs w:val="18"/>
                <w:lang w:val="en-US" w:eastAsia="en-US"/>
              </w:rPr>
              <w:t>Донација Алпро-Аутостоп</w:t>
            </w:r>
          </w:p>
        </w:tc>
        <w:tc>
          <w:tcPr>
            <w:tcW w:w="2066" w:type="dxa"/>
            <w:tcBorders>
              <w:top w:val="nil"/>
              <w:left w:val="nil"/>
              <w:bottom w:val="nil"/>
              <w:right w:val="single" w:sz="4" w:space="0" w:color="auto"/>
            </w:tcBorders>
            <w:shd w:val="clear" w:color="auto" w:fill="auto"/>
            <w:vAlign w:val="center"/>
            <w:hideMark/>
          </w:tcPr>
          <w:p w14:paraId="376DCAFA" w14:textId="77777777" w:rsidR="005E41D2" w:rsidRPr="005E41D2" w:rsidRDefault="005E41D2" w:rsidP="005E41D2">
            <w:pPr>
              <w:jc w:val="right"/>
              <w:rPr>
                <w:sz w:val="18"/>
                <w:szCs w:val="18"/>
                <w:lang w:val="en-US" w:eastAsia="en-US"/>
              </w:rPr>
            </w:pPr>
            <w:r w:rsidRPr="005E41D2">
              <w:rPr>
                <w:sz w:val="18"/>
                <w:szCs w:val="18"/>
                <w:lang w:val="en-US" w:eastAsia="en-US"/>
              </w:rPr>
              <w:t>2.934</w:t>
            </w:r>
          </w:p>
        </w:tc>
        <w:tc>
          <w:tcPr>
            <w:tcW w:w="1998" w:type="dxa"/>
            <w:tcBorders>
              <w:top w:val="nil"/>
              <w:left w:val="nil"/>
              <w:bottom w:val="nil"/>
              <w:right w:val="single" w:sz="8" w:space="0" w:color="auto"/>
            </w:tcBorders>
            <w:shd w:val="clear" w:color="auto" w:fill="auto"/>
            <w:vAlign w:val="center"/>
            <w:hideMark/>
          </w:tcPr>
          <w:p w14:paraId="0A10A819" w14:textId="77777777" w:rsidR="005E41D2" w:rsidRPr="005E41D2" w:rsidRDefault="005E41D2" w:rsidP="005E41D2">
            <w:pPr>
              <w:jc w:val="right"/>
              <w:rPr>
                <w:sz w:val="18"/>
                <w:szCs w:val="18"/>
                <w:lang w:val="en-US" w:eastAsia="en-US"/>
              </w:rPr>
            </w:pPr>
            <w:r w:rsidRPr="005E41D2">
              <w:rPr>
                <w:sz w:val="18"/>
                <w:szCs w:val="18"/>
                <w:lang w:val="en-US" w:eastAsia="en-US"/>
              </w:rPr>
              <w:t>2.934</w:t>
            </w:r>
          </w:p>
        </w:tc>
        <w:tc>
          <w:tcPr>
            <w:tcW w:w="2089" w:type="dxa"/>
            <w:tcBorders>
              <w:top w:val="nil"/>
              <w:left w:val="single" w:sz="4" w:space="0" w:color="auto"/>
              <w:bottom w:val="nil"/>
              <w:right w:val="single" w:sz="8" w:space="0" w:color="auto"/>
            </w:tcBorders>
            <w:shd w:val="clear" w:color="auto" w:fill="auto"/>
            <w:vAlign w:val="center"/>
            <w:hideMark/>
          </w:tcPr>
          <w:p w14:paraId="3C0D814D" w14:textId="77777777" w:rsidR="005E41D2" w:rsidRPr="005E41D2" w:rsidRDefault="005E41D2" w:rsidP="005E41D2">
            <w:pPr>
              <w:jc w:val="right"/>
              <w:rPr>
                <w:sz w:val="18"/>
                <w:szCs w:val="18"/>
                <w:lang w:val="en-US" w:eastAsia="en-US"/>
              </w:rPr>
            </w:pPr>
            <w:r w:rsidRPr="005E41D2">
              <w:rPr>
                <w:sz w:val="18"/>
                <w:szCs w:val="18"/>
                <w:lang w:val="en-US" w:eastAsia="en-US"/>
              </w:rPr>
              <w:t>2.934</w:t>
            </w:r>
          </w:p>
        </w:tc>
      </w:tr>
      <w:tr w:rsidR="005E41D2" w:rsidRPr="005E41D2" w14:paraId="53E45813" w14:textId="77777777" w:rsidTr="005E41D2">
        <w:trPr>
          <w:trHeight w:val="247"/>
          <w:jc w:val="center"/>
        </w:trPr>
        <w:tc>
          <w:tcPr>
            <w:tcW w:w="4747" w:type="dxa"/>
            <w:gridSpan w:val="2"/>
            <w:tcBorders>
              <w:top w:val="single" w:sz="8" w:space="0" w:color="auto"/>
              <w:left w:val="single" w:sz="8" w:space="0" w:color="auto"/>
              <w:bottom w:val="single" w:sz="8" w:space="0" w:color="auto"/>
              <w:right w:val="single" w:sz="4" w:space="0" w:color="000000"/>
            </w:tcBorders>
            <w:shd w:val="clear" w:color="000000" w:fill="BFBFBF"/>
            <w:vAlign w:val="center"/>
            <w:hideMark/>
          </w:tcPr>
          <w:p w14:paraId="7057944F" w14:textId="77777777" w:rsidR="005E41D2" w:rsidRPr="005E41D2" w:rsidRDefault="005E41D2" w:rsidP="005E41D2">
            <w:pPr>
              <w:jc w:val="center"/>
              <w:rPr>
                <w:b/>
                <w:bCs/>
                <w:sz w:val="18"/>
                <w:szCs w:val="18"/>
                <w:lang w:val="en-US" w:eastAsia="en-US"/>
              </w:rPr>
            </w:pPr>
            <w:r w:rsidRPr="005E41D2">
              <w:rPr>
                <w:b/>
                <w:bCs/>
                <w:sz w:val="18"/>
                <w:szCs w:val="18"/>
                <w:lang w:val="en-US" w:eastAsia="en-US"/>
              </w:rPr>
              <w:t>УКУПНО</w:t>
            </w:r>
          </w:p>
        </w:tc>
        <w:tc>
          <w:tcPr>
            <w:tcW w:w="2066" w:type="dxa"/>
            <w:tcBorders>
              <w:top w:val="single" w:sz="8" w:space="0" w:color="auto"/>
              <w:left w:val="nil"/>
              <w:bottom w:val="single" w:sz="8" w:space="0" w:color="auto"/>
              <w:right w:val="single" w:sz="4" w:space="0" w:color="auto"/>
            </w:tcBorders>
            <w:shd w:val="clear" w:color="000000" w:fill="C0C0C0"/>
            <w:vAlign w:val="center"/>
            <w:hideMark/>
          </w:tcPr>
          <w:p w14:paraId="6AE18AB7" w14:textId="77777777" w:rsidR="005E41D2" w:rsidRPr="005E41D2" w:rsidRDefault="005E41D2" w:rsidP="005E41D2">
            <w:pPr>
              <w:jc w:val="right"/>
              <w:rPr>
                <w:b/>
                <w:bCs/>
                <w:sz w:val="18"/>
                <w:szCs w:val="18"/>
                <w:lang w:val="en-US" w:eastAsia="en-US"/>
              </w:rPr>
            </w:pPr>
            <w:r w:rsidRPr="005E41D2">
              <w:rPr>
                <w:b/>
                <w:bCs/>
                <w:sz w:val="18"/>
                <w:szCs w:val="18"/>
                <w:lang w:val="en-US" w:eastAsia="en-US"/>
              </w:rPr>
              <w:t>4.712.265</w:t>
            </w:r>
          </w:p>
        </w:tc>
        <w:tc>
          <w:tcPr>
            <w:tcW w:w="1998" w:type="dxa"/>
            <w:tcBorders>
              <w:top w:val="single" w:sz="8" w:space="0" w:color="auto"/>
              <w:left w:val="nil"/>
              <w:bottom w:val="single" w:sz="8" w:space="0" w:color="auto"/>
              <w:right w:val="single" w:sz="8" w:space="0" w:color="auto"/>
            </w:tcBorders>
            <w:shd w:val="clear" w:color="000000" w:fill="C0C0C0"/>
            <w:vAlign w:val="center"/>
            <w:hideMark/>
          </w:tcPr>
          <w:p w14:paraId="69937D99" w14:textId="77777777" w:rsidR="005E41D2" w:rsidRPr="005E41D2" w:rsidRDefault="005E41D2" w:rsidP="005E41D2">
            <w:pPr>
              <w:jc w:val="right"/>
              <w:rPr>
                <w:b/>
                <w:bCs/>
                <w:sz w:val="18"/>
                <w:szCs w:val="18"/>
                <w:lang w:val="en-US" w:eastAsia="en-US"/>
              </w:rPr>
            </w:pPr>
            <w:r w:rsidRPr="005E41D2">
              <w:rPr>
                <w:b/>
                <w:bCs/>
                <w:sz w:val="18"/>
                <w:szCs w:val="18"/>
                <w:lang w:val="en-US" w:eastAsia="en-US"/>
              </w:rPr>
              <w:t>4.436.332</w:t>
            </w:r>
          </w:p>
        </w:tc>
        <w:tc>
          <w:tcPr>
            <w:tcW w:w="2089" w:type="dxa"/>
            <w:tcBorders>
              <w:top w:val="single" w:sz="8" w:space="0" w:color="auto"/>
              <w:left w:val="nil"/>
              <w:bottom w:val="single" w:sz="8" w:space="0" w:color="auto"/>
              <w:right w:val="single" w:sz="8" w:space="0" w:color="auto"/>
            </w:tcBorders>
            <w:shd w:val="clear" w:color="000000" w:fill="C0C0C0"/>
            <w:vAlign w:val="center"/>
            <w:hideMark/>
          </w:tcPr>
          <w:p w14:paraId="5A463ECE" w14:textId="77777777" w:rsidR="005E41D2" w:rsidRPr="005E41D2" w:rsidRDefault="005E41D2" w:rsidP="005E41D2">
            <w:pPr>
              <w:jc w:val="right"/>
              <w:rPr>
                <w:b/>
                <w:bCs/>
                <w:sz w:val="18"/>
                <w:szCs w:val="18"/>
                <w:lang w:val="en-US" w:eastAsia="en-US"/>
              </w:rPr>
            </w:pPr>
            <w:r w:rsidRPr="005E41D2">
              <w:rPr>
                <w:b/>
                <w:bCs/>
                <w:sz w:val="18"/>
                <w:szCs w:val="18"/>
                <w:lang w:val="en-US" w:eastAsia="en-US"/>
              </w:rPr>
              <w:t>4.161.531</w:t>
            </w:r>
          </w:p>
        </w:tc>
      </w:tr>
    </w:tbl>
    <w:p w14:paraId="2437B9BC" w14:textId="2EE761E2" w:rsidR="002E73EC" w:rsidRPr="00781512" w:rsidRDefault="007D2BBF" w:rsidP="001A1625">
      <w:pPr>
        <w:spacing w:line="360" w:lineRule="auto"/>
        <w:jc w:val="center"/>
        <w:rPr>
          <w:b/>
          <w:i/>
          <w:sz w:val="20"/>
          <w:szCs w:val="20"/>
          <w:lang w:eastAsia="en-US"/>
        </w:rPr>
      </w:pPr>
      <w:r w:rsidRPr="00781512">
        <w:rPr>
          <w:b/>
          <w:i/>
          <w:sz w:val="20"/>
          <w:szCs w:val="20"/>
          <w:lang w:eastAsia="en-US"/>
        </w:rPr>
        <w:t>Табела 52</w:t>
      </w:r>
      <w:r w:rsidR="00967F6C" w:rsidRPr="00781512">
        <w:rPr>
          <w:b/>
          <w:i/>
          <w:sz w:val="20"/>
          <w:szCs w:val="20"/>
          <w:lang w:eastAsia="en-US"/>
        </w:rPr>
        <w:t>. Разграничени приходи и примљене донације</w:t>
      </w:r>
    </w:p>
    <w:p w14:paraId="3D09DA4B" w14:textId="65104269" w:rsidR="003F2A31" w:rsidRPr="000F6C7E" w:rsidRDefault="003F2A31" w:rsidP="001A1625">
      <w:pPr>
        <w:spacing w:line="360" w:lineRule="auto"/>
        <w:jc w:val="center"/>
        <w:rPr>
          <w:b/>
          <w:i/>
          <w:color w:val="FF0000"/>
          <w:sz w:val="20"/>
          <w:szCs w:val="20"/>
          <w:lang w:eastAsia="en-US"/>
        </w:rPr>
      </w:pPr>
    </w:p>
    <w:p w14:paraId="59F5F0EF" w14:textId="77777777" w:rsidR="003F2A31" w:rsidRPr="000F6C7E" w:rsidRDefault="003F2A31" w:rsidP="001A1625">
      <w:pPr>
        <w:spacing w:line="360" w:lineRule="auto"/>
        <w:jc w:val="center"/>
        <w:rPr>
          <w:b/>
          <w:i/>
          <w:color w:val="FF0000"/>
          <w:sz w:val="20"/>
          <w:szCs w:val="20"/>
          <w:lang w:eastAsia="en-US"/>
        </w:rPr>
      </w:pPr>
    </w:p>
    <w:p w14:paraId="178698FB" w14:textId="3B6EC992" w:rsidR="007F488F" w:rsidRPr="001F3E79" w:rsidRDefault="007F488F" w:rsidP="007F488F">
      <w:pPr>
        <w:jc w:val="both"/>
        <w:rPr>
          <w:b/>
          <w:i/>
          <w:lang w:val="sr-Cyrl-CS" w:eastAsia="en-US"/>
        </w:rPr>
      </w:pPr>
      <w:r w:rsidRPr="001F3E79">
        <w:rPr>
          <w:b/>
          <w:i/>
          <w:lang w:val="sr-Cyrl-CS" w:eastAsia="en-US"/>
        </w:rPr>
        <w:lastRenderedPageBreak/>
        <w:t>Обавезе</w:t>
      </w:r>
    </w:p>
    <w:p w14:paraId="35A25101" w14:textId="77777777" w:rsidR="005D5F6C" w:rsidRPr="000F6C7E" w:rsidRDefault="005D5F6C" w:rsidP="00C57005">
      <w:pPr>
        <w:spacing w:line="276" w:lineRule="auto"/>
        <w:jc w:val="both"/>
        <w:rPr>
          <w:color w:val="FF0000"/>
          <w:lang w:val="sr-Cyrl-CS" w:eastAsia="en-US"/>
        </w:rPr>
      </w:pPr>
    </w:p>
    <w:p w14:paraId="2F0A60D7" w14:textId="59C8AD8F" w:rsidR="000213B3" w:rsidRPr="008012E7" w:rsidRDefault="007F488F" w:rsidP="00272BC8">
      <w:pPr>
        <w:spacing w:line="276" w:lineRule="auto"/>
        <w:ind w:left="-510" w:right="-510"/>
        <w:jc w:val="both"/>
        <w:rPr>
          <w:lang w:val="sr-Cyrl-CS" w:eastAsia="en-US"/>
        </w:rPr>
      </w:pPr>
      <w:r w:rsidRPr="008012E7">
        <w:rPr>
          <w:lang w:val="sr-Cyrl-CS" w:eastAsia="en-US"/>
        </w:rPr>
        <w:t>Укупне обавезе</w:t>
      </w:r>
      <w:r w:rsidR="00361F4B" w:rsidRPr="008012E7">
        <w:rPr>
          <w:lang w:val="sr-Cyrl-CS" w:eastAsia="en-US"/>
        </w:rPr>
        <w:t xml:space="preserve"> (са ПВР)</w:t>
      </w:r>
      <w:r w:rsidRPr="008012E7">
        <w:rPr>
          <w:lang w:val="sr-Cyrl-CS" w:eastAsia="en-US"/>
        </w:rPr>
        <w:t xml:space="preserve"> исказане у Билансу стања на дан </w:t>
      </w:r>
      <w:r w:rsidR="005D5F6C" w:rsidRPr="008012E7">
        <w:rPr>
          <w:lang w:val="sr-Cyrl-CS" w:eastAsia="en-US"/>
        </w:rPr>
        <w:t>31.12</w:t>
      </w:r>
      <w:r w:rsidRPr="008012E7">
        <w:rPr>
          <w:lang w:val="sr-Cyrl-CS" w:eastAsia="en-US"/>
        </w:rPr>
        <w:t>.20</w:t>
      </w:r>
      <w:r w:rsidR="008012E7" w:rsidRPr="008012E7">
        <w:rPr>
          <w:lang w:val="sr-Cyrl-CS" w:eastAsia="en-US"/>
        </w:rPr>
        <w:t>22</w:t>
      </w:r>
      <w:r w:rsidRPr="008012E7">
        <w:rPr>
          <w:lang w:val="sr-Cyrl-CS" w:eastAsia="en-US"/>
        </w:rPr>
        <w:t xml:space="preserve">. године износе </w:t>
      </w:r>
      <w:r w:rsidR="00272BC8" w:rsidRPr="008012E7">
        <w:rPr>
          <w:lang w:val="sr-Cyrl-CS" w:eastAsia="en-US"/>
        </w:rPr>
        <w:t xml:space="preserve">             </w:t>
      </w:r>
      <w:r w:rsidR="008012E7" w:rsidRPr="008012E7">
        <w:rPr>
          <w:lang w:val="sr-Cyrl-BA" w:eastAsia="en-US"/>
        </w:rPr>
        <w:t>349.468.456</w:t>
      </w:r>
      <w:r w:rsidR="000371AF" w:rsidRPr="008012E7">
        <w:rPr>
          <w:lang w:val="sr-Cyrl-BA" w:eastAsia="en-US"/>
        </w:rPr>
        <w:t xml:space="preserve"> </w:t>
      </w:r>
      <w:r w:rsidR="00A46662" w:rsidRPr="008012E7">
        <w:rPr>
          <w:lang w:val="sr-Cyrl-CS" w:eastAsia="en-US"/>
        </w:rPr>
        <w:t>КМ</w:t>
      </w:r>
      <w:r w:rsidRPr="008012E7">
        <w:rPr>
          <w:lang w:val="sr-Cyrl-CS" w:eastAsia="en-US"/>
        </w:rPr>
        <w:t xml:space="preserve"> и</w:t>
      </w:r>
      <w:r w:rsidR="000371AF" w:rsidRPr="008012E7">
        <w:rPr>
          <w:lang w:val="sr-Cyrl-CS" w:eastAsia="en-US"/>
        </w:rPr>
        <w:t xml:space="preserve"> </w:t>
      </w:r>
      <w:r w:rsidR="00A46662" w:rsidRPr="008012E7">
        <w:rPr>
          <w:lang w:val="sr-Cyrl-CS" w:eastAsia="en-US"/>
        </w:rPr>
        <w:t>у нивоу су прошлогодишњег остварења</w:t>
      </w:r>
      <w:r w:rsidRPr="008012E7">
        <w:rPr>
          <w:lang w:val="sr-Cyrl-CS" w:eastAsia="en-US"/>
        </w:rPr>
        <w:t xml:space="preserve">. </w:t>
      </w:r>
    </w:p>
    <w:p w14:paraId="016BAEE8" w14:textId="77777777" w:rsidR="00272BC8" w:rsidRPr="008012E7" w:rsidRDefault="00272BC8" w:rsidP="00272BC8">
      <w:pPr>
        <w:spacing w:line="276" w:lineRule="auto"/>
        <w:ind w:left="-510" w:right="-510"/>
        <w:jc w:val="both"/>
        <w:rPr>
          <w:lang w:val="sr-Cyrl-CS" w:eastAsia="en-US"/>
        </w:rPr>
      </w:pPr>
    </w:p>
    <w:p w14:paraId="3C31EAE7" w14:textId="77777777" w:rsidR="007F488F" w:rsidRPr="008012E7" w:rsidRDefault="007F488F" w:rsidP="00272BC8">
      <w:pPr>
        <w:spacing w:line="276" w:lineRule="auto"/>
        <w:ind w:left="-510" w:right="-510"/>
        <w:jc w:val="both"/>
        <w:rPr>
          <w:lang w:val="sr-Cyrl-CS" w:eastAsia="en-US"/>
        </w:rPr>
      </w:pPr>
      <w:r w:rsidRPr="008012E7">
        <w:rPr>
          <w:lang w:val="sr-Cyrl-CS" w:eastAsia="en-US"/>
        </w:rPr>
        <w:t>Састоје се од:</w:t>
      </w:r>
    </w:p>
    <w:p w14:paraId="620D6EBE" w14:textId="2FB689DB" w:rsidR="007F488F" w:rsidRPr="008012E7" w:rsidRDefault="007F488F" w:rsidP="00796D1D">
      <w:pPr>
        <w:pStyle w:val="ListParagraph"/>
        <w:numPr>
          <w:ilvl w:val="0"/>
          <w:numId w:val="31"/>
        </w:numPr>
        <w:jc w:val="both"/>
        <w:rPr>
          <w:rFonts w:ascii="Times New Roman" w:hAnsi="Times New Roman" w:cs="Times New Roman"/>
          <w:sz w:val="24"/>
          <w:szCs w:val="24"/>
          <w:lang w:val="sr-Cyrl-CS" w:eastAsia="en-US"/>
        </w:rPr>
      </w:pPr>
      <w:r w:rsidRPr="008012E7">
        <w:rPr>
          <w:rFonts w:ascii="Times New Roman" w:hAnsi="Times New Roman" w:cs="Times New Roman"/>
          <w:sz w:val="24"/>
          <w:szCs w:val="24"/>
          <w:lang w:val="sr-Cyrl-CS" w:eastAsia="en-US"/>
        </w:rPr>
        <w:t xml:space="preserve">дугорочних обавеза у износу од </w:t>
      </w:r>
      <w:r w:rsidR="008012E7" w:rsidRPr="008012E7">
        <w:rPr>
          <w:rFonts w:ascii="Times New Roman" w:hAnsi="Times New Roman" w:cs="Times New Roman"/>
          <w:sz w:val="24"/>
          <w:szCs w:val="24"/>
          <w:lang w:val="sr-Cyrl-CS" w:eastAsia="en-US"/>
        </w:rPr>
        <w:t>67.639.107</w:t>
      </w:r>
      <w:r w:rsidRPr="008012E7">
        <w:rPr>
          <w:rFonts w:ascii="Times New Roman" w:hAnsi="Times New Roman" w:cs="Times New Roman"/>
          <w:sz w:val="24"/>
          <w:szCs w:val="24"/>
          <w:lang w:val="sr-Cyrl-CS" w:eastAsia="en-US"/>
        </w:rPr>
        <w:t xml:space="preserve"> КМ које су </w:t>
      </w:r>
      <w:r w:rsidR="008012E7" w:rsidRPr="008012E7">
        <w:rPr>
          <w:rFonts w:ascii="Times New Roman" w:hAnsi="Times New Roman" w:cs="Times New Roman"/>
          <w:sz w:val="24"/>
          <w:szCs w:val="24"/>
          <w:lang w:val="sr-Cyrl-CS" w:eastAsia="en-US"/>
        </w:rPr>
        <w:t>2</w:t>
      </w:r>
      <w:r w:rsidRPr="008012E7">
        <w:rPr>
          <w:rFonts w:ascii="Times New Roman" w:hAnsi="Times New Roman" w:cs="Times New Roman"/>
          <w:sz w:val="24"/>
          <w:szCs w:val="24"/>
          <w:lang w:val="sr-Cyrl-CS" w:eastAsia="en-US"/>
        </w:rPr>
        <w:t xml:space="preserve">% </w:t>
      </w:r>
      <w:r w:rsidR="008012E7" w:rsidRPr="008012E7">
        <w:rPr>
          <w:rFonts w:ascii="Times New Roman" w:hAnsi="Times New Roman" w:cs="Times New Roman"/>
          <w:sz w:val="24"/>
          <w:szCs w:val="24"/>
          <w:lang w:val="sr-Cyrl-CS" w:eastAsia="en-US"/>
        </w:rPr>
        <w:t>више</w:t>
      </w:r>
      <w:r w:rsidRPr="008012E7">
        <w:rPr>
          <w:rFonts w:ascii="Times New Roman" w:hAnsi="Times New Roman" w:cs="Times New Roman"/>
          <w:sz w:val="24"/>
          <w:szCs w:val="24"/>
          <w:lang w:val="sr-Cyrl-CS" w:eastAsia="en-US"/>
        </w:rPr>
        <w:t xml:space="preserve"> у односу на стање на дан </w:t>
      </w:r>
      <w:r w:rsidR="00361F4B" w:rsidRPr="008012E7">
        <w:rPr>
          <w:rFonts w:ascii="Times New Roman" w:hAnsi="Times New Roman" w:cs="Times New Roman"/>
          <w:sz w:val="24"/>
          <w:szCs w:val="24"/>
          <w:lang w:val="sr-Cyrl-CS" w:eastAsia="en-US"/>
        </w:rPr>
        <w:t>31.12</w:t>
      </w:r>
      <w:r w:rsidR="00A46662" w:rsidRPr="008012E7">
        <w:rPr>
          <w:rFonts w:ascii="Times New Roman" w:hAnsi="Times New Roman" w:cs="Times New Roman"/>
          <w:sz w:val="24"/>
          <w:szCs w:val="24"/>
          <w:lang w:val="sr-Cyrl-CS" w:eastAsia="en-US"/>
        </w:rPr>
        <w:t>.202</w:t>
      </w:r>
      <w:r w:rsidR="008012E7" w:rsidRPr="008012E7">
        <w:rPr>
          <w:rFonts w:ascii="Times New Roman" w:hAnsi="Times New Roman" w:cs="Times New Roman"/>
          <w:sz w:val="24"/>
          <w:szCs w:val="24"/>
          <w:lang w:val="sr-Cyrl-CS" w:eastAsia="en-US"/>
        </w:rPr>
        <w:t>1</w:t>
      </w:r>
      <w:r w:rsidRPr="008012E7">
        <w:rPr>
          <w:rFonts w:ascii="Times New Roman" w:hAnsi="Times New Roman" w:cs="Times New Roman"/>
          <w:sz w:val="24"/>
          <w:szCs w:val="24"/>
          <w:lang w:val="sr-Cyrl-CS" w:eastAsia="en-US"/>
        </w:rPr>
        <w:t>. године</w:t>
      </w:r>
      <w:r w:rsidR="00272BC8" w:rsidRPr="008012E7">
        <w:rPr>
          <w:rFonts w:ascii="Times New Roman" w:hAnsi="Times New Roman" w:cs="Times New Roman"/>
          <w:sz w:val="24"/>
          <w:szCs w:val="24"/>
          <w:lang w:val="sr-Cyrl-CS" w:eastAsia="en-US"/>
        </w:rPr>
        <w:t xml:space="preserve"> и </w:t>
      </w:r>
    </w:p>
    <w:p w14:paraId="149C9245" w14:textId="48A1FC86" w:rsidR="007F488F" w:rsidRPr="008012E7" w:rsidRDefault="007F488F" w:rsidP="00C57005">
      <w:pPr>
        <w:pStyle w:val="ListParagraph"/>
        <w:numPr>
          <w:ilvl w:val="0"/>
          <w:numId w:val="31"/>
        </w:numPr>
        <w:jc w:val="both"/>
        <w:rPr>
          <w:rFonts w:ascii="Times New Roman" w:hAnsi="Times New Roman" w:cs="Times New Roman"/>
          <w:sz w:val="24"/>
          <w:szCs w:val="24"/>
          <w:lang w:val="sl-SI" w:eastAsia="en-US"/>
        </w:rPr>
      </w:pPr>
      <w:r w:rsidRPr="008012E7">
        <w:rPr>
          <w:rFonts w:ascii="Times New Roman" w:hAnsi="Times New Roman" w:cs="Times New Roman"/>
          <w:sz w:val="24"/>
          <w:szCs w:val="24"/>
          <w:lang w:val="sr-Cyrl-CS" w:eastAsia="en-US"/>
        </w:rPr>
        <w:t xml:space="preserve">краткорочних обавеза у износу од </w:t>
      </w:r>
      <w:r w:rsidR="008012E7" w:rsidRPr="008012E7">
        <w:rPr>
          <w:rFonts w:ascii="Times New Roman" w:hAnsi="Times New Roman" w:cs="Times New Roman"/>
          <w:sz w:val="24"/>
          <w:szCs w:val="24"/>
          <w:lang w:val="sr-Cyrl-CS" w:eastAsia="en-US"/>
        </w:rPr>
        <w:t>281.328.349</w:t>
      </w:r>
      <w:r w:rsidR="00361F4B" w:rsidRPr="008012E7">
        <w:rPr>
          <w:rFonts w:ascii="Times New Roman" w:hAnsi="Times New Roman" w:cs="Times New Roman"/>
          <w:sz w:val="24"/>
          <w:szCs w:val="24"/>
          <w:lang w:val="sr-Cyrl-CS" w:eastAsia="en-US"/>
        </w:rPr>
        <w:t xml:space="preserve"> </w:t>
      </w:r>
      <w:r w:rsidRPr="008012E7">
        <w:rPr>
          <w:rFonts w:ascii="Times New Roman" w:hAnsi="Times New Roman" w:cs="Times New Roman"/>
          <w:sz w:val="24"/>
          <w:szCs w:val="24"/>
          <w:lang w:val="sr-Cyrl-CS" w:eastAsia="en-US"/>
        </w:rPr>
        <w:t>КМ</w:t>
      </w:r>
      <w:r w:rsidR="007163AB" w:rsidRPr="008012E7">
        <w:rPr>
          <w:rFonts w:ascii="Times New Roman" w:hAnsi="Times New Roman" w:cs="Times New Roman"/>
          <w:sz w:val="24"/>
          <w:szCs w:val="24"/>
          <w:lang w:val="sr-Cyrl-CS" w:eastAsia="en-US"/>
        </w:rPr>
        <w:t xml:space="preserve"> које су </w:t>
      </w:r>
      <w:r w:rsidR="008012E7" w:rsidRPr="008012E7">
        <w:rPr>
          <w:rFonts w:ascii="Times New Roman" w:hAnsi="Times New Roman" w:cs="Times New Roman"/>
          <w:sz w:val="24"/>
          <w:szCs w:val="24"/>
          <w:lang w:val="sr-Cyrl-CS" w:eastAsia="en-US"/>
        </w:rPr>
        <w:t>5</w:t>
      </w:r>
      <w:r w:rsidR="007163AB" w:rsidRPr="008012E7">
        <w:rPr>
          <w:rFonts w:ascii="Times New Roman" w:hAnsi="Times New Roman" w:cs="Times New Roman"/>
          <w:sz w:val="24"/>
          <w:szCs w:val="24"/>
          <w:lang w:val="sr-Cyrl-CS" w:eastAsia="en-US"/>
        </w:rPr>
        <w:t>% веће у о</w:t>
      </w:r>
      <w:r w:rsidR="008012E7" w:rsidRPr="008012E7">
        <w:rPr>
          <w:rFonts w:ascii="Times New Roman" w:hAnsi="Times New Roman" w:cs="Times New Roman"/>
          <w:sz w:val="24"/>
          <w:szCs w:val="24"/>
          <w:lang w:val="sr-Cyrl-CS" w:eastAsia="en-US"/>
        </w:rPr>
        <w:t>дносу на стање на дан 31.12.2021</w:t>
      </w:r>
      <w:r w:rsidR="007163AB" w:rsidRPr="008012E7">
        <w:rPr>
          <w:rFonts w:ascii="Times New Roman" w:hAnsi="Times New Roman" w:cs="Times New Roman"/>
          <w:sz w:val="24"/>
          <w:szCs w:val="24"/>
          <w:lang w:val="sr-Cyrl-CS" w:eastAsia="en-US"/>
        </w:rPr>
        <w:t>. године</w:t>
      </w:r>
      <w:r w:rsidRPr="008012E7">
        <w:rPr>
          <w:rFonts w:ascii="Times New Roman" w:hAnsi="Times New Roman" w:cs="Times New Roman"/>
          <w:sz w:val="24"/>
          <w:szCs w:val="24"/>
          <w:lang w:val="sr-Cyrl-CS" w:eastAsia="en-US"/>
        </w:rPr>
        <w:t xml:space="preserve">, од чега ПВР износе </w:t>
      </w:r>
      <w:r w:rsidR="008012E7" w:rsidRPr="008012E7">
        <w:rPr>
          <w:rFonts w:ascii="Times New Roman" w:hAnsi="Times New Roman" w:cs="Times New Roman"/>
          <w:sz w:val="24"/>
          <w:szCs w:val="24"/>
          <w:lang w:val="sr-Cyrl-CS" w:eastAsia="en-US"/>
        </w:rPr>
        <w:t>501.000</w:t>
      </w:r>
      <w:r w:rsidRPr="008012E7">
        <w:rPr>
          <w:rFonts w:ascii="Times New Roman" w:hAnsi="Times New Roman" w:cs="Times New Roman"/>
          <w:sz w:val="24"/>
          <w:szCs w:val="24"/>
          <w:lang w:val="sr-Cyrl-CS" w:eastAsia="en-US"/>
        </w:rPr>
        <w:t xml:space="preserve"> КМ.</w:t>
      </w:r>
    </w:p>
    <w:p w14:paraId="55A41E95" w14:textId="77777777" w:rsidR="007F488F" w:rsidRPr="008012E7" w:rsidRDefault="007F488F" w:rsidP="00272BC8">
      <w:pPr>
        <w:spacing w:line="276" w:lineRule="auto"/>
        <w:ind w:left="-510" w:right="-510"/>
        <w:jc w:val="both"/>
        <w:rPr>
          <w:lang w:val="sr-Cyrl-CS" w:eastAsia="en-US"/>
        </w:rPr>
      </w:pPr>
      <w:r w:rsidRPr="008012E7">
        <w:rPr>
          <w:lang w:val="sr-Cyrl-CS" w:eastAsia="en-US"/>
        </w:rPr>
        <w:t>Структура обавеза без ПВР-а је приказана у сљедећој табели:</w:t>
      </w:r>
    </w:p>
    <w:p w14:paraId="143618D7" w14:textId="61ECA499" w:rsidR="007F488F" w:rsidRPr="008012E7" w:rsidRDefault="00F70E2C" w:rsidP="00AE2FE8">
      <w:pPr>
        <w:ind w:right="-510"/>
        <w:jc w:val="right"/>
        <w:rPr>
          <w:lang w:eastAsia="en-US"/>
        </w:rPr>
      </w:pPr>
      <w:r w:rsidRPr="008012E7">
        <w:rPr>
          <w:lang w:val="sr-Cyrl-RS" w:eastAsia="en-US"/>
        </w:rPr>
        <w:t xml:space="preserve">   </w:t>
      </w:r>
      <w:r w:rsidR="00AE2FE8" w:rsidRPr="008012E7">
        <w:rPr>
          <w:lang w:val="sr-Cyrl-RS" w:eastAsia="en-US"/>
        </w:rPr>
        <w:t xml:space="preserve">     </w:t>
      </w:r>
      <w:r w:rsidR="007F488F" w:rsidRPr="008012E7">
        <w:rPr>
          <w:lang w:eastAsia="en-US"/>
        </w:rPr>
        <w:t>(у КМ)</w:t>
      </w:r>
    </w:p>
    <w:tbl>
      <w:tblPr>
        <w:tblW w:w="10905" w:type="dxa"/>
        <w:jc w:val="center"/>
        <w:tblLook w:val="04A0" w:firstRow="1" w:lastRow="0" w:firstColumn="1" w:lastColumn="0" w:noHBand="0" w:noVBand="1"/>
      </w:tblPr>
      <w:tblGrid>
        <w:gridCol w:w="3520"/>
        <w:gridCol w:w="1727"/>
        <w:gridCol w:w="486"/>
        <w:gridCol w:w="1743"/>
        <w:gridCol w:w="486"/>
        <w:gridCol w:w="1631"/>
        <w:gridCol w:w="486"/>
        <w:gridCol w:w="826"/>
      </w:tblGrid>
      <w:tr w:rsidR="00855065" w:rsidRPr="00855065" w14:paraId="15A42DDF" w14:textId="77777777" w:rsidTr="00E70CCC">
        <w:trPr>
          <w:trHeight w:val="255"/>
          <w:jc w:val="center"/>
        </w:trPr>
        <w:tc>
          <w:tcPr>
            <w:tcW w:w="3520"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61584A71" w14:textId="77777777" w:rsidR="00855065" w:rsidRPr="00855065" w:rsidRDefault="00855065" w:rsidP="00855065">
            <w:pPr>
              <w:jc w:val="center"/>
              <w:rPr>
                <w:b/>
                <w:bCs/>
                <w:sz w:val="18"/>
                <w:szCs w:val="18"/>
                <w:lang w:val="en-US" w:eastAsia="en-US"/>
              </w:rPr>
            </w:pPr>
            <w:bookmarkStart w:id="77" w:name="_Toc395795208"/>
            <w:r w:rsidRPr="00855065">
              <w:rPr>
                <w:b/>
                <w:bCs/>
                <w:sz w:val="18"/>
                <w:szCs w:val="18"/>
                <w:lang w:val="en-US" w:eastAsia="en-US"/>
              </w:rPr>
              <w:t>Опис</w:t>
            </w:r>
          </w:p>
        </w:tc>
        <w:tc>
          <w:tcPr>
            <w:tcW w:w="2213"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132CB575" w14:textId="77777777" w:rsidR="00855065" w:rsidRPr="00855065" w:rsidRDefault="00855065" w:rsidP="00855065">
            <w:pPr>
              <w:jc w:val="center"/>
              <w:rPr>
                <w:b/>
                <w:bCs/>
                <w:sz w:val="18"/>
                <w:szCs w:val="18"/>
                <w:lang w:val="en-US" w:eastAsia="en-US"/>
              </w:rPr>
            </w:pPr>
            <w:r w:rsidRPr="00855065">
              <w:rPr>
                <w:b/>
                <w:bCs/>
                <w:sz w:val="18"/>
                <w:szCs w:val="18"/>
                <w:lang w:val="en-US" w:eastAsia="en-US"/>
              </w:rPr>
              <w:t>31.12.2021.</w:t>
            </w:r>
          </w:p>
        </w:tc>
        <w:tc>
          <w:tcPr>
            <w:tcW w:w="2229"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353A0C44" w14:textId="77777777" w:rsidR="00855065" w:rsidRPr="00855065" w:rsidRDefault="00855065" w:rsidP="00855065">
            <w:pPr>
              <w:jc w:val="center"/>
              <w:rPr>
                <w:b/>
                <w:bCs/>
                <w:sz w:val="18"/>
                <w:szCs w:val="18"/>
                <w:lang w:val="en-US" w:eastAsia="en-US"/>
              </w:rPr>
            </w:pPr>
            <w:r w:rsidRPr="00855065">
              <w:rPr>
                <w:b/>
                <w:bCs/>
                <w:sz w:val="18"/>
                <w:szCs w:val="18"/>
                <w:lang w:val="en-US" w:eastAsia="en-US"/>
              </w:rPr>
              <w:t>30.06.2022.</w:t>
            </w:r>
          </w:p>
        </w:tc>
        <w:tc>
          <w:tcPr>
            <w:tcW w:w="2117" w:type="dxa"/>
            <w:gridSpan w:val="2"/>
            <w:tcBorders>
              <w:top w:val="single" w:sz="8" w:space="0" w:color="auto"/>
              <w:left w:val="nil"/>
              <w:bottom w:val="single" w:sz="4" w:space="0" w:color="auto"/>
              <w:right w:val="single" w:sz="4" w:space="0" w:color="000000"/>
            </w:tcBorders>
            <w:shd w:val="clear" w:color="000000" w:fill="D9D9D9"/>
            <w:noWrap/>
            <w:vAlign w:val="center"/>
            <w:hideMark/>
          </w:tcPr>
          <w:p w14:paraId="0EF5607A" w14:textId="77777777" w:rsidR="00855065" w:rsidRPr="00855065" w:rsidRDefault="00855065" w:rsidP="00855065">
            <w:pPr>
              <w:jc w:val="center"/>
              <w:rPr>
                <w:b/>
                <w:bCs/>
                <w:sz w:val="18"/>
                <w:szCs w:val="18"/>
                <w:lang w:val="en-US" w:eastAsia="en-US"/>
              </w:rPr>
            </w:pPr>
            <w:r w:rsidRPr="00855065">
              <w:rPr>
                <w:b/>
                <w:bCs/>
                <w:sz w:val="18"/>
                <w:szCs w:val="18"/>
                <w:lang w:val="en-US" w:eastAsia="en-US"/>
              </w:rPr>
              <w:t>31.12.2022.</w:t>
            </w:r>
          </w:p>
        </w:tc>
        <w:tc>
          <w:tcPr>
            <w:tcW w:w="826" w:type="dxa"/>
            <w:tcBorders>
              <w:top w:val="single" w:sz="8" w:space="0" w:color="auto"/>
              <w:left w:val="nil"/>
              <w:bottom w:val="nil"/>
              <w:right w:val="single" w:sz="8" w:space="0" w:color="auto"/>
            </w:tcBorders>
            <w:shd w:val="clear" w:color="000000" w:fill="D9D9D9"/>
            <w:noWrap/>
            <w:vAlign w:val="center"/>
            <w:hideMark/>
          </w:tcPr>
          <w:p w14:paraId="7682DEA4" w14:textId="77777777" w:rsidR="00855065" w:rsidRPr="00855065" w:rsidRDefault="00855065" w:rsidP="00855065">
            <w:pPr>
              <w:jc w:val="center"/>
              <w:rPr>
                <w:b/>
                <w:bCs/>
                <w:sz w:val="16"/>
                <w:szCs w:val="16"/>
                <w:lang w:val="en-US" w:eastAsia="en-US"/>
              </w:rPr>
            </w:pPr>
            <w:r w:rsidRPr="00855065">
              <w:rPr>
                <w:b/>
                <w:bCs/>
                <w:sz w:val="16"/>
                <w:szCs w:val="16"/>
                <w:lang w:val="en-US" w:eastAsia="en-US"/>
              </w:rPr>
              <w:t>Индекс</w:t>
            </w:r>
          </w:p>
        </w:tc>
      </w:tr>
      <w:tr w:rsidR="00855065" w:rsidRPr="00855065" w14:paraId="4A3579FE" w14:textId="77777777" w:rsidTr="00E70CCC">
        <w:trPr>
          <w:trHeight w:val="270"/>
          <w:jc w:val="center"/>
        </w:trPr>
        <w:tc>
          <w:tcPr>
            <w:tcW w:w="3520" w:type="dxa"/>
            <w:vMerge/>
            <w:tcBorders>
              <w:top w:val="single" w:sz="8" w:space="0" w:color="auto"/>
              <w:left w:val="single" w:sz="8" w:space="0" w:color="auto"/>
              <w:bottom w:val="single" w:sz="8" w:space="0" w:color="000000"/>
              <w:right w:val="single" w:sz="4" w:space="0" w:color="auto"/>
            </w:tcBorders>
            <w:vAlign w:val="center"/>
            <w:hideMark/>
          </w:tcPr>
          <w:p w14:paraId="568073E4" w14:textId="77777777" w:rsidR="00855065" w:rsidRPr="00855065" w:rsidRDefault="00855065" w:rsidP="00855065">
            <w:pPr>
              <w:rPr>
                <w:b/>
                <w:bCs/>
                <w:sz w:val="18"/>
                <w:szCs w:val="18"/>
                <w:lang w:val="en-US" w:eastAsia="en-US"/>
              </w:rPr>
            </w:pPr>
          </w:p>
        </w:tc>
        <w:tc>
          <w:tcPr>
            <w:tcW w:w="1727" w:type="dxa"/>
            <w:tcBorders>
              <w:top w:val="nil"/>
              <w:left w:val="nil"/>
              <w:bottom w:val="single" w:sz="8" w:space="0" w:color="auto"/>
              <w:right w:val="single" w:sz="4" w:space="0" w:color="auto"/>
            </w:tcBorders>
            <w:shd w:val="clear" w:color="000000" w:fill="D9D9D9"/>
            <w:noWrap/>
            <w:vAlign w:val="center"/>
            <w:hideMark/>
          </w:tcPr>
          <w:p w14:paraId="18EACE4B" w14:textId="77777777" w:rsidR="00855065" w:rsidRPr="00855065" w:rsidRDefault="00855065" w:rsidP="00855065">
            <w:pPr>
              <w:jc w:val="center"/>
              <w:rPr>
                <w:b/>
                <w:bCs/>
                <w:sz w:val="16"/>
                <w:szCs w:val="16"/>
                <w:lang w:val="en-US" w:eastAsia="en-US"/>
              </w:rPr>
            </w:pPr>
            <w:r w:rsidRPr="00855065">
              <w:rPr>
                <w:b/>
                <w:bCs/>
                <w:sz w:val="16"/>
                <w:szCs w:val="16"/>
                <w:lang w:val="en-US" w:eastAsia="en-US"/>
              </w:rPr>
              <w:t>износ у 000 КМ</w:t>
            </w:r>
          </w:p>
        </w:tc>
        <w:tc>
          <w:tcPr>
            <w:tcW w:w="486" w:type="dxa"/>
            <w:tcBorders>
              <w:top w:val="nil"/>
              <w:left w:val="nil"/>
              <w:bottom w:val="single" w:sz="8" w:space="0" w:color="auto"/>
              <w:right w:val="nil"/>
            </w:tcBorders>
            <w:shd w:val="clear" w:color="000000" w:fill="D9D9D9"/>
            <w:noWrap/>
            <w:vAlign w:val="center"/>
            <w:hideMark/>
          </w:tcPr>
          <w:p w14:paraId="02F8CC45" w14:textId="77777777" w:rsidR="00855065" w:rsidRPr="00855065" w:rsidRDefault="00855065" w:rsidP="00855065">
            <w:pPr>
              <w:jc w:val="center"/>
              <w:rPr>
                <w:b/>
                <w:bCs/>
                <w:sz w:val="18"/>
                <w:szCs w:val="18"/>
                <w:lang w:val="en-US" w:eastAsia="en-US"/>
              </w:rPr>
            </w:pPr>
            <w:r w:rsidRPr="00855065">
              <w:rPr>
                <w:b/>
                <w:bCs/>
                <w:sz w:val="18"/>
                <w:szCs w:val="18"/>
                <w:lang w:val="en-US" w:eastAsia="en-US"/>
              </w:rPr>
              <w:t>%</w:t>
            </w:r>
          </w:p>
        </w:tc>
        <w:tc>
          <w:tcPr>
            <w:tcW w:w="1743" w:type="dxa"/>
            <w:tcBorders>
              <w:top w:val="nil"/>
              <w:left w:val="single" w:sz="4" w:space="0" w:color="auto"/>
              <w:bottom w:val="single" w:sz="8" w:space="0" w:color="auto"/>
              <w:right w:val="single" w:sz="4" w:space="0" w:color="auto"/>
            </w:tcBorders>
            <w:shd w:val="clear" w:color="000000" w:fill="D9D9D9"/>
            <w:noWrap/>
            <w:vAlign w:val="center"/>
            <w:hideMark/>
          </w:tcPr>
          <w:p w14:paraId="1DC12F50" w14:textId="77777777" w:rsidR="00855065" w:rsidRPr="00855065" w:rsidRDefault="00855065" w:rsidP="00855065">
            <w:pPr>
              <w:jc w:val="center"/>
              <w:rPr>
                <w:b/>
                <w:bCs/>
                <w:sz w:val="16"/>
                <w:szCs w:val="16"/>
                <w:lang w:val="en-US" w:eastAsia="en-US"/>
              </w:rPr>
            </w:pPr>
            <w:r w:rsidRPr="00855065">
              <w:rPr>
                <w:b/>
                <w:bCs/>
                <w:sz w:val="16"/>
                <w:szCs w:val="16"/>
                <w:lang w:val="en-US" w:eastAsia="en-US"/>
              </w:rPr>
              <w:t>износ у 000 КМ</w:t>
            </w:r>
          </w:p>
        </w:tc>
        <w:tc>
          <w:tcPr>
            <w:tcW w:w="486" w:type="dxa"/>
            <w:tcBorders>
              <w:top w:val="nil"/>
              <w:left w:val="nil"/>
              <w:bottom w:val="single" w:sz="8" w:space="0" w:color="auto"/>
              <w:right w:val="nil"/>
            </w:tcBorders>
            <w:shd w:val="clear" w:color="000000" w:fill="D9D9D9"/>
            <w:noWrap/>
            <w:vAlign w:val="center"/>
            <w:hideMark/>
          </w:tcPr>
          <w:p w14:paraId="1740C50B" w14:textId="77777777" w:rsidR="00855065" w:rsidRPr="00855065" w:rsidRDefault="00855065" w:rsidP="00855065">
            <w:pPr>
              <w:jc w:val="center"/>
              <w:rPr>
                <w:b/>
                <w:bCs/>
                <w:sz w:val="18"/>
                <w:szCs w:val="18"/>
                <w:lang w:val="en-US" w:eastAsia="en-US"/>
              </w:rPr>
            </w:pPr>
            <w:r w:rsidRPr="00855065">
              <w:rPr>
                <w:b/>
                <w:bCs/>
                <w:sz w:val="18"/>
                <w:szCs w:val="18"/>
                <w:lang w:val="en-US" w:eastAsia="en-US"/>
              </w:rPr>
              <w:t>%</w:t>
            </w:r>
          </w:p>
        </w:tc>
        <w:tc>
          <w:tcPr>
            <w:tcW w:w="1631" w:type="dxa"/>
            <w:tcBorders>
              <w:top w:val="nil"/>
              <w:left w:val="single" w:sz="4" w:space="0" w:color="auto"/>
              <w:bottom w:val="single" w:sz="8" w:space="0" w:color="auto"/>
              <w:right w:val="single" w:sz="4" w:space="0" w:color="auto"/>
            </w:tcBorders>
            <w:shd w:val="clear" w:color="000000" w:fill="D9D9D9"/>
            <w:noWrap/>
            <w:vAlign w:val="center"/>
            <w:hideMark/>
          </w:tcPr>
          <w:p w14:paraId="2AD3EB39" w14:textId="77777777" w:rsidR="00855065" w:rsidRPr="00855065" w:rsidRDefault="00855065" w:rsidP="00855065">
            <w:pPr>
              <w:jc w:val="center"/>
              <w:rPr>
                <w:b/>
                <w:bCs/>
                <w:sz w:val="16"/>
                <w:szCs w:val="16"/>
                <w:lang w:val="en-US" w:eastAsia="en-US"/>
              </w:rPr>
            </w:pPr>
            <w:r w:rsidRPr="00855065">
              <w:rPr>
                <w:b/>
                <w:bCs/>
                <w:sz w:val="16"/>
                <w:szCs w:val="16"/>
                <w:lang w:val="en-US" w:eastAsia="en-US"/>
              </w:rPr>
              <w:t>износ у 000 КМ</w:t>
            </w:r>
          </w:p>
        </w:tc>
        <w:tc>
          <w:tcPr>
            <w:tcW w:w="486" w:type="dxa"/>
            <w:tcBorders>
              <w:top w:val="nil"/>
              <w:left w:val="nil"/>
              <w:bottom w:val="single" w:sz="8" w:space="0" w:color="auto"/>
              <w:right w:val="nil"/>
            </w:tcBorders>
            <w:shd w:val="clear" w:color="000000" w:fill="D9D9D9"/>
            <w:noWrap/>
            <w:vAlign w:val="center"/>
            <w:hideMark/>
          </w:tcPr>
          <w:p w14:paraId="1EF3B457" w14:textId="77777777" w:rsidR="00855065" w:rsidRPr="00855065" w:rsidRDefault="00855065" w:rsidP="00855065">
            <w:pPr>
              <w:jc w:val="center"/>
              <w:rPr>
                <w:b/>
                <w:bCs/>
                <w:sz w:val="18"/>
                <w:szCs w:val="18"/>
                <w:lang w:val="en-US" w:eastAsia="en-US"/>
              </w:rPr>
            </w:pPr>
            <w:r w:rsidRPr="00855065">
              <w:rPr>
                <w:b/>
                <w:bCs/>
                <w:sz w:val="18"/>
                <w:szCs w:val="18"/>
                <w:lang w:val="en-US" w:eastAsia="en-US"/>
              </w:rPr>
              <w:t>%</w:t>
            </w:r>
          </w:p>
        </w:tc>
        <w:tc>
          <w:tcPr>
            <w:tcW w:w="826" w:type="dxa"/>
            <w:tcBorders>
              <w:top w:val="nil"/>
              <w:left w:val="single" w:sz="4" w:space="0" w:color="auto"/>
              <w:bottom w:val="single" w:sz="8" w:space="0" w:color="auto"/>
              <w:right w:val="single" w:sz="8" w:space="0" w:color="auto"/>
            </w:tcBorders>
            <w:shd w:val="clear" w:color="000000" w:fill="D9D9D9"/>
            <w:noWrap/>
            <w:vAlign w:val="center"/>
            <w:hideMark/>
          </w:tcPr>
          <w:p w14:paraId="065A1DCA" w14:textId="77777777" w:rsidR="00855065" w:rsidRPr="00855065" w:rsidRDefault="00855065" w:rsidP="00855065">
            <w:pPr>
              <w:jc w:val="center"/>
              <w:rPr>
                <w:b/>
                <w:bCs/>
                <w:sz w:val="16"/>
                <w:szCs w:val="16"/>
                <w:lang w:val="en-US" w:eastAsia="en-US"/>
              </w:rPr>
            </w:pPr>
            <w:r w:rsidRPr="00855065">
              <w:rPr>
                <w:b/>
                <w:bCs/>
                <w:sz w:val="16"/>
                <w:szCs w:val="16"/>
                <w:lang w:val="en-US" w:eastAsia="en-US"/>
              </w:rPr>
              <w:t>6/2*100</w:t>
            </w:r>
          </w:p>
        </w:tc>
      </w:tr>
      <w:tr w:rsidR="00855065" w:rsidRPr="00855065" w14:paraId="1A9DC56C" w14:textId="77777777" w:rsidTr="00E70CCC">
        <w:trPr>
          <w:trHeight w:val="180"/>
          <w:jc w:val="center"/>
        </w:trPr>
        <w:tc>
          <w:tcPr>
            <w:tcW w:w="3520" w:type="dxa"/>
            <w:tcBorders>
              <w:top w:val="nil"/>
              <w:left w:val="single" w:sz="8" w:space="0" w:color="auto"/>
              <w:bottom w:val="double" w:sz="6" w:space="0" w:color="auto"/>
              <w:right w:val="single" w:sz="4" w:space="0" w:color="auto"/>
            </w:tcBorders>
            <w:shd w:val="clear" w:color="auto" w:fill="auto"/>
            <w:noWrap/>
            <w:vAlign w:val="center"/>
            <w:hideMark/>
          </w:tcPr>
          <w:p w14:paraId="0095D42D" w14:textId="77777777" w:rsidR="00855065" w:rsidRPr="00855065" w:rsidRDefault="00855065" w:rsidP="00855065">
            <w:pPr>
              <w:jc w:val="center"/>
              <w:rPr>
                <w:i/>
                <w:iCs/>
                <w:sz w:val="12"/>
                <w:szCs w:val="12"/>
                <w:lang w:val="en-US" w:eastAsia="en-US"/>
              </w:rPr>
            </w:pPr>
            <w:r w:rsidRPr="00855065">
              <w:rPr>
                <w:i/>
                <w:iCs/>
                <w:sz w:val="12"/>
                <w:szCs w:val="12"/>
                <w:lang w:val="en-US" w:eastAsia="en-US"/>
              </w:rPr>
              <w:t>1</w:t>
            </w:r>
          </w:p>
        </w:tc>
        <w:tc>
          <w:tcPr>
            <w:tcW w:w="1727" w:type="dxa"/>
            <w:tcBorders>
              <w:top w:val="nil"/>
              <w:left w:val="nil"/>
              <w:bottom w:val="double" w:sz="6" w:space="0" w:color="auto"/>
              <w:right w:val="single" w:sz="4" w:space="0" w:color="auto"/>
            </w:tcBorders>
            <w:shd w:val="clear" w:color="auto" w:fill="auto"/>
            <w:noWrap/>
            <w:vAlign w:val="center"/>
            <w:hideMark/>
          </w:tcPr>
          <w:p w14:paraId="0EF98018" w14:textId="77777777" w:rsidR="00855065" w:rsidRPr="00855065" w:rsidRDefault="00855065" w:rsidP="00855065">
            <w:pPr>
              <w:jc w:val="center"/>
              <w:rPr>
                <w:i/>
                <w:iCs/>
                <w:sz w:val="12"/>
                <w:szCs w:val="12"/>
                <w:lang w:val="en-US" w:eastAsia="en-US"/>
              </w:rPr>
            </w:pPr>
            <w:r w:rsidRPr="00855065">
              <w:rPr>
                <w:i/>
                <w:iCs/>
                <w:sz w:val="12"/>
                <w:szCs w:val="12"/>
                <w:lang w:val="en-US" w:eastAsia="en-US"/>
              </w:rPr>
              <w:t>2</w:t>
            </w:r>
          </w:p>
        </w:tc>
        <w:tc>
          <w:tcPr>
            <w:tcW w:w="486" w:type="dxa"/>
            <w:tcBorders>
              <w:top w:val="nil"/>
              <w:left w:val="nil"/>
              <w:bottom w:val="double" w:sz="6" w:space="0" w:color="auto"/>
              <w:right w:val="single" w:sz="4" w:space="0" w:color="auto"/>
            </w:tcBorders>
            <w:shd w:val="clear" w:color="auto" w:fill="auto"/>
            <w:noWrap/>
            <w:vAlign w:val="center"/>
            <w:hideMark/>
          </w:tcPr>
          <w:p w14:paraId="14B3BF9C" w14:textId="77777777" w:rsidR="00855065" w:rsidRPr="00855065" w:rsidRDefault="00855065" w:rsidP="00855065">
            <w:pPr>
              <w:jc w:val="center"/>
              <w:rPr>
                <w:i/>
                <w:iCs/>
                <w:sz w:val="12"/>
                <w:szCs w:val="12"/>
                <w:lang w:val="en-US" w:eastAsia="en-US"/>
              </w:rPr>
            </w:pPr>
            <w:r w:rsidRPr="00855065">
              <w:rPr>
                <w:i/>
                <w:iCs/>
                <w:sz w:val="12"/>
                <w:szCs w:val="12"/>
                <w:lang w:val="en-US" w:eastAsia="en-US"/>
              </w:rPr>
              <w:t>3</w:t>
            </w:r>
          </w:p>
        </w:tc>
        <w:tc>
          <w:tcPr>
            <w:tcW w:w="1743" w:type="dxa"/>
            <w:tcBorders>
              <w:top w:val="nil"/>
              <w:left w:val="nil"/>
              <w:bottom w:val="double" w:sz="6" w:space="0" w:color="auto"/>
              <w:right w:val="single" w:sz="4" w:space="0" w:color="auto"/>
            </w:tcBorders>
            <w:shd w:val="clear" w:color="auto" w:fill="auto"/>
            <w:noWrap/>
            <w:vAlign w:val="center"/>
            <w:hideMark/>
          </w:tcPr>
          <w:p w14:paraId="4ECA8D10" w14:textId="77777777" w:rsidR="00855065" w:rsidRPr="00855065" w:rsidRDefault="00855065" w:rsidP="00855065">
            <w:pPr>
              <w:jc w:val="center"/>
              <w:rPr>
                <w:i/>
                <w:iCs/>
                <w:sz w:val="12"/>
                <w:szCs w:val="12"/>
                <w:lang w:val="en-US" w:eastAsia="en-US"/>
              </w:rPr>
            </w:pPr>
            <w:r w:rsidRPr="00855065">
              <w:rPr>
                <w:i/>
                <w:iCs/>
                <w:sz w:val="12"/>
                <w:szCs w:val="12"/>
                <w:lang w:val="en-US" w:eastAsia="en-US"/>
              </w:rPr>
              <w:t>4</w:t>
            </w:r>
          </w:p>
        </w:tc>
        <w:tc>
          <w:tcPr>
            <w:tcW w:w="486" w:type="dxa"/>
            <w:tcBorders>
              <w:top w:val="nil"/>
              <w:left w:val="nil"/>
              <w:bottom w:val="double" w:sz="6" w:space="0" w:color="auto"/>
              <w:right w:val="single" w:sz="4" w:space="0" w:color="auto"/>
            </w:tcBorders>
            <w:shd w:val="clear" w:color="auto" w:fill="auto"/>
            <w:noWrap/>
            <w:vAlign w:val="center"/>
            <w:hideMark/>
          </w:tcPr>
          <w:p w14:paraId="4B9288A6" w14:textId="77777777" w:rsidR="00855065" w:rsidRPr="00855065" w:rsidRDefault="00855065" w:rsidP="00855065">
            <w:pPr>
              <w:jc w:val="center"/>
              <w:rPr>
                <w:i/>
                <w:iCs/>
                <w:sz w:val="12"/>
                <w:szCs w:val="12"/>
                <w:lang w:val="en-US" w:eastAsia="en-US"/>
              </w:rPr>
            </w:pPr>
            <w:r w:rsidRPr="00855065">
              <w:rPr>
                <w:i/>
                <w:iCs/>
                <w:sz w:val="12"/>
                <w:szCs w:val="12"/>
                <w:lang w:val="en-US" w:eastAsia="en-US"/>
              </w:rPr>
              <w:t>5</w:t>
            </w:r>
          </w:p>
        </w:tc>
        <w:tc>
          <w:tcPr>
            <w:tcW w:w="1631" w:type="dxa"/>
            <w:tcBorders>
              <w:top w:val="nil"/>
              <w:left w:val="nil"/>
              <w:bottom w:val="double" w:sz="6" w:space="0" w:color="auto"/>
              <w:right w:val="single" w:sz="4" w:space="0" w:color="auto"/>
            </w:tcBorders>
            <w:shd w:val="clear" w:color="auto" w:fill="auto"/>
            <w:noWrap/>
            <w:vAlign w:val="center"/>
            <w:hideMark/>
          </w:tcPr>
          <w:p w14:paraId="4F9124C4" w14:textId="77777777" w:rsidR="00855065" w:rsidRPr="00855065" w:rsidRDefault="00855065" w:rsidP="00855065">
            <w:pPr>
              <w:jc w:val="center"/>
              <w:rPr>
                <w:i/>
                <w:iCs/>
                <w:sz w:val="12"/>
                <w:szCs w:val="12"/>
                <w:lang w:val="en-US" w:eastAsia="en-US"/>
              </w:rPr>
            </w:pPr>
            <w:r w:rsidRPr="00855065">
              <w:rPr>
                <w:i/>
                <w:iCs/>
                <w:sz w:val="12"/>
                <w:szCs w:val="12"/>
                <w:lang w:val="en-US" w:eastAsia="en-US"/>
              </w:rPr>
              <w:t>6</w:t>
            </w:r>
          </w:p>
        </w:tc>
        <w:tc>
          <w:tcPr>
            <w:tcW w:w="486" w:type="dxa"/>
            <w:tcBorders>
              <w:top w:val="nil"/>
              <w:left w:val="nil"/>
              <w:bottom w:val="double" w:sz="6" w:space="0" w:color="auto"/>
              <w:right w:val="single" w:sz="4" w:space="0" w:color="auto"/>
            </w:tcBorders>
            <w:shd w:val="clear" w:color="auto" w:fill="auto"/>
            <w:noWrap/>
            <w:vAlign w:val="center"/>
            <w:hideMark/>
          </w:tcPr>
          <w:p w14:paraId="0E3C5297" w14:textId="77777777" w:rsidR="00855065" w:rsidRPr="00855065" w:rsidRDefault="00855065" w:rsidP="00855065">
            <w:pPr>
              <w:jc w:val="center"/>
              <w:rPr>
                <w:i/>
                <w:iCs/>
                <w:sz w:val="12"/>
                <w:szCs w:val="12"/>
                <w:lang w:val="en-US" w:eastAsia="en-US"/>
              </w:rPr>
            </w:pPr>
            <w:r w:rsidRPr="00855065">
              <w:rPr>
                <w:i/>
                <w:iCs/>
                <w:sz w:val="12"/>
                <w:szCs w:val="12"/>
                <w:lang w:val="en-US" w:eastAsia="en-US"/>
              </w:rPr>
              <w:t>7</w:t>
            </w:r>
          </w:p>
        </w:tc>
        <w:tc>
          <w:tcPr>
            <w:tcW w:w="826" w:type="dxa"/>
            <w:tcBorders>
              <w:top w:val="nil"/>
              <w:left w:val="nil"/>
              <w:bottom w:val="double" w:sz="6" w:space="0" w:color="auto"/>
              <w:right w:val="single" w:sz="8" w:space="0" w:color="auto"/>
            </w:tcBorders>
            <w:shd w:val="clear" w:color="auto" w:fill="auto"/>
            <w:noWrap/>
            <w:vAlign w:val="center"/>
            <w:hideMark/>
          </w:tcPr>
          <w:p w14:paraId="3B392719" w14:textId="77777777" w:rsidR="00855065" w:rsidRPr="00855065" w:rsidRDefault="00855065" w:rsidP="00855065">
            <w:pPr>
              <w:jc w:val="center"/>
              <w:rPr>
                <w:i/>
                <w:iCs/>
                <w:sz w:val="12"/>
                <w:szCs w:val="12"/>
                <w:lang w:val="en-US" w:eastAsia="en-US"/>
              </w:rPr>
            </w:pPr>
            <w:r w:rsidRPr="00855065">
              <w:rPr>
                <w:i/>
                <w:iCs/>
                <w:sz w:val="12"/>
                <w:szCs w:val="12"/>
                <w:lang w:val="en-US" w:eastAsia="en-US"/>
              </w:rPr>
              <w:t>8</w:t>
            </w:r>
          </w:p>
        </w:tc>
      </w:tr>
      <w:tr w:rsidR="00855065" w:rsidRPr="00855065" w14:paraId="15697891" w14:textId="77777777" w:rsidTr="00E70CCC">
        <w:trPr>
          <w:trHeight w:val="285"/>
          <w:jc w:val="center"/>
        </w:trPr>
        <w:tc>
          <w:tcPr>
            <w:tcW w:w="3520" w:type="dxa"/>
            <w:tcBorders>
              <w:top w:val="nil"/>
              <w:left w:val="single" w:sz="8" w:space="0" w:color="auto"/>
              <w:bottom w:val="single" w:sz="8" w:space="0" w:color="auto"/>
              <w:right w:val="single" w:sz="4" w:space="0" w:color="auto"/>
            </w:tcBorders>
            <w:shd w:val="clear" w:color="000000" w:fill="D9D9D9"/>
            <w:noWrap/>
            <w:vAlign w:val="center"/>
            <w:hideMark/>
          </w:tcPr>
          <w:p w14:paraId="31AB83D2" w14:textId="77777777" w:rsidR="00855065" w:rsidRPr="00855065" w:rsidRDefault="00855065" w:rsidP="00855065">
            <w:pPr>
              <w:rPr>
                <w:b/>
                <w:bCs/>
                <w:i/>
                <w:iCs/>
                <w:sz w:val="18"/>
                <w:szCs w:val="18"/>
                <w:lang w:val="en-US" w:eastAsia="en-US"/>
              </w:rPr>
            </w:pPr>
            <w:r w:rsidRPr="00855065">
              <w:rPr>
                <w:b/>
                <w:bCs/>
                <w:i/>
                <w:iCs/>
                <w:sz w:val="18"/>
                <w:szCs w:val="18"/>
                <w:lang w:val="en-US" w:eastAsia="en-US"/>
              </w:rPr>
              <w:t>ОБАВЕЗЕ /без ПВР/ (1+2)</w:t>
            </w:r>
          </w:p>
        </w:tc>
        <w:tc>
          <w:tcPr>
            <w:tcW w:w="1727" w:type="dxa"/>
            <w:tcBorders>
              <w:top w:val="nil"/>
              <w:left w:val="nil"/>
              <w:bottom w:val="single" w:sz="8" w:space="0" w:color="auto"/>
              <w:right w:val="single" w:sz="4" w:space="0" w:color="auto"/>
            </w:tcBorders>
            <w:shd w:val="clear" w:color="000000" w:fill="D9D9D9"/>
            <w:noWrap/>
            <w:vAlign w:val="center"/>
            <w:hideMark/>
          </w:tcPr>
          <w:p w14:paraId="1BECE2FD" w14:textId="77777777" w:rsidR="00855065" w:rsidRPr="00855065" w:rsidRDefault="00855065" w:rsidP="00855065">
            <w:pPr>
              <w:jc w:val="right"/>
              <w:rPr>
                <w:b/>
                <w:bCs/>
                <w:i/>
                <w:iCs/>
                <w:sz w:val="18"/>
                <w:szCs w:val="18"/>
                <w:lang w:val="en-US" w:eastAsia="en-US"/>
              </w:rPr>
            </w:pPr>
            <w:r w:rsidRPr="00855065">
              <w:rPr>
                <w:b/>
                <w:bCs/>
                <w:i/>
                <w:iCs/>
                <w:sz w:val="18"/>
                <w:szCs w:val="18"/>
                <w:lang w:val="en-US" w:eastAsia="en-US"/>
              </w:rPr>
              <w:t xml:space="preserve">342.832    </w:t>
            </w:r>
          </w:p>
        </w:tc>
        <w:tc>
          <w:tcPr>
            <w:tcW w:w="486" w:type="dxa"/>
            <w:tcBorders>
              <w:top w:val="nil"/>
              <w:left w:val="nil"/>
              <w:bottom w:val="single" w:sz="8" w:space="0" w:color="auto"/>
              <w:right w:val="single" w:sz="4" w:space="0" w:color="auto"/>
            </w:tcBorders>
            <w:shd w:val="clear" w:color="000000" w:fill="D9D9D9"/>
            <w:noWrap/>
            <w:vAlign w:val="center"/>
            <w:hideMark/>
          </w:tcPr>
          <w:p w14:paraId="69CCB343" w14:textId="77777777" w:rsidR="00855065" w:rsidRPr="00855065" w:rsidRDefault="00855065" w:rsidP="00855065">
            <w:pPr>
              <w:jc w:val="center"/>
              <w:rPr>
                <w:b/>
                <w:bCs/>
                <w:i/>
                <w:iCs/>
                <w:sz w:val="18"/>
                <w:szCs w:val="18"/>
                <w:lang w:val="en-US" w:eastAsia="en-US"/>
              </w:rPr>
            </w:pPr>
            <w:r w:rsidRPr="00855065">
              <w:rPr>
                <w:b/>
                <w:bCs/>
                <w:i/>
                <w:iCs/>
                <w:sz w:val="18"/>
                <w:szCs w:val="18"/>
                <w:lang w:val="en-US" w:eastAsia="en-US"/>
              </w:rPr>
              <w:t>100</w:t>
            </w:r>
          </w:p>
        </w:tc>
        <w:tc>
          <w:tcPr>
            <w:tcW w:w="1743" w:type="dxa"/>
            <w:tcBorders>
              <w:top w:val="nil"/>
              <w:left w:val="nil"/>
              <w:bottom w:val="single" w:sz="8" w:space="0" w:color="auto"/>
              <w:right w:val="single" w:sz="4" w:space="0" w:color="auto"/>
            </w:tcBorders>
            <w:shd w:val="clear" w:color="000000" w:fill="D9D9D9"/>
            <w:noWrap/>
            <w:vAlign w:val="center"/>
            <w:hideMark/>
          </w:tcPr>
          <w:p w14:paraId="6D0609BF" w14:textId="77777777" w:rsidR="00855065" w:rsidRPr="00855065" w:rsidRDefault="00855065" w:rsidP="00855065">
            <w:pPr>
              <w:jc w:val="right"/>
              <w:rPr>
                <w:b/>
                <w:bCs/>
                <w:i/>
                <w:iCs/>
                <w:sz w:val="18"/>
                <w:szCs w:val="18"/>
                <w:lang w:val="en-US" w:eastAsia="en-US"/>
              </w:rPr>
            </w:pPr>
            <w:r w:rsidRPr="00855065">
              <w:rPr>
                <w:b/>
                <w:bCs/>
                <w:i/>
                <w:iCs/>
                <w:sz w:val="18"/>
                <w:szCs w:val="18"/>
                <w:lang w:val="en-US" w:eastAsia="en-US"/>
              </w:rPr>
              <w:t xml:space="preserve">344.817    </w:t>
            </w:r>
          </w:p>
        </w:tc>
        <w:tc>
          <w:tcPr>
            <w:tcW w:w="486" w:type="dxa"/>
            <w:tcBorders>
              <w:top w:val="nil"/>
              <w:left w:val="nil"/>
              <w:bottom w:val="single" w:sz="8" w:space="0" w:color="auto"/>
              <w:right w:val="single" w:sz="4" w:space="0" w:color="auto"/>
            </w:tcBorders>
            <w:shd w:val="clear" w:color="000000" w:fill="D9D9D9"/>
            <w:noWrap/>
            <w:vAlign w:val="center"/>
            <w:hideMark/>
          </w:tcPr>
          <w:p w14:paraId="1BB0E09F" w14:textId="77777777" w:rsidR="00855065" w:rsidRPr="00855065" w:rsidRDefault="00855065" w:rsidP="00855065">
            <w:pPr>
              <w:jc w:val="center"/>
              <w:rPr>
                <w:b/>
                <w:bCs/>
                <w:i/>
                <w:iCs/>
                <w:sz w:val="18"/>
                <w:szCs w:val="18"/>
                <w:lang w:val="en-US" w:eastAsia="en-US"/>
              </w:rPr>
            </w:pPr>
            <w:r w:rsidRPr="00855065">
              <w:rPr>
                <w:b/>
                <w:bCs/>
                <w:i/>
                <w:iCs/>
                <w:sz w:val="18"/>
                <w:szCs w:val="18"/>
                <w:lang w:val="en-US" w:eastAsia="en-US"/>
              </w:rPr>
              <w:t>100</w:t>
            </w:r>
          </w:p>
        </w:tc>
        <w:tc>
          <w:tcPr>
            <w:tcW w:w="1631" w:type="dxa"/>
            <w:tcBorders>
              <w:top w:val="nil"/>
              <w:left w:val="nil"/>
              <w:bottom w:val="single" w:sz="8" w:space="0" w:color="auto"/>
              <w:right w:val="single" w:sz="4" w:space="0" w:color="auto"/>
            </w:tcBorders>
            <w:shd w:val="clear" w:color="000000" w:fill="D9D9D9"/>
            <w:noWrap/>
            <w:vAlign w:val="center"/>
            <w:hideMark/>
          </w:tcPr>
          <w:p w14:paraId="6BA5ED87" w14:textId="77777777" w:rsidR="00855065" w:rsidRPr="00855065" w:rsidRDefault="00855065" w:rsidP="00855065">
            <w:pPr>
              <w:jc w:val="right"/>
              <w:rPr>
                <w:b/>
                <w:bCs/>
                <w:i/>
                <w:iCs/>
                <w:sz w:val="18"/>
                <w:szCs w:val="18"/>
                <w:lang w:val="en-US" w:eastAsia="en-US"/>
              </w:rPr>
            </w:pPr>
            <w:r w:rsidRPr="00855065">
              <w:rPr>
                <w:b/>
                <w:bCs/>
                <w:i/>
                <w:iCs/>
                <w:sz w:val="18"/>
                <w:szCs w:val="18"/>
                <w:lang w:val="en-US" w:eastAsia="en-US"/>
              </w:rPr>
              <w:t xml:space="preserve">348.467    </w:t>
            </w:r>
          </w:p>
        </w:tc>
        <w:tc>
          <w:tcPr>
            <w:tcW w:w="486" w:type="dxa"/>
            <w:tcBorders>
              <w:top w:val="nil"/>
              <w:left w:val="nil"/>
              <w:bottom w:val="single" w:sz="8" w:space="0" w:color="auto"/>
              <w:right w:val="single" w:sz="4" w:space="0" w:color="auto"/>
            </w:tcBorders>
            <w:shd w:val="clear" w:color="000000" w:fill="D9D9D9"/>
            <w:noWrap/>
            <w:vAlign w:val="center"/>
            <w:hideMark/>
          </w:tcPr>
          <w:p w14:paraId="579655F8" w14:textId="77777777" w:rsidR="00855065" w:rsidRPr="00855065" w:rsidRDefault="00855065" w:rsidP="00855065">
            <w:pPr>
              <w:jc w:val="center"/>
              <w:rPr>
                <w:b/>
                <w:bCs/>
                <w:i/>
                <w:iCs/>
                <w:sz w:val="18"/>
                <w:szCs w:val="18"/>
                <w:lang w:val="en-US" w:eastAsia="en-US"/>
              </w:rPr>
            </w:pPr>
            <w:r w:rsidRPr="00855065">
              <w:rPr>
                <w:b/>
                <w:bCs/>
                <w:i/>
                <w:iCs/>
                <w:sz w:val="18"/>
                <w:szCs w:val="18"/>
                <w:lang w:val="en-US" w:eastAsia="en-US"/>
              </w:rPr>
              <w:t>100</w:t>
            </w:r>
          </w:p>
        </w:tc>
        <w:tc>
          <w:tcPr>
            <w:tcW w:w="826" w:type="dxa"/>
            <w:tcBorders>
              <w:top w:val="nil"/>
              <w:left w:val="nil"/>
              <w:bottom w:val="single" w:sz="8" w:space="0" w:color="auto"/>
              <w:right w:val="single" w:sz="8" w:space="0" w:color="auto"/>
            </w:tcBorders>
            <w:shd w:val="clear" w:color="000000" w:fill="D9D9D9"/>
            <w:noWrap/>
            <w:vAlign w:val="center"/>
            <w:hideMark/>
          </w:tcPr>
          <w:p w14:paraId="3D6CE3BC" w14:textId="77777777" w:rsidR="00855065" w:rsidRPr="00855065" w:rsidRDefault="00855065" w:rsidP="00855065">
            <w:pPr>
              <w:jc w:val="center"/>
              <w:rPr>
                <w:b/>
                <w:bCs/>
                <w:i/>
                <w:iCs/>
                <w:sz w:val="18"/>
                <w:szCs w:val="18"/>
                <w:lang w:val="en-US" w:eastAsia="en-US"/>
              </w:rPr>
            </w:pPr>
            <w:r w:rsidRPr="00855065">
              <w:rPr>
                <w:b/>
                <w:bCs/>
                <w:i/>
                <w:iCs/>
                <w:sz w:val="18"/>
                <w:szCs w:val="18"/>
                <w:lang w:val="en-US" w:eastAsia="en-US"/>
              </w:rPr>
              <w:t>102</w:t>
            </w:r>
          </w:p>
        </w:tc>
      </w:tr>
      <w:tr w:rsidR="00855065" w:rsidRPr="00855065" w14:paraId="429ACE0B" w14:textId="77777777" w:rsidTr="00E70CCC">
        <w:trPr>
          <w:trHeight w:val="285"/>
          <w:jc w:val="center"/>
        </w:trPr>
        <w:tc>
          <w:tcPr>
            <w:tcW w:w="3520" w:type="dxa"/>
            <w:tcBorders>
              <w:top w:val="nil"/>
              <w:left w:val="single" w:sz="8" w:space="0" w:color="auto"/>
              <w:bottom w:val="single" w:sz="8" w:space="0" w:color="auto"/>
              <w:right w:val="single" w:sz="4" w:space="0" w:color="auto"/>
            </w:tcBorders>
            <w:shd w:val="clear" w:color="000000" w:fill="D9D9D9"/>
            <w:noWrap/>
            <w:vAlign w:val="center"/>
            <w:hideMark/>
          </w:tcPr>
          <w:p w14:paraId="0A432147" w14:textId="77777777" w:rsidR="00855065" w:rsidRPr="00855065" w:rsidRDefault="00855065" w:rsidP="00855065">
            <w:pPr>
              <w:rPr>
                <w:b/>
                <w:bCs/>
                <w:i/>
                <w:iCs/>
                <w:sz w:val="18"/>
                <w:szCs w:val="18"/>
                <w:lang w:val="en-US" w:eastAsia="en-US"/>
              </w:rPr>
            </w:pPr>
            <w:r w:rsidRPr="00855065">
              <w:rPr>
                <w:b/>
                <w:bCs/>
                <w:i/>
                <w:iCs/>
                <w:sz w:val="18"/>
                <w:szCs w:val="18"/>
                <w:lang w:val="en-US" w:eastAsia="en-US"/>
              </w:rPr>
              <w:t>1. Дугорочне обавезе</w:t>
            </w:r>
          </w:p>
        </w:tc>
        <w:tc>
          <w:tcPr>
            <w:tcW w:w="1727" w:type="dxa"/>
            <w:tcBorders>
              <w:top w:val="nil"/>
              <w:left w:val="nil"/>
              <w:bottom w:val="single" w:sz="8" w:space="0" w:color="auto"/>
              <w:right w:val="nil"/>
            </w:tcBorders>
            <w:shd w:val="clear" w:color="000000" w:fill="D9D9D9"/>
            <w:noWrap/>
            <w:vAlign w:val="center"/>
            <w:hideMark/>
          </w:tcPr>
          <w:p w14:paraId="4C606906" w14:textId="77777777" w:rsidR="00855065" w:rsidRPr="00855065" w:rsidRDefault="00855065" w:rsidP="00855065">
            <w:pPr>
              <w:jc w:val="right"/>
              <w:rPr>
                <w:b/>
                <w:bCs/>
                <w:i/>
                <w:iCs/>
                <w:sz w:val="18"/>
                <w:szCs w:val="18"/>
                <w:lang w:val="en-US" w:eastAsia="en-US"/>
              </w:rPr>
            </w:pPr>
            <w:r w:rsidRPr="00855065">
              <w:rPr>
                <w:b/>
                <w:bCs/>
                <w:i/>
                <w:iCs/>
                <w:sz w:val="18"/>
                <w:szCs w:val="18"/>
                <w:lang w:val="en-US" w:eastAsia="en-US"/>
              </w:rPr>
              <w:t xml:space="preserve">74.849    </w:t>
            </w:r>
          </w:p>
        </w:tc>
        <w:tc>
          <w:tcPr>
            <w:tcW w:w="486" w:type="dxa"/>
            <w:tcBorders>
              <w:top w:val="nil"/>
              <w:left w:val="single" w:sz="4" w:space="0" w:color="auto"/>
              <w:bottom w:val="single" w:sz="8" w:space="0" w:color="auto"/>
              <w:right w:val="single" w:sz="4" w:space="0" w:color="auto"/>
            </w:tcBorders>
            <w:shd w:val="clear" w:color="000000" w:fill="D9D9D9"/>
            <w:noWrap/>
            <w:vAlign w:val="center"/>
            <w:hideMark/>
          </w:tcPr>
          <w:p w14:paraId="29A9E8EB" w14:textId="77777777" w:rsidR="00855065" w:rsidRPr="00855065" w:rsidRDefault="00855065" w:rsidP="00855065">
            <w:pPr>
              <w:jc w:val="center"/>
              <w:rPr>
                <w:b/>
                <w:bCs/>
                <w:i/>
                <w:iCs/>
                <w:sz w:val="18"/>
                <w:szCs w:val="18"/>
                <w:lang w:val="en-US" w:eastAsia="en-US"/>
              </w:rPr>
            </w:pPr>
            <w:r w:rsidRPr="00855065">
              <w:rPr>
                <w:b/>
                <w:bCs/>
                <w:i/>
                <w:iCs/>
                <w:sz w:val="18"/>
                <w:szCs w:val="18"/>
                <w:lang w:val="en-US" w:eastAsia="en-US"/>
              </w:rPr>
              <w:t>22</w:t>
            </w:r>
          </w:p>
        </w:tc>
        <w:tc>
          <w:tcPr>
            <w:tcW w:w="1743" w:type="dxa"/>
            <w:tcBorders>
              <w:top w:val="nil"/>
              <w:left w:val="nil"/>
              <w:bottom w:val="single" w:sz="8" w:space="0" w:color="auto"/>
              <w:right w:val="nil"/>
            </w:tcBorders>
            <w:shd w:val="clear" w:color="000000" w:fill="D9D9D9"/>
            <w:noWrap/>
            <w:vAlign w:val="center"/>
            <w:hideMark/>
          </w:tcPr>
          <w:p w14:paraId="76593BC3" w14:textId="77777777" w:rsidR="00855065" w:rsidRPr="00855065" w:rsidRDefault="00855065" w:rsidP="00855065">
            <w:pPr>
              <w:jc w:val="right"/>
              <w:rPr>
                <w:b/>
                <w:bCs/>
                <w:i/>
                <w:iCs/>
                <w:sz w:val="18"/>
                <w:szCs w:val="18"/>
                <w:lang w:val="en-US" w:eastAsia="en-US"/>
              </w:rPr>
            </w:pPr>
            <w:r w:rsidRPr="00855065">
              <w:rPr>
                <w:b/>
                <w:bCs/>
                <w:i/>
                <w:iCs/>
                <w:sz w:val="18"/>
                <w:szCs w:val="18"/>
                <w:lang w:val="en-US" w:eastAsia="en-US"/>
              </w:rPr>
              <w:t xml:space="preserve">71.244    </w:t>
            </w:r>
          </w:p>
        </w:tc>
        <w:tc>
          <w:tcPr>
            <w:tcW w:w="486" w:type="dxa"/>
            <w:tcBorders>
              <w:top w:val="nil"/>
              <w:left w:val="single" w:sz="4" w:space="0" w:color="auto"/>
              <w:bottom w:val="single" w:sz="8" w:space="0" w:color="auto"/>
              <w:right w:val="single" w:sz="4" w:space="0" w:color="auto"/>
            </w:tcBorders>
            <w:shd w:val="clear" w:color="000000" w:fill="D9D9D9"/>
            <w:noWrap/>
            <w:vAlign w:val="center"/>
            <w:hideMark/>
          </w:tcPr>
          <w:p w14:paraId="5856911D" w14:textId="77777777" w:rsidR="00855065" w:rsidRPr="00855065" w:rsidRDefault="00855065" w:rsidP="00855065">
            <w:pPr>
              <w:jc w:val="center"/>
              <w:rPr>
                <w:b/>
                <w:bCs/>
                <w:i/>
                <w:iCs/>
                <w:sz w:val="18"/>
                <w:szCs w:val="18"/>
                <w:lang w:val="en-US" w:eastAsia="en-US"/>
              </w:rPr>
            </w:pPr>
            <w:r w:rsidRPr="00855065">
              <w:rPr>
                <w:b/>
                <w:bCs/>
                <w:i/>
                <w:iCs/>
                <w:sz w:val="18"/>
                <w:szCs w:val="18"/>
                <w:lang w:val="en-US" w:eastAsia="en-US"/>
              </w:rPr>
              <w:t>21</w:t>
            </w:r>
          </w:p>
        </w:tc>
        <w:tc>
          <w:tcPr>
            <w:tcW w:w="1631" w:type="dxa"/>
            <w:tcBorders>
              <w:top w:val="nil"/>
              <w:left w:val="nil"/>
              <w:bottom w:val="single" w:sz="8" w:space="0" w:color="auto"/>
              <w:right w:val="nil"/>
            </w:tcBorders>
            <w:shd w:val="clear" w:color="000000" w:fill="D9D9D9"/>
            <w:noWrap/>
            <w:vAlign w:val="center"/>
            <w:hideMark/>
          </w:tcPr>
          <w:p w14:paraId="0C09E752" w14:textId="77777777" w:rsidR="00855065" w:rsidRPr="00855065" w:rsidRDefault="00855065" w:rsidP="00855065">
            <w:pPr>
              <w:jc w:val="right"/>
              <w:rPr>
                <w:b/>
                <w:bCs/>
                <w:i/>
                <w:iCs/>
                <w:sz w:val="18"/>
                <w:szCs w:val="18"/>
                <w:lang w:val="en-US" w:eastAsia="en-US"/>
              </w:rPr>
            </w:pPr>
            <w:r w:rsidRPr="00855065">
              <w:rPr>
                <w:b/>
                <w:bCs/>
                <w:i/>
                <w:iCs/>
                <w:sz w:val="18"/>
                <w:szCs w:val="18"/>
                <w:lang w:val="en-US" w:eastAsia="en-US"/>
              </w:rPr>
              <w:t xml:space="preserve">67.639    </w:t>
            </w:r>
          </w:p>
        </w:tc>
        <w:tc>
          <w:tcPr>
            <w:tcW w:w="486" w:type="dxa"/>
            <w:tcBorders>
              <w:top w:val="nil"/>
              <w:left w:val="single" w:sz="4" w:space="0" w:color="auto"/>
              <w:bottom w:val="single" w:sz="8" w:space="0" w:color="auto"/>
              <w:right w:val="single" w:sz="4" w:space="0" w:color="auto"/>
            </w:tcBorders>
            <w:shd w:val="clear" w:color="000000" w:fill="D9D9D9"/>
            <w:noWrap/>
            <w:vAlign w:val="center"/>
            <w:hideMark/>
          </w:tcPr>
          <w:p w14:paraId="72FBE9D6" w14:textId="77777777" w:rsidR="00855065" w:rsidRPr="00855065" w:rsidRDefault="00855065" w:rsidP="00855065">
            <w:pPr>
              <w:jc w:val="center"/>
              <w:rPr>
                <w:b/>
                <w:bCs/>
                <w:i/>
                <w:iCs/>
                <w:sz w:val="18"/>
                <w:szCs w:val="18"/>
                <w:lang w:val="en-US" w:eastAsia="en-US"/>
              </w:rPr>
            </w:pPr>
            <w:r w:rsidRPr="00855065">
              <w:rPr>
                <w:b/>
                <w:bCs/>
                <w:i/>
                <w:iCs/>
                <w:sz w:val="18"/>
                <w:szCs w:val="18"/>
                <w:lang w:val="en-US" w:eastAsia="en-US"/>
              </w:rPr>
              <w:t>19</w:t>
            </w:r>
          </w:p>
        </w:tc>
        <w:tc>
          <w:tcPr>
            <w:tcW w:w="826" w:type="dxa"/>
            <w:tcBorders>
              <w:top w:val="nil"/>
              <w:left w:val="nil"/>
              <w:bottom w:val="single" w:sz="8" w:space="0" w:color="auto"/>
              <w:right w:val="single" w:sz="8" w:space="0" w:color="auto"/>
            </w:tcBorders>
            <w:shd w:val="clear" w:color="000000" w:fill="D9D9D9"/>
            <w:noWrap/>
            <w:vAlign w:val="center"/>
            <w:hideMark/>
          </w:tcPr>
          <w:p w14:paraId="4546A7A9" w14:textId="77777777" w:rsidR="00855065" w:rsidRPr="00855065" w:rsidRDefault="00855065" w:rsidP="00855065">
            <w:pPr>
              <w:jc w:val="center"/>
              <w:rPr>
                <w:b/>
                <w:bCs/>
                <w:i/>
                <w:iCs/>
                <w:sz w:val="18"/>
                <w:szCs w:val="18"/>
                <w:lang w:val="en-US" w:eastAsia="en-US"/>
              </w:rPr>
            </w:pPr>
            <w:r w:rsidRPr="00855065">
              <w:rPr>
                <w:b/>
                <w:bCs/>
                <w:i/>
                <w:iCs/>
                <w:sz w:val="18"/>
                <w:szCs w:val="18"/>
                <w:lang w:val="en-US" w:eastAsia="en-US"/>
              </w:rPr>
              <w:t>90</w:t>
            </w:r>
          </w:p>
        </w:tc>
      </w:tr>
      <w:tr w:rsidR="00855065" w:rsidRPr="00855065" w14:paraId="59335335" w14:textId="77777777" w:rsidTr="00E70CCC">
        <w:trPr>
          <w:trHeight w:val="255"/>
          <w:jc w:val="center"/>
        </w:trPr>
        <w:tc>
          <w:tcPr>
            <w:tcW w:w="3520" w:type="dxa"/>
            <w:tcBorders>
              <w:top w:val="nil"/>
              <w:left w:val="single" w:sz="8" w:space="0" w:color="auto"/>
              <w:bottom w:val="nil"/>
              <w:right w:val="single" w:sz="4" w:space="0" w:color="auto"/>
            </w:tcBorders>
            <w:shd w:val="clear" w:color="auto" w:fill="auto"/>
            <w:noWrap/>
            <w:vAlign w:val="center"/>
            <w:hideMark/>
          </w:tcPr>
          <w:p w14:paraId="47DF590F" w14:textId="77777777" w:rsidR="00855065" w:rsidRPr="00855065" w:rsidRDefault="00855065" w:rsidP="00855065">
            <w:pPr>
              <w:rPr>
                <w:sz w:val="18"/>
                <w:szCs w:val="18"/>
                <w:lang w:val="en-US" w:eastAsia="en-US"/>
              </w:rPr>
            </w:pPr>
            <w:r w:rsidRPr="00855065">
              <w:rPr>
                <w:sz w:val="18"/>
                <w:szCs w:val="18"/>
                <w:lang w:val="en-US" w:eastAsia="en-US"/>
              </w:rPr>
              <w:t>а) дугорочни кредити</w:t>
            </w:r>
          </w:p>
        </w:tc>
        <w:tc>
          <w:tcPr>
            <w:tcW w:w="1727" w:type="dxa"/>
            <w:tcBorders>
              <w:top w:val="nil"/>
              <w:left w:val="nil"/>
              <w:bottom w:val="nil"/>
              <w:right w:val="nil"/>
            </w:tcBorders>
            <w:shd w:val="clear" w:color="auto" w:fill="auto"/>
            <w:noWrap/>
            <w:vAlign w:val="center"/>
            <w:hideMark/>
          </w:tcPr>
          <w:p w14:paraId="5E685EDA" w14:textId="77777777" w:rsidR="00855065" w:rsidRPr="00855065" w:rsidRDefault="00855065" w:rsidP="00855065">
            <w:pPr>
              <w:jc w:val="right"/>
              <w:rPr>
                <w:sz w:val="18"/>
                <w:szCs w:val="18"/>
                <w:lang w:val="en-US" w:eastAsia="en-US"/>
              </w:rPr>
            </w:pPr>
            <w:r w:rsidRPr="00855065">
              <w:rPr>
                <w:sz w:val="18"/>
                <w:szCs w:val="18"/>
                <w:lang w:val="en-US" w:eastAsia="en-US"/>
              </w:rPr>
              <w:t xml:space="preserve">74.849    </w:t>
            </w:r>
          </w:p>
        </w:tc>
        <w:tc>
          <w:tcPr>
            <w:tcW w:w="486" w:type="dxa"/>
            <w:tcBorders>
              <w:top w:val="nil"/>
              <w:left w:val="single" w:sz="4" w:space="0" w:color="auto"/>
              <w:bottom w:val="nil"/>
              <w:right w:val="single" w:sz="4" w:space="0" w:color="auto"/>
            </w:tcBorders>
            <w:shd w:val="clear" w:color="auto" w:fill="auto"/>
            <w:noWrap/>
            <w:vAlign w:val="center"/>
            <w:hideMark/>
          </w:tcPr>
          <w:p w14:paraId="650BB932" w14:textId="77777777" w:rsidR="00855065" w:rsidRPr="00855065" w:rsidRDefault="00855065" w:rsidP="00855065">
            <w:pPr>
              <w:jc w:val="center"/>
              <w:rPr>
                <w:i/>
                <w:iCs/>
                <w:sz w:val="18"/>
                <w:szCs w:val="18"/>
                <w:lang w:val="en-US" w:eastAsia="en-US"/>
              </w:rPr>
            </w:pPr>
            <w:r w:rsidRPr="00855065">
              <w:rPr>
                <w:i/>
                <w:iCs/>
                <w:sz w:val="18"/>
                <w:szCs w:val="18"/>
                <w:lang w:val="en-US" w:eastAsia="en-US"/>
              </w:rPr>
              <w:t>22</w:t>
            </w:r>
          </w:p>
        </w:tc>
        <w:tc>
          <w:tcPr>
            <w:tcW w:w="1743" w:type="dxa"/>
            <w:tcBorders>
              <w:top w:val="nil"/>
              <w:left w:val="nil"/>
              <w:bottom w:val="nil"/>
              <w:right w:val="nil"/>
            </w:tcBorders>
            <w:shd w:val="clear" w:color="auto" w:fill="auto"/>
            <w:noWrap/>
            <w:vAlign w:val="center"/>
            <w:hideMark/>
          </w:tcPr>
          <w:p w14:paraId="0DCC9181" w14:textId="77777777" w:rsidR="00855065" w:rsidRPr="00855065" w:rsidRDefault="00855065" w:rsidP="00855065">
            <w:pPr>
              <w:jc w:val="right"/>
              <w:rPr>
                <w:sz w:val="18"/>
                <w:szCs w:val="18"/>
                <w:lang w:val="en-US" w:eastAsia="en-US"/>
              </w:rPr>
            </w:pPr>
            <w:r w:rsidRPr="00855065">
              <w:rPr>
                <w:sz w:val="18"/>
                <w:szCs w:val="18"/>
                <w:lang w:val="en-US" w:eastAsia="en-US"/>
              </w:rPr>
              <w:t xml:space="preserve">71.244    </w:t>
            </w:r>
          </w:p>
        </w:tc>
        <w:tc>
          <w:tcPr>
            <w:tcW w:w="486" w:type="dxa"/>
            <w:tcBorders>
              <w:top w:val="nil"/>
              <w:left w:val="single" w:sz="4" w:space="0" w:color="auto"/>
              <w:bottom w:val="nil"/>
              <w:right w:val="single" w:sz="4" w:space="0" w:color="auto"/>
            </w:tcBorders>
            <w:shd w:val="clear" w:color="auto" w:fill="auto"/>
            <w:noWrap/>
            <w:vAlign w:val="center"/>
            <w:hideMark/>
          </w:tcPr>
          <w:p w14:paraId="7BF6A946" w14:textId="77777777" w:rsidR="00855065" w:rsidRPr="00855065" w:rsidRDefault="00855065" w:rsidP="00855065">
            <w:pPr>
              <w:jc w:val="center"/>
              <w:rPr>
                <w:i/>
                <w:iCs/>
                <w:sz w:val="18"/>
                <w:szCs w:val="18"/>
                <w:lang w:val="en-US" w:eastAsia="en-US"/>
              </w:rPr>
            </w:pPr>
            <w:r w:rsidRPr="00855065">
              <w:rPr>
                <w:i/>
                <w:iCs/>
                <w:sz w:val="18"/>
                <w:szCs w:val="18"/>
                <w:lang w:val="en-US" w:eastAsia="en-US"/>
              </w:rPr>
              <w:t>21</w:t>
            </w:r>
          </w:p>
        </w:tc>
        <w:tc>
          <w:tcPr>
            <w:tcW w:w="1631" w:type="dxa"/>
            <w:tcBorders>
              <w:top w:val="nil"/>
              <w:left w:val="nil"/>
              <w:bottom w:val="nil"/>
              <w:right w:val="nil"/>
            </w:tcBorders>
            <w:shd w:val="clear" w:color="auto" w:fill="auto"/>
            <w:noWrap/>
            <w:vAlign w:val="center"/>
            <w:hideMark/>
          </w:tcPr>
          <w:p w14:paraId="40C8D119" w14:textId="77777777" w:rsidR="00855065" w:rsidRPr="00855065" w:rsidRDefault="00855065" w:rsidP="00855065">
            <w:pPr>
              <w:jc w:val="right"/>
              <w:rPr>
                <w:sz w:val="18"/>
                <w:szCs w:val="18"/>
                <w:lang w:val="en-US" w:eastAsia="en-US"/>
              </w:rPr>
            </w:pPr>
            <w:r w:rsidRPr="00855065">
              <w:rPr>
                <w:sz w:val="18"/>
                <w:szCs w:val="18"/>
                <w:lang w:val="en-US" w:eastAsia="en-US"/>
              </w:rPr>
              <w:t xml:space="preserve">67.639    </w:t>
            </w:r>
          </w:p>
        </w:tc>
        <w:tc>
          <w:tcPr>
            <w:tcW w:w="486" w:type="dxa"/>
            <w:tcBorders>
              <w:top w:val="nil"/>
              <w:left w:val="single" w:sz="4" w:space="0" w:color="auto"/>
              <w:bottom w:val="nil"/>
              <w:right w:val="single" w:sz="4" w:space="0" w:color="auto"/>
            </w:tcBorders>
            <w:shd w:val="clear" w:color="auto" w:fill="auto"/>
            <w:noWrap/>
            <w:vAlign w:val="center"/>
            <w:hideMark/>
          </w:tcPr>
          <w:p w14:paraId="730A90DC" w14:textId="77777777" w:rsidR="00855065" w:rsidRPr="00855065" w:rsidRDefault="00855065" w:rsidP="00855065">
            <w:pPr>
              <w:jc w:val="center"/>
              <w:rPr>
                <w:i/>
                <w:iCs/>
                <w:sz w:val="18"/>
                <w:szCs w:val="18"/>
                <w:lang w:val="en-US" w:eastAsia="en-US"/>
              </w:rPr>
            </w:pPr>
            <w:r w:rsidRPr="00855065">
              <w:rPr>
                <w:i/>
                <w:iCs/>
                <w:sz w:val="18"/>
                <w:szCs w:val="18"/>
                <w:lang w:val="en-US" w:eastAsia="en-US"/>
              </w:rPr>
              <w:t>19</w:t>
            </w:r>
          </w:p>
        </w:tc>
        <w:tc>
          <w:tcPr>
            <w:tcW w:w="826" w:type="dxa"/>
            <w:tcBorders>
              <w:top w:val="nil"/>
              <w:left w:val="nil"/>
              <w:bottom w:val="nil"/>
              <w:right w:val="single" w:sz="8" w:space="0" w:color="auto"/>
            </w:tcBorders>
            <w:shd w:val="clear" w:color="auto" w:fill="auto"/>
            <w:noWrap/>
            <w:vAlign w:val="center"/>
            <w:hideMark/>
          </w:tcPr>
          <w:p w14:paraId="77642D86" w14:textId="77777777" w:rsidR="00855065" w:rsidRPr="00855065" w:rsidRDefault="00855065" w:rsidP="00855065">
            <w:pPr>
              <w:jc w:val="center"/>
              <w:rPr>
                <w:sz w:val="18"/>
                <w:szCs w:val="18"/>
                <w:lang w:val="en-US" w:eastAsia="en-US"/>
              </w:rPr>
            </w:pPr>
            <w:r w:rsidRPr="00855065">
              <w:rPr>
                <w:sz w:val="18"/>
                <w:szCs w:val="18"/>
                <w:lang w:val="en-US" w:eastAsia="en-US"/>
              </w:rPr>
              <w:t>90</w:t>
            </w:r>
          </w:p>
        </w:tc>
      </w:tr>
      <w:tr w:rsidR="00855065" w:rsidRPr="00855065" w14:paraId="210321C8" w14:textId="77777777" w:rsidTr="00E70CCC">
        <w:trPr>
          <w:trHeight w:val="285"/>
          <w:jc w:val="center"/>
        </w:trPr>
        <w:tc>
          <w:tcPr>
            <w:tcW w:w="352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1EF352B7" w14:textId="77777777" w:rsidR="00855065" w:rsidRPr="00855065" w:rsidRDefault="00855065" w:rsidP="00855065">
            <w:pPr>
              <w:rPr>
                <w:b/>
                <w:bCs/>
                <w:i/>
                <w:iCs/>
                <w:sz w:val="18"/>
                <w:szCs w:val="18"/>
                <w:lang w:val="en-US" w:eastAsia="en-US"/>
              </w:rPr>
            </w:pPr>
            <w:r w:rsidRPr="00855065">
              <w:rPr>
                <w:b/>
                <w:bCs/>
                <w:i/>
                <w:iCs/>
                <w:sz w:val="18"/>
                <w:szCs w:val="18"/>
                <w:lang w:val="en-US" w:eastAsia="en-US"/>
              </w:rPr>
              <w:t>2. Краткорочне обавезе</w:t>
            </w:r>
          </w:p>
        </w:tc>
        <w:tc>
          <w:tcPr>
            <w:tcW w:w="1727" w:type="dxa"/>
            <w:tcBorders>
              <w:top w:val="single" w:sz="8" w:space="0" w:color="auto"/>
              <w:left w:val="nil"/>
              <w:bottom w:val="single" w:sz="8" w:space="0" w:color="auto"/>
              <w:right w:val="nil"/>
            </w:tcBorders>
            <w:shd w:val="clear" w:color="000000" w:fill="D9D9D9"/>
            <w:noWrap/>
            <w:vAlign w:val="center"/>
            <w:hideMark/>
          </w:tcPr>
          <w:p w14:paraId="77B8EF59" w14:textId="77777777" w:rsidR="00855065" w:rsidRPr="00855065" w:rsidRDefault="00855065" w:rsidP="00855065">
            <w:pPr>
              <w:jc w:val="right"/>
              <w:rPr>
                <w:b/>
                <w:bCs/>
                <w:i/>
                <w:iCs/>
                <w:sz w:val="18"/>
                <w:szCs w:val="18"/>
                <w:lang w:val="en-US" w:eastAsia="en-US"/>
              </w:rPr>
            </w:pPr>
            <w:r w:rsidRPr="00855065">
              <w:rPr>
                <w:b/>
                <w:bCs/>
                <w:i/>
                <w:iCs/>
                <w:sz w:val="18"/>
                <w:szCs w:val="18"/>
                <w:lang w:val="en-US" w:eastAsia="en-US"/>
              </w:rPr>
              <w:t xml:space="preserve">267.983    </w:t>
            </w:r>
          </w:p>
        </w:tc>
        <w:tc>
          <w:tcPr>
            <w:tcW w:w="486"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0CC3245E" w14:textId="77777777" w:rsidR="00855065" w:rsidRPr="00855065" w:rsidRDefault="00855065" w:rsidP="00855065">
            <w:pPr>
              <w:jc w:val="center"/>
              <w:rPr>
                <w:b/>
                <w:bCs/>
                <w:i/>
                <w:iCs/>
                <w:sz w:val="18"/>
                <w:szCs w:val="18"/>
                <w:lang w:val="en-US" w:eastAsia="en-US"/>
              </w:rPr>
            </w:pPr>
            <w:r w:rsidRPr="00855065">
              <w:rPr>
                <w:b/>
                <w:bCs/>
                <w:i/>
                <w:iCs/>
                <w:sz w:val="18"/>
                <w:szCs w:val="18"/>
                <w:lang w:val="en-US" w:eastAsia="en-US"/>
              </w:rPr>
              <w:t>78</w:t>
            </w:r>
          </w:p>
        </w:tc>
        <w:tc>
          <w:tcPr>
            <w:tcW w:w="1743" w:type="dxa"/>
            <w:tcBorders>
              <w:top w:val="single" w:sz="8" w:space="0" w:color="auto"/>
              <w:left w:val="nil"/>
              <w:bottom w:val="single" w:sz="8" w:space="0" w:color="auto"/>
              <w:right w:val="nil"/>
            </w:tcBorders>
            <w:shd w:val="clear" w:color="000000" w:fill="D9D9D9"/>
            <w:noWrap/>
            <w:vAlign w:val="center"/>
            <w:hideMark/>
          </w:tcPr>
          <w:p w14:paraId="3556E784" w14:textId="77777777" w:rsidR="00855065" w:rsidRPr="00855065" w:rsidRDefault="00855065" w:rsidP="00855065">
            <w:pPr>
              <w:jc w:val="right"/>
              <w:rPr>
                <w:b/>
                <w:bCs/>
                <w:i/>
                <w:iCs/>
                <w:sz w:val="18"/>
                <w:szCs w:val="18"/>
                <w:lang w:val="en-US" w:eastAsia="en-US"/>
              </w:rPr>
            </w:pPr>
            <w:r w:rsidRPr="00855065">
              <w:rPr>
                <w:b/>
                <w:bCs/>
                <w:i/>
                <w:iCs/>
                <w:sz w:val="18"/>
                <w:szCs w:val="18"/>
                <w:lang w:val="en-US" w:eastAsia="en-US"/>
              </w:rPr>
              <w:t xml:space="preserve">273.573    </w:t>
            </w:r>
          </w:p>
        </w:tc>
        <w:tc>
          <w:tcPr>
            <w:tcW w:w="486"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61FC83B9" w14:textId="77777777" w:rsidR="00855065" w:rsidRPr="00855065" w:rsidRDefault="00855065" w:rsidP="00855065">
            <w:pPr>
              <w:jc w:val="center"/>
              <w:rPr>
                <w:b/>
                <w:bCs/>
                <w:i/>
                <w:iCs/>
                <w:sz w:val="18"/>
                <w:szCs w:val="18"/>
                <w:lang w:val="en-US" w:eastAsia="en-US"/>
              </w:rPr>
            </w:pPr>
            <w:r w:rsidRPr="00855065">
              <w:rPr>
                <w:b/>
                <w:bCs/>
                <w:i/>
                <w:iCs/>
                <w:sz w:val="18"/>
                <w:szCs w:val="18"/>
                <w:lang w:val="en-US" w:eastAsia="en-US"/>
              </w:rPr>
              <w:t>79</w:t>
            </w:r>
          </w:p>
        </w:tc>
        <w:tc>
          <w:tcPr>
            <w:tcW w:w="1631" w:type="dxa"/>
            <w:tcBorders>
              <w:top w:val="single" w:sz="8" w:space="0" w:color="auto"/>
              <w:left w:val="nil"/>
              <w:bottom w:val="single" w:sz="8" w:space="0" w:color="auto"/>
              <w:right w:val="nil"/>
            </w:tcBorders>
            <w:shd w:val="clear" w:color="000000" w:fill="D9D9D9"/>
            <w:noWrap/>
            <w:vAlign w:val="center"/>
            <w:hideMark/>
          </w:tcPr>
          <w:p w14:paraId="2F564911" w14:textId="77777777" w:rsidR="00855065" w:rsidRPr="00855065" w:rsidRDefault="00855065" w:rsidP="00855065">
            <w:pPr>
              <w:jc w:val="right"/>
              <w:rPr>
                <w:b/>
                <w:bCs/>
                <w:i/>
                <w:iCs/>
                <w:sz w:val="18"/>
                <w:szCs w:val="18"/>
                <w:lang w:val="en-US" w:eastAsia="en-US"/>
              </w:rPr>
            </w:pPr>
            <w:r w:rsidRPr="00855065">
              <w:rPr>
                <w:b/>
                <w:bCs/>
                <w:i/>
                <w:iCs/>
                <w:sz w:val="18"/>
                <w:szCs w:val="18"/>
                <w:lang w:val="en-US" w:eastAsia="en-US"/>
              </w:rPr>
              <w:t xml:space="preserve">280.828    </w:t>
            </w:r>
          </w:p>
        </w:tc>
        <w:tc>
          <w:tcPr>
            <w:tcW w:w="486"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1C3DEA7E" w14:textId="77777777" w:rsidR="00855065" w:rsidRPr="00855065" w:rsidRDefault="00855065" w:rsidP="00855065">
            <w:pPr>
              <w:jc w:val="center"/>
              <w:rPr>
                <w:b/>
                <w:bCs/>
                <w:i/>
                <w:iCs/>
                <w:sz w:val="18"/>
                <w:szCs w:val="18"/>
                <w:lang w:val="en-US" w:eastAsia="en-US"/>
              </w:rPr>
            </w:pPr>
            <w:r w:rsidRPr="00855065">
              <w:rPr>
                <w:b/>
                <w:bCs/>
                <w:i/>
                <w:iCs/>
                <w:sz w:val="18"/>
                <w:szCs w:val="18"/>
                <w:lang w:val="en-US" w:eastAsia="en-US"/>
              </w:rPr>
              <w:t>81</w:t>
            </w:r>
          </w:p>
        </w:tc>
        <w:tc>
          <w:tcPr>
            <w:tcW w:w="826" w:type="dxa"/>
            <w:tcBorders>
              <w:top w:val="single" w:sz="8" w:space="0" w:color="auto"/>
              <w:left w:val="nil"/>
              <w:bottom w:val="single" w:sz="8" w:space="0" w:color="auto"/>
              <w:right w:val="single" w:sz="8" w:space="0" w:color="auto"/>
            </w:tcBorders>
            <w:shd w:val="clear" w:color="000000" w:fill="D9D9D9"/>
            <w:noWrap/>
            <w:vAlign w:val="center"/>
            <w:hideMark/>
          </w:tcPr>
          <w:p w14:paraId="0E59AB09" w14:textId="77777777" w:rsidR="00855065" w:rsidRPr="00855065" w:rsidRDefault="00855065" w:rsidP="00855065">
            <w:pPr>
              <w:jc w:val="center"/>
              <w:rPr>
                <w:b/>
                <w:bCs/>
                <w:sz w:val="18"/>
                <w:szCs w:val="18"/>
                <w:lang w:val="en-US" w:eastAsia="en-US"/>
              </w:rPr>
            </w:pPr>
            <w:r w:rsidRPr="00855065">
              <w:rPr>
                <w:b/>
                <w:bCs/>
                <w:sz w:val="18"/>
                <w:szCs w:val="18"/>
                <w:lang w:val="en-US" w:eastAsia="en-US"/>
              </w:rPr>
              <w:t>105</w:t>
            </w:r>
          </w:p>
        </w:tc>
      </w:tr>
      <w:tr w:rsidR="00855065" w:rsidRPr="00855065" w14:paraId="44EABD94" w14:textId="77777777" w:rsidTr="00E70CCC">
        <w:trPr>
          <w:trHeight w:val="255"/>
          <w:jc w:val="center"/>
        </w:trPr>
        <w:tc>
          <w:tcPr>
            <w:tcW w:w="3520" w:type="dxa"/>
            <w:tcBorders>
              <w:top w:val="nil"/>
              <w:left w:val="single" w:sz="8" w:space="0" w:color="auto"/>
              <w:bottom w:val="nil"/>
              <w:right w:val="single" w:sz="4" w:space="0" w:color="auto"/>
            </w:tcBorders>
            <w:shd w:val="clear" w:color="auto" w:fill="auto"/>
            <w:noWrap/>
            <w:vAlign w:val="center"/>
            <w:hideMark/>
          </w:tcPr>
          <w:p w14:paraId="1033C143" w14:textId="77777777" w:rsidR="00855065" w:rsidRPr="00855065" w:rsidRDefault="00855065" w:rsidP="00855065">
            <w:pPr>
              <w:rPr>
                <w:sz w:val="18"/>
                <w:szCs w:val="18"/>
                <w:lang w:val="en-US" w:eastAsia="en-US"/>
              </w:rPr>
            </w:pPr>
            <w:r w:rsidRPr="00855065">
              <w:rPr>
                <w:sz w:val="18"/>
                <w:szCs w:val="18"/>
                <w:lang w:val="en-US" w:eastAsia="en-US"/>
              </w:rPr>
              <w:t>а) краткорочни кредити</w:t>
            </w:r>
          </w:p>
        </w:tc>
        <w:tc>
          <w:tcPr>
            <w:tcW w:w="1727" w:type="dxa"/>
            <w:tcBorders>
              <w:top w:val="nil"/>
              <w:left w:val="nil"/>
              <w:bottom w:val="nil"/>
              <w:right w:val="single" w:sz="4" w:space="0" w:color="auto"/>
            </w:tcBorders>
            <w:shd w:val="clear" w:color="auto" w:fill="auto"/>
            <w:noWrap/>
            <w:vAlign w:val="center"/>
            <w:hideMark/>
          </w:tcPr>
          <w:p w14:paraId="2C89E562" w14:textId="77777777" w:rsidR="00855065" w:rsidRPr="00855065" w:rsidRDefault="00855065" w:rsidP="00855065">
            <w:pPr>
              <w:jc w:val="right"/>
              <w:rPr>
                <w:sz w:val="18"/>
                <w:szCs w:val="18"/>
                <w:lang w:val="en-US" w:eastAsia="en-US"/>
              </w:rPr>
            </w:pPr>
            <w:r w:rsidRPr="00855065">
              <w:rPr>
                <w:sz w:val="18"/>
                <w:szCs w:val="18"/>
                <w:lang w:val="en-US" w:eastAsia="en-US"/>
              </w:rPr>
              <w:t xml:space="preserve">0    </w:t>
            </w:r>
          </w:p>
        </w:tc>
        <w:tc>
          <w:tcPr>
            <w:tcW w:w="486" w:type="dxa"/>
            <w:tcBorders>
              <w:top w:val="nil"/>
              <w:left w:val="nil"/>
              <w:bottom w:val="nil"/>
              <w:right w:val="single" w:sz="4" w:space="0" w:color="auto"/>
            </w:tcBorders>
            <w:shd w:val="clear" w:color="auto" w:fill="auto"/>
            <w:noWrap/>
            <w:vAlign w:val="center"/>
            <w:hideMark/>
          </w:tcPr>
          <w:p w14:paraId="4131A35D" w14:textId="77777777" w:rsidR="00855065" w:rsidRPr="00855065" w:rsidRDefault="00855065" w:rsidP="00855065">
            <w:pPr>
              <w:jc w:val="center"/>
              <w:rPr>
                <w:i/>
                <w:iCs/>
                <w:sz w:val="18"/>
                <w:szCs w:val="18"/>
                <w:lang w:val="en-US" w:eastAsia="en-US"/>
              </w:rPr>
            </w:pPr>
            <w:r w:rsidRPr="00855065">
              <w:rPr>
                <w:i/>
                <w:iCs/>
                <w:sz w:val="18"/>
                <w:szCs w:val="18"/>
                <w:lang w:val="en-US" w:eastAsia="en-US"/>
              </w:rPr>
              <w:t>0</w:t>
            </w:r>
          </w:p>
        </w:tc>
        <w:tc>
          <w:tcPr>
            <w:tcW w:w="1743" w:type="dxa"/>
            <w:tcBorders>
              <w:top w:val="nil"/>
              <w:left w:val="nil"/>
              <w:bottom w:val="nil"/>
              <w:right w:val="single" w:sz="4" w:space="0" w:color="auto"/>
            </w:tcBorders>
            <w:shd w:val="clear" w:color="auto" w:fill="auto"/>
            <w:noWrap/>
            <w:vAlign w:val="center"/>
            <w:hideMark/>
          </w:tcPr>
          <w:p w14:paraId="2854FA8F" w14:textId="77777777" w:rsidR="00855065" w:rsidRPr="00855065" w:rsidRDefault="00855065" w:rsidP="00855065">
            <w:pPr>
              <w:jc w:val="right"/>
              <w:rPr>
                <w:sz w:val="18"/>
                <w:szCs w:val="18"/>
                <w:lang w:val="en-US" w:eastAsia="en-US"/>
              </w:rPr>
            </w:pPr>
            <w:r w:rsidRPr="00855065">
              <w:rPr>
                <w:sz w:val="18"/>
                <w:szCs w:val="18"/>
                <w:lang w:val="en-US" w:eastAsia="en-US"/>
              </w:rPr>
              <w:t xml:space="preserve">0    </w:t>
            </w:r>
          </w:p>
        </w:tc>
        <w:tc>
          <w:tcPr>
            <w:tcW w:w="486" w:type="dxa"/>
            <w:tcBorders>
              <w:top w:val="nil"/>
              <w:left w:val="nil"/>
              <w:bottom w:val="nil"/>
              <w:right w:val="single" w:sz="4" w:space="0" w:color="auto"/>
            </w:tcBorders>
            <w:shd w:val="clear" w:color="auto" w:fill="auto"/>
            <w:noWrap/>
            <w:vAlign w:val="center"/>
            <w:hideMark/>
          </w:tcPr>
          <w:p w14:paraId="5F1CF645" w14:textId="77777777" w:rsidR="00855065" w:rsidRPr="00855065" w:rsidRDefault="00855065" w:rsidP="00855065">
            <w:pPr>
              <w:jc w:val="center"/>
              <w:rPr>
                <w:i/>
                <w:iCs/>
                <w:sz w:val="18"/>
                <w:szCs w:val="18"/>
                <w:lang w:val="en-US" w:eastAsia="en-US"/>
              </w:rPr>
            </w:pPr>
            <w:r w:rsidRPr="00855065">
              <w:rPr>
                <w:i/>
                <w:iCs/>
                <w:sz w:val="18"/>
                <w:szCs w:val="18"/>
                <w:lang w:val="en-US" w:eastAsia="en-US"/>
              </w:rPr>
              <w:t>0</w:t>
            </w:r>
          </w:p>
        </w:tc>
        <w:tc>
          <w:tcPr>
            <w:tcW w:w="1631" w:type="dxa"/>
            <w:tcBorders>
              <w:top w:val="nil"/>
              <w:left w:val="nil"/>
              <w:bottom w:val="nil"/>
              <w:right w:val="single" w:sz="4" w:space="0" w:color="auto"/>
            </w:tcBorders>
            <w:shd w:val="clear" w:color="auto" w:fill="auto"/>
            <w:noWrap/>
            <w:vAlign w:val="center"/>
            <w:hideMark/>
          </w:tcPr>
          <w:p w14:paraId="7520A95A" w14:textId="77777777" w:rsidR="00855065" w:rsidRPr="00855065" w:rsidRDefault="00855065" w:rsidP="00855065">
            <w:pPr>
              <w:jc w:val="right"/>
              <w:rPr>
                <w:sz w:val="18"/>
                <w:szCs w:val="18"/>
                <w:lang w:val="en-US" w:eastAsia="en-US"/>
              </w:rPr>
            </w:pPr>
            <w:r w:rsidRPr="00855065">
              <w:rPr>
                <w:sz w:val="18"/>
                <w:szCs w:val="18"/>
                <w:lang w:val="en-US" w:eastAsia="en-US"/>
              </w:rPr>
              <w:t xml:space="preserve">0    </w:t>
            </w:r>
          </w:p>
        </w:tc>
        <w:tc>
          <w:tcPr>
            <w:tcW w:w="486" w:type="dxa"/>
            <w:tcBorders>
              <w:top w:val="nil"/>
              <w:left w:val="nil"/>
              <w:bottom w:val="nil"/>
              <w:right w:val="single" w:sz="4" w:space="0" w:color="auto"/>
            </w:tcBorders>
            <w:shd w:val="clear" w:color="auto" w:fill="auto"/>
            <w:noWrap/>
            <w:vAlign w:val="center"/>
            <w:hideMark/>
          </w:tcPr>
          <w:p w14:paraId="010DDE4E" w14:textId="77777777" w:rsidR="00855065" w:rsidRPr="00855065" w:rsidRDefault="00855065" w:rsidP="00855065">
            <w:pPr>
              <w:jc w:val="center"/>
              <w:rPr>
                <w:i/>
                <w:iCs/>
                <w:sz w:val="18"/>
                <w:szCs w:val="18"/>
                <w:lang w:val="en-US" w:eastAsia="en-US"/>
              </w:rPr>
            </w:pPr>
            <w:r w:rsidRPr="00855065">
              <w:rPr>
                <w:i/>
                <w:iCs/>
                <w:sz w:val="18"/>
                <w:szCs w:val="18"/>
                <w:lang w:val="en-US" w:eastAsia="en-US"/>
              </w:rPr>
              <w:t>0</w:t>
            </w:r>
          </w:p>
        </w:tc>
        <w:tc>
          <w:tcPr>
            <w:tcW w:w="826" w:type="dxa"/>
            <w:tcBorders>
              <w:top w:val="nil"/>
              <w:left w:val="nil"/>
              <w:bottom w:val="nil"/>
              <w:right w:val="single" w:sz="8" w:space="0" w:color="auto"/>
            </w:tcBorders>
            <w:shd w:val="clear" w:color="auto" w:fill="auto"/>
            <w:noWrap/>
            <w:vAlign w:val="center"/>
            <w:hideMark/>
          </w:tcPr>
          <w:p w14:paraId="0C160C83" w14:textId="5ABD1826" w:rsidR="00855065" w:rsidRPr="00E70CCC" w:rsidRDefault="00E70CCC" w:rsidP="00855065">
            <w:pPr>
              <w:jc w:val="center"/>
              <w:rPr>
                <w:sz w:val="18"/>
                <w:szCs w:val="18"/>
                <w:lang w:val="sr-Cyrl-RS" w:eastAsia="en-US"/>
              </w:rPr>
            </w:pPr>
            <w:r>
              <w:rPr>
                <w:sz w:val="18"/>
                <w:szCs w:val="18"/>
                <w:lang w:val="sr-Cyrl-RS" w:eastAsia="en-US"/>
              </w:rPr>
              <w:t>0</w:t>
            </w:r>
          </w:p>
        </w:tc>
      </w:tr>
      <w:tr w:rsidR="00855065" w:rsidRPr="00855065" w14:paraId="44F1E5CC" w14:textId="77777777" w:rsidTr="00E70CCC">
        <w:trPr>
          <w:trHeight w:val="720"/>
          <w:jc w:val="center"/>
        </w:trPr>
        <w:tc>
          <w:tcPr>
            <w:tcW w:w="3520" w:type="dxa"/>
            <w:tcBorders>
              <w:top w:val="nil"/>
              <w:left w:val="single" w:sz="8" w:space="0" w:color="auto"/>
              <w:bottom w:val="nil"/>
              <w:right w:val="single" w:sz="4" w:space="0" w:color="auto"/>
            </w:tcBorders>
            <w:shd w:val="clear" w:color="auto" w:fill="auto"/>
            <w:vAlign w:val="center"/>
            <w:hideMark/>
          </w:tcPr>
          <w:p w14:paraId="7C77C0C0" w14:textId="77777777" w:rsidR="00855065" w:rsidRPr="00855065" w:rsidRDefault="00855065" w:rsidP="00855065">
            <w:pPr>
              <w:rPr>
                <w:sz w:val="18"/>
                <w:szCs w:val="18"/>
                <w:lang w:val="en-US" w:eastAsia="en-US"/>
              </w:rPr>
            </w:pPr>
            <w:r w:rsidRPr="00855065">
              <w:rPr>
                <w:sz w:val="18"/>
                <w:szCs w:val="18"/>
                <w:lang w:val="en-US" w:eastAsia="en-US"/>
              </w:rPr>
              <w:t xml:space="preserve">б) краткорочни кредити и обавезе по емитованим краткорочним хартијама од вриједности </w:t>
            </w:r>
          </w:p>
        </w:tc>
        <w:tc>
          <w:tcPr>
            <w:tcW w:w="1727" w:type="dxa"/>
            <w:tcBorders>
              <w:top w:val="nil"/>
              <w:left w:val="nil"/>
              <w:bottom w:val="nil"/>
              <w:right w:val="single" w:sz="4" w:space="0" w:color="auto"/>
            </w:tcBorders>
            <w:shd w:val="clear" w:color="auto" w:fill="auto"/>
            <w:noWrap/>
            <w:vAlign w:val="center"/>
            <w:hideMark/>
          </w:tcPr>
          <w:p w14:paraId="192A7027" w14:textId="77777777" w:rsidR="00855065" w:rsidRPr="00855065" w:rsidRDefault="00855065" w:rsidP="00855065">
            <w:pPr>
              <w:jc w:val="right"/>
              <w:rPr>
                <w:sz w:val="18"/>
                <w:szCs w:val="18"/>
                <w:lang w:val="en-US" w:eastAsia="en-US"/>
              </w:rPr>
            </w:pPr>
            <w:r w:rsidRPr="00855065">
              <w:rPr>
                <w:sz w:val="18"/>
                <w:szCs w:val="18"/>
                <w:lang w:val="en-US" w:eastAsia="en-US"/>
              </w:rPr>
              <w:t xml:space="preserve">7.140    </w:t>
            </w:r>
          </w:p>
        </w:tc>
        <w:tc>
          <w:tcPr>
            <w:tcW w:w="486" w:type="dxa"/>
            <w:tcBorders>
              <w:top w:val="nil"/>
              <w:left w:val="nil"/>
              <w:bottom w:val="nil"/>
              <w:right w:val="single" w:sz="4" w:space="0" w:color="auto"/>
            </w:tcBorders>
            <w:shd w:val="clear" w:color="auto" w:fill="auto"/>
            <w:noWrap/>
            <w:vAlign w:val="center"/>
            <w:hideMark/>
          </w:tcPr>
          <w:p w14:paraId="0C1D38F3" w14:textId="77777777" w:rsidR="00855065" w:rsidRPr="00855065" w:rsidRDefault="00855065" w:rsidP="00855065">
            <w:pPr>
              <w:jc w:val="center"/>
              <w:rPr>
                <w:i/>
                <w:iCs/>
                <w:sz w:val="18"/>
                <w:szCs w:val="18"/>
                <w:lang w:val="en-US" w:eastAsia="en-US"/>
              </w:rPr>
            </w:pPr>
            <w:r w:rsidRPr="00855065">
              <w:rPr>
                <w:i/>
                <w:iCs/>
                <w:sz w:val="18"/>
                <w:szCs w:val="18"/>
                <w:lang w:val="en-US" w:eastAsia="en-US"/>
              </w:rPr>
              <w:t>2</w:t>
            </w:r>
          </w:p>
        </w:tc>
        <w:tc>
          <w:tcPr>
            <w:tcW w:w="1743" w:type="dxa"/>
            <w:tcBorders>
              <w:top w:val="nil"/>
              <w:left w:val="nil"/>
              <w:bottom w:val="nil"/>
              <w:right w:val="single" w:sz="4" w:space="0" w:color="auto"/>
            </w:tcBorders>
            <w:shd w:val="clear" w:color="auto" w:fill="auto"/>
            <w:noWrap/>
            <w:vAlign w:val="center"/>
            <w:hideMark/>
          </w:tcPr>
          <w:p w14:paraId="581E7F45" w14:textId="77777777" w:rsidR="00855065" w:rsidRPr="00855065" w:rsidRDefault="00855065" w:rsidP="00855065">
            <w:pPr>
              <w:jc w:val="right"/>
              <w:rPr>
                <w:sz w:val="18"/>
                <w:szCs w:val="18"/>
                <w:lang w:val="en-US" w:eastAsia="en-US"/>
              </w:rPr>
            </w:pPr>
            <w:r w:rsidRPr="00855065">
              <w:rPr>
                <w:sz w:val="18"/>
                <w:szCs w:val="18"/>
                <w:lang w:val="en-US" w:eastAsia="en-US"/>
              </w:rPr>
              <w:t xml:space="preserve">7.377    </w:t>
            </w:r>
          </w:p>
        </w:tc>
        <w:tc>
          <w:tcPr>
            <w:tcW w:w="486" w:type="dxa"/>
            <w:tcBorders>
              <w:top w:val="nil"/>
              <w:left w:val="nil"/>
              <w:bottom w:val="nil"/>
              <w:right w:val="single" w:sz="4" w:space="0" w:color="auto"/>
            </w:tcBorders>
            <w:shd w:val="clear" w:color="auto" w:fill="auto"/>
            <w:noWrap/>
            <w:vAlign w:val="center"/>
            <w:hideMark/>
          </w:tcPr>
          <w:p w14:paraId="25054E5D" w14:textId="77777777" w:rsidR="00855065" w:rsidRPr="00855065" w:rsidRDefault="00855065" w:rsidP="00855065">
            <w:pPr>
              <w:jc w:val="center"/>
              <w:rPr>
                <w:i/>
                <w:iCs/>
                <w:sz w:val="18"/>
                <w:szCs w:val="18"/>
                <w:lang w:val="en-US" w:eastAsia="en-US"/>
              </w:rPr>
            </w:pPr>
            <w:r w:rsidRPr="00855065">
              <w:rPr>
                <w:i/>
                <w:iCs/>
                <w:sz w:val="18"/>
                <w:szCs w:val="18"/>
                <w:lang w:val="en-US" w:eastAsia="en-US"/>
              </w:rPr>
              <w:t>2</w:t>
            </w:r>
          </w:p>
        </w:tc>
        <w:tc>
          <w:tcPr>
            <w:tcW w:w="1631" w:type="dxa"/>
            <w:tcBorders>
              <w:top w:val="nil"/>
              <w:left w:val="nil"/>
              <w:bottom w:val="nil"/>
              <w:right w:val="single" w:sz="4" w:space="0" w:color="auto"/>
            </w:tcBorders>
            <w:shd w:val="clear" w:color="auto" w:fill="auto"/>
            <w:noWrap/>
            <w:vAlign w:val="center"/>
            <w:hideMark/>
          </w:tcPr>
          <w:p w14:paraId="579C0686" w14:textId="77777777" w:rsidR="00855065" w:rsidRPr="00855065" w:rsidRDefault="00855065" w:rsidP="00855065">
            <w:pPr>
              <w:jc w:val="right"/>
              <w:rPr>
                <w:sz w:val="18"/>
                <w:szCs w:val="18"/>
                <w:lang w:val="en-US" w:eastAsia="en-US"/>
              </w:rPr>
            </w:pPr>
            <w:r w:rsidRPr="00855065">
              <w:rPr>
                <w:sz w:val="18"/>
                <w:szCs w:val="18"/>
                <w:lang w:val="en-US" w:eastAsia="en-US"/>
              </w:rPr>
              <w:t xml:space="preserve">7.405    </w:t>
            </w:r>
          </w:p>
        </w:tc>
        <w:tc>
          <w:tcPr>
            <w:tcW w:w="486" w:type="dxa"/>
            <w:tcBorders>
              <w:top w:val="nil"/>
              <w:left w:val="nil"/>
              <w:bottom w:val="nil"/>
              <w:right w:val="single" w:sz="4" w:space="0" w:color="auto"/>
            </w:tcBorders>
            <w:shd w:val="clear" w:color="auto" w:fill="auto"/>
            <w:noWrap/>
            <w:vAlign w:val="center"/>
            <w:hideMark/>
          </w:tcPr>
          <w:p w14:paraId="17B31A20" w14:textId="77777777" w:rsidR="00855065" w:rsidRPr="00855065" w:rsidRDefault="00855065" w:rsidP="00855065">
            <w:pPr>
              <w:jc w:val="center"/>
              <w:rPr>
                <w:i/>
                <w:iCs/>
                <w:sz w:val="18"/>
                <w:szCs w:val="18"/>
                <w:lang w:val="en-US" w:eastAsia="en-US"/>
              </w:rPr>
            </w:pPr>
            <w:r w:rsidRPr="00855065">
              <w:rPr>
                <w:i/>
                <w:iCs/>
                <w:sz w:val="18"/>
                <w:szCs w:val="18"/>
                <w:lang w:val="en-US" w:eastAsia="en-US"/>
              </w:rPr>
              <w:t>2</w:t>
            </w:r>
          </w:p>
        </w:tc>
        <w:tc>
          <w:tcPr>
            <w:tcW w:w="826" w:type="dxa"/>
            <w:tcBorders>
              <w:top w:val="nil"/>
              <w:left w:val="nil"/>
              <w:bottom w:val="nil"/>
              <w:right w:val="single" w:sz="8" w:space="0" w:color="auto"/>
            </w:tcBorders>
            <w:shd w:val="clear" w:color="auto" w:fill="auto"/>
            <w:noWrap/>
            <w:vAlign w:val="center"/>
            <w:hideMark/>
          </w:tcPr>
          <w:p w14:paraId="4CFDF020" w14:textId="77777777" w:rsidR="00855065" w:rsidRPr="00855065" w:rsidRDefault="00855065" w:rsidP="00855065">
            <w:pPr>
              <w:jc w:val="center"/>
              <w:rPr>
                <w:sz w:val="18"/>
                <w:szCs w:val="18"/>
                <w:lang w:val="en-US" w:eastAsia="en-US"/>
              </w:rPr>
            </w:pPr>
            <w:r w:rsidRPr="00855065">
              <w:rPr>
                <w:sz w:val="18"/>
                <w:szCs w:val="18"/>
                <w:lang w:val="en-US" w:eastAsia="en-US"/>
              </w:rPr>
              <w:t>104</w:t>
            </w:r>
          </w:p>
        </w:tc>
      </w:tr>
      <w:tr w:rsidR="00855065" w:rsidRPr="00855065" w14:paraId="432FCD8F" w14:textId="77777777" w:rsidTr="00E70CCC">
        <w:trPr>
          <w:trHeight w:val="480"/>
          <w:jc w:val="center"/>
        </w:trPr>
        <w:tc>
          <w:tcPr>
            <w:tcW w:w="3520" w:type="dxa"/>
            <w:tcBorders>
              <w:top w:val="nil"/>
              <w:left w:val="single" w:sz="8" w:space="0" w:color="auto"/>
              <w:bottom w:val="nil"/>
              <w:right w:val="single" w:sz="4" w:space="0" w:color="auto"/>
            </w:tcBorders>
            <w:shd w:val="clear" w:color="auto" w:fill="auto"/>
            <w:vAlign w:val="center"/>
            <w:hideMark/>
          </w:tcPr>
          <w:p w14:paraId="0F09ABB6" w14:textId="77777777" w:rsidR="00855065" w:rsidRPr="00855065" w:rsidRDefault="00855065" w:rsidP="00855065">
            <w:pPr>
              <w:rPr>
                <w:sz w:val="18"/>
                <w:szCs w:val="18"/>
                <w:lang w:val="en-US" w:eastAsia="en-US"/>
              </w:rPr>
            </w:pPr>
            <w:r w:rsidRPr="00855065">
              <w:rPr>
                <w:sz w:val="18"/>
                <w:szCs w:val="18"/>
                <w:lang w:val="en-US" w:eastAsia="en-US"/>
              </w:rPr>
              <w:t xml:space="preserve">в) oстале обавезе по амортизованој вриједности </w:t>
            </w:r>
          </w:p>
        </w:tc>
        <w:tc>
          <w:tcPr>
            <w:tcW w:w="1727" w:type="dxa"/>
            <w:tcBorders>
              <w:top w:val="nil"/>
              <w:left w:val="nil"/>
              <w:bottom w:val="nil"/>
              <w:right w:val="single" w:sz="4" w:space="0" w:color="auto"/>
            </w:tcBorders>
            <w:shd w:val="clear" w:color="auto" w:fill="auto"/>
            <w:noWrap/>
            <w:vAlign w:val="center"/>
            <w:hideMark/>
          </w:tcPr>
          <w:p w14:paraId="010D2E7A" w14:textId="77777777" w:rsidR="00855065" w:rsidRPr="00855065" w:rsidRDefault="00855065" w:rsidP="00855065">
            <w:pPr>
              <w:jc w:val="right"/>
              <w:rPr>
                <w:sz w:val="18"/>
                <w:szCs w:val="18"/>
                <w:lang w:val="en-US" w:eastAsia="en-US"/>
              </w:rPr>
            </w:pPr>
            <w:r w:rsidRPr="00855065">
              <w:rPr>
                <w:sz w:val="18"/>
                <w:szCs w:val="18"/>
                <w:lang w:val="en-US" w:eastAsia="en-US"/>
              </w:rPr>
              <w:t xml:space="preserve">252.923    </w:t>
            </w:r>
          </w:p>
        </w:tc>
        <w:tc>
          <w:tcPr>
            <w:tcW w:w="486" w:type="dxa"/>
            <w:tcBorders>
              <w:top w:val="nil"/>
              <w:left w:val="nil"/>
              <w:bottom w:val="nil"/>
              <w:right w:val="single" w:sz="4" w:space="0" w:color="auto"/>
            </w:tcBorders>
            <w:shd w:val="clear" w:color="auto" w:fill="auto"/>
            <w:noWrap/>
            <w:vAlign w:val="center"/>
            <w:hideMark/>
          </w:tcPr>
          <w:p w14:paraId="71BCAB20" w14:textId="77777777" w:rsidR="00855065" w:rsidRPr="00855065" w:rsidRDefault="00855065" w:rsidP="00855065">
            <w:pPr>
              <w:jc w:val="center"/>
              <w:rPr>
                <w:i/>
                <w:iCs/>
                <w:sz w:val="18"/>
                <w:szCs w:val="18"/>
                <w:lang w:val="en-US" w:eastAsia="en-US"/>
              </w:rPr>
            </w:pPr>
            <w:r w:rsidRPr="00855065">
              <w:rPr>
                <w:i/>
                <w:iCs/>
                <w:sz w:val="18"/>
                <w:szCs w:val="18"/>
                <w:lang w:val="en-US" w:eastAsia="en-US"/>
              </w:rPr>
              <w:t>74</w:t>
            </w:r>
          </w:p>
        </w:tc>
        <w:tc>
          <w:tcPr>
            <w:tcW w:w="1743" w:type="dxa"/>
            <w:tcBorders>
              <w:top w:val="nil"/>
              <w:left w:val="nil"/>
              <w:bottom w:val="nil"/>
              <w:right w:val="single" w:sz="4" w:space="0" w:color="auto"/>
            </w:tcBorders>
            <w:shd w:val="clear" w:color="auto" w:fill="auto"/>
            <w:noWrap/>
            <w:vAlign w:val="center"/>
            <w:hideMark/>
          </w:tcPr>
          <w:p w14:paraId="6DFDDC4A" w14:textId="77777777" w:rsidR="00855065" w:rsidRPr="00855065" w:rsidRDefault="00855065" w:rsidP="00855065">
            <w:pPr>
              <w:jc w:val="right"/>
              <w:rPr>
                <w:sz w:val="18"/>
                <w:szCs w:val="18"/>
                <w:lang w:val="en-US" w:eastAsia="en-US"/>
              </w:rPr>
            </w:pPr>
            <w:r w:rsidRPr="00855065">
              <w:rPr>
                <w:sz w:val="18"/>
                <w:szCs w:val="18"/>
                <w:lang w:val="en-US" w:eastAsia="en-US"/>
              </w:rPr>
              <w:t xml:space="preserve">257.186    </w:t>
            </w:r>
          </w:p>
        </w:tc>
        <w:tc>
          <w:tcPr>
            <w:tcW w:w="486" w:type="dxa"/>
            <w:tcBorders>
              <w:top w:val="nil"/>
              <w:left w:val="nil"/>
              <w:bottom w:val="nil"/>
              <w:right w:val="single" w:sz="4" w:space="0" w:color="auto"/>
            </w:tcBorders>
            <w:shd w:val="clear" w:color="auto" w:fill="auto"/>
            <w:noWrap/>
            <w:vAlign w:val="center"/>
            <w:hideMark/>
          </w:tcPr>
          <w:p w14:paraId="3EF8FD64" w14:textId="77777777" w:rsidR="00855065" w:rsidRPr="00855065" w:rsidRDefault="00855065" w:rsidP="00855065">
            <w:pPr>
              <w:jc w:val="center"/>
              <w:rPr>
                <w:i/>
                <w:iCs/>
                <w:sz w:val="18"/>
                <w:szCs w:val="18"/>
                <w:lang w:val="en-US" w:eastAsia="en-US"/>
              </w:rPr>
            </w:pPr>
            <w:r w:rsidRPr="00855065">
              <w:rPr>
                <w:i/>
                <w:iCs/>
                <w:sz w:val="18"/>
                <w:szCs w:val="18"/>
                <w:lang w:val="en-US" w:eastAsia="en-US"/>
              </w:rPr>
              <w:t>75</w:t>
            </w:r>
          </w:p>
        </w:tc>
        <w:tc>
          <w:tcPr>
            <w:tcW w:w="1631" w:type="dxa"/>
            <w:tcBorders>
              <w:top w:val="nil"/>
              <w:left w:val="nil"/>
              <w:bottom w:val="nil"/>
              <w:right w:val="single" w:sz="4" w:space="0" w:color="auto"/>
            </w:tcBorders>
            <w:shd w:val="clear" w:color="auto" w:fill="auto"/>
            <w:noWrap/>
            <w:vAlign w:val="center"/>
            <w:hideMark/>
          </w:tcPr>
          <w:p w14:paraId="711DBE91" w14:textId="77777777" w:rsidR="00855065" w:rsidRPr="00855065" w:rsidRDefault="00855065" w:rsidP="00855065">
            <w:pPr>
              <w:jc w:val="right"/>
              <w:rPr>
                <w:sz w:val="18"/>
                <w:szCs w:val="18"/>
                <w:lang w:val="en-US" w:eastAsia="en-US"/>
              </w:rPr>
            </w:pPr>
            <w:r w:rsidRPr="00855065">
              <w:rPr>
                <w:sz w:val="18"/>
                <w:szCs w:val="18"/>
                <w:lang w:val="en-US" w:eastAsia="en-US"/>
              </w:rPr>
              <w:t xml:space="preserve">260.973    </w:t>
            </w:r>
          </w:p>
        </w:tc>
        <w:tc>
          <w:tcPr>
            <w:tcW w:w="486" w:type="dxa"/>
            <w:tcBorders>
              <w:top w:val="nil"/>
              <w:left w:val="nil"/>
              <w:bottom w:val="nil"/>
              <w:right w:val="single" w:sz="4" w:space="0" w:color="auto"/>
            </w:tcBorders>
            <w:shd w:val="clear" w:color="auto" w:fill="auto"/>
            <w:noWrap/>
            <w:vAlign w:val="center"/>
            <w:hideMark/>
          </w:tcPr>
          <w:p w14:paraId="1D24A754" w14:textId="77777777" w:rsidR="00855065" w:rsidRPr="00855065" w:rsidRDefault="00855065" w:rsidP="00855065">
            <w:pPr>
              <w:jc w:val="center"/>
              <w:rPr>
                <w:i/>
                <w:iCs/>
                <w:sz w:val="18"/>
                <w:szCs w:val="18"/>
                <w:lang w:val="en-US" w:eastAsia="en-US"/>
              </w:rPr>
            </w:pPr>
            <w:r w:rsidRPr="00855065">
              <w:rPr>
                <w:i/>
                <w:iCs/>
                <w:sz w:val="18"/>
                <w:szCs w:val="18"/>
                <w:lang w:val="en-US" w:eastAsia="en-US"/>
              </w:rPr>
              <w:t>75</w:t>
            </w:r>
          </w:p>
        </w:tc>
        <w:tc>
          <w:tcPr>
            <w:tcW w:w="826" w:type="dxa"/>
            <w:tcBorders>
              <w:top w:val="nil"/>
              <w:left w:val="nil"/>
              <w:bottom w:val="nil"/>
              <w:right w:val="single" w:sz="8" w:space="0" w:color="auto"/>
            </w:tcBorders>
            <w:shd w:val="clear" w:color="auto" w:fill="auto"/>
            <w:noWrap/>
            <w:vAlign w:val="center"/>
            <w:hideMark/>
          </w:tcPr>
          <w:p w14:paraId="223415AA" w14:textId="77777777" w:rsidR="00855065" w:rsidRPr="00855065" w:rsidRDefault="00855065" w:rsidP="00855065">
            <w:pPr>
              <w:jc w:val="center"/>
              <w:rPr>
                <w:sz w:val="18"/>
                <w:szCs w:val="18"/>
                <w:lang w:val="en-US" w:eastAsia="en-US"/>
              </w:rPr>
            </w:pPr>
            <w:r w:rsidRPr="00855065">
              <w:rPr>
                <w:sz w:val="18"/>
                <w:szCs w:val="18"/>
                <w:lang w:val="en-US" w:eastAsia="en-US"/>
              </w:rPr>
              <w:t>103</w:t>
            </w:r>
          </w:p>
        </w:tc>
      </w:tr>
      <w:tr w:rsidR="00855065" w:rsidRPr="00855065" w14:paraId="28CA7173" w14:textId="77777777" w:rsidTr="00E70CCC">
        <w:trPr>
          <w:trHeight w:val="255"/>
          <w:jc w:val="center"/>
        </w:trPr>
        <w:tc>
          <w:tcPr>
            <w:tcW w:w="3520" w:type="dxa"/>
            <w:tcBorders>
              <w:top w:val="nil"/>
              <w:left w:val="single" w:sz="8" w:space="0" w:color="auto"/>
              <w:bottom w:val="nil"/>
              <w:right w:val="single" w:sz="4" w:space="0" w:color="auto"/>
            </w:tcBorders>
            <w:shd w:val="clear" w:color="auto" w:fill="auto"/>
            <w:noWrap/>
            <w:vAlign w:val="center"/>
            <w:hideMark/>
          </w:tcPr>
          <w:p w14:paraId="1BEDC6A3" w14:textId="77777777" w:rsidR="00855065" w:rsidRPr="00855065" w:rsidRDefault="00855065" w:rsidP="00855065">
            <w:pPr>
              <w:rPr>
                <w:sz w:val="18"/>
                <w:szCs w:val="18"/>
                <w:lang w:val="en-US" w:eastAsia="en-US"/>
              </w:rPr>
            </w:pPr>
            <w:r w:rsidRPr="00855065">
              <w:rPr>
                <w:sz w:val="18"/>
                <w:szCs w:val="18"/>
                <w:lang w:val="en-US" w:eastAsia="en-US"/>
              </w:rPr>
              <w:t>г) примљени аванси, депозити и кауције</w:t>
            </w:r>
          </w:p>
        </w:tc>
        <w:tc>
          <w:tcPr>
            <w:tcW w:w="1727" w:type="dxa"/>
            <w:tcBorders>
              <w:top w:val="nil"/>
              <w:left w:val="nil"/>
              <w:bottom w:val="nil"/>
              <w:right w:val="single" w:sz="4" w:space="0" w:color="auto"/>
            </w:tcBorders>
            <w:shd w:val="clear" w:color="auto" w:fill="auto"/>
            <w:noWrap/>
            <w:vAlign w:val="center"/>
            <w:hideMark/>
          </w:tcPr>
          <w:p w14:paraId="0BEA0CF9" w14:textId="77777777" w:rsidR="00855065" w:rsidRPr="00855065" w:rsidRDefault="00855065" w:rsidP="00855065">
            <w:pPr>
              <w:jc w:val="right"/>
              <w:rPr>
                <w:sz w:val="18"/>
                <w:szCs w:val="18"/>
                <w:lang w:val="en-US" w:eastAsia="en-US"/>
              </w:rPr>
            </w:pPr>
            <w:r w:rsidRPr="00855065">
              <w:rPr>
                <w:sz w:val="18"/>
                <w:szCs w:val="18"/>
                <w:lang w:val="en-US" w:eastAsia="en-US"/>
              </w:rPr>
              <w:t xml:space="preserve">203    </w:t>
            </w:r>
          </w:p>
        </w:tc>
        <w:tc>
          <w:tcPr>
            <w:tcW w:w="486" w:type="dxa"/>
            <w:tcBorders>
              <w:top w:val="nil"/>
              <w:left w:val="nil"/>
              <w:bottom w:val="nil"/>
              <w:right w:val="single" w:sz="4" w:space="0" w:color="auto"/>
            </w:tcBorders>
            <w:shd w:val="clear" w:color="auto" w:fill="auto"/>
            <w:noWrap/>
            <w:vAlign w:val="center"/>
            <w:hideMark/>
          </w:tcPr>
          <w:p w14:paraId="2D0050F3" w14:textId="77777777" w:rsidR="00855065" w:rsidRPr="00855065" w:rsidRDefault="00855065" w:rsidP="00855065">
            <w:pPr>
              <w:jc w:val="center"/>
              <w:rPr>
                <w:i/>
                <w:iCs/>
                <w:sz w:val="18"/>
                <w:szCs w:val="18"/>
                <w:lang w:val="en-US" w:eastAsia="en-US"/>
              </w:rPr>
            </w:pPr>
            <w:r w:rsidRPr="00855065">
              <w:rPr>
                <w:i/>
                <w:iCs/>
                <w:sz w:val="18"/>
                <w:szCs w:val="18"/>
                <w:lang w:val="en-US" w:eastAsia="en-US"/>
              </w:rPr>
              <w:t>0</w:t>
            </w:r>
          </w:p>
        </w:tc>
        <w:tc>
          <w:tcPr>
            <w:tcW w:w="1743" w:type="dxa"/>
            <w:tcBorders>
              <w:top w:val="nil"/>
              <w:left w:val="nil"/>
              <w:bottom w:val="nil"/>
              <w:right w:val="single" w:sz="4" w:space="0" w:color="auto"/>
            </w:tcBorders>
            <w:shd w:val="clear" w:color="auto" w:fill="auto"/>
            <w:noWrap/>
            <w:vAlign w:val="center"/>
            <w:hideMark/>
          </w:tcPr>
          <w:p w14:paraId="002E3F5E" w14:textId="77777777" w:rsidR="00855065" w:rsidRPr="00855065" w:rsidRDefault="00855065" w:rsidP="00855065">
            <w:pPr>
              <w:jc w:val="right"/>
              <w:rPr>
                <w:sz w:val="18"/>
                <w:szCs w:val="18"/>
                <w:lang w:val="en-US" w:eastAsia="en-US"/>
              </w:rPr>
            </w:pPr>
            <w:r w:rsidRPr="00855065">
              <w:rPr>
                <w:sz w:val="18"/>
                <w:szCs w:val="18"/>
                <w:lang w:val="en-US" w:eastAsia="en-US"/>
              </w:rPr>
              <w:t xml:space="preserve">145    </w:t>
            </w:r>
          </w:p>
        </w:tc>
        <w:tc>
          <w:tcPr>
            <w:tcW w:w="486" w:type="dxa"/>
            <w:tcBorders>
              <w:top w:val="nil"/>
              <w:left w:val="nil"/>
              <w:bottom w:val="nil"/>
              <w:right w:val="single" w:sz="4" w:space="0" w:color="auto"/>
            </w:tcBorders>
            <w:shd w:val="clear" w:color="auto" w:fill="auto"/>
            <w:noWrap/>
            <w:vAlign w:val="center"/>
            <w:hideMark/>
          </w:tcPr>
          <w:p w14:paraId="09419866" w14:textId="77777777" w:rsidR="00855065" w:rsidRPr="00855065" w:rsidRDefault="00855065" w:rsidP="00855065">
            <w:pPr>
              <w:jc w:val="center"/>
              <w:rPr>
                <w:i/>
                <w:iCs/>
                <w:sz w:val="18"/>
                <w:szCs w:val="18"/>
                <w:lang w:val="en-US" w:eastAsia="en-US"/>
              </w:rPr>
            </w:pPr>
            <w:r w:rsidRPr="00855065">
              <w:rPr>
                <w:i/>
                <w:iCs/>
                <w:sz w:val="18"/>
                <w:szCs w:val="18"/>
                <w:lang w:val="en-US" w:eastAsia="en-US"/>
              </w:rPr>
              <w:t>0</w:t>
            </w:r>
          </w:p>
        </w:tc>
        <w:tc>
          <w:tcPr>
            <w:tcW w:w="1631" w:type="dxa"/>
            <w:tcBorders>
              <w:top w:val="nil"/>
              <w:left w:val="nil"/>
              <w:bottom w:val="nil"/>
              <w:right w:val="single" w:sz="4" w:space="0" w:color="auto"/>
            </w:tcBorders>
            <w:shd w:val="clear" w:color="auto" w:fill="auto"/>
            <w:noWrap/>
            <w:vAlign w:val="center"/>
            <w:hideMark/>
          </w:tcPr>
          <w:p w14:paraId="34802AB8" w14:textId="77777777" w:rsidR="00855065" w:rsidRPr="00855065" w:rsidRDefault="00855065" w:rsidP="00855065">
            <w:pPr>
              <w:jc w:val="right"/>
              <w:rPr>
                <w:sz w:val="18"/>
                <w:szCs w:val="18"/>
                <w:lang w:val="en-US" w:eastAsia="en-US"/>
              </w:rPr>
            </w:pPr>
            <w:r w:rsidRPr="00855065">
              <w:rPr>
                <w:sz w:val="18"/>
                <w:szCs w:val="18"/>
                <w:lang w:val="en-US" w:eastAsia="en-US"/>
              </w:rPr>
              <w:t xml:space="preserve">142    </w:t>
            </w:r>
          </w:p>
        </w:tc>
        <w:tc>
          <w:tcPr>
            <w:tcW w:w="486" w:type="dxa"/>
            <w:tcBorders>
              <w:top w:val="nil"/>
              <w:left w:val="nil"/>
              <w:bottom w:val="nil"/>
              <w:right w:val="single" w:sz="4" w:space="0" w:color="auto"/>
            </w:tcBorders>
            <w:shd w:val="clear" w:color="auto" w:fill="auto"/>
            <w:noWrap/>
            <w:vAlign w:val="center"/>
            <w:hideMark/>
          </w:tcPr>
          <w:p w14:paraId="33F39666" w14:textId="77777777" w:rsidR="00855065" w:rsidRPr="00855065" w:rsidRDefault="00855065" w:rsidP="00855065">
            <w:pPr>
              <w:jc w:val="center"/>
              <w:rPr>
                <w:i/>
                <w:iCs/>
                <w:sz w:val="18"/>
                <w:szCs w:val="18"/>
                <w:lang w:val="en-US" w:eastAsia="en-US"/>
              </w:rPr>
            </w:pPr>
            <w:r w:rsidRPr="00855065">
              <w:rPr>
                <w:i/>
                <w:iCs/>
                <w:sz w:val="18"/>
                <w:szCs w:val="18"/>
                <w:lang w:val="en-US" w:eastAsia="en-US"/>
              </w:rPr>
              <w:t>0</w:t>
            </w:r>
          </w:p>
        </w:tc>
        <w:tc>
          <w:tcPr>
            <w:tcW w:w="826" w:type="dxa"/>
            <w:tcBorders>
              <w:top w:val="nil"/>
              <w:left w:val="nil"/>
              <w:bottom w:val="nil"/>
              <w:right w:val="single" w:sz="8" w:space="0" w:color="auto"/>
            </w:tcBorders>
            <w:shd w:val="clear" w:color="auto" w:fill="auto"/>
            <w:noWrap/>
            <w:vAlign w:val="center"/>
            <w:hideMark/>
          </w:tcPr>
          <w:p w14:paraId="22DD8F2D" w14:textId="77777777" w:rsidR="00855065" w:rsidRPr="00855065" w:rsidRDefault="00855065" w:rsidP="00855065">
            <w:pPr>
              <w:jc w:val="center"/>
              <w:rPr>
                <w:sz w:val="18"/>
                <w:szCs w:val="18"/>
                <w:lang w:val="en-US" w:eastAsia="en-US"/>
              </w:rPr>
            </w:pPr>
            <w:r w:rsidRPr="00855065">
              <w:rPr>
                <w:sz w:val="18"/>
                <w:szCs w:val="18"/>
                <w:lang w:val="en-US" w:eastAsia="en-US"/>
              </w:rPr>
              <w:t>70</w:t>
            </w:r>
          </w:p>
        </w:tc>
      </w:tr>
      <w:tr w:rsidR="00855065" w:rsidRPr="00855065" w14:paraId="4AD64DE3" w14:textId="77777777" w:rsidTr="00E70CCC">
        <w:trPr>
          <w:trHeight w:val="255"/>
          <w:jc w:val="center"/>
        </w:trPr>
        <w:tc>
          <w:tcPr>
            <w:tcW w:w="3520" w:type="dxa"/>
            <w:tcBorders>
              <w:top w:val="nil"/>
              <w:left w:val="single" w:sz="8" w:space="0" w:color="auto"/>
              <w:bottom w:val="nil"/>
              <w:right w:val="single" w:sz="4" w:space="0" w:color="auto"/>
            </w:tcBorders>
            <w:shd w:val="clear" w:color="auto" w:fill="auto"/>
            <w:noWrap/>
            <w:vAlign w:val="center"/>
            <w:hideMark/>
          </w:tcPr>
          <w:p w14:paraId="796F1E88" w14:textId="77777777" w:rsidR="00855065" w:rsidRPr="00855065" w:rsidRDefault="00855065" w:rsidP="00855065">
            <w:pPr>
              <w:rPr>
                <w:sz w:val="18"/>
                <w:szCs w:val="18"/>
                <w:lang w:val="en-US" w:eastAsia="en-US"/>
              </w:rPr>
            </w:pPr>
            <w:r w:rsidRPr="00855065">
              <w:rPr>
                <w:sz w:val="18"/>
                <w:szCs w:val="18"/>
                <w:lang w:val="en-US" w:eastAsia="en-US"/>
              </w:rPr>
              <w:t>д) добављачи у земљи</w:t>
            </w:r>
          </w:p>
        </w:tc>
        <w:tc>
          <w:tcPr>
            <w:tcW w:w="1727" w:type="dxa"/>
            <w:tcBorders>
              <w:top w:val="nil"/>
              <w:left w:val="nil"/>
              <w:bottom w:val="nil"/>
              <w:right w:val="single" w:sz="4" w:space="0" w:color="auto"/>
            </w:tcBorders>
            <w:shd w:val="clear" w:color="auto" w:fill="auto"/>
            <w:noWrap/>
            <w:vAlign w:val="center"/>
            <w:hideMark/>
          </w:tcPr>
          <w:p w14:paraId="36F3301F" w14:textId="77777777" w:rsidR="00855065" w:rsidRPr="00855065" w:rsidRDefault="00855065" w:rsidP="00855065">
            <w:pPr>
              <w:jc w:val="right"/>
              <w:rPr>
                <w:sz w:val="18"/>
                <w:szCs w:val="18"/>
                <w:lang w:val="en-US" w:eastAsia="en-US"/>
              </w:rPr>
            </w:pPr>
            <w:r w:rsidRPr="00855065">
              <w:rPr>
                <w:sz w:val="18"/>
                <w:szCs w:val="18"/>
                <w:lang w:val="en-US" w:eastAsia="en-US"/>
              </w:rPr>
              <w:t xml:space="preserve">3.535    </w:t>
            </w:r>
          </w:p>
        </w:tc>
        <w:tc>
          <w:tcPr>
            <w:tcW w:w="486" w:type="dxa"/>
            <w:tcBorders>
              <w:top w:val="nil"/>
              <w:left w:val="nil"/>
              <w:bottom w:val="nil"/>
              <w:right w:val="single" w:sz="4" w:space="0" w:color="auto"/>
            </w:tcBorders>
            <w:shd w:val="clear" w:color="auto" w:fill="auto"/>
            <w:noWrap/>
            <w:vAlign w:val="center"/>
            <w:hideMark/>
          </w:tcPr>
          <w:p w14:paraId="2A89D5ED" w14:textId="77777777" w:rsidR="00855065" w:rsidRPr="00855065" w:rsidRDefault="00855065" w:rsidP="00855065">
            <w:pPr>
              <w:jc w:val="center"/>
              <w:rPr>
                <w:i/>
                <w:iCs/>
                <w:sz w:val="18"/>
                <w:szCs w:val="18"/>
                <w:lang w:val="en-US" w:eastAsia="en-US"/>
              </w:rPr>
            </w:pPr>
            <w:r w:rsidRPr="00855065">
              <w:rPr>
                <w:i/>
                <w:iCs/>
                <w:sz w:val="18"/>
                <w:szCs w:val="18"/>
                <w:lang w:val="en-US" w:eastAsia="en-US"/>
              </w:rPr>
              <w:t>1</w:t>
            </w:r>
          </w:p>
        </w:tc>
        <w:tc>
          <w:tcPr>
            <w:tcW w:w="1743" w:type="dxa"/>
            <w:tcBorders>
              <w:top w:val="nil"/>
              <w:left w:val="nil"/>
              <w:bottom w:val="nil"/>
              <w:right w:val="single" w:sz="4" w:space="0" w:color="auto"/>
            </w:tcBorders>
            <w:shd w:val="clear" w:color="auto" w:fill="auto"/>
            <w:noWrap/>
            <w:vAlign w:val="center"/>
            <w:hideMark/>
          </w:tcPr>
          <w:p w14:paraId="04E0B593" w14:textId="77777777" w:rsidR="00855065" w:rsidRPr="00855065" w:rsidRDefault="00855065" w:rsidP="00855065">
            <w:pPr>
              <w:jc w:val="right"/>
              <w:rPr>
                <w:sz w:val="18"/>
                <w:szCs w:val="18"/>
                <w:lang w:val="en-US" w:eastAsia="en-US"/>
              </w:rPr>
            </w:pPr>
            <w:r w:rsidRPr="00855065">
              <w:rPr>
                <w:sz w:val="18"/>
                <w:szCs w:val="18"/>
                <w:lang w:val="en-US" w:eastAsia="en-US"/>
              </w:rPr>
              <w:t xml:space="preserve">4.537    </w:t>
            </w:r>
          </w:p>
        </w:tc>
        <w:tc>
          <w:tcPr>
            <w:tcW w:w="486" w:type="dxa"/>
            <w:tcBorders>
              <w:top w:val="nil"/>
              <w:left w:val="nil"/>
              <w:bottom w:val="nil"/>
              <w:right w:val="single" w:sz="4" w:space="0" w:color="auto"/>
            </w:tcBorders>
            <w:shd w:val="clear" w:color="auto" w:fill="auto"/>
            <w:noWrap/>
            <w:vAlign w:val="center"/>
            <w:hideMark/>
          </w:tcPr>
          <w:p w14:paraId="3BA27F07" w14:textId="77777777" w:rsidR="00855065" w:rsidRPr="00855065" w:rsidRDefault="00855065" w:rsidP="00855065">
            <w:pPr>
              <w:jc w:val="center"/>
              <w:rPr>
                <w:i/>
                <w:iCs/>
                <w:sz w:val="18"/>
                <w:szCs w:val="18"/>
                <w:lang w:val="en-US" w:eastAsia="en-US"/>
              </w:rPr>
            </w:pPr>
            <w:r w:rsidRPr="00855065">
              <w:rPr>
                <w:i/>
                <w:iCs/>
                <w:sz w:val="18"/>
                <w:szCs w:val="18"/>
                <w:lang w:val="en-US" w:eastAsia="en-US"/>
              </w:rPr>
              <w:t>1</w:t>
            </w:r>
          </w:p>
        </w:tc>
        <w:tc>
          <w:tcPr>
            <w:tcW w:w="1631" w:type="dxa"/>
            <w:tcBorders>
              <w:top w:val="nil"/>
              <w:left w:val="nil"/>
              <w:bottom w:val="nil"/>
              <w:right w:val="single" w:sz="4" w:space="0" w:color="auto"/>
            </w:tcBorders>
            <w:shd w:val="clear" w:color="auto" w:fill="auto"/>
            <w:noWrap/>
            <w:vAlign w:val="center"/>
            <w:hideMark/>
          </w:tcPr>
          <w:p w14:paraId="63EFF2FA" w14:textId="77777777" w:rsidR="00855065" w:rsidRPr="00855065" w:rsidRDefault="00855065" w:rsidP="00855065">
            <w:pPr>
              <w:jc w:val="right"/>
              <w:rPr>
                <w:sz w:val="18"/>
                <w:szCs w:val="18"/>
                <w:lang w:val="en-US" w:eastAsia="en-US"/>
              </w:rPr>
            </w:pPr>
            <w:r w:rsidRPr="00855065">
              <w:rPr>
                <w:sz w:val="18"/>
                <w:szCs w:val="18"/>
                <w:lang w:val="en-US" w:eastAsia="en-US"/>
              </w:rPr>
              <w:t xml:space="preserve">8.089    </w:t>
            </w:r>
          </w:p>
        </w:tc>
        <w:tc>
          <w:tcPr>
            <w:tcW w:w="486" w:type="dxa"/>
            <w:tcBorders>
              <w:top w:val="nil"/>
              <w:left w:val="nil"/>
              <w:bottom w:val="nil"/>
              <w:right w:val="single" w:sz="4" w:space="0" w:color="auto"/>
            </w:tcBorders>
            <w:shd w:val="clear" w:color="auto" w:fill="auto"/>
            <w:noWrap/>
            <w:vAlign w:val="center"/>
            <w:hideMark/>
          </w:tcPr>
          <w:p w14:paraId="07494CF2" w14:textId="77777777" w:rsidR="00855065" w:rsidRPr="00855065" w:rsidRDefault="00855065" w:rsidP="00855065">
            <w:pPr>
              <w:jc w:val="center"/>
              <w:rPr>
                <w:i/>
                <w:iCs/>
                <w:sz w:val="18"/>
                <w:szCs w:val="18"/>
                <w:lang w:val="en-US" w:eastAsia="en-US"/>
              </w:rPr>
            </w:pPr>
            <w:r w:rsidRPr="00855065">
              <w:rPr>
                <w:i/>
                <w:iCs/>
                <w:sz w:val="18"/>
                <w:szCs w:val="18"/>
                <w:lang w:val="en-US" w:eastAsia="en-US"/>
              </w:rPr>
              <w:t>2</w:t>
            </w:r>
          </w:p>
        </w:tc>
        <w:tc>
          <w:tcPr>
            <w:tcW w:w="826" w:type="dxa"/>
            <w:tcBorders>
              <w:top w:val="nil"/>
              <w:left w:val="nil"/>
              <w:bottom w:val="nil"/>
              <w:right w:val="single" w:sz="8" w:space="0" w:color="auto"/>
            </w:tcBorders>
            <w:shd w:val="clear" w:color="auto" w:fill="auto"/>
            <w:noWrap/>
            <w:vAlign w:val="center"/>
            <w:hideMark/>
          </w:tcPr>
          <w:p w14:paraId="22199783" w14:textId="77777777" w:rsidR="00855065" w:rsidRPr="00855065" w:rsidRDefault="00855065" w:rsidP="00855065">
            <w:pPr>
              <w:jc w:val="center"/>
              <w:rPr>
                <w:sz w:val="18"/>
                <w:szCs w:val="18"/>
                <w:lang w:val="en-US" w:eastAsia="en-US"/>
              </w:rPr>
            </w:pPr>
            <w:r w:rsidRPr="00855065">
              <w:rPr>
                <w:sz w:val="18"/>
                <w:szCs w:val="18"/>
                <w:lang w:val="en-US" w:eastAsia="en-US"/>
              </w:rPr>
              <w:t>229</w:t>
            </w:r>
          </w:p>
        </w:tc>
      </w:tr>
      <w:tr w:rsidR="00855065" w:rsidRPr="00855065" w14:paraId="79B73414" w14:textId="77777777" w:rsidTr="00E70CCC">
        <w:trPr>
          <w:trHeight w:val="255"/>
          <w:jc w:val="center"/>
        </w:trPr>
        <w:tc>
          <w:tcPr>
            <w:tcW w:w="3520" w:type="dxa"/>
            <w:tcBorders>
              <w:top w:val="nil"/>
              <w:left w:val="single" w:sz="8" w:space="0" w:color="auto"/>
              <w:bottom w:val="nil"/>
              <w:right w:val="single" w:sz="4" w:space="0" w:color="auto"/>
            </w:tcBorders>
            <w:shd w:val="clear" w:color="auto" w:fill="auto"/>
            <w:noWrap/>
            <w:vAlign w:val="center"/>
            <w:hideMark/>
          </w:tcPr>
          <w:p w14:paraId="1A76DA61" w14:textId="77777777" w:rsidR="00855065" w:rsidRPr="00855065" w:rsidRDefault="00855065" w:rsidP="00855065">
            <w:pPr>
              <w:rPr>
                <w:sz w:val="18"/>
                <w:szCs w:val="18"/>
                <w:lang w:val="en-US" w:eastAsia="en-US"/>
              </w:rPr>
            </w:pPr>
            <w:r w:rsidRPr="00855065">
              <w:rPr>
                <w:sz w:val="18"/>
                <w:szCs w:val="18"/>
                <w:lang w:val="en-US" w:eastAsia="en-US"/>
              </w:rPr>
              <w:t>ђ) добављачи у иностранству</w:t>
            </w:r>
          </w:p>
        </w:tc>
        <w:tc>
          <w:tcPr>
            <w:tcW w:w="1727" w:type="dxa"/>
            <w:tcBorders>
              <w:top w:val="nil"/>
              <w:left w:val="nil"/>
              <w:bottom w:val="nil"/>
              <w:right w:val="single" w:sz="4" w:space="0" w:color="auto"/>
            </w:tcBorders>
            <w:shd w:val="clear" w:color="auto" w:fill="auto"/>
            <w:noWrap/>
            <w:vAlign w:val="center"/>
            <w:hideMark/>
          </w:tcPr>
          <w:p w14:paraId="5CA477B4" w14:textId="77777777" w:rsidR="00855065" w:rsidRPr="00855065" w:rsidRDefault="00855065" w:rsidP="00855065">
            <w:pPr>
              <w:jc w:val="right"/>
              <w:rPr>
                <w:sz w:val="18"/>
                <w:szCs w:val="18"/>
                <w:lang w:val="en-US" w:eastAsia="en-US"/>
              </w:rPr>
            </w:pPr>
            <w:r w:rsidRPr="00855065">
              <w:rPr>
                <w:sz w:val="18"/>
                <w:szCs w:val="18"/>
                <w:lang w:val="en-US" w:eastAsia="en-US"/>
              </w:rPr>
              <w:t xml:space="preserve">838    </w:t>
            </w:r>
          </w:p>
        </w:tc>
        <w:tc>
          <w:tcPr>
            <w:tcW w:w="486" w:type="dxa"/>
            <w:tcBorders>
              <w:top w:val="nil"/>
              <w:left w:val="nil"/>
              <w:bottom w:val="nil"/>
              <w:right w:val="single" w:sz="4" w:space="0" w:color="auto"/>
            </w:tcBorders>
            <w:shd w:val="clear" w:color="auto" w:fill="auto"/>
            <w:noWrap/>
            <w:vAlign w:val="center"/>
            <w:hideMark/>
          </w:tcPr>
          <w:p w14:paraId="2C9124A2" w14:textId="77777777" w:rsidR="00855065" w:rsidRPr="00855065" w:rsidRDefault="00855065" w:rsidP="00855065">
            <w:pPr>
              <w:jc w:val="center"/>
              <w:rPr>
                <w:i/>
                <w:iCs/>
                <w:sz w:val="18"/>
                <w:szCs w:val="18"/>
                <w:lang w:val="en-US" w:eastAsia="en-US"/>
              </w:rPr>
            </w:pPr>
            <w:r w:rsidRPr="00855065">
              <w:rPr>
                <w:i/>
                <w:iCs/>
                <w:sz w:val="18"/>
                <w:szCs w:val="18"/>
                <w:lang w:val="en-US" w:eastAsia="en-US"/>
              </w:rPr>
              <w:t>0</w:t>
            </w:r>
          </w:p>
        </w:tc>
        <w:tc>
          <w:tcPr>
            <w:tcW w:w="1743" w:type="dxa"/>
            <w:tcBorders>
              <w:top w:val="nil"/>
              <w:left w:val="nil"/>
              <w:bottom w:val="nil"/>
              <w:right w:val="single" w:sz="4" w:space="0" w:color="auto"/>
            </w:tcBorders>
            <w:shd w:val="clear" w:color="auto" w:fill="auto"/>
            <w:noWrap/>
            <w:vAlign w:val="center"/>
            <w:hideMark/>
          </w:tcPr>
          <w:p w14:paraId="57373870" w14:textId="77777777" w:rsidR="00855065" w:rsidRPr="00855065" w:rsidRDefault="00855065" w:rsidP="00855065">
            <w:pPr>
              <w:jc w:val="right"/>
              <w:rPr>
                <w:sz w:val="18"/>
                <w:szCs w:val="18"/>
                <w:lang w:val="en-US" w:eastAsia="en-US"/>
              </w:rPr>
            </w:pPr>
            <w:r w:rsidRPr="00855065">
              <w:rPr>
                <w:sz w:val="18"/>
                <w:szCs w:val="18"/>
                <w:lang w:val="en-US" w:eastAsia="en-US"/>
              </w:rPr>
              <w:t xml:space="preserve">642    </w:t>
            </w:r>
          </w:p>
        </w:tc>
        <w:tc>
          <w:tcPr>
            <w:tcW w:w="486" w:type="dxa"/>
            <w:tcBorders>
              <w:top w:val="nil"/>
              <w:left w:val="nil"/>
              <w:bottom w:val="nil"/>
              <w:right w:val="single" w:sz="4" w:space="0" w:color="auto"/>
            </w:tcBorders>
            <w:shd w:val="clear" w:color="auto" w:fill="auto"/>
            <w:noWrap/>
            <w:vAlign w:val="center"/>
            <w:hideMark/>
          </w:tcPr>
          <w:p w14:paraId="7C7CF581" w14:textId="77777777" w:rsidR="00855065" w:rsidRPr="00855065" w:rsidRDefault="00855065" w:rsidP="00855065">
            <w:pPr>
              <w:jc w:val="center"/>
              <w:rPr>
                <w:i/>
                <w:iCs/>
                <w:sz w:val="18"/>
                <w:szCs w:val="18"/>
                <w:lang w:val="en-US" w:eastAsia="en-US"/>
              </w:rPr>
            </w:pPr>
            <w:r w:rsidRPr="00855065">
              <w:rPr>
                <w:i/>
                <w:iCs/>
                <w:sz w:val="18"/>
                <w:szCs w:val="18"/>
                <w:lang w:val="en-US" w:eastAsia="en-US"/>
              </w:rPr>
              <w:t>0</w:t>
            </w:r>
          </w:p>
        </w:tc>
        <w:tc>
          <w:tcPr>
            <w:tcW w:w="1631" w:type="dxa"/>
            <w:tcBorders>
              <w:top w:val="nil"/>
              <w:left w:val="nil"/>
              <w:bottom w:val="nil"/>
              <w:right w:val="single" w:sz="4" w:space="0" w:color="auto"/>
            </w:tcBorders>
            <w:shd w:val="clear" w:color="auto" w:fill="auto"/>
            <w:noWrap/>
            <w:vAlign w:val="center"/>
            <w:hideMark/>
          </w:tcPr>
          <w:p w14:paraId="60E34761" w14:textId="77777777" w:rsidR="00855065" w:rsidRPr="00855065" w:rsidRDefault="00855065" w:rsidP="00855065">
            <w:pPr>
              <w:jc w:val="right"/>
              <w:rPr>
                <w:sz w:val="18"/>
                <w:szCs w:val="18"/>
                <w:lang w:val="en-US" w:eastAsia="en-US"/>
              </w:rPr>
            </w:pPr>
            <w:r w:rsidRPr="00855065">
              <w:rPr>
                <w:sz w:val="18"/>
                <w:szCs w:val="18"/>
                <w:lang w:val="en-US" w:eastAsia="en-US"/>
              </w:rPr>
              <w:t xml:space="preserve">335    </w:t>
            </w:r>
          </w:p>
        </w:tc>
        <w:tc>
          <w:tcPr>
            <w:tcW w:w="486" w:type="dxa"/>
            <w:tcBorders>
              <w:top w:val="nil"/>
              <w:left w:val="nil"/>
              <w:bottom w:val="nil"/>
              <w:right w:val="single" w:sz="4" w:space="0" w:color="auto"/>
            </w:tcBorders>
            <w:shd w:val="clear" w:color="auto" w:fill="auto"/>
            <w:noWrap/>
            <w:vAlign w:val="center"/>
            <w:hideMark/>
          </w:tcPr>
          <w:p w14:paraId="0A363546" w14:textId="77777777" w:rsidR="00855065" w:rsidRPr="00855065" w:rsidRDefault="00855065" w:rsidP="00855065">
            <w:pPr>
              <w:jc w:val="center"/>
              <w:rPr>
                <w:i/>
                <w:iCs/>
                <w:sz w:val="18"/>
                <w:szCs w:val="18"/>
                <w:lang w:val="en-US" w:eastAsia="en-US"/>
              </w:rPr>
            </w:pPr>
            <w:r w:rsidRPr="00855065">
              <w:rPr>
                <w:i/>
                <w:iCs/>
                <w:sz w:val="18"/>
                <w:szCs w:val="18"/>
                <w:lang w:val="en-US" w:eastAsia="en-US"/>
              </w:rPr>
              <w:t>0</w:t>
            </w:r>
          </w:p>
        </w:tc>
        <w:tc>
          <w:tcPr>
            <w:tcW w:w="826" w:type="dxa"/>
            <w:tcBorders>
              <w:top w:val="nil"/>
              <w:left w:val="nil"/>
              <w:bottom w:val="nil"/>
              <w:right w:val="single" w:sz="8" w:space="0" w:color="auto"/>
            </w:tcBorders>
            <w:shd w:val="clear" w:color="auto" w:fill="auto"/>
            <w:noWrap/>
            <w:vAlign w:val="center"/>
            <w:hideMark/>
          </w:tcPr>
          <w:p w14:paraId="5CA67A85" w14:textId="77777777" w:rsidR="00855065" w:rsidRPr="00855065" w:rsidRDefault="00855065" w:rsidP="00855065">
            <w:pPr>
              <w:jc w:val="center"/>
              <w:rPr>
                <w:sz w:val="18"/>
                <w:szCs w:val="18"/>
                <w:lang w:val="en-US" w:eastAsia="en-US"/>
              </w:rPr>
            </w:pPr>
            <w:r w:rsidRPr="00855065">
              <w:rPr>
                <w:sz w:val="18"/>
                <w:szCs w:val="18"/>
                <w:lang w:val="en-US" w:eastAsia="en-US"/>
              </w:rPr>
              <w:t>40</w:t>
            </w:r>
          </w:p>
        </w:tc>
      </w:tr>
      <w:tr w:rsidR="00855065" w:rsidRPr="00855065" w14:paraId="01A4C7FB" w14:textId="77777777" w:rsidTr="00E70CCC">
        <w:trPr>
          <w:trHeight w:val="255"/>
          <w:jc w:val="center"/>
        </w:trPr>
        <w:tc>
          <w:tcPr>
            <w:tcW w:w="3520" w:type="dxa"/>
            <w:tcBorders>
              <w:top w:val="nil"/>
              <w:left w:val="single" w:sz="8" w:space="0" w:color="auto"/>
              <w:bottom w:val="nil"/>
              <w:right w:val="single" w:sz="4" w:space="0" w:color="auto"/>
            </w:tcBorders>
            <w:shd w:val="clear" w:color="auto" w:fill="auto"/>
            <w:noWrap/>
            <w:vAlign w:val="center"/>
            <w:hideMark/>
          </w:tcPr>
          <w:p w14:paraId="0455D576" w14:textId="77777777" w:rsidR="00855065" w:rsidRPr="00855065" w:rsidRDefault="00855065" w:rsidP="00855065">
            <w:pPr>
              <w:rPr>
                <w:sz w:val="18"/>
                <w:szCs w:val="18"/>
                <w:lang w:val="en-US" w:eastAsia="en-US"/>
              </w:rPr>
            </w:pPr>
            <w:r w:rsidRPr="00855065">
              <w:rPr>
                <w:sz w:val="18"/>
                <w:szCs w:val="18"/>
                <w:lang w:val="en-US" w:eastAsia="en-US"/>
              </w:rPr>
              <w:t>ђ) остале обавезе из пословања</w:t>
            </w:r>
          </w:p>
        </w:tc>
        <w:tc>
          <w:tcPr>
            <w:tcW w:w="1727" w:type="dxa"/>
            <w:tcBorders>
              <w:top w:val="nil"/>
              <w:left w:val="nil"/>
              <w:bottom w:val="nil"/>
              <w:right w:val="single" w:sz="4" w:space="0" w:color="auto"/>
            </w:tcBorders>
            <w:shd w:val="clear" w:color="auto" w:fill="auto"/>
            <w:noWrap/>
            <w:vAlign w:val="center"/>
            <w:hideMark/>
          </w:tcPr>
          <w:p w14:paraId="6BEABC72" w14:textId="77777777" w:rsidR="00855065" w:rsidRPr="00855065" w:rsidRDefault="00855065" w:rsidP="00855065">
            <w:pPr>
              <w:jc w:val="right"/>
              <w:rPr>
                <w:sz w:val="18"/>
                <w:szCs w:val="18"/>
                <w:lang w:val="en-US" w:eastAsia="en-US"/>
              </w:rPr>
            </w:pPr>
            <w:r w:rsidRPr="00855065">
              <w:rPr>
                <w:sz w:val="18"/>
                <w:szCs w:val="18"/>
                <w:lang w:val="en-US" w:eastAsia="en-US"/>
              </w:rPr>
              <w:t xml:space="preserve">0    </w:t>
            </w:r>
          </w:p>
        </w:tc>
        <w:tc>
          <w:tcPr>
            <w:tcW w:w="486" w:type="dxa"/>
            <w:tcBorders>
              <w:top w:val="nil"/>
              <w:left w:val="nil"/>
              <w:bottom w:val="nil"/>
              <w:right w:val="single" w:sz="4" w:space="0" w:color="auto"/>
            </w:tcBorders>
            <w:shd w:val="clear" w:color="auto" w:fill="auto"/>
            <w:noWrap/>
            <w:vAlign w:val="center"/>
            <w:hideMark/>
          </w:tcPr>
          <w:p w14:paraId="274C648A" w14:textId="77777777" w:rsidR="00855065" w:rsidRPr="00855065" w:rsidRDefault="00855065" w:rsidP="00855065">
            <w:pPr>
              <w:jc w:val="center"/>
              <w:rPr>
                <w:i/>
                <w:iCs/>
                <w:sz w:val="18"/>
                <w:szCs w:val="18"/>
                <w:lang w:val="en-US" w:eastAsia="en-US"/>
              </w:rPr>
            </w:pPr>
            <w:r w:rsidRPr="00855065">
              <w:rPr>
                <w:i/>
                <w:iCs/>
                <w:sz w:val="18"/>
                <w:szCs w:val="18"/>
                <w:lang w:val="en-US" w:eastAsia="en-US"/>
              </w:rPr>
              <w:t>0</w:t>
            </w:r>
          </w:p>
        </w:tc>
        <w:tc>
          <w:tcPr>
            <w:tcW w:w="1743" w:type="dxa"/>
            <w:tcBorders>
              <w:top w:val="nil"/>
              <w:left w:val="nil"/>
              <w:bottom w:val="nil"/>
              <w:right w:val="single" w:sz="4" w:space="0" w:color="auto"/>
            </w:tcBorders>
            <w:shd w:val="clear" w:color="auto" w:fill="auto"/>
            <w:noWrap/>
            <w:vAlign w:val="center"/>
            <w:hideMark/>
          </w:tcPr>
          <w:p w14:paraId="38B9D72D" w14:textId="77777777" w:rsidR="00855065" w:rsidRPr="00855065" w:rsidRDefault="00855065" w:rsidP="00855065">
            <w:pPr>
              <w:jc w:val="right"/>
              <w:rPr>
                <w:sz w:val="18"/>
                <w:szCs w:val="18"/>
                <w:lang w:val="en-US" w:eastAsia="en-US"/>
              </w:rPr>
            </w:pPr>
            <w:r w:rsidRPr="00855065">
              <w:rPr>
                <w:sz w:val="18"/>
                <w:szCs w:val="18"/>
                <w:lang w:val="en-US" w:eastAsia="en-US"/>
              </w:rPr>
              <w:t xml:space="preserve">0    </w:t>
            </w:r>
          </w:p>
        </w:tc>
        <w:tc>
          <w:tcPr>
            <w:tcW w:w="486" w:type="dxa"/>
            <w:tcBorders>
              <w:top w:val="nil"/>
              <w:left w:val="nil"/>
              <w:bottom w:val="nil"/>
              <w:right w:val="single" w:sz="4" w:space="0" w:color="auto"/>
            </w:tcBorders>
            <w:shd w:val="clear" w:color="auto" w:fill="auto"/>
            <w:noWrap/>
            <w:vAlign w:val="center"/>
            <w:hideMark/>
          </w:tcPr>
          <w:p w14:paraId="4C80B968" w14:textId="77777777" w:rsidR="00855065" w:rsidRPr="00855065" w:rsidRDefault="00855065" w:rsidP="00855065">
            <w:pPr>
              <w:jc w:val="center"/>
              <w:rPr>
                <w:i/>
                <w:iCs/>
                <w:sz w:val="18"/>
                <w:szCs w:val="18"/>
                <w:lang w:val="en-US" w:eastAsia="en-US"/>
              </w:rPr>
            </w:pPr>
            <w:r w:rsidRPr="00855065">
              <w:rPr>
                <w:i/>
                <w:iCs/>
                <w:sz w:val="18"/>
                <w:szCs w:val="18"/>
                <w:lang w:val="en-US" w:eastAsia="en-US"/>
              </w:rPr>
              <w:t>0</w:t>
            </w:r>
          </w:p>
        </w:tc>
        <w:tc>
          <w:tcPr>
            <w:tcW w:w="1631" w:type="dxa"/>
            <w:tcBorders>
              <w:top w:val="nil"/>
              <w:left w:val="nil"/>
              <w:bottom w:val="nil"/>
              <w:right w:val="single" w:sz="4" w:space="0" w:color="auto"/>
            </w:tcBorders>
            <w:shd w:val="clear" w:color="auto" w:fill="auto"/>
            <w:noWrap/>
            <w:vAlign w:val="center"/>
            <w:hideMark/>
          </w:tcPr>
          <w:p w14:paraId="01559F61" w14:textId="77777777" w:rsidR="00855065" w:rsidRPr="00855065" w:rsidRDefault="00855065" w:rsidP="00855065">
            <w:pPr>
              <w:jc w:val="right"/>
              <w:rPr>
                <w:sz w:val="18"/>
                <w:szCs w:val="18"/>
                <w:lang w:val="en-US" w:eastAsia="en-US"/>
              </w:rPr>
            </w:pPr>
            <w:r w:rsidRPr="00855065">
              <w:rPr>
                <w:sz w:val="18"/>
                <w:szCs w:val="18"/>
                <w:lang w:val="en-US" w:eastAsia="en-US"/>
              </w:rPr>
              <w:t xml:space="preserve">0    </w:t>
            </w:r>
          </w:p>
        </w:tc>
        <w:tc>
          <w:tcPr>
            <w:tcW w:w="486" w:type="dxa"/>
            <w:tcBorders>
              <w:top w:val="nil"/>
              <w:left w:val="nil"/>
              <w:bottom w:val="nil"/>
              <w:right w:val="single" w:sz="4" w:space="0" w:color="auto"/>
            </w:tcBorders>
            <w:shd w:val="clear" w:color="auto" w:fill="auto"/>
            <w:noWrap/>
            <w:vAlign w:val="center"/>
            <w:hideMark/>
          </w:tcPr>
          <w:p w14:paraId="4CD0027C" w14:textId="77777777" w:rsidR="00855065" w:rsidRPr="00855065" w:rsidRDefault="00855065" w:rsidP="00855065">
            <w:pPr>
              <w:jc w:val="center"/>
              <w:rPr>
                <w:i/>
                <w:iCs/>
                <w:sz w:val="18"/>
                <w:szCs w:val="18"/>
                <w:lang w:val="en-US" w:eastAsia="en-US"/>
              </w:rPr>
            </w:pPr>
            <w:r w:rsidRPr="00855065">
              <w:rPr>
                <w:i/>
                <w:iCs/>
                <w:sz w:val="18"/>
                <w:szCs w:val="18"/>
                <w:lang w:val="en-US" w:eastAsia="en-US"/>
              </w:rPr>
              <w:t>0</w:t>
            </w:r>
          </w:p>
        </w:tc>
        <w:tc>
          <w:tcPr>
            <w:tcW w:w="826" w:type="dxa"/>
            <w:tcBorders>
              <w:top w:val="nil"/>
              <w:left w:val="nil"/>
              <w:bottom w:val="nil"/>
              <w:right w:val="single" w:sz="8" w:space="0" w:color="auto"/>
            </w:tcBorders>
            <w:shd w:val="clear" w:color="auto" w:fill="auto"/>
            <w:noWrap/>
            <w:vAlign w:val="center"/>
            <w:hideMark/>
          </w:tcPr>
          <w:p w14:paraId="62FC3C5E" w14:textId="0CC71A24" w:rsidR="00855065" w:rsidRPr="00E70CCC" w:rsidRDefault="00E70CCC" w:rsidP="00855065">
            <w:pPr>
              <w:jc w:val="center"/>
              <w:rPr>
                <w:sz w:val="18"/>
                <w:szCs w:val="18"/>
                <w:lang w:val="sr-Cyrl-RS" w:eastAsia="en-US"/>
              </w:rPr>
            </w:pPr>
            <w:r>
              <w:rPr>
                <w:sz w:val="18"/>
                <w:szCs w:val="18"/>
                <w:lang w:val="sr-Cyrl-RS" w:eastAsia="en-US"/>
              </w:rPr>
              <w:t>0</w:t>
            </w:r>
          </w:p>
        </w:tc>
      </w:tr>
      <w:tr w:rsidR="00855065" w:rsidRPr="00855065" w14:paraId="512AE845" w14:textId="77777777" w:rsidTr="00E70CCC">
        <w:trPr>
          <w:trHeight w:val="255"/>
          <w:jc w:val="center"/>
        </w:trPr>
        <w:tc>
          <w:tcPr>
            <w:tcW w:w="3520" w:type="dxa"/>
            <w:tcBorders>
              <w:top w:val="nil"/>
              <w:left w:val="single" w:sz="8" w:space="0" w:color="auto"/>
              <w:bottom w:val="nil"/>
              <w:right w:val="single" w:sz="4" w:space="0" w:color="auto"/>
            </w:tcBorders>
            <w:shd w:val="clear" w:color="auto" w:fill="auto"/>
            <w:noWrap/>
            <w:vAlign w:val="center"/>
            <w:hideMark/>
          </w:tcPr>
          <w:p w14:paraId="299895E4" w14:textId="77777777" w:rsidR="00855065" w:rsidRPr="00855065" w:rsidRDefault="00855065" w:rsidP="00855065">
            <w:pPr>
              <w:rPr>
                <w:sz w:val="18"/>
                <w:szCs w:val="18"/>
                <w:lang w:val="en-US" w:eastAsia="en-US"/>
              </w:rPr>
            </w:pPr>
            <w:r w:rsidRPr="00855065">
              <w:rPr>
                <w:sz w:val="18"/>
                <w:szCs w:val="18"/>
                <w:lang w:val="en-US" w:eastAsia="en-US"/>
              </w:rPr>
              <w:t>е) обавезе из специфичних послова</w:t>
            </w:r>
          </w:p>
        </w:tc>
        <w:tc>
          <w:tcPr>
            <w:tcW w:w="1727" w:type="dxa"/>
            <w:tcBorders>
              <w:top w:val="nil"/>
              <w:left w:val="nil"/>
              <w:bottom w:val="nil"/>
              <w:right w:val="single" w:sz="4" w:space="0" w:color="auto"/>
            </w:tcBorders>
            <w:shd w:val="clear" w:color="auto" w:fill="auto"/>
            <w:noWrap/>
            <w:vAlign w:val="center"/>
            <w:hideMark/>
          </w:tcPr>
          <w:p w14:paraId="5DBB1E06" w14:textId="77777777" w:rsidR="00855065" w:rsidRPr="00855065" w:rsidRDefault="00855065" w:rsidP="00855065">
            <w:pPr>
              <w:jc w:val="right"/>
              <w:rPr>
                <w:sz w:val="18"/>
                <w:szCs w:val="18"/>
                <w:lang w:val="en-US" w:eastAsia="en-US"/>
              </w:rPr>
            </w:pPr>
            <w:r w:rsidRPr="00855065">
              <w:rPr>
                <w:sz w:val="18"/>
                <w:szCs w:val="18"/>
                <w:lang w:val="en-US" w:eastAsia="en-US"/>
              </w:rPr>
              <w:t xml:space="preserve">12    </w:t>
            </w:r>
          </w:p>
        </w:tc>
        <w:tc>
          <w:tcPr>
            <w:tcW w:w="486" w:type="dxa"/>
            <w:tcBorders>
              <w:top w:val="nil"/>
              <w:left w:val="nil"/>
              <w:bottom w:val="nil"/>
              <w:right w:val="single" w:sz="4" w:space="0" w:color="auto"/>
            </w:tcBorders>
            <w:shd w:val="clear" w:color="auto" w:fill="auto"/>
            <w:noWrap/>
            <w:vAlign w:val="center"/>
            <w:hideMark/>
          </w:tcPr>
          <w:p w14:paraId="6E7BBB7C" w14:textId="77777777" w:rsidR="00855065" w:rsidRPr="00855065" w:rsidRDefault="00855065" w:rsidP="00855065">
            <w:pPr>
              <w:jc w:val="center"/>
              <w:rPr>
                <w:i/>
                <w:iCs/>
                <w:sz w:val="18"/>
                <w:szCs w:val="18"/>
                <w:lang w:val="en-US" w:eastAsia="en-US"/>
              </w:rPr>
            </w:pPr>
            <w:r w:rsidRPr="00855065">
              <w:rPr>
                <w:i/>
                <w:iCs/>
                <w:sz w:val="18"/>
                <w:szCs w:val="18"/>
                <w:lang w:val="en-US" w:eastAsia="en-US"/>
              </w:rPr>
              <w:t>0</w:t>
            </w:r>
          </w:p>
        </w:tc>
        <w:tc>
          <w:tcPr>
            <w:tcW w:w="1743" w:type="dxa"/>
            <w:tcBorders>
              <w:top w:val="nil"/>
              <w:left w:val="nil"/>
              <w:bottom w:val="nil"/>
              <w:right w:val="single" w:sz="4" w:space="0" w:color="auto"/>
            </w:tcBorders>
            <w:shd w:val="clear" w:color="auto" w:fill="auto"/>
            <w:noWrap/>
            <w:vAlign w:val="center"/>
            <w:hideMark/>
          </w:tcPr>
          <w:p w14:paraId="1BD46A67" w14:textId="77777777" w:rsidR="00855065" w:rsidRPr="00855065" w:rsidRDefault="00855065" w:rsidP="00855065">
            <w:pPr>
              <w:jc w:val="right"/>
              <w:rPr>
                <w:sz w:val="18"/>
                <w:szCs w:val="18"/>
                <w:lang w:val="en-US" w:eastAsia="en-US"/>
              </w:rPr>
            </w:pPr>
            <w:r w:rsidRPr="00855065">
              <w:rPr>
                <w:sz w:val="18"/>
                <w:szCs w:val="18"/>
                <w:lang w:val="en-US" w:eastAsia="en-US"/>
              </w:rPr>
              <w:t xml:space="preserve">12    </w:t>
            </w:r>
          </w:p>
        </w:tc>
        <w:tc>
          <w:tcPr>
            <w:tcW w:w="486" w:type="dxa"/>
            <w:tcBorders>
              <w:top w:val="nil"/>
              <w:left w:val="nil"/>
              <w:bottom w:val="nil"/>
              <w:right w:val="single" w:sz="4" w:space="0" w:color="auto"/>
            </w:tcBorders>
            <w:shd w:val="clear" w:color="auto" w:fill="auto"/>
            <w:noWrap/>
            <w:vAlign w:val="center"/>
            <w:hideMark/>
          </w:tcPr>
          <w:p w14:paraId="3F02A9B1" w14:textId="77777777" w:rsidR="00855065" w:rsidRPr="00855065" w:rsidRDefault="00855065" w:rsidP="00855065">
            <w:pPr>
              <w:jc w:val="center"/>
              <w:rPr>
                <w:i/>
                <w:iCs/>
                <w:sz w:val="18"/>
                <w:szCs w:val="18"/>
                <w:lang w:val="en-US" w:eastAsia="en-US"/>
              </w:rPr>
            </w:pPr>
            <w:r w:rsidRPr="00855065">
              <w:rPr>
                <w:i/>
                <w:iCs/>
                <w:sz w:val="18"/>
                <w:szCs w:val="18"/>
                <w:lang w:val="en-US" w:eastAsia="en-US"/>
              </w:rPr>
              <w:t>0</w:t>
            </w:r>
          </w:p>
        </w:tc>
        <w:tc>
          <w:tcPr>
            <w:tcW w:w="1631" w:type="dxa"/>
            <w:tcBorders>
              <w:top w:val="nil"/>
              <w:left w:val="nil"/>
              <w:bottom w:val="nil"/>
              <w:right w:val="single" w:sz="4" w:space="0" w:color="auto"/>
            </w:tcBorders>
            <w:shd w:val="clear" w:color="auto" w:fill="auto"/>
            <w:noWrap/>
            <w:vAlign w:val="center"/>
            <w:hideMark/>
          </w:tcPr>
          <w:p w14:paraId="6434AE96" w14:textId="77777777" w:rsidR="00855065" w:rsidRPr="00855065" w:rsidRDefault="00855065" w:rsidP="00855065">
            <w:pPr>
              <w:jc w:val="right"/>
              <w:rPr>
                <w:sz w:val="18"/>
                <w:szCs w:val="18"/>
                <w:lang w:val="en-US" w:eastAsia="en-US"/>
              </w:rPr>
            </w:pPr>
            <w:r w:rsidRPr="00855065">
              <w:rPr>
                <w:sz w:val="18"/>
                <w:szCs w:val="18"/>
                <w:lang w:val="en-US" w:eastAsia="en-US"/>
              </w:rPr>
              <w:t xml:space="preserve">0    </w:t>
            </w:r>
          </w:p>
        </w:tc>
        <w:tc>
          <w:tcPr>
            <w:tcW w:w="486" w:type="dxa"/>
            <w:tcBorders>
              <w:top w:val="nil"/>
              <w:left w:val="nil"/>
              <w:bottom w:val="nil"/>
              <w:right w:val="single" w:sz="4" w:space="0" w:color="auto"/>
            </w:tcBorders>
            <w:shd w:val="clear" w:color="auto" w:fill="auto"/>
            <w:noWrap/>
            <w:vAlign w:val="center"/>
            <w:hideMark/>
          </w:tcPr>
          <w:p w14:paraId="541A8EAD" w14:textId="77777777" w:rsidR="00855065" w:rsidRPr="00855065" w:rsidRDefault="00855065" w:rsidP="00855065">
            <w:pPr>
              <w:jc w:val="center"/>
              <w:rPr>
                <w:i/>
                <w:iCs/>
                <w:sz w:val="18"/>
                <w:szCs w:val="18"/>
                <w:lang w:val="en-US" w:eastAsia="en-US"/>
              </w:rPr>
            </w:pPr>
            <w:r w:rsidRPr="00855065">
              <w:rPr>
                <w:i/>
                <w:iCs/>
                <w:sz w:val="18"/>
                <w:szCs w:val="18"/>
                <w:lang w:val="en-US" w:eastAsia="en-US"/>
              </w:rPr>
              <w:t>0</w:t>
            </w:r>
          </w:p>
        </w:tc>
        <w:tc>
          <w:tcPr>
            <w:tcW w:w="826" w:type="dxa"/>
            <w:tcBorders>
              <w:top w:val="nil"/>
              <w:left w:val="nil"/>
              <w:bottom w:val="nil"/>
              <w:right w:val="single" w:sz="8" w:space="0" w:color="auto"/>
            </w:tcBorders>
            <w:shd w:val="clear" w:color="auto" w:fill="auto"/>
            <w:noWrap/>
            <w:vAlign w:val="center"/>
            <w:hideMark/>
          </w:tcPr>
          <w:p w14:paraId="19E0690D" w14:textId="2F15BAA7" w:rsidR="00855065" w:rsidRPr="00E70CCC" w:rsidRDefault="00E70CCC" w:rsidP="00855065">
            <w:pPr>
              <w:jc w:val="center"/>
              <w:rPr>
                <w:sz w:val="18"/>
                <w:szCs w:val="18"/>
                <w:lang w:val="sr-Cyrl-RS" w:eastAsia="en-US"/>
              </w:rPr>
            </w:pPr>
            <w:r>
              <w:rPr>
                <w:sz w:val="18"/>
                <w:szCs w:val="18"/>
                <w:lang w:val="sr-Cyrl-RS" w:eastAsia="en-US"/>
              </w:rPr>
              <w:t>0</w:t>
            </w:r>
          </w:p>
        </w:tc>
      </w:tr>
      <w:tr w:rsidR="00855065" w:rsidRPr="00855065" w14:paraId="0C9DCD66" w14:textId="77777777" w:rsidTr="00E70CCC">
        <w:trPr>
          <w:trHeight w:val="255"/>
          <w:jc w:val="center"/>
        </w:trPr>
        <w:tc>
          <w:tcPr>
            <w:tcW w:w="3520" w:type="dxa"/>
            <w:tcBorders>
              <w:top w:val="nil"/>
              <w:left w:val="single" w:sz="8" w:space="0" w:color="auto"/>
              <w:bottom w:val="nil"/>
              <w:right w:val="single" w:sz="4" w:space="0" w:color="auto"/>
            </w:tcBorders>
            <w:shd w:val="clear" w:color="auto" w:fill="auto"/>
            <w:noWrap/>
            <w:vAlign w:val="center"/>
            <w:hideMark/>
          </w:tcPr>
          <w:p w14:paraId="761D8305" w14:textId="77777777" w:rsidR="00855065" w:rsidRPr="00855065" w:rsidRDefault="00855065" w:rsidP="00855065">
            <w:pPr>
              <w:rPr>
                <w:sz w:val="18"/>
                <w:szCs w:val="18"/>
                <w:lang w:val="en-US" w:eastAsia="en-US"/>
              </w:rPr>
            </w:pPr>
            <w:r w:rsidRPr="00855065">
              <w:rPr>
                <w:sz w:val="18"/>
                <w:szCs w:val="18"/>
                <w:lang w:val="en-US" w:eastAsia="en-US"/>
              </w:rPr>
              <w:t xml:space="preserve">ж) обавезе на палате и накнаде плата </w:t>
            </w:r>
          </w:p>
        </w:tc>
        <w:tc>
          <w:tcPr>
            <w:tcW w:w="1727" w:type="dxa"/>
            <w:tcBorders>
              <w:top w:val="nil"/>
              <w:left w:val="nil"/>
              <w:bottom w:val="nil"/>
              <w:right w:val="single" w:sz="4" w:space="0" w:color="auto"/>
            </w:tcBorders>
            <w:shd w:val="clear" w:color="auto" w:fill="auto"/>
            <w:noWrap/>
            <w:vAlign w:val="center"/>
            <w:hideMark/>
          </w:tcPr>
          <w:p w14:paraId="65383C7E" w14:textId="77777777" w:rsidR="00855065" w:rsidRPr="00855065" w:rsidRDefault="00855065" w:rsidP="00855065">
            <w:pPr>
              <w:jc w:val="right"/>
              <w:rPr>
                <w:sz w:val="18"/>
                <w:szCs w:val="18"/>
                <w:lang w:val="en-US" w:eastAsia="en-US"/>
              </w:rPr>
            </w:pPr>
            <w:r w:rsidRPr="00855065">
              <w:rPr>
                <w:sz w:val="18"/>
                <w:szCs w:val="18"/>
                <w:lang w:val="en-US" w:eastAsia="en-US"/>
              </w:rPr>
              <w:t xml:space="preserve">2.991    </w:t>
            </w:r>
          </w:p>
        </w:tc>
        <w:tc>
          <w:tcPr>
            <w:tcW w:w="486" w:type="dxa"/>
            <w:tcBorders>
              <w:top w:val="nil"/>
              <w:left w:val="nil"/>
              <w:bottom w:val="nil"/>
              <w:right w:val="single" w:sz="4" w:space="0" w:color="auto"/>
            </w:tcBorders>
            <w:shd w:val="clear" w:color="auto" w:fill="auto"/>
            <w:noWrap/>
            <w:vAlign w:val="center"/>
            <w:hideMark/>
          </w:tcPr>
          <w:p w14:paraId="39759A58" w14:textId="77777777" w:rsidR="00855065" w:rsidRPr="00855065" w:rsidRDefault="00855065" w:rsidP="00855065">
            <w:pPr>
              <w:jc w:val="center"/>
              <w:rPr>
                <w:i/>
                <w:iCs/>
                <w:sz w:val="18"/>
                <w:szCs w:val="18"/>
                <w:lang w:val="en-US" w:eastAsia="en-US"/>
              </w:rPr>
            </w:pPr>
            <w:r w:rsidRPr="00855065">
              <w:rPr>
                <w:i/>
                <w:iCs/>
                <w:sz w:val="18"/>
                <w:szCs w:val="18"/>
                <w:lang w:val="en-US" w:eastAsia="en-US"/>
              </w:rPr>
              <w:t>1</w:t>
            </w:r>
          </w:p>
        </w:tc>
        <w:tc>
          <w:tcPr>
            <w:tcW w:w="1743" w:type="dxa"/>
            <w:tcBorders>
              <w:top w:val="nil"/>
              <w:left w:val="nil"/>
              <w:bottom w:val="nil"/>
              <w:right w:val="single" w:sz="4" w:space="0" w:color="auto"/>
            </w:tcBorders>
            <w:shd w:val="clear" w:color="auto" w:fill="auto"/>
            <w:noWrap/>
            <w:vAlign w:val="center"/>
            <w:hideMark/>
          </w:tcPr>
          <w:p w14:paraId="6FAF035F" w14:textId="77777777" w:rsidR="00855065" w:rsidRPr="00855065" w:rsidRDefault="00855065" w:rsidP="00855065">
            <w:pPr>
              <w:jc w:val="right"/>
              <w:rPr>
                <w:sz w:val="18"/>
                <w:szCs w:val="18"/>
                <w:lang w:val="en-US" w:eastAsia="en-US"/>
              </w:rPr>
            </w:pPr>
            <w:r w:rsidRPr="00855065">
              <w:rPr>
                <w:sz w:val="18"/>
                <w:szCs w:val="18"/>
                <w:lang w:val="en-US" w:eastAsia="en-US"/>
              </w:rPr>
              <w:t xml:space="preserve">3.305    </w:t>
            </w:r>
          </w:p>
        </w:tc>
        <w:tc>
          <w:tcPr>
            <w:tcW w:w="486" w:type="dxa"/>
            <w:tcBorders>
              <w:top w:val="nil"/>
              <w:left w:val="nil"/>
              <w:bottom w:val="nil"/>
              <w:right w:val="single" w:sz="4" w:space="0" w:color="auto"/>
            </w:tcBorders>
            <w:shd w:val="clear" w:color="auto" w:fill="auto"/>
            <w:noWrap/>
            <w:vAlign w:val="center"/>
            <w:hideMark/>
          </w:tcPr>
          <w:p w14:paraId="282158D0" w14:textId="77777777" w:rsidR="00855065" w:rsidRPr="00855065" w:rsidRDefault="00855065" w:rsidP="00855065">
            <w:pPr>
              <w:jc w:val="center"/>
              <w:rPr>
                <w:i/>
                <w:iCs/>
                <w:sz w:val="18"/>
                <w:szCs w:val="18"/>
                <w:lang w:val="en-US" w:eastAsia="en-US"/>
              </w:rPr>
            </w:pPr>
            <w:r w:rsidRPr="00855065">
              <w:rPr>
                <w:i/>
                <w:iCs/>
                <w:sz w:val="18"/>
                <w:szCs w:val="18"/>
                <w:lang w:val="en-US" w:eastAsia="en-US"/>
              </w:rPr>
              <w:t>1</w:t>
            </w:r>
          </w:p>
        </w:tc>
        <w:tc>
          <w:tcPr>
            <w:tcW w:w="1631" w:type="dxa"/>
            <w:tcBorders>
              <w:top w:val="nil"/>
              <w:left w:val="nil"/>
              <w:bottom w:val="nil"/>
              <w:right w:val="single" w:sz="4" w:space="0" w:color="auto"/>
            </w:tcBorders>
            <w:shd w:val="clear" w:color="auto" w:fill="auto"/>
            <w:noWrap/>
            <w:vAlign w:val="center"/>
            <w:hideMark/>
          </w:tcPr>
          <w:p w14:paraId="2258DC6F" w14:textId="77777777" w:rsidR="00855065" w:rsidRPr="00855065" w:rsidRDefault="00855065" w:rsidP="00855065">
            <w:pPr>
              <w:jc w:val="right"/>
              <w:rPr>
                <w:sz w:val="18"/>
                <w:szCs w:val="18"/>
                <w:lang w:val="en-US" w:eastAsia="en-US"/>
              </w:rPr>
            </w:pPr>
            <w:r w:rsidRPr="00855065">
              <w:rPr>
                <w:sz w:val="18"/>
                <w:szCs w:val="18"/>
                <w:lang w:val="en-US" w:eastAsia="en-US"/>
              </w:rPr>
              <w:t xml:space="preserve">3.578    </w:t>
            </w:r>
          </w:p>
        </w:tc>
        <w:tc>
          <w:tcPr>
            <w:tcW w:w="486" w:type="dxa"/>
            <w:tcBorders>
              <w:top w:val="nil"/>
              <w:left w:val="nil"/>
              <w:bottom w:val="nil"/>
              <w:right w:val="single" w:sz="4" w:space="0" w:color="auto"/>
            </w:tcBorders>
            <w:shd w:val="clear" w:color="auto" w:fill="auto"/>
            <w:noWrap/>
            <w:vAlign w:val="center"/>
            <w:hideMark/>
          </w:tcPr>
          <w:p w14:paraId="460D62FE" w14:textId="77777777" w:rsidR="00855065" w:rsidRPr="00855065" w:rsidRDefault="00855065" w:rsidP="00855065">
            <w:pPr>
              <w:jc w:val="center"/>
              <w:rPr>
                <w:i/>
                <w:iCs/>
                <w:sz w:val="18"/>
                <w:szCs w:val="18"/>
                <w:lang w:val="en-US" w:eastAsia="en-US"/>
              </w:rPr>
            </w:pPr>
            <w:r w:rsidRPr="00855065">
              <w:rPr>
                <w:i/>
                <w:iCs/>
                <w:sz w:val="18"/>
                <w:szCs w:val="18"/>
                <w:lang w:val="en-US" w:eastAsia="en-US"/>
              </w:rPr>
              <w:t>1</w:t>
            </w:r>
          </w:p>
        </w:tc>
        <w:tc>
          <w:tcPr>
            <w:tcW w:w="826" w:type="dxa"/>
            <w:tcBorders>
              <w:top w:val="nil"/>
              <w:left w:val="nil"/>
              <w:bottom w:val="nil"/>
              <w:right w:val="single" w:sz="8" w:space="0" w:color="auto"/>
            </w:tcBorders>
            <w:shd w:val="clear" w:color="auto" w:fill="auto"/>
            <w:noWrap/>
            <w:vAlign w:val="center"/>
            <w:hideMark/>
          </w:tcPr>
          <w:p w14:paraId="0A9B8DDB" w14:textId="77777777" w:rsidR="00855065" w:rsidRPr="00855065" w:rsidRDefault="00855065" w:rsidP="00855065">
            <w:pPr>
              <w:jc w:val="center"/>
              <w:rPr>
                <w:sz w:val="18"/>
                <w:szCs w:val="18"/>
                <w:lang w:val="en-US" w:eastAsia="en-US"/>
              </w:rPr>
            </w:pPr>
            <w:r w:rsidRPr="00855065">
              <w:rPr>
                <w:sz w:val="18"/>
                <w:szCs w:val="18"/>
                <w:lang w:val="en-US" w:eastAsia="en-US"/>
              </w:rPr>
              <w:t>120</w:t>
            </w:r>
          </w:p>
        </w:tc>
      </w:tr>
      <w:tr w:rsidR="00855065" w:rsidRPr="00855065" w14:paraId="260C858F" w14:textId="77777777" w:rsidTr="00E70CCC">
        <w:trPr>
          <w:trHeight w:val="255"/>
          <w:jc w:val="center"/>
        </w:trPr>
        <w:tc>
          <w:tcPr>
            <w:tcW w:w="3520" w:type="dxa"/>
            <w:tcBorders>
              <w:top w:val="nil"/>
              <w:left w:val="single" w:sz="8" w:space="0" w:color="auto"/>
              <w:bottom w:val="nil"/>
              <w:right w:val="single" w:sz="4" w:space="0" w:color="auto"/>
            </w:tcBorders>
            <w:shd w:val="clear" w:color="auto" w:fill="auto"/>
            <w:noWrap/>
            <w:vAlign w:val="center"/>
            <w:hideMark/>
          </w:tcPr>
          <w:p w14:paraId="1CDD766F" w14:textId="77777777" w:rsidR="00855065" w:rsidRPr="00855065" w:rsidRDefault="00855065" w:rsidP="00855065">
            <w:pPr>
              <w:rPr>
                <w:sz w:val="18"/>
                <w:szCs w:val="18"/>
                <w:lang w:val="en-US" w:eastAsia="en-US"/>
              </w:rPr>
            </w:pPr>
            <w:r w:rsidRPr="00855065">
              <w:rPr>
                <w:sz w:val="18"/>
                <w:szCs w:val="18"/>
                <w:lang w:val="en-US" w:eastAsia="en-US"/>
              </w:rPr>
              <w:t>з) остале обавезе</w:t>
            </w:r>
          </w:p>
        </w:tc>
        <w:tc>
          <w:tcPr>
            <w:tcW w:w="1727" w:type="dxa"/>
            <w:tcBorders>
              <w:top w:val="nil"/>
              <w:left w:val="nil"/>
              <w:bottom w:val="nil"/>
              <w:right w:val="single" w:sz="4" w:space="0" w:color="auto"/>
            </w:tcBorders>
            <w:shd w:val="clear" w:color="auto" w:fill="auto"/>
            <w:noWrap/>
            <w:vAlign w:val="center"/>
            <w:hideMark/>
          </w:tcPr>
          <w:p w14:paraId="77153286" w14:textId="77777777" w:rsidR="00855065" w:rsidRPr="00855065" w:rsidRDefault="00855065" w:rsidP="00855065">
            <w:pPr>
              <w:jc w:val="right"/>
              <w:rPr>
                <w:sz w:val="18"/>
                <w:szCs w:val="18"/>
                <w:lang w:val="en-US" w:eastAsia="en-US"/>
              </w:rPr>
            </w:pPr>
            <w:r w:rsidRPr="00855065">
              <w:rPr>
                <w:sz w:val="18"/>
                <w:szCs w:val="18"/>
                <w:lang w:val="en-US" w:eastAsia="en-US"/>
              </w:rPr>
              <w:t xml:space="preserve">120    </w:t>
            </w:r>
          </w:p>
        </w:tc>
        <w:tc>
          <w:tcPr>
            <w:tcW w:w="486" w:type="dxa"/>
            <w:tcBorders>
              <w:top w:val="nil"/>
              <w:left w:val="nil"/>
              <w:bottom w:val="nil"/>
              <w:right w:val="single" w:sz="4" w:space="0" w:color="auto"/>
            </w:tcBorders>
            <w:shd w:val="clear" w:color="auto" w:fill="auto"/>
            <w:noWrap/>
            <w:vAlign w:val="center"/>
            <w:hideMark/>
          </w:tcPr>
          <w:p w14:paraId="03403359" w14:textId="77777777" w:rsidR="00855065" w:rsidRPr="00855065" w:rsidRDefault="00855065" w:rsidP="00855065">
            <w:pPr>
              <w:jc w:val="center"/>
              <w:rPr>
                <w:i/>
                <w:iCs/>
                <w:sz w:val="18"/>
                <w:szCs w:val="18"/>
                <w:lang w:val="en-US" w:eastAsia="en-US"/>
              </w:rPr>
            </w:pPr>
            <w:r w:rsidRPr="00855065">
              <w:rPr>
                <w:i/>
                <w:iCs/>
                <w:sz w:val="18"/>
                <w:szCs w:val="18"/>
                <w:lang w:val="en-US" w:eastAsia="en-US"/>
              </w:rPr>
              <w:t>0</w:t>
            </w:r>
          </w:p>
        </w:tc>
        <w:tc>
          <w:tcPr>
            <w:tcW w:w="1743" w:type="dxa"/>
            <w:tcBorders>
              <w:top w:val="nil"/>
              <w:left w:val="nil"/>
              <w:bottom w:val="nil"/>
              <w:right w:val="single" w:sz="4" w:space="0" w:color="auto"/>
            </w:tcBorders>
            <w:shd w:val="clear" w:color="auto" w:fill="auto"/>
            <w:noWrap/>
            <w:vAlign w:val="center"/>
            <w:hideMark/>
          </w:tcPr>
          <w:p w14:paraId="50FE89C4" w14:textId="77777777" w:rsidR="00855065" w:rsidRPr="00855065" w:rsidRDefault="00855065" w:rsidP="00855065">
            <w:pPr>
              <w:jc w:val="right"/>
              <w:rPr>
                <w:sz w:val="18"/>
                <w:szCs w:val="18"/>
                <w:lang w:val="en-US" w:eastAsia="en-US"/>
              </w:rPr>
            </w:pPr>
            <w:r w:rsidRPr="00855065">
              <w:rPr>
                <w:sz w:val="18"/>
                <w:szCs w:val="18"/>
                <w:lang w:val="en-US" w:eastAsia="en-US"/>
              </w:rPr>
              <w:t xml:space="preserve">121    </w:t>
            </w:r>
          </w:p>
        </w:tc>
        <w:tc>
          <w:tcPr>
            <w:tcW w:w="486" w:type="dxa"/>
            <w:tcBorders>
              <w:top w:val="nil"/>
              <w:left w:val="nil"/>
              <w:bottom w:val="nil"/>
              <w:right w:val="single" w:sz="4" w:space="0" w:color="auto"/>
            </w:tcBorders>
            <w:shd w:val="clear" w:color="auto" w:fill="auto"/>
            <w:noWrap/>
            <w:vAlign w:val="center"/>
            <w:hideMark/>
          </w:tcPr>
          <w:p w14:paraId="4FF7F308" w14:textId="77777777" w:rsidR="00855065" w:rsidRPr="00855065" w:rsidRDefault="00855065" w:rsidP="00855065">
            <w:pPr>
              <w:jc w:val="center"/>
              <w:rPr>
                <w:i/>
                <w:iCs/>
                <w:sz w:val="18"/>
                <w:szCs w:val="18"/>
                <w:lang w:val="en-US" w:eastAsia="en-US"/>
              </w:rPr>
            </w:pPr>
            <w:r w:rsidRPr="00855065">
              <w:rPr>
                <w:i/>
                <w:iCs/>
                <w:sz w:val="18"/>
                <w:szCs w:val="18"/>
                <w:lang w:val="en-US" w:eastAsia="en-US"/>
              </w:rPr>
              <w:t>0</w:t>
            </w:r>
          </w:p>
        </w:tc>
        <w:tc>
          <w:tcPr>
            <w:tcW w:w="1631" w:type="dxa"/>
            <w:tcBorders>
              <w:top w:val="nil"/>
              <w:left w:val="nil"/>
              <w:bottom w:val="nil"/>
              <w:right w:val="single" w:sz="4" w:space="0" w:color="auto"/>
            </w:tcBorders>
            <w:shd w:val="clear" w:color="auto" w:fill="auto"/>
            <w:noWrap/>
            <w:vAlign w:val="center"/>
            <w:hideMark/>
          </w:tcPr>
          <w:p w14:paraId="763347AE" w14:textId="77777777" w:rsidR="00855065" w:rsidRPr="00855065" w:rsidRDefault="00855065" w:rsidP="00855065">
            <w:pPr>
              <w:jc w:val="right"/>
              <w:rPr>
                <w:sz w:val="18"/>
                <w:szCs w:val="18"/>
                <w:lang w:val="en-US" w:eastAsia="en-US"/>
              </w:rPr>
            </w:pPr>
            <w:r w:rsidRPr="00855065">
              <w:rPr>
                <w:sz w:val="18"/>
                <w:szCs w:val="18"/>
                <w:lang w:val="en-US" w:eastAsia="en-US"/>
              </w:rPr>
              <w:t xml:space="preserve">141    </w:t>
            </w:r>
          </w:p>
        </w:tc>
        <w:tc>
          <w:tcPr>
            <w:tcW w:w="486" w:type="dxa"/>
            <w:tcBorders>
              <w:top w:val="nil"/>
              <w:left w:val="nil"/>
              <w:bottom w:val="nil"/>
              <w:right w:val="single" w:sz="4" w:space="0" w:color="auto"/>
            </w:tcBorders>
            <w:shd w:val="clear" w:color="auto" w:fill="auto"/>
            <w:noWrap/>
            <w:vAlign w:val="center"/>
            <w:hideMark/>
          </w:tcPr>
          <w:p w14:paraId="2851CCE2" w14:textId="77777777" w:rsidR="00855065" w:rsidRPr="00855065" w:rsidRDefault="00855065" w:rsidP="00855065">
            <w:pPr>
              <w:jc w:val="center"/>
              <w:rPr>
                <w:i/>
                <w:iCs/>
                <w:sz w:val="18"/>
                <w:szCs w:val="18"/>
                <w:lang w:val="en-US" w:eastAsia="en-US"/>
              </w:rPr>
            </w:pPr>
            <w:r w:rsidRPr="00855065">
              <w:rPr>
                <w:i/>
                <w:iCs/>
                <w:sz w:val="18"/>
                <w:szCs w:val="18"/>
                <w:lang w:val="en-US" w:eastAsia="en-US"/>
              </w:rPr>
              <w:t>0</w:t>
            </w:r>
          </w:p>
        </w:tc>
        <w:tc>
          <w:tcPr>
            <w:tcW w:w="826" w:type="dxa"/>
            <w:tcBorders>
              <w:top w:val="nil"/>
              <w:left w:val="nil"/>
              <w:bottom w:val="nil"/>
              <w:right w:val="single" w:sz="8" w:space="0" w:color="auto"/>
            </w:tcBorders>
            <w:shd w:val="clear" w:color="auto" w:fill="auto"/>
            <w:noWrap/>
            <w:vAlign w:val="center"/>
            <w:hideMark/>
          </w:tcPr>
          <w:p w14:paraId="652DB884" w14:textId="77777777" w:rsidR="00855065" w:rsidRPr="00855065" w:rsidRDefault="00855065" w:rsidP="00855065">
            <w:pPr>
              <w:jc w:val="center"/>
              <w:rPr>
                <w:sz w:val="18"/>
                <w:szCs w:val="18"/>
                <w:lang w:val="en-US" w:eastAsia="en-US"/>
              </w:rPr>
            </w:pPr>
            <w:r w:rsidRPr="00855065">
              <w:rPr>
                <w:sz w:val="18"/>
                <w:szCs w:val="18"/>
                <w:lang w:val="en-US" w:eastAsia="en-US"/>
              </w:rPr>
              <w:t>118</w:t>
            </w:r>
          </w:p>
        </w:tc>
      </w:tr>
      <w:tr w:rsidR="00855065" w:rsidRPr="00855065" w14:paraId="60DE7587" w14:textId="77777777" w:rsidTr="00E70CCC">
        <w:trPr>
          <w:trHeight w:val="255"/>
          <w:jc w:val="center"/>
        </w:trPr>
        <w:tc>
          <w:tcPr>
            <w:tcW w:w="3520" w:type="dxa"/>
            <w:tcBorders>
              <w:top w:val="nil"/>
              <w:left w:val="single" w:sz="8" w:space="0" w:color="auto"/>
              <w:bottom w:val="nil"/>
              <w:right w:val="single" w:sz="4" w:space="0" w:color="auto"/>
            </w:tcBorders>
            <w:shd w:val="clear" w:color="auto" w:fill="auto"/>
            <w:noWrap/>
            <w:vAlign w:val="center"/>
            <w:hideMark/>
          </w:tcPr>
          <w:p w14:paraId="496C7E1D" w14:textId="77777777" w:rsidR="00855065" w:rsidRPr="00855065" w:rsidRDefault="00855065" w:rsidP="00855065">
            <w:pPr>
              <w:rPr>
                <w:sz w:val="18"/>
                <w:szCs w:val="18"/>
                <w:lang w:val="en-US" w:eastAsia="en-US"/>
              </w:rPr>
            </w:pPr>
            <w:r w:rsidRPr="00855065">
              <w:rPr>
                <w:sz w:val="18"/>
                <w:szCs w:val="18"/>
                <w:lang w:val="en-US" w:eastAsia="en-US"/>
              </w:rPr>
              <w:t>и) порез на додату вриједност</w:t>
            </w:r>
          </w:p>
        </w:tc>
        <w:tc>
          <w:tcPr>
            <w:tcW w:w="1727" w:type="dxa"/>
            <w:tcBorders>
              <w:top w:val="nil"/>
              <w:left w:val="nil"/>
              <w:bottom w:val="nil"/>
              <w:right w:val="single" w:sz="4" w:space="0" w:color="auto"/>
            </w:tcBorders>
            <w:shd w:val="clear" w:color="auto" w:fill="auto"/>
            <w:noWrap/>
            <w:vAlign w:val="center"/>
            <w:hideMark/>
          </w:tcPr>
          <w:p w14:paraId="622EFD18" w14:textId="77777777" w:rsidR="00855065" w:rsidRPr="00855065" w:rsidRDefault="00855065" w:rsidP="00855065">
            <w:pPr>
              <w:jc w:val="right"/>
              <w:rPr>
                <w:sz w:val="18"/>
                <w:szCs w:val="18"/>
                <w:lang w:val="en-US" w:eastAsia="en-US"/>
              </w:rPr>
            </w:pPr>
            <w:r w:rsidRPr="00855065">
              <w:rPr>
                <w:sz w:val="18"/>
                <w:szCs w:val="18"/>
                <w:lang w:val="en-US" w:eastAsia="en-US"/>
              </w:rPr>
              <w:t xml:space="preserve">143    </w:t>
            </w:r>
          </w:p>
        </w:tc>
        <w:tc>
          <w:tcPr>
            <w:tcW w:w="486" w:type="dxa"/>
            <w:tcBorders>
              <w:top w:val="nil"/>
              <w:left w:val="nil"/>
              <w:bottom w:val="nil"/>
              <w:right w:val="single" w:sz="4" w:space="0" w:color="auto"/>
            </w:tcBorders>
            <w:shd w:val="clear" w:color="auto" w:fill="auto"/>
            <w:noWrap/>
            <w:vAlign w:val="center"/>
            <w:hideMark/>
          </w:tcPr>
          <w:p w14:paraId="3FB06466" w14:textId="77777777" w:rsidR="00855065" w:rsidRPr="00855065" w:rsidRDefault="00855065" w:rsidP="00855065">
            <w:pPr>
              <w:jc w:val="center"/>
              <w:rPr>
                <w:i/>
                <w:iCs/>
                <w:sz w:val="18"/>
                <w:szCs w:val="18"/>
                <w:lang w:val="en-US" w:eastAsia="en-US"/>
              </w:rPr>
            </w:pPr>
            <w:r w:rsidRPr="00855065">
              <w:rPr>
                <w:i/>
                <w:iCs/>
                <w:sz w:val="18"/>
                <w:szCs w:val="18"/>
                <w:lang w:val="en-US" w:eastAsia="en-US"/>
              </w:rPr>
              <w:t>0</w:t>
            </w:r>
          </w:p>
        </w:tc>
        <w:tc>
          <w:tcPr>
            <w:tcW w:w="1743" w:type="dxa"/>
            <w:tcBorders>
              <w:top w:val="nil"/>
              <w:left w:val="nil"/>
              <w:bottom w:val="nil"/>
              <w:right w:val="single" w:sz="4" w:space="0" w:color="auto"/>
            </w:tcBorders>
            <w:shd w:val="clear" w:color="auto" w:fill="auto"/>
            <w:noWrap/>
            <w:vAlign w:val="center"/>
            <w:hideMark/>
          </w:tcPr>
          <w:p w14:paraId="6D087F5C" w14:textId="77777777" w:rsidR="00855065" w:rsidRPr="00855065" w:rsidRDefault="00855065" w:rsidP="00855065">
            <w:pPr>
              <w:jc w:val="right"/>
              <w:rPr>
                <w:sz w:val="18"/>
                <w:szCs w:val="18"/>
                <w:lang w:val="en-US" w:eastAsia="en-US"/>
              </w:rPr>
            </w:pPr>
            <w:r w:rsidRPr="00855065">
              <w:rPr>
                <w:sz w:val="18"/>
                <w:szCs w:val="18"/>
                <w:lang w:val="en-US" w:eastAsia="en-US"/>
              </w:rPr>
              <w:t xml:space="preserve">248    </w:t>
            </w:r>
          </w:p>
        </w:tc>
        <w:tc>
          <w:tcPr>
            <w:tcW w:w="486" w:type="dxa"/>
            <w:tcBorders>
              <w:top w:val="nil"/>
              <w:left w:val="nil"/>
              <w:bottom w:val="nil"/>
              <w:right w:val="single" w:sz="4" w:space="0" w:color="auto"/>
            </w:tcBorders>
            <w:shd w:val="clear" w:color="auto" w:fill="auto"/>
            <w:noWrap/>
            <w:vAlign w:val="center"/>
            <w:hideMark/>
          </w:tcPr>
          <w:p w14:paraId="7A0AD23F" w14:textId="77777777" w:rsidR="00855065" w:rsidRPr="00855065" w:rsidRDefault="00855065" w:rsidP="00855065">
            <w:pPr>
              <w:jc w:val="center"/>
              <w:rPr>
                <w:i/>
                <w:iCs/>
                <w:sz w:val="18"/>
                <w:szCs w:val="18"/>
                <w:lang w:val="en-US" w:eastAsia="en-US"/>
              </w:rPr>
            </w:pPr>
            <w:r w:rsidRPr="00855065">
              <w:rPr>
                <w:i/>
                <w:iCs/>
                <w:sz w:val="18"/>
                <w:szCs w:val="18"/>
                <w:lang w:val="en-US" w:eastAsia="en-US"/>
              </w:rPr>
              <w:t>0</w:t>
            </w:r>
          </w:p>
        </w:tc>
        <w:tc>
          <w:tcPr>
            <w:tcW w:w="1631" w:type="dxa"/>
            <w:tcBorders>
              <w:top w:val="nil"/>
              <w:left w:val="nil"/>
              <w:bottom w:val="nil"/>
              <w:right w:val="single" w:sz="4" w:space="0" w:color="auto"/>
            </w:tcBorders>
            <w:shd w:val="clear" w:color="auto" w:fill="auto"/>
            <w:noWrap/>
            <w:vAlign w:val="center"/>
            <w:hideMark/>
          </w:tcPr>
          <w:p w14:paraId="0C30B566" w14:textId="77777777" w:rsidR="00855065" w:rsidRPr="00855065" w:rsidRDefault="00855065" w:rsidP="00855065">
            <w:pPr>
              <w:jc w:val="right"/>
              <w:rPr>
                <w:sz w:val="18"/>
                <w:szCs w:val="18"/>
                <w:lang w:val="en-US" w:eastAsia="en-US"/>
              </w:rPr>
            </w:pPr>
            <w:r w:rsidRPr="00855065">
              <w:rPr>
                <w:sz w:val="18"/>
                <w:szCs w:val="18"/>
                <w:lang w:val="en-US" w:eastAsia="en-US"/>
              </w:rPr>
              <w:t xml:space="preserve">68    </w:t>
            </w:r>
          </w:p>
        </w:tc>
        <w:tc>
          <w:tcPr>
            <w:tcW w:w="486" w:type="dxa"/>
            <w:tcBorders>
              <w:top w:val="nil"/>
              <w:left w:val="nil"/>
              <w:bottom w:val="nil"/>
              <w:right w:val="single" w:sz="4" w:space="0" w:color="auto"/>
            </w:tcBorders>
            <w:shd w:val="clear" w:color="auto" w:fill="auto"/>
            <w:noWrap/>
            <w:vAlign w:val="center"/>
            <w:hideMark/>
          </w:tcPr>
          <w:p w14:paraId="43ABBCEE" w14:textId="77777777" w:rsidR="00855065" w:rsidRPr="00855065" w:rsidRDefault="00855065" w:rsidP="00855065">
            <w:pPr>
              <w:jc w:val="center"/>
              <w:rPr>
                <w:i/>
                <w:iCs/>
                <w:sz w:val="18"/>
                <w:szCs w:val="18"/>
                <w:lang w:val="en-US" w:eastAsia="en-US"/>
              </w:rPr>
            </w:pPr>
            <w:r w:rsidRPr="00855065">
              <w:rPr>
                <w:i/>
                <w:iCs/>
                <w:sz w:val="18"/>
                <w:szCs w:val="18"/>
                <w:lang w:val="en-US" w:eastAsia="en-US"/>
              </w:rPr>
              <w:t>0</w:t>
            </w:r>
          </w:p>
        </w:tc>
        <w:tc>
          <w:tcPr>
            <w:tcW w:w="826" w:type="dxa"/>
            <w:tcBorders>
              <w:top w:val="nil"/>
              <w:left w:val="nil"/>
              <w:bottom w:val="nil"/>
              <w:right w:val="single" w:sz="8" w:space="0" w:color="auto"/>
            </w:tcBorders>
            <w:shd w:val="clear" w:color="auto" w:fill="auto"/>
            <w:noWrap/>
            <w:vAlign w:val="center"/>
            <w:hideMark/>
          </w:tcPr>
          <w:p w14:paraId="2E7BDD1D" w14:textId="77777777" w:rsidR="00855065" w:rsidRPr="00855065" w:rsidRDefault="00855065" w:rsidP="00855065">
            <w:pPr>
              <w:jc w:val="center"/>
              <w:rPr>
                <w:sz w:val="18"/>
                <w:szCs w:val="18"/>
                <w:lang w:val="en-US" w:eastAsia="en-US"/>
              </w:rPr>
            </w:pPr>
            <w:r w:rsidRPr="00855065">
              <w:rPr>
                <w:sz w:val="18"/>
                <w:szCs w:val="18"/>
                <w:lang w:val="en-US" w:eastAsia="en-US"/>
              </w:rPr>
              <w:t>48</w:t>
            </w:r>
          </w:p>
        </w:tc>
      </w:tr>
      <w:tr w:rsidR="00855065" w:rsidRPr="00855065" w14:paraId="6CF5CB47" w14:textId="77777777" w:rsidTr="00E70CCC">
        <w:trPr>
          <w:trHeight w:val="495"/>
          <w:jc w:val="center"/>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514FADA2" w14:textId="77777777" w:rsidR="00855065" w:rsidRPr="00855065" w:rsidRDefault="00855065" w:rsidP="00855065">
            <w:pPr>
              <w:rPr>
                <w:sz w:val="18"/>
                <w:szCs w:val="18"/>
                <w:lang w:val="en-US" w:eastAsia="en-US"/>
              </w:rPr>
            </w:pPr>
            <w:r w:rsidRPr="00855065">
              <w:rPr>
                <w:sz w:val="18"/>
                <w:szCs w:val="18"/>
                <w:lang w:val="en-US" w:eastAsia="en-US"/>
              </w:rPr>
              <w:t>ј) обавезе за остале порезе, доприносе и друге дажбине</w:t>
            </w:r>
          </w:p>
        </w:tc>
        <w:tc>
          <w:tcPr>
            <w:tcW w:w="1727" w:type="dxa"/>
            <w:tcBorders>
              <w:top w:val="nil"/>
              <w:left w:val="nil"/>
              <w:bottom w:val="single" w:sz="8" w:space="0" w:color="auto"/>
              <w:right w:val="single" w:sz="4" w:space="0" w:color="auto"/>
            </w:tcBorders>
            <w:shd w:val="clear" w:color="auto" w:fill="auto"/>
            <w:noWrap/>
            <w:vAlign w:val="center"/>
            <w:hideMark/>
          </w:tcPr>
          <w:p w14:paraId="78C507C6" w14:textId="77777777" w:rsidR="00855065" w:rsidRPr="00855065" w:rsidRDefault="00855065" w:rsidP="00855065">
            <w:pPr>
              <w:jc w:val="right"/>
              <w:rPr>
                <w:sz w:val="18"/>
                <w:szCs w:val="18"/>
                <w:lang w:val="en-US" w:eastAsia="en-US"/>
              </w:rPr>
            </w:pPr>
            <w:r w:rsidRPr="00855065">
              <w:rPr>
                <w:sz w:val="18"/>
                <w:szCs w:val="18"/>
                <w:lang w:val="en-US" w:eastAsia="en-US"/>
              </w:rPr>
              <w:t xml:space="preserve">78    </w:t>
            </w:r>
          </w:p>
        </w:tc>
        <w:tc>
          <w:tcPr>
            <w:tcW w:w="486" w:type="dxa"/>
            <w:tcBorders>
              <w:top w:val="nil"/>
              <w:left w:val="nil"/>
              <w:bottom w:val="single" w:sz="8" w:space="0" w:color="auto"/>
              <w:right w:val="single" w:sz="4" w:space="0" w:color="auto"/>
            </w:tcBorders>
            <w:shd w:val="clear" w:color="auto" w:fill="auto"/>
            <w:noWrap/>
            <w:vAlign w:val="center"/>
            <w:hideMark/>
          </w:tcPr>
          <w:p w14:paraId="39C834A9" w14:textId="77777777" w:rsidR="00855065" w:rsidRPr="00855065" w:rsidRDefault="00855065" w:rsidP="00855065">
            <w:pPr>
              <w:jc w:val="center"/>
              <w:rPr>
                <w:i/>
                <w:iCs/>
                <w:sz w:val="18"/>
                <w:szCs w:val="18"/>
                <w:lang w:val="en-US" w:eastAsia="en-US"/>
              </w:rPr>
            </w:pPr>
            <w:r w:rsidRPr="00855065">
              <w:rPr>
                <w:i/>
                <w:iCs/>
                <w:sz w:val="18"/>
                <w:szCs w:val="18"/>
                <w:lang w:val="en-US" w:eastAsia="en-US"/>
              </w:rPr>
              <w:t>0</w:t>
            </w:r>
          </w:p>
        </w:tc>
        <w:tc>
          <w:tcPr>
            <w:tcW w:w="1743" w:type="dxa"/>
            <w:tcBorders>
              <w:top w:val="nil"/>
              <w:left w:val="nil"/>
              <w:bottom w:val="single" w:sz="8" w:space="0" w:color="auto"/>
              <w:right w:val="single" w:sz="4" w:space="0" w:color="auto"/>
            </w:tcBorders>
            <w:shd w:val="clear" w:color="auto" w:fill="auto"/>
            <w:noWrap/>
            <w:vAlign w:val="center"/>
            <w:hideMark/>
          </w:tcPr>
          <w:p w14:paraId="50990971" w14:textId="77777777" w:rsidR="00855065" w:rsidRPr="00855065" w:rsidRDefault="00855065" w:rsidP="00855065">
            <w:pPr>
              <w:jc w:val="right"/>
              <w:rPr>
                <w:sz w:val="18"/>
                <w:szCs w:val="18"/>
                <w:lang w:val="en-US" w:eastAsia="en-US"/>
              </w:rPr>
            </w:pPr>
            <w:r w:rsidRPr="00855065">
              <w:rPr>
                <w:sz w:val="18"/>
                <w:szCs w:val="18"/>
                <w:lang w:val="en-US" w:eastAsia="en-US"/>
              </w:rPr>
              <w:t xml:space="preserve">96    </w:t>
            </w:r>
          </w:p>
        </w:tc>
        <w:tc>
          <w:tcPr>
            <w:tcW w:w="486" w:type="dxa"/>
            <w:tcBorders>
              <w:top w:val="nil"/>
              <w:left w:val="nil"/>
              <w:bottom w:val="single" w:sz="8" w:space="0" w:color="auto"/>
              <w:right w:val="single" w:sz="4" w:space="0" w:color="auto"/>
            </w:tcBorders>
            <w:shd w:val="clear" w:color="auto" w:fill="auto"/>
            <w:noWrap/>
            <w:vAlign w:val="center"/>
            <w:hideMark/>
          </w:tcPr>
          <w:p w14:paraId="1A0C09EC" w14:textId="77777777" w:rsidR="00855065" w:rsidRPr="00855065" w:rsidRDefault="00855065" w:rsidP="00855065">
            <w:pPr>
              <w:jc w:val="center"/>
              <w:rPr>
                <w:i/>
                <w:iCs/>
                <w:sz w:val="18"/>
                <w:szCs w:val="18"/>
                <w:lang w:val="en-US" w:eastAsia="en-US"/>
              </w:rPr>
            </w:pPr>
            <w:r w:rsidRPr="00855065">
              <w:rPr>
                <w:i/>
                <w:iCs/>
                <w:sz w:val="18"/>
                <w:szCs w:val="18"/>
                <w:lang w:val="en-US" w:eastAsia="en-US"/>
              </w:rPr>
              <w:t>0</w:t>
            </w:r>
          </w:p>
        </w:tc>
        <w:tc>
          <w:tcPr>
            <w:tcW w:w="1631" w:type="dxa"/>
            <w:tcBorders>
              <w:top w:val="nil"/>
              <w:left w:val="nil"/>
              <w:bottom w:val="single" w:sz="8" w:space="0" w:color="auto"/>
              <w:right w:val="single" w:sz="4" w:space="0" w:color="auto"/>
            </w:tcBorders>
            <w:shd w:val="clear" w:color="auto" w:fill="auto"/>
            <w:noWrap/>
            <w:vAlign w:val="center"/>
            <w:hideMark/>
          </w:tcPr>
          <w:p w14:paraId="5AE55C5A" w14:textId="77777777" w:rsidR="00855065" w:rsidRPr="00855065" w:rsidRDefault="00855065" w:rsidP="00855065">
            <w:pPr>
              <w:jc w:val="right"/>
              <w:rPr>
                <w:sz w:val="18"/>
                <w:szCs w:val="18"/>
                <w:lang w:val="en-US" w:eastAsia="en-US"/>
              </w:rPr>
            </w:pPr>
            <w:r w:rsidRPr="00855065">
              <w:rPr>
                <w:sz w:val="18"/>
                <w:szCs w:val="18"/>
                <w:lang w:val="en-US" w:eastAsia="en-US"/>
              </w:rPr>
              <w:t xml:space="preserve">97    </w:t>
            </w:r>
          </w:p>
        </w:tc>
        <w:tc>
          <w:tcPr>
            <w:tcW w:w="486" w:type="dxa"/>
            <w:tcBorders>
              <w:top w:val="nil"/>
              <w:left w:val="nil"/>
              <w:bottom w:val="single" w:sz="8" w:space="0" w:color="auto"/>
              <w:right w:val="single" w:sz="4" w:space="0" w:color="auto"/>
            </w:tcBorders>
            <w:shd w:val="clear" w:color="auto" w:fill="auto"/>
            <w:noWrap/>
            <w:vAlign w:val="center"/>
            <w:hideMark/>
          </w:tcPr>
          <w:p w14:paraId="2C14DCB0" w14:textId="77777777" w:rsidR="00855065" w:rsidRPr="00855065" w:rsidRDefault="00855065" w:rsidP="00855065">
            <w:pPr>
              <w:jc w:val="center"/>
              <w:rPr>
                <w:i/>
                <w:iCs/>
                <w:sz w:val="18"/>
                <w:szCs w:val="18"/>
                <w:lang w:val="en-US" w:eastAsia="en-US"/>
              </w:rPr>
            </w:pPr>
            <w:r w:rsidRPr="00855065">
              <w:rPr>
                <w:i/>
                <w:iCs/>
                <w:sz w:val="18"/>
                <w:szCs w:val="18"/>
                <w:lang w:val="en-US" w:eastAsia="en-US"/>
              </w:rPr>
              <w:t>0</w:t>
            </w:r>
          </w:p>
        </w:tc>
        <w:tc>
          <w:tcPr>
            <w:tcW w:w="826" w:type="dxa"/>
            <w:tcBorders>
              <w:top w:val="nil"/>
              <w:left w:val="nil"/>
              <w:bottom w:val="single" w:sz="8" w:space="0" w:color="auto"/>
              <w:right w:val="single" w:sz="8" w:space="0" w:color="auto"/>
            </w:tcBorders>
            <w:shd w:val="clear" w:color="auto" w:fill="auto"/>
            <w:noWrap/>
            <w:vAlign w:val="center"/>
            <w:hideMark/>
          </w:tcPr>
          <w:p w14:paraId="3763064F" w14:textId="77777777" w:rsidR="00855065" w:rsidRPr="00855065" w:rsidRDefault="00855065" w:rsidP="00855065">
            <w:pPr>
              <w:jc w:val="center"/>
              <w:rPr>
                <w:sz w:val="18"/>
                <w:szCs w:val="18"/>
                <w:lang w:val="en-US" w:eastAsia="en-US"/>
              </w:rPr>
            </w:pPr>
            <w:r w:rsidRPr="00855065">
              <w:rPr>
                <w:sz w:val="18"/>
                <w:szCs w:val="18"/>
                <w:lang w:val="en-US" w:eastAsia="en-US"/>
              </w:rPr>
              <w:t>124</w:t>
            </w:r>
          </w:p>
        </w:tc>
      </w:tr>
    </w:tbl>
    <w:p w14:paraId="6F3F2776" w14:textId="324B4E43" w:rsidR="007F488F" w:rsidRPr="00781512" w:rsidRDefault="007F488F" w:rsidP="007F488F">
      <w:pPr>
        <w:jc w:val="center"/>
        <w:rPr>
          <w:b/>
          <w:i/>
          <w:sz w:val="20"/>
          <w:szCs w:val="20"/>
          <w:lang w:eastAsia="en-US"/>
        </w:rPr>
      </w:pPr>
      <w:r w:rsidRPr="00781512">
        <w:rPr>
          <w:b/>
          <w:i/>
          <w:sz w:val="20"/>
          <w:szCs w:val="20"/>
          <w:lang w:eastAsia="en-US"/>
        </w:rPr>
        <w:t xml:space="preserve">Табела </w:t>
      </w:r>
      <w:r w:rsidR="007D2BBF" w:rsidRPr="00781512">
        <w:rPr>
          <w:b/>
          <w:i/>
          <w:sz w:val="20"/>
          <w:szCs w:val="20"/>
          <w:lang w:val="en-US" w:eastAsia="en-US"/>
        </w:rPr>
        <w:t>53</w:t>
      </w:r>
      <w:r w:rsidRPr="00781512">
        <w:rPr>
          <w:b/>
          <w:i/>
          <w:sz w:val="20"/>
          <w:szCs w:val="20"/>
          <w:lang w:eastAsia="en-US"/>
        </w:rPr>
        <w:t>. Структура обавеза</w:t>
      </w:r>
      <w:bookmarkEnd w:id="77"/>
    </w:p>
    <w:p w14:paraId="302E1473" w14:textId="72D35E7C" w:rsidR="007136EB" w:rsidRPr="000F6C7E" w:rsidRDefault="007136EB" w:rsidP="007F488F">
      <w:pPr>
        <w:jc w:val="center"/>
        <w:rPr>
          <w:b/>
          <w:i/>
          <w:color w:val="FF0000"/>
          <w:sz w:val="20"/>
          <w:szCs w:val="20"/>
          <w:lang w:eastAsia="en-US"/>
        </w:rPr>
      </w:pPr>
    </w:p>
    <w:p w14:paraId="31DCABAA" w14:textId="79B272E5" w:rsidR="007136EB" w:rsidRPr="000F6C7E" w:rsidRDefault="007136EB" w:rsidP="007F488F">
      <w:pPr>
        <w:jc w:val="center"/>
        <w:rPr>
          <w:b/>
          <w:i/>
          <w:color w:val="FF0000"/>
          <w:sz w:val="20"/>
          <w:szCs w:val="20"/>
          <w:lang w:eastAsia="en-US"/>
        </w:rPr>
      </w:pPr>
    </w:p>
    <w:p w14:paraId="4DEEA8BC" w14:textId="57CC23B7" w:rsidR="007136EB" w:rsidRPr="000F6C7E" w:rsidRDefault="007136EB" w:rsidP="007F488F">
      <w:pPr>
        <w:jc w:val="center"/>
        <w:rPr>
          <w:b/>
          <w:i/>
          <w:color w:val="FF0000"/>
          <w:sz w:val="20"/>
          <w:szCs w:val="20"/>
          <w:lang w:eastAsia="en-US"/>
        </w:rPr>
      </w:pPr>
    </w:p>
    <w:p w14:paraId="4D830124" w14:textId="35CF9DDE" w:rsidR="007136EB" w:rsidRPr="000F6C7E" w:rsidRDefault="007136EB" w:rsidP="007F488F">
      <w:pPr>
        <w:jc w:val="center"/>
        <w:rPr>
          <w:b/>
          <w:i/>
          <w:color w:val="FF0000"/>
          <w:sz w:val="20"/>
          <w:szCs w:val="20"/>
          <w:lang w:eastAsia="en-US"/>
        </w:rPr>
      </w:pPr>
    </w:p>
    <w:p w14:paraId="78E814AD" w14:textId="7A6E388A" w:rsidR="007136EB" w:rsidRPr="000F6C7E" w:rsidRDefault="007136EB" w:rsidP="007F488F">
      <w:pPr>
        <w:jc w:val="center"/>
        <w:rPr>
          <w:b/>
          <w:i/>
          <w:color w:val="FF0000"/>
          <w:sz w:val="20"/>
          <w:szCs w:val="20"/>
          <w:lang w:eastAsia="en-US"/>
        </w:rPr>
      </w:pPr>
    </w:p>
    <w:p w14:paraId="717C0489" w14:textId="3DC6E618" w:rsidR="007136EB" w:rsidRPr="000F6C7E" w:rsidRDefault="007136EB" w:rsidP="007F488F">
      <w:pPr>
        <w:jc w:val="center"/>
        <w:rPr>
          <w:b/>
          <w:i/>
          <w:color w:val="FF0000"/>
          <w:sz w:val="20"/>
          <w:szCs w:val="20"/>
          <w:lang w:eastAsia="en-US"/>
        </w:rPr>
      </w:pPr>
    </w:p>
    <w:p w14:paraId="1275F6F8" w14:textId="5290502D" w:rsidR="007136EB" w:rsidRPr="000F6C7E" w:rsidRDefault="007136EB" w:rsidP="007F488F">
      <w:pPr>
        <w:jc w:val="center"/>
        <w:rPr>
          <w:b/>
          <w:i/>
          <w:color w:val="FF0000"/>
          <w:sz w:val="20"/>
          <w:szCs w:val="20"/>
          <w:lang w:eastAsia="en-US"/>
        </w:rPr>
      </w:pPr>
    </w:p>
    <w:p w14:paraId="05609E26" w14:textId="669FDC70" w:rsidR="007136EB" w:rsidRPr="000F6C7E" w:rsidRDefault="007136EB" w:rsidP="007F488F">
      <w:pPr>
        <w:jc w:val="center"/>
        <w:rPr>
          <w:b/>
          <w:i/>
          <w:color w:val="FF0000"/>
          <w:sz w:val="20"/>
          <w:szCs w:val="20"/>
          <w:lang w:eastAsia="en-US"/>
        </w:rPr>
      </w:pPr>
    </w:p>
    <w:p w14:paraId="1DD89D37" w14:textId="1A14095F" w:rsidR="007136EB" w:rsidRPr="000F6C7E" w:rsidRDefault="007136EB" w:rsidP="007F488F">
      <w:pPr>
        <w:jc w:val="center"/>
        <w:rPr>
          <w:b/>
          <w:i/>
          <w:color w:val="FF0000"/>
          <w:sz w:val="20"/>
          <w:szCs w:val="20"/>
          <w:lang w:eastAsia="en-US"/>
        </w:rPr>
      </w:pPr>
    </w:p>
    <w:p w14:paraId="0DB83271" w14:textId="6E73E3FA" w:rsidR="007136EB" w:rsidRPr="000F6C7E" w:rsidRDefault="007136EB" w:rsidP="007F488F">
      <w:pPr>
        <w:jc w:val="center"/>
        <w:rPr>
          <w:b/>
          <w:i/>
          <w:color w:val="FF0000"/>
          <w:sz w:val="20"/>
          <w:szCs w:val="20"/>
          <w:lang w:eastAsia="en-US"/>
        </w:rPr>
      </w:pPr>
    </w:p>
    <w:p w14:paraId="6EFDE03C" w14:textId="1C9045BA" w:rsidR="007136EB" w:rsidRPr="000F6C7E" w:rsidRDefault="007136EB" w:rsidP="007F488F">
      <w:pPr>
        <w:jc w:val="center"/>
        <w:rPr>
          <w:b/>
          <w:i/>
          <w:color w:val="FF0000"/>
          <w:sz w:val="20"/>
          <w:szCs w:val="20"/>
          <w:lang w:eastAsia="en-US"/>
        </w:rPr>
      </w:pPr>
    </w:p>
    <w:p w14:paraId="65CFA1A5" w14:textId="6979362B" w:rsidR="007136EB" w:rsidRPr="000F6C7E" w:rsidRDefault="007136EB" w:rsidP="007F488F">
      <w:pPr>
        <w:jc w:val="center"/>
        <w:rPr>
          <w:b/>
          <w:i/>
          <w:color w:val="FF0000"/>
          <w:sz w:val="20"/>
          <w:szCs w:val="20"/>
          <w:lang w:eastAsia="en-US"/>
        </w:rPr>
      </w:pPr>
    </w:p>
    <w:p w14:paraId="6A1FF9CB" w14:textId="67BEC958" w:rsidR="007136EB" w:rsidRPr="000F6C7E" w:rsidRDefault="007136EB" w:rsidP="007F488F">
      <w:pPr>
        <w:jc w:val="center"/>
        <w:rPr>
          <w:b/>
          <w:i/>
          <w:color w:val="FF0000"/>
          <w:sz w:val="20"/>
          <w:szCs w:val="20"/>
          <w:lang w:eastAsia="en-US"/>
        </w:rPr>
      </w:pPr>
    </w:p>
    <w:p w14:paraId="64D9BCEC" w14:textId="0F572863" w:rsidR="007F488F" w:rsidRPr="000F6C7E" w:rsidRDefault="007F488F" w:rsidP="007F488F">
      <w:pPr>
        <w:jc w:val="center"/>
        <w:rPr>
          <w:b/>
          <w:i/>
          <w:color w:val="FF0000"/>
          <w:sz w:val="20"/>
          <w:szCs w:val="20"/>
          <w:lang w:val="sr-Cyrl-CS" w:eastAsia="en-US"/>
        </w:rPr>
      </w:pPr>
    </w:p>
    <w:p w14:paraId="1DB51A82" w14:textId="735D8465" w:rsidR="00AE2FE8" w:rsidRPr="000F6C7E" w:rsidRDefault="00AE2FE8" w:rsidP="007F488F">
      <w:pPr>
        <w:jc w:val="center"/>
        <w:rPr>
          <w:b/>
          <w:i/>
          <w:color w:val="FF0000"/>
          <w:sz w:val="20"/>
          <w:szCs w:val="20"/>
          <w:lang w:val="sr-Cyrl-CS" w:eastAsia="en-US"/>
        </w:rPr>
      </w:pPr>
    </w:p>
    <w:p w14:paraId="65AD15EB" w14:textId="611170AE" w:rsidR="00AE2FE8" w:rsidRPr="000F6C7E" w:rsidRDefault="00AE2FE8" w:rsidP="007F488F">
      <w:pPr>
        <w:jc w:val="center"/>
        <w:rPr>
          <w:b/>
          <w:i/>
          <w:color w:val="FF0000"/>
          <w:sz w:val="20"/>
          <w:szCs w:val="20"/>
          <w:lang w:val="sr-Cyrl-CS" w:eastAsia="en-US"/>
        </w:rPr>
      </w:pPr>
    </w:p>
    <w:p w14:paraId="4D3BE90E" w14:textId="022E10DC" w:rsidR="00AE2FE8" w:rsidRPr="000F6C7E" w:rsidRDefault="00AE2FE8" w:rsidP="006023A5">
      <w:pPr>
        <w:rPr>
          <w:b/>
          <w:i/>
          <w:color w:val="FF0000"/>
          <w:sz w:val="20"/>
          <w:szCs w:val="20"/>
          <w:lang w:val="sr-Cyrl-CS" w:eastAsia="en-US"/>
        </w:rPr>
      </w:pPr>
    </w:p>
    <w:p w14:paraId="0C5DF343" w14:textId="6822A238" w:rsidR="001C74D9" w:rsidRPr="008012E7" w:rsidRDefault="007940C3" w:rsidP="007940C3">
      <w:pPr>
        <w:spacing w:line="276" w:lineRule="auto"/>
        <w:ind w:left="-510" w:right="-510"/>
        <w:jc w:val="both"/>
        <w:rPr>
          <w:lang w:val="sr-Cyrl-CS" w:eastAsia="en-US"/>
        </w:rPr>
      </w:pPr>
      <w:r w:rsidRPr="008012E7">
        <w:rPr>
          <w:lang w:val="sr-Cyrl-CS" w:eastAsia="en-US"/>
        </w:rPr>
        <w:lastRenderedPageBreak/>
        <w:t xml:space="preserve">Дугорочне обавезе </w:t>
      </w:r>
      <w:r w:rsidR="007F488F" w:rsidRPr="008012E7">
        <w:rPr>
          <w:lang w:val="sr-Cyrl-CS" w:eastAsia="en-US"/>
        </w:rPr>
        <w:t>у цјелости од</w:t>
      </w:r>
      <w:r w:rsidRPr="008012E7">
        <w:rPr>
          <w:lang w:val="sr-Cyrl-CS" w:eastAsia="en-US"/>
        </w:rPr>
        <w:t xml:space="preserve">носе се на дугорочне кредите </w:t>
      </w:r>
      <w:r w:rsidR="007F488F" w:rsidRPr="008012E7">
        <w:rPr>
          <w:lang w:val="sr-Cyrl-CS" w:eastAsia="en-US"/>
        </w:rPr>
        <w:t xml:space="preserve">у иностранству </w:t>
      </w:r>
      <w:r w:rsidRPr="008012E7">
        <w:rPr>
          <w:lang w:val="sr-Cyrl-CS" w:eastAsia="en-US"/>
        </w:rPr>
        <w:t xml:space="preserve">у износу од </w:t>
      </w:r>
      <w:r w:rsidR="008012E7" w:rsidRPr="008012E7">
        <w:rPr>
          <w:lang w:val="sr-Cyrl-CS" w:eastAsia="en-US"/>
        </w:rPr>
        <w:t>67.639.107</w:t>
      </w:r>
      <w:r w:rsidR="007F488F" w:rsidRPr="008012E7">
        <w:rPr>
          <w:lang w:val="sr-Cyrl-CS" w:eastAsia="en-US"/>
        </w:rPr>
        <w:t xml:space="preserve"> КМ</w:t>
      </w:r>
      <w:r w:rsidR="008D7CDC" w:rsidRPr="008012E7">
        <w:rPr>
          <w:lang w:val="sr-Cyrl-CS" w:eastAsia="en-US"/>
        </w:rPr>
        <w:t>.</w:t>
      </w:r>
      <w:r w:rsidR="007F488F" w:rsidRPr="008012E7">
        <w:rPr>
          <w:lang w:eastAsia="en-US"/>
        </w:rPr>
        <w:tab/>
      </w:r>
      <w:r w:rsidR="007F488F" w:rsidRPr="008012E7">
        <w:rPr>
          <w:lang w:eastAsia="en-US"/>
        </w:rPr>
        <w:tab/>
      </w:r>
      <w:r w:rsidR="007F488F" w:rsidRPr="008012E7">
        <w:rPr>
          <w:lang w:eastAsia="en-US"/>
        </w:rPr>
        <w:tab/>
      </w:r>
    </w:p>
    <w:p w14:paraId="0B4A13CE" w14:textId="0EBFED37" w:rsidR="007F488F" w:rsidRPr="0008363C" w:rsidRDefault="007F488F" w:rsidP="00F70E2C">
      <w:pPr>
        <w:ind w:right="-567" w:firstLine="708"/>
        <w:jc w:val="right"/>
        <w:rPr>
          <w:lang w:val="sr-Cyrl-CS" w:eastAsia="en-US"/>
        </w:rPr>
      </w:pPr>
      <w:r w:rsidRPr="0008363C">
        <w:rPr>
          <w:sz w:val="20"/>
          <w:szCs w:val="20"/>
          <w:lang w:val="sr-Cyrl-CS" w:eastAsia="en-US"/>
        </w:rPr>
        <w:t xml:space="preserve">  </w:t>
      </w:r>
      <w:r w:rsidR="00F70E2C" w:rsidRPr="0008363C">
        <w:rPr>
          <w:sz w:val="20"/>
          <w:szCs w:val="20"/>
          <w:lang w:val="sr-Cyrl-CS" w:eastAsia="en-US"/>
        </w:rPr>
        <w:t xml:space="preserve">  </w:t>
      </w:r>
      <w:r w:rsidRPr="0008363C">
        <w:rPr>
          <w:sz w:val="20"/>
          <w:szCs w:val="20"/>
          <w:lang w:val="sr-Cyrl-CS" w:eastAsia="en-US"/>
        </w:rPr>
        <w:t>(у КМ)</w:t>
      </w:r>
    </w:p>
    <w:tbl>
      <w:tblPr>
        <w:tblW w:w="10682" w:type="dxa"/>
        <w:jc w:val="center"/>
        <w:tblLook w:val="04A0" w:firstRow="1" w:lastRow="0" w:firstColumn="1" w:lastColumn="0" w:noHBand="0" w:noVBand="1"/>
      </w:tblPr>
      <w:tblGrid>
        <w:gridCol w:w="792"/>
        <w:gridCol w:w="3153"/>
        <w:gridCol w:w="1717"/>
        <w:gridCol w:w="1661"/>
        <w:gridCol w:w="1736"/>
        <w:gridCol w:w="1623"/>
      </w:tblGrid>
      <w:tr w:rsidR="008012E7" w:rsidRPr="008012E7" w14:paraId="0B4F17B6" w14:textId="77777777" w:rsidTr="008012E7">
        <w:trPr>
          <w:trHeight w:val="214"/>
          <w:jc w:val="center"/>
        </w:trPr>
        <w:tc>
          <w:tcPr>
            <w:tcW w:w="792" w:type="dxa"/>
            <w:tcBorders>
              <w:top w:val="single" w:sz="8" w:space="0" w:color="auto"/>
              <w:left w:val="single" w:sz="8" w:space="0" w:color="auto"/>
              <w:bottom w:val="single" w:sz="4" w:space="0" w:color="auto"/>
              <w:right w:val="single" w:sz="4" w:space="0" w:color="auto"/>
            </w:tcBorders>
            <w:shd w:val="clear" w:color="000000" w:fill="C0C0C0"/>
            <w:vAlign w:val="center"/>
            <w:hideMark/>
          </w:tcPr>
          <w:p w14:paraId="3F2A1FF9" w14:textId="77777777" w:rsidR="008012E7" w:rsidRPr="008012E7" w:rsidRDefault="008012E7" w:rsidP="008012E7">
            <w:pPr>
              <w:jc w:val="center"/>
              <w:rPr>
                <w:b/>
                <w:bCs/>
                <w:sz w:val="20"/>
                <w:szCs w:val="20"/>
                <w:lang w:val="en-US" w:eastAsia="en-US"/>
              </w:rPr>
            </w:pPr>
            <w:r w:rsidRPr="008012E7">
              <w:rPr>
                <w:b/>
                <w:bCs/>
                <w:sz w:val="20"/>
                <w:szCs w:val="20"/>
                <w:lang w:val="en-US" w:eastAsia="en-US"/>
              </w:rPr>
              <w:t>Конто</w:t>
            </w:r>
          </w:p>
        </w:tc>
        <w:tc>
          <w:tcPr>
            <w:tcW w:w="3152" w:type="dxa"/>
            <w:tcBorders>
              <w:top w:val="single" w:sz="8" w:space="0" w:color="auto"/>
              <w:left w:val="nil"/>
              <w:bottom w:val="single" w:sz="4" w:space="0" w:color="auto"/>
              <w:right w:val="single" w:sz="4" w:space="0" w:color="auto"/>
            </w:tcBorders>
            <w:shd w:val="clear" w:color="000000" w:fill="C0C0C0"/>
            <w:vAlign w:val="center"/>
            <w:hideMark/>
          </w:tcPr>
          <w:p w14:paraId="4E196102" w14:textId="77777777" w:rsidR="008012E7" w:rsidRPr="008012E7" w:rsidRDefault="008012E7" w:rsidP="008012E7">
            <w:pPr>
              <w:jc w:val="center"/>
              <w:rPr>
                <w:b/>
                <w:bCs/>
                <w:sz w:val="20"/>
                <w:szCs w:val="20"/>
                <w:lang w:val="en-US" w:eastAsia="en-US"/>
              </w:rPr>
            </w:pPr>
            <w:r w:rsidRPr="008012E7">
              <w:rPr>
                <w:b/>
                <w:bCs/>
                <w:sz w:val="20"/>
                <w:szCs w:val="20"/>
                <w:lang w:val="en-US" w:eastAsia="en-US"/>
              </w:rPr>
              <w:t>Назив конта</w:t>
            </w:r>
          </w:p>
        </w:tc>
        <w:tc>
          <w:tcPr>
            <w:tcW w:w="1717" w:type="dxa"/>
            <w:tcBorders>
              <w:top w:val="single" w:sz="8" w:space="0" w:color="auto"/>
              <w:left w:val="nil"/>
              <w:bottom w:val="single" w:sz="4" w:space="0" w:color="auto"/>
              <w:right w:val="single" w:sz="4" w:space="0" w:color="auto"/>
            </w:tcBorders>
            <w:shd w:val="clear" w:color="000000" w:fill="C0C0C0"/>
            <w:vAlign w:val="center"/>
            <w:hideMark/>
          </w:tcPr>
          <w:p w14:paraId="3EAB637E" w14:textId="77777777" w:rsidR="008012E7" w:rsidRPr="008012E7" w:rsidRDefault="008012E7" w:rsidP="008012E7">
            <w:pPr>
              <w:jc w:val="center"/>
              <w:rPr>
                <w:b/>
                <w:bCs/>
                <w:sz w:val="20"/>
                <w:szCs w:val="20"/>
                <w:lang w:val="en-US" w:eastAsia="en-US"/>
              </w:rPr>
            </w:pPr>
            <w:r w:rsidRPr="008012E7">
              <w:rPr>
                <w:b/>
                <w:bCs/>
                <w:sz w:val="20"/>
                <w:szCs w:val="20"/>
                <w:lang w:val="en-US" w:eastAsia="en-US"/>
              </w:rPr>
              <w:t>Стање 31.12.2021.</w:t>
            </w:r>
          </w:p>
        </w:tc>
        <w:tc>
          <w:tcPr>
            <w:tcW w:w="1661" w:type="dxa"/>
            <w:tcBorders>
              <w:top w:val="single" w:sz="8" w:space="0" w:color="auto"/>
              <w:left w:val="nil"/>
              <w:bottom w:val="single" w:sz="4" w:space="0" w:color="auto"/>
              <w:right w:val="single" w:sz="4" w:space="0" w:color="auto"/>
            </w:tcBorders>
            <w:shd w:val="clear" w:color="000000" w:fill="C0C0C0"/>
            <w:vAlign w:val="center"/>
            <w:hideMark/>
          </w:tcPr>
          <w:p w14:paraId="5014A37A" w14:textId="77777777" w:rsidR="008012E7" w:rsidRPr="008012E7" w:rsidRDefault="008012E7" w:rsidP="008012E7">
            <w:pPr>
              <w:jc w:val="center"/>
              <w:rPr>
                <w:b/>
                <w:bCs/>
                <w:sz w:val="20"/>
                <w:szCs w:val="20"/>
                <w:lang w:val="en-US" w:eastAsia="en-US"/>
              </w:rPr>
            </w:pPr>
            <w:r w:rsidRPr="008012E7">
              <w:rPr>
                <w:b/>
                <w:bCs/>
                <w:sz w:val="20"/>
                <w:szCs w:val="20"/>
                <w:lang w:val="en-US" w:eastAsia="en-US"/>
              </w:rPr>
              <w:t>Дуговни промет</w:t>
            </w:r>
          </w:p>
        </w:tc>
        <w:tc>
          <w:tcPr>
            <w:tcW w:w="1736" w:type="dxa"/>
            <w:tcBorders>
              <w:top w:val="single" w:sz="8" w:space="0" w:color="auto"/>
              <w:left w:val="nil"/>
              <w:bottom w:val="single" w:sz="4" w:space="0" w:color="auto"/>
              <w:right w:val="single" w:sz="4" w:space="0" w:color="auto"/>
            </w:tcBorders>
            <w:shd w:val="clear" w:color="000000" w:fill="C0C0C0"/>
            <w:vAlign w:val="center"/>
            <w:hideMark/>
          </w:tcPr>
          <w:p w14:paraId="42D05CD5" w14:textId="77777777" w:rsidR="008012E7" w:rsidRPr="008012E7" w:rsidRDefault="008012E7" w:rsidP="008012E7">
            <w:pPr>
              <w:jc w:val="center"/>
              <w:rPr>
                <w:b/>
                <w:bCs/>
                <w:sz w:val="20"/>
                <w:szCs w:val="20"/>
                <w:lang w:val="en-US" w:eastAsia="en-US"/>
              </w:rPr>
            </w:pPr>
            <w:r w:rsidRPr="008012E7">
              <w:rPr>
                <w:b/>
                <w:bCs/>
                <w:sz w:val="20"/>
                <w:szCs w:val="20"/>
                <w:lang w:val="en-US" w:eastAsia="en-US"/>
              </w:rPr>
              <w:t>Потражни промет</w:t>
            </w:r>
          </w:p>
        </w:tc>
        <w:tc>
          <w:tcPr>
            <w:tcW w:w="1623" w:type="dxa"/>
            <w:tcBorders>
              <w:top w:val="single" w:sz="8" w:space="0" w:color="auto"/>
              <w:left w:val="nil"/>
              <w:bottom w:val="single" w:sz="4" w:space="0" w:color="auto"/>
              <w:right w:val="single" w:sz="4" w:space="0" w:color="auto"/>
            </w:tcBorders>
            <w:shd w:val="clear" w:color="000000" w:fill="C0C0C0"/>
            <w:vAlign w:val="center"/>
            <w:hideMark/>
          </w:tcPr>
          <w:p w14:paraId="4E86253B" w14:textId="77777777" w:rsidR="008012E7" w:rsidRPr="008012E7" w:rsidRDefault="008012E7" w:rsidP="008012E7">
            <w:pPr>
              <w:jc w:val="center"/>
              <w:rPr>
                <w:b/>
                <w:bCs/>
                <w:sz w:val="20"/>
                <w:szCs w:val="20"/>
                <w:lang w:val="en-US" w:eastAsia="en-US"/>
              </w:rPr>
            </w:pPr>
            <w:r w:rsidRPr="008012E7">
              <w:rPr>
                <w:b/>
                <w:bCs/>
                <w:sz w:val="20"/>
                <w:szCs w:val="20"/>
                <w:lang w:val="en-US" w:eastAsia="en-US"/>
              </w:rPr>
              <w:t>Стање 31.12.2022.</w:t>
            </w:r>
          </w:p>
        </w:tc>
      </w:tr>
      <w:tr w:rsidR="008012E7" w:rsidRPr="008012E7" w14:paraId="345F58FE" w14:textId="77777777" w:rsidTr="008012E7">
        <w:trPr>
          <w:trHeight w:val="163"/>
          <w:jc w:val="center"/>
        </w:trPr>
        <w:tc>
          <w:tcPr>
            <w:tcW w:w="792" w:type="dxa"/>
            <w:tcBorders>
              <w:top w:val="nil"/>
              <w:left w:val="single" w:sz="8" w:space="0" w:color="auto"/>
              <w:bottom w:val="double" w:sz="6" w:space="0" w:color="auto"/>
              <w:right w:val="single" w:sz="4" w:space="0" w:color="auto"/>
            </w:tcBorders>
            <w:shd w:val="clear" w:color="auto" w:fill="auto"/>
            <w:vAlign w:val="center"/>
            <w:hideMark/>
          </w:tcPr>
          <w:p w14:paraId="744D5B55" w14:textId="77777777" w:rsidR="008012E7" w:rsidRPr="008012E7" w:rsidRDefault="008012E7" w:rsidP="008012E7">
            <w:pPr>
              <w:jc w:val="center"/>
              <w:rPr>
                <w:i/>
                <w:iCs/>
                <w:sz w:val="12"/>
                <w:szCs w:val="12"/>
                <w:lang w:val="en-US" w:eastAsia="en-US"/>
              </w:rPr>
            </w:pPr>
            <w:r w:rsidRPr="008012E7">
              <w:rPr>
                <w:i/>
                <w:iCs/>
                <w:sz w:val="12"/>
                <w:szCs w:val="12"/>
                <w:lang w:val="en-US" w:eastAsia="en-US"/>
              </w:rPr>
              <w:t>1</w:t>
            </w:r>
          </w:p>
        </w:tc>
        <w:tc>
          <w:tcPr>
            <w:tcW w:w="3152" w:type="dxa"/>
            <w:tcBorders>
              <w:top w:val="nil"/>
              <w:left w:val="nil"/>
              <w:bottom w:val="double" w:sz="6" w:space="0" w:color="auto"/>
              <w:right w:val="single" w:sz="4" w:space="0" w:color="auto"/>
            </w:tcBorders>
            <w:shd w:val="clear" w:color="auto" w:fill="auto"/>
            <w:vAlign w:val="center"/>
            <w:hideMark/>
          </w:tcPr>
          <w:p w14:paraId="56B5D140" w14:textId="77777777" w:rsidR="008012E7" w:rsidRPr="008012E7" w:rsidRDefault="008012E7" w:rsidP="008012E7">
            <w:pPr>
              <w:jc w:val="center"/>
              <w:rPr>
                <w:i/>
                <w:iCs/>
                <w:sz w:val="12"/>
                <w:szCs w:val="12"/>
                <w:lang w:val="en-US" w:eastAsia="en-US"/>
              </w:rPr>
            </w:pPr>
            <w:r w:rsidRPr="008012E7">
              <w:rPr>
                <w:i/>
                <w:iCs/>
                <w:sz w:val="12"/>
                <w:szCs w:val="12"/>
                <w:lang w:val="en-US" w:eastAsia="en-US"/>
              </w:rPr>
              <w:t>2</w:t>
            </w:r>
          </w:p>
        </w:tc>
        <w:tc>
          <w:tcPr>
            <w:tcW w:w="1717" w:type="dxa"/>
            <w:tcBorders>
              <w:top w:val="nil"/>
              <w:left w:val="nil"/>
              <w:bottom w:val="double" w:sz="6" w:space="0" w:color="auto"/>
              <w:right w:val="single" w:sz="4" w:space="0" w:color="auto"/>
            </w:tcBorders>
            <w:shd w:val="clear" w:color="auto" w:fill="auto"/>
            <w:vAlign w:val="center"/>
            <w:hideMark/>
          </w:tcPr>
          <w:p w14:paraId="18296A61" w14:textId="77777777" w:rsidR="008012E7" w:rsidRPr="008012E7" w:rsidRDefault="008012E7" w:rsidP="008012E7">
            <w:pPr>
              <w:jc w:val="center"/>
              <w:rPr>
                <w:i/>
                <w:iCs/>
                <w:sz w:val="12"/>
                <w:szCs w:val="12"/>
                <w:lang w:val="en-US" w:eastAsia="en-US"/>
              </w:rPr>
            </w:pPr>
            <w:r w:rsidRPr="008012E7">
              <w:rPr>
                <w:i/>
                <w:iCs/>
                <w:sz w:val="12"/>
                <w:szCs w:val="12"/>
                <w:lang w:val="en-US" w:eastAsia="en-US"/>
              </w:rPr>
              <w:t>3</w:t>
            </w:r>
          </w:p>
        </w:tc>
        <w:tc>
          <w:tcPr>
            <w:tcW w:w="1661" w:type="dxa"/>
            <w:tcBorders>
              <w:top w:val="nil"/>
              <w:left w:val="nil"/>
              <w:bottom w:val="double" w:sz="6" w:space="0" w:color="auto"/>
              <w:right w:val="single" w:sz="4" w:space="0" w:color="auto"/>
            </w:tcBorders>
            <w:shd w:val="clear" w:color="auto" w:fill="auto"/>
            <w:vAlign w:val="center"/>
            <w:hideMark/>
          </w:tcPr>
          <w:p w14:paraId="07E2D4D2" w14:textId="77777777" w:rsidR="008012E7" w:rsidRPr="008012E7" w:rsidRDefault="008012E7" w:rsidP="008012E7">
            <w:pPr>
              <w:jc w:val="center"/>
              <w:rPr>
                <w:i/>
                <w:iCs/>
                <w:sz w:val="12"/>
                <w:szCs w:val="12"/>
                <w:lang w:val="en-US" w:eastAsia="en-US"/>
              </w:rPr>
            </w:pPr>
            <w:r w:rsidRPr="008012E7">
              <w:rPr>
                <w:i/>
                <w:iCs/>
                <w:sz w:val="12"/>
                <w:szCs w:val="12"/>
                <w:lang w:val="en-US" w:eastAsia="en-US"/>
              </w:rPr>
              <w:t>4</w:t>
            </w:r>
          </w:p>
        </w:tc>
        <w:tc>
          <w:tcPr>
            <w:tcW w:w="1736" w:type="dxa"/>
            <w:tcBorders>
              <w:top w:val="nil"/>
              <w:left w:val="nil"/>
              <w:bottom w:val="double" w:sz="6" w:space="0" w:color="auto"/>
              <w:right w:val="single" w:sz="4" w:space="0" w:color="auto"/>
            </w:tcBorders>
            <w:shd w:val="clear" w:color="auto" w:fill="auto"/>
            <w:vAlign w:val="center"/>
            <w:hideMark/>
          </w:tcPr>
          <w:p w14:paraId="240B3E01" w14:textId="77777777" w:rsidR="008012E7" w:rsidRPr="008012E7" w:rsidRDefault="008012E7" w:rsidP="008012E7">
            <w:pPr>
              <w:jc w:val="center"/>
              <w:rPr>
                <w:i/>
                <w:iCs/>
                <w:sz w:val="12"/>
                <w:szCs w:val="12"/>
                <w:lang w:val="en-US" w:eastAsia="en-US"/>
              </w:rPr>
            </w:pPr>
            <w:r w:rsidRPr="008012E7">
              <w:rPr>
                <w:i/>
                <w:iCs/>
                <w:sz w:val="12"/>
                <w:szCs w:val="12"/>
                <w:lang w:val="en-US" w:eastAsia="en-US"/>
              </w:rPr>
              <w:t>5</w:t>
            </w:r>
          </w:p>
        </w:tc>
        <w:tc>
          <w:tcPr>
            <w:tcW w:w="1623" w:type="dxa"/>
            <w:tcBorders>
              <w:top w:val="nil"/>
              <w:left w:val="nil"/>
              <w:bottom w:val="double" w:sz="6" w:space="0" w:color="auto"/>
              <w:right w:val="single" w:sz="8" w:space="0" w:color="auto"/>
            </w:tcBorders>
            <w:shd w:val="clear" w:color="auto" w:fill="auto"/>
            <w:vAlign w:val="center"/>
            <w:hideMark/>
          </w:tcPr>
          <w:p w14:paraId="5E566B4D" w14:textId="77777777" w:rsidR="008012E7" w:rsidRPr="008012E7" w:rsidRDefault="008012E7" w:rsidP="008012E7">
            <w:pPr>
              <w:jc w:val="center"/>
              <w:rPr>
                <w:i/>
                <w:iCs/>
                <w:sz w:val="12"/>
                <w:szCs w:val="12"/>
                <w:lang w:val="en-US" w:eastAsia="en-US"/>
              </w:rPr>
            </w:pPr>
            <w:r w:rsidRPr="008012E7">
              <w:rPr>
                <w:i/>
                <w:iCs/>
                <w:sz w:val="12"/>
                <w:szCs w:val="12"/>
                <w:lang w:val="en-US" w:eastAsia="en-US"/>
              </w:rPr>
              <w:t>6</w:t>
            </w:r>
          </w:p>
        </w:tc>
      </w:tr>
      <w:tr w:rsidR="008012E7" w:rsidRPr="008012E7" w14:paraId="0D7EC9B6" w14:textId="77777777" w:rsidTr="008012E7">
        <w:trPr>
          <w:trHeight w:val="226"/>
          <w:jc w:val="center"/>
        </w:trPr>
        <w:tc>
          <w:tcPr>
            <w:tcW w:w="79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8E5D0F4" w14:textId="77777777" w:rsidR="008012E7" w:rsidRPr="008012E7" w:rsidRDefault="008012E7" w:rsidP="008012E7">
            <w:pPr>
              <w:jc w:val="center"/>
              <w:rPr>
                <w:sz w:val="18"/>
                <w:szCs w:val="18"/>
                <w:lang w:val="en-US" w:eastAsia="en-US"/>
              </w:rPr>
            </w:pPr>
            <w:r w:rsidRPr="008012E7">
              <w:rPr>
                <w:sz w:val="18"/>
                <w:szCs w:val="18"/>
                <w:lang w:val="en-US" w:eastAsia="en-US"/>
              </w:rPr>
              <w:t>41401</w:t>
            </w:r>
          </w:p>
        </w:tc>
        <w:tc>
          <w:tcPr>
            <w:tcW w:w="3152" w:type="dxa"/>
            <w:tcBorders>
              <w:top w:val="single" w:sz="4" w:space="0" w:color="auto"/>
              <w:left w:val="nil"/>
              <w:bottom w:val="single" w:sz="4" w:space="0" w:color="auto"/>
              <w:right w:val="single" w:sz="4" w:space="0" w:color="auto"/>
            </w:tcBorders>
            <w:shd w:val="clear" w:color="auto" w:fill="auto"/>
            <w:vAlign w:val="center"/>
            <w:hideMark/>
          </w:tcPr>
          <w:p w14:paraId="338E01D3" w14:textId="77777777" w:rsidR="008012E7" w:rsidRPr="008012E7" w:rsidRDefault="008012E7" w:rsidP="008012E7">
            <w:pPr>
              <w:rPr>
                <w:sz w:val="18"/>
                <w:szCs w:val="18"/>
                <w:lang w:val="en-US" w:eastAsia="en-US"/>
              </w:rPr>
            </w:pPr>
            <w:r w:rsidRPr="008012E7">
              <w:rPr>
                <w:sz w:val="18"/>
                <w:szCs w:val="18"/>
                <w:lang w:val="en-US" w:eastAsia="en-US"/>
              </w:rPr>
              <w:t>ЕБРД 2</w:t>
            </w:r>
          </w:p>
        </w:tc>
        <w:tc>
          <w:tcPr>
            <w:tcW w:w="1717" w:type="dxa"/>
            <w:tcBorders>
              <w:top w:val="single" w:sz="4" w:space="0" w:color="auto"/>
              <w:left w:val="nil"/>
              <w:bottom w:val="single" w:sz="4" w:space="0" w:color="auto"/>
              <w:right w:val="single" w:sz="4" w:space="0" w:color="auto"/>
            </w:tcBorders>
            <w:shd w:val="clear" w:color="auto" w:fill="auto"/>
            <w:vAlign w:val="center"/>
            <w:hideMark/>
          </w:tcPr>
          <w:p w14:paraId="69E8C5AE" w14:textId="77777777" w:rsidR="008012E7" w:rsidRPr="008012E7" w:rsidRDefault="008012E7" w:rsidP="008012E7">
            <w:pPr>
              <w:jc w:val="right"/>
              <w:rPr>
                <w:sz w:val="18"/>
                <w:szCs w:val="18"/>
                <w:lang w:val="en-US" w:eastAsia="en-US"/>
              </w:rPr>
            </w:pPr>
            <w:r w:rsidRPr="008012E7">
              <w:rPr>
                <w:sz w:val="18"/>
                <w:szCs w:val="18"/>
                <w:lang w:val="en-US" w:eastAsia="en-US"/>
              </w:rPr>
              <w:t>0</w:t>
            </w:r>
          </w:p>
        </w:tc>
        <w:tc>
          <w:tcPr>
            <w:tcW w:w="1661" w:type="dxa"/>
            <w:tcBorders>
              <w:top w:val="single" w:sz="4" w:space="0" w:color="auto"/>
              <w:left w:val="nil"/>
              <w:bottom w:val="single" w:sz="4" w:space="0" w:color="auto"/>
              <w:right w:val="single" w:sz="4" w:space="0" w:color="auto"/>
            </w:tcBorders>
            <w:shd w:val="clear" w:color="auto" w:fill="auto"/>
            <w:vAlign w:val="center"/>
            <w:hideMark/>
          </w:tcPr>
          <w:p w14:paraId="21F48FBC" w14:textId="77777777" w:rsidR="008012E7" w:rsidRPr="008012E7" w:rsidRDefault="008012E7" w:rsidP="008012E7">
            <w:pPr>
              <w:jc w:val="right"/>
              <w:rPr>
                <w:sz w:val="18"/>
                <w:szCs w:val="18"/>
                <w:lang w:val="en-US" w:eastAsia="en-US"/>
              </w:rPr>
            </w:pPr>
            <w:r w:rsidRPr="008012E7">
              <w:rPr>
                <w:sz w:val="18"/>
                <w:szCs w:val="18"/>
                <w:lang w:val="en-US" w:eastAsia="en-US"/>
              </w:rPr>
              <w:t>0</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14:paraId="3E3AEBE0" w14:textId="77777777" w:rsidR="008012E7" w:rsidRPr="008012E7" w:rsidRDefault="008012E7" w:rsidP="008012E7">
            <w:pPr>
              <w:jc w:val="right"/>
              <w:rPr>
                <w:sz w:val="18"/>
                <w:szCs w:val="18"/>
                <w:lang w:val="en-US" w:eastAsia="en-US"/>
              </w:rPr>
            </w:pPr>
            <w:r w:rsidRPr="008012E7">
              <w:rPr>
                <w:sz w:val="18"/>
                <w:szCs w:val="18"/>
                <w:lang w:val="en-US" w:eastAsia="en-US"/>
              </w:rPr>
              <w:t>0</w:t>
            </w:r>
          </w:p>
        </w:tc>
        <w:tc>
          <w:tcPr>
            <w:tcW w:w="1623" w:type="dxa"/>
            <w:tcBorders>
              <w:top w:val="single" w:sz="4" w:space="0" w:color="auto"/>
              <w:left w:val="nil"/>
              <w:bottom w:val="single" w:sz="4" w:space="0" w:color="auto"/>
              <w:right w:val="single" w:sz="8" w:space="0" w:color="auto"/>
            </w:tcBorders>
            <w:shd w:val="clear" w:color="auto" w:fill="auto"/>
            <w:vAlign w:val="center"/>
            <w:hideMark/>
          </w:tcPr>
          <w:p w14:paraId="7577BC46" w14:textId="77777777" w:rsidR="008012E7" w:rsidRPr="008012E7" w:rsidRDefault="008012E7" w:rsidP="008012E7">
            <w:pPr>
              <w:jc w:val="right"/>
              <w:rPr>
                <w:sz w:val="18"/>
                <w:szCs w:val="18"/>
                <w:lang w:val="en-US" w:eastAsia="en-US"/>
              </w:rPr>
            </w:pPr>
            <w:r w:rsidRPr="008012E7">
              <w:rPr>
                <w:sz w:val="18"/>
                <w:szCs w:val="18"/>
                <w:lang w:val="en-US" w:eastAsia="en-US"/>
              </w:rPr>
              <w:t>0</w:t>
            </w:r>
          </w:p>
        </w:tc>
      </w:tr>
      <w:tr w:rsidR="008012E7" w:rsidRPr="008012E7" w14:paraId="239F62C5" w14:textId="77777777" w:rsidTr="008012E7">
        <w:trPr>
          <w:trHeight w:val="214"/>
          <w:jc w:val="center"/>
        </w:trPr>
        <w:tc>
          <w:tcPr>
            <w:tcW w:w="792" w:type="dxa"/>
            <w:tcBorders>
              <w:top w:val="nil"/>
              <w:left w:val="single" w:sz="8" w:space="0" w:color="auto"/>
              <w:bottom w:val="single" w:sz="4" w:space="0" w:color="auto"/>
              <w:right w:val="single" w:sz="4" w:space="0" w:color="auto"/>
            </w:tcBorders>
            <w:shd w:val="clear" w:color="auto" w:fill="auto"/>
            <w:vAlign w:val="center"/>
            <w:hideMark/>
          </w:tcPr>
          <w:p w14:paraId="540CFD65" w14:textId="77777777" w:rsidR="008012E7" w:rsidRPr="008012E7" w:rsidRDefault="008012E7" w:rsidP="008012E7">
            <w:pPr>
              <w:jc w:val="center"/>
              <w:rPr>
                <w:sz w:val="18"/>
                <w:szCs w:val="18"/>
                <w:lang w:val="en-US" w:eastAsia="en-US"/>
              </w:rPr>
            </w:pPr>
            <w:r w:rsidRPr="008012E7">
              <w:rPr>
                <w:sz w:val="18"/>
                <w:szCs w:val="18"/>
                <w:lang w:val="en-US" w:eastAsia="en-US"/>
              </w:rPr>
              <w:t>414020</w:t>
            </w:r>
          </w:p>
        </w:tc>
        <w:tc>
          <w:tcPr>
            <w:tcW w:w="3152" w:type="dxa"/>
            <w:tcBorders>
              <w:top w:val="nil"/>
              <w:left w:val="nil"/>
              <w:bottom w:val="single" w:sz="4" w:space="0" w:color="auto"/>
              <w:right w:val="single" w:sz="4" w:space="0" w:color="auto"/>
            </w:tcBorders>
            <w:shd w:val="clear" w:color="auto" w:fill="auto"/>
            <w:vAlign w:val="center"/>
            <w:hideMark/>
          </w:tcPr>
          <w:p w14:paraId="1161E0F7" w14:textId="77777777" w:rsidR="008012E7" w:rsidRPr="008012E7" w:rsidRDefault="008012E7" w:rsidP="008012E7">
            <w:pPr>
              <w:rPr>
                <w:sz w:val="18"/>
                <w:szCs w:val="18"/>
                <w:lang w:val="en-US" w:eastAsia="en-US"/>
              </w:rPr>
            </w:pPr>
            <w:r w:rsidRPr="008012E7">
              <w:rPr>
                <w:sz w:val="18"/>
                <w:szCs w:val="18"/>
                <w:lang w:val="en-US" w:eastAsia="en-US"/>
              </w:rPr>
              <w:t>ЕИБ 1</w:t>
            </w:r>
          </w:p>
        </w:tc>
        <w:tc>
          <w:tcPr>
            <w:tcW w:w="1717" w:type="dxa"/>
            <w:tcBorders>
              <w:top w:val="nil"/>
              <w:left w:val="nil"/>
              <w:bottom w:val="single" w:sz="4" w:space="0" w:color="auto"/>
              <w:right w:val="single" w:sz="4" w:space="0" w:color="auto"/>
            </w:tcBorders>
            <w:shd w:val="clear" w:color="auto" w:fill="auto"/>
            <w:vAlign w:val="center"/>
            <w:hideMark/>
          </w:tcPr>
          <w:p w14:paraId="73000BF7" w14:textId="77777777" w:rsidR="008012E7" w:rsidRPr="008012E7" w:rsidRDefault="008012E7" w:rsidP="008012E7">
            <w:pPr>
              <w:jc w:val="right"/>
              <w:rPr>
                <w:sz w:val="18"/>
                <w:szCs w:val="18"/>
                <w:lang w:val="en-US" w:eastAsia="en-US"/>
              </w:rPr>
            </w:pPr>
            <w:r w:rsidRPr="008012E7">
              <w:rPr>
                <w:sz w:val="18"/>
                <w:szCs w:val="18"/>
                <w:lang w:val="en-US" w:eastAsia="en-US"/>
              </w:rPr>
              <w:t>0</w:t>
            </w:r>
          </w:p>
        </w:tc>
        <w:tc>
          <w:tcPr>
            <w:tcW w:w="1661" w:type="dxa"/>
            <w:tcBorders>
              <w:top w:val="nil"/>
              <w:left w:val="nil"/>
              <w:bottom w:val="single" w:sz="4" w:space="0" w:color="auto"/>
              <w:right w:val="single" w:sz="4" w:space="0" w:color="auto"/>
            </w:tcBorders>
            <w:shd w:val="clear" w:color="auto" w:fill="auto"/>
            <w:vAlign w:val="center"/>
            <w:hideMark/>
          </w:tcPr>
          <w:p w14:paraId="63D7F153" w14:textId="77777777" w:rsidR="008012E7" w:rsidRPr="008012E7" w:rsidRDefault="008012E7" w:rsidP="008012E7">
            <w:pPr>
              <w:jc w:val="right"/>
              <w:rPr>
                <w:sz w:val="18"/>
                <w:szCs w:val="18"/>
                <w:lang w:val="en-US" w:eastAsia="en-US"/>
              </w:rPr>
            </w:pPr>
            <w:r w:rsidRPr="008012E7">
              <w:rPr>
                <w:sz w:val="18"/>
                <w:szCs w:val="18"/>
                <w:lang w:val="en-US" w:eastAsia="en-US"/>
              </w:rPr>
              <w:t>0</w:t>
            </w:r>
          </w:p>
        </w:tc>
        <w:tc>
          <w:tcPr>
            <w:tcW w:w="1736" w:type="dxa"/>
            <w:tcBorders>
              <w:top w:val="nil"/>
              <w:left w:val="nil"/>
              <w:bottom w:val="single" w:sz="4" w:space="0" w:color="auto"/>
              <w:right w:val="single" w:sz="4" w:space="0" w:color="auto"/>
            </w:tcBorders>
            <w:shd w:val="clear" w:color="auto" w:fill="auto"/>
            <w:vAlign w:val="center"/>
            <w:hideMark/>
          </w:tcPr>
          <w:p w14:paraId="6E51DAE3" w14:textId="77777777" w:rsidR="008012E7" w:rsidRPr="008012E7" w:rsidRDefault="008012E7" w:rsidP="008012E7">
            <w:pPr>
              <w:jc w:val="right"/>
              <w:rPr>
                <w:sz w:val="18"/>
                <w:szCs w:val="18"/>
                <w:lang w:val="en-US" w:eastAsia="en-US"/>
              </w:rPr>
            </w:pPr>
            <w:r w:rsidRPr="008012E7">
              <w:rPr>
                <w:sz w:val="18"/>
                <w:szCs w:val="18"/>
                <w:lang w:val="en-US" w:eastAsia="en-US"/>
              </w:rPr>
              <w:t>0</w:t>
            </w:r>
          </w:p>
        </w:tc>
        <w:tc>
          <w:tcPr>
            <w:tcW w:w="1623" w:type="dxa"/>
            <w:tcBorders>
              <w:top w:val="nil"/>
              <w:left w:val="nil"/>
              <w:bottom w:val="single" w:sz="4" w:space="0" w:color="auto"/>
              <w:right w:val="single" w:sz="8" w:space="0" w:color="auto"/>
            </w:tcBorders>
            <w:shd w:val="clear" w:color="auto" w:fill="auto"/>
            <w:vAlign w:val="center"/>
            <w:hideMark/>
          </w:tcPr>
          <w:p w14:paraId="55471938" w14:textId="77777777" w:rsidR="008012E7" w:rsidRPr="008012E7" w:rsidRDefault="008012E7" w:rsidP="008012E7">
            <w:pPr>
              <w:jc w:val="right"/>
              <w:rPr>
                <w:sz w:val="18"/>
                <w:szCs w:val="18"/>
                <w:lang w:val="en-US" w:eastAsia="en-US"/>
              </w:rPr>
            </w:pPr>
            <w:r w:rsidRPr="008012E7">
              <w:rPr>
                <w:sz w:val="18"/>
                <w:szCs w:val="18"/>
                <w:lang w:val="en-US" w:eastAsia="en-US"/>
              </w:rPr>
              <w:t>0</w:t>
            </w:r>
          </w:p>
        </w:tc>
      </w:tr>
      <w:tr w:rsidR="008012E7" w:rsidRPr="008012E7" w14:paraId="4A5AFDB3" w14:textId="77777777" w:rsidTr="008012E7">
        <w:trPr>
          <w:trHeight w:val="214"/>
          <w:jc w:val="center"/>
        </w:trPr>
        <w:tc>
          <w:tcPr>
            <w:tcW w:w="792" w:type="dxa"/>
            <w:tcBorders>
              <w:top w:val="nil"/>
              <w:left w:val="single" w:sz="8" w:space="0" w:color="auto"/>
              <w:bottom w:val="single" w:sz="4" w:space="0" w:color="auto"/>
              <w:right w:val="single" w:sz="4" w:space="0" w:color="auto"/>
            </w:tcBorders>
            <w:shd w:val="clear" w:color="auto" w:fill="auto"/>
            <w:vAlign w:val="center"/>
            <w:hideMark/>
          </w:tcPr>
          <w:p w14:paraId="349CE8D9" w14:textId="77777777" w:rsidR="008012E7" w:rsidRPr="008012E7" w:rsidRDefault="008012E7" w:rsidP="008012E7">
            <w:pPr>
              <w:jc w:val="center"/>
              <w:rPr>
                <w:sz w:val="18"/>
                <w:szCs w:val="18"/>
                <w:lang w:val="en-US" w:eastAsia="en-US"/>
              </w:rPr>
            </w:pPr>
            <w:r w:rsidRPr="008012E7">
              <w:rPr>
                <w:sz w:val="18"/>
                <w:szCs w:val="18"/>
                <w:lang w:val="en-US" w:eastAsia="en-US"/>
              </w:rPr>
              <w:t>414021</w:t>
            </w:r>
          </w:p>
        </w:tc>
        <w:tc>
          <w:tcPr>
            <w:tcW w:w="3152" w:type="dxa"/>
            <w:tcBorders>
              <w:top w:val="nil"/>
              <w:left w:val="nil"/>
              <w:bottom w:val="single" w:sz="4" w:space="0" w:color="auto"/>
              <w:right w:val="single" w:sz="4" w:space="0" w:color="auto"/>
            </w:tcBorders>
            <w:shd w:val="clear" w:color="auto" w:fill="auto"/>
            <w:vAlign w:val="center"/>
            <w:hideMark/>
          </w:tcPr>
          <w:p w14:paraId="029D990A" w14:textId="77777777" w:rsidR="008012E7" w:rsidRPr="008012E7" w:rsidRDefault="008012E7" w:rsidP="008012E7">
            <w:pPr>
              <w:rPr>
                <w:sz w:val="18"/>
                <w:szCs w:val="18"/>
                <w:lang w:val="en-US" w:eastAsia="en-US"/>
              </w:rPr>
            </w:pPr>
            <w:r w:rsidRPr="008012E7">
              <w:rPr>
                <w:sz w:val="18"/>
                <w:szCs w:val="18"/>
                <w:lang w:val="en-US" w:eastAsia="en-US"/>
              </w:rPr>
              <w:t>ЕИБ 2</w:t>
            </w:r>
          </w:p>
        </w:tc>
        <w:tc>
          <w:tcPr>
            <w:tcW w:w="1717" w:type="dxa"/>
            <w:tcBorders>
              <w:top w:val="nil"/>
              <w:left w:val="nil"/>
              <w:bottom w:val="single" w:sz="4" w:space="0" w:color="auto"/>
              <w:right w:val="single" w:sz="4" w:space="0" w:color="auto"/>
            </w:tcBorders>
            <w:shd w:val="clear" w:color="auto" w:fill="auto"/>
            <w:vAlign w:val="center"/>
            <w:hideMark/>
          </w:tcPr>
          <w:p w14:paraId="7304BDB1" w14:textId="77777777" w:rsidR="008012E7" w:rsidRPr="008012E7" w:rsidRDefault="008012E7" w:rsidP="008012E7">
            <w:pPr>
              <w:jc w:val="right"/>
              <w:rPr>
                <w:sz w:val="18"/>
                <w:szCs w:val="18"/>
                <w:lang w:val="en-US" w:eastAsia="en-US"/>
              </w:rPr>
            </w:pPr>
            <w:r w:rsidRPr="008012E7">
              <w:rPr>
                <w:sz w:val="18"/>
                <w:szCs w:val="18"/>
                <w:lang w:val="en-US" w:eastAsia="en-US"/>
              </w:rPr>
              <w:t>44.714.107</w:t>
            </w:r>
          </w:p>
        </w:tc>
        <w:tc>
          <w:tcPr>
            <w:tcW w:w="1661" w:type="dxa"/>
            <w:tcBorders>
              <w:top w:val="nil"/>
              <w:left w:val="nil"/>
              <w:bottom w:val="single" w:sz="4" w:space="0" w:color="auto"/>
              <w:right w:val="single" w:sz="4" w:space="0" w:color="auto"/>
            </w:tcBorders>
            <w:shd w:val="clear" w:color="auto" w:fill="auto"/>
            <w:vAlign w:val="center"/>
            <w:hideMark/>
          </w:tcPr>
          <w:p w14:paraId="17EE1DD3" w14:textId="77777777" w:rsidR="008012E7" w:rsidRPr="008012E7" w:rsidRDefault="008012E7" w:rsidP="008012E7">
            <w:pPr>
              <w:jc w:val="right"/>
              <w:rPr>
                <w:sz w:val="18"/>
                <w:szCs w:val="18"/>
                <w:lang w:val="en-US" w:eastAsia="en-US"/>
              </w:rPr>
            </w:pPr>
            <w:r w:rsidRPr="008012E7">
              <w:rPr>
                <w:sz w:val="18"/>
                <w:szCs w:val="18"/>
                <w:lang w:val="en-US" w:eastAsia="en-US"/>
              </w:rPr>
              <w:t>4.413.026</w:t>
            </w:r>
          </w:p>
        </w:tc>
        <w:tc>
          <w:tcPr>
            <w:tcW w:w="1736" w:type="dxa"/>
            <w:tcBorders>
              <w:top w:val="nil"/>
              <w:left w:val="nil"/>
              <w:bottom w:val="single" w:sz="4" w:space="0" w:color="auto"/>
              <w:right w:val="single" w:sz="4" w:space="0" w:color="auto"/>
            </w:tcBorders>
            <w:shd w:val="clear" w:color="auto" w:fill="auto"/>
            <w:vAlign w:val="center"/>
            <w:hideMark/>
          </w:tcPr>
          <w:p w14:paraId="24FAEF10" w14:textId="77777777" w:rsidR="008012E7" w:rsidRPr="008012E7" w:rsidRDefault="008012E7" w:rsidP="008012E7">
            <w:pPr>
              <w:jc w:val="right"/>
              <w:rPr>
                <w:sz w:val="18"/>
                <w:szCs w:val="18"/>
                <w:lang w:val="en-US" w:eastAsia="en-US"/>
              </w:rPr>
            </w:pPr>
            <w:r w:rsidRPr="008012E7">
              <w:rPr>
                <w:sz w:val="18"/>
                <w:szCs w:val="18"/>
                <w:lang w:val="en-US" w:eastAsia="en-US"/>
              </w:rPr>
              <w:t>77.451</w:t>
            </w:r>
          </w:p>
        </w:tc>
        <w:tc>
          <w:tcPr>
            <w:tcW w:w="1623" w:type="dxa"/>
            <w:tcBorders>
              <w:top w:val="nil"/>
              <w:left w:val="nil"/>
              <w:bottom w:val="single" w:sz="4" w:space="0" w:color="auto"/>
              <w:right w:val="single" w:sz="8" w:space="0" w:color="auto"/>
            </w:tcBorders>
            <w:shd w:val="clear" w:color="auto" w:fill="auto"/>
            <w:vAlign w:val="center"/>
            <w:hideMark/>
          </w:tcPr>
          <w:p w14:paraId="49B1F042" w14:textId="77777777" w:rsidR="008012E7" w:rsidRPr="008012E7" w:rsidRDefault="008012E7" w:rsidP="008012E7">
            <w:pPr>
              <w:jc w:val="right"/>
              <w:rPr>
                <w:sz w:val="18"/>
                <w:szCs w:val="18"/>
                <w:lang w:val="en-US" w:eastAsia="en-US"/>
              </w:rPr>
            </w:pPr>
            <w:r w:rsidRPr="008012E7">
              <w:rPr>
                <w:sz w:val="18"/>
                <w:szCs w:val="18"/>
                <w:lang w:val="en-US" w:eastAsia="en-US"/>
              </w:rPr>
              <w:t>40.378.532</w:t>
            </w:r>
          </w:p>
        </w:tc>
      </w:tr>
      <w:tr w:rsidR="008012E7" w:rsidRPr="008012E7" w14:paraId="0D446240" w14:textId="77777777" w:rsidTr="008012E7">
        <w:trPr>
          <w:trHeight w:val="403"/>
          <w:jc w:val="center"/>
        </w:trPr>
        <w:tc>
          <w:tcPr>
            <w:tcW w:w="792" w:type="dxa"/>
            <w:tcBorders>
              <w:top w:val="nil"/>
              <w:left w:val="single" w:sz="8" w:space="0" w:color="auto"/>
              <w:bottom w:val="single" w:sz="4" w:space="0" w:color="auto"/>
              <w:right w:val="single" w:sz="4" w:space="0" w:color="auto"/>
            </w:tcBorders>
            <w:shd w:val="clear" w:color="auto" w:fill="auto"/>
            <w:vAlign w:val="center"/>
            <w:hideMark/>
          </w:tcPr>
          <w:p w14:paraId="1FC3A12F" w14:textId="77777777" w:rsidR="008012E7" w:rsidRPr="008012E7" w:rsidRDefault="008012E7" w:rsidP="008012E7">
            <w:pPr>
              <w:jc w:val="center"/>
              <w:rPr>
                <w:sz w:val="18"/>
                <w:szCs w:val="18"/>
                <w:lang w:val="en-US" w:eastAsia="en-US"/>
              </w:rPr>
            </w:pPr>
            <w:r w:rsidRPr="008012E7">
              <w:rPr>
                <w:sz w:val="18"/>
                <w:szCs w:val="18"/>
                <w:lang w:val="en-US" w:eastAsia="en-US"/>
              </w:rPr>
              <w:t>41403</w:t>
            </w:r>
          </w:p>
        </w:tc>
        <w:tc>
          <w:tcPr>
            <w:tcW w:w="3152" w:type="dxa"/>
            <w:tcBorders>
              <w:top w:val="nil"/>
              <w:left w:val="nil"/>
              <w:bottom w:val="single" w:sz="4" w:space="0" w:color="auto"/>
              <w:right w:val="single" w:sz="4" w:space="0" w:color="auto"/>
            </w:tcBorders>
            <w:shd w:val="clear" w:color="auto" w:fill="auto"/>
            <w:vAlign w:val="center"/>
            <w:hideMark/>
          </w:tcPr>
          <w:p w14:paraId="2F0B43CB" w14:textId="77777777" w:rsidR="008012E7" w:rsidRPr="008012E7" w:rsidRDefault="008012E7" w:rsidP="008012E7">
            <w:pPr>
              <w:rPr>
                <w:sz w:val="18"/>
                <w:szCs w:val="18"/>
                <w:lang w:val="en-US" w:eastAsia="en-US"/>
              </w:rPr>
            </w:pPr>
            <w:r w:rsidRPr="008012E7">
              <w:rPr>
                <w:sz w:val="18"/>
                <w:szCs w:val="18"/>
                <w:lang w:val="en-US" w:eastAsia="en-US"/>
              </w:rPr>
              <w:t>Искориштена средства из кредита Светске банке</w:t>
            </w:r>
          </w:p>
        </w:tc>
        <w:tc>
          <w:tcPr>
            <w:tcW w:w="1717" w:type="dxa"/>
            <w:tcBorders>
              <w:top w:val="nil"/>
              <w:left w:val="nil"/>
              <w:bottom w:val="single" w:sz="4" w:space="0" w:color="auto"/>
              <w:right w:val="single" w:sz="4" w:space="0" w:color="auto"/>
            </w:tcBorders>
            <w:shd w:val="clear" w:color="auto" w:fill="auto"/>
            <w:vAlign w:val="center"/>
            <w:hideMark/>
          </w:tcPr>
          <w:p w14:paraId="5E3493AB" w14:textId="77777777" w:rsidR="008012E7" w:rsidRPr="008012E7" w:rsidRDefault="008012E7" w:rsidP="008012E7">
            <w:pPr>
              <w:jc w:val="right"/>
              <w:rPr>
                <w:sz w:val="18"/>
                <w:szCs w:val="18"/>
                <w:lang w:val="en-US" w:eastAsia="en-US"/>
              </w:rPr>
            </w:pPr>
            <w:r w:rsidRPr="008012E7">
              <w:rPr>
                <w:sz w:val="18"/>
                <w:szCs w:val="18"/>
                <w:lang w:val="en-US" w:eastAsia="en-US"/>
              </w:rPr>
              <w:t>2.536.882</w:t>
            </w:r>
          </w:p>
        </w:tc>
        <w:tc>
          <w:tcPr>
            <w:tcW w:w="1661" w:type="dxa"/>
            <w:tcBorders>
              <w:top w:val="nil"/>
              <w:left w:val="nil"/>
              <w:bottom w:val="single" w:sz="4" w:space="0" w:color="auto"/>
              <w:right w:val="single" w:sz="4" w:space="0" w:color="auto"/>
            </w:tcBorders>
            <w:shd w:val="clear" w:color="auto" w:fill="auto"/>
            <w:vAlign w:val="center"/>
            <w:hideMark/>
          </w:tcPr>
          <w:p w14:paraId="2211E78E" w14:textId="77777777" w:rsidR="008012E7" w:rsidRPr="008012E7" w:rsidRDefault="008012E7" w:rsidP="008012E7">
            <w:pPr>
              <w:jc w:val="right"/>
              <w:rPr>
                <w:sz w:val="18"/>
                <w:szCs w:val="18"/>
                <w:lang w:val="en-US" w:eastAsia="en-US"/>
              </w:rPr>
            </w:pPr>
            <w:r w:rsidRPr="008012E7">
              <w:rPr>
                <w:sz w:val="18"/>
                <w:szCs w:val="18"/>
                <w:lang w:val="en-US" w:eastAsia="en-US"/>
              </w:rPr>
              <w:t>0</w:t>
            </w:r>
          </w:p>
        </w:tc>
        <w:tc>
          <w:tcPr>
            <w:tcW w:w="1736" w:type="dxa"/>
            <w:tcBorders>
              <w:top w:val="nil"/>
              <w:left w:val="nil"/>
              <w:bottom w:val="single" w:sz="4" w:space="0" w:color="auto"/>
              <w:right w:val="single" w:sz="4" w:space="0" w:color="auto"/>
            </w:tcBorders>
            <w:shd w:val="clear" w:color="auto" w:fill="auto"/>
            <w:vAlign w:val="center"/>
            <w:hideMark/>
          </w:tcPr>
          <w:p w14:paraId="23ED03A9" w14:textId="77777777" w:rsidR="008012E7" w:rsidRPr="008012E7" w:rsidRDefault="008012E7" w:rsidP="008012E7">
            <w:pPr>
              <w:jc w:val="right"/>
              <w:rPr>
                <w:sz w:val="18"/>
                <w:szCs w:val="18"/>
                <w:lang w:val="en-US" w:eastAsia="en-US"/>
              </w:rPr>
            </w:pPr>
            <w:r w:rsidRPr="008012E7">
              <w:rPr>
                <w:sz w:val="18"/>
                <w:szCs w:val="18"/>
                <w:lang w:val="en-US" w:eastAsia="en-US"/>
              </w:rPr>
              <w:t>1.035.151</w:t>
            </w:r>
          </w:p>
        </w:tc>
        <w:tc>
          <w:tcPr>
            <w:tcW w:w="1623" w:type="dxa"/>
            <w:tcBorders>
              <w:top w:val="nil"/>
              <w:left w:val="nil"/>
              <w:bottom w:val="single" w:sz="4" w:space="0" w:color="auto"/>
              <w:right w:val="single" w:sz="8" w:space="0" w:color="auto"/>
            </w:tcBorders>
            <w:shd w:val="clear" w:color="auto" w:fill="auto"/>
            <w:vAlign w:val="center"/>
            <w:hideMark/>
          </w:tcPr>
          <w:p w14:paraId="56B23266" w14:textId="77777777" w:rsidR="008012E7" w:rsidRPr="008012E7" w:rsidRDefault="008012E7" w:rsidP="008012E7">
            <w:pPr>
              <w:jc w:val="right"/>
              <w:rPr>
                <w:sz w:val="18"/>
                <w:szCs w:val="18"/>
                <w:lang w:val="en-US" w:eastAsia="en-US"/>
              </w:rPr>
            </w:pPr>
            <w:r w:rsidRPr="008012E7">
              <w:rPr>
                <w:sz w:val="18"/>
                <w:szCs w:val="18"/>
                <w:lang w:val="en-US" w:eastAsia="en-US"/>
              </w:rPr>
              <w:t>3.572.033</w:t>
            </w:r>
          </w:p>
        </w:tc>
      </w:tr>
      <w:tr w:rsidR="008012E7" w:rsidRPr="008012E7" w14:paraId="3438AA47" w14:textId="77777777" w:rsidTr="008012E7">
        <w:trPr>
          <w:trHeight w:val="214"/>
          <w:jc w:val="center"/>
        </w:trPr>
        <w:tc>
          <w:tcPr>
            <w:tcW w:w="792" w:type="dxa"/>
            <w:tcBorders>
              <w:top w:val="nil"/>
              <w:left w:val="single" w:sz="8" w:space="0" w:color="auto"/>
              <w:bottom w:val="single" w:sz="4" w:space="0" w:color="auto"/>
              <w:right w:val="single" w:sz="4" w:space="0" w:color="auto"/>
            </w:tcBorders>
            <w:shd w:val="clear" w:color="auto" w:fill="auto"/>
            <w:vAlign w:val="center"/>
            <w:hideMark/>
          </w:tcPr>
          <w:p w14:paraId="1379FA02" w14:textId="77777777" w:rsidR="008012E7" w:rsidRPr="008012E7" w:rsidRDefault="008012E7" w:rsidP="008012E7">
            <w:pPr>
              <w:jc w:val="center"/>
              <w:rPr>
                <w:sz w:val="18"/>
                <w:szCs w:val="18"/>
                <w:lang w:val="en-US" w:eastAsia="en-US"/>
              </w:rPr>
            </w:pPr>
            <w:r w:rsidRPr="008012E7">
              <w:rPr>
                <w:sz w:val="18"/>
                <w:szCs w:val="18"/>
                <w:lang w:val="en-US" w:eastAsia="en-US"/>
              </w:rPr>
              <w:t>41412</w:t>
            </w:r>
          </w:p>
        </w:tc>
        <w:tc>
          <w:tcPr>
            <w:tcW w:w="3152" w:type="dxa"/>
            <w:tcBorders>
              <w:top w:val="nil"/>
              <w:left w:val="nil"/>
              <w:bottom w:val="single" w:sz="4" w:space="0" w:color="auto"/>
              <w:right w:val="single" w:sz="4" w:space="0" w:color="auto"/>
            </w:tcBorders>
            <w:shd w:val="clear" w:color="auto" w:fill="auto"/>
            <w:vAlign w:val="center"/>
            <w:hideMark/>
          </w:tcPr>
          <w:p w14:paraId="4978E083" w14:textId="77777777" w:rsidR="008012E7" w:rsidRPr="008012E7" w:rsidRDefault="008012E7" w:rsidP="008012E7">
            <w:pPr>
              <w:rPr>
                <w:sz w:val="18"/>
                <w:szCs w:val="18"/>
                <w:lang w:val="en-US" w:eastAsia="en-US"/>
              </w:rPr>
            </w:pPr>
            <w:r w:rsidRPr="008012E7">
              <w:rPr>
                <w:sz w:val="18"/>
                <w:szCs w:val="18"/>
                <w:lang w:val="en-US" w:eastAsia="en-US"/>
              </w:rPr>
              <w:t>Португалски робни кредит</w:t>
            </w:r>
          </w:p>
        </w:tc>
        <w:tc>
          <w:tcPr>
            <w:tcW w:w="1717" w:type="dxa"/>
            <w:tcBorders>
              <w:top w:val="nil"/>
              <w:left w:val="nil"/>
              <w:bottom w:val="single" w:sz="4" w:space="0" w:color="auto"/>
              <w:right w:val="single" w:sz="4" w:space="0" w:color="auto"/>
            </w:tcBorders>
            <w:shd w:val="clear" w:color="auto" w:fill="auto"/>
            <w:vAlign w:val="center"/>
            <w:hideMark/>
          </w:tcPr>
          <w:p w14:paraId="3D49EDDD" w14:textId="77777777" w:rsidR="008012E7" w:rsidRPr="008012E7" w:rsidRDefault="008012E7" w:rsidP="008012E7">
            <w:pPr>
              <w:jc w:val="right"/>
              <w:rPr>
                <w:sz w:val="18"/>
                <w:szCs w:val="18"/>
                <w:lang w:val="en-US" w:eastAsia="en-US"/>
              </w:rPr>
            </w:pPr>
            <w:r w:rsidRPr="008012E7">
              <w:rPr>
                <w:sz w:val="18"/>
                <w:szCs w:val="18"/>
                <w:lang w:val="en-US" w:eastAsia="en-US"/>
              </w:rPr>
              <w:t>693.431</w:t>
            </w:r>
          </w:p>
        </w:tc>
        <w:tc>
          <w:tcPr>
            <w:tcW w:w="1661" w:type="dxa"/>
            <w:tcBorders>
              <w:top w:val="nil"/>
              <w:left w:val="nil"/>
              <w:bottom w:val="single" w:sz="4" w:space="0" w:color="auto"/>
              <w:right w:val="single" w:sz="4" w:space="0" w:color="auto"/>
            </w:tcBorders>
            <w:shd w:val="clear" w:color="auto" w:fill="auto"/>
            <w:vAlign w:val="center"/>
            <w:hideMark/>
          </w:tcPr>
          <w:p w14:paraId="5836FCD1" w14:textId="77777777" w:rsidR="008012E7" w:rsidRPr="008012E7" w:rsidRDefault="008012E7" w:rsidP="008012E7">
            <w:pPr>
              <w:jc w:val="right"/>
              <w:rPr>
                <w:sz w:val="18"/>
                <w:szCs w:val="18"/>
                <w:lang w:val="en-US" w:eastAsia="en-US"/>
              </w:rPr>
            </w:pPr>
            <w:r w:rsidRPr="008012E7">
              <w:rPr>
                <w:sz w:val="18"/>
                <w:szCs w:val="18"/>
                <w:lang w:val="en-US" w:eastAsia="en-US"/>
              </w:rPr>
              <w:t>693.431</w:t>
            </w:r>
          </w:p>
        </w:tc>
        <w:tc>
          <w:tcPr>
            <w:tcW w:w="1736" w:type="dxa"/>
            <w:tcBorders>
              <w:top w:val="nil"/>
              <w:left w:val="nil"/>
              <w:bottom w:val="single" w:sz="4" w:space="0" w:color="auto"/>
              <w:right w:val="single" w:sz="4" w:space="0" w:color="auto"/>
            </w:tcBorders>
            <w:shd w:val="clear" w:color="auto" w:fill="auto"/>
            <w:vAlign w:val="center"/>
            <w:hideMark/>
          </w:tcPr>
          <w:p w14:paraId="508DCD58" w14:textId="77777777" w:rsidR="008012E7" w:rsidRPr="008012E7" w:rsidRDefault="008012E7" w:rsidP="008012E7">
            <w:pPr>
              <w:jc w:val="right"/>
              <w:rPr>
                <w:sz w:val="18"/>
                <w:szCs w:val="18"/>
                <w:lang w:val="en-US" w:eastAsia="en-US"/>
              </w:rPr>
            </w:pPr>
            <w:r w:rsidRPr="008012E7">
              <w:rPr>
                <w:sz w:val="18"/>
                <w:szCs w:val="18"/>
                <w:lang w:val="en-US" w:eastAsia="en-US"/>
              </w:rPr>
              <w:t>0</w:t>
            </w:r>
          </w:p>
        </w:tc>
        <w:tc>
          <w:tcPr>
            <w:tcW w:w="1623" w:type="dxa"/>
            <w:tcBorders>
              <w:top w:val="nil"/>
              <w:left w:val="nil"/>
              <w:bottom w:val="single" w:sz="4" w:space="0" w:color="auto"/>
              <w:right w:val="single" w:sz="8" w:space="0" w:color="auto"/>
            </w:tcBorders>
            <w:shd w:val="clear" w:color="auto" w:fill="auto"/>
            <w:vAlign w:val="center"/>
            <w:hideMark/>
          </w:tcPr>
          <w:p w14:paraId="6B0B86A0" w14:textId="77777777" w:rsidR="008012E7" w:rsidRPr="008012E7" w:rsidRDefault="008012E7" w:rsidP="008012E7">
            <w:pPr>
              <w:jc w:val="right"/>
              <w:rPr>
                <w:sz w:val="18"/>
                <w:szCs w:val="18"/>
                <w:lang w:val="en-US" w:eastAsia="en-US"/>
              </w:rPr>
            </w:pPr>
            <w:r w:rsidRPr="008012E7">
              <w:rPr>
                <w:sz w:val="18"/>
                <w:szCs w:val="18"/>
                <w:lang w:val="en-US" w:eastAsia="en-US"/>
              </w:rPr>
              <w:t>0</w:t>
            </w:r>
          </w:p>
        </w:tc>
      </w:tr>
      <w:tr w:rsidR="008012E7" w:rsidRPr="008012E7" w14:paraId="57343873" w14:textId="77777777" w:rsidTr="008012E7">
        <w:trPr>
          <w:trHeight w:val="214"/>
          <w:jc w:val="center"/>
        </w:trPr>
        <w:tc>
          <w:tcPr>
            <w:tcW w:w="792" w:type="dxa"/>
            <w:tcBorders>
              <w:top w:val="nil"/>
              <w:left w:val="single" w:sz="8" w:space="0" w:color="auto"/>
              <w:bottom w:val="single" w:sz="4" w:space="0" w:color="auto"/>
              <w:right w:val="single" w:sz="4" w:space="0" w:color="auto"/>
            </w:tcBorders>
            <w:shd w:val="clear" w:color="auto" w:fill="auto"/>
            <w:vAlign w:val="center"/>
            <w:hideMark/>
          </w:tcPr>
          <w:p w14:paraId="7CE92CE6" w14:textId="77777777" w:rsidR="008012E7" w:rsidRPr="008012E7" w:rsidRDefault="008012E7" w:rsidP="008012E7">
            <w:pPr>
              <w:jc w:val="center"/>
              <w:rPr>
                <w:sz w:val="18"/>
                <w:szCs w:val="18"/>
                <w:lang w:val="en-US" w:eastAsia="en-US"/>
              </w:rPr>
            </w:pPr>
            <w:r w:rsidRPr="008012E7">
              <w:rPr>
                <w:sz w:val="18"/>
                <w:szCs w:val="18"/>
                <w:lang w:val="en-US" w:eastAsia="en-US"/>
              </w:rPr>
              <w:t>41413</w:t>
            </w:r>
          </w:p>
        </w:tc>
        <w:tc>
          <w:tcPr>
            <w:tcW w:w="3152" w:type="dxa"/>
            <w:tcBorders>
              <w:top w:val="nil"/>
              <w:left w:val="nil"/>
              <w:bottom w:val="single" w:sz="4" w:space="0" w:color="auto"/>
              <w:right w:val="single" w:sz="4" w:space="0" w:color="auto"/>
            </w:tcBorders>
            <w:shd w:val="clear" w:color="auto" w:fill="auto"/>
            <w:vAlign w:val="center"/>
            <w:hideMark/>
          </w:tcPr>
          <w:p w14:paraId="186C5BDC" w14:textId="77777777" w:rsidR="008012E7" w:rsidRPr="008012E7" w:rsidRDefault="008012E7" w:rsidP="008012E7">
            <w:pPr>
              <w:rPr>
                <w:sz w:val="18"/>
                <w:szCs w:val="18"/>
                <w:lang w:val="en-US" w:eastAsia="en-US"/>
              </w:rPr>
            </w:pPr>
            <w:r w:rsidRPr="008012E7">
              <w:rPr>
                <w:sz w:val="18"/>
                <w:szCs w:val="18"/>
                <w:lang w:val="en-US" w:eastAsia="en-US"/>
              </w:rPr>
              <w:t>Пољски робни кредит</w:t>
            </w:r>
          </w:p>
        </w:tc>
        <w:tc>
          <w:tcPr>
            <w:tcW w:w="1717" w:type="dxa"/>
            <w:tcBorders>
              <w:top w:val="nil"/>
              <w:left w:val="nil"/>
              <w:bottom w:val="single" w:sz="4" w:space="0" w:color="auto"/>
              <w:right w:val="single" w:sz="4" w:space="0" w:color="auto"/>
            </w:tcBorders>
            <w:shd w:val="clear" w:color="auto" w:fill="auto"/>
            <w:vAlign w:val="center"/>
            <w:hideMark/>
          </w:tcPr>
          <w:p w14:paraId="100CB468" w14:textId="77777777" w:rsidR="008012E7" w:rsidRPr="008012E7" w:rsidRDefault="008012E7" w:rsidP="008012E7">
            <w:pPr>
              <w:jc w:val="right"/>
              <w:rPr>
                <w:sz w:val="18"/>
                <w:szCs w:val="18"/>
                <w:lang w:val="en-US" w:eastAsia="en-US"/>
              </w:rPr>
            </w:pPr>
            <w:r w:rsidRPr="008012E7">
              <w:rPr>
                <w:sz w:val="18"/>
                <w:szCs w:val="18"/>
                <w:lang w:val="en-US" w:eastAsia="en-US"/>
              </w:rPr>
              <w:t>17.797.109</w:t>
            </w:r>
          </w:p>
        </w:tc>
        <w:tc>
          <w:tcPr>
            <w:tcW w:w="1661" w:type="dxa"/>
            <w:tcBorders>
              <w:top w:val="nil"/>
              <w:left w:val="nil"/>
              <w:bottom w:val="single" w:sz="4" w:space="0" w:color="auto"/>
              <w:right w:val="single" w:sz="4" w:space="0" w:color="auto"/>
            </w:tcBorders>
            <w:shd w:val="clear" w:color="auto" w:fill="auto"/>
            <w:vAlign w:val="center"/>
            <w:hideMark/>
          </w:tcPr>
          <w:p w14:paraId="5271B712" w14:textId="77777777" w:rsidR="008012E7" w:rsidRPr="008012E7" w:rsidRDefault="008012E7" w:rsidP="008012E7">
            <w:pPr>
              <w:jc w:val="right"/>
              <w:rPr>
                <w:sz w:val="18"/>
                <w:szCs w:val="18"/>
                <w:lang w:val="en-US" w:eastAsia="en-US"/>
              </w:rPr>
            </w:pPr>
            <w:r w:rsidRPr="008012E7">
              <w:rPr>
                <w:sz w:val="18"/>
                <w:szCs w:val="18"/>
                <w:lang w:val="en-US" w:eastAsia="en-US"/>
              </w:rPr>
              <w:t>2.173.106</w:t>
            </w:r>
          </w:p>
        </w:tc>
        <w:tc>
          <w:tcPr>
            <w:tcW w:w="1736" w:type="dxa"/>
            <w:tcBorders>
              <w:top w:val="nil"/>
              <w:left w:val="nil"/>
              <w:bottom w:val="single" w:sz="4" w:space="0" w:color="auto"/>
              <w:right w:val="single" w:sz="4" w:space="0" w:color="auto"/>
            </w:tcBorders>
            <w:shd w:val="clear" w:color="auto" w:fill="auto"/>
            <w:vAlign w:val="center"/>
            <w:hideMark/>
          </w:tcPr>
          <w:p w14:paraId="6F891DB4" w14:textId="77777777" w:rsidR="008012E7" w:rsidRPr="008012E7" w:rsidRDefault="008012E7" w:rsidP="008012E7">
            <w:pPr>
              <w:jc w:val="right"/>
              <w:rPr>
                <w:sz w:val="18"/>
                <w:szCs w:val="18"/>
                <w:lang w:val="en-US" w:eastAsia="en-US"/>
              </w:rPr>
            </w:pPr>
            <w:r w:rsidRPr="008012E7">
              <w:rPr>
                <w:sz w:val="18"/>
                <w:szCs w:val="18"/>
                <w:lang w:val="en-US" w:eastAsia="en-US"/>
              </w:rPr>
              <w:t>0</w:t>
            </w:r>
          </w:p>
        </w:tc>
        <w:tc>
          <w:tcPr>
            <w:tcW w:w="1623" w:type="dxa"/>
            <w:tcBorders>
              <w:top w:val="nil"/>
              <w:left w:val="nil"/>
              <w:bottom w:val="single" w:sz="4" w:space="0" w:color="auto"/>
              <w:right w:val="single" w:sz="8" w:space="0" w:color="auto"/>
            </w:tcBorders>
            <w:shd w:val="clear" w:color="auto" w:fill="auto"/>
            <w:vAlign w:val="center"/>
            <w:hideMark/>
          </w:tcPr>
          <w:p w14:paraId="7A457F5E" w14:textId="77777777" w:rsidR="008012E7" w:rsidRPr="008012E7" w:rsidRDefault="008012E7" w:rsidP="008012E7">
            <w:pPr>
              <w:jc w:val="right"/>
              <w:rPr>
                <w:sz w:val="18"/>
                <w:szCs w:val="18"/>
                <w:lang w:val="en-US" w:eastAsia="en-US"/>
              </w:rPr>
            </w:pPr>
            <w:r w:rsidRPr="008012E7">
              <w:rPr>
                <w:sz w:val="18"/>
                <w:szCs w:val="18"/>
                <w:lang w:val="en-US" w:eastAsia="en-US"/>
              </w:rPr>
              <w:t>15.624.003</w:t>
            </w:r>
          </w:p>
        </w:tc>
      </w:tr>
      <w:tr w:rsidR="008012E7" w:rsidRPr="008012E7" w14:paraId="2C444CDE" w14:textId="77777777" w:rsidTr="008012E7">
        <w:trPr>
          <w:trHeight w:val="226"/>
          <w:jc w:val="center"/>
        </w:trPr>
        <w:tc>
          <w:tcPr>
            <w:tcW w:w="792" w:type="dxa"/>
            <w:tcBorders>
              <w:top w:val="nil"/>
              <w:left w:val="single" w:sz="8" w:space="0" w:color="auto"/>
              <w:bottom w:val="nil"/>
              <w:right w:val="single" w:sz="4" w:space="0" w:color="auto"/>
            </w:tcBorders>
            <w:shd w:val="clear" w:color="auto" w:fill="auto"/>
            <w:vAlign w:val="center"/>
            <w:hideMark/>
          </w:tcPr>
          <w:p w14:paraId="096684FF" w14:textId="77777777" w:rsidR="008012E7" w:rsidRPr="008012E7" w:rsidRDefault="008012E7" w:rsidP="008012E7">
            <w:pPr>
              <w:jc w:val="center"/>
              <w:rPr>
                <w:sz w:val="18"/>
                <w:szCs w:val="18"/>
                <w:lang w:val="en-US" w:eastAsia="en-US"/>
              </w:rPr>
            </w:pPr>
            <w:r w:rsidRPr="008012E7">
              <w:rPr>
                <w:sz w:val="18"/>
                <w:szCs w:val="18"/>
                <w:lang w:val="en-US" w:eastAsia="en-US"/>
              </w:rPr>
              <w:t>41414</w:t>
            </w:r>
          </w:p>
        </w:tc>
        <w:tc>
          <w:tcPr>
            <w:tcW w:w="3152" w:type="dxa"/>
            <w:tcBorders>
              <w:top w:val="nil"/>
              <w:left w:val="nil"/>
              <w:bottom w:val="nil"/>
              <w:right w:val="single" w:sz="4" w:space="0" w:color="auto"/>
            </w:tcBorders>
            <w:shd w:val="clear" w:color="auto" w:fill="auto"/>
            <w:vAlign w:val="center"/>
            <w:hideMark/>
          </w:tcPr>
          <w:p w14:paraId="3D08EFB9" w14:textId="77777777" w:rsidR="008012E7" w:rsidRPr="008012E7" w:rsidRDefault="008012E7" w:rsidP="008012E7">
            <w:pPr>
              <w:rPr>
                <w:sz w:val="18"/>
                <w:szCs w:val="18"/>
                <w:lang w:val="en-US" w:eastAsia="en-US"/>
              </w:rPr>
            </w:pPr>
            <w:r w:rsidRPr="008012E7">
              <w:rPr>
                <w:sz w:val="18"/>
                <w:szCs w:val="18"/>
                <w:lang w:val="en-US" w:eastAsia="en-US"/>
              </w:rPr>
              <w:t>Влада Србије робни кредит</w:t>
            </w:r>
          </w:p>
        </w:tc>
        <w:tc>
          <w:tcPr>
            <w:tcW w:w="1717" w:type="dxa"/>
            <w:tcBorders>
              <w:top w:val="nil"/>
              <w:left w:val="nil"/>
              <w:bottom w:val="nil"/>
              <w:right w:val="single" w:sz="4" w:space="0" w:color="auto"/>
            </w:tcBorders>
            <w:shd w:val="clear" w:color="auto" w:fill="auto"/>
            <w:vAlign w:val="center"/>
            <w:hideMark/>
          </w:tcPr>
          <w:p w14:paraId="1AE151D1" w14:textId="77777777" w:rsidR="008012E7" w:rsidRPr="008012E7" w:rsidRDefault="008012E7" w:rsidP="008012E7">
            <w:pPr>
              <w:jc w:val="right"/>
              <w:rPr>
                <w:sz w:val="18"/>
                <w:szCs w:val="18"/>
                <w:lang w:val="en-US" w:eastAsia="en-US"/>
              </w:rPr>
            </w:pPr>
            <w:r w:rsidRPr="008012E7">
              <w:rPr>
                <w:sz w:val="18"/>
                <w:szCs w:val="18"/>
                <w:lang w:val="en-US" w:eastAsia="en-US"/>
              </w:rPr>
              <w:t>9.107.649</w:t>
            </w:r>
          </w:p>
        </w:tc>
        <w:tc>
          <w:tcPr>
            <w:tcW w:w="1661" w:type="dxa"/>
            <w:tcBorders>
              <w:top w:val="nil"/>
              <w:left w:val="nil"/>
              <w:bottom w:val="nil"/>
              <w:right w:val="single" w:sz="4" w:space="0" w:color="auto"/>
            </w:tcBorders>
            <w:shd w:val="clear" w:color="auto" w:fill="auto"/>
            <w:vAlign w:val="center"/>
            <w:hideMark/>
          </w:tcPr>
          <w:p w14:paraId="510C8EF3" w14:textId="77777777" w:rsidR="008012E7" w:rsidRPr="008012E7" w:rsidRDefault="008012E7" w:rsidP="008012E7">
            <w:pPr>
              <w:jc w:val="right"/>
              <w:rPr>
                <w:sz w:val="18"/>
                <w:szCs w:val="18"/>
                <w:lang w:val="en-US" w:eastAsia="en-US"/>
              </w:rPr>
            </w:pPr>
            <w:r w:rsidRPr="008012E7">
              <w:rPr>
                <w:sz w:val="18"/>
                <w:szCs w:val="18"/>
                <w:lang w:val="en-US" w:eastAsia="en-US"/>
              </w:rPr>
              <w:t>1.043.109</w:t>
            </w:r>
          </w:p>
        </w:tc>
        <w:tc>
          <w:tcPr>
            <w:tcW w:w="1736" w:type="dxa"/>
            <w:tcBorders>
              <w:top w:val="nil"/>
              <w:left w:val="nil"/>
              <w:bottom w:val="nil"/>
              <w:right w:val="single" w:sz="4" w:space="0" w:color="auto"/>
            </w:tcBorders>
            <w:shd w:val="clear" w:color="auto" w:fill="auto"/>
            <w:vAlign w:val="center"/>
            <w:hideMark/>
          </w:tcPr>
          <w:p w14:paraId="69D4D9D0" w14:textId="77777777" w:rsidR="008012E7" w:rsidRPr="008012E7" w:rsidRDefault="008012E7" w:rsidP="008012E7">
            <w:pPr>
              <w:jc w:val="right"/>
              <w:rPr>
                <w:sz w:val="18"/>
                <w:szCs w:val="18"/>
                <w:lang w:val="en-US" w:eastAsia="en-US"/>
              </w:rPr>
            </w:pPr>
            <w:r w:rsidRPr="008012E7">
              <w:rPr>
                <w:sz w:val="18"/>
                <w:szCs w:val="18"/>
                <w:lang w:val="en-US" w:eastAsia="en-US"/>
              </w:rPr>
              <w:t>0</w:t>
            </w:r>
          </w:p>
        </w:tc>
        <w:tc>
          <w:tcPr>
            <w:tcW w:w="1623" w:type="dxa"/>
            <w:tcBorders>
              <w:top w:val="nil"/>
              <w:left w:val="nil"/>
              <w:bottom w:val="nil"/>
              <w:right w:val="single" w:sz="8" w:space="0" w:color="auto"/>
            </w:tcBorders>
            <w:shd w:val="clear" w:color="auto" w:fill="auto"/>
            <w:vAlign w:val="center"/>
            <w:hideMark/>
          </w:tcPr>
          <w:p w14:paraId="25B50317" w14:textId="77777777" w:rsidR="008012E7" w:rsidRPr="008012E7" w:rsidRDefault="008012E7" w:rsidP="008012E7">
            <w:pPr>
              <w:jc w:val="right"/>
              <w:rPr>
                <w:sz w:val="18"/>
                <w:szCs w:val="18"/>
                <w:lang w:val="en-US" w:eastAsia="en-US"/>
              </w:rPr>
            </w:pPr>
            <w:r w:rsidRPr="008012E7">
              <w:rPr>
                <w:sz w:val="18"/>
                <w:szCs w:val="18"/>
                <w:lang w:val="en-US" w:eastAsia="en-US"/>
              </w:rPr>
              <w:t>8.064.540</w:t>
            </w:r>
          </w:p>
        </w:tc>
      </w:tr>
      <w:tr w:rsidR="008012E7" w:rsidRPr="008012E7" w14:paraId="29EBAA1A" w14:textId="77777777" w:rsidTr="008012E7">
        <w:trPr>
          <w:trHeight w:val="226"/>
          <w:jc w:val="center"/>
        </w:trPr>
        <w:tc>
          <w:tcPr>
            <w:tcW w:w="3945" w:type="dxa"/>
            <w:gridSpan w:val="2"/>
            <w:tcBorders>
              <w:top w:val="single" w:sz="8" w:space="0" w:color="auto"/>
              <w:left w:val="single" w:sz="8" w:space="0" w:color="auto"/>
              <w:bottom w:val="single" w:sz="8" w:space="0" w:color="auto"/>
              <w:right w:val="single" w:sz="4" w:space="0" w:color="auto"/>
            </w:tcBorders>
            <w:shd w:val="clear" w:color="000000" w:fill="C0C0C0"/>
            <w:vAlign w:val="center"/>
            <w:hideMark/>
          </w:tcPr>
          <w:p w14:paraId="5345AD60" w14:textId="77777777" w:rsidR="008012E7" w:rsidRPr="008012E7" w:rsidRDefault="008012E7" w:rsidP="008012E7">
            <w:pPr>
              <w:jc w:val="center"/>
              <w:rPr>
                <w:b/>
                <w:bCs/>
                <w:sz w:val="18"/>
                <w:szCs w:val="18"/>
                <w:lang w:val="en-US" w:eastAsia="en-US"/>
              </w:rPr>
            </w:pPr>
            <w:r w:rsidRPr="008012E7">
              <w:rPr>
                <w:b/>
                <w:bCs/>
                <w:sz w:val="18"/>
                <w:szCs w:val="18"/>
                <w:lang w:val="en-US" w:eastAsia="en-US"/>
              </w:rPr>
              <w:t>УКУПНО – Дугорочни кредити у иностранству</w:t>
            </w:r>
          </w:p>
        </w:tc>
        <w:tc>
          <w:tcPr>
            <w:tcW w:w="1717" w:type="dxa"/>
            <w:tcBorders>
              <w:top w:val="single" w:sz="8" w:space="0" w:color="auto"/>
              <w:left w:val="nil"/>
              <w:bottom w:val="single" w:sz="8" w:space="0" w:color="auto"/>
              <w:right w:val="single" w:sz="4" w:space="0" w:color="auto"/>
            </w:tcBorders>
            <w:shd w:val="clear" w:color="000000" w:fill="C0C0C0"/>
            <w:vAlign w:val="center"/>
            <w:hideMark/>
          </w:tcPr>
          <w:p w14:paraId="331915B7" w14:textId="77777777" w:rsidR="008012E7" w:rsidRPr="008012E7" w:rsidRDefault="008012E7" w:rsidP="008012E7">
            <w:pPr>
              <w:jc w:val="right"/>
              <w:rPr>
                <w:b/>
                <w:bCs/>
                <w:sz w:val="18"/>
                <w:szCs w:val="18"/>
                <w:lang w:val="en-US" w:eastAsia="en-US"/>
              </w:rPr>
            </w:pPr>
            <w:r w:rsidRPr="008012E7">
              <w:rPr>
                <w:b/>
                <w:bCs/>
                <w:sz w:val="18"/>
                <w:szCs w:val="18"/>
                <w:lang w:val="en-US" w:eastAsia="en-US"/>
              </w:rPr>
              <w:t>74.849.178</w:t>
            </w:r>
          </w:p>
        </w:tc>
        <w:tc>
          <w:tcPr>
            <w:tcW w:w="1661" w:type="dxa"/>
            <w:tcBorders>
              <w:top w:val="single" w:sz="8" w:space="0" w:color="auto"/>
              <w:left w:val="nil"/>
              <w:bottom w:val="single" w:sz="8" w:space="0" w:color="auto"/>
              <w:right w:val="single" w:sz="4" w:space="0" w:color="auto"/>
            </w:tcBorders>
            <w:shd w:val="clear" w:color="000000" w:fill="C0C0C0"/>
            <w:vAlign w:val="center"/>
            <w:hideMark/>
          </w:tcPr>
          <w:p w14:paraId="6462DF27" w14:textId="77777777" w:rsidR="008012E7" w:rsidRPr="008012E7" w:rsidRDefault="008012E7" w:rsidP="008012E7">
            <w:pPr>
              <w:jc w:val="right"/>
              <w:rPr>
                <w:b/>
                <w:bCs/>
                <w:sz w:val="18"/>
                <w:szCs w:val="18"/>
                <w:lang w:val="en-US" w:eastAsia="en-US"/>
              </w:rPr>
            </w:pPr>
            <w:r w:rsidRPr="008012E7">
              <w:rPr>
                <w:b/>
                <w:bCs/>
                <w:sz w:val="18"/>
                <w:szCs w:val="18"/>
                <w:lang w:val="en-US" w:eastAsia="en-US"/>
              </w:rPr>
              <w:t>8.322.672</w:t>
            </w:r>
          </w:p>
        </w:tc>
        <w:tc>
          <w:tcPr>
            <w:tcW w:w="1736" w:type="dxa"/>
            <w:tcBorders>
              <w:top w:val="single" w:sz="8" w:space="0" w:color="auto"/>
              <w:left w:val="nil"/>
              <w:bottom w:val="single" w:sz="8" w:space="0" w:color="auto"/>
              <w:right w:val="single" w:sz="4" w:space="0" w:color="auto"/>
            </w:tcBorders>
            <w:shd w:val="clear" w:color="000000" w:fill="C0C0C0"/>
            <w:vAlign w:val="center"/>
            <w:hideMark/>
          </w:tcPr>
          <w:p w14:paraId="4017B48F" w14:textId="77777777" w:rsidR="008012E7" w:rsidRPr="008012E7" w:rsidRDefault="008012E7" w:rsidP="008012E7">
            <w:pPr>
              <w:jc w:val="right"/>
              <w:rPr>
                <w:b/>
                <w:bCs/>
                <w:sz w:val="18"/>
                <w:szCs w:val="18"/>
                <w:lang w:val="en-US" w:eastAsia="en-US"/>
              </w:rPr>
            </w:pPr>
            <w:r w:rsidRPr="008012E7">
              <w:rPr>
                <w:b/>
                <w:bCs/>
                <w:sz w:val="18"/>
                <w:szCs w:val="18"/>
                <w:lang w:val="en-US" w:eastAsia="en-US"/>
              </w:rPr>
              <w:t>1.112.602</w:t>
            </w:r>
          </w:p>
        </w:tc>
        <w:tc>
          <w:tcPr>
            <w:tcW w:w="1623" w:type="dxa"/>
            <w:tcBorders>
              <w:top w:val="single" w:sz="8" w:space="0" w:color="auto"/>
              <w:left w:val="nil"/>
              <w:bottom w:val="single" w:sz="8" w:space="0" w:color="auto"/>
              <w:right w:val="single" w:sz="8" w:space="0" w:color="auto"/>
            </w:tcBorders>
            <w:shd w:val="clear" w:color="000000" w:fill="C0C0C0"/>
            <w:vAlign w:val="center"/>
            <w:hideMark/>
          </w:tcPr>
          <w:p w14:paraId="6876A02C" w14:textId="77777777" w:rsidR="008012E7" w:rsidRPr="008012E7" w:rsidRDefault="008012E7" w:rsidP="008012E7">
            <w:pPr>
              <w:jc w:val="right"/>
              <w:rPr>
                <w:b/>
                <w:bCs/>
                <w:sz w:val="18"/>
                <w:szCs w:val="18"/>
                <w:lang w:val="en-US" w:eastAsia="en-US"/>
              </w:rPr>
            </w:pPr>
            <w:r w:rsidRPr="008012E7">
              <w:rPr>
                <w:b/>
                <w:bCs/>
                <w:sz w:val="18"/>
                <w:szCs w:val="18"/>
                <w:lang w:val="en-US" w:eastAsia="en-US"/>
              </w:rPr>
              <w:t>67.639.107</w:t>
            </w:r>
          </w:p>
        </w:tc>
      </w:tr>
    </w:tbl>
    <w:p w14:paraId="3F2F2D6B" w14:textId="6259BB38" w:rsidR="007F488F" w:rsidRPr="00781512" w:rsidRDefault="007F488F" w:rsidP="006F117C">
      <w:pPr>
        <w:jc w:val="center"/>
        <w:rPr>
          <w:b/>
          <w:i/>
          <w:sz w:val="20"/>
          <w:szCs w:val="20"/>
          <w:lang w:val="sr-Cyrl-CS" w:eastAsia="en-US"/>
        </w:rPr>
      </w:pPr>
      <w:r w:rsidRPr="00781512">
        <w:rPr>
          <w:b/>
          <w:i/>
          <w:sz w:val="20"/>
          <w:szCs w:val="20"/>
          <w:lang w:eastAsia="en-US"/>
        </w:rPr>
        <w:t xml:space="preserve">Табела </w:t>
      </w:r>
      <w:r w:rsidR="000B6EB2" w:rsidRPr="00781512">
        <w:rPr>
          <w:b/>
          <w:i/>
          <w:sz w:val="20"/>
          <w:szCs w:val="20"/>
          <w:lang w:val="sr-Cyrl-RS" w:eastAsia="en-US"/>
        </w:rPr>
        <w:t>5</w:t>
      </w:r>
      <w:r w:rsidR="007D2BBF" w:rsidRPr="00781512">
        <w:rPr>
          <w:b/>
          <w:i/>
          <w:sz w:val="20"/>
          <w:szCs w:val="20"/>
          <w:lang w:val="en-US" w:eastAsia="en-US"/>
        </w:rPr>
        <w:t>4</w:t>
      </w:r>
      <w:r w:rsidRPr="00781512">
        <w:rPr>
          <w:b/>
          <w:i/>
          <w:sz w:val="20"/>
          <w:szCs w:val="20"/>
          <w:lang w:eastAsia="en-US"/>
        </w:rPr>
        <w:t xml:space="preserve">. </w:t>
      </w:r>
      <w:r w:rsidRPr="00781512">
        <w:rPr>
          <w:b/>
          <w:i/>
          <w:sz w:val="20"/>
          <w:szCs w:val="20"/>
          <w:lang w:val="sr-Cyrl-CS" w:eastAsia="en-US"/>
        </w:rPr>
        <w:t>Дугорочни кредити у иностранству</w:t>
      </w:r>
    </w:p>
    <w:p w14:paraId="0FEE42E8" w14:textId="6E3FE6F1" w:rsidR="007F488F" w:rsidRPr="000F6C7E" w:rsidRDefault="007F488F" w:rsidP="006F117C">
      <w:pPr>
        <w:jc w:val="both"/>
        <w:rPr>
          <w:color w:val="FF0000"/>
          <w:lang w:val="sl-SI" w:eastAsia="en-US"/>
        </w:rPr>
      </w:pPr>
    </w:p>
    <w:p w14:paraId="6C483894" w14:textId="7F35287C" w:rsidR="006F117C" w:rsidRPr="00DC35F4" w:rsidRDefault="006F117C" w:rsidP="007163AB">
      <w:pPr>
        <w:ind w:left="-510" w:right="-510"/>
        <w:jc w:val="both"/>
        <w:rPr>
          <w:lang w:val="sr-Latn-CS"/>
        </w:rPr>
      </w:pPr>
      <w:r w:rsidRPr="00DC35F4">
        <w:rPr>
          <w:lang w:val="sr-Latn-CS"/>
        </w:rPr>
        <w:t>Кредити одобрени од Европске банке за обнову и развој (ЕБРД) Лондон и Европске инвестиц</w:t>
      </w:r>
      <w:r w:rsidRPr="00DC35F4">
        <w:rPr>
          <w:lang w:val="sr-Cyrl-BA"/>
        </w:rPr>
        <w:t>ионе</w:t>
      </w:r>
      <w:r w:rsidRPr="00DC35F4">
        <w:rPr>
          <w:lang w:val="sr-Latn-CS"/>
        </w:rPr>
        <w:t xml:space="preserve"> банке (ЕИБ) Лу</w:t>
      </w:r>
      <w:r w:rsidRPr="00DC35F4">
        <w:rPr>
          <w:lang w:val="sr-Cyrl-BA"/>
        </w:rPr>
        <w:t>кс</w:t>
      </w:r>
      <w:r w:rsidRPr="00DC35F4">
        <w:rPr>
          <w:lang w:val="sr-Latn-CS"/>
        </w:rPr>
        <w:t xml:space="preserve">ембург, потписани током 2001. и 2005. године, у максималном </w:t>
      </w:r>
      <w:r w:rsidR="00DB788B" w:rsidRPr="00DC35F4">
        <w:rPr>
          <w:lang w:val="sr-Cyrl-RS"/>
        </w:rPr>
        <w:t xml:space="preserve">су </w:t>
      </w:r>
      <w:r w:rsidRPr="00DC35F4">
        <w:rPr>
          <w:lang w:val="sr-Latn-CS"/>
        </w:rPr>
        <w:t>износу од 217</w:t>
      </w:r>
      <w:r w:rsidRPr="00DC35F4">
        <w:rPr>
          <w:lang w:val="sr-Cyrl-BA"/>
        </w:rPr>
        <w:t>.000.000</w:t>
      </w:r>
      <w:r w:rsidRPr="00DC35F4">
        <w:rPr>
          <w:lang w:val="sr-Latn-CS"/>
        </w:rPr>
        <w:t xml:space="preserve"> </w:t>
      </w:r>
      <w:r w:rsidRPr="00DC35F4">
        <w:rPr>
          <w:lang w:val="sr-Cyrl-BA"/>
        </w:rPr>
        <w:t>евра. Н</w:t>
      </w:r>
      <w:r w:rsidRPr="00DC35F4">
        <w:rPr>
          <w:lang w:val="sr-Latn-CS"/>
        </w:rPr>
        <w:t xml:space="preserve">аведени износ дијели </w:t>
      </w:r>
      <w:r w:rsidR="00DB788B" w:rsidRPr="00DC35F4">
        <w:rPr>
          <w:lang w:val="sr-Cyrl-BA"/>
        </w:rPr>
        <w:t xml:space="preserve">се </w:t>
      </w:r>
      <w:r w:rsidRPr="00DC35F4">
        <w:rPr>
          <w:lang w:val="sr-Latn-CS"/>
        </w:rPr>
        <w:t>у односу 40% и 60% на Жељезнице Републике Српске а.д. Добој и ЈП Жељезнице Ф</w:t>
      </w:r>
      <w:r w:rsidR="001326E0" w:rsidRPr="00DC35F4">
        <w:rPr>
          <w:lang w:val="sr-Cyrl-RS"/>
        </w:rPr>
        <w:t xml:space="preserve">едерације </w:t>
      </w:r>
      <w:r w:rsidRPr="00DC35F4">
        <w:rPr>
          <w:lang w:val="sr-Latn-CS"/>
        </w:rPr>
        <w:t>Б</w:t>
      </w:r>
      <w:r w:rsidR="001326E0" w:rsidRPr="00DC35F4">
        <w:rPr>
          <w:lang w:val="sr-Cyrl-RS"/>
        </w:rPr>
        <w:t xml:space="preserve">осне </w:t>
      </w:r>
      <w:r w:rsidRPr="00DC35F4">
        <w:rPr>
          <w:lang w:val="sr-Latn-CS"/>
        </w:rPr>
        <w:t>и</w:t>
      </w:r>
      <w:r w:rsidR="001326E0" w:rsidRPr="00DC35F4">
        <w:rPr>
          <w:lang w:val="sr-Cyrl-RS"/>
        </w:rPr>
        <w:t xml:space="preserve"> </w:t>
      </w:r>
      <w:r w:rsidRPr="00DC35F4">
        <w:rPr>
          <w:lang w:val="sr-Latn-CS"/>
        </w:rPr>
        <w:t>Х</w:t>
      </w:r>
      <w:r w:rsidR="001326E0" w:rsidRPr="00DC35F4">
        <w:rPr>
          <w:lang w:val="sr-Cyrl-RS"/>
        </w:rPr>
        <w:t>ерцеговине</w:t>
      </w:r>
      <w:r w:rsidRPr="00DC35F4">
        <w:rPr>
          <w:lang w:val="sr-Latn-CS"/>
        </w:rPr>
        <w:t>. Кредити су одобрени с намјеном обнове и реконструкције Жељезница Републике Српске</w:t>
      </w:r>
      <w:r w:rsidR="007163AB" w:rsidRPr="00DC35F4">
        <w:rPr>
          <w:lang w:val="sr-Cyrl-RS"/>
        </w:rPr>
        <w:t xml:space="preserve"> </w:t>
      </w:r>
      <w:r w:rsidRPr="00DC35F4">
        <w:rPr>
          <w:lang w:val="sr-Latn-CS"/>
        </w:rPr>
        <w:t>а.д. Добој. Наведене обавезе по кредитима осигуране су гаранцијама Владе Р</w:t>
      </w:r>
      <w:r w:rsidRPr="00DC35F4">
        <w:rPr>
          <w:lang w:val="sr-Cyrl-RS"/>
        </w:rPr>
        <w:t>епублике Српске</w:t>
      </w:r>
      <w:r w:rsidRPr="00DC35F4">
        <w:rPr>
          <w:lang w:val="sr-Latn-CS"/>
        </w:rPr>
        <w:t xml:space="preserve">, односно по кредитима од ЕИБ-а и ЕБРД-а осигурање уредне отплате представља сва имовина која се обнови из средстава наведених кредита. Повучена средства од кредита су искориштена за израду пројектне документације, реконструкцију и обнову опреме и инфраструктуре, те модернизацију возног парка. </w:t>
      </w:r>
    </w:p>
    <w:p w14:paraId="1B76CE81" w14:textId="77777777" w:rsidR="006F117C" w:rsidRPr="000F6C7E" w:rsidRDefault="006F117C" w:rsidP="007163AB">
      <w:pPr>
        <w:ind w:right="-510"/>
        <w:jc w:val="both"/>
        <w:rPr>
          <w:color w:val="FF0000"/>
          <w:lang w:val="sr-Cyrl-BA"/>
        </w:rPr>
      </w:pPr>
    </w:p>
    <w:p w14:paraId="4B26CA1F" w14:textId="37DCDD84" w:rsidR="006F117C" w:rsidRPr="00DC35F4" w:rsidRDefault="006F117C" w:rsidP="006F117C">
      <w:pPr>
        <w:ind w:left="-510" w:right="-510"/>
        <w:jc w:val="both"/>
        <w:rPr>
          <w:lang w:val="sr-Latn-CS"/>
        </w:rPr>
      </w:pPr>
      <w:r w:rsidRPr="00DC35F4">
        <w:rPr>
          <w:lang w:val="sr-Latn-CS"/>
        </w:rPr>
        <w:t xml:space="preserve">Кредит Републике Португал одобрен </w:t>
      </w:r>
      <w:r w:rsidRPr="00DC35F4">
        <w:rPr>
          <w:lang w:val="sr-Cyrl-BA"/>
        </w:rPr>
        <w:t xml:space="preserve">је </w:t>
      </w:r>
      <w:r w:rsidRPr="00DC35F4">
        <w:rPr>
          <w:lang w:val="sr-Latn-CS"/>
        </w:rPr>
        <w:t>1. јула 2002. године у износу од 3</w:t>
      </w:r>
      <w:r w:rsidRPr="00DC35F4">
        <w:rPr>
          <w:lang w:val="sr-Cyrl-BA"/>
        </w:rPr>
        <w:t>.</w:t>
      </w:r>
      <w:r w:rsidRPr="00DC35F4">
        <w:rPr>
          <w:lang w:val="sr-Latn-CS"/>
        </w:rPr>
        <w:t>9</w:t>
      </w:r>
      <w:r w:rsidRPr="00DC35F4">
        <w:rPr>
          <w:lang w:val="sr-Cyrl-BA"/>
        </w:rPr>
        <w:t>00.000</w:t>
      </w:r>
      <w:r w:rsidRPr="00DC35F4">
        <w:rPr>
          <w:lang w:val="sr-Latn-CS"/>
        </w:rPr>
        <w:t xml:space="preserve"> </w:t>
      </w:r>
      <w:r w:rsidRPr="00DC35F4">
        <w:rPr>
          <w:lang w:val="sr-Cyrl-BA"/>
        </w:rPr>
        <w:t>евра за</w:t>
      </w:r>
      <w:r w:rsidRPr="00DC35F4">
        <w:rPr>
          <w:lang w:val="sr-Latn-CS"/>
        </w:rPr>
        <w:t xml:space="preserve"> финансирањ</w:t>
      </w:r>
      <w:r w:rsidRPr="00DC35F4">
        <w:rPr>
          <w:lang w:val="sr-Cyrl-BA"/>
        </w:rPr>
        <w:t>е</w:t>
      </w:r>
      <w:r w:rsidRPr="00DC35F4">
        <w:rPr>
          <w:lang w:val="sr-Latn-CS"/>
        </w:rPr>
        <w:t xml:space="preserve"> набавке нових теретних вагона. Рок доспијећа је до 2023. године.</w:t>
      </w:r>
    </w:p>
    <w:p w14:paraId="2F2AE2B4" w14:textId="77777777" w:rsidR="006F117C" w:rsidRPr="00DC35F4" w:rsidRDefault="006F117C" w:rsidP="006F117C">
      <w:pPr>
        <w:ind w:left="-510" w:right="-510"/>
        <w:jc w:val="both"/>
        <w:rPr>
          <w:lang w:val="sr-Latn-CS"/>
        </w:rPr>
      </w:pPr>
    </w:p>
    <w:p w14:paraId="2A24EF6A" w14:textId="1B47CD63" w:rsidR="006F117C" w:rsidRPr="00DC35F4" w:rsidRDefault="006F117C" w:rsidP="006F117C">
      <w:pPr>
        <w:ind w:left="-510" w:right="-510"/>
        <w:jc w:val="both"/>
        <w:rPr>
          <w:lang w:val="sr-Latn-CS"/>
        </w:rPr>
      </w:pPr>
      <w:r w:rsidRPr="00DC35F4">
        <w:rPr>
          <w:lang w:val="sr-Latn-CS"/>
        </w:rPr>
        <w:t>Са Републиком Пољском је 9. новембра 2010. године</w:t>
      </w:r>
      <w:r w:rsidRPr="00DC35F4">
        <w:rPr>
          <w:lang w:val="sr-Cyrl-BA"/>
        </w:rPr>
        <w:t xml:space="preserve"> </w:t>
      </w:r>
      <w:r w:rsidRPr="00DC35F4">
        <w:rPr>
          <w:lang w:val="sr-Latn-CS"/>
        </w:rPr>
        <w:t>закључен уговор</w:t>
      </w:r>
      <w:r w:rsidRPr="00DC35F4">
        <w:rPr>
          <w:lang w:val="sr-Cyrl-BA"/>
        </w:rPr>
        <w:t xml:space="preserve"> о дугорочном кредиту</w:t>
      </w:r>
      <w:r w:rsidRPr="00DC35F4">
        <w:rPr>
          <w:lang w:val="sr-Latn-CS"/>
        </w:rPr>
        <w:t xml:space="preserve"> </w:t>
      </w:r>
      <w:r w:rsidRPr="00DC35F4">
        <w:rPr>
          <w:lang w:val="sr-Cyrl-BA"/>
        </w:rPr>
        <w:t>за</w:t>
      </w:r>
      <w:r w:rsidRPr="00DC35F4">
        <w:rPr>
          <w:lang w:val="sr-Latn-CS"/>
        </w:rPr>
        <w:t xml:space="preserve"> </w:t>
      </w:r>
      <w:r w:rsidRPr="00DC35F4">
        <w:rPr>
          <w:lang w:val="sr-Cyrl-BA"/>
        </w:rPr>
        <w:t>набавку</w:t>
      </w:r>
      <w:r w:rsidRPr="00DC35F4">
        <w:rPr>
          <w:lang w:val="sr-Latn-CS"/>
        </w:rPr>
        <w:t xml:space="preserve"> теретних вагона</w:t>
      </w:r>
      <w:r w:rsidRPr="00DC35F4">
        <w:rPr>
          <w:lang w:val="sr-Cyrl-BA"/>
        </w:rPr>
        <w:t>,</w:t>
      </w:r>
      <w:r w:rsidRPr="00DC35F4">
        <w:rPr>
          <w:lang w:val="sr-Latn-CS"/>
        </w:rPr>
        <w:t xml:space="preserve"> транспортних средстава </w:t>
      </w:r>
      <w:r w:rsidRPr="00DC35F4">
        <w:rPr>
          <w:lang w:val="sr-Cyrl-BA"/>
        </w:rPr>
        <w:t xml:space="preserve">и </w:t>
      </w:r>
      <w:r w:rsidRPr="00DC35F4">
        <w:rPr>
          <w:lang w:val="sr-Latn-CS"/>
        </w:rPr>
        <w:t xml:space="preserve">опреме за радионице за одржавање жељезничких возила </w:t>
      </w:r>
      <w:r w:rsidRPr="00DC35F4">
        <w:rPr>
          <w:lang w:val="sr-Cyrl-BA"/>
        </w:rPr>
        <w:t>у износу од 19.999.651 евра.</w:t>
      </w:r>
      <w:r w:rsidRPr="00DC35F4">
        <w:rPr>
          <w:lang w:val="sr-Latn-CS"/>
        </w:rPr>
        <w:t xml:space="preserve"> Рок доспијећа је до 2032. године.</w:t>
      </w:r>
    </w:p>
    <w:p w14:paraId="2C9F1912" w14:textId="77777777" w:rsidR="006F117C" w:rsidRPr="000F6C7E" w:rsidRDefault="006F117C" w:rsidP="006F117C">
      <w:pPr>
        <w:ind w:left="-510" w:right="-510"/>
        <w:jc w:val="both"/>
        <w:rPr>
          <w:color w:val="FF0000"/>
          <w:lang w:val="sr-Cyrl-BA"/>
        </w:rPr>
      </w:pPr>
    </w:p>
    <w:p w14:paraId="7881B542" w14:textId="77777777" w:rsidR="006F117C" w:rsidRPr="00DC35F4" w:rsidRDefault="006F117C" w:rsidP="006F117C">
      <w:pPr>
        <w:ind w:left="-510" w:right="-510"/>
        <w:jc w:val="both"/>
        <w:rPr>
          <w:lang w:val="sr-Latn-CS"/>
        </w:rPr>
      </w:pPr>
      <w:r w:rsidRPr="00DC35F4">
        <w:rPr>
          <w:lang w:val="sr-Latn-CS"/>
        </w:rPr>
        <w:t xml:space="preserve">Кредит Републике Србије одобрен је 2013. године </w:t>
      </w:r>
      <w:r w:rsidRPr="00DC35F4">
        <w:rPr>
          <w:lang w:val="sr-Cyrl-BA"/>
        </w:rPr>
        <w:t>у</w:t>
      </w:r>
      <w:r w:rsidRPr="00DC35F4">
        <w:rPr>
          <w:lang w:val="sr-Latn-CS"/>
        </w:rPr>
        <w:t xml:space="preserve"> износ</w:t>
      </w:r>
      <w:r w:rsidRPr="00DC35F4">
        <w:rPr>
          <w:lang w:val="sr-Cyrl-BA"/>
        </w:rPr>
        <w:t>у</w:t>
      </w:r>
      <w:r w:rsidRPr="00DC35F4">
        <w:rPr>
          <w:lang w:val="sr-Latn-CS"/>
        </w:rPr>
        <w:t xml:space="preserve"> 15.643.453 КМ </w:t>
      </w:r>
      <w:r w:rsidRPr="00DC35F4">
        <w:rPr>
          <w:lang w:val="sr-Cyrl-BA"/>
        </w:rPr>
        <w:t>на</w:t>
      </w:r>
      <w:r w:rsidRPr="00DC35F4">
        <w:rPr>
          <w:lang w:val="sr-Latn-CS"/>
        </w:rPr>
        <w:t xml:space="preserve"> рок од 15 година с намјеном </w:t>
      </w:r>
      <w:r w:rsidRPr="00DC35F4">
        <w:rPr>
          <w:lang w:val="sr-Cyrl-BA"/>
        </w:rPr>
        <w:t>набавке нових и подизања нивоа техничке исправности постојећих возних средстава</w:t>
      </w:r>
      <w:r w:rsidRPr="00DC35F4">
        <w:rPr>
          <w:lang w:val="sr-Latn-CS"/>
        </w:rPr>
        <w:t>.</w:t>
      </w:r>
    </w:p>
    <w:p w14:paraId="248B8FBB" w14:textId="1B990185" w:rsidR="006F117C" w:rsidRPr="000F6C7E" w:rsidRDefault="006F117C" w:rsidP="000E2A84">
      <w:pPr>
        <w:spacing w:line="276" w:lineRule="auto"/>
        <w:jc w:val="both"/>
        <w:rPr>
          <w:color w:val="FF0000"/>
          <w:lang w:val="sl-SI" w:eastAsia="en-US"/>
        </w:rPr>
      </w:pPr>
    </w:p>
    <w:p w14:paraId="4080050A" w14:textId="72E3C409" w:rsidR="007163AB" w:rsidRPr="00DC35F4" w:rsidRDefault="007163AB" w:rsidP="007940C3">
      <w:pPr>
        <w:ind w:left="-510" w:right="-510"/>
        <w:jc w:val="both"/>
        <w:rPr>
          <w:lang w:val="sr-Cyrl-BA"/>
        </w:rPr>
      </w:pPr>
      <w:r w:rsidRPr="00DC35F4">
        <w:rPr>
          <w:lang w:val="sr-Cyrl-BA"/>
        </w:rPr>
        <w:t>Кредит Свјетске банке у износу од 8.500.000 милиона евра намијењен је за плаћање друге и треће компоненте по Пројекту реструктурирања Жељезница Републике Српске број: ИБРД 8808-БА (отпремнине, консултанти, банкарске провизије и др.) сагласно Уговору о преносу средстава зајма по Пројекту закљученом 30.08.2018. године између Владе Републике Српске-Министарства финансија, Министарства саобраћаја и веза и Жељезница Републике Српске. Рок отплате зајма је 32 године.</w:t>
      </w:r>
      <w:r w:rsidRPr="00DC35F4">
        <w:rPr>
          <w:lang w:val="sr-Latn-BA"/>
        </w:rPr>
        <w:t xml:space="preserve"> Износ од </w:t>
      </w:r>
      <w:r w:rsidR="00DC35F4">
        <w:rPr>
          <w:lang w:val="sr-Cyrl-RS"/>
        </w:rPr>
        <w:t>3.572.033</w:t>
      </w:r>
      <w:r w:rsidRPr="00DC35F4">
        <w:rPr>
          <w:lang w:val="sr-Latn-BA"/>
        </w:rPr>
        <w:t xml:space="preserve"> КМ представља искориштена средства по </w:t>
      </w:r>
      <w:r w:rsidRPr="00DC35F4">
        <w:rPr>
          <w:lang w:val="sr-Cyrl-BA"/>
        </w:rPr>
        <w:t xml:space="preserve">овом основу. </w:t>
      </w:r>
      <w:r w:rsidRPr="00DC35F4">
        <w:rPr>
          <w:lang w:val="sr-Cyrl-CS"/>
        </w:rPr>
        <w:t>Наиме, Влада Републике Српске је склопила уговор о кредитном задужењу са Свјетском банком,</w:t>
      </w:r>
      <w:r w:rsidRPr="00DC35F4">
        <w:rPr>
          <w:lang w:val="sr-Cyrl-BA"/>
        </w:rPr>
        <w:t xml:space="preserve"> </w:t>
      </w:r>
      <w:r w:rsidRPr="00DC35F4">
        <w:rPr>
          <w:lang w:val="sr-Cyrl-CS"/>
        </w:rPr>
        <w:t>намијењеним за</w:t>
      </w:r>
      <w:r w:rsidRPr="00DC35F4">
        <w:rPr>
          <w:lang w:val="sr-Cyrl-BA"/>
        </w:rPr>
        <w:t xml:space="preserve"> реструктурисањ</w:t>
      </w:r>
      <w:r w:rsidRPr="00DC35F4">
        <w:rPr>
          <w:lang w:val="sr-Cyrl-CS"/>
        </w:rPr>
        <w:t>е</w:t>
      </w:r>
      <w:r w:rsidRPr="00DC35F4">
        <w:rPr>
          <w:lang w:val="sr-Cyrl-BA"/>
        </w:rPr>
        <w:t xml:space="preserve"> Жељезница Републике Српске</w:t>
      </w:r>
      <w:r w:rsidRPr="00DC35F4">
        <w:rPr>
          <w:lang w:val="hr-HR"/>
        </w:rPr>
        <w:t>,</w:t>
      </w:r>
      <w:r w:rsidRPr="00DC35F4">
        <w:rPr>
          <w:lang w:val="sr-Cyrl-BA"/>
        </w:rPr>
        <w:t xml:space="preserve"> гдје су од укупног износа кредита Свјетске банке 51.</w:t>
      </w:r>
      <w:r w:rsidRPr="00DC35F4">
        <w:rPr>
          <w:lang w:val="sr-Latn-BA"/>
        </w:rPr>
        <w:t>3</w:t>
      </w:r>
      <w:r w:rsidRPr="00DC35F4">
        <w:rPr>
          <w:lang w:val="sr-Cyrl-BA"/>
        </w:rPr>
        <w:t>00.000 евра, Жељезнице Републике Српске дужник за 8.500.000 евра.</w:t>
      </w:r>
    </w:p>
    <w:p w14:paraId="42AADF1B" w14:textId="7A3BBCEE" w:rsidR="007940C3" w:rsidRPr="000F6C7E" w:rsidRDefault="007940C3" w:rsidP="007940C3">
      <w:pPr>
        <w:ind w:left="-510" w:right="-510"/>
        <w:jc w:val="both"/>
        <w:rPr>
          <w:color w:val="FF0000"/>
          <w:lang w:val="sr-Cyrl-BA"/>
        </w:rPr>
      </w:pPr>
    </w:p>
    <w:p w14:paraId="60CBF444" w14:textId="7258A575" w:rsidR="007940C3" w:rsidRPr="00DC35F4" w:rsidRDefault="007940C3" w:rsidP="007940C3">
      <w:pPr>
        <w:ind w:left="-510" w:right="-510"/>
        <w:jc w:val="both"/>
        <w:rPr>
          <w:lang w:val="sr-Cyrl-BA"/>
        </w:rPr>
      </w:pPr>
      <w:r w:rsidRPr="00DC35F4">
        <w:rPr>
          <w:lang w:val="sr-Cyrl-BA"/>
        </w:rPr>
        <w:t>Поменути кредити, осим кредита Свјетске банке, након завршене конверзије неће постојати у билансима Друштва.</w:t>
      </w:r>
    </w:p>
    <w:p w14:paraId="4DD067A6" w14:textId="67BAC951" w:rsidR="007940C3" w:rsidRPr="000F6C7E" w:rsidRDefault="007940C3" w:rsidP="007940C3">
      <w:pPr>
        <w:ind w:left="-510" w:right="-510"/>
        <w:jc w:val="both"/>
        <w:rPr>
          <w:color w:val="FF0000"/>
          <w:lang w:val="sr-Cyrl-BA"/>
        </w:rPr>
      </w:pPr>
    </w:p>
    <w:p w14:paraId="03CA1454" w14:textId="77777777" w:rsidR="007940C3" w:rsidRPr="000F6C7E" w:rsidRDefault="007940C3" w:rsidP="007940C3">
      <w:pPr>
        <w:ind w:left="-510" w:right="-510"/>
        <w:jc w:val="both"/>
        <w:rPr>
          <w:color w:val="FF0000"/>
          <w:lang w:val="sr-Cyrl-BA"/>
        </w:rPr>
      </w:pPr>
    </w:p>
    <w:p w14:paraId="07D3E4CB" w14:textId="33F03797" w:rsidR="004D4F6D" w:rsidRPr="00E70CCC" w:rsidRDefault="00E70CCC" w:rsidP="00136016">
      <w:pPr>
        <w:ind w:left="-510" w:right="-510"/>
        <w:jc w:val="both"/>
        <w:rPr>
          <w:bCs/>
          <w:lang w:val="bs-Latn-BA"/>
        </w:rPr>
      </w:pPr>
      <w:r w:rsidRPr="00E70CCC">
        <w:rPr>
          <w:lang w:val="sr-Cyrl-BA"/>
        </w:rPr>
        <w:lastRenderedPageBreak/>
        <w:t xml:space="preserve">На конту Остале </w:t>
      </w:r>
      <w:r w:rsidR="00B01495" w:rsidRPr="00E70CCC">
        <w:rPr>
          <w:lang w:val="sr-Cyrl-BA"/>
        </w:rPr>
        <w:t xml:space="preserve">финансијске обавезе </w:t>
      </w:r>
      <w:r w:rsidRPr="00E70CCC">
        <w:rPr>
          <w:lang w:val="sr-Cyrl-BA"/>
        </w:rPr>
        <w:t xml:space="preserve">по амортизованој вриједности </w:t>
      </w:r>
      <w:r w:rsidR="00B01495" w:rsidRPr="00E70CCC">
        <w:rPr>
          <w:bCs/>
          <w:lang w:val="sr-Cyrl-BA"/>
        </w:rPr>
        <w:t>н</w:t>
      </w:r>
      <w:r w:rsidR="00B01495" w:rsidRPr="00E70CCC">
        <w:rPr>
          <w:bCs/>
          <w:lang w:val="bs-Latn-BA"/>
        </w:rPr>
        <w:t>а дан 3</w:t>
      </w:r>
      <w:r w:rsidR="00B01495" w:rsidRPr="00E70CCC">
        <w:rPr>
          <w:bCs/>
          <w:lang w:val="sr-Cyrl-BA"/>
        </w:rPr>
        <w:t>1</w:t>
      </w:r>
      <w:r w:rsidR="00B01495" w:rsidRPr="00E70CCC">
        <w:rPr>
          <w:bCs/>
          <w:lang w:val="bs-Latn-BA"/>
        </w:rPr>
        <w:t>.</w:t>
      </w:r>
      <w:r w:rsidR="00B01495" w:rsidRPr="00E70CCC">
        <w:rPr>
          <w:bCs/>
          <w:lang w:val="bs-Cyrl-BA"/>
        </w:rPr>
        <w:t>12</w:t>
      </w:r>
      <w:r w:rsidR="00B01495" w:rsidRPr="00E70CCC">
        <w:rPr>
          <w:bCs/>
          <w:lang w:val="ru-RU"/>
        </w:rPr>
        <w:t>.</w:t>
      </w:r>
      <w:r w:rsidR="003D2218" w:rsidRPr="00E70CCC">
        <w:rPr>
          <w:bCs/>
          <w:lang w:val="bs-Latn-BA"/>
        </w:rPr>
        <w:t>2022</w:t>
      </w:r>
      <w:r w:rsidR="00B01495" w:rsidRPr="00E70CCC">
        <w:rPr>
          <w:bCs/>
          <w:lang w:val="bs-Latn-BA"/>
        </w:rPr>
        <w:t>. године исказа</w:t>
      </w:r>
      <w:r w:rsidR="00B01495" w:rsidRPr="00E70CCC">
        <w:rPr>
          <w:bCs/>
          <w:lang w:val="sr-Cyrl-BA"/>
        </w:rPr>
        <w:t>не</w:t>
      </w:r>
      <w:r w:rsidR="00B01495" w:rsidRPr="00E70CCC">
        <w:rPr>
          <w:bCs/>
          <w:lang w:val="bs-Latn-BA"/>
        </w:rPr>
        <w:t xml:space="preserve"> </w:t>
      </w:r>
      <w:r w:rsidR="00B01495" w:rsidRPr="00E70CCC">
        <w:rPr>
          <w:bCs/>
          <w:lang w:val="sr-Cyrl-BA"/>
        </w:rPr>
        <w:t>су</w:t>
      </w:r>
      <w:r w:rsidR="00B01495" w:rsidRPr="00E70CCC">
        <w:rPr>
          <w:bCs/>
          <w:lang w:val="bs-Latn-BA"/>
        </w:rPr>
        <w:t xml:space="preserve"> обавез</w:t>
      </w:r>
      <w:r w:rsidR="00B01495" w:rsidRPr="00E70CCC">
        <w:rPr>
          <w:bCs/>
          <w:lang w:val="sr-Cyrl-BA"/>
        </w:rPr>
        <w:t>е</w:t>
      </w:r>
      <w:r w:rsidR="00B01495" w:rsidRPr="00E70CCC">
        <w:rPr>
          <w:bCs/>
          <w:lang w:val="bs-Latn-BA"/>
        </w:rPr>
        <w:t xml:space="preserve"> према Влади Републике Српске у износу од </w:t>
      </w:r>
      <w:r w:rsidRPr="00E70CCC">
        <w:rPr>
          <w:bCs/>
          <w:lang w:val="sr-Cyrl-RS"/>
        </w:rPr>
        <w:t>260.973.141</w:t>
      </w:r>
      <w:r w:rsidR="00B01495" w:rsidRPr="00E70CCC">
        <w:rPr>
          <w:bCs/>
          <w:lang w:val="bs-Latn-BA"/>
        </w:rPr>
        <w:t xml:space="preserve"> КМ настале по основу измирења доспјелих обавеза по кредитима Европске банке за обнову и развој (ЕБРД), Европске инвестиционе банке (ЕИБ), Влада Португала, Србије и Пољске, а које је Влада Р</w:t>
      </w:r>
      <w:r w:rsidR="00B01495" w:rsidRPr="00E70CCC">
        <w:rPr>
          <w:bCs/>
          <w:lang w:val="sr-Cyrl-RS"/>
        </w:rPr>
        <w:t>епублике Српске</w:t>
      </w:r>
      <w:r w:rsidR="00B01495" w:rsidRPr="00E70CCC">
        <w:rPr>
          <w:bCs/>
          <w:lang w:val="bs-Latn-BA"/>
        </w:rPr>
        <w:t xml:space="preserve"> измирила у име </w:t>
      </w:r>
      <w:r w:rsidR="00B01495" w:rsidRPr="00E70CCC">
        <w:rPr>
          <w:lang w:val="sr-Cyrl-BA"/>
        </w:rPr>
        <w:t>Жељезнице Републике Српске</w:t>
      </w:r>
      <w:r w:rsidR="00B01495" w:rsidRPr="00E70CCC">
        <w:rPr>
          <w:bCs/>
          <w:lang w:val="bs-Latn-BA"/>
        </w:rPr>
        <w:t xml:space="preserve">. </w:t>
      </w:r>
    </w:p>
    <w:p w14:paraId="76105165" w14:textId="78EAEAEF" w:rsidR="00C57005" w:rsidRPr="00E70CCC" w:rsidRDefault="00B01495" w:rsidP="00136016">
      <w:pPr>
        <w:ind w:left="-510" w:right="-510"/>
        <w:jc w:val="both"/>
        <w:rPr>
          <w:bCs/>
          <w:lang w:val="sr-Cyrl-BA"/>
        </w:rPr>
      </w:pPr>
      <w:r w:rsidRPr="00E70CCC">
        <w:rPr>
          <w:bCs/>
          <w:lang w:val="bs-Latn-BA"/>
        </w:rPr>
        <w:t>У наведени износ поред главног дуга према Влади Р</w:t>
      </w:r>
      <w:r w:rsidRPr="00E70CCC">
        <w:rPr>
          <w:bCs/>
          <w:lang w:val="sr-Cyrl-RS"/>
        </w:rPr>
        <w:t>епублике Српске</w:t>
      </w:r>
      <w:r w:rsidRPr="00E70CCC">
        <w:rPr>
          <w:bCs/>
          <w:lang w:val="bs-Latn-BA"/>
        </w:rPr>
        <w:t xml:space="preserve"> укључена је и законска затезна камата обрачуната од Владе Р</w:t>
      </w:r>
      <w:r w:rsidR="001E0AE9" w:rsidRPr="00E70CCC">
        <w:rPr>
          <w:bCs/>
          <w:lang w:val="sr-Cyrl-RS"/>
        </w:rPr>
        <w:t>епублике Српске</w:t>
      </w:r>
      <w:r w:rsidRPr="00E70CCC">
        <w:rPr>
          <w:bCs/>
          <w:lang w:val="bs-Latn-BA"/>
        </w:rPr>
        <w:t xml:space="preserve"> </w:t>
      </w:r>
      <w:r w:rsidRPr="00E70CCC">
        <w:rPr>
          <w:bCs/>
          <w:lang w:val="sr-Cyrl-BA"/>
        </w:rPr>
        <w:t>и комисиона провизија по кредиту Свјетске банке.</w:t>
      </w:r>
    </w:p>
    <w:p w14:paraId="1069AF62" w14:textId="4B9DEE40" w:rsidR="004D4F6D" w:rsidRPr="00E70CCC" w:rsidRDefault="004D4F6D" w:rsidP="00136016">
      <w:pPr>
        <w:ind w:left="-510" w:right="-510"/>
        <w:jc w:val="both"/>
        <w:rPr>
          <w:bCs/>
          <w:lang w:val="sr-Cyrl-BA"/>
        </w:rPr>
      </w:pPr>
      <w:r w:rsidRPr="00E70CCC">
        <w:rPr>
          <w:bCs/>
          <w:lang w:val="sr-Cyrl-BA"/>
        </w:rPr>
        <w:t>Након завршене конверзије наведене обавезе по кредитима и према Влади Републике Српске неће теретити билансе Друштва.</w:t>
      </w:r>
    </w:p>
    <w:p w14:paraId="04C9D928" w14:textId="77777777" w:rsidR="00B222D9" w:rsidRPr="00E70CCC" w:rsidRDefault="00B222D9" w:rsidP="00136016">
      <w:pPr>
        <w:ind w:left="-510" w:right="-510"/>
        <w:jc w:val="both"/>
        <w:rPr>
          <w:bCs/>
          <w:lang w:val="sr-Cyrl-BA"/>
        </w:rPr>
      </w:pPr>
    </w:p>
    <w:p w14:paraId="48E6CDFB" w14:textId="2A1ABBBC" w:rsidR="00310EA4" w:rsidRPr="00E70CCC" w:rsidRDefault="007F488F" w:rsidP="00136016">
      <w:pPr>
        <w:ind w:left="-510" w:right="-510"/>
        <w:jc w:val="both"/>
        <w:rPr>
          <w:lang w:eastAsia="en-US"/>
        </w:rPr>
      </w:pPr>
      <w:r w:rsidRPr="00E70CCC">
        <w:rPr>
          <w:lang w:eastAsia="en-US"/>
        </w:rPr>
        <w:t>Оба</w:t>
      </w:r>
      <w:r w:rsidR="00AB0B4B" w:rsidRPr="00E70CCC">
        <w:rPr>
          <w:lang w:eastAsia="en-US"/>
        </w:rPr>
        <w:t>везе према Влади Р</w:t>
      </w:r>
      <w:r w:rsidR="00B01495" w:rsidRPr="00E70CCC">
        <w:rPr>
          <w:lang w:val="sr-Cyrl-RS" w:eastAsia="en-US"/>
        </w:rPr>
        <w:t>епублике Српске</w:t>
      </w:r>
      <w:r w:rsidR="00AB0B4B" w:rsidRPr="00E70CCC">
        <w:rPr>
          <w:lang w:eastAsia="en-US"/>
        </w:rPr>
        <w:t xml:space="preserve"> </w:t>
      </w:r>
      <w:r w:rsidR="00934B16" w:rsidRPr="00E70CCC">
        <w:rPr>
          <w:lang w:val="sr-Cyrl-RS" w:eastAsia="en-US"/>
        </w:rPr>
        <w:t>веће</w:t>
      </w:r>
      <w:r w:rsidR="00AB0B4B" w:rsidRPr="00E70CCC">
        <w:rPr>
          <w:lang w:eastAsia="en-US"/>
        </w:rPr>
        <w:t xml:space="preserve"> су за </w:t>
      </w:r>
      <w:r w:rsidR="00E70CCC" w:rsidRPr="00E70CCC">
        <w:rPr>
          <w:lang w:val="sr-Cyrl-BA" w:eastAsia="en-US"/>
        </w:rPr>
        <w:t>3</w:t>
      </w:r>
      <w:r w:rsidR="000373B7" w:rsidRPr="00E70CCC">
        <w:rPr>
          <w:lang w:eastAsia="en-US"/>
        </w:rPr>
        <w:t>% у односу на стање на дан</w:t>
      </w:r>
      <w:r w:rsidR="002A1E0F" w:rsidRPr="00E70CCC">
        <w:rPr>
          <w:lang w:val="sr-Cyrl-RS" w:eastAsia="en-US"/>
        </w:rPr>
        <w:t xml:space="preserve"> </w:t>
      </w:r>
      <w:r w:rsidR="00E70CCC" w:rsidRPr="00E70CCC">
        <w:rPr>
          <w:lang w:val="sr-Cyrl-BA" w:eastAsia="en-US"/>
        </w:rPr>
        <w:t>31.12.2021</w:t>
      </w:r>
      <w:r w:rsidR="000213B3" w:rsidRPr="00E70CCC">
        <w:rPr>
          <w:lang w:val="sr-Cyrl-BA" w:eastAsia="en-US"/>
        </w:rPr>
        <w:t>.</w:t>
      </w:r>
      <w:r w:rsidR="00B01495" w:rsidRPr="00E70CCC">
        <w:rPr>
          <w:lang w:val="sr-Cyrl-BA" w:eastAsia="en-US"/>
        </w:rPr>
        <w:t xml:space="preserve"> </w:t>
      </w:r>
      <w:r w:rsidRPr="00E70CCC">
        <w:rPr>
          <w:lang w:eastAsia="en-US"/>
        </w:rPr>
        <w:t>године и имају сљедећу структуру:</w:t>
      </w:r>
    </w:p>
    <w:p w14:paraId="4F9CEF87" w14:textId="60647CAB" w:rsidR="007F488F" w:rsidRPr="00E70CCC" w:rsidRDefault="007F488F" w:rsidP="00796D1D">
      <w:pPr>
        <w:pStyle w:val="ListParagraph"/>
        <w:numPr>
          <w:ilvl w:val="0"/>
          <w:numId w:val="27"/>
        </w:numPr>
        <w:spacing w:line="240" w:lineRule="auto"/>
        <w:jc w:val="both"/>
        <w:rPr>
          <w:rFonts w:ascii="Times New Roman" w:hAnsi="Times New Roman" w:cs="Times New Roman"/>
          <w:sz w:val="24"/>
          <w:szCs w:val="24"/>
          <w:lang w:eastAsia="en-US"/>
        </w:rPr>
      </w:pPr>
      <w:r w:rsidRPr="00E70CCC">
        <w:rPr>
          <w:rFonts w:ascii="Times New Roman" w:hAnsi="Times New Roman" w:cs="Times New Roman"/>
          <w:sz w:val="24"/>
          <w:szCs w:val="24"/>
          <w:lang w:eastAsia="en-US"/>
        </w:rPr>
        <w:t>главница</w:t>
      </w:r>
      <w:r w:rsidR="00B01495" w:rsidRPr="00E70CCC">
        <w:rPr>
          <w:rFonts w:ascii="Times New Roman" w:hAnsi="Times New Roman" w:cs="Times New Roman"/>
          <w:sz w:val="24"/>
          <w:szCs w:val="24"/>
          <w:lang w:val="sr-Cyrl-RS" w:eastAsia="en-US"/>
        </w:rPr>
        <w:t xml:space="preserve"> </w:t>
      </w:r>
      <w:r w:rsidR="000750E5" w:rsidRPr="00E70CCC">
        <w:rPr>
          <w:rFonts w:ascii="Times New Roman" w:hAnsi="Times New Roman" w:cs="Times New Roman"/>
          <w:sz w:val="24"/>
          <w:szCs w:val="24"/>
          <w:lang w:val="sr-Cyrl-RS" w:eastAsia="en-US"/>
        </w:rPr>
        <w:t xml:space="preserve">кредита </w:t>
      </w:r>
      <w:r w:rsidR="00E70CCC" w:rsidRPr="00E70CCC">
        <w:rPr>
          <w:rFonts w:ascii="Times New Roman" w:hAnsi="Times New Roman" w:cs="Times New Roman"/>
          <w:sz w:val="24"/>
          <w:szCs w:val="24"/>
          <w:lang w:val="sr-Cyrl-RS" w:eastAsia="en-US"/>
        </w:rPr>
        <w:t>151.127.363</w:t>
      </w:r>
      <w:r w:rsidRPr="00E70CCC">
        <w:rPr>
          <w:rFonts w:ascii="Times New Roman" w:hAnsi="Times New Roman" w:cs="Times New Roman"/>
          <w:sz w:val="24"/>
          <w:szCs w:val="24"/>
          <w:lang w:eastAsia="en-US"/>
        </w:rPr>
        <w:t xml:space="preserve"> КМ, </w:t>
      </w:r>
    </w:p>
    <w:p w14:paraId="529DDD64" w14:textId="314BAF8D" w:rsidR="007F488F" w:rsidRPr="00E70CCC" w:rsidRDefault="007F488F" w:rsidP="00796D1D">
      <w:pPr>
        <w:pStyle w:val="ListParagraph"/>
        <w:numPr>
          <w:ilvl w:val="0"/>
          <w:numId w:val="33"/>
        </w:numPr>
        <w:spacing w:line="240" w:lineRule="auto"/>
        <w:jc w:val="both"/>
        <w:rPr>
          <w:rFonts w:ascii="Times New Roman" w:hAnsi="Times New Roman" w:cs="Times New Roman"/>
          <w:sz w:val="24"/>
          <w:szCs w:val="24"/>
          <w:lang w:eastAsia="en-US"/>
        </w:rPr>
      </w:pPr>
      <w:r w:rsidRPr="00E70CCC">
        <w:rPr>
          <w:rFonts w:ascii="Times New Roman" w:hAnsi="Times New Roman" w:cs="Times New Roman"/>
          <w:sz w:val="24"/>
          <w:szCs w:val="24"/>
          <w:lang w:eastAsia="en-US"/>
        </w:rPr>
        <w:t>редовна камата</w:t>
      </w:r>
      <w:r w:rsidR="007D65D6" w:rsidRPr="00E70CCC">
        <w:rPr>
          <w:rFonts w:ascii="Times New Roman" w:hAnsi="Times New Roman" w:cs="Times New Roman"/>
          <w:sz w:val="24"/>
          <w:szCs w:val="24"/>
          <w:lang w:eastAsia="en-US"/>
        </w:rPr>
        <w:t xml:space="preserve">  </w:t>
      </w:r>
      <w:r w:rsidR="00B01495" w:rsidRPr="00E70CCC">
        <w:rPr>
          <w:rFonts w:ascii="Times New Roman" w:hAnsi="Times New Roman" w:cs="Times New Roman"/>
          <w:sz w:val="24"/>
          <w:szCs w:val="24"/>
          <w:lang w:eastAsia="en-US"/>
        </w:rPr>
        <w:t>19.598.232</w:t>
      </w:r>
      <w:r w:rsidRPr="00E70CCC">
        <w:rPr>
          <w:rFonts w:ascii="Times New Roman" w:hAnsi="Times New Roman" w:cs="Times New Roman"/>
          <w:sz w:val="24"/>
          <w:szCs w:val="24"/>
          <w:lang w:eastAsia="en-US"/>
        </w:rPr>
        <w:t xml:space="preserve"> КМ, </w:t>
      </w:r>
    </w:p>
    <w:p w14:paraId="0D432CE2" w14:textId="14F3F8BA" w:rsidR="007F488F" w:rsidRPr="00E70CCC" w:rsidRDefault="007F488F" w:rsidP="00796D1D">
      <w:pPr>
        <w:pStyle w:val="ListParagraph"/>
        <w:numPr>
          <w:ilvl w:val="0"/>
          <w:numId w:val="33"/>
        </w:numPr>
        <w:spacing w:line="240" w:lineRule="auto"/>
        <w:jc w:val="both"/>
        <w:rPr>
          <w:rFonts w:ascii="Times New Roman" w:hAnsi="Times New Roman" w:cs="Times New Roman"/>
          <w:sz w:val="24"/>
          <w:szCs w:val="24"/>
          <w:lang w:eastAsia="en-US"/>
        </w:rPr>
      </w:pPr>
      <w:r w:rsidRPr="00E70CCC">
        <w:rPr>
          <w:rFonts w:ascii="Times New Roman" w:hAnsi="Times New Roman" w:cs="Times New Roman"/>
          <w:sz w:val="24"/>
          <w:szCs w:val="24"/>
          <w:lang w:eastAsia="en-US"/>
        </w:rPr>
        <w:t>затезна камата</w:t>
      </w:r>
      <w:r w:rsidR="00B01495" w:rsidRPr="00E70CCC">
        <w:rPr>
          <w:rFonts w:ascii="Times New Roman" w:hAnsi="Times New Roman" w:cs="Times New Roman"/>
          <w:sz w:val="24"/>
          <w:szCs w:val="24"/>
          <w:lang w:val="sr-Cyrl-RS" w:eastAsia="en-US"/>
        </w:rPr>
        <w:t xml:space="preserve"> </w:t>
      </w:r>
      <w:r w:rsidR="00E70CCC" w:rsidRPr="00E70CCC">
        <w:rPr>
          <w:rFonts w:ascii="Times New Roman" w:hAnsi="Times New Roman" w:cs="Times New Roman"/>
          <w:sz w:val="24"/>
          <w:szCs w:val="24"/>
          <w:lang w:eastAsia="en-US"/>
        </w:rPr>
        <w:t>88.315.578</w:t>
      </w:r>
      <w:r w:rsidR="00B222D9" w:rsidRPr="00E70CCC">
        <w:rPr>
          <w:rFonts w:ascii="Times New Roman" w:hAnsi="Times New Roman" w:cs="Times New Roman"/>
          <w:sz w:val="24"/>
          <w:szCs w:val="24"/>
          <w:lang w:eastAsia="en-US"/>
        </w:rPr>
        <w:t xml:space="preserve"> КМ и</w:t>
      </w:r>
    </w:p>
    <w:p w14:paraId="65C0DC5E" w14:textId="77777777" w:rsidR="00B222D9" w:rsidRPr="00E70CCC" w:rsidRDefault="007F488F" w:rsidP="00796D1D">
      <w:pPr>
        <w:pStyle w:val="ListParagraph"/>
        <w:numPr>
          <w:ilvl w:val="0"/>
          <w:numId w:val="33"/>
        </w:numPr>
        <w:spacing w:line="240" w:lineRule="auto"/>
        <w:jc w:val="both"/>
        <w:rPr>
          <w:rFonts w:ascii="Times New Roman" w:hAnsi="Times New Roman" w:cs="Times New Roman"/>
          <w:sz w:val="24"/>
          <w:szCs w:val="24"/>
          <w:lang w:eastAsia="en-US"/>
        </w:rPr>
      </w:pPr>
      <w:r w:rsidRPr="00E70CCC">
        <w:rPr>
          <w:rFonts w:ascii="Times New Roman" w:hAnsi="Times New Roman" w:cs="Times New Roman"/>
          <w:sz w:val="24"/>
          <w:szCs w:val="24"/>
          <w:lang w:eastAsia="en-US"/>
        </w:rPr>
        <w:t>провизија</w:t>
      </w:r>
      <w:r w:rsidR="00B01495" w:rsidRPr="00E70CCC">
        <w:rPr>
          <w:rFonts w:ascii="Times New Roman" w:hAnsi="Times New Roman" w:cs="Times New Roman"/>
          <w:sz w:val="24"/>
          <w:szCs w:val="24"/>
          <w:lang w:val="sr-Cyrl-RS" w:eastAsia="en-US"/>
        </w:rPr>
        <w:t xml:space="preserve"> </w:t>
      </w:r>
      <w:r w:rsidR="007D65D6" w:rsidRPr="00E70CCC">
        <w:rPr>
          <w:rFonts w:ascii="Times New Roman" w:hAnsi="Times New Roman" w:cs="Times New Roman"/>
          <w:sz w:val="24"/>
          <w:szCs w:val="24"/>
          <w:lang w:eastAsia="en-US"/>
        </w:rPr>
        <w:t>по ЕБРД-</w:t>
      </w:r>
      <w:r w:rsidR="00973EF7" w:rsidRPr="00E70CCC">
        <w:rPr>
          <w:rFonts w:ascii="Times New Roman" w:hAnsi="Times New Roman" w:cs="Times New Roman"/>
          <w:sz w:val="24"/>
          <w:szCs w:val="24"/>
          <w:lang w:val="sr-Cyrl-RS" w:eastAsia="en-US"/>
        </w:rPr>
        <w:t xml:space="preserve">2  </w:t>
      </w:r>
      <w:r w:rsidR="00B01495" w:rsidRPr="00E70CCC">
        <w:rPr>
          <w:rFonts w:ascii="Times New Roman" w:hAnsi="Times New Roman" w:cs="Times New Roman"/>
          <w:sz w:val="24"/>
          <w:szCs w:val="24"/>
          <w:lang w:eastAsia="en-US"/>
        </w:rPr>
        <w:t>1.931.968</w:t>
      </w:r>
      <w:r w:rsidR="00B222D9" w:rsidRPr="00E70CCC">
        <w:rPr>
          <w:rFonts w:ascii="Times New Roman" w:hAnsi="Times New Roman" w:cs="Times New Roman"/>
          <w:sz w:val="24"/>
          <w:szCs w:val="24"/>
          <w:lang w:eastAsia="en-US"/>
        </w:rPr>
        <w:t xml:space="preserve"> КМ.</w:t>
      </w:r>
    </w:p>
    <w:p w14:paraId="64E6EBD8" w14:textId="27E02FDB" w:rsidR="00F571F7" w:rsidRPr="007415CB" w:rsidRDefault="007F488F" w:rsidP="00136016">
      <w:pPr>
        <w:ind w:left="-510"/>
        <w:rPr>
          <w:lang w:eastAsia="en-US"/>
        </w:rPr>
      </w:pPr>
      <w:r w:rsidRPr="007415CB">
        <w:rPr>
          <w:lang w:eastAsia="en-US"/>
        </w:rPr>
        <w:t>Обавезе према добављачима  износе</w:t>
      </w:r>
      <w:r w:rsidR="00197FA6" w:rsidRPr="007415CB">
        <w:rPr>
          <w:lang w:val="sr-Cyrl-RS" w:eastAsia="en-US"/>
        </w:rPr>
        <w:t xml:space="preserve"> </w:t>
      </w:r>
      <w:r w:rsidR="007415CB" w:rsidRPr="007415CB">
        <w:rPr>
          <w:lang w:val="sr-Cyrl-BA" w:eastAsia="en-US"/>
        </w:rPr>
        <w:t>8.423.914</w:t>
      </w:r>
      <w:r w:rsidR="00197FA6" w:rsidRPr="007415CB">
        <w:rPr>
          <w:lang w:val="sr-Cyrl-BA" w:eastAsia="en-US"/>
        </w:rPr>
        <w:t xml:space="preserve"> </w:t>
      </w:r>
      <w:r w:rsidRPr="007415CB">
        <w:rPr>
          <w:lang w:eastAsia="en-US"/>
        </w:rPr>
        <w:t>КМ и чине их:</w:t>
      </w:r>
    </w:p>
    <w:p w14:paraId="47C49DDC" w14:textId="298FBD92" w:rsidR="007F488F" w:rsidRPr="007415CB" w:rsidRDefault="007F488F" w:rsidP="00796D1D">
      <w:pPr>
        <w:pStyle w:val="ListParagraph"/>
        <w:numPr>
          <w:ilvl w:val="0"/>
          <w:numId w:val="34"/>
        </w:numPr>
        <w:spacing w:line="240" w:lineRule="auto"/>
        <w:jc w:val="both"/>
        <w:rPr>
          <w:rFonts w:ascii="Times New Roman" w:hAnsi="Times New Roman" w:cs="Times New Roman"/>
          <w:sz w:val="24"/>
          <w:szCs w:val="24"/>
          <w:lang w:eastAsia="en-US"/>
        </w:rPr>
      </w:pPr>
      <w:r w:rsidRPr="007415CB">
        <w:rPr>
          <w:rFonts w:ascii="Times New Roman" w:hAnsi="Times New Roman" w:cs="Times New Roman"/>
          <w:sz w:val="24"/>
          <w:szCs w:val="24"/>
          <w:lang w:eastAsia="en-US"/>
        </w:rPr>
        <w:t xml:space="preserve">обавезе према добављачима  у земљи у износу од </w:t>
      </w:r>
      <w:r w:rsidR="007415CB" w:rsidRPr="007415CB">
        <w:rPr>
          <w:rFonts w:ascii="Times New Roman" w:hAnsi="Times New Roman" w:cs="Times New Roman"/>
          <w:sz w:val="24"/>
          <w:szCs w:val="24"/>
          <w:lang w:val="sr-Cyrl-RS" w:eastAsia="en-US"/>
        </w:rPr>
        <w:t>8.088.924</w:t>
      </w:r>
      <w:r w:rsidR="00934B16" w:rsidRPr="007415CB">
        <w:rPr>
          <w:rFonts w:ascii="Times New Roman" w:hAnsi="Times New Roman" w:cs="Times New Roman"/>
          <w:sz w:val="24"/>
          <w:szCs w:val="24"/>
          <w:lang w:eastAsia="en-US"/>
        </w:rPr>
        <w:t xml:space="preserve"> КМ</w:t>
      </w:r>
      <w:r w:rsidR="00067EC3" w:rsidRPr="007415CB">
        <w:rPr>
          <w:rFonts w:ascii="Times New Roman" w:hAnsi="Times New Roman" w:cs="Times New Roman"/>
          <w:sz w:val="24"/>
          <w:szCs w:val="24"/>
          <w:lang w:val="sr-Cyrl-RS" w:eastAsia="en-US"/>
        </w:rPr>
        <w:t>:</w:t>
      </w:r>
    </w:p>
    <w:p w14:paraId="4732D8EF" w14:textId="1CD77493" w:rsidR="00067EC3" w:rsidRPr="007415CB" w:rsidRDefault="00067EC3" w:rsidP="00136016">
      <w:pPr>
        <w:pStyle w:val="ListParagraph"/>
        <w:numPr>
          <w:ilvl w:val="2"/>
          <w:numId w:val="6"/>
        </w:numPr>
        <w:spacing w:line="240" w:lineRule="auto"/>
        <w:jc w:val="both"/>
        <w:rPr>
          <w:rFonts w:ascii="Times New Roman" w:hAnsi="Times New Roman" w:cs="Times New Roman"/>
          <w:sz w:val="24"/>
          <w:szCs w:val="24"/>
          <w:lang w:eastAsia="en-US"/>
        </w:rPr>
      </w:pPr>
      <w:r w:rsidRPr="007415CB">
        <w:rPr>
          <w:rFonts w:ascii="Times New Roman" w:hAnsi="Times New Roman" w:cs="Times New Roman"/>
          <w:sz w:val="24"/>
          <w:szCs w:val="24"/>
          <w:lang w:val="sr-Cyrl-RS" w:eastAsia="en-US"/>
        </w:rPr>
        <w:t xml:space="preserve">из Републике Српске </w:t>
      </w:r>
      <w:r w:rsidR="007415CB" w:rsidRPr="007415CB">
        <w:rPr>
          <w:rFonts w:ascii="Times New Roman" w:hAnsi="Times New Roman" w:cs="Times New Roman"/>
          <w:sz w:val="24"/>
          <w:szCs w:val="24"/>
          <w:lang w:val="sr-Cyrl-RS" w:eastAsia="en-US"/>
        </w:rPr>
        <w:t>2.226.267</w:t>
      </w:r>
      <w:r w:rsidRPr="007415CB">
        <w:rPr>
          <w:rFonts w:ascii="Times New Roman" w:hAnsi="Times New Roman" w:cs="Times New Roman"/>
          <w:sz w:val="24"/>
          <w:szCs w:val="24"/>
          <w:lang w:val="sr-Cyrl-RS" w:eastAsia="en-US"/>
        </w:rPr>
        <w:t xml:space="preserve"> КМ,</w:t>
      </w:r>
    </w:p>
    <w:p w14:paraId="11CF51FE" w14:textId="55B5D593" w:rsidR="00067EC3" w:rsidRPr="007415CB" w:rsidRDefault="004D178F" w:rsidP="00136016">
      <w:pPr>
        <w:pStyle w:val="ListParagraph"/>
        <w:numPr>
          <w:ilvl w:val="2"/>
          <w:numId w:val="6"/>
        </w:numPr>
        <w:spacing w:line="240" w:lineRule="auto"/>
        <w:jc w:val="both"/>
        <w:rPr>
          <w:rFonts w:ascii="Times New Roman" w:hAnsi="Times New Roman" w:cs="Times New Roman"/>
          <w:sz w:val="24"/>
          <w:szCs w:val="24"/>
          <w:lang w:eastAsia="en-US"/>
        </w:rPr>
      </w:pPr>
      <w:r w:rsidRPr="007415CB">
        <w:rPr>
          <w:rFonts w:ascii="Times New Roman" w:hAnsi="Times New Roman" w:cs="Times New Roman"/>
          <w:sz w:val="24"/>
          <w:szCs w:val="24"/>
          <w:lang w:val="sr-Cyrl-RS" w:eastAsia="en-US"/>
        </w:rPr>
        <w:t xml:space="preserve">из Федерације БиХ    </w:t>
      </w:r>
      <w:r w:rsidR="007415CB" w:rsidRPr="007415CB">
        <w:rPr>
          <w:rFonts w:ascii="Times New Roman" w:hAnsi="Times New Roman" w:cs="Times New Roman"/>
          <w:sz w:val="24"/>
          <w:szCs w:val="24"/>
          <w:lang w:val="sr-Cyrl-RS" w:eastAsia="en-US"/>
        </w:rPr>
        <w:t>5.859.927</w:t>
      </w:r>
      <w:r w:rsidRPr="007415CB">
        <w:rPr>
          <w:rFonts w:ascii="Times New Roman" w:hAnsi="Times New Roman" w:cs="Times New Roman"/>
          <w:sz w:val="24"/>
          <w:szCs w:val="24"/>
          <w:lang w:val="sr-Cyrl-RS" w:eastAsia="en-US"/>
        </w:rPr>
        <w:t xml:space="preserve"> </w:t>
      </w:r>
      <w:r w:rsidR="00067EC3" w:rsidRPr="007415CB">
        <w:rPr>
          <w:rFonts w:ascii="Times New Roman" w:hAnsi="Times New Roman" w:cs="Times New Roman"/>
          <w:sz w:val="24"/>
          <w:szCs w:val="24"/>
          <w:lang w:val="sr-Cyrl-RS" w:eastAsia="en-US"/>
        </w:rPr>
        <w:t xml:space="preserve">КМ и </w:t>
      </w:r>
    </w:p>
    <w:p w14:paraId="7F0EBBBC" w14:textId="7C9E35C9" w:rsidR="00067EC3" w:rsidRPr="006D0395" w:rsidRDefault="00067EC3" w:rsidP="00136016">
      <w:pPr>
        <w:pStyle w:val="ListParagraph"/>
        <w:numPr>
          <w:ilvl w:val="2"/>
          <w:numId w:val="6"/>
        </w:numPr>
        <w:spacing w:line="240" w:lineRule="auto"/>
        <w:jc w:val="both"/>
        <w:rPr>
          <w:rFonts w:ascii="Times New Roman" w:hAnsi="Times New Roman" w:cs="Times New Roman"/>
          <w:sz w:val="24"/>
          <w:szCs w:val="24"/>
          <w:lang w:eastAsia="en-US"/>
        </w:rPr>
      </w:pPr>
      <w:r w:rsidRPr="006D0395">
        <w:rPr>
          <w:rFonts w:ascii="Times New Roman" w:hAnsi="Times New Roman" w:cs="Times New Roman"/>
          <w:sz w:val="24"/>
          <w:szCs w:val="24"/>
          <w:lang w:val="sr-Cyrl-RS" w:eastAsia="en-US"/>
        </w:rPr>
        <w:t xml:space="preserve">из Брчко Дистрикта БиХ </w:t>
      </w:r>
      <w:r w:rsidR="007415CB" w:rsidRPr="006D0395">
        <w:rPr>
          <w:rFonts w:ascii="Times New Roman" w:hAnsi="Times New Roman" w:cs="Times New Roman"/>
          <w:sz w:val="24"/>
          <w:szCs w:val="24"/>
          <w:lang w:val="sr-Cyrl-RS" w:eastAsia="en-US"/>
        </w:rPr>
        <w:t>2.730</w:t>
      </w:r>
      <w:r w:rsidRPr="006D0395">
        <w:rPr>
          <w:rFonts w:ascii="Times New Roman" w:hAnsi="Times New Roman" w:cs="Times New Roman"/>
          <w:sz w:val="24"/>
          <w:szCs w:val="24"/>
          <w:lang w:val="sr-Cyrl-RS" w:eastAsia="en-US"/>
        </w:rPr>
        <w:t xml:space="preserve"> КМ.</w:t>
      </w:r>
    </w:p>
    <w:p w14:paraId="54C741A0" w14:textId="1DF652DC" w:rsidR="00462C2A" w:rsidRPr="006D0395" w:rsidRDefault="00462C2A" w:rsidP="00136016">
      <w:pPr>
        <w:ind w:left="-510" w:right="-510"/>
        <w:jc w:val="both"/>
        <w:rPr>
          <w:lang w:val="sr-Cyrl-RS" w:eastAsia="en-US"/>
        </w:rPr>
      </w:pPr>
      <w:r w:rsidRPr="006D0395">
        <w:rPr>
          <w:lang w:val="sr-Cyrl-RS" w:eastAsia="en-US"/>
        </w:rPr>
        <w:t>Преглед најзначајнијих обавеза према добављачима у земљи:</w:t>
      </w:r>
    </w:p>
    <w:p w14:paraId="0DD58895" w14:textId="48CDA278" w:rsidR="00462C2A" w:rsidRPr="00123752" w:rsidRDefault="00462C2A" w:rsidP="00136016">
      <w:pPr>
        <w:pStyle w:val="ListParagraph"/>
        <w:numPr>
          <w:ilvl w:val="2"/>
          <w:numId w:val="6"/>
        </w:numPr>
        <w:spacing w:line="240" w:lineRule="auto"/>
        <w:jc w:val="both"/>
        <w:rPr>
          <w:rFonts w:ascii="Times New Roman" w:hAnsi="Times New Roman" w:cs="Times New Roman"/>
          <w:sz w:val="24"/>
          <w:szCs w:val="24"/>
          <w:lang w:val="sr-Cyrl-RS" w:eastAsia="en-US"/>
        </w:rPr>
      </w:pPr>
      <w:r w:rsidRPr="00123752">
        <w:rPr>
          <w:rFonts w:ascii="Times New Roman" w:hAnsi="Times New Roman" w:cs="Times New Roman"/>
          <w:sz w:val="24"/>
          <w:szCs w:val="24"/>
          <w:lang w:val="sr-Cyrl-RS" w:eastAsia="en-US"/>
        </w:rPr>
        <w:t xml:space="preserve">ЈП Жељезнице Федерације БиХ д.о.о. Сарајево </w:t>
      </w:r>
      <w:r w:rsidR="006D0395" w:rsidRPr="00123752">
        <w:rPr>
          <w:rFonts w:ascii="Times New Roman" w:hAnsi="Times New Roman" w:cs="Times New Roman"/>
          <w:sz w:val="24"/>
          <w:szCs w:val="24"/>
          <w:lang w:val="sr-Cyrl-RS" w:eastAsia="en-US"/>
        </w:rPr>
        <w:t>5.526.713</w:t>
      </w:r>
      <w:r w:rsidRPr="00123752">
        <w:rPr>
          <w:rFonts w:ascii="Times New Roman" w:hAnsi="Times New Roman" w:cs="Times New Roman"/>
          <w:sz w:val="24"/>
          <w:szCs w:val="24"/>
          <w:lang w:val="sr-Cyrl-RS" w:eastAsia="en-US"/>
        </w:rPr>
        <w:t>КМ</w:t>
      </w:r>
      <w:r w:rsidR="0055267A" w:rsidRPr="00123752">
        <w:rPr>
          <w:rStyle w:val="FootnoteReference"/>
          <w:rFonts w:ascii="Times New Roman" w:hAnsi="Times New Roman" w:cs="Times New Roman"/>
          <w:sz w:val="24"/>
          <w:szCs w:val="24"/>
          <w:lang w:val="sr-Cyrl-RS" w:eastAsia="en-US"/>
        </w:rPr>
        <w:footnoteReference w:id="7"/>
      </w:r>
      <w:r w:rsidRPr="00123752">
        <w:rPr>
          <w:rFonts w:ascii="Times New Roman" w:hAnsi="Times New Roman" w:cs="Times New Roman"/>
          <w:sz w:val="24"/>
          <w:szCs w:val="24"/>
          <w:lang w:val="sr-Cyrl-RS" w:eastAsia="en-US"/>
        </w:rPr>
        <w:t>,</w:t>
      </w:r>
    </w:p>
    <w:p w14:paraId="5BCC75E8" w14:textId="378F1DCC" w:rsidR="00462C2A" w:rsidRPr="00123752" w:rsidRDefault="004D178F" w:rsidP="00136016">
      <w:pPr>
        <w:pStyle w:val="ListParagraph"/>
        <w:numPr>
          <w:ilvl w:val="2"/>
          <w:numId w:val="6"/>
        </w:numPr>
        <w:spacing w:line="240" w:lineRule="auto"/>
        <w:jc w:val="both"/>
        <w:rPr>
          <w:rFonts w:ascii="Times New Roman" w:hAnsi="Times New Roman" w:cs="Times New Roman"/>
          <w:sz w:val="24"/>
          <w:szCs w:val="24"/>
          <w:lang w:val="sr-Cyrl-RS" w:eastAsia="en-US"/>
        </w:rPr>
      </w:pPr>
      <w:r w:rsidRPr="00123752">
        <w:rPr>
          <w:rFonts w:ascii="Times New Roman" w:hAnsi="Times New Roman" w:cs="Times New Roman"/>
          <w:sz w:val="24"/>
          <w:szCs w:val="24"/>
          <w:lang w:val="sr-Cyrl-RS" w:eastAsia="en-US"/>
        </w:rPr>
        <w:t>Град Бања Лука 343.20</w:t>
      </w:r>
      <w:r w:rsidR="00462C2A" w:rsidRPr="00123752">
        <w:rPr>
          <w:rFonts w:ascii="Times New Roman" w:hAnsi="Times New Roman" w:cs="Times New Roman"/>
          <w:sz w:val="24"/>
          <w:szCs w:val="24"/>
          <w:lang w:val="sr-Cyrl-RS" w:eastAsia="en-US"/>
        </w:rPr>
        <w:t>9 КМ</w:t>
      </w:r>
      <w:r w:rsidR="00E6713E" w:rsidRPr="00123752">
        <w:rPr>
          <w:rFonts w:ascii="Times New Roman" w:hAnsi="Times New Roman" w:cs="Times New Roman"/>
          <w:sz w:val="24"/>
          <w:szCs w:val="24"/>
          <w:lang w:val="sr-Cyrl-RS" w:eastAsia="en-US"/>
        </w:rPr>
        <w:t>,</w:t>
      </w:r>
    </w:p>
    <w:p w14:paraId="7D8F4EF2" w14:textId="0B90233A" w:rsidR="004D178F" w:rsidRPr="00123752" w:rsidRDefault="00462C2A" w:rsidP="00136016">
      <w:pPr>
        <w:pStyle w:val="ListParagraph"/>
        <w:numPr>
          <w:ilvl w:val="2"/>
          <w:numId w:val="6"/>
        </w:numPr>
        <w:spacing w:line="240" w:lineRule="auto"/>
        <w:jc w:val="both"/>
        <w:rPr>
          <w:rFonts w:ascii="Times New Roman" w:hAnsi="Times New Roman" w:cs="Times New Roman"/>
          <w:sz w:val="24"/>
          <w:szCs w:val="24"/>
          <w:lang w:val="sr-Cyrl-RS" w:eastAsia="en-US"/>
        </w:rPr>
      </w:pPr>
      <w:r w:rsidRPr="00123752">
        <w:rPr>
          <w:rFonts w:ascii="Times New Roman" w:hAnsi="Times New Roman" w:cs="Times New Roman"/>
          <w:sz w:val="24"/>
          <w:szCs w:val="24"/>
          <w:lang w:val="sr-Cyrl-RS" w:eastAsia="en-US"/>
        </w:rPr>
        <w:t>МХ Електропривреда Р</w:t>
      </w:r>
      <w:r w:rsidR="00E6713E" w:rsidRPr="00123752">
        <w:rPr>
          <w:rFonts w:ascii="Times New Roman" w:hAnsi="Times New Roman" w:cs="Times New Roman"/>
          <w:sz w:val="24"/>
          <w:szCs w:val="24"/>
          <w:lang w:val="sr-Cyrl-RS" w:eastAsia="en-US"/>
        </w:rPr>
        <w:t>епублике Српске</w:t>
      </w:r>
      <w:r w:rsidRPr="00123752">
        <w:rPr>
          <w:rFonts w:ascii="Times New Roman" w:hAnsi="Times New Roman" w:cs="Times New Roman"/>
          <w:sz w:val="24"/>
          <w:szCs w:val="24"/>
          <w:lang w:val="sr-Cyrl-RS" w:eastAsia="en-US"/>
        </w:rPr>
        <w:t xml:space="preserve"> ад Требиње </w:t>
      </w:r>
      <w:r w:rsidR="00123752" w:rsidRPr="00123752">
        <w:rPr>
          <w:rFonts w:ascii="Times New Roman" w:hAnsi="Times New Roman" w:cs="Times New Roman"/>
          <w:sz w:val="24"/>
          <w:szCs w:val="24"/>
          <w:lang w:val="en-US" w:eastAsia="en-US"/>
        </w:rPr>
        <w:t>312.552</w:t>
      </w:r>
      <w:r w:rsidRPr="00123752">
        <w:rPr>
          <w:rFonts w:ascii="Times New Roman" w:hAnsi="Times New Roman" w:cs="Times New Roman"/>
          <w:sz w:val="24"/>
          <w:szCs w:val="24"/>
          <w:lang w:val="sr-Cyrl-RS" w:eastAsia="en-US"/>
        </w:rPr>
        <w:t xml:space="preserve"> КМ</w:t>
      </w:r>
      <w:r w:rsidR="004D178F" w:rsidRPr="00123752">
        <w:rPr>
          <w:rFonts w:ascii="Times New Roman" w:hAnsi="Times New Roman" w:cs="Times New Roman"/>
          <w:sz w:val="24"/>
          <w:szCs w:val="24"/>
          <w:lang w:val="sr-Cyrl-RS" w:eastAsia="en-US"/>
        </w:rPr>
        <w:t>.</w:t>
      </w:r>
    </w:p>
    <w:p w14:paraId="1790B439" w14:textId="77777777" w:rsidR="00136016" w:rsidRPr="003D2218" w:rsidRDefault="00136016" w:rsidP="00136016">
      <w:pPr>
        <w:pStyle w:val="ListParagraph"/>
        <w:spacing w:line="240" w:lineRule="auto"/>
        <w:ind w:left="2340"/>
        <w:jc w:val="both"/>
        <w:rPr>
          <w:rFonts w:ascii="Times New Roman" w:hAnsi="Times New Roman" w:cs="Times New Roman"/>
          <w:color w:val="FF0000"/>
          <w:sz w:val="24"/>
          <w:szCs w:val="24"/>
          <w:lang w:val="sr-Cyrl-RS" w:eastAsia="en-US"/>
        </w:rPr>
      </w:pPr>
    </w:p>
    <w:p w14:paraId="186F240E" w14:textId="449407D8" w:rsidR="00462C2A" w:rsidRPr="007415CB" w:rsidRDefault="007F488F" w:rsidP="00796D1D">
      <w:pPr>
        <w:pStyle w:val="ListParagraph"/>
        <w:numPr>
          <w:ilvl w:val="0"/>
          <w:numId w:val="35"/>
        </w:numPr>
        <w:spacing w:line="240" w:lineRule="auto"/>
        <w:jc w:val="both"/>
        <w:rPr>
          <w:rFonts w:ascii="Times New Roman" w:hAnsi="Times New Roman" w:cs="Times New Roman"/>
          <w:sz w:val="24"/>
          <w:szCs w:val="24"/>
          <w:lang w:eastAsia="en-US"/>
        </w:rPr>
      </w:pPr>
      <w:r w:rsidRPr="007415CB">
        <w:rPr>
          <w:rFonts w:ascii="Times New Roman" w:hAnsi="Times New Roman" w:cs="Times New Roman"/>
          <w:sz w:val="24"/>
          <w:szCs w:val="24"/>
          <w:lang w:eastAsia="en-US"/>
        </w:rPr>
        <w:t xml:space="preserve">обавезе према добављачима  у иностранству </w:t>
      </w:r>
      <w:r w:rsidR="004D178F" w:rsidRPr="007415CB">
        <w:rPr>
          <w:rFonts w:ascii="Times New Roman" w:hAnsi="Times New Roman" w:cs="Times New Roman"/>
          <w:sz w:val="24"/>
          <w:szCs w:val="24"/>
          <w:lang w:val="sr-Cyrl-RS" w:eastAsia="en-US"/>
        </w:rPr>
        <w:t xml:space="preserve">износе </w:t>
      </w:r>
      <w:r w:rsidRPr="007415CB">
        <w:rPr>
          <w:rFonts w:ascii="Times New Roman" w:hAnsi="Times New Roman" w:cs="Times New Roman"/>
          <w:sz w:val="24"/>
          <w:szCs w:val="24"/>
          <w:lang w:eastAsia="en-US"/>
        </w:rPr>
        <w:t xml:space="preserve"> </w:t>
      </w:r>
      <w:r w:rsidR="007415CB" w:rsidRPr="007415CB">
        <w:rPr>
          <w:rFonts w:ascii="Times New Roman" w:hAnsi="Times New Roman" w:cs="Times New Roman"/>
          <w:sz w:val="24"/>
          <w:szCs w:val="24"/>
          <w:lang w:val="sr-Cyrl-RS" w:eastAsia="en-US"/>
        </w:rPr>
        <w:t>334.990</w:t>
      </w:r>
      <w:r w:rsidR="00A22E4B" w:rsidRPr="007415CB">
        <w:rPr>
          <w:rFonts w:ascii="Times New Roman" w:hAnsi="Times New Roman" w:cs="Times New Roman"/>
          <w:sz w:val="24"/>
          <w:szCs w:val="24"/>
          <w:lang w:eastAsia="en-US"/>
        </w:rPr>
        <w:t xml:space="preserve"> КМ</w:t>
      </w:r>
      <w:r w:rsidR="00934B16" w:rsidRPr="007415CB">
        <w:rPr>
          <w:rFonts w:ascii="Times New Roman" w:hAnsi="Times New Roman" w:cs="Times New Roman"/>
          <w:sz w:val="24"/>
          <w:szCs w:val="24"/>
          <w:lang w:val="sr-Cyrl-RS" w:eastAsia="en-US"/>
        </w:rPr>
        <w:t>.</w:t>
      </w:r>
      <w:r w:rsidR="00934B16" w:rsidRPr="007415CB">
        <w:rPr>
          <w:rFonts w:ascii="Times New Roman" w:hAnsi="Times New Roman" w:cs="Times New Roman"/>
          <w:sz w:val="24"/>
          <w:szCs w:val="24"/>
          <w:lang w:eastAsia="en-US"/>
        </w:rPr>
        <w:t xml:space="preserve"> </w:t>
      </w:r>
    </w:p>
    <w:p w14:paraId="1738B0EB" w14:textId="041AA0FD" w:rsidR="00462C2A" w:rsidRPr="00DA4567" w:rsidRDefault="00462C2A" w:rsidP="00136016">
      <w:pPr>
        <w:ind w:left="-510" w:right="-510"/>
        <w:jc w:val="both"/>
        <w:rPr>
          <w:lang w:val="sr-Cyrl-RS" w:eastAsia="en-US"/>
        </w:rPr>
      </w:pPr>
      <w:r w:rsidRPr="00DA4567">
        <w:rPr>
          <w:lang w:val="sr-Cyrl-RS" w:eastAsia="en-US"/>
        </w:rPr>
        <w:t>Преглед најзначајнијих обавеза према добављачима</w:t>
      </w:r>
      <w:r w:rsidR="00B073D9" w:rsidRPr="00DA4567">
        <w:rPr>
          <w:lang w:val="sr-Cyrl-RS" w:eastAsia="en-US"/>
        </w:rPr>
        <w:t xml:space="preserve"> у иностранству</w:t>
      </w:r>
      <w:r w:rsidRPr="00DA4567">
        <w:rPr>
          <w:lang w:val="sr-Cyrl-RS" w:eastAsia="en-US"/>
        </w:rPr>
        <w:t>:</w:t>
      </w:r>
    </w:p>
    <w:p w14:paraId="2AEFC1B9" w14:textId="3E282384" w:rsidR="00DA4567" w:rsidRPr="00E05B0F" w:rsidRDefault="00DA4567" w:rsidP="00E05B0F">
      <w:pPr>
        <w:pStyle w:val="ListParagraph"/>
        <w:numPr>
          <w:ilvl w:val="2"/>
          <w:numId w:val="6"/>
        </w:numPr>
        <w:spacing w:line="240" w:lineRule="auto"/>
        <w:jc w:val="both"/>
        <w:rPr>
          <w:rFonts w:ascii="Times New Roman" w:hAnsi="Times New Roman" w:cs="Times New Roman"/>
          <w:sz w:val="24"/>
          <w:szCs w:val="24"/>
          <w:lang w:val="sr-Cyrl-RS" w:eastAsia="en-US"/>
        </w:rPr>
      </w:pPr>
      <w:r w:rsidRPr="00DA4567">
        <w:rPr>
          <w:rFonts w:ascii="Times New Roman" w:hAnsi="Times New Roman" w:cs="Times New Roman"/>
          <w:sz w:val="24"/>
          <w:szCs w:val="24"/>
          <w:lang w:val="en-US" w:eastAsia="en-US"/>
        </w:rPr>
        <w:t xml:space="preserve">TEKNOGROUP </w:t>
      </w:r>
      <w:r w:rsidRPr="00DA4567">
        <w:rPr>
          <w:rFonts w:ascii="Times New Roman" w:hAnsi="Times New Roman" w:cs="Times New Roman"/>
          <w:sz w:val="24"/>
          <w:szCs w:val="24"/>
          <w:lang w:val="sr-Cyrl-RS" w:eastAsia="en-US"/>
        </w:rPr>
        <w:t>323.174 КМ</w:t>
      </w:r>
    </w:p>
    <w:p w14:paraId="7A9916A5" w14:textId="71692973" w:rsidR="001E6DBB" w:rsidRDefault="001E6DBB" w:rsidP="001E6DBB">
      <w:pPr>
        <w:ind w:left="-510" w:right="-510"/>
        <w:jc w:val="both"/>
        <w:rPr>
          <w:lang w:val="sr-Cyrl-RS" w:eastAsia="en-US"/>
        </w:rPr>
      </w:pPr>
      <w:r w:rsidRPr="007415CB">
        <w:rPr>
          <w:lang w:val="sr-Cyrl-RS" w:eastAsia="en-US"/>
        </w:rPr>
        <w:t>Обавезе према добављачима произашле су из пословних активности Друштва и исказано ст</w:t>
      </w:r>
      <w:r w:rsidR="007415CB" w:rsidRPr="007415CB">
        <w:rPr>
          <w:lang w:val="sr-Cyrl-RS" w:eastAsia="en-US"/>
        </w:rPr>
        <w:t>ање пресјек је на дан 31.12.2022</w:t>
      </w:r>
      <w:r w:rsidRPr="007415CB">
        <w:rPr>
          <w:lang w:val="sr-Cyrl-RS" w:eastAsia="en-US"/>
        </w:rPr>
        <w:t>. године, с тим да је битно напоменути да Жељезнице Републике Српске измирују обавезе према свим добављачима у уговореним роковима.</w:t>
      </w:r>
    </w:p>
    <w:p w14:paraId="6A68051B" w14:textId="496EBFA7" w:rsidR="007415CB" w:rsidRDefault="007415CB" w:rsidP="001E6DBB">
      <w:pPr>
        <w:ind w:left="-510" w:right="-510"/>
        <w:jc w:val="both"/>
        <w:rPr>
          <w:lang w:val="sr-Cyrl-RS" w:eastAsia="en-US"/>
        </w:rPr>
      </w:pPr>
    </w:p>
    <w:p w14:paraId="38BB3605" w14:textId="6A34841B" w:rsidR="007415CB" w:rsidRDefault="007415CB" w:rsidP="001E6DBB">
      <w:pPr>
        <w:ind w:left="-510" w:right="-510"/>
        <w:jc w:val="both"/>
        <w:rPr>
          <w:lang w:val="sr-Cyrl-RS" w:eastAsia="en-US"/>
        </w:rPr>
      </w:pPr>
    </w:p>
    <w:p w14:paraId="7BBCF79E" w14:textId="32AAFAD2" w:rsidR="007415CB" w:rsidRDefault="007415CB" w:rsidP="001E6DBB">
      <w:pPr>
        <w:ind w:left="-510" w:right="-510"/>
        <w:jc w:val="both"/>
        <w:rPr>
          <w:lang w:val="sr-Cyrl-RS" w:eastAsia="en-US"/>
        </w:rPr>
      </w:pPr>
    </w:p>
    <w:p w14:paraId="64652686" w14:textId="4331FEFF" w:rsidR="007415CB" w:rsidRDefault="007415CB" w:rsidP="001E6DBB">
      <w:pPr>
        <w:ind w:left="-510" w:right="-510"/>
        <w:jc w:val="both"/>
        <w:rPr>
          <w:lang w:val="sr-Cyrl-RS" w:eastAsia="en-US"/>
        </w:rPr>
      </w:pPr>
    </w:p>
    <w:p w14:paraId="70105E31" w14:textId="019295D6" w:rsidR="007415CB" w:rsidRDefault="007415CB" w:rsidP="001E6DBB">
      <w:pPr>
        <w:ind w:left="-510" w:right="-510"/>
        <w:jc w:val="both"/>
        <w:rPr>
          <w:lang w:val="sr-Cyrl-RS" w:eastAsia="en-US"/>
        </w:rPr>
      </w:pPr>
    </w:p>
    <w:p w14:paraId="6F8AF114" w14:textId="77777777" w:rsidR="00E05B0F" w:rsidRDefault="00E05B0F" w:rsidP="001E6DBB">
      <w:pPr>
        <w:ind w:left="-510" w:right="-510"/>
        <w:jc w:val="both"/>
        <w:rPr>
          <w:lang w:val="sr-Cyrl-RS" w:eastAsia="en-US"/>
        </w:rPr>
      </w:pPr>
    </w:p>
    <w:p w14:paraId="34973C4F" w14:textId="6749E2A5" w:rsidR="007415CB" w:rsidRDefault="007415CB" w:rsidP="001E6DBB">
      <w:pPr>
        <w:ind w:left="-510" w:right="-510"/>
        <w:jc w:val="both"/>
        <w:rPr>
          <w:lang w:val="sr-Cyrl-RS" w:eastAsia="en-US"/>
        </w:rPr>
      </w:pPr>
    </w:p>
    <w:p w14:paraId="1888BCC5" w14:textId="0DD780BF" w:rsidR="007415CB" w:rsidRDefault="007415CB" w:rsidP="001E6DBB">
      <w:pPr>
        <w:ind w:left="-510" w:right="-510"/>
        <w:jc w:val="both"/>
        <w:rPr>
          <w:lang w:val="sr-Cyrl-RS" w:eastAsia="en-US"/>
        </w:rPr>
      </w:pPr>
    </w:p>
    <w:p w14:paraId="1F72E0A7" w14:textId="77777777" w:rsidR="007415CB" w:rsidRPr="007415CB" w:rsidRDefault="007415CB" w:rsidP="001E6DBB">
      <w:pPr>
        <w:ind w:left="-510" w:right="-510"/>
        <w:jc w:val="both"/>
        <w:rPr>
          <w:lang w:val="sr-Cyrl-RS" w:eastAsia="en-US"/>
        </w:rPr>
      </w:pPr>
    </w:p>
    <w:p w14:paraId="37D08E77" w14:textId="63B6E5C1" w:rsidR="00722043" w:rsidRPr="003D2218" w:rsidRDefault="001E6DBB" w:rsidP="001E6DBB">
      <w:pPr>
        <w:ind w:left="-510" w:right="-510"/>
        <w:jc w:val="both"/>
        <w:rPr>
          <w:color w:val="FF0000"/>
          <w:lang w:val="sr-Cyrl-RS" w:eastAsia="en-US"/>
        </w:rPr>
      </w:pPr>
      <w:r w:rsidRPr="003D2218">
        <w:rPr>
          <w:color w:val="FF0000"/>
          <w:lang w:val="sr-Cyrl-RS" w:eastAsia="en-US"/>
        </w:rPr>
        <w:t xml:space="preserve"> </w:t>
      </w:r>
    </w:p>
    <w:p w14:paraId="6CC4AA61" w14:textId="5AC63CBD" w:rsidR="00C31424" w:rsidRPr="003D2218" w:rsidRDefault="00E229E0" w:rsidP="003D2218">
      <w:pPr>
        <w:ind w:left="-510" w:right="-510"/>
        <w:jc w:val="both"/>
        <w:rPr>
          <w:lang w:val="ru-RU"/>
        </w:rPr>
      </w:pPr>
      <w:r w:rsidRPr="003D2218">
        <w:rPr>
          <w:lang w:val="ru-RU"/>
        </w:rPr>
        <w:lastRenderedPageBreak/>
        <w:t xml:space="preserve">Обавезе за </w:t>
      </w:r>
      <w:r w:rsidR="00DC35F4" w:rsidRPr="003D2218">
        <w:rPr>
          <w:lang w:val="ru-RU"/>
        </w:rPr>
        <w:t>плате</w:t>
      </w:r>
      <w:r w:rsidRPr="003D2218">
        <w:rPr>
          <w:lang w:val="ru-RU"/>
        </w:rPr>
        <w:t xml:space="preserve"> и накнаде </w:t>
      </w:r>
      <w:r w:rsidR="00DC35F4" w:rsidRPr="003D2218">
        <w:rPr>
          <w:lang w:val="ru-RU"/>
        </w:rPr>
        <w:t xml:space="preserve">плата </w:t>
      </w:r>
      <w:r w:rsidRPr="003D2218">
        <w:rPr>
          <w:lang w:val="ru-RU"/>
        </w:rPr>
        <w:t xml:space="preserve">у износу од </w:t>
      </w:r>
      <w:r w:rsidR="00DC35F4" w:rsidRPr="003D2218">
        <w:rPr>
          <w:lang w:val="ru-RU"/>
        </w:rPr>
        <w:t>3.578.423</w:t>
      </w:r>
      <w:r w:rsidR="00934B16" w:rsidRPr="003D2218">
        <w:rPr>
          <w:lang w:val="ru-RU"/>
        </w:rPr>
        <w:t xml:space="preserve"> КМ</w:t>
      </w:r>
      <w:r w:rsidRPr="003D2218">
        <w:rPr>
          <w:lang w:val="sr-Latn-BA"/>
        </w:rPr>
        <w:t xml:space="preserve"> </w:t>
      </w:r>
      <w:r w:rsidRPr="003D2218">
        <w:rPr>
          <w:lang w:val="ru-RU"/>
        </w:rPr>
        <w:t>односе</w:t>
      </w:r>
      <w:r w:rsidR="00934B16" w:rsidRPr="003D2218">
        <w:rPr>
          <w:lang w:val="ru-RU"/>
        </w:rPr>
        <w:t xml:space="preserve"> се</w:t>
      </w:r>
      <w:r w:rsidRPr="003D2218">
        <w:rPr>
          <w:lang w:val="ru-RU"/>
        </w:rPr>
        <w:t xml:space="preserve"> на неисплаћену нето плату, топли</w:t>
      </w:r>
      <w:r w:rsidR="00DC35F4" w:rsidRPr="003D2218">
        <w:rPr>
          <w:lang w:val="ru-RU"/>
        </w:rPr>
        <w:t xml:space="preserve"> оброк и регрес за децембар 2022</w:t>
      </w:r>
      <w:r w:rsidRPr="003D2218">
        <w:rPr>
          <w:lang w:val="ru-RU"/>
        </w:rPr>
        <w:t>.</w:t>
      </w:r>
      <w:r w:rsidRPr="003D2218">
        <w:rPr>
          <w:lang w:val="sr-Latn-BA"/>
        </w:rPr>
        <w:t xml:space="preserve"> </w:t>
      </w:r>
      <w:r w:rsidR="00934B16" w:rsidRPr="003D2218">
        <w:rPr>
          <w:lang w:val="ru-RU"/>
        </w:rPr>
        <w:t>године, те обрачунати порез и допринос</w:t>
      </w:r>
      <w:r w:rsidRPr="003D2218">
        <w:rPr>
          <w:lang w:val="ru-RU"/>
        </w:rPr>
        <w:t xml:space="preserve"> на исте.</w:t>
      </w:r>
    </w:p>
    <w:p w14:paraId="333B841C" w14:textId="0200EB26" w:rsidR="00C31424" w:rsidRPr="003D2218" w:rsidRDefault="00C31424" w:rsidP="00C31424">
      <w:pPr>
        <w:ind w:left="-510" w:right="-510"/>
        <w:jc w:val="both"/>
        <w:rPr>
          <w:lang w:val="ru-RU"/>
        </w:rPr>
      </w:pPr>
      <w:r w:rsidRPr="003D2218">
        <w:rPr>
          <w:lang w:val="sr-Cyrl-RS"/>
        </w:rPr>
        <w:t>Примјеном Правилника о организацији и систематизацији радних мјеста, те допуна</w:t>
      </w:r>
      <w:r w:rsidRPr="003D2218">
        <w:rPr>
          <w:lang w:val="sr-Cyrl-BA"/>
        </w:rPr>
        <w:t>ма</w:t>
      </w:r>
      <w:r w:rsidRPr="003D2218">
        <w:rPr>
          <w:lang w:val="sr-Cyrl-RS"/>
        </w:rPr>
        <w:t xml:space="preserve"> и измјена истог дошло је до повећања основне плате, а самим тим и до пораста увећања на плату, пореска стопа је смањена са 10% на 8%, али је основа обрачуна бруто плата, па је дошло до повећања обавезе за порез, обавезе за доприносе су мање, јер је смањена стопа доприноса за здравствено осигурње са 12% на 10,20%. Такође, на цијелу структуру зарада утиче и пора</w:t>
      </w:r>
      <w:r w:rsidR="00072AF4">
        <w:rPr>
          <w:lang w:val="sr-Cyrl-RS"/>
        </w:rPr>
        <w:t>ст загарантоване плате на 590 КМ, а затим и на 650</w:t>
      </w:r>
      <w:r w:rsidRPr="003D2218">
        <w:rPr>
          <w:lang w:val="sr-Cyrl-RS"/>
        </w:rPr>
        <w:t xml:space="preserve"> КМ, као и повећање топлог оброка и регреса. </w:t>
      </w:r>
    </w:p>
    <w:p w14:paraId="3C7ED112" w14:textId="77777777" w:rsidR="00C31424" w:rsidRPr="003D2218" w:rsidRDefault="00C31424" w:rsidP="00D37D10">
      <w:pPr>
        <w:ind w:left="-510" w:right="-510"/>
        <w:jc w:val="both"/>
        <w:rPr>
          <w:lang w:val="ru-RU"/>
        </w:rPr>
      </w:pPr>
    </w:p>
    <w:p w14:paraId="672106E7" w14:textId="466BC758" w:rsidR="007F488F" w:rsidRPr="00C31424" w:rsidRDefault="007F488F" w:rsidP="00F70E2C">
      <w:pPr>
        <w:ind w:firstLine="567"/>
        <w:jc w:val="center"/>
        <w:rPr>
          <w:lang w:val="en-US" w:eastAsia="en-US"/>
        </w:rPr>
      </w:pPr>
      <w:r w:rsidRPr="00C31424">
        <w:rPr>
          <w:sz w:val="20"/>
          <w:szCs w:val="20"/>
          <w:lang w:val="sr-Cyrl-CS" w:eastAsia="en-US"/>
        </w:rPr>
        <w:t xml:space="preserve">                                                                                                                                     </w:t>
      </w:r>
      <w:r w:rsidR="006F117C" w:rsidRPr="00C31424">
        <w:rPr>
          <w:sz w:val="20"/>
          <w:szCs w:val="20"/>
          <w:lang w:val="sr-Cyrl-CS" w:eastAsia="en-US"/>
        </w:rPr>
        <w:t xml:space="preserve">                         </w:t>
      </w:r>
      <w:r w:rsidRPr="00C31424">
        <w:rPr>
          <w:sz w:val="20"/>
          <w:szCs w:val="20"/>
          <w:lang w:val="sr-Cyrl-CS" w:eastAsia="en-US"/>
        </w:rPr>
        <w:t xml:space="preserve"> (у КМ)</w:t>
      </w:r>
    </w:p>
    <w:tbl>
      <w:tblPr>
        <w:tblW w:w="10989" w:type="dxa"/>
        <w:jc w:val="center"/>
        <w:tblLook w:val="04A0" w:firstRow="1" w:lastRow="0" w:firstColumn="1" w:lastColumn="0" w:noHBand="0" w:noVBand="1"/>
      </w:tblPr>
      <w:tblGrid>
        <w:gridCol w:w="961"/>
        <w:gridCol w:w="3825"/>
        <w:gridCol w:w="2083"/>
        <w:gridCol w:w="2014"/>
        <w:gridCol w:w="2106"/>
      </w:tblGrid>
      <w:tr w:rsidR="00DC35F4" w:rsidRPr="00C31424" w14:paraId="0A8A8EBA" w14:textId="77777777" w:rsidTr="00DC35F4">
        <w:trPr>
          <w:trHeight w:val="134"/>
          <w:jc w:val="center"/>
        </w:trPr>
        <w:tc>
          <w:tcPr>
            <w:tcW w:w="961" w:type="dxa"/>
            <w:tcBorders>
              <w:top w:val="single" w:sz="8" w:space="0" w:color="auto"/>
              <w:left w:val="single" w:sz="8" w:space="0" w:color="auto"/>
              <w:bottom w:val="single" w:sz="8" w:space="0" w:color="auto"/>
              <w:right w:val="single" w:sz="4" w:space="0" w:color="auto"/>
            </w:tcBorders>
            <w:shd w:val="clear" w:color="000000" w:fill="C0C0C0"/>
            <w:vAlign w:val="center"/>
            <w:hideMark/>
          </w:tcPr>
          <w:p w14:paraId="730EAE1E" w14:textId="77777777" w:rsidR="00DC35F4" w:rsidRPr="00C31424" w:rsidRDefault="00DC35F4" w:rsidP="00DC35F4">
            <w:pPr>
              <w:jc w:val="center"/>
              <w:rPr>
                <w:sz w:val="20"/>
                <w:szCs w:val="20"/>
                <w:lang w:val="en-US" w:eastAsia="en-US"/>
              </w:rPr>
            </w:pPr>
            <w:bookmarkStart w:id="78" w:name="_Toc395795211"/>
            <w:r w:rsidRPr="00C31424">
              <w:rPr>
                <w:sz w:val="20"/>
                <w:szCs w:val="20"/>
                <w:lang w:val="en-US" w:eastAsia="en-US"/>
              </w:rPr>
              <w:t xml:space="preserve">   </w:t>
            </w:r>
            <w:r w:rsidRPr="00C31424">
              <w:rPr>
                <w:b/>
                <w:bCs/>
                <w:sz w:val="18"/>
                <w:szCs w:val="18"/>
                <w:lang w:val="en-US" w:eastAsia="en-US"/>
              </w:rPr>
              <w:t>Конто</w:t>
            </w:r>
          </w:p>
        </w:tc>
        <w:tc>
          <w:tcPr>
            <w:tcW w:w="3825" w:type="dxa"/>
            <w:tcBorders>
              <w:top w:val="single" w:sz="8" w:space="0" w:color="auto"/>
              <w:left w:val="nil"/>
              <w:bottom w:val="single" w:sz="8" w:space="0" w:color="auto"/>
              <w:right w:val="single" w:sz="4" w:space="0" w:color="auto"/>
            </w:tcBorders>
            <w:shd w:val="clear" w:color="000000" w:fill="C0C0C0"/>
            <w:vAlign w:val="center"/>
            <w:hideMark/>
          </w:tcPr>
          <w:p w14:paraId="153AB614" w14:textId="77777777" w:rsidR="00DC35F4" w:rsidRPr="00C31424" w:rsidRDefault="00DC35F4" w:rsidP="00DC35F4">
            <w:pPr>
              <w:jc w:val="center"/>
              <w:rPr>
                <w:b/>
                <w:bCs/>
                <w:sz w:val="18"/>
                <w:szCs w:val="18"/>
                <w:lang w:val="en-US" w:eastAsia="en-US"/>
              </w:rPr>
            </w:pPr>
            <w:r w:rsidRPr="00C31424">
              <w:rPr>
                <w:b/>
                <w:bCs/>
                <w:sz w:val="18"/>
                <w:szCs w:val="18"/>
                <w:lang w:val="en-US" w:eastAsia="en-US"/>
              </w:rPr>
              <w:t>Назив конта</w:t>
            </w:r>
          </w:p>
        </w:tc>
        <w:tc>
          <w:tcPr>
            <w:tcW w:w="2083" w:type="dxa"/>
            <w:tcBorders>
              <w:top w:val="single" w:sz="8" w:space="0" w:color="auto"/>
              <w:left w:val="nil"/>
              <w:bottom w:val="single" w:sz="8" w:space="0" w:color="auto"/>
              <w:right w:val="single" w:sz="4" w:space="0" w:color="auto"/>
            </w:tcBorders>
            <w:shd w:val="clear" w:color="000000" w:fill="C0C0C0"/>
            <w:vAlign w:val="center"/>
            <w:hideMark/>
          </w:tcPr>
          <w:p w14:paraId="0867D671" w14:textId="77777777" w:rsidR="00DC35F4" w:rsidRPr="00C31424" w:rsidRDefault="00DC35F4" w:rsidP="00DC35F4">
            <w:pPr>
              <w:jc w:val="center"/>
              <w:rPr>
                <w:b/>
                <w:bCs/>
                <w:sz w:val="18"/>
                <w:szCs w:val="18"/>
                <w:lang w:val="en-US" w:eastAsia="en-US"/>
              </w:rPr>
            </w:pPr>
            <w:r w:rsidRPr="00C31424">
              <w:rPr>
                <w:b/>
                <w:bCs/>
                <w:sz w:val="18"/>
                <w:szCs w:val="18"/>
                <w:lang w:val="en-US" w:eastAsia="en-US"/>
              </w:rPr>
              <w:t>31.12.2021.</w:t>
            </w:r>
          </w:p>
        </w:tc>
        <w:tc>
          <w:tcPr>
            <w:tcW w:w="2014" w:type="dxa"/>
            <w:tcBorders>
              <w:top w:val="single" w:sz="8" w:space="0" w:color="auto"/>
              <w:left w:val="nil"/>
              <w:bottom w:val="single" w:sz="8" w:space="0" w:color="auto"/>
              <w:right w:val="single" w:sz="8" w:space="0" w:color="auto"/>
            </w:tcBorders>
            <w:shd w:val="clear" w:color="000000" w:fill="C0C0C0"/>
            <w:vAlign w:val="center"/>
            <w:hideMark/>
          </w:tcPr>
          <w:p w14:paraId="129A50DF" w14:textId="77777777" w:rsidR="00DC35F4" w:rsidRPr="00C31424" w:rsidRDefault="00DC35F4" w:rsidP="00DC35F4">
            <w:pPr>
              <w:jc w:val="center"/>
              <w:rPr>
                <w:b/>
                <w:bCs/>
                <w:sz w:val="18"/>
                <w:szCs w:val="18"/>
                <w:lang w:val="en-US" w:eastAsia="en-US"/>
              </w:rPr>
            </w:pPr>
            <w:r w:rsidRPr="00C31424">
              <w:rPr>
                <w:b/>
                <w:bCs/>
                <w:sz w:val="18"/>
                <w:szCs w:val="18"/>
                <w:lang w:val="en-US" w:eastAsia="en-US"/>
              </w:rPr>
              <w:t>30.06.2022.</w:t>
            </w:r>
          </w:p>
        </w:tc>
        <w:tc>
          <w:tcPr>
            <w:tcW w:w="2106" w:type="dxa"/>
            <w:tcBorders>
              <w:top w:val="single" w:sz="8" w:space="0" w:color="auto"/>
              <w:left w:val="nil"/>
              <w:bottom w:val="single" w:sz="8" w:space="0" w:color="auto"/>
              <w:right w:val="single" w:sz="8" w:space="0" w:color="auto"/>
            </w:tcBorders>
            <w:shd w:val="clear" w:color="000000" w:fill="C0C0C0"/>
            <w:vAlign w:val="center"/>
            <w:hideMark/>
          </w:tcPr>
          <w:p w14:paraId="451D27BE" w14:textId="77777777" w:rsidR="00DC35F4" w:rsidRPr="00C31424" w:rsidRDefault="00DC35F4" w:rsidP="00DC35F4">
            <w:pPr>
              <w:jc w:val="center"/>
              <w:rPr>
                <w:b/>
                <w:bCs/>
                <w:sz w:val="18"/>
                <w:szCs w:val="18"/>
                <w:lang w:val="en-US" w:eastAsia="en-US"/>
              </w:rPr>
            </w:pPr>
            <w:r w:rsidRPr="00C31424">
              <w:rPr>
                <w:b/>
                <w:bCs/>
                <w:sz w:val="18"/>
                <w:szCs w:val="18"/>
                <w:lang w:val="en-US" w:eastAsia="en-US"/>
              </w:rPr>
              <w:t>31.12.2022.</w:t>
            </w:r>
          </w:p>
        </w:tc>
      </w:tr>
      <w:tr w:rsidR="00DC35F4" w:rsidRPr="00C31424" w14:paraId="02DF7686" w14:textId="77777777" w:rsidTr="00DC35F4">
        <w:trPr>
          <w:trHeight w:val="127"/>
          <w:jc w:val="center"/>
        </w:trPr>
        <w:tc>
          <w:tcPr>
            <w:tcW w:w="961" w:type="dxa"/>
            <w:tcBorders>
              <w:top w:val="nil"/>
              <w:left w:val="single" w:sz="8" w:space="0" w:color="auto"/>
              <w:bottom w:val="single" w:sz="4" w:space="0" w:color="auto"/>
              <w:right w:val="single" w:sz="4" w:space="0" w:color="auto"/>
            </w:tcBorders>
            <w:shd w:val="clear" w:color="auto" w:fill="auto"/>
            <w:vAlign w:val="center"/>
            <w:hideMark/>
          </w:tcPr>
          <w:p w14:paraId="00921BDD" w14:textId="77777777" w:rsidR="00DC35F4" w:rsidRPr="00C31424" w:rsidRDefault="00DC35F4" w:rsidP="00DC35F4">
            <w:pPr>
              <w:jc w:val="center"/>
              <w:rPr>
                <w:sz w:val="18"/>
                <w:szCs w:val="18"/>
                <w:lang w:val="en-US" w:eastAsia="en-US"/>
              </w:rPr>
            </w:pPr>
            <w:r w:rsidRPr="00C31424">
              <w:rPr>
                <w:sz w:val="18"/>
                <w:szCs w:val="18"/>
                <w:lang w:val="en-US" w:eastAsia="en-US"/>
              </w:rPr>
              <w:t>450</w:t>
            </w:r>
          </w:p>
        </w:tc>
        <w:tc>
          <w:tcPr>
            <w:tcW w:w="3825" w:type="dxa"/>
            <w:tcBorders>
              <w:top w:val="nil"/>
              <w:left w:val="nil"/>
              <w:bottom w:val="single" w:sz="4" w:space="0" w:color="auto"/>
              <w:right w:val="single" w:sz="4" w:space="0" w:color="auto"/>
            </w:tcBorders>
            <w:shd w:val="clear" w:color="auto" w:fill="auto"/>
            <w:vAlign w:val="center"/>
            <w:hideMark/>
          </w:tcPr>
          <w:p w14:paraId="004399CC" w14:textId="77777777" w:rsidR="00DC35F4" w:rsidRPr="00C31424" w:rsidRDefault="00DC35F4" w:rsidP="00DC35F4">
            <w:pPr>
              <w:rPr>
                <w:sz w:val="18"/>
                <w:szCs w:val="18"/>
                <w:lang w:val="en-US" w:eastAsia="en-US"/>
              </w:rPr>
            </w:pPr>
            <w:r w:rsidRPr="00C31424">
              <w:rPr>
                <w:sz w:val="18"/>
                <w:szCs w:val="18"/>
                <w:lang w:val="en-US" w:eastAsia="en-US"/>
              </w:rPr>
              <w:t>Обавезе за нето зараде са обуставама</w:t>
            </w:r>
          </w:p>
        </w:tc>
        <w:tc>
          <w:tcPr>
            <w:tcW w:w="2083" w:type="dxa"/>
            <w:tcBorders>
              <w:top w:val="nil"/>
              <w:left w:val="nil"/>
              <w:bottom w:val="single" w:sz="4" w:space="0" w:color="auto"/>
              <w:right w:val="single" w:sz="4" w:space="0" w:color="auto"/>
            </w:tcBorders>
            <w:shd w:val="clear" w:color="auto" w:fill="auto"/>
            <w:vAlign w:val="center"/>
            <w:hideMark/>
          </w:tcPr>
          <w:p w14:paraId="3C6FD68A" w14:textId="77777777" w:rsidR="00DC35F4" w:rsidRPr="00C31424" w:rsidRDefault="00DC35F4" w:rsidP="00DC35F4">
            <w:pPr>
              <w:jc w:val="right"/>
              <w:rPr>
                <w:sz w:val="18"/>
                <w:szCs w:val="18"/>
                <w:lang w:val="en-US" w:eastAsia="en-US"/>
              </w:rPr>
            </w:pPr>
            <w:r w:rsidRPr="00C31424">
              <w:rPr>
                <w:sz w:val="18"/>
                <w:szCs w:val="18"/>
                <w:lang w:val="en-US" w:eastAsia="en-US"/>
              </w:rPr>
              <w:t>1.603.614</w:t>
            </w:r>
          </w:p>
        </w:tc>
        <w:tc>
          <w:tcPr>
            <w:tcW w:w="2014" w:type="dxa"/>
            <w:tcBorders>
              <w:top w:val="nil"/>
              <w:left w:val="nil"/>
              <w:bottom w:val="single" w:sz="4" w:space="0" w:color="auto"/>
              <w:right w:val="single" w:sz="8" w:space="0" w:color="auto"/>
            </w:tcBorders>
            <w:shd w:val="clear" w:color="auto" w:fill="auto"/>
            <w:vAlign w:val="center"/>
            <w:hideMark/>
          </w:tcPr>
          <w:p w14:paraId="298650A6" w14:textId="77777777" w:rsidR="00DC35F4" w:rsidRPr="00C31424" w:rsidRDefault="00DC35F4" w:rsidP="00DC35F4">
            <w:pPr>
              <w:jc w:val="right"/>
              <w:rPr>
                <w:sz w:val="18"/>
                <w:szCs w:val="18"/>
                <w:lang w:val="en-US" w:eastAsia="en-US"/>
              </w:rPr>
            </w:pPr>
            <w:r w:rsidRPr="00C31424">
              <w:rPr>
                <w:sz w:val="18"/>
                <w:szCs w:val="18"/>
                <w:lang w:val="en-US" w:eastAsia="en-US"/>
              </w:rPr>
              <w:t>1.847.597</w:t>
            </w:r>
          </w:p>
        </w:tc>
        <w:tc>
          <w:tcPr>
            <w:tcW w:w="2106" w:type="dxa"/>
            <w:tcBorders>
              <w:top w:val="nil"/>
              <w:left w:val="nil"/>
              <w:bottom w:val="single" w:sz="4" w:space="0" w:color="auto"/>
              <w:right w:val="single" w:sz="8" w:space="0" w:color="auto"/>
            </w:tcBorders>
            <w:shd w:val="clear" w:color="auto" w:fill="auto"/>
            <w:vAlign w:val="center"/>
            <w:hideMark/>
          </w:tcPr>
          <w:p w14:paraId="20D0BC95" w14:textId="77777777" w:rsidR="00DC35F4" w:rsidRPr="00C31424" w:rsidRDefault="00DC35F4" w:rsidP="00DC35F4">
            <w:pPr>
              <w:jc w:val="right"/>
              <w:rPr>
                <w:sz w:val="18"/>
                <w:szCs w:val="18"/>
                <w:lang w:val="en-US" w:eastAsia="en-US"/>
              </w:rPr>
            </w:pPr>
            <w:r w:rsidRPr="00C31424">
              <w:rPr>
                <w:sz w:val="18"/>
                <w:szCs w:val="18"/>
                <w:lang w:val="en-US" w:eastAsia="en-US"/>
              </w:rPr>
              <w:t>1.823.658</w:t>
            </w:r>
          </w:p>
        </w:tc>
      </w:tr>
      <w:tr w:rsidR="00DC35F4" w:rsidRPr="00C31424" w14:paraId="5B61189B" w14:textId="77777777" w:rsidTr="00DC35F4">
        <w:trPr>
          <w:trHeight w:val="127"/>
          <w:jc w:val="center"/>
        </w:trPr>
        <w:tc>
          <w:tcPr>
            <w:tcW w:w="961" w:type="dxa"/>
            <w:tcBorders>
              <w:top w:val="nil"/>
              <w:left w:val="single" w:sz="8" w:space="0" w:color="auto"/>
              <w:bottom w:val="single" w:sz="4" w:space="0" w:color="auto"/>
              <w:right w:val="single" w:sz="4" w:space="0" w:color="auto"/>
            </w:tcBorders>
            <w:shd w:val="clear" w:color="auto" w:fill="auto"/>
            <w:vAlign w:val="center"/>
            <w:hideMark/>
          </w:tcPr>
          <w:p w14:paraId="51D2B6B7" w14:textId="77777777" w:rsidR="00DC35F4" w:rsidRPr="00C31424" w:rsidRDefault="00DC35F4" w:rsidP="00DC35F4">
            <w:pPr>
              <w:jc w:val="center"/>
              <w:rPr>
                <w:sz w:val="18"/>
                <w:szCs w:val="18"/>
                <w:lang w:val="en-US" w:eastAsia="en-US"/>
              </w:rPr>
            </w:pPr>
            <w:r w:rsidRPr="00C31424">
              <w:rPr>
                <w:sz w:val="18"/>
                <w:szCs w:val="18"/>
                <w:lang w:val="en-US" w:eastAsia="en-US"/>
              </w:rPr>
              <w:t>451 и 457</w:t>
            </w:r>
          </w:p>
        </w:tc>
        <w:tc>
          <w:tcPr>
            <w:tcW w:w="3825" w:type="dxa"/>
            <w:tcBorders>
              <w:top w:val="nil"/>
              <w:left w:val="nil"/>
              <w:bottom w:val="single" w:sz="4" w:space="0" w:color="auto"/>
              <w:right w:val="single" w:sz="4" w:space="0" w:color="auto"/>
            </w:tcBorders>
            <w:shd w:val="clear" w:color="auto" w:fill="auto"/>
            <w:vAlign w:val="center"/>
            <w:hideMark/>
          </w:tcPr>
          <w:p w14:paraId="1BB861A1" w14:textId="77777777" w:rsidR="00DC35F4" w:rsidRPr="00C31424" w:rsidRDefault="00DC35F4" w:rsidP="00DC35F4">
            <w:pPr>
              <w:rPr>
                <w:sz w:val="18"/>
                <w:szCs w:val="18"/>
                <w:lang w:val="en-US" w:eastAsia="en-US"/>
              </w:rPr>
            </w:pPr>
            <w:r w:rsidRPr="00C31424">
              <w:rPr>
                <w:sz w:val="18"/>
                <w:szCs w:val="18"/>
                <w:lang w:val="en-US" w:eastAsia="en-US"/>
              </w:rPr>
              <w:t xml:space="preserve">Обавезе за порезе на зараде </w:t>
            </w:r>
          </w:p>
        </w:tc>
        <w:tc>
          <w:tcPr>
            <w:tcW w:w="2083" w:type="dxa"/>
            <w:tcBorders>
              <w:top w:val="nil"/>
              <w:left w:val="nil"/>
              <w:bottom w:val="single" w:sz="4" w:space="0" w:color="auto"/>
              <w:right w:val="single" w:sz="4" w:space="0" w:color="auto"/>
            </w:tcBorders>
            <w:shd w:val="clear" w:color="auto" w:fill="auto"/>
            <w:vAlign w:val="center"/>
            <w:hideMark/>
          </w:tcPr>
          <w:p w14:paraId="0B860B20" w14:textId="77777777" w:rsidR="00DC35F4" w:rsidRPr="00C31424" w:rsidRDefault="00DC35F4" w:rsidP="00DC35F4">
            <w:pPr>
              <w:jc w:val="right"/>
              <w:rPr>
                <w:sz w:val="18"/>
                <w:szCs w:val="18"/>
                <w:lang w:val="en-US" w:eastAsia="en-US"/>
              </w:rPr>
            </w:pPr>
            <w:r w:rsidRPr="00C31424">
              <w:rPr>
                <w:sz w:val="18"/>
                <w:szCs w:val="18"/>
                <w:lang w:val="en-US" w:eastAsia="en-US"/>
              </w:rPr>
              <w:t>61.341</w:t>
            </w:r>
          </w:p>
        </w:tc>
        <w:tc>
          <w:tcPr>
            <w:tcW w:w="2014" w:type="dxa"/>
            <w:tcBorders>
              <w:top w:val="nil"/>
              <w:left w:val="nil"/>
              <w:bottom w:val="single" w:sz="4" w:space="0" w:color="auto"/>
              <w:right w:val="single" w:sz="8" w:space="0" w:color="auto"/>
            </w:tcBorders>
            <w:shd w:val="clear" w:color="auto" w:fill="auto"/>
            <w:vAlign w:val="center"/>
            <w:hideMark/>
          </w:tcPr>
          <w:p w14:paraId="30656F7E" w14:textId="77777777" w:rsidR="00DC35F4" w:rsidRPr="00C31424" w:rsidRDefault="00DC35F4" w:rsidP="00DC35F4">
            <w:pPr>
              <w:jc w:val="right"/>
              <w:rPr>
                <w:sz w:val="18"/>
                <w:szCs w:val="18"/>
                <w:lang w:val="en-US" w:eastAsia="en-US"/>
              </w:rPr>
            </w:pPr>
            <w:r w:rsidRPr="00C31424">
              <w:rPr>
                <w:sz w:val="18"/>
                <w:szCs w:val="18"/>
                <w:lang w:val="en-US" w:eastAsia="en-US"/>
              </w:rPr>
              <w:t>105.796</w:t>
            </w:r>
          </w:p>
        </w:tc>
        <w:tc>
          <w:tcPr>
            <w:tcW w:w="2106" w:type="dxa"/>
            <w:tcBorders>
              <w:top w:val="nil"/>
              <w:left w:val="nil"/>
              <w:bottom w:val="single" w:sz="4" w:space="0" w:color="auto"/>
              <w:right w:val="single" w:sz="8" w:space="0" w:color="auto"/>
            </w:tcBorders>
            <w:shd w:val="clear" w:color="auto" w:fill="auto"/>
            <w:vAlign w:val="center"/>
            <w:hideMark/>
          </w:tcPr>
          <w:p w14:paraId="3E72F656" w14:textId="77777777" w:rsidR="00DC35F4" w:rsidRPr="00C31424" w:rsidRDefault="00DC35F4" w:rsidP="00DC35F4">
            <w:pPr>
              <w:jc w:val="right"/>
              <w:rPr>
                <w:sz w:val="18"/>
                <w:szCs w:val="18"/>
                <w:lang w:val="en-US" w:eastAsia="en-US"/>
              </w:rPr>
            </w:pPr>
            <w:r w:rsidRPr="00C31424">
              <w:rPr>
                <w:sz w:val="18"/>
                <w:szCs w:val="18"/>
                <w:lang w:val="en-US" w:eastAsia="en-US"/>
              </w:rPr>
              <w:t>131.413</w:t>
            </w:r>
          </w:p>
        </w:tc>
      </w:tr>
      <w:tr w:rsidR="00DC35F4" w:rsidRPr="00C31424" w14:paraId="6E8BF832" w14:textId="77777777" w:rsidTr="00DC35F4">
        <w:trPr>
          <w:trHeight w:val="127"/>
          <w:jc w:val="center"/>
        </w:trPr>
        <w:tc>
          <w:tcPr>
            <w:tcW w:w="961" w:type="dxa"/>
            <w:tcBorders>
              <w:top w:val="nil"/>
              <w:left w:val="single" w:sz="8" w:space="0" w:color="auto"/>
              <w:bottom w:val="single" w:sz="4" w:space="0" w:color="auto"/>
              <w:right w:val="single" w:sz="4" w:space="0" w:color="auto"/>
            </w:tcBorders>
            <w:shd w:val="clear" w:color="auto" w:fill="auto"/>
            <w:vAlign w:val="center"/>
            <w:hideMark/>
          </w:tcPr>
          <w:p w14:paraId="36F9EA92" w14:textId="77777777" w:rsidR="00DC35F4" w:rsidRPr="00C31424" w:rsidRDefault="00DC35F4" w:rsidP="00DC35F4">
            <w:pPr>
              <w:jc w:val="center"/>
              <w:rPr>
                <w:sz w:val="18"/>
                <w:szCs w:val="18"/>
                <w:lang w:val="en-US" w:eastAsia="en-US"/>
              </w:rPr>
            </w:pPr>
            <w:r w:rsidRPr="00C31424">
              <w:rPr>
                <w:sz w:val="18"/>
                <w:szCs w:val="18"/>
                <w:lang w:val="en-US" w:eastAsia="en-US"/>
              </w:rPr>
              <w:t>452 и 458</w:t>
            </w:r>
          </w:p>
        </w:tc>
        <w:tc>
          <w:tcPr>
            <w:tcW w:w="3825" w:type="dxa"/>
            <w:tcBorders>
              <w:top w:val="nil"/>
              <w:left w:val="nil"/>
              <w:bottom w:val="single" w:sz="4" w:space="0" w:color="auto"/>
              <w:right w:val="single" w:sz="4" w:space="0" w:color="auto"/>
            </w:tcBorders>
            <w:shd w:val="clear" w:color="auto" w:fill="auto"/>
            <w:vAlign w:val="center"/>
            <w:hideMark/>
          </w:tcPr>
          <w:p w14:paraId="2CA8AAF9" w14:textId="77777777" w:rsidR="00DC35F4" w:rsidRPr="00C31424" w:rsidRDefault="00DC35F4" w:rsidP="00DC35F4">
            <w:pPr>
              <w:rPr>
                <w:sz w:val="18"/>
                <w:szCs w:val="18"/>
                <w:lang w:val="en-US" w:eastAsia="en-US"/>
              </w:rPr>
            </w:pPr>
            <w:r w:rsidRPr="00C31424">
              <w:rPr>
                <w:sz w:val="18"/>
                <w:szCs w:val="18"/>
                <w:lang w:val="en-US" w:eastAsia="en-US"/>
              </w:rPr>
              <w:t>Обавезе за доприносе на зараде</w:t>
            </w:r>
          </w:p>
        </w:tc>
        <w:tc>
          <w:tcPr>
            <w:tcW w:w="2083" w:type="dxa"/>
            <w:tcBorders>
              <w:top w:val="nil"/>
              <w:left w:val="nil"/>
              <w:bottom w:val="single" w:sz="4" w:space="0" w:color="auto"/>
              <w:right w:val="single" w:sz="4" w:space="0" w:color="auto"/>
            </w:tcBorders>
            <w:shd w:val="clear" w:color="auto" w:fill="auto"/>
            <w:vAlign w:val="center"/>
            <w:hideMark/>
          </w:tcPr>
          <w:p w14:paraId="5DB3D451" w14:textId="77777777" w:rsidR="00DC35F4" w:rsidRPr="00C31424" w:rsidRDefault="00DC35F4" w:rsidP="00DC35F4">
            <w:pPr>
              <w:jc w:val="right"/>
              <w:rPr>
                <w:sz w:val="18"/>
                <w:szCs w:val="18"/>
                <w:lang w:val="en-US" w:eastAsia="en-US"/>
              </w:rPr>
            </w:pPr>
            <w:r w:rsidRPr="00C31424">
              <w:rPr>
                <w:sz w:val="18"/>
                <w:szCs w:val="18"/>
                <w:lang w:val="en-US" w:eastAsia="en-US"/>
              </w:rPr>
              <w:t>970.112</w:t>
            </w:r>
          </w:p>
        </w:tc>
        <w:tc>
          <w:tcPr>
            <w:tcW w:w="2014" w:type="dxa"/>
            <w:tcBorders>
              <w:top w:val="nil"/>
              <w:left w:val="nil"/>
              <w:bottom w:val="single" w:sz="4" w:space="0" w:color="auto"/>
              <w:right w:val="single" w:sz="8" w:space="0" w:color="auto"/>
            </w:tcBorders>
            <w:shd w:val="clear" w:color="auto" w:fill="auto"/>
            <w:vAlign w:val="center"/>
            <w:hideMark/>
          </w:tcPr>
          <w:p w14:paraId="56E51AAA" w14:textId="77777777" w:rsidR="00DC35F4" w:rsidRPr="00C31424" w:rsidRDefault="00DC35F4" w:rsidP="00DC35F4">
            <w:pPr>
              <w:jc w:val="right"/>
              <w:rPr>
                <w:sz w:val="18"/>
                <w:szCs w:val="18"/>
                <w:lang w:val="en-US" w:eastAsia="en-US"/>
              </w:rPr>
            </w:pPr>
            <w:r w:rsidRPr="00C31424">
              <w:rPr>
                <w:sz w:val="18"/>
                <w:szCs w:val="18"/>
                <w:lang w:val="en-US" w:eastAsia="en-US"/>
              </w:rPr>
              <w:t>1.012.804</w:t>
            </w:r>
          </w:p>
        </w:tc>
        <w:tc>
          <w:tcPr>
            <w:tcW w:w="2106" w:type="dxa"/>
            <w:tcBorders>
              <w:top w:val="nil"/>
              <w:left w:val="nil"/>
              <w:bottom w:val="single" w:sz="4" w:space="0" w:color="auto"/>
              <w:right w:val="single" w:sz="8" w:space="0" w:color="auto"/>
            </w:tcBorders>
            <w:shd w:val="clear" w:color="auto" w:fill="auto"/>
            <w:vAlign w:val="center"/>
            <w:hideMark/>
          </w:tcPr>
          <w:p w14:paraId="2E3CD389" w14:textId="77777777" w:rsidR="00DC35F4" w:rsidRPr="00C31424" w:rsidRDefault="00DC35F4" w:rsidP="00DC35F4">
            <w:pPr>
              <w:jc w:val="right"/>
              <w:rPr>
                <w:sz w:val="18"/>
                <w:szCs w:val="18"/>
                <w:lang w:val="en-US" w:eastAsia="en-US"/>
              </w:rPr>
            </w:pPr>
            <w:r w:rsidRPr="00C31424">
              <w:rPr>
                <w:sz w:val="18"/>
                <w:szCs w:val="18"/>
                <w:lang w:val="en-US" w:eastAsia="en-US"/>
              </w:rPr>
              <w:t>1.098.946</w:t>
            </w:r>
          </w:p>
        </w:tc>
      </w:tr>
      <w:tr w:rsidR="00DC35F4" w:rsidRPr="00C31424" w14:paraId="436DF4F8" w14:textId="77777777" w:rsidTr="00DC35F4">
        <w:trPr>
          <w:trHeight w:val="240"/>
          <w:jc w:val="center"/>
        </w:trPr>
        <w:tc>
          <w:tcPr>
            <w:tcW w:w="961" w:type="dxa"/>
            <w:tcBorders>
              <w:top w:val="nil"/>
              <w:left w:val="single" w:sz="8" w:space="0" w:color="auto"/>
              <w:bottom w:val="single" w:sz="4" w:space="0" w:color="auto"/>
              <w:right w:val="single" w:sz="4" w:space="0" w:color="auto"/>
            </w:tcBorders>
            <w:shd w:val="clear" w:color="auto" w:fill="auto"/>
            <w:vAlign w:val="center"/>
            <w:hideMark/>
          </w:tcPr>
          <w:p w14:paraId="0ABD96AB" w14:textId="77777777" w:rsidR="00DC35F4" w:rsidRPr="00C31424" w:rsidRDefault="00DC35F4" w:rsidP="00DC35F4">
            <w:pPr>
              <w:jc w:val="center"/>
              <w:rPr>
                <w:sz w:val="18"/>
                <w:szCs w:val="18"/>
                <w:lang w:val="en-US" w:eastAsia="en-US"/>
              </w:rPr>
            </w:pPr>
            <w:r w:rsidRPr="00C31424">
              <w:rPr>
                <w:sz w:val="18"/>
                <w:szCs w:val="18"/>
                <w:lang w:val="en-US" w:eastAsia="en-US"/>
              </w:rPr>
              <w:t>453</w:t>
            </w:r>
          </w:p>
        </w:tc>
        <w:tc>
          <w:tcPr>
            <w:tcW w:w="3825" w:type="dxa"/>
            <w:tcBorders>
              <w:top w:val="nil"/>
              <w:left w:val="nil"/>
              <w:bottom w:val="single" w:sz="4" w:space="0" w:color="auto"/>
              <w:right w:val="single" w:sz="4" w:space="0" w:color="auto"/>
            </w:tcBorders>
            <w:shd w:val="clear" w:color="auto" w:fill="auto"/>
            <w:vAlign w:val="center"/>
            <w:hideMark/>
          </w:tcPr>
          <w:p w14:paraId="2649E561" w14:textId="77777777" w:rsidR="00DC35F4" w:rsidRPr="00C31424" w:rsidRDefault="00DC35F4" w:rsidP="00DC35F4">
            <w:pPr>
              <w:rPr>
                <w:sz w:val="18"/>
                <w:szCs w:val="18"/>
                <w:lang w:val="en-US" w:eastAsia="en-US"/>
              </w:rPr>
            </w:pPr>
            <w:r w:rsidRPr="00C31424">
              <w:rPr>
                <w:sz w:val="18"/>
                <w:szCs w:val="18"/>
                <w:lang w:val="en-US" w:eastAsia="en-US"/>
              </w:rPr>
              <w:t xml:space="preserve">Обавезе за нето зараде које се рефундирају  </w:t>
            </w:r>
          </w:p>
        </w:tc>
        <w:tc>
          <w:tcPr>
            <w:tcW w:w="2083" w:type="dxa"/>
            <w:tcBorders>
              <w:top w:val="nil"/>
              <w:left w:val="nil"/>
              <w:bottom w:val="single" w:sz="4" w:space="0" w:color="auto"/>
              <w:right w:val="single" w:sz="4" w:space="0" w:color="auto"/>
            </w:tcBorders>
            <w:shd w:val="clear" w:color="auto" w:fill="auto"/>
            <w:vAlign w:val="center"/>
            <w:hideMark/>
          </w:tcPr>
          <w:p w14:paraId="7BF18A1C" w14:textId="77777777" w:rsidR="00DC35F4" w:rsidRPr="00C31424" w:rsidRDefault="00DC35F4" w:rsidP="00DC35F4">
            <w:pPr>
              <w:jc w:val="right"/>
              <w:rPr>
                <w:sz w:val="18"/>
                <w:szCs w:val="18"/>
                <w:lang w:val="en-US" w:eastAsia="en-US"/>
              </w:rPr>
            </w:pPr>
            <w:r w:rsidRPr="00C31424">
              <w:rPr>
                <w:sz w:val="18"/>
                <w:szCs w:val="18"/>
                <w:lang w:val="en-US" w:eastAsia="en-US"/>
              </w:rPr>
              <w:t>38.602</w:t>
            </w:r>
          </w:p>
        </w:tc>
        <w:tc>
          <w:tcPr>
            <w:tcW w:w="2014" w:type="dxa"/>
            <w:tcBorders>
              <w:top w:val="nil"/>
              <w:left w:val="nil"/>
              <w:bottom w:val="single" w:sz="4" w:space="0" w:color="auto"/>
              <w:right w:val="single" w:sz="8" w:space="0" w:color="auto"/>
            </w:tcBorders>
            <w:shd w:val="clear" w:color="auto" w:fill="auto"/>
            <w:vAlign w:val="center"/>
            <w:hideMark/>
          </w:tcPr>
          <w:p w14:paraId="7C4C4622" w14:textId="77777777" w:rsidR="00DC35F4" w:rsidRPr="00C31424" w:rsidRDefault="00DC35F4" w:rsidP="00DC35F4">
            <w:pPr>
              <w:jc w:val="right"/>
              <w:rPr>
                <w:sz w:val="18"/>
                <w:szCs w:val="18"/>
                <w:lang w:val="en-US" w:eastAsia="en-US"/>
              </w:rPr>
            </w:pPr>
            <w:r w:rsidRPr="00C31424">
              <w:rPr>
                <w:sz w:val="18"/>
                <w:szCs w:val="18"/>
                <w:lang w:val="en-US" w:eastAsia="en-US"/>
              </w:rPr>
              <w:t>2.614</w:t>
            </w:r>
          </w:p>
        </w:tc>
        <w:tc>
          <w:tcPr>
            <w:tcW w:w="2106" w:type="dxa"/>
            <w:tcBorders>
              <w:top w:val="nil"/>
              <w:left w:val="nil"/>
              <w:bottom w:val="single" w:sz="4" w:space="0" w:color="auto"/>
              <w:right w:val="single" w:sz="8" w:space="0" w:color="auto"/>
            </w:tcBorders>
            <w:shd w:val="clear" w:color="auto" w:fill="auto"/>
            <w:vAlign w:val="center"/>
            <w:hideMark/>
          </w:tcPr>
          <w:p w14:paraId="152B9132" w14:textId="77777777" w:rsidR="00DC35F4" w:rsidRPr="00C31424" w:rsidRDefault="00DC35F4" w:rsidP="00DC35F4">
            <w:pPr>
              <w:jc w:val="right"/>
              <w:rPr>
                <w:sz w:val="18"/>
                <w:szCs w:val="18"/>
                <w:lang w:val="en-US" w:eastAsia="en-US"/>
              </w:rPr>
            </w:pPr>
            <w:r w:rsidRPr="00C31424">
              <w:rPr>
                <w:sz w:val="18"/>
                <w:szCs w:val="18"/>
                <w:lang w:val="en-US" w:eastAsia="en-US"/>
              </w:rPr>
              <w:t>2.065</w:t>
            </w:r>
          </w:p>
        </w:tc>
      </w:tr>
      <w:tr w:rsidR="00DC35F4" w:rsidRPr="00C31424" w14:paraId="2B1B047E" w14:textId="77777777" w:rsidTr="00DC35F4">
        <w:trPr>
          <w:trHeight w:val="255"/>
          <w:jc w:val="center"/>
        </w:trPr>
        <w:tc>
          <w:tcPr>
            <w:tcW w:w="961" w:type="dxa"/>
            <w:tcBorders>
              <w:top w:val="nil"/>
              <w:left w:val="single" w:sz="8" w:space="0" w:color="auto"/>
              <w:bottom w:val="nil"/>
              <w:right w:val="single" w:sz="4" w:space="0" w:color="auto"/>
            </w:tcBorders>
            <w:shd w:val="clear" w:color="auto" w:fill="auto"/>
            <w:vAlign w:val="center"/>
            <w:hideMark/>
          </w:tcPr>
          <w:p w14:paraId="6C5BA4B5" w14:textId="77777777" w:rsidR="00DC35F4" w:rsidRPr="00C31424" w:rsidRDefault="00DC35F4" w:rsidP="00DC35F4">
            <w:pPr>
              <w:jc w:val="center"/>
              <w:rPr>
                <w:sz w:val="18"/>
                <w:szCs w:val="18"/>
                <w:lang w:val="en-US" w:eastAsia="en-US"/>
              </w:rPr>
            </w:pPr>
            <w:r w:rsidRPr="00C31424">
              <w:rPr>
                <w:sz w:val="18"/>
                <w:szCs w:val="18"/>
                <w:lang w:val="en-US" w:eastAsia="en-US"/>
              </w:rPr>
              <w:t>456</w:t>
            </w:r>
          </w:p>
        </w:tc>
        <w:tc>
          <w:tcPr>
            <w:tcW w:w="3825" w:type="dxa"/>
            <w:tcBorders>
              <w:top w:val="nil"/>
              <w:left w:val="nil"/>
              <w:bottom w:val="nil"/>
              <w:right w:val="single" w:sz="4" w:space="0" w:color="auto"/>
            </w:tcBorders>
            <w:shd w:val="clear" w:color="auto" w:fill="auto"/>
            <w:vAlign w:val="center"/>
            <w:hideMark/>
          </w:tcPr>
          <w:p w14:paraId="12CAB30F" w14:textId="77777777" w:rsidR="00DC35F4" w:rsidRPr="00C31424" w:rsidRDefault="00DC35F4" w:rsidP="00DC35F4">
            <w:pPr>
              <w:rPr>
                <w:sz w:val="18"/>
                <w:szCs w:val="18"/>
                <w:lang w:val="en-US" w:eastAsia="en-US"/>
              </w:rPr>
            </w:pPr>
            <w:r w:rsidRPr="00C31424">
              <w:rPr>
                <w:sz w:val="18"/>
                <w:szCs w:val="18"/>
                <w:lang w:val="en-US" w:eastAsia="en-US"/>
              </w:rPr>
              <w:t xml:space="preserve">Обавезе према запосленим - (топли оброк, регрес) </w:t>
            </w:r>
          </w:p>
        </w:tc>
        <w:tc>
          <w:tcPr>
            <w:tcW w:w="2083" w:type="dxa"/>
            <w:tcBorders>
              <w:top w:val="nil"/>
              <w:left w:val="nil"/>
              <w:bottom w:val="nil"/>
              <w:right w:val="single" w:sz="4" w:space="0" w:color="auto"/>
            </w:tcBorders>
            <w:shd w:val="clear" w:color="auto" w:fill="auto"/>
            <w:vAlign w:val="center"/>
            <w:hideMark/>
          </w:tcPr>
          <w:p w14:paraId="0544114E" w14:textId="77777777" w:rsidR="00DC35F4" w:rsidRPr="00C31424" w:rsidRDefault="00DC35F4" w:rsidP="00DC35F4">
            <w:pPr>
              <w:jc w:val="right"/>
              <w:rPr>
                <w:sz w:val="18"/>
                <w:szCs w:val="18"/>
                <w:lang w:val="en-US" w:eastAsia="en-US"/>
              </w:rPr>
            </w:pPr>
            <w:r w:rsidRPr="00C31424">
              <w:rPr>
                <w:sz w:val="18"/>
                <w:szCs w:val="18"/>
                <w:lang w:val="en-US" w:eastAsia="en-US"/>
              </w:rPr>
              <w:t>316.903</w:t>
            </w:r>
          </w:p>
        </w:tc>
        <w:tc>
          <w:tcPr>
            <w:tcW w:w="2014" w:type="dxa"/>
            <w:tcBorders>
              <w:top w:val="nil"/>
              <w:left w:val="nil"/>
              <w:bottom w:val="nil"/>
              <w:right w:val="single" w:sz="8" w:space="0" w:color="auto"/>
            </w:tcBorders>
            <w:shd w:val="clear" w:color="auto" w:fill="auto"/>
            <w:vAlign w:val="center"/>
            <w:hideMark/>
          </w:tcPr>
          <w:p w14:paraId="1F58A26C" w14:textId="77777777" w:rsidR="00DC35F4" w:rsidRPr="00C31424" w:rsidRDefault="00DC35F4" w:rsidP="00DC35F4">
            <w:pPr>
              <w:jc w:val="right"/>
              <w:rPr>
                <w:sz w:val="18"/>
                <w:szCs w:val="18"/>
                <w:lang w:val="en-US" w:eastAsia="en-US"/>
              </w:rPr>
            </w:pPr>
            <w:r w:rsidRPr="00C31424">
              <w:rPr>
                <w:sz w:val="18"/>
                <w:szCs w:val="18"/>
                <w:lang w:val="en-US" w:eastAsia="en-US"/>
              </w:rPr>
              <w:t>336.413</w:t>
            </w:r>
          </w:p>
        </w:tc>
        <w:tc>
          <w:tcPr>
            <w:tcW w:w="2106" w:type="dxa"/>
            <w:tcBorders>
              <w:top w:val="nil"/>
              <w:left w:val="nil"/>
              <w:bottom w:val="nil"/>
              <w:right w:val="single" w:sz="8" w:space="0" w:color="auto"/>
            </w:tcBorders>
            <w:shd w:val="clear" w:color="auto" w:fill="auto"/>
            <w:vAlign w:val="center"/>
            <w:hideMark/>
          </w:tcPr>
          <w:p w14:paraId="265BCED8" w14:textId="77777777" w:rsidR="00DC35F4" w:rsidRPr="00C31424" w:rsidRDefault="00DC35F4" w:rsidP="00DC35F4">
            <w:pPr>
              <w:jc w:val="right"/>
              <w:rPr>
                <w:sz w:val="18"/>
                <w:szCs w:val="18"/>
                <w:lang w:val="en-US" w:eastAsia="en-US"/>
              </w:rPr>
            </w:pPr>
            <w:r w:rsidRPr="00C31424">
              <w:rPr>
                <w:sz w:val="18"/>
                <w:szCs w:val="18"/>
                <w:lang w:val="en-US" w:eastAsia="en-US"/>
              </w:rPr>
              <w:t>522.342</w:t>
            </w:r>
          </w:p>
        </w:tc>
      </w:tr>
      <w:tr w:rsidR="00DC35F4" w:rsidRPr="00C31424" w14:paraId="604ADB44" w14:textId="77777777" w:rsidTr="00DC35F4">
        <w:trPr>
          <w:trHeight w:val="172"/>
          <w:jc w:val="center"/>
        </w:trPr>
        <w:tc>
          <w:tcPr>
            <w:tcW w:w="4786" w:type="dxa"/>
            <w:gridSpan w:val="2"/>
            <w:tcBorders>
              <w:top w:val="single" w:sz="8" w:space="0" w:color="auto"/>
              <w:left w:val="single" w:sz="8" w:space="0" w:color="auto"/>
              <w:bottom w:val="single" w:sz="8" w:space="0" w:color="auto"/>
              <w:right w:val="single" w:sz="4" w:space="0" w:color="000000"/>
            </w:tcBorders>
            <w:shd w:val="clear" w:color="000000" w:fill="C0C0C0"/>
            <w:vAlign w:val="center"/>
            <w:hideMark/>
          </w:tcPr>
          <w:p w14:paraId="46882F50" w14:textId="77777777" w:rsidR="00DC35F4" w:rsidRPr="00C31424" w:rsidRDefault="00DC35F4" w:rsidP="00DC35F4">
            <w:pPr>
              <w:jc w:val="center"/>
              <w:rPr>
                <w:b/>
                <w:bCs/>
                <w:sz w:val="18"/>
                <w:szCs w:val="18"/>
                <w:lang w:val="en-US" w:eastAsia="en-US"/>
              </w:rPr>
            </w:pPr>
            <w:r w:rsidRPr="00C31424">
              <w:rPr>
                <w:b/>
                <w:bCs/>
                <w:sz w:val="18"/>
                <w:szCs w:val="18"/>
                <w:lang w:val="en-US" w:eastAsia="en-US"/>
              </w:rPr>
              <w:t>УКУПНО</w:t>
            </w:r>
          </w:p>
        </w:tc>
        <w:tc>
          <w:tcPr>
            <w:tcW w:w="2083" w:type="dxa"/>
            <w:tcBorders>
              <w:top w:val="single" w:sz="8" w:space="0" w:color="auto"/>
              <w:left w:val="nil"/>
              <w:bottom w:val="single" w:sz="8" w:space="0" w:color="auto"/>
              <w:right w:val="single" w:sz="4" w:space="0" w:color="auto"/>
            </w:tcBorders>
            <w:shd w:val="clear" w:color="000000" w:fill="C0C0C0"/>
            <w:vAlign w:val="center"/>
            <w:hideMark/>
          </w:tcPr>
          <w:p w14:paraId="718BEC39" w14:textId="77777777" w:rsidR="00DC35F4" w:rsidRPr="00C31424" w:rsidRDefault="00DC35F4" w:rsidP="00DC35F4">
            <w:pPr>
              <w:jc w:val="right"/>
              <w:rPr>
                <w:b/>
                <w:bCs/>
                <w:sz w:val="18"/>
                <w:szCs w:val="18"/>
                <w:lang w:val="en-US" w:eastAsia="en-US"/>
              </w:rPr>
            </w:pPr>
            <w:r w:rsidRPr="00C31424">
              <w:rPr>
                <w:b/>
                <w:bCs/>
                <w:sz w:val="18"/>
                <w:szCs w:val="18"/>
                <w:lang w:val="en-US" w:eastAsia="en-US"/>
              </w:rPr>
              <w:t>2.990.572</w:t>
            </w:r>
          </w:p>
        </w:tc>
        <w:tc>
          <w:tcPr>
            <w:tcW w:w="2014" w:type="dxa"/>
            <w:tcBorders>
              <w:top w:val="single" w:sz="8" w:space="0" w:color="auto"/>
              <w:left w:val="nil"/>
              <w:bottom w:val="single" w:sz="8" w:space="0" w:color="auto"/>
              <w:right w:val="single" w:sz="8" w:space="0" w:color="auto"/>
            </w:tcBorders>
            <w:shd w:val="clear" w:color="000000" w:fill="C0C0C0"/>
            <w:vAlign w:val="center"/>
            <w:hideMark/>
          </w:tcPr>
          <w:p w14:paraId="1FF23095" w14:textId="77777777" w:rsidR="00DC35F4" w:rsidRPr="00C31424" w:rsidRDefault="00DC35F4" w:rsidP="00DC35F4">
            <w:pPr>
              <w:jc w:val="right"/>
              <w:rPr>
                <w:b/>
                <w:bCs/>
                <w:sz w:val="18"/>
                <w:szCs w:val="18"/>
                <w:lang w:val="en-US" w:eastAsia="en-US"/>
              </w:rPr>
            </w:pPr>
            <w:r w:rsidRPr="00C31424">
              <w:rPr>
                <w:b/>
                <w:bCs/>
                <w:sz w:val="18"/>
                <w:szCs w:val="18"/>
                <w:lang w:val="en-US" w:eastAsia="en-US"/>
              </w:rPr>
              <w:t>3.305.224</w:t>
            </w:r>
          </w:p>
        </w:tc>
        <w:tc>
          <w:tcPr>
            <w:tcW w:w="2106" w:type="dxa"/>
            <w:tcBorders>
              <w:top w:val="single" w:sz="8" w:space="0" w:color="auto"/>
              <w:left w:val="nil"/>
              <w:bottom w:val="single" w:sz="8" w:space="0" w:color="auto"/>
              <w:right w:val="single" w:sz="8" w:space="0" w:color="auto"/>
            </w:tcBorders>
            <w:shd w:val="clear" w:color="000000" w:fill="C0C0C0"/>
            <w:vAlign w:val="center"/>
            <w:hideMark/>
          </w:tcPr>
          <w:p w14:paraId="293E90EF" w14:textId="6DCF2012" w:rsidR="00DC35F4" w:rsidRPr="00C31424" w:rsidRDefault="00BF3A5B" w:rsidP="00DC35F4">
            <w:pPr>
              <w:jc w:val="right"/>
              <w:rPr>
                <w:b/>
                <w:bCs/>
                <w:sz w:val="18"/>
                <w:szCs w:val="18"/>
                <w:lang w:val="en-US" w:eastAsia="en-US"/>
              </w:rPr>
            </w:pPr>
            <w:r>
              <w:rPr>
                <w:b/>
                <w:bCs/>
                <w:sz w:val="18"/>
                <w:szCs w:val="18"/>
                <w:lang w:val="en-US" w:eastAsia="en-US"/>
              </w:rPr>
              <w:t>3.578.423</w:t>
            </w:r>
          </w:p>
        </w:tc>
      </w:tr>
    </w:tbl>
    <w:p w14:paraId="0DDE0B85" w14:textId="45315404" w:rsidR="007F488F" w:rsidRPr="00781512" w:rsidRDefault="007F488F" w:rsidP="007F488F">
      <w:pPr>
        <w:ind w:firstLine="720"/>
        <w:jc w:val="center"/>
        <w:rPr>
          <w:b/>
          <w:i/>
          <w:sz w:val="20"/>
          <w:szCs w:val="20"/>
          <w:lang w:val="sr-Cyrl-CS" w:eastAsia="en-US"/>
        </w:rPr>
      </w:pPr>
      <w:r w:rsidRPr="00781512">
        <w:rPr>
          <w:b/>
          <w:i/>
          <w:sz w:val="20"/>
          <w:szCs w:val="20"/>
          <w:lang w:val="ru-RU" w:eastAsia="en-US"/>
        </w:rPr>
        <w:t xml:space="preserve">Табела </w:t>
      </w:r>
      <w:r w:rsidR="000B6EB2" w:rsidRPr="00781512">
        <w:rPr>
          <w:b/>
          <w:i/>
          <w:sz w:val="20"/>
          <w:szCs w:val="20"/>
          <w:lang w:val="sr-Cyrl-RS" w:eastAsia="en-US"/>
        </w:rPr>
        <w:t>5</w:t>
      </w:r>
      <w:r w:rsidR="007D2BBF" w:rsidRPr="00781512">
        <w:rPr>
          <w:b/>
          <w:i/>
          <w:sz w:val="20"/>
          <w:szCs w:val="20"/>
          <w:lang w:val="en-US" w:eastAsia="en-US"/>
        </w:rPr>
        <w:t>5</w:t>
      </w:r>
      <w:r w:rsidRPr="00781512">
        <w:rPr>
          <w:b/>
          <w:i/>
          <w:sz w:val="20"/>
          <w:szCs w:val="20"/>
          <w:lang w:eastAsia="en-US"/>
        </w:rPr>
        <w:t xml:space="preserve">. </w:t>
      </w:r>
      <w:r w:rsidR="00DC35F4" w:rsidRPr="00781512">
        <w:rPr>
          <w:b/>
          <w:i/>
          <w:sz w:val="20"/>
          <w:szCs w:val="20"/>
          <w:lang w:val="ru-RU" w:eastAsia="en-US"/>
        </w:rPr>
        <w:t xml:space="preserve">Обавезе за плате </w:t>
      </w:r>
      <w:r w:rsidRPr="00781512">
        <w:rPr>
          <w:b/>
          <w:i/>
          <w:sz w:val="20"/>
          <w:szCs w:val="20"/>
          <w:lang w:val="ru-RU" w:eastAsia="en-US"/>
        </w:rPr>
        <w:t xml:space="preserve"> и накнаде </w:t>
      </w:r>
      <w:bookmarkEnd w:id="78"/>
      <w:r w:rsidR="00DC35F4" w:rsidRPr="00781512">
        <w:rPr>
          <w:b/>
          <w:i/>
          <w:sz w:val="20"/>
          <w:szCs w:val="20"/>
          <w:lang w:val="ru-RU" w:eastAsia="en-US"/>
        </w:rPr>
        <w:t>плата</w:t>
      </w:r>
    </w:p>
    <w:p w14:paraId="747E4699" w14:textId="77777777" w:rsidR="00C31424" w:rsidRDefault="00C31424" w:rsidP="00C76A79">
      <w:pPr>
        <w:spacing w:line="360" w:lineRule="auto"/>
        <w:ind w:right="-510"/>
        <w:jc w:val="both"/>
        <w:rPr>
          <w:color w:val="FF0000"/>
          <w:lang w:val="sr-Cyrl-CS" w:eastAsia="en-US"/>
        </w:rPr>
      </w:pPr>
    </w:p>
    <w:p w14:paraId="5552D28E" w14:textId="733BF5F7" w:rsidR="007F488F" w:rsidRPr="001C3183" w:rsidRDefault="00C31424" w:rsidP="00C31424">
      <w:pPr>
        <w:spacing w:line="360" w:lineRule="auto"/>
        <w:ind w:left="-510" w:right="-510"/>
        <w:jc w:val="both"/>
        <w:rPr>
          <w:lang w:eastAsia="en-US"/>
        </w:rPr>
      </w:pPr>
      <w:r w:rsidRPr="001C3183">
        <w:rPr>
          <w:lang w:val="sr-Cyrl-CS" w:eastAsia="en-US"/>
        </w:rPr>
        <w:t xml:space="preserve">Остале </w:t>
      </w:r>
      <w:r w:rsidR="007F488F" w:rsidRPr="001C3183">
        <w:rPr>
          <w:lang w:val="sr-Cyrl-CS" w:eastAsia="en-US"/>
        </w:rPr>
        <w:t xml:space="preserve">обавезе износе </w:t>
      </w:r>
      <w:r w:rsidR="001C3183" w:rsidRPr="001C3183">
        <w:rPr>
          <w:lang w:val="sr-Cyrl-BA" w:eastAsia="en-US"/>
        </w:rPr>
        <w:t>140.669</w:t>
      </w:r>
      <w:r w:rsidR="0010519A" w:rsidRPr="001C3183">
        <w:rPr>
          <w:lang w:val="sr-Cyrl-BA" w:eastAsia="en-US"/>
        </w:rPr>
        <w:t xml:space="preserve"> </w:t>
      </w:r>
      <w:r w:rsidR="007F488F" w:rsidRPr="001C3183">
        <w:rPr>
          <w:lang w:val="sr-Cyrl-CS" w:eastAsia="en-US"/>
        </w:rPr>
        <w:t>КМ и приказане су у сљедећој табели:</w:t>
      </w:r>
    </w:p>
    <w:p w14:paraId="65646A13" w14:textId="77777777" w:rsidR="007F488F" w:rsidRPr="001C3183" w:rsidRDefault="007F488F" w:rsidP="007F488F">
      <w:pPr>
        <w:ind w:firstLine="567"/>
        <w:jc w:val="right"/>
        <w:rPr>
          <w:lang w:val="en-US" w:eastAsia="en-US"/>
        </w:rPr>
      </w:pPr>
      <w:r w:rsidRPr="001C3183">
        <w:rPr>
          <w:sz w:val="20"/>
          <w:szCs w:val="20"/>
          <w:lang w:val="en-US" w:eastAsia="en-US"/>
        </w:rPr>
        <w:tab/>
      </w:r>
      <w:r w:rsidRPr="001C3183">
        <w:rPr>
          <w:sz w:val="20"/>
          <w:szCs w:val="20"/>
          <w:lang w:val="en-US" w:eastAsia="en-US"/>
        </w:rPr>
        <w:tab/>
      </w:r>
      <w:r w:rsidRPr="001C3183">
        <w:rPr>
          <w:sz w:val="20"/>
          <w:szCs w:val="20"/>
          <w:lang w:val="en-US" w:eastAsia="en-US"/>
        </w:rPr>
        <w:tab/>
      </w:r>
      <w:r w:rsidRPr="001C3183">
        <w:rPr>
          <w:sz w:val="20"/>
          <w:szCs w:val="20"/>
          <w:lang w:val="en-US" w:eastAsia="en-US"/>
        </w:rPr>
        <w:tab/>
      </w:r>
      <w:r w:rsidRPr="001C3183">
        <w:rPr>
          <w:sz w:val="20"/>
          <w:szCs w:val="20"/>
          <w:lang w:val="en-US" w:eastAsia="en-US"/>
        </w:rPr>
        <w:tab/>
      </w:r>
      <w:r w:rsidRPr="001C3183">
        <w:rPr>
          <w:sz w:val="20"/>
          <w:szCs w:val="20"/>
          <w:lang w:val="en-US" w:eastAsia="en-US"/>
        </w:rPr>
        <w:tab/>
      </w:r>
      <w:r w:rsidRPr="001C3183">
        <w:rPr>
          <w:sz w:val="20"/>
          <w:szCs w:val="20"/>
          <w:lang w:val="en-US" w:eastAsia="en-US"/>
        </w:rPr>
        <w:tab/>
      </w:r>
      <w:r w:rsidRPr="001C3183">
        <w:rPr>
          <w:sz w:val="20"/>
          <w:szCs w:val="20"/>
          <w:lang w:val="en-US" w:eastAsia="en-US"/>
        </w:rPr>
        <w:tab/>
      </w:r>
      <w:r w:rsidRPr="001C3183">
        <w:rPr>
          <w:sz w:val="20"/>
          <w:szCs w:val="20"/>
          <w:lang w:val="en-US" w:eastAsia="en-US"/>
        </w:rPr>
        <w:tab/>
      </w:r>
      <w:r w:rsidRPr="001C3183">
        <w:rPr>
          <w:sz w:val="20"/>
          <w:szCs w:val="20"/>
          <w:lang w:val="en-US" w:eastAsia="en-US"/>
        </w:rPr>
        <w:tab/>
      </w:r>
      <w:r w:rsidR="001C74D9" w:rsidRPr="001C3183">
        <w:rPr>
          <w:sz w:val="20"/>
          <w:szCs w:val="20"/>
          <w:lang w:val="sr-Cyrl-CS" w:eastAsia="en-US"/>
        </w:rPr>
        <w:t>(</w:t>
      </w:r>
      <w:r w:rsidRPr="001C3183">
        <w:rPr>
          <w:sz w:val="20"/>
          <w:szCs w:val="20"/>
          <w:lang w:val="sr-Cyrl-CS" w:eastAsia="en-US"/>
        </w:rPr>
        <w:t>у КМ</w:t>
      </w:r>
      <w:r w:rsidR="001C74D9" w:rsidRPr="001C3183">
        <w:rPr>
          <w:sz w:val="20"/>
          <w:szCs w:val="20"/>
          <w:lang w:val="sr-Cyrl-CS" w:eastAsia="en-US"/>
        </w:rPr>
        <w:t>)</w:t>
      </w:r>
    </w:p>
    <w:tbl>
      <w:tblPr>
        <w:tblW w:w="11080" w:type="dxa"/>
        <w:jc w:val="center"/>
        <w:tblLook w:val="04A0" w:firstRow="1" w:lastRow="0" w:firstColumn="1" w:lastColumn="0" w:noHBand="0" w:noVBand="1"/>
      </w:tblPr>
      <w:tblGrid>
        <w:gridCol w:w="969"/>
        <w:gridCol w:w="3856"/>
        <w:gridCol w:w="2101"/>
        <w:gridCol w:w="2031"/>
        <w:gridCol w:w="2123"/>
      </w:tblGrid>
      <w:tr w:rsidR="001C3183" w:rsidRPr="00A27FBB" w14:paraId="6D47697F" w14:textId="77777777" w:rsidTr="001C3183">
        <w:trPr>
          <w:trHeight w:val="197"/>
          <w:jc w:val="center"/>
        </w:trPr>
        <w:tc>
          <w:tcPr>
            <w:tcW w:w="969" w:type="dxa"/>
            <w:tcBorders>
              <w:top w:val="single" w:sz="8" w:space="0" w:color="auto"/>
              <w:left w:val="single" w:sz="8" w:space="0" w:color="auto"/>
              <w:bottom w:val="single" w:sz="8" w:space="0" w:color="auto"/>
              <w:right w:val="single" w:sz="4" w:space="0" w:color="auto"/>
            </w:tcBorders>
            <w:shd w:val="clear" w:color="000000" w:fill="C0C0C0"/>
            <w:vAlign w:val="center"/>
            <w:hideMark/>
          </w:tcPr>
          <w:p w14:paraId="44FD0D21" w14:textId="77777777" w:rsidR="00A27FBB" w:rsidRPr="00A27FBB" w:rsidRDefault="00A27FBB" w:rsidP="00A27FBB">
            <w:pPr>
              <w:jc w:val="center"/>
              <w:rPr>
                <w:b/>
                <w:bCs/>
                <w:sz w:val="18"/>
                <w:szCs w:val="18"/>
                <w:lang w:val="en-US" w:eastAsia="en-US"/>
              </w:rPr>
            </w:pPr>
            <w:bookmarkStart w:id="79" w:name="_Toc395795212"/>
            <w:r w:rsidRPr="00A27FBB">
              <w:rPr>
                <w:b/>
                <w:bCs/>
                <w:sz w:val="18"/>
                <w:szCs w:val="18"/>
                <w:lang w:val="en-US" w:eastAsia="en-US"/>
              </w:rPr>
              <w:t>Конто</w:t>
            </w:r>
          </w:p>
        </w:tc>
        <w:tc>
          <w:tcPr>
            <w:tcW w:w="3855" w:type="dxa"/>
            <w:tcBorders>
              <w:top w:val="single" w:sz="8" w:space="0" w:color="auto"/>
              <w:left w:val="nil"/>
              <w:bottom w:val="single" w:sz="8" w:space="0" w:color="auto"/>
              <w:right w:val="single" w:sz="4" w:space="0" w:color="auto"/>
            </w:tcBorders>
            <w:shd w:val="clear" w:color="000000" w:fill="C0C0C0"/>
            <w:vAlign w:val="center"/>
            <w:hideMark/>
          </w:tcPr>
          <w:p w14:paraId="3AED89D9" w14:textId="77777777" w:rsidR="00A27FBB" w:rsidRPr="00A27FBB" w:rsidRDefault="00A27FBB" w:rsidP="00A27FBB">
            <w:pPr>
              <w:jc w:val="center"/>
              <w:rPr>
                <w:b/>
                <w:bCs/>
                <w:sz w:val="18"/>
                <w:szCs w:val="18"/>
                <w:lang w:val="en-US" w:eastAsia="en-US"/>
              </w:rPr>
            </w:pPr>
            <w:r w:rsidRPr="00A27FBB">
              <w:rPr>
                <w:b/>
                <w:bCs/>
                <w:sz w:val="18"/>
                <w:szCs w:val="18"/>
                <w:lang w:val="en-US" w:eastAsia="en-US"/>
              </w:rPr>
              <w:t>Назив конта</w:t>
            </w:r>
          </w:p>
        </w:tc>
        <w:tc>
          <w:tcPr>
            <w:tcW w:w="2101" w:type="dxa"/>
            <w:tcBorders>
              <w:top w:val="single" w:sz="8" w:space="0" w:color="auto"/>
              <w:left w:val="nil"/>
              <w:bottom w:val="single" w:sz="8" w:space="0" w:color="auto"/>
              <w:right w:val="single" w:sz="4" w:space="0" w:color="auto"/>
            </w:tcBorders>
            <w:shd w:val="clear" w:color="000000" w:fill="C0C0C0"/>
            <w:vAlign w:val="center"/>
            <w:hideMark/>
          </w:tcPr>
          <w:p w14:paraId="45CE2206" w14:textId="77777777" w:rsidR="00A27FBB" w:rsidRPr="00A27FBB" w:rsidRDefault="00A27FBB" w:rsidP="00A27FBB">
            <w:pPr>
              <w:jc w:val="center"/>
              <w:rPr>
                <w:b/>
                <w:bCs/>
                <w:sz w:val="18"/>
                <w:szCs w:val="18"/>
                <w:lang w:val="en-US" w:eastAsia="en-US"/>
              </w:rPr>
            </w:pPr>
            <w:r w:rsidRPr="00A27FBB">
              <w:rPr>
                <w:b/>
                <w:bCs/>
                <w:sz w:val="18"/>
                <w:szCs w:val="18"/>
                <w:lang w:val="en-US" w:eastAsia="en-US"/>
              </w:rPr>
              <w:t>31.12.2021.</w:t>
            </w:r>
          </w:p>
        </w:tc>
        <w:tc>
          <w:tcPr>
            <w:tcW w:w="2031" w:type="dxa"/>
            <w:tcBorders>
              <w:top w:val="single" w:sz="8" w:space="0" w:color="auto"/>
              <w:left w:val="nil"/>
              <w:bottom w:val="single" w:sz="8" w:space="0" w:color="auto"/>
              <w:right w:val="single" w:sz="8" w:space="0" w:color="auto"/>
            </w:tcBorders>
            <w:shd w:val="clear" w:color="000000" w:fill="C0C0C0"/>
            <w:vAlign w:val="center"/>
            <w:hideMark/>
          </w:tcPr>
          <w:p w14:paraId="0FFC1201" w14:textId="77777777" w:rsidR="00A27FBB" w:rsidRPr="00A27FBB" w:rsidRDefault="00A27FBB" w:rsidP="00A27FBB">
            <w:pPr>
              <w:jc w:val="center"/>
              <w:rPr>
                <w:b/>
                <w:bCs/>
                <w:sz w:val="18"/>
                <w:szCs w:val="18"/>
                <w:lang w:val="en-US" w:eastAsia="en-US"/>
              </w:rPr>
            </w:pPr>
            <w:r w:rsidRPr="00A27FBB">
              <w:rPr>
                <w:b/>
                <w:bCs/>
                <w:sz w:val="18"/>
                <w:szCs w:val="18"/>
                <w:lang w:val="en-US" w:eastAsia="en-US"/>
              </w:rPr>
              <w:t>30.06.2022.</w:t>
            </w:r>
          </w:p>
        </w:tc>
        <w:tc>
          <w:tcPr>
            <w:tcW w:w="2123" w:type="dxa"/>
            <w:tcBorders>
              <w:top w:val="single" w:sz="8" w:space="0" w:color="auto"/>
              <w:left w:val="nil"/>
              <w:bottom w:val="single" w:sz="8" w:space="0" w:color="auto"/>
              <w:right w:val="single" w:sz="8" w:space="0" w:color="auto"/>
            </w:tcBorders>
            <w:shd w:val="clear" w:color="000000" w:fill="C0C0C0"/>
            <w:vAlign w:val="center"/>
            <w:hideMark/>
          </w:tcPr>
          <w:p w14:paraId="544B7153" w14:textId="77777777" w:rsidR="00A27FBB" w:rsidRPr="00A27FBB" w:rsidRDefault="00A27FBB" w:rsidP="00A27FBB">
            <w:pPr>
              <w:jc w:val="center"/>
              <w:rPr>
                <w:b/>
                <w:bCs/>
                <w:sz w:val="18"/>
                <w:szCs w:val="18"/>
                <w:lang w:val="en-US" w:eastAsia="en-US"/>
              </w:rPr>
            </w:pPr>
            <w:r w:rsidRPr="00A27FBB">
              <w:rPr>
                <w:b/>
                <w:bCs/>
                <w:sz w:val="18"/>
                <w:szCs w:val="18"/>
                <w:lang w:val="en-US" w:eastAsia="en-US"/>
              </w:rPr>
              <w:t>31.12.2022.</w:t>
            </w:r>
          </w:p>
        </w:tc>
      </w:tr>
      <w:tr w:rsidR="00A27FBB" w:rsidRPr="00A27FBB" w14:paraId="30180471" w14:textId="77777777" w:rsidTr="001C3183">
        <w:trPr>
          <w:trHeight w:val="185"/>
          <w:jc w:val="center"/>
        </w:trPr>
        <w:tc>
          <w:tcPr>
            <w:tcW w:w="969" w:type="dxa"/>
            <w:tcBorders>
              <w:top w:val="nil"/>
              <w:left w:val="single" w:sz="8" w:space="0" w:color="auto"/>
              <w:bottom w:val="single" w:sz="4" w:space="0" w:color="auto"/>
              <w:right w:val="single" w:sz="4" w:space="0" w:color="auto"/>
            </w:tcBorders>
            <w:shd w:val="clear" w:color="auto" w:fill="auto"/>
            <w:vAlign w:val="center"/>
            <w:hideMark/>
          </w:tcPr>
          <w:p w14:paraId="67A72000" w14:textId="77777777" w:rsidR="00A27FBB" w:rsidRPr="00A27FBB" w:rsidRDefault="00A27FBB" w:rsidP="00A27FBB">
            <w:pPr>
              <w:jc w:val="center"/>
              <w:rPr>
                <w:sz w:val="18"/>
                <w:szCs w:val="18"/>
                <w:lang w:val="en-US" w:eastAsia="en-US"/>
              </w:rPr>
            </w:pPr>
            <w:r w:rsidRPr="00A27FBB">
              <w:rPr>
                <w:sz w:val="18"/>
                <w:szCs w:val="18"/>
                <w:lang w:val="en-US" w:eastAsia="en-US"/>
              </w:rPr>
              <w:t>460</w:t>
            </w:r>
          </w:p>
        </w:tc>
        <w:tc>
          <w:tcPr>
            <w:tcW w:w="3855" w:type="dxa"/>
            <w:tcBorders>
              <w:top w:val="nil"/>
              <w:left w:val="nil"/>
              <w:bottom w:val="single" w:sz="4" w:space="0" w:color="auto"/>
              <w:right w:val="single" w:sz="4" w:space="0" w:color="auto"/>
            </w:tcBorders>
            <w:shd w:val="clear" w:color="auto" w:fill="auto"/>
            <w:vAlign w:val="center"/>
            <w:hideMark/>
          </w:tcPr>
          <w:p w14:paraId="11838B60" w14:textId="77777777" w:rsidR="00A27FBB" w:rsidRPr="00A27FBB" w:rsidRDefault="00A27FBB" w:rsidP="00A27FBB">
            <w:pPr>
              <w:rPr>
                <w:sz w:val="18"/>
                <w:szCs w:val="18"/>
                <w:lang w:val="en-US" w:eastAsia="en-US"/>
              </w:rPr>
            </w:pPr>
            <w:r w:rsidRPr="00A27FBB">
              <w:rPr>
                <w:sz w:val="18"/>
                <w:szCs w:val="18"/>
                <w:lang w:val="en-US" w:eastAsia="en-US"/>
              </w:rPr>
              <w:t>Затезне камате на доприносе за плате</w:t>
            </w:r>
          </w:p>
        </w:tc>
        <w:tc>
          <w:tcPr>
            <w:tcW w:w="2101" w:type="dxa"/>
            <w:tcBorders>
              <w:top w:val="nil"/>
              <w:left w:val="nil"/>
              <w:bottom w:val="single" w:sz="4" w:space="0" w:color="auto"/>
              <w:right w:val="single" w:sz="4" w:space="0" w:color="auto"/>
            </w:tcBorders>
            <w:shd w:val="clear" w:color="auto" w:fill="auto"/>
            <w:vAlign w:val="center"/>
            <w:hideMark/>
          </w:tcPr>
          <w:p w14:paraId="7E86A083" w14:textId="77777777" w:rsidR="00A27FBB" w:rsidRPr="00A27FBB" w:rsidRDefault="00A27FBB" w:rsidP="00A27FBB">
            <w:pPr>
              <w:jc w:val="right"/>
              <w:rPr>
                <w:sz w:val="18"/>
                <w:szCs w:val="18"/>
                <w:lang w:val="en-US" w:eastAsia="en-US"/>
              </w:rPr>
            </w:pPr>
            <w:r w:rsidRPr="00A27FBB">
              <w:rPr>
                <w:sz w:val="18"/>
                <w:szCs w:val="18"/>
                <w:lang w:val="en-US" w:eastAsia="en-US"/>
              </w:rPr>
              <w:t>15.377</w:t>
            </w:r>
          </w:p>
        </w:tc>
        <w:tc>
          <w:tcPr>
            <w:tcW w:w="2031" w:type="dxa"/>
            <w:tcBorders>
              <w:top w:val="nil"/>
              <w:left w:val="nil"/>
              <w:bottom w:val="single" w:sz="4" w:space="0" w:color="auto"/>
              <w:right w:val="single" w:sz="8" w:space="0" w:color="auto"/>
            </w:tcBorders>
            <w:shd w:val="clear" w:color="auto" w:fill="auto"/>
            <w:vAlign w:val="center"/>
            <w:hideMark/>
          </w:tcPr>
          <w:p w14:paraId="0DC8BC1A" w14:textId="77777777" w:rsidR="00A27FBB" w:rsidRPr="00A27FBB" w:rsidRDefault="00A27FBB" w:rsidP="00A27FBB">
            <w:pPr>
              <w:jc w:val="right"/>
              <w:rPr>
                <w:sz w:val="18"/>
                <w:szCs w:val="18"/>
                <w:lang w:val="en-US" w:eastAsia="en-US"/>
              </w:rPr>
            </w:pPr>
            <w:r w:rsidRPr="00A27FBB">
              <w:rPr>
                <w:sz w:val="18"/>
                <w:szCs w:val="18"/>
                <w:lang w:val="en-US" w:eastAsia="en-US"/>
              </w:rPr>
              <w:t>0</w:t>
            </w:r>
          </w:p>
        </w:tc>
        <w:tc>
          <w:tcPr>
            <w:tcW w:w="2123" w:type="dxa"/>
            <w:tcBorders>
              <w:top w:val="nil"/>
              <w:left w:val="nil"/>
              <w:bottom w:val="single" w:sz="4" w:space="0" w:color="auto"/>
              <w:right w:val="single" w:sz="8" w:space="0" w:color="auto"/>
            </w:tcBorders>
            <w:shd w:val="clear" w:color="auto" w:fill="auto"/>
            <w:vAlign w:val="center"/>
            <w:hideMark/>
          </w:tcPr>
          <w:p w14:paraId="68E4E452" w14:textId="77777777" w:rsidR="00A27FBB" w:rsidRPr="00A27FBB" w:rsidRDefault="00A27FBB" w:rsidP="00A27FBB">
            <w:pPr>
              <w:jc w:val="right"/>
              <w:rPr>
                <w:sz w:val="18"/>
                <w:szCs w:val="18"/>
                <w:lang w:val="en-US" w:eastAsia="en-US"/>
              </w:rPr>
            </w:pPr>
            <w:r w:rsidRPr="00A27FBB">
              <w:rPr>
                <w:sz w:val="18"/>
                <w:szCs w:val="18"/>
                <w:lang w:val="en-US" w:eastAsia="en-US"/>
              </w:rPr>
              <w:t>5.126</w:t>
            </w:r>
          </w:p>
        </w:tc>
      </w:tr>
      <w:tr w:rsidR="00A27FBB" w:rsidRPr="00A27FBB" w14:paraId="00DE6162" w14:textId="77777777" w:rsidTr="001C3183">
        <w:trPr>
          <w:trHeight w:val="526"/>
          <w:jc w:val="center"/>
        </w:trPr>
        <w:tc>
          <w:tcPr>
            <w:tcW w:w="969" w:type="dxa"/>
            <w:tcBorders>
              <w:top w:val="nil"/>
              <w:left w:val="single" w:sz="8" w:space="0" w:color="auto"/>
              <w:bottom w:val="single" w:sz="4" w:space="0" w:color="auto"/>
              <w:right w:val="single" w:sz="4" w:space="0" w:color="auto"/>
            </w:tcBorders>
            <w:shd w:val="clear" w:color="auto" w:fill="auto"/>
            <w:vAlign w:val="center"/>
            <w:hideMark/>
          </w:tcPr>
          <w:p w14:paraId="246F370C" w14:textId="77777777" w:rsidR="00A27FBB" w:rsidRPr="00A27FBB" w:rsidRDefault="00A27FBB" w:rsidP="00A27FBB">
            <w:pPr>
              <w:jc w:val="center"/>
              <w:rPr>
                <w:sz w:val="18"/>
                <w:szCs w:val="18"/>
                <w:lang w:val="en-US" w:eastAsia="en-US"/>
              </w:rPr>
            </w:pPr>
            <w:r w:rsidRPr="00A27FBB">
              <w:rPr>
                <w:sz w:val="18"/>
                <w:szCs w:val="18"/>
                <w:lang w:val="en-US" w:eastAsia="en-US"/>
              </w:rPr>
              <w:t>4630, 46320 и 46321</w:t>
            </w:r>
          </w:p>
        </w:tc>
        <w:tc>
          <w:tcPr>
            <w:tcW w:w="3855" w:type="dxa"/>
            <w:tcBorders>
              <w:top w:val="nil"/>
              <w:left w:val="nil"/>
              <w:bottom w:val="single" w:sz="4" w:space="0" w:color="auto"/>
              <w:right w:val="single" w:sz="4" w:space="0" w:color="auto"/>
            </w:tcBorders>
            <w:shd w:val="clear" w:color="auto" w:fill="auto"/>
            <w:vAlign w:val="center"/>
            <w:hideMark/>
          </w:tcPr>
          <w:p w14:paraId="599F9296" w14:textId="77777777" w:rsidR="00A27FBB" w:rsidRPr="00A27FBB" w:rsidRDefault="00A27FBB" w:rsidP="00A27FBB">
            <w:pPr>
              <w:rPr>
                <w:sz w:val="18"/>
                <w:szCs w:val="18"/>
                <w:lang w:val="en-US" w:eastAsia="en-US"/>
              </w:rPr>
            </w:pPr>
            <w:r w:rsidRPr="00A27FBB">
              <w:rPr>
                <w:sz w:val="18"/>
                <w:szCs w:val="18"/>
                <w:lang w:val="en-US" w:eastAsia="en-US"/>
              </w:rPr>
              <w:t xml:space="preserve">Обавезе према запосленима- ауто карта </w:t>
            </w:r>
          </w:p>
        </w:tc>
        <w:tc>
          <w:tcPr>
            <w:tcW w:w="2101" w:type="dxa"/>
            <w:tcBorders>
              <w:top w:val="nil"/>
              <w:left w:val="nil"/>
              <w:bottom w:val="single" w:sz="4" w:space="0" w:color="auto"/>
              <w:right w:val="single" w:sz="4" w:space="0" w:color="auto"/>
            </w:tcBorders>
            <w:shd w:val="clear" w:color="auto" w:fill="auto"/>
            <w:vAlign w:val="center"/>
            <w:hideMark/>
          </w:tcPr>
          <w:p w14:paraId="59C76C6B" w14:textId="77777777" w:rsidR="00A27FBB" w:rsidRPr="00A27FBB" w:rsidRDefault="00A27FBB" w:rsidP="00A27FBB">
            <w:pPr>
              <w:jc w:val="right"/>
              <w:rPr>
                <w:sz w:val="18"/>
                <w:szCs w:val="18"/>
                <w:lang w:val="en-US" w:eastAsia="en-US"/>
              </w:rPr>
            </w:pPr>
            <w:r w:rsidRPr="00A27FBB">
              <w:rPr>
                <w:sz w:val="18"/>
                <w:szCs w:val="18"/>
                <w:lang w:val="en-US" w:eastAsia="en-US"/>
              </w:rPr>
              <w:t>0</w:t>
            </w:r>
          </w:p>
        </w:tc>
        <w:tc>
          <w:tcPr>
            <w:tcW w:w="2031" w:type="dxa"/>
            <w:tcBorders>
              <w:top w:val="nil"/>
              <w:left w:val="nil"/>
              <w:bottom w:val="single" w:sz="4" w:space="0" w:color="auto"/>
              <w:right w:val="single" w:sz="8" w:space="0" w:color="auto"/>
            </w:tcBorders>
            <w:shd w:val="clear" w:color="auto" w:fill="auto"/>
            <w:vAlign w:val="center"/>
            <w:hideMark/>
          </w:tcPr>
          <w:p w14:paraId="52971C3D" w14:textId="77777777" w:rsidR="00A27FBB" w:rsidRPr="00A27FBB" w:rsidRDefault="00A27FBB" w:rsidP="00A27FBB">
            <w:pPr>
              <w:jc w:val="right"/>
              <w:rPr>
                <w:sz w:val="18"/>
                <w:szCs w:val="18"/>
                <w:lang w:val="en-US" w:eastAsia="en-US"/>
              </w:rPr>
            </w:pPr>
            <w:r w:rsidRPr="00A27FBB">
              <w:rPr>
                <w:sz w:val="18"/>
                <w:szCs w:val="18"/>
                <w:lang w:val="en-US" w:eastAsia="en-US"/>
              </w:rPr>
              <w:t>107.659</w:t>
            </w:r>
          </w:p>
        </w:tc>
        <w:tc>
          <w:tcPr>
            <w:tcW w:w="2123" w:type="dxa"/>
            <w:tcBorders>
              <w:top w:val="nil"/>
              <w:left w:val="nil"/>
              <w:bottom w:val="single" w:sz="4" w:space="0" w:color="auto"/>
              <w:right w:val="single" w:sz="8" w:space="0" w:color="auto"/>
            </w:tcBorders>
            <w:shd w:val="clear" w:color="auto" w:fill="auto"/>
            <w:vAlign w:val="center"/>
            <w:hideMark/>
          </w:tcPr>
          <w:p w14:paraId="0A23220F" w14:textId="77777777" w:rsidR="00A27FBB" w:rsidRPr="00A27FBB" w:rsidRDefault="00A27FBB" w:rsidP="00A27FBB">
            <w:pPr>
              <w:jc w:val="right"/>
              <w:rPr>
                <w:sz w:val="18"/>
                <w:szCs w:val="18"/>
                <w:lang w:val="en-US" w:eastAsia="en-US"/>
              </w:rPr>
            </w:pPr>
            <w:r w:rsidRPr="00A27FBB">
              <w:rPr>
                <w:sz w:val="18"/>
                <w:szCs w:val="18"/>
                <w:lang w:val="en-US" w:eastAsia="en-US"/>
              </w:rPr>
              <w:t>127.888</w:t>
            </w:r>
          </w:p>
        </w:tc>
      </w:tr>
      <w:tr w:rsidR="00A27FBB" w:rsidRPr="00A27FBB" w14:paraId="703344C8" w14:textId="77777777" w:rsidTr="001C3183">
        <w:trPr>
          <w:trHeight w:val="185"/>
          <w:jc w:val="center"/>
        </w:trPr>
        <w:tc>
          <w:tcPr>
            <w:tcW w:w="969" w:type="dxa"/>
            <w:tcBorders>
              <w:top w:val="nil"/>
              <w:left w:val="single" w:sz="8" w:space="0" w:color="auto"/>
              <w:bottom w:val="single" w:sz="4" w:space="0" w:color="auto"/>
              <w:right w:val="single" w:sz="4" w:space="0" w:color="auto"/>
            </w:tcBorders>
            <w:shd w:val="clear" w:color="auto" w:fill="auto"/>
            <w:vAlign w:val="center"/>
            <w:hideMark/>
          </w:tcPr>
          <w:p w14:paraId="6E4AAE76" w14:textId="77777777" w:rsidR="00A27FBB" w:rsidRPr="00A27FBB" w:rsidRDefault="00A27FBB" w:rsidP="00A27FBB">
            <w:pPr>
              <w:jc w:val="center"/>
              <w:rPr>
                <w:sz w:val="18"/>
                <w:szCs w:val="18"/>
                <w:lang w:val="en-US" w:eastAsia="en-US"/>
              </w:rPr>
            </w:pPr>
            <w:r w:rsidRPr="00A27FBB">
              <w:rPr>
                <w:sz w:val="18"/>
                <w:szCs w:val="18"/>
                <w:lang w:val="en-US" w:eastAsia="en-US"/>
              </w:rPr>
              <w:t>46301</w:t>
            </w:r>
          </w:p>
        </w:tc>
        <w:tc>
          <w:tcPr>
            <w:tcW w:w="3855" w:type="dxa"/>
            <w:tcBorders>
              <w:top w:val="nil"/>
              <w:left w:val="nil"/>
              <w:bottom w:val="single" w:sz="4" w:space="0" w:color="auto"/>
              <w:right w:val="single" w:sz="4" w:space="0" w:color="auto"/>
            </w:tcBorders>
            <w:shd w:val="clear" w:color="auto" w:fill="auto"/>
            <w:vAlign w:val="center"/>
            <w:hideMark/>
          </w:tcPr>
          <w:p w14:paraId="4213D81C" w14:textId="77777777" w:rsidR="00A27FBB" w:rsidRPr="00A27FBB" w:rsidRDefault="00A27FBB" w:rsidP="00A27FBB">
            <w:pPr>
              <w:rPr>
                <w:sz w:val="18"/>
                <w:szCs w:val="18"/>
                <w:lang w:val="en-US" w:eastAsia="en-US"/>
              </w:rPr>
            </w:pPr>
            <w:r w:rsidRPr="00A27FBB">
              <w:rPr>
                <w:sz w:val="18"/>
                <w:szCs w:val="18"/>
                <w:lang w:val="en-US" w:eastAsia="en-US"/>
              </w:rPr>
              <w:t>Обавезе према запосленима- дневнице</w:t>
            </w:r>
          </w:p>
        </w:tc>
        <w:tc>
          <w:tcPr>
            <w:tcW w:w="2101" w:type="dxa"/>
            <w:tcBorders>
              <w:top w:val="nil"/>
              <w:left w:val="nil"/>
              <w:bottom w:val="single" w:sz="4" w:space="0" w:color="auto"/>
              <w:right w:val="single" w:sz="4" w:space="0" w:color="auto"/>
            </w:tcBorders>
            <w:shd w:val="clear" w:color="auto" w:fill="auto"/>
            <w:vAlign w:val="center"/>
            <w:hideMark/>
          </w:tcPr>
          <w:p w14:paraId="0E567720" w14:textId="77777777" w:rsidR="00A27FBB" w:rsidRPr="00A27FBB" w:rsidRDefault="00A27FBB" w:rsidP="00A27FBB">
            <w:pPr>
              <w:jc w:val="right"/>
              <w:rPr>
                <w:sz w:val="18"/>
                <w:szCs w:val="18"/>
                <w:lang w:val="en-US" w:eastAsia="en-US"/>
              </w:rPr>
            </w:pPr>
            <w:r w:rsidRPr="00A27FBB">
              <w:rPr>
                <w:sz w:val="18"/>
                <w:szCs w:val="18"/>
                <w:lang w:val="en-US" w:eastAsia="en-US"/>
              </w:rPr>
              <w:t>6.315</w:t>
            </w:r>
          </w:p>
        </w:tc>
        <w:tc>
          <w:tcPr>
            <w:tcW w:w="2031" w:type="dxa"/>
            <w:tcBorders>
              <w:top w:val="nil"/>
              <w:left w:val="nil"/>
              <w:bottom w:val="single" w:sz="4" w:space="0" w:color="auto"/>
              <w:right w:val="single" w:sz="8" w:space="0" w:color="auto"/>
            </w:tcBorders>
            <w:shd w:val="clear" w:color="auto" w:fill="auto"/>
            <w:vAlign w:val="center"/>
            <w:hideMark/>
          </w:tcPr>
          <w:p w14:paraId="2624CF02" w14:textId="77777777" w:rsidR="00A27FBB" w:rsidRPr="00A27FBB" w:rsidRDefault="00A27FBB" w:rsidP="00A27FBB">
            <w:pPr>
              <w:jc w:val="right"/>
              <w:rPr>
                <w:sz w:val="18"/>
                <w:szCs w:val="18"/>
                <w:lang w:val="en-US" w:eastAsia="en-US"/>
              </w:rPr>
            </w:pPr>
            <w:r w:rsidRPr="00A27FBB">
              <w:rPr>
                <w:sz w:val="18"/>
                <w:szCs w:val="18"/>
                <w:lang w:val="en-US" w:eastAsia="en-US"/>
              </w:rPr>
              <w:t>0</w:t>
            </w:r>
          </w:p>
        </w:tc>
        <w:tc>
          <w:tcPr>
            <w:tcW w:w="2123" w:type="dxa"/>
            <w:tcBorders>
              <w:top w:val="nil"/>
              <w:left w:val="nil"/>
              <w:bottom w:val="single" w:sz="4" w:space="0" w:color="auto"/>
              <w:right w:val="single" w:sz="8" w:space="0" w:color="auto"/>
            </w:tcBorders>
            <w:shd w:val="clear" w:color="auto" w:fill="auto"/>
            <w:vAlign w:val="center"/>
            <w:hideMark/>
          </w:tcPr>
          <w:p w14:paraId="6D264508" w14:textId="77777777" w:rsidR="00A27FBB" w:rsidRPr="00A27FBB" w:rsidRDefault="00A27FBB" w:rsidP="00A27FBB">
            <w:pPr>
              <w:jc w:val="right"/>
              <w:rPr>
                <w:sz w:val="18"/>
                <w:szCs w:val="18"/>
                <w:lang w:val="en-US" w:eastAsia="en-US"/>
              </w:rPr>
            </w:pPr>
            <w:r w:rsidRPr="00A27FBB">
              <w:rPr>
                <w:sz w:val="18"/>
                <w:szCs w:val="18"/>
                <w:lang w:val="en-US" w:eastAsia="en-US"/>
              </w:rPr>
              <w:t>0</w:t>
            </w:r>
          </w:p>
        </w:tc>
      </w:tr>
      <w:tr w:rsidR="00A27FBB" w:rsidRPr="00A27FBB" w14:paraId="585F57F1" w14:textId="77777777" w:rsidTr="001C3183">
        <w:trPr>
          <w:trHeight w:val="350"/>
          <w:jc w:val="center"/>
        </w:trPr>
        <w:tc>
          <w:tcPr>
            <w:tcW w:w="969" w:type="dxa"/>
            <w:tcBorders>
              <w:top w:val="nil"/>
              <w:left w:val="single" w:sz="8" w:space="0" w:color="auto"/>
              <w:bottom w:val="single" w:sz="4" w:space="0" w:color="auto"/>
              <w:right w:val="single" w:sz="4" w:space="0" w:color="auto"/>
            </w:tcBorders>
            <w:shd w:val="clear" w:color="auto" w:fill="auto"/>
            <w:vAlign w:val="center"/>
            <w:hideMark/>
          </w:tcPr>
          <w:p w14:paraId="79E296AD" w14:textId="77777777" w:rsidR="00A27FBB" w:rsidRPr="00A27FBB" w:rsidRDefault="00A27FBB" w:rsidP="00A27FBB">
            <w:pPr>
              <w:jc w:val="center"/>
              <w:rPr>
                <w:sz w:val="18"/>
                <w:szCs w:val="18"/>
                <w:lang w:val="en-US" w:eastAsia="en-US"/>
              </w:rPr>
            </w:pPr>
            <w:r w:rsidRPr="00A27FBB">
              <w:rPr>
                <w:sz w:val="18"/>
                <w:szCs w:val="18"/>
                <w:lang w:val="en-US" w:eastAsia="en-US"/>
              </w:rPr>
              <w:t>4632</w:t>
            </w:r>
          </w:p>
        </w:tc>
        <w:tc>
          <w:tcPr>
            <w:tcW w:w="3855" w:type="dxa"/>
            <w:tcBorders>
              <w:top w:val="nil"/>
              <w:left w:val="nil"/>
              <w:bottom w:val="single" w:sz="4" w:space="0" w:color="auto"/>
              <w:right w:val="single" w:sz="4" w:space="0" w:color="auto"/>
            </w:tcBorders>
            <w:shd w:val="clear" w:color="auto" w:fill="auto"/>
            <w:vAlign w:val="center"/>
            <w:hideMark/>
          </w:tcPr>
          <w:p w14:paraId="04BB6BF4" w14:textId="77777777" w:rsidR="00A27FBB" w:rsidRPr="00A27FBB" w:rsidRDefault="00A27FBB" w:rsidP="00A27FBB">
            <w:pPr>
              <w:rPr>
                <w:sz w:val="18"/>
                <w:szCs w:val="18"/>
                <w:lang w:val="en-US" w:eastAsia="en-US"/>
              </w:rPr>
            </w:pPr>
            <w:r w:rsidRPr="00A27FBB">
              <w:rPr>
                <w:sz w:val="18"/>
                <w:szCs w:val="18"/>
                <w:lang w:val="en-US" w:eastAsia="en-US"/>
              </w:rPr>
              <w:t>Обавезе према запосленима - неисплаћене зараде и накнаде зарада</w:t>
            </w:r>
          </w:p>
        </w:tc>
        <w:tc>
          <w:tcPr>
            <w:tcW w:w="2101" w:type="dxa"/>
            <w:tcBorders>
              <w:top w:val="nil"/>
              <w:left w:val="nil"/>
              <w:bottom w:val="single" w:sz="4" w:space="0" w:color="auto"/>
              <w:right w:val="single" w:sz="4" w:space="0" w:color="auto"/>
            </w:tcBorders>
            <w:shd w:val="clear" w:color="auto" w:fill="auto"/>
            <w:vAlign w:val="center"/>
            <w:hideMark/>
          </w:tcPr>
          <w:p w14:paraId="252921EB" w14:textId="77777777" w:rsidR="00A27FBB" w:rsidRPr="00A27FBB" w:rsidRDefault="00A27FBB" w:rsidP="00A27FBB">
            <w:pPr>
              <w:jc w:val="right"/>
              <w:rPr>
                <w:sz w:val="18"/>
                <w:szCs w:val="18"/>
                <w:lang w:val="en-US" w:eastAsia="en-US"/>
              </w:rPr>
            </w:pPr>
            <w:r w:rsidRPr="00A27FBB">
              <w:rPr>
                <w:sz w:val="18"/>
                <w:szCs w:val="18"/>
                <w:lang w:val="en-US" w:eastAsia="en-US"/>
              </w:rPr>
              <w:t>93.797</w:t>
            </w:r>
          </w:p>
        </w:tc>
        <w:tc>
          <w:tcPr>
            <w:tcW w:w="2031" w:type="dxa"/>
            <w:tcBorders>
              <w:top w:val="nil"/>
              <w:left w:val="nil"/>
              <w:bottom w:val="single" w:sz="4" w:space="0" w:color="auto"/>
              <w:right w:val="single" w:sz="8" w:space="0" w:color="auto"/>
            </w:tcBorders>
            <w:shd w:val="clear" w:color="auto" w:fill="auto"/>
            <w:vAlign w:val="center"/>
            <w:hideMark/>
          </w:tcPr>
          <w:p w14:paraId="360709A4" w14:textId="77777777" w:rsidR="00A27FBB" w:rsidRPr="00A27FBB" w:rsidRDefault="00A27FBB" w:rsidP="00A27FBB">
            <w:pPr>
              <w:jc w:val="right"/>
              <w:rPr>
                <w:sz w:val="18"/>
                <w:szCs w:val="18"/>
                <w:lang w:val="en-US" w:eastAsia="en-US"/>
              </w:rPr>
            </w:pPr>
            <w:r w:rsidRPr="00A27FBB">
              <w:rPr>
                <w:sz w:val="18"/>
                <w:szCs w:val="18"/>
                <w:lang w:val="en-US" w:eastAsia="en-US"/>
              </w:rPr>
              <w:t>0</w:t>
            </w:r>
          </w:p>
        </w:tc>
        <w:tc>
          <w:tcPr>
            <w:tcW w:w="2123" w:type="dxa"/>
            <w:tcBorders>
              <w:top w:val="nil"/>
              <w:left w:val="nil"/>
              <w:bottom w:val="single" w:sz="4" w:space="0" w:color="auto"/>
              <w:right w:val="single" w:sz="8" w:space="0" w:color="auto"/>
            </w:tcBorders>
            <w:shd w:val="clear" w:color="auto" w:fill="auto"/>
            <w:vAlign w:val="center"/>
            <w:hideMark/>
          </w:tcPr>
          <w:p w14:paraId="4709A72E" w14:textId="77777777" w:rsidR="00A27FBB" w:rsidRPr="00A27FBB" w:rsidRDefault="00A27FBB" w:rsidP="00A27FBB">
            <w:pPr>
              <w:jc w:val="right"/>
              <w:rPr>
                <w:sz w:val="18"/>
                <w:szCs w:val="18"/>
                <w:lang w:val="en-US" w:eastAsia="en-US"/>
              </w:rPr>
            </w:pPr>
            <w:r w:rsidRPr="00A27FBB">
              <w:rPr>
                <w:sz w:val="18"/>
                <w:szCs w:val="18"/>
                <w:lang w:val="en-US" w:eastAsia="en-US"/>
              </w:rPr>
              <w:t>0</w:t>
            </w:r>
          </w:p>
        </w:tc>
      </w:tr>
      <w:tr w:rsidR="00A27FBB" w:rsidRPr="00A27FBB" w14:paraId="7761EC9B" w14:textId="77777777" w:rsidTr="001C3183">
        <w:trPr>
          <w:trHeight w:val="350"/>
          <w:jc w:val="center"/>
        </w:trPr>
        <w:tc>
          <w:tcPr>
            <w:tcW w:w="969" w:type="dxa"/>
            <w:tcBorders>
              <w:top w:val="nil"/>
              <w:left w:val="single" w:sz="8" w:space="0" w:color="auto"/>
              <w:bottom w:val="single" w:sz="4" w:space="0" w:color="auto"/>
              <w:right w:val="single" w:sz="4" w:space="0" w:color="auto"/>
            </w:tcBorders>
            <w:shd w:val="clear" w:color="auto" w:fill="auto"/>
            <w:vAlign w:val="center"/>
            <w:hideMark/>
          </w:tcPr>
          <w:p w14:paraId="5CBD9649" w14:textId="77777777" w:rsidR="00A27FBB" w:rsidRPr="00A27FBB" w:rsidRDefault="00A27FBB" w:rsidP="00A27FBB">
            <w:pPr>
              <w:jc w:val="center"/>
              <w:rPr>
                <w:sz w:val="18"/>
                <w:szCs w:val="18"/>
                <w:lang w:val="en-US" w:eastAsia="en-US"/>
              </w:rPr>
            </w:pPr>
            <w:r w:rsidRPr="00A27FBB">
              <w:rPr>
                <w:sz w:val="18"/>
                <w:szCs w:val="18"/>
                <w:lang w:val="en-US" w:eastAsia="en-US"/>
              </w:rPr>
              <w:t>464</w:t>
            </w:r>
          </w:p>
        </w:tc>
        <w:tc>
          <w:tcPr>
            <w:tcW w:w="3855" w:type="dxa"/>
            <w:tcBorders>
              <w:top w:val="nil"/>
              <w:left w:val="nil"/>
              <w:bottom w:val="single" w:sz="4" w:space="0" w:color="auto"/>
              <w:right w:val="single" w:sz="4" w:space="0" w:color="auto"/>
            </w:tcBorders>
            <w:shd w:val="clear" w:color="auto" w:fill="auto"/>
            <w:vAlign w:val="center"/>
            <w:hideMark/>
          </w:tcPr>
          <w:p w14:paraId="703B5146" w14:textId="77777777" w:rsidR="00A27FBB" w:rsidRPr="00A27FBB" w:rsidRDefault="00A27FBB" w:rsidP="00A27FBB">
            <w:pPr>
              <w:rPr>
                <w:sz w:val="18"/>
                <w:szCs w:val="18"/>
                <w:lang w:val="en-US" w:eastAsia="en-US"/>
              </w:rPr>
            </w:pPr>
            <w:r w:rsidRPr="00A27FBB">
              <w:rPr>
                <w:sz w:val="18"/>
                <w:szCs w:val="18"/>
                <w:lang w:val="en-US" w:eastAsia="en-US"/>
              </w:rPr>
              <w:t>Обавезе према члановима Надзорног одбора и Одбора за ревизију</w:t>
            </w:r>
          </w:p>
        </w:tc>
        <w:tc>
          <w:tcPr>
            <w:tcW w:w="2101" w:type="dxa"/>
            <w:tcBorders>
              <w:top w:val="nil"/>
              <w:left w:val="nil"/>
              <w:bottom w:val="single" w:sz="4" w:space="0" w:color="auto"/>
              <w:right w:val="single" w:sz="4" w:space="0" w:color="auto"/>
            </w:tcBorders>
            <w:shd w:val="clear" w:color="auto" w:fill="auto"/>
            <w:vAlign w:val="center"/>
            <w:hideMark/>
          </w:tcPr>
          <w:p w14:paraId="2EA9D3B5" w14:textId="77777777" w:rsidR="00A27FBB" w:rsidRPr="00A27FBB" w:rsidRDefault="00A27FBB" w:rsidP="00A27FBB">
            <w:pPr>
              <w:jc w:val="right"/>
              <w:rPr>
                <w:sz w:val="18"/>
                <w:szCs w:val="18"/>
                <w:lang w:val="en-US" w:eastAsia="en-US"/>
              </w:rPr>
            </w:pPr>
            <w:r w:rsidRPr="00A27FBB">
              <w:rPr>
                <w:sz w:val="18"/>
                <w:szCs w:val="18"/>
                <w:lang w:val="en-US" w:eastAsia="en-US"/>
              </w:rPr>
              <w:t>4.039</w:t>
            </w:r>
          </w:p>
        </w:tc>
        <w:tc>
          <w:tcPr>
            <w:tcW w:w="2031" w:type="dxa"/>
            <w:tcBorders>
              <w:top w:val="nil"/>
              <w:left w:val="nil"/>
              <w:bottom w:val="single" w:sz="4" w:space="0" w:color="auto"/>
              <w:right w:val="single" w:sz="8" w:space="0" w:color="auto"/>
            </w:tcBorders>
            <w:shd w:val="clear" w:color="auto" w:fill="auto"/>
            <w:vAlign w:val="center"/>
            <w:hideMark/>
          </w:tcPr>
          <w:p w14:paraId="442B822C" w14:textId="77777777" w:rsidR="00A27FBB" w:rsidRPr="00A27FBB" w:rsidRDefault="00A27FBB" w:rsidP="00A27FBB">
            <w:pPr>
              <w:jc w:val="right"/>
              <w:rPr>
                <w:sz w:val="18"/>
                <w:szCs w:val="18"/>
                <w:lang w:val="en-US" w:eastAsia="en-US"/>
              </w:rPr>
            </w:pPr>
            <w:r w:rsidRPr="00A27FBB">
              <w:rPr>
                <w:sz w:val="18"/>
                <w:szCs w:val="18"/>
                <w:lang w:val="en-US" w:eastAsia="en-US"/>
              </w:rPr>
              <w:t>0</w:t>
            </w:r>
          </w:p>
        </w:tc>
        <w:tc>
          <w:tcPr>
            <w:tcW w:w="2123" w:type="dxa"/>
            <w:tcBorders>
              <w:top w:val="nil"/>
              <w:left w:val="nil"/>
              <w:bottom w:val="single" w:sz="4" w:space="0" w:color="auto"/>
              <w:right w:val="single" w:sz="8" w:space="0" w:color="auto"/>
            </w:tcBorders>
            <w:shd w:val="clear" w:color="auto" w:fill="auto"/>
            <w:vAlign w:val="center"/>
            <w:hideMark/>
          </w:tcPr>
          <w:p w14:paraId="542DAD65" w14:textId="77777777" w:rsidR="00A27FBB" w:rsidRPr="00A27FBB" w:rsidRDefault="00A27FBB" w:rsidP="00A27FBB">
            <w:pPr>
              <w:jc w:val="right"/>
              <w:rPr>
                <w:sz w:val="18"/>
                <w:szCs w:val="18"/>
                <w:lang w:val="en-US" w:eastAsia="en-US"/>
              </w:rPr>
            </w:pPr>
            <w:r w:rsidRPr="00A27FBB">
              <w:rPr>
                <w:sz w:val="18"/>
                <w:szCs w:val="18"/>
                <w:lang w:val="en-US" w:eastAsia="en-US"/>
              </w:rPr>
              <w:t>4.541</w:t>
            </w:r>
          </w:p>
        </w:tc>
      </w:tr>
      <w:tr w:rsidR="00A27FBB" w:rsidRPr="00A27FBB" w14:paraId="707A871B" w14:textId="77777777" w:rsidTr="001C3183">
        <w:trPr>
          <w:trHeight w:val="197"/>
          <w:jc w:val="center"/>
        </w:trPr>
        <w:tc>
          <w:tcPr>
            <w:tcW w:w="969" w:type="dxa"/>
            <w:tcBorders>
              <w:top w:val="nil"/>
              <w:left w:val="single" w:sz="8" w:space="0" w:color="auto"/>
              <w:bottom w:val="nil"/>
              <w:right w:val="single" w:sz="4" w:space="0" w:color="auto"/>
            </w:tcBorders>
            <w:shd w:val="clear" w:color="auto" w:fill="auto"/>
            <w:vAlign w:val="center"/>
            <w:hideMark/>
          </w:tcPr>
          <w:p w14:paraId="02BEEC40" w14:textId="77777777" w:rsidR="00A27FBB" w:rsidRPr="00A27FBB" w:rsidRDefault="00A27FBB" w:rsidP="00A27FBB">
            <w:pPr>
              <w:jc w:val="center"/>
              <w:rPr>
                <w:sz w:val="18"/>
                <w:szCs w:val="18"/>
                <w:lang w:val="en-US" w:eastAsia="en-US"/>
              </w:rPr>
            </w:pPr>
            <w:r w:rsidRPr="00A27FBB">
              <w:rPr>
                <w:sz w:val="18"/>
                <w:szCs w:val="18"/>
                <w:lang w:val="en-US" w:eastAsia="en-US"/>
              </w:rPr>
              <w:t>469</w:t>
            </w:r>
          </w:p>
        </w:tc>
        <w:tc>
          <w:tcPr>
            <w:tcW w:w="3855" w:type="dxa"/>
            <w:tcBorders>
              <w:top w:val="nil"/>
              <w:left w:val="nil"/>
              <w:bottom w:val="nil"/>
              <w:right w:val="single" w:sz="4" w:space="0" w:color="auto"/>
            </w:tcBorders>
            <w:shd w:val="clear" w:color="auto" w:fill="auto"/>
            <w:vAlign w:val="center"/>
            <w:hideMark/>
          </w:tcPr>
          <w:p w14:paraId="717A0320" w14:textId="77777777" w:rsidR="00A27FBB" w:rsidRPr="00A27FBB" w:rsidRDefault="00A27FBB" w:rsidP="00A27FBB">
            <w:pPr>
              <w:rPr>
                <w:sz w:val="18"/>
                <w:szCs w:val="18"/>
                <w:lang w:val="en-US" w:eastAsia="en-US"/>
              </w:rPr>
            </w:pPr>
            <w:r w:rsidRPr="00A27FBB">
              <w:rPr>
                <w:sz w:val="18"/>
                <w:szCs w:val="18"/>
                <w:lang w:val="en-US" w:eastAsia="en-US"/>
              </w:rPr>
              <w:t xml:space="preserve"> Остале обавезе  </w:t>
            </w:r>
          </w:p>
        </w:tc>
        <w:tc>
          <w:tcPr>
            <w:tcW w:w="2101" w:type="dxa"/>
            <w:tcBorders>
              <w:top w:val="nil"/>
              <w:left w:val="nil"/>
              <w:bottom w:val="nil"/>
              <w:right w:val="single" w:sz="4" w:space="0" w:color="auto"/>
            </w:tcBorders>
            <w:shd w:val="clear" w:color="auto" w:fill="auto"/>
            <w:vAlign w:val="center"/>
            <w:hideMark/>
          </w:tcPr>
          <w:p w14:paraId="70D6E573" w14:textId="77777777" w:rsidR="00A27FBB" w:rsidRPr="00A27FBB" w:rsidRDefault="00A27FBB" w:rsidP="00A27FBB">
            <w:pPr>
              <w:jc w:val="right"/>
              <w:rPr>
                <w:sz w:val="18"/>
                <w:szCs w:val="18"/>
                <w:lang w:val="en-US" w:eastAsia="en-US"/>
              </w:rPr>
            </w:pPr>
            <w:r w:rsidRPr="00A27FBB">
              <w:rPr>
                <w:sz w:val="18"/>
                <w:szCs w:val="18"/>
                <w:lang w:val="en-US" w:eastAsia="en-US"/>
              </w:rPr>
              <w:t>96</w:t>
            </w:r>
          </w:p>
        </w:tc>
        <w:tc>
          <w:tcPr>
            <w:tcW w:w="2031" w:type="dxa"/>
            <w:tcBorders>
              <w:top w:val="nil"/>
              <w:left w:val="nil"/>
              <w:bottom w:val="nil"/>
              <w:right w:val="single" w:sz="8" w:space="0" w:color="auto"/>
            </w:tcBorders>
            <w:shd w:val="clear" w:color="auto" w:fill="auto"/>
            <w:vAlign w:val="center"/>
            <w:hideMark/>
          </w:tcPr>
          <w:p w14:paraId="7F2D633C" w14:textId="77777777" w:rsidR="00A27FBB" w:rsidRPr="00A27FBB" w:rsidRDefault="00A27FBB" w:rsidP="00A27FBB">
            <w:pPr>
              <w:jc w:val="right"/>
              <w:rPr>
                <w:sz w:val="18"/>
                <w:szCs w:val="18"/>
                <w:lang w:val="en-US" w:eastAsia="en-US"/>
              </w:rPr>
            </w:pPr>
            <w:r w:rsidRPr="00A27FBB">
              <w:rPr>
                <w:sz w:val="18"/>
                <w:szCs w:val="18"/>
                <w:lang w:val="en-US" w:eastAsia="en-US"/>
              </w:rPr>
              <w:t>0</w:t>
            </w:r>
          </w:p>
        </w:tc>
        <w:tc>
          <w:tcPr>
            <w:tcW w:w="2123" w:type="dxa"/>
            <w:tcBorders>
              <w:top w:val="nil"/>
              <w:left w:val="nil"/>
              <w:bottom w:val="nil"/>
              <w:right w:val="single" w:sz="8" w:space="0" w:color="auto"/>
            </w:tcBorders>
            <w:shd w:val="clear" w:color="auto" w:fill="auto"/>
            <w:vAlign w:val="center"/>
            <w:hideMark/>
          </w:tcPr>
          <w:p w14:paraId="0B44FBBF" w14:textId="77777777" w:rsidR="00A27FBB" w:rsidRPr="00A27FBB" w:rsidRDefault="00A27FBB" w:rsidP="00A27FBB">
            <w:pPr>
              <w:jc w:val="right"/>
              <w:rPr>
                <w:sz w:val="18"/>
                <w:szCs w:val="18"/>
                <w:lang w:val="en-US" w:eastAsia="en-US"/>
              </w:rPr>
            </w:pPr>
            <w:r w:rsidRPr="00A27FBB">
              <w:rPr>
                <w:sz w:val="18"/>
                <w:szCs w:val="18"/>
                <w:lang w:val="en-US" w:eastAsia="en-US"/>
              </w:rPr>
              <w:t>3.115</w:t>
            </w:r>
          </w:p>
        </w:tc>
      </w:tr>
      <w:tr w:rsidR="00A27FBB" w:rsidRPr="00A27FBB" w14:paraId="235685CC" w14:textId="77777777" w:rsidTr="001C3183">
        <w:trPr>
          <w:trHeight w:val="197"/>
          <w:jc w:val="center"/>
        </w:trPr>
        <w:tc>
          <w:tcPr>
            <w:tcW w:w="4825" w:type="dxa"/>
            <w:gridSpan w:val="2"/>
            <w:tcBorders>
              <w:top w:val="single" w:sz="8" w:space="0" w:color="auto"/>
              <w:left w:val="single" w:sz="8" w:space="0" w:color="auto"/>
              <w:bottom w:val="single" w:sz="8" w:space="0" w:color="auto"/>
              <w:right w:val="single" w:sz="4" w:space="0" w:color="auto"/>
            </w:tcBorders>
            <w:shd w:val="clear" w:color="000000" w:fill="BFBFBF"/>
            <w:vAlign w:val="center"/>
            <w:hideMark/>
          </w:tcPr>
          <w:p w14:paraId="279E03E8" w14:textId="77777777" w:rsidR="00A27FBB" w:rsidRPr="00A27FBB" w:rsidRDefault="00A27FBB" w:rsidP="00A27FBB">
            <w:pPr>
              <w:jc w:val="center"/>
              <w:rPr>
                <w:b/>
                <w:bCs/>
                <w:sz w:val="18"/>
                <w:szCs w:val="18"/>
                <w:lang w:val="en-US" w:eastAsia="en-US"/>
              </w:rPr>
            </w:pPr>
            <w:r w:rsidRPr="00A27FBB">
              <w:rPr>
                <w:b/>
                <w:bCs/>
                <w:sz w:val="18"/>
                <w:szCs w:val="18"/>
                <w:lang w:val="en-US" w:eastAsia="en-US"/>
              </w:rPr>
              <w:t>УКУПНО</w:t>
            </w:r>
          </w:p>
        </w:tc>
        <w:tc>
          <w:tcPr>
            <w:tcW w:w="2101" w:type="dxa"/>
            <w:tcBorders>
              <w:top w:val="single" w:sz="8" w:space="0" w:color="auto"/>
              <w:left w:val="nil"/>
              <w:bottom w:val="single" w:sz="8" w:space="0" w:color="auto"/>
              <w:right w:val="single" w:sz="4" w:space="0" w:color="auto"/>
            </w:tcBorders>
            <w:shd w:val="clear" w:color="000000" w:fill="BFBFBF"/>
            <w:vAlign w:val="center"/>
            <w:hideMark/>
          </w:tcPr>
          <w:p w14:paraId="7408A0BD" w14:textId="77777777" w:rsidR="00A27FBB" w:rsidRPr="00A27FBB" w:rsidRDefault="00A27FBB" w:rsidP="00A27FBB">
            <w:pPr>
              <w:jc w:val="right"/>
              <w:rPr>
                <w:b/>
                <w:bCs/>
                <w:sz w:val="18"/>
                <w:szCs w:val="18"/>
                <w:lang w:val="en-US" w:eastAsia="en-US"/>
              </w:rPr>
            </w:pPr>
            <w:r w:rsidRPr="00A27FBB">
              <w:rPr>
                <w:b/>
                <w:bCs/>
                <w:sz w:val="18"/>
                <w:szCs w:val="18"/>
                <w:lang w:val="en-US" w:eastAsia="en-US"/>
              </w:rPr>
              <w:t>119.624</w:t>
            </w:r>
          </w:p>
        </w:tc>
        <w:tc>
          <w:tcPr>
            <w:tcW w:w="2031" w:type="dxa"/>
            <w:tcBorders>
              <w:top w:val="single" w:sz="8" w:space="0" w:color="auto"/>
              <w:left w:val="nil"/>
              <w:bottom w:val="single" w:sz="8" w:space="0" w:color="auto"/>
              <w:right w:val="single" w:sz="8" w:space="0" w:color="auto"/>
            </w:tcBorders>
            <w:shd w:val="clear" w:color="000000" w:fill="BFBFBF"/>
            <w:vAlign w:val="center"/>
            <w:hideMark/>
          </w:tcPr>
          <w:p w14:paraId="0A0B5B1D" w14:textId="77777777" w:rsidR="00A27FBB" w:rsidRPr="00A27FBB" w:rsidRDefault="00A27FBB" w:rsidP="00A27FBB">
            <w:pPr>
              <w:jc w:val="right"/>
              <w:rPr>
                <w:b/>
                <w:bCs/>
                <w:sz w:val="18"/>
                <w:szCs w:val="18"/>
                <w:lang w:val="en-US" w:eastAsia="en-US"/>
              </w:rPr>
            </w:pPr>
            <w:r w:rsidRPr="00A27FBB">
              <w:rPr>
                <w:b/>
                <w:bCs/>
                <w:sz w:val="18"/>
                <w:szCs w:val="18"/>
                <w:lang w:val="en-US" w:eastAsia="en-US"/>
              </w:rPr>
              <w:t>107.659</w:t>
            </w:r>
          </w:p>
        </w:tc>
        <w:tc>
          <w:tcPr>
            <w:tcW w:w="2123" w:type="dxa"/>
            <w:tcBorders>
              <w:top w:val="single" w:sz="8" w:space="0" w:color="auto"/>
              <w:left w:val="nil"/>
              <w:bottom w:val="single" w:sz="8" w:space="0" w:color="auto"/>
              <w:right w:val="single" w:sz="8" w:space="0" w:color="auto"/>
            </w:tcBorders>
            <w:shd w:val="clear" w:color="000000" w:fill="BFBFBF"/>
            <w:vAlign w:val="center"/>
            <w:hideMark/>
          </w:tcPr>
          <w:p w14:paraId="70B3231A" w14:textId="77777777" w:rsidR="00A27FBB" w:rsidRPr="00A27FBB" w:rsidRDefault="00A27FBB" w:rsidP="00A27FBB">
            <w:pPr>
              <w:jc w:val="right"/>
              <w:rPr>
                <w:b/>
                <w:bCs/>
                <w:sz w:val="18"/>
                <w:szCs w:val="18"/>
                <w:lang w:val="en-US" w:eastAsia="en-US"/>
              </w:rPr>
            </w:pPr>
            <w:r w:rsidRPr="00A27FBB">
              <w:rPr>
                <w:b/>
                <w:bCs/>
                <w:sz w:val="18"/>
                <w:szCs w:val="18"/>
                <w:lang w:val="en-US" w:eastAsia="en-US"/>
              </w:rPr>
              <w:t>140.669</w:t>
            </w:r>
          </w:p>
        </w:tc>
      </w:tr>
    </w:tbl>
    <w:p w14:paraId="32B31CC9" w14:textId="713EE690" w:rsidR="00E67DE7" w:rsidRPr="00781512" w:rsidRDefault="007F488F" w:rsidP="00E67DE7">
      <w:pPr>
        <w:jc w:val="center"/>
        <w:rPr>
          <w:b/>
          <w:i/>
          <w:sz w:val="20"/>
          <w:szCs w:val="20"/>
          <w:lang w:eastAsia="en-US"/>
        </w:rPr>
      </w:pPr>
      <w:r w:rsidRPr="00781512">
        <w:rPr>
          <w:b/>
          <w:i/>
          <w:sz w:val="20"/>
          <w:szCs w:val="20"/>
          <w:lang w:eastAsia="en-US"/>
        </w:rPr>
        <w:t xml:space="preserve">Табела </w:t>
      </w:r>
      <w:r w:rsidR="000B6EB2" w:rsidRPr="00781512">
        <w:rPr>
          <w:b/>
          <w:i/>
          <w:sz w:val="20"/>
          <w:szCs w:val="20"/>
          <w:lang w:val="sr-Cyrl-BA" w:eastAsia="en-US"/>
        </w:rPr>
        <w:t>5</w:t>
      </w:r>
      <w:r w:rsidR="007D2BBF" w:rsidRPr="00781512">
        <w:rPr>
          <w:b/>
          <w:i/>
          <w:sz w:val="20"/>
          <w:szCs w:val="20"/>
          <w:lang w:val="en-US" w:eastAsia="en-US"/>
        </w:rPr>
        <w:t>6</w:t>
      </w:r>
      <w:r w:rsidR="00073DBB" w:rsidRPr="00781512">
        <w:rPr>
          <w:b/>
          <w:i/>
          <w:sz w:val="20"/>
          <w:szCs w:val="20"/>
          <w:lang w:val="sr-Cyrl-BA" w:eastAsia="en-US"/>
        </w:rPr>
        <w:t>.</w:t>
      </w:r>
      <w:r w:rsidR="00C76A79" w:rsidRPr="00781512">
        <w:rPr>
          <w:b/>
          <w:i/>
          <w:sz w:val="20"/>
          <w:szCs w:val="20"/>
          <w:lang w:val="sr-Cyrl-BA" w:eastAsia="en-US"/>
        </w:rPr>
        <w:t xml:space="preserve"> </w:t>
      </w:r>
      <w:r w:rsidR="00C31424" w:rsidRPr="00781512">
        <w:rPr>
          <w:b/>
          <w:i/>
          <w:sz w:val="20"/>
          <w:szCs w:val="20"/>
          <w:lang w:val="sr-Cyrl-RS" w:eastAsia="en-US"/>
        </w:rPr>
        <w:t xml:space="preserve">Остале </w:t>
      </w:r>
      <w:r w:rsidRPr="00781512">
        <w:rPr>
          <w:b/>
          <w:i/>
          <w:sz w:val="20"/>
          <w:szCs w:val="20"/>
          <w:lang w:eastAsia="en-US"/>
        </w:rPr>
        <w:t>обавезе</w:t>
      </w:r>
      <w:bookmarkEnd w:id="79"/>
    </w:p>
    <w:p w14:paraId="0B7888CA" w14:textId="77777777" w:rsidR="006F4FBD" w:rsidRPr="000F6C7E" w:rsidRDefault="006F4FBD" w:rsidP="00E67DE7">
      <w:pPr>
        <w:jc w:val="center"/>
        <w:rPr>
          <w:b/>
          <w:i/>
          <w:color w:val="FF0000"/>
          <w:sz w:val="20"/>
          <w:szCs w:val="20"/>
          <w:lang w:eastAsia="en-US"/>
        </w:rPr>
      </w:pPr>
    </w:p>
    <w:p w14:paraId="19D08977" w14:textId="452725D8" w:rsidR="00C76A79" w:rsidRPr="001C3183" w:rsidRDefault="007F488F" w:rsidP="00C76A79">
      <w:pPr>
        <w:spacing w:line="276" w:lineRule="auto"/>
        <w:ind w:left="-510" w:right="-510"/>
        <w:jc w:val="both"/>
        <w:rPr>
          <w:lang w:val="sr-Cyrl-CS" w:eastAsia="en-US"/>
        </w:rPr>
      </w:pPr>
      <w:r w:rsidRPr="001C3183">
        <w:rPr>
          <w:lang w:val="sr-Cyrl-CS" w:eastAsia="en-US"/>
        </w:rPr>
        <w:t xml:space="preserve">Обавезе за остале порезе, доприносе и друге дажбине износе </w:t>
      </w:r>
      <w:r w:rsidR="001C3183" w:rsidRPr="001C3183">
        <w:rPr>
          <w:lang w:val="sr-Cyrl-CS" w:eastAsia="en-US"/>
        </w:rPr>
        <w:t>97.087</w:t>
      </w:r>
      <w:r w:rsidRPr="001C3183">
        <w:rPr>
          <w:lang w:val="sr-Cyrl-CS" w:eastAsia="en-US"/>
        </w:rPr>
        <w:t xml:space="preserve"> КМ, са сљедећом структуром:</w:t>
      </w:r>
    </w:p>
    <w:p w14:paraId="4FA0F665" w14:textId="55597C99" w:rsidR="007F488F" w:rsidRPr="001C3183" w:rsidRDefault="007F488F" w:rsidP="007F488F">
      <w:pPr>
        <w:ind w:firstLine="709"/>
        <w:jc w:val="both"/>
        <w:rPr>
          <w:lang w:eastAsia="en-US"/>
        </w:rPr>
      </w:pPr>
      <w:r w:rsidRPr="001C3183">
        <w:rPr>
          <w:sz w:val="20"/>
          <w:szCs w:val="20"/>
          <w:lang w:val="en-US" w:eastAsia="en-US"/>
        </w:rPr>
        <w:tab/>
      </w:r>
      <w:r w:rsidRPr="001C3183">
        <w:rPr>
          <w:sz w:val="20"/>
          <w:szCs w:val="20"/>
          <w:lang w:val="en-US" w:eastAsia="en-US"/>
        </w:rPr>
        <w:tab/>
      </w:r>
      <w:r w:rsidRPr="001C3183">
        <w:rPr>
          <w:sz w:val="20"/>
          <w:szCs w:val="20"/>
          <w:lang w:val="en-US" w:eastAsia="en-US"/>
        </w:rPr>
        <w:tab/>
      </w:r>
      <w:r w:rsidRPr="001C3183">
        <w:rPr>
          <w:sz w:val="20"/>
          <w:szCs w:val="20"/>
          <w:lang w:val="en-US" w:eastAsia="en-US"/>
        </w:rPr>
        <w:tab/>
      </w:r>
      <w:r w:rsidRPr="001C3183">
        <w:rPr>
          <w:sz w:val="20"/>
          <w:szCs w:val="20"/>
          <w:lang w:val="en-US" w:eastAsia="en-US"/>
        </w:rPr>
        <w:tab/>
      </w:r>
      <w:r w:rsidRPr="001C3183">
        <w:rPr>
          <w:sz w:val="20"/>
          <w:szCs w:val="20"/>
          <w:lang w:val="en-US" w:eastAsia="en-US"/>
        </w:rPr>
        <w:tab/>
      </w:r>
      <w:r w:rsidRPr="001C3183">
        <w:rPr>
          <w:sz w:val="20"/>
          <w:szCs w:val="20"/>
          <w:lang w:val="en-US" w:eastAsia="en-US"/>
        </w:rPr>
        <w:tab/>
      </w:r>
      <w:r w:rsidRPr="001C3183">
        <w:rPr>
          <w:sz w:val="20"/>
          <w:szCs w:val="20"/>
          <w:lang w:val="en-US" w:eastAsia="en-US"/>
        </w:rPr>
        <w:tab/>
      </w:r>
      <w:r w:rsidRPr="001C3183">
        <w:rPr>
          <w:sz w:val="20"/>
          <w:szCs w:val="20"/>
          <w:lang w:val="en-US" w:eastAsia="en-US"/>
        </w:rPr>
        <w:tab/>
      </w:r>
      <w:r w:rsidRPr="001C3183">
        <w:rPr>
          <w:sz w:val="20"/>
          <w:szCs w:val="20"/>
          <w:lang w:val="en-US" w:eastAsia="en-US"/>
        </w:rPr>
        <w:tab/>
      </w:r>
      <w:r w:rsidR="001C74D9" w:rsidRPr="001C3183">
        <w:rPr>
          <w:sz w:val="20"/>
          <w:szCs w:val="20"/>
          <w:lang w:eastAsia="en-US"/>
        </w:rPr>
        <w:t xml:space="preserve">                  </w:t>
      </w:r>
      <w:r w:rsidR="00C76A79" w:rsidRPr="001C3183">
        <w:rPr>
          <w:sz w:val="20"/>
          <w:szCs w:val="20"/>
          <w:lang w:val="sr-Cyrl-RS" w:eastAsia="en-US"/>
        </w:rPr>
        <w:t xml:space="preserve">         </w:t>
      </w:r>
      <w:r w:rsidR="001C74D9" w:rsidRPr="001C3183">
        <w:rPr>
          <w:sz w:val="20"/>
          <w:szCs w:val="20"/>
          <w:lang w:eastAsia="en-US"/>
        </w:rPr>
        <w:t>(</w:t>
      </w:r>
      <w:r w:rsidRPr="001C3183">
        <w:rPr>
          <w:sz w:val="20"/>
          <w:szCs w:val="20"/>
          <w:lang w:val="sr-Cyrl-CS" w:eastAsia="en-US"/>
        </w:rPr>
        <w:t>у КМ</w:t>
      </w:r>
      <w:r w:rsidR="001C74D9" w:rsidRPr="001C3183">
        <w:rPr>
          <w:sz w:val="20"/>
          <w:szCs w:val="20"/>
          <w:lang w:val="sr-Cyrl-CS" w:eastAsia="en-US"/>
        </w:rPr>
        <w:t>)</w:t>
      </w:r>
    </w:p>
    <w:tbl>
      <w:tblPr>
        <w:tblW w:w="11182" w:type="dxa"/>
        <w:jc w:val="center"/>
        <w:tblLook w:val="04A0" w:firstRow="1" w:lastRow="0" w:firstColumn="1" w:lastColumn="0" w:noHBand="0" w:noVBand="1"/>
      </w:tblPr>
      <w:tblGrid>
        <w:gridCol w:w="978"/>
        <w:gridCol w:w="3891"/>
        <w:gridCol w:w="2120"/>
        <w:gridCol w:w="2050"/>
        <w:gridCol w:w="2143"/>
      </w:tblGrid>
      <w:tr w:rsidR="001C3183" w:rsidRPr="001C3183" w14:paraId="7F10BD94" w14:textId="77777777" w:rsidTr="001C3183">
        <w:trPr>
          <w:trHeight w:val="255"/>
          <w:jc w:val="center"/>
        </w:trPr>
        <w:tc>
          <w:tcPr>
            <w:tcW w:w="978" w:type="dxa"/>
            <w:tcBorders>
              <w:top w:val="single" w:sz="8" w:space="0" w:color="auto"/>
              <w:left w:val="single" w:sz="8" w:space="0" w:color="auto"/>
              <w:bottom w:val="single" w:sz="4" w:space="0" w:color="auto"/>
              <w:right w:val="single" w:sz="4" w:space="0" w:color="auto"/>
            </w:tcBorders>
            <w:shd w:val="clear" w:color="000000" w:fill="C0C0C0"/>
            <w:vAlign w:val="center"/>
            <w:hideMark/>
          </w:tcPr>
          <w:p w14:paraId="7D94D567" w14:textId="77777777" w:rsidR="001C3183" w:rsidRPr="001C3183" w:rsidRDefault="001C3183" w:rsidP="001C3183">
            <w:pPr>
              <w:jc w:val="center"/>
              <w:rPr>
                <w:b/>
                <w:bCs/>
                <w:sz w:val="18"/>
                <w:szCs w:val="18"/>
                <w:lang w:val="en-US" w:eastAsia="en-US"/>
              </w:rPr>
            </w:pPr>
            <w:r w:rsidRPr="001C3183">
              <w:rPr>
                <w:b/>
                <w:bCs/>
                <w:sz w:val="18"/>
                <w:szCs w:val="18"/>
                <w:lang w:val="en-US" w:eastAsia="en-US"/>
              </w:rPr>
              <w:t>Конто</w:t>
            </w:r>
          </w:p>
        </w:tc>
        <w:tc>
          <w:tcPr>
            <w:tcW w:w="3891" w:type="dxa"/>
            <w:tcBorders>
              <w:top w:val="single" w:sz="8" w:space="0" w:color="auto"/>
              <w:left w:val="nil"/>
              <w:bottom w:val="single" w:sz="4" w:space="0" w:color="auto"/>
              <w:right w:val="single" w:sz="4" w:space="0" w:color="auto"/>
            </w:tcBorders>
            <w:shd w:val="clear" w:color="000000" w:fill="C0C0C0"/>
            <w:vAlign w:val="center"/>
            <w:hideMark/>
          </w:tcPr>
          <w:p w14:paraId="51CBDB8F" w14:textId="77777777" w:rsidR="001C3183" w:rsidRPr="001C3183" w:rsidRDefault="001C3183" w:rsidP="001C3183">
            <w:pPr>
              <w:jc w:val="center"/>
              <w:rPr>
                <w:b/>
                <w:bCs/>
                <w:sz w:val="18"/>
                <w:szCs w:val="18"/>
                <w:lang w:val="en-US" w:eastAsia="en-US"/>
              </w:rPr>
            </w:pPr>
            <w:r w:rsidRPr="001C3183">
              <w:rPr>
                <w:b/>
                <w:bCs/>
                <w:sz w:val="18"/>
                <w:szCs w:val="18"/>
                <w:lang w:val="en-US" w:eastAsia="en-US"/>
              </w:rPr>
              <w:t>Назив конта</w:t>
            </w:r>
          </w:p>
        </w:tc>
        <w:tc>
          <w:tcPr>
            <w:tcW w:w="2120" w:type="dxa"/>
            <w:tcBorders>
              <w:top w:val="single" w:sz="8" w:space="0" w:color="auto"/>
              <w:left w:val="nil"/>
              <w:bottom w:val="single" w:sz="4" w:space="0" w:color="auto"/>
              <w:right w:val="single" w:sz="4" w:space="0" w:color="auto"/>
            </w:tcBorders>
            <w:shd w:val="clear" w:color="000000" w:fill="C0C0C0"/>
            <w:vAlign w:val="center"/>
            <w:hideMark/>
          </w:tcPr>
          <w:p w14:paraId="14B2E2A1" w14:textId="77777777" w:rsidR="001C3183" w:rsidRPr="001C3183" w:rsidRDefault="001C3183" w:rsidP="001C3183">
            <w:pPr>
              <w:jc w:val="center"/>
              <w:rPr>
                <w:b/>
                <w:bCs/>
                <w:sz w:val="18"/>
                <w:szCs w:val="18"/>
                <w:lang w:val="en-US" w:eastAsia="en-US"/>
              </w:rPr>
            </w:pPr>
            <w:r w:rsidRPr="001C3183">
              <w:rPr>
                <w:b/>
                <w:bCs/>
                <w:sz w:val="18"/>
                <w:szCs w:val="18"/>
                <w:lang w:val="en-US" w:eastAsia="en-US"/>
              </w:rPr>
              <w:t>31.12.2021.</w:t>
            </w:r>
          </w:p>
        </w:tc>
        <w:tc>
          <w:tcPr>
            <w:tcW w:w="2050" w:type="dxa"/>
            <w:tcBorders>
              <w:top w:val="single" w:sz="8" w:space="0" w:color="auto"/>
              <w:left w:val="nil"/>
              <w:bottom w:val="single" w:sz="4" w:space="0" w:color="auto"/>
              <w:right w:val="single" w:sz="8" w:space="0" w:color="auto"/>
            </w:tcBorders>
            <w:shd w:val="clear" w:color="000000" w:fill="C0C0C0"/>
            <w:vAlign w:val="center"/>
            <w:hideMark/>
          </w:tcPr>
          <w:p w14:paraId="2DAD009F" w14:textId="77777777" w:rsidR="001C3183" w:rsidRPr="001C3183" w:rsidRDefault="001C3183" w:rsidP="001C3183">
            <w:pPr>
              <w:jc w:val="center"/>
              <w:rPr>
                <w:b/>
                <w:bCs/>
                <w:sz w:val="18"/>
                <w:szCs w:val="18"/>
                <w:lang w:val="en-US" w:eastAsia="en-US"/>
              </w:rPr>
            </w:pPr>
            <w:r w:rsidRPr="001C3183">
              <w:rPr>
                <w:b/>
                <w:bCs/>
                <w:sz w:val="18"/>
                <w:szCs w:val="18"/>
                <w:lang w:val="en-US" w:eastAsia="en-US"/>
              </w:rPr>
              <w:t>30.06.2022.</w:t>
            </w:r>
          </w:p>
        </w:tc>
        <w:tc>
          <w:tcPr>
            <w:tcW w:w="2143" w:type="dxa"/>
            <w:tcBorders>
              <w:top w:val="single" w:sz="8" w:space="0" w:color="auto"/>
              <w:left w:val="nil"/>
              <w:bottom w:val="single" w:sz="4" w:space="0" w:color="auto"/>
              <w:right w:val="single" w:sz="8" w:space="0" w:color="auto"/>
            </w:tcBorders>
            <w:shd w:val="clear" w:color="000000" w:fill="C0C0C0"/>
            <w:vAlign w:val="center"/>
            <w:hideMark/>
          </w:tcPr>
          <w:p w14:paraId="60FDAE33" w14:textId="77777777" w:rsidR="001C3183" w:rsidRPr="001C3183" w:rsidRDefault="001C3183" w:rsidP="001C3183">
            <w:pPr>
              <w:jc w:val="center"/>
              <w:rPr>
                <w:b/>
                <w:bCs/>
                <w:sz w:val="18"/>
                <w:szCs w:val="18"/>
                <w:lang w:val="en-US" w:eastAsia="en-US"/>
              </w:rPr>
            </w:pPr>
            <w:r w:rsidRPr="001C3183">
              <w:rPr>
                <w:b/>
                <w:bCs/>
                <w:sz w:val="18"/>
                <w:szCs w:val="18"/>
                <w:lang w:val="en-US" w:eastAsia="en-US"/>
              </w:rPr>
              <w:t>31.12.2022.</w:t>
            </w:r>
          </w:p>
        </w:tc>
      </w:tr>
      <w:tr w:rsidR="001C3183" w:rsidRPr="001C3183" w14:paraId="6D702FCA" w14:textId="77777777" w:rsidTr="001C3183">
        <w:trPr>
          <w:trHeight w:val="285"/>
          <w:jc w:val="center"/>
        </w:trPr>
        <w:tc>
          <w:tcPr>
            <w:tcW w:w="978" w:type="dxa"/>
            <w:tcBorders>
              <w:top w:val="nil"/>
              <w:left w:val="single" w:sz="8" w:space="0" w:color="auto"/>
              <w:bottom w:val="single" w:sz="4" w:space="0" w:color="auto"/>
              <w:right w:val="single" w:sz="4" w:space="0" w:color="auto"/>
            </w:tcBorders>
            <w:shd w:val="clear" w:color="auto" w:fill="auto"/>
            <w:vAlign w:val="center"/>
            <w:hideMark/>
          </w:tcPr>
          <w:p w14:paraId="4045DBEA" w14:textId="77777777" w:rsidR="001C3183" w:rsidRPr="001C3183" w:rsidRDefault="001C3183" w:rsidP="001C3183">
            <w:pPr>
              <w:jc w:val="center"/>
              <w:rPr>
                <w:sz w:val="18"/>
                <w:szCs w:val="18"/>
                <w:lang w:val="en-US" w:eastAsia="en-US"/>
              </w:rPr>
            </w:pPr>
            <w:r w:rsidRPr="001C3183">
              <w:rPr>
                <w:sz w:val="18"/>
                <w:szCs w:val="18"/>
                <w:lang w:val="en-US" w:eastAsia="en-US"/>
              </w:rPr>
              <w:t>482</w:t>
            </w:r>
          </w:p>
        </w:tc>
        <w:tc>
          <w:tcPr>
            <w:tcW w:w="3891" w:type="dxa"/>
            <w:tcBorders>
              <w:top w:val="nil"/>
              <w:left w:val="nil"/>
              <w:bottom w:val="single" w:sz="4" w:space="0" w:color="auto"/>
              <w:right w:val="single" w:sz="4" w:space="0" w:color="auto"/>
            </w:tcBorders>
            <w:shd w:val="clear" w:color="auto" w:fill="auto"/>
            <w:vAlign w:val="center"/>
            <w:hideMark/>
          </w:tcPr>
          <w:p w14:paraId="5312714E" w14:textId="77777777" w:rsidR="001C3183" w:rsidRPr="001C3183" w:rsidRDefault="001C3183" w:rsidP="001C3183">
            <w:pPr>
              <w:rPr>
                <w:sz w:val="18"/>
                <w:szCs w:val="18"/>
                <w:lang w:val="en-US" w:eastAsia="en-US"/>
              </w:rPr>
            </w:pPr>
            <w:r w:rsidRPr="001C3183">
              <w:rPr>
                <w:sz w:val="18"/>
                <w:szCs w:val="18"/>
                <w:lang w:val="en-US" w:eastAsia="en-US"/>
              </w:rPr>
              <w:t xml:space="preserve">Обавезе за порезе, царине и друге дажбине </w:t>
            </w:r>
          </w:p>
        </w:tc>
        <w:tc>
          <w:tcPr>
            <w:tcW w:w="2120" w:type="dxa"/>
            <w:tcBorders>
              <w:top w:val="nil"/>
              <w:left w:val="nil"/>
              <w:bottom w:val="single" w:sz="4" w:space="0" w:color="auto"/>
              <w:right w:val="single" w:sz="4" w:space="0" w:color="auto"/>
            </w:tcBorders>
            <w:shd w:val="clear" w:color="auto" w:fill="auto"/>
            <w:vAlign w:val="center"/>
            <w:hideMark/>
          </w:tcPr>
          <w:p w14:paraId="05919A40" w14:textId="77777777" w:rsidR="001C3183" w:rsidRPr="001C3183" w:rsidRDefault="001C3183" w:rsidP="001C3183">
            <w:pPr>
              <w:jc w:val="right"/>
              <w:rPr>
                <w:sz w:val="18"/>
                <w:szCs w:val="18"/>
                <w:lang w:val="en-US" w:eastAsia="en-US"/>
              </w:rPr>
            </w:pPr>
            <w:r w:rsidRPr="001C3183">
              <w:rPr>
                <w:sz w:val="18"/>
                <w:szCs w:val="18"/>
                <w:lang w:val="en-US" w:eastAsia="en-US"/>
              </w:rPr>
              <w:t>33.767</w:t>
            </w:r>
          </w:p>
        </w:tc>
        <w:tc>
          <w:tcPr>
            <w:tcW w:w="2050" w:type="dxa"/>
            <w:tcBorders>
              <w:top w:val="nil"/>
              <w:left w:val="nil"/>
              <w:bottom w:val="single" w:sz="4" w:space="0" w:color="auto"/>
              <w:right w:val="single" w:sz="8" w:space="0" w:color="auto"/>
            </w:tcBorders>
            <w:shd w:val="clear" w:color="auto" w:fill="auto"/>
            <w:vAlign w:val="center"/>
            <w:hideMark/>
          </w:tcPr>
          <w:p w14:paraId="3DD745B8" w14:textId="77777777" w:rsidR="001C3183" w:rsidRPr="001C3183" w:rsidRDefault="001C3183" w:rsidP="001C3183">
            <w:pPr>
              <w:jc w:val="right"/>
              <w:rPr>
                <w:sz w:val="18"/>
                <w:szCs w:val="18"/>
                <w:lang w:val="en-US" w:eastAsia="en-US"/>
              </w:rPr>
            </w:pPr>
            <w:r w:rsidRPr="001C3183">
              <w:rPr>
                <w:sz w:val="18"/>
                <w:szCs w:val="18"/>
                <w:lang w:val="en-US" w:eastAsia="en-US"/>
              </w:rPr>
              <w:t>43.732</w:t>
            </w:r>
          </w:p>
        </w:tc>
        <w:tc>
          <w:tcPr>
            <w:tcW w:w="2143" w:type="dxa"/>
            <w:tcBorders>
              <w:top w:val="nil"/>
              <w:left w:val="nil"/>
              <w:bottom w:val="single" w:sz="4" w:space="0" w:color="auto"/>
              <w:right w:val="single" w:sz="8" w:space="0" w:color="auto"/>
            </w:tcBorders>
            <w:shd w:val="clear" w:color="auto" w:fill="auto"/>
            <w:vAlign w:val="center"/>
            <w:hideMark/>
          </w:tcPr>
          <w:p w14:paraId="069A6DBA" w14:textId="77777777" w:rsidR="001C3183" w:rsidRPr="001C3183" w:rsidRDefault="001C3183" w:rsidP="001C3183">
            <w:pPr>
              <w:jc w:val="right"/>
              <w:rPr>
                <w:sz w:val="18"/>
                <w:szCs w:val="18"/>
                <w:lang w:val="en-US" w:eastAsia="en-US"/>
              </w:rPr>
            </w:pPr>
            <w:r w:rsidRPr="001C3183">
              <w:rPr>
                <w:sz w:val="18"/>
                <w:szCs w:val="18"/>
                <w:lang w:val="en-US" w:eastAsia="en-US"/>
              </w:rPr>
              <w:t>47.248</w:t>
            </w:r>
          </w:p>
        </w:tc>
      </w:tr>
      <w:tr w:rsidR="001C3183" w:rsidRPr="001C3183" w14:paraId="7BDA9D23" w14:textId="77777777" w:rsidTr="001C3183">
        <w:trPr>
          <w:trHeight w:val="722"/>
          <w:jc w:val="center"/>
        </w:trPr>
        <w:tc>
          <w:tcPr>
            <w:tcW w:w="978" w:type="dxa"/>
            <w:tcBorders>
              <w:top w:val="nil"/>
              <w:left w:val="single" w:sz="8" w:space="0" w:color="auto"/>
              <w:bottom w:val="single" w:sz="4" w:space="0" w:color="auto"/>
              <w:right w:val="single" w:sz="4" w:space="0" w:color="auto"/>
            </w:tcBorders>
            <w:shd w:val="clear" w:color="auto" w:fill="auto"/>
            <w:vAlign w:val="center"/>
            <w:hideMark/>
          </w:tcPr>
          <w:p w14:paraId="03E65392" w14:textId="77777777" w:rsidR="001C3183" w:rsidRPr="001C3183" w:rsidRDefault="001C3183" w:rsidP="001C3183">
            <w:pPr>
              <w:jc w:val="center"/>
              <w:rPr>
                <w:sz w:val="18"/>
                <w:szCs w:val="18"/>
                <w:lang w:val="en-US" w:eastAsia="en-US"/>
              </w:rPr>
            </w:pPr>
            <w:r w:rsidRPr="001C3183">
              <w:rPr>
                <w:sz w:val="18"/>
                <w:szCs w:val="18"/>
                <w:lang w:val="en-US" w:eastAsia="en-US"/>
              </w:rPr>
              <w:t>483</w:t>
            </w:r>
          </w:p>
        </w:tc>
        <w:tc>
          <w:tcPr>
            <w:tcW w:w="3891" w:type="dxa"/>
            <w:tcBorders>
              <w:top w:val="nil"/>
              <w:left w:val="nil"/>
              <w:bottom w:val="nil"/>
              <w:right w:val="single" w:sz="4" w:space="0" w:color="auto"/>
            </w:tcBorders>
            <w:shd w:val="clear" w:color="auto" w:fill="auto"/>
            <w:vAlign w:val="center"/>
            <w:hideMark/>
          </w:tcPr>
          <w:p w14:paraId="3620ACD4" w14:textId="77777777" w:rsidR="001C3183" w:rsidRPr="001C3183" w:rsidRDefault="001C3183" w:rsidP="001C3183">
            <w:pPr>
              <w:rPr>
                <w:sz w:val="18"/>
                <w:szCs w:val="18"/>
                <w:lang w:val="en-US" w:eastAsia="en-US"/>
              </w:rPr>
            </w:pPr>
            <w:r w:rsidRPr="001C3183">
              <w:rPr>
                <w:sz w:val="18"/>
                <w:szCs w:val="18"/>
                <w:lang w:val="en-US" w:eastAsia="en-US"/>
              </w:rPr>
              <w:t>Обавезе за доприносе који терете трошкове (бенефицирани стажи и доприноса за инвалиде)</w:t>
            </w:r>
          </w:p>
        </w:tc>
        <w:tc>
          <w:tcPr>
            <w:tcW w:w="2120" w:type="dxa"/>
            <w:tcBorders>
              <w:top w:val="nil"/>
              <w:left w:val="nil"/>
              <w:bottom w:val="single" w:sz="4" w:space="0" w:color="auto"/>
              <w:right w:val="single" w:sz="4" w:space="0" w:color="auto"/>
            </w:tcBorders>
            <w:shd w:val="clear" w:color="auto" w:fill="auto"/>
            <w:vAlign w:val="center"/>
            <w:hideMark/>
          </w:tcPr>
          <w:p w14:paraId="1E9321FA" w14:textId="77777777" w:rsidR="001C3183" w:rsidRPr="001C3183" w:rsidRDefault="001C3183" w:rsidP="001C3183">
            <w:pPr>
              <w:jc w:val="right"/>
              <w:rPr>
                <w:sz w:val="18"/>
                <w:szCs w:val="18"/>
                <w:lang w:val="en-US" w:eastAsia="en-US"/>
              </w:rPr>
            </w:pPr>
            <w:r w:rsidRPr="001C3183">
              <w:rPr>
                <w:sz w:val="18"/>
                <w:szCs w:val="18"/>
                <w:lang w:val="en-US" w:eastAsia="en-US"/>
              </w:rPr>
              <w:t>35.061</w:t>
            </w:r>
          </w:p>
        </w:tc>
        <w:tc>
          <w:tcPr>
            <w:tcW w:w="2050" w:type="dxa"/>
            <w:tcBorders>
              <w:top w:val="nil"/>
              <w:left w:val="nil"/>
              <w:bottom w:val="single" w:sz="4" w:space="0" w:color="auto"/>
              <w:right w:val="single" w:sz="8" w:space="0" w:color="auto"/>
            </w:tcBorders>
            <w:shd w:val="clear" w:color="auto" w:fill="auto"/>
            <w:vAlign w:val="center"/>
            <w:hideMark/>
          </w:tcPr>
          <w:p w14:paraId="0D8B28F3" w14:textId="77777777" w:rsidR="001C3183" w:rsidRPr="001C3183" w:rsidRDefault="001C3183" w:rsidP="001C3183">
            <w:pPr>
              <w:jc w:val="right"/>
              <w:rPr>
                <w:sz w:val="18"/>
                <w:szCs w:val="18"/>
                <w:lang w:val="en-US" w:eastAsia="en-US"/>
              </w:rPr>
            </w:pPr>
            <w:r w:rsidRPr="001C3183">
              <w:rPr>
                <w:sz w:val="18"/>
                <w:szCs w:val="18"/>
                <w:lang w:val="en-US" w:eastAsia="en-US"/>
              </w:rPr>
              <w:t>39.717</w:t>
            </w:r>
          </w:p>
        </w:tc>
        <w:tc>
          <w:tcPr>
            <w:tcW w:w="2143" w:type="dxa"/>
            <w:tcBorders>
              <w:top w:val="nil"/>
              <w:left w:val="nil"/>
              <w:bottom w:val="single" w:sz="4" w:space="0" w:color="auto"/>
              <w:right w:val="single" w:sz="8" w:space="0" w:color="auto"/>
            </w:tcBorders>
            <w:shd w:val="clear" w:color="auto" w:fill="auto"/>
            <w:vAlign w:val="center"/>
            <w:hideMark/>
          </w:tcPr>
          <w:p w14:paraId="2EAE9D70" w14:textId="77777777" w:rsidR="001C3183" w:rsidRPr="001C3183" w:rsidRDefault="001C3183" w:rsidP="001C3183">
            <w:pPr>
              <w:jc w:val="right"/>
              <w:rPr>
                <w:sz w:val="18"/>
                <w:szCs w:val="18"/>
                <w:lang w:val="en-US" w:eastAsia="en-US"/>
              </w:rPr>
            </w:pPr>
            <w:r w:rsidRPr="001C3183">
              <w:rPr>
                <w:sz w:val="18"/>
                <w:szCs w:val="18"/>
                <w:lang w:val="en-US" w:eastAsia="en-US"/>
              </w:rPr>
              <w:t>40.896</w:t>
            </w:r>
          </w:p>
        </w:tc>
      </w:tr>
      <w:tr w:rsidR="001C3183" w:rsidRPr="001C3183" w14:paraId="3AECDD71" w14:textId="77777777" w:rsidTr="001C3183">
        <w:trPr>
          <w:trHeight w:val="330"/>
          <w:jc w:val="center"/>
        </w:trPr>
        <w:tc>
          <w:tcPr>
            <w:tcW w:w="978" w:type="dxa"/>
            <w:tcBorders>
              <w:top w:val="nil"/>
              <w:left w:val="single" w:sz="8" w:space="0" w:color="auto"/>
              <w:bottom w:val="nil"/>
              <w:right w:val="single" w:sz="4" w:space="0" w:color="auto"/>
            </w:tcBorders>
            <w:shd w:val="clear" w:color="auto" w:fill="auto"/>
            <w:vAlign w:val="center"/>
            <w:hideMark/>
          </w:tcPr>
          <w:p w14:paraId="0CCB448D" w14:textId="77777777" w:rsidR="001C3183" w:rsidRPr="001C3183" w:rsidRDefault="001C3183" w:rsidP="001C3183">
            <w:pPr>
              <w:jc w:val="center"/>
              <w:rPr>
                <w:sz w:val="18"/>
                <w:szCs w:val="18"/>
                <w:lang w:val="en-US" w:eastAsia="en-US"/>
              </w:rPr>
            </w:pPr>
            <w:r w:rsidRPr="001C3183">
              <w:rPr>
                <w:sz w:val="18"/>
                <w:szCs w:val="18"/>
                <w:lang w:val="en-US" w:eastAsia="en-US"/>
              </w:rPr>
              <w:t>484</w:t>
            </w:r>
          </w:p>
        </w:tc>
        <w:tc>
          <w:tcPr>
            <w:tcW w:w="3891" w:type="dxa"/>
            <w:tcBorders>
              <w:top w:val="single" w:sz="4" w:space="0" w:color="auto"/>
              <w:left w:val="nil"/>
              <w:bottom w:val="nil"/>
              <w:right w:val="single" w:sz="4" w:space="0" w:color="auto"/>
            </w:tcBorders>
            <w:shd w:val="clear" w:color="auto" w:fill="auto"/>
            <w:vAlign w:val="center"/>
            <w:hideMark/>
          </w:tcPr>
          <w:p w14:paraId="6D117A03" w14:textId="77777777" w:rsidR="001C3183" w:rsidRPr="001C3183" w:rsidRDefault="001C3183" w:rsidP="001C3183">
            <w:pPr>
              <w:rPr>
                <w:sz w:val="18"/>
                <w:szCs w:val="18"/>
                <w:lang w:val="en-US" w:eastAsia="en-US"/>
              </w:rPr>
            </w:pPr>
            <w:r w:rsidRPr="001C3183">
              <w:rPr>
                <w:sz w:val="18"/>
                <w:szCs w:val="18"/>
                <w:lang w:val="en-US" w:eastAsia="en-US"/>
              </w:rPr>
              <w:t>Oбавезе за ПДВ плаћен при увозу</w:t>
            </w:r>
          </w:p>
        </w:tc>
        <w:tc>
          <w:tcPr>
            <w:tcW w:w="2120" w:type="dxa"/>
            <w:tcBorders>
              <w:top w:val="nil"/>
              <w:left w:val="nil"/>
              <w:bottom w:val="nil"/>
              <w:right w:val="single" w:sz="4" w:space="0" w:color="auto"/>
            </w:tcBorders>
            <w:shd w:val="clear" w:color="auto" w:fill="auto"/>
            <w:vAlign w:val="center"/>
            <w:hideMark/>
          </w:tcPr>
          <w:p w14:paraId="5282A60C" w14:textId="77777777" w:rsidR="001C3183" w:rsidRPr="001C3183" w:rsidRDefault="001C3183" w:rsidP="001C3183">
            <w:pPr>
              <w:jc w:val="right"/>
              <w:rPr>
                <w:sz w:val="18"/>
                <w:szCs w:val="18"/>
                <w:lang w:val="en-US" w:eastAsia="en-US"/>
              </w:rPr>
            </w:pPr>
            <w:r w:rsidRPr="001C3183">
              <w:rPr>
                <w:sz w:val="18"/>
                <w:szCs w:val="18"/>
                <w:lang w:val="en-US" w:eastAsia="en-US"/>
              </w:rPr>
              <w:t>6.262</w:t>
            </w:r>
          </w:p>
        </w:tc>
        <w:tc>
          <w:tcPr>
            <w:tcW w:w="2050" w:type="dxa"/>
            <w:tcBorders>
              <w:top w:val="nil"/>
              <w:left w:val="nil"/>
              <w:bottom w:val="nil"/>
              <w:right w:val="single" w:sz="8" w:space="0" w:color="auto"/>
            </w:tcBorders>
            <w:shd w:val="clear" w:color="auto" w:fill="auto"/>
            <w:vAlign w:val="center"/>
            <w:hideMark/>
          </w:tcPr>
          <w:p w14:paraId="7928F5FE" w14:textId="77777777" w:rsidR="001C3183" w:rsidRPr="001C3183" w:rsidRDefault="001C3183" w:rsidP="001C3183">
            <w:pPr>
              <w:jc w:val="right"/>
              <w:rPr>
                <w:sz w:val="18"/>
                <w:szCs w:val="18"/>
                <w:lang w:val="en-US" w:eastAsia="en-US"/>
              </w:rPr>
            </w:pPr>
            <w:r w:rsidRPr="001C3183">
              <w:rPr>
                <w:sz w:val="18"/>
                <w:szCs w:val="18"/>
                <w:lang w:val="en-US" w:eastAsia="en-US"/>
              </w:rPr>
              <w:t>7.852</w:t>
            </w:r>
          </w:p>
        </w:tc>
        <w:tc>
          <w:tcPr>
            <w:tcW w:w="2143" w:type="dxa"/>
            <w:tcBorders>
              <w:top w:val="nil"/>
              <w:left w:val="nil"/>
              <w:bottom w:val="nil"/>
              <w:right w:val="single" w:sz="8" w:space="0" w:color="auto"/>
            </w:tcBorders>
            <w:shd w:val="clear" w:color="auto" w:fill="auto"/>
            <w:vAlign w:val="center"/>
            <w:hideMark/>
          </w:tcPr>
          <w:p w14:paraId="33721719" w14:textId="77777777" w:rsidR="001C3183" w:rsidRPr="001C3183" w:rsidRDefault="001C3183" w:rsidP="001C3183">
            <w:pPr>
              <w:jc w:val="right"/>
              <w:rPr>
                <w:sz w:val="18"/>
                <w:szCs w:val="18"/>
                <w:lang w:val="en-US" w:eastAsia="en-US"/>
              </w:rPr>
            </w:pPr>
            <w:r w:rsidRPr="001C3183">
              <w:rPr>
                <w:sz w:val="18"/>
                <w:szCs w:val="18"/>
                <w:lang w:val="en-US" w:eastAsia="en-US"/>
              </w:rPr>
              <w:t>0</w:t>
            </w:r>
          </w:p>
        </w:tc>
      </w:tr>
      <w:tr w:rsidR="001C3183" w:rsidRPr="001C3183" w14:paraId="00716BF6" w14:textId="77777777" w:rsidTr="001C3183">
        <w:trPr>
          <w:trHeight w:val="219"/>
          <w:jc w:val="center"/>
        </w:trPr>
        <w:tc>
          <w:tcPr>
            <w:tcW w:w="978" w:type="dxa"/>
            <w:tcBorders>
              <w:top w:val="single" w:sz="4" w:space="0" w:color="auto"/>
              <w:left w:val="single" w:sz="8" w:space="0" w:color="auto"/>
              <w:bottom w:val="nil"/>
              <w:right w:val="single" w:sz="4" w:space="0" w:color="auto"/>
            </w:tcBorders>
            <w:shd w:val="clear" w:color="auto" w:fill="auto"/>
            <w:vAlign w:val="center"/>
            <w:hideMark/>
          </w:tcPr>
          <w:p w14:paraId="2BF81D35" w14:textId="77777777" w:rsidR="001C3183" w:rsidRPr="001C3183" w:rsidRDefault="001C3183" w:rsidP="001C3183">
            <w:pPr>
              <w:jc w:val="center"/>
              <w:rPr>
                <w:sz w:val="18"/>
                <w:szCs w:val="18"/>
                <w:lang w:val="en-US" w:eastAsia="en-US"/>
              </w:rPr>
            </w:pPr>
            <w:r w:rsidRPr="001C3183">
              <w:rPr>
                <w:sz w:val="18"/>
                <w:szCs w:val="18"/>
                <w:lang w:val="en-US" w:eastAsia="en-US"/>
              </w:rPr>
              <w:t>485</w:t>
            </w:r>
          </w:p>
        </w:tc>
        <w:tc>
          <w:tcPr>
            <w:tcW w:w="3891" w:type="dxa"/>
            <w:tcBorders>
              <w:top w:val="single" w:sz="4" w:space="0" w:color="auto"/>
              <w:left w:val="nil"/>
              <w:bottom w:val="nil"/>
              <w:right w:val="single" w:sz="4" w:space="0" w:color="auto"/>
            </w:tcBorders>
            <w:shd w:val="clear" w:color="auto" w:fill="auto"/>
            <w:vAlign w:val="center"/>
            <w:hideMark/>
          </w:tcPr>
          <w:p w14:paraId="688535F8" w14:textId="77777777" w:rsidR="001C3183" w:rsidRPr="001C3183" w:rsidRDefault="001C3183" w:rsidP="001C3183">
            <w:pPr>
              <w:rPr>
                <w:sz w:val="18"/>
                <w:szCs w:val="18"/>
                <w:lang w:val="en-US" w:eastAsia="en-US"/>
              </w:rPr>
            </w:pPr>
            <w:r w:rsidRPr="001C3183">
              <w:rPr>
                <w:sz w:val="18"/>
                <w:szCs w:val="18"/>
                <w:lang w:val="en-US" w:eastAsia="en-US"/>
              </w:rPr>
              <w:t xml:space="preserve">Обавезе за порезе и доприносе обрачунате на исплате физичким лицима ван радног односа </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14:paraId="59746261" w14:textId="77777777" w:rsidR="001C3183" w:rsidRPr="001C3183" w:rsidRDefault="001C3183" w:rsidP="001C3183">
            <w:pPr>
              <w:jc w:val="right"/>
              <w:rPr>
                <w:sz w:val="18"/>
                <w:szCs w:val="18"/>
                <w:lang w:val="en-US" w:eastAsia="en-US"/>
              </w:rPr>
            </w:pPr>
            <w:r w:rsidRPr="001C3183">
              <w:rPr>
                <w:sz w:val="18"/>
                <w:szCs w:val="18"/>
                <w:lang w:val="en-US" w:eastAsia="en-US"/>
              </w:rPr>
              <w:t>2.639</w:t>
            </w:r>
          </w:p>
        </w:tc>
        <w:tc>
          <w:tcPr>
            <w:tcW w:w="2050" w:type="dxa"/>
            <w:tcBorders>
              <w:top w:val="single" w:sz="4" w:space="0" w:color="auto"/>
              <w:left w:val="nil"/>
              <w:bottom w:val="single" w:sz="4" w:space="0" w:color="auto"/>
              <w:right w:val="single" w:sz="8" w:space="0" w:color="auto"/>
            </w:tcBorders>
            <w:shd w:val="clear" w:color="auto" w:fill="auto"/>
            <w:vAlign w:val="center"/>
            <w:hideMark/>
          </w:tcPr>
          <w:p w14:paraId="60EF03AB" w14:textId="77777777" w:rsidR="001C3183" w:rsidRPr="001C3183" w:rsidRDefault="001C3183" w:rsidP="001C3183">
            <w:pPr>
              <w:jc w:val="right"/>
              <w:rPr>
                <w:sz w:val="18"/>
                <w:szCs w:val="18"/>
                <w:lang w:val="en-US" w:eastAsia="en-US"/>
              </w:rPr>
            </w:pPr>
            <w:r w:rsidRPr="001C3183">
              <w:rPr>
                <w:sz w:val="18"/>
                <w:szCs w:val="18"/>
                <w:lang w:val="en-US" w:eastAsia="en-US"/>
              </w:rPr>
              <w:t>667</w:t>
            </w:r>
          </w:p>
        </w:tc>
        <w:tc>
          <w:tcPr>
            <w:tcW w:w="2143" w:type="dxa"/>
            <w:tcBorders>
              <w:top w:val="single" w:sz="4" w:space="0" w:color="auto"/>
              <w:left w:val="nil"/>
              <w:bottom w:val="single" w:sz="4" w:space="0" w:color="auto"/>
              <w:right w:val="single" w:sz="8" w:space="0" w:color="auto"/>
            </w:tcBorders>
            <w:shd w:val="clear" w:color="auto" w:fill="auto"/>
            <w:vAlign w:val="center"/>
            <w:hideMark/>
          </w:tcPr>
          <w:p w14:paraId="4C6CAE8E" w14:textId="77777777" w:rsidR="001C3183" w:rsidRPr="001C3183" w:rsidRDefault="001C3183" w:rsidP="001C3183">
            <w:pPr>
              <w:jc w:val="right"/>
              <w:rPr>
                <w:sz w:val="18"/>
                <w:szCs w:val="18"/>
                <w:lang w:val="en-US" w:eastAsia="en-US"/>
              </w:rPr>
            </w:pPr>
            <w:r w:rsidRPr="001C3183">
              <w:rPr>
                <w:sz w:val="18"/>
                <w:szCs w:val="18"/>
                <w:lang w:val="en-US" w:eastAsia="en-US"/>
              </w:rPr>
              <w:t>679</w:t>
            </w:r>
          </w:p>
        </w:tc>
      </w:tr>
      <w:tr w:rsidR="001C3183" w:rsidRPr="001C3183" w14:paraId="54E2AE64" w14:textId="77777777" w:rsidTr="001C3183">
        <w:trPr>
          <w:trHeight w:val="677"/>
          <w:jc w:val="center"/>
        </w:trPr>
        <w:tc>
          <w:tcPr>
            <w:tcW w:w="978" w:type="dxa"/>
            <w:tcBorders>
              <w:top w:val="single" w:sz="4" w:space="0" w:color="auto"/>
              <w:left w:val="single" w:sz="8" w:space="0" w:color="auto"/>
              <w:bottom w:val="nil"/>
              <w:right w:val="single" w:sz="4" w:space="0" w:color="auto"/>
            </w:tcBorders>
            <w:shd w:val="clear" w:color="auto" w:fill="auto"/>
            <w:vAlign w:val="center"/>
            <w:hideMark/>
          </w:tcPr>
          <w:p w14:paraId="1A475ED6" w14:textId="77777777" w:rsidR="001C3183" w:rsidRPr="001C3183" w:rsidRDefault="001C3183" w:rsidP="001C3183">
            <w:pPr>
              <w:jc w:val="center"/>
              <w:rPr>
                <w:sz w:val="18"/>
                <w:szCs w:val="18"/>
                <w:lang w:val="en-US" w:eastAsia="en-US"/>
              </w:rPr>
            </w:pPr>
            <w:r w:rsidRPr="001C3183">
              <w:rPr>
                <w:sz w:val="18"/>
                <w:szCs w:val="18"/>
                <w:lang w:val="en-US" w:eastAsia="en-US"/>
              </w:rPr>
              <w:t>486</w:t>
            </w:r>
          </w:p>
        </w:tc>
        <w:tc>
          <w:tcPr>
            <w:tcW w:w="3891" w:type="dxa"/>
            <w:tcBorders>
              <w:top w:val="single" w:sz="4" w:space="0" w:color="auto"/>
              <w:left w:val="nil"/>
              <w:bottom w:val="nil"/>
              <w:right w:val="single" w:sz="4" w:space="0" w:color="auto"/>
            </w:tcBorders>
            <w:shd w:val="clear" w:color="auto" w:fill="auto"/>
            <w:vAlign w:val="center"/>
            <w:hideMark/>
          </w:tcPr>
          <w:p w14:paraId="3F0E0080" w14:textId="77777777" w:rsidR="001C3183" w:rsidRPr="001C3183" w:rsidRDefault="001C3183" w:rsidP="001C3183">
            <w:pPr>
              <w:rPr>
                <w:sz w:val="18"/>
                <w:szCs w:val="18"/>
                <w:lang w:val="en-US" w:eastAsia="en-US"/>
              </w:rPr>
            </w:pPr>
            <w:r w:rsidRPr="001C3183">
              <w:rPr>
                <w:sz w:val="18"/>
                <w:szCs w:val="18"/>
                <w:lang w:val="en-US" w:eastAsia="en-US"/>
              </w:rPr>
              <w:t xml:space="preserve">Обавезе за доприносе на накнаде члановима управног и надзорног одбора, одбора за ревизију и других одбора </w:t>
            </w:r>
          </w:p>
        </w:tc>
        <w:tc>
          <w:tcPr>
            <w:tcW w:w="2120" w:type="dxa"/>
            <w:tcBorders>
              <w:top w:val="nil"/>
              <w:left w:val="nil"/>
              <w:bottom w:val="nil"/>
              <w:right w:val="single" w:sz="4" w:space="0" w:color="auto"/>
            </w:tcBorders>
            <w:shd w:val="clear" w:color="auto" w:fill="auto"/>
            <w:vAlign w:val="center"/>
            <w:hideMark/>
          </w:tcPr>
          <w:p w14:paraId="1735FBCB" w14:textId="77777777" w:rsidR="001C3183" w:rsidRPr="001C3183" w:rsidRDefault="001C3183" w:rsidP="001C3183">
            <w:pPr>
              <w:jc w:val="right"/>
              <w:rPr>
                <w:sz w:val="18"/>
                <w:szCs w:val="18"/>
                <w:lang w:val="en-US" w:eastAsia="en-US"/>
              </w:rPr>
            </w:pPr>
            <w:r w:rsidRPr="001C3183">
              <w:rPr>
                <w:sz w:val="18"/>
                <w:szCs w:val="18"/>
                <w:lang w:val="en-US" w:eastAsia="en-US"/>
              </w:rPr>
              <w:t>3.061</w:t>
            </w:r>
          </w:p>
        </w:tc>
        <w:tc>
          <w:tcPr>
            <w:tcW w:w="2050" w:type="dxa"/>
            <w:tcBorders>
              <w:top w:val="nil"/>
              <w:left w:val="nil"/>
              <w:bottom w:val="nil"/>
              <w:right w:val="single" w:sz="8" w:space="0" w:color="auto"/>
            </w:tcBorders>
            <w:shd w:val="clear" w:color="auto" w:fill="auto"/>
            <w:vAlign w:val="center"/>
            <w:hideMark/>
          </w:tcPr>
          <w:p w14:paraId="0D0948E8" w14:textId="77777777" w:rsidR="001C3183" w:rsidRPr="001C3183" w:rsidRDefault="001C3183" w:rsidP="001C3183">
            <w:pPr>
              <w:jc w:val="right"/>
              <w:rPr>
                <w:sz w:val="18"/>
                <w:szCs w:val="18"/>
                <w:lang w:val="en-US" w:eastAsia="en-US"/>
              </w:rPr>
            </w:pPr>
            <w:r w:rsidRPr="001C3183">
              <w:rPr>
                <w:sz w:val="18"/>
                <w:szCs w:val="18"/>
                <w:lang w:val="en-US" w:eastAsia="en-US"/>
              </w:rPr>
              <w:t>2.305</w:t>
            </w:r>
          </w:p>
        </w:tc>
        <w:tc>
          <w:tcPr>
            <w:tcW w:w="2143" w:type="dxa"/>
            <w:tcBorders>
              <w:top w:val="nil"/>
              <w:left w:val="nil"/>
              <w:bottom w:val="nil"/>
              <w:right w:val="single" w:sz="8" w:space="0" w:color="auto"/>
            </w:tcBorders>
            <w:shd w:val="clear" w:color="auto" w:fill="auto"/>
            <w:vAlign w:val="center"/>
            <w:hideMark/>
          </w:tcPr>
          <w:p w14:paraId="383E9B90" w14:textId="77777777" w:rsidR="001C3183" w:rsidRPr="001C3183" w:rsidRDefault="001C3183" w:rsidP="001C3183">
            <w:pPr>
              <w:jc w:val="right"/>
              <w:rPr>
                <w:sz w:val="18"/>
                <w:szCs w:val="18"/>
                <w:lang w:val="en-US" w:eastAsia="en-US"/>
              </w:rPr>
            </w:pPr>
            <w:r w:rsidRPr="001C3183">
              <w:rPr>
                <w:sz w:val="18"/>
                <w:szCs w:val="18"/>
                <w:lang w:val="en-US" w:eastAsia="en-US"/>
              </w:rPr>
              <w:t>2.345</w:t>
            </w:r>
          </w:p>
        </w:tc>
      </w:tr>
      <w:tr w:rsidR="001C3183" w:rsidRPr="001C3183" w14:paraId="51F252B3" w14:textId="77777777" w:rsidTr="001C3183">
        <w:trPr>
          <w:trHeight w:val="196"/>
          <w:jc w:val="center"/>
        </w:trPr>
        <w:tc>
          <w:tcPr>
            <w:tcW w:w="978" w:type="dxa"/>
            <w:tcBorders>
              <w:top w:val="single" w:sz="4" w:space="0" w:color="auto"/>
              <w:left w:val="single" w:sz="8" w:space="0" w:color="auto"/>
              <w:bottom w:val="nil"/>
              <w:right w:val="single" w:sz="4" w:space="0" w:color="auto"/>
            </w:tcBorders>
            <w:shd w:val="clear" w:color="auto" w:fill="auto"/>
            <w:vAlign w:val="center"/>
            <w:hideMark/>
          </w:tcPr>
          <w:p w14:paraId="17490C52" w14:textId="77777777" w:rsidR="001C3183" w:rsidRPr="001C3183" w:rsidRDefault="001C3183" w:rsidP="001C3183">
            <w:pPr>
              <w:jc w:val="center"/>
              <w:rPr>
                <w:sz w:val="18"/>
                <w:szCs w:val="18"/>
                <w:lang w:val="en-US" w:eastAsia="en-US"/>
              </w:rPr>
            </w:pPr>
            <w:r w:rsidRPr="001C3183">
              <w:rPr>
                <w:sz w:val="18"/>
                <w:szCs w:val="18"/>
                <w:lang w:val="en-US" w:eastAsia="en-US"/>
              </w:rPr>
              <w:t>489</w:t>
            </w:r>
          </w:p>
        </w:tc>
        <w:tc>
          <w:tcPr>
            <w:tcW w:w="3891" w:type="dxa"/>
            <w:tcBorders>
              <w:top w:val="single" w:sz="4" w:space="0" w:color="auto"/>
              <w:left w:val="nil"/>
              <w:bottom w:val="nil"/>
              <w:right w:val="single" w:sz="4" w:space="0" w:color="auto"/>
            </w:tcBorders>
            <w:shd w:val="clear" w:color="auto" w:fill="auto"/>
            <w:vAlign w:val="center"/>
            <w:hideMark/>
          </w:tcPr>
          <w:p w14:paraId="686A5F08" w14:textId="77777777" w:rsidR="001C3183" w:rsidRPr="001C3183" w:rsidRDefault="001C3183" w:rsidP="001C3183">
            <w:pPr>
              <w:rPr>
                <w:sz w:val="18"/>
                <w:szCs w:val="18"/>
                <w:lang w:val="en-US" w:eastAsia="en-US"/>
              </w:rPr>
            </w:pPr>
            <w:r w:rsidRPr="001C3183">
              <w:rPr>
                <w:sz w:val="18"/>
                <w:szCs w:val="18"/>
                <w:lang w:val="en-US" w:eastAsia="en-US"/>
              </w:rPr>
              <w:t>Остале обавезе за порезе, доприносе и друге дажбине</w:t>
            </w:r>
          </w:p>
        </w:tc>
        <w:tc>
          <w:tcPr>
            <w:tcW w:w="2120" w:type="dxa"/>
            <w:tcBorders>
              <w:top w:val="single" w:sz="4" w:space="0" w:color="auto"/>
              <w:left w:val="nil"/>
              <w:bottom w:val="nil"/>
              <w:right w:val="single" w:sz="4" w:space="0" w:color="auto"/>
            </w:tcBorders>
            <w:shd w:val="clear" w:color="auto" w:fill="auto"/>
            <w:vAlign w:val="center"/>
            <w:hideMark/>
          </w:tcPr>
          <w:p w14:paraId="53CCAD6A" w14:textId="77777777" w:rsidR="001C3183" w:rsidRPr="001C3183" w:rsidRDefault="001C3183" w:rsidP="001C3183">
            <w:pPr>
              <w:jc w:val="right"/>
              <w:rPr>
                <w:sz w:val="18"/>
                <w:szCs w:val="18"/>
                <w:lang w:val="en-US" w:eastAsia="en-US"/>
              </w:rPr>
            </w:pPr>
            <w:r w:rsidRPr="001C3183">
              <w:rPr>
                <w:sz w:val="18"/>
                <w:szCs w:val="18"/>
                <w:lang w:val="en-US" w:eastAsia="en-US"/>
              </w:rPr>
              <w:t>0</w:t>
            </w:r>
          </w:p>
        </w:tc>
        <w:tc>
          <w:tcPr>
            <w:tcW w:w="2050" w:type="dxa"/>
            <w:tcBorders>
              <w:top w:val="single" w:sz="4" w:space="0" w:color="auto"/>
              <w:left w:val="nil"/>
              <w:bottom w:val="nil"/>
              <w:right w:val="single" w:sz="8" w:space="0" w:color="auto"/>
            </w:tcBorders>
            <w:shd w:val="clear" w:color="auto" w:fill="auto"/>
            <w:vAlign w:val="center"/>
            <w:hideMark/>
          </w:tcPr>
          <w:p w14:paraId="6E25B0D8" w14:textId="77777777" w:rsidR="001C3183" w:rsidRPr="001C3183" w:rsidRDefault="001C3183" w:rsidP="001C3183">
            <w:pPr>
              <w:jc w:val="right"/>
              <w:rPr>
                <w:sz w:val="18"/>
                <w:szCs w:val="18"/>
                <w:lang w:val="en-US" w:eastAsia="en-US"/>
              </w:rPr>
            </w:pPr>
            <w:r w:rsidRPr="001C3183">
              <w:rPr>
                <w:sz w:val="18"/>
                <w:szCs w:val="18"/>
                <w:lang w:val="en-US" w:eastAsia="en-US"/>
              </w:rPr>
              <w:t>0</w:t>
            </w:r>
          </w:p>
        </w:tc>
        <w:tc>
          <w:tcPr>
            <w:tcW w:w="2143" w:type="dxa"/>
            <w:tcBorders>
              <w:top w:val="single" w:sz="4" w:space="0" w:color="auto"/>
              <w:left w:val="nil"/>
              <w:bottom w:val="nil"/>
              <w:right w:val="single" w:sz="8" w:space="0" w:color="auto"/>
            </w:tcBorders>
            <w:shd w:val="clear" w:color="auto" w:fill="auto"/>
            <w:vAlign w:val="center"/>
            <w:hideMark/>
          </w:tcPr>
          <w:p w14:paraId="36FE398B" w14:textId="77777777" w:rsidR="001C3183" w:rsidRPr="001C3183" w:rsidRDefault="001C3183" w:rsidP="001C3183">
            <w:pPr>
              <w:jc w:val="right"/>
              <w:rPr>
                <w:sz w:val="18"/>
                <w:szCs w:val="18"/>
                <w:lang w:val="en-US" w:eastAsia="en-US"/>
              </w:rPr>
            </w:pPr>
            <w:r w:rsidRPr="001C3183">
              <w:rPr>
                <w:sz w:val="18"/>
                <w:szCs w:val="18"/>
                <w:lang w:val="en-US" w:eastAsia="en-US"/>
              </w:rPr>
              <w:t>5.920</w:t>
            </w:r>
          </w:p>
        </w:tc>
      </w:tr>
      <w:tr w:rsidR="001C3183" w:rsidRPr="001C3183" w14:paraId="4D7B0E64" w14:textId="77777777" w:rsidTr="001C3183">
        <w:trPr>
          <w:trHeight w:val="271"/>
          <w:jc w:val="center"/>
        </w:trPr>
        <w:tc>
          <w:tcPr>
            <w:tcW w:w="4869" w:type="dxa"/>
            <w:gridSpan w:val="2"/>
            <w:tcBorders>
              <w:top w:val="single" w:sz="8" w:space="0" w:color="auto"/>
              <w:left w:val="single" w:sz="8" w:space="0" w:color="auto"/>
              <w:bottom w:val="single" w:sz="8" w:space="0" w:color="auto"/>
              <w:right w:val="single" w:sz="4" w:space="0" w:color="auto"/>
            </w:tcBorders>
            <w:shd w:val="clear" w:color="000000" w:fill="BFBFBF"/>
            <w:vAlign w:val="center"/>
            <w:hideMark/>
          </w:tcPr>
          <w:p w14:paraId="585B88A0" w14:textId="77777777" w:rsidR="001C3183" w:rsidRPr="001C3183" w:rsidRDefault="001C3183" w:rsidP="001C3183">
            <w:pPr>
              <w:jc w:val="center"/>
              <w:rPr>
                <w:b/>
                <w:bCs/>
                <w:sz w:val="18"/>
                <w:szCs w:val="18"/>
                <w:lang w:val="en-US" w:eastAsia="en-US"/>
              </w:rPr>
            </w:pPr>
            <w:r w:rsidRPr="001C3183">
              <w:rPr>
                <w:b/>
                <w:bCs/>
                <w:sz w:val="18"/>
                <w:szCs w:val="18"/>
                <w:lang w:val="en-US" w:eastAsia="en-US"/>
              </w:rPr>
              <w:t xml:space="preserve">          УКУПНО</w:t>
            </w:r>
          </w:p>
        </w:tc>
        <w:tc>
          <w:tcPr>
            <w:tcW w:w="2120" w:type="dxa"/>
            <w:tcBorders>
              <w:top w:val="single" w:sz="8" w:space="0" w:color="auto"/>
              <w:left w:val="nil"/>
              <w:bottom w:val="single" w:sz="8" w:space="0" w:color="auto"/>
              <w:right w:val="single" w:sz="4" w:space="0" w:color="auto"/>
            </w:tcBorders>
            <w:shd w:val="clear" w:color="000000" w:fill="BFBFBF"/>
            <w:vAlign w:val="center"/>
            <w:hideMark/>
          </w:tcPr>
          <w:p w14:paraId="4A9535AB" w14:textId="77777777" w:rsidR="001C3183" w:rsidRPr="001C3183" w:rsidRDefault="001C3183" w:rsidP="001C3183">
            <w:pPr>
              <w:jc w:val="right"/>
              <w:rPr>
                <w:b/>
                <w:bCs/>
                <w:sz w:val="18"/>
                <w:szCs w:val="18"/>
                <w:lang w:val="en-US" w:eastAsia="en-US"/>
              </w:rPr>
            </w:pPr>
            <w:r w:rsidRPr="001C3183">
              <w:rPr>
                <w:b/>
                <w:bCs/>
                <w:sz w:val="18"/>
                <w:szCs w:val="18"/>
                <w:lang w:val="en-US" w:eastAsia="en-US"/>
              </w:rPr>
              <w:t>80.790</w:t>
            </w:r>
          </w:p>
        </w:tc>
        <w:tc>
          <w:tcPr>
            <w:tcW w:w="2050" w:type="dxa"/>
            <w:tcBorders>
              <w:top w:val="single" w:sz="8" w:space="0" w:color="auto"/>
              <w:left w:val="nil"/>
              <w:bottom w:val="single" w:sz="8" w:space="0" w:color="auto"/>
              <w:right w:val="single" w:sz="8" w:space="0" w:color="auto"/>
            </w:tcBorders>
            <w:shd w:val="clear" w:color="000000" w:fill="BFBFBF"/>
            <w:vAlign w:val="center"/>
            <w:hideMark/>
          </w:tcPr>
          <w:p w14:paraId="5938CF44" w14:textId="77777777" w:rsidR="001C3183" w:rsidRPr="001C3183" w:rsidRDefault="001C3183" w:rsidP="001C3183">
            <w:pPr>
              <w:jc w:val="right"/>
              <w:rPr>
                <w:b/>
                <w:bCs/>
                <w:sz w:val="18"/>
                <w:szCs w:val="18"/>
                <w:lang w:val="en-US" w:eastAsia="en-US"/>
              </w:rPr>
            </w:pPr>
            <w:r w:rsidRPr="001C3183">
              <w:rPr>
                <w:b/>
                <w:bCs/>
                <w:sz w:val="18"/>
                <w:szCs w:val="18"/>
                <w:lang w:val="en-US" w:eastAsia="en-US"/>
              </w:rPr>
              <w:t>94.273</w:t>
            </w:r>
          </w:p>
        </w:tc>
        <w:tc>
          <w:tcPr>
            <w:tcW w:w="2143" w:type="dxa"/>
            <w:tcBorders>
              <w:top w:val="single" w:sz="8" w:space="0" w:color="auto"/>
              <w:left w:val="nil"/>
              <w:bottom w:val="single" w:sz="8" w:space="0" w:color="auto"/>
              <w:right w:val="single" w:sz="8" w:space="0" w:color="auto"/>
            </w:tcBorders>
            <w:shd w:val="clear" w:color="000000" w:fill="BFBFBF"/>
            <w:vAlign w:val="center"/>
            <w:hideMark/>
          </w:tcPr>
          <w:p w14:paraId="73743DFD" w14:textId="77777777" w:rsidR="001C3183" w:rsidRPr="001C3183" w:rsidRDefault="001C3183" w:rsidP="001C3183">
            <w:pPr>
              <w:jc w:val="right"/>
              <w:rPr>
                <w:b/>
                <w:bCs/>
                <w:sz w:val="18"/>
                <w:szCs w:val="18"/>
                <w:lang w:val="en-US" w:eastAsia="en-US"/>
              </w:rPr>
            </w:pPr>
            <w:r w:rsidRPr="001C3183">
              <w:rPr>
                <w:b/>
                <w:bCs/>
                <w:sz w:val="18"/>
                <w:szCs w:val="18"/>
                <w:lang w:val="en-US" w:eastAsia="en-US"/>
              </w:rPr>
              <w:t>97.087</w:t>
            </w:r>
          </w:p>
        </w:tc>
      </w:tr>
    </w:tbl>
    <w:p w14:paraId="44FD4D2F" w14:textId="0C489527" w:rsidR="00334F95" w:rsidRPr="00781512" w:rsidRDefault="007F488F" w:rsidP="00E67DE7">
      <w:pPr>
        <w:jc w:val="center"/>
        <w:rPr>
          <w:b/>
          <w:i/>
          <w:sz w:val="20"/>
          <w:szCs w:val="20"/>
          <w:lang w:val="sr-Cyrl-CS" w:eastAsia="en-US"/>
        </w:rPr>
      </w:pPr>
      <w:r w:rsidRPr="00781512">
        <w:rPr>
          <w:b/>
          <w:i/>
          <w:sz w:val="20"/>
          <w:szCs w:val="20"/>
          <w:lang w:eastAsia="en-US"/>
        </w:rPr>
        <w:t xml:space="preserve">Табела </w:t>
      </w:r>
      <w:r w:rsidR="000B6EB2" w:rsidRPr="00781512">
        <w:rPr>
          <w:b/>
          <w:i/>
          <w:sz w:val="20"/>
          <w:szCs w:val="20"/>
          <w:lang w:val="sr-Cyrl-RS" w:eastAsia="en-US"/>
        </w:rPr>
        <w:t>5</w:t>
      </w:r>
      <w:r w:rsidR="007D2BBF" w:rsidRPr="00781512">
        <w:rPr>
          <w:b/>
          <w:i/>
          <w:sz w:val="20"/>
          <w:szCs w:val="20"/>
          <w:lang w:val="en-US" w:eastAsia="en-US"/>
        </w:rPr>
        <w:t>7</w:t>
      </w:r>
      <w:r w:rsidRPr="00781512">
        <w:rPr>
          <w:b/>
          <w:i/>
          <w:sz w:val="20"/>
          <w:szCs w:val="20"/>
          <w:lang w:eastAsia="en-US"/>
        </w:rPr>
        <w:t>.</w:t>
      </w:r>
      <w:r w:rsidR="00C76A79" w:rsidRPr="00781512">
        <w:rPr>
          <w:b/>
          <w:i/>
          <w:sz w:val="20"/>
          <w:szCs w:val="20"/>
          <w:lang w:val="sr-Cyrl-RS" w:eastAsia="en-US"/>
        </w:rPr>
        <w:t xml:space="preserve"> </w:t>
      </w:r>
      <w:r w:rsidRPr="00781512">
        <w:rPr>
          <w:b/>
          <w:i/>
          <w:sz w:val="20"/>
          <w:szCs w:val="20"/>
          <w:lang w:val="sr-Cyrl-CS" w:eastAsia="en-US"/>
        </w:rPr>
        <w:t>Обавезе за порезе, доприносе и друге дажбине</w:t>
      </w:r>
    </w:p>
    <w:p w14:paraId="31A81418" w14:textId="1817B968" w:rsidR="00D37D10" w:rsidRPr="001C3183" w:rsidRDefault="00D37D10" w:rsidP="00E67DE7">
      <w:pPr>
        <w:jc w:val="center"/>
        <w:rPr>
          <w:b/>
          <w:i/>
          <w:sz w:val="20"/>
          <w:szCs w:val="20"/>
          <w:lang w:val="sr-Cyrl-CS" w:eastAsia="en-US"/>
        </w:rPr>
      </w:pPr>
    </w:p>
    <w:p w14:paraId="5928274B" w14:textId="11EE6BB1" w:rsidR="00B264FD" w:rsidRDefault="00B264FD" w:rsidP="00462C2A">
      <w:pPr>
        <w:rPr>
          <w:b/>
          <w:i/>
          <w:color w:val="FF0000"/>
          <w:sz w:val="20"/>
          <w:szCs w:val="20"/>
          <w:lang w:val="sr-Cyrl-CS" w:eastAsia="en-US"/>
        </w:rPr>
      </w:pPr>
    </w:p>
    <w:p w14:paraId="02A62226" w14:textId="77777777" w:rsidR="007415CB" w:rsidRDefault="007415CB" w:rsidP="00462C2A">
      <w:pPr>
        <w:rPr>
          <w:b/>
          <w:i/>
          <w:color w:val="FF0000"/>
          <w:sz w:val="20"/>
          <w:szCs w:val="20"/>
          <w:lang w:val="sr-Cyrl-CS" w:eastAsia="en-US"/>
        </w:rPr>
      </w:pPr>
    </w:p>
    <w:p w14:paraId="2A45673C" w14:textId="77777777" w:rsidR="00964DE0" w:rsidRPr="000F6C7E" w:rsidRDefault="00964DE0" w:rsidP="00462C2A">
      <w:pPr>
        <w:rPr>
          <w:b/>
          <w:i/>
          <w:color w:val="FF0000"/>
          <w:sz w:val="16"/>
          <w:szCs w:val="16"/>
          <w:lang w:eastAsia="en-US"/>
        </w:rPr>
      </w:pPr>
    </w:p>
    <w:p w14:paraId="4F871DCD" w14:textId="0A0EBE0C" w:rsidR="007F488F" w:rsidRPr="001C3183" w:rsidRDefault="007F488F" w:rsidP="00894639">
      <w:pPr>
        <w:spacing w:line="276" w:lineRule="auto"/>
        <w:ind w:left="-510" w:right="-510"/>
        <w:rPr>
          <w:lang w:eastAsia="en-US"/>
        </w:rPr>
      </w:pPr>
      <w:r w:rsidRPr="001C3183">
        <w:rPr>
          <w:lang w:val="sr-Cyrl-CS" w:eastAsia="en-US"/>
        </w:rPr>
        <w:lastRenderedPageBreak/>
        <w:t>П</w:t>
      </w:r>
      <w:r w:rsidR="00932EE6" w:rsidRPr="001C3183">
        <w:rPr>
          <w:lang w:val="sr-Cyrl-CS" w:eastAsia="en-US"/>
        </w:rPr>
        <w:t>асивна временска разграничења</w:t>
      </w:r>
      <w:r w:rsidRPr="001C3183">
        <w:rPr>
          <w:lang w:val="sr-Cyrl-CS" w:eastAsia="en-US"/>
        </w:rPr>
        <w:t xml:space="preserve"> исказана </w:t>
      </w:r>
      <w:r w:rsidR="00932EE6" w:rsidRPr="001C3183">
        <w:rPr>
          <w:lang w:val="sr-Cyrl-CS" w:eastAsia="en-US"/>
        </w:rPr>
        <w:t xml:space="preserve">су </w:t>
      </w:r>
      <w:r w:rsidRPr="001C3183">
        <w:rPr>
          <w:lang w:val="sr-Cyrl-CS" w:eastAsia="en-US"/>
        </w:rPr>
        <w:t xml:space="preserve">у износу од </w:t>
      </w:r>
      <w:r w:rsidR="001C3183" w:rsidRPr="001C3183">
        <w:rPr>
          <w:lang w:val="sr-Cyrl-CS" w:eastAsia="en-US"/>
        </w:rPr>
        <w:t>501.000</w:t>
      </w:r>
      <w:r w:rsidR="00894639" w:rsidRPr="001C3183">
        <w:rPr>
          <w:lang w:val="sr-Cyrl-CS" w:eastAsia="en-US"/>
        </w:rPr>
        <w:t xml:space="preserve"> </w:t>
      </w:r>
      <w:r w:rsidRPr="001C3183">
        <w:rPr>
          <w:lang w:val="sr-Cyrl-CS" w:eastAsia="en-US"/>
        </w:rPr>
        <w:t>КМ са сљедећом структуром</w:t>
      </w:r>
      <w:r w:rsidRPr="001C3183">
        <w:rPr>
          <w:lang w:val="hr-HR" w:eastAsia="en-US"/>
        </w:rPr>
        <w:t>:</w:t>
      </w:r>
    </w:p>
    <w:p w14:paraId="0D8F13AC" w14:textId="65483CBF" w:rsidR="007F488F" w:rsidRPr="001C3183" w:rsidRDefault="007F488F" w:rsidP="00894639">
      <w:pPr>
        <w:ind w:firstLine="567"/>
        <w:jc w:val="center"/>
        <w:rPr>
          <w:lang w:val="sr-Cyrl-CS" w:eastAsia="en-US"/>
        </w:rPr>
      </w:pPr>
      <w:r w:rsidRPr="001C3183">
        <w:rPr>
          <w:sz w:val="20"/>
          <w:szCs w:val="20"/>
          <w:lang w:val="en-US" w:eastAsia="en-US"/>
        </w:rPr>
        <w:tab/>
      </w:r>
      <w:r w:rsidRPr="001C3183">
        <w:rPr>
          <w:sz w:val="20"/>
          <w:szCs w:val="20"/>
          <w:lang w:val="en-US" w:eastAsia="en-US"/>
        </w:rPr>
        <w:tab/>
      </w:r>
      <w:r w:rsidRPr="001C3183">
        <w:rPr>
          <w:sz w:val="20"/>
          <w:szCs w:val="20"/>
          <w:lang w:val="en-US" w:eastAsia="en-US"/>
        </w:rPr>
        <w:tab/>
      </w:r>
      <w:r w:rsidRPr="001C3183">
        <w:rPr>
          <w:sz w:val="20"/>
          <w:szCs w:val="20"/>
          <w:lang w:val="en-US" w:eastAsia="en-US"/>
        </w:rPr>
        <w:tab/>
      </w:r>
      <w:r w:rsidRPr="001C3183">
        <w:rPr>
          <w:sz w:val="20"/>
          <w:szCs w:val="20"/>
          <w:lang w:val="en-US" w:eastAsia="en-US"/>
        </w:rPr>
        <w:tab/>
      </w:r>
      <w:r w:rsidRPr="001C3183">
        <w:rPr>
          <w:sz w:val="20"/>
          <w:szCs w:val="20"/>
          <w:lang w:val="en-US" w:eastAsia="en-US"/>
        </w:rPr>
        <w:tab/>
      </w:r>
      <w:r w:rsidRPr="001C3183">
        <w:rPr>
          <w:sz w:val="20"/>
          <w:szCs w:val="20"/>
          <w:lang w:val="en-US" w:eastAsia="en-US"/>
        </w:rPr>
        <w:tab/>
      </w:r>
      <w:r w:rsidRPr="001C3183">
        <w:rPr>
          <w:sz w:val="20"/>
          <w:szCs w:val="20"/>
          <w:lang w:val="en-US" w:eastAsia="en-US"/>
        </w:rPr>
        <w:tab/>
      </w:r>
      <w:r w:rsidRPr="001C3183">
        <w:rPr>
          <w:sz w:val="20"/>
          <w:szCs w:val="20"/>
          <w:lang w:val="en-US" w:eastAsia="en-US"/>
        </w:rPr>
        <w:tab/>
      </w:r>
      <w:r w:rsidR="00894639" w:rsidRPr="001C3183">
        <w:rPr>
          <w:sz w:val="20"/>
          <w:szCs w:val="20"/>
          <w:lang w:val="sr-Cyrl-RS" w:eastAsia="en-US"/>
        </w:rPr>
        <w:t xml:space="preserve">                                        </w:t>
      </w:r>
      <w:r w:rsidR="001C74D9" w:rsidRPr="001C3183">
        <w:rPr>
          <w:sz w:val="20"/>
          <w:szCs w:val="20"/>
          <w:lang w:val="sr-Cyrl-CS" w:eastAsia="en-US"/>
        </w:rPr>
        <w:t>(</w:t>
      </w:r>
      <w:r w:rsidRPr="001C3183">
        <w:rPr>
          <w:sz w:val="20"/>
          <w:szCs w:val="20"/>
          <w:lang w:val="sr-Cyrl-CS" w:eastAsia="en-US"/>
        </w:rPr>
        <w:t>у КМ</w:t>
      </w:r>
      <w:r w:rsidR="001C74D9" w:rsidRPr="001C3183">
        <w:rPr>
          <w:sz w:val="20"/>
          <w:szCs w:val="20"/>
          <w:lang w:val="sr-Cyrl-CS" w:eastAsia="en-US"/>
        </w:rPr>
        <w:t>)</w:t>
      </w:r>
    </w:p>
    <w:tbl>
      <w:tblPr>
        <w:tblW w:w="10686" w:type="dxa"/>
        <w:jc w:val="center"/>
        <w:tblLook w:val="04A0" w:firstRow="1" w:lastRow="0" w:firstColumn="1" w:lastColumn="0" w:noHBand="0" w:noVBand="1"/>
      </w:tblPr>
      <w:tblGrid>
        <w:gridCol w:w="935"/>
        <w:gridCol w:w="3718"/>
        <w:gridCol w:w="2026"/>
        <w:gridCol w:w="1959"/>
        <w:gridCol w:w="2048"/>
      </w:tblGrid>
      <w:tr w:rsidR="001C3183" w:rsidRPr="001C3183" w14:paraId="2FB4927F" w14:textId="77777777" w:rsidTr="001C3183">
        <w:trPr>
          <w:trHeight w:val="124"/>
          <w:jc w:val="center"/>
        </w:trPr>
        <w:tc>
          <w:tcPr>
            <w:tcW w:w="935" w:type="dxa"/>
            <w:tcBorders>
              <w:top w:val="single" w:sz="8" w:space="0" w:color="auto"/>
              <w:left w:val="single" w:sz="8" w:space="0" w:color="auto"/>
              <w:bottom w:val="single" w:sz="8" w:space="0" w:color="auto"/>
              <w:right w:val="single" w:sz="4" w:space="0" w:color="auto"/>
            </w:tcBorders>
            <w:shd w:val="clear" w:color="000000" w:fill="C0C0C0"/>
            <w:vAlign w:val="center"/>
            <w:hideMark/>
          </w:tcPr>
          <w:p w14:paraId="0641B548" w14:textId="77777777" w:rsidR="001C3183" w:rsidRPr="001C3183" w:rsidRDefault="001C3183" w:rsidP="001C3183">
            <w:pPr>
              <w:jc w:val="center"/>
              <w:rPr>
                <w:b/>
                <w:bCs/>
                <w:sz w:val="18"/>
                <w:szCs w:val="18"/>
                <w:lang w:val="en-US" w:eastAsia="en-US"/>
              </w:rPr>
            </w:pPr>
            <w:bookmarkStart w:id="80" w:name="_Toc395795213"/>
            <w:r w:rsidRPr="001C3183">
              <w:rPr>
                <w:b/>
                <w:bCs/>
                <w:sz w:val="18"/>
                <w:szCs w:val="18"/>
                <w:lang w:val="en-US" w:eastAsia="en-US"/>
              </w:rPr>
              <w:t>Конто</w:t>
            </w:r>
          </w:p>
        </w:tc>
        <w:tc>
          <w:tcPr>
            <w:tcW w:w="3718" w:type="dxa"/>
            <w:tcBorders>
              <w:top w:val="single" w:sz="8" w:space="0" w:color="auto"/>
              <w:left w:val="nil"/>
              <w:bottom w:val="single" w:sz="8" w:space="0" w:color="auto"/>
              <w:right w:val="single" w:sz="4" w:space="0" w:color="auto"/>
            </w:tcBorders>
            <w:shd w:val="clear" w:color="000000" w:fill="C0C0C0"/>
            <w:vAlign w:val="center"/>
            <w:hideMark/>
          </w:tcPr>
          <w:p w14:paraId="21D43977" w14:textId="77777777" w:rsidR="001C3183" w:rsidRPr="001C3183" w:rsidRDefault="001C3183" w:rsidP="001C3183">
            <w:pPr>
              <w:jc w:val="center"/>
              <w:rPr>
                <w:b/>
                <w:bCs/>
                <w:sz w:val="18"/>
                <w:szCs w:val="18"/>
                <w:lang w:val="en-US" w:eastAsia="en-US"/>
              </w:rPr>
            </w:pPr>
            <w:r w:rsidRPr="001C3183">
              <w:rPr>
                <w:b/>
                <w:bCs/>
                <w:sz w:val="18"/>
                <w:szCs w:val="18"/>
                <w:lang w:val="en-US" w:eastAsia="en-US"/>
              </w:rPr>
              <w:t>Назив конта</w:t>
            </w:r>
          </w:p>
        </w:tc>
        <w:tc>
          <w:tcPr>
            <w:tcW w:w="2026" w:type="dxa"/>
            <w:tcBorders>
              <w:top w:val="single" w:sz="8" w:space="0" w:color="auto"/>
              <w:left w:val="nil"/>
              <w:bottom w:val="single" w:sz="8" w:space="0" w:color="auto"/>
              <w:right w:val="single" w:sz="4" w:space="0" w:color="auto"/>
            </w:tcBorders>
            <w:shd w:val="clear" w:color="000000" w:fill="C0C0C0"/>
            <w:vAlign w:val="center"/>
            <w:hideMark/>
          </w:tcPr>
          <w:p w14:paraId="65AD4772" w14:textId="77777777" w:rsidR="001C3183" w:rsidRPr="001C3183" w:rsidRDefault="001C3183" w:rsidP="001C3183">
            <w:pPr>
              <w:jc w:val="center"/>
              <w:rPr>
                <w:b/>
                <w:bCs/>
                <w:sz w:val="18"/>
                <w:szCs w:val="18"/>
                <w:lang w:val="en-US" w:eastAsia="en-US"/>
              </w:rPr>
            </w:pPr>
            <w:r w:rsidRPr="001C3183">
              <w:rPr>
                <w:b/>
                <w:bCs/>
                <w:sz w:val="18"/>
                <w:szCs w:val="18"/>
                <w:lang w:val="en-US" w:eastAsia="en-US"/>
              </w:rPr>
              <w:t>31.12.2021.</w:t>
            </w:r>
          </w:p>
        </w:tc>
        <w:tc>
          <w:tcPr>
            <w:tcW w:w="1959" w:type="dxa"/>
            <w:tcBorders>
              <w:top w:val="single" w:sz="8" w:space="0" w:color="auto"/>
              <w:left w:val="nil"/>
              <w:bottom w:val="single" w:sz="8" w:space="0" w:color="auto"/>
              <w:right w:val="single" w:sz="8" w:space="0" w:color="auto"/>
            </w:tcBorders>
            <w:shd w:val="clear" w:color="000000" w:fill="C0C0C0"/>
            <w:vAlign w:val="center"/>
            <w:hideMark/>
          </w:tcPr>
          <w:p w14:paraId="439AC99D" w14:textId="77777777" w:rsidR="001C3183" w:rsidRPr="001C3183" w:rsidRDefault="001C3183" w:rsidP="001C3183">
            <w:pPr>
              <w:jc w:val="center"/>
              <w:rPr>
                <w:b/>
                <w:bCs/>
                <w:sz w:val="18"/>
                <w:szCs w:val="18"/>
                <w:lang w:val="en-US" w:eastAsia="en-US"/>
              </w:rPr>
            </w:pPr>
            <w:r w:rsidRPr="001C3183">
              <w:rPr>
                <w:b/>
                <w:bCs/>
                <w:sz w:val="18"/>
                <w:szCs w:val="18"/>
                <w:lang w:val="en-US" w:eastAsia="en-US"/>
              </w:rPr>
              <w:t>30.06.2022.</w:t>
            </w:r>
          </w:p>
        </w:tc>
        <w:tc>
          <w:tcPr>
            <w:tcW w:w="2048" w:type="dxa"/>
            <w:tcBorders>
              <w:top w:val="single" w:sz="8" w:space="0" w:color="auto"/>
              <w:left w:val="single" w:sz="4" w:space="0" w:color="auto"/>
              <w:bottom w:val="single" w:sz="8" w:space="0" w:color="auto"/>
              <w:right w:val="single" w:sz="8" w:space="0" w:color="auto"/>
            </w:tcBorders>
            <w:shd w:val="clear" w:color="000000" w:fill="C0C0C0"/>
            <w:vAlign w:val="center"/>
            <w:hideMark/>
          </w:tcPr>
          <w:p w14:paraId="243566C6" w14:textId="77777777" w:rsidR="001C3183" w:rsidRPr="001C3183" w:rsidRDefault="001C3183" w:rsidP="001C3183">
            <w:pPr>
              <w:jc w:val="center"/>
              <w:rPr>
                <w:b/>
                <w:bCs/>
                <w:sz w:val="18"/>
                <w:szCs w:val="18"/>
                <w:lang w:val="en-US" w:eastAsia="en-US"/>
              </w:rPr>
            </w:pPr>
            <w:r w:rsidRPr="001C3183">
              <w:rPr>
                <w:b/>
                <w:bCs/>
                <w:sz w:val="18"/>
                <w:szCs w:val="18"/>
                <w:lang w:val="en-US" w:eastAsia="en-US"/>
              </w:rPr>
              <w:t>31.12.2022.</w:t>
            </w:r>
          </w:p>
        </w:tc>
      </w:tr>
      <w:tr w:rsidR="001C3183" w:rsidRPr="001C3183" w14:paraId="217DC3DC" w14:textId="77777777" w:rsidTr="001C3183">
        <w:trPr>
          <w:trHeight w:val="443"/>
          <w:jc w:val="center"/>
        </w:trPr>
        <w:tc>
          <w:tcPr>
            <w:tcW w:w="935" w:type="dxa"/>
            <w:tcBorders>
              <w:top w:val="nil"/>
              <w:left w:val="single" w:sz="8" w:space="0" w:color="auto"/>
              <w:bottom w:val="single" w:sz="4" w:space="0" w:color="auto"/>
              <w:right w:val="single" w:sz="4" w:space="0" w:color="auto"/>
            </w:tcBorders>
            <w:shd w:val="clear" w:color="auto" w:fill="auto"/>
            <w:vAlign w:val="center"/>
            <w:hideMark/>
          </w:tcPr>
          <w:p w14:paraId="3D64E070" w14:textId="77777777" w:rsidR="001C3183" w:rsidRPr="001C3183" w:rsidRDefault="001C3183" w:rsidP="001C3183">
            <w:pPr>
              <w:jc w:val="center"/>
              <w:rPr>
                <w:sz w:val="18"/>
                <w:szCs w:val="18"/>
                <w:lang w:val="en-US" w:eastAsia="en-US"/>
              </w:rPr>
            </w:pPr>
            <w:r w:rsidRPr="001C3183">
              <w:rPr>
                <w:sz w:val="18"/>
                <w:szCs w:val="18"/>
                <w:lang w:val="en-US" w:eastAsia="en-US"/>
              </w:rPr>
              <w:t>490</w:t>
            </w:r>
          </w:p>
        </w:tc>
        <w:tc>
          <w:tcPr>
            <w:tcW w:w="3718" w:type="dxa"/>
            <w:tcBorders>
              <w:top w:val="nil"/>
              <w:left w:val="nil"/>
              <w:bottom w:val="single" w:sz="4" w:space="0" w:color="auto"/>
              <w:right w:val="single" w:sz="4" w:space="0" w:color="auto"/>
            </w:tcBorders>
            <w:shd w:val="clear" w:color="auto" w:fill="auto"/>
            <w:vAlign w:val="center"/>
            <w:hideMark/>
          </w:tcPr>
          <w:p w14:paraId="6202FB68" w14:textId="77777777" w:rsidR="001C3183" w:rsidRPr="001C3183" w:rsidRDefault="001C3183" w:rsidP="001C3183">
            <w:pPr>
              <w:rPr>
                <w:sz w:val="18"/>
                <w:szCs w:val="18"/>
                <w:lang w:val="en-US" w:eastAsia="en-US"/>
              </w:rPr>
            </w:pPr>
            <w:r w:rsidRPr="001C3183">
              <w:rPr>
                <w:sz w:val="18"/>
                <w:szCs w:val="18"/>
                <w:lang w:val="en-US" w:eastAsia="en-US"/>
              </w:rPr>
              <w:t>Унапријед обрачунати расходи периода (обрачунати трошкови по основу РИВ-а и РИЦ-а, обрачун текућег периода по основу вуче возова)</w:t>
            </w:r>
          </w:p>
        </w:tc>
        <w:tc>
          <w:tcPr>
            <w:tcW w:w="2026" w:type="dxa"/>
            <w:tcBorders>
              <w:top w:val="nil"/>
              <w:left w:val="nil"/>
              <w:bottom w:val="single" w:sz="4" w:space="0" w:color="auto"/>
              <w:right w:val="single" w:sz="4" w:space="0" w:color="auto"/>
            </w:tcBorders>
            <w:shd w:val="clear" w:color="auto" w:fill="auto"/>
            <w:vAlign w:val="center"/>
            <w:hideMark/>
          </w:tcPr>
          <w:p w14:paraId="2773B301" w14:textId="77777777" w:rsidR="001C3183" w:rsidRPr="001C3183" w:rsidRDefault="001C3183" w:rsidP="001C3183">
            <w:pPr>
              <w:jc w:val="right"/>
              <w:rPr>
                <w:sz w:val="18"/>
                <w:szCs w:val="18"/>
                <w:lang w:val="en-US" w:eastAsia="en-US"/>
              </w:rPr>
            </w:pPr>
            <w:r w:rsidRPr="001C3183">
              <w:rPr>
                <w:sz w:val="18"/>
                <w:szCs w:val="18"/>
                <w:lang w:val="en-US" w:eastAsia="en-US"/>
              </w:rPr>
              <w:t>419.601</w:t>
            </w:r>
          </w:p>
        </w:tc>
        <w:tc>
          <w:tcPr>
            <w:tcW w:w="1959" w:type="dxa"/>
            <w:tcBorders>
              <w:top w:val="nil"/>
              <w:left w:val="nil"/>
              <w:bottom w:val="single" w:sz="4" w:space="0" w:color="auto"/>
              <w:right w:val="single" w:sz="8" w:space="0" w:color="auto"/>
            </w:tcBorders>
            <w:shd w:val="clear" w:color="auto" w:fill="auto"/>
            <w:vAlign w:val="center"/>
            <w:hideMark/>
          </w:tcPr>
          <w:p w14:paraId="1CA6E842" w14:textId="77777777" w:rsidR="001C3183" w:rsidRPr="001C3183" w:rsidRDefault="001C3183" w:rsidP="001C3183">
            <w:pPr>
              <w:jc w:val="right"/>
              <w:rPr>
                <w:sz w:val="18"/>
                <w:szCs w:val="18"/>
                <w:lang w:val="en-US" w:eastAsia="en-US"/>
              </w:rPr>
            </w:pPr>
            <w:r w:rsidRPr="001C3183">
              <w:rPr>
                <w:sz w:val="18"/>
                <w:szCs w:val="18"/>
                <w:lang w:val="en-US" w:eastAsia="en-US"/>
              </w:rPr>
              <w:t>337.576</w:t>
            </w:r>
          </w:p>
        </w:tc>
        <w:tc>
          <w:tcPr>
            <w:tcW w:w="2048" w:type="dxa"/>
            <w:tcBorders>
              <w:top w:val="nil"/>
              <w:left w:val="single" w:sz="4" w:space="0" w:color="auto"/>
              <w:bottom w:val="single" w:sz="4" w:space="0" w:color="auto"/>
              <w:right w:val="single" w:sz="8" w:space="0" w:color="auto"/>
            </w:tcBorders>
            <w:shd w:val="clear" w:color="auto" w:fill="auto"/>
            <w:vAlign w:val="center"/>
            <w:hideMark/>
          </w:tcPr>
          <w:p w14:paraId="4A28FCF9" w14:textId="77777777" w:rsidR="001C3183" w:rsidRPr="001C3183" w:rsidRDefault="001C3183" w:rsidP="001C3183">
            <w:pPr>
              <w:jc w:val="right"/>
              <w:rPr>
                <w:sz w:val="18"/>
                <w:szCs w:val="18"/>
                <w:lang w:val="en-US" w:eastAsia="en-US"/>
              </w:rPr>
            </w:pPr>
            <w:r w:rsidRPr="001C3183">
              <w:rPr>
                <w:sz w:val="18"/>
                <w:szCs w:val="18"/>
                <w:lang w:val="en-US" w:eastAsia="en-US"/>
              </w:rPr>
              <w:t>365.431</w:t>
            </w:r>
          </w:p>
        </w:tc>
      </w:tr>
      <w:tr w:rsidR="001C3183" w:rsidRPr="001C3183" w14:paraId="66F81207" w14:textId="77777777" w:rsidTr="001C3183">
        <w:trPr>
          <w:trHeight w:val="388"/>
          <w:jc w:val="center"/>
        </w:trPr>
        <w:tc>
          <w:tcPr>
            <w:tcW w:w="935" w:type="dxa"/>
            <w:tcBorders>
              <w:top w:val="nil"/>
              <w:left w:val="single" w:sz="8" w:space="0" w:color="auto"/>
              <w:bottom w:val="single" w:sz="4" w:space="0" w:color="auto"/>
              <w:right w:val="single" w:sz="4" w:space="0" w:color="auto"/>
            </w:tcBorders>
            <w:shd w:val="clear" w:color="auto" w:fill="auto"/>
            <w:vAlign w:val="center"/>
            <w:hideMark/>
          </w:tcPr>
          <w:p w14:paraId="70CF9BDF" w14:textId="77777777" w:rsidR="001C3183" w:rsidRPr="001C3183" w:rsidRDefault="001C3183" w:rsidP="001C3183">
            <w:pPr>
              <w:jc w:val="center"/>
              <w:rPr>
                <w:sz w:val="18"/>
                <w:szCs w:val="18"/>
                <w:lang w:val="en-US" w:eastAsia="en-US"/>
              </w:rPr>
            </w:pPr>
            <w:r w:rsidRPr="001C3183">
              <w:rPr>
                <w:sz w:val="18"/>
                <w:szCs w:val="18"/>
                <w:lang w:val="en-US" w:eastAsia="en-US"/>
              </w:rPr>
              <w:t>49901</w:t>
            </w:r>
          </w:p>
        </w:tc>
        <w:tc>
          <w:tcPr>
            <w:tcW w:w="3718" w:type="dxa"/>
            <w:tcBorders>
              <w:top w:val="nil"/>
              <w:left w:val="nil"/>
              <w:bottom w:val="single" w:sz="4" w:space="0" w:color="auto"/>
              <w:right w:val="single" w:sz="4" w:space="0" w:color="auto"/>
            </w:tcBorders>
            <w:shd w:val="clear" w:color="auto" w:fill="auto"/>
            <w:vAlign w:val="center"/>
            <w:hideMark/>
          </w:tcPr>
          <w:p w14:paraId="679BA8C1" w14:textId="77777777" w:rsidR="001C3183" w:rsidRPr="001C3183" w:rsidRDefault="001C3183" w:rsidP="001C3183">
            <w:pPr>
              <w:rPr>
                <w:sz w:val="18"/>
                <w:szCs w:val="18"/>
                <w:lang w:val="en-US" w:eastAsia="en-US"/>
              </w:rPr>
            </w:pPr>
            <w:r w:rsidRPr="001C3183">
              <w:rPr>
                <w:sz w:val="18"/>
                <w:szCs w:val="18"/>
                <w:lang w:val="en-US" w:eastAsia="en-US"/>
              </w:rPr>
              <w:t>Вриједност будућих испорука, без ПДВ-а исказана на авансним пореским фактурама испостављеним купцима-превоз</w:t>
            </w:r>
          </w:p>
        </w:tc>
        <w:tc>
          <w:tcPr>
            <w:tcW w:w="2026" w:type="dxa"/>
            <w:tcBorders>
              <w:top w:val="nil"/>
              <w:left w:val="nil"/>
              <w:bottom w:val="single" w:sz="4" w:space="0" w:color="auto"/>
              <w:right w:val="single" w:sz="4" w:space="0" w:color="auto"/>
            </w:tcBorders>
            <w:shd w:val="clear" w:color="auto" w:fill="auto"/>
            <w:vAlign w:val="center"/>
            <w:hideMark/>
          </w:tcPr>
          <w:p w14:paraId="59A5DFEF" w14:textId="77777777" w:rsidR="001C3183" w:rsidRPr="001C3183" w:rsidRDefault="001C3183" w:rsidP="001C3183">
            <w:pPr>
              <w:jc w:val="right"/>
              <w:rPr>
                <w:sz w:val="18"/>
                <w:szCs w:val="18"/>
                <w:lang w:val="en-US" w:eastAsia="en-US"/>
              </w:rPr>
            </w:pPr>
            <w:r w:rsidRPr="001C3183">
              <w:rPr>
                <w:sz w:val="18"/>
                <w:szCs w:val="18"/>
                <w:lang w:val="en-US" w:eastAsia="en-US"/>
              </w:rPr>
              <w:t>160</w:t>
            </w:r>
          </w:p>
        </w:tc>
        <w:tc>
          <w:tcPr>
            <w:tcW w:w="1959" w:type="dxa"/>
            <w:tcBorders>
              <w:top w:val="nil"/>
              <w:left w:val="nil"/>
              <w:bottom w:val="single" w:sz="4" w:space="0" w:color="auto"/>
              <w:right w:val="single" w:sz="8" w:space="0" w:color="auto"/>
            </w:tcBorders>
            <w:shd w:val="clear" w:color="auto" w:fill="auto"/>
            <w:vAlign w:val="center"/>
            <w:hideMark/>
          </w:tcPr>
          <w:p w14:paraId="4B8CBC46" w14:textId="77777777" w:rsidR="001C3183" w:rsidRPr="001C3183" w:rsidRDefault="001C3183" w:rsidP="001C3183">
            <w:pPr>
              <w:jc w:val="right"/>
              <w:rPr>
                <w:sz w:val="18"/>
                <w:szCs w:val="18"/>
                <w:lang w:val="en-US" w:eastAsia="en-US"/>
              </w:rPr>
            </w:pPr>
            <w:r w:rsidRPr="001C3183">
              <w:rPr>
                <w:sz w:val="18"/>
                <w:szCs w:val="18"/>
                <w:lang w:val="en-US" w:eastAsia="en-US"/>
              </w:rPr>
              <w:t>160</w:t>
            </w:r>
          </w:p>
        </w:tc>
        <w:tc>
          <w:tcPr>
            <w:tcW w:w="2048" w:type="dxa"/>
            <w:tcBorders>
              <w:top w:val="nil"/>
              <w:left w:val="single" w:sz="4" w:space="0" w:color="auto"/>
              <w:bottom w:val="single" w:sz="4" w:space="0" w:color="auto"/>
              <w:right w:val="single" w:sz="8" w:space="0" w:color="auto"/>
            </w:tcBorders>
            <w:shd w:val="clear" w:color="auto" w:fill="auto"/>
            <w:vAlign w:val="center"/>
            <w:hideMark/>
          </w:tcPr>
          <w:p w14:paraId="711FAB35" w14:textId="77777777" w:rsidR="001C3183" w:rsidRPr="001C3183" w:rsidRDefault="001C3183" w:rsidP="001C3183">
            <w:pPr>
              <w:jc w:val="right"/>
              <w:rPr>
                <w:sz w:val="18"/>
                <w:szCs w:val="18"/>
                <w:lang w:val="en-US" w:eastAsia="en-US"/>
              </w:rPr>
            </w:pPr>
            <w:r w:rsidRPr="001C3183">
              <w:rPr>
                <w:sz w:val="18"/>
                <w:szCs w:val="18"/>
                <w:lang w:val="en-US" w:eastAsia="en-US"/>
              </w:rPr>
              <w:t>160</w:t>
            </w:r>
          </w:p>
        </w:tc>
      </w:tr>
      <w:tr w:rsidR="001C3183" w:rsidRPr="001C3183" w14:paraId="1731C0AE" w14:textId="77777777" w:rsidTr="001C3183">
        <w:trPr>
          <w:trHeight w:val="270"/>
          <w:jc w:val="center"/>
        </w:trPr>
        <w:tc>
          <w:tcPr>
            <w:tcW w:w="935" w:type="dxa"/>
            <w:tcBorders>
              <w:top w:val="nil"/>
              <w:left w:val="single" w:sz="8" w:space="0" w:color="auto"/>
              <w:bottom w:val="single" w:sz="4" w:space="0" w:color="auto"/>
              <w:right w:val="single" w:sz="4" w:space="0" w:color="auto"/>
            </w:tcBorders>
            <w:shd w:val="clear" w:color="auto" w:fill="auto"/>
            <w:vAlign w:val="center"/>
            <w:hideMark/>
          </w:tcPr>
          <w:p w14:paraId="55D88775" w14:textId="77777777" w:rsidR="001C3183" w:rsidRPr="001C3183" w:rsidRDefault="001C3183" w:rsidP="001C3183">
            <w:pPr>
              <w:jc w:val="center"/>
              <w:rPr>
                <w:sz w:val="18"/>
                <w:szCs w:val="18"/>
                <w:lang w:val="en-US" w:eastAsia="en-US"/>
              </w:rPr>
            </w:pPr>
            <w:r w:rsidRPr="001C3183">
              <w:rPr>
                <w:sz w:val="18"/>
                <w:szCs w:val="18"/>
                <w:lang w:val="en-US" w:eastAsia="en-US"/>
              </w:rPr>
              <w:t>49990</w:t>
            </w:r>
          </w:p>
        </w:tc>
        <w:tc>
          <w:tcPr>
            <w:tcW w:w="3718" w:type="dxa"/>
            <w:tcBorders>
              <w:top w:val="nil"/>
              <w:left w:val="nil"/>
              <w:bottom w:val="single" w:sz="4" w:space="0" w:color="auto"/>
              <w:right w:val="single" w:sz="4" w:space="0" w:color="auto"/>
            </w:tcBorders>
            <w:shd w:val="clear" w:color="auto" w:fill="auto"/>
            <w:vAlign w:val="center"/>
            <w:hideMark/>
          </w:tcPr>
          <w:p w14:paraId="6ED18970" w14:textId="77777777" w:rsidR="001C3183" w:rsidRPr="001C3183" w:rsidRDefault="001C3183" w:rsidP="001C3183">
            <w:pPr>
              <w:rPr>
                <w:sz w:val="18"/>
                <w:szCs w:val="18"/>
                <w:lang w:val="en-US" w:eastAsia="en-US"/>
              </w:rPr>
            </w:pPr>
            <w:r w:rsidRPr="001C3183">
              <w:rPr>
                <w:sz w:val="18"/>
                <w:szCs w:val="18"/>
                <w:lang w:val="en-US" w:eastAsia="en-US"/>
              </w:rPr>
              <w:t>Остала пасивна разграничења по улазним авансним рачунима</w:t>
            </w:r>
          </w:p>
        </w:tc>
        <w:tc>
          <w:tcPr>
            <w:tcW w:w="2026" w:type="dxa"/>
            <w:tcBorders>
              <w:top w:val="nil"/>
              <w:left w:val="nil"/>
              <w:bottom w:val="single" w:sz="4" w:space="0" w:color="auto"/>
              <w:right w:val="single" w:sz="4" w:space="0" w:color="auto"/>
            </w:tcBorders>
            <w:shd w:val="clear" w:color="auto" w:fill="auto"/>
            <w:vAlign w:val="center"/>
            <w:hideMark/>
          </w:tcPr>
          <w:p w14:paraId="77928A24" w14:textId="77777777" w:rsidR="001C3183" w:rsidRPr="001C3183" w:rsidRDefault="001C3183" w:rsidP="001C3183">
            <w:pPr>
              <w:jc w:val="right"/>
              <w:rPr>
                <w:sz w:val="18"/>
                <w:szCs w:val="18"/>
                <w:lang w:val="en-US" w:eastAsia="en-US"/>
              </w:rPr>
            </w:pPr>
            <w:r w:rsidRPr="001C3183">
              <w:rPr>
                <w:sz w:val="18"/>
                <w:szCs w:val="18"/>
                <w:lang w:val="en-US" w:eastAsia="en-US"/>
              </w:rPr>
              <w:t>3.527</w:t>
            </w:r>
          </w:p>
        </w:tc>
        <w:tc>
          <w:tcPr>
            <w:tcW w:w="1959" w:type="dxa"/>
            <w:tcBorders>
              <w:top w:val="nil"/>
              <w:left w:val="nil"/>
              <w:bottom w:val="single" w:sz="4" w:space="0" w:color="auto"/>
              <w:right w:val="single" w:sz="8" w:space="0" w:color="auto"/>
            </w:tcBorders>
            <w:shd w:val="clear" w:color="auto" w:fill="auto"/>
            <w:vAlign w:val="center"/>
            <w:hideMark/>
          </w:tcPr>
          <w:p w14:paraId="4BCA7C0A" w14:textId="77777777" w:rsidR="001C3183" w:rsidRPr="001C3183" w:rsidRDefault="001C3183" w:rsidP="001C3183">
            <w:pPr>
              <w:jc w:val="right"/>
              <w:rPr>
                <w:sz w:val="18"/>
                <w:szCs w:val="18"/>
                <w:lang w:val="en-US" w:eastAsia="en-US"/>
              </w:rPr>
            </w:pPr>
            <w:r w:rsidRPr="001C3183">
              <w:rPr>
                <w:sz w:val="18"/>
                <w:szCs w:val="18"/>
                <w:lang w:val="en-US" w:eastAsia="en-US"/>
              </w:rPr>
              <w:t>24.277</w:t>
            </w:r>
          </w:p>
        </w:tc>
        <w:tc>
          <w:tcPr>
            <w:tcW w:w="2048" w:type="dxa"/>
            <w:tcBorders>
              <w:top w:val="nil"/>
              <w:left w:val="single" w:sz="4" w:space="0" w:color="auto"/>
              <w:bottom w:val="single" w:sz="4" w:space="0" w:color="auto"/>
              <w:right w:val="single" w:sz="8" w:space="0" w:color="auto"/>
            </w:tcBorders>
            <w:shd w:val="clear" w:color="auto" w:fill="auto"/>
            <w:vAlign w:val="center"/>
            <w:hideMark/>
          </w:tcPr>
          <w:p w14:paraId="32057A4E" w14:textId="77777777" w:rsidR="001C3183" w:rsidRPr="001C3183" w:rsidRDefault="001C3183" w:rsidP="001C3183">
            <w:pPr>
              <w:jc w:val="right"/>
              <w:rPr>
                <w:sz w:val="18"/>
                <w:szCs w:val="18"/>
                <w:lang w:val="en-US" w:eastAsia="en-US"/>
              </w:rPr>
            </w:pPr>
            <w:r w:rsidRPr="001C3183">
              <w:rPr>
                <w:sz w:val="18"/>
                <w:szCs w:val="18"/>
                <w:lang w:val="en-US" w:eastAsia="en-US"/>
              </w:rPr>
              <w:t>3.527</w:t>
            </w:r>
          </w:p>
        </w:tc>
      </w:tr>
      <w:tr w:rsidR="001C3183" w:rsidRPr="001C3183" w14:paraId="2D7E09D9" w14:textId="77777777" w:rsidTr="001C3183">
        <w:trPr>
          <w:trHeight w:val="270"/>
          <w:jc w:val="center"/>
        </w:trPr>
        <w:tc>
          <w:tcPr>
            <w:tcW w:w="935" w:type="dxa"/>
            <w:tcBorders>
              <w:top w:val="nil"/>
              <w:left w:val="single" w:sz="8" w:space="0" w:color="auto"/>
              <w:bottom w:val="single" w:sz="4" w:space="0" w:color="auto"/>
              <w:right w:val="single" w:sz="4" w:space="0" w:color="auto"/>
            </w:tcBorders>
            <w:shd w:val="clear" w:color="auto" w:fill="auto"/>
            <w:vAlign w:val="center"/>
            <w:hideMark/>
          </w:tcPr>
          <w:p w14:paraId="6AB98B7B" w14:textId="77777777" w:rsidR="001C3183" w:rsidRPr="001C3183" w:rsidRDefault="001C3183" w:rsidP="001C3183">
            <w:pPr>
              <w:jc w:val="center"/>
              <w:rPr>
                <w:sz w:val="18"/>
                <w:szCs w:val="18"/>
                <w:lang w:val="en-US" w:eastAsia="en-US"/>
              </w:rPr>
            </w:pPr>
            <w:r w:rsidRPr="001C3183">
              <w:rPr>
                <w:sz w:val="18"/>
                <w:szCs w:val="18"/>
                <w:lang w:val="en-US" w:eastAsia="en-US"/>
              </w:rPr>
              <w:t>49991</w:t>
            </w:r>
          </w:p>
        </w:tc>
        <w:tc>
          <w:tcPr>
            <w:tcW w:w="3718" w:type="dxa"/>
            <w:tcBorders>
              <w:top w:val="nil"/>
              <w:left w:val="nil"/>
              <w:bottom w:val="single" w:sz="4" w:space="0" w:color="auto"/>
              <w:right w:val="single" w:sz="4" w:space="0" w:color="auto"/>
            </w:tcBorders>
            <w:shd w:val="clear" w:color="auto" w:fill="auto"/>
            <w:vAlign w:val="center"/>
            <w:hideMark/>
          </w:tcPr>
          <w:p w14:paraId="6B28D755" w14:textId="77777777" w:rsidR="001C3183" w:rsidRPr="001C3183" w:rsidRDefault="001C3183" w:rsidP="001C3183">
            <w:pPr>
              <w:rPr>
                <w:sz w:val="18"/>
                <w:szCs w:val="18"/>
                <w:lang w:val="en-US" w:eastAsia="en-US"/>
              </w:rPr>
            </w:pPr>
            <w:r w:rsidRPr="001C3183">
              <w:rPr>
                <w:sz w:val="18"/>
                <w:szCs w:val="18"/>
                <w:lang w:val="en-US" w:eastAsia="en-US"/>
              </w:rPr>
              <w:t>Остала пасивна разграничења по излазним авансним рачунима</w:t>
            </w:r>
          </w:p>
        </w:tc>
        <w:tc>
          <w:tcPr>
            <w:tcW w:w="2026" w:type="dxa"/>
            <w:tcBorders>
              <w:top w:val="nil"/>
              <w:left w:val="nil"/>
              <w:bottom w:val="single" w:sz="4" w:space="0" w:color="auto"/>
              <w:right w:val="single" w:sz="4" w:space="0" w:color="auto"/>
            </w:tcBorders>
            <w:shd w:val="clear" w:color="auto" w:fill="auto"/>
            <w:vAlign w:val="center"/>
            <w:hideMark/>
          </w:tcPr>
          <w:p w14:paraId="18D9B611" w14:textId="77777777" w:rsidR="001C3183" w:rsidRPr="001C3183" w:rsidRDefault="001C3183" w:rsidP="001C3183">
            <w:pPr>
              <w:jc w:val="right"/>
              <w:rPr>
                <w:sz w:val="18"/>
                <w:szCs w:val="18"/>
                <w:lang w:val="en-US" w:eastAsia="en-US"/>
              </w:rPr>
            </w:pPr>
            <w:r w:rsidRPr="001C3183">
              <w:rPr>
                <w:sz w:val="18"/>
                <w:szCs w:val="18"/>
                <w:lang w:val="en-US" w:eastAsia="en-US"/>
              </w:rPr>
              <w:t>0</w:t>
            </w:r>
          </w:p>
        </w:tc>
        <w:tc>
          <w:tcPr>
            <w:tcW w:w="1959" w:type="dxa"/>
            <w:tcBorders>
              <w:top w:val="nil"/>
              <w:left w:val="nil"/>
              <w:bottom w:val="single" w:sz="4" w:space="0" w:color="auto"/>
              <w:right w:val="single" w:sz="8" w:space="0" w:color="auto"/>
            </w:tcBorders>
            <w:shd w:val="clear" w:color="auto" w:fill="auto"/>
            <w:vAlign w:val="center"/>
            <w:hideMark/>
          </w:tcPr>
          <w:p w14:paraId="732A6A16" w14:textId="77777777" w:rsidR="001C3183" w:rsidRPr="001C3183" w:rsidRDefault="001C3183" w:rsidP="001C3183">
            <w:pPr>
              <w:jc w:val="right"/>
              <w:rPr>
                <w:sz w:val="18"/>
                <w:szCs w:val="18"/>
                <w:lang w:val="en-US" w:eastAsia="en-US"/>
              </w:rPr>
            </w:pPr>
            <w:r w:rsidRPr="001C3183">
              <w:rPr>
                <w:sz w:val="18"/>
                <w:szCs w:val="18"/>
                <w:lang w:val="en-US" w:eastAsia="en-US"/>
              </w:rPr>
              <w:t>2.856</w:t>
            </w:r>
          </w:p>
        </w:tc>
        <w:tc>
          <w:tcPr>
            <w:tcW w:w="2048" w:type="dxa"/>
            <w:tcBorders>
              <w:top w:val="nil"/>
              <w:left w:val="single" w:sz="4" w:space="0" w:color="auto"/>
              <w:bottom w:val="single" w:sz="4" w:space="0" w:color="auto"/>
              <w:right w:val="single" w:sz="8" w:space="0" w:color="auto"/>
            </w:tcBorders>
            <w:shd w:val="clear" w:color="auto" w:fill="auto"/>
            <w:vAlign w:val="center"/>
            <w:hideMark/>
          </w:tcPr>
          <w:p w14:paraId="3D34CBDF" w14:textId="77777777" w:rsidR="001C3183" w:rsidRPr="001C3183" w:rsidRDefault="001C3183" w:rsidP="001C3183">
            <w:pPr>
              <w:jc w:val="right"/>
              <w:rPr>
                <w:sz w:val="18"/>
                <w:szCs w:val="18"/>
                <w:lang w:val="en-US" w:eastAsia="en-US"/>
              </w:rPr>
            </w:pPr>
            <w:r w:rsidRPr="001C3183">
              <w:rPr>
                <w:sz w:val="18"/>
                <w:szCs w:val="18"/>
                <w:lang w:val="en-US" w:eastAsia="en-US"/>
              </w:rPr>
              <w:t>0</w:t>
            </w:r>
          </w:p>
        </w:tc>
      </w:tr>
      <w:tr w:rsidR="001C3183" w:rsidRPr="001C3183" w14:paraId="2F0094E4" w14:textId="77777777" w:rsidTr="001C3183">
        <w:trPr>
          <w:trHeight w:val="270"/>
          <w:jc w:val="center"/>
        </w:trPr>
        <w:tc>
          <w:tcPr>
            <w:tcW w:w="935" w:type="dxa"/>
            <w:tcBorders>
              <w:top w:val="nil"/>
              <w:left w:val="single" w:sz="8" w:space="0" w:color="auto"/>
              <w:bottom w:val="single" w:sz="4" w:space="0" w:color="auto"/>
              <w:right w:val="single" w:sz="4" w:space="0" w:color="auto"/>
            </w:tcBorders>
            <w:shd w:val="clear" w:color="auto" w:fill="auto"/>
            <w:vAlign w:val="center"/>
            <w:hideMark/>
          </w:tcPr>
          <w:p w14:paraId="574C8985" w14:textId="77777777" w:rsidR="001C3183" w:rsidRPr="001C3183" w:rsidRDefault="001C3183" w:rsidP="001C3183">
            <w:pPr>
              <w:jc w:val="center"/>
              <w:rPr>
                <w:sz w:val="18"/>
                <w:szCs w:val="18"/>
                <w:lang w:val="en-US" w:eastAsia="en-US"/>
              </w:rPr>
            </w:pPr>
            <w:r w:rsidRPr="001C3183">
              <w:rPr>
                <w:sz w:val="18"/>
                <w:szCs w:val="18"/>
                <w:lang w:val="en-US" w:eastAsia="en-US"/>
              </w:rPr>
              <w:t>49992</w:t>
            </w:r>
          </w:p>
        </w:tc>
        <w:tc>
          <w:tcPr>
            <w:tcW w:w="3718" w:type="dxa"/>
            <w:tcBorders>
              <w:top w:val="nil"/>
              <w:left w:val="nil"/>
              <w:bottom w:val="single" w:sz="4" w:space="0" w:color="auto"/>
              <w:right w:val="single" w:sz="4" w:space="0" w:color="auto"/>
            </w:tcBorders>
            <w:shd w:val="clear" w:color="auto" w:fill="auto"/>
            <w:vAlign w:val="center"/>
            <w:hideMark/>
          </w:tcPr>
          <w:p w14:paraId="2E449C4B" w14:textId="77777777" w:rsidR="001C3183" w:rsidRPr="001C3183" w:rsidRDefault="001C3183" w:rsidP="001C3183">
            <w:pPr>
              <w:rPr>
                <w:sz w:val="18"/>
                <w:szCs w:val="18"/>
                <w:lang w:val="en-US" w:eastAsia="en-US"/>
              </w:rPr>
            </w:pPr>
            <w:r w:rsidRPr="001C3183">
              <w:rPr>
                <w:sz w:val="18"/>
                <w:szCs w:val="18"/>
                <w:lang w:val="en-US" w:eastAsia="en-US"/>
              </w:rPr>
              <w:t>Краткорочна резервисања по каматама за ино кредите-интерни обрачун</w:t>
            </w:r>
          </w:p>
        </w:tc>
        <w:tc>
          <w:tcPr>
            <w:tcW w:w="2026" w:type="dxa"/>
            <w:tcBorders>
              <w:top w:val="nil"/>
              <w:left w:val="nil"/>
              <w:bottom w:val="single" w:sz="4" w:space="0" w:color="auto"/>
              <w:right w:val="single" w:sz="4" w:space="0" w:color="auto"/>
            </w:tcBorders>
            <w:shd w:val="clear" w:color="auto" w:fill="auto"/>
            <w:vAlign w:val="center"/>
            <w:hideMark/>
          </w:tcPr>
          <w:p w14:paraId="192CAF15" w14:textId="77777777" w:rsidR="001C3183" w:rsidRPr="001C3183" w:rsidRDefault="001C3183" w:rsidP="001C3183">
            <w:pPr>
              <w:jc w:val="right"/>
              <w:rPr>
                <w:sz w:val="18"/>
                <w:szCs w:val="18"/>
                <w:lang w:val="en-US" w:eastAsia="en-US"/>
              </w:rPr>
            </w:pPr>
            <w:r w:rsidRPr="001C3183">
              <w:rPr>
                <w:sz w:val="18"/>
                <w:szCs w:val="18"/>
                <w:lang w:val="en-US" w:eastAsia="en-US"/>
              </w:rPr>
              <w:t>130.829</w:t>
            </w:r>
          </w:p>
        </w:tc>
        <w:tc>
          <w:tcPr>
            <w:tcW w:w="1959" w:type="dxa"/>
            <w:tcBorders>
              <w:top w:val="nil"/>
              <w:left w:val="nil"/>
              <w:bottom w:val="single" w:sz="4" w:space="0" w:color="auto"/>
              <w:right w:val="single" w:sz="8" w:space="0" w:color="auto"/>
            </w:tcBorders>
            <w:shd w:val="clear" w:color="auto" w:fill="auto"/>
            <w:vAlign w:val="center"/>
            <w:hideMark/>
          </w:tcPr>
          <w:p w14:paraId="62457731" w14:textId="77777777" w:rsidR="001C3183" w:rsidRPr="001C3183" w:rsidRDefault="001C3183" w:rsidP="001C3183">
            <w:pPr>
              <w:jc w:val="right"/>
              <w:rPr>
                <w:sz w:val="18"/>
                <w:szCs w:val="18"/>
                <w:lang w:val="en-US" w:eastAsia="en-US"/>
              </w:rPr>
            </w:pPr>
            <w:r w:rsidRPr="001C3183">
              <w:rPr>
                <w:sz w:val="18"/>
                <w:szCs w:val="18"/>
                <w:lang w:val="en-US" w:eastAsia="en-US"/>
              </w:rPr>
              <w:t>99.728</w:t>
            </w:r>
          </w:p>
        </w:tc>
        <w:tc>
          <w:tcPr>
            <w:tcW w:w="2048" w:type="dxa"/>
            <w:tcBorders>
              <w:top w:val="nil"/>
              <w:left w:val="single" w:sz="4" w:space="0" w:color="auto"/>
              <w:bottom w:val="single" w:sz="4" w:space="0" w:color="auto"/>
              <w:right w:val="single" w:sz="8" w:space="0" w:color="auto"/>
            </w:tcBorders>
            <w:shd w:val="clear" w:color="auto" w:fill="auto"/>
            <w:vAlign w:val="center"/>
            <w:hideMark/>
          </w:tcPr>
          <w:p w14:paraId="1DFA8658" w14:textId="77777777" w:rsidR="001C3183" w:rsidRPr="001C3183" w:rsidRDefault="001C3183" w:rsidP="001C3183">
            <w:pPr>
              <w:jc w:val="right"/>
              <w:rPr>
                <w:sz w:val="18"/>
                <w:szCs w:val="18"/>
                <w:lang w:val="en-US" w:eastAsia="en-US"/>
              </w:rPr>
            </w:pPr>
            <w:r w:rsidRPr="001C3183">
              <w:rPr>
                <w:sz w:val="18"/>
                <w:szCs w:val="18"/>
                <w:lang w:val="en-US" w:eastAsia="en-US"/>
              </w:rPr>
              <w:t>118.080</w:t>
            </w:r>
          </w:p>
        </w:tc>
      </w:tr>
      <w:tr w:rsidR="001C3183" w:rsidRPr="001C3183" w14:paraId="3F02637C" w14:textId="77777777" w:rsidTr="001C3183">
        <w:trPr>
          <w:trHeight w:val="221"/>
          <w:jc w:val="center"/>
        </w:trPr>
        <w:tc>
          <w:tcPr>
            <w:tcW w:w="935" w:type="dxa"/>
            <w:tcBorders>
              <w:top w:val="nil"/>
              <w:left w:val="single" w:sz="8" w:space="0" w:color="auto"/>
              <w:bottom w:val="single" w:sz="4" w:space="0" w:color="auto"/>
              <w:right w:val="single" w:sz="4" w:space="0" w:color="auto"/>
            </w:tcBorders>
            <w:shd w:val="clear" w:color="auto" w:fill="auto"/>
            <w:vAlign w:val="center"/>
            <w:hideMark/>
          </w:tcPr>
          <w:p w14:paraId="445CCE23" w14:textId="77777777" w:rsidR="001C3183" w:rsidRPr="001C3183" w:rsidRDefault="001C3183" w:rsidP="001C3183">
            <w:pPr>
              <w:jc w:val="center"/>
              <w:rPr>
                <w:sz w:val="18"/>
                <w:szCs w:val="18"/>
                <w:lang w:val="en-US" w:eastAsia="en-US"/>
              </w:rPr>
            </w:pPr>
            <w:r w:rsidRPr="001C3183">
              <w:rPr>
                <w:sz w:val="18"/>
                <w:szCs w:val="18"/>
                <w:lang w:val="en-US" w:eastAsia="en-US"/>
              </w:rPr>
              <w:t>49994 - 49996</w:t>
            </w:r>
          </w:p>
        </w:tc>
        <w:tc>
          <w:tcPr>
            <w:tcW w:w="3718" w:type="dxa"/>
            <w:tcBorders>
              <w:top w:val="nil"/>
              <w:left w:val="nil"/>
              <w:bottom w:val="single" w:sz="4" w:space="0" w:color="auto"/>
              <w:right w:val="single" w:sz="4" w:space="0" w:color="auto"/>
            </w:tcBorders>
            <w:shd w:val="clear" w:color="auto" w:fill="auto"/>
            <w:vAlign w:val="center"/>
            <w:hideMark/>
          </w:tcPr>
          <w:p w14:paraId="375CF05A" w14:textId="77777777" w:rsidR="001C3183" w:rsidRPr="001C3183" w:rsidRDefault="001C3183" w:rsidP="001C3183">
            <w:pPr>
              <w:rPr>
                <w:sz w:val="18"/>
                <w:szCs w:val="18"/>
                <w:lang w:val="en-US" w:eastAsia="en-US"/>
              </w:rPr>
            </w:pPr>
            <w:r w:rsidRPr="001C3183">
              <w:rPr>
                <w:sz w:val="18"/>
                <w:szCs w:val="18"/>
                <w:lang w:val="en-US" w:eastAsia="en-US"/>
              </w:rPr>
              <w:t>Обавезе за салда станичних благајни-обрасци</w:t>
            </w:r>
          </w:p>
        </w:tc>
        <w:tc>
          <w:tcPr>
            <w:tcW w:w="2026" w:type="dxa"/>
            <w:tcBorders>
              <w:top w:val="nil"/>
              <w:left w:val="nil"/>
              <w:bottom w:val="single" w:sz="4" w:space="0" w:color="auto"/>
              <w:right w:val="single" w:sz="4" w:space="0" w:color="auto"/>
            </w:tcBorders>
            <w:shd w:val="clear" w:color="auto" w:fill="auto"/>
            <w:vAlign w:val="center"/>
            <w:hideMark/>
          </w:tcPr>
          <w:p w14:paraId="037D8C28" w14:textId="77777777" w:rsidR="001C3183" w:rsidRPr="001C3183" w:rsidRDefault="001C3183" w:rsidP="001C3183">
            <w:pPr>
              <w:jc w:val="right"/>
              <w:rPr>
                <w:sz w:val="18"/>
                <w:szCs w:val="18"/>
                <w:lang w:val="en-US" w:eastAsia="en-US"/>
              </w:rPr>
            </w:pPr>
            <w:r w:rsidRPr="001C3183">
              <w:rPr>
                <w:sz w:val="18"/>
                <w:szCs w:val="18"/>
                <w:lang w:val="en-US" w:eastAsia="en-US"/>
              </w:rPr>
              <w:t>12.224</w:t>
            </w:r>
          </w:p>
        </w:tc>
        <w:tc>
          <w:tcPr>
            <w:tcW w:w="1959" w:type="dxa"/>
            <w:tcBorders>
              <w:top w:val="nil"/>
              <w:left w:val="nil"/>
              <w:bottom w:val="single" w:sz="4" w:space="0" w:color="auto"/>
              <w:right w:val="single" w:sz="8" w:space="0" w:color="auto"/>
            </w:tcBorders>
            <w:shd w:val="clear" w:color="auto" w:fill="auto"/>
            <w:vAlign w:val="center"/>
            <w:hideMark/>
          </w:tcPr>
          <w:p w14:paraId="02769DBF" w14:textId="77777777" w:rsidR="001C3183" w:rsidRPr="001C3183" w:rsidRDefault="001C3183" w:rsidP="001C3183">
            <w:pPr>
              <w:jc w:val="right"/>
              <w:rPr>
                <w:sz w:val="18"/>
                <w:szCs w:val="18"/>
                <w:lang w:val="en-US" w:eastAsia="en-US"/>
              </w:rPr>
            </w:pPr>
            <w:r w:rsidRPr="001C3183">
              <w:rPr>
                <w:sz w:val="18"/>
                <w:szCs w:val="18"/>
                <w:lang w:val="en-US" w:eastAsia="en-US"/>
              </w:rPr>
              <w:t>12.326</w:t>
            </w:r>
          </w:p>
        </w:tc>
        <w:tc>
          <w:tcPr>
            <w:tcW w:w="2048" w:type="dxa"/>
            <w:tcBorders>
              <w:top w:val="nil"/>
              <w:left w:val="single" w:sz="4" w:space="0" w:color="auto"/>
              <w:bottom w:val="single" w:sz="4" w:space="0" w:color="auto"/>
              <w:right w:val="single" w:sz="8" w:space="0" w:color="auto"/>
            </w:tcBorders>
            <w:shd w:val="clear" w:color="auto" w:fill="auto"/>
            <w:vAlign w:val="center"/>
            <w:hideMark/>
          </w:tcPr>
          <w:p w14:paraId="1B8E593E" w14:textId="77777777" w:rsidR="001C3183" w:rsidRPr="001C3183" w:rsidRDefault="001C3183" w:rsidP="001C3183">
            <w:pPr>
              <w:jc w:val="right"/>
              <w:rPr>
                <w:sz w:val="18"/>
                <w:szCs w:val="18"/>
                <w:lang w:val="en-US" w:eastAsia="en-US"/>
              </w:rPr>
            </w:pPr>
            <w:r w:rsidRPr="001C3183">
              <w:rPr>
                <w:sz w:val="18"/>
                <w:szCs w:val="18"/>
                <w:lang w:val="en-US" w:eastAsia="en-US"/>
              </w:rPr>
              <w:t>13.801</w:t>
            </w:r>
          </w:p>
        </w:tc>
      </w:tr>
      <w:tr w:rsidR="001C3183" w:rsidRPr="001C3183" w14:paraId="6DF48180" w14:textId="77777777" w:rsidTr="001C3183">
        <w:trPr>
          <w:trHeight w:val="221"/>
          <w:jc w:val="center"/>
        </w:trPr>
        <w:tc>
          <w:tcPr>
            <w:tcW w:w="935" w:type="dxa"/>
            <w:tcBorders>
              <w:top w:val="nil"/>
              <w:left w:val="single" w:sz="8" w:space="0" w:color="auto"/>
              <w:bottom w:val="single" w:sz="4" w:space="0" w:color="auto"/>
              <w:right w:val="single" w:sz="4" w:space="0" w:color="auto"/>
            </w:tcBorders>
            <w:shd w:val="clear" w:color="auto" w:fill="auto"/>
            <w:vAlign w:val="center"/>
            <w:hideMark/>
          </w:tcPr>
          <w:p w14:paraId="59AF7339" w14:textId="77777777" w:rsidR="001C3183" w:rsidRPr="001C3183" w:rsidRDefault="001C3183" w:rsidP="001C3183">
            <w:pPr>
              <w:jc w:val="center"/>
              <w:rPr>
                <w:sz w:val="18"/>
                <w:szCs w:val="18"/>
                <w:lang w:val="en-US" w:eastAsia="en-US"/>
              </w:rPr>
            </w:pPr>
            <w:r w:rsidRPr="001C3183">
              <w:rPr>
                <w:sz w:val="18"/>
                <w:szCs w:val="18"/>
                <w:lang w:val="en-US" w:eastAsia="en-US"/>
              </w:rPr>
              <w:t>49997</w:t>
            </w:r>
          </w:p>
        </w:tc>
        <w:tc>
          <w:tcPr>
            <w:tcW w:w="3718" w:type="dxa"/>
            <w:tcBorders>
              <w:top w:val="nil"/>
              <w:left w:val="nil"/>
              <w:bottom w:val="single" w:sz="4" w:space="0" w:color="auto"/>
              <w:right w:val="single" w:sz="4" w:space="0" w:color="auto"/>
            </w:tcBorders>
            <w:shd w:val="clear" w:color="auto" w:fill="auto"/>
            <w:vAlign w:val="center"/>
            <w:hideMark/>
          </w:tcPr>
          <w:p w14:paraId="3AE4301E" w14:textId="77777777" w:rsidR="001C3183" w:rsidRPr="001C3183" w:rsidRDefault="001C3183" w:rsidP="001C3183">
            <w:pPr>
              <w:rPr>
                <w:sz w:val="18"/>
                <w:szCs w:val="18"/>
                <w:lang w:val="en-US" w:eastAsia="en-US"/>
              </w:rPr>
            </w:pPr>
            <w:r w:rsidRPr="001C3183">
              <w:rPr>
                <w:sz w:val="18"/>
                <w:szCs w:val="18"/>
                <w:lang w:val="en-US" w:eastAsia="en-US"/>
              </w:rPr>
              <w:t>Улагања Владе РС пројекат  Жељезнице Бих II</w:t>
            </w:r>
          </w:p>
        </w:tc>
        <w:tc>
          <w:tcPr>
            <w:tcW w:w="2026" w:type="dxa"/>
            <w:tcBorders>
              <w:top w:val="nil"/>
              <w:left w:val="nil"/>
              <w:bottom w:val="single" w:sz="4" w:space="0" w:color="auto"/>
              <w:right w:val="single" w:sz="4" w:space="0" w:color="auto"/>
            </w:tcBorders>
            <w:shd w:val="clear" w:color="auto" w:fill="auto"/>
            <w:vAlign w:val="center"/>
            <w:hideMark/>
          </w:tcPr>
          <w:p w14:paraId="5F16C3A4" w14:textId="77777777" w:rsidR="001C3183" w:rsidRPr="001C3183" w:rsidRDefault="001C3183" w:rsidP="001C3183">
            <w:pPr>
              <w:jc w:val="right"/>
              <w:rPr>
                <w:sz w:val="18"/>
                <w:szCs w:val="18"/>
                <w:lang w:val="en-US" w:eastAsia="en-US"/>
              </w:rPr>
            </w:pPr>
            <w:r w:rsidRPr="001C3183">
              <w:rPr>
                <w:sz w:val="18"/>
                <w:szCs w:val="18"/>
                <w:lang w:val="en-US" w:eastAsia="en-US"/>
              </w:rPr>
              <w:t>350.000</w:t>
            </w:r>
          </w:p>
        </w:tc>
        <w:tc>
          <w:tcPr>
            <w:tcW w:w="1959" w:type="dxa"/>
            <w:tcBorders>
              <w:top w:val="nil"/>
              <w:left w:val="nil"/>
              <w:bottom w:val="single" w:sz="4" w:space="0" w:color="auto"/>
              <w:right w:val="single" w:sz="8" w:space="0" w:color="auto"/>
            </w:tcBorders>
            <w:shd w:val="clear" w:color="auto" w:fill="auto"/>
            <w:vAlign w:val="center"/>
            <w:hideMark/>
          </w:tcPr>
          <w:p w14:paraId="075C5521" w14:textId="77777777" w:rsidR="001C3183" w:rsidRPr="001C3183" w:rsidRDefault="001C3183" w:rsidP="001C3183">
            <w:pPr>
              <w:jc w:val="right"/>
              <w:rPr>
                <w:sz w:val="18"/>
                <w:szCs w:val="18"/>
                <w:lang w:val="en-US" w:eastAsia="en-US"/>
              </w:rPr>
            </w:pPr>
            <w:r w:rsidRPr="001C3183">
              <w:rPr>
                <w:sz w:val="18"/>
                <w:szCs w:val="18"/>
                <w:lang w:val="en-US" w:eastAsia="en-US"/>
              </w:rPr>
              <w:t>350.000</w:t>
            </w:r>
          </w:p>
        </w:tc>
        <w:tc>
          <w:tcPr>
            <w:tcW w:w="2048" w:type="dxa"/>
            <w:tcBorders>
              <w:top w:val="nil"/>
              <w:left w:val="single" w:sz="4" w:space="0" w:color="auto"/>
              <w:bottom w:val="single" w:sz="4" w:space="0" w:color="auto"/>
              <w:right w:val="single" w:sz="8" w:space="0" w:color="auto"/>
            </w:tcBorders>
            <w:shd w:val="clear" w:color="auto" w:fill="auto"/>
            <w:vAlign w:val="center"/>
            <w:hideMark/>
          </w:tcPr>
          <w:p w14:paraId="7C3A91B3" w14:textId="77777777" w:rsidR="001C3183" w:rsidRPr="001C3183" w:rsidRDefault="001C3183" w:rsidP="001C3183">
            <w:pPr>
              <w:jc w:val="right"/>
              <w:rPr>
                <w:sz w:val="18"/>
                <w:szCs w:val="18"/>
                <w:lang w:val="en-US" w:eastAsia="en-US"/>
              </w:rPr>
            </w:pPr>
            <w:r w:rsidRPr="001C3183">
              <w:rPr>
                <w:sz w:val="18"/>
                <w:szCs w:val="18"/>
                <w:lang w:val="en-US" w:eastAsia="en-US"/>
              </w:rPr>
              <w:t>0</w:t>
            </w:r>
          </w:p>
        </w:tc>
      </w:tr>
      <w:tr w:rsidR="001C3183" w:rsidRPr="001C3183" w14:paraId="668C1800" w14:textId="77777777" w:rsidTr="001C3183">
        <w:trPr>
          <w:trHeight w:val="228"/>
          <w:jc w:val="center"/>
        </w:trPr>
        <w:tc>
          <w:tcPr>
            <w:tcW w:w="935" w:type="dxa"/>
            <w:tcBorders>
              <w:top w:val="nil"/>
              <w:left w:val="single" w:sz="8" w:space="0" w:color="auto"/>
              <w:bottom w:val="nil"/>
              <w:right w:val="single" w:sz="4" w:space="0" w:color="auto"/>
            </w:tcBorders>
            <w:shd w:val="clear" w:color="auto" w:fill="auto"/>
            <w:noWrap/>
            <w:vAlign w:val="bottom"/>
            <w:hideMark/>
          </w:tcPr>
          <w:p w14:paraId="581906E8" w14:textId="77777777" w:rsidR="001C3183" w:rsidRPr="001C3183" w:rsidRDefault="001C3183" w:rsidP="001C3183">
            <w:pPr>
              <w:jc w:val="center"/>
              <w:rPr>
                <w:sz w:val="18"/>
                <w:szCs w:val="18"/>
                <w:lang w:val="en-US" w:eastAsia="en-US"/>
              </w:rPr>
            </w:pPr>
            <w:r w:rsidRPr="001C3183">
              <w:rPr>
                <w:sz w:val="18"/>
                <w:szCs w:val="18"/>
                <w:lang w:val="en-US" w:eastAsia="en-US"/>
              </w:rPr>
              <w:t>49998</w:t>
            </w:r>
          </w:p>
        </w:tc>
        <w:tc>
          <w:tcPr>
            <w:tcW w:w="3718" w:type="dxa"/>
            <w:tcBorders>
              <w:top w:val="nil"/>
              <w:left w:val="nil"/>
              <w:bottom w:val="nil"/>
              <w:right w:val="single" w:sz="4" w:space="0" w:color="auto"/>
            </w:tcBorders>
            <w:shd w:val="clear" w:color="auto" w:fill="auto"/>
            <w:vAlign w:val="bottom"/>
            <w:hideMark/>
          </w:tcPr>
          <w:p w14:paraId="532AD26A" w14:textId="77777777" w:rsidR="001C3183" w:rsidRPr="001C3183" w:rsidRDefault="001C3183" w:rsidP="001C3183">
            <w:pPr>
              <w:rPr>
                <w:sz w:val="18"/>
                <w:szCs w:val="18"/>
                <w:lang w:val="en-US" w:eastAsia="en-US"/>
              </w:rPr>
            </w:pPr>
            <w:r w:rsidRPr="001C3183">
              <w:rPr>
                <w:sz w:val="18"/>
                <w:szCs w:val="18"/>
                <w:lang w:val="en-US" w:eastAsia="en-US"/>
              </w:rPr>
              <w:t xml:space="preserve">Остала краткорочна разграничења-набавка  </w:t>
            </w:r>
          </w:p>
        </w:tc>
        <w:tc>
          <w:tcPr>
            <w:tcW w:w="2026" w:type="dxa"/>
            <w:tcBorders>
              <w:top w:val="nil"/>
              <w:left w:val="nil"/>
              <w:bottom w:val="nil"/>
              <w:right w:val="single" w:sz="4" w:space="0" w:color="auto"/>
            </w:tcBorders>
            <w:shd w:val="clear" w:color="auto" w:fill="auto"/>
            <w:noWrap/>
            <w:vAlign w:val="bottom"/>
            <w:hideMark/>
          </w:tcPr>
          <w:p w14:paraId="2CD70812" w14:textId="77777777" w:rsidR="001C3183" w:rsidRPr="001C3183" w:rsidRDefault="001C3183" w:rsidP="001C3183">
            <w:pPr>
              <w:jc w:val="right"/>
              <w:rPr>
                <w:sz w:val="18"/>
                <w:szCs w:val="18"/>
                <w:lang w:val="en-US" w:eastAsia="en-US"/>
              </w:rPr>
            </w:pPr>
            <w:r w:rsidRPr="001C3183">
              <w:rPr>
                <w:sz w:val="18"/>
                <w:szCs w:val="18"/>
                <w:lang w:val="en-US" w:eastAsia="en-US"/>
              </w:rPr>
              <w:t>0</w:t>
            </w:r>
          </w:p>
        </w:tc>
        <w:tc>
          <w:tcPr>
            <w:tcW w:w="1959" w:type="dxa"/>
            <w:tcBorders>
              <w:top w:val="nil"/>
              <w:left w:val="nil"/>
              <w:bottom w:val="nil"/>
              <w:right w:val="single" w:sz="8" w:space="0" w:color="auto"/>
            </w:tcBorders>
            <w:shd w:val="clear" w:color="auto" w:fill="auto"/>
            <w:noWrap/>
            <w:vAlign w:val="bottom"/>
            <w:hideMark/>
          </w:tcPr>
          <w:p w14:paraId="505D7307" w14:textId="77777777" w:rsidR="001C3183" w:rsidRPr="001C3183" w:rsidRDefault="001C3183" w:rsidP="001C3183">
            <w:pPr>
              <w:jc w:val="right"/>
              <w:rPr>
                <w:sz w:val="18"/>
                <w:szCs w:val="18"/>
                <w:lang w:val="en-US" w:eastAsia="en-US"/>
              </w:rPr>
            </w:pPr>
            <w:r w:rsidRPr="001C3183">
              <w:rPr>
                <w:sz w:val="18"/>
                <w:szCs w:val="18"/>
                <w:lang w:val="en-US" w:eastAsia="en-US"/>
              </w:rPr>
              <w:t>77</w:t>
            </w:r>
          </w:p>
        </w:tc>
        <w:tc>
          <w:tcPr>
            <w:tcW w:w="2048" w:type="dxa"/>
            <w:tcBorders>
              <w:top w:val="nil"/>
              <w:left w:val="single" w:sz="4" w:space="0" w:color="auto"/>
              <w:bottom w:val="nil"/>
              <w:right w:val="single" w:sz="8" w:space="0" w:color="auto"/>
            </w:tcBorders>
            <w:shd w:val="clear" w:color="auto" w:fill="auto"/>
            <w:noWrap/>
            <w:vAlign w:val="bottom"/>
            <w:hideMark/>
          </w:tcPr>
          <w:p w14:paraId="2C12C13D" w14:textId="77777777" w:rsidR="001C3183" w:rsidRPr="001C3183" w:rsidRDefault="001C3183" w:rsidP="001C3183">
            <w:pPr>
              <w:jc w:val="right"/>
              <w:rPr>
                <w:sz w:val="18"/>
                <w:szCs w:val="18"/>
                <w:lang w:val="en-US" w:eastAsia="en-US"/>
              </w:rPr>
            </w:pPr>
            <w:r w:rsidRPr="001C3183">
              <w:rPr>
                <w:sz w:val="18"/>
                <w:szCs w:val="18"/>
                <w:lang w:val="en-US" w:eastAsia="en-US"/>
              </w:rPr>
              <w:t>0</w:t>
            </w:r>
          </w:p>
        </w:tc>
      </w:tr>
      <w:tr w:rsidR="001C3183" w:rsidRPr="001C3183" w14:paraId="5133A511" w14:textId="77777777" w:rsidTr="001C3183">
        <w:trPr>
          <w:trHeight w:val="124"/>
          <w:jc w:val="center"/>
        </w:trPr>
        <w:tc>
          <w:tcPr>
            <w:tcW w:w="935"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2781A5D9" w14:textId="77777777" w:rsidR="001C3183" w:rsidRPr="001C3183" w:rsidRDefault="001C3183" w:rsidP="001C3183">
            <w:pPr>
              <w:jc w:val="center"/>
              <w:rPr>
                <w:b/>
                <w:bCs/>
                <w:sz w:val="18"/>
                <w:szCs w:val="18"/>
                <w:lang w:val="en-US" w:eastAsia="en-US"/>
              </w:rPr>
            </w:pPr>
            <w:r w:rsidRPr="001C3183">
              <w:rPr>
                <w:b/>
                <w:bCs/>
                <w:sz w:val="18"/>
                <w:szCs w:val="18"/>
                <w:lang w:val="en-US" w:eastAsia="en-US"/>
              </w:rPr>
              <w:t> </w:t>
            </w:r>
          </w:p>
        </w:tc>
        <w:tc>
          <w:tcPr>
            <w:tcW w:w="3718" w:type="dxa"/>
            <w:tcBorders>
              <w:top w:val="single" w:sz="8" w:space="0" w:color="auto"/>
              <w:left w:val="nil"/>
              <w:bottom w:val="single" w:sz="8" w:space="0" w:color="auto"/>
              <w:right w:val="single" w:sz="4" w:space="0" w:color="auto"/>
            </w:tcBorders>
            <w:shd w:val="clear" w:color="000000" w:fill="BFBFBF"/>
            <w:vAlign w:val="center"/>
            <w:hideMark/>
          </w:tcPr>
          <w:p w14:paraId="33C43440" w14:textId="77777777" w:rsidR="001C3183" w:rsidRPr="001C3183" w:rsidRDefault="001C3183" w:rsidP="001C3183">
            <w:pPr>
              <w:jc w:val="center"/>
              <w:rPr>
                <w:b/>
                <w:bCs/>
                <w:sz w:val="18"/>
                <w:szCs w:val="18"/>
                <w:lang w:val="en-US" w:eastAsia="en-US"/>
              </w:rPr>
            </w:pPr>
            <w:r w:rsidRPr="001C3183">
              <w:rPr>
                <w:b/>
                <w:bCs/>
                <w:sz w:val="18"/>
                <w:szCs w:val="18"/>
                <w:lang w:val="en-US" w:eastAsia="en-US"/>
              </w:rPr>
              <w:t>УКУПНО</w:t>
            </w:r>
          </w:p>
        </w:tc>
        <w:tc>
          <w:tcPr>
            <w:tcW w:w="2026" w:type="dxa"/>
            <w:tcBorders>
              <w:top w:val="single" w:sz="8" w:space="0" w:color="auto"/>
              <w:left w:val="nil"/>
              <w:bottom w:val="single" w:sz="8" w:space="0" w:color="auto"/>
              <w:right w:val="single" w:sz="4" w:space="0" w:color="auto"/>
            </w:tcBorders>
            <w:shd w:val="clear" w:color="000000" w:fill="BFBFBF"/>
            <w:vAlign w:val="center"/>
            <w:hideMark/>
          </w:tcPr>
          <w:p w14:paraId="09153A7E" w14:textId="77777777" w:rsidR="001C3183" w:rsidRPr="001C3183" w:rsidRDefault="001C3183" w:rsidP="001C3183">
            <w:pPr>
              <w:jc w:val="right"/>
              <w:rPr>
                <w:b/>
                <w:bCs/>
                <w:sz w:val="18"/>
                <w:szCs w:val="18"/>
                <w:lang w:val="en-US" w:eastAsia="en-US"/>
              </w:rPr>
            </w:pPr>
            <w:r w:rsidRPr="001C3183">
              <w:rPr>
                <w:b/>
                <w:bCs/>
                <w:sz w:val="18"/>
                <w:szCs w:val="18"/>
                <w:lang w:val="en-US" w:eastAsia="en-US"/>
              </w:rPr>
              <w:t>916.342</w:t>
            </w:r>
          </w:p>
        </w:tc>
        <w:tc>
          <w:tcPr>
            <w:tcW w:w="1959" w:type="dxa"/>
            <w:tcBorders>
              <w:top w:val="single" w:sz="8" w:space="0" w:color="auto"/>
              <w:left w:val="nil"/>
              <w:bottom w:val="single" w:sz="8" w:space="0" w:color="auto"/>
              <w:right w:val="single" w:sz="8" w:space="0" w:color="auto"/>
            </w:tcBorders>
            <w:shd w:val="clear" w:color="000000" w:fill="BFBFBF"/>
            <w:vAlign w:val="center"/>
            <w:hideMark/>
          </w:tcPr>
          <w:p w14:paraId="0E71B2F1" w14:textId="77777777" w:rsidR="001C3183" w:rsidRPr="001C3183" w:rsidRDefault="001C3183" w:rsidP="001C3183">
            <w:pPr>
              <w:jc w:val="right"/>
              <w:rPr>
                <w:b/>
                <w:bCs/>
                <w:sz w:val="18"/>
                <w:szCs w:val="18"/>
                <w:lang w:val="en-US" w:eastAsia="en-US"/>
              </w:rPr>
            </w:pPr>
            <w:r w:rsidRPr="001C3183">
              <w:rPr>
                <w:b/>
                <w:bCs/>
                <w:sz w:val="18"/>
                <w:szCs w:val="18"/>
                <w:lang w:val="en-US" w:eastAsia="en-US"/>
              </w:rPr>
              <w:t>827.002</w:t>
            </w:r>
          </w:p>
        </w:tc>
        <w:tc>
          <w:tcPr>
            <w:tcW w:w="2048" w:type="dxa"/>
            <w:tcBorders>
              <w:top w:val="single" w:sz="8" w:space="0" w:color="auto"/>
              <w:left w:val="single" w:sz="4" w:space="0" w:color="auto"/>
              <w:bottom w:val="single" w:sz="8" w:space="0" w:color="auto"/>
              <w:right w:val="single" w:sz="8" w:space="0" w:color="auto"/>
            </w:tcBorders>
            <w:shd w:val="clear" w:color="000000" w:fill="BFBFBF"/>
            <w:vAlign w:val="center"/>
            <w:hideMark/>
          </w:tcPr>
          <w:p w14:paraId="3AEA7FBF" w14:textId="77777777" w:rsidR="001C3183" w:rsidRPr="001C3183" w:rsidRDefault="001C3183" w:rsidP="001C3183">
            <w:pPr>
              <w:jc w:val="right"/>
              <w:rPr>
                <w:b/>
                <w:bCs/>
                <w:sz w:val="18"/>
                <w:szCs w:val="18"/>
                <w:lang w:val="en-US" w:eastAsia="en-US"/>
              </w:rPr>
            </w:pPr>
            <w:r w:rsidRPr="001C3183">
              <w:rPr>
                <w:b/>
                <w:bCs/>
                <w:sz w:val="18"/>
                <w:szCs w:val="18"/>
                <w:lang w:val="en-US" w:eastAsia="en-US"/>
              </w:rPr>
              <w:t>501.000</w:t>
            </w:r>
          </w:p>
        </w:tc>
      </w:tr>
    </w:tbl>
    <w:p w14:paraId="1A4E7C62" w14:textId="71399219" w:rsidR="007F488F" w:rsidRPr="00781512" w:rsidRDefault="00073DBB" w:rsidP="00964DE0">
      <w:pPr>
        <w:jc w:val="center"/>
        <w:rPr>
          <w:b/>
          <w:i/>
          <w:sz w:val="20"/>
          <w:szCs w:val="20"/>
          <w:lang w:eastAsia="en-US"/>
        </w:rPr>
      </w:pPr>
      <w:r w:rsidRPr="00781512">
        <w:rPr>
          <w:b/>
          <w:i/>
          <w:sz w:val="20"/>
          <w:szCs w:val="20"/>
          <w:lang w:eastAsia="en-US"/>
        </w:rPr>
        <w:t xml:space="preserve">Табела </w:t>
      </w:r>
      <w:r w:rsidR="000B6EB2" w:rsidRPr="00781512">
        <w:rPr>
          <w:b/>
          <w:i/>
          <w:sz w:val="20"/>
          <w:szCs w:val="20"/>
          <w:lang w:val="sr-Cyrl-RS" w:eastAsia="en-US"/>
        </w:rPr>
        <w:t>5</w:t>
      </w:r>
      <w:r w:rsidR="007D2BBF" w:rsidRPr="00781512">
        <w:rPr>
          <w:b/>
          <w:i/>
          <w:sz w:val="20"/>
          <w:szCs w:val="20"/>
          <w:lang w:val="en-US" w:eastAsia="en-US"/>
        </w:rPr>
        <w:t>8</w:t>
      </w:r>
      <w:r w:rsidR="007F488F" w:rsidRPr="00781512">
        <w:rPr>
          <w:b/>
          <w:i/>
          <w:sz w:val="20"/>
          <w:szCs w:val="20"/>
          <w:lang w:eastAsia="en-US"/>
        </w:rPr>
        <w:t>. Пасивна временска разграничења</w:t>
      </w:r>
      <w:bookmarkEnd w:id="80"/>
    </w:p>
    <w:p w14:paraId="4BCE653D" w14:textId="77777777" w:rsidR="00894639" w:rsidRPr="000F6C7E" w:rsidRDefault="00894639" w:rsidP="00964DE0">
      <w:pPr>
        <w:jc w:val="center"/>
        <w:rPr>
          <w:b/>
          <w:i/>
          <w:color w:val="FF0000"/>
          <w:lang w:val="hr-HR" w:eastAsia="en-US"/>
        </w:rPr>
      </w:pPr>
    </w:p>
    <w:p w14:paraId="18781E38" w14:textId="20129648" w:rsidR="001C3183" w:rsidRPr="00E90BC7" w:rsidRDefault="001C3183" w:rsidP="00964DE0">
      <w:pPr>
        <w:ind w:left="-510" w:right="-510"/>
        <w:jc w:val="both"/>
        <w:rPr>
          <w:lang w:val="sr-Cyrl-BA"/>
        </w:rPr>
      </w:pPr>
      <w:r w:rsidRPr="00E90BC7">
        <w:rPr>
          <w:lang w:val="sr-Cyrl-BA"/>
        </w:rPr>
        <w:t xml:space="preserve">Унапријед обрачунати трошкови у износу од 365.431 КМ углавном се односе на процјену трошкова РИВ-а страних жељезничких управа и </w:t>
      </w:r>
      <w:r>
        <w:rPr>
          <w:lang w:val="sr-Cyrl-BA"/>
        </w:rPr>
        <w:t xml:space="preserve">Жељезница Федерације Босне и Херцеговине за период од октобра до децембра </w:t>
      </w:r>
      <w:r w:rsidRPr="00E90BC7">
        <w:t>2022</w:t>
      </w:r>
      <w:r>
        <w:rPr>
          <w:lang w:val="sr-Cyrl-RS"/>
        </w:rPr>
        <w:t>. године</w:t>
      </w:r>
      <w:r w:rsidRPr="00E90BC7">
        <w:rPr>
          <w:lang w:val="sr-Cyrl-BA"/>
        </w:rPr>
        <w:t xml:space="preserve"> у износу 287.075 КМ и процјену трошкова по основу вуче возова у граничном промету за период I-XII/2022</w:t>
      </w:r>
      <w:r>
        <w:rPr>
          <w:lang w:val="sr-Cyrl-BA"/>
        </w:rPr>
        <w:t>. године</w:t>
      </w:r>
      <w:r w:rsidRPr="00E90BC7">
        <w:rPr>
          <w:lang w:val="sr-Cyrl-BA"/>
        </w:rPr>
        <w:t xml:space="preserve"> у износу од 78.356 КМ.</w:t>
      </w:r>
    </w:p>
    <w:p w14:paraId="364BFABA" w14:textId="0941E920" w:rsidR="007F488F" w:rsidRPr="000F6C7E" w:rsidRDefault="007F488F" w:rsidP="00964DE0">
      <w:pPr>
        <w:jc w:val="both"/>
        <w:rPr>
          <w:color w:val="FF0000"/>
          <w:lang w:val="sr-Cyrl-CS" w:eastAsia="en-US"/>
        </w:rPr>
      </w:pPr>
    </w:p>
    <w:p w14:paraId="4215DE25" w14:textId="6BD0E834" w:rsidR="00C57005" w:rsidRPr="00964DE0" w:rsidRDefault="007F488F" w:rsidP="00964DE0">
      <w:pPr>
        <w:ind w:left="-510" w:right="-510"/>
        <w:jc w:val="both"/>
        <w:rPr>
          <w:lang w:val="sr-Cyrl-CS" w:eastAsia="en-US"/>
        </w:rPr>
      </w:pPr>
      <w:r w:rsidRPr="00964DE0">
        <w:rPr>
          <w:lang w:val="sr-Cyrl-CS" w:eastAsia="en-US"/>
        </w:rPr>
        <w:t xml:space="preserve">Ванбилансна актива и пасива у Билансу стања на дан </w:t>
      </w:r>
      <w:r w:rsidR="00823437" w:rsidRPr="00964DE0">
        <w:rPr>
          <w:lang w:val="sr-Cyrl-CS" w:eastAsia="en-US"/>
        </w:rPr>
        <w:t>31.12.</w:t>
      </w:r>
      <w:r w:rsidRPr="00964DE0">
        <w:rPr>
          <w:lang w:val="sr-Cyrl-CS" w:eastAsia="en-US"/>
        </w:rPr>
        <w:t>20</w:t>
      </w:r>
      <w:r w:rsidR="00964DE0" w:rsidRPr="00964DE0">
        <w:rPr>
          <w:lang w:val="sr-Cyrl-CS" w:eastAsia="en-US"/>
        </w:rPr>
        <w:t>22</w:t>
      </w:r>
      <w:r w:rsidRPr="00964DE0">
        <w:rPr>
          <w:lang w:val="sr-Cyrl-CS" w:eastAsia="en-US"/>
        </w:rPr>
        <w:t xml:space="preserve">. године су исказане у износу од </w:t>
      </w:r>
      <w:r w:rsidR="00964DE0" w:rsidRPr="00964DE0">
        <w:rPr>
          <w:lang w:val="sr-Cyrl-BA" w:eastAsia="en-US"/>
        </w:rPr>
        <w:t>15.990.041</w:t>
      </w:r>
      <w:r w:rsidR="000213B3" w:rsidRPr="00964DE0">
        <w:rPr>
          <w:lang w:val="sr-Cyrl-CS" w:eastAsia="en-US"/>
        </w:rPr>
        <w:t xml:space="preserve"> КМ</w:t>
      </w:r>
      <w:r w:rsidR="00973EF7" w:rsidRPr="00964DE0">
        <w:rPr>
          <w:lang w:val="sr-Cyrl-CS" w:eastAsia="en-US"/>
        </w:rPr>
        <w:t>,</w:t>
      </w:r>
      <w:r w:rsidR="000213B3" w:rsidRPr="00964DE0">
        <w:rPr>
          <w:lang w:val="sr-Cyrl-CS" w:eastAsia="en-US"/>
        </w:rPr>
        <w:t xml:space="preserve"> а састоји се од сљ</w:t>
      </w:r>
      <w:r w:rsidR="00964DE0">
        <w:rPr>
          <w:lang w:val="sr-Cyrl-CS" w:eastAsia="en-US"/>
        </w:rPr>
        <w:t>едећих позиција:</w:t>
      </w:r>
    </w:p>
    <w:tbl>
      <w:tblPr>
        <w:tblW w:w="10686" w:type="dxa"/>
        <w:jc w:val="center"/>
        <w:tblLook w:val="04A0" w:firstRow="1" w:lastRow="0" w:firstColumn="1" w:lastColumn="0" w:noHBand="0" w:noVBand="1"/>
      </w:tblPr>
      <w:tblGrid>
        <w:gridCol w:w="935"/>
        <w:gridCol w:w="3718"/>
        <w:gridCol w:w="2026"/>
        <w:gridCol w:w="1959"/>
        <w:gridCol w:w="2048"/>
      </w:tblGrid>
      <w:tr w:rsidR="00964DE0" w:rsidRPr="00964DE0" w14:paraId="030E6176" w14:textId="77777777" w:rsidTr="00964DE0">
        <w:trPr>
          <w:trHeight w:val="181"/>
          <w:jc w:val="center"/>
        </w:trPr>
        <w:tc>
          <w:tcPr>
            <w:tcW w:w="935" w:type="dxa"/>
            <w:tcBorders>
              <w:top w:val="single" w:sz="8" w:space="0" w:color="auto"/>
              <w:left w:val="single" w:sz="8" w:space="0" w:color="auto"/>
              <w:bottom w:val="single" w:sz="8" w:space="0" w:color="auto"/>
              <w:right w:val="single" w:sz="4" w:space="0" w:color="auto"/>
            </w:tcBorders>
            <w:shd w:val="clear" w:color="000000" w:fill="C0C0C0"/>
            <w:vAlign w:val="center"/>
            <w:hideMark/>
          </w:tcPr>
          <w:p w14:paraId="4DB09417" w14:textId="77777777" w:rsidR="00964DE0" w:rsidRPr="00964DE0" w:rsidRDefault="00964DE0" w:rsidP="00964DE0">
            <w:pPr>
              <w:jc w:val="center"/>
              <w:rPr>
                <w:b/>
                <w:bCs/>
                <w:sz w:val="18"/>
                <w:szCs w:val="18"/>
                <w:lang w:val="en-US" w:eastAsia="en-US"/>
              </w:rPr>
            </w:pPr>
            <w:bookmarkStart w:id="81" w:name="_Toc395795214"/>
            <w:r w:rsidRPr="00964DE0">
              <w:rPr>
                <w:b/>
                <w:bCs/>
                <w:sz w:val="18"/>
                <w:szCs w:val="18"/>
                <w:lang w:val="en-US" w:eastAsia="en-US"/>
              </w:rPr>
              <w:t>Конто</w:t>
            </w:r>
          </w:p>
        </w:tc>
        <w:tc>
          <w:tcPr>
            <w:tcW w:w="3718" w:type="dxa"/>
            <w:tcBorders>
              <w:top w:val="single" w:sz="8" w:space="0" w:color="auto"/>
              <w:left w:val="nil"/>
              <w:bottom w:val="single" w:sz="8" w:space="0" w:color="auto"/>
              <w:right w:val="single" w:sz="4" w:space="0" w:color="auto"/>
            </w:tcBorders>
            <w:shd w:val="clear" w:color="000000" w:fill="C0C0C0"/>
            <w:vAlign w:val="center"/>
            <w:hideMark/>
          </w:tcPr>
          <w:p w14:paraId="0A2E23AE" w14:textId="77777777" w:rsidR="00964DE0" w:rsidRPr="00964DE0" w:rsidRDefault="00964DE0" w:rsidP="00964DE0">
            <w:pPr>
              <w:jc w:val="center"/>
              <w:rPr>
                <w:b/>
                <w:bCs/>
                <w:sz w:val="18"/>
                <w:szCs w:val="18"/>
                <w:lang w:val="en-US" w:eastAsia="en-US"/>
              </w:rPr>
            </w:pPr>
            <w:r w:rsidRPr="00964DE0">
              <w:rPr>
                <w:b/>
                <w:bCs/>
                <w:sz w:val="18"/>
                <w:szCs w:val="18"/>
                <w:lang w:val="en-US" w:eastAsia="en-US"/>
              </w:rPr>
              <w:t>Назив конта ванбилансне активе</w:t>
            </w:r>
          </w:p>
        </w:tc>
        <w:tc>
          <w:tcPr>
            <w:tcW w:w="2026" w:type="dxa"/>
            <w:tcBorders>
              <w:top w:val="single" w:sz="8" w:space="0" w:color="auto"/>
              <w:left w:val="nil"/>
              <w:bottom w:val="single" w:sz="8" w:space="0" w:color="auto"/>
              <w:right w:val="single" w:sz="4" w:space="0" w:color="auto"/>
            </w:tcBorders>
            <w:shd w:val="clear" w:color="000000" w:fill="C0C0C0"/>
            <w:vAlign w:val="center"/>
            <w:hideMark/>
          </w:tcPr>
          <w:p w14:paraId="271B7E37" w14:textId="77777777" w:rsidR="00964DE0" w:rsidRPr="00964DE0" w:rsidRDefault="00964DE0" w:rsidP="00964DE0">
            <w:pPr>
              <w:jc w:val="center"/>
              <w:rPr>
                <w:b/>
                <w:bCs/>
                <w:sz w:val="18"/>
                <w:szCs w:val="18"/>
                <w:lang w:val="en-US" w:eastAsia="en-US"/>
              </w:rPr>
            </w:pPr>
            <w:r w:rsidRPr="00964DE0">
              <w:rPr>
                <w:b/>
                <w:bCs/>
                <w:sz w:val="18"/>
                <w:szCs w:val="18"/>
                <w:lang w:val="en-US" w:eastAsia="en-US"/>
              </w:rPr>
              <w:t>31.12.2021.</w:t>
            </w:r>
          </w:p>
        </w:tc>
        <w:tc>
          <w:tcPr>
            <w:tcW w:w="1959" w:type="dxa"/>
            <w:tcBorders>
              <w:top w:val="single" w:sz="8" w:space="0" w:color="auto"/>
              <w:left w:val="nil"/>
              <w:bottom w:val="single" w:sz="8" w:space="0" w:color="auto"/>
              <w:right w:val="single" w:sz="8" w:space="0" w:color="auto"/>
            </w:tcBorders>
            <w:shd w:val="clear" w:color="000000" w:fill="C0C0C0"/>
            <w:vAlign w:val="center"/>
            <w:hideMark/>
          </w:tcPr>
          <w:p w14:paraId="64C5B9B4" w14:textId="77777777" w:rsidR="00964DE0" w:rsidRPr="00964DE0" w:rsidRDefault="00964DE0" w:rsidP="00964DE0">
            <w:pPr>
              <w:jc w:val="center"/>
              <w:rPr>
                <w:b/>
                <w:bCs/>
                <w:sz w:val="18"/>
                <w:szCs w:val="18"/>
                <w:lang w:val="en-US" w:eastAsia="en-US"/>
              </w:rPr>
            </w:pPr>
            <w:r w:rsidRPr="00964DE0">
              <w:rPr>
                <w:b/>
                <w:bCs/>
                <w:sz w:val="18"/>
                <w:szCs w:val="18"/>
                <w:lang w:val="en-US" w:eastAsia="en-US"/>
              </w:rPr>
              <w:t>30.06.2022.</w:t>
            </w:r>
          </w:p>
        </w:tc>
        <w:tc>
          <w:tcPr>
            <w:tcW w:w="2048" w:type="dxa"/>
            <w:tcBorders>
              <w:top w:val="single" w:sz="8" w:space="0" w:color="auto"/>
              <w:left w:val="nil"/>
              <w:bottom w:val="single" w:sz="8" w:space="0" w:color="auto"/>
              <w:right w:val="single" w:sz="8" w:space="0" w:color="auto"/>
            </w:tcBorders>
            <w:shd w:val="clear" w:color="000000" w:fill="C0C0C0"/>
            <w:vAlign w:val="center"/>
            <w:hideMark/>
          </w:tcPr>
          <w:p w14:paraId="1072114D" w14:textId="77777777" w:rsidR="00964DE0" w:rsidRPr="00964DE0" w:rsidRDefault="00964DE0" w:rsidP="00964DE0">
            <w:pPr>
              <w:jc w:val="center"/>
              <w:rPr>
                <w:b/>
                <w:bCs/>
                <w:sz w:val="18"/>
                <w:szCs w:val="18"/>
                <w:lang w:val="en-US" w:eastAsia="en-US"/>
              </w:rPr>
            </w:pPr>
            <w:r w:rsidRPr="00964DE0">
              <w:rPr>
                <w:b/>
                <w:bCs/>
                <w:sz w:val="18"/>
                <w:szCs w:val="18"/>
                <w:lang w:val="en-US" w:eastAsia="en-US"/>
              </w:rPr>
              <w:t>31.12.2022.</w:t>
            </w:r>
          </w:p>
        </w:tc>
      </w:tr>
      <w:tr w:rsidR="00964DE0" w:rsidRPr="00964DE0" w14:paraId="6341F930" w14:textId="77777777" w:rsidTr="00964DE0">
        <w:trPr>
          <w:trHeight w:val="322"/>
          <w:jc w:val="center"/>
        </w:trPr>
        <w:tc>
          <w:tcPr>
            <w:tcW w:w="935" w:type="dxa"/>
            <w:tcBorders>
              <w:top w:val="nil"/>
              <w:left w:val="single" w:sz="8" w:space="0" w:color="auto"/>
              <w:bottom w:val="single" w:sz="4" w:space="0" w:color="auto"/>
              <w:right w:val="single" w:sz="4" w:space="0" w:color="auto"/>
            </w:tcBorders>
            <w:shd w:val="clear" w:color="auto" w:fill="auto"/>
            <w:vAlign w:val="center"/>
            <w:hideMark/>
          </w:tcPr>
          <w:p w14:paraId="59BD9EF8" w14:textId="77777777" w:rsidR="00964DE0" w:rsidRPr="00964DE0" w:rsidRDefault="00964DE0" w:rsidP="00964DE0">
            <w:pPr>
              <w:jc w:val="center"/>
              <w:rPr>
                <w:sz w:val="18"/>
                <w:szCs w:val="18"/>
                <w:lang w:val="en-US" w:eastAsia="en-US"/>
              </w:rPr>
            </w:pPr>
            <w:r w:rsidRPr="00964DE0">
              <w:rPr>
                <w:sz w:val="18"/>
                <w:szCs w:val="18"/>
                <w:lang w:val="en-US" w:eastAsia="en-US"/>
              </w:rPr>
              <w:t>88403</w:t>
            </w:r>
          </w:p>
        </w:tc>
        <w:tc>
          <w:tcPr>
            <w:tcW w:w="3718" w:type="dxa"/>
            <w:tcBorders>
              <w:top w:val="nil"/>
              <w:left w:val="nil"/>
              <w:bottom w:val="single" w:sz="4" w:space="0" w:color="auto"/>
              <w:right w:val="single" w:sz="4" w:space="0" w:color="auto"/>
            </w:tcBorders>
            <w:shd w:val="clear" w:color="auto" w:fill="auto"/>
            <w:vAlign w:val="center"/>
            <w:hideMark/>
          </w:tcPr>
          <w:p w14:paraId="5A88654A" w14:textId="77777777" w:rsidR="00964DE0" w:rsidRPr="00964DE0" w:rsidRDefault="00964DE0" w:rsidP="00964DE0">
            <w:pPr>
              <w:rPr>
                <w:sz w:val="18"/>
                <w:szCs w:val="18"/>
                <w:lang w:val="en-US" w:eastAsia="en-US"/>
              </w:rPr>
            </w:pPr>
            <w:r w:rsidRPr="00964DE0">
              <w:rPr>
                <w:sz w:val="18"/>
                <w:szCs w:val="18"/>
                <w:lang w:val="en-US" w:eastAsia="en-US"/>
              </w:rPr>
              <w:t>Кредити ЕИБ (одобрена, повучена и искориштена средства кредита)</w:t>
            </w:r>
          </w:p>
        </w:tc>
        <w:tc>
          <w:tcPr>
            <w:tcW w:w="2026" w:type="dxa"/>
            <w:tcBorders>
              <w:top w:val="nil"/>
              <w:left w:val="nil"/>
              <w:bottom w:val="single" w:sz="4" w:space="0" w:color="auto"/>
              <w:right w:val="single" w:sz="4" w:space="0" w:color="auto"/>
            </w:tcBorders>
            <w:shd w:val="clear" w:color="auto" w:fill="auto"/>
            <w:vAlign w:val="center"/>
            <w:hideMark/>
          </w:tcPr>
          <w:p w14:paraId="3DA2A685" w14:textId="77777777" w:rsidR="00964DE0" w:rsidRPr="00964DE0" w:rsidRDefault="00964DE0" w:rsidP="00964DE0">
            <w:pPr>
              <w:jc w:val="right"/>
              <w:rPr>
                <w:sz w:val="18"/>
                <w:szCs w:val="18"/>
                <w:lang w:val="en-US" w:eastAsia="en-US"/>
              </w:rPr>
            </w:pPr>
            <w:r w:rsidRPr="00964DE0">
              <w:rPr>
                <w:sz w:val="18"/>
                <w:szCs w:val="18"/>
                <w:lang w:val="en-US" w:eastAsia="en-US"/>
              </w:rPr>
              <w:t>0</w:t>
            </w:r>
          </w:p>
        </w:tc>
        <w:tc>
          <w:tcPr>
            <w:tcW w:w="1959" w:type="dxa"/>
            <w:tcBorders>
              <w:top w:val="nil"/>
              <w:left w:val="nil"/>
              <w:bottom w:val="single" w:sz="4" w:space="0" w:color="auto"/>
              <w:right w:val="single" w:sz="8" w:space="0" w:color="auto"/>
            </w:tcBorders>
            <w:shd w:val="clear" w:color="auto" w:fill="auto"/>
            <w:vAlign w:val="center"/>
            <w:hideMark/>
          </w:tcPr>
          <w:p w14:paraId="23DAFF9B" w14:textId="77777777" w:rsidR="00964DE0" w:rsidRPr="00964DE0" w:rsidRDefault="00964DE0" w:rsidP="00964DE0">
            <w:pPr>
              <w:jc w:val="right"/>
              <w:rPr>
                <w:sz w:val="18"/>
                <w:szCs w:val="18"/>
                <w:lang w:val="en-US" w:eastAsia="en-US"/>
              </w:rPr>
            </w:pPr>
            <w:r w:rsidRPr="00964DE0">
              <w:rPr>
                <w:sz w:val="18"/>
                <w:szCs w:val="18"/>
                <w:lang w:val="en-US" w:eastAsia="en-US"/>
              </w:rPr>
              <w:t>0</w:t>
            </w:r>
          </w:p>
        </w:tc>
        <w:tc>
          <w:tcPr>
            <w:tcW w:w="2048" w:type="dxa"/>
            <w:tcBorders>
              <w:top w:val="nil"/>
              <w:left w:val="nil"/>
              <w:bottom w:val="single" w:sz="4" w:space="0" w:color="auto"/>
              <w:right w:val="single" w:sz="8" w:space="0" w:color="auto"/>
            </w:tcBorders>
            <w:shd w:val="clear" w:color="auto" w:fill="auto"/>
            <w:vAlign w:val="center"/>
            <w:hideMark/>
          </w:tcPr>
          <w:p w14:paraId="238C9522" w14:textId="77777777" w:rsidR="00964DE0" w:rsidRPr="00964DE0" w:rsidRDefault="00964DE0" w:rsidP="00964DE0">
            <w:pPr>
              <w:jc w:val="right"/>
              <w:rPr>
                <w:sz w:val="18"/>
                <w:szCs w:val="18"/>
                <w:lang w:val="en-US" w:eastAsia="en-US"/>
              </w:rPr>
            </w:pPr>
            <w:r w:rsidRPr="00964DE0">
              <w:rPr>
                <w:sz w:val="18"/>
                <w:szCs w:val="18"/>
                <w:lang w:val="en-US" w:eastAsia="en-US"/>
              </w:rPr>
              <w:t>0</w:t>
            </w:r>
          </w:p>
        </w:tc>
      </w:tr>
      <w:tr w:rsidR="00964DE0" w:rsidRPr="00964DE0" w14:paraId="42CBE2D7" w14:textId="77777777" w:rsidTr="00964DE0">
        <w:trPr>
          <w:trHeight w:val="322"/>
          <w:jc w:val="center"/>
        </w:trPr>
        <w:tc>
          <w:tcPr>
            <w:tcW w:w="935" w:type="dxa"/>
            <w:tcBorders>
              <w:top w:val="nil"/>
              <w:left w:val="single" w:sz="8" w:space="0" w:color="auto"/>
              <w:bottom w:val="single" w:sz="4" w:space="0" w:color="auto"/>
              <w:right w:val="single" w:sz="4" w:space="0" w:color="auto"/>
            </w:tcBorders>
            <w:shd w:val="clear" w:color="auto" w:fill="auto"/>
            <w:vAlign w:val="center"/>
            <w:hideMark/>
          </w:tcPr>
          <w:p w14:paraId="75019D59" w14:textId="77777777" w:rsidR="00964DE0" w:rsidRPr="00964DE0" w:rsidRDefault="00964DE0" w:rsidP="00964DE0">
            <w:pPr>
              <w:jc w:val="center"/>
              <w:rPr>
                <w:sz w:val="18"/>
                <w:szCs w:val="18"/>
                <w:lang w:val="en-US" w:eastAsia="en-US"/>
              </w:rPr>
            </w:pPr>
            <w:r w:rsidRPr="00964DE0">
              <w:rPr>
                <w:sz w:val="18"/>
                <w:szCs w:val="18"/>
                <w:lang w:val="en-US" w:eastAsia="en-US"/>
              </w:rPr>
              <w:t>88405</w:t>
            </w:r>
          </w:p>
        </w:tc>
        <w:tc>
          <w:tcPr>
            <w:tcW w:w="3718" w:type="dxa"/>
            <w:tcBorders>
              <w:top w:val="nil"/>
              <w:left w:val="nil"/>
              <w:bottom w:val="single" w:sz="4" w:space="0" w:color="auto"/>
              <w:right w:val="single" w:sz="4" w:space="0" w:color="auto"/>
            </w:tcBorders>
            <w:shd w:val="clear" w:color="auto" w:fill="auto"/>
            <w:vAlign w:val="center"/>
            <w:hideMark/>
          </w:tcPr>
          <w:p w14:paraId="59FE4349" w14:textId="77777777" w:rsidR="00964DE0" w:rsidRPr="00964DE0" w:rsidRDefault="00964DE0" w:rsidP="00964DE0">
            <w:pPr>
              <w:rPr>
                <w:sz w:val="18"/>
                <w:szCs w:val="18"/>
                <w:lang w:val="en-US" w:eastAsia="en-US"/>
              </w:rPr>
            </w:pPr>
            <w:r w:rsidRPr="00964DE0">
              <w:rPr>
                <w:sz w:val="18"/>
                <w:szCs w:val="18"/>
                <w:lang w:val="en-US" w:eastAsia="en-US"/>
              </w:rPr>
              <w:t>Кредит ЕБРД (одобрена, повучена и искориштена средства кредита)</w:t>
            </w:r>
          </w:p>
        </w:tc>
        <w:tc>
          <w:tcPr>
            <w:tcW w:w="2026" w:type="dxa"/>
            <w:tcBorders>
              <w:top w:val="nil"/>
              <w:left w:val="nil"/>
              <w:bottom w:val="single" w:sz="4" w:space="0" w:color="auto"/>
              <w:right w:val="single" w:sz="4" w:space="0" w:color="auto"/>
            </w:tcBorders>
            <w:shd w:val="clear" w:color="auto" w:fill="auto"/>
            <w:vAlign w:val="center"/>
            <w:hideMark/>
          </w:tcPr>
          <w:p w14:paraId="0A682D5A" w14:textId="77777777" w:rsidR="00964DE0" w:rsidRPr="00964DE0" w:rsidRDefault="00964DE0" w:rsidP="00964DE0">
            <w:pPr>
              <w:jc w:val="right"/>
              <w:rPr>
                <w:sz w:val="18"/>
                <w:szCs w:val="18"/>
                <w:lang w:val="en-US" w:eastAsia="en-US"/>
              </w:rPr>
            </w:pPr>
            <w:r w:rsidRPr="00964DE0">
              <w:rPr>
                <w:sz w:val="18"/>
                <w:szCs w:val="18"/>
                <w:lang w:val="en-US" w:eastAsia="en-US"/>
              </w:rPr>
              <w:t>21</w:t>
            </w:r>
          </w:p>
        </w:tc>
        <w:tc>
          <w:tcPr>
            <w:tcW w:w="1959" w:type="dxa"/>
            <w:tcBorders>
              <w:top w:val="nil"/>
              <w:left w:val="nil"/>
              <w:bottom w:val="single" w:sz="4" w:space="0" w:color="auto"/>
              <w:right w:val="single" w:sz="8" w:space="0" w:color="auto"/>
            </w:tcBorders>
            <w:shd w:val="clear" w:color="auto" w:fill="auto"/>
            <w:vAlign w:val="center"/>
            <w:hideMark/>
          </w:tcPr>
          <w:p w14:paraId="59A08366" w14:textId="77777777" w:rsidR="00964DE0" w:rsidRPr="00964DE0" w:rsidRDefault="00964DE0" w:rsidP="00964DE0">
            <w:pPr>
              <w:jc w:val="right"/>
              <w:rPr>
                <w:sz w:val="18"/>
                <w:szCs w:val="18"/>
                <w:lang w:val="en-US" w:eastAsia="en-US"/>
              </w:rPr>
            </w:pPr>
            <w:r w:rsidRPr="00964DE0">
              <w:rPr>
                <w:sz w:val="18"/>
                <w:szCs w:val="18"/>
                <w:lang w:val="en-US" w:eastAsia="en-US"/>
              </w:rPr>
              <w:t>21</w:t>
            </w:r>
          </w:p>
        </w:tc>
        <w:tc>
          <w:tcPr>
            <w:tcW w:w="2048" w:type="dxa"/>
            <w:tcBorders>
              <w:top w:val="nil"/>
              <w:left w:val="nil"/>
              <w:bottom w:val="single" w:sz="4" w:space="0" w:color="auto"/>
              <w:right w:val="single" w:sz="8" w:space="0" w:color="auto"/>
            </w:tcBorders>
            <w:shd w:val="clear" w:color="auto" w:fill="auto"/>
            <w:vAlign w:val="center"/>
            <w:hideMark/>
          </w:tcPr>
          <w:p w14:paraId="7DDDD89C" w14:textId="77777777" w:rsidR="00964DE0" w:rsidRPr="00964DE0" w:rsidRDefault="00964DE0" w:rsidP="00964DE0">
            <w:pPr>
              <w:jc w:val="right"/>
              <w:rPr>
                <w:sz w:val="18"/>
                <w:szCs w:val="18"/>
                <w:lang w:val="en-US" w:eastAsia="en-US"/>
              </w:rPr>
            </w:pPr>
            <w:r w:rsidRPr="00964DE0">
              <w:rPr>
                <w:sz w:val="18"/>
                <w:szCs w:val="18"/>
                <w:lang w:val="en-US" w:eastAsia="en-US"/>
              </w:rPr>
              <w:t>21</w:t>
            </w:r>
          </w:p>
        </w:tc>
      </w:tr>
      <w:tr w:rsidR="00964DE0" w:rsidRPr="00964DE0" w14:paraId="70190AA9" w14:textId="77777777" w:rsidTr="00964DE0">
        <w:trPr>
          <w:trHeight w:val="171"/>
          <w:jc w:val="center"/>
        </w:trPr>
        <w:tc>
          <w:tcPr>
            <w:tcW w:w="935" w:type="dxa"/>
            <w:tcBorders>
              <w:top w:val="nil"/>
              <w:left w:val="single" w:sz="8" w:space="0" w:color="auto"/>
              <w:bottom w:val="single" w:sz="4" w:space="0" w:color="auto"/>
              <w:right w:val="single" w:sz="4" w:space="0" w:color="auto"/>
            </w:tcBorders>
            <w:shd w:val="clear" w:color="auto" w:fill="auto"/>
            <w:vAlign w:val="center"/>
            <w:hideMark/>
          </w:tcPr>
          <w:p w14:paraId="22CA29D9" w14:textId="77777777" w:rsidR="00964DE0" w:rsidRPr="00964DE0" w:rsidRDefault="00964DE0" w:rsidP="00964DE0">
            <w:pPr>
              <w:jc w:val="center"/>
              <w:rPr>
                <w:sz w:val="18"/>
                <w:szCs w:val="18"/>
                <w:lang w:val="en-US" w:eastAsia="en-US"/>
              </w:rPr>
            </w:pPr>
            <w:r w:rsidRPr="00964DE0">
              <w:rPr>
                <w:sz w:val="18"/>
                <w:szCs w:val="18"/>
                <w:lang w:val="en-US" w:eastAsia="en-US"/>
              </w:rPr>
              <w:t>88406</w:t>
            </w:r>
          </w:p>
        </w:tc>
        <w:tc>
          <w:tcPr>
            <w:tcW w:w="3718" w:type="dxa"/>
            <w:tcBorders>
              <w:top w:val="nil"/>
              <w:left w:val="nil"/>
              <w:bottom w:val="single" w:sz="4" w:space="0" w:color="auto"/>
              <w:right w:val="single" w:sz="4" w:space="0" w:color="auto"/>
            </w:tcBorders>
            <w:shd w:val="clear" w:color="auto" w:fill="auto"/>
            <w:vAlign w:val="center"/>
            <w:hideMark/>
          </w:tcPr>
          <w:p w14:paraId="40B43835" w14:textId="77777777" w:rsidR="00964DE0" w:rsidRPr="00964DE0" w:rsidRDefault="00964DE0" w:rsidP="00964DE0">
            <w:pPr>
              <w:rPr>
                <w:sz w:val="18"/>
                <w:szCs w:val="18"/>
                <w:lang w:val="en-US" w:eastAsia="en-US"/>
              </w:rPr>
            </w:pPr>
            <w:r w:rsidRPr="00964DE0">
              <w:rPr>
                <w:sz w:val="18"/>
                <w:szCs w:val="18"/>
                <w:lang w:val="en-US" w:eastAsia="en-US"/>
              </w:rPr>
              <w:t xml:space="preserve">Кредит Свјетске банке </w:t>
            </w:r>
          </w:p>
        </w:tc>
        <w:tc>
          <w:tcPr>
            <w:tcW w:w="2026" w:type="dxa"/>
            <w:tcBorders>
              <w:top w:val="nil"/>
              <w:left w:val="nil"/>
              <w:bottom w:val="single" w:sz="4" w:space="0" w:color="auto"/>
              <w:right w:val="single" w:sz="4" w:space="0" w:color="auto"/>
            </w:tcBorders>
            <w:shd w:val="clear" w:color="auto" w:fill="auto"/>
            <w:vAlign w:val="center"/>
            <w:hideMark/>
          </w:tcPr>
          <w:p w14:paraId="5CDD22F1" w14:textId="77777777" w:rsidR="00964DE0" w:rsidRPr="00964DE0" w:rsidRDefault="00964DE0" w:rsidP="00964DE0">
            <w:pPr>
              <w:jc w:val="right"/>
              <w:rPr>
                <w:sz w:val="18"/>
                <w:szCs w:val="18"/>
                <w:lang w:val="en-US" w:eastAsia="en-US"/>
              </w:rPr>
            </w:pPr>
            <w:r w:rsidRPr="00964DE0">
              <w:rPr>
                <w:sz w:val="18"/>
                <w:szCs w:val="18"/>
                <w:lang w:val="en-US" w:eastAsia="en-US"/>
              </w:rPr>
              <w:t>11.599.598</w:t>
            </w:r>
          </w:p>
        </w:tc>
        <w:tc>
          <w:tcPr>
            <w:tcW w:w="1959" w:type="dxa"/>
            <w:tcBorders>
              <w:top w:val="nil"/>
              <w:left w:val="nil"/>
              <w:bottom w:val="single" w:sz="4" w:space="0" w:color="auto"/>
              <w:right w:val="single" w:sz="8" w:space="0" w:color="auto"/>
            </w:tcBorders>
            <w:shd w:val="clear" w:color="auto" w:fill="auto"/>
            <w:vAlign w:val="center"/>
            <w:hideMark/>
          </w:tcPr>
          <w:p w14:paraId="2A9261A7" w14:textId="77777777" w:rsidR="00964DE0" w:rsidRPr="00964DE0" w:rsidRDefault="00964DE0" w:rsidP="00964DE0">
            <w:pPr>
              <w:jc w:val="right"/>
              <w:rPr>
                <w:sz w:val="18"/>
                <w:szCs w:val="18"/>
                <w:lang w:val="en-US" w:eastAsia="en-US"/>
              </w:rPr>
            </w:pPr>
            <w:r w:rsidRPr="00964DE0">
              <w:rPr>
                <w:sz w:val="18"/>
                <w:szCs w:val="18"/>
                <w:lang w:val="en-US" w:eastAsia="en-US"/>
              </w:rPr>
              <w:t>11.599.598</w:t>
            </w:r>
          </w:p>
        </w:tc>
        <w:tc>
          <w:tcPr>
            <w:tcW w:w="2048" w:type="dxa"/>
            <w:tcBorders>
              <w:top w:val="nil"/>
              <w:left w:val="nil"/>
              <w:bottom w:val="single" w:sz="4" w:space="0" w:color="auto"/>
              <w:right w:val="single" w:sz="8" w:space="0" w:color="auto"/>
            </w:tcBorders>
            <w:shd w:val="clear" w:color="auto" w:fill="auto"/>
            <w:vAlign w:val="center"/>
            <w:hideMark/>
          </w:tcPr>
          <w:p w14:paraId="4CB8FEF0" w14:textId="77777777" w:rsidR="00964DE0" w:rsidRPr="00964DE0" w:rsidRDefault="00964DE0" w:rsidP="00964DE0">
            <w:pPr>
              <w:jc w:val="right"/>
              <w:rPr>
                <w:sz w:val="18"/>
                <w:szCs w:val="18"/>
                <w:lang w:val="en-US" w:eastAsia="en-US"/>
              </w:rPr>
            </w:pPr>
            <w:r w:rsidRPr="00964DE0">
              <w:rPr>
                <w:sz w:val="18"/>
                <w:szCs w:val="18"/>
                <w:lang w:val="en-US" w:eastAsia="en-US"/>
              </w:rPr>
              <w:t>11.599.598</w:t>
            </w:r>
          </w:p>
        </w:tc>
      </w:tr>
      <w:tr w:rsidR="00964DE0" w:rsidRPr="00964DE0" w14:paraId="3DDFF5F7" w14:textId="77777777" w:rsidTr="00964DE0">
        <w:trPr>
          <w:trHeight w:val="171"/>
          <w:jc w:val="center"/>
        </w:trPr>
        <w:tc>
          <w:tcPr>
            <w:tcW w:w="935" w:type="dxa"/>
            <w:tcBorders>
              <w:top w:val="nil"/>
              <w:left w:val="single" w:sz="8" w:space="0" w:color="auto"/>
              <w:bottom w:val="single" w:sz="4" w:space="0" w:color="auto"/>
              <w:right w:val="single" w:sz="4" w:space="0" w:color="auto"/>
            </w:tcBorders>
            <w:shd w:val="clear" w:color="auto" w:fill="auto"/>
            <w:vAlign w:val="center"/>
            <w:hideMark/>
          </w:tcPr>
          <w:p w14:paraId="0BBAEE8F" w14:textId="77777777" w:rsidR="00964DE0" w:rsidRPr="00964DE0" w:rsidRDefault="00964DE0" w:rsidP="00964DE0">
            <w:pPr>
              <w:jc w:val="center"/>
              <w:rPr>
                <w:sz w:val="18"/>
                <w:szCs w:val="18"/>
                <w:lang w:val="en-US" w:eastAsia="en-US"/>
              </w:rPr>
            </w:pPr>
            <w:r w:rsidRPr="00964DE0">
              <w:rPr>
                <w:sz w:val="18"/>
                <w:szCs w:val="18"/>
                <w:lang w:val="en-US" w:eastAsia="en-US"/>
              </w:rPr>
              <w:t>8861</w:t>
            </w:r>
          </w:p>
        </w:tc>
        <w:tc>
          <w:tcPr>
            <w:tcW w:w="3718" w:type="dxa"/>
            <w:tcBorders>
              <w:top w:val="nil"/>
              <w:left w:val="nil"/>
              <w:bottom w:val="single" w:sz="4" w:space="0" w:color="auto"/>
              <w:right w:val="single" w:sz="4" w:space="0" w:color="auto"/>
            </w:tcBorders>
            <w:shd w:val="clear" w:color="auto" w:fill="auto"/>
            <w:vAlign w:val="center"/>
            <w:hideMark/>
          </w:tcPr>
          <w:p w14:paraId="1D5E8C7D" w14:textId="77777777" w:rsidR="00964DE0" w:rsidRPr="00964DE0" w:rsidRDefault="00964DE0" w:rsidP="00964DE0">
            <w:pPr>
              <w:rPr>
                <w:sz w:val="18"/>
                <w:szCs w:val="18"/>
                <w:lang w:val="en-US" w:eastAsia="en-US"/>
              </w:rPr>
            </w:pPr>
            <w:r w:rsidRPr="00964DE0">
              <w:rPr>
                <w:sz w:val="18"/>
                <w:szCs w:val="18"/>
                <w:lang w:val="en-US" w:eastAsia="en-US"/>
              </w:rPr>
              <w:t>Примљене гаранције</w:t>
            </w:r>
          </w:p>
        </w:tc>
        <w:tc>
          <w:tcPr>
            <w:tcW w:w="2026" w:type="dxa"/>
            <w:tcBorders>
              <w:top w:val="nil"/>
              <w:left w:val="nil"/>
              <w:bottom w:val="single" w:sz="4" w:space="0" w:color="auto"/>
              <w:right w:val="single" w:sz="4" w:space="0" w:color="auto"/>
            </w:tcBorders>
            <w:shd w:val="clear" w:color="auto" w:fill="auto"/>
            <w:vAlign w:val="center"/>
            <w:hideMark/>
          </w:tcPr>
          <w:p w14:paraId="4F405527" w14:textId="77777777" w:rsidR="00964DE0" w:rsidRPr="00964DE0" w:rsidRDefault="00964DE0" w:rsidP="00964DE0">
            <w:pPr>
              <w:jc w:val="right"/>
              <w:rPr>
                <w:sz w:val="18"/>
                <w:szCs w:val="18"/>
                <w:lang w:val="en-US" w:eastAsia="en-US"/>
              </w:rPr>
            </w:pPr>
            <w:r w:rsidRPr="00964DE0">
              <w:rPr>
                <w:sz w:val="18"/>
                <w:szCs w:val="18"/>
                <w:lang w:val="en-US" w:eastAsia="en-US"/>
              </w:rPr>
              <w:t>1.620.145</w:t>
            </w:r>
          </w:p>
        </w:tc>
        <w:tc>
          <w:tcPr>
            <w:tcW w:w="1959" w:type="dxa"/>
            <w:tcBorders>
              <w:top w:val="nil"/>
              <w:left w:val="nil"/>
              <w:bottom w:val="single" w:sz="4" w:space="0" w:color="auto"/>
              <w:right w:val="single" w:sz="8" w:space="0" w:color="auto"/>
            </w:tcBorders>
            <w:shd w:val="clear" w:color="auto" w:fill="auto"/>
            <w:vAlign w:val="center"/>
            <w:hideMark/>
          </w:tcPr>
          <w:p w14:paraId="720F866B" w14:textId="77777777" w:rsidR="00964DE0" w:rsidRPr="00964DE0" w:rsidRDefault="00964DE0" w:rsidP="00964DE0">
            <w:pPr>
              <w:jc w:val="right"/>
              <w:rPr>
                <w:sz w:val="18"/>
                <w:szCs w:val="18"/>
                <w:lang w:val="en-US" w:eastAsia="en-US"/>
              </w:rPr>
            </w:pPr>
            <w:r w:rsidRPr="00964DE0">
              <w:rPr>
                <w:sz w:val="18"/>
                <w:szCs w:val="18"/>
                <w:lang w:val="en-US" w:eastAsia="en-US"/>
              </w:rPr>
              <w:t>1.362.109</w:t>
            </w:r>
          </w:p>
        </w:tc>
        <w:tc>
          <w:tcPr>
            <w:tcW w:w="2048" w:type="dxa"/>
            <w:tcBorders>
              <w:top w:val="nil"/>
              <w:left w:val="nil"/>
              <w:bottom w:val="single" w:sz="4" w:space="0" w:color="auto"/>
              <w:right w:val="single" w:sz="8" w:space="0" w:color="auto"/>
            </w:tcBorders>
            <w:shd w:val="clear" w:color="auto" w:fill="auto"/>
            <w:vAlign w:val="center"/>
            <w:hideMark/>
          </w:tcPr>
          <w:p w14:paraId="58A49B20" w14:textId="77777777" w:rsidR="00964DE0" w:rsidRPr="00964DE0" w:rsidRDefault="00964DE0" w:rsidP="00964DE0">
            <w:pPr>
              <w:jc w:val="right"/>
              <w:rPr>
                <w:sz w:val="18"/>
                <w:szCs w:val="18"/>
                <w:lang w:val="en-US" w:eastAsia="en-US"/>
              </w:rPr>
            </w:pPr>
            <w:r w:rsidRPr="00964DE0">
              <w:rPr>
                <w:sz w:val="18"/>
                <w:szCs w:val="18"/>
                <w:lang w:val="en-US" w:eastAsia="en-US"/>
              </w:rPr>
              <w:t>1.666.458</w:t>
            </w:r>
          </w:p>
        </w:tc>
      </w:tr>
      <w:tr w:rsidR="00964DE0" w:rsidRPr="00964DE0" w14:paraId="20C49AF5" w14:textId="77777777" w:rsidTr="00964DE0">
        <w:trPr>
          <w:trHeight w:val="77"/>
          <w:jc w:val="center"/>
        </w:trPr>
        <w:tc>
          <w:tcPr>
            <w:tcW w:w="935" w:type="dxa"/>
            <w:tcBorders>
              <w:top w:val="nil"/>
              <w:left w:val="single" w:sz="8" w:space="0" w:color="auto"/>
              <w:bottom w:val="single" w:sz="4" w:space="0" w:color="auto"/>
              <w:right w:val="single" w:sz="4" w:space="0" w:color="auto"/>
            </w:tcBorders>
            <w:shd w:val="clear" w:color="auto" w:fill="auto"/>
            <w:vAlign w:val="center"/>
            <w:hideMark/>
          </w:tcPr>
          <w:p w14:paraId="53EBC851" w14:textId="77777777" w:rsidR="00964DE0" w:rsidRPr="00964DE0" w:rsidRDefault="00964DE0" w:rsidP="00964DE0">
            <w:pPr>
              <w:jc w:val="center"/>
              <w:rPr>
                <w:sz w:val="18"/>
                <w:szCs w:val="18"/>
                <w:lang w:val="en-US" w:eastAsia="en-US"/>
              </w:rPr>
            </w:pPr>
            <w:r w:rsidRPr="00964DE0">
              <w:rPr>
                <w:sz w:val="18"/>
                <w:szCs w:val="18"/>
                <w:lang w:val="en-US" w:eastAsia="en-US"/>
              </w:rPr>
              <w:t>88990 и 88991</w:t>
            </w:r>
          </w:p>
        </w:tc>
        <w:tc>
          <w:tcPr>
            <w:tcW w:w="3718" w:type="dxa"/>
            <w:tcBorders>
              <w:top w:val="nil"/>
              <w:left w:val="nil"/>
              <w:bottom w:val="single" w:sz="4" w:space="0" w:color="auto"/>
              <w:right w:val="single" w:sz="4" w:space="0" w:color="auto"/>
            </w:tcBorders>
            <w:shd w:val="clear" w:color="auto" w:fill="auto"/>
            <w:vAlign w:val="center"/>
            <w:hideMark/>
          </w:tcPr>
          <w:p w14:paraId="17709F20" w14:textId="77777777" w:rsidR="00964DE0" w:rsidRPr="00964DE0" w:rsidRDefault="00964DE0" w:rsidP="00964DE0">
            <w:pPr>
              <w:rPr>
                <w:sz w:val="18"/>
                <w:szCs w:val="18"/>
                <w:lang w:val="en-US" w:eastAsia="en-US"/>
              </w:rPr>
            </w:pPr>
            <w:r w:rsidRPr="00964DE0">
              <w:rPr>
                <w:sz w:val="18"/>
                <w:szCs w:val="18"/>
                <w:lang w:val="en-US" w:eastAsia="en-US"/>
              </w:rPr>
              <w:t>Остала актива - материјал СФОР-а</w:t>
            </w:r>
          </w:p>
        </w:tc>
        <w:tc>
          <w:tcPr>
            <w:tcW w:w="2026" w:type="dxa"/>
            <w:tcBorders>
              <w:top w:val="nil"/>
              <w:left w:val="nil"/>
              <w:bottom w:val="single" w:sz="4" w:space="0" w:color="auto"/>
              <w:right w:val="single" w:sz="4" w:space="0" w:color="auto"/>
            </w:tcBorders>
            <w:shd w:val="clear" w:color="auto" w:fill="auto"/>
            <w:vAlign w:val="center"/>
            <w:hideMark/>
          </w:tcPr>
          <w:p w14:paraId="56953DFB" w14:textId="77777777" w:rsidR="00964DE0" w:rsidRPr="00964DE0" w:rsidRDefault="00964DE0" w:rsidP="00964DE0">
            <w:pPr>
              <w:jc w:val="right"/>
              <w:rPr>
                <w:sz w:val="18"/>
                <w:szCs w:val="18"/>
                <w:lang w:val="en-US" w:eastAsia="en-US"/>
              </w:rPr>
            </w:pPr>
            <w:r w:rsidRPr="00964DE0">
              <w:rPr>
                <w:sz w:val="18"/>
                <w:szCs w:val="18"/>
                <w:lang w:val="en-US" w:eastAsia="en-US"/>
              </w:rPr>
              <w:t>19.200</w:t>
            </w:r>
          </w:p>
        </w:tc>
        <w:tc>
          <w:tcPr>
            <w:tcW w:w="1959" w:type="dxa"/>
            <w:tcBorders>
              <w:top w:val="nil"/>
              <w:left w:val="nil"/>
              <w:bottom w:val="single" w:sz="4" w:space="0" w:color="auto"/>
              <w:right w:val="single" w:sz="8" w:space="0" w:color="auto"/>
            </w:tcBorders>
            <w:shd w:val="clear" w:color="auto" w:fill="auto"/>
            <w:vAlign w:val="center"/>
            <w:hideMark/>
          </w:tcPr>
          <w:p w14:paraId="3677983B" w14:textId="77777777" w:rsidR="00964DE0" w:rsidRPr="00964DE0" w:rsidRDefault="00964DE0" w:rsidP="00964DE0">
            <w:pPr>
              <w:jc w:val="right"/>
              <w:rPr>
                <w:sz w:val="18"/>
                <w:szCs w:val="18"/>
                <w:lang w:val="en-US" w:eastAsia="en-US"/>
              </w:rPr>
            </w:pPr>
            <w:r w:rsidRPr="00964DE0">
              <w:rPr>
                <w:sz w:val="18"/>
                <w:szCs w:val="18"/>
                <w:lang w:val="en-US" w:eastAsia="en-US"/>
              </w:rPr>
              <w:t>22.514</w:t>
            </w:r>
          </w:p>
        </w:tc>
        <w:tc>
          <w:tcPr>
            <w:tcW w:w="2048" w:type="dxa"/>
            <w:tcBorders>
              <w:top w:val="nil"/>
              <w:left w:val="nil"/>
              <w:bottom w:val="single" w:sz="4" w:space="0" w:color="auto"/>
              <w:right w:val="single" w:sz="8" w:space="0" w:color="auto"/>
            </w:tcBorders>
            <w:shd w:val="clear" w:color="auto" w:fill="auto"/>
            <w:vAlign w:val="center"/>
            <w:hideMark/>
          </w:tcPr>
          <w:p w14:paraId="2517E54E" w14:textId="77777777" w:rsidR="00964DE0" w:rsidRPr="00964DE0" w:rsidRDefault="00964DE0" w:rsidP="00964DE0">
            <w:pPr>
              <w:jc w:val="right"/>
              <w:rPr>
                <w:sz w:val="18"/>
                <w:szCs w:val="18"/>
                <w:lang w:val="en-US" w:eastAsia="en-US"/>
              </w:rPr>
            </w:pPr>
            <w:r w:rsidRPr="00964DE0">
              <w:rPr>
                <w:sz w:val="18"/>
                <w:szCs w:val="18"/>
                <w:lang w:val="en-US" w:eastAsia="en-US"/>
              </w:rPr>
              <w:t>20.623</w:t>
            </w:r>
          </w:p>
        </w:tc>
      </w:tr>
      <w:tr w:rsidR="00964DE0" w:rsidRPr="00964DE0" w14:paraId="14A41D3A" w14:textId="77777777" w:rsidTr="00964DE0">
        <w:trPr>
          <w:trHeight w:val="171"/>
          <w:jc w:val="center"/>
        </w:trPr>
        <w:tc>
          <w:tcPr>
            <w:tcW w:w="935" w:type="dxa"/>
            <w:tcBorders>
              <w:top w:val="nil"/>
              <w:left w:val="single" w:sz="8" w:space="0" w:color="auto"/>
              <w:bottom w:val="single" w:sz="4" w:space="0" w:color="auto"/>
              <w:right w:val="single" w:sz="4" w:space="0" w:color="auto"/>
            </w:tcBorders>
            <w:shd w:val="clear" w:color="auto" w:fill="auto"/>
            <w:vAlign w:val="center"/>
            <w:hideMark/>
          </w:tcPr>
          <w:p w14:paraId="317976A1" w14:textId="77777777" w:rsidR="00964DE0" w:rsidRPr="00964DE0" w:rsidRDefault="00964DE0" w:rsidP="00964DE0">
            <w:pPr>
              <w:jc w:val="center"/>
              <w:rPr>
                <w:sz w:val="18"/>
                <w:szCs w:val="18"/>
                <w:lang w:val="en-US" w:eastAsia="en-US"/>
              </w:rPr>
            </w:pPr>
            <w:r w:rsidRPr="00964DE0">
              <w:rPr>
                <w:sz w:val="18"/>
                <w:szCs w:val="18"/>
                <w:lang w:val="en-US" w:eastAsia="en-US"/>
              </w:rPr>
              <w:t>88992</w:t>
            </w:r>
          </w:p>
        </w:tc>
        <w:tc>
          <w:tcPr>
            <w:tcW w:w="3718" w:type="dxa"/>
            <w:tcBorders>
              <w:top w:val="nil"/>
              <w:left w:val="nil"/>
              <w:bottom w:val="single" w:sz="4" w:space="0" w:color="auto"/>
              <w:right w:val="single" w:sz="4" w:space="0" w:color="auto"/>
            </w:tcBorders>
            <w:shd w:val="clear" w:color="auto" w:fill="auto"/>
            <w:vAlign w:val="center"/>
            <w:hideMark/>
          </w:tcPr>
          <w:p w14:paraId="1BC8DF39" w14:textId="77777777" w:rsidR="00964DE0" w:rsidRPr="00964DE0" w:rsidRDefault="00964DE0" w:rsidP="00964DE0">
            <w:pPr>
              <w:rPr>
                <w:sz w:val="18"/>
                <w:szCs w:val="18"/>
                <w:lang w:val="en-US" w:eastAsia="en-US"/>
              </w:rPr>
            </w:pPr>
            <w:r w:rsidRPr="00964DE0">
              <w:rPr>
                <w:sz w:val="18"/>
                <w:szCs w:val="18"/>
                <w:lang w:val="en-US" w:eastAsia="en-US"/>
              </w:rPr>
              <w:t xml:space="preserve">Станови и стамбене зграде-неоткупљени </w:t>
            </w:r>
          </w:p>
        </w:tc>
        <w:tc>
          <w:tcPr>
            <w:tcW w:w="2026" w:type="dxa"/>
            <w:tcBorders>
              <w:top w:val="nil"/>
              <w:left w:val="nil"/>
              <w:bottom w:val="single" w:sz="4" w:space="0" w:color="auto"/>
              <w:right w:val="single" w:sz="4" w:space="0" w:color="auto"/>
            </w:tcBorders>
            <w:shd w:val="clear" w:color="auto" w:fill="auto"/>
            <w:vAlign w:val="center"/>
            <w:hideMark/>
          </w:tcPr>
          <w:p w14:paraId="0428544B" w14:textId="77777777" w:rsidR="00964DE0" w:rsidRPr="00964DE0" w:rsidRDefault="00964DE0" w:rsidP="00964DE0">
            <w:pPr>
              <w:jc w:val="right"/>
              <w:rPr>
                <w:sz w:val="18"/>
                <w:szCs w:val="18"/>
                <w:lang w:val="en-US" w:eastAsia="en-US"/>
              </w:rPr>
            </w:pPr>
            <w:r w:rsidRPr="00964DE0">
              <w:rPr>
                <w:sz w:val="18"/>
                <w:szCs w:val="18"/>
                <w:lang w:val="en-US" w:eastAsia="en-US"/>
              </w:rPr>
              <w:t>2.703.341</w:t>
            </w:r>
          </w:p>
        </w:tc>
        <w:tc>
          <w:tcPr>
            <w:tcW w:w="1959" w:type="dxa"/>
            <w:tcBorders>
              <w:top w:val="nil"/>
              <w:left w:val="nil"/>
              <w:bottom w:val="single" w:sz="4" w:space="0" w:color="auto"/>
              <w:right w:val="single" w:sz="8" w:space="0" w:color="auto"/>
            </w:tcBorders>
            <w:shd w:val="clear" w:color="auto" w:fill="auto"/>
            <w:vAlign w:val="center"/>
            <w:hideMark/>
          </w:tcPr>
          <w:p w14:paraId="1A3678C5" w14:textId="77777777" w:rsidR="00964DE0" w:rsidRPr="00964DE0" w:rsidRDefault="00964DE0" w:rsidP="00964DE0">
            <w:pPr>
              <w:jc w:val="right"/>
              <w:rPr>
                <w:sz w:val="18"/>
                <w:szCs w:val="18"/>
                <w:lang w:val="en-US" w:eastAsia="en-US"/>
              </w:rPr>
            </w:pPr>
            <w:r w:rsidRPr="00964DE0">
              <w:rPr>
                <w:sz w:val="18"/>
                <w:szCs w:val="18"/>
                <w:lang w:val="en-US" w:eastAsia="en-US"/>
              </w:rPr>
              <w:t>2.703.341</w:t>
            </w:r>
          </w:p>
        </w:tc>
        <w:tc>
          <w:tcPr>
            <w:tcW w:w="2048" w:type="dxa"/>
            <w:tcBorders>
              <w:top w:val="nil"/>
              <w:left w:val="nil"/>
              <w:bottom w:val="single" w:sz="4" w:space="0" w:color="auto"/>
              <w:right w:val="single" w:sz="8" w:space="0" w:color="auto"/>
            </w:tcBorders>
            <w:shd w:val="clear" w:color="auto" w:fill="auto"/>
            <w:vAlign w:val="center"/>
            <w:hideMark/>
          </w:tcPr>
          <w:p w14:paraId="36C3E7E5" w14:textId="77777777" w:rsidR="00964DE0" w:rsidRPr="00964DE0" w:rsidRDefault="00964DE0" w:rsidP="00964DE0">
            <w:pPr>
              <w:jc w:val="right"/>
              <w:rPr>
                <w:sz w:val="18"/>
                <w:szCs w:val="18"/>
                <w:lang w:val="en-US" w:eastAsia="en-US"/>
              </w:rPr>
            </w:pPr>
            <w:r w:rsidRPr="00964DE0">
              <w:rPr>
                <w:sz w:val="18"/>
                <w:szCs w:val="18"/>
                <w:lang w:val="en-US" w:eastAsia="en-US"/>
              </w:rPr>
              <w:t>2.703.341</w:t>
            </w:r>
          </w:p>
        </w:tc>
      </w:tr>
      <w:tr w:rsidR="00964DE0" w:rsidRPr="00964DE0" w14:paraId="7EFC0E0E" w14:textId="77777777" w:rsidTr="00964DE0">
        <w:trPr>
          <w:trHeight w:val="332"/>
          <w:jc w:val="center"/>
        </w:trPr>
        <w:tc>
          <w:tcPr>
            <w:tcW w:w="935" w:type="dxa"/>
            <w:tcBorders>
              <w:top w:val="nil"/>
              <w:left w:val="single" w:sz="8" w:space="0" w:color="auto"/>
              <w:bottom w:val="nil"/>
              <w:right w:val="single" w:sz="4" w:space="0" w:color="auto"/>
            </w:tcBorders>
            <w:shd w:val="clear" w:color="auto" w:fill="auto"/>
            <w:vAlign w:val="center"/>
            <w:hideMark/>
          </w:tcPr>
          <w:p w14:paraId="7701F629" w14:textId="77777777" w:rsidR="00964DE0" w:rsidRPr="00964DE0" w:rsidRDefault="00964DE0" w:rsidP="00964DE0">
            <w:pPr>
              <w:jc w:val="center"/>
              <w:rPr>
                <w:sz w:val="18"/>
                <w:szCs w:val="18"/>
                <w:lang w:val="en-US" w:eastAsia="en-US"/>
              </w:rPr>
            </w:pPr>
            <w:r w:rsidRPr="00964DE0">
              <w:rPr>
                <w:sz w:val="18"/>
                <w:szCs w:val="18"/>
                <w:lang w:val="en-US" w:eastAsia="en-US"/>
              </w:rPr>
              <w:t>88910</w:t>
            </w:r>
          </w:p>
        </w:tc>
        <w:tc>
          <w:tcPr>
            <w:tcW w:w="3718" w:type="dxa"/>
            <w:tcBorders>
              <w:top w:val="nil"/>
              <w:left w:val="nil"/>
              <w:bottom w:val="nil"/>
              <w:right w:val="single" w:sz="4" w:space="0" w:color="auto"/>
            </w:tcBorders>
            <w:shd w:val="clear" w:color="auto" w:fill="auto"/>
            <w:vAlign w:val="center"/>
            <w:hideMark/>
          </w:tcPr>
          <w:p w14:paraId="214D76A9" w14:textId="77777777" w:rsidR="00964DE0" w:rsidRPr="00964DE0" w:rsidRDefault="00964DE0" w:rsidP="00964DE0">
            <w:pPr>
              <w:rPr>
                <w:sz w:val="18"/>
                <w:szCs w:val="18"/>
                <w:lang w:val="en-US" w:eastAsia="en-US"/>
              </w:rPr>
            </w:pPr>
            <w:r w:rsidRPr="00964DE0">
              <w:rPr>
                <w:sz w:val="18"/>
                <w:szCs w:val="18"/>
                <w:lang w:val="en-US" w:eastAsia="en-US"/>
              </w:rPr>
              <w:t>Остали материјал ванбилансне активе-Дрвар</w:t>
            </w:r>
          </w:p>
        </w:tc>
        <w:tc>
          <w:tcPr>
            <w:tcW w:w="2026" w:type="dxa"/>
            <w:tcBorders>
              <w:top w:val="nil"/>
              <w:left w:val="nil"/>
              <w:bottom w:val="nil"/>
              <w:right w:val="single" w:sz="4" w:space="0" w:color="auto"/>
            </w:tcBorders>
            <w:shd w:val="clear" w:color="auto" w:fill="auto"/>
            <w:vAlign w:val="center"/>
            <w:hideMark/>
          </w:tcPr>
          <w:p w14:paraId="33CDFD4C" w14:textId="77777777" w:rsidR="00964DE0" w:rsidRPr="00964DE0" w:rsidRDefault="00964DE0" w:rsidP="00964DE0">
            <w:pPr>
              <w:jc w:val="right"/>
              <w:rPr>
                <w:sz w:val="18"/>
                <w:szCs w:val="18"/>
                <w:lang w:val="en-US" w:eastAsia="en-US"/>
              </w:rPr>
            </w:pPr>
            <w:r w:rsidRPr="00964DE0">
              <w:rPr>
                <w:sz w:val="18"/>
                <w:szCs w:val="18"/>
                <w:lang w:val="en-US" w:eastAsia="en-US"/>
              </w:rPr>
              <w:t>3.314</w:t>
            </w:r>
          </w:p>
        </w:tc>
        <w:tc>
          <w:tcPr>
            <w:tcW w:w="1959" w:type="dxa"/>
            <w:tcBorders>
              <w:top w:val="nil"/>
              <w:left w:val="nil"/>
              <w:bottom w:val="nil"/>
              <w:right w:val="single" w:sz="8" w:space="0" w:color="auto"/>
            </w:tcBorders>
            <w:shd w:val="clear" w:color="auto" w:fill="auto"/>
            <w:vAlign w:val="center"/>
            <w:hideMark/>
          </w:tcPr>
          <w:p w14:paraId="007B2687" w14:textId="77777777" w:rsidR="00964DE0" w:rsidRPr="00964DE0" w:rsidRDefault="00964DE0" w:rsidP="00964DE0">
            <w:pPr>
              <w:jc w:val="right"/>
              <w:rPr>
                <w:sz w:val="18"/>
                <w:szCs w:val="18"/>
                <w:lang w:val="en-US" w:eastAsia="en-US"/>
              </w:rPr>
            </w:pPr>
            <w:r w:rsidRPr="00964DE0">
              <w:rPr>
                <w:sz w:val="18"/>
                <w:szCs w:val="18"/>
                <w:lang w:val="en-US" w:eastAsia="en-US"/>
              </w:rPr>
              <w:t>0</w:t>
            </w:r>
          </w:p>
        </w:tc>
        <w:tc>
          <w:tcPr>
            <w:tcW w:w="2048" w:type="dxa"/>
            <w:tcBorders>
              <w:top w:val="nil"/>
              <w:left w:val="nil"/>
              <w:bottom w:val="nil"/>
              <w:right w:val="single" w:sz="8" w:space="0" w:color="auto"/>
            </w:tcBorders>
            <w:shd w:val="clear" w:color="auto" w:fill="auto"/>
            <w:vAlign w:val="center"/>
            <w:hideMark/>
          </w:tcPr>
          <w:p w14:paraId="0F81BB53" w14:textId="77777777" w:rsidR="00964DE0" w:rsidRPr="00964DE0" w:rsidRDefault="00964DE0" w:rsidP="00964DE0">
            <w:pPr>
              <w:jc w:val="right"/>
              <w:rPr>
                <w:sz w:val="18"/>
                <w:szCs w:val="18"/>
                <w:lang w:val="en-US" w:eastAsia="en-US"/>
              </w:rPr>
            </w:pPr>
            <w:r w:rsidRPr="00964DE0">
              <w:rPr>
                <w:sz w:val="18"/>
                <w:szCs w:val="18"/>
                <w:lang w:val="en-US" w:eastAsia="en-US"/>
              </w:rPr>
              <w:t>0</w:t>
            </w:r>
          </w:p>
        </w:tc>
      </w:tr>
      <w:tr w:rsidR="00964DE0" w:rsidRPr="00964DE0" w14:paraId="12DB1A49" w14:textId="77777777" w:rsidTr="00964DE0">
        <w:trPr>
          <w:trHeight w:val="181"/>
          <w:jc w:val="center"/>
        </w:trPr>
        <w:tc>
          <w:tcPr>
            <w:tcW w:w="4653" w:type="dxa"/>
            <w:gridSpan w:val="2"/>
            <w:tcBorders>
              <w:top w:val="single" w:sz="8" w:space="0" w:color="auto"/>
              <w:left w:val="single" w:sz="8" w:space="0" w:color="auto"/>
              <w:bottom w:val="single" w:sz="8" w:space="0" w:color="auto"/>
              <w:right w:val="single" w:sz="4" w:space="0" w:color="auto"/>
            </w:tcBorders>
            <w:shd w:val="clear" w:color="000000" w:fill="C0C0C0"/>
            <w:vAlign w:val="center"/>
            <w:hideMark/>
          </w:tcPr>
          <w:p w14:paraId="26B42F8D" w14:textId="77777777" w:rsidR="00964DE0" w:rsidRPr="00964DE0" w:rsidRDefault="00964DE0" w:rsidP="00964DE0">
            <w:pPr>
              <w:jc w:val="center"/>
              <w:rPr>
                <w:b/>
                <w:bCs/>
                <w:sz w:val="18"/>
                <w:szCs w:val="18"/>
                <w:lang w:val="en-US" w:eastAsia="en-US"/>
              </w:rPr>
            </w:pPr>
            <w:r w:rsidRPr="00964DE0">
              <w:rPr>
                <w:b/>
                <w:bCs/>
                <w:sz w:val="18"/>
                <w:szCs w:val="18"/>
                <w:lang w:val="en-US" w:eastAsia="en-US"/>
              </w:rPr>
              <w:t>УКУПНО</w:t>
            </w:r>
          </w:p>
        </w:tc>
        <w:tc>
          <w:tcPr>
            <w:tcW w:w="2026" w:type="dxa"/>
            <w:tcBorders>
              <w:top w:val="single" w:sz="8" w:space="0" w:color="auto"/>
              <w:left w:val="nil"/>
              <w:bottom w:val="single" w:sz="8" w:space="0" w:color="auto"/>
              <w:right w:val="single" w:sz="4" w:space="0" w:color="auto"/>
            </w:tcBorders>
            <w:shd w:val="clear" w:color="000000" w:fill="C0C0C0"/>
            <w:vAlign w:val="center"/>
            <w:hideMark/>
          </w:tcPr>
          <w:p w14:paraId="69910B36" w14:textId="77777777" w:rsidR="00964DE0" w:rsidRPr="00964DE0" w:rsidRDefault="00964DE0" w:rsidP="00964DE0">
            <w:pPr>
              <w:jc w:val="right"/>
              <w:rPr>
                <w:b/>
                <w:bCs/>
                <w:sz w:val="18"/>
                <w:szCs w:val="18"/>
                <w:lang w:val="en-US" w:eastAsia="en-US"/>
              </w:rPr>
            </w:pPr>
            <w:r w:rsidRPr="00964DE0">
              <w:rPr>
                <w:b/>
                <w:bCs/>
                <w:sz w:val="18"/>
                <w:szCs w:val="18"/>
                <w:lang w:val="en-US" w:eastAsia="en-US"/>
              </w:rPr>
              <w:t>15.945.619</w:t>
            </w:r>
          </w:p>
        </w:tc>
        <w:tc>
          <w:tcPr>
            <w:tcW w:w="1959" w:type="dxa"/>
            <w:tcBorders>
              <w:top w:val="single" w:sz="8" w:space="0" w:color="auto"/>
              <w:left w:val="nil"/>
              <w:bottom w:val="single" w:sz="8" w:space="0" w:color="auto"/>
              <w:right w:val="single" w:sz="8" w:space="0" w:color="auto"/>
            </w:tcBorders>
            <w:shd w:val="clear" w:color="000000" w:fill="C0C0C0"/>
            <w:vAlign w:val="center"/>
            <w:hideMark/>
          </w:tcPr>
          <w:p w14:paraId="7C681265" w14:textId="77777777" w:rsidR="00964DE0" w:rsidRPr="00964DE0" w:rsidRDefault="00964DE0" w:rsidP="00964DE0">
            <w:pPr>
              <w:jc w:val="right"/>
              <w:rPr>
                <w:b/>
                <w:bCs/>
                <w:sz w:val="18"/>
                <w:szCs w:val="18"/>
                <w:lang w:val="en-US" w:eastAsia="en-US"/>
              </w:rPr>
            </w:pPr>
            <w:r w:rsidRPr="00964DE0">
              <w:rPr>
                <w:b/>
                <w:bCs/>
                <w:sz w:val="18"/>
                <w:szCs w:val="18"/>
                <w:lang w:val="en-US" w:eastAsia="en-US"/>
              </w:rPr>
              <w:t>15.687.583</w:t>
            </w:r>
          </w:p>
        </w:tc>
        <w:tc>
          <w:tcPr>
            <w:tcW w:w="2048" w:type="dxa"/>
            <w:tcBorders>
              <w:top w:val="single" w:sz="8" w:space="0" w:color="auto"/>
              <w:left w:val="nil"/>
              <w:bottom w:val="single" w:sz="8" w:space="0" w:color="auto"/>
              <w:right w:val="single" w:sz="8" w:space="0" w:color="auto"/>
            </w:tcBorders>
            <w:shd w:val="clear" w:color="000000" w:fill="C0C0C0"/>
            <w:vAlign w:val="center"/>
            <w:hideMark/>
          </w:tcPr>
          <w:p w14:paraId="3F96AF97" w14:textId="77777777" w:rsidR="00964DE0" w:rsidRPr="00964DE0" w:rsidRDefault="00964DE0" w:rsidP="00964DE0">
            <w:pPr>
              <w:jc w:val="right"/>
              <w:rPr>
                <w:b/>
                <w:bCs/>
                <w:sz w:val="18"/>
                <w:szCs w:val="18"/>
                <w:lang w:val="en-US" w:eastAsia="en-US"/>
              </w:rPr>
            </w:pPr>
            <w:r w:rsidRPr="00964DE0">
              <w:rPr>
                <w:b/>
                <w:bCs/>
                <w:sz w:val="18"/>
                <w:szCs w:val="18"/>
                <w:lang w:val="en-US" w:eastAsia="en-US"/>
              </w:rPr>
              <w:t>15.990.041</w:t>
            </w:r>
          </w:p>
        </w:tc>
      </w:tr>
    </w:tbl>
    <w:p w14:paraId="2ADACAE3" w14:textId="63A7AFE2" w:rsidR="007F488F" w:rsidRPr="00C37797" w:rsidRDefault="007F488F" w:rsidP="00B264FD">
      <w:pPr>
        <w:ind w:firstLine="567"/>
        <w:jc w:val="center"/>
        <w:rPr>
          <w:b/>
          <w:i/>
          <w:sz w:val="20"/>
          <w:szCs w:val="20"/>
          <w:lang w:val="hr-HR" w:eastAsia="en-US"/>
        </w:rPr>
      </w:pPr>
      <w:r w:rsidRPr="00C37797">
        <w:rPr>
          <w:b/>
          <w:i/>
          <w:sz w:val="20"/>
          <w:szCs w:val="20"/>
          <w:lang w:eastAsia="en-US"/>
        </w:rPr>
        <w:t xml:space="preserve">Табела </w:t>
      </w:r>
      <w:r w:rsidR="00073DBB" w:rsidRPr="00C37797">
        <w:rPr>
          <w:b/>
          <w:i/>
          <w:sz w:val="20"/>
          <w:szCs w:val="20"/>
          <w:lang w:val="sr-Cyrl-BA" w:eastAsia="en-US"/>
        </w:rPr>
        <w:t>5</w:t>
      </w:r>
      <w:r w:rsidR="007D2BBF" w:rsidRPr="00C37797">
        <w:rPr>
          <w:b/>
          <w:i/>
          <w:sz w:val="20"/>
          <w:szCs w:val="20"/>
          <w:lang w:val="en-US" w:eastAsia="en-US"/>
        </w:rPr>
        <w:t>9</w:t>
      </w:r>
      <w:r w:rsidRPr="00C37797">
        <w:rPr>
          <w:b/>
          <w:i/>
          <w:sz w:val="20"/>
          <w:szCs w:val="20"/>
          <w:lang w:eastAsia="en-US"/>
        </w:rPr>
        <w:t xml:space="preserve">.  Ванбилансна </w:t>
      </w:r>
      <w:bookmarkEnd w:id="81"/>
      <w:r w:rsidR="001C3183" w:rsidRPr="00C37797">
        <w:rPr>
          <w:b/>
          <w:i/>
          <w:sz w:val="20"/>
          <w:szCs w:val="20"/>
          <w:lang w:eastAsia="en-US"/>
        </w:rPr>
        <w:t>евиденција</w:t>
      </w:r>
    </w:p>
    <w:p w14:paraId="27647494" w14:textId="77777777" w:rsidR="00051EA4" w:rsidRPr="000F6C7E" w:rsidRDefault="00051EA4" w:rsidP="00B264FD">
      <w:pPr>
        <w:ind w:firstLine="567"/>
        <w:jc w:val="center"/>
        <w:rPr>
          <w:b/>
          <w:i/>
          <w:color w:val="FF0000"/>
          <w:sz w:val="22"/>
          <w:szCs w:val="22"/>
          <w:lang w:val="hr-HR" w:eastAsia="en-US"/>
        </w:rPr>
      </w:pPr>
    </w:p>
    <w:p w14:paraId="7EFCA26B" w14:textId="1512BFA6" w:rsidR="00964DE0" w:rsidRDefault="00964DE0" w:rsidP="00964DE0">
      <w:pPr>
        <w:ind w:left="-510" w:right="-510"/>
        <w:jc w:val="both"/>
        <w:rPr>
          <w:lang w:val="bs-Cyrl-BA"/>
        </w:rPr>
      </w:pPr>
      <w:r w:rsidRPr="00E90BC7">
        <w:rPr>
          <w:lang w:val="bs-Cyrl-BA"/>
        </w:rPr>
        <w:t>Ванбилансна евиденција је у односу на стање 31.12.20</w:t>
      </w:r>
      <w:r w:rsidRPr="00E90BC7">
        <w:rPr>
          <w:lang w:val="sr-Latn-BA"/>
        </w:rPr>
        <w:t>2</w:t>
      </w:r>
      <w:r w:rsidRPr="00E90BC7">
        <w:rPr>
          <w:lang w:val="sr-Cyrl-RS"/>
        </w:rPr>
        <w:t>1</w:t>
      </w:r>
      <w:r w:rsidRPr="00E90BC7">
        <w:rPr>
          <w:lang w:val="bs-Cyrl-BA"/>
        </w:rPr>
        <w:t>. године, повећана за 44.422 КМ. Повећање се углавном односи на примљене гаранције.</w:t>
      </w:r>
    </w:p>
    <w:p w14:paraId="5F8FE0FB" w14:textId="77777777" w:rsidR="00964DE0" w:rsidRDefault="00964DE0" w:rsidP="00964DE0">
      <w:pPr>
        <w:ind w:left="-510" w:right="-510"/>
        <w:jc w:val="both"/>
        <w:rPr>
          <w:lang w:val="bs-Cyrl-BA"/>
        </w:rPr>
      </w:pPr>
    </w:p>
    <w:p w14:paraId="3CEFEFA9" w14:textId="79843270" w:rsidR="00964DE0" w:rsidRPr="00E90BC7" w:rsidRDefault="00964DE0" w:rsidP="00964DE0">
      <w:pPr>
        <w:ind w:left="-510" w:right="-510"/>
        <w:jc w:val="both"/>
        <w:rPr>
          <w:lang w:val="bs-Cyrl-BA"/>
        </w:rPr>
      </w:pPr>
      <w:r w:rsidRPr="00E90BC7">
        <w:rPr>
          <w:lang w:val="bs-Cyrl-BA"/>
        </w:rPr>
        <w:t xml:space="preserve">Вриједност примљених гаранција у износу од 1.666.458 КМ се односи на укњижење нових гаранција у вриједности од 1.722.750 КМ и искњижење гаранција у вриједности од 1.676.437 КМ. </w:t>
      </w:r>
    </w:p>
    <w:p w14:paraId="43FE5EB7" w14:textId="77777777" w:rsidR="00964DE0" w:rsidRDefault="00964DE0" w:rsidP="00964DE0">
      <w:pPr>
        <w:ind w:left="-510" w:right="-510"/>
        <w:jc w:val="both"/>
        <w:rPr>
          <w:lang w:val="bs-Cyrl-BA"/>
        </w:rPr>
      </w:pPr>
    </w:p>
    <w:p w14:paraId="5BCA0BEC" w14:textId="4A29E336" w:rsidR="00964DE0" w:rsidRPr="00E90BC7" w:rsidRDefault="00964DE0" w:rsidP="00964DE0">
      <w:pPr>
        <w:ind w:left="-510" w:right="-510"/>
        <w:jc w:val="both"/>
        <w:rPr>
          <w:lang w:val="sr-Latn-BA"/>
        </w:rPr>
      </w:pPr>
      <w:r w:rsidRPr="00E90BC7">
        <w:rPr>
          <w:lang w:val="bs-Cyrl-BA"/>
        </w:rPr>
        <w:t>Стање на кредиту Свјетске банке у износу од 1</w:t>
      </w:r>
      <w:r w:rsidRPr="00E90BC7">
        <w:rPr>
          <w:lang w:val="sr-Latn-BA"/>
        </w:rPr>
        <w:t>1</w:t>
      </w:r>
      <w:r w:rsidRPr="00E90BC7">
        <w:rPr>
          <w:lang w:val="bs-Cyrl-BA"/>
        </w:rPr>
        <w:t>.599.598 КМ представља неповучена средства наведеног кредита.</w:t>
      </w:r>
    </w:p>
    <w:p w14:paraId="0C836AC7" w14:textId="77777777" w:rsidR="00964DE0" w:rsidRDefault="00964DE0" w:rsidP="00964DE0">
      <w:pPr>
        <w:ind w:left="-510" w:right="-510"/>
        <w:jc w:val="both"/>
        <w:rPr>
          <w:lang w:val="bs-Cyrl-BA"/>
        </w:rPr>
      </w:pPr>
    </w:p>
    <w:p w14:paraId="71383B4B" w14:textId="1E120B42" w:rsidR="00964DE0" w:rsidRDefault="00964DE0" w:rsidP="00964DE0">
      <w:pPr>
        <w:ind w:left="-510" w:right="-510"/>
        <w:jc w:val="both"/>
        <w:rPr>
          <w:lang w:val="sr-Cyrl-BA"/>
        </w:rPr>
      </w:pPr>
      <w:r w:rsidRPr="00E90BC7">
        <w:rPr>
          <w:lang w:val="bs-Cyrl-BA"/>
        </w:rPr>
        <w:t xml:space="preserve">На стању кредита ЕБРД </w:t>
      </w:r>
      <w:r w:rsidRPr="00E90BC7">
        <w:rPr>
          <w:lang w:val="ru-RU"/>
        </w:rPr>
        <w:t>је као неискориштен остао износ од 21 КМ</w:t>
      </w:r>
      <w:r w:rsidRPr="00E90BC7">
        <w:rPr>
          <w:lang w:val="sr-Cyrl-BA"/>
        </w:rPr>
        <w:t>.</w:t>
      </w:r>
    </w:p>
    <w:p w14:paraId="3546A2F7" w14:textId="77777777" w:rsidR="00964DE0" w:rsidRPr="00E90BC7" w:rsidRDefault="00964DE0" w:rsidP="00964DE0">
      <w:pPr>
        <w:ind w:left="-510" w:right="-510"/>
        <w:jc w:val="both"/>
        <w:rPr>
          <w:lang w:val="sr-Cyrl-BA"/>
        </w:rPr>
      </w:pPr>
    </w:p>
    <w:p w14:paraId="0B3F4A61" w14:textId="7B660201" w:rsidR="00051EA4" w:rsidRPr="006D0395" w:rsidRDefault="00964DE0" w:rsidP="007415CB">
      <w:pPr>
        <w:ind w:left="-510" w:right="-510"/>
        <w:jc w:val="both"/>
        <w:rPr>
          <w:lang w:val="en-US"/>
        </w:rPr>
      </w:pPr>
      <w:r w:rsidRPr="00E90BC7">
        <w:rPr>
          <w:lang w:val="bs-Cyrl-BA"/>
        </w:rPr>
        <w:t>На конту Станови и стамбене зграде у износу од 2.703.341 КМ евидентирани су неоткупљени станови</w:t>
      </w:r>
      <w:r w:rsidRPr="00E90BC7">
        <w:rPr>
          <w:lang w:val="sr-Latn-BA"/>
        </w:rPr>
        <w:t>.</w:t>
      </w:r>
      <w:r w:rsidRPr="00E90BC7">
        <w:rPr>
          <w:lang w:val="sr-Cyrl-BA"/>
        </w:rPr>
        <w:t xml:space="preserve"> </w:t>
      </w:r>
    </w:p>
    <w:p w14:paraId="29007706" w14:textId="2EE57EEE" w:rsidR="001C74D9" w:rsidRPr="00F30174" w:rsidRDefault="001C74D9" w:rsidP="00D14D1E">
      <w:pPr>
        <w:pStyle w:val="Heading2"/>
        <w:numPr>
          <w:ilvl w:val="1"/>
          <w:numId w:val="11"/>
        </w:numPr>
        <w:spacing w:line="240" w:lineRule="auto"/>
        <w:rPr>
          <w:rFonts w:eastAsia="Times New Roman"/>
          <w:color w:val="auto"/>
          <w:lang w:val="bs-Cyrl-BA" w:eastAsia="en-US"/>
        </w:rPr>
      </w:pPr>
      <w:bookmarkStart w:id="82" w:name="_Toc129346712"/>
      <w:r w:rsidRPr="00F30174">
        <w:rPr>
          <w:rFonts w:eastAsia="Times New Roman"/>
          <w:color w:val="auto"/>
          <w:lang w:val="bs-Cyrl-BA" w:eastAsia="en-US"/>
        </w:rPr>
        <w:lastRenderedPageBreak/>
        <w:t>Биланс успјеха</w:t>
      </w:r>
      <w:bookmarkEnd w:id="82"/>
    </w:p>
    <w:p w14:paraId="11E2F21B" w14:textId="77777777" w:rsidR="001C74D9" w:rsidRPr="000F6C7E" w:rsidRDefault="001C74D9" w:rsidP="00DE6800">
      <w:pPr>
        <w:rPr>
          <w:color w:val="FF0000"/>
          <w:lang w:val="bs-Cyrl-BA" w:eastAsia="en-US"/>
        </w:rPr>
      </w:pPr>
    </w:p>
    <w:p w14:paraId="4A6EAFE1" w14:textId="5EBAED7E" w:rsidR="008A7C69" w:rsidRPr="00F30174" w:rsidRDefault="008A7C69" w:rsidP="00DE6800">
      <w:pPr>
        <w:tabs>
          <w:tab w:val="left" w:pos="120"/>
          <w:tab w:val="left" w:pos="240"/>
          <w:tab w:val="left" w:pos="1080"/>
        </w:tabs>
        <w:ind w:left="-510" w:right="-510"/>
        <w:rPr>
          <w:lang w:val="sr-Cyrl-BA" w:eastAsia="en-US"/>
        </w:rPr>
      </w:pPr>
      <w:r w:rsidRPr="00F30174">
        <w:rPr>
          <w:lang w:val="sr-Latn-CS" w:eastAsia="en-US"/>
        </w:rPr>
        <w:t xml:space="preserve">Биланс успјеха </w:t>
      </w:r>
      <w:r w:rsidRPr="00F30174">
        <w:rPr>
          <w:lang w:eastAsia="en-US"/>
        </w:rPr>
        <w:t xml:space="preserve">за </w:t>
      </w:r>
      <w:r w:rsidR="007D5362" w:rsidRPr="00F30174">
        <w:rPr>
          <w:lang w:val="sr-Cyrl-BA" w:eastAsia="en-US"/>
        </w:rPr>
        <w:t xml:space="preserve">пословну </w:t>
      </w:r>
      <w:r w:rsidRPr="00F30174">
        <w:rPr>
          <w:lang w:val="sr-Latn-CS" w:eastAsia="en-US"/>
        </w:rPr>
        <w:t>20</w:t>
      </w:r>
      <w:r w:rsidR="00F30174" w:rsidRPr="00F30174">
        <w:rPr>
          <w:lang w:val="sr-Latn-CS" w:eastAsia="en-US"/>
        </w:rPr>
        <w:t>22</w:t>
      </w:r>
      <w:r w:rsidRPr="00F30174">
        <w:rPr>
          <w:lang w:val="sr-Latn-CS" w:eastAsia="en-US"/>
        </w:rPr>
        <w:t>.</w:t>
      </w:r>
      <w:r w:rsidR="006D5086" w:rsidRPr="00F30174">
        <w:rPr>
          <w:lang w:val="sr-Latn-CS" w:eastAsia="en-US"/>
        </w:rPr>
        <w:t xml:space="preserve"> </w:t>
      </w:r>
      <w:r w:rsidRPr="00F30174">
        <w:rPr>
          <w:lang w:eastAsia="en-US"/>
        </w:rPr>
        <w:t>годин</w:t>
      </w:r>
      <w:r w:rsidR="007D5362" w:rsidRPr="00F30174">
        <w:rPr>
          <w:lang w:val="sr-Cyrl-BA" w:eastAsia="en-US"/>
        </w:rPr>
        <w:t>у</w:t>
      </w:r>
      <w:r w:rsidRPr="00F30174">
        <w:rPr>
          <w:lang w:val="sr-Latn-CS" w:eastAsia="en-US"/>
        </w:rPr>
        <w:t xml:space="preserve"> дат је у наредном табеларном прегледу:</w:t>
      </w:r>
    </w:p>
    <w:p w14:paraId="135E1BD0" w14:textId="2C6D047F" w:rsidR="00CD0B09" w:rsidRPr="00F30174" w:rsidRDefault="00FC3519" w:rsidP="00DE6800">
      <w:pPr>
        <w:tabs>
          <w:tab w:val="left" w:pos="120"/>
          <w:tab w:val="left" w:pos="240"/>
          <w:tab w:val="left" w:pos="1080"/>
        </w:tabs>
        <w:ind w:left="964" w:right="-283"/>
        <w:jc w:val="right"/>
        <w:rPr>
          <w:lang w:val="sr-Cyrl-RS" w:eastAsia="en-US"/>
        </w:rPr>
      </w:pPr>
      <w:r w:rsidRPr="00F30174">
        <w:rPr>
          <w:lang w:val="sr-Cyrl-RS" w:eastAsia="en-US"/>
        </w:rPr>
        <w:t xml:space="preserve">    </w:t>
      </w:r>
      <w:r w:rsidR="00D570F5" w:rsidRPr="00F30174">
        <w:rPr>
          <w:lang w:val="sr-Cyrl-RS" w:eastAsia="en-US"/>
        </w:rPr>
        <w:t>(</w:t>
      </w:r>
      <w:r w:rsidRPr="00F30174">
        <w:rPr>
          <w:lang w:val="sr-Cyrl-RS" w:eastAsia="en-US"/>
        </w:rPr>
        <w:t>у</w:t>
      </w:r>
      <w:r w:rsidR="00D570F5" w:rsidRPr="00F30174">
        <w:rPr>
          <w:lang w:val="sr-Cyrl-RS" w:eastAsia="en-US"/>
        </w:rPr>
        <w:t xml:space="preserve"> КМ)</w:t>
      </w:r>
    </w:p>
    <w:tbl>
      <w:tblPr>
        <w:tblW w:w="11294" w:type="dxa"/>
        <w:jc w:val="center"/>
        <w:tblLook w:val="04A0" w:firstRow="1" w:lastRow="0" w:firstColumn="1" w:lastColumn="0" w:noHBand="0" w:noVBand="1"/>
      </w:tblPr>
      <w:tblGrid>
        <w:gridCol w:w="705"/>
        <w:gridCol w:w="5291"/>
        <w:gridCol w:w="1087"/>
        <w:gridCol w:w="1081"/>
        <w:gridCol w:w="1207"/>
        <w:gridCol w:w="950"/>
        <w:gridCol w:w="973"/>
      </w:tblGrid>
      <w:tr w:rsidR="00F30174" w:rsidRPr="00F30174" w14:paraId="3489F9E0" w14:textId="77777777" w:rsidTr="00F30174">
        <w:trPr>
          <w:trHeight w:val="200"/>
          <w:jc w:val="center"/>
        </w:trPr>
        <w:tc>
          <w:tcPr>
            <w:tcW w:w="705"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1D8D7ADD" w14:textId="77777777" w:rsidR="00F30174" w:rsidRPr="00F30174" w:rsidRDefault="00F30174" w:rsidP="00F30174">
            <w:pPr>
              <w:jc w:val="center"/>
              <w:rPr>
                <w:b/>
                <w:bCs/>
                <w:sz w:val="18"/>
                <w:szCs w:val="18"/>
                <w:lang w:val="en-US" w:eastAsia="en-US"/>
              </w:rPr>
            </w:pPr>
            <w:bookmarkStart w:id="83" w:name="_Toc395795219"/>
            <w:r w:rsidRPr="00F30174">
              <w:rPr>
                <w:b/>
                <w:bCs/>
                <w:sz w:val="18"/>
                <w:szCs w:val="18"/>
                <w:lang w:val="en-US" w:eastAsia="en-US"/>
              </w:rPr>
              <w:t xml:space="preserve">Редни број </w:t>
            </w:r>
          </w:p>
        </w:tc>
        <w:tc>
          <w:tcPr>
            <w:tcW w:w="5291"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57AF2901" w14:textId="77777777" w:rsidR="00F30174" w:rsidRPr="00F30174" w:rsidRDefault="00F30174" w:rsidP="00F30174">
            <w:pPr>
              <w:jc w:val="center"/>
              <w:rPr>
                <w:b/>
                <w:bCs/>
                <w:sz w:val="18"/>
                <w:szCs w:val="18"/>
                <w:lang w:val="en-US" w:eastAsia="en-US"/>
              </w:rPr>
            </w:pPr>
            <w:r w:rsidRPr="00F30174">
              <w:rPr>
                <w:b/>
                <w:bCs/>
                <w:sz w:val="18"/>
                <w:szCs w:val="18"/>
                <w:lang w:val="en-US" w:eastAsia="en-US"/>
              </w:rPr>
              <w:t>Опис</w:t>
            </w:r>
          </w:p>
        </w:tc>
        <w:tc>
          <w:tcPr>
            <w:tcW w:w="1087" w:type="dxa"/>
            <w:tcBorders>
              <w:top w:val="single" w:sz="8" w:space="0" w:color="auto"/>
              <w:left w:val="nil"/>
              <w:bottom w:val="single" w:sz="4" w:space="0" w:color="auto"/>
              <w:right w:val="single" w:sz="4" w:space="0" w:color="auto"/>
            </w:tcBorders>
            <w:shd w:val="clear" w:color="000000" w:fill="BFBFBF"/>
            <w:noWrap/>
            <w:vAlign w:val="center"/>
            <w:hideMark/>
          </w:tcPr>
          <w:p w14:paraId="75C4F875" w14:textId="77777777" w:rsidR="00F30174" w:rsidRPr="00F30174" w:rsidRDefault="00F30174" w:rsidP="00F30174">
            <w:pPr>
              <w:jc w:val="center"/>
              <w:rPr>
                <w:b/>
                <w:bCs/>
                <w:sz w:val="18"/>
                <w:szCs w:val="18"/>
                <w:lang w:val="en-US" w:eastAsia="en-US"/>
              </w:rPr>
            </w:pPr>
            <w:r w:rsidRPr="00F30174">
              <w:rPr>
                <w:b/>
                <w:bCs/>
                <w:sz w:val="18"/>
                <w:szCs w:val="18"/>
                <w:lang w:val="en-US" w:eastAsia="en-US"/>
              </w:rPr>
              <w:t>Остварено</w:t>
            </w:r>
          </w:p>
        </w:tc>
        <w:tc>
          <w:tcPr>
            <w:tcW w:w="1081" w:type="dxa"/>
            <w:tcBorders>
              <w:top w:val="single" w:sz="8" w:space="0" w:color="auto"/>
              <w:left w:val="nil"/>
              <w:bottom w:val="single" w:sz="4" w:space="0" w:color="auto"/>
              <w:right w:val="single" w:sz="4" w:space="0" w:color="auto"/>
            </w:tcBorders>
            <w:shd w:val="clear" w:color="000000" w:fill="BFBFBF"/>
            <w:noWrap/>
            <w:vAlign w:val="center"/>
            <w:hideMark/>
          </w:tcPr>
          <w:p w14:paraId="207C8C54" w14:textId="77777777" w:rsidR="00F30174" w:rsidRPr="00F30174" w:rsidRDefault="00F30174" w:rsidP="00F30174">
            <w:pPr>
              <w:jc w:val="center"/>
              <w:rPr>
                <w:b/>
                <w:bCs/>
                <w:sz w:val="18"/>
                <w:szCs w:val="18"/>
                <w:lang w:val="en-US" w:eastAsia="en-US"/>
              </w:rPr>
            </w:pPr>
            <w:r w:rsidRPr="00F30174">
              <w:rPr>
                <w:b/>
                <w:bCs/>
                <w:sz w:val="18"/>
                <w:szCs w:val="18"/>
                <w:lang w:val="en-US" w:eastAsia="en-US"/>
              </w:rPr>
              <w:t>План</w:t>
            </w:r>
          </w:p>
        </w:tc>
        <w:tc>
          <w:tcPr>
            <w:tcW w:w="1207" w:type="dxa"/>
            <w:tcBorders>
              <w:top w:val="single" w:sz="8" w:space="0" w:color="auto"/>
              <w:left w:val="nil"/>
              <w:bottom w:val="single" w:sz="4" w:space="0" w:color="auto"/>
              <w:right w:val="single" w:sz="4" w:space="0" w:color="auto"/>
            </w:tcBorders>
            <w:shd w:val="clear" w:color="000000" w:fill="BFBFBF"/>
            <w:noWrap/>
            <w:vAlign w:val="center"/>
            <w:hideMark/>
          </w:tcPr>
          <w:p w14:paraId="652034AD" w14:textId="77777777" w:rsidR="00F30174" w:rsidRPr="00F30174" w:rsidRDefault="00F30174" w:rsidP="00F30174">
            <w:pPr>
              <w:jc w:val="center"/>
              <w:rPr>
                <w:b/>
                <w:bCs/>
                <w:sz w:val="18"/>
                <w:szCs w:val="18"/>
                <w:lang w:val="en-US" w:eastAsia="en-US"/>
              </w:rPr>
            </w:pPr>
            <w:r w:rsidRPr="00F30174">
              <w:rPr>
                <w:b/>
                <w:bCs/>
                <w:sz w:val="18"/>
                <w:szCs w:val="18"/>
                <w:lang w:val="en-US" w:eastAsia="en-US"/>
              </w:rPr>
              <w:t>Остварено</w:t>
            </w:r>
          </w:p>
        </w:tc>
        <w:tc>
          <w:tcPr>
            <w:tcW w:w="1923"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1F91B99A" w14:textId="77777777" w:rsidR="00F30174" w:rsidRPr="00F30174" w:rsidRDefault="00F30174" w:rsidP="00F30174">
            <w:pPr>
              <w:jc w:val="center"/>
              <w:rPr>
                <w:b/>
                <w:bCs/>
                <w:sz w:val="20"/>
                <w:szCs w:val="20"/>
                <w:lang w:val="en-US" w:eastAsia="en-US"/>
              </w:rPr>
            </w:pPr>
            <w:r w:rsidRPr="00F30174">
              <w:rPr>
                <w:b/>
                <w:bCs/>
                <w:sz w:val="20"/>
                <w:szCs w:val="20"/>
                <w:lang w:val="en-US" w:eastAsia="en-US"/>
              </w:rPr>
              <w:t>Индекси</w:t>
            </w:r>
          </w:p>
        </w:tc>
      </w:tr>
      <w:tr w:rsidR="00F30174" w:rsidRPr="00F30174" w14:paraId="7F031F37" w14:textId="77777777" w:rsidTr="00F30174">
        <w:trPr>
          <w:trHeight w:val="200"/>
          <w:jc w:val="center"/>
        </w:trPr>
        <w:tc>
          <w:tcPr>
            <w:tcW w:w="705" w:type="dxa"/>
            <w:vMerge/>
            <w:tcBorders>
              <w:top w:val="single" w:sz="8" w:space="0" w:color="auto"/>
              <w:left w:val="single" w:sz="8" w:space="0" w:color="auto"/>
              <w:bottom w:val="single" w:sz="4" w:space="0" w:color="auto"/>
              <w:right w:val="single" w:sz="4" w:space="0" w:color="auto"/>
            </w:tcBorders>
            <w:vAlign w:val="center"/>
            <w:hideMark/>
          </w:tcPr>
          <w:p w14:paraId="2C43D14E" w14:textId="77777777" w:rsidR="00F30174" w:rsidRPr="00F30174" w:rsidRDefault="00F30174" w:rsidP="00F30174">
            <w:pPr>
              <w:rPr>
                <w:b/>
                <w:bCs/>
                <w:sz w:val="18"/>
                <w:szCs w:val="18"/>
                <w:lang w:val="en-US" w:eastAsia="en-US"/>
              </w:rPr>
            </w:pPr>
          </w:p>
        </w:tc>
        <w:tc>
          <w:tcPr>
            <w:tcW w:w="5291" w:type="dxa"/>
            <w:vMerge/>
            <w:tcBorders>
              <w:top w:val="single" w:sz="8" w:space="0" w:color="auto"/>
              <w:left w:val="single" w:sz="4" w:space="0" w:color="auto"/>
              <w:bottom w:val="single" w:sz="4" w:space="0" w:color="auto"/>
              <w:right w:val="single" w:sz="4" w:space="0" w:color="auto"/>
            </w:tcBorders>
            <w:vAlign w:val="center"/>
            <w:hideMark/>
          </w:tcPr>
          <w:p w14:paraId="40C16963" w14:textId="77777777" w:rsidR="00F30174" w:rsidRPr="00F30174" w:rsidRDefault="00F30174" w:rsidP="00F30174">
            <w:pPr>
              <w:rPr>
                <w:b/>
                <w:bCs/>
                <w:sz w:val="18"/>
                <w:szCs w:val="18"/>
                <w:lang w:val="en-US" w:eastAsia="en-US"/>
              </w:rPr>
            </w:pPr>
          </w:p>
        </w:tc>
        <w:tc>
          <w:tcPr>
            <w:tcW w:w="1087" w:type="dxa"/>
            <w:tcBorders>
              <w:top w:val="nil"/>
              <w:left w:val="nil"/>
              <w:bottom w:val="single" w:sz="4" w:space="0" w:color="auto"/>
              <w:right w:val="single" w:sz="4" w:space="0" w:color="auto"/>
            </w:tcBorders>
            <w:shd w:val="clear" w:color="000000" w:fill="BFBFBF"/>
            <w:noWrap/>
            <w:vAlign w:val="center"/>
            <w:hideMark/>
          </w:tcPr>
          <w:p w14:paraId="56F4E2D0" w14:textId="77777777" w:rsidR="00F30174" w:rsidRPr="00F30174" w:rsidRDefault="00F30174" w:rsidP="00F30174">
            <w:pPr>
              <w:jc w:val="center"/>
              <w:rPr>
                <w:b/>
                <w:bCs/>
                <w:sz w:val="18"/>
                <w:szCs w:val="18"/>
                <w:lang w:val="en-US" w:eastAsia="en-US"/>
              </w:rPr>
            </w:pPr>
            <w:r w:rsidRPr="00F30174">
              <w:rPr>
                <w:b/>
                <w:bCs/>
                <w:sz w:val="18"/>
                <w:szCs w:val="18"/>
                <w:lang w:val="en-US" w:eastAsia="en-US"/>
              </w:rPr>
              <w:t>I-XII/2021.</w:t>
            </w:r>
          </w:p>
        </w:tc>
        <w:tc>
          <w:tcPr>
            <w:tcW w:w="1081" w:type="dxa"/>
            <w:tcBorders>
              <w:top w:val="nil"/>
              <w:left w:val="nil"/>
              <w:bottom w:val="single" w:sz="4" w:space="0" w:color="auto"/>
              <w:right w:val="single" w:sz="4" w:space="0" w:color="auto"/>
            </w:tcBorders>
            <w:shd w:val="clear" w:color="000000" w:fill="BFBFBF"/>
            <w:noWrap/>
            <w:vAlign w:val="center"/>
            <w:hideMark/>
          </w:tcPr>
          <w:p w14:paraId="0BAE3C54" w14:textId="77777777" w:rsidR="00F30174" w:rsidRPr="00F30174" w:rsidRDefault="00F30174" w:rsidP="00F30174">
            <w:pPr>
              <w:jc w:val="center"/>
              <w:rPr>
                <w:b/>
                <w:bCs/>
                <w:sz w:val="18"/>
                <w:szCs w:val="18"/>
                <w:lang w:val="en-US" w:eastAsia="en-US"/>
              </w:rPr>
            </w:pPr>
            <w:r w:rsidRPr="00F30174">
              <w:rPr>
                <w:b/>
                <w:bCs/>
                <w:sz w:val="18"/>
                <w:szCs w:val="18"/>
                <w:lang w:val="en-US" w:eastAsia="en-US"/>
              </w:rPr>
              <w:t>I-XII/2022.</w:t>
            </w:r>
          </w:p>
        </w:tc>
        <w:tc>
          <w:tcPr>
            <w:tcW w:w="1207" w:type="dxa"/>
            <w:tcBorders>
              <w:top w:val="nil"/>
              <w:left w:val="nil"/>
              <w:bottom w:val="single" w:sz="4" w:space="0" w:color="auto"/>
              <w:right w:val="single" w:sz="4" w:space="0" w:color="auto"/>
            </w:tcBorders>
            <w:shd w:val="clear" w:color="000000" w:fill="BFBFBF"/>
            <w:noWrap/>
            <w:vAlign w:val="center"/>
            <w:hideMark/>
          </w:tcPr>
          <w:p w14:paraId="364D122C" w14:textId="77777777" w:rsidR="00F30174" w:rsidRPr="00F30174" w:rsidRDefault="00F30174" w:rsidP="00F30174">
            <w:pPr>
              <w:jc w:val="center"/>
              <w:rPr>
                <w:b/>
                <w:bCs/>
                <w:sz w:val="18"/>
                <w:szCs w:val="18"/>
                <w:lang w:val="en-US" w:eastAsia="en-US"/>
              </w:rPr>
            </w:pPr>
            <w:r w:rsidRPr="00F30174">
              <w:rPr>
                <w:b/>
                <w:bCs/>
                <w:sz w:val="18"/>
                <w:szCs w:val="18"/>
                <w:lang w:val="en-US" w:eastAsia="en-US"/>
              </w:rPr>
              <w:t>I-XII/2022.</w:t>
            </w:r>
          </w:p>
        </w:tc>
        <w:tc>
          <w:tcPr>
            <w:tcW w:w="950" w:type="dxa"/>
            <w:tcBorders>
              <w:top w:val="nil"/>
              <w:left w:val="nil"/>
              <w:bottom w:val="single" w:sz="4" w:space="0" w:color="auto"/>
              <w:right w:val="single" w:sz="4" w:space="0" w:color="auto"/>
            </w:tcBorders>
            <w:shd w:val="clear" w:color="000000" w:fill="BFBFBF"/>
            <w:noWrap/>
            <w:vAlign w:val="center"/>
            <w:hideMark/>
          </w:tcPr>
          <w:p w14:paraId="45BEE98A" w14:textId="77777777" w:rsidR="00F30174" w:rsidRPr="00F30174" w:rsidRDefault="00F30174" w:rsidP="00F30174">
            <w:pPr>
              <w:jc w:val="center"/>
              <w:rPr>
                <w:b/>
                <w:bCs/>
                <w:sz w:val="10"/>
                <w:szCs w:val="10"/>
                <w:lang w:val="en-US" w:eastAsia="en-US"/>
              </w:rPr>
            </w:pPr>
            <w:r w:rsidRPr="00F30174">
              <w:rPr>
                <w:b/>
                <w:bCs/>
                <w:sz w:val="10"/>
                <w:szCs w:val="10"/>
                <w:lang w:val="en-US" w:eastAsia="en-US"/>
              </w:rPr>
              <w:t>(ос.22/ос.21*100)</w:t>
            </w:r>
          </w:p>
        </w:tc>
        <w:tc>
          <w:tcPr>
            <w:tcW w:w="972" w:type="dxa"/>
            <w:tcBorders>
              <w:top w:val="nil"/>
              <w:left w:val="nil"/>
              <w:bottom w:val="single" w:sz="4" w:space="0" w:color="auto"/>
              <w:right w:val="single" w:sz="8" w:space="0" w:color="auto"/>
            </w:tcBorders>
            <w:shd w:val="clear" w:color="000000" w:fill="BFBFBF"/>
            <w:noWrap/>
            <w:vAlign w:val="center"/>
            <w:hideMark/>
          </w:tcPr>
          <w:p w14:paraId="48123EE1" w14:textId="77777777" w:rsidR="00F30174" w:rsidRPr="00F30174" w:rsidRDefault="00F30174" w:rsidP="00F30174">
            <w:pPr>
              <w:jc w:val="center"/>
              <w:rPr>
                <w:b/>
                <w:bCs/>
                <w:sz w:val="10"/>
                <w:szCs w:val="10"/>
                <w:lang w:val="en-US" w:eastAsia="en-US"/>
              </w:rPr>
            </w:pPr>
            <w:r w:rsidRPr="00F30174">
              <w:rPr>
                <w:b/>
                <w:bCs/>
                <w:sz w:val="10"/>
                <w:szCs w:val="10"/>
                <w:lang w:val="en-US" w:eastAsia="en-US"/>
              </w:rPr>
              <w:t>(ос.22/пл.22*100)</w:t>
            </w:r>
          </w:p>
        </w:tc>
      </w:tr>
      <w:tr w:rsidR="00F30174" w:rsidRPr="00F30174" w14:paraId="41A55815" w14:textId="77777777" w:rsidTr="00F30174">
        <w:trPr>
          <w:trHeight w:val="130"/>
          <w:jc w:val="center"/>
        </w:trPr>
        <w:tc>
          <w:tcPr>
            <w:tcW w:w="705" w:type="dxa"/>
            <w:tcBorders>
              <w:top w:val="nil"/>
              <w:left w:val="single" w:sz="8" w:space="0" w:color="auto"/>
              <w:bottom w:val="double" w:sz="6" w:space="0" w:color="auto"/>
              <w:right w:val="single" w:sz="4" w:space="0" w:color="auto"/>
            </w:tcBorders>
            <w:shd w:val="clear" w:color="000000" w:fill="FFFFFF"/>
            <w:noWrap/>
            <w:vAlign w:val="center"/>
            <w:hideMark/>
          </w:tcPr>
          <w:p w14:paraId="35D18D3F" w14:textId="77777777" w:rsidR="00F30174" w:rsidRPr="00F30174" w:rsidRDefault="00F30174" w:rsidP="00F30174">
            <w:pPr>
              <w:jc w:val="center"/>
              <w:rPr>
                <w:i/>
                <w:iCs/>
                <w:sz w:val="12"/>
                <w:szCs w:val="12"/>
                <w:lang w:val="en-US" w:eastAsia="en-US"/>
              </w:rPr>
            </w:pPr>
            <w:r w:rsidRPr="00F30174">
              <w:rPr>
                <w:i/>
                <w:iCs/>
                <w:sz w:val="12"/>
                <w:szCs w:val="12"/>
                <w:lang w:val="en-US" w:eastAsia="en-US"/>
              </w:rPr>
              <w:t>1</w:t>
            </w:r>
          </w:p>
        </w:tc>
        <w:tc>
          <w:tcPr>
            <w:tcW w:w="5291" w:type="dxa"/>
            <w:tcBorders>
              <w:top w:val="nil"/>
              <w:left w:val="nil"/>
              <w:bottom w:val="double" w:sz="6" w:space="0" w:color="auto"/>
              <w:right w:val="single" w:sz="4" w:space="0" w:color="auto"/>
            </w:tcBorders>
            <w:shd w:val="clear" w:color="000000" w:fill="FFFFFF"/>
            <w:noWrap/>
            <w:vAlign w:val="center"/>
            <w:hideMark/>
          </w:tcPr>
          <w:p w14:paraId="432484ED" w14:textId="77777777" w:rsidR="00F30174" w:rsidRPr="00F30174" w:rsidRDefault="00F30174" w:rsidP="00F30174">
            <w:pPr>
              <w:jc w:val="center"/>
              <w:rPr>
                <w:i/>
                <w:iCs/>
                <w:sz w:val="12"/>
                <w:szCs w:val="12"/>
                <w:lang w:val="en-US" w:eastAsia="en-US"/>
              </w:rPr>
            </w:pPr>
            <w:r w:rsidRPr="00F30174">
              <w:rPr>
                <w:i/>
                <w:iCs/>
                <w:sz w:val="12"/>
                <w:szCs w:val="12"/>
                <w:lang w:val="en-US" w:eastAsia="en-US"/>
              </w:rPr>
              <w:t>2</w:t>
            </w:r>
          </w:p>
        </w:tc>
        <w:tc>
          <w:tcPr>
            <w:tcW w:w="1087" w:type="dxa"/>
            <w:tcBorders>
              <w:top w:val="nil"/>
              <w:left w:val="nil"/>
              <w:bottom w:val="double" w:sz="6" w:space="0" w:color="auto"/>
              <w:right w:val="single" w:sz="4" w:space="0" w:color="auto"/>
            </w:tcBorders>
            <w:shd w:val="clear" w:color="000000" w:fill="FFFFFF"/>
            <w:noWrap/>
            <w:vAlign w:val="center"/>
            <w:hideMark/>
          </w:tcPr>
          <w:p w14:paraId="6B0C462C" w14:textId="77777777" w:rsidR="00F30174" w:rsidRPr="00F30174" w:rsidRDefault="00F30174" w:rsidP="00F30174">
            <w:pPr>
              <w:jc w:val="center"/>
              <w:rPr>
                <w:i/>
                <w:iCs/>
                <w:sz w:val="12"/>
                <w:szCs w:val="12"/>
                <w:lang w:val="en-US" w:eastAsia="en-US"/>
              </w:rPr>
            </w:pPr>
            <w:r w:rsidRPr="00F30174">
              <w:rPr>
                <w:i/>
                <w:iCs/>
                <w:sz w:val="12"/>
                <w:szCs w:val="12"/>
                <w:lang w:val="en-US" w:eastAsia="en-US"/>
              </w:rPr>
              <w:t>3</w:t>
            </w:r>
          </w:p>
        </w:tc>
        <w:tc>
          <w:tcPr>
            <w:tcW w:w="1081" w:type="dxa"/>
            <w:tcBorders>
              <w:top w:val="nil"/>
              <w:left w:val="nil"/>
              <w:bottom w:val="double" w:sz="6" w:space="0" w:color="auto"/>
              <w:right w:val="single" w:sz="4" w:space="0" w:color="auto"/>
            </w:tcBorders>
            <w:shd w:val="clear" w:color="000000" w:fill="FFFFFF"/>
            <w:noWrap/>
            <w:vAlign w:val="center"/>
            <w:hideMark/>
          </w:tcPr>
          <w:p w14:paraId="50ECEA2A" w14:textId="77777777" w:rsidR="00F30174" w:rsidRPr="00F30174" w:rsidRDefault="00F30174" w:rsidP="00F30174">
            <w:pPr>
              <w:jc w:val="center"/>
              <w:rPr>
                <w:i/>
                <w:iCs/>
                <w:sz w:val="12"/>
                <w:szCs w:val="12"/>
                <w:lang w:val="en-US" w:eastAsia="en-US"/>
              </w:rPr>
            </w:pPr>
            <w:r w:rsidRPr="00F30174">
              <w:rPr>
                <w:i/>
                <w:iCs/>
                <w:sz w:val="12"/>
                <w:szCs w:val="12"/>
                <w:lang w:val="en-US" w:eastAsia="en-US"/>
              </w:rPr>
              <w:t>4</w:t>
            </w:r>
          </w:p>
        </w:tc>
        <w:tc>
          <w:tcPr>
            <w:tcW w:w="1207" w:type="dxa"/>
            <w:tcBorders>
              <w:top w:val="nil"/>
              <w:left w:val="nil"/>
              <w:bottom w:val="double" w:sz="6" w:space="0" w:color="auto"/>
              <w:right w:val="single" w:sz="4" w:space="0" w:color="auto"/>
            </w:tcBorders>
            <w:shd w:val="clear" w:color="000000" w:fill="FFFFFF"/>
            <w:noWrap/>
            <w:vAlign w:val="center"/>
            <w:hideMark/>
          </w:tcPr>
          <w:p w14:paraId="2BE0218E" w14:textId="77777777" w:rsidR="00F30174" w:rsidRPr="00F30174" w:rsidRDefault="00F30174" w:rsidP="00F30174">
            <w:pPr>
              <w:jc w:val="center"/>
              <w:rPr>
                <w:i/>
                <w:iCs/>
                <w:sz w:val="12"/>
                <w:szCs w:val="12"/>
                <w:lang w:val="en-US" w:eastAsia="en-US"/>
              </w:rPr>
            </w:pPr>
            <w:r w:rsidRPr="00F30174">
              <w:rPr>
                <w:i/>
                <w:iCs/>
                <w:sz w:val="12"/>
                <w:szCs w:val="12"/>
                <w:lang w:val="en-US" w:eastAsia="en-US"/>
              </w:rPr>
              <w:t>5</w:t>
            </w:r>
          </w:p>
        </w:tc>
        <w:tc>
          <w:tcPr>
            <w:tcW w:w="950" w:type="dxa"/>
            <w:tcBorders>
              <w:top w:val="nil"/>
              <w:left w:val="nil"/>
              <w:bottom w:val="double" w:sz="6" w:space="0" w:color="auto"/>
              <w:right w:val="single" w:sz="4" w:space="0" w:color="auto"/>
            </w:tcBorders>
            <w:shd w:val="clear" w:color="000000" w:fill="FFFFFF"/>
            <w:noWrap/>
            <w:vAlign w:val="center"/>
            <w:hideMark/>
          </w:tcPr>
          <w:p w14:paraId="50740553" w14:textId="77777777" w:rsidR="00F30174" w:rsidRPr="00F30174" w:rsidRDefault="00F30174" w:rsidP="00F30174">
            <w:pPr>
              <w:jc w:val="center"/>
              <w:rPr>
                <w:i/>
                <w:iCs/>
                <w:sz w:val="12"/>
                <w:szCs w:val="12"/>
                <w:lang w:val="en-US" w:eastAsia="en-US"/>
              </w:rPr>
            </w:pPr>
            <w:r w:rsidRPr="00F30174">
              <w:rPr>
                <w:i/>
                <w:iCs/>
                <w:sz w:val="12"/>
                <w:szCs w:val="12"/>
                <w:lang w:val="en-US" w:eastAsia="en-US"/>
              </w:rPr>
              <w:t>6</w:t>
            </w:r>
          </w:p>
        </w:tc>
        <w:tc>
          <w:tcPr>
            <w:tcW w:w="972" w:type="dxa"/>
            <w:tcBorders>
              <w:top w:val="nil"/>
              <w:left w:val="nil"/>
              <w:bottom w:val="double" w:sz="6" w:space="0" w:color="auto"/>
              <w:right w:val="single" w:sz="8" w:space="0" w:color="auto"/>
            </w:tcBorders>
            <w:shd w:val="clear" w:color="000000" w:fill="FFFFFF"/>
            <w:noWrap/>
            <w:vAlign w:val="center"/>
            <w:hideMark/>
          </w:tcPr>
          <w:p w14:paraId="0DFD1899" w14:textId="77777777" w:rsidR="00F30174" w:rsidRPr="00F30174" w:rsidRDefault="00F30174" w:rsidP="00F30174">
            <w:pPr>
              <w:jc w:val="center"/>
              <w:rPr>
                <w:i/>
                <w:iCs/>
                <w:sz w:val="12"/>
                <w:szCs w:val="12"/>
                <w:lang w:val="en-US" w:eastAsia="en-US"/>
              </w:rPr>
            </w:pPr>
            <w:r w:rsidRPr="00F30174">
              <w:rPr>
                <w:i/>
                <w:iCs/>
                <w:sz w:val="12"/>
                <w:szCs w:val="12"/>
                <w:lang w:val="en-US" w:eastAsia="en-US"/>
              </w:rPr>
              <w:t>7</w:t>
            </w:r>
          </w:p>
        </w:tc>
      </w:tr>
      <w:tr w:rsidR="00F30174" w:rsidRPr="00F30174" w14:paraId="32F22D61" w14:textId="77777777" w:rsidTr="00F30174">
        <w:trPr>
          <w:trHeight w:val="212"/>
          <w:jc w:val="center"/>
        </w:trPr>
        <w:tc>
          <w:tcPr>
            <w:tcW w:w="705" w:type="dxa"/>
            <w:tcBorders>
              <w:top w:val="nil"/>
              <w:left w:val="single" w:sz="8" w:space="0" w:color="auto"/>
              <w:bottom w:val="single" w:sz="8" w:space="0" w:color="auto"/>
              <w:right w:val="single" w:sz="4" w:space="0" w:color="auto"/>
            </w:tcBorders>
            <w:shd w:val="clear" w:color="000000" w:fill="BFBFBF"/>
            <w:noWrap/>
            <w:vAlign w:val="center"/>
            <w:hideMark/>
          </w:tcPr>
          <w:p w14:paraId="7F3107CC" w14:textId="77777777" w:rsidR="00F30174" w:rsidRPr="00F30174" w:rsidRDefault="00F30174" w:rsidP="00F30174">
            <w:pPr>
              <w:jc w:val="center"/>
              <w:rPr>
                <w:b/>
                <w:bCs/>
                <w:sz w:val="16"/>
                <w:szCs w:val="16"/>
                <w:lang w:val="en-US" w:eastAsia="en-US"/>
              </w:rPr>
            </w:pPr>
            <w:r w:rsidRPr="00F30174">
              <w:rPr>
                <w:b/>
                <w:bCs/>
                <w:sz w:val="16"/>
                <w:szCs w:val="16"/>
                <w:lang w:val="en-US" w:eastAsia="en-US"/>
              </w:rPr>
              <w:t>1.</w:t>
            </w:r>
          </w:p>
        </w:tc>
        <w:tc>
          <w:tcPr>
            <w:tcW w:w="5291" w:type="dxa"/>
            <w:tcBorders>
              <w:top w:val="nil"/>
              <w:left w:val="nil"/>
              <w:bottom w:val="single" w:sz="8" w:space="0" w:color="auto"/>
              <w:right w:val="single" w:sz="4" w:space="0" w:color="auto"/>
            </w:tcBorders>
            <w:shd w:val="clear" w:color="000000" w:fill="BFBFBF"/>
            <w:noWrap/>
            <w:vAlign w:val="center"/>
            <w:hideMark/>
          </w:tcPr>
          <w:p w14:paraId="17052C13" w14:textId="77777777" w:rsidR="00F30174" w:rsidRPr="00F30174" w:rsidRDefault="00F30174" w:rsidP="00F30174">
            <w:pPr>
              <w:rPr>
                <w:b/>
                <w:bCs/>
                <w:sz w:val="16"/>
                <w:szCs w:val="16"/>
                <w:lang w:val="en-US" w:eastAsia="en-US"/>
              </w:rPr>
            </w:pPr>
            <w:r w:rsidRPr="00F30174">
              <w:rPr>
                <w:b/>
                <w:bCs/>
                <w:sz w:val="16"/>
                <w:szCs w:val="16"/>
                <w:lang w:val="en-US" w:eastAsia="en-US"/>
              </w:rPr>
              <w:t>ПОСЛОВНИ ПРИХОДИ (1.1.-1.2.)</w:t>
            </w:r>
          </w:p>
        </w:tc>
        <w:tc>
          <w:tcPr>
            <w:tcW w:w="1087" w:type="dxa"/>
            <w:tcBorders>
              <w:top w:val="nil"/>
              <w:left w:val="nil"/>
              <w:bottom w:val="single" w:sz="8" w:space="0" w:color="auto"/>
              <w:right w:val="single" w:sz="4" w:space="0" w:color="auto"/>
            </w:tcBorders>
            <w:shd w:val="clear" w:color="000000" w:fill="BFBFBF"/>
            <w:noWrap/>
            <w:vAlign w:val="center"/>
            <w:hideMark/>
          </w:tcPr>
          <w:p w14:paraId="3C789E42" w14:textId="77777777" w:rsidR="00F30174" w:rsidRPr="00F30174" w:rsidRDefault="00F30174" w:rsidP="00F30174">
            <w:pPr>
              <w:jc w:val="right"/>
              <w:rPr>
                <w:b/>
                <w:bCs/>
                <w:sz w:val="16"/>
                <w:szCs w:val="16"/>
                <w:lang w:val="en-US" w:eastAsia="en-US"/>
              </w:rPr>
            </w:pPr>
            <w:r w:rsidRPr="00F30174">
              <w:rPr>
                <w:b/>
                <w:bCs/>
                <w:sz w:val="16"/>
                <w:szCs w:val="16"/>
                <w:lang w:val="en-US" w:eastAsia="en-US"/>
              </w:rPr>
              <w:t xml:space="preserve">60.273.940    </w:t>
            </w:r>
          </w:p>
        </w:tc>
        <w:tc>
          <w:tcPr>
            <w:tcW w:w="1081" w:type="dxa"/>
            <w:tcBorders>
              <w:top w:val="nil"/>
              <w:left w:val="nil"/>
              <w:bottom w:val="single" w:sz="8" w:space="0" w:color="auto"/>
              <w:right w:val="single" w:sz="4" w:space="0" w:color="auto"/>
            </w:tcBorders>
            <w:shd w:val="clear" w:color="000000" w:fill="BFBFBF"/>
            <w:noWrap/>
            <w:vAlign w:val="center"/>
            <w:hideMark/>
          </w:tcPr>
          <w:p w14:paraId="7A5C1D25" w14:textId="77777777" w:rsidR="00F30174" w:rsidRPr="00F30174" w:rsidRDefault="00F30174" w:rsidP="00F30174">
            <w:pPr>
              <w:jc w:val="right"/>
              <w:rPr>
                <w:b/>
                <w:bCs/>
                <w:sz w:val="16"/>
                <w:szCs w:val="16"/>
                <w:lang w:val="en-US" w:eastAsia="en-US"/>
              </w:rPr>
            </w:pPr>
            <w:r w:rsidRPr="00F30174">
              <w:rPr>
                <w:b/>
                <w:bCs/>
                <w:sz w:val="16"/>
                <w:szCs w:val="16"/>
                <w:lang w:val="en-US" w:eastAsia="en-US"/>
              </w:rPr>
              <w:t xml:space="preserve">71.608.274    </w:t>
            </w:r>
          </w:p>
        </w:tc>
        <w:tc>
          <w:tcPr>
            <w:tcW w:w="1207" w:type="dxa"/>
            <w:tcBorders>
              <w:top w:val="nil"/>
              <w:left w:val="nil"/>
              <w:bottom w:val="single" w:sz="8" w:space="0" w:color="auto"/>
              <w:right w:val="single" w:sz="4" w:space="0" w:color="auto"/>
            </w:tcBorders>
            <w:shd w:val="clear" w:color="000000" w:fill="BFBFBF"/>
            <w:noWrap/>
            <w:vAlign w:val="center"/>
            <w:hideMark/>
          </w:tcPr>
          <w:p w14:paraId="3AD7061C" w14:textId="77777777" w:rsidR="00F30174" w:rsidRPr="00F30174" w:rsidRDefault="00F30174" w:rsidP="00F30174">
            <w:pPr>
              <w:jc w:val="right"/>
              <w:rPr>
                <w:b/>
                <w:bCs/>
                <w:sz w:val="16"/>
                <w:szCs w:val="16"/>
                <w:lang w:val="en-US" w:eastAsia="en-US"/>
              </w:rPr>
            </w:pPr>
            <w:r w:rsidRPr="00F30174">
              <w:rPr>
                <w:b/>
                <w:bCs/>
                <w:sz w:val="16"/>
                <w:szCs w:val="16"/>
                <w:lang w:val="en-US" w:eastAsia="en-US"/>
              </w:rPr>
              <w:t xml:space="preserve">66.814.353    </w:t>
            </w:r>
          </w:p>
        </w:tc>
        <w:tc>
          <w:tcPr>
            <w:tcW w:w="950" w:type="dxa"/>
            <w:tcBorders>
              <w:top w:val="nil"/>
              <w:left w:val="nil"/>
              <w:bottom w:val="single" w:sz="8" w:space="0" w:color="auto"/>
              <w:right w:val="single" w:sz="4" w:space="0" w:color="auto"/>
            </w:tcBorders>
            <w:shd w:val="clear" w:color="000000" w:fill="BFBFBF"/>
            <w:noWrap/>
            <w:vAlign w:val="center"/>
            <w:hideMark/>
          </w:tcPr>
          <w:p w14:paraId="661228C7" w14:textId="77777777" w:rsidR="00F30174" w:rsidRPr="00F30174" w:rsidRDefault="00F30174" w:rsidP="00F30174">
            <w:pPr>
              <w:jc w:val="center"/>
              <w:rPr>
                <w:b/>
                <w:bCs/>
                <w:sz w:val="16"/>
                <w:szCs w:val="16"/>
                <w:lang w:val="en-US" w:eastAsia="en-US"/>
              </w:rPr>
            </w:pPr>
            <w:r w:rsidRPr="00F30174">
              <w:rPr>
                <w:b/>
                <w:bCs/>
                <w:sz w:val="16"/>
                <w:szCs w:val="16"/>
                <w:lang w:val="en-US" w:eastAsia="en-US"/>
              </w:rPr>
              <w:t>111</w:t>
            </w:r>
          </w:p>
        </w:tc>
        <w:tc>
          <w:tcPr>
            <w:tcW w:w="972" w:type="dxa"/>
            <w:tcBorders>
              <w:top w:val="nil"/>
              <w:left w:val="nil"/>
              <w:bottom w:val="single" w:sz="8" w:space="0" w:color="auto"/>
              <w:right w:val="single" w:sz="8" w:space="0" w:color="auto"/>
            </w:tcBorders>
            <w:shd w:val="clear" w:color="000000" w:fill="BFBFBF"/>
            <w:noWrap/>
            <w:vAlign w:val="center"/>
            <w:hideMark/>
          </w:tcPr>
          <w:p w14:paraId="61B33481" w14:textId="77777777" w:rsidR="00F30174" w:rsidRPr="00F30174" w:rsidRDefault="00F30174" w:rsidP="00F30174">
            <w:pPr>
              <w:jc w:val="center"/>
              <w:rPr>
                <w:b/>
                <w:bCs/>
                <w:sz w:val="16"/>
                <w:szCs w:val="16"/>
                <w:lang w:val="en-US" w:eastAsia="en-US"/>
              </w:rPr>
            </w:pPr>
            <w:r w:rsidRPr="00F30174">
              <w:rPr>
                <w:b/>
                <w:bCs/>
                <w:sz w:val="16"/>
                <w:szCs w:val="16"/>
                <w:lang w:val="en-US" w:eastAsia="en-US"/>
              </w:rPr>
              <w:t>93</w:t>
            </w:r>
          </w:p>
        </w:tc>
      </w:tr>
      <w:tr w:rsidR="00F30174" w:rsidRPr="00F30174" w14:paraId="65D3F7A7" w14:textId="77777777" w:rsidTr="00F30174">
        <w:trPr>
          <w:trHeight w:val="20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0FC3A707" w14:textId="77777777" w:rsidR="00F30174" w:rsidRPr="00F30174" w:rsidRDefault="00F30174" w:rsidP="00F30174">
            <w:pPr>
              <w:jc w:val="center"/>
              <w:rPr>
                <w:sz w:val="16"/>
                <w:szCs w:val="16"/>
                <w:lang w:val="en-US" w:eastAsia="en-US"/>
              </w:rPr>
            </w:pPr>
            <w:r w:rsidRPr="00F30174">
              <w:rPr>
                <w:sz w:val="16"/>
                <w:szCs w:val="16"/>
                <w:lang w:val="en-US" w:eastAsia="en-US"/>
              </w:rPr>
              <w:t>1.1.</w:t>
            </w:r>
          </w:p>
        </w:tc>
        <w:tc>
          <w:tcPr>
            <w:tcW w:w="5291" w:type="dxa"/>
            <w:tcBorders>
              <w:top w:val="nil"/>
              <w:left w:val="nil"/>
              <w:bottom w:val="single" w:sz="4" w:space="0" w:color="auto"/>
              <w:right w:val="single" w:sz="4" w:space="0" w:color="auto"/>
            </w:tcBorders>
            <w:shd w:val="clear" w:color="auto" w:fill="auto"/>
            <w:noWrap/>
            <w:vAlign w:val="center"/>
            <w:hideMark/>
          </w:tcPr>
          <w:p w14:paraId="5FEB6147" w14:textId="77777777" w:rsidR="00F30174" w:rsidRPr="00F30174" w:rsidRDefault="00F30174" w:rsidP="00F30174">
            <w:pPr>
              <w:rPr>
                <w:sz w:val="16"/>
                <w:szCs w:val="16"/>
                <w:lang w:val="en-US" w:eastAsia="en-US"/>
              </w:rPr>
            </w:pPr>
            <w:r w:rsidRPr="00F30174">
              <w:rPr>
                <w:sz w:val="16"/>
                <w:szCs w:val="16"/>
                <w:lang w:val="en-US" w:eastAsia="en-US"/>
              </w:rPr>
              <w:t>Приходи од продаје учинака (а-г)</w:t>
            </w:r>
          </w:p>
        </w:tc>
        <w:tc>
          <w:tcPr>
            <w:tcW w:w="1087" w:type="dxa"/>
            <w:tcBorders>
              <w:top w:val="nil"/>
              <w:left w:val="nil"/>
              <w:bottom w:val="single" w:sz="4" w:space="0" w:color="auto"/>
              <w:right w:val="single" w:sz="4" w:space="0" w:color="auto"/>
            </w:tcBorders>
            <w:shd w:val="clear" w:color="auto" w:fill="auto"/>
            <w:noWrap/>
            <w:vAlign w:val="center"/>
            <w:hideMark/>
          </w:tcPr>
          <w:p w14:paraId="63FFC14C" w14:textId="77777777" w:rsidR="00F30174" w:rsidRPr="00F30174" w:rsidRDefault="00F30174" w:rsidP="00F30174">
            <w:pPr>
              <w:jc w:val="right"/>
              <w:rPr>
                <w:sz w:val="16"/>
                <w:szCs w:val="16"/>
                <w:lang w:val="en-US" w:eastAsia="en-US"/>
              </w:rPr>
            </w:pPr>
            <w:r w:rsidRPr="00F30174">
              <w:rPr>
                <w:sz w:val="16"/>
                <w:szCs w:val="16"/>
                <w:lang w:val="en-US" w:eastAsia="en-US"/>
              </w:rPr>
              <w:t xml:space="preserve">35.339.061    </w:t>
            </w:r>
          </w:p>
        </w:tc>
        <w:tc>
          <w:tcPr>
            <w:tcW w:w="1081" w:type="dxa"/>
            <w:tcBorders>
              <w:top w:val="nil"/>
              <w:left w:val="nil"/>
              <w:bottom w:val="single" w:sz="4" w:space="0" w:color="auto"/>
              <w:right w:val="single" w:sz="4" w:space="0" w:color="auto"/>
            </w:tcBorders>
            <w:shd w:val="clear" w:color="auto" w:fill="auto"/>
            <w:noWrap/>
            <w:vAlign w:val="center"/>
            <w:hideMark/>
          </w:tcPr>
          <w:p w14:paraId="65A77F03" w14:textId="77777777" w:rsidR="00F30174" w:rsidRPr="00F30174" w:rsidRDefault="00F30174" w:rsidP="00F30174">
            <w:pPr>
              <w:jc w:val="right"/>
              <w:rPr>
                <w:sz w:val="16"/>
                <w:szCs w:val="16"/>
                <w:lang w:val="en-US" w:eastAsia="en-US"/>
              </w:rPr>
            </w:pPr>
            <w:r w:rsidRPr="00F30174">
              <w:rPr>
                <w:sz w:val="16"/>
                <w:szCs w:val="16"/>
                <w:lang w:val="en-US" w:eastAsia="en-US"/>
              </w:rPr>
              <w:t xml:space="preserve">41.538.274    </w:t>
            </w:r>
          </w:p>
        </w:tc>
        <w:tc>
          <w:tcPr>
            <w:tcW w:w="1207" w:type="dxa"/>
            <w:tcBorders>
              <w:top w:val="nil"/>
              <w:left w:val="nil"/>
              <w:bottom w:val="single" w:sz="4" w:space="0" w:color="auto"/>
              <w:right w:val="single" w:sz="4" w:space="0" w:color="auto"/>
            </w:tcBorders>
            <w:shd w:val="clear" w:color="auto" w:fill="auto"/>
            <w:noWrap/>
            <w:vAlign w:val="center"/>
            <w:hideMark/>
          </w:tcPr>
          <w:p w14:paraId="65C08056" w14:textId="77777777" w:rsidR="00F30174" w:rsidRPr="00F30174" w:rsidRDefault="00F30174" w:rsidP="00F30174">
            <w:pPr>
              <w:jc w:val="right"/>
              <w:rPr>
                <w:sz w:val="16"/>
                <w:szCs w:val="16"/>
                <w:lang w:val="en-US" w:eastAsia="en-US"/>
              </w:rPr>
            </w:pPr>
            <w:r w:rsidRPr="00F30174">
              <w:rPr>
                <w:sz w:val="16"/>
                <w:szCs w:val="16"/>
                <w:lang w:val="en-US" w:eastAsia="en-US"/>
              </w:rPr>
              <w:t xml:space="preserve">43.186.769    </w:t>
            </w:r>
          </w:p>
        </w:tc>
        <w:tc>
          <w:tcPr>
            <w:tcW w:w="950" w:type="dxa"/>
            <w:tcBorders>
              <w:top w:val="nil"/>
              <w:left w:val="nil"/>
              <w:bottom w:val="single" w:sz="4" w:space="0" w:color="auto"/>
              <w:right w:val="single" w:sz="4" w:space="0" w:color="auto"/>
            </w:tcBorders>
            <w:shd w:val="clear" w:color="auto" w:fill="auto"/>
            <w:noWrap/>
            <w:vAlign w:val="center"/>
            <w:hideMark/>
          </w:tcPr>
          <w:p w14:paraId="250852D0" w14:textId="77777777" w:rsidR="00F30174" w:rsidRPr="00F30174" w:rsidRDefault="00F30174" w:rsidP="00F30174">
            <w:pPr>
              <w:jc w:val="center"/>
              <w:rPr>
                <w:sz w:val="16"/>
                <w:szCs w:val="16"/>
                <w:lang w:val="en-US" w:eastAsia="en-US"/>
              </w:rPr>
            </w:pPr>
            <w:r w:rsidRPr="00F30174">
              <w:rPr>
                <w:sz w:val="16"/>
                <w:szCs w:val="16"/>
                <w:lang w:val="en-US" w:eastAsia="en-US"/>
              </w:rPr>
              <w:t>122</w:t>
            </w:r>
          </w:p>
        </w:tc>
        <w:tc>
          <w:tcPr>
            <w:tcW w:w="972" w:type="dxa"/>
            <w:tcBorders>
              <w:top w:val="nil"/>
              <w:left w:val="nil"/>
              <w:bottom w:val="single" w:sz="4" w:space="0" w:color="auto"/>
              <w:right w:val="single" w:sz="8" w:space="0" w:color="auto"/>
            </w:tcBorders>
            <w:shd w:val="clear" w:color="auto" w:fill="auto"/>
            <w:noWrap/>
            <w:vAlign w:val="center"/>
            <w:hideMark/>
          </w:tcPr>
          <w:p w14:paraId="4B5DBACC" w14:textId="77777777" w:rsidR="00F30174" w:rsidRPr="00F30174" w:rsidRDefault="00F30174" w:rsidP="00F30174">
            <w:pPr>
              <w:jc w:val="center"/>
              <w:rPr>
                <w:sz w:val="16"/>
                <w:szCs w:val="16"/>
                <w:lang w:val="en-US" w:eastAsia="en-US"/>
              </w:rPr>
            </w:pPr>
            <w:r w:rsidRPr="00F30174">
              <w:rPr>
                <w:sz w:val="16"/>
                <w:szCs w:val="16"/>
                <w:lang w:val="en-US" w:eastAsia="en-US"/>
              </w:rPr>
              <w:t>104</w:t>
            </w:r>
          </w:p>
        </w:tc>
      </w:tr>
      <w:tr w:rsidR="00F30174" w:rsidRPr="00F30174" w14:paraId="0EA21B3C" w14:textId="77777777" w:rsidTr="00F30174">
        <w:trPr>
          <w:trHeight w:val="20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0FD0AFD1" w14:textId="77777777" w:rsidR="00F30174" w:rsidRPr="00F30174" w:rsidRDefault="00F30174" w:rsidP="00F30174">
            <w:pPr>
              <w:jc w:val="center"/>
              <w:rPr>
                <w:sz w:val="16"/>
                <w:szCs w:val="16"/>
                <w:lang w:val="en-US" w:eastAsia="en-US"/>
              </w:rPr>
            </w:pPr>
            <w:r w:rsidRPr="00F30174">
              <w:rPr>
                <w:sz w:val="16"/>
                <w:szCs w:val="16"/>
                <w:lang w:val="en-US" w:eastAsia="en-US"/>
              </w:rPr>
              <w:t>а)</w:t>
            </w:r>
          </w:p>
        </w:tc>
        <w:tc>
          <w:tcPr>
            <w:tcW w:w="5291" w:type="dxa"/>
            <w:tcBorders>
              <w:top w:val="nil"/>
              <w:left w:val="nil"/>
              <w:bottom w:val="single" w:sz="4" w:space="0" w:color="auto"/>
              <w:right w:val="single" w:sz="4" w:space="0" w:color="auto"/>
            </w:tcBorders>
            <w:shd w:val="clear" w:color="auto" w:fill="auto"/>
            <w:noWrap/>
            <w:vAlign w:val="center"/>
            <w:hideMark/>
          </w:tcPr>
          <w:p w14:paraId="53F598DA" w14:textId="77777777" w:rsidR="00F30174" w:rsidRPr="00F30174" w:rsidRDefault="00F30174" w:rsidP="00F30174">
            <w:pPr>
              <w:rPr>
                <w:i/>
                <w:iCs/>
                <w:sz w:val="16"/>
                <w:szCs w:val="16"/>
                <w:lang w:val="en-US" w:eastAsia="en-US"/>
              </w:rPr>
            </w:pPr>
            <w:r w:rsidRPr="00F30174">
              <w:rPr>
                <w:i/>
                <w:iCs/>
                <w:sz w:val="16"/>
                <w:szCs w:val="16"/>
                <w:lang w:val="en-US" w:eastAsia="en-US"/>
              </w:rPr>
              <w:t>Приходи од превоза путника</w:t>
            </w:r>
          </w:p>
        </w:tc>
        <w:tc>
          <w:tcPr>
            <w:tcW w:w="1087" w:type="dxa"/>
            <w:tcBorders>
              <w:top w:val="nil"/>
              <w:left w:val="nil"/>
              <w:bottom w:val="single" w:sz="4" w:space="0" w:color="auto"/>
              <w:right w:val="single" w:sz="4" w:space="0" w:color="auto"/>
            </w:tcBorders>
            <w:shd w:val="clear" w:color="auto" w:fill="auto"/>
            <w:noWrap/>
            <w:vAlign w:val="center"/>
            <w:hideMark/>
          </w:tcPr>
          <w:p w14:paraId="0FF5B851" w14:textId="77777777" w:rsidR="00F30174" w:rsidRPr="00F30174" w:rsidRDefault="00F30174" w:rsidP="00F30174">
            <w:pPr>
              <w:jc w:val="right"/>
              <w:rPr>
                <w:sz w:val="16"/>
                <w:szCs w:val="16"/>
                <w:lang w:val="en-US" w:eastAsia="en-US"/>
              </w:rPr>
            </w:pPr>
            <w:r w:rsidRPr="00F30174">
              <w:rPr>
                <w:sz w:val="16"/>
                <w:szCs w:val="16"/>
                <w:lang w:val="en-US" w:eastAsia="en-US"/>
              </w:rPr>
              <w:t>211.067</w:t>
            </w:r>
          </w:p>
        </w:tc>
        <w:tc>
          <w:tcPr>
            <w:tcW w:w="1081" w:type="dxa"/>
            <w:tcBorders>
              <w:top w:val="nil"/>
              <w:left w:val="nil"/>
              <w:bottom w:val="single" w:sz="4" w:space="0" w:color="auto"/>
              <w:right w:val="single" w:sz="4" w:space="0" w:color="auto"/>
            </w:tcBorders>
            <w:shd w:val="clear" w:color="auto" w:fill="auto"/>
            <w:noWrap/>
            <w:vAlign w:val="center"/>
            <w:hideMark/>
          </w:tcPr>
          <w:p w14:paraId="60ACBC16" w14:textId="77777777" w:rsidR="00F30174" w:rsidRPr="00F30174" w:rsidRDefault="00F30174" w:rsidP="00F30174">
            <w:pPr>
              <w:jc w:val="right"/>
              <w:rPr>
                <w:sz w:val="16"/>
                <w:szCs w:val="16"/>
                <w:lang w:val="en-US" w:eastAsia="en-US"/>
              </w:rPr>
            </w:pPr>
            <w:r w:rsidRPr="00F30174">
              <w:rPr>
                <w:sz w:val="16"/>
                <w:szCs w:val="16"/>
                <w:lang w:val="en-US" w:eastAsia="en-US"/>
              </w:rPr>
              <w:t>222.725</w:t>
            </w:r>
          </w:p>
        </w:tc>
        <w:tc>
          <w:tcPr>
            <w:tcW w:w="1207" w:type="dxa"/>
            <w:tcBorders>
              <w:top w:val="nil"/>
              <w:left w:val="nil"/>
              <w:bottom w:val="single" w:sz="4" w:space="0" w:color="auto"/>
              <w:right w:val="single" w:sz="4" w:space="0" w:color="auto"/>
            </w:tcBorders>
            <w:shd w:val="clear" w:color="auto" w:fill="auto"/>
            <w:noWrap/>
            <w:vAlign w:val="center"/>
            <w:hideMark/>
          </w:tcPr>
          <w:p w14:paraId="5DB88ED4" w14:textId="77777777" w:rsidR="00F30174" w:rsidRPr="00F30174" w:rsidRDefault="00F30174" w:rsidP="00F30174">
            <w:pPr>
              <w:jc w:val="right"/>
              <w:rPr>
                <w:sz w:val="16"/>
                <w:szCs w:val="16"/>
                <w:lang w:val="en-US" w:eastAsia="en-US"/>
              </w:rPr>
            </w:pPr>
            <w:r w:rsidRPr="00F30174">
              <w:rPr>
                <w:sz w:val="16"/>
                <w:szCs w:val="16"/>
                <w:lang w:val="en-US" w:eastAsia="en-US"/>
              </w:rPr>
              <w:t>287.349</w:t>
            </w:r>
          </w:p>
        </w:tc>
        <w:tc>
          <w:tcPr>
            <w:tcW w:w="950" w:type="dxa"/>
            <w:tcBorders>
              <w:top w:val="nil"/>
              <w:left w:val="nil"/>
              <w:bottom w:val="single" w:sz="4" w:space="0" w:color="auto"/>
              <w:right w:val="single" w:sz="4" w:space="0" w:color="auto"/>
            </w:tcBorders>
            <w:shd w:val="clear" w:color="auto" w:fill="auto"/>
            <w:noWrap/>
            <w:vAlign w:val="center"/>
            <w:hideMark/>
          </w:tcPr>
          <w:p w14:paraId="0C4C3801" w14:textId="77777777" w:rsidR="00F30174" w:rsidRPr="00F30174" w:rsidRDefault="00F30174" w:rsidP="00F30174">
            <w:pPr>
              <w:jc w:val="center"/>
              <w:rPr>
                <w:sz w:val="16"/>
                <w:szCs w:val="16"/>
                <w:lang w:val="en-US" w:eastAsia="en-US"/>
              </w:rPr>
            </w:pPr>
            <w:r w:rsidRPr="00F30174">
              <w:rPr>
                <w:sz w:val="16"/>
                <w:szCs w:val="16"/>
                <w:lang w:val="en-US" w:eastAsia="en-US"/>
              </w:rPr>
              <w:t>136</w:t>
            </w:r>
          </w:p>
        </w:tc>
        <w:tc>
          <w:tcPr>
            <w:tcW w:w="972" w:type="dxa"/>
            <w:tcBorders>
              <w:top w:val="nil"/>
              <w:left w:val="nil"/>
              <w:bottom w:val="single" w:sz="4" w:space="0" w:color="auto"/>
              <w:right w:val="single" w:sz="8" w:space="0" w:color="auto"/>
            </w:tcBorders>
            <w:shd w:val="clear" w:color="auto" w:fill="auto"/>
            <w:noWrap/>
            <w:vAlign w:val="center"/>
            <w:hideMark/>
          </w:tcPr>
          <w:p w14:paraId="630D41CC" w14:textId="77777777" w:rsidR="00F30174" w:rsidRPr="00F30174" w:rsidRDefault="00F30174" w:rsidP="00F30174">
            <w:pPr>
              <w:jc w:val="center"/>
              <w:rPr>
                <w:sz w:val="16"/>
                <w:szCs w:val="16"/>
                <w:lang w:val="en-US" w:eastAsia="en-US"/>
              </w:rPr>
            </w:pPr>
            <w:r w:rsidRPr="00F30174">
              <w:rPr>
                <w:sz w:val="16"/>
                <w:szCs w:val="16"/>
                <w:lang w:val="en-US" w:eastAsia="en-US"/>
              </w:rPr>
              <w:t>129</w:t>
            </w:r>
          </w:p>
        </w:tc>
      </w:tr>
      <w:tr w:rsidR="00F30174" w:rsidRPr="00F30174" w14:paraId="6A8C8E31" w14:textId="77777777" w:rsidTr="00F30174">
        <w:trPr>
          <w:trHeight w:val="20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7BFB8464" w14:textId="77777777" w:rsidR="00F30174" w:rsidRPr="00F30174" w:rsidRDefault="00F30174" w:rsidP="00F30174">
            <w:pPr>
              <w:jc w:val="center"/>
              <w:rPr>
                <w:sz w:val="16"/>
                <w:szCs w:val="16"/>
                <w:lang w:val="en-US" w:eastAsia="en-US"/>
              </w:rPr>
            </w:pPr>
            <w:r w:rsidRPr="00F30174">
              <w:rPr>
                <w:sz w:val="16"/>
                <w:szCs w:val="16"/>
                <w:lang w:val="en-US" w:eastAsia="en-US"/>
              </w:rPr>
              <w:t>б)</w:t>
            </w:r>
          </w:p>
        </w:tc>
        <w:tc>
          <w:tcPr>
            <w:tcW w:w="5291" w:type="dxa"/>
            <w:tcBorders>
              <w:top w:val="nil"/>
              <w:left w:val="nil"/>
              <w:bottom w:val="single" w:sz="4" w:space="0" w:color="auto"/>
              <w:right w:val="single" w:sz="4" w:space="0" w:color="auto"/>
            </w:tcBorders>
            <w:shd w:val="clear" w:color="auto" w:fill="auto"/>
            <w:noWrap/>
            <w:vAlign w:val="center"/>
            <w:hideMark/>
          </w:tcPr>
          <w:p w14:paraId="7B12E7FC" w14:textId="77777777" w:rsidR="00F30174" w:rsidRPr="00F30174" w:rsidRDefault="00F30174" w:rsidP="00F30174">
            <w:pPr>
              <w:rPr>
                <w:i/>
                <w:iCs/>
                <w:sz w:val="16"/>
                <w:szCs w:val="16"/>
                <w:lang w:val="en-US" w:eastAsia="en-US"/>
              </w:rPr>
            </w:pPr>
            <w:r w:rsidRPr="00F30174">
              <w:rPr>
                <w:i/>
                <w:iCs/>
                <w:sz w:val="16"/>
                <w:szCs w:val="16"/>
                <w:lang w:val="en-US" w:eastAsia="en-US"/>
              </w:rPr>
              <w:t>Приходи од превоза робе</w:t>
            </w:r>
          </w:p>
        </w:tc>
        <w:tc>
          <w:tcPr>
            <w:tcW w:w="1087" w:type="dxa"/>
            <w:tcBorders>
              <w:top w:val="nil"/>
              <w:left w:val="nil"/>
              <w:bottom w:val="single" w:sz="4" w:space="0" w:color="auto"/>
              <w:right w:val="single" w:sz="4" w:space="0" w:color="auto"/>
            </w:tcBorders>
            <w:shd w:val="clear" w:color="auto" w:fill="auto"/>
            <w:noWrap/>
            <w:vAlign w:val="center"/>
            <w:hideMark/>
          </w:tcPr>
          <w:p w14:paraId="1F5AB1E6" w14:textId="77777777" w:rsidR="00F30174" w:rsidRPr="00F30174" w:rsidRDefault="00F30174" w:rsidP="00F30174">
            <w:pPr>
              <w:jc w:val="right"/>
              <w:rPr>
                <w:sz w:val="16"/>
                <w:szCs w:val="16"/>
                <w:lang w:val="en-US" w:eastAsia="en-US"/>
              </w:rPr>
            </w:pPr>
            <w:r w:rsidRPr="00F30174">
              <w:rPr>
                <w:sz w:val="16"/>
                <w:szCs w:val="16"/>
                <w:lang w:val="en-US" w:eastAsia="en-US"/>
              </w:rPr>
              <w:t>32.384.305</w:t>
            </w:r>
          </w:p>
        </w:tc>
        <w:tc>
          <w:tcPr>
            <w:tcW w:w="1081" w:type="dxa"/>
            <w:tcBorders>
              <w:top w:val="nil"/>
              <w:left w:val="nil"/>
              <w:bottom w:val="single" w:sz="4" w:space="0" w:color="auto"/>
              <w:right w:val="single" w:sz="4" w:space="0" w:color="auto"/>
            </w:tcBorders>
            <w:shd w:val="clear" w:color="auto" w:fill="auto"/>
            <w:noWrap/>
            <w:vAlign w:val="center"/>
            <w:hideMark/>
          </w:tcPr>
          <w:p w14:paraId="75678810" w14:textId="77777777" w:rsidR="00F30174" w:rsidRPr="00F30174" w:rsidRDefault="00F30174" w:rsidP="00F30174">
            <w:pPr>
              <w:jc w:val="right"/>
              <w:rPr>
                <w:sz w:val="16"/>
                <w:szCs w:val="16"/>
                <w:lang w:val="en-US" w:eastAsia="en-US"/>
              </w:rPr>
            </w:pPr>
            <w:r w:rsidRPr="00F30174">
              <w:rPr>
                <w:sz w:val="16"/>
                <w:szCs w:val="16"/>
                <w:lang w:val="en-US" w:eastAsia="en-US"/>
              </w:rPr>
              <w:t>38.600.049</w:t>
            </w:r>
          </w:p>
        </w:tc>
        <w:tc>
          <w:tcPr>
            <w:tcW w:w="1207" w:type="dxa"/>
            <w:tcBorders>
              <w:top w:val="nil"/>
              <w:left w:val="nil"/>
              <w:bottom w:val="single" w:sz="4" w:space="0" w:color="auto"/>
              <w:right w:val="single" w:sz="4" w:space="0" w:color="auto"/>
            </w:tcBorders>
            <w:shd w:val="clear" w:color="auto" w:fill="auto"/>
            <w:noWrap/>
            <w:vAlign w:val="center"/>
            <w:hideMark/>
          </w:tcPr>
          <w:p w14:paraId="1FDBC0E8" w14:textId="77777777" w:rsidR="00F30174" w:rsidRPr="00F30174" w:rsidRDefault="00F30174" w:rsidP="00F30174">
            <w:pPr>
              <w:jc w:val="right"/>
              <w:rPr>
                <w:sz w:val="16"/>
                <w:szCs w:val="16"/>
                <w:lang w:val="en-US" w:eastAsia="en-US"/>
              </w:rPr>
            </w:pPr>
            <w:r w:rsidRPr="00F30174">
              <w:rPr>
                <w:sz w:val="16"/>
                <w:szCs w:val="16"/>
                <w:lang w:val="en-US" w:eastAsia="en-US"/>
              </w:rPr>
              <w:t>39.904.996</w:t>
            </w:r>
          </w:p>
        </w:tc>
        <w:tc>
          <w:tcPr>
            <w:tcW w:w="950" w:type="dxa"/>
            <w:tcBorders>
              <w:top w:val="nil"/>
              <w:left w:val="nil"/>
              <w:bottom w:val="single" w:sz="4" w:space="0" w:color="auto"/>
              <w:right w:val="single" w:sz="4" w:space="0" w:color="auto"/>
            </w:tcBorders>
            <w:shd w:val="clear" w:color="auto" w:fill="auto"/>
            <w:noWrap/>
            <w:vAlign w:val="center"/>
            <w:hideMark/>
          </w:tcPr>
          <w:p w14:paraId="4C8437C2" w14:textId="77777777" w:rsidR="00F30174" w:rsidRPr="00F30174" w:rsidRDefault="00F30174" w:rsidP="00F30174">
            <w:pPr>
              <w:jc w:val="center"/>
              <w:rPr>
                <w:sz w:val="16"/>
                <w:szCs w:val="16"/>
                <w:lang w:val="en-US" w:eastAsia="en-US"/>
              </w:rPr>
            </w:pPr>
            <w:r w:rsidRPr="00F30174">
              <w:rPr>
                <w:sz w:val="16"/>
                <w:szCs w:val="16"/>
                <w:lang w:val="en-US" w:eastAsia="en-US"/>
              </w:rPr>
              <w:t>123</w:t>
            </w:r>
          </w:p>
        </w:tc>
        <w:tc>
          <w:tcPr>
            <w:tcW w:w="972" w:type="dxa"/>
            <w:tcBorders>
              <w:top w:val="nil"/>
              <w:left w:val="nil"/>
              <w:bottom w:val="single" w:sz="4" w:space="0" w:color="auto"/>
              <w:right w:val="single" w:sz="8" w:space="0" w:color="auto"/>
            </w:tcBorders>
            <w:shd w:val="clear" w:color="auto" w:fill="auto"/>
            <w:noWrap/>
            <w:vAlign w:val="center"/>
            <w:hideMark/>
          </w:tcPr>
          <w:p w14:paraId="075BDF27" w14:textId="77777777" w:rsidR="00F30174" w:rsidRPr="00F30174" w:rsidRDefault="00F30174" w:rsidP="00F30174">
            <w:pPr>
              <w:jc w:val="center"/>
              <w:rPr>
                <w:sz w:val="16"/>
                <w:szCs w:val="16"/>
                <w:lang w:val="en-US" w:eastAsia="en-US"/>
              </w:rPr>
            </w:pPr>
            <w:r w:rsidRPr="00F30174">
              <w:rPr>
                <w:sz w:val="16"/>
                <w:szCs w:val="16"/>
                <w:lang w:val="en-US" w:eastAsia="en-US"/>
              </w:rPr>
              <w:t>103</w:t>
            </w:r>
          </w:p>
        </w:tc>
      </w:tr>
      <w:tr w:rsidR="00F30174" w:rsidRPr="00F30174" w14:paraId="0C479FB0" w14:textId="77777777" w:rsidTr="00F30174">
        <w:trPr>
          <w:trHeight w:val="20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2D37E264" w14:textId="77777777" w:rsidR="00F30174" w:rsidRPr="00F30174" w:rsidRDefault="00F30174" w:rsidP="00F30174">
            <w:pPr>
              <w:jc w:val="center"/>
              <w:rPr>
                <w:sz w:val="16"/>
                <w:szCs w:val="16"/>
                <w:lang w:val="en-US" w:eastAsia="en-US"/>
              </w:rPr>
            </w:pPr>
            <w:r w:rsidRPr="00F30174">
              <w:rPr>
                <w:sz w:val="16"/>
                <w:szCs w:val="16"/>
                <w:lang w:val="en-US" w:eastAsia="en-US"/>
              </w:rPr>
              <w:t>в)</w:t>
            </w:r>
          </w:p>
        </w:tc>
        <w:tc>
          <w:tcPr>
            <w:tcW w:w="5291" w:type="dxa"/>
            <w:tcBorders>
              <w:top w:val="nil"/>
              <w:left w:val="nil"/>
              <w:bottom w:val="single" w:sz="4" w:space="0" w:color="auto"/>
              <w:right w:val="single" w:sz="4" w:space="0" w:color="auto"/>
            </w:tcBorders>
            <w:shd w:val="clear" w:color="auto" w:fill="auto"/>
            <w:noWrap/>
            <w:vAlign w:val="center"/>
            <w:hideMark/>
          </w:tcPr>
          <w:p w14:paraId="53F4E214" w14:textId="77777777" w:rsidR="00F30174" w:rsidRPr="00F30174" w:rsidRDefault="00F30174" w:rsidP="00F30174">
            <w:pPr>
              <w:rPr>
                <w:i/>
                <w:iCs/>
                <w:sz w:val="16"/>
                <w:szCs w:val="16"/>
                <w:lang w:val="en-US" w:eastAsia="en-US"/>
              </w:rPr>
            </w:pPr>
            <w:r w:rsidRPr="00F30174">
              <w:rPr>
                <w:i/>
                <w:iCs/>
                <w:sz w:val="16"/>
                <w:szCs w:val="16"/>
                <w:lang w:val="en-US" w:eastAsia="en-US"/>
              </w:rPr>
              <w:t>Приходи од РИВ</w:t>
            </w:r>
          </w:p>
        </w:tc>
        <w:tc>
          <w:tcPr>
            <w:tcW w:w="1087" w:type="dxa"/>
            <w:tcBorders>
              <w:top w:val="nil"/>
              <w:left w:val="nil"/>
              <w:bottom w:val="single" w:sz="4" w:space="0" w:color="auto"/>
              <w:right w:val="single" w:sz="4" w:space="0" w:color="auto"/>
            </w:tcBorders>
            <w:shd w:val="clear" w:color="auto" w:fill="auto"/>
            <w:noWrap/>
            <w:vAlign w:val="center"/>
            <w:hideMark/>
          </w:tcPr>
          <w:p w14:paraId="74920B9A" w14:textId="77777777" w:rsidR="00F30174" w:rsidRPr="00F30174" w:rsidRDefault="00F30174" w:rsidP="00F30174">
            <w:pPr>
              <w:jc w:val="right"/>
              <w:rPr>
                <w:sz w:val="16"/>
                <w:szCs w:val="16"/>
                <w:lang w:val="en-US" w:eastAsia="en-US"/>
              </w:rPr>
            </w:pPr>
            <w:r w:rsidRPr="00F30174">
              <w:rPr>
                <w:sz w:val="16"/>
                <w:szCs w:val="16"/>
                <w:lang w:val="en-US" w:eastAsia="en-US"/>
              </w:rPr>
              <w:t>1.745.982</w:t>
            </w:r>
          </w:p>
        </w:tc>
        <w:tc>
          <w:tcPr>
            <w:tcW w:w="1081" w:type="dxa"/>
            <w:tcBorders>
              <w:top w:val="nil"/>
              <w:left w:val="nil"/>
              <w:bottom w:val="single" w:sz="4" w:space="0" w:color="auto"/>
              <w:right w:val="single" w:sz="4" w:space="0" w:color="auto"/>
            </w:tcBorders>
            <w:shd w:val="clear" w:color="auto" w:fill="auto"/>
            <w:noWrap/>
            <w:vAlign w:val="center"/>
            <w:hideMark/>
          </w:tcPr>
          <w:p w14:paraId="21D41A31" w14:textId="77777777" w:rsidR="00F30174" w:rsidRPr="00F30174" w:rsidRDefault="00F30174" w:rsidP="00F30174">
            <w:pPr>
              <w:jc w:val="right"/>
              <w:rPr>
                <w:sz w:val="16"/>
                <w:szCs w:val="16"/>
                <w:lang w:val="en-US" w:eastAsia="en-US"/>
              </w:rPr>
            </w:pPr>
            <w:r w:rsidRPr="00F30174">
              <w:rPr>
                <w:sz w:val="16"/>
                <w:szCs w:val="16"/>
                <w:lang w:val="en-US" w:eastAsia="en-US"/>
              </w:rPr>
              <w:t>1.345.500</w:t>
            </w:r>
          </w:p>
        </w:tc>
        <w:tc>
          <w:tcPr>
            <w:tcW w:w="1207" w:type="dxa"/>
            <w:tcBorders>
              <w:top w:val="nil"/>
              <w:left w:val="nil"/>
              <w:bottom w:val="single" w:sz="4" w:space="0" w:color="auto"/>
              <w:right w:val="single" w:sz="4" w:space="0" w:color="auto"/>
            </w:tcBorders>
            <w:shd w:val="clear" w:color="auto" w:fill="auto"/>
            <w:noWrap/>
            <w:vAlign w:val="center"/>
            <w:hideMark/>
          </w:tcPr>
          <w:p w14:paraId="60FD9E65" w14:textId="77777777" w:rsidR="00F30174" w:rsidRPr="00F30174" w:rsidRDefault="00F30174" w:rsidP="00F30174">
            <w:pPr>
              <w:jc w:val="right"/>
              <w:rPr>
                <w:sz w:val="16"/>
                <w:szCs w:val="16"/>
                <w:lang w:val="en-US" w:eastAsia="en-US"/>
              </w:rPr>
            </w:pPr>
            <w:r w:rsidRPr="00F30174">
              <w:rPr>
                <w:sz w:val="16"/>
                <w:szCs w:val="16"/>
                <w:lang w:val="en-US" w:eastAsia="en-US"/>
              </w:rPr>
              <w:t>1.631.623</w:t>
            </w:r>
          </w:p>
        </w:tc>
        <w:tc>
          <w:tcPr>
            <w:tcW w:w="950" w:type="dxa"/>
            <w:tcBorders>
              <w:top w:val="nil"/>
              <w:left w:val="nil"/>
              <w:bottom w:val="single" w:sz="4" w:space="0" w:color="auto"/>
              <w:right w:val="single" w:sz="4" w:space="0" w:color="auto"/>
            </w:tcBorders>
            <w:shd w:val="clear" w:color="auto" w:fill="auto"/>
            <w:noWrap/>
            <w:vAlign w:val="center"/>
            <w:hideMark/>
          </w:tcPr>
          <w:p w14:paraId="7CB2654D" w14:textId="77777777" w:rsidR="00F30174" w:rsidRPr="00F30174" w:rsidRDefault="00F30174" w:rsidP="00F30174">
            <w:pPr>
              <w:jc w:val="center"/>
              <w:rPr>
                <w:sz w:val="16"/>
                <w:szCs w:val="16"/>
                <w:lang w:val="en-US" w:eastAsia="en-US"/>
              </w:rPr>
            </w:pPr>
            <w:r w:rsidRPr="00F30174">
              <w:rPr>
                <w:sz w:val="16"/>
                <w:szCs w:val="16"/>
                <w:lang w:val="en-US" w:eastAsia="en-US"/>
              </w:rPr>
              <w:t>93</w:t>
            </w:r>
          </w:p>
        </w:tc>
        <w:tc>
          <w:tcPr>
            <w:tcW w:w="972" w:type="dxa"/>
            <w:tcBorders>
              <w:top w:val="nil"/>
              <w:left w:val="nil"/>
              <w:bottom w:val="single" w:sz="4" w:space="0" w:color="auto"/>
              <w:right w:val="single" w:sz="8" w:space="0" w:color="auto"/>
            </w:tcBorders>
            <w:shd w:val="clear" w:color="auto" w:fill="auto"/>
            <w:noWrap/>
            <w:vAlign w:val="center"/>
            <w:hideMark/>
          </w:tcPr>
          <w:p w14:paraId="62E5284B" w14:textId="77777777" w:rsidR="00F30174" w:rsidRPr="00F30174" w:rsidRDefault="00F30174" w:rsidP="00F30174">
            <w:pPr>
              <w:jc w:val="center"/>
              <w:rPr>
                <w:sz w:val="16"/>
                <w:szCs w:val="16"/>
                <w:lang w:val="en-US" w:eastAsia="en-US"/>
              </w:rPr>
            </w:pPr>
            <w:r w:rsidRPr="00F30174">
              <w:rPr>
                <w:sz w:val="16"/>
                <w:szCs w:val="16"/>
                <w:lang w:val="en-US" w:eastAsia="en-US"/>
              </w:rPr>
              <w:t>121</w:t>
            </w:r>
          </w:p>
        </w:tc>
      </w:tr>
      <w:tr w:rsidR="00F30174" w:rsidRPr="00F30174" w14:paraId="50DD8FA4" w14:textId="77777777" w:rsidTr="00F30174">
        <w:trPr>
          <w:trHeight w:val="20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32C5DFA1" w14:textId="77777777" w:rsidR="00F30174" w:rsidRPr="00F30174" w:rsidRDefault="00F30174" w:rsidP="00F30174">
            <w:pPr>
              <w:jc w:val="center"/>
              <w:rPr>
                <w:sz w:val="16"/>
                <w:szCs w:val="16"/>
                <w:lang w:val="en-US" w:eastAsia="en-US"/>
              </w:rPr>
            </w:pPr>
            <w:r w:rsidRPr="00F30174">
              <w:rPr>
                <w:sz w:val="16"/>
                <w:szCs w:val="16"/>
                <w:lang w:val="en-US" w:eastAsia="en-US"/>
              </w:rPr>
              <w:t>г)</w:t>
            </w:r>
          </w:p>
        </w:tc>
        <w:tc>
          <w:tcPr>
            <w:tcW w:w="5291" w:type="dxa"/>
            <w:tcBorders>
              <w:top w:val="nil"/>
              <w:left w:val="nil"/>
              <w:bottom w:val="single" w:sz="4" w:space="0" w:color="auto"/>
              <w:right w:val="single" w:sz="4" w:space="0" w:color="auto"/>
            </w:tcBorders>
            <w:shd w:val="clear" w:color="auto" w:fill="auto"/>
            <w:noWrap/>
            <w:vAlign w:val="center"/>
            <w:hideMark/>
          </w:tcPr>
          <w:p w14:paraId="6C210245" w14:textId="77777777" w:rsidR="00F30174" w:rsidRPr="00F30174" w:rsidRDefault="00F30174" w:rsidP="00F30174">
            <w:pPr>
              <w:rPr>
                <w:i/>
                <w:iCs/>
                <w:sz w:val="16"/>
                <w:szCs w:val="16"/>
                <w:lang w:val="en-US" w:eastAsia="en-US"/>
              </w:rPr>
            </w:pPr>
            <w:r w:rsidRPr="00F30174">
              <w:rPr>
                <w:i/>
                <w:iCs/>
                <w:sz w:val="16"/>
                <w:szCs w:val="16"/>
                <w:lang w:val="en-US" w:eastAsia="en-US"/>
              </w:rPr>
              <w:t>Приходи од осталих дјелатности</w:t>
            </w:r>
          </w:p>
        </w:tc>
        <w:tc>
          <w:tcPr>
            <w:tcW w:w="1087" w:type="dxa"/>
            <w:tcBorders>
              <w:top w:val="nil"/>
              <w:left w:val="nil"/>
              <w:bottom w:val="single" w:sz="4" w:space="0" w:color="auto"/>
              <w:right w:val="single" w:sz="4" w:space="0" w:color="auto"/>
            </w:tcBorders>
            <w:shd w:val="clear" w:color="auto" w:fill="auto"/>
            <w:noWrap/>
            <w:vAlign w:val="center"/>
            <w:hideMark/>
          </w:tcPr>
          <w:p w14:paraId="496108A7" w14:textId="77777777" w:rsidR="00F30174" w:rsidRPr="00F30174" w:rsidRDefault="00F30174" w:rsidP="00F30174">
            <w:pPr>
              <w:jc w:val="right"/>
              <w:rPr>
                <w:sz w:val="16"/>
                <w:szCs w:val="16"/>
                <w:lang w:val="en-US" w:eastAsia="en-US"/>
              </w:rPr>
            </w:pPr>
            <w:r w:rsidRPr="00F30174">
              <w:rPr>
                <w:sz w:val="16"/>
                <w:szCs w:val="16"/>
                <w:lang w:val="en-US" w:eastAsia="en-US"/>
              </w:rPr>
              <w:t xml:space="preserve">997.707    </w:t>
            </w:r>
          </w:p>
        </w:tc>
        <w:tc>
          <w:tcPr>
            <w:tcW w:w="1081" w:type="dxa"/>
            <w:tcBorders>
              <w:top w:val="nil"/>
              <w:left w:val="nil"/>
              <w:bottom w:val="single" w:sz="4" w:space="0" w:color="auto"/>
              <w:right w:val="single" w:sz="4" w:space="0" w:color="auto"/>
            </w:tcBorders>
            <w:shd w:val="clear" w:color="auto" w:fill="auto"/>
            <w:noWrap/>
            <w:vAlign w:val="center"/>
            <w:hideMark/>
          </w:tcPr>
          <w:p w14:paraId="2A95C49D" w14:textId="77777777" w:rsidR="00F30174" w:rsidRPr="00F30174" w:rsidRDefault="00F30174" w:rsidP="00F30174">
            <w:pPr>
              <w:jc w:val="right"/>
              <w:rPr>
                <w:sz w:val="16"/>
                <w:szCs w:val="16"/>
                <w:lang w:val="en-US" w:eastAsia="en-US"/>
              </w:rPr>
            </w:pPr>
            <w:r w:rsidRPr="00F30174">
              <w:rPr>
                <w:sz w:val="16"/>
                <w:szCs w:val="16"/>
                <w:lang w:val="en-US" w:eastAsia="en-US"/>
              </w:rPr>
              <w:t xml:space="preserve">1.370.000    </w:t>
            </w:r>
          </w:p>
        </w:tc>
        <w:tc>
          <w:tcPr>
            <w:tcW w:w="1207" w:type="dxa"/>
            <w:tcBorders>
              <w:top w:val="nil"/>
              <w:left w:val="nil"/>
              <w:bottom w:val="single" w:sz="4" w:space="0" w:color="auto"/>
              <w:right w:val="single" w:sz="4" w:space="0" w:color="auto"/>
            </w:tcBorders>
            <w:shd w:val="clear" w:color="auto" w:fill="auto"/>
            <w:noWrap/>
            <w:vAlign w:val="center"/>
            <w:hideMark/>
          </w:tcPr>
          <w:p w14:paraId="4EA47B9F" w14:textId="77777777" w:rsidR="00F30174" w:rsidRPr="00F30174" w:rsidRDefault="00F30174" w:rsidP="00F30174">
            <w:pPr>
              <w:jc w:val="right"/>
              <w:rPr>
                <w:sz w:val="16"/>
                <w:szCs w:val="16"/>
                <w:lang w:val="en-US" w:eastAsia="en-US"/>
              </w:rPr>
            </w:pPr>
            <w:r w:rsidRPr="00F30174">
              <w:rPr>
                <w:sz w:val="16"/>
                <w:szCs w:val="16"/>
                <w:lang w:val="en-US" w:eastAsia="en-US"/>
              </w:rPr>
              <w:t xml:space="preserve">1.362.801    </w:t>
            </w:r>
          </w:p>
        </w:tc>
        <w:tc>
          <w:tcPr>
            <w:tcW w:w="950" w:type="dxa"/>
            <w:tcBorders>
              <w:top w:val="nil"/>
              <w:left w:val="nil"/>
              <w:bottom w:val="single" w:sz="4" w:space="0" w:color="auto"/>
              <w:right w:val="single" w:sz="4" w:space="0" w:color="auto"/>
            </w:tcBorders>
            <w:shd w:val="clear" w:color="auto" w:fill="auto"/>
            <w:noWrap/>
            <w:vAlign w:val="center"/>
            <w:hideMark/>
          </w:tcPr>
          <w:p w14:paraId="172772A2" w14:textId="77777777" w:rsidR="00F30174" w:rsidRPr="00F30174" w:rsidRDefault="00F30174" w:rsidP="00F30174">
            <w:pPr>
              <w:jc w:val="center"/>
              <w:rPr>
                <w:sz w:val="16"/>
                <w:szCs w:val="16"/>
                <w:lang w:val="en-US" w:eastAsia="en-US"/>
              </w:rPr>
            </w:pPr>
            <w:r w:rsidRPr="00F30174">
              <w:rPr>
                <w:sz w:val="16"/>
                <w:szCs w:val="16"/>
                <w:lang w:val="en-US" w:eastAsia="en-US"/>
              </w:rPr>
              <w:t>137</w:t>
            </w:r>
          </w:p>
        </w:tc>
        <w:tc>
          <w:tcPr>
            <w:tcW w:w="972" w:type="dxa"/>
            <w:tcBorders>
              <w:top w:val="nil"/>
              <w:left w:val="nil"/>
              <w:bottom w:val="single" w:sz="4" w:space="0" w:color="auto"/>
              <w:right w:val="single" w:sz="8" w:space="0" w:color="auto"/>
            </w:tcBorders>
            <w:shd w:val="clear" w:color="auto" w:fill="auto"/>
            <w:noWrap/>
            <w:vAlign w:val="center"/>
            <w:hideMark/>
          </w:tcPr>
          <w:p w14:paraId="5F656B98" w14:textId="77777777" w:rsidR="00F30174" w:rsidRPr="00F30174" w:rsidRDefault="00F30174" w:rsidP="00F30174">
            <w:pPr>
              <w:jc w:val="center"/>
              <w:rPr>
                <w:sz w:val="16"/>
                <w:szCs w:val="16"/>
                <w:lang w:val="en-US" w:eastAsia="en-US"/>
              </w:rPr>
            </w:pPr>
            <w:r w:rsidRPr="00F30174">
              <w:rPr>
                <w:sz w:val="16"/>
                <w:szCs w:val="16"/>
                <w:lang w:val="en-US" w:eastAsia="en-US"/>
              </w:rPr>
              <w:t>99</w:t>
            </w:r>
          </w:p>
        </w:tc>
      </w:tr>
      <w:tr w:rsidR="00F30174" w:rsidRPr="00F30174" w14:paraId="4F16ABCE" w14:textId="77777777" w:rsidTr="00F30174">
        <w:trPr>
          <w:trHeight w:val="20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5EDC7638" w14:textId="77777777" w:rsidR="00F30174" w:rsidRPr="00F30174" w:rsidRDefault="00F30174" w:rsidP="00F30174">
            <w:pPr>
              <w:jc w:val="center"/>
              <w:rPr>
                <w:sz w:val="16"/>
                <w:szCs w:val="16"/>
                <w:lang w:val="en-US" w:eastAsia="en-US"/>
              </w:rPr>
            </w:pPr>
            <w:r w:rsidRPr="00F30174">
              <w:rPr>
                <w:sz w:val="16"/>
                <w:szCs w:val="16"/>
                <w:lang w:val="en-US" w:eastAsia="en-US"/>
              </w:rPr>
              <w:t> </w:t>
            </w:r>
          </w:p>
        </w:tc>
        <w:tc>
          <w:tcPr>
            <w:tcW w:w="5291" w:type="dxa"/>
            <w:tcBorders>
              <w:top w:val="nil"/>
              <w:left w:val="nil"/>
              <w:bottom w:val="single" w:sz="4" w:space="0" w:color="auto"/>
              <w:right w:val="single" w:sz="4" w:space="0" w:color="auto"/>
            </w:tcBorders>
            <w:shd w:val="clear" w:color="auto" w:fill="auto"/>
            <w:noWrap/>
            <w:vAlign w:val="center"/>
            <w:hideMark/>
          </w:tcPr>
          <w:p w14:paraId="4AB034E9" w14:textId="77777777" w:rsidR="00F30174" w:rsidRPr="00F30174" w:rsidRDefault="00F30174" w:rsidP="00F30174">
            <w:pPr>
              <w:rPr>
                <w:i/>
                <w:iCs/>
                <w:sz w:val="16"/>
                <w:szCs w:val="16"/>
                <w:lang w:val="en-US" w:eastAsia="en-US"/>
              </w:rPr>
            </w:pPr>
            <w:r w:rsidRPr="00F30174">
              <w:rPr>
                <w:i/>
                <w:iCs/>
                <w:sz w:val="16"/>
                <w:szCs w:val="16"/>
                <w:lang w:val="en-US" w:eastAsia="en-US"/>
              </w:rPr>
              <w:t>од тога - Приход од ВВ</w:t>
            </w:r>
          </w:p>
        </w:tc>
        <w:tc>
          <w:tcPr>
            <w:tcW w:w="1087" w:type="dxa"/>
            <w:tcBorders>
              <w:top w:val="nil"/>
              <w:left w:val="nil"/>
              <w:bottom w:val="single" w:sz="4" w:space="0" w:color="auto"/>
              <w:right w:val="single" w:sz="4" w:space="0" w:color="auto"/>
            </w:tcBorders>
            <w:shd w:val="clear" w:color="auto" w:fill="auto"/>
            <w:noWrap/>
            <w:vAlign w:val="center"/>
            <w:hideMark/>
          </w:tcPr>
          <w:p w14:paraId="64EA9E11" w14:textId="77777777" w:rsidR="00F30174" w:rsidRPr="00F30174" w:rsidRDefault="00F30174" w:rsidP="00F30174">
            <w:pPr>
              <w:jc w:val="right"/>
              <w:rPr>
                <w:sz w:val="16"/>
                <w:szCs w:val="16"/>
                <w:lang w:val="en-US" w:eastAsia="en-US"/>
              </w:rPr>
            </w:pPr>
            <w:r w:rsidRPr="00F30174">
              <w:rPr>
                <w:sz w:val="16"/>
                <w:szCs w:val="16"/>
                <w:lang w:val="en-US" w:eastAsia="en-US"/>
              </w:rPr>
              <w:t xml:space="preserve">708.858    </w:t>
            </w:r>
          </w:p>
        </w:tc>
        <w:tc>
          <w:tcPr>
            <w:tcW w:w="1081" w:type="dxa"/>
            <w:tcBorders>
              <w:top w:val="nil"/>
              <w:left w:val="nil"/>
              <w:bottom w:val="single" w:sz="4" w:space="0" w:color="auto"/>
              <w:right w:val="single" w:sz="4" w:space="0" w:color="auto"/>
            </w:tcBorders>
            <w:shd w:val="clear" w:color="auto" w:fill="auto"/>
            <w:noWrap/>
            <w:vAlign w:val="center"/>
            <w:hideMark/>
          </w:tcPr>
          <w:p w14:paraId="17BEE0B3" w14:textId="77777777" w:rsidR="00F30174" w:rsidRPr="00F30174" w:rsidRDefault="00F30174" w:rsidP="00F30174">
            <w:pPr>
              <w:jc w:val="right"/>
              <w:rPr>
                <w:sz w:val="16"/>
                <w:szCs w:val="16"/>
                <w:lang w:val="en-US" w:eastAsia="en-US"/>
              </w:rPr>
            </w:pPr>
            <w:r w:rsidRPr="00F30174">
              <w:rPr>
                <w:sz w:val="16"/>
                <w:szCs w:val="16"/>
                <w:lang w:val="en-US" w:eastAsia="en-US"/>
              </w:rPr>
              <w:t xml:space="preserve">800.000    </w:t>
            </w:r>
          </w:p>
        </w:tc>
        <w:tc>
          <w:tcPr>
            <w:tcW w:w="1207" w:type="dxa"/>
            <w:tcBorders>
              <w:top w:val="nil"/>
              <w:left w:val="nil"/>
              <w:bottom w:val="single" w:sz="4" w:space="0" w:color="auto"/>
              <w:right w:val="single" w:sz="4" w:space="0" w:color="auto"/>
            </w:tcBorders>
            <w:shd w:val="clear" w:color="auto" w:fill="auto"/>
            <w:noWrap/>
            <w:vAlign w:val="center"/>
            <w:hideMark/>
          </w:tcPr>
          <w:p w14:paraId="10BEE36F" w14:textId="77777777" w:rsidR="00F30174" w:rsidRPr="00F30174" w:rsidRDefault="00F30174" w:rsidP="00F30174">
            <w:pPr>
              <w:jc w:val="right"/>
              <w:rPr>
                <w:sz w:val="16"/>
                <w:szCs w:val="16"/>
                <w:lang w:val="en-US" w:eastAsia="en-US"/>
              </w:rPr>
            </w:pPr>
            <w:r w:rsidRPr="00F30174">
              <w:rPr>
                <w:sz w:val="16"/>
                <w:szCs w:val="16"/>
                <w:lang w:val="en-US" w:eastAsia="en-US"/>
              </w:rPr>
              <w:t xml:space="preserve">1.030.751    </w:t>
            </w:r>
          </w:p>
        </w:tc>
        <w:tc>
          <w:tcPr>
            <w:tcW w:w="950" w:type="dxa"/>
            <w:tcBorders>
              <w:top w:val="nil"/>
              <w:left w:val="nil"/>
              <w:bottom w:val="single" w:sz="4" w:space="0" w:color="auto"/>
              <w:right w:val="single" w:sz="4" w:space="0" w:color="auto"/>
            </w:tcBorders>
            <w:shd w:val="clear" w:color="auto" w:fill="auto"/>
            <w:noWrap/>
            <w:vAlign w:val="center"/>
            <w:hideMark/>
          </w:tcPr>
          <w:p w14:paraId="0627D9D7" w14:textId="77777777" w:rsidR="00F30174" w:rsidRPr="00F30174" w:rsidRDefault="00F30174" w:rsidP="00F30174">
            <w:pPr>
              <w:jc w:val="center"/>
              <w:rPr>
                <w:sz w:val="16"/>
                <w:szCs w:val="16"/>
                <w:lang w:val="en-US" w:eastAsia="en-US"/>
              </w:rPr>
            </w:pPr>
            <w:r w:rsidRPr="00F30174">
              <w:rPr>
                <w:sz w:val="16"/>
                <w:szCs w:val="16"/>
                <w:lang w:val="en-US" w:eastAsia="en-US"/>
              </w:rPr>
              <w:t>145</w:t>
            </w:r>
          </w:p>
        </w:tc>
        <w:tc>
          <w:tcPr>
            <w:tcW w:w="972" w:type="dxa"/>
            <w:tcBorders>
              <w:top w:val="nil"/>
              <w:left w:val="nil"/>
              <w:bottom w:val="single" w:sz="4" w:space="0" w:color="auto"/>
              <w:right w:val="single" w:sz="8" w:space="0" w:color="auto"/>
            </w:tcBorders>
            <w:shd w:val="clear" w:color="auto" w:fill="auto"/>
            <w:noWrap/>
            <w:vAlign w:val="center"/>
            <w:hideMark/>
          </w:tcPr>
          <w:p w14:paraId="41DCCFA4" w14:textId="77777777" w:rsidR="00F30174" w:rsidRPr="00F30174" w:rsidRDefault="00F30174" w:rsidP="00F30174">
            <w:pPr>
              <w:jc w:val="center"/>
              <w:rPr>
                <w:sz w:val="16"/>
                <w:szCs w:val="16"/>
                <w:lang w:val="en-US" w:eastAsia="en-US"/>
              </w:rPr>
            </w:pPr>
            <w:r w:rsidRPr="00F30174">
              <w:rPr>
                <w:sz w:val="16"/>
                <w:szCs w:val="16"/>
                <w:lang w:val="en-US" w:eastAsia="en-US"/>
              </w:rPr>
              <w:t>129</w:t>
            </w:r>
          </w:p>
        </w:tc>
      </w:tr>
      <w:tr w:rsidR="00F30174" w:rsidRPr="00F30174" w14:paraId="73FB60FC" w14:textId="77777777" w:rsidTr="00F30174">
        <w:trPr>
          <w:trHeight w:val="20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33C9E6E3" w14:textId="77777777" w:rsidR="00F30174" w:rsidRPr="00F30174" w:rsidRDefault="00F30174" w:rsidP="00F30174">
            <w:pPr>
              <w:jc w:val="center"/>
              <w:rPr>
                <w:sz w:val="16"/>
                <w:szCs w:val="16"/>
                <w:lang w:val="en-US" w:eastAsia="en-US"/>
              </w:rPr>
            </w:pPr>
            <w:r w:rsidRPr="00F30174">
              <w:rPr>
                <w:sz w:val="16"/>
                <w:szCs w:val="16"/>
                <w:lang w:val="en-US" w:eastAsia="en-US"/>
              </w:rPr>
              <w:t>1.2.</w:t>
            </w:r>
          </w:p>
        </w:tc>
        <w:tc>
          <w:tcPr>
            <w:tcW w:w="5291" w:type="dxa"/>
            <w:tcBorders>
              <w:top w:val="nil"/>
              <w:left w:val="nil"/>
              <w:bottom w:val="single" w:sz="4" w:space="0" w:color="auto"/>
              <w:right w:val="single" w:sz="4" w:space="0" w:color="auto"/>
            </w:tcBorders>
            <w:shd w:val="clear" w:color="auto" w:fill="auto"/>
            <w:noWrap/>
            <w:vAlign w:val="center"/>
            <w:hideMark/>
          </w:tcPr>
          <w:p w14:paraId="63AB5F44" w14:textId="77777777" w:rsidR="00F30174" w:rsidRPr="00F30174" w:rsidRDefault="00F30174" w:rsidP="00F30174">
            <w:pPr>
              <w:rPr>
                <w:sz w:val="16"/>
                <w:szCs w:val="16"/>
                <w:lang w:val="en-US" w:eastAsia="en-US"/>
              </w:rPr>
            </w:pPr>
            <w:r w:rsidRPr="00F30174">
              <w:rPr>
                <w:sz w:val="16"/>
                <w:szCs w:val="16"/>
                <w:lang w:val="en-US" w:eastAsia="en-US"/>
              </w:rPr>
              <w:t>Остали пословни приходи (а-д)</w:t>
            </w:r>
          </w:p>
        </w:tc>
        <w:tc>
          <w:tcPr>
            <w:tcW w:w="1087" w:type="dxa"/>
            <w:tcBorders>
              <w:top w:val="nil"/>
              <w:left w:val="nil"/>
              <w:bottom w:val="single" w:sz="4" w:space="0" w:color="auto"/>
              <w:right w:val="single" w:sz="4" w:space="0" w:color="auto"/>
            </w:tcBorders>
            <w:shd w:val="clear" w:color="auto" w:fill="auto"/>
            <w:noWrap/>
            <w:vAlign w:val="center"/>
            <w:hideMark/>
          </w:tcPr>
          <w:p w14:paraId="40729483" w14:textId="77777777" w:rsidR="00F30174" w:rsidRPr="00F30174" w:rsidRDefault="00F30174" w:rsidP="00F30174">
            <w:pPr>
              <w:jc w:val="right"/>
              <w:rPr>
                <w:sz w:val="16"/>
                <w:szCs w:val="16"/>
                <w:lang w:val="en-US" w:eastAsia="en-US"/>
              </w:rPr>
            </w:pPr>
            <w:r w:rsidRPr="00F30174">
              <w:rPr>
                <w:sz w:val="16"/>
                <w:szCs w:val="16"/>
                <w:lang w:val="en-US" w:eastAsia="en-US"/>
              </w:rPr>
              <w:t xml:space="preserve">24.934.879    </w:t>
            </w:r>
          </w:p>
        </w:tc>
        <w:tc>
          <w:tcPr>
            <w:tcW w:w="1081" w:type="dxa"/>
            <w:tcBorders>
              <w:top w:val="nil"/>
              <w:left w:val="nil"/>
              <w:bottom w:val="single" w:sz="4" w:space="0" w:color="auto"/>
              <w:right w:val="single" w:sz="4" w:space="0" w:color="auto"/>
            </w:tcBorders>
            <w:shd w:val="clear" w:color="auto" w:fill="auto"/>
            <w:noWrap/>
            <w:vAlign w:val="center"/>
            <w:hideMark/>
          </w:tcPr>
          <w:p w14:paraId="06B83325" w14:textId="77777777" w:rsidR="00F30174" w:rsidRPr="00F30174" w:rsidRDefault="00F30174" w:rsidP="00F30174">
            <w:pPr>
              <w:jc w:val="right"/>
              <w:rPr>
                <w:sz w:val="16"/>
                <w:szCs w:val="16"/>
                <w:lang w:val="en-US" w:eastAsia="en-US"/>
              </w:rPr>
            </w:pPr>
            <w:r w:rsidRPr="00F30174">
              <w:rPr>
                <w:sz w:val="16"/>
                <w:szCs w:val="16"/>
                <w:lang w:val="en-US" w:eastAsia="en-US"/>
              </w:rPr>
              <w:t xml:space="preserve">30.070.000    </w:t>
            </w:r>
          </w:p>
        </w:tc>
        <w:tc>
          <w:tcPr>
            <w:tcW w:w="1207" w:type="dxa"/>
            <w:tcBorders>
              <w:top w:val="nil"/>
              <w:left w:val="nil"/>
              <w:bottom w:val="single" w:sz="4" w:space="0" w:color="auto"/>
              <w:right w:val="single" w:sz="4" w:space="0" w:color="auto"/>
            </w:tcBorders>
            <w:shd w:val="clear" w:color="auto" w:fill="auto"/>
            <w:noWrap/>
            <w:vAlign w:val="center"/>
            <w:hideMark/>
          </w:tcPr>
          <w:p w14:paraId="638EC5D7" w14:textId="77777777" w:rsidR="00F30174" w:rsidRPr="00F30174" w:rsidRDefault="00F30174" w:rsidP="00F30174">
            <w:pPr>
              <w:jc w:val="right"/>
              <w:rPr>
                <w:sz w:val="16"/>
                <w:szCs w:val="16"/>
                <w:lang w:val="en-US" w:eastAsia="en-US"/>
              </w:rPr>
            </w:pPr>
            <w:r w:rsidRPr="00F30174">
              <w:rPr>
                <w:sz w:val="16"/>
                <w:szCs w:val="16"/>
                <w:lang w:val="en-US" w:eastAsia="en-US"/>
              </w:rPr>
              <w:t xml:space="preserve">23.627.584    </w:t>
            </w:r>
          </w:p>
        </w:tc>
        <w:tc>
          <w:tcPr>
            <w:tcW w:w="950" w:type="dxa"/>
            <w:tcBorders>
              <w:top w:val="nil"/>
              <w:left w:val="nil"/>
              <w:bottom w:val="single" w:sz="4" w:space="0" w:color="auto"/>
              <w:right w:val="single" w:sz="4" w:space="0" w:color="auto"/>
            </w:tcBorders>
            <w:shd w:val="clear" w:color="auto" w:fill="auto"/>
            <w:noWrap/>
            <w:vAlign w:val="center"/>
            <w:hideMark/>
          </w:tcPr>
          <w:p w14:paraId="7748BA2B" w14:textId="77777777" w:rsidR="00F30174" w:rsidRPr="00F30174" w:rsidRDefault="00F30174" w:rsidP="00F30174">
            <w:pPr>
              <w:jc w:val="center"/>
              <w:rPr>
                <w:sz w:val="16"/>
                <w:szCs w:val="16"/>
                <w:lang w:val="en-US" w:eastAsia="en-US"/>
              </w:rPr>
            </w:pPr>
            <w:r w:rsidRPr="00F30174">
              <w:rPr>
                <w:sz w:val="16"/>
                <w:szCs w:val="16"/>
                <w:lang w:val="en-US" w:eastAsia="en-US"/>
              </w:rPr>
              <w:t>95</w:t>
            </w:r>
          </w:p>
        </w:tc>
        <w:tc>
          <w:tcPr>
            <w:tcW w:w="972" w:type="dxa"/>
            <w:tcBorders>
              <w:top w:val="nil"/>
              <w:left w:val="nil"/>
              <w:bottom w:val="single" w:sz="4" w:space="0" w:color="auto"/>
              <w:right w:val="single" w:sz="8" w:space="0" w:color="auto"/>
            </w:tcBorders>
            <w:shd w:val="clear" w:color="auto" w:fill="auto"/>
            <w:noWrap/>
            <w:vAlign w:val="center"/>
            <w:hideMark/>
          </w:tcPr>
          <w:p w14:paraId="3C1B077F" w14:textId="77777777" w:rsidR="00F30174" w:rsidRPr="00F30174" w:rsidRDefault="00F30174" w:rsidP="00F30174">
            <w:pPr>
              <w:jc w:val="center"/>
              <w:rPr>
                <w:sz w:val="16"/>
                <w:szCs w:val="16"/>
                <w:lang w:val="en-US" w:eastAsia="en-US"/>
              </w:rPr>
            </w:pPr>
            <w:r w:rsidRPr="00F30174">
              <w:rPr>
                <w:sz w:val="16"/>
                <w:szCs w:val="16"/>
                <w:lang w:val="en-US" w:eastAsia="en-US"/>
              </w:rPr>
              <w:t>79</w:t>
            </w:r>
          </w:p>
        </w:tc>
      </w:tr>
      <w:tr w:rsidR="00F30174" w:rsidRPr="00F30174" w14:paraId="50366794" w14:textId="77777777" w:rsidTr="00F30174">
        <w:trPr>
          <w:trHeight w:val="20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0DC49930" w14:textId="77777777" w:rsidR="00F30174" w:rsidRPr="00F30174" w:rsidRDefault="00F30174" w:rsidP="00F30174">
            <w:pPr>
              <w:jc w:val="center"/>
              <w:rPr>
                <w:sz w:val="16"/>
                <w:szCs w:val="16"/>
                <w:lang w:val="en-US" w:eastAsia="en-US"/>
              </w:rPr>
            </w:pPr>
            <w:r w:rsidRPr="00F30174">
              <w:rPr>
                <w:sz w:val="16"/>
                <w:szCs w:val="16"/>
                <w:lang w:val="en-US" w:eastAsia="en-US"/>
              </w:rPr>
              <w:t>а)</w:t>
            </w:r>
          </w:p>
        </w:tc>
        <w:tc>
          <w:tcPr>
            <w:tcW w:w="5291" w:type="dxa"/>
            <w:tcBorders>
              <w:top w:val="nil"/>
              <w:left w:val="nil"/>
              <w:bottom w:val="single" w:sz="4" w:space="0" w:color="auto"/>
              <w:right w:val="single" w:sz="4" w:space="0" w:color="auto"/>
            </w:tcBorders>
            <w:shd w:val="clear" w:color="auto" w:fill="auto"/>
            <w:noWrap/>
            <w:vAlign w:val="center"/>
            <w:hideMark/>
          </w:tcPr>
          <w:p w14:paraId="4A3580CE" w14:textId="77777777" w:rsidR="00F30174" w:rsidRPr="00F30174" w:rsidRDefault="00F30174" w:rsidP="00F30174">
            <w:pPr>
              <w:rPr>
                <w:sz w:val="16"/>
                <w:szCs w:val="16"/>
                <w:lang w:val="en-US" w:eastAsia="en-US"/>
              </w:rPr>
            </w:pPr>
            <w:r w:rsidRPr="00F30174">
              <w:rPr>
                <w:sz w:val="16"/>
                <w:szCs w:val="16"/>
                <w:lang w:val="en-US" w:eastAsia="en-US"/>
              </w:rPr>
              <w:t>Приходи од субвенција</w:t>
            </w:r>
          </w:p>
        </w:tc>
        <w:tc>
          <w:tcPr>
            <w:tcW w:w="1087" w:type="dxa"/>
            <w:tcBorders>
              <w:top w:val="nil"/>
              <w:left w:val="nil"/>
              <w:bottom w:val="single" w:sz="4" w:space="0" w:color="auto"/>
              <w:right w:val="single" w:sz="4" w:space="0" w:color="auto"/>
            </w:tcBorders>
            <w:shd w:val="clear" w:color="auto" w:fill="auto"/>
            <w:noWrap/>
            <w:vAlign w:val="center"/>
            <w:hideMark/>
          </w:tcPr>
          <w:p w14:paraId="019B4BC9" w14:textId="77777777" w:rsidR="00F30174" w:rsidRPr="00F30174" w:rsidRDefault="00F30174" w:rsidP="00F30174">
            <w:pPr>
              <w:jc w:val="right"/>
              <w:rPr>
                <w:sz w:val="16"/>
                <w:szCs w:val="16"/>
                <w:lang w:val="en-US" w:eastAsia="en-US"/>
              </w:rPr>
            </w:pPr>
            <w:r w:rsidRPr="00F30174">
              <w:rPr>
                <w:sz w:val="16"/>
                <w:szCs w:val="16"/>
                <w:lang w:val="en-US" w:eastAsia="en-US"/>
              </w:rPr>
              <w:t xml:space="preserve">19.777.214    </w:t>
            </w:r>
          </w:p>
        </w:tc>
        <w:tc>
          <w:tcPr>
            <w:tcW w:w="1081" w:type="dxa"/>
            <w:tcBorders>
              <w:top w:val="nil"/>
              <w:left w:val="nil"/>
              <w:bottom w:val="single" w:sz="4" w:space="0" w:color="auto"/>
              <w:right w:val="single" w:sz="4" w:space="0" w:color="auto"/>
            </w:tcBorders>
            <w:shd w:val="clear" w:color="auto" w:fill="auto"/>
            <w:noWrap/>
            <w:vAlign w:val="center"/>
            <w:hideMark/>
          </w:tcPr>
          <w:p w14:paraId="3DB7158B" w14:textId="77777777" w:rsidR="00F30174" w:rsidRPr="00F30174" w:rsidRDefault="00F30174" w:rsidP="00F30174">
            <w:pPr>
              <w:jc w:val="right"/>
              <w:rPr>
                <w:sz w:val="16"/>
                <w:szCs w:val="16"/>
                <w:lang w:val="en-US" w:eastAsia="en-US"/>
              </w:rPr>
            </w:pPr>
            <w:r w:rsidRPr="00F30174">
              <w:rPr>
                <w:sz w:val="16"/>
                <w:szCs w:val="16"/>
                <w:lang w:val="en-US" w:eastAsia="en-US"/>
              </w:rPr>
              <w:t xml:space="preserve">24.880.000    </w:t>
            </w:r>
          </w:p>
        </w:tc>
        <w:tc>
          <w:tcPr>
            <w:tcW w:w="1207" w:type="dxa"/>
            <w:tcBorders>
              <w:top w:val="nil"/>
              <w:left w:val="nil"/>
              <w:bottom w:val="single" w:sz="4" w:space="0" w:color="auto"/>
              <w:right w:val="single" w:sz="4" w:space="0" w:color="auto"/>
            </w:tcBorders>
            <w:shd w:val="clear" w:color="auto" w:fill="auto"/>
            <w:noWrap/>
            <w:vAlign w:val="center"/>
            <w:hideMark/>
          </w:tcPr>
          <w:p w14:paraId="33C23FD4" w14:textId="77777777" w:rsidR="00F30174" w:rsidRPr="00F30174" w:rsidRDefault="00F30174" w:rsidP="00F30174">
            <w:pPr>
              <w:jc w:val="right"/>
              <w:rPr>
                <w:sz w:val="16"/>
                <w:szCs w:val="16"/>
                <w:lang w:val="en-US" w:eastAsia="en-US"/>
              </w:rPr>
            </w:pPr>
            <w:r w:rsidRPr="00F30174">
              <w:rPr>
                <w:sz w:val="16"/>
                <w:szCs w:val="16"/>
                <w:lang w:val="en-US" w:eastAsia="en-US"/>
              </w:rPr>
              <w:t xml:space="preserve">19.783.612    </w:t>
            </w:r>
          </w:p>
        </w:tc>
        <w:tc>
          <w:tcPr>
            <w:tcW w:w="950" w:type="dxa"/>
            <w:tcBorders>
              <w:top w:val="nil"/>
              <w:left w:val="nil"/>
              <w:bottom w:val="single" w:sz="4" w:space="0" w:color="auto"/>
              <w:right w:val="single" w:sz="4" w:space="0" w:color="auto"/>
            </w:tcBorders>
            <w:shd w:val="clear" w:color="auto" w:fill="auto"/>
            <w:noWrap/>
            <w:vAlign w:val="center"/>
            <w:hideMark/>
          </w:tcPr>
          <w:p w14:paraId="3E176E26" w14:textId="77777777" w:rsidR="00F30174" w:rsidRPr="00F30174" w:rsidRDefault="00F30174" w:rsidP="00F30174">
            <w:pPr>
              <w:jc w:val="center"/>
              <w:rPr>
                <w:sz w:val="16"/>
                <w:szCs w:val="16"/>
                <w:lang w:val="en-US" w:eastAsia="en-US"/>
              </w:rPr>
            </w:pPr>
            <w:r w:rsidRPr="00F30174">
              <w:rPr>
                <w:sz w:val="16"/>
                <w:szCs w:val="16"/>
                <w:lang w:val="en-US" w:eastAsia="en-US"/>
              </w:rPr>
              <w:t>100</w:t>
            </w:r>
          </w:p>
        </w:tc>
        <w:tc>
          <w:tcPr>
            <w:tcW w:w="972" w:type="dxa"/>
            <w:tcBorders>
              <w:top w:val="nil"/>
              <w:left w:val="nil"/>
              <w:bottom w:val="single" w:sz="4" w:space="0" w:color="auto"/>
              <w:right w:val="single" w:sz="8" w:space="0" w:color="auto"/>
            </w:tcBorders>
            <w:shd w:val="clear" w:color="auto" w:fill="auto"/>
            <w:noWrap/>
            <w:vAlign w:val="center"/>
            <w:hideMark/>
          </w:tcPr>
          <w:p w14:paraId="23E9823F" w14:textId="77777777" w:rsidR="00F30174" w:rsidRPr="00F30174" w:rsidRDefault="00F30174" w:rsidP="00F30174">
            <w:pPr>
              <w:jc w:val="center"/>
              <w:rPr>
                <w:sz w:val="16"/>
                <w:szCs w:val="16"/>
                <w:lang w:val="en-US" w:eastAsia="en-US"/>
              </w:rPr>
            </w:pPr>
            <w:r w:rsidRPr="00F30174">
              <w:rPr>
                <w:sz w:val="16"/>
                <w:szCs w:val="16"/>
                <w:lang w:val="en-US" w:eastAsia="en-US"/>
              </w:rPr>
              <w:t>80</w:t>
            </w:r>
          </w:p>
        </w:tc>
      </w:tr>
      <w:tr w:rsidR="00F30174" w:rsidRPr="00F30174" w14:paraId="05D1FE20" w14:textId="77777777" w:rsidTr="00F30174">
        <w:trPr>
          <w:trHeight w:val="20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5230778D" w14:textId="77777777" w:rsidR="00F30174" w:rsidRPr="00F30174" w:rsidRDefault="00F30174" w:rsidP="00F30174">
            <w:pPr>
              <w:jc w:val="center"/>
              <w:rPr>
                <w:sz w:val="16"/>
                <w:szCs w:val="16"/>
                <w:lang w:val="en-US" w:eastAsia="en-US"/>
              </w:rPr>
            </w:pPr>
            <w:r w:rsidRPr="00F30174">
              <w:rPr>
                <w:sz w:val="16"/>
                <w:szCs w:val="16"/>
                <w:lang w:val="en-US" w:eastAsia="en-US"/>
              </w:rPr>
              <w:t>б)</w:t>
            </w:r>
          </w:p>
        </w:tc>
        <w:tc>
          <w:tcPr>
            <w:tcW w:w="5291" w:type="dxa"/>
            <w:tcBorders>
              <w:top w:val="nil"/>
              <w:left w:val="nil"/>
              <w:bottom w:val="single" w:sz="4" w:space="0" w:color="auto"/>
              <w:right w:val="single" w:sz="4" w:space="0" w:color="auto"/>
            </w:tcBorders>
            <w:shd w:val="clear" w:color="auto" w:fill="auto"/>
            <w:noWrap/>
            <w:vAlign w:val="center"/>
            <w:hideMark/>
          </w:tcPr>
          <w:p w14:paraId="28672D72" w14:textId="77777777" w:rsidR="00F30174" w:rsidRPr="00F30174" w:rsidRDefault="00F30174" w:rsidP="00F30174">
            <w:pPr>
              <w:rPr>
                <w:sz w:val="16"/>
                <w:szCs w:val="16"/>
                <w:lang w:val="en-US" w:eastAsia="en-US"/>
              </w:rPr>
            </w:pPr>
            <w:r w:rsidRPr="00F30174">
              <w:rPr>
                <w:sz w:val="16"/>
                <w:szCs w:val="16"/>
                <w:lang w:val="en-US" w:eastAsia="en-US"/>
              </w:rPr>
              <w:t>Приходи од премија, дотација, компензација и сл.</w:t>
            </w:r>
          </w:p>
        </w:tc>
        <w:tc>
          <w:tcPr>
            <w:tcW w:w="1087" w:type="dxa"/>
            <w:tcBorders>
              <w:top w:val="nil"/>
              <w:left w:val="nil"/>
              <w:bottom w:val="single" w:sz="4" w:space="0" w:color="auto"/>
              <w:right w:val="single" w:sz="4" w:space="0" w:color="auto"/>
            </w:tcBorders>
            <w:shd w:val="clear" w:color="auto" w:fill="auto"/>
            <w:noWrap/>
            <w:vAlign w:val="center"/>
            <w:hideMark/>
          </w:tcPr>
          <w:p w14:paraId="1947445C" w14:textId="77777777" w:rsidR="00F30174" w:rsidRPr="00F30174" w:rsidRDefault="00F30174" w:rsidP="00F30174">
            <w:pPr>
              <w:jc w:val="right"/>
              <w:rPr>
                <w:sz w:val="16"/>
                <w:szCs w:val="16"/>
                <w:lang w:val="en-US" w:eastAsia="en-US"/>
              </w:rPr>
            </w:pPr>
            <w:r w:rsidRPr="00F30174">
              <w:rPr>
                <w:sz w:val="16"/>
                <w:szCs w:val="16"/>
                <w:lang w:val="en-US" w:eastAsia="en-US"/>
              </w:rPr>
              <w:t xml:space="preserve">553.134    </w:t>
            </w:r>
          </w:p>
        </w:tc>
        <w:tc>
          <w:tcPr>
            <w:tcW w:w="1081" w:type="dxa"/>
            <w:tcBorders>
              <w:top w:val="nil"/>
              <w:left w:val="nil"/>
              <w:bottom w:val="single" w:sz="4" w:space="0" w:color="auto"/>
              <w:right w:val="single" w:sz="4" w:space="0" w:color="auto"/>
            </w:tcBorders>
            <w:shd w:val="clear" w:color="auto" w:fill="auto"/>
            <w:noWrap/>
            <w:vAlign w:val="center"/>
            <w:hideMark/>
          </w:tcPr>
          <w:p w14:paraId="5E163E02" w14:textId="77777777" w:rsidR="00F30174" w:rsidRPr="00F30174" w:rsidRDefault="00F30174" w:rsidP="00F30174">
            <w:pPr>
              <w:jc w:val="right"/>
              <w:rPr>
                <w:sz w:val="16"/>
                <w:szCs w:val="16"/>
                <w:lang w:val="en-US" w:eastAsia="en-US"/>
              </w:rPr>
            </w:pPr>
            <w:r w:rsidRPr="00F30174">
              <w:rPr>
                <w:sz w:val="16"/>
                <w:szCs w:val="16"/>
                <w:lang w:val="en-US" w:eastAsia="en-US"/>
              </w:rPr>
              <w:t xml:space="preserve">550.000    </w:t>
            </w:r>
          </w:p>
        </w:tc>
        <w:tc>
          <w:tcPr>
            <w:tcW w:w="1207" w:type="dxa"/>
            <w:tcBorders>
              <w:top w:val="nil"/>
              <w:left w:val="nil"/>
              <w:bottom w:val="single" w:sz="4" w:space="0" w:color="auto"/>
              <w:right w:val="single" w:sz="4" w:space="0" w:color="auto"/>
            </w:tcBorders>
            <w:shd w:val="clear" w:color="auto" w:fill="auto"/>
            <w:noWrap/>
            <w:vAlign w:val="center"/>
            <w:hideMark/>
          </w:tcPr>
          <w:p w14:paraId="1655C299" w14:textId="77777777" w:rsidR="00F30174" w:rsidRPr="00F30174" w:rsidRDefault="00F30174" w:rsidP="00F30174">
            <w:pPr>
              <w:jc w:val="right"/>
              <w:rPr>
                <w:sz w:val="16"/>
                <w:szCs w:val="16"/>
                <w:lang w:val="en-US" w:eastAsia="en-US"/>
              </w:rPr>
            </w:pPr>
            <w:r w:rsidRPr="00F30174">
              <w:rPr>
                <w:sz w:val="16"/>
                <w:szCs w:val="16"/>
                <w:lang w:val="en-US" w:eastAsia="en-US"/>
              </w:rPr>
              <w:t xml:space="preserve">550.763    </w:t>
            </w:r>
          </w:p>
        </w:tc>
        <w:tc>
          <w:tcPr>
            <w:tcW w:w="950" w:type="dxa"/>
            <w:tcBorders>
              <w:top w:val="nil"/>
              <w:left w:val="nil"/>
              <w:bottom w:val="single" w:sz="4" w:space="0" w:color="auto"/>
              <w:right w:val="single" w:sz="4" w:space="0" w:color="auto"/>
            </w:tcBorders>
            <w:shd w:val="clear" w:color="auto" w:fill="auto"/>
            <w:noWrap/>
            <w:vAlign w:val="center"/>
            <w:hideMark/>
          </w:tcPr>
          <w:p w14:paraId="73172253" w14:textId="77777777" w:rsidR="00F30174" w:rsidRPr="00F30174" w:rsidRDefault="00F30174" w:rsidP="00F30174">
            <w:pPr>
              <w:jc w:val="center"/>
              <w:rPr>
                <w:sz w:val="16"/>
                <w:szCs w:val="16"/>
                <w:lang w:val="en-US" w:eastAsia="en-US"/>
              </w:rPr>
            </w:pPr>
            <w:r w:rsidRPr="00F30174">
              <w:rPr>
                <w:sz w:val="16"/>
                <w:szCs w:val="16"/>
                <w:lang w:val="en-US" w:eastAsia="en-US"/>
              </w:rPr>
              <w:t>100</w:t>
            </w:r>
          </w:p>
        </w:tc>
        <w:tc>
          <w:tcPr>
            <w:tcW w:w="972" w:type="dxa"/>
            <w:tcBorders>
              <w:top w:val="nil"/>
              <w:left w:val="nil"/>
              <w:bottom w:val="single" w:sz="4" w:space="0" w:color="auto"/>
              <w:right w:val="single" w:sz="8" w:space="0" w:color="auto"/>
            </w:tcBorders>
            <w:shd w:val="clear" w:color="auto" w:fill="auto"/>
            <w:noWrap/>
            <w:vAlign w:val="center"/>
            <w:hideMark/>
          </w:tcPr>
          <w:p w14:paraId="598CB393" w14:textId="77777777" w:rsidR="00F30174" w:rsidRPr="00F30174" w:rsidRDefault="00F30174" w:rsidP="00F30174">
            <w:pPr>
              <w:jc w:val="center"/>
              <w:rPr>
                <w:sz w:val="16"/>
                <w:szCs w:val="16"/>
                <w:lang w:val="en-US" w:eastAsia="en-US"/>
              </w:rPr>
            </w:pPr>
            <w:r w:rsidRPr="00F30174">
              <w:rPr>
                <w:sz w:val="16"/>
                <w:szCs w:val="16"/>
                <w:lang w:val="en-US" w:eastAsia="en-US"/>
              </w:rPr>
              <w:t>100</w:t>
            </w:r>
          </w:p>
        </w:tc>
      </w:tr>
      <w:tr w:rsidR="00F30174" w:rsidRPr="00F30174" w14:paraId="3C864062" w14:textId="77777777" w:rsidTr="00F30174">
        <w:trPr>
          <w:trHeight w:val="20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640EBE6E" w14:textId="77777777" w:rsidR="00F30174" w:rsidRPr="00F30174" w:rsidRDefault="00F30174" w:rsidP="00F30174">
            <w:pPr>
              <w:jc w:val="center"/>
              <w:rPr>
                <w:sz w:val="16"/>
                <w:szCs w:val="16"/>
                <w:lang w:val="en-US" w:eastAsia="en-US"/>
              </w:rPr>
            </w:pPr>
            <w:r w:rsidRPr="00F30174">
              <w:rPr>
                <w:sz w:val="16"/>
                <w:szCs w:val="16"/>
                <w:lang w:val="en-US" w:eastAsia="en-US"/>
              </w:rPr>
              <w:t>в)</w:t>
            </w:r>
          </w:p>
        </w:tc>
        <w:tc>
          <w:tcPr>
            <w:tcW w:w="5291" w:type="dxa"/>
            <w:tcBorders>
              <w:top w:val="nil"/>
              <w:left w:val="nil"/>
              <w:bottom w:val="single" w:sz="4" w:space="0" w:color="auto"/>
              <w:right w:val="single" w:sz="4" w:space="0" w:color="auto"/>
            </w:tcBorders>
            <w:shd w:val="clear" w:color="auto" w:fill="auto"/>
            <w:noWrap/>
            <w:vAlign w:val="center"/>
            <w:hideMark/>
          </w:tcPr>
          <w:p w14:paraId="24AC73A1" w14:textId="77777777" w:rsidR="00F30174" w:rsidRPr="00F30174" w:rsidRDefault="00F30174" w:rsidP="00F30174">
            <w:pPr>
              <w:rPr>
                <w:sz w:val="16"/>
                <w:szCs w:val="16"/>
                <w:lang w:val="en-US" w:eastAsia="en-US"/>
              </w:rPr>
            </w:pPr>
            <w:r w:rsidRPr="00F30174">
              <w:rPr>
                <w:sz w:val="16"/>
                <w:szCs w:val="16"/>
                <w:lang w:val="en-US" w:eastAsia="en-US"/>
              </w:rPr>
              <w:t xml:space="preserve">Приходи од донација </w:t>
            </w:r>
          </w:p>
        </w:tc>
        <w:tc>
          <w:tcPr>
            <w:tcW w:w="1087" w:type="dxa"/>
            <w:tcBorders>
              <w:top w:val="nil"/>
              <w:left w:val="nil"/>
              <w:bottom w:val="single" w:sz="4" w:space="0" w:color="auto"/>
              <w:right w:val="single" w:sz="4" w:space="0" w:color="auto"/>
            </w:tcBorders>
            <w:shd w:val="clear" w:color="auto" w:fill="auto"/>
            <w:noWrap/>
            <w:vAlign w:val="center"/>
            <w:hideMark/>
          </w:tcPr>
          <w:p w14:paraId="06DCB006" w14:textId="77777777" w:rsidR="00F30174" w:rsidRPr="00F30174" w:rsidRDefault="00F30174" w:rsidP="00F30174">
            <w:pPr>
              <w:jc w:val="right"/>
              <w:rPr>
                <w:sz w:val="16"/>
                <w:szCs w:val="16"/>
                <w:lang w:val="en-US" w:eastAsia="en-US"/>
              </w:rPr>
            </w:pPr>
            <w:r w:rsidRPr="00F30174">
              <w:rPr>
                <w:sz w:val="16"/>
                <w:szCs w:val="16"/>
                <w:lang w:val="en-US" w:eastAsia="en-US"/>
              </w:rPr>
              <w:t xml:space="preserve">3.625.467    </w:t>
            </w:r>
          </w:p>
        </w:tc>
        <w:tc>
          <w:tcPr>
            <w:tcW w:w="1081" w:type="dxa"/>
            <w:tcBorders>
              <w:top w:val="nil"/>
              <w:left w:val="nil"/>
              <w:bottom w:val="single" w:sz="4" w:space="0" w:color="auto"/>
              <w:right w:val="single" w:sz="4" w:space="0" w:color="auto"/>
            </w:tcBorders>
            <w:shd w:val="clear" w:color="auto" w:fill="auto"/>
            <w:noWrap/>
            <w:vAlign w:val="center"/>
            <w:hideMark/>
          </w:tcPr>
          <w:p w14:paraId="5B59830F" w14:textId="77777777" w:rsidR="00F30174" w:rsidRPr="00F30174" w:rsidRDefault="00F30174" w:rsidP="00F30174">
            <w:pPr>
              <w:jc w:val="right"/>
              <w:rPr>
                <w:sz w:val="16"/>
                <w:szCs w:val="16"/>
                <w:lang w:val="en-US" w:eastAsia="en-US"/>
              </w:rPr>
            </w:pPr>
            <w:r w:rsidRPr="00F30174">
              <w:rPr>
                <w:sz w:val="16"/>
                <w:szCs w:val="16"/>
                <w:lang w:val="en-US" w:eastAsia="en-US"/>
              </w:rPr>
              <w:t xml:space="preserve">4.000.000    </w:t>
            </w:r>
          </w:p>
        </w:tc>
        <w:tc>
          <w:tcPr>
            <w:tcW w:w="1207" w:type="dxa"/>
            <w:tcBorders>
              <w:top w:val="nil"/>
              <w:left w:val="nil"/>
              <w:bottom w:val="single" w:sz="4" w:space="0" w:color="auto"/>
              <w:right w:val="single" w:sz="4" w:space="0" w:color="auto"/>
            </w:tcBorders>
            <w:shd w:val="clear" w:color="auto" w:fill="auto"/>
            <w:noWrap/>
            <w:vAlign w:val="center"/>
            <w:hideMark/>
          </w:tcPr>
          <w:p w14:paraId="1405CF16" w14:textId="77777777" w:rsidR="00F30174" w:rsidRPr="00F30174" w:rsidRDefault="00F30174" w:rsidP="00F30174">
            <w:pPr>
              <w:jc w:val="right"/>
              <w:rPr>
                <w:sz w:val="16"/>
                <w:szCs w:val="16"/>
                <w:lang w:val="en-US" w:eastAsia="en-US"/>
              </w:rPr>
            </w:pPr>
            <w:r w:rsidRPr="00F30174">
              <w:rPr>
                <w:sz w:val="16"/>
                <w:szCs w:val="16"/>
                <w:lang w:val="en-US" w:eastAsia="en-US"/>
              </w:rPr>
              <w:t xml:space="preserve">2.903.683    </w:t>
            </w:r>
          </w:p>
        </w:tc>
        <w:tc>
          <w:tcPr>
            <w:tcW w:w="950" w:type="dxa"/>
            <w:tcBorders>
              <w:top w:val="nil"/>
              <w:left w:val="nil"/>
              <w:bottom w:val="single" w:sz="4" w:space="0" w:color="auto"/>
              <w:right w:val="single" w:sz="4" w:space="0" w:color="auto"/>
            </w:tcBorders>
            <w:shd w:val="clear" w:color="auto" w:fill="auto"/>
            <w:noWrap/>
            <w:vAlign w:val="center"/>
            <w:hideMark/>
          </w:tcPr>
          <w:p w14:paraId="3DE64367" w14:textId="77777777" w:rsidR="00F30174" w:rsidRPr="00F30174" w:rsidRDefault="00F30174" w:rsidP="00F30174">
            <w:pPr>
              <w:jc w:val="center"/>
              <w:rPr>
                <w:sz w:val="16"/>
                <w:szCs w:val="16"/>
                <w:lang w:val="en-US" w:eastAsia="en-US"/>
              </w:rPr>
            </w:pPr>
            <w:r w:rsidRPr="00F30174">
              <w:rPr>
                <w:sz w:val="16"/>
                <w:szCs w:val="16"/>
                <w:lang w:val="en-US" w:eastAsia="en-US"/>
              </w:rPr>
              <w:t>80</w:t>
            </w:r>
          </w:p>
        </w:tc>
        <w:tc>
          <w:tcPr>
            <w:tcW w:w="972" w:type="dxa"/>
            <w:tcBorders>
              <w:top w:val="nil"/>
              <w:left w:val="nil"/>
              <w:bottom w:val="single" w:sz="4" w:space="0" w:color="auto"/>
              <w:right w:val="single" w:sz="8" w:space="0" w:color="auto"/>
            </w:tcBorders>
            <w:shd w:val="clear" w:color="auto" w:fill="auto"/>
            <w:noWrap/>
            <w:vAlign w:val="center"/>
            <w:hideMark/>
          </w:tcPr>
          <w:p w14:paraId="45B49A0A" w14:textId="77777777" w:rsidR="00F30174" w:rsidRPr="00F30174" w:rsidRDefault="00F30174" w:rsidP="00F30174">
            <w:pPr>
              <w:jc w:val="center"/>
              <w:rPr>
                <w:sz w:val="16"/>
                <w:szCs w:val="16"/>
                <w:lang w:val="en-US" w:eastAsia="en-US"/>
              </w:rPr>
            </w:pPr>
            <w:r w:rsidRPr="00F30174">
              <w:rPr>
                <w:sz w:val="16"/>
                <w:szCs w:val="16"/>
                <w:lang w:val="en-US" w:eastAsia="en-US"/>
              </w:rPr>
              <w:t>73</w:t>
            </w:r>
          </w:p>
        </w:tc>
      </w:tr>
      <w:tr w:rsidR="00F30174" w:rsidRPr="00F30174" w14:paraId="1C8A7972" w14:textId="77777777" w:rsidTr="00F30174">
        <w:trPr>
          <w:trHeight w:val="20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0560C5C6" w14:textId="77777777" w:rsidR="00F30174" w:rsidRPr="00F30174" w:rsidRDefault="00F30174" w:rsidP="00F30174">
            <w:pPr>
              <w:jc w:val="center"/>
              <w:rPr>
                <w:sz w:val="16"/>
                <w:szCs w:val="16"/>
                <w:lang w:val="en-US" w:eastAsia="en-US"/>
              </w:rPr>
            </w:pPr>
            <w:r w:rsidRPr="00F30174">
              <w:rPr>
                <w:sz w:val="16"/>
                <w:szCs w:val="16"/>
                <w:lang w:val="en-US" w:eastAsia="en-US"/>
              </w:rPr>
              <w:t>г)</w:t>
            </w:r>
          </w:p>
        </w:tc>
        <w:tc>
          <w:tcPr>
            <w:tcW w:w="5291" w:type="dxa"/>
            <w:tcBorders>
              <w:top w:val="nil"/>
              <w:left w:val="nil"/>
              <w:bottom w:val="single" w:sz="4" w:space="0" w:color="auto"/>
              <w:right w:val="single" w:sz="4" w:space="0" w:color="auto"/>
            </w:tcBorders>
            <w:shd w:val="clear" w:color="auto" w:fill="auto"/>
            <w:noWrap/>
            <w:vAlign w:val="center"/>
            <w:hideMark/>
          </w:tcPr>
          <w:p w14:paraId="6C8FEC0F" w14:textId="77777777" w:rsidR="00F30174" w:rsidRPr="00F30174" w:rsidRDefault="00F30174" w:rsidP="00F30174">
            <w:pPr>
              <w:rPr>
                <w:sz w:val="16"/>
                <w:szCs w:val="16"/>
                <w:lang w:val="en-US" w:eastAsia="en-US"/>
              </w:rPr>
            </w:pPr>
            <w:r w:rsidRPr="00F30174">
              <w:rPr>
                <w:sz w:val="16"/>
                <w:szCs w:val="16"/>
                <w:lang w:val="en-US" w:eastAsia="en-US"/>
              </w:rPr>
              <w:t>Приходи од закупнина</w:t>
            </w:r>
          </w:p>
        </w:tc>
        <w:tc>
          <w:tcPr>
            <w:tcW w:w="1087" w:type="dxa"/>
            <w:tcBorders>
              <w:top w:val="nil"/>
              <w:left w:val="nil"/>
              <w:bottom w:val="single" w:sz="4" w:space="0" w:color="auto"/>
              <w:right w:val="single" w:sz="4" w:space="0" w:color="auto"/>
            </w:tcBorders>
            <w:shd w:val="clear" w:color="auto" w:fill="auto"/>
            <w:noWrap/>
            <w:vAlign w:val="center"/>
            <w:hideMark/>
          </w:tcPr>
          <w:p w14:paraId="685FDEF4" w14:textId="77777777" w:rsidR="00F30174" w:rsidRPr="00F30174" w:rsidRDefault="00F30174" w:rsidP="00F30174">
            <w:pPr>
              <w:jc w:val="right"/>
              <w:rPr>
                <w:sz w:val="16"/>
                <w:szCs w:val="16"/>
                <w:lang w:val="en-US" w:eastAsia="en-US"/>
              </w:rPr>
            </w:pPr>
            <w:r w:rsidRPr="00F30174">
              <w:rPr>
                <w:sz w:val="16"/>
                <w:szCs w:val="16"/>
                <w:lang w:val="en-US" w:eastAsia="en-US"/>
              </w:rPr>
              <w:t xml:space="preserve">979.064    </w:t>
            </w:r>
          </w:p>
        </w:tc>
        <w:tc>
          <w:tcPr>
            <w:tcW w:w="1081" w:type="dxa"/>
            <w:tcBorders>
              <w:top w:val="nil"/>
              <w:left w:val="nil"/>
              <w:bottom w:val="single" w:sz="4" w:space="0" w:color="auto"/>
              <w:right w:val="single" w:sz="4" w:space="0" w:color="auto"/>
            </w:tcBorders>
            <w:shd w:val="clear" w:color="auto" w:fill="auto"/>
            <w:noWrap/>
            <w:vAlign w:val="center"/>
            <w:hideMark/>
          </w:tcPr>
          <w:p w14:paraId="40F918DF" w14:textId="77777777" w:rsidR="00F30174" w:rsidRPr="00F30174" w:rsidRDefault="00F30174" w:rsidP="00F30174">
            <w:pPr>
              <w:jc w:val="right"/>
              <w:rPr>
                <w:sz w:val="16"/>
                <w:szCs w:val="16"/>
                <w:lang w:val="en-US" w:eastAsia="en-US"/>
              </w:rPr>
            </w:pPr>
            <w:r w:rsidRPr="00F30174">
              <w:rPr>
                <w:sz w:val="16"/>
                <w:szCs w:val="16"/>
                <w:lang w:val="en-US" w:eastAsia="en-US"/>
              </w:rPr>
              <w:t xml:space="preserve">640.000    </w:t>
            </w:r>
          </w:p>
        </w:tc>
        <w:tc>
          <w:tcPr>
            <w:tcW w:w="1207" w:type="dxa"/>
            <w:tcBorders>
              <w:top w:val="nil"/>
              <w:left w:val="nil"/>
              <w:bottom w:val="single" w:sz="4" w:space="0" w:color="auto"/>
              <w:right w:val="single" w:sz="4" w:space="0" w:color="auto"/>
            </w:tcBorders>
            <w:shd w:val="clear" w:color="auto" w:fill="auto"/>
            <w:noWrap/>
            <w:vAlign w:val="center"/>
            <w:hideMark/>
          </w:tcPr>
          <w:p w14:paraId="2F3C01DF" w14:textId="77777777" w:rsidR="00F30174" w:rsidRPr="00F30174" w:rsidRDefault="00F30174" w:rsidP="00F30174">
            <w:pPr>
              <w:jc w:val="right"/>
              <w:rPr>
                <w:sz w:val="16"/>
                <w:szCs w:val="16"/>
                <w:lang w:val="en-US" w:eastAsia="en-US"/>
              </w:rPr>
            </w:pPr>
            <w:r w:rsidRPr="00F30174">
              <w:rPr>
                <w:sz w:val="16"/>
                <w:szCs w:val="16"/>
                <w:lang w:val="en-US" w:eastAsia="en-US"/>
              </w:rPr>
              <w:t xml:space="preserve">389.474    </w:t>
            </w:r>
          </w:p>
        </w:tc>
        <w:tc>
          <w:tcPr>
            <w:tcW w:w="950" w:type="dxa"/>
            <w:tcBorders>
              <w:top w:val="nil"/>
              <w:left w:val="nil"/>
              <w:bottom w:val="single" w:sz="4" w:space="0" w:color="auto"/>
              <w:right w:val="single" w:sz="4" w:space="0" w:color="auto"/>
            </w:tcBorders>
            <w:shd w:val="clear" w:color="auto" w:fill="auto"/>
            <w:noWrap/>
            <w:vAlign w:val="center"/>
            <w:hideMark/>
          </w:tcPr>
          <w:p w14:paraId="2C20A034" w14:textId="77777777" w:rsidR="00F30174" w:rsidRPr="00F30174" w:rsidRDefault="00F30174" w:rsidP="00F30174">
            <w:pPr>
              <w:jc w:val="center"/>
              <w:rPr>
                <w:sz w:val="16"/>
                <w:szCs w:val="16"/>
                <w:lang w:val="en-US" w:eastAsia="en-US"/>
              </w:rPr>
            </w:pPr>
            <w:r w:rsidRPr="00F30174">
              <w:rPr>
                <w:sz w:val="16"/>
                <w:szCs w:val="16"/>
                <w:lang w:val="en-US" w:eastAsia="en-US"/>
              </w:rPr>
              <w:t>40</w:t>
            </w:r>
          </w:p>
        </w:tc>
        <w:tc>
          <w:tcPr>
            <w:tcW w:w="972" w:type="dxa"/>
            <w:tcBorders>
              <w:top w:val="nil"/>
              <w:left w:val="nil"/>
              <w:bottom w:val="single" w:sz="4" w:space="0" w:color="auto"/>
              <w:right w:val="single" w:sz="8" w:space="0" w:color="auto"/>
            </w:tcBorders>
            <w:shd w:val="clear" w:color="auto" w:fill="auto"/>
            <w:noWrap/>
            <w:vAlign w:val="center"/>
            <w:hideMark/>
          </w:tcPr>
          <w:p w14:paraId="7AAEBCB6" w14:textId="77777777" w:rsidR="00F30174" w:rsidRPr="00F30174" w:rsidRDefault="00F30174" w:rsidP="00F30174">
            <w:pPr>
              <w:jc w:val="center"/>
              <w:rPr>
                <w:sz w:val="16"/>
                <w:szCs w:val="16"/>
                <w:lang w:val="en-US" w:eastAsia="en-US"/>
              </w:rPr>
            </w:pPr>
            <w:r w:rsidRPr="00F30174">
              <w:rPr>
                <w:sz w:val="16"/>
                <w:szCs w:val="16"/>
                <w:lang w:val="en-US" w:eastAsia="en-US"/>
              </w:rPr>
              <w:t>61</w:t>
            </w:r>
          </w:p>
        </w:tc>
      </w:tr>
      <w:tr w:rsidR="00F30174" w:rsidRPr="00F30174" w14:paraId="1FE642C7" w14:textId="77777777" w:rsidTr="00F30174">
        <w:trPr>
          <w:trHeight w:val="212"/>
          <w:jc w:val="center"/>
        </w:trPr>
        <w:tc>
          <w:tcPr>
            <w:tcW w:w="705" w:type="dxa"/>
            <w:tcBorders>
              <w:top w:val="single" w:sz="4" w:space="0" w:color="auto"/>
              <w:left w:val="single" w:sz="8" w:space="0" w:color="auto"/>
              <w:bottom w:val="nil"/>
              <w:right w:val="single" w:sz="4" w:space="0" w:color="auto"/>
            </w:tcBorders>
            <w:shd w:val="clear" w:color="auto" w:fill="auto"/>
            <w:noWrap/>
            <w:vAlign w:val="center"/>
            <w:hideMark/>
          </w:tcPr>
          <w:p w14:paraId="218B0276" w14:textId="12A4A44C" w:rsidR="00F30174" w:rsidRPr="00F30174" w:rsidRDefault="00F30174" w:rsidP="00F30174">
            <w:pPr>
              <w:jc w:val="center"/>
              <w:rPr>
                <w:sz w:val="16"/>
                <w:szCs w:val="16"/>
                <w:lang w:val="en-US" w:eastAsia="en-US"/>
              </w:rPr>
            </w:pPr>
            <w:r w:rsidRPr="00F30174">
              <w:rPr>
                <w:sz w:val="16"/>
                <w:szCs w:val="16"/>
                <w:lang w:val="sr-Cyrl-RS" w:eastAsia="en-US"/>
              </w:rPr>
              <w:t>д</w:t>
            </w:r>
            <w:r w:rsidRPr="00F30174">
              <w:rPr>
                <w:sz w:val="16"/>
                <w:szCs w:val="16"/>
                <w:lang w:val="en-US" w:eastAsia="en-US"/>
              </w:rPr>
              <w:t>)</w:t>
            </w:r>
          </w:p>
        </w:tc>
        <w:tc>
          <w:tcPr>
            <w:tcW w:w="5291" w:type="dxa"/>
            <w:tcBorders>
              <w:top w:val="single" w:sz="4" w:space="0" w:color="auto"/>
              <w:left w:val="nil"/>
              <w:bottom w:val="nil"/>
              <w:right w:val="single" w:sz="4" w:space="0" w:color="auto"/>
            </w:tcBorders>
            <w:shd w:val="clear" w:color="auto" w:fill="auto"/>
            <w:noWrap/>
            <w:vAlign w:val="center"/>
            <w:hideMark/>
          </w:tcPr>
          <w:p w14:paraId="6CEA234F" w14:textId="77777777" w:rsidR="00F30174" w:rsidRPr="00F30174" w:rsidRDefault="00F30174" w:rsidP="00F30174">
            <w:pPr>
              <w:rPr>
                <w:sz w:val="16"/>
                <w:szCs w:val="16"/>
                <w:lang w:val="en-US" w:eastAsia="en-US"/>
              </w:rPr>
            </w:pPr>
            <w:r w:rsidRPr="00F30174">
              <w:rPr>
                <w:sz w:val="16"/>
                <w:szCs w:val="16"/>
                <w:lang w:val="en-US" w:eastAsia="en-US"/>
              </w:rPr>
              <w:t xml:space="preserve">Остали пословни приходи по другим основама </w:t>
            </w:r>
          </w:p>
        </w:tc>
        <w:tc>
          <w:tcPr>
            <w:tcW w:w="1087" w:type="dxa"/>
            <w:tcBorders>
              <w:top w:val="single" w:sz="4" w:space="0" w:color="auto"/>
              <w:left w:val="nil"/>
              <w:bottom w:val="nil"/>
              <w:right w:val="single" w:sz="4" w:space="0" w:color="auto"/>
            </w:tcBorders>
            <w:shd w:val="clear" w:color="auto" w:fill="auto"/>
            <w:noWrap/>
            <w:vAlign w:val="center"/>
            <w:hideMark/>
          </w:tcPr>
          <w:p w14:paraId="6D59819C" w14:textId="77777777" w:rsidR="00F30174" w:rsidRPr="00F30174" w:rsidRDefault="00F30174" w:rsidP="00F30174">
            <w:pPr>
              <w:jc w:val="right"/>
              <w:rPr>
                <w:sz w:val="16"/>
                <w:szCs w:val="16"/>
                <w:lang w:val="en-US" w:eastAsia="en-US"/>
              </w:rPr>
            </w:pPr>
            <w:r w:rsidRPr="00F30174">
              <w:rPr>
                <w:sz w:val="16"/>
                <w:szCs w:val="16"/>
                <w:lang w:val="en-US" w:eastAsia="en-US"/>
              </w:rPr>
              <w:t xml:space="preserve">0    </w:t>
            </w:r>
          </w:p>
        </w:tc>
        <w:tc>
          <w:tcPr>
            <w:tcW w:w="1081" w:type="dxa"/>
            <w:tcBorders>
              <w:top w:val="single" w:sz="4" w:space="0" w:color="auto"/>
              <w:left w:val="nil"/>
              <w:bottom w:val="nil"/>
              <w:right w:val="single" w:sz="4" w:space="0" w:color="auto"/>
            </w:tcBorders>
            <w:shd w:val="clear" w:color="auto" w:fill="auto"/>
            <w:noWrap/>
            <w:vAlign w:val="center"/>
            <w:hideMark/>
          </w:tcPr>
          <w:p w14:paraId="1DCE3DE0" w14:textId="77777777" w:rsidR="00F30174" w:rsidRPr="00F30174" w:rsidRDefault="00F30174" w:rsidP="00F30174">
            <w:pPr>
              <w:jc w:val="right"/>
              <w:rPr>
                <w:sz w:val="16"/>
                <w:szCs w:val="16"/>
                <w:lang w:val="en-US" w:eastAsia="en-US"/>
              </w:rPr>
            </w:pPr>
            <w:r w:rsidRPr="00F30174">
              <w:rPr>
                <w:sz w:val="16"/>
                <w:szCs w:val="16"/>
                <w:lang w:val="en-US" w:eastAsia="en-US"/>
              </w:rPr>
              <w:t xml:space="preserve">0    </w:t>
            </w:r>
          </w:p>
        </w:tc>
        <w:tc>
          <w:tcPr>
            <w:tcW w:w="1207" w:type="dxa"/>
            <w:tcBorders>
              <w:top w:val="single" w:sz="4" w:space="0" w:color="auto"/>
              <w:left w:val="nil"/>
              <w:bottom w:val="nil"/>
              <w:right w:val="single" w:sz="4" w:space="0" w:color="auto"/>
            </w:tcBorders>
            <w:shd w:val="clear" w:color="auto" w:fill="auto"/>
            <w:noWrap/>
            <w:vAlign w:val="center"/>
            <w:hideMark/>
          </w:tcPr>
          <w:p w14:paraId="0C288C20" w14:textId="77777777" w:rsidR="00F30174" w:rsidRPr="00F30174" w:rsidRDefault="00F30174" w:rsidP="00F30174">
            <w:pPr>
              <w:jc w:val="right"/>
              <w:rPr>
                <w:sz w:val="16"/>
                <w:szCs w:val="16"/>
                <w:lang w:val="en-US" w:eastAsia="en-US"/>
              </w:rPr>
            </w:pPr>
            <w:r w:rsidRPr="00F30174">
              <w:rPr>
                <w:sz w:val="16"/>
                <w:szCs w:val="16"/>
                <w:lang w:val="en-US" w:eastAsia="en-US"/>
              </w:rPr>
              <w:t xml:space="preserve">51    </w:t>
            </w:r>
          </w:p>
        </w:tc>
        <w:tc>
          <w:tcPr>
            <w:tcW w:w="950" w:type="dxa"/>
            <w:tcBorders>
              <w:top w:val="single" w:sz="4" w:space="0" w:color="auto"/>
              <w:left w:val="nil"/>
              <w:bottom w:val="nil"/>
              <w:right w:val="single" w:sz="4" w:space="0" w:color="auto"/>
            </w:tcBorders>
            <w:shd w:val="clear" w:color="auto" w:fill="auto"/>
            <w:noWrap/>
            <w:vAlign w:val="center"/>
            <w:hideMark/>
          </w:tcPr>
          <w:p w14:paraId="0A9461A0" w14:textId="7CA1475A" w:rsidR="00F30174" w:rsidRPr="00F30174" w:rsidRDefault="00F30174" w:rsidP="00F30174">
            <w:pPr>
              <w:jc w:val="center"/>
              <w:rPr>
                <w:sz w:val="16"/>
                <w:szCs w:val="16"/>
                <w:lang w:val="sr-Cyrl-RS" w:eastAsia="en-US"/>
              </w:rPr>
            </w:pPr>
            <w:r w:rsidRPr="00F30174">
              <w:rPr>
                <w:sz w:val="16"/>
                <w:szCs w:val="16"/>
                <w:lang w:val="sr-Cyrl-RS" w:eastAsia="en-US"/>
              </w:rPr>
              <w:t>0</w:t>
            </w:r>
          </w:p>
        </w:tc>
        <w:tc>
          <w:tcPr>
            <w:tcW w:w="972" w:type="dxa"/>
            <w:tcBorders>
              <w:top w:val="single" w:sz="4" w:space="0" w:color="auto"/>
              <w:left w:val="nil"/>
              <w:bottom w:val="nil"/>
              <w:right w:val="single" w:sz="8" w:space="0" w:color="auto"/>
            </w:tcBorders>
            <w:shd w:val="clear" w:color="auto" w:fill="auto"/>
            <w:noWrap/>
            <w:vAlign w:val="center"/>
            <w:hideMark/>
          </w:tcPr>
          <w:p w14:paraId="7971DADD" w14:textId="4B7F6045" w:rsidR="00F30174" w:rsidRPr="00F30174" w:rsidRDefault="00F30174" w:rsidP="00F30174">
            <w:pPr>
              <w:jc w:val="center"/>
              <w:rPr>
                <w:sz w:val="16"/>
                <w:szCs w:val="16"/>
                <w:lang w:val="sr-Cyrl-RS" w:eastAsia="en-US"/>
              </w:rPr>
            </w:pPr>
            <w:r w:rsidRPr="00F30174">
              <w:rPr>
                <w:sz w:val="16"/>
                <w:szCs w:val="16"/>
                <w:lang w:val="sr-Cyrl-RS" w:eastAsia="en-US"/>
              </w:rPr>
              <w:t>0</w:t>
            </w:r>
          </w:p>
        </w:tc>
      </w:tr>
      <w:tr w:rsidR="00F30174" w:rsidRPr="00F30174" w14:paraId="05D9960A" w14:textId="77777777" w:rsidTr="00F30174">
        <w:trPr>
          <w:trHeight w:val="212"/>
          <w:jc w:val="center"/>
        </w:trPr>
        <w:tc>
          <w:tcPr>
            <w:tcW w:w="705"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5F9C94BF" w14:textId="77777777" w:rsidR="00F30174" w:rsidRPr="00F30174" w:rsidRDefault="00F30174" w:rsidP="00F30174">
            <w:pPr>
              <w:jc w:val="center"/>
              <w:rPr>
                <w:b/>
                <w:bCs/>
                <w:sz w:val="16"/>
                <w:szCs w:val="16"/>
                <w:lang w:val="en-US" w:eastAsia="en-US"/>
              </w:rPr>
            </w:pPr>
            <w:r w:rsidRPr="00F30174">
              <w:rPr>
                <w:b/>
                <w:bCs/>
                <w:sz w:val="16"/>
                <w:szCs w:val="16"/>
                <w:lang w:val="en-US" w:eastAsia="en-US"/>
              </w:rPr>
              <w:t>2.</w:t>
            </w:r>
          </w:p>
        </w:tc>
        <w:tc>
          <w:tcPr>
            <w:tcW w:w="5291" w:type="dxa"/>
            <w:tcBorders>
              <w:top w:val="single" w:sz="8" w:space="0" w:color="auto"/>
              <w:left w:val="nil"/>
              <w:bottom w:val="single" w:sz="8" w:space="0" w:color="auto"/>
              <w:right w:val="single" w:sz="4" w:space="0" w:color="auto"/>
            </w:tcBorders>
            <w:shd w:val="clear" w:color="000000" w:fill="BFBFBF"/>
            <w:noWrap/>
            <w:vAlign w:val="center"/>
            <w:hideMark/>
          </w:tcPr>
          <w:p w14:paraId="15035608" w14:textId="77777777" w:rsidR="00F30174" w:rsidRPr="00F30174" w:rsidRDefault="00F30174" w:rsidP="00F30174">
            <w:pPr>
              <w:rPr>
                <w:b/>
                <w:bCs/>
                <w:sz w:val="16"/>
                <w:szCs w:val="16"/>
                <w:lang w:val="en-US" w:eastAsia="en-US"/>
              </w:rPr>
            </w:pPr>
            <w:r w:rsidRPr="00F30174">
              <w:rPr>
                <w:b/>
                <w:bCs/>
                <w:sz w:val="16"/>
                <w:szCs w:val="16"/>
                <w:lang w:val="en-US" w:eastAsia="en-US"/>
              </w:rPr>
              <w:t>ПОСЛОВНИ РАСХОДИ (2.1.-2.8.)</w:t>
            </w:r>
          </w:p>
        </w:tc>
        <w:tc>
          <w:tcPr>
            <w:tcW w:w="1087" w:type="dxa"/>
            <w:tcBorders>
              <w:top w:val="single" w:sz="8" w:space="0" w:color="auto"/>
              <w:left w:val="nil"/>
              <w:bottom w:val="single" w:sz="8" w:space="0" w:color="auto"/>
              <w:right w:val="single" w:sz="4" w:space="0" w:color="auto"/>
            </w:tcBorders>
            <w:shd w:val="clear" w:color="000000" w:fill="BFBFBF"/>
            <w:noWrap/>
            <w:vAlign w:val="center"/>
            <w:hideMark/>
          </w:tcPr>
          <w:p w14:paraId="3C0820F0" w14:textId="77777777" w:rsidR="00F30174" w:rsidRPr="00F30174" w:rsidRDefault="00F30174" w:rsidP="00F30174">
            <w:pPr>
              <w:jc w:val="right"/>
              <w:rPr>
                <w:b/>
                <w:bCs/>
                <w:sz w:val="16"/>
                <w:szCs w:val="16"/>
                <w:lang w:val="en-US" w:eastAsia="en-US"/>
              </w:rPr>
            </w:pPr>
            <w:r w:rsidRPr="00F30174">
              <w:rPr>
                <w:b/>
                <w:bCs/>
                <w:sz w:val="16"/>
                <w:szCs w:val="16"/>
                <w:lang w:val="en-US" w:eastAsia="en-US"/>
              </w:rPr>
              <w:t xml:space="preserve">80.708.520    </w:t>
            </w:r>
          </w:p>
        </w:tc>
        <w:tc>
          <w:tcPr>
            <w:tcW w:w="1081" w:type="dxa"/>
            <w:tcBorders>
              <w:top w:val="single" w:sz="8" w:space="0" w:color="auto"/>
              <w:left w:val="nil"/>
              <w:bottom w:val="single" w:sz="8" w:space="0" w:color="auto"/>
              <w:right w:val="single" w:sz="4" w:space="0" w:color="auto"/>
            </w:tcBorders>
            <w:shd w:val="clear" w:color="000000" w:fill="BFBFBF"/>
            <w:noWrap/>
            <w:vAlign w:val="center"/>
            <w:hideMark/>
          </w:tcPr>
          <w:p w14:paraId="1EE45B3A" w14:textId="77777777" w:rsidR="00F30174" w:rsidRPr="00F30174" w:rsidRDefault="00F30174" w:rsidP="00F30174">
            <w:pPr>
              <w:jc w:val="right"/>
              <w:rPr>
                <w:b/>
                <w:bCs/>
                <w:sz w:val="16"/>
                <w:szCs w:val="16"/>
                <w:lang w:val="en-US" w:eastAsia="en-US"/>
              </w:rPr>
            </w:pPr>
            <w:r w:rsidRPr="00F30174">
              <w:rPr>
                <w:b/>
                <w:bCs/>
                <w:sz w:val="16"/>
                <w:szCs w:val="16"/>
                <w:lang w:val="en-US" w:eastAsia="en-US"/>
              </w:rPr>
              <w:t xml:space="preserve">72.081.032    </w:t>
            </w:r>
          </w:p>
        </w:tc>
        <w:tc>
          <w:tcPr>
            <w:tcW w:w="1207" w:type="dxa"/>
            <w:tcBorders>
              <w:top w:val="single" w:sz="8" w:space="0" w:color="auto"/>
              <w:left w:val="nil"/>
              <w:bottom w:val="single" w:sz="8" w:space="0" w:color="auto"/>
              <w:right w:val="single" w:sz="4" w:space="0" w:color="auto"/>
            </w:tcBorders>
            <w:shd w:val="clear" w:color="000000" w:fill="BFBFBF"/>
            <w:noWrap/>
            <w:vAlign w:val="center"/>
            <w:hideMark/>
          </w:tcPr>
          <w:p w14:paraId="398C70D9" w14:textId="77777777" w:rsidR="00F30174" w:rsidRPr="00F30174" w:rsidRDefault="00F30174" w:rsidP="00F30174">
            <w:pPr>
              <w:jc w:val="right"/>
              <w:rPr>
                <w:b/>
                <w:bCs/>
                <w:sz w:val="16"/>
                <w:szCs w:val="16"/>
                <w:lang w:val="en-US" w:eastAsia="en-US"/>
              </w:rPr>
            </w:pPr>
            <w:r w:rsidRPr="00F30174">
              <w:rPr>
                <w:b/>
                <w:bCs/>
                <w:sz w:val="16"/>
                <w:szCs w:val="16"/>
                <w:lang w:val="en-US" w:eastAsia="en-US"/>
              </w:rPr>
              <w:t xml:space="preserve">87.918.790    </w:t>
            </w:r>
          </w:p>
        </w:tc>
        <w:tc>
          <w:tcPr>
            <w:tcW w:w="950" w:type="dxa"/>
            <w:tcBorders>
              <w:top w:val="single" w:sz="8" w:space="0" w:color="auto"/>
              <w:left w:val="nil"/>
              <w:bottom w:val="single" w:sz="8" w:space="0" w:color="auto"/>
              <w:right w:val="single" w:sz="4" w:space="0" w:color="auto"/>
            </w:tcBorders>
            <w:shd w:val="clear" w:color="000000" w:fill="BFBFBF"/>
            <w:noWrap/>
            <w:vAlign w:val="center"/>
            <w:hideMark/>
          </w:tcPr>
          <w:p w14:paraId="5BD21830" w14:textId="77777777" w:rsidR="00F30174" w:rsidRPr="00F30174" w:rsidRDefault="00F30174" w:rsidP="00F30174">
            <w:pPr>
              <w:jc w:val="center"/>
              <w:rPr>
                <w:b/>
                <w:bCs/>
                <w:sz w:val="16"/>
                <w:szCs w:val="16"/>
                <w:lang w:val="en-US" w:eastAsia="en-US"/>
              </w:rPr>
            </w:pPr>
            <w:r w:rsidRPr="00F30174">
              <w:rPr>
                <w:b/>
                <w:bCs/>
                <w:sz w:val="16"/>
                <w:szCs w:val="16"/>
                <w:lang w:val="en-US" w:eastAsia="en-US"/>
              </w:rPr>
              <w:t>109</w:t>
            </w:r>
          </w:p>
        </w:tc>
        <w:tc>
          <w:tcPr>
            <w:tcW w:w="972" w:type="dxa"/>
            <w:tcBorders>
              <w:top w:val="single" w:sz="8" w:space="0" w:color="auto"/>
              <w:left w:val="nil"/>
              <w:bottom w:val="single" w:sz="8" w:space="0" w:color="auto"/>
              <w:right w:val="single" w:sz="8" w:space="0" w:color="auto"/>
            </w:tcBorders>
            <w:shd w:val="clear" w:color="000000" w:fill="BFBFBF"/>
            <w:noWrap/>
            <w:vAlign w:val="center"/>
            <w:hideMark/>
          </w:tcPr>
          <w:p w14:paraId="25F6BDBC" w14:textId="77777777" w:rsidR="00F30174" w:rsidRPr="00F30174" w:rsidRDefault="00F30174" w:rsidP="00F30174">
            <w:pPr>
              <w:jc w:val="center"/>
              <w:rPr>
                <w:b/>
                <w:bCs/>
                <w:sz w:val="16"/>
                <w:szCs w:val="16"/>
                <w:lang w:val="en-US" w:eastAsia="en-US"/>
              </w:rPr>
            </w:pPr>
            <w:r w:rsidRPr="00F30174">
              <w:rPr>
                <w:b/>
                <w:bCs/>
                <w:sz w:val="16"/>
                <w:szCs w:val="16"/>
                <w:lang w:val="en-US" w:eastAsia="en-US"/>
              </w:rPr>
              <w:t>122</w:t>
            </w:r>
          </w:p>
        </w:tc>
      </w:tr>
      <w:tr w:rsidR="00F30174" w:rsidRPr="00F30174" w14:paraId="0651BB3E" w14:textId="77777777" w:rsidTr="00F30174">
        <w:trPr>
          <w:trHeight w:val="20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075DAEB7" w14:textId="77777777" w:rsidR="00F30174" w:rsidRPr="00F30174" w:rsidRDefault="00F30174" w:rsidP="00F30174">
            <w:pPr>
              <w:jc w:val="center"/>
              <w:rPr>
                <w:sz w:val="16"/>
                <w:szCs w:val="16"/>
                <w:lang w:val="en-US" w:eastAsia="en-US"/>
              </w:rPr>
            </w:pPr>
            <w:r w:rsidRPr="00F30174">
              <w:rPr>
                <w:sz w:val="16"/>
                <w:szCs w:val="16"/>
                <w:lang w:val="en-US" w:eastAsia="en-US"/>
              </w:rPr>
              <w:t>2.1.</w:t>
            </w:r>
          </w:p>
        </w:tc>
        <w:tc>
          <w:tcPr>
            <w:tcW w:w="5291" w:type="dxa"/>
            <w:tcBorders>
              <w:top w:val="nil"/>
              <w:left w:val="nil"/>
              <w:bottom w:val="single" w:sz="4" w:space="0" w:color="auto"/>
              <w:right w:val="single" w:sz="4" w:space="0" w:color="auto"/>
            </w:tcBorders>
            <w:shd w:val="clear" w:color="auto" w:fill="auto"/>
            <w:noWrap/>
            <w:vAlign w:val="center"/>
            <w:hideMark/>
          </w:tcPr>
          <w:p w14:paraId="300454FC" w14:textId="77777777" w:rsidR="00F30174" w:rsidRPr="00F30174" w:rsidRDefault="00F30174" w:rsidP="00F30174">
            <w:pPr>
              <w:rPr>
                <w:sz w:val="16"/>
                <w:szCs w:val="16"/>
                <w:lang w:val="en-US" w:eastAsia="en-US"/>
              </w:rPr>
            </w:pPr>
            <w:r w:rsidRPr="00F30174">
              <w:rPr>
                <w:sz w:val="16"/>
                <w:szCs w:val="16"/>
                <w:lang w:val="en-US" w:eastAsia="en-US"/>
              </w:rPr>
              <w:t>Трошкови материјала (а-в)</w:t>
            </w:r>
          </w:p>
        </w:tc>
        <w:tc>
          <w:tcPr>
            <w:tcW w:w="1087" w:type="dxa"/>
            <w:tcBorders>
              <w:top w:val="nil"/>
              <w:left w:val="nil"/>
              <w:bottom w:val="single" w:sz="4" w:space="0" w:color="auto"/>
              <w:right w:val="single" w:sz="4" w:space="0" w:color="auto"/>
            </w:tcBorders>
            <w:shd w:val="clear" w:color="auto" w:fill="auto"/>
            <w:noWrap/>
            <w:vAlign w:val="center"/>
            <w:hideMark/>
          </w:tcPr>
          <w:p w14:paraId="313D0B5C" w14:textId="77777777" w:rsidR="00F30174" w:rsidRPr="00F30174" w:rsidRDefault="00F30174" w:rsidP="00F30174">
            <w:pPr>
              <w:jc w:val="right"/>
              <w:rPr>
                <w:sz w:val="16"/>
                <w:szCs w:val="16"/>
                <w:lang w:val="en-US" w:eastAsia="en-US"/>
              </w:rPr>
            </w:pPr>
            <w:r w:rsidRPr="00F30174">
              <w:rPr>
                <w:sz w:val="16"/>
                <w:szCs w:val="16"/>
                <w:lang w:val="en-US" w:eastAsia="en-US"/>
              </w:rPr>
              <w:t xml:space="preserve">7.069.460    </w:t>
            </w:r>
          </w:p>
        </w:tc>
        <w:tc>
          <w:tcPr>
            <w:tcW w:w="1081" w:type="dxa"/>
            <w:tcBorders>
              <w:top w:val="nil"/>
              <w:left w:val="nil"/>
              <w:bottom w:val="single" w:sz="4" w:space="0" w:color="auto"/>
              <w:right w:val="single" w:sz="4" w:space="0" w:color="auto"/>
            </w:tcBorders>
            <w:shd w:val="clear" w:color="auto" w:fill="auto"/>
            <w:noWrap/>
            <w:vAlign w:val="center"/>
            <w:hideMark/>
          </w:tcPr>
          <w:p w14:paraId="0DE98AA9" w14:textId="77777777" w:rsidR="00F30174" w:rsidRPr="00F30174" w:rsidRDefault="00F30174" w:rsidP="00F30174">
            <w:pPr>
              <w:jc w:val="right"/>
              <w:rPr>
                <w:sz w:val="16"/>
                <w:szCs w:val="16"/>
                <w:lang w:val="en-US" w:eastAsia="en-US"/>
              </w:rPr>
            </w:pPr>
            <w:r w:rsidRPr="00F30174">
              <w:rPr>
                <w:sz w:val="16"/>
                <w:szCs w:val="16"/>
                <w:lang w:val="en-US" w:eastAsia="en-US"/>
              </w:rPr>
              <w:t xml:space="preserve">18.825.348    </w:t>
            </w:r>
          </w:p>
        </w:tc>
        <w:tc>
          <w:tcPr>
            <w:tcW w:w="1207" w:type="dxa"/>
            <w:tcBorders>
              <w:top w:val="nil"/>
              <w:left w:val="nil"/>
              <w:bottom w:val="single" w:sz="4" w:space="0" w:color="auto"/>
              <w:right w:val="single" w:sz="4" w:space="0" w:color="auto"/>
            </w:tcBorders>
            <w:shd w:val="clear" w:color="000000" w:fill="FFFFFF"/>
            <w:noWrap/>
            <w:vAlign w:val="center"/>
            <w:hideMark/>
          </w:tcPr>
          <w:p w14:paraId="53793EC0" w14:textId="77777777" w:rsidR="00F30174" w:rsidRPr="00F30174" w:rsidRDefault="00F30174" w:rsidP="00F30174">
            <w:pPr>
              <w:jc w:val="right"/>
              <w:rPr>
                <w:sz w:val="16"/>
                <w:szCs w:val="16"/>
                <w:lang w:val="en-US" w:eastAsia="en-US"/>
              </w:rPr>
            </w:pPr>
            <w:r w:rsidRPr="00F30174">
              <w:rPr>
                <w:sz w:val="16"/>
                <w:szCs w:val="16"/>
                <w:lang w:val="en-US" w:eastAsia="en-US"/>
              </w:rPr>
              <w:t xml:space="preserve">9.930.594    </w:t>
            </w:r>
          </w:p>
        </w:tc>
        <w:tc>
          <w:tcPr>
            <w:tcW w:w="950" w:type="dxa"/>
            <w:tcBorders>
              <w:top w:val="nil"/>
              <w:left w:val="nil"/>
              <w:bottom w:val="single" w:sz="4" w:space="0" w:color="auto"/>
              <w:right w:val="single" w:sz="4" w:space="0" w:color="auto"/>
            </w:tcBorders>
            <w:shd w:val="clear" w:color="auto" w:fill="auto"/>
            <w:noWrap/>
            <w:vAlign w:val="center"/>
            <w:hideMark/>
          </w:tcPr>
          <w:p w14:paraId="6D691EEB" w14:textId="77777777" w:rsidR="00F30174" w:rsidRPr="00F30174" w:rsidRDefault="00F30174" w:rsidP="00F30174">
            <w:pPr>
              <w:jc w:val="center"/>
              <w:rPr>
                <w:sz w:val="16"/>
                <w:szCs w:val="16"/>
                <w:lang w:val="en-US" w:eastAsia="en-US"/>
              </w:rPr>
            </w:pPr>
            <w:r w:rsidRPr="00F30174">
              <w:rPr>
                <w:sz w:val="16"/>
                <w:szCs w:val="16"/>
                <w:lang w:val="en-US" w:eastAsia="en-US"/>
              </w:rPr>
              <w:t>140</w:t>
            </w:r>
          </w:p>
        </w:tc>
        <w:tc>
          <w:tcPr>
            <w:tcW w:w="972" w:type="dxa"/>
            <w:tcBorders>
              <w:top w:val="nil"/>
              <w:left w:val="nil"/>
              <w:bottom w:val="single" w:sz="4" w:space="0" w:color="auto"/>
              <w:right w:val="single" w:sz="8" w:space="0" w:color="auto"/>
            </w:tcBorders>
            <w:shd w:val="clear" w:color="auto" w:fill="auto"/>
            <w:noWrap/>
            <w:vAlign w:val="center"/>
            <w:hideMark/>
          </w:tcPr>
          <w:p w14:paraId="74D40F09" w14:textId="77777777" w:rsidR="00F30174" w:rsidRPr="00F30174" w:rsidRDefault="00F30174" w:rsidP="00F30174">
            <w:pPr>
              <w:jc w:val="center"/>
              <w:rPr>
                <w:sz w:val="16"/>
                <w:szCs w:val="16"/>
                <w:lang w:val="en-US" w:eastAsia="en-US"/>
              </w:rPr>
            </w:pPr>
            <w:r w:rsidRPr="00F30174">
              <w:rPr>
                <w:sz w:val="16"/>
                <w:szCs w:val="16"/>
                <w:lang w:val="en-US" w:eastAsia="en-US"/>
              </w:rPr>
              <w:t>53</w:t>
            </w:r>
          </w:p>
        </w:tc>
      </w:tr>
      <w:tr w:rsidR="00F30174" w:rsidRPr="00F30174" w14:paraId="10ACABF3" w14:textId="77777777" w:rsidTr="00F30174">
        <w:trPr>
          <w:trHeight w:val="20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0888ED74" w14:textId="77777777" w:rsidR="00F30174" w:rsidRPr="00F30174" w:rsidRDefault="00F30174" w:rsidP="00F30174">
            <w:pPr>
              <w:jc w:val="center"/>
              <w:rPr>
                <w:sz w:val="16"/>
                <w:szCs w:val="16"/>
                <w:lang w:val="en-US" w:eastAsia="en-US"/>
              </w:rPr>
            </w:pPr>
            <w:r w:rsidRPr="00F30174">
              <w:rPr>
                <w:sz w:val="16"/>
                <w:szCs w:val="16"/>
                <w:lang w:val="en-US" w:eastAsia="en-US"/>
              </w:rPr>
              <w:t>а)</w:t>
            </w:r>
          </w:p>
        </w:tc>
        <w:tc>
          <w:tcPr>
            <w:tcW w:w="5291" w:type="dxa"/>
            <w:tcBorders>
              <w:top w:val="nil"/>
              <w:left w:val="nil"/>
              <w:bottom w:val="single" w:sz="4" w:space="0" w:color="auto"/>
              <w:right w:val="single" w:sz="4" w:space="0" w:color="auto"/>
            </w:tcBorders>
            <w:shd w:val="clear" w:color="auto" w:fill="auto"/>
            <w:noWrap/>
            <w:vAlign w:val="center"/>
            <w:hideMark/>
          </w:tcPr>
          <w:p w14:paraId="080A29E6" w14:textId="77777777" w:rsidR="00F30174" w:rsidRPr="00F30174" w:rsidRDefault="00F30174" w:rsidP="00F30174">
            <w:pPr>
              <w:rPr>
                <w:i/>
                <w:iCs/>
                <w:sz w:val="16"/>
                <w:szCs w:val="16"/>
                <w:lang w:val="en-US" w:eastAsia="en-US"/>
              </w:rPr>
            </w:pPr>
            <w:r w:rsidRPr="00F30174">
              <w:rPr>
                <w:i/>
                <w:iCs/>
                <w:sz w:val="16"/>
                <w:szCs w:val="16"/>
                <w:lang w:val="en-US" w:eastAsia="en-US"/>
              </w:rPr>
              <w:t>Трошкови материјала за израду</w:t>
            </w:r>
          </w:p>
        </w:tc>
        <w:tc>
          <w:tcPr>
            <w:tcW w:w="1087" w:type="dxa"/>
            <w:tcBorders>
              <w:top w:val="nil"/>
              <w:left w:val="nil"/>
              <w:bottom w:val="single" w:sz="4" w:space="0" w:color="auto"/>
              <w:right w:val="single" w:sz="4" w:space="0" w:color="auto"/>
            </w:tcBorders>
            <w:shd w:val="clear" w:color="auto" w:fill="auto"/>
            <w:noWrap/>
            <w:vAlign w:val="center"/>
            <w:hideMark/>
          </w:tcPr>
          <w:p w14:paraId="08F61D39" w14:textId="77777777" w:rsidR="00F30174" w:rsidRPr="00F30174" w:rsidRDefault="00F30174" w:rsidP="00F30174">
            <w:pPr>
              <w:jc w:val="right"/>
              <w:rPr>
                <w:i/>
                <w:iCs/>
                <w:sz w:val="16"/>
                <w:szCs w:val="16"/>
                <w:lang w:val="en-US" w:eastAsia="en-US"/>
              </w:rPr>
            </w:pPr>
            <w:r w:rsidRPr="00F30174">
              <w:rPr>
                <w:i/>
                <w:iCs/>
                <w:sz w:val="16"/>
                <w:szCs w:val="16"/>
                <w:lang w:val="en-US" w:eastAsia="en-US"/>
              </w:rPr>
              <w:t xml:space="preserve">2.650.208    </w:t>
            </w:r>
          </w:p>
        </w:tc>
        <w:tc>
          <w:tcPr>
            <w:tcW w:w="1081" w:type="dxa"/>
            <w:tcBorders>
              <w:top w:val="nil"/>
              <w:left w:val="nil"/>
              <w:bottom w:val="single" w:sz="4" w:space="0" w:color="auto"/>
              <w:right w:val="single" w:sz="4" w:space="0" w:color="auto"/>
            </w:tcBorders>
            <w:shd w:val="clear" w:color="auto" w:fill="auto"/>
            <w:noWrap/>
            <w:vAlign w:val="center"/>
            <w:hideMark/>
          </w:tcPr>
          <w:p w14:paraId="64CBBDD1" w14:textId="77777777" w:rsidR="00F30174" w:rsidRPr="00F30174" w:rsidRDefault="00F30174" w:rsidP="00F30174">
            <w:pPr>
              <w:jc w:val="right"/>
              <w:rPr>
                <w:i/>
                <w:iCs/>
                <w:sz w:val="16"/>
                <w:szCs w:val="16"/>
                <w:lang w:val="en-US" w:eastAsia="en-US"/>
              </w:rPr>
            </w:pPr>
            <w:r w:rsidRPr="00F30174">
              <w:rPr>
                <w:i/>
                <w:iCs/>
                <w:sz w:val="16"/>
                <w:szCs w:val="16"/>
                <w:lang w:val="en-US" w:eastAsia="en-US"/>
              </w:rPr>
              <w:t xml:space="preserve">11.533.348    </w:t>
            </w:r>
          </w:p>
        </w:tc>
        <w:tc>
          <w:tcPr>
            <w:tcW w:w="1207" w:type="dxa"/>
            <w:tcBorders>
              <w:top w:val="nil"/>
              <w:left w:val="nil"/>
              <w:bottom w:val="single" w:sz="4" w:space="0" w:color="auto"/>
              <w:right w:val="single" w:sz="4" w:space="0" w:color="auto"/>
            </w:tcBorders>
            <w:shd w:val="clear" w:color="000000" w:fill="FFFFFF"/>
            <w:noWrap/>
            <w:vAlign w:val="center"/>
            <w:hideMark/>
          </w:tcPr>
          <w:p w14:paraId="773DD7E9" w14:textId="77777777" w:rsidR="00F30174" w:rsidRPr="00F30174" w:rsidRDefault="00F30174" w:rsidP="00F30174">
            <w:pPr>
              <w:jc w:val="right"/>
              <w:rPr>
                <w:i/>
                <w:iCs/>
                <w:sz w:val="16"/>
                <w:szCs w:val="16"/>
                <w:lang w:val="en-US" w:eastAsia="en-US"/>
              </w:rPr>
            </w:pPr>
            <w:r w:rsidRPr="00F30174">
              <w:rPr>
                <w:i/>
                <w:iCs/>
                <w:sz w:val="16"/>
                <w:szCs w:val="16"/>
                <w:lang w:val="en-US" w:eastAsia="en-US"/>
              </w:rPr>
              <w:t xml:space="preserve">4.217.463    </w:t>
            </w:r>
          </w:p>
        </w:tc>
        <w:tc>
          <w:tcPr>
            <w:tcW w:w="950" w:type="dxa"/>
            <w:tcBorders>
              <w:top w:val="nil"/>
              <w:left w:val="nil"/>
              <w:bottom w:val="single" w:sz="4" w:space="0" w:color="auto"/>
              <w:right w:val="single" w:sz="4" w:space="0" w:color="auto"/>
            </w:tcBorders>
            <w:shd w:val="clear" w:color="auto" w:fill="auto"/>
            <w:noWrap/>
            <w:vAlign w:val="center"/>
            <w:hideMark/>
          </w:tcPr>
          <w:p w14:paraId="1A90EF72" w14:textId="77777777" w:rsidR="00F30174" w:rsidRPr="00F30174" w:rsidRDefault="00F30174" w:rsidP="00F30174">
            <w:pPr>
              <w:jc w:val="center"/>
              <w:rPr>
                <w:i/>
                <w:iCs/>
                <w:sz w:val="16"/>
                <w:szCs w:val="16"/>
                <w:lang w:val="en-US" w:eastAsia="en-US"/>
              </w:rPr>
            </w:pPr>
            <w:r w:rsidRPr="00F30174">
              <w:rPr>
                <w:i/>
                <w:iCs/>
                <w:sz w:val="16"/>
                <w:szCs w:val="16"/>
                <w:lang w:val="en-US" w:eastAsia="en-US"/>
              </w:rPr>
              <w:t>159</w:t>
            </w:r>
          </w:p>
        </w:tc>
        <w:tc>
          <w:tcPr>
            <w:tcW w:w="972" w:type="dxa"/>
            <w:tcBorders>
              <w:top w:val="nil"/>
              <w:left w:val="nil"/>
              <w:bottom w:val="single" w:sz="4" w:space="0" w:color="auto"/>
              <w:right w:val="single" w:sz="8" w:space="0" w:color="auto"/>
            </w:tcBorders>
            <w:shd w:val="clear" w:color="auto" w:fill="auto"/>
            <w:noWrap/>
            <w:vAlign w:val="center"/>
            <w:hideMark/>
          </w:tcPr>
          <w:p w14:paraId="453EAE2C" w14:textId="77777777" w:rsidR="00F30174" w:rsidRPr="00F30174" w:rsidRDefault="00F30174" w:rsidP="00F30174">
            <w:pPr>
              <w:jc w:val="center"/>
              <w:rPr>
                <w:i/>
                <w:iCs/>
                <w:sz w:val="16"/>
                <w:szCs w:val="16"/>
                <w:lang w:val="en-US" w:eastAsia="en-US"/>
              </w:rPr>
            </w:pPr>
            <w:r w:rsidRPr="00F30174">
              <w:rPr>
                <w:i/>
                <w:iCs/>
                <w:sz w:val="16"/>
                <w:szCs w:val="16"/>
                <w:lang w:val="en-US" w:eastAsia="en-US"/>
              </w:rPr>
              <w:t>37</w:t>
            </w:r>
          </w:p>
        </w:tc>
      </w:tr>
      <w:tr w:rsidR="00F30174" w:rsidRPr="00F30174" w14:paraId="4377DE93" w14:textId="77777777" w:rsidTr="00F30174">
        <w:trPr>
          <w:trHeight w:val="20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4B4D3436" w14:textId="77777777" w:rsidR="00F30174" w:rsidRPr="00F30174" w:rsidRDefault="00F30174" w:rsidP="00F30174">
            <w:pPr>
              <w:jc w:val="center"/>
              <w:rPr>
                <w:sz w:val="16"/>
                <w:szCs w:val="16"/>
                <w:lang w:val="en-US" w:eastAsia="en-US"/>
              </w:rPr>
            </w:pPr>
            <w:r w:rsidRPr="00F30174">
              <w:rPr>
                <w:sz w:val="16"/>
                <w:szCs w:val="16"/>
                <w:lang w:val="en-US" w:eastAsia="en-US"/>
              </w:rPr>
              <w:t>б)</w:t>
            </w:r>
          </w:p>
        </w:tc>
        <w:tc>
          <w:tcPr>
            <w:tcW w:w="5291" w:type="dxa"/>
            <w:tcBorders>
              <w:top w:val="nil"/>
              <w:left w:val="nil"/>
              <w:bottom w:val="single" w:sz="4" w:space="0" w:color="auto"/>
              <w:right w:val="single" w:sz="4" w:space="0" w:color="auto"/>
            </w:tcBorders>
            <w:shd w:val="clear" w:color="auto" w:fill="auto"/>
            <w:noWrap/>
            <w:vAlign w:val="center"/>
            <w:hideMark/>
          </w:tcPr>
          <w:p w14:paraId="6BD8D887" w14:textId="77777777" w:rsidR="00F30174" w:rsidRPr="00F30174" w:rsidRDefault="00F30174" w:rsidP="00F30174">
            <w:pPr>
              <w:rPr>
                <w:i/>
                <w:iCs/>
                <w:sz w:val="16"/>
                <w:szCs w:val="16"/>
                <w:lang w:val="en-US" w:eastAsia="en-US"/>
              </w:rPr>
            </w:pPr>
            <w:r w:rsidRPr="00F30174">
              <w:rPr>
                <w:i/>
                <w:iCs/>
                <w:sz w:val="16"/>
                <w:szCs w:val="16"/>
                <w:lang w:val="en-US" w:eastAsia="en-US"/>
              </w:rPr>
              <w:t>Трошкови осталог материјала</w:t>
            </w:r>
          </w:p>
        </w:tc>
        <w:tc>
          <w:tcPr>
            <w:tcW w:w="1087" w:type="dxa"/>
            <w:tcBorders>
              <w:top w:val="nil"/>
              <w:left w:val="nil"/>
              <w:bottom w:val="single" w:sz="4" w:space="0" w:color="auto"/>
              <w:right w:val="single" w:sz="4" w:space="0" w:color="auto"/>
            </w:tcBorders>
            <w:shd w:val="clear" w:color="auto" w:fill="auto"/>
            <w:noWrap/>
            <w:vAlign w:val="center"/>
            <w:hideMark/>
          </w:tcPr>
          <w:p w14:paraId="78F795DF" w14:textId="77777777" w:rsidR="00F30174" w:rsidRPr="00F30174" w:rsidRDefault="00F30174" w:rsidP="00F30174">
            <w:pPr>
              <w:jc w:val="right"/>
              <w:rPr>
                <w:i/>
                <w:iCs/>
                <w:sz w:val="16"/>
                <w:szCs w:val="16"/>
                <w:lang w:val="en-US" w:eastAsia="en-US"/>
              </w:rPr>
            </w:pPr>
            <w:r w:rsidRPr="00F30174">
              <w:rPr>
                <w:i/>
                <w:iCs/>
                <w:sz w:val="16"/>
                <w:szCs w:val="16"/>
                <w:lang w:val="en-US" w:eastAsia="en-US"/>
              </w:rPr>
              <w:t xml:space="preserve">371.507    </w:t>
            </w:r>
          </w:p>
        </w:tc>
        <w:tc>
          <w:tcPr>
            <w:tcW w:w="1081" w:type="dxa"/>
            <w:tcBorders>
              <w:top w:val="nil"/>
              <w:left w:val="nil"/>
              <w:bottom w:val="single" w:sz="4" w:space="0" w:color="auto"/>
              <w:right w:val="single" w:sz="4" w:space="0" w:color="auto"/>
            </w:tcBorders>
            <w:shd w:val="clear" w:color="auto" w:fill="auto"/>
            <w:noWrap/>
            <w:vAlign w:val="center"/>
            <w:hideMark/>
          </w:tcPr>
          <w:p w14:paraId="4D3D7C54" w14:textId="77777777" w:rsidR="00F30174" w:rsidRPr="00F30174" w:rsidRDefault="00F30174" w:rsidP="00F30174">
            <w:pPr>
              <w:jc w:val="right"/>
              <w:rPr>
                <w:i/>
                <w:iCs/>
                <w:sz w:val="16"/>
                <w:szCs w:val="16"/>
                <w:lang w:val="en-US" w:eastAsia="en-US"/>
              </w:rPr>
            </w:pPr>
            <w:r w:rsidRPr="00F30174">
              <w:rPr>
                <w:i/>
                <w:iCs/>
                <w:sz w:val="16"/>
                <w:szCs w:val="16"/>
                <w:lang w:val="en-US" w:eastAsia="en-US"/>
              </w:rPr>
              <w:t xml:space="preserve">500.000    </w:t>
            </w:r>
          </w:p>
        </w:tc>
        <w:tc>
          <w:tcPr>
            <w:tcW w:w="1207" w:type="dxa"/>
            <w:tcBorders>
              <w:top w:val="nil"/>
              <w:left w:val="nil"/>
              <w:bottom w:val="single" w:sz="4" w:space="0" w:color="auto"/>
              <w:right w:val="single" w:sz="4" w:space="0" w:color="auto"/>
            </w:tcBorders>
            <w:shd w:val="clear" w:color="000000" w:fill="FFFFFF"/>
            <w:noWrap/>
            <w:vAlign w:val="center"/>
            <w:hideMark/>
          </w:tcPr>
          <w:p w14:paraId="4AD78725" w14:textId="77777777" w:rsidR="00F30174" w:rsidRPr="00F30174" w:rsidRDefault="00F30174" w:rsidP="00F30174">
            <w:pPr>
              <w:jc w:val="right"/>
              <w:rPr>
                <w:i/>
                <w:iCs/>
                <w:sz w:val="16"/>
                <w:szCs w:val="16"/>
                <w:lang w:val="en-US" w:eastAsia="en-US"/>
              </w:rPr>
            </w:pPr>
            <w:r w:rsidRPr="00F30174">
              <w:rPr>
                <w:i/>
                <w:iCs/>
                <w:sz w:val="16"/>
                <w:szCs w:val="16"/>
                <w:lang w:val="en-US" w:eastAsia="en-US"/>
              </w:rPr>
              <w:t xml:space="preserve">357.783    </w:t>
            </w:r>
          </w:p>
        </w:tc>
        <w:tc>
          <w:tcPr>
            <w:tcW w:w="950" w:type="dxa"/>
            <w:tcBorders>
              <w:top w:val="nil"/>
              <w:left w:val="nil"/>
              <w:bottom w:val="single" w:sz="4" w:space="0" w:color="auto"/>
              <w:right w:val="single" w:sz="4" w:space="0" w:color="auto"/>
            </w:tcBorders>
            <w:shd w:val="clear" w:color="auto" w:fill="auto"/>
            <w:noWrap/>
            <w:vAlign w:val="center"/>
            <w:hideMark/>
          </w:tcPr>
          <w:p w14:paraId="49686E1B" w14:textId="77777777" w:rsidR="00F30174" w:rsidRPr="00F30174" w:rsidRDefault="00F30174" w:rsidP="00F30174">
            <w:pPr>
              <w:jc w:val="center"/>
              <w:rPr>
                <w:i/>
                <w:iCs/>
                <w:sz w:val="16"/>
                <w:szCs w:val="16"/>
                <w:lang w:val="en-US" w:eastAsia="en-US"/>
              </w:rPr>
            </w:pPr>
            <w:r w:rsidRPr="00F30174">
              <w:rPr>
                <w:i/>
                <w:iCs/>
                <w:sz w:val="16"/>
                <w:szCs w:val="16"/>
                <w:lang w:val="en-US" w:eastAsia="en-US"/>
              </w:rPr>
              <w:t>96</w:t>
            </w:r>
          </w:p>
        </w:tc>
        <w:tc>
          <w:tcPr>
            <w:tcW w:w="972" w:type="dxa"/>
            <w:tcBorders>
              <w:top w:val="nil"/>
              <w:left w:val="nil"/>
              <w:bottom w:val="single" w:sz="4" w:space="0" w:color="auto"/>
              <w:right w:val="single" w:sz="8" w:space="0" w:color="auto"/>
            </w:tcBorders>
            <w:shd w:val="clear" w:color="auto" w:fill="auto"/>
            <w:noWrap/>
            <w:vAlign w:val="center"/>
            <w:hideMark/>
          </w:tcPr>
          <w:p w14:paraId="4654EF94" w14:textId="77777777" w:rsidR="00F30174" w:rsidRPr="00F30174" w:rsidRDefault="00F30174" w:rsidP="00F30174">
            <w:pPr>
              <w:jc w:val="center"/>
              <w:rPr>
                <w:i/>
                <w:iCs/>
                <w:sz w:val="16"/>
                <w:szCs w:val="16"/>
                <w:lang w:val="en-US" w:eastAsia="en-US"/>
              </w:rPr>
            </w:pPr>
            <w:r w:rsidRPr="00F30174">
              <w:rPr>
                <w:i/>
                <w:iCs/>
                <w:sz w:val="16"/>
                <w:szCs w:val="16"/>
                <w:lang w:val="en-US" w:eastAsia="en-US"/>
              </w:rPr>
              <w:t>72</w:t>
            </w:r>
          </w:p>
        </w:tc>
      </w:tr>
      <w:tr w:rsidR="00F30174" w:rsidRPr="00F30174" w14:paraId="3B430515" w14:textId="77777777" w:rsidTr="00F30174">
        <w:trPr>
          <w:trHeight w:val="20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68A29720" w14:textId="77777777" w:rsidR="00F30174" w:rsidRPr="00F30174" w:rsidRDefault="00F30174" w:rsidP="00F30174">
            <w:pPr>
              <w:jc w:val="center"/>
              <w:rPr>
                <w:sz w:val="16"/>
                <w:szCs w:val="16"/>
                <w:lang w:val="en-US" w:eastAsia="en-US"/>
              </w:rPr>
            </w:pPr>
            <w:r w:rsidRPr="00F30174">
              <w:rPr>
                <w:sz w:val="16"/>
                <w:szCs w:val="16"/>
                <w:lang w:val="en-US" w:eastAsia="en-US"/>
              </w:rPr>
              <w:t>в)</w:t>
            </w:r>
          </w:p>
        </w:tc>
        <w:tc>
          <w:tcPr>
            <w:tcW w:w="5291" w:type="dxa"/>
            <w:tcBorders>
              <w:top w:val="nil"/>
              <w:left w:val="nil"/>
              <w:bottom w:val="single" w:sz="4" w:space="0" w:color="auto"/>
              <w:right w:val="single" w:sz="4" w:space="0" w:color="auto"/>
            </w:tcBorders>
            <w:shd w:val="clear" w:color="auto" w:fill="auto"/>
            <w:noWrap/>
            <w:vAlign w:val="center"/>
            <w:hideMark/>
          </w:tcPr>
          <w:p w14:paraId="408C8BC7" w14:textId="77777777" w:rsidR="00F30174" w:rsidRPr="00F30174" w:rsidRDefault="00F30174" w:rsidP="00F30174">
            <w:pPr>
              <w:rPr>
                <w:i/>
                <w:iCs/>
                <w:sz w:val="16"/>
                <w:szCs w:val="16"/>
                <w:lang w:val="en-US" w:eastAsia="en-US"/>
              </w:rPr>
            </w:pPr>
            <w:r w:rsidRPr="00F30174">
              <w:rPr>
                <w:i/>
                <w:iCs/>
                <w:sz w:val="16"/>
                <w:szCs w:val="16"/>
                <w:lang w:val="en-US" w:eastAsia="en-US"/>
              </w:rPr>
              <w:t>Трошкови горива и енергије</w:t>
            </w:r>
          </w:p>
        </w:tc>
        <w:tc>
          <w:tcPr>
            <w:tcW w:w="1087" w:type="dxa"/>
            <w:tcBorders>
              <w:top w:val="nil"/>
              <w:left w:val="nil"/>
              <w:bottom w:val="single" w:sz="4" w:space="0" w:color="auto"/>
              <w:right w:val="single" w:sz="4" w:space="0" w:color="auto"/>
            </w:tcBorders>
            <w:shd w:val="clear" w:color="auto" w:fill="auto"/>
            <w:noWrap/>
            <w:vAlign w:val="center"/>
            <w:hideMark/>
          </w:tcPr>
          <w:p w14:paraId="6ADB335F" w14:textId="77777777" w:rsidR="00F30174" w:rsidRPr="00F30174" w:rsidRDefault="00F30174" w:rsidP="00F30174">
            <w:pPr>
              <w:jc w:val="right"/>
              <w:rPr>
                <w:i/>
                <w:iCs/>
                <w:sz w:val="16"/>
                <w:szCs w:val="16"/>
                <w:lang w:val="en-US" w:eastAsia="en-US"/>
              </w:rPr>
            </w:pPr>
            <w:r w:rsidRPr="00F30174">
              <w:rPr>
                <w:i/>
                <w:iCs/>
                <w:sz w:val="16"/>
                <w:szCs w:val="16"/>
                <w:lang w:val="en-US" w:eastAsia="en-US"/>
              </w:rPr>
              <w:t xml:space="preserve">4.047.745    </w:t>
            </w:r>
          </w:p>
        </w:tc>
        <w:tc>
          <w:tcPr>
            <w:tcW w:w="1081" w:type="dxa"/>
            <w:tcBorders>
              <w:top w:val="nil"/>
              <w:left w:val="nil"/>
              <w:bottom w:val="single" w:sz="4" w:space="0" w:color="auto"/>
              <w:right w:val="single" w:sz="4" w:space="0" w:color="auto"/>
            </w:tcBorders>
            <w:shd w:val="clear" w:color="auto" w:fill="auto"/>
            <w:noWrap/>
            <w:vAlign w:val="center"/>
            <w:hideMark/>
          </w:tcPr>
          <w:p w14:paraId="764EBACB" w14:textId="77777777" w:rsidR="00F30174" w:rsidRPr="00F30174" w:rsidRDefault="00F30174" w:rsidP="00F30174">
            <w:pPr>
              <w:jc w:val="right"/>
              <w:rPr>
                <w:i/>
                <w:iCs/>
                <w:sz w:val="16"/>
                <w:szCs w:val="16"/>
                <w:lang w:val="en-US" w:eastAsia="en-US"/>
              </w:rPr>
            </w:pPr>
            <w:r w:rsidRPr="00F30174">
              <w:rPr>
                <w:i/>
                <w:iCs/>
                <w:sz w:val="16"/>
                <w:szCs w:val="16"/>
                <w:lang w:val="en-US" w:eastAsia="en-US"/>
              </w:rPr>
              <w:t xml:space="preserve">6.792.000    </w:t>
            </w:r>
          </w:p>
        </w:tc>
        <w:tc>
          <w:tcPr>
            <w:tcW w:w="1207" w:type="dxa"/>
            <w:tcBorders>
              <w:top w:val="nil"/>
              <w:left w:val="nil"/>
              <w:bottom w:val="single" w:sz="4" w:space="0" w:color="auto"/>
              <w:right w:val="single" w:sz="4" w:space="0" w:color="auto"/>
            </w:tcBorders>
            <w:shd w:val="clear" w:color="000000" w:fill="FFFFFF"/>
            <w:noWrap/>
            <w:vAlign w:val="center"/>
            <w:hideMark/>
          </w:tcPr>
          <w:p w14:paraId="4561048B" w14:textId="77777777" w:rsidR="00F30174" w:rsidRPr="00F30174" w:rsidRDefault="00F30174" w:rsidP="00F30174">
            <w:pPr>
              <w:jc w:val="right"/>
              <w:rPr>
                <w:i/>
                <w:iCs/>
                <w:sz w:val="16"/>
                <w:szCs w:val="16"/>
                <w:lang w:val="en-US" w:eastAsia="en-US"/>
              </w:rPr>
            </w:pPr>
            <w:r w:rsidRPr="00F30174">
              <w:rPr>
                <w:i/>
                <w:iCs/>
                <w:sz w:val="16"/>
                <w:szCs w:val="16"/>
                <w:lang w:val="en-US" w:eastAsia="en-US"/>
              </w:rPr>
              <w:t xml:space="preserve">5.355.347    </w:t>
            </w:r>
          </w:p>
        </w:tc>
        <w:tc>
          <w:tcPr>
            <w:tcW w:w="950" w:type="dxa"/>
            <w:tcBorders>
              <w:top w:val="nil"/>
              <w:left w:val="nil"/>
              <w:bottom w:val="single" w:sz="4" w:space="0" w:color="auto"/>
              <w:right w:val="single" w:sz="4" w:space="0" w:color="auto"/>
            </w:tcBorders>
            <w:shd w:val="clear" w:color="auto" w:fill="auto"/>
            <w:noWrap/>
            <w:vAlign w:val="center"/>
            <w:hideMark/>
          </w:tcPr>
          <w:p w14:paraId="35F819A5" w14:textId="77777777" w:rsidR="00F30174" w:rsidRPr="00F30174" w:rsidRDefault="00F30174" w:rsidP="00F30174">
            <w:pPr>
              <w:jc w:val="center"/>
              <w:rPr>
                <w:i/>
                <w:iCs/>
                <w:sz w:val="16"/>
                <w:szCs w:val="16"/>
                <w:lang w:val="en-US" w:eastAsia="en-US"/>
              </w:rPr>
            </w:pPr>
            <w:r w:rsidRPr="00F30174">
              <w:rPr>
                <w:i/>
                <w:iCs/>
                <w:sz w:val="16"/>
                <w:szCs w:val="16"/>
                <w:lang w:val="en-US" w:eastAsia="en-US"/>
              </w:rPr>
              <w:t>132</w:t>
            </w:r>
          </w:p>
        </w:tc>
        <w:tc>
          <w:tcPr>
            <w:tcW w:w="972" w:type="dxa"/>
            <w:tcBorders>
              <w:top w:val="nil"/>
              <w:left w:val="nil"/>
              <w:bottom w:val="single" w:sz="4" w:space="0" w:color="auto"/>
              <w:right w:val="single" w:sz="8" w:space="0" w:color="auto"/>
            </w:tcBorders>
            <w:shd w:val="clear" w:color="auto" w:fill="auto"/>
            <w:noWrap/>
            <w:vAlign w:val="center"/>
            <w:hideMark/>
          </w:tcPr>
          <w:p w14:paraId="09FC9DEB" w14:textId="77777777" w:rsidR="00F30174" w:rsidRPr="00F30174" w:rsidRDefault="00F30174" w:rsidP="00F30174">
            <w:pPr>
              <w:jc w:val="center"/>
              <w:rPr>
                <w:i/>
                <w:iCs/>
                <w:sz w:val="16"/>
                <w:szCs w:val="16"/>
                <w:lang w:val="en-US" w:eastAsia="en-US"/>
              </w:rPr>
            </w:pPr>
            <w:r w:rsidRPr="00F30174">
              <w:rPr>
                <w:i/>
                <w:iCs/>
                <w:sz w:val="16"/>
                <w:szCs w:val="16"/>
                <w:lang w:val="en-US" w:eastAsia="en-US"/>
              </w:rPr>
              <w:t>79</w:t>
            </w:r>
          </w:p>
        </w:tc>
      </w:tr>
      <w:tr w:rsidR="00F30174" w:rsidRPr="00F30174" w14:paraId="2518FD9A" w14:textId="77777777" w:rsidTr="00F30174">
        <w:trPr>
          <w:trHeight w:val="20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1526BFC3" w14:textId="77777777" w:rsidR="00F30174" w:rsidRPr="00F30174" w:rsidRDefault="00F30174" w:rsidP="00F30174">
            <w:pPr>
              <w:jc w:val="center"/>
              <w:rPr>
                <w:sz w:val="16"/>
                <w:szCs w:val="16"/>
                <w:lang w:val="en-US" w:eastAsia="en-US"/>
              </w:rPr>
            </w:pPr>
            <w:r w:rsidRPr="00F30174">
              <w:rPr>
                <w:sz w:val="16"/>
                <w:szCs w:val="16"/>
                <w:lang w:val="en-US" w:eastAsia="en-US"/>
              </w:rPr>
              <w:t>2.2.</w:t>
            </w:r>
          </w:p>
        </w:tc>
        <w:tc>
          <w:tcPr>
            <w:tcW w:w="5291" w:type="dxa"/>
            <w:tcBorders>
              <w:top w:val="nil"/>
              <w:left w:val="nil"/>
              <w:bottom w:val="single" w:sz="4" w:space="0" w:color="auto"/>
              <w:right w:val="single" w:sz="4" w:space="0" w:color="auto"/>
            </w:tcBorders>
            <w:shd w:val="clear" w:color="auto" w:fill="auto"/>
            <w:noWrap/>
            <w:vAlign w:val="center"/>
            <w:hideMark/>
          </w:tcPr>
          <w:p w14:paraId="0A975A1C" w14:textId="77777777" w:rsidR="00F30174" w:rsidRPr="00F30174" w:rsidRDefault="00F30174" w:rsidP="00F30174">
            <w:pPr>
              <w:rPr>
                <w:sz w:val="16"/>
                <w:szCs w:val="16"/>
                <w:lang w:val="en-US" w:eastAsia="en-US"/>
              </w:rPr>
            </w:pPr>
            <w:r w:rsidRPr="00F30174">
              <w:rPr>
                <w:sz w:val="16"/>
                <w:szCs w:val="16"/>
                <w:lang w:val="en-US" w:eastAsia="en-US"/>
              </w:rPr>
              <w:t>Трошкови зарада, накнада зарада и осталих личних расхода</w:t>
            </w:r>
          </w:p>
        </w:tc>
        <w:tc>
          <w:tcPr>
            <w:tcW w:w="1087" w:type="dxa"/>
            <w:tcBorders>
              <w:top w:val="nil"/>
              <w:left w:val="nil"/>
              <w:bottom w:val="single" w:sz="4" w:space="0" w:color="auto"/>
              <w:right w:val="single" w:sz="4" w:space="0" w:color="auto"/>
            </w:tcBorders>
            <w:shd w:val="clear" w:color="auto" w:fill="auto"/>
            <w:noWrap/>
            <w:vAlign w:val="center"/>
            <w:hideMark/>
          </w:tcPr>
          <w:p w14:paraId="6B689579" w14:textId="77777777" w:rsidR="00F30174" w:rsidRPr="00F30174" w:rsidRDefault="00F30174" w:rsidP="00F30174">
            <w:pPr>
              <w:jc w:val="right"/>
              <w:rPr>
                <w:sz w:val="16"/>
                <w:szCs w:val="16"/>
                <w:lang w:val="en-US" w:eastAsia="en-US"/>
              </w:rPr>
            </w:pPr>
            <w:r w:rsidRPr="00F30174">
              <w:rPr>
                <w:sz w:val="16"/>
                <w:szCs w:val="16"/>
                <w:lang w:val="en-US" w:eastAsia="en-US"/>
              </w:rPr>
              <w:t xml:space="preserve">39.188.536    </w:t>
            </w:r>
          </w:p>
        </w:tc>
        <w:tc>
          <w:tcPr>
            <w:tcW w:w="1081" w:type="dxa"/>
            <w:tcBorders>
              <w:top w:val="nil"/>
              <w:left w:val="nil"/>
              <w:bottom w:val="single" w:sz="4" w:space="0" w:color="auto"/>
              <w:right w:val="single" w:sz="4" w:space="0" w:color="auto"/>
            </w:tcBorders>
            <w:shd w:val="clear" w:color="auto" w:fill="auto"/>
            <w:noWrap/>
            <w:vAlign w:val="center"/>
            <w:hideMark/>
          </w:tcPr>
          <w:p w14:paraId="263B30BB" w14:textId="77777777" w:rsidR="00F30174" w:rsidRPr="00F30174" w:rsidRDefault="00F30174" w:rsidP="00F30174">
            <w:pPr>
              <w:jc w:val="right"/>
              <w:rPr>
                <w:sz w:val="16"/>
                <w:szCs w:val="16"/>
                <w:lang w:val="en-US" w:eastAsia="en-US"/>
              </w:rPr>
            </w:pPr>
            <w:r w:rsidRPr="00F30174">
              <w:rPr>
                <w:sz w:val="16"/>
                <w:szCs w:val="16"/>
                <w:lang w:val="en-US" w:eastAsia="en-US"/>
              </w:rPr>
              <w:t xml:space="preserve">41.058.185    </w:t>
            </w:r>
          </w:p>
        </w:tc>
        <w:tc>
          <w:tcPr>
            <w:tcW w:w="1207" w:type="dxa"/>
            <w:tcBorders>
              <w:top w:val="nil"/>
              <w:left w:val="nil"/>
              <w:bottom w:val="single" w:sz="4" w:space="0" w:color="auto"/>
              <w:right w:val="single" w:sz="4" w:space="0" w:color="auto"/>
            </w:tcBorders>
            <w:shd w:val="clear" w:color="000000" w:fill="FFFFFF"/>
            <w:noWrap/>
            <w:vAlign w:val="center"/>
            <w:hideMark/>
          </w:tcPr>
          <w:p w14:paraId="47C92D75" w14:textId="77777777" w:rsidR="00F30174" w:rsidRPr="00F30174" w:rsidRDefault="00F30174" w:rsidP="00F30174">
            <w:pPr>
              <w:jc w:val="right"/>
              <w:rPr>
                <w:sz w:val="16"/>
                <w:szCs w:val="16"/>
                <w:lang w:val="en-US" w:eastAsia="en-US"/>
              </w:rPr>
            </w:pPr>
            <w:r w:rsidRPr="00F30174">
              <w:rPr>
                <w:sz w:val="16"/>
                <w:szCs w:val="16"/>
                <w:lang w:val="en-US" w:eastAsia="en-US"/>
              </w:rPr>
              <w:t xml:space="preserve">41.853.368    </w:t>
            </w:r>
          </w:p>
        </w:tc>
        <w:tc>
          <w:tcPr>
            <w:tcW w:w="950" w:type="dxa"/>
            <w:tcBorders>
              <w:top w:val="nil"/>
              <w:left w:val="nil"/>
              <w:bottom w:val="single" w:sz="4" w:space="0" w:color="auto"/>
              <w:right w:val="single" w:sz="4" w:space="0" w:color="auto"/>
            </w:tcBorders>
            <w:shd w:val="clear" w:color="auto" w:fill="auto"/>
            <w:noWrap/>
            <w:vAlign w:val="center"/>
            <w:hideMark/>
          </w:tcPr>
          <w:p w14:paraId="0BE1ABD6" w14:textId="77777777" w:rsidR="00F30174" w:rsidRPr="00F30174" w:rsidRDefault="00F30174" w:rsidP="00F30174">
            <w:pPr>
              <w:jc w:val="center"/>
              <w:rPr>
                <w:sz w:val="16"/>
                <w:szCs w:val="16"/>
                <w:lang w:val="en-US" w:eastAsia="en-US"/>
              </w:rPr>
            </w:pPr>
            <w:r w:rsidRPr="00F30174">
              <w:rPr>
                <w:sz w:val="16"/>
                <w:szCs w:val="16"/>
                <w:lang w:val="en-US" w:eastAsia="en-US"/>
              </w:rPr>
              <w:t>107</w:t>
            </w:r>
          </w:p>
        </w:tc>
        <w:tc>
          <w:tcPr>
            <w:tcW w:w="972" w:type="dxa"/>
            <w:tcBorders>
              <w:top w:val="nil"/>
              <w:left w:val="nil"/>
              <w:bottom w:val="single" w:sz="4" w:space="0" w:color="auto"/>
              <w:right w:val="single" w:sz="8" w:space="0" w:color="auto"/>
            </w:tcBorders>
            <w:shd w:val="clear" w:color="auto" w:fill="auto"/>
            <w:noWrap/>
            <w:vAlign w:val="center"/>
            <w:hideMark/>
          </w:tcPr>
          <w:p w14:paraId="6B89EB69" w14:textId="77777777" w:rsidR="00F30174" w:rsidRPr="00F30174" w:rsidRDefault="00F30174" w:rsidP="00F30174">
            <w:pPr>
              <w:jc w:val="center"/>
              <w:rPr>
                <w:sz w:val="16"/>
                <w:szCs w:val="16"/>
                <w:lang w:val="en-US" w:eastAsia="en-US"/>
              </w:rPr>
            </w:pPr>
            <w:r w:rsidRPr="00F30174">
              <w:rPr>
                <w:sz w:val="16"/>
                <w:szCs w:val="16"/>
                <w:lang w:val="en-US" w:eastAsia="en-US"/>
              </w:rPr>
              <w:t>102</w:t>
            </w:r>
          </w:p>
        </w:tc>
      </w:tr>
      <w:tr w:rsidR="00F30174" w:rsidRPr="00F30174" w14:paraId="08E80B82" w14:textId="77777777" w:rsidTr="00F30174">
        <w:trPr>
          <w:trHeight w:val="20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4AC5CA7F" w14:textId="77777777" w:rsidR="00F30174" w:rsidRPr="00F30174" w:rsidRDefault="00F30174" w:rsidP="00F30174">
            <w:pPr>
              <w:jc w:val="center"/>
              <w:rPr>
                <w:sz w:val="16"/>
                <w:szCs w:val="16"/>
                <w:lang w:val="en-US" w:eastAsia="en-US"/>
              </w:rPr>
            </w:pPr>
            <w:r w:rsidRPr="00F30174">
              <w:rPr>
                <w:sz w:val="16"/>
                <w:szCs w:val="16"/>
                <w:lang w:val="en-US" w:eastAsia="en-US"/>
              </w:rPr>
              <w:t>2.3.</w:t>
            </w:r>
          </w:p>
        </w:tc>
        <w:tc>
          <w:tcPr>
            <w:tcW w:w="5291" w:type="dxa"/>
            <w:tcBorders>
              <w:top w:val="nil"/>
              <w:left w:val="nil"/>
              <w:bottom w:val="single" w:sz="4" w:space="0" w:color="auto"/>
              <w:right w:val="single" w:sz="4" w:space="0" w:color="auto"/>
            </w:tcBorders>
            <w:shd w:val="clear" w:color="auto" w:fill="auto"/>
            <w:noWrap/>
            <w:vAlign w:val="center"/>
            <w:hideMark/>
          </w:tcPr>
          <w:p w14:paraId="20F643E7" w14:textId="77777777" w:rsidR="00F30174" w:rsidRPr="00F30174" w:rsidRDefault="00F30174" w:rsidP="00F30174">
            <w:pPr>
              <w:rPr>
                <w:sz w:val="16"/>
                <w:szCs w:val="16"/>
                <w:lang w:val="en-US" w:eastAsia="en-US"/>
              </w:rPr>
            </w:pPr>
            <w:r w:rsidRPr="00F30174">
              <w:rPr>
                <w:sz w:val="16"/>
                <w:szCs w:val="16"/>
                <w:lang w:val="en-US" w:eastAsia="en-US"/>
              </w:rPr>
              <w:t>Трошкови производних услуга (а-г)</w:t>
            </w:r>
          </w:p>
        </w:tc>
        <w:tc>
          <w:tcPr>
            <w:tcW w:w="1087" w:type="dxa"/>
            <w:tcBorders>
              <w:top w:val="nil"/>
              <w:left w:val="nil"/>
              <w:bottom w:val="single" w:sz="4" w:space="0" w:color="auto"/>
              <w:right w:val="single" w:sz="4" w:space="0" w:color="auto"/>
            </w:tcBorders>
            <w:shd w:val="clear" w:color="auto" w:fill="auto"/>
            <w:noWrap/>
            <w:vAlign w:val="center"/>
            <w:hideMark/>
          </w:tcPr>
          <w:p w14:paraId="2297BFA0" w14:textId="77777777" w:rsidR="00F30174" w:rsidRPr="00F30174" w:rsidRDefault="00F30174" w:rsidP="00F30174">
            <w:pPr>
              <w:jc w:val="right"/>
              <w:rPr>
                <w:sz w:val="16"/>
                <w:szCs w:val="16"/>
                <w:lang w:val="en-US" w:eastAsia="en-US"/>
              </w:rPr>
            </w:pPr>
            <w:r w:rsidRPr="00F30174">
              <w:rPr>
                <w:sz w:val="16"/>
                <w:szCs w:val="16"/>
                <w:lang w:val="en-US" w:eastAsia="en-US"/>
              </w:rPr>
              <w:t xml:space="preserve">3.720.018    </w:t>
            </w:r>
          </w:p>
        </w:tc>
        <w:tc>
          <w:tcPr>
            <w:tcW w:w="1081" w:type="dxa"/>
            <w:tcBorders>
              <w:top w:val="nil"/>
              <w:left w:val="nil"/>
              <w:bottom w:val="single" w:sz="4" w:space="0" w:color="auto"/>
              <w:right w:val="single" w:sz="4" w:space="0" w:color="auto"/>
            </w:tcBorders>
            <w:shd w:val="clear" w:color="auto" w:fill="auto"/>
            <w:noWrap/>
            <w:vAlign w:val="center"/>
            <w:hideMark/>
          </w:tcPr>
          <w:p w14:paraId="329F1446" w14:textId="77777777" w:rsidR="00F30174" w:rsidRPr="00F30174" w:rsidRDefault="00F30174" w:rsidP="00F30174">
            <w:pPr>
              <w:jc w:val="right"/>
              <w:rPr>
                <w:sz w:val="16"/>
                <w:szCs w:val="16"/>
                <w:lang w:val="en-US" w:eastAsia="en-US"/>
              </w:rPr>
            </w:pPr>
            <w:r w:rsidRPr="00F30174">
              <w:rPr>
                <w:sz w:val="16"/>
                <w:szCs w:val="16"/>
                <w:lang w:val="en-US" w:eastAsia="en-US"/>
              </w:rPr>
              <w:t xml:space="preserve">9.422.420    </w:t>
            </w:r>
          </w:p>
        </w:tc>
        <w:tc>
          <w:tcPr>
            <w:tcW w:w="1207" w:type="dxa"/>
            <w:tcBorders>
              <w:top w:val="nil"/>
              <w:left w:val="nil"/>
              <w:bottom w:val="single" w:sz="4" w:space="0" w:color="auto"/>
              <w:right w:val="single" w:sz="4" w:space="0" w:color="auto"/>
            </w:tcBorders>
            <w:shd w:val="clear" w:color="000000" w:fill="FFFFFF"/>
            <w:noWrap/>
            <w:vAlign w:val="center"/>
            <w:hideMark/>
          </w:tcPr>
          <w:p w14:paraId="1BD98F48" w14:textId="77777777" w:rsidR="00F30174" w:rsidRPr="00F30174" w:rsidRDefault="00F30174" w:rsidP="00F30174">
            <w:pPr>
              <w:jc w:val="right"/>
              <w:rPr>
                <w:sz w:val="16"/>
                <w:szCs w:val="16"/>
                <w:lang w:val="en-US" w:eastAsia="en-US"/>
              </w:rPr>
            </w:pPr>
            <w:r w:rsidRPr="00F30174">
              <w:rPr>
                <w:sz w:val="16"/>
                <w:szCs w:val="16"/>
                <w:lang w:val="en-US" w:eastAsia="en-US"/>
              </w:rPr>
              <w:t xml:space="preserve">4.873.419    </w:t>
            </w:r>
          </w:p>
        </w:tc>
        <w:tc>
          <w:tcPr>
            <w:tcW w:w="950" w:type="dxa"/>
            <w:tcBorders>
              <w:top w:val="nil"/>
              <w:left w:val="nil"/>
              <w:bottom w:val="single" w:sz="4" w:space="0" w:color="auto"/>
              <w:right w:val="single" w:sz="4" w:space="0" w:color="auto"/>
            </w:tcBorders>
            <w:shd w:val="clear" w:color="auto" w:fill="auto"/>
            <w:noWrap/>
            <w:vAlign w:val="center"/>
            <w:hideMark/>
          </w:tcPr>
          <w:p w14:paraId="045A8C6F" w14:textId="77777777" w:rsidR="00F30174" w:rsidRPr="00F30174" w:rsidRDefault="00F30174" w:rsidP="00F30174">
            <w:pPr>
              <w:jc w:val="center"/>
              <w:rPr>
                <w:sz w:val="16"/>
                <w:szCs w:val="16"/>
                <w:lang w:val="en-US" w:eastAsia="en-US"/>
              </w:rPr>
            </w:pPr>
            <w:r w:rsidRPr="00F30174">
              <w:rPr>
                <w:sz w:val="16"/>
                <w:szCs w:val="16"/>
                <w:lang w:val="en-US" w:eastAsia="en-US"/>
              </w:rPr>
              <w:t>131</w:t>
            </w:r>
          </w:p>
        </w:tc>
        <w:tc>
          <w:tcPr>
            <w:tcW w:w="972" w:type="dxa"/>
            <w:tcBorders>
              <w:top w:val="nil"/>
              <w:left w:val="nil"/>
              <w:bottom w:val="single" w:sz="4" w:space="0" w:color="auto"/>
              <w:right w:val="single" w:sz="8" w:space="0" w:color="auto"/>
            </w:tcBorders>
            <w:shd w:val="clear" w:color="auto" w:fill="auto"/>
            <w:noWrap/>
            <w:vAlign w:val="center"/>
            <w:hideMark/>
          </w:tcPr>
          <w:p w14:paraId="20CA388C" w14:textId="77777777" w:rsidR="00F30174" w:rsidRPr="00F30174" w:rsidRDefault="00F30174" w:rsidP="00F30174">
            <w:pPr>
              <w:jc w:val="center"/>
              <w:rPr>
                <w:sz w:val="16"/>
                <w:szCs w:val="16"/>
                <w:lang w:val="en-US" w:eastAsia="en-US"/>
              </w:rPr>
            </w:pPr>
            <w:r w:rsidRPr="00F30174">
              <w:rPr>
                <w:sz w:val="16"/>
                <w:szCs w:val="16"/>
                <w:lang w:val="en-US" w:eastAsia="en-US"/>
              </w:rPr>
              <w:t>52</w:t>
            </w:r>
          </w:p>
        </w:tc>
      </w:tr>
      <w:tr w:rsidR="00F30174" w:rsidRPr="00F30174" w14:paraId="7C3F408F" w14:textId="77777777" w:rsidTr="00F30174">
        <w:trPr>
          <w:trHeight w:val="20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490E39FE" w14:textId="77777777" w:rsidR="00F30174" w:rsidRPr="00F30174" w:rsidRDefault="00F30174" w:rsidP="00F30174">
            <w:pPr>
              <w:jc w:val="center"/>
              <w:rPr>
                <w:sz w:val="16"/>
                <w:szCs w:val="16"/>
                <w:lang w:val="en-US" w:eastAsia="en-US"/>
              </w:rPr>
            </w:pPr>
            <w:r w:rsidRPr="00F30174">
              <w:rPr>
                <w:sz w:val="16"/>
                <w:szCs w:val="16"/>
                <w:lang w:val="en-US" w:eastAsia="en-US"/>
              </w:rPr>
              <w:t>а)</w:t>
            </w:r>
          </w:p>
        </w:tc>
        <w:tc>
          <w:tcPr>
            <w:tcW w:w="5291" w:type="dxa"/>
            <w:tcBorders>
              <w:top w:val="nil"/>
              <w:left w:val="nil"/>
              <w:bottom w:val="single" w:sz="4" w:space="0" w:color="auto"/>
              <w:right w:val="single" w:sz="4" w:space="0" w:color="auto"/>
            </w:tcBorders>
            <w:shd w:val="clear" w:color="auto" w:fill="auto"/>
            <w:noWrap/>
            <w:vAlign w:val="center"/>
            <w:hideMark/>
          </w:tcPr>
          <w:p w14:paraId="41D38EDA" w14:textId="77777777" w:rsidR="00F30174" w:rsidRPr="00F30174" w:rsidRDefault="00F30174" w:rsidP="00F30174">
            <w:pPr>
              <w:rPr>
                <w:sz w:val="16"/>
                <w:szCs w:val="16"/>
                <w:lang w:val="en-US" w:eastAsia="en-US"/>
              </w:rPr>
            </w:pPr>
            <w:r w:rsidRPr="00F30174">
              <w:rPr>
                <w:sz w:val="16"/>
                <w:szCs w:val="16"/>
                <w:lang w:val="en-US" w:eastAsia="en-US"/>
              </w:rPr>
              <w:t>Трошкови одржавања</w:t>
            </w:r>
          </w:p>
        </w:tc>
        <w:tc>
          <w:tcPr>
            <w:tcW w:w="1087" w:type="dxa"/>
            <w:tcBorders>
              <w:top w:val="nil"/>
              <w:left w:val="nil"/>
              <w:bottom w:val="single" w:sz="4" w:space="0" w:color="auto"/>
              <w:right w:val="single" w:sz="4" w:space="0" w:color="auto"/>
            </w:tcBorders>
            <w:shd w:val="clear" w:color="auto" w:fill="auto"/>
            <w:noWrap/>
            <w:vAlign w:val="center"/>
            <w:hideMark/>
          </w:tcPr>
          <w:p w14:paraId="6C1C2945" w14:textId="77777777" w:rsidR="00F30174" w:rsidRPr="00F30174" w:rsidRDefault="00F30174" w:rsidP="00F30174">
            <w:pPr>
              <w:jc w:val="right"/>
              <w:rPr>
                <w:sz w:val="16"/>
                <w:szCs w:val="16"/>
                <w:lang w:val="en-US" w:eastAsia="en-US"/>
              </w:rPr>
            </w:pPr>
            <w:r w:rsidRPr="00F30174">
              <w:rPr>
                <w:sz w:val="16"/>
                <w:szCs w:val="16"/>
                <w:lang w:val="en-US" w:eastAsia="en-US"/>
              </w:rPr>
              <w:t xml:space="preserve">912.386    </w:t>
            </w:r>
          </w:p>
        </w:tc>
        <w:tc>
          <w:tcPr>
            <w:tcW w:w="1081" w:type="dxa"/>
            <w:tcBorders>
              <w:top w:val="nil"/>
              <w:left w:val="nil"/>
              <w:bottom w:val="single" w:sz="4" w:space="0" w:color="auto"/>
              <w:right w:val="single" w:sz="4" w:space="0" w:color="auto"/>
            </w:tcBorders>
            <w:shd w:val="clear" w:color="auto" w:fill="auto"/>
            <w:noWrap/>
            <w:vAlign w:val="center"/>
            <w:hideMark/>
          </w:tcPr>
          <w:p w14:paraId="0F68215F" w14:textId="77777777" w:rsidR="00F30174" w:rsidRPr="00F30174" w:rsidRDefault="00F30174" w:rsidP="00F30174">
            <w:pPr>
              <w:jc w:val="right"/>
              <w:rPr>
                <w:sz w:val="16"/>
                <w:szCs w:val="16"/>
                <w:lang w:val="en-US" w:eastAsia="en-US"/>
              </w:rPr>
            </w:pPr>
            <w:r w:rsidRPr="00F30174">
              <w:rPr>
                <w:sz w:val="16"/>
                <w:szCs w:val="16"/>
                <w:lang w:val="en-US" w:eastAsia="en-US"/>
              </w:rPr>
              <w:t xml:space="preserve">5.365.680    </w:t>
            </w:r>
          </w:p>
        </w:tc>
        <w:tc>
          <w:tcPr>
            <w:tcW w:w="1207" w:type="dxa"/>
            <w:tcBorders>
              <w:top w:val="nil"/>
              <w:left w:val="nil"/>
              <w:bottom w:val="single" w:sz="4" w:space="0" w:color="auto"/>
              <w:right w:val="single" w:sz="4" w:space="0" w:color="auto"/>
            </w:tcBorders>
            <w:shd w:val="clear" w:color="000000" w:fill="FFFFFF"/>
            <w:noWrap/>
            <w:vAlign w:val="center"/>
            <w:hideMark/>
          </w:tcPr>
          <w:p w14:paraId="28D5032B" w14:textId="77777777" w:rsidR="00F30174" w:rsidRPr="00F30174" w:rsidRDefault="00F30174" w:rsidP="00F30174">
            <w:pPr>
              <w:jc w:val="right"/>
              <w:rPr>
                <w:sz w:val="16"/>
                <w:szCs w:val="16"/>
                <w:lang w:val="en-US" w:eastAsia="en-US"/>
              </w:rPr>
            </w:pPr>
            <w:r w:rsidRPr="00F30174">
              <w:rPr>
                <w:sz w:val="16"/>
                <w:szCs w:val="16"/>
                <w:lang w:val="en-US" w:eastAsia="en-US"/>
              </w:rPr>
              <w:t xml:space="preserve">1.063.626    </w:t>
            </w:r>
          </w:p>
        </w:tc>
        <w:tc>
          <w:tcPr>
            <w:tcW w:w="950" w:type="dxa"/>
            <w:tcBorders>
              <w:top w:val="nil"/>
              <w:left w:val="nil"/>
              <w:bottom w:val="single" w:sz="4" w:space="0" w:color="auto"/>
              <w:right w:val="single" w:sz="4" w:space="0" w:color="auto"/>
            </w:tcBorders>
            <w:shd w:val="clear" w:color="auto" w:fill="auto"/>
            <w:noWrap/>
            <w:vAlign w:val="center"/>
            <w:hideMark/>
          </w:tcPr>
          <w:p w14:paraId="0EE7514E" w14:textId="77777777" w:rsidR="00F30174" w:rsidRPr="00F30174" w:rsidRDefault="00F30174" w:rsidP="00F30174">
            <w:pPr>
              <w:jc w:val="center"/>
              <w:rPr>
                <w:sz w:val="16"/>
                <w:szCs w:val="16"/>
                <w:lang w:val="en-US" w:eastAsia="en-US"/>
              </w:rPr>
            </w:pPr>
            <w:r w:rsidRPr="00F30174">
              <w:rPr>
                <w:sz w:val="16"/>
                <w:szCs w:val="16"/>
                <w:lang w:val="en-US" w:eastAsia="en-US"/>
              </w:rPr>
              <w:t>117</w:t>
            </w:r>
          </w:p>
        </w:tc>
        <w:tc>
          <w:tcPr>
            <w:tcW w:w="972" w:type="dxa"/>
            <w:tcBorders>
              <w:top w:val="nil"/>
              <w:left w:val="nil"/>
              <w:bottom w:val="single" w:sz="4" w:space="0" w:color="auto"/>
              <w:right w:val="single" w:sz="8" w:space="0" w:color="auto"/>
            </w:tcBorders>
            <w:shd w:val="clear" w:color="auto" w:fill="auto"/>
            <w:noWrap/>
            <w:vAlign w:val="center"/>
            <w:hideMark/>
          </w:tcPr>
          <w:p w14:paraId="5B26D827" w14:textId="77777777" w:rsidR="00F30174" w:rsidRPr="00F30174" w:rsidRDefault="00F30174" w:rsidP="00F30174">
            <w:pPr>
              <w:jc w:val="center"/>
              <w:rPr>
                <w:sz w:val="16"/>
                <w:szCs w:val="16"/>
                <w:lang w:val="en-US" w:eastAsia="en-US"/>
              </w:rPr>
            </w:pPr>
            <w:r w:rsidRPr="00F30174">
              <w:rPr>
                <w:sz w:val="16"/>
                <w:szCs w:val="16"/>
                <w:lang w:val="en-US" w:eastAsia="en-US"/>
              </w:rPr>
              <w:t>20</w:t>
            </w:r>
          </w:p>
        </w:tc>
      </w:tr>
      <w:tr w:rsidR="00F30174" w:rsidRPr="00F30174" w14:paraId="5639B0DA" w14:textId="77777777" w:rsidTr="00F30174">
        <w:trPr>
          <w:trHeight w:val="20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219C9979" w14:textId="77777777" w:rsidR="00F30174" w:rsidRPr="00F30174" w:rsidRDefault="00F30174" w:rsidP="00F30174">
            <w:pPr>
              <w:jc w:val="center"/>
              <w:rPr>
                <w:sz w:val="16"/>
                <w:szCs w:val="16"/>
                <w:lang w:val="en-US" w:eastAsia="en-US"/>
              </w:rPr>
            </w:pPr>
            <w:r w:rsidRPr="00F30174">
              <w:rPr>
                <w:sz w:val="16"/>
                <w:szCs w:val="16"/>
                <w:lang w:val="en-US" w:eastAsia="en-US"/>
              </w:rPr>
              <w:t>б)</w:t>
            </w:r>
          </w:p>
        </w:tc>
        <w:tc>
          <w:tcPr>
            <w:tcW w:w="5291" w:type="dxa"/>
            <w:tcBorders>
              <w:top w:val="nil"/>
              <w:left w:val="nil"/>
              <w:bottom w:val="single" w:sz="4" w:space="0" w:color="auto"/>
              <w:right w:val="single" w:sz="4" w:space="0" w:color="auto"/>
            </w:tcBorders>
            <w:shd w:val="clear" w:color="auto" w:fill="auto"/>
            <w:noWrap/>
            <w:vAlign w:val="center"/>
            <w:hideMark/>
          </w:tcPr>
          <w:p w14:paraId="0FB8839D" w14:textId="77777777" w:rsidR="00F30174" w:rsidRPr="00F30174" w:rsidRDefault="00F30174" w:rsidP="00F30174">
            <w:pPr>
              <w:rPr>
                <w:sz w:val="16"/>
                <w:szCs w:val="16"/>
                <w:lang w:val="en-US" w:eastAsia="en-US"/>
              </w:rPr>
            </w:pPr>
            <w:r w:rsidRPr="00F30174">
              <w:rPr>
                <w:sz w:val="16"/>
                <w:szCs w:val="16"/>
                <w:lang w:val="en-US" w:eastAsia="en-US"/>
              </w:rPr>
              <w:t>Трошкови осталих производних услуга</w:t>
            </w:r>
          </w:p>
        </w:tc>
        <w:tc>
          <w:tcPr>
            <w:tcW w:w="1087" w:type="dxa"/>
            <w:tcBorders>
              <w:top w:val="nil"/>
              <w:left w:val="nil"/>
              <w:bottom w:val="single" w:sz="4" w:space="0" w:color="auto"/>
              <w:right w:val="single" w:sz="4" w:space="0" w:color="auto"/>
            </w:tcBorders>
            <w:shd w:val="clear" w:color="auto" w:fill="auto"/>
            <w:noWrap/>
            <w:vAlign w:val="center"/>
            <w:hideMark/>
          </w:tcPr>
          <w:p w14:paraId="349DCA8B" w14:textId="77777777" w:rsidR="00F30174" w:rsidRPr="00F30174" w:rsidRDefault="00F30174" w:rsidP="00F30174">
            <w:pPr>
              <w:jc w:val="right"/>
              <w:rPr>
                <w:sz w:val="16"/>
                <w:szCs w:val="16"/>
                <w:lang w:val="en-US" w:eastAsia="en-US"/>
              </w:rPr>
            </w:pPr>
            <w:r w:rsidRPr="00F30174">
              <w:rPr>
                <w:sz w:val="16"/>
                <w:szCs w:val="16"/>
                <w:lang w:val="en-US" w:eastAsia="en-US"/>
              </w:rPr>
              <w:t xml:space="preserve">2.882.542    </w:t>
            </w:r>
          </w:p>
        </w:tc>
        <w:tc>
          <w:tcPr>
            <w:tcW w:w="1081" w:type="dxa"/>
            <w:tcBorders>
              <w:top w:val="nil"/>
              <w:left w:val="nil"/>
              <w:bottom w:val="single" w:sz="4" w:space="0" w:color="auto"/>
              <w:right w:val="single" w:sz="4" w:space="0" w:color="auto"/>
            </w:tcBorders>
            <w:shd w:val="clear" w:color="auto" w:fill="auto"/>
            <w:noWrap/>
            <w:vAlign w:val="center"/>
            <w:hideMark/>
          </w:tcPr>
          <w:p w14:paraId="24700C4A" w14:textId="77777777" w:rsidR="00F30174" w:rsidRPr="00F30174" w:rsidRDefault="00F30174" w:rsidP="00F30174">
            <w:pPr>
              <w:jc w:val="right"/>
              <w:rPr>
                <w:sz w:val="16"/>
                <w:szCs w:val="16"/>
                <w:lang w:val="en-US" w:eastAsia="en-US"/>
              </w:rPr>
            </w:pPr>
            <w:r w:rsidRPr="00F30174">
              <w:rPr>
                <w:sz w:val="16"/>
                <w:szCs w:val="16"/>
                <w:lang w:val="en-US" w:eastAsia="en-US"/>
              </w:rPr>
              <w:t xml:space="preserve">4.006.740    </w:t>
            </w:r>
          </w:p>
        </w:tc>
        <w:tc>
          <w:tcPr>
            <w:tcW w:w="1207" w:type="dxa"/>
            <w:tcBorders>
              <w:top w:val="nil"/>
              <w:left w:val="nil"/>
              <w:bottom w:val="single" w:sz="4" w:space="0" w:color="auto"/>
              <w:right w:val="single" w:sz="4" w:space="0" w:color="auto"/>
            </w:tcBorders>
            <w:shd w:val="clear" w:color="auto" w:fill="auto"/>
            <w:noWrap/>
            <w:vAlign w:val="center"/>
            <w:hideMark/>
          </w:tcPr>
          <w:p w14:paraId="79944BE5" w14:textId="77777777" w:rsidR="00F30174" w:rsidRPr="00F30174" w:rsidRDefault="00F30174" w:rsidP="00F30174">
            <w:pPr>
              <w:jc w:val="right"/>
              <w:rPr>
                <w:sz w:val="16"/>
                <w:szCs w:val="16"/>
                <w:lang w:val="en-US" w:eastAsia="en-US"/>
              </w:rPr>
            </w:pPr>
            <w:r w:rsidRPr="00F30174">
              <w:rPr>
                <w:sz w:val="16"/>
                <w:szCs w:val="16"/>
                <w:lang w:val="en-US" w:eastAsia="en-US"/>
              </w:rPr>
              <w:t xml:space="preserve">3.767.145    </w:t>
            </w:r>
          </w:p>
        </w:tc>
        <w:tc>
          <w:tcPr>
            <w:tcW w:w="950" w:type="dxa"/>
            <w:tcBorders>
              <w:top w:val="nil"/>
              <w:left w:val="nil"/>
              <w:bottom w:val="single" w:sz="4" w:space="0" w:color="auto"/>
              <w:right w:val="single" w:sz="4" w:space="0" w:color="auto"/>
            </w:tcBorders>
            <w:shd w:val="clear" w:color="auto" w:fill="auto"/>
            <w:noWrap/>
            <w:vAlign w:val="center"/>
            <w:hideMark/>
          </w:tcPr>
          <w:p w14:paraId="4930884D" w14:textId="77777777" w:rsidR="00F30174" w:rsidRPr="00F30174" w:rsidRDefault="00F30174" w:rsidP="00F30174">
            <w:pPr>
              <w:jc w:val="center"/>
              <w:rPr>
                <w:sz w:val="16"/>
                <w:szCs w:val="16"/>
                <w:lang w:val="en-US" w:eastAsia="en-US"/>
              </w:rPr>
            </w:pPr>
            <w:r w:rsidRPr="00F30174">
              <w:rPr>
                <w:sz w:val="16"/>
                <w:szCs w:val="16"/>
                <w:lang w:val="en-US" w:eastAsia="en-US"/>
              </w:rPr>
              <w:t>131</w:t>
            </w:r>
          </w:p>
        </w:tc>
        <w:tc>
          <w:tcPr>
            <w:tcW w:w="972" w:type="dxa"/>
            <w:tcBorders>
              <w:top w:val="nil"/>
              <w:left w:val="nil"/>
              <w:bottom w:val="single" w:sz="4" w:space="0" w:color="auto"/>
              <w:right w:val="single" w:sz="8" w:space="0" w:color="auto"/>
            </w:tcBorders>
            <w:shd w:val="clear" w:color="auto" w:fill="auto"/>
            <w:noWrap/>
            <w:vAlign w:val="center"/>
            <w:hideMark/>
          </w:tcPr>
          <w:p w14:paraId="65E9D267" w14:textId="77777777" w:rsidR="00F30174" w:rsidRPr="00F30174" w:rsidRDefault="00F30174" w:rsidP="00F30174">
            <w:pPr>
              <w:jc w:val="center"/>
              <w:rPr>
                <w:sz w:val="16"/>
                <w:szCs w:val="16"/>
                <w:lang w:val="en-US" w:eastAsia="en-US"/>
              </w:rPr>
            </w:pPr>
            <w:r w:rsidRPr="00F30174">
              <w:rPr>
                <w:sz w:val="16"/>
                <w:szCs w:val="16"/>
                <w:lang w:val="en-US" w:eastAsia="en-US"/>
              </w:rPr>
              <w:t>94</w:t>
            </w:r>
          </w:p>
        </w:tc>
      </w:tr>
      <w:tr w:rsidR="00F30174" w:rsidRPr="00F30174" w14:paraId="03C8A314" w14:textId="77777777" w:rsidTr="00F30174">
        <w:trPr>
          <w:trHeight w:val="20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7E428990" w14:textId="77777777" w:rsidR="00F30174" w:rsidRPr="00F30174" w:rsidRDefault="00F30174" w:rsidP="00F30174">
            <w:pPr>
              <w:jc w:val="center"/>
              <w:rPr>
                <w:sz w:val="16"/>
                <w:szCs w:val="16"/>
                <w:lang w:val="en-US" w:eastAsia="en-US"/>
              </w:rPr>
            </w:pPr>
            <w:r w:rsidRPr="00F30174">
              <w:rPr>
                <w:sz w:val="16"/>
                <w:szCs w:val="16"/>
                <w:lang w:val="en-US" w:eastAsia="en-US"/>
              </w:rPr>
              <w:t> </w:t>
            </w:r>
          </w:p>
        </w:tc>
        <w:tc>
          <w:tcPr>
            <w:tcW w:w="5291" w:type="dxa"/>
            <w:tcBorders>
              <w:top w:val="nil"/>
              <w:left w:val="nil"/>
              <w:bottom w:val="single" w:sz="4" w:space="0" w:color="auto"/>
              <w:right w:val="single" w:sz="4" w:space="0" w:color="auto"/>
            </w:tcBorders>
            <w:shd w:val="clear" w:color="auto" w:fill="auto"/>
            <w:noWrap/>
            <w:vAlign w:val="center"/>
            <w:hideMark/>
          </w:tcPr>
          <w:p w14:paraId="59A44881" w14:textId="77777777" w:rsidR="00F30174" w:rsidRPr="00F30174" w:rsidRDefault="00F30174" w:rsidP="00F30174">
            <w:pPr>
              <w:rPr>
                <w:i/>
                <w:iCs/>
                <w:sz w:val="16"/>
                <w:szCs w:val="16"/>
                <w:lang w:val="en-US" w:eastAsia="en-US"/>
              </w:rPr>
            </w:pPr>
            <w:r w:rsidRPr="00F30174">
              <w:rPr>
                <w:i/>
                <w:iCs/>
                <w:sz w:val="16"/>
                <w:szCs w:val="16"/>
                <w:lang w:val="en-US" w:eastAsia="en-US"/>
              </w:rPr>
              <w:t xml:space="preserve">од тога: </w:t>
            </w:r>
          </w:p>
        </w:tc>
        <w:tc>
          <w:tcPr>
            <w:tcW w:w="1087" w:type="dxa"/>
            <w:tcBorders>
              <w:top w:val="nil"/>
              <w:left w:val="nil"/>
              <w:bottom w:val="single" w:sz="4" w:space="0" w:color="auto"/>
              <w:right w:val="single" w:sz="4" w:space="0" w:color="auto"/>
            </w:tcBorders>
            <w:shd w:val="clear" w:color="auto" w:fill="auto"/>
            <w:noWrap/>
            <w:vAlign w:val="center"/>
            <w:hideMark/>
          </w:tcPr>
          <w:p w14:paraId="0E7E6BFC" w14:textId="77777777" w:rsidR="00F30174" w:rsidRPr="00F30174" w:rsidRDefault="00F30174" w:rsidP="00F30174">
            <w:pPr>
              <w:rPr>
                <w:sz w:val="16"/>
                <w:szCs w:val="16"/>
                <w:lang w:val="en-US" w:eastAsia="en-US"/>
              </w:rPr>
            </w:pPr>
            <w:r w:rsidRPr="00F30174">
              <w:rPr>
                <w:sz w:val="16"/>
                <w:szCs w:val="16"/>
                <w:lang w:val="en-US" w:eastAsia="en-US"/>
              </w:rPr>
              <w:t> </w:t>
            </w:r>
          </w:p>
        </w:tc>
        <w:tc>
          <w:tcPr>
            <w:tcW w:w="1081" w:type="dxa"/>
            <w:tcBorders>
              <w:top w:val="nil"/>
              <w:left w:val="nil"/>
              <w:bottom w:val="single" w:sz="4" w:space="0" w:color="auto"/>
              <w:right w:val="single" w:sz="4" w:space="0" w:color="auto"/>
            </w:tcBorders>
            <w:shd w:val="clear" w:color="auto" w:fill="auto"/>
            <w:noWrap/>
            <w:vAlign w:val="center"/>
            <w:hideMark/>
          </w:tcPr>
          <w:p w14:paraId="23016456" w14:textId="77777777" w:rsidR="00F30174" w:rsidRPr="00F30174" w:rsidRDefault="00F30174" w:rsidP="00F30174">
            <w:pPr>
              <w:rPr>
                <w:sz w:val="16"/>
                <w:szCs w:val="16"/>
                <w:lang w:val="en-US" w:eastAsia="en-US"/>
              </w:rPr>
            </w:pPr>
            <w:r w:rsidRPr="00F30174">
              <w:rPr>
                <w:sz w:val="16"/>
                <w:szCs w:val="16"/>
                <w:lang w:val="en-US" w:eastAsia="en-US"/>
              </w:rPr>
              <w:t> </w:t>
            </w:r>
          </w:p>
        </w:tc>
        <w:tc>
          <w:tcPr>
            <w:tcW w:w="1207" w:type="dxa"/>
            <w:tcBorders>
              <w:top w:val="nil"/>
              <w:left w:val="nil"/>
              <w:bottom w:val="single" w:sz="4" w:space="0" w:color="auto"/>
              <w:right w:val="single" w:sz="4" w:space="0" w:color="auto"/>
            </w:tcBorders>
            <w:shd w:val="clear" w:color="000000" w:fill="FFFFFF"/>
            <w:noWrap/>
            <w:vAlign w:val="center"/>
            <w:hideMark/>
          </w:tcPr>
          <w:p w14:paraId="0772FD27" w14:textId="77777777" w:rsidR="00F30174" w:rsidRPr="00F30174" w:rsidRDefault="00F30174" w:rsidP="00F30174">
            <w:pPr>
              <w:rPr>
                <w:sz w:val="16"/>
                <w:szCs w:val="16"/>
                <w:lang w:val="en-US" w:eastAsia="en-US"/>
              </w:rPr>
            </w:pPr>
            <w:r w:rsidRPr="00F30174">
              <w:rPr>
                <w:sz w:val="16"/>
                <w:szCs w:val="16"/>
                <w:lang w:val="en-US" w:eastAsia="en-US"/>
              </w:rPr>
              <w:t> </w:t>
            </w:r>
          </w:p>
        </w:tc>
        <w:tc>
          <w:tcPr>
            <w:tcW w:w="950" w:type="dxa"/>
            <w:tcBorders>
              <w:top w:val="nil"/>
              <w:left w:val="nil"/>
              <w:bottom w:val="single" w:sz="4" w:space="0" w:color="auto"/>
              <w:right w:val="single" w:sz="4" w:space="0" w:color="auto"/>
            </w:tcBorders>
            <w:shd w:val="clear" w:color="auto" w:fill="auto"/>
            <w:noWrap/>
            <w:vAlign w:val="center"/>
            <w:hideMark/>
          </w:tcPr>
          <w:p w14:paraId="616686B3" w14:textId="77777777" w:rsidR="00F30174" w:rsidRPr="00F30174" w:rsidRDefault="00F30174" w:rsidP="00F30174">
            <w:pPr>
              <w:jc w:val="center"/>
              <w:rPr>
                <w:sz w:val="16"/>
                <w:szCs w:val="16"/>
                <w:lang w:val="en-US" w:eastAsia="en-US"/>
              </w:rPr>
            </w:pPr>
            <w:r w:rsidRPr="00F30174">
              <w:rPr>
                <w:sz w:val="16"/>
                <w:szCs w:val="16"/>
                <w:lang w:val="en-US" w:eastAsia="en-US"/>
              </w:rPr>
              <w:t> </w:t>
            </w:r>
          </w:p>
        </w:tc>
        <w:tc>
          <w:tcPr>
            <w:tcW w:w="972" w:type="dxa"/>
            <w:tcBorders>
              <w:top w:val="nil"/>
              <w:left w:val="nil"/>
              <w:bottom w:val="single" w:sz="4" w:space="0" w:color="auto"/>
              <w:right w:val="single" w:sz="8" w:space="0" w:color="auto"/>
            </w:tcBorders>
            <w:shd w:val="clear" w:color="auto" w:fill="auto"/>
            <w:noWrap/>
            <w:vAlign w:val="center"/>
            <w:hideMark/>
          </w:tcPr>
          <w:p w14:paraId="354A7072" w14:textId="77777777" w:rsidR="00F30174" w:rsidRPr="00F30174" w:rsidRDefault="00F30174" w:rsidP="00F30174">
            <w:pPr>
              <w:jc w:val="center"/>
              <w:rPr>
                <w:sz w:val="16"/>
                <w:szCs w:val="16"/>
                <w:lang w:val="en-US" w:eastAsia="en-US"/>
              </w:rPr>
            </w:pPr>
            <w:r w:rsidRPr="00F30174">
              <w:rPr>
                <w:sz w:val="16"/>
                <w:szCs w:val="16"/>
                <w:lang w:val="en-US" w:eastAsia="en-US"/>
              </w:rPr>
              <w:t> </w:t>
            </w:r>
          </w:p>
        </w:tc>
      </w:tr>
      <w:tr w:rsidR="00F30174" w:rsidRPr="00F30174" w14:paraId="3351635D" w14:textId="77777777" w:rsidTr="00F30174">
        <w:trPr>
          <w:trHeight w:val="20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4324EBB1" w14:textId="77777777" w:rsidR="00F30174" w:rsidRPr="00F30174" w:rsidRDefault="00F30174" w:rsidP="00F30174">
            <w:pPr>
              <w:jc w:val="center"/>
              <w:rPr>
                <w:sz w:val="16"/>
                <w:szCs w:val="16"/>
                <w:lang w:val="en-US" w:eastAsia="en-US"/>
              </w:rPr>
            </w:pPr>
            <w:r w:rsidRPr="00F30174">
              <w:rPr>
                <w:sz w:val="16"/>
                <w:szCs w:val="16"/>
                <w:lang w:val="en-US" w:eastAsia="en-US"/>
              </w:rPr>
              <w:t> </w:t>
            </w:r>
          </w:p>
        </w:tc>
        <w:tc>
          <w:tcPr>
            <w:tcW w:w="5291" w:type="dxa"/>
            <w:tcBorders>
              <w:top w:val="nil"/>
              <w:left w:val="nil"/>
              <w:bottom w:val="single" w:sz="4" w:space="0" w:color="auto"/>
              <w:right w:val="single" w:sz="4" w:space="0" w:color="auto"/>
            </w:tcBorders>
            <w:shd w:val="clear" w:color="auto" w:fill="auto"/>
            <w:noWrap/>
            <w:vAlign w:val="center"/>
            <w:hideMark/>
          </w:tcPr>
          <w:p w14:paraId="7A72AC54" w14:textId="77777777" w:rsidR="00F30174" w:rsidRPr="00F30174" w:rsidRDefault="00F30174" w:rsidP="00F30174">
            <w:pPr>
              <w:rPr>
                <w:i/>
                <w:iCs/>
                <w:sz w:val="16"/>
                <w:szCs w:val="16"/>
                <w:lang w:val="en-US" w:eastAsia="en-US"/>
              </w:rPr>
            </w:pPr>
            <w:r w:rsidRPr="00F30174">
              <w:rPr>
                <w:i/>
                <w:iCs/>
                <w:sz w:val="16"/>
                <w:szCs w:val="16"/>
                <w:lang w:val="en-US" w:eastAsia="en-US"/>
              </w:rPr>
              <w:t>Трошкови транспортних услуга</w:t>
            </w:r>
          </w:p>
        </w:tc>
        <w:tc>
          <w:tcPr>
            <w:tcW w:w="1087" w:type="dxa"/>
            <w:tcBorders>
              <w:top w:val="nil"/>
              <w:left w:val="nil"/>
              <w:bottom w:val="single" w:sz="4" w:space="0" w:color="auto"/>
              <w:right w:val="single" w:sz="4" w:space="0" w:color="auto"/>
            </w:tcBorders>
            <w:shd w:val="clear" w:color="auto" w:fill="auto"/>
            <w:noWrap/>
            <w:vAlign w:val="center"/>
            <w:hideMark/>
          </w:tcPr>
          <w:p w14:paraId="1C4A1A37" w14:textId="77777777" w:rsidR="00F30174" w:rsidRPr="00F30174" w:rsidRDefault="00F30174" w:rsidP="00F30174">
            <w:pPr>
              <w:jc w:val="right"/>
              <w:rPr>
                <w:i/>
                <w:iCs/>
                <w:sz w:val="16"/>
                <w:szCs w:val="16"/>
                <w:lang w:val="en-US" w:eastAsia="en-US"/>
              </w:rPr>
            </w:pPr>
            <w:r w:rsidRPr="00F30174">
              <w:rPr>
                <w:i/>
                <w:iCs/>
                <w:sz w:val="16"/>
                <w:szCs w:val="16"/>
                <w:lang w:val="en-US" w:eastAsia="en-US"/>
              </w:rPr>
              <w:t>1.728.027</w:t>
            </w:r>
          </w:p>
        </w:tc>
        <w:tc>
          <w:tcPr>
            <w:tcW w:w="1081" w:type="dxa"/>
            <w:tcBorders>
              <w:top w:val="nil"/>
              <w:left w:val="nil"/>
              <w:bottom w:val="single" w:sz="4" w:space="0" w:color="auto"/>
              <w:right w:val="single" w:sz="4" w:space="0" w:color="auto"/>
            </w:tcBorders>
            <w:shd w:val="clear" w:color="auto" w:fill="auto"/>
            <w:noWrap/>
            <w:vAlign w:val="center"/>
            <w:hideMark/>
          </w:tcPr>
          <w:p w14:paraId="61DC61A8" w14:textId="77777777" w:rsidR="00F30174" w:rsidRPr="00F30174" w:rsidRDefault="00F30174" w:rsidP="00F30174">
            <w:pPr>
              <w:jc w:val="right"/>
              <w:rPr>
                <w:i/>
                <w:iCs/>
                <w:sz w:val="16"/>
                <w:szCs w:val="16"/>
                <w:lang w:val="en-US" w:eastAsia="en-US"/>
              </w:rPr>
            </w:pPr>
            <w:r w:rsidRPr="00F30174">
              <w:rPr>
                <w:i/>
                <w:iCs/>
                <w:sz w:val="16"/>
                <w:szCs w:val="16"/>
                <w:lang w:val="en-US" w:eastAsia="en-US"/>
              </w:rPr>
              <w:t>2.666.240</w:t>
            </w:r>
          </w:p>
        </w:tc>
        <w:tc>
          <w:tcPr>
            <w:tcW w:w="1207" w:type="dxa"/>
            <w:tcBorders>
              <w:top w:val="nil"/>
              <w:left w:val="nil"/>
              <w:bottom w:val="single" w:sz="4" w:space="0" w:color="auto"/>
              <w:right w:val="single" w:sz="4" w:space="0" w:color="auto"/>
            </w:tcBorders>
            <w:shd w:val="clear" w:color="auto" w:fill="auto"/>
            <w:noWrap/>
            <w:vAlign w:val="center"/>
            <w:hideMark/>
          </w:tcPr>
          <w:p w14:paraId="5E9B5447" w14:textId="77777777" w:rsidR="00F30174" w:rsidRPr="00F30174" w:rsidRDefault="00F30174" w:rsidP="00F30174">
            <w:pPr>
              <w:jc w:val="right"/>
              <w:rPr>
                <w:i/>
                <w:iCs/>
                <w:sz w:val="16"/>
                <w:szCs w:val="16"/>
                <w:lang w:val="en-US" w:eastAsia="en-US"/>
              </w:rPr>
            </w:pPr>
            <w:r w:rsidRPr="00F30174">
              <w:rPr>
                <w:i/>
                <w:iCs/>
                <w:sz w:val="16"/>
                <w:szCs w:val="16"/>
                <w:lang w:val="en-US" w:eastAsia="en-US"/>
              </w:rPr>
              <w:t>2.515.880</w:t>
            </w:r>
          </w:p>
        </w:tc>
        <w:tc>
          <w:tcPr>
            <w:tcW w:w="950" w:type="dxa"/>
            <w:tcBorders>
              <w:top w:val="nil"/>
              <w:left w:val="nil"/>
              <w:bottom w:val="single" w:sz="4" w:space="0" w:color="auto"/>
              <w:right w:val="single" w:sz="4" w:space="0" w:color="auto"/>
            </w:tcBorders>
            <w:shd w:val="clear" w:color="auto" w:fill="auto"/>
            <w:noWrap/>
            <w:vAlign w:val="center"/>
            <w:hideMark/>
          </w:tcPr>
          <w:p w14:paraId="07FD175D" w14:textId="77777777" w:rsidR="00F30174" w:rsidRPr="00F30174" w:rsidRDefault="00F30174" w:rsidP="00F30174">
            <w:pPr>
              <w:jc w:val="center"/>
              <w:rPr>
                <w:sz w:val="16"/>
                <w:szCs w:val="16"/>
                <w:lang w:val="en-US" w:eastAsia="en-US"/>
              </w:rPr>
            </w:pPr>
            <w:r w:rsidRPr="00F30174">
              <w:rPr>
                <w:sz w:val="16"/>
                <w:szCs w:val="16"/>
                <w:lang w:val="en-US" w:eastAsia="en-US"/>
              </w:rPr>
              <w:t>146</w:t>
            </w:r>
          </w:p>
        </w:tc>
        <w:tc>
          <w:tcPr>
            <w:tcW w:w="972" w:type="dxa"/>
            <w:tcBorders>
              <w:top w:val="nil"/>
              <w:left w:val="nil"/>
              <w:bottom w:val="single" w:sz="4" w:space="0" w:color="auto"/>
              <w:right w:val="single" w:sz="8" w:space="0" w:color="auto"/>
            </w:tcBorders>
            <w:shd w:val="clear" w:color="auto" w:fill="auto"/>
            <w:noWrap/>
            <w:vAlign w:val="center"/>
            <w:hideMark/>
          </w:tcPr>
          <w:p w14:paraId="13761006" w14:textId="77777777" w:rsidR="00F30174" w:rsidRPr="00F30174" w:rsidRDefault="00F30174" w:rsidP="00F30174">
            <w:pPr>
              <w:jc w:val="center"/>
              <w:rPr>
                <w:sz w:val="16"/>
                <w:szCs w:val="16"/>
                <w:lang w:val="en-US" w:eastAsia="en-US"/>
              </w:rPr>
            </w:pPr>
            <w:r w:rsidRPr="00F30174">
              <w:rPr>
                <w:sz w:val="16"/>
                <w:szCs w:val="16"/>
                <w:lang w:val="en-US" w:eastAsia="en-US"/>
              </w:rPr>
              <w:t>94</w:t>
            </w:r>
          </w:p>
        </w:tc>
      </w:tr>
      <w:tr w:rsidR="00F30174" w:rsidRPr="00F30174" w14:paraId="7A50900F" w14:textId="77777777" w:rsidTr="00F30174">
        <w:trPr>
          <w:trHeight w:val="20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545DAE91" w14:textId="77777777" w:rsidR="00F30174" w:rsidRPr="00F30174" w:rsidRDefault="00F30174" w:rsidP="00F30174">
            <w:pPr>
              <w:jc w:val="center"/>
              <w:rPr>
                <w:sz w:val="16"/>
                <w:szCs w:val="16"/>
                <w:lang w:val="en-US" w:eastAsia="en-US"/>
              </w:rPr>
            </w:pPr>
            <w:r w:rsidRPr="00F30174">
              <w:rPr>
                <w:sz w:val="16"/>
                <w:szCs w:val="16"/>
                <w:lang w:val="en-US" w:eastAsia="en-US"/>
              </w:rPr>
              <w:t> </w:t>
            </w:r>
          </w:p>
        </w:tc>
        <w:tc>
          <w:tcPr>
            <w:tcW w:w="5291" w:type="dxa"/>
            <w:tcBorders>
              <w:top w:val="nil"/>
              <w:left w:val="nil"/>
              <w:bottom w:val="single" w:sz="4" w:space="0" w:color="auto"/>
              <w:right w:val="single" w:sz="4" w:space="0" w:color="auto"/>
            </w:tcBorders>
            <w:shd w:val="clear" w:color="auto" w:fill="auto"/>
            <w:noWrap/>
            <w:vAlign w:val="center"/>
            <w:hideMark/>
          </w:tcPr>
          <w:p w14:paraId="28FECAF7" w14:textId="77777777" w:rsidR="00F30174" w:rsidRPr="00F30174" w:rsidRDefault="00F30174" w:rsidP="00F30174">
            <w:pPr>
              <w:rPr>
                <w:i/>
                <w:iCs/>
                <w:sz w:val="16"/>
                <w:szCs w:val="16"/>
                <w:lang w:val="en-US" w:eastAsia="en-US"/>
              </w:rPr>
            </w:pPr>
            <w:r w:rsidRPr="00F30174">
              <w:rPr>
                <w:i/>
                <w:iCs/>
                <w:sz w:val="16"/>
                <w:szCs w:val="16"/>
                <w:lang w:val="en-US" w:eastAsia="en-US"/>
              </w:rPr>
              <w:t>трошкови РИВ-а</w:t>
            </w:r>
          </w:p>
        </w:tc>
        <w:tc>
          <w:tcPr>
            <w:tcW w:w="1087" w:type="dxa"/>
            <w:tcBorders>
              <w:top w:val="nil"/>
              <w:left w:val="nil"/>
              <w:bottom w:val="single" w:sz="4" w:space="0" w:color="auto"/>
              <w:right w:val="single" w:sz="4" w:space="0" w:color="auto"/>
            </w:tcBorders>
            <w:shd w:val="clear" w:color="auto" w:fill="auto"/>
            <w:noWrap/>
            <w:vAlign w:val="center"/>
            <w:hideMark/>
          </w:tcPr>
          <w:p w14:paraId="51BD3AD9" w14:textId="77777777" w:rsidR="00F30174" w:rsidRPr="00F30174" w:rsidRDefault="00F30174" w:rsidP="00F30174">
            <w:pPr>
              <w:jc w:val="right"/>
              <w:rPr>
                <w:i/>
                <w:iCs/>
                <w:sz w:val="16"/>
                <w:szCs w:val="16"/>
                <w:lang w:val="en-US" w:eastAsia="en-US"/>
              </w:rPr>
            </w:pPr>
            <w:r w:rsidRPr="00F30174">
              <w:rPr>
                <w:i/>
                <w:iCs/>
                <w:sz w:val="16"/>
                <w:szCs w:val="16"/>
                <w:lang w:val="en-US" w:eastAsia="en-US"/>
              </w:rPr>
              <w:t xml:space="preserve">1.064.747    </w:t>
            </w:r>
          </w:p>
        </w:tc>
        <w:tc>
          <w:tcPr>
            <w:tcW w:w="1081" w:type="dxa"/>
            <w:tcBorders>
              <w:top w:val="nil"/>
              <w:left w:val="nil"/>
              <w:bottom w:val="single" w:sz="4" w:space="0" w:color="auto"/>
              <w:right w:val="single" w:sz="4" w:space="0" w:color="auto"/>
            </w:tcBorders>
            <w:shd w:val="clear" w:color="auto" w:fill="auto"/>
            <w:noWrap/>
            <w:vAlign w:val="center"/>
            <w:hideMark/>
          </w:tcPr>
          <w:p w14:paraId="63877DDB" w14:textId="77777777" w:rsidR="00F30174" w:rsidRPr="00F30174" w:rsidRDefault="00F30174" w:rsidP="00F30174">
            <w:pPr>
              <w:jc w:val="right"/>
              <w:rPr>
                <w:i/>
                <w:iCs/>
                <w:sz w:val="16"/>
                <w:szCs w:val="16"/>
                <w:lang w:val="en-US" w:eastAsia="en-US"/>
              </w:rPr>
            </w:pPr>
            <w:r w:rsidRPr="00F30174">
              <w:rPr>
                <w:i/>
                <w:iCs/>
                <w:sz w:val="16"/>
                <w:szCs w:val="16"/>
                <w:lang w:val="en-US" w:eastAsia="en-US"/>
              </w:rPr>
              <w:t xml:space="preserve">955.500    </w:t>
            </w:r>
          </w:p>
        </w:tc>
        <w:tc>
          <w:tcPr>
            <w:tcW w:w="1207" w:type="dxa"/>
            <w:tcBorders>
              <w:top w:val="nil"/>
              <w:left w:val="nil"/>
              <w:bottom w:val="single" w:sz="4" w:space="0" w:color="auto"/>
              <w:right w:val="single" w:sz="4" w:space="0" w:color="auto"/>
            </w:tcBorders>
            <w:shd w:val="clear" w:color="000000" w:fill="FFFFFF"/>
            <w:noWrap/>
            <w:vAlign w:val="center"/>
            <w:hideMark/>
          </w:tcPr>
          <w:p w14:paraId="5FF43165" w14:textId="77777777" w:rsidR="00F30174" w:rsidRPr="00F30174" w:rsidRDefault="00F30174" w:rsidP="00F30174">
            <w:pPr>
              <w:jc w:val="right"/>
              <w:rPr>
                <w:i/>
                <w:iCs/>
                <w:sz w:val="16"/>
                <w:szCs w:val="16"/>
                <w:lang w:val="en-US" w:eastAsia="en-US"/>
              </w:rPr>
            </w:pPr>
            <w:r w:rsidRPr="00F30174">
              <w:rPr>
                <w:i/>
                <w:iCs/>
                <w:sz w:val="16"/>
                <w:szCs w:val="16"/>
                <w:lang w:val="en-US" w:eastAsia="en-US"/>
              </w:rPr>
              <w:t xml:space="preserve">1.185.800    </w:t>
            </w:r>
          </w:p>
        </w:tc>
        <w:tc>
          <w:tcPr>
            <w:tcW w:w="950" w:type="dxa"/>
            <w:tcBorders>
              <w:top w:val="nil"/>
              <w:left w:val="nil"/>
              <w:bottom w:val="single" w:sz="4" w:space="0" w:color="auto"/>
              <w:right w:val="single" w:sz="4" w:space="0" w:color="auto"/>
            </w:tcBorders>
            <w:shd w:val="clear" w:color="auto" w:fill="auto"/>
            <w:noWrap/>
            <w:vAlign w:val="center"/>
            <w:hideMark/>
          </w:tcPr>
          <w:p w14:paraId="3617CCAE" w14:textId="77777777" w:rsidR="00F30174" w:rsidRPr="00F30174" w:rsidRDefault="00F30174" w:rsidP="00F30174">
            <w:pPr>
              <w:jc w:val="center"/>
              <w:rPr>
                <w:sz w:val="16"/>
                <w:szCs w:val="16"/>
                <w:lang w:val="en-US" w:eastAsia="en-US"/>
              </w:rPr>
            </w:pPr>
            <w:r w:rsidRPr="00F30174">
              <w:rPr>
                <w:sz w:val="16"/>
                <w:szCs w:val="16"/>
                <w:lang w:val="en-US" w:eastAsia="en-US"/>
              </w:rPr>
              <w:t>111</w:t>
            </w:r>
          </w:p>
        </w:tc>
        <w:tc>
          <w:tcPr>
            <w:tcW w:w="972" w:type="dxa"/>
            <w:tcBorders>
              <w:top w:val="nil"/>
              <w:left w:val="nil"/>
              <w:bottom w:val="single" w:sz="4" w:space="0" w:color="auto"/>
              <w:right w:val="single" w:sz="8" w:space="0" w:color="auto"/>
            </w:tcBorders>
            <w:shd w:val="clear" w:color="auto" w:fill="auto"/>
            <w:noWrap/>
            <w:vAlign w:val="center"/>
            <w:hideMark/>
          </w:tcPr>
          <w:p w14:paraId="4A13F2A5" w14:textId="77777777" w:rsidR="00F30174" w:rsidRPr="00F30174" w:rsidRDefault="00F30174" w:rsidP="00F30174">
            <w:pPr>
              <w:jc w:val="center"/>
              <w:rPr>
                <w:sz w:val="16"/>
                <w:szCs w:val="16"/>
                <w:lang w:val="en-US" w:eastAsia="en-US"/>
              </w:rPr>
            </w:pPr>
            <w:r w:rsidRPr="00F30174">
              <w:rPr>
                <w:sz w:val="16"/>
                <w:szCs w:val="16"/>
                <w:lang w:val="en-US" w:eastAsia="en-US"/>
              </w:rPr>
              <w:t>124</w:t>
            </w:r>
          </w:p>
        </w:tc>
      </w:tr>
      <w:tr w:rsidR="00F30174" w:rsidRPr="00F30174" w14:paraId="3FC0094A" w14:textId="77777777" w:rsidTr="00F30174">
        <w:trPr>
          <w:trHeight w:val="20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36657D55" w14:textId="77777777" w:rsidR="00F30174" w:rsidRPr="00F30174" w:rsidRDefault="00F30174" w:rsidP="00F30174">
            <w:pPr>
              <w:jc w:val="center"/>
              <w:rPr>
                <w:sz w:val="16"/>
                <w:szCs w:val="16"/>
                <w:lang w:val="en-US" w:eastAsia="en-US"/>
              </w:rPr>
            </w:pPr>
            <w:r w:rsidRPr="00F30174">
              <w:rPr>
                <w:sz w:val="16"/>
                <w:szCs w:val="16"/>
                <w:lang w:val="en-US" w:eastAsia="en-US"/>
              </w:rPr>
              <w:t>в)</w:t>
            </w:r>
          </w:p>
        </w:tc>
        <w:tc>
          <w:tcPr>
            <w:tcW w:w="5291" w:type="dxa"/>
            <w:tcBorders>
              <w:top w:val="nil"/>
              <w:left w:val="nil"/>
              <w:bottom w:val="single" w:sz="4" w:space="0" w:color="auto"/>
              <w:right w:val="single" w:sz="4" w:space="0" w:color="auto"/>
            </w:tcBorders>
            <w:shd w:val="clear" w:color="auto" w:fill="auto"/>
            <w:noWrap/>
            <w:vAlign w:val="center"/>
            <w:hideMark/>
          </w:tcPr>
          <w:p w14:paraId="6E8607E2" w14:textId="77777777" w:rsidR="00F30174" w:rsidRPr="00F30174" w:rsidRDefault="00F30174" w:rsidP="00F30174">
            <w:pPr>
              <w:rPr>
                <w:i/>
                <w:iCs/>
                <w:sz w:val="16"/>
                <w:szCs w:val="16"/>
                <w:lang w:val="en-US" w:eastAsia="en-US"/>
              </w:rPr>
            </w:pPr>
            <w:r w:rsidRPr="00F30174">
              <w:rPr>
                <w:i/>
                <w:iCs/>
                <w:sz w:val="16"/>
                <w:szCs w:val="16"/>
                <w:lang w:val="en-US" w:eastAsia="en-US"/>
              </w:rPr>
              <w:t>трошкови рекламе и пропаганде</w:t>
            </w:r>
          </w:p>
        </w:tc>
        <w:tc>
          <w:tcPr>
            <w:tcW w:w="1087" w:type="dxa"/>
            <w:tcBorders>
              <w:top w:val="nil"/>
              <w:left w:val="nil"/>
              <w:bottom w:val="single" w:sz="4" w:space="0" w:color="auto"/>
              <w:right w:val="single" w:sz="4" w:space="0" w:color="auto"/>
            </w:tcBorders>
            <w:shd w:val="clear" w:color="auto" w:fill="auto"/>
            <w:noWrap/>
            <w:vAlign w:val="center"/>
            <w:hideMark/>
          </w:tcPr>
          <w:p w14:paraId="26E9596C" w14:textId="77777777" w:rsidR="00F30174" w:rsidRPr="00F30174" w:rsidRDefault="00F30174" w:rsidP="00F30174">
            <w:pPr>
              <w:jc w:val="right"/>
              <w:rPr>
                <w:i/>
                <w:iCs/>
                <w:sz w:val="16"/>
                <w:szCs w:val="16"/>
                <w:lang w:val="en-US" w:eastAsia="en-US"/>
              </w:rPr>
            </w:pPr>
            <w:r w:rsidRPr="00F30174">
              <w:rPr>
                <w:i/>
                <w:iCs/>
                <w:sz w:val="16"/>
                <w:szCs w:val="16"/>
                <w:lang w:val="en-US" w:eastAsia="en-US"/>
              </w:rPr>
              <w:t xml:space="preserve">14.858    </w:t>
            </w:r>
          </w:p>
        </w:tc>
        <w:tc>
          <w:tcPr>
            <w:tcW w:w="1081" w:type="dxa"/>
            <w:tcBorders>
              <w:top w:val="nil"/>
              <w:left w:val="nil"/>
              <w:bottom w:val="single" w:sz="4" w:space="0" w:color="auto"/>
              <w:right w:val="single" w:sz="4" w:space="0" w:color="auto"/>
            </w:tcBorders>
            <w:shd w:val="clear" w:color="auto" w:fill="auto"/>
            <w:noWrap/>
            <w:vAlign w:val="center"/>
            <w:hideMark/>
          </w:tcPr>
          <w:p w14:paraId="61184280" w14:textId="77777777" w:rsidR="00F30174" w:rsidRPr="00F30174" w:rsidRDefault="00F30174" w:rsidP="00F30174">
            <w:pPr>
              <w:jc w:val="right"/>
              <w:rPr>
                <w:i/>
                <w:iCs/>
                <w:sz w:val="16"/>
                <w:szCs w:val="16"/>
                <w:lang w:val="en-US" w:eastAsia="en-US"/>
              </w:rPr>
            </w:pPr>
            <w:r w:rsidRPr="00F30174">
              <w:rPr>
                <w:i/>
                <w:iCs/>
                <w:sz w:val="16"/>
                <w:szCs w:val="16"/>
                <w:lang w:val="en-US" w:eastAsia="en-US"/>
              </w:rPr>
              <w:t xml:space="preserve">50.000    </w:t>
            </w:r>
          </w:p>
        </w:tc>
        <w:tc>
          <w:tcPr>
            <w:tcW w:w="1207" w:type="dxa"/>
            <w:tcBorders>
              <w:top w:val="nil"/>
              <w:left w:val="nil"/>
              <w:bottom w:val="single" w:sz="4" w:space="0" w:color="auto"/>
              <w:right w:val="single" w:sz="4" w:space="0" w:color="auto"/>
            </w:tcBorders>
            <w:shd w:val="clear" w:color="000000" w:fill="FFFFFF"/>
            <w:noWrap/>
            <w:vAlign w:val="center"/>
            <w:hideMark/>
          </w:tcPr>
          <w:p w14:paraId="7ABC002A" w14:textId="77777777" w:rsidR="00F30174" w:rsidRPr="00F30174" w:rsidRDefault="00F30174" w:rsidP="00F30174">
            <w:pPr>
              <w:jc w:val="right"/>
              <w:rPr>
                <w:i/>
                <w:iCs/>
                <w:sz w:val="16"/>
                <w:szCs w:val="16"/>
                <w:lang w:val="en-US" w:eastAsia="en-US"/>
              </w:rPr>
            </w:pPr>
            <w:r w:rsidRPr="00F30174">
              <w:rPr>
                <w:i/>
                <w:iCs/>
                <w:sz w:val="16"/>
                <w:szCs w:val="16"/>
                <w:lang w:val="en-US" w:eastAsia="en-US"/>
              </w:rPr>
              <w:t xml:space="preserve">42.648    </w:t>
            </w:r>
          </w:p>
        </w:tc>
        <w:tc>
          <w:tcPr>
            <w:tcW w:w="950" w:type="dxa"/>
            <w:tcBorders>
              <w:top w:val="nil"/>
              <w:left w:val="nil"/>
              <w:bottom w:val="single" w:sz="4" w:space="0" w:color="auto"/>
              <w:right w:val="single" w:sz="4" w:space="0" w:color="auto"/>
            </w:tcBorders>
            <w:shd w:val="clear" w:color="auto" w:fill="auto"/>
            <w:noWrap/>
            <w:vAlign w:val="center"/>
            <w:hideMark/>
          </w:tcPr>
          <w:p w14:paraId="195F3908" w14:textId="77777777" w:rsidR="00F30174" w:rsidRPr="00F30174" w:rsidRDefault="00F30174" w:rsidP="00F30174">
            <w:pPr>
              <w:jc w:val="center"/>
              <w:rPr>
                <w:sz w:val="16"/>
                <w:szCs w:val="16"/>
                <w:lang w:val="en-US" w:eastAsia="en-US"/>
              </w:rPr>
            </w:pPr>
            <w:r w:rsidRPr="00F30174">
              <w:rPr>
                <w:sz w:val="16"/>
                <w:szCs w:val="16"/>
                <w:lang w:val="en-US" w:eastAsia="en-US"/>
              </w:rPr>
              <w:t>287</w:t>
            </w:r>
          </w:p>
        </w:tc>
        <w:tc>
          <w:tcPr>
            <w:tcW w:w="972" w:type="dxa"/>
            <w:tcBorders>
              <w:top w:val="nil"/>
              <w:left w:val="nil"/>
              <w:bottom w:val="single" w:sz="4" w:space="0" w:color="auto"/>
              <w:right w:val="single" w:sz="8" w:space="0" w:color="auto"/>
            </w:tcBorders>
            <w:shd w:val="clear" w:color="auto" w:fill="auto"/>
            <w:noWrap/>
            <w:vAlign w:val="center"/>
            <w:hideMark/>
          </w:tcPr>
          <w:p w14:paraId="751B9F6D" w14:textId="77777777" w:rsidR="00F30174" w:rsidRPr="00F30174" w:rsidRDefault="00F30174" w:rsidP="00F30174">
            <w:pPr>
              <w:jc w:val="center"/>
              <w:rPr>
                <w:sz w:val="16"/>
                <w:szCs w:val="16"/>
                <w:lang w:val="en-US" w:eastAsia="en-US"/>
              </w:rPr>
            </w:pPr>
            <w:r w:rsidRPr="00F30174">
              <w:rPr>
                <w:sz w:val="16"/>
                <w:szCs w:val="16"/>
                <w:lang w:val="en-US" w:eastAsia="en-US"/>
              </w:rPr>
              <w:t>85</w:t>
            </w:r>
          </w:p>
        </w:tc>
      </w:tr>
      <w:tr w:rsidR="00F30174" w:rsidRPr="00F30174" w14:paraId="59EE8533" w14:textId="77777777" w:rsidTr="00F30174">
        <w:trPr>
          <w:trHeight w:val="20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45313CEA" w14:textId="77777777" w:rsidR="00F30174" w:rsidRPr="00F30174" w:rsidRDefault="00F30174" w:rsidP="00F30174">
            <w:pPr>
              <w:jc w:val="center"/>
              <w:rPr>
                <w:sz w:val="16"/>
                <w:szCs w:val="16"/>
                <w:lang w:val="en-US" w:eastAsia="en-US"/>
              </w:rPr>
            </w:pPr>
            <w:r w:rsidRPr="00F30174">
              <w:rPr>
                <w:sz w:val="16"/>
                <w:szCs w:val="16"/>
                <w:lang w:val="en-US" w:eastAsia="en-US"/>
              </w:rPr>
              <w:t>г)</w:t>
            </w:r>
          </w:p>
        </w:tc>
        <w:tc>
          <w:tcPr>
            <w:tcW w:w="5291" w:type="dxa"/>
            <w:tcBorders>
              <w:top w:val="nil"/>
              <w:left w:val="nil"/>
              <w:bottom w:val="single" w:sz="4" w:space="0" w:color="auto"/>
              <w:right w:val="single" w:sz="4" w:space="0" w:color="auto"/>
            </w:tcBorders>
            <w:shd w:val="clear" w:color="auto" w:fill="auto"/>
            <w:noWrap/>
            <w:vAlign w:val="center"/>
            <w:hideMark/>
          </w:tcPr>
          <w:p w14:paraId="0CFABF78" w14:textId="77777777" w:rsidR="00F30174" w:rsidRPr="00F30174" w:rsidRDefault="00F30174" w:rsidP="00F30174">
            <w:pPr>
              <w:rPr>
                <w:i/>
                <w:iCs/>
                <w:sz w:val="16"/>
                <w:szCs w:val="16"/>
                <w:lang w:val="en-US" w:eastAsia="en-US"/>
              </w:rPr>
            </w:pPr>
            <w:r w:rsidRPr="00F30174">
              <w:rPr>
                <w:i/>
                <w:iCs/>
                <w:sz w:val="16"/>
                <w:szCs w:val="16"/>
                <w:lang w:val="en-US" w:eastAsia="en-US"/>
              </w:rPr>
              <w:t xml:space="preserve">Трошкови осталих услуга </w:t>
            </w:r>
          </w:p>
        </w:tc>
        <w:tc>
          <w:tcPr>
            <w:tcW w:w="1087" w:type="dxa"/>
            <w:tcBorders>
              <w:top w:val="nil"/>
              <w:left w:val="nil"/>
              <w:bottom w:val="single" w:sz="4" w:space="0" w:color="auto"/>
              <w:right w:val="single" w:sz="4" w:space="0" w:color="auto"/>
            </w:tcBorders>
            <w:shd w:val="clear" w:color="auto" w:fill="auto"/>
            <w:noWrap/>
            <w:vAlign w:val="center"/>
            <w:hideMark/>
          </w:tcPr>
          <w:p w14:paraId="0A9005A3" w14:textId="77777777" w:rsidR="00F30174" w:rsidRPr="00F30174" w:rsidRDefault="00F30174" w:rsidP="00F30174">
            <w:pPr>
              <w:jc w:val="right"/>
              <w:rPr>
                <w:i/>
                <w:iCs/>
                <w:sz w:val="16"/>
                <w:szCs w:val="16"/>
                <w:lang w:val="en-US" w:eastAsia="en-US"/>
              </w:rPr>
            </w:pPr>
            <w:r w:rsidRPr="00F30174">
              <w:rPr>
                <w:i/>
                <w:iCs/>
                <w:sz w:val="16"/>
                <w:szCs w:val="16"/>
                <w:lang w:val="en-US" w:eastAsia="en-US"/>
              </w:rPr>
              <w:t xml:space="preserve">74.910    </w:t>
            </w:r>
          </w:p>
        </w:tc>
        <w:tc>
          <w:tcPr>
            <w:tcW w:w="1081" w:type="dxa"/>
            <w:tcBorders>
              <w:top w:val="nil"/>
              <w:left w:val="nil"/>
              <w:bottom w:val="single" w:sz="4" w:space="0" w:color="auto"/>
              <w:right w:val="single" w:sz="4" w:space="0" w:color="auto"/>
            </w:tcBorders>
            <w:shd w:val="clear" w:color="auto" w:fill="auto"/>
            <w:noWrap/>
            <w:vAlign w:val="center"/>
            <w:hideMark/>
          </w:tcPr>
          <w:p w14:paraId="5234E3AE" w14:textId="77777777" w:rsidR="00F30174" w:rsidRPr="00F30174" w:rsidRDefault="00F30174" w:rsidP="00F30174">
            <w:pPr>
              <w:jc w:val="right"/>
              <w:rPr>
                <w:i/>
                <w:iCs/>
                <w:sz w:val="16"/>
                <w:szCs w:val="16"/>
                <w:lang w:val="en-US" w:eastAsia="en-US"/>
              </w:rPr>
            </w:pPr>
            <w:r w:rsidRPr="00F30174">
              <w:rPr>
                <w:i/>
                <w:iCs/>
                <w:sz w:val="16"/>
                <w:szCs w:val="16"/>
                <w:lang w:val="en-US" w:eastAsia="en-US"/>
              </w:rPr>
              <w:t xml:space="preserve">385.000    </w:t>
            </w:r>
          </w:p>
        </w:tc>
        <w:tc>
          <w:tcPr>
            <w:tcW w:w="1207" w:type="dxa"/>
            <w:tcBorders>
              <w:top w:val="nil"/>
              <w:left w:val="nil"/>
              <w:bottom w:val="single" w:sz="4" w:space="0" w:color="auto"/>
              <w:right w:val="single" w:sz="4" w:space="0" w:color="auto"/>
            </w:tcBorders>
            <w:shd w:val="clear" w:color="auto" w:fill="auto"/>
            <w:noWrap/>
            <w:vAlign w:val="center"/>
            <w:hideMark/>
          </w:tcPr>
          <w:p w14:paraId="520F5D28" w14:textId="77777777" w:rsidR="00F30174" w:rsidRPr="00F30174" w:rsidRDefault="00F30174" w:rsidP="00F30174">
            <w:pPr>
              <w:jc w:val="right"/>
              <w:rPr>
                <w:i/>
                <w:iCs/>
                <w:sz w:val="16"/>
                <w:szCs w:val="16"/>
                <w:lang w:val="en-US" w:eastAsia="en-US"/>
              </w:rPr>
            </w:pPr>
            <w:r w:rsidRPr="00F30174">
              <w:rPr>
                <w:i/>
                <w:iCs/>
                <w:sz w:val="16"/>
                <w:szCs w:val="16"/>
                <w:lang w:val="en-US" w:eastAsia="en-US"/>
              </w:rPr>
              <w:t xml:space="preserve">65.465    </w:t>
            </w:r>
          </w:p>
        </w:tc>
        <w:tc>
          <w:tcPr>
            <w:tcW w:w="950" w:type="dxa"/>
            <w:tcBorders>
              <w:top w:val="nil"/>
              <w:left w:val="nil"/>
              <w:bottom w:val="single" w:sz="4" w:space="0" w:color="auto"/>
              <w:right w:val="single" w:sz="4" w:space="0" w:color="auto"/>
            </w:tcBorders>
            <w:shd w:val="clear" w:color="auto" w:fill="auto"/>
            <w:noWrap/>
            <w:vAlign w:val="center"/>
            <w:hideMark/>
          </w:tcPr>
          <w:p w14:paraId="3275A44B" w14:textId="77777777" w:rsidR="00F30174" w:rsidRPr="00F30174" w:rsidRDefault="00F30174" w:rsidP="00F30174">
            <w:pPr>
              <w:jc w:val="center"/>
              <w:rPr>
                <w:sz w:val="16"/>
                <w:szCs w:val="16"/>
                <w:lang w:val="en-US" w:eastAsia="en-US"/>
              </w:rPr>
            </w:pPr>
            <w:r w:rsidRPr="00F30174">
              <w:rPr>
                <w:sz w:val="16"/>
                <w:szCs w:val="16"/>
                <w:lang w:val="en-US" w:eastAsia="en-US"/>
              </w:rPr>
              <w:t>87</w:t>
            </w:r>
          </w:p>
        </w:tc>
        <w:tc>
          <w:tcPr>
            <w:tcW w:w="972" w:type="dxa"/>
            <w:tcBorders>
              <w:top w:val="nil"/>
              <w:left w:val="nil"/>
              <w:bottom w:val="single" w:sz="4" w:space="0" w:color="auto"/>
              <w:right w:val="single" w:sz="8" w:space="0" w:color="auto"/>
            </w:tcBorders>
            <w:shd w:val="clear" w:color="auto" w:fill="auto"/>
            <w:noWrap/>
            <w:vAlign w:val="center"/>
            <w:hideMark/>
          </w:tcPr>
          <w:p w14:paraId="662CA623" w14:textId="77777777" w:rsidR="00F30174" w:rsidRPr="00F30174" w:rsidRDefault="00F30174" w:rsidP="00F30174">
            <w:pPr>
              <w:jc w:val="center"/>
              <w:rPr>
                <w:sz w:val="16"/>
                <w:szCs w:val="16"/>
                <w:lang w:val="en-US" w:eastAsia="en-US"/>
              </w:rPr>
            </w:pPr>
            <w:r w:rsidRPr="00F30174">
              <w:rPr>
                <w:sz w:val="16"/>
                <w:szCs w:val="16"/>
                <w:lang w:val="en-US" w:eastAsia="en-US"/>
              </w:rPr>
              <w:t>17</w:t>
            </w:r>
          </w:p>
        </w:tc>
      </w:tr>
      <w:tr w:rsidR="00F30174" w:rsidRPr="00F30174" w14:paraId="6FEB0E68" w14:textId="77777777" w:rsidTr="00F30174">
        <w:trPr>
          <w:trHeight w:val="20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2E78D25D" w14:textId="77777777" w:rsidR="00F30174" w:rsidRPr="00F30174" w:rsidRDefault="00F30174" w:rsidP="00F30174">
            <w:pPr>
              <w:jc w:val="center"/>
              <w:rPr>
                <w:sz w:val="16"/>
                <w:szCs w:val="16"/>
                <w:lang w:val="en-US" w:eastAsia="en-US"/>
              </w:rPr>
            </w:pPr>
            <w:r w:rsidRPr="00F30174">
              <w:rPr>
                <w:sz w:val="16"/>
                <w:szCs w:val="16"/>
                <w:lang w:val="en-US" w:eastAsia="en-US"/>
              </w:rPr>
              <w:t>2.4.</w:t>
            </w:r>
          </w:p>
        </w:tc>
        <w:tc>
          <w:tcPr>
            <w:tcW w:w="5291" w:type="dxa"/>
            <w:tcBorders>
              <w:top w:val="nil"/>
              <w:left w:val="nil"/>
              <w:bottom w:val="single" w:sz="4" w:space="0" w:color="auto"/>
              <w:right w:val="single" w:sz="4" w:space="0" w:color="auto"/>
            </w:tcBorders>
            <w:shd w:val="clear" w:color="auto" w:fill="auto"/>
            <w:noWrap/>
            <w:vAlign w:val="center"/>
            <w:hideMark/>
          </w:tcPr>
          <w:p w14:paraId="6C2B15A5" w14:textId="77777777" w:rsidR="00F30174" w:rsidRPr="00F30174" w:rsidRDefault="00F30174" w:rsidP="00F30174">
            <w:pPr>
              <w:rPr>
                <w:sz w:val="16"/>
                <w:szCs w:val="16"/>
                <w:lang w:val="en-US" w:eastAsia="en-US"/>
              </w:rPr>
            </w:pPr>
            <w:r w:rsidRPr="00F30174">
              <w:rPr>
                <w:sz w:val="16"/>
                <w:szCs w:val="16"/>
                <w:lang w:val="en-US" w:eastAsia="en-US"/>
              </w:rPr>
              <w:t>Трошкови амортизације</w:t>
            </w:r>
          </w:p>
        </w:tc>
        <w:tc>
          <w:tcPr>
            <w:tcW w:w="1087" w:type="dxa"/>
            <w:tcBorders>
              <w:top w:val="nil"/>
              <w:left w:val="nil"/>
              <w:bottom w:val="single" w:sz="4" w:space="0" w:color="auto"/>
              <w:right w:val="single" w:sz="4" w:space="0" w:color="auto"/>
            </w:tcBorders>
            <w:shd w:val="clear" w:color="auto" w:fill="auto"/>
            <w:noWrap/>
            <w:vAlign w:val="center"/>
            <w:hideMark/>
          </w:tcPr>
          <w:p w14:paraId="4BEA4F4E" w14:textId="77777777" w:rsidR="00F30174" w:rsidRPr="00F30174" w:rsidRDefault="00F30174" w:rsidP="00F30174">
            <w:pPr>
              <w:jc w:val="right"/>
              <w:rPr>
                <w:sz w:val="16"/>
                <w:szCs w:val="16"/>
                <w:lang w:val="en-US" w:eastAsia="en-US"/>
              </w:rPr>
            </w:pPr>
            <w:r w:rsidRPr="00F30174">
              <w:rPr>
                <w:sz w:val="16"/>
                <w:szCs w:val="16"/>
                <w:lang w:val="en-US" w:eastAsia="en-US"/>
              </w:rPr>
              <w:t>17.335.491</w:t>
            </w:r>
          </w:p>
        </w:tc>
        <w:tc>
          <w:tcPr>
            <w:tcW w:w="1081" w:type="dxa"/>
            <w:tcBorders>
              <w:top w:val="nil"/>
              <w:left w:val="nil"/>
              <w:bottom w:val="single" w:sz="4" w:space="0" w:color="auto"/>
              <w:right w:val="single" w:sz="4" w:space="0" w:color="auto"/>
            </w:tcBorders>
            <w:shd w:val="clear" w:color="auto" w:fill="auto"/>
            <w:noWrap/>
            <w:vAlign w:val="center"/>
            <w:hideMark/>
          </w:tcPr>
          <w:p w14:paraId="76F1409E" w14:textId="77777777" w:rsidR="00F30174" w:rsidRPr="00F30174" w:rsidRDefault="00F30174" w:rsidP="00F30174">
            <w:pPr>
              <w:jc w:val="right"/>
              <w:rPr>
                <w:sz w:val="16"/>
                <w:szCs w:val="16"/>
                <w:lang w:val="en-US" w:eastAsia="en-US"/>
              </w:rPr>
            </w:pPr>
            <w:r w:rsidRPr="00F30174">
              <w:rPr>
                <w:sz w:val="16"/>
                <w:szCs w:val="16"/>
                <w:lang w:val="en-US" w:eastAsia="en-US"/>
              </w:rPr>
              <w:t>0</w:t>
            </w:r>
          </w:p>
        </w:tc>
        <w:tc>
          <w:tcPr>
            <w:tcW w:w="1207" w:type="dxa"/>
            <w:tcBorders>
              <w:top w:val="nil"/>
              <w:left w:val="nil"/>
              <w:bottom w:val="single" w:sz="4" w:space="0" w:color="auto"/>
              <w:right w:val="single" w:sz="4" w:space="0" w:color="auto"/>
            </w:tcBorders>
            <w:shd w:val="clear" w:color="000000" w:fill="FFFFFF"/>
            <w:noWrap/>
            <w:vAlign w:val="center"/>
            <w:hideMark/>
          </w:tcPr>
          <w:p w14:paraId="2048F313" w14:textId="77777777" w:rsidR="00F30174" w:rsidRPr="00F30174" w:rsidRDefault="00F30174" w:rsidP="00F30174">
            <w:pPr>
              <w:jc w:val="right"/>
              <w:rPr>
                <w:sz w:val="16"/>
                <w:szCs w:val="16"/>
                <w:lang w:val="en-US" w:eastAsia="en-US"/>
              </w:rPr>
            </w:pPr>
            <w:r w:rsidRPr="00F30174">
              <w:rPr>
                <w:sz w:val="16"/>
                <w:szCs w:val="16"/>
                <w:lang w:val="en-US" w:eastAsia="en-US"/>
              </w:rPr>
              <w:t>17.365.708</w:t>
            </w:r>
          </w:p>
        </w:tc>
        <w:tc>
          <w:tcPr>
            <w:tcW w:w="950" w:type="dxa"/>
            <w:tcBorders>
              <w:top w:val="nil"/>
              <w:left w:val="nil"/>
              <w:bottom w:val="single" w:sz="4" w:space="0" w:color="auto"/>
              <w:right w:val="single" w:sz="4" w:space="0" w:color="auto"/>
            </w:tcBorders>
            <w:shd w:val="clear" w:color="auto" w:fill="auto"/>
            <w:noWrap/>
            <w:vAlign w:val="center"/>
            <w:hideMark/>
          </w:tcPr>
          <w:p w14:paraId="29A1D52E" w14:textId="77777777" w:rsidR="00F30174" w:rsidRPr="00F30174" w:rsidRDefault="00F30174" w:rsidP="00F30174">
            <w:pPr>
              <w:jc w:val="center"/>
              <w:rPr>
                <w:sz w:val="16"/>
                <w:szCs w:val="16"/>
                <w:lang w:val="en-US" w:eastAsia="en-US"/>
              </w:rPr>
            </w:pPr>
            <w:r w:rsidRPr="00F30174">
              <w:rPr>
                <w:sz w:val="16"/>
                <w:szCs w:val="16"/>
                <w:lang w:val="en-US" w:eastAsia="en-US"/>
              </w:rPr>
              <w:t>100</w:t>
            </w:r>
          </w:p>
        </w:tc>
        <w:tc>
          <w:tcPr>
            <w:tcW w:w="972" w:type="dxa"/>
            <w:tcBorders>
              <w:top w:val="nil"/>
              <w:left w:val="nil"/>
              <w:bottom w:val="single" w:sz="4" w:space="0" w:color="auto"/>
              <w:right w:val="single" w:sz="8" w:space="0" w:color="auto"/>
            </w:tcBorders>
            <w:shd w:val="clear" w:color="auto" w:fill="auto"/>
            <w:noWrap/>
            <w:vAlign w:val="center"/>
            <w:hideMark/>
          </w:tcPr>
          <w:p w14:paraId="407BFECE" w14:textId="0100A033" w:rsidR="00F30174" w:rsidRPr="00F30174" w:rsidRDefault="00F30174" w:rsidP="00F30174">
            <w:pPr>
              <w:jc w:val="center"/>
              <w:rPr>
                <w:sz w:val="16"/>
                <w:szCs w:val="16"/>
                <w:lang w:val="sr-Cyrl-RS" w:eastAsia="en-US"/>
              </w:rPr>
            </w:pPr>
            <w:r w:rsidRPr="00F30174">
              <w:rPr>
                <w:sz w:val="16"/>
                <w:szCs w:val="16"/>
                <w:lang w:val="sr-Cyrl-RS" w:eastAsia="en-US"/>
              </w:rPr>
              <w:t>0</w:t>
            </w:r>
          </w:p>
        </w:tc>
      </w:tr>
      <w:tr w:rsidR="00F30174" w:rsidRPr="00F30174" w14:paraId="111348A5" w14:textId="77777777" w:rsidTr="00F30174">
        <w:trPr>
          <w:trHeight w:val="20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2794A95D" w14:textId="77777777" w:rsidR="00F30174" w:rsidRPr="00F30174" w:rsidRDefault="00F30174" w:rsidP="00F30174">
            <w:pPr>
              <w:jc w:val="center"/>
              <w:rPr>
                <w:sz w:val="16"/>
                <w:szCs w:val="16"/>
                <w:lang w:val="en-US" w:eastAsia="en-US"/>
              </w:rPr>
            </w:pPr>
            <w:r w:rsidRPr="00F30174">
              <w:rPr>
                <w:sz w:val="16"/>
                <w:szCs w:val="16"/>
                <w:lang w:val="en-US" w:eastAsia="en-US"/>
              </w:rPr>
              <w:t>2.5.</w:t>
            </w:r>
          </w:p>
        </w:tc>
        <w:tc>
          <w:tcPr>
            <w:tcW w:w="5291" w:type="dxa"/>
            <w:tcBorders>
              <w:top w:val="nil"/>
              <w:left w:val="nil"/>
              <w:bottom w:val="single" w:sz="4" w:space="0" w:color="auto"/>
              <w:right w:val="single" w:sz="4" w:space="0" w:color="auto"/>
            </w:tcBorders>
            <w:shd w:val="clear" w:color="auto" w:fill="auto"/>
            <w:noWrap/>
            <w:vAlign w:val="center"/>
            <w:hideMark/>
          </w:tcPr>
          <w:p w14:paraId="0D3218C0" w14:textId="77777777" w:rsidR="00F30174" w:rsidRPr="00F30174" w:rsidRDefault="00F30174" w:rsidP="00F30174">
            <w:pPr>
              <w:rPr>
                <w:sz w:val="16"/>
                <w:szCs w:val="16"/>
                <w:lang w:val="en-US" w:eastAsia="en-US"/>
              </w:rPr>
            </w:pPr>
            <w:r w:rsidRPr="00F30174">
              <w:rPr>
                <w:sz w:val="16"/>
                <w:szCs w:val="16"/>
                <w:lang w:val="en-US" w:eastAsia="en-US"/>
              </w:rPr>
              <w:t xml:space="preserve">Трошкови резервисања </w:t>
            </w:r>
          </w:p>
        </w:tc>
        <w:tc>
          <w:tcPr>
            <w:tcW w:w="1087" w:type="dxa"/>
            <w:tcBorders>
              <w:top w:val="nil"/>
              <w:left w:val="nil"/>
              <w:bottom w:val="single" w:sz="4" w:space="0" w:color="auto"/>
              <w:right w:val="single" w:sz="4" w:space="0" w:color="auto"/>
            </w:tcBorders>
            <w:shd w:val="clear" w:color="auto" w:fill="auto"/>
            <w:noWrap/>
            <w:vAlign w:val="center"/>
            <w:hideMark/>
          </w:tcPr>
          <w:p w14:paraId="55EC278F" w14:textId="77777777" w:rsidR="00F30174" w:rsidRPr="00F30174" w:rsidRDefault="00F30174" w:rsidP="00F30174">
            <w:pPr>
              <w:jc w:val="right"/>
              <w:rPr>
                <w:sz w:val="16"/>
                <w:szCs w:val="16"/>
                <w:lang w:val="en-US" w:eastAsia="en-US"/>
              </w:rPr>
            </w:pPr>
            <w:r w:rsidRPr="00F30174">
              <w:rPr>
                <w:sz w:val="16"/>
                <w:szCs w:val="16"/>
                <w:lang w:val="en-US" w:eastAsia="en-US"/>
              </w:rPr>
              <w:t>11.300.886</w:t>
            </w:r>
          </w:p>
        </w:tc>
        <w:tc>
          <w:tcPr>
            <w:tcW w:w="1081" w:type="dxa"/>
            <w:tcBorders>
              <w:top w:val="nil"/>
              <w:left w:val="nil"/>
              <w:bottom w:val="single" w:sz="4" w:space="0" w:color="auto"/>
              <w:right w:val="single" w:sz="4" w:space="0" w:color="auto"/>
            </w:tcBorders>
            <w:shd w:val="clear" w:color="auto" w:fill="auto"/>
            <w:noWrap/>
            <w:vAlign w:val="center"/>
            <w:hideMark/>
          </w:tcPr>
          <w:p w14:paraId="5FB6806C" w14:textId="77777777" w:rsidR="00F30174" w:rsidRPr="00F30174" w:rsidRDefault="00F30174" w:rsidP="00F30174">
            <w:pPr>
              <w:jc w:val="right"/>
              <w:rPr>
                <w:sz w:val="16"/>
                <w:szCs w:val="16"/>
                <w:lang w:val="en-US" w:eastAsia="en-US"/>
              </w:rPr>
            </w:pPr>
            <w:r w:rsidRPr="00F30174">
              <w:rPr>
                <w:sz w:val="16"/>
                <w:szCs w:val="16"/>
                <w:lang w:val="en-US" w:eastAsia="en-US"/>
              </w:rPr>
              <w:t>500.000</w:t>
            </w:r>
          </w:p>
        </w:tc>
        <w:tc>
          <w:tcPr>
            <w:tcW w:w="1207" w:type="dxa"/>
            <w:tcBorders>
              <w:top w:val="nil"/>
              <w:left w:val="nil"/>
              <w:bottom w:val="single" w:sz="4" w:space="0" w:color="auto"/>
              <w:right w:val="single" w:sz="4" w:space="0" w:color="auto"/>
            </w:tcBorders>
            <w:shd w:val="clear" w:color="000000" w:fill="FFFFFF"/>
            <w:noWrap/>
            <w:vAlign w:val="center"/>
            <w:hideMark/>
          </w:tcPr>
          <w:p w14:paraId="7769A984" w14:textId="77777777" w:rsidR="00F30174" w:rsidRPr="00F30174" w:rsidRDefault="00F30174" w:rsidP="00F30174">
            <w:pPr>
              <w:jc w:val="right"/>
              <w:rPr>
                <w:sz w:val="16"/>
                <w:szCs w:val="16"/>
                <w:lang w:val="en-US" w:eastAsia="en-US"/>
              </w:rPr>
            </w:pPr>
            <w:r w:rsidRPr="00F30174">
              <w:rPr>
                <w:sz w:val="16"/>
                <w:szCs w:val="16"/>
                <w:lang w:val="en-US" w:eastAsia="en-US"/>
              </w:rPr>
              <w:t>11.624.793</w:t>
            </w:r>
          </w:p>
        </w:tc>
        <w:tc>
          <w:tcPr>
            <w:tcW w:w="950" w:type="dxa"/>
            <w:tcBorders>
              <w:top w:val="nil"/>
              <w:left w:val="nil"/>
              <w:bottom w:val="single" w:sz="4" w:space="0" w:color="auto"/>
              <w:right w:val="single" w:sz="4" w:space="0" w:color="auto"/>
            </w:tcBorders>
            <w:shd w:val="clear" w:color="auto" w:fill="auto"/>
            <w:noWrap/>
            <w:vAlign w:val="center"/>
            <w:hideMark/>
          </w:tcPr>
          <w:p w14:paraId="2B991794" w14:textId="77777777" w:rsidR="00F30174" w:rsidRPr="00F30174" w:rsidRDefault="00F30174" w:rsidP="00F30174">
            <w:pPr>
              <w:jc w:val="center"/>
              <w:rPr>
                <w:sz w:val="16"/>
                <w:szCs w:val="16"/>
                <w:lang w:val="en-US" w:eastAsia="en-US"/>
              </w:rPr>
            </w:pPr>
            <w:r w:rsidRPr="00F30174">
              <w:rPr>
                <w:sz w:val="16"/>
                <w:szCs w:val="16"/>
                <w:lang w:val="en-US" w:eastAsia="en-US"/>
              </w:rPr>
              <w:t>103</w:t>
            </w:r>
          </w:p>
        </w:tc>
        <w:tc>
          <w:tcPr>
            <w:tcW w:w="972" w:type="dxa"/>
            <w:tcBorders>
              <w:top w:val="nil"/>
              <w:left w:val="nil"/>
              <w:bottom w:val="single" w:sz="4" w:space="0" w:color="auto"/>
              <w:right w:val="single" w:sz="8" w:space="0" w:color="auto"/>
            </w:tcBorders>
            <w:shd w:val="clear" w:color="auto" w:fill="auto"/>
            <w:noWrap/>
            <w:vAlign w:val="center"/>
            <w:hideMark/>
          </w:tcPr>
          <w:p w14:paraId="2B2A4E87" w14:textId="77777777" w:rsidR="00F30174" w:rsidRPr="00F30174" w:rsidRDefault="00F30174" w:rsidP="00F30174">
            <w:pPr>
              <w:jc w:val="center"/>
              <w:rPr>
                <w:sz w:val="16"/>
                <w:szCs w:val="16"/>
                <w:lang w:val="en-US" w:eastAsia="en-US"/>
              </w:rPr>
            </w:pPr>
            <w:r w:rsidRPr="00F30174">
              <w:rPr>
                <w:sz w:val="16"/>
                <w:szCs w:val="16"/>
                <w:lang w:val="en-US" w:eastAsia="en-US"/>
              </w:rPr>
              <w:t>2.325</w:t>
            </w:r>
          </w:p>
        </w:tc>
      </w:tr>
      <w:tr w:rsidR="00F30174" w:rsidRPr="00F30174" w14:paraId="162B72F4" w14:textId="77777777" w:rsidTr="00F30174">
        <w:trPr>
          <w:trHeight w:val="20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2BD68CE0" w14:textId="77777777" w:rsidR="00F30174" w:rsidRPr="00F30174" w:rsidRDefault="00F30174" w:rsidP="00F30174">
            <w:pPr>
              <w:jc w:val="center"/>
              <w:rPr>
                <w:sz w:val="16"/>
                <w:szCs w:val="16"/>
                <w:lang w:val="en-US" w:eastAsia="en-US"/>
              </w:rPr>
            </w:pPr>
            <w:r w:rsidRPr="00F30174">
              <w:rPr>
                <w:sz w:val="16"/>
                <w:szCs w:val="16"/>
                <w:lang w:val="en-US" w:eastAsia="en-US"/>
              </w:rPr>
              <w:t>2.6.</w:t>
            </w:r>
          </w:p>
        </w:tc>
        <w:tc>
          <w:tcPr>
            <w:tcW w:w="5291" w:type="dxa"/>
            <w:tcBorders>
              <w:top w:val="nil"/>
              <w:left w:val="nil"/>
              <w:bottom w:val="single" w:sz="4" w:space="0" w:color="auto"/>
              <w:right w:val="single" w:sz="4" w:space="0" w:color="auto"/>
            </w:tcBorders>
            <w:shd w:val="clear" w:color="auto" w:fill="auto"/>
            <w:noWrap/>
            <w:vAlign w:val="center"/>
            <w:hideMark/>
          </w:tcPr>
          <w:p w14:paraId="60E74A49" w14:textId="77777777" w:rsidR="00F30174" w:rsidRPr="00F30174" w:rsidRDefault="00F30174" w:rsidP="00F30174">
            <w:pPr>
              <w:rPr>
                <w:sz w:val="16"/>
                <w:szCs w:val="16"/>
                <w:lang w:val="en-US" w:eastAsia="en-US"/>
              </w:rPr>
            </w:pPr>
            <w:r w:rsidRPr="00F30174">
              <w:rPr>
                <w:sz w:val="16"/>
                <w:szCs w:val="16"/>
                <w:lang w:val="en-US" w:eastAsia="en-US"/>
              </w:rPr>
              <w:t>Нематеријални трошкови (без пореза и доприноса)</w:t>
            </w:r>
          </w:p>
        </w:tc>
        <w:tc>
          <w:tcPr>
            <w:tcW w:w="1087" w:type="dxa"/>
            <w:tcBorders>
              <w:top w:val="nil"/>
              <w:left w:val="nil"/>
              <w:bottom w:val="single" w:sz="4" w:space="0" w:color="auto"/>
              <w:right w:val="single" w:sz="4" w:space="0" w:color="auto"/>
            </w:tcBorders>
            <w:shd w:val="clear" w:color="auto" w:fill="auto"/>
            <w:noWrap/>
            <w:vAlign w:val="center"/>
            <w:hideMark/>
          </w:tcPr>
          <w:p w14:paraId="2419B55A" w14:textId="77777777" w:rsidR="00F30174" w:rsidRPr="00F30174" w:rsidRDefault="00F30174" w:rsidP="00F30174">
            <w:pPr>
              <w:jc w:val="right"/>
              <w:rPr>
                <w:sz w:val="16"/>
                <w:szCs w:val="16"/>
                <w:lang w:val="en-US" w:eastAsia="en-US"/>
              </w:rPr>
            </w:pPr>
            <w:r w:rsidRPr="00F30174">
              <w:rPr>
                <w:sz w:val="16"/>
                <w:szCs w:val="16"/>
                <w:lang w:val="en-US" w:eastAsia="en-US"/>
              </w:rPr>
              <w:t>1.392.024</w:t>
            </w:r>
          </w:p>
        </w:tc>
        <w:tc>
          <w:tcPr>
            <w:tcW w:w="1081" w:type="dxa"/>
            <w:tcBorders>
              <w:top w:val="nil"/>
              <w:left w:val="nil"/>
              <w:bottom w:val="single" w:sz="4" w:space="0" w:color="auto"/>
              <w:right w:val="single" w:sz="4" w:space="0" w:color="auto"/>
            </w:tcBorders>
            <w:shd w:val="clear" w:color="auto" w:fill="auto"/>
            <w:noWrap/>
            <w:vAlign w:val="center"/>
            <w:hideMark/>
          </w:tcPr>
          <w:p w14:paraId="094F0794" w14:textId="77777777" w:rsidR="00F30174" w:rsidRPr="00F30174" w:rsidRDefault="00F30174" w:rsidP="00F30174">
            <w:pPr>
              <w:jc w:val="right"/>
              <w:rPr>
                <w:sz w:val="16"/>
                <w:szCs w:val="16"/>
                <w:lang w:val="en-US" w:eastAsia="en-US"/>
              </w:rPr>
            </w:pPr>
            <w:r w:rsidRPr="00F30174">
              <w:rPr>
                <w:sz w:val="16"/>
                <w:szCs w:val="16"/>
                <w:lang w:val="en-US" w:eastAsia="en-US"/>
              </w:rPr>
              <w:t>1.606.559</w:t>
            </w:r>
          </w:p>
        </w:tc>
        <w:tc>
          <w:tcPr>
            <w:tcW w:w="1207" w:type="dxa"/>
            <w:tcBorders>
              <w:top w:val="nil"/>
              <w:left w:val="nil"/>
              <w:bottom w:val="single" w:sz="4" w:space="0" w:color="auto"/>
              <w:right w:val="single" w:sz="4" w:space="0" w:color="auto"/>
            </w:tcBorders>
            <w:shd w:val="clear" w:color="000000" w:fill="FFFFFF"/>
            <w:noWrap/>
            <w:vAlign w:val="center"/>
            <w:hideMark/>
          </w:tcPr>
          <w:p w14:paraId="37E26FFD" w14:textId="77777777" w:rsidR="00F30174" w:rsidRPr="00F30174" w:rsidRDefault="00F30174" w:rsidP="00F30174">
            <w:pPr>
              <w:jc w:val="right"/>
              <w:rPr>
                <w:sz w:val="16"/>
                <w:szCs w:val="16"/>
                <w:lang w:val="en-US" w:eastAsia="en-US"/>
              </w:rPr>
            </w:pPr>
            <w:r w:rsidRPr="00F30174">
              <w:rPr>
                <w:sz w:val="16"/>
                <w:szCs w:val="16"/>
                <w:lang w:val="en-US" w:eastAsia="en-US"/>
              </w:rPr>
              <w:t>1.637.273</w:t>
            </w:r>
          </w:p>
        </w:tc>
        <w:tc>
          <w:tcPr>
            <w:tcW w:w="950" w:type="dxa"/>
            <w:tcBorders>
              <w:top w:val="nil"/>
              <w:left w:val="nil"/>
              <w:bottom w:val="single" w:sz="4" w:space="0" w:color="auto"/>
              <w:right w:val="single" w:sz="4" w:space="0" w:color="auto"/>
            </w:tcBorders>
            <w:shd w:val="clear" w:color="auto" w:fill="auto"/>
            <w:noWrap/>
            <w:vAlign w:val="center"/>
            <w:hideMark/>
          </w:tcPr>
          <w:p w14:paraId="04EF11BC" w14:textId="77777777" w:rsidR="00F30174" w:rsidRPr="00F30174" w:rsidRDefault="00F30174" w:rsidP="00F30174">
            <w:pPr>
              <w:jc w:val="center"/>
              <w:rPr>
                <w:sz w:val="16"/>
                <w:szCs w:val="16"/>
                <w:lang w:val="en-US" w:eastAsia="en-US"/>
              </w:rPr>
            </w:pPr>
            <w:r w:rsidRPr="00F30174">
              <w:rPr>
                <w:sz w:val="16"/>
                <w:szCs w:val="16"/>
                <w:lang w:val="en-US" w:eastAsia="en-US"/>
              </w:rPr>
              <w:t>118</w:t>
            </w:r>
          </w:p>
        </w:tc>
        <w:tc>
          <w:tcPr>
            <w:tcW w:w="972" w:type="dxa"/>
            <w:tcBorders>
              <w:top w:val="nil"/>
              <w:left w:val="nil"/>
              <w:bottom w:val="single" w:sz="4" w:space="0" w:color="auto"/>
              <w:right w:val="single" w:sz="8" w:space="0" w:color="auto"/>
            </w:tcBorders>
            <w:shd w:val="clear" w:color="auto" w:fill="auto"/>
            <w:noWrap/>
            <w:vAlign w:val="center"/>
            <w:hideMark/>
          </w:tcPr>
          <w:p w14:paraId="6287FE16" w14:textId="77777777" w:rsidR="00F30174" w:rsidRPr="00F30174" w:rsidRDefault="00F30174" w:rsidP="00F30174">
            <w:pPr>
              <w:jc w:val="center"/>
              <w:rPr>
                <w:sz w:val="16"/>
                <w:szCs w:val="16"/>
                <w:lang w:val="en-US" w:eastAsia="en-US"/>
              </w:rPr>
            </w:pPr>
            <w:r w:rsidRPr="00F30174">
              <w:rPr>
                <w:sz w:val="16"/>
                <w:szCs w:val="16"/>
                <w:lang w:val="en-US" w:eastAsia="en-US"/>
              </w:rPr>
              <w:t>102</w:t>
            </w:r>
          </w:p>
        </w:tc>
      </w:tr>
      <w:tr w:rsidR="00F30174" w:rsidRPr="00F30174" w14:paraId="54DB942D" w14:textId="77777777" w:rsidTr="00F30174">
        <w:trPr>
          <w:trHeight w:val="55"/>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1BE5AFC4" w14:textId="77777777" w:rsidR="00F30174" w:rsidRPr="00F30174" w:rsidRDefault="00F30174" w:rsidP="00F30174">
            <w:pPr>
              <w:jc w:val="center"/>
              <w:rPr>
                <w:sz w:val="16"/>
                <w:szCs w:val="16"/>
                <w:lang w:val="en-US" w:eastAsia="en-US"/>
              </w:rPr>
            </w:pPr>
            <w:r w:rsidRPr="00F30174">
              <w:rPr>
                <w:sz w:val="16"/>
                <w:szCs w:val="16"/>
                <w:lang w:val="en-US" w:eastAsia="en-US"/>
              </w:rPr>
              <w:t>2.7.</w:t>
            </w:r>
          </w:p>
        </w:tc>
        <w:tc>
          <w:tcPr>
            <w:tcW w:w="5291" w:type="dxa"/>
            <w:tcBorders>
              <w:top w:val="nil"/>
              <w:left w:val="nil"/>
              <w:bottom w:val="single" w:sz="4" w:space="0" w:color="auto"/>
              <w:right w:val="single" w:sz="4" w:space="0" w:color="auto"/>
            </w:tcBorders>
            <w:shd w:val="clear" w:color="auto" w:fill="auto"/>
            <w:noWrap/>
            <w:vAlign w:val="center"/>
            <w:hideMark/>
          </w:tcPr>
          <w:p w14:paraId="5594C3B9" w14:textId="77777777" w:rsidR="00F30174" w:rsidRPr="00F30174" w:rsidRDefault="00F30174" w:rsidP="00F30174">
            <w:pPr>
              <w:rPr>
                <w:sz w:val="16"/>
                <w:szCs w:val="16"/>
                <w:lang w:val="en-US" w:eastAsia="en-US"/>
              </w:rPr>
            </w:pPr>
            <w:r w:rsidRPr="00F30174">
              <w:rPr>
                <w:sz w:val="16"/>
                <w:szCs w:val="16"/>
                <w:lang w:val="en-US" w:eastAsia="en-US"/>
              </w:rPr>
              <w:t>Трошкови пореза</w:t>
            </w:r>
          </w:p>
        </w:tc>
        <w:tc>
          <w:tcPr>
            <w:tcW w:w="1087" w:type="dxa"/>
            <w:tcBorders>
              <w:top w:val="nil"/>
              <w:left w:val="nil"/>
              <w:bottom w:val="single" w:sz="4" w:space="0" w:color="auto"/>
              <w:right w:val="single" w:sz="4" w:space="0" w:color="auto"/>
            </w:tcBorders>
            <w:shd w:val="clear" w:color="auto" w:fill="auto"/>
            <w:noWrap/>
            <w:vAlign w:val="center"/>
            <w:hideMark/>
          </w:tcPr>
          <w:p w14:paraId="47258206" w14:textId="77777777" w:rsidR="00F30174" w:rsidRPr="00F30174" w:rsidRDefault="00F30174" w:rsidP="00F30174">
            <w:pPr>
              <w:jc w:val="right"/>
              <w:rPr>
                <w:sz w:val="16"/>
                <w:szCs w:val="16"/>
                <w:lang w:val="en-US" w:eastAsia="en-US"/>
              </w:rPr>
            </w:pPr>
            <w:r w:rsidRPr="00F30174">
              <w:rPr>
                <w:sz w:val="16"/>
                <w:szCs w:val="16"/>
                <w:lang w:val="en-US" w:eastAsia="en-US"/>
              </w:rPr>
              <w:t>238.203</w:t>
            </w:r>
          </w:p>
        </w:tc>
        <w:tc>
          <w:tcPr>
            <w:tcW w:w="1081" w:type="dxa"/>
            <w:tcBorders>
              <w:top w:val="nil"/>
              <w:left w:val="nil"/>
              <w:bottom w:val="single" w:sz="4" w:space="0" w:color="auto"/>
              <w:right w:val="single" w:sz="4" w:space="0" w:color="auto"/>
            </w:tcBorders>
            <w:shd w:val="clear" w:color="auto" w:fill="auto"/>
            <w:noWrap/>
            <w:vAlign w:val="center"/>
            <w:hideMark/>
          </w:tcPr>
          <w:p w14:paraId="04F9F6A7" w14:textId="77777777" w:rsidR="00F30174" w:rsidRPr="00F30174" w:rsidRDefault="00F30174" w:rsidP="00F30174">
            <w:pPr>
              <w:jc w:val="right"/>
              <w:rPr>
                <w:sz w:val="16"/>
                <w:szCs w:val="16"/>
                <w:lang w:val="en-US" w:eastAsia="en-US"/>
              </w:rPr>
            </w:pPr>
            <w:r w:rsidRPr="00F30174">
              <w:rPr>
                <w:sz w:val="16"/>
                <w:szCs w:val="16"/>
                <w:lang w:val="en-US" w:eastAsia="en-US"/>
              </w:rPr>
              <w:t>165.520</w:t>
            </w:r>
          </w:p>
        </w:tc>
        <w:tc>
          <w:tcPr>
            <w:tcW w:w="1207" w:type="dxa"/>
            <w:tcBorders>
              <w:top w:val="nil"/>
              <w:left w:val="nil"/>
              <w:bottom w:val="single" w:sz="4" w:space="0" w:color="auto"/>
              <w:right w:val="single" w:sz="4" w:space="0" w:color="auto"/>
            </w:tcBorders>
            <w:shd w:val="clear" w:color="000000" w:fill="FFFFFF"/>
            <w:noWrap/>
            <w:vAlign w:val="center"/>
            <w:hideMark/>
          </w:tcPr>
          <w:p w14:paraId="04780950" w14:textId="77777777" w:rsidR="00F30174" w:rsidRPr="00F30174" w:rsidRDefault="00F30174" w:rsidP="00F30174">
            <w:pPr>
              <w:jc w:val="right"/>
              <w:rPr>
                <w:sz w:val="16"/>
                <w:szCs w:val="16"/>
                <w:lang w:val="en-US" w:eastAsia="en-US"/>
              </w:rPr>
            </w:pPr>
            <w:r w:rsidRPr="00F30174">
              <w:rPr>
                <w:sz w:val="16"/>
                <w:szCs w:val="16"/>
                <w:lang w:val="en-US" w:eastAsia="en-US"/>
              </w:rPr>
              <w:t>156.200</w:t>
            </w:r>
          </w:p>
        </w:tc>
        <w:tc>
          <w:tcPr>
            <w:tcW w:w="950" w:type="dxa"/>
            <w:tcBorders>
              <w:top w:val="nil"/>
              <w:left w:val="nil"/>
              <w:bottom w:val="single" w:sz="4" w:space="0" w:color="auto"/>
              <w:right w:val="single" w:sz="4" w:space="0" w:color="auto"/>
            </w:tcBorders>
            <w:shd w:val="clear" w:color="auto" w:fill="auto"/>
            <w:noWrap/>
            <w:vAlign w:val="center"/>
            <w:hideMark/>
          </w:tcPr>
          <w:p w14:paraId="0C09EEB9" w14:textId="77777777" w:rsidR="00F30174" w:rsidRPr="00F30174" w:rsidRDefault="00F30174" w:rsidP="00F30174">
            <w:pPr>
              <w:jc w:val="center"/>
              <w:rPr>
                <w:sz w:val="16"/>
                <w:szCs w:val="16"/>
                <w:lang w:val="en-US" w:eastAsia="en-US"/>
              </w:rPr>
            </w:pPr>
            <w:r w:rsidRPr="00F30174">
              <w:rPr>
                <w:sz w:val="16"/>
                <w:szCs w:val="16"/>
                <w:lang w:val="en-US" w:eastAsia="en-US"/>
              </w:rPr>
              <w:t>66</w:t>
            </w:r>
          </w:p>
        </w:tc>
        <w:tc>
          <w:tcPr>
            <w:tcW w:w="972" w:type="dxa"/>
            <w:tcBorders>
              <w:top w:val="nil"/>
              <w:left w:val="nil"/>
              <w:bottom w:val="single" w:sz="4" w:space="0" w:color="auto"/>
              <w:right w:val="single" w:sz="8" w:space="0" w:color="auto"/>
            </w:tcBorders>
            <w:shd w:val="clear" w:color="auto" w:fill="auto"/>
            <w:noWrap/>
            <w:vAlign w:val="center"/>
            <w:hideMark/>
          </w:tcPr>
          <w:p w14:paraId="7417EC92" w14:textId="77777777" w:rsidR="00F30174" w:rsidRPr="00F30174" w:rsidRDefault="00F30174" w:rsidP="00F30174">
            <w:pPr>
              <w:jc w:val="center"/>
              <w:rPr>
                <w:sz w:val="16"/>
                <w:szCs w:val="16"/>
                <w:lang w:val="en-US" w:eastAsia="en-US"/>
              </w:rPr>
            </w:pPr>
            <w:r w:rsidRPr="00F30174">
              <w:rPr>
                <w:sz w:val="16"/>
                <w:szCs w:val="16"/>
                <w:lang w:val="en-US" w:eastAsia="en-US"/>
              </w:rPr>
              <w:t>94</w:t>
            </w:r>
          </w:p>
        </w:tc>
      </w:tr>
      <w:tr w:rsidR="00F30174" w:rsidRPr="00F30174" w14:paraId="5035A3BF" w14:textId="77777777" w:rsidTr="00F30174">
        <w:trPr>
          <w:trHeight w:val="79"/>
          <w:jc w:val="center"/>
        </w:trPr>
        <w:tc>
          <w:tcPr>
            <w:tcW w:w="705" w:type="dxa"/>
            <w:tcBorders>
              <w:top w:val="nil"/>
              <w:left w:val="single" w:sz="8" w:space="0" w:color="auto"/>
              <w:bottom w:val="nil"/>
              <w:right w:val="single" w:sz="4" w:space="0" w:color="auto"/>
            </w:tcBorders>
            <w:shd w:val="clear" w:color="auto" w:fill="auto"/>
            <w:noWrap/>
            <w:vAlign w:val="center"/>
            <w:hideMark/>
          </w:tcPr>
          <w:p w14:paraId="06D054FF" w14:textId="77777777" w:rsidR="00F30174" w:rsidRPr="00F30174" w:rsidRDefault="00F30174" w:rsidP="00F30174">
            <w:pPr>
              <w:jc w:val="center"/>
              <w:rPr>
                <w:sz w:val="16"/>
                <w:szCs w:val="16"/>
                <w:lang w:val="en-US" w:eastAsia="en-US"/>
              </w:rPr>
            </w:pPr>
            <w:r w:rsidRPr="00F30174">
              <w:rPr>
                <w:sz w:val="16"/>
                <w:szCs w:val="16"/>
                <w:lang w:val="en-US" w:eastAsia="en-US"/>
              </w:rPr>
              <w:t>2.8.</w:t>
            </w:r>
          </w:p>
        </w:tc>
        <w:tc>
          <w:tcPr>
            <w:tcW w:w="5291" w:type="dxa"/>
            <w:tcBorders>
              <w:top w:val="nil"/>
              <w:left w:val="nil"/>
              <w:bottom w:val="nil"/>
              <w:right w:val="single" w:sz="4" w:space="0" w:color="auto"/>
            </w:tcBorders>
            <w:shd w:val="clear" w:color="auto" w:fill="auto"/>
            <w:noWrap/>
            <w:vAlign w:val="center"/>
            <w:hideMark/>
          </w:tcPr>
          <w:p w14:paraId="01597B87" w14:textId="77777777" w:rsidR="00F30174" w:rsidRPr="00F30174" w:rsidRDefault="00F30174" w:rsidP="00F30174">
            <w:pPr>
              <w:rPr>
                <w:sz w:val="16"/>
                <w:szCs w:val="16"/>
                <w:lang w:val="en-US" w:eastAsia="en-US"/>
              </w:rPr>
            </w:pPr>
            <w:r w:rsidRPr="00F30174">
              <w:rPr>
                <w:sz w:val="16"/>
                <w:szCs w:val="16"/>
                <w:lang w:val="en-US" w:eastAsia="en-US"/>
              </w:rPr>
              <w:t>Трошкови доприноса</w:t>
            </w:r>
          </w:p>
        </w:tc>
        <w:tc>
          <w:tcPr>
            <w:tcW w:w="1087" w:type="dxa"/>
            <w:tcBorders>
              <w:top w:val="nil"/>
              <w:left w:val="nil"/>
              <w:bottom w:val="nil"/>
              <w:right w:val="single" w:sz="4" w:space="0" w:color="auto"/>
            </w:tcBorders>
            <w:shd w:val="clear" w:color="auto" w:fill="auto"/>
            <w:noWrap/>
            <w:vAlign w:val="center"/>
            <w:hideMark/>
          </w:tcPr>
          <w:p w14:paraId="60E4A90E" w14:textId="77777777" w:rsidR="00F30174" w:rsidRPr="00F30174" w:rsidRDefault="00F30174" w:rsidP="00F30174">
            <w:pPr>
              <w:jc w:val="right"/>
              <w:rPr>
                <w:sz w:val="16"/>
                <w:szCs w:val="16"/>
                <w:lang w:val="en-US" w:eastAsia="en-US"/>
              </w:rPr>
            </w:pPr>
            <w:r w:rsidRPr="00F30174">
              <w:rPr>
                <w:sz w:val="16"/>
                <w:szCs w:val="16"/>
                <w:lang w:val="en-US" w:eastAsia="en-US"/>
              </w:rPr>
              <w:t>463.902</w:t>
            </w:r>
          </w:p>
        </w:tc>
        <w:tc>
          <w:tcPr>
            <w:tcW w:w="1081" w:type="dxa"/>
            <w:tcBorders>
              <w:top w:val="nil"/>
              <w:left w:val="nil"/>
              <w:bottom w:val="nil"/>
              <w:right w:val="single" w:sz="4" w:space="0" w:color="auto"/>
            </w:tcBorders>
            <w:shd w:val="clear" w:color="auto" w:fill="auto"/>
            <w:noWrap/>
            <w:vAlign w:val="center"/>
            <w:hideMark/>
          </w:tcPr>
          <w:p w14:paraId="3F367513" w14:textId="77777777" w:rsidR="00F30174" w:rsidRPr="00F30174" w:rsidRDefault="00F30174" w:rsidP="00F30174">
            <w:pPr>
              <w:jc w:val="right"/>
              <w:rPr>
                <w:sz w:val="16"/>
                <w:szCs w:val="16"/>
                <w:lang w:val="en-US" w:eastAsia="en-US"/>
              </w:rPr>
            </w:pPr>
            <w:r w:rsidRPr="00F30174">
              <w:rPr>
                <w:sz w:val="16"/>
                <w:szCs w:val="16"/>
                <w:lang w:val="en-US" w:eastAsia="en-US"/>
              </w:rPr>
              <w:t>503.000</w:t>
            </w:r>
          </w:p>
        </w:tc>
        <w:tc>
          <w:tcPr>
            <w:tcW w:w="1207" w:type="dxa"/>
            <w:tcBorders>
              <w:top w:val="nil"/>
              <w:left w:val="nil"/>
              <w:bottom w:val="nil"/>
              <w:right w:val="single" w:sz="4" w:space="0" w:color="auto"/>
            </w:tcBorders>
            <w:shd w:val="clear" w:color="000000" w:fill="FFFFFF"/>
            <w:noWrap/>
            <w:vAlign w:val="center"/>
            <w:hideMark/>
          </w:tcPr>
          <w:p w14:paraId="273629ED" w14:textId="77777777" w:rsidR="00F30174" w:rsidRPr="00F30174" w:rsidRDefault="00F30174" w:rsidP="00F30174">
            <w:pPr>
              <w:jc w:val="right"/>
              <w:rPr>
                <w:sz w:val="16"/>
                <w:szCs w:val="16"/>
                <w:lang w:val="en-US" w:eastAsia="en-US"/>
              </w:rPr>
            </w:pPr>
            <w:r w:rsidRPr="00F30174">
              <w:rPr>
                <w:sz w:val="16"/>
                <w:szCs w:val="16"/>
                <w:lang w:val="en-US" w:eastAsia="en-US"/>
              </w:rPr>
              <w:t>477.435</w:t>
            </w:r>
          </w:p>
        </w:tc>
        <w:tc>
          <w:tcPr>
            <w:tcW w:w="950" w:type="dxa"/>
            <w:tcBorders>
              <w:top w:val="nil"/>
              <w:left w:val="nil"/>
              <w:bottom w:val="nil"/>
              <w:right w:val="single" w:sz="4" w:space="0" w:color="auto"/>
            </w:tcBorders>
            <w:shd w:val="clear" w:color="auto" w:fill="auto"/>
            <w:noWrap/>
            <w:vAlign w:val="center"/>
            <w:hideMark/>
          </w:tcPr>
          <w:p w14:paraId="63F342A3" w14:textId="77777777" w:rsidR="00F30174" w:rsidRPr="00F30174" w:rsidRDefault="00F30174" w:rsidP="00F30174">
            <w:pPr>
              <w:jc w:val="center"/>
              <w:rPr>
                <w:sz w:val="16"/>
                <w:szCs w:val="16"/>
                <w:lang w:val="en-US" w:eastAsia="en-US"/>
              </w:rPr>
            </w:pPr>
            <w:r w:rsidRPr="00F30174">
              <w:rPr>
                <w:sz w:val="16"/>
                <w:szCs w:val="16"/>
                <w:lang w:val="en-US" w:eastAsia="en-US"/>
              </w:rPr>
              <w:t>103</w:t>
            </w:r>
          </w:p>
        </w:tc>
        <w:tc>
          <w:tcPr>
            <w:tcW w:w="972" w:type="dxa"/>
            <w:tcBorders>
              <w:top w:val="nil"/>
              <w:left w:val="nil"/>
              <w:bottom w:val="nil"/>
              <w:right w:val="single" w:sz="8" w:space="0" w:color="auto"/>
            </w:tcBorders>
            <w:shd w:val="clear" w:color="auto" w:fill="auto"/>
            <w:noWrap/>
            <w:vAlign w:val="center"/>
            <w:hideMark/>
          </w:tcPr>
          <w:p w14:paraId="06504361" w14:textId="77777777" w:rsidR="00F30174" w:rsidRPr="00F30174" w:rsidRDefault="00F30174" w:rsidP="00F30174">
            <w:pPr>
              <w:jc w:val="center"/>
              <w:rPr>
                <w:sz w:val="16"/>
                <w:szCs w:val="16"/>
                <w:lang w:val="en-US" w:eastAsia="en-US"/>
              </w:rPr>
            </w:pPr>
            <w:r w:rsidRPr="00F30174">
              <w:rPr>
                <w:sz w:val="16"/>
                <w:szCs w:val="16"/>
                <w:lang w:val="en-US" w:eastAsia="en-US"/>
              </w:rPr>
              <w:t>95</w:t>
            </w:r>
          </w:p>
        </w:tc>
      </w:tr>
      <w:tr w:rsidR="00F30174" w:rsidRPr="00F30174" w14:paraId="75A62B65" w14:textId="77777777" w:rsidTr="00F30174">
        <w:trPr>
          <w:trHeight w:val="212"/>
          <w:jc w:val="center"/>
        </w:trPr>
        <w:tc>
          <w:tcPr>
            <w:tcW w:w="705"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34D7C97A" w14:textId="77777777" w:rsidR="00F30174" w:rsidRPr="00F30174" w:rsidRDefault="00F30174" w:rsidP="00F30174">
            <w:pPr>
              <w:jc w:val="center"/>
              <w:rPr>
                <w:b/>
                <w:bCs/>
                <w:sz w:val="16"/>
                <w:szCs w:val="16"/>
                <w:lang w:val="en-US" w:eastAsia="en-US"/>
              </w:rPr>
            </w:pPr>
            <w:r w:rsidRPr="00F30174">
              <w:rPr>
                <w:b/>
                <w:bCs/>
                <w:sz w:val="16"/>
                <w:szCs w:val="16"/>
                <w:lang w:val="en-US" w:eastAsia="en-US"/>
              </w:rPr>
              <w:t>I</w:t>
            </w:r>
          </w:p>
        </w:tc>
        <w:tc>
          <w:tcPr>
            <w:tcW w:w="5291" w:type="dxa"/>
            <w:tcBorders>
              <w:top w:val="single" w:sz="8" w:space="0" w:color="auto"/>
              <w:left w:val="nil"/>
              <w:bottom w:val="single" w:sz="8" w:space="0" w:color="auto"/>
              <w:right w:val="single" w:sz="4" w:space="0" w:color="auto"/>
            </w:tcBorders>
            <w:shd w:val="clear" w:color="000000" w:fill="BFBFBF"/>
            <w:noWrap/>
            <w:vAlign w:val="center"/>
            <w:hideMark/>
          </w:tcPr>
          <w:p w14:paraId="55592729" w14:textId="77777777" w:rsidR="00F30174" w:rsidRPr="00F30174" w:rsidRDefault="00F30174" w:rsidP="00F30174">
            <w:pPr>
              <w:rPr>
                <w:b/>
                <w:bCs/>
                <w:sz w:val="16"/>
                <w:szCs w:val="16"/>
                <w:lang w:val="en-US" w:eastAsia="en-US"/>
              </w:rPr>
            </w:pPr>
            <w:r w:rsidRPr="00F30174">
              <w:rPr>
                <w:b/>
                <w:bCs/>
                <w:sz w:val="16"/>
                <w:szCs w:val="16"/>
                <w:lang w:val="en-US" w:eastAsia="en-US"/>
              </w:rPr>
              <w:t>ПОСЛОВНИ ДОБИТАК/ГУБИТАК</w:t>
            </w:r>
          </w:p>
        </w:tc>
        <w:tc>
          <w:tcPr>
            <w:tcW w:w="1087" w:type="dxa"/>
            <w:tcBorders>
              <w:top w:val="single" w:sz="8" w:space="0" w:color="auto"/>
              <w:left w:val="nil"/>
              <w:bottom w:val="single" w:sz="8" w:space="0" w:color="auto"/>
              <w:right w:val="single" w:sz="4" w:space="0" w:color="auto"/>
            </w:tcBorders>
            <w:shd w:val="clear" w:color="000000" w:fill="BFBFBF"/>
            <w:noWrap/>
            <w:vAlign w:val="center"/>
            <w:hideMark/>
          </w:tcPr>
          <w:p w14:paraId="58402191" w14:textId="77777777" w:rsidR="00F30174" w:rsidRPr="00F30174" w:rsidRDefault="00F30174" w:rsidP="00F30174">
            <w:pPr>
              <w:jc w:val="right"/>
              <w:rPr>
                <w:b/>
                <w:bCs/>
                <w:sz w:val="16"/>
                <w:szCs w:val="16"/>
                <w:lang w:val="en-US" w:eastAsia="en-US"/>
              </w:rPr>
            </w:pPr>
            <w:r w:rsidRPr="00F30174">
              <w:rPr>
                <w:b/>
                <w:bCs/>
                <w:sz w:val="16"/>
                <w:szCs w:val="16"/>
                <w:lang w:val="en-US" w:eastAsia="en-US"/>
              </w:rPr>
              <w:t xml:space="preserve">-20.434.580    </w:t>
            </w:r>
          </w:p>
        </w:tc>
        <w:tc>
          <w:tcPr>
            <w:tcW w:w="1081" w:type="dxa"/>
            <w:tcBorders>
              <w:top w:val="single" w:sz="8" w:space="0" w:color="auto"/>
              <w:left w:val="nil"/>
              <w:bottom w:val="single" w:sz="8" w:space="0" w:color="auto"/>
              <w:right w:val="single" w:sz="4" w:space="0" w:color="auto"/>
            </w:tcBorders>
            <w:shd w:val="clear" w:color="000000" w:fill="BFBFBF"/>
            <w:noWrap/>
            <w:vAlign w:val="center"/>
            <w:hideMark/>
          </w:tcPr>
          <w:p w14:paraId="2F549111" w14:textId="77777777" w:rsidR="00F30174" w:rsidRPr="00F30174" w:rsidRDefault="00F30174" w:rsidP="00F30174">
            <w:pPr>
              <w:jc w:val="right"/>
              <w:rPr>
                <w:b/>
                <w:bCs/>
                <w:sz w:val="16"/>
                <w:szCs w:val="16"/>
                <w:lang w:val="en-US" w:eastAsia="en-US"/>
              </w:rPr>
            </w:pPr>
            <w:r w:rsidRPr="00F30174">
              <w:rPr>
                <w:b/>
                <w:bCs/>
                <w:sz w:val="16"/>
                <w:szCs w:val="16"/>
                <w:lang w:val="en-US" w:eastAsia="en-US"/>
              </w:rPr>
              <w:t xml:space="preserve">-472.758    </w:t>
            </w:r>
          </w:p>
        </w:tc>
        <w:tc>
          <w:tcPr>
            <w:tcW w:w="1207" w:type="dxa"/>
            <w:tcBorders>
              <w:top w:val="single" w:sz="8" w:space="0" w:color="auto"/>
              <w:left w:val="nil"/>
              <w:bottom w:val="single" w:sz="8" w:space="0" w:color="auto"/>
              <w:right w:val="single" w:sz="4" w:space="0" w:color="auto"/>
            </w:tcBorders>
            <w:shd w:val="clear" w:color="000000" w:fill="BFBFBF"/>
            <w:noWrap/>
            <w:vAlign w:val="center"/>
            <w:hideMark/>
          </w:tcPr>
          <w:p w14:paraId="5A4E0766" w14:textId="77777777" w:rsidR="00F30174" w:rsidRPr="00F30174" w:rsidRDefault="00F30174" w:rsidP="00F30174">
            <w:pPr>
              <w:jc w:val="right"/>
              <w:rPr>
                <w:b/>
                <w:bCs/>
                <w:sz w:val="16"/>
                <w:szCs w:val="16"/>
                <w:lang w:val="en-US" w:eastAsia="en-US"/>
              </w:rPr>
            </w:pPr>
            <w:r w:rsidRPr="00F30174">
              <w:rPr>
                <w:b/>
                <w:bCs/>
                <w:sz w:val="16"/>
                <w:szCs w:val="16"/>
                <w:lang w:val="en-US" w:eastAsia="en-US"/>
              </w:rPr>
              <w:t xml:space="preserve">-21.104.437    </w:t>
            </w:r>
          </w:p>
        </w:tc>
        <w:tc>
          <w:tcPr>
            <w:tcW w:w="950" w:type="dxa"/>
            <w:tcBorders>
              <w:top w:val="single" w:sz="8" w:space="0" w:color="auto"/>
              <w:left w:val="nil"/>
              <w:bottom w:val="single" w:sz="8" w:space="0" w:color="auto"/>
              <w:right w:val="single" w:sz="4" w:space="0" w:color="auto"/>
            </w:tcBorders>
            <w:shd w:val="clear" w:color="000000" w:fill="BFBFBF"/>
            <w:noWrap/>
            <w:vAlign w:val="center"/>
            <w:hideMark/>
          </w:tcPr>
          <w:p w14:paraId="7E7EC62B" w14:textId="77777777" w:rsidR="00F30174" w:rsidRPr="00F30174" w:rsidRDefault="00F30174" w:rsidP="00F30174">
            <w:pPr>
              <w:jc w:val="center"/>
              <w:rPr>
                <w:b/>
                <w:bCs/>
                <w:sz w:val="16"/>
                <w:szCs w:val="16"/>
                <w:lang w:val="en-US" w:eastAsia="en-US"/>
              </w:rPr>
            </w:pPr>
            <w:r w:rsidRPr="00F30174">
              <w:rPr>
                <w:b/>
                <w:bCs/>
                <w:sz w:val="16"/>
                <w:szCs w:val="16"/>
                <w:lang w:val="en-US" w:eastAsia="en-US"/>
              </w:rPr>
              <w:t>103</w:t>
            </w:r>
          </w:p>
        </w:tc>
        <w:tc>
          <w:tcPr>
            <w:tcW w:w="972" w:type="dxa"/>
            <w:tcBorders>
              <w:top w:val="single" w:sz="8" w:space="0" w:color="auto"/>
              <w:left w:val="nil"/>
              <w:bottom w:val="single" w:sz="8" w:space="0" w:color="auto"/>
              <w:right w:val="single" w:sz="8" w:space="0" w:color="auto"/>
            </w:tcBorders>
            <w:shd w:val="clear" w:color="000000" w:fill="BFBFBF"/>
            <w:noWrap/>
            <w:vAlign w:val="center"/>
            <w:hideMark/>
          </w:tcPr>
          <w:p w14:paraId="608551F6" w14:textId="77777777" w:rsidR="00F30174" w:rsidRPr="00F30174" w:rsidRDefault="00F30174" w:rsidP="00F30174">
            <w:pPr>
              <w:jc w:val="center"/>
              <w:rPr>
                <w:b/>
                <w:bCs/>
                <w:sz w:val="16"/>
                <w:szCs w:val="16"/>
                <w:lang w:val="en-US" w:eastAsia="en-US"/>
              </w:rPr>
            </w:pPr>
            <w:r w:rsidRPr="00F30174">
              <w:rPr>
                <w:b/>
                <w:bCs/>
                <w:sz w:val="16"/>
                <w:szCs w:val="16"/>
                <w:lang w:val="en-US" w:eastAsia="en-US"/>
              </w:rPr>
              <w:t>4.464</w:t>
            </w:r>
          </w:p>
        </w:tc>
      </w:tr>
      <w:tr w:rsidR="00F30174" w:rsidRPr="00F30174" w14:paraId="15A99ED5" w14:textId="77777777" w:rsidTr="00F30174">
        <w:trPr>
          <w:trHeight w:val="20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02DBCA84" w14:textId="77777777" w:rsidR="00F30174" w:rsidRPr="00F30174" w:rsidRDefault="00F30174" w:rsidP="00F30174">
            <w:pPr>
              <w:jc w:val="center"/>
              <w:rPr>
                <w:sz w:val="16"/>
                <w:szCs w:val="16"/>
                <w:lang w:val="en-US" w:eastAsia="en-US"/>
              </w:rPr>
            </w:pPr>
            <w:r w:rsidRPr="00F30174">
              <w:rPr>
                <w:sz w:val="16"/>
                <w:szCs w:val="16"/>
                <w:lang w:val="en-US" w:eastAsia="en-US"/>
              </w:rPr>
              <w:t>3.</w:t>
            </w:r>
          </w:p>
        </w:tc>
        <w:tc>
          <w:tcPr>
            <w:tcW w:w="5291" w:type="dxa"/>
            <w:tcBorders>
              <w:top w:val="nil"/>
              <w:left w:val="nil"/>
              <w:bottom w:val="single" w:sz="4" w:space="0" w:color="auto"/>
              <w:right w:val="single" w:sz="4" w:space="0" w:color="auto"/>
            </w:tcBorders>
            <w:shd w:val="clear" w:color="auto" w:fill="auto"/>
            <w:noWrap/>
            <w:vAlign w:val="center"/>
            <w:hideMark/>
          </w:tcPr>
          <w:p w14:paraId="44F4D124" w14:textId="77777777" w:rsidR="00F30174" w:rsidRPr="00F30174" w:rsidRDefault="00F30174" w:rsidP="00F30174">
            <w:pPr>
              <w:rPr>
                <w:sz w:val="16"/>
                <w:szCs w:val="16"/>
                <w:lang w:val="en-US" w:eastAsia="en-US"/>
              </w:rPr>
            </w:pPr>
            <w:r w:rsidRPr="00F30174">
              <w:rPr>
                <w:sz w:val="16"/>
                <w:szCs w:val="16"/>
                <w:lang w:val="en-US" w:eastAsia="en-US"/>
              </w:rPr>
              <w:t>ФИНАНСИЈСКИ ПРИХОДИ</w:t>
            </w:r>
          </w:p>
        </w:tc>
        <w:tc>
          <w:tcPr>
            <w:tcW w:w="1087" w:type="dxa"/>
            <w:tcBorders>
              <w:top w:val="nil"/>
              <w:left w:val="nil"/>
              <w:bottom w:val="single" w:sz="4" w:space="0" w:color="auto"/>
              <w:right w:val="single" w:sz="4" w:space="0" w:color="auto"/>
            </w:tcBorders>
            <w:shd w:val="clear" w:color="auto" w:fill="auto"/>
            <w:noWrap/>
            <w:vAlign w:val="center"/>
            <w:hideMark/>
          </w:tcPr>
          <w:p w14:paraId="7F082BD7" w14:textId="77777777" w:rsidR="00F30174" w:rsidRPr="00F30174" w:rsidRDefault="00F30174" w:rsidP="00F30174">
            <w:pPr>
              <w:jc w:val="right"/>
              <w:rPr>
                <w:sz w:val="16"/>
                <w:szCs w:val="16"/>
                <w:lang w:val="en-US" w:eastAsia="en-US"/>
              </w:rPr>
            </w:pPr>
            <w:r w:rsidRPr="00F30174">
              <w:rPr>
                <w:sz w:val="16"/>
                <w:szCs w:val="16"/>
                <w:lang w:val="en-US" w:eastAsia="en-US"/>
              </w:rPr>
              <w:t>93.933</w:t>
            </w:r>
          </w:p>
        </w:tc>
        <w:tc>
          <w:tcPr>
            <w:tcW w:w="1081" w:type="dxa"/>
            <w:tcBorders>
              <w:top w:val="nil"/>
              <w:left w:val="nil"/>
              <w:bottom w:val="single" w:sz="4" w:space="0" w:color="auto"/>
              <w:right w:val="single" w:sz="4" w:space="0" w:color="auto"/>
            </w:tcBorders>
            <w:shd w:val="clear" w:color="auto" w:fill="auto"/>
            <w:noWrap/>
            <w:vAlign w:val="center"/>
            <w:hideMark/>
          </w:tcPr>
          <w:p w14:paraId="7786DF2C" w14:textId="77777777" w:rsidR="00F30174" w:rsidRPr="00F30174" w:rsidRDefault="00F30174" w:rsidP="00F30174">
            <w:pPr>
              <w:jc w:val="right"/>
              <w:rPr>
                <w:sz w:val="16"/>
                <w:szCs w:val="16"/>
                <w:lang w:val="en-US" w:eastAsia="en-US"/>
              </w:rPr>
            </w:pPr>
            <w:r w:rsidRPr="00F30174">
              <w:rPr>
                <w:sz w:val="16"/>
                <w:szCs w:val="16"/>
                <w:lang w:val="en-US" w:eastAsia="en-US"/>
              </w:rPr>
              <w:t>140.000</w:t>
            </w:r>
          </w:p>
        </w:tc>
        <w:tc>
          <w:tcPr>
            <w:tcW w:w="1207" w:type="dxa"/>
            <w:tcBorders>
              <w:top w:val="nil"/>
              <w:left w:val="nil"/>
              <w:bottom w:val="single" w:sz="4" w:space="0" w:color="auto"/>
              <w:right w:val="single" w:sz="4" w:space="0" w:color="auto"/>
            </w:tcBorders>
            <w:shd w:val="clear" w:color="auto" w:fill="auto"/>
            <w:noWrap/>
            <w:vAlign w:val="center"/>
            <w:hideMark/>
          </w:tcPr>
          <w:p w14:paraId="0C2C95CC" w14:textId="77777777" w:rsidR="00F30174" w:rsidRPr="00F30174" w:rsidRDefault="00F30174" w:rsidP="00F30174">
            <w:pPr>
              <w:jc w:val="right"/>
              <w:rPr>
                <w:sz w:val="16"/>
                <w:szCs w:val="16"/>
                <w:lang w:val="en-US" w:eastAsia="en-US"/>
              </w:rPr>
            </w:pPr>
            <w:r w:rsidRPr="00F30174">
              <w:rPr>
                <w:sz w:val="16"/>
                <w:szCs w:val="16"/>
                <w:lang w:val="en-US" w:eastAsia="en-US"/>
              </w:rPr>
              <w:t>237.641</w:t>
            </w:r>
          </w:p>
        </w:tc>
        <w:tc>
          <w:tcPr>
            <w:tcW w:w="950" w:type="dxa"/>
            <w:tcBorders>
              <w:top w:val="nil"/>
              <w:left w:val="nil"/>
              <w:bottom w:val="single" w:sz="4" w:space="0" w:color="auto"/>
              <w:right w:val="single" w:sz="4" w:space="0" w:color="auto"/>
            </w:tcBorders>
            <w:shd w:val="clear" w:color="auto" w:fill="auto"/>
            <w:noWrap/>
            <w:vAlign w:val="center"/>
            <w:hideMark/>
          </w:tcPr>
          <w:p w14:paraId="257B5B7F" w14:textId="77777777" w:rsidR="00F30174" w:rsidRPr="00F30174" w:rsidRDefault="00F30174" w:rsidP="00F30174">
            <w:pPr>
              <w:jc w:val="center"/>
              <w:rPr>
                <w:sz w:val="16"/>
                <w:szCs w:val="16"/>
                <w:lang w:val="en-US" w:eastAsia="en-US"/>
              </w:rPr>
            </w:pPr>
            <w:r w:rsidRPr="00F30174">
              <w:rPr>
                <w:sz w:val="16"/>
                <w:szCs w:val="16"/>
                <w:lang w:val="en-US" w:eastAsia="en-US"/>
              </w:rPr>
              <w:t>253</w:t>
            </w:r>
          </w:p>
        </w:tc>
        <w:tc>
          <w:tcPr>
            <w:tcW w:w="972" w:type="dxa"/>
            <w:tcBorders>
              <w:top w:val="nil"/>
              <w:left w:val="nil"/>
              <w:bottom w:val="single" w:sz="4" w:space="0" w:color="auto"/>
              <w:right w:val="single" w:sz="8" w:space="0" w:color="auto"/>
            </w:tcBorders>
            <w:shd w:val="clear" w:color="auto" w:fill="auto"/>
            <w:noWrap/>
            <w:vAlign w:val="center"/>
            <w:hideMark/>
          </w:tcPr>
          <w:p w14:paraId="0871ED4F" w14:textId="77777777" w:rsidR="00F30174" w:rsidRPr="00F30174" w:rsidRDefault="00F30174" w:rsidP="00F30174">
            <w:pPr>
              <w:jc w:val="center"/>
              <w:rPr>
                <w:sz w:val="16"/>
                <w:szCs w:val="16"/>
                <w:lang w:val="en-US" w:eastAsia="en-US"/>
              </w:rPr>
            </w:pPr>
            <w:r w:rsidRPr="00F30174">
              <w:rPr>
                <w:sz w:val="16"/>
                <w:szCs w:val="16"/>
                <w:lang w:val="en-US" w:eastAsia="en-US"/>
              </w:rPr>
              <w:t>170</w:t>
            </w:r>
          </w:p>
        </w:tc>
      </w:tr>
      <w:tr w:rsidR="00F30174" w:rsidRPr="00F30174" w14:paraId="58042B52" w14:textId="77777777" w:rsidTr="00F30174">
        <w:trPr>
          <w:trHeight w:val="212"/>
          <w:jc w:val="center"/>
        </w:trPr>
        <w:tc>
          <w:tcPr>
            <w:tcW w:w="705" w:type="dxa"/>
            <w:tcBorders>
              <w:top w:val="nil"/>
              <w:left w:val="single" w:sz="8" w:space="0" w:color="auto"/>
              <w:bottom w:val="nil"/>
              <w:right w:val="single" w:sz="4" w:space="0" w:color="auto"/>
            </w:tcBorders>
            <w:shd w:val="clear" w:color="auto" w:fill="auto"/>
            <w:noWrap/>
            <w:vAlign w:val="center"/>
            <w:hideMark/>
          </w:tcPr>
          <w:p w14:paraId="273F0E86" w14:textId="77777777" w:rsidR="00F30174" w:rsidRPr="00F30174" w:rsidRDefault="00F30174" w:rsidP="00F30174">
            <w:pPr>
              <w:jc w:val="center"/>
              <w:rPr>
                <w:sz w:val="16"/>
                <w:szCs w:val="16"/>
                <w:lang w:val="en-US" w:eastAsia="en-US"/>
              </w:rPr>
            </w:pPr>
            <w:r w:rsidRPr="00F30174">
              <w:rPr>
                <w:sz w:val="16"/>
                <w:szCs w:val="16"/>
                <w:lang w:val="en-US" w:eastAsia="en-US"/>
              </w:rPr>
              <w:t>4.</w:t>
            </w:r>
          </w:p>
        </w:tc>
        <w:tc>
          <w:tcPr>
            <w:tcW w:w="5291" w:type="dxa"/>
            <w:tcBorders>
              <w:top w:val="nil"/>
              <w:left w:val="nil"/>
              <w:bottom w:val="nil"/>
              <w:right w:val="single" w:sz="4" w:space="0" w:color="auto"/>
            </w:tcBorders>
            <w:shd w:val="clear" w:color="auto" w:fill="auto"/>
            <w:noWrap/>
            <w:vAlign w:val="center"/>
            <w:hideMark/>
          </w:tcPr>
          <w:p w14:paraId="391CE68C" w14:textId="77777777" w:rsidR="00F30174" w:rsidRPr="00F30174" w:rsidRDefault="00F30174" w:rsidP="00F30174">
            <w:pPr>
              <w:rPr>
                <w:sz w:val="16"/>
                <w:szCs w:val="16"/>
                <w:lang w:val="en-US" w:eastAsia="en-US"/>
              </w:rPr>
            </w:pPr>
            <w:r w:rsidRPr="00F30174">
              <w:rPr>
                <w:sz w:val="16"/>
                <w:szCs w:val="16"/>
                <w:lang w:val="en-US" w:eastAsia="en-US"/>
              </w:rPr>
              <w:t>ФИНАНСИЈСКИ РАСХОДИ</w:t>
            </w:r>
          </w:p>
        </w:tc>
        <w:tc>
          <w:tcPr>
            <w:tcW w:w="1087" w:type="dxa"/>
            <w:tcBorders>
              <w:top w:val="nil"/>
              <w:left w:val="nil"/>
              <w:bottom w:val="nil"/>
              <w:right w:val="single" w:sz="4" w:space="0" w:color="auto"/>
            </w:tcBorders>
            <w:shd w:val="clear" w:color="auto" w:fill="auto"/>
            <w:noWrap/>
            <w:vAlign w:val="center"/>
            <w:hideMark/>
          </w:tcPr>
          <w:p w14:paraId="24C567B8" w14:textId="77777777" w:rsidR="00F30174" w:rsidRPr="00F30174" w:rsidRDefault="00F30174" w:rsidP="00F30174">
            <w:pPr>
              <w:jc w:val="right"/>
              <w:rPr>
                <w:sz w:val="16"/>
                <w:szCs w:val="16"/>
                <w:lang w:val="en-US" w:eastAsia="en-US"/>
              </w:rPr>
            </w:pPr>
            <w:r w:rsidRPr="00F30174">
              <w:rPr>
                <w:sz w:val="16"/>
                <w:szCs w:val="16"/>
                <w:lang w:val="en-US" w:eastAsia="en-US"/>
              </w:rPr>
              <w:t xml:space="preserve">121.157    </w:t>
            </w:r>
          </w:p>
        </w:tc>
        <w:tc>
          <w:tcPr>
            <w:tcW w:w="1081" w:type="dxa"/>
            <w:tcBorders>
              <w:top w:val="nil"/>
              <w:left w:val="nil"/>
              <w:bottom w:val="nil"/>
              <w:right w:val="single" w:sz="4" w:space="0" w:color="auto"/>
            </w:tcBorders>
            <w:shd w:val="clear" w:color="auto" w:fill="auto"/>
            <w:noWrap/>
            <w:vAlign w:val="center"/>
            <w:hideMark/>
          </w:tcPr>
          <w:p w14:paraId="4428D609" w14:textId="77777777" w:rsidR="00F30174" w:rsidRPr="00F30174" w:rsidRDefault="00F30174" w:rsidP="00F30174">
            <w:pPr>
              <w:jc w:val="right"/>
              <w:rPr>
                <w:sz w:val="16"/>
                <w:szCs w:val="16"/>
                <w:lang w:val="en-US" w:eastAsia="en-US"/>
              </w:rPr>
            </w:pPr>
            <w:r w:rsidRPr="00F30174">
              <w:rPr>
                <w:sz w:val="16"/>
                <w:szCs w:val="16"/>
                <w:lang w:val="en-US" w:eastAsia="en-US"/>
              </w:rPr>
              <w:t xml:space="preserve">135.995    </w:t>
            </w:r>
          </w:p>
        </w:tc>
        <w:tc>
          <w:tcPr>
            <w:tcW w:w="1207" w:type="dxa"/>
            <w:tcBorders>
              <w:top w:val="nil"/>
              <w:left w:val="nil"/>
              <w:bottom w:val="nil"/>
              <w:right w:val="single" w:sz="4" w:space="0" w:color="auto"/>
            </w:tcBorders>
            <w:shd w:val="clear" w:color="000000" w:fill="FFFFFF"/>
            <w:noWrap/>
            <w:vAlign w:val="center"/>
            <w:hideMark/>
          </w:tcPr>
          <w:p w14:paraId="6DA7E917" w14:textId="77777777" w:rsidR="00F30174" w:rsidRPr="00F30174" w:rsidRDefault="00F30174" w:rsidP="00F30174">
            <w:pPr>
              <w:jc w:val="right"/>
              <w:rPr>
                <w:sz w:val="16"/>
                <w:szCs w:val="16"/>
                <w:lang w:val="en-US" w:eastAsia="en-US"/>
              </w:rPr>
            </w:pPr>
            <w:r w:rsidRPr="00F30174">
              <w:rPr>
                <w:sz w:val="16"/>
                <w:szCs w:val="16"/>
                <w:lang w:val="en-US" w:eastAsia="en-US"/>
              </w:rPr>
              <w:t xml:space="preserve">66.293    </w:t>
            </w:r>
          </w:p>
        </w:tc>
        <w:tc>
          <w:tcPr>
            <w:tcW w:w="950" w:type="dxa"/>
            <w:tcBorders>
              <w:top w:val="nil"/>
              <w:left w:val="nil"/>
              <w:bottom w:val="nil"/>
              <w:right w:val="single" w:sz="4" w:space="0" w:color="auto"/>
            </w:tcBorders>
            <w:shd w:val="clear" w:color="auto" w:fill="auto"/>
            <w:noWrap/>
            <w:vAlign w:val="center"/>
            <w:hideMark/>
          </w:tcPr>
          <w:p w14:paraId="5DA5FEAE" w14:textId="77777777" w:rsidR="00F30174" w:rsidRPr="00F30174" w:rsidRDefault="00F30174" w:rsidP="00F30174">
            <w:pPr>
              <w:jc w:val="center"/>
              <w:rPr>
                <w:sz w:val="16"/>
                <w:szCs w:val="16"/>
                <w:lang w:val="en-US" w:eastAsia="en-US"/>
              </w:rPr>
            </w:pPr>
            <w:r w:rsidRPr="00F30174">
              <w:rPr>
                <w:sz w:val="16"/>
                <w:szCs w:val="16"/>
                <w:lang w:val="en-US" w:eastAsia="en-US"/>
              </w:rPr>
              <w:t>55</w:t>
            </w:r>
          </w:p>
        </w:tc>
        <w:tc>
          <w:tcPr>
            <w:tcW w:w="972" w:type="dxa"/>
            <w:tcBorders>
              <w:top w:val="nil"/>
              <w:left w:val="nil"/>
              <w:bottom w:val="nil"/>
              <w:right w:val="single" w:sz="8" w:space="0" w:color="auto"/>
            </w:tcBorders>
            <w:shd w:val="clear" w:color="auto" w:fill="auto"/>
            <w:noWrap/>
            <w:vAlign w:val="center"/>
            <w:hideMark/>
          </w:tcPr>
          <w:p w14:paraId="442845A2" w14:textId="77777777" w:rsidR="00F30174" w:rsidRPr="00F30174" w:rsidRDefault="00F30174" w:rsidP="00F30174">
            <w:pPr>
              <w:jc w:val="center"/>
              <w:rPr>
                <w:sz w:val="16"/>
                <w:szCs w:val="16"/>
                <w:lang w:val="en-US" w:eastAsia="en-US"/>
              </w:rPr>
            </w:pPr>
            <w:r w:rsidRPr="00F30174">
              <w:rPr>
                <w:sz w:val="16"/>
                <w:szCs w:val="16"/>
                <w:lang w:val="en-US" w:eastAsia="en-US"/>
              </w:rPr>
              <w:t>49</w:t>
            </w:r>
          </w:p>
        </w:tc>
      </w:tr>
      <w:tr w:rsidR="00F30174" w:rsidRPr="00F30174" w14:paraId="7B39377E" w14:textId="77777777" w:rsidTr="00F30174">
        <w:trPr>
          <w:trHeight w:val="391"/>
          <w:jc w:val="center"/>
        </w:trPr>
        <w:tc>
          <w:tcPr>
            <w:tcW w:w="705"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32FECFF7" w14:textId="77777777" w:rsidR="00F30174" w:rsidRPr="00F30174" w:rsidRDefault="00F30174" w:rsidP="00F30174">
            <w:pPr>
              <w:jc w:val="center"/>
              <w:rPr>
                <w:b/>
                <w:bCs/>
                <w:sz w:val="16"/>
                <w:szCs w:val="16"/>
                <w:lang w:val="en-US" w:eastAsia="en-US"/>
              </w:rPr>
            </w:pPr>
            <w:r w:rsidRPr="00F30174">
              <w:rPr>
                <w:b/>
                <w:bCs/>
                <w:sz w:val="16"/>
                <w:szCs w:val="16"/>
                <w:lang w:val="en-US" w:eastAsia="en-US"/>
              </w:rPr>
              <w:t>II</w:t>
            </w:r>
          </w:p>
        </w:tc>
        <w:tc>
          <w:tcPr>
            <w:tcW w:w="5291" w:type="dxa"/>
            <w:tcBorders>
              <w:top w:val="single" w:sz="8" w:space="0" w:color="auto"/>
              <w:left w:val="nil"/>
              <w:bottom w:val="single" w:sz="8" w:space="0" w:color="auto"/>
              <w:right w:val="single" w:sz="4" w:space="0" w:color="auto"/>
            </w:tcBorders>
            <w:shd w:val="clear" w:color="000000" w:fill="BFBFBF"/>
            <w:vAlign w:val="center"/>
            <w:hideMark/>
          </w:tcPr>
          <w:p w14:paraId="747D1523" w14:textId="77777777" w:rsidR="00F30174" w:rsidRPr="00F30174" w:rsidRDefault="00F30174" w:rsidP="00F30174">
            <w:pPr>
              <w:rPr>
                <w:b/>
                <w:bCs/>
                <w:sz w:val="16"/>
                <w:szCs w:val="16"/>
                <w:lang w:val="en-US" w:eastAsia="en-US"/>
              </w:rPr>
            </w:pPr>
            <w:r w:rsidRPr="00F30174">
              <w:rPr>
                <w:b/>
                <w:bCs/>
                <w:sz w:val="16"/>
                <w:szCs w:val="16"/>
                <w:lang w:val="en-US" w:eastAsia="en-US"/>
              </w:rPr>
              <w:t>ДОБИТАК/ГУБИТАК ПО ОСНОВУ ФИНАНСИЈСКИХ ПРИХОДА И РАСХОДА (3-4)</w:t>
            </w:r>
          </w:p>
        </w:tc>
        <w:tc>
          <w:tcPr>
            <w:tcW w:w="1087" w:type="dxa"/>
            <w:tcBorders>
              <w:top w:val="single" w:sz="8" w:space="0" w:color="auto"/>
              <w:left w:val="nil"/>
              <w:bottom w:val="single" w:sz="8" w:space="0" w:color="auto"/>
              <w:right w:val="single" w:sz="4" w:space="0" w:color="auto"/>
            </w:tcBorders>
            <w:shd w:val="clear" w:color="000000" w:fill="BFBFBF"/>
            <w:vAlign w:val="center"/>
            <w:hideMark/>
          </w:tcPr>
          <w:p w14:paraId="7DA0DAD2" w14:textId="77777777" w:rsidR="00F30174" w:rsidRPr="00F30174" w:rsidRDefault="00F30174" w:rsidP="00F30174">
            <w:pPr>
              <w:jc w:val="right"/>
              <w:rPr>
                <w:b/>
                <w:bCs/>
                <w:sz w:val="16"/>
                <w:szCs w:val="16"/>
                <w:lang w:val="en-US" w:eastAsia="en-US"/>
              </w:rPr>
            </w:pPr>
            <w:r w:rsidRPr="00F30174">
              <w:rPr>
                <w:b/>
                <w:bCs/>
                <w:sz w:val="16"/>
                <w:szCs w:val="16"/>
                <w:lang w:val="en-US" w:eastAsia="en-US"/>
              </w:rPr>
              <w:t xml:space="preserve">-27.224    </w:t>
            </w:r>
          </w:p>
        </w:tc>
        <w:tc>
          <w:tcPr>
            <w:tcW w:w="1081" w:type="dxa"/>
            <w:tcBorders>
              <w:top w:val="single" w:sz="8" w:space="0" w:color="auto"/>
              <w:left w:val="nil"/>
              <w:bottom w:val="single" w:sz="8" w:space="0" w:color="auto"/>
              <w:right w:val="single" w:sz="4" w:space="0" w:color="auto"/>
            </w:tcBorders>
            <w:shd w:val="clear" w:color="000000" w:fill="BFBFBF"/>
            <w:vAlign w:val="center"/>
            <w:hideMark/>
          </w:tcPr>
          <w:p w14:paraId="1EF794EA" w14:textId="77777777" w:rsidR="00F30174" w:rsidRPr="00F30174" w:rsidRDefault="00F30174" w:rsidP="00F30174">
            <w:pPr>
              <w:jc w:val="right"/>
              <w:rPr>
                <w:b/>
                <w:bCs/>
                <w:sz w:val="16"/>
                <w:szCs w:val="16"/>
                <w:lang w:val="en-US" w:eastAsia="en-US"/>
              </w:rPr>
            </w:pPr>
            <w:r w:rsidRPr="00F30174">
              <w:rPr>
                <w:b/>
                <w:bCs/>
                <w:sz w:val="16"/>
                <w:szCs w:val="16"/>
                <w:lang w:val="en-US" w:eastAsia="en-US"/>
              </w:rPr>
              <w:t xml:space="preserve">4.005    </w:t>
            </w:r>
          </w:p>
        </w:tc>
        <w:tc>
          <w:tcPr>
            <w:tcW w:w="1207" w:type="dxa"/>
            <w:tcBorders>
              <w:top w:val="single" w:sz="8" w:space="0" w:color="auto"/>
              <w:left w:val="nil"/>
              <w:bottom w:val="single" w:sz="8" w:space="0" w:color="auto"/>
              <w:right w:val="single" w:sz="4" w:space="0" w:color="auto"/>
            </w:tcBorders>
            <w:shd w:val="clear" w:color="000000" w:fill="BFBFBF"/>
            <w:vAlign w:val="center"/>
            <w:hideMark/>
          </w:tcPr>
          <w:p w14:paraId="1B189AC5" w14:textId="77777777" w:rsidR="00F30174" w:rsidRPr="00F30174" w:rsidRDefault="00F30174" w:rsidP="00F30174">
            <w:pPr>
              <w:jc w:val="right"/>
              <w:rPr>
                <w:b/>
                <w:bCs/>
                <w:sz w:val="16"/>
                <w:szCs w:val="16"/>
                <w:lang w:val="en-US" w:eastAsia="en-US"/>
              </w:rPr>
            </w:pPr>
            <w:r w:rsidRPr="00F30174">
              <w:rPr>
                <w:b/>
                <w:bCs/>
                <w:sz w:val="16"/>
                <w:szCs w:val="16"/>
                <w:lang w:val="en-US" w:eastAsia="en-US"/>
              </w:rPr>
              <w:t xml:space="preserve">171.348    </w:t>
            </w:r>
          </w:p>
        </w:tc>
        <w:tc>
          <w:tcPr>
            <w:tcW w:w="950" w:type="dxa"/>
            <w:tcBorders>
              <w:top w:val="single" w:sz="8" w:space="0" w:color="auto"/>
              <w:left w:val="nil"/>
              <w:bottom w:val="single" w:sz="8" w:space="0" w:color="auto"/>
              <w:right w:val="single" w:sz="4" w:space="0" w:color="auto"/>
            </w:tcBorders>
            <w:shd w:val="clear" w:color="000000" w:fill="BFBFBF"/>
            <w:vAlign w:val="center"/>
            <w:hideMark/>
          </w:tcPr>
          <w:p w14:paraId="19F62F2A" w14:textId="77777777" w:rsidR="00F30174" w:rsidRPr="00F30174" w:rsidRDefault="00F30174" w:rsidP="00F30174">
            <w:pPr>
              <w:jc w:val="center"/>
              <w:rPr>
                <w:b/>
                <w:bCs/>
                <w:sz w:val="16"/>
                <w:szCs w:val="16"/>
                <w:lang w:val="en-US" w:eastAsia="en-US"/>
              </w:rPr>
            </w:pPr>
            <w:r w:rsidRPr="00F30174">
              <w:rPr>
                <w:b/>
                <w:bCs/>
                <w:sz w:val="16"/>
                <w:szCs w:val="16"/>
                <w:lang w:val="en-US" w:eastAsia="en-US"/>
              </w:rPr>
              <w:t>-629</w:t>
            </w:r>
          </w:p>
        </w:tc>
        <w:tc>
          <w:tcPr>
            <w:tcW w:w="972" w:type="dxa"/>
            <w:tcBorders>
              <w:top w:val="single" w:sz="8" w:space="0" w:color="auto"/>
              <w:left w:val="nil"/>
              <w:bottom w:val="single" w:sz="8" w:space="0" w:color="auto"/>
              <w:right w:val="single" w:sz="8" w:space="0" w:color="auto"/>
            </w:tcBorders>
            <w:shd w:val="clear" w:color="000000" w:fill="BFBFBF"/>
            <w:vAlign w:val="center"/>
            <w:hideMark/>
          </w:tcPr>
          <w:p w14:paraId="147C2F8F" w14:textId="77777777" w:rsidR="00F30174" w:rsidRPr="00F30174" w:rsidRDefault="00F30174" w:rsidP="00F30174">
            <w:pPr>
              <w:jc w:val="center"/>
              <w:rPr>
                <w:b/>
                <w:bCs/>
                <w:sz w:val="16"/>
                <w:szCs w:val="16"/>
                <w:lang w:val="en-US" w:eastAsia="en-US"/>
              </w:rPr>
            </w:pPr>
            <w:r w:rsidRPr="00F30174">
              <w:rPr>
                <w:b/>
                <w:bCs/>
                <w:sz w:val="16"/>
                <w:szCs w:val="16"/>
                <w:lang w:val="en-US" w:eastAsia="en-US"/>
              </w:rPr>
              <w:t>4.278</w:t>
            </w:r>
          </w:p>
        </w:tc>
      </w:tr>
      <w:tr w:rsidR="00F30174" w:rsidRPr="00F30174" w14:paraId="001B42D8" w14:textId="77777777" w:rsidTr="00F30174">
        <w:trPr>
          <w:trHeight w:val="212"/>
          <w:jc w:val="center"/>
        </w:trPr>
        <w:tc>
          <w:tcPr>
            <w:tcW w:w="705" w:type="dxa"/>
            <w:tcBorders>
              <w:top w:val="nil"/>
              <w:left w:val="single" w:sz="8" w:space="0" w:color="auto"/>
              <w:bottom w:val="single" w:sz="8" w:space="0" w:color="auto"/>
              <w:right w:val="single" w:sz="4" w:space="0" w:color="auto"/>
            </w:tcBorders>
            <w:shd w:val="clear" w:color="000000" w:fill="BFBFBF"/>
            <w:noWrap/>
            <w:vAlign w:val="center"/>
            <w:hideMark/>
          </w:tcPr>
          <w:p w14:paraId="5D12E5F7" w14:textId="77777777" w:rsidR="00F30174" w:rsidRPr="00F30174" w:rsidRDefault="00F30174" w:rsidP="00F30174">
            <w:pPr>
              <w:jc w:val="center"/>
              <w:rPr>
                <w:b/>
                <w:bCs/>
                <w:sz w:val="16"/>
                <w:szCs w:val="16"/>
                <w:lang w:val="en-US" w:eastAsia="en-US"/>
              </w:rPr>
            </w:pPr>
            <w:r w:rsidRPr="00F30174">
              <w:rPr>
                <w:b/>
                <w:bCs/>
                <w:sz w:val="16"/>
                <w:szCs w:val="16"/>
                <w:lang w:val="en-US" w:eastAsia="en-US"/>
              </w:rPr>
              <w:t>III</w:t>
            </w:r>
          </w:p>
        </w:tc>
        <w:tc>
          <w:tcPr>
            <w:tcW w:w="5291" w:type="dxa"/>
            <w:tcBorders>
              <w:top w:val="nil"/>
              <w:left w:val="nil"/>
              <w:bottom w:val="single" w:sz="8" w:space="0" w:color="auto"/>
              <w:right w:val="single" w:sz="4" w:space="0" w:color="auto"/>
            </w:tcBorders>
            <w:shd w:val="clear" w:color="000000" w:fill="BFBFBF"/>
            <w:noWrap/>
            <w:vAlign w:val="center"/>
            <w:hideMark/>
          </w:tcPr>
          <w:p w14:paraId="390D250C" w14:textId="77777777" w:rsidR="00F30174" w:rsidRPr="00F30174" w:rsidRDefault="00F30174" w:rsidP="00F30174">
            <w:pPr>
              <w:rPr>
                <w:b/>
                <w:bCs/>
                <w:sz w:val="16"/>
                <w:szCs w:val="16"/>
                <w:lang w:val="en-US" w:eastAsia="en-US"/>
              </w:rPr>
            </w:pPr>
            <w:r w:rsidRPr="00F30174">
              <w:rPr>
                <w:b/>
                <w:bCs/>
                <w:sz w:val="16"/>
                <w:szCs w:val="16"/>
                <w:lang w:val="en-US" w:eastAsia="en-US"/>
              </w:rPr>
              <w:t>ДОБИТАК/ГУБИТАК РЕДОВНЕ АКТИВНОСТИ (I+II)</w:t>
            </w:r>
          </w:p>
        </w:tc>
        <w:tc>
          <w:tcPr>
            <w:tcW w:w="1087" w:type="dxa"/>
            <w:tcBorders>
              <w:top w:val="nil"/>
              <w:left w:val="nil"/>
              <w:bottom w:val="single" w:sz="8" w:space="0" w:color="auto"/>
              <w:right w:val="single" w:sz="4" w:space="0" w:color="auto"/>
            </w:tcBorders>
            <w:shd w:val="clear" w:color="000000" w:fill="BFBFBF"/>
            <w:noWrap/>
            <w:vAlign w:val="center"/>
            <w:hideMark/>
          </w:tcPr>
          <w:p w14:paraId="485321EA" w14:textId="77777777" w:rsidR="00F30174" w:rsidRPr="00F30174" w:rsidRDefault="00F30174" w:rsidP="00F30174">
            <w:pPr>
              <w:jc w:val="right"/>
              <w:rPr>
                <w:b/>
                <w:bCs/>
                <w:sz w:val="16"/>
                <w:szCs w:val="16"/>
                <w:lang w:val="en-US" w:eastAsia="en-US"/>
              </w:rPr>
            </w:pPr>
            <w:r w:rsidRPr="00F30174">
              <w:rPr>
                <w:b/>
                <w:bCs/>
                <w:sz w:val="16"/>
                <w:szCs w:val="16"/>
                <w:lang w:val="en-US" w:eastAsia="en-US"/>
              </w:rPr>
              <w:t xml:space="preserve">-20.461.804    </w:t>
            </w:r>
          </w:p>
        </w:tc>
        <w:tc>
          <w:tcPr>
            <w:tcW w:w="1081" w:type="dxa"/>
            <w:tcBorders>
              <w:top w:val="nil"/>
              <w:left w:val="nil"/>
              <w:bottom w:val="single" w:sz="8" w:space="0" w:color="auto"/>
              <w:right w:val="single" w:sz="4" w:space="0" w:color="auto"/>
            </w:tcBorders>
            <w:shd w:val="clear" w:color="000000" w:fill="BFBFBF"/>
            <w:noWrap/>
            <w:vAlign w:val="center"/>
            <w:hideMark/>
          </w:tcPr>
          <w:p w14:paraId="3848DEB5" w14:textId="77777777" w:rsidR="00F30174" w:rsidRPr="00F30174" w:rsidRDefault="00F30174" w:rsidP="00F30174">
            <w:pPr>
              <w:jc w:val="right"/>
              <w:rPr>
                <w:b/>
                <w:bCs/>
                <w:sz w:val="16"/>
                <w:szCs w:val="16"/>
                <w:lang w:val="en-US" w:eastAsia="en-US"/>
              </w:rPr>
            </w:pPr>
            <w:r w:rsidRPr="00F30174">
              <w:rPr>
                <w:b/>
                <w:bCs/>
                <w:sz w:val="16"/>
                <w:szCs w:val="16"/>
                <w:lang w:val="en-US" w:eastAsia="en-US"/>
              </w:rPr>
              <w:t xml:space="preserve">-468.753    </w:t>
            </w:r>
          </w:p>
        </w:tc>
        <w:tc>
          <w:tcPr>
            <w:tcW w:w="1207" w:type="dxa"/>
            <w:tcBorders>
              <w:top w:val="nil"/>
              <w:left w:val="nil"/>
              <w:bottom w:val="single" w:sz="8" w:space="0" w:color="auto"/>
              <w:right w:val="single" w:sz="4" w:space="0" w:color="auto"/>
            </w:tcBorders>
            <w:shd w:val="clear" w:color="000000" w:fill="BFBFBF"/>
            <w:noWrap/>
            <w:vAlign w:val="center"/>
            <w:hideMark/>
          </w:tcPr>
          <w:p w14:paraId="5E949148" w14:textId="77777777" w:rsidR="00F30174" w:rsidRPr="00F30174" w:rsidRDefault="00F30174" w:rsidP="00F30174">
            <w:pPr>
              <w:jc w:val="right"/>
              <w:rPr>
                <w:b/>
                <w:bCs/>
                <w:sz w:val="16"/>
                <w:szCs w:val="16"/>
                <w:lang w:val="en-US" w:eastAsia="en-US"/>
              </w:rPr>
            </w:pPr>
            <w:r w:rsidRPr="00F30174">
              <w:rPr>
                <w:b/>
                <w:bCs/>
                <w:sz w:val="16"/>
                <w:szCs w:val="16"/>
                <w:lang w:val="en-US" w:eastAsia="en-US"/>
              </w:rPr>
              <w:t xml:space="preserve">-20.933.088    </w:t>
            </w:r>
          </w:p>
        </w:tc>
        <w:tc>
          <w:tcPr>
            <w:tcW w:w="950" w:type="dxa"/>
            <w:tcBorders>
              <w:top w:val="nil"/>
              <w:left w:val="nil"/>
              <w:bottom w:val="single" w:sz="8" w:space="0" w:color="auto"/>
              <w:right w:val="single" w:sz="4" w:space="0" w:color="auto"/>
            </w:tcBorders>
            <w:shd w:val="clear" w:color="000000" w:fill="BFBFBF"/>
            <w:vAlign w:val="center"/>
            <w:hideMark/>
          </w:tcPr>
          <w:p w14:paraId="04965499" w14:textId="77777777" w:rsidR="00F30174" w:rsidRPr="00F30174" w:rsidRDefault="00F30174" w:rsidP="00F30174">
            <w:pPr>
              <w:jc w:val="center"/>
              <w:rPr>
                <w:b/>
                <w:bCs/>
                <w:sz w:val="16"/>
                <w:szCs w:val="16"/>
                <w:lang w:val="en-US" w:eastAsia="en-US"/>
              </w:rPr>
            </w:pPr>
            <w:r w:rsidRPr="00F30174">
              <w:rPr>
                <w:b/>
                <w:bCs/>
                <w:sz w:val="16"/>
                <w:szCs w:val="16"/>
                <w:lang w:val="en-US" w:eastAsia="en-US"/>
              </w:rPr>
              <w:t>102</w:t>
            </w:r>
          </w:p>
        </w:tc>
        <w:tc>
          <w:tcPr>
            <w:tcW w:w="972" w:type="dxa"/>
            <w:tcBorders>
              <w:top w:val="nil"/>
              <w:left w:val="nil"/>
              <w:bottom w:val="single" w:sz="8" w:space="0" w:color="auto"/>
              <w:right w:val="single" w:sz="8" w:space="0" w:color="auto"/>
            </w:tcBorders>
            <w:shd w:val="clear" w:color="000000" w:fill="BFBFBF"/>
            <w:vAlign w:val="center"/>
            <w:hideMark/>
          </w:tcPr>
          <w:p w14:paraId="1638121B" w14:textId="77777777" w:rsidR="00F30174" w:rsidRPr="00F30174" w:rsidRDefault="00F30174" w:rsidP="00F30174">
            <w:pPr>
              <w:jc w:val="center"/>
              <w:rPr>
                <w:b/>
                <w:bCs/>
                <w:sz w:val="16"/>
                <w:szCs w:val="16"/>
                <w:lang w:val="en-US" w:eastAsia="en-US"/>
              </w:rPr>
            </w:pPr>
            <w:r w:rsidRPr="00F30174">
              <w:rPr>
                <w:b/>
                <w:bCs/>
                <w:sz w:val="16"/>
                <w:szCs w:val="16"/>
                <w:lang w:val="en-US" w:eastAsia="en-US"/>
              </w:rPr>
              <w:t>4.466</w:t>
            </w:r>
          </w:p>
        </w:tc>
      </w:tr>
      <w:tr w:rsidR="00F30174" w:rsidRPr="00F30174" w14:paraId="73E76EC1" w14:textId="77777777" w:rsidTr="00F30174">
        <w:trPr>
          <w:trHeight w:val="20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30E01251" w14:textId="77777777" w:rsidR="00F30174" w:rsidRPr="00F30174" w:rsidRDefault="00F30174" w:rsidP="00F30174">
            <w:pPr>
              <w:jc w:val="center"/>
              <w:rPr>
                <w:sz w:val="16"/>
                <w:szCs w:val="16"/>
                <w:lang w:val="en-US" w:eastAsia="en-US"/>
              </w:rPr>
            </w:pPr>
            <w:r w:rsidRPr="00F30174">
              <w:rPr>
                <w:sz w:val="16"/>
                <w:szCs w:val="16"/>
                <w:lang w:val="en-US" w:eastAsia="en-US"/>
              </w:rPr>
              <w:t>5.</w:t>
            </w:r>
          </w:p>
        </w:tc>
        <w:tc>
          <w:tcPr>
            <w:tcW w:w="5291" w:type="dxa"/>
            <w:tcBorders>
              <w:top w:val="nil"/>
              <w:left w:val="nil"/>
              <w:bottom w:val="single" w:sz="4" w:space="0" w:color="auto"/>
              <w:right w:val="single" w:sz="4" w:space="0" w:color="auto"/>
            </w:tcBorders>
            <w:shd w:val="clear" w:color="auto" w:fill="auto"/>
            <w:noWrap/>
            <w:vAlign w:val="center"/>
            <w:hideMark/>
          </w:tcPr>
          <w:p w14:paraId="1F2B6999" w14:textId="77777777" w:rsidR="00F30174" w:rsidRPr="00F30174" w:rsidRDefault="00F30174" w:rsidP="00F30174">
            <w:pPr>
              <w:rPr>
                <w:sz w:val="16"/>
                <w:szCs w:val="16"/>
                <w:lang w:val="en-US" w:eastAsia="en-US"/>
              </w:rPr>
            </w:pPr>
            <w:r w:rsidRPr="00F30174">
              <w:rPr>
                <w:sz w:val="16"/>
                <w:szCs w:val="16"/>
                <w:lang w:val="en-US" w:eastAsia="en-US"/>
              </w:rPr>
              <w:t>ОСТАЛИ ПРИХОДИ</w:t>
            </w:r>
          </w:p>
        </w:tc>
        <w:tc>
          <w:tcPr>
            <w:tcW w:w="1087" w:type="dxa"/>
            <w:tcBorders>
              <w:top w:val="nil"/>
              <w:left w:val="nil"/>
              <w:bottom w:val="single" w:sz="4" w:space="0" w:color="auto"/>
              <w:right w:val="single" w:sz="4" w:space="0" w:color="auto"/>
            </w:tcBorders>
            <w:shd w:val="clear" w:color="auto" w:fill="auto"/>
            <w:noWrap/>
            <w:vAlign w:val="center"/>
            <w:hideMark/>
          </w:tcPr>
          <w:p w14:paraId="5F7ECEF9" w14:textId="77777777" w:rsidR="00F30174" w:rsidRPr="00F30174" w:rsidRDefault="00F30174" w:rsidP="00F30174">
            <w:pPr>
              <w:jc w:val="right"/>
              <w:rPr>
                <w:sz w:val="16"/>
                <w:szCs w:val="16"/>
                <w:lang w:val="en-US" w:eastAsia="en-US"/>
              </w:rPr>
            </w:pPr>
            <w:r w:rsidRPr="00F30174">
              <w:rPr>
                <w:sz w:val="16"/>
                <w:szCs w:val="16"/>
                <w:lang w:val="en-US" w:eastAsia="en-US"/>
              </w:rPr>
              <w:t xml:space="preserve">3.330.300    </w:t>
            </w:r>
          </w:p>
        </w:tc>
        <w:tc>
          <w:tcPr>
            <w:tcW w:w="1081" w:type="dxa"/>
            <w:tcBorders>
              <w:top w:val="nil"/>
              <w:left w:val="nil"/>
              <w:bottom w:val="single" w:sz="4" w:space="0" w:color="auto"/>
              <w:right w:val="single" w:sz="4" w:space="0" w:color="auto"/>
            </w:tcBorders>
            <w:shd w:val="clear" w:color="auto" w:fill="auto"/>
            <w:noWrap/>
            <w:vAlign w:val="center"/>
            <w:hideMark/>
          </w:tcPr>
          <w:p w14:paraId="1ED70FBC" w14:textId="77777777" w:rsidR="00F30174" w:rsidRPr="00F30174" w:rsidRDefault="00F30174" w:rsidP="00F30174">
            <w:pPr>
              <w:jc w:val="right"/>
              <w:rPr>
                <w:sz w:val="16"/>
                <w:szCs w:val="16"/>
                <w:lang w:val="en-US" w:eastAsia="en-US"/>
              </w:rPr>
            </w:pPr>
            <w:r w:rsidRPr="00F30174">
              <w:rPr>
                <w:sz w:val="16"/>
                <w:szCs w:val="16"/>
                <w:lang w:val="en-US" w:eastAsia="en-US"/>
              </w:rPr>
              <w:t xml:space="preserve">911.000    </w:t>
            </w:r>
          </w:p>
        </w:tc>
        <w:tc>
          <w:tcPr>
            <w:tcW w:w="1207" w:type="dxa"/>
            <w:tcBorders>
              <w:top w:val="nil"/>
              <w:left w:val="nil"/>
              <w:bottom w:val="single" w:sz="4" w:space="0" w:color="auto"/>
              <w:right w:val="single" w:sz="4" w:space="0" w:color="auto"/>
            </w:tcBorders>
            <w:shd w:val="clear" w:color="auto" w:fill="auto"/>
            <w:noWrap/>
            <w:vAlign w:val="center"/>
            <w:hideMark/>
          </w:tcPr>
          <w:p w14:paraId="3B835AA4" w14:textId="77777777" w:rsidR="00F30174" w:rsidRPr="00F30174" w:rsidRDefault="00F30174" w:rsidP="00F30174">
            <w:pPr>
              <w:jc w:val="right"/>
              <w:rPr>
                <w:sz w:val="16"/>
                <w:szCs w:val="16"/>
                <w:lang w:val="en-US" w:eastAsia="en-US"/>
              </w:rPr>
            </w:pPr>
            <w:r w:rsidRPr="00F30174">
              <w:rPr>
                <w:sz w:val="16"/>
                <w:szCs w:val="16"/>
                <w:lang w:val="en-US" w:eastAsia="en-US"/>
              </w:rPr>
              <w:t xml:space="preserve">2.006.371    </w:t>
            </w:r>
          </w:p>
        </w:tc>
        <w:tc>
          <w:tcPr>
            <w:tcW w:w="950" w:type="dxa"/>
            <w:tcBorders>
              <w:top w:val="nil"/>
              <w:left w:val="nil"/>
              <w:bottom w:val="single" w:sz="4" w:space="0" w:color="auto"/>
              <w:right w:val="single" w:sz="4" w:space="0" w:color="auto"/>
            </w:tcBorders>
            <w:shd w:val="clear" w:color="auto" w:fill="auto"/>
            <w:noWrap/>
            <w:vAlign w:val="center"/>
            <w:hideMark/>
          </w:tcPr>
          <w:p w14:paraId="39391A06" w14:textId="77777777" w:rsidR="00F30174" w:rsidRPr="00F30174" w:rsidRDefault="00F30174" w:rsidP="00F30174">
            <w:pPr>
              <w:jc w:val="center"/>
              <w:rPr>
                <w:sz w:val="16"/>
                <w:szCs w:val="16"/>
                <w:lang w:val="en-US" w:eastAsia="en-US"/>
              </w:rPr>
            </w:pPr>
            <w:r w:rsidRPr="00F30174">
              <w:rPr>
                <w:sz w:val="16"/>
                <w:szCs w:val="16"/>
                <w:lang w:val="en-US" w:eastAsia="en-US"/>
              </w:rPr>
              <w:t>60</w:t>
            </w:r>
          </w:p>
        </w:tc>
        <w:tc>
          <w:tcPr>
            <w:tcW w:w="972" w:type="dxa"/>
            <w:tcBorders>
              <w:top w:val="nil"/>
              <w:left w:val="nil"/>
              <w:bottom w:val="single" w:sz="4" w:space="0" w:color="auto"/>
              <w:right w:val="single" w:sz="8" w:space="0" w:color="auto"/>
            </w:tcBorders>
            <w:shd w:val="clear" w:color="auto" w:fill="auto"/>
            <w:noWrap/>
            <w:vAlign w:val="center"/>
            <w:hideMark/>
          </w:tcPr>
          <w:p w14:paraId="5EA826DA" w14:textId="77777777" w:rsidR="00F30174" w:rsidRPr="00F30174" w:rsidRDefault="00F30174" w:rsidP="00F30174">
            <w:pPr>
              <w:jc w:val="center"/>
              <w:rPr>
                <w:sz w:val="16"/>
                <w:szCs w:val="16"/>
                <w:lang w:val="en-US" w:eastAsia="en-US"/>
              </w:rPr>
            </w:pPr>
            <w:r w:rsidRPr="00F30174">
              <w:rPr>
                <w:sz w:val="16"/>
                <w:szCs w:val="16"/>
                <w:lang w:val="en-US" w:eastAsia="en-US"/>
              </w:rPr>
              <w:t>220</w:t>
            </w:r>
          </w:p>
        </w:tc>
      </w:tr>
      <w:tr w:rsidR="00F30174" w:rsidRPr="00F30174" w14:paraId="2F47067C" w14:textId="77777777" w:rsidTr="00F30174">
        <w:trPr>
          <w:trHeight w:val="212"/>
          <w:jc w:val="center"/>
        </w:trPr>
        <w:tc>
          <w:tcPr>
            <w:tcW w:w="705" w:type="dxa"/>
            <w:tcBorders>
              <w:top w:val="nil"/>
              <w:left w:val="single" w:sz="8" w:space="0" w:color="auto"/>
              <w:bottom w:val="nil"/>
              <w:right w:val="single" w:sz="4" w:space="0" w:color="auto"/>
            </w:tcBorders>
            <w:shd w:val="clear" w:color="auto" w:fill="auto"/>
            <w:noWrap/>
            <w:vAlign w:val="center"/>
            <w:hideMark/>
          </w:tcPr>
          <w:p w14:paraId="1090E218" w14:textId="77777777" w:rsidR="00F30174" w:rsidRPr="00F30174" w:rsidRDefault="00F30174" w:rsidP="00F30174">
            <w:pPr>
              <w:jc w:val="center"/>
              <w:rPr>
                <w:sz w:val="16"/>
                <w:szCs w:val="16"/>
                <w:lang w:val="en-US" w:eastAsia="en-US"/>
              </w:rPr>
            </w:pPr>
            <w:r w:rsidRPr="00F30174">
              <w:rPr>
                <w:sz w:val="16"/>
                <w:szCs w:val="16"/>
                <w:lang w:val="en-US" w:eastAsia="en-US"/>
              </w:rPr>
              <w:t>6.</w:t>
            </w:r>
          </w:p>
        </w:tc>
        <w:tc>
          <w:tcPr>
            <w:tcW w:w="5291" w:type="dxa"/>
            <w:tcBorders>
              <w:top w:val="nil"/>
              <w:left w:val="nil"/>
              <w:bottom w:val="nil"/>
              <w:right w:val="single" w:sz="4" w:space="0" w:color="auto"/>
            </w:tcBorders>
            <w:shd w:val="clear" w:color="auto" w:fill="auto"/>
            <w:noWrap/>
            <w:vAlign w:val="center"/>
            <w:hideMark/>
          </w:tcPr>
          <w:p w14:paraId="213E6F7D" w14:textId="77777777" w:rsidR="00F30174" w:rsidRPr="00F30174" w:rsidRDefault="00F30174" w:rsidP="00F30174">
            <w:pPr>
              <w:rPr>
                <w:sz w:val="16"/>
                <w:szCs w:val="16"/>
                <w:lang w:val="en-US" w:eastAsia="en-US"/>
              </w:rPr>
            </w:pPr>
            <w:r w:rsidRPr="00F30174">
              <w:rPr>
                <w:sz w:val="16"/>
                <w:szCs w:val="16"/>
                <w:lang w:val="en-US" w:eastAsia="en-US"/>
              </w:rPr>
              <w:t>ОСТАЛИ РАСХОДИ</w:t>
            </w:r>
          </w:p>
        </w:tc>
        <w:tc>
          <w:tcPr>
            <w:tcW w:w="1087" w:type="dxa"/>
            <w:tcBorders>
              <w:top w:val="nil"/>
              <w:left w:val="nil"/>
              <w:bottom w:val="nil"/>
              <w:right w:val="single" w:sz="4" w:space="0" w:color="auto"/>
            </w:tcBorders>
            <w:shd w:val="clear" w:color="auto" w:fill="auto"/>
            <w:noWrap/>
            <w:vAlign w:val="center"/>
            <w:hideMark/>
          </w:tcPr>
          <w:p w14:paraId="7347CDCC" w14:textId="77777777" w:rsidR="00F30174" w:rsidRPr="00F30174" w:rsidRDefault="00F30174" w:rsidP="00F30174">
            <w:pPr>
              <w:jc w:val="right"/>
              <w:rPr>
                <w:sz w:val="16"/>
                <w:szCs w:val="16"/>
                <w:lang w:val="en-US" w:eastAsia="en-US"/>
              </w:rPr>
            </w:pPr>
            <w:r w:rsidRPr="00F30174">
              <w:rPr>
                <w:sz w:val="16"/>
                <w:szCs w:val="16"/>
                <w:lang w:val="en-US" w:eastAsia="en-US"/>
              </w:rPr>
              <w:t xml:space="preserve">652.349    </w:t>
            </w:r>
          </w:p>
        </w:tc>
        <w:tc>
          <w:tcPr>
            <w:tcW w:w="1081" w:type="dxa"/>
            <w:tcBorders>
              <w:top w:val="nil"/>
              <w:left w:val="nil"/>
              <w:bottom w:val="nil"/>
              <w:right w:val="single" w:sz="4" w:space="0" w:color="auto"/>
            </w:tcBorders>
            <w:shd w:val="clear" w:color="auto" w:fill="auto"/>
            <w:noWrap/>
            <w:vAlign w:val="center"/>
            <w:hideMark/>
          </w:tcPr>
          <w:p w14:paraId="24AEFE93" w14:textId="77777777" w:rsidR="00F30174" w:rsidRPr="00F30174" w:rsidRDefault="00F30174" w:rsidP="00F30174">
            <w:pPr>
              <w:jc w:val="right"/>
              <w:rPr>
                <w:sz w:val="16"/>
                <w:szCs w:val="16"/>
                <w:lang w:val="en-US" w:eastAsia="en-US"/>
              </w:rPr>
            </w:pPr>
            <w:r w:rsidRPr="00F30174">
              <w:rPr>
                <w:sz w:val="16"/>
                <w:szCs w:val="16"/>
                <w:lang w:val="en-US" w:eastAsia="en-US"/>
              </w:rPr>
              <w:t xml:space="preserve">240.000    </w:t>
            </w:r>
          </w:p>
        </w:tc>
        <w:tc>
          <w:tcPr>
            <w:tcW w:w="1207" w:type="dxa"/>
            <w:tcBorders>
              <w:top w:val="nil"/>
              <w:left w:val="nil"/>
              <w:bottom w:val="nil"/>
              <w:right w:val="single" w:sz="4" w:space="0" w:color="auto"/>
            </w:tcBorders>
            <w:shd w:val="clear" w:color="000000" w:fill="FFFFFF"/>
            <w:noWrap/>
            <w:vAlign w:val="center"/>
            <w:hideMark/>
          </w:tcPr>
          <w:p w14:paraId="686923CB" w14:textId="77777777" w:rsidR="00F30174" w:rsidRPr="00F30174" w:rsidRDefault="00F30174" w:rsidP="00F30174">
            <w:pPr>
              <w:jc w:val="right"/>
              <w:rPr>
                <w:sz w:val="16"/>
                <w:szCs w:val="16"/>
                <w:lang w:val="en-US" w:eastAsia="en-US"/>
              </w:rPr>
            </w:pPr>
            <w:r w:rsidRPr="00F30174">
              <w:rPr>
                <w:sz w:val="16"/>
                <w:szCs w:val="16"/>
                <w:lang w:val="en-US" w:eastAsia="en-US"/>
              </w:rPr>
              <w:t xml:space="preserve">529.330    </w:t>
            </w:r>
          </w:p>
        </w:tc>
        <w:tc>
          <w:tcPr>
            <w:tcW w:w="950" w:type="dxa"/>
            <w:tcBorders>
              <w:top w:val="nil"/>
              <w:left w:val="nil"/>
              <w:bottom w:val="nil"/>
              <w:right w:val="single" w:sz="4" w:space="0" w:color="auto"/>
            </w:tcBorders>
            <w:shd w:val="clear" w:color="auto" w:fill="auto"/>
            <w:noWrap/>
            <w:vAlign w:val="center"/>
            <w:hideMark/>
          </w:tcPr>
          <w:p w14:paraId="248F0D25" w14:textId="77777777" w:rsidR="00F30174" w:rsidRPr="00F30174" w:rsidRDefault="00F30174" w:rsidP="00F30174">
            <w:pPr>
              <w:jc w:val="center"/>
              <w:rPr>
                <w:sz w:val="16"/>
                <w:szCs w:val="16"/>
                <w:lang w:val="en-US" w:eastAsia="en-US"/>
              </w:rPr>
            </w:pPr>
            <w:r w:rsidRPr="00F30174">
              <w:rPr>
                <w:sz w:val="16"/>
                <w:szCs w:val="16"/>
                <w:lang w:val="en-US" w:eastAsia="en-US"/>
              </w:rPr>
              <w:t>81</w:t>
            </w:r>
          </w:p>
        </w:tc>
        <w:tc>
          <w:tcPr>
            <w:tcW w:w="972" w:type="dxa"/>
            <w:tcBorders>
              <w:top w:val="nil"/>
              <w:left w:val="nil"/>
              <w:bottom w:val="nil"/>
              <w:right w:val="single" w:sz="8" w:space="0" w:color="auto"/>
            </w:tcBorders>
            <w:shd w:val="clear" w:color="auto" w:fill="auto"/>
            <w:noWrap/>
            <w:vAlign w:val="center"/>
            <w:hideMark/>
          </w:tcPr>
          <w:p w14:paraId="1EF81B96" w14:textId="77777777" w:rsidR="00F30174" w:rsidRPr="00F30174" w:rsidRDefault="00F30174" w:rsidP="00F30174">
            <w:pPr>
              <w:jc w:val="center"/>
              <w:rPr>
                <w:sz w:val="16"/>
                <w:szCs w:val="16"/>
                <w:lang w:val="en-US" w:eastAsia="en-US"/>
              </w:rPr>
            </w:pPr>
            <w:r w:rsidRPr="00F30174">
              <w:rPr>
                <w:sz w:val="16"/>
                <w:szCs w:val="16"/>
                <w:lang w:val="en-US" w:eastAsia="en-US"/>
              </w:rPr>
              <w:t>221</w:t>
            </w:r>
          </w:p>
        </w:tc>
      </w:tr>
      <w:tr w:rsidR="00F30174" w:rsidRPr="00F30174" w14:paraId="144E2704" w14:textId="77777777" w:rsidTr="00F30174">
        <w:trPr>
          <w:trHeight w:val="391"/>
          <w:jc w:val="center"/>
        </w:trPr>
        <w:tc>
          <w:tcPr>
            <w:tcW w:w="705"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52D09757" w14:textId="77777777" w:rsidR="00F30174" w:rsidRPr="00F30174" w:rsidRDefault="00F30174" w:rsidP="00F30174">
            <w:pPr>
              <w:jc w:val="center"/>
              <w:rPr>
                <w:b/>
                <w:bCs/>
                <w:sz w:val="16"/>
                <w:szCs w:val="16"/>
                <w:lang w:val="en-US" w:eastAsia="en-US"/>
              </w:rPr>
            </w:pPr>
            <w:r w:rsidRPr="00F30174">
              <w:rPr>
                <w:b/>
                <w:bCs/>
                <w:sz w:val="16"/>
                <w:szCs w:val="16"/>
                <w:lang w:val="en-US" w:eastAsia="en-US"/>
              </w:rPr>
              <w:t>IV</w:t>
            </w:r>
          </w:p>
        </w:tc>
        <w:tc>
          <w:tcPr>
            <w:tcW w:w="5291" w:type="dxa"/>
            <w:tcBorders>
              <w:top w:val="single" w:sz="8" w:space="0" w:color="auto"/>
              <w:left w:val="nil"/>
              <w:bottom w:val="single" w:sz="8" w:space="0" w:color="auto"/>
              <w:right w:val="single" w:sz="4" w:space="0" w:color="auto"/>
            </w:tcBorders>
            <w:shd w:val="clear" w:color="000000" w:fill="BFBFBF"/>
            <w:vAlign w:val="center"/>
            <w:hideMark/>
          </w:tcPr>
          <w:p w14:paraId="274ACBB5" w14:textId="77777777" w:rsidR="00F30174" w:rsidRPr="00F30174" w:rsidRDefault="00F30174" w:rsidP="00F30174">
            <w:pPr>
              <w:rPr>
                <w:b/>
                <w:bCs/>
                <w:sz w:val="16"/>
                <w:szCs w:val="16"/>
                <w:lang w:val="en-US" w:eastAsia="en-US"/>
              </w:rPr>
            </w:pPr>
            <w:r w:rsidRPr="00F30174">
              <w:rPr>
                <w:b/>
                <w:bCs/>
                <w:sz w:val="16"/>
                <w:szCs w:val="16"/>
                <w:lang w:val="en-US" w:eastAsia="en-US"/>
              </w:rPr>
              <w:t>ДОБИТАК/ГУБИТАК ПО ОСНОВУ ОСТАЛИХ ПРИХОДА И РАСХОДА (5-6)</w:t>
            </w:r>
          </w:p>
        </w:tc>
        <w:tc>
          <w:tcPr>
            <w:tcW w:w="1087" w:type="dxa"/>
            <w:tcBorders>
              <w:top w:val="single" w:sz="8" w:space="0" w:color="auto"/>
              <w:left w:val="nil"/>
              <w:bottom w:val="single" w:sz="8" w:space="0" w:color="auto"/>
              <w:right w:val="single" w:sz="4" w:space="0" w:color="auto"/>
            </w:tcBorders>
            <w:shd w:val="clear" w:color="000000" w:fill="BFBFBF"/>
            <w:noWrap/>
            <w:vAlign w:val="center"/>
            <w:hideMark/>
          </w:tcPr>
          <w:p w14:paraId="7B75B631" w14:textId="77777777" w:rsidR="00F30174" w:rsidRPr="00F30174" w:rsidRDefault="00F30174" w:rsidP="00F30174">
            <w:pPr>
              <w:jc w:val="right"/>
              <w:rPr>
                <w:b/>
                <w:bCs/>
                <w:sz w:val="16"/>
                <w:szCs w:val="16"/>
                <w:lang w:val="en-US" w:eastAsia="en-US"/>
              </w:rPr>
            </w:pPr>
            <w:r w:rsidRPr="00F30174">
              <w:rPr>
                <w:b/>
                <w:bCs/>
                <w:sz w:val="16"/>
                <w:szCs w:val="16"/>
                <w:lang w:val="en-US" w:eastAsia="en-US"/>
              </w:rPr>
              <w:t xml:space="preserve">2.677.951    </w:t>
            </w:r>
          </w:p>
        </w:tc>
        <w:tc>
          <w:tcPr>
            <w:tcW w:w="1081" w:type="dxa"/>
            <w:tcBorders>
              <w:top w:val="single" w:sz="8" w:space="0" w:color="auto"/>
              <w:left w:val="nil"/>
              <w:bottom w:val="single" w:sz="8" w:space="0" w:color="auto"/>
              <w:right w:val="single" w:sz="4" w:space="0" w:color="auto"/>
            </w:tcBorders>
            <w:shd w:val="clear" w:color="000000" w:fill="BFBFBF"/>
            <w:noWrap/>
            <w:vAlign w:val="center"/>
            <w:hideMark/>
          </w:tcPr>
          <w:p w14:paraId="6DDB7507" w14:textId="77777777" w:rsidR="00F30174" w:rsidRPr="00F30174" w:rsidRDefault="00F30174" w:rsidP="00F30174">
            <w:pPr>
              <w:jc w:val="right"/>
              <w:rPr>
                <w:b/>
                <w:bCs/>
                <w:sz w:val="16"/>
                <w:szCs w:val="16"/>
                <w:lang w:val="en-US" w:eastAsia="en-US"/>
              </w:rPr>
            </w:pPr>
            <w:r w:rsidRPr="00F30174">
              <w:rPr>
                <w:b/>
                <w:bCs/>
                <w:sz w:val="16"/>
                <w:szCs w:val="16"/>
                <w:lang w:val="en-US" w:eastAsia="en-US"/>
              </w:rPr>
              <w:t xml:space="preserve">671.000    </w:t>
            </w:r>
          </w:p>
        </w:tc>
        <w:tc>
          <w:tcPr>
            <w:tcW w:w="1207" w:type="dxa"/>
            <w:tcBorders>
              <w:top w:val="single" w:sz="8" w:space="0" w:color="auto"/>
              <w:left w:val="nil"/>
              <w:bottom w:val="single" w:sz="8" w:space="0" w:color="auto"/>
              <w:right w:val="single" w:sz="4" w:space="0" w:color="auto"/>
            </w:tcBorders>
            <w:shd w:val="clear" w:color="000000" w:fill="BFBFBF"/>
            <w:noWrap/>
            <w:vAlign w:val="center"/>
            <w:hideMark/>
          </w:tcPr>
          <w:p w14:paraId="172577DE" w14:textId="77777777" w:rsidR="00F30174" w:rsidRPr="00F30174" w:rsidRDefault="00F30174" w:rsidP="00F30174">
            <w:pPr>
              <w:jc w:val="right"/>
              <w:rPr>
                <w:b/>
                <w:bCs/>
                <w:sz w:val="16"/>
                <w:szCs w:val="16"/>
                <w:lang w:val="en-US" w:eastAsia="en-US"/>
              </w:rPr>
            </w:pPr>
            <w:r w:rsidRPr="00F30174">
              <w:rPr>
                <w:b/>
                <w:bCs/>
                <w:sz w:val="16"/>
                <w:szCs w:val="16"/>
                <w:lang w:val="en-US" w:eastAsia="en-US"/>
              </w:rPr>
              <w:t xml:space="preserve">1.477.041    </w:t>
            </w:r>
          </w:p>
        </w:tc>
        <w:tc>
          <w:tcPr>
            <w:tcW w:w="950" w:type="dxa"/>
            <w:tcBorders>
              <w:top w:val="single" w:sz="8" w:space="0" w:color="auto"/>
              <w:left w:val="nil"/>
              <w:bottom w:val="single" w:sz="8" w:space="0" w:color="auto"/>
              <w:right w:val="single" w:sz="4" w:space="0" w:color="auto"/>
            </w:tcBorders>
            <w:shd w:val="clear" w:color="000000" w:fill="BFBFBF"/>
            <w:noWrap/>
            <w:vAlign w:val="center"/>
            <w:hideMark/>
          </w:tcPr>
          <w:p w14:paraId="13744FE6" w14:textId="77777777" w:rsidR="00F30174" w:rsidRPr="00F30174" w:rsidRDefault="00F30174" w:rsidP="00F30174">
            <w:pPr>
              <w:jc w:val="center"/>
              <w:rPr>
                <w:b/>
                <w:bCs/>
                <w:sz w:val="16"/>
                <w:szCs w:val="16"/>
                <w:lang w:val="en-US" w:eastAsia="en-US"/>
              </w:rPr>
            </w:pPr>
            <w:r w:rsidRPr="00F30174">
              <w:rPr>
                <w:b/>
                <w:bCs/>
                <w:sz w:val="16"/>
                <w:szCs w:val="16"/>
                <w:lang w:val="en-US" w:eastAsia="en-US"/>
              </w:rPr>
              <w:t>55</w:t>
            </w:r>
          </w:p>
        </w:tc>
        <w:tc>
          <w:tcPr>
            <w:tcW w:w="972" w:type="dxa"/>
            <w:tcBorders>
              <w:top w:val="single" w:sz="8" w:space="0" w:color="auto"/>
              <w:left w:val="nil"/>
              <w:bottom w:val="single" w:sz="8" w:space="0" w:color="auto"/>
              <w:right w:val="single" w:sz="8" w:space="0" w:color="auto"/>
            </w:tcBorders>
            <w:shd w:val="clear" w:color="000000" w:fill="BFBFBF"/>
            <w:noWrap/>
            <w:vAlign w:val="center"/>
            <w:hideMark/>
          </w:tcPr>
          <w:p w14:paraId="7029F2A2" w14:textId="77777777" w:rsidR="00F30174" w:rsidRPr="00F30174" w:rsidRDefault="00F30174" w:rsidP="00F30174">
            <w:pPr>
              <w:jc w:val="center"/>
              <w:rPr>
                <w:b/>
                <w:bCs/>
                <w:sz w:val="16"/>
                <w:szCs w:val="16"/>
                <w:lang w:val="en-US" w:eastAsia="en-US"/>
              </w:rPr>
            </w:pPr>
            <w:r w:rsidRPr="00F30174">
              <w:rPr>
                <w:b/>
                <w:bCs/>
                <w:sz w:val="16"/>
                <w:szCs w:val="16"/>
                <w:lang w:val="en-US" w:eastAsia="en-US"/>
              </w:rPr>
              <w:t>220</w:t>
            </w:r>
          </w:p>
        </w:tc>
      </w:tr>
      <w:tr w:rsidR="00F30174" w:rsidRPr="00F30174" w14:paraId="76E8D23D" w14:textId="77777777" w:rsidTr="00F30174">
        <w:trPr>
          <w:trHeight w:val="20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153B892A" w14:textId="77777777" w:rsidR="00F30174" w:rsidRPr="00F30174" w:rsidRDefault="00F30174" w:rsidP="00F30174">
            <w:pPr>
              <w:jc w:val="center"/>
              <w:rPr>
                <w:sz w:val="16"/>
                <w:szCs w:val="16"/>
                <w:lang w:val="en-US" w:eastAsia="en-US"/>
              </w:rPr>
            </w:pPr>
            <w:r w:rsidRPr="00F30174">
              <w:rPr>
                <w:sz w:val="16"/>
                <w:szCs w:val="16"/>
                <w:lang w:val="en-US" w:eastAsia="en-US"/>
              </w:rPr>
              <w:t>7.</w:t>
            </w:r>
          </w:p>
        </w:tc>
        <w:tc>
          <w:tcPr>
            <w:tcW w:w="5291" w:type="dxa"/>
            <w:tcBorders>
              <w:top w:val="nil"/>
              <w:left w:val="nil"/>
              <w:bottom w:val="single" w:sz="4" w:space="0" w:color="auto"/>
              <w:right w:val="single" w:sz="4" w:space="0" w:color="auto"/>
            </w:tcBorders>
            <w:shd w:val="clear" w:color="auto" w:fill="auto"/>
            <w:noWrap/>
            <w:vAlign w:val="center"/>
            <w:hideMark/>
          </w:tcPr>
          <w:p w14:paraId="2809D964" w14:textId="77777777" w:rsidR="00F30174" w:rsidRPr="00F30174" w:rsidRDefault="00F30174" w:rsidP="00F30174">
            <w:pPr>
              <w:rPr>
                <w:sz w:val="16"/>
                <w:szCs w:val="16"/>
                <w:lang w:val="en-US" w:eastAsia="en-US"/>
              </w:rPr>
            </w:pPr>
            <w:r w:rsidRPr="00F30174">
              <w:rPr>
                <w:sz w:val="16"/>
                <w:szCs w:val="16"/>
                <w:lang w:val="en-US" w:eastAsia="en-US"/>
              </w:rPr>
              <w:t xml:space="preserve">ПРИХОДИ/ДОБИЦИ ОД УСКЛАЂИВАЊА ВРИЈЕДНОСТИ СРЕДСТАВА </w:t>
            </w:r>
          </w:p>
        </w:tc>
        <w:tc>
          <w:tcPr>
            <w:tcW w:w="1087" w:type="dxa"/>
            <w:tcBorders>
              <w:top w:val="nil"/>
              <w:left w:val="nil"/>
              <w:bottom w:val="single" w:sz="4" w:space="0" w:color="auto"/>
              <w:right w:val="single" w:sz="4" w:space="0" w:color="auto"/>
            </w:tcBorders>
            <w:shd w:val="clear" w:color="auto" w:fill="auto"/>
            <w:noWrap/>
            <w:vAlign w:val="center"/>
            <w:hideMark/>
          </w:tcPr>
          <w:p w14:paraId="1CE58F99" w14:textId="77777777" w:rsidR="00F30174" w:rsidRPr="00F30174" w:rsidRDefault="00F30174" w:rsidP="00F30174">
            <w:pPr>
              <w:jc w:val="right"/>
              <w:rPr>
                <w:sz w:val="16"/>
                <w:szCs w:val="16"/>
                <w:lang w:val="en-US" w:eastAsia="en-US"/>
              </w:rPr>
            </w:pPr>
            <w:r w:rsidRPr="00F30174">
              <w:rPr>
                <w:sz w:val="16"/>
                <w:szCs w:val="16"/>
                <w:lang w:val="en-US" w:eastAsia="en-US"/>
              </w:rPr>
              <w:t xml:space="preserve">42.791    </w:t>
            </w:r>
          </w:p>
        </w:tc>
        <w:tc>
          <w:tcPr>
            <w:tcW w:w="1081" w:type="dxa"/>
            <w:tcBorders>
              <w:top w:val="nil"/>
              <w:left w:val="nil"/>
              <w:bottom w:val="single" w:sz="4" w:space="0" w:color="auto"/>
              <w:right w:val="single" w:sz="4" w:space="0" w:color="auto"/>
            </w:tcBorders>
            <w:shd w:val="clear" w:color="auto" w:fill="auto"/>
            <w:noWrap/>
            <w:vAlign w:val="center"/>
            <w:hideMark/>
          </w:tcPr>
          <w:p w14:paraId="2DC291E3" w14:textId="77777777" w:rsidR="00F30174" w:rsidRPr="00F30174" w:rsidRDefault="00F30174" w:rsidP="00F30174">
            <w:pPr>
              <w:jc w:val="right"/>
              <w:rPr>
                <w:sz w:val="16"/>
                <w:szCs w:val="16"/>
                <w:lang w:val="en-US" w:eastAsia="en-US"/>
              </w:rPr>
            </w:pPr>
            <w:r w:rsidRPr="00F30174">
              <w:rPr>
                <w:sz w:val="16"/>
                <w:szCs w:val="16"/>
                <w:lang w:val="en-US" w:eastAsia="en-US"/>
              </w:rPr>
              <w:t xml:space="preserve">10.000    </w:t>
            </w:r>
          </w:p>
        </w:tc>
        <w:tc>
          <w:tcPr>
            <w:tcW w:w="1207" w:type="dxa"/>
            <w:tcBorders>
              <w:top w:val="nil"/>
              <w:left w:val="nil"/>
              <w:bottom w:val="single" w:sz="4" w:space="0" w:color="auto"/>
              <w:right w:val="single" w:sz="4" w:space="0" w:color="auto"/>
            </w:tcBorders>
            <w:shd w:val="clear" w:color="auto" w:fill="auto"/>
            <w:noWrap/>
            <w:vAlign w:val="center"/>
            <w:hideMark/>
          </w:tcPr>
          <w:p w14:paraId="1C6378E0" w14:textId="77777777" w:rsidR="00F30174" w:rsidRPr="00F30174" w:rsidRDefault="00F30174" w:rsidP="00F30174">
            <w:pPr>
              <w:jc w:val="right"/>
              <w:rPr>
                <w:sz w:val="16"/>
                <w:szCs w:val="16"/>
                <w:lang w:val="en-US" w:eastAsia="en-US"/>
              </w:rPr>
            </w:pPr>
            <w:r w:rsidRPr="00F30174">
              <w:rPr>
                <w:sz w:val="16"/>
                <w:szCs w:val="16"/>
                <w:lang w:val="en-US" w:eastAsia="en-US"/>
              </w:rPr>
              <w:t xml:space="preserve">15.287    </w:t>
            </w:r>
          </w:p>
        </w:tc>
        <w:tc>
          <w:tcPr>
            <w:tcW w:w="950" w:type="dxa"/>
            <w:tcBorders>
              <w:top w:val="nil"/>
              <w:left w:val="nil"/>
              <w:bottom w:val="single" w:sz="4" w:space="0" w:color="auto"/>
              <w:right w:val="single" w:sz="4" w:space="0" w:color="auto"/>
            </w:tcBorders>
            <w:shd w:val="clear" w:color="auto" w:fill="auto"/>
            <w:noWrap/>
            <w:vAlign w:val="center"/>
            <w:hideMark/>
          </w:tcPr>
          <w:p w14:paraId="2F20E0D3" w14:textId="77777777" w:rsidR="00F30174" w:rsidRPr="00F30174" w:rsidRDefault="00F30174" w:rsidP="00F30174">
            <w:pPr>
              <w:jc w:val="center"/>
              <w:rPr>
                <w:sz w:val="16"/>
                <w:szCs w:val="16"/>
                <w:lang w:val="en-US" w:eastAsia="en-US"/>
              </w:rPr>
            </w:pPr>
            <w:r w:rsidRPr="00F30174">
              <w:rPr>
                <w:sz w:val="16"/>
                <w:szCs w:val="16"/>
                <w:lang w:val="en-US" w:eastAsia="en-US"/>
              </w:rPr>
              <w:t>0</w:t>
            </w:r>
          </w:p>
        </w:tc>
        <w:tc>
          <w:tcPr>
            <w:tcW w:w="972" w:type="dxa"/>
            <w:tcBorders>
              <w:top w:val="nil"/>
              <w:left w:val="nil"/>
              <w:bottom w:val="single" w:sz="4" w:space="0" w:color="auto"/>
              <w:right w:val="single" w:sz="8" w:space="0" w:color="auto"/>
            </w:tcBorders>
            <w:shd w:val="clear" w:color="auto" w:fill="auto"/>
            <w:noWrap/>
            <w:vAlign w:val="center"/>
            <w:hideMark/>
          </w:tcPr>
          <w:p w14:paraId="1B5DC204" w14:textId="7EA9CA42" w:rsidR="00F30174" w:rsidRPr="00F30174" w:rsidRDefault="00F30174" w:rsidP="00F30174">
            <w:pPr>
              <w:jc w:val="center"/>
              <w:rPr>
                <w:sz w:val="16"/>
                <w:szCs w:val="16"/>
                <w:lang w:val="sr-Cyrl-RS" w:eastAsia="en-US"/>
              </w:rPr>
            </w:pPr>
            <w:r w:rsidRPr="00F30174">
              <w:rPr>
                <w:sz w:val="16"/>
                <w:szCs w:val="16"/>
                <w:lang w:val="sr-Cyrl-RS" w:eastAsia="en-US"/>
              </w:rPr>
              <w:t>0</w:t>
            </w:r>
          </w:p>
        </w:tc>
      </w:tr>
      <w:tr w:rsidR="00F30174" w:rsidRPr="00F30174" w14:paraId="72E6FBBA" w14:textId="77777777" w:rsidTr="00F30174">
        <w:trPr>
          <w:trHeight w:val="212"/>
          <w:jc w:val="center"/>
        </w:trPr>
        <w:tc>
          <w:tcPr>
            <w:tcW w:w="705" w:type="dxa"/>
            <w:tcBorders>
              <w:top w:val="nil"/>
              <w:left w:val="single" w:sz="8" w:space="0" w:color="auto"/>
              <w:bottom w:val="nil"/>
              <w:right w:val="single" w:sz="4" w:space="0" w:color="auto"/>
            </w:tcBorders>
            <w:shd w:val="clear" w:color="auto" w:fill="auto"/>
            <w:noWrap/>
            <w:vAlign w:val="center"/>
            <w:hideMark/>
          </w:tcPr>
          <w:p w14:paraId="5CD6769A" w14:textId="77777777" w:rsidR="00F30174" w:rsidRPr="00F30174" w:rsidRDefault="00F30174" w:rsidP="00F30174">
            <w:pPr>
              <w:jc w:val="center"/>
              <w:rPr>
                <w:sz w:val="16"/>
                <w:szCs w:val="16"/>
                <w:lang w:val="en-US" w:eastAsia="en-US"/>
              </w:rPr>
            </w:pPr>
            <w:r w:rsidRPr="00F30174">
              <w:rPr>
                <w:sz w:val="16"/>
                <w:szCs w:val="16"/>
                <w:lang w:val="en-US" w:eastAsia="en-US"/>
              </w:rPr>
              <w:t>8.</w:t>
            </w:r>
          </w:p>
        </w:tc>
        <w:tc>
          <w:tcPr>
            <w:tcW w:w="5291" w:type="dxa"/>
            <w:tcBorders>
              <w:top w:val="nil"/>
              <w:left w:val="nil"/>
              <w:bottom w:val="nil"/>
              <w:right w:val="single" w:sz="4" w:space="0" w:color="auto"/>
            </w:tcBorders>
            <w:shd w:val="clear" w:color="auto" w:fill="auto"/>
            <w:noWrap/>
            <w:vAlign w:val="center"/>
            <w:hideMark/>
          </w:tcPr>
          <w:p w14:paraId="2A90E94F" w14:textId="77777777" w:rsidR="00F30174" w:rsidRPr="00F30174" w:rsidRDefault="00F30174" w:rsidP="00F30174">
            <w:pPr>
              <w:rPr>
                <w:sz w:val="16"/>
                <w:szCs w:val="16"/>
                <w:lang w:val="en-US" w:eastAsia="en-US"/>
              </w:rPr>
            </w:pPr>
            <w:r w:rsidRPr="00F30174">
              <w:rPr>
                <w:sz w:val="16"/>
                <w:szCs w:val="16"/>
                <w:lang w:val="en-US" w:eastAsia="en-US"/>
              </w:rPr>
              <w:t>РАСХОДИ/ГУБИЦИ ОД УСКЛАЂИВАЊА ВРИЈЕДНОСТИ СРЕДСТАВА</w:t>
            </w:r>
          </w:p>
        </w:tc>
        <w:tc>
          <w:tcPr>
            <w:tcW w:w="1087" w:type="dxa"/>
            <w:tcBorders>
              <w:top w:val="nil"/>
              <w:left w:val="nil"/>
              <w:bottom w:val="nil"/>
              <w:right w:val="single" w:sz="4" w:space="0" w:color="auto"/>
            </w:tcBorders>
            <w:shd w:val="clear" w:color="auto" w:fill="auto"/>
            <w:noWrap/>
            <w:vAlign w:val="center"/>
            <w:hideMark/>
          </w:tcPr>
          <w:p w14:paraId="14533CBD" w14:textId="77777777" w:rsidR="00F30174" w:rsidRPr="00F30174" w:rsidRDefault="00F30174" w:rsidP="00F30174">
            <w:pPr>
              <w:jc w:val="right"/>
              <w:rPr>
                <w:sz w:val="16"/>
                <w:szCs w:val="16"/>
                <w:lang w:val="en-US" w:eastAsia="en-US"/>
              </w:rPr>
            </w:pPr>
            <w:r w:rsidRPr="00F30174">
              <w:rPr>
                <w:sz w:val="16"/>
                <w:szCs w:val="16"/>
                <w:lang w:val="en-US" w:eastAsia="en-US"/>
              </w:rPr>
              <w:t xml:space="preserve">0    </w:t>
            </w:r>
          </w:p>
        </w:tc>
        <w:tc>
          <w:tcPr>
            <w:tcW w:w="1081" w:type="dxa"/>
            <w:tcBorders>
              <w:top w:val="nil"/>
              <w:left w:val="nil"/>
              <w:bottom w:val="nil"/>
              <w:right w:val="single" w:sz="4" w:space="0" w:color="auto"/>
            </w:tcBorders>
            <w:shd w:val="clear" w:color="auto" w:fill="auto"/>
            <w:noWrap/>
            <w:vAlign w:val="center"/>
            <w:hideMark/>
          </w:tcPr>
          <w:p w14:paraId="584DEB9C" w14:textId="77777777" w:rsidR="00F30174" w:rsidRPr="00F30174" w:rsidRDefault="00F30174" w:rsidP="00F30174">
            <w:pPr>
              <w:jc w:val="right"/>
              <w:rPr>
                <w:sz w:val="16"/>
                <w:szCs w:val="16"/>
                <w:lang w:val="en-US" w:eastAsia="en-US"/>
              </w:rPr>
            </w:pPr>
            <w:r w:rsidRPr="00F30174">
              <w:rPr>
                <w:sz w:val="16"/>
                <w:szCs w:val="16"/>
                <w:lang w:val="en-US" w:eastAsia="en-US"/>
              </w:rPr>
              <w:t xml:space="preserve">10.000    </w:t>
            </w:r>
          </w:p>
        </w:tc>
        <w:tc>
          <w:tcPr>
            <w:tcW w:w="1207" w:type="dxa"/>
            <w:tcBorders>
              <w:top w:val="nil"/>
              <w:left w:val="nil"/>
              <w:bottom w:val="nil"/>
              <w:right w:val="single" w:sz="4" w:space="0" w:color="auto"/>
            </w:tcBorders>
            <w:shd w:val="clear" w:color="auto" w:fill="auto"/>
            <w:noWrap/>
            <w:vAlign w:val="center"/>
            <w:hideMark/>
          </w:tcPr>
          <w:p w14:paraId="4054AE6B" w14:textId="77777777" w:rsidR="00F30174" w:rsidRPr="00F30174" w:rsidRDefault="00F30174" w:rsidP="00F30174">
            <w:pPr>
              <w:jc w:val="right"/>
              <w:rPr>
                <w:sz w:val="16"/>
                <w:szCs w:val="16"/>
                <w:lang w:val="en-US" w:eastAsia="en-US"/>
              </w:rPr>
            </w:pPr>
            <w:r w:rsidRPr="00F30174">
              <w:rPr>
                <w:sz w:val="16"/>
                <w:szCs w:val="16"/>
                <w:lang w:val="en-US" w:eastAsia="en-US"/>
              </w:rPr>
              <w:t xml:space="preserve">0    </w:t>
            </w:r>
          </w:p>
        </w:tc>
        <w:tc>
          <w:tcPr>
            <w:tcW w:w="950" w:type="dxa"/>
            <w:tcBorders>
              <w:top w:val="nil"/>
              <w:left w:val="nil"/>
              <w:bottom w:val="single" w:sz="4" w:space="0" w:color="auto"/>
              <w:right w:val="single" w:sz="4" w:space="0" w:color="auto"/>
            </w:tcBorders>
            <w:shd w:val="clear" w:color="auto" w:fill="auto"/>
            <w:noWrap/>
            <w:vAlign w:val="center"/>
            <w:hideMark/>
          </w:tcPr>
          <w:p w14:paraId="0BB4042F" w14:textId="77777777" w:rsidR="00F30174" w:rsidRPr="00F30174" w:rsidRDefault="00F30174" w:rsidP="00F30174">
            <w:pPr>
              <w:jc w:val="center"/>
              <w:rPr>
                <w:sz w:val="16"/>
                <w:szCs w:val="16"/>
                <w:lang w:val="en-US" w:eastAsia="en-US"/>
              </w:rPr>
            </w:pPr>
            <w:r w:rsidRPr="00F30174">
              <w:rPr>
                <w:sz w:val="16"/>
                <w:szCs w:val="16"/>
                <w:lang w:val="en-US" w:eastAsia="en-US"/>
              </w:rPr>
              <w:t>0</w:t>
            </w:r>
          </w:p>
        </w:tc>
        <w:tc>
          <w:tcPr>
            <w:tcW w:w="972" w:type="dxa"/>
            <w:tcBorders>
              <w:top w:val="nil"/>
              <w:left w:val="nil"/>
              <w:bottom w:val="nil"/>
              <w:right w:val="single" w:sz="8" w:space="0" w:color="auto"/>
            </w:tcBorders>
            <w:shd w:val="clear" w:color="auto" w:fill="auto"/>
            <w:noWrap/>
            <w:vAlign w:val="center"/>
            <w:hideMark/>
          </w:tcPr>
          <w:p w14:paraId="1411333A" w14:textId="77777777" w:rsidR="00F30174" w:rsidRPr="00F30174" w:rsidRDefault="00F30174" w:rsidP="00F30174">
            <w:pPr>
              <w:jc w:val="center"/>
              <w:rPr>
                <w:sz w:val="16"/>
                <w:szCs w:val="16"/>
                <w:lang w:val="en-US" w:eastAsia="en-US"/>
              </w:rPr>
            </w:pPr>
            <w:r w:rsidRPr="00F30174">
              <w:rPr>
                <w:sz w:val="16"/>
                <w:szCs w:val="16"/>
                <w:lang w:val="en-US" w:eastAsia="en-US"/>
              </w:rPr>
              <w:t>0</w:t>
            </w:r>
          </w:p>
        </w:tc>
      </w:tr>
      <w:tr w:rsidR="00F30174" w:rsidRPr="00F30174" w14:paraId="6786BC50" w14:textId="77777777" w:rsidTr="00F30174">
        <w:trPr>
          <w:trHeight w:val="391"/>
          <w:jc w:val="center"/>
        </w:trPr>
        <w:tc>
          <w:tcPr>
            <w:tcW w:w="705"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22540F99" w14:textId="77777777" w:rsidR="00F30174" w:rsidRPr="00F30174" w:rsidRDefault="00F30174" w:rsidP="00F30174">
            <w:pPr>
              <w:jc w:val="center"/>
              <w:rPr>
                <w:b/>
                <w:bCs/>
                <w:sz w:val="16"/>
                <w:szCs w:val="16"/>
                <w:lang w:val="en-US" w:eastAsia="en-US"/>
              </w:rPr>
            </w:pPr>
            <w:r w:rsidRPr="00F30174">
              <w:rPr>
                <w:b/>
                <w:bCs/>
                <w:sz w:val="16"/>
                <w:szCs w:val="16"/>
                <w:lang w:val="en-US" w:eastAsia="en-US"/>
              </w:rPr>
              <w:t>V</w:t>
            </w:r>
          </w:p>
        </w:tc>
        <w:tc>
          <w:tcPr>
            <w:tcW w:w="5291" w:type="dxa"/>
            <w:tcBorders>
              <w:top w:val="single" w:sz="8" w:space="0" w:color="auto"/>
              <w:left w:val="nil"/>
              <w:bottom w:val="single" w:sz="8" w:space="0" w:color="auto"/>
              <w:right w:val="single" w:sz="4" w:space="0" w:color="auto"/>
            </w:tcBorders>
            <w:shd w:val="clear" w:color="000000" w:fill="BFBFBF"/>
            <w:vAlign w:val="center"/>
            <w:hideMark/>
          </w:tcPr>
          <w:p w14:paraId="0DE73255" w14:textId="77777777" w:rsidR="00F30174" w:rsidRPr="00F30174" w:rsidRDefault="00F30174" w:rsidP="00F30174">
            <w:pPr>
              <w:rPr>
                <w:b/>
                <w:bCs/>
                <w:sz w:val="16"/>
                <w:szCs w:val="16"/>
                <w:lang w:val="en-US" w:eastAsia="en-US"/>
              </w:rPr>
            </w:pPr>
            <w:r w:rsidRPr="00F30174">
              <w:rPr>
                <w:b/>
                <w:bCs/>
                <w:sz w:val="16"/>
                <w:szCs w:val="16"/>
                <w:lang w:val="en-US" w:eastAsia="en-US"/>
              </w:rPr>
              <w:t>ДОБИТАК/ГУБИТАК ПО ОСНОВУ УСКЛАЂИВАЊА ВРИЈЕДНОСТИ ИМОВИНЕ</w:t>
            </w:r>
          </w:p>
        </w:tc>
        <w:tc>
          <w:tcPr>
            <w:tcW w:w="1087" w:type="dxa"/>
            <w:tcBorders>
              <w:top w:val="single" w:sz="8" w:space="0" w:color="auto"/>
              <w:left w:val="nil"/>
              <w:bottom w:val="single" w:sz="8" w:space="0" w:color="auto"/>
              <w:right w:val="single" w:sz="4" w:space="0" w:color="auto"/>
            </w:tcBorders>
            <w:shd w:val="clear" w:color="000000" w:fill="BFBFBF"/>
            <w:vAlign w:val="center"/>
            <w:hideMark/>
          </w:tcPr>
          <w:p w14:paraId="7982A0DF" w14:textId="77777777" w:rsidR="00F30174" w:rsidRPr="00F30174" w:rsidRDefault="00F30174" w:rsidP="00F30174">
            <w:pPr>
              <w:jc w:val="right"/>
              <w:rPr>
                <w:b/>
                <w:bCs/>
                <w:sz w:val="16"/>
                <w:szCs w:val="16"/>
                <w:lang w:val="en-US" w:eastAsia="en-US"/>
              </w:rPr>
            </w:pPr>
            <w:r w:rsidRPr="00F30174">
              <w:rPr>
                <w:b/>
                <w:bCs/>
                <w:sz w:val="16"/>
                <w:szCs w:val="16"/>
                <w:lang w:val="en-US" w:eastAsia="en-US"/>
              </w:rPr>
              <w:t xml:space="preserve">42.791    </w:t>
            </w:r>
          </w:p>
        </w:tc>
        <w:tc>
          <w:tcPr>
            <w:tcW w:w="1081" w:type="dxa"/>
            <w:tcBorders>
              <w:top w:val="single" w:sz="8" w:space="0" w:color="auto"/>
              <w:left w:val="nil"/>
              <w:bottom w:val="single" w:sz="8" w:space="0" w:color="auto"/>
              <w:right w:val="single" w:sz="4" w:space="0" w:color="auto"/>
            </w:tcBorders>
            <w:shd w:val="clear" w:color="000000" w:fill="BFBFBF"/>
            <w:vAlign w:val="center"/>
            <w:hideMark/>
          </w:tcPr>
          <w:p w14:paraId="23627B7B" w14:textId="77777777" w:rsidR="00F30174" w:rsidRPr="00F30174" w:rsidRDefault="00F30174" w:rsidP="00F30174">
            <w:pPr>
              <w:jc w:val="right"/>
              <w:rPr>
                <w:b/>
                <w:bCs/>
                <w:sz w:val="16"/>
                <w:szCs w:val="16"/>
                <w:lang w:val="en-US" w:eastAsia="en-US"/>
              </w:rPr>
            </w:pPr>
            <w:r w:rsidRPr="00F30174">
              <w:rPr>
                <w:b/>
                <w:bCs/>
                <w:sz w:val="16"/>
                <w:szCs w:val="16"/>
                <w:lang w:val="en-US" w:eastAsia="en-US"/>
              </w:rPr>
              <w:t xml:space="preserve">0    </w:t>
            </w:r>
          </w:p>
        </w:tc>
        <w:tc>
          <w:tcPr>
            <w:tcW w:w="1207" w:type="dxa"/>
            <w:tcBorders>
              <w:top w:val="single" w:sz="8" w:space="0" w:color="auto"/>
              <w:left w:val="nil"/>
              <w:bottom w:val="single" w:sz="8" w:space="0" w:color="auto"/>
              <w:right w:val="single" w:sz="4" w:space="0" w:color="auto"/>
            </w:tcBorders>
            <w:shd w:val="clear" w:color="000000" w:fill="BFBFBF"/>
            <w:vAlign w:val="center"/>
            <w:hideMark/>
          </w:tcPr>
          <w:p w14:paraId="1427E9E3" w14:textId="77777777" w:rsidR="00F30174" w:rsidRPr="00F30174" w:rsidRDefault="00F30174" w:rsidP="00F30174">
            <w:pPr>
              <w:jc w:val="right"/>
              <w:rPr>
                <w:b/>
                <w:bCs/>
                <w:sz w:val="16"/>
                <w:szCs w:val="16"/>
                <w:lang w:val="en-US" w:eastAsia="en-US"/>
              </w:rPr>
            </w:pPr>
            <w:r w:rsidRPr="00F30174">
              <w:rPr>
                <w:b/>
                <w:bCs/>
                <w:sz w:val="16"/>
                <w:szCs w:val="16"/>
                <w:lang w:val="en-US" w:eastAsia="en-US"/>
              </w:rPr>
              <w:t xml:space="preserve">15.287    </w:t>
            </w:r>
          </w:p>
        </w:tc>
        <w:tc>
          <w:tcPr>
            <w:tcW w:w="950" w:type="dxa"/>
            <w:tcBorders>
              <w:top w:val="single" w:sz="8" w:space="0" w:color="auto"/>
              <w:left w:val="nil"/>
              <w:bottom w:val="single" w:sz="8" w:space="0" w:color="auto"/>
              <w:right w:val="single" w:sz="4" w:space="0" w:color="auto"/>
            </w:tcBorders>
            <w:shd w:val="clear" w:color="000000" w:fill="BFBFBF"/>
            <w:vAlign w:val="center"/>
            <w:hideMark/>
          </w:tcPr>
          <w:p w14:paraId="5A4478E3" w14:textId="4D3FF084" w:rsidR="00F30174" w:rsidRPr="00F30174" w:rsidRDefault="00F30174" w:rsidP="00F30174">
            <w:pPr>
              <w:jc w:val="center"/>
              <w:rPr>
                <w:b/>
                <w:bCs/>
                <w:sz w:val="16"/>
                <w:szCs w:val="16"/>
                <w:lang w:val="sr-Cyrl-RS" w:eastAsia="en-US"/>
              </w:rPr>
            </w:pPr>
            <w:r w:rsidRPr="00F30174">
              <w:rPr>
                <w:b/>
                <w:bCs/>
                <w:sz w:val="16"/>
                <w:szCs w:val="16"/>
                <w:lang w:val="sr-Cyrl-RS" w:eastAsia="en-US"/>
              </w:rPr>
              <w:t>0</w:t>
            </w:r>
          </w:p>
        </w:tc>
        <w:tc>
          <w:tcPr>
            <w:tcW w:w="972" w:type="dxa"/>
            <w:tcBorders>
              <w:top w:val="single" w:sz="8" w:space="0" w:color="auto"/>
              <w:left w:val="nil"/>
              <w:bottom w:val="single" w:sz="8" w:space="0" w:color="auto"/>
              <w:right w:val="single" w:sz="8" w:space="0" w:color="auto"/>
            </w:tcBorders>
            <w:shd w:val="clear" w:color="000000" w:fill="BFBFBF"/>
            <w:vAlign w:val="center"/>
            <w:hideMark/>
          </w:tcPr>
          <w:p w14:paraId="0FDE8AFD" w14:textId="5B847289" w:rsidR="00F30174" w:rsidRPr="00F30174" w:rsidRDefault="00F30174" w:rsidP="00F30174">
            <w:pPr>
              <w:jc w:val="center"/>
              <w:rPr>
                <w:b/>
                <w:bCs/>
                <w:sz w:val="16"/>
                <w:szCs w:val="16"/>
                <w:lang w:val="sr-Cyrl-RS" w:eastAsia="en-US"/>
              </w:rPr>
            </w:pPr>
            <w:r w:rsidRPr="00F30174">
              <w:rPr>
                <w:b/>
                <w:bCs/>
                <w:sz w:val="16"/>
                <w:szCs w:val="16"/>
                <w:lang w:val="sr-Cyrl-RS" w:eastAsia="en-US"/>
              </w:rPr>
              <w:t>0</w:t>
            </w:r>
          </w:p>
        </w:tc>
      </w:tr>
      <w:tr w:rsidR="00F30174" w:rsidRPr="00F30174" w14:paraId="61677C61" w14:textId="77777777" w:rsidTr="00F30174">
        <w:trPr>
          <w:trHeight w:val="355"/>
          <w:jc w:val="center"/>
        </w:trPr>
        <w:tc>
          <w:tcPr>
            <w:tcW w:w="705" w:type="dxa"/>
            <w:tcBorders>
              <w:top w:val="nil"/>
              <w:left w:val="single" w:sz="8" w:space="0" w:color="auto"/>
              <w:bottom w:val="single" w:sz="4" w:space="0" w:color="auto"/>
              <w:right w:val="single" w:sz="4" w:space="0" w:color="auto"/>
            </w:tcBorders>
            <w:shd w:val="clear" w:color="auto" w:fill="auto"/>
            <w:vAlign w:val="center"/>
            <w:hideMark/>
          </w:tcPr>
          <w:p w14:paraId="36F32FF1" w14:textId="77777777" w:rsidR="00F30174" w:rsidRPr="00F30174" w:rsidRDefault="00F30174" w:rsidP="00F30174">
            <w:pPr>
              <w:jc w:val="center"/>
              <w:rPr>
                <w:sz w:val="16"/>
                <w:szCs w:val="16"/>
                <w:lang w:val="en-US" w:eastAsia="en-US"/>
              </w:rPr>
            </w:pPr>
            <w:r w:rsidRPr="00F30174">
              <w:rPr>
                <w:sz w:val="16"/>
                <w:szCs w:val="16"/>
                <w:lang w:val="en-US" w:eastAsia="en-US"/>
              </w:rPr>
              <w:t>9.</w:t>
            </w:r>
          </w:p>
        </w:tc>
        <w:tc>
          <w:tcPr>
            <w:tcW w:w="5291" w:type="dxa"/>
            <w:tcBorders>
              <w:top w:val="nil"/>
              <w:left w:val="nil"/>
              <w:bottom w:val="single" w:sz="4" w:space="0" w:color="auto"/>
              <w:right w:val="single" w:sz="4" w:space="0" w:color="auto"/>
            </w:tcBorders>
            <w:shd w:val="clear" w:color="auto" w:fill="auto"/>
            <w:vAlign w:val="center"/>
            <w:hideMark/>
          </w:tcPr>
          <w:p w14:paraId="2A82F317" w14:textId="77777777" w:rsidR="00F30174" w:rsidRPr="00F30174" w:rsidRDefault="00F30174" w:rsidP="00F30174">
            <w:pPr>
              <w:rPr>
                <w:sz w:val="16"/>
                <w:szCs w:val="16"/>
                <w:lang w:val="en-US" w:eastAsia="en-US"/>
              </w:rPr>
            </w:pPr>
            <w:r w:rsidRPr="00F30174">
              <w:rPr>
                <w:sz w:val="16"/>
                <w:szCs w:val="16"/>
                <w:lang w:val="en-US" w:eastAsia="en-US"/>
              </w:rPr>
              <w:t>ПРИХОДИ ПО ОСНОВУ ПРОМЈЕНЕ РАЧУНОВОДСТВЕНИХ ПОЛИТИКА И ИСПРАВКЕ ГРЕШАКА ИЗ РАНИЈИХ ГОДИНА</w:t>
            </w:r>
          </w:p>
        </w:tc>
        <w:tc>
          <w:tcPr>
            <w:tcW w:w="1087" w:type="dxa"/>
            <w:tcBorders>
              <w:top w:val="nil"/>
              <w:left w:val="nil"/>
              <w:bottom w:val="single" w:sz="4" w:space="0" w:color="auto"/>
              <w:right w:val="single" w:sz="4" w:space="0" w:color="auto"/>
            </w:tcBorders>
            <w:shd w:val="clear" w:color="auto" w:fill="auto"/>
            <w:vAlign w:val="center"/>
            <w:hideMark/>
          </w:tcPr>
          <w:p w14:paraId="7CB47838" w14:textId="77777777" w:rsidR="00F30174" w:rsidRPr="00F30174" w:rsidRDefault="00F30174" w:rsidP="00F30174">
            <w:pPr>
              <w:jc w:val="right"/>
              <w:rPr>
                <w:sz w:val="16"/>
                <w:szCs w:val="16"/>
                <w:lang w:val="en-US" w:eastAsia="en-US"/>
              </w:rPr>
            </w:pPr>
            <w:r w:rsidRPr="00F30174">
              <w:rPr>
                <w:sz w:val="16"/>
                <w:szCs w:val="16"/>
                <w:lang w:val="en-US" w:eastAsia="en-US"/>
              </w:rPr>
              <w:t xml:space="preserve">203.372    </w:t>
            </w:r>
          </w:p>
        </w:tc>
        <w:tc>
          <w:tcPr>
            <w:tcW w:w="1081" w:type="dxa"/>
            <w:tcBorders>
              <w:top w:val="nil"/>
              <w:left w:val="nil"/>
              <w:bottom w:val="single" w:sz="4" w:space="0" w:color="auto"/>
              <w:right w:val="single" w:sz="4" w:space="0" w:color="auto"/>
            </w:tcBorders>
            <w:shd w:val="clear" w:color="auto" w:fill="auto"/>
            <w:vAlign w:val="center"/>
            <w:hideMark/>
          </w:tcPr>
          <w:p w14:paraId="3274E565" w14:textId="77777777" w:rsidR="00F30174" w:rsidRPr="00F30174" w:rsidRDefault="00F30174" w:rsidP="00F30174">
            <w:pPr>
              <w:jc w:val="right"/>
              <w:rPr>
                <w:sz w:val="16"/>
                <w:szCs w:val="16"/>
                <w:lang w:val="en-US" w:eastAsia="en-US"/>
              </w:rPr>
            </w:pPr>
            <w:r w:rsidRPr="00F30174">
              <w:rPr>
                <w:sz w:val="16"/>
                <w:szCs w:val="16"/>
                <w:lang w:val="en-US" w:eastAsia="en-US"/>
              </w:rPr>
              <w:t xml:space="preserve">10.000    </w:t>
            </w:r>
          </w:p>
        </w:tc>
        <w:tc>
          <w:tcPr>
            <w:tcW w:w="1207" w:type="dxa"/>
            <w:tcBorders>
              <w:top w:val="nil"/>
              <w:left w:val="nil"/>
              <w:bottom w:val="single" w:sz="4" w:space="0" w:color="auto"/>
              <w:right w:val="single" w:sz="4" w:space="0" w:color="auto"/>
            </w:tcBorders>
            <w:shd w:val="clear" w:color="auto" w:fill="auto"/>
            <w:vAlign w:val="center"/>
            <w:hideMark/>
          </w:tcPr>
          <w:p w14:paraId="499120A4" w14:textId="77777777" w:rsidR="00F30174" w:rsidRPr="00F30174" w:rsidRDefault="00F30174" w:rsidP="00F30174">
            <w:pPr>
              <w:jc w:val="right"/>
              <w:rPr>
                <w:sz w:val="16"/>
                <w:szCs w:val="16"/>
                <w:lang w:val="en-US" w:eastAsia="en-US"/>
              </w:rPr>
            </w:pPr>
            <w:r w:rsidRPr="00F30174">
              <w:rPr>
                <w:sz w:val="16"/>
                <w:szCs w:val="16"/>
                <w:lang w:val="en-US" w:eastAsia="en-US"/>
              </w:rPr>
              <w:t xml:space="preserve">3.956    </w:t>
            </w:r>
          </w:p>
        </w:tc>
        <w:tc>
          <w:tcPr>
            <w:tcW w:w="950" w:type="dxa"/>
            <w:tcBorders>
              <w:top w:val="nil"/>
              <w:left w:val="nil"/>
              <w:bottom w:val="single" w:sz="4" w:space="0" w:color="auto"/>
              <w:right w:val="single" w:sz="4" w:space="0" w:color="auto"/>
            </w:tcBorders>
            <w:shd w:val="clear" w:color="auto" w:fill="auto"/>
            <w:vAlign w:val="center"/>
            <w:hideMark/>
          </w:tcPr>
          <w:p w14:paraId="5F9E2252" w14:textId="77777777" w:rsidR="00F30174" w:rsidRPr="00F30174" w:rsidRDefault="00F30174" w:rsidP="00F30174">
            <w:pPr>
              <w:jc w:val="center"/>
              <w:rPr>
                <w:sz w:val="16"/>
                <w:szCs w:val="16"/>
                <w:lang w:val="en-US" w:eastAsia="en-US"/>
              </w:rPr>
            </w:pPr>
            <w:r w:rsidRPr="00F30174">
              <w:rPr>
                <w:sz w:val="16"/>
                <w:szCs w:val="16"/>
                <w:lang w:val="en-US" w:eastAsia="en-US"/>
              </w:rPr>
              <w:t>2</w:t>
            </w:r>
          </w:p>
        </w:tc>
        <w:tc>
          <w:tcPr>
            <w:tcW w:w="972" w:type="dxa"/>
            <w:tcBorders>
              <w:top w:val="nil"/>
              <w:left w:val="nil"/>
              <w:bottom w:val="single" w:sz="4" w:space="0" w:color="auto"/>
              <w:right w:val="single" w:sz="8" w:space="0" w:color="auto"/>
            </w:tcBorders>
            <w:shd w:val="clear" w:color="auto" w:fill="auto"/>
            <w:vAlign w:val="center"/>
            <w:hideMark/>
          </w:tcPr>
          <w:p w14:paraId="50978F76" w14:textId="77777777" w:rsidR="00F30174" w:rsidRPr="00F30174" w:rsidRDefault="00F30174" w:rsidP="00F30174">
            <w:pPr>
              <w:jc w:val="center"/>
              <w:rPr>
                <w:sz w:val="16"/>
                <w:szCs w:val="16"/>
                <w:lang w:val="en-US" w:eastAsia="en-US"/>
              </w:rPr>
            </w:pPr>
            <w:r w:rsidRPr="00F30174">
              <w:rPr>
                <w:sz w:val="16"/>
                <w:szCs w:val="16"/>
                <w:lang w:val="en-US" w:eastAsia="en-US"/>
              </w:rPr>
              <w:t>40</w:t>
            </w:r>
          </w:p>
        </w:tc>
      </w:tr>
      <w:tr w:rsidR="00F30174" w:rsidRPr="00F30174" w14:paraId="4F5234CE" w14:textId="77777777" w:rsidTr="00F30174">
        <w:trPr>
          <w:trHeight w:val="291"/>
          <w:jc w:val="center"/>
        </w:trPr>
        <w:tc>
          <w:tcPr>
            <w:tcW w:w="705" w:type="dxa"/>
            <w:tcBorders>
              <w:top w:val="nil"/>
              <w:left w:val="single" w:sz="8" w:space="0" w:color="auto"/>
              <w:bottom w:val="nil"/>
              <w:right w:val="single" w:sz="4" w:space="0" w:color="auto"/>
            </w:tcBorders>
            <w:shd w:val="clear" w:color="auto" w:fill="auto"/>
            <w:vAlign w:val="center"/>
            <w:hideMark/>
          </w:tcPr>
          <w:p w14:paraId="5A1B7F43" w14:textId="77777777" w:rsidR="00F30174" w:rsidRPr="00F30174" w:rsidRDefault="00F30174" w:rsidP="00F30174">
            <w:pPr>
              <w:jc w:val="center"/>
              <w:rPr>
                <w:sz w:val="16"/>
                <w:szCs w:val="16"/>
                <w:lang w:val="en-US" w:eastAsia="en-US"/>
              </w:rPr>
            </w:pPr>
            <w:r w:rsidRPr="00F30174">
              <w:rPr>
                <w:sz w:val="16"/>
                <w:szCs w:val="16"/>
                <w:lang w:val="en-US" w:eastAsia="en-US"/>
              </w:rPr>
              <w:t>10.</w:t>
            </w:r>
          </w:p>
        </w:tc>
        <w:tc>
          <w:tcPr>
            <w:tcW w:w="5291" w:type="dxa"/>
            <w:tcBorders>
              <w:top w:val="nil"/>
              <w:left w:val="nil"/>
              <w:bottom w:val="nil"/>
              <w:right w:val="single" w:sz="4" w:space="0" w:color="auto"/>
            </w:tcBorders>
            <w:shd w:val="clear" w:color="auto" w:fill="auto"/>
            <w:vAlign w:val="center"/>
            <w:hideMark/>
          </w:tcPr>
          <w:p w14:paraId="6BEE0800" w14:textId="77777777" w:rsidR="00F30174" w:rsidRPr="00F30174" w:rsidRDefault="00F30174" w:rsidP="00F30174">
            <w:pPr>
              <w:rPr>
                <w:sz w:val="16"/>
                <w:szCs w:val="16"/>
                <w:lang w:val="en-US" w:eastAsia="en-US"/>
              </w:rPr>
            </w:pPr>
            <w:r w:rsidRPr="00F30174">
              <w:rPr>
                <w:sz w:val="16"/>
                <w:szCs w:val="16"/>
                <w:lang w:val="en-US" w:eastAsia="en-US"/>
              </w:rPr>
              <w:t>РАСХОДИ ПО ОСНОВУ ПРОМЈЕНЕ РАЧУНОВОДСТВЕНИХ ПОЛИТИКА И ИСПРАВКЕ ГРЕШАКА ИЗ РАНИЈИХ ГОДИНА</w:t>
            </w:r>
          </w:p>
        </w:tc>
        <w:tc>
          <w:tcPr>
            <w:tcW w:w="1087" w:type="dxa"/>
            <w:tcBorders>
              <w:top w:val="nil"/>
              <w:left w:val="nil"/>
              <w:bottom w:val="nil"/>
              <w:right w:val="single" w:sz="4" w:space="0" w:color="auto"/>
            </w:tcBorders>
            <w:shd w:val="clear" w:color="auto" w:fill="auto"/>
            <w:vAlign w:val="center"/>
            <w:hideMark/>
          </w:tcPr>
          <w:p w14:paraId="25B5DFF6" w14:textId="77777777" w:rsidR="00F30174" w:rsidRPr="00F30174" w:rsidRDefault="00F30174" w:rsidP="00F30174">
            <w:pPr>
              <w:jc w:val="right"/>
              <w:rPr>
                <w:sz w:val="16"/>
                <w:szCs w:val="16"/>
                <w:lang w:val="en-US" w:eastAsia="en-US"/>
              </w:rPr>
            </w:pPr>
            <w:r w:rsidRPr="00F30174">
              <w:rPr>
                <w:sz w:val="16"/>
                <w:szCs w:val="16"/>
                <w:lang w:val="en-US" w:eastAsia="en-US"/>
              </w:rPr>
              <w:t xml:space="preserve">250.261    </w:t>
            </w:r>
          </w:p>
        </w:tc>
        <w:tc>
          <w:tcPr>
            <w:tcW w:w="1081" w:type="dxa"/>
            <w:tcBorders>
              <w:top w:val="nil"/>
              <w:left w:val="nil"/>
              <w:bottom w:val="nil"/>
              <w:right w:val="single" w:sz="4" w:space="0" w:color="auto"/>
            </w:tcBorders>
            <w:shd w:val="clear" w:color="auto" w:fill="auto"/>
            <w:vAlign w:val="center"/>
            <w:hideMark/>
          </w:tcPr>
          <w:p w14:paraId="4D5DB2DD" w14:textId="77777777" w:rsidR="00F30174" w:rsidRPr="00F30174" w:rsidRDefault="00F30174" w:rsidP="00F30174">
            <w:pPr>
              <w:jc w:val="right"/>
              <w:rPr>
                <w:sz w:val="16"/>
                <w:szCs w:val="16"/>
                <w:lang w:val="en-US" w:eastAsia="en-US"/>
              </w:rPr>
            </w:pPr>
            <w:r w:rsidRPr="00F30174">
              <w:rPr>
                <w:sz w:val="16"/>
                <w:szCs w:val="16"/>
                <w:lang w:val="en-US" w:eastAsia="en-US"/>
              </w:rPr>
              <w:t xml:space="preserve">10.000    </w:t>
            </w:r>
          </w:p>
        </w:tc>
        <w:tc>
          <w:tcPr>
            <w:tcW w:w="1207" w:type="dxa"/>
            <w:tcBorders>
              <w:top w:val="nil"/>
              <w:left w:val="nil"/>
              <w:bottom w:val="nil"/>
              <w:right w:val="single" w:sz="4" w:space="0" w:color="auto"/>
            </w:tcBorders>
            <w:shd w:val="clear" w:color="000000" w:fill="FFFFFF"/>
            <w:vAlign w:val="center"/>
            <w:hideMark/>
          </w:tcPr>
          <w:p w14:paraId="1EA3A19A" w14:textId="77777777" w:rsidR="00F30174" w:rsidRPr="00F30174" w:rsidRDefault="00F30174" w:rsidP="00F30174">
            <w:pPr>
              <w:jc w:val="right"/>
              <w:rPr>
                <w:sz w:val="16"/>
                <w:szCs w:val="16"/>
                <w:lang w:val="en-US" w:eastAsia="en-US"/>
              </w:rPr>
            </w:pPr>
            <w:r w:rsidRPr="00F30174">
              <w:rPr>
                <w:sz w:val="16"/>
                <w:szCs w:val="16"/>
                <w:lang w:val="en-US" w:eastAsia="en-US"/>
              </w:rPr>
              <w:t xml:space="preserve">9.002    </w:t>
            </w:r>
          </w:p>
        </w:tc>
        <w:tc>
          <w:tcPr>
            <w:tcW w:w="950" w:type="dxa"/>
            <w:tcBorders>
              <w:top w:val="nil"/>
              <w:left w:val="nil"/>
              <w:bottom w:val="nil"/>
              <w:right w:val="single" w:sz="4" w:space="0" w:color="auto"/>
            </w:tcBorders>
            <w:shd w:val="clear" w:color="auto" w:fill="auto"/>
            <w:vAlign w:val="center"/>
            <w:hideMark/>
          </w:tcPr>
          <w:p w14:paraId="067B5835" w14:textId="77777777" w:rsidR="00F30174" w:rsidRPr="00F30174" w:rsidRDefault="00F30174" w:rsidP="00F30174">
            <w:pPr>
              <w:jc w:val="center"/>
              <w:rPr>
                <w:sz w:val="16"/>
                <w:szCs w:val="16"/>
                <w:lang w:val="en-US" w:eastAsia="en-US"/>
              </w:rPr>
            </w:pPr>
            <w:r w:rsidRPr="00F30174">
              <w:rPr>
                <w:sz w:val="16"/>
                <w:szCs w:val="16"/>
                <w:lang w:val="en-US" w:eastAsia="en-US"/>
              </w:rPr>
              <w:t>4</w:t>
            </w:r>
          </w:p>
        </w:tc>
        <w:tc>
          <w:tcPr>
            <w:tcW w:w="972" w:type="dxa"/>
            <w:tcBorders>
              <w:top w:val="nil"/>
              <w:left w:val="nil"/>
              <w:bottom w:val="nil"/>
              <w:right w:val="single" w:sz="8" w:space="0" w:color="auto"/>
            </w:tcBorders>
            <w:shd w:val="clear" w:color="auto" w:fill="auto"/>
            <w:vAlign w:val="center"/>
            <w:hideMark/>
          </w:tcPr>
          <w:p w14:paraId="44F392C4" w14:textId="77777777" w:rsidR="00F30174" w:rsidRPr="00F30174" w:rsidRDefault="00F30174" w:rsidP="00F30174">
            <w:pPr>
              <w:jc w:val="center"/>
              <w:rPr>
                <w:sz w:val="16"/>
                <w:szCs w:val="16"/>
                <w:lang w:val="en-US" w:eastAsia="en-US"/>
              </w:rPr>
            </w:pPr>
            <w:r w:rsidRPr="00F30174">
              <w:rPr>
                <w:sz w:val="16"/>
                <w:szCs w:val="16"/>
                <w:lang w:val="en-US" w:eastAsia="en-US"/>
              </w:rPr>
              <w:t>90</w:t>
            </w:r>
          </w:p>
        </w:tc>
      </w:tr>
      <w:tr w:rsidR="00F30174" w:rsidRPr="00F30174" w14:paraId="39CB62DA" w14:textId="77777777" w:rsidTr="00F30174">
        <w:trPr>
          <w:trHeight w:val="580"/>
          <w:jc w:val="center"/>
        </w:trPr>
        <w:tc>
          <w:tcPr>
            <w:tcW w:w="705"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1FC0A73E" w14:textId="77777777" w:rsidR="00F30174" w:rsidRPr="00F30174" w:rsidRDefault="00F30174" w:rsidP="00F30174">
            <w:pPr>
              <w:jc w:val="center"/>
              <w:rPr>
                <w:b/>
                <w:bCs/>
                <w:sz w:val="16"/>
                <w:szCs w:val="16"/>
                <w:lang w:val="en-US" w:eastAsia="en-US"/>
              </w:rPr>
            </w:pPr>
            <w:r w:rsidRPr="00F30174">
              <w:rPr>
                <w:b/>
                <w:bCs/>
                <w:sz w:val="16"/>
                <w:szCs w:val="16"/>
                <w:lang w:val="en-US" w:eastAsia="en-US"/>
              </w:rPr>
              <w:t>VI</w:t>
            </w:r>
          </w:p>
        </w:tc>
        <w:tc>
          <w:tcPr>
            <w:tcW w:w="5291" w:type="dxa"/>
            <w:tcBorders>
              <w:top w:val="single" w:sz="8" w:space="0" w:color="auto"/>
              <w:left w:val="nil"/>
              <w:bottom w:val="single" w:sz="8" w:space="0" w:color="auto"/>
              <w:right w:val="single" w:sz="4" w:space="0" w:color="auto"/>
            </w:tcBorders>
            <w:shd w:val="clear" w:color="000000" w:fill="BFBFBF"/>
            <w:vAlign w:val="center"/>
            <w:hideMark/>
          </w:tcPr>
          <w:p w14:paraId="3CDCB849" w14:textId="77777777" w:rsidR="00F30174" w:rsidRPr="00F30174" w:rsidRDefault="00F30174" w:rsidP="00F30174">
            <w:pPr>
              <w:rPr>
                <w:b/>
                <w:bCs/>
                <w:sz w:val="16"/>
                <w:szCs w:val="16"/>
                <w:lang w:val="en-US" w:eastAsia="en-US"/>
              </w:rPr>
            </w:pPr>
            <w:r w:rsidRPr="00F30174">
              <w:rPr>
                <w:b/>
                <w:bCs/>
                <w:sz w:val="16"/>
                <w:szCs w:val="16"/>
                <w:lang w:val="en-US" w:eastAsia="en-US"/>
              </w:rPr>
              <w:t>ДОБИТАК/ГУБИТАК ПО ОСНОВУ ПРОМЈЕНЕ РАЧУНОВОДСТВЕНИХ ПОЛИТИКА И ИСПРАВКЕ ГРЕШАКА ИЗ РАНИЈИХ ГОДИНА</w:t>
            </w:r>
          </w:p>
        </w:tc>
        <w:tc>
          <w:tcPr>
            <w:tcW w:w="1087" w:type="dxa"/>
            <w:tcBorders>
              <w:top w:val="single" w:sz="8" w:space="0" w:color="auto"/>
              <w:left w:val="nil"/>
              <w:bottom w:val="single" w:sz="8" w:space="0" w:color="auto"/>
              <w:right w:val="single" w:sz="4" w:space="0" w:color="auto"/>
            </w:tcBorders>
            <w:shd w:val="clear" w:color="000000" w:fill="BFBFBF"/>
            <w:vAlign w:val="center"/>
            <w:hideMark/>
          </w:tcPr>
          <w:p w14:paraId="7A969C49" w14:textId="77777777" w:rsidR="00F30174" w:rsidRPr="00F30174" w:rsidRDefault="00F30174" w:rsidP="00F30174">
            <w:pPr>
              <w:jc w:val="right"/>
              <w:rPr>
                <w:b/>
                <w:bCs/>
                <w:sz w:val="16"/>
                <w:szCs w:val="16"/>
                <w:lang w:val="en-US" w:eastAsia="en-US"/>
              </w:rPr>
            </w:pPr>
            <w:r w:rsidRPr="00F30174">
              <w:rPr>
                <w:b/>
                <w:bCs/>
                <w:sz w:val="16"/>
                <w:szCs w:val="16"/>
                <w:lang w:val="en-US" w:eastAsia="en-US"/>
              </w:rPr>
              <w:t xml:space="preserve">-46.889    </w:t>
            </w:r>
          </w:p>
        </w:tc>
        <w:tc>
          <w:tcPr>
            <w:tcW w:w="1081" w:type="dxa"/>
            <w:tcBorders>
              <w:top w:val="single" w:sz="8" w:space="0" w:color="auto"/>
              <w:left w:val="nil"/>
              <w:bottom w:val="single" w:sz="8" w:space="0" w:color="auto"/>
              <w:right w:val="single" w:sz="4" w:space="0" w:color="auto"/>
            </w:tcBorders>
            <w:shd w:val="clear" w:color="000000" w:fill="BFBFBF"/>
            <w:vAlign w:val="center"/>
            <w:hideMark/>
          </w:tcPr>
          <w:p w14:paraId="7EF69F91" w14:textId="77777777" w:rsidR="00F30174" w:rsidRPr="00F30174" w:rsidRDefault="00F30174" w:rsidP="00F30174">
            <w:pPr>
              <w:jc w:val="right"/>
              <w:rPr>
                <w:b/>
                <w:bCs/>
                <w:sz w:val="16"/>
                <w:szCs w:val="16"/>
                <w:lang w:val="en-US" w:eastAsia="en-US"/>
              </w:rPr>
            </w:pPr>
            <w:r w:rsidRPr="00F30174">
              <w:rPr>
                <w:b/>
                <w:bCs/>
                <w:sz w:val="16"/>
                <w:szCs w:val="16"/>
                <w:lang w:val="en-US" w:eastAsia="en-US"/>
              </w:rPr>
              <w:t xml:space="preserve">0    </w:t>
            </w:r>
          </w:p>
        </w:tc>
        <w:tc>
          <w:tcPr>
            <w:tcW w:w="1207" w:type="dxa"/>
            <w:tcBorders>
              <w:top w:val="single" w:sz="8" w:space="0" w:color="auto"/>
              <w:left w:val="nil"/>
              <w:bottom w:val="single" w:sz="8" w:space="0" w:color="auto"/>
              <w:right w:val="single" w:sz="4" w:space="0" w:color="auto"/>
            </w:tcBorders>
            <w:shd w:val="clear" w:color="000000" w:fill="BFBFBF"/>
            <w:vAlign w:val="center"/>
            <w:hideMark/>
          </w:tcPr>
          <w:p w14:paraId="5654720A" w14:textId="77777777" w:rsidR="00F30174" w:rsidRPr="00F30174" w:rsidRDefault="00F30174" w:rsidP="00F30174">
            <w:pPr>
              <w:jc w:val="right"/>
              <w:rPr>
                <w:b/>
                <w:bCs/>
                <w:sz w:val="16"/>
                <w:szCs w:val="16"/>
                <w:lang w:val="en-US" w:eastAsia="en-US"/>
              </w:rPr>
            </w:pPr>
            <w:r w:rsidRPr="00F30174">
              <w:rPr>
                <w:b/>
                <w:bCs/>
                <w:sz w:val="16"/>
                <w:szCs w:val="16"/>
                <w:lang w:val="en-US" w:eastAsia="en-US"/>
              </w:rPr>
              <w:t xml:space="preserve">-5.046    </w:t>
            </w:r>
          </w:p>
        </w:tc>
        <w:tc>
          <w:tcPr>
            <w:tcW w:w="950" w:type="dxa"/>
            <w:tcBorders>
              <w:top w:val="single" w:sz="8" w:space="0" w:color="auto"/>
              <w:left w:val="nil"/>
              <w:bottom w:val="single" w:sz="8" w:space="0" w:color="auto"/>
              <w:right w:val="single" w:sz="4" w:space="0" w:color="auto"/>
            </w:tcBorders>
            <w:shd w:val="clear" w:color="000000" w:fill="BFBFBF"/>
            <w:vAlign w:val="center"/>
            <w:hideMark/>
          </w:tcPr>
          <w:p w14:paraId="00A7C6EC" w14:textId="77777777" w:rsidR="00F30174" w:rsidRPr="00F30174" w:rsidRDefault="00F30174" w:rsidP="00F30174">
            <w:pPr>
              <w:jc w:val="center"/>
              <w:rPr>
                <w:b/>
                <w:bCs/>
                <w:sz w:val="16"/>
                <w:szCs w:val="16"/>
                <w:lang w:val="en-US" w:eastAsia="en-US"/>
              </w:rPr>
            </w:pPr>
            <w:r w:rsidRPr="00F30174">
              <w:rPr>
                <w:b/>
                <w:bCs/>
                <w:sz w:val="16"/>
                <w:szCs w:val="16"/>
                <w:lang w:val="en-US" w:eastAsia="en-US"/>
              </w:rPr>
              <w:t>11</w:t>
            </w:r>
          </w:p>
        </w:tc>
        <w:tc>
          <w:tcPr>
            <w:tcW w:w="972" w:type="dxa"/>
            <w:tcBorders>
              <w:top w:val="single" w:sz="8" w:space="0" w:color="auto"/>
              <w:left w:val="nil"/>
              <w:bottom w:val="single" w:sz="8" w:space="0" w:color="auto"/>
              <w:right w:val="single" w:sz="8" w:space="0" w:color="auto"/>
            </w:tcBorders>
            <w:shd w:val="clear" w:color="000000" w:fill="BFBFBF"/>
            <w:vAlign w:val="center"/>
            <w:hideMark/>
          </w:tcPr>
          <w:p w14:paraId="3F8704AE" w14:textId="7664A1C5" w:rsidR="00F30174" w:rsidRPr="00F30174" w:rsidRDefault="00F30174" w:rsidP="00F30174">
            <w:pPr>
              <w:jc w:val="center"/>
              <w:rPr>
                <w:b/>
                <w:bCs/>
                <w:sz w:val="16"/>
                <w:szCs w:val="16"/>
                <w:lang w:val="sr-Cyrl-RS" w:eastAsia="en-US"/>
              </w:rPr>
            </w:pPr>
            <w:r w:rsidRPr="00F30174">
              <w:rPr>
                <w:b/>
                <w:bCs/>
                <w:sz w:val="16"/>
                <w:szCs w:val="16"/>
                <w:lang w:val="sr-Cyrl-RS" w:eastAsia="en-US"/>
              </w:rPr>
              <w:t>0</w:t>
            </w:r>
          </w:p>
        </w:tc>
      </w:tr>
      <w:tr w:rsidR="00F30174" w:rsidRPr="00F30174" w14:paraId="566EA9FB" w14:textId="77777777" w:rsidTr="00F30174">
        <w:trPr>
          <w:trHeight w:val="47"/>
          <w:jc w:val="center"/>
        </w:trPr>
        <w:tc>
          <w:tcPr>
            <w:tcW w:w="705" w:type="dxa"/>
            <w:tcBorders>
              <w:top w:val="nil"/>
              <w:left w:val="single" w:sz="8" w:space="0" w:color="auto"/>
              <w:bottom w:val="single" w:sz="8" w:space="0" w:color="auto"/>
              <w:right w:val="single" w:sz="4" w:space="0" w:color="auto"/>
            </w:tcBorders>
            <w:shd w:val="clear" w:color="000000" w:fill="BFBFBF"/>
            <w:vAlign w:val="center"/>
            <w:hideMark/>
          </w:tcPr>
          <w:p w14:paraId="4A9C09C1" w14:textId="77777777" w:rsidR="00F30174" w:rsidRPr="00F30174" w:rsidRDefault="00F30174" w:rsidP="00F30174">
            <w:pPr>
              <w:jc w:val="center"/>
              <w:rPr>
                <w:b/>
                <w:bCs/>
                <w:sz w:val="16"/>
                <w:szCs w:val="16"/>
                <w:lang w:val="en-US" w:eastAsia="en-US"/>
              </w:rPr>
            </w:pPr>
            <w:r w:rsidRPr="00F30174">
              <w:rPr>
                <w:b/>
                <w:bCs/>
                <w:sz w:val="16"/>
                <w:szCs w:val="16"/>
                <w:lang w:val="en-US" w:eastAsia="en-US"/>
              </w:rPr>
              <w:t>VII</w:t>
            </w:r>
          </w:p>
        </w:tc>
        <w:tc>
          <w:tcPr>
            <w:tcW w:w="5291" w:type="dxa"/>
            <w:tcBorders>
              <w:top w:val="nil"/>
              <w:left w:val="nil"/>
              <w:bottom w:val="single" w:sz="8" w:space="0" w:color="auto"/>
              <w:right w:val="single" w:sz="4" w:space="0" w:color="auto"/>
            </w:tcBorders>
            <w:shd w:val="clear" w:color="000000" w:fill="BFBFBF"/>
            <w:vAlign w:val="center"/>
            <w:hideMark/>
          </w:tcPr>
          <w:p w14:paraId="5F2F12AB" w14:textId="77777777" w:rsidR="00F30174" w:rsidRPr="00F30174" w:rsidRDefault="00F30174" w:rsidP="00F30174">
            <w:pPr>
              <w:rPr>
                <w:b/>
                <w:bCs/>
                <w:sz w:val="16"/>
                <w:szCs w:val="16"/>
                <w:lang w:val="en-US" w:eastAsia="en-US"/>
              </w:rPr>
            </w:pPr>
            <w:r w:rsidRPr="00F30174">
              <w:rPr>
                <w:b/>
                <w:bCs/>
                <w:sz w:val="16"/>
                <w:szCs w:val="16"/>
                <w:lang w:val="en-US" w:eastAsia="en-US"/>
              </w:rPr>
              <w:t>УКУПНИ ПРИХОДИ (1+3+5+7+9)</w:t>
            </w:r>
          </w:p>
        </w:tc>
        <w:tc>
          <w:tcPr>
            <w:tcW w:w="1087" w:type="dxa"/>
            <w:tcBorders>
              <w:top w:val="nil"/>
              <w:left w:val="nil"/>
              <w:bottom w:val="single" w:sz="8" w:space="0" w:color="auto"/>
              <w:right w:val="single" w:sz="4" w:space="0" w:color="auto"/>
            </w:tcBorders>
            <w:shd w:val="clear" w:color="000000" w:fill="BFBFBF"/>
            <w:noWrap/>
            <w:vAlign w:val="center"/>
            <w:hideMark/>
          </w:tcPr>
          <w:p w14:paraId="2BEC16FE" w14:textId="77777777" w:rsidR="00F30174" w:rsidRPr="00F30174" w:rsidRDefault="00F30174" w:rsidP="00F30174">
            <w:pPr>
              <w:jc w:val="right"/>
              <w:rPr>
                <w:b/>
                <w:bCs/>
                <w:sz w:val="16"/>
                <w:szCs w:val="16"/>
                <w:lang w:val="en-US" w:eastAsia="en-US"/>
              </w:rPr>
            </w:pPr>
            <w:r w:rsidRPr="00F30174">
              <w:rPr>
                <w:b/>
                <w:bCs/>
                <w:sz w:val="16"/>
                <w:szCs w:val="16"/>
                <w:lang w:val="en-US" w:eastAsia="en-US"/>
              </w:rPr>
              <w:t xml:space="preserve">63.944.338    </w:t>
            </w:r>
          </w:p>
        </w:tc>
        <w:tc>
          <w:tcPr>
            <w:tcW w:w="1081" w:type="dxa"/>
            <w:tcBorders>
              <w:top w:val="nil"/>
              <w:left w:val="nil"/>
              <w:bottom w:val="single" w:sz="8" w:space="0" w:color="auto"/>
              <w:right w:val="single" w:sz="4" w:space="0" w:color="auto"/>
            </w:tcBorders>
            <w:shd w:val="clear" w:color="000000" w:fill="BFBFBF"/>
            <w:noWrap/>
            <w:vAlign w:val="center"/>
            <w:hideMark/>
          </w:tcPr>
          <w:p w14:paraId="1B3AE531" w14:textId="77777777" w:rsidR="00F30174" w:rsidRPr="00F30174" w:rsidRDefault="00F30174" w:rsidP="00F30174">
            <w:pPr>
              <w:jc w:val="right"/>
              <w:rPr>
                <w:b/>
                <w:bCs/>
                <w:sz w:val="16"/>
                <w:szCs w:val="16"/>
                <w:lang w:val="en-US" w:eastAsia="en-US"/>
              </w:rPr>
            </w:pPr>
            <w:r w:rsidRPr="00F30174">
              <w:rPr>
                <w:b/>
                <w:bCs/>
                <w:sz w:val="16"/>
                <w:szCs w:val="16"/>
                <w:lang w:val="en-US" w:eastAsia="en-US"/>
              </w:rPr>
              <w:t xml:space="preserve">72.679.274    </w:t>
            </w:r>
          </w:p>
        </w:tc>
        <w:tc>
          <w:tcPr>
            <w:tcW w:w="1207" w:type="dxa"/>
            <w:tcBorders>
              <w:top w:val="nil"/>
              <w:left w:val="nil"/>
              <w:bottom w:val="single" w:sz="8" w:space="0" w:color="auto"/>
              <w:right w:val="single" w:sz="4" w:space="0" w:color="auto"/>
            </w:tcBorders>
            <w:shd w:val="clear" w:color="000000" w:fill="BFBFBF"/>
            <w:noWrap/>
            <w:vAlign w:val="center"/>
            <w:hideMark/>
          </w:tcPr>
          <w:p w14:paraId="3D775740" w14:textId="77777777" w:rsidR="00F30174" w:rsidRPr="00F30174" w:rsidRDefault="00F30174" w:rsidP="00F30174">
            <w:pPr>
              <w:jc w:val="right"/>
              <w:rPr>
                <w:b/>
                <w:bCs/>
                <w:sz w:val="16"/>
                <w:szCs w:val="16"/>
                <w:lang w:val="en-US" w:eastAsia="en-US"/>
              </w:rPr>
            </w:pPr>
            <w:r w:rsidRPr="00F30174">
              <w:rPr>
                <w:b/>
                <w:bCs/>
                <w:sz w:val="16"/>
                <w:szCs w:val="16"/>
                <w:lang w:val="en-US" w:eastAsia="en-US"/>
              </w:rPr>
              <w:t xml:space="preserve">69.077.609    </w:t>
            </w:r>
          </w:p>
        </w:tc>
        <w:tc>
          <w:tcPr>
            <w:tcW w:w="950" w:type="dxa"/>
            <w:tcBorders>
              <w:top w:val="nil"/>
              <w:left w:val="nil"/>
              <w:bottom w:val="single" w:sz="8" w:space="0" w:color="auto"/>
              <w:right w:val="single" w:sz="4" w:space="0" w:color="auto"/>
            </w:tcBorders>
            <w:shd w:val="clear" w:color="000000" w:fill="BFBFBF"/>
            <w:noWrap/>
            <w:vAlign w:val="center"/>
            <w:hideMark/>
          </w:tcPr>
          <w:p w14:paraId="265B12E9" w14:textId="77777777" w:rsidR="00F30174" w:rsidRPr="00F30174" w:rsidRDefault="00F30174" w:rsidP="00F30174">
            <w:pPr>
              <w:jc w:val="center"/>
              <w:rPr>
                <w:b/>
                <w:bCs/>
                <w:sz w:val="16"/>
                <w:szCs w:val="16"/>
                <w:lang w:val="en-US" w:eastAsia="en-US"/>
              </w:rPr>
            </w:pPr>
            <w:r w:rsidRPr="00F30174">
              <w:rPr>
                <w:b/>
                <w:bCs/>
                <w:sz w:val="16"/>
                <w:szCs w:val="16"/>
                <w:lang w:val="en-US" w:eastAsia="en-US"/>
              </w:rPr>
              <w:t>108</w:t>
            </w:r>
          </w:p>
        </w:tc>
        <w:tc>
          <w:tcPr>
            <w:tcW w:w="972" w:type="dxa"/>
            <w:tcBorders>
              <w:top w:val="nil"/>
              <w:left w:val="nil"/>
              <w:bottom w:val="single" w:sz="8" w:space="0" w:color="auto"/>
              <w:right w:val="single" w:sz="8" w:space="0" w:color="auto"/>
            </w:tcBorders>
            <w:shd w:val="clear" w:color="000000" w:fill="BFBFBF"/>
            <w:noWrap/>
            <w:vAlign w:val="center"/>
            <w:hideMark/>
          </w:tcPr>
          <w:p w14:paraId="0EF13443" w14:textId="77777777" w:rsidR="00F30174" w:rsidRPr="00F30174" w:rsidRDefault="00F30174" w:rsidP="00F30174">
            <w:pPr>
              <w:jc w:val="center"/>
              <w:rPr>
                <w:b/>
                <w:bCs/>
                <w:sz w:val="16"/>
                <w:szCs w:val="16"/>
                <w:lang w:val="en-US" w:eastAsia="en-US"/>
              </w:rPr>
            </w:pPr>
            <w:r w:rsidRPr="00F30174">
              <w:rPr>
                <w:b/>
                <w:bCs/>
                <w:sz w:val="16"/>
                <w:szCs w:val="16"/>
                <w:lang w:val="en-US" w:eastAsia="en-US"/>
              </w:rPr>
              <w:t>95</w:t>
            </w:r>
          </w:p>
        </w:tc>
      </w:tr>
      <w:tr w:rsidR="00F30174" w:rsidRPr="00F30174" w14:paraId="232A3EA5" w14:textId="77777777" w:rsidTr="00F30174">
        <w:trPr>
          <w:trHeight w:val="47"/>
          <w:jc w:val="center"/>
        </w:trPr>
        <w:tc>
          <w:tcPr>
            <w:tcW w:w="705" w:type="dxa"/>
            <w:tcBorders>
              <w:top w:val="nil"/>
              <w:left w:val="single" w:sz="8" w:space="0" w:color="auto"/>
              <w:bottom w:val="single" w:sz="8" w:space="0" w:color="auto"/>
              <w:right w:val="single" w:sz="4" w:space="0" w:color="auto"/>
            </w:tcBorders>
            <w:shd w:val="clear" w:color="000000" w:fill="BFBFBF"/>
            <w:vAlign w:val="center"/>
            <w:hideMark/>
          </w:tcPr>
          <w:p w14:paraId="6E7BF280" w14:textId="77777777" w:rsidR="00F30174" w:rsidRPr="00F30174" w:rsidRDefault="00F30174" w:rsidP="00F30174">
            <w:pPr>
              <w:jc w:val="center"/>
              <w:rPr>
                <w:b/>
                <w:bCs/>
                <w:sz w:val="16"/>
                <w:szCs w:val="16"/>
                <w:lang w:val="en-US" w:eastAsia="en-US"/>
              </w:rPr>
            </w:pPr>
            <w:r w:rsidRPr="00F30174">
              <w:rPr>
                <w:b/>
                <w:bCs/>
                <w:sz w:val="16"/>
                <w:szCs w:val="16"/>
                <w:lang w:val="en-US" w:eastAsia="en-US"/>
              </w:rPr>
              <w:t>VIII</w:t>
            </w:r>
          </w:p>
        </w:tc>
        <w:tc>
          <w:tcPr>
            <w:tcW w:w="5291" w:type="dxa"/>
            <w:tcBorders>
              <w:top w:val="nil"/>
              <w:left w:val="nil"/>
              <w:bottom w:val="single" w:sz="8" w:space="0" w:color="auto"/>
              <w:right w:val="single" w:sz="4" w:space="0" w:color="auto"/>
            </w:tcBorders>
            <w:shd w:val="clear" w:color="000000" w:fill="BFBFBF"/>
            <w:vAlign w:val="center"/>
            <w:hideMark/>
          </w:tcPr>
          <w:p w14:paraId="2412FD0E" w14:textId="77777777" w:rsidR="00F30174" w:rsidRPr="00F30174" w:rsidRDefault="00F30174" w:rsidP="00F30174">
            <w:pPr>
              <w:rPr>
                <w:b/>
                <w:bCs/>
                <w:sz w:val="16"/>
                <w:szCs w:val="16"/>
                <w:lang w:val="en-US" w:eastAsia="en-US"/>
              </w:rPr>
            </w:pPr>
            <w:r w:rsidRPr="00F30174">
              <w:rPr>
                <w:b/>
                <w:bCs/>
                <w:sz w:val="16"/>
                <w:szCs w:val="16"/>
                <w:lang w:val="en-US" w:eastAsia="en-US"/>
              </w:rPr>
              <w:t>УКУПНИ РАСХОДИ (2+4+6+8+10)</w:t>
            </w:r>
          </w:p>
        </w:tc>
        <w:tc>
          <w:tcPr>
            <w:tcW w:w="1087" w:type="dxa"/>
            <w:tcBorders>
              <w:top w:val="nil"/>
              <w:left w:val="nil"/>
              <w:bottom w:val="single" w:sz="8" w:space="0" w:color="auto"/>
              <w:right w:val="single" w:sz="4" w:space="0" w:color="auto"/>
            </w:tcBorders>
            <w:shd w:val="clear" w:color="000000" w:fill="BFBFBF"/>
            <w:noWrap/>
            <w:vAlign w:val="center"/>
            <w:hideMark/>
          </w:tcPr>
          <w:p w14:paraId="0782D2F0" w14:textId="77777777" w:rsidR="00F30174" w:rsidRPr="00F30174" w:rsidRDefault="00F30174" w:rsidP="00F30174">
            <w:pPr>
              <w:jc w:val="right"/>
              <w:rPr>
                <w:b/>
                <w:bCs/>
                <w:sz w:val="16"/>
                <w:szCs w:val="16"/>
                <w:lang w:val="en-US" w:eastAsia="en-US"/>
              </w:rPr>
            </w:pPr>
            <w:r w:rsidRPr="00F30174">
              <w:rPr>
                <w:b/>
                <w:bCs/>
                <w:sz w:val="16"/>
                <w:szCs w:val="16"/>
                <w:lang w:val="en-US" w:eastAsia="en-US"/>
              </w:rPr>
              <w:t xml:space="preserve">81.732.288    </w:t>
            </w:r>
          </w:p>
        </w:tc>
        <w:tc>
          <w:tcPr>
            <w:tcW w:w="1081" w:type="dxa"/>
            <w:tcBorders>
              <w:top w:val="nil"/>
              <w:left w:val="nil"/>
              <w:bottom w:val="single" w:sz="8" w:space="0" w:color="auto"/>
              <w:right w:val="single" w:sz="4" w:space="0" w:color="auto"/>
            </w:tcBorders>
            <w:shd w:val="clear" w:color="000000" w:fill="BFBFBF"/>
            <w:noWrap/>
            <w:vAlign w:val="center"/>
            <w:hideMark/>
          </w:tcPr>
          <w:p w14:paraId="40E2F44A" w14:textId="77777777" w:rsidR="00F30174" w:rsidRPr="00F30174" w:rsidRDefault="00F30174" w:rsidP="00F30174">
            <w:pPr>
              <w:jc w:val="right"/>
              <w:rPr>
                <w:b/>
                <w:bCs/>
                <w:sz w:val="16"/>
                <w:szCs w:val="16"/>
                <w:lang w:val="en-US" w:eastAsia="en-US"/>
              </w:rPr>
            </w:pPr>
            <w:r w:rsidRPr="00F30174">
              <w:rPr>
                <w:b/>
                <w:bCs/>
                <w:sz w:val="16"/>
                <w:szCs w:val="16"/>
                <w:lang w:val="en-US" w:eastAsia="en-US"/>
              </w:rPr>
              <w:t xml:space="preserve">72.477.027    </w:t>
            </w:r>
          </w:p>
        </w:tc>
        <w:tc>
          <w:tcPr>
            <w:tcW w:w="1207" w:type="dxa"/>
            <w:tcBorders>
              <w:top w:val="nil"/>
              <w:left w:val="nil"/>
              <w:bottom w:val="single" w:sz="8" w:space="0" w:color="auto"/>
              <w:right w:val="single" w:sz="4" w:space="0" w:color="auto"/>
            </w:tcBorders>
            <w:shd w:val="clear" w:color="000000" w:fill="BFBFBF"/>
            <w:noWrap/>
            <w:vAlign w:val="center"/>
            <w:hideMark/>
          </w:tcPr>
          <w:p w14:paraId="5DC29013" w14:textId="77777777" w:rsidR="00F30174" w:rsidRPr="00F30174" w:rsidRDefault="00F30174" w:rsidP="00F30174">
            <w:pPr>
              <w:jc w:val="right"/>
              <w:rPr>
                <w:b/>
                <w:bCs/>
                <w:sz w:val="16"/>
                <w:szCs w:val="16"/>
                <w:lang w:val="en-US" w:eastAsia="en-US"/>
              </w:rPr>
            </w:pPr>
            <w:r w:rsidRPr="00F30174">
              <w:rPr>
                <w:b/>
                <w:bCs/>
                <w:sz w:val="16"/>
                <w:szCs w:val="16"/>
                <w:lang w:val="en-US" w:eastAsia="en-US"/>
              </w:rPr>
              <w:t xml:space="preserve">88.523.416    </w:t>
            </w:r>
          </w:p>
        </w:tc>
        <w:tc>
          <w:tcPr>
            <w:tcW w:w="950" w:type="dxa"/>
            <w:tcBorders>
              <w:top w:val="nil"/>
              <w:left w:val="nil"/>
              <w:bottom w:val="single" w:sz="8" w:space="0" w:color="auto"/>
              <w:right w:val="single" w:sz="4" w:space="0" w:color="auto"/>
            </w:tcBorders>
            <w:shd w:val="clear" w:color="000000" w:fill="BFBFBF"/>
            <w:noWrap/>
            <w:vAlign w:val="center"/>
            <w:hideMark/>
          </w:tcPr>
          <w:p w14:paraId="0C1E16E7" w14:textId="77777777" w:rsidR="00F30174" w:rsidRPr="00F30174" w:rsidRDefault="00F30174" w:rsidP="00F30174">
            <w:pPr>
              <w:jc w:val="center"/>
              <w:rPr>
                <w:b/>
                <w:bCs/>
                <w:sz w:val="16"/>
                <w:szCs w:val="16"/>
                <w:lang w:val="en-US" w:eastAsia="en-US"/>
              </w:rPr>
            </w:pPr>
            <w:r w:rsidRPr="00F30174">
              <w:rPr>
                <w:b/>
                <w:bCs/>
                <w:sz w:val="16"/>
                <w:szCs w:val="16"/>
                <w:lang w:val="en-US" w:eastAsia="en-US"/>
              </w:rPr>
              <w:t>108</w:t>
            </w:r>
          </w:p>
        </w:tc>
        <w:tc>
          <w:tcPr>
            <w:tcW w:w="972" w:type="dxa"/>
            <w:tcBorders>
              <w:top w:val="nil"/>
              <w:left w:val="nil"/>
              <w:bottom w:val="single" w:sz="8" w:space="0" w:color="auto"/>
              <w:right w:val="single" w:sz="8" w:space="0" w:color="auto"/>
            </w:tcBorders>
            <w:shd w:val="clear" w:color="000000" w:fill="BFBFBF"/>
            <w:noWrap/>
            <w:vAlign w:val="center"/>
            <w:hideMark/>
          </w:tcPr>
          <w:p w14:paraId="796141E7" w14:textId="77777777" w:rsidR="00F30174" w:rsidRPr="00F30174" w:rsidRDefault="00F30174" w:rsidP="00F30174">
            <w:pPr>
              <w:jc w:val="center"/>
              <w:rPr>
                <w:b/>
                <w:bCs/>
                <w:sz w:val="16"/>
                <w:szCs w:val="16"/>
                <w:lang w:val="en-US" w:eastAsia="en-US"/>
              </w:rPr>
            </w:pPr>
            <w:r w:rsidRPr="00F30174">
              <w:rPr>
                <w:b/>
                <w:bCs/>
                <w:sz w:val="16"/>
                <w:szCs w:val="16"/>
                <w:lang w:val="en-US" w:eastAsia="en-US"/>
              </w:rPr>
              <w:t>122</w:t>
            </w:r>
          </w:p>
        </w:tc>
      </w:tr>
      <w:tr w:rsidR="00F30174" w:rsidRPr="00F30174" w14:paraId="79B70F4D" w14:textId="77777777" w:rsidTr="00F30174">
        <w:trPr>
          <w:trHeight w:val="212"/>
          <w:jc w:val="center"/>
        </w:trPr>
        <w:tc>
          <w:tcPr>
            <w:tcW w:w="705" w:type="dxa"/>
            <w:tcBorders>
              <w:top w:val="nil"/>
              <w:left w:val="single" w:sz="8" w:space="0" w:color="auto"/>
              <w:bottom w:val="single" w:sz="8" w:space="0" w:color="auto"/>
              <w:right w:val="single" w:sz="4" w:space="0" w:color="auto"/>
            </w:tcBorders>
            <w:shd w:val="clear" w:color="000000" w:fill="BFBFBF"/>
            <w:noWrap/>
            <w:vAlign w:val="center"/>
            <w:hideMark/>
          </w:tcPr>
          <w:p w14:paraId="26B20002" w14:textId="77777777" w:rsidR="00F30174" w:rsidRPr="00F30174" w:rsidRDefault="00F30174" w:rsidP="00F30174">
            <w:pPr>
              <w:jc w:val="center"/>
              <w:rPr>
                <w:b/>
                <w:bCs/>
                <w:sz w:val="16"/>
                <w:szCs w:val="16"/>
                <w:lang w:val="en-US" w:eastAsia="en-US"/>
              </w:rPr>
            </w:pPr>
            <w:r w:rsidRPr="00F30174">
              <w:rPr>
                <w:b/>
                <w:bCs/>
                <w:sz w:val="16"/>
                <w:szCs w:val="16"/>
                <w:lang w:val="en-US" w:eastAsia="en-US"/>
              </w:rPr>
              <w:t>IX</w:t>
            </w:r>
          </w:p>
        </w:tc>
        <w:tc>
          <w:tcPr>
            <w:tcW w:w="5291" w:type="dxa"/>
            <w:tcBorders>
              <w:top w:val="nil"/>
              <w:left w:val="nil"/>
              <w:bottom w:val="single" w:sz="8" w:space="0" w:color="auto"/>
              <w:right w:val="single" w:sz="4" w:space="0" w:color="auto"/>
            </w:tcBorders>
            <w:shd w:val="clear" w:color="000000" w:fill="BFBFBF"/>
            <w:noWrap/>
            <w:vAlign w:val="center"/>
            <w:hideMark/>
          </w:tcPr>
          <w:p w14:paraId="15B70BD2" w14:textId="77777777" w:rsidR="00F30174" w:rsidRPr="00F30174" w:rsidRDefault="00F30174" w:rsidP="00F30174">
            <w:pPr>
              <w:rPr>
                <w:b/>
                <w:bCs/>
                <w:sz w:val="16"/>
                <w:szCs w:val="16"/>
                <w:lang w:val="en-US" w:eastAsia="en-US"/>
              </w:rPr>
            </w:pPr>
            <w:r w:rsidRPr="00F30174">
              <w:rPr>
                <w:b/>
                <w:bCs/>
                <w:sz w:val="16"/>
                <w:szCs w:val="16"/>
                <w:lang w:val="en-US" w:eastAsia="en-US"/>
              </w:rPr>
              <w:t>НЕТО ДОБИТАК/ГУБИТАК (III+IV+V+VI)</w:t>
            </w:r>
          </w:p>
        </w:tc>
        <w:tc>
          <w:tcPr>
            <w:tcW w:w="1087" w:type="dxa"/>
            <w:tcBorders>
              <w:top w:val="nil"/>
              <w:left w:val="nil"/>
              <w:bottom w:val="single" w:sz="8" w:space="0" w:color="auto"/>
              <w:right w:val="single" w:sz="4" w:space="0" w:color="auto"/>
            </w:tcBorders>
            <w:shd w:val="clear" w:color="000000" w:fill="BFBFBF"/>
            <w:noWrap/>
            <w:vAlign w:val="center"/>
            <w:hideMark/>
          </w:tcPr>
          <w:p w14:paraId="2A4D2885" w14:textId="77777777" w:rsidR="00F30174" w:rsidRPr="00F30174" w:rsidRDefault="00F30174" w:rsidP="00F30174">
            <w:pPr>
              <w:jc w:val="right"/>
              <w:rPr>
                <w:b/>
                <w:bCs/>
                <w:sz w:val="16"/>
                <w:szCs w:val="16"/>
                <w:lang w:val="en-US" w:eastAsia="en-US"/>
              </w:rPr>
            </w:pPr>
            <w:r w:rsidRPr="00F30174">
              <w:rPr>
                <w:b/>
                <w:bCs/>
                <w:sz w:val="16"/>
                <w:szCs w:val="16"/>
                <w:lang w:val="en-US" w:eastAsia="en-US"/>
              </w:rPr>
              <w:t xml:space="preserve">-17.787.949    </w:t>
            </w:r>
          </w:p>
        </w:tc>
        <w:tc>
          <w:tcPr>
            <w:tcW w:w="1081" w:type="dxa"/>
            <w:tcBorders>
              <w:top w:val="nil"/>
              <w:left w:val="nil"/>
              <w:bottom w:val="single" w:sz="8" w:space="0" w:color="auto"/>
              <w:right w:val="single" w:sz="4" w:space="0" w:color="auto"/>
            </w:tcBorders>
            <w:shd w:val="clear" w:color="000000" w:fill="BFBFBF"/>
            <w:noWrap/>
            <w:vAlign w:val="center"/>
            <w:hideMark/>
          </w:tcPr>
          <w:p w14:paraId="6D1836C1" w14:textId="77777777" w:rsidR="00F30174" w:rsidRPr="00F30174" w:rsidRDefault="00F30174" w:rsidP="00F30174">
            <w:pPr>
              <w:jc w:val="right"/>
              <w:rPr>
                <w:b/>
                <w:bCs/>
                <w:sz w:val="16"/>
                <w:szCs w:val="16"/>
                <w:lang w:val="en-US" w:eastAsia="en-US"/>
              </w:rPr>
            </w:pPr>
            <w:r w:rsidRPr="00F30174">
              <w:rPr>
                <w:b/>
                <w:bCs/>
                <w:sz w:val="16"/>
                <w:szCs w:val="16"/>
                <w:lang w:val="en-US" w:eastAsia="en-US"/>
              </w:rPr>
              <w:t xml:space="preserve">202.247    </w:t>
            </w:r>
          </w:p>
        </w:tc>
        <w:tc>
          <w:tcPr>
            <w:tcW w:w="1207" w:type="dxa"/>
            <w:tcBorders>
              <w:top w:val="nil"/>
              <w:left w:val="nil"/>
              <w:bottom w:val="single" w:sz="8" w:space="0" w:color="auto"/>
              <w:right w:val="single" w:sz="4" w:space="0" w:color="auto"/>
            </w:tcBorders>
            <w:shd w:val="clear" w:color="000000" w:fill="BFBFBF"/>
            <w:noWrap/>
            <w:vAlign w:val="center"/>
            <w:hideMark/>
          </w:tcPr>
          <w:p w14:paraId="54F96C0B" w14:textId="77777777" w:rsidR="00F30174" w:rsidRPr="00F30174" w:rsidRDefault="00F30174" w:rsidP="00F30174">
            <w:pPr>
              <w:jc w:val="right"/>
              <w:rPr>
                <w:b/>
                <w:bCs/>
                <w:sz w:val="16"/>
                <w:szCs w:val="16"/>
                <w:lang w:val="en-US" w:eastAsia="en-US"/>
              </w:rPr>
            </w:pPr>
            <w:r w:rsidRPr="00F30174">
              <w:rPr>
                <w:b/>
                <w:bCs/>
                <w:sz w:val="16"/>
                <w:szCs w:val="16"/>
                <w:lang w:val="en-US" w:eastAsia="en-US"/>
              </w:rPr>
              <w:t xml:space="preserve">-19.445.807    </w:t>
            </w:r>
          </w:p>
        </w:tc>
        <w:tc>
          <w:tcPr>
            <w:tcW w:w="950" w:type="dxa"/>
            <w:tcBorders>
              <w:top w:val="nil"/>
              <w:left w:val="nil"/>
              <w:bottom w:val="single" w:sz="8" w:space="0" w:color="auto"/>
              <w:right w:val="single" w:sz="4" w:space="0" w:color="auto"/>
            </w:tcBorders>
            <w:shd w:val="clear" w:color="000000" w:fill="BFBFBF"/>
            <w:noWrap/>
            <w:vAlign w:val="center"/>
            <w:hideMark/>
          </w:tcPr>
          <w:p w14:paraId="7FB2CB6B" w14:textId="77777777" w:rsidR="00F30174" w:rsidRPr="00F30174" w:rsidRDefault="00F30174" w:rsidP="00F30174">
            <w:pPr>
              <w:jc w:val="center"/>
              <w:rPr>
                <w:b/>
                <w:bCs/>
                <w:sz w:val="16"/>
                <w:szCs w:val="16"/>
                <w:lang w:val="en-US" w:eastAsia="en-US"/>
              </w:rPr>
            </w:pPr>
            <w:r w:rsidRPr="00F30174">
              <w:rPr>
                <w:b/>
                <w:bCs/>
                <w:sz w:val="16"/>
                <w:szCs w:val="16"/>
                <w:lang w:val="en-US" w:eastAsia="en-US"/>
              </w:rPr>
              <w:t>109</w:t>
            </w:r>
          </w:p>
        </w:tc>
        <w:tc>
          <w:tcPr>
            <w:tcW w:w="972" w:type="dxa"/>
            <w:tcBorders>
              <w:top w:val="nil"/>
              <w:left w:val="nil"/>
              <w:bottom w:val="single" w:sz="8" w:space="0" w:color="auto"/>
              <w:right w:val="single" w:sz="8" w:space="0" w:color="auto"/>
            </w:tcBorders>
            <w:shd w:val="clear" w:color="000000" w:fill="BFBFBF"/>
            <w:noWrap/>
            <w:vAlign w:val="center"/>
            <w:hideMark/>
          </w:tcPr>
          <w:p w14:paraId="0932B785" w14:textId="77777777" w:rsidR="00F30174" w:rsidRPr="00F30174" w:rsidRDefault="00F30174" w:rsidP="00F30174">
            <w:pPr>
              <w:jc w:val="center"/>
              <w:rPr>
                <w:b/>
                <w:bCs/>
                <w:sz w:val="16"/>
                <w:szCs w:val="16"/>
                <w:lang w:val="en-US" w:eastAsia="en-US"/>
              </w:rPr>
            </w:pPr>
            <w:r w:rsidRPr="00F30174">
              <w:rPr>
                <w:b/>
                <w:bCs/>
                <w:sz w:val="16"/>
                <w:szCs w:val="16"/>
                <w:lang w:val="en-US" w:eastAsia="en-US"/>
              </w:rPr>
              <w:t>-9.615</w:t>
            </w:r>
          </w:p>
        </w:tc>
      </w:tr>
    </w:tbl>
    <w:p w14:paraId="6DFF67B1" w14:textId="78DE69FE" w:rsidR="00AE619E" w:rsidRPr="00F30174" w:rsidRDefault="007D2BBF" w:rsidP="0027649D">
      <w:pPr>
        <w:tabs>
          <w:tab w:val="left" w:pos="7088"/>
        </w:tabs>
        <w:jc w:val="center"/>
        <w:rPr>
          <w:b/>
          <w:i/>
          <w:sz w:val="20"/>
          <w:szCs w:val="20"/>
          <w:lang w:val="sr-Cyrl-CS" w:eastAsia="en-US"/>
        </w:rPr>
      </w:pPr>
      <w:r>
        <w:rPr>
          <w:b/>
          <w:i/>
          <w:sz w:val="20"/>
          <w:szCs w:val="20"/>
          <w:lang w:eastAsia="en-US"/>
        </w:rPr>
        <w:t>Табела 60</w:t>
      </w:r>
      <w:r w:rsidR="008A7C69" w:rsidRPr="00F30174">
        <w:rPr>
          <w:b/>
          <w:i/>
          <w:sz w:val="20"/>
          <w:szCs w:val="20"/>
          <w:lang w:eastAsia="en-US"/>
        </w:rPr>
        <w:t>. Биланс успјеха</w:t>
      </w:r>
      <w:bookmarkEnd w:id="83"/>
    </w:p>
    <w:p w14:paraId="7A39E4D6" w14:textId="77777777" w:rsidR="008A7C69" w:rsidRPr="00060AD5" w:rsidRDefault="008A7C69" w:rsidP="00144965">
      <w:pPr>
        <w:tabs>
          <w:tab w:val="left" w:pos="120"/>
          <w:tab w:val="left" w:pos="240"/>
          <w:tab w:val="left" w:pos="1080"/>
        </w:tabs>
        <w:jc w:val="both"/>
        <w:rPr>
          <w:b/>
          <w:lang w:val="sr-Latn-CS" w:eastAsia="en-US"/>
        </w:rPr>
      </w:pPr>
      <w:r w:rsidRPr="00060AD5">
        <w:rPr>
          <w:b/>
          <w:lang w:val="sr-Latn-CS" w:eastAsia="en-US"/>
        </w:rPr>
        <w:lastRenderedPageBreak/>
        <w:t>а) Приходи</w:t>
      </w:r>
    </w:p>
    <w:p w14:paraId="1A0CE98B" w14:textId="77777777" w:rsidR="008A7C69" w:rsidRPr="00060AD5" w:rsidRDefault="008A7C69" w:rsidP="00144965">
      <w:pPr>
        <w:tabs>
          <w:tab w:val="left" w:pos="120"/>
          <w:tab w:val="left" w:pos="240"/>
          <w:tab w:val="left" w:pos="1080"/>
        </w:tabs>
        <w:ind w:left="360"/>
        <w:jc w:val="both"/>
        <w:rPr>
          <w:b/>
          <w:lang w:val="sr-Latn-CS" w:eastAsia="en-US"/>
        </w:rPr>
      </w:pPr>
    </w:p>
    <w:p w14:paraId="49B63220" w14:textId="4449BFFA" w:rsidR="006F54CB" w:rsidRPr="00060AD5" w:rsidRDefault="00060AD5" w:rsidP="00144965">
      <w:pPr>
        <w:ind w:left="-510" w:right="-510"/>
        <w:jc w:val="both"/>
        <w:rPr>
          <w:lang w:val="sr-Cyrl-CS"/>
        </w:rPr>
      </w:pPr>
      <w:bookmarkStart w:id="84" w:name="_Toc395795223"/>
      <w:r w:rsidRPr="00060AD5">
        <w:rPr>
          <w:lang w:val="sr-Cyrl-RS" w:eastAsia="en-US"/>
        </w:rPr>
        <w:t>У</w:t>
      </w:r>
      <w:r w:rsidRPr="00060AD5">
        <w:rPr>
          <w:lang w:val="sr-Cyrl-CS" w:eastAsia="en-US"/>
        </w:rPr>
        <w:t>купни приходи Жељезница</w:t>
      </w:r>
      <w:r w:rsidR="006F54CB" w:rsidRPr="00060AD5">
        <w:rPr>
          <w:lang w:val="sr-Cyrl-CS" w:eastAsia="en-US"/>
        </w:rPr>
        <w:t xml:space="preserve"> Републике Српске </w:t>
      </w:r>
      <w:r w:rsidRPr="00060AD5">
        <w:rPr>
          <w:lang w:val="sr-Cyrl-CS" w:eastAsia="en-US"/>
        </w:rPr>
        <w:t>у 2022. години остварени</w:t>
      </w:r>
      <w:r w:rsidR="006F54CB" w:rsidRPr="00060AD5">
        <w:rPr>
          <w:lang w:val="sr-Cyrl-CS" w:eastAsia="en-US"/>
        </w:rPr>
        <w:t xml:space="preserve"> су  у износу од </w:t>
      </w:r>
      <w:r w:rsidRPr="00060AD5">
        <w:rPr>
          <w:lang w:val="sr-Cyrl-RS" w:eastAsia="en-US"/>
        </w:rPr>
        <w:t>69.077.609</w:t>
      </w:r>
      <w:r w:rsidRPr="00060AD5">
        <w:rPr>
          <w:lang w:val="sr-Cyrl-CS" w:eastAsia="en-US"/>
        </w:rPr>
        <w:t xml:space="preserve"> КМ и </w:t>
      </w:r>
      <w:r w:rsidRPr="00060AD5">
        <w:rPr>
          <w:lang w:val="sr-Cyrl-CS"/>
        </w:rPr>
        <w:t>виши су</w:t>
      </w:r>
      <w:r w:rsidR="006F54CB" w:rsidRPr="00060AD5">
        <w:rPr>
          <w:lang w:val="sr-Cyrl-CS"/>
        </w:rPr>
        <w:t xml:space="preserve"> за </w:t>
      </w:r>
      <w:r w:rsidRPr="00060AD5">
        <w:rPr>
          <w:lang w:val="sr-Cyrl-RS"/>
        </w:rPr>
        <w:t>8</w:t>
      </w:r>
      <w:r w:rsidR="006F54CB" w:rsidRPr="00060AD5">
        <w:rPr>
          <w:lang w:val="sr-Cyrl-CS"/>
        </w:rPr>
        <w:t xml:space="preserve">% у односу на остварење у истом периоду прошле године, а </w:t>
      </w:r>
      <w:r w:rsidRPr="00060AD5">
        <w:rPr>
          <w:lang w:val="en-US"/>
        </w:rPr>
        <w:t>5</w:t>
      </w:r>
      <w:r w:rsidR="006F54CB" w:rsidRPr="00060AD5">
        <w:rPr>
          <w:lang w:val="sr-Cyrl-CS"/>
        </w:rPr>
        <w:t>% нижи од планираних.</w:t>
      </w:r>
    </w:p>
    <w:p w14:paraId="0C32E3F2" w14:textId="77777777" w:rsidR="00125D61" w:rsidRPr="00060AD5" w:rsidRDefault="00125D61" w:rsidP="00144965">
      <w:pPr>
        <w:ind w:left="-510" w:right="-510"/>
        <w:jc w:val="both"/>
        <w:rPr>
          <w:lang w:val="sr-Cyrl-CS"/>
        </w:rPr>
      </w:pPr>
    </w:p>
    <w:p w14:paraId="28F98508" w14:textId="29C91376" w:rsidR="00125D61" w:rsidRPr="00060AD5" w:rsidRDefault="00125D61" w:rsidP="00060AD5">
      <w:pPr>
        <w:ind w:left="-510" w:right="-510"/>
        <w:jc w:val="both"/>
        <w:rPr>
          <w:lang w:val="sr-Cyrl-BA"/>
        </w:rPr>
      </w:pPr>
      <w:r w:rsidRPr="00060AD5">
        <w:rPr>
          <w:lang w:val="sr-Cyrl-BA"/>
        </w:rPr>
        <w:t xml:space="preserve">Приходи од превоза путника остварени су у износу од </w:t>
      </w:r>
      <w:r w:rsidR="00060AD5" w:rsidRPr="00060AD5">
        <w:rPr>
          <w:lang w:val="sr-Cyrl-RS"/>
        </w:rPr>
        <w:t>287.349</w:t>
      </w:r>
      <w:r w:rsidR="00060AD5" w:rsidRPr="00060AD5">
        <w:rPr>
          <w:lang w:val="sr-Cyrl-BA"/>
        </w:rPr>
        <w:t xml:space="preserve"> КМ и</w:t>
      </w:r>
      <w:r w:rsidRPr="00060AD5">
        <w:rPr>
          <w:lang w:val="sr-Cyrl-BA"/>
        </w:rPr>
        <w:t xml:space="preserve"> </w:t>
      </w:r>
      <w:r w:rsidR="00060AD5" w:rsidRPr="00060AD5">
        <w:rPr>
          <w:lang w:val="sr-Cyrl-BA"/>
        </w:rPr>
        <w:t>виши</w:t>
      </w:r>
      <w:r w:rsidRPr="00060AD5">
        <w:rPr>
          <w:lang w:val="sr-Cyrl-BA"/>
        </w:rPr>
        <w:t xml:space="preserve"> су за </w:t>
      </w:r>
      <w:r w:rsidR="00060AD5" w:rsidRPr="00060AD5">
        <w:rPr>
          <w:lang w:val="sr-Cyrl-RS"/>
        </w:rPr>
        <w:t>36</w:t>
      </w:r>
      <w:r w:rsidRPr="00060AD5">
        <w:rPr>
          <w:lang w:val="sr-Cyrl-BA"/>
        </w:rPr>
        <w:t>% од остварених</w:t>
      </w:r>
      <w:r w:rsidR="00060AD5" w:rsidRPr="00060AD5">
        <w:rPr>
          <w:lang w:val="sr-Cyrl-BA"/>
        </w:rPr>
        <w:t xml:space="preserve"> у истом периоду прошле године и поред чињенице да је </w:t>
      </w:r>
      <w:r w:rsidRPr="00060AD5">
        <w:rPr>
          <w:lang w:val="sr-Cyrl-RS"/>
        </w:rPr>
        <w:t>међуентите</w:t>
      </w:r>
      <w:r w:rsidR="00060AD5" w:rsidRPr="00060AD5">
        <w:rPr>
          <w:lang w:val="sr-Cyrl-RS"/>
        </w:rPr>
        <w:t>тски</w:t>
      </w:r>
      <w:r w:rsidR="000750E5" w:rsidRPr="00060AD5">
        <w:rPr>
          <w:lang w:val="sr-Cyrl-RS"/>
        </w:rPr>
        <w:t xml:space="preserve"> </w:t>
      </w:r>
      <w:r w:rsidR="00060AD5" w:rsidRPr="00060AD5">
        <w:rPr>
          <w:lang w:val="sr-Cyrl-RS"/>
        </w:rPr>
        <w:t xml:space="preserve">путнички саобраћаја </w:t>
      </w:r>
      <w:r w:rsidRPr="00060AD5">
        <w:rPr>
          <w:lang w:val="sr-Cyrl-RS"/>
        </w:rPr>
        <w:t xml:space="preserve">(Сарајево-Бања Лука-Бихаћ) </w:t>
      </w:r>
      <w:r w:rsidR="00060AD5" w:rsidRPr="00060AD5">
        <w:rPr>
          <w:lang w:val="sr-Cyrl-RS"/>
        </w:rPr>
        <w:t xml:space="preserve">и даље у обустави (22.03.2020.)  </w:t>
      </w:r>
      <w:r w:rsidRPr="00060AD5">
        <w:rPr>
          <w:lang w:val="sr-Cyrl-RS"/>
        </w:rPr>
        <w:t>због пандемије вируса корона</w:t>
      </w:r>
      <w:r w:rsidR="00060AD5" w:rsidRPr="00060AD5">
        <w:rPr>
          <w:lang w:val="sr-Cyrl-RS"/>
        </w:rPr>
        <w:t>.</w:t>
      </w:r>
    </w:p>
    <w:p w14:paraId="72653421" w14:textId="77777777" w:rsidR="006F54CB" w:rsidRPr="00060AD5" w:rsidRDefault="006F54CB" w:rsidP="00144965">
      <w:pPr>
        <w:ind w:left="-510" w:right="-510"/>
        <w:jc w:val="both"/>
      </w:pPr>
    </w:p>
    <w:p w14:paraId="2F8DC58F" w14:textId="3C500ACE" w:rsidR="006F54CB" w:rsidRPr="00087914" w:rsidRDefault="006F54CB" w:rsidP="00144965">
      <w:pPr>
        <w:pStyle w:val="BodyText"/>
        <w:spacing w:line="240" w:lineRule="auto"/>
        <w:ind w:left="-510" w:right="-510"/>
        <w:rPr>
          <w:rFonts w:ascii="Times New Roman" w:hAnsi="Times New Roman"/>
          <w:lang w:val="sr-Cyrl-CS"/>
        </w:rPr>
      </w:pPr>
      <w:r w:rsidRPr="00060AD5">
        <w:rPr>
          <w:rFonts w:ascii="Times New Roman" w:hAnsi="Times New Roman"/>
          <w:lang w:eastAsia="en-US"/>
        </w:rPr>
        <w:t xml:space="preserve">Приходи од превоза роба остварени су у износу од </w:t>
      </w:r>
      <w:r w:rsidR="00060AD5" w:rsidRPr="00060AD5">
        <w:rPr>
          <w:rFonts w:ascii="Times New Roman" w:hAnsi="Times New Roman"/>
          <w:lang w:val="sr-Cyrl-RS" w:eastAsia="en-US"/>
        </w:rPr>
        <w:t>39.904.996</w:t>
      </w:r>
      <w:r w:rsidRPr="00060AD5">
        <w:rPr>
          <w:rFonts w:ascii="Times New Roman" w:hAnsi="Times New Roman"/>
          <w:lang w:eastAsia="en-US"/>
        </w:rPr>
        <w:t xml:space="preserve"> </w:t>
      </w:r>
      <w:r w:rsidR="00125D61" w:rsidRPr="00060AD5">
        <w:rPr>
          <w:rFonts w:ascii="Times New Roman" w:hAnsi="Times New Roman"/>
          <w:lang w:eastAsia="en-US"/>
        </w:rPr>
        <w:t>КМ</w:t>
      </w:r>
      <w:r w:rsidRPr="00060AD5">
        <w:rPr>
          <w:rFonts w:ascii="Times New Roman" w:hAnsi="Times New Roman"/>
          <w:lang w:eastAsia="en-US"/>
        </w:rPr>
        <w:t xml:space="preserve"> и </w:t>
      </w:r>
      <w:r w:rsidR="00125D61" w:rsidRPr="00060AD5">
        <w:rPr>
          <w:rFonts w:ascii="Times New Roman" w:hAnsi="Times New Roman"/>
          <w:lang w:val="sr-Cyrl-RS" w:eastAsia="en-US"/>
        </w:rPr>
        <w:t>већи</w:t>
      </w:r>
      <w:r w:rsidRPr="00060AD5">
        <w:rPr>
          <w:rFonts w:ascii="Times New Roman" w:hAnsi="Times New Roman"/>
          <w:lang w:eastAsia="en-US"/>
        </w:rPr>
        <w:t xml:space="preserve"> су за </w:t>
      </w:r>
      <w:r w:rsidR="00060AD5" w:rsidRPr="00060AD5">
        <w:rPr>
          <w:rFonts w:ascii="Times New Roman" w:hAnsi="Times New Roman"/>
          <w:lang w:val="sr-Cyrl-RS" w:eastAsia="en-US"/>
        </w:rPr>
        <w:t>23</w:t>
      </w:r>
      <w:r w:rsidRPr="00060AD5">
        <w:rPr>
          <w:rFonts w:ascii="Times New Roman" w:hAnsi="Times New Roman"/>
          <w:lang w:eastAsia="en-US"/>
        </w:rPr>
        <w:t>% од остварених</w:t>
      </w:r>
      <w:r w:rsidR="00125D61" w:rsidRPr="00060AD5">
        <w:rPr>
          <w:rFonts w:ascii="Times New Roman" w:hAnsi="Times New Roman"/>
          <w:lang w:eastAsia="en-US"/>
        </w:rPr>
        <w:t xml:space="preserve"> у </w:t>
      </w:r>
      <w:r w:rsidR="00125D61" w:rsidRPr="00087914">
        <w:rPr>
          <w:rFonts w:ascii="Times New Roman" w:hAnsi="Times New Roman"/>
          <w:lang w:eastAsia="en-US"/>
        </w:rPr>
        <w:t>истом периоду прошле године, а</w:t>
      </w:r>
      <w:r w:rsidRPr="00087914">
        <w:rPr>
          <w:rFonts w:ascii="Times New Roman" w:hAnsi="Times New Roman"/>
          <w:lang w:eastAsia="en-US"/>
        </w:rPr>
        <w:t xml:space="preserve"> за </w:t>
      </w:r>
      <w:r w:rsidR="00060AD5" w:rsidRPr="00087914">
        <w:rPr>
          <w:rFonts w:ascii="Times New Roman" w:hAnsi="Times New Roman"/>
          <w:lang w:val="sr-Cyrl-RS" w:eastAsia="en-US"/>
        </w:rPr>
        <w:t>3</w:t>
      </w:r>
      <w:r w:rsidRPr="00087914">
        <w:rPr>
          <w:rFonts w:ascii="Times New Roman" w:hAnsi="Times New Roman"/>
          <w:lang w:eastAsia="en-US"/>
        </w:rPr>
        <w:t xml:space="preserve">% </w:t>
      </w:r>
      <w:r w:rsidR="00060AD5" w:rsidRPr="00087914">
        <w:rPr>
          <w:rFonts w:ascii="Times New Roman" w:hAnsi="Times New Roman"/>
          <w:lang w:val="sr-Cyrl-RS" w:eastAsia="en-US"/>
        </w:rPr>
        <w:t>већ</w:t>
      </w:r>
      <w:r w:rsidRPr="00087914">
        <w:rPr>
          <w:rFonts w:ascii="Times New Roman" w:hAnsi="Times New Roman"/>
          <w:lang w:eastAsia="en-US"/>
        </w:rPr>
        <w:t>и</w:t>
      </w:r>
      <w:r w:rsidR="007D1816" w:rsidRPr="00087914">
        <w:rPr>
          <w:rFonts w:ascii="Times New Roman" w:hAnsi="Times New Roman"/>
          <w:lang w:val="sr-Cyrl-RS" w:eastAsia="en-US"/>
        </w:rPr>
        <w:t xml:space="preserve"> су</w:t>
      </w:r>
      <w:r w:rsidRPr="00087914">
        <w:rPr>
          <w:rFonts w:ascii="Times New Roman" w:hAnsi="Times New Roman"/>
          <w:lang w:eastAsia="en-US"/>
        </w:rPr>
        <w:t xml:space="preserve"> од планираних.  </w:t>
      </w:r>
    </w:p>
    <w:p w14:paraId="05D5F27E" w14:textId="77777777" w:rsidR="006F54CB" w:rsidRPr="00087914" w:rsidRDefault="006F54CB" w:rsidP="00144965">
      <w:pPr>
        <w:pStyle w:val="BodyText"/>
        <w:spacing w:line="240" w:lineRule="auto"/>
        <w:ind w:left="-510" w:right="-510"/>
        <w:rPr>
          <w:rFonts w:ascii="Times New Roman" w:hAnsi="Times New Roman"/>
          <w:lang w:val="sr-Cyrl-CS"/>
        </w:rPr>
      </w:pPr>
    </w:p>
    <w:p w14:paraId="1A393A52" w14:textId="0D62DC76" w:rsidR="00087914" w:rsidRPr="00087914" w:rsidRDefault="00087914" w:rsidP="00087914">
      <w:pPr>
        <w:pStyle w:val="BodyText"/>
        <w:spacing w:line="276" w:lineRule="auto"/>
        <w:ind w:left="-510" w:right="-510"/>
        <w:rPr>
          <w:rFonts w:ascii="Times New Roman" w:hAnsi="Times New Roman"/>
          <w:lang w:val="sr-Cyrl-BA"/>
        </w:rPr>
      </w:pPr>
      <w:r w:rsidRPr="00087914">
        <w:rPr>
          <w:rFonts w:ascii="Times New Roman" w:hAnsi="Times New Roman"/>
          <w:lang w:val="sr-Cyrl-BA"/>
        </w:rPr>
        <w:t xml:space="preserve">Приходи од РИВ-а остварени су у износу од </w:t>
      </w:r>
      <w:r>
        <w:rPr>
          <w:rFonts w:ascii="Times New Roman" w:hAnsi="Times New Roman"/>
          <w:lang w:val="sr-Cyrl-RS"/>
        </w:rPr>
        <w:t>1.631.623</w:t>
      </w:r>
      <w:r w:rsidRPr="00087914">
        <w:rPr>
          <w:rFonts w:ascii="Times New Roman" w:hAnsi="Times New Roman"/>
          <w:lang w:val="sr-Cyrl-BA"/>
        </w:rPr>
        <w:t xml:space="preserve"> КМ </w:t>
      </w:r>
      <w:r w:rsidRPr="00087914">
        <w:rPr>
          <w:rFonts w:ascii="Times New Roman" w:hAnsi="Times New Roman"/>
          <w:lang w:val="sr-Cyrl-RS"/>
        </w:rPr>
        <w:t xml:space="preserve">и за </w:t>
      </w:r>
      <w:r>
        <w:rPr>
          <w:rFonts w:ascii="Times New Roman" w:hAnsi="Times New Roman"/>
          <w:lang w:val="sr-Cyrl-RS"/>
        </w:rPr>
        <w:t>7</w:t>
      </w:r>
      <w:r w:rsidRPr="00087914">
        <w:rPr>
          <w:rFonts w:ascii="Times New Roman" w:hAnsi="Times New Roman"/>
          <w:lang w:val="sr-Cyrl-BA"/>
        </w:rPr>
        <w:t xml:space="preserve">% нижи су у односу на остварене у истом периоду прошле године (ови приходи се књиже по процјени, а коригују по приспјелим обрачунима стварних прихода), а за </w:t>
      </w:r>
      <w:r>
        <w:rPr>
          <w:rFonts w:ascii="Times New Roman" w:hAnsi="Times New Roman"/>
          <w:lang w:val="sr-Cyrl-BA"/>
        </w:rPr>
        <w:t>21</w:t>
      </w:r>
      <w:r w:rsidRPr="00087914">
        <w:rPr>
          <w:rFonts w:ascii="Times New Roman" w:hAnsi="Times New Roman"/>
          <w:lang w:val="sr-Cyrl-BA"/>
        </w:rPr>
        <w:t>% виши су од планираних.</w:t>
      </w:r>
    </w:p>
    <w:p w14:paraId="3EBF6FFD" w14:textId="77777777" w:rsidR="006F54CB" w:rsidRPr="000F6C7E" w:rsidRDefault="006F54CB" w:rsidP="00144965">
      <w:pPr>
        <w:pStyle w:val="BodyText"/>
        <w:spacing w:line="240" w:lineRule="auto"/>
        <w:ind w:left="-510" w:right="-510"/>
        <w:rPr>
          <w:rFonts w:ascii="Times New Roman" w:hAnsi="Times New Roman"/>
          <w:color w:val="FF0000"/>
          <w:lang w:val="sr-Cyrl-BA"/>
        </w:rPr>
      </w:pPr>
    </w:p>
    <w:p w14:paraId="5F00E845" w14:textId="35A855B2" w:rsidR="00087914" w:rsidRPr="006F2B3B" w:rsidRDefault="00087914" w:rsidP="00087914">
      <w:pPr>
        <w:spacing w:after="120"/>
        <w:ind w:left="-510" w:right="-510"/>
        <w:jc w:val="both"/>
        <w:rPr>
          <w:lang w:val="sr-Cyrl-BA"/>
        </w:rPr>
      </w:pPr>
      <w:r w:rsidRPr="006F2B3B">
        <w:t xml:space="preserve">Приходи од осталих дјелатности (ОШВ-а, ЗОП-а, СТД-а, ВВ, ЕТП-а, ЕЦМ-а и др.) износе </w:t>
      </w:r>
      <w:r>
        <w:rPr>
          <w:lang w:val="sr-Cyrl-RS"/>
        </w:rPr>
        <w:t>1.362.801</w:t>
      </w:r>
      <w:r w:rsidRPr="006F2B3B">
        <w:t xml:space="preserve"> КМ и </w:t>
      </w:r>
      <w:r w:rsidRPr="006F2B3B">
        <w:rPr>
          <w:lang w:val="sr-Cyrl-BA"/>
        </w:rPr>
        <w:t xml:space="preserve">за </w:t>
      </w:r>
      <w:r>
        <w:rPr>
          <w:lang w:val="sr-Cyrl-RS"/>
        </w:rPr>
        <w:t>37</w:t>
      </w:r>
      <w:r w:rsidRPr="006F2B3B">
        <w:rPr>
          <w:lang w:val="sr-Cyrl-BA"/>
        </w:rPr>
        <w:t>% виши</w:t>
      </w:r>
      <w:r w:rsidRPr="006F2B3B">
        <w:t xml:space="preserve"> су </w:t>
      </w:r>
      <w:r w:rsidRPr="006F2B3B">
        <w:rPr>
          <w:lang w:val="sr-Cyrl-RS"/>
        </w:rPr>
        <w:t xml:space="preserve">од </w:t>
      </w:r>
      <w:r w:rsidRPr="006F2B3B">
        <w:t xml:space="preserve">остварених у истом периоду прошле године. У структури прихода од осталих дјелатности, приходи од вуче возова остварени су у </w:t>
      </w:r>
      <w:r w:rsidRPr="006F2B3B">
        <w:rPr>
          <w:lang w:val="sr-Cyrl-BA"/>
        </w:rPr>
        <w:t xml:space="preserve">износу од </w:t>
      </w:r>
      <w:r>
        <w:rPr>
          <w:lang w:val="sr-Cyrl-BA"/>
        </w:rPr>
        <w:t>1.030.751</w:t>
      </w:r>
      <w:r w:rsidRPr="006F2B3B">
        <w:rPr>
          <w:lang w:val="sr-Cyrl-BA"/>
        </w:rPr>
        <w:t xml:space="preserve"> КМ што је за</w:t>
      </w:r>
      <w:r>
        <w:t xml:space="preserve"> </w:t>
      </w:r>
      <w:r>
        <w:rPr>
          <w:lang w:val="sr-Cyrl-RS"/>
        </w:rPr>
        <w:t>45</w:t>
      </w:r>
      <w:r w:rsidRPr="006F2B3B">
        <w:rPr>
          <w:lang w:val="sr-Cyrl-BA"/>
        </w:rPr>
        <w:t>% више од остварених у истом периоду прошле године.</w:t>
      </w:r>
    </w:p>
    <w:p w14:paraId="4E3B9375" w14:textId="6343CEF0" w:rsidR="008A7C69" w:rsidRPr="00087914" w:rsidRDefault="00087914" w:rsidP="00144965">
      <w:pPr>
        <w:tabs>
          <w:tab w:val="left" w:pos="120"/>
          <w:tab w:val="left" w:pos="240"/>
          <w:tab w:val="left" w:pos="1080"/>
        </w:tabs>
        <w:jc w:val="right"/>
        <w:rPr>
          <w:bCs/>
          <w:iCs/>
          <w:lang w:eastAsia="en-US"/>
        </w:rPr>
      </w:pPr>
      <w:r w:rsidRPr="00087914">
        <w:rPr>
          <w:bCs/>
          <w:iCs/>
          <w:sz w:val="20"/>
          <w:szCs w:val="20"/>
          <w:lang w:eastAsia="en-US"/>
        </w:rPr>
        <w:t xml:space="preserve"> </w:t>
      </w:r>
      <w:r w:rsidR="008A7C69" w:rsidRPr="00087914">
        <w:rPr>
          <w:bCs/>
          <w:iCs/>
          <w:sz w:val="20"/>
          <w:szCs w:val="20"/>
          <w:lang w:eastAsia="en-US"/>
        </w:rPr>
        <w:t>(у КМ)</w:t>
      </w:r>
    </w:p>
    <w:tbl>
      <w:tblPr>
        <w:tblW w:w="10920" w:type="dxa"/>
        <w:jc w:val="center"/>
        <w:tblLook w:val="04A0" w:firstRow="1" w:lastRow="0" w:firstColumn="1" w:lastColumn="0" w:noHBand="0" w:noVBand="1"/>
      </w:tblPr>
      <w:tblGrid>
        <w:gridCol w:w="705"/>
        <w:gridCol w:w="4600"/>
        <w:gridCol w:w="1086"/>
        <w:gridCol w:w="1380"/>
        <w:gridCol w:w="1180"/>
        <w:gridCol w:w="989"/>
        <w:gridCol w:w="1031"/>
      </w:tblGrid>
      <w:tr w:rsidR="00087914" w:rsidRPr="00087914" w14:paraId="5580C7DF" w14:textId="77777777" w:rsidTr="00087914">
        <w:trPr>
          <w:trHeight w:val="225"/>
          <w:jc w:val="center"/>
        </w:trPr>
        <w:tc>
          <w:tcPr>
            <w:tcW w:w="660"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bookmarkEnd w:id="84"/>
          <w:p w14:paraId="19A17A1C" w14:textId="77777777" w:rsidR="00087914" w:rsidRPr="00087914" w:rsidRDefault="00087914" w:rsidP="00087914">
            <w:pPr>
              <w:jc w:val="center"/>
              <w:rPr>
                <w:b/>
                <w:bCs/>
                <w:sz w:val="18"/>
                <w:szCs w:val="18"/>
                <w:lang w:val="en-US" w:eastAsia="en-US"/>
              </w:rPr>
            </w:pPr>
            <w:r w:rsidRPr="00087914">
              <w:rPr>
                <w:b/>
                <w:bCs/>
                <w:sz w:val="18"/>
                <w:szCs w:val="18"/>
                <w:lang w:val="en-US" w:eastAsia="en-US"/>
              </w:rPr>
              <w:t xml:space="preserve">Редни број </w:t>
            </w:r>
          </w:p>
        </w:tc>
        <w:tc>
          <w:tcPr>
            <w:tcW w:w="4600"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62D641D6" w14:textId="77777777" w:rsidR="00087914" w:rsidRPr="00087914" w:rsidRDefault="00087914" w:rsidP="00087914">
            <w:pPr>
              <w:jc w:val="center"/>
              <w:rPr>
                <w:b/>
                <w:bCs/>
                <w:sz w:val="18"/>
                <w:szCs w:val="18"/>
                <w:lang w:val="en-US" w:eastAsia="en-US"/>
              </w:rPr>
            </w:pPr>
            <w:r w:rsidRPr="00087914">
              <w:rPr>
                <w:b/>
                <w:bCs/>
                <w:sz w:val="18"/>
                <w:szCs w:val="18"/>
                <w:lang w:val="en-US" w:eastAsia="en-US"/>
              </w:rPr>
              <w:t>Опис</w:t>
            </w:r>
          </w:p>
        </w:tc>
        <w:tc>
          <w:tcPr>
            <w:tcW w:w="1080" w:type="dxa"/>
            <w:tcBorders>
              <w:top w:val="single" w:sz="8" w:space="0" w:color="auto"/>
              <w:left w:val="nil"/>
              <w:bottom w:val="single" w:sz="4" w:space="0" w:color="auto"/>
              <w:right w:val="single" w:sz="4" w:space="0" w:color="auto"/>
            </w:tcBorders>
            <w:shd w:val="clear" w:color="000000" w:fill="BFBFBF"/>
            <w:noWrap/>
            <w:vAlign w:val="center"/>
            <w:hideMark/>
          </w:tcPr>
          <w:p w14:paraId="50A8A6E4" w14:textId="77777777" w:rsidR="00087914" w:rsidRPr="00087914" w:rsidRDefault="00087914" w:rsidP="00087914">
            <w:pPr>
              <w:jc w:val="center"/>
              <w:rPr>
                <w:b/>
                <w:bCs/>
                <w:sz w:val="18"/>
                <w:szCs w:val="18"/>
                <w:lang w:val="en-US" w:eastAsia="en-US"/>
              </w:rPr>
            </w:pPr>
            <w:r w:rsidRPr="00087914">
              <w:rPr>
                <w:b/>
                <w:bCs/>
                <w:sz w:val="18"/>
                <w:szCs w:val="18"/>
                <w:lang w:val="en-US" w:eastAsia="en-US"/>
              </w:rPr>
              <w:t>Остварено</w:t>
            </w:r>
          </w:p>
        </w:tc>
        <w:tc>
          <w:tcPr>
            <w:tcW w:w="1380" w:type="dxa"/>
            <w:tcBorders>
              <w:top w:val="single" w:sz="8" w:space="0" w:color="auto"/>
              <w:left w:val="nil"/>
              <w:bottom w:val="single" w:sz="4" w:space="0" w:color="auto"/>
              <w:right w:val="single" w:sz="4" w:space="0" w:color="auto"/>
            </w:tcBorders>
            <w:shd w:val="clear" w:color="000000" w:fill="BFBFBF"/>
            <w:noWrap/>
            <w:vAlign w:val="center"/>
            <w:hideMark/>
          </w:tcPr>
          <w:p w14:paraId="71174973" w14:textId="77777777" w:rsidR="00087914" w:rsidRPr="00087914" w:rsidRDefault="00087914" w:rsidP="00087914">
            <w:pPr>
              <w:jc w:val="center"/>
              <w:rPr>
                <w:b/>
                <w:bCs/>
                <w:sz w:val="18"/>
                <w:szCs w:val="18"/>
                <w:lang w:val="en-US" w:eastAsia="en-US"/>
              </w:rPr>
            </w:pPr>
            <w:r w:rsidRPr="00087914">
              <w:rPr>
                <w:b/>
                <w:bCs/>
                <w:sz w:val="18"/>
                <w:szCs w:val="18"/>
                <w:lang w:val="en-US" w:eastAsia="en-US"/>
              </w:rPr>
              <w:t>План</w:t>
            </w:r>
          </w:p>
        </w:tc>
        <w:tc>
          <w:tcPr>
            <w:tcW w:w="1180" w:type="dxa"/>
            <w:tcBorders>
              <w:top w:val="single" w:sz="8" w:space="0" w:color="auto"/>
              <w:left w:val="nil"/>
              <w:bottom w:val="single" w:sz="4" w:space="0" w:color="auto"/>
              <w:right w:val="single" w:sz="4" w:space="0" w:color="auto"/>
            </w:tcBorders>
            <w:shd w:val="clear" w:color="000000" w:fill="BFBFBF"/>
            <w:noWrap/>
            <w:vAlign w:val="center"/>
            <w:hideMark/>
          </w:tcPr>
          <w:p w14:paraId="2569ABB4" w14:textId="77777777" w:rsidR="00087914" w:rsidRPr="00087914" w:rsidRDefault="00087914" w:rsidP="00087914">
            <w:pPr>
              <w:jc w:val="center"/>
              <w:rPr>
                <w:b/>
                <w:bCs/>
                <w:sz w:val="18"/>
                <w:szCs w:val="18"/>
                <w:lang w:val="en-US" w:eastAsia="en-US"/>
              </w:rPr>
            </w:pPr>
            <w:r w:rsidRPr="00087914">
              <w:rPr>
                <w:b/>
                <w:bCs/>
                <w:sz w:val="18"/>
                <w:szCs w:val="18"/>
                <w:lang w:val="en-US" w:eastAsia="en-US"/>
              </w:rPr>
              <w:t>Остварено</w:t>
            </w:r>
          </w:p>
        </w:tc>
        <w:tc>
          <w:tcPr>
            <w:tcW w:w="2020"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61ECD3A8" w14:textId="77777777" w:rsidR="00087914" w:rsidRPr="00087914" w:rsidRDefault="00087914" w:rsidP="00087914">
            <w:pPr>
              <w:jc w:val="center"/>
              <w:rPr>
                <w:b/>
                <w:bCs/>
                <w:sz w:val="18"/>
                <w:szCs w:val="18"/>
                <w:lang w:val="en-US" w:eastAsia="en-US"/>
              </w:rPr>
            </w:pPr>
            <w:r w:rsidRPr="00087914">
              <w:rPr>
                <w:b/>
                <w:bCs/>
                <w:sz w:val="18"/>
                <w:szCs w:val="18"/>
                <w:lang w:val="en-US" w:eastAsia="en-US"/>
              </w:rPr>
              <w:t>Индекси</w:t>
            </w:r>
          </w:p>
        </w:tc>
      </w:tr>
      <w:tr w:rsidR="00087914" w:rsidRPr="00087914" w14:paraId="401EC198" w14:textId="77777777" w:rsidTr="00087914">
        <w:trPr>
          <w:trHeight w:val="225"/>
          <w:jc w:val="center"/>
        </w:trPr>
        <w:tc>
          <w:tcPr>
            <w:tcW w:w="660" w:type="dxa"/>
            <w:vMerge/>
            <w:tcBorders>
              <w:top w:val="single" w:sz="8" w:space="0" w:color="auto"/>
              <w:left w:val="single" w:sz="8" w:space="0" w:color="auto"/>
              <w:bottom w:val="single" w:sz="4" w:space="0" w:color="auto"/>
              <w:right w:val="single" w:sz="4" w:space="0" w:color="auto"/>
            </w:tcBorders>
            <w:vAlign w:val="center"/>
            <w:hideMark/>
          </w:tcPr>
          <w:p w14:paraId="488088CF" w14:textId="77777777" w:rsidR="00087914" w:rsidRPr="00087914" w:rsidRDefault="00087914" w:rsidP="00087914">
            <w:pPr>
              <w:rPr>
                <w:b/>
                <w:bCs/>
                <w:sz w:val="18"/>
                <w:szCs w:val="18"/>
                <w:lang w:val="en-US" w:eastAsia="en-US"/>
              </w:rPr>
            </w:pPr>
          </w:p>
        </w:tc>
        <w:tc>
          <w:tcPr>
            <w:tcW w:w="4600" w:type="dxa"/>
            <w:vMerge/>
            <w:tcBorders>
              <w:top w:val="single" w:sz="8" w:space="0" w:color="auto"/>
              <w:left w:val="single" w:sz="4" w:space="0" w:color="auto"/>
              <w:bottom w:val="single" w:sz="4" w:space="0" w:color="auto"/>
              <w:right w:val="single" w:sz="4" w:space="0" w:color="auto"/>
            </w:tcBorders>
            <w:vAlign w:val="center"/>
            <w:hideMark/>
          </w:tcPr>
          <w:p w14:paraId="060D3C07" w14:textId="77777777" w:rsidR="00087914" w:rsidRPr="00087914" w:rsidRDefault="00087914" w:rsidP="00087914">
            <w:pPr>
              <w:rPr>
                <w:b/>
                <w:bCs/>
                <w:sz w:val="18"/>
                <w:szCs w:val="18"/>
                <w:lang w:val="en-US" w:eastAsia="en-US"/>
              </w:rPr>
            </w:pPr>
          </w:p>
        </w:tc>
        <w:tc>
          <w:tcPr>
            <w:tcW w:w="1080" w:type="dxa"/>
            <w:tcBorders>
              <w:top w:val="nil"/>
              <w:left w:val="nil"/>
              <w:bottom w:val="single" w:sz="4" w:space="0" w:color="auto"/>
              <w:right w:val="single" w:sz="4" w:space="0" w:color="auto"/>
            </w:tcBorders>
            <w:shd w:val="clear" w:color="000000" w:fill="BFBFBF"/>
            <w:noWrap/>
            <w:vAlign w:val="center"/>
            <w:hideMark/>
          </w:tcPr>
          <w:p w14:paraId="44C48F51" w14:textId="77777777" w:rsidR="00087914" w:rsidRPr="00087914" w:rsidRDefault="00087914" w:rsidP="00087914">
            <w:pPr>
              <w:jc w:val="center"/>
              <w:rPr>
                <w:b/>
                <w:bCs/>
                <w:sz w:val="18"/>
                <w:szCs w:val="18"/>
                <w:lang w:val="en-US" w:eastAsia="en-US"/>
              </w:rPr>
            </w:pPr>
            <w:r w:rsidRPr="00087914">
              <w:rPr>
                <w:b/>
                <w:bCs/>
                <w:sz w:val="18"/>
                <w:szCs w:val="18"/>
                <w:lang w:val="en-US" w:eastAsia="en-US"/>
              </w:rPr>
              <w:t>I-XII/2021.</w:t>
            </w:r>
          </w:p>
        </w:tc>
        <w:tc>
          <w:tcPr>
            <w:tcW w:w="1380" w:type="dxa"/>
            <w:tcBorders>
              <w:top w:val="nil"/>
              <w:left w:val="nil"/>
              <w:bottom w:val="single" w:sz="4" w:space="0" w:color="auto"/>
              <w:right w:val="single" w:sz="4" w:space="0" w:color="auto"/>
            </w:tcBorders>
            <w:shd w:val="clear" w:color="000000" w:fill="BFBFBF"/>
            <w:noWrap/>
            <w:vAlign w:val="center"/>
            <w:hideMark/>
          </w:tcPr>
          <w:p w14:paraId="43BAE7CC" w14:textId="77777777" w:rsidR="00087914" w:rsidRPr="00087914" w:rsidRDefault="00087914" w:rsidP="00087914">
            <w:pPr>
              <w:jc w:val="center"/>
              <w:rPr>
                <w:b/>
                <w:bCs/>
                <w:sz w:val="18"/>
                <w:szCs w:val="18"/>
                <w:lang w:val="en-US" w:eastAsia="en-US"/>
              </w:rPr>
            </w:pPr>
            <w:r w:rsidRPr="00087914">
              <w:rPr>
                <w:b/>
                <w:bCs/>
                <w:sz w:val="18"/>
                <w:szCs w:val="18"/>
                <w:lang w:val="en-US" w:eastAsia="en-US"/>
              </w:rPr>
              <w:t>I-XII/2022.</w:t>
            </w:r>
          </w:p>
        </w:tc>
        <w:tc>
          <w:tcPr>
            <w:tcW w:w="1180" w:type="dxa"/>
            <w:tcBorders>
              <w:top w:val="nil"/>
              <w:left w:val="nil"/>
              <w:bottom w:val="single" w:sz="4" w:space="0" w:color="auto"/>
              <w:right w:val="single" w:sz="4" w:space="0" w:color="auto"/>
            </w:tcBorders>
            <w:shd w:val="clear" w:color="000000" w:fill="BFBFBF"/>
            <w:noWrap/>
            <w:vAlign w:val="center"/>
            <w:hideMark/>
          </w:tcPr>
          <w:p w14:paraId="745B60FC" w14:textId="77777777" w:rsidR="00087914" w:rsidRPr="00087914" w:rsidRDefault="00087914" w:rsidP="00087914">
            <w:pPr>
              <w:jc w:val="center"/>
              <w:rPr>
                <w:b/>
                <w:bCs/>
                <w:sz w:val="18"/>
                <w:szCs w:val="18"/>
                <w:lang w:val="en-US" w:eastAsia="en-US"/>
              </w:rPr>
            </w:pPr>
            <w:r w:rsidRPr="00087914">
              <w:rPr>
                <w:b/>
                <w:bCs/>
                <w:sz w:val="18"/>
                <w:szCs w:val="18"/>
                <w:lang w:val="en-US" w:eastAsia="en-US"/>
              </w:rPr>
              <w:t>I-XII/2022.</w:t>
            </w:r>
          </w:p>
        </w:tc>
        <w:tc>
          <w:tcPr>
            <w:tcW w:w="989" w:type="dxa"/>
            <w:tcBorders>
              <w:top w:val="nil"/>
              <w:left w:val="nil"/>
              <w:bottom w:val="single" w:sz="4" w:space="0" w:color="auto"/>
              <w:right w:val="single" w:sz="4" w:space="0" w:color="auto"/>
            </w:tcBorders>
            <w:shd w:val="clear" w:color="000000" w:fill="BFBFBF"/>
            <w:noWrap/>
            <w:vAlign w:val="center"/>
            <w:hideMark/>
          </w:tcPr>
          <w:p w14:paraId="70A4A89E" w14:textId="77777777" w:rsidR="00087914" w:rsidRPr="00087914" w:rsidRDefault="00087914" w:rsidP="00087914">
            <w:pPr>
              <w:jc w:val="center"/>
              <w:rPr>
                <w:b/>
                <w:bCs/>
                <w:sz w:val="12"/>
                <w:szCs w:val="12"/>
                <w:lang w:val="en-US" w:eastAsia="en-US"/>
              </w:rPr>
            </w:pPr>
            <w:r w:rsidRPr="00087914">
              <w:rPr>
                <w:b/>
                <w:bCs/>
                <w:sz w:val="12"/>
                <w:szCs w:val="12"/>
                <w:lang w:val="en-US" w:eastAsia="en-US"/>
              </w:rPr>
              <w:t>(ос.22/ос.21)</w:t>
            </w:r>
          </w:p>
        </w:tc>
        <w:tc>
          <w:tcPr>
            <w:tcW w:w="1031" w:type="dxa"/>
            <w:tcBorders>
              <w:top w:val="nil"/>
              <w:left w:val="nil"/>
              <w:bottom w:val="single" w:sz="4" w:space="0" w:color="auto"/>
              <w:right w:val="single" w:sz="8" w:space="0" w:color="auto"/>
            </w:tcBorders>
            <w:shd w:val="clear" w:color="000000" w:fill="BFBFBF"/>
            <w:noWrap/>
            <w:vAlign w:val="center"/>
            <w:hideMark/>
          </w:tcPr>
          <w:p w14:paraId="77E5A603" w14:textId="77777777" w:rsidR="00087914" w:rsidRPr="00087914" w:rsidRDefault="00087914" w:rsidP="00087914">
            <w:pPr>
              <w:jc w:val="center"/>
              <w:rPr>
                <w:b/>
                <w:bCs/>
                <w:sz w:val="12"/>
                <w:szCs w:val="12"/>
                <w:lang w:val="en-US" w:eastAsia="en-US"/>
              </w:rPr>
            </w:pPr>
            <w:r w:rsidRPr="00087914">
              <w:rPr>
                <w:b/>
                <w:bCs/>
                <w:sz w:val="12"/>
                <w:szCs w:val="12"/>
                <w:lang w:val="en-US" w:eastAsia="en-US"/>
              </w:rPr>
              <w:t>(ос.22/пл.22)</w:t>
            </w:r>
          </w:p>
        </w:tc>
      </w:tr>
      <w:tr w:rsidR="00087914" w:rsidRPr="00087914" w14:paraId="407506ED" w14:textId="77777777" w:rsidTr="00087914">
        <w:trPr>
          <w:trHeight w:val="135"/>
          <w:jc w:val="center"/>
        </w:trPr>
        <w:tc>
          <w:tcPr>
            <w:tcW w:w="660" w:type="dxa"/>
            <w:tcBorders>
              <w:top w:val="nil"/>
              <w:left w:val="single" w:sz="8" w:space="0" w:color="auto"/>
              <w:bottom w:val="nil"/>
              <w:right w:val="single" w:sz="4" w:space="0" w:color="auto"/>
            </w:tcBorders>
            <w:shd w:val="clear" w:color="000000" w:fill="FFFFFF"/>
            <w:noWrap/>
            <w:vAlign w:val="center"/>
            <w:hideMark/>
          </w:tcPr>
          <w:p w14:paraId="76F5AB79" w14:textId="77777777" w:rsidR="00087914" w:rsidRPr="00087914" w:rsidRDefault="00087914" w:rsidP="00087914">
            <w:pPr>
              <w:jc w:val="center"/>
              <w:rPr>
                <w:i/>
                <w:iCs/>
                <w:sz w:val="12"/>
                <w:szCs w:val="12"/>
                <w:lang w:val="en-US" w:eastAsia="en-US"/>
              </w:rPr>
            </w:pPr>
            <w:r w:rsidRPr="00087914">
              <w:rPr>
                <w:i/>
                <w:iCs/>
                <w:sz w:val="12"/>
                <w:szCs w:val="12"/>
                <w:lang w:val="en-US" w:eastAsia="en-US"/>
              </w:rPr>
              <w:t>1</w:t>
            </w:r>
          </w:p>
        </w:tc>
        <w:tc>
          <w:tcPr>
            <w:tcW w:w="4600" w:type="dxa"/>
            <w:tcBorders>
              <w:top w:val="nil"/>
              <w:left w:val="nil"/>
              <w:bottom w:val="nil"/>
              <w:right w:val="single" w:sz="4" w:space="0" w:color="auto"/>
            </w:tcBorders>
            <w:shd w:val="clear" w:color="000000" w:fill="FFFFFF"/>
            <w:noWrap/>
            <w:vAlign w:val="center"/>
            <w:hideMark/>
          </w:tcPr>
          <w:p w14:paraId="49C03732" w14:textId="77777777" w:rsidR="00087914" w:rsidRPr="00087914" w:rsidRDefault="00087914" w:rsidP="00087914">
            <w:pPr>
              <w:jc w:val="center"/>
              <w:rPr>
                <w:i/>
                <w:iCs/>
                <w:sz w:val="12"/>
                <w:szCs w:val="12"/>
                <w:lang w:val="en-US" w:eastAsia="en-US"/>
              </w:rPr>
            </w:pPr>
            <w:r w:rsidRPr="00087914">
              <w:rPr>
                <w:i/>
                <w:iCs/>
                <w:sz w:val="12"/>
                <w:szCs w:val="12"/>
                <w:lang w:val="en-US" w:eastAsia="en-US"/>
              </w:rPr>
              <w:t>2</w:t>
            </w:r>
          </w:p>
        </w:tc>
        <w:tc>
          <w:tcPr>
            <w:tcW w:w="1080" w:type="dxa"/>
            <w:tcBorders>
              <w:top w:val="nil"/>
              <w:left w:val="nil"/>
              <w:bottom w:val="nil"/>
              <w:right w:val="single" w:sz="4" w:space="0" w:color="auto"/>
            </w:tcBorders>
            <w:shd w:val="clear" w:color="000000" w:fill="FFFFFF"/>
            <w:noWrap/>
            <w:vAlign w:val="center"/>
            <w:hideMark/>
          </w:tcPr>
          <w:p w14:paraId="6E1244EA" w14:textId="77777777" w:rsidR="00087914" w:rsidRPr="00087914" w:rsidRDefault="00087914" w:rsidP="00087914">
            <w:pPr>
              <w:jc w:val="center"/>
              <w:rPr>
                <w:i/>
                <w:iCs/>
                <w:sz w:val="12"/>
                <w:szCs w:val="12"/>
                <w:lang w:val="en-US" w:eastAsia="en-US"/>
              </w:rPr>
            </w:pPr>
            <w:r w:rsidRPr="00087914">
              <w:rPr>
                <w:i/>
                <w:iCs/>
                <w:sz w:val="12"/>
                <w:szCs w:val="12"/>
                <w:lang w:val="en-US" w:eastAsia="en-US"/>
              </w:rPr>
              <w:t>3</w:t>
            </w:r>
          </w:p>
        </w:tc>
        <w:tc>
          <w:tcPr>
            <w:tcW w:w="1380" w:type="dxa"/>
            <w:tcBorders>
              <w:top w:val="nil"/>
              <w:left w:val="nil"/>
              <w:bottom w:val="nil"/>
              <w:right w:val="single" w:sz="4" w:space="0" w:color="auto"/>
            </w:tcBorders>
            <w:shd w:val="clear" w:color="000000" w:fill="FFFFFF"/>
            <w:noWrap/>
            <w:vAlign w:val="center"/>
            <w:hideMark/>
          </w:tcPr>
          <w:p w14:paraId="4DEAB759" w14:textId="77777777" w:rsidR="00087914" w:rsidRPr="00087914" w:rsidRDefault="00087914" w:rsidP="00087914">
            <w:pPr>
              <w:jc w:val="center"/>
              <w:rPr>
                <w:i/>
                <w:iCs/>
                <w:sz w:val="12"/>
                <w:szCs w:val="12"/>
                <w:lang w:val="en-US" w:eastAsia="en-US"/>
              </w:rPr>
            </w:pPr>
            <w:r w:rsidRPr="00087914">
              <w:rPr>
                <w:i/>
                <w:iCs/>
                <w:sz w:val="12"/>
                <w:szCs w:val="12"/>
                <w:lang w:val="en-US" w:eastAsia="en-US"/>
              </w:rPr>
              <w:t>4</w:t>
            </w:r>
          </w:p>
        </w:tc>
        <w:tc>
          <w:tcPr>
            <w:tcW w:w="1180" w:type="dxa"/>
            <w:tcBorders>
              <w:top w:val="nil"/>
              <w:left w:val="nil"/>
              <w:bottom w:val="nil"/>
              <w:right w:val="single" w:sz="4" w:space="0" w:color="auto"/>
            </w:tcBorders>
            <w:shd w:val="clear" w:color="000000" w:fill="FFFFFF"/>
            <w:noWrap/>
            <w:vAlign w:val="center"/>
            <w:hideMark/>
          </w:tcPr>
          <w:p w14:paraId="4088B25D" w14:textId="77777777" w:rsidR="00087914" w:rsidRPr="00087914" w:rsidRDefault="00087914" w:rsidP="00087914">
            <w:pPr>
              <w:jc w:val="center"/>
              <w:rPr>
                <w:i/>
                <w:iCs/>
                <w:sz w:val="12"/>
                <w:szCs w:val="12"/>
                <w:lang w:val="en-US" w:eastAsia="en-US"/>
              </w:rPr>
            </w:pPr>
            <w:r w:rsidRPr="00087914">
              <w:rPr>
                <w:i/>
                <w:iCs/>
                <w:sz w:val="12"/>
                <w:szCs w:val="12"/>
                <w:lang w:val="en-US" w:eastAsia="en-US"/>
              </w:rPr>
              <w:t>5</w:t>
            </w:r>
          </w:p>
        </w:tc>
        <w:tc>
          <w:tcPr>
            <w:tcW w:w="989" w:type="dxa"/>
            <w:tcBorders>
              <w:top w:val="nil"/>
              <w:left w:val="nil"/>
              <w:bottom w:val="nil"/>
              <w:right w:val="single" w:sz="4" w:space="0" w:color="auto"/>
            </w:tcBorders>
            <w:shd w:val="clear" w:color="000000" w:fill="FFFFFF"/>
            <w:noWrap/>
            <w:vAlign w:val="center"/>
            <w:hideMark/>
          </w:tcPr>
          <w:p w14:paraId="572F7C3D" w14:textId="77777777" w:rsidR="00087914" w:rsidRPr="00087914" w:rsidRDefault="00087914" w:rsidP="00087914">
            <w:pPr>
              <w:jc w:val="center"/>
              <w:rPr>
                <w:i/>
                <w:iCs/>
                <w:sz w:val="12"/>
                <w:szCs w:val="12"/>
                <w:lang w:val="en-US" w:eastAsia="en-US"/>
              </w:rPr>
            </w:pPr>
            <w:r w:rsidRPr="00087914">
              <w:rPr>
                <w:i/>
                <w:iCs/>
                <w:sz w:val="12"/>
                <w:szCs w:val="12"/>
                <w:lang w:val="en-US" w:eastAsia="en-US"/>
              </w:rPr>
              <w:t>6</w:t>
            </w:r>
          </w:p>
        </w:tc>
        <w:tc>
          <w:tcPr>
            <w:tcW w:w="1031" w:type="dxa"/>
            <w:tcBorders>
              <w:top w:val="nil"/>
              <w:left w:val="nil"/>
              <w:bottom w:val="nil"/>
              <w:right w:val="single" w:sz="8" w:space="0" w:color="auto"/>
            </w:tcBorders>
            <w:shd w:val="clear" w:color="000000" w:fill="FFFFFF"/>
            <w:noWrap/>
            <w:vAlign w:val="center"/>
            <w:hideMark/>
          </w:tcPr>
          <w:p w14:paraId="53BE23EC" w14:textId="77777777" w:rsidR="00087914" w:rsidRPr="00087914" w:rsidRDefault="00087914" w:rsidP="00087914">
            <w:pPr>
              <w:jc w:val="center"/>
              <w:rPr>
                <w:i/>
                <w:iCs/>
                <w:sz w:val="12"/>
                <w:szCs w:val="12"/>
                <w:lang w:val="en-US" w:eastAsia="en-US"/>
              </w:rPr>
            </w:pPr>
            <w:r w:rsidRPr="00087914">
              <w:rPr>
                <w:i/>
                <w:iCs/>
                <w:sz w:val="12"/>
                <w:szCs w:val="12"/>
                <w:lang w:val="en-US" w:eastAsia="en-US"/>
              </w:rPr>
              <w:t>7</w:t>
            </w:r>
          </w:p>
        </w:tc>
      </w:tr>
      <w:tr w:rsidR="00087914" w:rsidRPr="00087914" w14:paraId="4CEB932B" w14:textId="77777777" w:rsidTr="00087914">
        <w:trPr>
          <w:trHeight w:val="255"/>
          <w:jc w:val="center"/>
        </w:trPr>
        <w:tc>
          <w:tcPr>
            <w:tcW w:w="660"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6497850B" w14:textId="77777777" w:rsidR="00087914" w:rsidRPr="00087914" w:rsidRDefault="00087914" w:rsidP="00087914">
            <w:pPr>
              <w:jc w:val="center"/>
              <w:rPr>
                <w:b/>
                <w:bCs/>
                <w:i/>
                <w:iCs/>
                <w:sz w:val="18"/>
                <w:szCs w:val="18"/>
                <w:lang w:val="en-US" w:eastAsia="en-US"/>
              </w:rPr>
            </w:pPr>
            <w:r w:rsidRPr="00087914">
              <w:rPr>
                <w:b/>
                <w:bCs/>
                <w:i/>
                <w:iCs/>
                <w:sz w:val="18"/>
                <w:szCs w:val="18"/>
                <w:lang w:val="en-US" w:eastAsia="en-US"/>
              </w:rPr>
              <w:t>1.</w:t>
            </w:r>
          </w:p>
        </w:tc>
        <w:tc>
          <w:tcPr>
            <w:tcW w:w="4600" w:type="dxa"/>
            <w:tcBorders>
              <w:top w:val="single" w:sz="8" w:space="0" w:color="auto"/>
              <w:left w:val="nil"/>
              <w:bottom w:val="single" w:sz="8" w:space="0" w:color="auto"/>
              <w:right w:val="single" w:sz="4" w:space="0" w:color="auto"/>
            </w:tcBorders>
            <w:shd w:val="clear" w:color="000000" w:fill="BFBFBF"/>
            <w:noWrap/>
            <w:vAlign w:val="center"/>
            <w:hideMark/>
          </w:tcPr>
          <w:p w14:paraId="23D7D3C2" w14:textId="77777777" w:rsidR="00087914" w:rsidRPr="00087914" w:rsidRDefault="00087914" w:rsidP="00087914">
            <w:pPr>
              <w:rPr>
                <w:b/>
                <w:bCs/>
                <w:i/>
                <w:iCs/>
                <w:sz w:val="18"/>
                <w:szCs w:val="18"/>
                <w:lang w:val="en-US" w:eastAsia="en-US"/>
              </w:rPr>
            </w:pPr>
            <w:r w:rsidRPr="00087914">
              <w:rPr>
                <w:b/>
                <w:bCs/>
                <w:i/>
                <w:iCs/>
                <w:sz w:val="18"/>
                <w:szCs w:val="18"/>
                <w:lang w:val="en-US" w:eastAsia="en-US"/>
              </w:rPr>
              <w:t>Приходи од осталих дјелатности</w:t>
            </w:r>
          </w:p>
        </w:tc>
        <w:tc>
          <w:tcPr>
            <w:tcW w:w="1080" w:type="dxa"/>
            <w:tcBorders>
              <w:top w:val="single" w:sz="8" w:space="0" w:color="auto"/>
              <w:left w:val="nil"/>
              <w:bottom w:val="single" w:sz="8" w:space="0" w:color="auto"/>
              <w:right w:val="single" w:sz="4" w:space="0" w:color="auto"/>
            </w:tcBorders>
            <w:shd w:val="clear" w:color="000000" w:fill="BFBFBF"/>
            <w:noWrap/>
            <w:vAlign w:val="center"/>
            <w:hideMark/>
          </w:tcPr>
          <w:p w14:paraId="29E38E5F" w14:textId="77777777" w:rsidR="00087914" w:rsidRPr="00087914" w:rsidRDefault="00087914" w:rsidP="00087914">
            <w:pPr>
              <w:jc w:val="right"/>
              <w:rPr>
                <w:b/>
                <w:bCs/>
                <w:i/>
                <w:iCs/>
                <w:sz w:val="18"/>
                <w:szCs w:val="18"/>
                <w:lang w:val="en-US" w:eastAsia="en-US"/>
              </w:rPr>
            </w:pPr>
            <w:r w:rsidRPr="00087914">
              <w:rPr>
                <w:b/>
                <w:bCs/>
                <w:i/>
                <w:iCs/>
                <w:sz w:val="18"/>
                <w:szCs w:val="18"/>
                <w:lang w:val="en-US" w:eastAsia="en-US"/>
              </w:rPr>
              <w:t>997.707</w:t>
            </w:r>
          </w:p>
        </w:tc>
        <w:tc>
          <w:tcPr>
            <w:tcW w:w="1380" w:type="dxa"/>
            <w:tcBorders>
              <w:top w:val="single" w:sz="8" w:space="0" w:color="auto"/>
              <w:left w:val="nil"/>
              <w:bottom w:val="single" w:sz="8" w:space="0" w:color="auto"/>
              <w:right w:val="single" w:sz="4" w:space="0" w:color="auto"/>
            </w:tcBorders>
            <w:shd w:val="clear" w:color="000000" w:fill="BFBFBF"/>
            <w:noWrap/>
            <w:vAlign w:val="center"/>
            <w:hideMark/>
          </w:tcPr>
          <w:p w14:paraId="19D9A4A3" w14:textId="77777777" w:rsidR="00087914" w:rsidRPr="00087914" w:rsidRDefault="00087914" w:rsidP="00087914">
            <w:pPr>
              <w:jc w:val="right"/>
              <w:rPr>
                <w:b/>
                <w:bCs/>
                <w:i/>
                <w:iCs/>
                <w:sz w:val="18"/>
                <w:szCs w:val="18"/>
                <w:lang w:val="en-US" w:eastAsia="en-US"/>
              </w:rPr>
            </w:pPr>
            <w:r w:rsidRPr="00087914">
              <w:rPr>
                <w:b/>
                <w:bCs/>
                <w:i/>
                <w:iCs/>
                <w:sz w:val="18"/>
                <w:szCs w:val="18"/>
                <w:lang w:val="en-US" w:eastAsia="en-US"/>
              </w:rPr>
              <w:t>1.370.000</w:t>
            </w:r>
          </w:p>
        </w:tc>
        <w:tc>
          <w:tcPr>
            <w:tcW w:w="1180" w:type="dxa"/>
            <w:tcBorders>
              <w:top w:val="single" w:sz="8" w:space="0" w:color="auto"/>
              <w:left w:val="nil"/>
              <w:bottom w:val="single" w:sz="8" w:space="0" w:color="auto"/>
              <w:right w:val="single" w:sz="4" w:space="0" w:color="auto"/>
            </w:tcBorders>
            <w:shd w:val="clear" w:color="000000" w:fill="BFBFBF"/>
            <w:noWrap/>
            <w:vAlign w:val="center"/>
            <w:hideMark/>
          </w:tcPr>
          <w:p w14:paraId="4D8DB7B0" w14:textId="77777777" w:rsidR="00087914" w:rsidRPr="00087914" w:rsidRDefault="00087914" w:rsidP="00087914">
            <w:pPr>
              <w:jc w:val="right"/>
              <w:rPr>
                <w:b/>
                <w:bCs/>
                <w:i/>
                <w:iCs/>
                <w:sz w:val="18"/>
                <w:szCs w:val="18"/>
                <w:lang w:val="en-US" w:eastAsia="en-US"/>
              </w:rPr>
            </w:pPr>
            <w:r w:rsidRPr="00087914">
              <w:rPr>
                <w:b/>
                <w:bCs/>
                <w:i/>
                <w:iCs/>
                <w:sz w:val="18"/>
                <w:szCs w:val="18"/>
                <w:lang w:val="en-US" w:eastAsia="en-US"/>
              </w:rPr>
              <w:t>1.362.801</w:t>
            </w:r>
          </w:p>
        </w:tc>
        <w:tc>
          <w:tcPr>
            <w:tcW w:w="989" w:type="dxa"/>
            <w:tcBorders>
              <w:top w:val="single" w:sz="8" w:space="0" w:color="auto"/>
              <w:left w:val="nil"/>
              <w:bottom w:val="single" w:sz="8" w:space="0" w:color="auto"/>
              <w:right w:val="single" w:sz="4" w:space="0" w:color="auto"/>
            </w:tcBorders>
            <w:shd w:val="clear" w:color="000000" w:fill="BFBFBF"/>
            <w:noWrap/>
            <w:vAlign w:val="center"/>
            <w:hideMark/>
          </w:tcPr>
          <w:p w14:paraId="50CCB6CD" w14:textId="77777777" w:rsidR="00087914" w:rsidRPr="00087914" w:rsidRDefault="00087914" w:rsidP="00087914">
            <w:pPr>
              <w:jc w:val="center"/>
              <w:rPr>
                <w:b/>
                <w:bCs/>
                <w:i/>
                <w:iCs/>
                <w:sz w:val="18"/>
                <w:szCs w:val="18"/>
                <w:lang w:val="en-US" w:eastAsia="en-US"/>
              </w:rPr>
            </w:pPr>
            <w:r w:rsidRPr="00087914">
              <w:rPr>
                <w:b/>
                <w:bCs/>
                <w:i/>
                <w:iCs/>
                <w:sz w:val="18"/>
                <w:szCs w:val="18"/>
                <w:lang w:val="en-US" w:eastAsia="en-US"/>
              </w:rPr>
              <w:t>137</w:t>
            </w:r>
          </w:p>
        </w:tc>
        <w:tc>
          <w:tcPr>
            <w:tcW w:w="1031" w:type="dxa"/>
            <w:tcBorders>
              <w:top w:val="single" w:sz="8" w:space="0" w:color="auto"/>
              <w:left w:val="nil"/>
              <w:bottom w:val="single" w:sz="8" w:space="0" w:color="auto"/>
              <w:right w:val="single" w:sz="8" w:space="0" w:color="auto"/>
            </w:tcBorders>
            <w:shd w:val="clear" w:color="000000" w:fill="BFBFBF"/>
            <w:noWrap/>
            <w:vAlign w:val="center"/>
            <w:hideMark/>
          </w:tcPr>
          <w:p w14:paraId="588DA479" w14:textId="77777777" w:rsidR="00087914" w:rsidRPr="00087914" w:rsidRDefault="00087914" w:rsidP="00087914">
            <w:pPr>
              <w:jc w:val="center"/>
              <w:rPr>
                <w:b/>
                <w:bCs/>
                <w:i/>
                <w:iCs/>
                <w:sz w:val="18"/>
                <w:szCs w:val="18"/>
                <w:lang w:val="en-US" w:eastAsia="en-US"/>
              </w:rPr>
            </w:pPr>
            <w:r w:rsidRPr="00087914">
              <w:rPr>
                <w:b/>
                <w:bCs/>
                <w:i/>
                <w:iCs/>
                <w:sz w:val="18"/>
                <w:szCs w:val="18"/>
                <w:lang w:val="en-US" w:eastAsia="en-US"/>
              </w:rPr>
              <w:t>99</w:t>
            </w:r>
          </w:p>
        </w:tc>
      </w:tr>
      <w:tr w:rsidR="00087914" w:rsidRPr="00087914" w14:paraId="09C4B8B4" w14:textId="77777777" w:rsidTr="00087914">
        <w:trPr>
          <w:trHeight w:val="312"/>
          <w:jc w:val="center"/>
        </w:trPr>
        <w:tc>
          <w:tcPr>
            <w:tcW w:w="660" w:type="dxa"/>
            <w:tcBorders>
              <w:top w:val="nil"/>
              <w:left w:val="single" w:sz="8" w:space="0" w:color="auto"/>
              <w:bottom w:val="single" w:sz="4" w:space="0" w:color="auto"/>
              <w:right w:val="single" w:sz="4" w:space="0" w:color="auto"/>
            </w:tcBorders>
            <w:shd w:val="clear" w:color="auto" w:fill="auto"/>
            <w:noWrap/>
            <w:vAlign w:val="center"/>
            <w:hideMark/>
          </w:tcPr>
          <w:p w14:paraId="0479B0F7" w14:textId="77777777" w:rsidR="00087914" w:rsidRPr="00087914" w:rsidRDefault="00087914" w:rsidP="00087914">
            <w:pPr>
              <w:jc w:val="center"/>
              <w:rPr>
                <w:sz w:val="18"/>
                <w:szCs w:val="18"/>
                <w:lang w:val="en-US" w:eastAsia="en-US"/>
              </w:rPr>
            </w:pPr>
            <w:r w:rsidRPr="00087914">
              <w:rPr>
                <w:sz w:val="18"/>
                <w:szCs w:val="18"/>
                <w:lang w:val="en-US" w:eastAsia="en-US"/>
              </w:rPr>
              <w:t>-</w:t>
            </w:r>
          </w:p>
        </w:tc>
        <w:tc>
          <w:tcPr>
            <w:tcW w:w="4600" w:type="dxa"/>
            <w:tcBorders>
              <w:top w:val="nil"/>
              <w:left w:val="nil"/>
              <w:bottom w:val="single" w:sz="4" w:space="0" w:color="auto"/>
              <w:right w:val="single" w:sz="4" w:space="0" w:color="auto"/>
            </w:tcBorders>
            <w:shd w:val="clear" w:color="auto" w:fill="auto"/>
            <w:noWrap/>
            <w:vAlign w:val="center"/>
            <w:hideMark/>
          </w:tcPr>
          <w:p w14:paraId="4B86AD20" w14:textId="77777777" w:rsidR="00087914" w:rsidRPr="00087914" w:rsidRDefault="00087914" w:rsidP="00087914">
            <w:pPr>
              <w:rPr>
                <w:sz w:val="18"/>
                <w:szCs w:val="18"/>
                <w:lang w:val="en-US" w:eastAsia="en-US"/>
              </w:rPr>
            </w:pPr>
            <w:r w:rsidRPr="00087914">
              <w:rPr>
                <w:sz w:val="18"/>
                <w:szCs w:val="18"/>
                <w:lang w:val="en-US" w:eastAsia="en-US"/>
              </w:rPr>
              <w:t>Приход од ОШВ</w:t>
            </w:r>
          </w:p>
        </w:tc>
        <w:tc>
          <w:tcPr>
            <w:tcW w:w="1080" w:type="dxa"/>
            <w:tcBorders>
              <w:top w:val="nil"/>
              <w:left w:val="nil"/>
              <w:bottom w:val="single" w:sz="4" w:space="0" w:color="auto"/>
              <w:right w:val="single" w:sz="4" w:space="0" w:color="auto"/>
            </w:tcBorders>
            <w:shd w:val="clear" w:color="auto" w:fill="auto"/>
            <w:noWrap/>
            <w:vAlign w:val="center"/>
            <w:hideMark/>
          </w:tcPr>
          <w:p w14:paraId="08AC83B6" w14:textId="77777777" w:rsidR="00087914" w:rsidRPr="00087914" w:rsidRDefault="00087914" w:rsidP="00087914">
            <w:pPr>
              <w:jc w:val="right"/>
              <w:rPr>
                <w:sz w:val="18"/>
                <w:szCs w:val="18"/>
                <w:lang w:val="en-US" w:eastAsia="en-US"/>
              </w:rPr>
            </w:pPr>
            <w:r w:rsidRPr="00087914">
              <w:rPr>
                <w:sz w:val="18"/>
                <w:szCs w:val="18"/>
                <w:lang w:val="en-US" w:eastAsia="en-US"/>
              </w:rPr>
              <w:t>145.191</w:t>
            </w:r>
          </w:p>
        </w:tc>
        <w:tc>
          <w:tcPr>
            <w:tcW w:w="1380" w:type="dxa"/>
            <w:tcBorders>
              <w:top w:val="nil"/>
              <w:left w:val="nil"/>
              <w:bottom w:val="single" w:sz="4" w:space="0" w:color="auto"/>
              <w:right w:val="single" w:sz="4" w:space="0" w:color="auto"/>
            </w:tcBorders>
            <w:shd w:val="clear" w:color="auto" w:fill="auto"/>
            <w:noWrap/>
            <w:vAlign w:val="center"/>
            <w:hideMark/>
          </w:tcPr>
          <w:p w14:paraId="5D45A3D9" w14:textId="77777777" w:rsidR="00087914" w:rsidRPr="00087914" w:rsidRDefault="00087914" w:rsidP="00087914">
            <w:pPr>
              <w:jc w:val="right"/>
              <w:rPr>
                <w:sz w:val="18"/>
                <w:szCs w:val="18"/>
                <w:lang w:val="en-US" w:eastAsia="en-US"/>
              </w:rPr>
            </w:pPr>
            <w:r w:rsidRPr="00087914">
              <w:rPr>
                <w:sz w:val="18"/>
                <w:szCs w:val="18"/>
                <w:lang w:val="en-US" w:eastAsia="en-US"/>
              </w:rPr>
              <w:t xml:space="preserve">220.000   </w:t>
            </w:r>
          </w:p>
        </w:tc>
        <w:tc>
          <w:tcPr>
            <w:tcW w:w="1180" w:type="dxa"/>
            <w:tcBorders>
              <w:top w:val="nil"/>
              <w:left w:val="nil"/>
              <w:bottom w:val="single" w:sz="4" w:space="0" w:color="auto"/>
              <w:right w:val="single" w:sz="4" w:space="0" w:color="auto"/>
            </w:tcBorders>
            <w:shd w:val="clear" w:color="auto" w:fill="auto"/>
            <w:noWrap/>
            <w:vAlign w:val="center"/>
            <w:hideMark/>
          </w:tcPr>
          <w:p w14:paraId="53ABA7A7" w14:textId="77777777" w:rsidR="00087914" w:rsidRPr="00087914" w:rsidRDefault="00087914" w:rsidP="00087914">
            <w:pPr>
              <w:jc w:val="right"/>
              <w:rPr>
                <w:sz w:val="18"/>
                <w:szCs w:val="18"/>
                <w:lang w:val="en-US" w:eastAsia="en-US"/>
              </w:rPr>
            </w:pPr>
            <w:r w:rsidRPr="00087914">
              <w:rPr>
                <w:sz w:val="18"/>
                <w:szCs w:val="18"/>
                <w:lang w:val="en-US" w:eastAsia="en-US"/>
              </w:rPr>
              <w:t>188.893</w:t>
            </w:r>
          </w:p>
        </w:tc>
        <w:tc>
          <w:tcPr>
            <w:tcW w:w="989" w:type="dxa"/>
            <w:tcBorders>
              <w:top w:val="nil"/>
              <w:left w:val="nil"/>
              <w:bottom w:val="single" w:sz="4" w:space="0" w:color="auto"/>
              <w:right w:val="single" w:sz="4" w:space="0" w:color="auto"/>
            </w:tcBorders>
            <w:shd w:val="clear" w:color="auto" w:fill="auto"/>
            <w:noWrap/>
            <w:vAlign w:val="center"/>
            <w:hideMark/>
          </w:tcPr>
          <w:p w14:paraId="7B4B9A1D" w14:textId="77777777" w:rsidR="00087914" w:rsidRPr="00087914" w:rsidRDefault="00087914" w:rsidP="00087914">
            <w:pPr>
              <w:jc w:val="center"/>
              <w:rPr>
                <w:sz w:val="18"/>
                <w:szCs w:val="18"/>
                <w:lang w:val="en-US" w:eastAsia="en-US"/>
              </w:rPr>
            </w:pPr>
            <w:r w:rsidRPr="00087914">
              <w:rPr>
                <w:sz w:val="18"/>
                <w:szCs w:val="18"/>
                <w:lang w:val="en-US" w:eastAsia="en-US"/>
              </w:rPr>
              <w:t>130</w:t>
            </w:r>
          </w:p>
        </w:tc>
        <w:tc>
          <w:tcPr>
            <w:tcW w:w="1031" w:type="dxa"/>
            <w:tcBorders>
              <w:top w:val="nil"/>
              <w:left w:val="nil"/>
              <w:bottom w:val="single" w:sz="4" w:space="0" w:color="auto"/>
              <w:right w:val="single" w:sz="8" w:space="0" w:color="auto"/>
            </w:tcBorders>
            <w:shd w:val="clear" w:color="auto" w:fill="auto"/>
            <w:noWrap/>
            <w:vAlign w:val="center"/>
            <w:hideMark/>
          </w:tcPr>
          <w:p w14:paraId="1E6452AF" w14:textId="77777777" w:rsidR="00087914" w:rsidRPr="00087914" w:rsidRDefault="00087914" w:rsidP="00087914">
            <w:pPr>
              <w:jc w:val="center"/>
              <w:rPr>
                <w:sz w:val="18"/>
                <w:szCs w:val="18"/>
                <w:lang w:val="en-US" w:eastAsia="en-US"/>
              </w:rPr>
            </w:pPr>
            <w:r w:rsidRPr="00087914">
              <w:rPr>
                <w:sz w:val="18"/>
                <w:szCs w:val="18"/>
                <w:lang w:val="en-US" w:eastAsia="en-US"/>
              </w:rPr>
              <w:t>86</w:t>
            </w:r>
          </w:p>
        </w:tc>
      </w:tr>
      <w:tr w:rsidR="00087914" w:rsidRPr="00087914" w14:paraId="4D48553F" w14:textId="77777777" w:rsidTr="00087914">
        <w:trPr>
          <w:trHeight w:val="240"/>
          <w:jc w:val="center"/>
        </w:trPr>
        <w:tc>
          <w:tcPr>
            <w:tcW w:w="660" w:type="dxa"/>
            <w:tcBorders>
              <w:top w:val="nil"/>
              <w:left w:val="single" w:sz="8" w:space="0" w:color="auto"/>
              <w:bottom w:val="single" w:sz="4" w:space="0" w:color="auto"/>
              <w:right w:val="single" w:sz="4" w:space="0" w:color="auto"/>
            </w:tcBorders>
            <w:shd w:val="clear" w:color="auto" w:fill="auto"/>
            <w:noWrap/>
            <w:vAlign w:val="center"/>
            <w:hideMark/>
          </w:tcPr>
          <w:p w14:paraId="5AEE7C8C" w14:textId="77777777" w:rsidR="00087914" w:rsidRPr="00087914" w:rsidRDefault="00087914" w:rsidP="00087914">
            <w:pPr>
              <w:jc w:val="center"/>
              <w:rPr>
                <w:sz w:val="18"/>
                <w:szCs w:val="18"/>
                <w:lang w:val="en-US" w:eastAsia="en-US"/>
              </w:rPr>
            </w:pPr>
            <w:r w:rsidRPr="00087914">
              <w:rPr>
                <w:sz w:val="18"/>
                <w:szCs w:val="18"/>
                <w:lang w:val="en-US" w:eastAsia="en-US"/>
              </w:rPr>
              <w:t>-</w:t>
            </w:r>
          </w:p>
        </w:tc>
        <w:tc>
          <w:tcPr>
            <w:tcW w:w="4600" w:type="dxa"/>
            <w:tcBorders>
              <w:top w:val="nil"/>
              <w:left w:val="nil"/>
              <w:bottom w:val="single" w:sz="4" w:space="0" w:color="auto"/>
              <w:right w:val="single" w:sz="4" w:space="0" w:color="auto"/>
            </w:tcBorders>
            <w:shd w:val="clear" w:color="auto" w:fill="auto"/>
            <w:noWrap/>
            <w:vAlign w:val="center"/>
            <w:hideMark/>
          </w:tcPr>
          <w:p w14:paraId="0A2CF8AE" w14:textId="77777777" w:rsidR="00087914" w:rsidRPr="00087914" w:rsidRDefault="00087914" w:rsidP="00087914">
            <w:pPr>
              <w:rPr>
                <w:sz w:val="18"/>
                <w:szCs w:val="18"/>
                <w:lang w:val="en-US" w:eastAsia="en-US"/>
              </w:rPr>
            </w:pPr>
            <w:r w:rsidRPr="00087914">
              <w:rPr>
                <w:sz w:val="18"/>
                <w:szCs w:val="18"/>
                <w:lang w:val="en-US" w:eastAsia="en-US"/>
              </w:rPr>
              <w:t>Приход од ЗОП</w:t>
            </w:r>
          </w:p>
        </w:tc>
        <w:tc>
          <w:tcPr>
            <w:tcW w:w="1080" w:type="dxa"/>
            <w:tcBorders>
              <w:top w:val="nil"/>
              <w:left w:val="nil"/>
              <w:bottom w:val="single" w:sz="4" w:space="0" w:color="auto"/>
              <w:right w:val="single" w:sz="4" w:space="0" w:color="auto"/>
            </w:tcBorders>
            <w:shd w:val="clear" w:color="auto" w:fill="auto"/>
            <w:noWrap/>
            <w:vAlign w:val="center"/>
            <w:hideMark/>
          </w:tcPr>
          <w:p w14:paraId="7A4CDB50" w14:textId="77777777" w:rsidR="00087914" w:rsidRPr="00087914" w:rsidRDefault="00087914" w:rsidP="00087914">
            <w:pPr>
              <w:jc w:val="right"/>
              <w:rPr>
                <w:sz w:val="18"/>
                <w:szCs w:val="18"/>
                <w:lang w:val="en-US" w:eastAsia="en-US"/>
              </w:rPr>
            </w:pPr>
            <w:r w:rsidRPr="00087914">
              <w:rPr>
                <w:sz w:val="18"/>
                <w:szCs w:val="18"/>
                <w:lang w:val="en-US" w:eastAsia="en-US"/>
              </w:rPr>
              <w:t>57.901</w:t>
            </w:r>
          </w:p>
        </w:tc>
        <w:tc>
          <w:tcPr>
            <w:tcW w:w="1380" w:type="dxa"/>
            <w:tcBorders>
              <w:top w:val="nil"/>
              <w:left w:val="nil"/>
              <w:bottom w:val="single" w:sz="4" w:space="0" w:color="auto"/>
              <w:right w:val="single" w:sz="4" w:space="0" w:color="auto"/>
            </w:tcBorders>
            <w:shd w:val="clear" w:color="auto" w:fill="auto"/>
            <w:noWrap/>
            <w:vAlign w:val="center"/>
            <w:hideMark/>
          </w:tcPr>
          <w:p w14:paraId="71867D6D" w14:textId="77777777" w:rsidR="00087914" w:rsidRPr="00087914" w:rsidRDefault="00087914" w:rsidP="00087914">
            <w:pPr>
              <w:jc w:val="right"/>
              <w:rPr>
                <w:sz w:val="18"/>
                <w:szCs w:val="18"/>
                <w:lang w:val="en-US" w:eastAsia="en-US"/>
              </w:rPr>
            </w:pPr>
            <w:r w:rsidRPr="00087914">
              <w:rPr>
                <w:sz w:val="18"/>
                <w:szCs w:val="18"/>
                <w:lang w:val="en-US" w:eastAsia="en-US"/>
              </w:rPr>
              <w:t xml:space="preserve">150.000   </w:t>
            </w:r>
          </w:p>
        </w:tc>
        <w:tc>
          <w:tcPr>
            <w:tcW w:w="1180" w:type="dxa"/>
            <w:tcBorders>
              <w:top w:val="nil"/>
              <w:left w:val="nil"/>
              <w:bottom w:val="single" w:sz="4" w:space="0" w:color="auto"/>
              <w:right w:val="single" w:sz="4" w:space="0" w:color="auto"/>
            </w:tcBorders>
            <w:shd w:val="clear" w:color="auto" w:fill="auto"/>
            <w:noWrap/>
            <w:vAlign w:val="center"/>
            <w:hideMark/>
          </w:tcPr>
          <w:p w14:paraId="4F86B80E" w14:textId="77777777" w:rsidR="00087914" w:rsidRPr="00087914" w:rsidRDefault="00087914" w:rsidP="00087914">
            <w:pPr>
              <w:jc w:val="right"/>
              <w:rPr>
                <w:sz w:val="18"/>
                <w:szCs w:val="18"/>
                <w:lang w:val="en-US" w:eastAsia="en-US"/>
              </w:rPr>
            </w:pPr>
            <w:r w:rsidRPr="00087914">
              <w:rPr>
                <w:sz w:val="18"/>
                <w:szCs w:val="18"/>
                <w:lang w:val="en-US" w:eastAsia="en-US"/>
              </w:rPr>
              <w:t>71.460</w:t>
            </w:r>
          </w:p>
        </w:tc>
        <w:tc>
          <w:tcPr>
            <w:tcW w:w="989" w:type="dxa"/>
            <w:tcBorders>
              <w:top w:val="nil"/>
              <w:left w:val="nil"/>
              <w:bottom w:val="single" w:sz="4" w:space="0" w:color="auto"/>
              <w:right w:val="single" w:sz="4" w:space="0" w:color="auto"/>
            </w:tcBorders>
            <w:shd w:val="clear" w:color="auto" w:fill="auto"/>
            <w:noWrap/>
            <w:vAlign w:val="center"/>
            <w:hideMark/>
          </w:tcPr>
          <w:p w14:paraId="7E4FDBDB" w14:textId="77777777" w:rsidR="00087914" w:rsidRPr="00087914" w:rsidRDefault="00087914" w:rsidP="00087914">
            <w:pPr>
              <w:jc w:val="center"/>
              <w:rPr>
                <w:sz w:val="18"/>
                <w:szCs w:val="18"/>
                <w:lang w:val="en-US" w:eastAsia="en-US"/>
              </w:rPr>
            </w:pPr>
            <w:r w:rsidRPr="00087914">
              <w:rPr>
                <w:sz w:val="18"/>
                <w:szCs w:val="18"/>
                <w:lang w:val="en-US" w:eastAsia="en-US"/>
              </w:rPr>
              <w:t>123</w:t>
            </w:r>
          </w:p>
        </w:tc>
        <w:tc>
          <w:tcPr>
            <w:tcW w:w="1031" w:type="dxa"/>
            <w:tcBorders>
              <w:top w:val="nil"/>
              <w:left w:val="nil"/>
              <w:bottom w:val="single" w:sz="4" w:space="0" w:color="auto"/>
              <w:right w:val="single" w:sz="8" w:space="0" w:color="auto"/>
            </w:tcBorders>
            <w:shd w:val="clear" w:color="auto" w:fill="auto"/>
            <w:noWrap/>
            <w:vAlign w:val="center"/>
            <w:hideMark/>
          </w:tcPr>
          <w:p w14:paraId="58B25A8A" w14:textId="77777777" w:rsidR="00087914" w:rsidRPr="00087914" w:rsidRDefault="00087914" w:rsidP="00087914">
            <w:pPr>
              <w:jc w:val="center"/>
              <w:rPr>
                <w:sz w:val="18"/>
                <w:szCs w:val="18"/>
                <w:lang w:val="en-US" w:eastAsia="en-US"/>
              </w:rPr>
            </w:pPr>
            <w:r w:rsidRPr="00087914">
              <w:rPr>
                <w:sz w:val="18"/>
                <w:szCs w:val="18"/>
                <w:lang w:val="en-US" w:eastAsia="en-US"/>
              </w:rPr>
              <w:t>48</w:t>
            </w:r>
          </w:p>
        </w:tc>
      </w:tr>
      <w:tr w:rsidR="00087914" w:rsidRPr="00087914" w14:paraId="34751328" w14:textId="77777777" w:rsidTr="00087914">
        <w:trPr>
          <w:trHeight w:val="240"/>
          <w:jc w:val="center"/>
        </w:trPr>
        <w:tc>
          <w:tcPr>
            <w:tcW w:w="660" w:type="dxa"/>
            <w:tcBorders>
              <w:top w:val="nil"/>
              <w:left w:val="single" w:sz="8" w:space="0" w:color="auto"/>
              <w:bottom w:val="single" w:sz="4" w:space="0" w:color="auto"/>
              <w:right w:val="single" w:sz="4" w:space="0" w:color="auto"/>
            </w:tcBorders>
            <w:shd w:val="clear" w:color="auto" w:fill="auto"/>
            <w:noWrap/>
            <w:vAlign w:val="center"/>
            <w:hideMark/>
          </w:tcPr>
          <w:p w14:paraId="6AFB280D" w14:textId="77777777" w:rsidR="00087914" w:rsidRPr="00087914" w:rsidRDefault="00087914" w:rsidP="00087914">
            <w:pPr>
              <w:jc w:val="center"/>
              <w:rPr>
                <w:sz w:val="18"/>
                <w:szCs w:val="18"/>
                <w:lang w:val="en-US" w:eastAsia="en-US"/>
              </w:rPr>
            </w:pPr>
            <w:r w:rsidRPr="00087914">
              <w:rPr>
                <w:sz w:val="18"/>
                <w:szCs w:val="18"/>
                <w:lang w:val="en-US" w:eastAsia="en-US"/>
              </w:rPr>
              <w:t>-</w:t>
            </w:r>
          </w:p>
        </w:tc>
        <w:tc>
          <w:tcPr>
            <w:tcW w:w="4600" w:type="dxa"/>
            <w:tcBorders>
              <w:top w:val="nil"/>
              <w:left w:val="nil"/>
              <w:bottom w:val="single" w:sz="4" w:space="0" w:color="auto"/>
              <w:right w:val="single" w:sz="4" w:space="0" w:color="auto"/>
            </w:tcBorders>
            <w:shd w:val="clear" w:color="auto" w:fill="auto"/>
            <w:noWrap/>
            <w:vAlign w:val="center"/>
            <w:hideMark/>
          </w:tcPr>
          <w:p w14:paraId="403C7694" w14:textId="77777777" w:rsidR="00087914" w:rsidRPr="00087914" w:rsidRDefault="00087914" w:rsidP="00087914">
            <w:pPr>
              <w:rPr>
                <w:sz w:val="18"/>
                <w:szCs w:val="18"/>
                <w:lang w:val="en-US" w:eastAsia="en-US"/>
              </w:rPr>
            </w:pPr>
            <w:r w:rsidRPr="00087914">
              <w:rPr>
                <w:sz w:val="18"/>
                <w:szCs w:val="18"/>
                <w:lang w:val="en-US" w:eastAsia="en-US"/>
              </w:rPr>
              <w:t>Приход од СТД</w:t>
            </w:r>
          </w:p>
        </w:tc>
        <w:tc>
          <w:tcPr>
            <w:tcW w:w="1080" w:type="dxa"/>
            <w:tcBorders>
              <w:top w:val="nil"/>
              <w:left w:val="nil"/>
              <w:bottom w:val="single" w:sz="4" w:space="0" w:color="auto"/>
              <w:right w:val="single" w:sz="4" w:space="0" w:color="auto"/>
            </w:tcBorders>
            <w:shd w:val="clear" w:color="auto" w:fill="auto"/>
            <w:noWrap/>
            <w:vAlign w:val="center"/>
            <w:hideMark/>
          </w:tcPr>
          <w:p w14:paraId="6A9DEF58" w14:textId="77777777" w:rsidR="00087914" w:rsidRPr="00087914" w:rsidRDefault="00087914" w:rsidP="00087914">
            <w:pPr>
              <w:jc w:val="right"/>
              <w:rPr>
                <w:sz w:val="18"/>
                <w:szCs w:val="18"/>
                <w:lang w:val="en-US" w:eastAsia="en-US"/>
              </w:rPr>
            </w:pPr>
            <w:r w:rsidRPr="00087914">
              <w:rPr>
                <w:sz w:val="18"/>
                <w:szCs w:val="18"/>
                <w:lang w:val="en-US" w:eastAsia="en-US"/>
              </w:rPr>
              <w:t>12.671</w:t>
            </w:r>
          </w:p>
        </w:tc>
        <w:tc>
          <w:tcPr>
            <w:tcW w:w="1380" w:type="dxa"/>
            <w:tcBorders>
              <w:top w:val="nil"/>
              <w:left w:val="nil"/>
              <w:bottom w:val="single" w:sz="4" w:space="0" w:color="auto"/>
              <w:right w:val="single" w:sz="4" w:space="0" w:color="auto"/>
            </w:tcBorders>
            <w:shd w:val="clear" w:color="auto" w:fill="auto"/>
            <w:noWrap/>
            <w:vAlign w:val="center"/>
            <w:hideMark/>
          </w:tcPr>
          <w:p w14:paraId="47F3EC2B" w14:textId="77777777" w:rsidR="00087914" w:rsidRPr="00087914" w:rsidRDefault="00087914" w:rsidP="00087914">
            <w:pPr>
              <w:jc w:val="right"/>
              <w:rPr>
                <w:sz w:val="18"/>
                <w:szCs w:val="18"/>
                <w:lang w:val="en-US" w:eastAsia="en-US"/>
              </w:rPr>
            </w:pPr>
            <w:r w:rsidRPr="00087914">
              <w:rPr>
                <w:sz w:val="18"/>
                <w:szCs w:val="18"/>
                <w:lang w:val="en-US" w:eastAsia="en-US"/>
              </w:rPr>
              <w:t xml:space="preserve">20.000   </w:t>
            </w:r>
          </w:p>
        </w:tc>
        <w:tc>
          <w:tcPr>
            <w:tcW w:w="1180" w:type="dxa"/>
            <w:tcBorders>
              <w:top w:val="nil"/>
              <w:left w:val="nil"/>
              <w:bottom w:val="single" w:sz="4" w:space="0" w:color="auto"/>
              <w:right w:val="single" w:sz="4" w:space="0" w:color="auto"/>
            </w:tcBorders>
            <w:shd w:val="clear" w:color="auto" w:fill="auto"/>
            <w:noWrap/>
            <w:vAlign w:val="center"/>
            <w:hideMark/>
          </w:tcPr>
          <w:p w14:paraId="73B8085B" w14:textId="77777777" w:rsidR="00087914" w:rsidRPr="00087914" w:rsidRDefault="00087914" w:rsidP="00087914">
            <w:pPr>
              <w:jc w:val="right"/>
              <w:rPr>
                <w:sz w:val="18"/>
                <w:szCs w:val="18"/>
                <w:lang w:val="en-US" w:eastAsia="en-US"/>
              </w:rPr>
            </w:pPr>
            <w:r w:rsidRPr="00087914">
              <w:rPr>
                <w:sz w:val="18"/>
                <w:szCs w:val="18"/>
                <w:lang w:val="en-US" w:eastAsia="en-US"/>
              </w:rPr>
              <w:t>2.659</w:t>
            </w:r>
          </w:p>
        </w:tc>
        <w:tc>
          <w:tcPr>
            <w:tcW w:w="989" w:type="dxa"/>
            <w:tcBorders>
              <w:top w:val="nil"/>
              <w:left w:val="nil"/>
              <w:bottom w:val="single" w:sz="4" w:space="0" w:color="auto"/>
              <w:right w:val="single" w:sz="4" w:space="0" w:color="auto"/>
            </w:tcBorders>
            <w:shd w:val="clear" w:color="auto" w:fill="auto"/>
            <w:noWrap/>
            <w:vAlign w:val="center"/>
            <w:hideMark/>
          </w:tcPr>
          <w:p w14:paraId="762589FC" w14:textId="77777777" w:rsidR="00087914" w:rsidRPr="00087914" w:rsidRDefault="00087914" w:rsidP="00087914">
            <w:pPr>
              <w:jc w:val="center"/>
              <w:rPr>
                <w:sz w:val="18"/>
                <w:szCs w:val="18"/>
                <w:lang w:val="en-US" w:eastAsia="en-US"/>
              </w:rPr>
            </w:pPr>
            <w:r w:rsidRPr="00087914">
              <w:rPr>
                <w:sz w:val="18"/>
                <w:szCs w:val="18"/>
                <w:lang w:val="en-US" w:eastAsia="en-US"/>
              </w:rPr>
              <w:t>21</w:t>
            </w:r>
          </w:p>
        </w:tc>
        <w:tc>
          <w:tcPr>
            <w:tcW w:w="1031" w:type="dxa"/>
            <w:tcBorders>
              <w:top w:val="nil"/>
              <w:left w:val="nil"/>
              <w:bottom w:val="single" w:sz="4" w:space="0" w:color="auto"/>
              <w:right w:val="single" w:sz="8" w:space="0" w:color="auto"/>
            </w:tcBorders>
            <w:shd w:val="clear" w:color="auto" w:fill="auto"/>
            <w:noWrap/>
            <w:vAlign w:val="center"/>
            <w:hideMark/>
          </w:tcPr>
          <w:p w14:paraId="192B7D5D" w14:textId="77777777" w:rsidR="00087914" w:rsidRPr="00087914" w:rsidRDefault="00087914" w:rsidP="00087914">
            <w:pPr>
              <w:jc w:val="center"/>
              <w:rPr>
                <w:sz w:val="18"/>
                <w:szCs w:val="18"/>
                <w:lang w:val="en-US" w:eastAsia="en-US"/>
              </w:rPr>
            </w:pPr>
            <w:r w:rsidRPr="00087914">
              <w:rPr>
                <w:sz w:val="18"/>
                <w:szCs w:val="18"/>
                <w:lang w:val="en-US" w:eastAsia="en-US"/>
              </w:rPr>
              <w:t>13</w:t>
            </w:r>
          </w:p>
        </w:tc>
      </w:tr>
      <w:tr w:rsidR="00087914" w:rsidRPr="00087914" w14:paraId="4FAD97F6" w14:textId="77777777" w:rsidTr="00087914">
        <w:trPr>
          <w:trHeight w:val="240"/>
          <w:jc w:val="center"/>
        </w:trPr>
        <w:tc>
          <w:tcPr>
            <w:tcW w:w="660" w:type="dxa"/>
            <w:tcBorders>
              <w:top w:val="nil"/>
              <w:left w:val="single" w:sz="8" w:space="0" w:color="auto"/>
              <w:bottom w:val="single" w:sz="4" w:space="0" w:color="auto"/>
              <w:right w:val="single" w:sz="4" w:space="0" w:color="auto"/>
            </w:tcBorders>
            <w:shd w:val="clear" w:color="auto" w:fill="auto"/>
            <w:noWrap/>
            <w:vAlign w:val="center"/>
            <w:hideMark/>
          </w:tcPr>
          <w:p w14:paraId="0A6CAC1E" w14:textId="77777777" w:rsidR="00087914" w:rsidRPr="00087914" w:rsidRDefault="00087914" w:rsidP="00087914">
            <w:pPr>
              <w:jc w:val="center"/>
              <w:rPr>
                <w:sz w:val="18"/>
                <w:szCs w:val="18"/>
                <w:lang w:val="en-US" w:eastAsia="en-US"/>
              </w:rPr>
            </w:pPr>
            <w:r w:rsidRPr="00087914">
              <w:rPr>
                <w:sz w:val="18"/>
                <w:szCs w:val="18"/>
                <w:lang w:val="en-US" w:eastAsia="en-US"/>
              </w:rPr>
              <w:t>-</w:t>
            </w:r>
          </w:p>
        </w:tc>
        <w:tc>
          <w:tcPr>
            <w:tcW w:w="4600" w:type="dxa"/>
            <w:tcBorders>
              <w:top w:val="nil"/>
              <w:left w:val="nil"/>
              <w:bottom w:val="single" w:sz="4" w:space="0" w:color="auto"/>
              <w:right w:val="single" w:sz="4" w:space="0" w:color="auto"/>
            </w:tcBorders>
            <w:shd w:val="clear" w:color="auto" w:fill="auto"/>
            <w:noWrap/>
            <w:vAlign w:val="center"/>
            <w:hideMark/>
          </w:tcPr>
          <w:p w14:paraId="0613B26D" w14:textId="77777777" w:rsidR="00087914" w:rsidRPr="00087914" w:rsidRDefault="00087914" w:rsidP="00087914">
            <w:pPr>
              <w:rPr>
                <w:sz w:val="18"/>
                <w:szCs w:val="18"/>
                <w:lang w:val="en-US" w:eastAsia="en-US"/>
              </w:rPr>
            </w:pPr>
            <w:r w:rsidRPr="00087914">
              <w:rPr>
                <w:sz w:val="18"/>
                <w:szCs w:val="18"/>
                <w:lang w:val="en-US" w:eastAsia="en-US"/>
              </w:rPr>
              <w:t>Приход од ВВ</w:t>
            </w:r>
          </w:p>
        </w:tc>
        <w:tc>
          <w:tcPr>
            <w:tcW w:w="1080" w:type="dxa"/>
            <w:tcBorders>
              <w:top w:val="nil"/>
              <w:left w:val="nil"/>
              <w:bottom w:val="single" w:sz="4" w:space="0" w:color="auto"/>
              <w:right w:val="single" w:sz="4" w:space="0" w:color="auto"/>
            </w:tcBorders>
            <w:shd w:val="clear" w:color="auto" w:fill="auto"/>
            <w:noWrap/>
            <w:vAlign w:val="center"/>
            <w:hideMark/>
          </w:tcPr>
          <w:p w14:paraId="3CB0A390" w14:textId="77777777" w:rsidR="00087914" w:rsidRPr="00087914" w:rsidRDefault="00087914" w:rsidP="00087914">
            <w:pPr>
              <w:jc w:val="right"/>
              <w:rPr>
                <w:sz w:val="18"/>
                <w:szCs w:val="18"/>
                <w:lang w:val="en-US" w:eastAsia="en-US"/>
              </w:rPr>
            </w:pPr>
            <w:r w:rsidRPr="00087914">
              <w:rPr>
                <w:sz w:val="18"/>
                <w:szCs w:val="18"/>
                <w:lang w:val="en-US" w:eastAsia="en-US"/>
              </w:rPr>
              <w:t>708.858</w:t>
            </w:r>
          </w:p>
        </w:tc>
        <w:tc>
          <w:tcPr>
            <w:tcW w:w="1380" w:type="dxa"/>
            <w:tcBorders>
              <w:top w:val="nil"/>
              <w:left w:val="nil"/>
              <w:bottom w:val="single" w:sz="4" w:space="0" w:color="auto"/>
              <w:right w:val="single" w:sz="4" w:space="0" w:color="auto"/>
            </w:tcBorders>
            <w:shd w:val="clear" w:color="auto" w:fill="auto"/>
            <w:noWrap/>
            <w:vAlign w:val="center"/>
            <w:hideMark/>
          </w:tcPr>
          <w:p w14:paraId="5F7FAC58" w14:textId="77777777" w:rsidR="00087914" w:rsidRPr="00087914" w:rsidRDefault="00087914" w:rsidP="00087914">
            <w:pPr>
              <w:jc w:val="right"/>
              <w:rPr>
                <w:sz w:val="18"/>
                <w:szCs w:val="18"/>
                <w:lang w:val="en-US" w:eastAsia="en-US"/>
              </w:rPr>
            </w:pPr>
            <w:r w:rsidRPr="00087914">
              <w:rPr>
                <w:sz w:val="18"/>
                <w:szCs w:val="18"/>
                <w:lang w:val="en-US" w:eastAsia="en-US"/>
              </w:rPr>
              <w:t xml:space="preserve">800.000   </w:t>
            </w:r>
          </w:p>
        </w:tc>
        <w:tc>
          <w:tcPr>
            <w:tcW w:w="1180" w:type="dxa"/>
            <w:tcBorders>
              <w:top w:val="nil"/>
              <w:left w:val="nil"/>
              <w:bottom w:val="single" w:sz="4" w:space="0" w:color="auto"/>
              <w:right w:val="single" w:sz="4" w:space="0" w:color="auto"/>
            </w:tcBorders>
            <w:shd w:val="clear" w:color="auto" w:fill="auto"/>
            <w:noWrap/>
            <w:vAlign w:val="center"/>
            <w:hideMark/>
          </w:tcPr>
          <w:p w14:paraId="40038E6D" w14:textId="77777777" w:rsidR="00087914" w:rsidRPr="00087914" w:rsidRDefault="00087914" w:rsidP="00087914">
            <w:pPr>
              <w:jc w:val="right"/>
              <w:rPr>
                <w:sz w:val="18"/>
                <w:szCs w:val="18"/>
                <w:lang w:val="en-US" w:eastAsia="en-US"/>
              </w:rPr>
            </w:pPr>
            <w:r w:rsidRPr="00087914">
              <w:rPr>
                <w:sz w:val="18"/>
                <w:szCs w:val="18"/>
                <w:lang w:val="en-US" w:eastAsia="en-US"/>
              </w:rPr>
              <w:t>1.030.751</w:t>
            </w:r>
          </w:p>
        </w:tc>
        <w:tc>
          <w:tcPr>
            <w:tcW w:w="989" w:type="dxa"/>
            <w:tcBorders>
              <w:top w:val="nil"/>
              <w:left w:val="nil"/>
              <w:bottom w:val="single" w:sz="4" w:space="0" w:color="auto"/>
              <w:right w:val="single" w:sz="4" w:space="0" w:color="auto"/>
            </w:tcBorders>
            <w:shd w:val="clear" w:color="auto" w:fill="auto"/>
            <w:noWrap/>
            <w:vAlign w:val="center"/>
            <w:hideMark/>
          </w:tcPr>
          <w:p w14:paraId="637BB8FF" w14:textId="77777777" w:rsidR="00087914" w:rsidRPr="00087914" w:rsidRDefault="00087914" w:rsidP="00087914">
            <w:pPr>
              <w:jc w:val="center"/>
              <w:rPr>
                <w:sz w:val="18"/>
                <w:szCs w:val="18"/>
                <w:lang w:val="en-US" w:eastAsia="en-US"/>
              </w:rPr>
            </w:pPr>
            <w:r w:rsidRPr="00087914">
              <w:rPr>
                <w:sz w:val="18"/>
                <w:szCs w:val="18"/>
                <w:lang w:val="en-US" w:eastAsia="en-US"/>
              </w:rPr>
              <w:t>145</w:t>
            </w:r>
          </w:p>
        </w:tc>
        <w:tc>
          <w:tcPr>
            <w:tcW w:w="1031" w:type="dxa"/>
            <w:tcBorders>
              <w:top w:val="nil"/>
              <w:left w:val="nil"/>
              <w:bottom w:val="single" w:sz="4" w:space="0" w:color="auto"/>
              <w:right w:val="single" w:sz="8" w:space="0" w:color="auto"/>
            </w:tcBorders>
            <w:shd w:val="clear" w:color="auto" w:fill="auto"/>
            <w:noWrap/>
            <w:vAlign w:val="center"/>
            <w:hideMark/>
          </w:tcPr>
          <w:p w14:paraId="1C7500D4" w14:textId="77777777" w:rsidR="00087914" w:rsidRPr="00087914" w:rsidRDefault="00087914" w:rsidP="00087914">
            <w:pPr>
              <w:jc w:val="center"/>
              <w:rPr>
                <w:sz w:val="18"/>
                <w:szCs w:val="18"/>
                <w:lang w:val="en-US" w:eastAsia="en-US"/>
              </w:rPr>
            </w:pPr>
            <w:r w:rsidRPr="00087914">
              <w:rPr>
                <w:sz w:val="18"/>
                <w:szCs w:val="18"/>
                <w:lang w:val="en-US" w:eastAsia="en-US"/>
              </w:rPr>
              <w:t>129</w:t>
            </w:r>
          </w:p>
        </w:tc>
      </w:tr>
      <w:tr w:rsidR="00087914" w:rsidRPr="00087914" w14:paraId="6291B289" w14:textId="77777777" w:rsidTr="00087914">
        <w:trPr>
          <w:trHeight w:val="240"/>
          <w:jc w:val="center"/>
        </w:trPr>
        <w:tc>
          <w:tcPr>
            <w:tcW w:w="660" w:type="dxa"/>
            <w:tcBorders>
              <w:top w:val="nil"/>
              <w:left w:val="single" w:sz="8" w:space="0" w:color="auto"/>
              <w:bottom w:val="single" w:sz="4" w:space="0" w:color="auto"/>
              <w:right w:val="single" w:sz="4" w:space="0" w:color="auto"/>
            </w:tcBorders>
            <w:shd w:val="clear" w:color="auto" w:fill="auto"/>
            <w:noWrap/>
            <w:vAlign w:val="center"/>
            <w:hideMark/>
          </w:tcPr>
          <w:p w14:paraId="51AB9521" w14:textId="77777777" w:rsidR="00087914" w:rsidRPr="00087914" w:rsidRDefault="00087914" w:rsidP="00087914">
            <w:pPr>
              <w:jc w:val="center"/>
              <w:rPr>
                <w:sz w:val="18"/>
                <w:szCs w:val="18"/>
                <w:lang w:val="en-US" w:eastAsia="en-US"/>
              </w:rPr>
            </w:pPr>
            <w:r w:rsidRPr="00087914">
              <w:rPr>
                <w:sz w:val="18"/>
                <w:szCs w:val="18"/>
                <w:lang w:val="en-US" w:eastAsia="en-US"/>
              </w:rPr>
              <w:t>-</w:t>
            </w:r>
          </w:p>
        </w:tc>
        <w:tc>
          <w:tcPr>
            <w:tcW w:w="4600" w:type="dxa"/>
            <w:tcBorders>
              <w:top w:val="nil"/>
              <w:left w:val="nil"/>
              <w:bottom w:val="single" w:sz="4" w:space="0" w:color="auto"/>
              <w:right w:val="single" w:sz="4" w:space="0" w:color="auto"/>
            </w:tcBorders>
            <w:shd w:val="clear" w:color="auto" w:fill="auto"/>
            <w:noWrap/>
            <w:vAlign w:val="center"/>
            <w:hideMark/>
          </w:tcPr>
          <w:p w14:paraId="3E84E7E2" w14:textId="77777777" w:rsidR="00087914" w:rsidRPr="00087914" w:rsidRDefault="00087914" w:rsidP="00087914">
            <w:pPr>
              <w:rPr>
                <w:sz w:val="18"/>
                <w:szCs w:val="18"/>
                <w:lang w:val="en-US" w:eastAsia="en-US"/>
              </w:rPr>
            </w:pPr>
            <w:r w:rsidRPr="00087914">
              <w:rPr>
                <w:sz w:val="18"/>
                <w:szCs w:val="18"/>
                <w:lang w:val="en-US" w:eastAsia="en-US"/>
              </w:rPr>
              <w:t xml:space="preserve">Приход од ЕТП-а </w:t>
            </w:r>
          </w:p>
        </w:tc>
        <w:tc>
          <w:tcPr>
            <w:tcW w:w="1080" w:type="dxa"/>
            <w:tcBorders>
              <w:top w:val="nil"/>
              <w:left w:val="nil"/>
              <w:bottom w:val="single" w:sz="4" w:space="0" w:color="auto"/>
              <w:right w:val="single" w:sz="4" w:space="0" w:color="auto"/>
            </w:tcBorders>
            <w:shd w:val="clear" w:color="auto" w:fill="auto"/>
            <w:noWrap/>
            <w:vAlign w:val="center"/>
            <w:hideMark/>
          </w:tcPr>
          <w:p w14:paraId="0BC09B3A" w14:textId="77777777" w:rsidR="00087914" w:rsidRPr="00087914" w:rsidRDefault="00087914" w:rsidP="00087914">
            <w:pPr>
              <w:jc w:val="right"/>
              <w:rPr>
                <w:sz w:val="18"/>
                <w:szCs w:val="18"/>
                <w:lang w:val="en-US" w:eastAsia="en-US"/>
              </w:rPr>
            </w:pPr>
            <w:r w:rsidRPr="00087914">
              <w:rPr>
                <w:sz w:val="18"/>
                <w:szCs w:val="18"/>
                <w:lang w:val="en-US" w:eastAsia="en-US"/>
              </w:rPr>
              <w:t>2.367</w:t>
            </w:r>
          </w:p>
        </w:tc>
        <w:tc>
          <w:tcPr>
            <w:tcW w:w="1380" w:type="dxa"/>
            <w:tcBorders>
              <w:top w:val="nil"/>
              <w:left w:val="nil"/>
              <w:bottom w:val="single" w:sz="4" w:space="0" w:color="auto"/>
              <w:right w:val="single" w:sz="4" w:space="0" w:color="auto"/>
            </w:tcBorders>
            <w:shd w:val="clear" w:color="auto" w:fill="auto"/>
            <w:noWrap/>
            <w:vAlign w:val="center"/>
            <w:hideMark/>
          </w:tcPr>
          <w:p w14:paraId="770FB68A" w14:textId="77777777" w:rsidR="00087914" w:rsidRPr="00087914" w:rsidRDefault="00087914" w:rsidP="00087914">
            <w:pPr>
              <w:jc w:val="right"/>
              <w:rPr>
                <w:sz w:val="18"/>
                <w:szCs w:val="18"/>
                <w:lang w:val="en-US" w:eastAsia="en-US"/>
              </w:rPr>
            </w:pPr>
            <w:r w:rsidRPr="00087914">
              <w:rPr>
                <w:sz w:val="18"/>
                <w:szCs w:val="18"/>
                <w:lang w:val="en-US" w:eastAsia="en-US"/>
              </w:rPr>
              <w:t xml:space="preserve">100.000   </w:t>
            </w:r>
          </w:p>
        </w:tc>
        <w:tc>
          <w:tcPr>
            <w:tcW w:w="1180" w:type="dxa"/>
            <w:tcBorders>
              <w:top w:val="nil"/>
              <w:left w:val="nil"/>
              <w:bottom w:val="single" w:sz="4" w:space="0" w:color="auto"/>
              <w:right w:val="single" w:sz="4" w:space="0" w:color="auto"/>
            </w:tcBorders>
            <w:shd w:val="clear" w:color="auto" w:fill="auto"/>
            <w:noWrap/>
            <w:vAlign w:val="center"/>
            <w:hideMark/>
          </w:tcPr>
          <w:p w14:paraId="30DACE5C" w14:textId="77777777" w:rsidR="00087914" w:rsidRPr="00087914" w:rsidRDefault="00087914" w:rsidP="00087914">
            <w:pPr>
              <w:jc w:val="right"/>
              <w:rPr>
                <w:sz w:val="18"/>
                <w:szCs w:val="18"/>
                <w:lang w:val="en-US" w:eastAsia="en-US"/>
              </w:rPr>
            </w:pPr>
            <w:r w:rsidRPr="00087914">
              <w:rPr>
                <w:sz w:val="18"/>
                <w:szCs w:val="18"/>
                <w:lang w:val="en-US" w:eastAsia="en-US"/>
              </w:rPr>
              <w:t>10.688</w:t>
            </w:r>
          </w:p>
        </w:tc>
        <w:tc>
          <w:tcPr>
            <w:tcW w:w="989" w:type="dxa"/>
            <w:tcBorders>
              <w:top w:val="nil"/>
              <w:left w:val="nil"/>
              <w:bottom w:val="single" w:sz="4" w:space="0" w:color="auto"/>
              <w:right w:val="single" w:sz="4" w:space="0" w:color="auto"/>
            </w:tcBorders>
            <w:shd w:val="clear" w:color="auto" w:fill="auto"/>
            <w:noWrap/>
            <w:vAlign w:val="center"/>
            <w:hideMark/>
          </w:tcPr>
          <w:p w14:paraId="552B6D92" w14:textId="77777777" w:rsidR="00087914" w:rsidRPr="00087914" w:rsidRDefault="00087914" w:rsidP="00087914">
            <w:pPr>
              <w:jc w:val="center"/>
              <w:rPr>
                <w:sz w:val="18"/>
                <w:szCs w:val="18"/>
                <w:lang w:val="en-US" w:eastAsia="en-US"/>
              </w:rPr>
            </w:pPr>
            <w:r w:rsidRPr="00087914">
              <w:rPr>
                <w:sz w:val="18"/>
                <w:szCs w:val="18"/>
                <w:lang w:val="en-US" w:eastAsia="en-US"/>
              </w:rPr>
              <w:t>452</w:t>
            </w:r>
          </w:p>
        </w:tc>
        <w:tc>
          <w:tcPr>
            <w:tcW w:w="1031" w:type="dxa"/>
            <w:tcBorders>
              <w:top w:val="nil"/>
              <w:left w:val="nil"/>
              <w:bottom w:val="single" w:sz="4" w:space="0" w:color="auto"/>
              <w:right w:val="single" w:sz="8" w:space="0" w:color="auto"/>
            </w:tcBorders>
            <w:shd w:val="clear" w:color="auto" w:fill="auto"/>
            <w:noWrap/>
            <w:vAlign w:val="center"/>
            <w:hideMark/>
          </w:tcPr>
          <w:p w14:paraId="7E17652F" w14:textId="77777777" w:rsidR="00087914" w:rsidRPr="00087914" w:rsidRDefault="00087914" w:rsidP="00087914">
            <w:pPr>
              <w:jc w:val="center"/>
              <w:rPr>
                <w:sz w:val="18"/>
                <w:szCs w:val="18"/>
                <w:lang w:val="en-US" w:eastAsia="en-US"/>
              </w:rPr>
            </w:pPr>
            <w:r w:rsidRPr="00087914">
              <w:rPr>
                <w:sz w:val="18"/>
                <w:szCs w:val="18"/>
                <w:lang w:val="en-US" w:eastAsia="en-US"/>
              </w:rPr>
              <w:t>11</w:t>
            </w:r>
          </w:p>
        </w:tc>
      </w:tr>
      <w:tr w:rsidR="00087914" w:rsidRPr="00087914" w14:paraId="5C201048" w14:textId="77777777" w:rsidTr="00087914">
        <w:trPr>
          <w:trHeight w:val="240"/>
          <w:jc w:val="center"/>
        </w:trPr>
        <w:tc>
          <w:tcPr>
            <w:tcW w:w="660" w:type="dxa"/>
            <w:tcBorders>
              <w:top w:val="nil"/>
              <w:left w:val="single" w:sz="8" w:space="0" w:color="auto"/>
              <w:bottom w:val="single" w:sz="4" w:space="0" w:color="auto"/>
              <w:right w:val="single" w:sz="4" w:space="0" w:color="auto"/>
            </w:tcBorders>
            <w:shd w:val="clear" w:color="auto" w:fill="auto"/>
            <w:noWrap/>
            <w:vAlign w:val="center"/>
            <w:hideMark/>
          </w:tcPr>
          <w:p w14:paraId="0A7B125B" w14:textId="77777777" w:rsidR="00087914" w:rsidRPr="00087914" w:rsidRDefault="00087914" w:rsidP="00087914">
            <w:pPr>
              <w:jc w:val="center"/>
              <w:rPr>
                <w:sz w:val="18"/>
                <w:szCs w:val="18"/>
                <w:lang w:val="en-US" w:eastAsia="en-US"/>
              </w:rPr>
            </w:pPr>
            <w:r w:rsidRPr="00087914">
              <w:rPr>
                <w:sz w:val="18"/>
                <w:szCs w:val="18"/>
                <w:lang w:val="en-US" w:eastAsia="en-US"/>
              </w:rPr>
              <w:t>-</w:t>
            </w:r>
          </w:p>
        </w:tc>
        <w:tc>
          <w:tcPr>
            <w:tcW w:w="4600" w:type="dxa"/>
            <w:tcBorders>
              <w:top w:val="nil"/>
              <w:left w:val="nil"/>
              <w:bottom w:val="single" w:sz="4" w:space="0" w:color="auto"/>
              <w:right w:val="single" w:sz="4" w:space="0" w:color="auto"/>
            </w:tcBorders>
            <w:shd w:val="clear" w:color="auto" w:fill="auto"/>
            <w:noWrap/>
            <w:vAlign w:val="center"/>
            <w:hideMark/>
          </w:tcPr>
          <w:p w14:paraId="2E7BE5B5" w14:textId="77777777" w:rsidR="00087914" w:rsidRPr="00087914" w:rsidRDefault="00087914" w:rsidP="00087914">
            <w:pPr>
              <w:rPr>
                <w:sz w:val="18"/>
                <w:szCs w:val="18"/>
                <w:lang w:val="en-US" w:eastAsia="en-US"/>
              </w:rPr>
            </w:pPr>
            <w:r w:rsidRPr="00087914">
              <w:rPr>
                <w:sz w:val="18"/>
                <w:szCs w:val="18"/>
                <w:lang w:val="en-US" w:eastAsia="en-US"/>
              </w:rPr>
              <w:t>Приходи од ЕЦМ-а</w:t>
            </w:r>
          </w:p>
        </w:tc>
        <w:tc>
          <w:tcPr>
            <w:tcW w:w="1080" w:type="dxa"/>
            <w:tcBorders>
              <w:top w:val="nil"/>
              <w:left w:val="nil"/>
              <w:bottom w:val="single" w:sz="4" w:space="0" w:color="auto"/>
              <w:right w:val="single" w:sz="4" w:space="0" w:color="auto"/>
            </w:tcBorders>
            <w:shd w:val="clear" w:color="auto" w:fill="auto"/>
            <w:noWrap/>
            <w:vAlign w:val="center"/>
            <w:hideMark/>
          </w:tcPr>
          <w:p w14:paraId="62281084" w14:textId="77777777" w:rsidR="00087914" w:rsidRPr="00087914" w:rsidRDefault="00087914" w:rsidP="00087914">
            <w:pPr>
              <w:jc w:val="right"/>
              <w:rPr>
                <w:sz w:val="18"/>
                <w:szCs w:val="18"/>
                <w:lang w:val="en-US" w:eastAsia="en-US"/>
              </w:rPr>
            </w:pPr>
            <w:r w:rsidRPr="00087914">
              <w:rPr>
                <w:sz w:val="18"/>
                <w:szCs w:val="18"/>
                <w:lang w:val="en-US" w:eastAsia="en-US"/>
              </w:rPr>
              <w:t>40.800</w:t>
            </w:r>
          </w:p>
        </w:tc>
        <w:tc>
          <w:tcPr>
            <w:tcW w:w="1380" w:type="dxa"/>
            <w:tcBorders>
              <w:top w:val="nil"/>
              <w:left w:val="nil"/>
              <w:bottom w:val="single" w:sz="4" w:space="0" w:color="auto"/>
              <w:right w:val="single" w:sz="4" w:space="0" w:color="auto"/>
            </w:tcBorders>
            <w:shd w:val="clear" w:color="auto" w:fill="auto"/>
            <w:noWrap/>
            <w:vAlign w:val="center"/>
            <w:hideMark/>
          </w:tcPr>
          <w:p w14:paraId="360E87E6" w14:textId="77777777" w:rsidR="00087914" w:rsidRPr="00087914" w:rsidRDefault="00087914" w:rsidP="00087914">
            <w:pPr>
              <w:jc w:val="right"/>
              <w:rPr>
                <w:sz w:val="18"/>
                <w:szCs w:val="18"/>
                <w:lang w:val="en-US" w:eastAsia="en-US"/>
              </w:rPr>
            </w:pPr>
            <w:r w:rsidRPr="00087914">
              <w:rPr>
                <w:sz w:val="18"/>
                <w:szCs w:val="18"/>
                <w:lang w:val="en-US" w:eastAsia="en-US"/>
              </w:rPr>
              <w:t xml:space="preserve">20.000   </w:t>
            </w:r>
          </w:p>
        </w:tc>
        <w:tc>
          <w:tcPr>
            <w:tcW w:w="1180" w:type="dxa"/>
            <w:tcBorders>
              <w:top w:val="nil"/>
              <w:left w:val="nil"/>
              <w:bottom w:val="single" w:sz="4" w:space="0" w:color="auto"/>
              <w:right w:val="single" w:sz="4" w:space="0" w:color="auto"/>
            </w:tcBorders>
            <w:shd w:val="clear" w:color="auto" w:fill="auto"/>
            <w:noWrap/>
            <w:vAlign w:val="center"/>
            <w:hideMark/>
          </w:tcPr>
          <w:p w14:paraId="66804444" w14:textId="77777777" w:rsidR="00087914" w:rsidRPr="00087914" w:rsidRDefault="00087914" w:rsidP="00087914">
            <w:pPr>
              <w:jc w:val="right"/>
              <w:rPr>
                <w:sz w:val="18"/>
                <w:szCs w:val="18"/>
                <w:lang w:val="en-US" w:eastAsia="en-US"/>
              </w:rPr>
            </w:pPr>
            <w:r w:rsidRPr="00087914">
              <w:rPr>
                <w:sz w:val="18"/>
                <w:szCs w:val="18"/>
                <w:lang w:val="en-US" w:eastAsia="en-US"/>
              </w:rPr>
              <w:t>33.602</w:t>
            </w:r>
          </w:p>
        </w:tc>
        <w:tc>
          <w:tcPr>
            <w:tcW w:w="989" w:type="dxa"/>
            <w:tcBorders>
              <w:top w:val="nil"/>
              <w:left w:val="nil"/>
              <w:bottom w:val="single" w:sz="4" w:space="0" w:color="auto"/>
              <w:right w:val="single" w:sz="4" w:space="0" w:color="auto"/>
            </w:tcBorders>
            <w:shd w:val="clear" w:color="auto" w:fill="auto"/>
            <w:noWrap/>
            <w:vAlign w:val="center"/>
            <w:hideMark/>
          </w:tcPr>
          <w:p w14:paraId="61C7CA01" w14:textId="77777777" w:rsidR="00087914" w:rsidRPr="00087914" w:rsidRDefault="00087914" w:rsidP="00087914">
            <w:pPr>
              <w:jc w:val="center"/>
              <w:rPr>
                <w:sz w:val="18"/>
                <w:szCs w:val="18"/>
                <w:lang w:val="en-US" w:eastAsia="en-US"/>
              </w:rPr>
            </w:pPr>
            <w:r w:rsidRPr="00087914">
              <w:rPr>
                <w:sz w:val="18"/>
                <w:szCs w:val="18"/>
                <w:lang w:val="en-US" w:eastAsia="en-US"/>
              </w:rPr>
              <w:t>82</w:t>
            </w:r>
          </w:p>
        </w:tc>
        <w:tc>
          <w:tcPr>
            <w:tcW w:w="1031" w:type="dxa"/>
            <w:tcBorders>
              <w:top w:val="nil"/>
              <w:left w:val="nil"/>
              <w:bottom w:val="single" w:sz="4" w:space="0" w:color="auto"/>
              <w:right w:val="single" w:sz="8" w:space="0" w:color="auto"/>
            </w:tcBorders>
            <w:shd w:val="clear" w:color="auto" w:fill="auto"/>
            <w:noWrap/>
            <w:vAlign w:val="center"/>
            <w:hideMark/>
          </w:tcPr>
          <w:p w14:paraId="489D7862" w14:textId="77777777" w:rsidR="00087914" w:rsidRPr="00087914" w:rsidRDefault="00087914" w:rsidP="00087914">
            <w:pPr>
              <w:jc w:val="center"/>
              <w:rPr>
                <w:sz w:val="18"/>
                <w:szCs w:val="18"/>
                <w:lang w:val="en-US" w:eastAsia="en-US"/>
              </w:rPr>
            </w:pPr>
            <w:r w:rsidRPr="00087914">
              <w:rPr>
                <w:sz w:val="18"/>
                <w:szCs w:val="18"/>
                <w:lang w:val="en-US" w:eastAsia="en-US"/>
              </w:rPr>
              <w:t>168</w:t>
            </w:r>
          </w:p>
        </w:tc>
      </w:tr>
      <w:tr w:rsidR="00087914" w:rsidRPr="00087914" w14:paraId="7EA694C9" w14:textId="77777777" w:rsidTr="00087914">
        <w:trPr>
          <w:trHeight w:val="240"/>
          <w:jc w:val="center"/>
        </w:trPr>
        <w:tc>
          <w:tcPr>
            <w:tcW w:w="660" w:type="dxa"/>
            <w:tcBorders>
              <w:top w:val="nil"/>
              <w:left w:val="single" w:sz="8" w:space="0" w:color="auto"/>
              <w:bottom w:val="single" w:sz="4" w:space="0" w:color="auto"/>
              <w:right w:val="single" w:sz="4" w:space="0" w:color="auto"/>
            </w:tcBorders>
            <w:shd w:val="clear" w:color="auto" w:fill="auto"/>
            <w:noWrap/>
            <w:vAlign w:val="center"/>
            <w:hideMark/>
          </w:tcPr>
          <w:p w14:paraId="551D7B56" w14:textId="77777777" w:rsidR="00087914" w:rsidRPr="00087914" w:rsidRDefault="00087914" w:rsidP="00087914">
            <w:pPr>
              <w:jc w:val="center"/>
              <w:rPr>
                <w:sz w:val="18"/>
                <w:szCs w:val="18"/>
                <w:lang w:val="en-US" w:eastAsia="en-US"/>
              </w:rPr>
            </w:pPr>
            <w:r w:rsidRPr="00087914">
              <w:rPr>
                <w:sz w:val="18"/>
                <w:szCs w:val="18"/>
                <w:lang w:val="en-US" w:eastAsia="en-US"/>
              </w:rPr>
              <w:t>-</w:t>
            </w:r>
          </w:p>
        </w:tc>
        <w:tc>
          <w:tcPr>
            <w:tcW w:w="4600" w:type="dxa"/>
            <w:tcBorders>
              <w:top w:val="nil"/>
              <w:left w:val="nil"/>
              <w:bottom w:val="single" w:sz="4" w:space="0" w:color="auto"/>
              <w:right w:val="single" w:sz="4" w:space="0" w:color="auto"/>
            </w:tcBorders>
            <w:shd w:val="clear" w:color="auto" w:fill="auto"/>
            <w:noWrap/>
            <w:vAlign w:val="center"/>
            <w:hideMark/>
          </w:tcPr>
          <w:p w14:paraId="671182A2" w14:textId="77777777" w:rsidR="00087914" w:rsidRPr="00087914" w:rsidRDefault="00087914" w:rsidP="00087914">
            <w:pPr>
              <w:rPr>
                <w:sz w:val="18"/>
                <w:szCs w:val="18"/>
                <w:lang w:val="en-US" w:eastAsia="en-US"/>
              </w:rPr>
            </w:pPr>
            <w:r w:rsidRPr="00087914">
              <w:rPr>
                <w:sz w:val="18"/>
                <w:szCs w:val="18"/>
                <w:lang w:val="en-US" w:eastAsia="en-US"/>
              </w:rPr>
              <w:t>Сектор за експлоатацију</w:t>
            </w:r>
          </w:p>
        </w:tc>
        <w:tc>
          <w:tcPr>
            <w:tcW w:w="1080" w:type="dxa"/>
            <w:tcBorders>
              <w:top w:val="nil"/>
              <w:left w:val="nil"/>
              <w:bottom w:val="single" w:sz="4" w:space="0" w:color="auto"/>
              <w:right w:val="single" w:sz="4" w:space="0" w:color="auto"/>
            </w:tcBorders>
            <w:shd w:val="clear" w:color="auto" w:fill="auto"/>
            <w:noWrap/>
            <w:vAlign w:val="center"/>
            <w:hideMark/>
          </w:tcPr>
          <w:p w14:paraId="25CD6C60" w14:textId="77777777" w:rsidR="00087914" w:rsidRPr="00087914" w:rsidRDefault="00087914" w:rsidP="00087914">
            <w:pPr>
              <w:jc w:val="right"/>
              <w:rPr>
                <w:sz w:val="18"/>
                <w:szCs w:val="18"/>
                <w:lang w:val="en-US" w:eastAsia="en-US"/>
              </w:rPr>
            </w:pPr>
            <w:r w:rsidRPr="00087914">
              <w:rPr>
                <w:sz w:val="18"/>
                <w:szCs w:val="18"/>
                <w:lang w:val="en-US" w:eastAsia="en-US"/>
              </w:rPr>
              <w:t>0</w:t>
            </w:r>
          </w:p>
        </w:tc>
        <w:tc>
          <w:tcPr>
            <w:tcW w:w="1380" w:type="dxa"/>
            <w:tcBorders>
              <w:top w:val="nil"/>
              <w:left w:val="nil"/>
              <w:bottom w:val="single" w:sz="4" w:space="0" w:color="auto"/>
              <w:right w:val="single" w:sz="4" w:space="0" w:color="auto"/>
            </w:tcBorders>
            <w:shd w:val="clear" w:color="auto" w:fill="auto"/>
            <w:noWrap/>
            <w:vAlign w:val="center"/>
            <w:hideMark/>
          </w:tcPr>
          <w:p w14:paraId="54C36B73" w14:textId="77777777" w:rsidR="00087914" w:rsidRPr="00087914" w:rsidRDefault="00087914" w:rsidP="00087914">
            <w:pPr>
              <w:jc w:val="right"/>
              <w:rPr>
                <w:sz w:val="18"/>
                <w:szCs w:val="18"/>
                <w:lang w:val="en-US" w:eastAsia="en-US"/>
              </w:rPr>
            </w:pPr>
            <w:r w:rsidRPr="00087914">
              <w:rPr>
                <w:sz w:val="18"/>
                <w:szCs w:val="18"/>
                <w:lang w:val="en-US" w:eastAsia="en-US"/>
              </w:rPr>
              <w:t xml:space="preserve">10.000   </w:t>
            </w:r>
          </w:p>
        </w:tc>
        <w:tc>
          <w:tcPr>
            <w:tcW w:w="1180" w:type="dxa"/>
            <w:tcBorders>
              <w:top w:val="nil"/>
              <w:left w:val="nil"/>
              <w:bottom w:val="single" w:sz="4" w:space="0" w:color="auto"/>
              <w:right w:val="single" w:sz="4" w:space="0" w:color="auto"/>
            </w:tcBorders>
            <w:shd w:val="clear" w:color="auto" w:fill="auto"/>
            <w:noWrap/>
            <w:vAlign w:val="center"/>
            <w:hideMark/>
          </w:tcPr>
          <w:p w14:paraId="67FE0D0A" w14:textId="77777777" w:rsidR="00087914" w:rsidRPr="00087914" w:rsidRDefault="00087914" w:rsidP="00087914">
            <w:pPr>
              <w:jc w:val="right"/>
              <w:rPr>
                <w:sz w:val="18"/>
                <w:szCs w:val="18"/>
                <w:lang w:val="en-US" w:eastAsia="en-US"/>
              </w:rPr>
            </w:pPr>
            <w:r w:rsidRPr="00087914">
              <w:rPr>
                <w:sz w:val="18"/>
                <w:szCs w:val="18"/>
                <w:lang w:val="en-US" w:eastAsia="en-US"/>
              </w:rPr>
              <w:t>0</w:t>
            </w:r>
          </w:p>
        </w:tc>
        <w:tc>
          <w:tcPr>
            <w:tcW w:w="989" w:type="dxa"/>
            <w:tcBorders>
              <w:top w:val="nil"/>
              <w:left w:val="nil"/>
              <w:bottom w:val="single" w:sz="4" w:space="0" w:color="auto"/>
              <w:right w:val="single" w:sz="4" w:space="0" w:color="auto"/>
            </w:tcBorders>
            <w:shd w:val="clear" w:color="auto" w:fill="auto"/>
            <w:noWrap/>
            <w:vAlign w:val="center"/>
            <w:hideMark/>
          </w:tcPr>
          <w:p w14:paraId="184738EA" w14:textId="09CAEE92" w:rsidR="00087914" w:rsidRPr="00087914" w:rsidRDefault="00087914" w:rsidP="00087914">
            <w:pPr>
              <w:jc w:val="center"/>
              <w:rPr>
                <w:sz w:val="18"/>
                <w:szCs w:val="18"/>
                <w:lang w:val="sr-Cyrl-RS" w:eastAsia="en-US"/>
              </w:rPr>
            </w:pPr>
            <w:r>
              <w:rPr>
                <w:sz w:val="18"/>
                <w:szCs w:val="18"/>
                <w:lang w:val="sr-Cyrl-RS" w:eastAsia="en-US"/>
              </w:rPr>
              <w:t>0</w:t>
            </w:r>
          </w:p>
        </w:tc>
        <w:tc>
          <w:tcPr>
            <w:tcW w:w="1031" w:type="dxa"/>
            <w:tcBorders>
              <w:top w:val="nil"/>
              <w:left w:val="nil"/>
              <w:bottom w:val="single" w:sz="4" w:space="0" w:color="auto"/>
              <w:right w:val="single" w:sz="8" w:space="0" w:color="auto"/>
            </w:tcBorders>
            <w:shd w:val="clear" w:color="auto" w:fill="auto"/>
            <w:noWrap/>
            <w:vAlign w:val="center"/>
            <w:hideMark/>
          </w:tcPr>
          <w:p w14:paraId="7F5F1B48" w14:textId="77777777" w:rsidR="00087914" w:rsidRPr="00087914" w:rsidRDefault="00087914" w:rsidP="00087914">
            <w:pPr>
              <w:jc w:val="center"/>
              <w:rPr>
                <w:sz w:val="18"/>
                <w:szCs w:val="18"/>
                <w:lang w:val="en-US" w:eastAsia="en-US"/>
              </w:rPr>
            </w:pPr>
            <w:r w:rsidRPr="00087914">
              <w:rPr>
                <w:sz w:val="18"/>
                <w:szCs w:val="18"/>
                <w:lang w:val="en-US" w:eastAsia="en-US"/>
              </w:rPr>
              <w:t>0</w:t>
            </w:r>
          </w:p>
        </w:tc>
      </w:tr>
      <w:tr w:rsidR="00087914" w:rsidRPr="00087914" w14:paraId="5E442F9E" w14:textId="77777777" w:rsidTr="00087914">
        <w:trPr>
          <w:trHeight w:val="255"/>
          <w:jc w:val="center"/>
        </w:trPr>
        <w:tc>
          <w:tcPr>
            <w:tcW w:w="660" w:type="dxa"/>
            <w:tcBorders>
              <w:top w:val="nil"/>
              <w:left w:val="single" w:sz="8" w:space="0" w:color="auto"/>
              <w:bottom w:val="single" w:sz="8" w:space="0" w:color="auto"/>
              <w:right w:val="single" w:sz="4" w:space="0" w:color="auto"/>
            </w:tcBorders>
            <w:shd w:val="clear" w:color="auto" w:fill="auto"/>
            <w:noWrap/>
            <w:vAlign w:val="center"/>
            <w:hideMark/>
          </w:tcPr>
          <w:p w14:paraId="57A6D822" w14:textId="77777777" w:rsidR="00087914" w:rsidRPr="00087914" w:rsidRDefault="00087914" w:rsidP="00087914">
            <w:pPr>
              <w:jc w:val="center"/>
              <w:rPr>
                <w:sz w:val="18"/>
                <w:szCs w:val="18"/>
                <w:lang w:val="en-US" w:eastAsia="en-US"/>
              </w:rPr>
            </w:pPr>
            <w:r w:rsidRPr="00087914">
              <w:rPr>
                <w:sz w:val="18"/>
                <w:szCs w:val="18"/>
                <w:lang w:val="en-US" w:eastAsia="en-US"/>
              </w:rPr>
              <w:t>-</w:t>
            </w:r>
          </w:p>
        </w:tc>
        <w:tc>
          <w:tcPr>
            <w:tcW w:w="4600" w:type="dxa"/>
            <w:tcBorders>
              <w:top w:val="nil"/>
              <w:left w:val="nil"/>
              <w:bottom w:val="single" w:sz="8" w:space="0" w:color="auto"/>
              <w:right w:val="single" w:sz="4" w:space="0" w:color="auto"/>
            </w:tcBorders>
            <w:shd w:val="clear" w:color="auto" w:fill="auto"/>
            <w:noWrap/>
            <w:vAlign w:val="center"/>
            <w:hideMark/>
          </w:tcPr>
          <w:p w14:paraId="36BE6698" w14:textId="77777777" w:rsidR="00087914" w:rsidRPr="00087914" w:rsidRDefault="00087914" w:rsidP="00087914">
            <w:pPr>
              <w:rPr>
                <w:sz w:val="18"/>
                <w:szCs w:val="18"/>
                <w:lang w:val="en-US" w:eastAsia="en-US"/>
              </w:rPr>
            </w:pPr>
            <w:r w:rsidRPr="00087914">
              <w:rPr>
                <w:sz w:val="18"/>
                <w:szCs w:val="18"/>
                <w:lang w:val="en-US" w:eastAsia="en-US"/>
              </w:rPr>
              <w:t>Приход од осталих дјелатности</w:t>
            </w:r>
          </w:p>
        </w:tc>
        <w:tc>
          <w:tcPr>
            <w:tcW w:w="1080" w:type="dxa"/>
            <w:tcBorders>
              <w:top w:val="nil"/>
              <w:left w:val="nil"/>
              <w:bottom w:val="single" w:sz="8" w:space="0" w:color="auto"/>
              <w:right w:val="single" w:sz="4" w:space="0" w:color="auto"/>
            </w:tcBorders>
            <w:shd w:val="clear" w:color="auto" w:fill="auto"/>
            <w:noWrap/>
            <w:vAlign w:val="center"/>
            <w:hideMark/>
          </w:tcPr>
          <w:p w14:paraId="4172B1AE" w14:textId="77777777" w:rsidR="00087914" w:rsidRPr="00087914" w:rsidRDefault="00087914" w:rsidP="00087914">
            <w:pPr>
              <w:jc w:val="right"/>
              <w:rPr>
                <w:sz w:val="18"/>
                <w:szCs w:val="18"/>
                <w:lang w:val="en-US" w:eastAsia="en-US"/>
              </w:rPr>
            </w:pPr>
            <w:r w:rsidRPr="00087914">
              <w:rPr>
                <w:sz w:val="18"/>
                <w:szCs w:val="18"/>
                <w:lang w:val="en-US" w:eastAsia="en-US"/>
              </w:rPr>
              <w:t>29.919</w:t>
            </w:r>
          </w:p>
        </w:tc>
        <w:tc>
          <w:tcPr>
            <w:tcW w:w="1380" w:type="dxa"/>
            <w:tcBorders>
              <w:top w:val="nil"/>
              <w:left w:val="nil"/>
              <w:bottom w:val="single" w:sz="8" w:space="0" w:color="auto"/>
              <w:right w:val="single" w:sz="4" w:space="0" w:color="auto"/>
            </w:tcBorders>
            <w:shd w:val="clear" w:color="auto" w:fill="auto"/>
            <w:noWrap/>
            <w:vAlign w:val="center"/>
            <w:hideMark/>
          </w:tcPr>
          <w:p w14:paraId="68173F98" w14:textId="77777777" w:rsidR="00087914" w:rsidRPr="00087914" w:rsidRDefault="00087914" w:rsidP="00087914">
            <w:pPr>
              <w:jc w:val="right"/>
              <w:rPr>
                <w:sz w:val="18"/>
                <w:szCs w:val="18"/>
                <w:lang w:val="en-US" w:eastAsia="en-US"/>
              </w:rPr>
            </w:pPr>
            <w:r w:rsidRPr="00087914">
              <w:rPr>
                <w:sz w:val="18"/>
                <w:szCs w:val="18"/>
                <w:lang w:val="en-US" w:eastAsia="en-US"/>
              </w:rPr>
              <w:t xml:space="preserve">50.000   </w:t>
            </w:r>
          </w:p>
        </w:tc>
        <w:tc>
          <w:tcPr>
            <w:tcW w:w="1180" w:type="dxa"/>
            <w:tcBorders>
              <w:top w:val="nil"/>
              <w:left w:val="nil"/>
              <w:bottom w:val="single" w:sz="8" w:space="0" w:color="auto"/>
              <w:right w:val="single" w:sz="4" w:space="0" w:color="auto"/>
            </w:tcBorders>
            <w:shd w:val="clear" w:color="auto" w:fill="auto"/>
            <w:noWrap/>
            <w:vAlign w:val="center"/>
            <w:hideMark/>
          </w:tcPr>
          <w:p w14:paraId="5EEF8CD3" w14:textId="77777777" w:rsidR="00087914" w:rsidRPr="00087914" w:rsidRDefault="00087914" w:rsidP="00087914">
            <w:pPr>
              <w:jc w:val="right"/>
              <w:rPr>
                <w:sz w:val="18"/>
                <w:szCs w:val="18"/>
                <w:lang w:val="en-US" w:eastAsia="en-US"/>
              </w:rPr>
            </w:pPr>
            <w:r w:rsidRPr="00087914">
              <w:rPr>
                <w:sz w:val="18"/>
                <w:szCs w:val="18"/>
                <w:lang w:val="en-US" w:eastAsia="en-US"/>
              </w:rPr>
              <w:t>24.750</w:t>
            </w:r>
          </w:p>
        </w:tc>
        <w:tc>
          <w:tcPr>
            <w:tcW w:w="989" w:type="dxa"/>
            <w:tcBorders>
              <w:top w:val="nil"/>
              <w:left w:val="nil"/>
              <w:bottom w:val="single" w:sz="8" w:space="0" w:color="auto"/>
              <w:right w:val="single" w:sz="4" w:space="0" w:color="auto"/>
            </w:tcBorders>
            <w:shd w:val="clear" w:color="auto" w:fill="auto"/>
            <w:noWrap/>
            <w:vAlign w:val="center"/>
            <w:hideMark/>
          </w:tcPr>
          <w:p w14:paraId="26FA55FE" w14:textId="77777777" w:rsidR="00087914" w:rsidRPr="00087914" w:rsidRDefault="00087914" w:rsidP="00087914">
            <w:pPr>
              <w:jc w:val="center"/>
              <w:rPr>
                <w:sz w:val="18"/>
                <w:szCs w:val="18"/>
                <w:lang w:val="en-US" w:eastAsia="en-US"/>
              </w:rPr>
            </w:pPr>
            <w:r w:rsidRPr="00087914">
              <w:rPr>
                <w:sz w:val="18"/>
                <w:szCs w:val="18"/>
                <w:lang w:val="en-US" w:eastAsia="en-US"/>
              </w:rPr>
              <w:t>83</w:t>
            </w:r>
          </w:p>
        </w:tc>
        <w:tc>
          <w:tcPr>
            <w:tcW w:w="1031" w:type="dxa"/>
            <w:tcBorders>
              <w:top w:val="nil"/>
              <w:left w:val="nil"/>
              <w:bottom w:val="single" w:sz="8" w:space="0" w:color="auto"/>
              <w:right w:val="single" w:sz="8" w:space="0" w:color="auto"/>
            </w:tcBorders>
            <w:shd w:val="clear" w:color="auto" w:fill="auto"/>
            <w:noWrap/>
            <w:vAlign w:val="center"/>
            <w:hideMark/>
          </w:tcPr>
          <w:p w14:paraId="6CC1B4DB" w14:textId="77777777" w:rsidR="00087914" w:rsidRPr="00087914" w:rsidRDefault="00087914" w:rsidP="00087914">
            <w:pPr>
              <w:jc w:val="center"/>
              <w:rPr>
                <w:sz w:val="18"/>
                <w:szCs w:val="18"/>
                <w:lang w:val="en-US" w:eastAsia="en-US"/>
              </w:rPr>
            </w:pPr>
            <w:r w:rsidRPr="00087914">
              <w:rPr>
                <w:sz w:val="18"/>
                <w:szCs w:val="18"/>
                <w:lang w:val="en-US" w:eastAsia="en-US"/>
              </w:rPr>
              <w:t>50</w:t>
            </w:r>
          </w:p>
        </w:tc>
      </w:tr>
    </w:tbl>
    <w:p w14:paraId="627FCE82" w14:textId="0CE823A0" w:rsidR="008A7C69" w:rsidRPr="00087914" w:rsidRDefault="007D2BBF" w:rsidP="00144965">
      <w:pPr>
        <w:jc w:val="center"/>
        <w:rPr>
          <w:b/>
          <w:i/>
          <w:sz w:val="20"/>
          <w:szCs w:val="20"/>
          <w:lang w:eastAsia="en-US"/>
        </w:rPr>
      </w:pPr>
      <w:r>
        <w:rPr>
          <w:b/>
          <w:i/>
          <w:sz w:val="20"/>
          <w:szCs w:val="20"/>
          <w:lang w:eastAsia="en-US"/>
        </w:rPr>
        <w:t>Табела 61</w:t>
      </w:r>
      <w:r w:rsidR="008A7C69" w:rsidRPr="00087914">
        <w:rPr>
          <w:b/>
          <w:i/>
          <w:sz w:val="20"/>
          <w:szCs w:val="20"/>
          <w:lang w:val="sr-Cyrl-CS" w:eastAsia="en-US"/>
        </w:rPr>
        <w:t>.</w:t>
      </w:r>
      <w:r w:rsidR="008A7C69" w:rsidRPr="00087914">
        <w:rPr>
          <w:b/>
          <w:i/>
          <w:sz w:val="20"/>
          <w:szCs w:val="20"/>
          <w:lang w:eastAsia="en-US"/>
        </w:rPr>
        <w:t xml:space="preserve"> Структура прихода од осталих дјелатности</w:t>
      </w:r>
    </w:p>
    <w:p w14:paraId="33FB1D54" w14:textId="43A0E367" w:rsidR="00EE3005" w:rsidRPr="000F6C7E" w:rsidRDefault="00EE3005" w:rsidP="00144965">
      <w:pPr>
        <w:jc w:val="center"/>
        <w:rPr>
          <w:b/>
          <w:i/>
          <w:color w:val="FF0000"/>
          <w:sz w:val="20"/>
          <w:szCs w:val="20"/>
          <w:lang w:eastAsia="en-US"/>
        </w:rPr>
      </w:pPr>
    </w:p>
    <w:p w14:paraId="3C85AB5E" w14:textId="267CD6EE" w:rsidR="00634885" w:rsidRDefault="00634885" w:rsidP="00634885">
      <w:pPr>
        <w:ind w:left="-510" w:right="-510"/>
        <w:jc w:val="both"/>
        <w:rPr>
          <w:lang w:val="sr-Cyrl-BA"/>
        </w:rPr>
      </w:pPr>
      <w:r w:rsidRPr="001C4FF8">
        <w:rPr>
          <w:lang w:val="sr-Latn-CS"/>
        </w:rPr>
        <w:t>Приходи од субвенција</w:t>
      </w:r>
      <w:r w:rsidRPr="001C4FF8">
        <w:rPr>
          <w:lang w:val="sr-Cyrl-RS"/>
        </w:rPr>
        <w:t xml:space="preserve"> износе</w:t>
      </w:r>
      <w:r w:rsidRPr="001C4FF8">
        <w:rPr>
          <w:lang w:val="sr-Latn-CS"/>
        </w:rPr>
        <w:t xml:space="preserve"> </w:t>
      </w:r>
      <w:r>
        <w:rPr>
          <w:lang w:val="sr-Cyrl-RS"/>
        </w:rPr>
        <w:t>19.783.612</w:t>
      </w:r>
      <w:r w:rsidRPr="001C4FF8">
        <w:rPr>
          <w:lang w:val="sr-Latn-CS"/>
        </w:rPr>
        <w:t xml:space="preserve"> КМ </w:t>
      </w:r>
      <w:r w:rsidRPr="001C4FF8">
        <w:t>(износ без ПДВ-а) који се</w:t>
      </w:r>
      <w:r w:rsidRPr="001C4FF8">
        <w:rPr>
          <w:lang w:val="sr-Latn-CS"/>
        </w:rPr>
        <w:t xml:space="preserve"> односе</w:t>
      </w:r>
      <w:r w:rsidRPr="001C4FF8">
        <w:t xml:space="preserve"> </w:t>
      </w:r>
      <w:r w:rsidRPr="001C4FF8">
        <w:rPr>
          <w:lang w:val="sr-Latn-CS"/>
        </w:rPr>
        <w:t>на средства Владе Р</w:t>
      </w:r>
      <w:r w:rsidRPr="001C4FF8">
        <w:rPr>
          <w:lang w:val="sr-Cyrl-RS"/>
        </w:rPr>
        <w:t>епублике Српске</w:t>
      </w:r>
      <w:r w:rsidRPr="001C4FF8">
        <w:rPr>
          <w:lang w:val="sr-Latn-CS"/>
        </w:rPr>
        <w:t xml:space="preserve"> по основу Уговора о  финансирању  жељезничке  инфраструктуре  и  Уговора  о  суфинансирању жељезничког путничког саобраћаја за 202</w:t>
      </w:r>
      <w:r w:rsidRPr="001C4FF8">
        <w:t>2</w:t>
      </w:r>
      <w:r w:rsidRPr="001C4FF8">
        <w:rPr>
          <w:lang w:val="sr-Latn-CS"/>
        </w:rPr>
        <w:t>. годину</w:t>
      </w:r>
      <w:r w:rsidRPr="001C4FF8">
        <w:rPr>
          <w:lang w:val="sr-Cyrl-RS"/>
        </w:rPr>
        <w:t>.</w:t>
      </w:r>
      <w:r w:rsidRPr="001C4FF8">
        <w:rPr>
          <w:lang w:val="sr-Latn-CS"/>
        </w:rPr>
        <w:t xml:space="preserve"> </w:t>
      </w:r>
      <w:r w:rsidRPr="001C4FF8">
        <w:t xml:space="preserve">Буџетом Републике Српске за 2020. годину, смањена су планирана средства за Жељезнице Републике Српске по </w:t>
      </w:r>
      <w:r w:rsidRPr="001C4FF8">
        <w:rPr>
          <w:lang w:val="sr-Latn-CS"/>
        </w:rPr>
        <w:t>Уговору о  финансирању  жељезничке  инфраструктуре  и  Уговору  о  суфинансирању жељезничког путничког саобраћаја</w:t>
      </w:r>
      <w:r w:rsidRPr="001C4FF8">
        <w:t xml:space="preserve"> за износ од 5.000.000 КМ, </w:t>
      </w:r>
      <w:r w:rsidRPr="001C4FF8">
        <w:rPr>
          <w:lang w:val="sr-Cyrl-BA"/>
        </w:rPr>
        <w:t>те је наведено утицало на исказани износ прихода од субвенција и посљедично на укупан резултат пословања.</w:t>
      </w:r>
    </w:p>
    <w:p w14:paraId="4E7A50CE" w14:textId="77777777" w:rsidR="00FC3519" w:rsidRPr="000F6C7E" w:rsidRDefault="00FC3519" w:rsidP="00EE3005">
      <w:pPr>
        <w:ind w:right="-510"/>
        <w:jc w:val="both"/>
        <w:rPr>
          <w:color w:val="FF0000"/>
          <w:lang w:eastAsia="en-US"/>
        </w:rPr>
      </w:pPr>
    </w:p>
    <w:p w14:paraId="378ADDA0" w14:textId="1390C9B7" w:rsidR="008B2BFF" w:rsidRPr="00634885" w:rsidRDefault="00FC3519" w:rsidP="008B2BFF">
      <w:pPr>
        <w:spacing w:after="120"/>
        <w:ind w:left="-510" w:right="-510"/>
        <w:jc w:val="both"/>
        <w:rPr>
          <w:lang w:eastAsia="en-US"/>
        </w:rPr>
      </w:pPr>
      <w:r w:rsidRPr="00634885">
        <w:rPr>
          <w:lang w:eastAsia="en-US"/>
        </w:rPr>
        <w:t xml:space="preserve">Приходи по основу премија, дотација и компензација представљају приходе по основу укидања резервисања у висини годишње амортизације донираних средстава и износе </w:t>
      </w:r>
      <w:r w:rsidR="00634885" w:rsidRPr="00634885">
        <w:rPr>
          <w:lang w:val="sr-Cyrl-RS" w:eastAsia="en-US"/>
        </w:rPr>
        <w:t>550.763</w:t>
      </w:r>
      <w:r w:rsidRPr="00634885">
        <w:rPr>
          <w:lang w:eastAsia="en-US"/>
        </w:rPr>
        <w:t xml:space="preserve"> КМ.</w:t>
      </w:r>
    </w:p>
    <w:p w14:paraId="4C6D7A39" w14:textId="32799444" w:rsidR="008B2BFF" w:rsidRPr="00BA67B3" w:rsidRDefault="008B2BFF" w:rsidP="008B2BFF">
      <w:pPr>
        <w:ind w:left="-510" w:right="-510"/>
        <w:jc w:val="both"/>
      </w:pPr>
      <w:r w:rsidRPr="00BA67B3">
        <w:t xml:space="preserve">Приходи од  донација државних органа остварени су у износу од  </w:t>
      </w:r>
      <w:r w:rsidRPr="00BA67B3">
        <w:rPr>
          <w:lang w:val="sr-Cyrl-RS"/>
        </w:rPr>
        <w:t>2.903.683</w:t>
      </w:r>
      <w:r w:rsidRPr="00BA67B3">
        <w:t xml:space="preserve"> КМ и </w:t>
      </w:r>
      <w:r>
        <w:rPr>
          <w:lang w:val="sr-Cyrl-RS"/>
        </w:rPr>
        <w:t>мањи</w:t>
      </w:r>
      <w:r w:rsidRPr="00BA67B3">
        <w:t xml:space="preserve"> су за </w:t>
      </w:r>
      <w:r>
        <w:rPr>
          <w:lang w:val="sr-Cyrl-RS"/>
        </w:rPr>
        <w:t>20</w:t>
      </w:r>
      <w:r w:rsidRPr="00BA67B3">
        <w:t>% у односу на посматрани период прошле године. Ови приходи су „ad hoc„ приходи који се јављају у току реализације кредита са Свјетском банком.</w:t>
      </w:r>
    </w:p>
    <w:p w14:paraId="1EF6C96E" w14:textId="77777777" w:rsidR="008B2BFF" w:rsidRPr="001C4FF8" w:rsidRDefault="008B2BFF" w:rsidP="008B2BFF">
      <w:pPr>
        <w:pStyle w:val="BodyText"/>
        <w:spacing w:line="240" w:lineRule="auto"/>
        <w:ind w:left="-510" w:right="-510"/>
        <w:rPr>
          <w:lang w:val="sr-Cyrl-BA"/>
        </w:rPr>
      </w:pPr>
    </w:p>
    <w:p w14:paraId="7C9A49F0" w14:textId="2EE37C8B" w:rsidR="008B2BFF" w:rsidRDefault="008B2BFF" w:rsidP="008B2BFF">
      <w:pPr>
        <w:ind w:left="-510" w:right="-510"/>
        <w:jc w:val="both"/>
        <w:rPr>
          <w:lang w:val="sr-Cyrl-BA"/>
        </w:rPr>
      </w:pPr>
      <w:r w:rsidRPr="001C4FF8">
        <w:rPr>
          <w:lang w:val="sr-Cyrl-BA"/>
        </w:rPr>
        <w:lastRenderedPageBreak/>
        <w:t xml:space="preserve">Приходи од закупнина остварени су у износу од </w:t>
      </w:r>
      <w:r>
        <w:rPr>
          <w:lang w:val="sr-Cyrl-RS"/>
        </w:rPr>
        <w:t>389.474</w:t>
      </w:r>
      <w:r w:rsidRPr="001C4FF8">
        <w:rPr>
          <w:lang w:val="sr-Cyrl-BA"/>
        </w:rPr>
        <w:t xml:space="preserve"> КМ и исти су за </w:t>
      </w:r>
      <w:r>
        <w:rPr>
          <w:lang w:val="sr-Cyrl-BA"/>
        </w:rPr>
        <w:t>60</w:t>
      </w:r>
      <w:r w:rsidRPr="001C4FF8">
        <w:rPr>
          <w:lang w:val="sr-Cyrl-BA"/>
        </w:rPr>
        <w:t>% мањи од остварених у истом периоду прошле године. Смањење прихода од закупа највећим дијелом односе се на смањење прихода од издавања у зак</w:t>
      </w:r>
      <w:r>
        <w:rPr>
          <w:lang w:val="sr-Cyrl-BA"/>
        </w:rPr>
        <w:t>уп дизел локомотива и вагона.</w:t>
      </w:r>
      <w:r w:rsidRPr="001C4FF8">
        <w:rPr>
          <w:lang w:val="sr-Cyrl-BA"/>
        </w:rPr>
        <w:t xml:space="preserve"> </w:t>
      </w:r>
    </w:p>
    <w:p w14:paraId="10780FA3" w14:textId="3C2205FA" w:rsidR="008A7C69" w:rsidRPr="008B2BFF" w:rsidRDefault="0028356E" w:rsidP="00144965">
      <w:pPr>
        <w:ind w:right="-170"/>
        <w:jc w:val="right"/>
        <w:rPr>
          <w:lang w:val="sr-Latn-BA" w:eastAsia="sr-Latn-BA"/>
        </w:rPr>
      </w:pPr>
      <w:r w:rsidRPr="008B2BFF">
        <w:rPr>
          <w:bCs/>
          <w:iCs/>
          <w:sz w:val="20"/>
          <w:szCs w:val="20"/>
          <w:lang w:val="sr-Cyrl-RS" w:eastAsia="sr-Latn-BA"/>
        </w:rPr>
        <w:t xml:space="preserve">    </w:t>
      </w:r>
      <w:r w:rsidR="008A7C69" w:rsidRPr="008B2BFF">
        <w:rPr>
          <w:bCs/>
          <w:iCs/>
          <w:sz w:val="20"/>
          <w:szCs w:val="20"/>
          <w:lang w:val="sr-Latn-BA" w:eastAsia="sr-Latn-BA"/>
        </w:rPr>
        <w:t>(у КМ)</w:t>
      </w:r>
    </w:p>
    <w:tbl>
      <w:tblPr>
        <w:tblW w:w="10971" w:type="dxa"/>
        <w:jc w:val="center"/>
        <w:tblLook w:val="04A0" w:firstRow="1" w:lastRow="0" w:firstColumn="1" w:lastColumn="0" w:noHBand="0" w:noVBand="1"/>
      </w:tblPr>
      <w:tblGrid>
        <w:gridCol w:w="705"/>
        <w:gridCol w:w="4600"/>
        <w:gridCol w:w="1086"/>
        <w:gridCol w:w="1380"/>
        <w:gridCol w:w="1180"/>
        <w:gridCol w:w="989"/>
        <w:gridCol w:w="1031"/>
      </w:tblGrid>
      <w:tr w:rsidR="008B2BFF" w:rsidRPr="008B2BFF" w14:paraId="5F815BA1" w14:textId="77777777" w:rsidTr="008B2BFF">
        <w:trPr>
          <w:trHeight w:val="225"/>
          <w:jc w:val="center"/>
        </w:trPr>
        <w:tc>
          <w:tcPr>
            <w:tcW w:w="705"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2956F5EE" w14:textId="77777777" w:rsidR="008B2BFF" w:rsidRPr="008B2BFF" w:rsidRDefault="008B2BFF" w:rsidP="008B2BFF">
            <w:pPr>
              <w:jc w:val="center"/>
              <w:rPr>
                <w:b/>
                <w:bCs/>
                <w:sz w:val="18"/>
                <w:szCs w:val="18"/>
                <w:lang w:val="en-US" w:eastAsia="en-US"/>
              </w:rPr>
            </w:pPr>
            <w:r w:rsidRPr="008B2BFF">
              <w:rPr>
                <w:b/>
                <w:bCs/>
                <w:sz w:val="18"/>
                <w:szCs w:val="18"/>
                <w:lang w:val="en-US" w:eastAsia="en-US"/>
              </w:rPr>
              <w:t xml:space="preserve">Редни број </w:t>
            </w:r>
          </w:p>
        </w:tc>
        <w:tc>
          <w:tcPr>
            <w:tcW w:w="4600"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08256C34" w14:textId="77777777" w:rsidR="008B2BFF" w:rsidRPr="008B2BFF" w:rsidRDefault="008B2BFF" w:rsidP="008B2BFF">
            <w:pPr>
              <w:jc w:val="center"/>
              <w:rPr>
                <w:b/>
                <w:bCs/>
                <w:sz w:val="18"/>
                <w:szCs w:val="18"/>
                <w:lang w:val="en-US" w:eastAsia="en-US"/>
              </w:rPr>
            </w:pPr>
            <w:r w:rsidRPr="008B2BFF">
              <w:rPr>
                <w:b/>
                <w:bCs/>
                <w:sz w:val="18"/>
                <w:szCs w:val="18"/>
                <w:lang w:val="en-US" w:eastAsia="en-US"/>
              </w:rPr>
              <w:t>Опис</w:t>
            </w:r>
          </w:p>
        </w:tc>
        <w:tc>
          <w:tcPr>
            <w:tcW w:w="1086" w:type="dxa"/>
            <w:tcBorders>
              <w:top w:val="single" w:sz="8" w:space="0" w:color="auto"/>
              <w:left w:val="nil"/>
              <w:bottom w:val="single" w:sz="4" w:space="0" w:color="auto"/>
              <w:right w:val="single" w:sz="4" w:space="0" w:color="auto"/>
            </w:tcBorders>
            <w:shd w:val="clear" w:color="000000" w:fill="BFBFBF"/>
            <w:noWrap/>
            <w:vAlign w:val="center"/>
            <w:hideMark/>
          </w:tcPr>
          <w:p w14:paraId="1EB4B7F9" w14:textId="77777777" w:rsidR="008B2BFF" w:rsidRPr="008B2BFF" w:rsidRDefault="008B2BFF" w:rsidP="008B2BFF">
            <w:pPr>
              <w:jc w:val="center"/>
              <w:rPr>
                <w:b/>
                <w:bCs/>
                <w:sz w:val="18"/>
                <w:szCs w:val="18"/>
                <w:lang w:val="en-US" w:eastAsia="en-US"/>
              </w:rPr>
            </w:pPr>
            <w:r w:rsidRPr="008B2BFF">
              <w:rPr>
                <w:b/>
                <w:bCs/>
                <w:sz w:val="18"/>
                <w:szCs w:val="18"/>
                <w:lang w:val="en-US" w:eastAsia="en-US"/>
              </w:rPr>
              <w:t>Остварено</w:t>
            </w:r>
          </w:p>
        </w:tc>
        <w:tc>
          <w:tcPr>
            <w:tcW w:w="1380" w:type="dxa"/>
            <w:tcBorders>
              <w:top w:val="single" w:sz="8" w:space="0" w:color="auto"/>
              <w:left w:val="nil"/>
              <w:bottom w:val="single" w:sz="4" w:space="0" w:color="auto"/>
              <w:right w:val="single" w:sz="4" w:space="0" w:color="auto"/>
            </w:tcBorders>
            <w:shd w:val="clear" w:color="000000" w:fill="BFBFBF"/>
            <w:noWrap/>
            <w:vAlign w:val="center"/>
            <w:hideMark/>
          </w:tcPr>
          <w:p w14:paraId="16027DF6" w14:textId="77777777" w:rsidR="008B2BFF" w:rsidRPr="008B2BFF" w:rsidRDefault="008B2BFF" w:rsidP="008B2BFF">
            <w:pPr>
              <w:jc w:val="center"/>
              <w:rPr>
                <w:b/>
                <w:bCs/>
                <w:sz w:val="18"/>
                <w:szCs w:val="18"/>
                <w:lang w:val="en-US" w:eastAsia="en-US"/>
              </w:rPr>
            </w:pPr>
            <w:r w:rsidRPr="008B2BFF">
              <w:rPr>
                <w:b/>
                <w:bCs/>
                <w:sz w:val="18"/>
                <w:szCs w:val="18"/>
                <w:lang w:val="en-US" w:eastAsia="en-US"/>
              </w:rPr>
              <w:t>План</w:t>
            </w:r>
          </w:p>
        </w:tc>
        <w:tc>
          <w:tcPr>
            <w:tcW w:w="1180" w:type="dxa"/>
            <w:tcBorders>
              <w:top w:val="single" w:sz="8" w:space="0" w:color="auto"/>
              <w:left w:val="nil"/>
              <w:bottom w:val="single" w:sz="4" w:space="0" w:color="auto"/>
              <w:right w:val="single" w:sz="4" w:space="0" w:color="auto"/>
            </w:tcBorders>
            <w:shd w:val="clear" w:color="000000" w:fill="BFBFBF"/>
            <w:noWrap/>
            <w:vAlign w:val="center"/>
            <w:hideMark/>
          </w:tcPr>
          <w:p w14:paraId="78A70A2D" w14:textId="77777777" w:rsidR="008B2BFF" w:rsidRPr="008B2BFF" w:rsidRDefault="008B2BFF" w:rsidP="008B2BFF">
            <w:pPr>
              <w:jc w:val="center"/>
              <w:rPr>
                <w:b/>
                <w:bCs/>
                <w:sz w:val="18"/>
                <w:szCs w:val="18"/>
                <w:lang w:val="en-US" w:eastAsia="en-US"/>
              </w:rPr>
            </w:pPr>
            <w:r w:rsidRPr="008B2BFF">
              <w:rPr>
                <w:b/>
                <w:bCs/>
                <w:sz w:val="18"/>
                <w:szCs w:val="18"/>
                <w:lang w:val="en-US" w:eastAsia="en-US"/>
              </w:rPr>
              <w:t>Остварено</w:t>
            </w:r>
          </w:p>
        </w:tc>
        <w:tc>
          <w:tcPr>
            <w:tcW w:w="2020"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3B3E48F3" w14:textId="77777777" w:rsidR="008B2BFF" w:rsidRPr="008B2BFF" w:rsidRDefault="008B2BFF" w:rsidP="008B2BFF">
            <w:pPr>
              <w:jc w:val="center"/>
              <w:rPr>
                <w:b/>
                <w:bCs/>
                <w:sz w:val="18"/>
                <w:szCs w:val="18"/>
                <w:lang w:val="en-US" w:eastAsia="en-US"/>
              </w:rPr>
            </w:pPr>
            <w:r w:rsidRPr="008B2BFF">
              <w:rPr>
                <w:b/>
                <w:bCs/>
                <w:sz w:val="18"/>
                <w:szCs w:val="18"/>
                <w:lang w:val="en-US" w:eastAsia="en-US"/>
              </w:rPr>
              <w:t>Индекси</w:t>
            </w:r>
          </w:p>
        </w:tc>
      </w:tr>
      <w:tr w:rsidR="008B2BFF" w:rsidRPr="008B2BFF" w14:paraId="70624F39" w14:textId="77777777" w:rsidTr="008B2BFF">
        <w:trPr>
          <w:trHeight w:val="225"/>
          <w:jc w:val="center"/>
        </w:trPr>
        <w:tc>
          <w:tcPr>
            <w:tcW w:w="705" w:type="dxa"/>
            <w:vMerge/>
            <w:tcBorders>
              <w:top w:val="single" w:sz="8" w:space="0" w:color="auto"/>
              <w:left w:val="single" w:sz="8" w:space="0" w:color="auto"/>
              <w:bottom w:val="single" w:sz="4" w:space="0" w:color="auto"/>
              <w:right w:val="single" w:sz="4" w:space="0" w:color="auto"/>
            </w:tcBorders>
            <w:vAlign w:val="center"/>
            <w:hideMark/>
          </w:tcPr>
          <w:p w14:paraId="00A52907" w14:textId="77777777" w:rsidR="008B2BFF" w:rsidRPr="008B2BFF" w:rsidRDefault="008B2BFF" w:rsidP="008B2BFF">
            <w:pPr>
              <w:rPr>
                <w:b/>
                <w:bCs/>
                <w:sz w:val="18"/>
                <w:szCs w:val="18"/>
                <w:lang w:val="en-US" w:eastAsia="en-US"/>
              </w:rPr>
            </w:pPr>
          </w:p>
        </w:tc>
        <w:tc>
          <w:tcPr>
            <w:tcW w:w="4600" w:type="dxa"/>
            <w:vMerge/>
            <w:tcBorders>
              <w:top w:val="single" w:sz="8" w:space="0" w:color="auto"/>
              <w:left w:val="single" w:sz="4" w:space="0" w:color="auto"/>
              <w:bottom w:val="single" w:sz="4" w:space="0" w:color="auto"/>
              <w:right w:val="single" w:sz="4" w:space="0" w:color="auto"/>
            </w:tcBorders>
            <w:vAlign w:val="center"/>
            <w:hideMark/>
          </w:tcPr>
          <w:p w14:paraId="5B23967B" w14:textId="77777777" w:rsidR="008B2BFF" w:rsidRPr="008B2BFF" w:rsidRDefault="008B2BFF" w:rsidP="008B2BFF">
            <w:pPr>
              <w:rPr>
                <w:b/>
                <w:bCs/>
                <w:sz w:val="18"/>
                <w:szCs w:val="18"/>
                <w:lang w:val="en-US" w:eastAsia="en-US"/>
              </w:rPr>
            </w:pPr>
          </w:p>
        </w:tc>
        <w:tc>
          <w:tcPr>
            <w:tcW w:w="1086" w:type="dxa"/>
            <w:tcBorders>
              <w:top w:val="nil"/>
              <w:left w:val="nil"/>
              <w:bottom w:val="single" w:sz="4" w:space="0" w:color="auto"/>
              <w:right w:val="single" w:sz="4" w:space="0" w:color="auto"/>
            </w:tcBorders>
            <w:shd w:val="clear" w:color="000000" w:fill="BFBFBF"/>
            <w:noWrap/>
            <w:vAlign w:val="center"/>
            <w:hideMark/>
          </w:tcPr>
          <w:p w14:paraId="7F50DB93" w14:textId="77777777" w:rsidR="008B2BFF" w:rsidRPr="008B2BFF" w:rsidRDefault="008B2BFF" w:rsidP="008B2BFF">
            <w:pPr>
              <w:jc w:val="center"/>
              <w:rPr>
                <w:b/>
                <w:bCs/>
                <w:sz w:val="18"/>
                <w:szCs w:val="18"/>
                <w:lang w:val="en-US" w:eastAsia="en-US"/>
              </w:rPr>
            </w:pPr>
            <w:r w:rsidRPr="008B2BFF">
              <w:rPr>
                <w:b/>
                <w:bCs/>
                <w:sz w:val="18"/>
                <w:szCs w:val="18"/>
                <w:lang w:val="en-US" w:eastAsia="en-US"/>
              </w:rPr>
              <w:t>I-XII/2021.</w:t>
            </w:r>
          </w:p>
        </w:tc>
        <w:tc>
          <w:tcPr>
            <w:tcW w:w="1380" w:type="dxa"/>
            <w:tcBorders>
              <w:top w:val="nil"/>
              <w:left w:val="nil"/>
              <w:bottom w:val="single" w:sz="4" w:space="0" w:color="auto"/>
              <w:right w:val="single" w:sz="4" w:space="0" w:color="auto"/>
            </w:tcBorders>
            <w:shd w:val="clear" w:color="000000" w:fill="BFBFBF"/>
            <w:noWrap/>
            <w:vAlign w:val="center"/>
            <w:hideMark/>
          </w:tcPr>
          <w:p w14:paraId="5C049B79" w14:textId="77777777" w:rsidR="008B2BFF" w:rsidRPr="008B2BFF" w:rsidRDefault="008B2BFF" w:rsidP="008B2BFF">
            <w:pPr>
              <w:jc w:val="center"/>
              <w:rPr>
                <w:b/>
                <w:bCs/>
                <w:sz w:val="18"/>
                <w:szCs w:val="18"/>
                <w:lang w:val="en-US" w:eastAsia="en-US"/>
              </w:rPr>
            </w:pPr>
            <w:r w:rsidRPr="008B2BFF">
              <w:rPr>
                <w:b/>
                <w:bCs/>
                <w:sz w:val="18"/>
                <w:szCs w:val="18"/>
                <w:lang w:val="en-US" w:eastAsia="en-US"/>
              </w:rPr>
              <w:t>I-XII/2022.</w:t>
            </w:r>
          </w:p>
        </w:tc>
        <w:tc>
          <w:tcPr>
            <w:tcW w:w="1180" w:type="dxa"/>
            <w:tcBorders>
              <w:top w:val="nil"/>
              <w:left w:val="nil"/>
              <w:bottom w:val="single" w:sz="4" w:space="0" w:color="auto"/>
              <w:right w:val="single" w:sz="4" w:space="0" w:color="auto"/>
            </w:tcBorders>
            <w:shd w:val="clear" w:color="000000" w:fill="BFBFBF"/>
            <w:noWrap/>
            <w:vAlign w:val="center"/>
            <w:hideMark/>
          </w:tcPr>
          <w:p w14:paraId="37CD6193" w14:textId="77777777" w:rsidR="008B2BFF" w:rsidRPr="008B2BFF" w:rsidRDefault="008B2BFF" w:rsidP="008B2BFF">
            <w:pPr>
              <w:jc w:val="center"/>
              <w:rPr>
                <w:b/>
                <w:bCs/>
                <w:sz w:val="18"/>
                <w:szCs w:val="18"/>
                <w:lang w:val="en-US" w:eastAsia="en-US"/>
              </w:rPr>
            </w:pPr>
            <w:r w:rsidRPr="008B2BFF">
              <w:rPr>
                <w:b/>
                <w:bCs/>
                <w:sz w:val="18"/>
                <w:szCs w:val="18"/>
                <w:lang w:val="en-US" w:eastAsia="en-US"/>
              </w:rPr>
              <w:t>I-XII/2022.</w:t>
            </w:r>
          </w:p>
        </w:tc>
        <w:tc>
          <w:tcPr>
            <w:tcW w:w="989" w:type="dxa"/>
            <w:tcBorders>
              <w:top w:val="nil"/>
              <w:left w:val="nil"/>
              <w:bottom w:val="single" w:sz="4" w:space="0" w:color="auto"/>
              <w:right w:val="single" w:sz="4" w:space="0" w:color="auto"/>
            </w:tcBorders>
            <w:shd w:val="clear" w:color="000000" w:fill="BFBFBF"/>
            <w:noWrap/>
            <w:vAlign w:val="center"/>
            <w:hideMark/>
          </w:tcPr>
          <w:p w14:paraId="5D251E77" w14:textId="77777777" w:rsidR="008B2BFF" w:rsidRPr="008B2BFF" w:rsidRDefault="008B2BFF" w:rsidP="008B2BFF">
            <w:pPr>
              <w:jc w:val="center"/>
              <w:rPr>
                <w:b/>
                <w:bCs/>
                <w:sz w:val="12"/>
                <w:szCs w:val="12"/>
                <w:lang w:val="en-US" w:eastAsia="en-US"/>
              </w:rPr>
            </w:pPr>
            <w:r w:rsidRPr="008B2BFF">
              <w:rPr>
                <w:b/>
                <w:bCs/>
                <w:sz w:val="12"/>
                <w:szCs w:val="12"/>
                <w:lang w:val="en-US" w:eastAsia="en-US"/>
              </w:rPr>
              <w:t>(ос.22/ос.21)</w:t>
            </w:r>
          </w:p>
        </w:tc>
        <w:tc>
          <w:tcPr>
            <w:tcW w:w="1031" w:type="dxa"/>
            <w:tcBorders>
              <w:top w:val="nil"/>
              <w:left w:val="nil"/>
              <w:bottom w:val="single" w:sz="4" w:space="0" w:color="auto"/>
              <w:right w:val="single" w:sz="8" w:space="0" w:color="auto"/>
            </w:tcBorders>
            <w:shd w:val="clear" w:color="000000" w:fill="BFBFBF"/>
            <w:noWrap/>
            <w:vAlign w:val="center"/>
            <w:hideMark/>
          </w:tcPr>
          <w:p w14:paraId="740EA1CE" w14:textId="77777777" w:rsidR="008B2BFF" w:rsidRPr="008B2BFF" w:rsidRDefault="008B2BFF" w:rsidP="008B2BFF">
            <w:pPr>
              <w:jc w:val="center"/>
              <w:rPr>
                <w:b/>
                <w:bCs/>
                <w:sz w:val="12"/>
                <w:szCs w:val="12"/>
                <w:lang w:val="en-US" w:eastAsia="en-US"/>
              </w:rPr>
            </w:pPr>
            <w:r w:rsidRPr="008B2BFF">
              <w:rPr>
                <w:b/>
                <w:bCs/>
                <w:sz w:val="12"/>
                <w:szCs w:val="12"/>
                <w:lang w:val="en-US" w:eastAsia="en-US"/>
              </w:rPr>
              <w:t>(ос.22/пл.22)</w:t>
            </w:r>
          </w:p>
        </w:tc>
      </w:tr>
      <w:tr w:rsidR="008B2BFF" w:rsidRPr="008B2BFF" w14:paraId="38DFC272" w14:textId="77777777" w:rsidTr="008B2BFF">
        <w:trPr>
          <w:trHeight w:val="135"/>
          <w:jc w:val="center"/>
        </w:trPr>
        <w:tc>
          <w:tcPr>
            <w:tcW w:w="705" w:type="dxa"/>
            <w:tcBorders>
              <w:top w:val="nil"/>
              <w:left w:val="single" w:sz="8" w:space="0" w:color="auto"/>
              <w:bottom w:val="nil"/>
              <w:right w:val="single" w:sz="4" w:space="0" w:color="auto"/>
            </w:tcBorders>
            <w:shd w:val="clear" w:color="000000" w:fill="FFFFFF"/>
            <w:noWrap/>
            <w:vAlign w:val="center"/>
            <w:hideMark/>
          </w:tcPr>
          <w:p w14:paraId="0686336C" w14:textId="77777777" w:rsidR="008B2BFF" w:rsidRPr="008B2BFF" w:rsidRDefault="008B2BFF" w:rsidP="008B2BFF">
            <w:pPr>
              <w:jc w:val="center"/>
              <w:rPr>
                <w:i/>
                <w:iCs/>
                <w:sz w:val="12"/>
                <w:szCs w:val="12"/>
                <w:lang w:val="en-US" w:eastAsia="en-US"/>
              </w:rPr>
            </w:pPr>
            <w:r w:rsidRPr="008B2BFF">
              <w:rPr>
                <w:i/>
                <w:iCs/>
                <w:sz w:val="12"/>
                <w:szCs w:val="12"/>
                <w:lang w:val="en-US" w:eastAsia="en-US"/>
              </w:rPr>
              <w:t>1</w:t>
            </w:r>
          </w:p>
        </w:tc>
        <w:tc>
          <w:tcPr>
            <w:tcW w:w="4600" w:type="dxa"/>
            <w:tcBorders>
              <w:top w:val="nil"/>
              <w:left w:val="nil"/>
              <w:bottom w:val="nil"/>
              <w:right w:val="single" w:sz="4" w:space="0" w:color="auto"/>
            </w:tcBorders>
            <w:shd w:val="clear" w:color="000000" w:fill="FFFFFF"/>
            <w:noWrap/>
            <w:vAlign w:val="center"/>
            <w:hideMark/>
          </w:tcPr>
          <w:p w14:paraId="656F777F" w14:textId="77777777" w:rsidR="008B2BFF" w:rsidRPr="008B2BFF" w:rsidRDefault="008B2BFF" w:rsidP="008B2BFF">
            <w:pPr>
              <w:jc w:val="center"/>
              <w:rPr>
                <w:i/>
                <w:iCs/>
                <w:sz w:val="12"/>
                <w:szCs w:val="12"/>
                <w:lang w:val="en-US" w:eastAsia="en-US"/>
              </w:rPr>
            </w:pPr>
            <w:r w:rsidRPr="008B2BFF">
              <w:rPr>
                <w:i/>
                <w:iCs/>
                <w:sz w:val="12"/>
                <w:szCs w:val="12"/>
                <w:lang w:val="en-US" w:eastAsia="en-US"/>
              </w:rPr>
              <w:t>2</w:t>
            </w:r>
          </w:p>
        </w:tc>
        <w:tc>
          <w:tcPr>
            <w:tcW w:w="1086" w:type="dxa"/>
            <w:tcBorders>
              <w:top w:val="nil"/>
              <w:left w:val="nil"/>
              <w:bottom w:val="nil"/>
              <w:right w:val="single" w:sz="4" w:space="0" w:color="auto"/>
            </w:tcBorders>
            <w:shd w:val="clear" w:color="000000" w:fill="FFFFFF"/>
            <w:noWrap/>
            <w:vAlign w:val="center"/>
            <w:hideMark/>
          </w:tcPr>
          <w:p w14:paraId="004824FF" w14:textId="77777777" w:rsidR="008B2BFF" w:rsidRPr="008B2BFF" w:rsidRDefault="008B2BFF" w:rsidP="008B2BFF">
            <w:pPr>
              <w:jc w:val="center"/>
              <w:rPr>
                <w:i/>
                <w:iCs/>
                <w:sz w:val="12"/>
                <w:szCs w:val="12"/>
                <w:lang w:val="en-US" w:eastAsia="en-US"/>
              </w:rPr>
            </w:pPr>
            <w:r w:rsidRPr="008B2BFF">
              <w:rPr>
                <w:i/>
                <w:iCs/>
                <w:sz w:val="12"/>
                <w:szCs w:val="12"/>
                <w:lang w:val="en-US" w:eastAsia="en-US"/>
              </w:rPr>
              <w:t>3</w:t>
            </w:r>
          </w:p>
        </w:tc>
        <w:tc>
          <w:tcPr>
            <w:tcW w:w="1380" w:type="dxa"/>
            <w:tcBorders>
              <w:top w:val="nil"/>
              <w:left w:val="nil"/>
              <w:bottom w:val="nil"/>
              <w:right w:val="single" w:sz="4" w:space="0" w:color="auto"/>
            </w:tcBorders>
            <w:shd w:val="clear" w:color="000000" w:fill="FFFFFF"/>
            <w:noWrap/>
            <w:vAlign w:val="center"/>
            <w:hideMark/>
          </w:tcPr>
          <w:p w14:paraId="6AC006A7" w14:textId="77777777" w:rsidR="008B2BFF" w:rsidRPr="008B2BFF" w:rsidRDefault="008B2BFF" w:rsidP="008B2BFF">
            <w:pPr>
              <w:jc w:val="center"/>
              <w:rPr>
                <w:i/>
                <w:iCs/>
                <w:sz w:val="12"/>
                <w:szCs w:val="12"/>
                <w:lang w:val="en-US" w:eastAsia="en-US"/>
              </w:rPr>
            </w:pPr>
            <w:r w:rsidRPr="008B2BFF">
              <w:rPr>
                <w:i/>
                <w:iCs/>
                <w:sz w:val="12"/>
                <w:szCs w:val="12"/>
                <w:lang w:val="en-US" w:eastAsia="en-US"/>
              </w:rPr>
              <w:t>4</w:t>
            </w:r>
          </w:p>
        </w:tc>
        <w:tc>
          <w:tcPr>
            <w:tcW w:w="1180" w:type="dxa"/>
            <w:tcBorders>
              <w:top w:val="nil"/>
              <w:left w:val="nil"/>
              <w:bottom w:val="nil"/>
              <w:right w:val="single" w:sz="4" w:space="0" w:color="auto"/>
            </w:tcBorders>
            <w:shd w:val="clear" w:color="000000" w:fill="FFFFFF"/>
            <w:noWrap/>
            <w:vAlign w:val="center"/>
            <w:hideMark/>
          </w:tcPr>
          <w:p w14:paraId="63CC2177" w14:textId="77777777" w:rsidR="008B2BFF" w:rsidRPr="008B2BFF" w:rsidRDefault="008B2BFF" w:rsidP="008B2BFF">
            <w:pPr>
              <w:jc w:val="center"/>
              <w:rPr>
                <w:i/>
                <w:iCs/>
                <w:sz w:val="12"/>
                <w:szCs w:val="12"/>
                <w:lang w:val="en-US" w:eastAsia="en-US"/>
              </w:rPr>
            </w:pPr>
            <w:r w:rsidRPr="008B2BFF">
              <w:rPr>
                <w:i/>
                <w:iCs/>
                <w:sz w:val="12"/>
                <w:szCs w:val="12"/>
                <w:lang w:val="en-US" w:eastAsia="en-US"/>
              </w:rPr>
              <w:t>5</w:t>
            </w:r>
          </w:p>
        </w:tc>
        <w:tc>
          <w:tcPr>
            <w:tcW w:w="989" w:type="dxa"/>
            <w:tcBorders>
              <w:top w:val="nil"/>
              <w:left w:val="nil"/>
              <w:bottom w:val="nil"/>
              <w:right w:val="single" w:sz="4" w:space="0" w:color="auto"/>
            </w:tcBorders>
            <w:shd w:val="clear" w:color="000000" w:fill="FFFFFF"/>
            <w:noWrap/>
            <w:vAlign w:val="center"/>
            <w:hideMark/>
          </w:tcPr>
          <w:p w14:paraId="292CB091" w14:textId="77777777" w:rsidR="008B2BFF" w:rsidRPr="008B2BFF" w:rsidRDefault="008B2BFF" w:rsidP="008B2BFF">
            <w:pPr>
              <w:jc w:val="center"/>
              <w:rPr>
                <w:i/>
                <w:iCs/>
                <w:sz w:val="12"/>
                <w:szCs w:val="12"/>
                <w:lang w:val="en-US" w:eastAsia="en-US"/>
              </w:rPr>
            </w:pPr>
            <w:r w:rsidRPr="008B2BFF">
              <w:rPr>
                <w:i/>
                <w:iCs/>
                <w:sz w:val="12"/>
                <w:szCs w:val="12"/>
                <w:lang w:val="en-US" w:eastAsia="en-US"/>
              </w:rPr>
              <w:t>6</w:t>
            </w:r>
          </w:p>
        </w:tc>
        <w:tc>
          <w:tcPr>
            <w:tcW w:w="1031" w:type="dxa"/>
            <w:tcBorders>
              <w:top w:val="nil"/>
              <w:left w:val="nil"/>
              <w:bottom w:val="nil"/>
              <w:right w:val="single" w:sz="8" w:space="0" w:color="auto"/>
            </w:tcBorders>
            <w:shd w:val="clear" w:color="000000" w:fill="FFFFFF"/>
            <w:noWrap/>
            <w:vAlign w:val="center"/>
            <w:hideMark/>
          </w:tcPr>
          <w:p w14:paraId="327E7874" w14:textId="77777777" w:rsidR="008B2BFF" w:rsidRPr="008B2BFF" w:rsidRDefault="008B2BFF" w:rsidP="008B2BFF">
            <w:pPr>
              <w:jc w:val="center"/>
              <w:rPr>
                <w:i/>
                <w:iCs/>
                <w:sz w:val="12"/>
                <w:szCs w:val="12"/>
                <w:lang w:val="en-US" w:eastAsia="en-US"/>
              </w:rPr>
            </w:pPr>
            <w:r w:rsidRPr="008B2BFF">
              <w:rPr>
                <w:i/>
                <w:iCs/>
                <w:sz w:val="12"/>
                <w:szCs w:val="12"/>
                <w:lang w:val="en-US" w:eastAsia="en-US"/>
              </w:rPr>
              <w:t>7</w:t>
            </w:r>
          </w:p>
        </w:tc>
      </w:tr>
      <w:tr w:rsidR="008B2BFF" w:rsidRPr="008B2BFF" w14:paraId="23620220" w14:textId="77777777" w:rsidTr="008B2BFF">
        <w:trPr>
          <w:trHeight w:val="255"/>
          <w:jc w:val="center"/>
        </w:trPr>
        <w:tc>
          <w:tcPr>
            <w:tcW w:w="705" w:type="dxa"/>
            <w:tcBorders>
              <w:top w:val="nil"/>
              <w:left w:val="single" w:sz="8" w:space="0" w:color="auto"/>
              <w:bottom w:val="single" w:sz="8" w:space="0" w:color="auto"/>
              <w:right w:val="single" w:sz="4" w:space="0" w:color="auto"/>
            </w:tcBorders>
            <w:shd w:val="clear" w:color="000000" w:fill="BFBFBF"/>
            <w:noWrap/>
            <w:vAlign w:val="center"/>
            <w:hideMark/>
          </w:tcPr>
          <w:p w14:paraId="5823E2FA" w14:textId="661E188C" w:rsidR="008B2BFF" w:rsidRPr="008B2BFF" w:rsidRDefault="008B2BFF" w:rsidP="008B2BFF">
            <w:pPr>
              <w:jc w:val="center"/>
              <w:rPr>
                <w:b/>
                <w:bCs/>
                <w:i/>
                <w:iCs/>
                <w:sz w:val="18"/>
                <w:szCs w:val="18"/>
                <w:lang w:val="en-US" w:eastAsia="en-US"/>
              </w:rPr>
            </w:pPr>
            <w:r>
              <w:rPr>
                <w:b/>
                <w:bCs/>
                <w:i/>
                <w:iCs/>
                <w:sz w:val="18"/>
                <w:szCs w:val="18"/>
                <w:lang w:val="en-US" w:eastAsia="en-US"/>
              </w:rPr>
              <w:t>1.</w:t>
            </w:r>
          </w:p>
        </w:tc>
        <w:tc>
          <w:tcPr>
            <w:tcW w:w="4600" w:type="dxa"/>
            <w:tcBorders>
              <w:top w:val="nil"/>
              <w:left w:val="nil"/>
              <w:bottom w:val="single" w:sz="8" w:space="0" w:color="auto"/>
              <w:right w:val="single" w:sz="4" w:space="0" w:color="auto"/>
            </w:tcBorders>
            <w:shd w:val="clear" w:color="000000" w:fill="BFBFBF"/>
            <w:noWrap/>
            <w:vAlign w:val="center"/>
            <w:hideMark/>
          </w:tcPr>
          <w:p w14:paraId="73C77E10" w14:textId="77777777" w:rsidR="008B2BFF" w:rsidRPr="008B2BFF" w:rsidRDefault="008B2BFF" w:rsidP="008B2BFF">
            <w:pPr>
              <w:rPr>
                <w:b/>
                <w:bCs/>
                <w:i/>
                <w:iCs/>
                <w:sz w:val="18"/>
                <w:szCs w:val="18"/>
                <w:lang w:val="en-US" w:eastAsia="en-US"/>
              </w:rPr>
            </w:pPr>
            <w:r w:rsidRPr="008B2BFF">
              <w:rPr>
                <w:b/>
                <w:bCs/>
                <w:i/>
                <w:iCs/>
                <w:sz w:val="18"/>
                <w:szCs w:val="18"/>
                <w:lang w:val="en-US" w:eastAsia="en-US"/>
              </w:rPr>
              <w:t>Приходи од закупнина:</w:t>
            </w:r>
          </w:p>
        </w:tc>
        <w:tc>
          <w:tcPr>
            <w:tcW w:w="1086" w:type="dxa"/>
            <w:tcBorders>
              <w:top w:val="nil"/>
              <w:left w:val="nil"/>
              <w:bottom w:val="single" w:sz="8" w:space="0" w:color="auto"/>
              <w:right w:val="single" w:sz="4" w:space="0" w:color="auto"/>
            </w:tcBorders>
            <w:shd w:val="clear" w:color="000000" w:fill="BFBFBF"/>
            <w:noWrap/>
            <w:vAlign w:val="center"/>
            <w:hideMark/>
          </w:tcPr>
          <w:p w14:paraId="473C2592" w14:textId="77777777" w:rsidR="008B2BFF" w:rsidRPr="008B2BFF" w:rsidRDefault="008B2BFF" w:rsidP="008B2BFF">
            <w:pPr>
              <w:jc w:val="right"/>
              <w:rPr>
                <w:b/>
                <w:bCs/>
                <w:i/>
                <w:iCs/>
                <w:sz w:val="18"/>
                <w:szCs w:val="18"/>
                <w:lang w:val="en-US" w:eastAsia="en-US"/>
              </w:rPr>
            </w:pPr>
            <w:r w:rsidRPr="008B2BFF">
              <w:rPr>
                <w:b/>
                <w:bCs/>
                <w:i/>
                <w:iCs/>
                <w:sz w:val="18"/>
                <w:szCs w:val="18"/>
                <w:lang w:val="en-US" w:eastAsia="en-US"/>
              </w:rPr>
              <w:t>979.064</w:t>
            </w:r>
          </w:p>
        </w:tc>
        <w:tc>
          <w:tcPr>
            <w:tcW w:w="1380" w:type="dxa"/>
            <w:tcBorders>
              <w:top w:val="nil"/>
              <w:left w:val="nil"/>
              <w:bottom w:val="single" w:sz="8" w:space="0" w:color="auto"/>
              <w:right w:val="single" w:sz="4" w:space="0" w:color="auto"/>
            </w:tcBorders>
            <w:shd w:val="clear" w:color="000000" w:fill="BFBFBF"/>
            <w:noWrap/>
            <w:vAlign w:val="center"/>
            <w:hideMark/>
          </w:tcPr>
          <w:p w14:paraId="697A3252" w14:textId="77777777" w:rsidR="008B2BFF" w:rsidRPr="008B2BFF" w:rsidRDefault="008B2BFF" w:rsidP="008B2BFF">
            <w:pPr>
              <w:jc w:val="right"/>
              <w:rPr>
                <w:b/>
                <w:bCs/>
                <w:i/>
                <w:iCs/>
                <w:sz w:val="18"/>
                <w:szCs w:val="18"/>
                <w:lang w:val="en-US" w:eastAsia="en-US"/>
              </w:rPr>
            </w:pPr>
            <w:r w:rsidRPr="008B2BFF">
              <w:rPr>
                <w:b/>
                <w:bCs/>
                <w:i/>
                <w:iCs/>
                <w:sz w:val="18"/>
                <w:szCs w:val="18"/>
                <w:lang w:val="en-US" w:eastAsia="en-US"/>
              </w:rPr>
              <w:t>640.000</w:t>
            </w:r>
          </w:p>
        </w:tc>
        <w:tc>
          <w:tcPr>
            <w:tcW w:w="1180" w:type="dxa"/>
            <w:tcBorders>
              <w:top w:val="nil"/>
              <w:left w:val="nil"/>
              <w:bottom w:val="single" w:sz="8" w:space="0" w:color="auto"/>
              <w:right w:val="single" w:sz="4" w:space="0" w:color="auto"/>
            </w:tcBorders>
            <w:shd w:val="clear" w:color="000000" w:fill="BFBFBF"/>
            <w:noWrap/>
            <w:vAlign w:val="center"/>
            <w:hideMark/>
          </w:tcPr>
          <w:p w14:paraId="0FE95D4B" w14:textId="77777777" w:rsidR="008B2BFF" w:rsidRPr="008B2BFF" w:rsidRDefault="008B2BFF" w:rsidP="008B2BFF">
            <w:pPr>
              <w:jc w:val="right"/>
              <w:rPr>
                <w:b/>
                <w:bCs/>
                <w:i/>
                <w:iCs/>
                <w:sz w:val="18"/>
                <w:szCs w:val="18"/>
                <w:lang w:val="en-US" w:eastAsia="en-US"/>
              </w:rPr>
            </w:pPr>
            <w:r w:rsidRPr="008B2BFF">
              <w:rPr>
                <w:b/>
                <w:bCs/>
                <w:i/>
                <w:iCs/>
                <w:sz w:val="18"/>
                <w:szCs w:val="18"/>
                <w:lang w:val="en-US" w:eastAsia="en-US"/>
              </w:rPr>
              <w:t>389.474</w:t>
            </w:r>
          </w:p>
        </w:tc>
        <w:tc>
          <w:tcPr>
            <w:tcW w:w="989" w:type="dxa"/>
            <w:tcBorders>
              <w:top w:val="nil"/>
              <w:left w:val="nil"/>
              <w:bottom w:val="single" w:sz="8" w:space="0" w:color="auto"/>
              <w:right w:val="single" w:sz="4" w:space="0" w:color="auto"/>
            </w:tcBorders>
            <w:shd w:val="clear" w:color="000000" w:fill="BFBFBF"/>
            <w:noWrap/>
            <w:vAlign w:val="center"/>
            <w:hideMark/>
          </w:tcPr>
          <w:p w14:paraId="06ACB023" w14:textId="77777777" w:rsidR="008B2BFF" w:rsidRPr="008B2BFF" w:rsidRDefault="008B2BFF" w:rsidP="008B2BFF">
            <w:pPr>
              <w:jc w:val="center"/>
              <w:rPr>
                <w:b/>
                <w:bCs/>
                <w:i/>
                <w:iCs/>
                <w:sz w:val="18"/>
                <w:szCs w:val="18"/>
                <w:lang w:val="en-US" w:eastAsia="en-US"/>
              </w:rPr>
            </w:pPr>
            <w:r w:rsidRPr="008B2BFF">
              <w:rPr>
                <w:b/>
                <w:bCs/>
                <w:i/>
                <w:iCs/>
                <w:sz w:val="18"/>
                <w:szCs w:val="18"/>
                <w:lang w:val="en-US" w:eastAsia="en-US"/>
              </w:rPr>
              <w:t>40</w:t>
            </w:r>
          </w:p>
        </w:tc>
        <w:tc>
          <w:tcPr>
            <w:tcW w:w="1031" w:type="dxa"/>
            <w:tcBorders>
              <w:top w:val="nil"/>
              <w:left w:val="nil"/>
              <w:bottom w:val="single" w:sz="8" w:space="0" w:color="auto"/>
              <w:right w:val="single" w:sz="8" w:space="0" w:color="auto"/>
            </w:tcBorders>
            <w:shd w:val="clear" w:color="000000" w:fill="BFBFBF"/>
            <w:noWrap/>
            <w:vAlign w:val="center"/>
            <w:hideMark/>
          </w:tcPr>
          <w:p w14:paraId="29EDD06F" w14:textId="77777777" w:rsidR="008B2BFF" w:rsidRPr="008B2BFF" w:rsidRDefault="008B2BFF" w:rsidP="008B2BFF">
            <w:pPr>
              <w:jc w:val="center"/>
              <w:rPr>
                <w:b/>
                <w:bCs/>
                <w:i/>
                <w:iCs/>
                <w:sz w:val="18"/>
                <w:szCs w:val="18"/>
                <w:lang w:val="en-US" w:eastAsia="en-US"/>
              </w:rPr>
            </w:pPr>
            <w:r w:rsidRPr="008B2BFF">
              <w:rPr>
                <w:b/>
                <w:bCs/>
                <w:i/>
                <w:iCs/>
                <w:sz w:val="18"/>
                <w:szCs w:val="18"/>
                <w:lang w:val="en-US" w:eastAsia="en-US"/>
              </w:rPr>
              <w:t>61</w:t>
            </w:r>
          </w:p>
        </w:tc>
      </w:tr>
      <w:tr w:rsidR="008B2BFF" w:rsidRPr="008B2BFF" w14:paraId="6BD3D835" w14:textId="77777777" w:rsidTr="008B2BFF">
        <w:trPr>
          <w:trHeight w:val="240"/>
          <w:jc w:val="center"/>
        </w:trPr>
        <w:tc>
          <w:tcPr>
            <w:tcW w:w="70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1F84A43" w14:textId="77777777" w:rsidR="008B2BFF" w:rsidRPr="008B2BFF" w:rsidRDefault="008B2BFF" w:rsidP="008B2BFF">
            <w:pPr>
              <w:jc w:val="center"/>
              <w:rPr>
                <w:sz w:val="18"/>
                <w:szCs w:val="18"/>
                <w:lang w:val="en-US" w:eastAsia="en-US"/>
              </w:rPr>
            </w:pPr>
            <w:r w:rsidRPr="008B2BFF">
              <w:rPr>
                <w:sz w:val="18"/>
                <w:szCs w:val="18"/>
                <w:lang w:val="en-US" w:eastAsia="en-US"/>
              </w:rPr>
              <w:t>-</w:t>
            </w:r>
          </w:p>
        </w:tc>
        <w:tc>
          <w:tcPr>
            <w:tcW w:w="4600" w:type="dxa"/>
            <w:tcBorders>
              <w:top w:val="single" w:sz="4" w:space="0" w:color="auto"/>
              <w:left w:val="nil"/>
              <w:bottom w:val="single" w:sz="4" w:space="0" w:color="auto"/>
              <w:right w:val="single" w:sz="4" w:space="0" w:color="auto"/>
            </w:tcBorders>
            <w:shd w:val="clear" w:color="auto" w:fill="auto"/>
            <w:noWrap/>
            <w:vAlign w:val="center"/>
            <w:hideMark/>
          </w:tcPr>
          <w:p w14:paraId="2D45AE81" w14:textId="77777777" w:rsidR="008B2BFF" w:rsidRPr="008B2BFF" w:rsidRDefault="008B2BFF" w:rsidP="008B2BFF">
            <w:pPr>
              <w:rPr>
                <w:sz w:val="18"/>
                <w:szCs w:val="18"/>
                <w:lang w:val="en-US" w:eastAsia="en-US"/>
              </w:rPr>
            </w:pPr>
            <w:r w:rsidRPr="008B2BFF">
              <w:rPr>
                <w:sz w:val="18"/>
                <w:szCs w:val="18"/>
                <w:lang w:val="en-US" w:eastAsia="en-US"/>
              </w:rPr>
              <w:t>Приход од закупнина земљишта</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65444D40" w14:textId="77777777" w:rsidR="008B2BFF" w:rsidRPr="008B2BFF" w:rsidRDefault="008B2BFF" w:rsidP="008B2BFF">
            <w:pPr>
              <w:jc w:val="right"/>
              <w:rPr>
                <w:sz w:val="18"/>
                <w:szCs w:val="18"/>
                <w:lang w:val="en-US" w:eastAsia="en-US"/>
              </w:rPr>
            </w:pPr>
            <w:r w:rsidRPr="008B2BFF">
              <w:rPr>
                <w:sz w:val="18"/>
                <w:szCs w:val="18"/>
                <w:lang w:val="en-US" w:eastAsia="en-US"/>
              </w:rPr>
              <w:t>65.622</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14:paraId="08547E8C" w14:textId="77777777" w:rsidR="008B2BFF" w:rsidRPr="008B2BFF" w:rsidRDefault="008B2BFF" w:rsidP="008B2BFF">
            <w:pPr>
              <w:jc w:val="right"/>
              <w:rPr>
                <w:sz w:val="18"/>
                <w:szCs w:val="18"/>
                <w:lang w:val="en-US" w:eastAsia="en-US"/>
              </w:rPr>
            </w:pPr>
            <w:r w:rsidRPr="008B2BFF">
              <w:rPr>
                <w:sz w:val="18"/>
                <w:szCs w:val="18"/>
                <w:lang w:val="en-US" w:eastAsia="en-US"/>
              </w:rPr>
              <w:t xml:space="preserve">100.000   </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2C8782B9" w14:textId="77777777" w:rsidR="008B2BFF" w:rsidRPr="008B2BFF" w:rsidRDefault="008B2BFF" w:rsidP="008B2BFF">
            <w:pPr>
              <w:jc w:val="right"/>
              <w:rPr>
                <w:sz w:val="18"/>
                <w:szCs w:val="18"/>
                <w:lang w:val="en-US" w:eastAsia="en-US"/>
              </w:rPr>
            </w:pPr>
            <w:r w:rsidRPr="008B2BFF">
              <w:rPr>
                <w:sz w:val="18"/>
                <w:szCs w:val="18"/>
                <w:lang w:val="en-US" w:eastAsia="en-US"/>
              </w:rPr>
              <w:t>55.107</w:t>
            </w:r>
          </w:p>
        </w:tc>
        <w:tc>
          <w:tcPr>
            <w:tcW w:w="989" w:type="dxa"/>
            <w:tcBorders>
              <w:top w:val="nil"/>
              <w:left w:val="nil"/>
              <w:bottom w:val="single" w:sz="4" w:space="0" w:color="auto"/>
              <w:right w:val="single" w:sz="4" w:space="0" w:color="auto"/>
            </w:tcBorders>
            <w:shd w:val="clear" w:color="auto" w:fill="auto"/>
            <w:noWrap/>
            <w:vAlign w:val="center"/>
            <w:hideMark/>
          </w:tcPr>
          <w:p w14:paraId="65AEC015" w14:textId="77777777" w:rsidR="008B2BFF" w:rsidRPr="008B2BFF" w:rsidRDefault="008B2BFF" w:rsidP="008B2BFF">
            <w:pPr>
              <w:jc w:val="center"/>
              <w:rPr>
                <w:sz w:val="18"/>
                <w:szCs w:val="18"/>
                <w:lang w:val="en-US" w:eastAsia="en-US"/>
              </w:rPr>
            </w:pPr>
            <w:r w:rsidRPr="008B2BFF">
              <w:rPr>
                <w:sz w:val="18"/>
                <w:szCs w:val="18"/>
                <w:lang w:val="en-US" w:eastAsia="en-US"/>
              </w:rPr>
              <w:t>84</w:t>
            </w:r>
          </w:p>
        </w:tc>
        <w:tc>
          <w:tcPr>
            <w:tcW w:w="1031" w:type="dxa"/>
            <w:tcBorders>
              <w:top w:val="nil"/>
              <w:left w:val="nil"/>
              <w:bottom w:val="single" w:sz="4" w:space="0" w:color="auto"/>
              <w:right w:val="single" w:sz="8" w:space="0" w:color="auto"/>
            </w:tcBorders>
            <w:shd w:val="clear" w:color="auto" w:fill="auto"/>
            <w:noWrap/>
            <w:vAlign w:val="center"/>
            <w:hideMark/>
          </w:tcPr>
          <w:p w14:paraId="7C0BCD67" w14:textId="77777777" w:rsidR="008B2BFF" w:rsidRPr="008B2BFF" w:rsidRDefault="008B2BFF" w:rsidP="008B2BFF">
            <w:pPr>
              <w:jc w:val="center"/>
              <w:rPr>
                <w:sz w:val="18"/>
                <w:szCs w:val="18"/>
                <w:lang w:val="en-US" w:eastAsia="en-US"/>
              </w:rPr>
            </w:pPr>
            <w:r w:rsidRPr="008B2BFF">
              <w:rPr>
                <w:sz w:val="18"/>
                <w:szCs w:val="18"/>
                <w:lang w:val="en-US" w:eastAsia="en-US"/>
              </w:rPr>
              <w:t>55</w:t>
            </w:r>
          </w:p>
        </w:tc>
      </w:tr>
      <w:tr w:rsidR="008B2BFF" w:rsidRPr="008B2BFF" w14:paraId="4E7962DA" w14:textId="77777777" w:rsidTr="008B2BFF">
        <w:trPr>
          <w:trHeight w:val="255"/>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391A69C2" w14:textId="77777777" w:rsidR="008B2BFF" w:rsidRPr="008B2BFF" w:rsidRDefault="008B2BFF" w:rsidP="008B2BFF">
            <w:pPr>
              <w:jc w:val="center"/>
              <w:rPr>
                <w:sz w:val="18"/>
                <w:szCs w:val="18"/>
                <w:lang w:val="en-US" w:eastAsia="en-US"/>
              </w:rPr>
            </w:pPr>
            <w:r w:rsidRPr="008B2BFF">
              <w:rPr>
                <w:sz w:val="18"/>
                <w:szCs w:val="18"/>
                <w:lang w:val="en-US" w:eastAsia="en-US"/>
              </w:rPr>
              <w:t>-</w:t>
            </w:r>
          </w:p>
        </w:tc>
        <w:tc>
          <w:tcPr>
            <w:tcW w:w="4600" w:type="dxa"/>
            <w:tcBorders>
              <w:top w:val="nil"/>
              <w:left w:val="nil"/>
              <w:bottom w:val="single" w:sz="4" w:space="0" w:color="auto"/>
              <w:right w:val="single" w:sz="4" w:space="0" w:color="auto"/>
            </w:tcBorders>
            <w:shd w:val="clear" w:color="auto" w:fill="auto"/>
            <w:noWrap/>
            <w:vAlign w:val="center"/>
            <w:hideMark/>
          </w:tcPr>
          <w:p w14:paraId="4557FEBC" w14:textId="77777777" w:rsidR="008B2BFF" w:rsidRPr="008B2BFF" w:rsidRDefault="008B2BFF" w:rsidP="008B2BFF">
            <w:pPr>
              <w:rPr>
                <w:sz w:val="18"/>
                <w:szCs w:val="18"/>
                <w:lang w:val="en-US" w:eastAsia="en-US"/>
              </w:rPr>
            </w:pPr>
            <w:r w:rsidRPr="008B2BFF">
              <w:rPr>
                <w:sz w:val="18"/>
                <w:szCs w:val="18"/>
                <w:lang w:val="en-US" w:eastAsia="en-US"/>
              </w:rPr>
              <w:t>Приход од закупа објеката</w:t>
            </w:r>
          </w:p>
        </w:tc>
        <w:tc>
          <w:tcPr>
            <w:tcW w:w="1086" w:type="dxa"/>
            <w:tcBorders>
              <w:top w:val="nil"/>
              <w:left w:val="nil"/>
              <w:bottom w:val="single" w:sz="4" w:space="0" w:color="auto"/>
              <w:right w:val="single" w:sz="4" w:space="0" w:color="auto"/>
            </w:tcBorders>
            <w:shd w:val="clear" w:color="auto" w:fill="auto"/>
            <w:noWrap/>
            <w:vAlign w:val="center"/>
            <w:hideMark/>
          </w:tcPr>
          <w:p w14:paraId="5BD4422B" w14:textId="77777777" w:rsidR="008B2BFF" w:rsidRPr="008B2BFF" w:rsidRDefault="008B2BFF" w:rsidP="008B2BFF">
            <w:pPr>
              <w:jc w:val="right"/>
              <w:rPr>
                <w:sz w:val="18"/>
                <w:szCs w:val="18"/>
                <w:lang w:val="en-US" w:eastAsia="en-US"/>
              </w:rPr>
            </w:pPr>
            <w:r w:rsidRPr="008B2BFF">
              <w:rPr>
                <w:sz w:val="18"/>
                <w:szCs w:val="18"/>
                <w:lang w:val="en-US" w:eastAsia="en-US"/>
              </w:rPr>
              <w:t>65.522</w:t>
            </w:r>
          </w:p>
        </w:tc>
        <w:tc>
          <w:tcPr>
            <w:tcW w:w="1380" w:type="dxa"/>
            <w:tcBorders>
              <w:top w:val="nil"/>
              <w:left w:val="nil"/>
              <w:bottom w:val="single" w:sz="4" w:space="0" w:color="auto"/>
              <w:right w:val="single" w:sz="4" w:space="0" w:color="auto"/>
            </w:tcBorders>
            <w:shd w:val="clear" w:color="auto" w:fill="auto"/>
            <w:noWrap/>
            <w:vAlign w:val="center"/>
            <w:hideMark/>
          </w:tcPr>
          <w:p w14:paraId="78FB5D95" w14:textId="77777777" w:rsidR="008B2BFF" w:rsidRPr="008B2BFF" w:rsidRDefault="008B2BFF" w:rsidP="008B2BFF">
            <w:pPr>
              <w:jc w:val="right"/>
              <w:rPr>
                <w:sz w:val="18"/>
                <w:szCs w:val="18"/>
                <w:lang w:val="en-US" w:eastAsia="en-US"/>
              </w:rPr>
            </w:pPr>
            <w:r w:rsidRPr="008B2BFF">
              <w:rPr>
                <w:sz w:val="18"/>
                <w:szCs w:val="18"/>
                <w:lang w:val="en-US" w:eastAsia="en-US"/>
              </w:rPr>
              <w:t xml:space="preserve">70.000   </w:t>
            </w:r>
          </w:p>
        </w:tc>
        <w:tc>
          <w:tcPr>
            <w:tcW w:w="1180" w:type="dxa"/>
            <w:tcBorders>
              <w:top w:val="nil"/>
              <w:left w:val="nil"/>
              <w:bottom w:val="single" w:sz="4" w:space="0" w:color="auto"/>
              <w:right w:val="single" w:sz="4" w:space="0" w:color="auto"/>
            </w:tcBorders>
            <w:shd w:val="clear" w:color="auto" w:fill="auto"/>
            <w:noWrap/>
            <w:vAlign w:val="center"/>
            <w:hideMark/>
          </w:tcPr>
          <w:p w14:paraId="5E4227E5" w14:textId="77777777" w:rsidR="008B2BFF" w:rsidRPr="008B2BFF" w:rsidRDefault="008B2BFF" w:rsidP="008B2BFF">
            <w:pPr>
              <w:jc w:val="right"/>
              <w:rPr>
                <w:sz w:val="18"/>
                <w:szCs w:val="18"/>
                <w:lang w:val="en-US" w:eastAsia="en-US"/>
              </w:rPr>
            </w:pPr>
            <w:r w:rsidRPr="008B2BFF">
              <w:rPr>
                <w:sz w:val="18"/>
                <w:szCs w:val="18"/>
                <w:lang w:val="en-US" w:eastAsia="en-US"/>
              </w:rPr>
              <w:t>56.810</w:t>
            </w:r>
          </w:p>
        </w:tc>
        <w:tc>
          <w:tcPr>
            <w:tcW w:w="989" w:type="dxa"/>
            <w:tcBorders>
              <w:top w:val="nil"/>
              <w:left w:val="nil"/>
              <w:bottom w:val="single" w:sz="4" w:space="0" w:color="auto"/>
              <w:right w:val="single" w:sz="4" w:space="0" w:color="auto"/>
            </w:tcBorders>
            <w:shd w:val="clear" w:color="auto" w:fill="auto"/>
            <w:noWrap/>
            <w:vAlign w:val="center"/>
            <w:hideMark/>
          </w:tcPr>
          <w:p w14:paraId="2B016551" w14:textId="77777777" w:rsidR="008B2BFF" w:rsidRPr="008B2BFF" w:rsidRDefault="008B2BFF" w:rsidP="008B2BFF">
            <w:pPr>
              <w:jc w:val="center"/>
              <w:rPr>
                <w:sz w:val="18"/>
                <w:szCs w:val="18"/>
                <w:lang w:val="en-US" w:eastAsia="en-US"/>
              </w:rPr>
            </w:pPr>
            <w:r w:rsidRPr="008B2BFF">
              <w:rPr>
                <w:sz w:val="18"/>
                <w:szCs w:val="18"/>
                <w:lang w:val="en-US" w:eastAsia="en-US"/>
              </w:rPr>
              <w:t>87</w:t>
            </w:r>
          </w:p>
        </w:tc>
        <w:tc>
          <w:tcPr>
            <w:tcW w:w="1031" w:type="dxa"/>
            <w:tcBorders>
              <w:top w:val="nil"/>
              <w:left w:val="nil"/>
              <w:bottom w:val="single" w:sz="4" w:space="0" w:color="auto"/>
              <w:right w:val="single" w:sz="8" w:space="0" w:color="auto"/>
            </w:tcBorders>
            <w:shd w:val="clear" w:color="auto" w:fill="auto"/>
            <w:noWrap/>
            <w:vAlign w:val="center"/>
            <w:hideMark/>
          </w:tcPr>
          <w:p w14:paraId="6F98A831" w14:textId="77777777" w:rsidR="008B2BFF" w:rsidRPr="008B2BFF" w:rsidRDefault="008B2BFF" w:rsidP="008B2BFF">
            <w:pPr>
              <w:jc w:val="center"/>
              <w:rPr>
                <w:sz w:val="18"/>
                <w:szCs w:val="18"/>
                <w:lang w:val="en-US" w:eastAsia="en-US"/>
              </w:rPr>
            </w:pPr>
            <w:r w:rsidRPr="008B2BFF">
              <w:rPr>
                <w:sz w:val="18"/>
                <w:szCs w:val="18"/>
                <w:lang w:val="en-US" w:eastAsia="en-US"/>
              </w:rPr>
              <w:t>81</w:t>
            </w:r>
          </w:p>
        </w:tc>
      </w:tr>
      <w:tr w:rsidR="008B2BFF" w:rsidRPr="008B2BFF" w14:paraId="1993C64C" w14:textId="77777777" w:rsidTr="008B2BFF">
        <w:trPr>
          <w:trHeight w:val="315"/>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21D21333" w14:textId="77777777" w:rsidR="008B2BFF" w:rsidRPr="008B2BFF" w:rsidRDefault="008B2BFF" w:rsidP="008B2BFF">
            <w:pPr>
              <w:jc w:val="center"/>
              <w:rPr>
                <w:sz w:val="18"/>
                <w:szCs w:val="18"/>
                <w:lang w:val="en-US" w:eastAsia="en-US"/>
              </w:rPr>
            </w:pPr>
            <w:r w:rsidRPr="008B2BFF">
              <w:rPr>
                <w:sz w:val="18"/>
                <w:szCs w:val="18"/>
                <w:lang w:val="en-US" w:eastAsia="en-US"/>
              </w:rPr>
              <w:t>-</w:t>
            </w:r>
          </w:p>
        </w:tc>
        <w:tc>
          <w:tcPr>
            <w:tcW w:w="4600" w:type="dxa"/>
            <w:tcBorders>
              <w:top w:val="nil"/>
              <w:left w:val="nil"/>
              <w:bottom w:val="single" w:sz="4" w:space="0" w:color="auto"/>
              <w:right w:val="single" w:sz="4" w:space="0" w:color="auto"/>
            </w:tcBorders>
            <w:shd w:val="clear" w:color="auto" w:fill="auto"/>
            <w:noWrap/>
            <w:vAlign w:val="center"/>
            <w:hideMark/>
          </w:tcPr>
          <w:p w14:paraId="13374261" w14:textId="77777777" w:rsidR="008B2BFF" w:rsidRPr="008B2BFF" w:rsidRDefault="008B2BFF" w:rsidP="008B2BFF">
            <w:pPr>
              <w:rPr>
                <w:sz w:val="18"/>
                <w:szCs w:val="18"/>
                <w:lang w:val="en-US" w:eastAsia="en-US"/>
              </w:rPr>
            </w:pPr>
            <w:r w:rsidRPr="008B2BFF">
              <w:rPr>
                <w:sz w:val="18"/>
                <w:szCs w:val="18"/>
                <w:lang w:val="en-US" w:eastAsia="en-US"/>
              </w:rPr>
              <w:t>Приход од закупа локомотива</w:t>
            </w:r>
          </w:p>
        </w:tc>
        <w:tc>
          <w:tcPr>
            <w:tcW w:w="1086" w:type="dxa"/>
            <w:tcBorders>
              <w:top w:val="nil"/>
              <w:left w:val="nil"/>
              <w:bottom w:val="single" w:sz="4" w:space="0" w:color="auto"/>
              <w:right w:val="single" w:sz="4" w:space="0" w:color="auto"/>
            </w:tcBorders>
            <w:shd w:val="clear" w:color="auto" w:fill="auto"/>
            <w:noWrap/>
            <w:vAlign w:val="center"/>
            <w:hideMark/>
          </w:tcPr>
          <w:p w14:paraId="49FA3537" w14:textId="77777777" w:rsidR="008B2BFF" w:rsidRPr="008B2BFF" w:rsidRDefault="008B2BFF" w:rsidP="008B2BFF">
            <w:pPr>
              <w:jc w:val="right"/>
              <w:rPr>
                <w:sz w:val="18"/>
                <w:szCs w:val="18"/>
                <w:lang w:val="en-US" w:eastAsia="en-US"/>
              </w:rPr>
            </w:pPr>
            <w:r w:rsidRPr="008B2BFF">
              <w:rPr>
                <w:sz w:val="18"/>
                <w:szCs w:val="18"/>
                <w:lang w:val="en-US" w:eastAsia="en-US"/>
              </w:rPr>
              <w:t>624.768</w:t>
            </w:r>
          </w:p>
        </w:tc>
        <w:tc>
          <w:tcPr>
            <w:tcW w:w="1380" w:type="dxa"/>
            <w:tcBorders>
              <w:top w:val="nil"/>
              <w:left w:val="nil"/>
              <w:bottom w:val="single" w:sz="4" w:space="0" w:color="auto"/>
              <w:right w:val="single" w:sz="4" w:space="0" w:color="auto"/>
            </w:tcBorders>
            <w:shd w:val="clear" w:color="auto" w:fill="auto"/>
            <w:noWrap/>
            <w:vAlign w:val="center"/>
            <w:hideMark/>
          </w:tcPr>
          <w:p w14:paraId="1ED85EBE" w14:textId="77777777" w:rsidR="008B2BFF" w:rsidRPr="008B2BFF" w:rsidRDefault="008B2BFF" w:rsidP="008B2BFF">
            <w:pPr>
              <w:jc w:val="right"/>
              <w:rPr>
                <w:sz w:val="18"/>
                <w:szCs w:val="18"/>
                <w:lang w:val="en-US" w:eastAsia="en-US"/>
              </w:rPr>
            </w:pPr>
            <w:r w:rsidRPr="008B2BFF">
              <w:rPr>
                <w:sz w:val="18"/>
                <w:szCs w:val="18"/>
                <w:lang w:val="en-US" w:eastAsia="en-US"/>
              </w:rPr>
              <w:t xml:space="preserve">250.000   </w:t>
            </w:r>
          </w:p>
        </w:tc>
        <w:tc>
          <w:tcPr>
            <w:tcW w:w="1180" w:type="dxa"/>
            <w:tcBorders>
              <w:top w:val="nil"/>
              <w:left w:val="nil"/>
              <w:bottom w:val="single" w:sz="4" w:space="0" w:color="auto"/>
              <w:right w:val="single" w:sz="4" w:space="0" w:color="auto"/>
            </w:tcBorders>
            <w:shd w:val="clear" w:color="auto" w:fill="auto"/>
            <w:noWrap/>
            <w:vAlign w:val="center"/>
            <w:hideMark/>
          </w:tcPr>
          <w:p w14:paraId="6DB757BE" w14:textId="77777777" w:rsidR="008B2BFF" w:rsidRPr="008B2BFF" w:rsidRDefault="008B2BFF" w:rsidP="008B2BFF">
            <w:pPr>
              <w:jc w:val="right"/>
              <w:rPr>
                <w:sz w:val="18"/>
                <w:szCs w:val="18"/>
                <w:lang w:val="en-US" w:eastAsia="en-US"/>
              </w:rPr>
            </w:pPr>
            <w:r w:rsidRPr="008B2BFF">
              <w:rPr>
                <w:sz w:val="18"/>
                <w:szCs w:val="18"/>
                <w:lang w:val="en-US" w:eastAsia="en-US"/>
              </w:rPr>
              <w:t>268.666</w:t>
            </w:r>
          </w:p>
        </w:tc>
        <w:tc>
          <w:tcPr>
            <w:tcW w:w="989" w:type="dxa"/>
            <w:tcBorders>
              <w:top w:val="nil"/>
              <w:left w:val="nil"/>
              <w:bottom w:val="single" w:sz="4" w:space="0" w:color="auto"/>
              <w:right w:val="single" w:sz="4" w:space="0" w:color="auto"/>
            </w:tcBorders>
            <w:shd w:val="clear" w:color="auto" w:fill="auto"/>
            <w:noWrap/>
            <w:vAlign w:val="center"/>
            <w:hideMark/>
          </w:tcPr>
          <w:p w14:paraId="2DAE011F" w14:textId="77777777" w:rsidR="008B2BFF" w:rsidRPr="008B2BFF" w:rsidRDefault="008B2BFF" w:rsidP="008B2BFF">
            <w:pPr>
              <w:jc w:val="center"/>
              <w:rPr>
                <w:sz w:val="18"/>
                <w:szCs w:val="18"/>
                <w:lang w:val="en-US" w:eastAsia="en-US"/>
              </w:rPr>
            </w:pPr>
            <w:r w:rsidRPr="008B2BFF">
              <w:rPr>
                <w:sz w:val="18"/>
                <w:szCs w:val="18"/>
                <w:lang w:val="en-US" w:eastAsia="en-US"/>
              </w:rPr>
              <w:t>43</w:t>
            </w:r>
          </w:p>
        </w:tc>
        <w:tc>
          <w:tcPr>
            <w:tcW w:w="1031" w:type="dxa"/>
            <w:tcBorders>
              <w:top w:val="nil"/>
              <w:left w:val="nil"/>
              <w:bottom w:val="single" w:sz="4" w:space="0" w:color="auto"/>
              <w:right w:val="single" w:sz="8" w:space="0" w:color="auto"/>
            </w:tcBorders>
            <w:shd w:val="clear" w:color="auto" w:fill="auto"/>
            <w:noWrap/>
            <w:vAlign w:val="center"/>
            <w:hideMark/>
          </w:tcPr>
          <w:p w14:paraId="076DC7B9" w14:textId="77777777" w:rsidR="008B2BFF" w:rsidRPr="008B2BFF" w:rsidRDefault="008B2BFF" w:rsidP="008B2BFF">
            <w:pPr>
              <w:jc w:val="center"/>
              <w:rPr>
                <w:sz w:val="18"/>
                <w:szCs w:val="18"/>
                <w:lang w:val="en-US" w:eastAsia="en-US"/>
              </w:rPr>
            </w:pPr>
            <w:r w:rsidRPr="008B2BFF">
              <w:rPr>
                <w:sz w:val="18"/>
                <w:szCs w:val="18"/>
                <w:lang w:val="en-US" w:eastAsia="en-US"/>
              </w:rPr>
              <w:t>107</w:t>
            </w:r>
          </w:p>
        </w:tc>
      </w:tr>
      <w:tr w:rsidR="008B2BFF" w:rsidRPr="008B2BFF" w14:paraId="492AB34D" w14:textId="77777777" w:rsidTr="008B2BFF">
        <w:trPr>
          <w:trHeight w:val="315"/>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B0D07" w14:textId="77777777" w:rsidR="008B2BFF" w:rsidRPr="008B2BFF" w:rsidRDefault="008B2BFF" w:rsidP="008B2BFF">
            <w:pPr>
              <w:jc w:val="center"/>
              <w:rPr>
                <w:sz w:val="18"/>
                <w:szCs w:val="18"/>
                <w:lang w:val="en-US" w:eastAsia="en-US"/>
              </w:rPr>
            </w:pPr>
            <w:r w:rsidRPr="008B2BFF">
              <w:rPr>
                <w:sz w:val="18"/>
                <w:szCs w:val="18"/>
                <w:lang w:val="en-US" w:eastAsia="en-US"/>
              </w:rPr>
              <w:t>-</w:t>
            </w:r>
          </w:p>
        </w:tc>
        <w:tc>
          <w:tcPr>
            <w:tcW w:w="4600" w:type="dxa"/>
            <w:tcBorders>
              <w:top w:val="single" w:sz="4" w:space="0" w:color="auto"/>
              <w:left w:val="nil"/>
              <w:bottom w:val="single" w:sz="4" w:space="0" w:color="auto"/>
              <w:right w:val="single" w:sz="4" w:space="0" w:color="auto"/>
            </w:tcBorders>
            <w:shd w:val="clear" w:color="auto" w:fill="auto"/>
            <w:noWrap/>
            <w:vAlign w:val="center"/>
            <w:hideMark/>
          </w:tcPr>
          <w:p w14:paraId="6F9FA0F4" w14:textId="77777777" w:rsidR="008B2BFF" w:rsidRPr="008B2BFF" w:rsidRDefault="008B2BFF" w:rsidP="008B2BFF">
            <w:pPr>
              <w:rPr>
                <w:sz w:val="18"/>
                <w:szCs w:val="18"/>
                <w:lang w:val="en-US" w:eastAsia="en-US"/>
              </w:rPr>
            </w:pPr>
            <w:r w:rsidRPr="008B2BFF">
              <w:rPr>
                <w:sz w:val="18"/>
                <w:szCs w:val="18"/>
                <w:lang w:val="en-US" w:eastAsia="en-US"/>
              </w:rPr>
              <w:t>Приход од закупа кола</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59EEA18E" w14:textId="77777777" w:rsidR="008B2BFF" w:rsidRPr="008B2BFF" w:rsidRDefault="008B2BFF" w:rsidP="008B2BFF">
            <w:pPr>
              <w:jc w:val="right"/>
              <w:rPr>
                <w:sz w:val="18"/>
                <w:szCs w:val="18"/>
                <w:lang w:val="en-US" w:eastAsia="en-US"/>
              </w:rPr>
            </w:pPr>
            <w:r w:rsidRPr="008B2BFF">
              <w:rPr>
                <w:sz w:val="18"/>
                <w:szCs w:val="18"/>
                <w:lang w:val="en-US" w:eastAsia="en-US"/>
              </w:rPr>
              <w:t>223.152</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14:paraId="32B8BA99" w14:textId="77777777" w:rsidR="008B2BFF" w:rsidRPr="008B2BFF" w:rsidRDefault="008B2BFF" w:rsidP="008B2BFF">
            <w:pPr>
              <w:jc w:val="right"/>
              <w:rPr>
                <w:sz w:val="18"/>
                <w:szCs w:val="18"/>
                <w:lang w:val="en-US" w:eastAsia="en-US"/>
              </w:rPr>
            </w:pPr>
            <w:r w:rsidRPr="008B2BFF">
              <w:rPr>
                <w:sz w:val="18"/>
                <w:szCs w:val="18"/>
                <w:lang w:val="en-US" w:eastAsia="en-US"/>
              </w:rPr>
              <w:t xml:space="preserve">200.000   </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73DB5CA4" w14:textId="77777777" w:rsidR="008B2BFF" w:rsidRPr="008B2BFF" w:rsidRDefault="008B2BFF" w:rsidP="008B2BFF">
            <w:pPr>
              <w:jc w:val="right"/>
              <w:rPr>
                <w:sz w:val="18"/>
                <w:szCs w:val="18"/>
                <w:lang w:val="en-US" w:eastAsia="en-US"/>
              </w:rPr>
            </w:pPr>
            <w:r w:rsidRPr="008B2BFF">
              <w:rPr>
                <w:sz w:val="18"/>
                <w:szCs w:val="18"/>
                <w:lang w:val="en-US" w:eastAsia="en-US"/>
              </w:rPr>
              <w:t>8.891</w:t>
            </w:r>
          </w:p>
        </w:tc>
        <w:tc>
          <w:tcPr>
            <w:tcW w:w="989" w:type="dxa"/>
            <w:tcBorders>
              <w:top w:val="single" w:sz="4" w:space="0" w:color="auto"/>
              <w:left w:val="nil"/>
              <w:bottom w:val="single" w:sz="4" w:space="0" w:color="auto"/>
              <w:right w:val="single" w:sz="4" w:space="0" w:color="auto"/>
            </w:tcBorders>
            <w:shd w:val="clear" w:color="auto" w:fill="auto"/>
            <w:noWrap/>
            <w:vAlign w:val="center"/>
            <w:hideMark/>
          </w:tcPr>
          <w:p w14:paraId="417DF058" w14:textId="77777777" w:rsidR="008B2BFF" w:rsidRPr="008B2BFF" w:rsidRDefault="008B2BFF" w:rsidP="008B2BFF">
            <w:pPr>
              <w:jc w:val="center"/>
              <w:rPr>
                <w:sz w:val="18"/>
                <w:szCs w:val="18"/>
                <w:lang w:val="en-US" w:eastAsia="en-US"/>
              </w:rPr>
            </w:pPr>
            <w:r w:rsidRPr="008B2BFF">
              <w:rPr>
                <w:sz w:val="18"/>
                <w:szCs w:val="18"/>
                <w:lang w:val="en-US" w:eastAsia="en-US"/>
              </w:rPr>
              <w:t>4</w:t>
            </w:r>
          </w:p>
        </w:tc>
        <w:tc>
          <w:tcPr>
            <w:tcW w:w="1031" w:type="dxa"/>
            <w:tcBorders>
              <w:top w:val="single" w:sz="4" w:space="0" w:color="auto"/>
              <w:left w:val="nil"/>
              <w:bottom w:val="single" w:sz="4" w:space="0" w:color="auto"/>
              <w:right w:val="single" w:sz="4" w:space="0" w:color="auto"/>
            </w:tcBorders>
            <w:shd w:val="clear" w:color="auto" w:fill="auto"/>
            <w:noWrap/>
            <w:vAlign w:val="center"/>
            <w:hideMark/>
          </w:tcPr>
          <w:p w14:paraId="177A480C" w14:textId="77777777" w:rsidR="008B2BFF" w:rsidRPr="008B2BFF" w:rsidRDefault="008B2BFF" w:rsidP="008B2BFF">
            <w:pPr>
              <w:jc w:val="center"/>
              <w:rPr>
                <w:sz w:val="18"/>
                <w:szCs w:val="18"/>
                <w:lang w:val="en-US" w:eastAsia="en-US"/>
              </w:rPr>
            </w:pPr>
            <w:r w:rsidRPr="008B2BFF">
              <w:rPr>
                <w:sz w:val="18"/>
                <w:szCs w:val="18"/>
                <w:lang w:val="en-US" w:eastAsia="en-US"/>
              </w:rPr>
              <w:t>4</w:t>
            </w:r>
          </w:p>
        </w:tc>
      </w:tr>
      <w:tr w:rsidR="008B2BFF" w:rsidRPr="008B2BFF" w14:paraId="30ACA2F8" w14:textId="77777777" w:rsidTr="008B2BFF">
        <w:trPr>
          <w:trHeight w:val="330"/>
          <w:jc w:val="center"/>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D5AA2" w14:textId="77777777" w:rsidR="008B2BFF" w:rsidRPr="008B2BFF" w:rsidRDefault="008B2BFF" w:rsidP="008B2BFF">
            <w:pPr>
              <w:jc w:val="center"/>
              <w:rPr>
                <w:sz w:val="18"/>
                <w:szCs w:val="18"/>
                <w:lang w:val="en-US" w:eastAsia="en-US"/>
              </w:rPr>
            </w:pPr>
            <w:r w:rsidRPr="008B2BFF">
              <w:rPr>
                <w:sz w:val="18"/>
                <w:szCs w:val="18"/>
                <w:lang w:val="en-US" w:eastAsia="en-US"/>
              </w:rPr>
              <w:t>-</w:t>
            </w:r>
          </w:p>
        </w:tc>
        <w:tc>
          <w:tcPr>
            <w:tcW w:w="4600" w:type="dxa"/>
            <w:tcBorders>
              <w:top w:val="single" w:sz="4" w:space="0" w:color="auto"/>
              <w:left w:val="nil"/>
              <w:bottom w:val="single" w:sz="4" w:space="0" w:color="auto"/>
              <w:right w:val="single" w:sz="4" w:space="0" w:color="auto"/>
            </w:tcBorders>
            <w:shd w:val="clear" w:color="auto" w:fill="auto"/>
            <w:noWrap/>
            <w:vAlign w:val="center"/>
            <w:hideMark/>
          </w:tcPr>
          <w:p w14:paraId="14FA9B2C" w14:textId="77777777" w:rsidR="008B2BFF" w:rsidRPr="008B2BFF" w:rsidRDefault="008B2BFF" w:rsidP="008B2BFF">
            <w:pPr>
              <w:rPr>
                <w:sz w:val="18"/>
                <w:szCs w:val="18"/>
                <w:lang w:val="en-US" w:eastAsia="en-US"/>
              </w:rPr>
            </w:pPr>
            <w:r w:rsidRPr="008B2BFF">
              <w:rPr>
                <w:sz w:val="18"/>
                <w:szCs w:val="18"/>
                <w:lang w:val="en-US" w:eastAsia="en-US"/>
              </w:rPr>
              <w:t>Приход од закупа за остала средства</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6D1FA1CD" w14:textId="77777777" w:rsidR="008B2BFF" w:rsidRPr="008B2BFF" w:rsidRDefault="008B2BFF" w:rsidP="008B2BFF">
            <w:pPr>
              <w:jc w:val="right"/>
              <w:rPr>
                <w:sz w:val="18"/>
                <w:szCs w:val="18"/>
                <w:lang w:val="en-US" w:eastAsia="en-US"/>
              </w:rPr>
            </w:pPr>
            <w:r w:rsidRPr="008B2BFF">
              <w:rPr>
                <w:sz w:val="18"/>
                <w:szCs w:val="18"/>
                <w:lang w:val="en-US" w:eastAsia="en-US"/>
              </w:rPr>
              <w:t>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14:paraId="718F25DD" w14:textId="77777777" w:rsidR="008B2BFF" w:rsidRPr="008B2BFF" w:rsidRDefault="008B2BFF" w:rsidP="008B2BFF">
            <w:pPr>
              <w:jc w:val="right"/>
              <w:rPr>
                <w:sz w:val="18"/>
                <w:szCs w:val="18"/>
                <w:lang w:val="en-US" w:eastAsia="en-US"/>
              </w:rPr>
            </w:pPr>
            <w:r w:rsidRPr="008B2BFF">
              <w:rPr>
                <w:sz w:val="18"/>
                <w:szCs w:val="18"/>
                <w:lang w:val="en-US" w:eastAsia="en-US"/>
              </w:rPr>
              <w:t xml:space="preserve">20.000   </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1BAC7ACF" w14:textId="77777777" w:rsidR="008B2BFF" w:rsidRPr="008B2BFF" w:rsidRDefault="008B2BFF" w:rsidP="008B2BFF">
            <w:pPr>
              <w:jc w:val="right"/>
              <w:rPr>
                <w:sz w:val="18"/>
                <w:szCs w:val="18"/>
                <w:lang w:val="en-US" w:eastAsia="en-US"/>
              </w:rPr>
            </w:pPr>
            <w:r w:rsidRPr="008B2BFF">
              <w:rPr>
                <w:sz w:val="18"/>
                <w:szCs w:val="18"/>
                <w:lang w:val="en-US" w:eastAsia="en-US"/>
              </w:rPr>
              <w:t>0</w:t>
            </w:r>
          </w:p>
        </w:tc>
        <w:tc>
          <w:tcPr>
            <w:tcW w:w="989" w:type="dxa"/>
            <w:tcBorders>
              <w:top w:val="single" w:sz="4" w:space="0" w:color="auto"/>
              <w:left w:val="nil"/>
              <w:bottom w:val="single" w:sz="4" w:space="0" w:color="auto"/>
              <w:right w:val="single" w:sz="4" w:space="0" w:color="auto"/>
            </w:tcBorders>
            <w:shd w:val="clear" w:color="auto" w:fill="auto"/>
            <w:noWrap/>
            <w:vAlign w:val="center"/>
            <w:hideMark/>
          </w:tcPr>
          <w:p w14:paraId="42F023DA" w14:textId="68F131C3" w:rsidR="008B2BFF" w:rsidRPr="008B2BFF" w:rsidRDefault="008B2BFF" w:rsidP="008B2BFF">
            <w:pPr>
              <w:jc w:val="center"/>
              <w:rPr>
                <w:sz w:val="18"/>
                <w:szCs w:val="18"/>
                <w:lang w:val="sr-Cyrl-RS" w:eastAsia="en-US"/>
              </w:rPr>
            </w:pPr>
            <w:r>
              <w:rPr>
                <w:sz w:val="18"/>
                <w:szCs w:val="18"/>
                <w:lang w:val="sr-Cyrl-RS" w:eastAsia="en-US"/>
              </w:rPr>
              <w:t>0</w:t>
            </w:r>
          </w:p>
        </w:tc>
        <w:tc>
          <w:tcPr>
            <w:tcW w:w="1031" w:type="dxa"/>
            <w:tcBorders>
              <w:top w:val="single" w:sz="4" w:space="0" w:color="auto"/>
              <w:left w:val="nil"/>
              <w:bottom w:val="single" w:sz="4" w:space="0" w:color="auto"/>
              <w:right w:val="single" w:sz="4" w:space="0" w:color="auto"/>
            </w:tcBorders>
            <w:shd w:val="clear" w:color="auto" w:fill="auto"/>
            <w:noWrap/>
            <w:vAlign w:val="center"/>
            <w:hideMark/>
          </w:tcPr>
          <w:p w14:paraId="119C3512" w14:textId="77777777" w:rsidR="008B2BFF" w:rsidRPr="008B2BFF" w:rsidRDefault="008B2BFF" w:rsidP="008B2BFF">
            <w:pPr>
              <w:jc w:val="center"/>
              <w:rPr>
                <w:sz w:val="18"/>
                <w:szCs w:val="18"/>
                <w:lang w:val="en-US" w:eastAsia="en-US"/>
              </w:rPr>
            </w:pPr>
            <w:r w:rsidRPr="008B2BFF">
              <w:rPr>
                <w:sz w:val="18"/>
                <w:szCs w:val="18"/>
                <w:lang w:val="en-US" w:eastAsia="en-US"/>
              </w:rPr>
              <w:t>0</w:t>
            </w:r>
          </w:p>
        </w:tc>
      </w:tr>
    </w:tbl>
    <w:p w14:paraId="3F4AF56F" w14:textId="354BB6B6" w:rsidR="007D4792" w:rsidRPr="008B2BFF" w:rsidRDefault="008A7C69" w:rsidP="00943D41">
      <w:pPr>
        <w:jc w:val="center"/>
        <w:rPr>
          <w:b/>
          <w:i/>
          <w:sz w:val="20"/>
          <w:szCs w:val="20"/>
          <w:lang w:eastAsia="en-US"/>
        </w:rPr>
      </w:pPr>
      <w:r w:rsidRPr="008B2BFF">
        <w:rPr>
          <w:b/>
          <w:i/>
          <w:sz w:val="20"/>
          <w:szCs w:val="20"/>
          <w:lang w:eastAsia="en-US"/>
        </w:rPr>
        <w:t>Табела</w:t>
      </w:r>
      <w:r w:rsidR="001E64EE" w:rsidRPr="008B2BFF">
        <w:rPr>
          <w:b/>
          <w:i/>
          <w:sz w:val="20"/>
          <w:szCs w:val="20"/>
          <w:lang w:val="sr-Cyrl-RS" w:eastAsia="en-US"/>
        </w:rPr>
        <w:t xml:space="preserve"> </w:t>
      </w:r>
      <w:r w:rsidR="007D2BBF">
        <w:rPr>
          <w:b/>
          <w:i/>
          <w:sz w:val="20"/>
          <w:szCs w:val="20"/>
          <w:lang w:val="en-US" w:eastAsia="en-US"/>
        </w:rPr>
        <w:t>62</w:t>
      </w:r>
      <w:r w:rsidRPr="008B2BFF">
        <w:rPr>
          <w:b/>
          <w:i/>
          <w:sz w:val="20"/>
          <w:szCs w:val="20"/>
          <w:lang w:eastAsia="en-US"/>
        </w:rPr>
        <w:t>. Други пословни приходи</w:t>
      </w:r>
    </w:p>
    <w:p w14:paraId="151C82A4" w14:textId="77777777" w:rsidR="00C17735" w:rsidRPr="000F6C7E" w:rsidRDefault="00C17735" w:rsidP="00144965">
      <w:pPr>
        <w:jc w:val="both"/>
        <w:rPr>
          <w:b/>
          <w:i/>
          <w:color w:val="FF0000"/>
          <w:sz w:val="20"/>
          <w:szCs w:val="20"/>
          <w:lang w:eastAsia="en-US"/>
        </w:rPr>
      </w:pPr>
    </w:p>
    <w:p w14:paraId="130FD671" w14:textId="69D633E8" w:rsidR="00F753A1" w:rsidRPr="00E31FB3" w:rsidRDefault="00F753A1" w:rsidP="00F753A1">
      <w:pPr>
        <w:ind w:left="-510" w:right="-510"/>
        <w:jc w:val="both"/>
      </w:pPr>
      <w:r w:rsidRPr="00E31FB3">
        <w:t xml:space="preserve">Финансијски приходи остварени су у износу од </w:t>
      </w:r>
      <w:r>
        <w:rPr>
          <w:lang w:val="sr-Cyrl-RS"/>
        </w:rPr>
        <w:t>237.641</w:t>
      </w:r>
      <w:r w:rsidRPr="00E31FB3">
        <w:t xml:space="preserve"> КМ, исти су </w:t>
      </w:r>
      <w:r>
        <w:rPr>
          <w:lang w:val="sr-Cyrl-RS"/>
        </w:rPr>
        <w:t>значајно</w:t>
      </w:r>
      <w:r w:rsidRPr="00E31FB3">
        <w:t xml:space="preserve"> већи у односу на остварене у истом периоду прошле године, док су за </w:t>
      </w:r>
      <w:r>
        <w:t>70</w:t>
      </w:r>
      <w:r w:rsidRPr="00E31FB3">
        <w:t xml:space="preserve">% виши од планираних. Најзначајније повећање финансијских прихода у износу од </w:t>
      </w:r>
      <w:r>
        <w:rPr>
          <w:lang w:val="sr-Cyrl-RS"/>
        </w:rPr>
        <w:t>177.119</w:t>
      </w:r>
      <w:r w:rsidRPr="00E31FB3">
        <w:t xml:space="preserve"> КМ односи се на затезне камате по основу тужбе Жељезница Републике Српске према Фонду здравственог оси</w:t>
      </w:r>
      <w:r w:rsidRPr="00E31FB3">
        <w:rPr>
          <w:lang w:val="sr-Cyrl-RS"/>
        </w:rPr>
        <w:t>г</w:t>
      </w:r>
      <w:r w:rsidRPr="00E31FB3">
        <w:t>урања Републике Српске за неблаговремено плаћање по рјешењима за накнаду плата за вријеме привремене неспособности за рад за период од 2016. године до 2021. године.</w:t>
      </w:r>
    </w:p>
    <w:p w14:paraId="082B40BF" w14:textId="376CEC94" w:rsidR="001E64EE" w:rsidRPr="00F753A1" w:rsidRDefault="008A7C69" w:rsidP="00144965">
      <w:pPr>
        <w:ind w:right="-170"/>
        <w:jc w:val="right"/>
        <w:rPr>
          <w:lang w:val="sr-Latn-BA" w:eastAsia="sr-Latn-BA"/>
        </w:rPr>
      </w:pPr>
      <w:r w:rsidRPr="00F753A1">
        <w:rPr>
          <w:bCs/>
          <w:iCs/>
          <w:sz w:val="20"/>
          <w:szCs w:val="20"/>
          <w:lang w:eastAsia="en-US"/>
        </w:rPr>
        <w:t xml:space="preserve">                                                                                                                                                                         </w:t>
      </w:r>
      <w:r w:rsidR="001E64EE" w:rsidRPr="00F753A1">
        <w:rPr>
          <w:bCs/>
          <w:iCs/>
          <w:sz w:val="20"/>
          <w:szCs w:val="20"/>
          <w:lang w:val="sr-Cyrl-RS" w:eastAsia="en-US"/>
        </w:rPr>
        <w:t xml:space="preserve">     </w:t>
      </w:r>
      <w:r w:rsidR="001E64EE" w:rsidRPr="00F753A1">
        <w:rPr>
          <w:bCs/>
          <w:iCs/>
          <w:sz w:val="20"/>
          <w:szCs w:val="20"/>
          <w:lang w:val="sr-Latn-BA" w:eastAsia="sr-Latn-BA"/>
        </w:rPr>
        <w:t>(у КМ)</w:t>
      </w:r>
    </w:p>
    <w:tbl>
      <w:tblPr>
        <w:tblW w:w="10971" w:type="dxa"/>
        <w:jc w:val="center"/>
        <w:tblLook w:val="04A0" w:firstRow="1" w:lastRow="0" w:firstColumn="1" w:lastColumn="0" w:noHBand="0" w:noVBand="1"/>
      </w:tblPr>
      <w:tblGrid>
        <w:gridCol w:w="705"/>
        <w:gridCol w:w="4600"/>
        <w:gridCol w:w="1086"/>
        <w:gridCol w:w="1380"/>
        <w:gridCol w:w="1180"/>
        <w:gridCol w:w="989"/>
        <w:gridCol w:w="1031"/>
      </w:tblGrid>
      <w:tr w:rsidR="00F753A1" w:rsidRPr="00F753A1" w14:paraId="5DE930FA" w14:textId="77777777" w:rsidTr="00F753A1">
        <w:trPr>
          <w:trHeight w:val="240"/>
          <w:jc w:val="center"/>
        </w:trPr>
        <w:tc>
          <w:tcPr>
            <w:tcW w:w="705"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429640A1" w14:textId="77777777" w:rsidR="00F753A1" w:rsidRPr="00F753A1" w:rsidRDefault="00F753A1" w:rsidP="00F753A1">
            <w:pPr>
              <w:jc w:val="center"/>
              <w:rPr>
                <w:b/>
                <w:bCs/>
                <w:sz w:val="18"/>
                <w:szCs w:val="18"/>
                <w:lang w:val="en-US" w:eastAsia="en-US"/>
              </w:rPr>
            </w:pPr>
            <w:r w:rsidRPr="00F753A1">
              <w:rPr>
                <w:b/>
                <w:bCs/>
                <w:sz w:val="18"/>
                <w:szCs w:val="18"/>
                <w:lang w:val="en-US" w:eastAsia="en-US"/>
              </w:rPr>
              <w:t xml:space="preserve">Редни број </w:t>
            </w:r>
          </w:p>
        </w:tc>
        <w:tc>
          <w:tcPr>
            <w:tcW w:w="4600"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193A2A25" w14:textId="77777777" w:rsidR="00F753A1" w:rsidRPr="00F753A1" w:rsidRDefault="00F753A1" w:rsidP="00F753A1">
            <w:pPr>
              <w:jc w:val="center"/>
              <w:rPr>
                <w:b/>
                <w:bCs/>
                <w:sz w:val="18"/>
                <w:szCs w:val="18"/>
                <w:lang w:val="en-US" w:eastAsia="en-US"/>
              </w:rPr>
            </w:pPr>
            <w:r w:rsidRPr="00F753A1">
              <w:rPr>
                <w:b/>
                <w:bCs/>
                <w:sz w:val="18"/>
                <w:szCs w:val="18"/>
                <w:lang w:val="en-US" w:eastAsia="en-US"/>
              </w:rPr>
              <w:t>Опис</w:t>
            </w:r>
          </w:p>
        </w:tc>
        <w:tc>
          <w:tcPr>
            <w:tcW w:w="1086" w:type="dxa"/>
            <w:tcBorders>
              <w:top w:val="single" w:sz="8" w:space="0" w:color="auto"/>
              <w:left w:val="nil"/>
              <w:bottom w:val="single" w:sz="4" w:space="0" w:color="auto"/>
              <w:right w:val="single" w:sz="4" w:space="0" w:color="auto"/>
            </w:tcBorders>
            <w:shd w:val="clear" w:color="000000" w:fill="BFBFBF"/>
            <w:noWrap/>
            <w:vAlign w:val="center"/>
            <w:hideMark/>
          </w:tcPr>
          <w:p w14:paraId="676F961F" w14:textId="77777777" w:rsidR="00F753A1" w:rsidRPr="00F753A1" w:rsidRDefault="00F753A1" w:rsidP="00F753A1">
            <w:pPr>
              <w:jc w:val="center"/>
              <w:rPr>
                <w:b/>
                <w:bCs/>
                <w:sz w:val="18"/>
                <w:szCs w:val="18"/>
                <w:lang w:val="en-US" w:eastAsia="en-US"/>
              </w:rPr>
            </w:pPr>
            <w:r w:rsidRPr="00F753A1">
              <w:rPr>
                <w:b/>
                <w:bCs/>
                <w:sz w:val="18"/>
                <w:szCs w:val="18"/>
                <w:lang w:val="en-US" w:eastAsia="en-US"/>
              </w:rPr>
              <w:t>Остварено</w:t>
            </w:r>
          </w:p>
        </w:tc>
        <w:tc>
          <w:tcPr>
            <w:tcW w:w="1380" w:type="dxa"/>
            <w:tcBorders>
              <w:top w:val="single" w:sz="8" w:space="0" w:color="auto"/>
              <w:left w:val="nil"/>
              <w:bottom w:val="single" w:sz="4" w:space="0" w:color="auto"/>
              <w:right w:val="single" w:sz="4" w:space="0" w:color="auto"/>
            </w:tcBorders>
            <w:shd w:val="clear" w:color="000000" w:fill="BFBFBF"/>
            <w:noWrap/>
            <w:vAlign w:val="center"/>
            <w:hideMark/>
          </w:tcPr>
          <w:p w14:paraId="3EDF0472" w14:textId="77777777" w:rsidR="00F753A1" w:rsidRPr="00F753A1" w:rsidRDefault="00F753A1" w:rsidP="00F753A1">
            <w:pPr>
              <w:jc w:val="center"/>
              <w:rPr>
                <w:b/>
                <w:bCs/>
                <w:sz w:val="18"/>
                <w:szCs w:val="18"/>
                <w:lang w:val="en-US" w:eastAsia="en-US"/>
              </w:rPr>
            </w:pPr>
            <w:r w:rsidRPr="00F753A1">
              <w:rPr>
                <w:b/>
                <w:bCs/>
                <w:sz w:val="18"/>
                <w:szCs w:val="18"/>
                <w:lang w:val="en-US" w:eastAsia="en-US"/>
              </w:rPr>
              <w:t>План</w:t>
            </w:r>
          </w:p>
        </w:tc>
        <w:tc>
          <w:tcPr>
            <w:tcW w:w="1180" w:type="dxa"/>
            <w:tcBorders>
              <w:top w:val="single" w:sz="8" w:space="0" w:color="auto"/>
              <w:left w:val="nil"/>
              <w:bottom w:val="single" w:sz="4" w:space="0" w:color="auto"/>
              <w:right w:val="single" w:sz="4" w:space="0" w:color="auto"/>
            </w:tcBorders>
            <w:shd w:val="clear" w:color="000000" w:fill="BFBFBF"/>
            <w:noWrap/>
            <w:vAlign w:val="center"/>
            <w:hideMark/>
          </w:tcPr>
          <w:p w14:paraId="0CBA5372" w14:textId="77777777" w:rsidR="00F753A1" w:rsidRPr="00F753A1" w:rsidRDefault="00F753A1" w:rsidP="00F753A1">
            <w:pPr>
              <w:jc w:val="center"/>
              <w:rPr>
                <w:b/>
                <w:bCs/>
                <w:sz w:val="18"/>
                <w:szCs w:val="18"/>
                <w:lang w:val="en-US" w:eastAsia="en-US"/>
              </w:rPr>
            </w:pPr>
            <w:r w:rsidRPr="00F753A1">
              <w:rPr>
                <w:b/>
                <w:bCs/>
                <w:sz w:val="18"/>
                <w:szCs w:val="18"/>
                <w:lang w:val="en-US" w:eastAsia="en-US"/>
              </w:rPr>
              <w:t>Остварено</w:t>
            </w:r>
          </w:p>
        </w:tc>
        <w:tc>
          <w:tcPr>
            <w:tcW w:w="2020"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63200192" w14:textId="77777777" w:rsidR="00F753A1" w:rsidRPr="00F753A1" w:rsidRDefault="00F753A1" w:rsidP="00F753A1">
            <w:pPr>
              <w:jc w:val="center"/>
              <w:rPr>
                <w:b/>
                <w:bCs/>
                <w:sz w:val="18"/>
                <w:szCs w:val="18"/>
                <w:lang w:val="en-US" w:eastAsia="en-US"/>
              </w:rPr>
            </w:pPr>
            <w:r w:rsidRPr="00F753A1">
              <w:rPr>
                <w:b/>
                <w:bCs/>
                <w:sz w:val="18"/>
                <w:szCs w:val="18"/>
                <w:lang w:val="en-US" w:eastAsia="en-US"/>
              </w:rPr>
              <w:t>Индекси</w:t>
            </w:r>
          </w:p>
        </w:tc>
      </w:tr>
      <w:tr w:rsidR="00F753A1" w:rsidRPr="00F753A1" w14:paraId="17925747" w14:textId="77777777" w:rsidTr="00F753A1">
        <w:trPr>
          <w:trHeight w:val="210"/>
          <w:jc w:val="center"/>
        </w:trPr>
        <w:tc>
          <w:tcPr>
            <w:tcW w:w="705" w:type="dxa"/>
            <w:vMerge/>
            <w:tcBorders>
              <w:top w:val="single" w:sz="8" w:space="0" w:color="auto"/>
              <w:left w:val="single" w:sz="8" w:space="0" w:color="auto"/>
              <w:bottom w:val="single" w:sz="4" w:space="0" w:color="auto"/>
              <w:right w:val="single" w:sz="4" w:space="0" w:color="auto"/>
            </w:tcBorders>
            <w:vAlign w:val="center"/>
            <w:hideMark/>
          </w:tcPr>
          <w:p w14:paraId="5608D916" w14:textId="77777777" w:rsidR="00F753A1" w:rsidRPr="00F753A1" w:rsidRDefault="00F753A1" w:rsidP="00F753A1">
            <w:pPr>
              <w:rPr>
                <w:b/>
                <w:bCs/>
                <w:sz w:val="18"/>
                <w:szCs w:val="18"/>
                <w:lang w:val="en-US" w:eastAsia="en-US"/>
              </w:rPr>
            </w:pPr>
          </w:p>
        </w:tc>
        <w:tc>
          <w:tcPr>
            <w:tcW w:w="4600" w:type="dxa"/>
            <w:vMerge/>
            <w:tcBorders>
              <w:top w:val="single" w:sz="8" w:space="0" w:color="auto"/>
              <w:left w:val="single" w:sz="4" w:space="0" w:color="auto"/>
              <w:bottom w:val="single" w:sz="4" w:space="0" w:color="auto"/>
              <w:right w:val="single" w:sz="4" w:space="0" w:color="auto"/>
            </w:tcBorders>
            <w:vAlign w:val="center"/>
            <w:hideMark/>
          </w:tcPr>
          <w:p w14:paraId="2C7CFAE8" w14:textId="77777777" w:rsidR="00F753A1" w:rsidRPr="00F753A1" w:rsidRDefault="00F753A1" w:rsidP="00F753A1">
            <w:pPr>
              <w:rPr>
                <w:b/>
                <w:bCs/>
                <w:sz w:val="18"/>
                <w:szCs w:val="18"/>
                <w:lang w:val="en-US" w:eastAsia="en-US"/>
              </w:rPr>
            </w:pPr>
          </w:p>
        </w:tc>
        <w:tc>
          <w:tcPr>
            <w:tcW w:w="1086" w:type="dxa"/>
            <w:tcBorders>
              <w:top w:val="nil"/>
              <w:left w:val="nil"/>
              <w:bottom w:val="single" w:sz="4" w:space="0" w:color="auto"/>
              <w:right w:val="single" w:sz="4" w:space="0" w:color="auto"/>
            </w:tcBorders>
            <w:shd w:val="clear" w:color="000000" w:fill="BFBFBF"/>
            <w:noWrap/>
            <w:vAlign w:val="center"/>
            <w:hideMark/>
          </w:tcPr>
          <w:p w14:paraId="51B26EEC" w14:textId="77777777" w:rsidR="00F753A1" w:rsidRPr="00F753A1" w:rsidRDefault="00F753A1" w:rsidP="00F753A1">
            <w:pPr>
              <w:jc w:val="center"/>
              <w:rPr>
                <w:b/>
                <w:bCs/>
                <w:sz w:val="18"/>
                <w:szCs w:val="18"/>
                <w:lang w:val="en-US" w:eastAsia="en-US"/>
              </w:rPr>
            </w:pPr>
            <w:r w:rsidRPr="00F753A1">
              <w:rPr>
                <w:b/>
                <w:bCs/>
                <w:sz w:val="18"/>
                <w:szCs w:val="18"/>
                <w:lang w:val="en-US" w:eastAsia="en-US"/>
              </w:rPr>
              <w:t>I-XII/2021.</w:t>
            </w:r>
          </w:p>
        </w:tc>
        <w:tc>
          <w:tcPr>
            <w:tcW w:w="1380" w:type="dxa"/>
            <w:tcBorders>
              <w:top w:val="nil"/>
              <w:left w:val="nil"/>
              <w:bottom w:val="single" w:sz="4" w:space="0" w:color="auto"/>
              <w:right w:val="single" w:sz="4" w:space="0" w:color="auto"/>
            </w:tcBorders>
            <w:shd w:val="clear" w:color="000000" w:fill="BFBFBF"/>
            <w:noWrap/>
            <w:vAlign w:val="center"/>
            <w:hideMark/>
          </w:tcPr>
          <w:p w14:paraId="45562901" w14:textId="77777777" w:rsidR="00F753A1" w:rsidRPr="00F753A1" w:rsidRDefault="00F753A1" w:rsidP="00F753A1">
            <w:pPr>
              <w:jc w:val="center"/>
              <w:rPr>
                <w:b/>
                <w:bCs/>
                <w:sz w:val="18"/>
                <w:szCs w:val="18"/>
                <w:lang w:val="en-US" w:eastAsia="en-US"/>
              </w:rPr>
            </w:pPr>
            <w:r w:rsidRPr="00F753A1">
              <w:rPr>
                <w:b/>
                <w:bCs/>
                <w:sz w:val="18"/>
                <w:szCs w:val="18"/>
                <w:lang w:val="en-US" w:eastAsia="en-US"/>
              </w:rPr>
              <w:t>I-XII/2022.</w:t>
            </w:r>
          </w:p>
        </w:tc>
        <w:tc>
          <w:tcPr>
            <w:tcW w:w="1180" w:type="dxa"/>
            <w:tcBorders>
              <w:top w:val="nil"/>
              <w:left w:val="nil"/>
              <w:bottom w:val="single" w:sz="4" w:space="0" w:color="auto"/>
              <w:right w:val="single" w:sz="4" w:space="0" w:color="auto"/>
            </w:tcBorders>
            <w:shd w:val="clear" w:color="000000" w:fill="BFBFBF"/>
            <w:noWrap/>
            <w:vAlign w:val="center"/>
            <w:hideMark/>
          </w:tcPr>
          <w:p w14:paraId="156FD9F7" w14:textId="77777777" w:rsidR="00F753A1" w:rsidRPr="00F753A1" w:rsidRDefault="00F753A1" w:rsidP="00F753A1">
            <w:pPr>
              <w:jc w:val="center"/>
              <w:rPr>
                <w:b/>
                <w:bCs/>
                <w:sz w:val="18"/>
                <w:szCs w:val="18"/>
                <w:lang w:val="en-US" w:eastAsia="en-US"/>
              </w:rPr>
            </w:pPr>
            <w:r w:rsidRPr="00F753A1">
              <w:rPr>
                <w:b/>
                <w:bCs/>
                <w:sz w:val="18"/>
                <w:szCs w:val="18"/>
                <w:lang w:val="en-US" w:eastAsia="en-US"/>
              </w:rPr>
              <w:t>I-XII/2022.</w:t>
            </w:r>
          </w:p>
        </w:tc>
        <w:tc>
          <w:tcPr>
            <w:tcW w:w="989" w:type="dxa"/>
            <w:tcBorders>
              <w:top w:val="nil"/>
              <w:left w:val="nil"/>
              <w:bottom w:val="single" w:sz="4" w:space="0" w:color="auto"/>
              <w:right w:val="single" w:sz="4" w:space="0" w:color="auto"/>
            </w:tcBorders>
            <w:shd w:val="clear" w:color="000000" w:fill="BFBFBF"/>
            <w:noWrap/>
            <w:vAlign w:val="center"/>
            <w:hideMark/>
          </w:tcPr>
          <w:p w14:paraId="7F09A0F5" w14:textId="77777777" w:rsidR="00F753A1" w:rsidRPr="00F753A1" w:rsidRDefault="00F753A1" w:rsidP="00F753A1">
            <w:pPr>
              <w:jc w:val="center"/>
              <w:rPr>
                <w:b/>
                <w:bCs/>
                <w:sz w:val="12"/>
                <w:szCs w:val="12"/>
                <w:lang w:val="en-US" w:eastAsia="en-US"/>
              </w:rPr>
            </w:pPr>
            <w:r w:rsidRPr="00F753A1">
              <w:rPr>
                <w:b/>
                <w:bCs/>
                <w:sz w:val="12"/>
                <w:szCs w:val="12"/>
                <w:lang w:val="en-US" w:eastAsia="en-US"/>
              </w:rPr>
              <w:t>(ос.22/ос.21)</w:t>
            </w:r>
          </w:p>
        </w:tc>
        <w:tc>
          <w:tcPr>
            <w:tcW w:w="1031" w:type="dxa"/>
            <w:tcBorders>
              <w:top w:val="nil"/>
              <w:left w:val="nil"/>
              <w:bottom w:val="single" w:sz="4" w:space="0" w:color="auto"/>
              <w:right w:val="single" w:sz="8" w:space="0" w:color="auto"/>
            </w:tcBorders>
            <w:shd w:val="clear" w:color="000000" w:fill="BFBFBF"/>
            <w:noWrap/>
            <w:vAlign w:val="center"/>
            <w:hideMark/>
          </w:tcPr>
          <w:p w14:paraId="2F70DB1B" w14:textId="77777777" w:rsidR="00F753A1" w:rsidRPr="00F753A1" w:rsidRDefault="00F753A1" w:rsidP="00F753A1">
            <w:pPr>
              <w:jc w:val="center"/>
              <w:rPr>
                <w:b/>
                <w:bCs/>
                <w:sz w:val="12"/>
                <w:szCs w:val="12"/>
                <w:lang w:val="en-US" w:eastAsia="en-US"/>
              </w:rPr>
            </w:pPr>
            <w:r w:rsidRPr="00F753A1">
              <w:rPr>
                <w:b/>
                <w:bCs/>
                <w:sz w:val="12"/>
                <w:szCs w:val="12"/>
                <w:lang w:val="en-US" w:eastAsia="en-US"/>
              </w:rPr>
              <w:t>(ос.22/пл.22)</w:t>
            </w:r>
          </w:p>
        </w:tc>
      </w:tr>
      <w:tr w:rsidR="00F753A1" w:rsidRPr="00F753A1" w14:paraId="2D085013" w14:textId="77777777" w:rsidTr="00F753A1">
        <w:trPr>
          <w:trHeight w:val="180"/>
          <w:jc w:val="center"/>
        </w:trPr>
        <w:tc>
          <w:tcPr>
            <w:tcW w:w="705" w:type="dxa"/>
            <w:tcBorders>
              <w:top w:val="nil"/>
              <w:left w:val="single" w:sz="8" w:space="0" w:color="auto"/>
              <w:bottom w:val="double" w:sz="6" w:space="0" w:color="auto"/>
              <w:right w:val="single" w:sz="4" w:space="0" w:color="auto"/>
            </w:tcBorders>
            <w:shd w:val="clear" w:color="000000" w:fill="FFFFFF"/>
            <w:noWrap/>
            <w:vAlign w:val="center"/>
            <w:hideMark/>
          </w:tcPr>
          <w:p w14:paraId="642B08AC" w14:textId="77777777" w:rsidR="00F753A1" w:rsidRPr="00F753A1" w:rsidRDefault="00F753A1" w:rsidP="00F753A1">
            <w:pPr>
              <w:jc w:val="center"/>
              <w:rPr>
                <w:i/>
                <w:iCs/>
                <w:sz w:val="12"/>
                <w:szCs w:val="12"/>
                <w:lang w:val="en-US" w:eastAsia="en-US"/>
              </w:rPr>
            </w:pPr>
            <w:r w:rsidRPr="00F753A1">
              <w:rPr>
                <w:i/>
                <w:iCs/>
                <w:sz w:val="12"/>
                <w:szCs w:val="12"/>
                <w:lang w:val="en-US" w:eastAsia="en-US"/>
              </w:rPr>
              <w:t>1</w:t>
            </w:r>
          </w:p>
        </w:tc>
        <w:tc>
          <w:tcPr>
            <w:tcW w:w="4600" w:type="dxa"/>
            <w:tcBorders>
              <w:top w:val="nil"/>
              <w:left w:val="nil"/>
              <w:bottom w:val="double" w:sz="6" w:space="0" w:color="auto"/>
              <w:right w:val="single" w:sz="4" w:space="0" w:color="auto"/>
            </w:tcBorders>
            <w:shd w:val="clear" w:color="000000" w:fill="FFFFFF"/>
            <w:noWrap/>
            <w:vAlign w:val="center"/>
            <w:hideMark/>
          </w:tcPr>
          <w:p w14:paraId="61F88C11" w14:textId="77777777" w:rsidR="00F753A1" w:rsidRPr="00F753A1" w:rsidRDefault="00F753A1" w:rsidP="00F753A1">
            <w:pPr>
              <w:jc w:val="center"/>
              <w:rPr>
                <w:i/>
                <w:iCs/>
                <w:sz w:val="12"/>
                <w:szCs w:val="12"/>
                <w:lang w:val="en-US" w:eastAsia="en-US"/>
              </w:rPr>
            </w:pPr>
            <w:r w:rsidRPr="00F753A1">
              <w:rPr>
                <w:i/>
                <w:iCs/>
                <w:sz w:val="12"/>
                <w:szCs w:val="12"/>
                <w:lang w:val="en-US" w:eastAsia="en-US"/>
              </w:rPr>
              <w:t>2</w:t>
            </w:r>
          </w:p>
        </w:tc>
        <w:tc>
          <w:tcPr>
            <w:tcW w:w="1086" w:type="dxa"/>
            <w:tcBorders>
              <w:top w:val="nil"/>
              <w:left w:val="nil"/>
              <w:bottom w:val="double" w:sz="6" w:space="0" w:color="auto"/>
              <w:right w:val="single" w:sz="4" w:space="0" w:color="auto"/>
            </w:tcBorders>
            <w:shd w:val="clear" w:color="000000" w:fill="FFFFFF"/>
            <w:noWrap/>
            <w:vAlign w:val="center"/>
            <w:hideMark/>
          </w:tcPr>
          <w:p w14:paraId="1722635C" w14:textId="77777777" w:rsidR="00F753A1" w:rsidRPr="00F753A1" w:rsidRDefault="00F753A1" w:rsidP="00F753A1">
            <w:pPr>
              <w:jc w:val="center"/>
              <w:rPr>
                <w:i/>
                <w:iCs/>
                <w:sz w:val="12"/>
                <w:szCs w:val="12"/>
                <w:lang w:val="en-US" w:eastAsia="en-US"/>
              </w:rPr>
            </w:pPr>
            <w:r w:rsidRPr="00F753A1">
              <w:rPr>
                <w:i/>
                <w:iCs/>
                <w:sz w:val="12"/>
                <w:szCs w:val="12"/>
                <w:lang w:val="en-US" w:eastAsia="en-US"/>
              </w:rPr>
              <w:t>3</w:t>
            </w:r>
          </w:p>
        </w:tc>
        <w:tc>
          <w:tcPr>
            <w:tcW w:w="1380" w:type="dxa"/>
            <w:tcBorders>
              <w:top w:val="nil"/>
              <w:left w:val="nil"/>
              <w:bottom w:val="double" w:sz="6" w:space="0" w:color="auto"/>
              <w:right w:val="single" w:sz="4" w:space="0" w:color="auto"/>
            </w:tcBorders>
            <w:shd w:val="clear" w:color="000000" w:fill="FFFFFF"/>
            <w:noWrap/>
            <w:vAlign w:val="center"/>
            <w:hideMark/>
          </w:tcPr>
          <w:p w14:paraId="1D4A8B94" w14:textId="77777777" w:rsidR="00F753A1" w:rsidRPr="00F753A1" w:rsidRDefault="00F753A1" w:rsidP="00F753A1">
            <w:pPr>
              <w:jc w:val="center"/>
              <w:rPr>
                <w:i/>
                <w:iCs/>
                <w:sz w:val="12"/>
                <w:szCs w:val="12"/>
                <w:lang w:val="en-US" w:eastAsia="en-US"/>
              </w:rPr>
            </w:pPr>
            <w:r w:rsidRPr="00F753A1">
              <w:rPr>
                <w:i/>
                <w:iCs/>
                <w:sz w:val="12"/>
                <w:szCs w:val="12"/>
                <w:lang w:val="en-US" w:eastAsia="en-US"/>
              </w:rPr>
              <w:t>4</w:t>
            </w:r>
          </w:p>
        </w:tc>
        <w:tc>
          <w:tcPr>
            <w:tcW w:w="1180" w:type="dxa"/>
            <w:tcBorders>
              <w:top w:val="nil"/>
              <w:left w:val="nil"/>
              <w:bottom w:val="double" w:sz="6" w:space="0" w:color="auto"/>
              <w:right w:val="single" w:sz="4" w:space="0" w:color="auto"/>
            </w:tcBorders>
            <w:shd w:val="clear" w:color="000000" w:fill="FFFFFF"/>
            <w:noWrap/>
            <w:vAlign w:val="center"/>
            <w:hideMark/>
          </w:tcPr>
          <w:p w14:paraId="4FD9675C" w14:textId="77777777" w:rsidR="00F753A1" w:rsidRPr="00F753A1" w:rsidRDefault="00F753A1" w:rsidP="00F753A1">
            <w:pPr>
              <w:jc w:val="center"/>
              <w:rPr>
                <w:i/>
                <w:iCs/>
                <w:sz w:val="12"/>
                <w:szCs w:val="12"/>
                <w:lang w:val="en-US" w:eastAsia="en-US"/>
              </w:rPr>
            </w:pPr>
            <w:r w:rsidRPr="00F753A1">
              <w:rPr>
                <w:i/>
                <w:iCs/>
                <w:sz w:val="12"/>
                <w:szCs w:val="12"/>
                <w:lang w:val="en-US" w:eastAsia="en-US"/>
              </w:rPr>
              <w:t>5</w:t>
            </w:r>
          </w:p>
        </w:tc>
        <w:tc>
          <w:tcPr>
            <w:tcW w:w="989" w:type="dxa"/>
            <w:tcBorders>
              <w:top w:val="nil"/>
              <w:left w:val="nil"/>
              <w:bottom w:val="double" w:sz="6" w:space="0" w:color="auto"/>
              <w:right w:val="single" w:sz="4" w:space="0" w:color="auto"/>
            </w:tcBorders>
            <w:shd w:val="clear" w:color="000000" w:fill="FFFFFF"/>
            <w:noWrap/>
            <w:vAlign w:val="center"/>
            <w:hideMark/>
          </w:tcPr>
          <w:p w14:paraId="625F0FE8" w14:textId="77777777" w:rsidR="00F753A1" w:rsidRPr="00F753A1" w:rsidRDefault="00F753A1" w:rsidP="00F753A1">
            <w:pPr>
              <w:jc w:val="center"/>
              <w:rPr>
                <w:i/>
                <w:iCs/>
                <w:sz w:val="12"/>
                <w:szCs w:val="12"/>
                <w:lang w:val="en-US" w:eastAsia="en-US"/>
              </w:rPr>
            </w:pPr>
            <w:r w:rsidRPr="00F753A1">
              <w:rPr>
                <w:i/>
                <w:iCs/>
                <w:sz w:val="12"/>
                <w:szCs w:val="12"/>
                <w:lang w:val="en-US" w:eastAsia="en-US"/>
              </w:rPr>
              <w:t>6</w:t>
            </w:r>
          </w:p>
        </w:tc>
        <w:tc>
          <w:tcPr>
            <w:tcW w:w="1031" w:type="dxa"/>
            <w:tcBorders>
              <w:top w:val="nil"/>
              <w:left w:val="nil"/>
              <w:bottom w:val="double" w:sz="6" w:space="0" w:color="auto"/>
              <w:right w:val="single" w:sz="8" w:space="0" w:color="auto"/>
            </w:tcBorders>
            <w:shd w:val="clear" w:color="000000" w:fill="FFFFFF"/>
            <w:noWrap/>
            <w:vAlign w:val="center"/>
            <w:hideMark/>
          </w:tcPr>
          <w:p w14:paraId="73F22F2A" w14:textId="77777777" w:rsidR="00F753A1" w:rsidRPr="00F753A1" w:rsidRDefault="00F753A1" w:rsidP="00F753A1">
            <w:pPr>
              <w:jc w:val="center"/>
              <w:rPr>
                <w:i/>
                <w:iCs/>
                <w:sz w:val="12"/>
                <w:szCs w:val="12"/>
                <w:lang w:val="en-US" w:eastAsia="en-US"/>
              </w:rPr>
            </w:pPr>
            <w:r w:rsidRPr="00F753A1">
              <w:rPr>
                <w:i/>
                <w:iCs/>
                <w:sz w:val="12"/>
                <w:szCs w:val="12"/>
                <w:lang w:val="en-US" w:eastAsia="en-US"/>
              </w:rPr>
              <w:t>7</w:t>
            </w:r>
          </w:p>
        </w:tc>
      </w:tr>
      <w:tr w:rsidR="00F753A1" w:rsidRPr="00F753A1" w14:paraId="7D0BE7BE" w14:textId="77777777" w:rsidTr="00F753A1">
        <w:trPr>
          <w:trHeight w:val="270"/>
          <w:jc w:val="center"/>
        </w:trPr>
        <w:tc>
          <w:tcPr>
            <w:tcW w:w="705" w:type="dxa"/>
            <w:tcBorders>
              <w:top w:val="nil"/>
              <w:left w:val="single" w:sz="8" w:space="0" w:color="auto"/>
              <w:bottom w:val="single" w:sz="8" w:space="0" w:color="auto"/>
              <w:right w:val="single" w:sz="4" w:space="0" w:color="auto"/>
            </w:tcBorders>
            <w:shd w:val="clear" w:color="000000" w:fill="BFBFBF"/>
            <w:noWrap/>
            <w:vAlign w:val="center"/>
            <w:hideMark/>
          </w:tcPr>
          <w:p w14:paraId="32F4BF72" w14:textId="77777777" w:rsidR="00F753A1" w:rsidRPr="00F753A1" w:rsidRDefault="00F753A1" w:rsidP="00F753A1">
            <w:pPr>
              <w:jc w:val="center"/>
              <w:rPr>
                <w:b/>
                <w:bCs/>
                <w:sz w:val="18"/>
                <w:szCs w:val="18"/>
                <w:lang w:val="en-US" w:eastAsia="en-US"/>
              </w:rPr>
            </w:pPr>
            <w:r w:rsidRPr="00F753A1">
              <w:rPr>
                <w:b/>
                <w:bCs/>
                <w:sz w:val="18"/>
                <w:szCs w:val="18"/>
                <w:lang w:val="en-US" w:eastAsia="en-US"/>
              </w:rPr>
              <w:t>1.</w:t>
            </w:r>
          </w:p>
        </w:tc>
        <w:tc>
          <w:tcPr>
            <w:tcW w:w="4600" w:type="dxa"/>
            <w:tcBorders>
              <w:top w:val="nil"/>
              <w:left w:val="nil"/>
              <w:bottom w:val="single" w:sz="8" w:space="0" w:color="auto"/>
              <w:right w:val="single" w:sz="4" w:space="0" w:color="auto"/>
            </w:tcBorders>
            <w:shd w:val="clear" w:color="000000" w:fill="BFBFBF"/>
            <w:noWrap/>
            <w:vAlign w:val="center"/>
            <w:hideMark/>
          </w:tcPr>
          <w:p w14:paraId="72614A62" w14:textId="77777777" w:rsidR="00F753A1" w:rsidRPr="00F753A1" w:rsidRDefault="00F753A1" w:rsidP="00F753A1">
            <w:pPr>
              <w:rPr>
                <w:b/>
                <w:bCs/>
                <w:sz w:val="18"/>
                <w:szCs w:val="18"/>
                <w:lang w:val="en-US" w:eastAsia="en-US"/>
              </w:rPr>
            </w:pPr>
            <w:r w:rsidRPr="00F753A1">
              <w:rPr>
                <w:b/>
                <w:bCs/>
                <w:sz w:val="18"/>
                <w:szCs w:val="18"/>
                <w:lang w:val="en-US" w:eastAsia="en-US"/>
              </w:rPr>
              <w:t>Финансијски приходи  (а+б)</w:t>
            </w:r>
          </w:p>
        </w:tc>
        <w:tc>
          <w:tcPr>
            <w:tcW w:w="1086" w:type="dxa"/>
            <w:tcBorders>
              <w:top w:val="nil"/>
              <w:left w:val="nil"/>
              <w:bottom w:val="single" w:sz="8" w:space="0" w:color="auto"/>
              <w:right w:val="single" w:sz="4" w:space="0" w:color="auto"/>
            </w:tcBorders>
            <w:shd w:val="clear" w:color="000000" w:fill="BFBFBF"/>
            <w:noWrap/>
            <w:vAlign w:val="center"/>
            <w:hideMark/>
          </w:tcPr>
          <w:p w14:paraId="196F86DE" w14:textId="77777777" w:rsidR="00F753A1" w:rsidRPr="00F753A1" w:rsidRDefault="00F753A1" w:rsidP="00F753A1">
            <w:pPr>
              <w:jc w:val="right"/>
              <w:rPr>
                <w:b/>
                <w:bCs/>
                <w:sz w:val="18"/>
                <w:szCs w:val="18"/>
                <w:lang w:val="en-US" w:eastAsia="en-US"/>
              </w:rPr>
            </w:pPr>
            <w:r w:rsidRPr="00F753A1">
              <w:rPr>
                <w:b/>
                <w:bCs/>
                <w:sz w:val="18"/>
                <w:szCs w:val="18"/>
                <w:lang w:val="en-US" w:eastAsia="en-US"/>
              </w:rPr>
              <w:t>93.933</w:t>
            </w:r>
          </w:p>
        </w:tc>
        <w:tc>
          <w:tcPr>
            <w:tcW w:w="1380" w:type="dxa"/>
            <w:tcBorders>
              <w:top w:val="nil"/>
              <w:left w:val="nil"/>
              <w:bottom w:val="single" w:sz="8" w:space="0" w:color="auto"/>
              <w:right w:val="single" w:sz="4" w:space="0" w:color="auto"/>
            </w:tcBorders>
            <w:shd w:val="clear" w:color="000000" w:fill="BFBFBF"/>
            <w:noWrap/>
            <w:vAlign w:val="center"/>
            <w:hideMark/>
          </w:tcPr>
          <w:p w14:paraId="6695B076" w14:textId="77777777" w:rsidR="00F753A1" w:rsidRPr="00F753A1" w:rsidRDefault="00F753A1" w:rsidP="00F753A1">
            <w:pPr>
              <w:jc w:val="right"/>
              <w:rPr>
                <w:b/>
                <w:bCs/>
                <w:sz w:val="18"/>
                <w:szCs w:val="18"/>
                <w:lang w:val="en-US" w:eastAsia="en-US"/>
              </w:rPr>
            </w:pPr>
            <w:r w:rsidRPr="00F753A1">
              <w:rPr>
                <w:b/>
                <w:bCs/>
                <w:sz w:val="18"/>
                <w:szCs w:val="18"/>
                <w:lang w:val="en-US" w:eastAsia="en-US"/>
              </w:rPr>
              <w:t>140.000</w:t>
            </w:r>
          </w:p>
        </w:tc>
        <w:tc>
          <w:tcPr>
            <w:tcW w:w="1180" w:type="dxa"/>
            <w:tcBorders>
              <w:top w:val="nil"/>
              <w:left w:val="nil"/>
              <w:bottom w:val="single" w:sz="8" w:space="0" w:color="auto"/>
              <w:right w:val="single" w:sz="4" w:space="0" w:color="auto"/>
            </w:tcBorders>
            <w:shd w:val="clear" w:color="000000" w:fill="BFBFBF"/>
            <w:noWrap/>
            <w:vAlign w:val="center"/>
            <w:hideMark/>
          </w:tcPr>
          <w:p w14:paraId="179F9974" w14:textId="77777777" w:rsidR="00F753A1" w:rsidRPr="00F753A1" w:rsidRDefault="00F753A1" w:rsidP="00F753A1">
            <w:pPr>
              <w:jc w:val="right"/>
              <w:rPr>
                <w:b/>
                <w:bCs/>
                <w:sz w:val="18"/>
                <w:szCs w:val="18"/>
                <w:lang w:val="en-US" w:eastAsia="en-US"/>
              </w:rPr>
            </w:pPr>
            <w:r w:rsidRPr="00F753A1">
              <w:rPr>
                <w:b/>
                <w:bCs/>
                <w:sz w:val="18"/>
                <w:szCs w:val="18"/>
                <w:lang w:val="en-US" w:eastAsia="en-US"/>
              </w:rPr>
              <w:t>237.641</w:t>
            </w:r>
          </w:p>
        </w:tc>
        <w:tc>
          <w:tcPr>
            <w:tcW w:w="989" w:type="dxa"/>
            <w:tcBorders>
              <w:top w:val="nil"/>
              <w:left w:val="nil"/>
              <w:bottom w:val="single" w:sz="8" w:space="0" w:color="auto"/>
              <w:right w:val="single" w:sz="4" w:space="0" w:color="auto"/>
            </w:tcBorders>
            <w:shd w:val="clear" w:color="000000" w:fill="BFBFBF"/>
            <w:noWrap/>
            <w:vAlign w:val="center"/>
            <w:hideMark/>
          </w:tcPr>
          <w:p w14:paraId="60CEB0E9" w14:textId="77777777" w:rsidR="00F753A1" w:rsidRPr="00F753A1" w:rsidRDefault="00F753A1" w:rsidP="00F753A1">
            <w:pPr>
              <w:jc w:val="center"/>
              <w:rPr>
                <w:b/>
                <w:bCs/>
                <w:sz w:val="18"/>
                <w:szCs w:val="18"/>
                <w:lang w:val="en-US" w:eastAsia="en-US"/>
              </w:rPr>
            </w:pPr>
            <w:r w:rsidRPr="00F753A1">
              <w:rPr>
                <w:b/>
                <w:bCs/>
                <w:sz w:val="18"/>
                <w:szCs w:val="18"/>
                <w:lang w:val="en-US" w:eastAsia="en-US"/>
              </w:rPr>
              <w:t>253</w:t>
            </w:r>
          </w:p>
        </w:tc>
        <w:tc>
          <w:tcPr>
            <w:tcW w:w="1031" w:type="dxa"/>
            <w:tcBorders>
              <w:top w:val="nil"/>
              <w:left w:val="nil"/>
              <w:bottom w:val="single" w:sz="8" w:space="0" w:color="auto"/>
              <w:right w:val="single" w:sz="8" w:space="0" w:color="auto"/>
            </w:tcBorders>
            <w:shd w:val="clear" w:color="000000" w:fill="BFBFBF"/>
            <w:noWrap/>
            <w:vAlign w:val="center"/>
            <w:hideMark/>
          </w:tcPr>
          <w:p w14:paraId="7465B634" w14:textId="77777777" w:rsidR="00F753A1" w:rsidRPr="00F753A1" w:rsidRDefault="00F753A1" w:rsidP="00F753A1">
            <w:pPr>
              <w:jc w:val="center"/>
              <w:rPr>
                <w:b/>
                <w:bCs/>
                <w:sz w:val="18"/>
                <w:szCs w:val="18"/>
                <w:lang w:val="en-US" w:eastAsia="en-US"/>
              </w:rPr>
            </w:pPr>
            <w:r w:rsidRPr="00F753A1">
              <w:rPr>
                <w:b/>
                <w:bCs/>
                <w:sz w:val="18"/>
                <w:szCs w:val="18"/>
                <w:lang w:val="en-US" w:eastAsia="en-US"/>
              </w:rPr>
              <w:t>170</w:t>
            </w:r>
          </w:p>
        </w:tc>
      </w:tr>
      <w:tr w:rsidR="00F753A1" w:rsidRPr="00F753A1" w14:paraId="7CB5B52A" w14:textId="77777777" w:rsidTr="00F753A1">
        <w:trPr>
          <w:trHeight w:val="24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4CC651CB" w14:textId="77777777" w:rsidR="00F753A1" w:rsidRPr="00F753A1" w:rsidRDefault="00F753A1" w:rsidP="00F753A1">
            <w:pPr>
              <w:jc w:val="center"/>
              <w:rPr>
                <w:i/>
                <w:iCs/>
                <w:sz w:val="18"/>
                <w:szCs w:val="18"/>
                <w:lang w:val="en-US" w:eastAsia="en-US"/>
              </w:rPr>
            </w:pPr>
            <w:r w:rsidRPr="00F753A1">
              <w:rPr>
                <w:i/>
                <w:iCs/>
                <w:sz w:val="18"/>
                <w:szCs w:val="18"/>
                <w:lang w:val="en-US" w:eastAsia="en-US"/>
              </w:rPr>
              <w:t>а)</w:t>
            </w:r>
          </w:p>
        </w:tc>
        <w:tc>
          <w:tcPr>
            <w:tcW w:w="4600" w:type="dxa"/>
            <w:tcBorders>
              <w:top w:val="nil"/>
              <w:left w:val="nil"/>
              <w:bottom w:val="single" w:sz="4" w:space="0" w:color="auto"/>
              <w:right w:val="single" w:sz="4" w:space="0" w:color="auto"/>
            </w:tcBorders>
            <w:shd w:val="clear" w:color="auto" w:fill="auto"/>
            <w:noWrap/>
            <w:vAlign w:val="center"/>
            <w:hideMark/>
          </w:tcPr>
          <w:p w14:paraId="6F3CB6A1" w14:textId="77777777" w:rsidR="00F753A1" w:rsidRPr="00F753A1" w:rsidRDefault="00F753A1" w:rsidP="00F753A1">
            <w:pPr>
              <w:rPr>
                <w:i/>
                <w:iCs/>
                <w:sz w:val="18"/>
                <w:szCs w:val="18"/>
                <w:lang w:val="en-US" w:eastAsia="en-US"/>
              </w:rPr>
            </w:pPr>
            <w:r w:rsidRPr="00F753A1">
              <w:rPr>
                <w:i/>
                <w:iCs/>
                <w:sz w:val="18"/>
                <w:szCs w:val="18"/>
                <w:lang w:val="en-US" w:eastAsia="en-US"/>
              </w:rPr>
              <w:t xml:space="preserve"> Приходи од камата</w:t>
            </w:r>
          </w:p>
        </w:tc>
        <w:tc>
          <w:tcPr>
            <w:tcW w:w="1086" w:type="dxa"/>
            <w:tcBorders>
              <w:top w:val="nil"/>
              <w:left w:val="nil"/>
              <w:bottom w:val="single" w:sz="4" w:space="0" w:color="auto"/>
              <w:right w:val="single" w:sz="4" w:space="0" w:color="auto"/>
            </w:tcBorders>
            <w:shd w:val="clear" w:color="auto" w:fill="auto"/>
            <w:noWrap/>
            <w:vAlign w:val="center"/>
            <w:hideMark/>
          </w:tcPr>
          <w:p w14:paraId="07372F2F" w14:textId="77777777" w:rsidR="00F753A1" w:rsidRPr="00F753A1" w:rsidRDefault="00F753A1" w:rsidP="00F753A1">
            <w:pPr>
              <w:jc w:val="right"/>
              <w:rPr>
                <w:i/>
                <w:iCs/>
                <w:sz w:val="18"/>
                <w:szCs w:val="18"/>
                <w:lang w:val="en-US" w:eastAsia="en-US"/>
              </w:rPr>
            </w:pPr>
            <w:r w:rsidRPr="00F753A1">
              <w:rPr>
                <w:i/>
                <w:iCs/>
                <w:sz w:val="18"/>
                <w:szCs w:val="18"/>
                <w:lang w:val="en-US" w:eastAsia="en-US"/>
              </w:rPr>
              <w:t>93.898</w:t>
            </w:r>
          </w:p>
        </w:tc>
        <w:tc>
          <w:tcPr>
            <w:tcW w:w="1380" w:type="dxa"/>
            <w:tcBorders>
              <w:top w:val="nil"/>
              <w:left w:val="nil"/>
              <w:bottom w:val="single" w:sz="4" w:space="0" w:color="auto"/>
              <w:right w:val="single" w:sz="4" w:space="0" w:color="auto"/>
            </w:tcBorders>
            <w:shd w:val="clear" w:color="auto" w:fill="auto"/>
            <w:noWrap/>
            <w:vAlign w:val="center"/>
            <w:hideMark/>
          </w:tcPr>
          <w:p w14:paraId="6B19D8BE" w14:textId="77777777" w:rsidR="00F753A1" w:rsidRPr="00F753A1" w:rsidRDefault="00F753A1" w:rsidP="00F753A1">
            <w:pPr>
              <w:jc w:val="right"/>
              <w:rPr>
                <w:i/>
                <w:iCs/>
                <w:sz w:val="18"/>
                <w:szCs w:val="18"/>
                <w:lang w:val="en-US" w:eastAsia="en-US"/>
              </w:rPr>
            </w:pPr>
            <w:r w:rsidRPr="00F753A1">
              <w:rPr>
                <w:i/>
                <w:iCs/>
                <w:sz w:val="18"/>
                <w:szCs w:val="18"/>
                <w:lang w:val="en-US" w:eastAsia="en-US"/>
              </w:rPr>
              <w:t>140.000</w:t>
            </w:r>
          </w:p>
        </w:tc>
        <w:tc>
          <w:tcPr>
            <w:tcW w:w="1180" w:type="dxa"/>
            <w:tcBorders>
              <w:top w:val="nil"/>
              <w:left w:val="nil"/>
              <w:bottom w:val="single" w:sz="4" w:space="0" w:color="auto"/>
              <w:right w:val="single" w:sz="4" w:space="0" w:color="auto"/>
            </w:tcBorders>
            <w:shd w:val="clear" w:color="auto" w:fill="auto"/>
            <w:noWrap/>
            <w:vAlign w:val="center"/>
            <w:hideMark/>
          </w:tcPr>
          <w:p w14:paraId="599CD37A" w14:textId="77777777" w:rsidR="00F753A1" w:rsidRPr="00F753A1" w:rsidRDefault="00F753A1" w:rsidP="00F753A1">
            <w:pPr>
              <w:jc w:val="right"/>
              <w:rPr>
                <w:i/>
                <w:iCs/>
                <w:sz w:val="18"/>
                <w:szCs w:val="18"/>
                <w:lang w:val="en-US" w:eastAsia="en-US"/>
              </w:rPr>
            </w:pPr>
            <w:r w:rsidRPr="00F753A1">
              <w:rPr>
                <w:i/>
                <w:iCs/>
                <w:sz w:val="18"/>
                <w:szCs w:val="18"/>
                <w:lang w:val="en-US" w:eastAsia="en-US"/>
              </w:rPr>
              <w:t>237.609</w:t>
            </w:r>
          </w:p>
        </w:tc>
        <w:tc>
          <w:tcPr>
            <w:tcW w:w="989" w:type="dxa"/>
            <w:tcBorders>
              <w:top w:val="nil"/>
              <w:left w:val="nil"/>
              <w:bottom w:val="single" w:sz="4" w:space="0" w:color="auto"/>
              <w:right w:val="single" w:sz="4" w:space="0" w:color="auto"/>
            </w:tcBorders>
            <w:shd w:val="clear" w:color="auto" w:fill="auto"/>
            <w:noWrap/>
            <w:vAlign w:val="center"/>
            <w:hideMark/>
          </w:tcPr>
          <w:p w14:paraId="7069E33B" w14:textId="77777777" w:rsidR="00F753A1" w:rsidRPr="00F753A1" w:rsidRDefault="00F753A1" w:rsidP="00F753A1">
            <w:pPr>
              <w:jc w:val="center"/>
              <w:rPr>
                <w:i/>
                <w:iCs/>
                <w:sz w:val="18"/>
                <w:szCs w:val="18"/>
                <w:lang w:val="en-US" w:eastAsia="en-US"/>
              </w:rPr>
            </w:pPr>
            <w:r w:rsidRPr="00F753A1">
              <w:rPr>
                <w:i/>
                <w:iCs/>
                <w:sz w:val="18"/>
                <w:szCs w:val="18"/>
                <w:lang w:val="en-US" w:eastAsia="en-US"/>
              </w:rPr>
              <w:t>253</w:t>
            </w:r>
          </w:p>
        </w:tc>
        <w:tc>
          <w:tcPr>
            <w:tcW w:w="1031" w:type="dxa"/>
            <w:tcBorders>
              <w:top w:val="nil"/>
              <w:left w:val="nil"/>
              <w:bottom w:val="single" w:sz="4" w:space="0" w:color="auto"/>
              <w:right w:val="single" w:sz="8" w:space="0" w:color="auto"/>
            </w:tcBorders>
            <w:shd w:val="clear" w:color="auto" w:fill="auto"/>
            <w:noWrap/>
            <w:vAlign w:val="center"/>
            <w:hideMark/>
          </w:tcPr>
          <w:p w14:paraId="293F4E90" w14:textId="77777777" w:rsidR="00F753A1" w:rsidRPr="00F753A1" w:rsidRDefault="00F753A1" w:rsidP="00F753A1">
            <w:pPr>
              <w:jc w:val="center"/>
              <w:rPr>
                <w:i/>
                <w:iCs/>
                <w:sz w:val="18"/>
                <w:szCs w:val="18"/>
                <w:lang w:val="en-US" w:eastAsia="en-US"/>
              </w:rPr>
            </w:pPr>
            <w:r w:rsidRPr="00F753A1">
              <w:rPr>
                <w:i/>
                <w:iCs/>
                <w:sz w:val="18"/>
                <w:szCs w:val="18"/>
                <w:lang w:val="en-US" w:eastAsia="en-US"/>
              </w:rPr>
              <w:t>170</w:t>
            </w:r>
          </w:p>
        </w:tc>
      </w:tr>
      <w:tr w:rsidR="00F753A1" w:rsidRPr="00F753A1" w14:paraId="157379FF" w14:textId="77777777" w:rsidTr="00F753A1">
        <w:trPr>
          <w:trHeight w:val="24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61F3F7B4" w14:textId="77777777" w:rsidR="00F753A1" w:rsidRPr="00F753A1" w:rsidRDefault="00F753A1" w:rsidP="00F753A1">
            <w:pPr>
              <w:jc w:val="center"/>
              <w:rPr>
                <w:sz w:val="18"/>
                <w:szCs w:val="18"/>
                <w:lang w:val="en-US" w:eastAsia="en-US"/>
              </w:rPr>
            </w:pPr>
            <w:r w:rsidRPr="00F753A1">
              <w:rPr>
                <w:sz w:val="18"/>
                <w:szCs w:val="18"/>
                <w:lang w:val="en-US" w:eastAsia="en-US"/>
              </w:rPr>
              <w:t>-</w:t>
            </w:r>
          </w:p>
        </w:tc>
        <w:tc>
          <w:tcPr>
            <w:tcW w:w="4600" w:type="dxa"/>
            <w:tcBorders>
              <w:top w:val="nil"/>
              <w:left w:val="nil"/>
              <w:bottom w:val="single" w:sz="4" w:space="0" w:color="auto"/>
              <w:right w:val="single" w:sz="4" w:space="0" w:color="auto"/>
            </w:tcBorders>
            <w:shd w:val="clear" w:color="auto" w:fill="auto"/>
            <w:noWrap/>
            <w:vAlign w:val="center"/>
            <w:hideMark/>
          </w:tcPr>
          <w:p w14:paraId="6772A083" w14:textId="77777777" w:rsidR="00F753A1" w:rsidRPr="00F753A1" w:rsidRDefault="00F753A1" w:rsidP="00F753A1">
            <w:pPr>
              <w:rPr>
                <w:sz w:val="18"/>
                <w:szCs w:val="18"/>
                <w:lang w:val="en-US" w:eastAsia="en-US"/>
              </w:rPr>
            </w:pPr>
            <w:r w:rsidRPr="00F753A1">
              <w:rPr>
                <w:sz w:val="18"/>
                <w:szCs w:val="18"/>
                <w:lang w:val="en-US" w:eastAsia="en-US"/>
              </w:rPr>
              <w:t xml:space="preserve">Приходи од камата на орочена средства код банака у РС </w:t>
            </w:r>
          </w:p>
        </w:tc>
        <w:tc>
          <w:tcPr>
            <w:tcW w:w="1086" w:type="dxa"/>
            <w:tcBorders>
              <w:top w:val="nil"/>
              <w:left w:val="nil"/>
              <w:bottom w:val="single" w:sz="4" w:space="0" w:color="auto"/>
              <w:right w:val="single" w:sz="4" w:space="0" w:color="auto"/>
            </w:tcBorders>
            <w:shd w:val="clear" w:color="auto" w:fill="auto"/>
            <w:noWrap/>
            <w:vAlign w:val="center"/>
            <w:hideMark/>
          </w:tcPr>
          <w:p w14:paraId="33849F8D" w14:textId="60A39A8D" w:rsidR="00F753A1" w:rsidRPr="00F753A1" w:rsidRDefault="00F753A1" w:rsidP="00F753A1">
            <w:pPr>
              <w:jc w:val="right"/>
              <w:rPr>
                <w:sz w:val="18"/>
                <w:szCs w:val="18"/>
                <w:lang w:val="sr-Cyrl-RS" w:eastAsia="en-US"/>
              </w:rPr>
            </w:pPr>
            <w:r w:rsidRPr="00F753A1">
              <w:rPr>
                <w:sz w:val="18"/>
                <w:szCs w:val="18"/>
                <w:lang w:val="en-US" w:eastAsia="en-US"/>
              </w:rPr>
              <w:t> </w:t>
            </w:r>
            <w:r>
              <w:rPr>
                <w:sz w:val="18"/>
                <w:szCs w:val="18"/>
                <w:lang w:val="sr-Cyrl-RS" w:eastAsia="en-US"/>
              </w:rPr>
              <w:t>0</w:t>
            </w:r>
          </w:p>
        </w:tc>
        <w:tc>
          <w:tcPr>
            <w:tcW w:w="1380" w:type="dxa"/>
            <w:tcBorders>
              <w:top w:val="nil"/>
              <w:left w:val="nil"/>
              <w:bottom w:val="single" w:sz="4" w:space="0" w:color="auto"/>
              <w:right w:val="single" w:sz="4" w:space="0" w:color="auto"/>
            </w:tcBorders>
            <w:shd w:val="clear" w:color="auto" w:fill="auto"/>
            <w:noWrap/>
            <w:vAlign w:val="center"/>
            <w:hideMark/>
          </w:tcPr>
          <w:p w14:paraId="01E9B586" w14:textId="38EC69DD" w:rsidR="00F753A1" w:rsidRPr="00F753A1" w:rsidRDefault="00F753A1" w:rsidP="00F753A1">
            <w:pPr>
              <w:jc w:val="right"/>
              <w:rPr>
                <w:sz w:val="18"/>
                <w:szCs w:val="18"/>
                <w:lang w:val="en-US" w:eastAsia="en-US"/>
              </w:rPr>
            </w:pPr>
            <w:r>
              <w:rPr>
                <w:sz w:val="18"/>
                <w:szCs w:val="18"/>
                <w:lang w:val="sr-Cyrl-RS" w:eastAsia="en-US"/>
              </w:rPr>
              <w:t>0</w:t>
            </w:r>
            <w:r w:rsidRPr="00F753A1">
              <w:rPr>
                <w:sz w:val="18"/>
                <w:szCs w:val="18"/>
                <w:lang w:val="en-US" w:eastAsia="en-US"/>
              </w:rPr>
              <w:t> </w:t>
            </w:r>
          </w:p>
        </w:tc>
        <w:tc>
          <w:tcPr>
            <w:tcW w:w="1180" w:type="dxa"/>
            <w:tcBorders>
              <w:top w:val="nil"/>
              <w:left w:val="nil"/>
              <w:bottom w:val="single" w:sz="4" w:space="0" w:color="auto"/>
              <w:right w:val="single" w:sz="4" w:space="0" w:color="auto"/>
            </w:tcBorders>
            <w:shd w:val="clear" w:color="auto" w:fill="auto"/>
            <w:noWrap/>
            <w:vAlign w:val="center"/>
            <w:hideMark/>
          </w:tcPr>
          <w:p w14:paraId="7DE58C39" w14:textId="77777777" w:rsidR="00F753A1" w:rsidRPr="00F753A1" w:rsidRDefault="00F753A1" w:rsidP="00F753A1">
            <w:pPr>
              <w:jc w:val="right"/>
              <w:rPr>
                <w:sz w:val="18"/>
                <w:szCs w:val="18"/>
                <w:lang w:val="en-US" w:eastAsia="en-US"/>
              </w:rPr>
            </w:pPr>
            <w:r w:rsidRPr="00F753A1">
              <w:rPr>
                <w:sz w:val="18"/>
                <w:szCs w:val="18"/>
                <w:lang w:val="en-US" w:eastAsia="en-US"/>
              </w:rPr>
              <w:t>12.282</w:t>
            </w:r>
          </w:p>
        </w:tc>
        <w:tc>
          <w:tcPr>
            <w:tcW w:w="989" w:type="dxa"/>
            <w:tcBorders>
              <w:top w:val="nil"/>
              <w:left w:val="nil"/>
              <w:bottom w:val="single" w:sz="4" w:space="0" w:color="auto"/>
              <w:right w:val="single" w:sz="4" w:space="0" w:color="auto"/>
            </w:tcBorders>
            <w:shd w:val="clear" w:color="auto" w:fill="auto"/>
            <w:noWrap/>
            <w:vAlign w:val="center"/>
            <w:hideMark/>
          </w:tcPr>
          <w:p w14:paraId="6A416FE7" w14:textId="0318AD94" w:rsidR="00F753A1" w:rsidRPr="00F753A1" w:rsidRDefault="00F753A1" w:rsidP="00F753A1">
            <w:pPr>
              <w:jc w:val="center"/>
              <w:rPr>
                <w:sz w:val="18"/>
                <w:szCs w:val="18"/>
                <w:lang w:val="sr-Cyrl-RS" w:eastAsia="en-US"/>
              </w:rPr>
            </w:pPr>
            <w:r>
              <w:rPr>
                <w:sz w:val="18"/>
                <w:szCs w:val="18"/>
                <w:lang w:val="sr-Cyrl-RS" w:eastAsia="en-US"/>
              </w:rPr>
              <w:t>0</w:t>
            </w:r>
          </w:p>
        </w:tc>
        <w:tc>
          <w:tcPr>
            <w:tcW w:w="1031" w:type="dxa"/>
            <w:tcBorders>
              <w:top w:val="nil"/>
              <w:left w:val="nil"/>
              <w:bottom w:val="single" w:sz="4" w:space="0" w:color="auto"/>
              <w:right w:val="single" w:sz="8" w:space="0" w:color="auto"/>
            </w:tcBorders>
            <w:shd w:val="clear" w:color="auto" w:fill="auto"/>
            <w:noWrap/>
            <w:vAlign w:val="center"/>
            <w:hideMark/>
          </w:tcPr>
          <w:p w14:paraId="6B6ED1CC" w14:textId="0D6937C2" w:rsidR="00F753A1" w:rsidRPr="00F753A1" w:rsidRDefault="00F753A1" w:rsidP="00F753A1">
            <w:pPr>
              <w:jc w:val="center"/>
              <w:rPr>
                <w:i/>
                <w:iCs/>
                <w:sz w:val="18"/>
                <w:szCs w:val="18"/>
                <w:lang w:val="sr-Cyrl-RS" w:eastAsia="en-US"/>
              </w:rPr>
            </w:pPr>
            <w:r>
              <w:rPr>
                <w:i/>
                <w:iCs/>
                <w:sz w:val="18"/>
                <w:szCs w:val="18"/>
                <w:lang w:val="sr-Cyrl-RS" w:eastAsia="en-US"/>
              </w:rPr>
              <w:t>0</w:t>
            </w:r>
          </w:p>
        </w:tc>
      </w:tr>
      <w:tr w:rsidR="00F753A1" w:rsidRPr="00F753A1" w14:paraId="10259A18" w14:textId="77777777" w:rsidTr="00F753A1">
        <w:trPr>
          <w:trHeight w:val="240"/>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0A1BDAEC" w14:textId="77777777" w:rsidR="00F753A1" w:rsidRPr="00F753A1" w:rsidRDefault="00F753A1" w:rsidP="00F753A1">
            <w:pPr>
              <w:jc w:val="center"/>
              <w:rPr>
                <w:sz w:val="18"/>
                <w:szCs w:val="18"/>
                <w:lang w:val="en-US" w:eastAsia="en-US"/>
              </w:rPr>
            </w:pPr>
            <w:r w:rsidRPr="00F753A1">
              <w:rPr>
                <w:sz w:val="18"/>
                <w:szCs w:val="18"/>
                <w:lang w:val="en-US" w:eastAsia="en-US"/>
              </w:rPr>
              <w:t>-</w:t>
            </w:r>
          </w:p>
        </w:tc>
        <w:tc>
          <w:tcPr>
            <w:tcW w:w="4600" w:type="dxa"/>
            <w:tcBorders>
              <w:top w:val="nil"/>
              <w:left w:val="nil"/>
              <w:bottom w:val="single" w:sz="4" w:space="0" w:color="auto"/>
              <w:right w:val="single" w:sz="4" w:space="0" w:color="auto"/>
            </w:tcBorders>
            <w:shd w:val="clear" w:color="auto" w:fill="auto"/>
            <w:noWrap/>
            <w:vAlign w:val="center"/>
            <w:hideMark/>
          </w:tcPr>
          <w:p w14:paraId="69AA3472" w14:textId="77777777" w:rsidR="00F753A1" w:rsidRPr="00F753A1" w:rsidRDefault="00F753A1" w:rsidP="00F753A1">
            <w:pPr>
              <w:rPr>
                <w:sz w:val="18"/>
                <w:szCs w:val="18"/>
                <w:lang w:val="en-US" w:eastAsia="en-US"/>
              </w:rPr>
            </w:pPr>
            <w:r w:rsidRPr="00F753A1">
              <w:rPr>
                <w:sz w:val="18"/>
                <w:szCs w:val="18"/>
                <w:lang w:val="en-US" w:eastAsia="en-US"/>
              </w:rPr>
              <w:t>Затезне камате у земљи и иностранству</w:t>
            </w:r>
          </w:p>
        </w:tc>
        <w:tc>
          <w:tcPr>
            <w:tcW w:w="1086" w:type="dxa"/>
            <w:tcBorders>
              <w:top w:val="nil"/>
              <w:left w:val="nil"/>
              <w:bottom w:val="single" w:sz="4" w:space="0" w:color="auto"/>
              <w:right w:val="single" w:sz="4" w:space="0" w:color="auto"/>
            </w:tcBorders>
            <w:shd w:val="clear" w:color="auto" w:fill="auto"/>
            <w:noWrap/>
            <w:vAlign w:val="center"/>
            <w:hideMark/>
          </w:tcPr>
          <w:p w14:paraId="41AAF9C4" w14:textId="77777777" w:rsidR="00F753A1" w:rsidRPr="00F753A1" w:rsidRDefault="00F753A1" w:rsidP="00F753A1">
            <w:pPr>
              <w:jc w:val="right"/>
              <w:rPr>
                <w:sz w:val="18"/>
                <w:szCs w:val="18"/>
                <w:lang w:val="en-US" w:eastAsia="en-US"/>
              </w:rPr>
            </w:pPr>
            <w:r w:rsidRPr="00F753A1">
              <w:rPr>
                <w:sz w:val="18"/>
                <w:szCs w:val="18"/>
                <w:lang w:val="en-US" w:eastAsia="en-US"/>
              </w:rPr>
              <w:t>7.060</w:t>
            </w:r>
          </w:p>
        </w:tc>
        <w:tc>
          <w:tcPr>
            <w:tcW w:w="1380" w:type="dxa"/>
            <w:tcBorders>
              <w:top w:val="nil"/>
              <w:left w:val="nil"/>
              <w:bottom w:val="single" w:sz="4" w:space="0" w:color="auto"/>
              <w:right w:val="single" w:sz="4" w:space="0" w:color="auto"/>
            </w:tcBorders>
            <w:shd w:val="clear" w:color="auto" w:fill="auto"/>
            <w:noWrap/>
            <w:vAlign w:val="center"/>
            <w:hideMark/>
          </w:tcPr>
          <w:p w14:paraId="573CB3CF" w14:textId="114A1210" w:rsidR="00F753A1" w:rsidRPr="00F753A1" w:rsidRDefault="00F753A1" w:rsidP="00F753A1">
            <w:pPr>
              <w:jc w:val="right"/>
              <w:rPr>
                <w:sz w:val="18"/>
                <w:szCs w:val="18"/>
                <w:lang w:val="sr-Cyrl-RS" w:eastAsia="en-US"/>
              </w:rPr>
            </w:pPr>
            <w:r w:rsidRPr="00F753A1">
              <w:rPr>
                <w:sz w:val="18"/>
                <w:szCs w:val="18"/>
                <w:lang w:val="en-US" w:eastAsia="en-US"/>
              </w:rPr>
              <w:t> </w:t>
            </w:r>
            <w:r>
              <w:rPr>
                <w:sz w:val="18"/>
                <w:szCs w:val="18"/>
                <w:lang w:val="sr-Cyrl-RS" w:eastAsia="en-US"/>
              </w:rPr>
              <w:t>0</w:t>
            </w:r>
          </w:p>
        </w:tc>
        <w:tc>
          <w:tcPr>
            <w:tcW w:w="1180" w:type="dxa"/>
            <w:tcBorders>
              <w:top w:val="nil"/>
              <w:left w:val="nil"/>
              <w:bottom w:val="single" w:sz="4" w:space="0" w:color="auto"/>
              <w:right w:val="single" w:sz="4" w:space="0" w:color="auto"/>
            </w:tcBorders>
            <w:shd w:val="clear" w:color="auto" w:fill="auto"/>
            <w:noWrap/>
            <w:vAlign w:val="center"/>
            <w:hideMark/>
          </w:tcPr>
          <w:p w14:paraId="4ECB03B6" w14:textId="77777777" w:rsidR="00F753A1" w:rsidRPr="00F753A1" w:rsidRDefault="00F753A1" w:rsidP="00F753A1">
            <w:pPr>
              <w:jc w:val="right"/>
              <w:rPr>
                <w:sz w:val="18"/>
                <w:szCs w:val="18"/>
                <w:lang w:val="en-US" w:eastAsia="en-US"/>
              </w:rPr>
            </w:pPr>
            <w:r w:rsidRPr="00F753A1">
              <w:rPr>
                <w:sz w:val="18"/>
                <w:szCs w:val="18"/>
                <w:lang w:val="en-US" w:eastAsia="en-US"/>
              </w:rPr>
              <w:t>224.921</w:t>
            </w:r>
          </w:p>
        </w:tc>
        <w:tc>
          <w:tcPr>
            <w:tcW w:w="989" w:type="dxa"/>
            <w:tcBorders>
              <w:top w:val="nil"/>
              <w:left w:val="nil"/>
              <w:bottom w:val="single" w:sz="4" w:space="0" w:color="auto"/>
              <w:right w:val="single" w:sz="4" w:space="0" w:color="auto"/>
            </w:tcBorders>
            <w:shd w:val="clear" w:color="auto" w:fill="auto"/>
            <w:noWrap/>
            <w:vAlign w:val="center"/>
            <w:hideMark/>
          </w:tcPr>
          <w:p w14:paraId="5D5A2C17" w14:textId="77777777" w:rsidR="00F753A1" w:rsidRPr="00F753A1" w:rsidRDefault="00F753A1" w:rsidP="00F753A1">
            <w:pPr>
              <w:jc w:val="center"/>
              <w:rPr>
                <w:sz w:val="18"/>
                <w:szCs w:val="18"/>
                <w:lang w:val="en-US" w:eastAsia="en-US"/>
              </w:rPr>
            </w:pPr>
            <w:r w:rsidRPr="00F753A1">
              <w:rPr>
                <w:sz w:val="18"/>
                <w:szCs w:val="18"/>
                <w:lang w:val="en-US" w:eastAsia="en-US"/>
              </w:rPr>
              <w:t>3.186</w:t>
            </w:r>
          </w:p>
        </w:tc>
        <w:tc>
          <w:tcPr>
            <w:tcW w:w="1031" w:type="dxa"/>
            <w:tcBorders>
              <w:top w:val="nil"/>
              <w:left w:val="nil"/>
              <w:bottom w:val="single" w:sz="4" w:space="0" w:color="auto"/>
              <w:right w:val="single" w:sz="8" w:space="0" w:color="auto"/>
            </w:tcBorders>
            <w:shd w:val="clear" w:color="auto" w:fill="auto"/>
            <w:noWrap/>
            <w:vAlign w:val="center"/>
            <w:hideMark/>
          </w:tcPr>
          <w:p w14:paraId="675A596D" w14:textId="081939F5" w:rsidR="00F753A1" w:rsidRPr="00F753A1" w:rsidRDefault="00F753A1" w:rsidP="00F753A1">
            <w:pPr>
              <w:jc w:val="center"/>
              <w:rPr>
                <w:i/>
                <w:iCs/>
                <w:sz w:val="18"/>
                <w:szCs w:val="18"/>
                <w:lang w:val="sr-Cyrl-RS" w:eastAsia="en-US"/>
              </w:rPr>
            </w:pPr>
            <w:r>
              <w:rPr>
                <w:i/>
                <w:iCs/>
                <w:sz w:val="18"/>
                <w:szCs w:val="18"/>
                <w:lang w:val="sr-Cyrl-RS" w:eastAsia="en-US"/>
              </w:rPr>
              <w:t>0</w:t>
            </w:r>
          </w:p>
        </w:tc>
      </w:tr>
      <w:tr w:rsidR="00F753A1" w:rsidRPr="00F753A1" w14:paraId="1DCCFE29" w14:textId="77777777" w:rsidTr="00F753A1">
        <w:trPr>
          <w:trHeight w:val="255"/>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470454C2" w14:textId="77777777" w:rsidR="00F753A1" w:rsidRPr="00F753A1" w:rsidRDefault="00F753A1" w:rsidP="00F753A1">
            <w:pPr>
              <w:jc w:val="center"/>
              <w:rPr>
                <w:sz w:val="18"/>
                <w:szCs w:val="18"/>
                <w:lang w:val="en-US" w:eastAsia="en-US"/>
              </w:rPr>
            </w:pPr>
            <w:r w:rsidRPr="00F753A1">
              <w:rPr>
                <w:sz w:val="18"/>
                <w:szCs w:val="18"/>
                <w:lang w:val="en-US" w:eastAsia="en-US"/>
              </w:rPr>
              <w:t>-</w:t>
            </w:r>
          </w:p>
        </w:tc>
        <w:tc>
          <w:tcPr>
            <w:tcW w:w="4600" w:type="dxa"/>
            <w:tcBorders>
              <w:top w:val="nil"/>
              <w:left w:val="nil"/>
              <w:bottom w:val="single" w:sz="4" w:space="0" w:color="auto"/>
              <w:right w:val="single" w:sz="4" w:space="0" w:color="auto"/>
            </w:tcBorders>
            <w:shd w:val="clear" w:color="auto" w:fill="auto"/>
            <w:noWrap/>
            <w:vAlign w:val="center"/>
            <w:hideMark/>
          </w:tcPr>
          <w:p w14:paraId="0C34678D" w14:textId="77777777" w:rsidR="00F753A1" w:rsidRPr="00F753A1" w:rsidRDefault="00F753A1" w:rsidP="00F753A1">
            <w:pPr>
              <w:rPr>
                <w:sz w:val="18"/>
                <w:szCs w:val="18"/>
                <w:lang w:val="en-US" w:eastAsia="en-US"/>
              </w:rPr>
            </w:pPr>
            <w:r w:rsidRPr="00F753A1">
              <w:rPr>
                <w:sz w:val="18"/>
                <w:szCs w:val="18"/>
                <w:lang w:val="en-US" w:eastAsia="en-US"/>
              </w:rPr>
              <w:t xml:space="preserve">Приход по основу осталих камата </w:t>
            </w:r>
          </w:p>
        </w:tc>
        <w:tc>
          <w:tcPr>
            <w:tcW w:w="1086" w:type="dxa"/>
            <w:tcBorders>
              <w:top w:val="nil"/>
              <w:left w:val="nil"/>
              <w:bottom w:val="single" w:sz="4" w:space="0" w:color="auto"/>
              <w:right w:val="single" w:sz="4" w:space="0" w:color="auto"/>
            </w:tcBorders>
            <w:shd w:val="clear" w:color="auto" w:fill="auto"/>
            <w:noWrap/>
            <w:vAlign w:val="center"/>
            <w:hideMark/>
          </w:tcPr>
          <w:p w14:paraId="5175543A" w14:textId="77777777" w:rsidR="00F753A1" w:rsidRPr="00F753A1" w:rsidRDefault="00F753A1" w:rsidP="00F753A1">
            <w:pPr>
              <w:jc w:val="right"/>
              <w:rPr>
                <w:sz w:val="18"/>
                <w:szCs w:val="18"/>
                <w:lang w:val="en-US" w:eastAsia="en-US"/>
              </w:rPr>
            </w:pPr>
            <w:r w:rsidRPr="00F753A1">
              <w:rPr>
                <w:sz w:val="18"/>
                <w:szCs w:val="18"/>
                <w:lang w:val="en-US" w:eastAsia="en-US"/>
              </w:rPr>
              <w:t>86.838</w:t>
            </w:r>
          </w:p>
        </w:tc>
        <w:tc>
          <w:tcPr>
            <w:tcW w:w="1380" w:type="dxa"/>
            <w:tcBorders>
              <w:top w:val="nil"/>
              <w:left w:val="nil"/>
              <w:bottom w:val="single" w:sz="4" w:space="0" w:color="auto"/>
              <w:right w:val="single" w:sz="4" w:space="0" w:color="auto"/>
            </w:tcBorders>
            <w:shd w:val="clear" w:color="auto" w:fill="auto"/>
            <w:noWrap/>
            <w:vAlign w:val="center"/>
            <w:hideMark/>
          </w:tcPr>
          <w:p w14:paraId="1D2D2444" w14:textId="77777777" w:rsidR="00F753A1" w:rsidRPr="00F753A1" w:rsidRDefault="00F753A1" w:rsidP="00F753A1">
            <w:pPr>
              <w:jc w:val="right"/>
              <w:rPr>
                <w:sz w:val="18"/>
                <w:szCs w:val="18"/>
                <w:lang w:val="en-US" w:eastAsia="en-US"/>
              </w:rPr>
            </w:pPr>
            <w:r w:rsidRPr="00F753A1">
              <w:rPr>
                <w:sz w:val="18"/>
                <w:szCs w:val="18"/>
                <w:lang w:val="en-US" w:eastAsia="en-US"/>
              </w:rPr>
              <w:t>140.000</w:t>
            </w:r>
          </w:p>
        </w:tc>
        <w:tc>
          <w:tcPr>
            <w:tcW w:w="1180" w:type="dxa"/>
            <w:tcBorders>
              <w:top w:val="nil"/>
              <w:left w:val="nil"/>
              <w:bottom w:val="single" w:sz="4" w:space="0" w:color="auto"/>
              <w:right w:val="single" w:sz="4" w:space="0" w:color="auto"/>
            </w:tcBorders>
            <w:shd w:val="clear" w:color="auto" w:fill="auto"/>
            <w:noWrap/>
            <w:vAlign w:val="center"/>
            <w:hideMark/>
          </w:tcPr>
          <w:p w14:paraId="67D50D75" w14:textId="77777777" w:rsidR="00F753A1" w:rsidRPr="00F753A1" w:rsidRDefault="00F753A1" w:rsidP="00F753A1">
            <w:pPr>
              <w:jc w:val="right"/>
              <w:rPr>
                <w:sz w:val="18"/>
                <w:szCs w:val="18"/>
                <w:lang w:val="en-US" w:eastAsia="en-US"/>
              </w:rPr>
            </w:pPr>
            <w:r w:rsidRPr="00F753A1">
              <w:rPr>
                <w:sz w:val="18"/>
                <w:szCs w:val="18"/>
                <w:lang w:val="en-US" w:eastAsia="en-US"/>
              </w:rPr>
              <w:t>406</w:t>
            </w:r>
          </w:p>
        </w:tc>
        <w:tc>
          <w:tcPr>
            <w:tcW w:w="989" w:type="dxa"/>
            <w:tcBorders>
              <w:top w:val="nil"/>
              <w:left w:val="nil"/>
              <w:bottom w:val="single" w:sz="4" w:space="0" w:color="auto"/>
              <w:right w:val="single" w:sz="4" w:space="0" w:color="auto"/>
            </w:tcBorders>
            <w:shd w:val="clear" w:color="auto" w:fill="auto"/>
            <w:noWrap/>
            <w:vAlign w:val="center"/>
            <w:hideMark/>
          </w:tcPr>
          <w:p w14:paraId="737229A7" w14:textId="77777777" w:rsidR="00F753A1" w:rsidRPr="00F753A1" w:rsidRDefault="00F753A1" w:rsidP="00F753A1">
            <w:pPr>
              <w:jc w:val="center"/>
              <w:rPr>
                <w:sz w:val="18"/>
                <w:szCs w:val="18"/>
                <w:lang w:val="en-US" w:eastAsia="en-US"/>
              </w:rPr>
            </w:pPr>
            <w:r w:rsidRPr="00F753A1">
              <w:rPr>
                <w:sz w:val="18"/>
                <w:szCs w:val="18"/>
                <w:lang w:val="en-US" w:eastAsia="en-US"/>
              </w:rPr>
              <w:t>0</w:t>
            </w:r>
          </w:p>
        </w:tc>
        <w:tc>
          <w:tcPr>
            <w:tcW w:w="1031" w:type="dxa"/>
            <w:tcBorders>
              <w:top w:val="nil"/>
              <w:left w:val="nil"/>
              <w:bottom w:val="single" w:sz="4" w:space="0" w:color="auto"/>
              <w:right w:val="single" w:sz="8" w:space="0" w:color="auto"/>
            </w:tcBorders>
            <w:shd w:val="clear" w:color="auto" w:fill="auto"/>
            <w:noWrap/>
            <w:vAlign w:val="center"/>
            <w:hideMark/>
          </w:tcPr>
          <w:p w14:paraId="7DB4D7F0" w14:textId="77777777" w:rsidR="00F753A1" w:rsidRPr="00F753A1" w:rsidRDefault="00F753A1" w:rsidP="00F753A1">
            <w:pPr>
              <w:jc w:val="center"/>
              <w:rPr>
                <w:i/>
                <w:iCs/>
                <w:sz w:val="18"/>
                <w:szCs w:val="18"/>
                <w:lang w:val="en-US" w:eastAsia="en-US"/>
              </w:rPr>
            </w:pPr>
            <w:r w:rsidRPr="00F753A1">
              <w:rPr>
                <w:i/>
                <w:iCs/>
                <w:sz w:val="18"/>
                <w:szCs w:val="18"/>
                <w:lang w:val="en-US" w:eastAsia="en-US"/>
              </w:rPr>
              <w:t>0</w:t>
            </w:r>
          </w:p>
        </w:tc>
      </w:tr>
      <w:tr w:rsidR="00F753A1" w:rsidRPr="00F753A1" w14:paraId="49494420" w14:textId="77777777" w:rsidTr="00F753A1">
        <w:trPr>
          <w:trHeight w:val="255"/>
          <w:jc w:val="center"/>
        </w:trPr>
        <w:tc>
          <w:tcPr>
            <w:tcW w:w="705" w:type="dxa"/>
            <w:tcBorders>
              <w:top w:val="nil"/>
              <w:left w:val="single" w:sz="8" w:space="0" w:color="auto"/>
              <w:bottom w:val="single" w:sz="8" w:space="0" w:color="auto"/>
              <w:right w:val="single" w:sz="4" w:space="0" w:color="auto"/>
            </w:tcBorders>
            <w:shd w:val="clear" w:color="auto" w:fill="auto"/>
            <w:noWrap/>
            <w:vAlign w:val="center"/>
            <w:hideMark/>
          </w:tcPr>
          <w:p w14:paraId="5C3F3AFE" w14:textId="77777777" w:rsidR="00F753A1" w:rsidRPr="00F753A1" w:rsidRDefault="00F753A1" w:rsidP="00F753A1">
            <w:pPr>
              <w:jc w:val="center"/>
              <w:rPr>
                <w:i/>
                <w:iCs/>
                <w:sz w:val="18"/>
                <w:szCs w:val="18"/>
                <w:lang w:val="en-US" w:eastAsia="en-US"/>
              </w:rPr>
            </w:pPr>
            <w:r w:rsidRPr="00F753A1">
              <w:rPr>
                <w:i/>
                <w:iCs/>
                <w:sz w:val="18"/>
                <w:szCs w:val="18"/>
                <w:lang w:val="en-US" w:eastAsia="en-US"/>
              </w:rPr>
              <w:t>б)</w:t>
            </w:r>
          </w:p>
        </w:tc>
        <w:tc>
          <w:tcPr>
            <w:tcW w:w="4600" w:type="dxa"/>
            <w:tcBorders>
              <w:top w:val="nil"/>
              <w:left w:val="nil"/>
              <w:bottom w:val="single" w:sz="8" w:space="0" w:color="auto"/>
              <w:right w:val="single" w:sz="4" w:space="0" w:color="auto"/>
            </w:tcBorders>
            <w:shd w:val="clear" w:color="auto" w:fill="auto"/>
            <w:noWrap/>
            <w:vAlign w:val="center"/>
            <w:hideMark/>
          </w:tcPr>
          <w:p w14:paraId="00C702C9" w14:textId="77777777" w:rsidR="00F753A1" w:rsidRPr="00F753A1" w:rsidRDefault="00F753A1" w:rsidP="00F753A1">
            <w:pPr>
              <w:rPr>
                <w:i/>
                <w:iCs/>
                <w:sz w:val="18"/>
                <w:szCs w:val="18"/>
                <w:lang w:val="en-US" w:eastAsia="en-US"/>
              </w:rPr>
            </w:pPr>
            <w:r w:rsidRPr="00F753A1">
              <w:rPr>
                <w:i/>
                <w:iCs/>
                <w:sz w:val="18"/>
                <w:szCs w:val="18"/>
                <w:lang w:val="en-US" w:eastAsia="en-US"/>
              </w:rPr>
              <w:t xml:space="preserve"> Позитивне курсне разлике</w:t>
            </w:r>
          </w:p>
        </w:tc>
        <w:tc>
          <w:tcPr>
            <w:tcW w:w="1086" w:type="dxa"/>
            <w:tcBorders>
              <w:top w:val="nil"/>
              <w:left w:val="nil"/>
              <w:bottom w:val="single" w:sz="8" w:space="0" w:color="auto"/>
              <w:right w:val="single" w:sz="4" w:space="0" w:color="auto"/>
            </w:tcBorders>
            <w:shd w:val="clear" w:color="auto" w:fill="auto"/>
            <w:noWrap/>
            <w:vAlign w:val="center"/>
            <w:hideMark/>
          </w:tcPr>
          <w:p w14:paraId="6DC28AB2" w14:textId="77777777" w:rsidR="00F753A1" w:rsidRPr="00F753A1" w:rsidRDefault="00F753A1" w:rsidP="00F753A1">
            <w:pPr>
              <w:jc w:val="right"/>
              <w:rPr>
                <w:i/>
                <w:iCs/>
                <w:sz w:val="18"/>
                <w:szCs w:val="18"/>
                <w:lang w:val="en-US" w:eastAsia="en-US"/>
              </w:rPr>
            </w:pPr>
            <w:r w:rsidRPr="00F753A1">
              <w:rPr>
                <w:i/>
                <w:iCs/>
                <w:sz w:val="18"/>
                <w:szCs w:val="18"/>
                <w:lang w:val="en-US" w:eastAsia="en-US"/>
              </w:rPr>
              <w:t>35</w:t>
            </w:r>
          </w:p>
        </w:tc>
        <w:tc>
          <w:tcPr>
            <w:tcW w:w="1380" w:type="dxa"/>
            <w:tcBorders>
              <w:top w:val="nil"/>
              <w:left w:val="nil"/>
              <w:bottom w:val="single" w:sz="8" w:space="0" w:color="auto"/>
              <w:right w:val="single" w:sz="4" w:space="0" w:color="auto"/>
            </w:tcBorders>
            <w:shd w:val="clear" w:color="auto" w:fill="auto"/>
            <w:noWrap/>
            <w:vAlign w:val="center"/>
            <w:hideMark/>
          </w:tcPr>
          <w:p w14:paraId="5B4FB8EA" w14:textId="77777777" w:rsidR="00F753A1" w:rsidRPr="00F753A1" w:rsidRDefault="00F753A1" w:rsidP="00F753A1">
            <w:pPr>
              <w:jc w:val="right"/>
              <w:rPr>
                <w:i/>
                <w:iCs/>
                <w:sz w:val="18"/>
                <w:szCs w:val="18"/>
                <w:lang w:val="en-US" w:eastAsia="en-US"/>
              </w:rPr>
            </w:pPr>
            <w:r w:rsidRPr="00F753A1">
              <w:rPr>
                <w:i/>
                <w:iCs/>
                <w:sz w:val="18"/>
                <w:szCs w:val="18"/>
                <w:lang w:val="en-US" w:eastAsia="en-US"/>
              </w:rPr>
              <w:t>0</w:t>
            </w:r>
          </w:p>
        </w:tc>
        <w:tc>
          <w:tcPr>
            <w:tcW w:w="1180" w:type="dxa"/>
            <w:tcBorders>
              <w:top w:val="nil"/>
              <w:left w:val="nil"/>
              <w:bottom w:val="single" w:sz="8" w:space="0" w:color="auto"/>
              <w:right w:val="single" w:sz="4" w:space="0" w:color="auto"/>
            </w:tcBorders>
            <w:shd w:val="clear" w:color="auto" w:fill="auto"/>
            <w:noWrap/>
            <w:vAlign w:val="center"/>
            <w:hideMark/>
          </w:tcPr>
          <w:p w14:paraId="1C75BDC1" w14:textId="77777777" w:rsidR="00F753A1" w:rsidRPr="00F753A1" w:rsidRDefault="00F753A1" w:rsidP="00F753A1">
            <w:pPr>
              <w:jc w:val="right"/>
              <w:rPr>
                <w:i/>
                <w:iCs/>
                <w:sz w:val="18"/>
                <w:szCs w:val="18"/>
                <w:lang w:val="en-US" w:eastAsia="en-US"/>
              </w:rPr>
            </w:pPr>
            <w:r w:rsidRPr="00F753A1">
              <w:rPr>
                <w:i/>
                <w:iCs/>
                <w:sz w:val="18"/>
                <w:szCs w:val="18"/>
                <w:lang w:val="en-US" w:eastAsia="en-US"/>
              </w:rPr>
              <w:t>32</w:t>
            </w:r>
          </w:p>
        </w:tc>
        <w:tc>
          <w:tcPr>
            <w:tcW w:w="989" w:type="dxa"/>
            <w:tcBorders>
              <w:top w:val="nil"/>
              <w:left w:val="nil"/>
              <w:bottom w:val="single" w:sz="8" w:space="0" w:color="auto"/>
              <w:right w:val="single" w:sz="4" w:space="0" w:color="auto"/>
            </w:tcBorders>
            <w:shd w:val="clear" w:color="auto" w:fill="auto"/>
            <w:noWrap/>
            <w:vAlign w:val="center"/>
            <w:hideMark/>
          </w:tcPr>
          <w:p w14:paraId="6BFD594C" w14:textId="77777777" w:rsidR="00F753A1" w:rsidRPr="00F753A1" w:rsidRDefault="00F753A1" w:rsidP="00F753A1">
            <w:pPr>
              <w:jc w:val="center"/>
              <w:rPr>
                <w:sz w:val="18"/>
                <w:szCs w:val="18"/>
                <w:lang w:val="en-US" w:eastAsia="en-US"/>
              </w:rPr>
            </w:pPr>
            <w:r w:rsidRPr="00F753A1">
              <w:rPr>
                <w:sz w:val="18"/>
                <w:szCs w:val="18"/>
                <w:lang w:val="en-US" w:eastAsia="en-US"/>
              </w:rPr>
              <w:t>92</w:t>
            </w:r>
          </w:p>
        </w:tc>
        <w:tc>
          <w:tcPr>
            <w:tcW w:w="1031" w:type="dxa"/>
            <w:tcBorders>
              <w:top w:val="nil"/>
              <w:left w:val="nil"/>
              <w:bottom w:val="single" w:sz="8" w:space="0" w:color="auto"/>
              <w:right w:val="single" w:sz="8" w:space="0" w:color="auto"/>
            </w:tcBorders>
            <w:shd w:val="clear" w:color="auto" w:fill="auto"/>
            <w:noWrap/>
            <w:vAlign w:val="center"/>
            <w:hideMark/>
          </w:tcPr>
          <w:p w14:paraId="71579DAF" w14:textId="5891720B" w:rsidR="00F753A1" w:rsidRPr="00F753A1" w:rsidRDefault="00F753A1" w:rsidP="00F753A1">
            <w:pPr>
              <w:jc w:val="center"/>
              <w:rPr>
                <w:i/>
                <w:iCs/>
                <w:sz w:val="18"/>
                <w:szCs w:val="18"/>
                <w:lang w:val="sr-Cyrl-RS" w:eastAsia="en-US"/>
              </w:rPr>
            </w:pPr>
            <w:r>
              <w:rPr>
                <w:i/>
                <w:iCs/>
                <w:sz w:val="18"/>
                <w:szCs w:val="18"/>
                <w:lang w:val="sr-Cyrl-RS" w:eastAsia="en-US"/>
              </w:rPr>
              <w:t>0</w:t>
            </w:r>
          </w:p>
        </w:tc>
      </w:tr>
    </w:tbl>
    <w:p w14:paraId="252DE422" w14:textId="44D789D4" w:rsidR="00313769" w:rsidRDefault="008A7C69" w:rsidP="00F753A1">
      <w:pPr>
        <w:tabs>
          <w:tab w:val="left" w:pos="2972"/>
        </w:tabs>
        <w:ind w:left="720"/>
        <w:rPr>
          <w:b/>
          <w:i/>
          <w:sz w:val="20"/>
          <w:szCs w:val="20"/>
          <w:lang w:eastAsia="en-US"/>
        </w:rPr>
      </w:pPr>
      <w:r w:rsidRPr="000F6C7E">
        <w:rPr>
          <w:bCs/>
          <w:iCs/>
          <w:color w:val="FF0000"/>
          <w:lang w:eastAsia="en-US"/>
        </w:rPr>
        <w:tab/>
      </w:r>
      <w:r w:rsidRPr="00F753A1">
        <w:rPr>
          <w:b/>
          <w:i/>
          <w:sz w:val="20"/>
          <w:szCs w:val="20"/>
          <w:lang w:eastAsia="en-US"/>
        </w:rPr>
        <w:t>Табела</w:t>
      </w:r>
      <w:r w:rsidR="001E64EE" w:rsidRPr="00F753A1">
        <w:rPr>
          <w:b/>
          <w:i/>
          <w:sz w:val="20"/>
          <w:szCs w:val="20"/>
          <w:lang w:val="sr-Cyrl-RS" w:eastAsia="en-US"/>
        </w:rPr>
        <w:t xml:space="preserve"> </w:t>
      </w:r>
      <w:r w:rsidR="007D2BBF">
        <w:rPr>
          <w:b/>
          <w:i/>
          <w:sz w:val="20"/>
          <w:szCs w:val="20"/>
          <w:lang w:val="en-US" w:eastAsia="en-US"/>
        </w:rPr>
        <w:t>63</w:t>
      </w:r>
      <w:r w:rsidRPr="00F753A1">
        <w:rPr>
          <w:b/>
          <w:i/>
          <w:sz w:val="20"/>
          <w:szCs w:val="20"/>
          <w:lang w:val="sr-Cyrl-CS" w:eastAsia="en-US"/>
        </w:rPr>
        <w:t>.</w:t>
      </w:r>
      <w:r w:rsidR="00F753A1">
        <w:rPr>
          <w:b/>
          <w:i/>
          <w:sz w:val="20"/>
          <w:szCs w:val="20"/>
          <w:lang w:eastAsia="en-US"/>
        </w:rPr>
        <w:t xml:space="preserve"> Структура финансијских прихода</w:t>
      </w:r>
    </w:p>
    <w:p w14:paraId="55298AC7" w14:textId="7ADCE349" w:rsidR="008D7B1B" w:rsidRDefault="008D7B1B" w:rsidP="00F753A1">
      <w:pPr>
        <w:tabs>
          <w:tab w:val="left" w:pos="2972"/>
        </w:tabs>
        <w:ind w:left="720"/>
        <w:rPr>
          <w:b/>
          <w:i/>
          <w:sz w:val="20"/>
          <w:szCs w:val="20"/>
          <w:lang w:eastAsia="en-US"/>
        </w:rPr>
      </w:pPr>
    </w:p>
    <w:p w14:paraId="07086960" w14:textId="71906E81" w:rsidR="008D7B1B" w:rsidRDefault="008D7B1B" w:rsidP="00F753A1">
      <w:pPr>
        <w:tabs>
          <w:tab w:val="left" w:pos="2972"/>
        </w:tabs>
        <w:ind w:left="720"/>
        <w:rPr>
          <w:b/>
          <w:i/>
          <w:sz w:val="20"/>
          <w:szCs w:val="20"/>
          <w:lang w:eastAsia="en-US"/>
        </w:rPr>
      </w:pPr>
    </w:p>
    <w:p w14:paraId="4CEC5076" w14:textId="2C76A10F" w:rsidR="008D7B1B" w:rsidRDefault="008D7B1B" w:rsidP="00F753A1">
      <w:pPr>
        <w:tabs>
          <w:tab w:val="left" w:pos="2972"/>
        </w:tabs>
        <w:ind w:left="720"/>
        <w:rPr>
          <w:b/>
          <w:i/>
          <w:sz w:val="20"/>
          <w:szCs w:val="20"/>
          <w:lang w:eastAsia="en-US"/>
        </w:rPr>
      </w:pPr>
    </w:p>
    <w:p w14:paraId="5E0D7F82" w14:textId="53D90EC1" w:rsidR="008D7B1B" w:rsidRDefault="008D7B1B" w:rsidP="00F753A1">
      <w:pPr>
        <w:tabs>
          <w:tab w:val="left" w:pos="2972"/>
        </w:tabs>
        <w:ind w:left="720"/>
        <w:rPr>
          <w:b/>
          <w:i/>
          <w:sz w:val="20"/>
          <w:szCs w:val="20"/>
          <w:lang w:eastAsia="en-US"/>
        </w:rPr>
      </w:pPr>
    </w:p>
    <w:p w14:paraId="4917E3D2" w14:textId="7DEE8CE9" w:rsidR="008D7B1B" w:rsidRDefault="008D7B1B" w:rsidP="00F753A1">
      <w:pPr>
        <w:tabs>
          <w:tab w:val="left" w:pos="2972"/>
        </w:tabs>
        <w:ind w:left="720"/>
        <w:rPr>
          <w:b/>
          <w:i/>
          <w:sz w:val="20"/>
          <w:szCs w:val="20"/>
          <w:lang w:eastAsia="en-US"/>
        </w:rPr>
      </w:pPr>
    </w:p>
    <w:p w14:paraId="43A0AFFE" w14:textId="1438C7AE" w:rsidR="008D7B1B" w:rsidRDefault="008D7B1B" w:rsidP="00F753A1">
      <w:pPr>
        <w:tabs>
          <w:tab w:val="left" w:pos="2972"/>
        </w:tabs>
        <w:ind w:left="720"/>
        <w:rPr>
          <w:b/>
          <w:i/>
          <w:sz w:val="20"/>
          <w:szCs w:val="20"/>
          <w:lang w:eastAsia="en-US"/>
        </w:rPr>
      </w:pPr>
    </w:p>
    <w:p w14:paraId="61511C8D" w14:textId="2C3F63BF" w:rsidR="008D7B1B" w:rsidRDefault="008D7B1B" w:rsidP="00F753A1">
      <w:pPr>
        <w:tabs>
          <w:tab w:val="left" w:pos="2972"/>
        </w:tabs>
        <w:ind w:left="720"/>
        <w:rPr>
          <w:b/>
          <w:i/>
          <w:sz w:val="20"/>
          <w:szCs w:val="20"/>
          <w:lang w:eastAsia="en-US"/>
        </w:rPr>
      </w:pPr>
    </w:p>
    <w:p w14:paraId="16E262E4" w14:textId="563C4A23" w:rsidR="008D7B1B" w:rsidRDefault="008D7B1B" w:rsidP="00F753A1">
      <w:pPr>
        <w:tabs>
          <w:tab w:val="left" w:pos="2972"/>
        </w:tabs>
        <w:ind w:left="720"/>
        <w:rPr>
          <w:b/>
          <w:i/>
          <w:sz w:val="20"/>
          <w:szCs w:val="20"/>
          <w:lang w:eastAsia="en-US"/>
        </w:rPr>
      </w:pPr>
    </w:p>
    <w:p w14:paraId="61F5081D" w14:textId="12895941" w:rsidR="008D7B1B" w:rsidRDefault="008D7B1B" w:rsidP="00F753A1">
      <w:pPr>
        <w:tabs>
          <w:tab w:val="left" w:pos="2972"/>
        </w:tabs>
        <w:ind w:left="720"/>
        <w:rPr>
          <w:b/>
          <w:i/>
          <w:sz w:val="20"/>
          <w:szCs w:val="20"/>
          <w:lang w:eastAsia="en-US"/>
        </w:rPr>
      </w:pPr>
    </w:p>
    <w:p w14:paraId="3A31C51E" w14:textId="32729953" w:rsidR="008D7B1B" w:rsidRDefault="008D7B1B" w:rsidP="00F753A1">
      <w:pPr>
        <w:tabs>
          <w:tab w:val="left" w:pos="2972"/>
        </w:tabs>
        <w:ind w:left="720"/>
        <w:rPr>
          <w:b/>
          <w:i/>
          <w:sz w:val="20"/>
          <w:szCs w:val="20"/>
          <w:lang w:eastAsia="en-US"/>
        </w:rPr>
      </w:pPr>
    </w:p>
    <w:p w14:paraId="7170E309" w14:textId="7615D906" w:rsidR="008D7B1B" w:rsidRDefault="008D7B1B" w:rsidP="00F753A1">
      <w:pPr>
        <w:tabs>
          <w:tab w:val="left" w:pos="2972"/>
        </w:tabs>
        <w:ind w:left="720"/>
        <w:rPr>
          <w:b/>
          <w:i/>
          <w:sz w:val="20"/>
          <w:szCs w:val="20"/>
          <w:lang w:eastAsia="en-US"/>
        </w:rPr>
      </w:pPr>
    </w:p>
    <w:p w14:paraId="3F33BF34" w14:textId="2EED2B6B" w:rsidR="008D7B1B" w:rsidRDefault="008D7B1B" w:rsidP="00F753A1">
      <w:pPr>
        <w:tabs>
          <w:tab w:val="left" w:pos="2972"/>
        </w:tabs>
        <w:ind w:left="720"/>
        <w:rPr>
          <w:b/>
          <w:i/>
          <w:sz w:val="20"/>
          <w:szCs w:val="20"/>
          <w:lang w:eastAsia="en-US"/>
        </w:rPr>
      </w:pPr>
    </w:p>
    <w:p w14:paraId="5BA782D5" w14:textId="4B87F362" w:rsidR="008D7B1B" w:rsidRDefault="008D7B1B" w:rsidP="00F753A1">
      <w:pPr>
        <w:tabs>
          <w:tab w:val="left" w:pos="2972"/>
        </w:tabs>
        <w:ind w:left="720"/>
        <w:rPr>
          <w:b/>
          <w:i/>
          <w:sz w:val="20"/>
          <w:szCs w:val="20"/>
          <w:lang w:eastAsia="en-US"/>
        </w:rPr>
      </w:pPr>
    </w:p>
    <w:p w14:paraId="3990E0DA" w14:textId="63B82915" w:rsidR="008D7B1B" w:rsidRDefault="008D7B1B" w:rsidP="00F753A1">
      <w:pPr>
        <w:tabs>
          <w:tab w:val="left" w:pos="2972"/>
        </w:tabs>
        <w:ind w:left="720"/>
        <w:rPr>
          <w:b/>
          <w:i/>
          <w:sz w:val="20"/>
          <w:szCs w:val="20"/>
          <w:lang w:eastAsia="en-US"/>
        </w:rPr>
      </w:pPr>
    </w:p>
    <w:p w14:paraId="2B0D00A4" w14:textId="0F85EE57" w:rsidR="008D7B1B" w:rsidRDefault="008D7B1B" w:rsidP="00F753A1">
      <w:pPr>
        <w:tabs>
          <w:tab w:val="left" w:pos="2972"/>
        </w:tabs>
        <w:ind w:left="720"/>
        <w:rPr>
          <w:b/>
          <w:i/>
          <w:sz w:val="20"/>
          <w:szCs w:val="20"/>
          <w:lang w:eastAsia="en-US"/>
        </w:rPr>
      </w:pPr>
    </w:p>
    <w:p w14:paraId="201537E1" w14:textId="09EE9313" w:rsidR="008D7B1B" w:rsidRDefault="008D7B1B" w:rsidP="00F753A1">
      <w:pPr>
        <w:tabs>
          <w:tab w:val="left" w:pos="2972"/>
        </w:tabs>
        <w:ind w:left="720"/>
        <w:rPr>
          <w:b/>
          <w:i/>
          <w:sz w:val="20"/>
          <w:szCs w:val="20"/>
          <w:lang w:eastAsia="en-US"/>
        </w:rPr>
      </w:pPr>
    </w:p>
    <w:p w14:paraId="208D0031" w14:textId="45C9619C" w:rsidR="008D7B1B" w:rsidRDefault="008D7B1B" w:rsidP="00F753A1">
      <w:pPr>
        <w:tabs>
          <w:tab w:val="left" w:pos="2972"/>
        </w:tabs>
        <w:ind w:left="720"/>
        <w:rPr>
          <w:b/>
          <w:i/>
          <w:sz w:val="20"/>
          <w:szCs w:val="20"/>
          <w:lang w:eastAsia="en-US"/>
        </w:rPr>
      </w:pPr>
    </w:p>
    <w:p w14:paraId="59B27F87" w14:textId="7C19C430" w:rsidR="008D7B1B" w:rsidRDefault="008D7B1B" w:rsidP="00F753A1">
      <w:pPr>
        <w:tabs>
          <w:tab w:val="left" w:pos="2972"/>
        </w:tabs>
        <w:ind w:left="720"/>
        <w:rPr>
          <w:b/>
          <w:i/>
          <w:sz w:val="20"/>
          <w:szCs w:val="20"/>
          <w:lang w:eastAsia="en-US"/>
        </w:rPr>
      </w:pPr>
    </w:p>
    <w:p w14:paraId="038861D3" w14:textId="2A78D2CD" w:rsidR="008D7B1B" w:rsidRDefault="008D7B1B" w:rsidP="00F753A1">
      <w:pPr>
        <w:tabs>
          <w:tab w:val="left" w:pos="2972"/>
        </w:tabs>
        <w:ind w:left="720"/>
        <w:rPr>
          <w:b/>
          <w:i/>
          <w:sz w:val="20"/>
          <w:szCs w:val="20"/>
          <w:lang w:eastAsia="en-US"/>
        </w:rPr>
      </w:pPr>
    </w:p>
    <w:p w14:paraId="783BD172" w14:textId="5AA1AAEA" w:rsidR="008D7B1B" w:rsidRDefault="008D7B1B" w:rsidP="00F753A1">
      <w:pPr>
        <w:tabs>
          <w:tab w:val="left" w:pos="2972"/>
        </w:tabs>
        <w:ind w:left="720"/>
        <w:rPr>
          <w:b/>
          <w:i/>
          <w:sz w:val="20"/>
          <w:szCs w:val="20"/>
          <w:lang w:eastAsia="en-US"/>
        </w:rPr>
      </w:pPr>
    </w:p>
    <w:p w14:paraId="0726BA6A" w14:textId="0C0B2823" w:rsidR="008D7B1B" w:rsidRDefault="008D7B1B" w:rsidP="00F753A1">
      <w:pPr>
        <w:tabs>
          <w:tab w:val="left" w:pos="2972"/>
        </w:tabs>
        <w:ind w:left="720"/>
        <w:rPr>
          <w:b/>
          <w:i/>
          <w:sz w:val="20"/>
          <w:szCs w:val="20"/>
          <w:lang w:eastAsia="en-US"/>
        </w:rPr>
      </w:pPr>
    </w:p>
    <w:p w14:paraId="230F8701" w14:textId="15E2D447" w:rsidR="008D7B1B" w:rsidRDefault="008D7B1B" w:rsidP="00F753A1">
      <w:pPr>
        <w:tabs>
          <w:tab w:val="left" w:pos="2972"/>
        </w:tabs>
        <w:ind w:left="720"/>
        <w:rPr>
          <w:b/>
          <w:i/>
          <w:sz w:val="20"/>
          <w:szCs w:val="20"/>
          <w:lang w:eastAsia="en-US"/>
        </w:rPr>
      </w:pPr>
    </w:p>
    <w:p w14:paraId="39F674AC" w14:textId="4D9097FD" w:rsidR="008D7B1B" w:rsidRDefault="008D7B1B" w:rsidP="00F753A1">
      <w:pPr>
        <w:tabs>
          <w:tab w:val="left" w:pos="2972"/>
        </w:tabs>
        <w:ind w:left="720"/>
        <w:rPr>
          <w:b/>
          <w:i/>
          <w:sz w:val="20"/>
          <w:szCs w:val="20"/>
          <w:lang w:eastAsia="en-US"/>
        </w:rPr>
      </w:pPr>
    </w:p>
    <w:p w14:paraId="3F23B4A1" w14:textId="77777777" w:rsidR="008D7B1B" w:rsidRPr="00F753A1" w:rsidRDefault="008D7B1B" w:rsidP="00F753A1">
      <w:pPr>
        <w:tabs>
          <w:tab w:val="left" w:pos="2972"/>
        </w:tabs>
        <w:ind w:left="720"/>
        <w:rPr>
          <w:b/>
          <w:i/>
          <w:sz w:val="20"/>
          <w:szCs w:val="20"/>
          <w:lang w:eastAsia="en-US"/>
        </w:rPr>
      </w:pPr>
    </w:p>
    <w:p w14:paraId="6D6D8CE4" w14:textId="77777777" w:rsidR="004C66CD" w:rsidRPr="000F6C7E" w:rsidRDefault="004C66CD" w:rsidP="007D4792">
      <w:pPr>
        <w:jc w:val="both"/>
        <w:rPr>
          <w:bCs/>
          <w:iCs/>
          <w:color w:val="FF0000"/>
          <w:lang w:val="sr-Cyrl-BA" w:eastAsia="en-US"/>
        </w:rPr>
      </w:pPr>
    </w:p>
    <w:p w14:paraId="0F3889B6" w14:textId="3F699150" w:rsidR="00200974" w:rsidRPr="008D7B1B" w:rsidRDefault="00200974" w:rsidP="00200974">
      <w:pPr>
        <w:ind w:left="-510" w:right="-510"/>
        <w:jc w:val="both"/>
        <w:rPr>
          <w:bCs/>
          <w:lang w:val="sr-Cyrl-BA"/>
        </w:rPr>
      </w:pPr>
      <w:bookmarkStart w:id="85" w:name="_Toc15971180"/>
      <w:r w:rsidRPr="008D7B1B">
        <w:rPr>
          <w:bCs/>
          <w:lang w:val="sr-Cyrl-BA"/>
        </w:rPr>
        <w:lastRenderedPageBreak/>
        <w:t xml:space="preserve">Остали приходи </w:t>
      </w:r>
      <w:r w:rsidR="008D7B1B" w:rsidRPr="008D7B1B">
        <w:rPr>
          <w:bCs/>
          <w:lang w:val="sr-Cyrl-BA"/>
        </w:rPr>
        <w:t xml:space="preserve">остварени су </w:t>
      </w:r>
      <w:r w:rsidRPr="008D7B1B">
        <w:rPr>
          <w:bCs/>
          <w:lang w:val="sr-Cyrl-BA"/>
        </w:rPr>
        <w:t xml:space="preserve">у износу </w:t>
      </w:r>
      <w:r w:rsidR="008D7B1B" w:rsidRPr="008D7B1B">
        <w:rPr>
          <w:bCs/>
          <w:lang w:val="sr-Cyrl-BA"/>
        </w:rPr>
        <w:t>од 2.006.371</w:t>
      </w:r>
      <w:r w:rsidRPr="008D7B1B">
        <w:rPr>
          <w:bCs/>
          <w:lang w:val="sr-Cyrl-BA"/>
        </w:rPr>
        <w:t xml:space="preserve"> </w:t>
      </w:r>
      <w:r w:rsidRPr="008D7B1B">
        <w:rPr>
          <w:lang w:val="sr-Cyrl-BA"/>
        </w:rPr>
        <w:t>КМ</w:t>
      </w:r>
      <w:r w:rsidR="00DC3231" w:rsidRPr="008D7B1B">
        <w:rPr>
          <w:bCs/>
          <w:lang w:val="sr-Cyrl-BA"/>
        </w:rPr>
        <w:t xml:space="preserve"> </w:t>
      </w:r>
      <w:bookmarkEnd w:id="85"/>
      <w:r w:rsidR="008D7B1B" w:rsidRPr="008D7B1B">
        <w:rPr>
          <w:bCs/>
          <w:lang w:val="sr-Cyrl-BA"/>
        </w:rPr>
        <w:t>и у односу на претходну годину мањи су за 1.323.616 КМ. Највећим дијелом односе се на вишкове утврђене приликом поп</w:t>
      </w:r>
      <w:r w:rsidR="000B087F">
        <w:rPr>
          <w:bCs/>
          <w:lang w:val="sr-Cyrl-BA"/>
        </w:rPr>
        <w:t>иса имовине у износу од 1.603.7</w:t>
      </w:r>
      <w:r w:rsidR="000B087F">
        <w:rPr>
          <w:bCs/>
          <w:lang w:val="en-US"/>
        </w:rPr>
        <w:t>7</w:t>
      </w:r>
      <w:r w:rsidR="008D7B1B" w:rsidRPr="008D7B1B">
        <w:rPr>
          <w:bCs/>
          <w:lang w:val="sr-Cyrl-BA"/>
        </w:rPr>
        <w:t xml:space="preserve">9 КМ. </w:t>
      </w:r>
    </w:p>
    <w:p w14:paraId="7A9B9AF3" w14:textId="77777777" w:rsidR="0023061E" w:rsidRPr="000F6C7E" w:rsidRDefault="0023061E" w:rsidP="002B73E2">
      <w:pPr>
        <w:ind w:right="-510"/>
        <w:rPr>
          <w:bCs/>
          <w:iCs/>
          <w:color w:val="FF0000"/>
          <w:lang w:val="sr-Cyrl-BA" w:eastAsia="en-US"/>
        </w:rPr>
      </w:pPr>
    </w:p>
    <w:p w14:paraId="52B7557F" w14:textId="33FA1F7E" w:rsidR="008A7C69" w:rsidRPr="008D7B1B" w:rsidRDefault="008D7B1B" w:rsidP="002B73E2">
      <w:pPr>
        <w:jc w:val="right"/>
        <w:rPr>
          <w:bCs/>
          <w:iCs/>
          <w:lang w:eastAsia="en-US"/>
        </w:rPr>
      </w:pPr>
      <w:r w:rsidRPr="008D7B1B">
        <w:rPr>
          <w:bCs/>
          <w:iCs/>
          <w:sz w:val="20"/>
          <w:szCs w:val="20"/>
          <w:lang w:eastAsia="en-US"/>
        </w:rPr>
        <w:t xml:space="preserve"> </w:t>
      </w:r>
      <w:r w:rsidR="008A7C69" w:rsidRPr="008D7B1B">
        <w:rPr>
          <w:bCs/>
          <w:iCs/>
          <w:sz w:val="20"/>
          <w:szCs w:val="20"/>
          <w:lang w:eastAsia="en-US"/>
        </w:rPr>
        <w:t>(у КМ)</w:t>
      </w:r>
    </w:p>
    <w:tbl>
      <w:tblPr>
        <w:tblW w:w="10675" w:type="dxa"/>
        <w:jc w:val="center"/>
        <w:tblLook w:val="04A0" w:firstRow="1" w:lastRow="0" w:firstColumn="1" w:lastColumn="0" w:noHBand="0" w:noVBand="1"/>
      </w:tblPr>
      <w:tblGrid>
        <w:gridCol w:w="705"/>
        <w:gridCol w:w="4452"/>
        <w:gridCol w:w="1086"/>
        <w:gridCol w:w="1335"/>
        <w:gridCol w:w="1142"/>
        <w:gridCol w:w="957"/>
        <w:gridCol w:w="998"/>
      </w:tblGrid>
      <w:tr w:rsidR="00F753A1" w:rsidRPr="00F753A1" w14:paraId="1C4CB26B" w14:textId="77777777" w:rsidTr="008D7B1B">
        <w:trPr>
          <w:trHeight w:val="268"/>
          <w:jc w:val="center"/>
        </w:trPr>
        <w:tc>
          <w:tcPr>
            <w:tcW w:w="705"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2B42F085" w14:textId="77777777" w:rsidR="00F753A1" w:rsidRPr="00F753A1" w:rsidRDefault="00F753A1" w:rsidP="00F753A1">
            <w:pPr>
              <w:jc w:val="center"/>
              <w:rPr>
                <w:b/>
                <w:bCs/>
                <w:sz w:val="18"/>
                <w:szCs w:val="18"/>
                <w:lang w:val="en-US" w:eastAsia="en-US"/>
              </w:rPr>
            </w:pPr>
            <w:r w:rsidRPr="00F753A1">
              <w:rPr>
                <w:b/>
                <w:bCs/>
                <w:sz w:val="18"/>
                <w:szCs w:val="18"/>
                <w:lang w:val="en-US" w:eastAsia="en-US"/>
              </w:rPr>
              <w:t xml:space="preserve">Редни број </w:t>
            </w:r>
          </w:p>
        </w:tc>
        <w:tc>
          <w:tcPr>
            <w:tcW w:w="4452"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4211ED71" w14:textId="77777777" w:rsidR="00F753A1" w:rsidRPr="00F753A1" w:rsidRDefault="00F753A1" w:rsidP="00F753A1">
            <w:pPr>
              <w:jc w:val="center"/>
              <w:rPr>
                <w:b/>
                <w:bCs/>
                <w:sz w:val="18"/>
                <w:szCs w:val="18"/>
                <w:lang w:val="en-US" w:eastAsia="en-US"/>
              </w:rPr>
            </w:pPr>
            <w:r w:rsidRPr="00F753A1">
              <w:rPr>
                <w:b/>
                <w:bCs/>
                <w:sz w:val="18"/>
                <w:szCs w:val="18"/>
                <w:lang w:val="en-US" w:eastAsia="en-US"/>
              </w:rPr>
              <w:t>Опис</w:t>
            </w:r>
          </w:p>
        </w:tc>
        <w:tc>
          <w:tcPr>
            <w:tcW w:w="1086" w:type="dxa"/>
            <w:tcBorders>
              <w:top w:val="single" w:sz="8" w:space="0" w:color="auto"/>
              <w:left w:val="nil"/>
              <w:bottom w:val="single" w:sz="4" w:space="0" w:color="auto"/>
              <w:right w:val="single" w:sz="4" w:space="0" w:color="auto"/>
            </w:tcBorders>
            <w:shd w:val="clear" w:color="000000" w:fill="BFBFBF"/>
            <w:noWrap/>
            <w:vAlign w:val="center"/>
            <w:hideMark/>
          </w:tcPr>
          <w:p w14:paraId="44CEDAB2" w14:textId="77777777" w:rsidR="00F753A1" w:rsidRPr="00F753A1" w:rsidRDefault="00F753A1" w:rsidP="00F753A1">
            <w:pPr>
              <w:jc w:val="center"/>
              <w:rPr>
                <w:b/>
                <w:bCs/>
                <w:sz w:val="18"/>
                <w:szCs w:val="18"/>
                <w:lang w:val="en-US" w:eastAsia="en-US"/>
              </w:rPr>
            </w:pPr>
            <w:r w:rsidRPr="00F753A1">
              <w:rPr>
                <w:b/>
                <w:bCs/>
                <w:sz w:val="18"/>
                <w:szCs w:val="18"/>
                <w:lang w:val="en-US" w:eastAsia="en-US"/>
              </w:rPr>
              <w:t>Остварено</w:t>
            </w:r>
          </w:p>
        </w:tc>
        <w:tc>
          <w:tcPr>
            <w:tcW w:w="1335" w:type="dxa"/>
            <w:tcBorders>
              <w:top w:val="single" w:sz="8" w:space="0" w:color="auto"/>
              <w:left w:val="nil"/>
              <w:bottom w:val="single" w:sz="4" w:space="0" w:color="auto"/>
              <w:right w:val="single" w:sz="4" w:space="0" w:color="auto"/>
            </w:tcBorders>
            <w:shd w:val="clear" w:color="000000" w:fill="BFBFBF"/>
            <w:noWrap/>
            <w:vAlign w:val="center"/>
            <w:hideMark/>
          </w:tcPr>
          <w:p w14:paraId="4EA8C5EA" w14:textId="77777777" w:rsidR="00F753A1" w:rsidRPr="00F753A1" w:rsidRDefault="00F753A1" w:rsidP="00F753A1">
            <w:pPr>
              <w:jc w:val="center"/>
              <w:rPr>
                <w:b/>
                <w:bCs/>
                <w:sz w:val="18"/>
                <w:szCs w:val="18"/>
                <w:lang w:val="en-US" w:eastAsia="en-US"/>
              </w:rPr>
            </w:pPr>
            <w:r w:rsidRPr="00F753A1">
              <w:rPr>
                <w:b/>
                <w:bCs/>
                <w:sz w:val="18"/>
                <w:szCs w:val="18"/>
                <w:lang w:val="en-US" w:eastAsia="en-US"/>
              </w:rPr>
              <w:t>План</w:t>
            </w:r>
          </w:p>
        </w:tc>
        <w:tc>
          <w:tcPr>
            <w:tcW w:w="1142" w:type="dxa"/>
            <w:tcBorders>
              <w:top w:val="single" w:sz="8" w:space="0" w:color="auto"/>
              <w:left w:val="nil"/>
              <w:bottom w:val="single" w:sz="4" w:space="0" w:color="auto"/>
              <w:right w:val="single" w:sz="4" w:space="0" w:color="auto"/>
            </w:tcBorders>
            <w:shd w:val="clear" w:color="000000" w:fill="BFBFBF"/>
            <w:noWrap/>
            <w:vAlign w:val="center"/>
            <w:hideMark/>
          </w:tcPr>
          <w:p w14:paraId="3BBD8763" w14:textId="77777777" w:rsidR="00F753A1" w:rsidRPr="00F753A1" w:rsidRDefault="00F753A1" w:rsidP="00F753A1">
            <w:pPr>
              <w:jc w:val="center"/>
              <w:rPr>
                <w:b/>
                <w:bCs/>
                <w:sz w:val="18"/>
                <w:szCs w:val="18"/>
                <w:lang w:val="en-US" w:eastAsia="en-US"/>
              </w:rPr>
            </w:pPr>
            <w:r w:rsidRPr="00F753A1">
              <w:rPr>
                <w:b/>
                <w:bCs/>
                <w:sz w:val="18"/>
                <w:szCs w:val="18"/>
                <w:lang w:val="en-US" w:eastAsia="en-US"/>
              </w:rPr>
              <w:t>Остварено</w:t>
            </w:r>
          </w:p>
        </w:tc>
        <w:tc>
          <w:tcPr>
            <w:tcW w:w="1955"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70FFB196" w14:textId="77777777" w:rsidR="00F753A1" w:rsidRPr="00F753A1" w:rsidRDefault="00F753A1" w:rsidP="00F753A1">
            <w:pPr>
              <w:jc w:val="center"/>
              <w:rPr>
                <w:b/>
                <w:bCs/>
                <w:sz w:val="18"/>
                <w:szCs w:val="18"/>
                <w:lang w:val="en-US" w:eastAsia="en-US"/>
              </w:rPr>
            </w:pPr>
            <w:r w:rsidRPr="00F753A1">
              <w:rPr>
                <w:b/>
                <w:bCs/>
                <w:sz w:val="18"/>
                <w:szCs w:val="18"/>
                <w:lang w:val="en-US" w:eastAsia="en-US"/>
              </w:rPr>
              <w:t>Индекси</w:t>
            </w:r>
          </w:p>
        </w:tc>
      </w:tr>
      <w:tr w:rsidR="008D7B1B" w:rsidRPr="00F753A1" w14:paraId="41B549B6" w14:textId="77777777" w:rsidTr="008D7B1B">
        <w:trPr>
          <w:trHeight w:val="252"/>
          <w:jc w:val="center"/>
        </w:trPr>
        <w:tc>
          <w:tcPr>
            <w:tcW w:w="705" w:type="dxa"/>
            <w:vMerge/>
            <w:tcBorders>
              <w:top w:val="single" w:sz="8" w:space="0" w:color="auto"/>
              <w:left w:val="single" w:sz="8" w:space="0" w:color="auto"/>
              <w:bottom w:val="single" w:sz="4" w:space="0" w:color="auto"/>
              <w:right w:val="single" w:sz="4" w:space="0" w:color="auto"/>
            </w:tcBorders>
            <w:vAlign w:val="center"/>
            <w:hideMark/>
          </w:tcPr>
          <w:p w14:paraId="45656E24" w14:textId="77777777" w:rsidR="00F753A1" w:rsidRPr="00F753A1" w:rsidRDefault="00F753A1" w:rsidP="00F753A1">
            <w:pPr>
              <w:rPr>
                <w:b/>
                <w:bCs/>
                <w:sz w:val="18"/>
                <w:szCs w:val="18"/>
                <w:lang w:val="en-US" w:eastAsia="en-US"/>
              </w:rPr>
            </w:pPr>
          </w:p>
        </w:tc>
        <w:tc>
          <w:tcPr>
            <w:tcW w:w="4452" w:type="dxa"/>
            <w:vMerge/>
            <w:tcBorders>
              <w:top w:val="single" w:sz="8" w:space="0" w:color="auto"/>
              <w:left w:val="single" w:sz="4" w:space="0" w:color="auto"/>
              <w:bottom w:val="single" w:sz="4" w:space="0" w:color="auto"/>
              <w:right w:val="single" w:sz="4" w:space="0" w:color="auto"/>
            </w:tcBorders>
            <w:vAlign w:val="center"/>
            <w:hideMark/>
          </w:tcPr>
          <w:p w14:paraId="5F3F288D" w14:textId="77777777" w:rsidR="00F753A1" w:rsidRPr="00F753A1" w:rsidRDefault="00F753A1" w:rsidP="00F753A1">
            <w:pPr>
              <w:rPr>
                <w:b/>
                <w:bCs/>
                <w:sz w:val="18"/>
                <w:szCs w:val="18"/>
                <w:lang w:val="en-US" w:eastAsia="en-US"/>
              </w:rPr>
            </w:pPr>
          </w:p>
        </w:tc>
        <w:tc>
          <w:tcPr>
            <w:tcW w:w="1086" w:type="dxa"/>
            <w:tcBorders>
              <w:top w:val="nil"/>
              <w:left w:val="nil"/>
              <w:bottom w:val="single" w:sz="4" w:space="0" w:color="auto"/>
              <w:right w:val="single" w:sz="4" w:space="0" w:color="auto"/>
            </w:tcBorders>
            <w:shd w:val="clear" w:color="000000" w:fill="BFBFBF"/>
            <w:noWrap/>
            <w:vAlign w:val="center"/>
            <w:hideMark/>
          </w:tcPr>
          <w:p w14:paraId="1503A262" w14:textId="77777777" w:rsidR="00F753A1" w:rsidRPr="00F753A1" w:rsidRDefault="00F753A1" w:rsidP="00F753A1">
            <w:pPr>
              <w:jc w:val="center"/>
              <w:rPr>
                <w:b/>
                <w:bCs/>
                <w:sz w:val="18"/>
                <w:szCs w:val="18"/>
                <w:lang w:val="en-US" w:eastAsia="en-US"/>
              </w:rPr>
            </w:pPr>
            <w:r w:rsidRPr="00F753A1">
              <w:rPr>
                <w:b/>
                <w:bCs/>
                <w:sz w:val="18"/>
                <w:szCs w:val="18"/>
                <w:lang w:val="en-US" w:eastAsia="en-US"/>
              </w:rPr>
              <w:t>I-XII/2021.</w:t>
            </w:r>
          </w:p>
        </w:tc>
        <w:tc>
          <w:tcPr>
            <w:tcW w:w="1335" w:type="dxa"/>
            <w:tcBorders>
              <w:top w:val="nil"/>
              <w:left w:val="nil"/>
              <w:bottom w:val="single" w:sz="4" w:space="0" w:color="auto"/>
              <w:right w:val="single" w:sz="4" w:space="0" w:color="auto"/>
            </w:tcBorders>
            <w:shd w:val="clear" w:color="000000" w:fill="BFBFBF"/>
            <w:noWrap/>
            <w:vAlign w:val="center"/>
            <w:hideMark/>
          </w:tcPr>
          <w:p w14:paraId="4779586D" w14:textId="77777777" w:rsidR="00F753A1" w:rsidRPr="00F753A1" w:rsidRDefault="00F753A1" w:rsidP="00F753A1">
            <w:pPr>
              <w:jc w:val="center"/>
              <w:rPr>
                <w:b/>
                <w:bCs/>
                <w:sz w:val="18"/>
                <w:szCs w:val="18"/>
                <w:lang w:val="en-US" w:eastAsia="en-US"/>
              </w:rPr>
            </w:pPr>
            <w:r w:rsidRPr="00F753A1">
              <w:rPr>
                <w:b/>
                <w:bCs/>
                <w:sz w:val="18"/>
                <w:szCs w:val="18"/>
                <w:lang w:val="en-US" w:eastAsia="en-US"/>
              </w:rPr>
              <w:t>I-XII/2022.</w:t>
            </w:r>
          </w:p>
        </w:tc>
        <w:tc>
          <w:tcPr>
            <w:tcW w:w="1142" w:type="dxa"/>
            <w:tcBorders>
              <w:top w:val="nil"/>
              <w:left w:val="nil"/>
              <w:bottom w:val="single" w:sz="4" w:space="0" w:color="auto"/>
              <w:right w:val="single" w:sz="4" w:space="0" w:color="auto"/>
            </w:tcBorders>
            <w:shd w:val="clear" w:color="000000" w:fill="BFBFBF"/>
            <w:noWrap/>
            <w:vAlign w:val="center"/>
            <w:hideMark/>
          </w:tcPr>
          <w:p w14:paraId="15422ABD" w14:textId="77777777" w:rsidR="00F753A1" w:rsidRPr="00F753A1" w:rsidRDefault="00F753A1" w:rsidP="00F753A1">
            <w:pPr>
              <w:jc w:val="center"/>
              <w:rPr>
                <w:b/>
                <w:bCs/>
                <w:sz w:val="18"/>
                <w:szCs w:val="18"/>
                <w:lang w:val="en-US" w:eastAsia="en-US"/>
              </w:rPr>
            </w:pPr>
            <w:r w:rsidRPr="00F753A1">
              <w:rPr>
                <w:b/>
                <w:bCs/>
                <w:sz w:val="18"/>
                <w:szCs w:val="18"/>
                <w:lang w:val="en-US" w:eastAsia="en-US"/>
              </w:rPr>
              <w:t>I-XII/2022.</w:t>
            </w:r>
          </w:p>
        </w:tc>
        <w:tc>
          <w:tcPr>
            <w:tcW w:w="957" w:type="dxa"/>
            <w:tcBorders>
              <w:top w:val="nil"/>
              <w:left w:val="nil"/>
              <w:bottom w:val="single" w:sz="4" w:space="0" w:color="auto"/>
              <w:right w:val="single" w:sz="4" w:space="0" w:color="auto"/>
            </w:tcBorders>
            <w:shd w:val="clear" w:color="000000" w:fill="BFBFBF"/>
            <w:noWrap/>
            <w:vAlign w:val="center"/>
            <w:hideMark/>
          </w:tcPr>
          <w:p w14:paraId="266E3FAC" w14:textId="77777777" w:rsidR="00F753A1" w:rsidRPr="00F753A1" w:rsidRDefault="00F753A1" w:rsidP="00F753A1">
            <w:pPr>
              <w:jc w:val="center"/>
              <w:rPr>
                <w:b/>
                <w:bCs/>
                <w:sz w:val="12"/>
                <w:szCs w:val="12"/>
                <w:lang w:val="en-US" w:eastAsia="en-US"/>
              </w:rPr>
            </w:pPr>
            <w:r w:rsidRPr="00F753A1">
              <w:rPr>
                <w:b/>
                <w:bCs/>
                <w:sz w:val="12"/>
                <w:szCs w:val="12"/>
                <w:lang w:val="en-US" w:eastAsia="en-US"/>
              </w:rPr>
              <w:t>(ос.22/ос.21)</w:t>
            </w:r>
          </w:p>
        </w:tc>
        <w:tc>
          <w:tcPr>
            <w:tcW w:w="998" w:type="dxa"/>
            <w:tcBorders>
              <w:top w:val="nil"/>
              <w:left w:val="nil"/>
              <w:bottom w:val="single" w:sz="4" w:space="0" w:color="auto"/>
              <w:right w:val="single" w:sz="8" w:space="0" w:color="auto"/>
            </w:tcBorders>
            <w:shd w:val="clear" w:color="000000" w:fill="BFBFBF"/>
            <w:noWrap/>
            <w:vAlign w:val="center"/>
            <w:hideMark/>
          </w:tcPr>
          <w:p w14:paraId="6E8D66FF" w14:textId="77777777" w:rsidR="00F753A1" w:rsidRPr="00F753A1" w:rsidRDefault="00F753A1" w:rsidP="00F753A1">
            <w:pPr>
              <w:jc w:val="center"/>
              <w:rPr>
                <w:b/>
                <w:bCs/>
                <w:sz w:val="12"/>
                <w:szCs w:val="12"/>
                <w:lang w:val="en-US" w:eastAsia="en-US"/>
              </w:rPr>
            </w:pPr>
            <w:r w:rsidRPr="00F753A1">
              <w:rPr>
                <w:b/>
                <w:bCs/>
                <w:sz w:val="12"/>
                <w:szCs w:val="12"/>
                <w:lang w:val="en-US" w:eastAsia="en-US"/>
              </w:rPr>
              <w:t>(ос.22/пл.22)</w:t>
            </w:r>
          </w:p>
        </w:tc>
      </w:tr>
      <w:tr w:rsidR="00F753A1" w:rsidRPr="00F753A1" w14:paraId="5A75D07F" w14:textId="77777777" w:rsidTr="008D7B1B">
        <w:trPr>
          <w:trHeight w:val="237"/>
          <w:jc w:val="center"/>
        </w:trPr>
        <w:tc>
          <w:tcPr>
            <w:tcW w:w="705" w:type="dxa"/>
            <w:tcBorders>
              <w:top w:val="nil"/>
              <w:left w:val="single" w:sz="8" w:space="0" w:color="auto"/>
              <w:bottom w:val="double" w:sz="6" w:space="0" w:color="auto"/>
              <w:right w:val="single" w:sz="4" w:space="0" w:color="auto"/>
            </w:tcBorders>
            <w:shd w:val="clear" w:color="000000" w:fill="FFFFFF"/>
            <w:noWrap/>
            <w:vAlign w:val="center"/>
            <w:hideMark/>
          </w:tcPr>
          <w:p w14:paraId="62D9955F" w14:textId="77777777" w:rsidR="00F753A1" w:rsidRPr="00F753A1" w:rsidRDefault="00F753A1" w:rsidP="00F753A1">
            <w:pPr>
              <w:jc w:val="center"/>
              <w:rPr>
                <w:i/>
                <w:iCs/>
                <w:sz w:val="12"/>
                <w:szCs w:val="12"/>
                <w:lang w:val="en-US" w:eastAsia="en-US"/>
              </w:rPr>
            </w:pPr>
            <w:r w:rsidRPr="00F753A1">
              <w:rPr>
                <w:i/>
                <w:iCs/>
                <w:sz w:val="12"/>
                <w:szCs w:val="12"/>
                <w:lang w:val="en-US" w:eastAsia="en-US"/>
              </w:rPr>
              <w:t>1</w:t>
            </w:r>
          </w:p>
        </w:tc>
        <w:tc>
          <w:tcPr>
            <w:tcW w:w="4452" w:type="dxa"/>
            <w:tcBorders>
              <w:top w:val="nil"/>
              <w:left w:val="nil"/>
              <w:bottom w:val="double" w:sz="6" w:space="0" w:color="auto"/>
              <w:right w:val="single" w:sz="4" w:space="0" w:color="auto"/>
            </w:tcBorders>
            <w:shd w:val="clear" w:color="000000" w:fill="FFFFFF"/>
            <w:noWrap/>
            <w:vAlign w:val="center"/>
            <w:hideMark/>
          </w:tcPr>
          <w:p w14:paraId="50443793" w14:textId="77777777" w:rsidR="00F753A1" w:rsidRPr="00F753A1" w:rsidRDefault="00F753A1" w:rsidP="00F753A1">
            <w:pPr>
              <w:jc w:val="center"/>
              <w:rPr>
                <w:i/>
                <w:iCs/>
                <w:sz w:val="12"/>
                <w:szCs w:val="12"/>
                <w:lang w:val="en-US" w:eastAsia="en-US"/>
              </w:rPr>
            </w:pPr>
            <w:r w:rsidRPr="00F753A1">
              <w:rPr>
                <w:i/>
                <w:iCs/>
                <w:sz w:val="12"/>
                <w:szCs w:val="12"/>
                <w:lang w:val="en-US" w:eastAsia="en-US"/>
              </w:rPr>
              <w:t>2</w:t>
            </w:r>
          </w:p>
        </w:tc>
        <w:tc>
          <w:tcPr>
            <w:tcW w:w="1086" w:type="dxa"/>
            <w:tcBorders>
              <w:top w:val="nil"/>
              <w:left w:val="nil"/>
              <w:bottom w:val="double" w:sz="6" w:space="0" w:color="auto"/>
              <w:right w:val="single" w:sz="4" w:space="0" w:color="auto"/>
            </w:tcBorders>
            <w:shd w:val="clear" w:color="000000" w:fill="FFFFFF"/>
            <w:noWrap/>
            <w:vAlign w:val="center"/>
            <w:hideMark/>
          </w:tcPr>
          <w:p w14:paraId="6414E8FA" w14:textId="77777777" w:rsidR="00F753A1" w:rsidRPr="00F753A1" w:rsidRDefault="00F753A1" w:rsidP="00F753A1">
            <w:pPr>
              <w:jc w:val="center"/>
              <w:rPr>
                <w:i/>
                <w:iCs/>
                <w:sz w:val="12"/>
                <w:szCs w:val="12"/>
                <w:lang w:val="en-US" w:eastAsia="en-US"/>
              </w:rPr>
            </w:pPr>
            <w:r w:rsidRPr="00F753A1">
              <w:rPr>
                <w:i/>
                <w:iCs/>
                <w:sz w:val="12"/>
                <w:szCs w:val="12"/>
                <w:lang w:val="en-US" w:eastAsia="en-US"/>
              </w:rPr>
              <w:t>3</w:t>
            </w:r>
          </w:p>
        </w:tc>
        <w:tc>
          <w:tcPr>
            <w:tcW w:w="1335" w:type="dxa"/>
            <w:tcBorders>
              <w:top w:val="nil"/>
              <w:left w:val="nil"/>
              <w:bottom w:val="double" w:sz="6" w:space="0" w:color="auto"/>
              <w:right w:val="single" w:sz="4" w:space="0" w:color="auto"/>
            </w:tcBorders>
            <w:shd w:val="clear" w:color="000000" w:fill="FFFFFF"/>
            <w:noWrap/>
            <w:vAlign w:val="center"/>
            <w:hideMark/>
          </w:tcPr>
          <w:p w14:paraId="113AB237" w14:textId="77777777" w:rsidR="00F753A1" w:rsidRPr="00F753A1" w:rsidRDefault="00F753A1" w:rsidP="00F753A1">
            <w:pPr>
              <w:jc w:val="center"/>
              <w:rPr>
                <w:i/>
                <w:iCs/>
                <w:sz w:val="12"/>
                <w:szCs w:val="12"/>
                <w:lang w:val="en-US" w:eastAsia="en-US"/>
              </w:rPr>
            </w:pPr>
            <w:r w:rsidRPr="00F753A1">
              <w:rPr>
                <w:i/>
                <w:iCs/>
                <w:sz w:val="12"/>
                <w:szCs w:val="12"/>
                <w:lang w:val="en-US" w:eastAsia="en-US"/>
              </w:rPr>
              <w:t>4</w:t>
            </w:r>
          </w:p>
        </w:tc>
        <w:tc>
          <w:tcPr>
            <w:tcW w:w="1142" w:type="dxa"/>
            <w:tcBorders>
              <w:top w:val="nil"/>
              <w:left w:val="nil"/>
              <w:bottom w:val="double" w:sz="6" w:space="0" w:color="auto"/>
              <w:right w:val="single" w:sz="4" w:space="0" w:color="auto"/>
            </w:tcBorders>
            <w:shd w:val="clear" w:color="000000" w:fill="FFFFFF"/>
            <w:noWrap/>
            <w:vAlign w:val="center"/>
            <w:hideMark/>
          </w:tcPr>
          <w:p w14:paraId="13D390F8" w14:textId="77777777" w:rsidR="00F753A1" w:rsidRPr="00F753A1" w:rsidRDefault="00F753A1" w:rsidP="00F753A1">
            <w:pPr>
              <w:jc w:val="center"/>
              <w:rPr>
                <w:i/>
                <w:iCs/>
                <w:sz w:val="12"/>
                <w:szCs w:val="12"/>
                <w:lang w:val="en-US" w:eastAsia="en-US"/>
              </w:rPr>
            </w:pPr>
            <w:r w:rsidRPr="00F753A1">
              <w:rPr>
                <w:i/>
                <w:iCs/>
                <w:sz w:val="12"/>
                <w:szCs w:val="12"/>
                <w:lang w:val="en-US" w:eastAsia="en-US"/>
              </w:rPr>
              <w:t>5</w:t>
            </w:r>
          </w:p>
        </w:tc>
        <w:tc>
          <w:tcPr>
            <w:tcW w:w="957" w:type="dxa"/>
            <w:tcBorders>
              <w:top w:val="nil"/>
              <w:left w:val="nil"/>
              <w:bottom w:val="double" w:sz="6" w:space="0" w:color="auto"/>
              <w:right w:val="single" w:sz="4" w:space="0" w:color="auto"/>
            </w:tcBorders>
            <w:shd w:val="clear" w:color="000000" w:fill="FFFFFF"/>
            <w:noWrap/>
            <w:vAlign w:val="center"/>
            <w:hideMark/>
          </w:tcPr>
          <w:p w14:paraId="366D3B48" w14:textId="77777777" w:rsidR="00F753A1" w:rsidRPr="00F753A1" w:rsidRDefault="00F753A1" w:rsidP="00F753A1">
            <w:pPr>
              <w:jc w:val="center"/>
              <w:rPr>
                <w:i/>
                <w:iCs/>
                <w:sz w:val="12"/>
                <w:szCs w:val="12"/>
                <w:lang w:val="en-US" w:eastAsia="en-US"/>
              </w:rPr>
            </w:pPr>
            <w:r w:rsidRPr="00F753A1">
              <w:rPr>
                <w:i/>
                <w:iCs/>
                <w:sz w:val="12"/>
                <w:szCs w:val="12"/>
                <w:lang w:val="en-US" w:eastAsia="en-US"/>
              </w:rPr>
              <w:t>6</w:t>
            </w:r>
          </w:p>
        </w:tc>
        <w:tc>
          <w:tcPr>
            <w:tcW w:w="998" w:type="dxa"/>
            <w:tcBorders>
              <w:top w:val="nil"/>
              <w:left w:val="nil"/>
              <w:bottom w:val="double" w:sz="6" w:space="0" w:color="auto"/>
              <w:right w:val="single" w:sz="8" w:space="0" w:color="auto"/>
            </w:tcBorders>
            <w:shd w:val="clear" w:color="000000" w:fill="FFFFFF"/>
            <w:noWrap/>
            <w:vAlign w:val="center"/>
            <w:hideMark/>
          </w:tcPr>
          <w:p w14:paraId="1788140C" w14:textId="77777777" w:rsidR="00F753A1" w:rsidRPr="00F753A1" w:rsidRDefault="00F753A1" w:rsidP="00F753A1">
            <w:pPr>
              <w:jc w:val="center"/>
              <w:rPr>
                <w:i/>
                <w:iCs/>
                <w:sz w:val="12"/>
                <w:szCs w:val="12"/>
                <w:lang w:val="en-US" w:eastAsia="en-US"/>
              </w:rPr>
            </w:pPr>
            <w:r w:rsidRPr="00F753A1">
              <w:rPr>
                <w:i/>
                <w:iCs/>
                <w:sz w:val="12"/>
                <w:szCs w:val="12"/>
                <w:lang w:val="en-US" w:eastAsia="en-US"/>
              </w:rPr>
              <w:t>7</w:t>
            </w:r>
          </w:p>
        </w:tc>
      </w:tr>
      <w:tr w:rsidR="00F753A1" w:rsidRPr="00F753A1" w14:paraId="54DDB7A8" w14:textId="77777777" w:rsidTr="008D7B1B">
        <w:trPr>
          <w:trHeight w:val="20"/>
          <w:jc w:val="center"/>
        </w:trPr>
        <w:tc>
          <w:tcPr>
            <w:tcW w:w="705" w:type="dxa"/>
            <w:tcBorders>
              <w:top w:val="nil"/>
              <w:left w:val="single" w:sz="8" w:space="0" w:color="auto"/>
              <w:bottom w:val="single" w:sz="8" w:space="0" w:color="auto"/>
              <w:right w:val="single" w:sz="4" w:space="0" w:color="auto"/>
            </w:tcBorders>
            <w:shd w:val="clear" w:color="000000" w:fill="BFBFBF"/>
            <w:noWrap/>
            <w:vAlign w:val="center"/>
            <w:hideMark/>
          </w:tcPr>
          <w:p w14:paraId="74CC848E" w14:textId="77777777" w:rsidR="00F753A1" w:rsidRPr="00F753A1" w:rsidRDefault="00F753A1" w:rsidP="00F753A1">
            <w:pPr>
              <w:jc w:val="center"/>
              <w:rPr>
                <w:b/>
                <w:bCs/>
                <w:sz w:val="18"/>
                <w:szCs w:val="18"/>
                <w:lang w:val="en-US" w:eastAsia="en-US"/>
              </w:rPr>
            </w:pPr>
            <w:r w:rsidRPr="00F753A1">
              <w:rPr>
                <w:b/>
                <w:bCs/>
                <w:sz w:val="18"/>
                <w:szCs w:val="18"/>
                <w:lang w:val="en-US" w:eastAsia="en-US"/>
              </w:rPr>
              <w:t>1.</w:t>
            </w:r>
          </w:p>
        </w:tc>
        <w:tc>
          <w:tcPr>
            <w:tcW w:w="4452" w:type="dxa"/>
            <w:tcBorders>
              <w:top w:val="nil"/>
              <w:left w:val="nil"/>
              <w:bottom w:val="single" w:sz="8" w:space="0" w:color="auto"/>
              <w:right w:val="single" w:sz="4" w:space="0" w:color="auto"/>
            </w:tcBorders>
            <w:shd w:val="clear" w:color="000000" w:fill="BFBFBF"/>
            <w:noWrap/>
            <w:vAlign w:val="center"/>
            <w:hideMark/>
          </w:tcPr>
          <w:p w14:paraId="6506356B" w14:textId="77777777" w:rsidR="00F753A1" w:rsidRPr="00F753A1" w:rsidRDefault="00F753A1" w:rsidP="00F753A1">
            <w:pPr>
              <w:rPr>
                <w:b/>
                <w:bCs/>
                <w:sz w:val="18"/>
                <w:szCs w:val="18"/>
                <w:lang w:val="en-US" w:eastAsia="en-US"/>
              </w:rPr>
            </w:pPr>
            <w:r w:rsidRPr="00F753A1">
              <w:rPr>
                <w:b/>
                <w:bCs/>
                <w:sz w:val="18"/>
                <w:szCs w:val="18"/>
                <w:lang w:val="en-US" w:eastAsia="en-US"/>
              </w:rPr>
              <w:t>Остали приходи</w:t>
            </w:r>
          </w:p>
        </w:tc>
        <w:tc>
          <w:tcPr>
            <w:tcW w:w="1086" w:type="dxa"/>
            <w:tcBorders>
              <w:top w:val="nil"/>
              <w:left w:val="nil"/>
              <w:bottom w:val="single" w:sz="8" w:space="0" w:color="auto"/>
              <w:right w:val="single" w:sz="4" w:space="0" w:color="auto"/>
            </w:tcBorders>
            <w:shd w:val="clear" w:color="000000" w:fill="BFBFBF"/>
            <w:noWrap/>
            <w:vAlign w:val="center"/>
            <w:hideMark/>
          </w:tcPr>
          <w:p w14:paraId="3A3C3133" w14:textId="77777777" w:rsidR="00F753A1" w:rsidRPr="00F753A1" w:rsidRDefault="00F753A1" w:rsidP="00F753A1">
            <w:pPr>
              <w:jc w:val="right"/>
              <w:rPr>
                <w:b/>
                <w:bCs/>
                <w:sz w:val="18"/>
                <w:szCs w:val="18"/>
                <w:lang w:val="en-US" w:eastAsia="en-US"/>
              </w:rPr>
            </w:pPr>
            <w:r w:rsidRPr="00F753A1">
              <w:rPr>
                <w:b/>
                <w:bCs/>
                <w:sz w:val="18"/>
                <w:szCs w:val="18"/>
                <w:lang w:val="en-US" w:eastAsia="en-US"/>
              </w:rPr>
              <w:t xml:space="preserve">3.330.300   </w:t>
            </w:r>
          </w:p>
        </w:tc>
        <w:tc>
          <w:tcPr>
            <w:tcW w:w="1335" w:type="dxa"/>
            <w:tcBorders>
              <w:top w:val="nil"/>
              <w:left w:val="nil"/>
              <w:bottom w:val="single" w:sz="8" w:space="0" w:color="auto"/>
              <w:right w:val="single" w:sz="4" w:space="0" w:color="auto"/>
            </w:tcBorders>
            <w:shd w:val="clear" w:color="000000" w:fill="BFBFBF"/>
            <w:noWrap/>
            <w:vAlign w:val="center"/>
            <w:hideMark/>
          </w:tcPr>
          <w:p w14:paraId="32383783" w14:textId="77777777" w:rsidR="00F753A1" w:rsidRPr="00F753A1" w:rsidRDefault="00F753A1" w:rsidP="00F753A1">
            <w:pPr>
              <w:jc w:val="right"/>
              <w:rPr>
                <w:b/>
                <w:bCs/>
                <w:sz w:val="18"/>
                <w:szCs w:val="18"/>
                <w:lang w:val="en-US" w:eastAsia="en-US"/>
              </w:rPr>
            </w:pPr>
            <w:r w:rsidRPr="00F753A1">
              <w:rPr>
                <w:b/>
                <w:bCs/>
                <w:sz w:val="18"/>
                <w:szCs w:val="18"/>
                <w:lang w:val="en-US" w:eastAsia="en-US"/>
              </w:rPr>
              <w:t xml:space="preserve">911.000   </w:t>
            </w:r>
          </w:p>
        </w:tc>
        <w:tc>
          <w:tcPr>
            <w:tcW w:w="1142" w:type="dxa"/>
            <w:tcBorders>
              <w:top w:val="nil"/>
              <w:left w:val="nil"/>
              <w:bottom w:val="single" w:sz="8" w:space="0" w:color="auto"/>
              <w:right w:val="single" w:sz="4" w:space="0" w:color="auto"/>
            </w:tcBorders>
            <w:shd w:val="clear" w:color="000000" w:fill="BFBFBF"/>
            <w:noWrap/>
            <w:vAlign w:val="center"/>
            <w:hideMark/>
          </w:tcPr>
          <w:p w14:paraId="31B66918" w14:textId="77777777" w:rsidR="00F753A1" w:rsidRPr="00F753A1" w:rsidRDefault="00F753A1" w:rsidP="00F753A1">
            <w:pPr>
              <w:jc w:val="right"/>
              <w:rPr>
                <w:b/>
                <w:bCs/>
                <w:sz w:val="18"/>
                <w:szCs w:val="18"/>
                <w:lang w:val="en-US" w:eastAsia="en-US"/>
              </w:rPr>
            </w:pPr>
            <w:r w:rsidRPr="00F753A1">
              <w:rPr>
                <w:b/>
                <w:bCs/>
                <w:sz w:val="18"/>
                <w:szCs w:val="18"/>
                <w:lang w:val="en-US" w:eastAsia="en-US"/>
              </w:rPr>
              <w:t xml:space="preserve">2.006.371   </w:t>
            </w:r>
          </w:p>
        </w:tc>
        <w:tc>
          <w:tcPr>
            <w:tcW w:w="957" w:type="dxa"/>
            <w:tcBorders>
              <w:top w:val="nil"/>
              <w:left w:val="nil"/>
              <w:bottom w:val="single" w:sz="8" w:space="0" w:color="auto"/>
              <w:right w:val="single" w:sz="4" w:space="0" w:color="auto"/>
            </w:tcBorders>
            <w:shd w:val="clear" w:color="000000" w:fill="BFBFBF"/>
            <w:noWrap/>
            <w:vAlign w:val="center"/>
            <w:hideMark/>
          </w:tcPr>
          <w:p w14:paraId="3DEA82A7" w14:textId="77777777" w:rsidR="00F753A1" w:rsidRPr="00F753A1" w:rsidRDefault="00F753A1" w:rsidP="00F753A1">
            <w:pPr>
              <w:jc w:val="center"/>
              <w:rPr>
                <w:b/>
                <w:bCs/>
                <w:sz w:val="18"/>
                <w:szCs w:val="18"/>
                <w:lang w:val="en-US" w:eastAsia="en-US"/>
              </w:rPr>
            </w:pPr>
            <w:r w:rsidRPr="00F753A1">
              <w:rPr>
                <w:b/>
                <w:bCs/>
                <w:sz w:val="18"/>
                <w:szCs w:val="18"/>
                <w:lang w:val="en-US" w:eastAsia="en-US"/>
              </w:rPr>
              <w:t>60</w:t>
            </w:r>
          </w:p>
        </w:tc>
        <w:tc>
          <w:tcPr>
            <w:tcW w:w="998" w:type="dxa"/>
            <w:tcBorders>
              <w:top w:val="nil"/>
              <w:left w:val="nil"/>
              <w:bottom w:val="single" w:sz="8" w:space="0" w:color="auto"/>
              <w:right w:val="single" w:sz="8" w:space="0" w:color="auto"/>
            </w:tcBorders>
            <w:shd w:val="clear" w:color="000000" w:fill="BFBFBF"/>
            <w:noWrap/>
            <w:vAlign w:val="center"/>
            <w:hideMark/>
          </w:tcPr>
          <w:p w14:paraId="68A31EB3" w14:textId="77777777" w:rsidR="00F753A1" w:rsidRPr="00F753A1" w:rsidRDefault="00F753A1" w:rsidP="00F753A1">
            <w:pPr>
              <w:jc w:val="center"/>
              <w:rPr>
                <w:b/>
                <w:bCs/>
                <w:sz w:val="18"/>
                <w:szCs w:val="18"/>
                <w:lang w:val="en-US" w:eastAsia="en-US"/>
              </w:rPr>
            </w:pPr>
            <w:r w:rsidRPr="00F753A1">
              <w:rPr>
                <w:b/>
                <w:bCs/>
                <w:sz w:val="18"/>
                <w:szCs w:val="18"/>
                <w:lang w:val="en-US" w:eastAsia="en-US"/>
              </w:rPr>
              <w:t>220</w:t>
            </w:r>
          </w:p>
        </w:tc>
      </w:tr>
      <w:tr w:rsidR="00F753A1" w:rsidRPr="00F753A1" w14:paraId="734B0824" w14:textId="77777777" w:rsidTr="008D7B1B">
        <w:trPr>
          <w:trHeight w:val="252"/>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58DB80D2" w14:textId="77777777" w:rsidR="00F753A1" w:rsidRPr="00F753A1" w:rsidRDefault="00F753A1" w:rsidP="00F753A1">
            <w:pPr>
              <w:jc w:val="center"/>
              <w:rPr>
                <w:sz w:val="18"/>
                <w:szCs w:val="18"/>
                <w:lang w:val="en-US" w:eastAsia="en-US"/>
              </w:rPr>
            </w:pPr>
            <w:r w:rsidRPr="00F753A1">
              <w:rPr>
                <w:sz w:val="18"/>
                <w:szCs w:val="18"/>
                <w:lang w:val="en-US" w:eastAsia="en-US"/>
              </w:rPr>
              <w:t>-</w:t>
            </w:r>
          </w:p>
        </w:tc>
        <w:tc>
          <w:tcPr>
            <w:tcW w:w="4452" w:type="dxa"/>
            <w:tcBorders>
              <w:top w:val="nil"/>
              <w:left w:val="nil"/>
              <w:bottom w:val="single" w:sz="4" w:space="0" w:color="auto"/>
              <w:right w:val="single" w:sz="4" w:space="0" w:color="auto"/>
            </w:tcBorders>
            <w:shd w:val="clear" w:color="auto" w:fill="auto"/>
            <w:noWrap/>
            <w:vAlign w:val="center"/>
            <w:hideMark/>
          </w:tcPr>
          <w:p w14:paraId="77E9DB7E" w14:textId="77777777" w:rsidR="00F753A1" w:rsidRPr="00F753A1" w:rsidRDefault="00F753A1" w:rsidP="00F753A1">
            <w:pPr>
              <w:rPr>
                <w:sz w:val="18"/>
                <w:szCs w:val="18"/>
                <w:lang w:val="en-US" w:eastAsia="en-US"/>
              </w:rPr>
            </w:pPr>
            <w:r w:rsidRPr="00F753A1">
              <w:rPr>
                <w:sz w:val="18"/>
                <w:szCs w:val="18"/>
                <w:lang w:val="en-US" w:eastAsia="en-US"/>
              </w:rPr>
              <w:t>Добици од продаје материјала</w:t>
            </w:r>
          </w:p>
        </w:tc>
        <w:tc>
          <w:tcPr>
            <w:tcW w:w="1086" w:type="dxa"/>
            <w:tcBorders>
              <w:top w:val="nil"/>
              <w:left w:val="nil"/>
              <w:bottom w:val="single" w:sz="4" w:space="0" w:color="auto"/>
              <w:right w:val="single" w:sz="4" w:space="0" w:color="auto"/>
            </w:tcBorders>
            <w:shd w:val="clear" w:color="auto" w:fill="auto"/>
            <w:noWrap/>
            <w:vAlign w:val="center"/>
            <w:hideMark/>
          </w:tcPr>
          <w:p w14:paraId="61965D7E" w14:textId="77777777" w:rsidR="00F753A1" w:rsidRPr="00F753A1" w:rsidRDefault="00F753A1" w:rsidP="00F753A1">
            <w:pPr>
              <w:jc w:val="right"/>
              <w:rPr>
                <w:sz w:val="18"/>
                <w:szCs w:val="18"/>
                <w:lang w:val="en-US" w:eastAsia="en-US"/>
              </w:rPr>
            </w:pPr>
            <w:r w:rsidRPr="00F753A1">
              <w:rPr>
                <w:sz w:val="18"/>
                <w:szCs w:val="18"/>
                <w:lang w:val="en-US" w:eastAsia="en-US"/>
              </w:rPr>
              <w:t>170.741</w:t>
            </w:r>
          </w:p>
        </w:tc>
        <w:tc>
          <w:tcPr>
            <w:tcW w:w="1335" w:type="dxa"/>
            <w:tcBorders>
              <w:top w:val="nil"/>
              <w:left w:val="nil"/>
              <w:bottom w:val="single" w:sz="4" w:space="0" w:color="auto"/>
              <w:right w:val="single" w:sz="4" w:space="0" w:color="auto"/>
            </w:tcBorders>
            <w:shd w:val="clear" w:color="auto" w:fill="auto"/>
            <w:noWrap/>
            <w:vAlign w:val="center"/>
            <w:hideMark/>
          </w:tcPr>
          <w:p w14:paraId="608D9A31" w14:textId="77777777" w:rsidR="00F753A1" w:rsidRPr="00F753A1" w:rsidRDefault="00F753A1" w:rsidP="00F753A1">
            <w:pPr>
              <w:jc w:val="right"/>
              <w:rPr>
                <w:sz w:val="18"/>
                <w:szCs w:val="18"/>
                <w:lang w:val="en-US" w:eastAsia="en-US"/>
              </w:rPr>
            </w:pPr>
            <w:r w:rsidRPr="00F753A1">
              <w:rPr>
                <w:sz w:val="18"/>
                <w:szCs w:val="18"/>
                <w:lang w:val="en-US" w:eastAsia="en-US"/>
              </w:rPr>
              <w:t xml:space="preserve">100.000   </w:t>
            </w:r>
          </w:p>
        </w:tc>
        <w:tc>
          <w:tcPr>
            <w:tcW w:w="1142" w:type="dxa"/>
            <w:tcBorders>
              <w:top w:val="nil"/>
              <w:left w:val="nil"/>
              <w:bottom w:val="single" w:sz="4" w:space="0" w:color="auto"/>
              <w:right w:val="single" w:sz="4" w:space="0" w:color="auto"/>
            </w:tcBorders>
            <w:shd w:val="clear" w:color="auto" w:fill="auto"/>
            <w:noWrap/>
            <w:vAlign w:val="center"/>
            <w:hideMark/>
          </w:tcPr>
          <w:p w14:paraId="33612776" w14:textId="77777777" w:rsidR="00F753A1" w:rsidRPr="00F753A1" w:rsidRDefault="00F753A1" w:rsidP="00F753A1">
            <w:pPr>
              <w:jc w:val="right"/>
              <w:rPr>
                <w:sz w:val="18"/>
                <w:szCs w:val="18"/>
                <w:lang w:val="en-US" w:eastAsia="en-US"/>
              </w:rPr>
            </w:pPr>
            <w:r w:rsidRPr="00F753A1">
              <w:rPr>
                <w:sz w:val="18"/>
                <w:szCs w:val="18"/>
                <w:lang w:val="en-US" w:eastAsia="en-US"/>
              </w:rPr>
              <w:t>8.385</w:t>
            </w:r>
          </w:p>
        </w:tc>
        <w:tc>
          <w:tcPr>
            <w:tcW w:w="957" w:type="dxa"/>
            <w:tcBorders>
              <w:top w:val="nil"/>
              <w:left w:val="nil"/>
              <w:bottom w:val="single" w:sz="4" w:space="0" w:color="auto"/>
              <w:right w:val="single" w:sz="4" w:space="0" w:color="auto"/>
            </w:tcBorders>
            <w:shd w:val="clear" w:color="auto" w:fill="auto"/>
            <w:noWrap/>
            <w:vAlign w:val="center"/>
            <w:hideMark/>
          </w:tcPr>
          <w:p w14:paraId="3133B5A8" w14:textId="77777777" w:rsidR="00F753A1" w:rsidRPr="00F753A1" w:rsidRDefault="00F753A1" w:rsidP="00F753A1">
            <w:pPr>
              <w:jc w:val="center"/>
              <w:rPr>
                <w:i/>
                <w:iCs/>
                <w:sz w:val="18"/>
                <w:szCs w:val="18"/>
                <w:lang w:val="en-US" w:eastAsia="en-US"/>
              </w:rPr>
            </w:pPr>
            <w:r w:rsidRPr="00F753A1">
              <w:rPr>
                <w:i/>
                <w:iCs/>
                <w:sz w:val="18"/>
                <w:szCs w:val="18"/>
                <w:lang w:val="en-US" w:eastAsia="en-US"/>
              </w:rPr>
              <w:t>5</w:t>
            </w:r>
          </w:p>
        </w:tc>
        <w:tc>
          <w:tcPr>
            <w:tcW w:w="998" w:type="dxa"/>
            <w:tcBorders>
              <w:top w:val="nil"/>
              <w:left w:val="nil"/>
              <w:bottom w:val="single" w:sz="4" w:space="0" w:color="auto"/>
              <w:right w:val="single" w:sz="8" w:space="0" w:color="auto"/>
            </w:tcBorders>
            <w:shd w:val="clear" w:color="auto" w:fill="auto"/>
            <w:noWrap/>
            <w:vAlign w:val="center"/>
            <w:hideMark/>
          </w:tcPr>
          <w:p w14:paraId="27CCB511" w14:textId="77777777" w:rsidR="00F753A1" w:rsidRPr="00F753A1" w:rsidRDefault="00F753A1" w:rsidP="00F753A1">
            <w:pPr>
              <w:jc w:val="center"/>
              <w:rPr>
                <w:i/>
                <w:iCs/>
                <w:sz w:val="18"/>
                <w:szCs w:val="18"/>
                <w:lang w:val="en-US" w:eastAsia="en-US"/>
              </w:rPr>
            </w:pPr>
            <w:r w:rsidRPr="00F753A1">
              <w:rPr>
                <w:i/>
                <w:iCs/>
                <w:sz w:val="18"/>
                <w:szCs w:val="18"/>
                <w:lang w:val="en-US" w:eastAsia="en-US"/>
              </w:rPr>
              <w:t>8</w:t>
            </w:r>
          </w:p>
        </w:tc>
      </w:tr>
      <w:tr w:rsidR="00F753A1" w:rsidRPr="00F753A1" w14:paraId="32F91D9B" w14:textId="77777777" w:rsidTr="008D7B1B">
        <w:trPr>
          <w:trHeight w:val="252"/>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4D8EC759" w14:textId="77777777" w:rsidR="00F753A1" w:rsidRPr="00F753A1" w:rsidRDefault="00F753A1" w:rsidP="00F753A1">
            <w:pPr>
              <w:jc w:val="center"/>
              <w:rPr>
                <w:sz w:val="18"/>
                <w:szCs w:val="18"/>
                <w:lang w:val="en-US" w:eastAsia="en-US"/>
              </w:rPr>
            </w:pPr>
            <w:r w:rsidRPr="00F753A1">
              <w:rPr>
                <w:sz w:val="18"/>
                <w:szCs w:val="18"/>
                <w:lang w:val="en-US" w:eastAsia="en-US"/>
              </w:rPr>
              <w:t>-</w:t>
            </w:r>
          </w:p>
        </w:tc>
        <w:tc>
          <w:tcPr>
            <w:tcW w:w="4452" w:type="dxa"/>
            <w:tcBorders>
              <w:top w:val="nil"/>
              <w:left w:val="nil"/>
              <w:bottom w:val="single" w:sz="4" w:space="0" w:color="auto"/>
              <w:right w:val="single" w:sz="4" w:space="0" w:color="auto"/>
            </w:tcBorders>
            <w:shd w:val="clear" w:color="auto" w:fill="auto"/>
            <w:noWrap/>
            <w:vAlign w:val="center"/>
            <w:hideMark/>
          </w:tcPr>
          <w:p w14:paraId="79827852" w14:textId="77777777" w:rsidR="00F753A1" w:rsidRPr="00F753A1" w:rsidRDefault="00F753A1" w:rsidP="00F753A1">
            <w:pPr>
              <w:rPr>
                <w:sz w:val="18"/>
                <w:szCs w:val="18"/>
                <w:lang w:val="en-US" w:eastAsia="en-US"/>
              </w:rPr>
            </w:pPr>
            <w:r w:rsidRPr="00F753A1">
              <w:rPr>
                <w:sz w:val="18"/>
                <w:szCs w:val="18"/>
                <w:lang w:val="en-US" w:eastAsia="en-US"/>
              </w:rPr>
              <w:t xml:space="preserve">Вишкови  непокретности, постројења, опреме и земљишта </w:t>
            </w:r>
          </w:p>
        </w:tc>
        <w:tc>
          <w:tcPr>
            <w:tcW w:w="1086" w:type="dxa"/>
            <w:tcBorders>
              <w:top w:val="nil"/>
              <w:left w:val="nil"/>
              <w:bottom w:val="single" w:sz="4" w:space="0" w:color="auto"/>
              <w:right w:val="single" w:sz="4" w:space="0" w:color="auto"/>
            </w:tcBorders>
            <w:shd w:val="clear" w:color="auto" w:fill="auto"/>
            <w:noWrap/>
            <w:vAlign w:val="center"/>
            <w:hideMark/>
          </w:tcPr>
          <w:p w14:paraId="1D4EDD93" w14:textId="77777777" w:rsidR="00F753A1" w:rsidRPr="00F753A1" w:rsidRDefault="00F753A1" w:rsidP="00F753A1">
            <w:pPr>
              <w:jc w:val="right"/>
              <w:rPr>
                <w:sz w:val="18"/>
                <w:szCs w:val="18"/>
                <w:lang w:val="en-US" w:eastAsia="en-US"/>
              </w:rPr>
            </w:pPr>
            <w:r w:rsidRPr="00F753A1">
              <w:rPr>
                <w:sz w:val="18"/>
                <w:szCs w:val="18"/>
                <w:lang w:val="en-US" w:eastAsia="en-US"/>
              </w:rPr>
              <w:t>1.802.266</w:t>
            </w:r>
          </w:p>
        </w:tc>
        <w:tc>
          <w:tcPr>
            <w:tcW w:w="1335" w:type="dxa"/>
            <w:tcBorders>
              <w:top w:val="nil"/>
              <w:left w:val="nil"/>
              <w:bottom w:val="single" w:sz="4" w:space="0" w:color="auto"/>
              <w:right w:val="single" w:sz="4" w:space="0" w:color="auto"/>
            </w:tcBorders>
            <w:shd w:val="clear" w:color="auto" w:fill="auto"/>
            <w:noWrap/>
            <w:vAlign w:val="center"/>
            <w:hideMark/>
          </w:tcPr>
          <w:p w14:paraId="75970693" w14:textId="77777777" w:rsidR="00F753A1" w:rsidRPr="00F753A1" w:rsidRDefault="00F753A1" w:rsidP="00F753A1">
            <w:pPr>
              <w:jc w:val="right"/>
              <w:rPr>
                <w:sz w:val="18"/>
                <w:szCs w:val="18"/>
                <w:lang w:val="en-US" w:eastAsia="en-US"/>
              </w:rPr>
            </w:pPr>
            <w:r w:rsidRPr="00F753A1">
              <w:rPr>
                <w:sz w:val="18"/>
                <w:szCs w:val="18"/>
                <w:lang w:val="en-US" w:eastAsia="en-US"/>
              </w:rPr>
              <w:t xml:space="preserve">50.000   </w:t>
            </w:r>
          </w:p>
        </w:tc>
        <w:tc>
          <w:tcPr>
            <w:tcW w:w="1142" w:type="dxa"/>
            <w:tcBorders>
              <w:top w:val="nil"/>
              <w:left w:val="nil"/>
              <w:bottom w:val="single" w:sz="4" w:space="0" w:color="auto"/>
              <w:right w:val="single" w:sz="4" w:space="0" w:color="auto"/>
            </w:tcBorders>
            <w:shd w:val="clear" w:color="auto" w:fill="auto"/>
            <w:noWrap/>
            <w:vAlign w:val="center"/>
            <w:hideMark/>
          </w:tcPr>
          <w:p w14:paraId="3DE41BC1" w14:textId="77777777" w:rsidR="00F753A1" w:rsidRPr="00F753A1" w:rsidRDefault="00F753A1" w:rsidP="00F753A1">
            <w:pPr>
              <w:jc w:val="right"/>
              <w:rPr>
                <w:sz w:val="18"/>
                <w:szCs w:val="18"/>
                <w:lang w:val="en-US" w:eastAsia="en-US"/>
              </w:rPr>
            </w:pPr>
            <w:r w:rsidRPr="00F753A1">
              <w:rPr>
                <w:sz w:val="18"/>
                <w:szCs w:val="18"/>
                <w:lang w:val="en-US" w:eastAsia="en-US"/>
              </w:rPr>
              <w:t>1.603.779</w:t>
            </w:r>
          </w:p>
        </w:tc>
        <w:tc>
          <w:tcPr>
            <w:tcW w:w="957" w:type="dxa"/>
            <w:tcBorders>
              <w:top w:val="nil"/>
              <w:left w:val="nil"/>
              <w:bottom w:val="single" w:sz="4" w:space="0" w:color="auto"/>
              <w:right w:val="single" w:sz="4" w:space="0" w:color="auto"/>
            </w:tcBorders>
            <w:shd w:val="clear" w:color="auto" w:fill="auto"/>
            <w:noWrap/>
            <w:vAlign w:val="center"/>
            <w:hideMark/>
          </w:tcPr>
          <w:p w14:paraId="730999BF" w14:textId="77777777" w:rsidR="00F753A1" w:rsidRPr="00F753A1" w:rsidRDefault="00F753A1" w:rsidP="00F753A1">
            <w:pPr>
              <w:jc w:val="center"/>
              <w:rPr>
                <w:i/>
                <w:iCs/>
                <w:sz w:val="18"/>
                <w:szCs w:val="18"/>
                <w:lang w:val="en-US" w:eastAsia="en-US"/>
              </w:rPr>
            </w:pPr>
            <w:r w:rsidRPr="00F753A1">
              <w:rPr>
                <w:i/>
                <w:iCs/>
                <w:sz w:val="18"/>
                <w:szCs w:val="18"/>
                <w:lang w:val="en-US" w:eastAsia="en-US"/>
              </w:rPr>
              <w:t>89</w:t>
            </w:r>
          </w:p>
        </w:tc>
        <w:tc>
          <w:tcPr>
            <w:tcW w:w="998" w:type="dxa"/>
            <w:tcBorders>
              <w:top w:val="nil"/>
              <w:left w:val="nil"/>
              <w:bottom w:val="single" w:sz="4" w:space="0" w:color="auto"/>
              <w:right w:val="single" w:sz="8" w:space="0" w:color="auto"/>
            </w:tcBorders>
            <w:shd w:val="clear" w:color="auto" w:fill="auto"/>
            <w:noWrap/>
            <w:vAlign w:val="center"/>
            <w:hideMark/>
          </w:tcPr>
          <w:p w14:paraId="525C1E09" w14:textId="77777777" w:rsidR="00F753A1" w:rsidRPr="00F753A1" w:rsidRDefault="00F753A1" w:rsidP="00F753A1">
            <w:pPr>
              <w:jc w:val="center"/>
              <w:rPr>
                <w:i/>
                <w:iCs/>
                <w:sz w:val="18"/>
                <w:szCs w:val="18"/>
                <w:lang w:val="en-US" w:eastAsia="en-US"/>
              </w:rPr>
            </w:pPr>
            <w:r w:rsidRPr="00F753A1">
              <w:rPr>
                <w:i/>
                <w:iCs/>
                <w:sz w:val="18"/>
                <w:szCs w:val="18"/>
                <w:lang w:val="en-US" w:eastAsia="en-US"/>
              </w:rPr>
              <w:t>3.208</w:t>
            </w:r>
          </w:p>
        </w:tc>
      </w:tr>
      <w:tr w:rsidR="00F753A1" w:rsidRPr="00F753A1" w14:paraId="7E650AE6" w14:textId="77777777" w:rsidTr="008D7B1B">
        <w:trPr>
          <w:trHeight w:val="252"/>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19F19116" w14:textId="77777777" w:rsidR="00F753A1" w:rsidRPr="00F753A1" w:rsidRDefault="00F753A1" w:rsidP="00F753A1">
            <w:pPr>
              <w:jc w:val="center"/>
              <w:rPr>
                <w:sz w:val="18"/>
                <w:szCs w:val="18"/>
                <w:lang w:val="en-US" w:eastAsia="en-US"/>
              </w:rPr>
            </w:pPr>
            <w:r w:rsidRPr="00F753A1">
              <w:rPr>
                <w:sz w:val="18"/>
                <w:szCs w:val="18"/>
                <w:lang w:val="en-US" w:eastAsia="en-US"/>
              </w:rPr>
              <w:t>-</w:t>
            </w:r>
          </w:p>
        </w:tc>
        <w:tc>
          <w:tcPr>
            <w:tcW w:w="4452" w:type="dxa"/>
            <w:tcBorders>
              <w:top w:val="nil"/>
              <w:left w:val="nil"/>
              <w:bottom w:val="single" w:sz="4" w:space="0" w:color="auto"/>
              <w:right w:val="single" w:sz="4" w:space="0" w:color="auto"/>
            </w:tcBorders>
            <w:shd w:val="clear" w:color="auto" w:fill="auto"/>
            <w:noWrap/>
            <w:vAlign w:val="center"/>
            <w:hideMark/>
          </w:tcPr>
          <w:p w14:paraId="6357C14C" w14:textId="77777777" w:rsidR="00F753A1" w:rsidRPr="00F753A1" w:rsidRDefault="00F753A1" w:rsidP="00F753A1">
            <w:pPr>
              <w:rPr>
                <w:sz w:val="18"/>
                <w:szCs w:val="18"/>
                <w:lang w:val="en-US" w:eastAsia="en-US"/>
              </w:rPr>
            </w:pPr>
            <w:r w:rsidRPr="00F753A1">
              <w:rPr>
                <w:sz w:val="18"/>
                <w:szCs w:val="18"/>
                <w:lang w:val="en-US" w:eastAsia="en-US"/>
              </w:rPr>
              <w:t xml:space="preserve">Добици од продаје резервних дијелова и опреме </w:t>
            </w:r>
          </w:p>
        </w:tc>
        <w:tc>
          <w:tcPr>
            <w:tcW w:w="1086" w:type="dxa"/>
            <w:tcBorders>
              <w:top w:val="nil"/>
              <w:left w:val="nil"/>
              <w:bottom w:val="single" w:sz="4" w:space="0" w:color="auto"/>
              <w:right w:val="single" w:sz="4" w:space="0" w:color="auto"/>
            </w:tcBorders>
            <w:shd w:val="clear" w:color="auto" w:fill="auto"/>
            <w:noWrap/>
            <w:vAlign w:val="center"/>
            <w:hideMark/>
          </w:tcPr>
          <w:p w14:paraId="389F6550" w14:textId="77777777" w:rsidR="00F753A1" w:rsidRPr="00F753A1" w:rsidRDefault="00F753A1" w:rsidP="00F753A1">
            <w:pPr>
              <w:jc w:val="right"/>
              <w:rPr>
                <w:sz w:val="18"/>
                <w:szCs w:val="18"/>
                <w:lang w:val="en-US" w:eastAsia="en-US"/>
              </w:rPr>
            </w:pPr>
            <w:r w:rsidRPr="00F753A1">
              <w:rPr>
                <w:sz w:val="18"/>
                <w:szCs w:val="18"/>
                <w:lang w:val="en-US" w:eastAsia="en-US"/>
              </w:rPr>
              <w:t>0</w:t>
            </w:r>
          </w:p>
        </w:tc>
        <w:tc>
          <w:tcPr>
            <w:tcW w:w="1335" w:type="dxa"/>
            <w:tcBorders>
              <w:top w:val="nil"/>
              <w:left w:val="nil"/>
              <w:bottom w:val="single" w:sz="4" w:space="0" w:color="auto"/>
              <w:right w:val="single" w:sz="4" w:space="0" w:color="auto"/>
            </w:tcBorders>
            <w:shd w:val="clear" w:color="auto" w:fill="auto"/>
            <w:noWrap/>
            <w:vAlign w:val="center"/>
            <w:hideMark/>
          </w:tcPr>
          <w:p w14:paraId="55FE8CB2" w14:textId="77777777" w:rsidR="00F753A1" w:rsidRPr="00F753A1" w:rsidRDefault="00F753A1" w:rsidP="00F753A1">
            <w:pPr>
              <w:jc w:val="right"/>
              <w:rPr>
                <w:sz w:val="18"/>
                <w:szCs w:val="18"/>
                <w:lang w:val="en-US" w:eastAsia="en-US"/>
              </w:rPr>
            </w:pPr>
            <w:r w:rsidRPr="00F753A1">
              <w:rPr>
                <w:sz w:val="18"/>
                <w:szCs w:val="18"/>
                <w:lang w:val="en-US" w:eastAsia="en-US"/>
              </w:rPr>
              <w:t xml:space="preserve">100.000   </w:t>
            </w:r>
          </w:p>
        </w:tc>
        <w:tc>
          <w:tcPr>
            <w:tcW w:w="1142" w:type="dxa"/>
            <w:tcBorders>
              <w:top w:val="nil"/>
              <w:left w:val="nil"/>
              <w:bottom w:val="single" w:sz="4" w:space="0" w:color="auto"/>
              <w:right w:val="single" w:sz="4" w:space="0" w:color="auto"/>
            </w:tcBorders>
            <w:shd w:val="clear" w:color="auto" w:fill="auto"/>
            <w:noWrap/>
            <w:vAlign w:val="center"/>
            <w:hideMark/>
          </w:tcPr>
          <w:p w14:paraId="21687251" w14:textId="77777777" w:rsidR="00F753A1" w:rsidRPr="00F753A1" w:rsidRDefault="00F753A1" w:rsidP="00F753A1">
            <w:pPr>
              <w:jc w:val="right"/>
              <w:rPr>
                <w:sz w:val="18"/>
                <w:szCs w:val="18"/>
                <w:lang w:val="en-US" w:eastAsia="en-US"/>
              </w:rPr>
            </w:pPr>
            <w:r w:rsidRPr="00F753A1">
              <w:rPr>
                <w:sz w:val="18"/>
                <w:szCs w:val="18"/>
                <w:lang w:val="en-US" w:eastAsia="en-US"/>
              </w:rPr>
              <w:t>0</w:t>
            </w:r>
          </w:p>
        </w:tc>
        <w:tc>
          <w:tcPr>
            <w:tcW w:w="957" w:type="dxa"/>
            <w:tcBorders>
              <w:top w:val="nil"/>
              <w:left w:val="nil"/>
              <w:bottom w:val="single" w:sz="4" w:space="0" w:color="auto"/>
              <w:right w:val="single" w:sz="4" w:space="0" w:color="auto"/>
            </w:tcBorders>
            <w:shd w:val="clear" w:color="auto" w:fill="auto"/>
            <w:noWrap/>
            <w:vAlign w:val="center"/>
            <w:hideMark/>
          </w:tcPr>
          <w:p w14:paraId="3EF6453F" w14:textId="3FF40EEA" w:rsidR="00F753A1" w:rsidRPr="00F753A1" w:rsidRDefault="008D7B1B" w:rsidP="00F753A1">
            <w:pPr>
              <w:jc w:val="center"/>
              <w:rPr>
                <w:i/>
                <w:iCs/>
                <w:sz w:val="18"/>
                <w:szCs w:val="18"/>
                <w:lang w:val="sr-Cyrl-RS" w:eastAsia="en-US"/>
              </w:rPr>
            </w:pPr>
            <w:r>
              <w:rPr>
                <w:i/>
                <w:iCs/>
                <w:sz w:val="18"/>
                <w:szCs w:val="18"/>
                <w:lang w:val="sr-Cyrl-RS" w:eastAsia="en-US"/>
              </w:rPr>
              <w:t>0</w:t>
            </w:r>
          </w:p>
        </w:tc>
        <w:tc>
          <w:tcPr>
            <w:tcW w:w="998" w:type="dxa"/>
            <w:tcBorders>
              <w:top w:val="nil"/>
              <w:left w:val="nil"/>
              <w:bottom w:val="single" w:sz="4" w:space="0" w:color="auto"/>
              <w:right w:val="single" w:sz="8" w:space="0" w:color="auto"/>
            </w:tcBorders>
            <w:shd w:val="clear" w:color="auto" w:fill="auto"/>
            <w:noWrap/>
            <w:vAlign w:val="center"/>
            <w:hideMark/>
          </w:tcPr>
          <w:p w14:paraId="08CB6818" w14:textId="77777777" w:rsidR="00F753A1" w:rsidRPr="00F753A1" w:rsidRDefault="00F753A1" w:rsidP="00F753A1">
            <w:pPr>
              <w:jc w:val="center"/>
              <w:rPr>
                <w:i/>
                <w:iCs/>
                <w:sz w:val="18"/>
                <w:szCs w:val="18"/>
                <w:lang w:val="en-US" w:eastAsia="en-US"/>
              </w:rPr>
            </w:pPr>
            <w:r w:rsidRPr="00F753A1">
              <w:rPr>
                <w:i/>
                <w:iCs/>
                <w:sz w:val="18"/>
                <w:szCs w:val="18"/>
                <w:lang w:val="en-US" w:eastAsia="en-US"/>
              </w:rPr>
              <w:t>0</w:t>
            </w:r>
          </w:p>
        </w:tc>
      </w:tr>
      <w:tr w:rsidR="00F753A1" w:rsidRPr="00F753A1" w14:paraId="7135B91E" w14:textId="77777777" w:rsidTr="008D7B1B">
        <w:trPr>
          <w:trHeight w:val="252"/>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056023E0" w14:textId="77777777" w:rsidR="00F753A1" w:rsidRPr="00F753A1" w:rsidRDefault="00F753A1" w:rsidP="00F753A1">
            <w:pPr>
              <w:jc w:val="center"/>
              <w:rPr>
                <w:sz w:val="18"/>
                <w:szCs w:val="18"/>
                <w:lang w:val="en-US" w:eastAsia="en-US"/>
              </w:rPr>
            </w:pPr>
            <w:r w:rsidRPr="00F753A1">
              <w:rPr>
                <w:sz w:val="18"/>
                <w:szCs w:val="18"/>
                <w:lang w:val="en-US" w:eastAsia="en-US"/>
              </w:rPr>
              <w:t>-</w:t>
            </w:r>
          </w:p>
        </w:tc>
        <w:tc>
          <w:tcPr>
            <w:tcW w:w="4452" w:type="dxa"/>
            <w:tcBorders>
              <w:top w:val="nil"/>
              <w:left w:val="nil"/>
              <w:bottom w:val="single" w:sz="4" w:space="0" w:color="auto"/>
              <w:right w:val="single" w:sz="4" w:space="0" w:color="auto"/>
            </w:tcBorders>
            <w:shd w:val="clear" w:color="auto" w:fill="auto"/>
            <w:noWrap/>
            <w:vAlign w:val="center"/>
            <w:hideMark/>
          </w:tcPr>
          <w:p w14:paraId="544D07D7" w14:textId="77777777" w:rsidR="00F753A1" w:rsidRPr="00F753A1" w:rsidRDefault="00F753A1" w:rsidP="00F753A1">
            <w:pPr>
              <w:rPr>
                <w:sz w:val="18"/>
                <w:szCs w:val="18"/>
                <w:lang w:val="en-US" w:eastAsia="en-US"/>
              </w:rPr>
            </w:pPr>
            <w:r w:rsidRPr="00F753A1">
              <w:rPr>
                <w:sz w:val="18"/>
                <w:szCs w:val="18"/>
                <w:lang w:val="en-US" w:eastAsia="en-US"/>
              </w:rPr>
              <w:t>Наплаћена отписана потраживања</w:t>
            </w:r>
          </w:p>
        </w:tc>
        <w:tc>
          <w:tcPr>
            <w:tcW w:w="1086" w:type="dxa"/>
            <w:tcBorders>
              <w:top w:val="nil"/>
              <w:left w:val="nil"/>
              <w:bottom w:val="single" w:sz="4" w:space="0" w:color="auto"/>
              <w:right w:val="single" w:sz="4" w:space="0" w:color="auto"/>
            </w:tcBorders>
            <w:shd w:val="clear" w:color="auto" w:fill="auto"/>
            <w:noWrap/>
            <w:vAlign w:val="center"/>
            <w:hideMark/>
          </w:tcPr>
          <w:p w14:paraId="2A32972D" w14:textId="77777777" w:rsidR="00F753A1" w:rsidRPr="00F753A1" w:rsidRDefault="00F753A1" w:rsidP="00F753A1">
            <w:pPr>
              <w:jc w:val="right"/>
              <w:rPr>
                <w:sz w:val="18"/>
                <w:szCs w:val="18"/>
                <w:lang w:val="en-US" w:eastAsia="en-US"/>
              </w:rPr>
            </w:pPr>
            <w:r w:rsidRPr="00F753A1">
              <w:rPr>
                <w:sz w:val="18"/>
                <w:szCs w:val="18"/>
                <w:lang w:val="en-US" w:eastAsia="en-US"/>
              </w:rPr>
              <w:t>623.603</w:t>
            </w:r>
          </w:p>
        </w:tc>
        <w:tc>
          <w:tcPr>
            <w:tcW w:w="1335" w:type="dxa"/>
            <w:tcBorders>
              <w:top w:val="nil"/>
              <w:left w:val="nil"/>
              <w:bottom w:val="single" w:sz="4" w:space="0" w:color="auto"/>
              <w:right w:val="single" w:sz="4" w:space="0" w:color="auto"/>
            </w:tcBorders>
            <w:shd w:val="clear" w:color="auto" w:fill="auto"/>
            <w:noWrap/>
            <w:vAlign w:val="center"/>
            <w:hideMark/>
          </w:tcPr>
          <w:p w14:paraId="71DE6B8B" w14:textId="77777777" w:rsidR="00F753A1" w:rsidRPr="00F753A1" w:rsidRDefault="00F753A1" w:rsidP="00F753A1">
            <w:pPr>
              <w:jc w:val="right"/>
              <w:rPr>
                <w:sz w:val="18"/>
                <w:szCs w:val="18"/>
                <w:lang w:val="en-US" w:eastAsia="en-US"/>
              </w:rPr>
            </w:pPr>
            <w:r w:rsidRPr="00F753A1">
              <w:rPr>
                <w:sz w:val="18"/>
                <w:szCs w:val="18"/>
                <w:lang w:val="en-US" w:eastAsia="en-US"/>
              </w:rPr>
              <w:t xml:space="preserve">200.000   </w:t>
            </w:r>
          </w:p>
        </w:tc>
        <w:tc>
          <w:tcPr>
            <w:tcW w:w="1142" w:type="dxa"/>
            <w:tcBorders>
              <w:top w:val="nil"/>
              <w:left w:val="nil"/>
              <w:bottom w:val="single" w:sz="4" w:space="0" w:color="auto"/>
              <w:right w:val="single" w:sz="4" w:space="0" w:color="auto"/>
            </w:tcBorders>
            <w:shd w:val="clear" w:color="auto" w:fill="auto"/>
            <w:noWrap/>
            <w:vAlign w:val="center"/>
            <w:hideMark/>
          </w:tcPr>
          <w:p w14:paraId="7CD0974C" w14:textId="77777777" w:rsidR="00F753A1" w:rsidRPr="00F753A1" w:rsidRDefault="00F753A1" w:rsidP="00F753A1">
            <w:pPr>
              <w:jc w:val="right"/>
              <w:rPr>
                <w:sz w:val="18"/>
                <w:szCs w:val="18"/>
                <w:lang w:val="en-US" w:eastAsia="en-US"/>
              </w:rPr>
            </w:pPr>
            <w:r w:rsidRPr="00F753A1">
              <w:rPr>
                <w:sz w:val="18"/>
                <w:szCs w:val="18"/>
                <w:lang w:val="en-US" w:eastAsia="en-US"/>
              </w:rPr>
              <w:t>26.783</w:t>
            </w:r>
          </w:p>
        </w:tc>
        <w:tc>
          <w:tcPr>
            <w:tcW w:w="957" w:type="dxa"/>
            <w:tcBorders>
              <w:top w:val="nil"/>
              <w:left w:val="nil"/>
              <w:bottom w:val="single" w:sz="4" w:space="0" w:color="auto"/>
              <w:right w:val="single" w:sz="4" w:space="0" w:color="auto"/>
            </w:tcBorders>
            <w:shd w:val="clear" w:color="auto" w:fill="auto"/>
            <w:noWrap/>
            <w:vAlign w:val="center"/>
            <w:hideMark/>
          </w:tcPr>
          <w:p w14:paraId="69493CB6" w14:textId="77777777" w:rsidR="00F753A1" w:rsidRPr="00F753A1" w:rsidRDefault="00F753A1" w:rsidP="00F753A1">
            <w:pPr>
              <w:jc w:val="center"/>
              <w:rPr>
                <w:i/>
                <w:iCs/>
                <w:sz w:val="18"/>
                <w:szCs w:val="18"/>
                <w:lang w:val="en-US" w:eastAsia="en-US"/>
              </w:rPr>
            </w:pPr>
            <w:r w:rsidRPr="00F753A1">
              <w:rPr>
                <w:i/>
                <w:iCs/>
                <w:sz w:val="18"/>
                <w:szCs w:val="18"/>
                <w:lang w:val="en-US" w:eastAsia="en-US"/>
              </w:rPr>
              <w:t>4</w:t>
            </w:r>
          </w:p>
        </w:tc>
        <w:tc>
          <w:tcPr>
            <w:tcW w:w="998" w:type="dxa"/>
            <w:tcBorders>
              <w:top w:val="nil"/>
              <w:left w:val="nil"/>
              <w:bottom w:val="single" w:sz="4" w:space="0" w:color="auto"/>
              <w:right w:val="single" w:sz="8" w:space="0" w:color="auto"/>
            </w:tcBorders>
            <w:shd w:val="clear" w:color="auto" w:fill="auto"/>
            <w:noWrap/>
            <w:vAlign w:val="center"/>
            <w:hideMark/>
          </w:tcPr>
          <w:p w14:paraId="39AB06EE" w14:textId="77777777" w:rsidR="00F753A1" w:rsidRPr="00F753A1" w:rsidRDefault="00F753A1" w:rsidP="00F753A1">
            <w:pPr>
              <w:jc w:val="center"/>
              <w:rPr>
                <w:i/>
                <w:iCs/>
                <w:sz w:val="18"/>
                <w:szCs w:val="18"/>
                <w:lang w:val="en-US" w:eastAsia="en-US"/>
              </w:rPr>
            </w:pPr>
            <w:r w:rsidRPr="00F753A1">
              <w:rPr>
                <w:i/>
                <w:iCs/>
                <w:sz w:val="18"/>
                <w:szCs w:val="18"/>
                <w:lang w:val="en-US" w:eastAsia="en-US"/>
              </w:rPr>
              <w:t>13</w:t>
            </w:r>
          </w:p>
        </w:tc>
      </w:tr>
      <w:tr w:rsidR="00F753A1" w:rsidRPr="00F753A1" w14:paraId="63204E9B" w14:textId="77777777" w:rsidTr="008D7B1B">
        <w:trPr>
          <w:trHeight w:val="252"/>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350B99E0" w14:textId="77777777" w:rsidR="00F753A1" w:rsidRPr="00F753A1" w:rsidRDefault="00F753A1" w:rsidP="00F753A1">
            <w:pPr>
              <w:jc w:val="center"/>
              <w:rPr>
                <w:sz w:val="18"/>
                <w:szCs w:val="18"/>
                <w:lang w:val="en-US" w:eastAsia="en-US"/>
              </w:rPr>
            </w:pPr>
            <w:r w:rsidRPr="00F753A1">
              <w:rPr>
                <w:sz w:val="18"/>
                <w:szCs w:val="18"/>
                <w:lang w:val="en-US" w:eastAsia="en-US"/>
              </w:rPr>
              <w:t>-</w:t>
            </w:r>
          </w:p>
        </w:tc>
        <w:tc>
          <w:tcPr>
            <w:tcW w:w="4452" w:type="dxa"/>
            <w:tcBorders>
              <w:top w:val="nil"/>
              <w:left w:val="nil"/>
              <w:bottom w:val="single" w:sz="4" w:space="0" w:color="auto"/>
              <w:right w:val="single" w:sz="4" w:space="0" w:color="auto"/>
            </w:tcBorders>
            <w:shd w:val="clear" w:color="auto" w:fill="auto"/>
            <w:noWrap/>
            <w:vAlign w:val="center"/>
            <w:hideMark/>
          </w:tcPr>
          <w:p w14:paraId="191B0875" w14:textId="77777777" w:rsidR="00F753A1" w:rsidRPr="00F753A1" w:rsidRDefault="00F753A1" w:rsidP="00F753A1">
            <w:pPr>
              <w:rPr>
                <w:sz w:val="18"/>
                <w:szCs w:val="18"/>
                <w:lang w:val="en-US" w:eastAsia="en-US"/>
              </w:rPr>
            </w:pPr>
            <w:r w:rsidRPr="00F753A1">
              <w:rPr>
                <w:sz w:val="18"/>
                <w:szCs w:val="18"/>
                <w:lang w:val="en-US" w:eastAsia="en-US"/>
              </w:rPr>
              <w:t>Приходи по основу отписаних осталих обавеза</w:t>
            </w:r>
          </w:p>
        </w:tc>
        <w:tc>
          <w:tcPr>
            <w:tcW w:w="1086" w:type="dxa"/>
            <w:tcBorders>
              <w:top w:val="nil"/>
              <w:left w:val="nil"/>
              <w:bottom w:val="single" w:sz="4" w:space="0" w:color="auto"/>
              <w:right w:val="single" w:sz="4" w:space="0" w:color="auto"/>
            </w:tcBorders>
            <w:shd w:val="clear" w:color="auto" w:fill="auto"/>
            <w:noWrap/>
            <w:vAlign w:val="center"/>
            <w:hideMark/>
          </w:tcPr>
          <w:p w14:paraId="3D20416D" w14:textId="77777777" w:rsidR="00F753A1" w:rsidRPr="00F753A1" w:rsidRDefault="00F753A1" w:rsidP="00F753A1">
            <w:pPr>
              <w:jc w:val="right"/>
              <w:rPr>
                <w:sz w:val="18"/>
                <w:szCs w:val="18"/>
                <w:lang w:val="en-US" w:eastAsia="en-US"/>
              </w:rPr>
            </w:pPr>
            <w:r w:rsidRPr="00F753A1">
              <w:rPr>
                <w:sz w:val="18"/>
                <w:szCs w:val="18"/>
                <w:lang w:val="en-US" w:eastAsia="en-US"/>
              </w:rPr>
              <w:t>7.977</w:t>
            </w:r>
          </w:p>
        </w:tc>
        <w:tc>
          <w:tcPr>
            <w:tcW w:w="1335" w:type="dxa"/>
            <w:tcBorders>
              <w:top w:val="nil"/>
              <w:left w:val="nil"/>
              <w:bottom w:val="single" w:sz="4" w:space="0" w:color="auto"/>
              <w:right w:val="single" w:sz="4" w:space="0" w:color="auto"/>
            </w:tcBorders>
            <w:shd w:val="clear" w:color="auto" w:fill="auto"/>
            <w:noWrap/>
            <w:vAlign w:val="center"/>
            <w:hideMark/>
          </w:tcPr>
          <w:p w14:paraId="197AD308" w14:textId="77777777" w:rsidR="00F753A1" w:rsidRPr="00F753A1" w:rsidRDefault="00F753A1" w:rsidP="00F753A1">
            <w:pPr>
              <w:jc w:val="right"/>
              <w:rPr>
                <w:sz w:val="18"/>
                <w:szCs w:val="18"/>
                <w:lang w:val="en-US" w:eastAsia="en-US"/>
              </w:rPr>
            </w:pPr>
            <w:r w:rsidRPr="00F753A1">
              <w:rPr>
                <w:sz w:val="18"/>
                <w:szCs w:val="18"/>
                <w:lang w:val="en-US" w:eastAsia="en-US"/>
              </w:rPr>
              <w:t xml:space="preserve">0   </w:t>
            </w:r>
          </w:p>
        </w:tc>
        <w:tc>
          <w:tcPr>
            <w:tcW w:w="1142" w:type="dxa"/>
            <w:tcBorders>
              <w:top w:val="nil"/>
              <w:left w:val="nil"/>
              <w:bottom w:val="single" w:sz="4" w:space="0" w:color="auto"/>
              <w:right w:val="single" w:sz="4" w:space="0" w:color="auto"/>
            </w:tcBorders>
            <w:shd w:val="clear" w:color="auto" w:fill="auto"/>
            <w:noWrap/>
            <w:vAlign w:val="center"/>
            <w:hideMark/>
          </w:tcPr>
          <w:p w14:paraId="17FEAAFB" w14:textId="77777777" w:rsidR="00F753A1" w:rsidRPr="00F753A1" w:rsidRDefault="00F753A1" w:rsidP="00F753A1">
            <w:pPr>
              <w:jc w:val="right"/>
              <w:rPr>
                <w:sz w:val="18"/>
                <w:szCs w:val="18"/>
                <w:lang w:val="en-US" w:eastAsia="en-US"/>
              </w:rPr>
            </w:pPr>
            <w:r w:rsidRPr="00F753A1">
              <w:rPr>
                <w:sz w:val="18"/>
                <w:szCs w:val="18"/>
                <w:lang w:val="en-US" w:eastAsia="en-US"/>
              </w:rPr>
              <w:t>114.144</w:t>
            </w:r>
          </w:p>
        </w:tc>
        <w:tc>
          <w:tcPr>
            <w:tcW w:w="957" w:type="dxa"/>
            <w:tcBorders>
              <w:top w:val="nil"/>
              <w:left w:val="nil"/>
              <w:bottom w:val="single" w:sz="4" w:space="0" w:color="auto"/>
              <w:right w:val="single" w:sz="4" w:space="0" w:color="auto"/>
            </w:tcBorders>
            <w:shd w:val="clear" w:color="auto" w:fill="auto"/>
            <w:noWrap/>
            <w:vAlign w:val="center"/>
            <w:hideMark/>
          </w:tcPr>
          <w:p w14:paraId="1FF22731" w14:textId="77777777" w:rsidR="00F753A1" w:rsidRPr="00F753A1" w:rsidRDefault="00F753A1" w:rsidP="00F753A1">
            <w:pPr>
              <w:jc w:val="center"/>
              <w:rPr>
                <w:i/>
                <w:iCs/>
                <w:sz w:val="18"/>
                <w:szCs w:val="18"/>
                <w:lang w:val="en-US" w:eastAsia="en-US"/>
              </w:rPr>
            </w:pPr>
            <w:r w:rsidRPr="00F753A1">
              <w:rPr>
                <w:i/>
                <w:iCs/>
                <w:sz w:val="18"/>
                <w:szCs w:val="18"/>
                <w:lang w:val="en-US" w:eastAsia="en-US"/>
              </w:rPr>
              <w:t>1431</w:t>
            </w:r>
          </w:p>
        </w:tc>
        <w:tc>
          <w:tcPr>
            <w:tcW w:w="998" w:type="dxa"/>
            <w:tcBorders>
              <w:top w:val="nil"/>
              <w:left w:val="nil"/>
              <w:bottom w:val="single" w:sz="4" w:space="0" w:color="auto"/>
              <w:right w:val="single" w:sz="8" w:space="0" w:color="auto"/>
            </w:tcBorders>
            <w:shd w:val="clear" w:color="auto" w:fill="auto"/>
            <w:noWrap/>
            <w:vAlign w:val="center"/>
            <w:hideMark/>
          </w:tcPr>
          <w:p w14:paraId="27D64BA2" w14:textId="3752AD51" w:rsidR="00F753A1" w:rsidRPr="00F753A1" w:rsidRDefault="008D7B1B" w:rsidP="00F753A1">
            <w:pPr>
              <w:jc w:val="center"/>
              <w:rPr>
                <w:i/>
                <w:iCs/>
                <w:sz w:val="18"/>
                <w:szCs w:val="18"/>
                <w:lang w:val="sr-Cyrl-RS" w:eastAsia="en-US"/>
              </w:rPr>
            </w:pPr>
            <w:r>
              <w:rPr>
                <w:i/>
                <w:iCs/>
                <w:sz w:val="18"/>
                <w:szCs w:val="18"/>
                <w:lang w:val="sr-Cyrl-RS" w:eastAsia="en-US"/>
              </w:rPr>
              <w:t>0</w:t>
            </w:r>
          </w:p>
        </w:tc>
      </w:tr>
      <w:tr w:rsidR="00F753A1" w:rsidRPr="00F753A1" w14:paraId="16F0A0D7" w14:textId="77777777" w:rsidTr="008D7B1B">
        <w:trPr>
          <w:trHeight w:val="553"/>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69747875" w14:textId="77777777" w:rsidR="00F753A1" w:rsidRPr="00F753A1" w:rsidRDefault="00F753A1" w:rsidP="00F753A1">
            <w:pPr>
              <w:jc w:val="center"/>
              <w:rPr>
                <w:sz w:val="18"/>
                <w:szCs w:val="18"/>
                <w:lang w:val="en-US" w:eastAsia="en-US"/>
              </w:rPr>
            </w:pPr>
            <w:r w:rsidRPr="00F753A1">
              <w:rPr>
                <w:sz w:val="18"/>
                <w:szCs w:val="18"/>
                <w:lang w:val="en-US" w:eastAsia="en-US"/>
              </w:rPr>
              <w:t>-</w:t>
            </w:r>
          </w:p>
        </w:tc>
        <w:tc>
          <w:tcPr>
            <w:tcW w:w="4452" w:type="dxa"/>
            <w:tcBorders>
              <w:top w:val="nil"/>
              <w:left w:val="nil"/>
              <w:bottom w:val="single" w:sz="4" w:space="0" w:color="auto"/>
              <w:right w:val="single" w:sz="4" w:space="0" w:color="auto"/>
            </w:tcBorders>
            <w:shd w:val="clear" w:color="auto" w:fill="auto"/>
            <w:vAlign w:val="center"/>
            <w:hideMark/>
          </w:tcPr>
          <w:p w14:paraId="343E0CC7" w14:textId="77777777" w:rsidR="00F753A1" w:rsidRPr="00F753A1" w:rsidRDefault="00F753A1" w:rsidP="00F753A1">
            <w:pPr>
              <w:rPr>
                <w:sz w:val="18"/>
                <w:szCs w:val="18"/>
                <w:lang w:val="en-US" w:eastAsia="en-US"/>
              </w:rPr>
            </w:pPr>
            <w:r w:rsidRPr="00F753A1">
              <w:rPr>
                <w:sz w:val="18"/>
                <w:szCs w:val="18"/>
                <w:lang w:val="en-US" w:eastAsia="en-US"/>
              </w:rPr>
              <w:t>Приходи од укидања резервисања, судских спорова и друго</w:t>
            </w:r>
          </w:p>
        </w:tc>
        <w:tc>
          <w:tcPr>
            <w:tcW w:w="1086" w:type="dxa"/>
            <w:tcBorders>
              <w:top w:val="nil"/>
              <w:left w:val="nil"/>
              <w:bottom w:val="single" w:sz="4" w:space="0" w:color="auto"/>
              <w:right w:val="single" w:sz="4" w:space="0" w:color="auto"/>
            </w:tcBorders>
            <w:shd w:val="clear" w:color="auto" w:fill="auto"/>
            <w:noWrap/>
            <w:vAlign w:val="center"/>
            <w:hideMark/>
          </w:tcPr>
          <w:p w14:paraId="4B7CF3D3" w14:textId="77777777" w:rsidR="00F753A1" w:rsidRPr="00F753A1" w:rsidRDefault="00F753A1" w:rsidP="00F753A1">
            <w:pPr>
              <w:jc w:val="right"/>
              <w:rPr>
                <w:sz w:val="18"/>
                <w:szCs w:val="18"/>
                <w:lang w:val="en-US" w:eastAsia="en-US"/>
              </w:rPr>
            </w:pPr>
            <w:r w:rsidRPr="00F753A1">
              <w:rPr>
                <w:sz w:val="18"/>
                <w:szCs w:val="18"/>
                <w:lang w:val="en-US" w:eastAsia="en-US"/>
              </w:rPr>
              <w:t>385.182</w:t>
            </w:r>
          </w:p>
        </w:tc>
        <w:tc>
          <w:tcPr>
            <w:tcW w:w="1335" w:type="dxa"/>
            <w:tcBorders>
              <w:top w:val="nil"/>
              <w:left w:val="nil"/>
              <w:bottom w:val="single" w:sz="4" w:space="0" w:color="auto"/>
              <w:right w:val="single" w:sz="4" w:space="0" w:color="auto"/>
            </w:tcBorders>
            <w:shd w:val="clear" w:color="auto" w:fill="auto"/>
            <w:noWrap/>
            <w:vAlign w:val="center"/>
            <w:hideMark/>
          </w:tcPr>
          <w:p w14:paraId="13A2D513" w14:textId="77777777" w:rsidR="00F753A1" w:rsidRPr="00F753A1" w:rsidRDefault="00F753A1" w:rsidP="00F753A1">
            <w:pPr>
              <w:jc w:val="right"/>
              <w:rPr>
                <w:sz w:val="18"/>
                <w:szCs w:val="18"/>
                <w:lang w:val="en-US" w:eastAsia="en-US"/>
              </w:rPr>
            </w:pPr>
            <w:r w:rsidRPr="00F753A1">
              <w:rPr>
                <w:sz w:val="18"/>
                <w:szCs w:val="18"/>
                <w:lang w:val="en-US" w:eastAsia="en-US"/>
              </w:rPr>
              <w:t xml:space="preserve">200.000   </w:t>
            </w:r>
          </w:p>
        </w:tc>
        <w:tc>
          <w:tcPr>
            <w:tcW w:w="1142" w:type="dxa"/>
            <w:tcBorders>
              <w:top w:val="nil"/>
              <w:left w:val="nil"/>
              <w:bottom w:val="single" w:sz="4" w:space="0" w:color="auto"/>
              <w:right w:val="single" w:sz="4" w:space="0" w:color="auto"/>
            </w:tcBorders>
            <w:shd w:val="clear" w:color="auto" w:fill="auto"/>
            <w:noWrap/>
            <w:vAlign w:val="center"/>
            <w:hideMark/>
          </w:tcPr>
          <w:p w14:paraId="68D4F132" w14:textId="77777777" w:rsidR="00F753A1" w:rsidRPr="00F753A1" w:rsidRDefault="00F753A1" w:rsidP="00F753A1">
            <w:pPr>
              <w:jc w:val="right"/>
              <w:rPr>
                <w:sz w:val="18"/>
                <w:szCs w:val="18"/>
                <w:lang w:val="en-US" w:eastAsia="en-US"/>
              </w:rPr>
            </w:pPr>
            <w:r w:rsidRPr="00F753A1">
              <w:rPr>
                <w:sz w:val="18"/>
                <w:szCs w:val="18"/>
                <w:lang w:val="en-US" w:eastAsia="en-US"/>
              </w:rPr>
              <w:t>73.480</w:t>
            </w:r>
          </w:p>
        </w:tc>
        <w:tc>
          <w:tcPr>
            <w:tcW w:w="957" w:type="dxa"/>
            <w:tcBorders>
              <w:top w:val="nil"/>
              <w:left w:val="nil"/>
              <w:bottom w:val="single" w:sz="4" w:space="0" w:color="auto"/>
              <w:right w:val="single" w:sz="4" w:space="0" w:color="auto"/>
            </w:tcBorders>
            <w:shd w:val="clear" w:color="auto" w:fill="auto"/>
            <w:noWrap/>
            <w:vAlign w:val="center"/>
            <w:hideMark/>
          </w:tcPr>
          <w:p w14:paraId="4C360D50" w14:textId="77777777" w:rsidR="00F753A1" w:rsidRPr="00F753A1" w:rsidRDefault="00F753A1" w:rsidP="00F753A1">
            <w:pPr>
              <w:jc w:val="center"/>
              <w:rPr>
                <w:i/>
                <w:iCs/>
                <w:sz w:val="18"/>
                <w:szCs w:val="18"/>
                <w:lang w:val="en-US" w:eastAsia="en-US"/>
              </w:rPr>
            </w:pPr>
            <w:r w:rsidRPr="00F753A1">
              <w:rPr>
                <w:i/>
                <w:iCs/>
                <w:sz w:val="18"/>
                <w:szCs w:val="18"/>
                <w:lang w:val="en-US" w:eastAsia="en-US"/>
              </w:rPr>
              <w:t>19</w:t>
            </w:r>
          </w:p>
        </w:tc>
        <w:tc>
          <w:tcPr>
            <w:tcW w:w="998" w:type="dxa"/>
            <w:tcBorders>
              <w:top w:val="nil"/>
              <w:left w:val="nil"/>
              <w:bottom w:val="single" w:sz="4" w:space="0" w:color="auto"/>
              <w:right w:val="single" w:sz="8" w:space="0" w:color="auto"/>
            </w:tcBorders>
            <w:shd w:val="clear" w:color="auto" w:fill="auto"/>
            <w:noWrap/>
            <w:vAlign w:val="center"/>
            <w:hideMark/>
          </w:tcPr>
          <w:p w14:paraId="50A9A375" w14:textId="77777777" w:rsidR="00F753A1" w:rsidRPr="00F753A1" w:rsidRDefault="00F753A1" w:rsidP="00F753A1">
            <w:pPr>
              <w:jc w:val="center"/>
              <w:rPr>
                <w:i/>
                <w:iCs/>
                <w:sz w:val="18"/>
                <w:szCs w:val="18"/>
                <w:lang w:val="en-US" w:eastAsia="en-US"/>
              </w:rPr>
            </w:pPr>
            <w:r w:rsidRPr="00F753A1">
              <w:rPr>
                <w:i/>
                <w:iCs/>
                <w:sz w:val="18"/>
                <w:szCs w:val="18"/>
                <w:lang w:val="en-US" w:eastAsia="en-US"/>
              </w:rPr>
              <w:t>37</w:t>
            </w:r>
          </w:p>
        </w:tc>
      </w:tr>
      <w:tr w:rsidR="00F753A1" w:rsidRPr="00F753A1" w14:paraId="589F388D" w14:textId="77777777" w:rsidTr="008D7B1B">
        <w:trPr>
          <w:trHeight w:val="347"/>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285709B6" w14:textId="77777777" w:rsidR="00F753A1" w:rsidRPr="00F753A1" w:rsidRDefault="00F753A1" w:rsidP="00F753A1">
            <w:pPr>
              <w:jc w:val="center"/>
              <w:rPr>
                <w:sz w:val="18"/>
                <w:szCs w:val="18"/>
                <w:lang w:val="en-US" w:eastAsia="en-US"/>
              </w:rPr>
            </w:pPr>
            <w:r w:rsidRPr="00F753A1">
              <w:rPr>
                <w:sz w:val="18"/>
                <w:szCs w:val="18"/>
                <w:lang w:val="en-US" w:eastAsia="en-US"/>
              </w:rPr>
              <w:t> </w:t>
            </w:r>
          </w:p>
        </w:tc>
        <w:tc>
          <w:tcPr>
            <w:tcW w:w="4452" w:type="dxa"/>
            <w:tcBorders>
              <w:top w:val="nil"/>
              <w:left w:val="nil"/>
              <w:bottom w:val="single" w:sz="4" w:space="0" w:color="auto"/>
              <w:right w:val="single" w:sz="4" w:space="0" w:color="auto"/>
            </w:tcBorders>
            <w:shd w:val="clear" w:color="auto" w:fill="auto"/>
            <w:vAlign w:val="center"/>
            <w:hideMark/>
          </w:tcPr>
          <w:p w14:paraId="2E1C4809" w14:textId="77777777" w:rsidR="00F753A1" w:rsidRPr="00F753A1" w:rsidRDefault="00F753A1" w:rsidP="00F753A1">
            <w:pPr>
              <w:rPr>
                <w:sz w:val="18"/>
                <w:szCs w:val="18"/>
                <w:lang w:val="en-US" w:eastAsia="en-US"/>
              </w:rPr>
            </w:pPr>
            <w:r w:rsidRPr="00F753A1">
              <w:rPr>
                <w:sz w:val="18"/>
                <w:szCs w:val="18"/>
                <w:lang w:val="en-US" w:eastAsia="en-US"/>
              </w:rPr>
              <w:t>Приходи по основу поврата акцизе на уље за ложење</w:t>
            </w:r>
          </w:p>
        </w:tc>
        <w:tc>
          <w:tcPr>
            <w:tcW w:w="1086" w:type="dxa"/>
            <w:tcBorders>
              <w:top w:val="nil"/>
              <w:left w:val="nil"/>
              <w:bottom w:val="single" w:sz="4" w:space="0" w:color="auto"/>
              <w:right w:val="single" w:sz="4" w:space="0" w:color="auto"/>
            </w:tcBorders>
            <w:shd w:val="clear" w:color="auto" w:fill="auto"/>
            <w:noWrap/>
            <w:vAlign w:val="center"/>
            <w:hideMark/>
          </w:tcPr>
          <w:p w14:paraId="0E044E99" w14:textId="77777777" w:rsidR="00F753A1" w:rsidRPr="00F753A1" w:rsidRDefault="00F753A1" w:rsidP="00F753A1">
            <w:pPr>
              <w:jc w:val="right"/>
              <w:rPr>
                <w:sz w:val="18"/>
                <w:szCs w:val="18"/>
                <w:lang w:val="en-US" w:eastAsia="en-US"/>
              </w:rPr>
            </w:pPr>
            <w:r w:rsidRPr="00F753A1">
              <w:rPr>
                <w:sz w:val="18"/>
                <w:szCs w:val="18"/>
                <w:lang w:val="en-US" w:eastAsia="en-US"/>
              </w:rPr>
              <w:t>50.278</w:t>
            </w:r>
          </w:p>
        </w:tc>
        <w:tc>
          <w:tcPr>
            <w:tcW w:w="1335" w:type="dxa"/>
            <w:tcBorders>
              <w:top w:val="nil"/>
              <w:left w:val="nil"/>
              <w:bottom w:val="single" w:sz="4" w:space="0" w:color="auto"/>
              <w:right w:val="single" w:sz="4" w:space="0" w:color="auto"/>
            </w:tcBorders>
            <w:shd w:val="clear" w:color="auto" w:fill="auto"/>
            <w:noWrap/>
            <w:vAlign w:val="center"/>
            <w:hideMark/>
          </w:tcPr>
          <w:p w14:paraId="56480871" w14:textId="77777777" w:rsidR="00F753A1" w:rsidRPr="00F753A1" w:rsidRDefault="00F753A1" w:rsidP="00F753A1">
            <w:pPr>
              <w:jc w:val="right"/>
              <w:rPr>
                <w:sz w:val="18"/>
                <w:szCs w:val="18"/>
                <w:lang w:val="en-US" w:eastAsia="en-US"/>
              </w:rPr>
            </w:pPr>
            <w:r w:rsidRPr="00F753A1">
              <w:rPr>
                <w:sz w:val="18"/>
                <w:szCs w:val="18"/>
                <w:lang w:val="en-US" w:eastAsia="en-US"/>
              </w:rPr>
              <w:t xml:space="preserve">50.000   </w:t>
            </w:r>
          </w:p>
        </w:tc>
        <w:tc>
          <w:tcPr>
            <w:tcW w:w="1142" w:type="dxa"/>
            <w:tcBorders>
              <w:top w:val="nil"/>
              <w:left w:val="nil"/>
              <w:bottom w:val="single" w:sz="4" w:space="0" w:color="auto"/>
              <w:right w:val="single" w:sz="4" w:space="0" w:color="auto"/>
            </w:tcBorders>
            <w:shd w:val="clear" w:color="auto" w:fill="auto"/>
            <w:noWrap/>
            <w:vAlign w:val="center"/>
            <w:hideMark/>
          </w:tcPr>
          <w:p w14:paraId="2478AE1F" w14:textId="77777777" w:rsidR="00F753A1" w:rsidRPr="00F753A1" w:rsidRDefault="00F753A1" w:rsidP="00F753A1">
            <w:pPr>
              <w:jc w:val="right"/>
              <w:rPr>
                <w:sz w:val="18"/>
                <w:szCs w:val="18"/>
                <w:lang w:val="en-US" w:eastAsia="en-US"/>
              </w:rPr>
            </w:pPr>
            <w:r w:rsidRPr="00F753A1">
              <w:rPr>
                <w:sz w:val="18"/>
                <w:szCs w:val="18"/>
                <w:lang w:val="en-US" w:eastAsia="en-US"/>
              </w:rPr>
              <w:t>41.760</w:t>
            </w:r>
          </w:p>
        </w:tc>
        <w:tc>
          <w:tcPr>
            <w:tcW w:w="957" w:type="dxa"/>
            <w:tcBorders>
              <w:top w:val="nil"/>
              <w:left w:val="nil"/>
              <w:bottom w:val="single" w:sz="4" w:space="0" w:color="auto"/>
              <w:right w:val="single" w:sz="4" w:space="0" w:color="auto"/>
            </w:tcBorders>
            <w:shd w:val="clear" w:color="auto" w:fill="auto"/>
            <w:noWrap/>
            <w:vAlign w:val="center"/>
            <w:hideMark/>
          </w:tcPr>
          <w:p w14:paraId="44BC9149" w14:textId="77777777" w:rsidR="00F753A1" w:rsidRPr="00F753A1" w:rsidRDefault="00F753A1" w:rsidP="00F753A1">
            <w:pPr>
              <w:jc w:val="center"/>
              <w:rPr>
                <w:i/>
                <w:iCs/>
                <w:sz w:val="18"/>
                <w:szCs w:val="18"/>
                <w:lang w:val="en-US" w:eastAsia="en-US"/>
              </w:rPr>
            </w:pPr>
            <w:r w:rsidRPr="00F753A1">
              <w:rPr>
                <w:i/>
                <w:iCs/>
                <w:sz w:val="18"/>
                <w:szCs w:val="18"/>
                <w:lang w:val="en-US" w:eastAsia="en-US"/>
              </w:rPr>
              <w:t>83</w:t>
            </w:r>
          </w:p>
        </w:tc>
        <w:tc>
          <w:tcPr>
            <w:tcW w:w="998" w:type="dxa"/>
            <w:tcBorders>
              <w:top w:val="nil"/>
              <w:left w:val="nil"/>
              <w:bottom w:val="single" w:sz="4" w:space="0" w:color="auto"/>
              <w:right w:val="single" w:sz="8" w:space="0" w:color="auto"/>
            </w:tcBorders>
            <w:shd w:val="clear" w:color="auto" w:fill="auto"/>
            <w:noWrap/>
            <w:vAlign w:val="center"/>
            <w:hideMark/>
          </w:tcPr>
          <w:p w14:paraId="111E75F0" w14:textId="77777777" w:rsidR="00F753A1" w:rsidRPr="00F753A1" w:rsidRDefault="00F753A1" w:rsidP="00F753A1">
            <w:pPr>
              <w:jc w:val="center"/>
              <w:rPr>
                <w:i/>
                <w:iCs/>
                <w:sz w:val="18"/>
                <w:szCs w:val="18"/>
                <w:lang w:val="en-US" w:eastAsia="en-US"/>
              </w:rPr>
            </w:pPr>
            <w:r w:rsidRPr="00F753A1">
              <w:rPr>
                <w:i/>
                <w:iCs/>
                <w:sz w:val="18"/>
                <w:szCs w:val="18"/>
                <w:lang w:val="en-US" w:eastAsia="en-US"/>
              </w:rPr>
              <w:t>84</w:t>
            </w:r>
          </w:p>
        </w:tc>
      </w:tr>
      <w:tr w:rsidR="00F753A1" w:rsidRPr="00F753A1" w14:paraId="688829FD" w14:textId="77777777" w:rsidTr="008D7B1B">
        <w:trPr>
          <w:trHeight w:val="252"/>
          <w:jc w:val="center"/>
        </w:trPr>
        <w:tc>
          <w:tcPr>
            <w:tcW w:w="705" w:type="dxa"/>
            <w:tcBorders>
              <w:top w:val="nil"/>
              <w:left w:val="single" w:sz="8" w:space="0" w:color="auto"/>
              <w:bottom w:val="single" w:sz="4" w:space="0" w:color="auto"/>
              <w:right w:val="single" w:sz="4" w:space="0" w:color="auto"/>
            </w:tcBorders>
            <w:shd w:val="clear" w:color="auto" w:fill="auto"/>
            <w:noWrap/>
            <w:vAlign w:val="center"/>
            <w:hideMark/>
          </w:tcPr>
          <w:p w14:paraId="6F49542F" w14:textId="77777777" w:rsidR="00F753A1" w:rsidRPr="00F753A1" w:rsidRDefault="00F753A1" w:rsidP="00F753A1">
            <w:pPr>
              <w:jc w:val="center"/>
              <w:rPr>
                <w:sz w:val="18"/>
                <w:szCs w:val="18"/>
                <w:lang w:val="en-US" w:eastAsia="en-US"/>
              </w:rPr>
            </w:pPr>
            <w:r w:rsidRPr="00F753A1">
              <w:rPr>
                <w:sz w:val="18"/>
                <w:szCs w:val="18"/>
                <w:lang w:val="en-US" w:eastAsia="en-US"/>
              </w:rPr>
              <w:t>-</w:t>
            </w:r>
          </w:p>
        </w:tc>
        <w:tc>
          <w:tcPr>
            <w:tcW w:w="4452" w:type="dxa"/>
            <w:tcBorders>
              <w:top w:val="nil"/>
              <w:left w:val="nil"/>
              <w:bottom w:val="single" w:sz="4" w:space="0" w:color="auto"/>
              <w:right w:val="single" w:sz="4" w:space="0" w:color="auto"/>
            </w:tcBorders>
            <w:shd w:val="clear" w:color="auto" w:fill="auto"/>
            <w:vAlign w:val="center"/>
            <w:hideMark/>
          </w:tcPr>
          <w:p w14:paraId="6B2F7C8B" w14:textId="77777777" w:rsidR="00F753A1" w:rsidRPr="00F753A1" w:rsidRDefault="00F753A1" w:rsidP="00F753A1">
            <w:pPr>
              <w:rPr>
                <w:sz w:val="18"/>
                <w:szCs w:val="18"/>
                <w:lang w:val="en-US" w:eastAsia="en-US"/>
              </w:rPr>
            </w:pPr>
            <w:r w:rsidRPr="00F753A1">
              <w:rPr>
                <w:sz w:val="18"/>
                <w:szCs w:val="18"/>
                <w:lang w:val="en-US" w:eastAsia="en-US"/>
              </w:rPr>
              <w:t>Приходи од наплаћених пенала, казни и штете</w:t>
            </w:r>
          </w:p>
        </w:tc>
        <w:tc>
          <w:tcPr>
            <w:tcW w:w="1086" w:type="dxa"/>
            <w:tcBorders>
              <w:top w:val="nil"/>
              <w:left w:val="nil"/>
              <w:bottom w:val="single" w:sz="4" w:space="0" w:color="auto"/>
              <w:right w:val="single" w:sz="4" w:space="0" w:color="auto"/>
            </w:tcBorders>
            <w:shd w:val="clear" w:color="auto" w:fill="auto"/>
            <w:noWrap/>
            <w:vAlign w:val="center"/>
            <w:hideMark/>
          </w:tcPr>
          <w:p w14:paraId="17C9C8E0" w14:textId="77777777" w:rsidR="00F753A1" w:rsidRPr="00F753A1" w:rsidRDefault="00F753A1" w:rsidP="00F753A1">
            <w:pPr>
              <w:jc w:val="right"/>
              <w:rPr>
                <w:sz w:val="18"/>
                <w:szCs w:val="18"/>
                <w:lang w:val="en-US" w:eastAsia="en-US"/>
              </w:rPr>
            </w:pPr>
            <w:r w:rsidRPr="00F753A1">
              <w:rPr>
                <w:sz w:val="18"/>
                <w:szCs w:val="18"/>
                <w:lang w:val="en-US" w:eastAsia="en-US"/>
              </w:rPr>
              <w:t>139.332</w:t>
            </w:r>
          </w:p>
        </w:tc>
        <w:tc>
          <w:tcPr>
            <w:tcW w:w="1335" w:type="dxa"/>
            <w:tcBorders>
              <w:top w:val="nil"/>
              <w:left w:val="nil"/>
              <w:bottom w:val="single" w:sz="4" w:space="0" w:color="auto"/>
              <w:right w:val="single" w:sz="4" w:space="0" w:color="auto"/>
            </w:tcBorders>
            <w:shd w:val="clear" w:color="auto" w:fill="auto"/>
            <w:noWrap/>
            <w:vAlign w:val="center"/>
            <w:hideMark/>
          </w:tcPr>
          <w:p w14:paraId="332BEDE7" w14:textId="77777777" w:rsidR="00F753A1" w:rsidRPr="00F753A1" w:rsidRDefault="00F753A1" w:rsidP="00F753A1">
            <w:pPr>
              <w:jc w:val="right"/>
              <w:rPr>
                <w:sz w:val="18"/>
                <w:szCs w:val="18"/>
                <w:lang w:val="en-US" w:eastAsia="en-US"/>
              </w:rPr>
            </w:pPr>
            <w:r w:rsidRPr="00F753A1">
              <w:rPr>
                <w:sz w:val="18"/>
                <w:szCs w:val="18"/>
                <w:lang w:val="en-US" w:eastAsia="en-US"/>
              </w:rPr>
              <w:t xml:space="preserve">50.000   </w:t>
            </w:r>
          </w:p>
        </w:tc>
        <w:tc>
          <w:tcPr>
            <w:tcW w:w="1142" w:type="dxa"/>
            <w:tcBorders>
              <w:top w:val="nil"/>
              <w:left w:val="nil"/>
              <w:bottom w:val="single" w:sz="4" w:space="0" w:color="auto"/>
              <w:right w:val="single" w:sz="4" w:space="0" w:color="auto"/>
            </w:tcBorders>
            <w:shd w:val="clear" w:color="auto" w:fill="auto"/>
            <w:noWrap/>
            <w:vAlign w:val="center"/>
            <w:hideMark/>
          </w:tcPr>
          <w:p w14:paraId="3752770F" w14:textId="77777777" w:rsidR="00F753A1" w:rsidRPr="00F753A1" w:rsidRDefault="00F753A1" w:rsidP="00F753A1">
            <w:pPr>
              <w:jc w:val="right"/>
              <w:rPr>
                <w:sz w:val="18"/>
                <w:szCs w:val="18"/>
                <w:lang w:val="en-US" w:eastAsia="en-US"/>
              </w:rPr>
            </w:pPr>
            <w:r w:rsidRPr="00F753A1">
              <w:rPr>
                <w:sz w:val="18"/>
                <w:szCs w:val="18"/>
                <w:lang w:val="en-US" w:eastAsia="en-US"/>
              </w:rPr>
              <w:t>101.898</w:t>
            </w:r>
          </w:p>
        </w:tc>
        <w:tc>
          <w:tcPr>
            <w:tcW w:w="957" w:type="dxa"/>
            <w:tcBorders>
              <w:top w:val="nil"/>
              <w:left w:val="nil"/>
              <w:bottom w:val="single" w:sz="4" w:space="0" w:color="auto"/>
              <w:right w:val="single" w:sz="4" w:space="0" w:color="auto"/>
            </w:tcBorders>
            <w:shd w:val="clear" w:color="auto" w:fill="auto"/>
            <w:noWrap/>
            <w:vAlign w:val="center"/>
            <w:hideMark/>
          </w:tcPr>
          <w:p w14:paraId="71AE4081" w14:textId="77777777" w:rsidR="00F753A1" w:rsidRPr="00F753A1" w:rsidRDefault="00F753A1" w:rsidP="00F753A1">
            <w:pPr>
              <w:jc w:val="center"/>
              <w:rPr>
                <w:i/>
                <w:iCs/>
                <w:sz w:val="18"/>
                <w:szCs w:val="18"/>
                <w:lang w:val="en-US" w:eastAsia="en-US"/>
              </w:rPr>
            </w:pPr>
            <w:r w:rsidRPr="00F753A1">
              <w:rPr>
                <w:i/>
                <w:iCs/>
                <w:sz w:val="18"/>
                <w:szCs w:val="18"/>
                <w:lang w:val="en-US" w:eastAsia="en-US"/>
              </w:rPr>
              <w:t>73</w:t>
            </w:r>
          </w:p>
        </w:tc>
        <w:tc>
          <w:tcPr>
            <w:tcW w:w="998" w:type="dxa"/>
            <w:tcBorders>
              <w:top w:val="nil"/>
              <w:left w:val="nil"/>
              <w:bottom w:val="single" w:sz="4" w:space="0" w:color="auto"/>
              <w:right w:val="single" w:sz="8" w:space="0" w:color="auto"/>
            </w:tcBorders>
            <w:shd w:val="clear" w:color="auto" w:fill="auto"/>
            <w:noWrap/>
            <w:vAlign w:val="center"/>
            <w:hideMark/>
          </w:tcPr>
          <w:p w14:paraId="44ED8EB2" w14:textId="77777777" w:rsidR="00F753A1" w:rsidRPr="00F753A1" w:rsidRDefault="00F753A1" w:rsidP="00F753A1">
            <w:pPr>
              <w:jc w:val="center"/>
              <w:rPr>
                <w:i/>
                <w:iCs/>
                <w:sz w:val="18"/>
                <w:szCs w:val="18"/>
                <w:lang w:val="en-US" w:eastAsia="en-US"/>
              </w:rPr>
            </w:pPr>
            <w:r w:rsidRPr="00F753A1">
              <w:rPr>
                <w:i/>
                <w:iCs/>
                <w:sz w:val="18"/>
                <w:szCs w:val="18"/>
                <w:lang w:val="en-US" w:eastAsia="en-US"/>
              </w:rPr>
              <w:t>204</w:t>
            </w:r>
          </w:p>
        </w:tc>
      </w:tr>
      <w:tr w:rsidR="00F753A1" w:rsidRPr="00F753A1" w14:paraId="2CDC1D2A" w14:textId="77777777" w:rsidTr="008D7B1B">
        <w:trPr>
          <w:trHeight w:val="553"/>
          <w:jc w:val="center"/>
        </w:trPr>
        <w:tc>
          <w:tcPr>
            <w:tcW w:w="705" w:type="dxa"/>
            <w:tcBorders>
              <w:top w:val="nil"/>
              <w:left w:val="single" w:sz="8" w:space="0" w:color="auto"/>
              <w:bottom w:val="single" w:sz="8" w:space="0" w:color="auto"/>
              <w:right w:val="single" w:sz="4" w:space="0" w:color="auto"/>
            </w:tcBorders>
            <w:shd w:val="clear" w:color="auto" w:fill="auto"/>
            <w:noWrap/>
            <w:vAlign w:val="center"/>
            <w:hideMark/>
          </w:tcPr>
          <w:p w14:paraId="4ABFBB42" w14:textId="77777777" w:rsidR="00F753A1" w:rsidRPr="00F753A1" w:rsidRDefault="00F753A1" w:rsidP="00F753A1">
            <w:pPr>
              <w:jc w:val="center"/>
              <w:rPr>
                <w:sz w:val="18"/>
                <w:szCs w:val="18"/>
                <w:lang w:val="en-US" w:eastAsia="en-US"/>
              </w:rPr>
            </w:pPr>
            <w:r w:rsidRPr="00F753A1">
              <w:rPr>
                <w:sz w:val="18"/>
                <w:szCs w:val="18"/>
                <w:lang w:val="en-US" w:eastAsia="en-US"/>
              </w:rPr>
              <w:t>-</w:t>
            </w:r>
          </w:p>
        </w:tc>
        <w:tc>
          <w:tcPr>
            <w:tcW w:w="4452" w:type="dxa"/>
            <w:tcBorders>
              <w:top w:val="nil"/>
              <w:left w:val="nil"/>
              <w:bottom w:val="single" w:sz="8" w:space="0" w:color="auto"/>
              <w:right w:val="single" w:sz="4" w:space="0" w:color="auto"/>
            </w:tcBorders>
            <w:shd w:val="clear" w:color="auto" w:fill="auto"/>
            <w:vAlign w:val="center"/>
            <w:hideMark/>
          </w:tcPr>
          <w:p w14:paraId="387F9F7B" w14:textId="77777777" w:rsidR="00F753A1" w:rsidRPr="00F753A1" w:rsidRDefault="00F753A1" w:rsidP="00F753A1">
            <w:pPr>
              <w:rPr>
                <w:sz w:val="18"/>
                <w:szCs w:val="18"/>
                <w:lang w:val="en-US" w:eastAsia="en-US"/>
              </w:rPr>
            </w:pPr>
            <w:r w:rsidRPr="00F753A1">
              <w:rPr>
                <w:sz w:val="18"/>
                <w:szCs w:val="18"/>
                <w:lang w:val="en-US" w:eastAsia="en-US"/>
              </w:rPr>
              <w:t>Приходи од тендера, станарина и откупа станова и остали приходи-гаранције</w:t>
            </w:r>
          </w:p>
        </w:tc>
        <w:tc>
          <w:tcPr>
            <w:tcW w:w="1086" w:type="dxa"/>
            <w:tcBorders>
              <w:top w:val="nil"/>
              <w:left w:val="nil"/>
              <w:bottom w:val="single" w:sz="8" w:space="0" w:color="auto"/>
              <w:right w:val="single" w:sz="4" w:space="0" w:color="auto"/>
            </w:tcBorders>
            <w:shd w:val="clear" w:color="auto" w:fill="auto"/>
            <w:vAlign w:val="center"/>
            <w:hideMark/>
          </w:tcPr>
          <w:p w14:paraId="1315F69F" w14:textId="77777777" w:rsidR="00F753A1" w:rsidRPr="00F753A1" w:rsidRDefault="00F753A1" w:rsidP="00F753A1">
            <w:pPr>
              <w:jc w:val="right"/>
              <w:rPr>
                <w:sz w:val="18"/>
                <w:szCs w:val="18"/>
                <w:lang w:val="en-US" w:eastAsia="en-US"/>
              </w:rPr>
            </w:pPr>
            <w:r w:rsidRPr="00F753A1">
              <w:rPr>
                <w:sz w:val="18"/>
                <w:szCs w:val="18"/>
                <w:lang w:val="en-US" w:eastAsia="en-US"/>
              </w:rPr>
              <w:t>150.921</w:t>
            </w:r>
          </w:p>
        </w:tc>
        <w:tc>
          <w:tcPr>
            <w:tcW w:w="1335" w:type="dxa"/>
            <w:tcBorders>
              <w:top w:val="nil"/>
              <w:left w:val="nil"/>
              <w:bottom w:val="single" w:sz="8" w:space="0" w:color="auto"/>
              <w:right w:val="single" w:sz="4" w:space="0" w:color="auto"/>
            </w:tcBorders>
            <w:shd w:val="clear" w:color="auto" w:fill="auto"/>
            <w:vAlign w:val="center"/>
            <w:hideMark/>
          </w:tcPr>
          <w:p w14:paraId="4CA2E96F" w14:textId="77777777" w:rsidR="00F753A1" w:rsidRPr="00F753A1" w:rsidRDefault="00F753A1" w:rsidP="00F753A1">
            <w:pPr>
              <w:jc w:val="right"/>
              <w:rPr>
                <w:sz w:val="18"/>
                <w:szCs w:val="18"/>
                <w:lang w:val="en-US" w:eastAsia="en-US"/>
              </w:rPr>
            </w:pPr>
            <w:r w:rsidRPr="00F753A1">
              <w:rPr>
                <w:sz w:val="18"/>
                <w:szCs w:val="18"/>
                <w:lang w:val="en-US" w:eastAsia="en-US"/>
              </w:rPr>
              <w:t xml:space="preserve">161.000   </w:t>
            </w:r>
          </w:p>
        </w:tc>
        <w:tc>
          <w:tcPr>
            <w:tcW w:w="1142" w:type="dxa"/>
            <w:tcBorders>
              <w:top w:val="nil"/>
              <w:left w:val="nil"/>
              <w:bottom w:val="single" w:sz="8" w:space="0" w:color="auto"/>
              <w:right w:val="single" w:sz="4" w:space="0" w:color="auto"/>
            </w:tcBorders>
            <w:shd w:val="clear" w:color="auto" w:fill="auto"/>
            <w:vAlign w:val="center"/>
            <w:hideMark/>
          </w:tcPr>
          <w:p w14:paraId="20E21F98" w14:textId="77777777" w:rsidR="00F753A1" w:rsidRPr="00F753A1" w:rsidRDefault="00F753A1" w:rsidP="00F753A1">
            <w:pPr>
              <w:jc w:val="right"/>
              <w:rPr>
                <w:sz w:val="18"/>
                <w:szCs w:val="18"/>
                <w:lang w:val="en-US" w:eastAsia="en-US"/>
              </w:rPr>
            </w:pPr>
            <w:r w:rsidRPr="00F753A1">
              <w:rPr>
                <w:sz w:val="18"/>
                <w:szCs w:val="18"/>
                <w:lang w:val="en-US" w:eastAsia="en-US"/>
              </w:rPr>
              <w:t>36.143</w:t>
            </w:r>
          </w:p>
        </w:tc>
        <w:tc>
          <w:tcPr>
            <w:tcW w:w="957" w:type="dxa"/>
            <w:tcBorders>
              <w:top w:val="nil"/>
              <w:left w:val="nil"/>
              <w:bottom w:val="single" w:sz="8" w:space="0" w:color="auto"/>
              <w:right w:val="single" w:sz="4" w:space="0" w:color="auto"/>
            </w:tcBorders>
            <w:shd w:val="clear" w:color="auto" w:fill="auto"/>
            <w:noWrap/>
            <w:vAlign w:val="center"/>
            <w:hideMark/>
          </w:tcPr>
          <w:p w14:paraId="1DE2BCA6" w14:textId="77777777" w:rsidR="00F753A1" w:rsidRPr="00F753A1" w:rsidRDefault="00F753A1" w:rsidP="00F753A1">
            <w:pPr>
              <w:jc w:val="center"/>
              <w:rPr>
                <w:i/>
                <w:iCs/>
                <w:sz w:val="18"/>
                <w:szCs w:val="18"/>
                <w:lang w:val="en-US" w:eastAsia="en-US"/>
              </w:rPr>
            </w:pPr>
            <w:r w:rsidRPr="00F753A1">
              <w:rPr>
                <w:i/>
                <w:iCs/>
                <w:sz w:val="18"/>
                <w:szCs w:val="18"/>
                <w:lang w:val="en-US" w:eastAsia="en-US"/>
              </w:rPr>
              <w:t>24</w:t>
            </w:r>
          </w:p>
        </w:tc>
        <w:tc>
          <w:tcPr>
            <w:tcW w:w="998" w:type="dxa"/>
            <w:tcBorders>
              <w:top w:val="nil"/>
              <w:left w:val="nil"/>
              <w:bottom w:val="single" w:sz="8" w:space="0" w:color="auto"/>
              <w:right w:val="single" w:sz="8" w:space="0" w:color="auto"/>
            </w:tcBorders>
            <w:shd w:val="clear" w:color="auto" w:fill="auto"/>
            <w:noWrap/>
            <w:vAlign w:val="center"/>
            <w:hideMark/>
          </w:tcPr>
          <w:p w14:paraId="1E6BE926" w14:textId="77777777" w:rsidR="00F753A1" w:rsidRPr="00F753A1" w:rsidRDefault="00F753A1" w:rsidP="00F753A1">
            <w:pPr>
              <w:jc w:val="center"/>
              <w:rPr>
                <w:i/>
                <w:iCs/>
                <w:sz w:val="18"/>
                <w:szCs w:val="18"/>
                <w:lang w:val="en-US" w:eastAsia="en-US"/>
              </w:rPr>
            </w:pPr>
            <w:r w:rsidRPr="00F753A1">
              <w:rPr>
                <w:i/>
                <w:iCs/>
                <w:sz w:val="18"/>
                <w:szCs w:val="18"/>
                <w:lang w:val="en-US" w:eastAsia="en-US"/>
              </w:rPr>
              <w:t>22</w:t>
            </w:r>
          </w:p>
        </w:tc>
      </w:tr>
    </w:tbl>
    <w:p w14:paraId="21831CAF" w14:textId="1BDAF69A" w:rsidR="002203F3" w:rsidRPr="008D7B1B" w:rsidRDefault="008A7C69" w:rsidP="002203F3">
      <w:pPr>
        <w:jc w:val="center"/>
        <w:rPr>
          <w:b/>
          <w:i/>
          <w:sz w:val="20"/>
          <w:szCs w:val="20"/>
          <w:lang w:eastAsia="en-US"/>
        </w:rPr>
      </w:pPr>
      <w:r w:rsidRPr="008D7B1B">
        <w:rPr>
          <w:b/>
          <w:i/>
          <w:sz w:val="20"/>
          <w:szCs w:val="20"/>
          <w:lang w:eastAsia="en-US"/>
        </w:rPr>
        <w:t>Табела</w:t>
      </w:r>
      <w:r w:rsidR="006423D2" w:rsidRPr="008D7B1B">
        <w:rPr>
          <w:b/>
          <w:i/>
          <w:sz w:val="20"/>
          <w:szCs w:val="20"/>
          <w:lang w:val="sr-Cyrl-RS" w:eastAsia="en-US"/>
        </w:rPr>
        <w:t xml:space="preserve"> </w:t>
      </w:r>
      <w:r w:rsidR="000B6EB2" w:rsidRPr="008D7B1B">
        <w:rPr>
          <w:b/>
          <w:i/>
          <w:sz w:val="20"/>
          <w:szCs w:val="20"/>
          <w:lang w:val="sr-Cyrl-BA" w:eastAsia="en-US"/>
        </w:rPr>
        <w:t>6</w:t>
      </w:r>
      <w:r w:rsidR="007D2BBF">
        <w:rPr>
          <w:b/>
          <w:i/>
          <w:sz w:val="20"/>
          <w:szCs w:val="20"/>
          <w:lang w:val="en-US" w:eastAsia="en-US"/>
        </w:rPr>
        <w:t>4</w:t>
      </w:r>
      <w:r w:rsidRPr="008D7B1B">
        <w:rPr>
          <w:b/>
          <w:i/>
          <w:sz w:val="20"/>
          <w:szCs w:val="20"/>
          <w:lang w:eastAsia="en-US"/>
        </w:rPr>
        <w:t>. Структура осталих  прихода</w:t>
      </w:r>
    </w:p>
    <w:p w14:paraId="62F49A14" w14:textId="323A29C3" w:rsidR="00313769" w:rsidRPr="000F6C7E" w:rsidRDefault="00313769" w:rsidP="002203F3">
      <w:pPr>
        <w:jc w:val="center"/>
        <w:rPr>
          <w:b/>
          <w:i/>
          <w:color w:val="FF0000"/>
          <w:sz w:val="20"/>
          <w:szCs w:val="20"/>
          <w:lang w:eastAsia="en-US"/>
        </w:rPr>
      </w:pPr>
    </w:p>
    <w:p w14:paraId="7C60DD9A" w14:textId="77777777" w:rsidR="00313769" w:rsidRPr="000F6C7E" w:rsidRDefault="00313769" w:rsidP="002203F3">
      <w:pPr>
        <w:jc w:val="center"/>
        <w:rPr>
          <w:b/>
          <w:i/>
          <w:color w:val="FF0000"/>
          <w:sz w:val="20"/>
          <w:szCs w:val="20"/>
          <w:lang w:eastAsia="en-US"/>
        </w:rPr>
      </w:pPr>
    </w:p>
    <w:p w14:paraId="53BAF849" w14:textId="03027474" w:rsidR="00443F31" w:rsidRPr="008D7B1B" w:rsidRDefault="0023061E" w:rsidP="002203F3">
      <w:pPr>
        <w:spacing w:after="120"/>
        <w:ind w:left="-510" w:right="-510"/>
        <w:jc w:val="both"/>
        <w:rPr>
          <w:bCs/>
          <w:iCs/>
          <w:lang w:val="sr-Cyrl-BA"/>
        </w:rPr>
      </w:pPr>
      <w:r w:rsidRPr="008D7B1B">
        <w:rPr>
          <w:bCs/>
          <w:iCs/>
          <w:lang w:val="sr-Cyrl-BA"/>
        </w:rPr>
        <w:t xml:space="preserve">Приходи по основу промјене рачуноводствених политика и исправке грешака из ранијих година износе </w:t>
      </w:r>
      <w:r w:rsidR="008D7B1B" w:rsidRPr="008D7B1B">
        <w:rPr>
          <w:bCs/>
          <w:iCs/>
          <w:lang w:val="sr-Cyrl-BA"/>
        </w:rPr>
        <w:t>3.956</w:t>
      </w:r>
      <w:r w:rsidRPr="008D7B1B">
        <w:rPr>
          <w:bCs/>
          <w:iCs/>
          <w:lang w:val="sr-Cyrl-BA"/>
        </w:rPr>
        <w:t xml:space="preserve"> КМ. Овдје се ради о корекцији више признатих обавеза по радним споровима у претходном извјештајном периоду.</w:t>
      </w:r>
    </w:p>
    <w:p w14:paraId="3ED7D6E7" w14:textId="221AAB91" w:rsidR="00DC3231" w:rsidRDefault="00DC3231" w:rsidP="00DC3231">
      <w:pPr>
        <w:spacing w:after="120"/>
        <w:ind w:right="-510"/>
        <w:jc w:val="both"/>
        <w:rPr>
          <w:color w:val="FF0000"/>
          <w:lang w:eastAsia="en-US"/>
        </w:rPr>
      </w:pPr>
    </w:p>
    <w:p w14:paraId="74349803" w14:textId="4B45B2D5" w:rsidR="0062039E" w:rsidRDefault="0062039E" w:rsidP="00DC3231">
      <w:pPr>
        <w:spacing w:after="120"/>
        <w:ind w:right="-510"/>
        <w:jc w:val="both"/>
        <w:rPr>
          <w:color w:val="FF0000"/>
          <w:lang w:eastAsia="en-US"/>
        </w:rPr>
      </w:pPr>
    </w:p>
    <w:p w14:paraId="4BEA712A" w14:textId="7B971852" w:rsidR="0062039E" w:rsidRDefault="0062039E" w:rsidP="00DC3231">
      <w:pPr>
        <w:spacing w:after="120"/>
        <w:ind w:right="-510"/>
        <w:jc w:val="both"/>
        <w:rPr>
          <w:color w:val="FF0000"/>
          <w:lang w:eastAsia="en-US"/>
        </w:rPr>
      </w:pPr>
    </w:p>
    <w:p w14:paraId="6E8CF686" w14:textId="5F697FEB" w:rsidR="0062039E" w:rsidRDefault="0062039E" w:rsidP="00DC3231">
      <w:pPr>
        <w:spacing w:after="120"/>
        <w:ind w:right="-510"/>
        <w:jc w:val="both"/>
        <w:rPr>
          <w:color w:val="FF0000"/>
          <w:lang w:eastAsia="en-US"/>
        </w:rPr>
      </w:pPr>
    </w:p>
    <w:p w14:paraId="6D5D51CE" w14:textId="44DF2C39" w:rsidR="0062039E" w:rsidRDefault="0062039E" w:rsidP="00DC3231">
      <w:pPr>
        <w:spacing w:after="120"/>
        <w:ind w:right="-510"/>
        <w:jc w:val="both"/>
        <w:rPr>
          <w:color w:val="FF0000"/>
          <w:lang w:eastAsia="en-US"/>
        </w:rPr>
      </w:pPr>
    </w:p>
    <w:p w14:paraId="40B06903" w14:textId="737C5DFC" w:rsidR="0062039E" w:rsidRDefault="0062039E" w:rsidP="00DC3231">
      <w:pPr>
        <w:spacing w:after="120"/>
        <w:ind w:right="-510"/>
        <w:jc w:val="both"/>
        <w:rPr>
          <w:color w:val="FF0000"/>
          <w:lang w:eastAsia="en-US"/>
        </w:rPr>
      </w:pPr>
    </w:p>
    <w:p w14:paraId="052E91EC" w14:textId="3BD3DDB4" w:rsidR="0062039E" w:rsidRPr="00B447FB" w:rsidRDefault="0062039E" w:rsidP="00DC3231">
      <w:pPr>
        <w:spacing w:after="120"/>
        <w:ind w:right="-510"/>
        <w:jc w:val="both"/>
        <w:rPr>
          <w:color w:val="FF0000"/>
          <w:lang w:val="sr-Cyrl-RS" w:eastAsia="en-US"/>
        </w:rPr>
      </w:pPr>
    </w:p>
    <w:p w14:paraId="49ED1988" w14:textId="13ED300E" w:rsidR="0062039E" w:rsidRDefault="0062039E" w:rsidP="00DC3231">
      <w:pPr>
        <w:spacing w:after="120"/>
        <w:ind w:right="-510"/>
        <w:jc w:val="both"/>
        <w:rPr>
          <w:color w:val="FF0000"/>
          <w:lang w:eastAsia="en-US"/>
        </w:rPr>
      </w:pPr>
    </w:p>
    <w:p w14:paraId="0D5946E8" w14:textId="558E597E" w:rsidR="0062039E" w:rsidRDefault="0062039E" w:rsidP="00DC3231">
      <w:pPr>
        <w:spacing w:after="120"/>
        <w:ind w:right="-510"/>
        <w:jc w:val="both"/>
        <w:rPr>
          <w:color w:val="FF0000"/>
          <w:lang w:eastAsia="en-US"/>
        </w:rPr>
      </w:pPr>
    </w:p>
    <w:p w14:paraId="510C24EB" w14:textId="0DB17600" w:rsidR="0062039E" w:rsidRDefault="0062039E" w:rsidP="00DC3231">
      <w:pPr>
        <w:spacing w:after="120"/>
        <w:ind w:right="-510"/>
        <w:jc w:val="both"/>
        <w:rPr>
          <w:color w:val="FF0000"/>
          <w:lang w:eastAsia="en-US"/>
        </w:rPr>
      </w:pPr>
    </w:p>
    <w:p w14:paraId="6C08A16F" w14:textId="378DB876" w:rsidR="0062039E" w:rsidRDefault="0062039E" w:rsidP="00DC3231">
      <w:pPr>
        <w:spacing w:after="120"/>
        <w:ind w:right="-510"/>
        <w:jc w:val="both"/>
        <w:rPr>
          <w:color w:val="FF0000"/>
          <w:lang w:eastAsia="en-US"/>
        </w:rPr>
      </w:pPr>
    </w:p>
    <w:p w14:paraId="52EA63ED" w14:textId="188FA58D" w:rsidR="0062039E" w:rsidRDefault="0062039E" w:rsidP="00DC3231">
      <w:pPr>
        <w:spacing w:after="120"/>
        <w:ind w:right="-510"/>
        <w:jc w:val="both"/>
        <w:rPr>
          <w:color w:val="FF0000"/>
          <w:lang w:eastAsia="en-US"/>
        </w:rPr>
      </w:pPr>
    </w:p>
    <w:p w14:paraId="59CED090" w14:textId="27B8860D" w:rsidR="0062039E" w:rsidRDefault="0062039E" w:rsidP="00DC3231">
      <w:pPr>
        <w:spacing w:after="120"/>
        <w:ind w:right="-510"/>
        <w:jc w:val="both"/>
        <w:rPr>
          <w:color w:val="FF0000"/>
          <w:lang w:eastAsia="en-US"/>
        </w:rPr>
      </w:pPr>
    </w:p>
    <w:p w14:paraId="6CFB5911" w14:textId="00A57176" w:rsidR="0062039E" w:rsidRDefault="0062039E" w:rsidP="00DC3231">
      <w:pPr>
        <w:spacing w:after="120"/>
        <w:ind w:right="-510"/>
        <w:jc w:val="both"/>
        <w:rPr>
          <w:color w:val="FF0000"/>
          <w:lang w:eastAsia="en-US"/>
        </w:rPr>
      </w:pPr>
    </w:p>
    <w:p w14:paraId="65FE7B2E" w14:textId="12D57EA2" w:rsidR="0062039E" w:rsidRDefault="0062039E" w:rsidP="00DC3231">
      <w:pPr>
        <w:spacing w:after="120"/>
        <w:ind w:right="-510"/>
        <w:jc w:val="both"/>
        <w:rPr>
          <w:color w:val="FF0000"/>
          <w:lang w:eastAsia="en-US"/>
        </w:rPr>
      </w:pPr>
    </w:p>
    <w:p w14:paraId="2367CCEB" w14:textId="538D499B" w:rsidR="0062039E" w:rsidRDefault="0062039E" w:rsidP="00DC3231">
      <w:pPr>
        <w:spacing w:after="120"/>
        <w:ind w:right="-510"/>
        <w:jc w:val="both"/>
        <w:rPr>
          <w:color w:val="FF0000"/>
          <w:lang w:eastAsia="en-US"/>
        </w:rPr>
      </w:pPr>
    </w:p>
    <w:p w14:paraId="6E4D9540" w14:textId="77777777" w:rsidR="0062039E" w:rsidRPr="000F6C7E" w:rsidRDefault="0062039E" w:rsidP="00DC3231">
      <w:pPr>
        <w:spacing w:after="120"/>
        <w:ind w:right="-510"/>
        <w:jc w:val="both"/>
        <w:rPr>
          <w:color w:val="FF0000"/>
          <w:lang w:eastAsia="en-US"/>
        </w:rPr>
      </w:pPr>
    </w:p>
    <w:p w14:paraId="46D3FB16" w14:textId="42B81AB6" w:rsidR="008A7C69" w:rsidRPr="00120C39" w:rsidRDefault="008A7C69" w:rsidP="0062039E">
      <w:pPr>
        <w:tabs>
          <w:tab w:val="left" w:pos="120"/>
          <w:tab w:val="left" w:pos="240"/>
          <w:tab w:val="left" w:pos="1080"/>
        </w:tabs>
        <w:rPr>
          <w:b/>
          <w:lang w:val="sr-Cyrl-RS" w:eastAsia="en-US"/>
        </w:rPr>
      </w:pPr>
      <w:r w:rsidRPr="00120C39">
        <w:rPr>
          <w:b/>
          <w:lang w:val="sr-Latn-CS" w:eastAsia="en-US"/>
        </w:rPr>
        <w:lastRenderedPageBreak/>
        <w:t>б) Расходи</w:t>
      </w:r>
      <w:r w:rsidR="00BA7E1F" w:rsidRPr="00120C39">
        <w:rPr>
          <w:b/>
          <w:lang w:val="sr-Cyrl-RS" w:eastAsia="en-US"/>
        </w:rPr>
        <w:t xml:space="preserve"> </w:t>
      </w:r>
    </w:p>
    <w:p w14:paraId="5B42A551" w14:textId="77777777" w:rsidR="002121B9" w:rsidRPr="000F6C7E" w:rsidRDefault="002121B9" w:rsidP="0062039E">
      <w:pPr>
        <w:pStyle w:val="BodyText"/>
        <w:spacing w:line="240" w:lineRule="auto"/>
        <w:rPr>
          <w:rFonts w:ascii="Times New Roman" w:hAnsi="Times New Roman"/>
          <w:color w:val="FF0000"/>
          <w:lang w:val="sr-Cyrl-CS"/>
        </w:rPr>
      </w:pPr>
    </w:p>
    <w:p w14:paraId="71407189" w14:textId="36449DE9" w:rsidR="002121B9" w:rsidRPr="00120C39" w:rsidRDefault="002121B9" w:rsidP="0062039E">
      <w:pPr>
        <w:pStyle w:val="BodyText"/>
        <w:spacing w:line="240" w:lineRule="auto"/>
        <w:ind w:left="-510" w:right="-510"/>
        <w:rPr>
          <w:rFonts w:ascii="Times New Roman" w:hAnsi="Times New Roman"/>
          <w:lang w:val="sr-Cyrl-CS"/>
        </w:rPr>
      </w:pPr>
      <w:r w:rsidRPr="00120C39">
        <w:rPr>
          <w:rFonts w:ascii="Times New Roman" w:hAnsi="Times New Roman"/>
          <w:lang w:val="sr-Cyrl-CS"/>
        </w:rPr>
        <w:t xml:space="preserve">Укупни расходи остварени су у износу од </w:t>
      </w:r>
      <w:r w:rsidR="00120C39" w:rsidRPr="00120C39">
        <w:rPr>
          <w:rFonts w:ascii="Times New Roman" w:hAnsi="Times New Roman"/>
          <w:lang w:val="sr-Cyrl-RS"/>
        </w:rPr>
        <w:t>88.523.416</w:t>
      </w:r>
      <w:r w:rsidRPr="00120C39">
        <w:rPr>
          <w:rFonts w:ascii="Times New Roman" w:hAnsi="Times New Roman"/>
          <w:lang w:val="sr-Cyrl-BA"/>
        </w:rPr>
        <w:t xml:space="preserve"> </w:t>
      </w:r>
      <w:r w:rsidR="00120C39" w:rsidRPr="00120C39">
        <w:rPr>
          <w:rFonts w:ascii="Times New Roman" w:hAnsi="Times New Roman"/>
          <w:lang w:val="sr-Cyrl-CS"/>
        </w:rPr>
        <w:t>КМ и већи</w:t>
      </w:r>
      <w:r w:rsidRPr="00120C39">
        <w:rPr>
          <w:rFonts w:ascii="Times New Roman" w:hAnsi="Times New Roman"/>
          <w:lang w:val="sr-Cyrl-CS"/>
        </w:rPr>
        <w:t xml:space="preserve"> су за</w:t>
      </w:r>
      <w:r w:rsidR="00120C39" w:rsidRPr="00120C39">
        <w:rPr>
          <w:rFonts w:ascii="Times New Roman" w:hAnsi="Times New Roman"/>
          <w:lang w:val="sr-Cyrl-CS"/>
        </w:rPr>
        <w:t xml:space="preserve"> </w:t>
      </w:r>
      <w:r w:rsidR="00120C39" w:rsidRPr="00120C39">
        <w:rPr>
          <w:rFonts w:ascii="Times New Roman" w:hAnsi="Times New Roman"/>
          <w:lang w:val="sr-Cyrl-RS"/>
        </w:rPr>
        <w:t>8</w:t>
      </w:r>
      <w:r w:rsidRPr="00120C39">
        <w:rPr>
          <w:rFonts w:ascii="Times New Roman" w:hAnsi="Times New Roman"/>
          <w:lang w:val="sr-Cyrl-CS"/>
        </w:rPr>
        <w:t>% о</w:t>
      </w:r>
      <w:r w:rsidR="00750458" w:rsidRPr="00120C39">
        <w:rPr>
          <w:rFonts w:ascii="Times New Roman" w:hAnsi="Times New Roman"/>
          <w:lang w:val="sr-Cyrl-CS"/>
        </w:rPr>
        <w:t>д</w:t>
      </w:r>
      <w:r w:rsidR="00120C39" w:rsidRPr="00120C39">
        <w:rPr>
          <w:rFonts w:ascii="Times New Roman" w:hAnsi="Times New Roman"/>
          <w:lang w:val="sr-Cyrl-CS"/>
        </w:rPr>
        <w:t xml:space="preserve"> остварених у истом периоду 2021</w:t>
      </w:r>
      <w:r w:rsidRPr="00120C39">
        <w:rPr>
          <w:rFonts w:ascii="Times New Roman" w:hAnsi="Times New Roman"/>
          <w:lang w:val="sr-Cyrl-CS"/>
        </w:rPr>
        <w:t xml:space="preserve">. године док су за </w:t>
      </w:r>
      <w:r w:rsidR="00120C39" w:rsidRPr="00120C39">
        <w:rPr>
          <w:rFonts w:ascii="Times New Roman" w:hAnsi="Times New Roman"/>
          <w:lang w:val="sr-Cyrl-RS"/>
        </w:rPr>
        <w:t>22</w:t>
      </w:r>
      <w:r w:rsidRPr="00120C39">
        <w:rPr>
          <w:rFonts w:ascii="Times New Roman" w:hAnsi="Times New Roman"/>
          <w:lang w:val="sr-Cyrl-CS"/>
        </w:rPr>
        <w:t>%  већи од планираних.</w:t>
      </w:r>
    </w:p>
    <w:p w14:paraId="5050816A" w14:textId="77777777" w:rsidR="002121B9" w:rsidRPr="000F6C7E" w:rsidRDefault="002121B9" w:rsidP="0062039E">
      <w:pPr>
        <w:pStyle w:val="BodyText"/>
        <w:spacing w:line="240" w:lineRule="auto"/>
        <w:ind w:left="-510" w:right="-510"/>
        <w:rPr>
          <w:rFonts w:ascii="Times New Roman" w:hAnsi="Times New Roman"/>
          <w:color w:val="FF0000"/>
          <w:lang w:val="sr-Cyrl-CS"/>
        </w:rPr>
      </w:pPr>
    </w:p>
    <w:p w14:paraId="3B81A809" w14:textId="16D03683" w:rsidR="002121B9" w:rsidRPr="00B44DA2" w:rsidRDefault="002121B9" w:rsidP="0062039E">
      <w:pPr>
        <w:pStyle w:val="BodyText"/>
        <w:spacing w:line="240" w:lineRule="auto"/>
        <w:ind w:left="-510" w:right="-510"/>
        <w:rPr>
          <w:rFonts w:ascii="Times New Roman" w:hAnsi="Times New Roman"/>
        </w:rPr>
      </w:pPr>
      <w:bookmarkStart w:id="86" w:name="_Toc395795230"/>
      <w:r w:rsidRPr="00B44DA2">
        <w:rPr>
          <w:rFonts w:ascii="Times New Roman" w:hAnsi="Times New Roman"/>
          <w:lang w:val="sr-Cyrl-CS"/>
        </w:rPr>
        <w:t xml:space="preserve">Трошкови материјала остварени су у износу од </w:t>
      </w:r>
      <w:r w:rsidR="00120C39" w:rsidRPr="00B44DA2">
        <w:rPr>
          <w:rFonts w:ascii="Times New Roman" w:hAnsi="Times New Roman"/>
          <w:lang w:val="en-US"/>
        </w:rPr>
        <w:t>9.930.594</w:t>
      </w:r>
      <w:r w:rsidRPr="00B44DA2">
        <w:rPr>
          <w:rFonts w:ascii="Times New Roman" w:hAnsi="Times New Roman"/>
          <w:lang w:val="sr-Cyrl-CS"/>
        </w:rPr>
        <w:t xml:space="preserve"> КМ</w:t>
      </w:r>
      <w:r w:rsidRPr="00B44DA2">
        <w:rPr>
          <w:rFonts w:ascii="Times New Roman" w:hAnsi="Times New Roman"/>
          <w:lang w:val="sr-Cyrl-BA"/>
        </w:rPr>
        <w:t xml:space="preserve"> и за </w:t>
      </w:r>
      <w:r w:rsidR="00B44DA2" w:rsidRPr="00B44DA2">
        <w:rPr>
          <w:rFonts w:ascii="Times New Roman" w:hAnsi="Times New Roman"/>
          <w:lang w:val="sr-Cyrl-RS"/>
        </w:rPr>
        <w:t>40</w:t>
      </w:r>
      <w:r w:rsidRPr="00B44DA2">
        <w:rPr>
          <w:rFonts w:ascii="Times New Roman" w:hAnsi="Times New Roman"/>
          <w:lang w:val="sr-Cyrl-BA"/>
        </w:rPr>
        <w:t xml:space="preserve">% </w:t>
      </w:r>
      <w:r w:rsidR="00383CF7" w:rsidRPr="00B44DA2">
        <w:rPr>
          <w:rFonts w:ascii="Times New Roman" w:hAnsi="Times New Roman"/>
          <w:lang w:val="sr-Cyrl-BA"/>
        </w:rPr>
        <w:t>виши</w:t>
      </w:r>
      <w:r w:rsidRPr="00B44DA2">
        <w:rPr>
          <w:rFonts w:ascii="Times New Roman" w:hAnsi="Times New Roman"/>
          <w:lang w:val="sr-Cyrl-BA"/>
        </w:rPr>
        <w:t xml:space="preserve"> су у односу на остварене </w:t>
      </w:r>
      <w:r w:rsidRPr="00B44DA2">
        <w:rPr>
          <w:rFonts w:ascii="Times New Roman" w:hAnsi="Times New Roman"/>
          <w:lang w:val="sr-Cyrl-CS"/>
        </w:rPr>
        <w:t xml:space="preserve">у истом периоду прошле године, док су </w:t>
      </w:r>
      <w:r w:rsidR="00B44DA2" w:rsidRPr="00B44DA2">
        <w:rPr>
          <w:rFonts w:ascii="Times New Roman" w:hAnsi="Times New Roman"/>
          <w:lang w:val="sr-Cyrl-CS"/>
        </w:rPr>
        <w:t>4</w:t>
      </w:r>
      <w:r w:rsidR="00383CF7" w:rsidRPr="00B44DA2">
        <w:rPr>
          <w:rFonts w:ascii="Times New Roman" w:hAnsi="Times New Roman"/>
          <w:lang w:val="sr-Cyrl-CS"/>
        </w:rPr>
        <w:t>7</w:t>
      </w:r>
      <w:r w:rsidRPr="00B44DA2">
        <w:rPr>
          <w:rFonts w:ascii="Times New Roman" w:hAnsi="Times New Roman"/>
          <w:lang w:val="sr-Cyrl-CS"/>
        </w:rPr>
        <w:t>% нижи од планираних.</w:t>
      </w:r>
    </w:p>
    <w:p w14:paraId="781823A7" w14:textId="77777777" w:rsidR="002121B9" w:rsidRPr="000F6C7E" w:rsidRDefault="002121B9" w:rsidP="0062039E">
      <w:pPr>
        <w:pStyle w:val="BodyText"/>
        <w:spacing w:line="240" w:lineRule="auto"/>
        <w:ind w:left="-510" w:right="-510"/>
        <w:rPr>
          <w:rFonts w:ascii="Times New Roman" w:hAnsi="Times New Roman"/>
          <w:color w:val="FF0000"/>
        </w:rPr>
      </w:pPr>
    </w:p>
    <w:p w14:paraId="2832E2D4" w14:textId="77777777" w:rsidR="004A0F67" w:rsidRPr="004A0F67" w:rsidRDefault="002121B9" w:rsidP="0062039E">
      <w:pPr>
        <w:ind w:left="-510" w:right="-510"/>
        <w:jc w:val="both"/>
        <w:rPr>
          <w:lang w:val="sr-Cyrl-CS"/>
        </w:rPr>
      </w:pPr>
      <w:r w:rsidRPr="004A0F67">
        <w:rPr>
          <w:bCs/>
          <w:iCs/>
          <w:lang w:val="sr-Cyrl-CS"/>
        </w:rPr>
        <w:t xml:space="preserve">Трошкови материјала за израду остварени су у износу од  </w:t>
      </w:r>
      <w:r w:rsidR="004A0F67" w:rsidRPr="004A0F67">
        <w:rPr>
          <w:bCs/>
          <w:iCs/>
          <w:lang w:val="sr-Cyrl-CS"/>
        </w:rPr>
        <w:t>4.217.463</w:t>
      </w:r>
      <w:r w:rsidRPr="004A0F67">
        <w:rPr>
          <w:bCs/>
          <w:iCs/>
          <w:lang w:val="sr-Cyrl-CS"/>
        </w:rPr>
        <w:t xml:space="preserve"> КМ </w:t>
      </w:r>
      <w:r w:rsidRPr="004A0F67">
        <w:rPr>
          <w:lang w:val="sr-Cyrl-BA"/>
        </w:rPr>
        <w:t xml:space="preserve">и </w:t>
      </w:r>
      <w:r w:rsidR="004A0F67" w:rsidRPr="004A0F67">
        <w:rPr>
          <w:lang w:val="sr-Cyrl-BA"/>
        </w:rPr>
        <w:t>59</w:t>
      </w:r>
      <w:r w:rsidRPr="004A0F67">
        <w:rPr>
          <w:lang w:val="sr-Cyrl-BA"/>
        </w:rPr>
        <w:t xml:space="preserve">% </w:t>
      </w:r>
      <w:r w:rsidR="004A0F67" w:rsidRPr="004A0F67">
        <w:rPr>
          <w:lang w:val="sr-Cyrl-BA"/>
        </w:rPr>
        <w:t>виши</w:t>
      </w:r>
      <w:r w:rsidRPr="004A0F67">
        <w:rPr>
          <w:lang w:val="sr-Cyrl-BA"/>
        </w:rPr>
        <w:t xml:space="preserve"> су у односу на остварене </w:t>
      </w:r>
      <w:r w:rsidRPr="004A0F67">
        <w:rPr>
          <w:lang w:val="sr-Cyrl-CS"/>
        </w:rPr>
        <w:t xml:space="preserve">у истом периоду прошле године, док су </w:t>
      </w:r>
      <w:r w:rsidR="004A0F67" w:rsidRPr="004A0F67">
        <w:rPr>
          <w:lang w:val="sr-Cyrl-CS"/>
        </w:rPr>
        <w:t>63</w:t>
      </w:r>
      <w:r w:rsidRPr="004A0F67">
        <w:rPr>
          <w:lang w:val="sr-Cyrl-CS"/>
        </w:rPr>
        <w:t>% нижи од планираних.</w:t>
      </w:r>
      <w:r w:rsidR="004A0F67" w:rsidRPr="004A0F67">
        <w:rPr>
          <w:lang w:val="sr-Cyrl-CS"/>
        </w:rPr>
        <w:t xml:space="preserve"> У 2022. години повећан је обим пословне активности, дошло је и до повећања цијена на тржишту основног материјала и сировина за израду учинака-резервних дијелова, трошкова осталог материјала за израду и текућег одржавања основних средстава. </w:t>
      </w:r>
    </w:p>
    <w:p w14:paraId="564B2A28" w14:textId="48D2C85E" w:rsidR="002121B9" w:rsidRPr="000F6C7E" w:rsidRDefault="002121B9" w:rsidP="0062039E">
      <w:pPr>
        <w:pStyle w:val="BodyText"/>
        <w:spacing w:line="240" w:lineRule="auto"/>
        <w:ind w:right="-510"/>
        <w:rPr>
          <w:rFonts w:ascii="Times New Roman" w:hAnsi="Times New Roman"/>
          <w:color w:val="FF0000"/>
        </w:rPr>
      </w:pPr>
    </w:p>
    <w:p w14:paraId="1C9D138E" w14:textId="4FF5BF3C" w:rsidR="002121B9" w:rsidRPr="004A0F67" w:rsidRDefault="002121B9" w:rsidP="0062039E">
      <w:pPr>
        <w:pStyle w:val="BodyText"/>
        <w:spacing w:line="240" w:lineRule="auto"/>
        <w:ind w:left="-510" w:right="-510"/>
        <w:rPr>
          <w:rFonts w:ascii="Times New Roman" w:hAnsi="Times New Roman"/>
          <w:lang w:val="sr-Cyrl-CS"/>
        </w:rPr>
      </w:pPr>
      <w:r w:rsidRPr="004A0F67">
        <w:rPr>
          <w:rFonts w:ascii="Times New Roman" w:hAnsi="Times New Roman"/>
          <w:lang w:val="sr-Cyrl-CS"/>
        </w:rPr>
        <w:t xml:space="preserve">Трошкови осталог (режијског) материјала </w:t>
      </w:r>
      <w:r w:rsidRPr="004A0F67">
        <w:rPr>
          <w:rFonts w:ascii="Times New Roman" w:hAnsi="Times New Roman"/>
        </w:rPr>
        <w:t xml:space="preserve">остварени </w:t>
      </w:r>
      <w:r w:rsidRPr="004A0F67">
        <w:rPr>
          <w:rFonts w:ascii="Times New Roman" w:hAnsi="Times New Roman"/>
          <w:lang w:val="sr-Cyrl-CS"/>
        </w:rPr>
        <w:t xml:space="preserve">су у износу од </w:t>
      </w:r>
      <w:r w:rsidR="004A0F67" w:rsidRPr="004A0F67">
        <w:rPr>
          <w:rFonts w:ascii="Times New Roman" w:hAnsi="Times New Roman"/>
          <w:lang w:val="sr-Cyrl-RS"/>
        </w:rPr>
        <w:t>357.783</w:t>
      </w:r>
      <w:r w:rsidRPr="004A0F67">
        <w:rPr>
          <w:rFonts w:ascii="Times New Roman" w:hAnsi="Times New Roman"/>
        </w:rPr>
        <w:t xml:space="preserve"> КМ</w:t>
      </w:r>
      <w:r w:rsidRPr="004A0F67">
        <w:rPr>
          <w:rFonts w:ascii="Times New Roman" w:hAnsi="Times New Roman"/>
          <w:lang w:val="sr-Cyrl-CS"/>
        </w:rPr>
        <w:t xml:space="preserve">,  </w:t>
      </w:r>
      <w:r w:rsidRPr="004A0F67">
        <w:rPr>
          <w:rFonts w:ascii="Times New Roman" w:hAnsi="Times New Roman"/>
          <w:lang w:val="sr-Cyrl-BA"/>
        </w:rPr>
        <w:t xml:space="preserve">за </w:t>
      </w:r>
      <w:r w:rsidR="004A0F67" w:rsidRPr="004A0F67">
        <w:rPr>
          <w:rFonts w:ascii="Times New Roman" w:hAnsi="Times New Roman"/>
          <w:lang w:val="sr-Cyrl-RS"/>
        </w:rPr>
        <w:t>4</w:t>
      </w:r>
      <w:r w:rsidRPr="004A0F67">
        <w:rPr>
          <w:rFonts w:ascii="Times New Roman" w:hAnsi="Times New Roman"/>
          <w:lang w:val="sr-Cyrl-BA"/>
        </w:rPr>
        <w:t xml:space="preserve">% </w:t>
      </w:r>
      <w:r w:rsidR="006E1FC8" w:rsidRPr="004A0F67">
        <w:rPr>
          <w:rFonts w:ascii="Times New Roman" w:hAnsi="Times New Roman"/>
          <w:lang w:val="sr-Cyrl-BA"/>
        </w:rPr>
        <w:t>нижи</w:t>
      </w:r>
      <w:r w:rsidRPr="004A0F67">
        <w:rPr>
          <w:rFonts w:ascii="Times New Roman" w:hAnsi="Times New Roman"/>
          <w:lang w:val="sr-Cyrl-BA"/>
        </w:rPr>
        <w:t xml:space="preserve"> су од остварених у истом периоду прошле године (</w:t>
      </w:r>
      <w:r w:rsidR="004D0C77" w:rsidRPr="004A0F67">
        <w:rPr>
          <w:rFonts w:ascii="Times New Roman" w:hAnsi="Times New Roman"/>
          <w:lang w:val="sr-Cyrl-RS"/>
        </w:rPr>
        <w:t>већи</w:t>
      </w:r>
      <w:r w:rsidR="00E20C39" w:rsidRPr="004A0F67">
        <w:rPr>
          <w:rFonts w:ascii="Times New Roman" w:hAnsi="Times New Roman"/>
          <w:lang w:val="sr-Cyrl-BA"/>
        </w:rPr>
        <w:t xml:space="preserve"> отпис</w:t>
      </w:r>
      <w:r w:rsidRPr="004A0F67">
        <w:rPr>
          <w:rFonts w:ascii="Times New Roman" w:hAnsi="Times New Roman"/>
          <w:lang w:val="sr-Cyrl-BA"/>
        </w:rPr>
        <w:t xml:space="preserve"> ХТЗ опреме у </w:t>
      </w:r>
      <w:r w:rsidR="004A0F67" w:rsidRPr="004A0F67">
        <w:rPr>
          <w:rFonts w:ascii="Times New Roman" w:hAnsi="Times New Roman"/>
          <w:lang w:val="sr-Cyrl-BA"/>
        </w:rPr>
        <w:t>2021</w:t>
      </w:r>
      <w:r w:rsidR="004D0C77" w:rsidRPr="004A0F67">
        <w:rPr>
          <w:rFonts w:ascii="Times New Roman" w:hAnsi="Times New Roman"/>
          <w:lang w:val="sr-Cyrl-BA"/>
        </w:rPr>
        <w:t>. години</w:t>
      </w:r>
      <w:r w:rsidRPr="004A0F67">
        <w:rPr>
          <w:rFonts w:ascii="Times New Roman" w:hAnsi="Times New Roman"/>
          <w:lang w:val="sr-Cyrl-BA"/>
        </w:rPr>
        <w:t xml:space="preserve">), а за </w:t>
      </w:r>
      <w:r w:rsidR="004A0F67" w:rsidRPr="004A0F67">
        <w:rPr>
          <w:rFonts w:ascii="Times New Roman" w:hAnsi="Times New Roman"/>
          <w:lang w:val="sr-Cyrl-RS"/>
        </w:rPr>
        <w:t>28</w:t>
      </w:r>
      <w:r w:rsidRPr="004A0F67">
        <w:rPr>
          <w:rFonts w:ascii="Times New Roman" w:hAnsi="Times New Roman"/>
          <w:lang w:val="sr-Cyrl-BA"/>
        </w:rPr>
        <w:t xml:space="preserve">% нижи од планираних. </w:t>
      </w:r>
    </w:p>
    <w:p w14:paraId="5103EBF4" w14:textId="77777777" w:rsidR="002121B9" w:rsidRPr="000F6C7E" w:rsidRDefault="002121B9" w:rsidP="0062039E">
      <w:pPr>
        <w:ind w:left="-510" w:right="-510"/>
        <w:jc w:val="both"/>
        <w:rPr>
          <w:color w:val="FF0000"/>
          <w:lang w:val="sl-SI" w:eastAsia="en-US"/>
        </w:rPr>
      </w:pPr>
    </w:p>
    <w:bookmarkEnd w:id="86"/>
    <w:p w14:paraId="667DD9ED" w14:textId="66D31383" w:rsidR="008D7B1B" w:rsidRPr="0062039E" w:rsidRDefault="00B25436" w:rsidP="0062039E">
      <w:pPr>
        <w:ind w:left="-510" w:right="-510"/>
        <w:jc w:val="both"/>
        <w:rPr>
          <w:lang w:val="sr-Cyrl-RS"/>
        </w:rPr>
      </w:pPr>
      <w:r w:rsidRPr="00A91301">
        <w:rPr>
          <w:lang w:val="sr-Cyrl-RS"/>
        </w:rPr>
        <w:t xml:space="preserve">Трошкови горива и енергије </w:t>
      </w:r>
      <w:r>
        <w:rPr>
          <w:lang w:val="sr-Cyrl-RS"/>
        </w:rPr>
        <w:t xml:space="preserve">у односу на претходну годину </w:t>
      </w:r>
      <w:r w:rsidRPr="00A91301">
        <w:rPr>
          <w:lang w:val="sr-Cyrl-RS"/>
        </w:rPr>
        <w:t xml:space="preserve"> повећани</w:t>
      </w:r>
      <w:r>
        <w:rPr>
          <w:lang w:val="sr-Cyrl-RS"/>
        </w:rPr>
        <w:t xml:space="preserve"> су </w:t>
      </w:r>
      <w:r w:rsidRPr="00A91301">
        <w:rPr>
          <w:lang w:val="sr-Cyrl-RS"/>
        </w:rPr>
        <w:t xml:space="preserve"> за </w:t>
      </w:r>
      <w:r w:rsidR="0062039E">
        <w:rPr>
          <w:lang w:val="sr-Cyrl-RS"/>
        </w:rPr>
        <w:t>32%</w:t>
      </w:r>
      <w:r w:rsidRPr="00A91301">
        <w:rPr>
          <w:lang w:val="sr-Cyrl-RS"/>
        </w:rPr>
        <w:t xml:space="preserve"> КМ, првенствено </w:t>
      </w:r>
      <w:r w:rsidRPr="00A91301">
        <w:rPr>
          <w:lang w:val="sr-Cyrl-BA"/>
        </w:rPr>
        <w:t>за повећање трошкова нафте и трошкова електричне енергије за вучу локомотива.</w:t>
      </w:r>
      <w:r w:rsidRPr="00A91301">
        <w:t xml:space="preserve"> </w:t>
      </w:r>
      <w:r w:rsidRPr="00A91301">
        <w:rPr>
          <w:lang w:val="sr-Cyrl-RS"/>
        </w:rPr>
        <w:t xml:space="preserve">Током </w:t>
      </w:r>
      <w:r w:rsidR="0062039E">
        <w:rPr>
          <w:lang w:val="sr-Cyrl-RS"/>
        </w:rPr>
        <w:t xml:space="preserve">         </w:t>
      </w:r>
      <w:r w:rsidRPr="00A91301">
        <w:rPr>
          <w:lang w:val="sr-Cyrl-RS"/>
        </w:rPr>
        <w:t>2022. године дошло је до значајног поскупљена енергената на свјетском тржишту па отуда и већи трошкови горива, електричне енергије, угља и  мазива. Повећан је и обим пословне активности</w:t>
      </w:r>
      <w:r w:rsidR="0062039E">
        <w:rPr>
          <w:lang w:val="sr-Cyrl-RS"/>
        </w:rPr>
        <w:t xml:space="preserve"> на Жељезница</w:t>
      </w:r>
      <w:r w:rsidR="00051021">
        <w:rPr>
          <w:lang w:val="sr-Cyrl-RS"/>
        </w:rPr>
        <w:t>ма</w:t>
      </w:r>
      <w:r w:rsidR="0062039E">
        <w:rPr>
          <w:lang w:val="sr-Cyrl-RS"/>
        </w:rPr>
        <w:t xml:space="preserve"> Републике Српске </w:t>
      </w:r>
      <w:r w:rsidRPr="00A91301">
        <w:rPr>
          <w:lang w:val="sr-Cyrl-RS"/>
        </w:rPr>
        <w:t xml:space="preserve"> у 2022.</w:t>
      </w:r>
      <w:r>
        <w:rPr>
          <w:lang w:val="sr-Cyrl-RS"/>
        </w:rPr>
        <w:t xml:space="preserve"> </w:t>
      </w:r>
      <w:r w:rsidR="0062039E">
        <w:rPr>
          <w:lang w:val="sr-Cyrl-RS"/>
        </w:rPr>
        <w:t xml:space="preserve">години. </w:t>
      </w:r>
    </w:p>
    <w:p w14:paraId="0088D6E3" w14:textId="77777777" w:rsidR="006854F5" w:rsidRPr="000F6C7E" w:rsidRDefault="006854F5" w:rsidP="0062039E">
      <w:pPr>
        <w:tabs>
          <w:tab w:val="left" w:pos="120"/>
          <w:tab w:val="left" w:pos="240"/>
          <w:tab w:val="left" w:pos="1080"/>
        </w:tabs>
        <w:ind w:left="-510" w:right="-510"/>
        <w:jc w:val="both"/>
        <w:rPr>
          <w:bCs/>
          <w:iCs/>
          <w:color w:val="FF0000"/>
          <w:lang w:val="sr-Cyrl-BA" w:eastAsia="en-US"/>
        </w:rPr>
      </w:pPr>
    </w:p>
    <w:p w14:paraId="1775AE0A" w14:textId="3AA6301B" w:rsidR="008A7C69" w:rsidRPr="0062039E" w:rsidRDefault="008A7C69" w:rsidP="0062039E">
      <w:pPr>
        <w:tabs>
          <w:tab w:val="left" w:pos="120"/>
          <w:tab w:val="left" w:pos="240"/>
          <w:tab w:val="left" w:pos="1080"/>
        </w:tabs>
        <w:ind w:left="-510" w:right="-510"/>
        <w:jc w:val="both"/>
        <w:rPr>
          <w:bCs/>
          <w:iCs/>
          <w:lang w:val="sr-Latn-CS" w:eastAsia="en-US"/>
        </w:rPr>
      </w:pPr>
      <w:r w:rsidRPr="0062039E">
        <w:rPr>
          <w:bCs/>
          <w:iCs/>
          <w:lang w:eastAsia="en-US"/>
        </w:rPr>
        <w:t>Структура трошкова материјала је приказана у сљедећем табеларном прегледу:</w:t>
      </w:r>
    </w:p>
    <w:p w14:paraId="18A26CDC" w14:textId="4C33EB4F" w:rsidR="008A7C69" w:rsidRPr="0062039E" w:rsidRDefault="00CA2B7C" w:rsidP="00CA2B7C">
      <w:pPr>
        <w:tabs>
          <w:tab w:val="left" w:pos="120"/>
          <w:tab w:val="left" w:pos="240"/>
          <w:tab w:val="left" w:pos="1080"/>
        </w:tabs>
        <w:ind w:right="-624"/>
        <w:jc w:val="center"/>
        <w:rPr>
          <w:lang w:val="sr-Cyrl-CS" w:eastAsia="en-US"/>
        </w:rPr>
      </w:pPr>
      <w:r w:rsidRPr="0062039E">
        <w:rPr>
          <w:bCs/>
          <w:iCs/>
          <w:sz w:val="20"/>
          <w:szCs w:val="20"/>
          <w:lang w:val="sr-Cyrl-RS" w:eastAsia="en-US"/>
        </w:rPr>
        <w:t xml:space="preserve">                                                                                                                                                                          </w:t>
      </w:r>
      <w:r w:rsidR="008A7C69" w:rsidRPr="0062039E">
        <w:rPr>
          <w:bCs/>
          <w:iCs/>
          <w:sz w:val="20"/>
          <w:szCs w:val="20"/>
          <w:lang w:eastAsia="en-US"/>
        </w:rPr>
        <w:t>(у КМ)</w:t>
      </w:r>
    </w:p>
    <w:tbl>
      <w:tblPr>
        <w:tblW w:w="10747" w:type="dxa"/>
        <w:jc w:val="center"/>
        <w:tblLook w:val="04A0" w:firstRow="1" w:lastRow="0" w:firstColumn="1" w:lastColumn="0" w:noHBand="0" w:noVBand="1"/>
      </w:tblPr>
      <w:tblGrid>
        <w:gridCol w:w="705"/>
        <w:gridCol w:w="5299"/>
        <w:gridCol w:w="1086"/>
        <w:gridCol w:w="1098"/>
        <w:gridCol w:w="1086"/>
        <w:gridCol w:w="856"/>
        <w:gridCol w:w="867"/>
      </w:tblGrid>
      <w:tr w:rsidR="0062039E" w:rsidRPr="0062039E" w14:paraId="423DEBBB" w14:textId="77777777" w:rsidTr="0062039E">
        <w:trPr>
          <w:trHeight w:val="241"/>
          <w:jc w:val="center"/>
        </w:trPr>
        <w:tc>
          <w:tcPr>
            <w:tcW w:w="659"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3E4E59FA" w14:textId="77777777" w:rsidR="0062039E" w:rsidRPr="0062039E" w:rsidRDefault="0062039E" w:rsidP="0062039E">
            <w:pPr>
              <w:jc w:val="center"/>
              <w:rPr>
                <w:b/>
                <w:bCs/>
                <w:sz w:val="18"/>
                <w:szCs w:val="18"/>
                <w:lang w:val="en-US" w:eastAsia="en-US"/>
              </w:rPr>
            </w:pPr>
            <w:bookmarkStart w:id="87" w:name="_Toc395795228"/>
            <w:r w:rsidRPr="0062039E">
              <w:rPr>
                <w:b/>
                <w:bCs/>
                <w:sz w:val="18"/>
                <w:szCs w:val="18"/>
                <w:lang w:val="en-US" w:eastAsia="en-US"/>
              </w:rPr>
              <w:t xml:space="preserve">Редни број </w:t>
            </w:r>
          </w:p>
        </w:tc>
        <w:tc>
          <w:tcPr>
            <w:tcW w:w="5299"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5EDEA0A3" w14:textId="77777777" w:rsidR="0062039E" w:rsidRPr="0062039E" w:rsidRDefault="0062039E" w:rsidP="0062039E">
            <w:pPr>
              <w:jc w:val="center"/>
              <w:rPr>
                <w:b/>
                <w:bCs/>
                <w:sz w:val="18"/>
                <w:szCs w:val="18"/>
                <w:lang w:val="en-US" w:eastAsia="en-US"/>
              </w:rPr>
            </w:pPr>
            <w:r w:rsidRPr="0062039E">
              <w:rPr>
                <w:b/>
                <w:bCs/>
                <w:sz w:val="18"/>
                <w:szCs w:val="18"/>
                <w:lang w:val="en-US" w:eastAsia="en-US"/>
              </w:rPr>
              <w:t>Опис</w:t>
            </w:r>
          </w:p>
        </w:tc>
        <w:tc>
          <w:tcPr>
            <w:tcW w:w="1016" w:type="dxa"/>
            <w:tcBorders>
              <w:top w:val="single" w:sz="8" w:space="0" w:color="auto"/>
              <w:left w:val="nil"/>
              <w:bottom w:val="single" w:sz="4" w:space="0" w:color="auto"/>
              <w:right w:val="single" w:sz="4" w:space="0" w:color="auto"/>
            </w:tcBorders>
            <w:shd w:val="clear" w:color="000000" w:fill="BFBFBF"/>
            <w:noWrap/>
            <w:vAlign w:val="center"/>
            <w:hideMark/>
          </w:tcPr>
          <w:p w14:paraId="1DC57EBC" w14:textId="77777777" w:rsidR="0062039E" w:rsidRPr="0062039E" w:rsidRDefault="0062039E" w:rsidP="0062039E">
            <w:pPr>
              <w:jc w:val="center"/>
              <w:rPr>
                <w:b/>
                <w:bCs/>
                <w:sz w:val="18"/>
                <w:szCs w:val="18"/>
                <w:lang w:val="en-US" w:eastAsia="en-US"/>
              </w:rPr>
            </w:pPr>
            <w:r w:rsidRPr="0062039E">
              <w:rPr>
                <w:b/>
                <w:bCs/>
                <w:sz w:val="18"/>
                <w:szCs w:val="18"/>
                <w:lang w:val="en-US" w:eastAsia="en-US"/>
              </w:rPr>
              <w:t>Остварено</w:t>
            </w:r>
          </w:p>
        </w:tc>
        <w:tc>
          <w:tcPr>
            <w:tcW w:w="1098" w:type="dxa"/>
            <w:tcBorders>
              <w:top w:val="single" w:sz="8" w:space="0" w:color="auto"/>
              <w:left w:val="nil"/>
              <w:bottom w:val="single" w:sz="4" w:space="0" w:color="auto"/>
              <w:right w:val="single" w:sz="4" w:space="0" w:color="auto"/>
            </w:tcBorders>
            <w:shd w:val="clear" w:color="000000" w:fill="BFBFBF"/>
            <w:noWrap/>
            <w:vAlign w:val="center"/>
            <w:hideMark/>
          </w:tcPr>
          <w:p w14:paraId="3C9BACE4" w14:textId="77777777" w:rsidR="0062039E" w:rsidRPr="0062039E" w:rsidRDefault="0062039E" w:rsidP="0062039E">
            <w:pPr>
              <w:jc w:val="center"/>
              <w:rPr>
                <w:b/>
                <w:bCs/>
                <w:sz w:val="18"/>
                <w:szCs w:val="18"/>
                <w:lang w:val="en-US" w:eastAsia="en-US"/>
              </w:rPr>
            </w:pPr>
            <w:r w:rsidRPr="0062039E">
              <w:rPr>
                <w:b/>
                <w:bCs/>
                <w:sz w:val="18"/>
                <w:szCs w:val="18"/>
                <w:lang w:val="en-US" w:eastAsia="en-US"/>
              </w:rPr>
              <w:t>План</w:t>
            </w:r>
          </w:p>
        </w:tc>
        <w:tc>
          <w:tcPr>
            <w:tcW w:w="1063" w:type="dxa"/>
            <w:tcBorders>
              <w:top w:val="single" w:sz="8" w:space="0" w:color="auto"/>
              <w:left w:val="nil"/>
              <w:bottom w:val="single" w:sz="4" w:space="0" w:color="auto"/>
              <w:right w:val="single" w:sz="4" w:space="0" w:color="auto"/>
            </w:tcBorders>
            <w:shd w:val="clear" w:color="000000" w:fill="BFBFBF"/>
            <w:noWrap/>
            <w:vAlign w:val="center"/>
            <w:hideMark/>
          </w:tcPr>
          <w:p w14:paraId="3B448251" w14:textId="77777777" w:rsidR="0062039E" w:rsidRPr="0062039E" w:rsidRDefault="0062039E" w:rsidP="0062039E">
            <w:pPr>
              <w:jc w:val="center"/>
              <w:rPr>
                <w:b/>
                <w:bCs/>
                <w:sz w:val="18"/>
                <w:szCs w:val="18"/>
                <w:lang w:val="en-US" w:eastAsia="en-US"/>
              </w:rPr>
            </w:pPr>
            <w:r w:rsidRPr="0062039E">
              <w:rPr>
                <w:b/>
                <w:bCs/>
                <w:sz w:val="18"/>
                <w:szCs w:val="18"/>
                <w:lang w:val="en-US" w:eastAsia="en-US"/>
              </w:rPr>
              <w:t>Остварено</w:t>
            </w:r>
          </w:p>
        </w:tc>
        <w:tc>
          <w:tcPr>
            <w:tcW w:w="1612"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4E482EF2" w14:textId="77777777" w:rsidR="0062039E" w:rsidRPr="0062039E" w:rsidRDefault="0062039E" w:rsidP="0062039E">
            <w:pPr>
              <w:jc w:val="center"/>
              <w:rPr>
                <w:b/>
                <w:bCs/>
                <w:sz w:val="18"/>
                <w:szCs w:val="18"/>
                <w:lang w:val="en-US" w:eastAsia="en-US"/>
              </w:rPr>
            </w:pPr>
            <w:r w:rsidRPr="0062039E">
              <w:rPr>
                <w:b/>
                <w:bCs/>
                <w:sz w:val="18"/>
                <w:szCs w:val="18"/>
                <w:lang w:val="en-US" w:eastAsia="en-US"/>
              </w:rPr>
              <w:t>Индекси</w:t>
            </w:r>
          </w:p>
        </w:tc>
      </w:tr>
      <w:tr w:rsidR="0062039E" w:rsidRPr="0062039E" w14:paraId="32D0081C" w14:textId="77777777" w:rsidTr="0062039E">
        <w:trPr>
          <w:trHeight w:val="226"/>
          <w:jc w:val="center"/>
        </w:trPr>
        <w:tc>
          <w:tcPr>
            <w:tcW w:w="659" w:type="dxa"/>
            <w:vMerge/>
            <w:tcBorders>
              <w:top w:val="single" w:sz="8" w:space="0" w:color="auto"/>
              <w:left w:val="single" w:sz="8" w:space="0" w:color="auto"/>
              <w:bottom w:val="single" w:sz="4" w:space="0" w:color="auto"/>
              <w:right w:val="single" w:sz="4" w:space="0" w:color="auto"/>
            </w:tcBorders>
            <w:vAlign w:val="center"/>
            <w:hideMark/>
          </w:tcPr>
          <w:p w14:paraId="5C893B66" w14:textId="77777777" w:rsidR="0062039E" w:rsidRPr="0062039E" w:rsidRDefault="0062039E" w:rsidP="0062039E">
            <w:pPr>
              <w:rPr>
                <w:b/>
                <w:bCs/>
                <w:sz w:val="18"/>
                <w:szCs w:val="18"/>
                <w:lang w:val="en-US" w:eastAsia="en-US"/>
              </w:rPr>
            </w:pPr>
          </w:p>
        </w:tc>
        <w:tc>
          <w:tcPr>
            <w:tcW w:w="5299" w:type="dxa"/>
            <w:vMerge/>
            <w:tcBorders>
              <w:top w:val="single" w:sz="8" w:space="0" w:color="auto"/>
              <w:left w:val="single" w:sz="4" w:space="0" w:color="auto"/>
              <w:bottom w:val="single" w:sz="4" w:space="0" w:color="auto"/>
              <w:right w:val="single" w:sz="4" w:space="0" w:color="auto"/>
            </w:tcBorders>
            <w:vAlign w:val="center"/>
            <w:hideMark/>
          </w:tcPr>
          <w:p w14:paraId="17B8A96D" w14:textId="77777777" w:rsidR="0062039E" w:rsidRPr="0062039E" w:rsidRDefault="0062039E" w:rsidP="0062039E">
            <w:pPr>
              <w:rPr>
                <w:b/>
                <w:bCs/>
                <w:sz w:val="18"/>
                <w:szCs w:val="18"/>
                <w:lang w:val="en-US" w:eastAsia="en-US"/>
              </w:rPr>
            </w:pPr>
          </w:p>
        </w:tc>
        <w:tc>
          <w:tcPr>
            <w:tcW w:w="1016" w:type="dxa"/>
            <w:tcBorders>
              <w:top w:val="nil"/>
              <w:left w:val="nil"/>
              <w:bottom w:val="single" w:sz="4" w:space="0" w:color="auto"/>
              <w:right w:val="single" w:sz="4" w:space="0" w:color="auto"/>
            </w:tcBorders>
            <w:shd w:val="clear" w:color="000000" w:fill="BFBFBF"/>
            <w:noWrap/>
            <w:vAlign w:val="center"/>
            <w:hideMark/>
          </w:tcPr>
          <w:p w14:paraId="22486742" w14:textId="77777777" w:rsidR="0062039E" w:rsidRPr="0062039E" w:rsidRDefault="0062039E" w:rsidP="0062039E">
            <w:pPr>
              <w:jc w:val="center"/>
              <w:rPr>
                <w:b/>
                <w:bCs/>
                <w:sz w:val="18"/>
                <w:szCs w:val="18"/>
                <w:lang w:val="en-US" w:eastAsia="en-US"/>
              </w:rPr>
            </w:pPr>
            <w:r w:rsidRPr="0062039E">
              <w:rPr>
                <w:b/>
                <w:bCs/>
                <w:sz w:val="18"/>
                <w:szCs w:val="18"/>
                <w:lang w:val="en-US" w:eastAsia="en-US"/>
              </w:rPr>
              <w:t>I-XII/2021.</w:t>
            </w:r>
          </w:p>
        </w:tc>
        <w:tc>
          <w:tcPr>
            <w:tcW w:w="1098" w:type="dxa"/>
            <w:tcBorders>
              <w:top w:val="nil"/>
              <w:left w:val="nil"/>
              <w:bottom w:val="single" w:sz="4" w:space="0" w:color="auto"/>
              <w:right w:val="single" w:sz="4" w:space="0" w:color="auto"/>
            </w:tcBorders>
            <w:shd w:val="clear" w:color="000000" w:fill="BFBFBF"/>
            <w:noWrap/>
            <w:vAlign w:val="center"/>
            <w:hideMark/>
          </w:tcPr>
          <w:p w14:paraId="4EAE0C58" w14:textId="77777777" w:rsidR="0062039E" w:rsidRPr="0062039E" w:rsidRDefault="0062039E" w:rsidP="0062039E">
            <w:pPr>
              <w:jc w:val="center"/>
              <w:rPr>
                <w:b/>
                <w:bCs/>
                <w:sz w:val="18"/>
                <w:szCs w:val="18"/>
                <w:lang w:val="en-US" w:eastAsia="en-US"/>
              </w:rPr>
            </w:pPr>
            <w:r w:rsidRPr="0062039E">
              <w:rPr>
                <w:b/>
                <w:bCs/>
                <w:sz w:val="18"/>
                <w:szCs w:val="18"/>
                <w:lang w:val="en-US" w:eastAsia="en-US"/>
              </w:rPr>
              <w:t>I-XII/2022.</w:t>
            </w:r>
          </w:p>
        </w:tc>
        <w:tc>
          <w:tcPr>
            <w:tcW w:w="1063" w:type="dxa"/>
            <w:tcBorders>
              <w:top w:val="nil"/>
              <w:left w:val="nil"/>
              <w:bottom w:val="single" w:sz="4" w:space="0" w:color="auto"/>
              <w:right w:val="single" w:sz="4" w:space="0" w:color="auto"/>
            </w:tcBorders>
            <w:shd w:val="clear" w:color="000000" w:fill="BFBFBF"/>
            <w:noWrap/>
            <w:vAlign w:val="center"/>
            <w:hideMark/>
          </w:tcPr>
          <w:p w14:paraId="061C5CBF" w14:textId="77777777" w:rsidR="0062039E" w:rsidRPr="0062039E" w:rsidRDefault="0062039E" w:rsidP="0062039E">
            <w:pPr>
              <w:jc w:val="center"/>
              <w:rPr>
                <w:b/>
                <w:bCs/>
                <w:sz w:val="18"/>
                <w:szCs w:val="18"/>
                <w:lang w:val="en-US" w:eastAsia="en-US"/>
              </w:rPr>
            </w:pPr>
            <w:r w:rsidRPr="0062039E">
              <w:rPr>
                <w:b/>
                <w:bCs/>
                <w:sz w:val="18"/>
                <w:szCs w:val="18"/>
                <w:lang w:val="en-US" w:eastAsia="en-US"/>
              </w:rPr>
              <w:t>I-XII/2022.</w:t>
            </w:r>
          </w:p>
        </w:tc>
        <w:tc>
          <w:tcPr>
            <w:tcW w:w="801" w:type="dxa"/>
            <w:tcBorders>
              <w:top w:val="nil"/>
              <w:left w:val="nil"/>
              <w:bottom w:val="single" w:sz="4" w:space="0" w:color="auto"/>
              <w:right w:val="single" w:sz="4" w:space="0" w:color="auto"/>
            </w:tcBorders>
            <w:shd w:val="clear" w:color="000000" w:fill="BFBFBF"/>
            <w:noWrap/>
            <w:vAlign w:val="center"/>
            <w:hideMark/>
          </w:tcPr>
          <w:p w14:paraId="091EB786" w14:textId="77777777" w:rsidR="0062039E" w:rsidRPr="0062039E" w:rsidRDefault="0062039E" w:rsidP="0062039E">
            <w:pPr>
              <w:jc w:val="center"/>
              <w:rPr>
                <w:sz w:val="12"/>
                <w:szCs w:val="12"/>
                <w:lang w:val="en-US" w:eastAsia="en-US"/>
              </w:rPr>
            </w:pPr>
            <w:r w:rsidRPr="0062039E">
              <w:rPr>
                <w:sz w:val="12"/>
                <w:szCs w:val="12"/>
                <w:lang w:val="en-US" w:eastAsia="en-US"/>
              </w:rPr>
              <w:t>(ос.22/ос.21)</w:t>
            </w:r>
          </w:p>
        </w:tc>
        <w:tc>
          <w:tcPr>
            <w:tcW w:w="811" w:type="dxa"/>
            <w:tcBorders>
              <w:top w:val="nil"/>
              <w:left w:val="nil"/>
              <w:bottom w:val="single" w:sz="4" w:space="0" w:color="auto"/>
              <w:right w:val="single" w:sz="8" w:space="0" w:color="auto"/>
            </w:tcBorders>
            <w:shd w:val="clear" w:color="000000" w:fill="BFBFBF"/>
            <w:noWrap/>
            <w:vAlign w:val="center"/>
            <w:hideMark/>
          </w:tcPr>
          <w:p w14:paraId="7A7342A1" w14:textId="77777777" w:rsidR="0062039E" w:rsidRPr="0062039E" w:rsidRDefault="0062039E" w:rsidP="0062039E">
            <w:pPr>
              <w:jc w:val="center"/>
              <w:rPr>
                <w:sz w:val="12"/>
                <w:szCs w:val="12"/>
                <w:lang w:val="en-US" w:eastAsia="en-US"/>
              </w:rPr>
            </w:pPr>
            <w:r w:rsidRPr="0062039E">
              <w:rPr>
                <w:sz w:val="12"/>
                <w:szCs w:val="12"/>
                <w:lang w:val="en-US" w:eastAsia="en-US"/>
              </w:rPr>
              <w:t>(ос.22/пл.22)</w:t>
            </w:r>
          </w:p>
        </w:tc>
      </w:tr>
      <w:tr w:rsidR="0062039E" w:rsidRPr="0062039E" w14:paraId="78701B05" w14:textId="77777777" w:rsidTr="0062039E">
        <w:trPr>
          <w:trHeight w:val="184"/>
          <w:jc w:val="center"/>
        </w:trPr>
        <w:tc>
          <w:tcPr>
            <w:tcW w:w="659" w:type="dxa"/>
            <w:tcBorders>
              <w:top w:val="nil"/>
              <w:left w:val="single" w:sz="8" w:space="0" w:color="auto"/>
              <w:bottom w:val="double" w:sz="6" w:space="0" w:color="auto"/>
              <w:right w:val="single" w:sz="4" w:space="0" w:color="auto"/>
            </w:tcBorders>
            <w:shd w:val="clear" w:color="000000" w:fill="FFFFFF"/>
            <w:noWrap/>
            <w:vAlign w:val="center"/>
            <w:hideMark/>
          </w:tcPr>
          <w:p w14:paraId="71D3EA1E" w14:textId="77777777" w:rsidR="0062039E" w:rsidRPr="0062039E" w:rsidRDefault="0062039E" w:rsidP="0062039E">
            <w:pPr>
              <w:jc w:val="center"/>
              <w:rPr>
                <w:i/>
                <w:iCs/>
                <w:sz w:val="12"/>
                <w:szCs w:val="12"/>
                <w:lang w:val="en-US" w:eastAsia="en-US"/>
              </w:rPr>
            </w:pPr>
            <w:r w:rsidRPr="0062039E">
              <w:rPr>
                <w:i/>
                <w:iCs/>
                <w:sz w:val="12"/>
                <w:szCs w:val="12"/>
                <w:lang w:val="en-US" w:eastAsia="en-US"/>
              </w:rPr>
              <w:t>1</w:t>
            </w:r>
          </w:p>
        </w:tc>
        <w:tc>
          <w:tcPr>
            <w:tcW w:w="5299" w:type="dxa"/>
            <w:tcBorders>
              <w:top w:val="nil"/>
              <w:left w:val="nil"/>
              <w:bottom w:val="double" w:sz="6" w:space="0" w:color="auto"/>
              <w:right w:val="single" w:sz="4" w:space="0" w:color="auto"/>
            </w:tcBorders>
            <w:shd w:val="clear" w:color="000000" w:fill="FFFFFF"/>
            <w:noWrap/>
            <w:vAlign w:val="center"/>
            <w:hideMark/>
          </w:tcPr>
          <w:p w14:paraId="69C979D5" w14:textId="77777777" w:rsidR="0062039E" w:rsidRPr="0062039E" w:rsidRDefault="0062039E" w:rsidP="0062039E">
            <w:pPr>
              <w:jc w:val="center"/>
              <w:rPr>
                <w:i/>
                <w:iCs/>
                <w:sz w:val="12"/>
                <w:szCs w:val="12"/>
                <w:lang w:val="en-US" w:eastAsia="en-US"/>
              </w:rPr>
            </w:pPr>
            <w:r w:rsidRPr="0062039E">
              <w:rPr>
                <w:i/>
                <w:iCs/>
                <w:sz w:val="12"/>
                <w:szCs w:val="12"/>
                <w:lang w:val="en-US" w:eastAsia="en-US"/>
              </w:rPr>
              <w:t>2</w:t>
            </w:r>
          </w:p>
        </w:tc>
        <w:tc>
          <w:tcPr>
            <w:tcW w:w="1016" w:type="dxa"/>
            <w:tcBorders>
              <w:top w:val="nil"/>
              <w:left w:val="nil"/>
              <w:bottom w:val="double" w:sz="6" w:space="0" w:color="auto"/>
              <w:right w:val="single" w:sz="4" w:space="0" w:color="auto"/>
            </w:tcBorders>
            <w:shd w:val="clear" w:color="000000" w:fill="FFFFFF"/>
            <w:noWrap/>
            <w:vAlign w:val="center"/>
            <w:hideMark/>
          </w:tcPr>
          <w:p w14:paraId="7153C0CF" w14:textId="77777777" w:rsidR="0062039E" w:rsidRPr="0062039E" w:rsidRDefault="0062039E" w:rsidP="0062039E">
            <w:pPr>
              <w:jc w:val="center"/>
              <w:rPr>
                <w:i/>
                <w:iCs/>
                <w:sz w:val="12"/>
                <w:szCs w:val="12"/>
                <w:lang w:val="en-US" w:eastAsia="en-US"/>
              </w:rPr>
            </w:pPr>
            <w:r w:rsidRPr="0062039E">
              <w:rPr>
                <w:i/>
                <w:iCs/>
                <w:sz w:val="12"/>
                <w:szCs w:val="12"/>
                <w:lang w:val="en-US" w:eastAsia="en-US"/>
              </w:rPr>
              <w:t>3</w:t>
            </w:r>
          </w:p>
        </w:tc>
        <w:tc>
          <w:tcPr>
            <w:tcW w:w="1098" w:type="dxa"/>
            <w:tcBorders>
              <w:top w:val="nil"/>
              <w:left w:val="nil"/>
              <w:bottom w:val="double" w:sz="6" w:space="0" w:color="auto"/>
              <w:right w:val="single" w:sz="4" w:space="0" w:color="auto"/>
            </w:tcBorders>
            <w:shd w:val="clear" w:color="000000" w:fill="FFFFFF"/>
            <w:noWrap/>
            <w:vAlign w:val="center"/>
            <w:hideMark/>
          </w:tcPr>
          <w:p w14:paraId="3518BCA3" w14:textId="77777777" w:rsidR="0062039E" w:rsidRPr="0062039E" w:rsidRDefault="0062039E" w:rsidP="0062039E">
            <w:pPr>
              <w:jc w:val="center"/>
              <w:rPr>
                <w:i/>
                <w:iCs/>
                <w:sz w:val="12"/>
                <w:szCs w:val="12"/>
                <w:lang w:val="en-US" w:eastAsia="en-US"/>
              </w:rPr>
            </w:pPr>
            <w:r w:rsidRPr="0062039E">
              <w:rPr>
                <w:i/>
                <w:iCs/>
                <w:sz w:val="12"/>
                <w:szCs w:val="12"/>
                <w:lang w:val="en-US" w:eastAsia="en-US"/>
              </w:rPr>
              <w:t>4</w:t>
            </w:r>
          </w:p>
        </w:tc>
        <w:tc>
          <w:tcPr>
            <w:tcW w:w="1063" w:type="dxa"/>
            <w:tcBorders>
              <w:top w:val="nil"/>
              <w:left w:val="nil"/>
              <w:bottom w:val="double" w:sz="6" w:space="0" w:color="auto"/>
              <w:right w:val="single" w:sz="4" w:space="0" w:color="auto"/>
            </w:tcBorders>
            <w:shd w:val="clear" w:color="000000" w:fill="FFFFFF"/>
            <w:noWrap/>
            <w:vAlign w:val="center"/>
            <w:hideMark/>
          </w:tcPr>
          <w:p w14:paraId="11098160" w14:textId="77777777" w:rsidR="0062039E" w:rsidRPr="0062039E" w:rsidRDefault="0062039E" w:rsidP="0062039E">
            <w:pPr>
              <w:jc w:val="center"/>
              <w:rPr>
                <w:i/>
                <w:iCs/>
                <w:sz w:val="12"/>
                <w:szCs w:val="12"/>
                <w:lang w:val="en-US" w:eastAsia="en-US"/>
              </w:rPr>
            </w:pPr>
            <w:r w:rsidRPr="0062039E">
              <w:rPr>
                <w:i/>
                <w:iCs/>
                <w:sz w:val="12"/>
                <w:szCs w:val="12"/>
                <w:lang w:val="en-US" w:eastAsia="en-US"/>
              </w:rPr>
              <w:t>5</w:t>
            </w:r>
          </w:p>
        </w:tc>
        <w:tc>
          <w:tcPr>
            <w:tcW w:w="801" w:type="dxa"/>
            <w:tcBorders>
              <w:top w:val="nil"/>
              <w:left w:val="nil"/>
              <w:bottom w:val="double" w:sz="6" w:space="0" w:color="auto"/>
              <w:right w:val="single" w:sz="4" w:space="0" w:color="auto"/>
            </w:tcBorders>
            <w:shd w:val="clear" w:color="000000" w:fill="FFFFFF"/>
            <w:noWrap/>
            <w:vAlign w:val="center"/>
            <w:hideMark/>
          </w:tcPr>
          <w:p w14:paraId="34B4F048" w14:textId="77777777" w:rsidR="0062039E" w:rsidRPr="0062039E" w:rsidRDefault="0062039E" w:rsidP="0062039E">
            <w:pPr>
              <w:jc w:val="center"/>
              <w:rPr>
                <w:i/>
                <w:iCs/>
                <w:sz w:val="12"/>
                <w:szCs w:val="12"/>
                <w:lang w:val="en-US" w:eastAsia="en-US"/>
              </w:rPr>
            </w:pPr>
            <w:r w:rsidRPr="0062039E">
              <w:rPr>
                <w:i/>
                <w:iCs/>
                <w:sz w:val="12"/>
                <w:szCs w:val="12"/>
                <w:lang w:val="en-US" w:eastAsia="en-US"/>
              </w:rPr>
              <w:t>6</w:t>
            </w:r>
          </w:p>
        </w:tc>
        <w:tc>
          <w:tcPr>
            <w:tcW w:w="811" w:type="dxa"/>
            <w:tcBorders>
              <w:top w:val="nil"/>
              <w:left w:val="nil"/>
              <w:bottom w:val="double" w:sz="6" w:space="0" w:color="auto"/>
              <w:right w:val="single" w:sz="8" w:space="0" w:color="auto"/>
            </w:tcBorders>
            <w:shd w:val="clear" w:color="000000" w:fill="FFFFFF"/>
            <w:noWrap/>
            <w:vAlign w:val="center"/>
            <w:hideMark/>
          </w:tcPr>
          <w:p w14:paraId="1C72BAAC" w14:textId="77777777" w:rsidR="0062039E" w:rsidRPr="0062039E" w:rsidRDefault="0062039E" w:rsidP="0062039E">
            <w:pPr>
              <w:jc w:val="center"/>
              <w:rPr>
                <w:i/>
                <w:iCs/>
                <w:sz w:val="12"/>
                <w:szCs w:val="12"/>
                <w:lang w:val="en-US" w:eastAsia="en-US"/>
              </w:rPr>
            </w:pPr>
            <w:r w:rsidRPr="0062039E">
              <w:rPr>
                <w:i/>
                <w:iCs/>
                <w:sz w:val="12"/>
                <w:szCs w:val="12"/>
                <w:lang w:val="en-US" w:eastAsia="en-US"/>
              </w:rPr>
              <w:t>7</w:t>
            </w:r>
          </w:p>
        </w:tc>
      </w:tr>
      <w:tr w:rsidR="0062039E" w:rsidRPr="0062039E" w14:paraId="142C21EF" w14:textId="77777777" w:rsidTr="0062039E">
        <w:trPr>
          <w:trHeight w:val="254"/>
          <w:jc w:val="center"/>
        </w:trPr>
        <w:tc>
          <w:tcPr>
            <w:tcW w:w="659" w:type="dxa"/>
            <w:tcBorders>
              <w:top w:val="nil"/>
              <w:left w:val="single" w:sz="8" w:space="0" w:color="auto"/>
              <w:bottom w:val="single" w:sz="8" w:space="0" w:color="auto"/>
              <w:right w:val="single" w:sz="4" w:space="0" w:color="auto"/>
            </w:tcBorders>
            <w:shd w:val="clear" w:color="000000" w:fill="BFBFBF"/>
            <w:noWrap/>
            <w:vAlign w:val="center"/>
            <w:hideMark/>
          </w:tcPr>
          <w:p w14:paraId="7FC9740A" w14:textId="77777777" w:rsidR="0062039E" w:rsidRPr="0062039E" w:rsidRDefault="0062039E" w:rsidP="0062039E">
            <w:pPr>
              <w:jc w:val="center"/>
              <w:rPr>
                <w:b/>
                <w:bCs/>
                <w:sz w:val="18"/>
                <w:szCs w:val="18"/>
                <w:lang w:val="en-US" w:eastAsia="en-US"/>
              </w:rPr>
            </w:pPr>
            <w:r w:rsidRPr="0062039E">
              <w:rPr>
                <w:b/>
                <w:bCs/>
                <w:sz w:val="18"/>
                <w:szCs w:val="18"/>
                <w:lang w:val="en-US" w:eastAsia="en-US"/>
              </w:rPr>
              <w:t>1.</w:t>
            </w:r>
          </w:p>
        </w:tc>
        <w:tc>
          <w:tcPr>
            <w:tcW w:w="5299" w:type="dxa"/>
            <w:tcBorders>
              <w:top w:val="nil"/>
              <w:left w:val="nil"/>
              <w:bottom w:val="single" w:sz="8" w:space="0" w:color="auto"/>
              <w:right w:val="single" w:sz="4" w:space="0" w:color="auto"/>
            </w:tcBorders>
            <w:shd w:val="clear" w:color="000000" w:fill="BFBFBF"/>
            <w:noWrap/>
            <w:vAlign w:val="center"/>
            <w:hideMark/>
          </w:tcPr>
          <w:p w14:paraId="6E75B31E" w14:textId="77777777" w:rsidR="0062039E" w:rsidRPr="0062039E" w:rsidRDefault="0062039E" w:rsidP="0062039E">
            <w:pPr>
              <w:rPr>
                <w:b/>
                <w:bCs/>
                <w:sz w:val="18"/>
                <w:szCs w:val="18"/>
                <w:lang w:val="en-US" w:eastAsia="en-US"/>
              </w:rPr>
            </w:pPr>
            <w:r w:rsidRPr="0062039E">
              <w:rPr>
                <w:b/>
                <w:bCs/>
                <w:sz w:val="18"/>
                <w:szCs w:val="18"/>
                <w:lang w:val="en-US" w:eastAsia="en-US"/>
              </w:rPr>
              <w:t>Трошкови материјала (а+б+в)</w:t>
            </w:r>
          </w:p>
        </w:tc>
        <w:tc>
          <w:tcPr>
            <w:tcW w:w="1016" w:type="dxa"/>
            <w:tcBorders>
              <w:top w:val="nil"/>
              <w:left w:val="nil"/>
              <w:bottom w:val="single" w:sz="8" w:space="0" w:color="auto"/>
              <w:right w:val="single" w:sz="4" w:space="0" w:color="auto"/>
            </w:tcBorders>
            <w:shd w:val="clear" w:color="000000" w:fill="BFBFBF"/>
            <w:noWrap/>
            <w:vAlign w:val="center"/>
            <w:hideMark/>
          </w:tcPr>
          <w:p w14:paraId="3465801C" w14:textId="77777777" w:rsidR="0062039E" w:rsidRPr="0062039E" w:rsidRDefault="0062039E" w:rsidP="0062039E">
            <w:pPr>
              <w:jc w:val="right"/>
              <w:rPr>
                <w:b/>
                <w:bCs/>
                <w:sz w:val="18"/>
                <w:szCs w:val="18"/>
                <w:lang w:val="en-US" w:eastAsia="en-US"/>
              </w:rPr>
            </w:pPr>
            <w:r w:rsidRPr="0062039E">
              <w:rPr>
                <w:b/>
                <w:bCs/>
                <w:sz w:val="18"/>
                <w:szCs w:val="18"/>
                <w:lang w:val="en-US" w:eastAsia="en-US"/>
              </w:rPr>
              <w:t>7.069.460</w:t>
            </w:r>
          </w:p>
        </w:tc>
        <w:tc>
          <w:tcPr>
            <w:tcW w:w="1098" w:type="dxa"/>
            <w:tcBorders>
              <w:top w:val="nil"/>
              <w:left w:val="nil"/>
              <w:bottom w:val="single" w:sz="8" w:space="0" w:color="auto"/>
              <w:right w:val="single" w:sz="4" w:space="0" w:color="auto"/>
            </w:tcBorders>
            <w:shd w:val="clear" w:color="000000" w:fill="BFBFBF"/>
            <w:noWrap/>
            <w:vAlign w:val="center"/>
            <w:hideMark/>
          </w:tcPr>
          <w:p w14:paraId="34F06F8A" w14:textId="77777777" w:rsidR="0062039E" w:rsidRPr="0062039E" w:rsidRDefault="0062039E" w:rsidP="0062039E">
            <w:pPr>
              <w:jc w:val="right"/>
              <w:rPr>
                <w:b/>
                <w:bCs/>
                <w:sz w:val="18"/>
                <w:szCs w:val="18"/>
                <w:lang w:val="en-US" w:eastAsia="en-US"/>
              </w:rPr>
            </w:pPr>
            <w:r w:rsidRPr="0062039E">
              <w:rPr>
                <w:b/>
                <w:bCs/>
                <w:sz w:val="18"/>
                <w:szCs w:val="18"/>
                <w:lang w:val="en-US" w:eastAsia="en-US"/>
              </w:rPr>
              <w:t>18.825.348</w:t>
            </w:r>
          </w:p>
        </w:tc>
        <w:tc>
          <w:tcPr>
            <w:tcW w:w="1063" w:type="dxa"/>
            <w:tcBorders>
              <w:top w:val="nil"/>
              <w:left w:val="nil"/>
              <w:bottom w:val="single" w:sz="8" w:space="0" w:color="auto"/>
              <w:right w:val="single" w:sz="4" w:space="0" w:color="auto"/>
            </w:tcBorders>
            <w:shd w:val="clear" w:color="000000" w:fill="BFBFBF"/>
            <w:noWrap/>
            <w:vAlign w:val="center"/>
            <w:hideMark/>
          </w:tcPr>
          <w:p w14:paraId="06F3D1E9" w14:textId="77777777" w:rsidR="0062039E" w:rsidRPr="0062039E" w:rsidRDefault="0062039E" w:rsidP="0062039E">
            <w:pPr>
              <w:jc w:val="right"/>
              <w:rPr>
                <w:b/>
                <w:bCs/>
                <w:sz w:val="18"/>
                <w:szCs w:val="18"/>
                <w:lang w:val="en-US" w:eastAsia="en-US"/>
              </w:rPr>
            </w:pPr>
            <w:r w:rsidRPr="0062039E">
              <w:rPr>
                <w:b/>
                <w:bCs/>
                <w:sz w:val="18"/>
                <w:szCs w:val="18"/>
                <w:lang w:val="en-US" w:eastAsia="en-US"/>
              </w:rPr>
              <w:t>9.930.594</w:t>
            </w:r>
          </w:p>
        </w:tc>
        <w:tc>
          <w:tcPr>
            <w:tcW w:w="801" w:type="dxa"/>
            <w:tcBorders>
              <w:top w:val="nil"/>
              <w:left w:val="nil"/>
              <w:bottom w:val="single" w:sz="8" w:space="0" w:color="auto"/>
              <w:right w:val="single" w:sz="4" w:space="0" w:color="auto"/>
            </w:tcBorders>
            <w:shd w:val="clear" w:color="000000" w:fill="BFBFBF"/>
            <w:noWrap/>
            <w:vAlign w:val="center"/>
            <w:hideMark/>
          </w:tcPr>
          <w:p w14:paraId="52C883C7" w14:textId="77777777" w:rsidR="0062039E" w:rsidRPr="0062039E" w:rsidRDefault="0062039E" w:rsidP="0062039E">
            <w:pPr>
              <w:jc w:val="center"/>
              <w:rPr>
                <w:b/>
                <w:bCs/>
                <w:i/>
                <w:iCs/>
                <w:sz w:val="18"/>
                <w:szCs w:val="18"/>
                <w:lang w:val="en-US" w:eastAsia="en-US"/>
              </w:rPr>
            </w:pPr>
            <w:r w:rsidRPr="0062039E">
              <w:rPr>
                <w:b/>
                <w:bCs/>
                <w:i/>
                <w:iCs/>
                <w:sz w:val="18"/>
                <w:szCs w:val="18"/>
                <w:lang w:val="en-US" w:eastAsia="en-US"/>
              </w:rPr>
              <w:t>140</w:t>
            </w:r>
          </w:p>
        </w:tc>
        <w:tc>
          <w:tcPr>
            <w:tcW w:w="811" w:type="dxa"/>
            <w:tcBorders>
              <w:top w:val="nil"/>
              <w:left w:val="nil"/>
              <w:bottom w:val="single" w:sz="8" w:space="0" w:color="auto"/>
              <w:right w:val="single" w:sz="8" w:space="0" w:color="auto"/>
            </w:tcBorders>
            <w:shd w:val="clear" w:color="000000" w:fill="BFBFBF"/>
            <w:noWrap/>
            <w:vAlign w:val="center"/>
            <w:hideMark/>
          </w:tcPr>
          <w:p w14:paraId="7174429B" w14:textId="77777777" w:rsidR="0062039E" w:rsidRPr="0062039E" w:rsidRDefault="0062039E" w:rsidP="0062039E">
            <w:pPr>
              <w:jc w:val="center"/>
              <w:rPr>
                <w:b/>
                <w:bCs/>
                <w:i/>
                <w:iCs/>
                <w:sz w:val="18"/>
                <w:szCs w:val="18"/>
                <w:lang w:val="en-US" w:eastAsia="en-US"/>
              </w:rPr>
            </w:pPr>
            <w:r w:rsidRPr="0062039E">
              <w:rPr>
                <w:b/>
                <w:bCs/>
                <w:i/>
                <w:iCs/>
                <w:sz w:val="18"/>
                <w:szCs w:val="18"/>
                <w:lang w:val="en-US" w:eastAsia="en-US"/>
              </w:rPr>
              <w:t>53</w:t>
            </w:r>
          </w:p>
        </w:tc>
      </w:tr>
      <w:tr w:rsidR="0062039E" w:rsidRPr="0062039E" w14:paraId="51278817" w14:textId="77777777" w:rsidTr="0062039E">
        <w:trPr>
          <w:trHeight w:val="241"/>
          <w:jc w:val="center"/>
        </w:trPr>
        <w:tc>
          <w:tcPr>
            <w:tcW w:w="659" w:type="dxa"/>
            <w:tcBorders>
              <w:top w:val="nil"/>
              <w:left w:val="single" w:sz="8" w:space="0" w:color="auto"/>
              <w:bottom w:val="single" w:sz="8" w:space="0" w:color="auto"/>
              <w:right w:val="single" w:sz="4" w:space="0" w:color="auto"/>
            </w:tcBorders>
            <w:shd w:val="clear" w:color="000000" w:fill="D9D9D9"/>
            <w:noWrap/>
            <w:vAlign w:val="center"/>
            <w:hideMark/>
          </w:tcPr>
          <w:p w14:paraId="7C1E7768" w14:textId="77777777" w:rsidR="0062039E" w:rsidRPr="0062039E" w:rsidRDefault="0062039E" w:rsidP="0062039E">
            <w:pPr>
              <w:jc w:val="center"/>
              <w:rPr>
                <w:b/>
                <w:bCs/>
                <w:i/>
                <w:iCs/>
                <w:sz w:val="18"/>
                <w:szCs w:val="18"/>
                <w:lang w:val="en-US" w:eastAsia="en-US"/>
              </w:rPr>
            </w:pPr>
            <w:r w:rsidRPr="0062039E">
              <w:rPr>
                <w:b/>
                <w:bCs/>
                <w:i/>
                <w:iCs/>
                <w:sz w:val="18"/>
                <w:szCs w:val="18"/>
                <w:lang w:val="en-US" w:eastAsia="en-US"/>
              </w:rPr>
              <w:t>а)</w:t>
            </w:r>
          </w:p>
        </w:tc>
        <w:tc>
          <w:tcPr>
            <w:tcW w:w="5299" w:type="dxa"/>
            <w:tcBorders>
              <w:top w:val="nil"/>
              <w:left w:val="nil"/>
              <w:bottom w:val="single" w:sz="8" w:space="0" w:color="auto"/>
              <w:right w:val="single" w:sz="4" w:space="0" w:color="auto"/>
            </w:tcBorders>
            <w:shd w:val="clear" w:color="000000" w:fill="D9D9D9"/>
            <w:noWrap/>
            <w:vAlign w:val="center"/>
            <w:hideMark/>
          </w:tcPr>
          <w:p w14:paraId="37D7C9B7" w14:textId="77777777" w:rsidR="0062039E" w:rsidRPr="0062039E" w:rsidRDefault="0062039E" w:rsidP="0062039E">
            <w:pPr>
              <w:rPr>
                <w:b/>
                <w:bCs/>
                <w:i/>
                <w:iCs/>
                <w:sz w:val="18"/>
                <w:szCs w:val="18"/>
                <w:lang w:val="en-US" w:eastAsia="en-US"/>
              </w:rPr>
            </w:pPr>
            <w:r w:rsidRPr="0062039E">
              <w:rPr>
                <w:b/>
                <w:bCs/>
                <w:i/>
                <w:iCs/>
                <w:sz w:val="18"/>
                <w:szCs w:val="18"/>
                <w:lang w:val="en-US" w:eastAsia="en-US"/>
              </w:rPr>
              <w:t xml:space="preserve"> Трошкови материјала за израду</w:t>
            </w:r>
          </w:p>
        </w:tc>
        <w:tc>
          <w:tcPr>
            <w:tcW w:w="1016" w:type="dxa"/>
            <w:tcBorders>
              <w:top w:val="nil"/>
              <w:left w:val="nil"/>
              <w:bottom w:val="single" w:sz="8" w:space="0" w:color="auto"/>
              <w:right w:val="single" w:sz="4" w:space="0" w:color="auto"/>
            </w:tcBorders>
            <w:shd w:val="clear" w:color="000000" w:fill="D9D9D9"/>
            <w:noWrap/>
            <w:vAlign w:val="center"/>
            <w:hideMark/>
          </w:tcPr>
          <w:p w14:paraId="6C6251E9" w14:textId="77777777" w:rsidR="0062039E" w:rsidRPr="0062039E" w:rsidRDefault="0062039E" w:rsidP="0062039E">
            <w:pPr>
              <w:jc w:val="right"/>
              <w:rPr>
                <w:b/>
                <w:bCs/>
                <w:i/>
                <w:iCs/>
                <w:sz w:val="18"/>
                <w:szCs w:val="18"/>
                <w:lang w:val="en-US" w:eastAsia="en-US"/>
              </w:rPr>
            </w:pPr>
            <w:r w:rsidRPr="0062039E">
              <w:rPr>
                <w:b/>
                <w:bCs/>
                <w:i/>
                <w:iCs/>
                <w:sz w:val="18"/>
                <w:szCs w:val="18"/>
                <w:lang w:val="en-US" w:eastAsia="en-US"/>
              </w:rPr>
              <w:t>2.650.208</w:t>
            </w:r>
          </w:p>
        </w:tc>
        <w:tc>
          <w:tcPr>
            <w:tcW w:w="1098" w:type="dxa"/>
            <w:tcBorders>
              <w:top w:val="nil"/>
              <w:left w:val="nil"/>
              <w:bottom w:val="single" w:sz="8" w:space="0" w:color="auto"/>
              <w:right w:val="single" w:sz="4" w:space="0" w:color="auto"/>
            </w:tcBorders>
            <w:shd w:val="clear" w:color="000000" w:fill="D9D9D9"/>
            <w:noWrap/>
            <w:vAlign w:val="center"/>
            <w:hideMark/>
          </w:tcPr>
          <w:p w14:paraId="12ED4F15" w14:textId="77777777" w:rsidR="0062039E" w:rsidRPr="0062039E" w:rsidRDefault="0062039E" w:rsidP="0062039E">
            <w:pPr>
              <w:jc w:val="right"/>
              <w:rPr>
                <w:b/>
                <w:bCs/>
                <w:i/>
                <w:iCs/>
                <w:sz w:val="18"/>
                <w:szCs w:val="18"/>
                <w:lang w:val="en-US" w:eastAsia="en-US"/>
              </w:rPr>
            </w:pPr>
            <w:r w:rsidRPr="0062039E">
              <w:rPr>
                <w:b/>
                <w:bCs/>
                <w:i/>
                <w:iCs/>
                <w:sz w:val="18"/>
                <w:szCs w:val="18"/>
                <w:lang w:val="en-US" w:eastAsia="en-US"/>
              </w:rPr>
              <w:t>11.533.348</w:t>
            </w:r>
          </w:p>
        </w:tc>
        <w:tc>
          <w:tcPr>
            <w:tcW w:w="1063" w:type="dxa"/>
            <w:tcBorders>
              <w:top w:val="nil"/>
              <w:left w:val="nil"/>
              <w:bottom w:val="single" w:sz="8" w:space="0" w:color="auto"/>
              <w:right w:val="single" w:sz="4" w:space="0" w:color="auto"/>
            </w:tcBorders>
            <w:shd w:val="clear" w:color="000000" w:fill="D9D9D9"/>
            <w:noWrap/>
            <w:vAlign w:val="center"/>
            <w:hideMark/>
          </w:tcPr>
          <w:p w14:paraId="34FFA0C9" w14:textId="77777777" w:rsidR="0062039E" w:rsidRPr="0062039E" w:rsidRDefault="0062039E" w:rsidP="0062039E">
            <w:pPr>
              <w:jc w:val="right"/>
              <w:rPr>
                <w:b/>
                <w:bCs/>
                <w:i/>
                <w:iCs/>
                <w:sz w:val="18"/>
                <w:szCs w:val="18"/>
                <w:lang w:val="en-US" w:eastAsia="en-US"/>
              </w:rPr>
            </w:pPr>
            <w:r w:rsidRPr="0062039E">
              <w:rPr>
                <w:b/>
                <w:bCs/>
                <w:i/>
                <w:iCs/>
                <w:sz w:val="18"/>
                <w:szCs w:val="18"/>
                <w:lang w:val="en-US" w:eastAsia="en-US"/>
              </w:rPr>
              <w:t>4.217.463</w:t>
            </w:r>
          </w:p>
        </w:tc>
        <w:tc>
          <w:tcPr>
            <w:tcW w:w="801" w:type="dxa"/>
            <w:tcBorders>
              <w:top w:val="nil"/>
              <w:left w:val="nil"/>
              <w:bottom w:val="single" w:sz="8" w:space="0" w:color="auto"/>
              <w:right w:val="single" w:sz="4" w:space="0" w:color="auto"/>
            </w:tcBorders>
            <w:shd w:val="clear" w:color="000000" w:fill="D9D9D9"/>
            <w:noWrap/>
            <w:vAlign w:val="center"/>
            <w:hideMark/>
          </w:tcPr>
          <w:p w14:paraId="4DC815C9" w14:textId="77777777" w:rsidR="0062039E" w:rsidRPr="0062039E" w:rsidRDefault="0062039E" w:rsidP="0062039E">
            <w:pPr>
              <w:jc w:val="center"/>
              <w:rPr>
                <w:b/>
                <w:bCs/>
                <w:i/>
                <w:iCs/>
                <w:sz w:val="18"/>
                <w:szCs w:val="18"/>
                <w:lang w:val="en-US" w:eastAsia="en-US"/>
              </w:rPr>
            </w:pPr>
            <w:r w:rsidRPr="0062039E">
              <w:rPr>
                <w:b/>
                <w:bCs/>
                <w:i/>
                <w:iCs/>
                <w:sz w:val="18"/>
                <w:szCs w:val="18"/>
                <w:lang w:val="en-US" w:eastAsia="en-US"/>
              </w:rPr>
              <w:t>159</w:t>
            </w:r>
          </w:p>
        </w:tc>
        <w:tc>
          <w:tcPr>
            <w:tcW w:w="811" w:type="dxa"/>
            <w:tcBorders>
              <w:top w:val="nil"/>
              <w:left w:val="nil"/>
              <w:bottom w:val="single" w:sz="8" w:space="0" w:color="auto"/>
              <w:right w:val="single" w:sz="8" w:space="0" w:color="auto"/>
            </w:tcBorders>
            <w:shd w:val="clear" w:color="000000" w:fill="D9D9D9"/>
            <w:noWrap/>
            <w:vAlign w:val="center"/>
            <w:hideMark/>
          </w:tcPr>
          <w:p w14:paraId="0FF8A6E6" w14:textId="77777777" w:rsidR="0062039E" w:rsidRPr="0062039E" w:rsidRDefault="0062039E" w:rsidP="0062039E">
            <w:pPr>
              <w:jc w:val="center"/>
              <w:rPr>
                <w:b/>
                <w:bCs/>
                <w:i/>
                <w:iCs/>
                <w:sz w:val="18"/>
                <w:szCs w:val="18"/>
                <w:lang w:val="en-US" w:eastAsia="en-US"/>
              </w:rPr>
            </w:pPr>
            <w:r w:rsidRPr="0062039E">
              <w:rPr>
                <w:b/>
                <w:bCs/>
                <w:i/>
                <w:iCs/>
                <w:sz w:val="18"/>
                <w:szCs w:val="18"/>
                <w:lang w:val="en-US" w:eastAsia="en-US"/>
              </w:rPr>
              <w:t>37</w:t>
            </w:r>
          </w:p>
        </w:tc>
      </w:tr>
      <w:tr w:rsidR="0062039E" w:rsidRPr="0062039E" w14:paraId="0A1FF5C8" w14:textId="77777777" w:rsidTr="0062039E">
        <w:trPr>
          <w:trHeight w:val="453"/>
          <w:jc w:val="center"/>
        </w:trPr>
        <w:tc>
          <w:tcPr>
            <w:tcW w:w="659" w:type="dxa"/>
            <w:tcBorders>
              <w:top w:val="nil"/>
              <w:left w:val="single" w:sz="8" w:space="0" w:color="auto"/>
              <w:bottom w:val="single" w:sz="4" w:space="0" w:color="auto"/>
              <w:right w:val="single" w:sz="4" w:space="0" w:color="auto"/>
            </w:tcBorders>
            <w:shd w:val="clear" w:color="000000" w:fill="FFFFFF"/>
            <w:noWrap/>
            <w:vAlign w:val="center"/>
            <w:hideMark/>
          </w:tcPr>
          <w:p w14:paraId="749CBF95" w14:textId="77777777" w:rsidR="0062039E" w:rsidRPr="0062039E" w:rsidRDefault="0062039E" w:rsidP="0062039E">
            <w:pPr>
              <w:jc w:val="center"/>
              <w:rPr>
                <w:sz w:val="18"/>
                <w:szCs w:val="18"/>
                <w:lang w:val="en-US" w:eastAsia="en-US"/>
              </w:rPr>
            </w:pPr>
            <w:r w:rsidRPr="0062039E">
              <w:rPr>
                <w:sz w:val="18"/>
                <w:szCs w:val="18"/>
                <w:lang w:val="en-US" w:eastAsia="en-US"/>
              </w:rPr>
              <w:t> </w:t>
            </w:r>
          </w:p>
        </w:tc>
        <w:tc>
          <w:tcPr>
            <w:tcW w:w="5299" w:type="dxa"/>
            <w:tcBorders>
              <w:top w:val="nil"/>
              <w:left w:val="nil"/>
              <w:bottom w:val="single" w:sz="4" w:space="0" w:color="auto"/>
              <w:right w:val="single" w:sz="4" w:space="0" w:color="auto"/>
            </w:tcBorders>
            <w:shd w:val="clear" w:color="000000" w:fill="FFFFFF"/>
            <w:vAlign w:val="center"/>
            <w:hideMark/>
          </w:tcPr>
          <w:p w14:paraId="3C6EA02E" w14:textId="77777777" w:rsidR="0062039E" w:rsidRPr="0062039E" w:rsidRDefault="0062039E" w:rsidP="0062039E">
            <w:pPr>
              <w:rPr>
                <w:sz w:val="18"/>
                <w:szCs w:val="18"/>
                <w:lang w:val="en-US" w:eastAsia="en-US"/>
              </w:rPr>
            </w:pPr>
            <w:r w:rsidRPr="0062039E">
              <w:rPr>
                <w:sz w:val="18"/>
                <w:szCs w:val="18"/>
                <w:lang w:val="en-US" w:eastAsia="en-US"/>
              </w:rPr>
              <w:t>Трошкови основног материјала и сировина за израду учинака-резервних  дијелови</w:t>
            </w:r>
          </w:p>
        </w:tc>
        <w:tc>
          <w:tcPr>
            <w:tcW w:w="1016" w:type="dxa"/>
            <w:tcBorders>
              <w:top w:val="nil"/>
              <w:left w:val="nil"/>
              <w:bottom w:val="single" w:sz="4" w:space="0" w:color="auto"/>
              <w:right w:val="single" w:sz="4" w:space="0" w:color="auto"/>
            </w:tcBorders>
            <w:shd w:val="clear" w:color="000000" w:fill="FFFFFF"/>
            <w:noWrap/>
            <w:vAlign w:val="center"/>
            <w:hideMark/>
          </w:tcPr>
          <w:p w14:paraId="7B03D1A9" w14:textId="77777777" w:rsidR="0062039E" w:rsidRPr="0062039E" w:rsidRDefault="0062039E" w:rsidP="0062039E">
            <w:pPr>
              <w:jc w:val="right"/>
              <w:rPr>
                <w:sz w:val="18"/>
                <w:szCs w:val="18"/>
                <w:lang w:val="en-US" w:eastAsia="en-US"/>
              </w:rPr>
            </w:pPr>
            <w:r w:rsidRPr="0062039E">
              <w:rPr>
                <w:sz w:val="18"/>
                <w:szCs w:val="18"/>
                <w:lang w:val="en-US" w:eastAsia="en-US"/>
              </w:rPr>
              <w:t>784.769</w:t>
            </w:r>
          </w:p>
        </w:tc>
        <w:tc>
          <w:tcPr>
            <w:tcW w:w="1098" w:type="dxa"/>
            <w:tcBorders>
              <w:top w:val="nil"/>
              <w:left w:val="nil"/>
              <w:bottom w:val="single" w:sz="4" w:space="0" w:color="auto"/>
              <w:right w:val="single" w:sz="4" w:space="0" w:color="auto"/>
            </w:tcBorders>
            <w:shd w:val="clear" w:color="000000" w:fill="FFFFFF"/>
            <w:noWrap/>
            <w:vAlign w:val="center"/>
            <w:hideMark/>
          </w:tcPr>
          <w:p w14:paraId="5C8F2F23" w14:textId="77777777" w:rsidR="0062039E" w:rsidRPr="0062039E" w:rsidRDefault="0062039E" w:rsidP="0062039E">
            <w:pPr>
              <w:jc w:val="right"/>
              <w:rPr>
                <w:sz w:val="18"/>
                <w:szCs w:val="18"/>
                <w:lang w:val="en-US" w:eastAsia="en-US"/>
              </w:rPr>
            </w:pPr>
            <w:r w:rsidRPr="0062039E">
              <w:rPr>
                <w:sz w:val="18"/>
                <w:szCs w:val="18"/>
                <w:lang w:val="en-US" w:eastAsia="en-US"/>
              </w:rPr>
              <w:t xml:space="preserve">6.366.400    </w:t>
            </w:r>
          </w:p>
        </w:tc>
        <w:tc>
          <w:tcPr>
            <w:tcW w:w="1063" w:type="dxa"/>
            <w:tcBorders>
              <w:top w:val="nil"/>
              <w:left w:val="nil"/>
              <w:bottom w:val="single" w:sz="4" w:space="0" w:color="auto"/>
              <w:right w:val="single" w:sz="4" w:space="0" w:color="auto"/>
            </w:tcBorders>
            <w:shd w:val="clear" w:color="000000" w:fill="FFFFFF"/>
            <w:noWrap/>
            <w:vAlign w:val="center"/>
            <w:hideMark/>
          </w:tcPr>
          <w:p w14:paraId="7C103D89" w14:textId="77777777" w:rsidR="0062039E" w:rsidRPr="0062039E" w:rsidRDefault="0062039E" w:rsidP="0062039E">
            <w:pPr>
              <w:jc w:val="right"/>
              <w:rPr>
                <w:sz w:val="18"/>
                <w:szCs w:val="18"/>
                <w:lang w:val="en-US" w:eastAsia="en-US"/>
              </w:rPr>
            </w:pPr>
            <w:r w:rsidRPr="0062039E">
              <w:rPr>
                <w:sz w:val="18"/>
                <w:szCs w:val="18"/>
                <w:lang w:val="en-US" w:eastAsia="en-US"/>
              </w:rPr>
              <w:t>1.453.947</w:t>
            </w:r>
          </w:p>
        </w:tc>
        <w:tc>
          <w:tcPr>
            <w:tcW w:w="801" w:type="dxa"/>
            <w:tcBorders>
              <w:top w:val="nil"/>
              <w:left w:val="nil"/>
              <w:bottom w:val="single" w:sz="4" w:space="0" w:color="auto"/>
              <w:right w:val="single" w:sz="4" w:space="0" w:color="auto"/>
            </w:tcBorders>
            <w:shd w:val="clear" w:color="000000" w:fill="FFFFFF"/>
            <w:noWrap/>
            <w:vAlign w:val="center"/>
            <w:hideMark/>
          </w:tcPr>
          <w:p w14:paraId="16159939" w14:textId="77777777" w:rsidR="0062039E" w:rsidRPr="0062039E" w:rsidRDefault="0062039E" w:rsidP="0062039E">
            <w:pPr>
              <w:jc w:val="center"/>
              <w:rPr>
                <w:sz w:val="18"/>
                <w:szCs w:val="18"/>
                <w:lang w:val="en-US" w:eastAsia="en-US"/>
              </w:rPr>
            </w:pPr>
            <w:r w:rsidRPr="0062039E">
              <w:rPr>
                <w:sz w:val="18"/>
                <w:szCs w:val="18"/>
                <w:lang w:val="en-US" w:eastAsia="en-US"/>
              </w:rPr>
              <w:t>185</w:t>
            </w:r>
          </w:p>
        </w:tc>
        <w:tc>
          <w:tcPr>
            <w:tcW w:w="811" w:type="dxa"/>
            <w:tcBorders>
              <w:top w:val="nil"/>
              <w:left w:val="nil"/>
              <w:bottom w:val="single" w:sz="4" w:space="0" w:color="auto"/>
              <w:right w:val="single" w:sz="8" w:space="0" w:color="auto"/>
            </w:tcBorders>
            <w:shd w:val="clear" w:color="000000" w:fill="FFFFFF"/>
            <w:noWrap/>
            <w:vAlign w:val="center"/>
            <w:hideMark/>
          </w:tcPr>
          <w:p w14:paraId="55A3DB46" w14:textId="77777777" w:rsidR="0062039E" w:rsidRPr="0062039E" w:rsidRDefault="0062039E" w:rsidP="0062039E">
            <w:pPr>
              <w:jc w:val="center"/>
              <w:rPr>
                <w:sz w:val="18"/>
                <w:szCs w:val="18"/>
                <w:lang w:val="en-US" w:eastAsia="en-US"/>
              </w:rPr>
            </w:pPr>
            <w:r w:rsidRPr="0062039E">
              <w:rPr>
                <w:sz w:val="18"/>
                <w:szCs w:val="18"/>
                <w:lang w:val="en-US" w:eastAsia="en-US"/>
              </w:rPr>
              <w:t>23</w:t>
            </w:r>
          </w:p>
        </w:tc>
      </w:tr>
      <w:tr w:rsidR="0062039E" w:rsidRPr="0062039E" w14:paraId="40C607DC" w14:textId="77777777" w:rsidTr="0062039E">
        <w:trPr>
          <w:trHeight w:val="241"/>
          <w:jc w:val="center"/>
        </w:trPr>
        <w:tc>
          <w:tcPr>
            <w:tcW w:w="659" w:type="dxa"/>
            <w:tcBorders>
              <w:top w:val="nil"/>
              <w:left w:val="single" w:sz="8" w:space="0" w:color="auto"/>
              <w:bottom w:val="nil"/>
              <w:right w:val="single" w:sz="4" w:space="0" w:color="auto"/>
            </w:tcBorders>
            <w:shd w:val="clear" w:color="000000" w:fill="FFFFFF"/>
            <w:noWrap/>
            <w:vAlign w:val="center"/>
            <w:hideMark/>
          </w:tcPr>
          <w:p w14:paraId="0724BBF9" w14:textId="77777777" w:rsidR="0062039E" w:rsidRPr="0062039E" w:rsidRDefault="0062039E" w:rsidP="0062039E">
            <w:pPr>
              <w:jc w:val="center"/>
              <w:rPr>
                <w:sz w:val="18"/>
                <w:szCs w:val="18"/>
                <w:lang w:val="en-US" w:eastAsia="en-US"/>
              </w:rPr>
            </w:pPr>
            <w:r w:rsidRPr="0062039E">
              <w:rPr>
                <w:sz w:val="18"/>
                <w:szCs w:val="18"/>
                <w:lang w:val="en-US" w:eastAsia="en-US"/>
              </w:rPr>
              <w:t>-</w:t>
            </w:r>
          </w:p>
        </w:tc>
        <w:tc>
          <w:tcPr>
            <w:tcW w:w="5299" w:type="dxa"/>
            <w:tcBorders>
              <w:top w:val="nil"/>
              <w:left w:val="nil"/>
              <w:bottom w:val="nil"/>
              <w:right w:val="single" w:sz="4" w:space="0" w:color="auto"/>
            </w:tcBorders>
            <w:shd w:val="clear" w:color="000000" w:fill="FFFFFF"/>
            <w:noWrap/>
            <w:vAlign w:val="center"/>
            <w:hideMark/>
          </w:tcPr>
          <w:p w14:paraId="274BE96B" w14:textId="77777777" w:rsidR="0062039E" w:rsidRPr="0062039E" w:rsidRDefault="0062039E" w:rsidP="0062039E">
            <w:pPr>
              <w:rPr>
                <w:sz w:val="18"/>
                <w:szCs w:val="18"/>
                <w:lang w:val="en-US" w:eastAsia="en-US"/>
              </w:rPr>
            </w:pPr>
            <w:r w:rsidRPr="0062039E">
              <w:rPr>
                <w:sz w:val="18"/>
                <w:szCs w:val="18"/>
                <w:lang w:val="en-US" w:eastAsia="en-US"/>
              </w:rPr>
              <w:t>Трошкови осталог материјала</w:t>
            </w:r>
          </w:p>
        </w:tc>
        <w:tc>
          <w:tcPr>
            <w:tcW w:w="1016" w:type="dxa"/>
            <w:tcBorders>
              <w:top w:val="nil"/>
              <w:left w:val="nil"/>
              <w:bottom w:val="nil"/>
              <w:right w:val="single" w:sz="4" w:space="0" w:color="auto"/>
            </w:tcBorders>
            <w:shd w:val="clear" w:color="000000" w:fill="FFFFFF"/>
            <w:noWrap/>
            <w:vAlign w:val="center"/>
            <w:hideMark/>
          </w:tcPr>
          <w:p w14:paraId="26467CEC" w14:textId="77777777" w:rsidR="0062039E" w:rsidRPr="0062039E" w:rsidRDefault="0062039E" w:rsidP="0062039E">
            <w:pPr>
              <w:jc w:val="right"/>
              <w:rPr>
                <w:sz w:val="18"/>
                <w:szCs w:val="18"/>
                <w:lang w:val="en-US" w:eastAsia="en-US"/>
              </w:rPr>
            </w:pPr>
            <w:r w:rsidRPr="0062039E">
              <w:rPr>
                <w:sz w:val="18"/>
                <w:szCs w:val="18"/>
                <w:lang w:val="en-US" w:eastAsia="en-US"/>
              </w:rPr>
              <w:t>1.865.439</w:t>
            </w:r>
          </w:p>
        </w:tc>
        <w:tc>
          <w:tcPr>
            <w:tcW w:w="1098" w:type="dxa"/>
            <w:tcBorders>
              <w:top w:val="nil"/>
              <w:left w:val="nil"/>
              <w:bottom w:val="nil"/>
              <w:right w:val="single" w:sz="4" w:space="0" w:color="auto"/>
            </w:tcBorders>
            <w:shd w:val="clear" w:color="000000" w:fill="FFFFFF"/>
            <w:noWrap/>
            <w:vAlign w:val="center"/>
            <w:hideMark/>
          </w:tcPr>
          <w:p w14:paraId="79333569" w14:textId="77777777" w:rsidR="0062039E" w:rsidRPr="0062039E" w:rsidRDefault="0062039E" w:rsidP="0062039E">
            <w:pPr>
              <w:jc w:val="right"/>
              <w:rPr>
                <w:sz w:val="18"/>
                <w:szCs w:val="18"/>
                <w:lang w:val="en-US" w:eastAsia="en-US"/>
              </w:rPr>
            </w:pPr>
            <w:r w:rsidRPr="0062039E">
              <w:rPr>
                <w:sz w:val="18"/>
                <w:szCs w:val="18"/>
                <w:lang w:val="en-US" w:eastAsia="en-US"/>
              </w:rPr>
              <w:t xml:space="preserve">5.166.948    </w:t>
            </w:r>
          </w:p>
        </w:tc>
        <w:tc>
          <w:tcPr>
            <w:tcW w:w="1063" w:type="dxa"/>
            <w:tcBorders>
              <w:top w:val="nil"/>
              <w:left w:val="nil"/>
              <w:bottom w:val="nil"/>
              <w:right w:val="single" w:sz="4" w:space="0" w:color="auto"/>
            </w:tcBorders>
            <w:shd w:val="clear" w:color="000000" w:fill="FFFFFF"/>
            <w:noWrap/>
            <w:vAlign w:val="center"/>
            <w:hideMark/>
          </w:tcPr>
          <w:p w14:paraId="3C94E884" w14:textId="77777777" w:rsidR="0062039E" w:rsidRPr="0062039E" w:rsidRDefault="0062039E" w:rsidP="0062039E">
            <w:pPr>
              <w:jc w:val="right"/>
              <w:rPr>
                <w:sz w:val="18"/>
                <w:szCs w:val="18"/>
                <w:lang w:val="en-US" w:eastAsia="en-US"/>
              </w:rPr>
            </w:pPr>
            <w:r w:rsidRPr="0062039E">
              <w:rPr>
                <w:sz w:val="18"/>
                <w:szCs w:val="18"/>
                <w:lang w:val="en-US" w:eastAsia="en-US"/>
              </w:rPr>
              <w:t>2.763.516</w:t>
            </w:r>
          </w:p>
        </w:tc>
        <w:tc>
          <w:tcPr>
            <w:tcW w:w="801" w:type="dxa"/>
            <w:tcBorders>
              <w:top w:val="nil"/>
              <w:left w:val="nil"/>
              <w:bottom w:val="nil"/>
              <w:right w:val="single" w:sz="4" w:space="0" w:color="auto"/>
            </w:tcBorders>
            <w:shd w:val="clear" w:color="000000" w:fill="FFFFFF"/>
            <w:noWrap/>
            <w:vAlign w:val="center"/>
            <w:hideMark/>
          </w:tcPr>
          <w:p w14:paraId="37A8F508" w14:textId="77777777" w:rsidR="0062039E" w:rsidRPr="0062039E" w:rsidRDefault="0062039E" w:rsidP="0062039E">
            <w:pPr>
              <w:jc w:val="center"/>
              <w:rPr>
                <w:sz w:val="18"/>
                <w:szCs w:val="18"/>
                <w:lang w:val="en-US" w:eastAsia="en-US"/>
              </w:rPr>
            </w:pPr>
            <w:r w:rsidRPr="0062039E">
              <w:rPr>
                <w:sz w:val="18"/>
                <w:szCs w:val="18"/>
                <w:lang w:val="en-US" w:eastAsia="en-US"/>
              </w:rPr>
              <w:t>148</w:t>
            </w:r>
          </w:p>
        </w:tc>
        <w:tc>
          <w:tcPr>
            <w:tcW w:w="811" w:type="dxa"/>
            <w:tcBorders>
              <w:top w:val="nil"/>
              <w:left w:val="nil"/>
              <w:bottom w:val="nil"/>
              <w:right w:val="single" w:sz="8" w:space="0" w:color="auto"/>
            </w:tcBorders>
            <w:shd w:val="clear" w:color="000000" w:fill="FFFFFF"/>
            <w:noWrap/>
            <w:vAlign w:val="center"/>
            <w:hideMark/>
          </w:tcPr>
          <w:p w14:paraId="67CD0F04" w14:textId="77777777" w:rsidR="0062039E" w:rsidRPr="0062039E" w:rsidRDefault="0062039E" w:rsidP="0062039E">
            <w:pPr>
              <w:jc w:val="center"/>
              <w:rPr>
                <w:sz w:val="18"/>
                <w:szCs w:val="18"/>
                <w:lang w:val="en-US" w:eastAsia="en-US"/>
              </w:rPr>
            </w:pPr>
            <w:r w:rsidRPr="0062039E">
              <w:rPr>
                <w:sz w:val="18"/>
                <w:szCs w:val="18"/>
                <w:lang w:val="en-US" w:eastAsia="en-US"/>
              </w:rPr>
              <w:t>53</w:t>
            </w:r>
          </w:p>
        </w:tc>
      </w:tr>
      <w:tr w:rsidR="0062039E" w:rsidRPr="0062039E" w14:paraId="6C77E6E3" w14:textId="77777777" w:rsidTr="0062039E">
        <w:trPr>
          <w:trHeight w:val="241"/>
          <w:jc w:val="center"/>
        </w:trPr>
        <w:tc>
          <w:tcPr>
            <w:tcW w:w="659"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082862FC" w14:textId="77777777" w:rsidR="0062039E" w:rsidRPr="0062039E" w:rsidRDefault="0062039E" w:rsidP="0062039E">
            <w:pPr>
              <w:jc w:val="center"/>
              <w:rPr>
                <w:b/>
                <w:bCs/>
                <w:i/>
                <w:iCs/>
                <w:sz w:val="18"/>
                <w:szCs w:val="18"/>
                <w:lang w:val="en-US" w:eastAsia="en-US"/>
              </w:rPr>
            </w:pPr>
            <w:r w:rsidRPr="0062039E">
              <w:rPr>
                <w:b/>
                <w:bCs/>
                <w:i/>
                <w:iCs/>
                <w:sz w:val="18"/>
                <w:szCs w:val="18"/>
                <w:lang w:val="en-US" w:eastAsia="en-US"/>
              </w:rPr>
              <w:t>б)</w:t>
            </w:r>
          </w:p>
        </w:tc>
        <w:tc>
          <w:tcPr>
            <w:tcW w:w="5299" w:type="dxa"/>
            <w:tcBorders>
              <w:top w:val="single" w:sz="8" w:space="0" w:color="auto"/>
              <w:left w:val="nil"/>
              <w:bottom w:val="single" w:sz="8" w:space="0" w:color="auto"/>
              <w:right w:val="single" w:sz="4" w:space="0" w:color="auto"/>
            </w:tcBorders>
            <w:shd w:val="clear" w:color="000000" w:fill="D9D9D9"/>
            <w:noWrap/>
            <w:vAlign w:val="center"/>
            <w:hideMark/>
          </w:tcPr>
          <w:p w14:paraId="106A0BC8" w14:textId="77777777" w:rsidR="0062039E" w:rsidRPr="0062039E" w:rsidRDefault="0062039E" w:rsidP="0062039E">
            <w:pPr>
              <w:rPr>
                <w:b/>
                <w:bCs/>
                <w:i/>
                <w:iCs/>
                <w:sz w:val="18"/>
                <w:szCs w:val="18"/>
                <w:lang w:val="en-US" w:eastAsia="en-US"/>
              </w:rPr>
            </w:pPr>
            <w:r w:rsidRPr="0062039E">
              <w:rPr>
                <w:b/>
                <w:bCs/>
                <w:i/>
                <w:iCs/>
                <w:sz w:val="18"/>
                <w:szCs w:val="18"/>
                <w:lang w:val="en-US" w:eastAsia="en-US"/>
              </w:rPr>
              <w:t>Трошкови осталог материјала (режијског)</w:t>
            </w:r>
          </w:p>
        </w:tc>
        <w:tc>
          <w:tcPr>
            <w:tcW w:w="1016" w:type="dxa"/>
            <w:tcBorders>
              <w:top w:val="single" w:sz="8" w:space="0" w:color="auto"/>
              <w:left w:val="nil"/>
              <w:bottom w:val="single" w:sz="8" w:space="0" w:color="auto"/>
              <w:right w:val="single" w:sz="4" w:space="0" w:color="auto"/>
            </w:tcBorders>
            <w:shd w:val="clear" w:color="000000" w:fill="D9D9D9"/>
            <w:noWrap/>
            <w:vAlign w:val="center"/>
            <w:hideMark/>
          </w:tcPr>
          <w:p w14:paraId="4F52ADE7" w14:textId="77777777" w:rsidR="0062039E" w:rsidRPr="0062039E" w:rsidRDefault="0062039E" w:rsidP="0062039E">
            <w:pPr>
              <w:jc w:val="right"/>
              <w:rPr>
                <w:b/>
                <w:bCs/>
                <w:i/>
                <w:iCs/>
                <w:sz w:val="18"/>
                <w:szCs w:val="18"/>
                <w:lang w:val="en-US" w:eastAsia="en-US"/>
              </w:rPr>
            </w:pPr>
            <w:r w:rsidRPr="0062039E">
              <w:rPr>
                <w:b/>
                <w:bCs/>
                <w:i/>
                <w:iCs/>
                <w:sz w:val="18"/>
                <w:szCs w:val="18"/>
                <w:lang w:val="en-US" w:eastAsia="en-US"/>
              </w:rPr>
              <w:t>371.507</w:t>
            </w:r>
          </w:p>
        </w:tc>
        <w:tc>
          <w:tcPr>
            <w:tcW w:w="1098" w:type="dxa"/>
            <w:tcBorders>
              <w:top w:val="single" w:sz="8" w:space="0" w:color="auto"/>
              <w:left w:val="nil"/>
              <w:bottom w:val="single" w:sz="8" w:space="0" w:color="auto"/>
              <w:right w:val="single" w:sz="4" w:space="0" w:color="auto"/>
            </w:tcBorders>
            <w:shd w:val="clear" w:color="000000" w:fill="D9D9D9"/>
            <w:noWrap/>
            <w:vAlign w:val="center"/>
            <w:hideMark/>
          </w:tcPr>
          <w:p w14:paraId="31E6643D" w14:textId="77777777" w:rsidR="0062039E" w:rsidRPr="0062039E" w:rsidRDefault="0062039E" w:rsidP="0062039E">
            <w:pPr>
              <w:jc w:val="right"/>
              <w:rPr>
                <w:b/>
                <w:bCs/>
                <w:i/>
                <w:iCs/>
                <w:sz w:val="18"/>
                <w:szCs w:val="18"/>
                <w:lang w:val="en-US" w:eastAsia="en-US"/>
              </w:rPr>
            </w:pPr>
            <w:r w:rsidRPr="0062039E">
              <w:rPr>
                <w:b/>
                <w:bCs/>
                <w:i/>
                <w:iCs/>
                <w:sz w:val="18"/>
                <w:szCs w:val="18"/>
                <w:lang w:val="en-US" w:eastAsia="en-US"/>
              </w:rPr>
              <w:t xml:space="preserve">500.000   </w:t>
            </w:r>
          </w:p>
        </w:tc>
        <w:tc>
          <w:tcPr>
            <w:tcW w:w="1063" w:type="dxa"/>
            <w:tcBorders>
              <w:top w:val="single" w:sz="8" w:space="0" w:color="auto"/>
              <w:left w:val="nil"/>
              <w:bottom w:val="single" w:sz="8" w:space="0" w:color="auto"/>
              <w:right w:val="single" w:sz="4" w:space="0" w:color="auto"/>
            </w:tcBorders>
            <w:shd w:val="clear" w:color="000000" w:fill="D9D9D9"/>
            <w:noWrap/>
            <w:vAlign w:val="center"/>
            <w:hideMark/>
          </w:tcPr>
          <w:p w14:paraId="6EA05285" w14:textId="77777777" w:rsidR="0062039E" w:rsidRPr="0062039E" w:rsidRDefault="0062039E" w:rsidP="0062039E">
            <w:pPr>
              <w:jc w:val="right"/>
              <w:rPr>
                <w:b/>
                <w:bCs/>
                <w:i/>
                <w:iCs/>
                <w:sz w:val="18"/>
                <w:szCs w:val="18"/>
                <w:lang w:val="en-US" w:eastAsia="en-US"/>
              </w:rPr>
            </w:pPr>
            <w:r w:rsidRPr="0062039E">
              <w:rPr>
                <w:b/>
                <w:bCs/>
                <w:i/>
                <w:iCs/>
                <w:sz w:val="18"/>
                <w:szCs w:val="18"/>
                <w:lang w:val="en-US" w:eastAsia="en-US"/>
              </w:rPr>
              <w:t>357.783</w:t>
            </w:r>
          </w:p>
        </w:tc>
        <w:tc>
          <w:tcPr>
            <w:tcW w:w="801" w:type="dxa"/>
            <w:tcBorders>
              <w:top w:val="single" w:sz="8" w:space="0" w:color="auto"/>
              <w:left w:val="nil"/>
              <w:bottom w:val="single" w:sz="8" w:space="0" w:color="auto"/>
              <w:right w:val="single" w:sz="4" w:space="0" w:color="auto"/>
            </w:tcBorders>
            <w:shd w:val="clear" w:color="000000" w:fill="D9D9D9"/>
            <w:noWrap/>
            <w:vAlign w:val="center"/>
            <w:hideMark/>
          </w:tcPr>
          <w:p w14:paraId="178ABAC5" w14:textId="77777777" w:rsidR="0062039E" w:rsidRPr="0062039E" w:rsidRDefault="0062039E" w:rsidP="0062039E">
            <w:pPr>
              <w:jc w:val="center"/>
              <w:rPr>
                <w:b/>
                <w:bCs/>
                <w:sz w:val="18"/>
                <w:szCs w:val="18"/>
                <w:lang w:val="en-US" w:eastAsia="en-US"/>
              </w:rPr>
            </w:pPr>
            <w:r w:rsidRPr="0062039E">
              <w:rPr>
                <w:b/>
                <w:bCs/>
                <w:sz w:val="18"/>
                <w:szCs w:val="18"/>
                <w:lang w:val="en-US" w:eastAsia="en-US"/>
              </w:rPr>
              <w:t>96</w:t>
            </w:r>
          </w:p>
        </w:tc>
        <w:tc>
          <w:tcPr>
            <w:tcW w:w="811" w:type="dxa"/>
            <w:tcBorders>
              <w:top w:val="single" w:sz="8" w:space="0" w:color="auto"/>
              <w:left w:val="nil"/>
              <w:bottom w:val="single" w:sz="8" w:space="0" w:color="auto"/>
              <w:right w:val="single" w:sz="8" w:space="0" w:color="auto"/>
            </w:tcBorders>
            <w:shd w:val="clear" w:color="000000" w:fill="D9D9D9"/>
            <w:noWrap/>
            <w:vAlign w:val="center"/>
            <w:hideMark/>
          </w:tcPr>
          <w:p w14:paraId="402BD42F" w14:textId="77777777" w:rsidR="0062039E" w:rsidRPr="0062039E" w:rsidRDefault="0062039E" w:rsidP="0062039E">
            <w:pPr>
              <w:jc w:val="center"/>
              <w:rPr>
                <w:b/>
                <w:bCs/>
                <w:sz w:val="18"/>
                <w:szCs w:val="18"/>
                <w:lang w:val="en-US" w:eastAsia="en-US"/>
              </w:rPr>
            </w:pPr>
            <w:r w:rsidRPr="0062039E">
              <w:rPr>
                <w:b/>
                <w:bCs/>
                <w:sz w:val="18"/>
                <w:szCs w:val="18"/>
                <w:lang w:val="en-US" w:eastAsia="en-US"/>
              </w:rPr>
              <w:t>72</w:t>
            </w:r>
          </w:p>
        </w:tc>
      </w:tr>
      <w:tr w:rsidR="0062039E" w:rsidRPr="0062039E" w14:paraId="0A9F1313" w14:textId="77777777" w:rsidTr="0062039E">
        <w:trPr>
          <w:trHeight w:val="226"/>
          <w:jc w:val="center"/>
        </w:trPr>
        <w:tc>
          <w:tcPr>
            <w:tcW w:w="659" w:type="dxa"/>
            <w:tcBorders>
              <w:top w:val="nil"/>
              <w:left w:val="single" w:sz="8" w:space="0" w:color="auto"/>
              <w:bottom w:val="single" w:sz="4" w:space="0" w:color="auto"/>
              <w:right w:val="single" w:sz="4" w:space="0" w:color="auto"/>
            </w:tcBorders>
            <w:shd w:val="clear" w:color="000000" w:fill="FFFFFF"/>
            <w:noWrap/>
            <w:vAlign w:val="center"/>
            <w:hideMark/>
          </w:tcPr>
          <w:p w14:paraId="4EE18E2C" w14:textId="77777777" w:rsidR="0062039E" w:rsidRPr="0062039E" w:rsidRDefault="0062039E" w:rsidP="0062039E">
            <w:pPr>
              <w:jc w:val="center"/>
              <w:rPr>
                <w:sz w:val="18"/>
                <w:szCs w:val="18"/>
                <w:lang w:val="en-US" w:eastAsia="en-US"/>
              </w:rPr>
            </w:pPr>
            <w:r w:rsidRPr="0062039E">
              <w:rPr>
                <w:sz w:val="18"/>
                <w:szCs w:val="18"/>
                <w:lang w:val="en-US" w:eastAsia="en-US"/>
              </w:rPr>
              <w:t>-</w:t>
            </w:r>
          </w:p>
        </w:tc>
        <w:tc>
          <w:tcPr>
            <w:tcW w:w="5299" w:type="dxa"/>
            <w:tcBorders>
              <w:top w:val="nil"/>
              <w:left w:val="nil"/>
              <w:bottom w:val="single" w:sz="4" w:space="0" w:color="auto"/>
              <w:right w:val="single" w:sz="4" w:space="0" w:color="auto"/>
            </w:tcBorders>
            <w:shd w:val="clear" w:color="000000" w:fill="FFFFFF"/>
            <w:noWrap/>
            <w:vAlign w:val="center"/>
            <w:hideMark/>
          </w:tcPr>
          <w:p w14:paraId="3E1803A1" w14:textId="77777777" w:rsidR="0062039E" w:rsidRPr="0062039E" w:rsidRDefault="0062039E" w:rsidP="0062039E">
            <w:pPr>
              <w:rPr>
                <w:sz w:val="18"/>
                <w:szCs w:val="18"/>
                <w:lang w:val="en-US" w:eastAsia="en-US"/>
              </w:rPr>
            </w:pPr>
            <w:r w:rsidRPr="0062039E">
              <w:rPr>
                <w:sz w:val="18"/>
                <w:szCs w:val="18"/>
                <w:lang w:val="en-US" w:eastAsia="en-US"/>
              </w:rPr>
              <w:t>Отпис ауто гума</w:t>
            </w:r>
          </w:p>
        </w:tc>
        <w:tc>
          <w:tcPr>
            <w:tcW w:w="1016" w:type="dxa"/>
            <w:tcBorders>
              <w:top w:val="nil"/>
              <w:left w:val="nil"/>
              <w:bottom w:val="single" w:sz="4" w:space="0" w:color="auto"/>
              <w:right w:val="single" w:sz="4" w:space="0" w:color="auto"/>
            </w:tcBorders>
            <w:shd w:val="clear" w:color="000000" w:fill="FFFFFF"/>
            <w:noWrap/>
            <w:vAlign w:val="center"/>
            <w:hideMark/>
          </w:tcPr>
          <w:p w14:paraId="3A500291" w14:textId="77777777" w:rsidR="0062039E" w:rsidRPr="0062039E" w:rsidRDefault="0062039E" w:rsidP="0062039E">
            <w:pPr>
              <w:jc w:val="right"/>
              <w:rPr>
                <w:sz w:val="18"/>
                <w:szCs w:val="18"/>
                <w:lang w:val="en-US" w:eastAsia="en-US"/>
              </w:rPr>
            </w:pPr>
            <w:r w:rsidRPr="0062039E">
              <w:rPr>
                <w:sz w:val="18"/>
                <w:szCs w:val="18"/>
                <w:lang w:val="en-US" w:eastAsia="en-US"/>
              </w:rPr>
              <w:t>0</w:t>
            </w:r>
          </w:p>
        </w:tc>
        <w:tc>
          <w:tcPr>
            <w:tcW w:w="1098" w:type="dxa"/>
            <w:tcBorders>
              <w:top w:val="nil"/>
              <w:left w:val="nil"/>
              <w:bottom w:val="single" w:sz="4" w:space="0" w:color="auto"/>
              <w:right w:val="single" w:sz="4" w:space="0" w:color="auto"/>
            </w:tcBorders>
            <w:shd w:val="clear" w:color="000000" w:fill="FFFFFF"/>
            <w:noWrap/>
            <w:vAlign w:val="center"/>
            <w:hideMark/>
          </w:tcPr>
          <w:p w14:paraId="2A7F4EAB" w14:textId="77777777" w:rsidR="0062039E" w:rsidRPr="0062039E" w:rsidRDefault="0062039E" w:rsidP="0062039E">
            <w:pPr>
              <w:jc w:val="right"/>
              <w:rPr>
                <w:sz w:val="18"/>
                <w:szCs w:val="18"/>
                <w:lang w:val="en-US" w:eastAsia="en-US"/>
              </w:rPr>
            </w:pPr>
            <w:r w:rsidRPr="0062039E">
              <w:rPr>
                <w:sz w:val="18"/>
                <w:szCs w:val="18"/>
                <w:lang w:val="en-US" w:eastAsia="en-US"/>
              </w:rPr>
              <w:t>0</w:t>
            </w:r>
          </w:p>
        </w:tc>
        <w:tc>
          <w:tcPr>
            <w:tcW w:w="1063" w:type="dxa"/>
            <w:tcBorders>
              <w:top w:val="nil"/>
              <w:left w:val="nil"/>
              <w:bottom w:val="single" w:sz="4" w:space="0" w:color="auto"/>
              <w:right w:val="single" w:sz="4" w:space="0" w:color="auto"/>
            </w:tcBorders>
            <w:shd w:val="clear" w:color="000000" w:fill="FFFFFF"/>
            <w:noWrap/>
            <w:vAlign w:val="center"/>
            <w:hideMark/>
          </w:tcPr>
          <w:p w14:paraId="70F9AF5D" w14:textId="77777777" w:rsidR="0062039E" w:rsidRPr="0062039E" w:rsidRDefault="0062039E" w:rsidP="0062039E">
            <w:pPr>
              <w:jc w:val="right"/>
              <w:rPr>
                <w:sz w:val="18"/>
                <w:szCs w:val="18"/>
                <w:lang w:val="en-US" w:eastAsia="en-US"/>
              </w:rPr>
            </w:pPr>
            <w:r w:rsidRPr="0062039E">
              <w:rPr>
                <w:sz w:val="18"/>
                <w:szCs w:val="18"/>
                <w:lang w:val="en-US" w:eastAsia="en-US"/>
              </w:rPr>
              <w:t>240</w:t>
            </w:r>
          </w:p>
        </w:tc>
        <w:tc>
          <w:tcPr>
            <w:tcW w:w="801" w:type="dxa"/>
            <w:tcBorders>
              <w:top w:val="nil"/>
              <w:left w:val="nil"/>
              <w:bottom w:val="single" w:sz="4" w:space="0" w:color="auto"/>
              <w:right w:val="single" w:sz="4" w:space="0" w:color="auto"/>
            </w:tcBorders>
            <w:shd w:val="clear" w:color="000000" w:fill="FFFFFF"/>
            <w:noWrap/>
            <w:vAlign w:val="center"/>
            <w:hideMark/>
          </w:tcPr>
          <w:p w14:paraId="35C97A4C" w14:textId="4F2A6C41" w:rsidR="0062039E" w:rsidRPr="0062039E" w:rsidRDefault="0062039E" w:rsidP="0062039E">
            <w:pPr>
              <w:jc w:val="center"/>
              <w:rPr>
                <w:sz w:val="18"/>
                <w:szCs w:val="18"/>
                <w:lang w:val="en-US" w:eastAsia="en-US"/>
              </w:rPr>
            </w:pPr>
            <w:r>
              <w:rPr>
                <w:sz w:val="18"/>
                <w:szCs w:val="18"/>
                <w:lang w:val="sr-Cyrl-RS" w:eastAsia="en-US"/>
              </w:rPr>
              <w:t>0</w:t>
            </w:r>
          </w:p>
        </w:tc>
        <w:tc>
          <w:tcPr>
            <w:tcW w:w="811" w:type="dxa"/>
            <w:tcBorders>
              <w:top w:val="nil"/>
              <w:left w:val="nil"/>
              <w:bottom w:val="single" w:sz="4" w:space="0" w:color="auto"/>
              <w:right w:val="single" w:sz="8" w:space="0" w:color="auto"/>
            </w:tcBorders>
            <w:shd w:val="clear" w:color="000000" w:fill="FFFFFF"/>
            <w:noWrap/>
            <w:vAlign w:val="center"/>
            <w:hideMark/>
          </w:tcPr>
          <w:p w14:paraId="0D6584AA" w14:textId="326244A4" w:rsidR="0062039E" w:rsidRPr="0062039E" w:rsidRDefault="0062039E" w:rsidP="0062039E">
            <w:pPr>
              <w:jc w:val="center"/>
              <w:rPr>
                <w:sz w:val="18"/>
                <w:szCs w:val="18"/>
                <w:lang w:val="sr-Cyrl-RS" w:eastAsia="en-US"/>
              </w:rPr>
            </w:pPr>
            <w:r>
              <w:rPr>
                <w:sz w:val="18"/>
                <w:szCs w:val="18"/>
                <w:lang w:val="sr-Cyrl-RS" w:eastAsia="en-US"/>
              </w:rPr>
              <w:t>0</w:t>
            </w:r>
          </w:p>
        </w:tc>
      </w:tr>
      <w:tr w:rsidR="0062039E" w:rsidRPr="0062039E" w14:paraId="356FA35F" w14:textId="77777777" w:rsidTr="0062039E">
        <w:trPr>
          <w:trHeight w:val="254"/>
          <w:jc w:val="center"/>
        </w:trPr>
        <w:tc>
          <w:tcPr>
            <w:tcW w:w="659" w:type="dxa"/>
            <w:tcBorders>
              <w:top w:val="nil"/>
              <w:left w:val="single" w:sz="8" w:space="0" w:color="auto"/>
              <w:bottom w:val="single" w:sz="4" w:space="0" w:color="auto"/>
              <w:right w:val="single" w:sz="4" w:space="0" w:color="auto"/>
            </w:tcBorders>
            <w:shd w:val="clear" w:color="000000" w:fill="FFFFFF"/>
            <w:noWrap/>
            <w:vAlign w:val="center"/>
            <w:hideMark/>
          </w:tcPr>
          <w:p w14:paraId="13AB84EA" w14:textId="77777777" w:rsidR="0062039E" w:rsidRPr="0062039E" w:rsidRDefault="0062039E" w:rsidP="0062039E">
            <w:pPr>
              <w:jc w:val="center"/>
              <w:rPr>
                <w:sz w:val="18"/>
                <w:szCs w:val="18"/>
                <w:lang w:val="en-US" w:eastAsia="en-US"/>
              </w:rPr>
            </w:pPr>
            <w:r w:rsidRPr="0062039E">
              <w:rPr>
                <w:sz w:val="18"/>
                <w:szCs w:val="18"/>
                <w:lang w:val="en-US" w:eastAsia="en-US"/>
              </w:rPr>
              <w:t>-</w:t>
            </w:r>
          </w:p>
        </w:tc>
        <w:tc>
          <w:tcPr>
            <w:tcW w:w="5299" w:type="dxa"/>
            <w:tcBorders>
              <w:top w:val="nil"/>
              <w:left w:val="nil"/>
              <w:bottom w:val="single" w:sz="4" w:space="0" w:color="auto"/>
              <w:right w:val="single" w:sz="4" w:space="0" w:color="auto"/>
            </w:tcBorders>
            <w:shd w:val="clear" w:color="000000" w:fill="FFFFFF"/>
            <w:noWrap/>
            <w:vAlign w:val="center"/>
            <w:hideMark/>
          </w:tcPr>
          <w:p w14:paraId="3616C3A6" w14:textId="77777777" w:rsidR="0062039E" w:rsidRPr="0062039E" w:rsidRDefault="0062039E" w:rsidP="0062039E">
            <w:pPr>
              <w:rPr>
                <w:sz w:val="18"/>
                <w:szCs w:val="18"/>
                <w:lang w:val="en-US" w:eastAsia="en-US"/>
              </w:rPr>
            </w:pPr>
            <w:r w:rsidRPr="0062039E">
              <w:rPr>
                <w:sz w:val="18"/>
                <w:szCs w:val="18"/>
                <w:lang w:val="en-US" w:eastAsia="en-US"/>
              </w:rPr>
              <w:t>Отпис ХТЗ опреме</w:t>
            </w:r>
          </w:p>
        </w:tc>
        <w:tc>
          <w:tcPr>
            <w:tcW w:w="1016" w:type="dxa"/>
            <w:tcBorders>
              <w:top w:val="nil"/>
              <w:left w:val="nil"/>
              <w:bottom w:val="single" w:sz="4" w:space="0" w:color="auto"/>
              <w:right w:val="single" w:sz="4" w:space="0" w:color="auto"/>
            </w:tcBorders>
            <w:shd w:val="clear" w:color="000000" w:fill="FFFFFF"/>
            <w:noWrap/>
            <w:vAlign w:val="center"/>
            <w:hideMark/>
          </w:tcPr>
          <w:p w14:paraId="225C8B74" w14:textId="77777777" w:rsidR="0062039E" w:rsidRPr="0062039E" w:rsidRDefault="0062039E" w:rsidP="0062039E">
            <w:pPr>
              <w:jc w:val="right"/>
              <w:rPr>
                <w:sz w:val="18"/>
                <w:szCs w:val="18"/>
                <w:lang w:val="en-US" w:eastAsia="en-US"/>
              </w:rPr>
            </w:pPr>
            <w:r w:rsidRPr="0062039E">
              <w:rPr>
                <w:sz w:val="18"/>
                <w:szCs w:val="18"/>
                <w:lang w:val="en-US" w:eastAsia="en-US"/>
              </w:rPr>
              <w:t>189.298</w:t>
            </w:r>
          </w:p>
        </w:tc>
        <w:tc>
          <w:tcPr>
            <w:tcW w:w="1098" w:type="dxa"/>
            <w:tcBorders>
              <w:top w:val="nil"/>
              <w:left w:val="nil"/>
              <w:bottom w:val="single" w:sz="4" w:space="0" w:color="auto"/>
              <w:right w:val="single" w:sz="4" w:space="0" w:color="auto"/>
            </w:tcBorders>
            <w:shd w:val="clear" w:color="000000" w:fill="FFFFFF"/>
            <w:noWrap/>
            <w:vAlign w:val="center"/>
            <w:hideMark/>
          </w:tcPr>
          <w:p w14:paraId="535E93F1" w14:textId="77777777" w:rsidR="0062039E" w:rsidRPr="0062039E" w:rsidRDefault="0062039E" w:rsidP="0062039E">
            <w:pPr>
              <w:jc w:val="right"/>
              <w:rPr>
                <w:sz w:val="18"/>
                <w:szCs w:val="18"/>
                <w:lang w:val="en-US" w:eastAsia="en-US"/>
              </w:rPr>
            </w:pPr>
            <w:r w:rsidRPr="0062039E">
              <w:rPr>
                <w:sz w:val="18"/>
                <w:szCs w:val="18"/>
                <w:lang w:val="en-US" w:eastAsia="en-US"/>
              </w:rPr>
              <w:t>300.000</w:t>
            </w:r>
          </w:p>
        </w:tc>
        <w:tc>
          <w:tcPr>
            <w:tcW w:w="1063" w:type="dxa"/>
            <w:tcBorders>
              <w:top w:val="nil"/>
              <w:left w:val="nil"/>
              <w:bottom w:val="single" w:sz="4" w:space="0" w:color="auto"/>
              <w:right w:val="single" w:sz="4" w:space="0" w:color="auto"/>
            </w:tcBorders>
            <w:shd w:val="clear" w:color="000000" w:fill="FFFFFF"/>
            <w:noWrap/>
            <w:vAlign w:val="center"/>
            <w:hideMark/>
          </w:tcPr>
          <w:p w14:paraId="6E5E643B" w14:textId="77777777" w:rsidR="0062039E" w:rsidRPr="0062039E" w:rsidRDefault="0062039E" w:rsidP="0062039E">
            <w:pPr>
              <w:jc w:val="right"/>
              <w:rPr>
                <w:sz w:val="18"/>
                <w:szCs w:val="18"/>
                <w:lang w:val="en-US" w:eastAsia="en-US"/>
              </w:rPr>
            </w:pPr>
            <w:r w:rsidRPr="0062039E">
              <w:rPr>
                <w:sz w:val="18"/>
                <w:szCs w:val="18"/>
                <w:lang w:val="en-US" w:eastAsia="en-US"/>
              </w:rPr>
              <w:t>200.581</w:t>
            </w:r>
          </w:p>
        </w:tc>
        <w:tc>
          <w:tcPr>
            <w:tcW w:w="801" w:type="dxa"/>
            <w:tcBorders>
              <w:top w:val="nil"/>
              <w:left w:val="nil"/>
              <w:bottom w:val="single" w:sz="4" w:space="0" w:color="auto"/>
              <w:right w:val="single" w:sz="4" w:space="0" w:color="auto"/>
            </w:tcBorders>
            <w:shd w:val="clear" w:color="000000" w:fill="FFFFFF"/>
            <w:noWrap/>
            <w:vAlign w:val="center"/>
            <w:hideMark/>
          </w:tcPr>
          <w:p w14:paraId="363829EA" w14:textId="77777777" w:rsidR="0062039E" w:rsidRPr="0062039E" w:rsidRDefault="0062039E" w:rsidP="0062039E">
            <w:pPr>
              <w:jc w:val="center"/>
              <w:rPr>
                <w:sz w:val="18"/>
                <w:szCs w:val="18"/>
                <w:lang w:val="en-US" w:eastAsia="en-US"/>
              </w:rPr>
            </w:pPr>
            <w:r w:rsidRPr="0062039E">
              <w:rPr>
                <w:sz w:val="18"/>
                <w:szCs w:val="18"/>
                <w:lang w:val="en-US" w:eastAsia="en-US"/>
              </w:rPr>
              <w:t>106</w:t>
            </w:r>
          </w:p>
        </w:tc>
        <w:tc>
          <w:tcPr>
            <w:tcW w:w="811" w:type="dxa"/>
            <w:tcBorders>
              <w:top w:val="nil"/>
              <w:left w:val="nil"/>
              <w:bottom w:val="single" w:sz="4" w:space="0" w:color="auto"/>
              <w:right w:val="single" w:sz="8" w:space="0" w:color="auto"/>
            </w:tcBorders>
            <w:shd w:val="clear" w:color="000000" w:fill="FFFFFF"/>
            <w:noWrap/>
            <w:vAlign w:val="center"/>
            <w:hideMark/>
          </w:tcPr>
          <w:p w14:paraId="23ACC0DD" w14:textId="77777777" w:rsidR="0062039E" w:rsidRPr="0062039E" w:rsidRDefault="0062039E" w:rsidP="0062039E">
            <w:pPr>
              <w:jc w:val="center"/>
              <w:rPr>
                <w:sz w:val="18"/>
                <w:szCs w:val="18"/>
                <w:lang w:val="en-US" w:eastAsia="en-US"/>
              </w:rPr>
            </w:pPr>
            <w:r w:rsidRPr="0062039E">
              <w:rPr>
                <w:sz w:val="18"/>
                <w:szCs w:val="18"/>
                <w:lang w:val="en-US" w:eastAsia="en-US"/>
              </w:rPr>
              <w:t>67</w:t>
            </w:r>
          </w:p>
        </w:tc>
      </w:tr>
      <w:tr w:rsidR="0062039E" w:rsidRPr="0062039E" w14:paraId="59E4C1EB" w14:textId="77777777" w:rsidTr="0062039E">
        <w:trPr>
          <w:trHeight w:val="254"/>
          <w:jc w:val="center"/>
        </w:trPr>
        <w:tc>
          <w:tcPr>
            <w:tcW w:w="659" w:type="dxa"/>
            <w:tcBorders>
              <w:top w:val="nil"/>
              <w:left w:val="single" w:sz="8" w:space="0" w:color="auto"/>
              <w:bottom w:val="single" w:sz="4" w:space="0" w:color="auto"/>
              <w:right w:val="single" w:sz="4" w:space="0" w:color="auto"/>
            </w:tcBorders>
            <w:shd w:val="clear" w:color="000000" w:fill="FFFFFF"/>
            <w:noWrap/>
            <w:vAlign w:val="center"/>
            <w:hideMark/>
          </w:tcPr>
          <w:p w14:paraId="16DB391F" w14:textId="77777777" w:rsidR="0062039E" w:rsidRPr="0062039E" w:rsidRDefault="0062039E" w:rsidP="0062039E">
            <w:pPr>
              <w:jc w:val="center"/>
              <w:rPr>
                <w:sz w:val="18"/>
                <w:szCs w:val="18"/>
                <w:lang w:val="en-US" w:eastAsia="en-US"/>
              </w:rPr>
            </w:pPr>
            <w:r w:rsidRPr="0062039E">
              <w:rPr>
                <w:sz w:val="18"/>
                <w:szCs w:val="18"/>
                <w:lang w:val="en-US" w:eastAsia="en-US"/>
              </w:rPr>
              <w:t>-</w:t>
            </w:r>
          </w:p>
        </w:tc>
        <w:tc>
          <w:tcPr>
            <w:tcW w:w="5299" w:type="dxa"/>
            <w:tcBorders>
              <w:top w:val="nil"/>
              <w:left w:val="nil"/>
              <w:bottom w:val="single" w:sz="4" w:space="0" w:color="auto"/>
              <w:right w:val="single" w:sz="4" w:space="0" w:color="auto"/>
            </w:tcBorders>
            <w:shd w:val="clear" w:color="000000" w:fill="FFFFFF"/>
            <w:vAlign w:val="center"/>
            <w:hideMark/>
          </w:tcPr>
          <w:p w14:paraId="732B2A48" w14:textId="77777777" w:rsidR="0062039E" w:rsidRPr="0062039E" w:rsidRDefault="0062039E" w:rsidP="0062039E">
            <w:pPr>
              <w:rPr>
                <w:sz w:val="18"/>
                <w:szCs w:val="18"/>
                <w:lang w:val="en-US" w:eastAsia="en-US"/>
              </w:rPr>
            </w:pPr>
            <w:r w:rsidRPr="0062039E">
              <w:rPr>
                <w:sz w:val="18"/>
                <w:szCs w:val="18"/>
                <w:lang w:val="en-US" w:eastAsia="en-US"/>
              </w:rPr>
              <w:t>Ситан алат и инвентар који се не укључује у цијену коштања</w:t>
            </w:r>
          </w:p>
        </w:tc>
        <w:tc>
          <w:tcPr>
            <w:tcW w:w="1016" w:type="dxa"/>
            <w:tcBorders>
              <w:top w:val="nil"/>
              <w:left w:val="nil"/>
              <w:bottom w:val="single" w:sz="4" w:space="0" w:color="auto"/>
              <w:right w:val="single" w:sz="4" w:space="0" w:color="auto"/>
            </w:tcBorders>
            <w:shd w:val="clear" w:color="000000" w:fill="FFFFFF"/>
            <w:noWrap/>
            <w:vAlign w:val="center"/>
            <w:hideMark/>
          </w:tcPr>
          <w:p w14:paraId="5A020C0F" w14:textId="77777777" w:rsidR="0062039E" w:rsidRPr="0062039E" w:rsidRDefault="0062039E" w:rsidP="0062039E">
            <w:pPr>
              <w:jc w:val="right"/>
              <w:rPr>
                <w:sz w:val="18"/>
                <w:szCs w:val="18"/>
                <w:lang w:val="en-US" w:eastAsia="en-US"/>
              </w:rPr>
            </w:pPr>
            <w:r w:rsidRPr="0062039E">
              <w:rPr>
                <w:sz w:val="18"/>
                <w:szCs w:val="18"/>
                <w:lang w:val="en-US" w:eastAsia="en-US"/>
              </w:rPr>
              <w:t>97.221</w:t>
            </w:r>
          </w:p>
        </w:tc>
        <w:tc>
          <w:tcPr>
            <w:tcW w:w="1098" w:type="dxa"/>
            <w:tcBorders>
              <w:top w:val="nil"/>
              <w:left w:val="nil"/>
              <w:bottom w:val="single" w:sz="4" w:space="0" w:color="auto"/>
              <w:right w:val="single" w:sz="4" w:space="0" w:color="auto"/>
            </w:tcBorders>
            <w:shd w:val="clear" w:color="000000" w:fill="FFFFFF"/>
            <w:noWrap/>
            <w:vAlign w:val="center"/>
            <w:hideMark/>
          </w:tcPr>
          <w:p w14:paraId="1B9577B0" w14:textId="77777777" w:rsidR="0062039E" w:rsidRPr="0062039E" w:rsidRDefault="0062039E" w:rsidP="0062039E">
            <w:pPr>
              <w:jc w:val="right"/>
              <w:rPr>
                <w:sz w:val="18"/>
                <w:szCs w:val="18"/>
                <w:lang w:val="en-US" w:eastAsia="en-US"/>
              </w:rPr>
            </w:pPr>
            <w:r w:rsidRPr="0062039E">
              <w:rPr>
                <w:sz w:val="18"/>
                <w:szCs w:val="18"/>
                <w:lang w:val="en-US" w:eastAsia="en-US"/>
              </w:rPr>
              <w:t>100.000</w:t>
            </w:r>
          </w:p>
        </w:tc>
        <w:tc>
          <w:tcPr>
            <w:tcW w:w="1063" w:type="dxa"/>
            <w:tcBorders>
              <w:top w:val="nil"/>
              <w:left w:val="nil"/>
              <w:bottom w:val="single" w:sz="4" w:space="0" w:color="auto"/>
              <w:right w:val="single" w:sz="4" w:space="0" w:color="auto"/>
            </w:tcBorders>
            <w:shd w:val="clear" w:color="000000" w:fill="FFFFFF"/>
            <w:noWrap/>
            <w:vAlign w:val="center"/>
            <w:hideMark/>
          </w:tcPr>
          <w:p w14:paraId="501D656A" w14:textId="77777777" w:rsidR="0062039E" w:rsidRPr="0062039E" w:rsidRDefault="0062039E" w:rsidP="0062039E">
            <w:pPr>
              <w:jc w:val="right"/>
              <w:rPr>
                <w:sz w:val="18"/>
                <w:szCs w:val="18"/>
                <w:lang w:val="en-US" w:eastAsia="en-US"/>
              </w:rPr>
            </w:pPr>
            <w:r w:rsidRPr="0062039E">
              <w:rPr>
                <w:sz w:val="18"/>
                <w:szCs w:val="18"/>
                <w:lang w:val="en-US" w:eastAsia="en-US"/>
              </w:rPr>
              <w:t>57.183</w:t>
            </w:r>
          </w:p>
        </w:tc>
        <w:tc>
          <w:tcPr>
            <w:tcW w:w="801" w:type="dxa"/>
            <w:tcBorders>
              <w:top w:val="nil"/>
              <w:left w:val="nil"/>
              <w:bottom w:val="single" w:sz="4" w:space="0" w:color="auto"/>
              <w:right w:val="single" w:sz="4" w:space="0" w:color="auto"/>
            </w:tcBorders>
            <w:shd w:val="clear" w:color="000000" w:fill="FFFFFF"/>
            <w:noWrap/>
            <w:vAlign w:val="center"/>
            <w:hideMark/>
          </w:tcPr>
          <w:p w14:paraId="12C8827B" w14:textId="77777777" w:rsidR="0062039E" w:rsidRPr="0062039E" w:rsidRDefault="0062039E" w:rsidP="0062039E">
            <w:pPr>
              <w:jc w:val="center"/>
              <w:rPr>
                <w:sz w:val="18"/>
                <w:szCs w:val="18"/>
                <w:lang w:val="en-US" w:eastAsia="en-US"/>
              </w:rPr>
            </w:pPr>
            <w:r w:rsidRPr="0062039E">
              <w:rPr>
                <w:sz w:val="18"/>
                <w:szCs w:val="18"/>
                <w:lang w:val="en-US" w:eastAsia="en-US"/>
              </w:rPr>
              <w:t>59</w:t>
            </w:r>
          </w:p>
        </w:tc>
        <w:tc>
          <w:tcPr>
            <w:tcW w:w="811" w:type="dxa"/>
            <w:tcBorders>
              <w:top w:val="nil"/>
              <w:left w:val="nil"/>
              <w:bottom w:val="single" w:sz="4" w:space="0" w:color="auto"/>
              <w:right w:val="single" w:sz="8" w:space="0" w:color="auto"/>
            </w:tcBorders>
            <w:shd w:val="clear" w:color="000000" w:fill="FFFFFF"/>
            <w:noWrap/>
            <w:vAlign w:val="center"/>
            <w:hideMark/>
          </w:tcPr>
          <w:p w14:paraId="31425C89" w14:textId="77777777" w:rsidR="0062039E" w:rsidRPr="0062039E" w:rsidRDefault="0062039E" w:rsidP="0062039E">
            <w:pPr>
              <w:jc w:val="center"/>
              <w:rPr>
                <w:sz w:val="18"/>
                <w:szCs w:val="18"/>
                <w:lang w:val="en-US" w:eastAsia="en-US"/>
              </w:rPr>
            </w:pPr>
            <w:r w:rsidRPr="0062039E">
              <w:rPr>
                <w:sz w:val="18"/>
                <w:szCs w:val="18"/>
                <w:lang w:val="en-US" w:eastAsia="en-US"/>
              </w:rPr>
              <w:t>57</w:t>
            </w:r>
          </w:p>
        </w:tc>
      </w:tr>
      <w:tr w:rsidR="0062039E" w:rsidRPr="0062039E" w14:paraId="0B0BAB13" w14:textId="77777777" w:rsidTr="0062039E">
        <w:trPr>
          <w:trHeight w:val="241"/>
          <w:jc w:val="center"/>
        </w:trPr>
        <w:tc>
          <w:tcPr>
            <w:tcW w:w="659" w:type="dxa"/>
            <w:tcBorders>
              <w:top w:val="nil"/>
              <w:left w:val="single" w:sz="8" w:space="0" w:color="auto"/>
              <w:bottom w:val="nil"/>
              <w:right w:val="single" w:sz="4" w:space="0" w:color="auto"/>
            </w:tcBorders>
            <w:shd w:val="clear" w:color="000000" w:fill="FFFFFF"/>
            <w:noWrap/>
            <w:vAlign w:val="center"/>
            <w:hideMark/>
          </w:tcPr>
          <w:p w14:paraId="37F03F85" w14:textId="77777777" w:rsidR="0062039E" w:rsidRPr="0062039E" w:rsidRDefault="0062039E" w:rsidP="0062039E">
            <w:pPr>
              <w:jc w:val="center"/>
              <w:rPr>
                <w:sz w:val="18"/>
                <w:szCs w:val="18"/>
                <w:lang w:val="en-US" w:eastAsia="en-US"/>
              </w:rPr>
            </w:pPr>
            <w:r w:rsidRPr="0062039E">
              <w:rPr>
                <w:sz w:val="18"/>
                <w:szCs w:val="18"/>
                <w:lang w:val="en-US" w:eastAsia="en-US"/>
              </w:rPr>
              <w:t>-</w:t>
            </w:r>
          </w:p>
        </w:tc>
        <w:tc>
          <w:tcPr>
            <w:tcW w:w="5299" w:type="dxa"/>
            <w:tcBorders>
              <w:top w:val="nil"/>
              <w:left w:val="nil"/>
              <w:bottom w:val="nil"/>
              <w:right w:val="single" w:sz="4" w:space="0" w:color="auto"/>
            </w:tcBorders>
            <w:shd w:val="clear" w:color="000000" w:fill="FFFFFF"/>
            <w:noWrap/>
            <w:vAlign w:val="center"/>
            <w:hideMark/>
          </w:tcPr>
          <w:p w14:paraId="16C1A16B" w14:textId="77777777" w:rsidR="0062039E" w:rsidRPr="0062039E" w:rsidRDefault="0062039E" w:rsidP="0062039E">
            <w:pPr>
              <w:rPr>
                <w:sz w:val="18"/>
                <w:szCs w:val="18"/>
                <w:lang w:val="en-US" w:eastAsia="en-US"/>
              </w:rPr>
            </w:pPr>
            <w:r w:rsidRPr="0062039E">
              <w:rPr>
                <w:sz w:val="18"/>
                <w:szCs w:val="18"/>
                <w:lang w:val="en-US" w:eastAsia="en-US"/>
              </w:rPr>
              <w:t>Утрошен остали (режијски) материјал-канцеларијски материјал</w:t>
            </w:r>
          </w:p>
        </w:tc>
        <w:tc>
          <w:tcPr>
            <w:tcW w:w="1016" w:type="dxa"/>
            <w:tcBorders>
              <w:top w:val="nil"/>
              <w:left w:val="nil"/>
              <w:bottom w:val="nil"/>
              <w:right w:val="single" w:sz="4" w:space="0" w:color="auto"/>
            </w:tcBorders>
            <w:shd w:val="clear" w:color="000000" w:fill="FFFFFF"/>
            <w:noWrap/>
            <w:vAlign w:val="center"/>
            <w:hideMark/>
          </w:tcPr>
          <w:p w14:paraId="1D5A4005" w14:textId="77777777" w:rsidR="0062039E" w:rsidRPr="0062039E" w:rsidRDefault="0062039E" w:rsidP="0062039E">
            <w:pPr>
              <w:jc w:val="right"/>
              <w:rPr>
                <w:sz w:val="18"/>
                <w:szCs w:val="18"/>
                <w:lang w:val="en-US" w:eastAsia="en-US"/>
              </w:rPr>
            </w:pPr>
            <w:r w:rsidRPr="0062039E">
              <w:rPr>
                <w:sz w:val="18"/>
                <w:szCs w:val="18"/>
                <w:lang w:val="en-US" w:eastAsia="en-US"/>
              </w:rPr>
              <w:t>84.988</w:t>
            </w:r>
          </w:p>
        </w:tc>
        <w:tc>
          <w:tcPr>
            <w:tcW w:w="1098" w:type="dxa"/>
            <w:tcBorders>
              <w:top w:val="nil"/>
              <w:left w:val="nil"/>
              <w:bottom w:val="nil"/>
              <w:right w:val="single" w:sz="4" w:space="0" w:color="auto"/>
            </w:tcBorders>
            <w:shd w:val="clear" w:color="000000" w:fill="FFFFFF"/>
            <w:noWrap/>
            <w:vAlign w:val="center"/>
            <w:hideMark/>
          </w:tcPr>
          <w:p w14:paraId="2A56B17F" w14:textId="77777777" w:rsidR="0062039E" w:rsidRPr="0062039E" w:rsidRDefault="0062039E" w:rsidP="0062039E">
            <w:pPr>
              <w:jc w:val="right"/>
              <w:rPr>
                <w:sz w:val="18"/>
                <w:szCs w:val="18"/>
                <w:lang w:val="en-US" w:eastAsia="en-US"/>
              </w:rPr>
            </w:pPr>
            <w:r w:rsidRPr="0062039E">
              <w:rPr>
                <w:sz w:val="18"/>
                <w:szCs w:val="18"/>
                <w:lang w:val="en-US" w:eastAsia="en-US"/>
              </w:rPr>
              <w:t>100.000</w:t>
            </w:r>
          </w:p>
        </w:tc>
        <w:tc>
          <w:tcPr>
            <w:tcW w:w="1063" w:type="dxa"/>
            <w:tcBorders>
              <w:top w:val="nil"/>
              <w:left w:val="nil"/>
              <w:bottom w:val="nil"/>
              <w:right w:val="single" w:sz="4" w:space="0" w:color="auto"/>
            </w:tcBorders>
            <w:shd w:val="clear" w:color="000000" w:fill="FFFFFF"/>
            <w:noWrap/>
            <w:vAlign w:val="center"/>
            <w:hideMark/>
          </w:tcPr>
          <w:p w14:paraId="5AE41905" w14:textId="77777777" w:rsidR="0062039E" w:rsidRPr="0062039E" w:rsidRDefault="0062039E" w:rsidP="0062039E">
            <w:pPr>
              <w:jc w:val="right"/>
              <w:rPr>
                <w:sz w:val="18"/>
                <w:szCs w:val="18"/>
                <w:lang w:val="en-US" w:eastAsia="en-US"/>
              </w:rPr>
            </w:pPr>
            <w:r w:rsidRPr="0062039E">
              <w:rPr>
                <w:sz w:val="18"/>
                <w:szCs w:val="18"/>
                <w:lang w:val="en-US" w:eastAsia="en-US"/>
              </w:rPr>
              <w:t>99.780</w:t>
            </w:r>
          </w:p>
        </w:tc>
        <w:tc>
          <w:tcPr>
            <w:tcW w:w="801" w:type="dxa"/>
            <w:tcBorders>
              <w:top w:val="nil"/>
              <w:left w:val="nil"/>
              <w:bottom w:val="single" w:sz="4" w:space="0" w:color="auto"/>
              <w:right w:val="single" w:sz="4" w:space="0" w:color="auto"/>
            </w:tcBorders>
            <w:shd w:val="clear" w:color="000000" w:fill="FFFFFF"/>
            <w:noWrap/>
            <w:vAlign w:val="center"/>
            <w:hideMark/>
          </w:tcPr>
          <w:p w14:paraId="7BA0C462" w14:textId="77777777" w:rsidR="0062039E" w:rsidRPr="0062039E" w:rsidRDefault="0062039E" w:rsidP="0062039E">
            <w:pPr>
              <w:jc w:val="center"/>
              <w:rPr>
                <w:sz w:val="18"/>
                <w:szCs w:val="18"/>
                <w:lang w:val="en-US" w:eastAsia="en-US"/>
              </w:rPr>
            </w:pPr>
            <w:r w:rsidRPr="0062039E">
              <w:rPr>
                <w:sz w:val="18"/>
                <w:szCs w:val="18"/>
                <w:lang w:val="en-US" w:eastAsia="en-US"/>
              </w:rPr>
              <w:t>117</w:t>
            </w:r>
          </w:p>
        </w:tc>
        <w:tc>
          <w:tcPr>
            <w:tcW w:w="811" w:type="dxa"/>
            <w:tcBorders>
              <w:top w:val="nil"/>
              <w:left w:val="nil"/>
              <w:bottom w:val="single" w:sz="4" w:space="0" w:color="auto"/>
              <w:right w:val="single" w:sz="8" w:space="0" w:color="auto"/>
            </w:tcBorders>
            <w:shd w:val="clear" w:color="000000" w:fill="FFFFFF"/>
            <w:noWrap/>
            <w:vAlign w:val="center"/>
            <w:hideMark/>
          </w:tcPr>
          <w:p w14:paraId="619ACF32" w14:textId="77777777" w:rsidR="0062039E" w:rsidRPr="0062039E" w:rsidRDefault="0062039E" w:rsidP="0062039E">
            <w:pPr>
              <w:jc w:val="center"/>
              <w:rPr>
                <w:sz w:val="18"/>
                <w:szCs w:val="18"/>
                <w:lang w:val="en-US" w:eastAsia="en-US"/>
              </w:rPr>
            </w:pPr>
            <w:r w:rsidRPr="0062039E">
              <w:rPr>
                <w:sz w:val="18"/>
                <w:szCs w:val="18"/>
                <w:lang w:val="en-US" w:eastAsia="en-US"/>
              </w:rPr>
              <w:t>100</w:t>
            </w:r>
          </w:p>
        </w:tc>
      </w:tr>
      <w:tr w:rsidR="0062039E" w:rsidRPr="0062039E" w14:paraId="4B3F3986" w14:textId="77777777" w:rsidTr="0062039E">
        <w:trPr>
          <w:trHeight w:val="241"/>
          <w:jc w:val="center"/>
        </w:trPr>
        <w:tc>
          <w:tcPr>
            <w:tcW w:w="659"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59AEBFAF" w14:textId="77777777" w:rsidR="0062039E" w:rsidRPr="0062039E" w:rsidRDefault="0062039E" w:rsidP="0062039E">
            <w:pPr>
              <w:jc w:val="center"/>
              <w:rPr>
                <w:b/>
                <w:bCs/>
                <w:i/>
                <w:iCs/>
                <w:sz w:val="18"/>
                <w:szCs w:val="18"/>
                <w:lang w:val="en-US" w:eastAsia="en-US"/>
              </w:rPr>
            </w:pPr>
            <w:r w:rsidRPr="0062039E">
              <w:rPr>
                <w:b/>
                <w:bCs/>
                <w:i/>
                <w:iCs/>
                <w:sz w:val="18"/>
                <w:szCs w:val="18"/>
                <w:lang w:val="en-US" w:eastAsia="en-US"/>
              </w:rPr>
              <w:t>в)</w:t>
            </w:r>
          </w:p>
        </w:tc>
        <w:tc>
          <w:tcPr>
            <w:tcW w:w="5299" w:type="dxa"/>
            <w:tcBorders>
              <w:top w:val="single" w:sz="8" w:space="0" w:color="auto"/>
              <w:left w:val="nil"/>
              <w:bottom w:val="single" w:sz="8" w:space="0" w:color="auto"/>
              <w:right w:val="single" w:sz="4" w:space="0" w:color="auto"/>
            </w:tcBorders>
            <w:shd w:val="clear" w:color="000000" w:fill="D9D9D9"/>
            <w:noWrap/>
            <w:vAlign w:val="center"/>
            <w:hideMark/>
          </w:tcPr>
          <w:p w14:paraId="1FFC76DD" w14:textId="77777777" w:rsidR="0062039E" w:rsidRPr="0062039E" w:rsidRDefault="0062039E" w:rsidP="0062039E">
            <w:pPr>
              <w:rPr>
                <w:b/>
                <w:bCs/>
                <w:i/>
                <w:iCs/>
                <w:sz w:val="18"/>
                <w:szCs w:val="18"/>
                <w:lang w:val="en-US" w:eastAsia="en-US"/>
              </w:rPr>
            </w:pPr>
            <w:r w:rsidRPr="0062039E">
              <w:rPr>
                <w:b/>
                <w:bCs/>
                <w:i/>
                <w:iCs/>
                <w:sz w:val="18"/>
                <w:szCs w:val="18"/>
                <w:lang w:val="en-US" w:eastAsia="en-US"/>
              </w:rPr>
              <w:t>Трошкови горива и енергије</w:t>
            </w:r>
          </w:p>
        </w:tc>
        <w:tc>
          <w:tcPr>
            <w:tcW w:w="1016" w:type="dxa"/>
            <w:tcBorders>
              <w:top w:val="single" w:sz="8" w:space="0" w:color="auto"/>
              <w:left w:val="nil"/>
              <w:bottom w:val="single" w:sz="8" w:space="0" w:color="auto"/>
              <w:right w:val="single" w:sz="4" w:space="0" w:color="auto"/>
            </w:tcBorders>
            <w:shd w:val="clear" w:color="000000" w:fill="D9D9D9"/>
            <w:noWrap/>
            <w:vAlign w:val="center"/>
            <w:hideMark/>
          </w:tcPr>
          <w:p w14:paraId="3368D168" w14:textId="77777777" w:rsidR="0062039E" w:rsidRPr="0062039E" w:rsidRDefault="0062039E" w:rsidP="0062039E">
            <w:pPr>
              <w:jc w:val="right"/>
              <w:rPr>
                <w:b/>
                <w:bCs/>
                <w:i/>
                <w:iCs/>
                <w:sz w:val="18"/>
                <w:szCs w:val="18"/>
                <w:lang w:val="en-US" w:eastAsia="en-US"/>
              </w:rPr>
            </w:pPr>
            <w:r w:rsidRPr="0062039E">
              <w:rPr>
                <w:b/>
                <w:bCs/>
                <w:i/>
                <w:iCs/>
                <w:sz w:val="18"/>
                <w:szCs w:val="18"/>
                <w:lang w:val="en-US" w:eastAsia="en-US"/>
              </w:rPr>
              <w:t>4.047.745</w:t>
            </w:r>
          </w:p>
        </w:tc>
        <w:tc>
          <w:tcPr>
            <w:tcW w:w="1098" w:type="dxa"/>
            <w:tcBorders>
              <w:top w:val="single" w:sz="8" w:space="0" w:color="auto"/>
              <w:left w:val="nil"/>
              <w:bottom w:val="single" w:sz="8" w:space="0" w:color="auto"/>
              <w:right w:val="single" w:sz="4" w:space="0" w:color="auto"/>
            </w:tcBorders>
            <w:shd w:val="clear" w:color="000000" w:fill="D9D9D9"/>
            <w:noWrap/>
            <w:vAlign w:val="center"/>
            <w:hideMark/>
          </w:tcPr>
          <w:p w14:paraId="57364371" w14:textId="77777777" w:rsidR="0062039E" w:rsidRPr="0062039E" w:rsidRDefault="0062039E" w:rsidP="0062039E">
            <w:pPr>
              <w:jc w:val="right"/>
              <w:rPr>
                <w:b/>
                <w:bCs/>
                <w:i/>
                <w:iCs/>
                <w:sz w:val="18"/>
                <w:szCs w:val="18"/>
                <w:lang w:val="en-US" w:eastAsia="en-US"/>
              </w:rPr>
            </w:pPr>
            <w:r w:rsidRPr="0062039E">
              <w:rPr>
                <w:b/>
                <w:bCs/>
                <w:i/>
                <w:iCs/>
                <w:sz w:val="18"/>
                <w:szCs w:val="18"/>
                <w:lang w:val="en-US" w:eastAsia="en-US"/>
              </w:rPr>
              <w:t>6.792.000</w:t>
            </w:r>
          </w:p>
        </w:tc>
        <w:tc>
          <w:tcPr>
            <w:tcW w:w="1063" w:type="dxa"/>
            <w:tcBorders>
              <w:top w:val="single" w:sz="8" w:space="0" w:color="auto"/>
              <w:left w:val="nil"/>
              <w:bottom w:val="single" w:sz="8" w:space="0" w:color="auto"/>
              <w:right w:val="single" w:sz="4" w:space="0" w:color="auto"/>
            </w:tcBorders>
            <w:shd w:val="clear" w:color="000000" w:fill="D9D9D9"/>
            <w:noWrap/>
            <w:vAlign w:val="center"/>
            <w:hideMark/>
          </w:tcPr>
          <w:p w14:paraId="57C63CE3" w14:textId="77777777" w:rsidR="0062039E" w:rsidRPr="0062039E" w:rsidRDefault="0062039E" w:rsidP="0062039E">
            <w:pPr>
              <w:jc w:val="right"/>
              <w:rPr>
                <w:b/>
                <w:bCs/>
                <w:i/>
                <w:iCs/>
                <w:sz w:val="18"/>
                <w:szCs w:val="18"/>
                <w:lang w:val="en-US" w:eastAsia="en-US"/>
              </w:rPr>
            </w:pPr>
            <w:r w:rsidRPr="0062039E">
              <w:rPr>
                <w:b/>
                <w:bCs/>
                <w:i/>
                <w:iCs/>
                <w:sz w:val="18"/>
                <w:szCs w:val="18"/>
                <w:lang w:val="en-US" w:eastAsia="en-US"/>
              </w:rPr>
              <w:t>5.355.347</w:t>
            </w:r>
          </w:p>
        </w:tc>
        <w:tc>
          <w:tcPr>
            <w:tcW w:w="801" w:type="dxa"/>
            <w:tcBorders>
              <w:top w:val="single" w:sz="8" w:space="0" w:color="auto"/>
              <w:left w:val="nil"/>
              <w:bottom w:val="single" w:sz="8" w:space="0" w:color="auto"/>
              <w:right w:val="single" w:sz="4" w:space="0" w:color="auto"/>
            </w:tcBorders>
            <w:shd w:val="clear" w:color="000000" w:fill="D9D9D9"/>
            <w:noWrap/>
            <w:vAlign w:val="center"/>
            <w:hideMark/>
          </w:tcPr>
          <w:p w14:paraId="6B1AAD73" w14:textId="77777777" w:rsidR="0062039E" w:rsidRPr="0062039E" w:rsidRDefault="0062039E" w:rsidP="0062039E">
            <w:pPr>
              <w:jc w:val="center"/>
              <w:rPr>
                <w:b/>
                <w:bCs/>
                <w:i/>
                <w:iCs/>
                <w:sz w:val="18"/>
                <w:szCs w:val="18"/>
                <w:lang w:val="en-US" w:eastAsia="en-US"/>
              </w:rPr>
            </w:pPr>
            <w:r w:rsidRPr="0062039E">
              <w:rPr>
                <w:b/>
                <w:bCs/>
                <w:i/>
                <w:iCs/>
                <w:sz w:val="18"/>
                <w:szCs w:val="18"/>
                <w:lang w:val="en-US" w:eastAsia="en-US"/>
              </w:rPr>
              <w:t>132</w:t>
            </w:r>
          </w:p>
        </w:tc>
        <w:tc>
          <w:tcPr>
            <w:tcW w:w="811" w:type="dxa"/>
            <w:tcBorders>
              <w:top w:val="single" w:sz="8" w:space="0" w:color="auto"/>
              <w:left w:val="nil"/>
              <w:bottom w:val="single" w:sz="8" w:space="0" w:color="auto"/>
              <w:right w:val="single" w:sz="8" w:space="0" w:color="auto"/>
            </w:tcBorders>
            <w:shd w:val="clear" w:color="000000" w:fill="D9D9D9"/>
            <w:noWrap/>
            <w:vAlign w:val="center"/>
            <w:hideMark/>
          </w:tcPr>
          <w:p w14:paraId="797CFE93" w14:textId="77777777" w:rsidR="0062039E" w:rsidRPr="0062039E" w:rsidRDefault="0062039E" w:rsidP="0062039E">
            <w:pPr>
              <w:jc w:val="center"/>
              <w:rPr>
                <w:b/>
                <w:bCs/>
                <w:i/>
                <w:iCs/>
                <w:sz w:val="18"/>
                <w:szCs w:val="18"/>
                <w:lang w:val="en-US" w:eastAsia="en-US"/>
              </w:rPr>
            </w:pPr>
            <w:r w:rsidRPr="0062039E">
              <w:rPr>
                <w:b/>
                <w:bCs/>
                <w:i/>
                <w:iCs/>
                <w:sz w:val="18"/>
                <w:szCs w:val="18"/>
                <w:lang w:val="en-US" w:eastAsia="en-US"/>
              </w:rPr>
              <w:t>79</w:t>
            </w:r>
          </w:p>
        </w:tc>
      </w:tr>
      <w:tr w:rsidR="0062039E" w:rsidRPr="0062039E" w14:paraId="34077603" w14:textId="77777777" w:rsidTr="0062039E">
        <w:trPr>
          <w:trHeight w:val="226"/>
          <w:jc w:val="center"/>
        </w:trPr>
        <w:tc>
          <w:tcPr>
            <w:tcW w:w="659" w:type="dxa"/>
            <w:tcBorders>
              <w:top w:val="nil"/>
              <w:left w:val="single" w:sz="8" w:space="0" w:color="auto"/>
              <w:bottom w:val="single" w:sz="4" w:space="0" w:color="auto"/>
              <w:right w:val="single" w:sz="4" w:space="0" w:color="auto"/>
            </w:tcBorders>
            <w:shd w:val="clear" w:color="000000" w:fill="FFFFFF"/>
            <w:noWrap/>
            <w:vAlign w:val="center"/>
            <w:hideMark/>
          </w:tcPr>
          <w:p w14:paraId="538EA7B7" w14:textId="77777777" w:rsidR="0062039E" w:rsidRPr="0062039E" w:rsidRDefault="0062039E" w:rsidP="0062039E">
            <w:pPr>
              <w:jc w:val="center"/>
              <w:rPr>
                <w:sz w:val="18"/>
                <w:szCs w:val="18"/>
                <w:lang w:val="en-US" w:eastAsia="en-US"/>
              </w:rPr>
            </w:pPr>
            <w:r w:rsidRPr="0062039E">
              <w:rPr>
                <w:sz w:val="18"/>
                <w:szCs w:val="18"/>
                <w:lang w:val="en-US" w:eastAsia="en-US"/>
              </w:rPr>
              <w:t>-</w:t>
            </w:r>
          </w:p>
        </w:tc>
        <w:tc>
          <w:tcPr>
            <w:tcW w:w="5299" w:type="dxa"/>
            <w:tcBorders>
              <w:top w:val="nil"/>
              <w:left w:val="nil"/>
              <w:bottom w:val="single" w:sz="4" w:space="0" w:color="auto"/>
              <w:right w:val="single" w:sz="4" w:space="0" w:color="auto"/>
            </w:tcBorders>
            <w:shd w:val="clear" w:color="000000" w:fill="FFFFFF"/>
            <w:noWrap/>
            <w:vAlign w:val="center"/>
            <w:hideMark/>
          </w:tcPr>
          <w:p w14:paraId="22C4EFC0" w14:textId="77777777" w:rsidR="0062039E" w:rsidRPr="0062039E" w:rsidRDefault="0062039E" w:rsidP="0062039E">
            <w:pPr>
              <w:rPr>
                <w:sz w:val="18"/>
                <w:szCs w:val="18"/>
                <w:lang w:val="en-US" w:eastAsia="en-US"/>
              </w:rPr>
            </w:pPr>
            <w:r w:rsidRPr="0062039E">
              <w:rPr>
                <w:sz w:val="18"/>
                <w:szCs w:val="18"/>
                <w:lang w:val="en-US" w:eastAsia="en-US"/>
              </w:rPr>
              <w:t xml:space="preserve">Трошкови горива-нафта </w:t>
            </w:r>
          </w:p>
        </w:tc>
        <w:tc>
          <w:tcPr>
            <w:tcW w:w="1016" w:type="dxa"/>
            <w:tcBorders>
              <w:top w:val="nil"/>
              <w:left w:val="nil"/>
              <w:bottom w:val="single" w:sz="4" w:space="0" w:color="auto"/>
              <w:right w:val="single" w:sz="4" w:space="0" w:color="auto"/>
            </w:tcBorders>
            <w:shd w:val="clear" w:color="000000" w:fill="FFFFFF"/>
            <w:noWrap/>
            <w:vAlign w:val="center"/>
            <w:hideMark/>
          </w:tcPr>
          <w:p w14:paraId="782E4B2C" w14:textId="77777777" w:rsidR="0062039E" w:rsidRPr="0062039E" w:rsidRDefault="0062039E" w:rsidP="0062039E">
            <w:pPr>
              <w:jc w:val="right"/>
              <w:rPr>
                <w:sz w:val="18"/>
                <w:szCs w:val="18"/>
                <w:lang w:val="en-US" w:eastAsia="en-US"/>
              </w:rPr>
            </w:pPr>
            <w:r w:rsidRPr="0062039E">
              <w:rPr>
                <w:sz w:val="18"/>
                <w:szCs w:val="18"/>
                <w:lang w:val="en-US" w:eastAsia="en-US"/>
              </w:rPr>
              <w:t>758.357</w:t>
            </w:r>
          </w:p>
        </w:tc>
        <w:tc>
          <w:tcPr>
            <w:tcW w:w="1098" w:type="dxa"/>
            <w:tcBorders>
              <w:top w:val="nil"/>
              <w:left w:val="nil"/>
              <w:bottom w:val="single" w:sz="4" w:space="0" w:color="auto"/>
              <w:right w:val="single" w:sz="4" w:space="0" w:color="auto"/>
            </w:tcBorders>
            <w:shd w:val="clear" w:color="000000" w:fill="FFFFFF"/>
            <w:noWrap/>
            <w:vAlign w:val="center"/>
            <w:hideMark/>
          </w:tcPr>
          <w:p w14:paraId="2306E08E" w14:textId="77777777" w:rsidR="0062039E" w:rsidRPr="0062039E" w:rsidRDefault="0062039E" w:rsidP="0062039E">
            <w:pPr>
              <w:jc w:val="right"/>
              <w:rPr>
                <w:sz w:val="18"/>
                <w:szCs w:val="18"/>
                <w:lang w:val="en-US" w:eastAsia="en-US"/>
              </w:rPr>
            </w:pPr>
            <w:r w:rsidRPr="0062039E">
              <w:rPr>
                <w:sz w:val="18"/>
                <w:szCs w:val="18"/>
                <w:lang w:val="en-US" w:eastAsia="en-US"/>
              </w:rPr>
              <w:t xml:space="preserve">2.430.000   </w:t>
            </w:r>
          </w:p>
        </w:tc>
        <w:tc>
          <w:tcPr>
            <w:tcW w:w="1063" w:type="dxa"/>
            <w:tcBorders>
              <w:top w:val="nil"/>
              <w:left w:val="nil"/>
              <w:bottom w:val="single" w:sz="4" w:space="0" w:color="auto"/>
              <w:right w:val="single" w:sz="4" w:space="0" w:color="auto"/>
            </w:tcBorders>
            <w:shd w:val="clear" w:color="000000" w:fill="FFFFFF"/>
            <w:noWrap/>
            <w:vAlign w:val="center"/>
            <w:hideMark/>
          </w:tcPr>
          <w:p w14:paraId="59E16DF1" w14:textId="77777777" w:rsidR="0062039E" w:rsidRPr="0062039E" w:rsidRDefault="0062039E" w:rsidP="0062039E">
            <w:pPr>
              <w:jc w:val="right"/>
              <w:rPr>
                <w:sz w:val="18"/>
                <w:szCs w:val="18"/>
                <w:lang w:val="en-US" w:eastAsia="en-US"/>
              </w:rPr>
            </w:pPr>
            <w:r w:rsidRPr="0062039E">
              <w:rPr>
                <w:sz w:val="18"/>
                <w:szCs w:val="18"/>
                <w:lang w:val="en-US" w:eastAsia="en-US"/>
              </w:rPr>
              <w:t>1.737.143</w:t>
            </w:r>
          </w:p>
        </w:tc>
        <w:tc>
          <w:tcPr>
            <w:tcW w:w="801" w:type="dxa"/>
            <w:tcBorders>
              <w:top w:val="nil"/>
              <w:left w:val="nil"/>
              <w:bottom w:val="single" w:sz="4" w:space="0" w:color="auto"/>
              <w:right w:val="single" w:sz="4" w:space="0" w:color="auto"/>
            </w:tcBorders>
            <w:shd w:val="clear" w:color="000000" w:fill="FFFFFF"/>
            <w:noWrap/>
            <w:vAlign w:val="center"/>
            <w:hideMark/>
          </w:tcPr>
          <w:p w14:paraId="3843A5E5" w14:textId="77777777" w:rsidR="0062039E" w:rsidRPr="0062039E" w:rsidRDefault="0062039E" w:rsidP="0062039E">
            <w:pPr>
              <w:jc w:val="center"/>
              <w:rPr>
                <w:sz w:val="18"/>
                <w:szCs w:val="18"/>
                <w:lang w:val="en-US" w:eastAsia="en-US"/>
              </w:rPr>
            </w:pPr>
            <w:r w:rsidRPr="0062039E">
              <w:rPr>
                <w:sz w:val="18"/>
                <w:szCs w:val="18"/>
                <w:lang w:val="en-US" w:eastAsia="en-US"/>
              </w:rPr>
              <w:t>229</w:t>
            </w:r>
          </w:p>
        </w:tc>
        <w:tc>
          <w:tcPr>
            <w:tcW w:w="811" w:type="dxa"/>
            <w:tcBorders>
              <w:top w:val="nil"/>
              <w:left w:val="nil"/>
              <w:bottom w:val="single" w:sz="4" w:space="0" w:color="auto"/>
              <w:right w:val="single" w:sz="8" w:space="0" w:color="auto"/>
            </w:tcBorders>
            <w:shd w:val="clear" w:color="000000" w:fill="FFFFFF"/>
            <w:noWrap/>
            <w:vAlign w:val="center"/>
            <w:hideMark/>
          </w:tcPr>
          <w:p w14:paraId="164018E3" w14:textId="77777777" w:rsidR="0062039E" w:rsidRPr="0062039E" w:rsidRDefault="0062039E" w:rsidP="0062039E">
            <w:pPr>
              <w:jc w:val="center"/>
              <w:rPr>
                <w:sz w:val="18"/>
                <w:szCs w:val="18"/>
                <w:lang w:val="en-US" w:eastAsia="en-US"/>
              </w:rPr>
            </w:pPr>
            <w:r w:rsidRPr="0062039E">
              <w:rPr>
                <w:sz w:val="18"/>
                <w:szCs w:val="18"/>
                <w:lang w:val="en-US" w:eastAsia="en-US"/>
              </w:rPr>
              <w:t>71</w:t>
            </w:r>
          </w:p>
        </w:tc>
      </w:tr>
      <w:tr w:rsidR="0062039E" w:rsidRPr="0062039E" w14:paraId="3C5938B1" w14:textId="77777777" w:rsidTr="0062039E">
        <w:trPr>
          <w:trHeight w:val="226"/>
          <w:jc w:val="center"/>
        </w:trPr>
        <w:tc>
          <w:tcPr>
            <w:tcW w:w="659" w:type="dxa"/>
            <w:tcBorders>
              <w:top w:val="nil"/>
              <w:left w:val="single" w:sz="8" w:space="0" w:color="auto"/>
              <w:bottom w:val="single" w:sz="4" w:space="0" w:color="auto"/>
              <w:right w:val="single" w:sz="4" w:space="0" w:color="auto"/>
            </w:tcBorders>
            <w:shd w:val="clear" w:color="000000" w:fill="FFFFFF"/>
            <w:noWrap/>
            <w:vAlign w:val="center"/>
            <w:hideMark/>
          </w:tcPr>
          <w:p w14:paraId="1D4717C0" w14:textId="77777777" w:rsidR="0062039E" w:rsidRPr="0062039E" w:rsidRDefault="0062039E" w:rsidP="0062039E">
            <w:pPr>
              <w:jc w:val="center"/>
              <w:rPr>
                <w:sz w:val="18"/>
                <w:szCs w:val="18"/>
                <w:lang w:val="en-US" w:eastAsia="en-US"/>
              </w:rPr>
            </w:pPr>
            <w:r w:rsidRPr="0062039E">
              <w:rPr>
                <w:sz w:val="18"/>
                <w:szCs w:val="18"/>
                <w:lang w:val="en-US" w:eastAsia="en-US"/>
              </w:rPr>
              <w:t>-</w:t>
            </w:r>
          </w:p>
        </w:tc>
        <w:tc>
          <w:tcPr>
            <w:tcW w:w="5299" w:type="dxa"/>
            <w:tcBorders>
              <w:top w:val="nil"/>
              <w:left w:val="nil"/>
              <w:bottom w:val="single" w:sz="4" w:space="0" w:color="auto"/>
              <w:right w:val="single" w:sz="4" w:space="0" w:color="auto"/>
            </w:tcBorders>
            <w:shd w:val="clear" w:color="000000" w:fill="FFFFFF"/>
            <w:noWrap/>
            <w:vAlign w:val="center"/>
            <w:hideMark/>
          </w:tcPr>
          <w:p w14:paraId="4B66DF3D" w14:textId="77777777" w:rsidR="0062039E" w:rsidRPr="0062039E" w:rsidRDefault="0062039E" w:rsidP="0062039E">
            <w:pPr>
              <w:rPr>
                <w:sz w:val="18"/>
                <w:szCs w:val="18"/>
                <w:lang w:val="en-US" w:eastAsia="en-US"/>
              </w:rPr>
            </w:pPr>
            <w:r w:rsidRPr="0062039E">
              <w:rPr>
                <w:sz w:val="18"/>
                <w:szCs w:val="18"/>
                <w:lang w:val="en-US" w:eastAsia="en-US"/>
              </w:rPr>
              <w:t xml:space="preserve">Трошкови горива-бензин </w:t>
            </w:r>
          </w:p>
        </w:tc>
        <w:tc>
          <w:tcPr>
            <w:tcW w:w="1016" w:type="dxa"/>
            <w:tcBorders>
              <w:top w:val="nil"/>
              <w:left w:val="nil"/>
              <w:bottom w:val="single" w:sz="4" w:space="0" w:color="auto"/>
              <w:right w:val="single" w:sz="4" w:space="0" w:color="auto"/>
            </w:tcBorders>
            <w:shd w:val="clear" w:color="000000" w:fill="FFFFFF"/>
            <w:noWrap/>
            <w:vAlign w:val="center"/>
            <w:hideMark/>
          </w:tcPr>
          <w:p w14:paraId="448F13BB" w14:textId="77777777" w:rsidR="0062039E" w:rsidRPr="0062039E" w:rsidRDefault="0062039E" w:rsidP="0062039E">
            <w:pPr>
              <w:jc w:val="right"/>
              <w:rPr>
                <w:sz w:val="18"/>
                <w:szCs w:val="18"/>
                <w:lang w:val="en-US" w:eastAsia="en-US"/>
              </w:rPr>
            </w:pPr>
            <w:r w:rsidRPr="0062039E">
              <w:rPr>
                <w:sz w:val="18"/>
                <w:szCs w:val="18"/>
                <w:lang w:val="en-US" w:eastAsia="en-US"/>
              </w:rPr>
              <w:t>101.778</w:t>
            </w:r>
          </w:p>
        </w:tc>
        <w:tc>
          <w:tcPr>
            <w:tcW w:w="1098" w:type="dxa"/>
            <w:tcBorders>
              <w:top w:val="nil"/>
              <w:left w:val="nil"/>
              <w:bottom w:val="single" w:sz="4" w:space="0" w:color="auto"/>
              <w:right w:val="single" w:sz="4" w:space="0" w:color="auto"/>
            </w:tcBorders>
            <w:shd w:val="clear" w:color="000000" w:fill="FFFFFF"/>
            <w:noWrap/>
            <w:vAlign w:val="center"/>
            <w:hideMark/>
          </w:tcPr>
          <w:p w14:paraId="3FF4CE57" w14:textId="77777777" w:rsidR="0062039E" w:rsidRPr="0062039E" w:rsidRDefault="0062039E" w:rsidP="0062039E">
            <w:pPr>
              <w:jc w:val="right"/>
              <w:rPr>
                <w:sz w:val="18"/>
                <w:szCs w:val="18"/>
                <w:lang w:val="en-US" w:eastAsia="en-US"/>
              </w:rPr>
            </w:pPr>
            <w:r w:rsidRPr="0062039E">
              <w:rPr>
                <w:sz w:val="18"/>
                <w:szCs w:val="18"/>
                <w:lang w:val="en-US" w:eastAsia="en-US"/>
              </w:rPr>
              <w:t xml:space="preserve">300.000   </w:t>
            </w:r>
          </w:p>
        </w:tc>
        <w:tc>
          <w:tcPr>
            <w:tcW w:w="1063" w:type="dxa"/>
            <w:tcBorders>
              <w:top w:val="nil"/>
              <w:left w:val="nil"/>
              <w:bottom w:val="single" w:sz="4" w:space="0" w:color="auto"/>
              <w:right w:val="single" w:sz="4" w:space="0" w:color="auto"/>
            </w:tcBorders>
            <w:shd w:val="clear" w:color="000000" w:fill="FFFFFF"/>
            <w:noWrap/>
            <w:vAlign w:val="center"/>
            <w:hideMark/>
          </w:tcPr>
          <w:p w14:paraId="2D9CBE8B" w14:textId="77777777" w:rsidR="0062039E" w:rsidRPr="0062039E" w:rsidRDefault="0062039E" w:rsidP="0062039E">
            <w:pPr>
              <w:jc w:val="right"/>
              <w:rPr>
                <w:sz w:val="18"/>
                <w:szCs w:val="18"/>
                <w:lang w:val="en-US" w:eastAsia="en-US"/>
              </w:rPr>
            </w:pPr>
            <w:r w:rsidRPr="0062039E">
              <w:rPr>
                <w:sz w:val="18"/>
                <w:szCs w:val="18"/>
                <w:lang w:val="en-US" w:eastAsia="en-US"/>
              </w:rPr>
              <w:t>145.459</w:t>
            </w:r>
          </w:p>
        </w:tc>
        <w:tc>
          <w:tcPr>
            <w:tcW w:w="801" w:type="dxa"/>
            <w:tcBorders>
              <w:top w:val="nil"/>
              <w:left w:val="nil"/>
              <w:bottom w:val="single" w:sz="4" w:space="0" w:color="auto"/>
              <w:right w:val="single" w:sz="4" w:space="0" w:color="auto"/>
            </w:tcBorders>
            <w:shd w:val="clear" w:color="000000" w:fill="FFFFFF"/>
            <w:noWrap/>
            <w:vAlign w:val="center"/>
            <w:hideMark/>
          </w:tcPr>
          <w:p w14:paraId="7146934A" w14:textId="77777777" w:rsidR="0062039E" w:rsidRPr="0062039E" w:rsidRDefault="0062039E" w:rsidP="0062039E">
            <w:pPr>
              <w:jc w:val="center"/>
              <w:rPr>
                <w:sz w:val="18"/>
                <w:szCs w:val="18"/>
                <w:lang w:val="en-US" w:eastAsia="en-US"/>
              </w:rPr>
            </w:pPr>
            <w:r w:rsidRPr="0062039E">
              <w:rPr>
                <w:sz w:val="18"/>
                <w:szCs w:val="18"/>
                <w:lang w:val="en-US" w:eastAsia="en-US"/>
              </w:rPr>
              <w:t>143</w:t>
            </w:r>
          </w:p>
        </w:tc>
        <w:tc>
          <w:tcPr>
            <w:tcW w:w="811" w:type="dxa"/>
            <w:tcBorders>
              <w:top w:val="nil"/>
              <w:left w:val="nil"/>
              <w:bottom w:val="single" w:sz="4" w:space="0" w:color="auto"/>
              <w:right w:val="single" w:sz="8" w:space="0" w:color="auto"/>
            </w:tcBorders>
            <w:shd w:val="clear" w:color="000000" w:fill="FFFFFF"/>
            <w:noWrap/>
            <w:vAlign w:val="center"/>
            <w:hideMark/>
          </w:tcPr>
          <w:p w14:paraId="3B8D71F3" w14:textId="77777777" w:rsidR="0062039E" w:rsidRPr="0062039E" w:rsidRDefault="0062039E" w:rsidP="0062039E">
            <w:pPr>
              <w:jc w:val="center"/>
              <w:rPr>
                <w:sz w:val="18"/>
                <w:szCs w:val="18"/>
                <w:lang w:val="en-US" w:eastAsia="en-US"/>
              </w:rPr>
            </w:pPr>
            <w:r w:rsidRPr="0062039E">
              <w:rPr>
                <w:sz w:val="18"/>
                <w:szCs w:val="18"/>
                <w:lang w:val="en-US" w:eastAsia="en-US"/>
              </w:rPr>
              <w:t>48</w:t>
            </w:r>
          </w:p>
        </w:tc>
      </w:tr>
      <w:tr w:rsidR="0062039E" w:rsidRPr="0062039E" w14:paraId="0DC9765A" w14:textId="77777777" w:rsidTr="0062039E">
        <w:trPr>
          <w:trHeight w:val="226"/>
          <w:jc w:val="center"/>
        </w:trPr>
        <w:tc>
          <w:tcPr>
            <w:tcW w:w="659" w:type="dxa"/>
            <w:tcBorders>
              <w:top w:val="nil"/>
              <w:left w:val="single" w:sz="8" w:space="0" w:color="auto"/>
              <w:bottom w:val="single" w:sz="4" w:space="0" w:color="auto"/>
              <w:right w:val="single" w:sz="4" w:space="0" w:color="auto"/>
            </w:tcBorders>
            <w:shd w:val="clear" w:color="000000" w:fill="FFFFFF"/>
            <w:noWrap/>
            <w:vAlign w:val="center"/>
            <w:hideMark/>
          </w:tcPr>
          <w:p w14:paraId="45E0A7BB" w14:textId="77777777" w:rsidR="0062039E" w:rsidRPr="0062039E" w:rsidRDefault="0062039E" w:rsidP="0062039E">
            <w:pPr>
              <w:jc w:val="center"/>
              <w:rPr>
                <w:sz w:val="18"/>
                <w:szCs w:val="18"/>
                <w:lang w:val="en-US" w:eastAsia="en-US"/>
              </w:rPr>
            </w:pPr>
            <w:r w:rsidRPr="0062039E">
              <w:rPr>
                <w:sz w:val="18"/>
                <w:szCs w:val="18"/>
                <w:lang w:val="en-US" w:eastAsia="en-US"/>
              </w:rPr>
              <w:t>-</w:t>
            </w:r>
          </w:p>
        </w:tc>
        <w:tc>
          <w:tcPr>
            <w:tcW w:w="5299" w:type="dxa"/>
            <w:tcBorders>
              <w:top w:val="nil"/>
              <w:left w:val="nil"/>
              <w:bottom w:val="single" w:sz="4" w:space="0" w:color="auto"/>
              <w:right w:val="single" w:sz="4" w:space="0" w:color="auto"/>
            </w:tcBorders>
            <w:shd w:val="clear" w:color="000000" w:fill="FFFFFF"/>
            <w:noWrap/>
            <w:vAlign w:val="center"/>
            <w:hideMark/>
          </w:tcPr>
          <w:p w14:paraId="568F8B12" w14:textId="77777777" w:rsidR="0062039E" w:rsidRPr="0062039E" w:rsidRDefault="0062039E" w:rsidP="0062039E">
            <w:pPr>
              <w:rPr>
                <w:sz w:val="18"/>
                <w:szCs w:val="18"/>
                <w:lang w:val="en-US" w:eastAsia="en-US"/>
              </w:rPr>
            </w:pPr>
            <w:r w:rsidRPr="0062039E">
              <w:rPr>
                <w:sz w:val="18"/>
                <w:szCs w:val="18"/>
                <w:lang w:val="en-US" w:eastAsia="en-US"/>
              </w:rPr>
              <w:t xml:space="preserve">Трошкови мазива </w:t>
            </w:r>
          </w:p>
        </w:tc>
        <w:tc>
          <w:tcPr>
            <w:tcW w:w="1016" w:type="dxa"/>
            <w:tcBorders>
              <w:top w:val="nil"/>
              <w:left w:val="nil"/>
              <w:bottom w:val="single" w:sz="4" w:space="0" w:color="auto"/>
              <w:right w:val="single" w:sz="4" w:space="0" w:color="auto"/>
            </w:tcBorders>
            <w:shd w:val="clear" w:color="000000" w:fill="FFFFFF"/>
            <w:noWrap/>
            <w:vAlign w:val="center"/>
            <w:hideMark/>
          </w:tcPr>
          <w:p w14:paraId="5BD71F15" w14:textId="77777777" w:rsidR="0062039E" w:rsidRPr="0062039E" w:rsidRDefault="0062039E" w:rsidP="0062039E">
            <w:pPr>
              <w:jc w:val="right"/>
              <w:rPr>
                <w:sz w:val="18"/>
                <w:szCs w:val="18"/>
                <w:lang w:val="en-US" w:eastAsia="en-US"/>
              </w:rPr>
            </w:pPr>
            <w:r w:rsidRPr="0062039E">
              <w:rPr>
                <w:sz w:val="18"/>
                <w:szCs w:val="18"/>
                <w:lang w:val="en-US" w:eastAsia="en-US"/>
              </w:rPr>
              <w:t>103.013</w:t>
            </w:r>
          </w:p>
        </w:tc>
        <w:tc>
          <w:tcPr>
            <w:tcW w:w="1098" w:type="dxa"/>
            <w:tcBorders>
              <w:top w:val="nil"/>
              <w:left w:val="nil"/>
              <w:bottom w:val="single" w:sz="4" w:space="0" w:color="auto"/>
              <w:right w:val="single" w:sz="4" w:space="0" w:color="auto"/>
            </w:tcBorders>
            <w:shd w:val="clear" w:color="000000" w:fill="FFFFFF"/>
            <w:noWrap/>
            <w:vAlign w:val="center"/>
            <w:hideMark/>
          </w:tcPr>
          <w:p w14:paraId="66D057E5" w14:textId="77777777" w:rsidR="0062039E" w:rsidRPr="0062039E" w:rsidRDefault="0062039E" w:rsidP="0062039E">
            <w:pPr>
              <w:jc w:val="right"/>
              <w:rPr>
                <w:sz w:val="18"/>
                <w:szCs w:val="18"/>
                <w:lang w:val="en-US" w:eastAsia="en-US"/>
              </w:rPr>
            </w:pPr>
            <w:r w:rsidRPr="0062039E">
              <w:rPr>
                <w:sz w:val="18"/>
                <w:szCs w:val="18"/>
                <w:lang w:val="en-US" w:eastAsia="en-US"/>
              </w:rPr>
              <w:t xml:space="preserve">300.000   </w:t>
            </w:r>
          </w:p>
        </w:tc>
        <w:tc>
          <w:tcPr>
            <w:tcW w:w="1063" w:type="dxa"/>
            <w:tcBorders>
              <w:top w:val="nil"/>
              <w:left w:val="nil"/>
              <w:bottom w:val="single" w:sz="4" w:space="0" w:color="auto"/>
              <w:right w:val="single" w:sz="4" w:space="0" w:color="auto"/>
            </w:tcBorders>
            <w:shd w:val="clear" w:color="000000" w:fill="FFFFFF"/>
            <w:noWrap/>
            <w:vAlign w:val="center"/>
            <w:hideMark/>
          </w:tcPr>
          <w:p w14:paraId="61C8E247" w14:textId="77777777" w:rsidR="0062039E" w:rsidRPr="0062039E" w:rsidRDefault="0062039E" w:rsidP="0062039E">
            <w:pPr>
              <w:jc w:val="right"/>
              <w:rPr>
                <w:sz w:val="18"/>
                <w:szCs w:val="18"/>
                <w:lang w:val="en-US" w:eastAsia="en-US"/>
              </w:rPr>
            </w:pPr>
            <w:r w:rsidRPr="0062039E">
              <w:rPr>
                <w:sz w:val="18"/>
                <w:szCs w:val="18"/>
                <w:lang w:val="en-US" w:eastAsia="en-US"/>
              </w:rPr>
              <w:t>130.558</w:t>
            </w:r>
          </w:p>
        </w:tc>
        <w:tc>
          <w:tcPr>
            <w:tcW w:w="801" w:type="dxa"/>
            <w:tcBorders>
              <w:top w:val="nil"/>
              <w:left w:val="nil"/>
              <w:bottom w:val="single" w:sz="4" w:space="0" w:color="auto"/>
              <w:right w:val="single" w:sz="4" w:space="0" w:color="auto"/>
            </w:tcBorders>
            <w:shd w:val="clear" w:color="000000" w:fill="FFFFFF"/>
            <w:noWrap/>
            <w:vAlign w:val="center"/>
            <w:hideMark/>
          </w:tcPr>
          <w:p w14:paraId="729DA1D2" w14:textId="77777777" w:rsidR="0062039E" w:rsidRPr="0062039E" w:rsidRDefault="0062039E" w:rsidP="0062039E">
            <w:pPr>
              <w:jc w:val="center"/>
              <w:rPr>
                <w:sz w:val="18"/>
                <w:szCs w:val="18"/>
                <w:lang w:val="en-US" w:eastAsia="en-US"/>
              </w:rPr>
            </w:pPr>
            <w:r w:rsidRPr="0062039E">
              <w:rPr>
                <w:sz w:val="18"/>
                <w:szCs w:val="18"/>
                <w:lang w:val="en-US" w:eastAsia="en-US"/>
              </w:rPr>
              <w:t>127</w:t>
            </w:r>
          </w:p>
        </w:tc>
        <w:tc>
          <w:tcPr>
            <w:tcW w:w="811" w:type="dxa"/>
            <w:tcBorders>
              <w:top w:val="nil"/>
              <w:left w:val="nil"/>
              <w:bottom w:val="single" w:sz="4" w:space="0" w:color="auto"/>
              <w:right w:val="single" w:sz="8" w:space="0" w:color="auto"/>
            </w:tcBorders>
            <w:shd w:val="clear" w:color="000000" w:fill="FFFFFF"/>
            <w:noWrap/>
            <w:vAlign w:val="center"/>
            <w:hideMark/>
          </w:tcPr>
          <w:p w14:paraId="2455E1F0" w14:textId="77777777" w:rsidR="0062039E" w:rsidRPr="0062039E" w:rsidRDefault="0062039E" w:rsidP="0062039E">
            <w:pPr>
              <w:jc w:val="center"/>
              <w:rPr>
                <w:sz w:val="18"/>
                <w:szCs w:val="18"/>
                <w:lang w:val="en-US" w:eastAsia="en-US"/>
              </w:rPr>
            </w:pPr>
            <w:r w:rsidRPr="0062039E">
              <w:rPr>
                <w:sz w:val="18"/>
                <w:szCs w:val="18"/>
                <w:lang w:val="en-US" w:eastAsia="en-US"/>
              </w:rPr>
              <w:t>44</w:t>
            </w:r>
          </w:p>
        </w:tc>
      </w:tr>
      <w:tr w:rsidR="0062039E" w:rsidRPr="0062039E" w14:paraId="506656B6" w14:textId="77777777" w:rsidTr="0062039E">
        <w:trPr>
          <w:trHeight w:val="269"/>
          <w:jc w:val="center"/>
        </w:trPr>
        <w:tc>
          <w:tcPr>
            <w:tcW w:w="659" w:type="dxa"/>
            <w:tcBorders>
              <w:top w:val="nil"/>
              <w:left w:val="single" w:sz="8" w:space="0" w:color="auto"/>
              <w:bottom w:val="single" w:sz="4" w:space="0" w:color="auto"/>
              <w:right w:val="single" w:sz="4" w:space="0" w:color="auto"/>
            </w:tcBorders>
            <w:shd w:val="clear" w:color="000000" w:fill="FFFFFF"/>
            <w:noWrap/>
            <w:vAlign w:val="center"/>
            <w:hideMark/>
          </w:tcPr>
          <w:p w14:paraId="04CE1D16" w14:textId="77777777" w:rsidR="0062039E" w:rsidRPr="0062039E" w:rsidRDefault="0062039E" w:rsidP="0062039E">
            <w:pPr>
              <w:jc w:val="center"/>
              <w:rPr>
                <w:sz w:val="18"/>
                <w:szCs w:val="18"/>
                <w:lang w:val="en-US" w:eastAsia="en-US"/>
              </w:rPr>
            </w:pPr>
            <w:r w:rsidRPr="0062039E">
              <w:rPr>
                <w:sz w:val="18"/>
                <w:szCs w:val="18"/>
                <w:lang w:val="en-US" w:eastAsia="en-US"/>
              </w:rPr>
              <w:t>-</w:t>
            </w:r>
          </w:p>
        </w:tc>
        <w:tc>
          <w:tcPr>
            <w:tcW w:w="5299" w:type="dxa"/>
            <w:tcBorders>
              <w:top w:val="nil"/>
              <w:left w:val="nil"/>
              <w:bottom w:val="single" w:sz="4" w:space="0" w:color="auto"/>
              <w:right w:val="single" w:sz="4" w:space="0" w:color="auto"/>
            </w:tcBorders>
            <w:shd w:val="clear" w:color="000000" w:fill="FFFFFF"/>
            <w:noWrap/>
            <w:vAlign w:val="center"/>
            <w:hideMark/>
          </w:tcPr>
          <w:p w14:paraId="723E85EB" w14:textId="77777777" w:rsidR="0062039E" w:rsidRPr="0062039E" w:rsidRDefault="0062039E" w:rsidP="0062039E">
            <w:pPr>
              <w:rPr>
                <w:sz w:val="18"/>
                <w:szCs w:val="18"/>
                <w:lang w:val="en-US" w:eastAsia="en-US"/>
              </w:rPr>
            </w:pPr>
            <w:r w:rsidRPr="0062039E">
              <w:rPr>
                <w:sz w:val="18"/>
                <w:szCs w:val="18"/>
                <w:lang w:val="en-US" w:eastAsia="en-US"/>
              </w:rPr>
              <w:t xml:space="preserve">Трошкови угља и осталих чврстих горива за добијање топлотне енергије </w:t>
            </w:r>
          </w:p>
        </w:tc>
        <w:tc>
          <w:tcPr>
            <w:tcW w:w="1016" w:type="dxa"/>
            <w:tcBorders>
              <w:top w:val="nil"/>
              <w:left w:val="nil"/>
              <w:bottom w:val="single" w:sz="4" w:space="0" w:color="auto"/>
              <w:right w:val="single" w:sz="4" w:space="0" w:color="auto"/>
            </w:tcBorders>
            <w:shd w:val="clear" w:color="000000" w:fill="FFFFFF"/>
            <w:noWrap/>
            <w:vAlign w:val="center"/>
            <w:hideMark/>
          </w:tcPr>
          <w:p w14:paraId="63A479A9" w14:textId="77777777" w:rsidR="0062039E" w:rsidRPr="0062039E" w:rsidRDefault="0062039E" w:rsidP="0062039E">
            <w:pPr>
              <w:jc w:val="right"/>
              <w:rPr>
                <w:sz w:val="18"/>
                <w:szCs w:val="18"/>
                <w:lang w:val="en-US" w:eastAsia="en-US"/>
              </w:rPr>
            </w:pPr>
            <w:r w:rsidRPr="0062039E">
              <w:rPr>
                <w:sz w:val="18"/>
                <w:szCs w:val="18"/>
                <w:lang w:val="en-US" w:eastAsia="en-US"/>
              </w:rPr>
              <w:t>59.367</w:t>
            </w:r>
          </w:p>
        </w:tc>
        <w:tc>
          <w:tcPr>
            <w:tcW w:w="1098" w:type="dxa"/>
            <w:tcBorders>
              <w:top w:val="nil"/>
              <w:left w:val="nil"/>
              <w:bottom w:val="single" w:sz="4" w:space="0" w:color="auto"/>
              <w:right w:val="single" w:sz="4" w:space="0" w:color="auto"/>
            </w:tcBorders>
            <w:shd w:val="clear" w:color="000000" w:fill="FFFFFF"/>
            <w:noWrap/>
            <w:vAlign w:val="center"/>
            <w:hideMark/>
          </w:tcPr>
          <w:p w14:paraId="37DC3AD0" w14:textId="77777777" w:rsidR="0062039E" w:rsidRPr="0062039E" w:rsidRDefault="0062039E" w:rsidP="0062039E">
            <w:pPr>
              <w:jc w:val="right"/>
              <w:rPr>
                <w:sz w:val="18"/>
                <w:szCs w:val="18"/>
                <w:lang w:val="en-US" w:eastAsia="en-US"/>
              </w:rPr>
            </w:pPr>
            <w:r w:rsidRPr="0062039E">
              <w:rPr>
                <w:sz w:val="18"/>
                <w:szCs w:val="18"/>
                <w:lang w:val="en-US" w:eastAsia="en-US"/>
              </w:rPr>
              <w:t xml:space="preserve">100.000   </w:t>
            </w:r>
          </w:p>
        </w:tc>
        <w:tc>
          <w:tcPr>
            <w:tcW w:w="1063" w:type="dxa"/>
            <w:tcBorders>
              <w:top w:val="nil"/>
              <w:left w:val="nil"/>
              <w:bottom w:val="single" w:sz="4" w:space="0" w:color="auto"/>
              <w:right w:val="single" w:sz="4" w:space="0" w:color="auto"/>
            </w:tcBorders>
            <w:shd w:val="clear" w:color="000000" w:fill="FFFFFF"/>
            <w:noWrap/>
            <w:vAlign w:val="center"/>
            <w:hideMark/>
          </w:tcPr>
          <w:p w14:paraId="16C8FF0D" w14:textId="77777777" w:rsidR="0062039E" w:rsidRPr="0062039E" w:rsidRDefault="0062039E" w:rsidP="0062039E">
            <w:pPr>
              <w:jc w:val="right"/>
              <w:rPr>
                <w:sz w:val="18"/>
                <w:szCs w:val="18"/>
                <w:lang w:val="en-US" w:eastAsia="en-US"/>
              </w:rPr>
            </w:pPr>
            <w:r w:rsidRPr="0062039E">
              <w:rPr>
                <w:sz w:val="18"/>
                <w:szCs w:val="18"/>
                <w:lang w:val="en-US" w:eastAsia="en-US"/>
              </w:rPr>
              <w:t>68.770</w:t>
            </w:r>
          </w:p>
        </w:tc>
        <w:tc>
          <w:tcPr>
            <w:tcW w:w="801" w:type="dxa"/>
            <w:tcBorders>
              <w:top w:val="nil"/>
              <w:left w:val="nil"/>
              <w:bottom w:val="single" w:sz="4" w:space="0" w:color="auto"/>
              <w:right w:val="single" w:sz="4" w:space="0" w:color="auto"/>
            </w:tcBorders>
            <w:shd w:val="clear" w:color="000000" w:fill="FFFFFF"/>
            <w:noWrap/>
            <w:vAlign w:val="center"/>
            <w:hideMark/>
          </w:tcPr>
          <w:p w14:paraId="37ED661F" w14:textId="77777777" w:rsidR="0062039E" w:rsidRPr="0062039E" w:rsidRDefault="0062039E" w:rsidP="0062039E">
            <w:pPr>
              <w:jc w:val="center"/>
              <w:rPr>
                <w:sz w:val="18"/>
                <w:szCs w:val="18"/>
                <w:lang w:val="en-US" w:eastAsia="en-US"/>
              </w:rPr>
            </w:pPr>
            <w:r w:rsidRPr="0062039E">
              <w:rPr>
                <w:sz w:val="18"/>
                <w:szCs w:val="18"/>
                <w:lang w:val="en-US" w:eastAsia="en-US"/>
              </w:rPr>
              <w:t>116</w:t>
            </w:r>
          </w:p>
        </w:tc>
        <w:tc>
          <w:tcPr>
            <w:tcW w:w="811" w:type="dxa"/>
            <w:tcBorders>
              <w:top w:val="nil"/>
              <w:left w:val="nil"/>
              <w:bottom w:val="single" w:sz="4" w:space="0" w:color="auto"/>
              <w:right w:val="single" w:sz="8" w:space="0" w:color="auto"/>
            </w:tcBorders>
            <w:shd w:val="clear" w:color="000000" w:fill="FFFFFF"/>
            <w:noWrap/>
            <w:vAlign w:val="center"/>
            <w:hideMark/>
          </w:tcPr>
          <w:p w14:paraId="29738948" w14:textId="77777777" w:rsidR="0062039E" w:rsidRPr="0062039E" w:rsidRDefault="0062039E" w:rsidP="0062039E">
            <w:pPr>
              <w:jc w:val="center"/>
              <w:rPr>
                <w:sz w:val="18"/>
                <w:szCs w:val="18"/>
                <w:lang w:val="en-US" w:eastAsia="en-US"/>
              </w:rPr>
            </w:pPr>
            <w:r w:rsidRPr="0062039E">
              <w:rPr>
                <w:sz w:val="18"/>
                <w:szCs w:val="18"/>
                <w:lang w:val="en-US" w:eastAsia="en-US"/>
              </w:rPr>
              <w:t>69</w:t>
            </w:r>
          </w:p>
        </w:tc>
      </w:tr>
      <w:tr w:rsidR="0062039E" w:rsidRPr="0062039E" w14:paraId="0646A596" w14:textId="77777777" w:rsidTr="0062039E">
        <w:trPr>
          <w:trHeight w:val="226"/>
          <w:jc w:val="center"/>
        </w:trPr>
        <w:tc>
          <w:tcPr>
            <w:tcW w:w="659" w:type="dxa"/>
            <w:tcBorders>
              <w:top w:val="nil"/>
              <w:left w:val="single" w:sz="8" w:space="0" w:color="auto"/>
              <w:bottom w:val="single" w:sz="4" w:space="0" w:color="auto"/>
              <w:right w:val="single" w:sz="4" w:space="0" w:color="auto"/>
            </w:tcBorders>
            <w:shd w:val="clear" w:color="000000" w:fill="FFFFFF"/>
            <w:noWrap/>
            <w:vAlign w:val="center"/>
            <w:hideMark/>
          </w:tcPr>
          <w:p w14:paraId="01196FDE" w14:textId="77777777" w:rsidR="0062039E" w:rsidRPr="0062039E" w:rsidRDefault="0062039E" w:rsidP="0062039E">
            <w:pPr>
              <w:jc w:val="center"/>
              <w:rPr>
                <w:sz w:val="18"/>
                <w:szCs w:val="18"/>
                <w:lang w:val="en-US" w:eastAsia="en-US"/>
              </w:rPr>
            </w:pPr>
            <w:r w:rsidRPr="0062039E">
              <w:rPr>
                <w:sz w:val="18"/>
                <w:szCs w:val="18"/>
                <w:lang w:val="en-US" w:eastAsia="en-US"/>
              </w:rPr>
              <w:t>-</w:t>
            </w:r>
          </w:p>
        </w:tc>
        <w:tc>
          <w:tcPr>
            <w:tcW w:w="5299" w:type="dxa"/>
            <w:tcBorders>
              <w:top w:val="nil"/>
              <w:left w:val="nil"/>
              <w:bottom w:val="single" w:sz="4" w:space="0" w:color="auto"/>
              <w:right w:val="single" w:sz="4" w:space="0" w:color="auto"/>
            </w:tcBorders>
            <w:shd w:val="clear" w:color="000000" w:fill="FFFFFF"/>
            <w:noWrap/>
            <w:vAlign w:val="center"/>
            <w:hideMark/>
          </w:tcPr>
          <w:p w14:paraId="47E552C4" w14:textId="77777777" w:rsidR="0062039E" w:rsidRPr="0062039E" w:rsidRDefault="0062039E" w:rsidP="0062039E">
            <w:pPr>
              <w:rPr>
                <w:sz w:val="18"/>
                <w:szCs w:val="18"/>
                <w:lang w:val="en-US" w:eastAsia="en-US"/>
              </w:rPr>
            </w:pPr>
            <w:r w:rsidRPr="0062039E">
              <w:rPr>
                <w:sz w:val="18"/>
                <w:szCs w:val="18"/>
                <w:lang w:val="en-US" w:eastAsia="en-US"/>
              </w:rPr>
              <w:t xml:space="preserve">Остала горива (лож уље) </w:t>
            </w:r>
          </w:p>
        </w:tc>
        <w:tc>
          <w:tcPr>
            <w:tcW w:w="1016" w:type="dxa"/>
            <w:tcBorders>
              <w:top w:val="nil"/>
              <w:left w:val="nil"/>
              <w:bottom w:val="single" w:sz="4" w:space="0" w:color="auto"/>
              <w:right w:val="single" w:sz="4" w:space="0" w:color="auto"/>
            </w:tcBorders>
            <w:shd w:val="clear" w:color="000000" w:fill="FFFFFF"/>
            <w:noWrap/>
            <w:vAlign w:val="center"/>
            <w:hideMark/>
          </w:tcPr>
          <w:p w14:paraId="43A50F1B" w14:textId="77777777" w:rsidR="0062039E" w:rsidRPr="0062039E" w:rsidRDefault="0062039E" w:rsidP="0062039E">
            <w:pPr>
              <w:jc w:val="right"/>
              <w:rPr>
                <w:sz w:val="18"/>
                <w:szCs w:val="18"/>
                <w:lang w:val="en-US" w:eastAsia="en-US"/>
              </w:rPr>
            </w:pPr>
            <w:r w:rsidRPr="0062039E">
              <w:rPr>
                <w:sz w:val="18"/>
                <w:szCs w:val="18"/>
                <w:lang w:val="en-US" w:eastAsia="en-US"/>
              </w:rPr>
              <w:t>228.791</w:t>
            </w:r>
          </w:p>
        </w:tc>
        <w:tc>
          <w:tcPr>
            <w:tcW w:w="1098" w:type="dxa"/>
            <w:tcBorders>
              <w:top w:val="nil"/>
              <w:left w:val="nil"/>
              <w:bottom w:val="single" w:sz="4" w:space="0" w:color="auto"/>
              <w:right w:val="single" w:sz="4" w:space="0" w:color="auto"/>
            </w:tcBorders>
            <w:shd w:val="clear" w:color="000000" w:fill="FFFFFF"/>
            <w:noWrap/>
            <w:vAlign w:val="center"/>
            <w:hideMark/>
          </w:tcPr>
          <w:p w14:paraId="2E416550" w14:textId="77777777" w:rsidR="0062039E" w:rsidRPr="0062039E" w:rsidRDefault="0062039E" w:rsidP="0062039E">
            <w:pPr>
              <w:jc w:val="right"/>
              <w:rPr>
                <w:sz w:val="18"/>
                <w:szCs w:val="18"/>
                <w:lang w:val="en-US" w:eastAsia="en-US"/>
              </w:rPr>
            </w:pPr>
            <w:r w:rsidRPr="0062039E">
              <w:rPr>
                <w:sz w:val="18"/>
                <w:szCs w:val="18"/>
                <w:lang w:val="en-US" w:eastAsia="en-US"/>
              </w:rPr>
              <w:t xml:space="preserve">350.000   </w:t>
            </w:r>
          </w:p>
        </w:tc>
        <w:tc>
          <w:tcPr>
            <w:tcW w:w="1063" w:type="dxa"/>
            <w:tcBorders>
              <w:top w:val="nil"/>
              <w:left w:val="nil"/>
              <w:bottom w:val="single" w:sz="4" w:space="0" w:color="auto"/>
              <w:right w:val="single" w:sz="4" w:space="0" w:color="auto"/>
            </w:tcBorders>
            <w:shd w:val="clear" w:color="000000" w:fill="FFFFFF"/>
            <w:noWrap/>
            <w:vAlign w:val="center"/>
            <w:hideMark/>
          </w:tcPr>
          <w:p w14:paraId="1DD8741F" w14:textId="77777777" w:rsidR="0062039E" w:rsidRPr="0062039E" w:rsidRDefault="0062039E" w:rsidP="0062039E">
            <w:pPr>
              <w:jc w:val="right"/>
              <w:rPr>
                <w:sz w:val="18"/>
                <w:szCs w:val="18"/>
                <w:lang w:val="en-US" w:eastAsia="en-US"/>
              </w:rPr>
            </w:pPr>
            <w:r w:rsidRPr="0062039E">
              <w:rPr>
                <w:sz w:val="18"/>
                <w:szCs w:val="18"/>
                <w:lang w:val="en-US" w:eastAsia="en-US"/>
              </w:rPr>
              <w:t>266.779</w:t>
            </w:r>
          </w:p>
        </w:tc>
        <w:tc>
          <w:tcPr>
            <w:tcW w:w="801" w:type="dxa"/>
            <w:tcBorders>
              <w:top w:val="nil"/>
              <w:left w:val="nil"/>
              <w:bottom w:val="single" w:sz="4" w:space="0" w:color="auto"/>
              <w:right w:val="single" w:sz="4" w:space="0" w:color="auto"/>
            </w:tcBorders>
            <w:shd w:val="clear" w:color="000000" w:fill="FFFFFF"/>
            <w:noWrap/>
            <w:vAlign w:val="center"/>
            <w:hideMark/>
          </w:tcPr>
          <w:p w14:paraId="13EB9CBC" w14:textId="77777777" w:rsidR="0062039E" w:rsidRPr="0062039E" w:rsidRDefault="0062039E" w:rsidP="0062039E">
            <w:pPr>
              <w:jc w:val="center"/>
              <w:rPr>
                <w:sz w:val="18"/>
                <w:szCs w:val="18"/>
                <w:lang w:val="en-US" w:eastAsia="en-US"/>
              </w:rPr>
            </w:pPr>
            <w:r w:rsidRPr="0062039E">
              <w:rPr>
                <w:sz w:val="18"/>
                <w:szCs w:val="18"/>
                <w:lang w:val="en-US" w:eastAsia="en-US"/>
              </w:rPr>
              <w:t>117</w:t>
            </w:r>
          </w:p>
        </w:tc>
        <w:tc>
          <w:tcPr>
            <w:tcW w:w="811" w:type="dxa"/>
            <w:tcBorders>
              <w:top w:val="nil"/>
              <w:left w:val="nil"/>
              <w:bottom w:val="single" w:sz="4" w:space="0" w:color="auto"/>
              <w:right w:val="single" w:sz="8" w:space="0" w:color="auto"/>
            </w:tcBorders>
            <w:shd w:val="clear" w:color="000000" w:fill="FFFFFF"/>
            <w:noWrap/>
            <w:vAlign w:val="center"/>
            <w:hideMark/>
          </w:tcPr>
          <w:p w14:paraId="50E8991C" w14:textId="77777777" w:rsidR="0062039E" w:rsidRPr="0062039E" w:rsidRDefault="0062039E" w:rsidP="0062039E">
            <w:pPr>
              <w:jc w:val="center"/>
              <w:rPr>
                <w:sz w:val="18"/>
                <w:szCs w:val="18"/>
                <w:lang w:val="en-US" w:eastAsia="en-US"/>
              </w:rPr>
            </w:pPr>
            <w:r w:rsidRPr="0062039E">
              <w:rPr>
                <w:sz w:val="18"/>
                <w:szCs w:val="18"/>
                <w:lang w:val="en-US" w:eastAsia="en-US"/>
              </w:rPr>
              <w:t>76</w:t>
            </w:r>
          </w:p>
        </w:tc>
      </w:tr>
      <w:tr w:rsidR="0062039E" w:rsidRPr="0062039E" w14:paraId="1D8410B9" w14:textId="77777777" w:rsidTr="0062039E">
        <w:trPr>
          <w:trHeight w:val="226"/>
          <w:jc w:val="center"/>
        </w:trPr>
        <w:tc>
          <w:tcPr>
            <w:tcW w:w="659" w:type="dxa"/>
            <w:tcBorders>
              <w:top w:val="nil"/>
              <w:left w:val="single" w:sz="8" w:space="0" w:color="auto"/>
              <w:bottom w:val="single" w:sz="4" w:space="0" w:color="auto"/>
              <w:right w:val="single" w:sz="4" w:space="0" w:color="auto"/>
            </w:tcBorders>
            <w:shd w:val="clear" w:color="000000" w:fill="FFFFFF"/>
            <w:noWrap/>
            <w:vAlign w:val="center"/>
            <w:hideMark/>
          </w:tcPr>
          <w:p w14:paraId="5F4B19DF" w14:textId="77777777" w:rsidR="0062039E" w:rsidRPr="0062039E" w:rsidRDefault="0062039E" w:rsidP="0062039E">
            <w:pPr>
              <w:jc w:val="center"/>
              <w:rPr>
                <w:sz w:val="18"/>
                <w:szCs w:val="18"/>
                <w:lang w:val="en-US" w:eastAsia="en-US"/>
              </w:rPr>
            </w:pPr>
            <w:r w:rsidRPr="0062039E">
              <w:rPr>
                <w:sz w:val="18"/>
                <w:szCs w:val="18"/>
                <w:lang w:val="en-US" w:eastAsia="en-US"/>
              </w:rPr>
              <w:t>-</w:t>
            </w:r>
          </w:p>
        </w:tc>
        <w:tc>
          <w:tcPr>
            <w:tcW w:w="5299" w:type="dxa"/>
            <w:tcBorders>
              <w:top w:val="nil"/>
              <w:left w:val="nil"/>
              <w:bottom w:val="single" w:sz="4" w:space="0" w:color="auto"/>
              <w:right w:val="single" w:sz="4" w:space="0" w:color="auto"/>
            </w:tcBorders>
            <w:shd w:val="clear" w:color="000000" w:fill="FFFFFF"/>
            <w:noWrap/>
            <w:vAlign w:val="center"/>
            <w:hideMark/>
          </w:tcPr>
          <w:p w14:paraId="5F2C6A8F" w14:textId="77777777" w:rsidR="0062039E" w:rsidRPr="0062039E" w:rsidRDefault="0062039E" w:rsidP="0062039E">
            <w:pPr>
              <w:rPr>
                <w:sz w:val="18"/>
                <w:szCs w:val="18"/>
                <w:lang w:val="en-US" w:eastAsia="en-US"/>
              </w:rPr>
            </w:pPr>
            <w:r w:rsidRPr="0062039E">
              <w:rPr>
                <w:sz w:val="18"/>
                <w:szCs w:val="18"/>
                <w:lang w:val="en-US" w:eastAsia="en-US"/>
              </w:rPr>
              <w:t xml:space="preserve">Трошкови електричне енергије за вучу локомотива </w:t>
            </w:r>
          </w:p>
        </w:tc>
        <w:tc>
          <w:tcPr>
            <w:tcW w:w="1016" w:type="dxa"/>
            <w:tcBorders>
              <w:top w:val="nil"/>
              <w:left w:val="nil"/>
              <w:bottom w:val="single" w:sz="4" w:space="0" w:color="auto"/>
              <w:right w:val="single" w:sz="4" w:space="0" w:color="auto"/>
            </w:tcBorders>
            <w:shd w:val="clear" w:color="000000" w:fill="FFFFFF"/>
            <w:noWrap/>
            <w:vAlign w:val="center"/>
            <w:hideMark/>
          </w:tcPr>
          <w:p w14:paraId="4600D507" w14:textId="77777777" w:rsidR="0062039E" w:rsidRPr="0062039E" w:rsidRDefault="0062039E" w:rsidP="0062039E">
            <w:pPr>
              <w:jc w:val="right"/>
              <w:rPr>
                <w:sz w:val="18"/>
                <w:szCs w:val="18"/>
                <w:lang w:val="en-US" w:eastAsia="en-US"/>
              </w:rPr>
            </w:pPr>
            <w:r w:rsidRPr="0062039E">
              <w:rPr>
                <w:sz w:val="18"/>
                <w:szCs w:val="18"/>
                <w:lang w:val="en-US" w:eastAsia="en-US"/>
              </w:rPr>
              <w:t>1.328.509</w:t>
            </w:r>
          </w:p>
        </w:tc>
        <w:tc>
          <w:tcPr>
            <w:tcW w:w="1098" w:type="dxa"/>
            <w:tcBorders>
              <w:top w:val="nil"/>
              <w:left w:val="nil"/>
              <w:bottom w:val="single" w:sz="4" w:space="0" w:color="auto"/>
              <w:right w:val="single" w:sz="4" w:space="0" w:color="auto"/>
            </w:tcBorders>
            <w:shd w:val="clear" w:color="000000" w:fill="FFFFFF"/>
            <w:vAlign w:val="center"/>
            <w:hideMark/>
          </w:tcPr>
          <w:p w14:paraId="28F948A8" w14:textId="77777777" w:rsidR="0062039E" w:rsidRPr="0062039E" w:rsidRDefault="0062039E" w:rsidP="0062039E">
            <w:pPr>
              <w:jc w:val="right"/>
              <w:rPr>
                <w:sz w:val="18"/>
                <w:szCs w:val="18"/>
                <w:lang w:val="en-US" w:eastAsia="en-US"/>
              </w:rPr>
            </w:pPr>
            <w:r w:rsidRPr="0062039E">
              <w:rPr>
                <w:sz w:val="18"/>
                <w:szCs w:val="18"/>
                <w:lang w:val="en-US" w:eastAsia="en-US"/>
              </w:rPr>
              <w:t xml:space="preserve">1.760.000   </w:t>
            </w:r>
          </w:p>
        </w:tc>
        <w:tc>
          <w:tcPr>
            <w:tcW w:w="1063" w:type="dxa"/>
            <w:tcBorders>
              <w:top w:val="nil"/>
              <w:left w:val="nil"/>
              <w:bottom w:val="single" w:sz="4" w:space="0" w:color="auto"/>
              <w:right w:val="single" w:sz="4" w:space="0" w:color="auto"/>
            </w:tcBorders>
            <w:shd w:val="clear" w:color="000000" w:fill="FFFFFF"/>
            <w:noWrap/>
            <w:vAlign w:val="center"/>
            <w:hideMark/>
          </w:tcPr>
          <w:p w14:paraId="7E652A12" w14:textId="77777777" w:rsidR="0062039E" w:rsidRPr="0062039E" w:rsidRDefault="0062039E" w:rsidP="0062039E">
            <w:pPr>
              <w:jc w:val="right"/>
              <w:rPr>
                <w:sz w:val="18"/>
                <w:szCs w:val="18"/>
                <w:lang w:val="en-US" w:eastAsia="en-US"/>
              </w:rPr>
            </w:pPr>
            <w:r w:rsidRPr="0062039E">
              <w:rPr>
                <w:sz w:val="18"/>
                <w:szCs w:val="18"/>
                <w:lang w:val="en-US" w:eastAsia="en-US"/>
              </w:rPr>
              <w:t>1.407.345</w:t>
            </w:r>
          </w:p>
        </w:tc>
        <w:tc>
          <w:tcPr>
            <w:tcW w:w="801" w:type="dxa"/>
            <w:tcBorders>
              <w:top w:val="nil"/>
              <w:left w:val="nil"/>
              <w:bottom w:val="single" w:sz="4" w:space="0" w:color="auto"/>
              <w:right w:val="single" w:sz="4" w:space="0" w:color="auto"/>
            </w:tcBorders>
            <w:shd w:val="clear" w:color="000000" w:fill="FFFFFF"/>
            <w:noWrap/>
            <w:vAlign w:val="center"/>
            <w:hideMark/>
          </w:tcPr>
          <w:p w14:paraId="0A0BFAF7" w14:textId="77777777" w:rsidR="0062039E" w:rsidRPr="0062039E" w:rsidRDefault="0062039E" w:rsidP="0062039E">
            <w:pPr>
              <w:jc w:val="center"/>
              <w:rPr>
                <w:sz w:val="18"/>
                <w:szCs w:val="18"/>
                <w:lang w:val="en-US" w:eastAsia="en-US"/>
              </w:rPr>
            </w:pPr>
            <w:r w:rsidRPr="0062039E">
              <w:rPr>
                <w:sz w:val="18"/>
                <w:szCs w:val="18"/>
                <w:lang w:val="en-US" w:eastAsia="en-US"/>
              </w:rPr>
              <w:t>106</w:t>
            </w:r>
          </w:p>
        </w:tc>
        <w:tc>
          <w:tcPr>
            <w:tcW w:w="811" w:type="dxa"/>
            <w:tcBorders>
              <w:top w:val="nil"/>
              <w:left w:val="nil"/>
              <w:bottom w:val="single" w:sz="4" w:space="0" w:color="auto"/>
              <w:right w:val="single" w:sz="8" w:space="0" w:color="auto"/>
            </w:tcBorders>
            <w:shd w:val="clear" w:color="000000" w:fill="FFFFFF"/>
            <w:noWrap/>
            <w:vAlign w:val="center"/>
            <w:hideMark/>
          </w:tcPr>
          <w:p w14:paraId="08A7841D" w14:textId="77777777" w:rsidR="0062039E" w:rsidRPr="0062039E" w:rsidRDefault="0062039E" w:rsidP="0062039E">
            <w:pPr>
              <w:jc w:val="center"/>
              <w:rPr>
                <w:sz w:val="18"/>
                <w:szCs w:val="18"/>
                <w:lang w:val="en-US" w:eastAsia="en-US"/>
              </w:rPr>
            </w:pPr>
            <w:r w:rsidRPr="0062039E">
              <w:rPr>
                <w:sz w:val="18"/>
                <w:szCs w:val="18"/>
                <w:lang w:val="en-US" w:eastAsia="en-US"/>
              </w:rPr>
              <w:t>80</w:t>
            </w:r>
          </w:p>
        </w:tc>
      </w:tr>
      <w:tr w:rsidR="0062039E" w:rsidRPr="0062039E" w14:paraId="75087B39" w14:textId="77777777" w:rsidTr="0062039E">
        <w:trPr>
          <w:trHeight w:val="226"/>
          <w:jc w:val="center"/>
        </w:trPr>
        <w:tc>
          <w:tcPr>
            <w:tcW w:w="659" w:type="dxa"/>
            <w:tcBorders>
              <w:top w:val="nil"/>
              <w:left w:val="single" w:sz="8" w:space="0" w:color="auto"/>
              <w:bottom w:val="single" w:sz="4" w:space="0" w:color="auto"/>
              <w:right w:val="single" w:sz="4" w:space="0" w:color="auto"/>
            </w:tcBorders>
            <w:shd w:val="clear" w:color="000000" w:fill="FFFFFF"/>
            <w:noWrap/>
            <w:vAlign w:val="center"/>
            <w:hideMark/>
          </w:tcPr>
          <w:p w14:paraId="6E8247EB" w14:textId="77777777" w:rsidR="0062039E" w:rsidRPr="0062039E" w:rsidRDefault="0062039E" w:rsidP="0062039E">
            <w:pPr>
              <w:jc w:val="center"/>
              <w:rPr>
                <w:sz w:val="18"/>
                <w:szCs w:val="18"/>
                <w:lang w:val="en-US" w:eastAsia="en-US"/>
              </w:rPr>
            </w:pPr>
            <w:r w:rsidRPr="0062039E">
              <w:rPr>
                <w:sz w:val="18"/>
                <w:szCs w:val="18"/>
                <w:lang w:val="en-US" w:eastAsia="en-US"/>
              </w:rPr>
              <w:t>-</w:t>
            </w:r>
          </w:p>
        </w:tc>
        <w:tc>
          <w:tcPr>
            <w:tcW w:w="5299" w:type="dxa"/>
            <w:tcBorders>
              <w:top w:val="nil"/>
              <w:left w:val="nil"/>
              <w:bottom w:val="single" w:sz="4" w:space="0" w:color="auto"/>
              <w:right w:val="single" w:sz="4" w:space="0" w:color="auto"/>
            </w:tcBorders>
            <w:shd w:val="clear" w:color="000000" w:fill="FFFFFF"/>
            <w:noWrap/>
            <w:vAlign w:val="center"/>
            <w:hideMark/>
          </w:tcPr>
          <w:p w14:paraId="170E03DA" w14:textId="77777777" w:rsidR="0062039E" w:rsidRPr="0062039E" w:rsidRDefault="0062039E" w:rsidP="0062039E">
            <w:pPr>
              <w:rPr>
                <w:sz w:val="18"/>
                <w:szCs w:val="18"/>
                <w:lang w:val="en-US" w:eastAsia="en-US"/>
              </w:rPr>
            </w:pPr>
            <w:r w:rsidRPr="0062039E">
              <w:rPr>
                <w:sz w:val="18"/>
                <w:szCs w:val="18"/>
                <w:lang w:val="en-US" w:eastAsia="en-US"/>
              </w:rPr>
              <w:t>Трошкови електричне енергије за остале сврхе</w:t>
            </w:r>
          </w:p>
        </w:tc>
        <w:tc>
          <w:tcPr>
            <w:tcW w:w="1016" w:type="dxa"/>
            <w:tcBorders>
              <w:top w:val="nil"/>
              <w:left w:val="nil"/>
              <w:bottom w:val="single" w:sz="4" w:space="0" w:color="auto"/>
              <w:right w:val="single" w:sz="4" w:space="0" w:color="auto"/>
            </w:tcBorders>
            <w:shd w:val="clear" w:color="000000" w:fill="FFFFFF"/>
            <w:noWrap/>
            <w:vAlign w:val="center"/>
            <w:hideMark/>
          </w:tcPr>
          <w:p w14:paraId="0FB670E1" w14:textId="77777777" w:rsidR="0062039E" w:rsidRPr="0062039E" w:rsidRDefault="0062039E" w:rsidP="0062039E">
            <w:pPr>
              <w:jc w:val="right"/>
              <w:rPr>
                <w:sz w:val="18"/>
                <w:szCs w:val="18"/>
                <w:lang w:val="en-US" w:eastAsia="en-US"/>
              </w:rPr>
            </w:pPr>
            <w:r w:rsidRPr="0062039E">
              <w:rPr>
                <w:sz w:val="18"/>
                <w:szCs w:val="18"/>
                <w:lang w:val="en-US" w:eastAsia="en-US"/>
              </w:rPr>
              <w:t>461.843</w:t>
            </w:r>
          </w:p>
        </w:tc>
        <w:tc>
          <w:tcPr>
            <w:tcW w:w="1098" w:type="dxa"/>
            <w:tcBorders>
              <w:top w:val="nil"/>
              <w:left w:val="nil"/>
              <w:bottom w:val="single" w:sz="4" w:space="0" w:color="auto"/>
              <w:right w:val="single" w:sz="4" w:space="0" w:color="auto"/>
            </w:tcBorders>
            <w:shd w:val="clear" w:color="000000" w:fill="FFFFFF"/>
            <w:vAlign w:val="center"/>
            <w:hideMark/>
          </w:tcPr>
          <w:p w14:paraId="6515216E" w14:textId="77777777" w:rsidR="0062039E" w:rsidRPr="0062039E" w:rsidRDefault="0062039E" w:rsidP="0062039E">
            <w:pPr>
              <w:jc w:val="right"/>
              <w:rPr>
                <w:sz w:val="18"/>
                <w:szCs w:val="18"/>
                <w:lang w:val="en-US" w:eastAsia="en-US"/>
              </w:rPr>
            </w:pPr>
            <w:r w:rsidRPr="0062039E">
              <w:rPr>
                <w:sz w:val="18"/>
                <w:szCs w:val="18"/>
                <w:lang w:val="en-US" w:eastAsia="en-US"/>
              </w:rPr>
              <w:t xml:space="preserve">600.000   </w:t>
            </w:r>
          </w:p>
        </w:tc>
        <w:tc>
          <w:tcPr>
            <w:tcW w:w="1063" w:type="dxa"/>
            <w:tcBorders>
              <w:top w:val="nil"/>
              <w:left w:val="nil"/>
              <w:bottom w:val="single" w:sz="4" w:space="0" w:color="auto"/>
              <w:right w:val="single" w:sz="4" w:space="0" w:color="auto"/>
            </w:tcBorders>
            <w:shd w:val="clear" w:color="000000" w:fill="FFFFFF"/>
            <w:noWrap/>
            <w:vAlign w:val="center"/>
            <w:hideMark/>
          </w:tcPr>
          <w:p w14:paraId="76B073EA" w14:textId="77777777" w:rsidR="0062039E" w:rsidRPr="0062039E" w:rsidRDefault="0062039E" w:rsidP="0062039E">
            <w:pPr>
              <w:jc w:val="right"/>
              <w:rPr>
                <w:sz w:val="18"/>
                <w:szCs w:val="18"/>
                <w:lang w:val="en-US" w:eastAsia="en-US"/>
              </w:rPr>
            </w:pPr>
            <w:r w:rsidRPr="0062039E">
              <w:rPr>
                <w:sz w:val="18"/>
                <w:szCs w:val="18"/>
                <w:lang w:val="en-US" w:eastAsia="en-US"/>
              </w:rPr>
              <w:t>610.249</w:t>
            </w:r>
          </w:p>
        </w:tc>
        <w:tc>
          <w:tcPr>
            <w:tcW w:w="801" w:type="dxa"/>
            <w:tcBorders>
              <w:top w:val="nil"/>
              <w:left w:val="nil"/>
              <w:bottom w:val="single" w:sz="4" w:space="0" w:color="auto"/>
              <w:right w:val="single" w:sz="4" w:space="0" w:color="auto"/>
            </w:tcBorders>
            <w:shd w:val="clear" w:color="000000" w:fill="FFFFFF"/>
            <w:noWrap/>
            <w:vAlign w:val="center"/>
            <w:hideMark/>
          </w:tcPr>
          <w:p w14:paraId="6A5BDAFB" w14:textId="77777777" w:rsidR="0062039E" w:rsidRPr="0062039E" w:rsidRDefault="0062039E" w:rsidP="0062039E">
            <w:pPr>
              <w:jc w:val="center"/>
              <w:rPr>
                <w:sz w:val="18"/>
                <w:szCs w:val="18"/>
                <w:lang w:val="en-US" w:eastAsia="en-US"/>
              </w:rPr>
            </w:pPr>
            <w:r w:rsidRPr="0062039E">
              <w:rPr>
                <w:sz w:val="18"/>
                <w:szCs w:val="18"/>
                <w:lang w:val="en-US" w:eastAsia="en-US"/>
              </w:rPr>
              <w:t>132</w:t>
            </w:r>
          </w:p>
        </w:tc>
        <w:tc>
          <w:tcPr>
            <w:tcW w:w="811" w:type="dxa"/>
            <w:tcBorders>
              <w:top w:val="nil"/>
              <w:left w:val="nil"/>
              <w:bottom w:val="single" w:sz="4" w:space="0" w:color="auto"/>
              <w:right w:val="single" w:sz="8" w:space="0" w:color="auto"/>
            </w:tcBorders>
            <w:shd w:val="clear" w:color="000000" w:fill="FFFFFF"/>
            <w:noWrap/>
            <w:vAlign w:val="center"/>
            <w:hideMark/>
          </w:tcPr>
          <w:p w14:paraId="60ECBC81" w14:textId="77777777" w:rsidR="0062039E" w:rsidRPr="0062039E" w:rsidRDefault="0062039E" w:rsidP="0062039E">
            <w:pPr>
              <w:jc w:val="center"/>
              <w:rPr>
                <w:sz w:val="18"/>
                <w:szCs w:val="18"/>
                <w:lang w:val="en-US" w:eastAsia="en-US"/>
              </w:rPr>
            </w:pPr>
            <w:r w:rsidRPr="0062039E">
              <w:rPr>
                <w:sz w:val="18"/>
                <w:szCs w:val="18"/>
                <w:lang w:val="en-US" w:eastAsia="en-US"/>
              </w:rPr>
              <w:t>102</w:t>
            </w:r>
          </w:p>
        </w:tc>
      </w:tr>
      <w:tr w:rsidR="0062039E" w:rsidRPr="0062039E" w14:paraId="4A1AD85E" w14:textId="77777777" w:rsidTr="0062039E">
        <w:trPr>
          <w:trHeight w:val="226"/>
          <w:jc w:val="center"/>
        </w:trPr>
        <w:tc>
          <w:tcPr>
            <w:tcW w:w="659" w:type="dxa"/>
            <w:tcBorders>
              <w:top w:val="nil"/>
              <w:left w:val="single" w:sz="8" w:space="0" w:color="auto"/>
              <w:bottom w:val="single" w:sz="4" w:space="0" w:color="auto"/>
              <w:right w:val="single" w:sz="4" w:space="0" w:color="auto"/>
            </w:tcBorders>
            <w:shd w:val="clear" w:color="000000" w:fill="FFFFFF"/>
            <w:noWrap/>
            <w:vAlign w:val="center"/>
            <w:hideMark/>
          </w:tcPr>
          <w:p w14:paraId="616C3C28" w14:textId="77777777" w:rsidR="0062039E" w:rsidRPr="0062039E" w:rsidRDefault="0062039E" w:rsidP="0062039E">
            <w:pPr>
              <w:jc w:val="center"/>
              <w:rPr>
                <w:sz w:val="18"/>
                <w:szCs w:val="18"/>
                <w:lang w:val="en-US" w:eastAsia="en-US"/>
              </w:rPr>
            </w:pPr>
            <w:r w:rsidRPr="0062039E">
              <w:rPr>
                <w:sz w:val="18"/>
                <w:szCs w:val="18"/>
                <w:lang w:val="en-US" w:eastAsia="en-US"/>
              </w:rPr>
              <w:t>-</w:t>
            </w:r>
          </w:p>
        </w:tc>
        <w:tc>
          <w:tcPr>
            <w:tcW w:w="5299" w:type="dxa"/>
            <w:tcBorders>
              <w:top w:val="nil"/>
              <w:left w:val="nil"/>
              <w:bottom w:val="single" w:sz="4" w:space="0" w:color="auto"/>
              <w:right w:val="single" w:sz="4" w:space="0" w:color="auto"/>
            </w:tcBorders>
            <w:shd w:val="clear" w:color="000000" w:fill="FFFFFF"/>
            <w:noWrap/>
            <w:vAlign w:val="center"/>
            <w:hideMark/>
          </w:tcPr>
          <w:p w14:paraId="104CAD84" w14:textId="77777777" w:rsidR="0062039E" w:rsidRPr="0062039E" w:rsidRDefault="0062039E" w:rsidP="0062039E">
            <w:pPr>
              <w:rPr>
                <w:sz w:val="18"/>
                <w:szCs w:val="18"/>
                <w:lang w:val="en-US" w:eastAsia="en-US"/>
              </w:rPr>
            </w:pPr>
            <w:r w:rsidRPr="0062039E">
              <w:rPr>
                <w:sz w:val="18"/>
                <w:szCs w:val="18"/>
                <w:lang w:val="en-US" w:eastAsia="en-US"/>
              </w:rPr>
              <w:t xml:space="preserve">Трошкови мрежарине за електричну енергију </w:t>
            </w:r>
          </w:p>
        </w:tc>
        <w:tc>
          <w:tcPr>
            <w:tcW w:w="1016" w:type="dxa"/>
            <w:tcBorders>
              <w:top w:val="nil"/>
              <w:left w:val="nil"/>
              <w:bottom w:val="single" w:sz="4" w:space="0" w:color="auto"/>
              <w:right w:val="single" w:sz="4" w:space="0" w:color="auto"/>
            </w:tcBorders>
            <w:shd w:val="clear" w:color="000000" w:fill="FFFFFF"/>
            <w:noWrap/>
            <w:vAlign w:val="center"/>
            <w:hideMark/>
          </w:tcPr>
          <w:p w14:paraId="68A95267" w14:textId="77777777" w:rsidR="0062039E" w:rsidRPr="0062039E" w:rsidRDefault="0062039E" w:rsidP="0062039E">
            <w:pPr>
              <w:jc w:val="right"/>
              <w:rPr>
                <w:sz w:val="18"/>
                <w:szCs w:val="18"/>
                <w:lang w:val="en-US" w:eastAsia="en-US"/>
              </w:rPr>
            </w:pPr>
            <w:r w:rsidRPr="0062039E">
              <w:rPr>
                <w:sz w:val="18"/>
                <w:szCs w:val="18"/>
                <w:lang w:val="en-US" w:eastAsia="en-US"/>
              </w:rPr>
              <w:t>608.860</w:t>
            </w:r>
          </w:p>
        </w:tc>
        <w:tc>
          <w:tcPr>
            <w:tcW w:w="1098" w:type="dxa"/>
            <w:tcBorders>
              <w:top w:val="nil"/>
              <w:left w:val="nil"/>
              <w:bottom w:val="single" w:sz="4" w:space="0" w:color="auto"/>
              <w:right w:val="single" w:sz="4" w:space="0" w:color="auto"/>
            </w:tcBorders>
            <w:shd w:val="clear" w:color="000000" w:fill="FFFFFF"/>
            <w:vAlign w:val="center"/>
            <w:hideMark/>
          </w:tcPr>
          <w:p w14:paraId="42CB3520" w14:textId="77777777" w:rsidR="0062039E" w:rsidRPr="0062039E" w:rsidRDefault="0062039E" w:rsidP="0062039E">
            <w:pPr>
              <w:jc w:val="right"/>
              <w:rPr>
                <w:sz w:val="18"/>
                <w:szCs w:val="18"/>
                <w:lang w:val="en-US" w:eastAsia="en-US"/>
              </w:rPr>
            </w:pPr>
            <w:r w:rsidRPr="0062039E">
              <w:rPr>
                <w:sz w:val="18"/>
                <w:szCs w:val="18"/>
                <w:lang w:val="en-US" w:eastAsia="en-US"/>
              </w:rPr>
              <w:t xml:space="preserve">550.000   </w:t>
            </w:r>
          </w:p>
        </w:tc>
        <w:tc>
          <w:tcPr>
            <w:tcW w:w="1063" w:type="dxa"/>
            <w:tcBorders>
              <w:top w:val="nil"/>
              <w:left w:val="nil"/>
              <w:bottom w:val="single" w:sz="4" w:space="0" w:color="auto"/>
              <w:right w:val="single" w:sz="4" w:space="0" w:color="auto"/>
            </w:tcBorders>
            <w:shd w:val="clear" w:color="000000" w:fill="FFFFFF"/>
            <w:noWrap/>
            <w:vAlign w:val="center"/>
            <w:hideMark/>
          </w:tcPr>
          <w:p w14:paraId="08C1E232" w14:textId="77777777" w:rsidR="0062039E" w:rsidRPr="0062039E" w:rsidRDefault="0062039E" w:rsidP="0062039E">
            <w:pPr>
              <w:jc w:val="right"/>
              <w:rPr>
                <w:sz w:val="18"/>
                <w:szCs w:val="18"/>
                <w:lang w:val="en-US" w:eastAsia="en-US"/>
              </w:rPr>
            </w:pPr>
            <w:r w:rsidRPr="0062039E">
              <w:rPr>
                <w:sz w:val="18"/>
                <w:szCs w:val="18"/>
                <w:lang w:val="en-US" w:eastAsia="en-US"/>
              </w:rPr>
              <w:t>612.349</w:t>
            </w:r>
          </w:p>
        </w:tc>
        <w:tc>
          <w:tcPr>
            <w:tcW w:w="801" w:type="dxa"/>
            <w:tcBorders>
              <w:top w:val="nil"/>
              <w:left w:val="nil"/>
              <w:bottom w:val="single" w:sz="4" w:space="0" w:color="auto"/>
              <w:right w:val="single" w:sz="4" w:space="0" w:color="auto"/>
            </w:tcBorders>
            <w:shd w:val="clear" w:color="000000" w:fill="FFFFFF"/>
            <w:noWrap/>
            <w:vAlign w:val="center"/>
            <w:hideMark/>
          </w:tcPr>
          <w:p w14:paraId="110F5C47" w14:textId="77777777" w:rsidR="0062039E" w:rsidRPr="0062039E" w:rsidRDefault="0062039E" w:rsidP="0062039E">
            <w:pPr>
              <w:jc w:val="center"/>
              <w:rPr>
                <w:sz w:val="18"/>
                <w:szCs w:val="18"/>
                <w:lang w:val="en-US" w:eastAsia="en-US"/>
              </w:rPr>
            </w:pPr>
            <w:r w:rsidRPr="0062039E">
              <w:rPr>
                <w:sz w:val="18"/>
                <w:szCs w:val="18"/>
                <w:lang w:val="en-US" w:eastAsia="en-US"/>
              </w:rPr>
              <w:t>101</w:t>
            </w:r>
          </w:p>
        </w:tc>
        <w:tc>
          <w:tcPr>
            <w:tcW w:w="811" w:type="dxa"/>
            <w:tcBorders>
              <w:top w:val="nil"/>
              <w:left w:val="nil"/>
              <w:bottom w:val="single" w:sz="4" w:space="0" w:color="auto"/>
              <w:right w:val="single" w:sz="8" w:space="0" w:color="auto"/>
            </w:tcBorders>
            <w:shd w:val="clear" w:color="000000" w:fill="FFFFFF"/>
            <w:noWrap/>
            <w:vAlign w:val="center"/>
            <w:hideMark/>
          </w:tcPr>
          <w:p w14:paraId="1553C78B" w14:textId="77777777" w:rsidR="0062039E" w:rsidRPr="0062039E" w:rsidRDefault="0062039E" w:rsidP="0062039E">
            <w:pPr>
              <w:jc w:val="center"/>
              <w:rPr>
                <w:sz w:val="18"/>
                <w:szCs w:val="18"/>
                <w:lang w:val="en-US" w:eastAsia="en-US"/>
              </w:rPr>
            </w:pPr>
            <w:r w:rsidRPr="0062039E">
              <w:rPr>
                <w:sz w:val="18"/>
                <w:szCs w:val="18"/>
                <w:lang w:val="en-US" w:eastAsia="en-US"/>
              </w:rPr>
              <w:t>111</w:t>
            </w:r>
          </w:p>
        </w:tc>
      </w:tr>
      <w:tr w:rsidR="0062039E" w:rsidRPr="0062039E" w14:paraId="65C5DCA3" w14:textId="77777777" w:rsidTr="0062039E">
        <w:trPr>
          <w:trHeight w:val="226"/>
          <w:jc w:val="center"/>
        </w:trPr>
        <w:tc>
          <w:tcPr>
            <w:tcW w:w="659" w:type="dxa"/>
            <w:tcBorders>
              <w:top w:val="nil"/>
              <w:left w:val="single" w:sz="8" w:space="0" w:color="auto"/>
              <w:bottom w:val="single" w:sz="4" w:space="0" w:color="auto"/>
              <w:right w:val="single" w:sz="4" w:space="0" w:color="auto"/>
            </w:tcBorders>
            <w:shd w:val="clear" w:color="000000" w:fill="FFFFFF"/>
            <w:noWrap/>
            <w:vAlign w:val="center"/>
            <w:hideMark/>
          </w:tcPr>
          <w:p w14:paraId="02EB62D2" w14:textId="77777777" w:rsidR="0062039E" w:rsidRPr="0062039E" w:rsidRDefault="0062039E" w:rsidP="0062039E">
            <w:pPr>
              <w:jc w:val="center"/>
              <w:rPr>
                <w:sz w:val="18"/>
                <w:szCs w:val="18"/>
                <w:lang w:val="en-US" w:eastAsia="en-US"/>
              </w:rPr>
            </w:pPr>
            <w:r w:rsidRPr="0062039E">
              <w:rPr>
                <w:sz w:val="18"/>
                <w:szCs w:val="18"/>
                <w:lang w:val="en-US" w:eastAsia="en-US"/>
              </w:rPr>
              <w:t>-</w:t>
            </w:r>
          </w:p>
        </w:tc>
        <w:tc>
          <w:tcPr>
            <w:tcW w:w="5299" w:type="dxa"/>
            <w:tcBorders>
              <w:top w:val="nil"/>
              <w:left w:val="nil"/>
              <w:bottom w:val="single" w:sz="4" w:space="0" w:color="auto"/>
              <w:right w:val="single" w:sz="4" w:space="0" w:color="auto"/>
            </w:tcBorders>
            <w:shd w:val="clear" w:color="000000" w:fill="FFFFFF"/>
            <w:noWrap/>
            <w:vAlign w:val="center"/>
            <w:hideMark/>
          </w:tcPr>
          <w:p w14:paraId="1B3ACF82" w14:textId="77777777" w:rsidR="0062039E" w:rsidRPr="0062039E" w:rsidRDefault="0062039E" w:rsidP="0062039E">
            <w:pPr>
              <w:rPr>
                <w:sz w:val="18"/>
                <w:szCs w:val="18"/>
                <w:lang w:val="en-US" w:eastAsia="en-US"/>
              </w:rPr>
            </w:pPr>
            <w:r w:rsidRPr="0062039E">
              <w:rPr>
                <w:sz w:val="18"/>
                <w:szCs w:val="18"/>
                <w:lang w:val="en-US" w:eastAsia="en-US"/>
              </w:rPr>
              <w:t xml:space="preserve">Трошкови накнаде за снадбијевање електричном енергијом </w:t>
            </w:r>
          </w:p>
        </w:tc>
        <w:tc>
          <w:tcPr>
            <w:tcW w:w="1016" w:type="dxa"/>
            <w:tcBorders>
              <w:top w:val="nil"/>
              <w:left w:val="nil"/>
              <w:bottom w:val="single" w:sz="4" w:space="0" w:color="auto"/>
              <w:right w:val="single" w:sz="4" w:space="0" w:color="auto"/>
            </w:tcBorders>
            <w:shd w:val="clear" w:color="000000" w:fill="FFFFFF"/>
            <w:noWrap/>
            <w:vAlign w:val="center"/>
            <w:hideMark/>
          </w:tcPr>
          <w:p w14:paraId="3A377111" w14:textId="77777777" w:rsidR="0062039E" w:rsidRPr="0062039E" w:rsidRDefault="0062039E" w:rsidP="0062039E">
            <w:pPr>
              <w:jc w:val="right"/>
              <w:rPr>
                <w:sz w:val="18"/>
                <w:szCs w:val="18"/>
                <w:lang w:val="en-US" w:eastAsia="en-US"/>
              </w:rPr>
            </w:pPr>
            <w:r w:rsidRPr="0062039E">
              <w:rPr>
                <w:sz w:val="18"/>
                <w:szCs w:val="18"/>
                <w:lang w:val="en-US" w:eastAsia="en-US"/>
              </w:rPr>
              <w:t>1.701</w:t>
            </w:r>
          </w:p>
        </w:tc>
        <w:tc>
          <w:tcPr>
            <w:tcW w:w="1098" w:type="dxa"/>
            <w:tcBorders>
              <w:top w:val="nil"/>
              <w:left w:val="nil"/>
              <w:bottom w:val="single" w:sz="4" w:space="0" w:color="auto"/>
              <w:right w:val="single" w:sz="4" w:space="0" w:color="auto"/>
            </w:tcBorders>
            <w:shd w:val="clear" w:color="000000" w:fill="FFFFFF"/>
            <w:vAlign w:val="center"/>
            <w:hideMark/>
          </w:tcPr>
          <w:p w14:paraId="7BF9648D" w14:textId="77777777" w:rsidR="0062039E" w:rsidRPr="0062039E" w:rsidRDefault="0062039E" w:rsidP="0062039E">
            <w:pPr>
              <w:jc w:val="right"/>
              <w:rPr>
                <w:sz w:val="18"/>
                <w:szCs w:val="18"/>
                <w:lang w:val="en-US" w:eastAsia="en-US"/>
              </w:rPr>
            </w:pPr>
            <w:r w:rsidRPr="0062039E">
              <w:rPr>
                <w:sz w:val="18"/>
                <w:szCs w:val="18"/>
                <w:lang w:val="en-US" w:eastAsia="en-US"/>
              </w:rPr>
              <w:t xml:space="preserve">2.000   </w:t>
            </w:r>
          </w:p>
        </w:tc>
        <w:tc>
          <w:tcPr>
            <w:tcW w:w="1063" w:type="dxa"/>
            <w:tcBorders>
              <w:top w:val="nil"/>
              <w:left w:val="nil"/>
              <w:bottom w:val="single" w:sz="4" w:space="0" w:color="auto"/>
              <w:right w:val="single" w:sz="4" w:space="0" w:color="auto"/>
            </w:tcBorders>
            <w:shd w:val="clear" w:color="000000" w:fill="FFFFFF"/>
            <w:noWrap/>
            <w:vAlign w:val="center"/>
            <w:hideMark/>
          </w:tcPr>
          <w:p w14:paraId="29936B16" w14:textId="77777777" w:rsidR="0062039E" w:rsidRPr="0062039E" w:rsidRDefault="0062039E" w:rsidP="0062039E">
            <w:pPr>
              <w:jc w:val="right"/>
              <w:rPr>
                <w:sz w:val="18"/>
                <w:szCs w:val="18"/>
                <w:lang w:val="en-US" w:eastAsia="en-US"/>
              </w:rPr>
            </w:pPr>
            <w:r w:rsidRPr="0062039E">
              <w:rPr>
                <w:sz w:val="18"/>
                <w:szCs w:val="18"/>
                <w:lang w:val="en-US" w:eastAsia="en-US"/>
              </w:rPr>
              <w:t>2.192</w:t>
            </w:r>
          </w:p>
        </w:tc>
        <w:tc>
          <w:tcPr>
            <w:tcW w:w="801" w:type="dxa"/>
            <w:tcBorders>
              <w:top w:val="nil"/>
              <w:left w:val="nil"/>
              <w:bottom w:val="single" w:sz="4" w:space="0" w:color="auto"/>
              <w:right w:val="single" w:sz="4" w:space="0" w:color="auto"/>
            </w:tcBorders>
            <w:shd w:val="clear" w:color="000000" w:fill="FFFFFF"/>
            <w:noWrap/>
            <w:vAlign w:val="center"/>
            <w:hideMark/>
          </w:tcPr>
          <w:p w14:paraId="177FFA32" w14:textId="77777777" w:rsidR="0062039E" w:rsidRPr="0062039E" w:rsidRDefault="0062039E" w:rsidP="0062039E">
            <w:pPr>
              <w:jc w:val="center"/>
              <w:rPr>
                <w:sz w:val="18"/>
                <w:szCs w:val="18"/>
                <w:lang w:val="en-US" w:eastAsia="en-US"/>
              </w:rPr>
            </w:pPr>
            <w:r w:rsidRPr="0062039E">
              <w:rPr>
                <w:sz w:val="18"/>
                <w:szCs w:val="18"/>
                <w:lang w:val="en-US" w:eastAsia="en-US"/>
              </w:rPr>
              <w:t>129</w:t>
            </w:r>
          </w:p>
        </w:tc>
        <w:tc>
          <w:tcPr>
            <w:tcW w:w="811" w:type="dxa"/>
            <w:tcBorders>
              <w:top w:val="nil"/>
              <w:left w:val="nil"/>
              <w:bottom w:val="single" w:sz="4" w:space="0" w:color="auto"/>
              <w:right w:val="single" w:sz="8" w:space="0" w:color="auto"/>
            </w:tcBorders>
            <w:shd w:val="clear" w:color="000000" w:fill="FFFFFF"/>
            <w:noWrap/>
            <w:vAlign w:val="center"/>
            <w:hideMark/>
          </w:tcPr>
          <w:p w14:paraId="23AE036B" w14:textId="77777777" w:rsidR="0062039E" w:rsidRPr="0062039E" w:rsidRDefault="0062039E" w:rsidP="0062039E">
            <w:pPr>
              <w:jc w:val="center"/>
              <w:rPr>
                <w:sz w:val="18"/>
                <w:szCs w:val="18"/>
                <w:lang w:val="en-US" w:eastAsia="en-US"/>
              </w:rPr>
            </w:pPr>
            <w:r w:rsidRPr="0062039E">
              <w:rPr>
                <w:sz w:val="18"/>
                <w:szCs w:val="18"/>
                <w:lang w:val="en-US" w:eastAsia="en-US"/>
              </w:rPr>
              <w:t>110</w:t>
            </w:r>
          </w:p>
        </w:tc>
      </w:tr>
      <w:tr w:rsidR="0062039E" w:rsidRPr="0062039E" w14:paraId="1E64C321" w14:textId="77777777" w:rsidTr="0062039E">
        <w:trPr>
          <w:trHeight w:val="226"/>
          <w:jc w:val="center"/>
        </w:trPr>
        <w:tc>
          <w:tcPr>
            <w:tcW w:w="659" w:type="dxa"/>
            <w:tcBorders>
              <w:top w:val="nil"/>
              <w:left w:val="single" w:sz="8" w:space="0" w:color="auto"/>
              <w:bottom w:val="single" w:sz="4" w:space="0" w:color="auto"/>
              <w:right w:val="single" w:sz="4" w:space="0" w:color="auto"/>
            </w:tcBorders>
            <w:shd w:val="clear" w:color="000000" w:fill="FFFFFF"/>
            <w:noWrap/>
            <w:vAlign w:val="center"/>
            <w:hideMark/>
          </w:tcPr>
          <w:p w14:paraId="72AE3EF7" w14:textId="77777777" w:rsidR="0062039E" w:rsidRPr="0062039E" w:rsidRDefault="0062039E" w:rsidP="0062039E">
            <w:pPr>
              <w:jc w:val="center"/>
              <w:rPr>
                <w:sz w:val="18"/>
                <w:szCs w:val="18"/>
                <w:lang w:val="en-US" w:eastAsia="en-US"/>
              </w:rPr>
            </w:pPr>
            <w:r w:rsidRPr="0062039E">
              <w:rPr>
                <w:sz w:val="18"/>
                <w:szCs w:val="18"/>
                <w:lang w:val="en-US" w:eastAsia="en-US"/>
              </w:rPr>
              <w:t>-</w:t>
            </w:r>
          </w:p>
        </w:tc>
        <w:tc>
          <w:tcPr>
            <w:tcW w:w="5299" w:type="dxa"/>
            <w:tcBorders>
              <w:top w:val="nil"/>
              <w:left w:val="nil"/>
              <w:bottom w:val="single" w:sz="4" w:space="0" w:color="auto"/>
              <w:right w:val="single" w:sz="4" w:space="0" w:color="auto"/>
            </w:tcBorders>
            <w:shd w:val="clear" w:color="000000" w:fill="FFFFFF"/>
            <w:vAlign w:val="center"/>
            <w:hideMark/>
          </w:tcPr>
          <w:p w14:paraId="21B27D32" w14:textId="77777777" w:rsidR="0062039E" w:rsidRPr="0062039E" w:rsidRDefault="0062039E" w:rsidP="0062039E">
            <w:pPr>
              <w:rPr>
                <w:sz w:val="18"/>
                <w:szCs w:val="18"/>
                <w:lang w:val="en-US" w:eastAsia="en-US"/>
              </w:rPr>
            </w:pPr>
            <w:r w:rsidRPr="0062039E">
              <w:rPr>
                <w:sz w:val="18"/>
                <w:szCs w:val="18"/>
                <w:lang w:val="en-US" w:eastAsia="en-US"/>
              </w:rPr>
              <w:t xml:space="preserve">Трошкови за унапређење и развој енергетике </w:t>
            </w:r>
          </w:p>
        </w:tc>
        <w:tc>
          <w:tcPr>
            <w:tcW w:w="1016" w:type="dxa"/>
            <w:tcBorders>
              <w:top w:val="nil"/>
              <w:left w:val="nil"/>
              <w:bottom w:val="single" w:sz="4" w:space="0" w:color="auto"/>
              <w:right w:val="single" w:sz="4" w:space="0" w:color="auto"/>
            </w:tcBorders>
            <w:shd w:val="clear" w:color="000000" w:fill="FFFFFF"/>
            <w:noWrap/>
            <w:vAlign w:val="center"/>
            <w:hideMark/>
          </w:tcPr>
          <w:p w14:paraId="5779BD8E" w14:textId="77777777" w:rsidR="0062039E" w:rsidRPr="0062039E" w:rsidRDefault="0062039E" w:rsidP="0062039E">
            <w:pPr>
              <w:jc w:val="right"/>
              <w:rPr>
                <w:sz w:val="18"/>
                <w:szCs w:val="18"/>
                <w:lang w:val="en-US" w:eastAsia="en-US"/>
              </w:rPr>
            </w:pPr>
            <w:r w:rsidRPr="0062039E">
              <w:rPr>
                <w:sz w:val="18"/>
                <w:szCs w:val="18"/>
                <w:lang w:val="en-US" w:eastAsia="en-US"/>
              </w:rPr>
              <w:t>134.092</w:t>
            </w:r>
          </w:p>
        </w:tc>
        <w:tc>
          <w:tcPr>
            <w:tcW w:w="1098" w:type="dxa"/>
            <w:tcBorders>
              <w:top w:val="nil"/>
              <w:left w:val="nil"/>
              <w:bottom w:val="single" w:sz="4" w:space="0" w:color="auto"/>
              <w:right w:val="single" w:sz="4" w:space="0" w:color="auto"/>
            </w:tcBorders>
            <w:shd w:val="clear" w:color="000000" w:fill="FFFFFF"/>
            <w:noWrap/>
            <w:vAlign w:val="center"/>
            <w:hideMark/>
          </w:tcPr>
          <w:p w14:paraId="7469DAFB" w14:textId="77777777" w:rsidR="0062039E" w:rsidRPr="0062039E" w:rsidRDefault="0062039E" w:rsidP="0062039E">
            <w:pPr>
              <w:jc w:val="right"/>
              <w:rPr>
                <w:sz w:val="18"/>
                <w:szCs w:val="18"/>
                <w:lang w:val="en-US" w:eastAsia="en-US"/>
              </w:rPr>
            </w:pPr>
            <w:r w:rsidRPr="0062039E">
              <w:rPr>
                <w:sz w:val="18"/>
                <w:szCs w:val="18"/>
                <w:lang w:val="en-US" w:eastAsia="en-US"/>
              </w:rPr>
              <w:t xml:space="preserve">150.000   </w:t>
            </w:r>
          </w:p>
        </w:tc>
        <w:tc>
          <w:tcPr>
            <w:tcW w:w="1063" w:type="dxa"/>
            <w:tcBorders>
              <w:top w:val="nil"/>
              <w:left w:val="nil"/>
              <w:bottom w:val="single" w:sz="4" w:space="0" w:color="auto"/>
              <w:right w:val="single" w:sz="4" w:space="0" w:color="auto"/>
            </w:tcBorders>
            <w:shd w:val="clear" w:color="000000" w:fill="FFFFFF"/>
            <w:noWrap/>
            <w:vAlign w:val="center"/>
            <w:hideMark/>
          </w:tcPr>
          <w:p w14:paraId="1C02CCB1" w14:textId="77777777" w:rsidR="0062039E" w:rsidRPr="0062039E" w:rsidRDefault="0062039E" w:rsidP="0062039E">
            <w:pPr>
              <w:jc w:val="right"/>
              <w:rPr>
                <w:sz w:val="18"/>
                <w:szCs w:val="18"/>
                <w:lang w:val="en-US" w:eastAsia="en-US"/>
              </w:rPr>
            </w:pPr>
            <w:r w:rsidRPr="0062039E">
              <w:rPr>
                <w:sz w:val="18"/>
                <w:szCs w:val="18"/>
                <w:lang w:val="en-US" w:eastAsia="en-US"/>
              </w:rPr>
              <w:t>131.316</w:t>
            </w:r>
          </w:p>
        </w:tc>
        <w:tc>
          <w:tcPr>
            <w:tcW w:w="801" w:type="dxa"/>
            <w:tcBorders>
              <w:top w:val="nil"/>
              <w:left w:val="nil"/>
              <w:bottom w:val="single" w:sz="4" w:space="0" w:color="auto"/>
              <w:right w:val="single" w:sz="4" w:space="0" w:color="auto"/>
            </w:tcBorders>
            <w:shd w:val="clear" w:color="000000" w:fill="FFFFFF"/>
            <w:noWrap/>
            <w:vAlign w:val="center"/>
            <w:hideMark/>
          </w:tcPr>
          <w:p w14:paraId="32735F5E" w14:textId="77777777" w:rsidR="0062039E" w:rsidRPr="0062039E" w:rsidRDefault="0062039E" w:rsidP="0062039E">
            <w:pPr>
              <w:jc w:val="center"/>
              <w:rPr>
                <w:sz w:val="18"/>
                <w:szCs w:val="18"/>
                <w:lang w:val="en-US" w:eastAsia="en-US"/>
              </w:rPr>
            </w:pPr>
            <w:r w:rsidRPr="0062039E">
              <w:rPr>
                <w:sz w:val="18"/>
                <w:szCs w:val="18"/>
                <w:lang w:val="en-US" w:eastAsia="en-US"/>
              </w:rPr>
              <w:t>98</w:t>
            </w:r>
          </w:p>
        </w:tc>
        <w:tc>
          <w:tcPr>
            <w:tcW w:w="811" w:type="dxa"/>
            <w:tcBorders>
              <w:top w:val="nil"/>
              <w:left w:val="nil"/>
              <w:bottom w:val="single" w:sz="4" w:space="0" w:color="auto"/>
              <w:right w:val="single" w:sz="8" w:space="0" w:color="auto"/>
            </w:tcBorders>
            <w:shd w:val="clear" w:color="000000" w:fill="FFFFFF"/>
            <w:noWrap/>
            <w:vAlign w:val="center"/>
            <w:hideMark/>
          </w:tcPr>
          <w:p w14:paraId="0F1E746A" w14:textId="77777777" w:rsidR="0062039E" w:rsidRPr="0062039E" w:rsidRDefault="0062039E" w:rsidP="0062039E">
            <w:pPr>
              <w:jc w:val="center"/>
              <w:rPr>
                <w:sz w:val="18"/>
                <w:szCs w:val="18"/>
                <w:lang w:val="en-US" w:eastAsia="en-US"/>
              </w:rPr>
            </w:pPr>
            <w:r w:rsidRPr="0062039E">
              <w:rPr>
                <w:sz w:val="18"/>
                <w:szCs w:val="18"/>
                <w:lang w:val="en-US" w:eastAsia="en-US"/>
              </w:rPr>
              <w:t>88</w:t>
            </w:r>
          </w:p>
        </w:tc>
      </w:tr>
      <w:tr w:rsidR="0062039E" w:rsidRPr="0062039E" w14:paraId="5131DF3E" w14:textId="77777777" w:rsidTr="0062039E">
        <w:trPr>
          <w:trHeight w:val="226"/>
          <w:jc w:val="center"/>
        </w:trPr>
        <w:tc>
          <w:tcPr>
            <w:tcW w:w="659" w:type="dxa"/>
            <w:tcBorders>
              <w:top w:val="nil"/>
              <w:left w:val="single" w:sz="8" w:space="0" w:color="auto"/>
              <w:bottom w:val="single" w:sz="4" w:space="0" w:color="auto"/>
              <w:right w:val="single" w:sz="4" w:space="0" w:color="auto"/>
            </w:tcBorders>
            <w:shd w:val="clear" w:color="000000" w:fill="FFFFFF"/>
            <w:noWrap/>
            <w:vAlign w:val="center"/>
            <w:hideMark/>
          </w:tcPr>
          <w:p w14:paraId="1A9E7A72" w14:textId="77777777" w:rsidR="0062039E" w:rsidRPr="0062039E" w:rsidRDefault="0062039E" w:rsidP="0062039E">
            <w:pPr>
              <w:jc w:val="center"/>
              <w:rPr>
                <w:sz w:val="18"/>
                <w:szCs w:val="18"/>
                <w:lang w:val="en-US" w:eastAsia="en-US"/>
              </w:rPr>
            </w:pPr>
            <w:r w:rsidRPr="0062039E">
              <w:rPr>
                <w:sz w:val="18"/>
                <w:szCs w:val="18"/>
                <w:lang w:val="en-US" w:eastAsia="en-US"/>
              </w:rPr>
              <w:t>-</w:t>
            </w:r>
          </w:p>
        </w:tc>
        <w:tc>
          <w:tcPr>
            <w:tcW w:w="5299" w:type="dxa"/>
            <w:tcBorders>
              <w:top w:val="nil"/>
              <w:left w:val="nil"/>
              <w:bottom w:val="single" w:sz="4" w:space="0" w:color="auto"/>
              <w:right w:val="single" w:sz="4" w:space="0" w:color="auto"/>
            </w:tcBorders>
            <w:shd w:val="clear" w:color="000000" w:fill="FFFFFF"/>
            <w:noWrap/>
            <w:vAlign w:val="center"/>
            <w:hideMark/>
          </w:tcPr>
          <w:p w14:paraId="4CCC1665" w14:textId="77777777" w:rsidR="0062039E" w:rsidRPr="0062039E" w:rsidRDefault="0062039E" w:rsidP="0062039E">
            <w:pPr>
              <w:rPr>
                <w:sz w:val="18"/>
                <w:szCs w:val="18"/>
                <w:lang w:val="en-US" w:eastAsia="en-US"/>
              </w:rPr>
            </w:pPr>
            <w:r w:rsidRPr="0062039E">
              <w:rPr>
                <w:sz w:val="18"/>
                <w:szCs w:val="18"/>
                <w:lang w:val="en-US" w:eastAsia="en-US"/>
              </w:rPr>
              <w:t xml:space="preserve">Трошкови топлотне енергије </w:t>
            </w:r>
          </w:p>
        </w:tc>
        <w:tc>
          <w:tcPr>
            <w:tcW w:w="1016" w:type="dxa"/>
            <w:tcBorders>
              <w:top w:val="nil"/>
              <w:left w:val="nil"/>
              <w:bottom w:val="single" w:sz="4" w:space="0" w:color="auto"/>
              <w:right w:val="single" w:sz="4" w:space="0" w:color="auto"/>
            </w:tcBorders>
            <w:shd w:val="clear" w:color="000000" w:fill="FFFFFF"/>
            <w:noWrap/>
            <w:vAlign w:val="center"/>
            <w:hideMark/>
          </w:tcPr>
          <w:p w14:paraId="4C83F642" w14:textId="77777777" w:rsidR="0062039E" w:rsidRPr="0062039E" w:rsidRDefault="0062039E" w:rsidP="0062039E">
            <w:pPr>
              <w:jc w:val="right"/>
              <w:rPr>
                <w:sz w:val="18"/>
                <w:szCs w:val="18"/>
                <w:lang w:val="en-US" w:eastAsia="en-US"/>
              </w:rPr>
            </w:pPr>
            <w:r w:rsidRPr="0062039E">
              <w:rPr>
                <w:sz w:val="18"/>
                <w:szCs w:val="18"/>
                <w:lang w:val="en-US" w:eastAsia="en-US"/>
              </w:rPr>
              <w:t>138.441</w:t>
            </w:r>
          </w:p>
        </w:tc>
        <w:tc>
          <w:tcPr>
            <w:tcW w:w="1098" w:type="dxa"/>
            <w:tcBorders>
              <w:top w:val="nil"/>
              <w:left w:val="nil"/>
              <w:bottom w:val="single" w:sz="4" w:space="0" w:color="auto"/>
              <w:right w:val="single" w:sz="4" w:space="0" w:color="auto"/>
            </w:tcBorders>
            <w:shd w:val="clear" w:color="000000" w:fill="FFFFFF"/>
            <w:noWrap/>
            <w:vAlign w:val="center"/>
            <w:hideMark/>
          </w:tcPr>
          <w:p w14:paraId="7D8B2C72" w14:textId="77777777" w:rsidR="0062039E" w:rsidRPr="0062039E" w:rsidRDefault="0062039E" w:rsidP="0062039E">
            <w:pPr>
              <w:jc w:val="right"/>
              <w:rPr>
                <w:sz w:val="18"/>
                <w:szCs w:val="18"/>
                <w:lang w:val="en-US" w:eastAsia="en-US"/>
              </w:rPr>
            </w:pPr>
            <w:r w:rsidRPr="0062039E">
              <w:rPr>
                <w:sz w:val="18"/>
                <w:szCs w:val="18"/>
                <w:lang w:val="en-US" w:eastAsia="en-US"/>
              </w:rPr>
              <w:t xml:space="preserve">140.000   </w:t>
            </w:r>
          </w:p>
        </w:tc>
        <w:tc>
          <w:tcPr>
            <w:tcW w:w="1063" w:type="dxa"/>
            <w:tcBorders>
              <w:top w:val="nil"/>
              <w:left w:val="nil"/>
              <w:bottom w:val="single" w:sz="4" w:space="0" w:color="auto"/>
              <w:right w:val="single" w:sz="4" w:space="0" w:color="auto"/>
            </w:tcBorders>
            <w:shd w:val="clear" w:color="000000" w:fill="FFFFFF"/>
            <w:noWrap/>
            <w:vAlign w:val="center"/>
            <w:hideMark/>
          </w:tcPr>
          <w:p w14:paraId="5F3515E3" w14:textId="77777777" w:rsidR="0062039E" w:rsidRPr="0062039E" w:rsidRDefault="0062039E" w:rsidP="0062039E">
            <w:pPr>
              <w:jc w:val="right"/>
              <w:rPr>
                <w:sz w:val="18"/>
                <w:szCs w:val="18"/>
                <w:lang w:val="en-US" w:eastAsia="en-US"/>
              </w:rPr>
            </w:pPr>
            <w:r w:rsidRPr="0062039E">
              <w:rPr>
                <w:sz w:val="18"/>
                <w:szCs w:val="18"/>
                <w:lang w:val="en-US" w:eastAsia="en-US"/>
              </w:rPr>
              <w:t>140.003</w:t>
            </w:r>
          </w:p>
        </w:tc>
        <w:tc>
          <w:tcPr>
            <w:tcW w:w="801" w:type="dxa"/>
            <w:tcBorders>
              <w:top w:val="nil"/>
              <w:left w:val="nil"/>
              <w:bottom w:val="single" w:sz="4" w:space="0" w:color="auto"/>
              <w:right w:val="single" w:sz="4" w:space="0" w:color="auto"/>
            </w:tcBorders>
            <w:shd w:val="clear" w:color="000000" w:fill="FFFFFF"/>
            <w:noWrap/>
            <w:vAlign w:val="center"/>
            <w:hideMark/>
          </w:tcPr>
          <w:p w14:paraId="129584B4" w14:textId="77777777" w:rsidR="0062039E" w:rsidRPr="0062039E" w:rsidRDefault="0062039E" w:rsidP="0062039E">
            <w:pPr>
              <w:jc w:val="center"/>
              <w:rPr>
                <w:sz w:val="18"/>
                <w:szCs w:val="18"/>
                <w:lang w:val="en-US" w:eastAsia="en-US"/>
              </w:rPr>
            </w:pPr>
            <w:r w:rsidRPr="0062039E">
              <w:rPr>
                <w:sz w:val="18"/>
                <w:szCs w:val="18"/>
                <w:lang w:val="en-US" w:eastAsia="en-US"/>
              </w:rPr>
              <w:t>101</w:t>
            </w:r>
          </w:p>
        </w:tc>
        <w:tc>
          <w:tcPr>
            <w:tcW w:w="811" w:type="dxa"/>
            <w:tcBorders>
              <w:top w:val="nil"/>
              <w:left w:val="nil"/>
              <w:bottom w:val="single" w:sz="4" w:space="0" w:color="auto"/>
              <w:right w:val="single" w:sz="8" w:space="0" w:color="auto"/>
            </w:tcBorders>
            <w:shd w:val="clear" w:color="000000" w:fill="FFFFFF"/>
            <w:noWrap/>
            <w:vAlign w:val="center"/>
            <w:hideMark/>
          </w:tcPr>
          <w:p w14:paraId="0D109BB3" w14:textId="77777777" w:rsidR="0062039E" w:rsidRPr="0062039E" w:rsidRDefault="0062039E" w:rsidP="0062039E">
            <w:pPr>
              <w:jc w:val="center"/>
              <w:rPr>
                <w:sz w:val="18"/>
                <w:szCs w:val="18"/>
                <w:lang w:val="en-US" w:eastAsia="en-US"/>
              </w:rPr>
            </w:pPr>
            <w:r w:rsidRPr="0062039E">
              <w:rPr>
                <w:sz w:val="18"/>
                <w:szCs w:val="18"/>
                <w:lang w:val="en-US" w:eastAsia="en-US"/>
              </w:rPr>
              <w:t>100</w:t>
            </w:r>
          </w:p>
        </w:tc>
      </w:tr>
      <w:tr w:rsidR="0062039E" w:rsidRPr="0062039E" w14:paraId="04DA828C" w14:textId="77777777" w:rsidTr="0062039E">
        <w:trPr>
          <w:trHeight w:val="241"/>
          <w:jc w:val="center"/>
        </w:trPr>
        <w:tc>
          <w:tcPr>
            <w:tcW w:w="659" w:type="dxa"/>
            <w:tcBorders>
              <w:top w:val="nil"/>
              <w:left w:val="single" w:sz="8" w:space="0" w:color="auto"/>
              <w:bottom w:val="single" w:sz="8" w:space="0" w:color="auto"/>
              <w:right w:val="single" w:sz="4" w:space="0" w:color="auto"/>
            </w:tcBorders>
            <w:shd w:val="clear" w:color="000000" w:fill="FFFFFF"/>
            <w:noWrap/>
            <w:vAlign w:val="center"/>
            <w:hideMark/>
          </w:tcPr>
          <w:p w14:paraId="014E36BA" w14:textId="77777777" w:rsidR="0062039E" w:rsidRPr="0062039E" w:rsidRDefault="0062039E" w:rsidP="0062039E">
            <w:pPr>
              <w:jc w:val="center"/>
              <w:rPr>
                <w:sz w:val="18"/>
                <w:szCs w:val="18"/>
                <w:lang w:val="en-US" w:eastAsia="en-US"/>
              </w:rPr>
            </w:pPr>
            <w:r w:rsidRPr="0062039E">
              <w:rPr>
                <w:sz w:val="18"/>
                <w:szCs w:val="18"/>
                <w:lang w:val="en-US" w:eastAsia="en-US"/>
              </w:rPr>
              <w:t>-</w:t>
            </w:r>
          </w:p>
        </w:tc>
        <w:tc>
          <w:tcPr>
            <w:tcW w:w="5299" w:type="dxa"/>
            <w:tcBorders>
              <w:top w:val="nil"/>
              <w:left w:val="nil"/>
              <w:bottom w:val="single" w:sz="8" w:space="0" w:color="auto"/>
              <w:right w:val="single" w:sz="4" w:space="0" w:color="auto"/>
            </w:tcBorders>
            <w:shd w:val="clear" w:color="000000" w:fill="FFFFFF"/>
            <w:noWrap/>
            <w:vAlign w:val="center"/>
            <w:hideMark/>
          </w:tcPr>
          <w:p w14:paraId="309631F2" w14:textId="77777777" w:rsidR="0062039E" w:rsidRPr="0062039E" w:rsidRDefault="0062039E" w:rsidP="0062039E">
            <w:pPr>
              <w:rPr>
                <w:sz w:val="18"/>
                <w:szCs w:val="18"/>
                <w:lang w:val="en-US" w:eastAsia="en-US"/>
              </w:rPr>
            </w:pPr>
            <w:r w:rsidRPr="0062039E">
              <w:rPr>
                <w:sz w:val="18"/>
                <w:szCs w:val="18"/>
                <w:lang w:val="en-US" w:eastAsia="en-US"/>
              </w:rPr>
              <w:t>Трошкови воде</w:t>
            </w:r>
          </w:p>
        </w:tc>
        <w:tc>
          <w:tcPr>
            <w:tcW w:w="1016" w:type="dxa"/>
            <w:tcBorders>
              <w:top w:val="nil"/>
              <w:left w:val="nil"/>
              <w:bottom w:val="single" w:sz="8" w:space="0" w:color="auto"/>
              <w:right w:val="single" w:sz="4" w:space="0" w:color="auto"/>
            </w:tcBorders>
            <w:shd w:val="clear" w:color="000000" w:fill="FFFFFF"/>
            <w:noWrap/>
            <w:vAlign w:val="center"/>
            <w:hideMark/>
          </w:tcPr>
          <w:p w14:paraId="0D06E97C" w14:textId="77777777" w:rsidR="0062039E" w:rsidRPr="0062039E" w:rsidRDefault="0062039E" w:rsidP="0062039E">
            <w:pPr>
              <w:jc w:val="right"/>
              <w:rPr>
                <w:sz w:val="18"/>
                <w:szCs w:val="18"/>
                <w:lang w:val="en-US" w:eastAsia="en-US"/>
              </w:rPr>
            </w:pPr>
            <w:r w:rsidRPr="0062039E">
              <w:rPr>
                <w:sz w:val="18"/>
                <w:szCs w:val="18"/>
                <w:lang w:val="en-US" w:eastAsia="en-US"/>
              </w:rPr>
              <w:t>122.993</w:t>
            </w:r>
          </w:p>
        </w:tc>
        <w:tc>
          <w:tcPr>
            <w:tcW w:w="1098" w:type="dxa"/>
            <w:tcBorders>
              <w:top w:val="nil"/>
              <w:left w:val="nil"/>
              <w:bottom w:val="single" w:sz="8" w:space="0" w:color="auto"/>
              <w:right w:val="single" w:sz="4" w:space="0" w:color="auto"/>
            </w:tcBorders>
            <w:shd w:val="clear" w:color="000000" w:fill="FFFFFF"/>
            <w:noWrap/>
            <w:vAlign w:val="center"/>
            <w:hideMark/>
          </w:tcPr>
          <w:p w14:paraId="5D37ED7C" w14:textId="77777777" w:rsidR="0062039E" w:rsidRPr="0062039E" w:rsidRDefault="0062039E" w:rsidP="0062039E">
            <w:pPr>
              <w:jc w:val="right"/>
              <w:rPr>
                <w:sz w:val="18"/>
                <w:szCs w:val="18"/>
                <w:lang w:val="en-US" w:eastAsia="en-US"/>
              </w:rPr>
            </w:pPr>
            <w:r w:rsidRPr="0062039E">
              <w:rPr>
                <w:sz w:val="18"/>
                <w:szCs w:val="18"/>
                <w:lang w:val="en-US" w:eastAsia="en-US"/>
              </w:rPr>
              <w:t xml:space="preserve">110.000   </w:t>
            </w:r>
          </w:p>
        </w:tc>
        <w:tc>
          <w:tcPr>
            <w:tcW w:w="1063" w:type="dxa"/>
            <w:tcBorders>
              <w:top w:val="nil"/>
              <w:left w:val="nil"/>
              <w:bottom w:val="single" w:sz="8" w:space="0" w:color="auto"/>
              <w:right w:val="single" w:sz="4" w:space="0" w:color="auto"/>
            </w:tcBorders>
            <w:shd w:val="clear" w:color="000000" w:fill="FFFFFF"/>
            <w:noWrap/>
            <w:vAlign w:val="center"/>
            <w:hideMark/>
          </w:tcPr>
          <w:p w14:paraId="459E8F6B" w14:textId="77777777" w:rsidR="0062039E" w:rsidRPr="0062039E" w:rsidRDefault="0062039E" w:rsidP="0062039E">
            <w:pPr>
              <w:jc w:val="right"/>
              <w:rPr>
                <w:sz w:val="18"/>
                <w:szCs w:val="18"/>
                <w:lang w:val="en-US" w:eastAsia="en-US"/>
              </w:rPr>
            </w:pPr>
            <w:r w:rsidRPr="0062039E">
              <w:rPr>
                <w:sz w:val="18"/>
                <w:szCs w:val="18"/>
                <w:lang w:val="en-US" w:eastAsia="en-US"/>
              </w:rPr>
              <w:t>103.182</w:t>
            </w:r>
          </w:p>
        </w:tc>
        <w:tc>
          <w:tcPr>
            <w:tcW w:w="801" w:type="dxa"/>
            <w:tcBorders>
              <w:top w:val="nil"/>
              <w:left w:val="nil"/>
              <w:bottom w:val="single" w:sz="8" w:space="0" w:color="auto"/>
              <w:right w:val="single" w:sz="4" w:space="0" w:color="auto"/>
            </w:tcBorders>
            <w:shd w:val="clear" w:color="000000" w:fill="FFFFFF"/>
            <w:noWrap/>
            <w:vAlign w:val="center"/>
            <w:hideMark/>
          </w:tcPr>
          <w:p w14:paraId="6EF0C419" w14:textId="77777777" w:rsidR="0062039E" w:rsidRPr="0062039E" w:rsidRDefault="0062039E" w:rsidP="0062039E">
            <w:pPr>
              <w:jc w:val="center"/>
              <w:rPr>
                <w:sz w:val="18"/>
                <w:szCs w:val="18"/>
                <w:lang w:val="en-US" w:eastAsia="en-US"/>
              </w:rPr>
            </w:pPr>
            <w:r w:rsidRPr="0062039E">
              <w:rPr>
                <w:sz w:val="18"/>
                <w:szCs w:val="18"/>
                <w:lang w:val="en-US" w:eastAsia="en-US"/>
              </w:rPr>
              <w:t>84</w:t>
            </w:r>
          </w:p>
        </w:tc>
        <w:tc>
          <w:tcPr>
            <w:tcW w:w="811" w:type="dxa"/>
            <w:tcBorders>
              <w:top w:val="nil"/>
              <w:left w:val="nil"/>
              <w:bottom w:val="single" w:sz="8" w:space="0" w:color="auto"/>
              <w:right w:val="single" w:sz="8" w:space="0" w:color="auto"/>
            </w:tcBorders>
            <w:shd w:val="clear" w:color="000000" w:fill="FFFFFF"/>
            <w:noWrap/>
            <w:vAlign w:val="center"/>
            <w:hideMark/>
          </w:tcPr>
          <w:p w14:paraId="259FF72F" w14:textId="77777777" w:rsidR="0062039E" w:rsidRPr="0062039E" w:rsidRDefault="0062039E" w:rsidP="0062039E">
            <w:pPr>
              <w:jc w:val="center"/>
              <w:rPr>
                <w:sz w:val="18"/>
                <w:szCs w:val="18"/>
                <w:lang w:val="en-US" w:eastAsia="en-US"/>
              </w:rPr>
            </w:pPr>
            <w:r w:rsidRPr="0062039E">
              <w:rPr>
                <w:sz w:val="18"/>
                <w:szCs w:val="18"/>
                <w:lang w:val="en-US" w:eastAsia="en-US"/>
              </w:rPr>
              <w:t>94</w:t>
            </w:r>
          </w:p>
        </w:tc>
      </w:tr>
    </w:tbl>
    <w:p w14:paraId="6E7C7E01" w14:textId="5105C755" w:rsidR="00D72AF9" w:rsidRPr="0062039E" w:rsidRDefault="008A7C69" w:rsidP="0062039E">
      <w:pPr>
        <w:tabs>
          <w:tab w:val="left" w:pos="120"/>
          <w:tab w:val="left" w:pos="240"/>
          <w:tab w:val="left" w:pos="1080"/>
        </w:tabs>
        <w:jc w:val="center"/>
        <w:rPr>
          <w:b/>
          <w:i/>
          <w:sz w:val="20"/>
          <w:szCs w:val="20"/>
          <w:lang w:val="sr-Latn-CS" w:eastAsia="en-US"/>
        </w:rPr>
      </w:pPr>
      <w:r w:rsidRPr="0062039E">
        <w:rPr>
          <w:b/>
          <w:i/>
          <w:sz w:val="20"/>
          <w:szCs w:val="20"/>
          <w:lang w:val="sr-Latn-CS" w:eastAsia="en-US"/>
        </w:rPr>
        <w:t xml:space="preserve">Табела </w:t>
      </w:r>
      <w:r w:rsidR="000B6EB2" w:rsidRPr="0062039E">
        <w:rPr>
          <w:b/>
          <w:i/>
          <w:sz w:val="20"/>
          <w:szCs w:val="20"/>
          <w:lang w:val="sr-Cyrl-BA" w:eastAsia="en-US"/>
        </w:rPr>
        <w:t>6</w:t>
      </w:r>
      <w:r w:rsidR="007D2BBF">
        <w:rPr>
          <w:b/>
          <w:i/>
          <w:sz w:val="20"/>
          <w:szCs w:val="20"/>
          <w:lang w:val="en-US" w:eastAsia="en-US"/>
        </w:rPr>
        <w:t>5</w:t>
      </w:r>
      <w:r w:rsidRPr="0062039E">
        <w:rPr>
          <w:b/>
          <w:i/>
          <w:sz w:val="20"/>
          <w:szCs w:val="20"/>
          <w:lang w:val="sr-Cyrl-CS" w:eastAsia="en-US"/>
        </w:rPr>
        <w:t xml:space="preserve">. </w:t>
      </w:r>
      <w:r w:rsidRPr="0062039E">
        <w:rPr>
          <w:b/>
          <w:i/>
          <w:sz w:val="20"/>
          <w:szCs w:val="20"/>
          <w:lang w:val="sr-Latn-CS" w:eastAsia="en-US"/>
        </w:rPr>
        <w:t>Структура трошкова материјала за израду</w:t>
      </w:r>
      <w:bookmarkEnd w:id="87"/>
    </w:p>
    <w:p w14:paraId="44EA13AC" w14:textId="77777777" w:rsidR="00932EE6" w:rsidRPr="000F6C7E" w:rsidRDefault="00932EE6" w:rsidP="00932EE6">
      <w:pPr>
        <w:spacing w:line="276" w:lineRule="auto"/>
        <w:jc w:val="both"/>
        <w:rPr>
          <w:color w:val="FF0000"/>
          <w:lang w:eastAsia="en-US"/>
        </w:rPr>
      </w:pPr>
    </w:p>
    <w:p w14:paraId="57670D0E" w14:textId="498EEB7B" w:rsidR="00970360" w:rsidRDefault="00970360" w:rsidP="00970360">
      <w:pPr>
        <w:ind w:left="-510" w:right="-510"/>
        <w:jc w:val="both"/>
        <w:rPr>
          <w:lang w:val="sr-Cyrl-RS"/>
        </w:rPr>
      </w:pPr>
      <w:r w:rsidRPr="00E90BC7">
        <w:rPr>
          <w:lang w:val="sr-Cyrl-RS"/>
        </w:rPr>
        <w:lastRenderedPageBreak/>
        <w:t>Трошкови нето зарада мањи су у односу на 2021.</w:t>
      </w:r>
      <w:r>
        <w:rPr>
          <w:lang w:val="en-US"/>
        </w:rPr>
        <w:t xml:space="preserve"> </w:t>
      </w:r>
      <w:r w:rsidRPr="00E90BC7">
        <w:rPr>
          <w:lang w:val="sr-Cyrl-RS"/>
        </w:rPr>
        <w:t>годину због тога што је смањен број радника.</w:t>
      </w:r>
      <w:r w:rsidRPr="00E90BC7">
        <w:rPr>
          <w:lang w:val="sr-Cyrl-RS" w:eastAsia="hr-HR"/>
        </w:rPr>
        <w:t xml:space="preserve"> </w:t>
      </w:r>
      <w:r w:rsidRPr="00E90BC7">
        <w:rPr>
          <w:lang w:val="sr-Cyrl-BA"/>
        </w:rPr>
        <w:t>Важно је напоменути да је током 2022.</w:t>
      </w:r>
      <w:r>
        <w:rPr>
          <w:lang w:val="en-US"/>
        </w:rPr>
        <w:t xml:space="preserve"> </w:t>
      </w:r>
      <w:r w:rsidRPr="00E90BC7">
        <w:rPr>
          <w:lang w:val="sr-Cyrl-BA"/>
        </w:rPr>
        <w:t xml:space="preserve">године </w:t>
      </w:r>
      <w:r>
        <w:rPr>
          <w:lang w:val="sr-Cyrl-BA"/>
        </w:rPr>
        <w:t xml:space="preserve">у два наврата </w:t>
      </w:r>
      <w:r w:rsidRPr="00E90BC7">
        <w:rPr>
          <w:lang w:val="sr-Cyrl-RS"/>
        </w:rPr>
        <w:t>дошло до повећања најниже плате у Реп</w:t>
      </w:r>
      <w:r>
        <w:rPr>
          <w:lang w:val="sr-Cyrl-RS"/>
        </w:rPr>
        <w:t>ублици Српској (први пут са 540 КМ на 590 КМ, и други пут са 590 КМ на 650 КМ)</w:t>
      </w:r>
      <w:r w:rsidRPr="00E90BC7">
        <w:rPr>
          <w:lang w:val="sr-Cyrl-RS"/>
        </w:rPr>
        <w:t>.</w:t>
      </w:r>
      <w:r>
        <w:rPr>
          <w:lang w:val="sr-Cyrl-RS"/>
        </w:rPr>
        <w:t xml:space="preserve"> </w:t>
      </w:r>
    </w:p>
    <w:p w14:paraId="0AEC9AF0" w14:textId="77777777" w:rsidR="00970360" w:rsidRDefault="00970360" w:rsidP="00970360">
      <w:pPr>
        <w:ind w:left="-510" w:right="-510"/>
        <w:jc w:val="both"/>
        <w:rPr>
          <w:lang w:val="sr-Cyrl-RS"/>
        </w:rPr>
      </w:pPr>
    </w:p>
    <w:p w14:paraId="0AF3613B" w14:textId="1782A16A" w:rsidR="00970360" w:rsidRDefault="00970360" w:rsidP="00970360">
      <w:pPr>
        <w:ind w:left="-510" w:right="-510"/>
        <w:jc w:val="both"/>
        <w:rPr>
          <w:lang w:val="sr-Cyrl-RS"/>
        </w:rPr>
      </w:pPr>
      <w:r w:rsidRPr="00E90BC7">
        <w:rPr>
          <w:lang w:val="sr-Cyrl-RS"/>
        </w:rPr>
        <w:t xml:space="preserve">Правилником о организацији и систематизацији радних мјеста </w:t>
      </w:r>
      <w:r>
        <w:rPr>
          <w:lang w:val="sr-Cyrl-RS"/>
        </w:rPr>
        <w:t>Жељезница Републике Српске</w:t>
      </w:r>
      <w:r w:rsidRPr="00E90BC7">
        <w:rPr>
          <w:lang w:val="sr-Cyrl-RS"/>
        </w:rPr>
        <w:t xml:space="preserve"> а.д. Добој </w:t>
      </w:r>
      <w:r w:rsidRPr="00E90BC7">
        <w:rPr>
          <w:color w:val="000000"/>
          <w:lang w:val="sr-Cyrl-RS"/>
        </w:rPr>
        <w:t xml:space="preserve">број: </w:t>
      </w:r>
      <w:r w:rsidRPr="00E90BC7">
        <w:rPr>
          <w:color w:val="000000"/>
        </w:rPr>
        <w:t>I</w:t>
      </w:r>
      <w:r w:rsidRPr="00E90BC7">
        <w:rPr>
          <w:color w:val="000000"/>
          <w:lang w:val="sr-Cyrl-RS"/>
        </w:rPr>
        <w:t>-4. 22209/21 од 25.11.2021. године</w:t>
      </w:r>
      <w:r w:rsidRPr="00E90BC7">
        <w:rPr>
          <w:lang w:val="sr-Cyrl-RS"/>
        </w:rPr>
        <w:t xml:space="preserve"> који</w:t>
      </w:r>
      <w:r>
        <w:rPr>
          <w:lang w:val="sr-Cyrl-RS"/>
        </w:rPr>
        <w:t xml:space="preserve"> су Жељезнице Републике Српске</w:t>
      </w:r>
      <w:r w:rsidRPr="00E90BC7">
        <w:rPr>
          <w:lang w:val="sr-Cyrl-RS"/>
        </w:rPr>
        <w:t xml:space="preserve"> усвојиле у новембру 2021.</w:t>
      </w:r>
      <w:r>
        <w:rPr>
          <w:lang w:val="sr-Cyrl-RS"/>
        </w:rPr>
        <w:t xml:space="preserve"> </w:t>
      </w:r>
      <w:r w:rsidRPr="00E90BC7">
        <w:rPr>
          <w:lang w:val="sr-Cyrl-RS"/>
        </w:rPr>
        <w:t>године дошло је до повећања плата, а самим тим и основа за обрачун увећања зарада.</w:t>
      </w:r>
    </w:p>
    <w:p w14:paraId="1A1572D3" w14:textId="77777777" w:rsidR="00970360" w:rsidRPr="00E90BC7" w:rsidRDefault="00970360" w:rsidP="00970360">
      <w:pPr>
        <w:ind w:left="-510" w:right="-510"/>
        <w:jc w:val="both"/>
        <w:rPr>
          <w:lang w:val="sr-Cyrl-RS"/>
        </w:rPr>
      </w:pPr>
    </w:p>
    <w:p w14:paraId="35E5D3C0" w14:textId="21589343" w:rsidR="00970360" w:rsidRDefault="00970360" w:rsidP="00970360">
      <w:pPr>
        <w:ind w:left="-510" w:right="-510"/>
        <w:jc w:val="both"/>
        <w:rPr>
          <w:lang w:val="sr-Cyrl-RS" w:eastAsia="hr-HR"/>
        </w:rPr>
      </w:pPr>
      <w:r w:rsidRPr="00E90BC7">
        <w:rPr>
          <w:lang w:val="sr-Cyrl-RS"/>
        </w:rPr>
        <w:t>П</w:t>
      </w:r>
      <w:r w:rsidRPr="00E90BC7">
        <w:rPr>
          <w:lang w:val="sr-Cyrl-RS" w:eastAsia="hr-HR"/>
        </w:rPr>
        <w:t>ромијењена је стопа за обрачун пореза са 10% на 8%, па је разлика на порезима мања у односу на 2021.</w:t>
      </w:r>
      <w:r>
        <w:rPr>
          <w:lang w:val="sr-Cyrl-RS" w:eastAsia="hr-HR"/>
        </w:rPr>
        <w:t xml:space="preserve"> </w:t>
      </w:r>
      <w:r w:rsidRPr="00E90BC7">
        <w:rPr>
          <w:lang w:val="sr-Cyrl-RS" w:eastAsia="hr-HR"/>
        </w:rPr>
        <w:t xml:space="preserve">годину. Такође је смањен допринос за здравствено осигурање са 12% на 10,2%. </w:t>
      </w:r>
    </w:p>
    <w:p w14:paraId="5E1633A6" w14:textId="77777777" w:rsidR="00970360" w:rsidRPr="00E90BC7" w:rsidRDefault="00970360" w:rsidP="00970360">
      <w:pPr>
        <w:ind w:left="-510" w:right="-510"/>
        <w:jc w:val="both"/>
        <w:rPr>
          <w:u w:val="single"/>
          <w:lang w:val="sr-Cyrl-RS" w:eastAsia="hr-HR"/>
        </w:rPr>
      </w:pPr>
    </w:p>
    <w:p w14:paraId="4CF932E2" w14:textId="48B9392E" w:rsidR="00970360" w:rsidRDefault="00970360" w:rsidP="00970360">
      <w:pPr>
        <w:ind w:left="-510" w:right="-510"/>
        <w:jc w:val="both"/>
        <w:rPr>
          <w:lang w:val="sr-Cyrl-BA"/>
        </w:rPr>
      </w:pPr>
      <w:r w:rsidRPr="00E90BC7">
        <w:rPr>
          <w:lang w:val="sr-Cyrl-RS"/>
        </w:rPr>
        <w:t>Трошкови регреса за коришћење годишњег одмора су значајно повећани од исплате плате за јул 2022.</w:t>
      </w:r>
      <w:r>
        <w:rPr>
          <w:lang w:val="sr-Cyrl-RS"/>
        </w:rPr>
        <w:t xml:space="preserve"> </w:t>
      </w:r>
      <w:r w:rsidRPr="00E90BC7">
        <w:rPr>
          <w:lang w:val="sr-Cyrl-RS"/>
        </w:rPr>
        <w:t xml:space="preserve">године, </w:t>
      </w:r>
      <w:r w:rsidRPr="00E90BC7">
        <w:rPr>
          <w:lang w:val="sr-Cyrl-BA"/>
        </w:rPr>
        <w:t>закључно са исплатом плате за децембар 2022. године,  а на основу Одлуке о исплати увећаног регреса за кориштење годишњег одмора за 2022. годину број I-4.16086/22 од 15.08.2022.</w:t>
      </w:r>
      <w:r>
        <w:rPr>
          <w:lang w:val="sr-Cyrl-BA"/>
        </w:rPr>
        <w:t xml:space="preserve"> </w:t>
      </w:r>
      <w:r w:rsidRPr="00E90BC7">
        <w:rPr>
          <w:lang w:val="sr-Cyrl-BA"/>
        </w:rPr>
        <w:t xml:space="preserve">године. Увећани регрес је исплаћиван у једнаким износима шест мјесеци </w:t>
      </w:r>
      <w:r>
        <w:rPr>
          <w:lang w:val="sr-Cyrl-BA"/>
        </w:rPr>
        <w:t xml:space="preserve">                  </w:t>
      </w:r>
      <w:r w:rsidRPr="00E90BC7">
        <w:rPr>
          <w:lang w:val="sr-Cyrl-BA"/>
        </w:rPr>
        <w:t>(100 КМ по раднику у нето износу), на који су обрачунати и исплаћени порези и доприноси у складу са важећим прописима.</w:t>
      </w:r>
    </w:p>
    <w:p w14:paraId="3EA39D83" w14:textId="3B8AF589" w:rsidR="008A7C69" w:rsidRPr="00970360" w:rsidRDefault="006B1869" w:rsidP="00700EFB">
      <w:pPr>
        <w:tabs>
          <w:tab w:val="left" w:pos="120"/>
          <w:tab w:val="left" w:pos="240"/>
          <w:tab w:val="left" w:pos="1080"/>
        </w:tabs>
        <w:ind w:right="-283"/>
        <w:jc w:val="right"/>
        <w:rPr>
          <w:sz w:val="20"/>
          <w:szCs w:val="20"/>
          <w:lang w:eastAsia="en-US"/>
        </w:rPr>
      </w:pPr>
      <w:r w:rsidRPr="00970360">
        <w:rPr>
          <w:sz w:val="20"/>
          <w:szCs w:val="20"/>
          <w:lang w:eastAsia="en-US"/>
        </w:rPr>
        <w:t xml:space="preserve"> </w:t>
      </w:r>
      <w:r w:rsidR="008A7C69" w:rsidRPr="00970360">
        <w:rPr>
          <w:sz w:val="20"/>
          <w:szCs w:val="20"/>
          <w:lang w:eastAsia="en-US"/>
        </w:rPr>
        <w:t>(у КМ)</w:t>
      </w:r>
    </w:p>
    <w:tbl>
      <w:tblPr>
        <w:tblW w:w="11367" w:type="dxa"/>
        <w:jc w:val="center"/>
        <w:tblLook w:val="04A0" w:firstRow="1" w:lastRow="0" w:firstColumn="1" w:lastColumn="0" w:noHBand="0" w:noVBand="1"/>
      </w:tblPr>
      <w:tblGrid>
        <w:gridCol w:w="705"/>
        <w:gridCol w:w="5578"/>
        <w:gridCol w:w="1086"/>
        <w:gridCol w:w="1156"/>
        <w:gridCol w:w="1119"/>
        <w:gridCol w:w="856"/>
        <w:gridCol w:w="867"/>
      </w:tblGrid>
      <w:tr w:rsidR="00970360" w:rsidRPr="00970360" w14:paraId="77617E59" w14:textId="77777777" w:rsidTr="00970360">
        <w:trPr>
          <w:trHeight w:val="235"/>
          <w:jc w:val="center"/>
        </w:trPr>
        <w:tc>
          <w:tcPr>
            <w:tcW w:w="705"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202B2DFE" w14:textId="77777777" w:rsidR="00970360" w:rsidRPr="00970360" w:rsidRDefault="00970360" w:rsidP="00970360">
            <w:pPr>
              <w:jc w:val="center"/>
              <w:rPr>
                <w:b/>
                <w:bCs/>
                <w:sz w:val="18"/>
                <w:szCs w:val="18"/>
                <w:lang w:val="en-US" w:eastAsia="en-US"/>
              </w:rPr>
            </w:pPr>
            <w:r w:rsidRPr="00970360">
              <w:rPr>
                <w:b/>
                <w:bCs/>
                <w:sz w:val="18"/>
                <w:szCs w:val="18"/>
                <w:lang w:val="en-US" w:eastAsia="en-US"/>
              </w:rPr>
              <w:t xml:space="preserve">Редни број </w:t>
            </w:r>
          </w:p>
        </w:tc>
        <w:tc>
          <w:tcPr>
            <w:tcW w:w="5578"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33901DE0" w14:textId="77777777" w:rsidR="00970360" w:rsidRPr="00970360" w:rsidRDefault="00970360" w:rsidP="00970360">
            <w:pPr>
              <w:jc w:val="center"/>
              <w:rPr>
                <w:b/>
                <w:bCs/>
                <w:sz w:val="18"/>
                <w:szCs w:val="18"/>
                <w:lang w:val="en-US" w:eastAsia="en-US"/>
              </w:rPr>
            </w:pPr>
            <w:r w:rsidRPr="00970360">
              <w:rPr>
                <w:b/>
                <w:bCs/>
                <w:sz w:val="18"/>
                <w:szCs w:val="18"/>
                <w:lang w:val="en-US" w:eastAsia="en-US"/>
              </w:rPr>
              <w:t>Опис</w:t>
            </w:r>
          </w:p>
        </w:tc>
        <w:tc>
          <w:tcPr>
            <w:tcW w:w="1086" w:type="dxa"/>
            <w:tcBorders>
              <w:top w:val="single" w:sz="8" w:space="0" w:color="auto"/>
              <w:left w:val="nil"/>
              <w:bottom w:val="single" w:sz="4" w:space="0" w:color="auto"/>
              <w:right w:val="single" w:sz="4" w:space="0" w:color="auto"/>
            </w:tcBorders>
            <w:shd w:val="clear" w:color="000000" w:fill="BFBFBF"/>
            <w:noWrap/>
            <w:vAlign w:val="center"/>
            <w:hideMark/>
          </w:tcPr>
          <w:p w14:paraId="3AD6E17C" w14:textId="77777777" w:rsidR="00970360" w:rsidRPr="00970360" w:rsidRDefault="00970360" w:rsidP="00970360">
            <w:pPr>
              <w:jc w:val="center"/>
              <w:rPr>
                <w:b/>
                <w:bCs/>
                <w:sz w:val="18"/>
                <w:szCs w:val="18"/>
                <w:lang w:val="en-US" w:eastAsia="en-US"/>
              </w:rPr>
            </w:pPr>
            <w:r w:rsidRPr="00970360">
              <w:rPr>
                <w:b/>
                <w:bCs/>
                <w:sz w:val="18"/>
                <w:szCs w:val="18"/>
                <w:lang w:val="en-US" w:eastAsia="en-US"/>
              </w:rPr>
              <w:t>Остварено</w:t>
            </w:r>
          </w:p>
        </w:tc>
        <w:tc>
          <w:tcPr>
            <w:tcW w:w="1156" w:type="dxa"/>
            <w:tcBorders>
              <w:top w:val="single" w:sz="8" w:space="0" w:color="auto"/>
              <w:left w:val="nil"/>
              <w:bottom w:val="single" w:sz="4" w:space="0" w:color="auto"/>
              <w:right w:val="single" w:sz="4" w:space="0" w:color="auto"/>
            </w:tcBorders>
            <w:shd w:val="clear" w:color="000000" w:fill="BFBFBF"/>
            <w:noWrap/>
            <w:vAlign w:val="center"/>
            <w:hideMark/>
          </w:tcPr>
          <w:p w14:paraId="609513FB" w14:textId="77777777" w:rsidR="00970360" w:rsidRPr="00970360" w:rsidRDefault="00970360" w:rsidP="00970360">
            <w:pPr>
              <w:jc w:val="center"/>
              <w:rPr>
                <w:b/>
                <w:bCs/>
                <w:sz w:val="18"/>
                <w:szCs w:val="18"/>
                <w:lang w:val="en-US" w:eastAsia="en-US"/>
              </w:rPr>
            </w:pPr>
            <w:r w:rsidRPr="00970360">
              <w:rPr>
                <w:b/>
                <w:bCs/>
                <w:sz w:val="18"/>
                <w:szCs w:val="18"/>
                <w:lang w:val="en-US" w:eastAsia="en-US"/>
              </w:rPr>
              <w:t>План</w:t>
            </w:r>
          </w:p>
        </w:tc>
        <w:tc>
          <w:tcPr>
            <w:tcW w:w="1119" w:type="dxa"/>
            <w:tcBorders>
              <w:top w:val="single" w:sz="8" w:space="0" w:color="auto"/>
              <w:left w:val="nil"/>
              <w:bottom w:val="single" w:sz="4" w:space="0" w:color="auto"/>
              <w:right w:val="single" w:sz="4" w:space="0" w:color="auto"/>
            </w:tcBorders>
            <w:shd w:val="clear" w:color="000000" w:fill="BFBFBF"/>
            <w:noWrap/>
            <w:vAlign w:val="center"/>
            <w:hideMark/>
          </w:tcPr>
          <w:p w14:paraId="522C7E64" w14:textId="77777777" w:rsidR="00970360" w:rsidRPr="00970360" w:rsidRDefault="00970360" w:rsidP="00970360">
            <w:pPr>
              <w:jc w:val="center"/>
              <w:rPr>
                <w:b/>
                <w:bCs/>
                <w:sz w:val="18"/>
                <w:szCs w:val="18"/>
                <w:lang w:val="en-US" w:eastAsia="en-US"/>
              </w:rPr>
            </w:pPr>
            <w:r w:rsidRPr="00970360">
              <w:rPr>
                <w:b/>
                <w:bCs/>
                <w:sz w:val="18"/>
                <w:szCs w:val="18"/>
                <w:lang w:val="en-US" w:eastAsia="en-US"/>
              </w:rPr>
              <w:t>Остварено</w:t>
            </w:r>
          </w:p>
        </w:tc>
        <w:tc>
          <w:tcPr>
            <w:tcW w:w="1723"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0FF9A5FC" w14:textId="77777777" w:rsidR="00970360" w:rsidRPr="00970360" w:rsidRDefault="00970360" w:rsidP="00970360">
            <w:pPr>
              <w:jc w:val="center"/>
              <w:rPr>
                <w:b/>
                <w:bCs/>
                <w:sz w:val="18"/>
                <w:szCs w:val="18"/>
                <w:lang w:val="en-US" w:eastAsia="en-US"/>
              </w:rPr>
            </w:pPr>
            <w:r w:rsidRPr="00970360">
              <w:rPr>
                <w:b/>
                <w:bCs/>
                <w:sz w:val="18"/>
                <w:szCs w:val="18"/>
                <w:lang w:val="en-US" w:eastAsia="en-US"/>
              </w:rPr>
              <w:t>Индекси</w:t>
            </w:r>
          </w:p>
        </w:tc>
      </w:tr>
      <w:tr w:rsidR="00970360" w:rsidRPr="00970360" w14:paraId="3AB202DC" w14:textId="77777777" w:rsidTr="00970360">
        <w:trPr>
          <w:trHeight w:val="235"/>
          <w:jc w:val="center"/>
        </w:trPr>
        <w:tc>
          <w:tcPr>
            <w:tcW w:w="705" w:type="dxa"/>
            <w:vMerge/>
            <w:tcBorders>
              <w:top w:val="single" w:sz="8" w:space="0" w:color="auto"/>
              <w:left w:val="single" w:sz="8" w:space="0" w:color="auto"/>
              <w:bottom w:val="single" w:sz="4" w:space="0" w:color="auto"/>
              <w:right w:val="single" w:sz="4" w:space="0" w:color="auto"/>
            </w:tcBorders>
            <w:vAlign w:val="center"/>
            <w:hideMark/>
          </w:tcPr>
          <w:p w14:paraId="7239194F" w14:textId="77777777" w:rsidR="00970360" w:rsidRPr="00970360" w:rsidRDefault="00970360" w:rsidP="00970360">
            <w:pPr>
              <w:rPr>
                <w:b/>
                <w:bCs/>
                <w:sz w:val="18"/>
                <w:szCs w:val="18"/>
                <w:lang w:val="en-US" w:eastAsia="en-US"/>
              </w:rPr>
            </w:pPr>
          </w:p>
        </w:tc>
        <w:tc>
          <w:tcPr>
            <w:tcW w:w="5578" w:type="dxa"/>
            <w:vMerge/>
            <w:tcBorders>
              <w:top w:val="single" w:sz="8" w:space="0" w:color="auto"/>
              <w:left w:val="single" w:sz="4" w:space="0" w:color="auto"/>
              <w:bottom w:val="single" w:sz="4" w:space="0" w:color="auto"/>
              <w:right w:val="single" w:sz="4" w:space="0" w:color="auto"/>
            </w:tcBorders>
            <w:vAlign w:val="center"/>
            <w:hideMark/>
          </w:tcPr>
          <w:p w14:paraId="138CEB01" w14:textId="77777777" w:rsidR="00970360" w:rsidRPr="00970360" w:rsidRDefault="00970360" w:rsidP="00970360">
            <w:pPr>
              <w:rPr>
                <w:b/>
                <w:bCs/>
                <w:sz w:val="18"/>
                <w:szCs w:val="18"/>
                <w:lang w:val="en-US" w:eastAsia="en-US"/>
              </w:rPr>
            </w:pPr>
          </w:p>
        </w:tc>
        <w:tc>
          <w:tcPr>
            <w:tcW w:w="1086" w:type="dxa"/>
            <w:tcBorders>
              <w:top w:val="nil"/>
              <w:left w:val="nil"/>
              <w:bottom w:val="single" w:sz="4" w:space="0" w:color="auto"/>
              <w:right w:val="single" w:sz="4" w:space="0" w:color="auto"/>
            </w:tcBorders>
            <w:shd w:val="clear" w:color="000000" w:fill="BFBFBF"/>
            <w:noWrap/>
            <w:vAlign w:val="center"/>
            <w:hideMark/>
          </w:tcPr>
          <w:p w14:paraId="20205038" w14:textId="77777777" w:rsidR="00970360" w:rsidRPr="00970360" w:rsidRDefault="00970360" w:rsidP="00970360">
            <w:pPr>
              <w:jc w:val="center"/>
              <w:rPr>
                <w:b/>
                <w:bCs/>
                <w:sz w:val="18"/>
                <w:szCs w:val="18"/>
                <w:lang w:val="en-US" w:eastAsia="en-US"/>
              </w:rPr>
            </w:pPr>
            <w:r w:rsidRPr="00970360">
              <w:rPr>
                <w:b/>
                <w:bCs/>
                <w:sz w:val="18"/>
                <w:szCs w:val="18"/>
                <w:lang w:val="en-US" w:eastAsia="en-US"/>
              </w:rPr>
              <w:t>I-XII/2021.</w:t>
            </w:r>
          </w:p>
        </w:tc>
        <w:tc>
          <w:tcPr>
            <w:tcW w:w="1156" w:type="dxa"/>
            <w:tcBorders>
              <w:top w:val="nil"/>
              <w:left w:val="nil"/>
              <w:bottom w:val="single" w:sz="4" w:space="0" w:color="auto"/>
              <w:right w:val="single" w:sz="4" w:space="0" w:color="auto"/>
            </w:tcBorders>
            <w:shd w:val="clear" w:color="000000" w:fill="BFBFBF"/>
            <w:noWrap/>
            <w:vAlign w:val="center"/>
            <w:hideMark/>
          </w:tcPr>
          <w:p w14:paraId="12B2396E" w14:textId="77777777" w:rsidR="00970360" w:rsidRPr="00970360" w:rsidRDefault="00970360" w:rsidP="00970360">
            <w:pPr>
              <w:jc w:val="center"/>
              <w:rPr>
                <w:b/>
                <w:bCs/>
                <w:sz w:val="18"/>
                <w:szCs w:val="18"/>
                <w:lang w:val="en-US" w:eastAsia="en-US"/>
              </w:rPr>
            </w:pPr>
            <w:r w:rsidRPr="00970360">
              <w:rPr>
                <w:b/>
                <w:bCs/>
                <w:sz w:val="18"/>
                <w:szCs w:val="18"/>
                <w:lang w:val="en-US" w:eastAsia="en-US"/>
              </w:rPr>
              <w:t>I-XII/2022.</w:t>
            </w:r>
          </w:p>
        </w:tc>
        <w:tc>
          <w:tcPr>
            <w:tcW w:w="1119" w:type="dxa"/>
            <w:tcBorders>
              <w:top w:val="nil"/>
              <w:left w:val="nil"/>
              <w:bottom w:val="single" w:sz="4" w:space="0" w:color="auto"/>
              <w:right w:val="single" w:sz="4" w:space="0" w:color="auto"/>
            </w:tcBorders>
            <w:shd w:val="clear" w:color="000000" w:fill="BFBFBF"/>
            <w:noWrap/>
            <w:vAlign w:val="center"/>
            <w:hideMark/>
          </w:tcPr>
          <w:p w14:paraId="5A51F691" w14:textId="77777777" w:rsidR="00970360" w:rsidRPr="00970360" w:rsidRDefault="00970360" w:rsidP="00970360">
            <w:pPr>
              <w:jc w:val="center"/>
              <w:rPr>
                <w:b/>
                <w:bCs/>
                <w:sz w:val="18"/>
                <w:szCs w:val="18"/>
                <w:lang w:val="en-US" w:eastAsia="en-US"/>
              </w:rPr>
            </w:pPr>
            <w:r w:rsidRPr="00970360">
              <w:rPr>
                <w:b/>
                <w:bCs/>
                <w:sz w:val="18"/>
                <w:szCs w:val="18"/>
                <w:lang w:val="en-US" w:eastAsia="en-US"/>
              </w:rPr>
              <w:t>I-XII/2022.</w:t>
            </w:r>
          </w:p>
        </w:tc>
        <w:tc>
          <w:tcPr>
            <w:tcW w:w="856" w:type="dxa"/>
            <w:tcBorders>
              <w:top w:val="nil"/>
              <w:left w:val="nil"/>
              <w:bottom w:val="single" w:sz="4" w:space="0" w:color="auto"/>
              <w:right w:val="single" w:sz="4" w:space="0" w:color="auto"/>
            </w:tcBorders>
            <w:shd w:val="clear" w:color="000000" w:fill="BFBFBF"/>
            <w:noWrap/>
            <w:vAlign w:val="center"/>
            <w:hideMark/>
          </w:tcPr>
          <w:p w14:paraId="156D0F11" w14:textId="77777777" w:rsidR="00970360" w:rsidRPr="00970360" w:rsidRDefault="00970360" w:rsidP="00970360">
            <w:pPr>
              <w:jc w:val="center"/>
              <w:rPr>
                <w:sz w:val="12"/>
                <w:szCs w:val="12"/>
                <w:lang w:val="en-US" w:eastAsia="en-US"/>
              </w:rPr>
            </w:pPr>
            <w:r w:rsidRPr="00970360">
              <w:rPr>
                <w:sz w:val="12"/>
                <w:szCs w:val="12"/>
                <w:lang w:val="en-US" w:eastAsia="en-US"/>
              </w:rPr>
              <w:t>(ос.22/ос.21)</w:t>
            </w:r>
          </w:p>
        </w:tc>
        <w:tc>
          <w:tcPr>
            <w:tcW w:w="867" w:type="dxa"/>
            <w:tcBorders>
              <w:top w:val="nil"/>
              <w:left w:val="nil"/>
              <w:bottom w:val="single" w:sz="4" w:space="0" w:color="auto"/>
              <w:right w:val="single" w:sz="8" w:space="0" w:color="auto"/>
            </w:tcBorders>
            <w:shd w:val="clear" w:color="000000" w:fill="BFBFBF"/>
            <w:noWrap/>
            <w:vAlign w:val="center"/>
            <w:hideMark/>
          </w:tcPr>
          <w:p w14:paraId="13E7B25B" w14:textId="77777777" w:rsidR="00970360" w:rsidRPr="00970360" w:rsidRDefault="00970360" w:rsidP="00970360">
            <w:pPr>
              <w:jc w:val="center"/>
              <w:rPr>
                <w:sz w:val="12"/>
                <w:szCs w:val="12"/>
                <w:lang w:val="en-US" w:eastAsia="en-US"/>
              </w:rPr>
            </w:pPr>
            <w:r w:rsidRPr="00970360">
              <w:rPr>
                <w:sz w:val="12"/>
                <w:szCs w:val="12"/>
                <w:lang w:val="en-US" w:eastAsia="en-US"/>
              </w:rPr>
              <w:t>(ос.22/пл.22)</w:t>
            </w:r>
          </w:p>
        </w:tc>
      </w:tr>
      <w:tr w:rsidR="00970360" w:rsidRPr="00970360" w14:paraId="42518651" w14:textId="77777777" w:rsidTr="00970360">
        <w:trPr>
          <w:trHeight w:val="191"/>
          <w:jc w:val="center"/>
        </w:trPr>
        <w:tc>
          <w:tcPr>
            <w:tcW w:w="705" w:type="dxa"/>
            <w:tcBorders>
              <w:top w:val="nil"/>
              <w:left w:val="single" w:sz="8" w:space="0" w:color="auto"/>
              <w:bottom w:val="double" w:sz="6" w:space="0" w:color="auto"/>
              <w:right w:val="single" w:sz="4" w:space="0" w:color="auto"/>
            </w:tcBorders>
            <w:shd w:val="clear" w:color="000000" w:fill="FFFFFF"/>
            <w:noWrap/>
            <w:vAlign w:val="center"/>
            <w:hideMark/>
          </w:tcPr>
          <w:p w14:paraId="5A24756E" w14:textId="77777777" w:rsidR="00970360" w:rsidRPr="00970360" w:rsidRDefault="00970360" w:rsidP="00970360">
            <w:pPr>
              <w:jc w:val="center"/>
              <w:rPr>
                <w:i/>
                <w:iCs/>
                <w:sz w:val="12"/>
                <w:szCs w:val="12"/>
                <w:lang w:val="en-US" w:eastAsia="en-US"/>
              </w:rPr>
            </w:pPr>
            <w:r w:rsidRPr="00970360">
              <w:rPr>
                <w:i/>
                <w:iCs/>
                <w:sz w:val="12"/>
                <w:szCs w:val="12"/>
                <w:lang w:val="en-US" w:eastAsia="en-US"/>
              </w:rPr>
              <w:t>1</w:t>
            </w:r>
          </w:p>
        </w:tc>
        <w:tc>
          <w:tcPr>
            <w:tcW w:w="5578" w:type="dxa"/>
            <w:tcBorders>
              <w:top w:val="nil"/>
              <w:left w:val="nil"/>
              <w:bottom w:val="double" w:sz="6" w:space="0" w:color="auto"/>
              <w:right w:val="single" w:sz="4" w:space="0" w:color="auto"/>
            </w:tcBorders>
            <w:shd w:val="clear" w:color="000000" w:fill="FFFFFF"/>
            <w:noWrap/>
            <w:vAlign w:val="center"/>
            <w:hideMark/>
          </w:tcPr>
          <w:p w14:paraId="43B9F00D" w14:textId="77777777" w:rsidR="00970360" w:rsidRPr="00970360" w:rsidRDefault="00970360" w:rsidP="00970360">
            <w:pPr>
              <w:jc w:val="center"/>
              <w:rPr>
                <w:i/>
                <w:iCs/>
                <w:sz w:val="12"/>
                <w:szCs w:val="12"/>
                <w:lang w:val="en-US" w:eastAsia="en-US"/>
              </w:rPr>
            </w:pPr>
            <w:r w:rsidRPr="00970360">
              <w:rPr>
                <w:i/>
                <w:iCs/>
                <w:sz w:val="12"/>
                <w:szCs w:val="12"/>
                <w:lang w:val="en-US" w:eastAsia="en-US"/>
              </w:rPr>
              <w:t>2</w:t>
            </w:r>
          </w:p>
        </w:tc>
        <w:tc>
          <w:tcPr>
            <w:tcW w:w="1086" w:type="dxa"/>
            <w:tcBorders>
              <w:top w:val="nil"/>
              <w:left w:val="nil"/>
              <w:bottom w:val="double" w:sz="6" w:space="0" w:color="auto"/>
              <w:right w:val="single" w:sz="4" w:space="0" w:color="auto"/>
            </w:tcBorders>
            <w:shd w:val="clear" w:color="000000" w:fill="FFFFFF"/>
            <w:noWrap/>
            <w:vAlign w:val="center"/>
            <w:hideMark/>
          </w:tcPr>
          <w:p w14:paraId="4F3AFC90" w14:textId="77777777" w:rsidR="00970360" w:rsidRPr="00970360" w:rsidRDefault="00970360" w:rsidP="00970360">
            <w:pPr>
              <w:jc w:val="center"/>
              <w:rPr>
                <w:i/>
                <w:iCs/>
                <w:sz w:val="12"/>
                <w:szCs w:val="12"/>
                <w:lang w:val="en-US" w:eastAsia="en-US"/>
              </w:rPr>
            </w:pPr>
            <w:r w:rsidRPr="00970360">
              <w:rPr>
                <w:i/>
                <w:iCs/>
                <w:sz w:val="12"/>
                <w:szCs w:val="12"/>
                <w:lang w:val="en-US" w:eastAsia="en-US"/>
              </w:rPr>
              <w:t>3</w:t>
            </w:r>
          </w:p>
        </w:tc>
        <w:tc>
          <w:tcPr>
            <w:tcW w:w="1156" w:type="dxa"/>
            <w:tcBorders>
              <w:top w:val="nil"/>
              <w:left w:val="nil"/>
              <w:bottom w:val="double" w:sz="6" w:space="0" w:color="auto"/>
              <w:right w:val="single" w:sz="4" w:space="0" w:color="auto"/>
            </w:tcBorders>
            <w:shd w:val="clear" w:color="000000" w:fill="FFFFFF"/>
            <w:noWrap/>
            <w:vAlign w:val="center"/>
            <w:hideMark/>
          </w:tcPr>
          <w:p w14:paraId="24F7F1FC" w14:textId="77777777" w:rsidR="00970360" w:rsidRPr="00970360" w:rsidRDefault="00970360" w:rsidP="00970360">
            <w:pPr>
              <w:jc w:val="center"/>
              <w:rPr>
                <w:i/>
                <w:iCs/>
                <w:sz w:val="12"/>
                <w:szCs w:val="12"/>
                <w:lang w:val="en-US" w:eastAsia="en-US"/>
              </w:rPr>
            </w:pPr>
            <w:r w:rsidRPr="00970360">
              <w:rPr>
                <w:i/>
                <w:iCs/>
                <w:sz w:val="12"/>
                <w:szCs w:val="12"/>
                <w:lang w:val="en-US" w:eastAsia="en-US"/>
              </w:rPr>
              <w:t>4</w:t>
            </w:r>
          </w:p>
        </w:tc>
        <w:tc>
          <w:tcPr>
            <w:tcW w:w="1119" w:type="dxa"/>
            <w:tcBorders>
              <w:top w:val="nil"/>
              <w:left w:val="nil"/>
              <w:bottom w:val="double" w:sz="6" w:space="0" w:color="auto"/>
              <w:right w:val="single" w:sz="4" w:space="0" w:color="auto"/>
            </w:tcBorders>
            <w:shd w:val="clear" w:color="000000" w:fill="FFFFFF"/>
            <w:noWrap/>
            <w:vAlign w:val="center"/>
            <w:hideMark/>
          </w:tcPr>
          <w:p w14:paraId="570B29EF" w14:textId="77777777" w:rsidR="00970360" w:rsidRPr="00970360" w:rsidRDefault="00970360" w:rsidP="00970360">
            <w:pPr>
              <w:jc w:val="center"/>
              <w:rPr>
                <w:i/>
                <w:iCs/>
                <w:sz w:val="12"/>
                <w:szCs w:val="12"/>
                <w:lang w:val="en-US" w:eastAsia="en-US"/>
              </w:rPr>
            </w:pPr>
            <w:r w:rsidRPr="00970360">
              <w:rPr>
                <w:i/>
                <w:iCs/>
                <w:sz w:val="12"/>
                <w:szCs w:val="12"/>
                <w:lang w:val="en-US" w:eastAsia="en-US"/>
              </w:rPr>
              <w:t>5</w:t>
            </w:r>
          </w:p>
        </w:tc>
        <w:tc>
          <w:tcPr>
            <w:tcW w:w="856" w:type="dxa"/>
            <w:tcBorders>
              <w:top w:val="nil"/>
              <w:left w:val="nil"/>
              <w:bottom w:val="double" w:sz="6" w:space="0" w:color="auto"/>
              <w:right w:val="single" w:sz="4" w:space="0" w:color="auto"/>
            </w:tcBorders>
            <w:shd w:val="clear" w:color="000000" w:fill="FFFFFF"/>
            <w:noWrap/>
            <w:vAlign w:val="center"/>
            <w:hideMark/>
          </w:tcPr>
          <w:p w14:paraId="6254AA69" w14:textId="77777777" w:rsidR="00970360" w:rsidRPr="00970360" w:rsidRDefault="00970360" w:rsidP="00970360">
            <w:pPr>
              <w:jc w:val="center"/>
              <w:rPr>
                <w:i/>
                <w:iCs/>
                <w:sz w:val="12"/>
                <w:szCs w:val="12"/>
                <w:lang w:val="en-US" w:eastAsia="en-US"/>
              </w:rPr>
            </w:pPr>
            <w:r w:rsidRPr="00970360">
              <w:rPr>
                <w:i/>
                <w:iCs/>
                <w:sz w:val="12"/>
                <w:szCs w:val="12"/>
                <w:lang w:val="en-US" w:eastAsia="en-US"/>
              </w:rPr>
              <w:t>6</w:t>
            </w:r>
          </w:p>
        </w:tc>
        <w:tc>
          <w:tcPr>
            <w:tcW w:w="867" w:type="dxa"/>
            <w:tcBorders>
              <w:top w:val="nil"/>
              <w:left w:val="nil"/>
              <w:bottom w:val="double" w:sz="6" w:space="0" w:color="auto"/>
              <w:right w:val="single" w:sz="8" w:space="0" w:color="auto"/>
            </w:tcBorders>
            <w:shd w:val="clear" w:color="000000" w:fill="FFFFFF"/>
            <w:noWrap/>
            <w:vAlign w:val="center"/>
            <w:hideMark/>
          </w:tcPr>
          <w:p w14:paraId="651A7042" w14:textId="77777777" w:rsidR="00970360" w:rsidRPr="00970360" w:rsidRDefault="00970360" w:rsidP="00970360">
            <w:pPr>
              <w:jc w:val="center"/>
              <w:rPr>
                <w:i/>
                <w:iCs/>
                <w:sz w:val="12"/>
                <w:szCs w:val="12"/>
                <w:lang w:val="en-US" w:eastAsia="en-US"/>
              </w:rPr>
            </w:pPr>
            <w:r w:rsidRPr="00970360">
              <w:rPr>
                <w:i/>
                <w:iCs/>
                <w:sz w:val="12"/>
                <w:szCs w:val="12"/>
                <w:lang w:val="en-US" w:eastAsia="en-US"/>
              </w:rPr>
              <w:t>7</w:t>
            </w:r>
          </w:p>
        </w:tc>
      </w:tr>
      <w:tr w:rsidR="00970360" w:rsidRPr="00970360" w14:paraId="733BB4C1" w14:textId="77777777" w:rsidTr="00970360">
        <w:trPr>
          <w:trHeight w:val="500"/>
          <w:jc w:val="center"/>
        </w:trPr>
        <w:tc>
          <w:tcPr>
            <w:tcW w:w="705" w:type="dxa"/>
            <w:tcBorders>
              <w:top w:val="nil"/>
              <w:left w:val="single" w:sz="8" w:space="0" w:color="auto"/>
              <w:bottom w:val="nil"/>
              <w:right w:val="single" w:sz="4" w:space="0" w:color="auto"/>
            </w:tcBorders>
            <w:shd w:val="clear" w:color="000000" w:fill="BFBFBF"/>
            <w:noWrap/>
            <w:vAlign w:val="center"/>
            <w:hideMark/>
          </w:tcPr>
          <w:p w14:paraId="4C9AB24F" w14:textId="77777777" w:rsidR="00970360" w:rsidRPr="00970360" w:rsidRDefault="00970360" w:rsidP="00970360">
            <w:pPr>
              <w:jc w:val="center"/>
              <w:rPr>
                <w:sz w:val="18"/>
                <w:szCs w:val="18"/>
                <w:lang w:val="en-US" w:eastAsia="en-US"/>
              </w:rPr>
            </w:pPr>
            <w:r w:rsidRPr="00970360">
              <w:rPr>
                <w:sz w:val="18"/>
                <w:szCs w:val="18"/>
                <w:lang w:val="en-US" w:eastAsia="en-US"/>
              </w:rPr>
              <w:t> </w:t>
            </w:r>
          </w:p>
        </w:tc>
        <w:tc>
          <w:tcPr>
            <w:tcW w:w="5578" w:type="dxa"/>
            <w:tcBorders>
              <w:top w:val="nil"/>
              <w:left w:val="nil"/>
              <w:bottom w:val="nil"/>
              <w:right w:val="nil"/>
            </w:tcBorders>
            <w:shd w:val="clear" w:color="000000" w:fill="BFBFBF"/>
            <w:vAlign w:val="center"/>
            <w:hideMark/>
          </w:tcPr>
          <w:p w14:paraId="65B75537" w14:textId="77777777" w:rsidR="00970360" w:rsidRPr="00970360" w:rsidRDefault="00970360" w:rsidP="00970360">
            <w:pPr>
              <w:rPr>
                <w:b/>
                <w:bCs/>
                <w:i/>
                <w:iCs/>
                <w:sz w:val="18"/>
                <w:szCs w:val="18"/>
                <w:lang w:val="en-US" w:eastAsia="en-US"/>
              </w:rPr>
            </w:pPr>
            <w:r w:rsidRPr="00970360">
              <w:rPr>
                <w:b/>
                <w:bCs/>
                <w:i/>
                <w:iCs/>
                <w:sz w:val="18"/>
                <w:szCs w:val="18"/>
                <w:lang w:val="en-US" w:eastAsia="en-US"/>
              </w:rPr>
              <w:t>ТРОШКОВИ ЗАРАДА, НАКНАДА ЗАРАДА И ОСТАЛИХ ЛИЧНИХ РАСХОДА (1+2+3)</w:t>
            </w:r>
          </w:p>
        </w:tc>
        <w:tc>
          <w:tcPr>
            <w:tcW w:w="1086" w:type="dxa"/>
            <w:tcBorders>
              <w:top w:val="nil"/>
              <w:left w:val="single" w:sz="4" w:space="0" w:color="auto"/>
              <w:bottom w:val="nil"/>
              <w:right w:val="single" w:sz="4" w:space="0" w:color="auto"/>
            </w:tcBorders>
            <w:shd w:val="clear" w:color="000000" w:fill="BFBFBF"/>
            <w:noWrap/>
            <w:vAlign w:val="center"/>
            <w:hideMark/>
          </w:tcPr>
          <w:p w14:paraId="454D1AFD" w14:textId="77777777" w:rsidR="00970360" w:rsidRPr="00970360" w:rsidRDefault="00970360" w:rsidP="00970360">
            <w:pPr>
              <w:jc w:val="right"/>
              <w:rPr>
                <w:b/>
                <w:bCs/>
                <w:i/>
                <w:iCs/>
                <w:sz w:val="18"/>
                <w:szCs w:val="18"/>
                <w:lang w:val="en-US" w:eastAsia="en-US"/>
              </w:rPr>
            </w:pPr>
            <w:r w:rsidRPr="00970360">
              <w:rPr>
                <w:b/>
                <w:bCs/>
                <w:i/>
                <w:iCs/>
                <w:sz w:val="18"/>
                <w:szCs w:val="18"/>
                <w:lang w:val="en-US" w:eastAsia="en-US"/>
              </w:rPr>
              <w:t>39.188.536</w:t>
            </w:r>
          </w:p>
        </w:tc>
        <w:tc>
          <w:tcPr>
            <w:tcW w:w="1156" w:type="dxa"/>
            <w:tcBorders>
              <w:top w:val="nil"/>
              <w:left w:val="nil"/>
              <w:bottom w:val="nil"/>
              <w:right w:val="nil"/>
            </w:tcBorders>
            <w:shd w:val="clear" w:color="000000" w:fill="BFBFBF"/>
            <w:noWrap/>
            <w:vAlign w:val="center"/>
            <w:hideMark/>
          </w:tcPr>
          <w:p w14:paraId="3A1126FD" w14:textId="77777777" w:rsidR="00970360" w:rsidRPr="00970360" w:rsidRDefault="00970360" w:rsidP="00970360">
            <w:pPr>
              <w:jc w:val="right"/>
              <w:rPr>
                <w:b/>
                <w:bCs/>
                <w:i/>
                <w:iCs/>
                <w:sz w:val="18"/>
                <w:szCs w:val="18"/>
                <w:lang w:val="en-US" w:eastAsia="en-US"/>
              </w:rPr>
            </w:pPr>
            <w:r w:rsidRPr="00970360">
              <w:rPr>
                <w:b/>
                <w:bCs/>
                <w:i/>
                <w:iCs/>
                <w:sz w:val="18"/>
                <w:szCs w:val="18"/>
                <w:lang w:val="en-US" w:eastAsia="en-US"/>
              </w:rPr>
              <w:t xml:space="preserve">41.058.185   </w:t>
            </w:r>
          </w:p>
        </w:tc>
        <w:tc>
          <w:tcPr>
            <w:tcW w:w="1119" w:type="dxa"/>
            <w:tcBorders>
              <w:top w:val="nil"/>
              <w:left w:val="single" w:sz="4" w:space="0" w:color="auto"/>
              <w:bottom w:val="nil"/>
              <w:right w:val="single" w:sz="4" w:space="0" w:color="auto"/>
            </w:tcBorders>
            <w:shd w:val="clear" w:color="000000" w:fill="BFBFBF"/>
            <w:noWrap/>
            <w:vAlign w:val="center"/>
            <w:hideMark/>
          </w:tcPr>
          <w:p w14:paraId="3F1191E6" w14:textId="09D354C2" w:rsidR="00970360" w:rsidRPr="00970360" w:rsidRDefault="00970360" w:rsidP="00970360">
            <w:pPr>
              <w:jc w:val="right"/>
              <w:rPr>
                <w:b/>
                <w:bCs/>
                <w:i/>
                <w:iCs/>
                <w:sz w:val="18"/>
                <w:szCs w:val="18"/>
                <w:lang w:val="en-US" w:eastAsia="en-US"/>
              </w:rPr>
            </w:pPr>
            <w:r>
              <w:rPr>
                <w:b/>
                <w:bCs/>
                <w:i/>
                <w:iCs/>
                <w:sz w:val="18"/>
                <w:szCs w:val="18"/>
                <w:lang w:val="en-US" w:eastAsia="en-US"/>
              </w:rPr>
              <w:t>41.853.369</w:t>
            </w:r>
          </w:p>
        </w:tc>
        <w:tc>
          <w:tcPr>
            <w:tcW w:w="856" w:type="dxa"/>
            <w:tcBorders>
              <w:top w:val="nil"/>
              <w:left w:val="nil"/>
              <w:bottom w:val="nil"/>
              <w:right w:val="single" w:sz="4" w:space="0" w:color="auto"/>
            </w:tcBorders>
            <w:shd w:val="clear" w:color="000000" w:fill="BFBFBF"/>
            <w:noWrap/>
            <w:vAlign w:val="center"/>
            <w:hideMark/>
          </w:tcPr>
          <w:p w14:paraId="2017042A" w14:textId="77777777" w:rsidR="00970360" w:rsidRPr="00970360" w:rsidRDefault="00970360" w:rsidP="00970360">
            <w:pPr>
              <w:jc w:val="center"/>
              <w:rPr>
                <w:b/>
                <w:bCs/>
                <w:i/>
                <w:iCs/>
                <w:sz w:val="18"/>
                <w:szCs w:val="18"/>
                <w:lang w:val="en-US" w:eastAsia="en-US"/>
              </w:rPr>
            </w:pPr>
            <w:r w:rsidRPr="00970360">
              <w:rPr>
                <w:b/>
                <w:bCs/>
                <w:i/>
                <w:iCs/>
                <w:sz w:val="18"/>
                <w:szCs w:val="18"/>
                <w:lang w:val="en-US" w:eastAsia="en-US"/>
              </w:rPr>
              <w:t>107</w:t>
            </w:r>
          </w:p>
        </w:tc>
        <w:tc>
          <w:tcPr>
            <w:tcW w:w="867" w:type="dxa"/>
            <w:tcBorders>
              <w:top w:val="nil"/>
              <w:left w:val="nil"/>
              <w:bottom w:val="nil"/>
              <w:right w:val="single" w:sz="8" w:space="0" w:color="auto"/>
            </w:tcBorders>
            <w:shd w:val="clear" w:color="000000" w:fill="BFBFBF"/>
            <w:noWrap/>
            <w:vAlign w:val="center"/>
            <w:hideMark/>
          </w:tcPr>
          <w:p w14:paraId="2E079068" w14:textId="77777777" w:rsidR="00970360" w:rsidRPr="00970360" w:rsidRDefault="00970360" w:rsidP="00970360">
            <w:pPr>
              <w:jc w:val="center"/>
              <w:rPr>
                <w:b/>
                <w:bCs/>
                <w:i/>
                <w:iCs/>
                <w:sz w:val="18"/>
                <w:szCs w:val="18"/>
                <w:lang w:val="en-US" w:eastAsia="en-US"/>
              </w:rPr>
            </w:pPr>
            <w:r w:rsidRPr="00970360">
              <w:rPr>
                <w:b/>
                <w:bCs/>
                <w:i/>
                <w:iCs/>
                <w:sz w:val="18"/>
                <w:szCs w:val="18"/>
                <w:lang w:val="en-US" w:eastAsia="en-US"/>
              </w:rPr>
              <w:t>102</w:t>
            </w:r>
          </w:p>
        </w:tc>
      </w:tr>
      <w:tr w:rsidR="00970360" w:rsidRPr="00970360" w14:paraId="5E0A06E3" w14:textId="77777777" w:rsidTr="00970360">
        <w:trPr>
          <w:trHeight w:val="250"/>
          <w:jc w:val="center"/>
        </w:trPr>
        <w:tc>
          <w:tcPr>
            <w:tcW w:w="705"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54923B2F" w14:textId="77777777" w:rsidR="00970360" w:rsidRPr="00970360" w:rsidRDefault="00970360" w:rsidP="00970360">
            <w:pPr>
              <w:jc w:val="center"/>
              <w:rPr>
                <w:sz w:val="18"/>
                <w:szCs w:val="18"/>
                <w:lang w:val="en-US" w:eastAsia="en-US"/>
              </w:rPr>
            </w:pPr>
            <w:r w:rsidRPr="00970360">
              <w:rPr>
                <w:sz w:val="18"/>
                <w:szCs w:val="18"/>
                <w:lang w:val="en-US" w:eastAsia="en-US"/>
              </w:rPr>
              <w:t xml:space="preserve">1. </w:t>
            </w:r>
          </w:p>
        </w:tc>
        <w:tc>
          <w:tcPr>
            <w:tcW w:w="5578" w:type="dxa"/>
            <w:tcBorders>
              <w:top w:val="single" w:sz="8" w:space="0" w:color="auto"/>
              <w:left w:val="nil"/>
              <w:bottom w:val="single" w:sz="8" w:space="0" w:color="auto"/>
              <w:right w:val="single" w:sz="4" w:space="0" w:color="auto"/>
            </w:tcBorders>
            <w:shd w:val="clear" w:color="000000" w:fill="BFBFBF"/>
            <w:noWrap/>
            <w:vAlign w:val="center"/>
            <w:hideMark/>
          </w:tcPr>
          <w:p w14:paraId="08F569A5" w14:textId="77777777" w:rsidR="00970360" w:rsidRPr="00970360" w:rsidRDefault="00970360" w:rsidP="00970360">
            <w:pPr>
              <w:rPr>
                <w:b/>
                <w:bCs/>
                <w:i/>
                <w:iCs/>
                <w:sz w:val="18"/>
                <w:szCs w:val="18"/>
                <w:lang w:val="en-US" w:eastAsia="en-US"/>
              </w:rPr>
            </w:pPr>
            <w:r w:rsidRPr="00970360">
              <w:rPr>
                <w:b/>
                <w:bCs/>
                <w:i/>
                <w:iCs/>
                <w:sz w:val="18"/>
                <w:szCs w:val="18"/>
                <w:lang w:val="en-US" w:eastAsia="en-US"/>
              </w:rPr>
              <w:t>Трошкови бруто зарада и накнада зарада</w:t>
            </w:r>
          </w:p>
        </w:tc>
        <w:tc>
          <w:tcPr>
            <w:tcW w:w="1086" w:type="dxa"/>
            <w:tcBorders>
              <w:top w:val="single" w:sz="8" w:space="0" w:color="auto"/>
              <w:left w:val="nil"/>
              <w:bottom w:val="single" w:sz="8" w:space="0" w:color="auto"/>
              <w:right w:val="single" w:sz="4" w:space="0" w:color="auto"/>
            </w:tcBorders>
            <w:shd w:val="clear" w:color="000000" w:fill="BFBFBF"/>
            <w:noWrap/>
            <w:vAlign w:val="center"/>
            <w:hideMark/>
          </w:tcPr>
          <w:p w14:paraId="49E2A42D" w14:textId="77777777" w:rsidR="00970360" w:rsidRPr="00970360" w:rsidRDefault="00970360" w:rsidP="00970360">
            <w:pPr>
              <w:jc w:val="right"/>
              <w:rPr>
                <w:b/>
                <w:bCs/>
                <w:i/>
                <w:iCs/>
                <w:sz w:val="18"/>
                <w:szCs w:val="18"/>
                <w:lang w:val="en-US" w:eastAsia="en-US"/>
              </w:rPr>
            </w:pPr>
            <w:r w:rsidRPr="00970360">
              <w:rPr>
                <w:b/>
                <w:bCs/>
                <w:i/>
                <w:iCs/>
                <w:sz w:val="18"/>
                <w:szCs w:val="18"/>
                <w:lang w:val="en-US" w:eastAsia="en-US"/>
              </w:rPr>
              <w:t xml:space="preserve">36.322.420   </w:t>
            </w:r>
          </w:p>
        </w:tc>
        <w:tc>
          <w:tcPr>
            <w:tcW w:w="1156" w:type="dxa"/>
            <w:tcBorders>
              <w:top w:val="single" w:sz="8" w:space="0" w:color="auto"/>
              <w:left w:val="nil"/>
              <w:bottom w:val="single" w:sz="8" w:space="0" w:color="auto"/>
              <w:right w:val="single" w:sz="4" w:space="0" w:color="auto"/>
            </w:tcBorders>
            <w:shd w:val="clear" w:color="000000" w:fill="BFBFBF"/>
            <w:noWrap/>
            <w:vAlign w:val="center"/>
            <w:hideMark/>
          </w:tcPr>
          <w:p w14:paraId="16C125E5" w14:textId="77777777" w:rsidR="00970360" w:rsidRPr="00970360" w:rsidRDefault="00970360" w:rsidP="00970360">
            <w:pPr>
              <w:jc w:val="right"/>
              <w:rPr>
                <w:b/>
                <w:bCs/>
                <w:i/>
                <w:iCs/>
                <w:sz w:val="18"/>
                <w:szCs w:val="18"/>
                <w:lang w:val="en-US" w:eastAsia="en-US"/>
              </w:rPr>
            </w:pPr>
            <w:r w:rsidRPr="00970360">
              <w:rPr>
                <w:b/>
                <w:bCs/>
                <w:i/>
                <w:iCs/>
                <w:sz w:val="18"/>
                <w:szCs w:val="18"/>
                <w:lang w:val="en-US" w:eastAsia="en-US"/>
              </w:rPr>
              <w:t xml:space="preserve">32.379.887   </w:t>
            </w:r>
          </w:p>
        </w:tc>
        <w:tc>
          <w:tcPr>
            <w:tcW w:w="1119" w:type="dxa"/>
            <w:tcBorders>
              <w:top w:val="single" w:sz="8" w:space="0" w:color="auto"/>
              <w:left w:val="nil"/>
              <w:bottom w:val="single" w:sz="8" w:space="0" w:color="auto"/>
              <w:right w:val="single" w:sz="4" w:space="0" w:color="auto"/>
            </w:tcBorders>
            <w:shd w:val="clear" w:color="000000" w:fill="BFBFBF"/>
            <w:noWrap/>
            <w:vAlign w:val="center"/>
            <w:hideMark/>
          </w:tcPr>
          <w:p w14:paraId="0AD789FA" w14:textId="77777777" w:rsidR="00970360" w:rsidRPr="00970360" w:rsidRDefault="00970360" w:rsidP="00970360">
            <w:pPr>
              <w:jc w:val="right"/>
              <w:rPr>
                <w:b/>
                <w:bCs/>
                <w:i/>
                <w:iCs/>
                <w:sz w:val="18"/>
                <w:szCs w:val="18"/>
                <w:lang w:val="en-US" w:eastAsia="en-US"/>
              </w:rPr>
            </w:pPr>
            <w:r w:rsidRPr="00970360">
              <w:rPr>
                <w:b/>
                <w:bCs/>
                <w:i/>
                <w:iCs/>
                <w:sz w:val="18"/>
                <w:szCs w:val="18"/>
                <w:lang w:val="en-US" w:eastAsia="en-US"/>
              </w:rPr>
              <w:t xml:space="preserve">32.077.241   </w:t>
            </w:r>
          </w:p>
        </w:tc>
        <w:tc>
          <w:tcPr>
            <w:tcW w:w="856" w:type="dxa"/>
            <w:tcBorders>
              <w:top w:val="single" w:sz="8" w:space="0" w:color="auto"/>
              <w:left w:val="nil"/>
              <w:bottom w:val="single" w:sz="8" w:space="0" w:color="auto"/>
              <w:right w:val="single" w:sz="4" w:space="0" w:color="auto"/>
            </w:tcBorders>
            <w:shd w:val="clear" w:color="000000" w:fill="BFBFBF"/>
            <w:noWrap/>
            <w:vAlign w:val="center"/>
            <w:hideMark/>
          </w:tcPr>
          <w:p w14:paraId="09D4EFC0" w14:textId="77777777" w:rsidR="00970360" w:rsidRPr="00970360" w:rsidRDefault="00970360" w:rsidP="00970360">
            <w:pPr>
              <w:jc w:val="center"/>
              <w:rPr>
                <w:b/>
                <w:bCs/>
                <w:i/>
                <w:iCs/>
                <w:sz w:val="18"/>
                <w:szCs w:val="18"/>
                <w:lang w:val="en-US" w:eastAsia="en-US"/>
              </w:rPr>
            </w:pPr>
            <w:r w:rsidRPr="00970360">
              <w:rPr>
                <w:b/>
                <w:bCs/>
                <w:i/>
                <w:iCs/>
                <w:sz w:val="18"/>
                <w:szCs w:val="18"/>
                <w:lang w:val="en-US" w:eastAsia="en-US"/>
              </w:rPr>
              <w:t>88</w:t>
            </w:r>
          </w:p>
        </w:tc>
        <w:tc>
          <w:tcPr>
            <w:tcW w:w="867" w:type="dxa"/>
            <w:tcBorders>
              <w:top w:val="single" w:sz="8" w:space="0" w:color="auto"/>
              <w:left w:val="nil"/>
              <w:bottom w:val="single" w:sz="8" w:space="0" w:color="auto"/>
              <w:right w:val="single" w:sz="8" w:space="0" w:color="auto"/>
            </w:tcBorders>
            <w:shd w:val="clear" w:color="000000" w:fill="BFBFBF"/>
            <w:noWrap/>
            <w:vAlign w:val="center"/>
            <w:hideMark/>
          </w:tcPr>
          <w:p w14:paraId="48FE4781" w14:textId="77777777" w:rsidR="00970360" w:rsidRPr="00970360" w:rsidRDefault="00970360" w:rsidP="00970360">
            <w:pPr>
              <w:jc w:val="center"/>
              <w:rPr>
                <w:b/>
                <w:bCs/>
                <w:i/>
                <w:iCs/>
                <w:sz w:val="18"/>
                <w:szCs w:val="18"/>
                <w:lang w:val="en-US" w:eastAsia="en-US"/>
              </w:rPr>
            </w:pPr>
            <w:r w:rsidRPr="00970360">
              <w:rPr>
                <w:b/>
                <w:bCs/>
                <w:i/>
                <w:iCs/>
                <w:sz w:val="18"/>
                <w:szCs w:val="18"/>
                <w:lang w:val="en-US" w:eastAsia="en-US"/>
              </w:rPr>
              <w:t>99</w:t>
            </w:r>
          </w:p>
        </w:tc>
      </w:tr>
      <w:tr w:rsidR="00970360" w:rsidRPr="00970360" w14:paraId="5BC4BAFD" w14:textId="77777777" w:rsidTr="00970360">
        <w:trPr>
          <w:trHeight w:val="235"/>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41B7294D" w14:textId="77777777" w:rsidR="00970360" w:rsidRPr="00970360" w:rsidRDefault="00970360" w:rsidP="00970360">
            <w:pPr>
              <w:jc w:val="center"/>
              <w:rPr>
                <w:sz w:val="18"/>
                <w:szCs w:val="18"/>
                <w:lang w:val="en-US" w:eastAsia="en-US"/>
              </w:rPr>
            </w:pPr>
            <w:r w:rsidRPr="00970360">
              <w:rPr>
                <w:sz w:val="18"/>
                <w:szCs w:val="18"/>
                <w:lang w:val="en-US" w:eastAsia="en-US"/>
              </w:rPr>
              <w:t>-</w:t>
            </w:r>
          </w:p>
        </w:tc>
        <w:tc>
          <w:tcPr>
            <w:tcW w:w="5578" w:type="dxa"/>
            <w:tcBorders>
              <w:top w:val="nil"/>
              <w:left w:val="nil"/>
              <w:bottom w:val="single" w:sz="4" w:space="0" w:color="auto"/>
              <w:right w:val="single" w:sz="4" w:space="0" w:color="auto"/>
            </w:tcBorders>
            <w:shd w:val="clear" w:color="000000" w:fill="FFFFFF"/>
            <w:noWrap/>
            <w:vAlign w:val="center"/>
            <w:hideMark/>
          </w:tcPr>
          <w:p w14:paraId="2AB84BF6" w14:textId="77777777" w:rsidR="00970360" w:rsidRPr="00970360" w:rsidRDefault="00970360" w:rsidP="00970360">
            <w:pPr>
              <w:rPr>
                <w:sz w:val="18"/>
                <w:szCs w:val="18"/>
                <w:lang w:val="en-US" w:eastAsia="en-US"/>
              </w:rPr>
            </w:pPr>
            <w:r w:rsidRPr="00970360">
              <w:rPr>
                <w:sz w:val="18"/>
                <w:szCs w:val="18"/>
                <w:lang w:val="en-US" w:eastAsia="en-US"/>
              </w:rPr>
              <w:t>Нето зараде</w:t>
            </w:r>
          </w:p>
        </w:tc>
        <w:tc>
          <w:tcPr>
            <w:tcW w:w="1086" w:type="dxa"/>
            <w:tcBorders>
              <w:top w:val="nil"/>
              <w:left w:val="nil"/>
              <w:bottom w:val="single" w:sz="4" w:space="0" w:color="auto"/>
              <w:right w:val="single" w:sz="4" w:space="0" w:color="auto"/>
            </w:tcBorders>
            <w:shd w:val="clear" w:color="000000" w:fill="FFFFFF"/>
            <w:noWrap/>
            <w:vAlign w:val="center"/>
            <w:hideMark/>
          </w:tcPr>
          <w:p w14:paraId="7B46DFCD" w14:textId="77777777" w:rsidR="00970360" w:rsidRPr="00970360" w:rsidRDefault="00970360" w:rsidP="00970360">
            <w:pPr>
              <w:jc w:val="right"/>
              <w:rPr>
                <w:sz w:val="18"/>
                <w:szCs w:val="18"/>
                <w:lang w:val="en-US" w:eastAsia="en-US"/>
              </w:rPr>
            </w:pPr>
            <w:r w:rsidRPr="00970360">
              <w:rPr>
                <w:sz w:val="18"/>
                <w:szCs w:val="18"/>
                <w:lang w:val="en-US" w:eastAsia="en-US"/>
              </w:rPr>
              <w:t>23.143.453</w:t>
            </w:r>
          </w:p>
        </w:tc>
        <w:tc>
          <w:tcPr>
            <w:tcW w:w="1156" w:type="dxa"/>
            <w:tcBorders>
              <w:top w:val="nil"/>
              <w:left w:val="nil"/>
              <w:bottom w:val="single" w:sz="4" w:space="0" w:color="auto"/>
              <w:right w:val="single" w:sz="4" w:space="0" w:color="auto"/>
            </w:tcBorders>
            <w:shd w:val="clear" w:color="000000" w:fill="FFFFFF"/>
            <w:noWrap/>
            <w:vAlign w:val="center"/>
            <w:hideMark/>
          </w:tcPr>
          <w:p w14:paraId="6904A798" w14:textId="77777777" w:rsidR="00970360" w:rsidRPr="00970360" w:rsidRDefault="00970360" w:rsidP="00970360">
            <w:pPr>
              <w:jc w:val="right"/>
              <w:rPr>
                <w:sz w:val="18"/>
                <w:szCs w:val="18"/>
                <w:lang w:val="en-US" w:eastAsia="en-US"/>
              </w:rPr>
            </w:pPr>
            <w:r w:rsidRPr="00970360">
              <w:rPr>
                <w:sz w:val="18"/>
                <w:szCs w:val="18"/>
                <w:lang w:val="en-US" w:eastAsia="en-US"/>
              </w:rPr>
              <w:t xml:space="preserve">21.822.463   </w:t>
            </w:r>
          </w:p>
        </w:tc>
        <w:tc>
          <w:tcPr>
            <w:tcW w:w="1119" w:type="dxa"/>
            <w:tcBorders>
              <w:top w:val="nil"/>
              <w:left w:val="nil"/>
              <w:bottom w:val="single" w:sz="4" w:space="0" w:color="auto"/>
              <w:right w:val="single" w:sz="4" w:space="0" w:color="auto"/>
            </w:tcBorders>
            <w:shd w:val="clear" w:color="000000" w:fill="FFFFFF"/>
            <w:noWrap/>
            <w:vAlign w:val="center"/>
            <w:hideMark/>
          </w:tcPr>
          <w:p w14:paraId="729E5040" w14:textId="77777777" w:rsidR="00970360" w:rsidRPr="00970360" w:rsidRDefault="00970360" w:rsidP="00970360">
            <w:pPr>
              <w:jc w:val="right"/>
              <w:rPr>
                <w:sz w:val="18"/>
                <w:szCs w:val="18"/>
                <w:lang w:val="en-US" w:eastAsia="en-US"/>
              </w:rPr>
            </w:pPr>
            <w:r w:rsidRPr="00970360">
              <w:rPr>
                <w:sz w:val="18"/>
                <w:szCs w:val="18"/>
                <w:lang w:val="en-US" w:eastAsia="en-US"/>
              </w:rPr>
              <w:t>18.376.715</w:t>
            </w:r>
          </w:p>
        </w:tc>
        <w:tc>
          <w:tcPr>
            <w:tcW w:w="856" w:type="dxa"/>
            <w:tcBorders>
              <w:top w:val="nil"/>
              <w:left w:val="nil"/>
              <w:bottom w:val="single" w:sz="4" w:space="0" w:color="auto"/>
              <w:right w:val="single" w:sz="4" w:space="0" w:color="auto"/>
            </w:tcBorders>
            <w:shd w:val="clear" w:color="000000" w:fill="FFFFFF"/>
            <w:noWrap/>
            <w:vAlign w:val="center"/>
            <w:hideMark/>
          </w:tcPr>
          <w:p w14:paraId="3E79A5E1" w14:textId="77777777" w:rsidR="00970360" w:rsidRPr="00970360" w:rsidRDefault="00970360" w:rsidP="00970360">
            <w:pPr>
              <w:jc w:val="center"/>
              <w:rPr>
                <w:sz w:val="18"/>
                <w:szCs w:val="18"/>
                <w:lang w:val="en-US" w:eastAsia="en-US"/>
              </w:rPr>
            </w:pPr>
            <w:r w:rsidRPr="00970360">
              <w:rPr>
                <w:sz w:val="18"/>
                <w:szCs w:val="18"/>
                <w:lang w:val="en-US" w:eastAsia="en-US"/>
              </w:rPr>
              <w:t>79</w:t>
            </w:r>
          </w:p>
        </w:tc>
        <w:tc>
          <w:tcPr>
            <w:tcW w:w="867" w:type="dxa"/>
            <w:tcBorders>
              <w:top w:val="nil"/>
              <w:left w:val="nil"/>
              <w:bottom w:val="single" w:sz="4" w:space="0" w:color="auto"/>
              <w:right w:val="single" w:sz="8" w:space="0" w:color="auto"/>
            </w:tcBorders>
            <w:shd w:val="clear" w:color="000000" w:fill="FFFFFF"/>
            <w:noWrap/>
            <w:vAlign w:val="center"/>
            <w:hideMark/>
          </w:tcPr>
          <w:p w14:paraId="5BDD81AD" w14:textId="77777777" w:rsidR="00970360" w:rsidRPr="00970360" w:rsidRDefault="00970360" w:rsidP="00970360">
            <w:pPr>
              <w:jc w:val="center"/>
              <w:rPr>
                <w:sz w:val="18"/>
                <w:szCs w:val="18"/>
                <w:lang w:val="en-US" w:eastAsia="en-US"/>
              </w:rPr>
            </w:pPr>
            <w:r w:rsidRPr="00970360">
              <w:rPr>
                <w:sz w:val="18"/>
                <w:szCs w:val="18"/>
                <w:lang w:val="en-US" w:eastAsia="en-US"/>
              </w:rPr>
              <w:t>84</w:t>
            </w:r>
          </w:p>
        </w:tc>
      </w:tr>
      <w:tr w:rsidR="00970360" w:rsidRPr="00970360" w14:paraId="667601A4" w14:textId="77777777" w:rsidTr="00970360">
        <w:trPr>
          <w:trHeight w:val="206"/>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25466064" w14:textId="77777777" w:rsidR="00970360" w:rsidRPr="00970360" w:rsidRDefault="00970360" w:rsidP="00970360">
            <w:pPr>
              <w:jc w:val="center"/>
              <w:rPr>
                <w:sz w:val="18"/>
                <w:szCs w:val="18"/>
                <w:lang w:val="en-US" w:eastAsia="en-US"/>
              </w:rPr>
            </w:pPr>
            <w:r w:rsidRPr="00970360">
              <w:rPr>
                <w:sz w:val="18"/>
                <w:szCs w:val="18"/>
                <w:lang w:val="en-US" w:eastAsia="en-US"/>
              </w:rPr>
              <w:t>-</w:t>
            </w:r>
          </w:p>
        </w:tc>
        <w:tc>
          <w:tcPr>
            <w:tcW w:w="5578" w:type="dxa"/>
            <w:tcBorders>
              <w:top w:val="nil"/>
              <w:left w:val="nil"/>
              <w:bottom w:val="single" w:sz="4" w:space="0" w:color="auto"/>
              <w:right w:val="single" w:sz="4" w:space="0" w:color="auto"/>
            </w:tcBorders>
            <w:shd w:val="clear" w:color="000000" w:fill="FFFFFF"/>
            <w:noWrap/>
            <w:vAlign w:val="center"/>
            <w:hideMark/>
          </w:tcPr>
          <w:p w14:paraId="17ECA60F" w14:textId="77777777" w:rsidR="00970360" w:rsidRPr="00970360" w:rsidRDefault="00970360" w:rsidP="00970360">
            <w:pPr>
              <w:rPr>
                <w:sz w:val="18"/>
                <w:szCs w:val="18"/>
                <w:lang w:val="en-US" w:eastAsia="en-US"/>
              </w:rPr>
            </w:pPr>
            <w:r w:rsidRPr="00970360">
              <w:rPr>
                <w:sz w:val="18"/>
                <w:szCs w:val="18"/>
                <w:lang w:val="en-US" w:eastAsia="en-US"/>
              </w:rPr>
              <w:t xml:space="preserve">Порез и допринос на  зараде </w:t>
            </w:r>
          </w:p>
        </w:tc>
        <w:tc>
          <w:tcPr>
            <w:tcW w:w="1086" w:type="dxa"/>
            <w:tcBorders>
              <w:top w:val="nil"/>
              <w:left w:val="nil"/>
              <w:bottom w:val="single" w:sz="4" w:space="0" w:color="auto"/>
              <w:right w:val="single" w:sz="4" w:space="0" w:color="auto"/>
            </w:tcBorders>
            <w:shd w:val="clear" w:color="000000" w:fill="FFFFFF"/>
            <w:noWrap/>
            <w:vAlign w:val="center"/>
            <w:hideMark/>
          </w:tcPr>
          <w:p w14:paraId="6CAB5D18" w14:textId="77777777" w:rsidR="00970360" w:rsidRPr="00970360" w:rsidRDefault="00970360" w:rsidP="00970360">
            <w:pPr>
              <w:jc w:val="right"/>
              <w:rPr>
                <w:sz w:val="18"/>
                <w:szCs w:val="18"/>
                <w:lang w:val="en-US" w:eastAsia="en-US"/>
              </w:rPr>
            </w:pPr>
            <w:r w:rsidRPr="00970360">
              <w:rPr>
                <w:sz w:val="18"/>
                <w:szCs w:val="18"/>
                <w:lang w:val="en-US" w:eastAsia="en-US"/>
              </w:rPr>
              <w:t>13.168.929</w:t>
            </w:r>
          </w:p>
        </w:tc>
        <w:tc>
          <w:tcPr>
            <w:tcW w:w="1156" w:type="dxa"/>
            <w:tcBorders>
              <w:top w:val="nil"/>
              <w:left w:val="nil"/>
              <w:bottom w:val="single" w:sz="4" w:space="0" w:color="auto"/>
              <w:right w:val="single" w:sz="4" w:space="0" w:color="auto"/>
            </w:tcBorders>
            <w:shd w:val="clear" w:color="000000" w:fill="FFFFFF"/>
            <w:noWrap/>
            <w:vAlign w:val="center"/>
            <w:hideMark/>
          </w:tcPr>
          <w:p w14:paraId="051F6526" w14:textId="77777777" w:rsidR="00970360" w:rsidRPr="00970360" w:rsidRDefault="00970360" w:rsidP="00970360">
            <w:pPr>
              <w:jc w:val="right"/>
              <w:rPr>
                <w:sz w:val="18"/>
                <w:szCs w:val="18"/>
                <w:lang w:val="en-US" w:eastAsia="en-US"/>
              </w:rPr>
            </w:pPr>
            <w:r w:rsidRPr="00970360">
              <w:rPr>
                <w:sz w:val="18"/>
                <w:szCs w:val="18"/>
                <w:lang w:val="en-US" w:eastAsia="en-US"/>
              </w:rPr>
              <w:t xml:space="preserve">10.542.424   </w:t>
            </w:r>
          </w:p>
        </w:tc>
        <w:tc>
          <w:tcPr>
            <w:tcW w:w="1119" w:type="dxa"/>
            <w:tcBorders>
              <w:top w:val="nil"/>
              <w:left w:val="nil"/>
              <w:bottom w:val="single" w:sz="4" w:space="0" w:color="auto"/>
              <w:right w:val="single" w:sz="4" w:space="0" w:color="auto"/>
            </w:tcBorders>
            <w:shd w:val="clear" w:color="000000" w:fill="FFFFFF"/>
            <w:noWrap/>
            <w:vAlign w:val="center"/>
            <w:hideMark/>
          </w:tcPr>
          <w:p w14:paraId="207806FF" w14:textId="77777777" w:rsidR="00970360" w:rsidRPr="00970360" w:rsidRDefault="00970360" w:rsidP="00970360">
            <w:pPr>
              <w:jc w:val="right"/>
              <w:rPr>
                <w:sz w:val="18"/>
                <w:szCs w:val="18"/>
                <w:lang w:val="en-US" w:eastAsia="en-US"/>
              </w:rPr>
            </w:pPr>
            <w:r w:rsidRPr="00970360">
              <w:rPr>
                <w:sz w:val="18"/>
                <w:szCs w:val="18"/>
                <w:lang w:val="en-US" w:eastAsia="en-US"/>
              </w:rPr>
              <w:t>9.528.922</w:t>
            </w:r>
          </w:p>
        </w:tc>
        <w:tc>
          <w:tcPr>
            <w:tcW w:w="856" w:type="dxa"/>
            <w:tcBorders>
              <w:top w:val="nil"/>
              <w:left w:val="nil"/>
              <w:bottom w:val="single" w:sz="4" w:space="0" w:color="auto"/>
              <w:right w:val="single" w:sz="4" w:space="0" w:color="auto"/>
            </w:tcBorders>
            <w:shd w:val="clear" w:color="000000" w:fill="FFFFFF"/>
            <w:noWrap/>
            <w:vAlign w:val="center"/>
            <w:hideMark/>
          </w:tcPr>
          <w:p w14:paraId="37B13436" w14:textId="77777777" w:rsidR="00970360" w:rsidRPr="00970360" w:rsidRDefault="00970360" w:rsidP="00970360">
            <w:pPr>
              <w:jc w:val="center"/>
              <w:rPr>
                <w:sz w:val="18"/>
                <w:szCs w:val="18"/>
                <w:lang w:val="en-US" w:eastAsia="en-US"/>
              </w:rPr>
            </w:pPr>
            <w:r w:rsidRPr="00970360">
              <w:rPr>
                <w:sz w:val="18"/>
                <w:szCs w:val="18"/>
                <w:lang w:val="en-US" w:eastAsia="en-US"/>
              </w:rPr>
              <w:t>72</w:t>
            </w:r>
          </w:p>
        </w:tc>
        <w:tc>
          <w:tcPr>
            <w:tcW w:w="867" w:type="dxa"/>
            <w:tcBorders>
              <w:top w:val="nil"/>
              <w:left w:val="nil"/>
              <w:bottom w:val="single" w:sz="4" w:space="0" w:color="auto"/>
              <w:right w:val="single" w:sz="8" w:space="0" w:color="auto"/>
            </w:tcBorders>
            <w:shd w:val="clear" w:color="000000" w:fill="FFFFFF"/>
            <w:noWrap/>
            <w:vAlign w:val="center"/>
            <w:hideMark/>
          </w:tcPr>
          <w:p w14:paraId="242CD1B6" w14:textId="37097468" w:rsidR="00970360" w:rsidRPr="00970360" w:rsidRDefault="00970360" w:rsidP="00970360">
            <w:pPr>
              <w:jc w:val="center"/>
              <w:rPr>
                <w:sz w:val="18"/>
                <w:szCs w:val="18"/>
                <w:lang w:val="en-US" w:eastAsia="en-US"/>
              </w:rPr>
            </w:pPr>
            <w:r w:rsidRPr="00970360">
              <w:rPr>
                <w:sz w:val="18"/>
                <w:szCs w:val="18"/>
                <w:lang w:val="en-US" w:eastAsia="en-US"/>
              </w:rPr>
              <w:t>9</w:t>
            </w:r>
            <w:r>
              <w:rPr>
                <w:sz w:val="18"/>
                <w:szCs w:val="18"/>
                <w:lang w:val="en-US" w:eastAsia="en-US"/>
              </w:rPr>
              <w:t>0</w:t>
            </w:r>
            <w:r w:rsidRPr="00970360">
              <w:rPr>
                <w:sz w:val="18"/>
                <w:szCs w:val="18"/>
                <w:lang w:val="en-US" w:eastAsia="en-US"/>
              </w:rPr>
              <w:t>0</w:t>
            </w:r>
          </w:p>
        </w:tc>
      </w:tr>
      <w:tr w:rsidR="00970360" w:rsidRPr="00970360" w14:paraId="270C6B0E" w14:textId="77777777" w:rsidTr="00970360">
        <w:trPr>
          <w:trHeight w:val="206"/>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7D679475" w14:textId="77777777" w:rsidR="00970360" w:rsidRPr="00970360" w:rsidRDefault="00970360" w:rsidP="00970360">
            <w:pPr>
              <w:jc w:val="center"/>
              <w:rPr>
                <w:sz w:val="18"/>
                <w:szCs w:val="18"/>
                <w:lang w:val="en-US" w:eastAsia="en-US"/>
              </w:rPr>
            </w:pPr>
            <w:r w:rsidRPr="00970360">
              <w:rPr>
                <w:sz w:val="18"/>
                <w:szCs w:val="18"/>
                <w:lang w:val="en-US" w:eastAsia="en-US"/>
              </w:rPr>
              <w:t> </w:t>
            </w:r>
          </w:p>
        </w:tc>
        <w:tc>
          <w:tcPr>
            <w:tcW w:w="5578" w:type="dxa"/>
            <w:tcBorders>
              <w:top w:val="nil"/>
              <w:left w:val="nil"/>
              <w:bottom w:val="single" w:sz="4" w:space="0" w:color="auto"/>
              <w:right w:val="single" w:sz="4" w:space="0" w:color="auto"/>
            </w:tcBorders>
            <w:shd w:val="clear" w:color="000000" w:fill="FFFFFF"/>
            <w:noWrap/>
            <w:vAlign w:val="center"/>
            <w:hideMark/>
          </w:tcPr>
          <w:p w14:paraId="09B7558D" w14:textId="77777777" w:rsidR="00970360" w:rsidRPr="00970360" w:rsidRDefault="00970360" w:rsidP="00970360">
            <w:pPr>
              <w:rPr>
                <w:sz w:val="18"/>
                <w:szCs w:val="18"/>
                <w:lang w:val="en-US" w:eastAsia="en-US"/>
              </w:rPr>
            </w:pPr>
            <w:r w:rsidRPr="00970360">
              <w:rPr>
                <w:sz w:val="18"/>
                <w:szCs w:val="18"/>
                <w:lang w:val="en-US" w:eastAsia="en-US"/>
              </w:rPr>
              <w:t xml:space="preserve">Уговор о повременим и привремени  пословима </w:t>
            </w:r>
          </w:p>
        </w:tc>
        <w:tc>
          <w:tcPr>
            <w:tcW w:w="1086" w:type="dxa"/>
            <w:tcBorders>
              <w:top w:val="nil"/>
              <w:left w:val="nil"/>
              <w:bottom w:val="single" w:sz="4" w:space="0" w:color="auto"/>
              <w:right w:val="single" w:sz="4" w:space="0" w:color="auto"/>
            </w:tcBorders>
            <w:shd w:val="clear" w:color="000000" w:fill="FFFFFF"/>
            <w:noWrap/>
            <w:vAlign w:val="center"/>
            <w:hideMark/>
          </w:tcPr>
          <w:p w14:paraId="5959BE3D" w14:textId="77777777" w:rsidR="00970360" w:rsidRPr="00970360" w:rsidRDefault="00970360" w:rsidP="00970360">
            <w:pPr>
              <w:jc w:val="right"/>
              <w:rPr>
                <w:sz w:val="18"/>
                <w:szCs w:val="18"/>
                <w:lang w:val="en-US" w:eastAsia="en-US"/>
              </w:rPr>
            </w:pPr>
            <w:r w:rsidRPr="00970360">
              <w:rPr>
                <w:sz w:val="18"/>
                <w:szCs w:val="18"/>
                <w:lang w:val="en-US" w:eastAsia="en-US"/>
              </w:rPr>
              <w:t>0</w:t>
            </w:r>
          </w:p>
        </w:tc>
        <w:tc>
          <w:tcPr>
            <w:tcW w:w="1156" w:type="dxa"/>
            <w:tcBorders>
              <w:top w:val="nil"/>
              <w:left w:val="nil"/>
              <w:bottom w:val="single" w:sz="4" w:space="0" w:color="auto"/>
              <w:right w:val="single" w:sz="4" w:space="0" w:color="auto"/>
            </w:tcBorders>
            <w:shd w:val="clear" w:color="000000" w:fill="FFFFFF"/>
            <w:noWrap/>
            <w:vAlign w:val="center"/>
            <w:hideMark/>
          </w:tcPr>
          <w:p w14:paraId="62E416F4" w14:textId="77777777" w:rsidR="00970360" w:rsidRPr="00970360" w:rsidRDefault="00970360" w:rsidP="00970360">
            <w:pPr>
              <w:jc w:val="right"/>
              <w:rPr>
                <w:sz w:val="18"/>
                <w:szCs w:val="18"/>
                <w:lang w:val="en-US" w:eastAsia="en-US"/>
              </w:rPr>
            </w:pPr>
            <w:r w:rsidRPr="00970360">
              <w:rPr>
                <w:sz w:val="18"/>
                <w:szCs w:val="18"/>
                <w:lang w:val="en-US" w:eastAsia="en-US"/>
              </w:rPr>
              <w:t xml:space="preserve">5.000   </w:t>
            </w:r>
          </w:p>
        </w:tc>
        <w:tc>
          <w:tcPr>
            <w:tcW w:w="1119" w:type="dxa"/>
            <w:tcBorders>
              <w:top w:val="nil"/>
              <w:left w:val="nil"/>
              <w:bottom w:val="single" w:sz="4" w:space="0" w:color="auto"/>
              <w:right w:val="single" w:sz="4" w:space="0" w:color="auto"/>
            </w:tcBorders>
            <w:shd w:val="clear" w:color="000000" w:fill="FFFFFF"/>
            <w:noWrap/>
            <w:vAlign w:val="center"/>
            <w:hideMark/>
          </w:tcPr>
          <w:p w14:paraId="635184F3" w14:textId="77777777" w:rsidR="00970360" w:rsidRPr="00970360" w:rsidRDefault="00970360" w:rsidP="00970360">
            <w:pPr>
              <w:jc w:val="right"/>
              <w:rPr>
                <w:sz w:val="18"/>
                <w:szCs w:val="18"/>
                <w:lang w:val="en-US" w:eastAsia="en-US"/>
              </w:rPr>
            </w:pPr>
            <w:r w:rsidRPr="00970360">
              <w:rPr>
                <w:sz w:val="18"/>
                <w:szCs w:val="18"/>
                <w:lang w:val="en-US" w:eastAsia="en-US"/>
              </w:rPr>
              <w:t>0</w:t>
            </w:r>
          </w:p>
        </w:tc>
        <w:tc>
          <w:tcPr>
            <w:tcW w:w="856" w:type="dxa"/>
            <w:tcBorders>
              <w:top w:val="nil"/>
              <w:left w:val="nil"/>
              <w:bottom w:val="single" w:sz="4" w:space="0" w:color="auto"/>
              <w:right w:val="single" w:sz="4" w:space="0" w:color="auto"/>
            </w:tcBorders>
            <w:shd w:val="clear" w:color="000000" w:fill="FFFFFF"/>
            <w:noWrap/>
            <w:vAlign w:val="center"/>
            <w:hideMark/>
          </w:tcPr>
          <w:p w14:paraId="49665736" w14:textId="288FA75A" w:rsidR="00970360" w:rsidRPr="00970360" w:rsidRDefault="00970360" w:rsidP="00970360">
            <w:pPr>
              <w:jc w:val="center"/>
              <w:rPr>
                <w:sz w:val="18"/>
                <w:szCs w:val="18"/>
                <w:lang w:val="en-US" w:eastAsia="en-US"/>
              </w:rPr>
            </w:pPr>
            <w:r>
              <w:rPr>
                <w:sz w:val="18"/>
                <w:szCs w:val="18"/>
                <w:lang w:val="en-US" w:eastAsia="en-US"/>
              </w:rPr>
              <w:t>0</w:t>
            </w:r>
          </w:p>
        </w:tc>
        <w:tc>
          <w:tcPr>
            <w:tcW w:w="867" w:type="dxa"/>
            <w:tcBorders>
              <w:top w:val="nil"/>
              <w:left w:val="nil"/>
              <w:bottom w:val="single" w:sz="4" w:space="0" w:color="auto"/>
              <w:right w:val="single" w:sz="8" w:space="0" w:color="auto"/>
            </w:tcBorders>
            <w:shd w:val="clear" w:color="000000" w:fill="FFFFFF"/>
            <w:noWrap/>
            <w:vAlign w:val="center"/>
            <w:hideMark/>
          </w:tcPr>
          <w:p w14:paraId="762C92E6" w14:textId="77777777" w:rsidR="00970360" w:rsidRPr="00970360" w:rsidRDefault="00970360" w:rsidP="00970360">
            <w:pPr>
              <w:jc w:val="center"/>
              <w:rPr>
                <w:sz w:val="18"/>
                <w:szCs w:val="18"/>
                <w:lang w:val="en-US" w:eastAsia="en-US"/>
              </w:rPr>
            </w:pPr>
            <w:r w:rsidRPr="00970360">
              <w:rPr>
                <w:sz w:val="18"/>
                <w:szCs w:val="18"/>
                <w:lang w:val="en-US" w:eastAsia="en-US"/>
              </w:rPr>
              <w:t> </w:t>
            </w:r>
          </w:p>
        </w:tc>
      </w:tr>
      <w:tr w:rsidR="00970360" w:rsidRPr="00970360" w14:paraId="0D55EF13" w14:textId="77777777" w:rsidTr="00970360">
        <w:trPr>
          <w:trHeight w:val="206"/>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2273C856" w14:textId="77777777" w:rsidR="00970360" w:rsidRPr="00970360" w:rsidRDefault="00970360" w:rsidP="00970360">
            <w:pPr>
              <w:jc w:val="center"/>
              <w:rPr>
                <w:sz w:val="18"/>
                <w:szCs w:val="18"/>
                <w:lang w:val="en-US" w:eastAsia="en-US"/>
              </w:rPr>
            </w:pPr>
            <w:r w:rsidRPr="00970360">
              <w:rPr>
                <w:sz w:val="18"/>
                <w:szCs w:val="18"/>
                <w:lang w:val="en-US" w:eastAsia="en-US"/>
              </w:rPr>
              <w:t>-</w:t>
            </w:r>
          </w:p>
        </w:tc>
        <w:tc>
          <w:tcPr>
            <w:tcW w:w="5578" w:type="dxa"/>
            <w:tcBorders>
              <w:top w:val="nil"/>
              <w:left w:val="nil"/>
              <w:bottom w:val="single" w:sz="4" w:space="0" w:color="auto"/>
              <w:right w:val="single" w:sz="4" w:space="0" w:color="auto"/>
            </w:tcBorders>
            <w:shd w:val="clear" w:color="000000" w:fill="FFFFFF"/>
            <w:noWrap/>
            <w:vAlign w:val="center"/>
            <w:hideMark/>
          </w:tcPr>
          <w:p w14:paraId="4ED95353" w14:textId="77777777" w:rsidR="00970360" w:rsidRPr="00970360" w:rsidRDefault="00970360" w:rsidP="00970360">
            <w:pPr>
              <w:rPr>
                <w:sz w:val="18"/>
                <w:szCs w:val="18"/>
                <w:lang w:val="en-US" w:eastAsia="en-US"/>
              </w:rPr>
            </w:pPr>
            <w:r w:rsidRPr="00970360">
              <w:rPr>
                <w:sz w:val="18"/>
                <w:szCs w:val="18"/>
                <w:lang w:val="en-US" w:eastAsia="en-US"/>
              </w:rPr>
              <w:t xml:space="preserve">Трошкови бруто накнада плата </w:t>
            </w:r>
          </w:p>
        </w:tc>
        <w:tc>
          <w:tcPr>
            <w:tcW w:w="1086" w:type="dxa"/>
            <w:tcBorders>
              <w:top w:val="nil"/>
              <w:left w:val="nil"/>
              <w:bottom w:val="single" w:sz="4" w:space="0" w:color="auto"/>
              <w:right w:val="single" w:sz="4" w:space="0" w:color="auto"/>
            </w:tcBorders>
            <w:shd w:val="clear" w:color="000000" w:fill="FFFFFF"/>
            <w:noWrap/>
            <w:vAlign w:val="center"/>
            <w:hideMark/>
          </w:tcPr>
          <w:p w14:paraId="025E66F4" w14:textId="77777777" w:rsidR="00970360" w:rsidRPr="00970360" w:rsidRDefault="00970360" w:rsidP="00970360">
            <w:pPr>
              <w:jc w:val="right"/>
              <w:rPr>
                <w:sz w:val="18"/>
                <w:szCs w:val="18"/>
                <w:lang w:val="en-US" w:eastAsia="en-US"/>
              </w:rPr>
            </w:pPr>
            <w:r w:rsidRPr="00970360">
              <w:rPr>
                <w:sz w:val="18"/>
                <w:szCs w:val="18"/>
                <w:lang w:val="en-US" w:eastAsia="en-US"/>
              </w:rPr>
              <w:t>0</w:t>
            </w:r>
          </w:p>
        </w:tc>
        <w:tc>
          <w:tcPr>
            <w:tcW w:w="1156" w:type="dxa"/>
            <w:tcBorders>
              <w:top w:val="nil"/>
              <w:left w:val="nil"/>
              <w:bottom w:val="single" w:sz="4" w:space="0" w:color="auto"/>
              <w:right w:val="single" w:sz="4" w:space="0" w:color="auto"/>
            </w:tcBorders>
            <w:shd w:val="clear" w:color="000000" w:fill="FFFFFF"/>
            <w:noWrap/>
            <w:vAlign w:val="center"/>
            <w:hideMark/>
          </w:tcPr>
          <w:p w14:paraId="7AA06346" w14:textId="77777777" w:rsidR="00970360" w:rsidRPr="00970360" w:rsidRDefault="00970360" w:rsidP="00970360">
            <w:pPr>
              <w:jc w:val="right"/>
              <w:rPr>
                <w:sz w:val="18"/>
                <w:szCs w:val="18"/>
                <w:lang w:val="en-US" w:eastAsia="en-US"/>
              </w:rPr>
            </w:pPr>
            <w:r w:rsidRPr="00970360">
              <w:rPr>
                <w:sz w:val="18"/>
                <w:szCs w:val="18"/>
                <w:lang w:val="en-US" w:eastAsia="en-US"/>
              </w:rPr>
              <w:t xml:space="preserve">0   </w:t>
            </w:r>
          </w:p>
        </w:tc>
        <w:tc>
          <w:tcPr>
            <w:tcW w:w="1119" w:type="dxa"/>
            <w:tcBorders>
              <w:top w:val="nil"/>
              <w:left w:val="nil"/>
              <w:bottom w:val="single" w:sz="4" w:space="0" w:color="auto"/>
              <w:right w:val="single" w:sz="4" w:space="0" w:color="auto"/>
            </w:tcBorders>
            <w:shd w:val="clear" w:color="000000" w:fill="FFFFFF"/>
            <w:noWrap/>
            <w:vAlign w:val="center"/>
            <w:hideMark/>
          </w:tcPr>
          <w:p w14:paraId="760D5CF4" w14:textId="77777777" w:rsidR="00970360" w:rsidRPr="00970360" w:rsidRDefault="00970360" w:rsidP="00970360">
            <w:pPr>
              <w:jc w:val="right"/>
              <w:rPr>
                <w:sz w:val="18"/>
                <w:szCs w:val="18"/>
                <w:lang w:val="en-US" w:eastAsia="en-US"/>
              </w:rPr>
            </w:pPr>
            <w:r w:rsidRPr="00970360">
              <w:rPr>
                <w:sz w:val="18"/>
                <w:szCs w:val="18"/>
                <w:lang w:val="en-US" w:eastAsia="en-US"/>
              </w:rPr>
              <w:t>4.166.026</w:t>
            </w:r>
          </w:p>
        </w:tc>
        <w:tc>
          <w:tcPr>
            <w:tcW w:w="856" w:type="dxa"/>
            <w:tcBorders>
              <w:top w:val="nil"/>
              <w:left w:val="nil"/>
              <w:bottom w:val="single" w:sz="4" w:space="0" w:color="auto"/>
              <w:right w:val="single" w:sz="4" w:space="0" w:color="auto"/>
            </w:tcBorders>
            <w:shd w:val="clear" w:color="000000" w:fill="FFFFFF"/>
            <w:noWrap/>
            <w:vAlign w:val="center"/>
            <w:hideMark/>
          </w:tcPr>
          <w:p w14:paraId="79B3FC64" w14:textId="2A7AB929" w:rsidR="00970360" w:rsidRPr="00970360" w:rsidRDefault="00970360" w:rsidP="00970360">
            <w:pPr>
              <w:jc w:val="center"/>
              <w:rPr>
                <w:sz w:val="18"/>
                <w:szCs w:val="18"/>
                <w:lang w:val="en-US" w:eastAsia="en-US"/>
              </w:rPr>
            </w:pPr>
            <w:r>
              <w:rPr>
                <w:sz w:val="18"/>
                <w:szCs w:val="18"/>
                <w:lang w:val="en-US" w:eastAsia="en-US"/>
              </w:rPr>
              <w:t>0</w:t>
            </w:r>
          </w:p>
        </w:tc>
        <w:tc>
          <w:tcPr>
            <w:tcW w:w="867" w:type="dxa"/>
            <w:tcBorders>
              <w:top w:val="nil"/>
              <w:left w:val="nil"/>
              <w:bottom w:val="single" w:sz="4" w:space="0" w:color="auto"/>
              <w:right w:val="single" w:sz="8" w:space="0" w:color="auto"/>
            </w:tcBorders>
            <w:shd w:val="clear" w:color="000000" w:fill="FFFFFF"/>
            <w:noWrap/>
            <w:vAlign w:val="center"/>
            <w:hideMark/>
          </w:tcPr>
          <w:p w14:paraId="08E67CFF" w14:textId="72C87CAF" w:rsidR="00970360" w:rsidRPr="00970360" w:rsidRDefault="00970360" w:rsidP="00970360">
            <w:pPr>
              <w:jc w:val="center"/>
              <w:rPr>
                <w:sz w:val="18"/>
                <w:szCs w:val="18"/>
                <w:lang w:val="en-US" w:eastAsia="en-US"/>
              </w:rPr>
            </w:pPr>
            <w:r>
              <w:rPr>
                <w:sz w:val="18"/>
                <w:szCs w:val="18"/>
                <w:lang w:val="en-US" w:eastAsia="en-US"/>
              </w:rPr>
              <w:t>0</w:t>
            </w:r>
          </w:p>
        </w:tc>
      </w:tr>
      <w:tr w:rsidR="00970360" w:rsidRPr="00970360" w14:paraId="06FD5269" w14:textId="77777777" w:rsidTr="00970360">
        <w:trPr>
          <w:trHeight w:val="206"/>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34C1545D" w14:textId="77777777" w:rsidR="00970360" w:rsidRPr="00970360" w:rsidRDefault="00970360" w:rsidP="00970360">
            <w:pPr>
              <w:jc w:val="center"/>
              <w:rPr>
                <w:sz w:val="18"/>
                <w:szCs w:val="18"/>
                <w:lang w:val="en-US" w:eastAsia="en-US"/>
              </w:rPr>
            </w:pPr>
            <w:r w:rsidRPr="00970360">
              <w:rPr>
                <w:sz w:val="18"/>
                <w:szCs w:val="18"/>
                <w:lang w:val="en-US" w:eastAsia="en-US"/>
              </w:rPr>
              <w:t>-</w:t>
            </w:r>
          </w:p>
        </w:tc>
        <w:tc>
          <w:tcPr>
            <w:tcW w:w="5578" w:type="dxa"/>
            <w:tcBorders>
              <w:top w:val="nil"/>
              <w:left w:val="nil"/>
              <w:bottom w:val="single" w:sz="4" w:space="0" w:color="auto"/>
              <w:right w:val="single" w:sz="4" w:space="0" w:color="auto"/>
            </w:tcBorders>
            <w:shd w:val="clear" w:color="000000" w:fill="FFFFFF"/>
            <w:noWrap/>
            <w:vAlign w:val="center"/>
            <w:hideMark/>
          </w:tcPr>
          <w:p w14:paraId="77CE50EB" w14:textId="77777777" w:rsidR="00970360" w:rsidRPr="00970360" w:rsidRDefault="00970360" w:rsidP="00970360">
            <w:pPr>
              <w:rPr>
                <w:sz w:val="18"/>
                <w:szCs w:val="18"/>
                <w:lang w:val="en-US" w:eastAsia="en-US"/>
              </w:rPr>
            </w:pPr>
            <w:r w:rsidRPr="00970360">
              <w:rPr>
                <w:sz w:val="18"/>
                <w:szCs w:val="18"/>
                <w:lang w:val="en-US" w:eastAsia="en-US"/>
              </w:rPr>
              <w:t xml:space="preserve">Доприноси-волонтери </w:t>
            </w:r>
          </w:p>
        </w:tc>
        <w:tc>
          <w:tcPr>
            <w:tcW w:w="1086" w:type="dxa"/>
            <w:tcBorders>
              <w:top w:val="nil"/>
              <w:left w:val="nil"/>
              <w:bottom w:val="single" w:sz="4" w:space="0" w:color="auto"/>
              <w:right w:val="single" w:sz="4" w:space="0" w:color="auto"/>
            </w:tcBorders>
            <w:shd w:val="clear" w:color="000000" w:fill="FFFFFF"/>
            <w:noWrap/>
            <w:vAlign w:val="center"/>
            <w:hideMark/>
          </w:tcPr>
          <w:p w14:paraId="41033F1B" w14:textId="77777777" w:rsidR="00970360" w:rsidRPr="00970360" w:rsidRDefault="00970360" w:rsidP="00970360">
            <w:pPr>
              <w:jc w:val="right"/>
              <w:rPr>
                <w:sz w:val="18"/>
                <w:szCs w:val="18"/>
                <w:lang w:val="en-US" w:eastAsia="en-US"/>
              </w:rPr>
            </w:pPr>
            <w:r w:rsidRPr="00970360">
              <w:rPr>
                <w:sz w:val="18"/>
                <w:szCs w:val="18"/>
                <w:lang w:val="en-US" w:eastAsia="en-US"/>
              </w:rPr>
              <w:t>10.038</w:t>
            </w:r>
          </w:p>
        </w:tc>
        <w:tc>
          <w:tcPr>
            <w:tcW w:w="1156" w:type="dxa"/>
            <w:tcBorders>
              <w:top w:val="nil"/>
              <w:left w:val="nil"/>
              <w:bottom w:val="single" w:sz="4" w:space="0" w:color="auto"/>
              <w:right w:val="single" w:sz="4" w:space="0" w:color="auto"/>
            </w:tcBorders>
            <w:shd w:val="clear" w:color="000000" w:fill="FFFFFF"/>
            <w:noWrap/>
            <w:vAlign w:val="center"/>
            <w:hideMark/>
          </w:tcPr>
          <w:p w14:paraId="3498D2D7" w14:textId="77777777" w:rsidR="00970360" w:rsidRPr="00970360" w:rsidRDefault="00970360" w:rsidP="00970360">
            <w:pPr>
              <w:jc w:val="right"/>
              <w:rPr>
                <w:sz w:val="18"/>
                <w:szCs w:val="18"/>
                <w:lang w:val="en-US" w:eastAsia="en-US"/>
              </w:rPr>
            </w:pPr>
            <w:r w:rsidRPr="00970360">
              <w:rPr>
                <w:sz w:val="18"/>
                <w:szCs w:val="18"/>
                <w:lang w:val="en-US" w:eastAsia="en-US"/>
              </w:rPr>
              <w:t xml:space="preserve">10.000   </w:t>
            </w:r>
          </w:p>
        </w:tc>
        <w:tc>
          <w:tcPr>
            <w:tcW w:w="1119" w:type="dxa"/>
            <w:tcBorders>
              <w:top w:val="nil"/>
              <w:left w:val="nil"/>
              <w:bottom w:val="single" w:sz="4" w:space="0" w:color="auto"/>
              <w:right w:val="single" w:sz="4" w:space="0" w:color="auto"/>
            </w:tcBorders>
            <w:shd w:val="clear" w:color="000000" w:fill="FFFFFF"/>
            <w:noWrap/>
            <w:vAlign w:val="center"/>
            <w:hideMark/>
          </w:tcPr>
          <w:p w14:paraId="65DD4863" w14:textId="77777777" w:rsidR="00970360" w:rsidRPr="00970360" w:rsidRDefault="00970360" w:rsidP="00970360">
            <w:pPr>
              <w:jc w:val="right"/>
              <w:rPr>
                <w:sz w:val="18"/>
                <w:szCs w:val="18"/>
                <w:lang w:val="en-US" w:eastAsia="en-US"/>
              </w:rPr>
            </w:pPr>
            <w:r w:rsidRPr="00970360">
              <w:rPr>
                <w:sz w:val="18"/>
                <w:szCs w:val="18"/>
                <w:lang w:val="en-US" w:eastAsia="en-US"/>
              </w:rPr>
              <w:t>5.579</w:t>
            </w:r>
          </w:p>
        </w:tc>
        <w:tc>
          <w:tcPr>
            <w:tcW w:w="856" w:type="dxa"/>
            <w:tcBorders>
              <w:top w:val="nil"/>
              <w:left w:val="nil"/>
              <w:bottom w:val="single" w:sz="4" w:space="0" w:color="auto"/>
              <w:right w:val="single" w:sz="4" w:space="0" w:color="auto"/>
            </w:tcBorders>
            <w:shd w:val="clear" w:color="000000" w:fill="FFFFFF"/>
            <w:noWrap/>
            <w:vAlign w:val="center"/>
            <w:hideMark/>
          </w:tcPr>
          <w:p w14:paraId="752EE656" w14:textId="77777777" w:rsidR="00970360" w:rsidRPr="00970360" w:rsidRDefault="00970360" w:rsidP="00970360">
            <w:pPr>
              <w:jc w:val="center"/>
              <w:rPr>
                <w:sz w:val="18"/>
                <w:szCs w:val="18"/>
                <w:lang w:val="en-US" w:eastAsia="en-US"/>
              </w:rPr>
            </w:pPr>
            <w:r w:rsidRPr="00970360">
              <w:rPr>
                <w:sz w:val="18"/>
                <w:szCs w:val="18"/>
                <w:lang w:val="en-US" w:eastAsia="en-US"/>
              </w:rPr>
              <w:t>56</w:t>
            </w:r>
          </w:p>
        </w:tc>
        <w:tc>
          <w:tcPr>
            <w:tcW w:w="867" w:type="dxa"/>
            <w:tcBorders>
              <w:top w:val="nil"/>
              <w:left w:val="nil"/>
              <w:bottom w:val="single" w:sz="4" w:space="0" w:color="auto"/>
              <w:right w:val="single" w:sz="8" w:space="0" w:color="auto"/>
            </w:tcBorders>
            <w:shd w:val="clear" w:color="000000" w:fill="FFFFFF"/>
            <w:noWrap/>
            <w:vAlign w:val="center"/>
            <w:hideMark/>
          </w:tcPr>
          <w:p w14:paraId="2347726C" w14:textId="77777777" w:rsidR="00970360" w:rsidRPr="00970360" w:rsidRDefault="00970360" w:rsidP="00970360">
            <w:pPr>
              <w:jc w:val="center"/>
              <w:rPr>
                <w:sz w:val="18"/>
                <w:szCs w:val="18"/>
                <w:lang w:val="en-US" w:eastAsia="en-US"/>
              </w:rPr>
            </w:pPr>
            <w:r w:rsidRPr="00970360">
              <w:rPr>
                <w:sz w:val="18"/>
                <w:szCs w:val="18"/>
                <w:lang w:val="en-US" w:eastAsia="en-US"/>
              </w:rPr>
              <w:t>56</w:t>
            </w:r>
          </w:p>
        </w:tc>
      </w:tr>
      <w:tr w:rsidR="00970360" w:rsidRPr="00970360" w14:paraId="7CEBCB84" w14:textId="77777777" w:rsidTr="00970360">
        <w:trPr>
          <w:trHeight w:val="486"/>
          <w:jc w:val="center"/>
        </w:trPr>
        <w:tc>
          <w:tcPr>
            <w:tcW w:w="705"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3F4F29F6" w14:textId="77777777" w:rsidR="00970360" w:rsidRPr="00970360" w:rsidRDefault="00970360" w:rsidP="00970360">
            <w:pPr>
              <w:jc w:val="center"/>
              <w:rPr>
                <w:sz w:val="18"/>
                <w:szCs w:val="18"/>
                <w:lang w:val="en-US" w:eastAsia="en-US"/>
              </w:rPr>
            </w:pPr>
            <w:r w:rsidRPr="00970360">
              <w:rPr>
                <w:sz w:val="18"/>
                <w:szCs w:val="18"/>
                <w:lang w:val="en-US" w:eastAsia="en-US"/>
              </w:rPr>
              <w:t>2.</w:t>
            </w:r>
          </w:p>
        </w:tc>
        <w:tc>
          <w:tcPr>
            <w:tcW w:w="5578" w:type="dxa"/>
            <w:tcBorders>
              <w:top w:val="single" w:sz="8" w:space="0" w:color="auto"/>
              <w:left w:val="nil"/>
              <w:bottom w:val="single" w:sz="8" w:space="0" w:color="auto"/>
              <w:right w:val="single" w:sz="4" w:space="0" w:color="auto"/>
            </w:tcBorders>
            <w:shd w:val="clear" w:color="000000" w:fill="BFBFBF"/>
            <w:vAlign w:val="center"/>
            <w:hideMark/>
          </w:tcPr>
          <w:p w14:paraId="5B099576" w14:textId="77777777" w:rsidR="00970360" w:rsidRPr="00970360" w:rsidRDefault="00970360" w:rsidP="00970360">
            <w:pPr>
              <w:rPr>
                <w:b/>
                <w:bCs/>
                <w:i/>
                <w:iCs/>
                <w:sz w:val="18"/>
                <w:szCs w:val="18"/>
                <w:lang w:val="en-US" w:eastAsia="en-US"/>
              </w:rPr>
            </w:pPr>
            <w:r w:rsidRPr="00970360">
              <w:rPr>
                <w:b/>
                <w:bCs/>
                <w:i/>
                <w:iCs/>
                <w:sz w:val="18"/>
                <w:szCs w:val="18"/>
                <w:lang w:val="en-US" w:eastAsia="en-US"/>
              </w:rPr>
              <w:t>Трошкови бруто накнада члановима надзорног одбора и Oдбора за ревизију</w:t>
            </w:r>
          </w:p>
        </w:tc>
        <w:tc>
          <w:tcPr>
            <w:tcW w:w="1086" w:type="dxa"/>
            <w:tcBorders>
              <w:top w:val="single" w:sz="8" w:space="0" w:color="auto"/>
              <w:left w:val="nil"/>
              <w:bottom w:val="single" w:sz="8" w:space="0" w:color="auto"/>
              <w:right w:val="single" w:sz="4" w:space="0" w:color="auto"/>
            </w:tcBorders>
            <w:shd w:val="clear" w:color="000000" w:fill="BFBFBF"/>
            <w:noWrap/>
            <w:vAlign w:val="center"/>
            <w:hideMark/>
          </w:tcPr>
          <w:p w14:paraId="19B7BA91" w14:textId="77777777" w:rsidR="00970360" w:rsidRPr="00970360" w:rsidRDefault="00970360" w:rsidP="00970360">
            <w:pPr>
              <w:jc w:val="right"/>
              <w:rPr>
                <w:b/>
                <w:bCs/>
                <w:i/>
                <w:iCs/>
                <w:sz w:val="18"/>
                <w:szCs w:val="18"/>
                <w:lang w:val="en-US" w:eastAsia="en-US"/>
              </w:rPr>
            </w:pPr>
            <w:r w:rsidRPr="00970360">
              <w:rPr>
                <w:b/>
                <w:bCs/>
                <w:i/>
                <w:iCs/>
                <w:sz w:val="18"/>
                <w:szCs w:val="18"/>
                <w:lang w:val="en-US" w:eastAsia="en-US"/>
              </w:rPr>
              <w:t>88.554</w:t>
            </w:r>
          </w:p>
        </w:tc>
        <w:tc>
          <w:tcPr>
            <w:tcW w:w="1156" w:type="dxa"/>
            <w:tcBorders>
              <w:top w:val="single" w:sz="8" w:space="0" w:color="auto"/>
              <w:left w:val="nil"/>
              <w:bottom w:val="single" w:sz="8" w:space="0" w:color="auto"/>
              <w:right w:val="single" w:sz="4" w:space="0" w:color="auto"/>
            </w:tcBorders>
            <w:shd w:val="clear" w:color="000000" w:fill="BFBFBF"/>
            <w:noWrap/>
            <w:vAlign w:val="center"/>
            <w:hideMark/>
          </w:tcPr>
          <w:p w14:paraId="387D1954" w14:textId="77777777" w:rsidR="00970360" w:rsidRPr="00970360" w:rsidRDefault="00970360" w:rsidP="00970360">
            <w:pPr>
              <w:jc w:val="right"/>
              <w:rPr>
                <w:b/>
                <w:bCs/>
                <w:i/>
                <w:iCs/>
                <w:sz w:val="18"/>
                <w:szCs w:val="18"/>
                <w:lang w:val="en-US" w:eastAsia="en-US"/>
              </w:rPr>
            </w:pPr>
            <w:r w:rsidRPr="00970360">
              <w:rPr>
                <w:b/>
                <w:bCs/>
                <w:i/>
                <w:iCs/>
                <w:sz w:val="18"/>
                <w:szCs w:val="18"/>
                <w:lang w:val="en-US" w:eastAsia="en-US"/>
              </w:rPr>
              <w:t>94.000</w:t>
            </w:r>
          </w:p>
        </w:tc>
        <w:tc>
          <w:tcPr>
            <w:tcW w:w="1119" w:type="dxa"/>
            <w:tcBorders>
              <w:top w:val="single" w:sz="8" w:space="0" w:color="auto"/>
              <w:left w:val="nil"/>
              <w:bottom w:val="single" w:sz="8" w:space="0" w:color="auto"/>
              <w:right w:val="single" w:sz="4" w:space="0" w:color="auto"/>
            </w:tcBorders>
            <w:shd w:val="clear" w:color="000000" w:fill="BFBFBF"/>
            <w:noWrap/>
            <w:vAlign w:val="center"/>
            <w:hideMark/>
          </w:tcPr>
          <w:p w14:paraId="32417E63" w14:textId="77777777" w:rsidR="00970360" w:rsidRPr="00970360" w:rsidRDefault="00970360" w:rsidP="00970360">
            <w:pPr>
              <w:jc w:val="right"/>
              <w:rPr>
                <w:b/>
                <w:bCs/>
                <w:i/>
                <w:iCs/>
                <w:sz w:val="18"/>
                <w:szCs w:val="18"/>
                <w:lang w:val="en-US" w:eastAsia="en-US"/>
              </w:rPr>
            </w:pPr>
            <w:r w:rsidRPr="00970360">
              <w:rPr>
                <w:b/>
                <w:bCs/>
                <w:i/>
                <w:iCs/>
                <w:sz w:val="18"/>
                <w:szCs w:val="18"/>
                <w:lang w:val="en-US" w:eastAsia="en-US"/>
              </w:rPr>
              <w:t>89.962</w:t>
            </w:r>
          </w:p>
        </w:tc>
        <w:tc>
          <w:tcPr>
            <w:tcW w:w="856" w:type="dxa"/>
            <w:tcBorders>
              <w:top w:val="single" w:sz="8" w:space="0" w:color="auto"/>
              <w:left w:val="nil"/>
              <w:bottom w:val="single" w:sz="8" w:space="0" w:color="auto"/>
              <w:right w:val="single" w:sz="4" w:space="0" w:color="auto"/>
            </w:tcBorders>
            <w:shd w:val="clear" w:color="000000" w:fill="BFBFBF"/>
            <w:noWrap/>
            <w:vAlign w:val="center"/>
            <w:hideMark/>
          </w:tcPr>
          <w:p w14:paraId="159A71C3" w14:textId="77777777" w:rsidR="00970360" w:rsidRPr="00970360" w:rsidRDefault="00970360" w:rsidP="00970360">
            <w:pPr>
              <w:jc w:val="center"/>
              <w:rPr>
                <w:b/>
                <w:bCs/>
                <w:i/>
                <w:iCs/>
                <w:sz w:val="18"/>
                <w:szCs w:val="18"/>
                <w:lang w:val="en-US" w:eastAsia="en-US"/>
              </w:rPr>
            </w:pPr>
            <w:r w:rsidRPr="00970360">
              <w:rPr>
                <w:b/>
                <w:bCs/>
                <w:i/>
                <w:iCs/>
                <w:sz w:val="18"/>
                <w:szCs w:val="18"/>
                <w:lang w:val="en-US" w:eastAsia="en-US"/>
              </w:rPr>
              <w:t>102</w:t>
            </w:r>
          </w:p>
        </w:tc>
        <w:tc>
          <w:tcPr>
            <w:tcW w:w="867" w:type="dxa"/>
            <w:tcBorders>
              <w:top w:val="single" w:sz="8" w:space="0" w:color="auto"/>
              <w:left w:val="nil"/>
              <w:bottom w:val="single" w:sz="8" w:space="0" w:color="auto"/>
              <w:right w:val="single" w:sz="8" w:space="0" w:color="auto"/>
            </w:tcBorders>
            <w:shd w:val="clear" w:color="000000" w:fill="BFBFBF"/>
            <w:noWrap/>
            <w:vAlign w:val="center"/>
            <w:hideMark/>
          </w:tcPr>
          <w:p w14:paraId="610AF87D" w14:textId="77777777" w:rsidR="00970360" w:rsidRPr="00970360" w:rsidRDefault="00970360" w:rsidP="00970360">
            <w:pPr>
              <w:jc w:val="center"/>
              <w:rPr>
                <w:b/>
                <w:bCs/>
                <w:i/>
                <w:iCs/>
                <w:sz w:val="18"/>
                <w:szCs w:val="18"/>
                <w:lang w:val="en-US" w:eastAsia="en-US"/>
              </w:rPr>
            </w:pPr>
            <w:r w:rsidRPr="00970360">
              <w:rPr>
                <w:b/>
                <w:bCs/>
                <w:i/>
                <w:iCs/>
                <w:sz w:val="18"/>
                <w:szCs w:val="18"/>
                <w:lang w:val="en-US" w:eastAsia="en-US"/>
              </w:rPr>
              <w:t>96</w:t>
            </w:r>
          </w:p>
        </w:tc>
      </w:tr>
      <w:tr w:rsidR="00970360" w:rsidRPr="00970360" w14:paraId="0B7BFA96" w14:textId="77777777" w:rsidTr="00970360">
        <w:trPr>
          <w:trHeight w:val="235"/>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7CEB8DAC" w14:textId="77777777" w:rsidR="00970360" w:rsidRPr="00970360" w:rsidRDefault="00970360" w:rsidP="00970360">
            <w:pPr>
              <w:jc w:val="center"/>
              <w:rPr>
                <w:sz w:val="18"/>
                <w:szCs w:val="18"/>
                <w:lang w:val="en-US" w:eastAsia="en-US"/>
              </w:rPr>
            </w:pPr>
            <w:r w:rsidRPr="00970360">
              <w:rPr>
                <w:sz w:val="18"/>
                <w:szCs w:val="18"/>
                <w:lang w:val="en-US" w:eastAsia="en-US"/>
              </w:rPr>
              <w:t>-</w:t>
            </w:r>
          </w:p>
        </w:tc>
        <w:tc>
          <w:tcPr>
            <w:tcW w:w="5578" w:type="dxa"/>
            <w:tcBorders>
              <w:top w:val="nil"/>
              <w:left w:val="nil"/>
              <w:bottom w:val="single" w:sz="4" w:space="0" w:color="auto"/>
              <w:right w:val="single" w:sz="4" w:space="0" w:color="auto"/>
            </w:tcBorders>
            <w:shd w:val="clear" w:color="000000" w:fill="FFFFFF"/>
            <w:noWrap/>
            <w:vAlign w:val="center"/>
            <w:hideMark/>
          </w:tcPr>
          <w:p w14:paraId="73A6F019" w14:textId="77777777" w:rsidR="00970360" w:rsidRPr="00970360" w:rsidRDefault="00970360" w:rsidP="00970360">
            <w:pPr>
              <w:rPr>
                <w:sz w:val="18"/>
                <w:szCs w:val="18"/>
                <w:lang w:val="en-US" w:eastAsia="en-US"/>
              </w:rPr>
            </w:pPr>
            <w:r w:rsidRPr="00970360">
              <w:rPr>
                <w:sz w:val="18"/>
                <w:szCs w:val="18"/>
                <w:lang w:val="en-US" w:eastAsia="en-US"/>
              </w:rPr>
              <w:t>Трошкови накнада чланова НО и одбора за ревизију</w:t>
            </w:r>
          </w:p>
        </w:tc>
        <w:tc>
          <w:tcPr>
            <w:tcW w:w="1086" w:type="dxa"/>
            <w:tcBorders>
              <w:top w:val="nil"/>
              <w:left w:val="nil"/>
              <w:bottom w:val="single" w:sz="4" w:space="0" w:color="auto"/>
              <w:right w:val="single" w:sz="4" w:space="0" w:color="auto"/>
            </w:tcBorders>
            <w:shd w:val="clear" w:color="000000" w:fill="FFFFFF"/>
            <w:noWrap/>
            <w:vAlign w:val="center"/>
            <w:hideMark/>
          </w:tcPr>
          <w:p w14:paraId="6655EF95" w14:textId="77777777" w:rsidR="00970360" w:rsidRPr="00970360" w:rsidRDefault="00970360" w:rsidP="00970360">
            <w:pPr>
              <w:jc w:val="right"/>
              <w:rPr>
                <w:sz w:val="18"/>
                <w:szCs w:val="18"/>
                <w:lang w:val="en-US" w:eastAsia="en-US"/>
              </w:rPr>
            </w:pPr>
            <w:r w:rsidRPr="00970360">
              <w:rPr>
                <w:sz w:val="18"/>
                <w:szCs w:val="18"/>
                <w:lang w:val="en-US" w:eastAsia="en-US"/>
              </w:rPr>
              <w:t>53.557</w:t>
            </w:r>
          </w:p>
        </w:tc>
        <w:tc>
          <w:tcPr>
            <w:tcW w:w="1156" w:type="dxa"/>
            <w:tcBorders>
              <w:top w:val="nil"/>
              <w:left w:val="nil"/>
              <w:bottom w:val="single" w:sz="4" w:space="0" w:color="auto"/>
              <w:right w:val="single" w:sz="4" w:space="0" w:color="auto"/>
            </w:tcBorders>
            <w:shd w:val="clear" w:color="000000" w:fill="FFFFFF"/>
            <w:noWrap/>
            <w:vAlign w:val="center"/>
            <w:hideMark/>
          </w:tcPr>
          <w:p w14:paraId="09D514C1" w14:textId="77777777" w:rsidR="00970360" w:rsidRPr="00970360" w:rsidRDefault="00970360" w:rsidP="00970360">
            <w:pPr>
              <w:jc w:val="right"/>
              <w:rPr>
                <w:sz w:val="18"/>
                <w:szCs w:val="18"/>
                <w:lang w:val="en-US" w:eastAsia="en-US"/>
              </w:rPr>
            </w:pPr>
            <w:r w:rsidRPr="00970360">
              <w:rPr>
                <w:sz w:val="18"/>
                <w:szCs w:val="18"/>
                <w:lang w:val="en-US" w:eastAsia="en-US"/>
              </w:rPr>
              <w:t xml:space="preserve">57.000   </w:t>
            </w:r>
          </w:p>
        </w:tc>
        <w:tc>
          <w:tcPr>
            <w:tcW w:w="1119" w:type="dxa"/>
            <w:tcBorders>
              <w:top w:val="nil"/>
              <w:left w:val="nil"/>
              <w:bottom w:val="single" w:sz="4" w:space="0" w:color="auto"/>
              <w:right w:val="single" w:sz="4" w:space="0" w:color="auto"/>
            </w:tcBorders>
            <w:shd w:val="clear" w:color="000000" w:fill="FFFFFF"/>
            <w:noWrap/>
            <w:vAlign w:val="center"/>
            <w:hideMark/>
          </w:tcPr>
          <w:p w14:paraId="4E89D99F" w14:textId="77777777" w:rsidR="00970360" w:rsidRPr="00970360" w:rsidRDefault="00970360" w:rsidP="00970360">
            <w:pPr>
              <w:jc w:val="right"/>
              <w:rPr>
                <w:sz w:val="18"/>
                <w:szCs w:val="18"/>
                <w:lang w:val="en-US" w:eastAsia="en-US"/>
              </w:rPr>
            </w:pPr>
            <w:r w:rsidRPr="00970360">
              <w:rPr>
                <w:sz w:val="18"/>
                <w:szCs w:val="18"/>
                <w:lang w:val="en-US" w:eastAsia="en-US"/>
              </w:rPr>
              <w:t>54.005</w:t>
            </w:r>
          </w:p>
        </w:tc>
        <w:tc>
          <w:tcPr>
            <w:tcW w:w="856" w:type="dxa"/>
            <w:tcBorders>
              <w:top w:val="nil"/>
              <w:left w:val="nil"/>
              <w:bottom w:val="single" w:sz="4" w:space="0" w:color="auto"/>
              <w:right w:val="single" w:sz="4" w:space="0" w:color="auto"/>
            </w:tcBorders>
            <w:shd w:val="clear" w:color="000000" w:fill="FFFFFF"/>
            <w:noWrap/>
            <w:vAlign w:val="center"/>
            <w:hideMark/>
          </w:tcPr>
          <w:p w14:paraId="196E9ABB" w14:textId="77777777" w:rsidR="00970360" w:rsidRPr="00970360" w:rsidRDefault="00970360" w:rsidP="00970360">
            <w:pPr>
              <w:jc w:val="center"/>
              <w:rPr>
                <w:sz w:val="18"/>
                <w:szCs w:val="18"/>
                <w:lang w:val="en-US" w:eastAsia="en-US"/>
              </w:rPr>
            </w:pPr>
            <w:r w:rsidRPr="00970360">
              <w:rPr>
                <w:sz w:val="18"/>
                <w:szCs w:val="18"/>
                <w:lang w:val="en-US" w:eastAsia="en-US"/>
              </w:rPr>
              <w:t>101</w:t>
            </w:r>
          </w:p>
        </w:tc>
        <w:tc>
          <w:tcPr>
            <w:tcW w:w="867" w:type="dxa"/>
            <w:tcBorders>
              <w:top w:val="nil"/>
              <w:left w:val="nil"/>
              <w:bottom w:val="single" w:sz="4" w:space="0" w:color="auto"/>
              <w:right w:val="single" w:sz="8" w:space="0" w:color="auto"/>
            </w:tcBorders>
            <w:shd w:val="clear" w:color="000000" w:fill="FFFFFF"/>
            <w:noWrap/>
            <w:vAlign w:val="center"/>
            <w:hideMark/>
          </w:tcPr>
          <w:p w14:paraId="4332B5F9" w14:textId="77777777" w:rsidR="00970360" w:rsidRPr="00970360" w:rsidRDefault="00970360" w:rsidP="00970360">
            <w:pPr>
              <w:jc w:val="center"/>
              <w:rPr>
                <w:sz w:val="18"/>
                <w:szCs w:val="18"/>
                <w:lang w:val="en-US" w:eastAsia="en-US"/>
              </w:rPr>
            </w:pPr>
            <w:r w:rsidRPr="00970360">
              <w:rPr>
                <w:sz w:val="18"/>
                <w:szCs w:val="18"/>
                <w:lang w:val="en-US" w:eastAsia="en-US"/>
              </w:rPr>
              <w:t>95</w:t>
            </w:r>
          </w:p>
        </w:tc>
      </w:tr>
      <w:tr w:rsidR="00970360" w:rsidRPr="00970360" w14:paraId="24470DED" w14:textId="77777777" w:rsidTr="00970360">
        <w:trPr>
          <w:trHeight w:val="235"/>
          <w:jc w:val="center"/>
        </w:trPr>
        <w:tc>
          <w:tcPr>
            <w:tcW w:w="705" w:type="dxa"/>
            <w:tcBorders>
              <w:top w:val="nil"/>
              <w:left w:val="single" w:sz="8" w:space="0" w:color="auto"/>
              <w:bottom w:val="nil"/>
              <w:right w:val="single" w:sz="4" w:space="0" w:color="auto"/>
            </w:tcBorders>
            <w:shd w:val="clear" w:color="000000" w:fill="FFFFFF"/>
            <w:noWrap/>
            <w:vAlign w:val="center"/>
            <w:hideMark/>
          </w:tcPr>
          <w:p w14:paraId="2E48F9E6" w14:textId="77777777" w:rsidR="00970360" w:rsidRPr="00970360" w:rsidRDefault="00970360" w:rsidP="00970360">
            <w:pPr>
              <w:jc w:val="center"/>
              <w:rPr>
                <w:sz w:val="18"/>
                <w:szCs w:val="18"/>
                <w:lang w:val="en-US" w:eastAsia="en-US"/>
              </w:rPr>
            </w:pPr>
            <w:r w:rsidRPr="00970360">
              <w:rPr>
                <w:sz w:val="18"/>
                <w:szCs w:val="18"/>
                <w:lang w:val="en-US" w:eastAsia="en-US"/>
              </w:rPr>
              <w:t>-</w:t>
            </w:r>
          </w:p>
        </w:tc>
        <w:tc>
          <w:tcPr>
            <w:tcW w:w="5578" w:type="dxa"/>
            <w:tcBorders>
              <w:top w:val="nil"/>
              <w:left w:val="nil"/>
              <w:bottom w:val="nil"/>
              <w:right w:val="single" w:sz="4" w:space="0" w:color="auto"/>
            </w:tcBorders>
            <w:shd w:val="clear" w:color="000000" w:fill="FFFFFF"/>
            <w:noWrap/>
            <w:vAlign w:val="center"/>
            <w:hideMark/>
          </w:tcPr>
          <w:p w14:paraId="40A7C93E" w14:textId="77777777" w:rsidR="00970360" w:rsidRPr="00970360" w:rsidRDefault="00970360" w:rsidP="00970360">
            <w:pPr>
              <w:rPr>
                <w:sz w:val="18"/>
                <w:szCs w:val="18"/>
                <w:lang w:val="en-US" w:eastAsia="en-US"/>
              </w:rPr>
            </w:pPr>
            <w:r w:rsidRPr="00970360">
              <w:rPr>
                <w:sz w:val="18"/>
                <w:szCs w:val="18"/>
                <w:lang w:val="en-US" w:eastAsia="en-US"/>
              </w:rPr>
              <w:t>Трошкови доприноса за НО и одбора за ревизију</w:t>
            </w:r>
          </w:p>
        </w:tc>
        <w:tc>
          <w:tcPr>
            <w:tcW w:w="1086" w:type="dxa"/>
            <w:tcBorders>
              <w:top w:val="nil"/>
              <w:left w:val="nil"/>
              <w:bottom w:val="nil"/>
              <w:right w:val="single" w:sz="4" w:space="0" w:color="auto"/>
            </w:tcBorders>
            <w:shd w:val="clear" w:color="000000" w:fill="FFFFFF"/>
            <w:noWrap/>
            <w:vAlign w:val="center"/>
            <w:hideMark/>
          </w:tcPr>
          <w:p w14:paraId="7FE01D72" w14:textId="77777777" w:rsidR="00970360" w:rsidRPr="00970360" w:rsidRDefault="00970360" w:rsidP="00970360">
            <w:pPr>
              <w:jc w:val="right"/>
              <w:rPr>
                <w:sz w:val="18"/>
                <w:szCs w:val="18"/>
                <w:lang w:val="en-US" w:eastAsia="en-US"/>
              </w:rPr>
            </w:pPr>
            <w:r w:rsidRPr="00970360">
              <w:rPr>
                <w:sz w:val="18"/>
                <w:szCs w:val="18"/>
                <w:lang w:val="en-US" w:eastAsia="en-US"/>
              </w:rPr>
              <w:t>29.046</w:t>
            </w:r>
          </w:p>
        </w:tc>
        <w:tc>
          <w:tcPr>
            <w:tcW w:w="1156" w:type="dxa"/>
            <w:tcBorders>
              <w:top w:val="nil"/>
              <w:left w:val="nil"/>
              <w:bottom w:val="nil"/>
              <w:right w:val="single" w:sz="4" w:space="0" w:color="auto"/>
            </w:tcBorders>
            <w:shd w:val="clear" w:color="000000" w:fill="FFFFFF"/>
            <w:noWrap/>
            <w:vAlign w:val="center"/>
            <w:hideMark/>
          </w:tcPr>
          <w:p w14:paraId="53D69B05" w14:textId="77777777" w:rsidR="00970360" w:rsidRPr="00970360" w:rsidRDefault="00970360" w:rsidP="00970360">
            <w:pPr>
              <w:jc w:val="right"/>
              <w:rPr>
                <w:sz w:val="18"/>
                <w:szCs w:val="18"/>
                <w:lang w:val="en-US" w:eastAsia="en-US"/>
              </w:rPr>
            </w:pPr>
            <w:r w:rsidRPr="00970360">
              <w:rPr>
                <w:sz w:val="18"/>
                <w:szCs w:val="18"/>
                <w:lang w:val="en-US" w:eastAsia="en-US"/>
              </w:rPr>
              <w:t xml:space="preserve">31.000   </w:t>
            </w:r>
          </w:p>
        </w:tc>
        <w:tc>
          <w:tcPr>
            <w:tcW w:w="1119" w:type="dxa"/>
            <w:tcBorders>
              <w:top w:val="nil"/>
              <w:left w:val="nil"/>
              <w:bottom w:val="nil"/>
              <w:right w:val="single" w:sz="4" w:space="0" w:color="auto"/>
            </w:tcBorders>
            <w:shd w:val="clear" w:color="000000" w:fill="FFFFFF"/>
            <w:noWrap/>
            <w:vAlign w:val="center"/>
            <w:hideMark/>
          </w:tcPr>
          <w:p w14:paraId="6B05EB5A" w14:textId="77777777" w:rsidR="00970360" w:rsidRPr="00970360" w:rsidRDefault="00970360" w:rsidP="00970360">
            <w:pPr>
              <w:jc w:val="right"/>
              <w:rPr>
                <w:sz w:val="18"/>
                <w:szCs w:val="18"/>
                <w:lang w:val="en-US" w:eastAsia="en-US"/>
              </w:rPr>
            </w:pPr>
            <w:r w:rsidRPr="00970360">
              <w:rPr>
                <w:sz w:val="18"/>
                <w:szCs w:val="18"/>
                <w:lang w:val="en-US" w:eastAsia="en-US"/>
              </w:rPr>
              <w:t>27.888</w:t>
            </w:r>
          </w:p>
        </w:tc>
        <w:tc>
          <w:tcPr>
            <w:tcW w:w="856" w:type="dxa"/>
            <w:tcBorders>
              <w:top w:val="nil"/>
              <w:left w:val="nil"/>
              <w:bottom w:val="nil"/>
              <w:right w:val="single" w:sz="4" w:space="0" w:color="auto"/>
            </w:tcBorders>
            <w:shd w:val="clear" w:color="000000" w:fill="FFFFFF"/>
            <w:noWrap/>
            <w:vAlign w:val="center"/>
            <w:hideMark/>
          </w:tcPr>
          <w:p w14:paraId="5D22C20C" w14:textId="77777777" w:rsidR="00970360" w:rsidRPr="00970360" w:rsidRDefault="00970360" w:rsidP="00970360">
            <w:pPr>
              <w:jc w:val="center"/>
              <w:rPr>
                <w:sz w:val="18"/>
                <w:szCs w:val="18"/>
                <w:lang w:val="en-US" w:eastAsia="en-US"/>
              </w:rPr>
            </w:pPr>
            <w:r w:rsidRPr="00970360">
              <w:rPr>
                <w:sz w:val="18"/>
                <w:szCs w:val="18"/>
                <w:lang w:val="en-US" w:eastAsia="en-US"/>
              </w:rPr>
              <w:t>96</w:t>
            </w:r>
          </w:p>
        </w:tc>
        <w:tc>
          <w:tcPr>
            <w:tcW w:w="867" w:type="dxa"/>
            <w:tcBorders>
              <w:top w:val="nil"/>
              <w:left w:val="nil"/>
              <w:bottom w:val="nil"/>
              <w:right w:val="single" w:sz="8" w:space="0" w:color="auto"/>
            </w:tcBorders>
            <w:shd w:val="clear" w:color="000000" w:fill="FFFFFF"/>
            <w:noWrap/>
            <w:vAlign w:val="center"/>
            <w:hideMark/>
          </w:tcPr>
          <w:p w14:paraId="197B24FF" w14:textId="77777777" w:rsidR="00970360" w:rsidRPr="00970360" w:rsidRDefault="00970360" w:rsidP="00970360">
            <w:pPr>
              <w:jc w:val="center"/>
              <w:rPr>
                <w:sz w:val="18"/>
                <w:szCs w:val="18"/>
                <w:lang w:val="en-US" w:eastAsia="en-US"/>
              </w:rPr>
            </w:pPr>
            <w:r w:rsidRPr="00970360">
              <w:rPr>
                <w:sz w:val="18"/>
                <w:szCs w:val="18"/>
                <w:lang w:val="en-US" w:eastAsia="en-US"/>
              </w:rPr>
              <w:t>90</w:t>
            </w:r>
          </w:p>
        </w:tc>
      </w:tr>
      <w:tr w:rsidR="00970360" w:rsidRPr="00970360" w14:paraId="14BF7415" w14:textId="77777777" w:rsidTr="00970360">
        <w:trPr>
          <w:trHeight w:val="250"/>
          <w:jc w:val="center"/>
        </w:trPr>
        <w:tc>
          <w:tcPr>
            <w:tcW w:w="705" w:type="dxa"/>
            <w:tcBorders>
              <w:top w:val="single" w:sz="4" w:space="0" w:color="auto"/>
              <w:left w:val="single" w:sz="8" w:space="0" w:color="auto"/>
              <w:bottom w:val="nil"/>
              <w:right w:val="single" w:sz="4" w:space="0" w:color="auto"/>
            </w:tcBorders>
            <w:shd w:val="clear" w:color="000000" w:fill="FFFFFF"/>
            <w:noWrap/>
            <w:vAlign w:val="center"/>
            <w:hideMark/>
          </w:tcPr>
          <w:p w14:paraId="54EDF4EB" w14:textId="77777777" w:rsidR="00970360" w:rsidRPr="00970360" w:rsidRDefault="00970360" w:rsidP="00970360">
            <w:pPr>
              <w:jc w:val="center"/>
              <w:rPr>
                <w:sz w:val="18"/>
                <w:szCs w:val="18"/>
                <w:lang w:val="en-US" w:eastAsia="en-US"/>
              </w:rPr>
            </w:pPr>
            <w:r w:rsidRPr="00970360">
              <w:rPr>
                <w:sz w:val="18"/>
                <w:szCs w:val="18"/>
                <w:lang w:val="en-US" w:eastAsia="en-US"/>
              </w:rPr>
              <w:t>-</w:t>
            </w:r>
          </w:p>
        </w:tc>
        <w:tc>
          <w:tcPr>
            <w:tcW w:w="5578" w:type="dxa"/>
            <w:tcBorders>
              <w:top w:val="single" w:sz="4" w:space="0" w:color="auto"/>
              <w:left w:val="nil"/>
              <w:bottom w:val="nil"/>
              <w:right w:val="single" w:sz="4" w:space="0" w:color="auto"/>
            </w:tcBorders>
            <w:shd w:val="clear" w:color="000000" w:fill="FFFFFF"/>
            <w:noWrap/>
            <w:vAlign w:val="center"/>
            <w:hideMark/>
          </w:tcPr>
          <w:p w14:paraId="47D9C193" w14:textId="77777777" w:rsidR="00970360" w:rsidRPr="00970360" w:rsidRDefault="00970360" w:rsidP="00970360">
            <w:pPr>
              <w:rPr>
                <w:sz w:val="18"/>
                <w:szCs w:val="18"/>
                <w:lang w:val="en-US" w:eastAsia="en-US"/>
              </w:rPr>
            </w:pPr>
            <w:r w:rsidRPr="00970360">
              <w:rPr>
                <w:sz w:val="18"/>
                <w:szCs w:val="18"/>
                <w:lang w:val="en-US" w:eastAsia="en-US"/>
              </w:rPr>
              <w:t>Трошкови пореза за НО и одбора за ревизију</w:t>
            </w:r>
          </w:p>
        </w:tc>
        <w:tc>
          <w:tcPr>
            <w:tcW w:w="1086" w:type="dxa"/>
            <w:tcBorders>
              <w:top w:val="single" w:sz="4" w:space="0" w:color="auto"/>
              <w:left w:val="nil"/>
              <w:bottom w:val="nil"/>
              <w:right w:val="single" w:sz="4" w:space="0" w:color="auto"/>
            </w:tcBorders>
            <w:shd w:val="clear" w:color="000000" w:fill="FFFFFF"/>
            <w:noWrap/>
            <w:vAlign w:val="center"/>
            <w:hideMark/>
          </w:tcPr>
          <w:p w14:paraId="07E3F4F4" w14:textId="77777777" w:rsidR="00970360" w:rsidRPr="00970360" w:rsidRDefault="00970360" w:rsidP="00970360">
            <w:pPr>
              <w:jc w:val="right"/>
              <w:rPr>
                <w:sz w:val="18"/>
                <w:szCs w:val="18"/>
                <w:lang w:val="en-US" w:eastAsia="en-US"/>
              </w:rPr>
            </w:pPr>
            <w:r w:rsidRPr="00970360">
              <w:rPr>
                <w:sz w:val="18"/>
                <w:szCs w:val="18"/>
                <w:lang w:val="en-US" w:eastAsia="en-US"/>
              </w:rPr>
              <w:t>5.951</w:t>
            </w:r>
          </w:p>
        </w:tc>
        <w:tc>
          <w:tcPr>
            <w:tcW w:w="1156" w:type="dxa"/>
            <w:tcBorders>
              <w:top w:val="single" w:sz="4" w:space="0" w:color="auto"/>
              <w:left w:val="nil"/>
              <w:bottom w:val="nil"/>
              <w:right w:val="single" w:sz="4" w:space="0" w:color="auto"/>
            </w:tcBorders>
            <w:shd w:val="clear" w:color="000000" w:fill="FFFFFF"/>
            <w:noWrap/>
            <w:vAlign w:val="center"/>
            <w:hideMark/>
          </w:tcPr>
          <w:p w14:paraId="4F38F23B" w14:textId="77777777" w:rsidR="00970360" w:rsidRPr="00970360" w:rsidRDefault="00970360" w:rsidP="00970360">
            <w:pPr>
              <w:jc w:val="right"/>
              <w:rPr>
                <w:sz w:val="18"/>
                <w:szCs w:val="18"/>
                <w:lang w:val="en-US" w:eastAsia="en-US"/>
              </w:rPr>
            </w:pPr>
            <w:r w:rsidRPr="00970360">
              <w:rPr>
                <w:sz w:val="18"/>
                <w:szCs w:val="18"/>
                <w:lang w:val="en-US" w:eastAsia="en-US"/>
              </w:rPr>
              <w:t xml:space="preserve">6.000   </w:t>
            </w:r>
          </w:p>
        </w:tc>
        <w:tc>
          <w:tcPr>
            <w:tcW w:w="1119" w:type="dxa"/>
            <w:tcBorders>
              <w:top w:val="single" w:sz="4" w:space="0" w:color="auto"/>
              <w:left w:val="nil"/>
              <w:bottom w:val="nil"/>
              <w:right w:val="single" w:sz="4" w:space="0" w:color="auto"/>
            </w:tcBorders>
            <w:shd w:val="clear" w:color="000000" w:fill="FFFFFF"/>
            <w:noWrap/>
            <w:vAlign w:val="center"/>
            <w:hideMark/>
          </w:tcPr>
          <w:p w14:paraId="56B1A71C" w14:textId="77777777" w:rsidR="00970360" w:rsidRPr="00970360" w:rsidRDefault="00970360" w:rsidP="00970360">
            <w:pPr>
              <w:jc w:val="right"/>
              <w:rPr>
                <w:sz w:val="18"/>
                <w:szCs w:val="18"/>
                <w:lang w:val="en-US" w:eastAsia="en-US"/>
              </w:rPr>
            </w:pPr>
            <w:r w:rsidRPr="00970360">
              <w:rPr>
                <w:sz w:val="18"/>
                <w:szCs w:val="18"/>
                <w:lang w:val="en-US" w:eastAsia="en-US"/>
              </w:rPr>
              <w:t>8.070</w:t>
            </w:r>
          </w:p>
        </w:tc>
        <w:tc>
          <w:tcPr>
            <w:tcW w:w="856" w:type="dxa"/>
            <w:tcBorders>
              <w:top w:val="single" w:sz="4" w:space="0" w:color="auto"/>
              <w:left w:val="nil"/>
              <w:bottom w:val="nil"/>
              <w:right w:val="single" w:sz="4" w:space="0" w:color="auto"/>
            </w:tcBorders>
            <w:shd w:val="clear" w:color="000000" w:fill="FFFFFF"/>
            <w:noWrap/>
            <w:vAlign w:val="center"/>
            <w:hideMark/>
          </w:tcPr>
          <w:p w14:paraId="7864C9AA" w14:textId="77777777" w:rsidR="00970360" w:rsidRPr="00970360" w:rsidRDefault="00970360" w:rsidP="00970360">
            <w:pPr>
              <w:jc w:val="center"/>
              <w:rPr>
                <w:sz w:val="18"/>
                <w:szCs w:val="18"/>
                <w:lang w:val="en-US" w:eastAsia="en-US"/>
              </w:rPr>
            </w:pPr>
            <w:r w:rsidRPr="00970360">
              <w:rPr>
                <w:sz w:val="18"/>
                <w:szCs w:val="18"/>
                <w:lang w:val="en-US" w:eastAsia="en-US"/>
              </w:rPr>
              <w:t>136</w:t>
            </w:r>
          </w:p>
        </w:tc>
        <w:tc>
          <w:tcPr>
            <w:tcW w:w="867" w:type="dxa"/>
            <w:tcBorders>
              <w:top w:val="single" w:sz="4" w:space="0" w:color="auto"/>
              <w:left w:val="nil"/>
              <w:bottom w:val="nil"/>
              <w:right w:val="single" w:sz="8" w:space="0" w:color="auto"/>
            </w:tcBorders>
            <w:shd w:val="clear" w:color="000000" w:fill="FFFFFF"/>
            <w:noWrap/>
            <w:vAlign w:val="center"/>
            <w:hideMark/>
          </w:tcPr>
          <w:p w14:paraId="4D997F8F" w14:textId="77777777" w:rsidR="00970360" w:rsidRPr="00970360" w:rsidRDefault="00970360" w:rsidP="00970360">
            <w:pPr>
              <w:jc w:val="center"/>
              <w:rPr>
                <w:sz w:val="18"/>
                <w:szCs w:val="18"/>
                <w:lang w:val="en-US" w:eastAsia="en-US"/>
              </w:rPr>
            </w:pPr>
            <w:r w:rsidRPr="00970360">
              <w:rPr>
                <w:sz w:val="18"/>
                <w:szCs w:val="18"/>
                <w:lang w:val="en-US" w:eastAsia="en-US"/>
              </w:rPr>
              <w:t>134</w:t>
            </w:r>
          </w:p>
        </w:tc>
      </w:tr>
      <w:tr w:rsidR="00970360" w:rsidRPr="00970360" w14:paraId="3C4D802D" w14:textId="77777777" w:rsidTr="00970360">
        <w:trPr>
          <w:trHeight w:val="250"/>
          <w:jc w:val="center"/>
        </w:trPr>
        <w:tc>
          <w:tcPr>
            <w:tcW w:w="705"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0FD50906" w14:textId="77777777" w:rsidR="00970360" w:rsidRPr="00970360" w:rsidRDefault="00970360" w:rsidP="00970360">
            <w:pPr>
              <w:jc w:val="center"/>
              <w:rPr>
                <w:sz w:val="18"/>
                <w:szCs w:val="18"/>
                <w:lang w:val="en-US" w:eastAsia="en-US"/>
              </w:rPr>
            </w:pPr>
            <w:r w:rsidRPr="00970360">
              <w:rPr>
                <w:sz w:val="18"/>
                <w:szCs w:val="18"/>
                <w:lang w:val="en-US" w:eastAsia="en-US"/>
              </w:rPr>
              <w:t>3.</w:t>
            </w:r>
          </w:p>
        </w:tc>
        <w:tc>
          <w:tcPr>
            <w:tcW w:w="5578" w:type="dxa"/>
            <w:tcBorders>
              <w:top w:val="single" w:sz="8" w:space="0" w:color="auto"/>
              <w:left w:val="nil"/>
              <w:bottom w:val="single" w:sz="8" w:space="0" w:color="auto"/>
              <w:right w:val="single" w:sz="4" w:space="0" w:color="auto"/>
            </w:tcBorders>
            <w:shd w:val="clear" w:color="000000" w:fill="BFBFBF"/>
            <w:noWrap/>
            <w:vAlign w:val="center"/>
            <w:hideMark/>
          </w:tcPr>
          <w:p w14:paraId="7AC7D1EA" w14:textId="77777777" w:rsidR="00970360" w:rsidRPr="00970360" w:rsidRDefault="00970360" w:rsidP="00970360">
            <w:pPr>
              <w:rPr>
                <w:b/>
                <w:bCs/>
                <w:i/>
                <w:iCs/>
                <w:sz w:val="18"/>
                <w:szCs w:val="18"/>
                <w:lang w:val="en-US" w:eastAsia="en-US"/>
              </w:rPr>
            </w:pPr>
            <w:r w:rsidRPr="00970360">
              <w:rPr>
                <w:b/>
                <w:bCs/>
                <w:i/>
                <w:iCs/>
                <w:sz w:val="18"/>
                <w:szCs w:val="18"/>
                <w:lang w:val="en-US" w:eastAsia="en-US"/>
              </w:rPr>
              <w:t xml:space="preserve"> Остали лични расходи (а+б+в+г+д+ђ+e+ж+з)</w:t>
            </w:r>
          </w:p>
        </w:tc>
        <w:tc>
          <w:tcPr>
            <w:tcW w:w="1086" w:type="dxa"/>
            <w:tcBorders>
              <w:top w:val="single" w:sz="8" w:space="0" w:color="auto"/>
              <w:left w:val="nil"/>
              <w:bottom w:val="single" w:sz="8" w:space="0" w:color="auto"/>
              <w:right w:val="single" w:sz="4" w:space="0" w:color="auto"/>
            </w:tcBorders>
            <w:shd w:val="clear" w:color="000000" w:fill="BFBFBF"/>
            <w:noWrap/>
            <w:vAlign w:val="center"/>
            <w:hideMark/>
          </w:tcPr>
          <w:p w14:paraId="5ECCFAB0" w14:textId="77777777" w:rsidR="00970360" w:rsidRPr="00970360" w:rsidRDefault="00970360" w:rsidP="00970360">
            <w:pPr>
              <w:jc w:val="right"/>
              <w:rPr>
                <w:b/>
                <w:bCs/>
                <w:i/>
                <w:iCs/>
                <w:sz w:val="18"/>
                <w:szCs w:val="18"/>
                <w:lang w:val="en-US" w:eastAsia="en-US"/>
              </w:rPr>
            </w:pPr>
            <w:r w:rsidRPr="00970360">
              <w:rPr>
                <w:b/>
                <w:bCs/>
                <w:i/>
                <w:iCs/>
                <w:sz w:val="18"/>
                <w:szCs w:val="18"/>
                <w:lang w:val="en-US" w:eastAsia="en-US"/>
              </w:rPr>
              <w:t>7.837.219</w:t>
            </w:r>
          </w:p>
        </w:tc>
        <w:tc>
          <w:tcPr>
            <w:tcW w:w="1156" w:type="dxa"/>
            <w:tcBorders>
              <w:top w:val="single" w:sz="8" w:space="0" w:color="auto"/>
              <w:left w:val="nil"/>
              <w:bottom w:val="single" w:sz="8" w:space="0" w:color="auto"/>
              <w:right w:val="single" w:sz="4" w:space="0" w:color="auto"/>
            </w:tcBorders>
            <w:shd w:val="clear" w:color="000000" w:fill="BFBFBF"/>
            <w:noWrap/>
            <w:vAlign w:val="center"/>
            <w:hideMark/>
          </w:tcPr>
          <w:p w14:paraId="78BA155D" w14:textId="77777777" w:rsidR="00970360" w:rsidRPr="00970360" w:rsidRDefault="00970360" w:rsidP="00970360">
            <w:pPr>
              <w:jc w:val="right"/>
              <w:rPr>
                <w:b/>
                <w:bCs/>
                <w:i/>
                <w:iCs/>
                <w:sz w:val="18"/>
                <w:szCs w:val="18"/>
                <w:lang w:val="en-US" w:eastAsia="en-US"/>
              </w:rPr>
            </w:pPr>
            <w:r w:rsidRPr="00970360">
              <w:rPr>
                <w:b/>
                <w:bCs/>
                <w:i/>
                <w:iCs/>
                <w:sz w:val="18"/>
                <w:szCs w:val="18"/>
                <w:lang w:val="en-US" w:eastAsia="en-US"/>
              </w:rPr>
              <w:t>8.584.298</w:t>
            </w:r>
          </w:p>
        </w:tc>
        <w:tc>
          <w:tcPr>
            <w:tcW w:w="1119" w:type="dxa"/>
            <w:tcBorders>
              <w:top w:val="single" w:sz="8" w:space="0" w:color="auto"/>
              <w:left w:val="nil"/>
              <w:bottom w:val="single" w:sz="8" w:space="0" w:color="auto"/>
              <w:right w:val="single" w:sz="4" w:space="0" w:color="auto"/>
            </w:tcBorders>
            <w:shd w:val="clear" w:color="000000" w:fill="BFBFBF"/>
            <w:noWrap/>
            <w:vAlign w:val="center"/>
            <w:hideMark/>
          </w:tcPr>
          <w:p w14:paraId="15D2926A" w14:textId="77777777" w:rsidR="00970360" w:rsidRPr="00970360" w:rsidRDefault="00970360" w:rsidP="00970360">
            <w:pPr>
              <w:jc w:val="right"/>
              <w:rPr>
                <w:b/>
                <w:bCs/>
                <w:i/>
                <w:iCs/>
                <w:sz w:val="18"/>
                <w:szCs w:val="18"/>
                <w:lang w:val="en-US" w:eastAsia="en-US"/>
              </w:rPr>
            </w:pPr>
            <w:r w:rsidRPr="00970360">
              <w:rPr>
                <w:b/>
                <w:bCs/>
                <w:i/>
                <w:iCs/>
                <w:sz w:val="18"/>
                <w:szCs w:val="18"/>
                <w:lang w:val="en-US" w:eastAsia="en-US"/>
              </w:rPr>
              <w:t>9.686.165</w:t>
            </w:r>
          </w:p>
        </w:tc>
        <w:tc>
          <w:tcPr>
            <w:tcW w:w="856" w:type="dxa"/>
            <w:tcBorders>
              <w:top w:val="single" w:sz="8" w:space="0" w:color="auto"/>
              <w:left w:val="nil"/>
              <w:bottom w:val="single" w:sz="8" w:space="0" w:color="auto"/>
              <w:right w:val="single" w:sz="4" w:space="0" w:color="auto"/>
            </w:tcBorders>
            <w:shd w:val="clear" w:color="000000" w:fill="BFBFBF"/>
            <w:noWrap/>
            <w:vAlign w:val="center"/>
            <w:hideMark/>
          </w:tcPr>
          <w:p w14:paraId="4A47A946" w14:textId="77777777" w:rsidR="00970360" w:rsidRPr="00970360" w:rsidRDefault="00970360" w:rsidP="00970360">
            <w:pPr>
              <w:jc w:val="center"/>
              <w:rPr>
                <w:b/>
                <w:bCs/>
                <w:i/>
                <w:iCs/>
                <w:sz w:val="18"/>
                <w:szCs w:val="18"/>
                <w:lang w:val="en-US" w:eastAsia="en-US"/>
              </w:rPr>
            </w:pPr>
            <w:r w:rsidRPr="00970360">
              <w:rPr>
                <w:b/>
                <w:bCs/>
                <w:i/>
                <w:iCs/>
                <w:sz w:val="18"/>
                <w:szCs w:val="18"/>
                <w:lang w:val="en-US" w:eastAsia="en-US"/>
              </w:rPr>
              <w:t>124</w:t>
            </w:r>
          </w:p>
        </w:tc>
        <w:tc>
          <w:tcPr>
            <w:tcW w:w="867" w:type="dxa"/>
            <w:tcBorders>
              <w:top w:val="single" w:sz="8" w:space="0" w:color="auto"/>
              <w:left w:val="nil"/>
              <w:bottom w:val="single" w:sz="8" w:space="0" w:color="auto"/>
              <w:right w:val="single" w:sz="8" w:space="0" w:color="auto"/>
            </w:tcBorders>
            <w:shd w:val="clear" w:color="000000" w:fill="BFBFBF"/>
            <w:noWrap/>
            <w:vAlign w:val="center"/>
            <w:hideMark/>
          </w:tcPr>
          <w:p w14:paraId="3A35C82F" w14:textId="77777777" w:rsidR="00970360" w:rsidRPr="00970360" w:rsidRDefault="00970360" w:rsidP="00970360">
            <w:pPr>
              <w:jc w:val="center"/>
              <w:rPr>
                <w:b/>
                <w:bCs/>
                <w:i/>
                <w:iCs/>
                <w:sz w:val="18"/>
                <w:szCs w:val="18"/>
                <w:lang w:val="en-US" w:eastAsia="en-US"/>
              </w:rPr>
            </w:pPr>
            <w:r w:rsidRPr="00970360">
              <w:rPr>
                <w:b/>
                <w:bCs/>
                <w:i/>
                <w:iCs/>
                <w:sz w:val="18"/>
                <w:szCs w:val="18"/>
                <w:lang w:val="en-US" w:eastAsia="en-US"/>
              </w:rPr>
              <w:t>113</w:t>
            </w:r>
          </w:p>
        </w:tc>
      </w:tr>
      <w:tr w:rsidR="00970360" w:rsidRPr="00970360" w14:paraId="6F5F39F4" w14:textId="77777777" w:rsidTr="00970360">
        <w:trPr>
          <w:trHeight w:val="235"/>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043B14AB" w14:textId="77777777" w:rsidR="00970360" w:rsidRPr="00970360" w:rsidRDefault="00970360" w:rsidP="00970360">
            <w:pPr>
              <w:jc w:val="center"/>
              <w:rPr>
                <w:i/>
                <w:iCs/>
                <w:sz w:val="18"/>
                <w:szCs w:val="18"/>
                <w:lang w:val="en-US" w:eastAsia="en-US"/>
              </w:rPr>
            </w:pPr>
            <w:r w:rsidRPr="00970360">
              <w:rPr>
                <w:i/>
                <w:iCs/>
                <w:sz w:val="18"/>
                <w:szCs w:val="18"/>
                <w:lang w:val="en-US" w:eastAsia="en-US"/>
              </w:rPr>
              <w:t xml:space="preserve">а) </w:t>
            </w:r>
          </w:p>
        </w:tc>
        <w:tc>
          <w:tcPr>
            <w:tcW w:w="5578" w:type="dxa"/>
            <w:tcBorders>
              <w:top w:val="nil"/>
              <w:left w:val="nil"/>
              <w:bottom w:val="single" w:sz="4" w:space="0" w:color="auto"/>
              <w:right w:val="single" w:sz="4" w:space="0" w:color="auto"/>
            </w:tcBorders>
            <w:shd w:val="clear" w:color="000000" w:fill="FFFFFF"/>
            <w:noWrap/>
            <w:vAlign w:val="center"/>
            <w:hideMark/>
          </w:tcPr>
          <w:p w14:paraId="6994A12F" w14:textId="77777777" w:rsidR="00970360" w:rsidRPr="00970360" w:rsidRDefault="00970360" w:rsidP="00970360">
            <w:pPr>
              <w:rPr>
                <w:i/>
                <w:iCs/>
                <w:sz w:val="18"/>
                <w:szCs w:val="18"/>
                <w:lang w:val="en-US" w:eastAsia="en-US"/>
              </w:rPr>
            </w:pPr>
            <w:r w:rsidRPr="00970360">
              <w:rPr>
                <w:i/>
                <w:iCs/>
                <w:sz w:val="18"/>
                <w:szCs w:val="18"/>
                <w:lang w:val="en-US" w:eastAsia="en-US"/>
              </w:rPr>
              <w:t>Трошкови отпремнина, награда и помоћи у складу са прописима о раду</w:t>
            </w:r>
          </w:p>
        </w:tc>
        <w:tc>
          <w:tcPr>
            <w:tcW w:w="1086" w:type="dxa"/>
            <w:tcBorders>
              <w:top w:val="nil"/>
              <w:left w:val="nil"/>
              <w:bottom w:val="single" w:sz="4" w:space="0" w:color="auto"/>
              <w:right w:val="single" w:sz="4" w:space="0" w:color="auto"/>
            </w:tcBorders>
            <w:shd w:val="clear" w:color="000000" w:fill="FFFFFF"/>
            <w:noWrap/>
            <w:vAlign w:val="center"/>
            <w:hideMark/>
          </w:tcPr>
          <w:p w14:paraId="05F889B4" w14:textId="77777777" w:rsidR="00970360" w:rsidRPr="00970360" w:rsidRDefault="00970360" w:rsidP="00970360">
            <w:pPr>
              <w:jc w:val="right"/>
              <w:rPr>
                <w:i/>
                <w:iCs/>
                <w:sz w:val="18"/>
                <w:szCs w:val="18"/>
                <w:lang w:val="en-US" w:eastAsia="en-US"/>
              </w:rPr>
            </w:pPr>
            <w:r w:rsidRPr="00970360">
              <w:rPr>
                <w:i/>
                <w:iCs/>
                <w:sz w:val="18"/>
                <w:szCs w:val="18"/>
                <w:lang w:val="en-US" w:eastAsia="en-US"/>
              </w:rPr>
              <w:t>917.403</w:t>
            </w:r>
          </w:p>
        </w:tc>
        <w:tc>
          <w:tcPr>
            <w:tcW w:w="1156" w:type="dxa"/>
            <w:tcBorders>
              <w:top w:val="nil"/>
              <w:left w:val="nil"/>
              <w:bottom w:val="single" w:sz="4" w:space="0" w:color="auto"/>
              <w:right w:val="single" w:sz="4" w:space="0" w:color="auto"/>
            </w:tcBorders>
            <w:shd w:val="clear" w:color="000000" w:fill="FFFFFF"/>
            <w:noWrap/>
            <w:vAlign w:val="center"/>
            <w:hideMark/>
          </w:tcPr>
          <w:p w14:paraId="2AC77B02" w14:textId="77777777" w:rsidR="00970360" w:rsidRPr="00970360" w:rsidRDefault="00970360" w:rsidP="00970360">
            <w:pPr>
              <w:jc w:val="right"/>
              <w:rPr>
                <w:i/>
                <w:iCs/>
                <w:sz w:val="18"/>
                <w:szCs w:val="18"/>
                <w:lang w:val="en-US" w:eastAsia="en-US"/>
              </w:rPr>
            </w:pPr>
            <w:r w:rsidRPr="00970360">
              <w:rPr>
                <w:i/>
                <w:iCs/>
                <w:sz w:val="18"/>
                <w:szCs w:val="18"/>
                <w:lang w:val="en-US" w:eastAsia="en-US"/>
              </w:rPr>
              <w:t>450.000</w:t>
            </w:r>
          </w:p>
        </w:tc>
        <w:tc>
          <w:tcPr>
            <w:tcW w:w="1119" w:type="dxa"/>
            <w:tcBorders>
              <w:top w:val="nil"/>
              <w:left w:val="nil"/>
              <w:bottom w:val="single" w:sz="4" w:space="0" w:color="auto"/>
              <w:right w:val="single" w:sz="4" w:space="0" w:color="auto"/>
            </w:tcBorders>
            <w:shd w:val="clear" w:color="000000" w:fill="FFFFFF"/>
            <w:noWrap/>
            <w:vAlign w:val="center"/>
            <w:hideMark/>
          </w:tcPr>
          <w:p w14:paraId="41C6D38B" w14:textId="77777777" w:rsidR="00970360" w:rsidRPr="00970360" w:rsidRDefault="00970360" w:rsidP="00970360">
            <w:pPr>
              <w:jc w:val="right"/>
              <w:rPr>
                <w:i/>
                <w:iCs/>
                <w:sz w:val="18"/>
                <w:szCs w:val="18"/>
                <w:lang w:val="en-US" w:eastAsia="en-US"/>
              </w:rPr>
            </w:pPr>
            <w:r w:rsidRPr="00970360">
              <w:rPr>
                <w:i/>
                <w:iCs/>
                <w:sz w:val="18"/>
                <w:szCs w:val="18"/>
                <w:lang w:val="en-US" w:eastAsia="en-US"/>
              </w:rPr>
              <w:t>662.694</w:t>
            </w:r>
          </w:p>
        </w:tc>
        <w:tc>
          <w:tcPr>
            <w:tcW w:w="856" w:type="dxa"/>
            <w:tcBorders>
              <w:top w:val="nil"/>
              <w:left w:val="nil"/>
              <w:bottom w:val="single" w:sz="4" w:space="0" w:color="auto"/>
              <w:right w:val="single" w:sz="4" w:space="0" w:color="auto"/>
            </w:tcBorders>
            <w:shd w:val="clear" w:color="000000" w:fill="FFFFFF"/>
            <w:noWrap/>
            <w:vAlign w:val="center"/>
            <w:hideMark/>
          </w:tcPr>
          <w:p w14:paraId="03AE50D8" w14:textId="77777777" w:rsidR="00970360" w:rsidRPr="00970360" w:rsidRDefault="00970360" w:rsidP="00970360">
            <w:pPr>
              <w:jc w:val="center"/>
              <w:rPr>
                <w:i/>
                <w:iCs/>
                <w:sz w:val="18"/>
                <w:szCs w:val="18"/>
                <w:lang w:val="en-US" w:eastAsia="en-US"/>
              </w:rPr>
            </w:pPr>
            <w:r w:rsidRPr="00970360">
              <w:rPr>
                <w:i/>
                <w:iCs/>
                <w:sz w:val="18"/>
                <w:szCs w:val="18"/>
                <w:lang w:val="en-US" w:eastAsia="en-US"/>
              </w:rPr>
              <w:t>72</w:t>
            </w:r>
          </w:p>
        </w:tc>
        <w:tc>
          <w:tcPr>
            <w:tcW w:w="867" w:type="dxa"/>
            <w:tcBorders>
              <w:top w:val="nil"/>
              <w:left w:val="nil"/>
              <w:bottom w:val="single" w:sz="4" w:space="0" w:color="auto"/>
              <w:right w:val="single" w:sz="8" w:space="0" w:color="auto"/>
            </w:tcBorders>
            <w:shd w:val="clear" w:color="000000" w:fill="FFFFFF"/>
            <w:noWrap/>
            <w:vAlign w:val="center"/>
            <w:hideMark/>
          </w:tcPr>
          <w:p w14:paraId="51601DAC" w14:textId="77777777" w:rsidR="00970360" w:rsidRPr="00970360" w:rsidRDefault="00970360" w:rsidP="00970360">
            <w:pPr>
              <w:jc w:val="center"/>
              <w:rPr>
                <w:i/>
                <w:iCs/>
                <w:sz w:val="18"/>
                <w:szCs w:val="18"/>
                <w:lang w:val="en-US" w:eastAsia="en-US"/>
              </w:rPr>
            </w:pPr>
            <w:r w:rsidRPr="00970360">
              <w:rPr>
                <w:i/>
                <w:iCs/>
                <w:sz w:val="18"/>
                <w:szCs w:val="18"/>
                <w:lang w:val="en-US" w:eastAsia="en-US"/>
              </w:rPr>
              <w:t>147</w:t>
            </w:r>
          </w:p>
        </w:tc>
      </w:tr>
      <w:tr w:rsidR="00970360" w:rsidRPr="00970360" w14:paraId="4F2C10BE" w14:textId="77777777" w:rsidTr="00970360">
        <w:trPr>
          <w:trHeight w:val="235"/>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333F4A1D" w14:textId="77777777" w:rsidR="00970360" w:rsidRPr="00970360" w:rsidRDefault="00970360" w:rsidP="00970360">
            <w:pPr>
              <w:jc w:val="center"/>
              <w:rPr>
                <w:i/>
                <w:iCs/>
                <w:sz w:val="18"/>
                <w:szCs w:val="18"/>
                <w:lang w:val="en-US" w:eastAsia="en-US"/>
              </w:rPr>
            </w:pPr>
            <w:r w:rsidRPr="00970360">
              <w:rPr>
                <w:i/>
                <w:iCs/>
                <w:sz w:val="18"/>
                <w:szCs w:val="18"/>
                <w:lang w:val="en-US" w:eastAsia="en-US"/>
              </w:rPr>
              <w:t xml:space="preserve">б) </w:t>
            </w:r>
          </w:p>
        </w:tc>
        <w:tc>
          <w:tcPr>
            <w:tcW w:w="5578" w:type="dxa"/>
            <w:tcBorders>
              <w:top w:val="nil"/>
              <w:left w:val="nil"/>
              <w:bottom w:val="single" w:sz="4" w:space="0" w:color="auto"/>
              <w:right w:val="single" w:sz="4" w:space="0" w:color="auto"/>
            </w:tcBorders>
            <w:shd w:val="clear" w:color="000000" w:fill="FFFFFF"/>
            <w:noWrap/>
            <w:vAlign w:val="center"/>
            <w:hideMark/>
          </w:tcPr>
          <w:p w14:paraId="1E0B19C5" w14:textId="77777777" w:rsidR="00970360" w:rsidRPr="00970360" w:rsidRDefault="00970360" w:rsidP="00970360">
            <w:pPr>
              <w:rPr>
                <w:i/>
                <w:iCs/>
                <w:sz w:val="18"/>
                <w:szCs w:val="18"/>
                <w:lang w:val="en-US" w:eastAsia="en-US"/>
              </w:rPr>
            </w:pPr>
            <w:r w:rsidRPr="00970360">
              <w:rPr>
                <w:i/>
                <w:iCs/>
                <w:sz w:val="18"/>
                <w:szCs w:val="18"/>
                <w:lang w:val="en-US" w:eastAsia="en-US"/>
              </w:rPr>
              <w:t>Трошкови запослених на службеном путу</w:t>
            </w:r>
          </w:p>
        </w:tc>
        <w:tc>
          <w:tcPr>
            <w:tcW w:w="1086" w:type="dxa"/>
            <w:tcBorders>
              <w:top w:val="nil"/>
              <w:left w:val="nil"/>
              <w:bottom w:val="single" w:sz="4" w:space="0" w:color="auto"/>
              <w:right w:val="single" w:sz="4" w:space="0" w:color="auto"/>
            </w:tcBorders>
            <w:shd w:val="clear" w:color="000000" w:fill="FFFFFF"/>
            <w:noWrap/>
            <w:vAlign w:val="center"/>
            <w:hideMark/>
          </w:tcPr>
          <w:p w14:paraId="2AE86F3D" w14:textId="77777777" w:rsidR="00970360" w:rsidRPr="00970360" w:rsidRDefault="00970360" w:rsidP="00970360">
            <w:pPr>
              <w:jc w:val="right"/>
              <w:rPr>
                <w:i/>
                <w:iCs/>
                <w:sz w:val="18"/>
                <w:szCs w:val="18"/>
                <w:lang w:val="en-US" w:eastAsia="en-US"/>
              </w:rPr>
            </w:pPr>
            <w:r w:rsidRPr="00970360">
              <w:rPr>
                <w:i/>
                <w:iCs/>
                <w:sz w:val="18"/>
                <w:szCs w:val="18"/>
                <w:lang w:val="en-US" w:eastAsia="en-US"/>
              </w:rPr>
              <w:t>139.699</w:t>
            </w:r>
          </w:p>
        </w:tc>
        <w:tc>
          <w:tcPr>
            <w:tcW w:w="1156" w:type="dxa"/>
            <w:tcBorders>
              <w:top w:val="nil"/>
              <w:left w:val="nil"/>
              <w:bottom w:val="single" w:sz="4" w:space="0" w:color="auto"/>
              <w:right w:val="single" w:sz="4" w:space="0" w:color="auto"/>
            </w:tcBorders>
            <w:shd w:val="clear" w:color="000000" w:fill="FFFFFF"/>
            <w:noWrap/>
            <w:vAlign w:val="center"/>
            <w:hideMark/>
          </w:tcPr>
          <w:p w14:paraId="32003461" w14:textId="77777777" w:rsidR="00970360" w:rsidRPr="00970360" w:rsidRDefault="00970360" w:rsidP="00970360">
            <w:pPr>
              <w:jc w:val="right"/>
              <w:rPr>
                <w:i/>
                <w:iCs/>
                <w:sz w:val="18"/>
                <w:szCs w:val="18"/>
                <w:lang w:val="en-US" w:eastAsia="en-US"/>
              </w:rPr>
            </w:pPr>
            <w:r w:rsidRPr="00970360">
              <w:rPr>
                <w:i/>
                <w:iCs/>
                <w:sz w:val="18"/>
                <w:szCs w:val="18"/>
                <w:lang w:val="en-US" w:eastAsia="en-US"/>
              </w:rPr>
              <w:t>286.000</w:t>
            </w:r>
          </w:p>
        </w:tc>
        <w:tc>
          <w:tcPr>
            <w:tcW w:w="1119" w:type="dxa"/>
            <w:tcBorders>
              <w:top w:val="nil"/>
              <w:left w:val="nil"/>
              <w:bottom w:val="single" w:sz="4" w:space="0" w:color="auto"/>
              <w:right w:val="single" w:sz="4" w:space="0" w:color="auto"/>
            </w:tcBorders>
            <w:shd w:val="clear" w:color="000000" w:fill="FFFFFF"/>
            <w:noWrap/>
            <w:vAlign w:val="center"/>
            <w:hideMark/>
          </w:tcPr>
          <w:p w14:paraId="4CE63013" w14:textId="77777777" w:rsidR="00970360" w:rsidRPr="00970360" w:rsidRDefault="00970360" w:rsidP="00970360">
            <w:pPr>
              <w:jc w:val="right"/>
              <w:rPr>
                <w:i/>
                <w:iCs/>
                <w:sz w:val="18"/>
                <w:szCs w:val="18"/>
                <w:lang w:val="en-US" w:eastAsia="en-US"/>
              </w:rPr>
            </w:pPr>
            <w:r w:rsidRPr="00970360">
              <w:rPr>
                <w:i/>
                <w:iCs/>
                <w:sz w:val="18"/>
                <w:szCs w:val="18"/>
                <w:lang w:val="en-US" w:eastAsia="en-US"/>
              </w:rPr>
              <w:t>244.570</w:t>
            </w:r>
          </w:p>
        </w:tc>
        <w:tc>
          <w:tcPr>
            <w:tcW w:w="856" w:type="dxa"/>
            <w:tcBorders>
              <w:top w:val="nil"/>
              <w:left w:val="nil"/>
              <w:bottom w:val="single" w:sz="4" w:space="0" w:color="auto"/>
              <w:right w:val="single" w:sz="4" w:space="0" w:color="auto"/>
            </w:tcBorders>
            <w:shd w:val="clear" w:color="000000" w:fill="FFFFFF"/>
            <w:noWrap/>
            <w:vAlign w:val="center"/>
            <w:hideMark/>
          </w:tcPr>
          <w:p w14:paraId="35CF23A4" w14:textId="77777777" w:rsidR="00970360" w:rsidRPr="00970360" w:rsidRDefault="00970360" w:rsidP="00970360">
            <w:pPr>
              <w:jc w:val="center"/>
              <w:rPr>
                <w:i/>
                <w:iCs/>
                <w:sz w:val="18"/>
                <w:szCs w:val="18"/>
                <w:lang w:val="en-US" w:eastAsia="en-US"/>
              </w:rPr>
            </w:pPr>
            <w:r w:rsidRPr="00970360">
              <w:rPr>
                <w:i/>
                <w:iCs/>
                <w:sz w:val="18"/>
                <w:szCs w:val="18"/>
                <w:lang w:val="en-US" w:eastAsia="en-US"/>
              </w:rPr>
              <w:t>175</w:t>
            </w:r>
          </w:p>
        </w:tc>
        <w:tc>
          <w:tcPr>
            <w:tcW w:w="867" w:type="dxa"/>
            <w:tcBorders>
              <w:top w:val="nil"/>
              <w:left w:val="nil"/>
              <w:bottom w:val="single" w:sz="4" w:space="0" w:color="auto"/>
              <w:right w:val="single" w:sz="8" w:space="0" w:color="auto"/>
            </w:tcBorders>
            <w:shd w:val="clear" w:color="000000" w:fill="FFFFFF"/>
            <w:noWrap/>
            <w:vAlign w:val="center"/>
            <w:hideMark/>
          </w:tcPr>
          <w:p w14:paraId="66972324" w14:textId="77777777" w:rsidR="00970360" w:rsidRPr="00970360" w:rsidRDefault="00970360" w:rsidP="00970360">
            <w:pPr>
              <w:jc w:val="center"/>
              <w:rPr>
                <w:i/>
                <w:iCs/>
                <w:sz w:val="18"/>
                <w:szCs w:val="18"/>
                <w:lang w:val="en-US" w:eastAsia="en-US"/>
              </w:rPr>
            </w:pPr>
            <w:r w:rsidRPr="00970360">
              <w:rPr>
                <w:i/>
                <w:iCs/>
                <w:sz w:val="18"/>
                <w:szCs w:val="18"/>
                <w:lang w:val="en-US" w:eastAsia="en-US"/>
              </w:rPr>
              <w:t>86</w:t>
            </w:r>
          </w:p>
        </w:tc>
      </w:tr>
      <w:tr w:rsidR="00970360" w:rsidRPr="00970360" w14:paraId="55CB1C4E" w14:textId="77777777" w:rsidTr="00970360">
        <w:trPr>
          <w:trHeight w:val="235"/>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688B1BBE" w14:textId="77777777" w:rsidR="00970360" w:rsidRPr="00970360" w:rsidRDefault="00970360" w:rsidP="00970360">
            <w:pPr>
              <w:jc w:val="center"/>
              <w:rPr>
                <w:sz w:val="18"/>
                <w:szCs w:val="18"/>
                <w:lang w:val="en-US" w:eastAsia="en-US"/>
              </w:rPr>
            </w:pPr>
            <w:r w:rsidRPr="00970360">
              <w:rPr>
                <w:sz w:val="18"/>
                <w:szCs w:val="18"/>
                <w:lang w:val="en-US" w:eastAsia="en-US"/>
              </w:rPr>
              <w:t>-</w:t>
            </w:r>
          </w:p>
        </w:tc>
        <w:tc>
          <w:tcPr>
            <w:tcW w:w="5578" w:type="dxa"/>
            <w:tcBorders>
              <w:top w:val="nil"/>
              <w:left w:val="nil"/>
              <w:bottom w:val="single" w:sz="4" w:space="0" w:color="auto"/>
              <w:right w:val="single" w:sz="4" w:space="0" w:color="auto"/>
            </w:tcBorders>
            <w:shd w:val="clear" w:color="000000" w:fill="FFFFFF"/>
            <w:noWrap/>
            <w:vAlign w:val="center"/>
            <w:hideMark/>
          </w:tcPr>
          <w:p w14:paraId="3BB4363E" w14:textId="77777777" w:rsidR="00970360" w:rsidRPr="00970360" w:rsidRDefault="00970360" w:rsidP="00970360">
            <w:pPr>
              <w:rPr>
                <w:sz w:val="18"/>
                <w:szCs w:val="18"/>
                <w:lang w:val="en-US" w:eastAsia="en-US"/>
              </w:rPr>
            </w:pPr>
            <w:r w:rsidRPr="00970360">
              <w:rPr>
                <w:sz w:val="18"/>
                <w:szCs w:val="18"/>
                <w:lang w:val="en-US" w:eastAsia="en-US"/>
              </w:rPr>
              <w:t>Дневнице у земљи</w:t>
            </w:r>
          </w:p>
        </w:tc>
        <w:tc>
          <w:tcPr>
            <w:tcW w:w="1086" w:type="dxa"/>
            <w:tcBorders>
              <w:top w:val="nil"/>
              <w:left w:val="nil"/>
              <w:bottom w:val="single" w:sz="4" w:space="0" w:color="auto"/>
              <w:right w:val="single" w:sz="4" w:space="0" w:color="auto"/>
            </w:tcBorders>
            <w:shd w:val="clear" w:color="000000" w:fill="FFFFFF"/>
            <w:noWrap/>
            <w:vAlign w:val="center"/>
            <w:hideMark/>
          </w:tcPr>
          <w:p w14:paraId="0B91C9C9" w14:textId="77777777" w:rsidR="00970360" w:rsidRPr="00970360" w:rsidRDefault="00970360" w:rsidP="00970360">
            <w:pPr>
              <w:jc w:val="right"/>
              <w:rPr>
                <w:sz w:val="18"/>
                <w:szCs w:val="18"/>
                <w:lang w:val="en-US" w:eastAsia="en-US"/>
              </w:rPr>
            </w:pPr>
            <w:r w:rsidRPr="00970360">
              <w:rPr>
                <w:sz w:val="18"/>
                <w:szCs w:val="18"/>
                <w:lang w:val="en-US" w:eastAsia="en-US"/>
              </w:rPr>
              <w:t>97.240</w:t>
            </w:r>
          </w:p>
        </w:tc>
        <w:tc>
          <w:tcPr>
            <w:tcW w:w="1156" w:type="dxa"/>
            <w:tcBorders>
              <w:top w:val="nil"/>
              <w:left w:val="nil"/>
              <w:bottom w:val="single" w:sz="4" w:space="0" w:color="auto"/>
              <w:right w:val="single" w:sz="4" w:space="0" w:color="auto"/>
            </w:tcBorders>
            <w:shd w:val="clear" w:color="000000" w:fill="FFFFFF"/>
            <w:noWrap/>
            <w:vAlign w:val="center"/>
            <w:hideMark/>
          </w:tcPr>
          <w:p w14:paraId="72F6CEA7" w14:textId="77777777" w:rsidR="00970360" w:rsidRPr="00970360" w:rsidRDefault="00970360" w:rsidP="00970360">
            <w:pPr>
              <w:jc w:val="right"/>
              <w:rPr>
                <w:sz w:val="18"/>
                <w:szCs w:val="18"/>
                <w:lang w:val="en-US" w:eastAsia="en-US"/>
              </w:rPr>
            </w:pPr>
            <w:r w:rsidRPr="00970360">
              <w:rPr>
                <w:sz w:val="18"/>
                <w:szCs w:val="18"/>
                <w:lang w:val="en-US" w:eastAsia="en-US"/>
              </w:rPr>
              <w:t xml:space="preserve">250.000   </w:t>
            </w:r>
          </w:p>
        </w:tc>
        <w:tc>
          <w:tcPr>
            <w:tcW w:w="1119" w:type="dxa"/>
            <w:tcBorders>
              <w:top w:val="nil"/>
              <w:left w:val="nil"/>
              <w:bottom w:val="single" w:sz="4" w:space="0" w:color="auto"/>
              <w:right w:val="single" w:sz="4" w:space="0" w:color="auto"/>
            </w:tcBorders>
            <w:shd w:val="clear" w:color="000000" w:fill="FFFFFF"/>
            <w:noWrap/>
            <w:vAlign w:val="center"/>
            <w:hideMark/>
          </w:tcPr>
          <w:p w14:paraId="0162C413" w14:textId="77777777" w:rsidR="00970360" w:rsidRPr="00970360" w:rsidRDefault="00970360" w:rsidP="00970360">
            <w:pPr>
              <w:jc w:val="right"/>
              <w:rPr>
                <w:sz w:val="18"/>
                <w:szCs w:val="18"/>
                <w:lang w:val="en-US" w:eastAsia="en-US"/>
              </w:rPr>
            </w:pPr>
            <w:r w:rsidRPr="00970360">
              <w:rPr>
                <w:sz w:val="18"/>
                <w:szCs w:val="18"/>
                <w:lang w:val="en-US" w:eastAsia="en-US"/>
              </w:rPr>
              <w:t>162.162</w:t>
            </w:r>
          </w:p>
        </w:tc>
        <w:tc>
          <w:tcPr>
            <w:tcW w:w="856" w:type="dxa"/>
            <w:tcBorders>
              <w:top w:val="nil"/>
              <w:left w:val="nil"/>
              <w:bottom w:val="single" w:sz="4" w:space="0" w:color="auto"/>
              <w:right w:val="single" w:sz="4" w:space="0" w:color="auto"/>
            </w:tcBorders>
            <w:shd w:val="clear" w:color="000000" w:fill="FFFFFF"/>
            <w:noWrap/>
            <w:vAlign w:val="center"/>
            <w:hideMark/>
          </w:tcPr>
          <w:p w14:paraId="4508B37E" w14:textId="77777777" w:rsidR="00970360" w:rsidRPr="00970360" w:rsidRDefault="00970360" w:rsidP="00970360">
            <w:pPr>
              <w:jc w:val="center"/>
              <w:rPr>
                <w:i/>
                <w:iCs/>
                <w:sz w:val="18"/>
                <w:szCs w:val="18"/>
                <w:lang w:val="en-US" w:eastAsia="en-US"/>
              </w:rPr>
            </w:pPr>
            <w:r w:rsidRPr="00970360">
              <w:rPr>
                <w:i/>
                <w:iCs/>
                <w:sz w:val="18"/>
                <w:szCs w:val="18"/>
                <w:lang w:val="en-US" w:eastAsia="en-US"/>
              </w:rPr>
              <w:t>167</w:t>
            </w:r>
          </w:p>
        </w:tc>
        <w:tc>
          <w:tcPr>
            <w:tcW w:w="867" w:type="dxa"/>
            <w:tcBorders>
              <w:top w:val="nil"/>
              <w:left w:val="nil"/>
              <w:bottom w:val="single" w:sz="4" w:space="0" w:color="auto"/>
              <w:right w:val="single" w:sz="8" w:space="0" w:color="auto"/>
            </w:tcBorders>
            <w:shd w:val="clear" w:color="000000" w:fill="FFFFFF"/>
            <w:noWrap/>
            <w:vAlign w:val="center"/>
            <w:hideMark/>
          </w:tcPr>
          <w:p w14:paraId="79DAB127" w14:textId="77777777" w:rsidR="00970360" w:rsidRPr="00970360" w:rsidRDefault="00970360" w:rsidP="00970360">
            <w:pPr>
              <w:jc w:val="center"/>
              <w:rPr>
                <w:i/>
                <w:iCs/>
                <w:sz w:val="18"/>
                <w:szCs w:val="18"/>
                <w:lang w:val="en-US" w:eastAsia="en-US"/>
              </w:rPr>
            </w:pPr>
            <w:r w:rsidRPr="00970360">
              <w:rPr>
                <w:i/>
                <w:iCs/>
                <w:sz w:val="18"/>
                <w:szCs w:val="18"/>
                <w:lang w:val="en-US" w:eastAsia="en-US"/>
              </w:rPr>
              <w:t>65</w:t>
            </w:r>
          </w:p>
        </w:tc>
      </w:tr>
      <w:tr w:rsidR="00970360" w:rsidRPr="00970360" w14:paraId="6C5FAF4A" w14:textId="77777777" w:rsidTr="00970360">
        <w:trPr>
          <w:trHeight w:val="191"/>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6C09AEFB" w14:textId="77777777" w:rsidR="00970360" w:rsidRPr="00970360" w:rsidRDefault="00970360" w:rsidP="00970360">
            <w:pPr>
              <w:jc w:val="center"/>
              <w:rPr>
                <w:sz w:val="18"/>
                <w:szCs w:val="18"/>
                <w:lang w:val="en-US" w:eastAsia="en-US"/>
              </w:rPr>
            </w:pPr>
            <w:r w:rsidRPr="00970360">
              <w:rPr>
                <w:sz w:val="18"/>
                <w:szCs w:val="18"/>
                <w:lang w:val="en-US" w:eastAsia="en-US"/>
              </w:rPr>
              <w:t>-</w:t>
            </w:r>
          </w:p>
        </w:tc>
        <w:tc>
          <w:tcPr>
            <w:tcW w:w="5578" w:type="dxa"/>
            <w:tcBorders>
              <w:top w:val="nil"/>
              <w:left w:val="nil"/>
              <w:bottom w:val="single" w:sz="4" w:space="0" w:color="auto"/>
              <w:right w:val="single" w:sz="4" w:space="0" w:color="auto"/>
            </w:tcBorders>
            <w:shd w:val="clear" w:color="000000" w:fill="FFFFFF"/>
            <w:noWrap/>
            <w:vAlign w:val="center"/>
            <w:hideMark/>
          </w:tcPr>
          <w:p w14:paraId="4A8ABA6F" w14:textId="77777777" w:rsidR="00970360" w:rsidRPr="00970360" w:rsidRDefault="00970360" w:rsidP="00970360">
            <w:pPr>
              <w:rPr>
                <w:sz w:val="18"/>
                <w:szCs w:val="18"/>
                <w:lang w:val="en-US" w:eastAsia="en-US"/>
              </w:rPr>
            </w:pPr>
            <w:r w:rsidRPr="00970360">
              <w:rPr>
                <w:sz w:val="18"/>
                <w:szCs w:val="18"/>
                <w:lang w:val="en-US" w:eastAsia="en-US"/>
              </w:rPr>
              <w:t>Дневнице у иностранству</w:t>
            </w:r>
          </w:p>
        </w:tc>
        <w:tc>
          <w:tcPr>
            <w:tcW w:w="1086" w:type="dxa"/>
            <w:tcBorders>
              <w:top w:val="nil"/>
              <w:left w:val="nil"/>
              <w:bottom w:val="single" w:sz="4" w:space="0" w:color="auto"/>
              <w:right w:val="single" w:sz="4" w:space="0" w:color="auto"/>
            </w:tcBorders>
            <w:shd w:val="clear" w:color="000000" w:fill="FFFFFF"/>
            <w:noWrap/>
            <w:vAlign w:val="center"/>
            <w:hideMark/>
          </w:tcPr>
          <w:p w14:paraId="471F19DA" w14:textId="77777777" w:rsidR="00970360" w:rsidRPr="00970360" w:rsidRDefault="00970360" w:rsidP="00970360">
            <w:pPr>
              <w:jc w:val="right"/>
              <w:rPr>
                <w:sz w:val="18"/>
                <w:szCs w:val="18"/>
                <w:lang w:val="en-US" w:eastAsia="en-US"/>
              </w:rPr>
            </w:pPr>
            <w:r w:rsidRPr="00970360">
              <w:rPr>
                <w:sz w:val="18"/>
                <w:szCs w:val="18"/>
                <w:lang w:val="en-US" w:eastAsia="en-US"/>
              </w:rPr>
              <w:t>11.104</w:t>
            </w:r>
          </w:p>
        </w:tc>
        <w:tc>
          <w:tcPr>
            <w:tcW w:w="1156" w:type="dxa"/>
            <w:tcBorders>
              <w:top w:val="nil"/>
              <w:left w:val="nil"/>
              <w:bottom w:val="single" w:sz="4" w:space="0" w:color="auto"/>
              <w:right w:val="single" w:sz="4" w:space="0" w:color="auto"/>
            </w:tcBorders>
            <w:shd w:val="clear" w:color="000000" w:fill="FFFFFF"/>
            <w:noWrap/>
            <w:vAlign w:val="center"/>
            <w:hideMark/>
          </w:tcPr>
          <w:p w14:paraId="0F2F9EC2" w14:textId="77777777" w:rsidR="00970360" w:rsidRPr="00970360" w:rsidRDefault="00970360" w:rsidP="00970360">
            <w:pPr>
              <w:jc w:val="right"/>
              <w:rPr>
                <w:sz w:val="18"/>
                <w:szCs w:val="18"/>
                <w:lang w:val="en-US" w:eastAsia="en-US"/>
              </w:rPr>
            </w:pPr>
            <w:r w:rsidRPr="00970360">
              <w:rPr>
                <w:sz w:val="18"/>
                <w:szCs w:val="18"/>
                <w:lang w:val="en-US" w:eastAsia="en-US"/>
              </w:rPr>
              <w:t xml:space="preserve">8.000   </w:t>
            </w:r>
          </w:p>
        </w:tc>
        <w:tc>
          <w:tcPr>
            <w:tcW w:w="1119" w:type="dxa"/>
            <w:tcBorders>
              <w:top w:val="nil"/>
              <w:left w:val="nil"/>
              <w:bottom w:val="single" w:sz="4" w:space="0" w:color="auto"/>
              <w:right w:val="single" w:sz="4" w:space="0" w:color="auto"/>
            </w:tcBorders>
            <w:shd w:val="clear" w:color="000000" w:fill="FFFFFF"/>
            <w:noWrap/>
            <w:vAlign w:val="center"/>
            <w:hideMark/>
          </w:tcPr>
          <w:p w14:paraId="30EA34CC" w14:textId="77777777" w:rsidR="00970360" w:rsidRPr="00970360" w:rsidRDefault="00970360" w:rsidP="00970360">
            <w:pPr>
              <w:jc w:val="right"/>
              <w:rPr>
                <w:sz w:val="18"/>
                <w:szCs w:val="18"/>
                <w:lang w:val="en-US" w:eastAsia="en-US"/>
              </w:rPr>
            </w:pPr>
            <w:r w:rsidRPr="00970360">
              <w:rPr>
                <w:sz w:val="18"/>
                <w:szCs w:val="18"/>
                <w:lang w:val="en-US" w:eastAsia="en-US"/>
              </w:rPr>
              <w:t>23.098</w:t>
            </w:r>
          </w:p>
        </w:tc>
        <w:tc>
          <w:tcPr>
            <w:tcW w:w="856" w:type="dxa"/>
            <w:tcBorders>
              <w:top w:val="nil"/>
              <w:left w:val="nil"/>
              <w:bottom w:val="single" w:sz="4" w:space="0" w:color="auto"/>
              <w:right w:val="single" w:sz="4" w:space="0" w:color="auto"/>
            </w:tcBorders>
            <w:shd w:val="clear" w:color="000000" w:fill="FFFFFF"/>
            <w:noWrap/>
            <w:vAlign w:val="center"/>
            <w:hideMark/>
          </w:tcPr>
          <w:p w14:paraId="23F8320E" w14:textId="77777777" w:rsidR="00970360" w:rsidRPr="00970360" w:rsidRDefault="00970360" w:rsidP="00970360">
            <w:pPr>
              <w:jc w:val="center"/>
              <w:rPr>
                <w:i/>
                <w:iCs/>
                <w:sz w:val="18"/>
                <w:szCs w:val="18"/>
                <w:lang w:val="en-US" w:eastAsia="en-US"/>
              </w:rPr>
            </w:pPr>
            <w:r w:rsidRPr="00970360">
              <w:rPr>
                <w:i/>
                <w:iCs/>
                <w:sz w:val="18"/>
                <w:szCs w:val="18"/>
                <w:lang w:val="en-US" w:eastAsia="en-US"/>
              </w:rPr>
              <w:t>208</w:t>
            </w:r>
          </w:p>
        </w:tc>
        <w:tc>
          <w:tcPr>
            <w:tcW w:w="867" w:type="dxa"/>
            <w:tcBorders>
              <w:top w:val="nil"/>
              <w:left w:val="nil"/>
              <w:bottom w:val="single" w:sz="4" w:space="0" w:color="auto"/>
              <w:right w:val="single" w:sz="8" w:space="0" w:color="auto"/>
            </w:tcBorders>
            <w:shd w:val="clear" w:color="000000" w:fill="FFFFFF"/>
            <w:noWrap/>
            <w:vAlign w:val="center"/>
            <w:hideMark/>
          </w:tcPr>
          <w:p w14:paraId="03A5028E" w14:textId="77777777" w:rsidR="00970360" w:rsidRPr="00970360" w:rsidRDefault="00970360" w:rsidP="00970360">
            <w:pPr>
              <w:jc w:val="center"/>
              <w:rPr>
                <w:i/>
                <w:iCs/>
                <w:sz w:val="18"/>
                <w:szCs w:val="18"/>
                <w:lang w:val="en-US" w:eastAsia="en-US"/>
              </w:rPr>
            </w:pPr>
            <w:r w:rsidRPr="00970360">
              <w:rPr>
                <w:i/>
                <w:iCs/>
                <w:sz w:val="18"/>
                <w:szCs w:val="18"/>
                <w:lang w:val="en-US" w:eastAsia="en-US"/>
              </w:rPr>
              <w:t>289</w:t>
            </w:r>
          </w:p>
        </w:tc>
      </w:tr>
      <w:tr w:rsidR="00970360" w:rsidRPr="00970360" w14:paraId="60B4C535" w14:textId="77777777" w:rsidTr="00970360">
        <w:trPr>
          <w:trHeight w:val="235"/>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2DD4A272" w14:textId="77777777" w:rsidR="00970360" w:rsidRPr="00970360" w:rsidRDefault="00970360" w:rsidP="00970360">
            <w:pPr>
              <w:jc w:val="center"/>
              <w:rPr>
                <w:sz w:val="18"/>
                <w:szCs w:val="18"/>
                <w:lang w:val="en-US" w:eastAsia="en-US"/>
              </w:rPr>
            </w:pPr>
            <w:r w:rsidRPr="00970360">
              <w:rPr>
                <w:sz w:val="18"/>
                <w:szCs w:val="18"/>
                <w:lang w:val="en-US" w:eastAsia="en-US"/>
              </w:rPr>
              <w:t>-</w:t>
            </w:r>
          </w:p>
        </w:tc>
        <w:tc>
          <w:tcPr>
            <w:tcW w:w="5578" w:type="dxa"/>
            <w:tcBorders>
              <w:top w:val="nil"/>
              <w:left w:val="nil"/>
              <w:bottom w:val="single" w:sz="4" w:space="0" w:color="auto"/>
              <w:right w:val="single" w:sz="4" w:space="0" w:color="auto"/>
            </w:tcBorders>
            <w:shd w:val="clear" w:color="000000" w:fill="FFFFFF"/>
            <w:noWrap/>
            <w:vAlign w:val="center"/>
            <w:hideMark/>
          </w:tcPr>
          <w:p w14:paraId="5168ACEE" w14:textId="77777777" w:rsidR="00970360" w:rsidRPr="00970360" w:rsidRDefault="00970360" w:rsidP="00970360">
            <w:pPr>
              <w:rPr>
                <w:sz w:val="18"/>
                <w:szCs w:val="18"/>
                <w:lang w:val="en-US" w:eastAsia="en-US"/>
              </w:rPr>
            </w:pPr>
            <w:r w:rsidRPr="00970360">
              <w:rPr>
                <w:sz w:val="18"/>
                <w:szCs w:val="18"/>
                <w:lang w:val="en-US" w:eastAsia="en-US"/>
              </w:rPr>
              <w:t>Трошкови смјештаја, исхране и превоза на службеном путу</w:t>
            </w:r>
          </w:p>
        </w:tc>
        <w:tc>
          <w:tcPr>
            <w:tcW w:w="1086" w:type="dxa"/>
            <w:tcBorders>
              <w:top w:val="nil"/>
              <w:left w:val="nil"/>
              <w:bottom w:val="single" w:sz="4" w:space="0" w:color="auto"/>
              <w:right w:val="single" w:sz="4" w:space="0" w:color="auto"/>
            </w:tcBorders>
            <w:shd w:val="clear" w:color="000000" w:fill="FFFFFF"/>
            <w:noWrap/>
            <w:vAlign w:val="center"/>
            <w:hideMark/>
          </w:tcPr>
          <w:p w14:paraId="37BF052C" w14:textId="77777777" w:rsidR="00970360" w:rsidRPr="00970360" w:rsidRDefault="00970360" w:rsidP="00970360">
            <w:pPr>
              <w:jc w:val="right"/>
              <w:rPr>
                <w:sz w:val="18"/>
                <w:szCs w:val="18"/>
                <w:lang w:val="en-US" w:eastAsia="en-US"/>
              </w:rPr>
            </w:pPr>
            <w:r w:rsidRPr="00970360">
              <w:rPr>
                <w:sz w:val="18"/>
                <w:szCs w:val="18"/>
                <w:lang w:val="en-US" w:eastAsia="en-US"/>
              </w:rPr>
              <w:t>28.386</w:t>
            </w:r>
          </w:p>
        </w:tc>
        <w:tc>
          <w:tcPr>
            <w:tcW w:w="1156" w:type="dxa"/>
            <w:tcBorders>
              <w:top w:val="nil"/>
              <w:left w:val="nil"/>
              <w:bottom w:val="single" w:sz="4" w:space="0" w:color="auto"/>
              <w:right w:val="single" w:sz="4" w:space="0" w:color="auto"/>
            </w:tcBorders>
            <w:shd w:val="clear" w:color="000000" w:fill="FFFFFF"/>
            <w:noWrap/>
            <w:vAlign w:val="center"/>
            <w:hideMark/>
          </w:tcPr>
          <w:p w14:paraId="3636333D" w14:textId="77777777" w:rsidR="00970360" w:rsidRPr="00970360" w:rsidRDefault="00970360" w:rsidP="00970360">
            <w:pPr>
              <w:jc w:val="right"/>
              <w:rPr>
                <w:sz w:val="18"/>
                <w:szCs w:val="18"/>
                <w:lang w:val="en-US" w:eastAsia="en-US"/>
              </w:rPr>
            </w:pPr>
            <w:r w:rsidRPr="00970360">
              <w:rPr>
                <w:sz w:val="18"/>
                <w:szCs w:val="18"/>
                <w:lang w:val="en-US" w:eastAsia="en-US"/>
              </w:rPr>
              <w:t xml:space="preserve">25.000   </w:t>
            </w:r>
          </w:p>
        </w:tc>
        <w:tc>
          <w:tcPr>
            <w:tcW w:w="1119" w:type="dxa"/>
            <w:tcBorders>
              <w:top w:val="nil"/>
              <w:left w:val="nil"/>
              <w:bottom w:val="single" w:sz="4" w:space="0" w:color="auto"/>
              <w:right w:val="single" w:sz="4" w:space="0" w:color="auto"/>
            </w:tcBorders>
            <w:shd w:val="clear" w:color="000000" w:fill="FFFFFF"/>
            <w:noWrap/>
            <w:vAlign w:val="center"/>
            <w:hideMark/>
          </w:tcPr>
          <w:p w14:paraId="58588539" w14:textId="77777777" w:rsidR="00970360" w:rsidRPr="00970360" w:rsidRDefault="00970360" w:rsidP="00970360">
            <w:pPr>
              <w:jc w:val="right"/>
              <w:rPr>
                <w:sz w:val="18"/>
                <w:szCs w:val="18"/>
                <w:lang w:val="en-US" w:eastAsia="en-US"/>
              </w:rPr>
            </w:pPr>
            <w:r w:rsidRPr="00970360">
              <w:rPr>
                <w:sz w:val="18"/>
                <w:szCs w:val="18"/>
                <w:lang w:val="en-US" w:eastAsia="en-US"/>
              </w:rPr>
              <w:t>56.754</w:t>
            </w:r>
          </w:p>
        </w:tc>
        <w:tc>
          <w:tcPr>
            <w:tcW w:w="856" w:type="dxa"/>
            <w:tcBorders>
              <w:top w:val="nil"/>
              <w:left w:val="nil"/>
              <w:bottom w:val="single" w:sz="4" w:space="0" w:color="auto"/>
              <w:right w:val="single" w:sz="4" w:space="0" w:color="auto"/>
            </w:tcBorders>
            <w:shd w:val="clear" w:color="000000" w:fill="FFFFFF"/>
            <w:noWrap/>
            <w:vAlign w:val="center"/>
            <w:hideMark/>
          </w:tcPr>
          <w:p w14:paraId="56FBC248" w14:textId="77777777" w:rsidR="00970360" w:rsidRPr="00970360" w:rsidRDefault="00970360" w:rsidP="00970360">
            <w:pPr>
              <w:jc w:val="center"/>
              <w:rPr>
                <w:i/>
                <w:iCs/>
                <w:sz w:val="18"/>
                <w:szCs w:val="18"/>
                <w:lang w:val="en-US" w:eastAsia="en-US"/>
              </w:rPr>
            </w:pPr>
            <w:r w:rsidRPr="00970360">
              <w:rPr>
                <w:i/>
                <w:iCs/>
                <w:sz w:val="18"/>
                <w:szCs w:val="18"/>
                <w:lang w:val="en-US" w:eastAsia="en-US"/>
              </w:rPr>
              <w:t>200</w:t>
            </w:r>
          </w:p>
        </w:tc>
        <w:tc>
          <w:tcPr>
            <w:tcW w:w="867" w:type="dxa"/>
            <w:tcBorders>
              <w:top w:val="nil"/>
              <w:left w:val="nil"/>
              <w:bottom w:val="single" w:sz="4" w:space="0" w:color="auto"/>
              <w:right w:val="single" w:sz="8" w:space="0" w:color="auto"/>
            </w:tcBorders>
            <w:shd w:val="clear" w:color="000000" w:fill="FFFFFF"/>
            <w:noWrap/>
            <w:vAlign w:val="center"/>
            <w:hideMark/>
          </w:tcPr>
          <w:p w14:paraId="1359378D" w14:textId="77777777" w:rsidR="00970360" w:rsidRPr="00970360" w:rsidRDefault="00970360" w:rsidP="00970360">
            <w:pPr>
              <w:jc w:val="center"/>
              <w:rPr>
                <w:i/>
                <w:iCs/>
                <w:sz w:val="18"/>
                <w:szCs w:val="18"/>
                <w:lang w:val="en-US" w:eastAsia="en-US"/>
              </w:rPr>
            </w:pPr>
            <w:r w:rsidRPr="00970360">
              <w:rPr>
                <w:i/>
                <w:iCs/>
                <w:sz w:val="18"/>
                <w:szCs w:val="18"/>
                <w:lang w:val="en-US" w:eastAsia="en-US"/>
              </w:rPr>
              <w:t>227</w:t>
            </w:r>
          </w:p>
        </w:tc>
      </w:tr>
      <w:tr w:rsidR="00970360" w:rsidRPr="00970360" w14:paraId="5E6DC04D" w14:textId="77777777" w:rsidTr="00970360">
        <w:trPr>
          <w:trHeight w:val="235"/>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11FE69CF" w14:textId="77777777" w:rsidR="00970360" w:rsidRPr="00970360" w:rsidRDefault="00970360" w:rsidP="00970360">
            <w:pPr>
              <w:jc w:val="center"/>
              <w:rPr>
                <w:sz w:val="18"/>
                <w:szCs w:val="18"/>
                <w:lang w:val="en-US" w:eastAsia="en-US"/>
              </w:rPr>
            </w:pPr>
            <w:r w:rsidRPr="00970360">
              <w:rPr>
                <w:sz w:val="18"/>
                <w:szCs w:val="18"/>
                <w:lang w:val="en-US" w:eastAsia="en-US"/>
              </w:rPr>
              <w:t>-</w:t>
            </w:r>
          </w:p>
        </w:tc>
        <w:tc>
          <w:tcPr>
            <w:tcW w:w="5578" w:type="dxa"/>
            <w:tcBorders>
              <w:top w:val="nil"/>
              <w:left w:val="nil"/>
              <w:bottom w:val="single" w:sz="4" w:space="0" w:color="auto"/>
              <w:right w:val="single" w:sz="4" w:space="0" w:color="auto"/>
            </w:tcBorders>
            <w:shd w:val="clear" w:color="000000" w:fill="FFFFFF"/>
            <w:vAlign w:val="center"/>
            <w:hideMark/>
          </w:tcPr>
          <w:p w14:paraId="682DDEB9" w14:textId="77777777" w:rsidR="00970360" w:rsidRPr="00970360" w:rsidRDefault="00970360" w:rsidP="00970360">
            <w:pPr>
              <w:rPr>
                <w:sz w:val="18"/>
                <w:szCs w:val="18"/>
                <w:lang w:val="en-US" w:eastAsia="en-US"/>
              </w:rPr>
            </w:pPr>
            <w:r w:rsidRPr="00970360">
              <w:rPr>
                <w:sz w:val="18"/>
                <w:szCs w:val="18"/>
                <w:lang w:val="en-US" w:eastAsia="en-US"/>
              </w:rPr>
              <w:t>Накнада трошкова за кориштење сопственог аута у службене сврхе</w:t>
            </w:r>
          </w:p>
        </w:tc>
        <w:tc>
          <w:tcPr>
            <w:tcW w:w="1086" w:type="dxa"/>
            <w:tcBorders>
              <w:top w:val="nil"/>
              <w:left w:val="nil"/>
              <w:bottom w:val="single" w:sz="4" w:space="0" w:color="auto"/>
              <w:right w:val="single" w:sz="4" w:space="0" w:color="auto"/>
            </w:tcBorders>
            <w:shd w:val="clear" w:color="000000" w:fill="FFFFFF"/>
            <w:noWrap/>
            <w:vAlign w:val="center"/>
            <w:hideMark/>
          </w:tcPr>
          <w:p w14:paraId="42C645B6" w14:textId="77777777" w:rsidR="00970360" w:rsidRPr="00970360" w:rsidRDefault="00970360" w:rsidP="00970360">
            <w:pPr>
              <w:jc w:val="right"/>
              <w:rPr>
                <w:sz w:val="18"/>
                <w:szCs w:val="18"/>
                <w:lang w:val="en-US" w:eastAsia="en-US"/>
              </w:rPr>
            </w:pPr>
            <w:r w:rsidRPr="00970360">
              <w:rPr>
                <w:sz w:val="18"/>
                <w:szCs w:val="18"/>
                <w:lang w:val="en-US" w:eastAsia="en-US"/>
              </w:rPr>
              <w:t>2.969</w:t>
            </w:r>
          </w:p>
        </w:tc>
        <w:tc>
          <w:tcPr>
            <w:tcW w:w="1156" w:type="dxa"/>
            <w:tcBorders>
              <w:top w:val="nil"/>
              <w:left w:val="nil"/>
              <w:bottom w:val="single" w:sz="4" w:space="0" w:color="auto"/>
              <w:right w:val="single" w:sz="4" w:space="0" w:color="auto"/>
            </w:tcBorders>
            <w:shd w:val="clear" w:color="000000" w:fill="FFFFFF"/>
            <w:noWrap/>
            <w:vAlign w:val="center"/>
            <w:hideMark/>
          </w:tcPr>
          <w:p w14:paraId="4B6D1D2D" w14:textId="77777777" w:rsidR="00970360" w:rsidRPr="00970360" w:rsidRDefault="00970360" w:rsidP="00970360">
            <w:pPr>
              <w:jc w:val="right"/>
              <w:rPr>
                <w:sz w:val="18"/>
                <w:szCs w:val="18"/>
                <w:lang w:val="en-US" w:eastAsia="en-US"/>
              </w:rPr>
            </w:pPr>
            <w:r w:rsidRPr="00970360">
              <w:rPr>
                <w:sz w:val="18"/>
                <w:szCs w:val="18"/>
                <w:lang w:val="en-US" w:eastAsia="en-US"/>
              </w:rPr>
              <w:t xml:space="preserve">3.000   </w:t>
            </w:r>
          </w:p>
        </w:tc>
        <w:tc>
          <w:tcPr>
            <w:tcW w:w="1119" w:type="dxa"/>
            <w:tcBorders>
              <w:top w:val="nil"/>
              <w:left w:val="nil"/>
              <w:bottom w:val="single" w:sz="4" w:space="0" w:color="auto"/>
              <w:right w:val="single" w:sz="4" w:space="0" w:color="auto"/>
            </w:tcBorders>
            <w:shd w:val="clear" w:color="000000" w:fill="FFFFFF"/>
            <w:noWrap/>
            <w:vAlign w:val="center"/>
            <w:hideMark/>
          </w:tcPr>
          <w:p w14:paraId="34051AD2" w14:textId="77777777" w:rsidR="00970360" w:rsidRPr="00970360" w:rsidRDefault="00970360" w:rsidP="00970360">
            <w:pPr>
              <w:jc w:val="right"/>
              <w:rPr>
                <w:sz w:val="18"/>
                <w:szCs w:val="18"/>
                <w:lang w:val="en-US" w:eastAsia="en-US"/>
              </w:rPr>
            </w:pPr>
            <w:r w:rsidRPr="00970360">
              <w:rPr>
                <w:sz w:val="18"/>
                <w:szCs w:val="18"/>
                <w:lang w:val="en-US" w:eastAsia="en-US"/>
              </w:rPr>
              <w:t>2.556</w:t>
            </w:r>
          </w:p>
        </w:tc>
        <w:tc>
          <w:tcPr>
            <w:tcW w:w="856" w:type="dxa"/>
            <w:tcBorders>
              <w:top w:val="nil"/>
              <w:left w:val="nil"/>
              <w:bottom w:val="single" w:sz="4" w:space="0" w:color="auto"/>
              <w:right w:val="single" w:sz="4" w:space="0" w:color="auto"/>
            </w:tcBorders>
            <w:shd w:val="clear" w:color="000000" w:fill="FFFFFF"/>
            <w:noWrap/>
            <w:vAlign w:val="center"/>
            <w:hideMark/>
          </w:tcPr>
          <w:p w14:paraId="42E2AB1A" w14:textId="77777777" w:rsidR="00970360" w:rsidRPr="00970360" w:rsidRDefault="00970360" w:rsidP="00970360">
            <w:pPr>
              <w:jc w:val="center"/>
              <w:rPr>
                <w:i/>
                <w:iCs/>
                <w:sz w:val="18"/>
                <w:szCs w:val="18"/>
                <w:lang w:val="en-US" w:eastAsia="en-US"/>
              </w:rPr>
            </w:pPr>
            <w:r w:rsidRPr="00970360">
              <w:rPr>
                <w:i/>
                <w:iCs/>
                <w:sz w:val="18"/>
                <w:szCs w:val="18"/>
                <w:lang w:val="en-US" w:eastAsia="en-US"/>
              </w:rPr>
              <w:t>86</w:t>
            </w:r>
          </w:p>
        </w:tc>
        <w:tc>
          <w:tcPr>
            <w:tcW w:w="867" w:type="dxa"/>
            <w:tcBorders>
              <w:top w:val="nil"/>
              <w:left w:val="nil"/>
              <w:bottom w:val="single" w:sz="4" w:space="0" w:color="auto"/>
              <w:right w:val="single" w:sz="8" w:space="0" w:color="auto"/>
            </w:tcBorders>
            <w:shd w:val="clear" w:color="000000" w:fill="FFFFFF"/>
            <w:noWrap/>
            <w:vAlign w:val="center"/>
            <w:hideMark/>
          </w:tcPr>
          <w:p w14:paraId="0CCAE2DC" w14:textId="77777777" w:rsidR="00970360" w:rsidRPr="00970360" w:rsidRDefault="00970360" w:rsidP="00970360">
            <w:pPr>
              <w:jc w:val="center"/>
              <w:rPr>
                <w:i/>
                <w:iCs/>
                <w:sz w:val="18"/>
                <w:szCs w:val="18"/>
                <w:lang w:val="en-US" w:eastAsia="en-US"/>
              </w:rPr>
            </w:pPr>
            <w:r w:rsidRPr="00970360">
              <w:rPr>
                <w:i/>
                <w:iCs/>
                <w:sz w:val="18"/>
                <w:szCs w:val="18"/>
                <w:lang w:val="en-US" w:eastAsia="en-US"/>
              </w:rPr>
              <w:t>85</w:t>
            </w:r>
          </w:p>
        </w:tc>
      </w:tr>
      <w:tr w:rsidR="00970360" w:rsidRPr="00970360" w14:paraId="716AEF51" w14:textId="77777777" w:rsidTr="00970360">
        <w:trPr>
          <w:trHeight w:val="235"/>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33773486" w14:textId="77777777" w:rsidR="00970360" w:rsidRPr="00970360" w:rsidRDefault="00970360" w:rsidP="00970360">
            <w:pPr>
              <w:jc w:val="center"/>
              <w:rPr>
                <w:i/>
                <w:iCs/>
                <w:sz w:val="18"/>
                <w:szCs w:val="18"/>
                <w:lang w:val="en-US" w:eastAsia="en-US"/>
              </w:rPr>
            </w:pPr>
            <w:r w:rsidRPr="00970360">
              <w:rPr>
                <w:i/>
                <w:iCs/>
                <w:sz w:val="18"/>
                <w:szCs w:val="18"/>
                <w:lang w:val="en-US" w:eastAsia="en-US"/>
              </w:rPr>
              <w:t>в)</w:t>
            </w:r>
          </w:p>
        </w:tc>
        <w:tc>
          <w:tcPr>
            <w:tcW w:w="5578" w:type="dxa"/>
            <w:tcBorders>
              <w:top w:val="nil"/>
              <w:left w:val="nil"/>
              <w:bottom w:val="single" w:sz="4" w:space="0" w:color="auto"/>
              <w:right w:val="single" w:sz="4" w:space="0" w:color="auto"/>
            </w:tcBorders>
            <w:shd w:val="clear" w:color="000000" w:fill="FFFFFF"/>
            <w:noWrap/>
            <w:vAlign w:val="center"/>
            <w:hideMark/>
          </w:tcPr>
          <w:p w14:paraId="7F26B764" w14:textId="77777777" w:rsidR="00970360" w:rsidRPr="00970360" w:rsidRDefault="00970360" w:rsidP="00970360">
            <w:pPr>
              <w:rPr>
                <w:i/>
                <w:iCs/>
                <w:sz w:val="18"/>
                <w:szCs w:val="18"/>
                <w:lang w:val="en-US" w:eastAsia="en-US"/>
              </w:rPr>
            </w:pPr>
            <w:r w:rsidRPr="00970360">
              <w:rPr>
                <w:i/>
                <w:iCs/>
                <w:sz w:val="18"/>
                <w:szCs w:val="18"/>
                <w:lang w:val="en-US" w:eastAsia="en-US"/>
              </w:rPr>
              <w:t>Накнада трошкова превоза на радно мјесто и са радног мјеста</w:t>
            </w:r>
          </w:p>
        </w:tc>
        <w:tc>
          <w:tcPr>
            <w:tcW w:w="1086" w:type="dxa"/>
            <w:tcBorders>
              <w:top w:val="nil"/>
              <w:left w:val="nil"/>
              <w:bottom w:val="single" w:sz="4" w:space="0" w:color="auto"/>
              <w:right w:val="single" w:sz="4" w:space="0" w:color="auto"/>
            </w:tcBorders>
            <w:shd w:val="clear" w:color="000000" w:fill="FFFFFF"/>
            <w:noWrap/>
            <w:vAlign w:val="center"/>
            <w:hideMark/>
          </w:tcPr>
          <w:p w14:paraId="0B5678CF" w14:textId="77777777" w:rsidR="00970360" w:rsidRPr="00970360" w:rsidRDefault="00970360" w:rsidP="00970360">
            <w:pPr>
              <w:jc w:val="right"/>
              <w:rPr>
                <w:i/>
                <w:iCs/>
                <w:sz w:val="18"/>
                <w:szCs w:val="18"/>
                <w:lang w:val="en-US" w:eastAsia="en-US"/>
              </w:rPr>
            </w:pPr>
            <w:r w:rsidRPr="00970360">
              <w:rPr>
                <w:i/>
                <w:iCs/>
                <w:sz w:val="18"/>
                <w:szCs w:val="18"/>
                <w:lang w:val="en-US" w:eastAsia="en-US"/>
              </w:rPr>
              <w:t>1.121.732</w:t>
            </w:r>
          </w:p>
        </w:tc>
        <w:tc>
          <w:tcPr>
            <w:tcW w:w="1156" w:type="dxa"/>
            <w:tcBorders>
              <w:top w:val="nil"/>
              <w:left w:val="nil"/>
              <w:bottom w:val="single" w:sz="4" w:space="0" w:color="auto"/>
              <w:right w:val="single" w:sz="4" w:space="0" w:color="auto"/>
            </w:tcBorders>
            <w:shd w:val="clear" w:color="000000" w:fill="FFFFFF"/>
            <w:noWrap/>
            <w:vAlign w:val="center"/>
            <w:hideMark/>
          </w:tcPr>
          <w:p w14:paraId="0F654BE2" w14:textId="77777777" w:rsidR="00970360" w:rsidRPr="00970360" w:rsidRDefault="00970360" w:rsidP="00970360">
            <w:pPr>
              <w:jc w:val="right"/>
              <w:rPr>
                <w:i/>
                <w:iCs/>
                <w:sz w:val="18"/>
                <w:szCs w:val="18"/>
                <w:lang w:val="en-US" w:eastAsia="en-US"/>
              </w:rPr>
            </w:pPr>
            <w:r w:rsidRPr="00970360">
              <w:rPr>
                <w:i/>
                <w:iCs/>
                <w:sz w:val="18"/>
                <w:szCs w:val="18"/>
                <w:lang w:val="en-US" w:eastAsia="en-US"/>
              </w:rPr>
              <w:t>1.110.474</w:t>
            </w:r>
          </w:p>
        </w:tc>
        <w:tc>
          <w:tcPr>
            <w:tcW w:w="1119" w:type="dxa"/>
            <w:tcBorders>
              <w:top w:val="nil"/>
              <w:left w:val="nil"/>
              <w:bottom w:val="single" w:sz="4" w:space="0" w:color="auto"/>
              <w:right w:val="single" w:sz="4" w:space="0" w:color="auto"/>
            </w:tcBorders>
            <w:shd w:val="clear" w:color="000000" w:fill="FFFFFF"/>
            <w:noWrap/>
            <w:vAlign w:val="center"/>
            <w:hideMark/>
          </w:tcPr>
          <w:p w14:paraId="3C1CD6CC" w14:textId="77777777" w:rsidR="00970360" w:rsidRPr="00970360" w:rsidRDefault="00970360" w:rsidP="00970360">
            <w:pPr>
              <w:jc w:val="right"/>
              <w:rPr>
                <w:i/>
                <w:iCs/>
                <w:sz w:val="18"/>
                <w:szCs w:val="18"/>
                <w:lang w:val="en-US" w:eastAsia="en-US"/>
              </w:rPr>
            </w:pPr>
            <w:r w:rsidRPr="00970360">
              <w:rPr>
                <w:i/>
                <w:iCs/>
                <w:sz w:val="18"/>
                <w:szCs w:val="18"/>
                <w:lang w:val="en-US" w:eastAsia="en-US"/>
              </w:rPr>
              <w:t>1.291.675</w:t>
            </w:r>
          </w:p>
        </w:tc>
        <w:tc>
          <w:tcPr>
            <w:tcW w:w="856" w:type="dxa"/>
            <w:tcBorders>
              <w:top w:val="nil"/>
              <w:left w:val="nil"/>
              <w:bottom w:val="single" w:sz="4" w:space="0" w:color="auto"/>
              <w:right w:val="single" w:sz="4" w:space="0" w:color="auto"/>
            </w:tcBorders>
            <w:shd w:val="clear" w:color="000000" w:fill="FFFFFF"/>
            <w:noWrap/>
            <w:vAlign w:val="center"/>
            <w:hideMark/>
          </w:tcPr>
          <w:p w14:paraId="396924B4" w14:textId="77777777" w:rsidR="00970360" w:rsidRPr="00970360" w:rsidRDefault="00970360" w:rsidP="00970360">
            <w:pPr>
              <w:jc w:val="center"/>
              <w:rPr>
                <w:i/>
                <w:iCs/>
                <w:sz w:val="18"/>
                <w:szCs w:val="18"/>
                <w:lang w:val="en-US" w:eastAsia="en-US"/>
              </w:rPr>
            </w:pPr>
            <w:r w:rsidRPr="00970360">
              <w:rPr>
                <w:i/>
                <w:iCs/>
                <w:sz w:val="18"/>
                <w:szCs w:val="18"/>
                <w:lang w:val="en-US" w:eastAsia="en-US"/>
              </w:rPr>
              <w:t>115</w:t>
            </w:r>
          </w:p>
        </w:tc>
        <w:tc>
          <w:tcPr>
            <w:tcW w:w="867" w:type="dxa"/>
            <w:tcBorders>
              <w:top w:val="nil"/>
              <w:left w:val="nil"/>
              <w:bottom w:val="single" w:sz="4" w:space="0" w:color="auto"/>
              <w:right w:val="single" w:sz="8" w:space="0" w:color="auto"/>
            </w:tcBorders>
            <w:shd w:val="clear" w:color="000000" w:fill="FFFFFF"/>
            <w:noWrap/>
            <w:vAlign w:val="center"/>
            <w:hideMark/>
          </w:tcPr>
          <w:p w14:paraId="11B1EA01" w14:textId="77777777" w:rsidR="00970360" w:rsidRPr="00970360" w:rsidRDefault="00970360" w:rsidP="00970360">
            <w:pPr>
              <w:jc w:val="center"/>
              <w:rPr>
                <w:i/>
                <w:iCs/>
                <w:sz w:val="18"/>
                <w:szCs w:val="18"/>
                <w:lang w:val="en-US" w:eastAsia="en-US"/>
              </w:rPr>
            </w:pPr>
            <w:r w:rsidRPr="00970360">
              <w:rPr>
                <w:i/>
                <w:iCs/>
                <w:sz w:val="18"/>
                <w:szCs w:val="18"/>
                <w:lang w:val="en-US" w:eastAsia="en-US"/>
              </w:rPr>
              <w:t>116</w:t>
            </w:r>
          </w:p>
        </w:tc>
      </w:tr>
      <w:tr w:rsidR="00970360" w:rsidRPr="00970360" w14:paraId="24400120" w14:textId="77777777" w:rsidTr="00970360">
        <w:trPr>
          <w:trHeight w:val="250"/>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2E6BF727" w14:textId="77777777" w:rsidR="00970360" w:rsidRPr="00970360" w:rsidRDefault="00970360" w:rsidP="00970360">
            <w:pPr>
              <w:jc w:val="center"/>
              <w:rPr>
                <w:i/>
                <w:iCs/>
                <w:sz w:val="18"/>
                <w:szCs w:val="18"/>
                <w:lang w:val="en-US" w:eastAsia="en-US"/>
              </w:rPr>
            </w:pPr>
            <w:r w:rsidRPr="00970360">
              <w:rPr>
                <w:i/>
                <w:iCs/>
                <w:sz w:val="18"/>
                <w:szCs w:val="18"/>
                <w:lang w:val="en-US" w:eastAsia="en-US"/>
              </w:rPr>
              <w:t>г)</w:t>
            </w:r>
          </w:p>
        </w:tc>
        <w:tc>
          <w:tcPr>
            <w:tcW w:w="5578" w:type="dxa"/>
            <w:tcBorders>
              <w:top w:val="nil"/>
              <w:left w:val="nil"/>
              <w:bottom w:val="single" w:sz="4" w:space="0" w:color="auto"/>
              <w:right w:val="single" w:sz="4" w:space="0" w:color="auto"/>
            </w:tcBorders>
            <w:shd w:val="clear" w:color="000000" w:fill="FFFFFF"/>
            <w:noWrap/>
            <w:vAlign w:val="center"/>
            <w:hideMark/>
          </w:tcPr>
          <w:p w14:paraId="7EF56F67" w14:textId="77777777" w:rsidR="00970360" w:rsidRPr="00970360" w:rsidRDefault="00970360" w:rsidP="00970360">
            <w:pPr>
              <w:rPr>
                <w:i/>
                <w:iCs/>
                <w:sz w:val="18"/>
                <w:szCs w:val="18"/>
                <w:lang w:val="en-US" w:eastAsia="en-US"/>
              </w:rPr>
            </w:pPr>
            <w:r w:rsidRPr="00970360">
              <w:rPr>
                <w:i/>
                <w:iCs/>
                <w:sz w:val="18"/>
                <w:szCs w:val="18"/>
                <w:lang w:val="en-US" w:eastAsia="en-US"/>
              </w:rPr>
              <w:t xml:space="preserve">Регрес </w:t>
            </w:r>
          </w:p>
        </w:tc>
        <w:tc>
          <w:tcPr>
            <w:tcW w:w="1086" w:type="dxa"/>
            <w:tcBorders>
              <w:top w:val="nil"/>
              <w:left w:val="nil"/>
              <w:bottom w:val="single" w:sz="4" w:space="0" w:color="auto"/>
              <w:right w:val="single" w:sz="4" w:space="0" w:color="auto"/>
            </w:tcBorders>
            <w:shd w:val="clear" w:color="000000" w:fill="FFFFFF"/>
            <w:noWrap/>
            <w:vAlign w:val="center"/>
            <w:hideMark/>
          </w:tcPr>
          <w:p w14:paraId="28BFB343" w14:textId="77777777" w:rsidR="00970360" w:rsidRPr="00970360" w:rsidRDefault="00970360" w:rsidP="00970360">
            <w:pPr>
              <w:jc w:val="right"/>
              <w:rPr>
                <w:i/>
                <w:iCs/>
                <w:sz w:val="18"/>
                <w:szCs w:val="18"/>
                <w:lang w:val="en-US" w:eastAsia="en-US"/>
              </w:rPr>
            </w:pPr>
            <w:r w:rsidRPr="00970360">
              <w:rPr>
                <w:i/>
                <w:iCs/>
                <w:sz w:val="18"/>
                <w:szCs w:val="18"/>
                <w:lang w:val="en-US" w:eastAsia="en-US"/>
              </w:rPr>
              <w:t>454.476</w:t>
            </w:r>
          </w:p>
        </w:tc>
        <w:tc>
          <w:tcPr>
            <w:tcW w:w="1156" w:type="dxa"/>
            <w:tcBorders>
              <w:top w:val="nil"/>
              <w:left w:val="nil"/>
              <w:bottom w:val="single" w:sz="4" w:space="0" w:color="auto"/>
              <w:right w:val="single" w:sz="4" w:space="0" w:color="auto"/>
            </w:tcBorders>
            <w:shd w:val="clear" w:color="000000" w:fill="FFFFFF"/>
            <w:noWrap/>
            <w:vAlign w:val="center"/>
            <w:hideMark/>
          </w:tcPr>
          <w:p w14:paraId="5D4CDA18" w14:textId="77777777" w:rsidR="00970360" w:rsidRPr="00970360" w:rsidRDefault="00970360" w:rsidP="00970360">
            <w:pPr>
              <w:jc w:val="right"/>
              <w:rPr>
                <w:i/>
                <w:iCs/>
                <w:sz w:val="18"/>
                <w:szCs w:val="18"/>
                <w:lang w:val="en-US" w:eastAsia="en-US"/>
              </w:rPr>
            </w:pPr>
            <w:r w:rsidRPr="00970360">
              <w:rPr>
                <w:i/>
                <w:iCs/>
                <w:sz w:val="18"/>
                <w:szCs w:val="18"/>
                <w:lang w:val="en-US" w:eastAsia="en-US"/>
              </w:rPr>
              <w:t>555.026</w:t>
            </w:r>
          </w:p>
        </w:tc>
        <w:tc>
          <w:tcPr>
            <w:tcW w:w="1119" w:type="dxa"/>
            <w:tcBorders>
              <w:top w:val="nil"/>
              <w:left w:val="nil"/>
              <w:bottom w:val="single" w:sz="4" w:space="0" w:color="auto"/>
              <w:right w:val="single" w:sz="4" w:space="0" w:color="auto"/>
            </w:tcBorders>
            <w:shd w:val="clear" w:color="000000" w:fill="FFFFFF"/>
            <w:noWrap/>
            <w:vAlign w:val="center"/>
            <w:hideMark/>
          </w:tcPr>
          <w:p w14:paraId="6857B2DE" w14:textId="77777777" w:rsidR="00970360" w:rsidRPr="00970360" w:rsidRDefault="00970360" w:rsidP="00970360">
            <w:pPr>
              <w:jc w:val="right"/>
              <w:rPr>
                <w:i/>
                <w:iCs/>
                <w:sz w:val="18"/>
                <w:szCs w:val="18"/>
                <w:lang w:val="en-US" w:eastAsia="en-US"/>
              </w:rPr>
            </w:pPr>
            <w:r w:rsidRPr="00970360">
              <w:rPr>
                <w:i/>
                <w:iCs/>
                <w:sz w:val="18"/>
                <w:szCs w:val="18"/>
                <w:lang w:val="en-US" w:eastAsia="en-US"/>
              </w:rPr>
              <w:t>2.517.597</w:t>
            </w:r>
          </w:p>
        </w:tc>
        <w:tc>
          <w:tcPr>
            <w:tcW w:w="856" w:type="dxa"/>
            <w:tcBorders>
              <w:top w:val="nil"/>
              <w:left w:val="nil"/>
              <w:bottom w:val="single" w:sz="4" w:space="0" w:color="auto"/>
              <w:right w:val="single" w:sz="4" w:space="0" w:color="auto"/>
            </w:tcBorders>
            <w:shd w:val="clear" w:color="000000" w:fill="FFFFFF"/>
            <w:noWrap/>
            <w:vAlign w:val="center"/>
            <w:hideMark/>
          </w:tcPr>
          <w:p w14:paraId="0775DAEC" w14:textId="77777777" w:rsidR="00970360" w:rsidRPr="00970360" w:rsidRDefault="00970360" w:rsidP="00970360">
            <w:pPr>
              <w:jc w:val="center"/>
              <w:rPr>
                <w:i/>
                <w:iCs/>
                <w:sz w:val="18"/>
                <w:szCs w:val="18"/>
                <w:lang w:val="en-US" w:eastAsia="en-US"/>
              </w:rPr>
            </w:pPr>
            <w:r w:rsidRPr="00970360">
              <w:rPr>
                <w:i/>
                <w:iCs/>
                <w:sz w:val="18"/>
                <w:szCs w:val="18"/>
                <w:lang w:val="en-US" w:eastAsia="en-US"/>
              </w:rPr>
              <w:t>554</w:t>
            </w:r>
          </w:p>
        </w:tc>
        <w:tc>
          <w:tcPr>
            <w:tcW w:w="867" w:type="dxa"/>
            <w:tcBorders>
              <w:top w:val="nil"/>
              <w:left w:val="nil"/>
              <w:bottom w:val="single" w:sz="4" w:space="0" w:color="auto"/>
              <w:right w:val="single" w:sz="8" w:space="0" w:color="auto"/>
            </w:tcBorders>
            <w:shd w:val="clear" w:color="000000" w:fill="FFFFFF"/>
            <w:noWrap/>
            <w:vAlign w:val="center"/>
            <w:hideMark/>
          </w:tcPr>
          <w:p w14:paraId="4F5C5544" w14:textId="77777777" w:rsidR="00970360" w:rsidRPr="00970360" w:rsidRDefault="00970360" w:rsidP="00970360">
            <w:pPr>
              <w:jc w:val="center"/>
              <w:rPr>
                <w:i/>
                <w:iCs/>
                <w:sz w:val="18"/>
                <w:szCs w:val="18"/>
                <w:lang w:val="en-US" w:eastAsia="en-US"/>
              </w:rPr>
            </w:pPr>
            <w:r w:rsidRPr="00970360">
              <w:rPr>
                <w:i/>
                <w:iCs/>
                <w:sz w:val="18"/>
                <w:szCs w:val="18"/>
                <w:lang w:val="en-US" w:eastAsia="en-US"/>
              </w:rPr>
              <w:t>454</w:t>
            </w:r>
          </w:p>
        </w:tc>
      </w:tr>
      <w:tr w:rsidR="00970360" w:rsidRPr="00970360" w14:paraId="49D0B49E" w14:textId="77777777" w:rsidTr="00970360">
        <w:trPr>
          <w:trHeight w:val="235"/>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4677DFEC" w14:textId="77777777" w:rsidR="00970360" w:rsidRPr="00970360" w:rsidRDefault="00970360" w:rsidP="00970360">
            <w:pPr>
              <w:jc w:val="center"/>
              <w:rPr>
                <w:i/>
                <w:iCs/>
                <w:sz w:val="18"/>
                <w:szCs w:val="18"/>
                <w:lang w:val="en-US" w:eastAsia="en-US"/>
              </w:rPr>
            </w:pPr>
            <w:r w:rsidRPr="00970360">
              <w:rPr>
                <w:i/>
                <w:iCs/>
                <w:sz w:val="18"/>
                <w:szCs w:val="18"/>
                <w:lang w:val="en-US" w:eastAsia="en-US"/>
              </w:rPr>
              <w:t>д)</w:t>
            </w:r>
          </w:p>
        </w:tc>
        <w:tc>
          <w:tcPr>
            <w:tcW w:w="5578" w:type="dxa"/>
            <w:tcBorders>
              <w:top w:val="nil"/>
              <w:left w:val="nil"/>
              <w:bottom w:val="single" w:sz="4" w:space="0" w:color="auto"/>
              <w:right w:val="single" w:sz="4" w:space="0" w:color="auto"/>
            </w:tcBorders>
            <w:shd w:val="clear" w:color="000000" w:fill="FFFFFF"/>
            <w:noWrap/>
            <w:vAlign w:val="center"/>
            <w:hideMark/>
          </w:tcPr>
          <w:p w14:paraId="7FD63C85" w14:textId="77777777" w:rsidR="00970360" w:rsidRPr="00970360" w:rsidRDefault="00970360" w:rsidP="00970360">
            <w:pPr>
              <w:rPr>
                <w:i/>
                <w:iCs/>
                <w:sz w:val="18"/>
                <w:szCs w:val="18"/>
                <w:lang w:val="en-US" w:eastAsia="en-US"/>
              </w:rPr>
            </w:pPr>
            <w:r w:rsidRPr="00970360">
              <w:rPr>
                <w:i/>
                <w:iCs/>
                <w:sz w:val="18"/>
                <w:szCs w:val="18"/>
                <w:lang w:val="en-US" w:eastAsia="en-US"/>
              </w:rPr>
              <w:t xml:space="preserve">Топли оброк </w:t>
            </w:r>
          </w:p>
        </w:tc>
        <w:tc>
          <w:tcPr>
            <w:tcW w:w="1086" w:type="dxa"/>
            <w:tcBorders>
              <w:top w:val="nil"/>
              <w:left w:val="nil"/>
              <w:bottom w:val="single" w:sz="4" w:space="0" w:color="auto"/>
              <w:right w:val="single" w:sz="4" w:space="0" w:color="auto"/>
            </w:tcBorders>
            <w:shd w:val="clear" w:color="000000" w:fill="FFFFFF"/>
            <w:noWrap/>
            <w:vAlign w:val="center"/>
            <w:hideMark/>
          </w:tcPr>
          <w:p w14:paraId="58DCA7B6" w14:textId="77777777" w:rsidR="00970360" w:rsidRPr="00970360" w:rsidRDefault="00970360" w:rsidP="00970360">
            <w:pPr>
              <w:jc w:val="right"/>
              <w:rPr>
                <w:i/>
                <w:iCs/>
                <w:sz w:val="18"/>
                <w:szCs w:val="18"/>
                <w:lang w:val="en-US" w:eastAsia="en-US"/>
              </w:rPr>
            </w:pPr>
            <w:r w:rsidRPr="00970360">
              <w:rPr>
                <w:i/>
                <w:iCs/>
                <w:sz w:val="18"/>
                <w:szCs w:val="18"/>
                <w:lang w:val="en-US" w:eastAsia="en-US"/>
              </w:rPr>
              <w:t>5.059.657</w:t>
            </w:r>
          </w:p>
        </w:tc>
        <w:tc>
          <w:tcPr>
            <w:tcW w:w="1156" w:type="dxa"/>
            <w:tcBorders>
              <w:top w:val="nil"/>
              <w:left w:val="nil"/>
              <w:bottom w:val="single" w:sz="4" w:space="0" w:color="auto"/>
              <w:right w:val="single" w:sz="4" w:space="0" w:color="auto"/>
            </w:tcBorders>
            <w:shd w:val="clear" w:color="000000" w:fill="FFFFFF"/>
            <w:noWrap/>
            <w:vAlign w:val="center"/>
            <w:hideMark/>
          </w:tcPr>
          <w:p w14:paraId="241AD273" w14:textId="77777777" w:rsidR="00970360" w:rsidRPr="00970360" w:rsidRDefault="00970360" w:rsidP="00970360">
            <w:pPr>
              <w:jc w:val="right"/>
              <w:rPr>
                <w:i/>
                <w:iCs/>
                <w:sz w:val="18"/>
                <w:szCs w:val="18"/>
                <w:lang w:val="en-US" w:eastAsia="en-US"/>
              </w:rPr>
            </w:pPr>
            <w:r w:rsidRPr="00970360">
              <w:rPr>
                <w:i/>
                <w:iCs/>
                <w:sz w:val="18"/>
                <w:szCs w:val="18"/>
                <w:lang w:val="en-US" w:eastAsia="en-US"/>
              </w:rPr>
              <w:t>6.092.592</w:t>
            </w:r>
          </w:p>
        </w:tc>
        <w:tc>
          <w:tcPr>
            <w:tcW w:w="1119" w:type="dxa"/>
            <w:tcBorders>
              <w:top w:val="nil"/>
              <w:left w:val="nil"/>
              <w:bottom w:val="single" w:sz="4" w:space="0" w:color="auto"/>
              <w:right w:val="single" w:sz="4" w:space="0" w:color="auto"/>
            </w:tcBorders>
            <w:shd w:val="clear" w:color="000000" w:fill="FFFFFF"/>
            <w:noWrap/>
            <w:vAlign w:val="center"/>
            <w:hideMark/>
          </w:tcPr>
          <w:p w14:paraId="34085DBF" w14:textId="77777777" w:rsidR="00970360" w:rsidRPr="00970360" w:rsidRDefault="00970360" w:rsidP="00970360">
            <w:pPr>
              <w:jc w:val="right"/>
              <w:rPr>
                <w:i/>
                <w:iCs/>
                <w:sz w:val="18"/>
                <w:szCs w:val="18"/>
                <w:lang w:val="en-US" w:eastAsia="en-US"/>
              </w:rPr>
            </w:pPr>
            <w:r w:rsidRPr="00970360">
              <w:rPr>
                <w:i/>
                <w:iCs/>
                <w:sz w:val="18"/>
                <w:szCs w:val="18"/>
                <w:lang w:val="en-US" w:eastAsia="en-US"/>
              </w:rPr>
              <w:t>4.925.654</w:t>
            </w:r>
          </w:p>
        </w:tc>
        <w:tc>
          <w:tcPr>
            <w:tcW w:w="856" w:type="dxa"/>
            <w:tcBorders>
              <w:top w:val="nil"/>
              <w:left w:val="nil"/>
              <w:bottom w:val="single" w:sz="4" w:space="0" w:color="auto"/>
              <w:right w:val="single" w:sz="4" w:space="0" w:color="auto"/>
            </w:tcBorders>
            <w:shd w:val="clear" w:color="000000" w:fill="FFFFFF"/>
            <w:noWrap/>
            <w:vAlign w:val="center"/>
            <w:hideMark/>
          </w:tcPr>
          <w:p w14:paraId="4001254E" w14:textId="77777777" w:rsidR="00970360" w:rsidRPr="00970360" w:rsidRDefault="00970360" w:rsidP="00970360">
            <w:pPr>
              <w:jc w:val="center"/>
              <w:rPr>
                <w:i/>
                <w:iCs/>
                <w:sz w:val="18"/>
                <w:szCs w:val="18"/>
                <w:lang w:val="en-US" w:eastAsia="en-US"/>
              </w:rPr>
            </w:pPr>
            <w:r w:rsidRPr="00970360">
              <w:rPr>
                <w:i/>
                <w:iCs/>
                <w:sz w:val="18"/>
                <w:szCs w:val="18"/>
                <w:lang w:val="en-US" w:eastAsia="en-US"/>
              </w:rPr>
              <w:t>97</w:t>
            </w:r>
          </w:p>
        </w:tc>
        <w:tc>
          <w:tcPr>
            <w:tcW w:w="867" w:type="dxa"/>
            <w:tcBorders>
              <w:top w:val="nil"/>
              <w:left w:val="nil"/>
              <w:bottom w:val="single" w:sz="4" w:space="0" w:color="auto"/>
              <w:right w:val="single" w:sz="8" w:space="0" w:color="auto"/>
            </w:tcBorders>
            <w:shd w:val="clear" w:color="000000" w:fill="FFFFFF"/>
            <w:noWrap/>
            <w:vAlign w:val="center"/>
            <w:hideMark/>
          </w:tcPr>
          <w:p w14:paraId="0700EEAA" w14:textId="77777777" w:rsidR="00970360" w:rsidRPr="00970360" w:rsidRDefault="00970360" w:rsidP="00970360">
            <w:pPr>
              <w:jc w:val="center"/>
              <w:rPr>
                <w:i/>
                <w:iCs/>
                <w:sz w:val="18"/>
                <w:szCs w:val="18"/>
                <w:lang w:val="en-US" w:eastAsia="en-US"/>
              </w:rPr>
            </w:pPr>
            <w:r w:rsidRPr="00970360">
              <w:rPr>
                <w:i/>
                <w:iCs/>
                <w:sz w:val="18"/>
                <w:szCs w:val="18"/>
                <w:lang w:val="en-US" w:eastAsia="en-US"/>
              </w:rPr>
              <w:t>81</w:t>
            </w:r>
          </w:p>
        </w:tc>
      </w:tr>
      <w:tr w:rsidR="00970360" w:rsidRPr="00970360" w14:paraId="58952209" w14:textId="77777777" w:rsidTr="00970360">
        <w:trPr>
          <w:trHeight w:val="235"/>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66ADE877" w14:textId="77777777" w:rsidR="00970360" w:rsidRPr="00970360" w:rsidRDefault="00970360" w:rsidP="00970360">
            <w:pPr>
              <w:jc w:val="center"/>
              <w:rPr>
                <w:i/>
                <w:iCs/>
                <w:sz w:val="18"/>
                <w:szCs w:val="18"/>
                <w:lang w:val="en-US" w:eastAsia="en-US"/>
              </w:rPr>
            </w:pPr>
            <w:r w:rsidRPr="00970360">
              <w:rPr>
                <w:i/>
                <w:iCs/>
                <w:sz w:val="18"/>
                <w:szCs w:val="18"/>
                <w:lang w:val="en-US" w:eastAsia="en-US"/>
              </w:rPr>
              <w:t>ђ)</w:t>
            </w:r>
          </w:p>
        </w:tc>
        <w:tc>
          <w:tcPr>
            <w:tcW w:w="5578" w:type="dxa"/>
            <w:tcBorders>
              <w:top w:val="nil"/>
              <w:left w:val="nil"/>
              <w:bottom w:val="single" w:sz="4" w:space="0" w:color="auto"/>
              <w:right w:val="single" w:sz="4" w:space="0" w:color="auto"/>
            </w:tcBorders>
            <w:shd w:val="clear" w:color="000000" w:fill="FFFFFF"/>
            <w:noWrap/>
            <w:vAlign w:val="center"/>
            <w:hideMark/>
          </w:tcPr>
          <w:p w14:paraId="38BBF99E" w14:textId="77777777" w:rsidR="00970360" w:rsidRPr="00970360" w:rsidRDefault="00970360" w:rsidP="00970360">
            <w:pPr>
              <w:rPr>
                <w:i/>
                <w:iCs/>
                <w:sz w:val="18"/>
                <w:szCs w:val="18"/>
                <w:lang w:val="en-US" w:eastAsia="en-US"/>
              </w:rPr>
            </w:pPr>
            <w:r w:rsidRPr="00970360">
              <w:rPr>
                <w:i/>
                <w:iCs/>
                <w:sz w:val="18"/>
                <w:szCs w:val="18"/>
                <w:lang w:val="en-US" w:eastAsia="en-US"/>
              </w:rPr>
              <w:t>Честитка за 8. март</w:t>
            </w:r>
          </w:p>
        </w:tc>
        <w:tc>
          <w:tcPr>
            <w:tcW w:w="1086" w:type="dxa"/>
            <w:tcBorders>
              <w:top w:val="nil"/>
              <w:left w:val="nil"/>
              <w:bottom w:val="single" w:sz="4" w:space="0" w:color="auto"/>
              <w:right w:val="single" w:sz="4" w:space="0" w:color="auto"/>
            </w:tcBorders>
            <w:shd w:val="clear" w:color="000000" w:fill="FFFFFF"/>
            <w:noWrap/>
            <w:vAlign w:val="center"/>
            <w:hideMark/>
          </w:tcPr>
          <w:p w14:paraId="1E63FAD1" w14:textId="77777777" w:rsidR="00970360" w:rsidRPr="00970360" w:rsidRDefault="00970360" w:rsidP="00970360">
            <w:pPr>
              <w:jc w:val="right"/>
              <w:rPr>
                <w:i/>
                <w:iCs/>
                <w:sz w:val="18"/>
                <w:szCs w:val="18"/>
                <w:lang w:val="en-US" w:eastAsia="en-US"/>
              </w:rPr>
            </w:pPr>
            <w:r w:rsidRPr="00970360">
              <w:rPr>
                <w:i/>
                <w:iCs/>
                <w:sz w:val="18"/>
                <w:szCs w:val="18"/>
                <w:lang w:val="en-US" w:eastAsia="en-US"/>
              </w:rPr>
              <w:t>57.853</w:t>
            </w:r>
          </w:p>
        </w:tc>
        <w:tc>
          <w:tcPr>
            <w:tcW w:w="1156" w:type="dxa"/>
            <w:tcBorders>
              <w:top w:val="nil"/>
              <w:left w:val="nil"/>
              <w:bottom w:val="single" w:sz="4" w:space="0" w:color="auto"/>
              <w:right w:val="single" w:sz="4" w:space="0" w:color="auto"/>
            </w:tcBorders>
            <w:shd w:val="clear" w:color="000000" w:fill="FFFFFF"/>
            <w:noWrap/>
            <w:vAlign w:val="center"/>
            <w:hideMark/>
          </w:tcPr>
          <w:p w14:paraId="7C99E449" w14:textId="77777777" w:rsidR="00970360" w:rsidRPr="00970360" w:rsidRDefault="00970360" w:rsidP="00970360">
            <w:pPr>
              <w:jc w:val="right"/>
              <w:rPr>
                <w:i/>
                <w:iCs/>
                <w:sz w:val="18"/>
                <w:szCs w:val="18"/>
                <w:lang w:val="en-US" w:eastAsia="en-US"/>
              </w:rPr>
            </w:pPr>
            <w:r w:rsidRPr="00970360">
              <w:rPr>
                <w:i/>
                <w:iCs/>
                <w:sz w:val="18"/>
                <w:szCs w:val="18"/>
                <w:lang w:val="en-US" w:eastAsia="en-US"/>
              </w:rPr>
              <w:t>50.206</w:t>
            </w:r>
          </w:p>
        </w:tc>
        <w:tc>
          <w:tcPr>
            <w:tcW w:w="1119" w:type="dxa"/>
            <w:tcBorders>
              <w:top w:val="nil"/>
              <w:left w:val="nil"/>
              <w:bottom w:val="single" w:sz="4" w:space="0" w:color="auto"/>
              <w:right w:val="single" w:sz="4" w:space="0" w:color="auto"/>
            </w:tcBorders>
            <w:shd w:val="clear" w:color="000000" w:fill="FFFFFF"/>
            <w:noWrap/>
            <w:vAlign w:val="center"/>
            <w:hideMark/>
          </w:tcPr>
          <w:p w14:paraId="36D7C5D9" w14:textId="77777777" w:rsidR="00970360" w:rsidRPr="00970360" w:rsidRDefault="00970360" w:rsidP="00970360">
            <w:pPr>
              <w:jc w:val="right"/>
              <w:rPr>
                <w:i/>
                <w:iCs/>
                <w:sz w:val="18"/>
                <w:szCs w:val="18"/>
                <w:lang w:val="en-US" w:eastAsia="en-US"/>
              </w:rPr>
            </w:pPr>
            <w:r w:rsidRPr="00970360">
              <w:rPr>
                <w:i/>
                <w:iCs/>
                <w:sz w:val="18"/>
                <w:szCs w:val="18"/>
                <w:lang w:val="en-US" w:eastAsia="en-US"/>
              </w:rPr>
              <w:t>50.206</w:t>
            </w:r>
          </w:p>
        </w:tc>
        <w:tc>
          <w:tcPr>
            <w:tcW w:w="856" w:type="dxa"/>
            <w:tcBorders>
              <w:top w:val="nil"/>
              <w:left w:val="nil"/>
              <w:bottom w:val="single" w:sz="4" w:space="0" w:color="auto"/>
              <w:right w:val="single" w:sz="4" w:space="0" w:color="auto"/>
            </w:tcBorders>
            <w:shd w:val="clear" w:color="000000" w:fill="FFFFFF"/>
            <w:noWrap/>
            <w:vAlign w:val="center"/>
            <w:hideMark/>
          </w:tcPr>
          <w:p w14:paraId="0ECDDD18" w14:textId="77777777" w:rsidR="00970360" w:rsidRPr="00970360" w:rsidRDefault="00970360" w:rsidP="00970360">
            <w:pPr>
              <w:jc w:val="center"/>
              <w:rPr>
                <w:i/>
                <w:iCs/>
                <w:sz w:val="18"/>
                <w:szCs w:val="18"/>
                <w:lang w:val="en-US" w:eastAsia="en-US"/>
              </w:rPr>
            </w:pPr>
            <w:r w:rsidRPr="00970360">
              <w:rPr>
                <w:i/>
                <w:iCs/>
                <w:sz w:val="18"/>
                <w:szCs w:val="18"/>
                <w:lang w:val="en-US" w:eastAsia="en-US"/>
              </w:rPr>
              <w:t>87</w:t>
            </w:r>
          </w:p>
        </w:tc>
        <w:tc>
          <w:tcPr>
            <w:tcW w:w="867" w:type="dxa"/>
            <w:tcBorders>
              <w:top w:val="nil"/>
              <w:left w:val="nil"/>
              <w:bottom w:val="single" w:sz="4" w:space="0" w:color="auto"/>
              <w:right w:val="single" w:sz="8" w:space="0" w:color="auto"/>
            </w:tcBorders>
            <w:shd w:val="clear" w:color="000000" w:fill="FFFFFF"/>
            <w:noWrap/>
            <w:vAlign w:val="center"/>
            <w:hideMark/>
          </w:tcPr>
          <w:p w14:paraId="0AA78B3C" w14:textId="77777777" w:rsidR="00970360" w:rsidRPr="00970360" w:rsidRDefault="00970360" w:rsidP="00970360">
            <w:pPr>
              <w:jc w:val="center"/>
              <w:rPr>
                <w:i/>
                <w:iCs/>
                <w:sz w:val="18"/>
                <w:szCs w:val="18"/>
                <w:lang w:val="en-US" w:eastAsia="en-US"/>
              </w:rPr>
            </w:pPr>
            <w:r w:rsidRPr="00970360">
              <w:rPr>
                <w:i/>
                <w:iCs/>
                <w:sz w:val="18"/>
                <w:szCs w:val="18"/>
                <w:lang w:val="en-US" w:eastAsia="en-US"/>
              </w:rPr>
              <w:t>100</w:t>
            </w:r>
          </w:p>
        </w:tc>
      </w:tr>
      <w:tr w:rsidR="00970360" w:rsidRPr="00970360" w14:paraId="7A62E5C3" w14:textId="77777777" w:rsidTr="00970360">
        <w:trPr>
          <w:trHeight w:val="235"/>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6C4797AC" w14:textId="77777777" w:rsidR="00970360" w:rsidRPr="00970360" w:rsidRDefault="00970360" w:rsidP="00970360">
            <w:pPr>
              <w:jc w:val="center"/>
              <w:rPr>
                <w:i/>
                <w:iCs/>
                <w:sz w:val="18"/>
                <w:szCs w:val="18"/>
                <w:lang w:val="en-US" w:eastAsia="en-US"/>
              </w:rPr>
            </w:pPr>
            <w:r w:rsidRPr="00970360">
              <w:rPr>
                <w:i/>
                <w:iCs/>
                <w:sz w:val="18"/>
                <w:szCs w:val="18"/>
                <w:lang w:val="en-US" w:eastAsia="en-US"/>
              </w:rPr>
              <w:t>е)</w:t>
            </w:r>
          </w:p>
        </w:tc>
        <w:tc>
          <w:tcPr>
            <w:tcW w:w="5578" w:type="dxa"/>
            <w:tcBorders>
              <w:top w:val="nil"/>
              <w:left w:val="nil"/>
              <w:bottom w:val="single" w:sz="4" w:space="0" w:color="auto"/>
              <w:right w:val="single" w:sz="4" w:space="0" w:color="auto"/>
            </w:tcBorders>
            <w:shd w:val="clear" w:color="000000" w:fill="FFFFFF"/>
            <w:noWrap/>
            <w:vAlign w:val="center"/>
            <w:hideMark/>
          </w:tcPr>
          <w:p w14:paraId="11928A9D" w14:textId="77777777" w:rsidR="00970360" w:rsidRPr="00970360" w:rsidRDefault="00970360" w:rsidP="00970360">
            <w:pPr>
              <w:rPr>
                <w:i/>
                <w:iCs/>
                <w:sz w:val="18"/>
                <w:szCs w:val="18"/>
                <w:lang w:val="en-US" w:eastAsia="en-US"/>
              </w:rPr>
            </w:pPr>
            <w:r w:rsidRPr="00970360">
              <w:rPr>
                <w:i/>
                <w:iCs/>
                <w:sz w:val="18"/>
                <w:szCs w:val="18"/>
                <w:lang w:val="en-US" w:eastAsia="en-US"/>
              </w:rPr>
              <w:t xml:space="preserve">Боловање преко 30 дана </w:t>
            </w:r>
          </w:p>
        </w:tc>
        <w:tc>
          <w:tcPr>
            <w:tcW w:w="1086" w:type="dxa"/>
            <w:tcBorders>
              <w:top w:val="nil"/>
              <w:left w:val="nil"/>
              <w:bottom w:val="single" w:sz="4" w:space="0" w:color="auto"/>
              <w:right w:val="single" w:sz="4" w:space="0" w:color="auto"/>
            </w:tcBorders>
            <w:shd w:val="clear" w:color="000000" w:fill="FFFFFF"/>
            <w:noWrap/>
            <w:vAlign w:val="center"/>
            <w:hideMark/>
          </w:tcPr>
          <w:p w14:paraId="3DDC5684" w14:textId="77777777" w:rsidR="00970360" w:rsidRPr="00970360" w:rsidRDefault="00970360" w:rsidP="00970360">
            <w:pPr>
              <w:jc w:val="right"/>
              <w:rPr>
                <w:i/>
                <w:iCs/>
                <w:sz w:val="18"/>
                <w:szCs w:val="18"/>
                <w:lang w:val="en-US" w:eastAsia="en-US"/>
              </w:rPr>
            </w:pPr>
            <w:r w:rsidRPr="00970360">
              <w:rPr>
                <w:i/>
                <w:iCs/>
                <w:sz w:val="18"/>
                <w:szCs w:val="18"/>
                <w:lang w:val="en-US" w:eastAsia="en-US"/>
              </w:rPr>
              <w:t>0</w:t>
            </w:r>
          </w:p>
        </w:tc>
        <w:tc>
          <w:tcPr>
            <w:tcW w:w="1156" w:type="dxa"/>
            <w:tcBorders>
              <w:top w:val="nil"/>
              <w:left w:val="nil"/>
              <w:bottom w:val="single" w:sz="4" w:space="0" w:color="auto"/>
              <w:right w:val="single" w:sz="4" w:space="0" w:color="auto"/>
            </w:tcBorders>
            <w:shd w:val="clear" w:color="000000" w:fill="FFFFFF"/>
            <w:noWrap/>
            <w:vAlign w:val="center"/>
            <w:hideMark/>
          </w:tcPr>
          <w:p w14:paraId="48EFE99C" w14:textId="77777777" w:rsidR="00970360" w:rsidRPr="00970360" w:rsidRDefault="00970360" w:rsidP="00970360">
            <w:pPr>
              <w:jc w:val="right"/>
              <w:rPr>
                <w:i/>
                <w:iCs/>
                <w:sz w:val="18"/>
                <w:szCs w:val="18"/>
                <w:lang w:val="en-US" w:eastAsia="en-US"/>
              </w:rPr>
            </w:pPr>
            <w:r w:rsidRPr="00970360">
              <w:rPr>
                <w:i/>
                <w:iCs/>
                <w:sz w:val="18"/>
                <w:szCs w:val="18"/>
                <w:lang w:val="en-US" w:eastAsia="en-US"/>
              </w:rPr>
              <w:t>0</w:t>
            </w:r>
          </w:p>
        </w:tc>
        <w:tc>
          <w:tcPr>
            <w:tcW w:w="1119" w:type="dxa"/>
            <w:tcBorders>
              <w:top w:val="nil"/>
              <w:left w:val="nil"/>
              <w:bottom w:val="single" w:sz="4" w:space="0" w:color="auto"/>
              <w:right w:val="single" w:sz="4" w:space="0" w:color="auto"/>
            </w:tcBorders>
            <w:shd w:val="clear" w:color="000000" w:fill="FFFFFF"/>
            <w:noWrap/>
            <w:vAlign w:val="center"/>
            <w:hideMark/>
          </w:tcPr>
          <w:p w14:paraId="36E1CF7A" w14:textId="77777777" w:rsidR="00970360" w:rsidRPr="00970360" w:rsidRDefault="00970360" w:rsidP="00970360">
            <w:pPr>
              <w:jc w:val="right"/>
              <w:rPr>
                <w:i/>
                <w:iCs/>
                <w:sz w:val="18"/>
                <w:szCs w:val="18"/>
                <w:lang w:val="en-US" w:eastAsia="en-US"/>
              </w:rPr>
            </w:pPr>
            <w:r w:rsidRPr="00970360">
              <w:rPr>
                <w:i/>
                <w:iCs/>
                <w:sz w:val="18"/>
                <w:szCs w:val="18"/>
                <w:lang w:val="en-US" w:eastAsia="en-US"/>
              </w:rPr>
              <w:t>284</w:t>
            </w:r>
          </w:p>
        </w:tc>
        <w:tc>
          <w:tcPr>
            <w:tcW w:w="856" w:type="dxa"/>
            <w:tcBorders>
              <w:top w:val="nil"/>
              <w:left w:val="nil"/>
              <w:bottom w:val="single" w:sz="4" w:space="0" w:color="auto"/>
              <w:right w:val="single" w:sz="4" w:space="0" w:color="auto"/>
            </w:tcBorders>
            <w:shd w:val="clear" w:color="000000" w:fill="FFFFFF"/>
            <w:noWrap/>
            <w:vAlign w:val="center"/>
            <w:hideMark/>
          </w:tcPr>
          <w:p w14:paraId="0FE151F1" w14:textId="31AB4BC8" w:rsidR="00970360" w:rsidRPr="00970360" w:rsidRDefault="00970360" w:rsidP="00970360">
            <w:pPr>
              <w:jc w:val="center"/>
              <w:rPr>
                <w:i/>
                <w:iCs/>
                <w:sz w:val="18"/>
                <w:szCs w:val="18"/>
                <w:lang w:val="en-US" w:eastAsia="en-US"/>
              </w:rPr>
            </w:pPr>
            <w:r>
              <w:rPr>
                <w:i/>
                <w:iCs/>
                <w:sz w:val="18"/>
                <w:szCs w:val="18"/>
                <w:lang w:val="en-US" w:eastAsia="en-US"/>
              </w:rPr>
              <w:t>0</w:t>
            </w:r>
          </w:p>
        </w:tc>
        <w:tc>
          <w:tcPr>
            <w:tcW w:w="867" w:type="dxa"/>
            <w:tcBorders>
              <w:top w:val="nil"/>
              <w:left w:val="nil"/>
              <w:bottom w:val="single" w:sz="4" w:space="0" w:color="auto"/>
              <w:right w:val="single" w:sz="8" w:space="0" w:color="auto"/>
            </w:tcBorders>
            <w:shd w:val="clear" w:color="000000" w:fill="FFFFFF"/>
            <w:noWrap/>
            <w:vAlign w:val="center"/>
            <w:hideMark/>
          </w:tcPr>
          <w:p w14:paraId="52113D20" w14:textId="14DD87EF" w:rsidR="00970360" w:rsidRPr="00970360" w:rsidRDefault="00970360" w:rsidP="00970360">
            <w:pPr>
              <w:jc w:val="center"/>
              <w:rPr>
                <w:i/>
                <w:iCs/>
                <w:sz w:val="18"/>
                <w:szCs w:val="18"/>
                <w:lang w:val="en-US" w:eastAsia="en-US"/>
              </w:rPr>
            </w:pPr>
            <w:r>
              <w:rPr>
                <w:i/>
                <w:iCs/>
                <w:sz w:val="18"/>
                <w:szCs w:val="18"/>
                <w:lang w:val="en-US" w:eastAsia="en-US"/>
              </w:rPr>
              <w:t>0</w:t>
            </w:r>
          </w:p>
        </w:tc>
      </w:tr>
      <w:tr w:rsidR="00970360" w:rsidRPr="00970360" w14:paraId="653EC453" w14:textId="77777777" w:rsidTr="00970360">
        <w:trPr>
          <w:trHeight w:val="250"/>
          <w:jc w:val="center"/>
        </w:trPr>
        <w:tc>
          <w:tcPr>
            <w:tcW w:w="705" w:type="dxa"/>
            <w:tcBorders>
              <w:top w:val="nil"/>
              <w:left w:val="single" w:sz="8" w:space="0" w:color="auto"/>
              <w:bottom w:val="single" w:sz="8" w:space="0" w:color="auto"/>
              <w:right w:val="single" w:sz="4" w:space="0" w:color="auto"/>
            </w:tcBorders>
            <w:shd w:val="clear" w:color="000000" w:fill="FFFFFF"/>
            <w:noWrap/>
            <w:vAlign w:val="center"/>
            <w:hideMark/>
          </w:tcPr>
          <w:p w14:paraId="3F1574AF" w14:textId="77777777" w:rsidR="00970360" w:rsidRPr="00970360" w:rsidRDefault="00970360" w:rsidP="00970360">
            <w:pPr>
              <w:jc w:val="center"/>
              <w:rPr>
                <w:sz w:val="18"/>
                <w:szCs w:val="18"/>
                <w:lang w:val="en-US" w:eastAsia="en-US"/>
              </w:rPr>
            </w:pPr>
            <w:r w:rsidRPr="00970360">
              <w:rPr>
                <w:sz w:val="18"/>
                <w:szCs w:val="18"/>
                <w:lang w:val="en-US" w:eastAsia="en-US"/>
              </w:rPr>
              <w:t>ж)</w:t>
            </w:r>
          </w:p>
        </w:tc>
        <w:tc>
          <w:tcPr>
            <w:tcW w:w="5578" w:type="dxa"/>
            <w:tcBorders>
              <w:top w:val="nil"/>
              <w:left w:val="nil"/>
              <w:bottom w:val="single" w:sz="4" w:space="0" w:color="auto"/>
              <w:right w:val="single" w:sz="4" w:space="0" w:color="auto"/>
            </w:tcBorders>
            <w:shd w:val="clear" w:color="000000" w:fill="FFFFFF"/>
            <w:noWrap/>
            <w:vAlign w:val="center"/>
            <w:hideMark/>
          </w:tcPr>
          <w:p w14:paraId="352A2761" w14:textId="77777777" w:rsidR="00970360" w:rsidRPr="00970360" w:rsidRDefault="00970360" w:rsidP="00970360">
            <w:pPr>
              <w:rPr>
                <w:i/>
                <w:iCs/>
                <w:sz w:val="18"/>
                <w:szCs w:val="18"/>
                <w:lang w:val="en-US" w:eastAsia="en-US"/>
              </w:rPr>
            </w:pPr>
            <w:r w:rsidRPr="00970360">
              <w:rPr>
                <w:i/>
                <w:iCs/>
                <w:sz w:val="18"/>
                <w:szCs w:val="18"/>
                <w:lang w:val="en-US" w:eastAsia="en-US"/>
              </w:rPr>
              <w:t>Остале накнаде трошкова запослених-нето уговор о дјелу</w:t>
            </w:r>
          </w:p>
        </w:tc>
        <w:tc>
          <w:tcPr>
            <w:tcW w:w="1086" w:type="dxa"/>
            <w:tcBorders>
              <w:top w:val="nil"/>
              <w:left w:val="nil"/>
              <w:bottom w:val="single" w:sz="4" w:space="0" w:color="auto"/>
              <w:right w:val="single" w:sz="4" w:space="0" w:color="auto"/>
            </w:tcBorders>
            <w:shd w:val="clear" w:color="000000" w:fill="FFFFFF"/>
            <w:noWrap/>
            <w:vAlign w:val="center"/>
            <w:hideMark/>
          </w:tcPr>
          <w:p w14:paraId="2D358ADB" w14:textId="77777777" w:rsidR="00970360" w:rsidRPr="00970360" w:rsidRDefault="00970360" w:rsidP="00970360">
            <w:pPr>
              <w:jc w:val="right"/>
              <w:rPr>
                <w:i/>
                <w:iCs/>
                <w:sz w:val="18"/>
                <w:szCs w:val="18"/>
                <w:lang w:val="en-US" w:eastAsia="en-US"/>
              </w:rPr>
            </w:pPr>
            <w:r w:rsidRPr="00970360">
              <w:rPr>
                <w:i/>
                <w:iCs/>
                <w:sz w:val="18"/>
                <w:szCs w:val="18"/>
                <w:lang w:val="en-US" w:eastAsia="en-US"/>
              </w:rPr>
              <w:t>35.953</w:t>
            </w:r>
          </w:p>
        </w:tc>
        <w:tc>
          <w:tcPr>
            <w:tcW w:w="1156" w:type="dxa"/>
            <w:tcBorders>
              <w:top w:val="nil"/>
              <w:left w:val="nil"/>
              <w:bottom w:val="single" w:sz="4" w:space="0" w:color="auto"/>
              <w:right w:val="single" w:sz="4" w:space="0" w:color="auto"/>
            </w:tcBorders>
            <w:shd w:val="clear" w:color="000000" w:fill="FFFFFF"/>
            <w:noWrap/>
            <w:vAlign w:val="center"/>
            <w:hideMark/>
          </w:tcPr>
          <w:p w14:paraId="7A1CCC7F" w14:textId="77777777" w:rsidR="00970360" w:rsidRPr="00970360" w:rsidRDefault="00970360" w:rsidP="00970360">
            <w:pPr>
              <w:jc w:val="right"/>
              <w:rPr>
                <w:i/>
                <w:iCs/>
                <w:sz w:val="18"/>
                <w:szCs w:val="18"/>
                <w:lang w:val="en-US" w:eastAsia="en-US"/>
              </w:rPr>
            </w:pPr>
            <w:r w:rsidRPr="00970360">
              <w:rPr>
                <w:i/>
                <w:iCs/>
                <w:sz w:val="18"/>
                <w:szCs w:val="18"/>
                <w:lang w:val="en-US" w:eastAsia="en-US"/>
              </w:rPr>
              <w:t>40.000</w:t>
            </w:r>
          </w:p>
        </w:tc>
        <w:tc>
          <w:tcPr>
            <w:tcW w:w="1119" w:type="dxa"/>
            <w:tcBorders>
              <w:top w:val="nil"/>
              <w:left w:val="nil"/>
              <w:bottom w:val="single" w:sz="4" w:space="0" w:color="auto"/>
              <w:right w:val="single" w:sz="4" w:space="0" w:color="auto"/>
            </w:tcBorders>
            <w:shd w:val="clear" w:color="000000" w:fill="FFFFFF"/>
            <w:noWrap/>
            <w:vAlign w:val="center"/>
            <w:hideMark/>
          </w:tcPr>
          <w:p w14:paraId="3DDE1547" w14:textId="77777777" w:rsidR="00970360" w:rsidRPr="00970360" w:rsidRDefault="00970360" w:rsidP="00970360">
            <w:pPr>
              <w:jc w:val="right"/>
              <w:rPr>
                <w:i/>
                <w:iCs/>
                <w:sz w:val="18"/>
                <w:szCs w:val="18"/>
                <w:lang w:val="en-US" w:eastAsia="en-US"/>
              </w:rPr>
            </w:pPr>
            <w:r w:rsidRPr="00970360">
              <w:rPr>
                <w:i/>
                <w:iCs/>
                <w:sz w:val="18"/>
                <w:szCs w:val="18"/>
                <w:lang w:val="en-US" w:eastAsia="en-US"/>
              </w:rPr>
              <w:t>13.091</w:t>
            </w:r>
          </w:p>
        </w:tc>
        <w:tc>
          <w:tcPr>
            <w:tcW w:w="856" w:type="dxa"/>
            <w:tcBorders>
              <w:top w:val="nil"/>
              <w:left w:val="nil"/>
              <w:bottom w:val="single" w:sz="4" w:space="0" w:color="auto"/>
              <w:right w:val="single" w:sz="4" w:space="0" w:color="auto"/>
            </w:tcBorders>
            <w:shd w:val="clear" w:color="000000" w:fill="FFFFFF"/>
            <w:noWrap/>
            <w:vAlign w:val="center"/>
            <w:hideMark/>
          </w:tcPr>
          <w:p w14:paraId="0BE3296D" w14:textId="77777777" w:rsidR="00970360" w:rsidRPr="00970360" w:rsidRDefault="00970360" w:rsidP="00970360">
            <w:pPr>
              <w:jc w:val="center"/>
              <w:rPr>
                <w:i/>
                <w:iCs/>
                <w:sz w:val="18"/>
                <w:szCs w:val="18"/>
                <w:lang w:val="en-US" w:eastAsia="en-US"/>
              </w:rPr>
            </w:pPr>
            <w:r w:rsidRPr="00970360">
              <w:rPr>
                <w:i/>
                <w:iCs/>
                <w:sz w:val="18"/>
                <w:szCs w:val="18"/>
                <w:lang w:val="en-US" w:eastAsia="en-US"/>
              </w:rPr>
              <w:t>36</w:t>
            </w:r>
          </w:p>
        </w:tc>
        <w:tc>
          <w:tcPr>
            <w:tcW w:w="867" w:type="dxa"/>
            <w:tcBorders>
              <w:top w:val="nil"/>
              <w:left w:val="nil"/>
              <w:bottom w:val="single" w:sz="4" w:space="0" w:color="auto"/>
              <w:right w:val="single" w:sz="8" w:space="0" w:color="auto"/>
            </w:tcBorders>
            <w:shd w:val="clear" w:color="000000" w:fill="FFFFFF"/>
            <w:noWrap/>
            <w:vAlign w:val="center"/>
            <w:hideMark/>
          </w:tcPr>
          <w:p w14:paraId="24B8EBE7" w14:textId="77777777" w:rsidR="00970360" w:rsidRPr="00970360" w:rsidRDefault="00970360" w:rsidP="00970360">
            <w:pPr>
              <w:jc w:val="center"/>
              <w:rPr>
                <w:i/>
                <w:iCs/>
                <w:sz w:val="18"/>
                <w:szCs w:val="18"/>
                <w:lang w:val="en-US" w:eastAsia="en-US"/>
              </w:rPr>
            </w:pPr>
            <w:r w:rsidRPr="00970360">
              <w:rPr>
                <w:i/>
                <w:iCs/>
                <w:sz w:val="18"/>
                <w:szCs w:val="18"/>
                <w:lang w:val="en-US" w:eastAsia="en-US"/>
              </w:rPr>
              <w:t>33</w:t>
            </w:r>
          </w:p>
        </w:tc>
      </w:tr>
      <w:tr w:rsidR="00970360" w:rsidRPr="00970360" w14:paraId="5DF0B22B" w14:textId="77777777" w:rsidTr="00970360">
        <w:trPr>
          <w:trHeight w:val="250"/>
          <w:jc w:val="center"/>
        </w:trPr>
        <w:tc>
          <w:tcPr>
            <w:tcW w:w="705" w:type="dxa"/>
            <w:tcBorders>
              <w:top w:val="single" w:sz="4" w:space="0" w:color="auto"/>
              <w:left w:val="single" w:sz="8" w:space="0" w:color="auto"/>
              <w:bottom w:val="single" w:sz="8" w:space="0" w:color="auto"/>
              <w:right w:val="single" w:sz="4" w:space="0" w:color="auto"/>
            </w:tcBorders>
            <w:shd w:val="clear" w:color="000000" w:fill="FFFFFF"/>
            <w:noWrap/>
            <w:vAlign w:val="center"/>
            <w:hideMark/>
          </w:tcPr>
          <w:p w14:paraId="33FE81F7" w14:textId="77777777" w:rsidR="00970360" w:rsidRPr="00970360" w:rsidRDefault="00970360" w:rsidP="00970360">
            <w:pPr>
              <w:jc w:val="center"/>
              <w:rPr>
                <w:sz w:val="18"/>
                <w:szCs w:val="18"/>
                <w:lang w:val="en-US" w:eastAsia="en-US"/>
              </w:rPr>
            </w:pPr>
            <w:r w:rsidRPr="00970360">
              <w:rPr>
                <w:sz w:val="18"/>
                <w:szCs w:val="18"/>
                <w:lang w:val="en-US" w:eastAsia="en-US"/>
              </w:rPr>
              <w:t>з)</w:t>
            </w:r>
          </w:p>
        </w:tc>
        <w:tc>
          <w:tcPr>
            <w:tcW w:w="5578" w:type="dxa"/>
            <w:tcBorders>
              <w:top w:val="nil"/>
              <w:left w:val="nil"/>
              <w:bottom w:val="single" w:sz="8" w:space="0" w:color="auto"/>
              <w:right w:val="single" w:sz="4" w:space="0" w:color="auto"/>
            </w:tcBorders>
            <w:shd w:val="clear" w:color="000000" w:fill="FFFFFF"/>
            <w:noWrap/>
            <w:vAlign w:val="center"/>
            <w:hideMark/>
          </w:tcPr>
          <w:p w14:paraId="45CCA417" w14:textId="77777777" w:rsidR="00970360" w:rsidRPr="00970360" w:rsidRDefault="00970360" w:rsidP="00970360">
            <w:pPr>
              <w:rPr>
                <w:i/>
                <w:iCs/>
                <w:sz w:val="18"/>
                <w:szCs w:val="18"/>
                <w:lang w:val="en-US" w:eastAsia="en-US"/>
              </w:rPr>
            </w:pPr>
            <w:r w:rsidRPr="00970360">
              <w:rPr>
                <w:i/>
                <w:iCs/>
                <w:sz w:val="18"/>
                <w:szCs w:val="18"/>
                <w:lang w:val="en-US" w:eastAsia="en-US"/>
              </w:rPr>
              <w:t xml:space="preserve">Километар </w:t>
            </w:r>
          </w:p>
        </w:tc>
        <w:tc>
          <w:tcPr>
            <w:tcW w:w="1086" w:type="dxa"/>
            <w:tcBorders>
              <w:top w:val="nil"/>
              <w:left w:val="nil"/>
              <w:bottom w:val="single" w:sz="8" w:space="0" w:color="auto"/>
              <w:right w:val="single" w:sz="4" w:space="0" w:color="auto"/>
            </w:tcBorders>
            <w:shd w:val="clear" w:color="000000" w:fill="FFFFFF"/>
            <w:noWrap/>
            <w:vAlign w:val="center"/>
            <w:hideMark/>
          </w:tcPr>
          <w:p w14:paraId="56BFEB82" w14:textId="77777777" w:rsidR="00970360" w:rsidRPr="00970360" w:rsidRDefault="00970360" w:rsidP="00970360">
            <w:pPr>
              <w:jc w:val="right"/>
              <w:rPr>
                <w:sz w:val="18"/>
                <w:szCs w:val="18"/>
                <w:lang w:val="en-US" w:eastAsia="en-US"/>
              </w:rPr>
            </w:pPr>
            <w:r w:rsidRPr="00970360">
              <w:rPr>
                <w:sz w:val="18"/>
                <w:szCs w:val="18"/>
                <w:lang w:val="en-US" w:eastAsia="en-US"/>
              </w:rPr>
              <w:t>108.100</w:t>
            </w:r>
          </w:p>
        </w:tc>
        <w:tc>
          <w:tcPr>
            <w:tcW w:w="1156" w:type="dxa"/>
            <w:tcBorders>
              <w:top w:val="nil"/>
              <w:left w:val="nil"/>
              <w:bottom w:val="single" w:sz="8" w:space="0" w:color="auto"/>
              <w:right w:val="single" w:sz="4" w:space="0" w:color="auto"/>
            </w:tcBorders>
            <w:shd w:val="clear" w:color="000000" w:fill="FFFFFF"/>
            <w:noWrap/>
            <w:vAlign w:val="center"/>
            <w:hideMark/>
          </w:tcPr>
          <w:p w14:paraId="1BBABC4F" w14:textId="77777777" w:rsidR="00970360" w:rsidRPr="00970360" w:rsidRDefault="00970360" w:rsidP="00970360">
            <w:pPr>
              <w:jc w:val="right"/>
              <w:rPr>
                <w:sz w:val="18"/>
                <w:szCs w:val="18"/>
                <w:lang w:val="en-US" w:eastAsia="en-US"/>
              </w:rPr>
            </w:pPr>
            <w:r w:rsidRPr="00970360">
              <w:rPr>
                <w:sz w:val="18"/>
                <w:szCs w:val="18"/>
                <w:lang w:val="en-US" w:eastAsia="en-US"/>
              </w:rPr>
              <w:t>0</w:t>
            </w:r>
          </w:p>
        </w:tc>
        <w:tc>
          <w:tcPr>
            <w:tcW w:w="1119" w:type="dxa"/>
            <w:tcBorders>
              <w:top w:val="nil"/>
              <w:left w:val="nil"/>
              <w:bottom w:val="single" w:sz="8" w:space="0" w:color="auto"/>
              <w:right w:val="single" w:sz="4" w:space="0" w:color="auto"/>
            </w:tcBorders>
            <w:shd w:val="clear" w:color="000000" w:fill="FFFFFF"/>
            <w:noWrap/>
            <w:vAlign w:val="center"/>
            <w:hideMark/>
          </w:tcPr>
          <w:p w14:paraId="65D6F39F" w14:textId="77777777" w:rsidR="00970360" w:rsidRPr="00970360" w:rsidRDefault="00970360" w:rsidP="00970360">
            <w:pPr>
              <w:jc w:val="right"/>
              <w:rPr>
                <w:sz w:val="18"/>
                <w:szCs w:val="18"/>
                <w:lang w:val="en-US" w:eastAsia="en-US"/>
              </w:rPr>
            </w:pPr>
            <w:r w:rsidRPr="00970360">
              <w:rPr>
                <w:sz w:val="18"/>
                <w:szCs w:val="18"/>
                <w:lang w:val="en-US" w:eastAsia="en-US"/>
              </w:rPr>
              <w:t>0</w:t>
            </w:r>
          </w:p>
        </w:tc>
        <w:tc>
          <w:tcPr>
            <w:tcW w:w="856" w:type="dxa"/>
            <w:tcBorders>
              <w:top w:val="nil"/>
              <w:left w:val="nil"/>
              <w:bottom w:val="single" w:sz="8" w:space="0" w:color="auto"/>
              <w:right w:val="single" w:sz="4" w:space="0" w:color="auto"/>
            </w:tcBorders>
            <w:shd w:val="clear" w:color="000000" w:fill="FFFFFF"/>
            <w:noWrap/>
            <w:vAlign w:val="center"/>
            <w:hideMark/>
          </w:tcPr>
          <w:p w14:paraId="024CFB33" w14:textId="77777777" w:rsidR="00970360" w:rsidRPr="00970360" w:rsidRDefault="00970360" w:rsidP="00970360">
            <w:pPr>
              <w:jc w:val="center"/>
              <w:rPr>
                <w:i/>
                <w:iCs/>
                <w:sz w:val="18"/>
                <w:szCs w:val="18"/>
                <w:lang w:val="en-US" w:eastAsia="en-US"/>
              </w:rPr>
            </w:pPr>
            <w:r w:rsidRPr="00970360">
              <w:rPr>
                <w:i/>
                <w:iCs/>
                <w:sz w:val="18"/>
                <w:szCs w:val="18"/>
                <w:lang w:val="en-US" w:eastAsia="en-US"/>
              </w:rPr>
              <w:t>0</w:t>
            </w:r>
          </w:p>
        </w:tc>
        <w:tc>
          <w:tcPr>
            <w:tcW w:w="867" w:type="dxa"/>
            <w:tcBorders>
              <w:top w:val="nil"/>
              <w:left w:val="nil"/>
              <w:bottom w:val="single" w:sz="8" w:space="0" w:color="auto"/>
              <w:right w:val="single" w:sz="8" w:space="0" w:color="auto"/>
            </w:tcBorders>
            <w:shd w:val="clear" w:color="000000" w:fill="FFFFFF"/>
            <w:noWrap/>
            <w:vAlign w:val="center"/>
            <w:hideMark/>
          </w:tcPr>
          <w:p w14:paraId="5E4D7E3C" w14:textId="7DAC6152" w:rsidR="00970360" w:rsidRPr="00970360" w:rsidRDefault="00970360" w:rsidP="00970360">
            <w:pPr>
              <w:jc w:val="center"/>
              <w:rPr>
                <w:i/>
                <w:iCs/>
                <w:sz w:val="18"/>
                <w:szCs w:val="18"/>
                <w:lang w:val="en-US" w:eastAsia="en-US"/>
              </w:rPr>
            </w:pPr>
            <w:r>
              <w:rPr>
                <w:i/>
                <w:iCs/>
                <w:sz w:val="18"/>
                <w:szCs w:val="18"/>
                <w:lang w:val="en-US" w:eastAsia="en-US"/>
              </w:rPr>
              <w:t>0</w:t>
            </w:r>
          </w:p>
        </w:tc>
      </w:tr>
    </w:tbl>
    <w:p w14:paraId="43E988AE" w14:textId="00F68F4D" w:rsidR="00CD0495" w:rsidRDefault="008A7C69" w:rsidP="00D41DF3">
      <w:pPr>
        <w:tabs>
          <w:tab w:val="left" w:pos="120"/>
          <w:tab w:val="left" w:pos="240"/>
          <w:tab w:val="left" w:pos="1080"/>
        </w:tabs>
        <w:jc w:val="center"/>
        <w:rPr>
          <w:b/>
          <w:i/>
          <w:sz w:val="20"/>
          <w:szCs w:val="20"/>
          <w:lang w:eastAsia="en-US"/>
        </w:rPr>
      </w:pPr>
      <w:r w:rsidRPr="00970360">
        <w:rPr>
          <w:b/>
          <w:i/>
          <w:sz w:val="20"/>
          <w:szCs w:val="20"/>
          <w:lang w:val="sr-Latn-CS" w:eastAsia="en-US"/>
        </w:rPr>
        <w:t xml:space="preserve">Табела </w:t>
      </w:r>
      <w:r w:rsidR="000B6EB2" w:rsidRPr="00970360">
        <w:rPr>
          <w:b/>
          <w:i/>
          <w:sz w:val="20"/>
          <w:szCs w:val="20"/>
          <w:lang w:val="sr-Cyrl-RS" w:eastAsia="en-US"/>
        </w:rPr>
        <w:t>6</w:t>
      </w:r>
      <w:r w:rsidR="007D2BBF">
        <w:rPr>
          <w:b/>
          <w:i/>
          <w:sz w:val="20"/>
          <w:szCs w:val="20"/>
          <w:lang w:val="en-US" w:eastAsia="en-US"/>
        </w:rPr>
        <w:t>6</w:t>
      </w:r>
      <w:r w:rsidRPr="00970360">
        <w:rPr>
          <w:b/>
          <w:i/>
          <w:sz w:val="20"/>
          <w:szCs w:val="20"/>
          <w:lang w:val="sr-Cyrl-CS" w:eastAsia="en-US"/>
        </w:rPr>
        <w:t xml:space="preserve">. </w:t>
      </w:r>
      <w:r w:rsidRPr="00970360">
        <w:rPr>
          <w:b/>
          <w:i/>
          <w:sz w:val="20"/>
          <w:szCs w:val="20"/>
          <w:lang w:val="sr-Latn-CS" w:eastAsia="en-US"/>
        </w:rPr>
        <w:t xml:space="preserve">Структура трошкова </w:t>
      </w:r>
      <w:r w:rsidRPr="00970360">
        <w:rPr>
          <w:b/>
          <w:i/>
          <w:sz w:val="20"/>
          <w:szCs w:val="20"/>
          <w:lang w:eastAsia="en-US"/>
        </w:rPr>
        <w:t>зарада, накн</w:t>
      </w:r>
      <w:r w:rsidR="00700EFB" w:rsidRPr="00970360">
        <w:rPr>
          <w:b/>
          <w:i/>
          <w:sz w:val="20"/>
          <w:szCs w:val="20"/>
          <w:lang w:val="sr-Cyrl-RS" w:eastAsia="en-US"/>
        </w:rPr>
        <w:t xml:space="preserve">ада </w:t>
      </w:r>
      <w:r w:rsidRPr="00970360">
        <w:rPr>
          <w:b/>
          <w:i/>
          <w:sz w:val="20"/>
          <w:szCs w:val="20"/>
          <w:lang w:eastAsia="en-US"/>
        </w:rPr>
        <w:t>зарада и осталих личних расхода</w:t>
      </w:r>
    </w:p>
    <w:p w14:paraId="02188D28" w14:textId="0E9CEE2A" w:rsidR="006B1869" w:rsidRDefault="006B1869" w:rsidP="00D41DF3">
      <w:pPr>
        <w:tabs>
          <w:tab w:val="left" w:pos="120"/>
          <w:tab w:val="left" w:pos="240"/>
          <w:tab w:val="left" w:pos="1080"/>
        </w:tabs>
        <w:jc w:val="center"/>
        <w:rPr>
          <w:b/>
          <w:i/>
          <w:sz w:val="20"/>
          <w:szCs w:val="20"/>
          <w:lang w:eastAsia="en-US"/>
        </w:rPr>
      </w:pPr>
    </w:p>
    <w:p w14:paraId="356971F6" w14:textId="77777777" w:rsidR="006B1869" w:rsidRPr="00D41DF3" w:rsidRDefault="006B1869" w:rsidP="00D41DF3">
      <w:pPr>
        <w:tabs>
          <w:tab w:val="left" w:pos="120"/>
          <w:tab w:val="left" w:pos="240"/>
          <w:tab w:val="left" w:pos="1080"/>
        </w:tabs>
        <w:jc w:val="center"/>
        <w:rPr>
          <w:b/>
          <w:i/>
          <w:sz w:val="20"/>
          <w:szCs w:val="20"/>
          <w:lang w:eastAsia="en-US"/>
        </w:rPr>
      </w:pPr>
    </w:p>
    <w:p w14:paraId="28C814B7" w14:textId="664F7566" w:rsidR="00DC2A52" w:rsidRPr="006B1869" w:rsidRDefault="003902DB" w:rsidP="006B1869">
      <w:pPr>
        <w:tabs>
          <w:tab w:val="left" w:pos="120"/>
          <w:tab w:val="left" w:pos="240"/>
          <w:tab w:val="left" w:pos="1080"/>
        </w:tabs>
        <w:ind w:left="-510" w:right="-510"/>
        <w:jc w:val="both"/>
        <w:rPr>
          <w:lang w:val="sr-Cyrl-RS" w:eastAsia="en-US"/>
        </w:rPr>
      </w:pPr>
      <w:r w:rsidRPr="00D41DF3">
        <w:rPr>
          <w:lang w:eastAsia="en-US"/>
        </w:rPr>
        <w:lastRenderedPageBreak/>
        <w:t>На дан 3</w:t>
      </w:r>
      <w:r w:rsidRPr="00D41DF3">
        <w:rPr>
          <w:lang w:val="sr-Latn-CS" w:eastAsia="en-US"/>
        </w:rPr>
        <w:t>1</w:t>
      </w:r>
      <w:r w:rsidRPr="00D41DF3">
        <w:rPr>
          <w:lang w:eastAsia="en-US"/>
        </w:rPr>
        <w:t>.</w:t>
      </w:r>
      <w:r w:rsidRPr="00D41DF3">
        <w:rPr>
          <w:lang w:val="sr-Latn-CS" w:eastAsia="en-US"/>
        </w:rPr>
        <w:t>12</w:t>
      </w:r>
      <w:r w:rsidR="00D41DF3" w:rsidRPr="00D41DF3">
        <w:rPr>
          <w:lang w:eastAsia="en-US"/>
        </w:rPr>
        <w:t>.2022</w:t>
      </w:r>
      <w:r w:rsidRPr="00D41DF3">
        <w:rPr>
          <w:lang w:eastAsia="en-US"/>
        </w:rPr>
        <w:t>. године</w:t>
      </w:r>
      <w:r w:rsidRPr="00D41DF3">
        <w:rPr>
          <w:lang w:val="sr-Cyrl-BA" w:eastAsia="en-US"/>
        </w:rPr>
        <w:t>,</w:t>
      </w:r>
      <w:r w:rsidRPr="00D41DF3">
        <w:rPr>
          <w:lang w:eastAsia="en-US"/>
        </w:rPr>
        <w:t xml:space="preserve"> Жељезнице </w:t>
      </w:r>
      <w:r w:rsidRPr="00D41DF3">
        <w:rPr>
          <w:lang w:val="sr-Cyrl-BA" w:eastAsia="en-US"/>
        </w:rPr>
        <w:t>Републике Српске</w:t>
      </w:r>
      <w:r w:rsidR="00D41DF3" w:rsidRPr="00D41DF3">
        <w:rPr>
          <w:lang w:eastAsia="en-US"/>
        </w:rPr>
        <w:t xml:space="preserve"> запошљавале су 1.963</w:t>
      </w:r>
      <w:r w:rsidRPr="00D41DF3">
        <w:rPr>
          <w:lang w:eastAsia="en-US"/>
        </w:rPr>
        <w:t xml:space="preserve"> радника</w:t>
      </w:r>
      <w:r w:rsidRPr="00D41DF3">
        <w:rPr>
          <w:lang w:val="sr-Cyrl-BA" w:eastAsia="en-US"/>
        </w:rPr>
        <w:t>,</w:t>
      </w:r>
      <w:r w:rsidRPr="00D41DF3">
        <w:rPr>
          <w:lang w:eastAsia="en-US"/>
        </w:rPr>
        <w:t xml:space="preserve"> што је за </w:t>
      </w:r>
      <w:r w:rsidR="00D41DF3" w:rsidRPr="00D41DF3">
        <w:rPr>
          <w:lang w:val="sr-Cyrl-RS" w:eastAsia="en-US"/>
        </w:rPr>
        <w:t>25</w:t>
      </w:r>
      <w:r w:rsidRPr="00D41DF3">
        <w:rPr>
          <w:lang w:eastAsia="en-US"/>
        </w:rPr>
        <w:t xml:space="preserve"> радника мање у односу на бројно стање запослених на дан </w:t>
      </w:r>
      <w:r w:rsidRPr="00D41DF3">
        <w:rPr>
          <w:lang w:val="sr-Cyrl-RS" w:eastAsia="en-US"/>
        </w:rPr>
        <w:t xml:space="preserve"> </w:t>
      </w:r>
      <w:r w:rsidR="00D41DF3" w:rsidRPr="00D41DF3">
        <w:rPr>
          <w:lang w:eastAsia="en-US"/>
        </w:rPr>
        <w:t>31.12.2021</w:t>
      </w:r>
      <w:r w:rsidRPr="00D41DF3">
        <w:rPr>
          <w:lang w:eastAsia="en-US"/>
        </w:rPr>
        <w:t>. године</w:t>
      </w:r>
      <w:r w:rsidR="00D41DF3">
        <w:rPr>
          <w:lang w:val="sr-Cyrl-RS" w:eastAsia="en-US"/>
        </w:rPr>
        <w:t xml:space="preserve"> када су запошљавале </w:t>
      </w:r>
      <w:r w:rsidR="00D41DF3" w:rsidRPr="00D41DF3">
        <w:rPr>
          <w:lang w:val="sr-Cyrl-RS" w:eastAsia="en-US"/>
        </w:rPr>
        <w:t>1.988</w:t>
      </w:r>
      <w:r w:rsidR="00D41DF3">
        <w:rPr>
          <w:lang w:val="sr-Cyrl-RS" w:eastAsia="en-US"/>
        </w:rPr>
        <w:t xml:space="preserve"> радника</w:t>
      </w:r>
      <w:r w:rsidRPr="00D41DF3">
        <w:rPr>
          <w:lang w:val="sr-Cyrl-RS" w:eastAsia="en-US"/>
        </w:rPr>
        <w:t xml:space="preserve">. </w:t>
      </w:r>
    </w:p>
    <w:p w14:paraId="4C098EE1" w14:textId="43FE2117" w:rsidR="00700EFB" w:rsidRDefault="006B1869" w:rsidP="006B1869">
      <w:pPr>
        <w:spacing w:before="100" w:beforeAutospacing="1" w:after="100" w:afterAutospacing="1"/>
        <w:ind w:left="-510" w:right="-510"/>
        <w:jc w:val="both"/>
        <w:rPr>
          <w:lang w:val="sr-Latn-BA" w:eastAsia="sr-Latn-BA"/>
        </w:rPr>
      </w:pPr>
      <w:r w:rsidRPr="00A75C14">
        <w:rPr>
          <w:lang w:val="sr-Latn-BA" w:eastAsia="sr-Latn-BA"/>
        </w:rPr>
        <w:t>Жељезнице</w:t>
      </w:r>
      <w:r w:rsidRPr="00A75C14">
        <w:rPr>
          <w:lang w:eastAsia="sr-Latn-BA"/>
        </w:rPr>
        <w:t xml:space="preserve"> </w:t>
      </w:r>
      <w:r w:rsidRPr="00A75C14">
        <w:rPr>
          <w:lang w:val="sr-Latn-BA" w:eastAsia="sr-Latn-BA"/>
        </w:rPr>
        <w:t>Р</w:t>
      </w:r>
      <w:r w:rsidRPr="00A75C14">
        <w:rPr>
          <w:lang w:val="sr-Cyrl-RS" w:eastAsia="sr-Latn-BA"/>
        </w:rPr>
        <w:t>епублике Српске</w:t>
      </w:r>
      <w:r w:rsidRPr="00A75C14">
        <w:rPr>
          <w:lang w:eastAsia="sr-Latn-BA"/>
        </w:rPr>
        <w:t xml:space="preserve"> у </w:t>
      </w:r>
      <w:r w:rsidRPr="00A75C14">
        <w:rPr>
          <w:lang w:val="sl-SI" w:eastAsia="sr-Latn-BA"/>
        </w:rPr>
        <w:t xml:space="preserve">2022. </w:t>
      </w:r>
      <w:r>
        <w:rPr>
          <w:lang w:eastAsia="sr-Latn-BA"/>
        </w:rPr>
        <w:t>години</w:t>
      </w:r>
      <w:r w:rsidRPr="00A75C14">
        <w:rPr>
          <w:lang w:val="sr-Cyrl-BA" w:eastAsia="sr-Latn-BA"/>
        </w:rPr>
        <w:t>,</w:t>
      </w:r>
      <w:r w:rsidRPr="00A75C14">
        <w:rPr>
          <w:lang w:eastAsia="sr-Latn-BA"/>
        </w:rPr>
        <w:t xml:space="preserve"> </w:t>
      </w:r>
      <w:r w:rsidRPr="00A75C14">
        <w:rPr>
          <w:lang w:val="sr-Latn-BA" w:eastAsia="sr-Latn-BA"/>
        </w:rPr>
        <w:t>оствариле</w:t>
      </w:r>
      <w:r w:rsidRPr="00A75C14">
        <w:rPr>
          <w:lang w:eastAsia="sr-Latn-BA"/>
        </w:rPr>
        <w:t xml:space="preserve"> </w:t>
      </w:r>
      <w:r w:rsidRPr="00A75C14">
        <w:rPr>
          <w:lang w:val="sr-Cyrl-BA" w:eastAsia="sr-Latn-BA"/>
        </w:rPr>
        <w:t xml:space="preserve">су </w:t>
      </w:r>
      <w:r w:rsidRPr="00A75C14">
        <w:rPr>
          <w:lang w:val="sr-Latn-BA" w:eastAsia="sr-Latn-BA"/>
        </w:rPr>
        <w:t>просјечно</w:t>
      </w:r>
      <w:r w:rsidRPr="00A75C14">
        <w:rPr>
          <w:lang w:eastAsia="sr-Latn-BA"/>
        </w:rPr>
        <w:t xml:space="preserve"> </w:t>
      </w:r>
      <w:r w:rsidRPr="00A75C14">
        <w:rPr>
          <w:lang w:val="sr-Latn-BA" w:eastAsia="sr-Latn-BA"/>
        </w:rPr>
        <w:t xml:space="preserve">исплаћену </w:t>
      </w:r>
      <w:r w:rsidRPr="00A75C14">
        <w:rPr>
          <w:lang w:eastAsia="sr-Latn-BA"/>
        </w:rPr>
        <w:t>не</w:t>
      </w:r>
      <w:r w:rsidRPr="00A75C14">
        <w:rPr>
          <w:lang w:val="sr-Latn-BA" w:eastAsia="sr-Latn-BA"/>
        </w:rPr>
        <w:t>то</w:t>
      </w:r>
      <w:r w:rsidRPr="00A75C14">
        <w:rPr>
          <w:lang w:eastAsia="sr-Latn-BA"/>
        </w:rPr>
        <w:t xml:space="preserve"> </w:t>
      </w:r>
      <w:r w:rsidRPr="00A75C14">
        <w:rPr>
          <w:lang w:val="sr-Latn-BA" w:eastAsia="sr-Latn-BA"/>
        </w:rPr>
        <w:t>мјесечну</w:t>
      </w:r>
      <w:r w:rsidRPr="00A75C14">
        <w:rPr>
          <w:lang w:eastAsia="sr-Latn-BA"/>
        </w:rPr>
        <w:t xml:space="preserve"> </w:t>
      </w:r>
      <w:r w:rsidRPr="00A75C14">
        <w:rPr>
          <w:lang w:val="sr-Latn-BA" w:eastAsia="sr-Latn-BA"/>
        </w:rPr>
        <w:t>плату</w:t>
      </w:r>
      <w:r w:rsidRPr="00A75C14">
        <w:rPr>
          <w:lang w:eastAsia="sr-Latn-BA"/>
        </w:rPr>
        <w:t xml:space="preserve"> </w:t>
      </w:r>
      <w:r w:rsidRPr="00A75C14">
        <w:rPr>
          <w:lang w:val="sr-Latn-BA" w:eastAsia="sr-Latn-BA"/>
        </w:rPr>
        <w:t>по</w:t>
      </w:r>
      <w:r w:rsidRPr="00A75C14">
        <w:rPr>
          <w:lang w:eastAsia="sr-Latn-BA"/>
        </w:rPr>
        <w:t xml:space="preserve"> </w:t>
      </w:r>
      <w:r w:rsidRPr="00A75C14">
        <w:rPr>
          <w:lang w:val="sr-Latn-BA" w:eastAsia="sr-Latn-BA"/>
        </w:rPr>
        <w:t>раднику у</w:t>
      </w:r>
      <w:r w:rsidRPr="00A75C14">
        <w:rPr>
          <w:lang w:eastAsia="sr-Latn-BA"/>
        </w:rPr>
        <w:t xml:space="preserve"> </w:t>
      </w:r>
      <w:r w:rsidRPr="00A75C14">
        <w:rPr>
          <w:lang w:val="sr-Latn-BA" w:eastAsia="sr-Latn-BA"/>
        </w:rPr>
        <w:t>износу</w:t>
      </w:r>
      <w:r w:rsidRPr="00A75C14">
        <w:rPr>
          <w:lang w:eastAsia="sr-Latn-BA"/>
        </w:rPr>
        <w:t xml:space="preserve"> </w:t>
      </w:r>
      <w:r w:rsidRPr="00A75C14">
        <w:rPr>
          <w:lang w:val="sr-Latn-BA" w:eastAsia="sr-Latn-BA"/>
        </w:rPr>
        <w:t xml:space="preserve">од </w:t>
      </w:r>
      <w:r>
        <w:rPr>
          <w:lang w:val="sr-Latn-BA" w:eastAsia="sr-Latn-BA"/>
        </w:rPr>
        <w:t>917</w:t>
      </w:r>
      <w:r w:rsidRPr="00A75C14">
        <w:rPr>
          <w:lang w:val="sr-Latn-BA" w:eastAsia="sr-Latn-BA"/>
        </w:rPr>
        <w:t xml:space="preserve"> КМ</w:t>
      </w:r>
      <w:r w:rsidRPr="00A75C14">
        <w:rPr>
          <w:lang w:eastAsia="sr-Latn-BA"/>
        </w:rPr>
        <w:t xml:space="preserve">, а у истом периоду прошле године тај износ је био </w:t>
      </w:r>
      <w:r>
        <w:rPr>
          <w:lang w:eastAsia="sr-Latn-BA"/>
        </w:rPr>
        <w:t>810</w:t>
      </w:r>
      <w:r w:rsidRPr="00A75C14">
        <w:rPr>
          <w:lang w:eastAsia="sr-Latn-BA"/>
        </w:rPr>
        <w:t xml:space="preserve"> КМ.</w:t>
      </w:r>
      <w:r w:rsidRPr="00A75C14">
        <w:rPr>
          <w:lang w:val="sr-Latn-BA" w:eastAsia="sr-Latn-BA"/>
        </w:rPr>
        <w:t xml:space="preserve"> </w:t>
      </w:r>
      <w:r w:rsidRPr="00A75C14">
        <w:rPr>
          <w:lang w:eastAsia="sr-Latn-BA"/>
        </w:rPr>
        <w:t>П</w:t>
      </w:r>
      <w:r w:rsidRPr="00A75C14">
        <w:rPr>
          <w:lang w:val="sr-Latn-BA" w:eastAsia="sr-Latn-BA"/>
        </w:rPr>
        <w:t>росјек Привреде Р</w:t>
      </w:r>
      <w:r w:rsidRPr="00A75C14">
        <w:rPr>
          <w:lang w:val="sr-Cyrl-RS" w:eastAsia="sr-Latn-BA"/>
        </w:rPr>
        <w:t>епублике Српске</w:t>
      </w:r>
      <w:r w:rsidRPr="00A75C14">
        <w:rPr>
          <w:lang w:eastAsia="sr-Latn-BA"/>
        </w:rPr>
        <w:t xml:space="preserve"> је </w:t>
      </w:r>
      <w:r w:rsidRPr="00A75C14">
        <w:rPr>
          <w:lang w:val="sr-Cyrl-RS" w:eastAsia="sr-Latn-BA"/>
        </w:rPr>
        <w:t>1.</w:t>
      </w:r>
      <w:r>
        <w:rPr>
          <w:lang w:val="sr-Latn-BA" w:eastAsia="sr-Latn-BA"/>
        </w:rPr>
        <w:t>143</w:t>
      </w:r>
      <w:r w:rsidRPr="00A75C14">
        <w:rPr>
          <w:lang w:eastAsia="sr-Latn-BA"/>
        </w:rPr>
        <w:t xml:space="preserve"> </w:t>
      </w:r>
      <w:r w:rsidRPr="00A75C14">
        <w:rPr>
          <w:lang w:val="sr-Latn-BA" w:eastAsia="sr-Latn-BA"/>
        </w:rPr>
        <w:t>КМ</w:t>
      </w:r>
      <w:r w:rsidRPr="00A75C14">
        <w:rPr>
          <w:lang w:eastAsia="sr-Latn-BA"/>
        </w:rPr>
        <w:t xml:space="preserve"> </w:t>
      </w:r>
      <w:r w:rsidRPr="00A75C14">
        <w:rPr>
          <w:lang w:val="sr-Latn-BA" w:eastAsia="sr-Latn-BA"/>
        </w:rPr>
        <w:t>по</w:t>
      </w:r>
      <w:r w:rsidRPr="00A75C14">
        <w:rPr>
          <w:lang w:eastAsia="sr-Latn-BA"/>
        </w:rPr>
        <w:t xml:space="preserve"> </w:t>
      </w:r>
      <w:r w:rsidRPr="00A75C14">
        <w:rPr>
          <w:lang w:val="sr-Latn-BA" w:eastAsia="sr-Latn-BA"/>
        </w:rPr>
        <w:t>раднику, а припадајуће</w:t>
      </w:r>
      <w:r w:rsidRPr="00A75C14">
        <w:rPr>
          <w:lang w:eastAsia="sr-Latn-BA"/>
        </w:rPr>
        <w:t xml:space="preserve"> </w:t>
      </w:r>
      <w:r w:rsidRPr="00A75C14">
        <w:rPr>
          <w:lang w:val="sr-Latn-BA" w:eastAsia="sr-Latn-BA"/>
        </w:rPr>
        <w:t>гране</w:t>
      </w:r>
      <w:r w:rsidRPr="00A75C14">
        <w:rPr>
          <w:lang w:eastAsia="sr-Latn-BA"/>
        </w:rPr>
        <w:t xml:space="preserve"> </w:t>
      </w:r>
      <w:r w:rsidRPr="00A75C14">
        <w:rPr>
          <w:lang w:val="sr-Latn-BA" w:eastAsia="sr-Latn-BA"/>
        </w:rPr>
        <w:t>саобраћаја и</w:t>
      </w:r>
      <w:r w:rsidRPr="00A75C14">
        <w:rPr>
          <w:lang w:eastAsia="sr-Latn-BA"/>
        </w:rPr>
        <w:t xml:space="preserve"> </w:t>
      </w:r>
      <w:r w:rsidRPr="00A75C14">
        <w:rPr>
          <w:lang w:val="sr-Latn-BA" w:eastAsia="sr-Latn-BA"/>
        </w:rPr>
        <w:t xml:space="preserve">складиштења </w:t>
      </w:r>
      <w:r>
        <w:rPr>
          <w:lang w:val="sr-Latn-BA" w:eastAsia="sr-Latn-BA"/>
        </w:rPr>
        <w:t>863</w:t>
      </w:r>
      <w:r w:rsidRPr="00A75C14">
        <w:rPr>
          <w:lang w:val="sr-Latn-BA" w:eastAsia="sr-Latn-BA"/>
        </w:rPr>
        <w:t xml:space="preserve"> КМ</w:t>
      </w:r>
      <w:r w:rsidRPr="00A75C14">
        <w:rPr>
          <w:lang w:eastAsia="sr-Latn-BA"/>
        </w:rPr>
        <w:t xml:space="preserve"> </w:t>
      </w:r>
      <w:r w:rsidRPr="00A75C14">
        <w:rPr>
          <w:lang w:val="sr-Latn-BA" w:eastAsia="sr-Latn-BA"/>
        </w:rPr>
        <w:t>по</w:t>
      </w:r>
      <w:r w:rsidRPr="00A75C14">
        <w:rPr>
          <w:lang w:eastAsia="sr-Latn-BA"/>
        </w:rPr>
        <w:t xml:space="preserve"> </w:t>
      </w:r>
      <w:r w:rsidRPr="00A75C14">
        <w:rPr>
          <w:lang w:val="sr-Latn-BA" w:eastAsia="sr-Latn-BA"/>
        </w:rPr>
        <w:t>раднику.</w:t>
      </w:r>
    </w:p>
    <w:p w14:paraId="2B306C06" w14:textId="54DCD42C" w:rsidR="006B1869" w:rsidRDefault="006B1869" w:rsidP="006B1869">
      <w:pPr>
        <w:ind w:left="-510" w:right="-510"/>
        <w:jc w:val="both"/>
        <w:rPr>
          <w:lang w:val="sr-Cyrl-CS"/>
        </w:rPr>
      </w:pPr>
      <w:r w:rsidRPr="001C4FF8">
        <w:rPr>
          <w:lang w:val="sr-Cyrl-CS"/>
        </w:rPr>
        <w:t xml:space="preserve">Трошкови дневница за службена путовања у посматраном периоду 2022. године остварени су у износу од </w:t>
      </w:r>
      <w:r>
        <w:rPr>
          <w:lang w:val="sr-Cyrl-RS"/>
        </w:rPr>
        <w:t>244.570</w:t>
      </w:r>
      <w:r w:rsidRPr="001C4FF8">
        <w:t xml:space="preserve"> </w:t>
      </w:r>
      <w:r w:rsidRPr="001C4FF8">
        <w:rPr>
          <w:lang w:val="sr-Cyrl-CS"/>
        </w:rPr>
        <w:t xml:space="preserve">КМ, док су у посматраном периоду 2021. године износили </w:t>
      </w:r>
      <w:r>
        <w:rPr>
          <w:lang w:val="sr-Cyrl-RS"/>
        </w:rPr>
        <w:t>139.699</w:t>
      </w:r>
      <w:r w:rsidRPr="001C4FF8">
        <w:rPr>
          <w:lang w:val="sr-Cyrl-CS"/>
        </w:rPr>
        <w:t xml:space="preserve"> КМ. </w:t>
      </w:r>
      <w:r w:rsidRPr="000753B4">
        <w:rPr>
          <w:lang w:val="sr-Cyrl-CS"/>
        </w:rPr>
        <w:t>Дневнице у земљи веће су из разлога што је од 06.08.2021. године Правилником о службеном путовању и превозу запослених број: 13636/21 од 30.07.202</w:t>
      </w:r>
      <w:r>
        <w:t>2</w:t>
      </w:r>
      <w:r w:rsidRPr="000753B4">
        <w:rPr>
          <w:lang w:val="sr-Cyrl-CS"/>
        </w:rPr>
        <w:t>. године регулисано да се километар исплаћује преко налога са прилогом.</w:t>
      </w:r>
      <w:r>
        <w:rPr>
          <w:lang w:val="sr-Cyrl-CS"/>
        </w:rPr>
        <w:t xml:space="preserve"> </w:t>
      </w:r>
      <w:r w:rsidRPr="00293B79">
        <w:rPr>
          <w:lang w:val="sr-Cyrl-CS"/>
        </w:rPr>
        <w:t xml:space="preserve">Дневнице у иностранству и трошкови смјештаја и исхране не службеном путу значајно су већи из разлога </w:t>
      </w:r>
      <w:r>
        <w:rPr>
          <w:lang w:val="sr-Cyrl-CS"/>
        </w:rPr>
        <w:t>повећања обима посла и потребе за већим пословним ангажманом.</w:t>
      </w:r>
    </w:p>
    <w:p w14:paraId="7BACD9FF" w14:textId="77777777" w:rsidR="006B1869" w:rsidRPr="001C4FF8" w:rsidRDefault="006B1869" w:rsidP="006B1869">
      <w:pPr>
        <w:ind w:left="-510" w:right="-510"/>
        <w:jc w:val="both"/>
      </w:pPr>
    </w:p>
    <w:p w14:paraId="31341834" w14:textId="0F374B59" w:rsidR="006B1869" w:rsidRPr="005D3720" w:rsidRDefault="006B1869" w:rsidP="006B1869">
      <w:pPr>
        <w:ind w:left="-510" w:right="-510"/>
        <w:jc w:val="both"/>
      </w:pPr>
      <w:r w:rsidRPr="005D3720">
        <w:t xml:space="preserve">Накнада </w:t>
      </w:r>
      <w:r w:rsidRPr="005D3720">
        <w:rPr>
          <w:lang w:val="sr-Cyrl-BA"/>
        </w:rPr>
        <w:t>трошкова превоза на посао у 202</w:t>
      </w:r>
      <w:r w:rsidRPr="005D3720">
        <w:t>2</w:t>
      </w:r>
      <w:r>
        <w:rPr>
          <w:lang w:val="sr-Cyrl-BA"/>
        </w:rPr>
        <w:t xml:space="preserve">. години (аутокарта) износи </w:t>
      </w:r>
      <w:r>
        <w:t>1.</w:t>
      </w:r>
      <w:r>
        <w:rPr>
          <w:lang w:val="sr-Cyrl-RS"/>
        </w:rPr>
        <w:t>291.675</w:t>
      </w:r>
      <w:r w:rsidRPr="005D3720">
        <w:rPr>
          <w:lang w:val="sr-Cyrl-BA"/>
        </w:rPr>
        <w:t xml:space="preserve"> КМ, а у посматраном периоду 2021. године износила је </w:t>
      </w:r>
      <w:r>
        <w:rPr>
          <w:lang w:val="sr-Cyrl-RS"/>
        </w:rPr>
        <w:t>1.121.732</w:t>
      </w:r>
      <w:r w:rsidRPr="005D3720">
        <w:rPr>
          <w:lang w:val="sr-Cyrl-BA"/>
        </w:rPr>
        <w:t xml:space="preserve"> КМ. </w:t>
      </w:r>
      <w:r w:rsidRPr="005D3720">
        <w:t xml:space="preserve"> </w:t>
      </w:r>
    </w:p>
    <w:p w14:paraId="52D2320E" w14:textId="09240AA8" w:rsidR="009F38EF" w:rsidRPr="000F6C7E" w:rsidRDefault="009F38EF" w:rsidP="006B1869">
      <w:pPr>
        <w:ind w:right="-510"/>
        <w:jc w:val="both"/>
        <w:rPr>
          <w:color w:val="FF0000"/>
          <w:lang w:val="sr-Cyrl-BA"/>
        </w:rPr>
      </w:pPr>
    </w:p>
    <w:tbl>
      <w:tblPr>
        <w:tblW w:w="11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0"/>
        <w:gridCol w:w="690"/>
        <w:gridCol w:w="717"/>
        <w:gridCol w:w="702"/>
        <w:gridCol w:w="703"/>
        <w:gridCol w:w="702"/>
        <w:gridCol w:w="702"/>
        <w:gridCol w:w="702"/>
        <w:gridCol w:w="702"/>
        <w:gridCol w:w="702"/>
        <w:gridCol w:w="702"/>
        <w:gridCol w:w="702"/>
        <w:gridCol w:w="702"/>
      </w:tblGrid>
      <w:tr w:rsidR="00A431D6" w:rsidRPr="005D3720" w14:paraId="5E1A84DA" w14:textId="7A2CF2A4" w:rsidTr="007D51E2">
        <w:trPr>
          <w:jc w:val="center"/>
        </w:trPr>
        <w:tc>
          <w:tcPr>
            <w:tcW w:w="2710" w:type="dxa"/>
            <w:shd w:val="clear" w:color="auto" w:fill="BFBFBF" w:themeFill="background1" w:themeFillShade="BF"/>
            <w:noWrap/>
            <w:vAlign w:val="center"/>
            <w:hideMark/>
          </w:tcPr>
          <w:p w14:paraId="73750B23" w14:textId="77777777" w:rsidR="00A431D6" w:rsidRPr="005D3720" w:rsidRDefault="00A431D6" w:rsidP="005E37EF">
            <w:pPr>
              <w:rPr>
                <w:b/>
                <w:sz w:val="18"/>
                <w:szCs w:val="18"/>
                <w:lang w:val="sr-Cyrl-RS"/>
              </w:rPr>
            </w:pPr>
            <w:r w:rsidRPr="005D3720">
              <w:rPr>
                <w:b/>
                <w:sz w:val="18"/>
                <w:szCs w:val="18"/>
              </w:rPr>
              <w:t>Опис</w:t>
            </w:r>
            <w:r w:rsidRPr="005D3720">
              <w:rPr>
                <w:b/>
                <w:sz w:val="18"/>
                <w:szCs w:val="18"/>
                <w:lang w:val="sr-Cyrl-RS"/>
              </w:rPr>
              <w:t xml:space="preserve">/мјесец </w:t>
            </w:r>
          </w:p>
        </w:tc>
        <w:tc>
          <w:tcPr>
            <w:tcW w:w="690" w:type="dxa"/>
            <w:shd w:val="clear" w:color="auto" w:fill="BFBFBF" w:themeFill="background1" w:themeFillShade="BF"/>
            <w:noWrap/>
            <w:vAlign w:val="center"/>
            <w:hideMark/>
          </w:tcPr>
          <w:p w14:paraId="6C392650" w14:textId="77777777" w:rsidR="00A431D6" w:rsidRPr="00A431D6" w:rsidRDefault="00A431D6" w:rsidP="005E37EF">
            <w:pPr>
              <w:jc w:val="center"/>
              <w:rPr>
                <w:b/>
                <w:sz w:val="14"/>
                <w:szCs w:val="14"/>
              </w:rPr>
            </w:pPr>
            <w:r w:rsidRPr="00A431D6">
              <w:rPr>
                <w:b/>
                <w:sz w:val="14"/>
                <w:szCs w:val="14"/>
              </w:rPr>
              <w:t>I</w:t>
            </w:r>
          </w:p>
        </w:tc>
        <w:tc>
          <w:tcPr>
            <w:tcW w:w="717" w:type="dxa"/>
            <w:shd w:val="clear" w:color="auto" w:fill="BFBFBF" w:themeFill="background1" w:themeFillShade="BF"/>
            <w:noWrap/>
            <w:vAlign w:val="center"/>
            <w:hideMark/>
          </w:tcPr>
          <w:p w14:paraId="677FBAC7" w14:textId="77777777" w:rsidR="00A431D6" w:rsidRPr="00A431D6" w:rsidRDefault="00A431D6" w:rsidP="005E37EF">
            <w:pPr>
              <w:jc w:val="center"/>
              <w:rPr>
                <w:b/>
                <w:sz w:val="14"/>
                <w:szCs w:val="14"/>
              </w:rPr>
            </w:pPr>
            <w:r w:rsidRPr="00A431D6">
              <w:rPr>
                <w:b/>
                <w:sz w:val="14"/>
                <w:szCs w:val="14"/>
              </w:rPr>
              <w:t>II</w:t>
            </w:r>
          </w:p>
        </w:tc>
        <w:tc>
          <w:tcPr>
            <w:tcW w:w="702" w:type="dxa"/>
            <w:shd w:val="clear" w:color="auto" w:fill="BFBFBF" w:themeFill="background1" w:themeFillShade="BF"/>
            <w:vAlign w:val="center"/>
          </w:tcPr>
          <w:p w14:paraId="2A2D5DE7" w14:textId="77777777" w:rsidR="00A431D6" w:rsidRPr="00A431D6" w:rsidRDefault="00A431D6" w:rsidP="005E37EF">
            <w:pPr>
              <w:jc w:val="center"/>
              <w:rPr>
                <w:b/>
                <w:sz w:val="14"/>
                <w:szCs w:val="14"/>
              </w:rPr>
            </w:pPr>
            <w:r w:rsidRPr="00A431D6">
              <w:rPr>
                <w:b/>
                <w:sz w:val="14"/>
                <w:szCs w:val="14"/>
              </w:rPr>
              <w:t>III</w:t>
            </w:r>
          </w:p>
        </w:tc>
        <w:tc>
          <w:tcPr>
            <w:tcW w:w="703" w:type="dxa"/>
            <w:shd w:val="clear" w:color="auto" w:fill="BFBFBF" w:themeFill="background1" w:themeFillShade="BF"/>
            <w:vAlign w:val="center"/>
          </w:tcPr>
          <w:p w14:paraId="29783931" w14:textId="77777777" w:rsidR="00A431D6" w:rsidRPr="00A431D6" w:rsidRDefault="00A431D6" w:rsidP="005E37EF">
            <w:pPr>
              <w:jc w:val="center"/>
              <w:rPr>
                <w:b/>
                <w:sz w:val="14"/>
                <w:szCs w:val="14"/>
              </w:rPr>
            </w:pPr>
            <w:r w:rsidRPr="00A431D6">
              <w:rPr>
                <w:b/>
                <w:sz w:val="14"/>
                <w:szCs w:val="14"/>
              </w:rPr>
              <w:t>IV</w:t>
            </w:r>
          </w:p>
        </w:tc>
        <w:tc>
          <w:tcPr>
            <w:tcW w:w="702" w:type="dxa"/>
            <w:shd w:val="clear" w:color="auto" w:fill="BFBFBF" w:themeFill="background1" w:themeFillShade="BF"/>
            <w:vAlign w:val="center"/>
          </w:tcPr>
          <w:p w14:paraId="0436D137" w14:textId="77777777" w:rsidR="00A431D6" w:rsidRPr="00A431D6" w:rsidRDefault="00A431D6" w:rsidP="005E37EF">
            <w:pPr>
              <w:jc w:val="center"/>
              <w:rPr>
                <w:b/>
                <w:sz w:val="14"/>
                <w:szCs w:val="14"/>
              </w:rPr>
            </w:pPr>
            <w:r w:rsidRPr="00A431D6">
              <w:rPr>
                <w:b/>
                <w:sz w:val="14"/>
                <w:szCs w:val="14"/>
              </w:rPr>
              <w:t>V</w:t>
            </w:r>
          </w:p>
        </w:tc>
        <w:tc>
          <w:tcPr>
            <w:tcW w:w="702" w:type="dxa"/>
            <w:shd w:val="clear" w:color="auto" w:fill="BFBFBF" w:themeFill="background1" w:themeFillShade="BF"/>
            <w:vAlign w:val="center"/>
          </w:tcPr>
          <w:p w14:paraId="4604D83D" w14:textId="77777777" w:rsidR="00A431D6" w:rsidRPr="00A431D6" w:rsidRDefault="00A431D6" w:rsidP="005E37EF">
            <w:pPr>
              <w:jc w:val="center"/>
              <w:rPr>
                <w:b/>
                <w:sz w:val="14"/>
                <w:szCs w:val="14"/>
              </w:rPr>
            </w:pPr>
            <w:r w:rsidRPr="00A431D6">
              <w:rPr>
                <w:b/>
                <w:sz w:val="14"/>
                <w:szCs w:val="14"/>
              </w:rPr>
              <w:t>VI</w:t>
            </w:r>
          </w:p>
        </w:tc>
        <w:tc>
          <w:tcPr>
            <w:tcW w:w="702" w:type="dxa"/>
            <w:shd w:val="clear" w:color="auto" w:fill="BFBFBF" w:themeFill="background1" w:themeFillShade="BF"/>
            <w:vAlign w:val="center"/>
          </w:tcPr>
          <w:p w14:paraId="42E86AE9" w14:textId="77777777" w:rsidR="00A431D6" w:rsidRPr="00A431D6" w:rsidRDefault="00A431D6" w:rsidP="005E37EF">
            <w:pPr>
              <w:jc w:val="center"/>
              <w:rPr>
                <w:b/>
                <w:sz w:val="14"/>
                <w:szCs w:val="14"/>
              </w:rPr>
            </w:pPr>
            <w:r w:rsidRPr="00A431D6">
              <w:rPr>
                <w:b/>
                <w:sz w:val="14"/>
                <w:szCs w:val="14"/>
              </w:rPr>
              <w:t>VII</w:t>
            </w:r>
          </w:p>
        </w:tc>
        <w:tc>
          <w:tcPr>
            <w:tcW w:w="702" w:type="dxa"/>
            <w:shd w:val="clear" w:color="auto" w:fill="BFBFBF" w:themeFill="background1" w:themeFillShade="BF"/>
            <w:vAlign w:val="center"/>
          </w:tcPr>
          <w:p w14:paraId="695A42CF" w14:textId="77777777" w:rsidR="00A431D6" w:rsidRPr="00A431D6" w:rsidRDefault="00A431D6" w:rsidP="005E37EF">
            <w:pPr>
              <w:jc w:val="center"/>
              <w:rPr>
                <w:b/>
                <w:sz w:val="14"/>
                <w:szCs w:val="14"/>
              </w:rPr>
            </w:pPr>
            <w:r w:rsidRPr="00A431D6">
              <w:rPr>
                <w:b/>
                <w:sz w:val="14"/>
                <w:szCs w:val="14"/>
              </w:rPr>
              <w:t>VIII</w:t>
            </w:r>
          </w:p>
        </w:tc>
        <w:tc>
          <w:tcPr>
            <w:tcW w:w="702" w:type="dxa"/>
            <w:shd w:val="clear" w:color="auto" w:fill="BFBFBF" w:themeFill="background1" w:themeFillShade="BF"/>
            <w:vAlign w:val="center"/>
          </w:tcPr>
          <w:p w14:paraId="46C1FB0E" w14:textId="77777777" w:rsidR="00A431D6" w:rsidRPr="00A431D6" w:rsidRDefault="00A431D6" w:rsidP="005E37EF">
            <w:pPr>
              <w:jc w:val="center"/>
              <w:rPr>
                <w:b/>
                <w:sz w:val="14"/>
                <w:szCs w:val="14"/>
              </w:rPr>
            </w:pPr>
            <w:r w:rsidRPr="00A431D6">
              <w:rPr>
                <w:b/>
                <w:sz w:val="14"/>
                <w:szCs w:val="14"/>
              </w:rPr>
              <w:t>IX</w:t>
            </w:r>
          </w:p>
        </w:tc>
        <w:tc>
          <w:tcPr>
            <w:tcW w:w="702" w:type="dxa"/>
            <w:shd w:val="clear" w:color="auto" w:fill="BFBFBF" w:themeFill="background1" w:themeFillShade="BF"/>
            <w:vAlign w:val="center"/>
          </w:tcPr>
          <w:p w14:paraId="1AC92B98" w14:textId="77777777" w:rsidR="00A431D6" w:rsidRPr="00A431D6" w:rsidRDefault="00A431D6" w:rsidP="005E37EF">
            <w:pPr>
              <w:jc w:val="center"/>
              <w:rPr>
                <w:b/>
                <w:sz w:val="14"/>
                <w:szCs w:val="14"/>
              </w:rPr>
            </w:pPr>
            <w:r w:rsidRPr="00A431D6">
              <w:rPr>
                <w:b/>
                <w:sz w:val="14"/>
                <w:szCs w:val="14"/>
              </w:rPr>
              <w:t>X</w:t>
            </w:r>
          </w:p>
        </w:tc>
        <w:tc>
          <w:tcPr>
            <w:tcW w:w="702" w:type="dxa"/>
            <w:shd w:val="clear" w:color="auto" w:fill="BFBFBF" w:themeFill="background1" w:themeFillShade="BF"/>
            <w:vAlign w:val="center"/>
          </w:tcPr>
          <w:p w14:paraId="329A2216" w14:textId="54EE7C96" w:rsidR="00A431D6" w:rsidRPr="00A431D6" w:rsidRDefault="00A431D6" w:rsidP="005E37EF">
            <w:pPr>
              <w:jc w:val="center"/>
              <w:rPr>
                <w:b/>
                <w:sz w:val="14"/>
                <w:szCs w:val="14"/>
                <w:lang w:val="en-US"/>
              </w:rPr>
            </w:pPr>
            <w:r>
              <w:rPr>
                <w:b/>
                <w:sz w:val="14"/>
                <w:szCs w:val="14"/>
                <w:lang w:val="en-US"/>
              </w:rPr>
              <w:t>XI</w:t>
            </w:r>
          </w:p>
        </w:tc>
        <w:tc>
          <w:tcPr>
            <w:tcW w:w="702" w:type="dxa"/>
            <w:shd w:val="clear" w:color="auto" w:fill="BFBFBF" w:themeFill="background1" w:themeFillShade="BF"/>
            <w:vAlign w:val="center"/>
          </w:tcPr>
          <w:p w14:paraId="296584D3" w14:textId="249BCCD2" w:rsidR="00A431D6" w:rsidRPr="00A431D6" w:rsidRDefault="00A431D6" w:rsidP="005E37EF">
            <w:pPr>
              <w:jc w:val="center"/>
              <w:rPr>
                <w:b/>
                <w:sz w:val="14"/>
                <w:szCs w:val="14"/>
              </w:rPr>
            </w:pPr>
            <w:r>
              <w:rPr>
                <w:b/>
                <w:sz w:val="14"/>
                <w:szCs w:val="14"/>
              </w:rPr>
              <w:t>XII</w:t>
            </w:r>
          </w:p>
        </w:tc>
      </w:tr>
      <w:tr w:rsidR="00A431D6" w:rsidRPr="005D3720" w14:paraId="5A661EEA" w14:textId="36A5673F" w:rsidTr="007D51E2">
        <w:trPr>
          <w:trHeight w:val="1"/>
          <w:jc w:val="center"/>
        </w:trPr>
        <w:tc>
          <w:tcPr>
            <w:tcW w:w="2710" w:type="dxa"/>
            <w:shd w:val="clear" w:color="auto" w:fill="auto"/>
            <w:noWrap/>
            <w:vAlign w:val="center"/>
            <w:hideMark/>
          </w:tcPr>
          <w:p w14:paraId="3A677763" w14:textId="77777777" w:rsidR="00A431D6" w:rsidRPr="005D3720" w:rsidRDefault="00A431D6" w:rsidP="005E37EF">
            <w:pPr>
              <w:rPr>
                <w:sz w:val="18"/>
                <w:szCs w:val="18"/>
                <w:lang w:val="sr-Cyrl-BA"/>
              </w:rPr>
            </w:pPr>
            <w:r w:rsidRPr="005D3720">
              <w:rPr>
                <w:sz w:val="18"/>
                <w:szCs w:val="18"/>
              </w:rPr>
              <w:t>Број радника којима је извршена надокнада трошкова превоза на посао</w:t>
            </w:r>
            <w:r w:rsidRPr="005D3720">
              <w:rPr>
                <w:sz w:val="18"/>
                <w:szCs w:val="18"/>
                <w:lang w:val="sr-Cyrl-BA"/>
              </w:rPr>
              <w:t xml:space="preserve"> (аутокарта) у 2021. години</w:t>
            </w:r>
          </w:p>
        </w:tc>
        <w:tc>
          <w:tcPr>
            <w:tcW w:w="690" w:type="dxa"/>
            <w:shd w:val="clear" w:color="auto" w:fill="auto"/>
            <w:noWrap/>
            <w:vAlign w:val="center"/>
          </w:tcPr>
          <w:p w14:paraId="2E5BE2CA" w14:textId="77777777" w:rsidR="00A431D6" w:rsidRPr="00A431D6" w:rsidRDefault="00A431D6" w:rsidP="005E37EF">
            <w:pPr>
              <w:jc w:val="center"/>
              <w:rPr>
                <w:sz w:val="14"/>
                <w:szCs w:val="14"/>
                <w:lang w:val="sr-Cyrl-RS"/>
              </w:rPr>
            </w:pPr>
            <w:r w:rsidRPr="00A431D6">
              <w:rPr>
                <w:sz w:val="14"/>
                <w:szCs w:val="14"/>
                <w:lang w:val="sr-Cyrl-RS"/>
              </w:rPr>
              <w:t>1.114</w:t>
            </w:r>
          </w:p>
        </w:tc>
        <w:tc>
          <w:tcPr>
            <w:tcW w:w="717" w:type="dxa"/>
            <w:shd w:val="clear" w:color="auto" w:fill="auto"/>
            <w:noWrap/>
            <w:vAlign w:val="center"/>
          </w:tcPr>
          <w:p w14:paraId="16182059" w14:textId="77777777" w:rsidR="00A431D6" w:rsidRPr="00A431D6" w:rsidRDefault="00A431D6" w:rsidP="005E37EF">
            <w:pPr>
              <w:jc w:val="center"/>
              <w:rPr>
                <w:sz w:val="14"/>
                <w:szCs w:val="14"/>
                <w:lang w:val="sr-Cyrl-RS"/>
              </w:rPr>
            </w:pPr>
            <w:r w:rsidRPr="00A431D6">
              <w:rPr>
                <w:sz w:val="14"/>
                <w:szCs w:val="14"/>
                <w:lang w:val="sr-Cyrl-RS"/>
              </w:rPr>
              <w:t>1.123</w:t>
            </w:r>
          </w:p>
        </w:tc>
        <w:tc>
          <w:tcPr>
            <w:tcW w:w="702" w:type="dxa"/>
            <w:vAlign w:val="center"/>
          </w:tcPr>
          <w:p w14:paraId="369DBC51" w14:textId="77777777" w:rsidR="00A431D6" w:rsidRPr="00A431D6" w:rsidRDefault="00A431D6" w:rsidP="005E37EF">
            <w:pPr>
              <w:jc w:val="center"/>
              <w:rPr>
                <w:sz w:val="14"/>
                <w:szCs w:val="14"/>
                <w:lang w:val="sr-Cyrl-RS"/>
              </w:rPr>
            </w:pPr>
            <w:r w:rsidRPr="00A431D6">
              <w:rPr>
                <w:sz w:val="14"/>
                <w:szCs w:val="14"/>
                <w:lang w:val="sr-Cyrl-RS"/>
              </w:rPr>
              <w:t>1.134</w:t>
            </w:r>
          </w:p>
        </w:tc>
        <w:tc>
          <w:tcPr>
            <w:tcW w:w="703" w:type="dxa"/>
            <w:vAlign w:val="center"/>
          </w:tcPr>
          <w:p w14:paraId="5C4E3BED" w14:textId="77777777" w:rsidR="00A431D6" w:rsidRPr="00A431D6" w:rsidRDefault="00A431D6" w:rsidP="005E37EF">
            <w:pPr>
              <w:jc w:val="center"/>
              <w:rPr>
                <w:sz w:val="14"/>
                <w:szCs w:val="14"/>
              </w:rPr>
            </w:pPr>
            <w:r w:rsidRPr="00A431D6">
              <w:rPr>
                <w:sz w:val="14"/>
                <w:szCs w:val="14"/>
              </w:rPr>
              <w:t>1.114</w:t>
            </w:r>
          </w:p>
        </w:tc>
        <w:tc>
          <w:tcPr>
            <w:tcW w:w="702" w:type="dxa"/>
            <w:vAlign w:val="center"/>
          </w:tcPr>
          <w:p w14:paraId="405DDE65" w14:textId="77777777" w:rsidR="00A431D6" w:rsidRPr="00A431D6" w:rsidRDefault="00A431D6" w:rsidP="005E37EF">
            <w:pPr>
              <w:jc w:val="center"/>
              <w:rPr>
                <w:sz w:val="14"/>
                <w:szCs w:val="14"/>
                <w:lang w:val="sr-Cyrl-RS"/>
              </w:rPr>
            </w:pPr>
            <w:r w:rsidRPr="00A431D6">
              <w:rPr>
                <w:sz w:val="14"/>
                <w:szCs w:val="14"/>
                <w:lang w:val="sr-Cyrl-RS"/>
              </w:rPr>
              <w:t>1.110</w:t>
            </w:r>
          </w:p>
        </w:tc>
        <w:tc>
          <w:tcPr>
            <w:tcW w:w="702" w:type="dxa"/>
            <w:vAlign w:val="center"/>
          </w:tcPr>
          <w:p w14:paraId="6C29A6B9" w14:textId="77777777" w:rsidR="00A431D6" w:rsidRPr="00A431D6" w:rsidRDefault="00A431D6" w:rsidP="005E37EF">
            <w:pPr>
              <w:jc w:val="center"/>
              <w:rPr>
                <w:sz w:val="14"/>
                <w:szCs w:val="14"/>
                <w:lang w:val="sr-Cyrl-RS"/>
              </w:rPr>
            </w:pPr>
            <w:r w:rsidRPr="00A431D6">
              <w:rPr>
                <w:sz w:val="14"/>
                <w:szCs w:val="14"/>
                <w:lang w:val="sr-Cyrl-RS"/>
              </w:rPr>
              <w:t>1.088</w:t>
            </w:r>
          </w:p>
        </w:tc>
        <w:tc>
          <w:tcPr>
            <w:tcW w:w="702" w:type="dxa"/>
            <w:vAlign w:val="center"/>
          </w:tcPr>
          <w:p w14:paraId="14EE05D7" w14:textId="77777777" w:rsidR="00A431D6" w:rsidRPr="00A431D6" w:rsidRDefault="00A431D6" w:rsidP="005E37EF">
            <w:pPr>
              <w:jc w:val="center"/>
              <w:rPr>
                <w:sz w:val="14"/>
                <w:szCs w:val="14"/>
                <w:lang w:val="sr-Latn-BA"/>
              </w:rPr>
            </w:pPr>
            <w:r w:rsidRPr="00A431D6">
              <w:rPr>
                <w:sz w:val="14"/>
                <w:szCs w:val="14"/>
                <w:lang w:val="sr-Latn-BA"/>
              </w:rPr>
              <w:t>1.081</w:t>
            </w:r>
          </w:p>
        </w:tc>
        <w:tc>
          <w:tcPr>
            <w:tcW w:w="702" w:type="dxa"/>
            <w:vAlign w:val="center"/>
          </w:tcPr>
          <w:p w14:paraId="0A62BBB0" w14:textId="77777777" w:rsidR="00A431D6" w:rsidRPr="00A431D6" w:rsidRDefault="00A431D6" w:rsidP="005E37EF">
            <w:pPr>
              <w:jc w:val="center"/>
              <w:rPr>
                <w:sz w:val="14"/>
                <w:szCs w:val="14"/>
                <w:lang w:val="sr-Latn-BA"/>
              </w:rPr>
            </w:pPr>
            <w:r w:rsidRPr="00A431D6">
              <w:rPr>
                <w:sz w:val="14"/>
                <w:szCs w:val="14"/>
                <w:lang w:val="sr-Latn-BA"/>
              </w:rPr>
              <w:t>1.061</w:t>
            </w:r>
          </w:p>
        </w:tc>
        <w:tc>
          <w:tcPr>
            <w:tcW w:w="702" w:type="dxa"/>
            <w:vAlign w:val="center"/>
          </w:tcPr>
          <w:p w14:paraId="08C6F35B" w14:textId="77777777" w:rsidR="00A431D6" w:rsidRPr="00A431D6" w:rsidRDefault="00A431D6" w:rsidP="005E37EF">
            <w:pPr>
              <w:jc w:val="center"/>
              <w:rPr>
                <w:sz w:val="14"/>
                <w:szCs w:val="14"/>
                <w:lang w:val="sr-Latn-BA"/>
              </w:rPr>
            </w:pPr>
            <w:r w:rsidRPr="00A431D6">
              <w:rPr>
                <w:sz w:val="14"/>
                <w:szCs w:val="14"/>
                <w:lang w:val="sr-Latn-BA"/>
              </w:rPr>
              <w:t>1.050</w:t>
            </w:r>
          </w:p>
        </w:tc>
        <w:tc>
          <w:tcPr>
            <w:tcW w:w="702" w:type="dxa"/>
            <w:vAlign w:val="center"/>
          </w:tcPr>
          <w:p w14:paraId="5372A82C" w14:textId="77777777" w:rsidR="00A431D6" w:rsidRPr="00A431D6" w:rsidRDefault="00A431D6" w:rsidP="005E37EF">
            <w:pPr>
              <w:jc w:val="center"/>
              <w:rPr>
                <w:sz w:val="14"/>
                <w:szCs w:val="14"/>
                <w:lang w:val="sr-Cyrl-RS"/>
              </w:rPr>
            </w:pPr>
            <w:r w:rsidRPr="00A431D6">
              <w:rPr>
                <w:sz w:val="14"/>
                <w:szCs w:val="14"/>
                <w:lang w:val="sr-Cyrl-RS"/>
              </w:rPr>
              <w:t>1.091</w:t>
            </w:r>
          </w:p>
        </w:tc>
        <w:tc>
          <w:tcPr>
            <w:tcW w:w="702" w:type="dxa"/>
            <w:vAlign w:val="center"/>
          </w:tcPr>
          <w:p w14:paraId="70AA9013" w14:textId="77777777" w:rsidR="00A431D6" w:rsidRPr="00A431D6" w:rsidRDefault="00A431D6" w:rsidP="005E37EF">
            <w:pPr>
              <w:jc w:val="center"/>
              <w:rPr>
                <w:sz w:val="14"/>
                <w:szCs w:val="14"/>
              </w:rPr>
            </w:pPr>
            <w:r w:rsidRPr="00A431D6">
              <w:rPr>
                <w:sz w:val="14"/>
                <w:szCs w:val="14"/>
              </w:rPr>
              <w:t>1.026</w:t>
            </w:r>
          </w:p>
        </w:tc>
        <w:tc>
          <w:tcPr>
            <w:tcW w:w="702" w:type="dxa"/>
            <w:vAlign w:val="center"/>
          </w:tcPr>
          <w:p w14:paraId="0276B881" w14:textId="448EA471" w:rsidR="00A431D6" w:rsidRPr="00A431D6" w:rsidRDefault="00A431D6" w:rsidP="005E37EF">
            <w:pPr>
              <w:jc w:val="center"/>
              <w:rPr>
                <w:sz w:val="14"/>
                <w:szCs w:val="14"/>
              </w:rPr>
            </w:pPr>
            <w:r>
              <w:rPr>
                <w:sz w:val="14"/>
                <w:szCs w:val="14"/>
              </w:rPr>
              <w:t>1.079</w:t>
            </w:r>
          </w:p>
        </w:tc>
      </w:tr>
      <w:tr w:rsidR="00A431D6" w:rsidRPr="005D3720" w14:paraId="28441E29" w14:textId="1F90CD76" w:rsidTr="007D51E2">
        <w:trPr>
          <w:trHeight w:val="1"/>
          <w:jc w:val="center"/>
        </w:trPr>
        <w:tc>
          <w:tcPr>
            <w:tcW w:w="2710" w:type="dxa"/>
            <w:shd w:val="clear" w:color="auto" w:fill="D9D9D9" w:themeFill="background1" w:themeFillShade="D9"/>
            <w:noWrap/>
            <w:vAlign w:val="center"/>
          </w:tcPr>
          <w:p w14:paraId="1ABCD425" w14:textId="77777777" w:rsidR="00A431D6" w:rsidRPr="005D3720" w:rsidRDefault="00A431D6" w:rsidP="005E37EF">
            <w:pPr>
              <w:rPr>
                <w:sz w:val="18"/>
                <w:szCs w:val="18"/>
              </w:rPr>
            </w:pPr>
            <w:r w:rsidRPr="005D3720">
              <w:rPr>
                <w:b/>
                <w:bCs/>
                <w:sz w:val="18"/>
                <w:szCs w:val="18"/>
              </w:rPr>
              <w:t>Износ у КМ</w:t>
            </w:r>
          </w:p>
        </w:tc>
        <w:tc>
          <w:tcPr>
            <w:tcW w:w="690" w:type="dxa"/>
            <w:shd w:val="clear" w:color="auto" w:fill="D9D9D9" w:themeFill="background1" w:themeFillShade="D9"/>
            <w:noWrap/>
            <w:vAlign w:val="center"/>
          </w:tcPr>
          <w:p w14:paraId="592360D0" w14:textId="77777777" w:rsidR="00A431D6" w:rsidRPr="00A431D6" w:rsidRDefault="00A431D6" w:rsidP="005E37EF">
            <w:pPr>
              <w:jc w:val="center"/>
              <w:rPr>
                <w:b/>
                <w:sz w:val="14"/>
                <w:szCs w:val="14"/>
                <w:lang w:val="sr-Cyrl-RS"/>
              </w:rPr>
            </w:pPr>
            <w:r w:rsidRPr="00A431D6">
              <w:rPr>
                <w:b/>
                <w:sz w:val="14"/>
                <w:szCs w:val="14"/>
                <w:lang w:val="sr-Cyrl-RS"/>
              </w:rPr>
              <w:t>89.548</w:t>
            </w:r>
          </w:p>
        </w:tc>
        <w:tc>
          <w:tcPr>
            <w:tcW w:w="717" w:type="dxa"/>
            <w:shd w:val="clear" w:color="auto" w:fill="D9D9D9" w:themeFill="background1" w:themeFillShade="D9"/>
            <w:noWrap/>
            <w:vAlign w:val="center"/>
          </w:tcPr>
          <w:p w14:paraId="3D45EF71" w14:textId="77777777" w:rsidR="00A431D6" w:rsidRPr="00A431D6" w:rsidRDefault="00A431D6" w:rsidP="005E37EF">
            <w:pPr>
              <w:jc w:val="center"/>
              <w:rPr>
                <w:b/>
                <w:sz w:val="14"/>
                <w:szCs w:val="14"/>
                <w:lang w:val="sr-Cyrl-RS"/>
              </w:rPr>
            </w:pPr>
            <w:r w:rsidRPr="00A431D6">
              <w:rPr>
                <w:b/>
                <w:sz w:val="14"/>
                <w:szCs w:val="14"/>
                <w:lang w:val="sr-Cyrl-RS"/>
              </w:rPr>
              <w:t>96.388</w:t>
            </w:r>
          </w:p>
        </w:tc>
        <w:tc>
          <w:tcPr>
            <w:tcW w:w="702" w:type="dxa"/>
            <w:shd w:val="clear" w:color="auto" w:fill="D9D9D9" w:themeFill="background1" w:themeFillShade="D9"/>
            <w:vAlign w:val="center"/>
          </w:tcPr>
          <w:p w14:paraId="3EFFA0C3" w14:textId="77777777" w:rsidR="00A431D6" w:rsidRPr="00A431D6" w:rsidRDefault="00A431D6" w:rsidP="005E37EF">
            <w:pPr>
              <w:jc w:val="center"/>
              <w:rPr>
                <w:b/>
                <w:sz w:val="14"/>
                <w:szCs w:val="14"/>
                <w:lang w:val="sr-Cyrl-RS"/>
              </w:rPr>
            </w:pPr>
            <w:r w:rsidRPr="00A431D6">
              <w:rPr>
                <w:b/>
                <w:sz w:val="14"/>
                <w:szCs w:val="14"/>
                <w:lang w:val="sr-Cyrl-RS"/>
              </w:rPr>
              <w:t>103.749</w:t>
            </w:r>
          </w:p>
        </w:tc>
        <w:tc>
          <w:tcPr>
            <w:tcW w:w="703" w:type="dxa"/>
            <w:shd w:val="clear" w:color="auto" w:fill="D9D9D9" w:themeFill="background1" w:themeFillShade="D9"/>
            <w:vAlign w:val="center"/>
          </w:tcPr>
          <w:p w14:paraId="6FC72317" w14:textId="77777777" w:rsidR="00A431D6" w:rsidRPr="00A431D6" w:rsidRDefault="00A431D6" w:rsidP="005E37EF">
            <w:pPr>
              <w:jc w:val="center"/>
              <w:rPr>
                <w:b/>
                <w:sz w:val="14"/>
                <w:szCs w:val="14"/>
              </w:rPr>
            </w:pPr>
            <w:r w:rsidRPr="00A431D6">
              <w:rPr>
                <w:b/>
                <w:sz w:val="14"/>
                <w:szCs w:val="14"/>
              </w:rPr>
              <w:t>94.713</w:t>
            </w:r>
          </w:p>
        </w:tc>
        <w:tc>
          <w:tcPr>
            <w:tcW w:w="702" w:type="dxa"/>
            <w:shd w:val="clear" w:color="auto" w:fill="D9D9D9" w:themeFill="background1" w:themeFillShade="D9"/>
            <w:vAlign w:val="center"/>
          </w:tcPr>
          <w:p w14:paraId="459A29C8" w14:textId="77777777" w:rsidR="00A431D6" w:rsidRPr="00A431D6" w:rsidRDefault="00A431D6" w:rsidP="005E37EF">
            <w:pPr>
              <w:jc w:val="center"/>
              <w:rPr>
                <w:b/>
                <w:sz w:val="14"/>
                <w:szCs w:val="14"/>
                <w:lang w:val="sr-Cyrl-RS"/>
              </w:rPr>
            </w:pPr>
            <w:r w:rsidRPr="00A431D6">
              <w:rPr>
                <w:b/>
                <w:sz w:val="14"/>
                <w:szCs w:val="14"/>
                <w:lang w:val="sr-Cyrl-RS"/>
              </w:rPr>
              <w:t>91.169</w:t>
            </w:r>
          </w:p>
        </w:tc>
        <w:tc>
          <w:tcPr>
            <w:tcW w:w="702" w:type="dxa"/>
            <w:shd w:val="clear" w:color="auto" w:fill="D9D9D9" w:themeFill="background1" w:themeFillShade="D9"/>
            <w:vAlign w:val="center"/>
          </w:tcPr>
          <w:p w14:paraId="4641C462" w14:textId="77777777" w:rsidR="00A431D6" w:rsidRPr="00A431D6" w:rsidRDefault="00A431D6" w:rsidP="005E37EF">
            <w:pPr>
              <w:jc w:val="center"/>
              <w:rPr>
                <w:b/>
                <w:sz w:val="14"/>
                <w:szCs w:val="14"/>
                <w:lang w:val="sr-Latn-BA"/>
              </w:rPr>
            </w:pPr>
            <w:r w:rsidRPr="00A431D6">
              <w:rPr>
                <w:b/>
                <w:sz w:val="14"/>
                <w:szCs w:val="14"/>
                <w:lang w:val="sr-Latn-BA"/>
              </w:rPr>
              <w:t>92.429</w:t>
            </w:r>
          </w:p>
        </w:tc>
        <w:tc>
          <w:tcPr>
            <w:tcW w:w="702" w:type="dxa"/>
            <w:shd w:val="clear" w:color="auto" w:fill="D9D9D9" w:themeFill="background1" w:themeFillShade="D9"/>
            <w:vAlign w:val="center"/>
          </w:tcPr>
          <w:p w14:paraId="6417BE90" w14:textId="77777777" w:rsidR="00A431D6" w:rsidRPr="00A431D6" w:rsidRDefault="00A431D6" w:rsidP="005E37EF">
            <w:pPr>
              <w:jc w:val="center"/>
              <w:rPr>
                <w:b/>
                <w:sz w:val="14"/>
                <w:szCs w:val="14"/>
                <w:lang w:val="sr-Latn-BA"/>
              </w:rPr>
            </w:pPr>
            <w:r w:rsidRPr="00A431D6">
              <w:rPr>
                <w:b/>
                <w:sz w:val="14"/>
                <w:szCs w:val="14"/>
                <w:lang w:val="sr-Latn-BA"/>
              </w:rPr>
              <w:t>92.483</w:t>
            </w:r>
          </w:p>
        </w:tc>
        <w:tc>
          <w:tcPr>
            <w:tcW w:w="702" w:type="dxa"/>
            <w:shd w:val="clear" w:color="auto" w:fill="D9D9D9" w:themeFill="background1" w:themeFillShade="D9"/>
            <w:vAlign w:val="center"/>
          </w:tcPr>
          <w:p w14:paraId="7DF687C7" w14:textId="77777777" w:rsidR="00A431D6" w:rsidRPr="00A431D6" w:rsidRDefault="00A431D6" w:rsidP="005E37EF">
            <w:pPr>
              <w:jc w:val="center"/>
              <w:rPr>
                <w:b/>
                <w:sz w:val="14"/>
                <w:szCs w:val="14"/>
                <w:lang w:val="sr-Latn-BA"/>
              </w:rPr>
            </w:pPr>
            <w:r w:rsidRPr="00A431D6">
              <w:rPr>
                <w:b/>
                <w:sz w:val="14"/>
                <w:szCs w:val="14"/>
                <w:lang w:val="sr-Latn-BA"/>
              </w:rPr>
              <w:t>93.465</w:t>
            </w:r>
          </w:p>
        </w:tc>
        <w:tc>
          <w:tcPr>
            <w:tcW w:w="702" w:type="dxa"/>
            <w:shd w:val="clear" w:color="auto" w:fill="D9D9D9" w:themeFill="background1" w:themeFillShade="D9"/>
            <w:vAlign w:val="center"/>
          </w:tcPr>
          <w:p w14:paraId="75C3EBF4" w14:textId="77777777" w:rsidR="00A431D6" w:rsidRPr="00A431D6" w:rsidRDefault="00A431D6" w:rsidP="005E37EF">
            <w:pPr>
              <w:jc w:val="center"/>
              <w:rPr>
                <w:b/>
                <w:sz w:val="14"/>
                <w:szCs w:val="14"/>
                <w:lang w:val="sr-Latn-BA"/>
              </w:rPr>
            </w:pPr>
            <w:r w:rsidRPr="00A431D6">
              <w:rPr>
                <w:b/>
                <w:sz w:val="14"/>
                <w:szCs w:val="14"/>
                <w:lang w:val="sr-Latn-BA"/>
              </w:rPr>
              <w:t>93.353</w:t>
            </w:r>
          </w:p>
        </w:tc>
        <w:tc>
          <w:tcPr>
            <w:tcW w:w="702" w:type="dxa"/>
            <w:shd w:val="clear" w:color="auto" w:fill="D9D9D9" w:themeFill="background1" w:themeFillShade="D9"/>
            <w:vAlign w:val="center"/>
          </w:tcPr>
          <w:p w14:paraId="783FE9D8" w14:textId="77777777" w:rsidR="00A431D6" w:rsidRPr="00A431D6" w:rsidRDefault="00A431D6" w:rsidP="005E37EF">
            <w:pPr>
              <w:jc w:val="center"/>
              <w:rPr>
                <w:b/>
                <w:sz w:val="14"/>
                <w:szCs w:val="14"/>
                <w:lang w:val="sr-Cyrl-RS"/>
              </w:rPr>
            </w:pPr>
            <w:r w:rsidRPr="00A431D6">
              <w:rPr>
                <w:b/>
                <w:sz w:val="14"/>
                <w:szCs w:val="14"/>
                <w:lang w:val="sr-Cyrl-RS"/>
              </w:rPr>
              <w:t>90.540</w:t>
            </w:r>
          </w:p>
        </w:tc>
        <w:tc>
          <w:tcPr>
            <w:tcW w:w="702" w:type="dxa"/>
            <w:shd w:val="clear" w:color="auto" w:fill="D9D9D9" w:themeFill="background1" w:themeFillShade="D9"/>
            <w:vAlign w:val="center"/>
          </w:tcPr>
          <w:p w14:paraId="46FB0D90" w14:textId="77777777" w:rsidR="00A431D6" w:rsidRPr="00A431D6" w:rsidRDefault="00A431D6" w:rsidP="005E37EF">
            <w:pPr>
              <w:jc w:val="center"/>
              <w:rPr>
                <w:b/>
                <w:sz w:val="14"/>
                <w:szCs w:val="14"/>
              </w:rPr>
            </w:pPr>
            <w:r w:rsidRPr="00A431D6">
              <w:rPr>
                <w:b/>
                <w:sz w:val="14"/>
                <w:szCs w:val="14"/>
              </w:rPr>
              <w:t>90.983</w:t>
            </w:r>
          </w:p>
        </w:tc>
        <w:tc>
          <w:tcPr>
            <w:tcW w:w="702" w:type="dxa"/>
            <w:shd w:val="clear" w:color="auto" w:fill="D9D9D9" w:themeFill="background1" w:themeFillShade="D9"/>
            <w:vAlign w:val="center"/>
          </w:tcPr>
          <w:p w14:paraId="1126DBDF" w14:textId="2C4A0946" w:rsidR="00A431D6" w:rsidRPr="00A431D6" w:rsidRDefault="00A431D6" w:rsidP="005E37EF">
            <w:pPr>
              <w:jc w:val="center"/>
              <w:rPr>
                <w:b/>
                <w:sz w:val="14"/>
                <w:szCs w:val="14"/>
              </w:rPr>
            </w:pPr>
            <w:r>
              <w:rPr>
                <w:b/>
                <w:sz w:val="14"/>
                <w:szCs w:val="14"/>
              </w:rPr>
              <w:t>92.913</w:t>
            </w:r>
          </w:p>
        </w:tc>
      </w:tr>
      <w:tr w:rsidR="00A431D6" w:rsidRPr="005D3720" w14:paraId="4FB93A15" w14:textId="1ACDC6BE" w:rsidTr="007D51E2">
        <w:trPr>
          <w:trHeight w:val="1"/>
          <w:jc w:val="center"/>
        </w:trPr>
        <w:tc>
          <w:tcPr>
            <w:tcW w:w="2710" w:type="dxa"/>
            <w:shd w:val="clear" w:color="auto" w:fill="auto"/>
            <w:noWrap/>
            <w:vAlign w:val="center"/>
          </w:tcPr>
          <w:p w14:paraId="5845E45C" w14:textId="77777777" w:rsidR="00A431D6" w:rsidRPr="005D3720" w:rsidRDefault="00A431D6" w:rsidP="005E37EF">
            <w:pPr>
              <w:rPr>
                <w:sz w:val="18"/>
                <w:szCs w:val="18"/>
              </w:rPr>
            </w:pPr>
            <w:r w:rsidRPr="005D3720">
              <w:rPr>
                <w:sz w:val="18"/>
                <w:szCs w:val="18"/>
              </w:rPr>
              <w:t>Број радника којима је извршена надокнада трошкова превоза на посао</w:t>
            </w:r>
            <w:r w:rsidRPr="005D3720">
              <w:rPr>
                <w:sz w:val="18"/>
                <w:szCs w:val="18"/>
                <w:lang w:val="sr-Cyrl-BA"/>
              </w:rPr>
              <w:t xml:space="preserve"> (аутокарта) у 2022. години</w:t>
            </w:r>
          </w:p>
        </w:tc>
        <w:tc>
          <w:tcPr>
            <w:tcW w:w="690" w:type="dxa"/>
            <w:shd w:val="clear" w:color="auto" w:fill="auto"/>
            <w:noWrap/>
            <w:vAlign w:val="center"/>
          </w:tcPr>
          <w:p w14:paraId="0C56729E" w14:textId="77777777" w:rsidR="00A431D6" w:rsidRPr="00A431D6" w:rsidRDefault="00A431D6" w:rsidP="005E37EF">
            <w:pPr>
              <w:jc w:val="center"/>
              <w:rPr>
                <w:sz w:val="14"/>
                <w:szCs w:val="14"/>
              </w:rPr>
            </w:pPr>
            <w:r w:rsidRPr="00A431D6">
              <w:rPr>
                <w:sz w:val="14"/>
                <w:szCs w:val="14"/>
              </w:rPr>
              <w:t>984</w:t>
            </w:r>
          </w:p>
        </w:tc>
        <w:tc>
          <w:tcPr>
            <w:tcW w:w="717" w:type="dxa"/>
            <w:shd w:val="clear" w:color="auto" w:fill="auto"/>
            <w:noWrap/>
            <w:vAlign w:val="center"/>
          </w:tcPr>
          <w:p w14:paraId="6B77DF07" w14:textId="77777777" w:rsidR="00A431D6" w:rsidRPr="00A431D6" w:rsidRDefault="00A431D6" w:rsidP="005E37EF">
            <w:pPr>
              <w:jc w:val="center"/>
              <w:rPr>
                <w:sz w:val="14"/>
                <w:szCs w:val="14"/>
              </w:rPr>
            </w:pPr>
            <w:r w:rsidRPr="00A431D6">
              <w:rPr>
                <w:sz w:val="14"/>
                <w:szCs w:val="14"/>
              </w:rPr>
              <w:t>984</w:t>
            </w:r>
          </w:p>
        </w:tc>
        <w:tc>
          <w:tcPr>
            <w:tcW w:w="702" w:type="dxa"/>
            <w:vAlign w:val="center"/>
          </w:tcPr>
          <w:p w14:paraId="70B40241" w14:textId="77777777" w:rsidR="00A431D6" w:rsidRPr="00A431D6" w:rsidRDefault="00A431D6" w:rsidP="005E37EF">
            <w:pPr>
              <w:jc w:val="center"/>
              <w:rPr>
                <w:sz w:val="14"/>
                <w:szCs w:val="14"/>
              </w:rPr>
            </w:pPr>
            <w:r w:rsidRPr="00A431D6">
              <w:rPr>
                <w:sz w:val="14"/>
                <w:szCs w:val="14"/>
              </w:rPr>
              <w:t>1.025</w:t>
            </w:r>
          </w:p>
        </w:tc>
        <w:tc>
          <w:tcPr>
            <w:tcW w:w="703" w:type="dxa"/>
            <w:vAlign w:val="center"/>
          </w:tcPr>
          <w:p w14:paraId="44C77B6A" w14:textId="77777777" w:rsidR="00A431D6" w:rsidRPr="00A431D6" w:rsidRDefault="00A431D6" w:rsidP="005E37EF">
            <w:pPr>
              <w:jc w:val="center"/>
              <w:rPr>
                <w:sz w:val="14"/>
                <w:szCs w:val="14"/>
              </w:rPr>
            </w:pPr>
            <w:r w:rsidRPr="00A431D6">
              <w:rPr>
                <w:sz w:val="14"/>
                <w:szCs w:val="14"/>
              </w:rPr>
              <w:t>997</w:t>
            </w:r>
          </w:p>
        </w:tc>
        <w:tc>
          <w:tcPr>
            <w:tcW w:w="702" w:type="dxa"/>
            <w:vAlign w:val="center"/>
          </w:tcPr>
          <w:p w14:paraId="33D65877" w14:textId="77777777" w:rsidR="00A431D6" w:rsidRPr="00A431D6" w:rsidRDefault="00A431D6" w:rsidP="005E37EF">
            <w:pPr>
              <w:jc w:val="center"/>
              <w:rPr>
                <w:sz w:val="14"/>
                <w:szCs w:val="14"/>
                <w:lang w:val="sr-Cyrl-RS"/>
              </w:rPr>
            </w:pPr>
            <w:r w:rsidRPr="00A431D6">
              <w:rPr>
                <w:sz w:val="14"/>
                <w:szCs w:val="14"/>
                <w:lang w:val="sr-Cyrl-RS"/>
              </w:rPr>
              <w:t>1.007</w:t>
            </w:r>
          </w:p>
        </w:tc>
        <w:tc>
          <w:tcPr>
            <w:tcW w:w="702" w:type="dxa"/>
            <w:vAlign w:val="center"/>
          </w:tcPr>
          <w:p w14:paraId="410CA798" w14:textId="77777777" w:rsidR="00A431D6" w:rsidRPr="00A431D6" w:rsidRDefault="00A431D6" w:rsidP="005E37EF">
            <w:pPr>
              <w:jc w:val="center"/>
              <w:rPr>
                <w:sz w:val="14"/>
                <w:szCs w:val="14"/>
                <w:lang w:val="sr-Latn-BA"/>
              </w:rPr>
            </w:pPr>
            <w:r w:rsidRPr="00A431D6">
              <w:rPr>
                <w:sz w:val="14"/>
                <w:szCs w:val="14"/>
                <w:lang w:val="sr-Latn-BA"/>
              </w:rPr>
              <w:t>1.034</w:t>
            </w:r>
          </w:p>
        </w:tc>
        <w:tc>
          <w:tcPr>
            <w:tcW w:w="702" w:type="dxa"/>
            <w:vAlign w:val="center"/>
          </w:tcPr>
          <w:p w14:paraId="1D864E4F" w14:textId="77777777" w:rsidR="00A431D6" w:rsidRPr="00A431D6" w:rsidRDefault="00A431D6" w:rsidP="005E37EF">
            <w:pPr>
              <w:jc w:val="center"/>
              <w:rPr>
                <w:sz w:val="14"/>
                <w:szCs w:val="14"/>
                <w:lang w:val="sr-Latn-BA"/>
              </w:rPr>
            </w:pPr>
            <w:r w:rsidRPr="00A431D6">
              <w:rPr>
                <w:sz w:val="14"/>
                <w:szCs w:val="14"/>
                <w:lang w:val="sr-Latn-BA"/>
              </w:rPr>
              <w:t>1.046</w:t>
            </w:r>
          </w:p>
        </w:tc>
        <w:tc>
          <w:tcPr>
            <w:tcW w:w="702" w:type="dxa"/>
            <w:vAlign w:val="center"/>
          </w:tcPr>
          <w:p w14:paraId="4476E93E" w14:textId="77777777" w:rsidR="00A431D6" w:rsidRPr="00A431D6" w:rsidRDefault="00A431D6" w:rsidP="005E37EF">
            <w:pPr>
              <w:jc w:val="center"/>
              <w:rPr>
                <w:sz w:val="14"/>
                <w:szCs w:val="14"/>
                <w:lang w:val="sr-Latn-BA"/>
              </w:rPr>
            </w:pPr>
            <w:r w:rsidRPr="00A431D6">
              <w:rPr>
                <w:sz w:val="14"/>
                <w:szCs w:val="14"/>
                <w:lang w:val="sr-Latn-BA"/>
              </w:rPr>
              <w:t>1.034</w:t>
            </w:r>
          </w:p>
        </w:tc>
        <w:tc>
          <w:tcPr>
            <w:tcW w:w="702" w:type="dxa"/>
            <w:vAlign w:val="center"/>
          </w:tcPr>
          <w:p w14:paraId="20DEC060" w14:textId="77777777" w:rsidR="00A431D6" w:rsidRPr="00A431D6" w:rsidRDefault="00A431D6" w:rsidP="005E37EF">
            <w:pPr>
              <w:jc w:val="center"/>
              <w:rPr>
                <w:sz w:val="14"/>
                <w:szCs w:val="14"/>
                <w:lang w:val="sr-Latn-BA"/>
              </w:rPr>
            </w:pPr>
            <w:r w:rsidRPr="00A431D6">
              <w:rPr>
                <w:sz w:val="14"/>
                <w:szCs w:val="14"/>
                <w:lang w:val="sr-Latn-BA"/>
              </w:rPr>
              <w:t>1.044</w:t>
            </w:r>
          </w:p>
        </w:tc>
        <w:tc>
          <w:tcPr>
            <w:tcW w:w="702" w:type="dxa"/>
            <w:vAlign w:val="center"/>
          </w:tcPr>
          <w:p w14:paraId="1C86D5FB" w14:textId="77777777" w:rsidR="00A431D6" w:rsidRPr="00A431D6" w:rsidRDefault="00A431D6" w:rsidP="005E37EF">
            <w:pPr>
              <w:jc w:val="center"/>
              <w:rPr>
                <w:sz w:val="14"/>
                <w:szCs w:val="14"/>
                <w:lang w:val="sr-Cyrl-RS"/>
              </w:rPr>
            </w:pPr>
            <w:r w:rsidRPr="00A431D6">
              <w:rPr>
                <w:sz w:val="14"/>
                <w:szCs w:val="14"/>
                <w:lang w:val="sr-Cyrl-RS"/>
              </w:rPr>
              <w:t>1.047</w:t>
            </w:r>
          </w:p>
        </w:tc>
        <w:tc>
          <w:tcPr>
            <w:tcW w:w="702" w:type="dxa"/>
            <w:vAlign w:val="center"/>
          </w:tcPr>
          <w:p w14:paraId="7BCBAD03" w14:textId="77777777" w:rsidR="00A431D6" w:rsidRPr="00A431D6" w:rsidRDefault="00A431D6" w:rsidP="005E37EF">
            <w:pPr>
              <w:jc w:val="center"/>
              <w:rPr>
                <w:sz w:val="14"/>
                <w:szCs w:val="14"/>
              </w:rPr>
            </w:pPr>
            <w:r w:rsidRPr="00A431D6">
              <w:rPr>
                <w:sz w:val="14"/>
                <w:szCs w:val="14"/>
              </w:rPr>
              <w:t>1.027</w:t>
            </w:r>
          </w:p>
        </w:tc>
        <w:tc>
          <w:tcPr>
            <w:tcW w:w="702" w:type="dxa"/>
            <w:vAlign w:val="center"/>
          </w:tcPr>
          <w:p w14:paraId="634E1A7F" w14:textId="3EA2B16C" w:rsidR="00A431D6" w:rsidRPr="00A431D6" w:rsidRDefault="00A431D6" w:rsidP="005E37EF">
            <w:pPr>
              <w:jc w:val="center"/>
              <w:rPr>
                <w:sz w:val="14"/>
                <w:szCs w:val="14"/>
              </w:rPr>
            </w:pPr>
            <w:r>
              <w:rPr>
                <w:sz w:val="14"/>
                <w:szCs w:val="14"/>
              </w:rPr>
              <w:t>1.057</w:t>
            </w:r>
          </w:p>
        </w:tc>
      </w:tr>
      <w:tr w:rsidR="00A431D6" w:rsidRPr="005D3720" w14:paraId="43FA9465" w14:textId="465B722C" w:rsidTr="007D51E2">
        <w:trPr>
          <w:jc w:val="center"/>
        </w:trPr>
        <w:tc>
          <w:tcPr>
            <w:tcW w:w="2710" w:type="dxa"/>
            <w:shd w:val="clear" w:color="auto" w:fill="D9D9D9" w:themeFill="background1" w:themeFillShade="D9"/>
            <w:noWrap/>
            <w:vAlign w:val="center"/>
            <w:hideMark/>
          </w:tcPr>
          <w:p w14:paraId="0FF62A59" w14:textId="77777777" w:rsidR="00A431D6" w:rsidRPr="005D3720" w:rsidRDefault="00A431D6" w:rsidP="005E37EF">
            <w:pPr>
              <w:rPr>
                <w:b/>
                <w:bCs/>
                <w:sz w:val="18"/>
                <w:szCs w:val="18"/>
              </w:rPr>
            </w:pPr>
            <w:r w:rsidRPr="005D3720">
              <w:rPr>
                <w:b/>
                <w:bCs/>
                <w:sz w:val="18"/>
                <w:szCs w:val="18"/>
              </w:rPr>
              <w:t>Износ у КМ</w:t>
            </w:r>
          </w:p>
        </w:tc>
        <w:tc>
          <w:tcPr>
            <w:tcW w:w="690" w:type="dxa"/>
            <w:shd w:val="clear" w:color="auto" w:fill="D9D9D9" w:themeFill="background1" w:themeFillShade="D9"/>
            <w:noWrap/>
            <w:vAlign w:val="center"/>
          </w:tcPr>
          <w:p w14:paraId="71C34F54" w14:textId="77777777" w:rsidR="00A431D6" w:rsidRPr="00A431D6" w:rsidRDefault="00A431D6" w:rsidP="005E37EF">
            <w:pPr>
              <w:jc w:val="center"/>
              <w:rPr>
                <w:b/>
                <w:bCs/>
                <w:sz w:val="14"/>
                <w:szCs w:val="14"/>
                <w:lang w:val="sr-Cyrl-RS"/>
              </w:rPr>
            </w:pPr>
            <w:r w:rsidRPr="00A431D6">
              <w:rPr>
                <w:b/>
                <w:bCs/>
                <w:sz w:val="14"/>
                <w:szCs w:val="14"/>
              </w:rPr>
              <w:t>82.469</w:t>
            </w:r>
          </w:p>
        </w:tc>
        <w:tc>
          <w:tcPr>
            <w:tcW w:w="717" w:type="dxa"/>
            <w:shd w:val="clear" w:color="auto" w:fill="D9D9D9" w:themeFill="background1" w:themeFillShade="D9"/>
            <w:noWrap/>
            <w:vAlign w:val="center"/>
          </w:tcPr>
          <w:p w14:paraId="6CC72FCA" w14:textId="77777777" w:rsidR="00A431D6" w:rsidRPr="00A431D6" w:rsidRDefault="00A431D6" w:rsidP="005E37EF">
            <w:pPr>
              <w:jc w:val="center"/>
              <w:rPr>
                <w:b/>
                <w:bCs/>
                <w:sz w:val="14"/>
                <w:szCs w:val="14"/>
                <w:lang w:val="sr-Cyrl-RS"/>
              </w:rPr>
            </w:pPr>
            <w:r w:rsidRPr="00A431D6">
              <w:rPr>
                <w:b/>
                <w:bCs/>
                <w:sz w:val="14"/>
                <w:szCs w:val="14"/>
              </w:rPr>
              <w:t>86.845</w:t>
            </w:r>
          </w:p>
        </w:tc>
        <w:tc>
          <w:tcPr>
            <w:tcW w:w="702" w:type="dxa"/>
            <w:shd w:val="clear" w:color="auto" w:fill="D9D9D9" w:themeFill="background1" w:themeFillShade="D9"/>
            <w:vAlign w:val="center"/>
          </w:tcPr>
          <w:p w14:paraId="30815657" w14:textId="77777777" w:rsidR="00A431D6" w:rsidRPr="00A431D6" w:rsidRDefault="00A431D6" w:rsidP="005E37EF">
            <w:pPr>
              <w:jc w:val="center"/>
              <w:rPr>
                <w:b/>
                <w:bCs/>
                <w:sz w:val="14"/>
                <w:szCs w:val="14"/>
              </w:rPr>
            </w:pPr>
            <w:r w:rsidRPr="00A431D6">
              <w:rPr>
                <w:b/>
                <w:bCs/>
                <w:sz w:val="14"/>
                <w:szCs w:val="14"/>
              </w:rPr>
              <w:t>104.986</w:t>
            </w:r>
          </w:p>
        </w:tc>
        <w:tc>
          <w:tcPr>
            <w:tcW w:w="703" w:type="dxa"/>
            <w:shd w:val="clear" w:color="auto" w:fill="D9D9D9" w:themeFill="background1" w:themeFillShade="D9"/>
            <w:vAlign w:val="center"/>
          </w:tcPr>
          <w:p w14:paraId="6CDA081E" w14:textId="77777777" w:rsidR="00A431D6" w:rsidRPr="00A431D6" w:rsidRDefault="00A431D6" w:rsidP="005E37EF">
            <w:pPr>
              <w:jc w:val="center"/>
              <w:rPr>
                <w:b/>
                <w:bCs/>
                <w:sz w:val="14"/>
                <w:szCs w:val="14"/>
              </w:rPr>
            </w:pPr>
            <w:r w:rsidRPr="00A431D6">
              <w:rPr>
                <w:b/>
                <w:bCs/>
                <w:sz w:val="14"/>
                <w:szCs w:val="14"/>
              </w:rPr>
              <w:t>98.658</w:t>
            </w:r>
          </w:p>
        </w:tc>
        <w:tc>
          <w:tcPr>
            <w:tcW w:w="702" w:type="dxa"/>
            <w:shd w:val="clear" w:color="auto" w:fill="D9D9D9" w:themeFill="background1" w:themeFillShade="D9"/>
            <w:vAlign w:val="center"/>
          </w:tcPr>
          <w:p w14:paraId="03764FCD" w14:textId="77777777" w:rsidR="00A431D6" w:rsidRPr="00A431D6" w:rsidRDefault="00A431D6" w:rsidP="005E37EF">
            <w:pPr>
              <w:jc w:val="center"/>
              <w:rPr>
                <w:b/>
                <w:bCs/>
                <w:sz w:val="14"/>
                <w:szCs w:val="14"/>
                <w:lang w:val="sr-Cyrl-RS"/>
              </w:rPr>
            </w:pPr>
            <w:r w:rsidRPr="00A431D6">
              <w:rPr>
                <w:b/>
                <w:bCs/>
                <w:sz w:val="14"/>
                <w:szCs w:val="14"/>
                <w:lang w:val="sr-Cyrl-RS"/>
              </w:rPr>
              <w:t>99.396</w:t>
            </w:r>
          </w:p>
        </w:tc>
        <w:tc>
          <w:tcPr>
            <w:tcW w:w="702" w:type="dxa"/>
            <w:shd w:val="clear" w:color="auto" w:fill="D9D9D9" w:themeFill="background1" w:themeFillShade="D9"/>
            <w:vAlign w:val="center"/>
          </w:tcPr>
          <w:p w14:paraId="6CE02A56" w14:textId="77777777" w:rsidR="00A431D6" w:rsidRPr="00A431D6" w:rsidRDefault="00A431D6" w:rsidP="005E37EF">
            <w:pPr>
              <w:jc w:val="center"/>
              <w:rPr>
                <w:b/>
                <w:bCs/>
                <w:sz w:val="14"/>
                <w:szCs w:val="14"/>
                <w:lang w:val="sr-Latn-BA"/>
              </w:rPr>
            </w:pPr>
            <w:r w:rsidRPr="00A431D6">
              <w:rPr>
                <w:b/>
                <w:bCs/>
                <w:sz w:val="14"/>
                <w:szCs w:val="14"/>
                <w:lang w:val="sr-Latn-BA"/>
              </w:rPr>
              <w:t>106.774</w:t>
            </w:r>
          </w:p>
        </w:tc>
        <w:tc>
          <w:tcPr>
            <w:tcW w:w="702" w:type="dxa"/>
            <w:shd w:val="clear" w:color="auto" w:fill="D9D9D9" w:themeFill="background1" w:themeFillShade="D9"/>
            <w:vAlign w:val="center"/>
          </w:tcPr>
          <w:p w14:paraId="6EC50E4A" w14:textId="77777777" w:rsidR="00A431D6" w:rsidRPr="00A431D6" w:rsidRDefault="00A431D6" w:rsidP="005E37EF">
            <w:pPr>
              <w:jc w:val="center"/>
              <w:rPr>
                <w:b/>
                <w:bCs/>
                <w:sz w:val="14"/>
                <w:szCs w:val="14"/>
                <w:lang w:val="sr-Latn-BA"/>
              </w:rPr>
            </w:pPr>
            <w:r w:rsidRPr="00A431D6">
              <w:rPr>
                <w:b/>
                <w:bCs/>
                <w:sz w:val="14"/>
                <w:szCs w:val="14"/>
                <w:lang w:val="sr-Latn-BA"/>
              </w:rPr>
              <w:t>108.041</w:t>
            </w:r>
          </w:p>
        </w:tc>
        <w:tc>
          <w:tcPr>
            <w:tcW w:w="702" w:type="dxa"/>
            <w:shd w:val="clear" w:color="auto" w:fill="D9D9D9" w:themeFill="background1" w:themeFillShade="D9"/>
            <w:vAlign w:val="center"/>
          </w:tcPr>
          <w:p w14:paraId="18C22033" w14:textId="77777777" w:rsidR="00A431D6" w:rsidRPr="00A431D6" w:rsidRDefault="00A431D6" w:rsidP="005E37EF">
            <w:pPr>
              <w:jc w:val="center"/>
              <w:rPr>
                <w:b/>
                <w:bCs/>
                <w:sz w:val="14"/>
                <w:szCs w:val="14"/>
                <w:lang w:val="sr-Latn-BA"/>
              </w:rPr>
            </w:pPr>
            <w:r w:rsidRPr="00A431D6">
              <w:rPr>
                <w:b/>
                <w:bCs/>
                <w:sz w:val="14"/>
                <w:szCs w:val="14"/>
                <w:lang w:val="sr-Latn-BA"/>
              </w:rPr>
              <w:t>116.434</w:t>
            </w:r>
          </w:p>
        </w:tc>
        <w:tc>
          <w:tcPr>
            <w:tcW w:w="702" w:type="dxa"/>
            <w:shd w:val="clear" w:color="auto" w:fill="D9D9D9" w:themeFill="background1" w:themeFillShade="D9"/>
            <w:vAlign w:val="center"/>
          </w:tcPr>
          <w:p w14:paraId="6A5A0CFB" w14:textId="77777777" w:rsidR="00A431D6" w:rsidRPr="00A431D6" w:rsidRDefault="00A431D6" w:rsidP="005E37EF">
            <w:pPr>
              <w:jc w:val="center"/>
              <w:rPr>
                <w:b/>
                <w:bCs/>
                <w:sz w:val="14"/>
                <w:szCs w:val="14"/>
                <w:lang w:val="sr-Latn-BA"/>
              </w:rPr>
            </w:pPr>
            <w:r w:rsidRPr="00A431D6">
              <w:rPr>
                <w:b/>
                <w:bCs/>
                <w:sz w:val="14"/>
                <w:szCs w:val="14"/>
                <w:lang w:val="sr-Latn-BA"/>
              </w:rPr>
              <w:t>118.209</w:t>
            </w:r>
          </w:p>
        </w:tc>
        <w:tc>
          <w:tcPr>
            <w:tcW w:w="702" w:type="dxa"/>
            <w:shd w:val="clear" w:color="auto" w:fill="D9D9D9" w:themeFill="background1" w:themeFillShade="D9"/>
            <w:vAlign w:val="center"/>
          </w:tcPr>
          <w:p w14:paraId="1BB0EBD4" w14:textId="77777777" w:rsidR="00A431D6" w:rsidRPr="00A431D6" w:rsidRDefault="00A431D6" w:rsidP="005E37EF">
            <w:pPr>
              <w:jc w:val="center"/>
              <w:rPr>
                <w:b/>
                <w:bCs/>
                <w:sz w:val="14"/>
                <w:szCs w:val="14"/>
                <w:lang w:val="sr-Cyrl-RS"/>
              </w:rPr>
            </w:pPr>
            <w:r w:rsidRPr="00A431D6">
              <w:rPr>
                <w:b/>
                <w:bCs/>
                <w:sz w:val="14"/>
                <w:szCs w:val="14"/>
                <w:lang w:val="sr-Cyrl-RS"/>
              </w:rPr>
              <w:t>122.933</w:t>
            </w:r>
          </w:p>
        </w:tc>
        <w:tc>
          <w:tcPr>
            <w:tcW w:w="702" w:type="dxa"/>
            <w:shd w:val="clear" w:color="auto" w:fill="D9D9D9" w:themeFill="background1" w:themeFillShade="D9"/>
            <w:vAlign w:val="center"/>
          </w:tcPr>
          <w:p w14:paraId="6D53D40B" w14:textId="77777777" w:rsidR="00A431D6" w:rsidRPr="00A431D6" w:rsidRDefault="00A431D6" w:rsidP="005E37EF">
            <w:pPr>
              <w:jc w:val="center"/>
              <w:rPr>
                <w:b/>
                <w:bCs/>
                <w:sz w:val="14"/>
                <w:szCs w:val="14"/>
              </w:rPr>
            </w:pPr>
            <w:r w:rsidRPr="00A431D6">
              <w:rPr>
                <w:b/>
                <w:bCs/>
                <w:sz w:val="14"/>
                <w:szCs w:val="14"/>
              </w:rPr>
              <w:t>119.928</w:t>
            </w:r>
          </w:p>
        </w:tc>
        <w:tc>
          <w:tcPr>
            <w:tcW w:w="702" w:type="dxa"/>
            <w:shd w:val="clear" w:color="auto" w:fill="D9D9D9" w:themeFill="background1" w:themeFillShade="D9"/>
            <w:vAlign w:val="center"/>
          </w:tcPr>
          <w:p w14:paraId="3D37DB60" w14:textId="6A3AF7C9" w:rsidR="00A431D6" w:rsidRPr="00A431D6" w:rsidRDefault="00A431D6" w:rsidP="005E37EF">
            <w:pPr>
              <w:jc w:val="center"/>
              <w:rPr>
                <w:b/>
                <w:bCs/>
                <w:sz w:val="14"/>
                <w:szCs w:val="14"/>
              </w:rPr>
            </w:pPr>
            <w:r>
              <w:rPr>
                <w:b/>
                <w:bCs/>
                <w:sz w:val="14"/>
                <w:szCs w:val="14"/>
              </w:rPr>
              <w:t>127.003</w:t>
            </w:r>
          </w:p>
        </w:tc>
      </w:tr>
    </w:tbl>
    <w:p w14:paraId="5FDEB4DD" w14:textId="727C8C40" w:rsidR="00700EFB" w:rsidRDefault="00700EFB" w:rsidP="00CD0495">
      <w:pPr>
        <w:spacing w:after="120"/>
        <w:jc w:val="center"/>
        <w:rPr>
          <w:b/>
          <w:bCs/>
          <w:i/>
          <w:iCs/>
          <w:sz w:val="20"/>
          <w:szCs w:val="20"/>
          <w:lang w:val="sr-Cyrl-CS"/>
        </w:rPr>
      </w:pPr>
      <w:r w:rsidRPr="00A431D6">
        <w:rPr>
          <w:b/>
          <w:bCs/>
          <w:i/>
          <w:iCs/>
          <w:sz w:val="20"/>
          <w:szCs w:val="20"/>
          <w:lang w:val="sr-Cyrl-CS"/>
        </w:rPr>
        <w:t xml:space="preserve">Табела </w:t>
      </w:r>
      <w:r w:rsidR="000B6EB2" w:rsidRPr="00A431D6">
        <w:rPr>
          <w:b/>
          <w:bCs/>
          <w:i/>
          <w:iCs/>
          <w:sz w:val="20"/>
          <w:szCs w:val="20"/>
          <w:lang w:val="sr-Cyrl-RS"/>
        </w:rPr>
        <w:t>6</w:t>
      </w:r>
      <w:r w:rsidR="007D2BBF">
        <w:rPr>
          <w:b/>
          <w:bCs/>
          <w:i/>
          <w:iCs/>
          <w:sz w:val="20"/>
          <w:szCs w:val="20"/>
          <w:lang w:val="en-US"/>
        </w:rPr>
        <w:t>7</w:t>
      </w:r>
      <w:r w:rsidRPr="00A431D6">
        <w:rPr>
          <w:b/>
          <w:bCs/>
          <w:i/>
          <w:iCs/>
          <w:sz w:val="20"/>
          <w:szCs w:val="20"/>
          <w:lang w:val="sr-Cyrl-CS"/>
        </w:rPr>
        <w:t>: Број радника и трошкови превоза (аутокарта) по мјесецима</w:t>
      </w:r>
    </w:p>
    <w:p w14:paraId="29DAFE44" w14:textId="596B0912" w:rsidR="00DD2D33" w:rsidRDefault="00DD2D33" w:rsidP="00CD0495">
      <w:pPr>
        <w:spacing w:after="120"/>
        <w:jc w:val="center"/>
        <w:rPr>
          <w:b/>
          <w:bCs/>
          <w:i/>
          <w:iCs/>
          <w:sz w:val="20"/>
          <w:szCs w:val="20"/>
          <w:lang w:val="sr-Cyrl-CS"/>
        </w:rPr>
      </w:pPr>
    </w:p>
    <w:p w14:paraId="7A47D306" w14:textId="2CA111C8" w:rsidR="00DD2D33" w:rsidRDefault="00DD2D33" w:rsidP="00CD0495">
      <w:pPr>
        <w:spacing w:after="120"/>
        <w:jc w:val="center"/>
        <w:rPr>
          <w:b/>
          <w:bCs/>
          <w:i/>
          <w:iCs/>
          <w:sz w:val="20"/>
          <w:szCs w:val="20"/>
          <w:lang w:val="sr-Cyrl-CS"/>
        </w:rPr>
      </w:pPr>
    </w:p>
    <w:p w14:paraId="3A33F0E3" w14:textId="178287CC" w:rsidR="00DD2D33" w:rsidRDefault="00DD2D33" w:rsidP="00CD0495">
      <w:pPr>
        <w:spacing w:after="120"/>
        <w:jc w:val="center"/>
        <w:rPr>
          <w:b/>
          <w:bCs/>
          <w:i/>
          <w:iCs/>
          <w:sz w:val="20"/>
          <w:szCs w:val="20"/>
          <w:lang w:val="sr-Cyrl-CS"/>
        </w:rPr>
      </w:pPr>
    </w:p>
    <w:p w14:paraId="05A04C18" w14:textId="6BEEE19D" w:rsidR="00DD2D33" w:rsidRDefault="00DD2D33" w:rsidP="00CD0495">
      <w:pPr>
        <w:spacing w:after="120"/>
        <w:jc w:val="center"/>
        <w:rPr>
          <w:b/>
          <w:bCs/>
          <w:i/>
          <w:iCs/>
          <w:sz w:val="20"/>
          <w:szCs w:val="20"/>
          <w:lang w:val="sr-Cyrl-CS"/>
        </w:rPr>
      </w:pPr>
    </w:p>
    <w:p w14:paraId="465240F1" w14:textId="6FE9C8BA" w:rsidR="00DD2D33" w:rsidRDefault="00DD2D33" w:rsidP="00CD0495">
      <w:pPr>
        <w:spacing w:after="120"/>
        <w:jc w:val="center"/>
        <w:rPr>
          <w:b/>
          <w:bCs/>
          <w:i/>
          <w:iCs/>
          <w:sz w:val="20"/>
          <w:szCs w:val="20"/>
          <w:lang w:val="sr-Cyrl-CS"/>
        </w:rPr>
      </w:pPr>
    </w:p>
    <w:p w14:paraId="76C6823A" w14:textId="673D0148" w:rsidR="00DD2D33" w:rsidRDefault="00DD2D33" w:rsidP="00CD0495">
      <w:pPr>
        <w:spacing w:after="120"/>
        <w:jc w:val="center"/>
        <w:rPr>
          <w:b/>
          <w:bCs/>
          <w:i/>
          <w:iCs/>
          <w:sz w:val="20"/>
          <w:szCs w:val="20"/>
          <w:lang w:val="sr-Cyrl-CS"/>
        </w:rPr>
      </w:pPr>
    </w:p>
    <w:p w14:paraId="2A671261" w14:textId="20BA0278" w:rsidR="00DD2D33" w:rsidRDefault="00DD2D33" w:rsidP="00CD0495">
      <w:pPr>
        <w:spacing w:after="120"/>
        <w:jc w:val="center"/>
        <w:rPr>
          <w:b/>
          <w:bCs/>
          <w:i/>
          <w:iCs/>
          <w:sz w:val="20"/>
          <w:szCs w:val="20"/>
          <w:lang w:val="sr-Cyrl-CS"/>
        </w:rPr>
      </w:pPr>
    </w:p>
    <w:p w14:paraId="1AFD8BD7" w14:textId="0C3B4895" w:rsidR="00DD2D33" w:rsidRDefault="00DD2D33" w:rsidP="00CD0495">
      <w:pPr>
        <w:spacing w:after="120"/>
        <w:jc w:val="center"/>
        <w:rPr>
          <w:b/>
          <w:bCs/>
          <w:i/>
          <w:iCs/>
          <w:sz w:val="20"/>
          <w:szCs w:val="20"/>
          <w:lang w:val="sr-Cyrl-CS"/>
        </w:rPr>
      </w:pPr>
    </w:p>
    <w:p w14:paraId="595C4316" w14:textId="0F01A9AA" w:rsidR="00DD2D33" w:rsidRDefault="00DD2D33" w:rsidP="00CD0495">
      <w:pPr>
        <w:spacing w:after="120"/>
        <w:jc w:val="center"/>
        <w:rPr>
          <w:b/>
          <w:bCs/>
          <w:i/>
          <w:iCs/>
          <w:sz w:val="20"/>
          <w:szCs w:val="20"/>
          <w:lang w:val="sr-Cyrl-CS"/>
        </w:rPr>
      </w:pPr>
    </w:p>
    <w:p w14:paraId="4DD68E30" w14:textId="347930B6" w:rsidR="00DD2D33" w:rsidRDefault="00DD2D33" w:rsidP="00CD0495">
      <w:pPr>
        <w:spacing w:after="120"/>
        <w:jc w:val="center"/>
        <w:rPr>
          <w:b/>
          <w:bCs/>
          <w:i/>
          <w:iCs/>
          <w:sz w:val="20"/>
          <w:szCs w:val="20"/>
          <w:lang w:val="sr-Cyrl-CS"/>
        </w:rPr>
      </w:pPr>
    </w:p>
    <w:p w14:paraId="284E8864" w14:textId="5ECE1231" w:rsidR="00DD2D33" w:rsidRDefault="00DD2D33" w:rsidP="00CD0495">
      <w:pPr>
        <w:spacing w:after="120"/>
        <w:jc w:val="center"/>
        <w:rPr>
          <w:b/>
          <w:bCs/>
          <w:i/>
          <w:iCs/>
          <w:sz w:val="20"/>
          <w:szCs w:val="20"/>
          <w:lang w:val="sr-Cyrl-CS"/>
        </w:rPr>
      </w:pPr>
    </w:p>
    <w:p w14:paraId="229CD7D1" w14:textId="6097AA80" w:rsidR="00DD2D33" w:rsidRDefault="00DD2D33" w:rsidP="00CD0495">
      <w:pPr>
        <w:spacing w:after="120"/>
        <w:jc w:val="center"/>
        <w:rPr>
          <w:b/>
          <w:bCs/>
          <w:i/>
          <w:iCs/>
          <w:sz w:val="20"/>
          <w:szCs w:val="20"/>
          <w:lang w:val="sr-Cyrl-CS"/>
        </w:rPr>
      </w:pPr>
    </w:p>
    <w:p w14:paraId="3574CF6F" w14:textId="2683A196" w:rsidR="00DD2D33" w:rsidRDefault="00DD2D33" w:rsidP="00CD0495">
      <w:pPr>
        <w:spacing w:after="120"/>
        <w:jc w:val="center"/>
        <w:rPr>
          <w:b/>
          <w:bCs/>
          <w:i/>
          <w:iCs/>
          <w:sz w:val="20"/>
          <w:szCs w:val="20"/>
          <w:lang w:val="sr-Cyrl-CS"/>
        </w:rPr>
      </w:pPr>
    </w:p>
    <w:p w14:paraId="22DAB1A3" w14:textId="5161E980" w:rsidR="00DD2D33" w:rsidRDefault="00DD2D33" w:rsidP="00CD0495">
      <w:pPr>
        <w:spacing w:after="120"/>
        <w:jc w:val="center"/>
        <w:rPr>
          <w:b/>
          <w:bCs/>
          <w:i/>
          <w:iCs/>
          <w:sz w:val="20"/>
          <w:szCs w:val="20"/>
          <w:lang w:val="sr-Cyrl-CS"/>
        </w:rPr>
      </w:pPr>
    </w:p>
    <w:p w14:paraId="3447B97A" w14:textId="5992E9B5" w:rsidR="00DD2D33" w:rsidRDefault="00DD2D33" w:rsidP="00CD0495">
      <w:pPr>
        <w:spacing w:after="120"/>
        <w:jc w:val="center"/>
        <w:rPr>
          <w:b/>
          <w:bCs/>
          <w:i/>
          <w:iCs/>
          <w:sz w:val="20"/>
          <w:szCs w:val="20"/>
          <w:lang w:val="sr-Cyrl-CS"/>
        </w:rPr>
      </w:pPr>
    </w:p>
    <w:p w14:paraId="741CAE06" w14:textId="34D6676C" w:rsidR="00DD2D33" w:rsidRDefault="00DD2D33" w:rsidP="00CD0495">
      <w:pPr>
        <w:spacing w:after="120"/>
        <w:jc w:val="center"/>
        <w:rPr>
          <w:b/>
          <w:bCs/>
          <w:i/>
          <w:iCs/>
          <w:sz w:val="20"/>
          <w:szCs w:val="20"/>
          <w:lang w:val="sr-Cyrl-CS"/>
        </w:rPr>
      </w:pPr>
    </w:p>
    <w:p w14:paraId="204A6743" w14:textId="77777777" w:rsidR="00DD2D33" w:rsidRPr="00A431D6" w:rsidRDefault="00DD2D33" w:rsidP="00CD0495">
      <w:pPr>
        <w:spacing w:after="120"/>
        <w:jc w:val="center"/>
        <w:rPr>
          <w:b/>
          <w:bCs/>
          <w:i/>
          <w:iCs/>
          <w:sz w:val="20"/>
          <w:szCs w:val="20"/>
          <w:lang w:val="sr-Cyrl-CS"/>
        </w:rPr>
      </w:pPr>
    </w:p>
    <w:p w14:paraId="7DCD75BF" w14:textId="6EF6509C" w:rsidR="00700EFB" w:rsidRPr="00DD2D33" w:rsidRDefault="00700EFB" w:rsidP="00022D21">
      <w:pPr>
        <w:ind w:left="-510" w:right="-510"/>
        <w:jc w:val="both"/>
        <w:rPr>
          <w:lang w:eastAsia="sr-Latn-BA"/>
        </w:rPr>
      </w:pPr>
      <w:r w:rsidRPr="00DD2D33">
        <w:rPr>
          <w:lang w:val="sr-Latn-BA" w:eastAsia="sr-Latn-BA"/>
        </w:rPr>
        <w:lastRenderedPageBreak/>
        <w:t>У оквиру трошкова производних услуга остварени</w:t>
      </w:r>
      <w:r w:rsidRPr="00DD2D33">
        <w:rPr>
          <w:lang w:eastAsia="sr-Latn-BA"/>
        </w:rPr>
        <w:t xml:space="preserve">х </w:t>
      </w:r>
      <w:r w:rsidRPr="00DD2D33">
        <w:rPr>
          <w:lang w:val="sr-Latn-BA" w:eastAsia="sr-Latn-BA"/>
        </w:rPr>
        <w:t xml:space="preserve">у износу од </w:t>
      </w:r>
      <w:r w:rsidR="00DD2D33" w:rsidRPr="00DD2D33">
        <w:rPr>
          <w:lang w:eastAsia="sr-Latn-BA"/>
        </w:rPr>
        <w:t>4.873.419</w:t>
      </w:r>
      <w:r w:rsidR="00083EA3" w:rsidRPr="00DD2D33">
        <w:rPr>
          <w:lang w:eastAsia="sr-Latn-BA"/>
        </w:rPr>
        <w:t xml:space="preserve"> </w:t>
      </w:r>
      <w:r w:rsidRPr="00DD2D33">
        <w:rPr>
          <w:lang w:val="sr-Latn-BA" w:eastAsia="sr-Latn-BA"/>
        </w:rPr>
        <w:t>КМ</w:t>
      </w:r>
      <w:r w:rsidRPr="00DD2D33">
        <w:rPr>
          <w:lang w:eastAsia="sr-Latn-BA"/>
        </w:rPr>
        <w:t xml:space="preserve"> </w:t>
      </w:r>
      <w:r w:rsidRPr="00DD2D33">
        <w:rPr>
          <w:lang w:val="sr-Latn-BA" w:eastAsia="sr-Latn-BA"/>
        </w:rPr>
        <w:t>најзнача</w:t>
      </w:r>
      <w:r w:rsidRPr="00DD2D33">
        <w:rPr>
          <w:lang w:val="sr-Cyrl-BA" w:eastAsia="sr-Latn-BA"/>
        </w:rPr>
        <w:t>ј</w:t>
      </w:r>
      <w:r w:rsidRPr="00DD2D33">
        <w:rPr>
          <w:lang w:val="sr-Latn-BA" w:eastAsia="sr-Latn-BA"/>
        </w:rPr>
        <w:t>нији су трошкови осталих транспортних услуга</w:t>
      </w:r>
      <w:r w:rsidRPr="00DD2D33">
        <w:rPr>
          <w:lang w:val="sr-Cyrl-BA" w:eastAsia="sr-Latn-BA"/>
        </w:rPr>
        <w:t xml:space="preserve">. Исти </w:t>
      </w:r>
      <w:r w:rsidRPr="00DD2D33">
        <w:rPr>
          <w:lang w:val="sr-Latn-BA" w:eastAsia="sr-Latn-BA"/>
        </w:rPr>
        <w:t xml:space="preserve">се односе на обрачун услуга вуче возова, који су фактурисани у износу од </w:t>
      </w:r>
      <w:r w:rsidR="00DD2D33" w:rsidRPr="00DD2D33">
        <w:rPr>
          <w:lang w:val="en-US" w:eastAsia="sr-Latn-BA"/>
        </w:rPr>
        <w:t>2.515.880</w:t>
      </w:r>
      <w:r w:rsidRPr="00DD2D33">
        <w:rPr>
          <w:lang w:eastAsia="sr-Latn-BA"/>
        </w:rPr>
        <w:t xml:space="preserve"> </w:t>
      </w:r>
      <w:r w:rsidRPr="00DD2D33">
        <w:rPr>
          <w:lang w:val="sr-Latn-BA" w:eastAsia="sr-Latn-BA"/>
        </w:rPr>
        <w:t>КМ</w:t>
      </w:r>
      <w:r w:rsidRPr="00DD2D33">
        <w:rPr>
          <w:lang w:eastAsia="sr-Latn-BA"/>
        </w:rPr>
        <w:t xml:space="preserve">. </w:t>
      </w:r>
    </w:p>
    <w:p w14:paraId="117C2D93" w14:textId="788699FA" w:rsidR="00700EFB" w:rsidRPr="00DD2D33" w:rsidRDefault="00700EFB" w:rsidP="00DD2D33">
      <w:pPr>
        <w:ind w:right="-510"/>
        <w:jc w:val="both"/>
        <w:rPr>
          <w:lang w:val="sl-SI"/>
        </w:rPr>
      </w:pPr>
    </w:p>
    <w:p w14:paraId="5BBD6645" w14:textId="3BFFC2D9" w:rsidR="00302061" w:rsidRDefault="00302061" w:rsidP="00022D21">
      <w:pPr>
        <w:ind w:left="-510" w:right="-510"/>
        <w:jc w:val="both"/>
        <w:rPr>
          <w:lang w:val="sr-Cyrl-RS"/>
        </w:rPr>
      </w:pPr>
      <w:r w:rsidRPr="00DD2D33">
        <w:rPr>
          <w:lang w:val="sr-Cyrl-BA"/>
        </w:rPr>
        <w:t xml:space="preserve">Трошкови услуга одржавања у посматраном периоду остварени су у износу од </w:t>
      </w:r>
      <w:r w:rsidR="00DD2D33" w:rsidRPr="00DD2D33">
        <w:rPr>
          <w:lang w:val="en-US"/>
        </w:rPr>
        <w:t>1.063.626</w:t>
      </w:r>
      <w:r w:rsidRPr="00DD2D33">
        <w:rPr>
          <w:lang w:val="sr-Cyrl-BA"/>
        </w:rPr>
        <w:t xml:space="preserve"> КМ</w:t>
      </w:r>
      <w:r w:rsidR="008C79FB" w:rsidRPr="00DD2D33">
        <w:rPr>
          <w:lang w:val="sr-Cyrl-BA"/>
        </w:rPr>
        <w:t xml:space="preserve">, </w:t>
      </w:r>
      <w:r w:rsidRPr="00DD2D33">
        <w:rPr>
          <w:lang w:val="sr-Cyrl-BA"/>
        </w:rPr>
        <w:t xml:space="preserve"> </w:t>
      </w:r>
      <w:r w:rsidRPr="00DD2D33">
        <w:t xml:space="preserve">што је </w:t>
      </w:r>
      <w:r w:rsidR="008C79FB" w:rsidRPr="00DD2D33">
        <w:rPr>
          <w:lang w:val="sr-Cyrl-RS"/>
        </w:rPr>
        <w:t xml:space="preserve">значајно ниже од планираних, а </w:t>
      </w:r>
      <w:r w:rsidR="00DD2D33" w:rsidRPr="00DD2D33">
        <w:t>за 17</w:t>
      </w:r>
      <w:r w:rsidRPr="00DD2D33">
        <w:t xml:space="preserve">% </w:t>
      </w:r>
      <w:r w:rsidRPr="00DD2D33">
        <w:rPr>
          <w:lang w:val="sr-Cyrl-BA"/>
        </w:rPr>
        <w:t xml:space="preserve">више од </w:t>
      </w:r>
      <w:r w:rsidR="00DD2D33" w:rsidRPr="00DD2D33">
        <w:t>остварених у 2021</w:t>
      </w:r>
      <w:r w:rsidRPr="00DD2D33">
        <w:t>. години</w:t>
      </w:r>
      <w:r w:rsidRPr="00DD2D33">
        <w:rPr>
          <w:lang w:val="sr-Cyrl-BA"/>
        </w:rPr>
        <w:t>.</w:t>
      </w:r>
      <w:r w:rsidRPr="00DD2D33">
        <w:rPr>
          <w:lang w:val="sr-Cyrl-RS"/>
        </w:rPr>
        <w:t xml:space="preserve"> Разлози овог повећања су улагања у постојеће капацитете. </w:t>
      </w:r>
    </w:p>
    <w:p w14:paraId="1A7F20A3" w14:textId="4F5E4F66" w:rsidR="00700EFB" w:rsidRPr="000F6C7E" w:rsidRDefault="00700EFB" w:rsidP="00DD2D33">
      <w:pPr>
        <w:ind w:right="-510"/>
        <w:jc w:val="both"/>
        <w:rPr>
          <w:color w:val="FF0000"/>
        </w:rPr>
      </w:pPr>
    </w:p>
    <w:p w14:paraId="1A13BC33" w14:textId="04873DD2" w:rsidR="00700EFB" w:rsidRDefault="00700EFB" w:rsidP="00022D21">
      <w:pPr>
        <w:ind w:left="-510" w:right="-510"/>
        <w:jc w:val="both"/>
      </w:pPr>
      <w:r w:rsidRPr="00DD2D33">
        <w:t xml:space="preserve">Трошкови накнада за РИВ односе </w:t>
      </w:r>
      <w:r w:rsidR="003E634D" w:rsidRPr="00DD2D33">
        <w:t xml:space="preserve">се </w:t>
      </w:r>
      <w:r w:rsidRPr="00DD2D33">
        <w:t xml:space="preserve">на закуп кола и остварени су у износу од </w:t>
      </w:r>
      <w:r w:rsidR="00DD2D33" w:rsidRPr="00DD2D33">
        <w:rPr>
          <w:lang w:val="en-US"/>
        </w:rPr>
        <w:t>1.185.800</w:t>
      </w:r>
      <w:r w:rsidRPr="00DD2D33">
        <w:rPr>
          <w:lang w:val="sr-Cyrl-BA"/>
        </w:rPr>
        <w:t xml:space="preserve"> </w:t>
      </w:r>
      <w:r w:rsidR="009C73EF" w:rsidRPr="00DD2D33">
        <w:t>КМ.</w:t>
      </w:r>
    </w:p>
    <w:p w14:paraId="535B4747" w14:textId="77777777" w:rsidR="00544688" w:rsidRDefault="00544688" w:rsidP="00022D21">
      <w:pPr>
        <w:ind w:left="-510" w:right="-510"/>
        <w:jc w:val="both"/>
      </w:pPr>
    </w:p>
    <w:p w14:paraId="5966EFF5" w14:textId="1D9E8032" w:rsidR="00DD2D33" w:rsidRDefault="00DD2D33" w:rsidP="00544688">
      <w:pPr>
        <w:ind w:left="-510" w:right="-510"/>
        <w:jc w:val="both"/>
        <w:rPr>
          <w:lang w:val="sr-Cyrl-RS"/>
        </w:rPr>
      </w:pPr>
      <w:r w:rsidRPr="001C4FF8">
        <w:rPr>
          <w:lang w:val="sr-Cyrl-RS"/>
        </w:rPr>
        <w:t xml:space="preserve">Трошкови за рекламу и пропаганду износе </w:t>
      </w:r>
      <w:r w:rsidR="00544688">
        <w:rPr>
          <w:lang w:val="en-US"/>
        </w:rPr>
        <w:t>42.648</w:t>
      </w:r>
      <w:r w:rsidRPr="001C4FF8">
        <w:rPr>
          <w:lang w:val="sr-Cyrl-RS"/>
        </w:rPr>
        <w:t xml:space="preserve"> КМ и значајно су већи од остварења за посматрани период 2021. године. Значајно повећање односи се на</w:t>
      </w:r>
      <w:r>
        <w:rPr>
          <w:lang w:val="sr-Cyrl-RS"/>
        </w:rPr>
        <w:t>:</w:t>
      </w:r>
    </w:p>
    <w:p w14:paraId="5D1075C0" w14:textId="77777777" w:rsidR="00DD2D33" w:rsidRDefault="00DD2D33" w:rsidP="00DD2D33">
      <w:pPr>
        <w:jc w:val="both"/>
        <w:rPr>
          <w:lang w:val="sr-Cyrl-RS"/>
        </w:rPr>
      </w:pPr>
    </w:p>
    <w:p w14:paraId="5B82283B" w14:textId="77777777" w:rsidR="00DD2D33" w:rsidRPr="00476722" w:rsidRDefault="00DD2D33" w:rsidP="00DD2D33">
      <w:pPr>
        <w:pStyle w:val="ListParagraph"/>
        <w:numPr>
          <w:ilvl w:val="0"/>
          <w:numId w:val="43"/>
        </w:numPr>
        <w:jc w:val="both"/>
        <w:rPr>
          <w:rFonts w:ascii="Times New Roman" w:hAnsi="Times New Roman"/>
          <w:sz w:val="24"/>
          <w:szCs w:val="24"/>
          <w:lang w:val="sr-Cyrl-RS"/>
        </w:rPr>
      </w:pPr>
      <w:r w:rsidRPr="00476722">
        <w:rPr>
          <w:rFonts w:ascii="Times New Roman" w:hAnsi="Times New Roman"/>
          <w:sz w:val="24"/>
          <w:szCs w:val="24"/>
          <w:lang w:val="sr-Cyrl-RS"/>
        </w:rPr>
        <w:t xml:space="preserve">трошкове улагања у предмете на којима се налазе пропагандне поруке, а које се дијеле бесплатно (оловке, упаљачи, привјесци, пепељаре итд) у износу од </w:t>
      </w:r>
      <w:r>
        <w:rPr>
          <w:rFonts w:ascii="Times New Roman" w:hAnsi="Times New Roman"/>
          <w:sz w:val="24"/>
          <w:szCs w:val="24"/>
          <w:lang w:val="sr-Cyrl-RS"/>
        </w:rPr>
        <w:t xml:space="preserve">         </w:t>
      </w:r>
      <w:r w:rsidRPr="00476722">
        <w:rPr>
          <w:rFonts w:ascii="Times New Roman" w:hAnsi="Times New Roman"/>
          <w:sz w:val="24"/>
          <w:szCs w:val="24"/>
          <w:lang w:val="sr-Cyrl-RS"/>
        </w:rPr>
        <w:t xml:space="preserve">4.376 КМ, </w:t>
      </w:r>
    </w:p>
    <w:p w14:paraId="2B4E4556" w14:textId="77777777" w:rsidR="00DD2D33" w:rsidRPr="00476722" w:rsidRDefault="00DD2D33" w:rsidP="00DD2D33">
      <w:pPr>
        <w:pStyle w:val="ListParagraph"/>
        <w:numPr>
          <w:ilvl w:val="0"/>
          <w:numId w:val="43"/>
        </w:numPr>
        <w:jc w:val="both"/>
        <w:rPr>
          <w:rFonts w:ascii="Times New Roman" w:hAnsi="Times New Roman"/>
          <w:sz w:val="24"/>
          <w:szCs w:val="24"/>
          <w:lang w:val="sr-Cyrl-RS"/>
        </w:rPr>
      </w:pPr>
      <w:r w:rsidRPr="00476722">
        <w:rPr>
          <w:rFonts w:ascii="Times New Roman" w:hAnsi="Times New Roman"/>
          <w:sz w:val="24"/>
          <w:szCs w:val="24"/>
          <w:lang w:val="sr-Cyrl-RS"/>
        </w:rPr>
        <w:t xml:space="preserve">трошкови постављања и одржавања рекламних паноа на јавним мјестима у износу од 1.889 КМ, </w:t>
      </w:r>
    </w:p>
    <w:p w14:paraId="74C6CF47" w14:textId="77777777" w:rsidR="00DD2D33" w:rsidRPr="00476722" w:rsidRDefault="00DD2D33" w:rsidP="00DD2D33">
      <w:pPr>
        <w:pStyle w:val="ListParagraph"/>
        <w:numPr>
          <w:ilvl w:val="0"/>
          <w:numId w:val="43"/>
        </w:numPr>
        <w:jc w:val="both"/>
        <w:rPr>
          <w:rFonts w:ascii="Times New Roman" w:hAnsi="Times New Roman"/>
          <w:sz w:val="24"/>
          <w:szCs w:val="24"/>
          <w:lang w:val="sr-Cyrl-RS"/>
        </w:rPr>
      </w:pPr>
      <w:r w:rsidRPr="00476722">
        <w:rPr>
          <w:rFonts w:ascii="Times New Roman" w:hAnsi="Times New Roman"/>
          <w:sz w:val="24"/>
          <w:szCs w:val="24"/>
          <w:lang w:val="sr-Cyrl-RS"/>
        </w:rPr>
        <w:t xml:space="preserve">трошкови спонзорства културних, умјетничких, спортских и сличних манифестација у износу од </w:t>
      </w:r>
      <w:r>
        <w:rPr>
          <w:rFonts w:ascii="Times New Roman" w:hAnsi="Times New Roman"/>
          <w:sz w:val="24"/>
          <w:szCs w:val="24"/>
          <w:lang w:val="sr-Cyrl-RS"/>
        </w:rPr>
        <w:t>8.160</w:t>
      </w:r>
      <w:r w:rsidRPr="00476722">
        <w:rPr>
          <w:rFonts w:ascii="Times New Roman" w:hAnsi="Times New Roman"/>
          <w:sz w:val="24"/>
          <w:szCs w:val="24"/>
          <w:lang w:val="sr-Cyrl-RS"/>
        </w:rPr>
        <w:t xml:space="preserve"> КМ и </w:t>
      </w:r>
    </w:p>
    <w:p w14:paraId="40C26023" w14:textId="14B81D87" w:rsidR="00DD2D33" w:rsidRPr="00544688" w:rsidRDefault="00DD2D33" w:rsidP="00544688">
      <w:pPr>
        <w:pStyle w:val="ListParagraph"/>
        <w:numPr>
          <w:ilvl w:val="0"/>
          <w:numId w:val="43"/>
        </w:numPr>
        <w:jc w:val="both"/>
        <w:rPr>
          <w:rFonts w:ascii="Times New Roman" w:hAnsi="Times New Roman"/>
          <w:sz w:val="24"/>
          <w:szCs w:val="24"/>
          <w:lang w:val="sr-Cyrl-RS"/>
        </w:rPr>
      </w:pPr>
      <w:r w:rsidRPr="00476722">
        <w:rPr>
          <w:rFonts w:ascii="Times New Roman" w:hAnsi="Times New Roman"/>
          <w:sz w:val="24"/>
          <w:szCs w:val="24"/>
          <w:lang w:val="sr-Cyrl-RS"/>
        </w:rPr>
        <w:t>остали трошкови за рекламу и пропаганду (медиј</w:t>
      </w:r>
      <w:r w:rsidR="00544688">
        <w:rPr>
          <w:rFonts w:ascii="Times New Roman" w:hAnsi="Times New Roman"/>
          <w:sz w:val="24"/>
          <w:szCs w:val="24"/>
          <w:lang w:val="sr-Cyrl-RS"/>
        </w:rPr>
        <w:t>ско представљање) у износу од 28.223</w:t>
      </w:r>
      <w:r w:rsidRPr="00476722">
        <w:rPr>
          <w:rFonts w:ascii="Times New Roman" w:hAnsi="Times New Roman"/>
          <w:sz w:val="24"/>
          <w:szCs w:val="24"/>
          <w:lang w:val="sr-Cyrl-RS"/>
        </w:rPr>
        <w:t xml:space="preserve"> КМ, док су у прошлој години ови трошкови износили </w:t>
      </w:r>
      <w:r w:rsidR="00544688">
        <w:rPr>
          <w:rFonts w:ascii="Times New Roman" w:hAnsi="Times New Roman"/>
          <w:sz w:val="24"/>
          <w:szCs w:val="24"/>
          <w:lang w:val="sr-Cyrl-RS"/>
        </w:rPr>
        <w:t>9</w:t>
      </w:r>
      <w:r w:rsidRPr="00476722">
        <w:rPr>
          <w:rFonts w:ascii="Times New Roman" w:hAnsi="Times New Roman"/>
          <w:sz w:val="24"/>
          <w:szCs w:val="24"/>
          <w:lang w:val="sr-Cyrl-RS"/>
        </w:rPr>
        <w:t xml:space="preserve">.130 </w:t>
      </w:r>
      <w:r w:rsidR="00544688">
        <w:rPr>
          <w:rFonts w:ascii="Times New Roman" w:hAnsi="Times New Roman"/>
          <w:sz w:val="24"/>
          <w:szCs w:val="24"/>
          <w:lang w:val="sr-Cyrl-RS"/>
        </w:rPr>
        <w:t>КМ</w:t>
      </w:r>
    </w:p>
    <w:p w14:paraId="33351F59" w14:textId="77777777" w:rsidR="008A7C69" w:rsidRPr="00DD2D33" w:rsidRDefault="008A7C69" w:rsidP="00022D21">
      <w:pPr>
        <w:ind w:right="-283"/>
        <w:jc w:val="right"/>
        <w:rPr>
          <w:lang w:eastAsia="en-US"/>
        </w:rPr>
      </w:pPr>
      <w:r w:rsidRPr="00DD2D33">
        <w:rPr>
          <w:sz w:val="20"/>
          <w:szCs w:val="20"/>
          <w:lang w:val="sr-Cyrl-CS" w:eastAsia="en-US"/>
        </w:rPr>
        <w:t xml:space="preserve">                                                                                                                                                                         (у КМ)</w:t>
      </w:r>
    </w:p>
    <w:tbl>
      <w:tblPr>
        <w:tblW w:w="11223" w:type="dxa"/>
        <w:jc w:val="center"/>
        <w:tblLook w:val="04A0" w:firstRow="1" w:lastRow="0" w:firstColumn="1" w:lastColumn="0" w:noHBand="0" w:noVBand="1"/>
      </w:tblPr>
      <w:tblGrid>
        <w:gridCol w:w="705"/>
        <w:gridCol w:w="5476"/>
        <w:gridCol w:w="1086"/>
        <w:gridCol w:w="1135"/>
        <w:gridCol w:w="1098"/>
        <w:gridCol w:w="856"/>
        <w:gridCol w:w="867"/>
      </w:tblGrid>
      <w:tr w:rsidR="00DD2D33" w:rsidRPr="00DD2D33" w14:paraId="5ACF10CC" w14:textId="77777777" w:rsidTr="00DD2D33">
        <w:trPr>
          <w:trHeight w:val="250"/>
          <w:jc w:val="center"/>
        </w:trPr>
        <w:tc>
          <w:tcPr>
            <w:tcW w:w="705"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13CC3A06" w14:textId="77777777" w:rsidR="00DD2D33" w:rsidRPr="00DD2D33" w:rsidRDefault="00DD2D33" w:rsidP="00DD2D33">
            <w:pPr>
              <w:jc w:val="center"/>
              <w:rPr>
                <w:b/>
                <w:bCs/>
                <w:sz w:val="18"/>
                <w:szCs w:val="18"/>
                <w:lang w:val="en-US" w:eastAsia="en-US"/>
              </w:rPr>
            </w:pPr>
            <w:bookmarkStart w:id="88" w:name="_Toc395795231"/>
            <w:r w:rsidRPr="00DD2D33">
              <w:rPr>
                <w:b/>
                <w:bCs/>
                <w:sz w:val="18"/>
                <w:szCs w:val="18"/>
                <w:lang w:val="en-US" w:eastAsia="en-US"/>
              </w:rPr>
              <w:t xml:space="preserve">Редни број </w:t>
            </w:r>
          </w:p>
        </w:tc>
        <w:tc>
          <w:tcPr>
            <w:tcW w:w="5476"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1CDAB10E" w14:textId="77777777" w:rsidR="00DD2D33" w:rsidRPr="00DD2D33" w:rsidRDefault="00DD2D33" w:rsidP="00DD2D33">
            <w:pPr>
              <w:jc w:val="center"/>
              <w:rPr>
                <w:b/>
                <w:bCs/>
                <w:sz w:val="18"/>
                <w:szCs w:val="18"/>
                <w:lang w:val="en-US" w:eastAsia="en-US"/>
              </w:rPr>
            </w:pPr>
            <w:r w:rsidRPr="00DD2D33">
              <w:rPr>
                <w:b/>
                <w:bCs/>
                <w:sz w:val="18"/>
                <w:szCs w:val="18"/>
                <w:lang w:val="en-US" w:eastAsia="en-US"/>
              </w:rPr>
              <w:t>Опис</w:t>
            </w:r>
          </w:p>
        </w:tc>
        <w:tc>
          <w:tcPr>
            <w:tcW w:w="1086" w:type="dxa"/>
            <w:tcBorders>
              <w:top w:val="single" w:sz="8" w:space="0" w:color="auto"/>
              <w:left w:val="nil"/>
              <w:bottom w:val="single" w:sz="4" w:space="0" w:color="auto"/>
              <w:right w:val="single" w:sz="4" w:space="0" w:color="auto"/>
            </w:tcBorders>
            <w:shd w:val="clear" w:color="000000" w:fill="BFBFBF"/>
            <w:noWrap/>
            <w:vAlign w:val="center"/>
            <w:hideMark/>
          </w:tcPr>
          <w:p w14:paraId="0CC71465" w14:textId="77777777" w:rsidR="00DD2D33" w:rsidRPr="00DD2D33" w:rsidRDefault="00DD2D33" w:rsidP="00DD2D33">
            <w:pPr>
              <w:jc w:val="center"/>
              <w:rPr>
                <w:b/>
                <w:bCs/>
                <w:sz w:val="18"/>
                <w:szCs w:val="18"/>
                <w:lang w:val="en-US" w:eastAsia="en-US"/>
              </w:rPr>
            </w:pPr>
            <w:r w:rsidRPr="00DD2D33">
              <w:rPr>
                <w:b/>
                <w:bCs/>
                <w:sz w:val="18"/>
                <w:szCs w:val="18"/>
                <w:lang w:val="en-US" w:eastAsia="en-US"/>
              </w:rPr>
              <w:t>Остварено</w:t>
            </w:r>
          </w:p>
        </w:tc>
        <w:tc>
          <w:tcPr>
            <w:tcW w:w="1135" w:type="dxa"/>
            <w:tcBorders>
              <w:top w:val="single" w:sz="8" w:space="0" w:color="auto"/>
              <w:left w:val="nil"/>
              <w:bottom w:val="single" w:sz="4" w:space="0" w:color="auto"/>
              <w:right w:val="single" w:sz="4" w:space="0" w:color="auto"/>
            </w:tcBorders>
            <w:shd w:val="clear" w:color="000000" w:fill="BFBFBF"/>
            <w:noWrap/>
            <w:vAlign w:val="center"/>
            <w:hideMark/>
          </w:tcPr>
          <w:p w14:paraId="4C6623E8" w14:textId="77777777" w:rsidR="00DD2D33" w:rsidRPr="00DD2D33" w:rsidRDefault="00DD2D33" w:rsidP="00DD2D33">
            <w:pPr>
              <w:jc w:val="center"/>
              <w:rPr>
                <w:b/>
                <w:bCs/>
                <w:sz w:val="18"/>
                <w:szCs w:val="18"/>
                <w:lang w:val="en-US" w:eastAsia="en-US"/>
              </w:rPr>
            </w:pPr>
            <w:r w:rsidRPr="00DD2D33">
              <w:rPr>
                <w:b/>
                <w:bCs/>
                <w:sz w:val="18"/>
                <w:szCs w:val="18"/>
                <w:lang w:val="en-US" w:eastAsia="en-US"/>
              </w:rPr>
              <w:t>План</w:t>
            </w:r>
          </w:p>
        </w:tc>
        <w:tc>
          <w:tcPr>
            <w:tcW w:w="1098" w:type="dxa"/>
            <w:tcBorders>
              <w:top w:val="single" w:sz="8" w:space="0" w:color="auto"/>
              <w:left w:val="nil"/>
              <w:bottom w:val="single" w:sz="4" w:space="0" w:color="auto"/>
              <w:right w:val="single" w:sz="4" w:space="0" w:color="auto"/>
            </w:tcBorders>
            <w:shd w:val="clear" w:color="000000" w:fill="BFBFBF"/>
            <w:noWrap/>
            <w:vAlign w:val="center"/>
            <w:hideMark/>
          </w:tcPr>
          <w:p w14:paraId="057C647C" w14:textId="77777777" w:rsidR="00DD2D33" w:rsidRPr="00DD2D33" w:rsidRDefault="00DD2D33" w:rsidP="00DD2D33">
            <w:pPr>
              <w:jc w:val="center"/>
              <w:rPr>
                <w:b/>
                <w:bCs/>
                <w:sz w:val="18"/>
                <w:szCs w:val="18"/>
                <w:lang w:val="en-US" w:eastAsia="en-US"/>
              </w:rPr>
            </w:pPr>
            <w:r w:rsidRPr="00DD2D33">
              <w:rPr>
                <w:b/>
                <w:bCs/>
                <w:sz w:val="18"/>
                <w:szCs w:val="18"/>
                <w:lang w:val="en-US" w:eastAsia="en-US"/>
              </w:rPr>
              <w:t>Остварено</w:t>
            </w:r>
          </w:p>
        </w:tc>
        <w:tc>
          <w:tcPr>
            <w:tcW w:w="1723"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10279D6D" w14:textId="77777777" w:rsidR="00DD2D33" w:rsidRPr="00DD2D33" w:rsidRDefault="00DD2D33" w:rsidP="00DD2D33">
            <w:pPr>
              <w:jc w:val="center"/>
              <w:rPr>
                <w:b/>
                <w:bCs/>
                <w:sz w:val="18"/>
                <w:szCs w:val="18"/>
                <w:lang w:val="en-US" w:eastAsia="en-US"/>
              </w:rPr>
            </w:pPr>
            <w:r w:rsidRPr="00DD2D33">
              <w:rPr>
                <w:b/>
                <w:bCs/>
                <w:sz w:val="18"/>
                <w:szCs w:val="18"/>
                <w:lang w:val="en-US" w:eastAsia="en-US"/>
              </w:rPr>
              <w:t>Индекси</w:t>
            </w:r>
          </w:p>
        </w:tc>
      </w:tr>
      <w:tr w:rsidR="00DD2D33" w:rsidRPr="00DD2D33" w14:paraId="3F8D8837" w14:textId="77777777" w:rsidTr="00DD2D33">
        <w:trPr>
          <w:trHeight w:val="235"/>
          <w:jc w:val="center"/>
        </w:trPr>
        <w:tc>
          <w:tcPr>
            <w:tcW w:w="705" w:type="dxa"/>
            <w:vMerge/>
            <w:tcBorders>
              <w:top w:val="single" w:sz="8" w:space="0" w:color="auto"/>
              <w:left w:val="single" w:sz="8" w:space="0" w:color="auto"/>
              <w:bottom w:val="single" w:sz="4" w:space="0" w:color="auto"/>
              <w:right w:val="single" w:sz="4" w:space="0" w:color="auto"/>
            </w:tcBorders>
            <w:vAlign w:val="center"/>
            <w:hideMark/>
          </w:tcPr>
          <w:p w14:paraId="54C456C6" w14:textId="77777777" w:rsidR="00DD2D33" w:rsidRPr="00DD2D33" w:rsidRDefault="00DD2D33" w:rsidP="00DD2D33">
            <w:pPr>
              <w:rPr>
                <w:b/>
                <w:bCs/>
                <w:sz w:val="18"/>
                <w:szCs w:val="18"/>
                <w:lang w:val="en-US" w:eastAsia="en-US"/>
              </w:rPr>
            </w:pPr>
          </w:p>
        </w:tc>
        <w:tc>
          <w:tcPr>
            <w:tcW w:w="5476" w:type="dxa"/>
            <w:vMerge/>
            <w:tcBorders>
              <w:top w:val="single" w:sz="8" w:space="0" w:color="auto"/>
              <w:left w:val="single" w:sz="4" w:space="0" w:color="auto"/>
              <w:bottom w:val="single" w:sz="4" w:space="0" w:color="auto"/>
              <w:right w:val="single" w:sz="4" w:space="0" w:color="auto"/>
            </w:tcBorders>
            <w:vAlign w:val="center"/>
            <w:hideMark/>
          </w:tcPr>
          <w:p w14:paraId="0B41BCA7" w14:textId="77777777" w:rsidR="00DD2D33" w:rsidRPr="00DD2D33" w:rsidRDefault="00DD2D33" w:rsidP="00DD2D33">
            <w:pPr>
              <w:rPr>
                <w:b/>
                <w:bCs/>
                <w:sz w:val="18"/>
                <w:szCs w:val="18"/>
                <w:lang w:val="en-US" w:eastAsia="en-US"/>
              </w:rPr>
            </w:pPr>
          </w:p>
        </w:tc>
        <w:tc>
          <w:tcPr>
            <w:tcW w:w="1086" w:type="dxa"/>
            <w:tcBorders>
              <w:top w:val="nil"/>
              <w:left w:val="nil"/>
              <w:bottom w:val="single" w:sz="4" w:space="0" w:color="auto"/>
              <w:right w:val="single" w:sz="4" w:space="0" w:color="auto"/>
            </w:tcBorders>
            <w:shd w:val="clear" w:color="000000" w:fill="BFBFBF"/>
            <w:noWrap/>
            <w:vAlign w:val="center"/>
            <w:hideMark/>
          </w:tcPr>
          <w:p w14:paraId="73EF1A85" w14:textId="77777777" w:rsidR="00DD2D33" w:rsidRPr="00DD2D33" w:rsidRDefault="00DD2D33" w:rsidP="00DD2D33">
            <w:pPr>
              <w:jc w:val="center"/>
              <w:rPr>
                <w:b/>
                <w:bCs/>
                <w:sz w:val="18"/>
                <w:szCs w:val="18"/>
                <w:lang w:val="en-US" w:eastAsia="en-US"/>
              </w:rPr>
            </w:pPr>
            <w:r w:rsidRPr="00DD2D33">
              <w:rPr>
                <w:b/>
                <w:bCs/>
                <w:sz w:val="18"/>
                <w:szCs w:val="18"/>
                <w:lang w:val="en-US" w:eastAsia="en-US"/>
              </w:rPr>
              <w:t>I-XII/2021.</w:t>
            </w:r>
          </w:p>
        </w:tc>
        <w:tc>
          <w:tcPr>
            <w:tcW w:w="1135" w:type="dxa"/>
            <w:tcBorders>
              <w:top w:val="nil"/>
              <w:left w:val="nil"/>
              <w:bottom w:val="single" w:sz="4" w:space="0" w:color="auto"/>
              <w:right w:val="single" w:sz="4" w:space="0" w:color="auto"/>
            </w:tcBorders>
            <w:shd w:val="clear" w:color="000000" w:fill="BFBFBF"/>
            <w:noWrap/>
            <w:vAlign w:val="center"/>
            <w:hideMark/>
          </w:tcPr>
          <w:p w14:paraId="36D967F0" w14:textId="77777777" w:rsidR="00DD2D33" w:rsidRPr="00DD2D33" w:rsidRDefault="00DD2D33" w:rsidP="00DD2D33">
            <w:pPr>
              <w:jc w:val="center"/>
              <w:rPr>
                <w:b/>
                <w:bCs/>
                <w:sz w:val="18"/>
                <w:szCs w:val="18"/>
                <w:lang w:val="en-US" w:eastAsia="en-US"/>
              </w:rPr>
            </w:pPr>
            <w:r w:rsidRPr="00DD2D33">
              <w:rPr>
                <w:b/>
                <w:bCs/>
                <w:sz w:val="18"/>
                <w:szCs w:val="18"/>
                <w:lang w:val="en-US" w:eastAsia="en-US"/>
              </w:rPr>
              <w:t>I-XII/2022.</w:t>
            </w:r>
          </w:p>
        </w:tc>
        <w:tc>
          <w:tcPr>
            <w:tcW w:w="1098" w:type="dxa"/>
            <w:tcBorders>
              <w:top w:val="nil"/>
              <w:left w:val="nil"/>
              <w:bottom w:val="single" w:sz="4" w:space="0" w:color="auto"/>
              <w:right w:val="single" w:sz="4" w:space="0" w:color="auto"/>
            </w:tcBorders>
            <w:shd w:val="clear" w:color="000000" w:fill="BFBFBF"/>
            <w:noWrap/>
            <w:vAlign w:val="center"/>
            <w:hideMark/>
          </w:tcPr>
          <w:p w14:paraId="4D753356" w14:textId="77777777" w:rsidR="00DD2D33" w:rsidRPr="00DD2D33" w:rsidRDefault="00DD2D33" w:rsidP="00DD2D33">
            <w:pPr>
              <w:jc w:val="center"/>
              <w:rPr>
                <w:b/>
                <w:bCs/>
                <w:sz w:val="18"/>
                <w:szCs w:val="18"/>
                <w:lang w:val="en-US" w:eastAsia="en-US"/>
              </w:rPr>
            </w:pPr>
            <w:r w:rsidRPr="00DD2D33">
              <w:rPr>
                <w:b/>
                <w:bCs/>
                <w:sz w:val="18"/>
                <w:szCs w:val="18"/>
                <w:lang w:val="en-US" w:eastAsia="en-US"/>
              </w:rPr>
              <w:t>I-XII/2022.</w:t>
            </w:r>
          </w:p>
        </w:tc>
        <w:tc>
          <w:tcPr>
            <w:tcW w:w="856" w:type="dxa"/>
            <w:tcBorders>
              <w:top w:val="nil"/>
              <w:left w:val="nil"/>
              <w:bottom w:val="single" w:sz="4" w:space="0" w:color="auto"/>
              <w:right w:val="single" w:sz="4" w:space="0" w:color="auto"/>
            </w:tcBorders>
            <w:shd w:val="clear" w:color="000000" w:fill="BFBFBF"/>
            <w:noWrap/>
            <w:vAlign w:val="center"/>
            <w:hideMark/>
          </w:tcPr>
          <w:p w14:paraId="243F3938" w14:textId="77777777" w:rsidR="00DD2D33" w:rsidRPr="00DD2D33" w:rsidRDefault="00DD2D33" w:rsidP="00DD2D33">
            <w:pPr>
              <w:jc w:val="center"/>
              <w:rPr>
                <w:sz w:val="12"/>
                <w:szCs w:val="12"/>
                <w:lang w:val="en-US" w:eastAsia="en-US"/>
              </w:rPr>
            </w:pPr>
            <w:r w:rsidRPr="00DD2D33">
              <w:rPr>
                <w:sz w:val="12"/>
                <w:szCs w:val="12"/>
                <w:lang w:val="en-US" w:eastAsia="en-US"/>
              </w:rPr>
              <w:t>(ос.22/ос.21)</w:t>
            </w:r>
          </w:p>
        </w:tc>
        <w:tc>
          <w:tcPr>
            <w:tcW w:w="867" w:type="dxa"/>
            <w:tcBorders>
              <w:top w:val="nil"/>
              <w:left w:val="nil"/>
              <w:bottom w:val="single" w:sz="4" w:space="0" w:color="auto"/>
              <w:right w:val="single" w:sz="8" w:space="0" w:color="auto"/>
            </w:tcBorders>
            <w:shd w:val="clear" w:color="000000" w:fill="BFBFBF"/>
            <w:noWrap/>
            <w:vAlign w:val="center"/>
            <w:hideMark/>
          </w:tcPr>
          <w:p w14:paraId="2882DE0E" w14:textId="77777777" w:rsidR="00DD2D33" w:rsidRPr="00DD2D33" w:rsidRDefault="00DD2D33" w:rsidP="00DD2D33">
            <w:pPr>
              <w:jc w:val="center"/>
              <w:rPr>
                <w:sz w:val="12"/>
                <w:szCs w:val="12"/>
                <w:lang w:val="en-US" w:eastAsia="en-US"/>
              </w:rPr>
            </w:pPr>
            <w:r w:rsidRPr="00DD2D33">
              <w:rPr>
                <w:sz w:val="12"/>
                <w:szCs w:val="12"/>
                <w:lang w:val="en-US" w:eastAsia="en-US"/>
              </w:rPr>
              <w:t>(ос.22/пл.22)</w:t>
            </w:r>
          </w:p>
        </w:tc>
      </w:tr>
      <w:tr w:rsidR="00DD2D33" w:rsidRPr="00DD2D33" w14:paraId="0F3DB059" w14:textId="77777777" w:rsidTr="00DD2D33">
        <w:trPr>
          <w:trHeight w:val="250"/>
          <w:jc w:val="center"/>
        </w:trPr>
        <w:tc>
          <w:tcPr>
            <w:tcW w:w="705" w:type="dxa"/>
            <w:tcBorders>
              <w:top w:val="nil"/>
              <w:left w:val="single" w:sz="8" w:space="0" w:color="auto"/>
              <w:bottom w:val="double" w:sz="6" w:space="0" w:color="auto"/>
              <w:right w:val="single" w:sz="4" w:space="0" w:color="auto"/>
            </w:tcBorders>
            <w:shd w:val="clear" w:color="000000" w:fill="FFFFFF"/>
            <w:noWrap/>
            <w:vAlign w:val="center"/>
            <w:hideMark/>
          </w:tcPr>
          <w:p w14:paraId="33AF8A9C" w14:textId="77777777" w:rsidR="00DD2D33" w:rsidRPr="00DD2D33" w:rsidRDefault="00DD2D33" w:rsidP="00DD2D33">
            <w:pPr>
              <w:jc w:val="center"/>
              <w:rPr>
                <w:i/>
                <w:iCs/>
                <w:sz w:val="12"/>
                <w:szCs w:val="12"/>
                <w:lang w:val="en-US" w:eastAsia="en-US"/>
              </w:rPr>
            </w:pPr>
            <w:r w:rsidRPr="00DD2D33">
              <w:rPr>
                <w:i/>
                <w:iCs/>
                <w:sz w:val="12"/>
                <w:szCs w:val="12"/>
                <w:lang w:val="en-US" w:eastAsia="en-US"/>
              </w:rPr>
              <w:t>1</w:t>
            </w:r>
          </w:p>
        </w:tc>
        <w:tc>
          <w:tcPr>
            <w:tcW w:w="5476" w:type="dxa"/>
            <w:tcBorders>
              <w:top w:val="nil"/>
              <w:left w:val="nil"/>
              <w:bottom w:val="double" w:sz="6" w:space="0" w:color="auto"/>
              <w:right w:val="single" w:sz="4" w:space="0" w:color="auto"/>
            </w:tcBorders>
            <w:shd w:val="clear" w:color="000000" w:fill="FFFFFF"/>
            <w:noWrap/>
            <w:vAlign w:val="center"/>
            <w:hideMark/>
          </w:tcPr>
          <w:p w14:paraId="70655A56" w14:textId="77777777" w:rsidR="00DD2D33" w:rsidRPr="00DD2D33" w:rsidRDefault="00DD2D33" w:rsidP="00DD2D33">
            <w:pPr>
              <w:jc w:val="center"/>
              <w:rPr>
                <w:i/>
                <w:iCs/>
                <w:sz w:val="12"/>
                <w:szCs w:val="12"/>
                <w:lang w:val="en-US" w:eastAsia="en-US"/>
              </w:rPr>
            </w:pPr>
            <w:r w:rsidRPr="00DD2D33">
              <w:rPr>
                <w:i/>
                <w:iCs/>
                <w:sz w:val="12"/>
                <w:szCs w:val="12"/>
                <w:lang w:val="en-US" w:eastAsia="en-US"/>
              </w:rPr>
              <w:t>2</w:t>
            </w:r>
          </w:p>
        </w:tc>
        <w:tc>
          <w:tcPr>
            <w:tcW w:w="1086" w:type="dxa"/>
            <w:tcBorders>
              <w:top w:val="nil"/>
              <w:left w:val="nil"/>
              <w:bottom w:val="double" w:sz="6" w:space="0" w:color="auto"/>
              <w:right w:val="single" w:sz="4" w:space="0" w:color="auto"/>
            </w:tcBorders>
            <w:shd w:val="clear" w:color="000000" w:fill="FFFFFF"/>
            <w:noWrap/>
            <w:vAlign w:val="center"/>
            <w:hideMark/>
          </w:tcPr>
          <w:p w14:paraId="7B478302" w14:textId="77777777" w:rsidR="00DD2D33" w:rsidRPr="00DD2D33" w:rsidRDefault="00DD2D33" w:rsidP="00DD2D33">
            <w:pPr>
              <w:jc w:val="center"/>
              <w:rPr>
                <w:i/>
                <w:iCs/>
                <w:sz w:val="12"/>
                <w:szCs w:val="12"/>
                <w:lang w:val="en-US" w:eastAsia="en-US"/>
              </w:rPr>
            </w:pPr>
            <w:r w:rsidRPr="00DD2D33">
              <w:rPr>
                <w:i/>
                <w:iCs/>
                <w:sz w:val="12"/>
                <w:szCs w:val="12"/>
                <w:lang w:val="en-US" w:eastAsia="en-US"/>
              </w:rPr>
              <w:t>3</w:t>
            </w:r>
          </w:p>
        </w:tc>
        <w:tc>
          <w:tcPr>
            <w:tcW w:w="1135" w:type="dxa"/>
            <w:tcBorders>
              <w:top w:val="nil"/>
              <w:left w:val="nil"/>
              <w:bottom w:val="double" w:sz="6" w:space="0" w:color="auto"/>
              <w:right w:val="single" w:sz="4" w:space="0" w:color="auto"/>
            </w:tcBorders>
            <w:shd w:val="clear" w:color="000000" w:fill="FFFFFF"/>
            <w:noWrap/>
            <w:vAlign w:val="center"/>
            <w:hideMark/>
          </w:tcPr>
          <w:p w14:paraId="0179E7FB" w14:textId="77777777" w:rsidR="00DD2D33" w:rsidRPr="00DD2D33" w:rsidRDefault="00DD2D33" w:rsidP="00DD2D33">
            <w:pPr>
              <w:jc w:val="center"/>
              <w:rPr>
                <w:i/>
                <w:iCs/>
                <w:sz w:val="12"/>
                <w:szCs w:val="12"/>
                <w:lang w:val="en-US" w:eastAsia="en-US"/>
              </w:rPr>
            </w:pPr>
            <w:r w:rsidRPr="00DD2D33">
              <w:rPr>
                <w:i/>
                <w:iCs/>
                <w:sz w:val="12"/>
                <w:szCs w:val="12"/>
                <w:lang w:val="en-US" w:eastAsia="en-US"/>
              </w:rPr>
              <w:t>4</w:t>
            </w:r>
          </w:p>
        </w:tc>
        <w:tc>
          <w:tcPr>
            <w:tcW w:w="1098" w:type="dxa"/>
            <w:tcBorders>
              <w:top w:val="nil"/>
              <w:left w:val="nil"/>
              <w:bottom w:val="double" w:sz="6" w:space="0" w:color="auto"/>
              <w:right w:val="single" w:sz="4" w:space="0" w:color="auto"/>
            </w:tcBorders>
            <w:shd w:val="clear" w:color="000000" w:fill="FFFFFF"/>
            <w:noWrap/>
            <w:vAlign w:val="center"/>
            <w:hideMark/>
          </w:tcPr>
          <w:p w14:paraId="3CC52C3A" w14:textId="77777777" w:rsidR="00DD2D33" w:rsidRPr="00DD2D33" w:rsidRDefault="00DD2D33" w:rsidP="00DD2D33">
            <w:pPr>
              <w:jc w:val="center"/>
              <w:rPr>
                <w:i/>
                <w:iCs/>
                <w:sz w:val="12"/>
                <w:szCs w:val="12"/>
                <w:lang w:val="en-US" w:eastAsia="en-US"/>
              </w:rPr>
            </w:pPr>
            <w:r w:rsidRPr="00DD2D33">
              <w:rPr>
                <w:i/>
                <w:iCs/>
                <w:sz w:val="12"/>
                <w:szCs w:val="12"/>
                <w:lang w:val="en-US" w:eastAsia="en-US"/>
              </w:rPr>
              <w:t>5</w:t>
            </w:r>
          </w:p>
        </w:tc>
        <w:tc>
          <w:tcPr>
            <w:tcW w:w="856" w:type="dxa"/>
            <w:tcBorders>
              <w:top w:val="nil"/>
              <w:left w:val="nil"/>
              <w:bottom w:val="double" w:sz="6" w:space="0" w:color="auto"/>
              <w:right w:val="single" w:sz="4" w:space="0" w:color="auto"/>
            </w:tcBorders>
            <w:shd w:val="clear" w:color="000000" w:fill="FFFFFF"/>
            <w:noWrap/>
            <w:vAlign w:val="center"/>
            <w:hideMark/>
          </w:tcPr>
          <w:p w14:paraId="733E6EB5" w14:textId="77777777" w:rsidR="00DD2D33" w:rsidRPr="00DD2D33" w:rsidRDefault="00DD2D33" w:rsidP="00DD2D33">
            <w:pPr>
              <w:jc w:val="center"/>
              <w:rPr>
                <w:i/>
                <w:iCs/>
                <w:sz w:val="12"/>
                <w:szCs w:val="12"/>
                <w:lang w:val="en-US" w:eastAsia="en-US"/>
              </w:rPr>
            </w:pPr>
            <w:r w:rsidRPr="00DD2D33">
              <w:rPr>
                <w:i/>
                <w:iCs/>
                <w:sz w:val="12"/>
                <w:szCs w:val="12"/>
                <w:lang w:val="en-US" w:eastAsia="en-US"/>
              </w:rPr>
              <w:t>6</w:t>
            </w:r>
          </w:p>
        </w:tc>
        <w:tc>
          <w:tcPr>
            <w:tcW w:w="867" w:type="dxa"/>
            <w:tcBorders>
              <w:top w:val="nil"/>
              <w:left w:val="nil"/>
              <w:bottom w:val="double" w:sz="6" w:space="0" w:color="auto"/>
              <w:right w:val="single" w:sz="8" w:space="0" w:color="auto"/>
            </w:tcBorders>
            <w:shd w:val="clear" w:color="000000" w:fill="FFFFFF"/>
            <w:noWrap/>
            <w:vAlign w:val="center"/>
            <w:hideMark/>
          </w:tcPr>
          <w:p w14:paraId="3D29FF8E" w14:textId="77777777" w:rsidR="00DD2D33" w:rsidRPr="00DD2D33" w:rsidRDefault="00DD2D33" w:rsidP="00DD2D33">
            <w:pPr>
              <w:jc w:val="center"/>
              <w:rPr>
                <w:i/>
                <w:iCs/>
                <w:sz w:val="12"/>
                <w:szCs w:val="12"/>
                <w:lang w:val="en-US" w:eastAsia="en-US"/>
              </w:rPr>
            </w:pPr>
            <w:r w:rsidRPr="00DD2D33">
              <w:rPr>
                <w:i/>
                <w:iCs/>
                <w:sz w:val="12"/>
                <w:szCs w:val="12"/>
                <w:lang w:val="en-US" w:eastAsia="en-US"/>
              </w:rPr>
              <w:t>7</w:t>
            </w:r>
          </w:p>
        </w:tc>
      </w:tr>
      <w:tr w:rsidR="00DD2D33" w:rsidRPr="00DD2D33" w14:paraId="0ED66D41" w14:textId="77777777" w:rsidTr="00DD2D33">
        <w:trPr>
          <w:trHeight w:val="250"/>
          <w:jc w:val="center"/>
        </w:trPr>
        <w:tc>
          <w:tcPr>
            <w:tcW w:w="705" w:type="dxa"/>
            <w:tcBorders>
              <w:top w:val="nil"/>
              <w:left w:val="single" w:sz="8" w:space="0" w:color="auto"/>
              <w:bottom w:val="single" w:sz="8" w:space="0" w:color="auto"/>
              <w:right w:val="single" w:sz="4" w:space="0" w:color="auto"/>
            </w:tcBorders>
            <w:shd w:val="clear" w:color="000000" w:fill="BFBFBF"/>
            <w:noWrap/>
            <w:vAlign w:val="center"/>
            <w:hideMark/>
          </w:tcPr>
          <w:p w14:paraId="4CA2FDEE" w14:textId="77777777" w:rsidR="00DD2D33" w:rsidRPr="00DD2D33" w:rsidRDefault="00DD2D33" w:rsidP="00DD2D33">
            <w:pPr>
              <w:jc w:val="center"/>
              <w:rPr>
                <w:b/>
                <w:bCs/>
                <w:i/>
                <w:iCs/>
                <w:sz w:val="18"/>
                <w:szCs w:val="18"/>
                <w:lang w:val="en-US" w:eastAsia="en-US"/>
              </w:rPr>
            </w:pPr>
            <w:r w:rsidRPr="00DD2D33">
              <w:rPr>
                <w:b/>
                <w:bCs/>
                <w:i/>
                <w:iCs/>
                <w:sz w:val="18"/>
                <w:szCs w:val="18"/>
                <w:lang w:val="en-US" w:eastAsia="en-US"/>
              </w:rPr>
              <w:t>1.</w:t>
            </w:r>
          </w:p>
        </w:tc>
        <w:tc>
          <w:tcPr>
            <w:tcW w:w="5476" w:type="dxa"/>
            <w:tcBorders>
              <w:top w:val="nil"/>
              <w:left w:val="nil"/>
              <w:bottom w:val="single" w:sz="8" w:space="0" w:color="auto"/>
              <w:right w:val="single" w:sz="4" w:space="0" w:color="auto"/>
            </w:tcBorders>
            <w:shd w:val="clear" w:color="000000" w:fill="BFBFBF"/>
            <w:noWrap/>
            <w:vAlign w:val="center"/>
            <w:hideMark/>
          </w:tcPr>
          <w:p w14:paraId="23F464C3" w14:textId="77777777" w:rsidR="00DD2D33" w:rsidRPr="00DD2D33" w:rsidRDefault="00DD2D33" w:rsidP="00DD2D33">
            <w:pPr>
              <w:rPr>
                <w:b/>
                <w:bCs/>
                <w:i/>
                <w:iCs/>
                <w:sz w:val="18"/>
                <w:szCs w:val="18"/>
                <w:lang w:val="en-US" w:eastAsia="en-US"/>
              </w:rPr>
            </w:pPr>
            <w:r w:rsidRPr="00DD2D33">
              <w:rPr>
                <w:b/>
                <w:bCs/>
                <w:i/>
                <w:iCs/>
                <w:sz w:val="18"/>
                <w:szCs w:val="18"/>
                <w:lang w:val="en-US" w:eastAsia="en-US"/>
              </w:rPr>
              <w:t>Трошкови производних услуга</w:t>
            </w:r>
          </w:p>
        </w:tc>
        <w:tc>
          <w:tcPr>
            <w:tcW w:w="1086" w:type="dxa"/>
            <w:tcBorders>
              <w:top w:val="nil"/>
              <w:left w:val="nil"/>
              <w:bottom w:val="single" w:sz="8" w:space="0" w:color="auto"/>
              <w:right w:val="single" w:sz="4" w:space="0" w:color="auto"/>
            </w:tcBorders>
            <w:shd w:val="clear" w:color="000000" w:fill="BFBFBF"/>
            <w:noWrap/>
            <w:vAlign w:val="center"/>
            <w:hideMark/>
          </w:tcPr>
          <w:p w14:paraId="71CA4363" w14:textId="77777777" w:rsidR="00DD2D33" w:rsidRPr="00DD2D33" w:rsidRDefault="00DD2D33" w:rsidP="00DD2D33">
            <w:pPr>
              <w:jc w:val="right"/>
              <w:rPr>
                <w:b/>
                <w:bCs/>
                <w:i/>
                <w:iCs/>
                <w:sz w:val="18"/>
                <w:szCs w:val="18"/>
                <w:lang w:val="en-US" w:eastAsia="en-US"/>
              </w:rPr>
            </w:pPr>
            <w:r w:rsidRPr="00DD2D33">
              <w:rPr>
                <w:b/>
                <w:bCs/>
                <w:i/>
                <w:iCs/>
                <w:sz w:val="18"/>
                <w:szCs w:val="18"/>
                <w:lang w:val="en-US" w:eastAsia="en-US"/>
              </w:rPr>
              <w:t>3.720.018</w:t>
            </w:r>
          </w:p>
        </w:tc>
        <w:tc>
          <w:tcPr>
            <w:tcW w:w="1135" w:type="dxa"/>
            <w:tcBorders>
              <w:top w:val="nil"/>
              <w:left w:val="nil"/>
              <w:bottom w:val="single" w:sz="8" w:space="0" w:color="auto"/>
              <w:right w:val="single" w:sz="4" w:space="0" w:color="auto"/>
            </w:tcBorders>
            <w:shd w:val="clear" w:color="000000" w:fill="BFBFBF"/>
            <w:noWrap/>
            <w:vAlign w:val="center"/>
            <w:hideMark/>
          </w:tcPr>
          <w:p w14:paraId="77880FCB" w14:textId="77777777" w:rsidR="00DD2D33" w:rsidRPr="00DD2D33" w:rsidRDefault="00DD2D33" w:rsidP="00DD2D33">
            <w:pPr>
              <w:jc w:val="right"/>
              <w:rPr>
                <w:b/>
                <w:bCs/>
                <w:i/>
                <w:iCs/>
                <w:sz w:val="18"/>
                <w:szCs w:val="18"/>
                <w:lang w:val="en-US" w:eastAsia="en-US"/>
              </w:rPr>
            </w:pPr>
            <w:r w:rsidRPr="00DD2D33">
              <w:rPr>
                <w:b/>
                <w:bCs/>
                <w:i/>
                <w:iCs/>
                <w:sz w:val="18"/>
                <w:szCs w:val="18"/>
                <w:lang w:val="en-US" w:eastAsia="en-US"/>
              </w:rPr>
              <w:t>9.422.420</w:t>
            </w:r>
          </w:p>
        </w:tc>
        <w:tc>
          <w:tcPr>
            <w:tcW w:w="1098" w:type="dxa"/>
            <w:tcBorders>
              <w:top w:val="nil"/>
              <w:left w:val="nil"/>
              <w:bottom w:val="single" w:sz="8" w:space="0" w:color="auto"/>
              <w:right w:val="single" w:sz="4" w:space="0" w:color="auto"/>
            </w:tcBorders>
            <w:shd w:val="clear" w:color="000000" w:fill="BFBFBF"/>
            <w:noWrap/>
            <w:vAlign w:val="center"/>
            <w:hideMark/>
          </w:tcPr>
          <w:p w14:paraId="39D2CF10" w14:textId="77777777" w:rsidR="00DD2D33" w:rsidRPr="00DD2D33" w:rsidRDefault="00DD2D33" w:rsidP="00DD2D33">
            <w:pPr>
              <w:jc w:val="right"/>
              <w:rPr>
                <w:b/>
                <w:bCs/>
                <w:i/>
                <w:iCs/>
                <w:sz w:val="18"/>
                <w:szCs w:val="18"/>
                <w:lang w:val="en-US" w:eastAsia="en-US"/>
              </w:rPr>
            </w:pPr>
            <w:r w:rsidRPr="00DD2D33">
              <w:rPr>
                <w:b/>
                <w:bCs/>
                <w:i/>
                <w:iCs/>
                <w:sz w:val="18"/>
                <w:szCs w:val="18"/>
                <w:lang w:val="en-US" w:eastAsia="en-US"/>
              </w:rPr>
              <w:t>4.873.419</w:t>
            </w:r>
          </w:p>
        </w:tc>
        <w:tc>
          <w:tcPr>
            <w:tcW w:w="856" w:type="dxa"/>
            <w:tcBorders>
              <w:top w:val="nil"/>
              <w:left w:val="nil"/>
              <w:bottom w:val="single" w:sz="8" w:space="0" w:color="auto"/>
              <w:right w:val="single" w:sz="4" w:space="0" w:color="auto"/>
            </w:tcBorders>
            <w:shd w:val="clear" w:color="000000" w:fill="BFBFBF"/>
            <w:noWrap/>
            <w:vAlign w:val="center"/>
            <w:hideMark/>
          </w:tcPr>
          <w:p w14:paraId="675E7D70" w14:textId="77777777" w:rsidR="00DD2D33" w:rsidRPr="00DD2D33" w:rsidRDefault="00DD2D33" w:rsidP="00DD2D33">
            <w:pPr>
              <w:jc w:val="center"/>
              <w:rPr>
                <w:b/>
                <w:bCs/>
                <w:i/>
                <w:iCs/>
                <w:sz w:val="18"/>
                <w:szCs w:val="18"/>
                <w:lang w:val="en-US" w:eastAsia="en-US"/>
              </w:rPr>
            </w:pPr>
            <w:r w:rsidRPr="00DD2D33">
              <w:rPr>
                <w:b/>
                <w:bCs/>
                <w:i/>
                <w:iCs/>
                <w:sz w:val="18"/>
                <w:szCs w:val="18"/>
                <w:lang w:val="en-US" w:eastAsia="en-US"/>
              </w:rPr>
              <w:t>131</w:t>
            </w:r>
          </w:p>
        </w:tc>
        <w:tc>
          <w:tcPr>
            <w:tcW w:w="867" w:type="dxa"/>
            <w:tcBorders>
              <w:top w:val="nil"/>
              <w:left w:val="nil"/>
              <w:bottom w:val="single" w:sz="8" w:space="0" w:color="auto"/>
              <w:right w:val="single" w:sz="8" w:space="0" w:color="auto"/>
            </w:tcBorders>
            <w:shd w:val="clear" w:color="000000" w:fill="BFBFBF"/>
            <w:noWrap/>
            <w:vAlign w:val="center"/>
            <w:hideMark/>
          </w:tcPr>
          <w:p w14:paraId="2EFF2FB8" w14:textId="77777777" w:rsidR="00DD2D33" w:rsidRPr="00DD2D33" w:rsidRDefault="00DD2D33" w:rsidP="00DD2D33">
            <w:pPr>
              <w:jc w:val="center"/>
              <w:rPr>
                <w:b/>
                <w:bCs/>
                <w:i/>
                <w:iCs/>
                <w:sz w:val="18"/>
                <w:szCs w:val="18"/>
                <w:lang w:val="en-US" w:eastAsia="en-US"/>
              </w:rPr>
            </w:pPr>
            <w:r w:rsidRPr="00DD2D33">
              <w:rPr>
                <w:b/>
                <w:bCs/>
                <w:i/>
                <w:iCs/>
                <w:sz w:val="18"/>
                <w:szCs w:val="18"/>
                <w:lang w:val="en-US" w:eastAsia="en-US"/>
              </w:rPr>
              <w:t>52</w:t>
            </w:r>
          </w:p>
        </w:tc>
      </w:tr>
      <w:tr w:rsidR="00DD2D33" w:rsidRPr="00DD2D33" w14:paraId="6D8B376B" w14:textId="77777777" w:rsidTr="00DD2D33">
        <w:trPr>
          <w:trHeight w:val="250"/>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532A0E0F" w14:textId="77777777" w:rsidR="00DD2D33" w:rsidRPr="00DD2D33" w:rsidRDefault="00DD2D33" w:rsidP="00DD2D33">
            <w:pPr>
              <w:jc w:val="center"/>
              <w:rPr>
                <w:sz w:val="18"/>
                <w:szCs w:val="18"/>
                <w:lang w:val="en-US" w:eastAsia="en-US"/>
              </w:rPr>
            </w:pPr>
            <w:r w:rsidRPr="00DD2D33">
              <w:rPr>
                <w:sz w:val="18"/>
                <w:szCs w:val="18"/>
                <w:lang w:val="en-US" w:eastAsia="en-US"/>
              </w:rPr>
              <w:t>-</w:t>
            </w:r>
          </w:p>
        </w:tc>
        <w:tc>
          <w:tcPr>
            <w:tcW w:w="5476" w:type="dxa"/>
            <w:tcBorders>
              <w:top w:val="nil"/>
              <w:left w:val="nil"/>
              <w:bottom w:val="single" w:sz="4" w:space="0" w:color="auto"/>
              <w:right w:val="single" w:sz="4" w:space="0" w:color="auto"/>
            </w:tcBorders>
            <w:shd w:val="clear" w:color="000000" w:fill="FFFFFF"/>
            <w:noWrap/>
            <w:vAlign w:val="center"/>
            <w:hideMark/>
          </w:tcPr>
          <w:p w14:paraId="0F6A3F2D" w14:textId="77777777" w:rsidR="00DD2D33" w:rsidRPr="00DD2D33" w:rsidRDefault="00DD2D33" w:rsidP="00DD2D33">
            <w:pPr>
              <w:rPr>
                <w:sz w:val="18"/>
                <w:szCs w:val="18"/>
                <w:lang w:val="en-US" w:eastAsia="en-US"/>
              </w:rPr>
            </w:pPr>
            <w:r w:rsidRPr="00DD2D33">
              <w:rPr>
                <w:sz w:val="18"/>
                <w:szCs w:val="18"/>
                <w:lang w:val="en-US" w:eastAsia="en-US"/>
              </w:rPr>
              <w:t xml:space="preserve">Трошкови транспортних услуга </w:t>
            </w:r>
          </w:p>
        </w:tc>
        <w:tc>
          <w:tcPr>
            <w:tcW w:w="1086" w:type="dxa"/>
            <w:tcBorders>
              <w:top w:val="nil"/>
              <w:left w:val="nil"/>
              <w:bottom w:val="single" w:sz="4" w:space="0" w:color="auto"/>
              <w:right w:val="single" w:sz="4" w:space="0" w:color="auto"/>
            </w:tcBorders>
            <w:shd w:val="clear" w:color="000000" w:fill="FFFFFF"/>
            <w:noWrap/>
            <w:vAlign w:val="center"/>
            <w:hideMark/>
          </w:tcPr>
          <w:p w14:paraId="7A066022" w14:textId="77777777" w:rsidR="00DD2D33" w:rsidRPr="00DD2D33" w:rsidRDefault="00DD2D33" w:rsidP="00DD2D33">
            <w:pPr>
              <w:jc w:val="right"/>
              <w:rPr>
                <w:sz w:val="18"/>
                <w:szCs w:val="18"/>
                <w:lang w:val="en-US" w:eastAsia="en-US"/>
              </w:rPr>
            </w:pPr>
            <w:r w:rsidRPr="00DD2D33">
              <w:rPr>
                <w:sz w:val="18"/>
                <w:szCs w:val="18"/>
                <w:lang w:val="en-US" w:eastAsia="en-US"/>
              </w:rPr>
              <w:t>1.653.117</w:t>
            </w:r>
          </w:p>
        </w:tc>
        <w:tc>
          <w:tcPr>
            <w:tcW w:w="1135" w:type="dxa"/>
            <w:tcBorders>
              <w:top w:val="nil"/>
              <w:left w:val="nil"/>
              <w:bottom w:val="single" w:sz="4" w:space="0" w:color="auto"/>
              <w:right w:val="single" w:sz="4" w:space="0" w:color="auto"/>
            </w:tcBorders>
            <w:shd w:val="clear" w:color="000000" w:fill="FFFFFF"/>
            <w:noWrap/>
            <w:vAlign w:val="center"/>
            <w:hideMark/>
          </w:tcPr>
          <w:p w14:paraId="61A300CB" w14:textId="77777777" w:rsidR="00DD2D33" w:rsidRPr="00DD2D33" w:rsidRDefault="00DD2D33" w:rsidP="00DD2D33">
            <w:pPr>
              <w:jc w:val="right"/>
              <w:rPr>
                <w:sz w:val="18"/>
                <w:szCs w:val="18"/>
                <w:lang w:val="en-US" w:eastAsia="en-US"/>
              </w:rPr>
            </w:pPr>
            <w:r w:rsidRPr="00DD2D33">
              <w:rPr>
                <w:sz w:val="18"/>
                <w:szCs w:val="18"/>
                <w:lang w:val="en-US" w:eastAsia="en-US"/>
              </w:rPr>
              <w:t>2.666.240</w:t>
            </w:r>
          </w:p>
        </w:tc>
        <w:tc>
          <w:tcPr>
            <w:tcW w:w="1098" w:type="dxa"/>
            <w:tcBorders>
              <w:top w:val="nil"/>
              <w:left w:val="nil"/>
              <w:bottom w:val="single" w:sz="4" w:space="0" w:color="auto"/>
              <w:right w:val="single" w:sz="4" w:space="0" w:color="auto"/>
            </w:tcBorders>
            <w:shd w:val="clear" w:color="000000" w:fill="FFFFFF"/>
            <w:noWrap/>
            <w:vAlign w:val="center"/>
            <w:hideMark/>
          </w:tcPr>
          <w:p w14:paraId="4562631B" w14:textId="77777777" w:rsidR="00DD2D33" w:rsidRPr="00DD2D33" w:rsidRDefault="00DD2D33" w:rsidP="00DD2D33">
            <w:pPr>
              <w:jc w:val="right"/>
              <w:rPr>
                <w:sz w:val="18"/>
                <w:szCs w:val="18"/>
                <w:lang w:val="en-US" w:eastAsia="en-US"/>
              </w:rPr>
            </w:pPr>
            <w:r w:rsidRPr="00DD2D33">
              <w:rPr>
                <w:sz w:val="18"/>
                <w:szCs w:val="18"/>
                <w:lang w:val="en-US" w:eastAsia="en-US"/>
              </w:rPr>
              <w:t>2.515.880</w:t>
            </w:r>
          </w:p>
        </w:tc>
        <w:tc>
          <w:tcPr>
            <w:tcW w:w="856" w:type="dxa"/>
            <w:tcBorders>
              <w:top w:val="nil"/>
              <w:left w:val="nil"/>
              <w:bottom w:val="single" w:sz="4" w:space="0" w:color="auto"/>
              <w:right w:val="single" w:sz="4" w:space="0" w:color="auto"/>
            </w:tcBorders>
            <w:shd w:val="clear" w:color="000000" w:fill="FFFFFF"/>
            <w:noWrap/>
            <w:vAlign w:val="center"/>
            <w:hideMark/>
          </w:tcPr>
          <w:p w14:paraId="6A80EA35" w14:textId="77777777" w:rsidR="00DD2D33" w:rsidRPr="00DD2D33" w:rsidRDefault="00DD2D33" w:rsidP="00DD2D33">
            <w:pPr>
              <w:jc w:val="center"/>
              <w:rPr>
                <w:sz w:val="18"/>
                <w:szCs w:val="18"/>
                <w:lang w:val="en-US" w:eastAsia="en-US"/>
              </w:rPr>
            </w:pPr>
            <w:r w:rsidRPr="00DD2D33">
              <w:rPr>
                <w:sz w:val="18"/>
                <w:szCs w:val="18"/>
                <w:lang w:val="en-US" w:eastAsia="en-US"/>
              </w:rPr>
              <w:t>152</w:t>
            </w:r>
          </w:p>
        </w:tc>
        <w:tc>
          <w:tcPr>
            <w:tcW w:w="867" w:type="dxa"/>
            <w:tcBorders>
              <w:top w:val="nil"/>
              <w:left w:val="nil"/>
              <w:bottom w:val="single" w:sz="4" w:space="0" w:color="auto"/>
              <w:right w:val="single" w:sz="8" w:space="0" w:color="auto"/>
            </w:tcBorders>
            <w:shd w:val="clear" w:color="000000" w:fill="FFFFFF"/>
            <w:noWrap/>
            <w:vAlign w:val="center"/>
            <w:hideMark/>
          </w:tcPr>
          <w:p w14:paraId="6EA5E691" w14:textId="77777777" w:rsidR="00DD2D33" w:rsidRPr="00DD2D33" w:rsidRDefault="00DD2D33" w:rsidP="00DD2D33">
            <w:pPr>
              <w:jc w:val="center"/>
              <w:rPr>
                <w:sz w:val="18"/>
                <w:szCs w:val="18"/>
                <w:lang w:val="en-US" w:eastAsia="en-US"/>
              </w:rPr>
            </w:pPr>
            <w:r w:rsidRPr="00DD2D33">
              <w:rPr>
                <w:sz w:val="18"/>
                <w:szCs w:val="18"/>
                <w:lang w:val="en-US" w:eastAsia="en-US"/>
              </w:rPr>
              <w:t>94</w:t>
            </w:r>
          </w:p>
        </w:tc>
      </w:tr>
      <w:tr w:rsidR="00DD2D33" w:rsidRPr="00DD2D33" w14:paraId="52016509" w14:textId="77777777" w:rsidTr="00DD2D33">
        <w:trPr>
          <w:trHeight w:val="206"/>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10D9EFB2" w14:textId="77777777" w:rsidR="00DD2D33" w:rsidRPr="00DD2D33" w:rsidRDefault="00DD2D33" w:rsidP="00DD2D33">
            <w:pPr>
              <w:jc w:val="center"/>
              <w:rPr>
                <w:sz w:val="18"/>
                <w:szCs w:val="18"/>
                <w:lang w:val="en-US" w:eastAsia="en-US"/>
              </w:rPr>
            </w:pPr>
            <w:r w:rsidRPr="00DD2D33">
              <w:rPr>
                <w:sz w:val="18"/>
                <w:szCs w:val="18"/>
                <w:lang w:val="en-US" w:eastAsia="en-US"/>
              </w:rPr>
              <w:t>-</w:t>
            </w:r>
          </w:p>
        </w:tc>
        <w:tc>
          <w:tcPr>
            <w:tcW w:w="5476" w:type="dxa"/>
            <w:tcBorders>
              <w:top w:val="nil"/>
              <w:left w:val="nil"/>
              <w:bottom w:val="single" w:sz="4" w:space="0" w:color="auto"/>
              <w:right w:val="single" w:sz="4" w:space="0" w:color="auto"/>
            </w:tcBorders>
            <w:shd w:val="clear" w:color="000000" w:fill="FFFFFF"/>
            <w:noWrap/>
            <w:vAlign w:val="center"/>
            <w:hideMark/>
          </w:tcPr>
          <w:p w14:paraId="13CD41D4" w14:textId="77777777" w:rsidR="00DD2D33" w:rsidRPr="00DD2D33" w:rsidRDefault="00DD2D33" w:rsidP="00DD2D33">
            <w:pPr>
              <w:rPr>
                <w:sz w:val="18"/>
                <w:szCs w:val="18"/>
                <w:lang w:val="en-US" w:eastAsia="en-US"/>
              </w:rPr>
            </w:pPr>
            <w:r w:rsidRPr="00DD2D33">
              <w:rPr>
                <w:sz w:val="18"/>
                <w:szCs w:val="18"/>
                <w:lang w:val="en-US" w:eastAsia="en-US"/>
              </w:rPr>
              <w:t xml:space="preserve">Трошкови одржавања </w:t>
            </w:r>
          </w:p>
        </w:tc>
        <w:tc>
          <w:tcPr>
            <w:tcW w:w="1086" w:type="dxa"/>
            <w:tcBorders>
              <w:top w:val="nil"/>
              <w:left w:val="nil"/>
              <w:bottom w:val="single" w:sz="4" w:space="0" w:color="auto"/>
              <w:right w:val="single" w:sz="4" w:space="0" w:color="auto"/>
            </w:tcBorders>
            <w:shd w:val="clear" w:color="000000" w:fill="FFFFFF"/>
            <w:vAlign w:val="center"/>
            <w:hideMark/>
          </w:tcPr>
          <w:p w14:paraId="44632467" w14:textId="77777777" w:rsidR="00DD2D33" w:rsidRPr="00DD2D33" w:rsidRDefault="00DD2D33" w:rsidP="00DD2D33">
            <w:pPr>
              <w:jc w:val="right"/>
              <w:rPr>
                <w:sz w:val="18"/>
                <w:szCs w:val="18"/>
                <w:lang w:val="en-US" w:eastAsia="en-US"/>
              </w:rPr>
            </w:pPr>
            <w:r w:rsidRPr="00DD2D33">
              <w:rPr>
                <w:sz w:val="18"/>
                <w:szCs w:val="18"/>
                <w:lang w:val="en-US" w:eastAsia="en-US"/>
              </w:rPr>
              <w:t>912.386</w:t>
            </w:r>
          </w:p>
        </w:tc>
        <w:tc>
          <w:tcPr>
            <w:tcW w:w="1135" w:type="dxa"/>
            <w:tcBorders>
              <w:top w:val="nil"/>
              <w:left w:val="nil"/>
              <w:bottom w:val="single" w:sz="4" w:space="0" w:color="auto"/>
              <w:right w:val="single" w:sz="4" w:space="0" w:color="auto"/>
            </w:tcBorders>
            <w:shd w:val="clear" w:color="000000" w:fill="FFFFFF"/>
            <w:vAlign w:val="center"/>
            <w:hideMark/>
          </w:tcPr>
          <w:p w14:paraId="2A785AB6" w14:textId="77777777" w:rsidR="00DD2D33" w:rsidRPr="00DD2D33" w:rsidRDefault="00DD2D33" w:rsidP="00DD2D33">
            <w:pPr>
              <w:jc w:val="right"/>
              <w:rPr>
                <w:sz w:val="18"/>
                <w:szCs w:val="18"/>
                <w:lang w:val="en-US" w:eastAsia="en-US"/>
              </w:rPr>
            </w:pPr>
            <w:r w:rsidRPr="00DD2D33">
              <w:rPr>
                <w:sz w:val="18"/>
                <w:szCs w:val="18"/>
                <w:lang w:val="en-US" w:eastAsia="en-US"/>
              </w:rPr>
              <w:t>5.365.680</w:t>
            </w:r>
          </w:p>
        </w:tc>
        <w:tc>
          <w:tcPr>
            <w:tcW w:w="1098" w:type="dxa"/>
            <w:tcBorders>
              <w:top w:val="nil"/>
              <w:left w:val="nil"/>
              <w:bottom w:val="single" w:sz="4" w:space="0" w:color="auto"/>
              <w:right w:val="single" w:sz="4" w:space="0" w:color="auto"/>
            </w:tcBorders>
            <w:shd w:val="clear" w:color="000000" w:fill="FFFFFF"/>
            <w:vAlign w:val="center"/>
            <w:hideMark/>
          </w:tcPr>
          <w:p w14:paraId="663CC30B" w14:textId="77777777" w:rsidR="00DD2D33" w:rsidRPr="00DD2D33" w:rsidRDefault="00DD2D33" w:rsidP="00DD2D33">
            <w:pPr>
              <w:jc w:val="right"/>
              <w:rPr>
                <w:sz w:val="18"/>
                <w:szCs w:val="18"/>
                <w:lang w:val="en-US" w:eastAsia="en-US"/>
              </w:rPr>
            </w:pPr>
            <w:r w:rsidRPr="00DD2D33">
              <w:rPr>
                <w:sz w:val="18"/>
                <w:szCs w:val="18"/>
                <w:lang w:val="en-US" w:eastAsia="en-US"/>
              </w:rPr>
              <w:t>1.063.626</w:t>
            </w:r>
          </w:p>
        </w:tc>
        <w:tc>
          <w:tcPr>
            <w:tcW w:w="856" w:type="dxa"/>
            <w:tcBorders>
              <w:top w:val="nil"/>
              <w:left w:val="nil"/>
              <w:bottom w:val="single" w:sz="4" w:space="0" w:color="auto"/>
              <w:right w:val="single" w:sz="4" w:space="0" w:color="auto"/>
            </w:tcBorders>
            <w:shd w:val="clear" w:color="000000" w:fill="FFFFFF"/>
            <w:noWrap/>
            <w:vAlign w:val="center"/>
            <w:hideMark/>
          </w:tcPr>
          <w:p w14:paraId="44136F69" w14:textId="77777777" w:rsidR="00DD2D33" w:rsidRPr="00DD2D33" w:rsidRDefault="00DD2D33" w:rsidP="00DD2D33">
            <w:pPr>
              <w:jc w:val="center"/>
              <w:rPr>
                <w:sz w:val="18"/>
                <w:szCs w:val="18"/>
                <w:lang w:val="en-US" w:eastAsia="en-US"/>
              </w:rPr>
            </w:pPr>
            <w:r w:rsidRPr="00DD2D33">
              <w:rPr>
                <w:sz w:val="18"/>
                <w:szCs w:val="18"/>
                <w:lang w:val="en-US" w:eastAsia="en-US"/>
              </w:rPr>
              <w:t>117</w:t>
            </w:r>
          </w:p>
        </w:tc>
        <w:tc>
          <w:tcPr>
            <w:tcW w:w="867" w:type="dxa"/>
            <w:tcBorders>
              <w:top w:val="nil"/>
              <w:left w:val="nil"/>
              <w:bottom w:val="single" w:sz="4" w:space="0" w:color="auto"/>
              <w:right w:val="single" w:sz="8" w:space="0" w:color="auto"/>
            </w:tcBorders>
            <w:shd w:val="clear" w:color="000000" w:fill="FFFFFF"/>
            <w:noWrap/>
            <w:vAlign w:val="center"/>
            <w:hideMark/>
          </w:tcPr>
          <w:p w14:paraId="38A5F6FF" w14:textId="77777777" w:rsidR="00DD2D33" w:rsidRPr="00DD2D33" w:rsidRDefault="00DD2D33" w:rsidP="00DD2D33">
            <w:pPr>
              <w:jc w:val="center"/>
              <w:rPr>
                <w:sz w:val="18"/>
                <w:szCs w:val="18"/>
                <w:lang w:val="en-US" w:eastAsia="en-US"/>
              </w:rPr>
            </w:pPr>
            <w:r w:rsidRPr="00DD2D33">
              <w:rPr>
                <w:sz w:val="18"/>
                <w:szCs w:val="18"/>
                <w:lang w:val="en-US" w:eastAsia="en-US"/>
              </w:rPr>
              <w:t>20</w:t>
            </w:r>
          </w:p>
        </w:tc>
      </w:tr>
      <w:tr w:rsidR="00DD2D33" w:rsidRPr="00DD2D33" w14:paraId="66D9149F" w14:textId="77777777" w:rsidTr="00DD2D33">
        <w:trPr>
          <w:trHeight w:val="265"/>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1A8DE04A" w14:textId="77777777" w:rsidR="00DD2D33" w:rsidRPr="00DD2D33" w:rsidRDefault="00DD2D33" w:rsidP="00DD2D33">
            <w:pPr>
              <w:jc w:val="center"/>
              <w:rPr>
                <w:sz w:val="18"/>
                <w:szCs w:val="18"/>
                <w:lang w:val="en-US" w:eastAsia="en-US"/>
              </w:rPr>
            </w:pPr>
            <w:r w:rsidRPr="00DD2D33">
              <w:rPr>
                <w:sz w:val="18"/>
                <w:szCs w:val="18"/>
                <w:lang w:val="en-US" w:eastAsia="en-US"/>
              </w:rPr>
              <w:t>-</w:t>
            </w:r>
          </w:p>
        </w:tc>
        <w:tc>
          <w:tcPr>
            <w:tcW w:w="5476" w:type="dxa"/>
            <w:tcBorders>
              <w:top w:val="nil"/>
              <w:left w:val="nil"/>
              <w:bottom w:val="single" w:sz="4" w:space="0" w:color="auto"/>
              <w:right w:val="single" w:sz="4" w:space="0" w:color="auto"/>
            </w:tcBorders>
            <w:shd w:val="clear" w:color="000000" w:fill="FFFFFF"/>
            <w:noWrap/>
            <w:vAlign w:val="center"/>
            <w:hideMark/>
          </w:tcPr>
          <w:p w14:paraId="4FE23E70" w14:textId="77777777" w:rsidR="00DD2D33" w:rsidRPr="00DD2D33" w:rsidRDefault="00DD2D33" w:rsidP="00DD2D33">
            <w:pPr>
              <w:rPr>
                <w:sz w:val="18"/>
                <w:szCs w:val="18"/>
                <w:lang w:val="en-US" w:eastAsia="en-US"/>
              </w:rPr>
            </w:pPr>
            <w:r w:rsidRPr="00DD2D33">
              <w:rPr>
                <w:sz w:val="18"/>
                <w:szCs w:val="18"/>
                <w:lang w:val="en-US" w:eastAsia="en-US"/>
              </w:rPr>
              <w:t>Трошкови закупнина-остало (РИВ)</w:t>
            </w:r>
          </w:p>
        </w:tc>
        <w:tc>
          <w:tcPr>
            <w:tcW w:w="1086" w:type="dxa"/>
            <w:tcBorders>
              <w:top w:val="nil"/>
              <w:left w:val="nil"/>
              <w:bottom w:val="single" w:sz="4" w:space="0" w:color="auto"/>
              <w:right w:val="single" w:sz="4" w:space="0" w:color="auto"/>
            </w:tcBorders>
            <w:shd w:val="clear" w:color="000000" w:fill="FFFFFF"/>
            <w:noWrap/>
            <w:vAlign w:val="center"/>
            <w:hideMark/>
          </w:tcPr>
          <w:p w14:paraId="35823A6F" w14:textId="77777777" w:rsidR="00DD2D33" w:rsidRPr="00DD2D33" w:rsidRDefault="00DD2D33" w:rsidP="00DD2D33">
            <w:pPr>
              <w:jc w:val="right"/>
              <w:rPr>
                <w:sz w:val="18"/>
                <w:szCs w:val="18"/>
                <w:lang w:val="en-US" w:eastAsia="en-US"/>
              </w:rPr>
            </w:pPr>
            <w:r w:rsidRPr="00DD2D33">
              <w:rPr>
                <w:sz w:val="18"/>
                <w:szCs w:val="18"/>
                <w:lang w:val="en-US" w:eastAsia="en-US"/>
              </w:rPr>
              <w:t>1.064.747</w:t>
            </w:r>
          </w:p>
        </w:tc>
        <w:tc>
          <w:tcPr>
            <w:tcW w:w="1135" w:type="dxa"/>
            <w:tcBorders>
              <w:top w:val="nil"/>
              <w:left w:val="nil"/>
              <w:bottom w:val="single" w:sz="4" w:space="0" w:color="auto"/>
              <w:right w:val="single" w:sz="4" w:space="0" w:color="auto"/>
            </w:tcBorders>
            <w:shd w:val="clear" w:color="000000" w:fill="FFFFFF"/>
            <w:noWrap/>
            <w:vAlign w:val="center"/>
            <w:hideMark/>
          </w:tcPr>
          <w:p w14:paraId="600895CE" w14:textId="77777777" w:rsidR="00DD2D33" w:rsidRPr="00DD2D33" w:rsidRDefault="00DD2D33" w:rsidP="00DD2D33">
            <w:pPr>
              <w:jc w:val="right"/>
              <w:rPr>
                <w:sz w:val="18"/>
                <w:szCs w:val="18"/>
                <w:lang w:val="en-US" w:eastAsia="en-US"/>
              </w:rPr>
            </w:pPr>
            <w:r w:rsidRPr="00DD2D33">
              <w:rPr>
                <w:sz w:val="18"/>
                <w:szCs w:val="18"/>
                <w:lang w:val="en-US" w:eastAsia="en-US"/>
              </w:rPr>
              <w:t>955.500</w:t>
            </w:r>
          </w:p>
        </w:tc>
        <w:tc>
          <w:tcPr>
            <w:tcW w:w="1098" w:type="dxa"/>
            <w:tcBorders>
              <w:top w:val="nil"/>
              <w:left w:val="nil"/>
              <w:bottom w:val="single" w:sz="4" w:space="0" w:color="auto"/>
              <w:right w:val="single" w:sz="4" w:space="0" w:color="auto"/>
            </w:tcBorders>
            <w:shd w:val="clear" w:color="000000" w:fill="FFFFFF"/>
            <w:noWrap/>
            <w:vAlign w:val="center"/>
            <w:hideMark/>
          </w:tcPr>
          <w:p w14:paraId="4467E5BD" w14:textId="77777777" w:rsidR="00DD2D33" w:rsidRPr="00DD2D33" w:rsidRDefault="00DD2D33" w:rsidP="00DD2D33">
            <w:pPr>
              <w:jc w:val="right"/>
              <w:rPr>
                <w:sz w:val="18"/>
                <w:szCs w:val="18"/>
                <w:lang w:val="en-US" w:eastAsia="en-US"/>
              </w:rPr>
            </w:pPr>
            <w:r w:rsidRPr="00DD2D33">
              <w:rPr>
                <w:sz w:val="18"/>
                <w:szCs w:val="18"/>
                <w:lang w:val="en-US" w:eastAsia="en-US"/>
              </w:rPr>
              <w:t>1.185.800</w:t>
            </w:r>
          </w:p>
        </w:tc>
        <w:tc>
          <w:tcPr>
            <w:tcW w:w="856" w:type="dxa"/>
            <w:tcBorders>
              <w:top w:val="nil"/>
              <w:left w:val="nil"/>
              <w:bottom w:val="single" w:sz="4" w:space="0" w:color="auto"/>
              <w:right w:val="single" w:sz="4" w:space="0" w:color="auto"/>
            </w:tcBorders>
            <w:shd w:val="clear" w:color="000000" w:fill="FFFFFF"/>
            <w:noWrap/>
            <w:vAlign w:val="center"/>
            <w:hideMark/>
          </w:tcPr>
          <w:p w14:paraId="60E55EB2" w14:textId="77777777" w:rsidR="00DD2D33" w:rsidRPr="00DD2D33" w:rsidRDefault="00DD2D33" w:rsidP="00DD2D33">
            <w:pPr>
              <w:jc w:val="center"/>
              <w:rPr>
                <w:sz w:val="18"/>
                <w:szCs w:val="18"/>
                <w:lang w:val="en-US" w:eastAsia="en-US"/>
              </w:rPr>
            </w:pPr>
            <w:r w:rsidRPr="00DD2D33">
              <w:rPr>
                <w:sz w:val="18"/>
                <w:szCs w:val="18"/>
                <w:lang w:val="en-US" w:eastAsia="en-US"/>
              </w:rPr>
              <w:t>111</w:t>
            </w:r>
          </w:p>
        </w:tc>
        <w:tc>
          <w:tcPr>
            <w:tcW w:w="867" w:type="dxa"/>
            <w:tcBorders>
              <w:top w:val="nil"/>
              <w:left w:val="nil"/>
              <w:bottom w:val="single" w:sz="4" w:space="0" w:color="auto"/>
              <w:right w:val="single" w:sz="8" w:space="0" w:color="auto"/>
            </w:tcBorders>
            <w:shd w:val="clear" w:color="000000" w:fill="FFFFFF"/>
            <w:noWrap/>
            <w:vAlign w:val="center"/>
            <w:hideMark/>
          </w:tcPr>
          <w:p w14:paraId="5A6EC71A" w14:textId="77777777" w:rsidR="00DD2D33" w:rsidRPr="00DD2D33" w:rsidRDefault="00DD2D33" w:rsidP="00DD2D33">
            <w:pPr>
              <w:jc w:val="center"/>
              <w:rPr>
                <w:sz w:val="18"/>
                <w:szCs w:val="18"/>
                <w:lang w:val="en-US" w:eastAsia="en-US"/>
              </w:rPr>
            </w:pPr>
            <w:r w:rsidRPr="00DD2D33">
              <w:rPr>
                <w:sz w:val="18"/>
                <w:szCs w:val="18"/>
                <w:lang w:val="en-US" w:eastAsia="en-US"/>
              </w:rPr>
              <w:t>124</w:t>
            </w:r>
          </w:p>
        </w:tc>
      </w:tr>
      <w:tr w:rsidR="00DD2D33" w:rsidRPr="00DD2D33" w14:paraId="3AE780DF" w14:textId="77777777" w:rsidTr="00DD2D33">
        <w:trPr>
          <w:trHeight w:val="250"/>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0198ABAC" w14:textId="77777777" w:rsidR="00DD2D33" w:rsidRPr="00DD2D33" w:rsidRDefault="00DD2D33" w:rsidP="00DD2D33">
            <w:pPr>
              <w:jc w:val="center"/>
              <w:rPr>
                <w:sz w:val="18"/>
                <w:szCs w:val="18"/>
                <w:lang w:val="en-US" w:eastAsia="en-US"/>
              </w:rPr>
            </w:pPr>
            <w:r w:rsidRPr="00DD2D33">
              <w:rPr>
                <w:sz w:val="18"/>
                <w:szCs w:val="18"/>
                <w:lang w:val="en-US" w:eastAsia="en-US"/>
              </w:rPr>
              <w:t>-</w:t>
            </w:r>
          </w:p>
        </w:tc>
        <w:tc>
          <w:tcPr>
            <w:tcW w:w="5476" w:type="dxa"/>
            <w:tcBorders>
              <w:top w:val="nil"/>
              <w:left w:val="nil"/>
              <w:bottom w:val="single" w:sz="4" w:space="0" w:color="auto"/>
              <w:right w:val="single" w:sz="4" w:space="0" w:color="auto"/>
            </w:tcBorders>
            <w:shd w:val="clear" w:color="000000" w:fill="FFFFFF"/>
            <w:noWrap/>
            <w:vAlign w:val="center"/>
            <w:hideMark/>
          </w:tcPr>
          <w:p w14:paraId="58FE9C68" w14:textId="77777777" w:rsidR="00DD2D33" w:rsidRPr="00DD2D33" w:rsidRDefault="00DD2D33" w:rsidP="00DD2D33">
            <w:pPr>
              <w:rPr>
                <w:sz w:val="18"/>
                <w:szCs w:val="18"/>
                <w:lang w:val="en-US" w:eastAsia="en-US"/>
              </w:rPr>
            </w:pPr>
            <w:r w:rsidRPr="00DD2D33">
              <w:rPr>
                <w:sz w:val="18"/>
                <w:szCs w:val="18"/>
                <w:lang w:val="en-US" w:eastAsia="en-US"/>
              </w:rPr>
              <w:t>Трошкови за рекламу и пропаганду</w:t>
            </w:r>
          </w:p>
        </w:tc>
        <w:tc>
          <w:tcPr>
            <w:tcW w:w="1086" w:type="dxa"/>
            <w:tcBorders>
              <w:top w:val="nil"/>
              <w:left w:val="nil"/>
              <w:bottom w:val="single" w:sz="4" w:space="0" w:color="auto"/>
              <w:right w:val="single" w:sz="4" w:space="0" w:color="auto"/>
            </w:tcBorders>
            <w:shd w:val="clear" w:color="000000" w:fill="FFFFFF"/>
            <w:noWrap/>
            <w:vAlign w:val="center"/>
            <w:hideMark/>
          </w:tcPr>
          <w:p w14:paraId="3AC32118" w14:textId="77777777" w:rsidR="00DD2D33" w:rsidRPr="00DD2D33" w:rsidRDefault="00DD2D33" w:rsidP="00DD2D33">
            <w:pPr>
              <w:jc w:val="right"/>
              <w:rPr>
                <w:sz w:val="18"/>
                <w:szCs w:val="18"/>
                <w:lang w:val="en-US" w:eastAsia="en-US"/>
              </w:rPr>
            </w:pPr>
            <w:r w:rsidRPr="00DD2D33">
              <w:rPr>
                <w:sz w:val="18"/>
                <w:szCs w:val="18"/>
                <w:lang w:val="en-US" w:eastAsia="en-US"/>
              </w:rPr>
              <w:t>14.858</w:t>
            </w:r>
          </w:p>
        </w:tc>
        <w:tc>
          <w:tcPr>
            <w:tcW w:w="1135" w:type="dxa"/>
            <w:tcBorders>
              <w:top w:val="nil"/>
              <w:left w:val="nil"/>
              <w:bottom w:val="single" w:sz="4" w:space="0" w:color="auto"/>
              <w:right w:val="single" w:sz="4" w:space="0" w:color="auto"/>
            </w:tcBorders>
            <w:shd w:val="clear" w:color="000000" w:fill="FFFFFF"/>
            <w:noWrap/>
            <w:vAlign w:val="center"/>
            <w:hideMark/>
          </w:tcPr>
          <w:p w14:paraId="6AD95674" w14:textId="77777777" w:rsidR="00DD2D33" w:rsidRPr="00DD2D33" w:rsidRDefault="00DD2D33" w:rsidP="00DD2D33">
            <w:pPr>
              <w:jc w:val="right"/>
              <w:rPr>
                <w:sz w:val="18"/>
                <w:szCs w:val="18"/>
                <w:lang w:val="en-US" w:eastAsia="en-US"/>
              </w:rPr>
            </w:pPr>
            <w:r w:rsidRPr="00DD2D33">
              <w:rPr>
                <w:sz w:val="18"/>
                <w:szCs w:val="18"/>
                <w:lang w:val="en-US" w:eastAsia="en-US"/>
              </w:rPr>
              <w:t>50.000</w:t>
            </w:r>
          </w:p>
        </w:tc>
        <w:tc>
          <w:tcPr>
            <w:tcW w:w="1098" w:type="dxa"/>
            <w:tcBorders>
              <w:top w:val="nil"/>
              <w:left w:val="nil"/>
              <w:bottom w:val="single" w:sz="4" w:space="0" w:color="auto"/>
              <w:right w:val="single" w:sz="4" w:space="0" w:color="auto"/>
            </w:tcBorders>
            <w:shd w:val="clear" w:color="000000" w:fill="FFFFFF"/>
            <w:noWrap/>
            <w:vAlign w:val="center"/>
            <w:hideMark/>
          </w:tcPr>
          <w:p w14:paraId="2ED69DF2" w14:textId="77777777" w:rsidR="00DD2D33" w:rsidRPr="00DD2D33" w:rsidRDefault="00DD2D33" w:rsidP="00DD2D33">
            <w:pPr>
              <w:jc w:val="right"/>
              <w:rPr>
                <w:sz w:val="18"/>
                <w:szCs w:val="18"/>
                <w:lang w:val="en-US" w:eastAsia="en-US"/>
              </w:rPr>
            </w:pPr>
            <w:r w:rsidRPr="00DD2D33">
              <w:rPr>
                <w:sz w:val="18"/>
                <w:szCs w:val="18"/>
                <w:lang w:val="en-US" w:eastAsia="en-US"/>
              </w:rPr>
              <w:t>42.648</w:t>
            </w:r>
          </w:p>
        </w:tc>
        <w:tc>
          <w:tcPr>
            <w:tcW w:w="856" w:type="dxa"/>
            <w:tcBorders>
              <w:top w:val="nil"/>
              <w:left w:val="nil"/>
              <w:bottom w:val="single" w:sz="4" w:space="0" w:color="auto"/>
              <w:right w:val="single" w:sz="4" w:space="0" w:color="auto"/>
            </w:tcBorders>
            <w:shd w:val="clear" w:color="000000" w:fill="FFFFFF"/>
            <w:noWrap/>
            <w:vAlign w:val="center"/>
            <w:hideMark/>
          </w:tcPr>
          <w:p w14:paraId="7A7625DA" w14:textId="77777777" w:rsidR="00DD2D33" w:rsidRPr="00DD2D33" w:rsidRDefault="00DD2D33" w:rsidP="00DD2D33">
            <w:pPr>
              <w:jc w:val="center"/>
              <w:rPr>
                <w:sz w:val="18"/>
                <w:szCs w:val="18"/>
                <w:lang w:val="en-US" w:eastAsia="en-US"/>
              </w:rPr>
            </w:pPr>
            <w:r w:rsidRPr="00DD2D33">
              <w:rPr>
                <w:sz w:val="18"/>
                <w:szCs w:val="18"/>
                <w:lang w:val="en-US" w:eastAsia="en-US"/>
              </w:rPr>
              <w:t>287</w:t>
            </w:r>
          </w:p>
        </w:tc>
        <w:tc>
          <w:tcPr>
            <w:tcW w:w="867" w:type="dxa"/>
            <w:tcBorders>
              <w:top w:val="nil"/>
              <w:left w:val="nil"/>
              <w:bottom w:val="single" w:sz="4" w:space="0" w:color="auto"/>
              <w:right w:val="single" w:sz="8" w:space="0" w:color="auto"/>
            </w:tcBorders>
            <w:shd w:val="clear" w:color="000000" w:fill="FFFFFF"/>
            <w:noWrap/>
            <w:vAlign w:val="center"/>
            <w:hideMark/>
          </w:tcPr>
          <w:p w14:paraId="21970D57" w14:textId="77777777" w:rsidR="00DD2D33" w:rsidRPr="00DD2D33" w:rsidRDefault="00DD2D33" w:rsidP="00DD2D33">
            <w:pPr>
              <w:jc w:val="center"/>
              <w:rPr>
                <w:sz w:val="18"/>
                <w:szCs w:val="18"/>
                <w:lang w:val="en-US" w:eastAsia="en-US"/>
              </w:rPr>
            </w:pPr>
            <w:r w:rsidRPr="00DD2D33">
              <w:rPr>
                <w:sz w:val="18"/>
                <w:szCs w:val="18"/>
                <w:lang w:val="en-US" w:eastAsia="en-US"/>
              </w:rPr>
              <w:t>85</w:t>
            </w:r>
          </w:p>
        </w:tc>
      </w:tr>
      <w:tr w:rsidR="00DD2D33" w:rsidRPr="00DD2D33" w14:paraId="065030C6" w14:textId="77777777" w:rsidTr="00DD2D33">
        <w:trPr>
          <w:trHeight w:val="250"/>
          <w:jc w:val="center"/>
        </w:trPr>
        <w:tc>
          <w:tcPr>
            <w:tcW w:w="705" w:type="dxa"/>
            <w:tcBorders>
              <w:top w:val="nil"/>
              <w:left w:val="single" w:sz="8" w:space="0" w:color="auto"/>
              <w:bottom w:val="single" w:sz="8" w:space="0" w:color="auto"/>
              <w:right w:val="single" w:sz="4" w:space="0" w:color="auto"/>
            </w:tcBorders>
            <w:shd w:val="clear" w:color="000000" w:fill="FFFFFF"/>
            <w:noWrap/>
            <w:vAlign w:val="center"/>
            <w:hideMark/>
          </w:tcPr>
          <w:p w14:paraId="5E47C2AD" w14:textId="77777777" w:rsidR="00DD2D33" w:rsidRPr="00DD2D33" w:rsidRDefault="00DD2D33" w:rsidP="00DD2D33">
            <w:pPr>
              <w:jc w:val="center"/>
              <w:rPr>
                <w:sz w:val="18"/>
                <w:szCs w:val="18"/>
                <w:lang w:val="en-US" w:eastAsia="en-US"/>
              </w:rPr>
            </w:pPr>
            <w:r w:rsidRPr="00DD2D33">
              <w:rPr>
                <w:sz w:val="18"/>
                <w:szCs w:val="18"/>
                <w:lang w:val="en-US" w:eastAsia="en-US"/>
              </w:rPr>
              <w:t>-</w:t>
            </w:r>
          </w:p>
        </w:tc>
        <w:tc>
          <w:tcPr>
            <w:tcW w:w="5476" w:type="dxa"/>
            <w:tcBorders>
              <w:top w:val="nil"/>
              <w:left w:val="nil"/>
              <w:bottom w:val="single" w:sz="8" w:space="0" w:color="auto"/>
              <w:right w:val="single" w:sz="4" w:space="0" w:color="auto"/>
            </w:tcBorders>
            <w:shd w:val="clear" w:color="000000" w:fill="FFFFFF"/>
            <w:noWrap/>
            <w:vAlign w:val="center"/>
            <w:hideMark/>
          </w:tcPr>
          <w:p w14:paraId="0204549F" w14:textId="77777777" w:rsidR="00DD2D33" w:rsidRPr="00DD2D33" w:rsidRDefault="00DD2D33" w:rsidP="00DD2D33">
            <w:pPr>
              <w:rPr>
                <w:sz w:val="18"/>
                <w:szCs w:val="18"/>
                <w:lang w:val="en-US" w:eastAsia="en-US"/>
              </w:rPr>
            </w:pPr>
            <w:r w:rsidRPr="00DD2D33">
              <w:rPr>
                <w:sz w:val="18"/>
                <w:szCs w:val="18"/>
                <w:lang w:val="en-US" w:eastAsia="en-US"/>
              </w:rPr>
              <w:t>Трошкови осталих услуга (комуналане и сл.)</w:t>
            </w:r>
          </w:p>
        </w:tc>
        <w:tc>
          <w:tcPr>
            <w:tcW w:w="1086" w:type="dxa"/>
            <w:tcBorders>
              <w:top w:val="nil"/>
              <w:left w:val="nil"/>
              <w:bottom w:val="single" w:sz="8" w:space="0" w:color="auto"/>
              <w:right w:val="single" w:sz="4" w:space="0" w:color="auto"/>
            </w:tcBorders>
            <w:shd w:val="clear" w:color="000000" w:fill="FFFFFF"/>
            <w:noWrap/>
            <w:vAlign w:val="center"/>
            <w:hideMark/>
          </w:tcPr>
          <w:p w14:paraId="7B2F0F35" w14:textId="77777777" w:rsidR="00DD2D33" w:rsidRPr="00DD2D33" w:rsidRDefault="00DD2D33" w:rsidP="00DD2D33">
            <w:pPr>
              <w:jc w:val="right"/>
              <w:rPr>
                <w:sz w:val="18"/>
                <w:szCs w:val="18"/>
                <w:lang w:val="en-US" w:eastAsia="en-US"/>
              </w:rPr>
            </w:pPr>
            <w:r w:rsidRPr="00DD2D33">
              <w:rPr>
                <w:sz w:val="18"/>
                <w:szCs w:val="18"/>
                <w:lang w:val="en-US" w:eastAsia="en-US"/>
              </w:rPr>
              <w:t>74.910</w:t>
            </w:r>
          </w:p>
        </w:tc>
        <w:tc>
          <w:tcPr>
            <w:tcW w:w="1135" w:type="dxa"/>
            <w:tcBorders>
              <w:top w:val="nil"/>
              <w:left w:val="nil"/>
              <w:bottom w:val="single" w:sz="8" w:space="0" w:color="auto"/>
              <w:right w:val="single" w:sz="4" w:space="0" w:color="auto"/>
            </w:tcBorders>
            <w:shd w:val="clear" w:color="000000" w:fill="FFFFFF"/>
            <w:noWrap/>
            <w:vAlign w:val="center"/>
            <w:hideMark/>
          </w:tcPr>
          <w:p w14:paraId="57674DFB" w14:textId="77777777" w:rsidR="00DD2D33" w:rsidRPr="00DD2D33" w:rsidRDefault="00DD2D33" w:rsidP="00DD2D33">
            <w:pPr>
              <w:jc w:val="right"/>
              <w:rPr>
                <w:sz w:val="18"/>
                <w:szCs w:val="18"/>
                <w:lang w:val="en-US" w:eastAsia="en-US"/>
              </w:rPr>
            </w:pPr>
            <w:r w:rsidRPr="00DD2D33">
              <w:rPr>
                <w:sz w:val="18"/>
                <w:szCs w:val="18"/>
                <w:lang w:val="en-US" w:eastAsia="en-US"/>
              </w:rPr>
              <w:t>385.000</w:t>
            </w:r>
          </w:p>
        </w:tc>
        <w:tc>
          <w:tcPr>
            <w:tcW w:w="1098" w:type="dxa"/>
            <w:tcBorders>
              <w:top w:val="nil"/>
              <w:left w:val="nil"/>
              <w:bottom w:val="single" w:sz="8" w:space="0" w:color="auto"/>
              <w:right w:val="single" w:sz="4" w:space="0" w:color="auto"/>
            </w:tcBorders>
            <w:shd w:val="clear" w:color="000000" w:fill="FFFFFF"/>
            <w:noWrap/>
            <w:vAlign w:val="center"/>
            <w:hideMark/>
          </w:tcPr>
          <w:p w14:paraId="31276BFA" w14:textId="77777777" w:rsidR="00DD2D33" w:rsidRPr="00DD2D33" w:rsidRDefault="00DD2D33" w:rsidP="00DD2D33">
            <w:pPr>
              <w:jc w:val="right"/>
              <w:rPr>
                <w:sz w:val="18"/>
                <w:szCs w:val="18"/>
                <w:lang w:val="en-US" w:eastAsia="en-US"/>
              </w:rPr>
            </w:pPr>
            <w:r w:rsidRPr="00DD2D33">
              <w:rPr>
                <w:sz w:val="18"/>
                <w:szCs w:val="18"/>
                <w:lang w:val="en-US" w:eastAsia="en-US"/>
              </w:rPr>
              <w:t>65.465</w:t>
            </w:r>
          </w:p>
        </w:tc>
        <w:tc>
          <w:tcPr>
            <w:tcW w:w="856" w:type="dxa"/>
            <w:tcBorders>
              <w:top w:val="nil"/>
              <w:left w:val="nil"/>
              <w:bottom w:val="single" w:sz="8" w:space="0" w:color="auto"/>
              <w:right w:val="single" w:sz="4" w:space="0" w:color="auto"/>
            </w:tcBorders>
            <w:shd w:val="clear" w:color="000000" w:fill="FFFFFF"/>
            <w:noWrap/>
            <w:vAlign w:val="center"/>
            <w:hideMark/>
          </w:tcPr>
          <w:p w14:paraId="50662ED6" w14:textId="77777777" w:rsidR="00DD2D33" w:rsidRPr="00DD2D33" w:rsidRDefault="00DD2D33" w:rsidP="00DD2D33">
            <w:pPr>
              <w:jc w:val="center"/>
              <w:rPr>
                <w:sz w:val="18"/>
                <w:szCs w:val="18"/>
                <w:lang w:val="en-US" w:eastAsia="en-US"/>
              </w:rPr>
            </w:pPr>
            <w:r w:rsidRPr="00DD2D33">
              <w:rPr>
                <w:sz w:val="18"/>
                <w:szCs w:val="18"/>
                <w:lang w:val="en-US" w:eastAsia="en-US"/>
              </w:rPr>
              <w:t>87</w:t>
            </w:r>
          </w:p>
        </w:tc>
        <w:tc>
          <w:tcPr>
            <w:tcW w:w="867" w:type="dxa"/>
            <w:tcBorders>
              <w:top w:val="nil"/>
              <w:left w:val="nil"/>
              <w:bottom w:val="single" w:sz="8" w:space="0" w:color="auto"/>
              <w:right w:val="single" w:sz="8" w:space="0" w:color="auto"/>
            </w:tcBorders>
            <w:shd w:val="clear" w:color="000000" w:fill="FFFFFF"/>
            <w:noWrap/>
            <w:vAlign w:val="center"/>
            <w:hideMark/>
          </w:tcPr>
          <w:p w14:paraId="7B1F997C" w14:textId="77777777" w:rsidR="00DD2D33" w:rsidRPr="00DD2D33" w:rsidRDefault="00DD2D33" w:rsidP="00DD2D33">
            <w:pPr>
              <w:jc w:val="center"/>
              <w:rPr>
                <w:sz w:val="18"/>
                <w:szCs w:val="18"/>
                <w:lang w:val="en-US" w:eastAsia="en-US"/>
              </w:rPr>
            </w:pPr>
            <w:r w:rsidRPr="00DD2D33">
              <w:rPr>
                <w:sz w:val="18"/>
                <w:szCs w:val="18"/>
                <w:lang w:val="en-US" w:eastAsia="en-US"/>
              </w:rPr>
              <w:t>17</w:t>
            </w:r>
          </w:p>
        </w:tc>
      </w:tr>
    </w:tbl>
    <w:p w14:paraId="5B6F058A" w14:textId="628A5F32" w:rsidR="008A7C69" w:rsidRPr="00DD2D33" w:rsidRDefault="008A7C69" w:rsidP="004D0976">
      <w:pPr>
        <w:jc w:val="center"/>
        <w:rPr>
          <w:b/>
          <w:i/>
          <w:sz w:val="20"/>
          <w:szCs w:val="20"/>
          <w:lang w:eastAsia="en-US"/>
        </w:rPr>
      </w:pPr>
      <w:r w:rsidRPr="00DD2D33">
        <w:rPr>
          <w:b/>
          <w:i/>
          <w:sz w:val="20"/>
          <w:szCs w:val="20"/>
          <w:lang w:eastAsia="en-US"/>
        </w:rPr>
        <w:t xml:space="preserve">Табела </w:t>
      </w:r>
      <w:r w:rsidR="000B6EB2" w:rsidRPr="00DD2D33">
        <w:rPr>
          <w:b/>
          <w:i/>
          <w:sz w:val="20"/>
          <w:szCs w:val="20"/>
          <w:lang w:val="sr-Cyrl-RS" w:eastAsia="en-US"/>
        </w:rPr>
        <w:t>6</w:t>
      </w:r>
      <w:r w:rsidR="007D2BBF">
        <w:rPr>
          <w:b/>
          <w:i/>
          <w:sz w:val="20"/>
          <w:szCs w:val="20"/>
          <w:lang w:val="en-US" w:eastAsia="en-US"/>
        </w:rPr>
        <w:t>8</w:t>
      </w:r>
      <w:r w:rsidRPr="00DD2D33">
        <w:rPr>
          <w:b/>
          <w:i/>
          <w:sz w:val="20"/>
          <w:szCs w:val="20"/>
          <w:lang w:eastAsia="en-US"/>
        </w:rPr>
        <w:t>. Структура трошкова производних услуга</w:t>
      </w:r>
      <w:bookmarkEnd w:id="88"/>
    </w:p>
    <w:p w14:paraId="3A898A39" w14:textId="77777777" w:rsidR="00DD2D33" w:rsidRPr="000F6C7E" w:rsidRDefault="00DD2D33" w:rsidP="004D0976">
      <w:pPr>
        <w:jc w:val="center"/>
        <w:rPr>
          <w:color w:val="FF0000"/>
          <w:lang w:val="sr-Cyrl-CS" w:eastAsia="en-US"/>
        </w:rPr>
      </w:pPr>
    </w:p>
    <w:p w14:paraId="0EFB7C3E" w14:textId="77777777" w:rsidR="005E37EF" w:rsidRDefault="00544688" w:rsidP="00544688">
      <w:pPr>
        <w:ind w:left="-510" w:right="-510"/>
        <w:jc w:val="both"/>
        <w:rPr>
          <w:lang w:val="sr-Cyrl-RS"/>
        </w:rPr>
      </w:pPr>
      <w:r w:rsidRPr="0084611A">
        <w:rPr>
          <w:lang w:val="ru-RU"/>
        </w:rPr>
        <w:t>Трошкови амортизације у 2022.</w:t>
      </w:r>
      <w:r>
        <w:rPr>
          <w:lang w:val="en-US"/>
        </w:rPr>
        <w:t xml:space="preserve"> </w:t>
      </w:r>
      <w:r w:rsidRPr="0084611A">
        <w:rPr>
          <w:lang w:val="ru-RU"/>
        </w:rPr>
        <w:t>години износе 17.</w:t>
      </w:r>
      <w:r w:rsidRPr="0084611A">
        <w:rPr>
          <w:lang w:val="sr-Latn-BA"/>
        </w:rPr>
        <w:t>365</w:t>
      </w:r>
      <w:r w:rsidRPr="0084611A">
        <w:rPr>
          <w:lang w:val="ru-RU"/>
        </w:rPr>
        <w:t>.</w:t>
      </w:r>
      <w:r w:rsidRPr="0084611A">
        <w:rPr>
          <w:lang w:val="sr-Latn-BA"/>
        </w:rPr>
        <w:t>708</w:t>
      </w:r>
      <w:r w:rsidRPr="0084611A">
        <w:rPr>
          <w:lang w:val="ru-RU"/>
        </w:rPr>
        <w:t xml:space="preserve"> КМ </w:t>
      </w:r>
      <w:r>
        <w:rPr>
          <w:lang w:val="en-US"/>
        </w:rPr>
        <w:t xml:space="preserve"> </w:t>
      </w:r>
      <w:r w:rsidR="005E37EF">
        <w:rPr>
          <w:lang w:val="sr-Cyrl-RS"/>
        </w:rPr>
        <w:t>и у нивоу су прошлогодишњег остварења.</w:t>
      </w:r>
    </w:p>
    <w:p w14:paraId="5A2083DE" w14:textId="2F84A6B0" w:rsidR="00544688" w:rsidRPr="00E90BC7" w:rsidRDefault="005E37EF" w:rsidP="00544688">
      <w:pPr>
        <w:ind w:left="-510" w:right="-510"/>
        <w:jc w:val="both"/>
        <w:rPr>
          <w:lang w:val="ru-RU"/>
        </w:rPr>
      </w:pPr>
      <w:r>
        <w:rPr>
          <w:lang w:val="sr-Cyrl-RS"/>
        </w:rPr>
        <w:t xml:space="preserve"> </w:t>
      </w:r>
    </w:p>
    <w:p w14:paraId="2C6FBE08" w14:textId="40E52936" w:rsidR="00544688" w:rsidRDefault="005E37EF" w:rsidP="00544688">
      <w:pPr>
        <w:ind w:left="-510" w:right="-510"/>
        <w:jc w:val="both"/>
        <w:rPr>
          <w:bCs/>
          <w:lang w:val="sr-Cyrl-BA"/>
        </w:rPr>
      </w:pPr>
      <w:r>
        <w:rPr>
          <w:lang w:val="ru-RU"/>
        </w:rPr>
        <w:t xml:space="preserve"> </w:t>
      </w:r>
      <w:r w:rsidR="00544688" w:rsidRPr="00E90BC7">
        <w:rPr>
          <w:lang w:val="ru-RU"/>
        </w:rPr>
        <w:t>Трошкови резервисања износе</w:t>
      </w:r>
      <w:r w:rsidR="00544688" w:rsidRPr="00E90BC7">
        <w:rPr>
          <w:lang w:val="sr-Cyrl-BA"/>
        </w:rPr>
        <w:t xml:space="preserve"> </w:t>
      </w:r>
      <w:r w:rsidR="00544688" w:rsidRPr="00E90BC7">
        <w:rPr>
          <w:lang w:val="sr-Latn-BA"/>
        </w:rPr>
        <w:t>11.</w:t>
      </w:r>
      <w:r w:rsidR="00544688" w:rsidRPr="00E90BC7">
        <w:rPr>
          <w:lang w:val="sr-Cyrl-RS"/>
        </w:rPr>
        <w:t>624.793</w:t>
      </w:r>
      <w:r w:rsidR="00544688" w:rsidRPr="00E90BC7">
        <w:rPr>
          <w:lang w:val="sr-Cyrl-BA"/>
        </w:rPr>
        <w:t xml:space="preserve"> КМ и </w:t>
      </w:r>
      <w:r w:rsidR="00544688" w:rsidRPr="00E90BC7">
        <w:rPr>
          <w:lang w:val="ru-RU"/>
        </w:rPr>
        <w:t xml:space="preserve">односе се на </w:t>
      </w:r>
      <w:r w:rsidR="00544688" w:rsidRPr="00E90BC7">
        <w:rPr>
          <w:lang w:val="sr-Latn-BA"/>
        </w:rPr>
        <w:t xml:space="preserve">резервисане трошкове </w:t>
      </w:r>
      <w:r w:rsidR="00544688" w:rsidRPr="00E90BC7">
        <w:rPr>
          <w:lang w:val="sr-Cyrl-BA"/>
        </w:rPr>
        <w:t>за доспјеле редовне камате по инок</w:t>
      </w:r>
      <w:r>
        <w:rPr>
          <w:lang w:val="sr-Cyrl-BA"/>
        </w:rPr>
        <w:t>редитима које отплаћује Влада Републике Српске</w:t>
      </w:r>
      <w:r w:rsidR="00544688" w:rsidRPr="00E90BC7">
        <w:rPr>
          <w:lang w:val="sr-Cyrl-BA"/>
        </w:rPr>
        <w:t xml:space="preserve"> у износу 486.612</w:t>
      </w:r>
      <w:r w:rsidR="00544688" w:rsidRPr="00E90BC7">
        <w:rPr>
          <w:lang w:val="sr-Latn-BA"/>
        </w:rPr>
        <w:t xml:space="preserve"> </w:t>
      </w:r>
      <w:r w:rsidR="00544688" w:rsidRPr="00E90BC7">
        <w:rPr>
          <w:lang w:val="sr-Cyrl-BA"/>
        </w:rPr>
        <w:t>КМ</w:t>
      </w:r>
      <w:r w:rsidR="00544688" w:rsidRPr="00E90BC7">
        <w:rPr>
          <w:lang w:val="sr-Latn-BA"/>
        </w:rPr>
        <w:t>, трошкове за затезне камате за до</w:t>
      </w:r>
      <w:r w:rsidR="00544688" w:rsidRPr="00E90BC7">
        <w:rPr>
          <w:lang w:val="sr-Cyrl-BA"/>
        </w:rPr>
        <w:t>с</w:t>
      </w:r>
      <w:r w:rsidR="00544688" w:rsidRPr="00E90BC7">
        <w:rPr>
          <w:lang w:val="sr-Latn-BA"/>
        </w:rPr>
        <w:t xml:space="preserve">пјела потраживања по инокредитима </w:t>
      </w:r>
      <w:r>
        <w:rPr>
          <w:lang w:val="sr-Cyrl-BA"/>
        </w:rPr>
        <w:t>које отплаћује Влада Републике Српске</w:t>
      </w:r>
      <w:r w:rsidR="00544688" w:rsidRPr="00E90BC7">
        <w:rPr>
          <w:lang w:val="sr-Cyrl-BA"/>
        </w:rPr>
        <w:t xml:space="preserve"> у износу од 10.913.270 КМ, те резервисане трошкове за спорове покренуте против Жељезница Републике Српске у износу од 3.000 КМ. Трошкови резервисања су већи за </w:t>
      </w:r>
      <w:r w:rsidR="00544688" w:rsidRPr="00E90BC7">
        <w:rPr>
          <w:lang w:val="sr-Cyrl-RS"/>
        </w:rPr>
        <w:t>323.906</w:t>
      </w:r>
      <w:r w:rsidR="00544688" w:rsidRPr="00E90BC7">
        <w:rPr>
          <w:bCs/>
          <w:lang w:val="sr-Cyrl-BA"/>
        </w:rPr>
        <w:t xml:space="preserve"> КМ, првенствено због резервисања за отпремнине у износу од 221.911 КМ и повећања трошкова затезних камата на доспјела потраживања по инок</w:t>
      </w:r>
      <w:r>
        <w:rPr>
          <w:bCs/>
          <w:lang w:val="sr-Cyrl-BA"/>
        </w:rPr>
        <w:t>редитима које отплаћује Влада Републике Српске</w:t>
      </w:r>
      <w:r w:rsidR="00544688" w:rsidRPr="00E90BC7">
        <w:rPr>
          <w:bCs/>
          <w:lang w:val="sr-Cyrl-BA"/>
        </w:rPr>
        <w:t>. Укупан износ од 11.399.882 КМ резервисања за редовне и затезне камате по инок</w:t>
      </w:r>
      <w:r>
        <w:rPr>
          <w:bCs/>
          <w:lang w:val="sr-Cyrl-BA"/>
        </w:rPr>
        <w:t>редитима које отплаћује Влада Републике Српске</w:t>
      </w:r>
      <w:r w:rsidR="00544688" w:rsidRPr="00E90BC7">
        <w:rPr>
          <w:bCs/>
          <w:lang w:val="sr-Cyrl-BA"/>
        </w:rPr>
        <w:t xml:space="preserve"> ће бити </w:t>
      </w:r>
      <w:r w:rsidR="00544688">
        <w:rPr>
          <w:bCs/>
          <w:lang w:val="sr-Cyrl-BA"/>
        </w:rPr>
        <w:t>искњижен</w:t>
      </w:r>
      <w:r w:rsidR="00544688" w:rsidRPr="00E90BC7">
        <w:rPr>
          <w:bCs/>
          <w:lang w:val="sr-Cyrl-BA"/>
        </w:rPr>
        <w:t xml:space="preserve"> по завршетку процеса реструктурирања.</w:t>
      </w:r>
    </w:p>
    <w:p w14:paraId="4318E7BC" w14:textId="77777777" w:rsidR="005E37EF" w:rsidRDefault="005E37EF" w:rsidP="005E37EF">
      <w:pPr>
        <w:jc w:val="both"/>
        <w:rPr>
          <w:bCs/>
          <w:lang w:val="sr-Cyrl-BA"/>
        </w:rPr>
      </w:pPr>
    </w:p>
    <w:p w14:paraId="34AEAC81" w14:textId="77777777" w:rsidR="005E37EF" w:rsidRDefault="005E37EF" w:rsidP="005E37EF">
      <w:pPr>
        <w:jc w:val="both"/>
        <w:rPr>
          <w:bCs/>
          <w:lang w:val="sr-Cyrl-BA"/>
        </w:rPr>
      </w:pPr>
    </w:p>
    <w:p w14:paraId="096B45C2" w14:textId="2F362BE9" w:rsidR="00AF6578" w:rsidRDefault="00377A3F" w:rsidP="005E37EF">
      <w:pPr>
        <w:ind w:left="-510" w:right="-510"/>
        <w:jc w:val="both"/>
        <w:rPr>
          <w:lang w:val="sr-Cyrl-BA"/>
        </w:rPr>
      </w:pPr>
      <w:r w:rsidRPr="005E37EF">
        <w:rPr>
          <w:lang w:val="sr-Latn-BA" w:eastAsia="sr-Latn-BA"/>
        </w:rPr>
        <w:lastRenderedPageBreak/>
        <w:t xml:space="preserve">Нематеријални трошкови (без пореза и доприноса) износе </w:t>
      </w:r>
      <w:r w:rsidR="00362E28" w:rsidRPr="005E37EF">
        <w:rPr>
          <w:lang w:val="sr-Cyrl-RS" w:eastAsia="sr-Latn-BA"/>
        </w:rPr>
        <w:t>1</w:t>
      </w:r>
      <w:r w:rsidR="005E37EF" w:rsidRPr="005E37EF">
        <w:rPr>
          <w:lang w:val="sr-Cyrl-RS" w:eastAsia="sr-Latn-BA"/>
        </w:rPr>
        <w:t>.637.273</w:t>
      </w:r>
      <w:r w:rsidRPr="005E37EF">
        <w:rPr>
          <w:lang w:val="sr-Latn-BA" w:eastAsia="sr-Latn-BA"/>
        </w:rPr>
        <w:t xml:space="preserve"> КМ, што је </w:t>
      </w:r>
      <w:r w:rsidR="005E37EF" w:rsidRPr="005E37EF">
        <w:rPr>
          <w:lang w:val="sr-Cyrl-RS" w:eastAsia="sr-Latn-BA"/>
        </w:rPr>
        <w:t>18</w:t>
      </w:r>
      <w:r w:rsidRPr="005E37EF">
        <w:rPr>
          <w:lang w:val="sr-Latn-BA" w:eastAsia="sr-Latn-BA"/>
        </w:rPr>
        <w:t xml:space="preserve">% </w:t>
      </w:r>
      <w:r w:rsidRPr="005E37EF">
        <w:rPr>
          <w:lang w:eastAsia="sr-Latn-BA"/>
        </w:rPr>
        <w:t xml:space="preserve">више </w:t>
      </w:r>
      <w:r w:rsidRPr="005E37EF">
        <w:rPr>
          <w:lang w:val="sr-Latn-BA" w:eastAsia="sr-Latn-BA"/>
        </w:rPr>
        <w:t xml:space="preserve">од остварених у </w:t>
      </w:r>
      <w:r w:rsidR="005E37EF" w:rsidRPr="005E37EF">
        <w:rPr>
          <w:lang w:eastAsia="en-US"/>
        </w:rPr>
        <w:t>2021</w:t>
      </w:r>
      <w:r w:rsidRPr="005E37EF">
        <w:rPr>
          <w:lang w:eastAsia="en-US"/>
        </w:rPr>
        <w:t>. годин</w:t>
      </w:r>
      <w:r w:rsidR="00297D96" w:rsidRPr="005E37EF">
        <w:rPr>
          <w:lang w:val="sr-Cyrl-RS" w:eastAsia="en-US"/>
        </w:rPr>
        <w:t>и</w:t>
      </w:r>
      <w:r w:rsidRPr="005E37EF">
        <w:rPr>
          <w:lang w:eastAsia="en-US"/>
        </w:rPr>
        <w:t xml:space="preserve">, а </w:t>
      </w:r>
      <w:r w:rsidR="005E37EF" w:rsidRPr="005E37EF">
        <w:rPr>
          <w:lang w:val="sr-Cyrl-RS" w:eastAsia="en-US"/>
        </w:rPr>
        <w:t>2% више</w:t>
      </w:r>
      <w:r w:rsidRPr="005E37EF">
        <w:rPr>
          <w:lang w:eastAsia="en-US"/>
        </w:rPr>
        <w:t xml:space="preserve">  од планираних. </w:t>
      </w:r>
      <w:r w:rsidR="005E37EF" w:rsidRPr="005E37EF">
        <w:rPr>
          <w:lang w:val="sr-Cyrl-RS"/>
        </w:rPr>
        <w:t>У односу на 2021.</w:t>
      </w:r>
      <w:r w:rsidR="005E37EF">
        <w:rPr>
          <w:lang w:val="sr-Cyrl-RS"/>
        </w:rPr>
        <w:t xml:space="preserve"> </w:t>
      </w:r>
      <w:r w:rsidR="005E37EF" w:rsidRPr="005E37EF">
        <w:rPr>
          <w:lang w:val="sr-Cyrl-RS"/>
        </w:rPr>
        <w:t xml:space="preserve">годину трошкови осталих (непроизводних) услуга већи су за 181.306 КМ, а највећим дијелом их чине накнаде трошкова за извршене услуге </w:t>
      </w:r>
      <w:r w:rsidR="005E37EF" w:rsidRPr="005E37EF">
        <w:rPr>
          <w:lang w:val="sr-Cyrl-BA"/>
        </w:rPr>
        <w:t>консултанта ,,</w:t>
      </w:r>
      <w:r w:rsidR="005E37EF" w:rsidRPr="005E37EF">
        <w:t>Deloitte Beograd</w:t>
      </w:r>
      <w:r w:rsidR="005E37EF" w:rsidRPr="005E37EF">
        <w:rPr>
          <w:lang w:val="sr-Cyrl-BA"/>
        </w:rPr>
        <w:t>'' везане за реструктурирање Жељезница Републике Српске у износу од 719.426 КМ и трошкови консултантских услуга у из</w:t>
      </w:r>
      <w:r w:rsidR="005E37EF">
        <w:rPr>
          <w:lang w:val="sr-Cyrl-BA"/>
        </w:rPr>
        <w:t>носу од 162.404 КМ.</w:t>
      </w:r>
    </w:p>
    <w:p w14:paraId="5082DEEB" w14:textId="77777777" w:rsidR="005E37EF" w:rsidRPr="005E37EF" w:rsidRDefault="005E37EF" w:rsidP="005E37EF">
      <w:pPr>
        <w:ind w:left="-510" w:right="-510"/>
        <w:jc w:val="both"/>
        <w:rPr>
          <w:lang w:val="sr-Cyrl-BA"/>
        </w:rPr>
      </w:pPr>
    </w:p>
    <w:p w14:paraId="532F41EC" w14:textId="4884880B" w:rsidR="005E37EF" w:rsidRPr="00601322" w:rsidRDefault="005E37EF" w:rsidP="005E37EF">
      <w:pPr>
        <w:ind w:left="-510" w:right="-510"/>
        <w:jc w:val="both"/>
        <w:rPr>
          <w:lang w:val="sr-Cyrl-RS"/>
        </w:rPr>
      </w:pPr>
      <w:r w:rsidRPr="00601322">
        <w:rPr>
          <w:lang w:val="sr-Cyrl-RS"/>
        </w:rPr>
        <w:t xml:space="preserve">Трошкови репрезентације у </w:t>
      </w:r>
      <w:r w:rsidRPr="00601322">
        <w:t xml:space="preserve">2022. </w:t>
      </w:r>
      <w:r w:rsidRPr="00601322">
        <w:rPr>
          <w:lang w:val="sr-Cyrl-RS"/>
        </w:rPr>
        <w:t>године износе 60.020</w:t>
      </w:r>
      <w:r w:rsidRPr="00601322">
        <w:t xml:space="preserve"> </w:t>
      </w:r>
      <w:r w:rsidR="00406C07" w:rsidRPr="00601322">
        <w:rPr>
          <w:lang w:val="sr-Cyrl-RS"/>
        </w:rPr>
        <w:t>КМ и већи су за 42</w:t>
      </w:r>
      <w:r w:rsidRPr="00601322">
        <w:rPr>
          <w:lang w:val="sr-Cyrl-RS"/>
        </w:rPr>
        <w:t xml:space="preserve">% у односу на посматрани период 2022. године, а </w:t>
      </w:r>
      <w:r w:rsidR="00406C07" w:rsidRPr="00601322">
        <w:rPr>
          <w:lang w:val="sr-Cyrl-RS"/>
        </w:rPr>
        <w:t>50</w:t>
      </w:r>
      <w:r w:rsidRPr="00601322">
        <w:rPr>
          <w:lang w:val="sr-Cyrl-RS"/>
        </w:rPr>
        <w:t>% већи су од планираних.</w:t>
      </w:r>
      <w:r w:rsidR="00601322" w:rsidRPr="00601322">
        <w:rPr>
          <w:lang w:val="sr-Cyrl-RS"/>
        </w:rPr>
        <w:t xml:space="preserve"> У 2022. години прокњижени су поклон пакетићи из 2021. године у износу од 13.975 КМ и 4.212 КМ потрошено је више на храну и пиће у односу на 2021. годину. </w:t>
      </w:r>
    </w:p>
    <w:p w14:paraId="4CFC4F37" w14:textId="77777777" w:rsidR="004D0976" w:rsidRPr="000F6C7E" w:rsidRDefault="004D0976" w:rsidP="004D0976">
      <w:pPr>
        <w:ind w:left="-510" w:right="-510"/>
        <w:jc w:val="both"/>
        <w:rPr>
          <w:color w:val="FF0000"/>
          <w:lang w:val="sr-Cyrl-RS"/>
        </w:rPr>
      </w:pPr>
    </w:p>
    <w:p w14:paraId="1E71AB99" w14:textId="219A341F" w:rsidR="000246D6" w:rsidRDefault="00406C07" w:rsidP="00406C07">
      <w:pPr>
        <w:ind w:left="-510" w:right="-510"/>
        <w:jc w:val="both"/>
        <w:rPr>
          <w:lang w:val="sr-Cyrl-BA"/>
        </w:rPr>
      </w:pPr>
      <w:r w:rsidRPr="001C4FF8">
        <w:rPr>
          <w:lang w:val="sr-Cyrl-BA"/>
        </w:rPr>
        <w:t xml:space="preserve">Трошкови премија осигурања за посматрани период износе </w:t>
      </w:r>
      <w:r>
        <w:t>25.291</w:t>
      </w:r>
      <w:r w:rsidRPr="001C4FF8">
        <w:rPr>
          <w:lang w:val="sr-Cyrl-BA"/>
        </w:rPr>
        <w:t xml:space="preserve"> КМ и за </w:t>
      </w:r>
      <w:r>
        <w:t>24</w:t>
      </w:r>
      <w:r w:rsidRPr="001C4FF8">
        <w:rPr>
          <w:lang w:val="sr-Cyrl-BA"/>
        </w:rPr>
        <w:t xml:space="preserve">% нижи су од остварених у истом периоду прошле године. У посматраном периоду 2021. године имали смо трошкове премије осигурања некретнина, постројења и опреме које у посматраном периоду </w:t>
      </w:r>
      <w:r>
        <w:rPr>
          <w:lang w:val="sr-Cyrl-BA"/>
        </w:rPr>
        <w:t xml:space="preserve">     </w:t>
      </w:r>
      <w:r w:rsidRPr="001C4FF8">
        <w:rPr>
          <w:lang w:val="sr-Cyrl-BA"/>
        </w:rPr>
        <w:t xml:space="preserve">2022. године немамо. </w:t>
      </w:r>
    </w:p>
    <w:p w14:paraId="33CE5431" w14:textId="77777777" w:rsidR="00406C07" w:rsidRPr="00406C07" w:rsidRDefault="00406C07" w:rsidP="00406C07">
      <w:pPr>
        <w:ind w:left="-510" w:right="-510"/>
        <w:jc w:val="both"/>
        <w:rPr>
          <w:lang w:val="sr-Cyrl-BA"/>
        </w:rPr>
      </w:pPr>
    </w:p>
    <w:p w14:paraId="28C8FDA3" w14:textId="00E71F16" w:rsidR="00406C07" w:rsidRPr="001C4FF8" w:rsidRDefault="00406C07" w:rsidP="00406C07">
      <w:pPr>
        <w:ind w:left="-510" w:right="-510"/>
        <w:jc w:val="both"/>
        <w:rPr>
          <w:lang w:val="sr-Cyrl-BA"/>
        </w:rPr>
      </w:pPr>
      <w:r w:rsidRPr="001C4FF8">
        <w:t xml:space="preserve">Трошкови платног промета износе </w:t>
      </w:r>
      <w:r>
        <w:rPr>
          <w:lang w:val="sr-Cyrl-RS"/>
        </w:rPr>
        <w:t>64.242</w:t>
      </w:r>
      <w:r w:rsidRPr="001C4FF8">
        <w:t xml:space="preserve"> КМ </w:t>
      </w:r>
      <w:r w:rsidRPr="001C4FF8">
        <w:rPr>
          <w:lang w:val="sr-Cyrl-RS"/>
        </w:rPr>
        <w:t xml:space="preserve">и </w:t>
      </w:r>
      <w:r w:rsidRPr="001C4FF8">
        <w:rPr>
          <w:lang w:val="sr-Cyrl-BA"/>
        </w:rPr>
        <w:t xml:space="preserve"> за </w:t>
      </w:r>
      <w:r>
        <w:rPr>
          <w:lang w:val="sr-Cyrl-RS"/>
        </w:rPr>
        <w:t>8</w:t>
      </w:r>
      <w:r w:rsidRPr="001C4FF8">
        <w:rPr>
          <w:lang w:val="sr-Cyrl-BA"/>
        </w:rPr>
        <w:t xml:space="preserve">% виши су од остварених у истом периоду прошле године. Највеће повећање је на трошковима за банкарске услуге које у посматраном периоду 2022. године износе </w:t>
      </w:r>
      <w:r>
        <w:rPr>
          <w:lang w:val="sr-Cyrl-RS"/>
        </w:rPr>
        <w:t>46.336</w:t>
      </w:r>
      <w:r w:rsidRPr="004D42BD">
        <w:rPr>
          <w:lang w:val="sr-Cyrl-BA"/>
        </w:rPr>
        <w:t xml:space="preserve"> </w:t>
      </w:r>
      <w:r w:rsidRPr="001C4FF8">
        <w:rPr>
          <w:lang w:val="sr-Cyrl-BA"/>
        </w:rPr>
        <w:t xml:space="preserve">КМ, а у посматраном периоду 2021. године износиле су </w:t>
      </w:r>
      <w:r>
        <w:rPr>
          <w:lang w:val="sr-Cyrl-RS"/>
        </w:rPr>
        <w:t>40.129</w:t>
      </w:r>
      <w:r w:rsidRPr="004D42BD">
        <w:rPr>
          <w:lang w:val="sr-Cyrl-BA"/>
        </w:rPr>
        <w:t xml:space="preserve"> </w:t>
      </w:r>
      <w:r w:rsidRPr="001C4FF8">
        <w:rPr>
          <w:lang w:val="sr-Cyrl-BA"/>
        </w:rPr>
        <w:t xml:space="preserve">КМ. </w:t>
      </w:r>
    </w:p>
    <w:p w14:paraId="5ACCA2D1" w14:textId="77777777" w:rsidR="000246D6" w:rsidRPr="000F6C7E" w:rsidRDefault="000246D6" w:rsidP="000246D6">
      <w:pPr>
        <w:ind w:left="-510" w:right="-510"/>
        <w:jc w:val="both"/>
        <w:rPr>
          <w:color w:val="FF0000"/>
        </w:rPr>
      </w:pPr>
    </w:p>
    <w:p w14:paraId="31F6CF67" w14:textId="184C6415" w:rsidR="00AA079D" w:rsidRPr="00137560" w:rsidRDefault="000246D6" w:rsidP="00AA079D">
      <w:pPr>
        <w:ind w:left="-510" w:right="-510"/>
        <w:jc w:val="both"/>
        <w:rPr>
          <w:lang w:val="sr-Cyrl-BA"/>
        </w:rPr>
      </w:pPr>
      <w:r w:rsidRPr="00137560">
        <w:t xml:space="preserve">Трошкови чланарина  износе </w:t>
      </w:r>
      <w:r w:rsidR="00137560" w:rsidRPr="00137560">
        <w:rPr>
          <w:lang w:val="sr-Cyrl-RS"/>
        </w:rPr>
        <w:t>159.060</w:t>
      </w:r>
      <w:r w:rsidRPr="00137560">
        <w:t xml:space="preserve"> КМ, што је за </w:t>
      </w:r>
      <w:r w:rsidR="00AA079D" w:rsidRPr="00137560">
        <w:rPr>
          <w:lang w:val="sr-Cyrl-RS"/>
        </w:rPr>
        <w:t>1</w:t>
      </w:r>
      <w:r w:rsidRPr="00137560">
        <w:t xml:space="preserve">% </w:t>
      </w:r>
      <w:r w:rsidR="00137560" w:rsidRPr="00137560">
        <w:rPr>
          <w:lang w:val="sr-Cyrl-RS"/>
        </w:rPr>
        <w:t>више</w:t>
      </w:r>
      <w:r w:rsidRPr="00137560">
        <w:t xml:space="preserve"> од </w:t>
      </w:r>
      <w:r w:rsidR="00AA1671" w:rsidRPr="00137560">
        <w:rPr>
          <w:lang w:val="sr-Cyrl-RS"/>
        </w:rPr>
        <w:t>о</w:t>
      </w:r>
      <w:r w:rsidRPr="00137560">
        <w:t xml:space="preserve">стварених у истом периоду прошле године, а </w:t>
      </w:r>
      <w:r w:rsidR="00137560" w:rsidRPr="00137560">
        <w:rPr>
          <w:lang w:val="sr-Cyrl-RS"/>
        </w:rPr>
        <w:t>24</w:t>
      </w:r>
      <w:r w:rsidRPr="00137560">
        <w:t xml:space="preserve">% </w:t>
      </w:r>
      <w:r w:rsidRPr="00137560">
        <w:rPr>
          <w:lang w:val="sr-Cyrl-RS"/>
        </w:rPr>
        <w:t>ниже</w:t>
      </w:r>
      <w:r w:rsidRPr="00137560">
        <w:t xml:space="preserve"> од планираних. </w:t>
      </w:r>
      <w:r w:rsidR="00AA079D" w:rsidRPr="00137560">
        <w:rPr>
          <w:lang w:val="sr-Cyrl-BA"/>
        </w:rPr>
        <w:t>Трошкови чланарина се односе на чланарине међународним жељезничким удружењима (</w:t>
      </w:r>
      <w:r w:rsidR="00AA079D" w:rsidRPr="00137560">
        <w:rPr>
          <w:lang w:val="sr-Latn-BA"/>
        </w:rPr>
        <w:t>FTE</w:t>
      </w:r>
      <w:r w:rsidR="00AA079D" w:rsidRPr="00137560">
        <w:rPr>
          <w:lang w:val="sr-Cyrl-BA"/>
        </w:rPr>
        <w:t xml:space="preserve">, </w:t>
      </w:r>
      <w:r w:rsidR="00AA079D" w:rsidRPr="00137560">
        <w:rPr>
          <w:lang w:val="sr-Latn-BA"/>
        </w:rPr>
        <w:t>UIC Union</w:t>
      </w:r>
      <w:r w:rsidR="00AA079D" w:rsidRPr="00137560">
        <w:rPr>
          <w:lang w:val="sr-Cyrl-BA"/>
        </w:rPr>
        <w:t xml:space="preserve">, </w:t>
      </w:r>
      <w:r w:rsidR="00AA079D" w:rsidRPr="00137560">
        <w:rPr>
          <w:lang w:val="sr-Latn-BA"/>
        </w:rPr>
        <w:t>CER</w:t>
      </w:r>
      <w:r w:rsidR="00AA079D" w:rsidRPr="00137560">
        <w:rPr>
          <w:lang w:val="sr-Cyrl-BA"/>
        </w:rPr>
        <w:t xml:space="preserve">, </w:t>
      </w:r>
      <w:r w:rsidR="00AA079D" w:rsidRPr="00137560">
        <w:rPr>
          <w:lang w:val="sr-Latn-BA"/>
        </w:rPr>
        <w:t>OBB</w:t>
      </w:r>
      <w:r w:rsidR="00AA079D" w:rsidRPr="00137560">
        <w:rPr>
          <w:lang w:val="sr-Cyrl-BA"/>
        </w:rPr>
        <w:t xml:space="preserve"> и </w:t>
      </w:r>
      <w:r w:rsidR="00AA079D" w:rsidRPr="00137560">
        <w:rPr>
          <w:lang w:val="sr-Latn-BA"/>
        </w:rPr>
        <w:t>GCU</w:t>
      </w:r>
      <w:r w:rsidR="00AA079D" w:rsidRPr="00137560">
        <w:rPr>
          <w:lang w:val="sr-Cyrl-BA"/>
        </w:rPr>
        <w:t>), привредним коморама и др.</w:t>
      </w:r>
    </w:p>
    <w:p w14:paraId="531BE21B" w14:textId="3206093A" w:rsidR="000246D6" w:rsidRPr="000F6C7E" w:rsidRDefault="000246D6" w:rsidP="000246D6">
      <w:pPr>
        <w:jc w:val="both"/>
        <w:rPr>
          <w:color w:val="FF0000"/>
          <w:lang w:val="sr-Cyrl-RS"/>
        </w:rPr>
      </w:pPr>
    </w:p>
    <w:p w14:paraId="0085FFB3" w14:textId="0B790F4B" w:rsidR="00AA1671" w:rsidRPr="00601322" w:rsidRDefault="00377A3F" w:rsidP="004D0976">
      <w:pPr>
        <w:ind w:left="-510" w:right="-510"/>
        <w:jc w:val="both"/>
        <w:rPr>
          <w:lang w:val="sr-Cyrl-CS" w:eastAsia="en-US"/>
        </w:rPr>
      </w:pPr>
      <w:r w:rsidRPr="00601322">
        <w:rPr>
          <w:lang w:val="sr-Cyrl-CS" w:eastAsia="en-US"/>
        </w:rPr>
        <w:t xml:space="preserve">Остали нематеријални трошкови износе </w:t>
      </w:r>
      <w:r w:rsidR="00137560" w:rsidRPr="00601322">
        <w:rPr>
          <w:lang w:val="sr-Cyrl-CS" w:eastAsia="en-US"/>
        </w:rPr>
        <w:t>158.761</w:t>
      </w:r>
      <w:r w:rsidRPr="00601322">
        <w:rPr>
          <w:lang w:val="sr-Cyrl-CS" w:eastAsia="en-US"/>
        </w:rPr>
        <w:t xml:space="preserve"> КМ, што је за </w:t>
      </w:r>
      <w:r w:rsidR="00137560" w:rsidRPr="00601322">
        <w:rPr>
          <w:lang w:val="sr-Cyrl-CS" w:eastAsia="en-US"/>
        </w:rPr>
        <w:t>44</w:t>
      </w:r>
      <w:r w:rsidRPr="00601322">
        <w:rPr>
          <w:lang w:val="sr-Cyrl-CS" w:eastAsia="en-US"/>
        </w:rPr>
        <w:t xml:space="preserve">% </w:t>
      </w:r>
      <w:r w:rsidR="00137560" w:rsidRPr="00601322">
        <w:rPr>
          <w:lang w:val="sr-Cyrl-CS" w:eastAsia="en-US"/>
        </w:rPr>
        <w:t>више</w:t>
      </w:r>
      <w:r w:rsidRPr="00601322">
        <w:rPr>
          <w:lang w:val="sr-Cyrl-CS" w:eastAsia="en-US"/>
        </w:rPr>
        <w:t xml:space="preserve"> од остварених </w:t>
      </w:r>
      <w:r w:rsidR="00137560" w:rsidRPr="00601322">
        <w:rPr>
          <w:lang w:val="sr-Cyrl-CS" w:eastAsia="en-US"/>
        </w:rPr>
        <w:t>трошкова у 2021</w:t>
      </w:r>
      <w:r w:rsidR="00B37927" w:rsidRPr="00601322">
        <w:rPr>
          <w:lang w:val="sr-Cyrl-CS" w:eastAsia="en-US"/>
        </w:rPr>
        <w:t>. години</w:t>
      </w:r>
      <w:r w:rsidRPr="00601322">
        <w:rPr>
          <w:lang w:val="sr-Cyrl-CS" w:eastAsia="en-US"/>
        </w:rPr>
        <w:t xml:space="preserve">, а </w:t>
      </w:r>
      <w:r w:rsidR="00137560" w:rsidRPr="00601322">
        <w:rPr>
          <w:lang w:val="sr-Cyrl-CS" w:eastAsia="en-US"/>
        </w:rPr>
        <w:t>43</w:t>
      </w:r>
      <w:r w:rsidRPr="00601322">
        <w:rPr>
          <w:lang w:val="sr-Cyrl-CS" w:eastAsia="en-US"/>
        </w:rPr>
        <w:t xml:space="preserve">% </w:t>
      </w:r>
      <w:r w:rsidR="00AA079D" w:rsidRPr="00601322">
        <w:rPr>
          <w:lang w:val="sr-Cyrl-CS" w:eastAsia="en-US"/>
        </w:rPr>
        <w:t>више</w:t>
      </w:r>
      <w:r w:rsidRPr="00601322">
        <w:rPr>
          <w:lang w:val="sr-Cyrl-CS" w:eastAsia="en-US"/>
        </w:rPr>
        <w:t xml:space="preserve"> од планираних. Највећи дио осталих нематеријалних трошкова односи се на таксе (администрати</w:t>
      </w:r>
      <w:r w:rsidR="00AA079D" w:rsidRPr="00601322">
        <w:rPr>
          <w:lang w:val="sr-Cyrl-CS" w:eastAsia="en-US"/>
        </w:rPr>
        <w:t>вне, регистрационе, судске итд).</w:t>
      </w:r>
    </w:p>
    <w:p w14:paraId="674C68DB" w14:textId="3B9F5697" w:rsidR="008A7C69" w:rsidRPr="005E37EF" w:rsidRDefault="008A7C69" w:rsidP="00B37927">
      <w:pPr>
        <w:ind w:right="-283"/>
        <w:jc w:val="right"/>
        <w:rPr>
          <w:sz w:val="20"/>
          <w:szCs w:val="20"/>
          <w:lang w:val="sr-Cyrl-CS" w:eastAsia="en-US"/>
        </w:rPr>
      </w:pPr>
      <w:r w:rsidRPr="005E37EF">
        <w:rPr>
          <w:sz w:val="20"/>
          <w:szCs w:val="20"/>
          <w:lang w:val="sr-Cyrl-CS" w:eastAsia="en-US"/>
        </w:rPr>
        <w:t xml:space="preserve">  </w:t>
      </w:r>
      <w:r w:rsidR="00B37927" w:rsidRPr="005E37EF">
        <w:rPr>
          <w:sz w:val="20"/>
          <w:szCs w:val="20"/>
          <w:lang w:val="sr-Cyrl-CS" w:eastAsia="en-US"/>
        </w:rPr>
        <w:t xml:space="preserve">   </w:t>
      </w:r>
      <w:r w:rsidRPr="005E37EF">
        <w:rPr>
          <w:sz w:val="20"/>
          <w:szCs w:val="20"/>
          <w:lang w:val="sr-Cyrl-CS" w:eastAsia="en-US"/>
        </w:rPr>
        <w:t>(у КМ)</w:t>
      </w:r>
    </w:p>
    <w:tbl>
      <w:tblPr>
        <w:tblW w:w="10974" w:type="dxa"/>
        <w:jc w:val="center"/>
        <w:tblLook w:val="04A0" w:firstRow="1" w:lastRow="0" w:firstColumn="1" w:lastColumn="0" w:noHBand="0" w:noVBand="1"/>
      </w:tblPr>
      <w:tblGrid>
        <w:gridCol w:w="705"/>
        <w:gridCol w:w="5476"/>
        <w:gridCol w:w="1086"/>
        <w:gridCol w:w="1135"/>
        <w:gridCol w:w="1098"/>
        <w:gridCol w:w="856"/>
        <w:gridCol w:w="867"/>
      </w:tblGrid>
      <w:tr w:rsidR="005E37EF" w:rsidRPr="005E37EF" w14:paraId="5CF43A50" w14:textId="77777777" w:rsidTr="005E37EF">
        <w:trPr>
          <w:trHeight w:val="255"/>
          <w:jc w:val="center"/>
        </w:trPr>
        <w:tc>
          <w:tcPr>
            <w:tcW w:w="645"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479E1E1D" w14:textId="77777777" w:rsidR="005E37EF" w:rsidRPr="005E37EF" w:rsidRDefault="005E37EF" w:rsidP="005E37EF">
            <w:pPr>
              <w:jc w:val="center"/>
              <w:rPr>
                <w:b/>
                <w:bCs/>
                <w:sz w:val="18"/>
                <w:szCs w:val="18"/>
                <w:lang w:val="en-US" w:eastAsia="en-US"/>
              </w:rPr>
            </w:pPr>
            <w:r w:rsidRPr="005E37EF">
              <w:rPr>
                <w:b/>
                <w:bCs/>
                <w:sz w:val="18"/>
                <w:szCs w:val="18"/>
                <w:lang w:val="en-US" w:eastAsia="en-US"/>
              </w:rPr>
              <w:t xml:space="preserve">Редни број </w:t>
            </w:r>
          </w:p>
        </w:tc>
        <w:tc>
          <w:tcPr>
            <w:tcW w:w="5476"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17F6166E" w14:textId="77777777" w:rsidR="005E37EF" w:rsidRPr="005E37EF" w:rsidRDefault="005E37EF" w:rsidP="005E37EF">
            <w:pPr>
              <w:jc w:val="center"/>
              <w:rPr>
                <w:b/>
                <w:bCs/>
                <w:sz w:val="18"/>
                <w:szCs w:val="18"/>
                <w:lang w:val="en-US" w:eastAsia="en-US"/>
              </w:rPr>
            </w:pPr>
            <w:r w:rsidRPr="005E37EF">
              <w:rPr>
                <w:b/>
                <w:bCs/>
                <w:sz w:val="18"/>
                <w:szCs w:val="18"/>
                <w:lang w:val="en-US" w:eastAsia="en-US"/>
              </w:rPr>
              <w:t>Опис</w:t>
            </w:r>
          </w:p>
        </w:tc>
        <w:tc>
          <w:tcPr>
            <w:tcW w:w="1043" w:type="dxa"/>
            <w:tcBorders>
              <w:top w:val="single" w:sz="8" w:space="0" w:color="auto"/>
              <w:left w:val="nil"/>
              <w:bottom w:val="single" w:sz="4" w:space="0" w:color="auto"/>
              <w:right w:val="single" w:sz="4" w:space="0" w:color="auto"/>
            </w:tcBorders>
            <w:shd w:val="clear" w:color="000000" w:fill="BFBFBF"/>
            <w:noWrap/>
            <w:vAlign w:val="center"/>
            <w:hideMark/>
          </w:tcPr>
          <w:p w14:paraId="56C72FE9" w14:textId="77777777" w:rsidR="005E37EF" w:rsidRPr="005E37EF" w:rsidRDefault="005E37EF" w:rsidP="005E37EF">
            <w:pPr>
              <w:jc w:val="center"/>
              <w:rPr>
                <w:b/>
                <w:bCs/>
                <w:sz w:val="18"/>
                <w:szCs w:val="18"/>
                <w:lang w:val="en-US" w:eastAsia="en-US"/>
              </w:rPr>
            </w:pPr>
            <w:r w:rsidRPr="005E37EF">
              <w:rPr>
                <w:b/>
                <w:bCs/>
                <w:sz w:val="18"/>
                <w:szCs w:val="18"/>
                <w:lang w:val="en-US" w:eastAsia="en-US"/>
              </w:rPr>
              <w:t>Остварено</w:t>
            </w:r>
          </w:p>
        </w:tc>
        <w:tc>
          <w:tcPr>
            <w:tcW w:w="1135" w:type="dxa"/>
            <w:tcBorders>
              <w:top w:val="single" w:sz="8" w:space="0" w:color="auto"/>
              <w:left w:val="nil"/>
              <w:bottom w:val="single" w:sz="4" w:space="0" w:color="auto"/>
              <w:right w:val="single" w:sz="4" w:space="0" w:color="auto"/>
            </w:tcBorders>
            <w:shd w:val="clear" w:color="000000" w:fill="BFBFBF"/>
            <w:noWrap/>
            <w:vAlign w:val="center"/>
            <w:hideMark/>
          </w:tcPr>
          <w:p w14:paraId="3285CF18" w14:textId="77777777" w:rsidR="005E37EF" w:rsidRPr="005E37EF" w:rsidRDefault="005E37EF" w:rsidP="005E37EF">
            <w:pPr>
              <w:jc w:val="center"/>
              <w:rPr>
                <w:b/>
                <w:bCs/>
                <w:sz w:val="18"/>
                <w:szCs w:val="18"/>
                <w:lang w:val="en-US" w:eastAsia="en-US"/>
              </w:rPr>
            </w:pPr>
            <w:r w:rsidRPr="005E37EF">
              <w:rPr>
                <w:b/>
                <w:bCs/>
                <w:sz w:val="18"/>
                <w:szCs w:val="18"/>
                <w:lang w:val="en-US" w:eastAsia="en-US"/>
              </w:rPr>
              <w:t>План</w:t>
            </w:r>
          </w:p>
        </w:tc>
        <w:tc>
          <w:tcPr>
            <w:tcW w:w="1098" w:type="dxa"/>
            <w:tcBorders>
              <w:top w:val="single" w:sz="8" w:space="0" w:color="auto"/>
              <w:left w:val="nil"/>
              <w:bottom w:val="single" w:sz="4" w:space="0" w:color="auto"/>
              <w:right w:val="single" w:sz="4" w:space="0" w:color="auto"/>
            </w:tcBorders>
            <w:shd w:val="clear" w:color="000000" w:fill="BFBFBF"/>
            <w:noWrap/>
            <w:vAlign w:val="center"/>
            <w:hideMark/>
          </w:tcPr>
          <w:p w14:paraId="52669034" w14:textId="77777777" w:rsidR="005E37EF" w:rsidRPr="005E37EF" w:rsidRDefault="005E37EF" w:rsidP="005E37EF">
            <w:pPr>
              <w:jc w:val="center"/>
              <w:rPr>
                <w:b/>
                <w:bCs/>
                <w:sz w:val="18"/>
                <w:szCs w:val="18"/>
                <w:lang w:val="en-US" w:eastAsia="en-US"/>
              </w:rPr>
            </w:pPr>
            <w:r w:rsidRPr="005E37EF">
              <w:rPr>
                <w:b/>
                <w:bCs/>
                <w:sz w:val="18"/>
                <w:szCs w:val="18"/>
                <w:lang w:val="en-US" w:eastAsia="en-US"/>
              </w:rPr>
              <w:t>Остварено</w:t>
            </w:r>
          </w:p>
        </w:tc>
        <w:tc>
          <w:tcPr>
            <w:tcW w:w="1577"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43B6F57B" w14:textId="77777777" w:rsidR="005E37EF" w:rsidRPr="005E37EF" w:rsidRDefault="005E37EF" w:rsidP="005E37EF">
            <w:pPr>
              <w:jc w:val="center"/>
              <w:rPr>
                <w:b/>
                <w:bCs/>
                <w:sz w:val="18"/>
                <w:szCs w:val="18"/>
                <w:lang w:val="en-US" w:eastAsia="en-US"/>
              </w:rPr>
            </w:pPr>
            <w:r w:rsidRPr="005E37EF">
              <w:rPr>
                <w:b/>
                <w:bCs/>
                <w:sz w:val="18"/>
                <w:szCs w:val="18"/>
                <w:lang w:val="en-US" w:eastAsia="en-US"/>
              </w:rPr>
              <w:t>Индекси</w:t>
            </w:r>
          </w:p>
        </w:tc>
      </w:tr>
      <w:tr w:rsidR="005E37EF" w:rsidRPr="005E37EF" w14:paraId="79A1D8BC" w14:textId="77777777" w:rsidTr="005E37EF">
        <w:trPr>
          <w:trHeight w:val="240"/>
          <w:jc w:val="center"/>
        </w:trPr>
        <w:tc>
          <w:tcPr>
            <w:tcW w:w="645" w:type="dxa"/>
            <w:vMerge/>
            <w:tcBorders>
              <w:top w:val="single" w:sz="8" w:space="0" w:color="auto"/>
              <w:left w:val="single" w:sz="8" w:space="0" w:color="auto"/>
              <w:bottom w:val="single" w:sz="4" w:space="0" w:color="auto"/>
              <w:right w:val="single" w:sz="4" w:space="0" w:color="auto"/>
            </w:tcBorders>
            <w:vAlign w:val="center"/>
            <w:hideMark/>
          </w:tcPr>
          <w:p w14:paraId="206DE59B" w14:textId="77777777" w:rsidR="005E37EF" w:rsidRPr="005E37EF" w:rsidRDefault="005E37EF" w:rsidP="005E37EF">
            <w:pPr>
              <w:rPr>
                <w:b/>
                <w:bCs/>
                <w:sz w:val="18"/>
                <w:szCs w:val="18"/>
                <w:lang w:val="en-US" w:eastAsia="en-US"/>
              </w:rPr>
            </w:pPr>
          </w:p>
        </w:tc>
        <w:tc>
          <w:tcPr>
            <w:tcW w:w="5476" w:type="dxa"/>
            <w:vMerge/>
            <w:tcBorders>
              <w:top w:val="single" w:sz="8" w:space="0" w:color="auto"/>
              <w:left w:val="single" w:sz="4" w:space="0" w:color="auto"/>
              <w:bottom w:val="single" w:sz="4" w:space="0" w:color="auto"/>
              <w:right w:val="single" w:sz="4" w:space="0" w:color="auto"/>
            </w:tcBorders>
            <w:vAlign w:val="center"/>
            <w:hideMark/>
          </w:tcPr>
          <w:p w14:paraId="330E3D48" w14:textId="77777777" w:rsidR="005E37EF" w:rsidRPr="005E37EF" w:rsidRDefault="005E37EF" w:rsidP="005E37EF">
            <w:pPr>
              <w:rPr>
                <w:b/>
                <w:bCs/>
                <w:sz w:val="18"/>
                <w:szCs w:val="18"/>
                <w:lang w:val="en-US" w:eastAsia="en-US"/>
              </w:rPr>
            </w:pPr>
          </w:p>
        </w:tc>
        <w:tc>
          <w:tcPr>
            <w:tcW w:w="1043" w:type="dxa"/>
            <w:tcBorders>
              <w:top w:val="nil"/>
              <w:left w:val="nil"/>
              <w:bottom w:val="single" w:sz="4" w:space="0" w:color="auto"/>
              <w:right w:val="single" w:sz="4" w:space="0" w:color="auto"/>
            </w:tcBorders>
            <w:shd w:val="clear" w:color="000000" w:fill="BFBFBF"/>
            <w:noWrap/>
            <w:vAlign w:val="center"/>
            <w:hideMark/>
          </w:tcPr>
          <w:p w14:paraId="4451C20E" w14:textId="77777777" w:rsidR="005E37EF" w:rsidRPr="005E37EF" w:rsidRDefault="005E37EF" w:rsidP="005E37EF">
            <w:pPr>
              <w:jc w:val="center"/>
              <w:rPr>
                <w:b/>
                <w:bCs/>
                <w:sz w:val="18"/>
                <w:szCs w:val="18"/>
                <w:lang w:val="en-US" w:eastAsia="en-US"/>
              </w:rPr>
            </w:pPr>
            <w:r w:rsidRPr="005E37EF">
              <w:rPr>
                <w:b/>
                <w:bCs/>
                <w:sz w:val="18"/>
                <w:szCs w:val="18"/>
                <w:lang w:val="en-US" w:eastAsia="en-US"/>
              </w:rPr>
              <w:t>I-XII/2021.</w:t>
            </w:r>
          </w:p>
        </w:tc>
        <w:tc>
          <w:tcPr>
            <w:tcW w:w="1135" w:type="dxa"/>
            <w:tcBorders>
              <w:top w:val="nil"/>
              <w:left w:val="nil"/>
              <w:bottom w:val="single" w:sz="4" w:space="0" w:color="auto"/>
              <w:right w:val="single" w:sz="4" w:space="0" w:color="auto"/>
            </w:tcBorders>
            <w:shd w:val="clear" w:color="000000" w:fill="BFBFBF"/>
            <w:noWrap/>
            <w:vAlign w:val="center"/>
            <w:hideMark/>
          </w:tcPr>
          <w:p w14:paraId="0F8E7732" w14:textId="77777777" w:rsidR="005E37EF" w:rsidRPr="005E37EF" w:rsidRDefault="005E37EF" w:rsidP="005E37EF">
            <w:pPr>
              <w:jc w:val="center"/>
              <w:rPr>
                <w:b/>
                <w:bCs/>
                <w:sz w:val="18"/>
                <w:szCs w:val="18"/>
                <w:lang w:val="en-US" w:eastAsia="en-US"/>
              </w:rPr>
            </w:pPr>
            <w:r w:rsidRPr="005E37EF">
              <w:rPr>
                <w:b/>
                <w:bCs/>
                <w:sz w:val="18"/>
                <w:szCs w:val="18"/>
                <w:lang w:val="en-US" w:eastAsia="en-US"/>
              </w:rPr>
              <w:t>I-XII/2022.</w:t>
            </w:r>
          </w:p>
        </w:tc>
        <w:tc>
          <w:tcPr>
            <w:tcW w:w="1098" w:type="dxa"/>
            <w:tcBorders>
              <w:top w:val="nil"/>
              <w:left w:val="nil"/>
              <w:bottom w:val="single" w:sz="4" w:space="0" w:color="auto"/>
              <w:right w:val="single" w:sz="4" w:space="0" w:color="auto"/>
            </w:tcBorders>
            <w:shd w:val="clear" w:color="000000" w:fill="BFBFBF"/>
            <w:noWrap/>
            <w:vAlign w:val="center"/>
            <w:hideMark/>
          </w:tcPr>
          <w:p w14:paraId="677F600D" w14:textId="77777777" w:rsidR="005E37EF" w:rsidRPr="005E37EF" w:rsidRDefault="005E37EF" w:rsidP="005E37EF">
            <w:pPr>
              <w:jc w:val="center"/>
              <w:rPr>
                <w:b/>
                <w:bCs/>
                <w:sz w:val="18"/>
                <w:szCs w:val="18"/>
                <w:lang w:val="en-US" w:eastAsia="en-US"/>
              </w:rPr>
            </w:pPr>
            <w:r w:rsidRPr="005E37EF">
              <w:rPr>
                <w:b/>
                <w:bCs/>
                <w:sz w:val="18"/>
                <w:szCs w:val="18"/>
                <w:lang w:val="en-US" w:eastAsia="en-US"/>
              </w:rPr>
              <w:t>I-XII/2022.</w:t>
            </w:r>
          </w:p>
        </w:tc>
        <w:tc>
          <w:tcPr>
            <w:tcW w:w="783" w:type="dxa"/>
            <w:tcBorders>
              <w:top w:val="nil"/>
              <w:left w:val="nil"/>
              <w:bottom w:val="single" w:sz="4" w:space="0" w:color="auto"/>
              <w:right w:val="single" w:sz="4" w:space="0" w:color="auto"/>
            </w:tcBorders>
            <w:shd w:val="clear" w:color="000000" w:fill="BFBFBF"/>
            <w:noWrap/>
            <w:vAlign w:val="center"/>
            <w:hideMark/>
          </w:tcPr>
          <w:p w14:paraId="1C94B6FB" w14:textId="77777777" w:rsidR="005E37EF" w:rsidRPr="005E37EF" w:rsidRDefault="005E37EF" w:rsidP="005E37EF">
            <w:pPr>
              <w:jc w:val="center"/>
              <w:rPr>
                <w:sz w:val="12"/>
                <w:szCs w:val="12"/>
                <w:lang w:val="en-US" w:eastAsia="en-US"/>
              </w:rPr>
            </w:pPr>
            <w:r w:rsidRPr="005E37EF">
              <w:rPr>
                <w:sz w:val="12"/>
                <w:szCs w:val="12"/>
                <w:lang w:val="en-US" w:eastAsia="en-US"/>
              </w:rPr>
              <w:t>(ос.22/ос.21)</w:t>
            </w:r>
          </w:p>
        </w:tc>
        <w:tc>
          <w:tcPr>
            <w:tcW w:w="793" w:type="dxa"/>
            <w:tcBorders>
              <w:top w:val="nil"/>
              <w:left w:val="nil"/>
              <w:bottom w:val="single" w:sz="4" w:space="0" w:color="auto"/>
              <w:right w:val="single" w:sz="8" w:space="0" w:color="auto"/>
            </w:tcBorders>
            <w:shd w:val="clear" w:color="000000" w:fill="BFBFBF"/>
            <w:noWrap/>
            <w:vAlign w:val="center"/>
            <w:hideMark/>
          </w:tcPr>
          <w:p w14:paraId="103C7003" w14:textId="77777777" w:rsidR="005E37EF" w:rsidRPr="005E37EF" w:rsidRDefault="005E37EF" w:rsidP="005E37EF">
            <w:pPr>
              <w:jc w:val="center"/>
              <w:rPr>
                <w:sz w:val="12"/>
                <w:szCs w:val="12"/>
                <w:lang w:val="en-US" w:eastAsia="en-US"/>
              </w:rPr>
            </w:pPr>
            <w:r w:rsidRPr="005E37EF">
              <w:rPr>
                <w:sz w:val="12"/>
                <w:szCs w:val="12"/>
                <w:lang w:val="en-US" w:eastAsia="en-US"/>
              </w:rPr>
              <w:t>(ос.22/пл.22)</w:t>
            </w:r>
          </w:p>
        </w:tc>
      </w:tr>
      <w:tr w:rsidR="005E37EF" w:rsidRPr="005E37EF" w14:paraId="5EE0D5E8" w14:textId="77777777" w:rsidTr="005E37EF">
        <w:trPr>
          <w:trHeight w:val="255"/>
          <w:jc w:val="center"/>
        </w:trPr>
        <w:tc>
          <w:tcPr>
            <w:tcW w:w="645" w:type="dxa"/>
            <w:tcBorders>
              <w:top w:val="nil"/>
              <w:left w:val="single" w:sz="8" w:space="0" w:color="auto"/>
              <w:bottom w:val="double" w:sz="6" w:space="0" w:color="auto"/>
              <w:right w:val="single" w:sz="4" w:space="0" w:color="auto"/>
            </w:tcBorders>
            <w:shd w:val="clear" w:color="000000" w:fill="FFFFFF"/>
            <w:noWrap/>
            <w:vAlign w:val="center"/>
            <w:hideMark/>
          </w:tcPr>
          <w:p w14:paraId="5104A699" w14:textId="77777777" w:rsidR="005E37EF" w:rsidRPr="005E37EF" w:rsidRDefault="005E37EF" w:rsidP="005E37EF">
            <w:pPr>
              <w:jc w:val="center"/>
              <w:rPr>
                <w:i/>
                <w:iCs/>
                <w:sz w:val="12"/>
                <w:szCs w:val="12"/>
                <w:lang w:val="en-US" w:eastAsia="en-US"/>
              </w:rPr>
            </w:pPr>
            <w:r w:rsidRPr="005E37EF">
              <w:rPr>
                <w:i/>
                <w:iCs/>
                <w:sz w:val="12"/>
                <w:szCs w:val="12"/>
                <w:lang w:val="en-US" w:eastAsia="en-US"/>
              </w:rPr>
              <w:t>1</w:t>
            </w:r>
          </w:p>
        </w:tc>
        <w:tc>
          <w:tcPr>
            <w:tcW w:w="5476" w:type="dxa"/>
            <w:tcBorders>
              <w:top w:val="nil"/>
              <w:left w:val="nil"/>
              <w:bottom w:val="double" w:sz="6" w:space="0" w:color="auto"/>
              <w:right w:val="single" w:sz="4" w:space="0" w:color="auto"/>
            </w:tcBorders>
            <w:shd w:val="clear" w:color="000000" w:fill="FFFFFF"/>
            <w:noWrap/>
            <w:vAlign w:val="center"/>
            <w:hideMark/>
          </w:tcPr>
          <w:p w14:paraId="3A7810A0" w14:textId="77777777" w:rsidR="005E37EF" w:rsidRPr="005E37EF" w:rsidRDefault="005E37EF" w:rsidP="005E37EF">
            <w:pPr>
              <w:jc w:val="center"/>
              <w:rPr>
                <w:i/>
                <w:iCs/>
                <w:sz w:val="12"/>
                <w:szCs w:val="12"/>
                <w:lang w:val="en-US" w:eastAsia="en-US"/>
              </w:rPr>
            </w:pPr>
            <w:r w:rsidRPr="005E37EF">
              <w:rPr>
                <w:i/>
                <w:iCs/>
                <w:sz w:val="12"/>
                <w:szCs w:val="12"/>
                <w:lang w:val="en-US" w:eastAsia="en-US"/>
              </w:rPr>
              <w:t>2</w:t>
            </w:r>
          </w:p>
        </w:tc>
        <w:tc>
          <w:tcPr>
            <w:tcW w:w="1043" w:type="dxa"/>
            <w:tcBorders>
              <w:top w:val="nil"/>
              <w:left w:val="nil"/>
              <w:bottom w:val="double" w:sz="6" w:space="0" w:color="auto"/>
              <w:right w:val="single" w:sz="4" w:space="0" w:color="auto"/>
            </w:tcBorders>
            <w:shd w:val="clear" w:color="000000" w:fill="FFFFFF"/>
            <w:noWrap/>
            <w:vAlign w:val="center"/>
            <w:hideMark/>
          </w:tcPr>
          <w:p w14:paraId="2B22AA2F" w14:textId="77777777" w:rsidR="005E37EF" w:rsidRPr="005E37EF" w:rsidRDefault="005E37EF" w:rsidP="005E37EF">
            <w:pPr>
              <w:jc w:val="center"/>
              <w:rPr>
                <w:i/>
                <w:iCs/>
                <w:sz w:val="12"/>
                <w:szCs w:val="12"/>
                <w:lang w:val="en-US" w:eastAsia="en-US"/>
              </w:rPr>
            </w:pPr>
            <w:r w:rsidRPr="005E37EF">
              <w:rPr>
                <w:i/>
                <w:iCs/>
                <w:sz w:val="12"/>
                <w:szCs w:val="12"/>
                <w:lang w:val="en-US" w:eastAsia="en-US"/>
              </w:rPr>
              <w:t>3</w:t>
            </w:r>
          </w:p>
        </w:tc>
        <w:tc>
          <w:tcPr>
            <w:tcW w:w="1135" w:type="dxa"/>
            <w:tcBorders>
              <w:top w:val="nil"/>
              <w:left w:val="nil"/>
              <w:bottom w:val="double" w:sz="6" w:space="0" w:color="auto"/>
              <w:right w:val="single" w:sz="4" w:space="0" w:color="auto"/>
            </w:tcBorders>
            <w:shd w:val="clear" w:color="000000" w:fill="FFFFFF"/>
            <w:noWrap/>
            <w:vAlign w:val="center"/>
            <w:hideMark/>
          </w:tcPr>
          <w:p w14:paraId="6BE7A1AA" w14:textId="77777777" w:rsidR="005E37EF" w:rsidRPr="005E37EF" w:rsidRDefault="005E37EF" w:rsidP="005E37EF">
            <w:pPr>
              <w:jc w:val="center"/>
              <w:rPr>
                <w:i/>
                <w:iCs/>
                <w:sz w:val="12"/>
                <w:szCs w:val="12"/>
                <w:lang w:val="en-US" w:eastAsia="en-US"/>
              </w:rPr>
            </w:pPr>
            <w:r w:rsidRPr="005E37EF">
              <w:rPr>
                <w:i/>
                <w:iCs/>
                <w:sz w:val="12"/>
                <w:szCs w:val="12"/>
                <w:lang w:val="en-US" w:eastAsia="en-US"/>
              </w:rPr>
              <w:t>4</w:t>
            </w:r>
          </w:p>
        </w:tc>
        <w:tc>
          <w:tcPr>
            <w:tcW w:w="1098" w:type="dxa"/>
            <w:tcBorders>
              <w:top w:val="nil"/>
              <w:left w:val="nil"/>
              <w:bottom w:val="double" w:sz="6" w:space="0" w:color="auto"/>
              <w:right w:val="single" w:sz="4" w:space="0" w:color="auto"/>
            </w:tcBorders>
            <w:shd w:val="clear" w:color="000000" w:fill="FFFFFF"/>
            <w:noWrap/>
            <w:vAlign w:val="center"/>
            <w:hideMark/>
          </w:tcPr>
          <w:p w14:paraId="3031F9BC" w14:textId="77777777" w:rsidR="005E37EF" w:rsidRPr="005E37EF" w:rsidRDefault="005E37EF" w:rsidP="005E37EF">
            <w:pPr>
              <w:jc w:val="center"/>
              <w:rPr>
                <w:i/>
                <w:iCs/>
                <w:sz w:val="12"/>
                <w:szCs w:val="12"/>
                <w:lang w:val="en-US" w:eastAsia="en-US"/>
              </w:rPr>
            </w:pPr>
            <w:r w:rsidRPr="005E37EF">
              <w:rPr>
                <w:i/>
                <w:iCs/>
                <w:sz w:val="12"/>
                <w:szCs w:val="12"/>
                <w:lang w:val="en-US" w:eastAsia="en-US"/>
              </w:rPr>
              <w:t>5</w:t>
            </w:r>
          </w:p>
        </w:tc>
        <w:tc>
          <w:tcPr>
            <w:tcW w:w="783" w:type="dxa"/>
            <w:tcBorders>
              <w:top w:val="nil"/>
              <w:left w:val="nil"/>
              <w:bottom w:val="double" w:sz="6" w:space="0" w:color="auto"/>
              <w:right w:val="single" w:sz="4" w:space="0" w:color="auto"/>
            </w:tcBorders>
            <w:shd w:val="clear" w:color="000000" w:fill="FFFFFF"/>
            <w:noWrap/>
            <w:vAlign w:val="center"/>
            <w:hideMark/>
          </w:tcPr>
          <w:p w14:paraId="08466842" w14:textId="77777777" w:rsidR="005E37EF" w:rsidRPr="005E37EF" w:rsidRDefault="005E37EF" w:rsidP="005E37EF">
            <w:pPr>
              <w:jc w:val="center"/>
              <w:rPr>
                <w:i/>
                <w:iCs/>
                <w:sz w:val="12"/>
                <w:szCs w:val="12"/>
                <w:lang w:val="en-US" w:eastAsia="en-US"/>
              </w:rPr>
            </w:pPr>
            <w:r w:rsidRPr="005E37EF">
              <w:rPr>
                <w:i/>
                <w:iCs/>
                <w:sz w:val="12"/>
                <w:szCs w:val="12"/>
                <w:lang w:val="en-US" w:eastAsia="en-US"/>
              </w:rPr>
              <w:t>6</w:t>
            </w:r>
          </w:p>
        </w:tc>
        <w:tc>
          <w:tcPr>
            <w:tcW w:w="793" w:type="dxa"/>
            <w:tcBorders>
              <w:top w:val="nil"/>
              <w:left w:val="nil"/>
              <w:bottom w:val="double" w:sz="6" w:space="0" w:color="auto"/>
              <w:right w:val="single" w:sz="8" w:space="0" w:color="auto"/>
            </w:tcBorders>
            <w:shd w:val="clear" w:color="000000" w:fill="FFFFFF"/>
            <w:noWrap/>
            <w:vAlign w:val="center"/>
            <w:hideMark/>
          </w:tcPr>
          <w:p w14:paraId="101A5FFB" w14:textId="77777777" w:rsidR="005E37EF" w:rsidRPr="005E37EF" w:rsidRDefault="005E37EF" w:rsidP="005E37EF">
            <w:pPr>
              <w:jc w:val="center"/>
              <w:rPr>
                <w:i/>
                <w:iCs/>
                <w:sz w:val="12"/>
                <w:szCs w:val="12"/>
                <w:lang w:val="en-US" w:eastAsia="en-US"/>
              </w:rPr>
            </w:pPr>
            <w:r w:rsidRPr="005E37EF">
              <w:rPr>
                <w:i/>
                <w:iCs/>
                <w:sz w:val="12"/>
                <w:szCs w:val="12"/>
                <w:lang w:val="en-US" w:eastAsia="en-US"/>
              </w:rPr>
              <w:t>7</w:t>
            </w:r>
          </w:p>
        </w:tc>
      </w:tr>
      <w:tr w:rsidR="005E37EF" w:rsidRPr="005E37EF" w14:paraId="5F413592" w14:textId="77777777" w:rsidTr="005E37EF">
        <w:trPr>
          <w:trHeight w:val="240"/>
          <w:jc w:val="center"/>
        </w:trPr>
        <w:tc>
          <w:tcPr>
            <w:tcW w:w="645" w:type="dxa"/>
            <w:tcBorders>
              <w:top w:val="nil"/>
              <w:left w:val="single" w:sz="8" w:space="0" w:color="auto"/>
              <w:bottom w:val="single" w:sz="8" w:space="0" w:color="auto"/>
              <w:right w:val="single" w:sz="4" w:space="0" w:color="auto"/>
            </w:tcBorders>
            <w:shd w:val="clear" w:color="000000" w:fill="BFBFBF"/>
            <w:noWrap/>
            <w:vAlign w:val="center"/>
            <w:hideMark/>
          </w:tcPr>
          <w:p w14:paraId="727B082F" w14:textId="77777777" w:rsidR="005E37EF" w:rsidRPr="005E37EF" w:rsidRDefault="005E37EF" w:rsidP="005E37EF">
            <w:pPr>
              <w:jc w:val="center"/>
              <w:rPr>
                <w:b/>
                <w:bCs/>
                <w:sz w:val="18"/>
                <w:szCs w:val="18"/>
                <w:lang w:val="en-US" w:eastAsia="en-US"/>
              </w:rPr>
            </w:pPr>
            <w:r w:rsidRPr="005E37EF">
              <w:rPr>
                <w:b/>
                <w:bCs/>
                <w:sz w:val="18"/>
                <w:szCs w:val="18"/>
                <w:lang w:val="en-US" w:eastAsia="en-US"/>
              </w:rPr>
              <w:t>1.</w:t>
            </w:r>
          </w:p>
        </w:tc>
        <w:tc>
          <w:tcPr>
            <w:tcW w:w="5476" w:type="dxa"/>
            <w:tcBorders>
              <w:top w:val="nil"/>
              <w:left w:val="nil"/>
              <w:bottom w:val="single" w:sz="8" w:space="0" w:color="auto"/>
              <w:right w:val="single" w:sz="4" w:space="0" w:color="auto"/>
            </w:tcBorders>
            <w:shd w:val="clear" w:color="000000" w:fill="BFBFBF"/>
            <w:noWrap/>
            <w:vAlign w:val="center"/>
            <w:hideMark/>
          </w:tcPr>
          <w:p w14:paraId="74F5EA48" w14:textId="77777777" w:rsidR="005E37EF" w:rsidRPr="005E37EF" w:rsidRDefault="005E37EF" w:rsidP="005E37EF">
            <w:pPr>
              <w:rPr>
                <w:b/>
                <w:bCs/>
                <w:i/>
                <w:iCs/>
                <w:sz w:val="18"/>
                <w:szCs w:val="18"/>
                <w:lang w:val="en-US" w:eastAsia="en-US"/>
              </w:rPr>
            </w:pPr>
            <w:r w:rsidRPr="005E37EF">
              <w:rPr>
                <w:b/>
                <w:bCs/>
                <w:i/>
                <w:iCs/>
                <w:sz w:val="18"/>
                <w:szCs w:val="18"/>
                <w:lang w:val="en-US" w:eastAsia="en-US"/>
              </w:rPr>
              <w:t xml:space="preserve">Нематеријални трошкови </w:t>
            </w:r>
          </w:p>
        </w:tc>
        <w:tc>
          <w:tcPr>
            <w:tcW w:w="1043" w:type="dxa"/>
            <w:tcBorders>
              <w:top w:val="nil"/>
              <w:left w:val="nil"/>
              <w:bottom w:val="single" w:sz="8" w:space="0" w:color="auto"/>
              <w:right w:val="single" w:sz="4" w:space="0" w:color="auto"/>
            </w:tcBorders>
            <w:shd w:val="clear" w:color="000000" w:fill="BFBFBF"/>
            <w:noWrap/>
            <w:vAlign w:val="center"/>
            <w:hideMark/>
          </w:tcPr>
          <w:p w14:paraId="1929CC10" w14:textId="77777777" w:rsidR="005E37EF" w:rsidRPr="005E37EF" w:rsidRDefault="005E37EF" w:rsidP="005E37EF">
            <w:pPr>
              <w:jc w:val="right"/>
              <w:rPr>
                <w:b/>
                <w:bCs/>
                <w:i/>
                <w:iCs/>
                <w:sz w:val="18"/>
                <w:szCs w:val="18"/>
                <w:lang w:val="en-US" w:eastAsia="en-US"/>
              </w:rPr>
            </w:pPr>
            <w:r w:rsidRPr="005E37EF">
              <w:rPr>
                <w:b/>
                <w:bCs/>
                <w:i/>
                <w:iCs/>
                <w:sz w:val="18"/>
                <w:szCs w:val="18"/>
                <w:lang w:val="en-US" w:eastAsia="en-US"/>
              </w:rPr>
              <w:t>1.392.024</w:t>
            </w:r>
          </w:p>
        </w:tc>
        <w:tc>
          <w:tcPr>
            <w:tcW w:w="1135" w:type="dxa"/>
            <w:tcBorders>
              <w:top w:val="nil"/>
              <w:left w:val="nil"/>
              <w:bottom w:val="single" w:sz="8" w:space="0" w:color="auto"/>
              <w:right w:val="single" w:sz="4" w:space="0" w:color="auto"/>
            </w:tcBorders>
            <w:shd w:val="clear" w:color="000000" w:fill="BFBFBF"/>
            <w:noWrap/>
            <w:vAlign w:val="center"/>
            <w:hideMark/>
          </w:tcPr>
          <w:p w14:paraId="738637AF" w14:textId="77777777" w:rsidR="005E37EF" w:rsidRPr="005E37EF" w:rsidRDefault="005E37EF" w:rsidP="005E37EF">
            <w:pPr>
              <w:jc w:val="right"/>
              <w:rPr>
                <w:b/>
                <w:bCs/>
                <w:i/>
                <w:iCs/>
                <w:sz w:val="18"/>
                <w:szCs w:val="18"/>
                <w:lang w:val="en-US" w:eastAsia="en-US"/>
              </w:rPr>
            </w:pPr>
            <w:r w:rsidRPr="005E37EF">
              <w:rPr>
                <w:b/>
                <w:bCs/>
                <w:i/>
                <w:iCs/>
                <w:sz w:val="18"/>
                <w:szCs w:val="18"/>
                <w:lang w:val="en-US" w:eastAsia="en-US"/>
              </w:rPr>
              <w:t xml:space="preserve">1.606.559    </w:t>
            </w:r>
          </w:p>
        </w:tc>
        <w:tc>
          <w:tcPr>
            <w:tcW w:w="1098" w:type="dxa"/>
            <w:tcBorders>
              <w:top w:val="nil"/>
              <w:left w:val="nil"/>
              <w:bottom w:val="single" w:sz="8" w:space="0" w:color="auto"/>
              <w:right w:val="single" w:sz="4" w:space="0" w:color="auto"/>
            </w:tcBorders>
            <w:shd w:val="clear" w:color="000000" w:fill="BFBFBF"/>
            <w:noWrap/>
            <w:vAlign w:val="center"/>
            <w:hideMark/>
          </w:tcPr>
          <w:p w14:paraId="7F13256A" w14:textId="77777777" w:rsidR="005E37EF" w:rsidRPr="005E37EF" w:rsidRDefault="005E37EF" w:rsidP="005E37EF">
            <w:pPr>
              <w:jc w:val="right"/>
              <w:rPr>
                <w:b/>
                <w:bCs/>
                <w:i/>
                <w:iCs/>
                <w:sz w:val="18"/>
                <w:szCs w:val="18"/>
                <w:lang w:val="en-US" w:eastAsia="en-US"/>
              </w:rPr>
            </w:pPr>
            <w:r w:rsidRPr="005E37EF">
              <w:rPr>
                <w:b/>
                <w:bCs/>
                <w:i/>
                <w:iCs/>
                <w:sz w:val="18"/>
                <w:szCs w:val="18"/>
                <w:lang w:val="en-US" w:eastAsia="en-US"/>
              </w:rPr>
              <w:t>1.637.273</w:t>
            </w:r>
          </w:p>
        </w:tc>
        <w:tc>
          <w:tcPr>
            <w:tcW w:w="783" w:type="dxa"/>
            <w:tcBorders>
              <w:top w:val="nil"/>
              <w:left w:val="nil"/>
              <w:bottom w:val="single" w:sz="8" w:space="0" w:color="auto"/>
              <w:right w:val="single" w:sz="4" w:space="0" w:color="auto"/>
            </w:tcBorders>
            <w:shd w:val="clear" w:color="000000" w:fill="BFBFBF"/>
            <w:noWrap/>
            <w:vAlign w:val="center"/>
            <w:hideMark/>
          </w:tcPr>
          <w:p w14:paraId="1C8F42A1" w14:textId="77777777" w:rsidR="005E37EF" w:rsidRPr="005E37EF" w:rsidRDefault="005E37EF" w:rsidP="005E37EF">
            <w:pPr>
              <w:jc w:val="center"/>
              <w:rPr>
                <w:b/>
                <w:bCs/>
                <w:i/>
                <w:iCs/>
                <w:sz w:val="18"/>
                <w:szCs w:val="18"/>
                <w:lang w:val="en-US" w:eastAsia="en-US"/>
              </w:rPr>
            </w:pPr>
            <w:r w:rsidRPr="005E37EF">
              <w:rPr>
                <w:b/>
                <w:bCs/>
                <w:i/>
                <w:iCs/>
                <w:sz w:val="18"/>
                <w:szCs w:val="18"/>
                <w:lang w:val="en-US" w:eastAsia="en-US"/>
              </w:rPr>
              <w:t>118</w:t>
            </w:r>
          </w:p>
        </w:tc>
        <w:tc>
          <w:tcPr>
            <w:tcW w:w="793" w:type="dxa"/>
            <w:tcBorders>
              <w:top w:val="nil"/>
              <w:left w:val="nil"/>
              <w:bottom w:val="single" w:sz="8" w:space="0" w:color="auto"/>
              <w:right w:val="single" w:sz="8" w:space="0" w:color="auto"/>
            </w:tcBorders>
            <w:shd w:val="clear" w:color="000000" w:fill="BFBFBF"/>
            <w:noWrap/>
            <w:vAlign w:val="center"/>
            <w:hideMark/>
          </w:tcPr>
          <w:p w14:paraId="3EFBDC5A" w14:textId="77777777" w:rsidR="005E37EF" w:rsidRPr="005E37EF" w:rsidRDefault="005E37EF" w:rsidP="005E37EF">
            <w:pPr>
              <w:jc w:val="center"/>
              <w:rPr>
                <w:b/>
                <w:bCs/>
                <w:i/>
                <w:iCs/>
                <w:sz w:val="18"/>
                <w:szCs w:val="18"/>
                <w:lang w:val="en-US" w:eastAsia="en-US"/>
              </w:rPr>
            </w:pPr>
            <w:r w:rsidRPr="005E37EF">
              <w:rPr>
                <w:b/>
                <w:bCs/>
                <w:i/>
                <w:iCs/>
                <w:sz w:val="18"/>
                <w:szCs w:val="18"/>
                <w:lang w:val="en-US" w:eastAsia="en-US"/>
              </w:rPr>
              <w:t>102</w:t>
            </w:r>
          </w:p>
        </w:tc>
      </w:tr>
      <w:tr w:rsidR="005E37EF" w:rsidRPr="005E37EF" w14:paraId="2812E990" w14:textId="77777777" w:rsidTr="005E37EF">
        <w:trPr>
          <w:trHeight w:val="240"/>
          <w:jc w:val="center"/>
        </w:trPr>
        <w:tc>
          <w:tcPr>
            <w:tcW w:w="645" w:type="dxa"/>
            <w:tcBorders>
              <w:top w:val="nil"/>
              <w:left w:val="single" w:sz="8" w:space="0" w:color="auto"/>
              <w:bottom w:val="single" w:sz="4" w:space="0" w:color="auto"/>
              <w:right w:val="single" w:sz="4" w:space="0" w:color="auto"/>
            </w:tcBorders>
            <w:shd w:val="clear" w:color="000000" w:fill="FFFFFF"/>
            <w:noWrap/>
            <w:vAlign w:val="center"/>
            <w:hideMark/>
          </w:tcPr>
          <w:p w14:paraId="63B109D0" w14:textId="77777777" w:rsidR="005E37EF" w:rsidRPr="005E37EF" w:rsidRDefault="005E37EF" w:rsidP="005E37EF">
            <w:pPr>
              <w:jc w:val="center"/>
              <w:rPr>
                <w:sz w:val="18"/>
                <w:szCs w:val="18"/>
                <w:lang w:val="en-US" w:eastAsia="en-US"/>
              </w:rPr>
            </w:pPr>
            <w:r w:rsidRPr="005E37EF">
              <w:rPr>
                <w:sz w:val="18"/>
                <w:szCs w:val="18"/>
                <w:lang w:val="en-US" w:eastAsia="en-US"/>
              </w:rPr>
              <w:t>-</w:t>
            </w:r>
          </w:p>
        </w:tc>
        <w:tc>
          <w:tcPr>
            <w:tcW w:w="5476" w:type="dxa"/>
            <w:tcBorders>
              <w:top w:val="nil"/>
              <w:left w:val="nil"/>
              <w:bottom w:val="single" w:sz="4" w:space="0" w:color="auto"/>
              <w:right w:val="single" w:sz="4" w:space="0" w:color="auto"/>
            </w:tcBorders>
            <w:shd w:val="clear" w:color="000000" w:fill="FFFFFF"/>
            <w:noWrap/>
            <w:vAlign w:val="center"/>
            <w:hideMark/>
          </w:tcPr>
          <w:p w14:paraId="19D2605C" w14:textId="77777777" w:rsidR="005E37EF" w:rsidRPr="005E37EF" w:rsidRDefault="005E37EF" w:rsidP="005E37EF">
            <w:pPr>
              <w:rPr>
                <w:sz w:val="18"/>
                <w:szCs w:val="18"/>
                <w:lang w:val="en-US" w:eastAsia="en-US"/>
              </w:rPr>
            </w:pPr>
            <w:r w:rsidRPr="005E37EF">
              <w:rPr>
                <w:sz w:val="18"/>
                <w:szCs w:val="18"/>
                <w:lang w:val="en-US" w:eastAsia="en-US"/>
              </w:rPr>
              <w:t>Трошкови непроизводних услуга</w:t>
            </w:r>
          </w:p>
        </w:tc>
        <w:tc>
          <w:tcPr>
            <w:tcW w:w="1043" w:type="dxa"/>
            <w:tcBorders>
              <w:top w:val="nil"/>
              <w:left w:val="nil"/>
              <w:bottom w:val="single" w:sz="4" w:space="0" w:color="auto"/>
              <w:right w:val="single" w:sz="4" w:space="0" w:color="auto"/>
            </w:tcBorders>
            <w:shd w:val="clear" w:color="000000" w:fill="FFFFFF"/>
            <w:noWrap/>
            <w:vAlign w:val="center"/>
            <w:hideMark/>
          </w:tcPr>
          <w:p w14:paraId="36C75D33" w14:textId="77777777" w:rsidR="005E37EF" w:rsidRPr="005E37EF" w:rsidRDefault="005E37EF" w:rsidP="005E37EF">
            <w:pPr>
              <w:jc w:val="right"/>
              <w:rPr>
                <w:sz w:val="18"/>
                <w:szCs w:val="18"/>
                <w:lang w:val="en-US" w:eastAsia="en-US"/>
              </w:rPr>
            </w:pPr>
            <w:r w:rsidRPr="005E37EF">
              <w:rPr>
                <w:sz w:val="18"/>
                <w:szCs w:val="18"/>
                <w:lang w:val="en-US" w:eastAsia="en-US"/>
              </w:rPr>
              <w:t>988.593</w:t>
            </w:r>
          </w:p>
        </w:tc>
        <w:tc>
          <w:tcPr>
            <w:tcW w:w="1135" w:type="dxa"/>
            <w:tcBorders>
              <w:top w:val="nil"/>
              <w:left w:val="nil"/>
              <w:bottom w:val="single" w:sz="4" w:space="0" w:color="auto"/>
              <w:right w:val="single" w:sz="4" w:space="0" w:color="auto"/>
            </w:tcBorders>
            <w:shd w:val="clear" w:color="000000" w:fill="FFFFFF"/>
            <w:noWrap/>
            <w:vAlign w:val="center"/>
            <w:hideMark/>
          </w:tcPr>
          <w:p w14:paraId="194F34B6" w14:textId="77777777" w:rsidR="005E37EF" w:rsidRPr="005E37EF" w:rsidRDefault="005E37EF" w:rsidP="005E37EF">
            <w:pPr>
              <w:jc w:val="right"/>
              <w:rPr>
                <w:sz w:val="18"/>
                <w:szCs w:val="18"/>
                <w:lang w:val="en-US" w:eastAsia="en-US"/>
              </w:rPr>
            </w:pPr>
            <w:r w:rsidRPr="005E37EF">
              <w:rPr>
                <w:sz w:val="18"/>
                <w:szCs w:val="18"/>
                <w:lang w:val="en-US" w:eastAsia="en-US"/>
              </w:rPr>
              <w:t>1.157.559</w:t>
            </w:r>
          </w:p>
        </w:tc>
        <w:tc>
          <w:tcPr>
            <w:tcW w:w="1098" w:type="dxa"/>
            <w:tcBorders>
              <w:top w:val="nil"/>
              <w:left w:val="nil"/>
              <w:bottom w:val="single" w:sz="4" w:space="0" w:color="auto"/>
              <w:right w:val="single" w:sz="4" w:space="0" w:color="auto"/>
            </w:tcBorders>
            <w:shd w:val="clear" w:color="000000" w:fill="FFFFFF"/>
            <w:noWrap/>
            <w:vAlign w:val="center"/>
            <w:hideMark/>
          </w:tcPr>
          <w:p w14:paraId="0EA5F307" w14:textId="77777777" w:rsidR="005E37EF" w:rsidRPr="005E37EF" w:rsidRDefault="005E37EF" w:rsidP="005E37EF">
            <w:pPr>
              <w:jc w:val="right"/>
              <w:rPr>
                <w:sz w:val="18"/>
                <w:szCs w:val="18"/>
                <w:lang w:val="en-US" w:eastAsia="en-US"/>
              </w:rPr>
            </w:pPr>
            <w:r w:rsidRPr="005E37EF">
              <w:rPr>
                <w:sz w:val="18"/>
                <w:szCs w:val="18"/>
                <w:lang w:val="en-US" w:eastAsia="en-US"/>
              </w:rPr>
              <w:t>1.169.899</w:t>
            </w:r>
          </w:p>
        </w:tc>
        <w:tc>
          <w:tcPr>
            <w:tcW w:w="783" w:type="dxa"/>
            <w:tcBorders>
              <w:top w:val="nil"/>
              <w:left w:val="nil"/>
              <w:bottom w:val="single" w:sz="4" w:space="0" w:color="auto"/>
              <w:right w:val="single" w:sz="4" w:space="0" w:color="auto"/>
            </w:tcBorders>
            <w:shd w:val="clear" w:color="000000" w:fill="FFFFFF"/>
            <w:noWrap/>
            <w:vAlign w:val="center"/>
            <w:hideMark/>
          </w:tcPr>
          <w:p w14:paraId="0F68FCE8" w14:textId="77777777" w:rsidR="005E37EF" w:rsidRPr="005E37EF" w:rsidRDefault="005E37EF" w:rsidP="005E37EF">
            <w:pPr>
              <w:jc w:val="center"/>
              <w:rPr>
                <w:sz w:val="18"/>
                <w:szCs w:val="18"/>
                <w:lang w:val="en-US" w:eastAsia="en-US"/>
              </w:rPr>
            </w:pPr>
            <w:r w:rsidRPr="005E37EF">
              <w:rPr>
                <w:sz w:val="18"/>
                <w:szCs w:val="18"/>
                <w:lang w:val="en-US" w:eastAsia="en-US"/>
              </w:rPr>
              <w:t>118</w:t>
            </w:r>
          </w:p>
        </w:tc>
        <w:tc>
          <w:tcPr>
            <w:tcW w:w="793" w:type="dxa"/>
            <w:tcBorders>
              <w:top w:val="nil"/>
              <w:left w:val="nil"/>
              <w:bottom w:val="single" w:sz="4" w:space="0" w:color="auto"/>
              <w:right w:val="single" w:sz="8" w:space="0" w:color="auto"/>
            </w:tcBorders>
            <w:shd w:val="clear" w:color="000000" w:fill="FFFFFF"/>
            <w:noWrap/>
            <w:vAlign w:val="center"/>
            <w:hideMark/>
          </w:tcPr>
          <w:p w14:paraId="49BB0DF2" w14:textId="77777777" w:rsidR="005E37EF" w:rsidRPr="005E37EF" w:rsidRDefault="005E37EF" w:rsidP="005E37EF">
            <w:pPr>
              <w:jc w:val="center"/>
              <w:rPr>
                <w:sz w:val="18"/>
                <w:szCs w:val="18"/>
                <w:lang w:val="en-US" w:eastAsia="en-US"/>
              </w:rPr>
            </w:pPr>
            <w:r w:rsidRPr="005E37EF">
              <w:rPr>
                <w:sz w:val="18"/>
                <w:szCs w:val="18"/>
                <w:lang w:val="en-US" w:eastAsia="en-US"/>
              </w:rPr>
              <w:t>101</w:t>
            </w:r>
          </w:p>
        </w:tc>
      </w:tr>
      <w:tr w:rsidR="005E37EF" w:rsidRPr="005E37EF" w14:paraId="7244FB21" w14:textId="77777777" w:rsidTr="005E37EF">
        <w:trPr>
          <w:trHeight w:val="210"/>
          <w:jc w:val="center"/>
        </w:trPr>
        <w:tc>
          <w:tcPr>
            <w:tcW w:w="645" w:type="dxa"/>
            <w:tcBorders>
              <w:top w:val="nil"/>
              <w:left w:val="single" w:sz="8" w:space="0" w:color="auto"/>
              <w:bottom w:val="single" w:sz="4" w:space="0" w:color="auto"/>
              <w:right w:val="single" w:sz="4" w:space="0" w:color="auto"/>
            </w:tcBorders>
            <w:shd w:val="clear" w:color="000000" w:fill="FFFFFF"/>
            <w:noWrap/>
            <w:vAlign w:val="center"/>
            <w:hideMark/>
          </w:tcPr>
          <w:p w14:paraId="7896FB52" w14:textId="77777777" w:rsidR="005E37EF" w:rsidRPr="005E37EF" w:rsidRDefault="005E37EF" w:rsidP="005E37EF">
            <w:pPr>
              <w:jc w:val="center"/>
              <w:rPr>
                <w:sz w:val="18"/>
                <w:szCs w:val="18"/>
                <w:lang w:val="en-US" w:eastAsia="en-US"/>
              </w:rPr>
            </w:pPr>
            <w:r w:rsidRPr="005E37EF">
              <w:rPr>
                <w:sz w:val="18"/>
                <w:szCs w:val="18"/>
                <w:lang w:val="en-US" w:eastAsia="en-US"/>
              </w:rPr>
              <w:t>-</w:t>
            </w:r>
          </w:p>
        </w:tc>
        <w:tc>
          <w:tcPr>
            <w:tcW w:w="5476" w:type="dxa"/>
            <w:tcBorders>
              <w:top w:val="nil"/>
              <w:left w:val="nil"/>
              <w:bottom w:val="single" w:sz="4" w:space="0" w:color="auto"/>
              <w:right w:val="single" w:sz="4" w:space="0" w:color="auto"/>
            </w:tcBorders>
            <w:shd w:val="clear" w:color="000000" w:fill="FFFFFF"/>
            <w:noWrap/>
            <w:vAlign w:val="center"/>
            <w:hideMark/>
          </w:tcPr>
          <w:p w14:paraId="533479F7" w14:textId="77777777" w:rsidR="005E37EF" w:rsidRPr="005E37EF" w:rsidRDefault="005E37EF" w:rsidP="005E37EF">
            <w:pPr>
              <w:rPr>
                <w:sz w:val="18"/>
                <w:szCs w:val="18"/>
                <w:lang w:val="en-US" w:eastAsia="en-US"/>
              </w:rPr>
            </w:pPr>
            <w:r w:rsidRPr="005E37EF">
              <w:rPr>
                <w:sz w:val="18"/>
                <w:szCs w:val="18"/>
                <w:lang w:val="en-US" w:eastAsia="en-US"/>
              </w:rPr>
              <w:t>Трошкови репрезентације</w:t>
            </w:r>
          </w:p>
        </w:tc>
        <w:tc>
          <w:tcPr>
            <w:tcW w:w="1043" w:type="dxa"/>
            <w:tcBorders>
              <w:top w:val="nil"/>
              <w:left w:val="nil"/>
              <w:bottom w:val="single" w:sz="4" w:space="0" w:color="auto"/>
              <w:right w:val="single" w:sz="4" w:space="0" w:color="auto"/>
            </w:tcBorders>
            <w:shd w:val="clear" w:color="000000" w:fill="FFFFFF"/>
            <w:noWrap/>
            <w:vAlign w:val="center"/>
            <w:hideMark/>
          </w:tcPr>
          <w:p w14:paraId="1F37D844" w14:textId="77777777" w:rsidR="005E37EF" w:rsidRPr="005E37EF" w:rsidRDefault="005E37EF" w:rsidP="005E37EF">
            <w:pPr>
              <w:jc w:val="right"/>
              <w:rPr>
                <w:sz w:val="18"/>
                <w:szCs w:val="18"/>
                <w:lang w:val="en-US" w:eastAsia="en-US"/>
              </w:rPr>
            </w:pPr>
            <w:r w:rsidRPr="005E37EF">
              <w:rPr>
                <w:sz w:val="18"/>
                <w:szCs w:val="18"/>
                <w:lang w:val="en-US" w:eastAsia="en-US"/>
              </w:rPr>
              <w:t>42.281</w:t>
            </w:r>
          </w:p>
        </w:tc>
        <w:tc>
          <w:tcPr>
            <w:tcW w:w="1135" w:type="dxa"/>
            <w:tcBorders>
              <w:top w:val="nil"/>
              <w:left w:val="nil"/>
              <w:bottom w:val="single" w:sz="4" w:space="0" w:color="auto"/>
              <w:right w:val="single" w:sz="4" w:space="0" w:color="auto"/>
            </w:tcBorders>
            <w:shd w:val="clear" w:color="000000" w:fill="FFFFFF"/>
            <w:noWrap/>
            <w:vAlign w:val="center"/>
            <w:hideMark/>
          </w:tcPr>
          <w:p w14:paraId="3C7072E2" w14:textId="77777777" w:rsidR="005E37EF" w:rsidRPr="005E37EF" w:rsidRDefault="005E37EF" w:rsidP="005E37EF">
            <w:pPr>
              <w:jc w:val="right"/>
              <w:rPr>
                <w:sz w:val="18"/>
                <w:szCs w:val="18"/>
                <w:lang w:val="en-US" w:eastAsia="en-US"/>
              </w:rPr>
            </w:pPr>
            <w:r w:rsidRPr="005E37EF">
              <w:rPr>
                <w:sz w:val="18"/>
                <w:szCs w:val="18"/>
                <w:lang w:val="en-US" w:eastAsia="en-US"/>
              </w:rPr>
              <w:t>40.000</w:t>
            </w:r>
          </w:p>
        </w:tc>
        <w:tc>
          <w:tcPr>
            <w:tcW w:w="1098" w:type="dxa"/>
            <w:tcBorders>
              <w:top w:val="nil"/>
              <w:left w:val="nil"/>
              <w:bottom w:val="single" w:sz="4" w:space="0" w:color="auto"/>
              <w:right w:val="single" w:sz="4" w:space="0" w:color="auto"/>
            </w:tcBorders>
            <w:shd w:val="clear" w:color="000000" w:fill="FFFFFF"/>
            <w:noWrap/>
            <w:vAlign w:val="center"/>
            <w:hideMark/>
          </w:tcPr>
          <w:p w14:paraId="40F41B33" w14:textId="77777777" w:rsidR="005E37EF" w:rsidRPr="005E37EF" w:rsidRDefault="005E37EF" w:rsidP="005E37EF">
            <w:pPr>
              <w:jc w:val="right"/>
              <w:rPr>
                <w:sz w:val="18"/>
                <w:szCs w:val="18"/>
                <w:lang w:val="en-US" w:eastAsia="en-US"/>
              </w:rPr>
            </w:pPr>
            <w:r w:rsidRPr="005E37EF">
              <w:rPr>
                <w:sz w:val="18"/>
                <w:szCs w:val="18"/>
                <w:lang w:val="en-US" w:eastAsia="en-US"/>
              </w:rPr>
              <w:t>60.020</w:t>
            </w:r>
          </w:p>
        </w:tc>
        <w:tc>
          <w:tcPr>
            <w:tcW w:w="783" w:type="dxa"/>
            <w:tcBorders>
              <w:top w:val="nil"/>
              <w:left w:val="nil"/>
              <w:bottom w:val="single" w:sz="4" w:space="0" w:color="auto"/>
              <w:right w:val="single" w:sz="4" w:space="0" w:color="auto"/>
            </w:tcBorders>
            <w:shd w:val="clear" w:color="000000" w:fill="FFFFFF"/>
            <w:noWrap/>
            <w:vAlign w:val="center"/>
            <w:hideMark/>
          </w:tcPr>
          <w:p w14:paraId="6FC437DC" w14:textId="77777777" w:rsidR="005E37EF" w:rsidRPr="005E37EF" w:rsidRDefault="005E37EF" w:rsidP="005E37EF">
            <w:pPr>
              <w:jc w:val="center"/>
              <w:rPr>
                <w:sz w:val="18"/>
                <w:szCs w:val="18"/>
                <w:lang w:val="en-US" w:eastAsia="en-US"/>
              </w:rPr>
            </w:pPr>
            <w:r w:rsidRPr="005E37EF">
              <w:rPr>
                <w:sz w:val="18"/>
                <w:szCs w:val="18"/>
                <w:lang w:val="en-US" w:eastAsia="en-US"/>
              </w:rPr>
              <w:t>142</w:t>
            </w:r>
          </w:p>
        </w:tc>
        <w:tc>
          <w:tcPr>
            <w:tcW w:w="793" w:type="dxa"/>
            <w:tcBorders>
              <w:top w:val="nil"/>
              <w:left w:val="nil"/>
              <w:bottom w:val="single" w:sz="4" w:space="0" w:color="auto"/>
              <w:right w:val="single" w:sz="8" w:space="0" w:color="auto"/>
            </w:tcBorders>
            <w:shd w:val="clear" w:color="000000" w:fill="FFFFFF"/>
            <w:noWrap/>
            <w:vAlign w:val="center"/>
            <w:hideMark/>
          </w:tcPr>
          <w:p w14:paraId="559FE5F0" w14:textId="77777777" w:rsidR="005E37EF" w:rsidRPr="005E37EF" w:rsidRDefault="005E37EF" w:rsidP="005E37EF">
            <w:pPr>
              <w:jc w:val="center"/>
              <w:rPr>
                <w:sz w:val="18"/>
                <w:szCs w:val="18"/>
                <w:lang w:val="en-US" w:eastAsia="en-US"/>
              </w:rPr>
            </w:pPr>
            <w:r w:rsidRPr="005E37EF">
              <w:rPr>
                <w:sz w:val="18"/>
                <w:szCs w:val="18"/>
                <w:lang w:val="en-US" w:eastAsia="en-US"/>
              </w:rPr>
              <w:t>150</w:t>
            </w:r>
          </w:p>
        </w:tc>
      </w:tr>
      <w:tr w:rsidR="005E37EF" w:rsidRPr="005E37EF" w14:paraId="475FBD9B" w14:textId="77777777" w:rsidTr="005E37EF">
        <w:trPr>
          <w:trHeight w:val="240"/>
          <w:jc w:val="center"/>
        </w:trPr>
        <w:tc>
          <w:tcPr>
            <w:tcW w:w="645" w:type="dxa"/>
            <w:tcBorders>
              <w:top w:val="nil"/>
              <w:left w:val="single" w:sz="8" w:space="0" w:color="auto"/>
              <w:bottom w:val="single" w:sz="4" w:space="0" w:color="auto"/>
              <w:right w:val="single" w:sz="4" w:space="0" w:color="auto"/>
            </w:tcBorders>
            <w:shd w:val="clear" w:color="000000" w:fill="FFFFFF"/>
            <w:noWrap/>
            <w:vAlign w:val="center"/>
            <w:hideMark/>
          </w:tcPr>
          <w:p w14:paraId="5B63241D" w14:textId="77777777" w:rsidR="005E37EF" w:rsidRPr="005E37EF" w:rsidRDefault="005E37EF" w:rsidP="005E37EF">
            <w:pPr>
              <w:jc w:val="center"/>
              <w:rPr>
                <w:sz w:val="18"/>
                <w:szCs w:val="18"/>
                <w:lang w:val="en-US" w:eastAsia="en-US"/>
              </w:rPr>
            </w:pPr>
            <w:r w:rsidRPr="005E37EF">
              <w:rPr>
                <w:sz w:val="18"/>
                <w:szCs w:val="18"/>
                <w:lang w:val="en-US" w:eastAsia="en-US"/>
              </w:rPr>
              <w:t>-</w:t>
            </w:r>
          </w:p>
        </w:tc>
        <w:tc>
          <w:tcPr>
            <w:tcW w:w="5476" w:type="dxa"/>
            <w:tcBorders>
              <w:top w:val="nil"/>
              <w:left w:val="nil"/>
              <w:bottom w:val="single" w:sz="4" w:space="0" w:color="auto"/>
              <w:right w:val="single" w:sz="4" w:space="0" w:color="auto"/>
            </w:tcBorders>
            <w:shd w:val="clear" w:color="000000" w:fill="FFFFFF"/>
            <w:noWrap/>
            <w:vAlign w:val="center"/>
            <w:hideMark/>
          </w:tcPr>
          <w:p w14:paraId="056D4195" w14:textId="77777777" w:rsidR="005E37EF" w:rsidRPr="005E37EF" w:rsidRDefault="005E37EF" w:rsidP="005E37EF">
            <w:pPr>
              <w:rPr>
                <w:sz w:val="18"/>
                <w:szCs w:val="18"/>
                <w:lang w:val="en-US" w:eastAsia="en-US"/>
              </w:rPr>
            </w:pPr>
            <w:r w:rsidRPr="005E37EF">
              <w:rPr>
                <w:sz w:val="18"/>
                <w:szCs w:val="18"/>
                <w:lang w:val="en-US" w:eastAsia="en-US"/>
              </w:rPr>
              <w:t>Трошкови премија осигурања</w:t>
            </w:r>
          </w:p>
        </w:tc>
        <w:tc>
          <w:tcPr>
            <w:tcW w:w="1043" w:type="dxa"/>
            <w:tcBorders>
              <w:top w:val="nil"/>
              <w:left w:val="nil"/>
              <w:bottom w:val="single" w:sz="4" w:space="0" w:color="auto"/>
              <w:right w:val="single" w:sz="4" w:space="0" w:color="auto"/>
            </w:tcBorders>
            <w:shd w:val="clear" w:color="000000" w:fill="FFFFFF"/>
            <w:noWrap/>
            <w:vAlign w:val="center"/>
            <w:hideMark/>
          </w:tcPr>
          <w:p w14:paraId="4B79AAD3" w14:textId="77777777" w:rsidR="005E37EF" w:rsidRPr="005E37EF" w:rsidRDefault="005E37EF" w:rsidP="005E37EF">
            <w:pPr>
              <w:jc w:val="right"/>
              <w:rPr>
                <w:sz w:val="18"/>
                <w:szCs w:val="18"/>
                <w:lang w:val="en-US" w:eastAsia="en-US"/>
              </w:rPr>
            </w:pPr>
            <w:r w:rsidRPr="005E37EF">
              <w:rPr>
                <w:sz w:val="18"/>
                <w:szCs w:val="18"/>
                <w:lang w:val="en-US" w:eastAsia="en-US"/>
              </w:rPr>
              <w:t>33.303</w:t>
            </w:r>
          </w:p>
        </w:tc>
        <w:tc>
          <w:tcPr>
            <w:tcW w:w="1135" w:type="dxa"/>
            <w:tcBorders>
              <w:top w:val="nil"/>
              <w:left w:val="nil"/>
              <w:bottom w:val="single" w:sz="4" w:space="0" w:color="auto"/>
              <w:right w:val="single" w:sz="4" w:space="0" w:color="auto"/>
            </w:tcBorders>
            <w:shd w:val="clear" w:color="000000" w:fill="FFFFFF"/>
            <w:noWrap/>
            <w:vAlign w:val="center"/>
            <w:hideMark/>
          </w:tcPr>
          <w:p w14:paraId="159B3540" w14:textId="77777777" w:rsidR="005E37EF" w:rsidRPr="005E37EF" w:rsidRDefault="005E37EF" w:rsidP="005E37EF">
            <w:pPr>
              <w:jc w:val="right"/>
              <w:rPr>
                <w:sz w:val="18"/>
                <w:szCs w:val="18"/>
                <w:lang w:val="en-US" w:eastAsia="en-US"/>
              </w:rPr>
            </w:pPr>
            <w:r w:rsidRPr="005E37EF">
              <w:rPr>
                <w:sz w:val="18"/>
                <w:szCs w:val="18"/>
                <w:lang w:val="en-US" w:eastAsia="en-US"/>
              </w:rPr>
              <w:t>48.000</w:t>
            </w:r>
          </w:p>
        </w:tc>
        <w:tc>
          <w:tcPr>
            <w:tcW w:w="1098" w:type="dxa"/>
            <w:tcBorders>
              <w:top w:val="nil"/>
              <w:left w:val="nil"/>
              <w:bottom w:val="single" w:sz="4" w:space="0" w:color="auto"/>
              <w:right w:val="single" w:sz="4" w:space="0" w:color="auto"/>
            </w:tcBorders>
            <w:shd w:val="clear" w:color="000000" w:fill="FFFFFF"/>
            <w:noWrap/>
            <w:vAlign w:val="center"/>
            <w:hideMark/>
          </w:tcPr>
          <w:p w14:paraId="7E568E7F" w14:textId="77777777" w:rsidR="005E37EF" w:rsidRPr="005E37EF" w:rsidRDefault="005E37EF" w:rsidP="005E37EF">
            <w:pPr>
              <w:jc w:val="right"/>
              <w:rPr>
                <w:sz w:val="18"/>
                <w:szCs w:val="18"/>
                <w:lang w:val="en-US" w:eastAsia="en-US"/>
              </w:rPr>
            </w:pPr>
            <w:r w:rsidRPr="005E37EF">
              <w:rPr>
                <w:sz w:val="18"/>
                <w:szCs w:val="18"/>
                <w:lang w:val="en-US" w:eastAsia="en-US"/>
              </w:rPr>
              <w:t>25.291</w:t>
            </w:r>
          </w:p>
        </w:tc>
        <w:tc>
          <w:tcPr>
            <w:tcW w:w="783" w:type="dxa"/>
            <w:tcBorders>
              <w:top w:val="nil"/>
              <w:left w:val="nil"/>
              <w:bottom w:val="single" w:sz="4" w:space="0" w:color="auto"/>
              <w:right w:val="single" w:sz="4" w:space="0" w:color="auto"/>
            </w:tcBorders>
            <w:shd w:val="clear" w:color="000000" w:fill="FFFFFF"/>
            <w:noWrap/>
            <w:vAlign w:val="center"/>
            <w:hideMark/>
          </w:tcPr>
          <w:p w14:paraId="59A58B75" w14:textId="77777777" w:rsidR="005E37EF" w:rsidRPr="005E37EF" w:rsidRDefault="005E37EF" w:rsidP="005E37EF">
            <w:pPr>
              <w:jc w:val="center"/>
              <w:rPr>
                <w:sz w:val="18"/>
                <w:szCs w:val="18"/>
                <w:lang w:val="en-US" w:eastAsia="en-US"/>
              </w:rPr>
            </w:pPr>
            <w:r w:rsidRPr="005E37EF">
              <w:rPr>
                <w:sz w:val="18"/>
                <w:szCs w:val="18"/>
                <w:lang w:val="en-US" w:eastAsia="en-US"/>
              </w:rPr>
              <w:t>76</w:t>
            </w:r>
          </w:p>
        </w:tc>
        <w:tc>
          <w:tcPr>
            <w:tcW w:w="793" w:type="dxa"/>
            <w:tcBorders>
              <w:top w:val="nil"/>
              <w:left w:val="nil"/>
              <w:bottom w:val="single" w:sz="4" w:space="0" w:color="auto"/>
              <w:right w:val="single" w:sz="8" w:space="0" w:color="auto"/>
            </w:tcBorders>
            <w:shd w:val="clear" w:color="000000" w:fill="FFFFFF"/>
            <w:noWrap/>
            <w:vAlign w:val="center"/>
            <w:hideMark/>
          </w:tcPr>
          <w:p w14:paraId="3EE3E1F1" w14:textId="77777777" w:rsidR="005E37EF" w:rsidRPr="005E37EF" w:rsidRDefault="005E37EF" w:rsidP="005E37EF">
            <w:pPr>
              <w:jc w:val="center"/>
              <w:rPr>
                <w:sz w:val="18"/>
                <w:szCs w:val="18"/>
                <w:lang w:val="en-US" w:eastAsia="en-US"/>
              </w:rPr>
            </w:pPr>
            <w:r w:rsidRPr="005E37EF">
              <w:rPr>
                <w:sz w:val="18"/>
                <w:szCs w:val="18"/>
                <w:lang w:val="en-US" w:eastAsia="en-US"/>
              </w:rPr>
              <w:t>53</w:t>
            </w:r>
          </w:p>
        </w:tc>
      </w:tr>
      <w:tr w:rsidR="005E37EF" w:rsidRPr="005E37EF" w14:paraId="1F6EB7DC" w14:textId="77777777" w:rsidTr="005E37EF">
        <w:trPr>
          <w:trHeight w:val="271"/>
          <w:jc w:val="center"/>
        </w:trPr>
        <w:tc>
          <w:tcPr>
            <w:tcW w:w="645" w:type="dxa"/>
            <w:tcBorders>
              <w:top w:val="nil"/>
              <w:left w:val="single" w:sz="8" w:space="0" w:color="auto"/>
              <w:bottom w:val="single" w:sz="4" w:space="0" w:color="auto"/>
              <w:right w:val="single" w:sz="4" w:space="0" w:color="auto"/>
            </w:tcBorders>
            <w:shd w:val="clear" w:color="000000" w:fill="FFFFFF"/>
            <w:noWrap/>
            <w:vAlign w:val="center"/>
            <w:hideMark/>
          </w:tcPr>
          <w:p w14:paraId="3EF9C218" w14:textId="77777777" w:rsidR="005E37EF" w:rsidRPr="005E37EF" w:rsidRDefault="005E37EF" w:rsidP="005E37EF">
            <w:pPr>
              <w:jc w:val="center"/>
              <w:rPr>
                <w:sz w:val="18"/>
                <w:szCs w:val="18"/>
                <w:lang w:val="en-US" w:eastAsia="en-US"/>
              </w:rPr>
            </w:pPr>
            <w:r w:rsidRPr="005E37EF">
              <w:rPr>
                <w:sz w:val="18"/>
                <w:szCs w:val="18"/>
                <w:lang w:val="en-US" w:eastAsia="en-US"/>
              </w:rPr>
              <w:t>-</w:t>
            </w:r>
          </w:p>
        </w:tc>
        <w:tc>
          <w:tcPr>
            <w:tcW w:w="5476" w:type="dxa"/>
            <w:tcBorders>
              <w:top w:val="nil"/>
              <w:left w:val="nil"/>
              <w:bottom w:val="single" w:sz="4" w:space="0" w:color="auto"/>
              <w:right w:val="single" w:sz="4" w:space="0" w:color="auto"/>
            </w:tcBorders>
            <w:shd w:val="clear" w:color="000000" w:fill="FFFFFF"/>
            <w:noWrap/>
            <w:vAlign w:val="center"/>
            <w:hideMark/>
          </w:tcPr>
          <w:p w14:paraId="0E97E3F2" w14:textId="77777777" w:rsidR="005E37EF" w:rsidRPr="005E37EF" w:rsidRDefault="005E37EF" w:rsidP="005E37EF">
            <w:pPr>
              <w:rPr>
                <w:sz w:val="18"/>
                <w:szCs w:val="18"/>
                <w:lang w:val="en-US" w:eastAsia="en-US"/>
              </w:rPr>
            </w:pPr>
            <w:r w:rsidRPr="005E37EF">
              <w:rPr>
                <w:sz w:val="18"/>
                <w:szCs w:val="18"/>
                <w:lang w:val="en-US" w:eastAsia="en-US"/>
              </w:rPr>
              <w:t>Трошкови платног промета</w:t>
            </w:r>
          </w:p>
        </w:tc>
        <w:tc>
          <w:tcPr>
            <w:tcW w:w="1043" w:type="dxa"/>
            <w:tcBorders>
              <w:top w:val="nil"/>
              <w:left w:val="nil"/>
              <w:bottom w:val="single" w:sz="4" w:space="0" w:color="auto"/>
              <w:right w:val="single" w:sz="4" w:space="0" w:color="auto"/>
            </w:tcBorders>
            <w:shd w:val="clear" w:color="000000" w:fill="FFFFFF"/>
            <w:noWrap/>
            <w:vAlign w:val="center"/>
            <w:hideMark/>
          </w:tcPr>
          <w:p w14:paraId="74106A7E" w14:textId="77777777" w:rsidR="005E37EF" w:rsidRPr="005E37EF" w:rsidRDefault="005E37EF" w:rsidP="005E37EF">
            <w:pPr>
              <w:jc w:val="right"/>
              <w:rPr>
                <w:sz w:val="18"/>
                <w:szCs w:val="18"/>
                <w:lang w:val="en-US" w:eastAsia="en-US"/>
              </w:rPr>
            </w:pPr>
            <w:r w:rsidRPr="005E37EF">
              <w:rPr>
                <w:sz w:val="18"/>
                <w:szCs w:val="18"/>
                <w:lang w:val="en-US" w:eastAsia="en-US"/>
              </w:rPr>
              <w:t>59.659</w:t>
            </w:r>
          </w:p>
        </w:tc>
        <w:tc>
          <w:tcPr>
            <w:tcW w:w="1135" w:type="dxa"/>
            <w:tcBorders>
              <w:top w:val="nil"/>
              <w:left w:val="nil"/>
              <w:bottom w:val="single" w:sz="4" w:space="0" w:color="auto"/>
              <w:right w:val="single" w:sz="4" w:space="0" w:color="auto"/>
            </w:tcBorders>
            <w:shd w:val="clear" w:color="000000" w:fill="FFFFFF"/>
            <w:noWrap/>
            <w:vAlign w:val="center"/>
            <w:hideMark/>
          </w:tcPr>
          <w:p w14:paraId="34D24ABA" w14:textId="77777777" w:rsidR="005E37EF" w:rsidRPr="005E37EF" w:rsidRDefault="005E37EF" w:rsidP="005E37EF">
            <w:pPr>
              <w:jc w:val="right"/>
              <w:rPr>
                <w:sz w:val="18"/>
                <w:szCs w:val="18"/>
                <w:lang w:val="en-US" w:eastAsia="en-US"/>
              </w:rPr>
            </w:pPr>
            <w:r w:rsidRPr="005E37EF">
              <w:rPr>
                <w:sz w:val="18"/>
                <w:szCs w:val="18"/>
                <w:lang w:val="en-US" w:eastAsia="en-US"/>
              </w:rPr>
              <w:t>40.000</w:t>
            </w:r>
          </w:p>
        </w:tc>
        <w:tc>
          <w:tcPr>
            <w:tcW w:w="1098" w:type="dxa"/>
            <w:tcBorders>
              <w:top w:val="nil"/>
              <w:left w:val="nil"/>
              <w:bottom w:val="single" w:sz="4" w:space="0" w:color="auto"/>
              <w:right w:val="single" w:sz="4" w:space="0" w:color="auto"/>
            </w:tcBorders>
            <w:shd w:val="clear" w:color="000000" w:fill="FFFFFF"/>
            <w:noWrap/>
            <w:vAlign w:val="center"/>
            <w:hideMark/>
          </w:tcPr>
          <w:p w14:paraId="02898B3B" w14:textId="77777777" w:rsidR="005E37EF" w:rsidRPr="005E37EF" w:rsidRDefault="005E37EF" w:rsidP="005E37EF">
            <w:pPr>
              <w:jc w:val="right"/>
              <w:rPr>
                <w:sz w:val="18"/>
                <w:szCs w:val="18"/>
                <w:lang w:val="en-US" w:eastAsia="en-US"/>
              </w:rPr>
            </w:pPr>
            <w:r w:rsidRPr="005E37EF">
              <w:rPr>
                <w:sz w:val="18"/>
                <w:szCs w:val="18"/>
                <w:lang w:val="en-US" w:eastAsia="en-US"/>
              </w:rPr>
              <w:t>64.242</w:t>
            </w:r>
          </w:p>
        </w:tc>
        <w:tc>
          <w:tcPr>
            <w:tcW w:w="783" w:type="dxa"/>
            <w:tcBorders>
              <w:top w:val="nil"/>
              <w:left w:val="nil"/>
              <w:bottom w:val="single" w:sz="4" w:space="0" w:color="auto"/>
              <w:right w:val="single" w:sz="4" w:space="0" w:color="auto"/>
            </w:tcBorders>
            <w:shd w:val="clear" w:color="000000" w:fill="FFFFFF"/>
            <w:noWrap/>
            <w:vAlign w:val="center"/>
            <w:hideMark/>
          </w:tcPr>
          <w:p w14:paraId="71AEF8C0" w14:textId="77777777" w:rsidR="005E37EF" w:rsidRPr="005E37EF" w:rsidRDefault="005E37EF" w:rsidP="005E37EF">
            <w:pPr>
              <w:jc w:val="center"/>
              <w:rPr>
                <w:sz w:val="18"/>
                <w:szCs w:val="18"/>
                <w:lang w:val="en-US" w:eastAsia="en-US"/>
              </w:rPr>
            </w:pPr>
            <w:r w:rsidRPr="005E37EF">
              <w:rPr>
                <w:sz w:val="18"/>
                <w:szCs w:val="18"/>
                <w:lang w:val="en-US" w:eastAsia="en-US"/>
              </w:rPr>
              <w:t>108</w:t>
            </w:r>
          </w:p>
        </w:tc>
        <w:tc>
          <w:tcPr>
            <w:tcW w:w="793" w:type="dxa"/>
            <w:tcBorders>
              <w:top w:val="nil"/>
              <w:left w:val="nil"/>
              <w:bottom w:val="single" w:sz="4" w:space="0" w:color="auto"/>
              <w:right w:val="single" w:sz="8" w:space="0" w:color="auto"/>
            </w:tcBorders>
            <w:shd w:val="clear" w:color="000000" w:fill="FFFFFF"/>
            <w:noWrap/>
            <w:vAlign w:val="center"/>
            <w:hideMark/>
          </w:tcPr>
          <w:p w14:paraId="6089BEEF" w14:textId="77777777" w:rsidR="005E37EF" w:rsidRPr="005E37EF" w:rsidRDefault="005E37EF" w:rsidP="005E37EF">
            <w:pPr>
              <w:jc w:val="center"/>
              <w:rPr>
                <w:sz w:val="18"/>
                <w:szCs w:val="18"/>
                <w:lang w:val="en-US" w:eastAsia="en-US"/>
              </w:rPr>
            </w:pPr>
            <w:r w:rsidRPr="005E37EF">
              <w:rPr>
                <w:sz w:val="18"/>
                <w:szCs w:val="18"/>
                <w:lang w:val="en-US" w:eastAsia="en-US"/>
              </w:rPr>
              <w:t>161</w:t>
            </w:r>
          </w:p>
        </w:tc>
      </w:tr>
      <w:tr w:rsidR="005E37EF" w:rsidRPr="005E37EF" w14:paraId="040DBED7" w14:textId="77777777" w:rsidTr="005E37EF">
        <w:trPr>
          <w:trHeight w:val="240"/>
          <w:jc w:val="center"/>
        </w:trPr>
        <w:tc>
          <w:tcPr>
            <w:tcW w:w="645" w:type="dxa"/>
            <w:tcBorders>
              <w:top w:val="nil"/>
              <w:left w:val="single" w:sz="8" w:space="0" w:color="auto"/>
              <w:bottom w:val="single" w:sz="4" w:space="0" w:color="auto"/>
              <w:right w:val="single" w:sz="4" w:space="0" w:color="auto"/>
            </w:tcBorders>
            <w:shd w:val="clear" w:color="000000" w:fill="FFFFFF"/>
            <w:noWrap/>
            <w:vAlign w:val="center"/>
            <w:hideMark/>
          </w:tcPr>
          <w:p w14:paraId="75902F03" w14:textId="77777777" w:rsidR="005E37EF" w:rsidRPr="005E37EF" w:rsidRDefault="005E37EF" w:rsidP="005E37EF">
            <w:pPr>
              <w:jc w:val="center"/>
              <w:rPr>
                <w:sz w:val="18"/>
                <w:szCs w:val="18"/>
                <w:lang w:val="en-US" w:eastAsia="en-US"/>
              </w:rPr>
            </w:pPr>
            <w:r w:rsidRPr="005E37EF">
              <w:rPr>
                <w:sz w:val="18"/>
                <w:szCs w:val="18"/>
                <w:lang w:val="en-US" w:eastAsia="en-US"/>
              </w:rPr>
              <w:t>-</w:t>
            </w:r>
          </w:p>
        </w:tc>
        <w:tc>
          <w:tcPr>
            <w:tcW w:w="5476" w:type="dxa"/>
            <w:tcBorders>
              <w:top w:val="nil"/>
              <w:left w:val="nil"/>
              <w:bottom w:val="single" w:sz="4" w:space="0" w:color="auto"/>
              <w:right w:val="single" w:sz="4" w:space="0" w:color="auto"/>
            </w:tcBorders>
            <w:shd w:val="clear" w:color="000000" w:fill="FFFFFF"/>
            <w:noWrap/>
            <w:vAlign w:val="center"/>
            <w:hideMark/>
          </w:tcPr>
          <w:p w14:paraId="376879DB" w14:textId="77777777" w:rsidR="005E37EF" w:rsidRPr="005E37EF" w:rsidRDefault="005E37EF" w:rsidP="005E37EF">
            <w:pPr>
              <w:rPr>
                <w:sz w:val="18"/>
                <w:szCs w:val="18"/>
                <w:lang w:val="en-US" w:eastAsia="en-US"/>
              </w:rPr>
            </w:pPr>
            <w:r w:rsidRPr="005E37EF">
              <w:rPr>
                <w:sz w:val="18"/>
                <w:szCs w:val="18"/>
                <w:lang w:val="en-US" w:eastAsia="en-US"/>
              </w:rPr>
              <w:t>Трошкови чланарина</w:t>
            </w:r>
          </w:p>
        </w:tc>
        <w:tc>
          <w:tcPr>
            <w:tcW w:w="1043" w:type="dxa"/>
            <w:tcBorders>
              <w:top w:val="nil"/>
              <w:left w:val="nil"/>
              <w:bottom w:val="single" w:sz="4" w:space="0" w:color="auto"/>
              <w:right w:val="single" w:sz="4" w:space="0" w:color="auto"/>
            </w:tcBorders>
            <w:shd w:val="clear" w:color="000000" w:fill="FFFFFF"/>
            <w:noWrap/>
            <w:vAlign w:val="center"/>
            <w:hideMark/>
          </w:tcPr>
          <w:p w14:paraId="3E179276" w14:textId="77777777" w:rsidR="005E37EF" w:rsidRPr="005E37EF" w:rsidRDefault="005E37EF" w:rsidP="005E37EF">
            <w:pPr>
              <w:jc w:val="right"/>
              <w:rPr>
                <w:sz w:val="18"/>
                <w:szCs w:val="18"/>
                <w:lang w:val="en-US" w:eastAsia="en-US"/>
              </w:rPr>
            </w:pPr>
            <w:r w:rsidRPr="005E37EF">
              <w:rPr>
                <w:sz w:val="18"/>
                <w:szCs w:val="18"/>
                <w:lang w:val="en-US" w:eastAsia="en-US"/>
              </w:rPr>
              <w:t>157.957</w:t>
            </w:r>
          </w:p>
        </w:tc>
        <w:tc>
          <w:tcPr>
            <w:tcW w:w="1135" w:type="dxa"/>
            <w:tcBorders>
              <w:top w:val="nil"/>
              <w:left w:val="nil"/>
              <w:bottom w:val="single" w:sz="4" w:space="0" w:color="auto"/>
              <w:right w:val="single" w:sz="4" w:space="0" w:color="auto"/>
            </w:tcBorders>
            <w:shd w:val="clear" w:color="000000" w:fill="FFFFFF"/>
            <w:noWrap/>
            <w:vAlign w:val="center"/>
            <w:hideMark/>
          </w:tcPr>
          <w:p w14:paraId="295A92C8" w14:textId="77777777" w:rsidR="005E37EF" w:rsidRPr="005E37EF" w:rsidRDefault="005E37EF" w:rsidP="005E37EF">
            <w:pPr>
              <w:jc w:val="right"/>
              <w:rPr>
                <w:sz w:val="18"/>
                <w:szCs w:val="18"/>
                <w:lang w:val="en-US" w:eastAsia="en-US"/>
              </w:rPr>
            </w:pPr>
            <w:r w:rsidRPr="005E37EF">
              <w:rPr>
                <w:sz w:val="18"/>
                <w:szCs w:val="18"/>
                <w:lang w:val="en-US" w:eastAsia="en-US"/>
              </w:rPr>
              <w:t>210.000</w:t>
            </w:r>
          </w:p>
        </w:tc>
        <w:tc>
          <w:tcPr>
            <w:tcW w:w="1098" w:type="dxa"/>
            <w:tcBorders>
              <w:top w:val="nil"/>
              <w:left w:val="nil"/>
              <w:bottom w:val="single" w:sz="4" w:space="0" w:color="auto"/>
              <w:right w:val="single" w:sz="4" w:space="0" w:color="auto"/>
            </w:tcBorders>
            <w:shd w:val="clear" w:color="000000" w:fill="FFFFFF"/>
            <w:noWrap/>
            <w:vAlign w:val="center"/>
            <w:hideMark/>
          </w:tcPr>
          <w:p w14:paraId="12BDDB4D" w14:textId="77777777" w:rsidR="005E37EF" w:rsidRPr="005E37EF" w:rsidRDefault="005E37EF" w:rsidP="005E37EF">
            <w:pPr>
              <w:jc w:val="right"/>
              <w:rPr>
                <w:sz w:val="18"/>
                <w:szCs w:val="18"/>
                <w:lang w:val="en-US" w:eastAsia="en-US"/>
              </w:rPr>
            </w:pPr>
            <w:r w:rsidRPr="005E37EF">
              <w:rPr>
                <w:sz w:val="18"/>
                <w:szCs w:val="18"/>
                <w:lang w:val="en-US" w:eastAsia="en-US"/>
              </w:rPr>
              <w:t>159.060</w:t>
            </w:r>
          </w:p>
        </w:tc>
        <w:tc>
          <w:tcPr>
            <w:tcW w:w="783" w:type="dxa"/>
            <w:tcBorders>
              <w:top w:val="nil"/>
              <w:left w:val="nil"/>
              <w:bottom w:val="single" w:sz="4" w:space="0" w:color="auto"/>
              <w:right w:val="single" w:sz="4" w:space="0" w:color="auto"/>
            </w:tcBorders>
            <w:shd w:val="clear" w:color="000000" w:fill="FFFFFF"/>
            <w:noWrap/>
            <w:vAlign w:val="center"/>
            <w:hideMark/>
          </w:tcPr>
          <w:p w14:paraId="1892C7E1" w14:textId="77777777" w:rsidR="005E37EF" w:rsidRPr="005E37EF" w:rsidRDefault="005E37EF" w:rsidP="005E37EF">
            <w:pPr>
              <w:jc w:val="center"/>
              <w:rPr>
                <w:sz w:val="18"/>
                <w:szCs w:val="18"/>
                <w:lang w:val="en-US" w:eastAsia="en-US"/>
              </w:rPr>
            </w:pPr>
            <w:r w:rsidRPr="005E37EF">
              <w:rPr>
                <w:sz w:val="18"/>
                <w:szCs w:val="18"/>
                <w:lang w:val="en-US" w:eastAsia="en-US"/>
              </w:rPr>
              <w:t>101</w:t>
            </w:r>
          </w:p>
        </w:tc>
        <w:tc>
          <w:tcPr>
            <w:tcW w:w="793" w:type="dxa"/>
            <w:tcBorders>
              <w:top w:val="nil"/>
              <w:left w:val="nil"/>
              <w:bottom w:val="single" w:sz="4" w:space="0" w:color="auto"/>
              <w:right w:val="single" w:sz="8" w:space="0" w:color="auto"/>
            </w:tcBorders>
            <w:shd w:val="clear" w:color="000000" w:fill="FFFFFF"/>
            <w:noWrap/>
            <w:vAlign w:val="center"/>
            <w:hideMark/>
          </w:tcPr>
          <w:p w14:paraId="520AD156" w14:textId="77777777" w:rsidR="005E37EF" w:rsidRPr="005E37EF" w:rsidRDefault="005E37EF" w:rsidP="005E37EF">
            <w:pPr>
              <w:jc w:val="center"/>
              <w:rPr>
                <w:sz w:val="18"/>
                <w:szCs w:val="18"/>
                <w:lang w:val="en-US" w:eastAsia="en-US"/>
              </w:rPr>
            </w:pPr>
            <w:r w:rsidRPr="005E37EF">
              <w:rPr>
                <w:sz w:val="18"/>
                <w:szCs w:val="18"/>
                <w:lang w:val="en-US" w:eastAsia="en-US"/>
              </w:rPr>
              <w:t>76</w:t>
            </w:r>
          </w:p>
        </w:tc>
      </w:tr>
      <w:tr w:rsidR="005E37EF" w:rsidRPr="005E37EF" w14:paraId="0AFBD973" w14:textId="77777777" w:rsidTr="005E37EF">
        <w:trPr>
          <w:trHeight w:val="255"/>
          <w:jc w:val="center"/>
        </w:trPr>
        <w:tc>
          <w:tcPr>
            <w:tcW w:w="645" w:type="dxa"/>
            <w:tcBorders>
              <w:top w:val="nil"/>
              <w:left w:val="single" w:sz="8" w:space="0" w:color="auto"/>
              <w:bottom w:val="single" w:sz="8" w:space="0" w:color="auto"/>
              <w:right w:val="single" w:sz="4" w:space="0" w:color="auto"/>
            </w:tcBorders>
            <w:shd w:val="clear" w:color="000000" w:fill="FFFFFF"/>
            <w:noWrap/>
            <w:vAlign w:val="center"/>
            <w:hideMark/>
          </w:tcPr>
          <w:p w14:paraId="1E5EF57B" w14:textId="77777777" w:rsidR="005E37EF" w:rsidRPr="005E37EF" w:rsidRDefault="005E37EF" w:rsidP="005E37EF">
            <w:pPr>
              <w:jc w:val="center"/>
              <w:rPr>
                <w:sz w:val="18"/>
                <w:szCs w:val="18"/>
                <w:lang w:val="en-US" w:eastAsia="en-US"/>
              </w:rPr>
            </w:pPr>
            <w:r w:rsidRPr="005E37EF">
              <w:rPr>
                <w:sz w:val="18"/>
                <w:szCs w:val="18"/>
                <w:lang w:val="en-US" w:eastAsia="en-US"/>
              </w:rPr>
              <w:t>-</w:t>
            </w:r>
          </w:p>
        </w:tc>
        <w:tc>
          <w:tcPr>
            <w:tcW w:w="5476" w:type="dxa"/>
            <w:tcBorders>
              <w:top w:val="nil"/>
              <w:left w:val="nil"/>
              <w:bottom w:val="single" w:sz="8" w:space="0" w:color="auto"/>
              <w:right w:val="single" w:sz="4" w:space="0" w:color="auto"/>
            </w:tcBorders>
            <w:shd w:val="clear" w:color="000000" w:fill="FFFFFF"/>
            <w:noWrap/>
            <w:vAlign w:val="center"/>
            <w:hideMark/>
          </w:tcPr>
          <w:p w14:paraId="3BFC2C14" w14:textId="77777777" w:rsidR="005E37EF" w:rsidRPr="005E37EF" w:rsidRDefault="005E37EF" w:rsidP="005E37EF">
            <w:pPr>
              <w:rPr>
                <w:sz w:val="18"/>
                <w:szCs w:val="18"/>
                <w:lang w:val="en-US" w:eastAsia="en-US"/>
              </w:rPr>
            </w:pPr>
            <w:r w:rsidRPr="005E37EF">
              <w:rPr>
                <w:sz w:val="18"/>
                <w:szCs w:val="18"/>
                <w:lang w:val="en-US" w:eastAsia="en-US"/>
              </w:rPr>
              <w:t>Остали нематеријални трошкови</w:t>
            </w:r>
          </w:p>
        </w:tc>
        <w:tc>
          <w:tcPr>
            <w:tcW w:w="1043" w:type="dxa"/>
            <w:tcBorders>
              <w:top w:val="nil"/>
              <w:left w:val="nil"/>
              <w:bottom w:val="single" w:sz="8" w:space="0" w:color="auto"/>
              <w:right w:val="single" w:sz="4" w:space="0" w:color="auto"/>
            </w:tcBorders>
            <w:shd w:val="clear" w:color="000000" w:fill="FFFFFF"/>
            <w:noWrap/>
            <w:vAlign w:val="center"/>
            <w:hideMark/>
          </w:tcPr>
          <w:p w14:paraId="5433BE2D" w14:textId="77777777" w:rsidR="005E37EF" w:rsidRPr="005E37EF" w:rsidRDefault="005E37EF" w:rsidP="005E37EF">
            <w:pPr>
              <w:jc w:val="right"/>
              <w:rPr>
                <w:sz w:val="18"/>
                <w:szCs w:val="18"/>
                <w:lang w:val="en-US" w:eastAsia="en-US"/>
              </w:rPr>
            </w:pPr>
            <w:r w:rsidRPr="005E37EF">
              <w:rPr>
                <w:sz w:val="18"/>
                <w:szCs w:val="18"/>
                <w:lang w:val="en-US" w:eastAsia="en-US"/>
              </w:rPr>
              <w:t>110.231</w:t>
            </w:r>
          </w:p>
        </w:tc>
        <w:tc>
          <w:tcPr>
            <w:tcW w:w="1135" w:type="dxa"/>
            <w:tcBorders>
              <w:top w:val="nil"/>
              <w:left w:val="nil"/>
              <w:bottom w:val="single" w:sz="8" w:space="0" w:color="auto"/>
              <w:right w:val="single" w:sz="4" w:space="0" w:color="auto"/>
            </w:tcBorders>
            <w:shd w:val="clear" w:color="000000" w:fill="FFFFFF"/>
            <w:noWrap/>
            <w:vAlign w:val="center"/>
            <w:hideMark/>
          </w:tcPr>
          <w:p w14:paraId="6013A60D" w14:textId="77777777" w:rsidR="005E37EF" w:rsidRPr="005E37EF" w:rsidRDefault="005E37EF" w:rsidP="005E37EF">
            <w:pPr>
              <w:jc w:val="right"/>
              <w:rPr>
                <w:sz w:val="18"/>
                <w:szCs w:val="18"/>
                <w:lang w:val="en-US" w:eastAsia="en-US"/>
              </w:rPr>
            </w:pPr>
            <w:r w:rsidRPr="005E37EF">
              <w:rPr>
                <w:sz w:val="18"/>
                <w:szCs w:val="18"/>
                <w:lang w:val="en-US" w:eastAsia="en-US"/>
              </w:rPr>
              <w:t>111.000</w:t>
            </w:r>
          </w:p>
        </w:tc>
        <w:tc>
          <w:tcPr>
            <w:tcW w:w="1098" w:type="dxa"/>
            <w:tcBorders>
              <w:top w:val="nil"/>
              <w:left w:val="nil"/>
              <w:bottom w:val="single" w:sz="8" w:space="0" w:color="auto"/>
              <w:right w:val="single" w:sz="4" w:space="0" w:color="auto"/>
            </w:tcBorders>
            <w:shd w:val="clear" w:color="000000" w:fill="FFFFFF"/>
            <w:noWrap/>
            <w:vAlign w:val="center"/>
            <w:hideMark/>
          </w:tcPr>
          <w:p w14:paraId="6CD63B87" w14:textId="77777777" w:rsidR="005E37EF" w:rsidRPr="005E37EF" w:rsidRDefault="005E37EF" w:rsidP="005E37EF">
            <w:pPr>
              <w:jc w:val="right"/>
              <w:rPr>
                <w:sz w:val="18"/>
                <w:szCs w:val="18"/>
                <w:lang w:val="en-US" w:eastAsia="en-US"/>
              </w:rPr>
            </w:pPr>
            <w:r w:rsidRPr="005E37EF">
              <w:rPr>
                <w:sz w:val="18"/>
                <w:szCs w:val="18"/>
                <w:lang w:val="en-US" w:eastAsia="en-US"/>
              </w:rPr>
              <w:t>158.761</w:t>
            </w:r>
          </w:p>
        </w:tc>
        <w:tc>
          <w:tcPr>
            <w:tcW w:w="783" w:type="dxa"/>
            <w:tcBorders>
              <w:top w:val="nil"/>
              <w:left w:val="nil"/>
              <w:bottom w:val="single" w:sz="8" w:space="0" w:color="auto"/>
              <w:right w:val="single" w:sz="4" w:space="0" w:color="auto"/>
            </w:tcBorders>
            <w:shd w:val="clear" w:color="000000" w:fill="FFFFFF"/>
            <w:noWrap/>
            <w:vAlign w:val="center"/>
            <w:hideMark/>
          </w:tcPr>
          <w:p w14:paraId="71B69F14" w14:textId="77777777" w:rsidR="005E37EF" w:rsidRPr="005E37EF" w:rsidRDefault="005E37EF" w:rsidP="005E37EF">
            <w:pPr>
              <w:jc w:val="center"/>
              <w:rPr>
                <w:sz w:val="18"/>
                <w:szCs w:val="18"/>
                <w:lang w:val="en-US" w:eastAsia="en-US"/>
              </w:rPr>
            </w:pPr>
            <w:r w:rsidRPr="005E37EF">
              <w:rPr>
                <w:sz w:val="18"/>
                <w:szCs w:val="18"/>
                <w:lang w:val="en-US" w:eastAsia="en-US"/>
              </w:rPr>
              <w:t>144</w:t>
            </w:r>
          </w:p>
        </w:tc>
        <w:tc>
          <w:tcPr>
            <w:tcW w:w="793" w:type="dxa"/>
            <w:tcBorders>
              <w:top w:val="nil"/>
              <w:left w:val="nil"/>
              <w:bottom w:val="single" w:sz="8" w:space="0" w:color="auto"/>
              <w:right w:val="single" w:sz="8" w:space="0" w:color="auto"/>
            </w:tcBorders>
            <w:shd w:val="clear" w:color="000000" w:fill="FFFFFF"/>
            <w:noWrap/>
            <w:vAlign w:val="center"/>
            <w:hideMark/>
          </w:tcPr>
          <w:p w14:paraId="0601B7FB" w14:textId="77777777" w:rsidR="005E37EF" w:rsidRPr="005E37EF" w:rsidRDefault="005E37EF" w:rsidP="005E37EF">
            <w:pPr>
              <w:jc w:val="center"/>
              <w:rPr>
                <w:sz w:val="18"/>
                <w:szCs w:val="18"/>
                <w:lang w:val="en-US" w:eastAsia="en-US"/>
              </w:rPr>
            </w:pPr>
            <w:r w:rsidRPr="005E37EF">
              <w:rPr>
                <w:sz w:val="18"/>
                <w:szCs w:val="18"/>
                <w:lang w:val="en-US" w:eastAsia="en-US"/>
              </w:rPr>
              <w:t>143</w:t>
            </w:r>
          </w:p>
        </w:tc>
      </w:tr>
    </w:tbl>
    <w:p w14:paraId="10259C0A" w14:textId="5D601493" w:rsidR="00EA0682" w:rsidRPr="005E37EF" w:rsidRDefault="008A7C69" w:rsidP="00211569">
      <w:pPr>
        <w:jc w:val="center"/>
        <w:rPr>
          <w:b/>
          <w:i/>
          <w:sz w:val="20"/>
          <w:szCs w:val="20"/>
          <w:lang w:eastAsia="en-US"/>
        </w:rPr>
      </w:pPr>
      <w:r w:rsidRPr="005E37EF">
        <w:rPr>
          <w:b/>
          <w:i/>
          <w:sz w:val="20"/>
          <w:szCs w:val="20"/>
          <w:lang w:eastAsia="en-US"/>
        </w:rPr>
        <w:t xml:space="preserve">Табела </w:t>
      </w:r>
      <w:r w:rsidR="007D2BBF">
        <w:rPr>
          <w:b/>
          <w:i/>
          <w:sz w:val="20"/>
          <w:szCs w:val="20"/>
          <w:lang w:val="sr-Cyrl-RS" w:eastAsia="en-US"/>
        </w:rPr>
        <w:t>69</w:t>
      </w:r>
      <w:r w:rsidRPr="005E37EF">
        <w:rPr>
          <w:b/>
          <w:i/>
          <w:sz w:val="20"/>
          <w:szCs w:val="20"/>
          <w:lang w:eastAsia="en-US"/>
        </w:rPr>
        <w:t xml:space="preserve">. Структура нематеријалних трошкова </w:t>
      </w:r>
    </w:p>
    <w:p w14:paraId="57D80D9A" w14:textId="11C71D85" w:rsidR="005E37EF" w:rsidRDefault="005E37EF" w:rsidP="00211569">
      <w:pPr>
        <w:jc w:val="center"/>
        <w:rPr>
          <w:b/>
          <w:i/>
          <w:color w:val="FF0000"/>
          <w:sz w:val="20"/>
          <w:szCs w:val="20"/>
          <w:lang w:eastAsia="en-US"/>
        </w:rPr>
      </w:pPr>
    </w:p>
    <w:p w14:paraId="1EC42DB7" w14:textId="006CE314" w:rsidR="005E37EF" w:rsidRDefault="005E37EF" w:rsidP="00211569">
      <w:pPr>
        <w:jc w:val="center"/>
        <w:rPr>
          <w:b/>
          <w:i/>
          <w:color w:val="FF0000"/>
          <w:sz w:val="20"/>
          <w:szCs w:val="20"/>
          <w:lang w:eastAsia="en-US"/>
        </w:rPr>
      </w:pPr>
    </w:p>
    <w:p w14:paraId="567BCC0A" w14:textId="77777777" w:rsidR="00601322" w:rsidRDefault="00601322" w:rsidP="00144965">
      <w:pPr>
        <w:spacing w:before="100" w:beforeAutospacing="1" w:line="276" w:lineRule="auto"/>
        <w:ind w:left="-510" w:right="-510"/>
        <w:jc w:val="both"/>
        <w:rPr>
          <w:b/>
          <w:i/>
          <w:color w:val="FF0000"/>
          <w:sz w:val="20"/>
          <w:szCs w:val="20"/>
          <w:lang w:eastAsia="en-US"/>
        </w:rPr>
      </w:pPr>
    </w:p>
    <w:p w14:paraId="1C320F63" w14:textId="77777777" w:rsidR="00601322" w:rsidRDefault="00601322" w:rsidP="00144965">
      <w:pPr>
        <w:spacing w:before="100" w:beforeAutospacing="1" w:line="276" w:lineRule="auto"/>
        <w:ind w:left="-510" w:right="-510"/>
        <w:jc w:val="both"/>
        <w:rPr>
          <w:b/>
          <w:i/>
          <w:color w:val="FF0000"/>
          <w:sz w:val="20"/>
          <w:szCs w:val="20"/>
          <w:lang w:eastAsia="en-US"/>
        </w:rPr>
      </w:pPr>
    </w:p>
    <w:p w14:paraId="61EB9F36" w14:textId="77777777" w:rsidR="00601322" w:rsidRDefault="00601322" w:rsidP="00144965">
      <w:pPr>
        <w:spacing w:before="100" w:beforeAutospacing="1" w:line="276" w:lineRule="auto"/>
        <w:ind w:left="-510" w:right="-510"/>
        <w:jc w:val="both"/>
        <w:rPr>
          <w:b/>
          <w:i/>
          <w:color w:val="FF0000"/>
          <w:sz w:val="20"/>
          <w:szCs w:val="20"/>
          <w:lang w:eastAsia="en-US"/>
        </w:rPr>
      </w:pPr>
    </w:p>
    <w:p w14:paraId="1D12ED1E" w14:textId="77777777" w:rsidR="00601322" w:rsidRDefault="00601322" w:rsidP="00144965">
      <w:pPr>
        <w:spacing w:before="100" w:beforeAutospacing="1" w:line="276" w:lineRule="auto"/>
        <w:ind w:left="-510" w:right="-510"/>
        <w:jc w:val="both"/>
        <w:rPr>
          <w:b/>
          <w:i/>
          <w:color w:val="FF0000"/>
          <w:sz w:val="20"/>
          <w:szCs w:val="20"/>
          <w:lang w:eastAsia="en-US"/>
        </w:rPr>
      </w:pPr>
    </w:p>
    <w:p w14:paraId="7D3934D3" w14:textId="4967C192" w:rsidR="00274039" w:rsidRPr="00274039" w:rsidRDefault="00B447FB" w:rsidP="00274039">
      <w:pPr>
        <w:ind w:left="-510" w:right="-510"/>
        <w:jc w:val="both"/>
        <w:rPr>
          <w:lang w:val="sr-Cyrl-BA"/>
        </w:rPr>
      </w:pPr>
      <w:r>
        <w:rPr>
          <w:lang w:val="sr-Cyrl-RS" w:eastAsia="en-US"/>
        </w:rPr>
        <w:lastRenderedPageBreak/>
        <w:t>Трошкови</w:t>
      </w:r>
      <w:r w:rsidR="00601322" w:rsidRPr="00274039">
        <w:rPr>
          <w:lang w:val="sr-Cyrl-RS" w:eastAsia="en-US"/>
        </w:rPr>
        <w:t xml:space="preserve"> пореза за 2022. годину износе 156.200 КМ  и за 34% мањи су у односу на остварење за 2021. годину, а 6% мањ</w:t>
      </w:r>
      <w:r w:rsidR="00274039" w:rsidRPr="00274039">
        <w:rPr>
          <w:lang w:val="sr-Cyrl-RS" w:eastAsia="en-US"/>
        </w:rPr>
        <w:t xml:space="preserve">и од планираних. </w:t>
      </w:r>
      <w:r w:rsidR="00274039" w:rsidRPr="00274039">
        <w:rPr>
          <w:lang w:val="sr-Cyrl-BA"/>
        </w:rPr>
        <w:t xml:space="preserve">Накнада за уређење грађевинског земљишта у </w:t>
      </w:r>
      <w:r w:rsidR="00274039">
        <w:rPr>
          <w:lang w:val="sr-Cyrl-BA"/>
        </w:rPr>
        <w:t xml:space="preserve">            </w:t>
      </w:r>
      <w:r w:rsidR="00274039" w:rsidRPr="00274039">
        <w:rPr>
          <w:lang w:val="sr-Cyrl-BA"/>
        </w:rPr>
        <w:t xml:space="preserve">2022. години односи се на трошкове комуналне накнаде за уређење грађевинског земљишта по рјешењима за 2022. годину и нижа је у односу на претходну годину за износ од 1.949 КМ. </w:t>
      </w:r>
    </w:p>
    <w:p w14:paraId="103FA219" w14:textId="34996EB7" w:rsidR="00274039" w:rsidRPr="00274039" w:rsidRDefault="00274039" w:rsidP="00274039">
      <w:pPr>
        <w:ind w:left="-510" w:right="-510"/>
        <w:jc w:val="both"/>
        <w:rPr>
          <w:lang w:val="sr-Cyrl-BA"/>
        </w:rPr>
      </w:pPr>
      <w:r w:rsidRPr="00274039">
        <w:rPr>
          <w:lang w:val="sr-Cyrl-BA"/>
        </w:rPr>
        <w:t xml:space="preserve">У односу на 2021.годину, комунална и републичка такса на фирму нижа је за износ од 4.310 КМ. </w:t>
      </w:r>
    </w:p>
    <w:p w14:paraId="73F6AF74" w14:textId="3C360A9C" w:rsidR="00601322" w:rsidRPr="00274039" w:rsidRDefault="00274039" w:rsidP="00274039">
      <w:pPr>
        <w:ind w:left="-510" w:right="-510"/>
        <w:jc w:val="both"/>
        <w:rPr>
          <w:lang w:val="sr-Cyrl-BA"/>
        </w:rPr>
      </w:pPr>
      <w:r w:rsidRPr="00274039">
        <w:rPr>
          <w:lang w:val="sr-Cyrl-BA"/>
        </w:rPr>
        <w:t>Остали порези који терете трошкове износе 4.910 КМ и највећим дијелом се односе на трошкове ПДВ-а које</w:t>
      </w:r>
      <w:r>
        <w:rPr>
          <w:lang w:val="sr-Cyrl-BA"/>
        </w:rPr>
        <w:t xml:space="preserve"> Жељезнице Републике Српске </w:t>
      </w:r>
      <w:r w:rsidRPr="00274039">
        <w:rPr>
          <w:lang w:val="sr-Cyrl-BA"/>
        </w:rPr>
        <w:t xml:space="preserve"> плаћају за </w:t>
      </w:r>
      <w:r w:rsidRPr="00AF7E10">
        <w:rPr>
          <w:lang w:val="sr-Cyrl-BA"/>
        </w:rPr>
        <w:t>бесплат</w:t>
      </w:r>
      <w:r w:rsidR="009410B6">
        <w:rPr>
          <w:lang w:val="sr-Cyrl-BA"/>
        </w:rPr>
        <w:t>ни превоз (вртићи, основне школе до 4 разреда, спортска друштва...)</w:t>
      </w:r>
    </w:p>
    <w:p w14:paraId="47ABF2BE" w14:textId="56CD9F19" w:rsidR="0041369D" w:rsidRPr="00601322" w:rsidRDefault="00601322" w:rsidP="00C518CD">
      <w:pPr>
        <w:ind w:right="-340"/>
        <w:jc w:val="right"/>
        <w:rPr>
          <w:lang w:eastAsia="en-US"/>
        </w:rPr>
      </w:pPr>
      <w:r w:rsidRPr="00601322">
        <w:rPr>
          <w:lang w:eastAsia="en-US"/>
        </w:rPr>
        <w:t xml:space="preserve"> </w:t>
      </w:r>
      <w:r w:rsidR="0041369D" w:rsidRPr="00601322">
        <w:rPr>
          <w:lang w:eastAsia="en-US"/>
        </w:rPr>
        <w:t>(у КМ)</w:t>
      </w:r>
    </w:p>
    <w:tbl>
      <w:tblPr>
        <w:tblW w:w="10873" w:type="dxa"/>
        <w:jc w:val="center"/>
        <w:tblLook w:val="04A0" w:firstRow="1" w:lastRow="0" w:firstColumn="1" w:lastColumn="0" w:noHBand="0" w:noVBand="1"/>
      </w:tblPr>
      <w:tblGrid>
        <w:gridCol w:w="705"/>
        <w:gridCol w:w="5338"/>
        <w:gridCol w:w="1086"/>
        <w:gridCol w:w="1106"/>
        <w:gridCol w:w="1086"/>
        <w:gridCol w:w="856"/>
        <w:gridCol w:w="867"/>
      </w:tblGrid>
      <w:tr w:rsidR="00601322" w:rsidRPr="00601322" w14:paraId="59102923" w14:textId="77777777" w:rsidTr="00601322">
        <w:trPr>
          <w:trHeight w:val="249"/>
          <w:jc w:val="center"/>
        </w:trPr>
        <w:tc>
          <w:tcPr>
            <w:tcW w:w="674"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4672EB0B" w14:textId="77777777" w:rsidR="00601322" w:rsidRPr="00601322" w:rsidRDefault="00601322" w:rsidP="00601322">
            <w:pPr>
              <w:jc w:val="center"/>
              <w:rPr>
                <w:b/>
                <w:bCs/>
                <w:sz w:val="18"/>
                <w:szCs w:val="18"/>
                <w:lang w:val="en-US" w:eastAsia="en-US"/>
              </w:rPr>
            </w:pPr>
            <w:r w:rsidRPr="00601322">
              <w:rPr>
                <w:b/>
                <w:bCs/>
                <w:sz w:val="18"/>
                <w:szCs w:val="18"/>
                <w:lang w:val="en-US" w:eastAsia="en-US"/>
              </w:rPr>
              <w:t xml:space="preserve">Редни број </w:t>
            </w:r>
          </w:p>
        </w:tc>
        <w:tc>
          <w:tcPr>
            <w:tcW w:w="5338"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41AFE07C" w14:textId="77777777" w:rsidR="00601322" w:rsidRPr="00601322" w:rsidRDefault="00601322" w:rsidP="00601322">
            <w:pPr>
              <w:jc w:val="center"/>
              <w:rPr>
                <w:b/>
                <w:bCs/>
                <w:sz w:val="18"/>
                <w:szCs w:val="18"/>
                <w:lang w:val="en-US" w:eastAsia="en-US"/>
              </w:rPr>
            </w:pPr>
            <w:r w:rsidRPr="00601322">
              <w:rPr>
                <w:b/>
                <w:bCs/>
                <w:sz w:val="18"/>
                <w:szCs w:val="18"/>
                <w:lang w:val="en-US" w:eastAsia="en-US"/>
              </w:rPr>
              <w:t>Опис</w:t>
            </w:r>
          </w:p>
        </w:tc>
        <w:tc>
          <w:tcPr>
            <w:tcW w:w="1038" w:type="dxa"/>
            <w:tcBorders>
              <w:top w:val="single" w:sz="8" w:space="0" w:color="auto"/>
              <w:left w:val="nil"/>
              <w:bottom w:val="single" w:sz="4" w:space="0" w:color="auto"/>
              <w:right w:val="single" w:sz="4" w:space="0" w:color="auto"/>
            </w:tcBorders>
            <w:shd w:val="clear" w:color="000000" w:fill="BFBFBF"/>
            <w:noWrap/>
            <w:vAlign w:val="center"/>
            <w:hideMark/>
          </w:tcPr>
          <w:p w14:paraId="1343C692" w14:textId="77777777" w:rsidR="00601322" w:rsidRPr="00601322" w:rsidRDefault="00601322" w:rsidP="00601322">
            <w:pPr>
              <w:jc w:val="center"/>
              <w:rPr>
                <w:b/>
                <w:bCs/>
                <w:sz w:val="18"/>
                <w:szCs w:val="18"/>
                <w:lang w:val="en-US" w:eastAsia="en-US"/>
              </w:rPr>
            </w:pPr>
            <w:r w:rsidRPr="00601322">
              <w:rPr>
                <w:b/>
                <w:bCs/>
                <w:sz w:val="18"/>
                <w:szCs w:val="18"/>
                <w:lang w:val="en-US" w:eastAsia="en-US"/>
              </w:rPr>
              <w:t>Остварено</w:t>
            </w:r>
          </w:p>
        </w:tc>
        <w:tc>
          <w:tcPr>
            <w:tcW w:w="1106" w:type="dxa"/>
            <w:tcBorders>
              <w:top w:val="single" w:sz="8" w:space="0" w:color="auto"/>
              <w:left w:val="nil"/>
              <w:bottom w:val="single" w:sz="4" w:space="0" w:color="auto"/>
              <w:right w:val="single" w:sz="4" w:space="0" w:color="auto"/>
            </w:tcBorders>
            <w:shd w:val="clear" w:color="000000" w:fill="BFBFBF"/>
            <w:noWrap/>
            <w:vAlign w:val="center"/>
            <w:hideMark/>
          </w:tcPr>
          <w:p w14:paraId="2A259A7E" w14:textId="77777777" w:rsidR="00601322" w:rsidRPr="00601322" w:rsidRDefault="00601322" w:rsidP="00601322">
            <w:pPr>
              <w:jc w:val="center"/>
              <w:rPr>
                <w:b/>
                <w:bCs/>
                <w:sz w:val="18"/>
                <w:szCs w:val="18"/>
                <w:lang w:val="en-US" w:eastAsia="en-US"/>
              </w:rPr>
            </w:pPr>
            <w:r w:rsidRPr="00601322">
              <w:rPr>
                <w:b/>
                <w:bCs/>
                <w:sz w:val="18"/>
                <w:szCs w:val="18"/>
                <w:lang w:val="en-US" w:eastAsia="en-US"/>
              </w:rPr>
              <w:t>План</w:t>
            </w:r>
          </w:p>
        </w:tc>
        <w:tc>
          <w:tcPr>
            <w:tcW w:w="1070" w:type="dxa"/>
            <w:tcBorders>
              <w:top w:val="single" w:sz="8" w:space="0" w:color="auto"/>
              <w:left w:val="nil"/>
              <w:bottom w:val="single" w:sz="4" w:space="0" w:color="auto"/>
              <w:right w:val="single" w:sz="4" w:space="0" w:color="auto"/>
            </w:tcBorders>
            <w:shd w:val="clear" w:color="000000" w:fill="BFBFBF"/>
            <w:noWrap/>
            <w:vAlign w:val="center"/>
            <w:hideMark/>
          </w:tcPr>
          <w:p w14:paraId="7FA4AA3D" w14:textId="77777777" w:rsidR="00601322" w:rsidRPr="00601322" w:rsidRDefault="00601322" w:rsidP="00601322">
            <w:pPr>
              <w:jc w:val="center"/>
              <w:rPr>
                <w:b/>
                <w:bCs/>
                <w:sz w:val="18"/>
                <w:szCs w:val="18"/>
                <w:lang w:val="en-US" w:eastAsia="en-US"/>
              </w:rPr>
            </w:pPr>
            <w:r w:rsidRPr="00601322">
              <w:rPr>
                <w:b/>
                <w:bCs/>
                <w:sz w:val="18"/>
                <w:szCs w:val="18"/>
                <w:lang w:val="en-US" w:eastAsia="en-US"/>
              </w:rPr>
              <w:t>Остварено</w:t>
            </w:r>
          </w:p>
        </w:tc>
        <w:tc>
          <w:tcPr>
            <w:tcW w:w="1647"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6B23D786" w14:textId="77777777" w:rsidR="00601322" w:rsidRPr="00601322" w:rsidRDefault="00601322" w:rsidP="00601322">
            <w:pPr>
              <w:jc w:val="center"/>
              <w:rPr>
                <w:b/>
                <w:bCs/>
                <w:sz w:val="18"/>
                <w:szCs w:val="18"/>
                <w:lang w:val="en-US" w:eastAsia="en-US"/>
              </w:rPr>
            </w:pPr>
            <w:r w:rsidRPr="00601322">
              <w:rPr>
                <w:b/>
                <w:bCs/>
                <w:sz w:val="18"/>
                <w:szCs w:val="18"/>
                <w:lang w:val="en-US" w:eastAsia="en-US"/>
              </w:rPr>
              <w:t>Индекси</w:t>
            </w:r>
          </w:p>
        </w:tc>
      </w:tr>
      <w:tr w:rsidR="00601322" w:rsidRPr="00601322" w14:paraId="579874AD" w14:textId="77777777" w:rsidTr="00601322">
        <w:trPr>
          <w:trHeight w:val="249"/>
          <w:jc w:val="center"/>
        </w:trPr>
        <w:tc>
          <w:tcPr>
            <w:tcW w:w="674" w:type="dxa"/>
            <w:vMerge/>
            <w:tcBorders>
              <w:top w:val="single" w:sz="8" w:space="0" w:color="auto"/>
              <w:left w:val="single" w:sz="8" w:space="0" w:color="auto"/>
              <w:bottom w:val="single" w:sz="4" w:space="0" w:color="auto"/>
              <w:right w:val="single" w:sz="4" w:space="0" w:color="auto"/>
            </w:tcBorders>
            <w:vAlign w:val="center"/>
            <w:hideMark/>
          </w:tcPr>
          <w:p w14:paraId="5C070E7C" w14:textId="77777777" w:rsidR="00601322" w:rsidRPr="00601322" w:rsidRDefault="00601322" w:rsidP="00601322">
            <w:pPr>
              <w:rPr>
                <w:b/>
                <w:bCs/>
                <w:sz w:val="18"/>
                <w:szCs w:val="18"/>
                <w:lang w:val="en-US" w:eastAsia="en-US"/>
              </w:rPr>
            </w:pPr>
          </w:p>
        </w:tc>
        <w:tc>
          <w:tcPr>
            <w:tcW w:w="5338" w:type="dxa"/>
            <w:vMerge/>
            <w:tcBorders>
              <w:top w:val="single" w:sz="8" w:space="0" w:color="auto"/>
              <w:left w:val="single" w:sz="4" w:space="0" w:color="auto"/>
              <w:bottom w:val="single" w:sz="4" w:space="0" w:color="auto"/>
              <w:right w:val="single" w:sz="4" w:space="0" w:color="auto"/>
            </w:tcBorders>
            <w:vAlign w:val="center"/>
            <w:hideMark/>
          </w:tcPr>
          <w:p w14:paraId="15C3A508" w14:textId="77777777" w:rsidR="00601322" w:rsidRPr="00601322" w:rsidRDefault="00601322" w:rsidP="00601322">
            <w:pPr>
              <w:rPr>
                <w:b/>
                <w:bCs/>
                <w:sz w:val="18"/>
                <w:szCs w:val="18"/>
                <w:lang w:val="en-US" w:eastAsia="en-US"/>
              </w:rPr>
            </w:pPr>
          </w:p>
        </w:tc>
        <w:tc>
          <w:tcPr>
            <w:tcW w:w="1038" w:type="dxa"/>
            <w:tcBorders>
              <w:top w:val="nil"/>
              <w:left w:val="nil"/>
              <w:bottom w:val="single" w:sz="4" w:space="0" w:color="auto"/>
              <w:right w:val="single" w:sz="4" w:space="0" w:color="auto"/>
            </w:tcBorders>
            <w:shd w:val="clear" w:color="000000" w:fill="BFBFBF"/>
            <w:noWrap/>
            <w:vAlign w:val="center"/>
            <w:hideMark/>
          </w:tcPr>
          <w:p w14:paraId="0D9EF2A9" w14:textId="77777777" w:rsidR="00601322" w:rsidRPr="00601322" w:rsidRDefault="00601322" w:rsidP="00601322">
            <w:pPr>
              <w:jc w:val="center"/>
              <w:rPr>
                <w:b/>
                <w:bCs/>
                <w:sz w:val="18"/>
                <w:szCs w:val="18"/>
                <w:lang w:val="en-US" w:eastAsia="en-US"/>
              </w:rPr>
            </w:pPr>
            <w:r w:rsidRPr="00601322">
              <w:rPr>
                <w:b/>
                <w:bCs/>
                <w:sz w:val="18"/>
                <w:szCs w:val="18"/>
                <w:lang w:val="en-US" w:eastAsia="en-US"/>
              </w:rPr>
              <w:t>I-XII/2021.</w:t>
            </w:r>
          </w:p>
        </w:tc>
        <w:tc>
          <w:tcPr>
            <w:tcW w:w="1106" w:type="dxa"/>
            <w:tcBorders>
              <w:top w:val="nil"/>
              <w:left w:val="nil"/>
              <w:bottom w:val="single" w:sz="4" w:space="0" w:color="auto"/>
              <w:right w:val="single" w:sz="4" w:space="0" w:color="auto"/>
            </w:tcBorders>
            <w:shd w:val="clear" w:color="000000" w:fill="BFBFBF"/>
            <w:noWrap/>
            <w:vAlign w:val="center"/>
            <w:hideMark/>
          </w:tcPr>
          <w:p w14:paraId="25CFED33" w14:textId="77777777" w:rsidR="00601322" w:rsidRPr="00601322" w:rsidRDefault="00601322" w:rsidP="00601322">
            <w:pPr>
              <w:jc w:val="center"/>
              <w:rPr>
                <w:b/>
                <w:bCs/>
                <w:sz w:val="18"/>
                <w:szCs w:val="18"/>
                <w:lang w:val="en-US" w:eastAsia="en-US"/>
              </w:rPr>
            </w:pPr>
            <w:r w:rsidRPr="00601322">
              <w:rPr>
                <w:b/>
                <w:bCs/>
                <w:sz w:val="18"/>
                <w:szCs w:val="18"/>
                <w:lang w:val="en-US" w:eastAsia="en-US"/>
              </w:rPr>
              <w:t>I-XII/2022.</w:t>
            </w:r>
          </w:p>
        </w:tc>
        <w:tc>
          <w:tcPr>
            <w:tcW w:w="1070" w:type="dxa"/>
            <w:tcBorders>
              <w:top w:val="nil"/>
              <w:left w:val="nil"/>
              <w:bottom w:val="single" w:sz="4" w:space="0" w:color="auto"/>
              <w:right w:val="single" w:sz="4" w:space="0" w:color="auto"/>
            </w:tcBorders>
            <w:shd w:val="clear" w:color="000000" w:fill="BFBFBF"/>
            <w:noWrap/>
            <w:vAlign w:val="center"/>
            <w:hideMark/>
          </w:tcPr>
          <w:p w14:paraId="34CB9306" w14:textId="77777777" w:rsidR="00601322" w:rsidRPr="00601322" w:rsidRDefault="00601322" w:rsidP="00601322">
            <w:pPr>
              <w:jc w:val="center"/>
              <w:rPr>
                <w:b/>
                <w:bCs/>
                <w:sz w:val="18"/>
                <w:szCs w:val="18"/>
                <w:lang w:val="en-US" w:eastAsia="en-US"/>
              </w:rPr>
            </w:pPr>
            <w:r w:rsidRPr="00601322">
              <w:rPr>
                <w:b/>
                <w:bCs/>
                <w:sz w:val="18"/>
                <w:szCs w:val="18"/>
                <w:lang w:val="en-US" w:eastAsia="en-US"/>
              </w:rPr>
              <w:t>I-XII/2022.</w:t>
            </w:r>
          </w:p>
        </w:tc>
        <w:tc>
          <w:tcPr>
            <w:tcW w:w="818" w:type="dxa"/>
            <w:tcBorders>
              <w:top w:val="nil"/>
              <w:left w:val="nil"/>
              <w:bottom w:val="single" w:sz="4" w:space="0" w:color="auto"/>
              <w:right w:val="single" w:sz="4" w:space="0" w:color="auto"/>
            </w:tcBorders>
            <w:shd w:val="clear" w:color="000000" w:fill="BFBFBF"/>
            <w:noWrap/>
            <w:vAlign w:val="center"/>
            <w:hideMark/>
          </w:tcPr>
          <w:p w14:paraId="00D40A53" w14:textId="77777777" w:rsidR="00601322" w:rsidRPr="00601322" w:rsidRDefault="00601322" w:rsidP="00601322">
            <w:pPr>
              <w:jc w:val="center"/>
              <w:rPr>
                <w:sz w:val="12"/>
                <w:szCs w:val="12"/>
                <w:lang w:val="en-US" w:eastAsia="en-US"/>
              </w:rPr>
            </w:pPr>
            <w:r w:rsidRPr="00601322">
              <w:rPr>
                <w:sz w:val="12"/>
                <w:szCs w:val="12"/>
                <w:lang w:val="en-US" w:eastAsia="en-US"/>
              </w:rPr>
              <w:t>(ос.22/ос.21)</w:t>
            </w:r>
          </w:p>
        </w:tc>
        <w:tc>
          <w:tcPr>
            <w:tcW w:w="829" w:type="dxa"/>
            <w:tcBorders>
              <w:top w:val="nil"/>
              <w:left w:val="nil"/>
              <w:bottom w:val="single" w:sz="4" w:space="0" w:color="auto"/>
              <w:right w:val="single" w:sz="8" w:space="0" w:color="auto"/>
            </w:tcBorders>
            <w:shd w:val="clear" w:color="000000" w:fill="BFBFBF"/>
            <w:noWrap/>
            <w:vAlign w:val="center"/>
            <w:hideMark/>
          </w:tcPr>
          <w:p w14:paraId="619CCE05" w14:textId="77777777" w:rsidR="00601322" w:rsidRPr="00601322" w:rsidRDefault="00601322" w:rsidP="00601322">
            <w:pPr>
              <w:jc w:val="center"/>
              <w:rPr>
                <w:sz w:val="12"/>
                <w:szCs w:val="12"/>
                <w:lang w:val="en-US" w:eastAsia="en-US"/>
              </w:rPr>
            </w:pPr>
            <w:r w:rsidRPr="00601322">
              <w:rPr>
                <w:sz w:val="12"/>
                <w:szCs w:val="12"/>
                <w:lang w:val="en-US" w:eastAsia="en-US"/>
              </w:rPr>
              <w:t>(ос.22/пл.22)</w:t>
            </w:r>
          </w:p>
        </w:tc>
      </w:tr>
      <w:tr w:rsidR="00601322" w:rsidRPr="00601322" w14:paraId="09353AC6" w14:textId="77777777" w:rsidTr="00601322">
        <w:trPr>
          <w:trHeight w:val="265"/>
          <w:jc w:val="center"/>
        </w:trPr>
        <w:tc>
          <w:tcPr>
            <w:tcW w:w="674" w:type="dxa"/>
            <w:tcBorders>
              <w:top w:val="nil"/>
              <w:left w:val="single" w:sz="8" w:space="0" w:color="auto"/>
              <w:bottom w:val="double" w:sz="6" w:space="0" w:color="auto"/>
              <w:right w:val="single" w:sz="4" w:space="0" w:color="auto"/>
            </w:tcBorders>
            <w:shd w:val="clear" w:color="000000" w:fill="FFFFFF"/>
            <w:noWrap/>
            <w:vAlign w:val="center"/>
            <w:hideMark/>
          </w:tcPr>
          <w:p w14:paraId="0EC0F481" w14:textId="77777777" w:rsidR="00601322" w:rsidRPr="00601322" w:rsidRDefault="00601322" w:rsidP="00601322">
            <w:pPr>
              <w:jc w:val="center"/>
              <w:rPr>
                <w:i/>
                <w:iCs/>
                <w:sz w:val="12"/>
                <w:szCs w:val="12"/>
                <w:lang w:val="en-US" w:eastAsia="en-US"/>
              </w:rPr>
            </w:pPr>
            <w:r w:rsidRPr="00601322">
              <w:rPr>
                <w:i/>
                <w:iCs/>
                <w:sz w:val="12"/>
                <w:szCs w:val="12"/>
                <w:lang w:val="en-US" w:eastAsia="en-US"/>
              </w:rPr>
              <w:t>1</w:t>
            </w:r>
          </w:p>
        </w:tc>
        <w:tc>
          <w:tcPr>
            <w:tcW w:w="5338" w:type="dxa"/>
            <w:tcBorders>
              <w:top w:val="nil"/>
              <w:left w:val="nil"/>
              <w:bottom w:val="double" w:sz="6" w:space="0" w:color="auto"/>
              <w:right w:val="single" w:sz="4" w:space="0" w:color="auto"/>
            </w:tcBorders>
            <w:shd w:val="clear" w:color="000000" w:fill="FFFFFF"/>
            <w:noWrap/>
            <w:vAlign w:val="center"/>
            <w:hideMark/>
          </w:tcPr>
          <w:p w14:paraId="1B70C2AC" w14:textId="77777777" w:rsidR="00601322" w:rsidRPr="00601322" w:rsidRDefault="00601322" w:rsidP="00601322">
            <w:pPr>
              <w:jc w:val="center"/>
              <w:rPr>
                <w:i/>
                <w:iCs/>
                <w:sz w:val="12"/>
                <w:szCs w:val="12"/>
                <w:lang w:val="en-US" w:eastAsia="en-US"/>
              </w:rPr>
            </w:pPr>
            <w:r w:rsidRPr="00601322">
              <w:rPr>
                <w:i/>
                <w:iCs/>
                <w:sz w:val="12"/>
                <w:szCs w:val="12"/>
                <w:lang w:val="en-US" w:eastAsia="en-US"/>
              </w:rPr>
              <w:t>2</w:t>
            </w:r>
          </w:p>
        </w:tc>
        <w:tc>
          <w:tcPr>
            <w:tcW w:w="1038" w:type="dxa"/>
            <w:tcBorders>
              <w:top w:val="nil"/>
              <w:left w:val="nil"/>
              <w:bottom w:val="double" w:sz="6" w:space="0" w:color="auto"/>
              <w:right w:val="single" w:sz="4" w:space="0" w:color="auto"/>
            </w:tcBorders>
            <w:shd w:val="clear" w:color="000000" w:fill="FFFFFF"/>
            <w:noWrap/>
            <w:vAlign w:val="center"/>
            <w:hideMark/>
          </w:tcPr>
          <w:p w14:paraId="4FE8F0BD" w14:textId="77777777" w:rsidR="00601322" w:rsidRPr="00601322" w:rsidRDefault="00601322" w:rsidP="00601322">
            <w:pPr>
              <w:jc w:val="center"/>
              <w:rPr>
                <w:i/>
                <w:iCs/>
                <w:sz w:val="12"/>
                <w:szCs w:val="12"/>
                <w:lang w:val="en-US" w:eastAsia="en-US"/>
              </w:rPr>
            </w:pPr>
            <w:r w:rsidRPr="00601322">
              <w:rPr>
                <w:i/>
                <w:iCs/>
                <w:sz w:val="12"/>
                <w:szCs w:val="12"/>
                <w:lang w:val="en-US" w:eastAsia="en-US"/>
              </w:rPr>
              <w:t>3</w:t>
            </w:r>
          </w:p>
        </w:tc>
        <w:tc>
          <w:tcPr>
            <w:tcW w:w="1106" w:type="dxa"/>
            <w:tcBorders>
              <w:top w:val="nil"/>
              <w:left w:val="nil"/>
              <w:bottom w:val="double" w:sz="6" w:space="0" w:color="auto"/>
              <w:right w:val="single" w:sz="4" w:space="0" w:color="auto"/>
            </w:tcBorders>
            <w:shd w:val="clear" w:color="000000" w:fill="FFFFFF"/>
            <w:noWrap/>
            <w:vAlign w:val="center"/>
            <w:hideMark/>
          </w:tcPr>
          <w:p w14:paraId="36685B9A" w14:textId="77777777" w:rsidR="00601322" w:rsidRPr="00601322" w:rsidRDefault="00601322" w:rsidP="00601322">
            <w:pPr>
              <w:jc w:val="center"/>
              <w:rPr>
                <w:i/>
                <w:iCs/>
                <w:sz w:val="12"/>
                <w:szCs w:val="12"/>
                <w:lang w:val="en-US" w:eastAsia="en-US"/>
              </w:rPr>
            </w:pPr>
            <w:r w:rsidRPr="00601322">
              <w:rPr>
                <w:i/>
                <w:iCs/>
                <w:sz w:val="12"/>
                <w:szCs w:val="12"/>
                <w:lang w:val="en-US" w:eastAsia="en-US"/>
              </w:rPr>
              <w:t>4</w:t>
            </w:r>
          </w:p>
        </w:tc>
        <w:tc>
          <w:tcPr>
            <w:tcW w:w="1070" w:type="dxa"/>
            <w:tcBorders>
              <w:top w:val="nil"/>
              <w:left w:val="nil"/>
              <w:bottom w:val="double" w:sz="6" w:space="0" w:color="auto"/>
              <w:right w:val="single" w:sz="4" w:space="0" w:color="auto"/>
            </w:tcBorders>
            <w:shd w:val="clear" w:color="000000" w:fill="FFFFFF"/>
            <w:noWrap/>
            <w:vAlign w:val="center"/>
            <w:hideMark/>
          </w:tcPr>
          <w:p w14:paraId="5C8EEDB9" w14:textId="77777777" w:rsidR="00601322" w:rsidRPr="00601322" w:rsidRDefault="00601322" w:rsidP="00601322">
            <w:pPr>
              <w:jc w:val="center"/>
              <w:rPr>
                <w:i/>
                <w:iCs/>
                <w:sz w:val="12"/>
                <w:szCs w:val="12"/>
                <w:lang w:val="en-US" w:eastAsia="en-US"/>
              </w:rPr>
            </w:pPr>
            <w:r w:rsidRPr="00601322">
              <w:rPr>
                <w:i/>
                <w:iCs/>
                <w:sz w:val="12"/>
                <w:szCs w:val="12"/>
                <w:lang w:val="en-US" w:eastAsia="en-US"/>
              </w:rPr>
              <w:t>5</w:t>
            </w:r>
          </w:p>
        </w:tc>
        <w:tc>
          <w:tcPr>
            <w:tcW w:w="818" w:type="dxa"/>
            <w:tcBorders>
              <w:top w:val="nil"/>
              <w:left w:val="nil"/>
              <w:bottom w:val="double" w:sz="6" w:space="0" w:color="auto"/>
              <w:right w:val="single" w:sz="4" w:space="0" w:color="auto"/>
            </w:tcBorders>
            <w:shd w:val="clear" w:color="000000" w:fill="FFFFFF"/>
            <w:noWrap/>
            <w:vAlign w:val="center"/>
            <w:hideMark/>
          </w:tcPr>
          <w:p w14:paraId="7242B6AF" w14:textId="77777777" w:rsidR="00601322" w:rsidRPr="00601322" w:rsidRDefault="00601322" w:rsidP="00601322">
            <w:pPr>
              <w:jc w:val="center"/>
              <w:rPr>
                <w:i/>
                <w:iCs/>
                <w:sz w:val="12"/>
                <w:szCs w:val="12"/>
                <w:lang w:val="en-US" w:eastAsia="en-US"/>
              </w:rPr>
            </w:pPr>
            <w:r w:rsidRPr="00601322">
              <w:rPr>
                <w:i/>
                <w:iCs/>
                <w:sz w:val="12"/>
                <w:szCs w:val="12"/>
                <w:lang w:val="en-US" w:eastAsia="en-US"/>
              </w:rPr>
              <w:t>6</w:t>
            </w:r>
          </w:p>
        </w:tc>
        <w:tc>
          <w:tcPr>
            <w:tcW w:w="829" w:type="dxa"/>
            <w:tcBorders>
              <w:top w:val="nil"/>
              <w:left w:val="nil"/>
              <w:bottom w:val="double" w:sz="6" w:space="0" w:color="auto"/>
              <w:right w:val="single" w:sz="8" w:space="0" w:color="auto"/>
            </w:tcBorders>
            <w:shd w:val="clear" w:color="000000" w:fill="FFFFFF"/>
            <w:noWrap/>
            <w:vAlign w:val="center"/>
            <w:hideMark/>
          </w:tcPr>
          <w:p w14:paraId="046747AC" w14:textId="77777777" w:rsidR="00601322" w:rsidRPr="00601322" w:rsidRDefault="00601322" w:rsidP="00601322">
            <w:pPr>
              <w:jc w:val="center"/>
              <w:rPr>
                <w:i/>
                <w:iCs/>
                <w:sz w:val="12"/>
                <w:szCs w:val="12"/>
                <w:lang w:val="en-US" w:eastAsia="en-US"/>
              </w:rPr>
            </w:pPr>
            <w:r w:rsidRPr="00601322">
              <w:rPr>
                <w:i/>
                <w:iCs/>
                <w:sz w:val="12"/>
                <w:szCs w:val="12"/>
                <w:lang w:val="en-US" w:eastAsia="en-US"/>
              </w:rPr>
              <w:t>7</w:t>
            </w:r>
          </w:p>
        </w:tc>
      </w:tr>
      <w:tr w:rsidR="00601322" w:rsidRPr="00601322" w14:paraId="7CE69EA1" w14:textId="77777777" w:rsidTr="00601322">
        <w:trPr>
          <w:trHeight w:val="265"/>
          <w:jc w:val="center"/>
        </w:trPr>
        <w:tc>
          <w:tcPr>
            <w:tcW w:w="674" w:type="dxa"/>
            <w:tcBorders>
              <w:top w:val="nil"/>
              <w:left w:val="single" w:sz="8" w:space="0" w:color="auto"/>
              <w:bottom w:val="nil"/>
              <w:right w:val="single" w:sz="4" w:space="0" w:color="auto"/>
            </w:tcBorders>
            <w:shd w:val="clear" w:color="auto" w:fill="auto"/>
            <w:noWrap/>
            <w:vAlign w:val="center"/>
            <w:hideMark/>
          </w:tcPr>
          <w:p w14:paraId="5A1C74A0" w14:textId="77777777" w:rsidR="00601322" w:rsidRPr="00601322" w:rsidRDefault="00601322" w:rsidP="00601322">
            <w:pPr>
              <w:jc w:val="center"/>
              <w:rPr>
                <w:b/>
                <w:bCs/>
                <w:i/>
                <w:iCs/>
                <w:sz w:val="16"/>
                <w:szCs w:val="16"/>
                <w:lang w:val="en-US" w:eastAsia="en-US"/>
              </w:rPr>
            </w:pPr>
            <w:r w:rsidRPr="00601322">
              <w:rPr>
                <w:b/>
                <w:bCs/>
                <w:i/>
                <w:iCs/>
                <w:sz w:val="16"/>
                <w:szCs w:val="16"/>
                <w:lang w:val="en-US" w:eastAsia="en-US"/>
              </w:rPr>
              <w:t>1.</w:t>
            </w:r>
          </w:p>
        </w:tc>
        <w:tc>
          <w:tcPr>
            <w:tcW w:w="5338" w:type="dxa"/>
            <w:tcBorders>
              <w:top w:val="nil"/>
              <w:left w:val="nil"/>
              <w:bottom w:val="nil"/>
              <w:right w:val="single" w:sz="4" w:space="0" w:color="auto"/>
            </w:tcBorders>
            <w:shd w:val="clear" w:color="auto" w:fill="auto"/>
            <w:noWrap/>
            <w:vAlign w:val="center"/>
            <w:hideMark/>
          </w:tcPr>
          <w:p w14:paraId="10B30EE5" w14:textId="77777777" w:rsidR="00601322" w:rsidRPr="00601322" w:rsidRDefault="00601322" w:rsidP="00601322">
            <w:pPr>
              <w:rPr>
                <w:b/>
                <w:bCs/>
                <w:i/>
                <w:iCs/>
                <w:sz w:val="18"/>
                <w:szCs w:val="18"/>
                <w:lang w:val="en-US" w:eastAsia="en-US"/>
              </w:rPr>
            </w:pPr>
            <w:r w:rsidRPr="00601322">
              <w:rPr>
                <w:b/>
                <w:bCs/>
                <w:i/>
                <w:iCs/>
                <w:sz w:val="18"/>
                <w:szCs w:val="18"/>
                <w:lang w:val="en-US" w:eastAsia="en-US"/>
              </w:rPr>
              <w:t>Трошкови пореза</w:t>
            </w:r>
          </w:p>
        </w:tc>
        <w:tc>
          <w:tcPr>
            <w:tcW w:w="1038" w:type="dxa"/>
            <w:tcBorders>
              <w:top w:val="nil"/>
              <w:left w:val="nil"/>
              <w:bottom w:val="nil"/>
              <w:right w:val="single" w:sz="4" w:space="0" w:color="auto"/>
            </w:tcBorders>
            <w:shd w:val="clear" w:color="auto" w:fill="auto"/>
            <w:noWrap/>
            <w:vAlign w:val="center"/>
            <w:hideMark/>
          </w:tcPr>
          <w:p w14:paraId="404F28D4" w14:textId="77777777" w:rsidR="00601322" w:rsidRPr="00601322" w:rsidRDefault="00601322" w:rsidP="00601322">
            <w:pPr>
              <w:jc w:val="right"/>
              <w:rPr>
                <w:b/>
                <w:bCs/>
                <w:i/>
                <w:iCs/>
                <w:sz w:val="18"/>
                <w:szCs w:val="18"/>
                <w:lang w:val="en-US" w:eastAsia="en-US"/>
              </w:rPr>
            </w:pPr>
            <w:r w:rsidRPr="00601322">
              <w:rPr>
                <w:b/>
                <w:bCs/>
                <w:i/>
                <w:iCs/>
                <w:sz w:val="18"/>
                <w:szCs w:val="18"/>
                <w:lang w:val="en-US" w:eastAsia="en-US"/>
              </w:rPr>
              <w:t>238.203</w:t>
            </w:r>
          </w:p>
        </w:tc>
        <w:tc>
          <w:tcPr>
            <w:tcW w:w="1106" w:type="dxa"/>
            <w:tcBorders>
              <w:top w:val="nil"/>
              <w:left w:val="nil"/>
              <w:bottom w:val="nil"/>
              <w:right w:val="nil"/>
            </w:tcBorders>
            <w:shd w:val="clear" w:color="auto" w:fill="auto"/>
            <w:noWrap/>
            <w:vAlign w:val="center"/>
            <w:hideMark/>
          </w:tcPr>
          <w:p w14:paraId="37DE2B5A" w14:textId="77777777" w:rsidR="00601322" w:rsidRPr="00601322" w:rsidRDefault="00601322" w:rsidP="00601322">
            <w:pPr>
              <w:jc w:val="right"/>
              <w:rPr>
                <w:b/>
                <w:bCs/>
                <w:i/>
                <w:iCs/>
                <w:sz w:val="18"/>
                <w:szCs w:val="18"/>
                <w:lang w:val="en-US" w:eastAsia="en-US"/>
              </w:rPr>
            </w:pPr>
            <w:r w:rsidRPr="00601322">
              <w:rPr>
                <w:b/>
                <w:bCs/>
                <w:i/>
                <w:iCs/>
                <w:sz w:val="18"/>
                <w:szCs w:val="18"/>
                <w:lang w:val="en-US" w:eastAsia="en-US"/>
              </w:rPr>
              <w:t xml:space="preserve">165.520   </w:t>
            </w:r>
          </w:p>
        </w:tc>
        <w:tc>
          <w:tcPr>
            <w:tcW w:w="1070" w:type="dxa"/>
            <w:tcBorders>
              <w:top w:val="nil"/>
              <w:left w:val="single" w:sz="4" w:space="0" w:color="auto"/>
              <w:bottom w:val="nil"/>
              <w:right w:val="single" w:sz="4" w:space="0" w:color="auto"/>
            </w:tcBorders>
            <w:shd w:val="clear" w:color="auto" w:fill="auto"/>
            <w:noWrap/>
            <w:vAlign w:val="center"/>
            <w:hideMark/>
          </w:tcPr>
          <w:p w14:paraId="6131E978" w14:textId="77777777" w:rsidR="00601322" w:rsidRPr="00601322" w:rsidRDefault="00601322" w:rsidP="00601322">
            <w:pPr>
              <w:jc w:val="right"/>
              <w:rPr>
                <w:b/>
                <w:bCs/>
                <w:i/>
                <w:iCs/>
                <w:sz w:val="18"/>
                <w:szCs w:val="18"/>
                <w:lang w:val="en-US" w:eastAsia="en-US"/>
              </w:rPr>
            </w:pPr>
            <w:r w:rsidRPr="00601322">
              <w:rPr>
                <w:b/>
                <w:bCs/>
                <w:i/>
                <w:iCs/>
                <w:sz w:val="18"/>
                <w:szCs w:val="18"/>
                <w:lang w:val="en-US" w:eastAsia="en-US"/>
              </w:rPr>
              <w:t>156.200</w:t>
            </w:r>
          </w:p>
        </w:tc>
        <w:tc>
          <w:tcPr>
            <w:tcW w:w="818" w:type="dxa"/>
            <w:tcBorders>
              <w:top w:val="nil"/>
              <w:left w:val="nil"/>
              <w:bottom w:val="nil"/>
              <w:right w:val="single" w:sz="4" w:space="0" w:color="auto"/>
            </w:tcBorders>
            <w:shd w:val="clear" w:color="auto" w:fill="auto"/>
            <w:noWrap/>
            <w:vAlign w:val="center"/>
            <w:hideMark/>
          </w:tcPr>
          <w:p w14:paraId="52D68F43" w14:textId="77777777" w:rsidR="00601322" w:rsidRPr="00601322" w:rsidRDefault="00601322" w:rsidP="00601322">
            <w:pPr>
              <w:jc w:val="center"/>
              <w:rPr>
                <w:b/>
                <w:bCs/>
                <w:i/>
                <w:iCs/>
                <w:sz w:val="18"/>
                <w:szCs w:val="18"/>
                <w:lang w:val="en-US" w:eastAsia="en-US"/>
              </w:rPr>
            </w:pPr>
            <w:r w:rsidRPr="00601322">
              <w:rPr>
                <w:b/>
                <w:bCs/>
                <w:i/>
                <w:iCs/>
                <w:sz w:val="18"/>
                <w:szCs w:val="18"/>
                <w:lang w:val="en-US" w:eastAsia="en-US"/>
              </w:rPr>
              <w:t>66</w:t>
            </w:r>
          </w:p>
        </w:tc>
        <w:tc>
          <w:tcPr>
            <w:tcW w:w="829" w:type="dxa"/>
            <w:tcBorders>
              <w:top w:val="nil"/>
              <w:left w:val="nil"/>
              <w:bottom w:val="nil"/>
              <w:right w:val="single" w:sz="8" w:space="0" w:color="auto"/>
            </w:tcBorders>
            <w:shd w:val="clear" w:color="auto" w:fill="auto"/>
            <w:noWrap/>
            <w:vAlign w:val="center"/>
            <w:hideMark/>
          </w:tcPr>
          <w:p w14:paraId="0C42E20C" w14:textId="77777777" w:rsidR="00601322" w:rsidRPr="00601322" w:rsidRDefault="00601322" w:rsidP="00601322">
            <w:pPr>
              <w:jc w:val="center"/>
              <w:rPr>
                <w:b/>
                <w:bCs/>
                <w:i/>
                <w:iCs/>
                <w:sz w:val="18"/>
                <w:szCs w:val="18"/>
                <w:lang w:val="en-US" w:eastAsia="en-US"/>
              </w:rPr>
            </w:pPr>
            <w:r w:rsidRPr="00601322">
              <w:rPr>
                <w:b/>
                <w:bCs/>
                <w:i/>
                <w:iCs/>
                <w:sz w:val="18"/>
                <w:szCs w:val="18"/>
                <w:lang w:val="en-US" w:eastAsia="en-US"/>
              </w:rPr>
              <w:t>94</w:t>
            </w:r>
          </w:p>
        </w:tc>
      </w:tr>
      <w:tr w:rsidR="00601322" w:rsidRPr="00601322" w14:paraId="7FA70761" w14:textId="77777777" w:rsidTr="00601322">
        <w:trPr>
          <w:trHeight w:val="249"/>
          <w:jc w:val="center"/>
        </w:trPr>
        <w:tc>
          <w:tcPr>
            <w:tcW w:w="674" w:type="dxa"/>
            <w:tcBorders>
              <w:top w:val="nil"/>
              <w:left w:val="single" w:sz="8" w:space="0" w:color="auto"/>
              <w:bottom w:val="nil"/>
              <w:right w:val="single" w:sz="4" w:space="0" w:color="auto"/>
            </w:tcBorders>
            <w:shd w:val="clear" w:color="auto" w:fill="auto"/>
            <w:noWrap/>
            <w:vAlign w:val="center"/>
            <w:hideMark/>
          </w:tcPr>
          <w:p w14:paraId="36607023" w14:textId="77777777" w:rsidR="00601322" w:rsidRPr="00601322" w:rsidRDefault="00601322" w:rsidP="00601322">
            <w:pPr>
              <w:jc w:val="center"/>
              <w:rPr>
                <w:sz w:val="16"/>
                <w:szCs w:val="16"/>
                <w:lang w:val="en-US" w:eastAsia="en-US"/>
              </w:rPr>
            </w:pPr>
            <w:r w:rsidRPr="00601322">
              <w:rPr>
                <w:sz w:val="16"/>
                <w:szCs w:val="16"/>
                <w:lang w:val="en-US" w:eastAsia="en-US"/>
              </w:rPr>
              <w:t>-</w:t>
            </w:r>
          </w:p>
        </w:tc>
        <w:tc>
          <w:tcPr>
            <w:tcW w:w="5338" w:type="dxa"/>
            <w:tcBorders>
              <w:top w:val="nil"/>
              <w:left w:val="nil"/>
              <w:bottom w:val="nil"/>
              <w:right w:val="single" w:sz="4" w:space="0" w:color="auto"/>
            </w:tcBorders>
            <w:shd w:val="clear" w:color="auto" w:fill="auto"/>
            <w:noWrap/>
            <w:vAlign w:val="center"/>
            <w:hideMark/>
          </w:tcPr>
          <w:p w14:paraId="2CBACD0D" w14:textId="77777777" w:rsidR="00601322" w:rsidRPr="00601322" w:rsidRDefault="00601322" w:rsidP="00601322">
            <w:pPr>
              <w:rPr>
                <w:sz w:val="18"/>
                <w:szCs w:val="18"/>
                <w:lang w:val="en-US" w:eastAsia="en-US"/>
              </w:rPr>
            </w:pPr>
            <w:r w:rsidRPr="00601322">
              <w:rPr>
                <w:sz w:val="18"/>
                <w:szCs w:val="18"/>
                <w:lang w:val="en-US" w:eastAsia="en-US"/>
              </w:rPr>
              <w:t>Порез на имовину</w:t>
            </w:r>
          </w:p>
        </w:tc>
        <w:tc>
          <w:tcPr>
            <w:tcW w:w="1038" w:type="dxa"/>
            <w:tcBorders>
              <w:top w:val="nil"/>
              <w:left w:val="nil"/>
              <w:bottom w:val="nil"/>
              <w:right w:val="single" w:sz="4" w:space="0" w:color="auto"/>
            </w:tcBorders>
            <w:shd w:val="clear" w:color="auto" w:fill="auto"/>
            <w:noWrap/>
            <w:vAlign w:val="center"/>
            <w:hideMark/>
          </w:tcPr>
          <w:p w14:paraId="15593980" w14:textId="77777777" w:rsidR="00601322" w:rsidRPr="00601322" w:rsidRDefault="00601322" w:rsidP="00601322">
            <w:pPr>
              <w:jc w:val="right"/>
              <w:rPr>
                <w:sz w:val="18"/>
                <w:szCs w:val="18"/>
                <w:lang w:val="en-US" w:eastAsia="en-US"/>
              </w:rPr>
            </w:pPr>
            <w:r w:rsidRPr="00601322">
              <w:rPr>
                <w:sz w:val="18"/>
                <w:szCs w:val="18"/>
                <w:lang w:val="en-US" w:eastAsia="en-US"/>
              </w:rPr>
              <w:t>70</w:t>
            </w:r>
          </w:p>
        </w:tc>
        <w:tc>
          <w:tcPr>
            <w:tcW w:w="1106" w:type="dxa"/>
            <w:tcBorders>
              <w:top w:val="nil"/>
              <w:left w:val="nil"/>
              <w:bottom w:val="nil"/>
              <w:right w:val="nil"/>
            </w:tcBorders>
            <w:shd w:val="clear" w:color="auto" w:fill="auto"/>
            <w:noWrap/>
            <w:vAlign w:val="center"/>
            <w:hideMark/>
          </w:tcPr>
          <w:p w14:paraId="1AFFABCF" w14:textId="77777777" w:rsidR="00601322" w:rsidRPr="00601322" w:rsidRDefault="00601322" w:rsidP="00601322">
            <w:pPr>
              <w:jc w:val="right"/>
              <w:rPr>
                <w:sz w:val="18"/>
                <w:szCs w:val="18"/>
                <w:lang w:val="en-US" w:eastAsia="en-US"/>
              </w:rPr>
            </w:pPr>
            <w:r w:rsidRPr="00601322">
              <w:rPr>
                <w:sz w:val="18"/>
                <w:szCs w:val="18"/>
                <w:lang w:val="en-US" w:eastAsia="en-US"/>
              </w:rPr>
              <w:t xml:space="preserve">420    </w:t>
            </w:r>
          </w:p>
        </w:tc>
        <w:tc>
          <w:tcPr>
            <w:tcW w:w="1070" w:type="dxa"/>
            <w:tcBorders>
              <w:top w:val="nil"/>
              <w:left w:val="single" w:sz="4" w:space="0" w:color="auto"/>
              <w:bottom w:val="nil"/>
              <w:right w:val="single" w:sz="4" w:space="0" w:color="auto"/>
            </w:tcBorders>
            <w:shd w:val="clear" w:color="auto" w:fill="auto"/>
            <w:noWrap/>
            <w:vAlign w:val="center"/>
            <w:hideMark/>
          </w:tcPr>
          <w:p w14:paraId="5D6EE28A" w14:textId="77777777" w:rsidR="00601322" w:rsidRPr="00601322" w:rsidRDefault="00601322" w:rsidP="00601322">
            <w:pPr>
              <w:jc w:val="right"/>
              <w:rPr>
                <w:sz w:val="18"/>
                <w:szCs w:val="18"/>
                <w:lang w:val="en-US" w:eastAsia="en-US"/>
              </w:rPr>
            </w:pPr>
            <w:r w:rsidRPr="00601322">
              <w:rPr>
                <w:sz w:val="18"/>
                <w:szCs w:val="18"/>
                <w:lang w:val="en-US" w:eastAsia="en-US"/>
              </w:rPr>
              <w:t>87</w:t>
            </w:r>
          </w:p>
        </w:tc>
        <w:tc>
          <w:tcPr>
            <w:tcW w:w="818" w:type="dxa"/>
            <w:tcBorders>
              <w:top w:val="nil"/>
              <w:left w:val="nil"/>
              <w:bottom w:val="nil"/>
              <w:right w:val="single" w:sz="4" w:space="0" w:color="auto"/>
            </w:tcBorders>
            <w:shd w:val="clear" w:color="auto" w:fill="auto"/>
            <w:noWrap/>
            <w:vAlign w:val="center"/>
            <w:hideMark/>
          </w:tcPr>
          <w:p w14:paraId="01F5A6C5" w14:textId="77777777" w:rsidR="00601322" w:rsidRPr="00601322" w:rsidRDefault="00601322" w:rsidP="00601322">
            <w:pPr>
              <w:jc w:val="center"/>
              <w:rPr>
                <w:sz w:val="18"/>
                <w:szCs w:val="18"/>
                <w:lang w:val="en-US" w:eastAsia="en-US"/>
              </w:rPr>
            </w:pPr>
            <w:r w:rsidRPr="00601322">
              <w:rPr>
                <w:sz w:val="18"/>
                <w:szCs w:val="18"/>
                <w:lang w:val="en-US" w:eastAsia="en-US"/>
              </w:rPr>
              <w:t>0</w:t>
            </w:r>
          </w:p>
        </w:tc>
        <w:tc>
          <w:tcPr>
            <w:tcW w:w="829" w:type="dxa"/>
            <w:tcBorders>
              <w:top w:val="nil"/>
              <w:left w:val="nil"/>
              <w:bottom w:val="nil"/>
              <w:right w:val="single" w:sz="8" w:space="0" w:color="auto"/>
            </w:tcBorders>
            <w:shd w:val="clear" w:color="auto" w:fill="auto"/>
            <w:noWrap/>
            <w:vAlign w:val="center"/>
            <w:hideMark/>
          </w:tcPr>
          <w:p w14:paraId="480B96DA" w14:textId="77777777" w:rsidR="00601322" w:rsidRPr="00601322" w:rsidRDefault="00601322" w:rsidP="00601322">
            <w:pPr>
              <w:jc w:val="center"/>
              <w:rPr>
                <w:i/>
                <w:iCs/>
                <w:sz w:val="18"/>
                <w:szCs w:val="18"/>
                <w:lang w:val="en-US" w:eastAsia="en-US"/>
              </w:rPr>
            </w:pPr>
            <w:r w:rsidRPr="00601322">
              <w:rPr>
                <w:i/>
                <w:iCs/>
                <w:sz w:val="18"/>
                <w:szCs w:val="18"/>
                <w:lang w:val="en-US" w:eastAsia="en-US"/>
              </w:rPr>
              <w:t>21</w:t>
            </w:r>
          </w:p>
        </w:tc>
      </w:tr>
      <w:tr w:rsidR="00601322" w:rsidRPr="00601322" w14:paraId="49B174E8" w14:textId="77777777" w:rsidTr="00601322">
        <w:trPr>
          <w:trHeight w:val="249"/>
          <w:jc w:val="center"/>
        </w:trPr>
        <w:tc>
          <w:tcPr>
            <w:tcW w:w="674" w:type="dxa"/>
            <w:tcBorders>
              <w:top w:val="nil"/>
              <w:left w:val="single" w:sz="8" w:space="0" w:color="auto"/>
              <w:bottom w:val="nil"/>
              <w:right w:val="single" w:sz="4" w:space="0" w:color="auto"/>
            </w:tcBorders>
            <w:shd w:val="clear" w:color="auto" w:fill="auto"/>
            <w:noWrap/>
            <w:vAlign w:val="center"/>
            <w:hideMark/>
          </w:tcPr>
          <w:p w14:paraId="45D31172" w14:textId="77777777" w:rsidR="00601322" w:rsidRPr="00601322" w:rsidRDefault="00601322" w:rsidP="00601322">
            <w:pPr>
              <w:jc w:val="center"/>
              <w:rPr>
                <w:sz w:val="16"/>
                <w:szCs w:val="16"/>
                <w:lang w:val="en-US" w:eastAsia="en-US"/>
              </w:rPr>
            </w:pPr>
            <w:r w:rsidRPr="00601322">
              <w:rPr>
                <w:sz w:val="16"/>
                <w:szCs w:val="16"/>
                <w:lang w:val="en-US" w:eastAsia="en-US"/>
              </w:rPr>
              <w:t>-</w:t>
            </w:r>
          </w:p>
        </w:tc>
        <w:tc>
          <w:tcPr>
            <w:tcW w:w="5338" w:type="dxa"/>
            <w:tcBorders>
              <w:top w:val="nil"/>
              <w:left w:val="nil"/>
              <w:bottom w:val="nil"/>
              <w:right w:val="single" w:sz="4" w:space="0" w:color="auto"/>
            </w:tcBorders>
            <w:shd w:val="clear" w:color="auto" w:fill="auto"/>
            <w:noWrap/>
            <w:vAlign w:val="center"/>
            <w:hideMark/>
          </w:tcPr>
          <w:p w14:paraId="4D5109F8" w14:textId="77777777" w:rsidR="00601322" w:rsidRPr="00601322" w:rsidRDefault="00601322" w:rsidP="00601322">
            <w:pPr>
              <w:rPr>
                <w:sz w:val="18"/>
                <w:szCs w:val="18"/>
                <w:lang w:val="en-US" w:eastAsia="en-US"/>
              </w:rPr>
            </w:pPr>
            <w:r w:rsidRPr="00601322">
              <w:rPr>
                <w:sz w:val="18"/>
                <w:szCs w:val="18"/>
                <w:lang w:val="en-US" w:eastAsia="en-US"/>
              </w:rPr>
              <w:t>Накнада за кориштење и загађивање вода</w:t>
            </w:r>
          </w:p>
        </w:tc>
        <w:tc>
          <w:tcPr>
            <w:tcW w:w="1038" w:type="dxa"/>
            <w:tcBorders>
              <w:top w:val="nil"/>
              <w:left w:val="nil"/>
              <w:bottom w:val="nil"/>
              <w:right w:val="single" w:sz="4" w:space="0" w:color="auto"/>
            </w:tcBorders>
            <w:shd w:val="clear" w:color="auto" w:fill="auto"/>
            <w:noWrap/>
            <w:vAlign w:val="center"/>
            <w:hideMark/>
          </w:tcPr>
          <w:p w14:paraId="38F85AD7" w14:textId="77777777" w:rsidR="00601322" w:rsidRPr="00601322" w:rsidRDefault="00601322" w:rsidP="00601322">
            <w:pPr>
              <w:jc w:val="right"/>
              <w:rPr>
                <w:sz w:val="18"/>
                <w:szCs w:val="18"/>
                <w:lang w:val="en-US" w:eastAsia="en-US"/>
              </w:rPr>
            </w:pPr>
            <w:r w:rsidRPr="00601322">
              <w:rPr>
                <w:sz w:val="18"/>
                <w:szCs w:val="18"/>
                <w:lang w:val="en-US" w:eastAsia="en-US"/>
              </w:rPr>
              <w:t>36.601</w:t>
            </w:r>
          </w:p>
        </w:tc>
        <w:tc>
          <w:tcPr>
            <w:tcW w:w="1106" w:type="dxa"/>
            <w:tcBorders>
              <w:top w:val="nil"/>
              <w:left w:val="nil"/>
              <w:bottom w:val="nil"/>
              <w:right w:val="nil"/>
            </w:tcBorders>
            <w:shd w:val="clear" w:color="auto" w:fill="auto"/>
            <w:noWrap/>
            <w:vAlign w:val="center"/>
            <w:hideMark/>
          </w:tcPr>
          <w:p w14:paraId="2AC1CB97" w14:textId="77777777" w:rsidR="00601322" w:rsidRPr="00601322" w:rsidRDefault="00601322" w:rsidP="00601322">
            <w:pPr>
              <w:jc w:val="right"/>
              <w:rPr>
                <w:sz w:val="18"/>
                <w:szCs w:val="18"/>
                <w:lang w:val="en-US" w:eastAsia="en-US"/>
              </w:rPr>
            </w:pPr>
            <w:r w:rsidRPr="00601322">
              <w:rPr>
                <w:sz w:val="18"/>
                <w:szCs w:val="18"/>
                <w:lang w:val="en-US" w:eastAsia="en-US"/>
              </w:rPr>
              <w:t xml:space="preserve">36.400    </w:t>
            </w:r>
          </w:p>
        </w:tc>
        <w:tc>
          <w:tcPr>
            <w:tcW w:w="1070" w:type="dxa"/>
            <w:tcBorders>
              <w:top w:val="nil"/>
              <w:left w:val="single" w:sz="4" w:space="0" w:color="auto"/>
              <w:bottom w:val="nil"/>
              <w:right w:val="single" w:sz="4" w:space="0" w:color="auto"/>
            </w:tcBorders>
            <w:shd w:val="clear" w:color="auto" w:fill="auto"/>
            <w:noWrap/>
            <w:vAlign w:val="center"/>
            <w:hideMark/>
          </w:tcPr>
          <w:p w14:paraId="67AC1F64" w14:textId="77777777" w:rsidR="00601322" w:rsidRPr="00601322" w:rsidRDefault="00601322" w:rsidP="00601322">
            <w:pPr>
              <w:jc w:val="right"/>
              <w:rPr>
                <w:sz w:val="18"/>
                <w:szCs w:val="18"/>
                <w:lang w:val="en-US" w:eastAsia="en-US"/>
              </w:rPr>
            </w:pPr>
            <w:r w:rsidRPr="00601322">
              <w:rPr>
                <w:sz w:val="18"/>
                <w:szCs w:val="18"/>
                <w:lang w:val="en-US" w:eastAsia="en-US"/>
              </w:rPr>
              <w:t>34.491</w:t>
            </w:r>
          </w:p>
        </w:tc>
        <w:tc>
          <w:tcPr>
            <w:tcW w:w="818" w:type="dxa"/>
            <w:tcBorders>
              <w:top w:val="nil"/>
              <w:left w:val="nil"/>
              <w:bottom w:val="nil"/>
              <w:right w:val="single" w:sz="4" w:space="0" w:color="auto"/>
            </w:tcBorders>
            <w:shd w:val="clear" w:color="auto" w:fill="auto"/>
            <w:noWrap/>
            <w:vAlign w:val="center"/>
            <w:hideMark/>
          </w:tcPr>
          <w:p w14:paraId="513D40BB" w14:textId="77777777" w:rsidR="00601322" w:rsidRPr="00601322" w:rsidRDefault="00601322" w:rsidP="00601322">
            <w:pPr>
              <w:jc w:val="center"/>
              <w:rPr>
                <w:sz w:val="18"/>
                <w:szCs w:val="18"/>
                <w:lang w:val="en-US" w:eastAsia="en-US"/>
              </w:rPr>
            </w:pPr>
            <w:r w:rsidRPr="00601322">
              <w:rPr>
                <w:sz w:val="18"/>
                <w:szCs w:val="18"/>
                <w:lang w:val="en-US" w:eastAsia="en-US"/>
              </w:rPr>
              <w:t>94</w:t>
            </w:r>
          </w:p>
        </w:tc>
        <w:tc>
          <w:tcPr>
            <w:tcW w:w="829" w:type="dxa"/>
            <w:tcBorders>
              <w:top w:val="nil"/>
              <w:left w:val="nil"/>
              <w:bottom w:val="nil"/>
              <w:right w:val="single" w:sz="8" w:space="0" w:color="auto"/>
            </w:tcBorders>
            <w:shd w:val="clear" w:color="auto" w:fill="auto"/>
            <w:noWrap/>
            <w:vAlign w:val="center"/>
            <w:hideMark/>
          </w:tcPr>
          <w:p w14:paraId="35E91403" w14:textId="77777777" w:rsidR="00601322" w:rsidRPr="00601322" w:rsidRDefault="00601322" w:rsidP="00601322">
            <w:pPr>
              <w:jc w:val="center"/>
              <w:rPr>
                <w:sz w:val="18"/>
                <w:szCs w:val="18"/>
                <w:lang w:val="en-US" w:eastAsia="en-US"/>
              </w:rPr>
            </w:pPr>
            <w:r w:rsidRPr="00601322">
              <w:rPr>
                <w:sz w:val="18"/>
                <w:szCs w:val="18"/>
                <w:lang w:val="en-US" w:eastAsia="en-US"/>
              </w:rPr>
              <w:t>95</w:t>
            </w:r>
          </w:p>
        </w:tc>
      </w:tr>
      <w:tr w:rsidR="00601322" w:rsidRPr="00601322" w14:paraId="1FD4843D" w14:textId="77777777" w:rsidTr="00601322">
        <w:trPr>
          <w:trHeight w:val="249"/>
          <w:jc w:val="center"/>
        </w:trPr>
        <w:tc>
          <w:tcPr>
            <w:tcW w:w="674" w:type="dxa"/>
            <w:tcBorders>
              <w:top w:val="nil"/>
              <w:left w:val="single" w:sz="8" w:space="0" w:color="auto"/>
              <w:bottom w:val="nil"/>
              <w:right w:val="single" w:sz="4" w:space="0" w:color="auto"/>
            </w:tcBorders>
            <w:shd w:val="clear" w:color="auto" w:fill="auto"/>
            <w:noWrap/>
            <w:vAlign w:val="center"/>
            <w:hideMark/>
          </w:tcPr>
          <w:p w14:paraId="37DEBC80" w14:textId="77777777" w:rsidR="00601322" w:rsidRPr="00601322" w:rsidRDefault="00601322" w:rsidP="00601322">
            <w:pPr>
              <w:jc w:val="center"/>
              <w:rPr>
                <w:sz w:val="16"/>
                <w:szCs w:val="16"/>
                <w:lang w:val="en-US" w:eastAsia="en-US"/>
              </w:rPr>
            </w:pPr>
            <w:r w:rsidRPr="00601322">
              <w:rPr>
                <w:sz w:val="16"/>
                <w:szCs w:val="16"/>
                <w:lang w:val="en-US" w:eastAsia="en-US"/>
              </w:rPr>
              <w:t>-</w:t>
            </w:r>
          </w:p>
        </w:tc>
        <w:tc>
          <w:tcPr>
            <w:tcW w:w="5338" w:type="dxa"/>
            <w:tcBorders>
              <w:top w:val="nil"/>
              <w:left w:val="nil"/>
              <w:bottom w:val="nil"/>
              <w:right w:val="single" w:sz="4" w:space="0" w:color="auto"/>
            </w:tcBorders>
            <w:shd w:val="clear" w:color="auto" w:fill="auto"/>
            <w:noWrap/>
            <w:vAlign w:val="center"/>
            <w:hideMark/>
          </w:tcPr>
          <w:p w14:paraId="76F25AA1" w14:textId="77777777" w:rsidR="00601322" w:rsidRPr="00601322" w:rsidRDefault="00601322" w:rsidP="00601322">
            <w:pPr>
              <w:rPr>
                <w:sz w:val="18"/>
                <w:szCs w:val="18"/>
                <w:lang w:val="en-US" w:eastAsia="en-US"/>
              </w:rPr>
            </w:pPr>
            <w:r w:rsidRPr="00601322">
              <w:rPr>
                <w:sz w:val="18"/>
                <w:szCs w:val="18"/>
                <w:lang w:val="en-US" w:eastAsia="en-US"/>
              </w:rPr>
              <w:t>Накнада за општекорисна дејства шума</w:t>
            </w:r>
          </w:p>
        </w:tc>
        <w:tc>
          <w:tcPr>
            <w:tcW w:w="1038" w:type="dxa"/>
            <w:tcBorders>
              <w:top w:val="nil"/>
              <w:left w:val="nil"/>
              <w:bottom w:val="nil"/>
              <w:right w:val="single" w:sz="4" w:space="0" w:color="auto"/>
            </w:tcBorders>
            <w:shd w:val="clear" w:color="auto" w:fill="auto"/>
            <w:noWrap/>
            <w:vAlign w:val="center"/>
            <w:hideMark/>
          </w:tcPr>
          <w:p w14:paraId="4A8BD46A" w14:textId="77777777" w:rsidR="00601322" w:rsidRPr="00601322" w:rsidRDefault="00601322" w:rsidP="00601322">
            <w:pPr>
              <w:jc w:val="right"/>
              <w:rPr>
                <w:sz w:val="18"/>
                <w:szCs w:val="18"/>
                <w:lang w:val="en-US" w:eastAsia="en-US"/>
              </w:rPr>
            </w:pPr>
            <w:r w:rsidRPr="00601322">
              <w:rPr>
                <w:sz w:val="18"/>
                <w:szCs w:val="18"/>
                <w:lang w:val="en-US" w:eastAsia="en-US"/>
              </w:rPr>
              <w:t>44.556</w:t>
            </w:r>
          </w:p>
        </w:tc>
        <w:tc>
          <w:tcPr>
            <w:tcW w:w="1106" w:type="dxa"/>
            <w:tcBorders>
              <w:top w:val="nil"/>
              <w:left w:val="nil"/>
              <w:bottom w:val="nil"/>
              <w:right w:val="nil"/>
            </w:tcBorders>
            <w:shd w:val="clear" w:color="auto" w:fill="auto"/>
            <w:noWrap/>
            <w:vAlign w:val="center"/>
            <w:hideMark/>
          </w:tcPr>
          <w:p w14:paraId="7160BF25" w14:textId="77777777" w:rsidR="00601322" w:rsidRPr="00601322" w:rsidRDefault="00601322" w:rsidP="00601322">
            <w:pPr>
              <w:jc w:val="right"/>
              <w:rPr>
                <w:sz w:val="18"/>
                <w:szCs w:val="18"/>
                <w:lang w:val="en-US" w:eastAsia="en-US"/>
              </w:rPr>
            </w:pPr>
            <w:r w:rsidRPr="00601322">
              <w:rPr>
                <w:sz w:val="18"/>
                <w:szCs w:val="18"/>
                <w:lang w:val="en-US" w:eastAsia="en-US"/>
              </w:rPr>
              <w:t xml:space="preserve">47.000    </w:t>
            </w:r>
          </w:p>
        </w:tc>
        <w:tc>
          <w:tcPr>
            <w:tcW w:w="1070" w:type="dxa"/>
            <w:tcBorders>
              <w:top w:val="nil"/>
              <w:left w:val="single" w:sz="4" w:space="0" w:color="auto"/>
              <w:bottom w:val="nil"/>
              <w:right w:val="single" w:sz="4" w:space="0" w:color="auto"/>
            </w:tcBorders>
            <w:shd w:val="clear" w:color="auto" w:fill="auto"/>
            <w:noWrap/>
            <w:vAlign w:val="center"/>
            <w:hideMark/>
          </w:tcPr>
          <w:p w14:paraId="2791EA13" w14:textId="77777777" w:rsidR="00601322" w:rsidRPr="00601322" w:rsidRDefault="00601322" w:rsidP="00601322">
            <w:pPr>
              <w:jc w:val="right"/>
              <w:rPr>
                <w:sz w:val="18"/>
                <w:szCs w:val="18"/>
                <w:lang w:val="en-US" w:eastAsia="en-US"/>
              </w:rPr>
            </w:pPr>
            <w:r w:rsidRPr="00601322">
              <w:rPr>
                <w:sz w:val="18"/>
                <w:szCs w:val="18"/>
                <w:lang w:val="en-US" w:eastAsia="en-US"/>
              </w:rPr>
              <w:t>48.513</w:t>
            </w:r>
          </w:p>
        </w:tc>
        <w:tc>
          <w:tcPr>
            <w:tcW w:w="818" w:type="dxa"/>
            <w:tcBorders>
              <w:top w:val="nil"/>
              <w:left w:val="nil"/>
              <w:bottom w:val="nil"/>
              <w:right w:val="single" w:sz="4" w:space="0" w:color="auto"/>
            </w:tcBorders>
            <w:shd w:val="clear" w:color="auto" w:fill="auto"/>
            <w:noWrap/>
            <w:vAlign w:val="center"/>
            <w:hideMark/>
          </w:tcPr>
          <w:p w14:paraId="23CDA9A7" w14:textId="77777777" w:rsidR="00601322" w:rsidRPr="00601322" w:rsidRDefault="00601322" w:rsidP="00601322">
            <w:pPr>
              <w:jc w:val="center"/>
              <w:rPr>
                <w:sz w:val="18"/>
                <w:szCs w:val="18"/>
                <w:lang w:val="en-US" w:eastAsia="en-US"/>
              </w:rPr>
            </w:pPr>
            <w:r w:rsidRPr="00601322">
              <w:rPr>
                <w:sz w:val="18"/>
                <w:szCs w:val="18"/>
                <w:lang w:val="en-US" w:eastAsia="en-US"/>
              </w:rPr>
              <w:t>109</w:t>
            </w:r>
          </w:p>
        </w:tc>
        <w:tc>
          <w:tcPr>
            <w:tcW w:w="829" w:type="dxa"/>
            <w:tcBorders>
              <w:top w:val="nil"/>
              <w:left w:val="nil"/>
              <w:bottom w:val="nil"/>
              <w:right w:val="single" w:sz="8" w:space="0" w:color="auto"/>
            </w:tcBorders>
            <w:shd w:val="clear" w:color="auto" w:fill="auto"/>
            <w:noWrap/>
            <w:vAlign w:val="center"/>
            <w:hideMark/>
          </w:tcPr>
          <w:p w14:paraId="23F241D6" w14:textId="77777777" w:rsidR="00601322" w:rsidRPr="00601322" w:rsidRDefault="00601322" w:rsidP="00601322">
            <w:pPr>
              <w:jc w:val="center"/>
              <w:rPr>
                <w:sz w:val="18"/>
                <w:szCs w:val="18"/>
                <w:lang w:val="en-US" w:eastAsia="en-US"/>
              </w:rPr>
            </w:pPr>
            <w:r w:rsidRPr="00601322">
              <w:rPr>
                <w:sz w:val="18"/>
                <w:szCs w:val="18"/>
                <w:lang w:val="en-US" w:eastAsia="en-US"/>
              </w:rPr>
              <w:t>103</w:t>
            </w:r>
          </w:p>
        </w:tc>
      </w:tr>
      <w:tr w:rsidR="00601322" w:rsidRPr="00601322" w14:paraId="47B351DB" w14:textId="77777777" w:rsidTr="00601322">
        <w:trPr>
          <w:trHeight w:val="249"/>
          <w:jc w:val="center"/>
        </w:trPr>
        <w:tc>
          <w:tcPr>
            <w:tcW w:w="674" w:type="dxa"/>
            <w:tcBorders>
              <w:top w:val="nil"/>
              <w:left w:val="single" w:sz="8" w:space="0" w:color="auto"/>
              <w:bottom w:val="nil"/>
              <w:right w:val="single" w:sz="4" w:space="0" w:color="auto"/>
            </w:tcBorders>
            <w:shd w:val="clear" w:color="auto" w:fill="auto"/>
            <w:noWrap/>
            <w:vAlign w:val="center"/>
            <w:hideMark/>
          </w:tcPr>
          <w:p w14:paraId="36E1D54D" w14:textId="77777777" w:rsidR="00601322" w:rsidRPr="00601322" w:rsidRDefault="00601322" w:rsidP="00601322">
            <w:pPr>
              <w:jc w:val="center"/>
              <w:rPr>
                <w:sz w:val="16"/>
                <w:szCs w:val="16"/>
                <w:lang w:val="en-US" w:eastAsia="en-US"/>
              </w:rPr>
            </w:pPr>
            <w:r w:rsidRPr="00601322">
              <w:rPr>
                <w:sz w:val="16"/>
                <w:szCs w:val="16"/>
                <w:lang w:val="en-US" w:eastAsia="en-US"/>
              </w:rPr>
              <w:t>-</w:t>
            </w:r>
          </w:p>
        </w:tc>
        <w:tc>
          <w:tcPr>
            <w:tcW w:w="5338" w:type="dxa"/>
            <w:tcBorders>
              <w:top w:val="nil"/>
              <w:left w:val="nil"/>
              <w:bottom w:val="nil"/>
              <w:right w:val="single" w:sz="4" w:space="0" w:color="auto"/>
            </w:tcBorders>
            <w:shd w:val="clear" w:color="auto" w:fill="auto"/>
            <w:noWrap/>
            <w:vAlign w:val="center"/>
            <w:hideMark/>
          </w:tcPr>
          <w:p w14:paraId="10C0CD35" w14:textId="77777777" w:rsidR="00601322" w:rsidRPr="00601322" w:rsidRDefault="00601322" w:rsidP="00601322">
            <w:pPr>
              <w:rPr>
                <w:sz w:val="18"/>
                <w:szCs w:val="18"/>
                <w:lang w:val="en-US" w:eastAsia="en-US"/>
              </w:rPr>
            </w:pPr>
            <w:r w:rsidRPr="00601322">
              <w:rPr>
                <w:sz w:val="18"/>
                <w:szCs w:val="18"/>
                <w:lang w:val="en-US" w:eastAsia="en-US"/>
              </w:rPr>
              <w:t>Накнада за уређење грађевинског земљишта</w:t>
            </w:r>
          </w:p>
        </w:tc>
        <w:tc>
          <w:tcPr>
            <w:tcW w:w="1038" w:type="dxa"/>
            <w:tcBorders>
              <w:top w:val="nil"/>
              <w:left w:val="nil"/>
              <w:bottom w:val="nil"/>
              <w:right w:val="single" w:sz="4" w:space="0" w:color="auto"/>
            </w:tcBorders>
            <w:shd w:val="clear" w:color="auto" w:fill="auto"/>
            <w:noWrap/>
            <w:vAlign w:val="center"/>
            <w:hideMark/>
          </w:tcPr>
          <w:p w14:paraId="4F8D22C0" w14:textId="77777777" w:rsidR="00601322" w:rsidRPr="00601322" w:rsidRDefault="00601322" w:rsidP="00601322">
            <w:pPr>
              <w:jc w:val="right"/>
              <w:rPr>
                <w:sz w:val="18"/>
                <w:szCs w:val="18"/>
                <w:lang w:val="en-US" w:eastAsia="en-US"/>
              </w:rPr>
            </w:pPr>
            <w:r w:rsidRPr="00601322">
              <w:rPr>
                <w:sz w:val="18"/>
                <w:szCs w:val="18"/>
                <w:lang w:val="en-US" w:eastAsia="en-US"/>
              </w:rPr>
              <w:t>49.404</w:t>
            </w:r>
          </w:p>
        </w:tc>
        <w:tc>
          <w:tcPr>
            <w:tcW w:w="1106" w:type="dxa"/>
            <w:tcBorders>
              <w:top w:val="nil"/>
              <w:left w:val="nil"/>
              <w:bottom w:val="nil"/>
              <w:right w:val="nil"/>
            </w:tcBorders>
            <w:shd w:val="clear" w:color="auto" w:fill="auto"/>
            <w:noWrap/>
            <w:vAlign w:val="center"/>
            <w:hideMark/>
          </w:tcPr>
          <w:p w14:paraId="747AF7F0" w14:textId="77777777" w:rsidR="00601322" w:rsidRPr="00601322" w:rsidRDefault="00601322" w:rsidP="00601322">
            <w:pPr>
              <w:jc w:val="right"/>
              <w:rPr>
                <w:sz w:val="18"/>
                <w:szCs w:val="18"/>
                <w:lang w:val="en-US" w:eastAsia="en-US"/>
              </w:rPr>
            </w:pPr>
            <w:r w:rsidRPr="00601322">
              <w:rPr>
                <w:sz w:val="18"/>
                <w:szCs w:val="18"/>
                <w:lang w:val="en-US" w:eastAsia="en-US"/>
              </w:rPr>
              <w:t xml:space="preserve">48.000    </w:t>
            </w:r>
          </w:p>
        </w:tc>
        <w:tc>
          <w:tcPr>
            <w:tcW w:w="1070" w:type="dxa"/>
            <w:tcBorders>
              <w:top w:val="nil"/>
              <w:left w:val="single" w:sz="4" w:space="0" w:color="auto"/>
              <w:bottom w:val="nil"/>
              <w:right w:val="single" w:sz="4" w:space="0" w:color="auto"/>
            </w:tcBorders>
            <w:shd w:val="clear" w:color="auto" w:fill="auto"/>
            <w:noWrap/>
            <w:vAlign w:val="center"/>
            <w:hideMark/>
          </w:tcPr>
          <w:p w14:paraId="2C86AA60" w14:textId="77777777" w:rsidR="00601322" w:rsidRPr="00601322" w:rsidRDefault="00601322" w:rsidP="00601322">
            <w:pPr>
              <w:jc w:val="right"/>
              <w:rPr>
                <w:sz w:val="18"/>
                <w:szCs w:val="18"/>
                <w:lang w:val="en-US" w:eastAsia="en-US"/>
              </w:rPr>
            </w:pPr>
            <w:r w:rsidRPr="00601322">
              <w:rPr>
                <w:sz w:val="18"/>
                <w:szCs w:val="18"/>
                <w:lang w:val="en-US" w:eastAsia="en-US"/>
              </w:rPr>
              <w:t>47.455</w:t>
            </w:r>
          </w:p>
        </w:tc>
        <w:tc>
          <w:tcPr>
            <w:tcW w:w="818" w:type="dxa"/>
            <w:tcBorders>
              <w:top w:val="nil"/>
              <w:left w:val="nil"/>
              <w:bottom w:val="nil"/>
              <w:right w:val="single" w:sz="4" w:space="0" w:color="auto"/>
            </w:tcBorders>
            <w:shd w:val="clear" w:color="auto" w:fill="auto"/>
            <w:noWrap/>
            <w:vAlign w:val="center"/>
            <w:hideMark/>
          </w:tcPr>
          <w:p w14:paraId="4542E5D6" w14:textId="77777777" w:rsidR="00601322" w:rsidRPr="00601322" w:rsidRDefault="00601322" w:rsidP="00601322">
            <w:pPr>
              <w:jc w:val="center"/>
              <w:rPr>
                <w:sz w:val="18"/>
                <w:szCs w:val="18"/>
                <w:lang w:val="en-US" w:eastAsia="en-US"/>
              </w:rPr>
            </w:pPr>
            <w:r w:rsidRPr="00601322">
              <w:rPr>
                <w:sz w:val="18"/>
                <w:szCs w:val="18"/>
                <w:lang w:val="en-US" w:eastAsia="en-US"/>
              </w:rPr>
              <w:t>96</w:t>
            </w:r>
          </w:p>
        </w:tc>
        <w:tc>
          <w:tcPr>
            <w:tcW w:w="829" w:type="dxa"/>
            <w:tcBorders>
              <w:top w:val="nil"/>
              <w:left w:val="nil"/>
              <w:bottom w:val="nil"/>
              <w:right w:val="single" w:sz="8" w:space="0" w:color="auto"/>
            </w:tcBorders>
            <w:shd w:val="clear" w:color="auto" w:fill="auto"/>
            <w:noWrap/>
            <w:vAlign w:val="center"/>
            <w:hideMark/>
          </w:tcPr>
          <w:p w14:paraId="32782F17" w14:textId="77777777" w:rsidR="00601322" w:rsidRPr="00601322" w:rsidRDefault="00601322" w:rsidP="00601322">
            <w:pPr>
              <w:jc w:val="center"/>
              <w:rPr>
                <w:sz w:val="18"/>
                <w:szCs w:val="18"/>
                <w:lang w:val="en-US" w:eastAsia="en-US"/>
              </w:rPr>
            </w:pPr>
            <w:r w:rsidRPr="00601322">
              <w:rPr>
                <w:sz w:val="18"/>
                <w:szCs w:val="18"/>
                <w:lang w:val="en-US" w:eastAsia="en-US"/>
              </w:rPr>
              <w:t>99</w:t>
            </w:r>
          </w:p>
        </w:tc>
      </w:tr>
      <w:tr w:rsidR="00601322" w:rsidRPr="00601322" w14:paraId="13F60ADC" w14:textId="77777777" w:rsidTr="00601322">
        <w:trPr>
          <w:trHeight w:val="249"/>
          <w:jc w:val="center"/>
        </w:trPr>
        <w:tc>
          <w:tcPr>
            <w:tcW w:w="674" w:type="dxa"/>
            <w:tcBorders>
              <w:top w:val="nil"/>
              <w:left w:val="single" w:sz="8" w:space="0" w:color="auto"/>
              <w:bottom w:val="nil"/>
              <w:right w:val="single" w:sz="4" w:space="0" w:color="auto"/>
            </w:tcBorders>
            <w:shd w:val="clear" w:color="auto" w:fill="auto"/>
            <w:noWrap/>
            <w:vAlign w:val="center"/>
            <w:hideMark/>
          </w:tcPr>
          <w:p w14:paraId="455829DB" w14:textId="77777777" w:rsidR="00601322" w:rsidRPr="00601322" w:rsidRDefault="00601322" w:rsidP="00601322">
            <w:pPr>
              <w:jc w:val="center"/>
              <w:rPr>
                <w:sz w:val="16"/>
                <w:szCs w:val="16"/>
                <w:lang w:val="en-US" w:eastAsia="en-US"/>
              </w:rPr>
            </w:pPr>
            <w:r w:rsidRPr="00601322">
              <w:rPr>
                <w:sz w:val="16"/>
                <w:szCs w:val="16"/>
                <w:lang w:val="en-US" w:eastAsia="en-US"/>
              </w:rPr>
              <w:t>-</w:t>
            </w:r>
          </w:p>
        </w:tc>
        <w:tc>
          <w:tcPr>
            <w:tcW w:w="5338" w:type="dxa"/>
            <w:tcBorders>
              <w:top w:val="nil"/>
              <w:left w:val="nil"/>
              <w:bottom w:val="nil"/>
              <w:right w:val="single" w:sz="4" w:space="0" w:color="auto"/>
            </w:tcBorders>
            <w:shd w:val="clear" w:color="auto" w:fill="auto"/>
            <w:noWrap/>
            <w:vAlign w:val="center"/>
            <w:hideMark/>
          </w:tcPr>
          <w:p w14:paraId="624A9498" w14:textId="77777777" w:rsidR="00601322" w:rsidRPr="00601322" w:rsidRDefault="00601322" w:rsidP="00601322">
            <w:pPr>
              <w:rPr>
                <w:sz w:val="18"/>
                <w:szCs w:val="18"/>
                <w:lang w:val="en-US" w:eastAsia="en-US"/>
              </w:rPr>
            </w:pPr>
            <w:r w:rsidRPr="00601322">
              <w:rPr>
                <w:sz w:val="18"/>
                <w:szCs w:val="18"/>
                <w:lang w:val="en-US" w:eastAsia="en-US"/>
              </w:rPr>
              <w:t>Противпожарна заштита</w:t>
            </w:r>
          </w:p>
        </w:tc>
        <w:tc>
          <w:tcPr>
            <w:tcW w:w="1038" w:type="dxa"/>
            <w:tcBorders>
              <w:top w:val="nil"/>
              <w:left w:val="nil"/>
              <w:bottom w:val="nil"/>
              <w:right w:val="single" w:sz="4" w:space="0" w:color="auto"/>
            </w:tcBorders>
            <w:shd w:val="clear" w:color="auto" w:fill="auto"/>
            <w:noWrap/>
            <w:vAlign w:val="center"/>
            <w:hideMark/>
          </w:tcPr>
          <w:p w14:paraId="6233637C" w14:textId="77777777" w:rsidR="00601322" w:rsidRPr="00601322" w:rsidRDefault="00601322" w:rsidP="00601322">
            <w:pPr>
              <w:jc w:val="right"/>
              <w:rPr>
                <w:sz w:val="18"/>
                <w:szCs w:val="18"/>
                <w:lang w:val="en-US" w:eastAsia="en-US"/>
              </w:rPr>
            </w:pPr>
            <w:r w:rsidRPr="00601322">
              <w:rPr>
                <w:sz w:val="18"/>
                <w:szCs w:val="18"/>
                <w:lang w:val="en-US" w:eastAsia="en-US"/>
              </w:rPr>
              <w:t>18.082</w:t>
            </w:r>
          </w:p>
        </w:tc>
        <w:tc>
          <w:tcPr>
            <w:tcW w:w="1106" w:type="dxa"/>
            <w:tcBorders>
              <w:top w:val="nil"/>
              <w:left w:val="nil"/>
              <w:bottom w:val="nil"/>
              <w:right w:val="nil"/>
            </w:tcBorders>
            <w:shd w:val="clear" w:color="auto" w:fill="auto"/>
            <w:noWrap/>
            <w:vAlign w:val="center"/>
            <w:hideMark/>
          </w:tcPr>
          <w:p w14:paraId="687C64D6" w14:textId="77777777" w:rsidR="00601322" w:rsidRPr="00601322" w:rsidRDefault="00601322" w:rsidP="00601322">
            <w:pPr>
              <w:jc w:val="right"/>
              <w:rPr>
                <w:sz w:val="18"/>
                <w:szCs w:val="18"/>
                <w:lang w:val="en-US" w:eastAsia="en-US"/>
              </w:rPr>
            </w:pPr>
            <w:r w:rsidRPr="00601322">
              <w:rPr>
                <w:sz w:val="18"/>
                <w:szCs w:val="18"/>
                <w:lang w:val="en-US" w:eastAsia="en-US"/>
              </w:rPr>
              <w:t xml:space="preserve">25.000    </w:t>
            </w:r>
          </w:p>
        </w:tc>
        <w:tc>
          <w:tcPr>
            <w:tcW w:w="1070" w:type="dxa"/>
            <w:tcBorders>
              <w:top w:val="nil"/>
              <w:left w:val="single" w:sz="4" w:space="0" w:color="auto"/>
              <w:bottom w:val="nil"/>
              <w:right w:val="single" w:sz="4" w:space="0" w:color="auto"/>
            </w:tcBorders>
            <w:shd w:val="clear" w:color="auto" w:fill="auto"/>
            <w:noWrap/>
            <w:vAlign w:val="center"/>
            <w:hideMark/>
          </w:tcPr>
          <w:p w14:paraId="073548F3" w14:textId="77777777" w:rsidR="00601322" w:rsidRPr="00601322" w:rsidRDefault="00601322" w:rsidP="00601322">
            <w:pPr>
              <w:jc w:val="right"/>
              <w:rPr>
                <w:sz w:val="18"/>
                <w:szCs w:val="18"/>
                <w:lang w:val="en-US" w:eastAsia="en-US"/>
              </w:rPr>
            </w:pPr>
            <w:r w:rsidRPr="00601322">
              <w:rPr>
                <w:sz w:val="18"/>
                <w:szCs w:val="18"/>
                <w:lang w:val="en-US" w:eastAsia="en-US"/>
              </w:rPr>
              <w:t>20.044</w:t>
            </w:r>
          </w:p>
        </w:tc>
        <w:tc>
          <w:tcPr>
            <w:tcW w:w="818" w:type="dxa"/>
            <w:tcBorders>
              <w:top w:val="nil"/>
              <w:left w:val="nil"/>
              <w:bottom w:val="nil"/>
              <w:right w:val="single" w:sz="4" w:space="0" w:color="auto"/>
            </w:tcBorders>
            <w:shd w:val="clear" w:color="auto" w:fill="auto"/>
            <w:noWrap/>
            <w:vAlign w:val="center"/>
            <w:hideMark/>
          </w:tcPr>
          <w:p w14:paraId="223C58A3" w14:textId="77777777" w:rsidR="00601322" w:rsidRPr="00601322" w:rsidRDefault="00601322" w:rsidP="00601322">
            <w:pPr>
              <w:jc w:val="center"/>
              <w:rPr>
                <w:sz w:val="18"/>
                <w:szCs w:val="18"/>
                <w:lang w:val="en-US" w:eastAsia="en-US"/>
              </w:rPr>
            </w:pPr>
            <w:r w:rsidRPr="00601322">
              <w:rPr>
                <w:sz w:val="18"/>
                <w:szCs w:val="18"/>
                <w:lang w:val="en-US" w:eastAsia="en-US"/>
              </w:rPr>
              <w:t>111</w:t>
            </w:r>
          </w:p>
        </w:tc>
        <w:tc>
          <w:tcPr>
            <w:tcW w:w="829" w:type="dxa"/>
            <w:tcBorders>
              <w:top w:val="nil"/>
              <w:left w:val="nil"/>
              <w:bottom w:val="nil"/>
              <w:right w:val="single" w:sz="8" w:space="0" w:color="auto"/>
            </w:tcBorders>
            <w:shd w:val="clear" w:color="auto" w:fill="auto"/>
            <w:noWrap/>
            <w:vAlign w:val="center"/>
            <w:hideMark/>
          </w:tcPr>
          <w:p w14:paraId="00212E33" w14:textId="77777777" w:rsidR="00601322" w:rsidRPr="00601322" w:rsidRDefault="00601322" w:rsidP="00601322">
            <w:pPr>
              <w:jc w:val="center"/>
              <w:rPr>
                <w:sz w:val="18"/>
                <w:szCs w:val="18"/>
                <w:lang w:val="en-US" w:eastAsia="en-US"/>
              </w:rPr>
            </w:pPr>
            <w:r w:rsidRPr="00601322">
              <w:rPr>
                <w:sz w:val="18"/>
                <w:szCs w:val="18"/>
                <w:lang w:val="en-US" w:eastAsia="en-US"/>
              </w:rPr>
              <w:t>80</w:t>
            </w:r>
          </w:p>
        </w:tc>
      </w:tr>
      <w:tr w:rsidR="00601322" w:rsidRPr="00601322" w14:paraId="189A35E4" w14:textId="77777777" w:rsidTr="00601322">
        <w:trPr>
          <w:trHeight w:val="249"/>
          <w:jc w:val="center"/>
        </w:trPr>
        <w:tc>
          <w:tcPr>
            <w:tcW w:w="674" w:type="dxa"/>
            <w:tcBorders>
              <w:top w:val="nil"/>
              <w:left w:val="single" w:sz="8" w:space="0" w:color="auto"/>
              <w:bottom w:val="nil"/>
              <w:right w:val="single" w:sz="4" w:space="0" w:color="auto"/>
            </w:tcBorders>
            <w:shd w:val="clear" w:color="auto" w:fill="auto"/>
            <w:noWrap/>
            <w:vAlign w:val="center"/>
            <w:hideMark/>
          </w:tcPr>
          <w:p w14:paraId="610B5377" w14:textId="77777777" w:rsidR="00601322" w:rsidRPr="00601322" w:rsidRDefault="00601322" w:rsidP="00601322">
            <w:pPr>
              <w:jc w:val="center"/>
              <w:rPr>
                <w:sz w:val="16"/>
                <w:szCs w:val="16"/>
                <w:lang w:val="en-US" w:eastAsia="en-US"/>
              </w:rPr>
            </w:pPr>
            <w:r w:rsidRPr="00601322">
              <w:rPr>
                <w:sz w:val="16"/>
                <w:szCs w:val="16"/>
                <w:lang w:val="en-US" w:eastAsia="en-US"/>
              </w:rPr>
              <w:t>-</w:t>
            </w:r>
          </w:p>
        </w:tc>
        <w:tc>
          <w:tcPr>
            <w:tcW w:w="5338" w:type="dxa"/>
            <w:tcBorders>
              <w:top w:val="nil"/>
              <w:left w:val="nil"/>
              <w:bottom w:val="nil"/>
              <w:right w:val="single" w:sz="4" w:space="0" w:color="auto"/>
            </w:tcBorders>
            <w:shd w:val="clear" w:color="auto" w:fill="auto"/>
            <w:noWrap/>
            <w:vAlign w:val="center"/>
            <w:hideMark/>
          </w:tcPr>
          <w:p w14:paraId="0A8DF79F" w14:textId="77777777" w:rsidR="00601322" w:rsidRPr="00601322" w:rsidRDefault="00601322" w:rsidP="00601322">
            <w:pPr>
              <w:rPr>
                <w:sz w:val="18"/>
                <w:szCs w:val="18"/>
                <w:lang w:val="en-US" w:eastAsia="en-US"/>
              </w:rPr>
            </w:pPr>
            <w:r w:rsidRPr="00601322">
              <w:rPr>
                <w:sz w:val="18"/>
                <w:szCs w:val="18"/>
                <w:lang w:val="en-US" w:eastAsia="en-US"/>
              </w:rPr>
              <w:t xml:space="preserve">Комунална и републичка такса на фирму </w:t>
            </w:r>
          </w:p>
        </w:tc>
        <w:tc>
          <w:tcPr>
            <w:tcW w:w="1038" w:type="dxa"/>
            <w:tcBorders>
              <w:top w:val="nil"/>
              <w:left w:val="nil"/>
              <w:bottom w:val="nil"/>
              <w:right w:val="single" w:sz="4" w:space="0" w:color="auto"/>
            </w:tcBorders>
            <w:shd w:val="clear" w:color="auto" w:fill="auto"/>
            <w:noWrap/>
            <w:vAlign w:val="center"/>
            <w:hideMark/>
          </w:tcPr>
          <w:p w14:paraId="03615054" w14:textId="77777777" w:rsidR="00601322" w:rsidRPr="00601322" w:rsidRDefault="00601322" w:rsidP="00601322">
            <w:pPr>
              <w:jc w:val="right"/>
              <w:rPr>
                <w:sz w:val="18"/>
                <w:szCs w:val="18"/>
                <w:lang w:val="en-US" w:eastAsia="en-US"/>
              </w:rPr>
            </w:pPr>
            <w:r w:rsidRPr="00601322">
              <w:rPr>
                <w:sz w:val="18"/>
                <w:szCs w:val="18"/>
                <w:lang w:val="en-US" w:eastAsia="en-US"/>
              </w:rPr>
              <w:t>5.010</w:t>
            </w:r>
          </w:p>
        </w:tc>
        <w:tc>
          <w:tcPr>
            <w:tcW w:w="1106" w:type="dxa"/>
            <w:tcBorders>
              <w:top w:val="nil"/>
              <w:left w:val="nil"/>
              <w:bottom w:val="nil"/>
              <w:right w:val="nil"/>
            </w:tcBorders>
            <w:shd w:val="clear" w:color="auto" w:fill="auto"/>
            <w:noWrap/>
            <w:vAlign w:val="center"/>
            <w:hideMark/>
          </w:tcPr>
          <w:p w14:paraId="47535785" w14:textId="77777777" w:rsidR="00601322" w:rsidRPr="00601322" w:rsidRDefault="00601322" w:rsidP="00601322">
            <w:pPr>
              <w:jc w:val="right"/>
              <w:rPr>
                <w:sz w:val="18"/>
                <w:szCs w:val="18"/>
                <w:lang w:val="en-US" w:eastAsia="en-US"/>
              </w:rPr>
            </w:pPr>
            <w:r w:rsidRPr="00601322">
              <w:rPr>
                <w:sz w:val="18"/>
                <w:szCs w:val="18"/>
                <w:lang w:val="en-US" w:eastAsia="en-US"/>
              </w:rPr>
              <w:t xml:space="preserve">0    </w:t>
            </w:r>
          </w:p>
        </w:tc>
        <w:tc>
          <w:tcPr>
            <w:tcW w:w="1070" w:type="dxa"/>
            <w:tcBorders>
              <w:top w:val="nil"/>
              <w:left w:val="single" w:sz="4" w:space="0" w:color="auto"/>
              <w:bottom w:val="nil"/>
              <w:right w:val="single" w:sz="4" w:space="0" w:color="auto"/>
            </w:tcBorders>
            <w:shd w:val="clear" w:color="auto" w:fill="auto"/>
            <w:noWrap/>
            <w:vAlign w:val="center"/>
            <w:hideMark/>
          </w:tcPr>
          <w:p w14:paraId="63515B36" w14:textId="77777777" w:rsidR="00601322" w:rsidRPr="00601322" w:rsidRDefault="00601322" w:rsidP="00601322">
            <w:pPr>
              <w:jc w:val="right"/>
              <w:rPr>
                <w:sz w:val="18"/>
                <w:szCs w:val="18"/>
                <w:lang w:val="en-US" w:eastAsia="en-US"/>
              </w:rPr>
            </w:pPr>
            <w:r w:rsidRPr="00601322">
              <w:rPr>
                <w:sz w:val="18"/>
                <w:szCs w:val="18"/>
                <w:lang w:val="en-US" w:eastAsia="en-US"/>
              </w:rPr>
              <w:t>700</w:t>
            </w:r>
          </w:p>
        </w:tc>
        <w:tc>
          <w:tcPr>
            <w:tcW w:w="818" w:type="dxa"/>
            <w:tcBorders>
              <w:top w:val="nil"/>
              <w:left w:val="nil"/>
              <w:bottom w:val="nil"/>
              <w:right w:val="single" w:sz="4" w:space="0" w:color="auto"/>
            </w:tcBorders>
            <w:shd w:val="clear" w:color="auto" w:fill="auto"/>
            <w:noWrap/>
            <w:vAlign w:val="center"/>
            <w:hideMark/>
          </w:tcPr>
          <w:p w14:paraId="432514E9" w14:textId="77777777" w:rsidR="00601322" w:rsidRPr="00601322" w:rsidRDefault="00601322" w:rsidP="00601322">
            <w:pPr>
              <w:jc w:val="center"/>
              <w:rPr>
                <w:sz w:val="18"/>
                <w:szCs w:val="18"/>
                <w:lang w:val="en-US" w:eastAsia="en-US"/>
              </w:rPr>
            </w:pPr>
            <w:r w:rsidRPr="00601322">
              <w:rPr>
                <w:sz w:val="18"/>
                <w:szCs w:val="18"/>
                <w:lang w:val="en-US" w:eastAsia="en-US"/>
              </w:rPr>
              <w:t>14</w:t>
            </w:r>
          </w:p>
        </w:tc>
        <w:tc>
          <w:tcPr>
            <w:tcW w:w="829" w:type="dxa"/>
            <w:tcBorders>
              <w:top w:val="nil"/>
              <w:left w:val="nil"/>
              <w:bottom w:val="nil"/>
              <w:right w:val="single" w:sz="8" w:space="0" w:color="auto"/>
            </w:tcBorders>
            <w:shd w:val="clear" w:color="auto" w:fill="auto"/>
            <w:noWrap/>
            <w:vAlign w:val="center"/>
            <w:hideMark/>
          </w:tcPr>
          <w:p w14:paraId="00A016E0" w14:textId="09C7F8CC" w:rsidR="00601322" w:rsidRPr="00601322" w:rsidRDefault="00601322" w:rsidP="00601322">
            <w:pPr>
              <w:jc w:val="center"/>
              <w:rPr>
                <w:sz w:val="18"/>
                <w:szCs w:val="18"/>
                <w:lang w:val="sr-Cyrl-RS" w:eastAsia="en-US"/>
              </w:rPr>
            </w:pPr>
            <w:r>
              <w:rPr>
                <w:sz w:val="18"/>
                <w:szCs w:val="18"/>
                <w:lang w:val="sr-Cyrl-RS" w:eastAsia="en-US"/>
              </w:rPr>
              <w:t>0</w:t>
            </w:r>
          </w:p>
        </w:tc>
      </w:tr>
      <w:tr w:rsidR="00601322" w:rsidRPr="00601322" w14:paraId="34366E12" w14:textId="77777777" w:rsidTr="00601322">
        <w:trPr>
          <w:trHeight w:val="265"/>
          <w:jc w:val="center"/>
        </w:trPr>
        <w:tc>
          <w:tcPr>
            <w:tcW w:w="674" w:type="dxa"/>
            <w:tcBorders>
              <w:top w:val="nil"/>
              <w:left w:val="single" w:sz="8" w:space="0" w:color="auto"/>
              <w:bottom w:val="single" w:sz="8" w:space="0" w:color="auto"/>
              <w:right w:val="single" w:sz="4" w:space="0" w:color="auto"/>
            </w:tcBorders>
            <w:shd w:val="clear" w:color="auto" w:fill="auto"/>
            <w:noWrap/>
            <w:vAlign w:val="center"/>
            <w:hideMark/>
          </w:tcPr>
          <w:p w14:paraId="6F122D3D" w14:textId="77777777" w:rsidR="00601322" w:rsidRPr="00601322" w:rsidRDefault="00601322" w:rsidP="00601322">
            <w:pPr>
              <w:jc w:val="center"/>
              <w:rPr>
                <w:sz w:val="16"/>
                <w:szCs w:val="16"/>
                <w:lang w:val="en-US" w:eastAsia="en-US"/>
              </w:rPr>
            </w:pPr>
            <w:r w:rsidRPr="00601322">
              <w:rPr>
                <w:sz w:val="16"/>
                <w:szCs w:val="16"/>
                <w:lang w:val="en-US" w:eastAsia="en-US"/>
              </w:rPr>
              <w:t>-</w:t>
            </w:r>
          </w:p>
        </w:tc>
        <w:tc>
          <w:tcPr>
            <w:tcW w:w="5338" w:type="dxa"/>
            <w:tcBorders>
              <w:top w:val="nil"/>
              <w:left w:val="nil"/>
              <w:bottom w:val="single" w:sz="8" w:space="0" w:color="auto"/>
              <w:right w:val="single" w:sz="4" w:space="0" w:color="auto"/>
            </w:tcBorders>
            <w:shd w:val="clear" w:color="auto" w:fill="auto"/>
            <w:noWrap/>
            <w:vAlign w:val="center"/>
            <w:hideMark/>
          </w:tcPr>
          <w:p w14:paraId="275E7875" w14:textId="77777777" w:rsidR="00601322" w:rsidRPr="00601322" w:rsidRDefault="00601322" w:rsidP="00601322">
            <w:pPr>
              <w:rPr>
                <w:sz w:val="18"/>
                <w:szCs w:val="18"/>
                <w:lang w:val="en-US" w:eastAsia="en-US"/>
              </w:rPr>
            </w:pPr>
            <w:r w:rsidRPr="00601322">
              <w:rPr>
                <w:sz w:val="18"/>
                <w:szCs w:val="18"/>
                <w:lang w:val="en-US" w:eastAsia="en-US"/>
              </w:rPr>
              <w:t>Остали порези</w:t>
            </w:r>
          </w:p>
        </w:tc>
        <w:tc>
          <w:tcPr>
            <w:tcW w:w="1038" w:type="dxa"/>
            <w:tcBorders>
              <w:top w:val="nil"/>
              <w:left w:val="nil"/>
              <w:bottom w:val="single" w:sz="8" w:space="0" w:color="auto"/>
              <w:right w:val="single" w:sz="4" w:space="0" w:color="auto"/>
            </w:tcBorders>
            <w:shd w:val="clear" w:color="auto" w:fill="auto"/>
            <w:noWrap/>
            <w:vAlign w:val="center"/>
            <w:hideMark/>
          </w:tcPr>
          <w:p w14:paraId="6E3FE2F6" w14:textId="77777777" w:rsidR="00601322" w:rsidRPr="00601322" w:rsidRDefault="00601322" w:rsidP="00601322">
            <w:pPr>
              <w:jc w:val="right"/>
              <w:rPr>
                <w:sz w:val="18"/>
                <w:szCs w:val="18"/>
                <w:lang w:val="en-US" w:eastAsia="en-US"/>
              </w:rPr>
            </w:pPr>
            <w:r w:rsidRPr="00601322">
              <w:rPr>
                <w:sz w:val="18"/>
                <w:szCs w:val="18"/>
                <w:lang w:val="en-US" w:eastAsia="en-US"/>
              </w:rPr>
              <w:t>84.480</w:t>
            </w:r>
          </w:p>
        </w:tc>
        <w:tc>
          <w:tcPr>
            <w:tcW w:w="1106" w:type="dxa"/>
            <w:tcBorders>
              <w:top w:val="nil"/>
              <w:left w:val="nil"/>
              <w:bottom w:val="single" w:sz="8" w:space="0" w:color="auto"/>
              <w:right w:val="nil"/>
            </w:tcBorders>
            <w:shd w:val="clear" w:color="auto" w:fill="auto"/>
            <w:noWrap/>
            <w:vAlign w:val="center"/>
            <w:hideMark/>
          </w:tcPr>
          <w:p w14:paraId="23F2FBFE" w14:textId="77777777" w:rsidR="00601322" w:rsidRPr="00601322" w:rsidRDefault="00601322" w:rsidP="00601322">
            <w:pPr>
              <w:jc w:val="right"/>
              <w:rPr>
                <w:sz w:val="18"/>
                <w:szCs w:val="18"/>
                <w:lang w:val="en-US" w:eastAsia="en-US"/>
              </w:rPr>
            </w:pPr>
            <w:r w:rsidRPr="00601322">
              <w:rPr>
                <w:sz w:val="18"/>
                <w:szCs w:val="18"/>
                <w:lang w:val="en-US" w:eastAsia="en-US"/>
              </w:rPr>
              <w:t xml:space="preserve">8.700    </w:t>
            </w:r>
          </w:p>
        </w:tc>
        <w:tc>
          <w:tcPr>
            <w:tcW w:w="1070" w:type="dxa"/>
            <w:tcBorders>
              <w:top w:val="nil"/>
              <w:left w:val="single" w:sz="4" w:space="0" w:color="auto"/>
              <w:bottom w:val="single" w:sz="8" w:space="0" w:color="auto"/>
              <w:right w:val="single" w:sz="4" w:space="0" w:color="auto"/>
            </w:tcBorders>
            <w:shd w:val="clear" w:color="auto" w:fill="auto"/>
            <w:noWrap/>
            <w:vAlign w:val="center"/>
            <w:hideMark/>
          </w:tcPr>
          <w:p w14:paraId="3BBA063B" w14:textId="77777777" w:rsidR="00601322" w:rsidRPr="00601322" w:rsidRDefault="00601322" w:rsidP="00601322">
            <w:pPr>
              <w:jc w:val="right"/>
              <w:rPr>
                <w:sz w:val="18"/>
                <w:szCs w:val="18"/>
                <w:lang w:val="en-US" w:eastAsia="en-US"/>
              </w:rPr>
            </w:pPr>
            <w:r w:rsidRPr="00601322">
              <w:rPr>
                <w:sz w:val="18"/>
                <w:szCs w:val="18"/>
                <w:lang w:val="en-US" w:eastAsia="en-US"/>
              </w:rPr>
              <w:t>4.910</w:t>
            </w:r>
          </w:p>
        </w:tc>
        <w:tc>
          <w:tcPr>
            <w:tcW w:w="818" w:type="dxa"/>
            <w:tcBorders>
              <w:top w:val="nil"/>
              <w:left w:val="nil"/>
              <w:bottom w:val="single" w:sz="8" w:space="0" w:color="auto"/>
              <w:right w:val="single" w:sz="4" w:space="0" w:color="auto"/>
            </w:tcBorders>
            <w:shd w:val="clear" w:color="auto" w:fill="auto"/>
            <w:noWrap/>
            <w:vAlign w:val="center"/>
            <w:hideMark/>
          </w:tcPr>
          <w:p w14:paraId="6A8DDFCB" w14:textId="77777777" w:rsidR="00601322" w:rsidRPr="00601322" w:rsidRDefault="00601322" w:rsidP="00601322">
            <w:pPr>
              <w:jc w:val="center"/>
              <w:rPr>
                <w:sz w:val="18"/>
                <w:szCs w:val="18"/>
                <w:lang w:val="en-US" w:eastAsia="en-US"/>
              </w:rPr>
            </w:pPr>
            <w:r w:rsidRPr="00601322">
              <w:rPr>
                <w:sz w:val="18"/>
                <w:szCs w:val="18"/>
                <w:lang w:val="en-US" w:eastAsia="en-US"/>
              </w:rPr>
              <w:t>0</w:t>
            </w:r>
          </w:p>
        </w:tc>
        <w:tc>
          <w:tcPr>
            <w:tcW w:w="829" w:type="dxa"/>
            <w:tcBorders>
              <w:top w:val="nil"/>
              <w:left w:val="nil"/>
              <w:bottom w:val="single" w:sz="8" w:space="0" w:color="auto"/>
              <w:right w:val="single" w:sz="8" w:space="0" w:color="auto"/>
            </w:tcBorders>
            <w:shd w:val="clear" w:color="auto" w:fill="auto"/>
            <w:noWrap/>
            <w:vAlign w:val="center"/>
            <w:hideMark/>
          </w:tcPr>
          <w:p w14:paraId="5FCF7132" w14:textId="77777777" w:rsidR="00601322" w:rsidRPr="00601322" w:rsidRDefault="00601322" w:rsidP="00601322">
            <w:pPr>
              <w:jc w:val="center"/>
              <w:rPr>
                <w:sz w:val="18"/>
                <w:szCs w:val="18"/>
                <w:lang w:val="en-US" w:eastAsia="en-US"/>
              </w:rPr>
            </w:pPr>
            <w:r w:rsidRPr="00601322">
              <w:rPr>
                <w:sz w:val="18"/>
                <w:szCs w:val="18"/>
                <w:lang w:val="en-US" w:eastAsia="en-US"/>
              </w:rPr>
              <w:t>56</w:t>
            </w:r>
          </w:p>
        </w:tc>
      </w:tr>
    </w:tbl>
    <w:p w14:paraId="71C98B69" w14:textId="3F2F8145" w:rsidR="00705E53" w:rsidRPr="00274039" w:rsidRDefault="008A7C69" w:rsidP="00274039">
      <w:pPr>
        <w:jc w:val="center"/>
        <w:rPr>
          <w:b/>
          <w:i/>
          <w:sz w:val="20"/>
          <w:szCs w:val="20"/>
          <w:lang w:eastAsia="en-US"/>
        </w:rPr>
      </w:pPr>
      <w:r w:rsidRPr="00601322">
        <w:rPr>
          <w:b/>
          <w:i/>
          <w:sz w:val="20"/>
          <w:szCs w:val="20"/>
          <w:lang w:eastAsia="en-US"/>
        </w:rPr>
        <w:t xml:space="preserve">Табела </w:t>
      </w:r>
      <w:r w:rsidR="007D2BBF">
        <w:rPr>
          <w:b/>
          <w:i/>
          <w:sz w:val="20"/>
          <w:szCs w:val="20"/>
          <w:lang w:val="en-US" w:eastAsia="en-US"/>
        </w:rPr>
        <w:t>70</w:t>
      </w:r>
      <w:r w:rsidR="00274039">
        <w:rPr>
          <w:b/>
          <w:i/>
          <w:sz w:val="20"/>
          <w:szCs w:val="20"/>
          <w:lang w:eastAsia="en-US"/>
        </w:rPr>
        <w:t>. Структура трошкова пореза</w:t>
      </w:r>
    </w:p>
    <w:p w14:paraId="1562A262" w14:textId="5FBCD03A" w:rsidR="002F3FC1" w:rsidRPr="000F6C7E" w:rsidRDefault="002F3FC1" w:rsidP="00517370">
      <w:pPr>
        <w:rPr>
          <w:b/>
          <w:i/>
          <w:color w:val="FF0000"/>
          <w:sz w:val="20"/>
          <w:szCs w:val="20"/>
          <w:lang w:eastAsia="en-US"/>
        </w:rPr>
      </w:pPr>
    </w:p>
    <w:p w14:paraId="5086280B" w14:textId="21BEDF11" w:rsidR="008A7C69" w:rsidRDefault="008A7C69" w:rsidP="00274039">
      <w:pPr>
        <w:ind w:left="-510" w:right="-510"/>
        <w:jc w:val="both"/>
        <w:rPr>
          <w:lang w:val="sr-Cyrl-BA"/>
        </w:rPr>
      </w:pPr>
      <w:r w:rsidRPr="00274039">
        <w:rPr>
          <w:lang w:eastAsia="en-US"/>
        </w:rPr>
        <w:t>Трошкови доприноса  износе</w:t>
      </w:r>
      <w:r w:rsidR="00C518CD" w:rsidRPr="00274039">
        <w:rPr>
          <w:lang w:val="sr-Cyrl-RS" w:eastAsia="en-US"/>
        </w:rPr>
        <w:t xml:space="preserve"> </w:t>
      </w:r>
      <w:r w:rsidR="00274039" w:rsidRPr="00274039">
        <w:rPr>
          <w:lang w:val="sr-Cyrl-BA" w:eastAsia="en-US"/>
        </w:rPr>
        <w:t>477.435</w:t>
      </w:r>
      <w:r w:rsidR="00826550" w:rsidRPr="00274039">
        <w:rPr>
          <w:lang w:eastAsia="en-US"/>
        </w:rPr>
        <w:t xml:space="preserve"> КМ и </w:t>
      </w:r>
      <w:r w:rsidR="002F3FC1" w:rsidRPr="00274039">
        <w:rPr>
          <w:lang w:val="sr-Cyrl-RS" w:eastAsia="en-US"/>
        </w:rPr>
        <w:t xml:space="preserve">односе се на </w:t>
      </w:r>
      <w:r w:rsidR="002F3FC1" w:rsidRPr="00274039">
        <w:rPr>
          <w:lang w:val="sr-Cyrl-BA"/>
        </w:rPr>
        <w:t>доприносе за рехабилитацију инвали</w:t>
      </w:r>
      <w:r w:rsidR="00274039" w:rsidRPr="00274039">
        <w:rPr>
          <w:lang w:val="sr-Cyrl-BA"/>
        </w:rPr>
        <w:t xml:space="preserve">да </w:t>
      </w:r>
      <w:r w:rsidR="002F3FC1" w:rsidRPr="00274039">
        <w:rPr>
          <w:lang w:val="sr-Cyrl-BA"/>
        </w:rPr>
        <w:t>и доприносе за пензијско и инвалидско осигурање (ПИО) запослених чији се рад рачуна са увећаним трајањем (бенефициран</w:t>
      </w:r>
      <w:r w:rsidR="00274039" w:rsidRPr="00274039">
        <w:rPr>
          <w:lang w:val="sr-Cyrl-BA"/>
        </w:rPr>
        <w:t>и ста</w:t>
      </w:r>
      <w:r w:rsidR="009410B6">
        <w:rPr>
          <w:lang w:val="sr-Cyrl-BA"/>
        </w:rPr>
        <w:t>ж) и већи су у односу на исти п</w:t>
      </w:r>
      <w:r w:rsidR="00274039" w:rsidRPr="00274039">
        <w:rPr>
          <w:lang w:val="sr-Cyrl-BA"/>
        </w:rPr>
        <w:t>ериод прошле године.</w:t>
      </w:r>
    </w:p>
    <w:p w14:paraId="296CFF07" w14:textId="6A03C6BB" w:rsidR="00274039" w:rsidRPr="00E90BC7" w:rsidRDefault="00274039" w:rsidP="00274039">
      <w:pPr>
        <w:ind w:left="-510" w:right="-510"/>
        <w:jc w:val="both"/>
        <w:rPr>
          <w:lang w:val="sr-Cyrl-BA"/>
        </w:rPr>
      </w:pPr>
      <w:r>
        <w:rPr>
          <w:lang w:val="sr-Cyrl-BA"/>
        </w:rPr>
        <w:t>У</w:t>
      </w:r>
      <w:r w:rsidRPr="00E90BC7">
        <w:rPr>
          <w:lang w:val="sr-Cyrl-BA"/>
        </w:rPr>
        <w:t xml:space="preserve"> оквиру ове групе трошкова према новом Контном оквиру не приказују </w:t>
      </w:r>
      <w:r>
        <w:rPr>
          <w:lang w:val="sr-Cyrl-BA"/>
        </w:rPr>
        <w:t xml:space="preserve">се </w:t>
      </w:r>
      <w:r w:rsidRPr="00E90BC7">
        <w:rPr>
          <w:lang w:val="sr-Cyrl-BA"/>
        </w:rPr>
        <w:t>трошкови по основу уговора о дјелу, из разлога што су исти исказани у бруто износу, као ни трошкови доприноса за солидарност на терет послодавца.</w:t>
      </w:r>
    </w:p>
    <w:p w14:paraId="3D16E229" w14:textId="40069EE0" w:rsidR="00274039" w:rsidRPr="00274039" w:rsidRDefault="00274039" w:rsidP="00274039">
      <w:pPr>
        <w:ind w:right="-510"/>
        <w:jc w:val="both"/>
        <w:rPr>
          <w:lang w:val="sr-Cyrl-RS" w:eastAsia="en-US"/>
        </w:rPr>
      </w:pPr>
    </w:p>
    <w:p w14:paraId="45BB0716" w14:textId="77777777" w:rsidR="008A7C69" w:rsidRPr="00274039" w:rsidRDefault="008A7C69" w:rsidP="00C518CD">
      <w:pPr>
        <w:ind w:right="-283"/>
        <w:jc w:val="right"/>
        <w:rPr>
          <w:sz w:val="20"/>
          <w:szCs w:val="20"/>
          <w:lang w:eastAsia="en-US"/>
        </w:rPr>
      </w:pPr>
      <w:r w:rsidRPr="00274039">
        <w:rPr>
          <w:sz w:val="20"/>
          <w:szCs w:val="20"/>
          <w:lang w:eastAsia="en-US"/>
        </w:rPr>
        <w:t>(у КМ)</w:t>
      </w:r>
    </w:p>
    <w:tbl>
      <w:tblPr>
        <w:tblW w:w="10477" w:type="dxa"/>
        <w:jc w:val="center"/>
        <w:tblLook w:val="04A0" w:firstRow="1" w:lastRow="0" w:firstColumn="1" w:lastColumn="0" w:noHBand="0" w:noVBand="1"/>
      </w:tblPr>
      <w:tblGrid>
        <w:gridCol w:w="705"/>
        <w:gridCol w:w="5227"/>
        <w:gridCol w:w="1086"/>
        <w:gridCol w:w="1083"/>
        <w:gridCol w:w="1086"/>
        <w:gridCol w:w="856"/>
        <w:gridCol w:w="867"/>
      </w:tblGrid>
      <w:tr w:rsidR="00274039" w:rsidRPr="00274039" w14:paraId="01368564" w14:textId="77777777" w:rsidTr="00274039">
        <w:trPr>
          <w:trHeight w:val="242"/>
          <w:jc w:val="center"/>
        </w:trPr>
        <w:tc>
          <w:tcPr>
            <w:tcW w:w="616"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36E60B73" w14:textId="77777777" w:rsidR="00274039" w:rsidRPr="00274039" w:rsidRDefault="00274039" w:rsidP="00274039">
            <w:pPr>
              <w:jc w:val="center"/>
              <w:rPr>
                <w:b/>
                <w:bCs/>
                <w:sz w:val="18"/>
                <w:szCs w:val="18"/>
                <w:lang w:val="en-US" w:eastAsia="en-US"/>
              </w:rPr>
            </w:pPr>
            <w:r w:rsidRPr="00274039">
              <w:rPr>
                <w:b/>
                <w:bCs/>
                <w:sz w:val="18"/>
                <w:szCs w:val="18"/>
                <w:lang w:val="en-US" w:eastAsia="en-US"/>
              </w:rPr>
              <w:t xml:space="preserve">Редни број </w:t>
            </w:r>
          </w:p>
        </w:tc>
        <w:tc>
          <w:tcPr>
            <w:tcW w:w="5227"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3252021C" w14:textId="77777777" w:rsidR="00274039" w:rsidRPr="00274039" w:rsidRDefault="00274039" w:rsidP="00274039">
            <w:pPr>
              <w:jc w:val="center"/>
              <w:rPr>
                <w:b/>
                <w:bCs/>
                <w:sz w:val="18"/>
                <w:szCs w:val="18"/>
                <w:lang w:val="en-US" w:eastAsia="en-US"/>
              </w:rPr>
            </w:pPr>
            <w:r w:rsidRPr="00274039">
              <w:rPr>
                <w:b/>
                <w:bCs/>
                <w:sz w:val="18"/>
                <w:szCs w:val="18"/>
                <w:lang w:val="en-US" w:eastAsia="en-US"/>
              </w:rPr>
              <w:t>Опис</w:t>
            </w:r>
          </w:p>
        </w:tc>
        <w:tc>
          <w:tcPr>
            <w:tcW w:w="996" w:type="dxa"/>
            <w:tcBorders>
              <w:top w:val="single" w:sz="8" w:space="0" w:color="auto"/>
              <w:left w:val="nil"/>
              <w:bottom w:val="single" w:sz="4" w:space="0" w:color="auto"/>
              <w:right w:val="single" w:sz="4" w:space="0" w:color="auto"/>
            </w:tcBorders>
            <w:shd w:val="clear" w:color="000000" w:fill="BFBFBF"/>
            <w:noWrap/>
            <w:vAlign w:val="center"/>
            <w:hideMark/>
          </w:tcPr>
          <w:p w14:paraId="0F27C304" w14:textId="77777777" w:rsidR="00274039" w:rsidRPr="00274039" w:rsidRDefault="00274039" w:rsidP="00274039">
            <w:pPr>
              <w:jc w:val="center"/>
              <w:rPr>
                <w:b/>
                <w:bCs/>
                <w:sz w:val="18"/>
                <w:szCs w:val="18"/>
                <w:lang w:val="en-US" w:eastAsia="en-US"/>
              </w:rPr>
            </w:pPr>
            <w:r w:rsidRPr="00274039">
              <w:rPr>
                <w:b/>
                <w:bCs/>
                <w:sz w:val="18"/>
                <w:szCs w:val="18"/>
                <w:lang w:val="en-US" w:eastAsia="en-US"/>
              </w:rPr>
              <w:t>Остварено</w:t>
            </w:r>
          </w:p>
        </w:tc>
        <w:tc>
          <w:tcPr>
            <w:tcW w:w="1083" w:type="dxa"/>
            <w:tcBorders>
              <w:top w:val="single" w:sz="8" w:space="0" w:color="auto"/>
              <w:left w:val="nil"/>
              <w:bottom w:val="single" w:sz="4" w:space="0" w:color="auto"/>
              <w:right w:val="single" w:sz="4" w:space="0" w:color="auto"/>
            </w:tcBorders>
            <w:shd w:val="clear" w:color="000000" w:fill="BFBFBF"/>
            <w:noWrap/>
            <w:vAlign w:val="center"/>
            <w:hideMark/>
          </w:tcPr>
          <w:p w14:paraId="037137F0" w14:textId="77777777" w:rsidR="00274039" w:rsidRPr="00274039" w:rsidRDefault="00274039" w:rsidP="00274039">
            <w:pPr>
              <w:jc w:val="center"/>
              <w:rPr>
                <w:b/>
                <w:bCs/>
                <w:sz w:val="18"/>
                <w:szCs w:val="18"/>
                <w:lang w:val="en-US" w:eastAsia="en-US"/>
              </w:rPr>
            </w:pPr>
            <w:r w:rsidRPr="00274039">
              <w:rPr>
                <w:b/>
                <w:bCs/>
                <w:sz w:val="18"/>
                <w:szCs w:val="18"/>
                <w:lang w:val="en-US" w:eastAsia="en-US"/>
              </w:rPr>
              <w:t>План</w:t>
            </w:r>
          </w:p>
        </w:tc>
        <w:tc>
          <w:tcPr>
            <w:tcW w:w="1049" w:type="dxa"/>
            <w:tcBorders>
              <w:top w:val="single" w:sz="8" w:space="0" w:color="auto"/>
              <w:left w:val="nil"/>
              <w:bottom w:val="single" w:sz="4" w:space="0" w:color="auto"/>
              <w:right w:val="single" w:sz="4" w:space="0" w:color="auto"/>
            </w:tcBorders>
            <w:shd w:val="clear" w:color="000000" w:fill="BFBFBF"/>
            <w:noWrap/>
            <w:vAlign w:val="center"/>
            <w:hideMark/>
          </w:tcPr>
          <w:p w14:paraId="297BB09B" w14:textId="77777777" w:rsidR="00274039" w:rsidRPr="00274039" w:rsidRDefault="00274039" w:rsidP="00274039">
            <w:pPr>
              <w:jc w:val="center"/>
              <w:rPr>
                <w:b/>
                <w:bCs/>
                <w:sz w:val="18"/>
                <w:szCs w:val="18"/>
                <w:lang w:val="en-US" w:eastAsia="en-US"/>
              </w:rPr>
            </w:pPr>
            <w:r w:rsidRPr="00274039">
              <w:rPr>
                <w:b/>
                <w:bCs/>
                <w:sz w:val="18"/>
                <w:szCs w:val="18"/>
                <w:lang w:val="en-US" w:eastAsia="en-US"/>
              </w:rPr>
              <w:t>Остварено</w:t>
            </w:r>
          </w:p>
        </w:tc>
        <w:tc>
          <w:tcPr>
            <w:tcW w:w="1506"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0932E98D" w14:textId="77777777" w:rsidR="00274039" w:rsidRPr="00274039" w:rsidRDefault="00274039" w:rsidP="00274039">
            <w:pPr>
              <w:jc w:val="center"/>
              <w:rPr>
                <w:b/>
                <w:bCs/>
                <w:sz w:val="18"/>
                <w:szCs w:val="18"/>
                <w:lang w:val="en-US" w:eastAsia="en-US"/>
              </w:rPr>
            </w:pPr>
            <w:r w:rsidRPr="00274039">
              <w:rPr>
                <w:b/>
                <w:bCs/>
                <w:sz w:val="18"/>
                <w:szCs w:val="18"/>
                <w:lang w:val="en-US" w:eastAsia="en-US"/>
              </w:rPr>
              <w:t>Индекси</w:t>
            </w:r>
          </w:p>
        </w:tc>
      </w:tr>
      <w:tr w:rsidR="00274039" w:rsidRPr="00274039" w14:paraId="4601BC10" w14:textId="77777777" w:rsidTr="00274039">
        <w:trPr>
          <w:trHeight w:val="242"/>
          <w:jc w:val="center"/>
        </w:trPr>
        <w:tc>
          <w:tcPr>
            <w:tcW w:w="616" w:type="dxa"/>
            <w:vMerge/>
            <w:tcBorders>
              <w:top w:val="single" w:sz="8" w:space="0" w:color="auto"/>
              <w:left w:val="single" w:sz="8" w:space="0" w:color="auto"/>
              <w:bottom w:val="single" w:sz="4" w:space="0" w:color="auto"/>
              <w:right w:val="single" w:sz="4" w:space="0" w:color="auto"/>
            </w:tcBorders>
            <w:vAlign w:val="center"/>
            <w:hideMark/>
          </w:tcPr>
          <w:p w14:paraId="23A80587" w14:textId="77777777" w:rsidR="00274039" w:rsidRPr="00274039" w:rsidRDefault="00274039" w:rsidP="00274039">
            <w:pPr>
              <w:rPr>
                <w:b/>
                <w:bCs/>
                <w:sz w:val="18"/>
                <w:szCs w:val="18"/>
                <w:lang w:val="en-US" w:eastAsia="en-US"/>
              </w:rPr>
            </w:pPr>
          </w:p>
        </w:tc>
        <w:tc>
          <w:tcPr>
            <w:tcW w:w="5227" w:type="dxa"/>
            <w:vMerge/>
            <w:tcBorders>
              <w:top w:val="single" w:sz="8" w:space="0" w:color="auto"/>
              <w:left w:val="single" w:sz="4" w:space="0" w:color="auto"/>
              <w:bottom w:val="single" w:sz="4" w:space="0" w:color="auto"/>
              <w:right w:val="single" w:sz="4" w:space="0" w:color="auto"/>
            </w:tcBorders>
            <w:vAlign w:val="center"/>
            <w:hideMark/>
          </w:tcPr>
          <w:p w14:paraId="7FE8C85C" w14:textId="77777777" w:rsidR="00274039" w:rsidRPr="00274039" w:rsidRDefault="00274039" w:rsidP="00274039">
            <w:pPr>
              <w:rPr>
                <w:b/>
                <w:bCs/>
                <w:sz w:val="18"/>
                <w:szCs w:val="18"/>
                <w:lang w:val="en-US" w:eastAsia="en-US"/>
              </w:rPr>
            </w:pPr>
          </w:p>
        </w:tc>
        <w:tc>
          <w:tcPr>
            <w:tcW w:w="996" w:type="dxa"/>
            <w:tcBorders>
              <w:top w:val="nil"/>
              <w:left w:val="nil"/>
              <w:bottom w:val="single" w:sz="4" w:space="0" w:color="auto"/>
              <w:right w:val="single" w:sz="4" w:space="0" w:color="auto"/>
            </w:tcBorders>
            <w:shd w:val="clear" w:color="000000" w:fill="BFBFBF"/>
            <w:noWrap/>
            <w:vAlign w:val="center"/>
            <w:hideMark/>
          </w:tcPr>
          <w:p w14:paraId="205B5F3B" w14:textId="77777777" w:rsidR="00274039" w:rsidRPr="00274039" w:rsidRDefault="00274039" w:rsidP="00274039">
            <w:pPr>
              <w:jc w:val="center"/>
              <w:rPr>
                <w:b/>
                <w:bCs/>
                <w:sz w:val="18"/>
                <w:szCs w:val="18"/>
                <w:lang w:val="en-US" w:eastAsia="en-US"/>
              </w:rPr>
            </w:pPr>
            <w:r w:rsidRPr="00274039">
              <w:rPr>
                <w:b/>
                <w:bCs/>
                <w:sz w:val="18"/>
                <w:szCs w:val="18"/>
                <w:lang w:val="en-US" w:eastAsia="en-US"/>
              </w:rPr>
              <w:t>I-XII/2021.</w:t>
            </w:r>
          </w:p>
        </w:tc>
        <w:tc>
          <w:tcPr>
            <w:tcW w:w="1083" w:type="dxa"/>
            <w:tcBorders>
              <w:top w:val="nil"/>
              <w:left w:val="nil"/>
              <w:bottom w:val="single" w:sz="4" w:space="0" w:color="auto"/>
              <w:right w:val="single" w:sz="4" w:space="0" w:color="auto"/>
            </w:tcBorders>
            <w:shd w:val="clear" w:color="000000" w:fill="BFBFBF"/>
            <w:noWrap/>
            <w:vAlign w:val="center"/>
            <w:hideMark/>
          </w:tcPr>
          <w:p w14:paraId="6C612895" w14:textId="77777777" w:rsidR="00274039" w:rsidRPr="00274039" w:rsidRDefault="00274039" w:rsidP="00274039">
            <w:pPr>
              <w:jc w:val="center"/>
              <w:rPr>
                <w:b/>
                <w:bCs/>
                <w:sz w:val="18"/>
                <w:szCs w:val="18"/>
                <w:lang w:val="en-US" w:eastAsia="en-US"/>
              </w:rPr>
            </w:pPr>
            <w:r w:rsidRPr="00274039">
              <w:rPr>
                <w:b/>
                <w:bCs/>
                <w:sz w:val="18"/>
                <w:szCs w:val="18"/>
                <w:lang w:val="en-US" w:eastAsia="en-US"/>
              </w:rPr>
              <w:t>I-XII/2022.</w:t>
            </w:r>
          </w:p>
        </w:tc>
        <w:tc>
          <w:tcPr>
            <w:tcW w:w="1049" w:type="dxa"/>
            <w:tcBorders>
              <w:top w:val="nil"/>
              <w:left w:val="nil"/>
              <w:bottom w:val="single" w:sz="4" w:space="0" w:color="auto"/>
              <w:right w:val="single" w:sz="4" w:space="0" w:color="auto"/>
            </w:tcBorders>
            <w:shd w:val="clear" w:color="000000" w:fill="BFBFBF"/>
            <w:noWrap/>
            <w:vAlign w:val="center"/>
            <w:hideMark/>
          </w:tcPr>
          <w:p w14:paraId="665EC746" w14:textId="77777777" w:rsidR="00274039" w:rsidRPr="00274039" w:rsidRDefault="00274039" w:rsidP="00274039">
            <w:pPr>
              <w:jc w:val="center"/>
              <w:rPr>
                <w:b/>
                <w:bCs/>
                <w:sz w:val="18"/>
                <w:szCs w:val="18"/>
                <w:lang w:val="en-US" w:eastAsia="en-US"/>
              </w:rPr>
            </w:pPr>
            <w:r w:rsidRPr="00274039">
              <w:rPr>
                <w:b/>
                <w:bCs/>
                <w:sz w:val="18"/>
                <w:szCs w:val="18"/>
                <w:lang w:val="en-US" w:eastAsia="en-US"/>
              </w:rPr>
              <w:t>I-XI/2022.</w:t>
            </w:r>
          </w:p>
        </w:tc>
        <w:tc>
          <w:tcPr>
            <w:tcW w:w="748" w:type="dxa"/>
            <w:tcBorders>
              <w:top w:val="nil"/>
              <w:left w:val="nil"/>
              <w:bottom w:val="single" w:sz="4" w:space="0" w:color="auto"/>
              <w:right w:val="single" w:sz="4" w:space="0" w:color="auto"/>
            </w:tcBorders>
            <w:shd w:val="clear" w:color="000000" w:fill="BFBFBF"/>
            <w:noWrap/>
            <w:vAlign w:val="center"/>
            <w:hideMark/>
          </w:tcPr>
          <w:p w14:paraId="5D0FBF0A" w14:textId="77777777" w:rsidR="00274039" w:rsidRPr="00274039" w:rsidRDefault="00274039" w:rsidP="00274039">
            <w:pPr>
              <w:jc w:val="center"/>
              <w:rPr>
                <w:sz w:val="12"/>
                <w:szCs w:val="12"/>
                <w:lang w:val="en-US" w:eastAsia="en-US"/>
              </w:rPr>
            </w:pPr>
            <w:r w:rsidRPr="00274039">
              <w:rPr>
                <w:sz w:val="12"/>
                <w:szCs w:val="12"/>
                <w:lang w:val="en-US" w:eastAsia="en-US"/>
              </w:rPr>
              <w:t>(ос.22/ос.21)</w:t>
            </w:r>
          </w:p>
        </w:tc>
        <w:tc>
          <w:tcPr>
            <w:tcW w:w="757" w:type="dxa"/>
            <w:tcBorders>
              <w:top w:val="nil"/>
              <w:left w:val="nil"/>
              <w:bottom w:val="single" w:sz="4" w:space="0" w:color="auto"/>
              <w:right w:val="single" w:sz="8" w:space="0" w:color="auto"/>
            </w:tcBorders>
            <w:shd w:val="clear" w:color="000000" w:fill="BFBFBF"/>
            <w:noWrap/>
            <w:vAlign w:val="center"/>
            <w:hideMark/>
          </w:tcPr>
          <w:p w14:paraId="4020D114" w14:textId="77777777" w:rsidR="00274039" w:rsidRPr="00274039" w:rsidRDefault="00274039" w:rsidP="00274039">
            <w:pPr>
              <w:jc w:val="center"/>
              <w:rPr>
                <w:sz w:val="12"/>
                <w:szCs w:val="12"/>
                <w:lang w:val="en-US" w:eastAsia="en-US"/>
              </w:rPr>
            </w:pPr>
            <w:r w:rsidRPr="00274039">
              <w:rPr>
                <w:sz w:val="12"/>
                <w:szCs w:val="12"/>
                <w:lang w:val="en-US" w:eastAsia="en-US"/>
              </w:rPr>
              <w:t>(ос.21/пл.21)</w:t>
            </w:r>
          </w:p>
        </w:tc>
      </w:tr>
      <w:tr w:rsidR="00274039" w:rsidRPr="00274039" w14:paraId="5811DAA5" w14:textId="77777777" w:rsidTr="00274039">
        <w:trPr>
          <w:trHeight w:val="258"/>
          <w:jc w:val="center"/>
        </w:trPr>
        <w:tc>
          <w:tcPr>
            <w:tcW w:w="616" w:type="dxa"/>
            <w:tcBorders>
              <w:top w:val="nil"/>
              <w:left w:val="single" w:sz="8" w:space="0" w:color="auto"/>
              <w:bottom w:val="double" w:sz="6" w:space="0" w:color="auto"/>
              <w:right w:val="single" w:sz="4" w:space="0" w:color="auto"/>
            </w:tcBorders>
            <w:shd w:val="clear" w:color="000000" w:fill="FFFFFF"/>
            <w:noWrap/>
            <w:vAlign w:val="center"/>
            <w:hideMark/>
          </w:tcPr>
          <w:p w14:paraId="4B989CCF" w14:textId="77777777" w:rsidR="00274039" w:rsidRPr="00274039" w:rsidRDefault="00274039" w:rsidP="00274039">
            <w:pPr>
              <w:jc w:val="center"/>
              <w:rPr>
                <w:i/>
                <w:iCs/>
                <w:sz w:val="12"/>
                <w:szCs w:val="12"/>
                <w:lang w:val="en-US" w:eastAsia="en-US"/>
              </w:rPr>
            </w:pPr>
            <w:r w:rsidRPr="00274039">
              <w:rPr>
                <w:i/>
                <w:iCs/>
                <w:sz w:val="12"/>
                <w:szCs w:val="12"/>
                <w:lang w:val="en-US" w:eastAsia="en-US"/>
              </w:rPr>
              <w:t>1</w:t>
            </w:r>
          </w:p>
        </w:tc>
        <w:tc>
          <w:tcPr>
            <w:tcW w:w="5227" w:type="dxa"/>
            <w:tcBorders>
              <w:top w:val="nil"/>
              <w:left w:val="nil"/>
              <w:bottom w:val="double" w:sz="6" w:space="0" w:color="auto"/>
              <w:right w:val="single" w:sz="4" w:space="0" w:color="auto"/>
            </w:tcBorders>
            <w:shd w:val="clear" w:color="000000" w:fill="FFFFFF"/>
            <w:noWrap/>
            <w:vAlign w:val="center"/>
            <w:hideMark/>
          </w:tcPr>
          <w:p w14:paraId="38C499BA" w14:textId="77777777" w:rsidR="00274039" w:rsidRPr="00274039" w:rsidRDefault="00274039" w:rsidP="00274039">
            <w:pPr>
              <w:jc w:val="center"/>
              <w:rPr>
                <w:i/>
                <w:iCs/>
                <w:sz w:val="12"/>
                <w:szCs w:val="12"/>
                <w:lang w:val="en-US" w:eastAsia="en-US"/>
              </w:rPr>
            </w:pPr>
            <w:r w:rsidRPr="00274039">
              <w:rPr>
                <w:i/>
                <w:iCs/>
                <w:sz w:val="12"/>
                <w:szCs w:val="12"/>
                <w:lang w:val="en-US" w:eastAsia="en-US"/>
              </w:rPr>
              <w:t>2</w:t>
            </w:r>
          </w:p>
        </w:tc>
        <w:tc>
          <w:tcPr>
            <w:tcW w:w="996" w:type="dxa"/>
            <w:tcBorders>
              <w:top w:val="nil"/>
              <w:left w:val="nil"/>
              <w:bottom w:val="double" w:sz="6" w:space="0" w:color="auto"/>
              <w:right w:val="single" w:sz="4" w:space="0" w:color="auto"/>
            </w:tcBorders>
            <w:shd w:val="clear" w:color="000000" w:fill="FFFFFF"/>
            <w:noWrap/>
            <w:vAlign w:val="center"/>
            <w:hideMark/>
          </w:tcPr>
          <w:p w14:paraId="694A36F4" w14:textId="77777777" w:rsidR="00274039" w:rsidRPr="00274039" w:rsidRDefault="00274039" w:rsidP="00274039">
            <w:pPr>
              <w:jc w:val="center"/>
              <w:rPr>
                <w:i/>
                <w:iCs/>
                <w:sz w:val="12"/>
                <w:szCs w:val="12"/>
                <w:lang w:val="en-US" w:eastAsia="en-US"/>
              </w:rPr>
            </w:pPr>
            <w:r w:rsidRPr="00274039">
              <w:rPr>
                <w:i/>
                <w:iCs/>
                <w:sz w:val="12"/>
                <w:szCs w:val="12"/>
                <w:lang w:val="en-US" w:eastAsia="en-US"/>
              </w:rPr>
              <w:t>3</w:t>
            </w:r>
          </w:p>
        </w:tc>
        <w:tc>
          <w:tcPr>
            <w:tcW w:w="1083" w:type="dxa"/>
            <w:tcBorders>
              <w:top w:val="nil"/>
              <w:left w:val="nil"/>
              <w:bottom w:val="double" w:sz="6" w:space="0" w:color="auto"/>
              <w:right w:val="single" w:sz="4" w:space="0" w:color="auto"/>
            </w:tcBorders>
            <w:shd w:val="clear" w:color="000000" w:fill="FFFFFF"/>
            <w:noWrap/>
            <w:vAlign w:val="center"/>
            <w:hideMark/>
          </w:tcPr>
          <w:p w14:paraId="5F2B2C4B" w14:textId="77777777" w:rsidR="00274039" w:rsidRPr="00274039" w:rsidRDefault="00274039" w:rsidP="00274039">
            <w:pPr>
              <w:jc w:val="center"/>
              <w:rPr>
                <w:i/>
                <w:iCs/>
                <w:sz w:val="12"/>
                <w:szCs w:val="12"/>
                <w:lang w:val="en-US" w:eastAsia="en-US"/>
              </w:rPr>
            </w:pPr>
            <w:r w:rsidRPr="00274039">
              <w:rPr>
                <w:i/>
                <w:iCs/>
                <w:sz w:val="12"/>
                <w:szCs w:val="12"/>
                <w:lang w:val="en-US" w:eastAsia="en-US"/>
              </w:rPr>
              <w:t>4</w:t>
            </w:r>
          </w:p>
        </w:tc>
        <w:tc>
          <w:tcPr>
            <w:tcW w:w="1049" w:type="dxa"/>
            <w:tcBorders>
              <w:top w:val="nil"/>
              <w:left w:val="nil"/>
              <w:bottom w:val="double" w:sz="6" w:space="0" w:color="auto"/>
              <w:right w:val="single" w:sz="4" w:space="0" w:color="auto"/>
            </w:tcBorders>
            <w:shd w:val="clear" w:color="000000" w:fill="FFFFFF"/>
            <w:noWrap/>
            <w:vAlign w:val="center"/>
            <w:hideMark/>
          </w:tcPr>
          <w:p w14:paraId="164F2A8A" w14:textId="77777777" w:rsidR="00274039" w:rsidRPr="00274039" w:rsidRDefault="00274039" w:rsidP="00274039">
            <w:pPr>
              <w:jc w:val="center"/>
              <w:rPr>
                <w:i/>
                <w:iCs/>
                <w:sz w:val="12"/>
                <w:szCs w:val="12"/>
                <w:lang w:val="en-US" w:eastAsia="en-US"/>
              </w:rPr>
            </w:pPr>
            <w:r w:rsidRPr="00274039">
              <w:rPr>
                <w:i/>
                <w:iCs/>
                <w:sz w:val="12"/>
                <w:szCs w:val="12"/>
                <w:lang w:val="en-US" w:eastAsia="en-US"/>
              </w:rPr>
              <w:t>5</w:t>
            </w:r>
          </w:p>
        </w:tc>
        <w:tc>
          <w:tcPr>
            <w:tcW w:w="748" w:type="dxa"/>
            <w:tcBorders>
              <w:top w:val="nil"/>
              <w:left w:val="nil"/>
              <w:bottom w:val="double" w:sz="6" w:space="0" w:color="auto"/>
              <w:right w:val="single" w:sz="4" w:space="0" w:color="auto"/>
            </w:tcBorders>
            <w:shd w:val="clear" w:color="000000" w:fill="FFFFFF"/>
            <w:noWrap/>
            <w:vAlign w:val="center"/>
            <w:hideMark/>
          </w:tcPr>
          <w:p w14:paraId="761FBC2F" w14:textId="77777777" w:rsidR="00274039" w:rsidRPr="00274039" w:rsidRDefault="00274039" w:rsidP="00274039">
            <w:pPr>
              <w:jc w:val="center"/>
              <w:rPr>
                <w:i/>
                <w:iCs/>
                <w:sz w:val="12"/>
                <w:szCs w:val="12"/>
                <w:lang w:val="en-US" w:eastAsia="en-US"/>
              </w:rPr>
            </w:pPr>
            <w:r w:rsidRPr="00274039">
              <w:rPr>
                <w:i/>
                <w:iCs/>
                <w:sz w:val="12"/>
                <w:szCs w:val="12"/>
                <w:lang w:val="en-US" w:eastAsia="en-US"/>
              </w:rPr>
              <w:t>6</w:t>
            </w:r>
          </w:p>
        </w:tc>
        <w:tc>
          <w:tcPr>
            <w:tcW w:w="757" w:type="dxa"/>
            <w:tcBorders>
              <w:top w:val="nil"/>
              <w:left w:val="nil"/>
              <w:bottom w:val="double" w:sz="6" w:space="0" w:color="auto"/>
              <w:right w:val="single" w:sz="8" w:space="0" w:color="auto"/>
            </w:tcBorders>
            <w:shd w:val="clear" w:color="000000" w:fill="FFFFFF"/>
            <w:noWrap/>
            <w:vAlign w:val="center"/>
            <w:hideMark/>
          </w:tcPr>
          <w:p w14:paraId="3A833EED" w14:textId="77777777" w:rsidR="00274039" w:rsidRPr="00274039" w:rsidRDefault="00274039" w:rsidP="00274039">
            <w:pPr>
              <w:jc w:val="center"/>
              <w:rPr>
                <w:i/>
                <w:iCs/>
                <w:sz w:val="12"/>
                <w:szCs w:val="12"/>
                <w:lang w:val="en-US" w:eastAsia="en-US"/>
              </w:rPr>
            </w:pPr>
            <w:r w:rsidRPr="00274039">
              <w:rPr>
                <w:i/>
                <w:iCs/>
                <w:sz w:val="12"/>
                <w:szCs w:val="12"/>
                <w:lang w:val="en-US" w:eastAsia="en-US"/>
              </w:rPr>
              <w:t>7</w:t>
            </w:r>
          </w:p>
        </w:tc>
      </w:tr>
      <w:tr w:rsidR="00274039" w:rsidRPr="00274039" w14:paraId="479B2336" w14:textId="77777777" w:rsidTr="00274039">
        <w:trPr>
          <w:trHeight w:val="258"/>
          <w:jc w:val="center"/>
        </w:trPr>
        <w:tc>
          <w:tcPr>
            <w:tcW w:w="616" w:type="dxa"/>
            <w:tcBorders>
              <w:top w:val="nil"/>
              <w:left w:val="single" w:sz="8" w:space="0" w:color="auto"/>
              <w:bottom w:val="single" w:sz="4" w:space="0" w:color="auto"/>
              <w:right w:val="single" w:sz="4" w:space="0" w:color="auto"/>
            </w:tcBorders>
            <w:shd w:val="clear" w:color="auto" w:fill="auto"/>
            <w:noWrap/>
            <w:vAlign w:val="center"/>
            <w:hideMark/>
          </w:tcPr>
          <w:p w14:paraId="3FFDCFE5" w14:textId="77777777" w:rsidR="00274039" w:rsidRPr="00274039" w:rsidRDefault="00274039" w:rsidP="00274039">
            <w:pPr>
              <w:jc w:val="center"/>
              <w:rPr>
                <w:b/>
                <w:bCs/>
                <w:i/>
                <w:iCs/>
                <w:sz w:val="16"/>
                <w:szCs w:val="16"/>
                <w:lang w:val="en-US" w:eastAsia="en-US"/>
              </w:rPr>
            </w:pPr>
            <w:r w:rsidRPr="00274039">
              <w:rPr>
                <w:b/>
                <w:bCs/>
                <w:i/>
                <w:iCs/>
                <w:sz w:val="16"/>
                <w:szCs w:val="16"/>
                <w:lang w:val="en-US" w:eastAsia="en-US"/>
              </w:rPr>
              <w:t>1.</w:t>
            </w:r>
          </w:p>
        </w:tc>
        <w:tc>
          <w:tcPr>
            <w:tcW w:w="5227" w:type="dxa"/>
            <w:tcBorders>
              <w:top w:val="nil"/>
              <w:left w:val="nil"/>
              <w:bottom w:val="single" w:sz="4" w:space="0" w:color="auto"/>
              <w:right w:val="single" w:sz="4" w:space="0" w:color="auto"/>
            </w:tcBorders>
            <w:shd w:val="clear" w:color="auto" w:fill="auto"/>
            <w:noWrap/>
            <w:vAlign w:val="center"/>
            <w:hideMark/>
          </w:tcPr>
          <w:p w14:paraId="071D69DF" w14:textId="77777777" w:rsidR="00274039" w:rsidRPr="00274039" w:rsidRDefault="00274039" w:rsidP="00274039">
            <w:pPr>
              <w:rPr>
                <w:b/>
                <w:bCs/>
                <w:i/>
                <w:iCs/>
                <w:sz w:val="18"/>
                <w:szCs w:val="18"/>
                <w:lang w:val="en-US" w:eastAsia="en-US"/>
              </w:rPr>
            </w:pPr>
            <w:r w:rsidRPr="00274039">
              <w:rPr>
                <w:b/>
                <w:bCs/>
                <w:i/>
                <w:iCs/>
                <w:sz w:val="18"/>
                <w:szCs w:val="18"/>
                <w:lang w:val="en-US" w:eastAsia="en-US"/>
              </w:rPr>
              <w:t>Трошкови доприноса</w:t>
            </w:r>
          </w:p>
        </w:tc>
        <w:tc>
          <w:tcPr>
            <w:tcW w:w="996" w:type="dxa"/>
            <w:tcBorders>
              <w:top w:val="nil"/>
              <w:left w:val="nil"/>
              <w:bottom w:val="single" w:sz="4" w:space="0" w:color="auto"/>
              <w:right w:val="single" w:sz="4" w:space="0" w:color="auto"/>
            </w:tcBorders>
            <w:shd w:val="clear" w:color="auto" w:fill="auto"/>
            <w:noWrap/>
            <w:vAlign w:val="center"/>
            <w:hideMark/>
          </w:tcPr>
          <w:p w14:paraId="0E735626" w14:textId="77777777" w:rsidR="00274039" w:rsidRPr="00274039" w:rsidRDefault="00274039" w:rsidP="00274039">
            <w:pPr>
              <w:jc w:val="right"/>
              <w:rPr>
                <w:b/>
                <w:bCs/>
                <w:i/>
                <w:iCs/>
                <w:sz w:val="18"/>
                <w:szCs w:val="18"/>
                <w:lang w:val="en-US" w:eastAsia="en-US"/>
              </w:rPr>
            </w:pPr>
            <w:r w:rsidRPr="00274039">
              <w:rPr>
                <w:b/>
                <w:bCs/>
                <w:i/>
                <w:iCs/>
                <w:sz w:val="18"/>
                <w:szCs w:val="18"/>
                <w:lang w:val="en-US" w:eastAsia="en-US"/>
              </w:rPr>
              <w:t>463.903</w:t>
            </w:r>
          </w:p>
        </w:tc>
        <w:tc>
          <w:tcPr>
            <w:tcW w:w="1083" w:type="dxa"/>
            <w:tcBorders>
              <w:top w:val="nil"/>
              <w:left w:val="nil"/>
              <w:bottom w:val="single" w:sz="4" w:space="0" w:color="auto"/>
              <w:right w:val="single" w:sz="4" w:space="0" w:color="auto"/>
            </w:tcBorders>
            <w:shd w:val="clear" w:color="auto" w:fill="auto"/>
            <w:noWrap/>
            <w:vAlign w:val="center"/>
            <w:hideMark/>
          </w:tcPr>
          <w:p w14:paraId="79BCA3E0" w14:textId="77777777" w:rsidR="00274039" w:rsidRPr="00274039" w:rsidRDefault="00274039" w:rsidP="00274039">
            <w:pPr>
              <w:jc w:val="right"/>
              <w:rPr>
                <w:b/>
                <w:bCs/>
                <w:i/>
                <w:iCs/>
                <w:sz w:val="18"/>
                <w:szCs w:val="18"/>
                <w:lang w:val="en-US" w:eastAsia="en-US"/>
              </w:rPr>
            </w:pPr>
            <w:r w:rsidRPr="00274039">
              <w:rPr>
                <w:b/>
                <w:bCs/>
                <w:i/>
                <w:iCs/>
                <w:sz w:val="18"/>
                <w:szCs w:val="18"/>
                <w:lang w:val="en-US" w:eastAsia="en-US"/>
              </w:rPr>
              <w:t>503.000</w:t>
            </w:r>
          </w:p>
        </w:tc>
        <w:tc>
          <w:tcPr>
            <w:tcW w:w="1049" w:type="dxa"/>
            <w:tcBorders>
              <w:top w:val="nil"/>
              <w:left w:val="nil"/>
              <w:bottom w:val="single" w:sz="4" w:space="0" w:color="auto"/>
              <w:right w:val="single" w:sz="4" w:space="0" w:color="auto"/>
            </w:tcBorders>
            <w:shd w:val="clear" w:color="auto" w:fill="auto"/>
            <w:noWrap/>
            <w:vAlign w:val="center"/>
            <w:hideMark/>
          </w:tcPr>
          <w:p w14:paraId="54E7D1CB" w14:textId="77777777" w:rsidR="00274039" w:rsidRPr="00274039" w:rsidRDefault="00274039" w:rsidP="00274039">
            <w:pPr>
              <w:jc w:val="right"/>
              <w:rPr>
                <w:b/>
                <w:bCs/>
                <w:i/>
                <w:iCs/>
                <w:sz w:val="18"/>
                <w:szCs w:val="18"/>
                <w:lang w:val="en-US" w:eastAsia="en-US"/>
              </w:rPr>
            </w:pPr>
            <w:r w:rsidRPr="00274039">
              <w:rPr>
                <w:b/>
                <w:bCs/>
                <w:i/>
                <w:iCs/>
                <w:sz w:val="18"/>
                <w:szCs w:val="18"/>
                <w:lang w:val="en-US" w:eastAsia="en-US"/>
              </w:rPr>
              <w:t>477.435</w:t>
            </w:r>
          </w:p>
        </w:tc>
        <w:tc>
          <w:tcPr>
            <w:tcW w:w="748" w:type="dxa"/>
            <w:tcBorders>
              <w:top w:val="nil"/>
              <w:left w:val="nil"/>
              <w:bottom w:val="single" w:sz="4" w:space="0" w:color="auto"/>
              <w:right w:val="single" w:sz="4" w:space="0" w:color="auto"/>
            </w:tcBorders>
            <w:shd w:val="clear" w:color="auto" w:fill="auto"/>
            <w:noWrap/>
            <w:vAlign w:val="center"/>
            <w:hideMark/>
          </w:tcPr>
          <w:p w14:paraId="5C6837AE" w14:textId="77777777" w:rsidR="00274039" w:rsidRPr="00274039" w:rsidRDefault="00274039" w:rsidP="00274039">
            <w:pPr>
              <w:jc w:val="center"/>
              <w:rPr>
                <w:b/>
                <w:bCs/>
                <w:i/>
                <w:iCs/>
                <w:sz w:val="18"/>
                <w:szCs w:val="18"/>
                <w:lang w:val="en-US" w:eastAsia="en-US"/>
              </w:rPr>
            </w:pPr>
            <w:r w:rsidRPr="00274039">
              <w:rPr>
                <w:b/>
                <w:bCs/>
                <w:i/>
                <w:iCs/>
                <w:sz w:val="18"/>
                <w:szCs w:val="18"/>
                <w:lang w:val="en-US" w:eastAsia="en-US"/>
              </w:rPr>
              <w:t>103</w:t>
            </w:r>
          </w:p>
        </w:tc>
        <w:tc>
          <w:tcPr>
            <w:tcW w:w="757" w:type="dxa"/>
            <w:tcBorders>
              <w:top w:val="nil"/>
              <w:left w:val="nil"/>
              <w:bottom w:val="single" w:sz="4" w:space="0" w:color="auto"/>
              <w:right w:val="single" w:sz="8" w:space="0" w:color="auto"/>
            </w:tcBorders>
            <w:shd w:val="clear" w:color="auto" w:fill="auto"/>
            <w:noWrap/>
            <w:vAlign w:val="center"/>
            <w:hideMark/>
          </w:tcPr>
          <w:p w14:paraId="252CED5F" w14:textId="77777777" w:rsidR="00274039" w:rsidRPr="00274039" w:rsidRDefault="00274039" w:rsidP="00274039">
            <w:pPr>
              <w:jc w:val="center"/>
              <w:rPr>
                <w:b/>
                <w:bCs/>
                <w:i/>
                <w:iCs/>
                <w:sz w:val="18"/>
                <w:szCs w:val="18"/>
                <w:lang w:val="en-US" w:eastAsia="en-US"/>
              </w:rPr>
            </w:pPr>
            <w:r w:rsidRPr="00274039">
              <w:rPr>
                <w:b/>
                <w:bCs/>
                <w:i/>
                <w:iCs/>
                <w:sz w:val="18"/>
                <w:szCs w:val="18"/>
                <w:lang w:val="en-US" w:eastAsia="en-US"/>
              </w:rPr>
              <w:t>95</w:t>
            </w:r>
          </w:p>
        </w:tc>
      </w:tr>
      <w:tr w:rsidR="00274039" w:rsidRPr="00274039" w14:paraId="6559BF83" w14:textId="77777777" w:rsidTr="00274039">
        <w:trPr>
          <w:trHeight w:val="242"/>
          <w:jc w:val="center"/>
        </w:trPr>
        <w:tc>
          <w:tcPr>
            <w:tcW w:w="616" w:type="dxa"/>
            <w:tcBorders>
              <w:top w:val="nil"/>
              <w:left w:val="single" w:sz="8" w:space="0" w:color="auto"/>
              <w:bottom w:val="single" w:sz="4" w:space="0" w:color="auto"/>
              <w:right w:val="single" w:sz="4" w:space="0" w:color="auto"/>
            </w:tcBorders>
            <w:shd w:val="clear" w:color="auto" w:fill="auto"/>
            <w:noWrap/>
            <w:vAlign w:val="center"/>
            <w:hideMark/>
          </w:tcPr>
          <w:p w14:paraId="25A2B652" w14:textId="77777777" w:rsidR="00274039" w:rsidRPr="00274039" w:rsidRDefault="00274039" w:rsidP="00274039">
            <w:pPr>
              <w:jc w:val="center"/>
              <w:rPr>
                <w:sz w:val="16"/>
                <w:szCs w:val="16"/>
                <w:lang w:val="en-US" w:eastAsia="en-US"/>
              </w:rPr>
            </w:pPr>
            <w:r w:rsidRPr="00274039">
              <w:rPr>
                <w:sz w:val="16"/>
                <w:szCs w:val="16"/>
                <w:lang w:val="en-US" w:eastAsia="en-US"/>
              </w:rPr>
              <w:t>-</w:t>
            </w:r>
          </w:p>
        </w:tc>
        <w:tc>
          <w:tcPr>
            <w:tcW w:w="5227" w:type="dxa"/>
            <w:tcBorders>
              <w:top w:val="nil"/>
              <w:left w:val="nil"/>
              <w:bottom w:val="single" w:sz="4" w:space="0" w:color="auto"/>
              <w:right w:val="single" w:sz="4" w:space="0" w:color="auto"/>
            </w:tcBorders>
            <w:shd w:val="clear" w:color="auto" w:fill="auto"/>
            <w:noWrap/>
            <w:vAlign w:val="center"/>
            <w:hideMark/>
          </w:tcPr>
          <w:p w14:paraId="6E392A3F" w14:textId="77777777" w:rsidR="00274039" w:rsidRPr="00274039" w:rsidRDefault="00274039" w:rsidP="00274039">
            <w:pPr>
              <w:rPr>
                <w:sz w:val="18"/>
                <w:szCs w:val="18"/>
                <w:lang w:val="en-US" w:eastAsia="en-US"/>
              </w:rPr>
            </w:pPr>
            <w:r w:rsidRPr="00274039">
              <w:rPr>
                <w:sz w:val="18"/>
                <w:szCs w:val="18"/>
                <w:lang w:val="en-US" w:eastAsia="en-US"/>
              </w:rPr>
              <w:t>Допринос - уговор о повременим и привременим пословима</w:t>
            </w:r>
          </w:p>
        </w:tc>
        <w:tc>
          <w:tcPr>
            <w:tcW w:w="996" w:type="dxa"/>
            <w:tcBorders>
              <w:top w:val="nil"/>
              <w:left w:val="nil"/>
              <w:bottom w:val="single" w:sz="4" w:space="0" w:color="auto"/>
              <w:right w:val="single" w:sz="4" w:space="0" w:color="auto"/>
            </w:tcBorders>
            <w:shd w:val="clear" w:color="auto" w:fill="auto"/>
            <w:noWrap/>
            <w:vAlign w:val="center"/>
            <w:hideMark/>
          </w:tcPr>
          <w:p w14:paraId="2216B783" w14:textId="77777777" w:rsidR="00274039" w:rsidRPr="00274039" w:rsidRDefault="00274039" w:rsidP="00274039">
            <w:pPr>
              <w:jc w:val="right"/>
              <w:rPr>
                <w:sz w:val="18"/>
                <w:szCs w:val="18"/>
                <w:lang w:val="en-US" w:eastAsia="en-US"/>
              </w:rPr>
            </w:pPr>
            <w:r w:rsidRPr="00274039">
              <w:rPr>
                <w:sz w:val="18"/>
                <w:szCs w:val="18"/>
                <w:lang w:val="en-US" w:eastAsia="en-US"/>
              </w:rPr>
              <w:t>0</w:t>
            </w:r>
          </w:p>
        </w:tc>
        <w:tc>
          <w:tcPr>
            <w:tcW w:w="1083" w:type="dxa"/>
            <w:tcBorders>
              <w:top w:val="nil"/>
              <w:left w:val="nil"/>
              <w:bottom w:val="single" w:sz="4" w:space="0" w:color="auto"/>
              <w:right w:val="single" w:sz="4" w:space="0" w:color="auto"/>
            </w:tcBorders>
            <w:shd w:val="clear" w:color="auto" w:fill="auto"/>
            <w:noWrap/>
            <w:vAlign w:val="center"/>
            <w:hideMark/>
          </w:tcPr>
          <w:p w14:paraId="5C8AE38C" w14:textId="77777777" w:rsidR="00274039" w:rsidRPr="00274039" w:rsidRDefault="00274039" w:rsidP="00274039">
            <w:pPr>
              <w:jc w:val="right"/>
              <w:rPr>
                <w:sz w:val="18"/>
                <w:szCs w:val="18"/>
                <w:lang w:val="en-US" w:eastAsia="en-US"/>
              </w:rPr>
            </w:pPr>
            <w:r w:rsidRPr="00274039">
              <w:rPr>
                <w:sz w:val="18"/>
                <w:szCs w:val="18"/>
                <w:lang w:val="en-US" w:eastAsia="en-US"/>
              </w:rPr>
              <w:t xml:space="preserve">2.500    </w:t>
            </w:r>
          </w:p>
        </w:tc>
        <w:tc>
          <w:tcPr>
            <w:tcW w:w="1049" w:type="dxa"/>
            <w:tcBorders>
              <w:top w:val="nil"/>
              <w:left w:val="nil"/>
              <w:bottom w:val="single" w:sz="4" w:space="0" w:color="auto"/>
              <w:right w:val="single" w:sz="4" w:space="0" w:color="auto"/>
            </w:tcBorders>
            <w:shd w:val="clear" w:color="auto" w:fill="auto"/>
            <w:noWrap/>
            <w:vAlign w:val="center"/>
            <w:hideMark/>
          </w:tcPr>
          <w:p w14:paraId="57484C39" w14:textId="1663CE6B" w:rsidR="00274039" w:rsidRPr="00274039" w:rsidRDefault="00274039" w:rsidP="00274039">
            <w:pPr>
              <w:jc w:val="right"/>
              <w:rPr>
                <w:sz w:val="18"/>
                <w:szCs w:val="18"/>
                <w:lang w:val="sr-Cyrl-RS" w:eastAsia="en-US"/>
              </w:rPr>
            </w:pPr>
            <w:r w:rsidRPr="00274039">
              <w:rPr>
                <w:sz w:val="18"/>
                <w:szCs w:val="18"/>
                <w:lang w:val="en-US" w:eastAsia="en-US"/>
              </w:rPr>
              <w:t> </w:t>
            </w:r>
            <w:r>
              <w:rPr>
                <w:sz w:val="18"/>
                <w:szCs w:val="18"/>
                <w:lang w:val="sr-Cyrl-RS" w:eastAsia="en-US"/>
              </w:rPr>
              <w:t>0</w:t>
            </w:r>
          </w:p>
        </w:tc>
        <w:tc>
          <w:tcPr>
            <w:tcW w:w="748" w:type="dxa"/>
            <w:tcBorders>
              <w:top w:val="nil"/>
              <w:left w:val="nil"/>
              <w:bottom w:val="single" w:sz="4" w:space="0" w:color="auto"/>
              <w:right w:val="single" w:sz="4" w:space="0" w:color="auto"/>
            </w:tcBorders>
            <w:shd w:val="clear" w:color="auto" w:fill="auto"/>
            <w:noWrap/>
            <w:vAlign w:val="center"/>
            <w:hideMark/>
          </w:tcPr>
          <w:p w14:paraId="0BA102CC" w14:textId="018D68A8" w:rsidR="00274039" w:rsidRPr="00274039" w:rsidRDefault="00274039" w:rsidP="00274039">
            <w:pPr>
              <w:jc w:val="center"/>
              <w:rPr>
                <w:sz w:val="18"/>
                <w:szCs w:val="18"/>
                <w:lang w:val="sr-Cyrl-RS" w:eastAsia="en-US"/>
              </w:rPr>
            </w:pPr>
            <w:r>
              <w:rPr>
                <w:sz w:val="18"/>
                <w:szCs w:val="18"/>
                <w:lang w:val="sr-Cyrl-RS" w:eastAsia="en-US"/>
              </w:rPr>
              <w:t>0</w:t>
            </w:r>
          </w:p>
        </w:tc>
        <w:tc>
          <w:tcPr>
            <w:tcW w:w="757" w:type="dxa"/>
            <w:tcBorders>
              <w:top w:val="nil"/>
              <w:left w:val="nil"/>
              <w:bottom w:val="single" w:sz="4" w:space="0" w:color="auto"/>
              <w:right w:val="single" w:sz="8" w:space="0" w:color="auto"/>
            </w:tcBorders>
            <w:shd w:val="clear" w:color="auto" w:fill="auto"/>
            <w:noWrap/>
            <w:vAlign w:val="center"/>
            <w:hideMark/>
          </w:tcPr>
          <w:p w14:paraId="3AF508A7" w14:textId="77777777" w:rsidR="00274039" w:rsidRPr="00274039" w:rsidRDefault="00274039" w:rsidP="00274039">
            <w:pPr>
              <w:jc w:val="center"/>
              <w:rPr>
                <w:sz w:val="18"/>
                <w:szCs w:val="18"/>
                <w:lang w:val="en-US" w:eastAsia="en-US"/>
              </w:rPr>
            </w:pPr>
            <w:r w:rsidRPr="00274039">
              <w:rPr>
                <w:sz w:val="18"/>
                <w:szCs w:val="18"/>
                <w:lang w:val="en-US" w:eastAsia="en-US"/>
              </w:rPr>
              <w:t>0</w:t>
            </w:r>
          </w:p>
        </w:tc>
      </w:tr>
      <w:tr w:rsidR="00274039" w:rsidRPr="00274039" w14:paraId="7458B64F" w14:textId="77777777" w:rsidTr="00274039">
        <w:trPr>
          <w:trHeight w:val="242"/>
          <w:jc w:val="center"/>
        </w:trPr>
        <w:tc>
          <w:tcPr>
            <w:tcW w:w="616" w:type="dxa"/>
            <w:tcBorders>
              <w:top w:val="nil"/>
              <w:left w:val="single" w:sz="8" w:space="0" w:color="auto"/>
              <w:bottom w:val="single" w:sz="4" w:space="0" w:color="auto"/>
              <w:right w:val="single" w:sz="4" w:space="0" w:color="auto"/>
            </w:tcBorders>
            <w:shd w:val="clear" w:color="auto" w:fill="auto"/>
            <w:noWrap/>
            <w:vAlign w:val="center"/>
            <w:hideMark/>
          </w:tcPr>
          <w:p w14:paraId="3F15046B" w14:textId="77777777" w:rsidR="00274039" w:rsidRPr="00274039" w:rsidRDefault="00274039" w:rsidP="00274039">
            <w:pPr>
              <w:jc w:val="center"/>
              <w:rPr>
                <w:sz w:val="16"/>
                <w:szCs w:val="16"/>
                <w:lang w:val="en-US" w:eastAsia="en-US"/>
              </w:rPr>
            </w:pPr>
            <w:r w:rsidRPr="00274039">
              <w:rPr>
                <w:sz w:val="16"/>
                <w:szCs w:val="16"/>
                <w:lang w:val="en-US" w:eastAsia="en-US"/>
              </w:rPr>
              <w:t>-</w:t>
            </w:r>
          </w:p>
        </w:tc>
        <w:tc>
          <w:tcPr>
            <w:tcW w:w="5227" w:type="dxa"/>
            <w:tcBorders>
              <w:top w:val="nil"/>
              <w:left w:val="nil"/>
              <w:bottom w:val="single" w:sz="4" w:space="0" w:color="auto"/>
              <w:right w:val="single" w:sz="4" w:space="0" w:color="auto"/>
            </w:tcBorders>
            <w:shd w:val="clear" w:color="auto" w:fill="auto"/>
            <w:noWrap/>
            <w:vAlign w:val="center"/>
            <w:hideMark/>
          </w:tcPr>
          <w:p w14:paraId="24575211" w14:textId="77777777" w:rsidR="00274039" w:rsidRPr="00274039" w:rsidRDefault="00274039" w:rsidP="00274039">
            <w:pPr>
              <w:rPr>
                <w:sz w:val="18"/>
                <w:szCs w:val="18"/>
                <w:lang w:val="en-US" w:eastAsia="en-US"/>
              </w:rPr>
            </w:pPr>
            <w:r w:rsidRPr="00274039">
              <w:rPr>
                <w:sz w:val="18"/>
                <w:szCs w:val="18"/>
                <w:lang w:val="en-US" w:eastAsia="en-US"/>
              </w:rPr>
              <w:t>Порези на лична примања - уговори о дјелу</w:t>
            </w:r>
          </w:p>
        </w:tc>
        <w:tc>
          <w:tcPr>
            <w:tcW w:w="996" w:type="dxa"/>
            <w:tcBorders>
              <w:top w:val="nil"/>
              <w:left w:val="nil"/>
              <w:bottom w:val="single" w:sz="4" w:space="0" w:color="auto"/>
              <w:right w:val="single" w:sz="4" w:space="0" w:color="auto"/>
            </w:tcBorders>
            <w:shd w:val="clear" w:color="auto" w:fill="auto"/>
            <w:noWrap/>
            <w:vAlign w:val="center"/>
            <w:hideMark/>
          </w:tcPr>
          <w:p w14:paraId="44F41DCF" w14:textId="77777777" w:rsidR="00274039" w:rsidRPr="00274039" w:rsidRDefault="00274039" w:rsidP="00274039">
            <w:pPr>
              <w:jc w:val="right"/>
              <w:rPr>
                <w:sz w:val="18"/>
                <w:szCs w:val="18"/>
                <w:lang w:val="en-US" w:eastAsia="en-US"/>
              </w:rPr>
            </w:pPr>
            <w:r w:rsidRPr="00274039">
              <w:rPr>
                <w:sz w:val="18"/>
                <w:szCs w:val="18"/>
                <w:lang w:val="en-US" w:eastAsia="en-US"/>
              </w:rPr>
              <w:t>3.995</w:t>
            </w:r>
          </w:p>
        </w:tc>
        <w:tc>
          <w:tcPr>
            <w:tcW w:w="1083" w:type="dxa"/>
            <w:tcBorders>
              <w:top w:val="nil"/>
              <w:left w:val="nil"/>
              <w:bottom w:val="single" w:sz="4" w:space="0" w:color="auto"/>
              <w:right w:val="single" w:sz="4" w:space="0" w:color="auto"/>
            </w:tcBorders>
            <w:shd w:val="clear" w:color="auto" w:fill="auto"/>
            <w:noWrap/>
            <w:vAlign w:val="center"/>
            <w:hideMark/>
          </w:tcPr>
          <w:p w14:paraId="64285A8D" w14:textId="77777777" w:rsidR="00274039" w:rsidRPr="00274039" w:rsidRDefault="00274039" w:rsidP="00274039">
            <w:pPr>
              <w:jc w:val="right"/>
              <w:rPr>
                <w:sz w:val="18"/>
                <w:szCs w:val="18"/>
                <w:lang w:val="en-US" w:eastAsia="en-US"/>
              </w:rPr>
            </w:pPr>
            <w:r w:rsidRPr="00274039">
              <w:rPr>
                <w:sz w:val="18"/>
                <w:szCs w:val="18"/>
                <w:lang w:val="en-US" w:eastAsia="en-US"/>
              </w:rPr>
              <w:t xml:space="preserve">4.500    </w:t>
            </w:r>
          </w:p>
        </w:tc>
        <w:tc>
          <w:tcPr>
            <w:tcW w:w="1049" w:type="dxa"/>
            <w:tcBorders>
              <w:top w:val="nil"/>
              <w:left w:val="nil"/>
              <w:bottom w:val="single" w:sz="4" w:space="0" w:color="auto"/>
              <w:right w:val="single" w:sz="4" w:space="0" w:color="auto"/>
            </w:tcBorders>
            <w:shd w:val="clear" w:color="auto" w:fill="auto"/>
            <w:noWrap/>
            <w:vAlign w:val="center"/>
            <w:hideMark/>
          </w:tcPr>
          <w:p w14:paraId="7B26B094" w14:textId="653DB19C" w:rsidR="00274039" w:rsidRPr="00274039" w:rsidRDefault="00274039" w:rsidP="00274039">
            <w:pPr>
              <w:jc w:val="right"/>
              <w:rPr>
                <w:sz w:val="18"/>
                <w:szCs w:val="18"/>
                <w:lang w:val="sr-Cyrl-RS" w:eastAsia="en-US"/>
              </w:rPr>
            </w:pPr>
            <w:r w:rsidRPr="00274039">
              <w:rPr>
                <w:sz w:val="18"/>
                <w:szCs w:val="18"/>
                <w:lang w:val="en-US" w:eastAsia="en-US"/>
              </w:rPr>
              <w:t> </w:t>
            </w:r>
            <w:r>
              <w:rPr>
                <w:sz w:val="18"/>
                <w:szCs w:val="18"/>
                <w:lang w:val="sr-Cyrl-RS" w:eastAsia="en-US"/>
              </w:rPr>
              <w:t>0</w:t>
            </w:r>
          </w:p>
        </w:tc>
        <w:tc>
          <w:tcPr>
            <w:tcW w:w="748" w:type="dxa"/>
            <w:tcBorders>
              <w:top w:val="nil"/>
              <w:left w:val="nil"/>
              <w:bottom w:val="single" w:sz="4" w:space="0" w:color="auto"/>
              <w:right w:val="single" w:sz="4" w:space="0" w:color="auto"/>
            </w:tcBorders>
            <w:shd w:val="clear" w:color="auto" w:fill="auto"/>
            <w:noWrap/>
            <w:vAlign w:val="center"/>
            <w:hideMark/>
          </w:tcPr>
          <w:p w14:paraId="16512A69" w14:textId="77777777" w:rsidR="00274039" w:rsidRPr="00274039" w:rsidRDefault="00274039" w:rsidP="00274039">
            <w:pPr>
              <w:jc w:val="center"/>
              <w:rPr>
                <w:sz w:val="18"/>
                <w:szCs w:val="18"/>
                <w:lang w:val="en-US" w:eastAsia="en-US"/>
              </w:rPr>
            </w:pPr>
            <w:r w:rsidRPr="00274039">
              <w:rPr>
                <w:sz w:val="18"/>
                <w:szCs w:val="18"/>
                <w:lang w:val="en-US" w:eastAsia="en-US"/>
              </w:rPr>
              <w:t>0</w:t>
            </w:r>
          </w:p>
        </w:tc>
        <w:tc>
          <w:tcPr>
            <w:tcW w:w="757" w:type="dxa"/>
            <w:tcBorders>
              <w:top w:val="nil"/>
              <w:left w:val="nil"/>
              <w:bottom w:val="single" w:sz="4" w:space="0" w:color="auto"/>
              <w:right w:val="single" w:sz="8" w:space="0" w:color="auto"/>
            </w:tcBorders>
            <w:shd w:val="clear" w:color="auto" w:fill="auto"/>
            <w:noWrap/>
            <w:vAlign w:val="center"/>
            <w:hideMark/>
          </w:tcPr>
          <w:p w14:paraId="42D4AF5F" w14:textId="77777777" w:rsidR="00274039" w:rsidRPr="00274039" w:rsidRDefault="00274039" w:rsidP="00274039">
            <w:pPr>
              <w:jc w:val="center"/>
              <w:rPr>
                <w:sz w:val="18"/>
                <w:szCs w:val="18"/>
                <w:lang w:val="en-US" w:eastAsia="en-US"/>
              </w:rPr>
            </w:pPr>
            <w:r w:rsidRPr="00274039">
              <w:rPr>
                <w:sz w:val="18"/>
                <w:szCs w:val="18"/>
                <w:lang w:val="en-US" w:eastAsia="en-US"/>
              </w:rPr>
              <w:t>0</w:t>
            </w:r>
          </w:p>
        </w:tc>
      </w:tr>
      <w:tr w:rsidR="00274039" w:rsidRPr="00274039" w14:paraId="20D7415B" w14:textId="77777777" w:rsidTr="00274039">
        <w:trPr>
          <w:trHeight w:val="242"/>
          <w:jc w:val="center"/>
        </w:trPr>
        <w:tc>
          <w:tcPr>
            <w:tcW w:w="616" w:type="dxa"/>
            <w:tcBorders>
              <w:top w:val="nil"/>
              <w:left w:val="single" w:sz="8" w:space="0" w:color="auto"/>
              <w:bottom w:val="single" w:sz="4" w:space="0" w:color="auto"/>
              <w:right w:val="single" w:sz="4" w:space="0" w:color="auto"/>
            </w:tcBorders>
            <w:shd w:val="clear" w:color="auto" w:fill="auto"/>
            <w:noWrap/>
            <w:vAlign w:val="center"/>
            <w:hideMark/>
          </w:tcPr>
          <w:p w14:paraId="0A56FCFF" w14:textId="77777777" w:rsidR="00274039" w:rsidRPr="00274039" w:rsidRDefault="00274039" w:rsidP="00274039">
            <w:pPr>
              <w:jc w:val="center"/>
              <w:rPr>
                <w:sz w:val="16"/>
                <w:szCs w:val="16"/>
                <w:lang w:val="en-US" w:eastAsia="en-US"/>
              </w:rPr>
            </w:pPr>
            <w:r w:rsidRPr="00274039">
              <w:rPr>
                <w:sz w:val="16"/>
                <w:szCs w:val="16"/>
                <w:lang w:val="en-US" w:eastAsia="en-US"/>
              </w:rPr>
              <w:t>-</w:t>
            </w:r>
          </w:p>
        </w:tc>
        <w:tc>
          <w:tcPr>
            <w:tcW w:w="5227" w:type="dxa"/>
            <w:tcBorders>
              <w:top w:val="nil"/>
              <w:left w:val="nil"/>
              <w:bottom w:val="single" w:sz="4" w:space="0" w:color="auto"/>
              <w:right w:val="single" w:sz="4" w:space="0" w:color="auto"/>
            </w:tcBorders>
            <w:shd w:val="clear" w:color="auto" w:fill="auto"/>
            <w:noWrap/>
            <w:vAlign w:val="center"/>
            <w:hideMark/>
          </w:tcPr>
          <w:p w14:paraId="463485B3" w14:textId="77777777" w:rsidR="00274039" w:rsidRPr="00274039" w:rsidRDefault="00274039" w:rsidP="00274039">
            <w:pPr>
              <w:rPr>
                <w:sz w:val="18"/>
                <w:szCs w:val="18"/>
                <w:lang w:val="en-US" w:eastAsia="en-US"/>
              </w:rPr>
            </w:pPr>
            <w:r w:rsidRPr="00274039">
              <w:rPr>
                <w:sz w:val="18"/>
                <w:szCs w:val="18"/>
                <w:lang w:val="en-US" w:eastAsia="en-US"/>
              </w:rPr>
              <w:t>Доприноси на лична примања - уговори о дјелу</w:t>
            </w:r>
          </w:p>
        </w:tc>
        <w:tc>
          <w:tcPr>
            <w:tcW w:w="996" w:type="dxa"/>
            <w:tcBorders>
              <w:top w:val="nil"/>
              <w:left w:val="nil"/>
              <w:bottom w:val="single" w:sz="4" w:space="0" w:color="auto"/>
              <w:right w:val="single" w:sz="4" w:space="0" w:color="auto"/>
            </w:tcBorders>
            <w:shd w:val="clear" w:color="auto" w:fill="auto"/>
            <w:noWrap/>
            <w:vAlign w:val="center"/>
            <w:hideMark/>
          </w:tcPr>
          <w:p w14:paraId="67F9ED4E" w14:textId="77777777" w:rsidR="00274039" w:rsidRPr="00274039" w:rsidRDefault="00274039" w:rsidP="00274039">
            <w:pPr>
              <w:jc w:val="right"/>
              <w:rPr>
                <w:sz w:val="18"/>
                <w:szCs w:val="18"/>
                <w:lang w:val="en-US" w:eastAsia="en-US"/>
              </w:rPr>
            </w:pPr>
            <w:r w:rsidRPr="00274039">
              <w:rPr>
                <w:sz w:val="18"/>
                <w:szCs w:val="18"/>
                <w:lang w:val="en-US" w:eastAsia="en-US"/>
              </w:rPr>
              <w:t>9.068</w:t>
            </w:r>
          </w:p>
        </w:tc>
        <w:tc>
          <w:tcPr>
            <w:tcW w:w="1083" w:type="dxa"/>
            <w:tcBorders>
              <w:top w:val="nil"/>
              <w:left w:val="nil"/>
              <w:bottom w:val="single" w:sz="4" w:space="0" w:color="auto"/>
              <w:right w:val="single" w:sz="4" w:space="0" w:color="auto"/>
            </w:tcBorders>
            <w:shd w:val="clear" w:color="auto" w:fill="auto"/>
            <w:noWrap/>
            <w:vAlign w:val="center"/>
            <w:hideMark/>
          </w:tcPr>
          <w:p w14:paraId="7A11BBE6" w14:textId="77777777" w:rsidR="00274039" w:rsidRPr="00274039" w:rsidRDefault="00274039" w:rsidP="00274039">
            <w:pPr>
              <w:jc w:val="right"/>
              <w:rPr>
                <w:sz w:val="18"/>
                <w:szCs w:val="18"/>
                <w:lang w:val="en-US" w:eastAsia="en-US"/>
              </w:rPr>
            </w:pPr>
            <w:r w:rsidRPr="00274039">
              <w:rPr>
                <w:sz w:val="18"/>
                <w:szCs w:val="18"/>
                <w:lang w:val="en-US" w:eastAsia="en-US"/>
              </w:rPr>
              <w:t xml:space="preserve">10.100    </w:t>
            </w:r>
          </w:p>
        </w:tc>
        <w:tc>
          <w:tcPr>
            <w:tcW w:w="1049" w:type="dxa"/>
            <w:tcBorders>
              <w:top w:val="nil"/>
              <w:left w:val="nil"/>
              <w:bottom w:val="single" w:sz="4" w:space="0" w:color="auto"/>
              <w:right w:val="single" w:sz="4" w:space="0" w:color="auto"/>
            </w:tcBorders>
            <w:shd w:val="clear" w:color="auto" w:fill="auto"/>
            <w:noWrap/>
            <w:vAlign w:val="center"/>
            <w:hideMark/>
          </w:tcPr>
          <w:p w14:paraId="15625C58" w14:textId="5E7FB7A9" w:rsidR="00274039" w:rsidRPr="00274039" w:rsidRDefault="00274039" w:rsidP="00274039">
            <w:pPr>
              <w:jc w:val="right"/>
              <w:rPr>
                <w:sz w:val="18"/>
                <w:szCs w:val="18"/>
                <w:lang w:val="sr-Cyrl-RS" w:eastAsia="en-US"/>
              </w:rPr>
            </w:pPr>
            <w:r w:rsidRPr="00274039">
              <w:rPr>
                <w:sz w:val="18"/>
                <w:szCs w:val="18"/>
                <w:lang w:val="en-US" w:eastAsia="en-US"/>
              </w:rPr>
              <w:t> </w:t>
            </w:r>
            <w:r>
              <w:rPr>
                <w:sz w:val="18"/>
                <w:szCs w:val="18"/>
                <w:lang w:val="sr-Cyrl-RS" w:eastAsia="en-US"/>
              </w:rPr>
              <w:t>0</w:t>
            </w:r>
          </w:p>
        </w:tc>
        <w:tc>
          <w:tcPr>
            <w:tcW w:w="748" w:type="dxa"/>
            <w:tcBorders>
              <w:top w:val="nil"/>
              <w:left w:val="nil"/>
              <w:bottom w:val="single" w:sz="4" w:space="0" w:color="auto"/>
              <w:right w:val="single" w:sz="4" w:space="0" w:color="auto"/>
            </w:tcBorders>
            <w:shd w:val="clear" w:color="auto" w:fill="auto"/>
            <w:noWrap/>
            <w:vAlign w:val="center"/>
            <w:hideMark/>
          </w:tcPr>
          <w:p w14:paraId="797D641F" w14:textId="77777777" w:rsidR="00274039" w:rsidRPr="00274039" w:rsidRDefault="00274039" w:rsidP="00274039">
            <w:pPr>
              <w:jc w:val="center"/>
              <w:rPr>
                <w:sz w:val="18"/>
                <w:szCs w:val="18"/>
                <w:lang w:val="en-US" w:eastAsia="en-US"/>
              </w:rPr>
            </w:pPr>
            <w:r w:rsidRPr="00274039">
              <w:rPr>
                <w:sz w:val="18"/>
                <w:szCs w:val="18"/>
                <w:lang w:val="en-US" w:eastAsia="en-US"/>
              </w:rPr>
              <w:t>0</w:t>
            </w:r>
          </w:p>
        </w:tc>
        <w:tc>
          <w:tcPr>
            <w:tcW w:w="757" w:type="dxa"/>
            <w:tcBorders>
              <w:top w:val="nil"/>
              <w:left w:val="nil"/>
              <w:bottom w:val="single" w:sz="4" w:space="0" w:color="auto"/>
              <w:right w:val="single" w:sz="8" w:space="0" w:color="auto"/>
            </w:tcBorders>
            <w:shd w:val="clear" w:color="auto" w:fill="auto"/>
            <w:noWrap/>
            <w:vAlign w:val="center"/>
            <w:hideMark/>
          </w:tcPr>
          <w:p w14:paraId="5A76F664" w14:textId="77777777" w:rsidR="00274039" w:rsidRPr="00274039" w:rsidRDefault="00274039" w:rsidP="00274039">
            <w:pPr>
              <w:jc w:val="center"/>
              <w:rPr>
                <w:sz w:val="18"/>
                <w:szCs w:val="18"/>
                <w:lang w:val="en-US" w:eastAsia="en-US"/>
              </w:rPr>
            </w:pPr>
            <w:r w:rsidRPr="00274039">
              <w:rPr>
                <w:sz w:val="18"/>
                <w:szCs w:val="18"/>
                <w:lang w:val="en-US" w:eastAsia="en-US"/>
              </w:rPr>
              <w:t>0</w:t>
            </w:r>
          </w:p>
        </w:tc>
      </w:tr>
      <w:tr w:rsidR="00274039" w:rsidRPr="00274039" w14:paraId="099E1ACC" w14:textId="77777777" w:rsidTr="00274039">
        <w:trPr>
          <w:trHeight w:val="242"/>
          <w:jc w:val="center"/>
        </w:trPr>
        <w:tc>
          <w:tcPr>
            <w:tcW w:w="616" w:type="dxa"/>
            <w:tcBorders>
              <w:top w:val="nil"/>
              <w:left w:val="single" w:sz="8" w:space="0" w:color="auto"/>
              <w:bottom w:val="single" w:sz="4" w:space="0" w:color="auto"/>
              <w:right w:val="single" w:sz="4" w:space="0" w:color="auto"/>
            </w:tcBorders>
            <w:shd w:val="clear" w:color="auto" w:fill="auto"/>
            <w:noWrap/>
            <w:vAlign w:val="center"/>
            <w:hideMark/>
          </w:tcPr>
          <w:p w14:paraId="7CF31087" w14:textId="77777777" w:rsidR="00274039" w:rsidRPr="00274039" w:rsidRDefault="00274039" w:rsidP="00274039">
            <w:pPr>
              <w:jc w:val="center"/>
              <w:rPr>
                <w:sz w:val="16"/>
                <w:szCs w:val="16"/>
                <w:lang w:val="en-US" w:eastAsia="en-US"/>
              </w:rPr>
            </w:pPr>
            <w:r w:rsidRPr="00274039">
              <w:rPr>
                <w:sz w:val="16"/>
                <w:szCs w:val="16"/>
                <w:lang w:val="en-US" w:eastAsia="en-US"/>
              </w:rPr>
              <w:t>-</w:t>
            </w:r>
          </w:p>
        </w:tc>
        <w:tc>
          <w:tcPr>
            <w:tcW w:w="5227" w:type="dxa"/>
            <w:tcBorders>
              <w:top w:val="nil"/>
              <w:left w:val="nil"/>
              <w:bottom w:val="single" w:sz="4" w:space="0" w:color="auto"/>
              <w:right w:val="single" w:sz="4" w:space="0" w:color="auto"/>
            </w:tcBorders>
            <w:shd w:val="clear" w:color="auto" w:fill="auto"/>
            <w:noWrap/>
            <w:vAlign w:val="center"/>
            <w:hideMark/>
          </w:tcPr>
          <w:p w14:paraId="13CE0E65" w14:textId="77777777" w:rsidR="00274039" w:rsidRPr="00274039" w:rsidRDefault="00274039" w:rsidP="00274039">
            <w:pPr>
              <w:rPr>
                <w:sz w:val="18"/>
                <w:szCs w:val="18"/>
                <w:lang w:val="en-US" w:eastAsia="en-US"/>
              </w:rPr>
            </w:pPr>
            <w:r w:rsidRPr="00274039">
              <w:rPr>
                <w:sz w:val="18"/>
                <w:szCs w:val="18"/>
                <w:lang w:val="en-US" w:eastAsia="en-US"/>
              </w:rPr>
              <w:t>Порез - уговор о повременим и привременим пословима</w:t>
            </w:r>
          </w:p>
        </w:tc>
        <w:tc>
          <w:tcPr>
            <w:tcW w:w="996" w:type="dxa"/>
            <w:tcBorders>
              <w:top w:val="nil"/>
              <w:left w:val="nil"/>
              <w:bottom w:val="single" w:sz="4" w:space="0" w:color="auto"/>
              <w:right w:val="single" w:sz="4" w:space="0" w:color="auto"/>
            </w:tcBorders>
            <w:shd w:val="clear" w:color="auto" w:fill="auto"/>
            <w:noWrap/>
            <w:vAlign w:val="center"/>
            <w:hideMark/>
          </w:tcPr>
          <w:p w14:paraId="630AFC33" w14:textId="77777777" w:rsidR="00274039" w:rsidRPr="00274039" w:rsidRDefault="00274039" w:rsidP="00274039">
            <w:pPr>
              <w:jc w:val="right"/>
              <w:rPr>
                <w:sz w:val="18"/>
                <w:szCs w:val="18"/>
                <w:lang w:val="en-US" w:eastAsia="en-US"/>
              </w:rPr>
            </w:pPr>
            <w:r w:rsidRPr="00274039">
              <w:rPr>
                <w:sz w:val="18"/>
                <w:szCs w:val="18"/>
                <w:lang w:val="en-US" w:eastAsia="en-US"/>
              </w:rPr>
              <w:t>0</w:t>
            </w:r>
          </w:p>
        </w:tc>
        <w:tc>
          <w:tcPr>
            <w:tcW w:w="1083" w:type="dxa"/>
            <w:tcBorders>
              <w:top w:val="nil"/>
              <w:left w:val="nil"/>
              <w:bottom w:val="single" w:sz="4" w:space="0" w:color="auto"/>
              <w:right w:val="single" w:sz="4" w:space="0" w:color="auto"/>
            </w:tcBorders>
            <w:shd w:val="clear" w:color="auto" w:fill="auto"/>
            <w:noWrap/>
            <w:vAlign w:val="center"/>
            <w:hideMark/>
          </w:tcPr>
          <w:p w14:paraId="377A239E" w14:textId="77777777" w:rsidR="00274039" w:rsidRPr="00274039" w:rsidRDefault="00274039" w:rsidP="00274039">
            <w:pPr>
              <w:jc w:val="right"/>
              <w:rPr>
                <w:sz w:val="18"/>
                <w:szCs w:val="18"/>
                <w:lang w:val="en-US" w:eastAsia="en-US"/>
              </w:rPr>
            </w:pPr>
            <w:r w:rsidRPr="00274039">
              <w:rPr>
                <w:sz w:val="18"/>
                <w:szCs w:val="18"/>
                <w:lang w:val="en-US" w:eastAsia="en-US"/>
              </w:rPr>
              <w:t xml:space="preserve">560    </w:t>
            </w:r>
          </w:p>
        </w:tc>
        <w:tc>
          <w:tcPr>
            <w:tcW w:w="1049" w:type="dxa"/>
            <w:tcBorders>
              <w:top w:val="nil"/>
              <w:left w:val="nil"/>
              <w:bottom w:val="single" w:sz="4" w:space="0" w:color="auto"/>
              <w:right w:val="single" w:sz="4" w:space="0" w:color="auto"/>
            </w:tcBorders>
            <w:shd w:val="clear" w:color="auto" w:fill="auto"/>
            <w:noWrap/>
            <w:vAlign w:val="center"/>
            <w:hideMark/>
          </w:tcPr>
          <w:p w14:paraId="63B53E3C" w14:textId="7CFD80CC" w:rsidR="00274039" w:rsidRPr="00274039" w:rsidRDefault="00274039" w:rsidP="00274039">
            <w:pPr>
              <w:jc w:val="right"/>
              <w:rPr>
                <w:sz w:val="18"/>
                <w:szCs w:val="18"/>
                <w:lang w:val="sr-Cyrl-RS" w:eastAsia="en-US"/>
              </w:rPr>
            </w:pPr>
            <w:r w:rsidRPr="00274039">
              <w:rPr>
                <w:sz w:val="18"/>
                <w:szCs w:val="18"/>
                <w:lang w:val="en-US" w:eastAsia="en-US"/>
              </w:rPr>
              <w:t> </w:t>
            </w:r>
            <w:r>
              <w:rPr>
                <w:sz w:val="18"/>
                <w:szCs w:val="18"/>
                <w:lang w:val="sr-Cyrl-RS" w:eastAsia="en-US"/>
              </w:rPr>
              <w:t>0</w:t>
            </w:r>
          </w:p>
        </w:tc>
        <w:tc>
          <w:tcPr>
            <w:tcW w:w="748" w:type="dxa"/>
            <w:tcBorders>
              <w:top w:val="nil"/>
              <w:left w:val="nil"/>
              <w:bottom w:val="single" w:sz="4" w:space="0" w:color="auto"/>
              <w:right w:val="single" w:sz="4" w:space="0" w:color="auto"/>
            </w:tcBorders>
            <w:shd w:val="clear" w:color="auto" w:fill="auto"/>
            <w:noWrap/>
            <w:vAlign w:val="center"/>
            <w:hideMark/>
          </w:tcPr>
          <w:p w14:paraId="3B217BD5" w14:textId="3DBBA1B7" w:rsidR="00274039" w:rsidRPr="00274039" w:rsidRDefault="00274039" w:rsidP="00274039">
            <w:pPr>
              <w:jc w:val="center"/>
              <w:rPr>
                <w:sz w:val="18"/>
                <w:szCs w:val="18"/>
                <w:lang w:val="sr-Cyrl-RS" w:eastAsia="en-US"/>
              </w:rPr>
            </w:pPr>
            <w:r>
              <w:rPr>
                <w:sz w:val="18"/>
                <w:szCs w:val="18"/>
                <w:lang w:val="sr-Cyrl-RS" w:eastAsia="en-US"/>
              </w:rPr>
              <w:t>0</w:t>
            </w:r>
          </w:p>
        </w:tc>
        <w:tc>
          <w:tcPr>
            <w:tcW w:w="757" w:type="dxa"/>
            <w:tcBorders>
              <w:top w:val="nil"/>
              <w:left w:val="nil"/>
              <w:bottom w:val="single" w:sz="4" w:space="0" w:color="auto"/>
              <w:right w:val="single" w:sz="8" w:space="0" w:color="auto"/>
            </w:tcBorders>
            <w:shd w:val="clear" w:color="auto" w:fill="auto"/>
            <w:noWrap/>
            <w:vAlign w:val="center"/>
            <w:hideMark/>
          </w:tcPr>
          <w:p w14:paraId="0E9873C6" w14:textId="77777777" w:rsidR="00274039" w:rsidRPr="00274039" w:rsidRDefault="00274039" w:rsidP="00274039">
            <w:pPr>
              <w:jc w:val="center"/>
              <w:rPr>
                <w:sz w:val="18"/>
                <w:szCs w:val="18"/>
                <w:lang w:val="en-US" w:eastAsia="en-US"/>
              </w:rPr>
            </w:pPr>
            <w:r w:rsidRPr="00274039">
              <w:rPr>
                <w:sz w:val="18"/>
                <w:szCs w:val="18"/>
                <w:lang w:val="en-US" w:eastAsia="en-US"/>
              </w:rPr>
              <w:t>0</w:t>
            </w:r>
          </w:p>
        </w:tc>
      </w:tr>
      <w:tr w:rsidR="00274039" w:rsidRPr="00274039" w14:paraId="1CD1892B" w14:textId="77777777" w:rsidTr="00274039">
        <w:trPr>
          <w:trHeight w:val="242"/>
          <w:jc w:val="center"/>
        </w:trPr>
        <w:tc>
          <w:tcPr>
            <w:tcW w:w="616" w:type="dxa"/>
            <w:tcBorders>
              <w:top w:val="nil"/>
              <w:left w:val="single" w:sz="8" w:space="0" w:color="auto"/>
              <w:bottom w:val="single" w:sz="4" w:space="0" w:color="auto"/>
              <w:right w:val="single" w:sz="4" w:space="0" w:color="auto"/>
            </w:tcBorders>
            <w:shd w:val="clear" w:color="auto" w:fill="auto"/>
            <w:noWrap/>
            <w:vAlign w:val="center"/>
            <w:hideMark/>
          </w:tcPr>
          <w:p w14:paraId="1176A980" w14:textId="77777777" w:rsidR="00274039" w:rsidRPr="00274039" w:rsidRDefault="00274039" w:rsidP="00274039">
            <w:pPr>
              <w:jc w:val="center"/>
              <w:rPr>
                <w:sz w:val="16"/>
                <w:szCs w:val="16"/>
                <w:lang w:val="en-US" w:eastAsia="en-US"/>
              </w:rPr>
            </w:pPr>
            <w:r w:rsidRPr="00274039">
              <w:rPr>
                <w:sz w:val="16"/>
                <w:szCs w:val="16"/>
                <w:lang w:val="en-US" w:eastAsia="en-US"/>
              </w:rPr>
              <w:t>-</w:t>
            </w:r>
          </w:p>
        </w:tc>
        <w:tc>
          <w:tcPr>
            <w:tcW w:w="5227" w:type="dxa"/>
            <w:tcBorders>
              <w:top w:val="nil"/>
              <w:left w:val="nil"/>
              <w:bottom w:val="single" w:sz="4" w:space="0" w:color="auto"/>
              <w:right w:val="single" w:sz="4" w:space="0" w:color="auto"/>
            </w:tcBorders>
            <w:shd w:val="clear" w:color="auto" w:fill="auto"/>
            <w:noWrap/>
            <w:vAlign w:val="center"/>
            <w:hideMark/>
          </w:tcPr>
          <w:p w14:paraId="10515F7B" w14:textId="77777777" w:rsidR="00274039" w:rsidRPr="00274039" w:rsidRDefault="00274039" w:rsidP="00274039">
            <w:pPr>
              <w:rPr>
                <w:sz w:val="18"/>
                <w:szCs w:val="18"/>
                <w:lang w:val="en-US" w:eastAsia="en-US"/>
              </w:rPr>
            </w:pPr>
            <w:r w:rsidRPr="00274039">
              <w:rPr>
                <w:sz w:val="18"/>
                <w:szCs w:val="18"/>
                <w:lang w:val="en-US" w:eastAsia="en-US"/>
              </w:rPr>
              <w:t>Допринос за ПИО - бенефициран радни стаж</w:t>
            </w:r>
          </w:p>
        </w:tc>
        <w:tc>
          <w:tcPr>
            <w:tcW w:w="996" w:type="dxa"/>
            <w:tcBorders>
              <w:top w:val="nil"/>
              <w:left w:val="nil"/>
              <w:bottom w:val="single" w:sz="4" w:space="0" w:color="auto"/>
              <w:right w:val="single" w:sz="4" w:space="0" w:color="auto"/>
            </w:tcBorders>
            <w:shd w:val="clear" w:color="auto" w:fill="auto"/>
            <w:noWrap/>
            <w:vAlign w:val="center"/>
            <w:hideMark/>
          </w:tcPr>
          <w:p w14:paraId="1CC8AC34" w14:textId="77777777" w:rsidR="00274039" w:rsidRPr="00274039" w:rsidRDefault="00274039" w:rsidP="00274039">
            <w:pPr>
              <w:jc w:val="right"/>
              <w:rPr>
                <w:sz w:val="18"/>
                <w:szCs w:val="18"/>
                <w:lang w:val="en-US" w:eastAsia="en-US"/>
              </w:rPr>
            </w:pPr>
            <w:r w:rsidRPr="00274039">
              <w:rPr>
                <w:sz w:val="18"/>
                <w:szCs w:val="18"/>
                <w:lang w:val="en-US" w:eastAsia="en-US"/>
              </w:rPr>
              <w:t>385.917</w:t>
            </w:r>
          </w:p>
        </w:tc>
        <w:tc>
          <w:tcPr>
            <w:tcW w:w="1083" w:type="dxa"/>
            <w:tcBorders>
              <w:top w:val="nil"/>
              <w:left w:val="nil"/>
              <w:bottom w:val="single" w:sz="4" w:space="0" w:color="auto"/>
              <w:right w:val="single" w:sz="4" w:space="0" w:color="auto"/>
            </w:tcBorders>
            <w:shd w:val="clear" w:color="auto" w:fill="auto"/>
            <w:noWrap/>
            <w:vAlign w:val="center"/>
            <w:hideMark/>
          </w:tcPr>
          <w:p w14:paraId="59831B69" w14:textId="77777777" w:rsidR="00274039" w:rsidRPr="00274039" w:rsidRDefault="00274039" w:rsidP="00274039">
            <w:pPr>
              <w:jc w:val="right"/>
              <w:rPr>
                <w:sz w:val="18"/>
                <w:szCs w:val="18"/>
                <w:lang w:val="en-US" w:eastAsia="en-US"/>
              </w:rPr>
            </w:pPr>
            <w:r w:rsidRPr="00274039">
              <w:rPr>
                <w:sz w:val="18"/>
                <w:szCs w:val="18"/>
                <w:lang w:val="en-US" w:eastAsia="en-US"/>
              </w:rPr>
              <w:t xml:space="preserve">420.000    </w:t>
            </w:r>
          </w:p>
        </w:tc>
        <w:tc>
          <w:tcPr>
            <w:tcW w:w="1049" w:type="dxa"/>
            <w:tcBorders>
              <w:top w:val="nil"/>
              <w:left w:val="nil"/>
              <w:bottom w:val="single" w:sz="4" w:space="0" w:color="auto"/>
              <w:right w:val="single" w:sz="4" w:space="0" w:color="auto"/>
            </w:tcBorders>
            <w:shd w:val="clear" w:color="auto" w:fill="auto"/>
            <w:noWrap/>
            <w:vAlign w:val="center"/>
            <w:hideMark/>
          </w:tcPr>
          <w:p w14:paraId="15BF60CA" w14:textId="77777777" w:rsidR="00274039" w:rsidRPr="00274039" w:rsidRDefault="00274039" w:rsidP="00274039">
            <w:pPr>
              <w:jc w:val="right"/>
              <w:rPr>
                <w:sz w:val="18"/>
                <w:szCs w:val="18"/>
                <w:lang w:val="en-US" w:eastAsia="en-US"/>
              </w:rPr>
            </w:pPr>
            <w:r w:rsidRPr="00274039">
              <w:rPr>
                <w:sz w:val="18"/>
                <w:szCs w:val="18"/>
                <w:lang w:val="en-US" w:eastAsia="en-US"/>
              </w:rPr>
              <w:t>414.318</w:t>
            </w:r>
          </w:p>
        </w:tc>
        <w:tc>
          <w:tcPr>
            <w:tcW w:w="748" w:type="dxa"/>
            <w:tcBorders>
              <w:top w:val="nil"/>
              <w:left w:val="nil"/>
              <w:bottom w:val="single" w:sz="4" w:space="0" w:color="auto"/>
              <w:right w:val="single" w:sz="4" w:space="0" w:color="auto"/>
            </w:tcBorders>
            <w:shd w:val="clear" w:color="auto" w:fill="auto"/>
            <w:noWrap/>
            <w:vAlign w:val="center"/>
            <w:hideMark/>
          </w:tcPr>
          <w:p w14:paraId="69F0F075" w14:textId="77777777" w:rsidR="00274039" w:rsidRPr="00274039" w:rsidRDefault="00274039" w:rsidP="00274039">
            <w:pPr>
              <w:jc w:val="center"/>
              <w:rPr>
                <w:sz w:val="18"/>
                <w:szCs w:val="18"/>
                <w:lang w:val="en-US" w:eastAsia="en-US"/>
              </w:rPr>
            </w:pPr>
            <w:r w:rsidRPr="00274039">
              <w:rPr>
                <w:sz w:val="18"/>
                <w:szCs w:val="18"/>
                <w:lang w:val="en-US" w:eastAsia="en-US"/>
              </w:rPr>
              <w:t>107</w:t>
            </w:r>
          </w:p>
        </w:tc>
        <w:tc>
          <w:tcPr>
            <w:tcW w:w="757" w:type="dxa"/>
            <w:tcBorders>
              <w:top w:val="nil"/>
              <w:left w:val="nil"/>
              <w:bottom w:val="single" w:sz="4" w:space="0" w:color="auto"/>
              <w:right w:val="single" w:sz="8" w:space="0" w:color="auto"/>
            </w:tcBorders>
            <w:shd w:val="clear" w:color="auto" w:fill="auto"/>
            <w:noWrap/>
            <w:vAlign w:val="center"/>
            <w:hideMark/>
          </w:tcPr>
          <w:p w14:paraId="5B45B8DB" w14:textId="77777777" w:rsidR="00274039" w:rsidRPr="00274039" w:rsidRDefault="00274039" w:rsidP="00274039">
            <w:pPr>
              <w:jc w:val="center"/>
              <w:rPr>
                <w:sz w:val="18"/>
                <w:szCs w:val="18"/>
                <w:lang w:val="en-US" w:eastAsia="en-US"/>
              </w:rPr>
            </w:pPr>
            <w:r w:rsidRPr="00274039">
              <w:rPr>
                <w:sz w:val="18"/>
                <w:szCs w:val="18"/>
                <w:lang w:val="en-US" w:eastAsia="en-US"/>
              </w:rPr>
              <w:t>99</w:t>
            </w:r>
          </w:p>
        </w:tc>
      </w:tr>
      <w:tr w:rsidR="00274039" w:rsidRPr="00274039" w14:paraId="31139602" w14:textId="77777777" w:rsidTr="00274039">
        <w:trPr>
          <w:trHeight w:val="242"/>
          <w:jc w:val="center"/>
        </w:trPr>
        <w:tc>
          <w:tcPr>
            <w:tcW w:w="616" w:type="dxa"/>
            <w:tcBorders>
              <w:top w:val="nil"/>
              <w:left w:val="single" w:sz="8" w:space="0" w:color="auto"/>
              <w:bottom w:val="single" w:sz="4" w:space="0" w:color="auto"/>
              <w:right w:val="single" w:sz="4" w:space="0" w:color="auto"/>
            </w:tcBorders>
            <w:shd w:val="clear" w:color="auto" w:fill="auto"/>
            <w:noWrap/>
            <w:vAlign w:val="center"/>
            <w:hideMark/>
          </w:tcPr>
          <w:p w14:paraId="2D8807C5" w14:textId="77777777" w:rsidR="00274039" w:rsidRPr="00274039" w:rsidRDefault="00274039" w:rsidP="00274039">
            <w:pPr>
              <w:jc w:val="center"/>
              <w:rPr>
                <w:sz w:val="16"/>
                <w:szCs w:val="16"/>
                <w:lang w:val="en-US" w:eastAsia="en-US"/>
              </w:rPr>
            </w:pPr>
            <w:r w:rsidRPr="00274039">
              <w:rPr>
                <w:sz w:val="16"/>
                <w:szCs w:val="16"/>
                <w:lang w:val="en-US" w:eastAsia="en-US"/>
              </w:rPr>
              <w:t>-</w:t>
            </w:r>
          </w:p>
        </w:tc>
        <w:tc>
          <w:tcPr>
            <w:tcW w:w="5227" w:type="dxa"/>
            <w:tcBorders>
              <w:top w:val="nil"/>
              <w:left w:val="nil"/>
              <w:bottom w:val="single" w:sz="4" w:space="0" w:color="auto"/>
              <w:right w:val="single" w:sz="4" w:space="0" w:color="auto"/>
            </w:tcBorders>
            <w:shd w:val="clear" w:color="auto" w:fill="auto"/>
            <w:noWrap/>
            <w:vAlign w:val="center"/>
            <w:hideMark/>
          </w:tcPr>
          <w:p w14:paraId="569EDF8A" w14:textId="77777777" w:rsidR="00274039" w:rsidRPr="00274039" w:rsidRDefault="00274039" w:rsidP="00274039">
            <w:pPr>
              <w:rPr>
                <w:sz w:val="18"/>
                <w:szCs w:val="18"/>
                <w:lang w:val="en-US" w:eastAsia="en-US"/>
              </w:rPr>
            </w:pPr>
            <w:r w:rsidRPr="00274039">
              <w:rPr>
                <w:sz w:val="18"/>
                <w:szCs w:val="18"/>
                <w:lang w:val="en-US" w:eastAsia="en-US"/>
              </w:rPr>
              <w:t>Допринос за рехабилитацију инвалида</w:t>
            </w:r>
          </w:p>
        </w:tc>
        <w:tc>
          <w:tcPr>
            <w:tcW w:w="996" w:type="dxa"/>
            <w:tcBorders>
              <w:top w:val="nil"/>
              <w:left w:val="nil"/>
              <w:bottom w:val="single" w:sz="4" w:space="0" w:color="auto"/>
              <w:right w:val="single" w:sz="4" w:space="0" w:color="auto"/>
            </w:tcBorders>
            <w:shd w:val="clear" w:color="auto" w:fill="auto"/>
            <w:noWrap/>
            <w:vAlign w:val="center"/>
            <w:hideMark/>
          </w:tcPr>
          <w:p w14:paraId="27F29C35" w14:textId="77777777" w:rsidR="00274039" w:rsidRPr="00274039" w:rsidRDefault="00274039" w:rsidP="00274039">
            <w:pPr>
              <w:jc w:val="right"/>
              <w:rPr>
                <w:sz w:val="18"/>
                <w:szCs w:val="18"/>
                <w:lang w:val="en-US" w:eastAsia="en-US"/>
              </w:rPr>
            </w:pPr>
            <w:r w:rsidRPr="00274039">
              <w:rPr>
                <w:sz w:val="18"/>
                <w:szCs w:val="18"/>
                <w:lang w:val="en-US" w:eastAsia="en-US"/>
              </w:rPr>
              <w:t>61.123</w:t>
            </w:r>
          </w:p>
        </w:tc>
        <w:tc>
          <w:tcPr>
            <w:tcW w:w="1083" w:type="dxa"/>
            <w:tcBorders>
              <w:top w:val="nil"/>
              <w:left w:val="nil"/>
              <w:bottom w:val="single" w:sz="4" w:space="0" w:color="auto"/>
              <w:right w:val="single" w:sz="4" w:space="0" w:color="auto"/>
            </w:tcBorders>
            <w:shd w:val="clear" w:color="auto" w:fill="auto"/>
            <w:noWrap/>
            <w:vAlign w:val="center"/>
            <w:hideMark/>
          </w:tcPr>
          <w:p w14:paraId="215F6663" w14:textId="77777777" w:rsidR="00274039" w:rsidRPr="00274039" w:rsidRDefault="00274039" w:rsidP="00274039">
            <w:pPr>
              <w:jc w:val="right"/>
              <w:rPr>
                <w:sz w:val="18"/>
                <w:szCs w:val="18"/>
                <w:lang w:val="en-US" w:eastAsia="en-US"/>
              </w:rPr>
            </w:pPr>
            <w:r w:rsidRPr="00274039">
              <w:rPr>
                <w:sz w:val="18"/>
                <w:szCs w:val="18"/>
                <w:lang w:val="en-US" w:eastAsia="en-US"/>
              </w:rPr>
              <w:t xml:space="preserve">65.340    </w:t>
            </w:r>
          </w:p>
        </w:tc>
        <w:tc>
          <w:tcPr>
            <w:tcW w:w="1049" w:type="dxa"/>
            <w:tcBorders>
              <w:top w:val="nil"/>
              <w:left w:val="nil"/>
              <w:bottom w:val="single" w:sz="4" w:space="0" w:color="auto"/>
              <w:right w:val="single" w:sz="4" w:space="0" w:color="auto"/>
            </w:tcBorders>
            <w:shd w:val="clear" w:color="auto" w:fill="auto"/>
            <w:noWrap/>
            <w:vAlign w:val="center"/>
            <w:hideMark/>
          </w:tcPr>
          <w:p w14:paraId="63E7A23A" w14:textId="77777777" w:rsidR="00274039" w:rsidRPr="00274039" w:rsidRDefault="00274039" w:rsidP="00274039">
            <w:pPr>
              <w:jc w:val="right"/>
              <w:rPr>
                <w:sz w:val="18"/>
                <w:szCs w:val="18"/>
                <w:lang w:val="en-US" w:eastAsia="en-US"/>
              </w:rPr>
            </w:pPr>
            <w:r w:rsidRPr="00274039">
              <w:rPr>
                <w:sz w:val="18"/>
                <w:szCs w:val="18"/>
                <w:lang w:val="en-US" w:eastAsia="en-US"/>
              </w:rPr>
              <w:t>63.117</w:t>
            </w:r>
          </w:p>
        </w:tc>
        <w:tc>
          <w:tcPr>
            <w:tcW w:w="748" w:type="dxa"/>
            <w:tcBorders>
              <w:top w:val="nil"/>
              <w:left w:val="nil"/>
              <w:bottom w:val="single" w:sz="4" w:space="0" w:color="auto"/>
              <w:right w:val="single" w:sz="4" w:space="0" w:color="auto"/>
            </w:tcBorders>
            <w:shd w:val="clear" w:color="auto" w:fill="auto"/>
            <w:noWrap/>
            <w:vAlign w:val="center"/>
            <w:hideMark/>
          </w:tcPr>
          <w:p w14:paraId="48478919" w14:textId="77777777" w:rsidR="00274039" w:rsidRPr="00274039" w:rsidRDefault="00274039" w:rsidP="00274039">
            <w:pPr>
              <w:jc w:val="center"/>
              <w:rPr>
                <w:sz w:val="18"/>
                <w:szCs w:val="18"/>
                <w:lang w:val="en-US" w:eastAsia="en-US"/>
              </w:rPr>
            </w:pPr>
            <w:r w:rsidRPr="00274039">
              <w:rPr>
                <w:sz w:val="18"/>
                <w:szCs w:val="18"/>
                <w:lang w:val="en-US" w:eastAsia="en-US"/>
              </w:rPr>
              <w:t>103</w:t>
            </w:r>
          </w:p>
        </w:tc>
        <w:tc>
          <w:tcPr>
            <w:tcW w:w="757" w:type="dxa"/>
            <w:tcBorders>
              <w:top w:val="nil"/>
              <w:left w:val="nil"/>
              <w:bottom w:val="single" w:sz="4" w:space="0" w:color="auto"/>
              <w:right w:val="single" w:sz="8" w:space="0" w:color="auto"/>
            </w:tcBorders>
            <w:shd w:val="clear" w:color="auto" w:fill="auto"/>
            <w:noWrap/>
            <w:vAlign w:val="center"/>
            <w:hideMark/>
          </w:tcPr>
          <w:p w14:paraId="7B6371D9" w14:textId="77777777" w:rsidR="00274039" w:rsidRPr="00274039" w:rsidRDefault="00274039" w:rsidP="00274039">
            <w:pPr>
              <w:jc w:val="center"/>
              <w:rPr>
                <w:sz w:val="18"/>
                <w:szCs w:val="18"/>
                <w:lang w:val="en-US" w:eastAsia="en-US"/>
              </w:rPr>
            </w:pPr>
            <w:r w:rsidRPr="00274039">
              <w:rPr>
                <w:sz w:val="18"/>
                <w:szCs w:val="18"/>
                <w:lang w:val="en-US" w:eastAsia="en-US"/>
              </w:rPr>
              <w:t>97</w:t>
            </w:r>
          </w:p>
        </w:tc>
      </w:tr>
      <w:tr w:rsidR="00274039" w:rsidRPr="00274039" w14:paraId="35EDC75F" w14:textId="77777777" w:rsidTr="00274039">
        <w:trPr>
          <w:trHeight w:val="258"/>
          <w:jc w:val="center"/>
        </w:trPr>
        <w:tc>
          <w:tcPr>
            <w:tcW w:w="616" w:type="dxa"/>
            <w:tcBorders>
              <w:top w:val="nil"/>
              <w:left w:val="single" w:sz="8" w:space="0" w:color="auto"/>
              <w:bottom w:val="single" w:sz="8" w:space="0" w:color="auto"/>
              <w:right w:val="single" w:sz="4" w:space="0" w:color="auto"/>
            </w:tcBorders>
            <w:shd w:val="clear" w:color="auto" w:fill="auto"/>
            <w:noWrap/>
            <w:vAlign w:val="center"/>
            <w:hideMark/>
          </w:tcPr>
          <w:p w14:paraId="576E8E16" w14:textId="77777777" w:rsidR="00274039" w:rsidRPr="00274039" w:rsidRDefault="00274039" w:rsidP="00274039">
            <w:pPr>
              <w:jc w:val="center"/>
              <w:rPr>
                <w:sz w:val="16"/>
                <w:szCs w:val="16"/>
                <w:lang w:val="en-US" w:eastAsia="en-US"/>
              </w:rPr>
            </w:pPr>
            <w:r w:rsidRPr="00274039">
              <w:rPr>
                <w:sz w:val="16"/>
                <w:szCs w:val="16"/>
                <w:lang w:val="en-US" w:eastAsia="en-US"/>
              </w:rPr>
              <w:t>-</w:t>
            </w:r>
          </w:p>
        </w:tc>
        <w:tc>
          <w:tcPr>
            <w:tcW w:w="5227" w:type="dxa"/>
            <w:tcBorders>
              <w:top w:val="nil"/>
              <w:left w:val="nil"/>
              <w:bottom w:val="single" w:sz="8" w:space="0" w:color="auto"/>
              <w:right w:val="single" w:sz="4" w:space="0" w:color="auto"/>
            </w:tcBorders>
            <w:shd w:val="clear" w:color="auto" w:fill="auto"/>
            <w:noWrap/>
            <w:vAlign w:val="center"/>
            <w:hideMark/>
          </w:tcPr>
          <w:p w14:paraId="474DC725" w14:textId="77777777" w:rsidR="00274039" w:rsidRPr="00274039" w:rsidRDefault="00274039" w:rsidP="00274039">
            <w:pPr>
              <w:rPr>
                <w:sz w:val="18"/>
                <w:szCs w:val="18"/>
                <w:lang w:val="en-US" w:eastAsia="en-US"/>
              </w:rPr>
            </w:pPr>
            <w:r w:rsidRPr="00274039">
              <w:rPr>
                <w:sz w:val="18"/>
                <w:szCs w:val="18"/>
                <w:lang w:val="en-US" w:eastAsia="en-US"/>
              </w:rPr>
              <w:t xml:space="preserve">Допринос за солидатрност на терет послодавца </w:t>
            </w:r>
          </w:p>
        </w:tc>
        <w:tc>
          <w:tcPr>
            <w:tcW w:w="996" w:type="dxa"/>
            <w:tcBorders>
              <w:top w:val="nil"/>
              <w:left w:val="nil"/>
              <w:bottom w:val="single" w:sz="8" w:space="0" w:color="auto"/>
              <w:right w:val="single" w:sz="4" w:space="0" w:color="auto"/>
            </w:tcBorders>
            <w:shd w:val="clear" w:color="auto" w:fill="auto"/>
            <w:noWrap/>
            <w:vAlign w:val="center"/>
            <w:hideMark/>
          </w:tcPr>
          <w:p w14:paraId="0DDDB887" w14:textId="77777777" w:rsidR="00274039" w:rsidRPr="00274039" w:rsidRDefault="00274039" w:rsidP="00274039">
            <w:pPr>
              <w:jc w:val="right"/>
              <w:rPr>
                <w:sz w:val="18"/>
                <w:szCs w:val="18"/>
                <w:lang w:val="en-US" w:eastAsia="en-US"/>
              </w:rPr>
            </w:pPr>
            <w:r w:rsidRPr="00274039">
              <w:rPr>
                <w:sz w:val="18"/>
                <w:szCs w:val="18"/>
                <w:lang w:val="en-US" w:eastAsia="en-US"/>
              </w:rPr>
              <w:t>3.800</w:t>
            </w:r>
          </w:p>
        </w:tc>
        <w:tc>
          <w:tcPr>
            <w:tcW w:w="1083" w:type="dxa"/>
            <w:tcBorders>
              <w:top w:val="nil"/>
              <w:left w:val="nil"/>
              <w:bottom w:val="single" w:sz="8" w:space="0" w:color="auto"/>
              <w:right w:val="single" w:sz="4" w:space="0" w:color="auto"/>
            </w:tcBorders>
            <w:shd w:val="clear" w:color="auto" w:fill="auto"/>
            <w:noWrap/>
            <w:vAlign w:val="center"/>
            <w:hideMark/>
          </w:tcPr>
          <w:p w14:paraId="0DFCBD9B" w14:textId="77777777" w:rsidR="00274039" w:rsidRPr="00274039" w:rsidRDefault="00274039" w:rsidP="00274039">
            <w:pPr>
              <w:jc w:val="right"/>
              <w:rPr>
                <w:sz w:val="18"/>
                <w:szCs w:val="18"/>
                <w:lang w:val="en-US" w:eastAsia="en-US"/>
              </w:rPr>
            </w:pPr>
            <w:r w:rsidRPr="00274039">
              <w:rPr>
                <w:sz w:val="18"/>
                <w:szCs w:val="18"/>
                <w:lang w:val="en-US" w:eastAsia="en-US"/>
              </w:rPr>
              <w:t xml:space="preserve">0    </w:t>
            </w:r>
          </w:p>
        </w:tc>
        <w:tc>
          <w:tcPr>
            <w:tcW w:w="1049" w:type="dxa"/>
            <w:tcBorders>
              <w:top w:val="nil"/>
              <w:left w:val="nil"/>
              <w:bottom w:val="single" w:sz="8" w:space="0" w:color="auto"/>
              <w:right w:val="single" w:sz="4" w:space="0" w:color="auto"/>
            </w:tcBorders>
            <w:shd w:val="clear" w:color="auto" w:fill="auto"/>
            <w:noWrap/>
            <w:vAlign w:val="center"/>
            <w:hideMark/>
          </w:tcPr>
          <w:p w14:paraId="34029D61" w14:textId="71F35F3D" w:rsidR="00274039" w:rsidRPr="00274039" w:rsidRDefault="00274039" w:rsidP="00274039">
            <w:pPr>
              <w:jc w:val="right"/>
              <w:rPr>
                <w:sz w:val="18"/>
                <w:szCs w:val="18"/>
                <w:lang w:val="sr-Cyrl-RS" w:eastAsia="en-US"/>
              </w:rPr>
            </w:pPr>
            <w:r w:rsidRPr="00274039">
              <w:rPr>
                <w:sz w:val="18"/>
                <w:szCs w:val="18"/>
                <w:lang w:val="en-US" w:eastAsia="en-US"/>
              </w:rPr>
              <w:t> </w:t>
            </w:r>
            <w:r>
              <w:rPr>
                <w:sz w:val="18"/>
                <w:szCs w:val="18"/>
                <w:lang w:val="sr-Cyrl-RS" w:eastAsia="en-US"/>
              </w:rPr>
              <w:t>0</w:t>
            </w:r>
          </w:p>
        </w:tc>
        <w:tc>
          <w:tcPr>
            <w:tcW w:w="748" w:type="dxa"/>
            <w:tcBorders>
              <w:top w:val="nil"/>
              <w:left w:val="nil"/>
              <w:bottom w:val="single" w:sz="8" w:space="0" w:color="auto"/>
              <w:right w:val="single" w:sz="4" w:space="0" w:color="auto"/>
            </w:tcBorders>
            <w:shd w:val="clear" w:color="auto" w:fill="auto"/>
            <w:noWrap/>
            <w:vAlign w:val="center"/>
            <w:hideMark/>
          </w:tcPr>
          <w:p w14:paraId="635C634F" w14:textId="314D65B3" w:rsidR="00274039" w:rsidRPr="00274039" w:rsidRDefault="00274039" w:rsidP="00274039">
            <w:pPr>
              <w:jc w:val="center"/>
              <w:rPr>
                <w:sz w:val="18"/>
                <w:szCs w:val="18"/>
                <w:lang w:val="sr-Cyrl-RS" w:eastAsia="en-US"/>
              </w:rPr>
            </w:pPr>
            <w:r>
              <w:rPr>
                <w:sz w:val="18"/>
                <w:szCs w:val="18"/>
                <w:lang w:val="sr-Cyrl-RS" w:eastAsia="en-US"/>
              </w:rPr>
              <w:t>0</w:t>
            </w:r>
          </w:p>
        </w:tc>
        <w:tc>
          <w:tcPr>
            <w:tcW w:w="757" w:type="dxa"/>
            <w:tcBorders>
              <w:top w:val="nil"/>
              <w:left w:val="nil"/>
              <w:bottom w:val="single" w:sz="8" w:space="0" w:color="auto"/>
              <w:right w:val="single" w:sz="8" w:space="0" w:color="auto"/>
            </w:tcBorders>
            <w:shd w:val="clear" w:color="auto" w:fill="auto"/>
            <w:noWrap/>
            <w:vAlign w:val="center"/>
            <w:hideMark/>
          </w:tcPr>
          <w:p w14:paraId="6A5ABC11" w14:textId="0E2F6CE7" w:rsidR="00274039" w:rsidRPr="00274039" w:rsidRDefault="00274039" w:rsidP="00274039">
            <w:pPr>
              <w:jc w:val="center"/>
              <w:rPr>
                <w:sz w:val="18"/>
                <w:szCs w:val="18"/>
                <w:lang w:val="sr-Cyrl-RS" w:eastAsia="en-US"/>
              </w:rPr>
            </w:pPr>
            <w:r>
              <w:rPr>
                <w:sz w:val="18"/>
                <w:szCs w:val="18"/>
                <w:lang w:val="sr-Cyrl-RS" w:eastAsia="en-US"/>
              </w:rPr>
              <w:t>0</w:t>
            </w:r>
          </w:p>
        </w:tc>
      </w:tr>
    </w:tbl>
    <w:p w14:paraId="36B163ED" w14:textId="2714EF8F" w:rsidR="008A7C69" w:rsidRDefault="008A7C69" w:rsidP="008A7C69">
      <w:pPr>
        <w:tabs>
          <w:tab w:val="center" w:pos="4584"/>
          <w:tab w:val="left" w:pos="6990"/>
        </w:tabs>
        <w:rPr>
          <w:b/>
          <w:i/>
          <w:sz w:val="20"/>
          <w:szCs w:val="20"/>
          <w:lang w:eastAsia="en-US"/>
        </w:rPr>
      </w:pPr>
      <w:r w:rsidRPr="000F6C7E">
        <w:rPr>
          <w:b/>
          <w:i/>
          <w:color w:val="FF0000"/>
          <w:sz w:val="20"/>
          <w:szCs w:val="20"/>
          <w:lang w:eastAsia="en-US"/>
        </w:rPr>
        <w:tab/>
      </w:r>
      <w:r w:rsidR="007D2BBF">
        <w:rPr>
          <w:b/>
          <w:i/>
          <w:sz w:val="20"/>
          <w:szCs w:val="20"/>
          <w:lang w:eastAsia="en-US"/>
        </w:rPr>
        <w:t>Табела 71</w:t>
      </w:r>
      <w:r w:rsidRPr="00274039">
        <w:rPr>
          <w:b/>
          <w:i/>
          <w:sz w:val="20"/>
          <w:szCs w:val="20"/>
          <w:lang w:eastAsia="en-US"/>
        </w:rPr>
        <w:t>. Структура трошкова доприноса</w:t>
      </w:r>
      <w:r w:rsidRPr="00274039">
        <w:rPr>
          <w:b/>
          <w:i/>
          <w:sz w:val="20"/>
          <w:szCs w:val="20"/>
          <w:lang w:eastAsia="en-US"/>
        </w:rPr>
        <w:tab/>
      </w:r>
    </w:p>
    <w:p w14:paraId="4D58A602" w14:textId="055EF95F" w:rsidR="00A233F2" w:rsidRDefault="00A233F2" w:rsidP="008A7C69">
      <w:pPr>
        <w:tabs>
          <w:tab w:val="center" w:pos="4584"/>
          <w:tab w:val="left" w:pos="6990"/>
        </w:tabs>
        <w:rPr>
          <w:b/>
          <w:i/>
          <w:sz w:val="20"/>
          <w:szCs w:val="20"/>
          <w:lang w:eastAsia="en-US"/>
        </w:rPr>
      </w:pPr>
    </w:p>
    <w:p w14:paraId="279173FA" w14:textId="27D6F80A" w:rsidR="00A233F2" w:rsidRDefault="00A233F2" w:rsidP="008A7C69">
      <w:pPr>
        <w:tabs>
          <w:tab w:val="center" w:pos="4584"/>
          <w:tab w:val="left" w:pos="6990"/>
        </w:tabs>
        <w:rPr>
          <w:b/>
          <w:i/>
          <w:sz w:val="20"/>
          <w:szCs w:val="20"/>
          <w:lang w:eastAsia="en-US"/>
        </w:rPr>
      </w:pPr>
    </w:p>
    <w:p w14:paraId="7CF64EDA" w14:textId="4E61C0DB" w:rsidR="00A233F2" w:rsidRDefault="00A233F2" w:rsidP="008A7C69">
      <w:pPr>
        <w:tabs>
          <w:tab w:val="center" w:pos="4584"/>
          <w:tab w:val="left" w:pos="6990"/>
        </w:tabs>
        <w:rPr>
          <w:b/>
          <w:i/>
          <w:sz w:val="20"/>
          <w:szCs w:val="20"/>
          <w:lang w:eastAsia="en-US"/>
        </w:rPr>
      </w:pPr>
    </w:p>
    <w:p w14:paraId="173082EE" w14:textId="170D3426" w:rsidR="00A233F2" w:rsidRDefault="00A233F2" w:rsidP="008A7C69">
      <w:pPr>
        <w:tabs>
          <w:tab w:val="center" w:pos="4584"/>
          <w:tab w:val="left" w:pos="6990"/>
        </w:tabs>
        <w:rPr>
          <w:b/>
          <w:i/>
          <w:sz w:val="20"/>
          <w:szCs w:val="20"/>
          <w:lang w:eastAsia="en-US"/>
        </w:rPr>
      </w:pPr>
    </w:p>
    <w:p w14:paraId="7096515F" w14:textId="5E4AE1D2" w:rsidR="00A233F2" w:rsidRDefault="00A233F2" w:rsidP="008A7C69">
      <w:pPr>
        <w:tabs>
          <w:tab w:val="center" w:pos="4584"/>
          <w:tab w:val="left" w:pos="6990"/>
        </w:tabs>
        <w:rPr>
          <w:b/>
          <w:i/>
          <w:sz w:val="20"/>
          <w:szCs w:val="20"/>
          <w:lang w:eastAsia="en-US"/>
        </w:rPr>
      </w:pPr>
    </w:p>
    <w:p w14:paraId="79C60D2D" w14:textId="2FC30A1D" w:rsidR="00A233F2" w:rsidRDefault="00A233F2" w:rsidP="008A7C69">
      <w:pPr>
        <w:tabs>
          <w:tab w:val="center" w:pos="4584"/>
          <w:tab w:val="left" w:pos="6990"/>
        </w:tabs>
        <w:rPr>
          <w:b/>
          <w:i/>
          <w:sz w:val="20"/>
          <w:szCs w:val="20"/>
          <w:lang w:eastAsia="en-US"/>
        </w:rPr>
      </w:pPr>
    </w:p>
    <w:p w14:paraId="6867C96F" w14:textId="28C51913" w:rsidR="00A233F2" w:rsidRDefault="00A233F2" w:rsidP="008A7C69">
      <w:pPr>
        <w:tabs>
          <w:tab w:val="center" w:pos="4584"/>
          <w:tab w:val="left" w:pos="6990"/>
        </w:tabs>
        <w:rPr>
          <w:b/>
          <w:i/>
          <w:sz w:val="20"/>
          <w:szCs w:val="20"/>
          <w:lang w:eastAsia="en-US"/>
        </w:rPr>
      </w:pPr>
    </w:p>
    <w:p w14:paraId="2C5FB2FD" w14:textId="13CCD79B" w:rsidR="00A233F2" w:rsidRDefault="00A233F2" w:rsidP="008A7C69">
      <w:pPr>
        <w:tabs>
          <w:tab w:val="center" w:pos="4584"/>
          <w:tab w:val="left" w:pos="6990"/>
        </w:tabs>
        <w:rPr>
          <w:b/>
          <w:i/>
          <w:sz w:val="20"/>
          <w:szCs w:val="20"/>
          <w:lang w:eastAsia="en-US"/>
        </w:rPr>
      </w:pPr>
    </w:p>
    <w:p w14:paraId="3478245C" w14:textId="06C88581" w:rsidR="00A233F2" w:rsidRDefault="00A233F2" w:rsidP="008A7C69">
      <w:pPr>
        <w:tabs>
          <w:tab w:val="center" w:pos="4584"/>
          <w:tab w:val="left" w:pos="6990"/>
        </w:tabs>
        <w:rPr>
          <w:b/>
          <w:i/>
          <w:sz w:val="20"/>
          <w:szCs w:val="20"/>
          <w:lang w:eastAsia="en-US"/>
        </w:rPr>
      </w:pPr>
    </w:p>
    <w:p w14:paraId="55B65597" w14:textId="18E79464" w:rsidR="00A233F2" w:rsidRDefault="00A233F2" w:rsidP="008A7C69">
      <w:pPr>
        <w:tabs>
          <w:tab w:val="center" w:pos="4584"/>
          <w:tab w:val="left" w:pos="6990"/>
        </w:tabs>
        <w:rPr>
          <w:b/>
          <w:i/>
          <w:sz w:val="20"/>
          <w:szCs w:val="20"/>
          <w:lang w:eastAsia="en-US"/>
        </w:rPr>
      </w:pPr>
    </w:p>
    <w:p w14:paraId="07347A40" w14:textId="31C284F1" w:rsidR="00A233F2" w:rsidRDefault="00A233F2" w:rsidP="008A7C69">
      <w:pPr>
        <w:tabs>
          <w:tab w:val="center" w:pos="4584"/>
          <w:tab w:val="left" w:pos="6990"/>
        </w:tabs>
        <w:rPr>
          <w:b/>
          <w:i/>
          <w:sz w:val="20"/>
          <w:szCs w:val="20"/>
          <w:lang w:eastAsia="en-US"/>
        </w:rPr>
      </w:pPr>
    </w:p>
    <w:p w14:paraId="0E72E1E1" w14:textId="5D3C236B" w:rsidR="00A233F2" w:rsidRDefault="00A233F2" w:rsidP="008A7C69">
      <w:pPr>
        <w:tabs>
          <w:tab w:val="center" w:pos="4584"/>
          <w:tab w:val="left" w:pos="6990"/>
        </w:tabs>
        <w:rPr>
          <w:b/>
          <w:i/>
          <w:sz w:val="20"/>
          <w:szCs w:val="20"/>
          <w:lang w:eastAsia="en-US"/>
        </w:rPr>
      </w:pPr>
    </w:p>
    <w:p w14:paraId="67279C2E" w14:textId="77777777" w:rsidR="00A233F2" w:rsidRPr="00274039" w:rsidRDefault="00A233F2" w:rsidP="008A7C69">
      <w:pPr>
        <w:tabs>
          <w:tab w:val="center" w:pos="4584"/>
          <w:tab w:val="left" w:pos="6990"/>
        </w:tabs>
        <w:rPr>
          <w:b/>
          <w:i/>
          <w:sz w:val="20"/>
          <w:szCs w:val="20"/>
          <w:lang w:eastAsia="en-US"/>
        </w:rPr>
      </w:pPr>
    </w:p>
    <w:p w14:paraId="4E53596F" w14:textId="77777777" w:rsidR="00885975" w:rsidRPr="000F6C7E" w:rsidRDefault="00885975" w:rsidP="00F6330C">
      <w:pPr>
        <w:jc w:val="both"/>
        <w:rPr>
          <w:color w:val="FF0000"/>
          <w:lang w:val="sr-Cyrl-BA" w:eastAsia="sr-Latn-BA"/>
        </w:rPr>
      </w:pPr>
    </w:p>
    <w:p w14:paraId="14F40682" w14:textId="26D6599E" w:rsidR="00A233F2" w:rsidRPr="00A233F2" w:rsidRDefault="00A233F2" w:rsidP="00A233F2">
      <w:pPr>
        <w:ind w:left="-510" w:right="-510"/>
        <w:jc w:val="both"/>
        <w:rPr>
          <w:lang w:val="sr-Cyrl-RS"/>
        </w:rPr>
      </w:pPr>
      <w:r w:rsidRPr="00A233F2">
        <w:rPr>
          <w:lang w:val="sr-Cyrl-RS"/>
        </w:rPr>
        <w:t>Финансијски расходи у 2022</w:t>
      </w:r>
      <w:r w:rsidR="00211D74" w:rsidRPr="00A233F2">
        <w:rPr>
          <w:lang w:val="sr-Cyrl-RS"/>
        </w:rPr>
        <w:t xml:space="preserve">. години износили су </w:t>
      </w:r>
      <w:r w:rsidRPr="00A233F2">
        <w:rPr>
          <w:lang w:val="sr-Cyrl-RS"/>
        </w:rPr>
        <w:t>66.293 КМ док су у 2021</w:t>
      </w:r>
      <w:r w:rsidR="00211D74" w:rsidRPr="00A233F2">
        <w:rPr>
          <w:lang w:val="sr-Cyrl-RS"/>
        </w:rPr>
        <w:t xml:space="preserve">. години износили </w:t>
      </w:r>
      <w:r w:rsidRPr="00A233F2">
        <w:rPr>
          <w:lang w:val="sr-Cyrl-RS"/>
        </w:rPr>
        <w:t>121.157</w:t>
      </w:r>
      <w:r w:rsidR="00211D74" w:rsidRPr="00A233F2">
        <w:rPr>
          <w:lang w:val="sr-Cyrl-RS"/>
        </w:rPr>
        <w:t xml:space="preserve"> КМ. </w:t>
      </w:r>
    </w:p>
    <w:p w14:paraId="296CCC57" w14:textId="140DFF9B" w:rsidR="00A233F2" w:rsidRPr="00E90BC7" w:rsidRDefault="00A233F2" w:rsidP="00A233F2">
      <w:pPr>
        <w:ind w:left="-510" w:right="-510"/>
        <w:jc w:val="both"/>
        <w:rPr>
          <w:lang w:val="sr-Cyrl-BA" w:eastAsia="hr-HR"/>
        </w:rPr>
      </w:pPr>
      <w:r w:rsidRPr="00A233F2">
        <w:rPr>
          <w:lang w:val="sr-Cyrl-BA" w:eastAsia="hr-HR"/>
        </w:rPr>
        <w:t xml:space="preserve">Смањење финансијских расхода у укупном износу од 54.864 КМ највише се односи смањење камата по основу Рјешења УИО и смањење укњижених затезних камата у земљи.  </w:t>
      </w:r>
    </w:p>
    <w:p w14:paraId="7AE192B3" w14:textId="77777777" w:rsidR="00A233F2" w:rsidRPr="000F6C7E" w:rsidRDefault="00A233F2" w:rsidP="0060658E">
      <w:pPr>
        <w:ind w:left="-510" w:right="-510"/>
        <w:jc w:val="both"/>
        <w:rPr>
          <w:color w:val="FF0000"/>
          <w:lang w:val="ru-RU"/>
        </w:rPr>
      </w:pPr>
    </w:p>
    <w:p w14:paraId="18B8A8CC" w14:textId="07B7ED6A" w:rsidR="00A233F2" w:rsidRDefault="00A233F2" w:rsidP="00A233F2">
      <w:pPr>
        <w:ind w:left="-510" w:right="-510"/>
        <w:jc w:val="both"/>
        <w:rPr>
          <w:lang w:val="en-US"/>
        </w:rPr>
      </w:pPr>
      <w:r w:rsidRPr="00962505">
        <w:rPr>
          <w:lang w:val="sr-Latn-BA"/>
        </w:rPr>
        <w:t>Министарство финансија</w:t>
      </w:r>
      <w:r w:rsidRPr="00962505">
        <w:rPr>
          <w:lang w:val="sr-Cyrl-BA"/>
        </w:rPr>
        <w:t xml:space="preserve"> Републике Српске,</w:t>
      </w:r>
      <w:r w:rsidRPr="00962505">
        <w:rPr>
          <w:lang w:val="sr-Latn-BA"/>
        </w:rPr>
        <w:t xml:space="preserve"> на годишњем нивоу</w:t>
      </w:r>
      <w:r w:rsidRPr="00962505">
        <w:rPr>
          <w:lang w:val="sr-Cyrl-BA"/>
        </w:rPr>
        <w:t>,</w:t>
      </w:r>
      <w:r w:rsidRPr="00962505">
        <w:rPr>
          <w:lang w:val="sr-Latn-BA"/>
        </w:rPr>
        <w:t xml:space="preserve"> врши обрачун затезних камата</w:t>
      </w:r>
      <w:r w:rsidRPr="00962505">
        <w:rPr>
          <w:lang w:val="sr-Cyrl-BA"/>
        </w:rPr>
        <w:t xml:space="preserve"> </w:t>
      </w:r>
      <w:r w:rsidRPr="00962505">
        <w:rPr>
          <w:bCs/>
          <w:lang w:val="bs-Latn-BA"/>
        </w:rPr>
        <w:t xml:space="preserve">по основу измирења доспјелих обавеза </w:t>
      </w:r>
      <w:r w:rsidRPr="00962505">
        <w:rPr>
          <w:bCs/>
          <w:lang w:val="sr-Cyrl-BA"/>
        </w:rPr>
        <w:t xml:space="preserve">Друштва </w:t>
      </w:r>
      <w:r w:rsidRPr="00962505">
        <w:rPr>
          <w:bCs/>
          <w:lang w:val="bs-Latn-BA"/>
        </w:rPr>
        <w:t>по кредитима Европске банке за обнову и развој (ЕБРД), Европске инвестиционе банке (ЕИБ), Влада Португала, Србије и Пољске</w:t>
      </w:r>
      <w:r w:rsidRPr="00962505">
        <w:rPr>
          <w:bCs/>
          <w:lang w:val="sr-Latn-BA"/>
        </w:rPr>
        <w:t>.</w:t>
      </w:r>
      <w:r w:rsidRPr="00962505">
        <w:rPr>
          <w:bCs/>
          <w:lang w:val="sr-Cyrl-BA"/>
        </w:rPr>
        <w:t xml:space="preserve"> </w:t>
      </w:r>
      <w:r w:rsidRPr="00962505">
        <w:t xml:space="preserve">У односу на </w:t>
      </w:r>
      <w:r w:rsidRPr="00962505">
        <w:rPr>
          <w:lang w:val="sr-Cyrl-BA"/>
        </w:rPr>
        <w:t>31.12.</w:t>
      </w:r>
      <w:r w:rsidRPr="00962505">
        <w:t>20</w:t>
      </w:r>
      <w:r w:rsidRPr="00962505">
        <w:rPr>
          <w:lang w:val="sr-Cyrl-BA"/>
        </w:rPr>
        <w:t>21</w:t>
      </w:r>
      <w:r w:rsidRPr="00962505">
        <w:t>. годин</w:t>
      </w:r>
      <w:r w:rsidRPr="00962505">
        <w:rPr>
          <w:lang w:val="sr-Cyrl-BA"/>
        </w:rPr>
        <w:t>е</w:t>
      </w:r>
      <w:r w:rsidRPr="00962505">
        <w:t xml:space="preserve"> евидентирано је </w:t>
      </w:r>
      <w:r w:rsidRPr="00962505">
        <w:rPr>
          <w:lang w:val="sr-Cyrl-RS"/>
        </w:rPr>
        <w:t>повећање</w:t>
      </w:r>
      <w:r w:rsidRPr="00962505">
        <w:t xml:space="preserve"> истих у укупном износу од </w:t>
      </w:r>
      <w:r w:rsidR="00CA3A96">
        <w:rPr>
          <w:lang w:val="en-US"/>
        </w:rPr>
        <w:t>182.947</w:t>
      </w:r>
      <w:r w:rsidRPr="00962505">
        <w:rPr>
          <w:lang w:val="ru-RU"/>
        </w:rPr>
        <w:t xml:space="preserve"> КМ</w:t>
      </w:r>
      <w:r w:rsidRPr="00962505">
        <w:rPr>
          <w:lang w:val="sr-Latn-BA"/>
        </w:rPr>
        <w:t xml:space="preserve">.  </w:t>
      </w:r>
      <w:bookmarkStart w:id="89" w:name="_GoBack"/>
      <w:bookmarkEnd w:id="89"/>
    </w:p>
    <w:p w14:paraId="7F30487D" w14:textId="77777777" w:rsidR="00A233F2" w:rsidRPr="00D96A0D" w:rsidRDefault="00A233F2" w:rsidP="00A233F2">
      <w:pPr>
        <w:ind w:left="-510" w:right="-510"/>
        <w:jc w:val="both"/>
        <w:rPr>
          <w:lang w:val="en-US"/>
        </w:rPr>
      </w:pPr>
    </w:p>
    <w:p w14:paraId="7A59CDF4" w14:textId="77777777" w:rsidR="00A233F2" w:rsidRPr="00962505" w:rsidRDefault="00A233F2" w:rsidP="00A233F2">
      <w:pPr>
        <w:ind w:left="-510" w:right="-510"/>
        <w:jc w:val="both"/>
        <w:rPr>
          <w:lang w:val="sr-Latn-BA"/>
        </w:rPr>
      </w:pPr>
      <w:r w:rsidRPr="00962505">
        <w:rPr>
          <w:lang w:val="sr-Cyrl-BA"/>
        </w:rPr>
        <w:t>Рјешењем Окружног привредног суда Добој број 60 0 St 029351 20 Res од 31.12.2020. године прихваћен је План финансијског и оперативног реструктурисања Жељезница Републике Српске, по основу кога ће све обавезе по основу иностраних кредита (сем кредита Свјетске банке) бити конвертоване у капитал, а Влада Републике Српске ће наставити да отплаћује све недоспјеле обавезе по међународним кредитима</w:t>
      </w:r>
      <w:r w:rsidRPr="00962505">
        <w:rPr>
          <w:lang w:val="sr-Latn-BA"/>
        </w:rPr>
        <w:t>.</w:t>
      </w:r>
    </w:p>
    <w:p w14:paraId="623F153B" w14:textId="77777777" w:rsidR="00A233F2" w:rsidRPr="00962505" w:rsidRDefault="00A233F2" w:rsidP="00A233F2">
      <w:pPr>
        <w:ind w:left="-510" w:right="-510"/>
        <w:jc w:val="both"/>
        <w:rPr>
          <w:lang w:val="en-US"/>
        </w:rPr>
      </w:pPr>
    </w:p>
    <w:p w14:paraId="291E618F" w14:textId="77777777" w:rsidR="00A233F2" w:rsidRDefault="00A233F2" w:rsidP="00A233F2">
      <w:pPr>
        <w:pStyle w:val="BodyText"/>
        <w:spacing w:line="240" w:lineRule="auto"/>
        <w:ind w:left="-510" w:right="-510"/>
        <w:rPr>
          <w:rFonts w:ascii="Times New Roman" w:hAnsi="Times New Roman"/>
          <w:lang w:val="sr-Cyrl-BA"/>
        </w:rPr>
      </w:pPr>
      <w:r w:rsidRPr="00404108">
        <w:rPr>
          <w:rFonts w:ascii="Times New Roman" w:hAnsi="Times New Roman"/>
          <w:lang w:val="sr-Cyrl-BA"/>
        </w:rPr>
        <w:t xml:space="preserve"> </w:t>
      </w:r>
      <w:r w:rsidRPr="00404108">
        <w:rPr>
          <w:rFonts w:ascii="Times New Roman" w:hAnsi="Times New Roman"/>
          <w:bCs/>
          <w:lang w:val="sr-Cyrl-BA"/>
        </w:rPr>
        <w:t xml:space="preserve">У 2021. години трошкови камата су књижени на </w:t>
      </w:r>
      <w:r w:rsidRPr="00404108">
        <w:rPr>
          <w:rFonts w:ascii="Times New Roman" w:hAnsi="Times New Roman"/>
          <w:lang w:val="sr-Latn-BA"/>
        </w:rPr>
        <w:t xml:space="preserve">трошкове </w:t>
      </w:r>
      <w:r w:rsidRPr="00404108">
        <w:rPr>
          <w:rFonts w:ascii="Times New Roman" w:hAnsi="Times New Roman"/>
          <w:lang w:val="sr-Cyrl-BA"/>
        </w:rPr>
        <w:t xml:space="preserve">резервисања за доспјеле редовне камате по инокредитима које отплаћује Влада Републике Српске у износу од </w:t>
      </w:r>
      <w:r w:rsidRPr="00404108">
        <w:rPr>
          <w:rFonts w:ascii="Times New Roman" w:hAnsi="Times New Roman"/>
          <w:lang w:val="sr-Latn-BA"/>
        </w:rPr>
        <w:t xml:space="preserve">556.182 </w:t>
      </w:r>
      <w:r w:rsidRPr="00404108">
        <w:rPr>
          <w:rFonts w:ascii="Times New Roman" w:hAnsi="Times New Roman"/>
          <w:lang w:val="sr-Cyrl-BA"/>
        </w:rPr>
        <w:t>КМ а у 2022 године износе 486.612 КМ</w:t>
      </w:r>
      <w:r w:rsidRPr="00404108">
        <w:rPr>
          <w:rFonts w:ascii="Times New Roman" w:hAnsi="Times New Roman"/>
          <w:lang w:val="sr-Latn-BA"/>
        </w:rPr>
        <w:t xml:space="preserve">, </w:t>
      </w:r>
      <w:r w:rsidRPr="00404108">
        <w:rPr>
          <w:rFonts w:ascii="Times New Roman" w:hAnsi="Times New Roman"/>
          <w:lang w:val="sr-Cyrl-RS"/>
        </w:rPr>
        <w:t xml:space="preserve">као и </w:t>
      </w:r>
      <w:r w:rsidRPr="00404108">
        <w:rPr>
          <w:rFonts w:ascii="Times New Roman" w:hAnsi="Times New Roman"/>
          <w:lang w:val="sr-Latn-BA"/>
        </w:rPr>
        <w:t xml:space="preserve"> затезне камате за до</w:t>
      </w:r>
      <w:r w:rsidRPr="00404108">
        <w:rPr>
          <w:rFonts w:ascii="Times New Roman" w:hAnsi="Times New Roman"/>
          <w:lang w:val="sr-Cyrl-BA"/>
        </w:rPr>
        <w:t>с</w:t>
      </w:r>
      <w:r w:rsidRPr="00404108">
        <w:rPr>
          <w:rFonts w:ascii="Times New Roman" w:hAnsi="Times New Roman"/>
          <w:lang w:val="sr-Latn-BA"/>
        </w:rPr>
        <w:t xml:space="preserve">пјела потраживања по инокредитима </w:t>
      </w:r>
      <w:r w:rsidRPr="00404108">
        <w:rPr>
          <w:rFonts w:ascii="Times New Roman" w:hAnsi="Times New Roman"/>
          <w:lang w:val="sr-Cyrl-BA"/>
        </w:rPr>
        <w:t xml:space="preserve">које отплаћује Влада Републике Српске у износу од 10.660.753 КМ, </w:t>
      </w:r>
      <w:r w:rsidRPr="00404108">
        <w:rPr>
          <w:rFonts w:ascii="Times New Roman" w:hAnsi="Times New Roman"/>
          <w:lang w:val="sr-Cyrl-RS"/>
        </w:rPr>
        <w:t>док су у 2022. години  ове камате износиле 10.913.270 КМ.</w:t>
      </w:r>
      <w:r w:rsidRPr="00404108">
        <w:rPr>
          <w:rFonts w:ascii="Times New Roman" w:hAnsi="Times New Roman"/>
          <w:lang w:val="sr-Cyrl-BA"/>
        </w:rPr>
        <w:t xml:space="preserve"> Завршетком поступка конверзије дуга у капитал, обавезе по основу иностраних кредита који су предмет конверзије биће искњижене из пословних евиденција Жељезница Републике Српске.</w:t>
      </w:r>
    </w:p>
    <w:p w14:paraId="044993DA" w14:textId="0D917EB9" w:rsidR="008A7C69" w:rsidRPr="00A233F2" w:rsidRDefault="00A233F2" w:rsidP="00A233F2">
      <w:pPr>
        <w:jc w:val="right"/>
        <w:rPr>
          <w:sz w:val="20"/>
          <w:szCs w:val="20"/>
          <w:lang w:eastAsia="en-US"/>
        </w:rPr>
      </w:pPr>
      <w:r w:rsidRPr="00A233F2">
        <w:rPr>
          <w:sz w:val="20"/>
          <w:szCs w:val="20"/>
          <w:lang w:eastAsia="en-US"/>
        </w:rPr>
        <w:t xml:space="preserve"> </w:t>
      </w:r>
      <w:r w:rsidR="008A7C69" w:rsidRPr="00A233F2">
        <w:rPr>
          <w:sz w:val="20"/>
          <w:szCs w:val="20"/>
          <w:lang w:eastAsia="en-US"/>
        </w:rPr>
        <w:t>(у КМ)</w:t>
      </w:r>
    </w:p>
    <w:tbl>
      <w:tblPr>
        <w:tblW w:w="11279" w:type="dxa"/>
        <w:jc w:val="center"/>
        <w:tblLook w:val="04A0" w:firstRow="1" w:lastRow="0" w:firstColumn="1" w:lastColumn="0" w:noHBand="0" w:noVBand="1"/>
      </w:tblPr>
      <w:tblGrid>
        <w:gridCol w:w="705"/>
        <w:gridCol w:w="5448"/>
        <w:gridCol w:w="1086"/>
        <w:gridCol w:w="1129"/>
        <w:gridCol w:w="1093"/>
        <w:gridCol w:w="856"/>
        <w:gridCol w:w="962"/>
      </w:tblGrid>
      <w:tr w:rsidR="00A233F2" w:rsidRPr="00A233F2" w14:paraId="75E6CC11" w14:textId="77777777" w:rsidTr="009104EE">
        <w:trPr>
          <w:trHeight w:val="246"/>
          <w:jc w:val="center"/>
        </w:trPr>
        <w:tc>
          <w:tcPr>
            <w:tcW w:w="705"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002BEAF7" w14:textId="77777777" w:rsidR="00A233F2" w:rsidRPr="00A233F2" w:rsidRDefault="00A233F2" w:rsidP="00A233F2">
            <w:pPr>
              <w:jc w:val="center"/>
              <w:rPr>
                <w:b/>
                <w:bCs/>
                <w:sz w:val="18"/>
                <w:szCs w:val="18"/>
                <w:lang w:val="en-US" w:eastAsia="en-US"/>
              </w:rPr>
            </w:pPr>
            <w:r w:rsidRPr="00A233F2">
              <w:rPr>
                <w:b/>
                <w:bCs/>
                <w:sz w:val="18"/>
                <w:szCs w:val="18"/>
                <w:lang w:val="en-US" w:eastAsia="en-US"/>
              </w:rPr>
              <w:t xml:space="preserve">Редни број </w:t>
            </w:r>
          </w:p>
        </w:tc>
        <w:tc>
          <w:tcPr>
            <w:tcW w:w="5448"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2FE1C6C5" w14:textId="77777777" w:rsidR="00A233F2" w:rsidRPr="00A233F2" w:rsidRDefault="00A233F2" w:rsidP="00A233F2">
            <w:pPr>
              <w:jc w:val="center"/>
              <w:rPr>
                <w:b/>
                <w:bCs/>
                <w:sz w:val="18"/>
                <w:szCs w:val="18"/>
                <w:lang w:val="en-US" w:eastAsia="en-US"/>
              </w:rPr>
            </w:pPr>
            <w:r w:rsidRPr="00A233F2">
              <w:rPr>
                <w:b/>
                <w:bCs/>
                <w:sz w:val="18"/>
                <w:szCs w:val="18"/>
                <w:lang w:val="en-US" w:eastAsia="en-US"/>
              </w:rPr>
              <w:t>Опис</w:t>
            </w:r>
          </w:p>
        </w:tc>
        <w:tc>
          <w:tcPr>
            <w:tcW w:w="1086" w:type="dxa"/>
            <w:tcBorders>
              <w:top w:val="single" w:sz="8" w:space="0" w:color="auto"/>
              <w:left w:val="nil"/>
              <w:bottom w:val="single" w:sz="4" w:space="0" w:color="auto"/>
              <w:right w:val="single" w:sz="4" w:space="0" w:color="auto"/>
            </w:tcBorders>
            <w:shd w:val="clear" w:color="000000" w:fill="BFBFBF"/>
            <w:noWrap/>
            <w:vAlign w:val="center"/>
            <w:hideMark/>
          </w:tcPr>
          <w:p w14:paraId="03934086" w14:textId="77777777" w:rsidR="00A233F2" w:rsidRPr="00A233F2" w:rsidRDefault="00A233F2" w:rsidP="00A233F2">
            <w:pPr>
              <w:jc w:val="center"/>
              <w:rPr>
                <w:b/>
                <w:bCs/>
                <w:sz w:val="18"/>
                <w:szCs w:val="18"/>
                <w:lang w:val="en-US" w:eastAsia="en-US"/>
              </w:rPr>
            </w:pPr>
            <w:r w:rsidRPr="00A233F2">
              <w:rPr>
                <w:b/>
                <w:bCs/>
                <w:sz w:val="18"/>
                <w:szCs w:val="18"/>
                <w:lang w:val="en-US" w:eastAsia="en-US"/>
              </w:rPr>
              <w:t>Остварено</w:t>
            </w:r>
          </w:p>
        </w:tc>
        <w:tc>
          <w:tcPr>
            <w:tcW w:w="1129" w:type="dxa"/>
            <w:tcBorders>
              <w:top w:val="single" w:sz="8" w:space="0" w:color="auto"/>
              <w:left w:val="nil"/>
              <w:bottom w:val="single" w:sz="4" w:space="0" w:color="auto"/>
              <w:right w:val="single" w:sz="4" w:space="0" w:color="auto"/>
            </w:tcBorders>
            <w:shd w:val="clear" w:color="000000" w:fill="BFBFBF"/>
            <w:noWrap/>
            <w:vAlign w:val="center"/>
            <w:hideMark/>
          </w:tcPr>
          <w:p w14:paraId="431F0515" w14:textId="77777777" w:rsidR="00A233F2" w:rsidRPr="00A233F2" w:rsidRDefault="00A233F2" w:rsidP="00A233F2">
            <w:pPr>
              <w:jc w:val="center"/>
              <w:rPr>
                <w:b/>
                <w:bCs/>
                <w:sz w:val="18"/>
                <w:szCs w:val="18"/>
                <w:lang w:val="en-US" w:eastAsia="en-US"/>
              </w:rPr>
            </w:pPr>
            <w:r w:rsidRPr="00A233F2">
              <w:rPr>
                <w:b/>
                <w:bCs/>
                <w:sz w:val="18"/>
                <w:szCs w:val="18"/>
                <w:lang w:val="en-US" w:eastAsia="en-US"/>
              </w:rPr>
              <w:t>План</w:t>
            </w:r>
          </w:p>
        </w:tc>
        <w:tc>
          <w:tcPr>
            <w:tcW w:w="1093" w:type="dxa"/>
            <w:tcBorders>
              <w:top w:val="single" w:sz="8" w:space="0" w:color="auto"/>
              <w:left w:val="nil"/>
              <w:bottom w:val="single" w:sz="4" w:space="0" w:color="auto"/>
              <w:right w:val="single" w:sz="4" w:space="0" w:color="auto"/>
            </w:tcBorders>
            <w:shd w:val="clear" w:color="000000" w:fill="BFBFBF"/>
            <w:noWrap/>
            <w:vAlign w:val="center"/>
            <w:hideMark/>
          </w:tcPr>
          <w:p w14:paraId="1812DD82" w14:textId="77777777" w:rsidR="00A233F2" w:rsidRPr="00A233F2" w:rsidRDefault="00A233F2" w:rsidP="00A233F2">
            <w:pPr>
              <w:jc w:val="center"/>
              <w:rPr>
                <w:b/>
                <w:bCs/>
                <w:sz w:val="18"/>
                <w:szCs w:val="18"/>
                <w:lang w:val="en-US" w:eastAsia="en-US"/>
              </w:rPr>
            </w:pPr>
            <w:r w:rsidRPr="00A233F2">
              <w:rPr>
                <w:b/>
                <w:bCs/>
                <w:sz w:val="18"/>
                <w:szCs w:val="18"/>
                <w:lang w:val="en-US" w:eastAsia="en-US"/>
              </w:rPr>
              <w:t>Остварено</w:t>
            </w:r>
          </w:p>
        </w:tc>
        <w:tc>
          <w:tcPr>
            <w:tcW w:w="1818"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26C886C4" w14:textId="77777777" w:rsidR="00A233F2" w:rsidRPr="00A233F2" w:rsidRDefault="00A233F2" w:rsidP="00A233F2">
            <w:pPr>
              <w:jc w:val="center"/>
              <w:rPr>
                <w:b/>
                <w:bCs/>
                <w:sz w:val="18"/>
                <w:szCs w:val="18"/>
                <w:lang w:val="en-US" w:eastAsia="en-US"/>
              </w:rPr>
            </w:pPr>
            <w:r w:rsidRPr="00A233F2">
              <w:rPr>
                <w:b/>
                <w:bCs/>
                <w:sz w:val="18"/>
                <w:szCs w:val="18"/>
                <w:lang w:val="en-US" w:eastAsia="en-US"/>
              </w:rPr>
              <w:t>Индекси</w:t>
            </w:r>
          </w:p>
        </w:tc>
      </w:tr>
      <w:tr w:rsidR="00A233F2" w:rsidRPr="00A233F2" w14:paraId="428CB36F" w14:textId="77777777" w:rsidTr="009104EE">
        <w:trPr>
          <w:trHeight w:val="246"/>
          <w:jc w:val="center"/>
        </w:trPr>
        <w:tc>
          <w:tcPr>
            <w:tcW w:w="705" w:type="dxa"/>
            <w:vMerge/>
            <w:tcBorders>
              <w:top w:val="single" w:sz="8" w:space="0" w:color="auto"/>
              <w:left w:val="single" w:sz="8" w:space="0" w:color="auto"/>
              <w:bottom w:val="single" w:sz="4" w:space="0" w:color="auto"/>
              <w:right w:val="single" w:sz="4" w:space="0" w:color="auto"/>
            </w:tcBorders>
            <w:vAlign w:val="center"/>
            <w:hideMark/>
          </w:tcPr>
          <w:p w14:paraId="322F913A" w14:textId="77777777" w:rsidR="00A233F2" w:rsidRPr="00A233F2" w:rsidRDefault="00A233F2" w:rsidP="00A233F2">
            <w:pPr>
              <w:rPr>
                <w:b/>
                <w:bCs/>
                <w:sz w:val="18"/>
                <w:szCs w:val="18"/>
                <w:lang w:val="en-US" w:eastAsia="en-US"/>
              </w:rPr>
            </w:pPr>
          </w:p>
        </w:tc>
        <w:tc>
          <w:tcPr>
            <w:tcW w:w="5448" w:type="dxa"/>
            <w:vMerge/>
            <w:tcBorders>
              <w:top w:val="single" w:sz="8" w:space="0" w:color="auto"/>
              <w:left w:val="single" w:sz="4" w:space="0" w:color="auto"/>
              <w:bottom w:val="single" w:sz="4" w:space="0" w:color="auto"/>
              <w:right w:val="single" w:sz="4" w:space="0" w:color="auto"/>
            </w:tcBorders>
            <w:vAlign w:val="center"/>
            <w:hideMark/>
          </w:tcPr>
          <w:p w14:paraId="65E32B05" w14:textId="77777777" w:rsidR="00A233F2" w:rsidRPr="00A233F2" w:rsidRDefault="00A233F2" w:rsidP="00A233F2">
            <w:pPr>
              <w:rPr>
                <w:b/>
                <w:bCs/>
                <w:sz w:val="18"/>
                <w:szCs w:val="18"/>
                <w:lang w:val="en-US" w:eastAsia="en-US"/>
              </w:rPr>
            </w:pPr>
          </w:p>
        </w:tc>
        <w:tc>
          <w:tcPr>
            <w:tcW w:w="1086" w:type="dxa"/>
            <w:tcBorders>
              <w:top w:val="nil"/>
              <w:left w:val="nil"/>
              <w:bottom w:val="single" w:sz="4" w:space="0" w:color="auto"/>
              <w:right w:val="single" w:sz="4" w:space="0" w:color="auto"/>
            </w:tcBorders>
            <w:shd w:val="clear" w:color="000000" w:fill="BFBFBF"/>
            <w:noWrap/>
            <w:vAlign w:val="center"/>
            <w:hideMark/>
          </w:tcPr>
          <w:p w14:paraId="56F64D8F" w14:textId="77777777" w:rsidR="00A233F2" w:rsidRPr="00A233F2" w:rsidRDefault="00A233F2" w:rsidP="00A233F2">
            <w:pPr>
              <w:jc w:val="center"/>
              <w:rPr>
                <w:b/>
                <w:bCs/>
                <w:sz w:val="18"/>
                <w:szCs w:val="18"/>
                <w:lang w:val="en-US" w:eastAsia="en-US"/>
              </w:rPr>
            </w:pPr>
            <w:r w:rsidRPr="00A233F2">
              <w:rPr>
                <w:b/>
                <w:bCs/>
                <w:sz w:val="18"/>
                <w:szCs w:val="18"/>
                <w:lang w:val="en-US" w:eastAsia="en-US"/>
              </w:rPr>
              <w:t>I-XII/2021.</w:t>
            </w:r>
          </w:p>
        </w:tc>
        <w:tc>
          <w:tcPr>
            <w:tcW w:w="1129" w:type="dxa"/>
            <w:tcBorders>
              <w:top w:val="nil"/>
              <w:left w:val="nil"/>
              <w:bottom w:val="single" w:sz="4" w:space="0" w:color="auto"/>
              <w:right w:val="single" w:sz="4" w:space="0" w:color="auto"/>
            </w:tcBorders>
            <w:shd w:val="clear" w:color="000000" w:fill="BFBFBF"/>
            <w:noWrap/>
            <w:vAlign w:val="center"/>
            <w:hideMark/>
          </w:tcPr>
          <w:p w14:paraId="420A529F" w14:textId="77777777" w:rsidR="00A233F2" w:rsidRPr="00A233F2" w:rsidRDefault="00A233F2" w:rsidP="00A233F2">
            <w:pPr>
              <w:jc w:val="center"/>
              <w:rPr>
                <w:b/>
                <w:bCs/>
                <w:sz w:val="18"/>
                <w:szCs w:val="18"/>
                <w:lang w:val="en-US" w:eastAsia="en-US"/>
              </w:rPr>
            </w:pPr>
            <w:r w:rsidRPr="00A233F2">
              <w:rPr>
                <w:b/>
                <w:bCs/>
                <w:sz w:val="18"/>
                <w:szCs w:val="18"/>
                <w:lang w:val="en-US" w:eastAsia="en-US"/>
              </w:rPr>
              <w:t>I-XII/2022.</w:t>
            </w:r>
          </w:p>
        </w:tc>
        <w:tc>
          <w:tcPr>
            <w:tcW w:w="1093" w:type="dxa"/>
            <w:tcBorders>
              <w:top w:val="nil"/>
              <w:left w:val="nil"/>
              <w:bottom w:val="single" w:sz="4" w:space="0" w:color="auto"/>
              <w:right w:val="single" w:sz="4" w:space="0" w:color="auto"/>
            </w:tcBorders>
            <w:shd w:val="clear" w:color="000000" w:fill="BFBFBF"/>
            <w:noWrap/>
            <w:vAlign w:val="center"/>
            <w:hideMark/>
          </w:tcPr>
          <w:p w14:paraId="21107847" w14:textId="77777777" w:rsidR="00A233F2" w:rsidRPr="00A233F2" w:rsidRDefault="00A233F2" w:rsidP="00A233F2">
            <w:pPr>
              <w:jc w:val="center"/>
              <w:rPr>
                <w:b/>
                <w:bCs/>
                <w:sz w:val="18"/>
                <w:szCs w:val="18"/>
                <w:lang w:val="en-US" w:eastAsia="en-US"/>
              </w:rPr>
            </w:pPr>
            <w:r w:rsidRPr="00A233F2">
              <w:rPr>
                <w:b/>
                <w:bCs/>
                <w:sz w:val="18"/>
                <w:szCs w:val="18"/>
                <w:lang w:val="en-US" w:eastAsia="en-US"/>
              </w:rPr>
              <w:t>I-XII/2022.</w:t>
            </w:r>
          </w:p>
        </w:tc>
        <w:tc>
          <w:tcPr>
            <w:tcW w:w="856" w:type="dxa"/>
            <w:tcBorders>
              <w:top w:val="nil"/>
              <w:left w:val="nil"/>
              <w:bottom w:val="single" w:sz="4" w:space="0" w:color="auto"/>
              <w:right w:val="single" w:sz="4" w:space="0" w:color="auto"/>
            </w:tcBorders>
            <w:shd w:val="clear" w:color="000000" w:fill="BFBFBF"/>
            <w:noWrap/>
            <w:vAlign w:val="center"/>
            <w:hideMark/>
          </w:tcPr>
          <w:p w14:paraId="0FE2FF75" w14:textId="77777777" w:rsidR="00A233F2" w:rsidRPr="00A233F2" w:rsidRDefault="00A233F2" w:rsidP="00A233F2">
            <w:pPr>
              <w:jc w:val="center"/>
              <w:rPr>
                <w:sz w:val="12"/>
                <w:szCs w:val="12"/>
                <w:lang w:val="en-US" w:eastAsia="en-US"/>
              </w:rPr>
            </w:pPr>
            <w:r w:rsidRPr="00A233F2">
              <w:rPr>
                <w:sz w:val="12"/>
                <w:szCs w:val="12"/>
                <w:lang w:val="en-US" w:eastAsia="en-US"/>
              </w:rPr>
              <w:t>(ос.22/ос.21)</w:t>
            </w:r>
          </w:p>
        </w:tc>
        <w:tc>
          <w:tcPr>
            <w:tcW w:w="962" w:type="dxa"/>
            <w:tcBorders>
              <w:top w:val="nil"/>
              <w:left w:val="nil"/>
              <w:bottom w:val="single" w:sz="4" w:space="0" w:color="auto"/>
              <w:right w:val="single" w:sz="8" w:space="0" w:color="auto"/>
            </w:tcBorders>
            <w:shd w:val="clear" w:color="000000" w:fill="BFBFBF"/>
            <w:noWrap/>
            <w:vAlign w:val="center"/>
            <w:hideMark/>
          </w:tcPr>
          <w:p w14:paraId="126EDFCF" w14:textId="77777777" w:rsidR="00A233F2" w:rsidRPr="00A233F2" w:rsidRDefault="00A233F2" w:rsidP="00A233F2">
            <w:pPr>
              <w:jc w:val="center"/>
              <w:rPr>
                <w:sz w:val="12"/>
                <w:szCs w:val="12"/>
                <w:lang w:val="en-US" w:eastAsia="en-US"/>
              </w:rPr>
            </w:pPr>
            <w:r w:rsidRPr="00A233F2">
              <w:rPr>
                <w:sz w:val="12"/>
                <w:szCs w:val="12"/>
                <w:lang w:val="en-US" w:eastAsia="en-US"/>
              </w:rPr>
              <w:t>(ос.22/пл.22)</w:t>
            </w:r>
          </w:p>
        </w:tc>
      </w:tr>
      <w:tr w:rsidR="00A233F2" w:rsidRPr="00A233F2" w14:paraId="35A534B7" w14:textId="77777777" w:rsidTr="009104EE">
        <w:trPr>
          <w:trHeight w:val="261"/>
          <w:jc w:val="center"/>
        </w:trPr>
        <w:tc>
          <w:tcPr>
            <w:tcW w:w="705" w:type="dxa"/>
            <w:tcBorders>
              <w:top w:val="nil"/>
              <w:left w:val="single" w:sz="8" w:space="0" w:color="auto"/>
              <w:bottom w:val="double" w:sz="6" w:space="0" w:color="auto"/>
              <w:right w:val="single" w:sz="4" w:space="0" w:color="auto"/>
            </w:tcBorders>
            <w:shd w:val="clear" w:color="000000" w:fill="FFFFFF"/>
            <w:noWrap/>
            <w:vAlign w:val="center"/>
            <w:hideMark/>
          </w:tcPr>
          <w:p w14:paraId="2ACC7BBF" w14:textId="77777777" w:rsidR="00A233F2" w:rsidRPr="00A233F2" w:rsidRDefault="00A233F2" w:rsidP="00A233F2">
            <w:pPr>
              <w:jc w:val="center"/>
              <w:rPr>
                <w:i/>
                <w:iCs/>
                <w:sz w:val="12"/>
                <w:szCs w:val="12"/>
                <w:lang w:val="en-US" w:eastAsia="en-US"/>
              </w:rPr>
            </w:pPr>
            <w:r w:rsidRPr="00A233F2">
              <w:rPr>
                <w:i/>
                <w:iCs/>
                <w:sz w:val="12"/>
                <w:szCs w:val="12"/>
                <w:lang w:val="en-US" w:eastAsia="en-US"/>
              </w:rPr>
              <w:t>1</w:t>
            </w:r>
          </w:p>
        </w:tc>
        <w:tc>
          <w:tcPr>
            <w:tcW w:w="5448" w:type="dxa"/>
            <w:tcBorders>
              <w:top w:val="nil"/>
              <w:left w:val="nil"/>
              <w:bottom w:val="double" w:sz="6" w:space="0" w:color="auto"/>
              <w:right w:val="single" w:sz="4" w:space="0" w:color="auto"/>
            </w:tcBorders>
            <w:shd w:val="clear" w:color="000000" w:fill="FFFFFF"/>
            <w:noWrap/>
            <w:vAlign w:val="center"/>
            <w:hideMark/>
          </w:tcPr>
          <w:p w14:paraId="01B420BD" w14:textId="77777777" w:rsidR="00A233F2" w:rsidRPr="00A233F2" w:rsidRDefault="00A233F2" w:rsidP="00A233F2">
            <w:pPr>
              <w:jc w:val="center"/>
              <w:rPr>
                <w:i/>
                <w:iCs/>
                <w:sz w:val="12"/>
                <w:szCs w:val="12"/>
                <w:lang w:val="en-US" w:eastAsia="en-US"/>
              </w:rPr>
            </w:pPr>
            <w:r w:rsidRPr="00A233F2">
              <w:rPr>
                <w:i/>
                <w:iCs/>
                <w:sz w:val="12"/>
                <w:szCs w:val="12"/>
                <w:lang w:val="en-US" w:eastAsia="en-US"/>
              </w:rPr>
              <w:t>2</w:t>
            </w:r>
          </w:p>
        </w:tc>
        <w:tc>
          <w:tcPr>
            <w:tcW w:w="1086" w:type="dxa"/>
            <w:tcBorders>
              <w:top w:val="nil"/>
              <w:left w:val="nil"/>
              <w:bottom w:val="double" w:sz="6" w:space="0" w:color="auto"/>
              <w:right w:val="single" w:sz="4" w:space="0" w:color="auto"/>
            </w:tcBorders>
            <w:shd w:val="clear" w:color="000000" w:fill="FFFFFF"/>
            <w:noWrap/>
            <w:vAlign w:val="center"/>
            <w:hideMark/>
          </w:tcPr>
          <w:p w14:paraId="765897AC" w14:textId="77777777" w:rsidR="00A233F2" w:rsidRPr="00A233F2" w:rsidRDefault="00A233F2" w:rsidP="00A233F2">
            <w:pPr>
              <w:jc w:val="center"/>
              <w:rPr>
                <w:i/>
                <w:iCs/>
                <w:sz w:val="12"/>
                <w:szCs w:val="12"/>
                <w:lang w:val="en-US" w:eastAsia="en-US"/>
              </w:rPr>
            </w:pPr>
            <w:r w:rsidRPr="00A233F2">
              <w:rPr>
                <w:i/>
                <w:iCs/>
                <w:sz w:val="12"/>
                <w:szCs w:val="12"/>
                <w:lang w:val="en-US" w:eastAsia="en-US"/>
              </w:rPr>
              <w:t>3</w:t>
            </w:r>
          </w:p>
        </w:tc>
        <w:tc>
          <w:tcPr>
            <w:tcW w:w="1129" w:type="dxa"/>
            <w:tcBorders>
              <w:top w:val="nil"/>
              <w:left w:val="nil"/>
              <w:bottom w:val="double" w:sz="6" w:space="0" w:color="auto"/>
              <w:right w:val="single" w:sz="4" w:space="0" w:color="auto"/>
            </w:tcBorders>
            <w:shd w:val="clear" w:color="000000" w:fill="FFFFFF"/>
            <w:noWrap/>
            <w:vAlign w:val="center"/>
            <w:hideMark/>
          </w:tcPr>
          <w:p w14:paraId="3FBF9759" w14:textId="77777777" w:rsidR="00A233F2" w:rsidRPr="00A233F2" w:rsidRDefault="00A233F2" w:rsidP="00A233F2">
            <w:pPr>
              <w:jc w:val="center"/>
              <w:rPr>
                <w:i/>
                <w:iCs/>
                <w:sz w:val="12"/>
                <w:szCs w:val="12"/>
                <w:lang w:val="en-US" w:eastAsia="en-US"/>
              </w:rPr>
            </w:pPr>
            <w:r w:rsidRPr="00A233F2">
              <w:rPr>
                <w:i/>
                <w:iCs/>
                <w:sz w:val="12"/>
                <w:szCs w:val="12"/>
                <w:lang w:val="en-US" w:eastAsia="en-US"/>
              </w:rPr>
              <w:t>4</w:t>
            </w:r>
          </w:p>
        </w:tc>
        <w:tc>
          <w:tcPr>
            <w:tcW w:w="1093" w:type="dxa"/>
            <w:tcBorders>
              <w:top w:val="nil"/>
              <w:left w:val="nil"/>
              <w:bottom w:val="double" w:sz="6" w:space="0" w:color="auto"/>
              <w:right w:val="single" w:sz="4" w:space="0" w:color="auto"/>
            </w:tcBorders>
            <w:shd w:val="clear" w:color="000000" w:fill="FFFFFF"/>
            <w:noWrap/>
            <w:vAlign w:val="center"/>
            <w:hideMark/>
          </w:tcPr>
          <w:p w14:paraId="341E1776" w14:textId="77777777" w:rsidR="00A233F2" w:rsidRPr="00A233F2" w:rsidRDefault="00A233F2" w:rsidP="00A233F2">
            <w:pPr>
              <w:jc w:val="center"/>
              <w:rPr>
                <w:i/>
                <w:iCs/>
                <w:sz w:val="12"/>
                <w:szCs w:val="12"/>
                <w:lang w:val="en-US" w:eastAsia="en-US"/>
              </w:rPr>
            </w:pPr>
            <w:r w:rsidRPr="00A233F2">
              <w:rPr>
                <w:i/>
                <w:iCs/>
                <w:sz w:val="12"/>
                <w:szCs w:val="12"/>
                <w:lang w:val="en-US" w:eastAsia="en-US"/>
              </w:rPr>
              <w:t>5</w:t>
            </w:r>
          </w:p>
        </w:tc>
        <w:tc>
          <w:tcPr>
            <w:tcW w:w="856" w:type="dxa"/>
            <w:tcBorders>
              <w:top w:val="nil"/>
              <w:left w:val="nil"/>
              <w:bottom w:val="double" w:sz="6" w:space="0" w:color="auto"/>
              <w:right w:val="single" w:sz="4" w:space="0" w:color="auto"/>
            </w:tcBorders>
            <w:shd w:val="clear" w:color="000000" w:fill="FFFFFF"/>
            <w:noWrap/>
            <w:vAlign w:val="center"/>
            <w:hideMark/>
          </w:tcPr>
          <w:p w14:paraId="0176D373" w14:textId="77777777" w:rsidR="00A233F2" w:rsidRPr="00A233F2" w:rsidRDefault="00A233F2" w:rsidP="00A233F2">
            <w:pPr>
              <w:jc w:val="center"/>
              <w:rPr>
                <w:i/>
                <w:iCs/>
                <w:sz w:val="12"/>
                <w:szCs w:val="12"/>
                <w:lang w:val="en-US" w:eastAsia="en-US"/>
              </w:rPr>
            </w:pPr>
            <w:r w:rsidRPr="00A233F2">
              <w:rPr>
                <w:i/>
                <w:iCs/>
                <w:sz w:val="12"/>
                <w:szCs w:val="12"/>
                <w:lang w:val="en-US" w:eastAsia="en-US"/>
              </w:rPr>
              <w:t>6</w:t>
            </w:r>
          </w:p>
        </w:tc>
        <w:tc>
          <w:tcPr>
            <w:tcW w:w="962" w:type="dxa"/>
            <w:tcBorders>
              <w:top w:val="nil"/>
              <w:left w:val="nil"/>
              <w:bottom w:val="double" w:sz="6" w:space="0" w:color="auto"/>
              <w:right w:val="single" w:sz="8" w:space="0" w:color="auto"/>
            </w:tcBorders>
            <w:shd w:val="clear" w:color="000000" w:fill="FFFFFF"/>
            <w:noWrap/>
            <w:vAlign w:val="center"/>
            <w:hideMark/>
          </w:tcPr>
          <w:p w14:paraId="469AA47D" w14:textId="77777777" w:rsidR="00A233F2" w:rsidRPr="00A233F2" w:rsidRDefault="00A233F2" w:rsidP="00A233F2">
            <w:pPr>
              <w:jc w:val="center"/>
              <w:rPr>
                <w:i/>
                <w:iCs/>
                <w:sz w:val="12"/>
                <w:szCs w:val="12"/>
                <w:lang w:val="en-US" w:eastAsia="en-US"/>
              </w:rPr>
            </w:pPr>
            <w:r w:rsidRPr="00A233F2">
              <w:rPr>
                <w:i/>
                <w:iCs/>
                <w:sz w:val="12"/>
                <w:szCs w:val="12"/>
                <w:lang w:val="en-US" w:eastAsia="en-US"/>
              </w:rPr>
              <w:t>7</w:t>
            </w:r>
          </w:p>
        </w:tc>
      </w:tr>
      <w:tr w:rsidR="00A233F2" w:rsidRPr="00A233F2" w14:paraId="03FC8087" w14:textId="77777777" w:rsidTr="009104EE">
        <w:trPr>
          <w:trHeight w:val="261"/>
          <w:jc w:val="center"/>
        </w:trPr>
        <w:tc>
          <w:tcPr>
            <w:tcW w:w="6153" w:type="dxa"/>
            <w:gridSpan w:val="2"/>
            <w:tcBorders>
              <w:top w:val="nil"/>
              <w:left w:val="single" w:sz="8" w:space="0" w:color="auto"/>
              <w:bottom w:val="single" w:sz="4" w:space="0" w:color="auto"/>
              <w:right w:val="single" w:sz="4" w:space="0" w:color="auto"/>
            </w:tcBorders>
            <w:shd w:val="clear" w:color="000000" w:fill="D9D9D9"/>
            <w:noWrap/>
            <w:vAlign w:val="center"/>
            <w:hideMark/>
          </w:tcPr>
          <w:p w14:paraId="1DE4259A" w14:textId="3B284208" w:rsidR="00A233F2" w:rsidRPr="00A233F2" w:rsidRDefault="00A233F2" w:rsidP="00A233F2">
            <w:pPr>
              <w:jc w:val="center"/>
              <w:rPr>
                <w:b/>
                <w:bCs/>
                <w:i/>
                <w:iCs/>
                <w:sz w:val="18"/>
                <w:szCs w:val="18"/>
                <w:lang w:val="en-US" w:eastAsia="en-US"/>
              </w:rPr>
            </w:pPr>
            <w:r>
              <w:rPr>
                <w:b/>
                <w:bCs/>
                <w:i/>
                <w:iCs/>
                <w:sz w:val="18"/>
                <w:szCs w:val="18"/>
                <w:lang w:val="en-US" w:eastAsia="en-US"/>
              </w:rPr>
              <w:t>ФИНАНСИЈСКИ РАСХОДИ (1+2</w:t>
            </w:r>
            <w:r w:rsidRPr="00A233F2">
              <w:rPr>
                <w:b/>
                <w:bCs/>
                <w:i/>
                <w:iCs/>
                <w:sz w:val="18"/>
                <w:szCs w:val="18"/>
                <w:lang w:val="en-US" w:eastAsia="en-US"/>
              </w:rPr>
              <w:t>)</w:t>
            </w:r>
          </w:p>
        </w:tc>
        <w:tc>
          <w:tcPr>
            <w:tcW w:w="1086" w:type="dxa"/>
            <w:tcBorders>
              <w:top w:val="nil"/>
              <w:left w:val="nil"/>
              <w:bottom w:val="single" w:sz="4" w:space="0" w:color="auto"/>
              <w:right w:val="single" w:sz="4" w:space="0" w:color="auto"/>
            </w:tcBorders>
            <w:shd w:val="clear" w:color="000000" w:fill="D9D9D9"/>
            <w:noWrap/>
            <w:vAlign w:val="center"/>
            <w:hideMark/>
          </w:tcPr>
          <w:p w14:paraId="5483459C" w14:textId="77777777" w:rsidR="00A233F2" w:rsidRPr="00A233F2" w:rsidRDefault="00A233F2" w:rsidP="00A233F2">
            <w:pPr>
              <w:jc w:val="right"/>
              <w:rPr>
                <w:b/>
                <w:bCs/>
                <w:i/>
                <w:iCs/>
                <w:sz w:val="18"/>
                <w:szCs w:val="18"/>
                <w:lang w:val="en-US" w:eastAsia="en-US"/>
              </w:rPr>
            </w:pPr>
            <w:r w:rsidRPr="00A233F2">
              <w:rPr>
                <w:b/>
                <w:bCs/>
                <w:i/>
                <w:iCs/>
                <w:sz w:val="18"/>
                <w:szCs w:val="18"/>
                <w:lang w:val="en-US" w:eastAsia="en-US"/>
              </w:rPr>
              <w:t>121.157</w:t>
            </w:r>
          </w:p>
        </w:tc>
        <w:tc>
          <w:tcPr>
            <w:tcW w:w="1129" w:type="dxa"/>
            <w:tcBorders>
              <w:top w:val="nil"/>
              <w:left w:val="nil"/>
              <w:bottom w:val="single" w:sz="4" w:space="0" w:color="auto"/>
              <w:right w:val="single" w:sz="4" w:space="0" w:color="auto"/>
            </w:tcBorders>
            <w:shd w:val="clear" w:color="000000" w:fill="D9D9D9"/>
            <w:noWrap/>
            <w:vAlign w:val="center"/>
            <w:hideMark/>
          </w:tcPr>
          <w:p w14:paraId="4B124225" w14:textId="77777777" w:rsidR="00A233F2" w:rsidRPr="00A233F2" w:rsidRDefault="00A233F2" w:rsidP="00A233F2">
            <w:pPr>
              <w:jc w:val="right"/>
              <w:rPr>
                <w:b/>
                <w:bCs/>
                <w:i/>
                <w:iCs/>
                <w:sz w:val="18"/>
                <w:szCs w:val="18"/>
                <w:lang w:val="en-US" w:eastAsia="en-US"/>
              </w:rPr>
            </w:pPr>
            <w:r w:rsidRPr="00A233F2">
              <w:rPr>
                <w:b/>
                <w:bCs/>
                <w:i/>
                <w:iCs/>
                <w:sz w:val="18"/>
                <w:szCs w:val="18"/>
                <w:lang w:val="en-US" w:eastAsia="en-US"/>
              </w:rPr>
              <w:t>135.995</w:t>
            </w:r>
          </w:p>
        </w:tc>
        <w:tc>
          <w:tcPr>
            <w:tcW w:w="1093" w:type="dxa"/>
            <w:tcBorders>
              <w:top w:val="nil"/>
              <w:left w:val="nil"/>
              <w:bottom w:val="single" w:sz="4" w:space="0" w:color="auto"/>
              <w:right w:val="single" w:sz="4" w:space="0" w:color="auto"/>
            </w:tcBorders>
            <w:shd w:val="clear" w:color="000000" w:fill="D9D9D9"/>
            <w:noWrap/>
            <w:vAlign w:val="center"/>
            <w:hideMark/>
          </w:tcPr>
          <w:p w14:paraId="1680626E" w14:textId="77777777" w:rsidR="00A233F2" w:rsidRPr="00A233F2" w:rsidRDefault="00A233F2" w:rsidP="00A233F2">
            <w:pPr>
              <w:jc w:val="right"/>
              <w:rPr>
                <w:b/>
                <w:bCs/>
                <w:i/>
                <w:iCs/>
                <w:sz w:val="18"/>
                <w:szCs w:val="18"/>
                <w:lang w:val="en-US" w:eastAsia="en-US"/>
              </w:rPr>
            </w:pPr>
            <w:r w:rsidRPr="00A233F2">
              <w:rPr>
                <w:b/>
                <w:bCs/>
                <w:i/>
                <w:iCs/>
                <w:sz w:val="18"/>
                <w:szCs w:val="18"/>
                <w:lang w:val="en-US" w:eastAsia="en-US"/>
              </w:rPr>
              <w:t>66.293</w:t>
            </w:r>
          </w:p>
        </w:tc>
        <w:tc>
          <w:tcPr>
            <w:tcW w:w="856" w:type="dxa"/>
            <w:tcBorders>
              <w:top w:val="nil"/>
              <w:left w:val="nil"/>
              <w:bottom w:val="single" w:sz="4" w:space="0" w:color="auto"/>
              <w:right w:val="single" w:sz="4" w:space="0" w:color="auto"/>
            </w:tcBorders>
            <w:shd w:val="clear" w:color="000000" w:fill="D9D9D9"/>
            <w:noWrap/>
            <w:vAlign w:val="center"/>
            <w:hideMark/>
          </w:tcPr>
          <w:p w14:paraId="564CD965" w14:textId="77777777" w:rsidR="00A233F2" w:rsidRPr="00A233F2" w:rsidRDefault="00A233F2" w:rsidP="00A233F2">
            <w:pPr>
              <w:jc w:val="center"/>
              <w:rPr>
                <w:b/>
                <w:bCs/>
                <w:i/>
                <w:iCs/>
                <w:sz w:val="18"/>
                <w:szCs w:val="18"/>
                <w:lang w:val="en-US" w:eastAsia="en-US"/>
              </w:rPr>
            </w:pPr>
            <w:r w:rsidRPr="00A233F2">
              <w:rPr>
                <w:b/>
                <w:bCs/>
                <w:i/>
                <w:iCs/>
                <w:sz w:val="18"/>
                <w:szCs w:val="18"/>
                <w:lang w:val="en-US" w:eastAsia="en-US"/>
              </w:rPr>
              <w:t>55</w:t>
            </w:r>
          </w:p>
        </w:tc>
        <w:tc>
          <w:tcPr>
            <w:tcW w:w="962" w:type="dxa"/>
            <w:tcBorders>
              <w:top w:val="nil"/>
              <w:left w:val="nil"/>
              <w:bottom w:val="single" w:sz="4" w:space="0" w:color="auto"/>
              <w:right w:val="single" w:sz="8" w:space="0" w:color="auto"/>
            </w:tcBorders>
            <w:shd w:val="clear" w:color="000000" w:fill="D9D9D9"/>
            <w:noWrap/>
            <w:vAlign w:val="center"/>
            <w:hideMark/>
          </w:tcPr>
          <w:p w14:paraId="5D3CE3D0" w14:textId="77777777" w:rsidR="00A233F2" w:rsidRPr="00A233F2" w:rsidRDefault="00A233F2" w:rsidP="00A233F2">
            <w:pPr>
              <w:jc w:val="center"/>
              <w:rPr>
                <w:b/>
                <w:bCs/>
                <w:i/>
                <w:iCs/>
                <w:sz w:val="18"/>
                <w:szCs w:val="18"/>
                <w:lang w:val="en-US" w:eastAsia="en-US"/>
              </w:rPr>
            </w:pPr>
            <w:r w:rsidRPr="00A233F2">
              <w:rPr>
                <w:b/>
                <w:bCs/>
                <w:i/>
                <w:iCs/>
                <w:sz w:val="18"/>
                <w:szCs w:val="18"/>
                <w:lang w:val="en-US" w:eastAsia="en-US"/>
              </w:rPr>
              <w:t>49</w:t>
            </w:r>
          </w:p>
        </w:tc>
      </w:tr>
      <w:tr w:rsidR="00A233F2" w:rsidRPr="00A233F2" w14:paraId="6D904814" w14:textId="77777777" w:rsidTr="009104EE">
        <w:trPr>
          <w:trHeight w:val="246"/>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08DB65FB" w14:textId="77777777" w:rsidR="00A233F2" w:rsidRPr="00A233F2" w:rsidRDefault="00A233F2" w:rsidP="00A233F2">
            <w:pPr>
              <w:jc w:val="center"/>
              <w:rPr>
                <w:b/>
                <w:bCs/>
                <w:i/>
                <w:iCs/>
                <w:sz w:val="18"/>
                <w:szCs w:val="18"/>
                <w:lang w:val="en-US" w:eastAsia="en-US"/>
              </w:rPr>
            </w:pPr>
            <w:r w:rsidRPr="00A233F2">
              <w:rPr>
                <w:b/>
                <w:bCs/>
                <w:i/>
                <w:iCs/>
                <w:sz w:val="18"/>
                <w:szCs w:val="18"/>
                <w:lang w:val="en-US" w:eastAsia="en-US"/>
              </w:rPr>
              <w:t>1.</w:t>
            </w:r>
          </w:p>
        </w:tc>
        <w:tc>
          <w:tcPr>
            <w:tcW w:w="5448" w:type="dxa"/>
            <w:tcBorders>
              <w:top w:val="nil"/>
              <w:left w:val="nil"/>
              <w:bottom w:val="single" w:sz="4" w:space="0" w:color="auto"/>
              <w:right w:val="single" w:sz="4" w:space="0" w:color="auto"/>
            </w:tcBorders>
            <w:shd w:val="clear" w:color="000000" w:fill="FFFFFF"/>
            <w:noWrap/>
            <w:vAlign w:val="center"/>
            <w:hideMark/>
          </w:tcPr>
          <w:p w14:paraId="63E404BB" w14:textId="77777777" w:rsidR="00A233F2" w:rsidRPr="00A233F2" w:rsidRDefault="00A233F2" w:rsidP="00A233F2">
            <w:pPr>
              <w:rPr>
                <w:b/>
                <w:bCs/>
                <w:i/>
                <w:iCs/>
                <w:sz w:val="18"/>
                <w:szCs w:val="18"/>
                <w:lang w:val="en-US" w:eastAsia="en-US"/>
              </w:rPr>
            </w:pPr>
            <w:r w:rsidRPr="00A233F2">
              <w:rPr>
                <w:b/>
                <w:bCs/>
                <w:i/>
                <w:iCs/>
                <w:sz w:val="18"/>
                <w:szCs w:val="18"/>
                <w:lang w:val="en-US" w:eastAsia="en-US"/>
              </w:rPr>
              <w:t>Расходи камата</w:t>
            </w:r>
          </w:p>
        </w:tc>
        <w:tc>
          <w:tcPr>
            <w:tcW w:w="1086" w:type="dxa"/>
            <w:tcBorders>
              <w:top w:val="nil"/>
              <w:left w:val="nil"/>
              <w:bottom w:val="single" w:sz="4" w:space="0" w:color="auto"/>
              <w:right w:val="single" w:sz="4" w:space="0" w:color="auto"/>
            </w:tcBorders>
            <w:shd w:val="clear" w:color="000000" w:fill="FFFFFF"/>
            <w:noWrap/>
            <w:vAlign w:val="center"/>
            <w:hideMark/>
          </w:tcPr>
          <w:p w14:paraId="3D965CC4" w14:textId="77777777" w:rsidR="00A233F2" w:rsidRPr="00A233F2" w:rsidRDefault="00A233F2" w:rsidP="00A233F2">
            <w:pPr>
              <w:jc w:val="right"/>
              <w:rPr>
                <w:b/>
                <w:bCs/>
                <w:i/>
                <w:iCs/>
                <w:sz w:val="18"/>
                <w:szCs w:val="18"/>
                <w:lang w:val="en-US" w:eastAsia="en-US"/>
              </w:rPr>
            </w:pPr>
            <w:r w:rsidRPr="00A233F2">
              <w:rPr>
                <w:b/>
                <w:bCs/>
                <w:i/>
                <w:iCs/>
                <w:sz w:val="18"/>
                <w:szCs w:val="18"/>
                <w:lang w:val="en-US" w:eastAsia="en-US"/>
              </w:rPr>
              <w:t>120.316</w:t>
            </w:r>
          </w:p>
        </w:tc>
        <w:tc>
          <w:tcPr>
            <w:tcW w:w="1129" w:type="dxa"/>
            <w:tcBorders>
              <w:top w:val="nil"/>
              <w:left w:val="nil"/>
              <w:bottom w:val="single" w:sz="4" w:space="0" w:color="auto"/>
              <w:right w:val="single" w:sz="4" w:space="0" w:color="auto"/>
            </w:tcBorders>
            <w:shd w:val="clear" w:color="000000" w:fill="FFFFFF"/>
            <w:noWrap/>
            <w:vAlign w:val="center"/>
            <w:hideMark/>
          </w:tcPr>
          <w:p w14:paraId="4C719515" w14:textId="77777777" w:rsidR="00A233F2" w:rsidRPr="00A233F2" w:rsidRDefault="00A233F2" w:rsidP="00A233F2">
            <w:pPr>
              <w:jc w:val="right"/>
              <w:rPr>
                <w:b/>
                <w:bCs/>
                <w:i/>
                <w:iCs/>
                <w:sz w:val="18"/>
                <w:szCs w:val="18"/>
                <w:lang w:val="en-US" w:eastAsia="en-US"/>
              </w:rPr>
            </w:pPr>
            <w:r w:rsidRPr="00A233F2">
              <w:rPr>
                <w:b/>
                <w:bCs/>
                <w:i/>
                <w:iCs/>
                <w:sz w:val="18"/>
                <w:szCs w:val="18"/>
                <w:lang w:val="en-US" w:eastAsia="en-US"/>
              </w:rPr>
              <w:t>134.995</w:t>
            </w:r>
          </w:p>
        </w:tc>
        <w:tc>
          <w:tcPr>
            <w:tcW w:w="1093" w:type="dxa"/>
            <w:tcBorders>
              <w:top w:val="nil"/>
              <w:left w:val="nil"/>
              <w:bottom w:val="single" w:sz="4" w:space="0" w:color="auto"/>
              <w:right w:val="single" w:sz="4" w:space="0" w:color="auto"/>
            </w:tcBorders>
            <w:shd w:val="clear" w:color="000000" w:fill="FFFFFF"/>
            <w:noWrap/>
            <w:vAlign w:val="center"/>
            <w:hideMark/>
          </w:tcPr>
          <w:p w14:paraId="3C712437" w14:textId="77777777" w:rsidR="00A233F2" w:rsidRPr="00A233F2" w:rsidRDefault="00A233F2" w:rsidP="00A233F2">
            <w:pPr>
              <w:jc w:val="right"/>
              <w:rPr>
                <w:b/>
                <w:bCs/>
                <w:i/>
                <w:iCs/>
                <w:sz w:val="18"/>
                <w:szCs w:val="18"/>
                <w:lang w:val="en-US" w:eastAsia="en-US"/>
              </w:rPr>
            </w:pPr>
            <w:r w:rsidRPr="00A233F2">
              <w:rPr>
                <w:b/>
                <w:bCs/>
                <w:i/>
                <w:iCs/>
                <w:sz w:val="18"/>
                <w:szCs w:val="18"/>
                <w:lang w:val="en-US" w:eastAsia="en-US"/>
              </w:rPr>
              <w:t>64.735</w:t>
            </w:r>
          </w:p>
        </w:tc>
        <w:tc>
          <w:tcPr>
            <w:tcW w:w="856" w:type="dxa"/>
            <w:tcBorders>
              <w:top w:val="nil"/>
              <w:left w:val="nil"/>
              <w:bottom w:val="single" w:sz="4" w:space="0" w:color="auto"/>
              <w:right w:val="single" w:sz="4" w:space="0" w:color="auto"/>
            </w:tcBorders>
            <w:shd w:val="clear" w:color="000000" w:fill="FFFFFF"/>
            <w:noWrap/>
            <w:vAlign w:val="center"/>
            <w:hideMark/>
          </w:tcPr>
          <w:p w14:paraId="5B8726CC" w14:textId="77777777" w:rsidR="00A233F2" w:rsidRPr="00A233F2" w:rsidRDefault="00A233F2" w:rsidP="00A233F2">
            <w:pPr>
              <w:jc w:val="center"/>
              <w:rPr>
                <w:b/>
                <w:bCs/>
                <w:i/>
                <w:iCs/>
                <w:sz w:val="18"/>
                <w:szCs w:val="18"/>
                <w:lang w:val="en-US" w:eastAsia="en-US"/>
              </w:rPr>
            </w:pPr>
            <w:r w:rsidRPr="00A233F2">
              <w:rPr>
                <w:b/>
                <w:bCs/>
                <w:i/>
                <w:iCs/>
                <w:sz w:val="18"/>
                <w:szCs w:val="18"/>
                <w:lang w:val="en-US" w:eastAsia="en-US"/>
              </w:rPr>
              <w:t>54</w:t>
            </w:r>
          </w:p>
        </w:tc>
        <w:tc>
          <w:tcPr>
            <w:tcW w:w="962" w:type="dxa"/>
            <w:tcBorders>
              <w:top w:val="nil"/>
              <w:left w:val="nil"/>
              <w:bottom w:val="single" w:sz="4" w:space="0" w:color="auto"/>
              <w:right w:val="single" w:sz="8" w:space="0" w:color="auto"/>
            </w:tcBorders>
            <w:shd w:val="clear" w:color="000000" w:fill="FFFFFF"/>
            <w:noWrap/>
            <w:vAlign w:val="center"/>
            <w:hideMark/>
          </w:tcPr>
          <w:p w14:paraId="6AE851A0" w14:textId="77777777" w:rsidR="00A233F2" w:rsidRPr="00A233F2" w:rsidRDefault="00A233F2" w:rsidP="00A233F2">
            <w:pPr>
              <w:jc w:val="center"/>
              <w:rPr>
                <w:b/>
                <w:bCs/>
                <w:i/>
                <w:iCs/>
                <w:sz w:val="18"/>
                <w:szCs w:val="18"/>
                <w:lang w:val="en-US" w:eastAsia="en-US"/>
              </w:rPr>
            </w:pPr>
            <w:r w:rsidRPr="00A233F2">
              <w:rPr>
                <w:b/>
                <w:bCs/>
                <w:i/>
                <w:iCs/>
                <w:sz w:val="18"/>
                <w:szCs w:val="18"/>
                <w:lang w:val="en-US" w:eastAsia="en-US"/>
              </w:rPr>
              <w:t>48</w:t>
            </w:r>
          </w:p>
        </w:tc>
      </w:tr>
      <w:tr w:rsidR="00A233F2" w:rsidRPr="00A233F2" w14:paraId="272068B6" w14:textId="77777777" w:rsidTr="009104EE">
        <w:trPr>
          <w:trHeight w:val="246"/>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532A2944" w14:textId="77777777" w:rsidR="00A233F2" w:rsidRPr="00A233F2" w:rsidRDefault="00A233F2" w:rsidP="00A233F2">
            <w:pPr>
              <w:jc w:val="center"/>
              <w:rPr>
                <w:sz w:val="18"/>
                <w:szCs w:val="18"/>
                <w:lang w:val="en-US" w:eastAsia="en-US"/>
              </w:rPr>
            </w:pPr>
            <w:r w:rsidRPr="00A233F2">
              <w:rPr>
                <w:sz w:val="18"/>
                <w:szCs w:val="18"/>
                <w:lang w:val="en-US" w:eastAsia="en-US"/>
              </w:rPr>
              <w:t>-</w:t>
            </w:r>
          </w:p>
        </w:tc>
        <w:tc>
          <w:tcPr>
            <w:tcW w:w="5448" w:type="dxa"/>
            <w:tcBorders>
              <w:top w:val="nil"/>
              <w:left w:val="nil"/>
              <w:bottom w:val="single" w:sz="4" w:space="0" w:color="auto"/>
              <w:right w:val="single" w:sz="4" w:space="0" w:color="auto"/>
            </w:tcBorders>
            <w:shd w:val="clear" w:color="000000" w:fill="FFFFFF"/>
            <w:noWrap/>
            <w:vAlign w:val="center"/>
            <w:hideMark/>
          </w:tcPr>
          <w:p w14:paraId="137DF53D" w14:textId="77777777" w:rsidR="00A233F2" w:rsidRPr="00A233F2" w:rsidRDefault="00A233F2" w:rsidP="00A233F2">
            <w:pPr>
              <w:rPr>
                <w:sz w:val="18"/>
                <w:szCs w:val="18"/>
                <w:lang w:val="en-US" w:eastAsia="en-US"/>
              </w:rPr>
            </w:pPr>
            <w:r w:rsidRPr="00A233F2">
              <w:rPr>
                <w:sz w:val="18"/>
                <w:szCs w:val="18"/>
                <w:lang w:val="en-US" w:eastAsia="en-US"/>
              </w:rPr>
              <w:t>Расходи камата по кредитима у земљи</w:t>
            </w:r>
          </w:p>
        </w:tc>
        <w:tc>
          <w:tcPr>
            <w:tcW w:w="1086" w:type="dxa"/>
            <w:tcBorders>
              <w:top w:val="nil"/>
              <w:left w:val="nil"/>
              <w:bottom w:val="single" w:sz="4" w:space="0" w:color="auto"/>
              <w:right w:val="single" w:sz="4" w:space="0" w:color="auto"/>
            </w:tcBorders>
            <w:shd w:val="clear" w:color="000000" w:fill="FFFFFF"/>
            <w:noWrap/>
            <w:vAlign w:val="center"/>
            <w:hideMark/>
          </w:tcPr>
          <w:p w14:paraId="6235EF56" w14:textId="77777777" w:rsidR="00A233F2" w:rsidRPr="00A233F2" w:rsidRDefault="00A233F2" w:rsidP="00A233F2">
            <w:pPr>
              <w:jc w:val="right"/>
              <w:rPr>
                <w:sz w:val="18"/>
                <w:szCs w:val="18"/>
                <w:lang w:val="en-US" w:eastAsia="en-US"/>
              </w:rPr>
            </w:pPr>
            <w:r w:rsidRPr="00A233F2">
              <w:rPr>
                <w:sz w:val="18"/>
                <w:szCs w:val="18"/>
                <w:lang w:val="en-US" w:eastAsia="en-US"/>
              </w:rPr>
              <w:t>0</w:t>
            </w:r>
          </w:p>
        </w:tc>
        <w:tc>
          <w:tcPr>
            <w:tcW w:w="1129" w:type="dxa"/>
            <w:tcBorders>
              <w:top w:val="nil"/>
              <w:left w:val="nil"/>
              <w:bottom w:val="single" w:sz="4" w:space="0" w:color="auto"/>
              <w:right w:val="single" w:sz="4" w:space="0" w:color="auto"/>
            </w:tcBorders>
            <w:shd w:val="clear" w:color="000000" w:fill="FFFFFF"/>
            <w:noWrap/>
            <w:vAlign w:val="center"/>
            <w:hideMark/>
          </w:tcPr>
          <w:p w14:paraId="4A2BAFB3" w14:textId="77777777" w:rsidR="00A233F2" w:rsidRPr="00A233F2" w:rsidRDefault="00A233F2" w:rsidP="00A233F2">
            <w:pPr>
              <w:jc w:val="right"/>
              <w:rPr>
                <w:sz w:val="18"/>
                <w:szCs w:val="18"/>
                <w:lang w:val="en-US" w:eastAsia="en-US"/>
              </w:rPr>
            </w:pPr>
            <w:r w:rsidRPr="00A233F2">
              <w:rPr>
                <w:sz w:val="18"/>
                <w:szCs w:val="18"/>
                <w:lang w:val="en-US" w:eastAsia="en-US"/>
              </w:rPr>
              <w:t>0</w:t>
            </w:r>
          </w:p>
        </w:tc>
        <w:tc>
          <w:tcPr>
            <w:tcW w:w="1093" w:type="dxa"/>
            <w:tcBorders>
              <w:top w:val="nil"/>
              <w:left w:val="nil"/>
              <w:bottom w:val="single" w:sz="4" w:space="0" w:color="auto"/>
              <w:right w:val="single" w:sz="4" w:space="0" w:color="auto"/>
            </w:tcBorders>
            <w:shd w:val="clear" w:color="000000" w:fill="FFFFFF"/>
            <w:noWrap/>
            <w:vAlign w:val="center"/>
            <w:hideMark/>
          </w:tcPr>
          <w:p w14:paraId="090050BB" w14:textId="77777777" w:rsidR="00A233F2" w:rsidRPr="00A233F2" w:rsidRDefault="00A233F2" w:rsidP="00A233F2">
            <w:pPr>
              <w:jc w:val="right"/>
              <w:rPr>
                <w:sz w:val="18"/>
                <w:szCs w:val="18"/>
                <w:lang w:val="en-US" w:eastAsia="en-US"/>
              </w:rPr>
            </w:pPr>
            <w:r w:rsidRPr="00A233F2">
              <w:rPr>
                <w:sz w:val="18"/>
                <w:szCs w:val="18"/>
                <w:lang w:val="en-US" w:eastAsia="en-US"/>
              </w:rPr>
              <w:t>25</w:t>
            </w:r>
          </w:p>
        </w:tc>
        <w:tc>
          <w:tcPr>
            <w:tcW w:w="856" w:type="dxa"/>
            <w:tcBorders>
              <w:top w:val="nil"/>
              <w:left w:val="nil"/>
              <w:bottom w:val="single" w:sz="4" w:space="0" w:color="auto"/>
              <w:right w:val="single" w:sz="4" w:space="0" w:color="auto"/>
            </w:tcBorders>
            <w:shd w:val="clear" w:color="000000" w:fill="FFFFFF"/>
            <w:noWrap/>
            <w:vAlign w:val="center"/>
            <w:hideMark/>
          </w:tcPr>
          <w:p w14:paraId="6C25BC38" w14:textId="67F27F97" w:rsidR="00A233F2" w:rsidRPr="00A233F2" w:rsidRDefault="00A233F2" w:rsidP="00A233F2">
            <w:pPr>
              <w:jc w:val="center"/>
              <w:rPr>
                <w:sz w:val="18"/>
                <w:szCs w:val="18"/>
                <w:lang w:val="sr-Cyrl-RS" w:eastAsia="en-US"/>
              </w:rPr>
            </w:pPr>
            <w:r>
              <w:rPr>
                <w:sz w:val="18"/>
                <w:szCs w:val="18"/>
                <w:lang w:val="en-US" w:eastAsia="en-US"/>
              </w:rPr>
              <w:t>0</w:t>
            </w:r>
          </w:p>
        </w:tc>
        <w:tc>
          <w:tcPr>
            <w:tcW w:w="962" w:type="dxa"/>
            <w:tcBorders>
              <w:top w:val="nil"/>
              <w:left w:val="nil"/>
              <w:bottom w:val="single" w:sz="4" w:space="0" w:color="auto"/>
              <w:right w:val="single" w:sz="8" w:space="0" w:color="auto"/>
            </w:tcBorders>
            <w:shd w:val="clear" w:color="000000" w:fill="FFFFFF"/>
            <w:noWrap/>
            <w:vAlign w:val="center"/>
            <w:hideMark/>
          </w:tcPr>
          <w:p w14:paraId="7EB2A993" w14:textId="24DF57BD" w:rsidR="00A233F2" w:rsidRPr="00A233F2" w:rsidRDefault="00A233F2" w:rsidP="00A233F2">
            <w:pPr>
              <w:jc w:val="center"/>
              <w:rPr>
                <w:sz w:val="18"/>
                <w:szCs w:val="18"/>
                <w:lang w:val="sr-Cyrl-RS" w:eastAsia="en-US"/>
              </w:rPr>
            </w:pPr>
            <w:r>
              <w:rPr>
                <w:sz w:val="18"/>
                <w:szCs w:val="18"/>
                <w:lang w:val="sr-Cyrl-RS" w:eastAsia="en-US"/>
              </w:rPr>
              <w:t>0</w:t>
            </w:r>
          </w:p>
        </w:tc>
      </w:tr>
      <w:tr w:rsidR="00A233F2" w:rsidRPr="00A233F2" w14:paraId="75917B3B" w14:textId="77777777" w:rsidTr="009104EE">
        <w:trPr>
          <w:trHeight w:val="246"/>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7B0FC16F" w14:textId="77777777" w:rsidR="00A233F2" w:rsidRPr="00A233F2" w:rsidRDefault="00A233F2" w:rsidP="00A233F2">
            <w:pPr>
              <w:jc w:val="center"/>
              <w:rPr>
                <w:sz w:val="18"/>
                <w:szCs w:val="18"/>
                <w:lang w:val="en-US" w:eastAsia="en-US"/>
              </w:rPr>
            </w:pPr>
            <w:r w:rsidRPr="00A233F2">
              <w:rPr>
                <w:sz w:val="18"/>
                <w:szCs w:val="18"/>
                <w:lang w:val="en-US" w:eastAsia="en-US"/>
              </w:rPr>
              <w:t>-</w:t>
            </w:r>
          </w:p>
        </w:tc>
        <w:tc>
          <w:tcPr>
            <w:tcW w:w="5448" w:type="dxa"/>
            <w:tcBorders>
              <w:top w:val="nil"/>
              <w:left w:val="nil"/>
              <w:bottom w:val="single" w:sz="4" w:space="0" w:color="auto"/>
              <w:right w:val="single" w:sz="4" w:space="0" w:color="auto"/>
            </w:tcBorders>
            <w:shd w:val="clear" w:color="000000" w:fill="FFFFFF"/>
            <w:noWrap/>
            <w:vAlign w:val="center"/>
            <w:hideMark/>
          </w:tcPr>
          <w:p w14:paraId="267CAF92" w14:textId="77777777" w:rsidR="00A233F2" w:rsidRPr="00A233F2" w:rsidRDefault="00A233F2" w:rsidP="00A233F2">
            <w:pPr>
              <w:rPr>
                <w:sz w:val="18"/>
                <w:szCs w:val="18"/>
                <w:lang w:val="en-US" w:eastAsia="en-US"/>
              </w:rPr>
            </w:pPr>
            <w:r w:rsidRPr="00A233F2">
              <w:rPr>
                <w:sz w:val="18"/>
                <w:szCs w:val="18"/>
                <w:lang w:val="en-US" w:eastAsia="en-US"/>
              </w:rPr>
              <w:t>Расходи камата по основу тужби радника</w:t>
            </w:r>
          </w:p>
        </w:tc>
        <w:tc>
          <w:tcPr>
            <w:tcW w:w="1086" w:type="dxa"/>
            <w:tcBorders>
              <w:top w:val="nil"/>
              <w:left w:val="nil"/>
              <w:bottom w:val="single" w:sz="4" w:space="0" w:color="auto"/>
              <w:right w:val="single" w:sz="4" w:space="0" w:color="auto"/>
            </w:tcBorders>
            <w:shd w:val="clear" w:color="000000" w:fill="FFFFFF"/>
            <w:noWrap/>
            <w:vAlign w:val="center"/>
            <w:hideMark/>
          </w:tcPr>
          <w:p w14:paraId="18682B6A" w14:textId="77777777" w:rsidR="00A233F2" w:rsidRPr="00A233F2" w:rsidRDefault="00A233F2" w:rsidP="00A233F2">
            <w:pPr>
              <w:jc w:val="right"/>
              <w:rPr>
                <w:sz w:val="18"/>
                <w:szCs w:val="18"/>
                <w:lang w:val="en-US" w:eastAsia="en-US"/>
              </w:rPr>
            </w:pPr>
            <w:r w:rsidRPr="00A233F2">
              <w:rPr>
                <w:sz w:val="18"/>
                <w:szCs w:val="18"/>
                <w:lang w:val="en-US" w:eastAsia="en-US"/>
              </w:rPr>
              <w:t>11.537</w:t>
            </w:r>
          </w:p>
        </w:tc>
        <w:tc>
          <w:tcPr>
            <w:tcW w:w="1129" w:type="dxa"/>
            <w:tcBorders>
              <w:top w:val="nil"/>
              <w:left w:val="nil"/>
              <w:bottom w:val="single" w:sz="4" w:space="0" w:color="auto"/>
              <w:right w:val="single" w:sz="4" w:space="0" w:color="auto"/>
            </w:tcBorders>
            <w:shd w:val="clear" w:color="000000" w:fill="FFFFFF"/>
            <w:noWrap/>
            <w:vAlign w:val="center"/>
            <w:hideMark/>
          </w:tcPr>
          <w:p w14:paraId="6F563DE6" w14:textId="77777777" w:rsidR="00A233F2" w:rsidRPr="00A233F2" w:rsidRDefault="00A233F2" w:rsidP="00A233F2">
            <w:pPr>
              <w:jc w:val="right"/>
              <w:rPr>
                <w:sz w:val="18"/>
                <w:szCs w:val="18"/>
                <w:lang w:val="en-US" w:eastAsia="en-US"/>
              </w:rPr>
            </w:pPr>
            <w:r w:rsidRPr="00A233F2">
              <w:rPr>
                <w:sz w:val="18"/>
                <w:szCs w:val="18"/>
                <w:lang w:val="en-US" w:eastAsia="en-US"/>
              </w:rPr>
              <w:t>0</w:t>
            </w:r>
          </w:p>
        </w:tc>
        <w:tc>
          <w:tcPr>
            <w:tcW w:w="1093" w:type="dxa"/>
            <w:tcBorders>
              <w:top w:val="nil"/>
              <w:left w:val="nil"/>
              <w:bottom w:val="single" w:sz="4" w:space="0" w:color="auto"/>
              <w:right w:val="single" w:sz="4" w:space="0" w:color="auto"/>
            </w:tcBorders>
            <w:shd w:val="clear" w:color="000000" w:fill="FFFFFF"/>
            <w:noWrap/>
            <w:vAlign w:val="center"/>
            <w:hideMark/>
          </w:tcPr>
          <w:p w14:paraId="5A9189D4" w14:textId="77777777" w:rsidR="00A233F2" w:rsidRPr="00A233F2" w:rsidRDefault="00A233F2" w:rsidP="00A233F2">
            <w:pPr>
              <w:jc w:val="right"/>
              <w:rPr>
                <w:sz w:val="18"/>
                <w:szCs w:val="18"/>
                <w:lang w:val="en-US" w:eastAsia="en-US"/>
              </w:rPr>
            </w:pPr>
            <w:r w:rsidRPr="00A233F2">
              <w:rPr>
                <w:sz w:val="18"/>
                <w:szCs w:val="18"/>
                <w:lang w:val="en-US" w:eastAsia="en-US"/>
              </w:rPr>
              <w:t>21.344</w:t>
            </w:r>
          </w:p>
        </w:tc>
        <w:tc>
          <w:tcPr>
            <w:tcW w:w="856" w:type="dxa"/>
            <w:tcBorders>
              <w:top w:val="nil"/>
              <w:left w:val="nil"/>
              <w:bottom w:val="single" w:sz="4" w:space="0" w:color="auto"/>
              <w:right w:val="single" w:sz="4" w:space="0" w:color="auto"/>
            </w:tcBorders>
            <w:shd w:val="clear" w:color="000000" w:fill="FFFFFF"/>
            <w:noWrap/>
            <w:vAlign w:val="center"/>
            <w:hideMark/>
          </w:tcPr>
          <w:p w14:paraId="1C616BCD" w14:textId="77777777" w:rsidR="00A233F2" w:rsidRPr="00A233F2" w:rsidRDefault="00A233F2" w:rsidP="00A233F2">
            <w:pPr>
              <w:jc w:val="center"/>
              <w:rPr>
                <w:sz w:val="18"/>
                <w:szCs w:val="18"/>
                <w:lang w:val="en-US" w:eastAsia="en-US"/>
              </w:rPr>
            </w:pPr>
            <w:r w:rsidRPr="00A233F2">
              <w:rPr>
                <w:sz w:val="18"/>
                <w:szCs w:val="18"/>
                <w:lang w:val="en-US" w:eastAsia="en-US"/>
              </w:rPr>
              <w:t>185</w:t>
            </w:r>
          </w:p>
        </w:tc>
        <w:tc>
          <w:tcPr>
            <w:tcW w:w="962" w:type="dxa"/>
            <w:tcBorders>
              <w:top w:val="nil"/>
              <w:left w:val="nil"/>
              <w:bottom w:val="single" w:sz="4" w:space="0" w:color="auto"/>
              <w:right w:val="single" w:sz="8" w:space="0" w:color="auto"/>
            </w:tcBorders>
            <w:shd w:val="clear" w:color="000000" w:fill="FFFFFF"/>
            <w:noWrap/>
            <w:vAlign w:val="center"/>
            <w:hideMark/>
          </w:tcPr>
          <w:p w14:paraId="60714C85" w14:textId="127ACDB7" w:rsidR="00A233F2" w:rsidRPr="00A233F2" w:rsidRDefault="00A233F2" w:rsidP="00A233F2">
            <w:pPr>
              <w:jc w:val="center"/>
              <w:rPr>
                <w:sz w:val="18"/>
                <w:szCs w:val="18"/>
                <w:lang w:val="sr-Cyrl-RS" w:eastAsia="en-US"/>
              </w:rPr>
            </w:pPr>
            <w:r>
              <w:rPr>
                <w:sz w:val="18"/>
                <w:szCs w:val="18"/>
                <w:lang w:val="sr-Cyrl-RS" w:eastAsia="en-US"/>
              </w:rPr>
              <w:t>0</w:t>
            </w:r>
          </w:p>
        </w:tc>
      </w:tr>
      <w:tr w:rsidR="00A233F2" w:rsidRPr="00A233F2" w14:paraId="7AD27B9E" w14:textId="77777777" w:rsidTr="009104EE">
        <w:trPr>
          <w:trHeight w:val="246"/>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69317C5E" w14:textId="77777777" w:rsidR="00A233F2" w:rsidRPr="00A233F2" w:rsidRDefault="00A233F2" w:rsidP="00A233F2">
            <w:pPr>
              <w:jc w:val="center"/>
              <w:rPr>
                <w:sz w:val="18"/>
                <w:szCs w:val="18"/>
                <w:lang w:val="en-US" w:eastAsia="en-US"/>
              </w:rPr>
            </w:pPr>
            <w:r w:rsidRPr="00A233F2">
              <w:rPr>
                <w:sz w:val="18"/>
                <w:szCs w:val="18"/>
                <w:lang w:val="en-US" w:eastAsia="en-US"/>
              </w:rPr>
              <w:t>-</w:t>
            </w:r>
          </w:p>
        </w:tc>
        <w:tc>
          <w:tcPr>
            <w:tcW w:w="5448" w:type="dxa"/>
            <w:tcBorders>
              <w:top w:val="nil"/>
              <w:left w:val="nil"/>
              <w:bottom w:val="single" w:sz="4" w:space="0" w:color="auto"/>
              <w:right w:val="single" w:sz="4" w:space="0" w:color="auto"/>
            </w:tcBorders>
            <w:shd w:val="clear" w:color="000000" w:fill="FFFFFF"/>
            <w:noWrap/>
            <w:vAlign w:val="center"/>
            <w:hideMark/>
          </w:tcPr>
          <w:p w14:paraId="2A7D1EC1" w14:textId="77777777" w:rsidR="00A233F2" w:rsidRPr="00A233F2" w:rsidRDefault="00A233F2" w:rsidP="00A233F2">
            <w:pPr>
              <w:rPr>
                <w:sz w:val="18"/>
                <w:szCs w:val="18"/>
                <w:lang w:val="en-US" w:eastAsia="en-US"/>
              </w:rPr>
            </w:pPr>
            <w:r w:rsidRPr="00A233F2">
              <w:rPr>
                <w:sz w:val="18"/>
                <w:szCs w:val="18"/>
                <w:lang w:val="en-US" w:eastAsia="en-US"/>
              </w:rPr>
              <w:t>Расходи камата по основу кредита СБ</w:t>
            </w:r>
          </w:p>
        </w:tc>
        <w:tc>
          <w:tcPr>
            <w:tcW w:w="1086" w:type="dxa"/>
            <w:tcBorders>
              <w:top w:val="nil"/>
              <w:left w:val="nil"/>
              <w:bottom w:val="single" w:sz="4" w:space="0" w:color="auto"/>
              <w:right w:val="single" w:sz="4" w:space="0" w:color="auto"/>
            </w:tcBorders>
            <w:shd w:val="clear" w:color="000000" w:fill="FFFFFF"/>
            <w:noWrap/>
            <w:vAlign w:val="center"/>
            <w:hideMark/>
          </w:tcPr>
          <w:p w14:paraId="1D11AE94" w14:textId="77777777" w:rsidR="00A233F2" w:rsidRPr="00A233F2" w:rsidRDefault="00A233F2" w:rsidP="00A233F2">
            <w:pPr>
              <w:jc w:val="right"/>
              <w:rPr>
                <w:sz w:val="18"/>
                <w:szCs w:val="18"/>
                <w:lang w:val="en-US" w:eastAsia="en-US"/>
              </w:rPr>
            </w:pPr>
            <w:r w:rsidRPr="00A233F2">
              <w:rPr>
                <w:sz w:val="18"/>
                <w:szCs w:val="18"/>
                <w:lang w:val="en-US" w:eastAsia="en-US"/>
              </w:rPr>
              <w:t>25.944</w:t>
            </w:r>
          </w:p>
        </w:tc>
        <w:tc>
          <w:tcPr>
            <w:tcW w:w="1129" w:type="dxa"/>
            <w:tcBorders>
              <w:top w:val="nil"/>
              <w:left w:val="nil"/>
              <w:bottom w:val="single" w:sz="4" w:space="0" w:color="auto"/>
              <w:right w:val="single" w:sz="4" w:space="0" w:color="auto"/>
            </w:tcBorders>
            <w:shd w:val="clear" w:color="000000" w:fill="FFFFFF"/>
            <w:noWrap/>
            <w:vAlign w:val="center"/>
            <w:hideMark/>
          </w:tcPr>
          <w:p w14:paraId="4A631CC9" w14:textId="77777777" w:rsidR="00A233F2" w:rsidRPr="00A233F2" w:rsidRDefault="00A233F2" w:rsidP="00A233F2">
            <w:pPr>
              <w:jc w:val="right"/>
              <w:rPr>
                <w:sz w:val="18"/>
                <w:szCs w:val="18"/>
                <w:lang w:val="en-US" w:eastAsia="en-US"/>
              </w:rPr>
            </w:pPr>
            <w:r w:rsidRPr="00A233F2">
              <w:rPr>
                <w:sz w:val="18"/>
                <w:szCs w:val="18"/>
                <w:lang w:val="en-US" w:eastAsia="en-US"/>
              </w:rPr>
              <w:t>74.995</w:t>
            </w:r>
          </w:p>
        </w:tc>
        <w:tc>
          <w:tcPr>
            <w:tcW w:w="1093" w:type="dxa"/>
            <w:tcBorders>
              <w:top w:val="nil"/>
              <w:left w:val="nil"/>
              <w:bottom w:val="single" w:sz="4" w:space="0" w:color="auto"/>
              <w:right w:val="single" w:sz="4" w:space="0" w:color="auto"/>
            </w:tcBorders>
            <w:shd w:val="clear" w:color="000000" w:fill="FFFFFF"/>
            <w:noWrap/>
            <w:vAlign w:val="center"/>
            <w:hideMark/>
          </w:tcPr>
          <w:p w14:paraId="57542DA0" w14:textId="77777777" w:rsidR="00A233F2" w:rsidRPr="00A233F2" w:rsidRDefault="00A233F2" w:rsidP="00A233F2">
            <w:pPr>
              <w:jc w:val="right"/>
              <w:rPr>
                <w:sz w:val="18"/>
                <w:szCs w:val="18"/>
                <w:lang w:val="en-US" w:eastAsia="en-US"/>
              </w:rPr>
            </w:pPr>
            <w:r w:rsidRPr="00A233F2">
              <w:rPr>
                <w:sz w:val="18"/>
                <w:szCs w:val="18"/>
                <w:lang w:val="en-US" w:eastAsia="en-US"/>
              </w:rPr>
              <w:t>32.159</w:t>
            </w:r>
          </w:p>
        </w:tc>
        <w:tc>
          <w:tcPr>
            <w:tcW w:w="856" w:type="dxa"/>
            <w:tcBorders>
              <w:top w:val="nil"/>
              <w:left w:val="nil"/>
              <w:bottom w:val="single" w:sz="4" w:space="0" w:color="auto"/>
              <w:right w:val="single" w:sz="4" w:space="0" w:color="auto"/>
            </w:tcBorders>
            <w:shd w:val="clear" w:color="000000" w:fill="FFFFFF"/>
            <w:noWrap/>
            <w:vAlign w:val="center"/>
            <w:hideMark/>
          </w:tcPr>
          <w:p w14:paraId="53672E76" w14:textId="77777777" w:rsidR="00A233F2" w:rsidRPr="00A233F2" w:rsidRDefault="00A233F2" w:rsidP="00A233F2">
            <w:pPr>
              <w:jc w:val="center"/>
              <w:rPr>
                <w:sz w:val="18"/>
                <w:szCs w:val="18"/>
                <w:lang w:val="en-US" w:eastAsia="en-US"/>
              </w:rPr>
            </w:pPr>
            <w:r w:rsidRPr="00A233F2">
              <w:rPr>
                <w:sz w:val="18"/>
                <w:szCs w:val="18"/>
                <w:lang w:val="en-US" w:eastAsia="en-US"/>
              </w:rPr>
              <w:t>124</w:t>
            </w:r>
          </w:p>
        </w:tc>
        <w:tc>
          <w:tcPr>
            <w:tcW w:w="962" w:type="dxa"/>
            <w:tcBorders>
              <w:top w:val="nil"/>
              <w:left w:val="nil"/>
              <w:bottom w:val="single" w:sz="4" w:space="0" w:color="auto"/>
              <w:right w:val="single" w:sz="8" w:space="0" w:color="auto"/>
            </w:tcBorders>
            <w:shd w:val="clear" w:color="000000" w:fill="FFFFFF"/>
            <w:noWrap/>
            <w:vAlign w:val="center"/>
            <w:hideMark/>
          </w:tcPr>
          <w:p w14:paraId="386E4ED1" w14:textId="77777777" w:rsidR="00A233F2" w:rsidRPr="00A233F2" w:rsidRDefault="00A233F2" w:rsidP="00A233F2">
            <w:pPr>
              <w:jc w:val="center"/>
              <w:rPr>
                <w:sz w:val="18"/>
                <w:szCs w:val="18"/>
                <w:lang w:val="en-US" w:eastAsia="en-US"/>
              </w:rPr>
            </w:pPr>
            <w:r w:rsidRPr="00A233F2">
              <w:rPr>
                <w:sz w:val="18"/>
                <w:szCs w:val="18"/>
                <w:lang w:val="en-US" w:eastAsia="en-US"/>
              </w:rPr>
              <w:t>43</w:t>
            </w:r>
          </w:p>
        </w:tc>
      </w:tr>
      <w:tr w:rsidR="00A233F2" w:rsidRPr="00A233F2" w14:paraId="24D67954" w14:textId="77777777" w:rsidTr="009104EE">
        <w:trPr>
          <w:trHeight w:val="246"/>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29C6AA6A" w14:textId="77777777" w:rsidR="00A233F2" w:rsidRPr="00A233F2" w:rsidRDefault="00A233F2" w:rsidP="00A233F2">
            <w:pPr>
              <w:jc w:val="center"/>
              <w:rPr>
                <w:sz w:val="18"/>
                <w:szCs w:val="18"/>
                <w:lang w:val="en-US" w:eastAsia="en-US"/>
              </w:rPr>
            </w:pPr>
            <w:r w:rsidRPr="00A233F2">
              <w:rPr>
                <w:sz w:val="18"/>
                <w:szCs w:val="18"/>
                <w:lang w:val="en-US" w:eastAsia="en-US"/>
              </w:rPr>
              <w:t>-</w:t>
            </w:r>
          </w:p>
        </w:tc>
        <w:tc>
          <w:tcPr>
            <w:tcW w:w="5448" w:type="dxa"/>
            <w:tcBorders>
              <w:top w:val="nil"/>
              <w:left w:val="nil"/>
              <w:bottom w:val="single" w:sz="4" w:space="0" w:color="auto"/>
              <w:right w:val="single" w:sz="4" w:space="0" w:color="auto"/>
            </w:tcBorders>
            <w:shd w:val="clear" w:color="000000" w:fill="FFFFFF"/>
            <w:noWrap/>
            <w:vAlign w:val="center"/>
            <w:hideMark/>
          </w:tcPr>
          <w:p w14:paraId="45846612" w14:textId="77777777" w:rsidR="00A233F2" w:rsidRPr="00A233F2" w:rsidRDefault="00A233F2" w:rsidP="00A233F2">
            <w:pPr>
              <w:rPr>
                <w:sz w:val="18"/>
                <w:szCs w:val="18"/>
                <w:lang w:val="en-US" w:eastAsia="en-US"/>
              </w:rPr>
            </w:pPr>
            <w:r w:rsidRPr="00A233F2">
              <w:rPr>
                <w:sz w:val="18"/>
                <w:szCs w:val="18"/>
                <w:lang w:val="en-US" w:eastAsia="en-US"/>
              </w:rPr>
              <w:t>Затезне камате у земљи и иностранству</w:t>
            </w:r>
          </w:p>
        </w:tc>
        <w:tc>
          <w:tcPr>
            <w:tcW w:w="1086" w:type="dxa"/>
            <w:tcBorders>
              <w:top w:val="nil"/>
              <w:left w:val="nil"/>
              <w:bottom w:val="single" w:sz="4" w:space="0" w:color="auto"/>
              <w:right w:val="single" w:sz="4" w:space="0" w:color="auto"/>
            </w:tcBorders>
            <w:shd w:val="clear" w:color="000000" w:fill="FFFFFF"/>
            <w:noWrap/>
            <w:vAlign w:val="center"/>
            <w:hideMark/>
          </w:tcPr>
          <w:p w14:paraId="034C97E9" w14:textId="77777777" w:rsidR="00A233F2" w:rsidRPr="00A233F2" w:rsidRDefault="00A233F2" w:rsidP="00A233F2">
            <w:pPr>
              <w:jc w:val="right"/>
              <w:rPr>
                <w:sz w:val="18"/>
                <w:szCs w:val="18"/>
                <w:lang w:val="en-US" w:eastAsia="en-US"/>
              </w:rPr>
            </w:pPr>
            <w:r w:rsidRPr="00A233F2">
              <w:rPr>
                <w:sz w:val="18"/>
                <w:szCs w:val="18"/>
                <w:lang w:val="en-US" w:eastAsia="en-US"/>
              </w:rPr>
              <w:t>17.825</w:t>
            </w:r>
          </w:p>
        </w:tc>
        <w:tc>
          <w:tcPr>
            <w:tcW w:w="1129" w:type="dxa"/>
            <w:tcBorders>
              <w:top w:val="nil"/>
              <w:left w:val="nil"/>
              <w:bottom w:val="single" w:sz="4" w:space="0" w:color="auto"/>
              <w:right w:val="single" w:sz="4" w:space="0" w:color="auto"/>
            </w:tcBorders>
            <w:shd w:val="clear" w:color="000000" w:fill="FFFFFF"/>
            <w:noWrap/>
            <w:vAlign w:val="center"/>
            <w:hideMark/>
          </w:tcPr>
          <w:p w14:paraId="2C6C712E" w14:textId="77777777" w:rsidR="00A233F2" w:rsidRPr="00A233F2" w:rsidRDefault="00A233F2" w:rsidP="00A233F2">
            <w:pPr>
              <w:jc w:val="right"/>
              <w:rPr>
                <w:sz w:val="18"/>
                <w:szCs w:val="18"/>
                <w:lang w:val="en-US" w:eastAsia="en-US"/>
              </w:rPr>
            </w:pPr>
            <w:r w:rsidRPr="00A233F2">
              <w:rPr>
                <w:sz w:val="18"/>
                <w:szCs w:val="18"/>
                <w:lang w:val="en-US" w:eastAsia="en-US"/>
              </w:rPr>
              <w:t>0</w:t>
            </w:r>
          </w:p>
        </w:tc>
        <w:tc>
          <w:tcPr>
            <w:tcW w:w="1093" w:type="dxa"/>
            <w:tcBorders>
              <w:top w:val="nil"/>
              <w:left w:val="nil"/>
              <w:bottom w:val="single" w:sz="4" w:space="0" w:color="auto"/>
              <w:right w:val="single" w:sz="4" w:space="0" w:color="auto"/>
            </w:tcBorders>
            <w:shd w:val="clear" w:color="000000" w:fill="FFFFFF"/>
            <w:noWrap/>
            <w:vAlign w:val="center"/>
            <w:hideMark/>
          </w:tcPr>
          <w:p w14:paraId="573EB9A5" w14:textId="77777777" w:rsidR="00A233F2" w:rsidRPr="00A233F2" w:rsidRDefault="00A233F2" w:rsidP="00A233F2">
            <w:pPr>
              <w:jc w:val="right"/>
              <w:rPr>
                <w:sz w:val="18"/>
                <w:szCs w:val="18"/>
                <w:lang w:val="en-US" w:eastAsia="en-US"/>
              </w:rPr>
            </w:pPr>
            <w:r w:rsidRPr="00A233F2">
              <w:rPr>
                <w:sz w:val="18"/>
                <w:szCs w:val="18"/>
                <w:lang w:val="en-US" w:eastAsia="en-US"/>
              </w:rPr>
              <w:t> </w:t>
            </w:r>
          </w:p>
        </w:tc>
        <w:tc>
          <w:tcPr>
            <w:tcW w:w="856" w:type="dxa"/>
            <w:tcBorders>
              <w:top w:val="nil"/>
              <w:left w:val="nil"/>
              <w:bottom w:val="single" w:sz="4" w:space="0" w:color="auto"/>
              <w:right w:val="single" w:sz="4" w:space="0" w:color="auto"/>
            </w:tcBorders>
            <w:shd w:val="clear" w:color="000000" w:fill="FFFFFF"/>
            <w:noWrap/>
            <w:vAlign w:val="center"/>
            <w:hideMark/>
          </w:tcPr>
          <w:p w14:paraId="1C64C7CF" w14:textId="77777777" w:rsidR="00A233F2" w:rsidRPr="00A233F2" w:rsidRDefault="00A233F2" w:rsidP="00A233F2">
            <w:pPr>
              <w:jc w:val="center"/>
              <w:rPr>
                <w:sz w:val="18"/>
                <w:szCs w:val="18"/>
                <w:lang w:val="en-US" w:eastAsia="en-US"/>
              </w:rPr>
            </w:pPr>
            <w:r w:rsidRPr="00A233F2">
              <w:rPr>
                <w:sz w:val="18"/>
                <w:szCs w:val="18"/>
                <w:lang w:val="en-US" w:eastAsia="en-US"/>
              </w:rPr>
              <w:t>0</w:t>
            </w:r>
          </w:p>
        </w:tc>
        <w:tc>
          <w:tcPr>
            <w:tcW w:w="962" w:type="dxa"/>
            <w:tcBorders>
              <w:top w:val="nil"/>
              <w:left w:val="nil"/>
              <w:bottom w:val="single" w:sz="4" w:space="0" w:color="auto"/>
              <w:right w:val="single" w:sz="8" w:space="0" w:color="auto"/>
            </w:tcBorders>
            <w:shd w:val="clear" w:color="000000" w:fill="FFFFFF"/>
            <w:noWrap/>
            <w:vAlign w:val="center"/>
            <w:hideMark/>
          </w:tcPr>
          <w:p w14:paraId="61521402" w14:textId="2B3BE0E5" w:rsidR="00A233F2" w:rsidRPr="00A233F2" w:rsidRDefault="00A233F2" w:rsidP="00A233F2">
            <w:pPr>
              <w:jc w:val="center"/>
              <w:rPr>
                <w:sz w:val="18"/>
                <w:szCs w:val="18"/>
                <w:lang w:val="sr-Cyrl-RS" w:eastAsia="en-US"/>
              </w:rPr>
            </w:pPr>
            <w:r>
              <w:rPr>
                <w:sz w:val="18"/>
                <w:szCs w:val="18"/>
                <w:lang w:val="sr-Cyrl-RS" w:eastAsia="en-US"/>
              </w:rPr>
              <w:t>0</w:t>
            </w:r>
          </w:p>
        </w:tc>
      </w:tr>
      <w:tr w:rsidR="00A233F2" w:rsidRPr="00A233F2" w14:paraId="5DB3F7C9" w14:textId="77777777" w:rsidTr="009104EE">
        <w:trPr>
          <w:trHeight w:val="246"/>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52F954DF" w14:textId="77777777" w:rsidR="00A233F2" w:rsidRPr="00A233F2" w:rsidRDefault="00A233F2" w:rsidP="00A233F2">
            <w:pPr>
              <w:jc w:val="center"/>
              <w:rPr>
                <w:sz w:val="18"/>
                <w:szCs w:val="18"/>
                <w:lang w:val="en-US" w:eastAsia="en-US"/>
              </w:rPr>
            </w:pPr>
            <w:r w:rsidRPr="00A233F2">
              <w:rPr>
                <w:sz w:val="18"/>
                <w:szCs w:val="18"/>
                <w:lang w:val="en-US" w:eastAsia="en-US"/>
              </w:rPr>
              <w:t>-</w:t>
            </w:r>
          </w:p>
        </w:tc>
        <w:tc>
          <w:tcPr>
            <w:tcW w:w="5448" w:type="dxa"/>
            <w:tcBorders>
              <w:top w:val="nil"/>
              <w:left w:val="nil"/>
              <w:bottom w:val="single" w:sz="4" w:space="0" w:color="auto"/>
              <w:right w:val="single" w:sz="4" w:space="0" w:color="auto"/>
            </w:tcBorders>
            <w:shd w:val="clear" w:color="000000" w:fill="FFFFFF"/>
            <w:noWrap/>
            <w:vAlign w:val="center"/>
            <w:hideMark/>
          </w:tcPr>
          <w:p w14:paraId="4239C22F" w14:textId="77777777" w:rsidR="00A233F2" w:rsidRPr="00A233F2" w:rsidRDefault="00A233F2" w:rsidP="00A233F2">
            <w:pPr>
              <w:rPr>
                <w:sz w:val="18"/>
                <w:szCs w:val="18"/>
                <w:lang w:val="en-US" w:eastAsia="en-US"/>
              </w:rPr>
            </w:pPr>
            <w:r w:rsidRPr="00A233F2">
              <w:rPr>
                <w:sz w:val="18"/>
                <w:szCs w:val="18"/>
                <w:lang w:val="en-US" w:eastAsia="en-US"/>
              </w:rPr>
              <w:t>Камате по рјешењу УИО</w:t>
            </w:r>
          </w:p>
        </w:tc>
        <w:tc>
          <w:tcPr>
            <w:tcW w:w="1086" w:type="dxa"/>
            <w:tcBorders>
              <w:top w:val="nil"/>
              <w:left w:val="nil"/>
              <w:bottom w:val="single" w:sz="4" w:space="0" w:color="auto"/>
              <w:right w:val="single" w:sz="4" w:space="0" w:color="auto"/>
            </w:tcBorders>
            <w:shd w:val="clear" w:color="000000" w:fill="FFFFFF"/>
            <w:noWrap/>
            <w:vAlign w:val="center"/>
            <w:hideMark/>
          </w:tcPr>
          <w:p w14:paraId="3CDB5061" w14:textId="77777777" w:rsidR="00A233F2" w:rsidRPr="00A233F2" w:rsidRDefault="00A233F2" w:rsidP="00A233F2">
            <w:pPr>
              <w:jc w:val="right"/>
              <w:rPr>
                <w:sz w:val="18"/>
                <w:szCs w:val="18"/>
                <w:lang w:val="en-US" w:eastAsia="en-US"/>
              </w:rPr>
            </w:pPr>
            <w:r w:rsidRPr="00A233F2">
              <w:rPr>
                <w:sz w:val="18"/>
                <w:szCs w:val="18"/>
                <w:lang w:val="en-US" w:eastAsia="en-US"/>
              </w:rPr>
              <w:t>64.559</w:t>
            </w:r>
          </w:p>
        </w:tc>
        <w:tc>
          <w:tcPr>
            <w:tcW w:w="1129" w:type="dxa"/>
            <w:tcBorders>
              <w:top w:val="nil"/>
              <w:left w:val="nil"/>
              <w:bottom w:val="single" w:sz="4" w:space="0" w:color="auto"/>
              <w:right w:val="single" w:sz="4" w:space="0" w:color="auto"/>
            </w:tcBorders>
            <w:shd w:val="clear" w:color="000000" w:fill="FFFFFF"/>
            <w:noWrap/>
            <w:vAlign w:val="center"/>
            <w:hideMark/>
          </w:tcPr>
          <w:p w14:paraId="44A761C5" w14:textId="77777777" w:rsidR="00A233F2" w:rsidRPr="00A233F2" w:rsidRDefault="00A233F2" w:rsidP="00A233F2">
            <w:pPr>
              <w:jc w:val="right"/>
              <w:rPr>
                <w:sz w:val="18"/>
                <w:szCs w:val="18"/>
                <w:lang w:val="en-US" w:eastAsia="en-US"/>
              </w:rPr>
            </w:pPr>
            <w:r w:rsidRPr="00A233F2">
              <w:rPr>
                <w:sz w:val="18"/>
                <w:szCs w:val="18"/>
                <w:lang w:val="en-US" w:eastAsia="en-US"/>
              </w:rPr>
              <w:t>0</w:t>
            </w:r>
          </w:p>
        </w:tc>
        <w:tc>
          <w:tcPr>
            <w:tcW w:w="1093" w:type="dxa"/>
            <w:tcBorders>
              <w:top w:val="nil"/>
              <w:left w:val="nil"/>
              <w:bottom w:val="single" w:sz="4" w:space="0" w:color="auto"/>
              <w:right w:val="single" w:sz="4" w:space="0" w:color="auto"/>
            </w:tcBorders>
            <w:shd w:val="clear" w:color="000000" w:fill="FFFFFF"/>
            <w:noWrap/>
            <w:vAlign w:val="center"/>
            <w:hideMark/>
          </w:tcPr>
          <w:p w14:paraId="645E95CF" w14:textId="77777777" w:rsidR="00A233F2" w:rsidRPr="00A233F2" w:rsidRDefault="00A233F2" w:rsidP="00A233F2">
            <w:pPr>
              <w:jc w:val="right"/>
              <w:rPr>
                <w:sz w:val="18"/>
                <w:szCs w:val="18"/>
                <w:lang w:val="en-US" w:eastAsia="en-US"/>
              </w:rPr>
            </w:pPr>
            <w:r w:rsidRPr="00A233F2">
              <w:rPr>
                <w:sz w:val="18"/>
                <w:szCs w:val="18"/>
                <w:lang w:val="en-US" w:eastAsia="en-US"/>
              </w:rPr>
              <w:t>94</w:t>
            </w:r>
          </w:p>
        </w:tc>
        <w:tc>
          <w:tcPr>
            <w:tcW w:w="856" w:type="dxa"/>
            <w:tcBorders>
              <w:top w:val="nil"/>
              <w:left w:val="nil"/>
              <w:bottom w:val="single" w:sz="4" w:space="0" w:color="auto"/>
              <w:right w:val="single" w:sz="4" w:space="0" w:color="auto"/>
            </w:tcBorders>
            <w:shd w:val="clear" w:color="000000" w:fill="FFFFFF"/>
            <w:noWrap/>
            <w:vAlign w:val="center"/>
            <w:hideMark/>
          </w:tcPr>
          <w:p w14:paraId="1BA61ED6" w14:textId="77777777" w:rsidR="00A233F2" w:rsidRPr="00A233F2" w:rsidRDefault="00A233F2" w:rsidP="00A233F2">
            <w:pPr>
              <w:jc w:val="center"/>
              <w:rPr>
                <w:sz w:val="18"/>
                <w:szCs w:val="18"/>
                <w:lang w:val="en-US" w:eastAsia="en-US"/>
              </w:rPr>
            </w:pPr>
            <w:r w:rsidRPr="00A233F2">
              <w:rPr>
                <w:sz w:val="18"/>
                <w:szCs w:val="18"/>
                <w:lang w:val="en-US" w:eastAsia="en-US"/>
              </w:rPr>
              <w:t>0</w:t>
            </w:r>
          </w:p>
        </w:tc>
        <w:tc>
          <w:tcPr>
            <w:tcW w:w="962" w:type="dxa"/>
            <w:tcBorders>
              <w:top w:val="nil"/>
              <w:left w:val="nil"/>
              <w:bottom w:val="single" w:sz="4" w:space="0" w:color="auto"/>
              <w:right w:val="single" w:sz="8" w:space="0" w:color="auto"/>
            </w:tcBorders>
            <w:shd w:val="clear" w:color="000000" w:fill="FFFFFF"/>
            <w:noWrap/>
            <w:vAlign w:val="center"/>
            <w:hideMark/>
          </w:tcPr>
          <w:p w14:paraId="4EF9BC27" w14:textId="13B405D9" w:rsidR="00A233F2" w:rsidRPr="00A233F2" w:rsidRDefault="00A233F2" w:rsidP="00A233F2">
            <w:pPr>
              <w:jc w:val="center"/>
              <w:rPr>
                <w:sz w:val="18"/>
                <w:szCs w:val="18"/>
                <w:lang w:val="sr-Cyrl-RS" w:eastAsia="en-US"/>
              </w:rPr>
            </w:pPr>
            <w:r>
              <w:rPr>
                <w:sz w:val="18"/>
                <w:szCs w:val="18"/>
                <w:lang w:val="sr-Cyrl-RS" w:eastAsia="en-US"/>
              </w:rPr>
              <w:t>0</w:t>
            </w:r>
          </w:p>
        </w:tc>
      </w:tr>
      <w:tr w:rsidR="00A233F2" w:rsidRPr="00A233F2" w14:paraId="61287234" w14:textId="77777777" w:rsidTr="009104EE">
        <w:trPr>
          <w:trHeight w:val="246"/>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5C35CF22" w14:textId="77777777" w:rsidR="00A233F2" w:rsidRPr="00A233F2" w:rsidRDefault="00A233F2" w:rsidP="00A233F2">
            <w:pPr>
              <w:jc w:val="center"/>
              <w:rPr>
                <w:sz w:val="18"/>
                <w:szCs w:val="18"/>
                <w:lang w:val="en-US" w:eastAsia="en-US"/>
              </w:rPr>
            </w:pPr>
            <w:r w:rsidRPr="00A233F2">
              <w:rPr>
                <w:sz w:val="18"/>
                <w:szCs w:val="18"/>
                <w:lang w:val="en-US" w:eastAsia="en-US"/>
              </w:rPr>
              <w:t>-</w:t>
            </w:r>
          </w:p>
        </w:tc>
        <w:tc>
          <w:tcPr>
            <w:tcW w:w="5448" w:type="dxa"/>
            <w:tcBorders>
              <w:top w:val="nil"/>
              <w:left w:val="nil"/>
              <w:bottom w:val="single" w:sz="4" w:space="0" w:color="auto"/>
              <w:right w:val="single" w:sz="4" w:space="0" w:color="auto"/>
            </w:tcBorders>
            <w:shd w:val="clear" w:color="000000" w:fill="FFFFFF"/>
            <w:noWrap/>
            <w:vAlign w:val="center"/>
            <w:hideMark/>
          </w:tcPr>
          <w:p w14:paraId="17582186" w14:textId="77777777" w:rsidR="00A233F2" w:rsidRPr="00A233F2" w:rsidRDefault="00A233F2" w:rsidP="00A233F2">
            <w:pPr>
              <w:rPr>
                <w:sz w:val="18"/>
                <w:szCs w:val="18"/>
                <w:lang w:val="en-US" w:eastAsia="en-US"/>
              </w:rPr>
            </w:pPr>
            <w:r w:rsidRPr="00A233F2">
              <w:rPr>
                <w:sz w:val="18"/>
                <w:szCs w:val="18"/>
                <w:lang w:val="en-US" w:eastAsia="en-US"/>
              </w:rPr>
              <w:t>Камата за неблаговремено плаћање јавних прихода</w:t>
            </w:r>
          </w:p>
        </w:tc>
        <w:tc>
          <w:tcPr>
            <w:tcW w:w="1086" w:type="dxa"/>
            <w:tcBorders>
              <w:top w:val="nil"/>
              <w:left w:val="nil"/>
              <w:bottom w:val="single" w:sz="4" w:space="0" w:color="auto"/>
              <w:right w:val="single" w:sz="4" w:space="0" w:color="auto"/>
            </w:tcBorders>
            <w:shd w:val="clear" w:color="000000" w:fill="FFFFFF"/>
            <w:noWrap/>
            <w:vAlign w:val="center"/>
            <w:hideMark/>
          </w:tcPr>
          <w:p w14:paraId="2B0AC0D0" w14:textId="77777777" w:rsidR="00A233F2" w:rsidRPr="00A233F2" w:rsidRDefault="00A233F2" w:rsidP="00A233F2">
            <w:pPr>
              <w:jc w:val="right"/>
              <w:rPr>
                <w:sz w:val="18"/>
                <w:szCs w:val="18"/>
                <w:lang w:val="en-US" w:eastAsia="en-US"/>
              </w:rPr>
            </w:pPr>
            <w:r w:rsidRPr="00A233F2">
              <w:rPr>
                <w:sz w:val="18"/>
                <w:szCs w:val="18"/>
                <w:lang w:val="en-US" w:eastAsia="en-US"/>
              </w:rPr>
              <w:t>388</w:t>
            </w:r>
          </w:p>
        </w:tc>
        <w:tc>
          <w:tcPr>
            <w:tcW w:w="1129" w:type="dxa"/>
            <w:tcBorders>
              <w:top w:val="nil"/>
              <w:left w:val="nil"/>
              <w:bottom w:val="single" w:sz="4" w:space="0" w:color="auto"/>
              <w:right w:val="single" w:sz="4" w:space="0" w:color="auto"/>
            </w:tcBorders>
            <w:shd w:val="clear" w:color="000000" w:fill="FFFFFF"/>
            <w:noWrap/>
            <w:vAlign w:val="center"/>
            <w:hideMark/>
          </w:tcPr>
          <w:p w14:paraId="5693A8B4" w14:textId="77777777" w:rsidR="00A233F2" w:rsidRPr="00A233F2" w:rsidRDefault="00A233F2" w:rsidP="00A233F2">
            <w:pPr>
              <w:jc w:val="right"/>
              <w:rPr>
                <w:sz w:val="18"/>
                <w:szCs w:val="18"/>
                <w:lang w:val="en-US" w:eastAsia="en-US"/>
              </w:rPr>
            </w:pPr>
            <w:r w:rsidRPr="00A233F2">
              <w:rPr>
                <w:sz w:val="18"/>
                <w:szCs w:val="18"/>
                <w:lang w:val="en-US" w:eastAsia="en-US"/>
              </w:rPr>
              <w:t>0</w:t>
            </w:r>
          </w:p>
        </w:tc>
        <w:tc>
          <w:tcPr>
            <w:tcW w:w="1093" w:type="dxa"/>
            <w:tcBorders>
              <w:top w:val="nil"/>
              <w:left w:val="nil"/>
              <w:bottom w:val="single" w:sz="4" w:space="0" w:color="auto"/>
              <w:right w:val="single" w:sz="4" w:space="0" w:color="auto"/>
            </w:tcBorders>
            <w:shd w:val="clear" w:color="000000" w:fill="FFFFFF"/>
            <w:noWrap/>
            <w:vAlign w:val="center"/>
            <w:hideMark/>
          </w:tcPr>
          <w:p w14:paraId="79BBE39E" w14:textId="77777777" w:rsidR="00A233F2" w:rsidRPr="00A233F2" w:rsidRDefault="00A233F2" w:rsidP="00A233F2">
            <w:pPr>
              <w:jc w:val="right"/>
              <w:rPr>
                <w:sz w:val="18"/>
                <w:szCs w:val="18"/>
                <w:lang w:val="en-US" w:eastAsia="en-US"/>
              </w:rPr>
            </w:pPr>
            <w:r w:rsidRPr="00A233F2">
              <w:rPr>
                <w:sz w:val="18"/>
                <w:szCs w:val="18"/>
                <w:lang w:val="en-US" w:eastAsia="en-US"/>
              </w:rPr>
              <w:t>192</w:t>
            </w:r>
          </w:p>
        </w:tc>
        <w:tc>
          <w:tcPr>
            <w:tcW w:w="856" w:type="dxa"/>
            <w:tcBorders>
              <w:top w:val="nil"/>
              <w:left w:val="nil"/>
              <w:bottom w:val="single" w:sz="4" w:space="0" w:color="auto"/>
              <w:right w:val="single" w:sz="4" w:space="0" w:color="auto"/>
            </w:tcBorders>
            <w:shd w:val="clear" w:color="000000" w:fill="FFFFFF"/>
            <w:noWrap/>
            <w:vAlign w:val="center"/>
            <w:hideMark/>
          </w:tcPr>
          <w:p w14:paraId="3818299F" w14:textId="77777777" w:rsidR="00A233F2" w:rsidRPr="00A233F2" w:rsidRDefault="00A233F2" w:rsidP="00A233F2">
            <w:pPr>
              <w:jc w:val="center"/>
              <w:rPr>
                <w:sz w:val="18"/>
                <w:szCs w:val="18"/>
                <w:lang w:val="en-US" w:eastAsia="en-US"/>
              </w:rPr>
            </w:pPr>
            <w:r w:rsidRPr="00A233F2">
              <w:rPr>
                <w:sz w:val="18"/>
                <w:szCs w:val="18"/>
                <w:lang w:val="en-US" w:eastAsia="en-US"/>
              </w:rPr>
              <w:t>50</w:t>
            </w:r>
          </w:p>
        </w:tc>
        <w:tc>
          <w:tcPr>
            <w:tcW w:w="962" w:type="dxa"/>
            <w:tcBorders>
              <w:top w:val="nil"/>
              <w:left w:val="nil"/>
              <w:bottom w:val="single" w:sz="4" w:space="0" w:color="auto"/>
              <w:right w:val="single" w:sz="8" w:space="0" w:color="auto"/>
            </w:tcBorders>
            <w:shd w:val="clear" w:color="000000" w:fill="FFFFFF"/>
            <w:noWrap/>
            <w:vAlign w:val="center"/>
            <w:hideMark/>
          </w:tcPr>
          <w:p w14:paraId="1201911B" w14:textId="063AB7AB" w:rsidR="00A233F2" w:rsidRPr="00A233F2" w:rsidRDefault="00A233F2" w:rsidP="00A233F2">
            <w:pPr>
              <w:jc w:val="center"/>
              <w:rPr>
                <w:sz w:val="18"/>
                <w:szCs w:val="18"/>
                <w:lang w:val="sr-Cyrl-RS" w:eastAsia="en-US"/>
              </w:rPr>
            </w:pPr>
            <w:r>
              <w:rPr>
                <w:sz w:val="18"/>
                <w:szCs w:val="18"/>
                <w:lang w:val="sr-Cyrl-RS" w:eastAsia="en-US"/>
              </w:rPr>
              <w:t>0</w:t>
            </w:r>
          </w:p>
        </w:tc>
      </w:tr>
      <w:tr w:rsidR="00A233F2" w:rsidRPr="00A233F2" w14:paraId="0CF88982" w14:textId="77777777" w:rsidTr="009104EE">
        <w:trPr>
          <w:trHeight w:val="246"/>
          <w:jc w:val="center"/>
        </w:trPr>
        <w:tc>
          <w:tcPr>
            <w:tcW w:w="705" w:type="dxa"/>
            <w:tcBorders>
              <w:top w:val="nil"/>
              <w:left w:val="single" w:sz="8" w:space="0" w:color="auto"/>
              <w:bottom w:val="single" w:sz="4" w:space="0" w:color="auto"/>
              <w:right w:val="single" w:sz="4" w:space="0" w:color="auto"/>
            </w:tcBorders>
            <w:shd w:val="clear" w:color="000000" w:fill="FFFFFF"/>
            <w:noWrap/>
            <w:vAlign w:val="center"/>
            <w:hideMark/>
          </w:tcPr>
          <w:p w14:paraId="67B213F9" w14:textId="77777777" w:rsidR="00A233F2" w:rsidRPr="00A233F2" w:rsidRDefault="00A233F2" w:rsidP="00A233F2">
            <w:pPr>
              <w:jc w:val="center"/>
              <w:rPr>
                <w:sz w:val="18"/>
                <w:szCs w:val="18"/>
                <w:lang w:val="en-US" w:eastAsia="en-US"/>
              </w:rPr>
            </w:pPr>
            <w:r w:rsidRPr="00A233F2">
              <w:rPr>
                <w:sz w:val="18"/>
                <w:szCs w:val="18"/>
                <w:lang w:val="en-US" w:eastAsia="en-US"/>
              </w:rPr>
              <w:t>-</w:t>
            </w:r>
          </w:p>
        </w:tc>
        <w:tc>
          <w:tcPr>
            <w:tcW w:w="5448" w:type="dxa"/>
            <w:tcBorders>
              <w:top w:val="nil"/>
              <w:left w:val="nil"/>
              <w:bottom w:val="single" w:sz="4" w:space="0" w:color="auto"/>
              <w:right w:val="single" w:sz="4" w:space="0" w:color="auto"/>
            </w:tcBorders>
            <w:shd w:val="clear" w:color="000000" w:fill="FFFFFF"/>
            <w:noWrap/>
            <w:vAlign w:val="center"/>
            <w:hideMark/>
          </w:tcPr>
          <w:p w14:paraId="35B5248E" w14:textId="77777777" w:rsidR="00A233F2" w:rsidRPr="00A233F2" w:rsidRDefault="00A233F2" w:rsidP="00A233F2">
            <w:pPr>
              <w:rPr>
                <w:sz w:val="18"/>
                <w:szCs w:val="18"/>
                <w:lang w:val="en-US" w:eastAsia="en-US"/>
              </w:rPr>
            </w:pPr>
            <w:r w:rsidRPr="00A233F2">
              <w:rPr>
                <w:sz w:val="18"/>
                <w:szCs w:val="18"/>
                <w:lang w:val="en-US" w:eastAsia="en-US"/>
              </w:rPr>
              <w:t>Остале камате (по судским споровима и друге)</w:t>
            </w:r>
          </w:p>
        </w:tc>
        <w:tc>
          <w:tcPr>
            <w:tcW w:w="1086" w:type="dxa"/>
            <w:tcBorders>
              <w:top w:val="nil"/>
              <w:left w:val="nil"/>
              <w:bottom w:val="single" w:sz="4" w:space="0" w:color="auto"/>
              <w:right w:val="single" w:sz="4" w:space="0" w:color="auto"/>
            </w:tcBorders>
            <w:shd w:val="clear" w:color="000000" w:fill="FFFFFF"/>
            <w:noWrap/>
            <w:vAlign w:val="center"/>
            <w:hideMark/>
          </w:tcPr>
          <w:p w14:paraId="0148210C" w14:textId="77777777" w:rsidR="00A233F2" w:rsidRPr="00A233F2" w:rsidRDefault="00A233F2" w:rsidP="00A233F2">
            <w:pPr>
              <w:jc w:val="right"/>
              <w:rPr>
                <w:sz w:val="18"/>
                <w:szCs w:val="18"/>
                <w:lang w:val="en-US" w:eastAsia="en-US"/>
              </w:rPr>
            </w:pPr>
            <w:r w:rsidRPr="00A233F2">
              <w:rPr>
                <w:sz w:val="18"/>
                <w:szCs w:val="18"/>
                <w:lang w:val="en-US" w:eastAsia="en-US"/>
              </w:rPr>
              <w:t>63</w:t>
            </w:r>
          </w:p>
        </w:tc>
        <w:tc>
          <w:tcPr>
            <w:tcW w:w="1129" w:type="dxa"/>
            <w:tcBorders>
              <w:top w:val="nil"/>
              <w:left w:val="nil"/>
              <w:bottom w:val="single" w:sz="4" w:space="0" w:color="auto"/>
              <w:right w:val="single" w:sz="4" w:space="0" w:color="auto"/>
            </w:tcBorders>
            <w:shd w:val="clear" w:color="000000" w:fill="FFFFFF"/>
            <w:noWrap/>
            <w:vAlign w:val="center"/>
            <w:hideMark/>
          </w:tcPr>
          <w:p w14:paraId="47288B72" w14:textId="77777777" w:rsidR="00A233F2" w:rsidRPr="00A233F2" w:rsidRDefault="00A233F2" w:rsidP="00A233F2">
            <w:pPr>
              <w:jc w:val="right"/>
              <w:rPr>
                <w:sz w:val="18"/>
                <w:szCs w:val="18"/>
                <w:lang w:val="en-US" w:eastAsia="en-US"/>
              </w:rPr>
            </w:pPr>
            <w:r w:rsidRPr="00A233F2">
              <w:rPr>
                <w:sz w:val="18"/>
                <w:szCs w:val="18"/>
                <w:lang w:val="en-US" w:eastAsia="en-US"/>
              </w:rPr>
              <w:t>60.000</w:t>
            </w:r>
          </w:p>
        </w:tc>
        <w:tc>
          <w:tcPr>
            <w:tcW w:w="1093" w:type="dxa"/>
            <w:tcBorders>
              <w:top w:val="nil"/>
              <w:left w:val="nil"/>
              <w:bottom w:val="single" w:sz="4" w:space="0" w:color="auto"/>
              <w:right w:val="single" w:sz="4" w:space="0" w:color="auto"/>
            </w:tcBorders>
            <w:shd w:val="clear" w:color="000000" w:fill="FFFFFF"/>
            <w:noWrap/>
            <w:vAlign w:val="center"/>
            <w:hideMark/>
          </w:tcPr>
          <w:p w14:paraId="797A7632" w14:textId="77777777" w:rsidR="00A233F2" w:rsidRPr="00A233F2" w:rsidRDefault="00A233F2" w:rsidP="00A233F2">
            <w:pPr>
              <w:jc w:val="right"/>
              <w:rPr>
                <w:sz w:val="18"/>
                <w:szCs w:val="18"/>
                <w:lang w:val="en-US" w:eastAsia="en-US"/>
              </w:rPr>
            </w:pPr>
            <w:r w:rsidRPr="00A233F2">
              <w:rPr>
                <w:sz w:val="18"/>
                <w:szCs w:val="18"/>
                <w:lang w:val="en-US" w:eastAsia="en-US"/>
              </w:rPr>
              <w:t>10.921</w:t>
            </w:r>
          </w:p>
        </w:tc>
        <w:tc>
          <w:tcPr>
            <w:tcW w:w="856" w:type="dxa"/>
            <w:tcBorders>
              <w:top w:val="nil"/>
              <w:left w:val="nil"/>
              <w:bottom w:val="single" w:sz="4" w:space="0" w:color="auto"/>
              <w:right w:val="single" w:sz="4" w:space="0" w:color="auto"/>
            </w:tcBorders>
            <w:shd w:val="clear" w:color="000000" w:fill="FFFFFF"/>
            <w:noWrap/>
            <w:vAlign w:val="center"/>
            <w:hideMark/>
          </w:tcPr>
          <w:p w14:paraId="6A15430A" w14:textId="77777777" w:rsidR="00A233F2" w:rsidRPr="00A233F2" w:rsidRDefault="00A233F2" w:rsidP="00A233F2">
            <w:pPr>
              <w:jc w:val="center"/>
              <w:rPr>
                <w:sz w:val="18"/>
                <w:szCs w:val="18"/>
                <w:lang w:val="en-US" w:eastAsia="en-US"/>
              </w:rPr>
            </w:pPr>
            <w:r w:rsidRPr="00A233F2">
              <w:rPr>
                <w:sz w:val="18"/>
                <w:szCs w:val="18"/>
                <w:lang w:val="en-US" w:eastAsia="en-US"/>
              </w:rPr>
              <w:t>17.335</w:t>
            </w:r>
          </w:p>
        </w:tc>
        <w:tc>
          <w:tcPr>
            <w:tcW w:w="962" w:type="dxa"/>
            <w:tcBorders>
              <w:top w:val="nil"/>
              <w:left w:val="nil"/>
              <w:bottom w:val="single" w:sz="4" w:space="0" w:color="auto"/>
              <w:right w:val="single" w:sz="8" w:space="0" w:color="auto"/>
            </w:tcBorders>
            <w:shd w:val="clear" w:color="000000" w:fill="FFFFFF"/>
            <w:noWrap/>
            <w:vAlign w:val="center"/>
            <w:hideMark/>
          </w:tcPr>
          <w:p w14:paraId="4CB9BF9B" w14:textId="77777777" w:rsidR="00A233F2" w:rsidRPr="00A233F2" w:rsidRDefault="00A233F2" w:rsidP="00A233F2">
            <w:pPr>
              <w:jc w:val="center"/>
              <w:rPr>
                <w:sz w:val="18"/>
                <w:szCs w:val="18"/>
                <w:lang w:val="en-US" w:eastAsia="en-US"/>
              </w:rPr>
            </w:pPr>
            <w:r w:rsidRPr="00A233F2">
              <w:rPr>
                <w:sz w:val="18"/>
                <w:szCs w:val="18"/>
                <w:lang w:val="en-US" w:eastAsia="en-US"/>
              </w:rPr>
              <w:t>18</w:t>
            </w:r>
          </w:p>
        </w:tc>
      </w:tr>
      <w:tr w:rsidR="00A233F2" w:rsidRPr="00A233F2" w14:paraId="659ED588" w14:textId="77777777" w:rsidTr="009104EE">
        <w:trPr>
          <w:trHeight w:val="261"/>
          <w:jc w:val="center"/>
        </w:trPr>
        <w:tc>
          <w:tcPr>
            <w:tcW w:w="705" w:type="dxa"/>
            <w:tcBorders>
              <w:top w:val="nil"/>
              <w:left w:val="single" w:sz="8" w:space="0" w:color="auto"/>
              <w:bottom w:val="single" w:sz="8" w:space="0" w:color="auto"/>
              <w:right w:val="single" w:sz="4" w:space="0" w:color="auto"/>
            </w:tcBorders>
            <w:shd w:val="clear" w:color="000000" w:fill="FFFFFF"/>
            <w:noWrap/>
            <w:vAlign w:val="center"/>
            <w:hideMark/>
          </w:tcPr>
          <w:p w14:paraId="4CABC2B5" w14:textId="3773753E" w:rsidR="00A233F2" w:rsidRPr="00A233F2" w:rsidRDefault="00A233F2" w:rsidP="00A233F2">
            <w:pPr>
              <w:jc w:val="center"/>
              <w:rPr>
                <w:b/>
                <w:bCs/>
                <w:i/>
                <w:iCs/>
                <w:sz w:val="18"/>
                <w:szCs w:val="18"/>
                <w:lang w:val="en-US" w:eastAsia="en-US"/>
              </w:rPr>
            </w:pPr>
            <w:r>
              <w:rPr>
                <w:b/>
                <w:bCs/>
                <w:i/>
                <w:iCs/>
                <w:sz w:val="18"/>
                <w:szCs w:val="18"/>
                <w:lang w:val="en-US" w:eastAsia="en-US"/>
              </w:rPr>
              <w:t>2</w:t>
            </w:r>
            <w:r w:rsidRPr="00A233F2">
              <w:rPr>
                <w:b/>
                <w:bCs/>
                <w:i/>
                <w:iCs/>
                <w:sz w:val="18"/>
                <w:szCs w:val="18"/>
                <w:lang w:val="en-US" w:eastAsia="en-US"/>
              </w:rPr>
              <w:t>.</w:t>
            </w:r>
          </w:p>
        </w:tc>
        <w:tc>
          <w:tcPr>
            <w:tcW w:w="5448" w:type="dxa"/>
            <w:tcBorders>
              <w:top w:val="nil"/>
              <w:left w:val="nil"/>
              <w:bottom w:val="single" w:sz="8" w:space="0" w:color="auto"/>
              <w:right w:val="single" w:sz="4" w:space="0" w:color="auto"/>
            </w:tcBorders>
            <w:shd w:val="clear" w:color="000000" w:fill="FFFFFF"/>
            <w:noWrap/>
            <w:vAlign w:val="center"/>
            <w:hideMark/>
          </w:tcPr>
          <w:p w14:paraId="745969ED" w14:textId="77777777" w:rsidR="00A233F2" w:rsidRPr="00A233F2" w:rsidRDefault="00A233F2" w:rsidP="00A233F2">
            <w:pPr>
              <w:rPr>
                <w:b/>
                <w:bCs/>
                <w:i/>
                <w:iCs/>
                <w:sz w:val="18"/>
                <w:szCs w:val="18"/>
                <w:lang w:val="en-US" w:eastAsia="en-US"/>
              </w:rPr>
            </w:pPr>
            <w:r w:rsidRPr="00A233F2">
              <w:rPr>
                <w:b/>
                <w:bCs/>
                <w:i/>
                <w:iCs/>
                <w:sz w:val="18"/>
                <w:szCs w:val="18"/>
                <w:lang w:val="en-US" w:eastAsia="en-US"/>
              </w:rPr>
              <w:t>Негативне курсне разлике</w:t>
            </w:r>
          </w:p>
        </w:tc>
        <w:tc>
          <w:tcPr>
            <w:tcW w:w="1086" w:type="dxa"/>
            <w:tcBorders>
              <w:top w:val="nil"/>
              <w:left w:val="nil"/>
              <w:bottom w:val="single" w:sz="8" w:space="0" w:color="auto"/>
              <w:right w:val="single" w:sz="4" w:space="0" w:color="auto"/>
            </w:tcBorders>
            <w:shd w:val="clear" w:color="000000" w:fill="FFFFFF"/>
            <w:noWrap/>
            <w:vAlign w:val="center"/>
            <w:hideMark/>
          </w:tcPr>
          <w:p w14:paraId="25419093" w14:textId="77777777" w:rsidR="00A233F2" w:rsidRPr="00A233F2" w:rsidRDefault="00A233F2" w:rsidP="00A233F2">
            <w:pPr>
              <w:jc w:val="right"/>
              <w:rPr>
                <w:b/>
                <w:bCs/>
                <w:i/>
                <w:iCs/>
                <w:sz w:val="18"/>
                <w:szCs w:val="18"/>
                <w:lang w:val="en-US" w:eastAsia="en-US"/>
              </w:rPr>
            </w:pPr>
            <w:r w:rsidRPr="00A233F2">
              <w:rPr>
                <w:b/>
                <w:bCs/>
                <w:i/>
                <w:iCs/>
                <w:sz w:val="18"/>
                <w:szCs w:val="18"/>
                <w:lang w:val="en-US" w:eastAsia="en-US"/>
              </w:rPr>
              <w:t>841</w:t>
            </w:r>
          </w:p>
        </w:tc>
        <w:tc>
          <w:tcPr>
            <w:tcW w:w="1129" w:type="dxa"/>
            <w:tcBorders>
              <w:top w:val="nil"/>
              <w:left w:val="nil"/>
              <w:bottom w:val="single" w:sz="8" w:space="0" w:color="auto"/>
              <w:right w:val="single" w:sz="4" w:space="0" w:color="auto"/>
            </w:tcBorders>
            <w:shd w:val="clear" w:color="000000" w:fill="FFFFFF"/>
            <w:noWrap/>
            <w:vAlign w:val="center"/>
            <w:hideMark/>
          </w:tcPr>
          <w:p w14:paraId="5F542B65" w14:textId="77777777" w:rsidR="00A233F2" w:rsidRPr="00A233F2" w:rsidRDefault="00A233F2" w:rsidP="00A233F2">
            <w:pPr>
              <w:jc w:val="right"/>
              <w:rPr>
                <w:b/>
                <w:bCs/>
                <w:i/>
                <w:iCs/>
                <w:sz w:val="18"/>
                <w:szCs w:val="18"/>
                <w:lang w:val="en-US" w:eastAsia="en-US"/>
              </w:rPr>
            </w:pPr>
            <w:r w:rsidRPr="00A233F2">
              <w:rPr>
                <w:b/>
                <w:bCs/>
                <w:i/>
                <w:iCs/>
                <w:sz w:val="18"/>
                <w:szCs w:val="18"/>
                <w:lang w:val="en-US" w:eastAsia="en-US"/>
              </w:rPr>
              <w:t>1.000</w:t>
            </w:r>
          </w:p>
        </w:tc>
        <w:tc>
          <w:tcPr>
            <w:tcW w:w="1093" w:type="dxa"/>
            <w:tcBorders>
              <w:top w:val="nil"/>
              <w:left w:val="nil"/>
              <w:bottom w:val="single" w:sz="8" w:space="0" w:color="auto"/>
              <w:right w:val="single" w:sz="4" w:space="0" w:color="auto"/>
            </w:tcBorders>
            <w:shd w:val="clear" w:color="000000" w:fill="FFFFFF"/>
            <w:noWrap/>
            <w:vAlign w:val="center"/>
            <w:hideMark/>
          </w:tcPr>
          <w:p w14:paraId="3B11B349" w14:textId="77777777" w:rsidR="00A233F2" w:rsidRPr="00A233F2" w:rsidRDefault="00A233F2" w:rsidP="00A233F2">
            <w:pPr>
              <w:jc w:val="right"/>
              <w:rPr>
                <w:b/>
                <w:bCs/>
                <w:i/>
                <w:iCs/>
                <w:sz w:val="18"/>
                <w:szCs w:val="18"/>
                <w:lang w:val="en-US" w:eastAsia="en-US"/>
              </w:rPr>
            </w:pPr>
            <w:r w:rsidRPr="00A233F2">
              <w:rPr>
                <w:b/>
                <w:bCs/>
                <w:i/>
                <w:iCs/>
                <w:sz w:val="18"/>
                <w:szCs w:val="18"/>
                <w:lang w:val="en-US" w:eastAsia="en-US"/>
              </w:rPr>
              <w:t>1.557</w:t>
            </w:r>
          </w:p>
        </w:tc>
        <w:tc>
          <w:tcPr>
            <w:tcW w:w="856" w:type="dxa"/>
            <w:tcBorders>
              <w:top w:val="nil"/>
              <w:left w:val="nil"/>
              <w:bottom w:val="single" w:sz="8" w:space="0" w:color="auto"/>
              <w:right w:val="single" w:sz="4" w:space="0" w:color="auto"/>
            </w:tcBorders>
            <w:shd w:val="clear" w:color="000000" w:fill="FFFFFF"/>
            <w:noWrap/>
            <w:vAlign w:val="center"/>
            <w:hideMark/>
          </w:tcPr>
          <w:p w14:paraId="3117B915" w14:textId="77777777" w:rsidR="00A233F2" w:rsidRPr="00A233F2" w:rsidRDefault="00A233F2" w:rsidP="00A233F2">
            <w:pPr>
              <w:jc w:val="center"/>
              <w:rPr>
                <w:b/>
                <w:bCs/>
                <w:i/>
                <w:iCs/>
                <w:sz w:val="18"/>
                <w:szCs w:val="18"/>
                <w:lang w:val="en-US" w:eastAsia="en-US"/>
              </w:rPr>
            </w:pPr>
            <w:r w:rsidRPr="00A233F2">
              <w:rPr>
                <w:b/>
                <w:bCs/>
                <w:i/>
                <w:iCs/>
                <w:sz w:val="18"/>
                <w:szCs w:val="18"/>
                <w:lang w:val="en-US" w:eastAsia="en-US"/>
              </w:rPr>
              <w:t>185</w:t>
            </w:r>
          </w:p>
        </w:tc>
        <w:tc>
          <w:tcPr>
            <w:tcW w:w="962" w:type="dxa"/>
            <w:tcBorders>
              <w:top w:val="nil"/>
              <w:left w:val="nil"/>
              <w:bottom w:val="single" w:sz="8" w:space="0" w:color="auto"/>
              <w:right w:val="single" w:sz="8" w:space="0" w:color="auto"/>
            </w:tcBorders>
            <w:shd w:val="clear" w:color="000000" w:fill="FFFFFF"/>
            <w:noWrap/>
            <w:vAlign w:val="center"/>
            <w:hideMark/>
          </w:tcPr>
          <w:p w14:paraId="762431FE" w14:textId="77777777" w:rsidR="00A233F2" w:rsidRPr="00A233F2" w:rsidRDefault="00A233F2" w:rsidP="00A233F2">
            <w:pPr>
              <w:jc w:val="center"/>
              <w:rPr>
                <w:b/>
                <w:bCs/>
                <w:i/>
                <w:iCs/>
                <w:sz w:val="18"/>
                <w:szCs w:val="18"/>
                <w:lang w:val="en-US" w:eastAsia="en-US"/>
              </w:rPr>
            </w:pPr>
            <w:r w:rsidRPr="00A233F2">
              <w:rPr>
                <w:b/>
                <w:bCs/>
                <w:i/>
                <w:iCs/>
                <w:sz w:val="18"/>
                <w:szCs w:val="18"/>
                <w:lang w:val="en-US" w:eastAsia="en-US"/>
              </w:rPr>
              <w:t>156</w:t>
            </w:r>
          </w:p>
        </w:tc>
      </w:tr>
    </w:tbl>
    <w:p w14:paraId="3AE3AF86" w14:textId="521FA92A" w:rsidR="00341C7C" w:rsidRDefault="008A7C69" w:rsidP="00540C6A">
      <w:pPr>
        <w:jc w:val="center"/>
        <w:rPr>
          <w:b/>
          <w:i/>
          <w:sz w:val="20"/>
          <w:szCs w:val="20"/>
          <w:lang w:eastAsia="en-US"/>
        </w:rPr>
      </w:pPr>
      <w:r w:rsidRPr="00A233F2">
        <w:rPr>
          <w:b/>
          <w:i/>
          <w:sz w:val="20"/>
          <w:szCs w:val="20"/>
          <w:lang w:eastAsia="en-US"/>
        </w:rPr>
        <w:t>Т</w:t>
      </w:r>
      <w:r w:rsidR="003E76BA">
        <w:rPr>
          <w:b/>
          <w:i/>
          <w:sz w:val="20"/>
          <w:szCs w:val="20"/>
          <w:lang w:eastAsia="en-US"/>
        </w:rPr>
        <w:t>абела 72</w:t>
      </w:r>
      <w:r w:rsidRPr="00A233F2">
        <w:rPr>
          <w:b/>
          <w:i/>
          <w:sz w:val="20"/>
          <w:szCs w:val="20"/>
          <w:lang w:eastAsia="en-US"/>
        </w:rPr>
        <w:t>. Структура финансијских расхода</w:t>
      </w:r>
    </w:p>
    <w:p w14:paraId="62E389D4" w14:textId="4B91F210" w:rsidR="009104EE" w:rsidRDefault="009104EE" w:rsidP="00540C6A">
      <w:pPr>
        <w:jc w:val="center"/>
        <w:rPr>
          <w:b/>
          <w:i/>
          <w:sz w:val="20"/>
          <w:szCs w:val="20"/>
          <w:lang w:eastAsia="en-US"/>
        </w:rPr>
      </w:pPr>
    </w:p>
    <w:p w14:paraId="39002DC6" w14:textId="1B36AB1E" w:rsidR="009104EE" w:rsidRDefault="009104EE" w:rsidP="00540C6A">
      <w:pPr>
        <w:jc w:val="center"/>
        <w:rPr>
          <w:b/>
          <w:i/>
          <w:sz w:val="20"/>
          <w:szCs w:val="20"/>
          <w:lang w:eastAsia="en-US"/>
        </w:rPr>
      </w:pPr>
    </w:p>
    <w:p w14:paraId="1B4F54C0" w14:textId="157493FA" w:rsidR="009104EE" w:rsidRDefault="009104EE" w:rsidP="00540C6A">
      <w:pPr>
        <w:jc w:val="center"/>
        <w:rPr>
          <w:b/>
          <w:i/>
          <w:sz w:val="20"/>
          <w:szCs w:val="20"/>
          <w:lang w:eastAsia="en-US"/>
        </w:rPr>
      </w:pPr>
    </w:p>
    <w:p w14:paraId="345DACDF" w14:textId="098033F2" w:rsidR="009104EE" w:rsidRDefault="009104EE" w:rsidP="00540C6A">
      <w:pPr>
        <w:jc w:val="center"/>
        <w:rPr>
          <w:b/>
          <w:i/>
          <w:sz w:val="20"/>
          <w:szCs w:val="20"/>
          <w:lang w:eastAsia="en-US"/>
        </w:rPr>
      </w:pPr>
    </w:p>
    <w:p w14:paraId="16557C98" w14:textId="622DC7C0" w:rsidR="009104EE" w:rsidRDefault="009104EE" w:rsidP="00540C6A">
      <w:pPr>
        <w:jc w:val="center"/>
        <w:rPr>
          <w:b/>
          <w:i/>
          <w:sz w:val="20"/>
          <w:szCs w:val="20"/>
          <w:lang w:eastAsia="en-US"/>
        </w:rPr>
      </w:pPr>
    </w:p>
    <w:p w14:paraId="11550591" w14:textId="45276ED9" w:rsidR="009104EE" w:rsidRDefault="009104EE" w:rsidP="00540C6A">
      <w:pPr>
        <w:jc w:val="center"/>
        <w:rPr>
          <w:b/>
          <w:i/>
          <w:sz w:val="20"/>
          <w:szCs w:val="20"/>
          <w:lang w:eastAsia="en-US"/>
        </w:rPr>
      </w:pPr>
    </w:p>
    <w:p w14:paraId="14D4593F" w14:textId="55F5C6CA" w:rsidR="009104EE" w:rsidRDefault="009104EE" w:rsidP="00540C6A">
      <w:pPr>
        <w:jc w:val="center"/>
        <w:rPr>
          <w:b/>
          <w:i/>
          <w:sz w:val="20"/>
          <w:szCs w:val="20"/>
          <w:lang w:eastAsia="en-US"/>
        </w:rPr>
      </w:pPr>
    </w:p>
    <w:p w14:paraId="50D810D1" w14:textId="3B944293" w:rsidR="009104EE" w:rsidRDefault="009104EE" w:rsidP="00540C6A">
      <w:pPr>
        <w:jc w:val="center"/>
        <w:rPr>
          <w:b/>
          <w:i/>
          <w:sz w:val="20"/>
          <w:szCs w:val="20"/>
          <w:lang w:eastAsia="en-US"/>
        </w:rPr>
      </w:pPr>
    </w:p>
    <w:p w14:paraId="41CAD3E6" w14:textId="188282EC" w:rsidR="009104EE" w:rsidRDefault="009104EE" w:rsidP="00540C6A">
      <w:pPr>
        <w:jc w:val="center"/>
        <w:rPr>
          <w:b/>
          <w:i/>
          <w:sz w:val="20"/>
          <w:szCs w:val="20"/>
          <w:lang w:eastAsia="en-US"/>
        </w:rPr>
      </w:pPr>
    </w:p>
    <w:p w14:paraId="61E54E6E" w14:textId="49FBE1C4" w:rsidR="009104EE" w:rsidRDefault="009104EE" w:rsidP="00540C6A">
      <w:pPr>
        <w:jc w:val="center"/>
        <w:rPr>
          <w:b/>
          <w:i/>
          <w:sz w:val="20"/>
          <w:szCs w:val="20"/>
          <w:lang w:eastAsia="en-US"/>
        </w:rPr>
      </w:pPr>
    </w:p>
    <w:p w14:paraId="5F10EDA6" w14:textId="06898C40" w:rsidR="009104EE" w:rsidRDefault="009104EE" w:rsidP="00540C6A">
      <w:pPr>
        <w:jc w:val="center"/>
        <w:rPr>
          <w:b/>
          <w:i/>
          <w:sz w:val="20"/>
          <w:szCs w:val="20"/>
          <w:lang w:eastAsia="en-US"/>
        </w:rPr>
      </w:pPr>
    </w:p>
    <w:p w14:paraId="65D616C4" w14:textId="5B419A50" w:rsidR="009104EE" w:rsidRDefault="009104EE" w:rsidP="00540C6A">
      <w:pPr>
        <w:jc w:val="center"/>
        <w:rPr>
          <w:b/>
          <w:i/>
          <w:sz w:val="20"/>
          <w:szCs w:val="20"/>
          <w:lang w:eastAsia="en-US"/>
        </w:rPr>
      </w:pPr>
    </w:p>
    <w:p w14:paraId="7EC9DA95" w14:textId="62760FCF" w:rsidR="009104EE" w:rsidRDefault="009104EE" w:rsidP="00540C6A">
      <w:pPr>
        <w:jc w:val="center"/>
        <w:rPr>
          <w:b/>
          <w:i/>
          <w:sz w:val="20"/>
          <w:szCs w:val="20"/>
          <w:lang w:eastAsia="en-US"/>
        </w:rPr>
      </w:pPr>
    </w:p>
    <w:p w14:paraId="66495CC0" w14:textId="77777777" w:rsidR="009104EE" w:rsidRPr="00A233F2" w:rsidRDefault="009104EE" w:rsidP="00540C6A">
      <w:pPr>
        <w:jc w:val="center"/>
        <w:rPr>
          <w:b/>
          <w:i/>
          <w:sz w:val="20"/>
          <w:szCs w:val="20"/>
          <w:lang w:eastAsia="en-US"/>
        </w:rPr>
      </w:pPr>
    </w:p>
    <w:p w14:paraId="0A5659C1" w14:textId="77777777" w:rsidR="00144965" w:rsidRPr="000F6C7E" w:rsidRDefault="00144965" w:rsidP="00540C6A">
      <w:pPr>
        <w:jc w:val="center"/>
        <w:rPr>
          <w:b/>
          <w:i/>
          <w:color w:val="FF0000"/>
          <w:sz w:val="20"/>
          <w:szCs w:val="20"/>
          <w:lang w:eastAsia="en-US"/>
        </w:rPr>
      </w:pPr>
    </w:p>
    <w:p w14:paraId="5FA4EF9C" w14:textId="08A700E4" w:rsidR="00540C6A" w:rsidRPr="009104EE" w:rsidRDefault="00540C6A" w:rsidP="009104EE">
      <w:pPr>
        <w:ind w:left="-510" w:right="-510"/>
        <w:jc w:val="both"/>
        <w:rPr>
          <w:lang w:val="sr-Latn-BA" w:eastAsia="hr-HR"/>
        </w:rPr>
      </w:pPr>
      <w:r w:rsidRPr="009104EE">
        <w:rPr>
          <w:lang w:val="sr-Cyrl-CS"/>
        </w:rPr>
        <w:lastRenderedPageBreak/>
        <w:t xml:space="preserve">Непоменути остали расходи  износе </w:t>
      </w:r>
      <w:r w:rsidR="009104EE" w:rsidRPr="009104EE">
        <w:rPr>
          <w:bCs/>
          <w:lang w:val="sr-Cyrl-RS"/>
        </w:rPr>
        <w:t>529.330</w:t>
      </w:r>
      <w:r w:rsidRPr="009104EE">
        <w:rPr>
          <w:b/>
          <w:bCs/>
          <w:sz w:val="18"/>
          <w:szCs w:val="18"/>
        </w:rPr>
        <w:t xml:space="preserve"> </w:t>
      </w:r>
      <w:r w:rsidRPr="009104EE">
        <w:rPr>
          <w:lang w:val="sr-Cyrl-CS"/>
        </w:rPr>
        <w:t xml:space="preserve">КМ и исти су </w:t>
      </w:r>
      <w:r w:rsidR="009104EE" w:rsidRPr="009104EE">
        <w:rPr>
          <w:lang w:val="sr-Cyrl-CS"/>
        </w:rPr>
        <w:t>19</w:t>
      </w:r>
      <w:r w:rsidRPr="009104EE">
        <w:rPr>
          <w:lang w:val="sr-Cyrl-CS"/>
        </w:rPr>
        <w:t xml:space="preserve">% </w:t>
      </w:r>
      <w:r w:rsidR="0060658E" w:rsidRPr="009104EE">
        <w:rPr>
          <w:lang w:val="sr-Cyrl-CS"/>
        </w:rPr>
        <w:t>мањи</w:t>
      </w:r>
      <w:r w:rsidR="00706614" w:rsidRPr="009104EE">
        <w:rPr>
          <w:lang w:val="sr-Cyrl-CS"/>
        </w:rPr>
        <w:t xml:space="preserve"> у односу на прошлу годину, а </w:t>
      </w:r>
      <w:r w:rsidR="00211D74" w:rsidRPr="009104EE">
        <w:rPr>
          <w:lang w:val="sr-Cyrl-CS"/>
        </w:rPr>
        <w:t>значајно</w:t>
      </w:r>
      <w:r w:rsidR="00D059F5" w:rsidRPr="009104EE">
        <w:rPr>
          <w:lang w:val="sr-Cyrl-CS"/>
        </w:rPr>
        <w:t xml:space="preserve"> су већи</w:t>
      </w:r>
      <w:r w:rsidR="00706614" w:rsidRPr="009104EE">
        <w:rPr>
          <w:lang w:val="sr-Cyrl-CS"/>
        </w:rPr>
        <w:t xml:space="preserve"> </w:t>
      </w:r>
      <w:r w:rsidR="00211D74" w:rsidRPr="009104EE">
        <w:rPr>
          <w:lang w:val="sr-Cyrl-CS"/>
        </w:rPr>
        <w:t xml:space="preserve">од планираних. </w:t>
      </w:r>
      <w:r w:rsidR="009104EE" w:rsidRPr="009104EE">
        <w:rPr>
          <w:lang w:val="sr-Cyrl-BA" w:eastAsia="hr-HR"/>
        </w:rPr>
        <w:t xml:space="preserve">Остале расходе углавном чине мањкови утврђени приликом пописа у износу од 331.133 КМ, порез на додату вриједност обрачунат на мањкове у износу од 122.197 КМ и расходи по основу директног отписа потраживања од купаца у износу од 51.445 КМ. Исти су за износ од </w:t>
      </w:r>
      <w:r w:rsidR="009104EE" w:rsidRPr="009104EE">
        <w:rPr>
          <w:lang w:val="sr-Latn-BA" w:eastAsia="hr-HR"/>
        </w:rPr>
        <w:t>123.020</w:t>
      </w:r>
      <w:r w:rsidR="009104EE" w:rsidRPr="009104EE">
        <w:rPr>
          <w:lang w:val="sr-Cyrl-BA" w:eastAsia="hr-HR"/>
        </w:rPr>
        <w:t xml:space="preserve"> КМ мањи у односу на 2021.</w:t>
      </w:r>
      <w:r w:rsidR="009104EE">
        <w:rPr>
          <w:lang w:val="sr-Cyrl-BA" w:eastAsia="hr-HR"/>
        </w:rPr>
        <w:t xml:space="preserve"> </w:t>
      </w:r>
      <w:r w:rsidR="009104EE" w:rsidRPr="009104EE">
        <w:rPr>
          <w:lang w:val="sr-Cyrl-BA" w:eastAsia="hr-HR"/>
        </w:rPr>
        <w:t xml:space="preserve">годину. Смањење се највећим дијелом односи на трошкове судских спорова, поступака по рјешењу Пореске управе и других спорова. </w:t>
      </w:r>
    </w:p>
    <w:p w14:paraId="60C9BA62" w14:textId="77777777" w:rsidR="00540C6A" w:rsidRPr="009104EE" w:rsidRDefault="00540C6A" w:rsidP="00540C6A">
      <w:pPr>
        <w:ind w:left="-510" w:right="-510"/>
        <w:jc w:val="both"/>
        <w:rPr>
          <w:b/>
          <w:bCs/>
          <w:sz w:val="18"/>
          <w:szCs w:val="18"/>
        </w:rPr>
      </w:pPr>
    </w:p>
    <w:p w14:paraId="41036A3C" w14:textId="2CAA0808" w:rsidR="00341C7C" w:rsidRPr="009104EE" w:rsidRDefault="00540C6A" w:rsidP="00BF3CB3">
      <w:pPr>
        <w:ind w:left="-510" w:right="-510"/>
        <w:jc w:val="both"/>
        <w:rPr>
          <w:lang w:val="sr-Cyrl-CS" w:eastAsia="en-US"/>
        </w:rPr>
      </w:pPr>
      <w:r w:rsidRPr="009104EE">
        <w:rPr>
          <w:lang w:val="sr-Cyrl-CS" w:eastAsia="en-US"/>
        </w:rPr>
        <w:t>Структура осталих расхода приказана је у сљедећој табели:</w:t>
      </w:r>
    </w:p>
    <w:p w14:paraId="3B0F6972" w14:textId="77777777" w:rsidR="008A7C69" w:rsidRPr="009104EE" w:rsidRDefault="00C57005" w:rsidP="00BF3CB3">
      <w:pPr>
        <w:spacing w:line="276" w:lineRule="auto"/>
        <w:ind w:right="-283"/>
        <w:jc w:val="right"/>
        <w:rPr>
          <w:lang w:val="sr-Cyrl-CS" w:eastAsia="en-US"/>
        </w:rPr>
      </w:pPr>
      <w:r w:rsidRPr="009104EE">
        <w:rPr>
          <w:lang w:val="sr-Cyrl-CS" w:eastAsia="en-US"/>
        </w:rPr>
        <w:t>(у</w:t>
      </w:r>
      <w:r w:rsidR="008A7C69" w:rsidRPr="009104EE">
        <w:rPr>
          <w:lang w:val="sr-Cyrl-CS" w:eastAsia="en-US"/>
        </w:rPr>
        <w:t>КМ)</w:t>
      </w:r>
    </w:p>
    <w:tbl>
      <w:tblPr>
        <w:tblW w:w="10620" w:type="dxa"/>
        <w:jc w:val="center"/>
        <w:tblLook w:val="04A0" w:firstRow="1" w:lastRow="0" w:firstColumn="1" w:lastColumn="0" w:noHBand="0" w:noVBand="1"/>
      </w:tblPr>
      <w:tblGrid>
        <w:gridCol w:w="705"/>
        <w:gridCol w:w="5285"/>
        <w:gridCol w:w="1086"/>
        <w:gridCol w:w="1107"/>
        <w:gridCol w:w="1086"/>
        <w:gridCol w:w="856"/>
        <w:gridCol w:w="867"/>
      </w:tblGrid>
      <w:tr w:rsidR="009104EE" w:rsidRPr="009104EE" w14:paraId="64400780" w14:textId="77777777" w:rsidTr="009104EE">
        <w:trPr>
          <w:trHeight w:val="234"/>
          <w:jc w:val="center"/>
        </w:trPr>
        <w:tc>
          <w:tcPr>
            <w:tcW w:w="621" w:type="dxa"/>
            <w:vMerge w:val="restart"/>
            <w:tcBorders>
              <w:top w:val="single" w:sz="8" w:space="0" w:color="auto"/>
              <w:left w:val="single" w:sz="8" w:space="0" w:color="auto"/>
              <w:bottom w:val="single" w:sz="4" w:space="0" w:color="auto"/>
              <w:right w:val="single" w:sz="4" w:space="0" w:color="auto"/>
            </w:tcBorders>
            <w:shd w:val="clear" w:color="000000" w:fill="BFBFBF"/>
            <w:vAlign w:val="center"/>
            <w:hideMark/>
          </w:tcPr>
          <w:p w14:paraId="2B2C15C1" w14:textId="77777777" w:rsidR="009104EE" w:rsidRPr="009104EE" w:rsidRDefault="009104EE" w:rsidP="009104EE">
            <w:pPr>
              <w:jc w:val="center"/>
              <w:rPr>
                <w:b/>
                <w:bCs/>
                <w:sz w:val="18"/>
                <w:szCs w:val="18"/>
                <w:lang w:val="en-US" w:eastAsia="en-US"/>
              </w:rPr>
            </w:pPr>
            <w:r w:rsidRPr="009104EE">
              <w:rPr>
                <w:b/>
                <w:bCs/>
                <w:sz w:val="18"/>
                <w:szCs w:val="18"/>
                <w:lang w:val="en-US" w:eastAsia="en-US"/>
              </w:rPr>
              <w:t xml:space="preserve">Редни број </w:t>
            </w:r>
          </w:p>
        </w:tc>
        <w:tc>
          <w:tcPr>
            <w:tcW w:w="5285"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554B466F" w14:textId="77777777" w:rsidR="009104EE" w:rsidRPr="009104EE" w:rsidRDefault="009104EE" w:rsidP="009104EE">
            <w:pPr>
              <w:jc w:val="center"/>
              <w:rPr>
                <w:b/>
                <w:bCs/>
                <w:sz w:val="18"/>
                <w:szCs w:val="18"/>
                <w:lang w:val="en-US" w:eastAsia="en-US"/>
              </w:rPr>
            </w:pPr>
            <w:r w:rsidRPr="009104EE">
              <w:rPr>
                <w:b/>
                <w:bCs/>
                <w:sz w:val="18"/>
                <w:szCs w:val="18"/>
                <w:lang w:val="en-US" w:eastAsia="en-US"/>
              </w:rPr>
              <w:t>Опис</w:t>
            </w:r>
          </w:p>
        </w:tc>
        <w:tc>
          <w:tcPr>
            <w:tcW w:w="1018" w:type="dxa"/>
            <w:tcBorders>
              <w:top w:val="single" w:sz="8" w:space="0" w:color="auto"/>
              <w:left w:val="nil"/>
              <w:bottom w:val="single" w:sz="4" w:space="0" w:color="auto"/>
              <w:right w:val="single" w:sz="4" w:space="0" w:color="auto"/>
            </w:tcBorders>
            <w:shd w:val="clear" w:color="000000" w:fill="BFBFBF"/>
            <w:noWrap/>
            <w:vAlign w:val="center"/>
            <w:hideMark/>
          </w:tcPr>
          <w:p w14:paraId="43D9E871" w14:textId="77777777" w:rsidR="009104EE" w:rsidRPr="009104EE" w:rsidRDefault="009104EE" w:rsidP="009104EE">
            <w:pPr>
              <w:jc w:val="center"/>
              <w:rPr>
                <w:b/>
                <w:bCs/>
                <w:sz w:val="18"/>
                <w:szCs w:val="18"/>
                <w:lang w:val="en-US" w:eastAsia="en-US"/>
              </w:rPr>
            </w:pPr>
            <w:r w:rsidRPr="009104EE">
              <w:rPr>
                <w:b/>
                <w:bCs/>
                <w:sz w:val="18"/>
                <w:szCs w:val="18"/>
                <w:lang w:val="en-US" w:eastAsia="en-US"/>
              </w:rPr>
              <w:t>Остварено</w:t>
            </w:r>
          </w:p>
        </w:tc>
        <w:tc>
          <w:tcPr>
            <w:tcW w:w="1107" w:type="dxa"/>
            <w:tcBorders>
              <w:top w:val="single" w:sz="8" w:space="0" w:color="auto"/>
              <w:left w:val="nil"/>
              <w:bottom w:val="single" w:sz="4" w:space="0" w:color="auto"/>
              <w:right w:val="single" w:sz="4" w:space="0" w:color="auto"/>
            </w:tcBorders>
            <w:shd w:val="clear" w:color="000000" w:fill="BFBFBF"/>
            <w:noWrap/>
            <w:vAlign w:val="center"/>
            <w:hideMark/>
          </w:tcPr>
          <w:p w14:paraId="19B701E8" w14:textId="77777777" w:rsidR="009104EE" w:rsidRPr="009104EE" w:rsidRDefault="009104EE" w:rsidP="009104EE">
            <w:pPr>
              <w:jc w:val="center"/>
              <w:rPr>
                <w:b/>
                <w:bCs/>
                <w:sz w:val="18"/>
                <w:szCs w:val="18"/>
                <w:lang w:val="en-US" w:eastAsia="en-US"/>
              </w:rPr>
            </w:pPr>
            <w:r w:rsidRPr="009104EE">
              <w:rPr>
                <w:b/>
                <w:bCs/>
                <w:sz w:val="18"/>
                <w:szCs w:val="18"/>
                <w:lang w:val="en-US" w:eastAsia="en-US"/>
              </w:rPr>
              <w:t>План</w:t>
            </w:r>
          </w:p>
        </w:tc>
        <w:tc>
          <w:tcPr>
            <w:tcW w:w="1071" w:type="dxa"/>
            <w:tcBorders>
              <w:top w:val="single" w:sz="8" w:space="0" w:color="auto"/>
              <w:left w:val="nil"/>
              <w:bottom w:val="single" w:sz="4" w:space="0" w:color="auto"/>
              <w:right w:val="single" w:sz="4" w:space="0" w:color="auto"/>
            </w:tcBorders>
            <w:shd w:val="clear" w:color="000000" w:fill="BFBFBF"/>
            <w:noWrap/>
            <w:vAlign w:val="center"/>
            <w:hideMark/>
          </w:tcPr>
          <w:p w14:paraId="1CD0E65E" w14:textId="77777777" w:rsidR="009104EE" w:rsidRPr="009104EE" w:rsidRDefault="009104EE" w:rsidP="009104EE">
            <w:pPr>
              <w:jc w:val="center"/>
              <w:rPr>
                <w:b/>
                <w:bCs/>
                <w:sz w:val="18"/>
                <w:szCs w:val="18"/>
                <w:lang w:val="en-US" w:eastAsia="en-US"/>
              </w:rPr>
            </w:pPr>
            <w:r w:rsidRPr="009104EE">
              <w:rPr>
                <w:b/>
                <w:bCs/>
                <w:sz w:val="18"/>
                <w:szCs w:val="18"/>
                <w:lang w:val="en-US" w:eastAsia="en-US"/>
              </w:rPr>
              <w:t>Остварено</w:t>
            </w:r>
          </w:p>
        </w:tc>
        <w:tc>
          <w:tcPr>
            <w:tcW w:w="1518"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152269C2" w14:textId="77777777" w:rsidR="009104EE" w:rsidRPr="009104EE" w:rsidRDefault="009104EE" w:rsidP="009104EE">
            <w:pPr>
              <w:jc w:val="center"/>
              <w:rPr>
                <w:b/>
                <w:bCs/>
                <w:sz w:val="18"/>
                <w:szCs w:val="18"/>
                <w:lang w:val="en-US" w:eastAsia="en-US"/>
              </w:rPr>
            </w:pPr>
            <w:r w:rsidRPr="009104EE">
              <w:rPr>
                <w:b/>
                <w:bCs/>
                <w:sz w:val="18"/>
                <w:szCs w:val="18"/>
                <w:lang w:val="en-US" w:eastAsia="en-US"/>
              </w:rPr>
              <w:t>Индекси</w:t>
            </w:r>
          </w:p>
        </w:tc>
      </w:tr>
      <w:tr w:rsidR="009104EE" w:rsidRPr="009104EE" w14:paraId="6C325737" w14:textId="77777777" w:rsidTr="009104EE">
        <w:trPr>
          <w:trHeight w:val="234"/>
          <w:jc w:val="center"/>
        </w:trPr>
        <w:tc>
          <w:tcPr>
            <w:tcW w:w="621" w:type="dxa"/>
            <w:vMerge/>
            <w:tcBorders>
              <w:top w:val="single" w:sz="8" w:space="0" w:color="auto"/>
              <w:left w:val="single" w:sz="8" w:space="0" w:color="auto"/>
              <w:bottom w:val="single" w:sz="4" w:space="0" w:color="auto"/>
              <w:right w:val="single" w:sz="4" w:space="0" w:color="auto"/>
            </w:tcBorders>
            <w:vAlign w:val="center"/>
            <w:hideMark/>
          </w:tcPr>
          <w:p w14:paraId="076C930B" w14:textId="77777777" w:rsidR="009104EE" w:rsidRPr="009104EE" w:rsidRDefault="009104EE" w:rsidP="009104EE">
            <w:pPr>
              <w:rPr>
                <w:b/>
                <w:bCs/>
                <w:sz w:val="18"/>
                <w:szCs w:val="18"/>
                <w:lang w:val="en-US" w:eastAsia="en-US"/>
              </w:rPr>
            </w:pPr>
          </w:p>
        </w:tc>
        <w:tc>
          <w:tcPr>
            <w:tcW w:w="5285" w:type="dxa"/>
            <w:vMerge/>
            <w:tcBorders>
              <w:top w:val="single" w:sz="8" w:space="0" w:color="auto"/>
              <w:left w:val="single" w:sz="4" w:space="0" w:color="auto"/>
              <w:bottom w:val="single" w:sz="4" w:space="0" w:color="auto"/>
              <w:right w:val="single" w:sz="4" w:space="0" w:color="auto"/>
            </w:tcBorders>
            <w:vAlign w:val="center"/>
            <w:hideMark/>
          </w:tcPr>
          <w:p w14:paraId="6B51C2CB" w14:textId="77777777" w:rsidR="009104EE" w:rsidRPr="009104EE" w:rsidRDefault="009104EE" w:rsidP="009104EE">
            <w:pPr>
              <w:rPr>
                <w:b/>
                <w:bCs/>
                <w:sz w:val="18"/>
                <w:szCs w:val="18"/>
                <w:lang w:val="en-US" w:eastAsia="en-US"/>
              </w:rPr>
            </w:pPr>
          </w:p>
        </w:tc>
        <w:tc>
          <w:tcPr>
            <w:tcW w:w="1018" w:type="dxa"/>
            <w:tcBorders>
              <w:top w:val="nil"/>
              <w:left w:val="nil"/>
              <w:bottom w:val="single" w:sz="4" w:space="0" w:color="auto"/>
              <w:right w:val="single" w:sz="4" w:space="0" w:color="auto"/>
            </w:tcBorders>
            <w:shd w:val="clear" w:color="000000" w:fill="BFBFBF"/>
            <w:noWrap/>
            <w:vAlign w:val="center"/>
            <w:hideMark/>
          </w:tcPr>
          <w:p w14:paraId="3AAACF9F" w14:textId="77777777" w:rsidR="009104EE" w:rsidRPr="009104EE" w:rsidRDefault="009104EE" w:rsidP="009104EE">
            <w:pPr>
              <w:jc w:val="center"/>
              <w:rPr>
                <w:b/>
                <w:bCs/>
                <w:sz w:val="18"/>
                <w:szCs w:val="18"/>
                <w:lang w:val="en-US" w:eastAsia="en-US"/>
              </w:rPr>
            </w:pPr>
            <w:r w:rsidRPr="009104EE">
              <w:rPr>
                <w:b/>
                <w:bCs/>
                <w:sz w:val="18"/>
                <w:szCs w:val="18"/>
                <w:lang w:val="en-US" w:eastAsia="en-US"/>
              </w:rPr>
              <w:t>I-XII/2021.</w:t>
            </w:r>
          </w:p>
        </w:tc>
        <w:tc>
          <w:tcPr>
            <w:tcW w:w="1107" w:type="dxa"/>
            <w:tcBorders>
              <w:top w:val="nil"/>
              <w:left w:val="nil"/>
              <w:bottom w:val="single" w:sz="4" w:space="0" w:color="auto"/>
              <w:right w:val="single" w:sz="4" w:space="0" w:color="auto"/>
            </w:tcBorders>
            <w:shd w:val="clear" w:color="000000" w:fill="BFBFBF"/>
            <w:noWrap/>
            <w:vAlign w:val="center"/>
            <w:hideMark/>
          </w:tcPr>
          <w:p w14:paraId="45EBD390" w14:textId="77777777" w:rsidR="009104EE" w:rsidRPr="009104EE" w:rsidRDefault="009104EE" w:rsidP="009104EE">
            <w:pPr>
              <w:jc w:val="center"/>
              <w:rPr>
                <w:b/>
                <w:bCs/>
                <w:sz w:val="18"/>
                <w:szCs w:val="18"/>
                <w:lang w:val="en-US" w:eastAsia="en-US"/>
              </w:rPr>
            </w:pPr>
            <w:r w:rsidRPr="009104EE">
              <w:rPr>
                <w:b/>
                <w:bCs/>
                <w:sz w:val="18"/>
                <w:szCs w:val="18"/>
                <w:lang w:val="en-US" w:eastAsia="en-US"/>
              </w:rPr>
              <w:t>I-XII/2022.</w:t>
            </w:r>
          </w:p>
        </w:tc>
        <w:tc>
          <w:tcPr>
            <w:tcW w:w="1071" w:type="dxa"/>
            <w:tcBorders>
              <w:top w:val="nil"/>
              <w:left w:val="nil"/>
              <w:bottom w:val="single" w:sz="4" w:space="0" w:color="auto"/>
              <w:right w:val="single" w:sz="4" w:space="0" w:color="auto"/>
            </w:tcBorders>
            <w:shd w:val="clear" w:color="000000" w:fill="BFBFBF"/>
            <w:noWrap/>
            <w:vAlign w:val="center"/>
            <w:hideMark/>
          </w:tcPr>
          <w:p w14:paraId="03201C20" w14:textId="77777777" w:rsidR="009104EE" w:rsidRPr="009104EE" w:rsidRDefault="009104EE" w:rsidP="009104EE">
            <w:pPr>
              <w:jc w:val="center"/>
              <w:rPr>
                <w:b/>
                <w:bCs/>
                <w:sz w:val="18"/>
                <w:szCs w:val="18"/>
                <w:lang w:val="en-US" w:eastAsia="en-US"/>
              </w:rPr>
            </w:pPr>
            <w:r w:rsidRPr="009104EE">
              <w:rPr>
                <w:b/>
                <w:bCs/>
                <w:sz w:val="18"/>
                <w:szCs w:val="18"/>
                <w:lang w:val="en-US" w:eastAsia="en-US"/>
              </w:rPr>
              <w:t>I-XII/2022.</w:t>
            </w:r>
          </w:p>
        </w:tc>
        <w:tc>
          <w:tcPr>
            <w:tcW w:w="754" w:type="dxa"/>
            <w:tcBorders>
              <w:top w:val="nil"/>
              <w:left w:val="nil"/>
              <w:bottom w:val="single" w:sz="4" w:space="0" w:color="auto"/>
              <w:right w:val="single" w:sz="4" w:space="0" w:color="auto"/>
            </w:tcBorders>
            <w:shd w:val="clear" w:color="000000" w:fill="BFBFBF"/>
            <w:noWrap/>
            <w:vAlign w:val="center"/>
            <w:hideMark/>
          </w:tcPr>
          <w:p w14:paraId="01E39ED1" w14:textId="77777777" w:rsidR="009104EE" w:rsidRPr="009104EE" w:rsidRDefault="009104EE" w:rsidP="009104EE">
            <w:pPr>
              <w:jc w:val="center"/>
              <w:rPr>
                <w:sz w:val="12"/>
                <w:szCs w:val="12"/>
                <w:lang w:val="en-US" w:eastAsia="en-US"/>
              </w:rPr>
            </w:pPr>
            <w:r w:rsidRPr="009104EE">
              <w:rPr>
                <w:sz w:val="12"/>
                <w:szCs w:val="12"/>
                <w:lang w:val="en-US" w:eastAsia="en-US"/>
              </w:rPr>
              <w:t>(ос.22/ос.21)</w:t>
            </w:r>
          </w:p>
        </w:tc>
        <w:tc>
          <w:tcPr>
            <w:tcW w:w="764" w:type="dxa"/>
            <w:tcBorders>
              <w:top w:val="nil"/>
              <w:left w:val="nil"/>
              <w:bottom w:val="single" w:sz="4" w:space="0" w:color="auto"/>
              <w:right w:val="single" w:sz="8" w:space="0" w:color="auto"/>
            </w:tcBorders>
            <w:shd w:val="clear" w:color="000000" w:fill="BFBFBF"/>
            <w:noWrap/>
            <w:vAlign w:val="center"/>
            <w:hideMark/>
          </w:tcPr>
          <w:p w14:paraId="14506B55" w14:textId="77777777" w:rsidR="009104EE" w:rsidRPr="009104EE" w:rsidRDefault="009104EE" w:rsidP="009104EE">
            <w:pPr>
              <w:jc w:val="center"/>
              <w:rPr>
                <w:sz w:val="12"/>
                <w:szCs w:val="12"/>
                <w:lang w:val="en-US" w:eastAsia="en-US"/>
              </w:rPr>
            </w:pPr>
            <w:r w:rsidRPr="009104EE">
              <w:rPr>
                <w:sz w:val="12"/>
                <w:szCs w:val="12"/>
                <w:lang w:val="en-US" w:eastAsia="en-US"/>
              </w:rPr>
              <w:t>(ос.22/пл.22)</w:t>
            </w:r>
          </w:p>
        </w:tc>
      </w:tr>
      <w:tr w:rsidR="009104EE" w:rsidRPr="009104EE" w14:paraId="48F31203" w14:textId="77777777" w:rsidTr="009104EE">
        <w:trPr>
          <w:trHeight w:val="248"/>
          <w:jc w:val="center"/>
        </w:trPr>
        <w:tc>
          <w:tcPr>
            <w:tcW w:w="621" w:type="dxa"/>
            <w:tcBorders>
              <w:top w:val="nil"/>
              <w:left w:val="single" w:sz="8" w:space="0" w:color="auto"/>
              <w:bottom w:val="double" w:sz="6" w:space="0" w:color="auto"/>
              <w:right w:val="single" w:sz="4" w:space="0" w:color="auto"/>
            </w:tcBorders>
            <w:shd w:val="clear" w:color="000000" w:fill="FFFFFF"/>
            <w:noWrap/>
            <w:vAlign w:val="center"/>
            <w:hideMark/>
          </w:tcPr>
          <w:p w14:paraId="6248CC2A" w14:textId="77777777" w:rsidR="009104EE" w:rsidRPr="009104EE" w:rsidRDefault="009104EE" w:rsidP="009104EE">
            <w:pPr>
              <w:jc w:val="center"/>
              <w:rPr>
                <w:i/>
                <w:iCs/>
                <w:sz w:val="12"/>
                <w:szCs w:val="12"/>
                <w:lang w:val="en-US" w:eastAsia="en-US"/>
              </w:rPr>
            </w:pPr>
            <w:r w:rsidRPr="009104EE">
              <w:rPr>
                <w:i/>
                <w:iCs/>
                <w:sz w:val="12"/>
                <w:szCs w:val="12"/>
                <w:lang w:val="en-US" w:eastAsia="en-US"/>
              </w:rPr>
              <w:t>1</w:t>
            </w:r>
          </w:p>
        </w:tc>
        <w:tc>
          <w:tcPr>
            <w:tcW w:w="5285" w:type="dxa"/>
            <w:tcBorders>
              <w:top w:val="nil"/>
              <w:left w:val="nil"/>
              <w:bottom w:val="double" w:sz="6" w:space="0" w:color="auto"/>
              <w:right w:val="single" w:sz="4" w:space="0" w:color="auto"/>
            </w:tcBorders>
            <w:shd w:val="clear" w:color="000000" w:fill="FFFFFF"/>
            <w:noWrap/>
            <w:vAlign w:val="center"/>
            <w:hideMark/>
          </w:tcPr>
          <w:p w14:paraId="1DCD405A" w14:textId="77777777" w:rsidR="009104EE" w:rsidRPr="009104EE" w:rsidRDefault="009104EE" w:rsidP="009104EE">
            <w:pPr>
              <w:jc w:val="center"/>
              <w:rPr>
                <w:i/>
                <w:iCs/>
                <w:sz w:val="12"/>
                <w:szCs w:val="12"/>
                <w:lang w:val="en-US" w:eastAsia="en-US"/>
              </w:rPr>
            </w:pPr>
            <w:r w:rsidRPr="009104EE">
              <w:rPr>
                <w:i/>
                <w:iCs/>
                <w:sz w:val="12"/>
                <w:szCs w:val="12"/>
                <w:lang w:val="en-US" w:eastAsia="en-US"/>
              </w:rPr>
              <w:t>2</w:t>
            </w:r>
          </w:p>
        </w:tc>
        <w:tc>
          <w:tcPr>
            <w:tcW w:w="1018" w:type="dxa"/>
            <w:tcBorders>
              <w:top w:val="nil"/>
              <w:left w:val="nil"/>
              <w:bottom w:val="double" w:sz="6" w:space="0" w:color="auto"/>
              <w:right w:val="single" w:sz="4" w:space="0" w:color="auto"/>
            </w:tcBorders>
            <w:shd w:val="clear" w:color="000000" w:fill="FFFFFF"/>
            <w:noWrap/>
            <w:vAlign w:val="center"/>
            <w:hideMark/>
          </w:tcPr>
          <w:p w14:paraId="662A6F0C" w14:textId="77777777" w:rsidR="009104EE" w:rsidRPr="009104EE" w:rsidRDefault="009104EE" w:rsidP="009104EE">
            <w:pPr>
              <w:jc w:val="center"/>
              <w:rPr>
                <w:i/>
                <w:iCs/>
                <w:sz w:val="12"/>
                <w:szCs w:val="12"/>
                <w:lang w:val="en-US" w:eastAsia="en-US"/>
              </w:rPr>
            </w:pPr>
            <w:r w:rsidRPr="009104EE">
              <w:rPr>
                <w:i/>
                <w:iCs/>
                <w:sz w:val="12"/>
                <w:szCs w:val="12"/>
                <w:lang w:val="en-US" w:eastAsia="en-US"/>
              </w:rPr>
              <w:t>3</w:t>
            </w:r>
          </w:p>
        </w:tc>
        <w:tc>
          <w:tcPr>
            <w:tcW w:w="1107" w:type="dxa"/>
            <w:tcBorders>
              <w:top w:val="nil"/>
              <w:left w:val="nil"/>
              <w:bottom w:val="double" w:sz="6" w:space="0" w:color="auto"/>
              <w:right w:val="single" w:sz="4" w:space="0" w:color="auto"/>
            </w:tcBorders>
            <w:shd w:val="clear" w:color="000000" w:fill="FFFFFF"/>
            <w:noWrap/>
            <w:vAlign w:val="center"/>
            <w:hideMark/>
          </w:tcPr>
          <w:p w14:paraId="04F2FB9A" w14:textId="77777777" w:rsidR="009104EE" w:rsidRPr="009104EE" w:rsidRDefault="009104EE" w:rsidP="009104EE">
            <w:pPr>
              <w:jc w:val="center"/>
              <w:rPr>
                <w:i/>
                <w:iCs/>
                <w:sz w:val="12"/>
                <w:szCs w:val="12"/>
                <w:lang w:val="en-US" w:eastAsia="en-US"/>
              </w:rPr>
            </w:pPr>
            <w:r w:rsidRPr="009104EE">
              <w:rPr>
                <w:i/>
                <w:iCs/>
                <w:sz w:val="12"/>
                <w:szCs w:val="12"/>
                <w:lang w:val="en-US" w:eastAsia="en-US"/>
              </w:rPr>
              <w:t>4</w:t>
            </w:r>
          </w:p>
        </w:tc>
        <w:tc>
          <w:tcPr>
            <w:tcW w:w="1071" w:type="dxa"/>
            <w:tcBorders>
              <w:top w:val="nil"/>
              <w:left w:val="nil"/>
              <w:bottom w:val="double" w:sz="6" w:space="0" w:color="auto"/>
              <w:right w:val="single" w:sz="4" w:space="0" w:color="auto"/>
            </w:tcBorders>
            <w:shd w:val="clear" w:color="000000" w:fill="FFFFFF"/>
            <w:noWrap/>
            <w:vAlign w:val="center"/>
            <w:hideMark/>
          </w:tcPr>
          <w:p w14:paraId="78AAE70F" w14:textId="77777777" w:rsidR="009104EE" w:rsidRPr="009104EE" w:rsidRDefault="009104EE" w:rsidP="009104EE">
            <w:pPr>
              <w:jc w:val="center"/>
              <w:rPr>
                <w:i/>
                <w:iCs/>
                <w:sz w:val="12"/>
                <w:szCs w:val="12"/>
                <w:lang w:val="en-US" w:eastAsia="en-US"/>
              </w:rPr>
            </w:pPr>
            <w:r w:rsidRPr="009104EE">
              <w:rPr>
                <w:i/>
                <w:iCs/>
                <w:sz w:val="12"/>
                <w:szCs w:val="12"/>
                <w:lang w:val="en-US" w:eastAsia="en-US"/>
              </w:rPr>
              <w:t>5</w:t>
            </w:r>
          </w:p>
        </w:tc>
        <w:tc>
          <w:tcPr>
            <w:tcW w:w="754" w:type="dxa"/>
            <w:tcBorders>
              <w:top w:val="nil"/>
              <w:left w:val="nil"/>
              <w:bottom w:val="double" w:sz="6" w:space="0" w:color="auto"/>
              <w:right w:val="single" w:sz="4" w:space="0" w:color="auto"/>
            </w:tcBorders>
            <w:shd w:val="clear" w:color="000000" w:fill="FFFFFF"/>
            <w:noWrap/>
            <w:vAlign w:val="center"/>
            <w:hideMark/>
          </w:tcPr>
          <w:p w14:paraId="4F6F196B" w14:textId="77777777" w:rsidR="009104EE" w:rsidRPr="009104EE" w:rsidRDefault="009104EE" w:rsidP="009104EE">
            <w:pPr>
              <w:jc w:val="center"/>
              <w:rPr>
                <w:i/>
                <w:iCs/>
                <w:sz w:val="12"/>
                <w:szCs w:val="12"/>
                <w:lang w:val="en-US" w:eastAsia="en-US"/>
              </w:rPr>
            </w:pPr>
            <w:r w:rsidRPr="009104EE">
              <w:rPr>
                <w:i/>
                <w:iCs/>
                <w:sz w:val="12"/>
                <w:szCs w:val="12"/>
                <w:lang w:val="en-US" w:eastAsia="en-US"/>
              </w:rPr>
              <w:t>6</w:t>
            </w:r>
          </w:p>
        </w:tc>
        <w:tc>
          <w:tcPr>
            <w:tcW w:w="764" w:type="dxa"/>
            <w:tcBorders>
              <w:top w:val="nil"/>
              <w:left w:val="nil"/>
              <w:bottom w:val="double" w:sz="6" w:space="0" w:color="auto"/>
              <w:right w:val="single" w:sz="8" w:space="0" w:color="auto"/>
            </w:tcBorders>
            <w:shd w:val="clear" w:color="000000" w:fill="FFFFFF"/>
            <w:noWrap/>
            <w:vAlign w:val="center"/>
            <w:hideMark/>
          </w:tcPr>
          <w:p w14:paraId="742EF828" w14:textId="77777777" w:rsidR="009104EE" w:rsidRPr="009104EE" w:rsidRDefault="009104EE" w:rsidP="009104EE">
            <w:pPr>
              <w:jc w:val="center"/>
              <w:rPr>
                <w:i/>
                <w:iCs/>
                <w:sz w:val="12"/>
                <w:szCs w:val="12"/>
                <w:lang w:val="en-US" w:eastAsia="en-US"/>
              </w:rPr>
            </w:pPr>
            <w:r w:rsidRPr="009104EE">
              <w:rPr>
                <w:i/>
                <w:iCs/>
                <w:sz w:val="12"/>
                <w:szCs w:val="12"/>
                <w:lang w:val="en-US" w:eastAsia="en-US"/>
              </w:rPr>
              <w:t>7</w:t>
            </w:r>
          </w:p>
        </w:tc>
      </w:tr>
      <w:tr w:rsidR="009104EE" w:rsidRPr="009104EE" w14:paraId="169A2366" w14:textId="77777777" w:rsidTr="009104EE">
        <w:trPr>
          <w:trHeight w:val="248"/>
          <w:jc w:val="center"/>
        </w:trPr>
        <w:tc>
          <w:tcPr>
            <w:tcW w:w="621" w:type="dxa"/>
            <w:tcBorders>
              <w:top w:val="nil"/>
              <w:left w:val="single" w:sz="8" w:space="0" w:color="auto"/>
              <w:bottom w:val="single" w:sz="8" w:space="0" w:color="auto"/>
              <w:right w:val="single" w:sz="4" w:space="0" w:color="auto"/>
            </w:tcBorders>
            <w:shd w:val="clear" w:color="000000" w:fill="BFBFBF"/>
            <w:noWrap/>
            <w:vAlign w:val="center"/>
            <w:hideMark/>
          </w:tcPr>
          <w:p w14:paraId="3006E41E" w14:textId="77777777" w:rsidR="009104EE" w:rsidRPr="009104EE" w:rsidRDefault="009104EE" w:rsidP="009104EE">
            <w:pPr>
              <w:jc w:val="center"/>
              <w:rPr>
                <w:sz w:val="18"/>
                <w:szCs w:val="18"/>
                <w:lang w:val="en-US" w:eastAsia="en-US"/>
              </w:rPr>
            </w:pPr>
            <w:r w:rsidRPr="009104EE">
              <w:rPr>
                <w:sz w:val="18"/>
                <w:szCs w:val="18"/>
                <w:lang w:val="en-US" w:eastAsia="en-US"/>
              </w:rPr>
              <w:t>1.</w:t>
            </w:r>
          </w:p>
        </w:tc>
        <w:tc>
          <w:tcPr>
            <w:tcW w:w="5285" w:type="dxa"/>
            <w:tcBorders>
              <w:top w:val="nil"/>
              <w:left w:val="nil"/>
              <w:bottom w:val="single" w:sz="8" w:space="0" w:color="auto"/>
              <w:right w:val="single" w:sz="4" w:space="0" w:color="auto"/>
            </w:tcBorders>
            <w:shd w:val="clear" w:color="000000" w:fill="BFBFBF"/>
            <w:noWrap/>
            <w:vAlign w:val="center"/>
            <w:hideMark/>
          </w:tcPr>
          <w:p w14:paraId="136A2360" w14:textId="77777777" w:rsidR="009104EE" w:rsidRPr="009104EE" w:rsidRDefault="009104EE" w:rsidP="009104EE">
            <w:pPr>
              <w:rPr>
                <w:b/>
                <w:bCs/>
                <w:i/>
                <w:iCs/>
                <w:sz w:val="18"/>
                <w:szCs w:val="18"/>
                <w:lang w:val="en-US" w:eastAsia="en-US"/>
              </w:rPr>
            </w:pPr>
            <w:r w:rsidRPr="009104EE">
              <w:rPr>
                <w:b/>
                <w:bCs/>
                <w:i/>
                <w:iCs/>
                <w:sz w:val="18"/>
                <w:szCs w:val="18"/>
                <w:lang w:val="en-US" w:eastAsia="en-US"/>
              </w:rPr>
              <w:t>Oстали расходи</w:t>
            </w:r>
          </w:p>
        </w:tc>
        <w:tc>
          <w:tcPr>
            <w:tcW w:w="1018" w:type="dxa"/>
            <w:tcBorders>
              <w:top w:val="nil"/>
              <w:left w:val="nil"/>
              <w:bottom w:val="single" w:sz="8" w:space="0" w:color="auto"/>
              <w:right w:val="single" w:sz="4" w:space="0" w:color="auto"/>
            </w:tcBorders>
            <w:shd w:val="clear" w:color="000000" w:fill="BFBFBF"/>
            <w:noWrap/>
            <w:vAlign w:val="center"/>
            <w:hideMark/>
          </w:tcPr>
          <w:p w14:paraId="69DBD07F" w14:textId="77777777" w:rsidR="009104EE" w:rsidRPr="009104EE" w:rsidRDefault="009104EE" w:rsidP="009104EE">
            <w:pPr>
              <w:jc w:val="right"/>
              <w:rPr>
                <w:b/>
                <w:bCs/>
                <w:i/>
                <w:iCs/>
                <w:sz w:val="18"/>
                <w:szCs w:val="18"/>
                <w:lang w:val="en-US" w:eastAsia="en-US"/>
              </w:rPr>
            </w:pPr>
            <w:r w:rsidRPr="009104EE">
              <w:rPr>
                <w:b/>
                <w:bCs/>
                <w:i/>
                <w:iCs/>
                <w:sz w:val="18"/>
                <w:szCs w:val="18"/>
                <w:lang w:val="en-US" w:eastAsia="en-US"/>
              </w:rPr>
              <w:t>652.349</w:t>
            </w:r>
          </w:p>
        </w:tc>
        <w:tc>
          <w:tcPr>
            <w:tcW w:w="1107" w:type="dxa"/>
            <w:tcBorders>
              <w:top w:val="nil"/>
              <w:left w:val="nil"/>
              <w:bottom w:val="single" w:sz="8" w:space="0" w:color="auto"/>
              <w:right w:val="single" w:sz="4" w:space="0" w:color="auto"/>
            </w:tcBorders>
            <w:shd w:val="clear" w:color="000000" w:fill="BFBFBF"/>
            <w:noWrap/>
            <w:vAlign w:val="center"/>
            <w:hideMark/>
          </w:tcPr>
          <w:p w14:paraId="30DA81F0" w14:textId="77777777" w:rsidR="009104EE" w:rsidRPr="009104EE" w:rsidRDefault="009104EE" w:rsidP="009104EE">
            <w:pPr>
              <w:jc w:val="right"/>
              <w:rPr>
                <w:b/>
                <w:bCs/>
                <w:i/>
                <w:iCs/>
                <w:sz w:val="18"/>
                <w:szCs w:val="18"/>
                <w:lang w:val="en-US" w:eastAsia="en-US"/>
              </w:rPr>
            </w:pPr>
            <w:r w:rsidRPr="009104EE">
              <w:rPr>
                <w:b/>
                <w:bCs/>
                <w:i/>
                <w:iCs/>
                <w:sz w:val="18"/>
                <w:szCs w:val="18"/>
                <w:lang w:val="en-US" w:eastAsia="en-US"/>
              </w:rPr>
              <w:t>240.000</w:t>
            </w:r>
          </w:p>
        </w:tc>
        <w:tc>
          <w:tcPr>
            <w:tcW w:w="1071" w:type="dxa"/>
            <w:tcBorders>
              <w:top w:val="nil"/>
              <w:left w:val="nil"/>
              <w:bottom w:val="single" w:sz="8" w:space="0" w:color="auto"/>
              <w:right w:val="single" w:sz="4" w:space="0" w:color="auto"/>
            </w:tcBorders>
            <w:shd w:val="clear" w:color="000000" w:fill="BFBFBF"/>
            <w:noWrap/>
            <w:vAlign w:val="center"/>
            <w:hideMark/>
          </w:tcPr>
          <w:p w14:paraId="49B799F2" w14:textId="77777777" w:rsidR="009104EE" w:rsidRPr="009104EE" w:rsidRDefault="009104EE" w:rsidP="009104EE">
            <w:pPr>
              <w:jc w:val="right"/>
              <w:rPr>
                <w:b/>
                <w:bCs/>
                <w:i/>
                <w:iCs/>
                <w:sz w:val="18"/>
                <w:szCs w:val="18"/>
                <w:lang w:val="en-US" w:eastAsia="en-US"/>
              </w:rPr>
            </w:pPr>
            <w:r w:rsidRPr="009104EE">
              <w:rPr>
                <w:b/>
                <w:bCs/>
                <w:i/>
                <w:iCs/>
                <w:sz w:val="18"/>
                <w:szCs w:val="18"/>
                <w:lang w:val="en-US" w:eastAsia="en-US"/>
              </w:rPr>
              <w:t>529.330</w:t>
            </w:r>
          </w:p>
        </w:tc>
        <w:tc>
          <w:tcPr>
            <w:tcW w:w="754" w:type="dxa"/>
            <w:tcBorders>
              <w:top w:val="nil"/>
              <w:left w:val="nil"/>
              <w:bottom w:val="single" w:sz="8" w:space="0" w:color="auto"/>
              <w:right w:val="single" w:sz="4" w:space="0" w:color="auto"/>
            </w:tcBorders>
            <w:shd w:val="clear" w:color="000000" w:fill="BFBFBF"/>
            <w:noWrap/>
            <w:vAlign w:val="center"/>
            <w:hideMark/>
          </w:tcPr>
          <w:p w14:paraId="2399B6E0" w14:textId="77777777" w:rsidR="009104EE" w:rsidRPr="009104EE" w:rsidRDefault="009104EE" w:rsidP="009104EE">
            <w:pPr>
              <w:jc w:val="center"/>
              <w:rPr>
                <w:b/>
                <w:bCs/>
                <w:i/>
                <w:iCs/>
                <w:sz w:val="18"/>
                <w:szCs w:val="18"/>
                <w:lang w:val="en-US" w:eastAsia="en-US"/>
              </w:rPr>
            </w:pPr>
            <w:r w:rsidRPr="009104EE">
              <w:rPr>
                <w:b/>
                <w:bCs/>
                <w:i/>
                <w:iCs/>
                <w:sz w:val="18"/>
                <w:szCs w:val="18"/>
                <w:lang w:val="en-US" w:eastAsia="en-US"/>
              </w:rPr>
              <w:t>81</w:t>
            </w:r>
          </w:p>
        </w:tc>
        <w:tc>
          <w:tcPr>
            <w:tcW w:w="764" w:type="dxa"/>
            <w:tcBorders>
              <w:top w:val="nil"/>
              <w:left w:val="nil"/>
              <w:bottom w:val="single" w:sz="8" w:space="0" w:color="auto"/>
              <w:right w:val="single" w:sz="8" w:space="0" w:color="auto"/>
            </w:tcBorders>
            <w:shd w:val="clear" w:color="000000" w:fill="BFBFBF"/>
            <w:noWrap/>
            <w:vAlign w:val="center"/>
            <w:hideMark/>
          </w:tcPr>
          <w:p w14:paraId="5B0980AC" w14:textId="77777777" w:rsidR="009104EE" w:rsidRPr="009104EE" w:rsidRDefault="009104EE" w:rsidP="009104EE">
            <w:pPr>
              <w:jc w:val="center"/>
              <w:rPr>
                <w:b/>
                <w:bCs/>
                <w:i/>
                <w:iCs/>
                <w:sz w:val="18"/>
                <w:szCs w:val="18"/>
                <w:lang w:val="en-US" w:eastAsia="en-US"/>
              </w:rPr>
            </w:pPr>
            <w:r w:rsidRPr="009104EE">
              <w:rPr>
                <w:b/>
                <w:bCs/>
                <w:i/>
                <w:iCs/>
                <w:sz w:val="18"/>
                <w:szCs w:val="18"/>
                <w:lang w:val="en-US" w:eastAsia="en-US"/>
              </w:rPr>
              <w:t>221</w:t>
            </w:r>
          </w:p>
        </w:tc>
      </w:tr>
      <w:tr w:rsidR="009104EE" w:rsidRPr="009104EE" w14:paraId="60FAEE55" w14:textId="77777777" w:rsidTr="009104EE">
        <w:trPr>
          <w:trHeight w:val="234"/>
          <w:jc w:val="center"/>
        </w:trPr>
        <w:tc>
          <w:tcPr>
            <w:tcW w:w="621" w:type="dxa"/>
            <w:tcBorders>
              <w:top w:val="nil"/>
              <w:left w:val="single" w:sz="8" w:space="0" w:color="auto"/>
              <w:bottom w:val="single" w:sz="4" w:space="0" w:color="auto"/>
              <w:right w:val="single" w:sz="4" w:space="0" w:color="auto"/>
            </w:tcBorders>
            <w:shd w:val="clear" w:color="000000" w:fill="FFFFFF"/>
            <w:noWrap/>
            <w:vAlign w:val="center"/>
            <w:hideMark/>
          </w:tcPr>
          <w:p w14:paraId="324CBC86" w14:textId="77777777" w:rsidR="009104EE" w:rsidRPr="009104EE" w:rsidRDefault="009104EE" w:rsidP="009104EE">
            <w:pPr>
              <w:jc w:val="center"/>
              <w:rPr>
                <w:sz w:val="18"/>
                <w:szCs w:val="18"/>
                <w:lang w:val="en-US" w:eastAsia="en-US"/>
              </w:rPr>
            </w:pPr>
            <w:r w:rsidRPr="009104EE">
              <w:rPr>
                <w:sz w:val="18"/>
                <w:szCs w:val="18"/>
                <w:lang w:val="en-US" w:eastAsia="en-US"/>
              </w:rPr>
              <w:t>-</w:t>
            </w:r>
          </w:p>
        </w:tc>
        <w:tc>
          <w:tcPr>
            <w:tcW w:w="5285" w:type="dxa"/>
            <w:tcBorders>
              <w:top w:val="nil"/>
              <w:left w:val="nil"/>
              <w:bottom w:val="single" w:sz="4" w:space="0" w:color="auto"/>
              <w:right w:val="single" w:sz="4" w:space="0" w:color="auto"/>
            </w:tcBorders>
            <w:shd w:val="clear" w:color="000000" w:fill="FFFFFF"/>
            <w:noWrap/>
            <w:vAlign w:val="center"/>
            <w:hideMark/>
          </w:tcPr>
          <w:p w14:paraId="44E92A8F" w14:textId="77777777" w:rsidR="009104EE" w:rsidRPr="009104EE" w:rsidRDefault="009104EE" w:rsidP="009104EE">
            <w:pPr>
              <w:rPr>
                <w:sz w:val="18"/>
                <w:szCs w:val="18"/>
                <w:lang w:val="en-US" w:eastAsia="en-US"/>
              </w:rPr>
            </w:pPr>
            <w:r w:rsidRPr="009104EE">
              <w:rPr>
                <w:sz w:val="18"/>
                <w:szCs w:val="18"/>
                <w:lang w:val="en-US" w:eastAsia="en-US"/>
              </w:rPr>
              <w:t>Неотписана вриједност расходованог материјала</w:t>
            </w:r>
          </w:p>
        </w:tc>
        <w:tc>
          <w:tcPr>
            <w:tcW w:w="1018" w:type="dxa"/>
            <w:tcBorders>
              <w:top w:val="nil"/>
              <w:left w:val="nil"/>
              <w:bottom w:val="single" w:sz="4" w:space="0" w:color="auto"/>
              <w:right w:val="single" w:sz="4" w:space="0" w:color="auto"/>
            </w:tcBorders>
            <w:shd w:val="clear" w:color="000000" w:fill="FFFFFF"/>
            <w:noWrap/>
            <w:vAlign w:val="center"/>
            <w:hideMark/>
          </w:tcPr>
          <w:p w14:paraId="40128D89" w14:textId="77777777" w:rsidR="009104EE" w:rsidRPr="009104EE" w:rsidRDefault="009104EE" w:rsidP="009104EE">
            <w:pPr>
              <w:jc w:val="right"/>
              <w:rPr>
                <w:sz w:val="18"/>
                <w:szCs w:val="18"/>
                <w:lang w:val="en-US" w:eastAsia="en-US"/>
              </w:rPr>
            </w:pPr>
            <w:r w:rsidRPr="009104EE">
              <w:rPr>
                <w:sz w:val="18"/>
                <w:szCs w:val="18"/>
                <w:lang w:val="en-US" w:eastAsia="en-US"/>
              </w:rPr>
              <w:t>0</w:t>
            </w:r>
          </w:p>
        </w:tc>
        <w:tc>
          <w:tcPr>
            <w:tcW w:w="1107" w:type="dxa"/>
            <w:tcBorders>
              <w:top w:val="nil"/>
              <w:left w:val="nil"/>
              <w:bottom w:val="single" w:sz="4" w:space="0" w:color="auto"/>
              <w:right w:val="single" w:sz="4" w:space="0" w:color="auto"/>
            </w:tcBorders>
            <w:shd w:val="clear" w:color="000000" w:fill="FFFFFF"/>
            <w:noWrap/>
            <w:vAlign w:val="center"/>
            <w:hideMark/>
          </w:tcPr>
          <w:p w14:paraId="22CC9597" w14:textId="77777777" w:rsidR="009104EE" w:rsidRPr="009104EE" w:rsidRDefault="009104EE" w:rsidP="009104EE">
            <w:pPr>
              <w:jc w:val="right"/>
              <w:rPr>
                <w:sz w:val="18"/>
                <w:szCs w:val="18"/>
                <w:lang w:val="en-US" w:eastAsia="en-US"/>
              </w:rPr>
            </w:pPr>
            <w:r w:rsidRPr="009104EE">
              <w:rPr>
                <w:sz w:val="18"/>
                <w:szCs w:val="18"/>
                <w:lang w:val="en-US" w:eastAsia="en-US"/>
              </w:rPr>
              <w:t>20.000</w:t>
            </w:r>
          </w:p>
        </w:tc>
        <w:tc>
          <w:tcPr>
            <w:tcW w:w="1071" w:type="dxa"/>
            <w:tcBorders>
              <w:top w:val="nil"/>
              <w:left w:val="nil"/>
              <w:bottom w:val="single" w:sz="4" w:space="0" w:color="auto"/>
              <w:right w:val="single" w:sz="4" w:space="0" w:color="auto"/>
            </w:tcBorders>
            <w:shd w:val="clear" w:color="000000" w:fill="FFFFFF"/>
            <w:noWrap/>
            <w:vAlign w:val="center"/>
            <w:hideMark/>
          </w:tcPr>
          <w:p w14:paraId="1D938D03" w14:textId="061AA7FC" w:rsidR="009104EE" w:rsidRPr="009104EE" w:rsidRDefault="009104EE" w:rsidP="009104EE">
            <w:pPr>
              <w:jc w:val="right"/>
              <w:rPr>
                <w:sz w:val="18"/>
                <w:szCs w:val="18"/>
                <w:lang w:val="sr-Cyrl-RS" w:eastAsia="en-US"/>
              </w:rPr>
            </w:pPr>
            <w:r w:rsidRPr="009104EE">
              <w:rPr>
                <w:sz w:val="18"/>
                <w:szCs w:val="18"/>
                <w:lang w:val="en-US" w:eastAsia="en-US"/>
              </w:rPr>
              <w:t> </w:t>
            </w:r>
            <w:r>
              <w:rPr>
                <w:sz w:val="18"/>
                <w:szCs w:val="18"/>
                <w:lang w:val="sr-Cyrl-RS" w:eastAsia="en-US"/>
              </w:rPr>
              <w:t>0</w:t>
            </w:r>
          </w:p>
        </w:tc>
        <w:tc>
          <w:tcPr>
            <w:tcW w:w="754" w:type="dxa"/>
            <w:tcBorders>
              <w:top w:val="nil"/>
              <w:left w:val="nil"/>
              <w:bottom w:val="single" w:sz="4" w:space="0" w:color="auto"/>
              <w:right w:val="single" w:sz="4" w:space="0" w:color="auto"/>
            </w:tcBorders>
            <w:shd w:val="clear" w:color="000000" w:fill="FFFFFF"/>
            <w:noWrap/>
            <w:vAlign w:val="center"/>
            <w:hideMark/>
          </w:tcPr>
          <w:p w14:paraId="409566AF" w14:textId="599B7AF2" w:rsidR="009104EE" w:rsidRPr="009104EE" w:rsidRDefault="009104EE" w:rsidP="009104EE">
            <w:pPr>
              <w:jc w:val="center"/>
              <w:rPr>
                <w:sz w:val="18"/>
                <w:szCs w:val="18"/>
                <w:lang w:val="sr-Cyrl-RS" w:eastAsia="en-US"/>
              </w:rPr>
            </w:pPr>
            <w:r w:rsidRPr="009104EE">
              <w:rPr>
                <w:sz w:val="18"/>
                <w:szCs w:val="18"/>
                <w:lang w:val="en-US" w:eastAsia="en-US"/>
              </w:rPr>
              <w:t> </w:t>
            </w:r>
            <w:r>
              <w:rPr>
                <w:sz w:val="18"/>
                <w:szCs w:val="18"/>
                <w:lang w:val="sr-Cyrl-RS" w:eastAsia="en-US"/>
              </w:rPr>
              <w:t>0</w:t>
            </w:r>
          </w:p>
        </w:tc>
        <w:tc>
          <w:tcPr>
            <w:tcW w:w="764" w:type="dxa"/>
            <w:tcBorders>
              <w:top w:val="nil"/>
              <w:left w:val="nil"/>
              <w:bottom w:val="single" w:sz="4" w:space="0" w:color="auto"/>
              <w:right w:val="single" w:sz="8" w:space="0" w:color="auto"/>
            </w:tcBorders>
            <w:shd w:val="clear" w:color="000000" w:fill="FFFFFF"/>
            <w:noWrap/>
            <w:vAlign w:val="center"/>
            <w:hideMark/>
          </w:tcPr>
          <w:p w14:paraId="3E912310" w14:textId="4AA51464" w:rsidR="009104EE" w:rsidRPr="009104EE" w:rsidRDefault="009104EE" w:rsidP="009104EE">
            <w:pPr>
              <w:jc w:val="center"/>
              <w:rPr>
                <w:sz w:val="18"/>
                <w:szCs w:val="18"/>
                <w:lang w:val="en-US" w:eastAsia="en-US"/>
              </w:rPr>
            </w:pPr>
            <w:r>
              <w:rPr>
                <w:sz w:val="18"/>
                <w:szCs w:val="18"/>
                <w:lang w:val="sr-Cyrl-RS" w:eastAsia="en-US"/>
              </w:rPr>
              <w:t>0</w:t>
            </w:r>
            <w:r w:rsidRPr="009104EE">
              <w:rPr>
                <w:sz w:val="18"/>
                <w:szCs w:val="18"/>
                <w:lang w:val="en-US" w:eastAsia="en-US"/>
              </w:rPr>
              <w:t> </w:t>
            </w:r>
          </w:p>
        </w:tc>
      </w:tr>
      <w:tr w:rsidR="009104EE" w:rsidRPr="009104EE" w14:paraId="14C427E5" w14:textId="77777777" w:rsidTr="009104EE">
        <w:trPr>
          <w:trHeight w:val="424"/>
          <w:jc w:val="center"/>
        </w:trPr>
        <w:tc>
          <w:tcPr>
            <w:tcW w:w="621" w:type="dxa"/>
            <w:tcBorders>
              <w:top w:val="nil"/>
              <w:left w:val="single" w:sz="8" w:space="0" w:color="auto"/>
              <w:bottom w:val="single" w:sz="4" w:space="0" w:color="auto"/>
              <w:right w:val="single" w:sz="4" w:space="0" w:color="auto"/>
            </w:tcBorders>
            <w:shd w:val="clear" w:color="000000" w:fill="FFFFFF"/>
            <w:noWrap/>
            <w:vAlign w:val="center"/>
            <w:hideMark/>
          </w:tcPr>
          <w:p w14:paraId="159624B3" w14:textId="77777777" w:rsidR="009104EE" w:rsidRPr="009104EE" w:rsidRDefault="009104EE" w:rsidP="009104EE">
            <w:pPr>
              <w:jc w:val="center"/>
              <w:rPr>
                <w:sz w:val="18"/>
                <w:szCs w:val="18"/>
                <w:lang w:val="en-US" w:eastAsia="en-US"/>
              </w:rPr>
            </w:pPr>
            <w:r w:rsidRPr="009104EE">
              <w:rPr>
                <w:sz w:val="18"/>
                <w:szCs w:val="18"/>
                <w:lang w:val="en-US" w:eastAsia="en-US"/>
              </w:rPr>
              <w:t>-</w:t>
            </w:r>
          </w:p>
        </w:tc>
        <w:tc>
          <w:tcPr>
            <w:tcW w:w="5285" w:type="dxa"/>
            <w:tcBorders>
              <w:top w:val="nil"/>
              <w:left w:val="nil"/>
              <w:bottom w:val="single" w:sz="4" w:space="0" w:color="auto"/>
              <w:right w:val="single" w:sz="4" w:space="0" w:color="auto"/>
            </w:tcBorders>
            <w:shd w:val="clear" w:color="000000" w:fill="FFFFFF"/>
            <w:vAlign w:val="center"/>
            <w:hideMark/>
          </w:tcPr>
          <w:p w14:paraId="3C0A9722" w14:textId="77777777" w:rsidR="009104EE" w:rsidRPr="009104EE" w:rsidRDefault="009104EE" w:rsidP="009104EE">
            <w:pPr>
              <w:rPr>
                <w:sz w:val="18"/>
                <w:szCs w:val="18"/>
                <w:lang w:val="en-US" w:eastAsia="en-US"/>
              </w:rPr>
            </w:pPr>
            <w:r w:rsidRPr="009104EE">
              <w:rPr>
                <w:sz w:val="18"/>
                <w:szCs w:val="18"/>
                <w:lang w:val="en-US" w:eastAsia="en-US"/>
              </w:rPr>
              <w:t>Неотписана вриједност инв. некретнина,  нематеријалних средстава, некретнина, постројења и опреме</w:t>
            </w:r>
          </w:p>
        </w:tc>
        <w:tc>
          <w:tcPr>
            <w:tcW w:w="1018" w:type="dxa"/>
            <w:tcBorders>
              <w:top w:val="nil"/>
              <w:left w:val="nil"/>
              <w:bottom w:val="single" w:sz="4" w:space="0" w:color="auto"/>
              <w:right w:val="single" w:sz="4" w:space="0" w:color="auto"/>
            </w:tcBorders>
            <w:shd w:val="clear" w:color="000000" w:fill="FFFFFF"/>
            <w:noWrap/>
            <w:vAlign w:val="center"/>
            <w:hideMark/>
          </w:tcPr>
          <w:p w14:paraId="7D54BE5A" w14:textId="77777777" w:rsidR="009104EE" w:rsidRPr="009104EE" w:rsidRDefault="009104EE" w:rsidP="009104EE">
            <w:pPr>
              <w:jc w:val="right"/>
              <w:rPr>
                <w:sz w:val="18"/>
                <w:szCs w:val="18"/>
                <w:lang w:val="en-US" w:eastAsia="en-US"/>
              </w:rPr>
            </w:pPr>
            <w:r w:rsidRPr="009104EE">
              <w:rPr>
                <w:sz w:val="18"/>
                <w:szCs w:val="18"/>
                <w:lang w:val="en-US" w:eastAsia="en-US"/>
              </w:rPr>
              <w:t>311.934</w:t>
            </w:r>
          </w:p>
        </w:tc>
        <w:tc>
          <w:tcPr>
            <w:tcW w:w="1107" w:type="dxa"/>
            <w:tcBorders>
              <w:top w:val="nil"/>
              <w:left w:val="nil"/>
              <w:bottom w:val="single" w:sz="4" w:space="0" w:color="auto"/>
              <w:right w:val="single" w:sz="4" w:space="0" w:color="auto"/>
            </w:tcBorders>
            <w:shd w:val="clear" w:color="000000" w:fill="FFFFFF"/>
            <w:noWrap/>
            <w:vAlign w:val="center"/>
            <w:hideMark/>
          </w:tcPr>
          <w:p w14:paraId="37177C14" w14:textId="77777777" w:rsidR="009104EE" w:rsidRPr="009104EE" w:rsidRDefault="009104EE" w:rsidP="009104EE">
            <w:pPr>
              <w:jc w:val="right"/>
              <w:rPr>
                <w:sz w:val="18"/>
                <w:szCs w:val="18"/>
                <w:lang w:val="en-US" w:eastAsia="en-US"/>
              </w:rPr>
            </w:pPr>
            <w:r w:rsidRPr="009104EE">
              <w:rPr>
                <w:sz w:val="18"/>
                <w:szCs w:val="18"/>
                <w:lang w:val="en-US" w:eastAsia="en-US"/>
              </w:rPr>
              <w:t>20.000</w:t>
            </w:r>
          </w:p>
        </w:tc>
        <w:tc>
          <w:tcPr>
            <w:tcW w:w="1071" w:type="dxa"/>
            <w:tcBorders>
              <w:top w:val="nil"/>
              <w:left w:val="nil"/>
              <w:bottom w:val="single" w:sz="4" w:space="0" w:color="auto"/>
              <w:right w:val="single" w:sz="4" w:space="0" w:color="auto"/>
            </w:tcBorders>
            <w:shd w:val="clear" w:color="000000" w:fill="FFFFFF"/>
            <w:noWrap/>
            <w:vAlign w:val="center"/>
            <w:hideMark/>
          </w:tcPr>
          <w:p w14:paraId="1AFFEEFF" w14:textId="60FB00ED" w:rsidR="009104EE" w:rsidRPr="009104EE" w:rsidRDefault="009104EE" w:rsidP="009104EE">
            <w:pPr>
              <w:jc w:val="right"/>
              <w:rPr>
                <w:sz w:val="18"/>
                <w:szCs w:val="18"/>
                <w:lang w:val="sr-Cyrl-RS" w:eastAsia="en-US"/>
              </w:rPr>
            </w:pPr>
            <w:r w:rsidRPr="009104EE">
              <w:rPr>
                <w:sz w:val="18"/>
                <w:szCs w:val="18"/>
                <w:lang w:val="en-US" w:eastAsia="en-US"/>
              </w:rPr>
              <w:t> </w:t>
            </w:r>
            <w:r>
              <w:rPr>
                <w:sz w:val="18"/>
                <w:szCs w:val="18"/>
                <w:lang w:val="sr-Cyrl-RS" w:eastAsia="en-US"/>
              </w:rPr>
              <w:t>0</w:t>
            </w:r>
          </w:p>
        </w:tc>
        <w:tc>
          <w:tcPr>
            <w:tcW w:w="754" w:type="dxa"/>
            <w:tcBorders>
              <w:top w:val="nil"/>
              <w:left w:val="nil"/>
              <w:bottom w:val="single" w:sz="4" w:space="0" w:color="auto"/>
              <w:right w:val="single" w:sz="4" w:space="0" w:color="auto"/>
            </w:tcBorders>
            <w:shd w:val="clear" w:color="000000" w:fill="FFFFFF"/>
            <w:noWrap/>
            <w:vAlign w:val="center"/>
            <w:hideMark/>
          </w:tcPr>
          <w:p w14:paraId="67807D68" w14:textId="4CEEC8A7" w:rsidR="009104EE" w:rsidRPr="009104EE" w:rsidRDefault="009104EE" w:rsidP="009104EE">
            <w:pPr>
              <w:jc w:val="center"/>
              <w:rPr>
                <w:sz w:val="18"/>
                <w:szCs w:val="18"/>
                <w:lang w:val="sr-Cyrl-RS" w:eastAsia="en-US"/>
              </w:rPr>
            </w:pPr>
            <w:r w:rsidRPr="009104EE">
              <w:rPr>
                <w:sz w:val="18"/>
                <w:szCs w:val="18"/>
                <w:lang w:val="en-US" w:eastAsia="en-US"/>
              </w:rPr>
              <w:t> </w:t>
            </w:r>
            <w:r>
              <w:rPr>
                <w:sz w:val="18"/>
                <w:szCs w:val="18"/>
                <w:lang w:val="sr-Cyrl-RS" w:eastAsia="en-US"/>
              </w:rPr>
              <w:t>0</w:t>
            </w:r>
          </w:p>
        </w:tc>
        <w:tc>
          <w:tcPr>
            <w:tcW w:w="764" w:type="dxa"/>
            <w:tcBorders>
              <w:top w:val="nil"/>
              <w:left w:val="nil"/>
              <w:bottom w:val="single" w:sz="4" w:space="0" w:color="auto"/>
              <w:right w:val="single" w:sz="8" w:space="0" w:color="auto"/>
            </w:tcBorders>
            <w:shd w:val="clear" w:color="000000" w:fill="FFFFFF"/>
            <w:noWrap/>
            <w:vAlign w:val="center"/>
            <w:hideMark/>
          </w:tcPr>
          <w:p w14:paraId="4757F7A4" w14:textId="1FE2C5EE" w:rsidR="009104EE" w:rsidRPr="009104EE" w:rsidRDefault="009104EE" w:rsidP="009104EE">
            <w:pPr>
              <w:jc w:val="center"/>
              <w:rPr>
                <w:sz w:val="18"/>
                <w:szCs w:val="18"/>
                <w:lang w:val="sr-Cyrl-RS" w:eastAsia="en-US"/>
              </w:rPr>
            </w:pPr>
            <w:r w:rsidRPr="009104EE">
              <w:rPr>
                <w:sz w:val="18"/>
                <w:szCs w:val="18"/>
                <w:lang w:val="en-US" w:eastAsia="en-US"/>
              </w:rPr>
              <w:t> </w:t>
            </w:r>
            <w:r>
              <w:rPr>
                <w:sz w:val="18"/>
                <w:szCs w:val="18"/>
                <w:lang w:val="sr-Cyrl-RS" w:eastAsia="en-US"/>
              </w:rPr>
              <w:t>0</w:t>
            </w:r>
          </w:p>
        </w:tc>
      </w:tr>
      <w:tr w:rsidR="009104EE" w:rsidRPr="009104EE" w14:paraId="572B2F35" w14:textId="77777777" w:rsidTr="009104EE">
        <w:trPr>
          <w:trHeight w:val="234"/>
          <w:jc w:val="center"/>
        </w:trPr>
        <w:tc>
          <w:tcPr>
            <w:tcW w:w="621" w:type="dxa"/>
            <w:tcBorders>
              <w:top w:val="nil"/>
              <w:left w:val="single" w:sz="8" w:space="0" w:color="auto"/>
              <w:bottom w:val="single" w:sz="4" w:space="0" w:color="auto"/>
              <w:right w:val="single" w:sz="4" w:space="0" w:color="auto"/>
            </w:tcBorders>
            <w:shd w:val="clear" w:color="000000" w:fill="FFFFFF"/>
            <w:noWrap/>
            <w:vAlign w:val="center"/>
            <w:hideMark/>
          </w:tcPr>
          <w:p w14:paraId="443B4373" w14:textId="77777777" w:rsidR="009104EE" w:rsidRPr="009104EE" w:rsidRDefault="009104EE" w:rsidP="009104EE">
            <w:pPr>
              <w:jc w:val="center"/>
              <w:rPr>
                <w:sz w:val="18"/>
                <w:szCs w:val="18"/>
                <w:lang w:val="en-US" w:eastAsia="en-US"/>
              </w:rPr>
            </w:pPr>
            <w:r w:rsidRPr="009104EE">
              <w:rPr>
                <w:sz w:val="18"/>
                <w:szCs w:val="18"/>
                <w:lang w:val="en-US" w:eastAsia="en-US"/>
              </w:rPr>
              <w:t>-</w:t>
            </w:r>
          </w:p>
        </w:tc>
        <w:tc>
          <w:tcPr>
            <w:tcW w:w="5285" w:type="dxa"/>
            <w:tcBorders>
              <w:top w:val="nil"/>
              <w:left w:val="nil"/>
              <w:bottom w:val="single" w:sz="4" w:space="0" w:color="auto"/>
              <w:right w:val="single" w:sz="4" w:space="0" w:color="auto"/>
            </w:tcBorders>
            <w:shd w:val="clear" w:color="000000" w:fill="FFFFFF"/>
            <w:noWrap/>
            <w:vAlign w:val="center"/>
            <w:hideMark/>
          </w:tcPr>
          <w:p w14:paraId="309762A7" w14:textId="77777777" w:rsidR="009104EE" w:rsidRPr="009104EE" w:rsidRDefault="009104EE" w:rsidP="009104EE">
            <w:pPr>
              <w:rPr>
                <w:sz w:val="18"/>
                <w:szCs w:val="18"/>
                <w:lang w:val="en-US" w:eastAsia="en-US"/>
              </w:rPr>
            </w:pPr>
            <w:r w:rsidRPr="009104EE">
              <w:rPr>
                <w:sz w:val="18"/>
                <w:szCs w:val="18"/>
                <w:lang w:val="en-US" w:eastAsia="en-US"/>
              </w:rPr>
              <w:t>Губици по основу продаје и расходовања инвестиционих некретнина</w:t>
            </w:r>
          </w:p>
        </w:tc>
        <w:tc>
          <w:tcPr>
            <w:tcW w:w="1018" w:type="dxa"/>
            <w:tcBorders>
              <w:top w:val="nil"/>
              <w:left w:val="nil"/>
              <w:bottom w:val="single" w:sz="4" w:space="0" w:color="auto"/>
              <w:right w:val="single" w:sz="4" w:space="0" w:color="auto"/>
            </w:tcBorders>
            <w:shd w:val="clear" w:color="000000" w:fill="FFFFFF"/>
            <w:noWrap/>
            <w:vAlign w:val="center"/>
            <w:hideMark/>
          </w:tcPr>
          <w:p w14:paraId="3AB06C45" w14:textId="77777777" w:rsidR="009104EE" w:rsidRPr="009104EE" w:rsidRDefault="009104EE" w:rsidP="009104EE">
            <w:pPr>
              <w:jc w:val="right"/>
              <w:rPr>
                <w:sz w:val="18"/>
                <w:szCs w:val="18"/>
                <w:lang w:val="en-US" w:eastAsia="en-US"/>
              </w:rPr>
            </w:pPr>
            <w:r w:rsidRPr="009104EE">
              <w:rPr>
                <w:sz w:val="18"/>
                <w:szCs w:val="18"/>
                <w:lang w:val="en-US" w:eastAsia="en-US"/>
              </w:rPr>
              <w:t>0</w:t>
            </w:r>
          </w:p>
        </w:tc>
        <w:tc>
          <w:tcPr>
            <w:tcW w:w="1107" w:type="dxa"/>
            <w:tcBorders>
              <w:top w:val="nil"/>
              <w:left w:val="nil"/>
              <w:bottom w:val="single" w:sz="4" w:space="0" w:color="auto"/>
              <w:right w:val="single" w:sz="4" w:space="0" w:color="auto"/>
            </w:tcBorders>
            <w:shd w:val="clear" w:color="000000" w:fill="FFFFFF"/>
            <w:noWrap/>
            <w:vAlign w:val="center"/>
            <w:hideMark/>
          </w:tcPr>
          <w:p w14:paraId="1D367779" w14:textId="77777777" w:rsidR="009104EE" w:rsidRPr="009104EE" w:rsidRDefault="009104EE" w:rsidP="009104EE">
            <w:pPr>
              <w:jc w:val="right"/>
              <w:rPr>
                <w:sz w:val="18"/>
                <w:szCs w:val="18"/>
                <w:lang w:val="en-US" w:eastAsia="en-US"/>
              </w:rPr>
            </w:pPr>
            <w:r w:rsidRPr="009104EE">
              <w:rPr>
                <w:sz w:val="18"/>
                <w:szCs w:val="18"/>
                <w:lang w:val="en-US" w:eastAsia="en-US"/>
              </w:rPr>
              <w:t xml:space="preserve">20.000   </w:t>
            </w:r>
          </w:p>
        </w:tc>
        <w:tc>
          <w:tcPr>
            <w:tcW w:w="1071" w:type="dxa"/>
            <w:tcBorders>
              <w:top w:val="nil"/>
              <w:left w:val="nil"/>
              <w:bottom w:val="single" w:sz="4" w:space="0" w:color="auto"/>
              <w:right w:val="single" w:sz="4" w:space="0" w:color="auto"/>
            </w:tcBorders>
            <w:shd w:val="clear" w:color="000000" w:fill="FFFFFF"/>
            <w:noWrap/>
            <w:vAlign w:val="center"/>
            <w:hideMark/>
          </w:tcPr>
          <w:p w14:paraId="4D921FB8" w14:textId="1E3B0690" w:rsidR="009104EE" w:rsidRPr="009104EE" w:rsidRDefault="009104EE" w:rsidP="009104EE">
            <w:pPr>
              <w:jc w:val="right"/>
              <w:rPr>
                <w:sz w:val="18"/>
                <w:szCs w:val="18"/>
                <w:lang w:val="sr-Cyrl-RS" w:eastAsia="en-US"/>
              </w:rPr>
            </w:pPr>
            <w:r w:rsidRPr="009104EE">
              <w:rPr>
                <w:sz w:val="18"/>
                <w:szCs w:val="18"/>
                <w:lang w:val="en-US" w:eastAsia="en-US"/>
              </w:rPr>
              <w:t> </w:t>
            </w:r>
            <w:r>
              <w:rPr>
                <w:sz w:val="18"/>
                <w:szCs w:val="18"/>
                <w:lang w:val="sr-Cyrl-RS" w:eastAsia="en-US"/>
              </w:rPr>
              <w:t>0</w:t>
            </w:r>
          </w:p>
        </w:tc>
        <w:tc>
          <w:tcPr>
            <w:tcW w:w="754" w:type="dxa"/>
            <w:tcBorders>
              <w:top w:val="nil"/>
              <w:left w:val="nil"/>
              <w:bottom w:val="single" w:sz="4" w:space="0" w:color="auto"/>
              <w:right w:val="single" w:sz="4" w:space="0" w:color="auto"/>
            </w:tcBorders>
            <w:shd w:val="clear" w:color="000000" w:fill="FFFFFF"/>
            <w:noWrap/>
            <w:vAlign w:val="center"/>
            <w:hideMark/>
          </w:tcPr>
          <w:p w14:paraId="79D7A99C" w14:textId="71EE3617" w:rsidR="009104EE" w:rsidRPr="009104EE" w:rsidRDefault="009104EE" w:rsidP="009104EE">
            <w:pPr>
              <w:jc w:val="center"/>
              <w:rPr>
                <w:sz w:val="18"/>
                <w:szCs w:val="18"/>
                <w:lang w:val="sr-Cyrl-RS" w:eastAsia="en-US"/>
              </w:rPr>
            </w:pPr>
            <w:r>
              <w:rPr>
                <w:sz w:val="18"/>
                <w:szCs w:val="18"/>
                <w:lang w:val="sr-Cyrl-RS" w:eastAsia="en-US"/>
              </w:rPr>
              <w:t>0</w:t>
            </w:r>
          </w:p>
        </w:tc>
        <w:tc>
          <w:tcPr>
            <w:tcW w:w="764" w:type="dxa"/>
            <w:tcBorders>
              <w:top w:val="nil"/>
              <w:left w:val="nil"/>
              <w:bottom w:val="single" w:sz="4" w:space="0" w:color="auto"/>
              <w:right w:val="single" w:sz="8" w:space="0" w:color="auto"/>
            </w:tcBorders>
            <w:shd w:val="clear" w:color="000000" w:fill="FFFFFF"/>
            <w:noWrap/>
            <w:vAlign w:val="center"/>
            <w:hideMark/>
          </w:tcPr>
          <w:p w14:paraId="6192C8B8" w14:textId="77777777" w:rsidR="009104EE" w:rsidRPr="009104EE" w:rsidRDefault="009104EE" w:rsidP="009104EE">
            <w:pPr>
              <w:jc w:val="center"/>
              <w:rPr>
                <w:sz w:val="18"/>
                <w:szCs w:val="18"/>
                <w:lang w:val="en-US" w:eastAsia="en-US"/>
              </w:rPr>
            </w:pPr>
            <w:r w:rsidRPr="009104EE">
              <w:rPr>
                <w:sz w:val="18"/>
                <w:szCs w:val="18"/>
                <w:lang w:val="en-US" w:eastAsia="en-US"/>
              </w:rPr>
              <w:t>0</w:t>
            </w:r>
          </w:p>
        </w:tc>
      </w:tr>
      <w:tr w:rsidR="009104EE" w:rsidRPr="009104EE" w14:paraId="7795DE28" w14:textId="77777777" w:rsidTr="009104EE">
        <w:trPr>
          <w:trHeight w:val="234"/>
          <w:jc w:val="center"/>
        </w:trPr>
        <w:tc>
          <w:tcPr>
            <w:tcW w:w="621" w:type="dxa"/>
            <w:tcBorders>
              <w:top w:val="nil"/>
              <w:left w:val="single" w:sz="8" w:space="0" w:color="auto"/>
              <w:bottom w:val="single" w:sz="4" w:space="0" w:color="auto"/>
              <w:right w:val="single" w:sz="4" w:space="0" w:color="auto"/>
            </w:tcBorders>
            <w:shd w:val="clear" w:color="000000" w:fill="FFFFFF"/>
            <w:noWrap/>
            <w:vAlign w:val="center"/>
            <w:hideMark/>
          </w:tcPr>
          <w:p w14:paraId="2EBEE177" w14:textId="77777777" w:rsidR="009104EE" w:rsidRPr="009104EE" w:rsidRDefault="009104EE" w:rsidP="009104EE">
            <w:pPr>
              <w:jc w:val="center"/>
              <w:rPr>
                <w:sz w:val="18"/>
                <w:szCs w:val="18"/>
                <w:lang w:val="en-US" w:eastAsia="en-US"/>
              </w:rPr>
            </w:pPr>
            <w:r w:rsidRPr="009104EE">
              <w:rPr>
                <w:sz w:val="18"/>
                <w:szCs w:val="18"/>
                <w:lang w:val="en-US" w:eastAsia="en-US"/>
              </w:rPr>
              <w:t>-</w:t>
            </w:r>
          </w:p>
        </w:tc>
        <w:tc>
          <w:tcPr>
            <w:tcW w:w="5285" w:type="dxa"/>
            <w:tcBorders>
              <w:top w:val="nil"/>
              <w:left w:val="nil"/>
              <w:bottom w:val="single" w:sz="4" w:space="0" w:color="auto"/>
              <w:right w:val="single" w:sz="4" w:space="0" w:color="auto"/>
            </w:tcBorders>
            <w:shd w:val="clear" w:color="000000" w:fill="FFFFFF"/>
            <w:noWrap/>
            <w:vAlign w:val="center"/>
            <w:hideMark/>
          </w:tcPr>
          <w:p w14:paraId="6BDC6A92" w14:textId="77777777" w:rsidR="009104EE" w:rsidRPr="009104EE" w:rsidRDefault="009104EE" w:rsidP="009104EE">
            <w:pPr>
              <w:rPr>
                <w:sz w:val="18"/>
                <w:szCs w:val="18"/>
                <w:lang w:val="en-US" w:eastAsia="en-US"/>
              </w:rPr>
            </w:pPr>
            <w:r w:rsidRPr="009104EE">
              <w:rPr>
                <w:sz w:val="18"/>
                <w:szCs w:val="18"/>
                <w:lang w:val="en-US" w:eastAsia="en-US"/>
              </w:rPr>
              <w:t>ПДВ обрачунат на мањак</w:t>
            </w:r>
          </w:p>
        </w:tc>
        <w:tc>
          <w:tcPr>
            <w:tcW w:w="1018" w:type="dxa"/>
            <w:tcBorders>
              <w:top w:val="nil"/>
              <w:left w:val="nil"/>
              <w:bottom w:val="single" w:sz="4" w:space="0" w:color="auto"/>
              <w:right w:val="single" w:sz="4" w:space="0" w:color="auto"/>
            </w:tcBorders>
            <w:shd w:val="clear" w:color="000000" w:fill="FFFFFF"/>
            <w:noWrap/>
            <w:vAlign w:val="center"/>
            <w:hideMark/>
          </w:tcPr>
          <w:p w14:paraId="01F142CD" w14:textId="77777777" w:rsidR="009104EE" w:rsidRPr="009104EE" w:rsidRDefault="009104EE" w:rsidP="009104EE">
            <w:pPr>
              <w:jc w:val="right"/>
              <w:rPr>
                <w:sz w:val="18"/>
                <w:szCs w:val="18"/>
                <w:lang w:val="en-US" w:eastAsia="en-US"/>
              </w:rPr>
            </w:pPr>
            <w:r w:rsidRPr="009104EE">
              <w:rPr>
                <w:sz w:val="18"/>
                <w:szCs w:val="18"/>
                <w:lang w:val="en-US" w:eastAsia="en-US"/>
              </w:rPr>
              <w:t>1.596</w:t>
            </w:r>
          </w:p>
        </w:tc>
        <w:tc>
          <w:tcPr>
            <w:tcW w:w="1107" w:type="dxa"/>
            <w:tcBorders>
              <w:top w:val="nil"/>
              <w:left w:val="nil"/>
              <w:bottom w:val="single" w:sz="4" w:space="0" w:color="auto"/>
              <w:right w:val="single" w:sz="4" w:space="0" w:color="auto"/>
            </w:tcBorders>
            <w:shd w:val="clear" w:color="000000" w:fill="FFFFFF"/>
            <w:noWrap/>
            <w:vAlign w:val="center"/>
            <w:hideMark/>
          </w:tcPr>
          <w:p w14:paraId="1F9C6B58" w14:textId="77777777" w:rsidR="009104EE" w:rsidRPr="009104EE" w:rsidRDefault="009104EE" w:rsidP="009104EE">
            <w:pPr>
              <w:jc w:val="right"/>
              <w:rPr>
                <w:sz w:val="18"/>
                <w:szCs w:val="18"/>
                <w:lang w:val="en-US" w:eastAsia="en-US"/>
              </w:rPr>
            </w:pPr>
            <w:r w:rsidRPr="009104EE">
              <w:rPr>
                <w:sz w:val="18"/>
                <w:szCs w:val="18"/>
                <w:lang w:val="en-US" w:eastAsia="en-US"/>
              </w:rPr>
              <w:t xml:space="preserve">6.000   </w:t>
            </w:r>
          </w:p>
        </w:tc>
        <w:tc>
          <w:tcPr>
            <w:tcW w:w="1071" w:type="dxa"/>
            <w:tcBorders>
              <w:top w:val="nil"/>
              <w:left w:val="nil"/>
              <w:bottom w:val="single" w:sz="4" w:space="0" w:color="auto"/>
              <w:right w:val="single" w:sz="4" w:space="0" w:color="auto"/>
            </w:tcBorders>
            <w:shd w:val="clear" w:color="000000" w:fill="FFFFFF"/>
            <w:noWrap/>
            <w:vAlign w:val="center"/>
            <w:hideMark/>
          </w:tcPr>
          <w:p w14:paraId="4ECEE3A4" w14:textId="77777777" w:rsidR="009104EE" w:rsidRPr="009104EE" w:rsidRDefault="009104EE" w:rsidP="009104EE">
            <w:pPr>
              <w:jc w:val="right"/>
              <w:rPr>
                <w:sz w:val="18"/>
                <w:szCs w:val="18"/>
                <w:lang w:val="en-US" w:eastAsia="en-US"/>
              </w:rPr>
            </w:pPr>
            <w:r w:rsidRPr="009104EE">
              <w:rPr>
                <w:sz w:val="18"/>
                <w:szCs w:val="18"/>
                <w:lang w:val="en-US" w:eastAsia="en-US"/>
              </w:rPr>
              <w:t>122.197</w:t>
            </w:r>
          </w:p>
        </w:tc>
        <w:tc>
          <w:tcPr>
            <w:tcW w:w="754" w:type="dxa"/>
            <w:tcBorders>
              <w:top w:val="nil"/>
              <w:left w:val="nil"/>
              <w:bottom w:val="single" w:sz="4" w:space="0" w:color="auto"/>
              <w:right w:val="single" w:sz="4" w:space="0" w:color="auto"/>
            </w:tcBorders>
            <w:shd w:val="clear" w:color="000000" w:fill="FFFFFF"/>
            <w:noWrap/>
            <w:vAlign w:val="center"/>
            <w:hideMark/>
          </w:tcPr>
          <w:p w14:paraId="71FFDECB" w14:textId="77777777" w:rsidR="009104EE" w:rsidRPr="009104EE" w:rsidRDefault="009104EE" w:rsidP="009104EE">
            <w:pPr>
              <w:jc w:val="center"/>
              <w:rPr>
                <w:sz w:val="18"/>
                <w:szCs w:val="18"/>
                <w:lang w:val="en-US" w:eastAsia="en-US"/>
              </w:rPr>
            </w:pPr>
            <w:r w:rsidRPr="009104EE">
              <w:rPr>
                <w:sz w:val="18"/>
                <w:szCs w:val="18"/>
                <w:lang w:val="en-US" w:eastAsia="en-US"/>
              </w:rPr>
              <w:t>7.656</w:t>
            </w:r>
          </w:p>
        </w:tc>
        <w:tc>
          <w:tcPr>
            <w:tcW w:w="764" w:type="dxa"/>
            <w:tcBorders>
              <w:top w:val="nil"/>
              <w:left w:val="nil"/>
              <w:bottom w:val="single" w:sz="4" w:space="0" w:color="auto"/>
              <w:right w:val="single" w:sz="8" w:space="0" w:color="auto"/>
            </w:tcBorders>
            <w:shd w:val="clear" w:color="000000" w:fill="FFFFFF"/>
            <w:noWrap/>
            <w:vAlign w:val="center"/>
            <w:hideMark/>
          </w:tcPr>
          <w:p w14:paraId="0013183F" w14:textId="77777777" w:rsidR="009104EE" w:rsidRPr="009104EE" w:rsidRDefault="009104EE" w:rsidP="009104EE">
            <w:pPr>
              <w:jc w:val="center"/>
              <w:rPr>
                <w:sz w:val="18"/>
                <w:szCs w:val="18"/>
                <w:lang w:val="en-US" w:eastAsia="en-US"/>
              </w:rPr>
            </w:pPr>
            <w:r w:rsidRPr="009104EE">
              <w:rPr>
                <w:sz w:val="18"/>
                <w:szCs w:val="18"/>
                <w:lang w:val="en-US" w:eastAsia="en-US"/>
              </w:rPr>
              <w:t>2.037</w:t>
            </w:r>
          </w:p>
        </w:tc>
      </w:tr>
      <w:tr w:rsidR="009104EE" w:rsidRPr="009104EE" w14:paraId="342D7A7C" w14:textId="77777777" w:rsidTr="009104EE">
        <w:trPr>
          <w:trHeight w:val="234"/>
          <w:jc w:val="center"/>
        </w:trPr>
        <w:tc>
          <w:tcPr>
            <w:tcW w:w="621" w:type="dxa"/>
            <w:tcBorders>
              <w:top w:val="nil"/>
              <w:left w:val="single" w:sz="8" w:space="0" w:color="auto"/>
              <w:bottom w:val="single" w:sz="4" w:space="0" w:color="auto"/>
              <w:right w:val="single" w:sz="4" w:space="0" w:color="auto"/>
            </w:tcBorders>
            <w:shd w:val="clear" w:color="000000" w:fill="FFFFFF"/>
            <w:noWrap/>
            <w:vAlign w:val="center"/>
            <w:hideMark/>
          </w:tcPr>
          <w:p w14:paraId="4B78AA5B" w14:textId="77777777" w:rsidR="009104EE" w:rsidRPr="009104EE" w:rsidRDefault="009104EE" w:rsidP="009104EE">
            <w:pPr>
              <w:jc w:val="center"/>
              <w:rPr>
                <w:sz w:val="18"/>
                <w:szCs w:val="18"/>
                <w:lang w:val="en-US" w:eastAsia="en-US"/>
              </w:rPr>
            </w:pPr>
            <w:r w:rsidRPr="009104EE">
              <w:rPr>
                <w:sz w:val="18"/>
                <w:szCs w:val="18"/>
                <w:lang w:val="en-US" w:eastAsia="en-US"/>
              </w:rPr>
              <w:t>-</w:t>
            </w:r>
          </w:p>
        </w:tc>
        <w:tc>
          <w:tcPr>
            <w:tcW w:w="5285" w:type="dxa"/>
            <w:tcBorders>
              <w:top w:val="nil"/>
              <w:left w:val="nil"/>
              <w:bottom w:val="single" w:sz="4" w:space="0" w:color="auto"/>
              <w:right w:val="single" w:sz="4" w:space="0" w:color="auto"/>
            </w:tcBorders>
            <w:shd w:val="clear" w:color="000000" w:fill="FFFFFF"/>
            <w:noWrap/>
            <w:vAlign w:val="center"/>
            <w:hideMark/>
          </w:tcPr>
          <w:p w14:paraId="6F2C360E" w14:textId="77777777" w:rsidR="009104EE" w:rsidRPr="009104EE" w:rsidRDefault="009104EE" w:rsidP="009104EE">
            <w:pPr>
              <w:rPr>
                <w:sz w:val="18"/>
                <w:szCs w:val="18"/>
                <w:lang w:val="en-US" w:eastAsia="en-US"/>
              </w:rPr>
            </w:pPr>
            <w:r w:rsidRPr="009104EE">
              <w:rPr>
                <w:sz w:val="18"/>
                <w:szCs w:val="18"/>
                <w:lang w:val="en-US" w:eastAsia="en-US"/>
              </w:rPr>
              <w:t>Издаци за хуманитарне и културне намјене, спортске циљеве и сл.</w:t>
            </w:r>
          </w:p>
        </w:tc>
        <w:tc>
          <w:tcPr>
            <w:tcW w:w="1018" w:type="dxa"/>
            <w:tcBorders>
              <w:top w:val="nil"/>
              <w:left w:val="nil"/>
              <w:bottom w:val="single" w:sz="4" w:space="0" w:color="auto"/>
              <w:right w:val="single" w:sz="4" w:space="0" w:color="auto"/>
            </w:tcBorders>
            <w:shd w:val="clear" w:color="000000" w:fill="FFFFFF"/>
            <w:noWrap/>
            <w:vAlign w:val="center"/>
            <w:hideMark/>
          </w:tcPr>
          <w:p w14:paraId="0E229E7E" w14:textId="77777777" w:rsidR="009104EE" w:rsidRPr="009104EE" w:rsidRDefault="009104EE" w:rsidP="009104EE">
            <w:pPr>
              <w:jc w:val="right"/>
              <w:rPr>
                <w:sz w:val="18"/>
                <w:szCs w:val="18"/>
                <w:lang w:val="en-US" w:eastAsia="en-US"/>
              </w:rPr>
            </w:pPr>
            <w:r w:rsidRPr="009104EE">
              <w:rPr>
                <w:sz w:val="18"/>
                <w:szCs w:val="18"/>
                <w:lang w:val="en-US" w:eastAsia="en-US"/>
              </w:rPr>
              <w:t>2.000</w:t>
            </w:r>
          </w:p>
        </w:tc>
        <w:tc>
          <w:tcPr>
            <w:tcW w:w="1107" w:type="dxa"/>
            <w:tcBorders>
              <w:top w:val="nil"/>
              <w:left w:val="nil"/>
              <w:bottom w:val="single" w:sz="4" w:space="0" w:color="auto"/>
              <w:right w:val="single" w:sz="4" w:space="0" w:color="auto"/>
            </w:tcBorders>
            <w:shd w:val="clear" w:color="000000" w:fill="FFFFFF"/>
            <w:noWrap/>
            <w:vAlign w:val="center"/>
            <w:hideMark/>
          </w:tcPr>
          <w:p w14:paraId="6126EE5C" w14:textId="77777777" w:rsidR="009104EE" w:rsidRPr="009104EE" w:rsidRDefault="009104EE" w:rsidP="009104EE">
            <w:pPr>
              <w:jc w:val="right"/>
              <w:rPr>
                <w:sz w:val="18"/>
                <w:szCs w:val="18"/>
                <w:lang w:val="en-US" w:eastAsia="en-US"/>
              </w:rPr>
            </w:pPr>
            <w:r w:rsidRPr="009104EE">
              <w:rPr>
                <w:sz w:val="18"/>
                <w:szCs w:val="18"/>
                <w:lang w:val="en-US" w:eastAsia="en-US"/>
              </w:rPr>
              <w:t xml:space="preserve">2.000   </w:t>
            </w:r>
          </w:p>
        </w:tc>
        <w:tc>
          <w:tcPr>
            <w:tcW w:w="1071" w:type="dxa"/>
            <w:tcBorders>
              <w:top w:val="nil"/>
              <w:left w:val="nil"/>
              <w:bottom w:val="single" w:sz="4" w:space="0" w:color="auto"/>
              <w:right w:val="single" w:sz="4" w:space="0" w:color="auto"/>
            </w:tcBorders>
            <w:shd w:val="clear" w:color="000000" w:fill="FFFFFF"/>
            <w:noWrap/>
            <w:vAlign w:val="center"/>
            <w:hideMark/>
          </w:tcPr>
          <w:p w14:paraId="2D932E2B" w14:textId="77777777" w:rsidR="009104EE" w:rsidRPr="009104EE" w:rsidRDefault="009104EE" w:rsidP="009104EE">
            <w:pPr>
              <w:jc w:val="right"/>
              <w:rPr>
                <w:sz w:val="18"/>
                <w:szCs w:val="18"/>
                <w:lang w:val="en-US" w:eastAsia="en-US"/>
              </w:rPr>
            </w:pPr>
            <w:r w:rsidRPr="009104EE">
              <w:rPr>
                <w:sz w:val="18"/>
                <w:szCs w:val="18"/>
                <w:lang w:val="en-US" w:eastAsia="en-US"/>
              </w:rPr>
              <w:t>0</w:t>
            </w:r>
          </w:p>
        </w:tc>
        <w:tc>
          <w:tcPr>
            <w:tcW w:w="754" w:type="dxa"/>
            <w:tcBorders>
              <w:top w:val="nil"/>
              <w:left w:val="nil"/>
              <w:bottom w:val="single" w:sz="4" w:space="0" w:color="auto"/>
              <w:right w:val="single" w:sz="4" w:space="0" w:color="auto"/>
            </w:tcBorders>
            <w:shd w:val="clear" w:color="000000" w:fill="FFFFFF"/>
            <w:noWrap/>
            <w:vAlign w:val="center"/>
            <w:hideMark/>
          </w:tcPr>
          <w:p w14:paraId="025EECEF" w14:textId="77777777" w:rsidR="009104EE" w:rsidRPr="009104EE" w:rsidRDefault="009104EE" w:rsidP="009104EE">
            <w:pPr>
              <w:jc w:val="center"/>
              <w:rPr>
                <w:sz w:val="18"/>
                <w:szCs w:val="18"/>
                <w:lang w:val="en-US" w:eastAsia="en-US"/>
              </w:rPr>
            </w:pPr>
            <w:r w:rsidRPr="009104EE">
              <w:rPr>
                <w:sz w:val="18"/>
                <w:szCs w:val="18"/>
                <w:lang w:val="en-US" w:eastAsia="en-US"/>
              </w:rPr>
              <w:t>0</w:t>
            </w:r>
          </w:p>
        </w:tc>
        <w:tc>
          <w:tcPr>
            <w:tcW w:w="764" w:type="dxa"/>
            <w:tcBorders>
              <w:top w:val="nil"/>
              <w:left w:val="nil"/>
              <w:bottom w:val="single" w:sz="4" w:space="0" w:color="auto"/>
              <w:right w:val="single" w:sz="8" w:space="0" w:color="auto"/>
            </w:tcBorders>
            <w:shd w:val="clear" w:color="000000" w:fill="FFFFFF"/>
            <w:noWrap/>
            <w:vAlign w:val="center"/>
            <w:hideMark/>
          </w:tcPr>
          <w:p w14:paraId="0EB440FA" w14:textId="77777777" w:rsidR="009104EE" w:rsidRPr="009104EE" w:rsidRDefault="009104EE" w:rsidP="009104EE">
            <w:pPr>
              <w:jc w:val="center"/>
              <w:rPr>
                <w:sz w:val="18"/>
                <w:szCs w:val="18"/>
                <w:lang w:val="en-US" w:eastAsia="en-US"/>
              </w:rPr>
            </w:pPr>
            <w:r w:rsidRPr="009104EE">
              <w:rPr>
                <w:sz w:val="18"/>
                <w:szCs w:val="18"/>
                <w:lang w:val="en-US" w:eastAsia="en-US"/>
              </w:rPr>
              <w:t>0</w:t>
            </w:r>
          </w:p>
        </w:tc>
      </w:tr>
      <w:tr w:rsidR="009104EE" w:rsidRPr="009104EE" w14:paraId="4AE501F2" w14:textId="77777777" w:rsidTr="009104EE">
        <w:trPr>
          <w:trHeight w:val="234"/>
          <w:jc w:val="center"/>
        </w:trPr>
        <w:tc>
          <w:tcPr>
            <w:tcW w:w="621" w:type="dxa"/>
            <w:tcBorders>
              <w:top w:val="nil"/>
              <w:left w:val="single" w:sz="8" w:space="0" w:color="auto"/>
              <w:bottom w:val="single" w:sz="4" w:space="0" w:color="auto"/>
              <w:right w:val="single" w:sz="4" w:space="0" w:color="auto"/>
            </w:tcBorders>
            <w:shd w:val="clear" w:color="000000" w:fill="FFFFFF"/>
            <w:noWrap/>
            <w:vAlign w:val="center"/>
            <w:hideMark/>
          </w:tcPr>
          <w:p w14:paraId="4FC0B259" w14:textId="77777777" w:rsidR="009104EE" w:rsidRPr="009104EE" w:rsidRDefault="009104EE" w:rsidP="009104EE">
            <w:pPr>
              <w:jc w:val="center"/>
              <w:rPr>
                <w:sz w:val="18"/>
                <w:szCs w:val="18"/>
                <w:lang w:val="en-US" w:eastAsia="en-US"/>
              </w:rPr>
            </w:pPr>
            <w:r w:rsidRPr="009104EE">
              <w:rPr>
                <w:sz w:val="18"/>
                <w:szCs w:val="18"/>
                <w:lang w:val="en-US" w:eastAsia="en-US"/>
              </w:rPr>
              <w:t>-</w:t>
            </w:r>
          </w:p>
        </w:tc>
        <w:tc>
          <w:tcPr>
            <w:tcW w:w="5285" w:type="dxa"/>
            <w:tcBorders>
              <w:top w:val="nil"/>
              <w:left w:val="nil"/>
              <w:bottom w:val="single" w:sz="4" w:space="0" w:color="auto"/>
              <w:right w:val="single" w:sz="4" w:space="0" w:color="auto"/>
            </w:tcBorders>
            <w:shd w:val="clear" w:color="000000" w:fill="FFFFFF"/>
            <w:noWrap/>
            <w:vAlign w:val="center"/>
            <w:hideMark/>
          </w:tcPr>
          <w:p w14:paraId="2E86EF3A" w14:textId="77777777" w:rsidR="009104EE" w:rsidRPr="009104EE" w:rsidRDefault="009104EE" w:rsidP="009104EE">
            <w:pPr>
              <w:rPr>
                <w:sz w:val="18"/>
                <w:szCs w:val="18"/>
                <w:lang w:val="en-US" w:eastAsia="en-US"/>
              </w:rPr>
            </w:pPr>
            <w:r w:rsidRPr="009104EE">
              <w:rPr>
                <w:sz w:val="18"/>
                <w:szCs w:val="18"/>
                <w:lang w:val="en-US" w:eastAsia="en-US"/>
              </w:rPr>
              <w:t>Расходи по основу директног отписа потраживања од купаца</w:t>
            </w:r>
          </w:p>
        </w:tc>
        <w:tc>
          <w:tcPr>
            <w:tcW w:w="1018" w:type="dxa"/>
            <w:tcBorders>
              <w:top w:val="nil"/>
              <w:left w:val="nil"/>
              <w:bottom w:val="single" w:sz="4" w:space="0" w:color="auto"/>
              <w:right w:val="single" w:sz="4" w:space="0" w:color="auto"/>
            </w:tcBorders>
            <w:shd w:val="clear" w:color="000000" w:fill="FFFFFF"/>
            <w:noWrap/>
            <w:vAlign w:val="center"/>
            <w:hideMark/>
          </w:tcPr>
          <w:p w14:paraId="09945752" w14:textId="77777777" w:rsidR="009104EE" w:rsidRPr="009104EE" w:rsidRDefault="009104EE" w:rsidP="009104EE">
            <w:pPr>
              <w:jc w:val="right"/>
              <w:rPr>
                <w:sz w:val="18"/>
                <w:szCs w:val="18"/>
                <w:lang w:val="en-US" w:eastAsia="en-US"/>
              </w:rPr>
            </w:pPr>
            <w:r w:rsidRPr="009104EE">
              <w:rPr>
                <w:sz w:val="18"/>
                <w:szCs w:val="18"/>
                <w:lang w:val="en-US" w:eastAsia="en-US"/>
              </w:rPr>
              <w:t>98.086</w:t>
            </w:r>
          </w:p>
        </w:tc>
        <w:tc>
          <w:tcPr>
            <w:tcW w:w="1107" w:type="dxa"/>
            <w:tcBorders>
              <w:top w:val="nil"/>
              <w:left w:val="nil"/>
              <w:bottom w:val="single" w:sz="4" w:space="0" w:color="auto"/>
              <w:right w:val="single" w:sz="4" w:space="0" w:color="auto"/>
            </w:tcBorders>
            <w:shd w:val="clear" w:color="000000" w:fill="FFFFFF"/>
            <w:noWrap/>
            <w:vAlign w:val="center"/>
            <w:hideMark/>
          </w:tcPr>
          <w:p w14:paraId="1AE690B3" w14:textId="77777777" w:rsidR="009104EE" w:rsidRPr="009104EE" w:rsidRDefault="009104EE" w:rsidP="009104EE">
            <w:pPr>
              <w:jc w:val="right"/>
              <w:rPr>
                <w:sz w:val="18"/>
                <w:szCs w:val="18"/>
                <w:lang w:val="en-US" w:eastAsia="en-US"/>
              </w:rPr>
            </w:pPr>
            <w:r w:rsidRPr="009104EE">
              <w:rPr>
                <w:sz w:val="18"/>
                <w:szCs w:val="18"/>
                <w:lang w:val="en-US" w:eastAsia="en-US"/>
              </w:rPr>
              <w:t xml:space="preserve">40.000   </w:t>
            </w:r>
          </w:p>
        </w:tc>
        <w:tc>
          <w:tcPr>
            <w:tcW w:w="1071" w:type="dxa"/>
            <w:tcBorders>
              <w:top w:val="nil"/>
              <w:left w:val="nil"/>
              <w:bottom w:val="single" w:sz="4" w:space="0" w:color="auto"/>
              <w:right w:val="single" w:sz="4" w:space="0" w:color="auto"/>
            </w:tcBorders>
            <w:shd w:val="clear" w:color="000000" w:fill="FFFFFF"/>
            <w:noWrap/>
            <w:vAlign w:val="center"/>
            <w:hideMark/>
          </w:tcPr>
          <w:p w14:paraId="1A49E771" w14:textId="77777777" w:rsidR="009104EE" w:rsidRPr="009104EE" w:rsidRDefault="009104EE" w:rsidP="009104EE">
            <w:pPr>
              <w:jc w:val="right"/>
              <w:rPr>
                <w:sz w:val="18"/>
                <w:szCs w:val="18"/>
                <w:lang w:val="en-US" w:eastAsia="en-US"/>
              </w:rPr>
            </w:pPr>
            <w:r w:rsidRPr="009104EE">
              <w:rPr>
                <w:sz w:val="18"/>
                <w:szCs w:val="18"/>
                <w:lang w:val="en-US" w:eastAsia="en-US"/>
              </w:rPr>
              <w:t>51.446</w:t>
            </w:r>
          </w:p>
        </w:tc>
        <w:tc>
          <w:tcPr>
            <w:tcW w:w="754" w:type="dxa"/>
            <w:tcBorders>
              <w:top w:val="nil"/>
              <w:left w:val="nil"/>
              <w:bottom w:val="single" w:sz="4" w:space="0" w:color="auto"/>
              <w:right w:val="single" w:sz="4" w:space="0" w:color="auto"/>
            </w:tcBorders>
            <w:shd w:val="clear" w:color="000000" w:fill="FFFFFF"/>
            <w:noWrap/>
            <w:vAlign w:val="center"/>
            <w:hideMark/>
          </w:tcPr>
          <w:p w14:paraId="2040874F" w14:textId="77777777" w:rsidR="009104EE" w:rsidRPr="009104EE" w:rsidRDefault="009104EE" w:rsidP="009104EE">
            <w:pPr>
              <w:jc w:val="center"/>
              <w:rPr>
                <w:sz w:val="18"/>
                <w:szCs w:val="18"/>
                <w:lang w:val="en-US" w:eastAsia="en-US"/>
              </w:rPr>
            </w:pPr>
            <w:r w:rsidRPr="009104EE">
              <w:rPr>
                <w:sz w:val="18"/>
                <w:szCs w:val="18"/>
                <w:lang w:val="en-US" w:eastAsia="en-US"/>
              </w:rPr>
              <w:t>52</w:t>
            </w:r>
          </w:p>
        </w:tc>
        <w:tc>
          <w:tcPr>
            <w:tcW w:w="764" w:type="dxa"/>
            <w:tcBorders>
              <w:top w:val="nil"/>
              <w:left w:val="nil"/>
              <w:bottom w:val="single" w:sz="4" w:space="0" w:color="auto"/>
              <w:right w:val="single" w:sz="8" w:space="0" w:color="auto"/>
            </w:tcBorders>
            <w:shd w:val="clear" w:color="000000" w:fill="FFFFFF"/>
            <w:noWrap/>
            <w:vAlign w:val="center"/>
            <w:hideMark/>
          </w:tcPr>
          <w:p w14:paraId="6693B072" w14:textId="77777777" w:rsidR="009104EE" w:rsidRPr="009104EE" w:rsidRDefault="009104EE" w:rsidP="009104EE">
            <w:pPr>
              <w:jc w:val="center"/>
              <w:rPr>
                <w:sz w:val="18"/>
                <w:szCs w:val="18"/>
                <w:lang w:val="en-US" w:eastAsia="en-US"/>
              </w:rPr>
            </w:pPr>
            <w:r w:rsidRPr="009104EE">
              <w:rPr>
                <w:sz w:val="18"/>
                <w:szCs w:val="18"/>
                <w:lang w:val="en-US" w:eastAsia="en-US"/>
              </w:rPr>
              <w:t>129</w:t>
            </w:r>
          </w:p>
        </w:tc>
      </w:tr>
      <w:tr w:rsidR="009104EE" w:rsidRPr="009104EE" w14:paraId="1F3FEA76" w14:textId="77777777" w:rsidTr="009104EE">
        <w:trPr>
          <w:trHeight w:val="234"/>
          <w:jc w:val="center"/>
        </w:trPr>
        <w:tc>
          <w:tcPr>
            <w:tcW w:w="621" w:type="dxa"/>
            <w:tcBorders>
              <w:top w:val="nil"/>
              <w:left w:val="single" w:sz="8" w:space="0" w:color="auto"/>
              <w:bottom w:val="single" w:sz="4" w:space="0" w:color="auto"/>
              <w:right w:val="single" w:sz="4" w:space="0" w:color="auto"/>
            </w:tcBorders>
            <w:shd w:val="clear" w:color="000000" w:fill="FFFFFF"/>
            <w:noWrap/>
            <w:vAlign w:val="center"/>
            <w:hideMark/>
          </w:tcPr>
          <w:p w14:paraId="4E887668" w14:textId="77777777" w:rsidR="009104EE" w:rsidRPr="009104EE" w:rsidRDefault="009104EE" w:rsidP="009104EE">
            <w:pPr>
              <w:jc w:val="center"/>
              <w:rPr>
                <w:sz w:val="18"/>
                <w:szCs w:val="18"/>
                <w:lang w:val="en-US" w:eastAsia="en-US"/>
              </w:rPr>
            </w:pPr>
            <w:r w:rsidRPr="009104EE">
              <w:rPr>
                <w:sz w:val="18"/>
                <w:szCs w:val="18"/>
                <w:lang w:val="en-US" w:eastAsia="en-US"/>
              </w:rPr>
              <w:t>-</w:t>
            </w:r>
          </w:p>
        </w:tc>
        <w:tc>
          <w:tcPr>
            <w:tcW w:w="5285" w:type="dxa"/>
            <w:tcBorders>
              <w:top w:val="nil"/>
              <w:left w:val="nil"/>
              <w:bottom w:val="single" w:sz="4" w:space="0" w:color="auto"/>
              <w:right w:val="single" w:sz="4" w:space="0" w:color="auto"/>
            </w:tcBorders>
            <w:shd w:val="clear" w:color="000000" w:fill="FFFFFF"/>
            <w:noWrap/>
            <w:vAlign w:val="center"/>
            <w:hideMark/>
          </w:tcPr>
          <w:p w14:paraId="64335749" w14:textId="77777777" w:rsidR="009104EE" w:rsidRPr="009104EE" w:rsidRDefault="009104EE" w:rsidP="009104EE">
            <w:pPr>
              <w:rPr>
                <w:sz w:val="18"/>
                <w:szCs w:val="18"/>
                <w:lang w:val="en-US" w:eastAsia="en-US"/>
              </w:rPr>
            </w:pPr>
            <w:r w:rsidRPr="009104EE">
              <w:rPr>
                <w:sz w:val="18"/>
                <w:szCs w:val="18"/>
                <w:lang w:val="en-US" w:eastAsia="en-US"/>
              </w:rPr>
              <w:t xml:space="preserve">Губици по основу продаје ситног инвентара и алата </w:t>
            </w:r>
          </w:p>
        </w:tc>
        <w:tc>
          <w:tcPr>
            <w:tcW w:w="1018" w:type="dxa"/>
            <w:tcBorders>
              <w:top w:val="nil"/>
              <w:left w:val="nil"/>
              <w:bottom w:val="single" w:sz="4" w:space="0" w:color="auto"/>
              <w:right w:val="single" w:sz="4" w:space="0" w:color="auto"/>
            </w:tcBorders>
            <w:shd w:val="clear" w:color="000000" w:fill="FFFFFF"/>
            <w:noWrap/>
            <w:vAlign w:val="center"/>
            <w:hideMark/>
          </w:tcPr>
          <w:p w14:paraId="20A86DC1" w14:textId="77777777" w:rsidR="009104EE" w:rsidRPr="009104EE" w:rsidRDefault="009104EE" w:rsidP="009104EE">
            <w:pPr>
              <w:jc w:val="right"/>
              <w:rPr>
                <w:sz w:val="18"/>
                <w:szCs w:val="18"/>
                <w:lang w:val="en-US" w:eastAsia="en-US"/>
              </w:rPr>
            </w:pPr>
            <w:r w:rsidRPr="009104EE">
              <w:rPr>
                <w:sz w:val="18"/>
                <w:szCs w:val="18"/>
                <w:lang w:val="en-US" w:eastAsia="en-US"/>
              </w:rPr>
              <w:t>0</w:t>
            </w:r>
          </w:p>
        </w:tc>
        <w:tc>
          <w:tcPr>
            <w:tcW w:w="1107" w:type="dxa"/>
            <w:tcBorders>
              <w:top w:val="nil"/>
              <w:left w:val="nil"/>
              <w:bottom w:val="single" w:sz="4" w:space="0" w:color="auto"/>
              <w:right w:val="single" w:sz="4" w:space="0" w:color="auto"/>
            </w:tcBorders>
            <w:shd w:val="clear" w:color="000000" w:fill="FFFFFF"/>
            <w:noWrap/>
            <w:vAlign w:val="center"/>
            <w:hideMark/>
          </w:tcPr>
          <w:p w14:paraId="78873D9B" w14:textId="77777777" w:rsidR="009104EE" w:rsidRPr="009104EE" w:rsidRDefault="009104EE" w:rsidP="009104EE">
            <w:pPr>
              <w:jc w:val="right"/>
              <w:rPr>
                <w:sz w:val="18"/>
                <w:szCs w:val="18"/>
                <w:lang w:val="en-US" w:eastAsia="en-US"/>
              </w:rPr>
            </w:pPr>
            <w:r w:rsidRPr="009104EE">
              <w:rPr>
                <w:sz w:val="18"/>
                <w:szCs w:val="18"/>
                <w:lang w:val="en-US" w:eastAsia="en-US"/>
              </w:rPr>
              <w:t xml:space="preserve">15.000   </w:t>
            </w:r>
          </w:p>
        </w:tc>
        <w:tc>
          <w:tcPr>
            <w:tcW w:w="1071" w:type="dxa"/>
            <w:tcBorders>
              <w:top w:val="nil"/>
              <w:left w:val="nil"/>
              <w:bottom w:val="single" w:sz="4" w:space="0" w:color="auto"/>
              <w:right w:val="single" w:sz="4" w:space="0" w:color="auto"/>
            </w:tcBorders>
            <w:shd w:val="clear" w:color="000000" w:fill="FFFFFF"/>
            <w:noWrap/>
            <w:vAlign w:val="center"/>
            <w:hideMark/>
          </w:tcPr>
          <w:p w14:paraId="775361DC" w14:textId="03211545" w:rsidR="009104EE" w:rsidRPr="009104EE" w:rsidRDefault="009104EE" w:rsidP="009104EE">
            <w:pPr>
              <w:jc w:val="right"/>
              <w:rPr>
                <w:sz w:val="18"/>
                <w:szCs w:val="18"/>
                <w:lang w:val="sr-Cyrl-RS" w:eastAsia="en-US"/>
              </w:rPr>
            </w:pPr>
            <w:r w:rsidRPr="009104EE">
              <w:rPr>
                <w:sz w:val="18"/>
                <w:szCs w:val="18"/>
                <w:lang w:val="en-US" w:eastAsia="en-US"/>
              </w:rPr>
              <w:t> </w:t>
            </w:r>
            <w:r>
              <w:rPr>
                <w:sz w:val="18"/>
                <w:szCs w:val="18"/>
                <w:lang w:val="sr-Cyrl-RS" w:eastAsia="en-US"/>
              </w:rPr>
              <w:t>0</w:t>
            </w:r>
          </w:p>
        </w:tc>
        <w:tc>
          <w:tcPr>
            <w:tcW w:w="754" w:type="dxa"/>
            <w:tcBorders>
              <w:top w:val="nil"/>
              <w:left w:val="nil"/>
              <w:bottom w:val="single" w:sz="4" w:space="0" w:color="auto"/>
              <w:right w:val="single" w:sz="4" w:space="0" w:color="auto"/>
            </w:tcBorders>
            <w:shd w:val="clear" w:color="000000" w:fill="FFFFFF"/>
            <w:noWrap/>
            <w:vAlign w:val="center"/>
            <w:hideMark/>
          </w:tcPr>
          <w:p w14:paraId="54DE2D2E" w14:textId="77777777" w:rsidR="009104EE" w:rsidRPr="009104EE" w:rsidRDefault="009104EE" w:rsidP="009104EE">
            <w:pPr>
              <w:jc w:val="center"/>
              <w:rPr>
                <w:sz w:val="18"/>
                <w:szCs w:val="18"/>
                <w:lang w:val="en-US" w:eastAsia="en-US"/>
              </w:rPr>
            </w:pPr>
            <w:r w:rsidRPr="009104EE">
              <w:rPr>
                <w:sz w:val="18"/>
                <w:szCs w:val="18"/>
                <w:lang w:val="en-US" w:eastAsia="en-US"/>
              </w:rPr>
              <w:t>0</w:t>
            </w:r>
          </w:p>
        </w:tc>
        <w:tc>
          <w:tcPr>
            <w:tcW w:w="764" w:type="dxa"/>
            <w:tcBorders>
              <w:top w:val="nil"/>
              <w:left w:val="nil"/>
              <w:bottom w:val="single" w:sz="4" w:space="0" w:color="auto"/>
              <w:right w:val="single" w:sz="8" w:space="0" w:color="auto"/>
            </w:tcBorders>
            <w:shd w:val="clear" w:color="000000" w:fill="FFFFFF"/>
            <w:noWrap/>
            <w:vAlign w:val="center"/>
            <w:hideMark/>
          </w:tcPr>
          <w:p w14:paraId="6A782C14" w14:textId="77777777" w:rsidR="009104EE" w:rsidRPr="009104EE" w:rsidRDefault="009104EE" w:rsidP="009104EE">
            <w:pPr>
              <w:jc w:val="center"/>
              <w:rPr>
                <w:sz w:val="18"/>
                <w:szCs w:val="18"/>
                <w:lang w:val="en-US" w:eastAsia="en-US"/>
              </w:rPr>
            </w:pPr>
            <w:r w:rsidRPr="009104EE">
              <w:rPr>
                <w:sz w:val="18"/>
                <w:szCs w:val="18"/>
                <w:lang w:val="en-US" w:eastAsia="en-US"/>
              </w:rPr>
              <w:t>0</w:t>
            </w:r>
          </w:p>
        </w:tc>
      </w:tr>
      <w:tr w:rsidR="009104EE" w:rsidRPr="009104EE" w14:paraId="6AE0567D" w14:textId="77777777" w:rsidTr="009104EE">
        <w:trPr>
          <w:trHeight w:val="234"/>
          <w:jc w:val="center"/>
        </w:trPr>
        <w:tc>
          <w:tcPr>
            <w:tcW w:w="621" w:type="dxa"/>
            <w:tcBorders>
              <w:top w:val="nil"/>
              <w:left w:val="single" w:sz="8" w:space="0" w:color="auto"/>
              <w:bottom w:val="single" w:sz="4" w:space="0" w:color="auto"/>
              <w:right w:val="single" w:sz="4" w:space="0" w:color="auto"/>
            </w:tcBorders>
            <w:shd w:val="clear" w:color="000000" w:fill="FFFFFF"/>
            <w:noWrap/>
            <w:vAlign w:val="center"/>
            <w:hideMark/>
          </w:tcPr>
          <w:p w14:paraId="7212799F" w14:textId="77777777" w:rsidR="009104EE" w:rsidRPr="009104EE" w:rsidRDefault="009104EE" w:rsidP="009104EE">
            <w:pPr>
              <w:jc w:val="center"/>
              <w:rPr>
                <w:sz w:val="18"/>
                <w:szCs w:val="18"/>
                <w:lang w:val="en-US" w:eastAsia="en-US"/>
              </w:rPr>
            </w:pPr>
            <w:r w:rsidRPr="009104EE">
              <w:rPr>
                <w:sz w:val="18"/>
                <w:szCs w:val="18"/>
                <w:lang w:val="en-US" w:eastAsia="en-US"/>
              </w:rPr>
              <w:t>-</w:t>
            </w:r>
          </w:p>
        </w:tc>
        <w:tc>
          <w:tcPr>
            <w:tcW w:w="5285" w:type="dxa"/>
            <w:tcBorders>
              <w:top w:val="nil"/>
              <w:left w:val="nil"/>
              <w:bottom w:val="single" w:sz="4" w:space="0" w:color="auto"/>
              <w:right w:val="single" w:sz="4" w:space="0" w:color="auto"/>
            </w:tcBorders>
            <w:shd w:val="clear" w:color="000000" w:fill="FFFFFF"/>
            <w:noWrap/>
            <w:vAlign w:val="center"/>
            <w:hideMark/>
          </w:tcPr>
          <w:p w14:paraId="49D0B0E9" w14:textId="77777777" w:rsidR="009104EE" w:rsidRPr="009104EE" w:rsidRDefault="009104EE" w:rsidP="009104EE">
            <w:pPr>
              <w:rPr>
                <w:sz w:val="18"/>
                <w:szCs w:val="18"/>
                <w:lang w:val="en-US" w:eastAsia="en-US"/>
              </w:rPr>
            </w:pPr>
            <w:r w:rsidRPr="009104EE">
              <w:rPr>
                <w:sz w:val="18"/>
                <w:szCs w:val="18"/>
                <w:lang w:val="en-US" w:eastAsia="en-US"/>
              </w:rPr>
              <w:t>Трошкови судских спорова</w:t>
            </w:r>
          </w:p>
        </w:tc>
        <w:tc>
          <w:tcPr>
            <w:tcW w:w="1018" w:type="dxa"/>
            <w:tcBorders>
              <w:top w:val="nil"/>
              <w:left w:val="nil"/>
              <w:bottom w:val="single" w:sz="4" w:space="0" w:color="auto"/>
              <w:right w:val="single" w:sz="4" w:space="0" w:color="auto"/>
            </w:tcBorders>
            <w:shd w:val="clear" w:color="000000" w:fill="FFFFFF"/>
            <w:noWrap/>
            <w:vAlign w:val="center"/>
            <w:hideMark/>
          </w:tcPr>
          <w:p w14:paraId="661FC710" w14:textId="77777777" w:rsidR="009104EE" w:rsidRPr="009104EE" w:rsidRDefault="009104EE" w:rsidP="009104EE">
            <w:pPr>
              <w:jc w:val="right"/>
              <w:rPr>
                <w:sz w:val="18"/>
                <w:szCs w:val="18"/>
                <w:lang w:val="en-US" w:eastAsia="en-US"/>
              </w:rPr>
            </w:pPr>
            <w:r w:rsidRPr="009104EE">
              <w:rPr>
                <w:sz w:val="18"/>
                <w:szCs w:val="18"/>
                <w:lang w:val="en-US" w:eastAsia="en-US"/>
              </w:rPr>
              <w:t>110.588</w:t>
            </w:r>
          </w:p>
        </w:tc>
        <w:tc>
          <w:tcPr>
            <w:tcW w:w="1107" w:type="dxa"/>
            <w:tcBorders>
              <w:top w:val="nil"/>
              <w:left w:val="nil"/>
              <w:bottom w:val="single" w:sz="4" w:space="0" w:color="auto"/>
              <w:right w:val="single" w:sz="4" w:space="0" w:color="auto"/>
            </w:tcBorders>
            <w:shd w:val="clear" w:color="000000" w:fill="FFFFFF"/>
            <w:noWrap/>
            <w:vAlign w:val="center"/>
            <w:hideMark/>
          </w:tcPr>
          <w:p w14:paraId="6C24AAA5" w14:textId="77777777" w:rsidR="009104EE" w:rsidRPr="009104EE" w:rsidRDefault="009104EE" w:rsidP="009104EE">
            <w:pPr>
              <w:jc w:val="right"/>
              <w:rPr>
                <w:sz w:val="18"/>
                <w:szCs w:val="18"/>
                <w:lang w:val="en-US" w:eastAsia="en-US"/>
              </w:rPr>
            </w:pPr>
            <w:r w:rsidRPr="009104EE">
              <w:rPr>
                <w:sz w:val="18"/>
                <w:szCs w:val="18"/>
                <w:lang w:val="en-US" w:eastAsia="en-US"/>
              </w:rPr>
              <w:t xml:space="preserve">100.000   </w:t>
            </w:r>
          </w:p>
        </w:tc>
        <w:tc>
          <w:tcPr>
            <w:tcW w:w="1071" w:type="dxa"/>
            <w:tcBorders>
              <w:top w:val="nil"/>
              <w:left w:val="nil"/>
              <w:bottom w:val="single" w:sz="4" w:space="0" w:color="auto"/>
              <w:right w:val="single" w:sz="4" w:space="0" w:color="auto"/>
            </w:tcBorders>
            <w:shd w:val="clear" w:color="000000" w:fill="FFFFFF"/>
            <w:noWrap/>
            <w:vAlign w:val="center"/>
            <w:hideMark/>
          </w:tcPr>
          <w:p w14:paraId="55B3631E" w14:textId="77777777" w:rsidR="009104EE" w:rsidRPr="009104EE" w:rsidRDefault="009104EE" w:rsidP="009104EE">
            <w:pPr>
              <w:jc w:val="right"/>
              <w:rPr>
                <w:sz w:val="18"/>
                <w:szCs w:val="18"/>
                <w:lang w:val="en-US" w:eastAsia="en-US"/>
              </w:rPr>
            </w:pPr>
            <w:r w:rsidRPr="009104EE">
              <w:rPr>
                <w:sz w:val="18"/>
                <w:szCs w:val="18"/>
                <w:lang w:val="en-US" w:eastAsia="en-US"/>
              </w:rPr>
              <w:t>24.051</w:t>
            </w:r>
          </w:p>
        </w:tc>
        <w:tc>
          <w:tcPr>
            <w:tcW w:w="754" w:type="dxa"/>
            <w:tcBorders>
              <w:top w:val="nil"/>
              <w:left w:val="nil"/>
              <w:bottom w:val="single" w:sz="4" w:space="0" w:color="auto"/>
              <w:right w:val="single" w:sz="4" w:space="0" w:color="auto"/>
            </w:tcBorders>
            <w:shd w:val="clear" w:color="000000" w:fill="FFFFFF"/>
            <w:noWrap/>
            <w:vAlign w:val="center"/>
            <w:hideMark/>
          </w:tcPr>
          <w:p w14:paraId="5DEE5462" w14:textId="77777777" w:rsidR="009104EE" w:rsidRPr="009104EE" w:rsidRDefault="009104EE" w:rsidP="009104EE">
            <w:pPr>
              <w:jc w:val="center"/>
              <w:rPr>
                <w:sz w:val="18"/>
                <w:szCs w:val="18"/>
                <w:lang w:val="en-US" w:eastAsia="en-US"/>
              </w:rPr>
            </w:pPr>
            <w:r w:rsidRPr="009104EE">
              <w:rPr>
                <w:sz w:val="18"/>
                <w:szCs w:val="18"/>
                <w:lang w:val="en-US" w:eastAsia="en-US"/>
              </w:rPr>
              <w:t>22</w:t>
            </w:r>
          </w:p>
        </w:tc>
        <w:tc>
          <w:tcPr>
            <w:tcW w:w="764" w:type="dxa"/>
            <w:tcBorders>
              <w:top w:val="nil"/>
              <w:left w:val="nil"/>
              <w:bottom w:val="single" w:sz="4" w:space="0" w:color="auto"/>
              <w:right w:val="single" w:sz="8" w:space="0" w:color="auto"/>
            </w:tcBorders>
            <w:shd w:val="clear" w:color="000000" w:fill="FFFFFF"/>
            <w:noWrap/>
            <w:vAlign w:val="center"/>
            <w:hideMark/>
          </w:tcPr>
          <w:p w14:paraId="1B280F51" w14:textId="77777777" w:rsidR="009104EE" w:rsidRPr="009104EE" w:rsidRDefault="009104EE" w:rsidP="009104EE">
            <w:pPr>
              <w:jc w:val="center"/>
              <w:rPr>
                <w:sz w:val="18"/>
                <w:szCs w:val="18"/>
                <w:lang w:val="en-US" w:eastAsia="en-US"/>
              </w:rPr>
            </w:pPr>
            <w:r w:rsidRPr="009104EE">
              <w:rPr>
                <w:sz w:val="18"/>
                <w:szCs w:val="18"/>
                <w:lang w:val="en-US" w:eastAsia="en-US"/>
              </w:rPr>
              <w:t>24</w:t>
            </w:r>
          </w:p>
        </w:tc>
      </w:tr>
      <w:tr w:rsidR="009104EE" w:rsidRPr="009104EE" w14:paraId="00E654EC" w14:textId="77777777" w:rsidTr="009104EE">
        <w:trPr>
          <w:trHeight w:val="234"/>
          <w:jc w:val="center"/>
        </w:trPr>
        <w:tc>
          <w:tcPr>
            <w:tcW w:w="621" w:type="dxa"/>
            <w:tcBorders>
              <w:top w:val="nil"/>
              <w:left w:val="single" w:sz="8" w:space="0" w:color="auto"/>
              <w:bottom w:val="single" w:sz="4" w:space="0" w:color="auto"/>
              <w:right w:val="single" w:sz="4" w:space="0" w:color="auto"/>
            </w:tcBorders>
            <w:shd w:val="clear" w:color="000000" w:fill="FFFFFF"/>
            <w:noWrap/>
            <w:vAlign w:val="center"/>
            <w:hideMark/>
          </w:tcPr>
          <w:p w14:paraId="3B62DEDD" w14:textId="77777777" w:rsidR="009104EE" w:rsidRPr="009104EE" w:rsidRDefault="009104EE" w:rsidP="009104EE">
            <w:pPr>
              <w:jc w:val="center"/>
              <w:rPr>
                <w:sz w:val="18"/>
                <w:szCs w:val="18"/>
                <w:lang w:val="en-US" w:eastAsia="en-US"/>
              </w:rPr>
            </w:pPr>
            <w:r w:rsidRPr="009104EE">
              <w:rPr>
                <w:sz w:val="18"/>
                <w:szCs w:val="18"/>
                <w:lang w:val="en-US" w:eastAsia="en-US"/>
              </w:rPr>
              <w:t>-</w:t>
            </w:r>
          </w:p>
        </w:tc>
        <w:tc>
          <w:tcPr>
            <w:tcW w:w="5285" w:type="dxa"/>
            <w:tcBorders>
              <w:top w:val="nil"/>
              <w:left w:val="nil"/>
              <w:bottom w:val="single" w:sz="4" w:space="0" w:color="auto"/>
              <w:right w:val="single" w:sz="4" w:space="0" w:color="auto"/>
            </w:tcBorders>
            <w:shd w:val="clear" w:color="000000" w:fill="FFFFFF"/>
            <w:noWrap/>
            <w:vAlign w:val="center"/>
            <w:hideMark/>
          </w:tcPr>
          <w:p w14:paraId="5B0C9C06" w14:textId="77777777" w:rsidR="009104EE" w:rsidRPr="009104EE" w:rsidRDefault="009104EE" w:rsidP="009104EE">
            <w:pPr>
              <w:rPr>
                <w:sz w:val="18"/>
                <w:szCs w:val="18"/>
                <w:lang w:val="en-US" w:eastAsia="en-US"/>
              </w:rPr>
            </w:pPr>
            <w:r w:rsidRPr="009104EE">
              <w:rPr>
                <w:sz w:val="18"/>
                <w:szCs w:val="18"/>
                <w:lang w:val="en-US" w:eastAsia="en-US"/>
              </w:rPr>
              <w:t>Новчане казне</w:t>
            </w:r>
          </w:p>
        </w:tc>
        <w:tc>
          <w:tcPr>
            <w:tcW w:w="1018" w:type="dxa"/>
            <w:tcBorders>
              <w:top w:val="nil"/>
              <w:left w:val="nil"/>
              <w:bottom w:val="single" w:sz="4" w:space="0" w:color="auto"/>
              <w:right w:val="single" w:sz="4" w:space="0" w:color="auto"/>
            </w:tcBorders>
            <w:shd w:val="clear" w:color="000000" w:fill="FFFFFF"/>
            <w:noWrap/>
            <w:vAlign w:val="center"/>
            <w:hideMark/>
          </w:tcPr>
          <w:p w14:paraId="0DCA86EC" w14:textId="77777777" w:rsidR="009104EE" w:rsidRPr="009104EE" w:rsidRDefault="009104EE" w:rsidP="009104EE">
            <w:pPr>
              <w:jc w:val="right"/>
              <w:rPr>
                <w:sz w:val="18"/>
                <w:szCs w:val="18"/>
                <w:lang w:val="en-US" w:eastAsia="en-US"/>
              </w:rPr>
            </w:pPr>
            <w:r w:rsidRPr="009104EE">
              <w:rPr>
                <w:sz w:val="18"/>
                <w:szCs w:val="18"/>
                <w:lang w:val="en-US" w:eastAsia="en-US"/>
              </w:rPr>
              <w:t>0</w:t>
            </w:r>
          </w:p>
        </w:tc>
        <w:tc>
          <w:tcPr>
            <w:tcW w:w="1107" w:type="dxa"/>
            <w:tcBorders>
              <w:top w:val="nil"/>
              <w:left w:val="nil"/>
              <w:bottom w:val="single" w:sz="4" w:space="0" w:color="auto"/>
              <w:right w:val="single" w:sz="4" w:space="0" w:color="auto"/>
            </w:tcBorders>
            <w:shd w:val="clear" w:color="000000" w:fill="FFFFFF"/>
            <w:noWrap/>
            <w:vAlign w:val="center"/>
            <w:hideMark/>
          </w:tcPr>
          <w:p w14:paraId="2DA6BF10" w14:textId="77777777" w:rsidR="009104EE" w:rsidRPr="009104EE" w:rsidRDefault="009104EE" w:rsidP="009104EE">
            <w:pPr>
              <w:jc w:val="right"/>
              <w:rPr>
                <w:sz w:val="18"/>
                <w:szCs w:val="18"/>
                <w:lang w:val="en-US" w:eastAsia="en-US"/>
              </w:rPr>
            </w:pPr>
            <w:r w:rsidRPr="009104EE">
              <w:rPr>
                <w:sz w:val="18"/>
                <w:szCs w:val="18"/>
                <w:lang w:val="en-US" w:eastAsia="en-US"/>
              </w:rPr>
              <w:t xml:space="preserve">3.000   </w:t>
            </w:r>
          </w:p>
        </w:tc>
        <w:tc>
          <w:tcPr>
            <w:tcW w:w="1071" w:type="dxa"/>
            <w:tcBorders>
              <w:top w:val="nil"/>
              <w:left w:val="nil"/>
              <w:bottom w:val="single" w:sz="4" w:space="0" w:color="auto"/>
              <w:right w:val="single" w:sz="4" w:space="0" w:color="auto"/>
            </w:tcBorders>
            <w:shd w:val="clear" w:color="000000" w:fill="FFFFFF"/>
            <w:noWrap/>
            <w:vAlign w:val="center"/>
            <w:hideMark/>
          </w:tcPr>
          <w:p w14:paraId="70FC8C8C" w14:textId="77777777" w:rsidR="009104EE" w:rsidRPr="009104EE" w:rsidRDefault="009104EE" w:rsidP="009104EE">
            <w:pPr>
              <w:jc w:val="right"/>
              <w:rPr>
                <w:sz w:val="18"/>
                <w:szCs w:val="18"/>
                <w:lang w:val="en-US" w:eastAsia="en-US"/>
              </w:rPr>
            </w:pPr>
            <w:r w:rsidRPr="009104EE">
              <w:rPr>
                <w:sz w:val="18"/>
                <w:szCs w:val="18"/>
                <w:lang w:val="en-US" w:eastAsia="en-US"/>
              </w:rPr>
              <w:t>500</w:t>
            </w:r>
          </w:p>
        </w:tc>
        <w:tc>
          <w:tcPr>
            <w:tcW w:w="754" w:type="dxa"/>
            <w:tcBorders>
              <w:top w:val="nil"/>
              <w:left w:val="nil"/>
              <w:bottom w:val="single" w:sz="4" w:space="0" w:color="auto"/>
              <w:right w:val="single" w:sz="4" w:space="0" w:color="auto"/>
            </w:tcBorders>
            <w:shd w:val="clear" w:color="000000" w:fill="FFFFFF"/>
            <w:noWrap/>
            <w:vAlign w:val="center"/>
            <w:hideMark/>
          </w:tcPr>
          <w:p w14:paraId="23A8B87E" w14:textId="2C164C1C" w:rsidR="009104EE" w:rsidRPr="009104EE" w:rsidRDefault="009104EE" w:rsidP="009104EE">
            <w:pPr>
              <w:jc w:val="center"/>
              <w:rPr>
                <w:sz w:val="18"/>
                <w:szCs w:val="18"/>
                <w:lang w:val="sr-Cyrl-RS" w:eastAsia="en-US"/>
              </w:rPr>
            </w:pPr>
            <w:r>
              <w:rPr>
                <w:sz w:val="18"/>
                <w:szCs w:val="18"/>
                <w:lang w:val="sr-Cyrl-RS" w:eastAsia="en-US"/>
              </w:rPr>
              <w:t>0</w:t>
            </w:r>
          </w:p>
        </w:tc>
        <w:tc>
          <w:tcPr>
            <w:tcW w:w="764" w:type="dxa"/>
            <w:tcBorders>
              <w:top w:val="nil"/>
              <w:left w:val="nil"/>
              <w:bottom w:val="single" w:sz="4" w:space="0" w:color="auto"/>
              <w:right w:val="single" w:sz="8" w:space="0" w:color="auto"/>
            </w:tcBorders>
            <w:shd w:val="clear" w:color="000000" w:fill="FFFFFF"/>
            <w:noWrap/>
            <w:vAlign w:val="center"/>
            <w:hideMark/>
          </w:tcPr>
          <w:p w14:paraId="1ABA8754" w14:textId="77777777" w:rsidR="009104EE" w:rsidRPr="009104EE" w:rsidRDefault="009104EE" w:rsidP="009104EE">
            <w:pPr>
              <w:jc w:val="center"/>
              <w:rPr>
                <w:sz w:val="18"/>
                <w:szCs w:val="18"/>
                <w:lang w:val="en-US" w:eastAsia="en-US"/>
              </w:rPr>
            </w:pPr>
            <w:r w:rsidRPr="009104EE">
              <w:rPr>
                <w:sz w:val="18"/>
                <w:szCs w:val="18"/>
                <w:lang w:val="en-US" w:eastAsia="en-US"/>
              </w:rPr>
              <w:t>17</w:t>
            </w:r>
          </w:p>
        </w:tc>
      </w:tr>
      <w:tr w:rsidR="009104EE" w:rsidRPr="009104EE" w14:paraId="10C84C10" w14:textId="77777777" w:rsidTr="009104EE">
        <w:trPr>
          <w:trHeight w:val="234"/>
          <w:jc w:val="center"/>
        </w:trPr>
        <w:tc>
          <w:tcPr>
            <w:tcW w:w="621" w:type="dxa"/>
            <w:tcBorders>
              <w:top w:val="nil"/>
              <w:left w:val="single" w:sz="8" w:space="0" w:color="auto"/>
              <w:bottom w:val="single" w:sz="4" w:space="0" w:color="auto"/>
              <w:right w:val="single" w:sz="4" w:space="0" w:color="auto"/>
            </w:tcBorders>
            <w:shd w:val="clear" w:color="000000" w:fill="FFFFFF"/>
            <w:noWrap/>
            <w:vAlign w:val="center"/>
            <w:hideMark/>
          </w:tcPr>
          <w:p w14:paraId="1F548614" w14:textId="77777777" w:rsidR="009104EE" w:rsidRPr="009104EE" w:rsidRDefault="009104EE" w:rsidP="009104EE">
            <w:pPr>
              <w:jc w:val="center"/>
              <w:rPr>
                <w:sz w:val="18"/>
                <w:szCs w:val="18"/>
                <w:lang w:val="en-US" w:eastAsia="en-US"/>
              </w:rPr>
            </w:pPr>
            <w:r w:rsidRPr="009104EE">
              <w:rPr>
                <w:sz w:val="18"/>
                <w:szCs w:val="18"/>
                <w:lang w:val="en-US" w:eastAsia="en-US"/>
              </w:rPr>
              <w:t>-</w:t>
            </w:r>
          </w:p>
        </w:tc>
        <w:tc>
          <w:tcPr>
            <w:tcW w:w="5285" w:type="dxa"/>
            <w:tcBorders>
              <w:top w:val="nil"/>
              <w:left w:val="nil"/>
              <w:bottom w:val="single" w:sz="4" w:space="0" w:color="auto"/>
              <w:right w:val="single" w:sz="4" w:space="0" w:color="auto"/>
            </w:tcBorders>
            <w:shd w:val="clear" w:color="000000" w:fill="FFFFFF"/>
            <w:noWrap/>
            <w:vAlign w:val="center"/>
            <w:hideMark/>
          </w:tcPr>
          <w:p w14:paraId="08A8646B" w14:textId="77777777" w:rsidR="009104EE" w:rsidRPr="009104EE" w:rsidRDefault="009104EE" w:rsidP="009104EE">
            <w:pPr>
              <w:rPr>
                <w:sz w:val="18"/>
                <w:szCs w:val="18"/>
                <w:lang w:val="en-US" w:eastAsia="en-US"/>
              </w:rPr>
            </w:pPr>
            <w:r w:rsidRPr="009104EE">
              <w:rPr>
                <w:sz w:val="18"/>
                <w:szCs w:val="18"/>
                <w:lang w:val="en-US" w:eastAsia="en-US"/>
              </w:rPr>
              <w:t xml:space="preserve">Мањкови материјала и резервних дијелова </w:t>
            </w:r>
          </w:p>
        </w:tc>
        <w:tc>
          <w:tcPr>
            <w:tcW w:w="1018" w:type="dxa"/>
            <w:tcBorders>
              <w:top w:val="nil"/>
              <w:left w:val="nil"/>
              <w:bottom w:val="single" w:sz="4" w:space="0" w:color="auto"/>
              <w:right w:val="single" w:sz="4" w:space="0" w:color="auto"/>
            </w:tcBorders>
            <w:shd w:val="clear" w:color="000000" w:fill="FFFFFF"/>
            <w:noWrap/>
            <w:vAlign w:val="center"/>
            <w:hideMark/>
          </w:tcPr>
          <w:p w14:paraId="3F210FDC" w14:textId="77777777" w:rsidR="009104EE" w:rsidRPr="009104EE" w:rsidRDefault="009104EE" w:rsidP="009104EE">
            <w:pPr>
              <w:jc w:val="right"/>
              <w:rPr>
                <w:sz w:val="18"/>
                <w:szCs w:val="18"/>
                <w:lang w:val="en-US" w:eastAsia="en-US"/>
              </w:rPr>
            </w:pPr>
            <w:r w:rsidRPr="009104EE">
              <w:rPr>
                <w:sz w:val="18"/>
                <w:szCs w:val="18"/>
                <w:lang w:val="en-US" w:eastAsia="en-US"/>
              </w:rPr>
              <w:t>4.220</w:t>
            </w:r>
          </w:p>
        </w:tc>
        <w:tc>
          <w:tcPr>
            <w:tcW w:w="1107" w:type="dxa"/>
            <w:tcBorders>
              <w:top w:val="nil"/>
              <w:left w:val="nil"/>
              <w:bottom w:val="single" w:sz="4" w:space="0" w:color="auto"/>
              <w:right w:val="single" w:sz="4" w:space="0" w:color="auto"/>
            </w:tcBorders>
            <w:shd w:val="clear" w:color="000000" w:fill="FFFFFF"/>
            <w:noWrap/>
            <w:vAlign w:val="center"/>
            <w:hideMark/>
          </w:tcPr>
          <w:p w14:paraId="726A48D7" w14:textId="77777777" w:rsidR="009104EE" w:rsidRPr="009104EE" w:rsidRDefault="009104EE" w:rsidP="009104EE">
            <w:pPr>
              <w:jc w:val="right"/>
              <w:rPr>
                <w:sz w:val="18"/>
                <w:szCs w:val="18"/>
                <w:lang w:val="en-US" w:eastAsia="en-US"/>
              </w:rPr>
            </w:pPr>
            <w:r w:rsidRPr="009104EE">
              <w:rPr>
                <w:sz w:val="18"/>
                <w:szCs w:val="18"/>
                <w:lang w:val="en-US" w:eastAsia="en-US"/>
              </w:rPr>
              <w:t xml:space="preserve">0   </w:t>
            </w:r>
          </w:p>
        </w:tc>
        <w:tc>
          <w:tcPr>
            <w:tcW w:w="1071" w:type="dxa"/>
            <w:tcBorders>
              <w:top w:val="nil"/>
              <w:left w:val="nil"/>
              <w:bottom w:val="single" w:sz="4" w:space="0" w:color="auto"/>
              <w:right w:val="single" w:sz="4" w:space="0" w:color="auto"/>
            </w:tcBorders>
            <w:shd w:val="clear" w:color="000000" w:fill="FFFFFF"/>
            <w:noWrap/>
            <w:vAlign w:val="center"/>
            <w:hideMark/>
          </w:tcPr>
          <w:p w14:paraId="7279676C" w14:textId="77777777" w:rsidR="009104EE" w:rsidRPr="009104EE" w:rsidRDefault="009104EE" w:rsidP="009104EE">
            <w:pPr>
              <w:jc w:val="right"/>
              <w:rPr>
                <w:sz w:val="18"/>
                <w:szCs w:val="18"/>
                <w:lang w:val="en-US" w:eastAsia="en-US"/>
              </w:rPr>
            </w:pPr>
            <w:r w:rsidRPr="009104EE">
              <w:rPr>
                <w:sz w:val="18"/>
                <w:szCs w:val="18"/>
                <w:lang w:val="en-US" w:eastAsia="en-US"/>
              </w:rPr>
              <w:t>331.133</w:t>
            </w:r>
          </w:p>
        </w:tc>
        <w:tc>
          <w:tcPr>
            <w:tcW w:w="754" w:type="dxa"/>
            <w:tcBorders>
              <w:top w:val="nil"/>
              <w:left w:val="nil"/>
              <w:bottom w:val="single" w:sz="4" w:space="0" w:color="auto"/>
              <w:right w:val="single" w:sz="4" w:space="0" w:color="auto"/>
            </w:tcBorders>
            <w:shd w:val="clear" w:color="000000" w:fill="FFFFFF"/>
            <w:noWrap/>
            <w:vAlign w:val="center"/>
            <w:hideMark/>
          </w:tcPr>
          <w:p w14:paraId="36819C3C" w14:textId="2E678573" w:rsidR="009104EE" w:rsidRPr="009104EE" w:rsidRDefault="009104EE" w:rsidP="009104EE">
            <w:pPr>
              <w:jc w:val="center"/>
              <w:rPr>
                <w:sz w:val="18"/>
                <w:szCs w:val="18"/>
                <w:lang w:val="sr-Cyrl-RS" w:eastAsia="en-US"/>
              </w:rPr>
            </w:pPr>
            <w:r w:rsidRPr="009104EE">
              <w:rPr>
                <w:sz w:val="18"/>
                <w:szCs w:val="18"/>
                <w:lang w:val="en-US" w:eastAsia="en-US"/>
              </w:rPr>
              <w:t> </w:t>
            </w:r>
            <w:r>
              <w:rPr>
                <w:sz w:val="18"/>
                <w:szCs w:val="18"/>
                <w:lang w:val="sr-Cyrl-RS" w:eastAsia="en-US"/>
              </w:rPr>
              <w:t>0</w:t>
            </w:r>
          </w:p>
        </w:tc>
        <w:tc>
          <w:tcPr>
            <w:tcW w:w="764" w:type="dxa"/>
            <w:tcBorders>
              <w:top w:val="nil"/>
              <w:left w:val="nil"/>
              <w:bottom w:val="single" w:sz="4" w:space="0" w:color="auto"/>
              <w:right w:val="single" w:sz="8" w:space="0" w:color="auto"/>
            </w:tcBorders>
            <w:shd w:val="clear" w:color="000000" w:fill="FFFFFF"/>
            <w:noWrap/>
            <w:vAlign w:val="center"/>
            <w:hideMark/>
          </w:tcPr>
          <w:p w14:paraId="25538955" w14:textId="0F1DB0C6" w:rsidR="009104EE" w:rsidRPr="009104EE" w:rsidRDefault="009104EE" w:rsidP="009104EE">
            <w:pPr>
              <w:jc w:val="center"/>
              <w:rPr>
                <w:sz w:val="18"/>
                <w:szCs w:val="18"/>
                <w:lang w:val="sr-Cyrl-RS" w:eastAsia="en-US"/>
              </w:rPr>
            </w:pPr>
            <w:r w:rsidRPr="009104EE">
              <w:rPr>
                <w:sz w:val="18"/>
                <w:szCs w:val="18"/>
                <w:lang w:val="en-US" w:eastAsia="en-US"/>
              </w:rPr>
              <w:t> </w:t>
            </w:r>
            <w:r>
              <w:rPr>
                <w:sz w:val="18"/>
                <w:szCs w:val="18"/>
                <w:lang w:val="sr-Cyrl-RS" w:eastAsia="en-US"/>
              </w:rPr>
              <w:t>0</w:t>
            </w:r>
          </w:p>
        </w:tc>
      </w:tr>
      <w:tr w:rsidR="009104EE" w:rsidRPr="009104EE" w14:paraId="5733CEA3" w14:textId="77777777" w:rsidTr="009104EE">
        <w:trPr>
          <w:trHeight w:val="234"/>
          <w:jc w:val="center"/>
        </w:trPr>
        <w:tc>
          <w:tcPr>
            <w:tcW w:w="621" w:type="dxa"/>
            <w:tcBorders>
              <w:top w:val="nil"/>
              <w:left w:val="single" w:sz="8" w:space="0" w:color="auto"/>
              <w:bottom w:val="single" w:sz="4" w:space="0" w:color="auto"/>
              <w:right w:val="single" w:sz="4" w:space="0" w:color="auto"/>
            </w:tcBorders>
            <w:shd w:val="clear" w:color="000000" w:fill="FFFFFF"/>
            <w:noWrap/>
            <w:vAlign w:val="center"/>
            <w:hideMark/>
          </w:tcPr>
          <w:p w14:paraId="6F1AAE8B" w14:textId="77777777" w:rsidR="009104EE" w:rsidRPr="009104EE" w:rsidRDefault="009104EE" w:rsidP="009104EE">
            <w:pPr>
              <w:jc w:val="center"/>
              <w:rPr>
                <w:sz w:val="18"/>
                <w:szCs w:val="18"/>
                <w:lang w:val="en-US" w:eastAsia="en-US"/>
              </w:rPr>
            </w:pPr>
            <w:r w:rsidRPr="009104EE">
              <w:rPr>
                <w:sz w:val="18"/>
                <w:szCs w:val="18"/>
                <w:lang w:val="en-US" w:eastAsia="en-US"/>
              </w:rPr>
              <w:t>-</w:t>
            </w:r>
          </w:p>
        </w:tc>
        <w:tc>
          <w:tcPr>
            <w:tcW w:w="5285" w:type="dxa"/>
            <w:tcBorders>
              <w:top w:val="nil"/>
              <w:left w:val="nil"/>
              <w:bottom w:val="single" w:sz="4" w:space="0" w:color="auto"/>
              <w:right w:val="single" w:sz="4" w:space="0" w:color="auto"/>
            </w:tcBorders>
            <w:shd w:val="clear" w:color="000000" w:fill="FFFFFF"/>
            <w:noWrap/>
            <w:vAlign w:val="center"/>
            <w:hideMark/>
          </w:tcPr>
          <w:p w14:paraId="6DA6F531" w14:textId="77777777" w:rsidR="009104EE" w:rsidRPr="009104EE" w:rsidRDefault="009104EE" w:rsidP="009104EE">
            <w:pPr>
              <w:rPr>
                <w:sz w:val="18"/>
                <w:szCs w:val="18"/>
                <w:lang w:val="en-US" w:eastAsia="en-US"/>
              </w:rPr>
            </w:pPr>
            <w:r w:rsidRPr="009104EE">
              <w:rPr>
                <w:sz w:val="18"/>
                <w:szCs w:val="18"/>
                <w:lang w:val="en-US" w:eastAsia="en-US"/>
              </w:rPr>
              <w:t xml:space="preserve">Остали мањкови </w:t>
            </w:r>
          </w:p>
        </w:tc>
        <w:tc>
          <w:tcPr>
            <w:tcW w:w="1018" w:type="dxa"/>
            <w:tcBorders>
              <w:top w:val="nil"/>
              <w:left w:val="nil"/>
              <w:bottom w:val="single" w:sz="4" w:space="0" w:color="auto"/>
              <w:right w:val="single" w:sz="4" w:space="0" w:color="auto"/>
            </w:tcBorders>
            <w:shd w:val="clear" w:color="000000" w:fill="FFFFFF"/>
            <w:noWrap/>
            <w:vAlign w:val="center"/>
            <w:hideMark/>
          </w:tcPr>
          <w:p w14:paraId="39194BD1" w14:textId="77777777" w:rsidR="009104EE" w:rsidRPr="009104EE" w:rsidRDefault="009104EE" w:rsidP="009104EE">
            <w:pPr>
              <w:jc w:val="right"/>
              <w:rPr>
                <w:sz w:val="18"/>
                <w:szCs w:val="18"/>
                <w:lang w:val="en-US" w:eastAsia="en-US"/>
              </w:rPr>
            </w:pPr>
            <w:r w:rsidRPr="009104EE">
              <w:rPr>
                <w:sz w:val="18"/>
                <w:szCs w:val="18"/>
                <w:lang w:val="en-US" w:eastAsia="en-US"/>
              </w:rPr>
              <w:t>2.141</w:t>
            </w:r>
          </w:p>
        </w:tc>
        <w:tc>
          <w:tcPr>
            <w:tcW w:w="1107" w:type="dxa"/>
            <w:tcBorders>
              <w:top w:val="nil"/>
              <w:left w:val="nil"/>
              <w:bottom w:val="single" w:sz="4" w:space="0" w:color="auto"/>
              <w:right w:val="single" w:sz="4" w:space="0" w:color="auto"/>
            </w:tcBorders>
            <w:shd w:val="clear" w:color="000000" w:fill="FFFFFF"/>
            <w:noWrap/>
            <w:vAlign w:val="center"/>
            <w:hideMark/>
          </w:tcPr>
          <w:p w14:paraId="1A7E63E0" w14:textId="77777777" w:rsidR="009104EE" w:rsidRPr="009104EE" w:rsidRDefault="009104EE" w:rsidP="009104EE">
            <w:pPr>
              <w:jc w:val="right"/>
              <w:rPr>
                <w:sz w:val="18"/>
                <w:szCs w:val="18"/>
                <w:lang w:val="en-US" w:eastAsia="en-US"/>
              </w:rPr>
            </w:pPr>
            <w:r w:rsidRPr="009104EE">
              <w:rPr>
                <w:sz w:val="18"/>
                <w:szCs w:val="18"/>
                <w:lang w:val="en-US" w:eastAsia="en-US"/>
              </w:rPr>
              <w:t xml:space="preserve">0   </w:t>
            </w:r>
          </w:p>
        </w:tc>
        <w:tc>
          <w:tcPr>
            <w:tcW w:w="1071" w:type="dxa"/>
            <w:tcBorders>
              <w:top w:val="nil"/>
              <w:left w:val="nil"/>
              <w:bottom w:val="single" w:sz="4" w:space="0" w:color="auto"/>
              <w:right w:val="single" w:sz="4" w:space="0" w:color="auto"/>
            </w:tcBorders>
            <w:shd w:val="clear" w:color="000000" w:fill="FFFFFF"/>
            <w:noWrap/>
            <w:vAlign w:val="center"/>
            <w:hideMark/>
          </w:tcPr>
          <w:p w14:paraId="7DCA3EC5" w14:textId="6938B0CD" w:rsidR="009104EE" w:rsidRPr="009104EE" w:rsidRDefault="009104EE" w:rsidP="009104EE">
            <w:pPr>
              <w:jc w:val="right"/>
              <w:rPr>
                <w:sz w:val="18"/>
                <w:szCs w:val="18"/>
                <w:lang w:val="sr-Cyrl-RS" w:eastAsia="en-US"/>
              </w:rPr>
            </w:pPr>
            <w:r w:rsidRPr="009104EE">
              <w:rPr>
                <w:sz w:val="18"/>
                <w:szCs w:val="18"/>
                <w:lang w:val="en-US" w:eastAsia="en-US"/>
              </w:rPr>
              <w:t> </w:t>
            </w:r>
            <w:r>
              <w:rPr>
                <w:sz w:val="18"/>
                <w:szCs w:val="18"/>
                <w:lang w:val="sr-Cyrl-RS" w:eastAsia="en-US"/>
              </w:rPr>
              <w:t>0</w:t>
            </w:r>
          </w:p>
        </w:tc>
        <w:tc>
          <w:tcPr>
            <w:tcW w:w="754" w:type="dxa"/>
            <w:tcBorders>
              <w:top w:val="nil"/>
              <w:left w:val="nil"/>
              <w:bottom w:val="single" w:sz="4" w:space="0" w:color="auto"/>
              <w:right w:val="single" w:sz="4" w:space="0" w:color="auto"/>
            </w:tcBorders>
            <w:shd w:val="clear" w:color="000000" w:fill="FFFFFF"/>
            <w:noWrap/>
            <w:vAlign w:val="center"/>
            <w:hideMark/>
          </w:tcPr>
          <w:p w14:paraId="52D706D3" w14:textId="16AEDAE8" w:rsidR="009104EE" w:rsidRPr="009104EE" w:rsidRDefault="009104EE" w:rsidP="009104EE">
            <w:pPr>
              <w:jc w:val="center"/>
              <w:rPr>
                <w:sz w:val="18"/>
                <w:szCs w:val="18"/>
                <w:lang w:val="sr-Cyrl-RS" w:eastAsia="en-US"/>
              </w:rPr>
            </w:pPr>
            <w:r w:rsidRPr="009104EE">
              <w:rPr>
                <w:sz w:val="18"/>
                <w:szCs w:val="18"/>
                <w:lang w:val="en-US" w:eastAsia="en-US"/>
              </w:rPr>
              <w:t> </w:t>
            </w:r>
            <w:r>
              <w:rPr>
                <w:sz w:val="18"/>
                <w:szCs w:val="18"/>
                <w:lang w:val="sr-Cyrl-RS" w:eastAsia="en-US"/>
              </w:rPr>
              <w:t>0</w:t>
            </w:r>
          </w:p>
        </w:tc>
        <w:tc>
          <w:tcPr>
            <w:tcW w:w="764" w:type="dxa"/>
            <w:tcBorders>
              <w:top w:val="nil"/>
              <w:left w:val="nil"/>
              <w:bottom w:val="single" w:sz="4" w:space="0" w:color="auto"/>
              <w:right w:val="single" w:sz="8" w:space="0" w:color="auto"/>
            </w:tcBorders>
            <w:shd w:val="clear" w:color="000000" w:fill="FFFFFF"/>
            <w:noWrap/>
            <w:vAlign w:val="center"/>
            <w:hideMark/>
          </w:tcPr>
          <w:p w14:paraId="1E2D9EDA" w14:textId="345666E2" w:rsidR="009104EE" w:rsidRPr="009104EE" w:rsidRDefault="009104EE" w:rsidP="009104EE">
            <w:pPr>
              <w:jc w:val="center"/>
              <w:rPr>
                <w:sz w:val="18"/>
                <w:szCs w:val="18"/>
                <w:lang w:val="sr-Cyrl-RS" w:eastAsia="en-US"/>
              </w:rPr>
            </w:pPr>
            <w:r w:rsidRPr="009104EE">
              <w:rPr>
                <w:sz w:val="18"/>
                <w:szCs w:val="18"/>
                <w:lang w:val="en-US" w:eastAsia="en-US"/>
              </w:rPr>
              <w:t> </w:t>
            </w:r>
            <w:r>
              <w:rPr>
                <w:sz w:val="18"/>
                <w:szCs w:val="18"/>
                <w:lang w:val="sr-Cyrl-RS" w:eastAsia="en-US"/>
              </w:rPr>
              <w:t>0</w:t>
            </w:r>
          </w:p>
        </w:tc>
      </w:tr>
      <w:tr w:rsidR="009104EE" w:rsidRPr="009104EE" w14:paraId="60667D98" w14:textId="77777777" w:rsidTr="009104EE">
        <w:trPr>
          <w:trHeight w:val="234"/>
          <w:jc w:val="center"/>
        </w:trPr>
        <w:tc>
          <w:tcPr>
            <w:tcW w:w="621" w:type="dxa"/>
            <w:tcBorders>
              <w:top w:val="nil"/>
              <w:left w:val="single" w:sz="8" w:space="0" w:color="auto"/>
              <w:bottom w:val="single" w:sz="4" w:space="0" w:color="auto"/>
              <w:right w:val="single" w:sz="4" w:space="0" w:color="auto"/>
            </w:tcBorders>
            <w:shd w:val="clear" w:color="000000" w:fill="FFFFFF"/>
            <w:noWrap/>
            <w:vAlign w:val="center"/>
            <w:hideMark/>
          </w:tcPr>
          <w:p w14:paraId="798B1AF4" w14:textId="77777777" w:rsidR="009104EE" w:rsidRPr="009104EE" w:rsidRDefault="009104EE" w:rsidP="009104EE">
            <w:pPr>
              <w:jc w:val="center"/>
              <w:rPr>
                <w:sz w:val="18"/>
                <w:szCs w:val="18"/>
                <w:lang w:val="en-US" w:eastAsia="en-US"/>
              </w:rPr>
            </w:pPr>
            <w:r w:rsidRPr="009104EE">
              <w:rPr>
                <w:sz w:val="18"/>
                <w:szCs w:val="18"/>
                <w:lang w:val="en-US" w:eastAsia="en-US"/>
              </w:rPr>
              <w:t>-</w:t>
            </w:r>
          </w:p>
        </w:tc>
        <w:tc>
          <w:tcPr>
            <w:tcW w:w="5285" w:type="dxa"/>
            <w:tcBorders>
              <w:top w:val="nil"/>
              <w:left w:val="nil"/>
              <w:bottom w:val="single" w:sz="4" w:space="0" w:color="auto"/>
              <w:right w:val="single" w:sz="4" w:space="0" w:color="auto"/>
            </w:tcBorders>
            <w:shd w:val="clear" w:color="000000" w:fill="FFFFFF"/>
            <w:noWrap/>
            <w:vAlign w:val="center"/>
            <w:hideMark/>
          </w:tcPr>
          <w:p w14:paraId="6895F760" w14:textId="77777777" w:rsidR="009104EE" w:rsidRPr="009104EE" w:rsidRDefault="009104EE" w:rsidP="009104EE">
            <w:pPr>
              <w:rPr>
                <w:sz w:val="18"/>
                <w:szCs w:val="18"/>
                <w:lang w:val="en-US" w:eastAsia="en-US"/>
              </w:rPr>
            </w:pPr>
            <w:r w:rsidRPr="009104EE">
              <w:rPr>
                <w:sz w:val="18"/>
                <w:szCs w:val="18"/>
                <w:lang w:val="en-US" w:eastAsia="en-US"/>
              </w:rPr>
              <w:t>Накнада штете трећим лицима</w:t>
            </w:r>
          </w:p>
        </w:tc>
        <w:tc>
          <w:tcPr>
            <w:tcW w:w="1018" w:type="dxa"/>
            <w:tcBorders>
              <w:top w:val="nil"/>
              <w:left w:val="nil"/>
              <w:bottom w:val="single" w:sz="4" w:space="0" w:color="auto"/>
              <w:right w:val="single" w:sz="4" w:space="0" w:color="auto"/>
            </w:tcBorders>
            <w:shd w:val="clear" w:color="000000" w:fill="FFFFFF"/>
            <w:noWrap/>
            <w:vAlign w:val="center"/>
            <w:hideMark/>
          </w:tcPr>
          <w:p w14:paraId="5C401E13" w14:textId="77777777" w:rsidR="009104EE" w:rsidRPr="009104EE" w:rsidRDefault="009104EE" w:rsidP="009104EE">
            <w:pPr>
              <w:jc w:val="right"/>
              <w:rPr>
                <w:sz w:val="18"/>
                <w:szCs w:val="18"/>
                <w:lang w:val="en-US" w:eastAsia="en-US"/>
              </w:rPr>
            </w:pPr>
            <w:r w:rsidRPr="009104EE">
              <w:rPr>
                <w:sz w:val="18"/>
                <w:szCs w:val="18"/>
                <w:lang w:val="en-US" w:eastAsia="en-US"/>
              </w:rPr>
              <w:t>119.791</w:t>
            </w:r>
          </w:p>
        </w:tc>
        <w:tc>
          <w:tcPr>
            <w:tcW w:w="1107" w:type="dxa"/>
            <w:tcBorders>
              <w:top w:val="nil"/>
              <w:left w:val="nil"/>
              <w:bottom w:val="single" w:sz="4" w:space="0" w:color="auto"/>
              <w:right w:val="single" w:sz="4" w:space="0" w:color="auto"/>
            </w:tcBorders>
            <w:shd w:val="clear" w:color="000000" w:fill="FFFFFF"/>
            <w:noWrap/>
            <w:vAlign w:val="center"/>
            <w:hideMark/>
          </w:tcPr>
          <w:p w14:paraId="22CEB6F1" w14:textId="77777777" w:rsidR="009104EE" w:rsidRPr="009104EE" w:rsidRDefault="009104EE" w:rsidP="009104EE">
            <w:pPr>
              <w:jc w:val="right"/>
              <w:rPr>
                <w:sz w:val="18"/>
                <w:szCs w:val="18"/>
                <w:lang w:val="en-US" w:eastAsia="en-US"/>
              </w:rPr>
            </w:pPr>
            <w:r w:rsidRPr="009104EE">
              <w:rPr>
                <w:sz w:val="18"/>
                <w:szCs w:val="18"/>
                <w:lang w:val="en-US" w:eastAsia="en-US"/>
              </w:rPr>
              <w:t xml:space="preserve">9.000   </w:t>
            </w:r>
          </w:p>
        </w:tc>
        <w:tc>
          <w:tcPr>
            <w:tcW w:w="1071" w:type="dxa"/>
            <w:tcBorders>
              <w:top w:val="nil"/>
              <w:left w:val="nil"/>
              <w:bottom w:val="single" w:sz="4" w:space="0" w:color="auto"/>
              <w:right w:val="single" w:sz="4" w:space="0" w:color="auto"/>
            </w:tcBorders>
            <w:shd w:val="clear" w:color="000000" w:fill="FFFFFF"/>
            <w:noWrap/>
            <w:vAlign w:val="center"/>
            <w:hideMark/>
          </w:tcPr>
          <w:p w14:paraId="6F4CEE93" w14:textId="77777777" w:rsidR="009104EE" w:rsidRPr="009104EE" w:rsidRDefault="009104EE" w:rsidP="009104EE">
            <w:pPr>
              <w:jc w:val="right"/>
              <w:rPr>
                <w:sz w:val="18"/>
                <w:szCs w:val="18"/>
                <w:lang w:val="en-US" w:eastAsia="en-US"/>
              </w:rPr>
            </w:pPr>
            <w:r w:rsidRPr="009104EE">
              <w:rPr>
                <w:sz w:val="18"/>
                <w:szCs w:val="18"/>
                <w:lang w:val="en-US" w:eastAsia="en-US"/>
              </w:rPr>
              <w:t>0</w:t>
            </w:r>
          </w:p>
        </w:tc>
        <w:tc>
          <w:tcPr>
            <w:tcW w:w="754" w:type="dxa"/>
            <w:tcBorders>
              <w:top w:val="nil"/>
              <w:left w:val="nil"/>
              <w:bottom w:val="single" w:sz="4" w:space="0" w:color="auto"/>
              <w:right w:val="single" w:sz="4" w:space="0" w:color="auto"/>
            </w:tcBorders>
            <w:shd w:val="clear" w:color="000000" w:fill="FFFFFF"/>
            <w:noWrap/>
            <w:vAlign w:val="center"/>
            <w:hideMark/>
          </w:tcPr>
          <w:p w14:paraId="756971FD" w14:textId="77777777" w:rsidR="009104EE" w:rsidRPr="009104EE" w:rsidRDefault="009104EE" w:rsidP="009104EE">
            <w:pPr>
              <w:jc w:val="center"/>
              <w:rPr>
                <w:sz w:val="18"/>
                <w:szCs w:val="18"/>
                <w:lang w:val="en-US" w:eastAsia="en-US"/>
              </w:rPr>
            </w:pPr>
            <w:r w:rsidRPr="009104EE">
              <w:rPr>
                <w:sz w:val="18"/>
                <w:szCs w:val="18"/>
                <w:lang w:val="en-US" w:eastAsia="en-US"/>
              </w:rPr>
              <w:t>0</w:t>
            </w:r>
          </w:p>
        </w:tc>
        <w:tc>
          <w:tcPr>
            <w:tcW w:w="764" w:type="dxa"/>
            <w:tcBorders>
              <w:top w:val="nil"/>
              <w:left w:val="nil"/>
              <w:bottom w:val="single" w:sz="4" w:space="0" w:color="auto"/>
              <w:right w:val="single" w:sz="8" w:space="0" w:color="auto"/>
            </w:tcBorders>
            <w:shd w:val="clear" w:color="000000" w:fill="FFFFFF"/>
            <w:noWrap/>
            <w:vAlign w:val="center"/>
            <w:hideMark/>
          </w:tcPr>
          <w:p w14:paraId="6946E906" w14:textId="77777777" w:rsidR="009104EE" w:rsidRPr="009104EE" w:rsidRDefault="009104EE" w:rsidP="009104EE">
            <w:pPr>
              <w:jc w:val="center"/>
              <w:rPr>
                <w:sz w:val="18"/>
                <w:szCs w:val="18"/>
                <w:lang w:val="en-US" w:eastAsia="en-US"/>
              </w:rPr>
            </w:pPr>
            <w:r w:rsidRPr="009104EE">
              <w:rPr>
                <w:sz w:val="18"/>
                <w:szCs w:val="18"/>
                <w:lang w:val="en-US" w:eastAsia="en-US"/>
              </w:rPr>
              <w:t>0</w:t>
            </w:r>
          </w:p>
        </w:tc>
      </w:tr>
      <w:tr w:rsidR="009104EE" w:rsidRPr="009104EE" w14:paraId="67C20246" w14:textId="77777777" w:rsidTr="009104EE">
        <w:trPr>
          <w:trHeight w:val="263"/>
          <w:jc w:val="center"/>
        </w:trPr>
        <w:tc>
          <w:tcPr>
            <w:tcW w:w="621" w:type="dxa"/>
            <w:tcBorders>
              <w:top w:val="nil"/>
              <w:left w:val="single" w:sz="8" w:space="0" w:color="auto"/>
              <w:bottom w:val="single" w:sz="8" w:space="0" w:color="auto"/>
              <w:right w:val="single" w:sz="4" w:space="0" w:color="auto"/>
            </w:tcBorders>
            <w:shd w:val="clear" w:color="000000" w:fill="FFFFFF"/>
            <w:noWrap/>
            <w:vAlign w:val="center"/>
            <w:hideMark/>
          </w:tcPr>
          <w:p w14:paraId="56ED1811" w14:textId="77777777" w:rsidR="009104EE" w:rsidRPr="009104EE" w:rsidRDefault="009104EE" w:rsidP="009104EE">
            <w:pPr>
              <w:jc w:val="center"/>
              <w:rPr>
                <w:sz w:val="18"/>
                <w:szCs w:val="18"/>
                <w:lang w:val="en-US" w:eastAsia="en-US"/>
              </w:rPr>
            </w:pPr>
            <w:r w:rsidRPr="009104EE">
              <w:rPr>
                <w:sz w:val="18"/>
                <w:szCs w:val="18"/>
                <w:lang w:val="en-US" w:eastAsia="en-US"/>
              </w:rPr>
              <w:t>-</w:t>
            </w:r>
          </w:p>
        </w:tc>
        <w:tc>
          <w:tcPr>
            <w:tcW w:w="5285" w:type="dxa"/>
            <w:tcBorders>
              <w:top w:val="nil"/>
              <w:left w:val="nil"/>
              <w:bottom w:val="single" w:sz="8" w:space="0" w:color="auto"/>
              <w:right w:val="single" w:sz="4" w:space="0" w:color="auto"/>
            </w:tcBorders>
            <w:shd w:val="clear" w:color="000000" w:fill="FFFFFF"/>
            <w:noWrap/>
            <w:vAlign w:val="center"/>
            <w:hideMark/>
          </w:tcPr>
          <w:p w14:paraId="60C13AEF" w14:textId="77777777" w:rsidR="009104EE" w:rsidRPr="009104EE" w:rsidRDefault="009104EE" w:rsidP="009104EE">
            <w:pPr>
              <w:rPr>
                <w:sz w:val="18"/>
                <w:szCs w:val="18"/>
                <w:lang w:val="en-US" w:eastAsia="en-US"/>
              </w:rPr>
            </w:pPr>
            <w:r w:rsidRPr="009104EE">
              <w:rPr>
                <w:sz w:val="18"/>
                <w:szCs w:val="18"/>
                <w:lang w:val="en-US" w:eastAsia="en-US"/>
              </w:rPr>
              <w:t>Непоменути остали расходи</w:t>
            </w:r>
          </w:p>
        </w:tc>
        <w:tc>
          <w:tcPr>
            <w:tcW w:w="1018" w:type="dxa"/>
            <w:tcBorders>
              <w:top w:val="nil"/>
              <w:left w:val="nil"/>
              <w:bottom w:val="single" w:sz="8" w:space="0" w:color="auto"/>
              <w:right w:val="single" w:sz="4" w:space="0" w:color="auto"/>
            </w:tcBorders>
            <w:shd w:val="clear" w:color="000000" w:fill="FFFFFF"/>
            <w:noWrap/>
            <w:vAlign w:val="center"/>
            <w:hideMark/>
          </w:tcPr>
          <w:p w14:paraId="6FFEDF34" w14:textId="77777777" w:rsidR="009104EE" w:rsidRPr="009104EE" w:rsidRDefault="009104EE" w:rsidP="009104EE">
            <w:pPr>
              <w:jc w:val="right"/>
              <w:rPr>
                <w:sz w:val="18"/>
                <w:szCs w:val="18"/>
                <w:lang w:val="en-US" w:eastAsia="en-US"/>
              </w:rPr>
            </w:pPr>
            <w:r w:rsidRPr="009104EE">
              <w:rPr>
                <w:sz w:val="18"/>
                <w:szCs w:val="18"/>
                <w:lang w:val="en-US" w:eastAsia="en-US"/>
              </w:rPr>
              <w:t>1.993</w:t>
            </w:r>
          </w:p>
        </w:tc>
        <w:tc>
          <w:tcPr>
            <w:tcW w:w="1107" w:type="dxa"/>
            <w:tcBorders>
              <w:top w:val="nil"/>
              <w:left w:val="nil"/>
              <w:bottom w:val="single" w:sz="8" w:space="0" w:color="auto"/>
              <w:right w:val="single" w:sz="4" w:space="0" w:color="auto"/>
            </w:tcBorders>
            <w:shd w:val="clear" w:color="000000" w:fill="FFFFFF"/>
            <w:noWrap/>
            <w:vAlign w:val="center"/>
            <w:hideMark/>
          </w:tcPr>
          <w:p w14:paraId="1FC5BBD0" w14:textId="77777777" w:rsidR="009104EE" w:rsidRPr="009104EE" w:rsidRDefault="009104EE" w:rsidP="009104EE">
            <w:pPr>
              <w:jc w:val="right"/>
              <w:rPr>
                <w:sz w:val="18"/>
                <w:szCs w:val="18"/>
                <w:lang w:val="en-US" w:eastAsia="en-US"/>
              </w:rPr>
            </w:pPr>
            <w:r w:rsidRPr="009104EE">
              <w:rPr>
                <w:sz w:val="18"/>
                <w:szCs w:val="18"/>
                <w:lang w:val="en-US" w:eastAsia="en-US"/>
              </w:rPr>
              <w:t xml:space="preserve">5.000   </w:t>
            </w:r>
          </w:p>
        </w:tc>
        <w:tc>
          <w:tcPr>
            <w:tcW w:w="1071" w:type="dxa"/>
            <w:tcBorders>
              <w:top w:val="nil"/>
              <w:left w:val="nil"/>
              <w:bottom w:val="single" w:sz="8" w:space="0" w:color="auto"/>
              <w:right w:val="single" w:sz="4" w:space="0" w:color="auto"/>
            </w:tcBorders>
            <w:shd w:val="clear" w:color="000000" w:fill="FFFFFF"/>
            <w:noWrap/>
            <w:vAlign w:val="center"/>
            <w:hideMark/>
          </w:tcPr>
          <w:p w14:paraId="7FC2E004" w14:textId="77777777" w:rsidR="009104EE" w:rsidRPr="009104EE" w:rsidRDefault="009104EE" w:rsidP="009104EE">
            <w:pPr>
              <w:jc w:val="right"/>
              <w:rPr>
                <w:sz w:val="18"/>
                <w:szCs w:val="18"/>
                <w:lang w:val="en-US" w:eastAsia="en-US"/>
              </w:rPr>
            </w:pPr>
            <w:r w:rsidRPr="009104EE">
              <w:rPr>
                <w:sz w:val="18"/>
                <w:szCs w:val="18"/>
                <w:lang w:val="en-US" w:eastAsia="en-US"/>
              </w:rPr>
              <w:t>2</w:t>
            </w:r>
          </w:p>
        </w:tc>
        <w:tc>
          <w:tcPr>
            <w:tcW w:w="754" w:type="dxa"/>
            <w:tcBorders>
              <w:top w:val="nil"/>
              <w:left w:val="nil"/>
              <w:bottom w:val="single" w:sz="8" w:space="0" w:color="auto"/>
              <w:right w:val="single" w:sz="4" w:space="0" w:color="auto"/>
            </w:tcBorders>
            <w:shd w:val="clear" w:color="000000" w:fill="FFFFFF"/>
            <w:noWrap/>
            <w:vAlign w:val="center"/>
            <w:hideMark/>
          </w:tcPr>
          <w:p w14:paraId="72190844" w14:textId="700CA723" w:rsidR="009104EE" w:rsidRPr="009104EE" w:rsidRDefault="009104EE" w:rsidP="009104EE">
            <w:pPr>
              <w:jc w:val="center"/>
              <w:rPr>
                <w:sz w:val="18"/>
                <w:szCs w:val="18"/>
                <w:lang w:val="sr-Cyrl-RS" w:eastAsia="en-US"/>
              </w:rPr>
            </w:pPr>
            <w:r>
              <w:rPr>
                <w:sz w:val="18"/>
                <w:szCs w:val="18"/>
                <w:lang w:val="sr-Cyrl-RS" w:eastAsia="en-US"/>
              </w:rPr>
              <w:t>0</w:t>
            </w:r>
          </w:p>
        </w:tc>
        <w:tc>
          <w:tcPr>
            <w:tcW w:w="764" w:type="dxa"/>
            <w:tcBorders>
              <w:top w:val="nil"/>
              <w:left w:val="nil"/>
              <w:bottom w:val="single" w:sz="8" w:space="0" w:color="auto"/>
              <w:right w:val="single" w:sz="8" w:space="0" w:color="auto"/>
            </w:tcBorders>
            <w:shd w:val="clear" w:color="000000" w:fill="FFFFFF"/>
            <w:noWrap/>
            <w:vAlign w:val="center"/>
            <w:hideMark/>
          </w:tcPr>
          <w:p w14:paraId="455EFAA2" w14:textId="77777777" w:rsidR="009104EE" w:rsidRPr="009104EE" w:rsidRDefault="009104EE" w:rsidP="009104EE">
            <w:pPr>
              <w:jc w:val="center"/>
              <w:rPr>
                <w:sz w:val="18"/>
                <w:szCs w:val="18"/>
                <w:lang w:val="en-US" w:eastAsia="en-US"/>
              </w:rPr>
            </w:pPr>
            <w:r w:rsidRPr="009104EE">
              <w:rPr>
                <w:sz w:val="18"/>
                <w:szCs w:val="18"/>
                <w:lang w:val="en-US" w:eastAsia="en-US"/>
              </w:rPr>
              <w:t>0</w:t>
            </w:r>
          </w:p>
        </w:tc>
      </w:tr>
    </w:tbl>
    <w:p w14:paraId="3E1C0057" w14:textId="60E05E02" w:rsidR="008A7C69" w:rsidRPr="009104EE" w:rsidRDefault="00211569" w:rsidP="008A7C69">
      <w:pPr>
        <w:jc w:val="center"/>
        <w:rPr>
          <w:b/>
          <w:i/>
          <w:sz w:val="20"/>
          <w:szCs w:val="20"/>
          <w:lang w:eastAsia="en-US"/>
        </w:rPr>
      </w:pPr>
      <w:r w:rsidRPr="009104EE">
        <w:rPr>
          <w:b/>
          <w:i/>
          <w:sz w:val="20"/>
          <w:szCs w:val="20"/>
          <w:lang w:eastAsia="en-US"/>
        </w:rPr>
        <w:t>Т</w:t>
      </w:r>
      <w:r w:rsidR="003E76BA">
        <w:rPr>
          <w:b/>
          <w:i/>
          <w:sz w:val="20"/>
          <w:szCs w:val="20"/>
          <w:lang w:eastAsia="en-US"/>
        </w:rPr>
        <w:t>абела 73</w:t>
      </w:r>
      <w:r w:rsidR="008A7C69" w:rsidRPr="009104EE">
        <w:rPr>
          <w:b/>
          <w:i/>
          <w:sz w:val="20"/>
          <w:szCs w:val="20"/>
          <w:lang w:eastAsia="en-US"/>
        </w:rPr>
        <w:t>. Структура осталих расхода</w:t>
      </w:r>
    </w:p>
    <w:p w14:paraId="5345E4DE" w14:textId="77777777" w:rsidR="00017480" w:rsidRPr="000F6C7E" w:rsidRDefault="00017480" w:rsidP="008A7C69">
      <w:pPr>
        <w:jc w:val="both"/>
        <w:rPr>
          <w:color w:val="FF0000"/>
          <w:lang w:val="sr-Cyrl-CS" w:eastAsia="sr-Latn-BA"/>
        </w:rPr>
      </w:pPr>
    </w:p>
    <w:p w14:paraId="139B240B" w14:textId="760AF1EA" w:rsidR="009F33CF" w:rsidRPr="000F6C7E" w:rsidRDefault="009F33CF" w:rsidP="009104EE">
      <w:pPr>
        <w:ind w:left="-510" w:right="-510"/>
        <w:jc w:val="both"/>
        <w:rPr>
          <w:color w:val="FF0000"/>
          <w:lang w:val="ru-RU"/>
        </w:rPr>
      </w:pPr>
    </w:p>
    <w:p w14:paraId="1CEF84BD" w14:textId="07FF130D" w:rsidR="009F33CF" w:rsidRPr="000F6C7E" w:rsidRDefault="009F33CF" w:rsidP="009F33CF">
      <w:pPr>
        <w:ind w:left="-510" w:right="-510"/>
        <w:jc w:val="both"/>
        <w:rPr>
          <w:color w:val="FF0000"/>
          <w:lang w:val="ru-RU"/>
        </w:rPr>
      </w:pPr>
    </w:p>
    <w:p w14:paraId="5F8A95AA" w14:textId="72D7C58B" w:rsidR="009F33CF" w:rsidRPr="000F6C7E" w:rsidRDefault="009F33CF" w:rsidP="009F33CF">
      <w:pPr>
        <w:ind w:left="-510" w:right="-510"/>
        <w:jc w:val="both"/>
        <w:rPr>
          <w:color w:val="FF0000"/>
          <w:lang w:val="ru-RU"/>
        </w:rPr>
      </w:pPr>
    </w:p>
    <w:p w14:paraId="5AC2671F" w14:textId="2280D149" w:rsidR="009F33CF" w:rsidRPr="000F6C7E" w:rsidRDefault="009F33CF" w:rsidP="009F33CF">
      <w:pPr>
        <w:ind w:left="-510" w:right="-510"/>
        <w:jc w:val="both"/>
        <w:rPr>
          <w:color w:val="FF0000"/>
          <w:lang w:val="ru-RU"/>
        </w:rPr>
      </w:pPr>
    </w:p>
    <w:p w14:paraId="42E99052" w14:textId="1CC23164" w:rsidR="009F33CF" w:rsidRPr="000F6C7E" w:rsidRDefault="009F33CF" w:rsidP="009F33CF">
      <w:pPr>
        <w:ind w:left="-510" w:right="-510"/>
        <w:jc w:val="both"/>
        <w:rPr>
          <w:color w:val="FF0000"/>
          <w:lang w:val="ru-RU"/>
        </w:rPr>
      </w:pPr>
    </w:p>
    <w:p w14:paraId="60ED7802" w14:textId="38C554FA" w:rsidR="009F33CF" w:rsidRPr="000F6C7E" w:rsidRDefault="009F33CF" w:rsidP="009F33CF">
      <w:pPr>
        <w:ind w:left="-510" w:right="-510"/>
        <w:jc w:val="both"/>
        <w:rPr>
          <w:color w:val="FF0000"/>
          <w:lang w:val="ru-RU"/>
        </w:rPr>
      </w:pPr>
    </w:p>
    <w:p w14:paraId="0559D8A2" w14:textId="20A27B65" w:rsidR="009F33CF" w:rsidRPr="000F6C7E" w:rsidRDefault="009F33CF" w:rsidP="009F33CF">
      <w:pPr>
        <w:ind w:left="-510" w:right="-510"/>
        <w:jc w:val="both"/>
        <w:rPr>
          <w:color w:val="FF0000"/>
          <w:lang w:val="ru-RU"/>
        </w:rPr>
      </w:pPr>
    </w:p>
    <w:p w14:paraId="1464A158" w14:textId="40B4E3A8" w:rsidR="009F33CF" w:rsidRPr="000F6C7E" w:rsidRDefault="009F33CF" w:rsidP="009F33CF">
      <w:pPr>
        <w:ind w:left="-510" w:right="-510"/>
        <w:jc w:val="both"/>
        <w:rPr>
          <w:color w:val="FF0000"/>
          <w:lang w:val="ru-RU"/>
        </w:rPr>
      </w:pPr>
    </w:p>
    <w:p w14:paraId="768E8BA7" w14:textId="66EFC517" w:rsidR="009F33CF" w:rsidRPr="000F6C7E" w:rsidRDefault="009F33CF" w:rsidP="009F33CF">
      <w:pPr>
        <w:ind w:left="-510" w:right="-510"/>
        <w:jc w:val="both"/>
        <w:rPr>
          <w:color w:val="FF0000"/>
          <w:lang w:val="ru-RU"/>
        </w:rPr>
      </w:pPr>
    </w:p>
    <w:p w14:paraId="1768FA7F" w14:textId="5DCB5792" w:rsidR="009F33CF" w:rsidRDefault="009F33CF" w:rsidP="009F33CF">
      <w:pPr>
        <w:ind w:left="-510" w:right="-510"/>
        <w:jc w:val="both"/>
        <w:rPr>
          <w:color w:val="FF0000"/>
          <w:lang w:val="ru-RU"/>
        </w:rPr>
      </w:pPr>
    </w:p>
    <w:p w14:paraId="5CEB6FA7" w14:textId="4A6F4F29" w:rsidR="009104EE" w:rsidRDefault="009104EE" w:rsidP="009F33CF">
      <w:pPr>
        <w:ind w:left="-510" w:right="-510"/>
        <w:jc w:val="both"/>
        <w:rPr>
          <w:color w:val="FF0000"/>
          <w:lang w:val="ru-RU"/>
        </w:rPr>
      </w:pPr>
    </w:p>
    <w:p w14:paraId="2B3CA9B8" w14:textId="5A547690" w:rsidR="009104EE" w:rsidRDefault="009104EE" w:rsidP="009F33CF">
      <w:pPr>
        <w:ind w:left="-510" w:right="-510"/>
        <w:jc w:val="both"/>
        <w:rPr>
          <w:color w:val="FF0000"/>
          <w:lang w:val="ru-RU"/>
        </w:rPr>
      </w:pPr>
    </w:p>
    <w:p w14:paraId="75555464" w14:textId="5F9E5B4A" w:rsidR="009104EE" w:rsidRDefault="009104EE" w:rsidP="009F33CF">
      <w:pPr>
        <w:ind w:left="-510" w:right="-510"/>
        <w:jc w:val="both"/>
        <w:rPr>
          <w:color w:val="FF0000"/>
          <w:lang w:val="ru-RU"/>
        </w:rPr>
      </w:pPr>
    </w:p>
    <w:p w14:paraId="592120FD" w14:textId="04B63729" w:rsidR="009104EE" w:rsidRDefault="009104EE" w:rsidP="009F33CF">
      <w:pPr>
        <w:ind w:left="-510" w:right="-510"/>
        <w:jc w:val="both"/>
        <w:rPr>
          <w:color w:val="FF0000"/>
          <w:lang w:val="ru-RU"/>
        </w:rPr>
      </w:pPr>
    </w:p>
    <w:p w14:paraId="5D6EDB3D" w14:textId="2BAB91C2" w:rsidR="009104EE" w:rsidRDefault="009104EE" w:rsidP="009F33CF">
      <w:pPr>
        <w:ind w:left="-510" w:right="-510"/>
        <w:jc w:val="both"/>
        <w:rPr>
          <w:color w:val="FF0000"/>
          <w:lang w:val="ru-RU"/>
        </w:rPr>
      </w:pPr>
    </w:p>
    <w:p w14:paraId="70038455" w14:textId="3FB32365" w:rsidR="009104EE" w:rsidRDefault="009104EE" w:rsidP="009F33CF">
      <w:pPr>
        <w:ind w:left="-510" w:right="-510"/>
        <w:jc w:val="both"/>
        <w:rPr>
          <w:color w:val="FF0000"/>
          <w:lang w:val="ru-RU"/>
        </w:rPr>
      </w:pPr>
    </w:p>
    <w:p w14:paraId="5661B148" w14:textId="2A4BE2A0" w:rsidR="009104EE" w:rsidRDefault="009104EE" w:rsidP="009F33CF">
      <w:pPr>
        <w:ind w:left="-510" w:right="-510"/>
        <w:jc w:val="both"/>
        <w:rPr>
          <w:color w:val="FF0000"/>
          <w:lang w:val="ru-RU"/>
        </w:rPr>
      </w:pPr>
    </w:p>
    <w:p w14:paraId="3C41DEAE" w14:textId="5ACBB95F" w:rsidR="009104EE" w:rsidRDefault="009104EE" w:rsidP="009F33CF">
      <w:pPr>
        <w:ind w:left="-510" w:right="-510"/>
        <w:jc w:val="both"/>
        <w:rPr>
          <w:color w:val="FF0000"/>
          <w:lang w:val="ru-RU"/>
        </w:rPr>
      </w:pPr>
    </w:p>
    <w:p w14:paraId="54935FBB" w14:textId="77777777" w:rsidR="009104EE" w:rsidRPr="000F6C7E" w:rsidRDefault="009104EE" w:rsidP="009F33CF">
      <w:pPr>
        <w:ind w:left="-510" w:right="-510"/>
        <w:jc w:val="both"/>
        <w:rPr>
          <w:color w:val="FF0000"/>
          <w:lang w:val="ru-RU"/>
        </w:rPr>
      </w:pPr>
    </w:p>
    <w:p w14:paraId="1CFBE3AB" w14:textId="0B67D08B" w:rsidR="009F33CF" w:rsidRPr="000F6C7E" w:rsidRDefault="009F33CF" w:rsidP="009F33CF">
      <w:pPr>
        <w:ind w:left="-510" w:right="-510"/>
        <w:jc w:val="both"/>
        <w:rPr>
          <w:color w:val="FF0000"/>
          <w:lang w:val="ru-RU"/>
        </w:rPr>
      </w:pPr>
    </w:p>
    <w:p w14:paraId="5D242284" w14:textId="226C7B7C" w:rsidR="009F33CF" w:rsidRPr="000F6C7E" w:rsidRDefault="009F33CF" w:rsidP="000B6661">
      <w:pPr>
        <w:spacing w:after="120"/>
        <w:ind w:right="-510"/>
        <w:jc w:val="both"/>
        <w:rPr>
          <w:color w:val="FF0000"/>
          <w:lang w:val="sr-Cyrl-CS" w:eastAsia="en-US"/>
        </w:rPr>
      </w:pPr>
    </w:p>
    <w:p w14:paraId="2C48A7E7" w14:textId="4303D1FA" w:rsidR="008A7C69" w:rsidRPr="000B6661" w:rsidRDefault="00410833" w:rsidP="00D14D1E">
      <w:pPr>
        <w:pStyle w:val="Heading2"/>
        <w:numPr>
          <w:ilvl w:val="1"/>
          <w:numId w:val="11"/>
        </w:numPr>
        <w:rPr>
          <w:rFonts w:eastAsia="Times New Roman"/>
          <w:color w:val="auto"/>
          <w:lang w:eastAsia="en-US"/>
        </w:rPr>
      </w:pPr>
      <w:bookmarkStart w:id="90" w:name="_Toc129346713"/>
      <w:r w:rsidRPr="000B6661">
        <w:rPr>
          <w:rFonts w:eastAsia="Times New Roman"/>
          <w:color w:val="auto"/>
          <w:lang w:eastAsia="en-US"/>
        </w:rPr>
        <w:lastRenderedPageBreak/>
        <w:t>Биланс токова готовине</w:t>
      </w:r>
      <w:bookmarkEnd w:id="90"/>
    </w:p>
    <w:p w14:paraId="7A5E041C" w14:textId="77777777" w:rsidR="004F7278" w:rsidRPr="000F6C7E" w:rsidRDefault="004F7278" w:rsidP="004F7278">
      <w:pPr>
        <w:rPr>
          <w:color w:val="FF0000"/>
          <w:lang w:val="sr-Cyrl-BA" w:eastAsia="en-US"/>
        </w:rPr>
      </w:pPr>
    </w:p>
    <w:tbl>
      <w:tblPr>
        <w:tblW w:w="11061" w:type="dxa"/>
        <w:jc w:val="center"/>
        <w:tblLook w:val="04A0" w:firstRow="1" w:lastRow="0" w:firstColumn="1" w:lastColumn="0" w:noHBand="0" w:noVBand="1"/>
      </w:tblPr>
      <w:tblGrid>
        <w:gridCol w:w="839"/>
        <w:gridCol w:w="4195"/>
        <w:gridCol w:w="866"/>
        <w:gridCol w:w="1168"/>
        <w:gridCol w:w="2187"/>
        <w:gridCol w:w="1806"/>
      </w:tblGrid>
      <w:tr w:rsidR="000B6661" w:rsidRPr="000B6661" w14:paraId="73DA88F6" w14:textId="77777777" w:rsidTr="009F0D3D">
        <w:trPr>
          <w:trHeight w:val="212"/>
          <w:tblHeader/>
          <w:jc w:val="center"/>
        </w:trPr>
        <w:tc>
          <w:tcPr>
            <w:tcW w:w="839"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9349B53" w14:textId="77777777" w:rsidR="000B6661" w:rsidRPr="000B6661" w:rsidRDefault="000B6661" w:rsidP="000B6661">
            <w:pPr>
              <w:jc w:val="center"/>
              <w:rPr>
                <w:b/>
                <w:bCs/>
                <w:color w:val="000000"/>
                <w:sz w:val="18"/>
                <w:szCs w:val="18"/>
                <w:lang w:val="en-US" w:eastAsia="en-US"/>
              </w:rPr>
            </w:pPr>
            <w:r w:rsidRPr="000B6661">
              <w:rPr>
                <w:b/>
                <w:bCs/>
                <w:color w:val="000000"/>
                <w:sz w:val="18"/>
                <w:szCs w:val="18"/>
                <w:lang w:val="en-US" w:eastAsia="en-US"/>
              </w:rPr>
              <w:t> </w:t>
            </w:r>
          </w:p>
        </w:tc>
        <w:tc>
          <w:tcPr>
            <w:tcW w:w="4195"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237A07D" w14:textId="77777777" w:rsidR="000B6661" w:rsidRPr="000B6661" w:rsidRDefault="000B6661" w:rsidP="000B6661">
            <w:pPr>
              <w:jc w:val="center"/>
              <w:rPr>
                <w:b/>
                <w:bCs/>
                <w:color w:val="000000"/>
                <w:sz w:val="18"/>
                <w:szCs w:val="18"/>
                <w:lang w:val="en-US" w:eastAsia="en-US"/>
              </w:rPr>
            </w:pPr>
            <w:r w:rsidRPr="000B6661">
              <w:rPr>
                <w:b/>
                <w:bCs/>
                <w:color w:val="000000"/>
                <w:sz w:val="18"/>
                <w:szCs w:val="18"/>
                <w:lang w:val="en-US" w:eastAsia="en-US"/>
              </w:rPr>
              <w:t>ПОЗИЦИЈА</w:t>
            </w:r>
          </w:p>
        </w:tc>
        <w:tc>
          <w:tcPr>
            <w:tcW w:w="866"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B148D03" w14:textId="77777777" w:rsidR="000B6661" w:rsidRPr="000B6661" w:rsidRDefault="000B6661" w:rsidP="000B6661">
            <w:pPr>
              <w:jc w:val="center"/>
              <w:rPr>
                <w:b/>
                <w:bCs/>
                <w:color w:val="000000"/>
                <w:sz w:val="18"/>
                <w:szCs w:val="18"/>
                <w:lang w:val="en-US" w:eastAsia="en-US"/>
              </w:rPr>
            </w:pPr>
            <w:r w:rsidRPr="000B6661">
              <w:rPr>
                <w:b/>
                <w:bCs/>
                <w:color w:val="000000"/>
                <w:sz w:val="18"/>
                <w:szCs w:val="18"/>
                <w:lang w:val="en-US" w:eastAsia="en-US"/>
              </w:rPr>
              <w:t>Ознака за АОП</w:t>
            </w:r>
          </w:p>
        </w:tc>
        <w:tc>
          <w:tcPr>
            <w:tcW w:w="1168"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E728F5E" w14:textId="77777777" w:rsidR="000B6661" w:rsidRPr="000B6661" w:rsidRDefault="000B6661" w:rsidP="000B6661">
            <w:pPr>
              <w:jc w:val="center"/>
              <w:rPr>
                <w:b/>
                <w:bCs/>
                <w:color w:val="000000"/>
                <w:sz w:val="18"/>
                <w:szCs w:val="18"/>
                <w:lang w:val="en-US" w:eastAsia="en-US"/>
              </w:rPr>
            </w:pPr>
            <w:r w:rsidRPr="000B6661">
              <w:rPr>
                <w:b/>
                <w:bCs/>
                <w:color w:val="000000"/>
                <w:sz w:val="18"/>
                <w:szCs w:val="18"/>
                <w:lang w:val="en-US" w:eastAsia="en-US"/>
              </w:rPr>
              <w:t>Напомена</w:t>
            </w:r>
          </w:p>
        </w:tc>
        <w:tc>
          <w:tcPr>
            <w:tcW w:w="3993"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3BF2FCD7" w14:textId="77777777" w:rsidR="000B6661" w:rsidRPr="000B6661" w:rsidRDefault="000B6661" w:rsidP="000B6661">
            <w:pPr>
              <w:jc w:val="center"/>
              <w:rPr>
                <w:b/>
                <w:bCs/>
                <w:color w:val="000000"/>
                <w:sz w:val="18"/>
                <w:szCs w:val="18"/>
                <w:lang w:val="en-US" w:eastAsia="en-US"/>
              </w:rPr>
            </w:pPr>
            <w:r w:rsidRPr="000B6661">
              <w:rPr>
                <w:b/>
                <w:bCs/>
                <w:color w:val="000000"/>
                <w:sz w:val="18"/>
                <w:szCs w:val="18"/>
                <w:lang w:val="en-US" w:eastAsia="en-US"/>
              </w:rPr>
              <w:t>ИЗНОС</w:t>
            </w:r>
          </w:p>
        </w:tc>
      </w:tr>
      <w:tr w:rsidR="000B6661" w:rsidRPr="000B6661" w14:paraId="0444339B" w14:textId="77777777" w:rsidTr="009F0D3D">
        <w:trPr>
          <w:trHeight w:val="154"/>
          <w:tblHeader/>
          <w:jc w:val="center"/>
        </w:trPr>
        <w:tc>
          <w:tcPr>
            <w:tcW w:w="839"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C542CD" w14:textId="77777777" w:rsidR="000B6661" w:rsidRPr="000B6661" w:rsidRDefault="000B6661" w:rsidP="000B6661">
            <w:pPr>
              <w:rPr>
                <w:b/>
                <w:bCs/>
                <w:color w:val="000000"/>
                <w:sz w:val="18"/>
                <w:szCs w:val="18"/>
                <w:lang w:val="en-US" w:eastAsia="en-US"/>
              </w:rPr>
            </w:pPr>
          </w:p>
        </w:tc>
        <w:tc>
          <w:tcPr>
            <w:tcW w:w="4195"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7A068A6" w14:textId="77777777" w:rsidR="000B6661" w:rsidRPr="000B6661" w:rsidRDefault="000B6661" w:rsidP="000B6661">
            <w:pPr>
              <w:rPr>
                <w:b/>
                <w:bCs/>
                <w:color w:val="000000"/>
                <w:sz w:val="18"/>
                <w:szCs w:val="18"/>
                <w:lang w:val="en-US" w:eastAsia="en-US"/>
              </w:rPr>
            </w:pPr>
          </w:p>
        </w:tc>
        <w:tc>
          <w:tcPr>
            <w:tcW w:w="866"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DB684B" w14:textId="77777777" w:rsidR="000B6661" w:rsidRPr="000B6661" w:rsidRDefault="000B6661" w:rsidP="000B6661">
            <w:pPr>
              <w:rPr>
                <w:b/>
                <w:bCs/>
                <w:color w:val="000000"/>
                <w:sz w:val="18"/>
                <w:szCs w:val="18"/>
                <w:lang w:val="en-US" w:eastAsia="en-US"/>
              </w:rPr>
            </w:pPr>
          </w:p>
        </w:tc>
        <w:tc>
          <w:tcPr>
            <w:tcW w:w="1168"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F3CE3BB" w14:textId="77777777" w:rsidR="000B6661" w:rsidRPr="000B6661" w:rsidRDefault="000B6661" w:rsidP="000B6661">
            <w:pPr>
              <w:rPr>
                <w:b/>
                <w:bCs/>
                <w:color w:val="000000"/>
                <w:sz w:val="18"/>
                <w:szCs w:val="18"/>
                <w:lang w:val="en-US" w:eastAsia="en-US"/>
              </w:rPr>
            </w:pPr>
          </w:p>
        </w:tc>
        <w:tc>
          <w:tcPr>
            <w:tcW w:w="2187"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4DF958A5" w14:textId="77777777" w:rsidR="000B6661" w:rsidRPr="000B6661" w:rsidRDefault="000B6661" w:rsidP="000B6661">
            <w:pPr>
              <w:jc w:val="center"/>
              <w:rPr>
                <w:b/>
                <w:bCs/>
                <w:color w:val="000000"/>
                <w:sz w:val="18"/>
                <w:szCs w:val="18"/>
                <w:lang w:val="en-US" w:eastAsia="en-US"/>
              </w:rPr>
            </w:pPr>
            <w:r w:rsidRPr="000B6661">
              <w:rPr>
                <w:b/>
                <w:bCs/>
                <w:color w:val="000000"/>
                <w:sz w:val="18"/>
                <w:szCs w:val="18"/>
                <w:lang w:val="en-US" w:eastAsia="en-US"/>
              </w:rPr>
              <w:t>Текућа година</w:t>
            </w:r>
          </w:p>
        </w:tc>
        <w:tc>
          <w:tcPr>
            <w:tcW w:w="1806"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71CA985E" w14:textId="77777777" w:rsidR="000B6661" w:rsidRPr="000B6661" w:rsidRDefault="000B6661" w:rsidP="000B6661">
            <w:pPr>
              <w:jc w:val="center"/>
              <w:rPr>
                <w:b/>
                <w:bCs/>
                <w:color w:val="000000"/>
                <w:sz w:val="18"/>
                <w:szCs w:val="18"/>
                <w:lang w:val="en-US" w:eastAsia="en-US"/>
              </w:rPr>
            </w:pPr>
            <w:r w:rsidRPr="000B6661">
              <w:rPr>
                <w:b/>
                <w:bCs/>
                <w:color w:val="000000"/>
                <w:sz w:val="18"/>
                <w:szCs w:val="18"/>
                <w:lang w:val="en-US" w:eastAsia="en-US"/>
              </w:rPr>
              <w:t>Претходна година</w:t>
            </w:r>
          </w:p>
        </w:tc>
      </w:tr>
      <w:tr w:rsidR="000B6661" w:rsidRPr="000B6661" w14:paraId="2805BB8D" w14:textId="77777777" w:rsidTr="009F0D3D">
        <w:trPr>
          <w:trHeight w:val="39"/>
          <w:tblHeader/>
          <w:jc w:val="center"/>
        </w:trPr>
        <w:tc>
          <w:tcPr>
            <w:tcW w:w="8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C72B0" w14:textId="77777777" w:rsidR="000B6661" w:rsidRPr="000B6661" w:rsidRDefault="000B6661" w:rsidP="000B6661">
            <w:pPr>
              <w:jc w:val="center"/>
              <w:rPr>
                <w:bCs/>
                <w:color w:val="000000"/>
                <w:sz w:val="12"/>
                <w:szCs w:val="12"/>
                <w:lang w:val="en-US" w:eastAsia="en-US"/>
              </w:rPr>
            </w:pPr>
            <w:r w:rsidRPr="000B6661">
              <w:rPr>
                <w:bCs/>
                <w:color w:val="000000"/>
                <w:sz w:val="12"/>
                <w:szCs w:val="12"/>
                <w:lang w:val="en-US" w:eastAsia="en-US"/>
              </w:rPr>
              <w:t>1</w:t>
            </w:r>
          </w:p>
        </w:tc>
        <w:tc>
          <w:tcPr>
            <w:tcW w:w="4195" w:type="dxa"/>
            <w:tcBorders>
              <w:top w:val="single" w:sz="4" w:space="0" w:color="auto"/>
              <w:left w:val="nil"/>
              <w:bottom w:val="single" w:sz="4" w:space="0" w:color="auto"/>
              <w:right w:val="single" w:sz="4" w:space="0" w:color="auto"/>
            </w:tcBorders>
            <w:shd w:val="clear" w:color="auto" w:fill="auto"/>
            <w:noWrap/>
            <w:vAlign w:val="center"/>
            <w:hideMark/>
          </w:tcPr>
          <w:p w14:paraId="0C489851" w14:textId="77777777" w:rsidR="000B6661" w:rsidRPr="000B6661" w:rsidRDefault="000B6661" w:rsidP="000B6661">
            <w:pPr>
              <w:jc w:val="center"/>
              <w:rPr>
                <w:bCs/>
                <w:color w:val="000000"/>
                <w:sz w:val="12"/>
                <w:szCs w:val="12"/>
                <w:lang w:val="en-US" w:eastAsia="en-US"/>
              </w:rPr>
            </w:pPr>
            <w:r w:rsidRPr="000B6661">
              <w:rPr>
                <w:bCs/>
                <w:color w:val="000000"/>
                <w:sz w:val="12"/>
                <w:szCs w:val="12"/>
                <w:lang w:val="en-US" w:eastAsia="en-US"/>
              </w:rPr>
              <w:t>2</w:t>
            </w:r>
          </w:p>
        </w:tc>
        <w:tc>
          <w:tcPr>
            <w:tcW w:w="866" w:type="dxa"/>
            <w:tcBorders>
              <w:top w:val="single" w:sz="4" w:space="0" w:color="auto"/>
              <w:left w:val="nil"/>
              <w:bottom w:val="single" w:sz="4" w:space="0" w:color="auto"/>
              <w:right w:val="single" w:sz="4" w:space="0" w:color="auto"/>
            </w:tcBorders>
            <w:shd w:val="clear" w:color="auto" w:fill="auto"/>
            <w:noWrap/>
            <w:vAlign w:val="center"/>
            <w:hideMark/>
          </w:tcPr>
          <w:p w14:paraId="58080EC0" w14:textId="77777777" w:rsidR="000B6661" w:rsidRPr="000B6661" w:rsidRDefault="000B6661" w:rsidP="000B6661">
            <w:pPr>
              <w:jc w:val="center"/>
              <w:rPr>
                <w:bCs/>
                <w:color w:val="000000"/>
                <w:sz w:val="12"/>
                <w:szCs w:val="12"/>
                <w:lang w:val="en-US" w:eastAsia="en-US"/>
              </w:rPr>
            </w:pPr>
            <w:r w:rsidRPr="000B6661">
              <w:rPr>
                <w:bCs/>
                <w:color w:val="000000"/>
                <w:sz w:val="12"/>
                <w:szCs w:val="12"/>
                <w:lang w:val="en-US" w:eastAsia="en-US"/>
              </w:rPr>
              <w:t>3</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482AC5D9" w14:textId="77777777" w:rsidR="000B6661" w:rsidRPr="000B6661" w:rsidRDefault="000B6661" w:rsidP="000B6661">
            <w:pPr>
              <w:jc w:val="center"/>
              <w:rPr>
                <w:bCs/>
                <w:color w:val="000000"/>
                <w:sz w:val="12"/>
                <w:szCs w:val="12"/>
                <w:lang w:val="en-US" w:eastAsia="en-US"/>
              </w:rPr>
            </w:pPr>
            <w:r w:rsidRPr="000B6661">
              <w:rPr>
                <w:bCs/>
                <w:color w:val="000000"/>
                <w:sz w:val="12"/>
                <w:szCs w:val="12"/>
                <w:lang w:val="en-US" w:eastAsia="en-US"/>
              </w:rPr>
              <w:t>4</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2BF4F777" w14:textId="77777777" w:rsidR="000B6661" w:rsidRPr="000B6661" w:rsidRDefault="000B6661" w:rsidP="000B6661">
            <w:pPr>
              <w:jc w:val="center"/>
              <w:rPr>
                <w:bCs/>
                <w:color w:val="000000"/>
                <w:sz w:val="12"/>
                <w:szCs w:val="12"/>
                <w:lang w:val="en-US" w:eastAsia="en-US"/>
              </w:rPr>
            </w:pPr>
            <w:r w:rsidRPr="000B6661">
              <w:rPr>
                <w:bCs/>
                <w:color w:val="000000"/>
                <w:sz w:val="12"/>
                <w:szCs w:val="12"/>
                <w:lang w:val="en-US" w:eastAsia="en-US"/>
              </w:rPr>
              <w:t>5</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6FC65DB4" w14:textId="77777777" w:rsidR="000B6661" w:rsidRPr="000B6661" w:rsidRDefault="000B6661" w:rsidP="000B6661">
            <w:pPr>
              <w:jc w:val="center"/>
              <w:rPr>
                <w:bCs/>
                <w:color w:val="000000"/>
                <w:sz w:val="12"/>
                <w:szCs w:val="12"/>
                <w:lang w:val="en-US" w:eastAsia="en-US"/>
              </w:rPr>
            </w:pPr>
            <w:r w:rsidRPr="000B6661">
              <w:rPr>
                <w:bCs/>
                <w:color w:val="000000"/>
                <w:sz w:val="12"/>
                <w:szCs w:val="12"/>
                <w:lang w:val="en-US" w:eastAsia="en-US"/>
              </w:rPr>
              <w:t>6</w:t>
            </w:r>
          </w:p>
        </w:tc>
      </w:tr>
      <w:tr w:rsidR="000B6661" w:rsidRPr="000B6661" w14:paraId="78C94D41" w14:textId="77777777" w:rsidTr="000B6661">
        <w:trPr>
          <w:trHeight w:val="758"/>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8DF1E"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А                    I</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2C948C5E" w14:textId="5C8FA9E2" w:rsidR="000B6661" w:rsidRPr="000B6661" w:rsidRDefault="000B6661" w:rsidP="000B6661">
            <w:pPr>
              <w:rPr>
                <w:color w:val="000000"/>
                <w:sz w:val="18"/>
                <w:szCs w:val="18"/>
                <w:lang w:val="en-US" w:eastAsia="en-US"/>
              </w:rPr>
            </w:pPr>
            <w:r w:rsidRPr="000B6661">
              <w:rPr>
                <w:color w:val="000000"/>
                <w:sz w:val="18"/>
                <w:szCs w:val="18"/>
                <w:lang w:val="en-US" w:eastAsia="en-US"/>
              </w:rPr>
              <w:t xml:space="preserve">ТОКОВИ ГОТОВИНЕ ИЗ ПОСЛОВНИХ АКТИВНОСТИ                                   </w:t>
            </w:r>
            <w:r>
              <w:rPr>
                <w:color w:val="000000"/>
                <w:sz w:val="18"/>
                <w:szCs w:val="18"/>
                <w:lang w:val="sr-Cyrl-RS" w:eastAsia="en-US"/>
              </w:rPr>
              <w:t xml:space="preserve">   </w:t>
            </w:r>
            <w:r w:rsidR="006B6ED8">
              <w:rPr>
                <w:color w:val="000000"/>
                <w:sz w:val="18"/>
                <w:szCs w:val="18"/>
                <w:lang w:val="sr-Cyrl-RS" w:eastAsia="en-US"/>
              </w:rPr>
              <w:t xml:space="preserve">           </w:t>
            </w:r>
            <w:r w:rsidRPr="000B6661">
              <w:rPr>
                <w:color w:val="000000"/>
                <w:sz w:val="18"/>
                <w:szCs w:val="18"/>
                <w:lang w:val="en-US" w:eastAsia="en-US"/>
              </w:rPr>
              <w:t xml:space="preserve">Приливи готовине из пословних активности </w:t>
            </w:r>
            <w:r w:rsidR="006F5AB5">
              <w:rPr>
                <w:color w:val="000000"/>
                <w:sz w:val="18"/>
                <w:szCs w:val="18"/>
                <w:lang w:val="sr-Cyrl-RS" w:eastAsia="en-US"/>
              </w:rPr>
              <w:t xml:space="preserve">      </w:t>
            </w:r>
            <w:r w:rsidRPr="000B6661">
              <w:rPr>
                <w:color w:val="000000"/>
                <w:sz w:val="18"/>
                <w:szCs w:val="18"/>
                <w:lang w:val="en-US" w:eastAsia="en-US"/>
              </w:rPr>
              <w:t>(502 до 505)</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59D9BF66"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501</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63851F24" w14:textId="77777777" w:rsidR="000B6661" w:rsidRDefault="000B6661" w:rsidP="000B6661">
            <w:pPr>
              <w:jc w:val="center"/>
              <w:rPr>
                <w:color w:val="000000"/>
                <w:sz w:val="18"/>
                <w:szCs w:val="18"/>
                <w:lang w:val="en-US" w:eastAsia="en-US"/>
              </w:rPr>
            </w:pPr>
            <w:r w:rsidRPr="000B6661">
              <w:rPr>
                <w:color w:val="000000"/>
                <w:sz w:val="18"/>
                <w:szCs w:val="18"/>
                <w:lang w:val="en-US" w:eastAsia="en-US"/>
              </w:rPr>
              <w:t> </w:t>
            </w:r>
          </w:p>
          <w:p w14:paraId="11909050" w14:textId="3B5914F0" w:rsidR="006B6ED8" w:rsidRPr="000B6661" w:rsidRDefault="006B6ED8" w:rsidP="000B6661">
            <w:pPr>
              <w:jc w:val="center"/>
              <w:rPr>
                <w:color w:val="000000"/>
                <w:sz w:val="18"/>
                <w:szCs w:val="18"/>
                <w:lang w:val="en-US" w:eastAsia="en-US"/>
              </w:rPr>
            </w:pP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71FD01E2"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76.377.846</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123E3D7B"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82.767.029</w:t>
            </w:r>
          </w:p>
        </w:tc>
      </w:tr>
      <w:tr w:rsidR="000B6661" w:rsidRPr="000B6661" w14:paraId="4CA86E81" w14:textId="77777777" w:rsidTr="000B6661">
        <w:trPr>
          <w:trHeight w:val="370"/>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5B1F2"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1.</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38A86A28"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Приливи од купаца и примљени аванси у земљи</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2FFD40D2"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502</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21AC8C49"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738E97BF"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54.312.828</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40606250"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52.886.540</w:t>
            </w:r>
          </w:p>
        </w:tc>
      </w:tr>
      <w:tr w:rsidR="000B6661" w:rsidRPr="000B6661" w14:paraId="35C3F330" w14:textId="77777777" w:rsidTr="000B6661">
        <w:trPr>
          <w:trHeight w:val="332"/>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423BA"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2.</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57FB80BE"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Приливи од купаца и примљени аванси у иностранству</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6686E1B2"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503</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5F8D6059"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4DB62BBF"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2.312.512</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60B90A10"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1.518.659</w:t>
            </w:r>
          </w:p>
        </w:tc>
      </w:tr>
      <w:tr w:rsidR="000B6661" w:rsidRPr="000B6661" w14:paraId="6478492F" w14:textId="77777777" w:rsidTr="000B6661">
        <w:trPr>
          <w:trHeight w:val="35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53714"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3.</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152ECE6A"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Приливи од премија, субвенција, дотација и сл.</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3FB16B4F"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504</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146E9563"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7165A8B7"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18.570.349</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640665B2"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26.068.821</w:t>
            </w:r>
          </w:p>
        </w:tc>
      </w:tr>
      <w:tr w:rsidR="000B6661" w:rsidRPr="000B6661" w14:paraId="5381CB35" w14:textId="77777777" w:rsidTr="000B6661">
        <w:trPr>
          <w:trHeight w:val="23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C8303"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4.</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105AFC5C"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Остали приливи из пословних активности</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0D90090D"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505</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69B7F0F7"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50A42B3E"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1.182.157</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451BB87F"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2.293.009</w:t>
            </w:r>
          </w:p>
        </w:tc>
      </w:tr>
      <w:tr w:rsidR="000B6661" w:rsidRPr="000B6661" w14:paraId="330DF13B" w14:textId="77777777" w:rsidTr="000B6661">
        <w:trPr>
          <w:trHeight w:val="35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D9FC0"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II</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63C64703" w14:textId="3E582DBD" w:rsidR="000B6661" w:rsidRPr="000B6661" w:rsidRDefault="000B6661" w:rsidP="000B6661">
            <w:pPr>
              <w:rPr>
                <w:color w:val="000000"/>
                <w:sz w:val="18"/>
                <w:szCs w:val="18"/>
                <w:lang w:val="en-US" w:eastAsia="en-US"/>
              </w:rPr>
            </w:pPr>
            <w:r w:rsidRPr="000B6661">
              <w:rPr>
                <w:color w:val="000000"/>
                <w:sz w:val="18"/>
                <w:szCs w:val="18"/>
                <w:lang w:val="en-US" w:eastAsia="en-US"/>
              </w:rPr>
              <w:t xml:space="preserve">Одливи готовине из пословних активности </w:t>
            </w:r>
            <w:r w:rsidR="006F5AB5">
              <w:rPr>
                <w:color w:val="000000"/>
                <w:sz w:val="18"/>
                <w:szCs w:val="18"/>
                <w:lang w:val="sr-Cyrl-RS" w:eastAsia="en-US"/>
              </w:rPr>
              <w:t xml:space="preserve">        </w:t>
            </w:r>
            <w:r w:rsidRPr="000B6661">
              <w:rPr>
                <w:color w:val="000000"/>
                <w:sz w:val="18"/>
                <w:szCs w:val="18"/>
                <w:lang w:val="en-US" w:eastAsia="en-US"/>
              </w:rPr>
              <w:t>(507 до 512)</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489F3C1E"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506</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1FD238AC"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5ED4D5EE"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73.650.699</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261FF530"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72.054.450</w:t>
            </w:r>
          </w:p>
        </w:tc>
      </w:tr>
      <w:tr w:rsidR="000B6661" w:rsidRPr="000B6661" w14:paraId="09491EDD" w14:textId="77777777" w:rsidTr="000B6661">
        <w:trPr>
          <w:trHeight w:val="35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C2027"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1.</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559A4917"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Одливи по основу исплата добављачима и дати аванси у земљи</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1AF2D7CA"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507</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714D3174"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396F1D83"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25.049.036</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76CBF37E"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25.089.509</w:t>
            </w:r>
          </w:p>
        </w:tc>
      </w:tr>
      <w:tr w:rsidR="000B6661" w:rsidRPr="000B6661" w14:paraId="13E43964" w14:textId="77777777" w:rsidTr="000B6661">
        <w:trPr>
          <w:trHeight w:val="35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1C1F3"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2.</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70EA73EC"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Одливи по основу исплата добављачима и дати аванси у иностранству</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6D6E0D1B"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508</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31F9C610"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56301406"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4.152.292</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0D7D1D93"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3.430.722</w:t>
            </w:r>
          </w:p>
        </w:tc>
      </w:tr>
      <w:tr w:rsidR="000B6661" w:rsidRPr="000B6661" w14:paraId="59899CA1" w14:textId="77777777" w:rsidTr="000B6661">
        <w:trPr>
          <w:trHeight w:val="23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A7284"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3.</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35880CD8"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Одливи по основу плаћених камата</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3F617A9C"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509</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19A978BC"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15897168"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74.769</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54D06398"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389.330</w:t>
            </w:r>
          </w:p>
        </w:tc>
      </w:tr>
      <w:tr w:rsidR="000B6661" w:rsidRPr="000B6661" w14:paraId="79627BF1" w14:textId="77777777" w:rsidTr="000B6661">
        <w:trPr>
          <w:trHeight w:val="35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AA13C"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4.</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3D183EFB"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Одливи по основу исплата плата, накнада плата и осталих личних расхода</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66350843"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510</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1B8ACD75"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36F8B02F"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41.619.965</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7D8BDB21"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39.463.964</w:t>
            </w:r>
          </w:p>
        </w:tc>
      </w:tr>
      <w:tr w:rsidR="000B6661" w:rsidRPr="000B6661" w14:paraId="51DB09C2" w14:textId="77777777" w:rsidTr="000B6661">
        <w:trPr>
          <w:trHeight w:val="226"/>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9CF99"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0EDE14F3"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Одливи по основу пореза на добит</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78D6651F"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511</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53F254F7"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12B26791"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613BE55D"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4E9C8EFF" w14:textId="77777777" w:rsidTr="000B6661">
        <w:trPr>
          <w:trHeight w:val="23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243AC"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6.</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66BB0269"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Остали одливи из пословних активности</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2F5869AF"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512</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6DDB3BDC"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0E94463C"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2.754.637</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69572112"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3.680.925</w:t>
            </w:r>
          </w:p>
        </w:tc>
      </w:tr>
      <w:tr w:rsidR="000B6661" w:rsidRPr="000B6661" w14:paraId="52440A98" w14:textId="77777777" w:rsidTr="000B6661">
        <w:trPr>
          <w:trHeight w:val="35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6B635"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III</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53290CD5"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Нето прилив готовине из пословних активности (501 – 506)</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68DE31B3"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513</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2F259691"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500DF9CA"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2.727.147</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43348E4D"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10.712.579</w:t>
            </w:r>
          </w:p>
        </w:tc>
      </w:tr>
      <w:tr w:rsidR="000B6661" w:rsidRPr="000B6661" w14:paraId="79522A3E" w14:textId="77777777" w:rsidTr="000B6661">
        <w:trPr>
          <w:trHeight w:val="35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75545"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IV</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0C6EE8B3" w14:textId="1A24141F" w:rsidR="000B6661" w:rsidRPr="000B6661" w:rsidRDefault="000B6661" w:rsidP="000B6661">
            <w:pPr>
              <w:rPr>
                <w:color w:val="000000"/>
                <w:sz w:val="18"/>
                <w:szCs w:val="18"/>
                <w:lang w:val="en-US" w:eastAsia="en-US"/>
              </w:rPr>
            </w:pPr>
            <w:r w:rsidRPr="000B6661">
              <w:rPr>
                <w:color w:val="000000"/>
                <w:sz w:val="18"/>
                <w:szCs w:val="18"/>
                <w:lang w:val="en-US" w:eastAsia="en-US"/>
              </w:rPr>
              <w:t xml:space="preserve">Нето одлив готовине из пословних активности </w:t>
            </w:r>
            <w:r w:rsidR="006F5AB5">
              <w:rPr>
                <w:color w:val="000000"/>
                <w:sz w:val="18"/>
                <w:szCs w:val="18"/>
                <w:lang w:val="sr-Cyrl-RS" w:eastAsia="en-US"/>
              </w:rPr>
              <w:t xml:space="preserve"> </w:t>
            </w:r>
            <w:r w:rsidRPr="000B6661">
              <w:rPr>
                <w:color w:val="000000"/>
                <w:sz w:val="18"/>
                <w:szCs w:val="18"/>
                <w:lang w:val="en-US" w:eastAsia="en-US"/>
              </w:rPr>
              <w:t>(506 – 501)</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15E1CA16"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514</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1212642B"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6699859C"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2AA79028"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2072DE5A" w14:textId="77777777" w:rsidTr="000B6661">
        <w:trPr>
          <w:trHeight w:val="787"/>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B72F3"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Б                    I</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7DE5B9CD" w14:textId="5AA9DFA6" w:rsidR="000B6661" w:rsidRPr="000B6661" w:rsidRDefault="000B6661" w:rsidP="000B6661">
            <w:pPr>
              <w:rPr>
                <w:color w:val="000000"/>
                <w:sz w:val="18"/>
                <w:szCs w:val="18"/>
                <w:lang w:val="en-US" w:eastAsia="en-US"/>
              </w:rPr>
            </w:pPr>
            <w:r w:rsidRPr="000B6661">
              <w:rPr>
                <w:color w:val="000000"/>
                <w:sz w:val="18"/>
                <w:szCs w:val="18"/>
                <w:lang w:val="en-US" w:eastAsia="en-US"/>
              </w:rPr>
              <w:t>ТОКОВИ ГОТОВИНЕ ИЗ АКТИВНОСТИ ИНВЕС</w:t>
            </w:r>
            <w:r w:rsidR="006F5AB5">
              <w:rPr>
                <w:color w:val="000000"/>
                <w:sz w:val="18"/>
                <w:szCs w:val="18"/>
                <w:lang w:val="en-US" w:eastAsia="en-US"/>
              </w:rPr>
              <w:t xml:space="preserve">ТИРАЊА  </w:t>
            </w:r>
            <w:r w:rsidRPr="000B6661">
              <w:rPr>
                <w:color w:val="000000"/>
                <w:sz w:val="18"/>
                <w:szCs w:val="18"/>
                <w:lang w:val="en-US" w:eastAsia="en-US"/>
              </w:rPr>
              <w:t>Приливи готовине из активности инвестирања (516 до 530)</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7115F265"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515</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7200EF85"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28F1B1A3"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17.489</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5B38787B"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2EE23B80" w14:textId="77777777" w:rsidTr="000B6661">
        <w:trPr>
          <w:trHeight w:val="617"/>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8EA19"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1.</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43C9C541"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Приливи готовине по основу продаје акција и удјела зависних и придружених друштава и заједничких подухвата</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2EA13857"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516</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79FB2064"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3216A4C6"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29BC10EE"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78C0452C" w14:textId="77777777" w:rsidTr="000B6661">
        <w:trPr>
          <w:trHeight w:val="35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16A74"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2.</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0F2DAC86"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Приливи по основу продаје некретнина, постројења и опреме</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664055FD"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517</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4D2FA56C"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37EA0A42"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289860A4"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25E26CE5" w14:textId="77777777" w:rsidTr="000B6661">
        <w:trPr>
          <w:trHeight w:val="35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AA1C6"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3.</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158CD4EA"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Приливи по основу продаје инвестиционих некретнина</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56D0E063"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518</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263D1C78"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1179EDA8"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0D9EF324"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10D23A04" w14:textId="77777777" w:rsidTr="000B6661">
        <w:trPr>
          <w:trHeight w:val="42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8453C"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4.</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730509E7"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Приливи по основу продаје биолошких средстава</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2359CD8B"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519</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472F1341"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74028292"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1F5812B4"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6E5065C1" w14:textId="77777777" w:rsidTr="000B6661">
        <w:trPr>
          <w:trHeight w:val="40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86EE3"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1A92E697"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Приливи по основу продаје нематеријалних средстава</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10A4E688"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520</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212CA150"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48352C7D"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3AF89A9E"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32C5D4CD" w14:textId="77777777" w:rsidTr="000B6661">
        <w:trPr>
          <w:trHeight w:val="35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C8C76"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6.</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02853B5A"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Приливи по основу продаје сталних средстава намијењених продаји</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4C428CD0"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521</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3020EC58"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7A17C235"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7C826E13"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334F95EF" w14:textId="77777777" w:rsidTr="000B6661">
        <w:trPr>
          <w:trHeight w:val="609"/>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186B9"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7.</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061A67A3"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Приливи од финансијских средстава по фер вриједности кроз остали укупни резултат</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3E06986E"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522</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1E1280FD"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46EB3942"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49008087"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4A8B00C2" w14:textId="77777777" w:rsidTr="000B6661">
        <w:trPr>
          <w:trHeight w:val="412"/>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7B1F7"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8.</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66B316C9"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Приливи од финансијских средства по фер вриједности кроз биланс успјеха</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7F7E16D9"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523</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233F9060"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58926AFF"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041F945A"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3CFF03D7" w14:textId="77777777" w:rsidTr="000B6661">
        <w:trPr>
          <w:trHeight w:val="35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8F7EE"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9.</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5A3C3D0D"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Приливи од осталих финансијских средстава по амортизованој вриједности</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53FF0286"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524</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7910B09C"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10543A06"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0A42BAA5"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30CA00A6" w14:textId="77777777" w:rsidTr="000B6661">
        <w:trPr>
          <w:trHeight w:val="276"/>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315EA"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10.</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0EAC7E70"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Приливи по основу лизинга (главница)</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0A7B4CA8"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525</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373884D3"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0E4C6A8C"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24A032CF"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7B771994" w14:textId="77777777" w:rsidTr="000B6661">
        <w:trPr>
          <w:trHeight w:val="242"/>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7A4CA"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11.</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7EC9B3F8"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Приливи по основу лизинга (камата)</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1B0A2217"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526</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6ECA7C88"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691865BD"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6803F912"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6ACDAA81" w14:textId="77777777" w:rsidTr="000B6661">
        <w:trPr>
          <w:trHeight w:val="242"/>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D2E24"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12.</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317FD9CB"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Приливи по основу камата</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10D31BDD"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527</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0DE09BF8"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7CCC32C9"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17.489</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40C543FA"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240097B8" w14:textId="77777777" w:rsidTr="000B6661">
        <w:trPr>
          <w:trHeight w:val="276"/>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30B26"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13.</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489FAD69"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Приливи од дивиденди и учешћа у добити</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30CC71AF"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528</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2E320690"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5032A0CC"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414F8DD2"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14B44132" w14:textId="77777777" w:rsidTr="000B6661">
        <w:trPr>
          <w:trHeight w:val="35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92CEF"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14.</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51CDA46A"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Приливи по основу дериватних финансијских инструмената</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59295D4F"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529</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22ED81A2"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0C92E6D7"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7AAE886A"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7401AF1A" w14:textId="77777777" w:rsidTr="000B6661">
        <w:trPr>
          <w:trHeight w:val="35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5EA36"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15.</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49670BA8"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Остали приливи из активности инвестирања</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11371768"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530</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0989AF6D"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021B9662"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7764E066"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5BFEA784" w14:textId="77777777" w:rsidTr="000B6661">
        <w:trPr>
          <w:trHeight w:val="439"/>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7678F"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II</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543CE789" w14:textId="67761D58" w:rsidR="000B6661" w:rsidRPr="000B6661" w:rsidRDefault="000B6661" w:rsidP="000B6661">
            <w:pPr>
              <w:rPr>
                <w:color w:val="000000"/>
                <w:sz w:val="18"/>
                <w:szCs w:val="18"/>
                <w:lang w:val="en-US" w:eastAsia="en-US"/>
              </w:rPr>
            </w:pPr>
            <w:r w:rsidRPr="000B6661">
              <w:rPr>
                <w:color w:val="000000"/>
                <w:sz w:val="18"/>
                <w:szCs w:val="18"/>
                <w:lang w:val="en-US" w:eastAsia="en-US"/>
              </w:rPr>
              <w:t xml:space="preserve">Одливи готовине из активности инвестирања </w:t>
            </w:r>
            <w:r w:rsidR="006F5AB5">
              <w:rPr>
                <w:color w:val="000000"/>
                <w:sz w:val="18"/>
                <w:szCs w:val="18"/>
                <w:lang w:val="sr-Cyrl-RS" w:eastAsia="en-US"/>
              </w:rPr>
              <w:t xml:space="preserve">     </w:t>
            </w:r>
            <w:r w:rsidRPr="000B6661">
              <w:rPr>
                <w:color w:val="000000"/>
                <w:sz w:val="18"/>
                <w:szCs w:val="18"/>
                <w:lang w:val="en-US" w:eastAsia="en-US"/>
              </w:rPr>
              <w:t>(532 до 541)</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3F8B6616"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531</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61D8225F"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3BAB822F"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14.233.767</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3DAE1F97"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3.170.995</w:t>
            </w:r>
          </w:p>
        </w:tc>
      </w:tr>
      <w:tr w:rsidR="000B6661" w:rsidRPr="000B6661" w14:paraId="133FB9C6" w14:textId="77777777" w:rsidTr="000B6661">
        <w:trPr>
          <w:trHeight w:val="60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D4D9E"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lastRenderedPageBreak/>
              <w:t>1.</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234777FF"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Одливи готовине по основу куповине акција и удјела зависних и придружених друштава и заједничких подухвата</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07D34410"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532</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4EE6C5CB"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063EEE7E"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375000E9"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399EB1AB" w14:textId="77777777" w:rsidTr="000B6661">
        <w:trPr>
          <w:trHeight w:val="35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68D37"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2.</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722437DE"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Одливи по основу куповине некретнина, постројења и опреме</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72802506"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533</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39194E3E"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1ADB6C21"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1.733.767</w:t>
            </w:r>
          </w:p>
        </w:tc>
        <w:tc>
          <w:tcPr>
            <w:tcW w:w="1806" w:type="dxa"/>
            <w:tcBorders>
              <w:top w:val="single" w:sz="4" w:space="0" w:color="auto"/>
              <w:left w:val="nil"/>
              <w:bottom w:val="single" w:sz="4" w:space="0" w:color="auto"/>
              <w:right w:val="single" w:sz="4" w:space="0" w:color="000000"/>
            </w:tcBorders>
            <w:shd w:val="clear" w:color="auto" w:fill="auto"/>
            <w:noWrap/>
            <w:vAlign w:val="center"/>
            <w:hideMark/>
          </w:tcPr>
          <w:p w14:paraId="6ECFEC07"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3.170.995</w:t>
            </w:r>
          </w:p>
        </w:tc>
      </w:tr>
      <w:tr w:rsidR="000B6661" w:rsidRPr="000B6661" w14:paraId="36A529C9" w14:textId="77777777" w:rsidTr="000B6661">
        <w:trPr>
          <w:trHeight w:val="35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2C0F8"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3.</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2281A763"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Одливи по основу куповине инвестиционих некретнина</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62FF4AC4"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534</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76E43E2E"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2D326A04"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0219E650"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30A4B075" w14:textId="77777777" w:rsidTr="000B6661">
        <w:trPr>
          <w:trHeight w:val="35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0C9A1"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4.</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45840C84"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Одливи по основу куповине биолошких средстава</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75E0F480"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535</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5210B674"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663465F7"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0338AF2B"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242654BB" w14:textId="77777777" w:rsidTr="000B6661">
        <w:trPr>
          <w:trHeight w:val="35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235F3"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0AAC73A9"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Одливи по основу куповине нематеријалних средстава</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14DDDFB5"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536</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1EDBD6E8"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72D045F0"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3B180937"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0EC15C2E" w14:textId="77777777" w:rsidTr="000B6661">
        <w:trPr>
          <w:trHeight w:val="617"/>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D43ED"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6.</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5F73CB90"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Одливи по основу финансијских средстава по фер вриједности кроз остали укупни резултат</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785545E0"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537</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7A669829"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4CE84B6A"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06A1F85B"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206A077C" w14:textId="77777777" w:rsidTr="000B6661">
        <w:trPr>
          <w:trHeight w:val="391"/>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A0F21"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7.</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5623243A"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Одливи по основу финансијских средства по фер вриједности кроз биланс успјеха</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1D31AA9A"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538</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156A8E25"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33DBDDC2"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14D73DC9"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378FD343" w14:textId="77777777" w:rsidTr="000B6661">
        <w:trPr>
          <w:trHeight w:val="35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DF41E"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8.</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127AF519"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Одливи по основу осталих финансијских средстава по амортизованој вриједности</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12197D87"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539</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76F1556B"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2366DE9D"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12.500.000</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3C76E083"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095460FB" w14:textId="77777777" w:rsidTr="000B6661">
        <w:trPr>
          <w:trHeight w:val="412"/>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88ABB"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9.</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13DEF629"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Одливи по основу дериватних финансијских инструмената</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6B964EA5"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540</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00540249"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31E86531"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3B7EC4E5"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010D8209" w14:textId="77777777" w:rsidTr="000B6661">
        <w:trPr>
          <w:trHeight w:val="35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94438"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10.</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355AD350"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Остали одливи из активности инвестирања</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78697C06"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541</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01C7FBD4"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70149B0D"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618D33EA"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1C4BA8AA" w14:textId="77777777" w:rsidTr="000B6661">
        <w:trPr>
          <w:trHeight w:val="35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24791"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III</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4FC07DA3"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Нето прилив готовине из активности инвестирања (515-531)</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26A0B440"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542</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7E2FD383"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0BD247BF"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1D17274E"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5D551F16" w14:textId="77777777" w:rsidTr="000B6661">
        <w:trPr>
          <w:trHeight w:val="35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2469F"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IV</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0FABF278"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Нето одлив готовине из активности инвестирања (531 – 515)</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52819B9E"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543</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513BD4D0"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7F601649"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14.216.278</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2443EFD9"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3.170.995</w:t>
            </w:r>
          </w:p>
        </w:tc>
      </w:tr>
      <w:tr w:rsidR="000B6661" w:rsidRPr="000B6661" w14:paraId="7711CF95" w14:textId="77777777" w:rsidTr="000B6661">
        <w:trPr>
          <w:trHeight w:val="766"/>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6853B"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В                    I</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1A81F40A" w14:textId="29DFB276" w:rsidR="000B6661" w:rsidRPr="000B6661" w:rsidRDefault="000B6661" w:rsidP="000B6661">
            <w:pPr>
              <w:rPr>
                <w:color w:val="000000"/>
                <w:sz w:val="18"/>
                <w:szCs w:val="18"/>
                <w:lang w:val="en-US" w:eastAsia="en-US"/>
              </w:rPr>
            </w:pPr>
            <w:r w:rsidRPr="000B6661">
              <w:rPr>
                <w:color w:val="000000"/>
                <w:sz w:val="18"/>
                <w:szCs w:val="18"/>
                <w:lang w:val="en-US" w:eastAsia="en-US"/>
              </w:rPr>
              <w:t>ТОКОВИ ГОТОВИНЕ ИЗ</w:t>
            </w:r>
            <w:r w:rsidR="006F5AB5">
              <w:rPr>
                <w:color w:val="000000"/>
                <w:sz w:val="18"/>
                <w:szCs w:val="18"/>
                <w:lang w:val="en-US" w:eastAsia="en-US"/>
              </w:rPr>
              <w:t xml:space="preserve"> АКТИВНОСТИ ФИНАНСИРАЊА </w:t>
            </w:r>
            <w:r w:rsidRPr="000B6661">
              <w:rPr>
                <w:color w:val="000000"/>
                <w:sz w:val="18"/>
                <w:szCs w:val="18"/>
                <w:lang w:val="en-US" w:eastAsia="en-US"/>
              </w:rPr>
              <w:t>Приливи готовине из активности финансирања (545 до 550)</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067BE1AD"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544</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598D6C9C"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218C7072"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72.446</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23C27BBD"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5FF64DFE" w14:textId="77777777" w:rsidTr="000B6661">
        <w:trPr>
          <w:trHeight w:val="35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83BD"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1.</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48AB9FD5"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Приливи по основу повећања основног капитала</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7B1F94BB"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545</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0599B3E3"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7496B8F2"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5541FF91"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10A31C2B" w14:textId="77777777" w:rsidTr="000B6661">
        <w:trPr>
          <w:trHeight w:val="35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AEDD5"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2.</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2F22AEB7"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Приливи од продаје откупљених сопствених акција</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60956E02"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546</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5FAA2029"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1CA0B224"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5BDEE279"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093F559C" w14:textId="77777777" w:rsidTr="000B6661">
        <w:trPr>
          <w:trHeight w:val="263"/>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C59C9"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3.</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298D6EC1"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Приливи по основу дугорочних кредита</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31DEA9D2"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547</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4625B09C"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2EF529EA"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72.446</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0E55B64D"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45F18F99" w14:textId="77777777" w:rsidTr="000B6661">
        <w:trPr>
          <w:trHeight w:val="396"/>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83126"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II</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09E23FD9" w14:textId="7DFB3A1C" w:rsidR="000B6661" w:rsidRPr="000B6661" w:rsidRDefault="000B6661" w:rsidP="000B6661">
            <w:pPr>
              <w:rPr>
                <w:color w:val="000000"/>
                <w:sz w:val="18"/>
                <w:szCs w:val="18"/>
                <w:lang w:val="en-US" w:eastAsia="en-US"/>
              </w:rPr>
            </w:pPr>
            <w:r w:rsidRPr="000B6661">
              <w:rPr>
                <w:color w:val="000000"/>
                <w:sz w:val="18"/>
                <w:szCs w:val="18"/>
                <w:lang w:val="en-US" w:eastAsia="en-US"/>
              </w:rPr>
              <w:t>Одливи готовине из активности финансирања</w:t>
            </w:r>
            <w:r w:rsidR="006F5AB5">
              <w:rPr>
                <w:color w:val="000000"/>
                <w:sz w:val="18"/>
                <w:szCs w:val="18"/>
                <w:lang w:val="sr-Cyrl-RS" w:eastAsia="en-US"/>
              </w:rPr>
              <w:t xml:space="preserve">   </w:t>
            </w:r>
            <w:r w:rsidRPr="000B6661">
              <w:rPr>
                <w:color w:val="000000"/>
                <w:sz w:val="18"/>
                <w:szCs w:val="18"/>
                <w:lang w:val="en-US" w:eastAsia="en-US"/>
              </w:rPr>
              <w:t xml:space="preserve"> (552 до 558)</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47B80E6C"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551</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7B0E0D9D"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652D2BB5"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36.637</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10F29958"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252.326</w:t>
            </w:r>
          </w:p>
        </w:tc>
      </w:tr>
      <w:tr w:rsidR="000B6661" w:rsidRPr="000B6661" w14:paraId="2FD5F5FF" w14:textId="77777777" w:rsidTr="000B6661">
        <w:trPr>
          <w:trHeight w:val="396"/>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EB71F"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1.</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38641899"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Одливи по основу откупа сопствених акција и удјела</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7310747B"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552</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595176C9"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2546F0A3"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2D8A5B1B"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7D16A1A3" w14:textId="77777777" w:rsidTr="000B6661">
        <w:trPr>
          <w:trHeight w:val="263"/>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B13A6"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2.</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613DA33D"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 xml:space="preserve">Одливи по основу дугорочних кредита </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14AC567F"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553</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327EF8DD"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4C1E0F00"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38324F3D"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4A447C13" w14:textId="77777777" w:rsidTr="000B6661">
        <w:trPr>
          <w:trHeight w:val="268"/>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3D92E"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3.</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0DEFBA5E"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 xml:space="preserve">Одливи по основу краткорочних кредита </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40CD56E7"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554</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208BC2F2"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2CC28E63"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7.638</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3EDD48F4"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252.326</w:t>
            </w:r>
          </w:p>
        </w:tc>
      </w:tr>
      <w:tr w:rsidR="000B6661" w:rsidRPr="000B6661" w14:paraId="2D572CE0" w14:textId="77777777" w:rsidTr="008F382C">
        <w:trPr>
          <w:trHeight w:val="178"/>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41876"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7.</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328B6CC4"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Остали одливи из активности финансирања</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29D86575"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558</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6DB91391"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70308840"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28.999</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10E7F2B8"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482F5FAB" w14:textId="77777777" w:rsidTr="000B6661">
        <w:trPr>
          <w:trHeight w:val="417"/>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1516A"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III</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247D004A"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Нето прилив готовине из активности финансирања (544 – 551)</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6A80D3DF"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559</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6B4D0CAB"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05EBE33A"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35.809</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4578D926"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30E711B9" w14:textId="77777777" w:rsidTr="000B6661">
        <w:trPr>
          <w:trHeight w:val="43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60D4B"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IV</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37E8DED9"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 xml:space="preserve">Нето одлив готовине из активности финансирања (551 – 544) </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7BB9F42F"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560</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27D9A89C"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6426341F" w14:textId="54C14490" w:rsidR="000B6661" w:rsidRPr="000B6661" w:rsidRDefault="000B6661" w:rsidP="000B6661">
            <w:pPr>
              <w:jc w:val="right"/>
              <w:rPr>
                <w:color w:val="000000"/>
                <w:sz w:val="18"/>
                <w:szCs w:val="18"/>
                <w:lang w:val="sr-Cyrl-RS" w:eastAsia="en-US"/>
              </w:rPr>
            </w:pPr>
            <w:r w:rsidRPr="000B6661">
              <w:rPr>
                <w:color w:val="000000"/>
                <w:sz w:val="18"/>
                <w:szCs w:val="18"/>
                <w:lang w:val="en-US" w:eastAsia="en-US"/>
              </w:rPr>
              <w:t> </w:t>
            </w:r>
            <w:r>
              <w:rPr>
                <w:color w:val="000000"/>
                <w:sz w:val="18"/>
                <w:szCs w:val="18"/>
                <w:lang w:val="sr-Cyrl-RS" w:eastAsia="en-US"/>
              </w:rPr>
              <w:t>0</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28AA8618"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252.326</w:t>
            </w:r>
          </w:p>
        </w:tc>
      </w:tr>
      <w:tr w:rsidR="000B6661" w:rsidRPr="000B6661" w14:paraId="50523B5C" w14:textId="77777777" w:rsidTr="008F382C">
        <w:trPr>
          <w:trHeight w:val="220"/>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FB93B"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Г</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2991C9CD" w14:textId="1DFBF14A" w:rsidR="000B6661" w:rsidRPr="000B6661" w:rsidRDefault="000B6661" w:rsidP="000B6661">
            <w:pPr>
              <w:rPr>
                <w:color w:val="000000"/>
                <w:sz w:val="18"/>
                <w:szCs w:val="18"/>
                <w:lang w:val="en-US" w:eastAsia="en-US"/>
              </w:rPr>
            </w:pPr>
            <w:r>
              <w:rPr>
                <w:color w:val="000000"/>
                <w:sz w:val="18"/>
                <w:szCs w:val="18"/>
                <w:lang w:val="en-US" w:eastAsia="en-US"/>
              </w:rPr>
              <w:t>УКУПНИ ПРИЛИВИ ГОТОВИНЕ (501+515+</w:t>
            </w:r>
            <w:r w:rsidRPr="000B6661">
              <w:rPr>
                <w:color w:val="000000"/>
                <w:sz w:val="18"/>
                <w:szCs w:val="18"/>
                <w:lang w:val="en-US" w:eastAsia="en-US"/>
              </w:rPr>
              <w:t>544)</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58F78E3F"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561</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2C18D962"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50585DEA"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76.467.781</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6917C7A0"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82.767.029</w:t>
            </w:r>
          </w:p>
        </w:tc>
      </w:tr>
      <w:tr w:rsidR="000B6661" w:rsidRPr="000B6661" w14:paraId="72EFF285" w14:textId="77777777" w:rsidTr="008F382C">
        <w:trPr>
          <w:trHeight w:val="155"/>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C2A62"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Д</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36B2FC5F" w14:textId="3CEB93EE" w:rsidR="000B6661" w:rsidRPr="000B6661" w:rsidRDefault="000B6661" w:rsidP="000B6661">
            <w:pPr>
              <w:rPr>
                <w:color w:val="000000"/>
                <w:sz w:val="18"/>
                <w:szCs w:val="18"/>
                <w:lang w:val="en-US" w:eastAsia="en-US"/>
              </w:rPr>
            </w:pPr>
            <w:r>
              <w:rPr>
                <w:color w:val="000000"/>
                <w:sz w:val="18"/>
                <w:szCs w:val="18"/>
                <w:lang w:val="en-US" w:eastAsia="en-US"/>
              </w:rPr>
              <w:t>УКУПНИ ОДЛИВИ ГОТОВИНЕ (506+531+</w:t>
            </w:r>
            <w:r w:rsidRPr="000B6661">
              <w:rPr>
                <w:color w:val="000000"/>
                <w:sz w:val="18"/>
                <w:szCs w:val="18"/>
                <w:lang w:val="en-US" w:eastAsia="en-US"/>
              </w:rPr>
              <w:t>551)</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0B888B47"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562</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1053D034"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7A671136"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87.921.103</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5F0C38E8"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75.477.771</w:t>
            </w:r>
          </w:p>
        </w:tc>
      </w:tr>
      <w:tr w:rsidR="000B6661" w:rsidRPr="000B6661" w14:paraId="5F8FDFD2" w14:textId="77777777" w:rsidTr="008F382C">
        <w:trPr>
          <w:trHeight w:val="24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7DB23"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Ђ</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4BDED39C" w14:textId="4E37CAB1" w:rsidR="000B6661" w:rsidRPr="000B6661" w:rsidRDefault="000B6661" w:rsidP="000B6661">
            <w:pPr>
              <w:rPr>
                <w:color w:val="000000"/>
                <w:sz w:val="18"/>
                <w:szCs w:val="18"/>
                <w:lang w:val="en-US" w:eastAsia="en-US"/>
              </w:rPr>
            </w:pPr>
            <w:r>
              <w:rPr>
                <w:color w:val="000000"/>
                <w:sz w:val="18"/>
                <w:szCs w:val="18"/>
                <w:lang w:val="en-US" w:eastAsia="en-US"/>
              </w:rPr>
              <w:t>НЕТО ПРИЛИВ ГОТОВИНЕ (561–</w:t>
            </w:r>
            <w:r w:rsidRPr="000B6661">
              <w:rPr>
                <w:color w:val="000000"/>
                <w:sz w:val="18"/>
                <w:szCs w:val="18"/>
                <w:lang w:val="en-US" w:eastAsia="en-US"/>
              </w:rPr>
              <w:t>562)</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3E68F84A"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563</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5C0A08F2"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0806127F" w14:textId="388ED815" w:rsidR="000B6661" w:rsidRPr="000B6661" w:rsidRDefault="000B6661" w:rsidP="000B6661">
            <w:pPr>
              <w:jc w:val="right"/>
              <w:rPr>
                <w:color w:val="000000"/>
                <w:sz w:val="18"/>
                <w:szCs w:val="18"/>
                <w:lang w:val="en-US" w:eastAsia="en-US"/>
              </w:rPr>
            </w:pPr>
            <w:r>
              <w:rPr>
                <w:color w:val="000000"/>
                <w:sz w:val="18"/>
                <w:szCs w:val="18"/>
                <w:lang w:val="sr-Cyrl-RS" w:eastAsia="en-US"/>
              </w:rPr>
              <w:t>0</w:t>
            </w:r>
            <w:r w:rsidRPr="000B6661">
              <w:rPr>
                <w:color w:val="000000"/>
                <w:sz w:val="18"/>
                <w:szCs w:val="18"/>
                <w:lang w:val="en-US" w:eastAsia="en-US"/>
              </w:rPr>
              <w:t> </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6C0038CC"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7.289.258</w:t>
            </w:r>
          </w:p>
        </w:tc>
      </w:tr>
      <w:tr w:rsidR="000B6661" w:rsidRPr="000B6661" w14:paraId="008F44E4" w14:textId="77777777" w:rsidTr="008F382C">
        <w:trPr>
          <w:trHeight w:val="193"/>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A62EB"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Е</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31018CDE" w14:textId="17F73017" w:rsidR="000B6661" w:rsidRPr="000B6661" w:rsidRDefault="000B6661" w:rsidP="000B6661">
            <w:pPr>
              <w:rPr>
                <w:color w:val="000000"/>
                <w:sz w:val="18"/>
                <w:szCs w:val="18"/>
                <w:lang w:val="en-US" w:eastAsia="en-US"/>
              </w:rPr>
            </w:pPr>
            <w:r w:rsidRPr="000B6661">
              <w:rPr>
                <w:color w:val="000000"/>
                <w:sz w:val="18"/>
                <w:szCs w:val="18"/>
                <w:lang w:val="en-US" w:eastAsia="en-US"/>
              </w:rPr>
              <w:t xml:space="preserve">НЕТО </w:t>
            </w:r>
            <w:r>
              <w:rPr>
                <w:color w:val="000000"/>
                <w:sz w:val="18"/>
                <w:szCs w:val="18"/>
                <w:lang w:val="en-US" w:eastAsia="en-US"/>
              </w:rPr>
              <w:t>ОДЛИВ ГОТОВИНЕ (562–</w:t>
            </w:r>
            <w:r w:rsidRPr="000B6661">
              <w:rPr>
                <w:color w:val="000000"/>
                <w:sz w:val="18"/>
                <w:szCs w:val="18"/>
                <w:lang w:val="en-US" w:eastAsia="en-US"/>
              </w:rPr>
              <w:t>561)</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2385DCAB"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564</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616F528D"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06BEE18A"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11.453.322</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63DF1757"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04048D30" w14:textId="77777777" w:rsidTr="000B6661">
        <w:trPr>
          <w:trHeight w:val="40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2A1F8"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Ж</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641C50FA"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 xml:space="preserve">ГОТОВИНА НА ПОЧЕТКУ ОБРАЧУНСКОГ ПЕРИОДА </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2D5B80C4"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565</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2A67BD9D"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68E204C7"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28.022.388</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41DE30D7"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20.733.130</w:t>
            </w:r>
          </w:p>
        </w:tc>
      </w:tr>
      <w:tr w:rsidR="000B6661" w:rsidRPr="000B6661" w14:paraId="4897EDBA" w14:textId="77777777" w:rsidTr="000B6661">
        <w:trPr>
          <w:trHeight w:val="383"/>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91F30"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З</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1C1E497C"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ПОЗИТИВНЕ КУРСНЕ РАЗЛИКЕ ПО ОСНОВУ ПРЕРАЧУНА ГОТОВИНЕ</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50F5D3BE"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566</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01C8F49F"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155D2E03"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32BAF00D"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05D136DA" w14:textId="77777777" w:rsidTr="000B6661">
        <w:trPr>
          <w:trHeight w:val="354"/>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7CB98"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И</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7F9A4395"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НЕГАТИВНЕ КУРСНЕ РАЗЛИКЕ ПО ОСНОВУ ПРЕРАЧУНА ГОТОВИНЕ</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5C1FA243"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567</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44A0DD59"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 </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6A588695"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612FE781"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 </w:t>
            </w:r>
          </w:p>
        </w:tc>
      </w:tr>
      <w:tr w:rsidR="000B6661" w:rsidRPr="000B6661" w14:paraId="17D79869" w14:textId="77777777" w:rsidTr="008F382C">
        <w:trPr>
          <w:trHeight w:val="120"/>
          <w:jc w:val="center"/>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20DC1"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Ј</w:t>
            </w:r>
          </w:p>
        </w:tc>
        <w:tc>
          <w:tcPr>
            <w:tcW w:w="4195" w:type="dxa"/>
            <w:tcBorders>
              <w:top w:val="single" w:sz="4" w:space="0" w:color="auto"/>
              <w:left w:val="nil"/>
              <w:bottom w:val="single" w:sz="4" w:space="0" w:color="auto"/>
              <w:right w:val="single" w:sz="4" w:space="0" w:color="auto"/>
            </w:tcBorders>
            <w:shd w:val="clear" w:color="auto" w:fill="auto"/>
            <w:vAlign w:val="center"/>
            <w:hideMark/>
          </w:tcPr>
          <w:p w14:paraId="094686AC" w14:textId="77777777" w:rsidR="000B6661" w:rsidRPr="000B6661" w:rsidRDefault="000B6661" w:rsidP="000B6661">
            <w:pPr>
              <w:rPr>
                <w:color w:val="000000"/>
                <w:sz w:val="18"/>
                <w:szCs w:val="18"/>
                <w:lang w:val="en-US" w:eastAsia="en-US"/>
              </w:rPr>
            </w:pPr>
            <w:r w:rsidRPr="000B6661">
              <w:rPr>
                <w:color w:val="000000"/>
                <w:sz w:val="18"/>
                <w:szCs w:val="18"/>
                <w:lang w:val="en-US" w:eastAsia="en-US"/>
              </w:rPr>
              <w:t>ГОТОВИНА НА КРАЈУ ОБРАЧУНСКОГ ПЕРИОДА (565 + 563 – 564 + 566 – 567)</w:t>
            </w:r>
          </w:p>
        </w:tc>
        <w:tc>
          <w:tcPr>
            <w:tcW w:w="866" w:type="dxa"/>
            <w:tcBorders>
              <w:top w:val="single" w:sz="4" w:space="0" w:color="auto"/>
              <w:left w:val="nil"/>
              <w:bottom w:val="single" w:sz="4" w:space="0" w:color="auto"/>
              <w:right w:val="single" w:sz="4" w:space="0" w:color="auto"/>
            </w:tcBorders>
            <w:shd w:val="clear" w:color="000000" w:fill="F2F2F2"/>
            <w:noWrap/>
            <w:vAlign w:val="center"/>
            <w:hideMark/>
          </w:tcPr>
          <w:p w14:paraId="71A93AFD"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568</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14:paraId="0448F932" w14:textId="77777777" w:rsidR="000B6661" w:rsidRPr="000B6661" w:rsidRDefault="000B6661" w:rsidP="000B6661">
            <w:pPr>
              <w:jc w:val="center"/>
              <w:rPr>
                <w:color w:val="000000"/>
                <w:sz w:val="18"/>
                <w:szCs w:val="18"/>
                <w:lang w:val="en-US" w:eastAsia="en-US"/>
              </w:rPr>
            </w:pPr>
            <w:r w:rsidRPr="000B6661">
              <w:rPr>
                <w:color w:val="000000"/>
                <w:sz w:val="18"/>
                <w:szCs w:val="18"/>
                <w:lang w:val="en-US" w:eastAsia="en-US"/>
              </w:rPr>
              <w:t>43</w:t>
            </w:r>
          </w:p>
        </w:tc>
        <w:tc>
          <w:tcPr>
            <w:tcW w:w="2187" w:type="dxa"/>
            <w:tcBorders>
              <w:top w:val="single" w:sz="4" w:space="0" w:color="auto"/>
              <w:left w:val="nil"/>
              <w:bottom w:val="single" w:sz="4" w:space="0" w:color="auto"/>
              <w:right w:val="single" w:sz="4" w:space="0" w:color="auto"/>
            </w:tcBorders>
            <w:shd w:val="clear" w:color="auto" w:fill="auto"/>
            <w:noWrap/>
            <w:vAlign w:val="center"/>
            <w:hideMark/>
          </w:tcPr>
          <w:p w14:paraId="7E8C9B3F"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16.569.066</w:t>
            </w:r>
          </w:p>
        </w:tc>
        <w:tc>
          <w:tcPr>
            <w:tcW w:w="1806" w:type="dxa"/>
            <w:tcBorders>
              <w:top w:val="single" w:sz="4" w:space="0" w:color="auto"/>
              <w:left w:val="nil"/>
              <w:bottom w:val="single" w:sz="4" w:space="0" w:color="auto"/>
              <w:right w:val="single" w:sz="4" w:space="0" w:color="auto"/>
            </w:tcBorders>
            <w:shd w:val="clear" w:color="auto" w:fill="auto"/>
            <w:noWrap/>
            <w:vAlign w:val="center"/>
            <w:hideMark/>
          </w:tcPr>
          <w:p w14:paraId="732CC6E8" w14:textId="77777777" w:rsidR="000B6661" w:rsidRPr="000B6661" w:rsidRDefault="000B6661" w:rsidP="000B6661">
            <w:pPr>
              <w:jc w:val="right"/>
              <w:rPr>
                <w:color w:val="000000"/>
                <w:sz w:val="18"/>
                <w:szCs w:val="18"/>
                <w:lang w:val="en-US" w:eastAsia="en-US"/>
              </w:rPr>
            </w:pPr>
            <w:r w:rsidRPr="000B6661">
              <w:rPr>
                <w:color w:val="000000"/>
                <w:sz w:val="18"/>
                <w:szCs w:val="18"/>
                <w:lang w:val="en-US" w:eastAsia="en-US"/>
              </w:rPr>
              <w:t>28.022.388</w:t>
            </w:r>
          </w:p>
        </w:tc>
      </w:tr>
    </w:tbl>
    <w:p w14:paraId="180B32AD" w14:textId="334A397E" w:rsidR="00602CDC" w:rsidRPr="000B6661" w:rsidRDefault="00602CDC" w:rsidP="001D329A">
      <w:pPr>
        <w:jc w:val="center"/>
        <w:rPr>
          <w:b/>
          <w:bCs/>
          <w:i/>
          <w:sz w:val="20"/>
          <w:szCs w:val="20"/>
          <w:lang w:val="sr-Cyrl-BA"/>
        </w:rPr>
      </w:pPr>
      <w:r w:rsidRPr="000B6661">
        <w:rPr>
          <w:b/>
          <w:bCs/>
          <w:i/>
          <w:sz w:val="20"/>
          <w:szCs w:val="20"/>
          <w:lang w:val="sr-Cyrl-BA"/>
        </w:rPr>
        <w:t xml:space="preserve">Табела </w:t>
      </w:r>
      <w:r w:rsidR="003E76BA">
        <w:rPr>
          <w:b/>
          <w:bCs/>
          <w:i/>
          <w:sz w:val="20"/>
          <w:szCs w:val="20"/>
          <w:lang w:val="sr-Cyrl-BA"/>
        </w:rPr>
        <w:t>74</w:t>
      </w:r>
      <w:r w:rsidRPr="000B6661">
        <w:rPr>
          <w:b/>
          <w:bCs/>
          <w:i/>
          <w:sz w:val="20"/>
          <w:szCs w:val="20"/>
          <w:lang w:val="sr-Cyrl-BA"/>
        </w:rPr>
        <w:t>. Биланс токова готовине у периоду од 01.01. до 3</w:t>
      </w:r>
      <w:r w:rsidR="002F5664" w:rsidRPr="000B6661">
        <w:rPr>
          <w:b/>
          <w:bCs/>
          <w:i/>
          <w:sz w:val="20"/>
          <w:szCs w:val="20"/>
          <w:lang w:val="sr-Cyrl-BA"/>
        </w:rPr>
        <w:t>1.12</w:t>
      </w:r>
      <w:r w:rsidRPr="000B6661">
        <w:rPr>
          <w:b/>
          <w:bCs/>
          <w:i/>
          <w:sz w:val="20"/>
          <w:szCs w:val="20"/>
          <w:lang w:val="sr-Cyrl-BA"/>
        </w:rPr>
        <w:t>.20</w:t>
      </w:r>
      <w:r w:rsidR="000B6661" w:rsidRPr="000B6661">
        <w:rPr>
          <w:b/>
          <w:bCs/>
          <w:i/>
          <w:sz w:val="20"/>
          <w:szCs w:val="20"/>
          <w:lang w:val="sr-Cyrl-BA"/>
        </w:rPr>
        <w:t>22</w:t>
      </w:r>
      <w:r w:rsidRPr="000B6661">
        <w:rPr>
          <w:b/>
          <w:bCs/>
          <w:i/>
          <w:sz w:val="20"/>
          <w:szCs w:val="20"/>
          <w:lang w:val="sr-Cyrl-BA"/>
        </w:rPr>
        <w:t>. године</w:t>
      </w:r>
    </w:p>
    <w:p w14:paraId="00A3D32C" w14:textId="77777777" w:rsidR="00602CDC" w:rsidRPr="000F6C7E" w:rsidRDefault="00602CDC" w:rsidP="00602CDC">
      <w:pPr>
        <w:jc w:val="center"/>
        <w:rPr>
          <w:i/>
          <w:color w:val="FF0000"/>
          <w:lang w:eastAsia="en-US"/>
        </w:rPr>
        <w:sectPr w:rsidR="00602CDC" w:rsidRPr="000F6C7E" w:rsidSect="00BA39E2">
          <w:type w:val="nextColumn"/>
          <w:pgSz w:w="11906" w:h="16838" w:code="9"/>
          <w:pgMar w:top="1151" w:right="1298" w:bottom="1440" w:left="1440" w:header="0" w:footer="709" w:gutter="0"/>
          <w:cols w:space="708"/>
          <w:vAlign w:val="center"/>
          <w:titlePg/>
          <w:docGrid w:linePitch="360"/>
        </w:sectPr>
      </w:pPr>
    </w:p>
    <w:p w14:paraId="27E8EB92" w14:textId="0E4D564F" w:rsidR="00410833" w:rsidRPr="008F382C" w:rsidRDefault="004764BC" w:rsidP="00D14D1E">
      <w:pPr>
        <w:pStyle w:val="Heading2"/>
        <w:numPr>
          <w:ilvl w:val="1"/>
          <w:numId w:val="11"/>
        </w:numPr>
        <w:rPr>
          <w:color w:val="auto"/>
          <w:lang w:eastAsia="en-US"/>
        </w:rPr>
      </w:pPr>
      <w:r w:rsidRPr="000F6C7E">
        <w:rPr>
          <w:color w:val="FF0000"/>
          <w:lang w:val="sr-Cyrl-RS" w:eastAsia="en-US"/>
        </w:rPr>
        <w:lastRenderedPageBreak/>
        <w:t xml:space="preserve"> </w:t>
      </w:r>
      <w:bookmarkStart w:id="91" w:name="_Toc129346714"/>
      <w:r w:rsidR="00410833" w:rsidRPr="008F382C">
        <w:rPr>
          <w:color w:val="auto"/>
          <w:lang w:eastAsia="en-US"/>
        </w:rPr>
        <w:t>Извјештај о промјенама на капиталу</w:t>
      </w:r>
      <w:bookmarkEnd w:id="91"/>
    </w:p>
    <w:p w14:paraId="47F4DD01" w14:textId="77777777" w:rsidR="007B7614" w:rsidRPr="000F6C7E" w:rsidRDefault="007B7614" w:rsidP="007B7614">
      <w:pPr>
        <w:rPr>
          <w:color w:val="FF0000"/>
          <w:lang w:val="sr-Cyrl-BA" w:eastAsia="en-US"/>
        </w:rPr>
      </w:pPr>
    </w:p>
    <w:tbl>
      <w:tblPr>
        <w:tblW w:w="15224" w:type="dxa"/>
        <w:tblInd w:w="113" w:type="dxa"/>
        <w:tblLook w:val="04A0" w:firstRow="1" w:lastRow="0" w:firstColumn="1" w:lastColumn="0" w:noHBand="0" w:noVBand="1"/>
      </w:tblPr>
      <w:tblGrid>
        <w:gridCol w:w="2414"/>
        <w:gridCol w:w="711"/>
        <w:gridCol w:w="1301"/>
        <w:gridCol w:w="1037"/>
        <w:gridCol w:w="1199"/>
        <w:gridCol w:w="1134"/>
        <w:gridCol w:w="1838"/>
        <w:gridCol w:w="709"/>
        <w:gridCol w:w="1276"/>
        <w:gridCol w:w="1116"/>
        <w:gridCol w:w="1273"/>
        <w:gridCol w:w="1216"/>
      </w:tblGrid>
      <w:tr w:rsidR="008F382C" w:rsidRPr="008F382C" w14:paraId="566FED43" w14:textId="77777777" w:rsidTr="006F5AB5">
        <w:trPr>
          <w:trHeight w:val="294"/>
          <w:tblHeader/>
        </w:trPr>
        <w:tc>
          <w:tcPr>
            <w:tcW w:w="241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BD3B761" w14:textId="77777777" w:rsidR="008F382C" w:rsidRPr="008F382C" w:rsidRDefault="008F382C" w:rsidP="008F382C">
            <w:pPr>
              <w:jc w:val="center"/>
              <w:rPr>
                <w:b/>
                <w:bCs/>
                <w:color w:val="000000"/>
                <w:sz w:val="18"/>
                <w:szCs w:val="18"/>
                <w:lang w:val="en-US" w:eastAsia="en-US"/>
              </w:rPr>
            </w:pPr>
            <w:r w:rsidRPr="008F382C">
              <w:rPr>
                <w:b/>
                <w:bCs/>
                <w:color w:val="000000"/>
                <w:sz w:val="18"/>
                <w:szCs w:val="18"/>
                <w:lang w:val="en-US" w:eastAsia="en-US"/>
              </w:rPr>
              <w:t>ВРСТА ПРОМЈЕНЕ НА КАПИТАЛУ</w:t>
            </w:r>
          </w:p>
        </w:tc>
        <w:tc>
          <w:tcPr>
            <w:tcW w:w="711"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textDirection w:val="btLr"/>
            <w:vAlign w:val="center"/>
            <w:hideMark/>
          </w:tcPr>
          <w:p w14:paraId="342EF562" w14:textId="77777777" w:rsidR="008F382C" w:rsidRPr="008F382C" w:rsidRDefault="008F382C" w:rsidP="008F382C">
            <w:pPr>
              <w:jc w:val="center"/>
              <w:rPr>
                <w:b/>
                <w:bCs/>
                <w:color w:val="000000"/>
                <w:sz w:val="18"/>
                <w:szCs w:val="18"/>
                <w:lang w:val="en-US" w:eastAsia="en-US"/>
              </w:rPr>
            </w:pPr>
            <w:r w:rsidRPr="008F382C">
              <w:rPr>
                <w:b/>
                <w:bCs/>
                <w:color w:val="000000"/>
                <w:sz w:val="18"/>
                <w:szCs w:val="18"/>
                <w:lang w:val="en-US" w:eastAsia="en-US"/>
              </w:rPr>
              <w:t>Ознака за АОП</w:t>
            </w:r>
          </w:p>
        </w:tc>
        <w:tc>
          <w:tcPr>
            <w:tcW w:w="9610" w:type="dxa"/>
            <w:gridSpan w:val="8"/>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08886EDF" w14:textId="77777777" w:rsidR="008F382C" w:rsidRPr="008F382C" w:rsidRDefault="008F382C" w:rsidP="008F382C">
            <w:pPr>
              <w:jc w:val="center"/>
              <w:rPr>
                <w:b/>
                <w:bCs/>
                <w:color w:val="000000"/>
                <w:sz w:val="18"/>
                <w:szCs w:val="18"/>
                <w:lang w:val="en-US" w:eastAsia="en-US"/>
              </w:rPr>
            </w:pPr>
            <w:r w:rsidRPr="008F382C">
              <w:rPr>
                <w:b/>
                <w:bCs/>
                <w:color w:val="000000"/>
                <w:sz w:val="18"/>
                <w:szCs w:val="18"/>
                <w:lang w:val="en-US" w:eastAsia="en-US"/>
              </w:rPr>
              <w:t>КАПИТАЛ КОЈИ ПРИПАДА ВЛАСНИЦИМА МАТИЧНОГ ДРУШТВА</w:t>
            </w:r>
          </w:p>
        </w:tc>
        <w:tc>
          <w:tcPr>
            <w:tcW w:w="1273"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textDirection w:val="btLr"/>
            <w:vAlign w:val="center"/>
            <w:hideMark/>
          </w:tcPr>
          <w:p w14:paraId="75121250" w14:textId="77777777" w:rsidR="008F382C" w:rsidRPr="008F382C" w:rsidRDefault="008F382C" w:rsidP="008F382C">
            <w:pPr>
              <w:jc w:val="center"/>
              <w:rPr>
                <w:b/>
                <w:bCs/>
                <w:color w:val="000000"/>
                <w:sz w:val="18"/>
                <w:szCs w:val="18"/>
                <w:lang w:val="en-US" w:eastAsia="en-US"/>
              </w:rPr>
            </w:pPr>
            <w:r w:rsidRPr="008F382C">
              <w:rPr>
                <w:b/>
                <w:bCs/>
                <w:color w:val="000000"/>
                <w:sz w:val="18"/>
                <w:szCs w:val="18"/>
                <w:lang w:val="en-US" w:eastAsia="en-US"/>
              </w:rPr>
              <w:t>УДЈЕЛИ КОЈИ НЕМАЈУ КОНТРОЛУ (МАЊИНСКИ ИНТЕРЕСИ)</w:t>
            </w:r>
          </w:p>
        </w:tc>
        <w:tc>
          <w:tcPr>
            <w:tcW w:w="1216"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textDirection w:val="btLr"/>
            <w:vAlign w:val="center"/>
            <w:hideMark/>
          </w:tcPr>
          <w:p w14:paraId="515574D5" w14:textId="77777777" w:rsidR="008F382C" w:rsidRPr="008F382C" w:rsidRDefault="008F382C" w:rsidP="008F382C">
            <w:pPr>
              <w:jc w:val="center"/>
              <w:rPr>
                <w:b/>
                <w:bCs/>
                <w:color w:val="000000"/>
                <w:sz w:val="18"/>
                <w:szCs w:val="18"/>
                <w:lang w:val="en-US" w:eastAsia="en-US"/>
              </w:rPr>
            </w:pPr>
            <w:r w:rsidRPr="008F382C">
              <w:rPr>
                <w:b/>
                <w:bCs/>
                <w:color w:val="000000"/>
                <w:sz w:val="18"/>
                <w:szCs w:val="18"/>
                <w:lang w:val="en-US" w:eastAsia="en-US"/>
              </w:rPr>
              <w:t xml:space="preserve">УКУПНИ КАПИТАЛ </w:t>
            </w:r>
            <w:r w:rsidRPr="008F382C">
              <w:rPr>
                <w:b/>
                <w:bCs/>
                <w:color w:val="000000"/>
                <w:sz w:val="18"/>
                <w:szCs w:val="18"/>
                <w:lang w:val="en-US" w:eastAsia="en-US"/>
              </w:rPr>
              <w:br/>
              <w:t>(10 + 11)</w:t>
            </w:r>
          </w:p>
        </w:tc>
      </w:tr>
      <w:tr w:rsidR="008F382C" w:rsidRPr="008F382C" w14:paraId="6CA92036" w14:textId="77777777" w:rsidTr="006F5AB5">
        <w:trPr>
          <w:trHeight w:val="1545"/>
          <w:tblHeader/>
        </w:trPr>
        <w:tc>
          <w:tcPr>
            <w:tcW w:w="2414"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EE1409" w14:textId="77777777" w:rsidR="008F382C" w:rsidRPr="008F382C" w:rsidRDefault="008F382C" w:rsidP="008F382C">
            <w:pPr>
              <w:rPr>
                <w:b/>
                <w:bCs/>
                <w:color w:val="000000"/>
                <w:sz w:val="18"/>
                <w:szCs w:val="18"/>
                <w:lang w:val="en-US" w:eastAsia="en-US"/>
              </w:rPr>
            </w:pPr>
          </w:p>
        </w:tc>
        <w:tc>
          <w:tcPr>
            <w:tcW w:w="711"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E8357F1" w14:textId="77777777" w:rsidR="008F382C" w:rsidRPr="008F382C" w:rsidRDefault="008F382C" w:rsidP="008F382C">
            <w:pPr>
              <w:rPr>
                <w:b/>
                <w:bCs/>
                <w:color w:val="000000"/>
                <w:sz w:val="18"/>
                <w:szCs w:val="18"/>
                <w:lang w:val="en-US" w:eastAsia="en-US"/>
              </w:rPr>
            </w:pPr>
          </w:p>
        </w:tc>
        <w:tc>
          <w:tcPr>
            <w:tcW w:w="1301" w:type="dxa"/>
            <w:tcBorders>
              <w:top w:val="nil"/>
              <w:left w:val="nil"/>
              <w:bottom w:val="single" w:sz="4" w:space="0" w:color="auto"/>
              <w:right w:val="single" w:sz="4" w:space="0" w:color="auto"/>
            </w:tcBorders>
            <w:shd w:val="clear" w:color="auto" w:fill="BFBFBF" w:themeFill="background1" w:themeFillShade="BF"/>
            <w:textDirection w:val="btLr"/>
            <w:vAlign w:val="center"/>
            <w:hideMark/>
          </w:tcPr>
          <w:p w14:paraId="7FD174A4" w14:textId="77777777" w:rsidR="008F382C" w:rsidRPr="008F382C" w:rsidRDefault="008F382C" w:rsidP="008F382C">
            <w:pPr>
              <w:jc w:val="center"/>
              <w:rPr>
                <w:b/>
                <w:bCs/>
                <w:color w:val="000000"/>
                <w:sz w:val="18"/>
                <w:szCs w:val="18"/>
                <w:lang w:val="en-US" w:eastAsia="en-US"/>
              </w:rPr>
            </w:pPr>
            <w:r w:rsidRPr="008F382C">
              <w:rPr>
                <w:b/>
                <w:bCs/>
                <w:color w:val="000000"/>
                <w:sz w:val="18"/>
                <w:szCs w:val="18"/>
                <w:lang w:val="en-US" w:eastAsia="en-US"/>
              </w:rPr>
              <w:t>Акцијски капитал – Власнички удјели</w:t>
            </w:r>
          </w:p>
        </w:tc>
        <w:tc>
          <w:tcPr>
            <w:tcW w:w="1037"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2174AB58" w14:textId="77777777" w:rsidR="008F382C" w:rsidRPr="008F382C" w:rsidRDefault="008F382C" w:rsidP="008F382C">
            <w:pPr>
              <w:jc w:val="center"/>
              <w:rPr>
                <w:b/>
                <w:bCs/>
                <w:color w:val="000000"/>
                <w:sz w:val="18"/>
                <w:szCs w:val="18"/>
                <w:lang w:val="en-US" w:eastAsia="en-US"/>
              </w:rPr>
            </w:pPr>
            <w:r w:rsidRPr="008F382C">
              <w:rPr>
                <w:b/>
                <w:bCs/>
                <w:color w:val="000000"/>
                <w:sz w:val="18"/>
                <w:szCs w:val="18"/>
                <w:lang w:val="en-US" w:eastAsia="en-US"/>
              </w:rPr>
              <w:t>Емисиона премија</w:t>
            </w:r>
          </w:p>
        </w:tc>
        <w:tc>
          <w:tcPr>
            <w:tcW w:w="1199"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13DE1AE0" w14:textId="77777777" w:rsidR="008F382C" w:rsidRPr="008F382C" w:rsidRDefault="008F382C" w:rsidP="008F382C">
            <w:pPr>
              <w:jc w:val="center"/>
              <w:rPr>
                <w:b/>
                <w:bCs/>
                <w:color w:val="000000"/>
                <w:sz w:val="18"/>
                <w:szCs w:val="18"/>
                <w:lang w:val="en-US" w:eastAsia="en-US"/>
              </w:rPr>
            </w:pPr>
            <w:r w:rsidRPr="008F382C">
              <w:rPr>
                <w:b/>
                <w:bCs/>
                <w:color w:val="000000"/>
                <w:sz w:val="18"/>
                <w:szCs w:val="18"/>
                <w:lang w:val="en-US" w:eastAsia="en-US"/>
              </w:rPr>
              <w:t xml:space="preserve">Резерве </w:t>
            </w:r>
          </w:p>
        </w:tc>
        <w:tc>
          <w:tcPr>
            <w:tcW w:w="1134"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4AB9B6ED" w14:textId="77777777" w:rsidR="008F382C" w:rsidRPr="008F382C" w:rsidRDefault="008F382C" w:rsidP="008F382C">
            <w:pPr>
              <w:jc w:val="center"/>
              <w:rPr>
                <w:b/>
                <w:bCs/>
                <w:color w:val="000000"/>
                <w:sz w:val="18"/>
                <w:szCs w:val="18"/>
                <w:lang w:val="en-US" w:eastAsia="en-US"/>
              </w:rPr>
            </w:pPr>
            <w:r w:rsidRPr="008F382C">
              <w:rPr>
                <w:b/>
                <w:bCs/>
                <w:color w:val="000000"/>
                <w:sz w:val="18"/>
                <w:szCs w:val="18"/>
                <w:lang w:val="en-US" w:eastAsia="en-US"/>
              </w:rPr>
              <w:t>Ревалоризационе резерве за некретнине, постројења и опрему</w:t>
            </w:r>
          </w:p>
        </w:tc>
        <w:tc>
          <w:tcPr>
            <w:tcW w:w="1838"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51AB7ABD" w14:textId="77777777" w:rsidR="008F382C" w:rsidRPr="008F382C" w:rsidRDefault="008F382C" w:rsidP="008F382C">
            <w:pPr>
              <w:jc w:val="center"/>
              <w:rPr>
                <w:b/>
                <w:bCs/>
                <w:color w:val="000000"/>
                <w:sz w:val="18"/>
                <w:szCs w:val="18"/>
                <w:lang w:val="en-US" w:eastAsia="en-US"/>
              </w:rPr>
            </w:pPr>
            <w:r w:rsidRPr="008F382C">
              <w:rPr>
                <w:b/>
                <w:bCs/>
                <w:color w:val="000000"/>
                <w:sz w:val="18"/>
                <w:szCs w:val="18"/>
                <w:lang w:val="en-US" w:eastAsia="en-US"/>
              </w:rPr>
              <w:t>Ревалоризационе резерве за финансијска средства вреднована по фер вриједности кроз остали укупни резултат</w:t>
            </w:r>
          </w:p>
        </w:tc>
        <w:tc>
          <w:tcPr>
            <w:tcW w:w="709"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3A9079EE" w14:textId="77777777" w:rsidR="008F382C" w:rsidRPr="008F382C" w:rsidRDefault="008F382C" w:rsidP="008F382C">
            <w:pPr>
              <w:jc w:val="center"/>
              <w:rPr>
                <w:b/>
                <w:bCs/>
                <w:color w:val="000000"/>
                <w:sz w:val="18"/>
                <w:szCs w:val="18"/>
                <w:lang w:val="en-US" w:eastAsia="en-US"/>
              </w:rPr>
            </w:pPr>
            <w:r w:rsidRPr="008F382C">
              <w:rPr>
                <w:b/>
                <w:bCs/>
                <w:color w:val="000000"/>
                <w:sz w:val="18"/>
                <w:szCs w:val="18"/>
                <w:lang w:val="en-US" w:eastAsia="en-US"/>
              </w:rPr>
              <w:t>Остале ревалоризационе резерве</w:t>
            </w:r>
          </w:p>
        </w:tc>
        <w:tc>
          <w:tcPr>
            <w:tcW w:w="1276"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53A26E0F" w14:textId="77777777" w:rsidR="008F382C" w:rsidRPr="008F382C" w:rsidRDefault="008F382C" w:rsidP="008F382C">
            <w:pPr>
              <w:jc w:val="center"/>
              <w:rPr>
                <w:b/>
                <w:bCs/>
                <w:color w:val="000000"/>
                <w:sz w:val="18"/>
                <w:szCs w:val="18"/>
                <w:lang w:val="en-US" w:eastAsia="en-US"/>
              </w:rPr>
            </w:pPr>
            <w:r w:rsidRPr="008F382C">
              <w:rPr>
                <w:b/>
                <w:bCs/>
                <w:color w:val="000000"/>
                <w:sz w:val="18"/>
                <w:szCs w:val="18"/>
                <w:lang w:val="en-US" w:eastAsia="en-US"/>
              </w:rPr>
              <w:t>Акумулирана нераспоређена добит / (непокривени губитак)</w:t>
            </w:r>
          </w:p>
        </w:tc>
        <w:tc>
          <w:tcPr>
            <w:tcW w:w="1116" w:type="dxa"/>
            <w:tcBorders>
              <w:top w:val="single" w:sz="4" w:space="0" w:color="auto"/>
              <w:left w:val="nil"/>
              <w:bottom w:val="single" w:sz="4" w:space="0" w:color="auto"/>
              <w:right w:val="single" w:sz="4" w:space="0" w:color="auto"/>
            </w:tcBorders>
            <w:shd w:val="clear" w:color="auto" w:fill="BFBFBF" w:themeFill="background1" w:themeFillShade="BF"/>
            <w:textDirection w:val="btLr"/>
            <w:vAlign w:val="center"/>
            <w:hideMark/>
          </w:tcPr>
          <w:p w14:paraId="1965240C" w14:textId="77777777" w:rsidR="008F382C" w:rsidRPr="008F382C" w:rsidRDefault="008F382C" w:rsidP="008F382C">
            <w:pPr>
              <w:jc w:val="center"/>
              <w:rPr>
                <w:b/>
                <w:bCs/>
                <w:color w:val="000000"/>
                <w:sz w:val="18"/>
                <w:szCs w:val="18"/>
                <w:lang w:val="en-US" w:eastAsia="en-US"/>
              </w:rPr>
            </w:pPr>
            <w:r w:rsidRPr="008F382C">
              <w:rPr>
                <w:b/>
                <w:bCs/>
                <w:color w:val="000000"/>
                <w:sz w:val="18"/>
                <w:szCs w:val="18"/>
                <w:lang w:val="en-US" w:eastAsia="en-US"/>
              </w:rPr>
              <w:t>УКУПНО (3 + 4 + 5 + 6 ± 7 ± 8 ± 9)</w:t>
            </w:r>
          </w:p>
        </w:tc>
        <w:tc>
          <w:tcPr>
            <w:tcW w:w="1273"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82497BB" w14:textId="77777777" w:rsidR="008F382C" w:rsidRPr="008F382C" w:rsidRDefault="008F382C" w:rsidP="008F382C">
            <w:pPr>
              <w:rPr>
                <w:b/>
                <w:bCs/>
                <w:color w:val="000000"/>
                <w:sz w:val="18"/>
                <w:szCs w:val="18"/>
                <w:lang w:val="en-US" w:eastAsia="en-US"/>
              </w:rPr>
            </w:pPr>
          </w:p>
        </w:tc>
        <w:tc>
          <w:tcPr>
            <w:tcW w:w="1216"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DDC3B1" w14:textId="77777777" w:rsidR="008F382C" w:rsidRPr="008F382C" w:rsidRDefault="008F382C" w:rsidP="008F382C">
            <w:pPr>
              <w:rPr>
                <w:b/>
                <w:bCs/>
                <w:color w:val="000000"/>
                <w:sz w:val="18"/>
                <w:szCs w:val="18"/>
                <w:lang w:val="en-US" w:eastAsia="en-US"/>
              </w:rPr>
            </w:pPr>
          </w:p>
        </w:tc>
      </w:tr>
      <w:tr w:rsidR="008F382C" w:rsidRPr="008F382C" w14:paraId="103B4F71" w14:textId="77777777" w:rsidTr="006F5AB5">
        <w:trPr>
          <w:trHeight w:val="97"/>
          <w:tblHeader/>
        </w:trPr>
        <w:tc>
          <w:tcPr>
            <w:tcW w:w="24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459953" w14:textId="77777777" w:rsidR="008F382C" w:rsidRPr="008F382C" w:rsidRDefault="008F382C" w:rsidP="008F382C">
            <w:pPr>
              <w:jc w:val="center"/>
              <w:rPr>
                <w:bCs/>
                <w:color w:val="000000"/>
                <w:sz w:val="12"/>
                <w:szCs w:val="12"/>
                <w:lang w:val="en-US" w:eastAsia="en-US"/>
              </w:rPr>
            </w:pPr>
            <w:r w:rsidRPr="008F382C">
              <w:rPr>
                <w:bCs/>
                <w:color w:val="000000"/>
                <w:sz w:val="12"/>
                <w:szCs w:val="12"/>
                <w:lang w:val="en-US" w:eastAsia="en-US"/>
              </w:rPr>
              <w:t>1</w:t>
            </w:r>
          </w:p>
        </w:tc>
        <w:tc>
          <w:tcPr>
            <w:tcW w:w="711" w:type="dxa"/>
            <w:tcBorders>
              <w:top w:val="nil"/>
              <w:left w:val="nil"/>
              <w:bottom w:val="single" w:sz="4" w:space="0" w:color="auto"/>
              <w:right w:val="single" w:sz="4" w:space="0" w:color="auto"/>
            </w:tcBorders>
            <w:shd w:val="clear" w:color="auto" w:fill="FFFFFF" w:themeFill="background1"/>
            <w:noWrap/>
            <w:vAlign w:val="center"/>
            <w:hideMark/>
          </w:tcPr>
          <w:p w14:paraId="1C17D999" w14:textId="77777777" w:rsidR="008F382C" w:rsidRPr="008F382C" w:rsidRDefault="008F382C" w:rsidP="008F382C">
            <w:pPr>
              <w:jc w:val="center"/>
              <w:rPr>
                <w:bCs/>
                <w:color w:val="000000"/>
                <w:sz w:val="12"/>
                <w:szCs w:val="12"/>
                <w:lang w:val="en-US" w:eastAsia="en-US"/>
              </w:rPr>
            </w:pPr>
            <w:r w:rsidRPr="008F382C">
              <w:rPr>
                <w:bCs/>
                <w:color w:val="000000"/>
                <w:sz w:val="12"/>
                <w:szCs w:val="12"/>
                <w:lang w:val="en-US" w:eastAsia="en-US"/>
              </w:rPr>
              <w:t>2</w:t>
            </w:r>
          </w:p>
        </w:tc>
        <w:tc>
          <w:tcPr>
            <w:tcW w:w="1301" w:type="dxa"/>
            <w:tcBorders>
              <w:top w:val="nil"/>
              <w:left w:val="nil"/>
              <w:bottom w:val="single" w:sz="4" w:space="0" w:color="auto"/>
              <w:right w:val="single" w:sz="4" w:space="0" w:color="auto"/>
            </w:tcBorders>
            <w:shd w:val="clear" w:color="auto" w:fill="FFFFFF" w:themeFill="background1"/>
            <w:noWrap/>
            <w:vAlign w:val="center"/>
            <w:hideMark/>
          </w:tcPr>
          <w:p w14:paraId="5A039141" w14:textId="77777777" w:rsidR="008F382C" w:rsidRPr="008F382C" w:rsidRDefault="008F382C" w:rsidP="008F382C">
            <w:pPr>
              <w:jc w:val="center"/>
              <w:rPr>
                <w:bCs/>
                <w:color w:val="000000"/>
                <w:sz w:val="12"/>
                <w:szCs w:val="12"/>
                <w:lang w:val="en-US" w:eastAsia="en-US"/>
              </w:rPr>
            </w:pPr>
            <w:r w:rsidRPr="008F382C">
              <w:rPr>
                <w:bCs/>
                <w:color w:val="000000"/>
                <w:sz w:val="12"/>
                <w:szCs w:val="12"/>
                <w:lang w:val="en-US" w:eastAsia="en-US"/>
              </w:rPr>
              <w:t>3</w:t>
            </w:r>
          </w:p>
        </w:tc>
        <w:tc>
          <w:tcPr>
            <w:tcW w:w="103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E8602D" w14:textId="77777777" w:rsidR="008F382C" w:rsidRPr="008F382C" w:rsidRDefault="008F382C" w:rsidP="008F382C">
            <w:pPr>
              <w:jc w:val="center"/>
              <w:rPr>
                <w:bCs/>
                <w:color w:val="000000"/>
                <w:sz w:val="12"/>
                <w:szCs w:val="12"/>
                <w:lang w:val="en-US" w:eastAsia="en-US"/>
              </w:rPr>
            </w:pPr>
            <w:r w:rsidRPr="008F382C">
              <w:rPr>
                <w:bCs/>
                <w:color w:val="000000"/>
                <w:sz w:val="12"/>
                <w:szCs w:val="12"/>
                <w:lang w:val="en-US" w:eastAsia="en-US"/>
              </w:rPr>
              <w:t>4</w:t>
            </w:r>
          </w:p>
        </w:tc>
        <w:tc>
          <w:tcPr>
            <w:tcW w:w="119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BE77F6" w14:textId="77777777" w:rsidR="008F382C" w:rsidRPr="008F382C" w:rsidRDefault="008F382C" w:rsidP="008F382C">
            <w:pPr>
              <w:jc w:val="center"/>
              <w:rPr>
                <w:bCs/>
                <w:color w:val="000000"/>
                <w:sz w:val="12"/>
                <w:szCs w:val="12"/>
                <w:lang w:val="en-US" w:eastAsia="en-US"/>
              </w:rPr>
            </w:pPr>
            <w:r w:rsidRPr="008F382C">
              <w:rPr>
                <w:bCs/>
                <w:color w:val="000000"/>
                <w:sz w:val="12"/>
                <w:szCs w:val="12"/>
                <w:lang w:val="en-US" w:eastAsia="en-US"/>
              </w:rPr>
              <w:t>5</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0CFB7E" w14:textId="77777777" w:rsidR="008F382C" w:rsidRPr="008F382C" w:rsidRDefault="008F382C" w:rsidP="008F382C">
            <w:pPr>
              <w:jc w:val="center"/>
              <w:rPr>
                <w:bCs/>
                <w:color w:val="000000"/>
                <w:sz w:val="12"/>
                <w:szCs w:val="12"/>
                <w:lang w:val="en-US" w:eastAsia="en-US"/>
              </w:rPr>
            </w:pPr>
            <w:r w:rsidRPr="008F382C">
              <w:rPr>
                <w:bCs/>
                <w:color w:val="000000"/>
                <w:sz w:val="12"/>
                <w:szCs w:val="12"/>
                <w:lang w:val="en-US" w:eastAsia="en-US"/>
              </w:rPr>
              <w:t>6</w:t>
            </w:r>
          </w:p>
        </w:tc>
        <w:tc>
          <w:tcPr>
            <w:tcW w:w="183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191CE4" w14:textId="77777777" w:rsidR="008F382C" w:rsidRPr="008F382C" w:rsidRDefault="008F382C" w:rsidP="008F382C">
            <w:pPr>
              <w:jc w:val="center"/>
              <w:rPr>
                <w:bCs/>
                <w:color w:val="000000"/>
                <w:sz w:val="12"/>
                <w:szCs w:val="12"/>
                <w:lang w:val="en-US" w:eastAsia="en-US"/>
              </w:rPr>
            </w:pPr>
            <w:r w:rsidRPr="008F382C">
              <w:rPr>
                <w:bCs/>
                <w:color w:val="000000"/>
                <w:sz w:val="12"/>
                <w:szCs w:val="12"/>
                <w:lang w:val="en-US" w:eastAsia="en-US"/>
              </w:rPr>
              <w:t>7</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762414" w14:textId="77777777" w:rsidR="008F382C" w:rsidRPr="008F382C" w:rsidRDefault="008F382C" w:rsidP="008F382C">
            <w:pPr>
              <w:jc w:val="center"/>
              <w:rPr>
                <w:bCs/>
                <w:color w:val="000000"/>
                <w:sz w:val="12"/>
                <w:szCs w:val="12"/>
                <w:lang w:val="en-US" w:eastAsia="en-US"/>
              </w:rPr>
            </w:pPr>
            <w:r w:rsidRPr="008F382C">
              <w:rPr>
                <w:bCs/>
                <w:color w:val="000000"/>
                <w:sz w:val="12"/>
                <w:szCs w:val="12"/>
                <w:lang w:val="en-US" w:eastAsia="en-US"/>
              </w:rPr>
              <w:t>8</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52F786" w14:textId="77777777" w:rsidR="008F382C" w:rsidRPr="008F382C" w:rsidRDefault="008F382C" w:rsidP="008F382C">
            <w:pPr>
              <w:jc w:val="center"/>
              <w:rPr>
                <w:bCs/>
                <w:color w:val="000000"/>
                <w:sz w:val="12"/>
                <w:szCs w:val="12"/>
                <w:lang w:val="en-US" w:eastAsia="en-US"/>
              </w:rPr>
            </w:pPr>
            <w:r w:rsidRPr="008F382C">
              <w:rPr>
                <w:bCs/>
                <w:color w:val="000000"/>
                <w:sz w:val="12"/>
                <w:szCs w:val="12"/>
                <w:lang w:val="en-US" w:eastAsia="en-US"/>
              </w:rPr>
              <w:t>9</w:t>
            </w:r>
          </w:p>
        </w:tc>
        <w:tc>
          <w:tcPr>
            <w:tcW w:w="111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EE84A8" w14:textId="77777777" w:rsidR="008F382C" w:rsidRPr="008F382C" w:rsidRDefault="008F382C" w:rsidP="008F382C">
            <w:pPr>
              <w:jc w:val="center"/>
              <w:rPr>
                <w:bCs/>
                <w:color w:val="000000"/>
                <w:sz w:val="12"/>
                <w:szCs w:val="12"/>
                <w:lang w:val="en-US" w:eastAsia="en-US"/>
              </w:rPr>
            </w:pPr>
            <w:r w:rsidRPr="008F382C">
              <w:rPr>
                <w:bCs/>
                <w:color w:val="000000"/>
                <w:sz w:val="12"/>
                <w:szCs w:val="12"/>
                <w:lang w:val="en-US" w:eastAsia="en-US"/>
              </w:rPr>
              <w:t>10</w:t>
            </w:r>
          </w:p>
        </w:tc>
        <w:tc>
          <w:tcPr>
            <w:tcW w:w="127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63E49D" w14:textId="77777777" w:rsidR="008F382C" w:rsidRPr="008F382C" w:rsidRDefault="008F382C" w:rsidP="008F382C">
            <w:pPr>
              <w:jc w:val="center"/>
              <w:rPr>
                <w:bCs/>
                <w:color w:val="000000"/>
                <w:sz w:val="12"/>
                <w:szCs w:val="12"/>
                <w:lang w:val="en-US" w:eastAsia="en-US"/>
              </w:rPr>
            </w:pPr>
            <w:r w:rsidRPr="008F382C">
              <w:rPr>
                <w:bCs/>
                <w:color w:val="000000"/>
                <w:sz w:val="12"/>
                <w:szCs w:val="12"/>
                <w:lang w:val="en-US" w:eastAsia="en-US"/>
              </w:rPr>
              <w:t>11</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465517" w14:textId="77777777" w:rsidR="008F382C" w:rsidRPr="008F382C" w:rsidRDefault="008F382C" w:rsidP="008F382C">
            <w:pPr>
              <w:jc w:val="center"/>
              <w:rPr>
                <w:bCs/>
                <w:color w:val="000000"/>
                <w:sz w:val="12"/>
                <w:szCs w:val="12"/>
                <w:lang w:val="en-US" w:eastAsia="en-US"/>
              </w:rPr>
            </w:pPr>
            <w:r w:rsidRPr="008F382C">
              <w:rPr>
                <w:bCs/>
                <w:color w:val="000000"/>
                <w:sz w:val="12"/>
                <w:szCs w:val="12"/>
                <w:lang w:val="en-US" w:eastAsia="en-US"/>
              </w:rPr>
              <w:t>12</w:t>
            </w:r>
          </w:p>
        </w:tc>
      </w:tr>
      <w:tr w:rsidR="008F382C" w:rsidRPr="008F382C" w14:paraId="2C32EFCC" w14:textId="77777777" w:rsidTr="006F5AB5">
        <w:trPr>
          <w:trHeight w:val="98"/>
        </w:trPr>
        <w:tc>
          <w:tcPr>
            <w:tcW w:w="2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34DBC" w14:textId="77777777" w:rsidR="008F382C" w:rsidRPr="008F382C" w:rsidRDefault="008F382C" w:rsidP="008F382C">
            <w:pPr>
              <w:rPr>
                <w:color w:val="000000"/>
                <w:sz w:val="20"/>
                <w:szCs w:val="20"/>
                <w:lang w:val="en-US" w:eastAsia="en-US"/>
              </w:rPr>
            </w:pPr>
            <w:r w:rsidRPr="008F382C">
              <w:rPr>
                <w:color w:val="000000"/>
                <w:sz w:val="20"/>
                <w:szCs w:val="20"/>
                <w:lang w:val="en-US" w:eastAsia="en-US"/>
              </w:rPr>
              <w:t> </w:t>
            </w:r>
          </w:p>
        </w:tc>
        <w:tc>
          <w:tcPr>
            <w:tcW w:w="711" w:type="dxa"/>
            <w:tcBorders>
              <w:top w:val="nil"/>
              <w:left w:val="nil"/>
              <w:bottom w:val="single" w:sz="4" w:space="0" w:color="auto"/>
              <w:right w:val="single" w:sz="4" w:space="0" w:color="auto"/>
            </w:tcBorders>
            <w:shd w:val="clear" w:color="000000" w:fill="FFFFFF"/>
            <w:noWrap/>
            <w:vAlign w:val="center"/>
            <w:hideMark/>
          </w:tcPr>
          <w:p w14:paraId="52A9FB2A" w14:textId="77777777" w:rsidR="008F382C" w:rsidRPr="008F382C" w:rsidRDefault="008F382C" w:rsidP="008F382C">
            <w:pPr>
              <w:jc w:val="center"/>
              <w:rPr>
                <w:color w:val="000000"/>
                <w:sz w:val="20"/>
                <w:szCs w:val="20"/>
                <w:lang w:val="en-US" w:eastAsia="en-US"/>
              </w:rPr>
            </w:pPr>
            <w:r w:rsidRPr="008F382C">
              <w:rPr>
                <w:color w:val="000000"/>
                <w:sz w:val="20"/>
                <w:szCs w:val="20"/>
                <w:lang w:val="en-US" w:eastAsia="en-US"/>
              </w:rPr>
              <w:t> </w:t>
            </w:r>
          </w:p>
        </w:tc>
        <w:tc>
          <w:tcPr>
            <w:tcW w:w="1301" w:type="dxa"/>
            <w:tcBorders>
              <w:top w:val="nil"/>
              <w:left w:val="nil"/>
              <w:bottom w:val="single" w:sz="4" w:space="0" w:color="auto"/>
              <w:right w:val="single" w:sz="4" w:space="0" w:color="auto"/>
            </w:tcBorders>
            <w:shd w:val="clear" w:color="auto" w:fill="auto"/>
            <w:noWrap/>
            <w:vAlign w:val="center"/>
            <w:hideMark/>
          </w:tcPr>
          <w:p w14:paraId="5E155A3D" w14:textId="77777777" w:rsidR="008F382C" w:rsidRPr="008F382C" w:rsidRDefault="008F382C" w:rsidP="008F382C">
            <w:pPr>
              <w:rPr>
                <w:color w:val="000000"/>
                <w:sz w:val="20"/>
                <w:szCs w:val="20"/>
                <w:lang w:val="en-US" w:eastAsia="en-US"/>
              </w:rPr>
            </w:pPr>
            <w:r w:rsidRPr="008F382C">
              <w:rPr>
                <w:color w:val="000000"/>
                <w:sz w:val="20"/>
                <w:szCs w:val="20"/>
                <w:lang w:val="en-US" w:eastAsia="en-US"/>
              </w:rPr>
              <w:t> </w:t>
            </w:r>
          </w:p>
        </w:tc>
        <w:tc>
          <w:tcPr>
            <w:tcW w:w="1037" w:type="dxa"/>
            <w:tcBorders>
              <w:top w:val="single" w:sz="4" w:space="0" w:color="auto"/>
              <w:left w:val="nil"/>
              <w:bottom w:val="single" w:sz="4" w:space="0" w:color="auto"/>
              <w:right w:val="single" w:sz="4" w:space="0" w:color="auto"/>
            </w:tcBorders>
            <w:shd w:val="clear" w:color="auto" w:fill="auto"/>
            <w:noWrap/>
            <w:vAlign w:val="center"/>
            <w:hideMark/>
          </w:tcPr>
          <w:p w14:paraId="7433CA25" w14:textId="77777777" w:rsidR="008F382C" w:rsidRPr="008F382C" w:rsidRDefault="008F382C" w:rsidP="008F382C">
            <w:pPr>
              <w:jc w:val="center"/>
              <w:rPr>
                <w:color w:val="000000"/>
                <w:sz w:val="20"/>
                <w:szCs w:val="20"/>
                <w:lang w:val="en-US" w:eastAsia="en-US"/>
              </w:rPr>
            </w:pPr>
            <w:r w:rsidRPr="008F382C">
              <w:rPr>
                <w:color w:val="000000"/>
                <w:sz w:val="20"/>
                <w:szCs w:val="20"/>
                <w:lang w:val="en-US" w:eastAsia="en-US"/>
              </w:rPr>
              <w:t> </w:t>
            </w:r>
          </w:p>
        </w:tc>
        <w:tc>
          <w:tcPr>
            <w:tcW w:w="1199" w:type="dxa"/>
            <w:tcBorders>
              <w:top w:val="single" w:sz="4" w:space="0" w:color="auto"/>
              <w:left w:val="nil"/>
              <w:bottom w:val="single" w:sz="4" w:space="0" w:color="auto"/>
              <w:right w:val="single" w:sz="4" w:space="0" w:color="auto"/>
            </w:tcBorders>
            <w:shd w:val="clear" w:color="auto" w:fill="auto"/>
            <w:noWrap/>
            <w:vAlign w:val="center"/>
            <w:hideMark/>
          </w:tcPr>
          <w:p w14:paraId="01DEF48B" w14:textId="77777777" w:rsidR="008F382C" w:rsidRPr="008F382C" w:rsidRDefault="008F382C" w:rsidP="008F382C">
            <w:pPr>
              <w:jc w:val="center"/>
              <w:rPr>
                <w:color w:val="000000"/>
                <w:sz w:val="20"/>
                <w:szCs w:val="20"/>
                <w:lang w:val="en-US" w:eastAsia="en-US"/>
              </w:rPr>
            </w:pPr>
            <w:r w:rsidRPr="008F382C">
              <w:rPr>
                <w:color w:val="000000"/>
                <w:sz w:val="20"/>
                <w:szCs w:val="20"/>
                <w:lang w:val="en-US" w:eastAsia="en-US"/>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15818CA" w14:textId="77777777" w:rsidR="008F382C" w:rsidRPr="008F382C" w:rsidRDefault="008F382C" w:rsidP="008F382C">
            <w:pPr>
              <w:jc w:val="center"/>
              <w:rPr>
                <w:color w:val="000000"/>
                <w:sz w:val="20"/>
                <w:szCs w:val="20"/>
                <w:lang w:val="en-US" w:eastAsia="en-US"/>
              </w:rPr>
            </w:pPr>
            <w:r w:rsidRPr="008F382C">
              <w:rPr>
                <w:color w:val="000000"/>
                <w:sz w:val="20"/>
                <w:szCs w:val="20"/>
                <w:lang w:val="en-US" w:eastAsia="en-US"/>
              </w:rPr>
              <w:t> </w:t>
            </w:r>
          </w:p>
        </w:tc>
        <w:tc>
          <w:tcPr>
            <w:tcW w:w="1838" w:type="dxa"/>
            <w:tcBorders>
              <w:top w:val="single" w:sz="4" w:space="0" w:color="auto"/>
              <w:left w:val="nil"/>
              <w:bottom w:val="single" w:sz="4" w:space="0" w:color="auto"/>
              <w:right w:val="single" w:sz="4" w:space="0" w:color="auto"/>
            </w:tcBorders>
            <w:shd w:val="clear" w:color="auto" w:fill="auto"/>
            <w:noWrap/>
            <w:vAlign w:val="center"/>
            <w:hideMark/>
          </w:tcPr>
          <w:p w14:paraId="0BBBE23E" w14:textId="77777777" w:rsidR="008F382C" w:rsidRPr="008F382C" w:rsidRDefault="008F382C" w:rsidP="008F382C">
            <w:pPr>
              <w:jc w:val="center"/>
              <w:rPr>
                <w:color w:val="000000"/>
                <w:sz w:val="20"/>
                <w:szCs w:val="20"/>
                <w:lang w:val="en-US" w:eastAsia="en-US"/>
              </w:rPr>
            </w:pPr>
            <w:r w:rsidRPr="008F382C">
              <w:rPr>
                <w:color w:val="000000"/>
                <w:sz w:val="20"/>
                <w:szCs w:val="20"/>
                <w:lang w:val="en-US" w:eastAsia="en-US"/>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1E31B5F" w14:textId="77777777" w:rsidR="008F382C" w:rsidRPr="008F382C" w:rsidRDefault="008F382C" w:rsidP="008F382C">
            <w:pPr>
              <w:jc w:val="center"/>
              <w:rPr>
                <w:color w:val="000000"/>
                <w:sz w:val="20"/>
                <w:szCs w:val="20"/>
                <w:lang w:val="en-US" w:eastAsia="en-US"/>
              </w:rPr>
            </w:pPr>
            <w:r w:rsidRPr="008F382C">
              <w:rPr>
                <w:color w:val="000000"/>
                <w:sz w:val="20"/>
                <w:szCs w:val="20"/>
                <w:lang w:val="en-US" w:eastAsia="en-US"/>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09DE3DA" w14:textId="77777777" w:rsidR="008F382C" w:rsidRPr="008F382C" w:rsidRDefault="008F382C" w:rsidP="008F382C">
            <w:pPr>
              <w:jc w:val="center"/>
              <w:rPr>
                <w:color w:val="000000"/>
                <w:sz w:val="20"/>
                <w:szCs w:val="20"/>
                <w:lang w:val="en-US" w:eastAsia="en-US"/>
              </w:rPr>
            </w:pPr>
            <w:r w:rsidRPr="008F382C">
              <w:rPr>
                <w:color w:val="000000"/>
                <w:sz w:val="20"/>
                <w:szCs w:val="20"/>
                <w:lang w:val="en-US" w:eastAsia="en-US"/>
              </w:rPr>
              <w:t> </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043B01F5" w14:textId="77777777" w:rsidR="008F382C" w:rsidRPr="008F382C" w:rsidRDefault="008F382C" w:rsidP="008F382C">
            <w:pPr>
              <w:jc w:val="center"/>
              <w:rPr>
                <w:color w:val="000000"/>
                <w:sz w:val="20"/>
                <w:szCs w:val="20"/>
                <w:lang w:val="en-US" w:eastAsia="en-US"/>
              </w:rPr>
            </w:pPr>
            <w:r w:rsidRPr="008F382C">
              <w:rPr>
                <w:color w:val="000000"/>
                <w:sz w:val="20"/>
                <w:szCs w:val="20"/>
                <w:lang w:val="en-US" w:eastAsia="en-US"/>
              </w:rPr>
              <w:t> </w:t>
            </w:r>
          </w:p>
        </w:tc>
        <w:tc>
          <w:tcPr>
            <w:tcW w:w="1273" w:type="dxa"/>
            <w:tcBorders>
              <w:top w:val="single" w:sz="4" w:space="0" w:color="auto"/>
              <w:left w:val="nil"/>
              <w:bottom w:val="single" w:sz="4" w:space="0" w:color="auto"/>
              <w:right w:val="single" w:sz="4" w:space="0" w:color="auto"/>
            </w:tcBorders>
            <w:shd w:val="clear" w:color="auto" w:fill="auto"/>
            <w:noWrap/>
            <w:vAlign w:val="center"/>
            <w:hideMark/>
          </w:tcPr>
          <w:p w14:paraId="66C6CCB9" w14:textId="77777777" w:rsidR="008F382C" w:rsidRPr="008F382C" w:rsidRDefault="008F382C" w:rsidP="008F382C">
            <w:pPr>
              <w:jc w:val="center"/>
              <w:rPr>
                <w:color w:val="000000"/>
                <w:sz w:val="20"/>
                <w:szCs w:val="20"/>
                <w:lang w:val="en-US" w:eastAsia="en-US"/>
              </w:rPr>
            </w:pPr>
            <w:r w:rsidRPr="008F382C">
              <w:rPr>
                <w:color w:val="000000"/>
                <w:sz w:val="20"/>
                <w:szCs w:val="20"/>
                <w:lang w:val="en-US" w:eastAsia="en-US"/>
              </w:rPr>
              <w:t> </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14:paraId="73A8C24D" w14:textId="77777777" w:rsidR="008F382C" w:rsidRPr="008F382C" w:rsidRDefault="008F382C" w:rsidP="008F382C">
            <w:pPr>
              <w:jc w:val="center"/>
              <w:rPr>
                <w:color w:val="000000"/>
                <w:sz w:val="20"/>
                <w:szCs w:val="20"/>
                <w:lang w:val="en-US" w:eastAsia="en-US"/>
              </w:rPr>
            </w:pPr>
            <w:r w:rsidRPr="008F382C">
              <w:rPr>
                <w:color w:val="000000"/>
                <w:sz w:val="20"/>
                <w:szCs w:val="20"/>
                <w:lang w:val="en-US" w:eastAsia="en-US"/>
              </w:rPr>
              <w:t> </w:t>
            </w:r>
          </w:p>
        </w:tc>
      </w:tr>
      <w:tr w:rsidR="008F382C" w:rsidRPr="008F382C" w14:paraId="25E4CCAB" w14:textId="77777777" w:rsidTr="006F5AB5">
        <w:trPr>
          <w:trHeight w:val="451"/>
        </w:trPr>
        <w:tc>
          <w:tcPr>
            <w:tcW w:w="2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62746" w14:textId="7DCFE966" w:rsidR="008F382C" w:rsidRPr="008F382C" w:rsidRDefault="008F382C" w:rsidP="008F382C">
            <w:pPr>
              <w:rPr>
                <w:b/>
                <w:bCs/>
                <w:color w:val="000000"/>
                <w:sz w:val="18"/>
                <w:szCs w:val="18"/>
                <w:lang w:val="en-US" w:eastAsia="en-US"/>
              </w:rPr>
            </w:pPr>
            <w:r w:rsidRPr="008F382C">
              <w:rPr>
                <w:b/>
                <w:bCs/>
                <w:color w:val="000000"/>
                <w:sz w:val="18"/>
                <w:szCs w:val="18"/>
                <w:lang w:val="en-US" w:eastAsia="en-US"/>
              </w:rPr>
              <w:t>Стање на дан 31.12.2020. године</w:t>
            </w:r>
          </w:p>
        </w:tc>
        <w:tc>
          <w:tcPr>
            <w:tcW w:w="711" w:type="dxa"/>
            <w:tcBorders>
              <w:top w:val="nil"/>
              <w:left w:val="nil"/>
              <w:bottom w:val="single" w:sz="4" w:space="0" w:color="auto"/>
              <w:right w:val="single" w:sz="4" w:space="0" w:color="auto"/>
            </w:tcBorders>
            <w:shd w:val="clear" w:color="000000" w:fill="F2F2F2"/>
            <w:noWrap/>
            <w:vAlign w:val="center"/>
            <w:hideMark/>
          </w:tcPr>
          <w:p w14:paraId="07BD6AD2" w14:textId="77777777" w:rsidR="008F382C" w:rsidRPr="008F382C" w:rsidRDefault="008F382C" w:rsidP="008F382C">
            <w:pPr>
              <w:jc w:val="center"/>
              <w:rPr>
                <w:color w:val="000000"/>
                <w:sz w:val="18"/>
                <w:szCs w:val="18"/>
                <w:lang w:val="en-US" w:eastAsia="en-US"/>
              </w:rPr>
            </w:pPr>
            <w:r w:rsidRPr="008F382C">
              <w:rPr>
                <w:color w:val="000000"/>
                <w:sz w:val="18"/>
                <w:szCs w:val="18"/>
                <w:lang w:val="en-US" w:eastAsia="en-US"/>
              </w:rPr>
              <w:t>901</w:t>
            </w:r>
          </w:p>
        </w:tc>
        <w:tc>
          <w:tcPr>
            <w:tcW w:w="1301" w:type="dxa"/>
            <w:tcBorders>
              <w:top w:val="nil"/>
              <w:left w:val="nil"/>
              <w:bottom w:val="single" w:sz="4" w:space="0" w:color="auto"/>
              <w:right w:val="single" w:sz="4" w:space="0" w:color="auto"/>
            </w:tcBorders>
            <w:shd w:val="clear" w:color="auto" w:fill="auto"/>
            <w:noWrap/>
            <w:vAlign w:val="center"/>
            <w:hideMark/>
          </w:tcPr>
          <w:p w14:paraId="08B7AB39"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50.000</w:t>
            </w:r>
          </w:p>
        </w:tc>
        <w:tc>
          <w:tcPr>
            <w:tcW w:w="1037" w:type="dxa"/>
            <w:tcBorders>
              <w:top w:val="single" w:sz="4" w:space="0" w:color="auto"/>
              <w:left w:val="nil"/>
              <w:bottom w:val="single" w:sz="4" w:space="0" w:color="auto"/>
              <w:right w:val="single" w:sz="4" w:space="0" w:color="auto"/>
            </w:tcBorders>
            <w:shd w:val="clear" w:color="auto" w:fill="auto"/>
            <w:noWrap/>
            <w:vAlign w:val="center"/>
            <w:hideMark/>
          </w:tcPr>
          <w:p w14:paraId="09304E47"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199" w:type="dxa"/>
            <w:tcBorders>
              <w:top w:val="single" w:sz="4" w:space="0" w:color="auto"/>
              <w:left w:val="nil"/>
              <w:bottom w:val="single" w:sz="4" w:space="0" w:color="auto"/>
              <w:right w:val="single" w:sz="4" w:space="0" w:color="auto"/>
            </w:tcBorders>
            <w:shd w:val="clear" w:color="auto" w:fill="auto"/>
            <w:noWrap/>
            <w:vAlign w:val="center"/>
            <w:hideMark/>
          </w:tcPr>
          <w:p w14:paraId="1D379F7C"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9EE1988"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225.286.778</w:t>
            </w:r>
          </w:p>
        </w:tc>
        <w:tc>
          <w:tcPr>
            <w:tcW w:w="1838" w:type="dxa"/>
            <w:tcBorders>
              <w:top w:val="single" w:sz="4" w:space="0" w:color="auto"/>
              <w:left w:val="nil"/>
              <w:bottom w:val="single" w:sz="4" w:space="0" w:color="auto"/>
              <w:right w:val="single" w:sz="4" w:space="0" w:color="auto"/>
            </w:tcBorders>
            <w:shd w:val="clear" w:color="auto" w:fill="auto"/>
            <w:noWrap/>
            <w:vAlign w:val="center"/>
            <w:hideMark/>
          </w:tcPr>
          <w:p w14:paraId="3E566D2B"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4A6E0B7"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1079B01"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-96.906.267</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7BD25CFC"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128.430.511</w:t>
            </w:r>
          </w:p>
        </w:tc>
        <w:tc>
          <w:tcPr>
            <w:tcW w:w="1273" w:type="dxa"/>
            <w:tcBorders>
              <w:top w:val="single" w:sz="4" w:space="0" w:color="auto"/>
              <w:left w:val="nil"/>
              <w:bottom w:val="single" w:sz="4" w:space="0" w:color="auto"/>
              <w:right w:val="single" w:sz="4" w:space="0" w:color="auto"/>
            </w:tcBorders>
            <w:shd w:val="clear" w:color="auto" w:fill="auto"/>
            <w:noWrap/>
            <w:vAlign w:val="center"/>
            <w:hideMark/>
          </w:tcPr>
          <w:p w14:paraId="504637C4" w14:textId="77777777" w:rsidR="008F382C" w:rsidRPr="008F382C" w:rsidRDefault="008F382C" w:rsidP="008F382C">
            <w:pPr>
              <w:jc w:val="right"/>
              <w:rPr>
                <w:color w:val="000000"/>
                <w:sz w:val="20"/>
                <w:szCs w:val="20"/>
                <w:lang w:val="en-US" w:eastAsia="en-US"/>
              </w:rPr>
            </w:pPr>
            <w:r w:rsidRPr="008F382C">
              <w:rPr>
                <w:color w:val="000000"/>
                <w:sz w:val="20"/>
                <w:szCs w:val="20"/>
                <w:lang w:val="en-US" w:eastAsia="en-US"/>
              </w:rPr>
              <w:t> </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14:paraId="30D63CBC" w14:textId="77777777" w:rsidR="008F382C" w:rsidRPr="008F382C" w:rsidRDefault="008F382C" w:rsidP="008F382C">
            <w:pPr>
              <w:jc w:val="right"/>
              <w:rPr>
                <w:color w:val="000000"/>
                <w:sz w:val="20"/>
                <w:szCs w:val="20"/>
                <w:lang w:val="en-US" w:eastAsia="en-US"/>
              </w:rPr>
            </w:pPr>
            <w:r w:rsidRPr="008F382C">
              <w:rPr>
                <w:color w:val="000000"/>
                <w:sz w:val="20"/>
                <w:szCs w:val="20"/>
                <w:lang w:val="en-US" w:eastAsia="en-US"/>
              </w:rPr>
              <w:t>128.430.511</w:t>
            </w:r>
          </w:p>
        </w:tc>
      </w:tr>
      <w:tr w:rsidR="008F382C" w:rsidRPr="008F382C" w14:paraId="2F555741" w14:textId="77777777" w:rsidTr="006F5AB5">
        <w:trPr>
          <w:trHeight w:val="265"/>
        </w:trPr>
        <w:tc>
          <w:tcPr>
            <w:tcW w:w="2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F1C56" w14:textId="204F006A" w:rsidR="008F382C" w:rsidRPr="008F382C" w:rsidRDefault="008F382C" w:rsidP="008F382C">
            <w:pPr>
              <w:rPr>
                <w:color w:val="000000"/>
                <w:sz w:val="18"/>
                <w:szCs w:val="18"/>
                <w:lang w:val="en-US" w:eastAsia="en-US"/>
              </w:rPr>
            </w:pPr>
            <w:r w:rsidRPr="008F382C">
              <w:rPr>
                <w:color w:val="000000"/>
                <w:sz w:val="18"/>
                <w:szCs w:val="18"/>
                <w:lang w:val="en-US" w:eastAsia="en-US"/>
              </w:rPr>
              <w:t>Ефекти исправки грешака</w:t>
            </w:r>
          </w:p>
        </w:tc>
        <w:tc>
          <w:tcPr>
            <w:tcW w:w="711" w:type="dxa"/>
            <w:tcBorders>
              <w:top w:val="nil"/>
              <w:left w:val="nil"/>
              <w:bottom w:val="single" w:sz="4" w:space="0" w:color="auto"/>
              <w:right w:val="single" w:sz="4" w:space="0" w:color="auto"/>
            </w:tcBorders>
            <w:shd w:val="clear" w:color="000000" w:fill="F2F2F2"/>
            <w:noWrap/>
            <w:vAlign w:val="center"/>
            <w:hideMark/>
          </w:tcPr>
          <w:p w14:paraId="40EEFF09" w14:textId="77777777" w:rsidR="008F382C" w:rsidRPr="008F382C" w:rsidRDefault="008F382C" w:rsidP="008F382C">
            <w:pPr>
              <w:jc w:val="center"/>
              <w:rPr>
                <w:color w:val="000000"/>
                <w:sz w:val="18"/>
                <w:szCs w:val="18"/>
                <w:lang w:val="en-US" w:eastAsia="en-US"/>
              </w:rPr>
            </w:pPr>
            <w:r w:rsidRPr="008F382C">
              <w:rPr>
                <w:color w:val="000000"/>
                <w:sz w:val="18"/>
                <w:szCs w:val="18"/>
                <w:lang w:val="en-US" w:eastAsia="en-US"/>
              </w:rPr>
              <w:t>903</w:t>
            </w:r>
          </w:p>
        </w:tc>
        <w:tc>
          <w:tcPr>
            <w:tcW w:w="1301" w:type="dxa"/>
            <w:tcBorders>
              <w:top w:val="nil"/>
              <w:left w:val="nil"/>
              <w:bottom w:val="single" w:sz="4" w:space="0" w:color="auto"/>
              <w:right w:val="single" w:sz="4" w:space="0" w:color="auto"/>
            </w:tcBorders>
            <w:shd w:val="clear" w:color="auto" w:fill="auto"/>
            <w:noWrap/>
            <w:vAlign w:val="center"/>
            <w:hideMark/>
          </w:tcPr>
          <w:p w14:paraId="2BBAD669"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037" w:type="dxa"/>
            <w:tcBorders>
              <w:top w:val="single" w:sz="4" w:space="0" w:color="auto"/>
              <w:left w:val="nil"/>
              <w:bottom w:val="single" w:sz="4" w:space="0" w:color="auto"/>
              <w:right w:val="single" w:sz="4" w:space="0" w:color="auto"/>
            </w:tcBorders>
            <w:shd w:val="clear" w:color="auto" w:fill="auto"/>
            <w:noWrap/>
            <w:vAlign w:val="center"/>
            <w:hideMark/>
          </w:tcPr>
          <w:p w14:paraId="39C04154"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199" w:type="dxa"/>
            <w:tcBorders>
              <w:top w:val="single" w:sz="4" w:space="0" w:color="auto"/>
              <w:left w:val="nil"/>
              <w:bottom w:val="single" w:sz="4" w:space="0" w:color="auto"/>
              <w:right w:val="single" w:sz="4" w:space="0" w:color="auto"/>
            </w:tcBorders>
            <w:shd w:val="clear" w:color="auto" w:fill="auto"/>
            <w:noWrap/>
            <w:vAlign w:val="center"/>
            <w:hideMark/>
          </w:tcPr>
          <w:p w14:paraId="1F96FC6C"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E5E8AF4"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838" w:type="dxa"/>
            <w:tcBorders>
              <w:top w:val="single" w:sz="4" w:space="0" w:color="auto"/>
              <w:left w:val="nil"/>
              <w:bottom w:val="single" w:sz="4" w:space="0" w:color="auto"/>
              <w:right w:val="single" w:sz="4" w:space="0" w:color="auto"/>
            </w:tcBorders>
            <w:shd w:val="clear" w:color="auto" w:fill="auto"/>
            <w:noWrap/>
            <w:vAlign w:val="center"/>
            <w:hideMark/>
          </w:tcPr>
          <w:p w14:paraId="0C05BD09"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331C8A0"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7EA9178"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4.929.518</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3CDB7F49"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4.929.518</w:t>
            </w:r>
          </w:p>
        </w:tc>
        <w:tc>
          <w:tcPr>
            <w:tcW w:w="1273" w:type="dxa"/>
            <w:tcBorders>
              <w:top w:val="single" w:sz="4" w:space="0" w:color="auto"/>
              <w:left w:val="nil"/>
              <w:bottom w:val="single" w:sz="4" w:space="0" w:color="auto"/>
              <w:right w:val="single" w:sz="4" w:space="0" w:color="auto"/>
            </w:tcBorders>
            <w:shd w:val="clear" w:color="auto" w:fill="auto"/>
            <w:noWrap/>
            <w:vAlign w:val="center"/>
            <w:hideMark/>
          </w:tcPr>
          <w:p w14:paraId="4BAEF36D" w14:textId="77777777" w:rsidR="008F382C" w:rsidRPr="008F382C" w:rsidRDefault="008F382C" w:rsidP="008F382C">
            <w:pPr>
              <w:jc w:val="right"/>
              <w:rPr>
                <w:color w:val="000000"/>
                <w:sz w:val="20"/>
                <w:szCs w:val="20"/>
                <w:lang w:val="en-US" w:eastAsia="en-US"/>
              </w:rPr>
            </w:pPr>
            <w:r w:rsidRPr="008F382C">
              <w:rPr>
                <w:color w:val="000000"/>
                <w:sz w:val="20"/>
                <w:szCs w:val="20"/>
                <w:lang w:val="en-US" w:eastAsia="en-US"/>
              </w:rPr>
              <w:t> </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14:paraId="11BD899F" w14:textId="77777777" w:rsidR="008F382C" w:rsidRPr="008F382C" w:rsidRDefault="008F382C" w:rsidP="008F382C">
            <w:pPr>
              <w:jc w:val="right"/>
              <w:rPr>
                <w:color w:val="000000"/>
                <w:sz w:val="20"/>
                <w:szCs w:val="20"/>
                <w:lang w:val="en-US" w:eastAsia="en-US"/>
              </w:rPr>
            </w:pPr>
            <w:r w:rsidRPr="008F382C">
              <w:rPr>
                <w:color w:val="000000"/>
                <w:sz w:val="20"/>
                <w:szCs w:val="20"/>
                <w:lang w:val="en-US" w:eastAsia="en-US"/>
              </w:rPr>
              <w:t>4.929.518</w:t>
            </w:r>
          </w:p>
        </w:tc>
      </w:tr>
      <w:tr w:rsidR="008F382C" w:rsidRPr="008F382C" w14:paraId="78CFB6BD" w14:textId="77777777" w:rsidTr="006F5AB5">
        <w:trPr>
          <w:trHeight w:val="596"/>
        </w:trPr>
        <w:tc>
          <w:tcPr>
            <w:tcW w:w="2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11ED1" w14:textId="01F628BB" w:rsidR="008F382C" w:rsidRPr="008F382C" w:rsidRDefault="008F382C" w:rsidP="008F382C">
            <w:pPr>
              <w:rPr>
                <w:b/>
                <w:bCs/>
                <w:color w:val="000000"/>
                <w:sz w:val="18"/>
                <w:szCs w:val="18"/>
                <w:lang w:val="en-US" w:eastAsia="en-US"/>
              </w:rPr>
            </w:pPr>
            <w:r w:rsidRPr="008F382C">
              <w:rPr>
                <w:b/>
                <w:bCs/>
                <w:color w:val="000000"/>
                <w:sz w:val="18"/>
                <w:szCs w:val="18"/>
                <w:lang w:val="en-US" w:eastAsia="en-US"/>
              </w:rPr>
              <w:t xml:space="preserve">Поново исказано стање на дан 1.1.2021. године </w:t>
            </w:r>
            <w:r w:rsidRPr="008F382C">
              <w:rPr>
                <w:b/>
                <w:bCs/>
                <w:color w:val="000000"/>
                <w:sz w:val="18"/>
                <w:szCs w:val="18"/>
                <w:lang w:val="en-US" w:eastAsia="en-US"/>
              </w:rPr>
              <w:br/>
              <w:t>(901 ± 902 ± 903)</w:t>
            </w:r>
          </w:p>
        </w:tc>
        <w:tc>
          <w:tcPr>
            <w:tcW w:w="711" w:type="dxa"/>
            <w:tcBorders>
              <w:top w:val="nil"/>
              <w:left w:val="nil"/>
              <w:bottom w:val="single" w:sz="4" w:space="0" w:color="auto"/>
              <w:right w:val="single" w:sz="4" w:space="0" w:color="auto"/>
            </w:tcBorders>
            <w:shd w:val="clear" w:color="000000" w:fill="F2F2F2"/>
            <w:noWrap/>
            <w:vAlign w:val="center"/>
            <w:hideMark/>
          </w:tcPr>
          <w:p w14:paraId="5E083FB2" w14:textId="77777777" w:rsidR="008F382C" w:rsidRPr="008F382C" w:rsidRDefault="008F382C" w:rsidP="008F382C">
            <w:pPr>
              <w:jc w:val="center"/>
              <w:rPr>
                <w:color w:val="000000"/>
                <w:sz w:val="18"/>
                <w:szCs w:val="18"/>
                <w:lang w:val="en-US" w:eastAsia="en-US"/>
              </w:rPr>
            </w:pPr>
            <w:r w:rsidRPr="008F382C">
              <w:rPr>
                <w:color w:val="000000"/>
                <w:sz w:val="18"/>
                <w:szCs w:val="18"/>
                <w:lang w:val="en-US" w:eastAsia="en-US"/>
              </w:rPr>
              <w:t>904</w:t>
            </w:r>
          </w:p>
        </w:tc>
        <w:tc>
          <w:tcPr>
            <w:tcW w:w="1301" w:type="dxa"/>
            <w:tcBorders>
              <w:top w:val="nil"/>
              <w:left w:val="nil"/>
              <w:bottom w:val="single" w:sz="4" w:space="0" w:color="auto"/>
              <w:right w:val="single" w:sz="4" w:space="0" w:color="auto"/>
            </w:tcBorders>
            <w:shd w:val="clear" w:color="auto" w:fill="auto"/>
            <w:noWrap/>
            <w:vAlign w:val="center"/>
            <w:hideMark/>
          </w:tcPr>
          <w:p w14:paraId="7D806E98"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50.000</w:t>
            </w:r>
          </w:p>
        </w:tc>
        <w:tc>
          <w:tcPr>
            <w:tcW w:w="1037" w:type="dxa"/>
            <w:tcBorders>
              <w:top w:val="single" w:sz="4" w:space="0" w:color="auto"/>
              <w:left w:val="nil"/>
              <w:bottom w:val="single" w:sz="4" w:space="0" w:color="auto"/>
              <w:right w:val="single" w:sz="4" w:space="0" w:color="auto"/>
            </w:tcBorders>
            <w:shd w:val="clear" w:color="auto" w:fill="auto"/>
            <w:noWrap/>
            <w:vAlign w:val="center"/>
            <w:hideMark/>
          </w:tcPr>
          <w:p w14:paraId="431FC2BE"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199" w:type="dxa"/>
            <w:tcBorders>
              <w:top w:val="single" w:sz="4" w:space="0" w:color="auto"/>
              <w:left w:val="nil"/>
              <w:bottom w:val="single" w:sz="4" w:space="0" w:color="auto"/>
              <w:right w:val="single" w:sz="4" w:space="0" w:color="auto"/>
            </w:tcBorders>
            <w:shd w:val="clear" w:color="auto" w:fill="auto"/>
            <w:noWrap/>
            <w:vAlign w:val="center"/>
            <w:hideMark/>
          </w:tcPr>
          <w:p w14:paraId="347EC0E0"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DBA20A5"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225.286.778</w:t>
            </w:r>
          </w:p>
        </w:tc>
        <w:tc>
          <w:tcPr>
            <w:tcW w:w="1838" w:type="dxa"/>
            <w:tcBorders>
              <w:top w:val="single" w:sz="4" w:space="0" w:color="auto"/>
              <w:left w:val="nil"/>
              <w:bottom w:val="single" w:sz="4" w:space="0" w:color="auto"/>
              <w:right w:val="single" w:sz="4" w:space="0" w:color="auto"/>
            </w:tcBorders>
            <w:shd w:val="clear" w:color="auto" w:fill="auto"/>
            <w:noWrap/>
            <w:vAlign w:val="center"/>
            <w:hideMark/>
          </w:tcPr>
          <w:p w14:paraId="688360E3"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328C38D"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DE2BEF5"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-91.976.749</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1EC48277"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133.360.029</w:t>
            </w:r>
          </w:p>
        </w:tc>
        <w:tc>
          <w:tcPr>
            <w:tcW w:w="1273" w:type="dxa"/>
            <w:tcBorders>
              <w:top w:val="single" w:sz="4" w:space="0" w:color="auto"/>
              <w:left w:val="nil"/>
              <w:bottom w:val="single" w:sz="4" w:space="0" w:color="auto"/>
              <w:right w:val="single" w:sz="4" w:space="0" w:color="auto"/>
            </w:tcBorders>
            <w:shd w:val="clear" w:color="auto" w:fill="auto"/>
            <w:noWrap/>
            <w:vAlign w:val="center"/>
            <w:hideMark/>
          </w:tcPr>
          <w:p w14:paraId="73CDD150" w14:textId="77777777" w:rsidR="008F382C" w:rsidRPr="008F382C" w:rsidRDefault="008F382C" w:rsidP="008F382C">
            <w:pPr>
              <w:jc w:val="right"/>
              <w:rPr>
                <w:color w:val="000000"/>
                <w:sz w:val="20"/>
                <w:szCs w:val="20"/>
                <w:lang w:val="en-US" w:eastAsia="en-US"/>
              </w:rPr>
            </w:pPr>
            <w:r w:rsidRPr="008F382C">
              <w:rPr>
                <w:color w:val="000000"/>
                <w:sz w:val="20"/>
                <w:szCs w:val="20"/>
                <w:lang w:val="en-US" w:eastAsia="en-US"/>
              </w:rPr>
              <w:t> </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14:paraId="39E3F235" w14:textId="77777777" w:rsidR="008F382C" w:rsidRPr="008F382C" w:rsidRDefault="008F382C" w:rsidP="008F382C">
            <w:pPr>
              <w:jc w:val="right"/>
              <w:rPr>
                <w:color w:val="000000"/>
                <w:sz w:val="20"/>
                <w:szCs w:val="20"/>
                <w:lang w:val="en-US" w:eastAsia="en-US"/>
              </w:rPr>
            </w:pPr>
            <w:r w:rsidRPr="008F382C">
              <w:rPr>
                <w:color w:val="000000"/>
                <w:sz w:val="20"/>
                <w:szCs w:val="20"/>
                <w:lang w:val="en-US" w:eastAsia="en-US"/>
              </w:rPr>
              <w:t>133.360.029</w:t>
            </w:r>
          </w:p>
        </w:tc>
      </w:tr>
      <w:tr w:rsidR="008F382C" w:rsidRPr="008F382C" w14:paraId="2DB716B8" w14:textId="77777777" w:rsidTr="006F5AB5">
        <w:trPr>
          <w:trHeight w:val="169"/>
        </w:trPr>
        <w:tc>
          <w:tcPr>
            <w:tcW w:w="2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DBA76" w14:textId="034B9E7E" w:rsidR="008F382C" w:rsidRPr="008F382C" w:rsidRDefault="008F382C" w:rsidP="008F382C">
            <w:pPr>
              <w:rPr>
                <w:color w:val="000000"/>
                <w:sz w:val="18"/>
                <w:szCs w:val="18"/>
                <w:lang w:val="en-US" w:eastAsia="en-US"/>
              </w:rPr>
            </w:pPr>
            <w:r w:rsidRPr="008F382C">
              <w:rPr>
                <w:color w:val="000000"/>
                <w:sz w:val="18"/>
                <w:szCs w:val="18"/>
                <w:lang w:val="en-US" w:eastAsia="en-US"/>
              </w:rPr>
              <w:t>Добит/(губитак) за годину</w:t>
            </w:r>
          </w:p>
        </w:tc>
        <w:tc>
          <w:tcPr>
            <w:tcW w:w="711" w:type="dxa"/>
            <w:tcBorders>
              <w:top w:val="nil"/>
              <w:left w:val="nil"/>
              <w:bottom w:val="single" w:sz="4" w:space="0" w:color="auto"/>
              <w:right w:val="single" w:sz="4" w:space="0" w:color="auto"/>
            </w:tcBorders>
            <w:shd w:val="clear" w:color="000000" w:fill="F2F2F2"/>
            <w:noWrap/>
            <w:vAlign w:val="center"/>
            <w:hideMark/>
          </w:tcPr>
          <w:p w14:paraId="2EC714A3" w14:textId="77777777" w:rsidR="008F382C" w:rsidRPr="008F382C" w:rsidRDefault="008F382C" w:rsidP="008F382C">
            <w:pPr>
              <w:jc w:val="center"/>
              <w:rPr>
                <w:color w:val="000000"/>
                <w:sz w:val="18"/>
                <w:szCs w:val="18"/>
                <w:lang w:val="en-US" w:eastAsia="en-US"/>
              </w:rPr>
            </w:pPr>
            <w:r w:rsidRPr="008F382C">
              <w:rPr>
                <w:color w:val="000000"/>
                <w:sz w:val="18"/>
                <w:szCs w:val="18"/>
                <w:lang w:val="en-US" w:eastAsia="en-US"/>
              </w:rPr>
              <w:t>905</w:t>
            </w:r>
          </w:p>
        </w:tc>
        <w:tc>
          <w:tcPr>
            <w:tcW w:w="1301" w:type="dxa"/>
            <w:tcBorders>
              <w:top w:val="nil"/>
              <w:left w:val="nil"/>
              <w:bottom w:val="single" w:sz="4" w:space="0" w:color="auto"/>
              <w:right w:val="single" w:sz="4" w:space="0" w:color="auto"/>
            </w:tcBorders>
            <w:shd w:val="clear" w:color="auto" w:fill="auto"/>
            <w:noWrap/>
            <w:vAlign w:val="center"/>
            <w:hideMark/>
          </w:tcPr>
          <w:p w14:paraId="266F8DE7"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037" w:type="dxa"/>
            <w:tcBorders>
              <w:top w:val="single" w:sz="4" w:space="0" w:color="auto"/>
              <w:left w:val="nil"/>
              <w:bottom w:val="single" w:sz="4" w:space="0" w:color="auto"/>
              <w:right w:val="single" w:sz="4" w:space="0" w:color="auto"/>
            </w:tcBorders>
            <w:shd w:val="clear" w:color="auto" w:fill="auto"/>
            <w:noWrap/>
            <w:vAlign w:val="center"/>
            <w:hideMark/>
          </w:tcPr>
          <w:p w14:paraId="20A3A4D8"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199" w:type="dxa"/>
            <w:tcBorders>
              <w:top w:val="single" w:sz="4" w:space="0" w:color="auto"/>
              <w:left w:val="nil"/>
              <w:bottom w:val="single" w:sz="4" w:space="0" w:color="auto"/>
              <w:right w:val="single" w:sz="4" w:space="0" w:color="auto"/>
            </w:tcBorders>
            <w:shd w:val="clear" w:color="auto" w:fill="auto"/>
            <w:noWrap/>
            <w:vAlign w:val="center"/>
            <w:hideMark/>
          </w:tcPr>
          <w:p w14:paraId="40F7C8B6"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CDBCA93"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838" w:type="dxa"/>
            <w:tcBorders>
              <w:top w:val="single" w:sz="4" w:space="0" w:color="auto"/>
              <w:left w:val="nil"/>
              <w:bottom w:val="single" w:sz="4" w:space="0" w:color="auto"/>
              <w:right w:val="single" w:sz="4" w:space="0" w:color="auto"/>
            </w:tcBorders>
            <w:shd w:val="clear" w:color="auto" w:fill="auto"/>
            <w:noWrap/>
            <w:vAlign w:val="center"/>
            <w:hideMark/>
          </w:tcPr>
          <w:p w14:paraId="16F76F27"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D6FE77D"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910625B"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-17.787.950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4499FC86"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-17.787.950</w:t>
            </w:r>
          </w:p>
        </w:tc>
        <w:tc>
          <w:tcPr>
            <w:tcW w:w="1273" w:type="dxa"/>
            <w:tcBorders>
              <w:top w:val="single" w:sz="4" w:space="0" w:color="auto"/>
              <w:left w:val="nil"/>
              <w:bottom w:val="single" w:sz="4" w:space="0" w:color="auto"/>
              <w:right w:val="single" w:sz="4" w:space="0" w:color="auto"/>
            </w:tcBorders>
            <w:shd w:val="clear" w:color="auto" w:fill="auto"/>
            <w:noWrap/>
            <w:vAlign w:val="center"/>
            <w:hideMark/>
          </w:tcPr>
          <w:p w14:paraId="627974BF" w14:textId="77777777" w:rsidR="008F382C" w:rsidRPr="008F382C" w:rsidRDefault="008F382C" w:rsidP="008F382C">
            <w:pPr>
              <w:jc w:val="right"/>
              <w:rPr>
                <w:color w:val="000000"/>
                <w:sz w:val="20"/>
                <w:szCs w:val="20"/>
                <w:lang w:val="en-US" w:eastAsia="en-US"/>
              </w:rPr>
            </w:pPr>
            <w:r w:rsidRPr="008F382C">
              <w:rPr>
                <w:color w:val="000000"/>
                <w:sz w:val="20"/>
                <w:szCs w:val="20"/>
                <w:lang w:val="en-US" w:eastAsia="en-US"/>
              </w:rPr>
              <w:t> </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14:paraId="6880BBF2" w14:textId="77777777" w:rsidR="008F382C" w:rsidRPr="008F382C" w:rsidRDefault="008F382C" w:rsidP="008F382C">
            <w:pPr>
              <w:jc w:val="right"/>
              <w:rPr>
                <w:color w:val="000000"/>
                <w:sz w:val="20"/>
                <w:szCs w:val="20"/>
                <w:lang w:val="en-US" w:eastAsia="en-US"/>
              </w:rPr>
            </w:pPr>
            <w:r w:rsidRPr="008F382C">
              <w:rPr>
                <w:color w:val="000000"/>
                <w:sz w:val="20"/>
                <w:szCs w:val="20"/>
                <w:lang w:val="en-US" w:eastAsia="en-US"/>
              </w:rPr>
              <w:t>-17.787.950</w:t>
            </w:r>
          </w:p>
        </w:tc>
      </w:tr>
      <w:tr w:rsidR="008F382C" w:rsidRPr="008F382C" w14:paraId="60563B7B" w14:textId="77777777" w:rsidTr="006F5AB5">
        <w:trPr>
          <w:trHeight w:val="500"/>
        </w:trPr>
        <w:tc>
          <w:tcPr>
            <w:tcW w:w="2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D8CB8" w14:textId="649E24E0" w:rsidR="008F382C" w:rsidRPr="008F382C" w:rsidRDefault="008F382C" w:rsidP="008F382C">
            <w:pPr>
              <w:rPr>
                <w:b/>
                <w:bCs/>
                <w:color w:val="000000"/>
                <w:sz w:val="18"/>
                <w:szCs w:val="18"/>
                <w:lang w:val="en-US" w:eastAsia="en-US"/>
              </w:rPr>
            </w:pPr>
            <w:r w:rsidRPr="008F382C">
              <w:rPr>
                <w:b/>
                <w:bCs/>
                <w:color w:val="000000"/>
                <w:sz w:val="18"/>
                <w:szCs w:val="18"/>
                <w:lang w:val="en-US" w:eastAsia="en-US"/>
              </w:rPr>
              <w:t>Укупна добит/(губитак)</w:t>
            </w:r>
            <w:r w:rsidRPr="008F382C">
              <w:rPr>
                <w:b/>
                <w:bCs/>
                <w:color w:val="000000"/>
                <w:sz w:val="18"/>
                <w:szCs w:val="18"/>
                <w:lang w:val="en-US" w:eastAsia="en-US"/>
              </w:rPr>
              <w:br/>
              <w:t>(± 905 ± 906)</w:t>
            </w:r>
          </w:p>
        </w:tc>
        <w:tc>
          <w:tcPr>
            <w:tcW w:w="711" w:type="dxa"/>
            <w:tcBorders>
              <w:top w:val="nil"/>
              <w:left w:val="nil"/>
              <w:bottom w:val="single" w:sz="4" w:space="0" w:color="auto"/>
              <w:right w:val="single" w:sz="4" w:space="0" w:color="auto"/>
            </w:tcBorders>
            <w:shd w:val="clear" w:color="000000" w:fill="F2F2F2"/>
            <w:noWrap/>
            <w:vAlign w:val="center"/>
            <w:hideMark/>
          </w:tcPr>
          <w:p w14:paraId="274C6981" w14:textId="77777777" w:rsidR="008F382C" w:rsidRPr="008F382C" w:rsidRDefault="008F382C" w:rsidP="008F382C">
            <w:pPr>
              <w:jc w:val="center"/>
              <w:rPr>
                <w:color w:val="000000"/>
                <w:sz w:val="18"/>
                <w:szCs w:val="18"/>
                <w:lang w:val="en-US" w:eastAsia="en-US"/>
              </w:rPr>
            </w:pPr>
            <w:r w:rsidRPr="008F382C">
              <w:rPr>
                <w:color w:val="000000"/>
                <w:sz w:val="18"/>
                <w:szCs w:val="18"/>
                <w:lang w:val="en-US" w:eastAsia="en-US"/>
              </w:rPr>
              <w:t>907</w:t>
            </w:r>
          </w:p>
        </w:tc>
        <w:tc>
          <w:tcPr>
            <w:tcW w:w="1301" w:type="dxa"/>
            <w:tcBorders>
              <w:top w:val="nil"/>
              <w:left w:val="nil"/>
              <w:bottom w:val="single" w:sz="4" w:space="0" w:color="auto"/>
              <w:right w:val="single" w:sz="4" w:space="0" w:color="auto"/>
            </w:tcBorders>
            <w:shd w:val="clear" w:color="auto" w:fill="auto"/>
            <w:noWrap/>
            <w:vAlign w:val="center"/>
            <w:hideMark/>
          </w:tcPr>
          <w:p w14:paraId="39783AAD"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037" w:type="dxa"/>
            <w:tcBorders>
              <w:top w:val="single" w:sz="4" w:space="0" w:color="auto"/>
              <w:left w:val="nil"/>
              <w:bottom w:val="single" w:sz="4" w:space="0" w:color="auto"/>
              <w:right w:val="single" w:sz="4" w:space="0" w:color="auto"/>
            </w:tcBorders>
            <w:shd w:val="clear" w:color="auto" w:fill="auto"/>
            <w:noWrap/>
            <w:vAlign w:val="center"/>
            <w:hideMark/>
          </w:tcPr>
          <w:p w14:paraId="546FDD42"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199" w:type="dxa"/>
            <w:tcBorders>
              <w:top w:val="single" w:sz="4" w:space="0" w:color="auto"/>
              <w:left w:val="nil"/>
              <w:bottom w:val="single" w:sz="4" w:space="0" w:color="auto"/>
              <w:right w:val="single" w:sz="4" w:space="0" w:color="auto"/>
            </w:tcBorders>
            <w:shd w:val="clear" w:color="auto" w:fill="auto"/>
            <w:noWrap/>
            <w:vAlign w:val="center"/>
            <w:hideMark/>
          </w:tcPr>
          <w:p w14:paraId="628801B8"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6B6DA65"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838" w:type="dxa"/>
            <w:tcBorders>
              <w:top w:val="single" w:sz="4" w:space="0" w:color="auto"/>
              <w:left w:val="nil"/>
              <w:bottom w:val="single" w:sz="4" w:space="0" w:color="auto"/>
              <w:right w:val="single" w:sz="4" w:space="0" w:color="auto"/>
            </w:tcBorders>
            <w:shd w:val="clear" w:color="auto" w:fill="auto"/>
            <w:noWrap/>
            <w:vAlign w:val="center"/>
            <w:hideMark/>
          </w:tcPr>
          <w:p w14:paraId="7FE51367"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22657E6"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406C13C"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-17.787.950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722FFADA"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-17.787.950</w:t>
            </w:r>
          </w:p>
        </w:tc>
        <w:tc>
          <w:tcPr>
            <w:tcW w:w="1273" w:type="dxa"/>
            <w:tcBorders>
              <w:top w:val="single" w:sz="4" w:space="0" w:color="auto"/>
              <w:left w:val="nil"/>
              <w:bottom w:val="single" w:sz="4" w:space="0" w:color="auto"/>
              <w:right w:val="single" w:sz="4" w:space="0" w:color="auto"/>
            </w:tcBorders>
            <w:shd w:val="clear" w:color="auto" w:fill="auto"/>
            <w:noWrap/>
            <w:vAlign w:val="center"/>
            <w:hideMark/>
          </w:tcPr>
          <w:p w14:paraId="35B77827" w14:textId="77777777" w:rsidR="008F382C" w:rsidRPr="008F382C" w:rsidRDefault="008F382C" w:rsidP="008F382C">
            <w:pPr>
              <w:jc w:val="right"/>
              <w:rPr>
                <w:color w:val="000000"/>
                <w:sz w:val="20"/>
                <w:szCs w:val="20"/>
                <w:lang w:val="en-US" w:eastAsia="en-US"/>
              </w:rPr>
            </w:pPr>
            <w:r w:rsidRPr="008F382C">
              <w:rPr>
                <w:color w:val="000000"/>
                <w:sz w:val="20"/>
                <w:szCs w:val="20"/>
                <w:lang w:val="en-US" w:eastAsia="en-US"/>
              </w:rPr>
              <w:t> </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14:paraId="5A894CDA" w14:textId="77777777" w:rsidR="008F382C" w:rsidRPr="008F382C" w:rsidRDefault="008F382C" w:rsidP="008F382C">
            <w:pPr>
              <w:jc w:val="right"/>
              <w:rPr>
                <w:color w:val="000000"/>
                <w:sz w:val="20"/>
                <w:szCs w:val="20"/>
                <w:lang w:val="en-US" w:eastAsia="en-US"/>
              </w:rPr>
            </w:pPr>
            <w:r w:rsidRPr="008F382C">
              <w:rPr>
                <w:color w:val="000000"/>
                <w:sz w:val="20"/>
                <w:szCs w:val="20"/>
                <w:lang w:val="en-US" w:eastAsia="en-US"/>
              </w:rPr>
              <w:t>-17.787.950</w:t>
            </w:r>
          </w:p>
        </w:tc>
      </w:tr>
      <w:tr w:rsidR="008F382C" w:rsidRPr="008F382C" w14:paraId="736FA5ED" w14:textId="77777777" w:rsidTr="006F5AB5">
        <w:trPr>
          <w:trHeight w:val="883"/>
        </w:trPr>
        <w:tc>
          <w:tcPr>
            <w:tcW w:w="2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102F7" w14:textId="4D798F00" w:rsidR="008F382C" w:rsidRPr="008F382C" w:rsidRDefault="008F382C" w:rsidP="008F382C">
            <w:pPr>
              <w:rPr>
                <w:b/>
                <w:bCs/>
                <w:color w:val="000000"/>
                <w:sz w:val="18"/>
                <w:szCs w:val="18"/>
                <w:lang w:val="en-US" w:eastAsia="en-US"/>
              </w:rPr>
            </w:pPr>
            <w:r w:rsidRPr="008F382C">
              <w:rPr>
                <w:b/>
                <w:bCs/>
                <w:color w:val="000000"/>
                <w:sz w:val="18"/>
                <w:szCs w:val="18"/>
                <w:lang w:val="en-US" w:eastAsia="en-US"/>
              </w:rPr>
              <w:t>Стање на дан 31.12.2021./1.1.2022. године (904 ± 907 ± 908 – 909 – 910 ± 911 ± 912)</w:t>
            </w:r>
          </w:p>
        </w:tc>
        <w:tc>
          <w:tcPr>
            <w:tcW w:w="711" w:type="dxa"/>
            <w:tcBorders>
              <w:top w:val="nil"/>
              <w:left w:val="nil"/>
              <w:bottom w:val="single" w:sz="4" w:space="0" w:color="auto"/>
              <w:right w:val="single" w:sz="4" w:space="0" w:color="auto"/>
            </w:tcBorders>
            <w:shd w:val="clear" w:color="000000" w:fill="F2F2F2"/>
            <w:noWrap/>
            <w:vAlign w:val="center"/>
            <w:hideMark/>
          </w:tcPr>
          <w:p w14:paraId="1FCB7D6C" w14:textId="77777777" w:rsidR="008F382C" w:rsidRPr="008F382C" w:rsidRDefault="008F382C" w:rsidP="008F382C">
            <w:pPr>
              <w:jc w:val="center"/>
              <w:rPr>
                <w:color w:val="000000"/>
                <w:sz w:val="18"/>
                <w:szCs w:val="18"/>
                <w:lang w:val="en-US" w:eastAsia="en-US"/>
              </w:rPr>
            </w:pPr>
            <w:r w:rsidRPr="008F382C">
              <w:rPr>
                <w:color w:val="000000"/>
                <w:sz w:val="18"/>
                <w:szCs w:val="18"/>
                <w:lang w:val="en-US" w:eastAsia="en-US"/>
              </w:rPr>
              <w:t>913</w:t>
            </w:r>
          </w:p>
        </w:tc>
        <w:tc>
          <w:tcPr>
            <w:tcW w:w="1301" w:type="dxa"/>
            <w:tcBorders>
              <w:top w:val="nil"/>
              <w:left w:val="nil"/>
              <w:bottom w:val="single" w:sz="4" w:space="0" w:color="auto"/>
              <w:right w:val="single" w:sz="4" w:space="0" w:color="auto"/>
            </w:tcBorders>
            <w:shd w:val="clear" w:color="auto" w:fill="auto"/>
            <w:noWrap/>
            <w:vAlign w:val="center"/>
            <w:hideMark/>
          </w:tcPr>
          <w:p w14:paraId="5C975AD8"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50.000</w:t>
            </w:r>
          </w:p>
        </w:tc>
        <w:tc>
          <w:tcPr>
            <w:tcW w:w="1037" w:type="dxa"/>
            <w:tcBorders>
              <w:top w:val="single" w:sz="4" w:space="0" w:color="auto"/>
              <w:left w:val="nil"/>
              <w:bottom w:val="single" w:sz="4" w:space="0" w:color="auto"/>
              <w:right w:val="single" w:sz="4" w:space="0" w:color="auto"/>
            </w:tcBorders>
            <w:shd w:val="clear" w:color="auto" w:fill="auto"/>
            <w:noWrap/>
            <w:vAlign w:val="center"/>
            <w:hideMark/>
          </w:tcPr>
          <w:p w14:paraId="3584FCAB"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199" w:type="dxa"/>
            <w:tcBorders>
              <w:top w:val="single" w:sz="4" w:space="0" w:color="auto"/>
              <w:left w:val="nil"/>
              <w:bottom w:val="single" w:sz="4" w:space="0" w:color="auto"/>
              <w:right w:val="single" w:sz="4" w:space="0" w:color="auto"/>
            </w:tcBorders>
            <w:shd w:val="clear" w:color="auto" w:fill="auto"/>
            <w:noWrap/>
            <w:vAlign w:val="center"/>
            <w:hideMark/>
          </w:tcPr>
          <w:p w14:paraId="49DDEAB0"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1812F1D"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225.286.778</w:t>
            </w:r>
          </w:p>
        </w:tc>
        <w:tc>
          <w:tcPr>
            <w:tcW w:w="1838" w:type="dxa"/>
            <w:tcBorders>
              <w:top w:val="single" w:sz="4" w:space="0" w:color="auto"/>
              <w:left w:val="nil"/>
              <w:bottom w:val="single" w:sz="4" w:space="0" w:color="auto"/>
              <w:right w:val="single" w:sz="4" w:space="0" w:color="auto"/>
            </w:tcBorders>
            <w:shd w:val="clear" w:color="auto" w:fill="auto"/>
            <w:noWrap/>
            <w:vAlign w:val="center"/>
            <w:hideMark/>
          </w:tcPr>
          <w:p w14:paraId="33F948D2"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D6B7F98"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00AEC39"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-109.764.699</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5E14FFE0"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115.572.079</w:t>
            </w:r>
          </w:p>
        </w:tc>
        <w:tc>
          <w:tcPr>
            <w:tcW w:w="1273" w:type="dxa"/>
            <w:tcBorders>
              <w:top w:val="single" w:sz="4" w:space="0" w:color="auto"/>
              <w:left w:val="nil"/>
              <w:bottom w:val="single" w:sz="4" w:space="0" w:color="auto"/>
              <w:right w:val="single" w:sz="4" w:space="0" w:color="auto"/>
            </w:tcBorders>
            <w:shd w:val="clear" w:color="auto" w:fill="auto"/>
            <w:noWrap/>
            <w:vAlign w:val="center"/>
            <w:hideMark/>
          </w:tcPr>
          <w:p w14:paraId="66A924EA" w14:textId="77777777" w:rsidR="008F382C" w:rsidRPr="008F382C" w:rsidRDefault="008F382C" w:rsidP="008F382C">
            <w:pPr>
              <w:jc w:val="right"/>
              <w:rPr>
                <w:color w:val="000000"/>
                <w:sz w:val="20"/>
                <w:szCs w:val="20"/>
                <w:lang w:val="en-US" w:eastAsia="en-US"/>
              </w:rPr>
            </w:pPr>
            <w:r w:rsidRPr="008F382C">
              <w:rPr>
                <w:color w:val="000000"/>
                <w:sz w:val="20"/>
                <w:szCs w:val="20"/>
                <w:lang w:val="en-US" w:eastAsia="en-US"/>
              </w:rPr>
              <w:t> </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14:paraId="01FA1E78" w14:textId="77777777" w:rsidR="008F382C" w:rsidRPr="008F382C" w:rsidRDefault="008F382C" w:rsidP="008F382C">
            <w:pPr>
              <w:jc w:val="right"/>
              <w:rPr>
                <w:color w:val="000000"/>
                <w:sz w:val="20"/>
                <w:szCs w:val="20"/>
                <w:lang w:val="en-US" w:eastAsia="en-US"/>
              </w:rPr>
            </w:pPr>
            <w:r w:rsidRPr="008F382C">
              <w:rPr>
                <w:color w:val="000000"/>
                <w:sz w:val="20"/>
                <w:szCs w:val="20"/>
                <w:lang w:val="en-US" w:eastAsia="en-US"/>
              </w:rPr>
              <w:t>115.572.079</w:t>
            </w:r>
          </w:p>
        </w:tc>
      </w:tr>
      <w:tr w:rsidR="008F382C" w:rsidRPr="008F382C" w14:paraId="74C9452E" w14:textId="77777777" w:rsidTr="006F5AB5">
        <w:trPr>
          <w:trHeight w:val="493"/>
        </w:trPr>
        <w:tc>
          <w:tcPr>
            <w:tcW w:w="2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F4019" w14:textId="042E0B22" w:rsidR="008F382C" w:rsidRPr="008F382C" w:rsidRDefault="008F382C" w:rsidP="008F382C">
            <w:pPr>
              <w:rPr>
                <w:b/>
                <w:bCs/>
                <w:color w:val="000000"/>
                <w:sz w:val="18"/>
                <w:szCs w:val="18"/>
                <w:lang w:val="en-US" w:eastAsia="en-US"/>
              </w:rPr>
            </w:pPr>
            <w:r w:rsidRPr="008F382C">
              <w:rPr>
                <w:b/>
                <w:bCs/>
                <w:color w:val="000000"/>
                <w:sz w:val="18"/>
                <w:szCs w:val="18"/>
                <w:lang w:val="en-US" w:eastAsia="en-US"/>
              </w:rPr>
              <w:t>Поново исказано стање на дан 1.1.2022.</w:t>
            </w:r>
            <w:r>
              <w:rPr>
                <w:b/>
                <w:bCs/>
                <w:color w:val="000000"/>
                <w:sz w:val="18"/>
                <w:szCs w:val="18"/>
                <w:lang w:val="sr-Cyrl-RS" w:eastAsia="en-US"/>
              </w:rPr>
              <w:t xml:space="preserve"> </w:t>
            </w:r>
            <w:r w:rsidRPr="008F382C">
              <w:rPr>
                <w:b/>
                <w:bCs/>
                <w:color w:val="000000"/>
                <w:sz w:val="18"/>
                <w:szCs w:val="18"/>
                <w:lang w:val="en-US" w:eastAsia="en-US"/>
              </w:rPr>
              <w:t xml:space="preserve">године </w:t>
            </w:r>
            <w:r w:rsidRPr="008F382C">
              <w:rPr>
                <w:b/>
                <w:bCs/>
                <w:color w:val="000000"/>
                <w:sz w:val="18"/>
                <w:szCs w:val="18"/>
                <w:lang w:val="en-US" w:eastAsia="en-US"/>
              </w:rPr>
              <w:br/>
              <w:t>(913 ± 914 ± 915)</w:t>
            </w:r>
          </w:p>
        </w:tc>
        <w:tc>
          <w:tcPr>
            <w:tcW w:w="711" w:type="dxa"/>
            <w:tcBorders>
              <w:top w:val="nil"/>
              <w:left w:val="nil"/>
              <w:bottom w:val="single" w:sz="4" w:space="0" w:color="auto"/>
              <w:right w:val="single" w:sz="4" w:space="0" w:color="auto"/>
            </w:tcBorders>
            <w:shd w:val="clear" w:color="000000" w:fill="F2F2F2"/>
            <w:noWrap/>
            <w:vAlign w:val="center"/>
            <w:hideMark/>
          </w:tcPr>
          <w:p w14:paraId="5A5ADE51" w14:textId="77777777" w:rsidR="008F382C" w:rsidRPr="008F382C" w:rsidRDefault="008F382C" w:rsidP="008F382C">
            <w:pPr>
              <w:jc w:val="center"/>
              <w:rPr>
                <w:color w:val="000000"/>
                <w:sz w:val="18"/>
                <w:szCs w:val="18"/>
                <w:lang w:val="en-US" w:eastAsia="en-US"/>
              </w:rPr>
            </w:pPr>
            <w:r w:rsidRPr="008F382C">
              <w:rPr>
                <w:color w:val="000000"/>
                <w:sz w:val="18"/>
                <w:szCs w:val="18"/>
                <w:lang w:val="en-US" w:eastAsia="en-US"/>
              </w:rPr>
              <w:t>916</w:t>
            </w:r>
          </w:p>
        </w:tc>
        <w:tc>
          <w:tcPr>
            <w:tcW w:w="1301" w:type="dxa"/>
            <w:tcBorders>
              <w:top w:val="nil"/>
              <w:left w:val="nil"/>
              <w:bottom w:val="single" w:sz="4" w:space="0" w:color="auto"/>
              <w:right w:val="single" w:sz="4" w:space="0" w:color="auto"/>
            </w:tcBorders>
            <w:shd w:val="clear" w:color="auto" w:fill="auto"/>
            <w:noWrap/>
            <w:vAlign w:val="center"/>
            <w:hideMark/>
          </w:tcPr>
          <w:p w14:paraId="6B0F9E2B"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50.000</w:t>
            </w:r>
          </w:p>
        </w:tc>
        <w:tc>
          <w:tcPr>
            <w:tcW w:w="1037" w:type="dxa"/>
            <w:tcBorders>
              <w:top w:val="single" w:sz="4" w:space="0" w:color="auto"/>
              <w:left w:val="nil"/>
              <w:bottom w:val="single" w:sz="4" w:space="0" w:color="auto"/>
              <w:right w:val="single" w:sz="4" w:space="0" w:color="auto"/>
            </w:tcBorders>
            <w:shd w:val="clear" w:color="auto" w:fill="auto"/>
            <w:noWrap/>
            <w:vAlign w:val="center"/>
            <w:hideMark/>
          </w:tcPr>
          <w:p w14:paraId="5133C22B"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199" w:type="dxa"/>
            <w:tcBorders>
              <w:top w:val="single" w:sz="4" w:space="0" w:color="auto"/>
              <w:left w:val="nil"/>
              <w:bottom w:val="single" w:sz="4" w:space="0" w:color="auto"/>
              <w:right w:val="single" w:sz="4" w:space="0" w:color="auto"/>
            </w:tcBorders>
            <w:shd w:val="clear" w:color="auto" w:fill="auto"/>
            <w:noWrap/>
            <w:vAlign w:val="center"/>
            <w:hideMark/>
          </w:tcPr>
          <w:p w14:paraId="49ACD0D9"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5D4FDE3"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225.286.778</w:t>
            </w:r>
          </w:p>
        </w:tc>
        <w:tc>
          <w:tcPr>
            <w:tcW w:w="1838" w:type="dxa"/>
            <w:tcBorders>
              <w:top w:val="single" w:sz="4" w:space="0" w:color="auto"/>
              <w:left w:val="nil"/>
              <w:bottom w:val="single" w:sz="4" w:space="0" w:color="auto"/>
              <w:right w:val="single" w:sz="4" w:space="0" w:color="auto"/>
            </w:tcBorders>
            <w:shd w:val="clear" w:color="auto" w:fill="auto"/>
            <w:noWrap/>
            <w:vAlign w:val="center"/>
            <w:hideMark/>
          </w:tcPr>
          <w:p w14:paraId="571C93E7"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E62E5B9"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313DE1F"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-109.764.699</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1C3D251A"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115.572.079</w:t>
            </w:r>
          </w:p>
        </w:tc>
        <w:tc>
          <w:tcPr>
            <w:tcW w:w="1273" w:type="dxa"/>
            <w:tcBorders>
              <w:top w:val="single" w:sz="4" w:space="0" w:color="auto"/>
              <w:left w:val="nil"/>
              <w:bottom w:val="single" w:sz="4" w:space="0" w:color="auto"/>
              <w:right w:val="single" w:sz="4" w:space="0" w:color="auto"/>
            </w:tcBorders>
            <w:shd w:val="clear" w:color="auto" w:fill="auto"/>
            <w:noWrap/>
            <w:vAlign w:val="center"/>
            <w:hideMark/>
          </w:tcPr>
          <w:p w14:paraId="70C5281D" w14:textId="77777777" w:rsidR="008F382C" w:rsidRPr="008F382C" w:rsidRDefault="008F382C" w:rsidP="008F382C">
            <w:pPr>
              <w:jc w:val="right"/>
              <w:rPr>
                <w:color w:val="000000"/>
                <w:sz w:val="20"/>
                <w:szCs w:val="20"/>
                <w:lang w:val="en-US" w:eastAsia="en-US"/>
              </w:rPr>
            </w:pPr>
            <w:r w:rsidRPr="008F382C">
              <w:rPr>
                <w:color w:val="000000"/>
                <w:sz w:val="20"/>
                <w:szCs w:val="20"/>
                <w:lang w:val="en-US" w:eastAsia="en-US"/>
              </w:rPr>
              <w:t> </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14:paraId="56A0E049" w14:textId="77777777" w:rsidR="008F382C" w:rsidRPr="008F382C" w:rsidRDefault="008F382C" w:rsidP="008F382C">
            <w:pPr>
              <w:jc w:val="right"/>
              <w:rPr>
                <w:color w:val="000000"/>
                <w:sz w:val="20"/>
                <w:szCs w:val="20"/>
                <w:lang w:val="en-US" w:eastAsia="en-US"/>
              </w:rPr>
            </w:pPr>
            <w:r w:rsidRPr="008F382C">
              <w:rPr>
                <w:color w:val="000000"/>
                <w:sz w:val="20"/>
                <w:szCs w:val="20"/>
                <w:lang w:val="en-US" w:eastAsia="en-US"/>
              </w:rPr>
              <w:t>115.572.079</w:t>
            </w:r>
          </w:p>
        </w:tc>
      </w:tr>
      <w:tr w:rsidR="008F382C" w:rsidRPr="008F382C" w14:paraId="5B139E24" w14:textId="77777777" w:rsidTr="006F5AB5">
        <w:trPr>
          <w:trHeight w:val="157"/>
        </w:trPr>
        <w:tc>
          <w:tcPr>
            <w:tcW w:w="2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FEECB" w14:textId="77777777" w:rsidR="008F382C" w:rsidRPr="008F382C" w:rsidRDefault="008F382C" w:rsidP="008F382C">
            <w:pPr>
              <w:rPr>
                <w:color w:val="000000"/>
                <w:sz w:val="18"/>
                <w:szCs w:val="18"/>
                <w:lang w:val="en-US" w:eastAsia="en-US"/>
              </w:rPr>
            </w:pPr>
            <w:r w:rsidRPr="008F382C">
              <w:rPr>
                <w:color w:val="000000"/>
                <w:sz w:val="18"/>
                <w:szCs w:val="18"/>
                <w:lang w:val="en-US" w:eastAsia="en-US"/>
              </w:rPr>
              <w:t> </w:t>
            </w:r>
          </w:p>
        </w:tc>
        <w:tc>
          <w:tcPr>
            <w:tcW w:w="711" w:type="dxa"/>
            <w:tcBorders>
              <w:top w:val="nil"/>
              <w:left w:val="nil"/>
              <w:bottom w:val="single" w:sz="4" w:space="0" w:color="auto"/>
              <w:right w:val="single" w:sz="4" w:space="0" w:color="auto"/>
            </w:tcBorders>
            <w:shd w:val="clear" w:color="000000" w:fill="FFFFFF"/>
            <w:noWrap/>
            <w:vAlign w:val="center"/>
            <w:hideMark/>
          </w:tcPr>
          <w:p w14:paraId="2928CFF8" w14:textId="77777777" w:rsidR="008F382C" w:rsidRPr="008F382C" w:rsidRDefault="008F382C" w:rsidP="008F382C">
            <w:pPr>
              <w:jc w:val="center"/>
              <w:rPr>
                <w:color w:val="000000"/>
                <w:sz w:val="18"/>
                <w:szCs w:val="18"/>
                <w:lang w:val="en-US" w:eastAsia="en-US"/>
              </w:rPr>
            </w:pPr>
            <w:r w:rsidRPr="008F382C">
              <w:rPr>
                <w:color w:val="000000"/>
                <w:sz w:val="18"/>
                <w:szCs w:val="18"/>
                <w:lang w:val="en-US" w:eastAsia="en-US"/>
              </w:rPr>
              <w:t> </w:t>
            </w:r>
          </w:p>
        </w:tc>
        <w:tc>
          <w:tcPr>
            <w:tcW w:w="1301" w:type="dxa"/>
            <w:tcBorders>
              <w:top w:val="nil"/>
              <w:left w:val="nil"/>
              <w:bottom w:val="single" w:sz="4" w:space="0" w:color="auto"/>
              <w:right w:val="single" w:sz="4" w:space="0" w:color="auto"/>
            </w:tcBorders>
            <w:shd w:val="clear" w:color="auto" w:fill="auto"/>
            <w:noWrap/>
            <w:vAlign w:val="center"/>
            <w:hideMark/>
          </w:tcPr>
          <w:p w14:paraId="1DBF17FD"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037" w:type="dxa"/>
            <w:tcBorders>
              <w:top w:val="single" w:sz="4" w:space="0" w:color="auto"/>
              <w:left w:val="nil"/>
              <w:bottom w:val="single" w:sz="4" w:space="0" w:color="auto"/>
              <w:right w:val="single" w:sz="4" w:space="0" w:color="auto"/>
            </w:tcBorders>
            <w:shd w:val="clear" w:color="auto" w:fill="auto"/>
            <w:noWrap/>
            <w:vAlign w:val="center"/>
            <w:hideMark/>
          </w:tcPr>
          <w:p w14:paraId="470815E8"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199" w:type="dxa"/>
            <w:tcBorders>
              <w:top w:val="single" w:sz="4" w:space="0" w:color="auto"/>
              <w:left w:val="nil"/>
              <w:bottom w:val="single" w:sz="4" w:space="0" w:color="auto"/>
              <w:right w:val="single" w:sz="4" w:space="0" w:color="auto"/>
            </w:tcBorders>
            <w:shd w:val="clear" w:color="auto" w:fill="auto"/>
            <w:noWrap/>
            <w:vAlign w:val="center"/>
            <w:hideMark/>
          </w:tcPr>
          <w:p w14:paraId="1C3D4CAF"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6B3A286"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838" w:type="dxa"/>
            <w:tcBorders>
              <w:top w:val="single" w:sz="4" w:space="0" w:color="auto"/>
              <w:left w:val="nil"/>
              <w:bottom w:val="single" w:sz="4" w:space="0" w:color="auto"/>
              <w:right w:val="single" w:sz="4" w:space="0" w:color="auto"/>
            </w:tcBorders>
            <w:shd w:val="clear" w:color="auto" w:fill="auto"/>
            <w:noWrap/>
            <w:vAlign w:val="center"/>
            <w:hideMark/>
          </w:tcPr>
          <w:p w14:paraId="646EDD6C"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C31640F"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D85589"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4F564A8D"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273" w:type="dxa"/>
            <w:tcBorders>
              <w:top w:val="single" w:sz="4" w:space="0" w:color="auto"/>
              <w:left w:val="nil"/>
              <w:bottom w:val="single" w:sz="4" w:space="0" w:color="auto"/>
              <w:right w:val="single" w:sz="4" w:space="0" w:color="auto"/>
            </w:tcBorders>
            <w:shd w:val="clear" w:color="auto" w:fill="auto"/>
            <w:noWrap/>
            <w:vAlign w:val="center"/>
            <w:hideMark/>
          </w:tcPr>
          <w:p w14:paraId="3C76DEA3" w14:textId="77777777" w:rsidR="008F382C" w:rsidRPr="008F382C" w:rsidRDefault="008F382C" w:rsidP="008F382C">
            <w:pPr>
              <w:jc w:val="right"/>
              <w:rPr>
                <w:color w:val="000000"/>
                <w:sz w:val="20"/>
                <w:szCs w:val="20"/>
                <w:lang w:val="en-US" w:eastAsia="en-US"/>
              </w:rPr>
            </w:pPr>
            <w:r w:rsidRPr="008F382C">
              <w:rPr>
                <w:color w:val="000000"/>
                <w:sz w:val="20"/>
                <w:szCs w:val="20"/>
                <w:lang w:val="en-US" w:eastAsia="en-US"/>
              </w:rPr>
              <w:t> </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14:paraId="3747DDC5" w14:textId="77777777" w:rsidR="008F382C" w:rsidRPr="008F382C" w:rsidRDefault="008F382C" w:rsidP="008F382C">
            <w:pPr>
              <w:jc w:val="right"/>
              <w:rPr>
                <w:color w:val="000000"/>
                <w:sz w:val="20"/>
                <w:szCs w:val="20"/>
                <w:lang w:val="en-US" w:eastAsia="en-US"/>
              </w:rPr>
            </w:pPr>
            <w:r w:rsidRPr="008F382C">
              <w:rPr>
                <w:color w:val="000000"/>
                <w:sz w:val="20"/>
                <w:szCs w:val="20"/>
                <w:lang w:val="en-US" w:eastAsia="en-US"/>
              </w:rPr>
              <w:t> </w:t>
            </w:r>
          </w:p>
        </w:tc>
      </w:tr>
      <w:tr w:rsidR="008F382C" w:rsidRPr="008F382C" w14:paraId="2B1419F1" w14:textId="77777777" w:rsidTr="006F5AB5">
        <w:trPr>
          <w:trHeight w:val="243"/>
        </w:trPr>
        <w:tc>
          <w:tcPr>
            <w:tcW w:w="2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6A12C" w14:textId="15DD3EF0" w:rsidR="008F382C" w:rsidRPr="008F382C" w:rsidRDefault="008F382C" w:rsidP="008F382C">
            <w:pPr>
              <w:rPr>
                <w:color w:val="000000"/>
                <w:sz w:val="18"/>
                <w:szCs w:val="18"/>
                <w:lang w:val="en-US" w:eastAsia="en-US"/>
              </w:rPr>
            </w:pPr>
            <w:r w:rsidRPr="008F382C">
              <w:rPr>
                <w:color w:val="000000"/>
                <w:sz w:val="18"/>
                <w:szCs w:val="18"/>
                <w:lang w:val="en-US" w:eastAsia="en-US"/>
              </w:rPr>
              <w:t>Добит/(губитак) за годину</w:t>
            </w:r>
          </w:p>
        </w:tc>
        <w:tc>
          <w:tcPr>
            <w:tcW w:w="711" w:type="dxa"/>
            <w:tcBorders>
              <w:top w:val="nil"/>
              <w:left w:val="nil"/>
              <w:bottom w:val="single" w:sz="4" w:space="0" w:color="auto"/>
              <w:right w:val="single" w:sz="4" w:space="0" w:color="auto"/>
            </w:tcBorders>
            <w:shd w:val="clear" w:color="000000" w:fill="F2F2F2"/>
            <w:noWrap/>
            <w:vAlign w:val="center"/>
            <w:hideMark/>
          </w:tcPr>
          <w:p w14:paraId="0581E383" w14:textId="77777777" w:rsidR="008F382C" w:rsidRPr="008F382C" w:rsidRDefault="008F382C" w:rsidP="008F382C">
            <w:pPr>
              <w:jc w:val="center"/>
              <w:rPr>
                <w:color w:val="000000"/>
                <w:sz w:val="18"/>
                <w:szCs w:val="18"/>
                <w:lang w:val="en-US" w:eastAsia="en-US"/>
              </w:rPr>
            </w:pPr>
            <w:r w:rsidRPr="008F382C">
              <w:rPr>
                <w:color w:val="000000"/>
                <w:sz w:val="18"/>
                <w:szCs w:val="18"/>
                <w:lang w:val="en-US" w:eastAsia="en-US"/>
              </w:rPr>
              <w:t>917</w:t>
            </w:r>
          </w:p>
        </w:tc>
        <w:tc>
          <w:tcPr>
            <w:tcW w:w="1301" w:type="dxa"/>
            <w:tcBorders>
              <w:top w:val="nil"/>
              <w:left w:val="nil"/>
              <w:bottom w:val="single" w:sz="4" w:space="0" w:color="auto"/>
              <w:right w:val="single" w:sz="4" w:space="0" w:color="auto"/>
            </w:tcBorders>
            <w:shd w:val="clear" w:color="auto" w:fill="auto"/>
            <w:noWrap/>
            <w:vAlign w:val="center"/>
            <w:hideMark/>
          </w:tcPr>
          <w:p w14:paraId="6301D9DA"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037" w:type="dxa"/>
            <w:tcBorders>
              <w:top w:val="single" w:sz="4" w:space="0" w:color="auto"/>
              <w:left w:val="nil"/>
              <w:bottom w:val="single" w:sz="4" w:space="0" w:color="auto"/>
              <w:right w:val="single" w:sz="4" w:space="0" w:color="auto"/>
            </w:tcBorders>
            <w:shd w:val="clear" w:color="auto" w:fill="auto"/>
            <w:noWrap/>
            <w:vAlign w:val="center"/>
            <w:hideMark/>
          </w:tcPr>
          <w:p w14:paraId="590F620D"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199" w:type="dxa"/>
            <w:tcBorders>
              <w:top w:val="single" w:sz="4" w:space="0" w:color="auto"/>
              <w:left w:val="nil"/>
              <w:bottom w:val="single" w:sz="4" w:space="0" w:color="auto"/>
              <w:right w:val="single" w:sz="4" w:space="0" w:color="auto"/>
            </w:tcBorders>
            <w:shd w:val="clear" w:color="auto" w:fill="auto"/>
            <w:noWrap/>
            <w:vAlign w:val="center"/>
            <w:hideMark/>
          </w:tcPr>
          <w:p w14:paraId="3E316F1B"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980253F"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838" w:type="dxa"/>
            <w:tcBorders>
              <w:top w:val="single" w:sz="4" w:space="0" w:color="auto"/>
              <w:left w:val="nil"/>
              <w:bottom w:val="single" w:sz="4" w:space="0" w:color="auto"/>
              <w:right w:val="single" w:sz="4" w:space="0" w:color="auto"/>
            </w:tcBorders>
            <w:shd w:val="clear" w:color="auto" w:fill="auto"/>
            <w:noWrap/>
            <w:vAlign w:val="center"/>
            <w:hideMark/>
          </w:tcPr>
          <w:p w14:paraId="14218B7A"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5F07387"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48CE253"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-19.445.807</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3BD373A7"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-19.445.807</w:t>
            </w:r>
          </w:p>
        </w:tc>
        <w:tc>
          <w:tcPr>
            <w:tcW w:w="1273" w:type="dxa"/>
            <w:tcBorders>
              <w:top w:val="single" w:sz="4" w:space="0" w:color="auto"/>
              <w:left w:val="nil"/>
              <w:bottom w:val="single" w:sz="4" w:space="0" w:color="auto"/>
              <w:right w:val="single" w:sz="4" w:space="0" w:color="auto"/>
            </w:tcBorders>
            <w:shd w:val="clear" w:color="auto" w:fill="auto"/>
            <w:noWrap/>
            <w:vAlign w:val="center"/>
            <w:hideMark/>
          </w:tcPr>
          <w:p w14:paraId="3A089DEB" w14:textId="77777777" w:rsidR="008F382C" w:rsidRPr="008F382C" w:rsidRDefault="008F382C" w:rsidP="008F382C">
            <w:pPr>
              <w:jc w:val="right"/>
              <w:rPr>
                <w:color w:val="000000"/>
                <w:sz w:val="20"/>
                <w:szCs w:val="20"/>
                <w:lang w:val="en-US" w:eastAsia="en-US"/>
              </w:rPr>
            </w:pPr>
            <w:r w:rsidRPr="008F382C">
              <w:rPr>
                <w:color w:val="000000"/>
                <w:sz w:val="20"/>
                <w:szCs w:val="20"/>
                <w:lang w:val="en-US" w:eastAsia="en-US"/>
              </w:rPr>
              <w:t> </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14:paraId="779F0873" w14:textId="77777777" w:rsidR="008F382C" w:rsidRPr="008F382C" w:rsidRDefault="008F382C" w:rsidP="008F382C">
            <w:pPr>
              <w:jc w:val="right"/>
              <w:rPr>
                <w:color w:val="000000"/>
                <w:sz w:val="20"/>
                <w:szCs w:val="20"/>
                <w:lang w:val="en-US" w:eastAsia="en-US"/>
              </w:rPr>
            </w:pPr>
            <w:r w:rsidRPr="008F382C">
              <w:rPr>
                <w:color w:val="000000"/>
                <w:sz w:val="20"/>
                <w:szCs w:val="20"/>
                <w:lang w:val="en-US" w:eastAsia="en-US"/>
              </w:rPr>
              <w:t>-19.445.807</w:t>
            </w:r>
          </w:p>
        </w:tc>
      </w:tr>
      <w:tr w:rsidR="008F382C" w:rsidRPr="008F382C" w14:paraId="32D0102B" w14:textId="77777777" w:rsidTr="006F5AB5">
        <w:trPr>
          <w:trHeight w:val="361"/>
        </w:trPr>
        <w:tc>
          <w:tcPr>
            <w:tcW w:w="2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72E31" w14:textId="00096281" w:rsidR="008F382C" w:rsidRPr="008F382C" w:rsidRDefault="008F382C" w:rsidP="008F382C">
            <w:pPr>
              <w:rPr>
                <w:b/>
                <w:bCs/>
                <w:color w:val="000000"/>
                <w:sz w:val="18"/>
                <w:szCs w:val="18"/>
                <w:lang w:val="en-US" w:eastAsia="en-US"/>
              </w:rPr>
            </w:pPr>
            <w:r w:rsidRPr="008F382C">
              <w:rPr>
                <w:b/>
                <w:bCs/>
                <w:color w:val="000000"/>
                <w:sz w:val="18"/>
                <w:szCs w:val="18"/>
                <w:lang w:val="en-US" w:eastAsia="en-US"/>
              </w:rPr>
              <w:t>Укупна добит/(губитак) (± 917 ± 918)</w:t>
            </w:r>
          </w:p>
        </w:tc>
        <w:tc>
          <w:tcPr>
            <w:tcW w:w="711" w:type="dxa"/>
            <w:tcBorders>
              <w:top w:val="nil"/>
              <w:left w:val="nil"/>
              <w:bottom w:val="single" w:sz="4" w:space="0" w:color="auto"/>
              <w:right w:val="single" w:sz="4" w:space="0" w:color="auto"/>
            </w:tcBorders>
            <w:shd w:val="clear" w:color="000000" w:fill="F2F2F2"/>
            <w:noWrap/>
            <w:vAlign w:val="center"/>
            <w:hideMark/>
          </w:tcPr>
          <w:p w14:paraId="7C43DAC0" w14:textId="77777777" w:rsidR="008F382C" w:rsidRPr="008F382C" w:rsidRDefault="008F382C" w:rsidP="008F382C">
            <w:pPr>
              <w:jc w:val="center"/>
              <w:rPr>
                <w:color w:val="000000"/>
                <w:sz w:val="18"/>
                <w:szCs w:val="18"/>
                <w:lang w:val="en-US" w:eastAsia="en-US"/>
              </w:rPr>
            </w:pPr>
            <w:r w:rsidRPr="008F382C">
              <w:rPr>
                <w:color w:val="000000"/>
                <w:sz w:val="18"/>
                <w:szCs w:val="18"/>
                <w:lang w:val="en-US" w:eastAsia="en-US"/>
              </w:rPr>
              <w:t>919</w:t>
            </w:r>
          </w:p>
        </w:tc>
        <w:tc>
          <w:tcPr>
            <w:tcW w:w="1301" w:type="dxa"/>
            <w:tcBorders>
              <w:top w:val="nil"/>
              <w:left w:val="nil"/>
              <w:bottom w:val="single" w:sz="4" w:space="0" w:color="auto"/>
              <w:right w:val="single" w:sz="4" w:space="0" w:color="auto"/>
            </w:tcBorders>
            <w:shd w:val="clear" w:color="auto" w:fill="auto"/>
            <w:noWrap/>
            <w:vAlign w:val="center"/>
            <w:hideMark/>
          </w:tcPr>
          <w:p w14:paraId="522BE67E"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037" w:type="dxa"/>
            <w:tcBorders>
              <w:top w:val="single" w:sz="4" w:space="0" w:color="auto"/>
              <w:left w:val="nil"/>
              <w:bottom w:val="single" w:sz="4" w:space="0" w:color="auto"/>
              <w:right w:val="single" w:sz="4" w:space="0" w:color="auto"/>
            </w:tcBorders>
            <w:shd w:val="clear" w:color="auto" w:fill="auto"/>
            <w:noWrap/>
            <w:vAlign w:val="center"/>
            <w:hideMark/>
          </w:tcPr>
          <w:p w14:paraId="79365B98"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199" w:type="dxa"/>
            <w:tcBorders>
              <w:top w:val="single" w:sz="4" w:space="0" w:color="auto"/>
              <w:left w:val="nil"/>
              <w:bottom w:val="single" w:sz="4" w:space="0" w:color="auto"/>
              <w:right w:val="single" w:sz="4" w:space="0" w:color="auto"/>
            </w:tcBorders>
            <w:shd w:val="clear" w:color="auto" w:fill="auto"/>
            <w:noWrap/>
            <w:vAlign w:val="center"/>
            <w:hideMark/>
          </w:tcPr>
          <w:p w14:paraId="3564BEAB"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4F3880D"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838" w:type="dxa"/>
            <w:tcBorders>
              <w:top w:val="single" w:sz="4" w:space="0" w:color="auto"/>
              <w:left w:val="nil"/>
              <w:bottom w:val="single" w:sz="4" w:space="0" w:color="auto"/>
              <w:right w:val="single" w:sz="4" w:space="0" w:color="auto"/>
            </w:tcBorders>
            <w:shd w:val="clear" w:color="auto" w:fill="auto"/>
            <w:noWrap/>
            <w:vAlign w:val="center"/>
            <w:hideMark/>
          </w:tcPr>
          <w:p w14:paraId="3DB74413"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ABB4F5D"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EE0810C"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-19.445.807</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45C3702B"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-19.445.807</w:t>
            </w:r>
          </w:p>
        </w:tc>
        <w:tc>
          <w:tcPr>
            <w:tcW w:w="1273" w:type="dxa"/>
            <w:tcBorders>
              <w:top w:val="single" w:sz="4" w:space="0" w:color="auto"/>
              <w:left w:val="nil"/>
              <w:bottom w:val="single" w:sz="4" w:space="0" w:color="auto"/>
              <w:right w:val="single" w:sz="4" w:space="0" w:color="auto"/>
            </w:tcBorders>
            <w:shd w:val="clear" w:color="auto" w:fill="auto"/>
            <w:noWrap/>
            <w:vAlign w:val="center"/>
            <w:hideMark/>
          </w:tcPr>
          <w:p w14:paraId="75B2EE0C" w14:textId="77777777" w:rsidR="008F382C" w:rsidRPr="008F382C" w:rsidRDefault="008F382C" w:rsidP="008F382C">
            <w:pPr>
              <w:jc w:val="right"/>
              <w:rPr>
                <w:color w:val="000000"/>
                <w:sz w:val="20"/>
                <w:szCs w:val="20"/>
                <w:lang w:val="en-US" w:eastAsia="en-US"/>
              </w:rPr>
            </w:pPr>
            <w:r w:rsidRPr="008F382C">
              <w:rPr>
                <w:color w:val="000000"/>
                <w:sz w:val="20"/>
                <w:szCs w:val="20"/>
                <w:lang w:val="en-US" w:eastAsia="en-US"/>
              </w:rPr>
              <w:t> </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14:paraId="6C6326B0" w14:textId="77777777" w:rsidR="008F382C" w:rsidRPr="008F382C" w:rsidRDefault="008F382C" w:rsidP="008F382C">
            <w:pPr>
              <w:jc w:val="right"/>
              <w:rPr>
                <w:color w:val="000000"/>
                <w:sz w:val="20"/>
                <w:szCs w:val="20"/>
                <w:lang w:val="en-US" w:eastAsia="en-US"/>
              </w:rPr>
            </w:pPr>
            <w:r w:rsidRPr="008F382C">
              <w:rPr>
                <w:color w:val="000000"/>
                <w:sz w:val="20"/>
                <w:szCs w:val="20"/>
                <w:lang w:val="en-US" w:eastAsia="en-US"/>
              </w:rPr>
              <w:t>-19.445.807</w:t>
            </w:r>
          </w:p>
        </w:tc>
      </w:tr>
      <w:tr w:rsidR="008F382C" w:rsidRPr="008F382C" w14:paraId="60B30E17" w14:textId="77777777" w:rsidTr="006F5AB5">
        <w:trPr>
          <w:trHeight w:val="387"/>
        </w:trPr>
        <w:tc>
          <w:tcPr>
            <w:tcW w:w="2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8826E" w14:textId="26E7F03F" w:rsidR="008F382C" w:rsidRPr="008F382C" w:rsidRDefault="008F382C" w:rsidP="008F382C">
            <w:pPr>
              <w:rPr>
                <w:b/>
                <w:bCs/>
                <w:color w:val="000000"/>
                <w:sz w:val="18"/>
                <w:szCs w:val="18"/>
                <w:lang w:val="en-US" w:eastAsia="en-US"/>
              </w:rPr>
            </w:pPr>
            <w:r w:rsidRPr="008F382C">
              <w:rPr>
                <w:b/>
                <w:bCs/>
                <w:color w:val="000000"/>
                <w:sz w:val="18"/>
                <w:szCs w:val="18"/>
                <w:lang w:val="en-US" w:eastAsia="en-US"/>
              </w:rPr>
              <w:t>Стање на дан 31.12. 2022.</w:t>
            </w:r>
            <w:r>
              <w:rPr>
                <w:b/>
                <w:bCs/>
                <w:color w:val="000000"/>
                <w:sz w:val="18"/>
                <w:szCs w:val="18"/>
                <w:lang w:val="sr-Cyrl-RS" w:eastAsia="en-US"/>
              </w:rPr>
              <w:t xml:space="preserve"> </w:t>
            </w:r>
            <w:r w:rsidRPr="008F382C">
              <w:rPr>
                <w:b/>
                <w:bCs/>
                <w:color w:val="000000"/>
                <w:sz w:val="18"/>
                <w:szCs w:val="18"/>
                <w:lang w:val="en-US" w:eastAsia="en-US"/>
              </w:rPr>
              <w:t>године (916 ± 919 ± 920 – 921 –922 ± 923 ± 924)</w:t>
            </w:r>
          </w:p>
        </w:tc>
        <w:tc>
          <w:tcPr>
            <w:tcW w:w="711" w:type="dxa"/>
            <w:tcBorders>
              <w:top w:val="nil"/>
              <w:left w:val="nil"/>
              <w:bottom w:val="single" w:sz="4" w:space="0" w:color="auto"/>
              <w:right w:val="single" w:sz="4" w:space="0" w:color="auto"/>
            </w:tcBorders>
            <w:shd w:val="clear" w:color="000000" w:fill="F2F2F2"/>
            <w:noWrap/>
            <w:vAlign w:val="center"/>
            <w:hideMark/>
          </w:tcPr>
          <w:p w14:paraId="07305E80" w14:textId="77777777" w:rsidR="008F382C" w:rsidRPr="008F382C" w:rsidRDefault="008F382C" w:rsidP="008F382C">
            <w:pPr>
              <w:jc w:val="center"/>
              <w:rPr>
                <w:color w:val="000000"/>
                <w:sz w:val="18"/>
                <w:szCs w:val="18"/>
                <w:lang w:val="en-US" w:eastAsia="en-US"/>
              </w:rPr>
            </w:pPr>
            <w:r w:rsidRPr="008F382C">
              <w:rPr>
                <w:color w:val="000000"/>
                <w:sz w:val="18"/>
                <w:szCs w:val="18"/>
                <w:lang w:val="en-US" w:eastAsia="en-US"/>
              </w:rPr>
              <w:t>925</w:t>
            </w:r>
          </w:p>
        </w:tc>
        <w:tc>
          <w:tcPr>
            <w:tcW w:w="1301" w:type="dxa"/>
            <w:tcBorders>
              <w:top w:val="nil"/>
              <w:left w:val="nil"/>
              <w:bottom w:val="single" w:sz="4" w:space="0" w:color="auto"/>
              <w:right w:val="single" w:sz="4" w:space="0" w:color="auto"/>
            </w:tcBorders>
            <w:shd w:val="clear" w:color="auto" w:fill="auto"/>
            <w:noWrap/>
            <w:vAlign w:val="center"/>
            <w:hideMark/>
          </w:tcPr>
          <w:p w14:paraId="65A6123D"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50.000</w:t>
            </w:r>
          </w:p>
        </w:tc>
        <w:tc>
          <w:tcPr>
            <w:tcW w:w="1037" w:type="dxa"/>
            <w:tcBorders>
              <w:top w:val="single" w:sz="4" w:space="0" w:color="auto"/>
              <w:left w:val="nil"/>
              <w:bottom w:val="single" w:sz="4" w:space="0" w:color="auto"/>
              <w:right w:val="single" w:sz="4" w:space="0" w:color="auto"/>
            </w:tcBorders>
            <w:shd w:val="clear" w:color="auto" w:fill="auto"/>
            <w:noWrap/>
            <w:vAlign w:val="center"/>
            <w:hideMark/>
          </w:tcPr>
          <w:p w14:paraId="2F16AD47"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199" w:type="dxa"/>
            <w:tcBorders>
              <w:top w:val="single" w:sz="4" w:space="0" w:color="auto"/>
              <w:left w:val="nil"/>
              <w:bottom w:val="single" w:sz="4" w:space="0" w:color="auto"/>
              <w:right w:val="single" w:sz="4" w:space="0" w:color="auto"/>
            </w:tcBorders>
            <w:shd w:val="clear" w:color="auto" w:fill="auto"/>
            <w:noWrap/>
            <w:vAlign w:val="center"/>
            <w:hideMark/>
          </w:tcPr>
          <w:p w14:paraId="1402495F"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6C58D6A"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225.286.778</w:t>
            </w:r>
          </w:p>
        </w:tc>
        <w:tc>
          <w:tcPr>
            <w:tcW w:w="1838" w:type="dxa"/>
            <w:tcBorders>
              <w:top w:val="single" w:sz="4" w:space="0" w:color="auto"/>
              <w:left w:val="nil"/>
              <w:bottom w:val="single" w:sz="4" w:space="0" w:color="auto"/>
              <w:right w:val="single" w:sz="4" w:space="0" w:color="auto"/>
            </w:tcBorders>
            <w:shd w:val="clear" w:color="auto" w:fill="auto"/>
            <w:noWrap/>
            <w:vAlign w:val="center"/>
            <w:hideMark/>
          </w:tcPr>
          <w:p w14:paraId="53CEF56C"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5AA08E0"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7234EA5"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-129.210.506</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108CDE8B" w14:textId="77777777" w:rsidR="008F382C" w:rsidRPr="008F382C" w:rsidRDefault="008F382C" w:rsidP="008F382C">
            <w:pPr>
              <w:jc w:val="right"/>
              <w:rPr>
                <w:color w:val="000000"/>
                <w:sz w:val="18"/>
                <w:szCs w:val="18"/>
                <w:lang w:val="en-US" w:eastAsia="en-US"/>
              </w:rPr>
            </w:pPr>
            <w:r w:rsidRPr="008F382C">
              <w:rPr>
                <w:color w:val="000000"/>
                <w:sz w:val="18"/>
                <w:szCs w:val="18"/>
                <w:lang w:val="en-US" w:eastAsia="en-US"/>
              </w:rPr>
              <w:t>96.126.272</w:t>
            </w:r>
          </w:p>
        </w:tc>
        <w:tc>
          <w:tcPr>
            <w:tcW w:w="1273" w:type="dxa"/>
            <w:tcBorders>
              <w:top w:val="single" w:sz="4" w:space="0" w:color="auto"/>
              <w:left w:val="nil"/>
              <w:bottom w:val="single" w:sz="4" w:space="0" w:color="auto"/>
              <w:right w:val="single" w:sz="4" w:space="0" w:color="auto"/>
            </w:tcBorders>
            <w:shd w:val="clear" w:color="auto" w:fill="auto"/>
            <w:noWrap/>
            <w:vAlign w:val="center"/>
            <w:hideMark/>
          </w:tcPr>
          <w:p w14:paraId="074242BB" w14:textId="77777777" w:rsidR="008F382C" w:rsidRPr="008F382C" w:rsidRDefault="008F382C" w:rsidP="008F382C">
            <w:pPr>
              <w:jc w:val="right"/>
              <w:rPr>
                <w:color w:val="000000"/>
                <w:sz w:val="20"/>
                <w:szCs w:val="20"/>
                <w:lang w:val="en-US" w:eastAsia="en-US"/>
              </w:rPr>
            </w:pPr>
            <w:r w:rsidRPr="008F382C">
              <w:rPr>
                <w:color w:val="000000"/>
                <w:sz w:val="20"/>
                <w:szCs w:val="20"/>
                <w:lang w:val="en-US" w:eastAsia="en-US"/>
              </w:rPr>
              <w:t> </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14:paraId="1406B74F" w14:textId="77777777" w:rsidR="008F382C" w:rsidRPr="008F382C" w:rsidRDefault="008F382C" w:rsidP="008F382C">
            <w:pPr>
              <w:jc w:val="right"/>
              <w:rPr>
                <w:color w:val="000000"/>
                <w:sz w:val="20"/>
                <w:szCs w:val="20"/>
                <w:lang w:val="en-US" w:eastAsia="en-US"/>
              </w:rPr>
            </w:pPr>
            <w:r w:rsidRPr="008F382C">
              <w:rPr>
                <w:color w:val="000000"/>
                <w:sz w:val="20"/>
                <w:szCs w:val="20"/>
                <w:lang w:val="en-US" w:eastAsia="en-US"/>
              </w:rPr>
              <w:t>96.126.272</w:t>
            </w:r>
          </w:p>
        </w:tc>
      </w:tr>
    </w:tbl>
    <w:p w14:paraId="050A8D56" w14:textId="1D0DED6E" w:rsidR="00602CDC" w:rsidRPr="008F382C" w:rsidRDefault="00602CDC" w:rsidP="00602CDC">
      <w:pPr>
        <w:jc w:val="center"/>
        <w:rPr>
          <w:b/>
          <w:bCs/>
          <w:sz w:val="20"/>
          <w:szCs w:val="20"/>
          <w:lang w:val="sr-Cyrl-BA"/>
        </w:rPr>
      </w:pPr>
      <w:r w:rsidRPr="008F382C">
        <w:rPr>
          <w:b/>
          <w:bCs/>
          <w:i/>
          <w:sz w:val="20"/>
          <w:szCs w:val="20"/>
          <w:lang w:val="sr-Cyrl-BA"/>
        </w:rPr>
        <w:t xml:space="preserve">Табела </w:t>
      </w:r>
      <w:r w:rsidR="003E76BA">
        <w:rPr>
          <w:b/>
          <w:bCs/>
          <w:i/>
          <w:sz w:val="20"/>
          <w:szCs w:val="20"/>
          <w:lang w:val="sr-Cyrl-BA"/>
        </w:rPr>
        <w:t>75</w:t>
      </w:r>
      <w:r w:rsidRPr="008F382C">
        <w:rPr>
          <w:b/>
          <w:bCs/>
          <w:i/>
          <w:sz w:val="20"/>
          <w:szCs w:val="20"/>
          <w:lang w:val="sr-Cyrl-BA"/>
        </w:rPr>
        <w:t xml:space="preserve">. </w:t>
      </w:r>
      <w:r w:rsidR="0080766A" w:rsidRPr="008F382C">
        <w:rPr>
          <w:b/>
          <w:bCs/>
          <w:i/>
          <w:sz w:val="20"/>
          <w:szCs w:val="20"/>
          <w:lang w:val="sr-Cyrl-BA"/>
        </w:rPr>
        <w:t xml:space="preserve">Извјештај о промјенама на капиталу </w:t>
      </w:r>
      <w:r w:rsidR="0080766A" w:rsidRPr="008F382C">
        <w:rPr>
          <w:bCs/>
          <w:sz w:val="20"/>
          <w:szCs w:val="20"/>
          <w:lang w:val="sr-Cyrl-BA"/>
        </w:rPr>
        <w:t>(</w:t>
      </w:r>
      <w:r w:rsidR="0080766A" w:rsidRPr="008F382C">
        <w:rPr>
          <w:sz w:val="18"/>
          <w:szCs w:val="18"/>
        </w:rPr>
        <w:t>за период  кој</w:t>
      </w:r>
      <w:r w:rsidR="0080766A" w:rsidRPr="008F382C">
        <w:rPr>
          <w:sz w:val="18"/>
          <w:szCs w:val="18"/>
          <w:lang w:val="sr-Cyrl-BA"/>
        </w:rPr>
        <w:t>и</w:t>
      </w:r>
      <w:r w:rsidR="00B46F22" w:rsidRPr="008F382C">
        <w:rPr>
          <w:sz w:val="18"/>
          <w:szCs w:val="18"/>
        </w:rPr>
        <w:t xml:space="preserve"> се завршава на дан</w:t>
      </w:r>
      <w:r w:rsidR="004764BC" w:rsidRPr="008F382C">
        <w:rPr>
          <w:sz w:val="18"/>
          <w:szCs w:val="18"/>
          <w:lang w:val="sr-Cyrl-RS"/>
        </w:rPr>
        <w:t xml:space="preserve"> </w:t>
      </w:r>
      <w:r w:rsidR="00B46F22" w:rsidRPr="008F382C">
        <w:rPr>
          <w:sz w:val="18"/>
          <w:szCs w:val="18"/>
          <w:lang w:val="sr-Cyrl-BA"/>
        </w:rPr>
        <w:t>31.12.</w:t>
      </w:r>
      <w:r w:rsidR="0080766A" w:rsidRPr="008F382C">
        <w:rPr>
          <w:sz w:val="18"/>
          <w:szCs w:val="18"/>
        </w:rPr>
        <w:t>20</w:t>
      </w:r>
      <w:r w:rsidR="008F382C" w:rsidRPr="008F382C">
        <w:rPr>
          <w:sz w:val="18"/>
          <w:szCs w:val="18"/>
          <w:lang w:val="sr-Cyrl-RS"/>
        </w:rPr>
        <w:t>22</w:t>
      </w:r>
      <w:r w:rsidR="0080766A" w:rsidRPr="008F382C">
        <w:rPr>
          <w:sz w:val="18"/>
          <w:szCs w:val="18"/>
        </w:rPr>
        <w:t>. године</w:t>
      </w:r>
      <w:r w:rsidR="0080766A" w:rsidRPr="008F382C">
        <w:rPr>
          <w:sz w:val="18"/>
          <w:szCs w:val="18"/>
          <w:lang w:val="sr-Cyrl-BA"/>
        </w:rPr>
        <w:t>)</w:t>
      </w:r>
    </w:p>
    <w:p w14:paraId="7705F8CD" w14:textId="77777777" w:rsidR="0080766A" w:rsidRPr="000F6C7E" w:rsidRDefault="0080766A" w:rsidP="00602CDC">
      <w:pPr>
        <w:rPr>
          <w:color w:val="FF0000"/>
          <w:lang w:val="sr-Cyrl-BA" w:eastAsia="en-US"/>
        </w:rPr>
        <w:sectPr w:rsidR="0080766A" w:rsidRPr="000F6C7E" w:rsidSect="00BA39E2">
          <w:type w:val="nextColumn"/>
          <w:pgSz w:w="16838" w:h="11906" w:orient="landscape" w:code="9"/>
          <w:pgMar w:top="1440" w:right="1151" w:bottom="1298" w:left="1440" w:header="0" w:footer="709" w:gutter="0"/>
          <w:cols w:space="708"/>
          <w:vAlign w:val="center"/>
          <w:titlePg/>
          <w:docGrid w:linePitch="360"/>
        </w:sectPr>
      </w:pPr>
    </w:p>
    <w:p w14:paraId="3B26CDA4" w14:textId="1A2B9F63" w:rsidR="00410833" w:rsidRPr="008F382C" w:rsidRDefault="007B7614" w:rsidP="00D14D1E">
      <w:pPr>
        <w:pStyle w:val="Heading2"/>
        <w:numPr>
          <w:ilvl w:val="1"/>
          <w:numId w:val="11"/>
        </w:numPr>
        <w:rPr>
          <w:color w:val="auto"/>
          <w:lang w:eastAsia="en-US"/>
        </w:rPr>
      </w:pPr>
      <w:r w:rsidRPr="000F6C7E">
        <w:rPr>
          <w:color w:val="FF0000"/>
          <w:lang w:val="sr-Cyrl-RS" w:eastAsia="en-US"/>
        </w:rPr>
        <w:lastRenderedPageBreak/>
        <w:t xml:space="preserve"> </w:t>
      </w:r>
      <w:bookmarkStart w:id="92" w:name="_Toc129346715"/>
      <w:r w:rsidR="00410833" w:rsidRPr="008F382C">
        <w:rPr>
          <w:color w:val="auto"/>
          <w:lang w:eastAsia="en-US"/>
        </w:rPr>
        <w:t>Анекс</w:t>
      </w:r>
      <w:bookmarkEnd w:id="92"/>
    </w:p>
    <w:p w14:paraId="5AABE3DE" w14:textId="77777777" w:rsidR="00B46F22" w:rsidRPr="000F6C7E" w:rsidRDefault="00B46F22" w:rsidP="0080766A">
      <w:pPr>
        <w:pStyle w:val="Heading2"/>
        <w:numPr>
          <w:ilvl w:val="0"/>
          <w:numId w:val="0"/>
        </w:numPr>
        <w:spacing w:before="0"/>
        <w:jc w:val="center"/>
        <w:rPr>
          <w:bCs w:val="0"/>
          <w:i/>
          <w:color w:val="FF0000"/>
          <w:sz w:val="20"/>
          <w:szCs w:val="20"/>
        </w:rPr>
      </w:pPr>
      <w:bookmarkStart w:id="93" w:name="_Toc16592091"/>
      <w:bookmarkStart w:id="94" w:name="_Toc30575063"/>
      <w:bookmarkStart w:id="95" w:name="_Toc32409032"/>
    </w:p>
    <w:tbl>
      <w:tblPr>
        <w:tblW w:w="11079" w:type="dxa"/>
        <w:jc w:val="center"/>
        <w:tblLook w:val="04A0" w:firstRow="1" w:lastRow="0" w:firstColumn="1" w:lastColumn="0" w:noHBand="0" w:noVBand="1"/>
      </w:tblPr>
      <w:tblGrid>
        <w:gridCol w:w="980"/>
        <w:gridCol w:w="4376"/>
        <w:gridCol w:w="1004"/>
        <w:gridCol w:w="2093"/>
        <w:gridCol w:w="2626"/>
      </w:tblGrid>
      <w:tr w:rsidR="00B55D52" w:rsidRPr="00B55D52" w14:paraId="135F9854" w14:textId="77777777" w:rsidTr="00552482">
        <w:trPr>
          <w:trHeight w:val="223"/>
          <w:tblHeader/>
          <w:jc w:val="center"/>
        </w:trPr>
        <w:tc>
          <w:tcPr>
            <w:tcW w:w="98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9126E7A" w14:textId="77777777" w:rsidR="00B55D52" w:rsidRPr="00B55D52" w:rsidRDefault="00B55D52" w:rsidP="00B55D52">
            <w:pPr>
              <w:jc w:val="center"/>
              <w:rPr>
                <w:b/>
                <w:color w:val="000000"/>
                <w:sz w:val="18"/>
                <w:szCs w:val="18"/>
                <w:lang w:val="en-US" w:eastAsia="en-US"/>
              </w:rPr>
            </w:pPr>
            <w:bookmarkStart w:id="96" w:name="_Toc35001686"/>
            <w:bookmarkStart w:id="97" w:name="_Toc35332835"/>
            <w:r w:rsidRPr="00B55D52">
              <w:rPr>
                <w:b/>
                <w:color w:val="000000"/>
                <w:sz w:val="18"/>
                <w:szCs w:val="18"/>
                <w:lang w:val="en-US" w:eastAsia="en-US"/>
              </w:rPr>
              <w:t>Група рачуна / рачун</w:t>
            </w:r>
          </w:p>
        </w:tc>
        <w:tc>
          <w:tcPr>
            <w:tcW w:w="4376"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03252BB8" w14:textId="77777777" w:rsidR="00B55D52" w:rsidRPr="00B55D52" w:rsidRDefault="00B55D52" w:rsidP="00B55D52">
            <w:pPr>
              <w:jc w:val="center"/>
              <w:rPr>
                <w:b/>
                <w:color w:val="000000"/>
                <w:sz w:val="18"/>
                <w:szCs w:val="18"/>
                <w:lang w:val="en-US" w:eastAsia="en-US"/>
              </w:rPr>
            </w:pPr>
            <w:r w:rsidRPr="00B55D52">
              <w:rPr>
                <w:b/>
                <w:color w:val="000000"/>
                <w:sz w:val="18"/>
                <w:szCs w:val="18"/>
                <w:lang w:val="en-US" w:eastAsia="en-US"/>
              </w:rPr>
              <w:t>О П И С</w:t>
            </w:r>
          </w:p>
        </w:tc>
        <w:tc>
          <w:tcPr>
            <w:tcW w:w="100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40AECD0" w14:textId="77777777" w:rsidR="00B55D52" w:rsidRPr="00B55D52" w:rsidRDefault="00B55D52" w:rsidP="00B55D52">
            <w:pPr>
              <w:jc w:val="center"/>
              <w:rPr>
                <w:b/>
                <w:color w:val="000000"/>
                <w:sz w:val="18"/>
                <w:szCs w:val="18"/>
                <w:lang w:val="en-US" w:eastAsia="en-US"/>
              </w:rPr>
            </w:pPr>
            <w:r w:rsidRPr="00B55D52">
              <w:rPr>
                <w:b/>
                <w:color w:val="000000"/>
                <w:sz w:val="18"/>
                <w:szCs w:val="18"/>
                <w:lang w:val="en-US" w:eastAsia="en-US"/>
              </w:rPr>
              <w:t>Ознака за АОП</w:t>
            </w:r>
          </w:p>
        </w:tc>
        <w:tc>
          <w:tcPr>
            <w:tcW w:w="4719"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722BBF87" w14:textId="77777777" w:rsidR="00B55D52" w:rsidRPr="00B55D52" w:rsidRDefault="00B55D52" w:rsidP="00B55D52">
            <w:pPr>
              <w:jc w:val="center"/>
              <w:rPr>
                <w:b/>
                <w:color w:val="000000"/>
                <w:sz w:val="18"/>
                <w:szCs w:val="18"/>
                <w:lang w:val="en-US" w:eastAsia="en-US"/>
              </w:rPr>
            </w:pPr>
            <w:r w:rsidRPr="00B55D52">
              <w:rPr>
                <w:b/>
                <w:color w:val="000000"/>
                <w:sz w:val="18"/>
                <w:szCs w:val="18"/>
                <w:lang w:val="en-US" w:eastAsia="en-US"/>
              </w:rPr>
              <w:t>Износ</w:t>
            </w:r>
          </w:p>
        </w:tc>
      </w:tr>
      <w:tr w:rsidR="00B55D52" w:rsidRPr="00B55D52" w14:paraId="30106032" w14:textId="77777777" w:rsidTr="00552482">
        <w:trPr>
          <w:trHeight w:val="501"/>
          <w:tblHeader/>
          <w:jc w:val="center"/>
        </w:trPr>
        <w:tc>
          <w:tcPr>
            <w:tcW w:w="980"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56392C6" w14:textId="77777777" w:rsidR="00B55D52" w:rsidRPr="00B55D52" w:rsidRDefault="00B55D52" w:rsidP="00B55D52">
            <w:pPr>
              <w:rPr>
                <w:b/>
                <w:color w:val="000000"/>
                <w:sz w:val="18"/>
                <w:szCs w:val="18"/>
                <w:lang w:val="en-US" w:eastAsia="en-US"/>
              </w:rPr>
            </w:pPr>
          </w:p>
        </w:tc>
        <w:tc>
          <w:tcPr>
            <w:tcW w:w="4376"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02A1F9" w14:textId="77777777" w:rsidR="00B55D52" w:rsidRPr="00B55D52" w:rsidRDefault="00B55D52" w:rsidP="00B55D52">
            <w:pPr>
              <w:rPr>
                <w:b/>
                <w:color w:val="000000"/>
                <w:sz w:val="18"/>
                <w:szCs w:val="18"/>
                <w:lang w:val="en-US" w:eastAsia="en-US"/>
              </w:rPr>
            </w:pPr>
          </w:p>
        </w:tc>
        <w:tc>
          <w:tcPr>
            <w:tcW w:w="1004"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0CCAD0" w14:textId="77777777" w:rsidR="00B55D52" w:rsidRPr="00B55D52" w:rsidRDefault="00B55D52" w:rsidP="00B55D52">
            <w:pPr>
              <w:rPr>
                <w:b/>
                <w:color w:val="000000"/>
                <w:sz w:val="18"/>
                <w:szCs w:val="18"/>
                <w:lang w:val="en-US" w:eastAsia="en-US"/>
              </w:rPr>
            </w:pPr>
          </w:p>
        </w:tc>
        <w:tc>
          <w:tcPr>
            <w:tcW w:w="2093"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2DCD62FB" w14:textId="77777777" w:rsidR="00B55D52" w:rsidRPr="00B55D52" w:rsidRDefault="00B55D52" w:rsidP="00B55D52">
            <w:pPr>
              <w:jc w:val="center"/>
              <w:rPr>
                <w:b/>
                <w:color w:val="000000"/>
                <w:sz w:val="18"/>
                <w:szCs w:val="18"/>
                <w:lang w:val="en-US" w:eastAsia="en-US"/>
              </w:rPr>
            </w:pPr>
            <w:r w:rsidRPr="00B55D52">
              <w:rPr>
                <w:b/>
                <w:color w:val="000000"/>
                <w:sz w:val="18"/>
                <w:szCs w:val="18"/>
                <w:lang w:val="en-US" w:eastAsia="en-US"/>
              </w:rPr>
              <w:t>Текућа година</w:t>
            </w:r>
          </w:p>
        </w:tc>
        <w:tc>
          <w:tcPr>
            <w:tcW w:w="2626"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3B5B13B8" w14:textId="77777777" w:rsidR="00B55D52" w:rsidRPr="00B55D52" w:rsidRDefault="00B55D52" w:rsidP="00B55D52">
            <w:pPr>
              <w:jc w:val="center"/>
              <w:rPr>
                <w:b/>
                <w:color w:val="000000"/>
                <w:sz w:val="18"/>
                <w:szCs w:val="18"/>
                <w:lang w:val="en-US" w:eastAsia="en-US"/>
              </w:rPr>
            </w:pPr>
            <w:r w:rsidRPr="00B55D52">
              <w:rPr>
                <w:b/>
                <w:color w:val="000000"/>
                <w:sz w:val="18"/>
                <w:szCs w:val="18"/>
                <w:lang w:val="en-US" w:eastAsia="en-US"/>
              </w:rPr>
              <w:t>Претходна година</w:t>
            </w:r>
          </w:p>
        </w:tc>
      </w:tr>
      <w:tr w:rsidR="00B55D52" w:rsidRPr="00B55D52" w14:paraId="4824282C" w14:textId="77777777" w:rsidTr="00552482">
        <w:trPr>
          <w:trHeight w:val="223"/>
          <w:tblHeader/>
          <w:jc w:val="center"/>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7F473CA5" w14:textId="77777777" w:rsidR="00B55D52" w:rsidRPr="00B55D52" w:rsidRDefault="00B55D52" w:rsidP="00B55D52">
            <w:pPr>
              <w:jc w:val="center"/>
              <w:rPr>
                <w:color w:val="000000"/>
                <w:sz w:val="12"/>
                <w:szCs w:val="12"/>
                <w:lang w:val="en-US" w:eastAsia="en-US"/>
              </w:rPr>
            </w:pPr>
            <w:r w:rsidRPr="00B55D52">
              <w:rPr>
                <w:color w:val="000000"/>
                <w:sz w:val="12"/>
                <w:szCs w:val="12"/>
                <w:lang w:val="en-US" w:eastAsia="en-US"/>
              </w:rPr>
              <w:t>1</w:t>
            </w:r>
          </w:p>
        </w:tc>
        <w:tc>
          <w:tcPr>
            <w:tcW w:w="4376" w:type="dxa"/>
            <w:tcBorders>
              <w:top w:val="single" w:sz="4" w:space="0" w:color="auto"/>
              <w:left w:val="nil"/>
              <w:bottom w:val="single" w:sz="4" w:space="0" w:color="auto"/>
              <w:right w:val="single" w:sz="4" w:space="0" w:color="auto"/>
            </w:tcBorders>
            <w:shd w:val="clear" w:color="auto" w:fill="auto"/>
            <w:noWrap/>
            <w:vAlign w:val="center"/>
            <w:hideMark/>
          </w:tcPr>
          <w:p w14:paraId="6AEE8804" w14:textId="77777777" w:rsidR="00B55D52" w:rsidRPr="00B55D52" w:rsidRDefault="00B55D52" w:rsidP="00B55D52">
            <w:pPr>
              <w:jc w:val="center"/>
              <w:rPr>
                <w:color w:val="000000"/>
                <w:sz w:val="12"/>
                <w:szCs w:val="12"/>
                <w:lang w:val="en-US" w:eastAsia="en-US"/>
              </w:rPr>
            </w:pPr>
            <w:r w:rsidRPr="00B55D52">
              <w:rPr>
                <w:color w:val="000000"/>
                <w:sz w:val="12"/>
                <w:szCs w:val="12"/>
                <w:lang w:val="en-US" w:eastAsia="en-US"/>
              </w:rPr>
              <w:t>2</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5BE4E7E1" w14:textId="77777777" w:rsidR="00B55D52" w:rsidRPr="00B55D52" w:rsidRDefault="00B55D52" w:rsidP="00B55D52">
            <w:pPr>
              <w:jc w:val="center"/>
              <w:rPr>
                <w:color w:val="000000"/>
                <w:sz w:val="12"/>
                <w:szCs w:val="12"/>
                <w:lang w:val="en-US" w:eastAsia="en-US"/>
              </w:rPr>
            </w:pPr>
            <w:r w:rsidRPr="00B55D52">
              <w:rPr>
                <w:color w:val="000000"/>
                <w:sz w:val="12"/>
                <w:szCs w:val="12"/>
                <w:lang w:val="en-US" w:eastAsia="en-US"/>
              </w:rPr>
              <w:t>3</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77A08843" w14:textId="77777777" w:rsidR="00B55D52" w:rsidRPr="00B55D52" w:rsidRDefault="00B55D52" w:rsidP="00B55D52">
            <w:pPr>
              <w:jc w:val="center"/>
              <w:rPr>
                <w:color w:val="000000"/>
                <w:sz w:val="12"/>
                <w:szCs w:val="12"/>
                <w:lang w:val="en-US" w:eastAsia="en-US"/>
              </w:rPr>
            </w:pPr>
            <w:r w:rsidRPr="00B55D52">
              <w:rPr>
                <w:color w:val="000000"/>
                <w:sz w:val="12"/>
                <w:szCs w:val="12"/>
                <w:lang w:val="en-US" w:eastAsia="en-US"/>
              </w:rPr>
              <w:t>4</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64987743" w14:textId="77777777" w:rsidR="00B55D52" w:rsidRPr="00B55D52" w:rsidRDefault="00B55D52" w:rsidP="00B55D52">
            <w:pPr>
              <w:jc w:val="center"/>
              <w:rPr>
                <w:color w:val="000000"/>
                <w:sz w:val="12"/>
                <w:szCs w:val="12"/>
                <w:lang w:val="en-US" w:eastAsia="en-US"/>
              </w:rPr>
            </w:pPr>
            <w:r w:rsidRPr="00B55D52">
              <w:rPr>
                <w:color w:val="000000"/>
                <w:sz w:val="12"/>
                <w:szCs w:val="12"/>
                <w:lang w:val="en-US" w:eastAsia="en-US"/>
              </w:rPr>
              <w:t>5</w:t>
            </w:r>
          </w:p>
        </w:tc>
      </w:tr>
      <w:tr w:rsidR="00B55D52" w:rsidRPr="00B55D52" w14:paraId="1D4F866D" w14:textId="77777777" w:rsidTr="00552482">
        <w:trPr>
          <w:trHeight w:val="389"/>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2E25E9DD"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10</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7F89A0DE"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Улагања у истраживање и развој (дуговни промет без почетног стања)</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5DED5FD4"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601</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76823987"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 </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7CE5F75C"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 </w:t>
            </w:r>
          </w:p>
        </w:tc>
      </w:tr>
      <w:tr w:rsidR="00B55D52" w:rsidRPr="00B55D52" w14:paraId="4C17AC60" w14:textId="77777777" w:rsidTr="00552482">
        <w:trPr>
          <w:trHeight w:val="663"/>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0EE4BCC5"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201 и дио 200</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782A9BBE"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Купци из Републике Српске и купци – повезана правна лица из Републике Српске (дуговни промет без почетног стања)</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15A5C17C"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602</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12FC7676"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12.965.738</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7A593A1F"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2.547.886</w:t>
            </w:r>
          </w:p>
        </w:tc>
      </w:tr>
      <w:tr w:rsidR="00B55D52" w:rsidRPr="00B55D52" w14:paraId="246ECEEA" w14:textId="77777777" w:rsidTr="00552482">
        <w:trPr>
          <w:trHeight w:val="596"/>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433CB51E"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202 и дио 200</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0AFD1C5D" w14:textId="27C867B0" w:rsidR="00B55D52" w:rsidRPr="00B55D52" w:rsidRDefault="00B55D52" w:rsidP="00B55D52">
            <w:pPr>
              <w:rPr>
                <w:color w:val="000000"/>
                <w:sz w:val="18"/>
                <w:szCs w:val="18"/>
                <w:lang w:val="en-US" w:eastAsia="en-US"/>
              </w:rPr>
            </w:pPr>
            <w:r w:rsidRPr="00B55D52">
              <w:rPr>
                <w:color w:val="000000"/>
                <w:sz w:val="18"/>
                <w:szCs w:val="18"/>
                <w:lang w:val="en-US" w:eastAsia="en-US"/>
              </w:rPr>
              <w:t xml:space="preserve">Купци из Федерације БиХ и купци – повезана правна лица из ФБиХ                                </w:t>
            </w:r>
            <w:r w:rsidR="006F5AB5">
              <w:rPr>
                <w:color w:val="000000"/>
                <w:sz w:val="18"/>
                <w:szCs w:val="18"/>
                <w:lang w:val="sr-Cyrl-RS" w:eastAsia="en-US"/>
              </w:rPr>
              <w:t xml:space="preserve">                        </w:t>
            </w:r>
            <w:r w:rsidRPr="00B55D52">
              <w:rPr>
                <w:color w:val="000000"/>
                <w:sz w:val="18"/>
                <w:szCs w:val="18"/>
                <w:lang w:val="en-US" w:eastAsia="en-US"/>
              </w:rPr>
              <w:t xml:space="preserve">(дуговни промет без почетног стања)    </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2B35D4CF"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603</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4B31C571"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45.701.890</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4F705B63"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45.793.045</w:t>
            </w:r>
          </w:p>
        </w:tc>
      </w:tr>
      <w:tr w:rsidR="00B55D52" w:rsidRPr="00B55D52" w14:paraId="5D1E6B92" w14:textId="77777777" w:rsidTr="00552482">
        <w:trPr>
          <w:trHeight w:val="649"/>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4A04BAB4"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203 и дио 200</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327B611C" w14:textId="5A536770" w:rsidR="00B55D52" w:rsidRPr="00B55D52" w:rsidRDefault="00B55D52" w:rsidP="00B55D52">
            <w:pPr>
              <w:rPr>
                <w:color w:val="000000"/>
                <w:sz w:val="18"/>
                <w:szCs w:val="18"/>
                <w:lang w:val="en-US" w:eastAsia="en-US"/>
              </w:rPr>
            </w:pPr>
            <w:r w:rsidRPr="00B55D52">
              <w:rPr>
                <w:color w:val="000000"/>
                <w:sz w:val="18"/>
                <w:szCs w:val="18"/>
                <w:lang w:val="en-US" w:eastAsia="en-US"/>
              </w:rPr>
              <w:t>Купци из Брчко Дистрикта БиХ и купци – повезана правна лица из Брчко Дистрикта БиХ</w:t>
            </w:r>
            <w:r w:rsidR="006F5AB5">
              <w:rPr>
                <w:color w:val="000000"/>
                <w:sz w:val="18"/>
                <w:szCs w:val="18"/>
                <w:lang w:val="sr-Cyrl-RS" w:eastAsia="en-US"/>
              </w:rPr>
              <w:t xml:space="preserve">                </w:t>
            </w:r>
            <w:r w:rsidRPr="00B55D52">
              <w:rPr>
                <w:color w:val="000000"/>
                <w:sz w:val="18"/>
                <w:szCs w:val="18"/>
                <w:lang w:val="en-US" w:eastAsia="en-US"/>
              </w:rPr>
              <w:t xml:space="preserve"> (дуговни промет без почетног стања)</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42494138"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604</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0F57D737"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750.981</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37E8129A"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424.107</w:t>
            </w:r>
          </w:p>
        </w:tc>
      </w:tr>
      <w:tr w:rsidR="00B55D52" w:rsidRPr="00B55D52" w14:paraId="14EF691C" w14:textId="77777777" w:rsidTr="00552482">
        <w:trPr>
          <w:trHeight w:val="784"/>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7311A0C5"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432 и дио 431</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06519284" w14:textId="00CA506D" w:rsidR="00B55D52" w:rsidRPr="00B55D52" w:rsidRDefault="00B55D52" w:rsidP="00B55D52">
            <w:pPr>
              <w:rPr>
                <w:color w:val="000000"/>
                <w:sz w:val="18"/>
                <w:szCs w:val="18"/>
                <w:lang w:val="en-US" w:eastAsia="en-US"/>
              </w:rPr>
            </w:pPr>
            <w:r w:rsidRPr="00B55D52">
              <w:rPr>
                <w:color w:val="000000"/>
                <w:sz w:val="18"/>
                <w:szCs w:val="18"/>
                <w:lang w:val="en-US" w:eastAsia="en-US"/>
              </w:rPr>
              <w:t xml:space="preserve">Добављачи из Републике Српске и добављачи повезана правна лица из Републике Српске </w:t>
            </w:r>
            <w:r w:rsidR="006F5AB5">
              <w:rPr>
                <w:color w:val="000000"/>
                <w:sz w:val="18"/>
                <w:szCs w:val="18"/>
                <w:lang w:val="sr-Cyrl-RS" w:eastAsia="en-US"/>
              </w:rPr>
              <w:t xml:space="preserve">                     </w:t>
            </w:r>
            <w:r w:rsidRPr="00B55D52">
              <w:rPr>
                <w:color w:val="000000"/>
                <w:sz w:val="18"/>
                <w:szCs w:val="18"/>
                <w:lang w:val="en-US" w:eastAsia="en-US"/>
              </w:rPr>
              <w:t>(потражни промет без почетног стања)</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026E89A1"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605</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65A29763"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10.365.479</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2996B01F"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12.331.311</w:t>
            </w:r>
          </w:p>
        </w:tc>
      </w:tr>
      <w:tr w:rsidR="00B55D52" w:rsidRPr="00B55D52" w14:paraId="3B7FF56E" w14:textId="77777777" w:rsidTr="00552482">
        <w:trPr>
          <w:trHeight w:val="663"/>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3FA01477"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433 и дио 431</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7B3DE308" w14:textId="27D16A5C" w:rsidR="00B55D52" w:rsidRPr="00B55D52" w:rsidRDefault="00B55D52" w:rsidP="00B55D52">
            <w:pPr>
              <w:rPr>
                <w:color w:val="000000"/>
                <w:sz w:val="18"/>
                <w:szCs w:val="18"/>
                <w:lang w:val="en-US" w:eastAsia="en-US"/>
              </w:rPr>
            </w:pPr>
            <w:r w:rsidRPr="00B55D52">
              <w:rPr>
                <w:color w:val="000000"/>
                <w:sz w:val="18"/>
                <w:szCs w:val="18"/>
                <w:lang w:val="en-US" w:eastAsia="en-US"/>
              </w:rPr>
              <w:t xml:space="preserve">Добављачи из Федерације БиХ и добављачи повезана правна лица из ФБиХ </w:t>
            </w:r>
            <w:r w:rsidR="006F5AB5">
              <w:rPr>
                <w:color w:val="000000"/>
                <w:sz w:val="18"/>
                <w:szCs w:val="18"/>
                <w:lang w:val="sr-Cyrl-RS" w:eastAsia="en-US"/>
              </w:rPr>
              <w:t xml:space="preserve">                                           </w:t>
            </w:r>
            <w:r w:rsidRPr="00B55D52">
              <w:rPr>
                <w:color w:val="000000"/>
                <w:sz w:val="18"/>
                <w:szCs w:val="18"/>
                <w:lang w:val="en-US" w:eastAsia="en-US"/>
              </w:rPr>
              <w:t>(потражни промет без почетног стања)</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103BA6E4"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606</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5B7E2B67"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20.861.690</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1253FF90"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14.809.511</w:t>
            </w:r>
          </w:p>
        </w:tc>
      </w:tr>
      <w:tr w:rsidR="00B55D52" w:rsidRPr="00B55D52" w14:paraId="2289ABE8" w14:textId="77777777" w:rsidTr="00552482">
        <w:trPr>
          <w:trHeight w:val="784"/>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36F746B1"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434 и дио 431</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475FC3F3"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 xml:space="preserve">Добављачи из Брчко Дистрикта БиХ и добављачи повезана правна лица из Брчко Дистрикта БиХ (потражни промет без почетног стања) </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3FED1E57"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607</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06B1BA03"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99.478</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6B39C6BA"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80.793</w:t>
            </w:r>
          </w:p>
        </w:tc>
      </w:tr>
      <w:tr w:rsidR="00B55D52" w:rsidRPr="00B55D52" w14:paraId="78709236" w14:textId="77777777" w:rsidTr="00552482">
        <w:trPr>
          <w:trHeight w:val="572"/>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6DCD3331"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621, дио 620, дио 625</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7431E080"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Приходи од пружених услуга у Републици Српској и приходи од пружених услуга повезаним правним лицима у Републици Српској</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387E8410"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614</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689D3380"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7.910.130</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71CD9F99"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1.980.884</w:t>
            </w:r>
          </w:p>
        </w:tc>
      </w:tr>
      <w:tr w:rsidR="00B55D52" w:rsidRPr="00B55D52" w14:paraId="28D97723" w14:textId="77777777" w:rsidTr="00552482">
        <w:trPr>
          <w:trHeight w:val="582"/>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11A61589"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622, дио 620, дио 625</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2B94DC3F"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Приходи од пружених услуга у Федерацији БиХ и приходи од пружених услуга повезаним правним лицима у Федерацији БиХ</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08D22E90"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615</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0250FD58"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32.459.252</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7813C0D4"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31.795.086</w:t>
            </w:r>
          </w:p>
        </w:tc>
      </w:tr>
      <w:tr w:rsidR="00B55D52" w:rsidRPr="00B55D52" w14:paraId="2ACBA9F5" w14:textId="77777777" w:rsidTr="00552482">
        <w:trPr>
          <w:trHeight w:val="618"/>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39BC3655"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623, дио 620, дио 625</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047D32B3"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Приходи од пружених услуга у Брчко Дистрикту БиХ и приходи од пружених услуга повезаним правним лицима у Брчко Дистрикту БиХ</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520EAC02"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616</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17E99E4C"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715.984</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786A8DB7"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401.362</w:t>
            </w:r>
          </w:p>
        </w:tc>
      </w:tr>
      <w:tr w:rsidR="00B55D52" w:rsidRPr="00B55D52" w14:paraId="3FDE2F37" w14:textId="77777777" w:rsidTr="00552482">
        <w:trPr>
          <w:trHeight w:val="486"/>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6243D4DF"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65</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5F4A6A0B"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 xml:space="preserve">ОСТАЛИ ПОСЛОВНИ ПРИХОДИ </w:t>
            </w:r>
            <w:r w:rsidRPr="00B55D52">
              <w:rPr>
                <w:color w:val="000000"/>
                <w:sz w:val="18"/>
                <w:szCs w:val="18"/>
                <w:lang w:val="en-US" w:eastAsia="en-US"/>
              </w:rPr>
              <w:br/>
              <w:t>(618 + 621 + 622 + 623 + 624 + 625 + 626 + 627 + 628)</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44D30B93"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617</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6F6FEF99"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23.627.584</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3447C1AF"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24.934.879</w:t>
            </w:r>
          </w:p>
        </w:tc>
      </w:tr>
      <w:tr w:rsidR="00B55D52" w:rsidRPr="00B55D52" w14:paraId="5DA1E046" w14:textId="77777777" w:rsidTr="00552482">
        <w:trPr>
          <w:trHeight w:val="417"/>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49C62640"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650</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51B633D9"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a) Приходи од премија, субвенција, дотација, регреса, подстицаја и слично</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55EFFA6D"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618</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72670555"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20.334.376</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754470A2"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20.330.348</w:t>
            </w:r>
          </w:p>
        </w:tc>
      </w:tr>
      <w:tr w:rsidR="00B55D52" w:rsidRPr="00B55D52" w14:paraId="59483F7D" w14:textId="77777777" w:rsidTr="00552482">
        <w:trPr>
          <w:trHeight w:val="223"/>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2E34392A"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651</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2481DB99"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б) Приход од закупнина</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24D2402B"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621</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30F48551"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389.474</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2FAB4A25"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979.064</w:t>
            </w:r>
          </w:p>
        </w:tc>
      </w:tr>
      <w:tr w:rsidR="00B55D52" w:rsidRPr="00B55D52" w14:paraId="05C66E38" w14:textId="77777777" w:rsidTr="00552482">
        <w:trPr>
          <w:trHeight w:val="223"/>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43B87447"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652</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1651A7C7"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в) Приход од донација</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559E4AEB"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622</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34ACFA1B"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2.903.683</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6B03A464"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3.625.467</w:t>
            </w:r>
          </w:p>
        </w:tc>
      </w:tr>
      <w:tr w:rsidR="00B55D52" w:rsidRPr="00B55D52" w14:paraId="7F6FB4AE" w14:textId="77777777" w:rsidTr="00552482">
        <w:trPr>
          <w:trHeight w:val="280"/>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154BF52B"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659</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1E091EE8" w14:textId="217FBBEE" w:rsidR="00B55D52" w:rsidRPr="00B55D52" w:rsidRDefault="00552482" w:rsidP="00B55D52">
            <w:pPr>
              <w:rPr>
                <w:color w:val="000000"/>
                <w:sz w:val="18"/>
                <w:szCs w:val="18"/>
                <w:lang w:val="en-US" w:eastAsia="en-US"/>
              </w:rPr>
            </w:pPr>
            <w:r>
              <w:rPr>
                <w:color w:val="000000"/>
                <w:sz w:val="18"/>
                <w:szCs w:val="18"/>
                <w:lang w:val="en-US" w:eastAsia="en-US"/>
              </w:rPr>
              <w:t>г</w:t>
            </w:r>
            <w:r w:rsidR="00B55D52" w:rsidRPr="00B55D52">
              <w:rPr>
                <w:color w:val="000000"/>
                <w:sz w:val="18"/>
                <w:szCs w:val="18"/>
                <w:lang w:val="en-US" w:eastAsia="en-US"/>
              </w:rPr>
              <w:t>) Остали пословни приходи по другим основама</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5EF36B2B"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628</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3B633600"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51</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681B6E9F" w14:textId="0D42163D" w:rsidR="00B55D52" w:rsidRPr="00552482" w:rsidRDefault="00B55D52" w:rsidP="00B55D52">
            <w:pPr>
              <w:jc w:val="right"/>
              <w:rPr>
                <w:color w:val="000000"/>
                <w:sz w:val="18"/>
                <w:szCs w:val="18"/>
                <w:lang w:val="sr-Cyrl-RS" w:eastAsia="en-US"/>
              </w:rPr>
            </w:pPr>
            <w:r w:rsidRPr="00B55D52">
              <w:rPr>
                <w:color w:val="000000"/>
                <w:sz w:val="18"/>
                <w:szCs w:val="18"/>
                <w:lang w:val="en-US" w:eastAsia="en-US"/>
              </w:rPr>
              <w:t> </w:t>
            </w:r>
            <w:r w:rsidR="00552482">
              <w:rPr>
                <w:color w:val="000000"/>
                <w:sz w:val="18"/>
                <w:szCs w:val="18"/>
                <w:lang w:val="sr-Cyrl-RS" w:eastAsia="en-US"/>
              </w:rPr>
              <w:t>0</w:t>
            </w:r>
          </w:p>
        </w:tc>
      </w:tr>
      <w:tr w:rsidR="00B55D52" w:rsidRPr="00B55D52" w14:paraId="38B24471" w14:textId="77777777" w:rsidTr="00552482">
        <w:trPr>
          <w:trHeight w:val="227"/>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7B737F21"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66 + 67</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18E10203"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ФИНАНСИЈСКИ И ОСТАЛИ ПРИХОДИ</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0B16EBA9"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629</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095B5936"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2.244.012</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107A238B"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3.423.920</w:t>
            </w:r>
          </w:p>
        </w:tc>
      </w:tr>
      <w:tr w:rsidR="00B55D52" w:rsidRPr="00B55D52" w14:paraId="21A50FEF" w14:textId="77777777" w:rsidTr="00552482">
        <w:trPr>
          <w:trHeight w:val="492"/>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08FC836C"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52</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5A4A85D9"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ТРОШКОВИ ПЛАТА, НАКНАДА ПЛАТА И ОСТАЛИХ ЛИЧНИХ ПРИМАЊА</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77FDB7D6"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632</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5B827D0F"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41.853.369</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38048D14"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39.188.536</w:t>
            </w:r>
          </w:p>
        </w:tc>
      </w:tr>
      <w:tr w:rsidR="00B55D52" w:rsidRPr="00B55D52" w14:paraId="0E54F868" w14:textId="77777777" w:rsidTr="00552482">
        <w:trPr>
          <w:trHeight w:val="422"/>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54610B3B"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522 + 523</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29F8B43F"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Трошкови бруто накнада члановима управног, надзорног, одбора за ревизију и др.</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4527983F"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633</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1B088E0B"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89.963</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323DF7B7"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88.554</w:t>
            </w:r>
          </w:p>
        </w:tc>
      </w:tr>
      <w:tr w:rsidR="00B55D52" w:rsidRPr="00B55D52" w14:paraId="7AC5D717" w14:textId="77777777" w:rsidTr="00552482">
        <w:trPr>
          <w:trHeight w:val="232"/>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6CCA67D9"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525</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2BFEE745"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Трошкови запослених на службеном путу</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6CFB0A38"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634</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75C40379"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244.570</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7BC61FFB"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139.699</w:t>
            </w:r>
          </w:p>
        </w:tc>
      </w:tr>
      <w:tr w:rsidR="00B55D52" w:rsidRPr="00B55D52" w14:paraId="17DF690A" w14:textId="77777777" w:rsidTr="00552482">
        <w:trPr>
          <w:trHeight w:val="223"/>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12D997C0"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дио 525</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409F671C"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 xml:space="preserve">Од тога: дневнице </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3E436627"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635</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3AB2BCDC"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185.260</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760423D4"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108.344</w:t>
            </w:r>
          </w:p>
        </w:tc>
      </w:tr>
      <w:tr w:rsidR="00B55D52" w:rsidRPr="00B55D52" w14:paraId="78EA657B" w14:textId="77777777" w:rsidTr="00552482">
        <w:trPr>
          <w:trHeight w:val="574"/>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70CD6332"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53</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126368B5"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ТРОШКОВИ ПРОИЗВОДНИХ УСЛУГА</w:t>
            </w:r>
            <w:r w:rsidRPr="00B55D52">
              <w:rPr>
                <w:color w:val="000000"/>
                <w:sz w:val="18"/>
                <w:szCs w:val="18"/>
                <w:lang w:val="en-US" w:eastAsia="en-US"/>
              </w:rPr>
              <w:br/>
              <w:t>(637 + 638 + 639 + 640 + 641 + 642 + 643 + 644)</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0AB49ED4"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636</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4E3DF1E6"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4.873.419</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3975D7F3"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3.720.019</w:t>
            </w:r>
          </w:p>
        </w:tc>
      </w:tr>
      <w:tr w:rsidR="00B55D52" w:rsidRPr="00B55D52" w14:paraId="7BA62A73" w14:textId="77777777" w:rsidTr="00552482">
        <w:trPr>
          <w:trHeight w:val="223"/>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53442894"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530</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78D58A35"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а) Трошкови услуга на изради учинака</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3324084B"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637</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085EF499"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 </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3DDA52C5"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 </w:t>
            </w:r>
          </w:p>
        </w:tc>
      </w:tr>
      <w:tr w:rsidR="00B55D52" w:rsidRPr="00B55D52" w14:paraId="5EDC1590" w14:textId="77777777" w:rsidTr="00552482">
        <w:trPr>
          <w:trHeight w:val="223"/>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30B78AA5"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531</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0C4EA201"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б) Трошкови транспортних услуга</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3FA9AD78"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638</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6B70BBC5"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2.515.880</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5EE052F9"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1.653.118</w:t>
            </w:r>
          </w:p>
        </w:tc>
      </w:tr>
      <w:tr w:rsidR="00B55D52" w:rsidRPr="00B55D52" w14:paraId="1944E840" w14:textId="77777777" w:rsidTr="00552482">
        <w:trPr>
          <w:trHeight w:val="389"/>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3C341FDC"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дио 532</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36B72000"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в) Трошкови за услуге текућег одржавања основних средстава</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2A537B1D"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639</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5FA6DC94"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298.328</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1F68F9D3"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450.858</w:t>
            </w:r>
          </w:p>
        </w:tc>
      </w:tr>
      <w:tr w:rsidR="00B55D52" w:rsidRPr="00B55D52" w14:paraId="4750EEAF" w14:textId="77777777" w:rsidTr="00552482">
        <w:trPr>
          <w:trHeight w:val="371"/>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038E9581"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дио 532</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100A1676"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г) Трошкови за услуге инвестиционог одржавања основних средстава</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6E0C60DD"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640</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6BED00BC"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765.298</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7E420F46"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461.528</w:t>
            </w:r>
          </w:p>
        </w:tc>
      </w:tr>
      <w:tr w:rsidR="00B55D52" w:rsidRPr="00B55D52" w14:paraId="4AB8A6B3" w14:textId="77777777" w:rsidTr="00552482">
        <w:trPr>
          <w:trHeight w:val="223"/>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06E18BF7"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533</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15C334C9"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д) Трошкови закупа</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7CCCC361"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641</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56706190"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1.185.800</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305BBEEF"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1.064.747</w:t>
            </w:r>
          </w:p>
        </w:tc>
      </w:tr>
      <w:tr w:rsidR="00B55D52" w:rsidRPr="00B55D52" w14:paraId="55F6540B" w14:textId="77777777" w:rsidTr="00552482">
        <w:trPr>
          <w:trHeight w:val="456"/>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28DFECA2"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534 + 535</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3185C0E5"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 xml:space="preserve">ђ) Трошкови сајмова, рекламе и пропаганде </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7345D3F3"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642</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58E10B69"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42.648</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4C7F97FB"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14.858</w:t>
            </w:r>
          </w:p>
        </w:tc>
      </w:tr>
      <w:tr w:rsidR="00B55D52" w:rsidRPr="00B55D52" w14:paraId="13D42F14" w14:textId="77777777" w:rsidTr="00552482">
        <w:trPr>
          <w:trHeight w:val="366"/>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66031E5C"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lastRenderedPageBreak/>
              <w:t>536 + 537</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20B08CA3"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е) Трошкови истраживања и развоја који се не капитализују</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300FFB31"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643</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7024668E"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 </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3F7F5B09"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 </w:t>
            </w:r>
          </w:p>
        </w:tc>
      </w:tr>
      <w:tr w:rsidR="00B55D52" w:rsidRPr="00B55D52" w14:paraId="1B3995C0" w14:textId="77777777" w:rsidTr="00552482">
        <w:trPr>
          <w:trHeight w:val="223"/>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4E1EDEB1"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539</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115210A2"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ж) Трошкови осталих услуга</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1454D2A6"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644</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1521DBD6"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65.465</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4EFB56B1"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74.910</w:t>
            </w:r>
          </w:p>
        </w:tc>
      </w:tr>
      <w:tr w:rsidR="00B55D52" w:rsidRPr="00B55D52" w14:paraId="317B137E" w14:textId="77777777" w:rsidTr="00552482">
        <w:trPr>
          <w:trHeight w:val="604"/>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4AE204DD"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55</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5BE15FE9"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 xml:space="preserve">НЕМАТЕРИЈАЛНИ ТРОШКОВИ </w:t>
            </w:r>
            <w:r w:rsidRPr="00B55D52">
              <w:rPr>
                <w:color w:val="000000"/>
                <w:sz w:val="18"/>
                <w:szCs w:val="18"/>
                <w:lang w:val="en-US" w:eastAsia="en-US"/>
              </w:rPr>
              <w:br/>
              <w:t>(647 + 650 + 651 + 652 + 653 + 654 + 655 + 656)</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70294E60"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646</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7BB0A5D1"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1.793.473</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42D64753"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1.630.227</w:t>
            </w:r>
          </w:p>
        </w:tc>
      </w:tr>
      <w:tr w:rsidR="00B55D52" w:rsidRPr="00B55D52" w14:paraId="343D721D" w14:textId="77777777" w:rsidTr="00552482">
        <w:trPr>
          <w:trHeight w:val="223"/>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59A7A888"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550</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0FF9487E"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а) Трошкови осталих услуга</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695ED081"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647</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7571D0AF"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1.169.899</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2A5FB207"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988.593</w:t>
            </w:r>
          </w:p>
        </w:tc>
      </w:tr>
      <w:tr w:rsidR="00B55D52" w:rsidRPr="00B55D52" w14:paraId="2950836B" w14:textId="77777777" w:rsidTr="00552482">
        <w:trPr>
          <w:trHeight w:val="366"/>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344F8586"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дио 550</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69C227FD"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 xml:space="preserve">Од тога: трошкови стручног образовања и усавршавања запослених </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58850B98"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648</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031ABBA3"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58.346</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339D0188"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274.294</w:t>
            </w:r>
          </w:p>
        </w:tc>
      </w:tr>
      <w:tr w:rsidR="00B55D52" w:rsidRPr="00B55D52" w14:paraId="2739A7BD" w14:textId="77777777" w:rsidTr="00552482">
        <w:trPr>
          <w:trHeight w:val="371"/>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10CE7584"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дио 550</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5B7F1408"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Од тога: бруто износи накнада по уговорима са физичким лицима ван радног односа</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353050E5"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649</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199C40CD"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47.835</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1A6EC99F"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 </w:t>
            </w:r>
          </w:p>
        </w:tc>
      </w:tr>
      <w:tr w:rsidR="00B55D52" w:rsidRPr="00B55D52" w14:paraId="2CD3C2E4" w14:textId="77777777" w:rsidTr="00552482">
        <w:trPr>
          <w:trHeight w:val="223"/>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69E4C25E"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551</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08017FA5"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б) Трошкови репрезентације</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3C8A9B35"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650</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2C7117EC"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60.020</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09AF8025"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42.281</w:t>
            </w:r>
          </w:p>
        </w:tc>
      </w:tr>
      <w:tr w:rsidR="00B55D52" w:rsidRPr="00B55D52" w14:paraId="07026563" w14:textId="77777777" w:rsidTr="00552482">
        <w:trPr>
          <w:trHeight w:val="223"/>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52E86830"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552</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38F1DE97"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в) Трошкови премије осигурања</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31F528F0"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651</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2530501D"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25.291</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497E229B"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33.303</w:t>
            </w:r>
          </w:p>
        </w:tc>
      </w:tr>
      <w:tr w:rsidR="00B55D52" w:rsidRPr="00B55D52" w14:paraId="5444B430" w14:textId="77777777" w:rsidTr="00552482">
        <w:trPr>
          <w:trHeight w:val="223"/>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01F8289D"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553</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283AB181"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г) Трошкови платног промета</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6EB86A9E"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652</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33DF2E8E"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64.242</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1409BA81"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59.659</w:t>
            </w:r>
          </w:p>
        </w:tc>
      </w:tr>
      <w:tr w:rsidR="00B55D52" w:rsidRPr="00B55D52" w14:paraId="0616C009" w14:textId="77777777" w:rsidTr="00552482">
        <w:trPr>
          <w:trHeight w:val="223"/>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6AC180A8"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554</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1C71AA77"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д) Трошкови чланарина</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4FA54D41"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653</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13918F08"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159.060</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5228E645"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157.957</w:t>
            </w:r>
          </w:p>
        </w:tc>
      </w:tr>
      <w:tr w:rsidR="00B55D52" w:rsidRPr="00B55D52" w14:paraId="6EA1BEB6" w14:textId="77777777" w:rsidTr="00552482">
        <w:trPr>
          <w:trHeight w:val="793"/>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60A29048"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дио 555</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57860B4C"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е) Трошкови пореза на производњу</w:t>
            </w:r>
            <w:r w:rsidRPr="00B55D52">
              <w:rPr>
                <w:color w:val="000000"/>
                <w:sz w:val="18"/>
                <w:szCs w:val="18"/>
                <w:vertAlign w:val="superscript"/>
                <w:lang w:val="en-US" w:eastAsia="en-US"/>
              </w:rPr>
              <w:t>4</w:t>
            </w:r>
            <w:r w:rsidRPr="00B55D52">
              <w:rPr>
                <w:color w:val="000000"/>
                <w:sz w:val="18"/>
                <w:szCs w:val="18"/>
                <w:lang w:val="en-US" w:eastAsia="en-US"/>
              </w:rPr>
              <w:t>:на имовину, на земљиште, за коришћење вода и шума, за противпожарну заштиту и сл.</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4C6C4716"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655</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70F00715"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156.200</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434CA6A4"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238.203</w:t>
            </w:r>
          </w:p>
        </w:tc>
      </w:tr>
      <w:tr w:rsidR="00B55D52" w:rsidRPr="00B55D52" w14:paraId="15DBCF03" w14:textId="77777777" w:rsidTr="00552482">
        <w:trPr>
          <w:trHeight w:val="223"/>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4E1E43DA"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559</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7A1DE639"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ж) Остали нематеријални трошкови</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6816055A"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656</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2FD83639"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158.761</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14A4EB19"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110.231</w:t>
            </w:r>
          </w:p>
        </w:tc>
      </w:tr>
      <w:tr w:rsidR="00B55D52" w:rsidRPr="00B55D52" w14:paraId="631B09D4" w14:textId="77777777" w:rsidTr="00552482">
        <w:trPr>
          <w:trHeight w:val="238"/>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2CA17105"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 </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487998DE"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 xml:space="preserve">ОБАВЕЗЕ И ПОТРАЖИВАЊА </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7BEA647F"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657</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6A1E52E5"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 </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285F17A6"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 </w:t>
            </w:r>
          </w:p>
        </w:tc>
      </w:tr>
      <w:tr w:rsidR="00B55D52" w:rsidRPr="00B55D52" w14:paraId="39A1D189" w14:textId="77777777" w:rsidTr="00552482">
        <w:trPr>
          <w:trHeight w:val="649"/>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1F54F1A5"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47, осим 479</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18C70270"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Обрачунати (фактурисани) порез на додату вриједност (кумулативан промет конта)</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25B53EB5"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658</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35336C30"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5.339.669</w:t>
            </w:r>
          </w:p>
        </w:tc>
        <w:tc>
          <w:tcPr>
            <w:tcW w:w="2626" w:type="dxa"/>
            <w:tcBorders>
              <w:top w:val="single" w:sz="4" w:space="0" w:color="auto"/>
              <w:left w:val="nil"/>
              <w:bottom w:val="single" w:sz="4" w:space="0" w:color="auto"/>
              <w:right w:val="single" w:sz="4" w:space="0" w:color="000000"/>
            </w:tcBorders>
            <w:shd w:val="clear" w:color="auto" w:fill="auto"/>
            <w:noWrap/>
            <w:vAlign w:val="center"/>
            <w:hideMark/>
          </w:tcPr>
          <w:p w14:paraId="10CA3D64"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5.606.499</w:t>
            </w:r>
          </w:p>
        </w:tc>
      </w:tr>
      <w:tr w:rsidR="00B55D52" w:rsidRPr="00B55D52" w14:paraId="74F1D0E1" w14:textId="77777777" w:rsidTr="00552482">
        <w:trPr>
          <w:trHeight w:val="596"/>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0FF0550E"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27, осим 279</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11FBBD3A"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Улазни порез на додату вриједност (кумулативан промет конта)</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019703F6"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659</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197F9616"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4.376.908</w:t>
            </w:r>
          </w:p>
        </w:tc>
        <w:tc>
          <w:tcPr>
            <w:tcW w:w="2626" w:type="dxa"/>
            <w:tcBorders>
              <w:top w:val="single" w:sz="4" w:space="0" w:color="auto"/>
              <w:left w:val="nil"/>
              <w:bottom w:val="single" w:sz="4" w:space="0" w:color="auto"/>
              <w:right w:val="single" w:sz="4" w:space="0" w:color="000000"/>
            </w:tcBorders>
            <w:shd w:val="clear" w:color="auto" w:fill="auto"/>
            <w:noWrap/>
            <w:vAlign w:val="center"/>
            <w:hideMark/>
          </w:tcPr>
          <w:p w14:paraId="4EAD99CB"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4.638.692</w:t>
            </w:r>
          </w:p>
        </w:tc>
      </w:tr>
      <w:tr w:rsidR="00B55D52" w:rsidRPr="00B55D52" w14:paraId="489B5445" w14:textId="77777777" w:rsidTr="00552482">
        <w:trPr>
          <w:trHeight w:val="552"/>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7BE73EDF"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479</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7163EA05"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Обавезе за ПДВ по основу разлике између обрачунатог и аконтационог ПДВ-а (салдо конта)</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2115A925"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660</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5706B680"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67.572</w:t>
            </w:r>
          </w:p>
        </w:tc>
        <w:tc>
          <w:tcPr>
            <w:tcW w:w="2626" w:type="dxa"/>
            <w:tcBorders>
              <w:top w:val="single" w:sz="4" w:space="0" w:color="auto"/>
              <w:left w:val="nil"/>
              <w:bottom w:val="single" w:sz="4" w:space="0" w:color="auto"/>
              <w:right w:val="single" w:sz="4" w:space="0" w:color="000000"/>
            </w:tcBorders>
            <w:shd w:val="clear" w:color="auto" w:fill="auto"/>
            <w:noWrap/>
            <w:vAlign w:val="center"/>
            <w:hideMark/>
          </w:tcPr>
          <w:p w14:paraId="37941FF9"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142.058</w:t>
            </w:r>
          </w:p>
        </w:tc>
      </w:tr>
      <w:tr w:rsidR="00B55D52" w:rsidRPr="00B55D52" w14:paraId="4F37C114" w14:textId="77777777" w:rsidTr="00552482">
        <w:trPr>
          <w:trHeight w:val="574"/>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09FCB97B"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279</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3F645211"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 xml:space="preserve">Потраживања по основу разлике између аконтационог и обрачунатог ПДВ-а (салдо конта) </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06AD1A5D"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661</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39D92080"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 </w:t>
            </w:r>
          </w:p>
        </w:tc>
        <w:tc>
          <w:tcPr>
            <w:tcW w:w="2626" w:type="dxa"/>
            <w:tcBorders>
              <w:top w:val="single" w:sz="4" w:space="0" w:color="auto"/>
              <w:left w:val="nil"/>
              <w:bottom w:val="single" w:sz="4" w:space="0" w:color="auto"/>
              <w:right w:val="single" w:sz="4" w:space="0" w:color="000000"/>
            </w:tcBorders>
            <w:shd w:val="clear" w:color="auto" w:fill="auto"/>
            <w:noWrap/>
            <w:vAlign w:val="center"/>
            <w:hideMark/>
          </w:tcPr>
          <w:p w14:paraId="59C0A99D"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69.289</w:t>
            </w:r>
          </w:p>
        </w:tc>
      </w:tr>
      <w:tr w:rsidR="00B55D52" w:rsidRPr="00B55D52" w14:paraId="413B513C" w14:textId="77777777" w:rsidTr="00552482">
        <w:trPr>
          <w:trHeight w:val="366"/>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28F6FC53"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271</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263AD0C0"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ПДВ плаћен при увозу (кумулативан промет конта)</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39670C00"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662</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414422F5"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478.279</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6DFDEB5D"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 </w:t>
            </w:r>
          </w:p>
        </w:tc>
      </w:tr>
      <w:tr w:rsidR="00B55D52" w:rsidRPr="00B55D52" w14:paraId="1511167F" w14:textId="77777777" w:rsidTr="00552482">
        <w:trPr>
          <w:trHeight w:val="357"/>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1BA84DC8"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484</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22BCA31C"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 xml:space="preserve">Обавезе за ПДВ плаћен при увозу (кумулативан промет конта) </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39CA3E84"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663</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1ECD2386"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476.147</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3ED88FCA"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657.301</w:t>
            </w:r>
          </w:p>
        </w:tc>
      </w:tr>
      <w:tr w:rsidR="00B55D52" w:rsidRPr="00B55D52" w14:paraId="1C596C14" w14:textId="77777777" w:rsidTr="00552482">
        <w:trPr>
          <w:trHeight w:val="775"/>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017AF236"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нема конта</w:t>
            </w:r>
          </w:p>
        </w:tc>
        <w:tc>
          <w:tcPr>
            <w:tcW w:w="4376" w:type="dxa"/>
            <w:tcBorders>
              <w:top w:val="single" w:sz="4" w:space="0" w:color="auto"/>
              <w:left w:val="nil"/>
              <w:bottom w:val="single" w:sz="4" w:space="0" w:color="auto"/>
              <w:right w:val="single" w:sz="4" w:space="0" w:color="auto"/>
            </w:tcBorders>
            <w:shd w:val="clear" w:color="auto" w:fill="auto"/>
            <w:vAlign w:val="center"/>
            <w:hideMark/>
          </w:tcPr>
          <w:p w14:paraId="64AAA030" w14:textId="77777777" w:rsidR="00B55D52" w:rsidRPr="00B55D52" w:rsidRDefault="00B55D52" w:rsidP="00B55D52">
            <w:pPr>
              <w:rPr>
                <w:color w:val="000000"/>
                <w:sz w:val="18"/>
                <w:szCs w:val="18"/>
                <w:lang w:val="en-US" w:eastAsia="en-US"/>
              </w:rPr>
            </w:pPr>
            <w:r w:rsidRPr="00B55D52">
              <w:rPr>
                <w:color w:val="000000"/>
                <w:sz w:val="18"/>
                <w:szCs w:val="18"/>
                <w:lang w:val="en-US" w:eastAsia="en-US"/>
              </w:rPr>
              <w:t>Укупан број одрађених часова рада (ефективни часови рада без боловања, годишњих одмора, државних празника и сл.)</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14:paraId="00D02F7A" w14:textId="77777777" w:rsidR="00B55D52" w:rsidRPr="00B55D52" w:rsidRDefault="00B55D52" w:rsidP="00B55D52">
            <w:pPr>
              <w:jc w:val="center"/>
              <w:rPr>
                <w:color w:val="000000"/>
                <w:sz w:val="18"/>
                <w:szCs w:val="18"/>
                <w:lang w:val="en-US" w:eastAsia="en-US"/>
              </w:rPr>
            </w:pPr>
            <w:r w:rsidRPr="00B55D52">
              <w:rPr>
                <w:color w:val="000000"/>
                <w:sz w:val="18"/>
                <w:szCs w:val="18"/>
                <w:lang w:val="en-US" w:eastAsia="en-US"/>
              </w:rPr>
              <w:t>667</w:t>
            </w:r>
          </w:p>
        </w:tc>
        <w:tc>
          <w:tcPr>
            <w:tcW w:w="2093" w:type="dxa"/>
            <w:tcBorders>
              <w:top w:val="single" w:sz="4" w:space="0" w:color="auto"/>
              <w:left w:val="nil"/>
              <w:bottom w:val="single" w:sz="4" w:space="0" w:color="auto"/>
              <w:right w:val="single" w:sz="4" w:space="0" w:color="auto"/>
            </w:tcBorders>
            <w:shd w:val="clear" w:color="auto" w:fill="auto"/>
            <w:noWrap/>
            <w:vAlign w:val="center"/>
            <w:hideMark/>
          </w:tcPr>
          <w:p w14:paraId="4DBA18B0"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3.823.861</w:t>
            </w:r>
          </w:p>
        </w:tc>
        <w:tc>
          <w:tcPr>
            <w:tcW w:w="2626" w:type="dxa"/>
            <w:tcBorders>
              <w:top w:val="single" w:sz="4" w:space="0" w:color="auto"/>
              <w:left w:val="nil"/>
              <w:bottom w:val="single" w:sz="4" w:space="0" w:color="auto"/>
              <w:right w:val="single" w:sz="4" w:space="0" w:color="auto"/>
            </w:tcBorders>
            <w:shd w:val="clear" w:color="auto" w:fill="auto"/>
            <w:noWrap/>
            <w:vAlign w:val="center"/>
            <w:hideMark/>
          </w:tcPr>
          <w:p w14:paraId="7751E8B5" w14:textId="77777777" w:rsidR="00B55D52" w:rsidRPr="00B55D52" w:rsidRDefault="00B55D52" w:rsidP="00B55D52">
            <w:pPr>
              <w:jc w:val="right"/>
              <w:rPr>
                <w:color w:val="000000"/>
                <w:sz w:val="18"/>
                <w:szCs w:val="18"/>
                <w:lang w:val="en-US" w:eastAsia="en-US"/>
              </w:rPr>
            </w:pPr>
            <w:r w:rsidRPr="00B55D52">
              <w:rPr>
                <w:color w:val="000000"/>
                <w:sz w:val="18"/>
                <w:szCs w:val="18"/>
                <w:lang w:val="en-US" w:eastAsia="en-US"/>
              </w:rPr>
              <w:t>4.134.174</w:t>
            </w:r>
          </w:p>
        </w:tc>
      </w:tr>
    </w:tbl>
    <w:p w14:paraId="4EED6AE4" w14:textId="07F7C291" w:rsidR="00410833" w:rsidRPr="008F382C" w:rsidRDefault="0080766A" w:rsidP="0080766A">
      <w:pPr>
        <w:pStyle w:val="Heading2"/>
        <w:numPr>
          <w:ilvl w:val="0"/>
          <w:numId w:val="0"/>
        </w:numPr>
        <w:spacing w:before="0"/>
        <w:jc w:val="center"/>
        <w:rPr>
          <w:color w:val="auto"/>
          <w:lang w:eastAsia="en-US"/>
        </w:rPr>
      </w:pPr>
      <w:bookmarkStart w:id="98" w:name="_Toc129346716"/>
      <w:r w:rsidRPr="008F382C">
        <w:rPr>
          <w:bCs w:val="0"/>
          <w:i/>
          <w:color w:val="auto"/>
          <w:sz w:val="20"/>
          <w:szCs w:val="20"/>
        </w:rPr>
        <w:t xml:space="preserve">Табела </w:t>
      </w:r>
      <w:r w:rsidR="003E76BA">
        <w:rPr>
          <w:bCs w:val="0"/>
          <w:i/>
          <w:color w:val="auto"/>
          <w:sz w:val="20"/>
          <w:szCs w:val="20"/>
          <w:lang w:val="sr-Cyrl-RS"/>
        </w:rPr>
        <w:t>76</w:t>
      </w:r>
      <w:r w:rsidRPr="008F382C">
        <w:rPr>
          <w:bCs w:val="0"/>
          <w:i/>
          <w:color w:val="auto"/>
          <w:sz w:val="20"/>
          <w:szCs w:val="20"/>
        </w:rPr>
        <w:t>. Додатни рачуноводствени извјештај - Анекс</w:t>
      </w:r>
      <w:bookmarkEnd w:id="93"/>
      <w:bookmarkEnd w:id="94"/>
      <w:bookmarkEnd w:id="95"/>
      <w:bookmarkEnd w:id="96"/>
      <w:bookmarkEnd w:id="97"/>
      <w:bookmarkEnd w:id="98"/>
    </w:p>
    <w:p w14:paraId="2CB04FAB" w14:textId="7DFCB429" w:rsidR="00DE3DB2" w:rsidRDefault="00DE3DB2" w:rsidP="00354C77">
      <w:pPr>
        <w:rPr>
          <w:color w:val="FF0000"/>
          <w:lang w:eastAsia="en-US"/>
        </w:rPr>
      </w:pPr>
    </w:p>
    <w:p w14:paraId="62987B4F" w14:textId="2D5D2C7C" w:rsidR="00B55D52" w:rsidRDefault="00B55D52" w:rsidP="00354C77">
      <w:pPr>
        <w:rPr>
          <w:color w:val="FF0000"/>
          <w:lang w:eastAsia="en-US"/>
        </w:rPr>
      </w:pPr>
    </w:p>
    <w:p w14:paraId="6A806018" w14:textId="219664CB" w:rsidR="00B55D52" w:rsidRDefault="00B55D52" w:rsidP="00354C77">
      <w:pPr>
        <w:rPr>
          <w:color w:val="FF0000"/>
          <w:lang w:eastAsia="en-US"/>
        </w:rPr>
      </w:pPr>
    </w:p>
    <w:p w14:paraId="21A589B4" w14:textId="59DA4130" w:rsidR="00B55D52" w:rsidRDefault="00B55D52" w:rsidP="00354C77">
      <w:pPr>
        <w:rPr>
          <w:color w:val="FF0000"/>
          <w:lang w:eastAsia="en-US"/>
        </w:rPr>
      </w:pPr>
    </w:p>
    <w:p w14:paraId="2503B517" w14:textId="3AA55C12" w:rsidR="00B55D52" w:rsidRDefault="00B55D52" w:rsidP="00354C77">
      <w:pPr>
        <w:rPr>
          <w:color w:val="FF0000"/>
          <w:lang w:eastAsia="en-US"/>
        </w:rPr>
      </w:pPr>
    </w:p>
    <w:p w14:paraId="74C9E232" w14:textId="40D399A8" w:rsidR="00B55D52" w:rsidRDefault="00B55D52" w:rsidP="00354C77">
      <w:pPr>
        <w:rPr>
          <w:color w:val="FF0000"/>
          <w:lang w:eastAsia="en-US"/>
        </w:rPr>
      </w:pPr>
    </w:p>
    <w:p w14:paraId="10BA9E59" w14:textId="22DE122A" w:rsidR="00B55D52" w:rsidRDefault="00B55D52" w:rsidP="00354C77">
      <w:pPr>
        <w:rPr>
          <w:color w:val="FF0000"/>
          <w:lang w:eastAsia="en-US"/>
        </w:rPr>
      </w:pPr>
    </w:p>
    <w:p w14:paraId="3C6B9313" w14:textId="079DBED9" w:rsidR="00B55D52" w:rsidRDefault="00B55D52" w:rsidP="00354C77">
      <w:pPr>
        <w:rPr>
          <w:color w:val="FF0000"/>
          <w:lang w:eastAsia="en-US"/>
        </w:rPr>
      </w:pPr>
    </w:p>
    <w:p w14:paraId="49AF42BA" w14:textId="6F86B2A3" w:rsidR="00B55D52" w:rsidRDefault="00B55D52" w:rsidP="00354C77">
      <w:pPr>
        <w:rPr>
          <w:color w:val="FF0000"/>
          <w:lang w:eastAsia="en-US"/>
        </w:rPr>
      </w:pPr>
    </w:p>
    <w:p w14:paraId="1D801672" w14:textId="4A3DA7F6" w:rsidR="00552482" w:rsidRDefault="00552482" w:rsidP="00354C77">
      <w:pPr>
        <w:rPr>
          <w:color w:val="FF0000"/>
          <w:lang w:eastAsia="en-US"/>
        </w:rPr>
      </w:pPr>
    </w:p>
    <w:p w14:paraId="3A615BFD" w14:textId="0EBE7519" w:rsidR="00552482" w:rsidRDefault="00552482" w:rsidP="00354C77">
      <w:pPr>
        <w:rPr>
          <w:color w:val="FF0000"/>
          <w:lang w:eastAsia="en-US"/>
        </w:rPr>
      </w:pPr>
    </w:p>
    <w:p w14:paraId="3B9F0624" w14:textId="44617AB4" w:rsidR="00552482" w:rsidRDefault="00552482" w:rsidP="00354C77">
      <w:pPr>
        <w:rPr>
          <w:color w:val="FF0000"/>
          <w:lang w:eastAsia="en-US"/>
        </w:rPr>
      </w:pPr>
    </w:p>
    <w:p w14:paraId="6AAD1259" w14:textId="04ED916C" w:rsidR="00552482" w:rsidRDefault="00552482" w:rsidP="00354C77">
      <w:pPr>
        <w:rPr>
          <w:color w:val="FF0000"/>
          <w:lang w:eastAsia="en-US"/>
        </w:rPr>
      </w:pPr>
    </w:p>
    <w:p w14:paraId="28F08539" w14:textId="77777777" w:rsidR="00552482" w:rsidRPr="000F6C7E" w:rsidRDefault="00552482" w:rsidP="00354C77">
      <w:pPr>
        <w:rPr>
          <w:color w:val="FF0000"/>
          <w:lang w:eastAsia="en-US"/>
        </w:rPr>
      </w:pPr>
    </w:p>
    <w:p w14:paraId="02ED25B2" w14:textId="77777777" w:rsidR="00040716" w:rsidRPr="00E71032" w:rsidRDefault="00040716" w:rsidP="00D14D1E">
      <w:pPr>
        <w:pStyle w:val="Heading2"/>
        <w:numPr>
          <w:ilvl w:val="0"/>
          <w:numId w:val="11"/>
        </w:numPr>
        <w:rPr>
          <w:color w:val="auto"/>
          <w:szCs w:val="24"/>
          <w:lang w:eastAsia="en-US"/>
        </w:rPr>
      </w:pPr>
      <w:bookmarkStart w:id="99" w:name="_Toc129346717"/>
      <w:r w:rsidRPr="00E71032">
        <w:rPr>
          <w:color w:val="auto"/>
          <w:szCs w:val="24"/>
          <w:lang w:eastAsia="en-US"/>
        </w:rPr>
        <w:lastRenderedPageBreak/>
        <w:t>Показатељи успјешности пословања</w:t>
      </w:r>
      <w:bookmarkEnd w:id="99"/>
    </w:p>
    <w:p w14:paraId="5ECBD795" w14:textId="77777777" w:rsidR="00040716" w:rsidRPr="00E71032" w:rsidRDefault="00040716" w:rsidP="00040716">
      <w:pPr>
        <w:rPr>
          <w:lang w:eastAsia="en-US"/>
        </w:rPr>
      </w:pPr>
    </w:p>
    <w:p w14:paraId="4D1A58A1" w14:textId="77777777" w:rsidR="00DE3DB2" w:rsidRPr="00E71032" w:rsidRDefault="00DE3DB2" w:rsidP="00040716">
      <w:pPr>
        <w:rPr>
          <w:lang w:eastAsia="en-US"/>
        </w:rPr>
      </w:pPr>
    </w:p>
    <w:p w14:paraId="3E955640" w14:textId="702B74E9" w:rsidR="00717B40" w:rsidRPr="00E71032" w:rsidRDefault="00B42E39" w:rsidP="00C51ED2">
      <w:pPr>
        <w:spacing w:line="360" w:lineRule="auto"/>
        <w:ind w:left="-510" w:right="-227"/>
        <w:jc w:val="both"/>
      </w:pPr>
      <w:r w:rsidRPr="00E71032">
        <w:t xml:space="preserve">Показатељи успјешности пословања у </w:t>
      </w:r>
      <w:r w:rsidRPr="00E71032">
        <w:rPr>
          <w:lang w:val="sr-Latn-CS"/>
        </w:rPr>
        <w:t>20</w:t>
      </w:r>
      <w:r w:rsidR="00E71032" w:rsidRPr="00E71032">
        <w:rPr>
          <w:lang w:val="sr-Cyrl-RS"/>
        </w:rPr>
        <w:t>22</w:t>
      </w:r>
      <w:r w:rsidRPr="00E71032">
        <w:t>. годин</w:t>
      </w:r>
      <w:r w:rsidR="007027D0" w:rsidRPr="00E71032">
        <w:rPr>
          <w:lang w:val="sr-Cyrl-BA"/>
        </w:rPr>
        <w:t>и</w:t>
      </w:r>
      <w:r w:rsidRPr="00E71032">
        <w:t xml:space="preserve"> приказани су у наредном табеларном прегледу:</w:t>
      </w:r>
    </w:p>
    <w:tbl>
      <w:tblPr>
        <w:tblW w:w="11062" w:type="dxa"/>
        <w:jc w:val="center"/>
        <w:tblLook w:val="04A0" w:firstRow="1" w:lastRow="0" w:firstColumn="1" w:lastColumn="0" w:noHBand="0" w:noVBand="1"/>
      </w:tblPr>
      <w:tblGrid>
        <w:gridCol w:w="705"/>
        <w:gridCol w:w="3380"/>
        <w:gridCol w:w="1660"/>
        <w:gridCol w:w="1446"/>
        <w:gridCol w:w="1739"/>
        <w:gridCol w:w="1042"/>
        <w:gridCol w:w="1107"/>
      </w:tblGrid>
      <w:tr w:rsidR="00E71032" w:rsidRPr="00E71032" w14:paraId="1DFC0436" w14:textId="77777777" w:rsidTr="00E71032">
        <w:trPr>
          <w:trHeight w:val="271"/>
          <w:jc w:val="center"/>
        </w:trPr>
        <w:tc>
          <w:tcPr>
            <w:tcW w:w="688" w:type="dxa"/>
            <w:vMerge w:val="restart"/>
            <w:tcBorders>
              <w:top w:val="single" w:sz="8" w:space="0" w:color="auto"/>
              <w:left w:val="single" w:sz="8" w:space="0" w:color="auto"/>
              <w:bottom w:val="single" w:sz="4" w:space="0" w:color="000000"/>
              <w:right w:val="single" w:sz="4" w:space="0" w:color="auto"/>
            </w:tcBorders>
            <w:shd w:val="clear" w:color="000000" w:fill="BFBFBF"/>
            <w:vAlign w:val="center"/>
            <w:hideMark/>
          </w:tcPr>
          <w:p w14:paraId="47FA8054" w14:textId="77777777" w:rsidR="00E71032" w:rsidRPr="00E71032" w:rsidRDefault="00E71032" w:rsidP="00E71032">
            <w:pPr>
              <w:jc w:val="center"/>
              <w:rPr>
                <w:b/>
                <w:bCs/>
                <w:sz w:val="18"/>
                <w:szCs w:val="18"/>
                <w:lang w:val="en-US" w:eastAsia="en-US"/>
              </w:rPr>
            </w:pPr>
            <w:bookmarkStart w:id="100" w:name="_Toc395795242"/>
            <w:r w:rsidRPr="00E71032">
              <w:rPr>
                <w:b/>
                <w:bCs/>
                <w:sz w:val="18"/>
                <w:szCs w:val="18"/>
                <w:lang w:val="en-US" w:eastAsia="en-US"/>
              </w:rPr>
              <w:t xml:space="preserve">Редни број </w:t>
            </w:r>
          </w:p>
        </w:tc>
        <w:tc>
          <w:tcPr>
            <w:tcW w:w="3380" w:type="dxa"/>
            <w:vMerge w:val="restart"/>
            <w:tcBorders>
              <w:top w:val="single" w:sz="8" w:space="0" w:color="auto"/>
              <w:left w:val="single" w:sz="4" w:space="0" w:color="auto"/>
              <w:bottom w:val="single" w:sz="4" w:space="0" w:color="auto"/>
              <w:right w:val="single" w:sz="4" w:space="0" w:color="auto"/>
            </w:tcBorders>
            <w:shd w:val="clear" w:color="000000" w:fill="BFBFBF"/>
            <w:noWrap/>
            <w:vAlign w:val="center"/>
            <w:hideMark/>
          </w:tcPr>
          <w:p w14:paraId="701A04BC" w14:textId="77777777" w:rsidR="00E71032" w:rsidRPr="00E71032" w:rsidRDefault="00E71032" w:rsidP="00E71032">
            <w:pPr>
              <w:jc w:val="center"/>
              <w:rPr>
                <w:b/>
                <w:bCs/>
                <w:sz w:val="18"/>
                <w:szCs w:val="18"/>
                <w:lang w:val="en-US" w:eastAsia="en-US"/>
              </w:rPr>
            </w:pPr>
            <w:r w:rsidRPr="00E71032">
              <w:rPr>
                <w:b/>
                <w:bCs/>
                <w:sz w:val="18"/>
                <w:szCs w:val="18"/>
                <w:lang w:val="en-US" w:eastAsia="en-US"/>
              </w:rPr>
              <w:t>Опис</w:t>
            </w:r>
          </w:p>
        </w:tc>
        <w:tc>
          <w:tcPr>
            <w:tcW w:w="1660" w:type="dxa"/>
            <w:tcBorders>
              <w:top w:val="single" w:sz="8" w:space="0" w:color="auto"/>
              <w:left w:val="nil"/>
              <w:bottom w:val="single" w:sz="4" w:space="0" w:color="auto"/>
              <w:right w:val="single" w:sz="4" w:space="0" w:color="auto"/>
            </w:tcBorders>
            <w:shd w:val="clear" w:color="000000" w:fill="BFBFBF"/>
            <w:noWrap/>
            <w:vAlign w:val="center"/>
            <w:hideMark/>
          </w:tcPr>
          <w:p w14:paraId="3134818E" w14:textId="77777777" w:rsidR="00E71032" w:rsidRPr="00E71032" w:rsidRDefault="00E71032" w:rsidP="00E71032">
            <w:pPr>
              <w:jc w:val="center"/>
              <w:rPr>
                <w:b/>
                <w:bCs/>
                <w:sz w:val="18"/>
                <w:szCs w:val="18"/>
                <w:lang w:val="en-US" w:eastAsia="en-US"/>
              </w:rPr>
            </w:pPr>
            <w:r w:rsidRPr="00E71032">
              <w:rPr>
                <w:b/>
                <w:bCs/>
                <w:sz w:val="18"/>
                <w:szCs w:val="18"/>
                <w:lang w:val="en-US" w:eastAsia="en-US"/>
              </w:rPr>
              <w:t>Остварено</w:t>
            </w:r>
          </w:p>
        </w:tc>
        <w:tc>
          <w:tcPr>
            <w:tcW w:w="1446" w:type="dxa"/>
            <w:tcBorders>
              <w:top w:val="single" w:sz="8" w:space="0" w:color="auto"/>
              <w:left w:val="nil"/>
              <w:bottom w:val="single" w:sz="4" w:space="0" w:color="auto"/>
              <w:right w:val="single" w:sz="4" w:space="0" w:color="auto"/>
            </w:tcBorders>
            <w:shd w:val="clear" w:color="000000" w:fill="BFBFBF"/>
            <w:noWrap/>
            <w:vAlign w:val="center"/>
            <w:hideMark/>
          </w:tcPr>
          <w:p w14:paraId="465AF5BC" w14:textId="77777777" w:rsidR="00E71032" w:rsidRPr="00E71032" w:rsidRDefault="00E71032" w:rsidP="00E71032">
            <w:pPr>
              <w:jc w:val="center"/>
              <w:rPr>
                <w:b/>
                <w:bCs/>
                <w:sz w:val="18"/>
                <w:szCs w:val="18"/>
                <w:lang w:val="en-US" w:eastAsia="en-US"/>
              </w:rPr>
            </w:pPr>
            <w:r w:rsidRPr="00E71032">
              <w:rPr>
                <w:b/>
                <w:bCs/>
                <w:sz w:val="18"/>
                <w:szCs w:val="18"/>
                <w:lang w:val="en-US" w:eastAsia="en-US"/>
              </w:rPr>
              <w:t>План</w:t>
            </w:r>
          </w:p>
        </w:tc>
        <w:tc>
          <w:tcPr>
            <w:tcW w:w="1739" w:type="dxa"/>
            <w:tcBorders>
              <w:top w:val="single" w:sz="8" w:space="0" w:color="auto"/>
              <w:left w:val="nil"/>
              <w:bottom w:val="single" w:sz="4" w:space="0" w:color="auto"/>
              <w:right w:val="single" w:sz="8" w:space="0" w:color="auto"/>
            </w:tcBorders>
            <w:shd w:val="clear" w:color="000000" w:fill="BFBFBF"/>
            <w:noWrap/>
            <w:vAlign w:val="center"/>
            <w:hideMark/>
          </w:tcPr>
          <w:p w14:paraId="2A91FC46" w14:textId="77777777" w:rsidR="00E71032" w:rsidRPr="00E71032" w:rsidRDefault="00E71032" w:rsidP="00E71032">
            <w:pPr>
              <w:jc w:val="center"/>
              <w:rPr>
                <w:b/>
                <w:bCs/>
                <w:sz w:val="18"/>
                <w:szCs w:val="18"/>
                <w:lang w:val="en-US" w:eastAsia="en-US"/>
              </w:rPr>
            </w:pPr>
            <w:r w:rsidRPr="00E71032">
              <w:rPr>
                <w:b/>
                <w:bCs/>
                <w:sz w:val="18"/>
                <w:szCs w:val="18"/>
                <w:lang w:val="en-US" w:eastAsia="en-US"/>
              </w:rPr>
              <w:t>Остварено</w:t>
            </w:r>
          </w:p>
        </w:tc>
        <w:tc>
          <w:tcPr>
            <w:tcW w:w="2149" w:type="dxa"/>
            <w:gridSpan w:val="2"/>
            <w:tcBorders>
              <w:top w:val="single" w:sz="8" w:space="0" w:color="auto"/>
              <w:left w:val="nil"/>
              <w:bottom w:val="single" w:sz="4" w:space="0" w:color="auto"/>
              <w:right w:val="single" w:sz="8" w:space="0" w:color="000000"/>
            </w:tcBorders>
            <w:shd w:val="clear" w:color="000000" w:fill="BFBFBF"/>
            <w:noWrap/>
            <w:vAlign w:val="center"/>
            <w:hideMark/>
          </w:tcPr>
          <w:p w14:paraId="3D87CE24" w14:textId="77777777" w:rsidR="00E71032" w:rsidRPr="00E71032" w:rsidRDefault="00E71032" w:rsidP="00E71032">
            <w:pPr>
              <w:jc w:val="center"/>
              <w:rPr>
                <w:b/>
                <w:bCs/>
                <w:sz w:val="18"/>
                <w:szCs w:val="18"/>
                <w:lang w:val="en-US" w:eastAsia="en-US"/>
              </w:rPr>
            </w:pPr>
            <w:r w:rsidRPr="00E71032">
              <w:rPr>
                <w:b/>
                <w:bCs/>
                <w:sz w:val="18"/>
                <w:szCs w:val="18"/>
                <w:lang w:val="en-US" w:eastAsia="en-US"/>
              </w:rPr>
              <w:t>Индекси</w:t>
            </w:r>
          </w:p>
        </w:tc>
      </w:tr>
      <w:tr w:rsidR="00E71032" w:rsidRPr="00E71032" w14:paraId="7D01074C" w14:textId="77777777" w:rsidTr="00E71032">
        <w:trPr>
          <w:trHeight w:val="256"/>
          <w:jc w:val="center"/>
        </w:trPr>
        <w:tc>
          <w:tcPr>
            <w:tcW w:w="688" w:type="dxa"/>
            <w:vMerge/>
            <w:tcBorders>
              <w:top w:val="single" w:sz="8" w:space="0" w:color="auto"/>
              <w:left w:val="single" w:sz="8" w:space="0" w:color="auto"/>
              <w:bottom w:val="single" w:sz="4" w:space="0" w:color="000000"/>
              <w:right w:val="single" w:sz="4" w:space="0" w:color="auto"/>
            </w:tcBorders>
            <w:vAlign w:val="center"/>
            <w:hideMark/>
          </w:tcPr>
          <w:p w14:paraId="683A49E1" w14:textId="77777777" w:rsidR="00E71032" w:rsidRPr="00E71032" w:rsidRDefault="00E71032" w:rsidP="00E71032">
            <w:pPr>
              <w:rPr>
                <w:b/>
                <w:bCs/>
                <w:sz w:val="18"/>
                <w:szCs w:val="18"/>
                <w:lang w:val="en-US" w:eastAsia="en-US"/>
              </w:rPr>
            </w:pPr>
          </w:p>
        </w:tc>
        <w:tc>
          <w:tcPr>
            <w:tcW w:w="3380" w:type="dxa"/>
            <w:vMerge/>
            <w:tcBorders>
              <w:top w:val="single" w:sz="8" w:space="0" w:color="auto"/>
              <w:left w:val="single" w:sz="4" w:space="0" w:color="auto"/>
              <w:bottom w:val="single" w:sz="4" w:space="0" w:color="auto"/>
              <w:right w:val="single" w:sz="4" w:space="0" w:color="auto"/>
            </w:tcBorders>
            <w:vAlign w:val="center"/>
            <w:hideMark/>
          </w:tcPr>
          <w:p w14:paraId="1F313AC5" w14:textId="77777777" w:rsidR="00E71032" w:rsidRPr="00E71032" w:rsidRDefault="00E71032" w:rsidP="00E71032">
            <w:pPr>
              <w:rPr>
                <w:b/>
                <w:bCs/>
                <w:sz w:val="18"/>
                <w:szCs w:val="18"/>
                <w:lang w:val="en-US" w:eastAsia="en-US"/>
              </w:rPr>
            </w:pPr>
          </w:p>
        </w:tc>
        <w:tc>
          <w:tcPr>
            <w:tcW w:w="1660" w:type="dxa"/>
            <w:tcBorders>
              <w:top w:val="nil"/>
              <w:left w:val="nil"/>
              <w:bottom w:val="single" w:sz="4" w:space="0" w:color="auto"/>
              <w:right w:val="single" w:sz="4" w:space="0" w:color="auto"/>
            </w:tcBorders>
            <w:shd w:val="clear" w:color="000000" w:fill="BFBFBF"/>
            <w:noWrap/>
            <w:vAlign w:val="center"/>
            <w:hideMark/>
          </w:tcPr>
          <w:p w14:paraId="3EA85EF9" w14:textId="77777777" w:rsidR="00E71032" w:rsidRPr="00E71032" w:rsidRDefault="00E71032" w:rsidP="00E71032">
            <w:pPr>
              <w:jc w:val="center"/>
              <w:rPr>
                <w:b/>
                <w:bCs/>
                <w:sz w:val="18"/>
                <w:szCs w:val="18"/>
                <w:lang w:val="en-US" w:eastAsia="en-US"/>
              </w:rPr>
            </w:pPr>
            <w:r w:rsidRPr="00E71032">
              <w:rPr>
                <w:b/>
                <w:bCs/>
                <w:sz w:val="18"/>
                <w:szCs w:val="18"/>
                <w:lang w:val="en-US" w:eastAsia="en-US"/>
              </w:rPr>
              <w:t>I-XII/2021.</w:t>
            </w:r>
          </w:p>
        </w:tc>
        <w:tc>
          <w:tcPr>
            <w:tcW w:w="1446" w:type="dxa"/>
            <w:tcBorders>
              <w:top w:val="nil"/>
              <w:left w:val="nil"/>
              <w:bottom w:val="single" w:sz="4" w:space="0" w:color="auto"/>
              <w:right w:val="single" w:sz="4" w:space="0" w:color="auto"/>
            </w:tcBorders>
            <w:shd w:val="clear" w:color="000000" w:fill="BFBFBF"/>
            <w:noWrap/>
            <w:vAlign w:val="center"/>
            <w:hideMark/>
          </w:tcPr>
          <w:p w14:paraId="5C505444" w14:textId="77777777" w:rsidR="00E71032" w:rsidRPr="00E71032" w:rsidRDefault="00E71032" w:rsidP="00E71032">
            <w:pPr>
              <w:jc w:val="center"/>
              <w:rPr>
                <w:b/>
                <w:bCs/>
                <w:sz w:val="18"/>
                <w:szCs w:val="18"/>
                <w:lang w:val="en-US" w:eastAsia="en-US"/>
              </w:rPr>
            </w:pPr>
            <w:r w:rsidRPr="00E71032">
              <w:rPr>
                <w:b/>
                <w:bCs/>
                <w:sz w:val="18"/>
                <w:szCs w:val="18"/>
                <w:lang w:val="en-US" w:eastAsia="en-US"/>
              </w:rPr>
              <w:t>I-XII/2022.</w:t>
            </w:r>
          </w:p>
        </w:tc>
        <w:tc>
          <w:tcPr>
            <w:tcW w:w="1739" w:type="dxa"/>
            <w:tcBorders>
              <w:top w:val="nil"/>
              <w:left w:val="nil"/>
              <w:bottom w:val="single" w:sz="4" w:space="0" w:color="auto"/>
              <w:right w:val="single" w:sz="8" w:space="0" w:color="auto"/>
            </w:tcBorders>
            <w:shd w:val="clear" w:color="000000" w:fill="BFBFBF"/>
            <w:noWrap/>
            <w:vAlign w:val="center"/>
            <w:hideMark/>
          </w:tcPr>
          <w:p w14:paraId="10BD9E6E" w14:textId="77777777" w:rsidR="00E71032" w:rsidRPr="00E71032" w:rsidRDefault="00E71032" w:rsidP="00E71032">
            <w:pPr>
              <w:jc w:val="center"/>
              <w:rPr>
                <w:b/>
                <w:bCs/>
                <w:sz w:val="18"/>
                <w:szCs w:val="18"/>
                <w:lang w:val="en-US" w:eastAsia="en-US"/>
              </w:rPr>
            </w:pPr>
            <w:r w:rsidRPr="00E71032">
              <w:rPr>
                <w:b/>
                <w:bCs/>
                <w:sz w:val="18"/>
                <w:szCs w:val="18"/>
                <w:lang w:val="en-US" w:eastAsia="en-US"/>
              </w:rPr>
              <w:t>I-XII/2022.</w:t>
            </w:r>
          </w:p>
        </w:tc>
        <w:tc>
          <w:tcPr>
            <w:tcW w:w="1042" w:type="dxa"/>
            <w:tcBorders>
              <w:top w:val="nil"/>
              <w:left w:val="nil"/>
              <w:bottom w:val="single" w:sz="4" w:space="0" w:color="auto"/>
              <w:right w:val="single" w:sz="4" w:space="0" w:color="auto"/>
            </w:tcBorders>
            <w:shd w:val="clear" w:color="000000" w:fill="BFBFBF"/>
            <w:noWrap/>
            <w:vAlign w:val="center"/>
            <w:hideMark/>
          </w:tcPr>
          <w:p w14:paraId="5573A0C0" w14:textId="77777777" w:rsidR="00E71032" w:rsidRPr="00E71032" w:rsidRDefault="00E71032" w:rsidP="00E71032">
            <w:pPr>
              <w:jc w:val="center"/>
              <w:rPr>
                <w:sz w:val="12"/>
                <w:szCs w:val="12"/>
                <w:lang w:val="en-US" w:eastAsia="en-US"/>
              </w:rPr>
            </w:pPr>
            <w:r w:rsidRPr="00E71032">
              <w:rPr>
                <w:sz w:val="12"/>
                <w:szCs w:val="12"/>
                <w:lang w:val="en-US" w:eastAsia="en-US"/>
              </w:rPr>
              <w:t>(ос.22/ос.21)</w:t>
            </w:r>
          </w:p>
        </w:tc>
        <w:tc>
          <w:tcPr>
            <w:tcW w:w="1106" w:type="dxa"/>
            <w:tcBorders>
              <w:top w:val="nil"/>
              <w:left w:val="nil"/>
              <w:bottom w:val="single" w:sz="4" w:space="0" w:color="auto"/>
              <w:right w:val="single" w:sz="8" w:space="0" w:color="auto"/>
            </w:tcBorders>
            <w:shd w:val="clear" w:color="000000" w:fill="BFBFBF"/>
            <w:noWrap/>
            <w:vAlign w:val="center"/>
            <w:hideMark/>
          </w:tcPr>
          <w:p w14:paraId="4FEAC7D5" w14:textId="77777777" w:rsidR="00E71032" w:rsidRPr="00E71032" w:rsidRDefault="00E71032" w:rsidP="00E71032">
            <w:pPr>
              <w:jc w:val="center"/>
              <w:rPr>
                <w:sz w:val="12"/>
                <w:szCs w:val="12"/>
                <w:lang w:val="en-US" w:eastAsia="en-US"/>
              </w:rPr>
            </w:pPr>
            <w:r w:rsidRPr="00E71032">
              <w:rPr>
                <w:sz w:val="12"/>
                <w:szCs w:val="12"/>
                <w:lang w:val="en-US" w:eastAsia="en-US"/>
              </w:rPr>
              <w:t>(ос.22/пл.22,)</w:t>
            </w:r>
          </w:p>
        </w:tc>
      </w:tr>
      <w:tr w:rsidR="00E71032" w:rsidRPr="00E71032" w14:paraId="04C605BB" w14:textId="77777777" w:rsidTr="00E71032">
        <w:trPr>
          <w:trHeight w:val="210"/>
          <w:jc w:val="center"/>
        </w:trPr>
        <w:tc>
          <w:tcPr>
            <w:tcW w:w="688" w:type="dxa"/>
            <w:tcBorders>
              <w:top w:val="nil"/>
              <w:left w:val="single" w:sz="8" w:space="0" w:color="auto"/>
              <w:bottom w:val="double" w:sz="6" w:space="0" w:color="auto"/>
              <w:right w:val="single" w:sz="4" w:space="0" w:color="auto"/>
            </w:tcBorders>
            <w:shd w:val="clear" w:color="000000" w:fill="FFFFFF"/>
            <w:noWrap/>
            <w:vAlign w:val="center"/>
            <w:hideMark/>
          </w:tcPr>
          <w:p w14:paraId="2B81F568" w14:textId="77777777" w:rsidR="00E71032" w:rsidRPr="00E71032" w:rsidRDefault="00E71032" w:rsidP="00E71032">
            <w:pPr>
              <w:jc w:val="center"/>
              <w:rPr>
                <w:i/>
                <w:iCs/>
                <w:sz w:val="12"/>
                <w:szCs w:val="12"/>
                <w:lang w:val="en-US" w:eastAsia="en-US"/>
              </w:rPr>
            </w:pPr>
            <w:r w:rsidRPr="00E71032">
              <w:rPr>
                <w:i/>
                <w:iCs/>
                <w:sz w:val="12"/>
                <w:szCs w:val="12"/>
                <w:lang w:val="en-US" w:eastAsia="en-US"/>
              </w:rPr>
              <w:t>1</w:t>
            </w:r>
          </w:p>
        </w:tc>
        <w:tc>
          <w:tcPr>
            <w:tcW w:w="3380" w:type="dxa"/>
            <w:tcBorders>
              <w:top w:val="nil"/>
              <w:left w:val="nil"/>
              <w:bottom w:val="double" w:sz="6" w:space="0" w:color="auto"/>
              <w:right w:val="single" w:sz="4" w:space="0" w:color="auto"/>
            </w:tcBorders>
            <w:shd w:val="clear" w:color="000000" w:fill="FFFFFF"/>
            <w:noWrap/>
            <w:vAlign w:val="center"/>
            <w:hideMark/>
          </w:tcPr>
          <w:p w14:paraId="33B067EE" w14:textId="77777777" w:rsidR="00E71032" w:rsidRPr="00E71032" w:rsidRDefault="00E71032" w:rsidP="00E71032">
            <w:pPr>
              <w:jc w:val="center"/>
              <w:rPr>
                <w:i/>
                <w:iCs/>
                <w:sz w:val="12"/>
                <w:szCs w:val="12"/>
                <w:lang w:val="en-US" w:eastAsia="en-US"/>
              </w:rPr>
            </w:pPr>
            <w:r w:rsidRPr="00E71032">
              <w:rPr>
                <w:i/>
                <w:iCs/>
                <w:sz w:val="12"/>
                <w:szCs w:val="12"/>
                <w:lang w:val="en-US" w:eastAsia="en-US"/>
              </w:rPr>
              <w:t>2</w:t>
            </w:r>
          </w:p>
        </w:tc>
        <w:tc>
          <w:tcPr>
            <w:tcW w:w="1660" w:type="dxa"/>
            <w:tcBorders>
              <w:top w:val="nil"/>
              <w:left w:val="nil"/>
              <w:bottom w:val="double" w:sz="6" w:space="0" w:color="auto"/>
              <w:right w:val="single" w:sz="4" w:space="0" w:color="auto"/>
            </w:tcBorders>
            <w:shd w:val="clear" w:color="000000" w:fill="FFFFFF"/>
            <w:noWrap/>
            <w:vAlign w:val="center"/>
            <w:hideMark/>
          </w:tcPr>
          <w:p w14:paraId="118FE470" w14:textId="77777777" w:rsidR="00E71032" w:rsidRPr="00E71032" w:rsidRDefault="00E71032" w:rsidP="00E71032">
            <w:pPr>
              <w:jc w:val="center"/>
              <w:rPr>
                <w:i/>
                <w:iCs/>
                <w:sz w:val="12"/>
                <w:szCs w:val="12"/>
                <w:lang w:val="en-US" w:eastAsia="en-US"/>
              </w:rPr>
            </w:pPr>
            <w:r w:rsidRPr="00E71032">
              <w:rPr>
                <w:i/>
                <w:iCs/>
                <w:sz w:val="12"/>
                <w:szCs w:val="12"/>
                <w:lang w:val="en-US" w:eastAsia="en-US"/>
              </w:rPr>
              <w:t>3</w:t>
            </w:r>
          </w:p>
        </w:tc>
        <w:tc>
          <w:tcPr>
            <w:tcW w:w="1446" w:type="dxa"/>
            <w:tcBorders>
              <w:top w:val="nil"/>
              <w:left w:val="nil"/>
              <w:bottom w:val="double" w:sz="6" w:space="0" w:color="auto"/>
              <w:right w:val="single" w:sz="4" w:space="0" w:color="auto"/>
            </w:tcBorders>
            <w:shd w:val="clear" w:color="000000" w:fill="FFFFFF"/>
            <w:noWrap/>
            <w:vAlign w:val="center"/>
            <w:hideMark/>
          </w:tcPr>
          <w:p w14:paraId="583B6165" w14:textId="77777777" w:rsidR="00E71032" w:rsidRPr="00E71032" w:rsidRDefault="00E71032" w:rsidP="00E71032">
            <w:pPr>
              <w:jc w:val="center"/>
              <w:rPr>
                <w:i/>
                <w:iCs/>
                <w:sz w:val="12"/>
                <w:szCs w:val="12"/>
                <w:lang w:val="en-US" w:eastAsia="en-US"/>
              </w:rPr>
            </w:pPr>
            <w:r w:rsidRPr="00E71032">
              <w:rPr>
                <w:i/>
                <w:iCs/>
                <w:sz w:val="12"/>
                <w:szCs w:val="12"/>
                <w:lang w:val="en-US" w:eastAsia="en-US"/>
              </w:rPr>
              <w:t>4</w:t>
            </w:r>
          </w:p>
        </w:tc>
        <w:tc>
          <w:tcPr>
            <w:tcW w:w="1739" w:type="dxa"/>
            <w:tcBorders>
              <w:top w:val="nil"/>
              <w:left w:val="nil"/>
              <w:bottom w:val="double" w:sz="6" w:space="0" w:color="auto"/>
              <w:right w:val="single" w:sz="4" w:space="0" w:color="auto"/>
            </w:tcBorders>
            <w:shd w:val="clear" w:color="000000" w:fill="FFFFFF"/>
            <w:noWrap/>
            <w:vAlign w:val="center"/>
            <w:hideMark/>
          </w:tcPr>
          <w:p w14:paraId="79144F2E" w14:textId="77777777" w:rsidR="00E71032" w:rsidRPr="00E71032" w:rsidRDefault="00E71032" w:rsidP="00E71032">
            <w:pPr>
              <w:jc w:val="center"/>
              <w:rPr>
                <w:i/>
                <w:iCs/>
                <w:sz w:val="12"/>
                <w:szCs w:val="12"/>
                <w:lang w:val="en-US" w:eastAsia="en-US"/>
              </w:rPr>
            </w:pPr>
            <w:r w:rsidRPr="00E71032">
              <w:rPr>
                <w:i/>
                <w:iCs/>
                <w:sz w:val="12"/>
                <w:szCs w:val="12"/>
                <w:lang w:val="en-US" w:eastAsia="en-US"/>
              </w:rPr>
              <w:t>5</w:t>
            </w:r>
          </w:p>
        </w:tc>
        <w:tc>
          <w:tcPr>
            <w:tcW w:w="1042" w:type="dxa"/>
            <w:tcBorders>
              <w:top w:val="nil"/>
              <w:left w:val="nil"/>
              <w:bottom w:val="double" w:sz="6" w:space="0" w:color="auto"/>
              <w:right w:val="single" w:sz="4" w:space="0" w:color="auto"/>
            </w:tcBorders>
            <w:shd w:val="clear" w:color="000000" w:fill="FFFFFF"/>
            <w:noWrap/>
            <w:vAlign w:val="center"/>
            <w:hideMark/>
          </w:tcPr>
          <w:p w14:paraId="1B2EA2B5" w14:textId="77777777" w:rsidR="00E71032" w:rsidRPr="00E71032" w:rsidRDefault="00E71032" w:rsidP="00E71032">
            <w:pPr>
              <w:jc w:val="center"/>
              <w:rPr>
                <w:i/>
                <w:iCs/>
                <w:sz w:val="12"/>
                <w:szCs w:val="12"/>
                <w:lang w:val="en-US" w:eastAsia="en-US"/>
              </w:rPr>
            </w:pPr>
            <w:r w:rsidRPr="00E71032">
              <w:rPr>
                <w:i/>
                <w:iCs/>
                <w:sz w:val="12"/>
                <w:szCs w:val="12"/>
                <w:lang w:val="en-US" w:eastAsia="en-US"/>
              </w:rPr>
              <w:t>6</w:t>
            </w:r>
          </w:p>
        </w:tc>
        <w:tc>
          <w:tcPr>
            <w:tcW w:w="1106" w:type="dxa"/>
            <w:tcBorders>
              <w:top w:val="nil"/>
              <w:left w:val="nil"/>
              <w:bottom w:val="double" w:sz="6" w:space="0" w:color="auto"/>
              <w:right w:val="single" w:sz="8" w:space="0" w:color="auto"/>
            </w:tcBorders>
            <w:shd w:val="clear" w:color="000000" w:fill="FFFFFF"/>
            <w:noWrap/>
            <w:vAlign w:val="center"/>
            <w:hideMark/>
          </w:tcPr>
          <w:p w14:paraId="6724AB21" w14:textId="77777777" w:rsidR="00E71032" w:rsidRPr="00E71032" w:rsidRDefault="00E71032" w:rsidP="00E71032">
            <w:pPr>
              <w:jc w:val="center"/>
              <w:rPr>
                <w:i/>
                <w:iCs/>
                <w:sz w:val="12"/>
                <w:szCs w:val="12"/>
                <w:lang w:val="en-US" w:eastAsia="en-US"/>
              </w:rPr>
            </w:pPr>
            <w:r w:rsidRPr="00E71032">
              <w:rPr>
                <w:i/>
                <w:iCs/>
                <w:sz w:val="12"/>
                <w:szCs w:val="12"/>
                <w:lang w:val="en-US" w:eastAsia="en-US"/>
              </w:rPr>
              <w:t>7</w:t>
            </w:r>
          </w:p>
        </w:tc>
      </w:tr>
      <w:tr w:rsidR="00E71032" w:rsidRPr="00E71032" w14:paraId="66A0953F" w14:textId="77777777" w:rsidTr="00E71032">
        <w:trPr>
          <w:trHeight w:val="256"/>
          <w:jc w:val="center"/>
        </w:trPr>
        <w:tc>
          <w:tcPr>
            <w:tcW w:w="688" w:type="dxa"/>
            <w:tcBorders>
              <w:top w:val="single" w:sz="4" w:space="0" w:color="auto"/>
              <w:left w:val="single" w:sz="8" w:space="0" w:color="auto"/>
              <w:bottom w:val="nil"/>
              <w:right w:val="single" w:sz="4" w:space="0" w:color="auto"/>
            </w:tcBorders>
            <w:shd w:val="clear" w:color="000000" w:fill="FFFFFF"/>
            <w:noWrap/>
            <w:vAlign w:val="center"/>
            <w:hideMark/>
          </w:tcPr>
          <w:p w14:paraId="3BD68A43" w14:textId="77777777" w:rsidR="00E71032" w:rsidRPr="00E71032" w:rsidRDefault="00E71032" w:rsidP="00E71032">
            <w:pPr>
              <w:jc w:val="center"/>
              <w:rPr>
                <w:sz w:val="18"/>
                <w:szCs w:val="18"/>
                <w:lang w:val="en-US" w:eastAsia="en-US"/>
              </w:rPr>
            </w:pPr>
            <w:r w:rsidRPr="00E71032">
              <w:rPr>
                <w:sz w:val="18"/>
                <w:szCs w:val="18"/>
                <w:lang w:val="en-US" w:eastAsia="en-US"/>
              </w:rPr>
              <w:t>1.</w:t>
            </w:r>
          </w:p>
        </w:tc>
        <w:tc>
          <w:tcPr>
            <w:tcW w:w="3380" w:type="dxa"/>
            <w:tcBorders>
              <w:top w:val="single" w:sz="4" w:space="0" w:color="auto"/>
              <w:left w:val="nil"/>
              <w:bottom w:val="nil"/>
              <w:right w:val="single" w:sz="4" w:space="0" w:color="auto"/>
            </w:tcBorders>
            <w:shd w:val="clear" w:color="000000" w:fill="FFFFFF"/>
            <w:noWrap/>
            <w:vAlign w:val="center"/>
            <w:hideMark/>
          </w:tcPr>
          <w:p w14:paraId="3082F014" w14:textId="77777777" w:rsidR="00E71032" w:rsidRPr="00E71032" w:rsidRDefault="00E71032" w:rsidP="00E71032">
            <w:pPr>
              <w:rPr>
                <w:sz w:val="18"/>
                <w:szCs w:val="18"/>
                <w:lang w:val="en-US" w:eastAsia="en-US"/>
              </w:rPr>
            </w:pPr>
            <w:r w:rsidRPr="00E71032">
              <w:rPr>
                <w:sz w:val="18"/>
                <w:szCs w:val="18"/>
                <w:lang w:val="en-US" w:eastAsia="en-US"/>
              </w:rPr>
              <w:t>Oстварена продуктивност</w:t>
            </w:r>
          </w:p>
        </w:tc>
        <w:tc>
          <w:tcPr>
            <w:tcW w:w="1660" w:type="dxa"/>
            <w:tcBorders>
              <w:top w:val="nil"/>
              <w:left w:val="nil"/>
              <w:bottom w:val="nil"/>
              <w:right w:val="single" w:sz="4" w:space="0" w:color="auto"/>
            </w:tcBorders>
            <w:shd w:val="clear" w:color="000000" w:fill="FFFFFF"/>
            <w:noWrap/>
            <w:vAlign w:val="center"/>
            <w:hideMark/>
          </w:tcPr>
          <w:p w14:paraId="2A40EA89" w14:textId="77777777" w:rsidR="00E71032" w:rsidRPr="00E71032" w:rsidRDefault="00E71032" w:rsidP="00E71032">
            <w:pPr>
              <w:jc w:val="right"/>
              <w:rPr>
                <w:sz w:val="18"/>
                <w:szCs w:val="18"/>
                <w:lang w:val="en-US" w:eastAsia="en-US"/>
              </w:rPr>
            </w:pPr>
            <w:r w:rsidRPr="00E71032">
              <w:rPr>
                <w:sz w:val="18"/>
                <w:szCs w:val="18"/>
                <w:lang w:val="en-US" w:eastAsia="en-US"/>
              </w:rPr>
              <w:t xml:space="preserve">192.965   </w:t>
            </w:r>
          </w:p>
        </w:tc>
        <w:tc>
          <w:tcPr>
            <w:tcW w:w="1446" w:type="dxa"/>
            <w:tcBorders>
              <w:top w:val="nil"/>
              <w:left w:val="nil"/>
              <w:bottom w:val="nil"/>
              <w:right w:val="single" w:sz="4" w:space="0" w:color="auto"/>
            </w:tcBorders>
            <w:shd w:val="clear" w:color="000000" w:fill="FFFFFF"/>
            <w:noWrap/>
            <w:vAlign w:val="center"/>
            <w:hideMark/>
          </w:tcPr>
          <w:p w14:paraId="17725740" w14:textId="77777777" w:rsidR="00E71032" w:rsidRPr="00E71032" w:rsidRDefault="00E71032" w:rsidP="00E71032">
            <w:pPr>
              <w:jc w:val="right"/>
              <w:rPr>
                <w:sz w:val="18"/>
                <w:szCs w:val="18"/>
                <w:lang w:val="en-US" w:eastAsia="en-US"/>
              </w:rPr>
            </w:pPr>
            <w:r w:rsidRPr="00E71032">
              <w:rPr>
                <w:sz w:val="18"/>
                <w:szCs w:val="18"/>
                <w:lang w:val="en-US" w:eastAsia="en-US"/>
              </w:rPr>
              <w:t xml:space="preserve">213.768   </w:t>
            </w:r>
          </w:p>
        </w:tc>
        <w:tc>
          <w:tcPr>
            <w:tcW w:w="1739" w:type="dxa"/>
            <w:tcBorders>
              <w:top w:val="nil"/>
              <w:left w:val="nil"/>
              <w:bottom w:val="nil"/>
              <w:right w:val="single" w:sz="4" w:space="0" w:color="auto"/>
            </w:tcBorders>
            <w:shd w:val="clear" w:color="000000" w:fill="FFFFFF"/>
            <w:noWrap/>
            <w:vAlign w:val="center"/>
            <w:hideMark/>
          </w:tcPr>
          <w:p w14:paraId="1889DEAF" w14:textId="77777777" w:rsidR="00E71032" w:rsidRPr="00E71032" w:rsidRDefault="00E71032" w:rsidP="00E71032">
            <w:pPr>
              <w:jc w:val="right"/>
              <w:rPr>
                <w:sz w:val="18"/>
                <w:szCs w:val="18"/>
                <w:lang w:val="en-US" w:eastAsia="en-US"/>
              </w:rPr>
            </w:pPr>
            <w:r w:rsidRPr="00E71032">
              <w:rPr>
                <w:sz w:val="18"/>
                <w:szCs w:val="18"/>
                <w:lang w:val="en-US" w:eastAsia="en-US"/>
              </w:rPr>
              <w:t xml:space="preserve">214.147   </w:t>
            </w:r>
          </w:p>
        </w:tc>
        <w:tc>
          <w:tcPr>
            <w:tcW w:w="1042" w:type="dxa"/>
            <w:tcBorders>
              <w:top w:val="nil"/>
              <w:left w:val="nil"/>
              <w:bottom w:val="single" w:sz="4" w:space="0" w:color="auto"/>
              <w:right w:val="single" w:sz="4" w:space="0" w:color="auto"/>
            </w:tcBorders>
            <w:shd w:val="clear" w:color="000000" w:fill="FFFFFF"/>
            <w:noWrap/>
            <w:vAlign w:val="center"/>
            <w:hideMark/>
          </w:tcPr>
          <w:p w14:paraId="7C30AE65" w14:textId="77777777" w:rsidR="00E71032" w:rsidRPr="00E71032" w:rsidRDefault="00E71032" w:rsidP="00E71032">
            <w:pPr>
              <w:jc w:val="center"/>
              <w:rPr>
                <w:sz w:val="18"/>
                <w:szCs w:val="18"/>
                <w:lang w:val="en-US" w:eastAsia="en-US"/>
              </w:rPr>
            </w:pPr>
            <w:r w:rsidRPr="00E71032">
              <w:rPr>
                <w:sz w:val="18"/>
                <w:szCs w:val="18"/>
                <w:lang w:val="en-US" w:eastAsia="en-US"/>
              </w:rPr>
              <w:t>111</w:t>
            </w:r>
          </w:p>
        </w:tc>
        <w:tc>
          <w:tcPr>
            <w:tcW w:w="1106" w:type="dxa"/>
            <w:tcBorders>
              <w:top w:val="nil"/>
              <w:left w:val="nil"/>
              <w:bottom w:val="single" w:sz="4" w:space="0" w:color="auto"/>
              <w:right w:val="single" w:sz="8" w:space="0" w:color="auto"/>
            </w:tcBorders>
            <w:shd w:val="clear" w:color="000000" w:fill="FFFFFF"/>
            <w:noWrap/>
            <w:vAlign w:val="center"/>
            <w:hideMark/>
          </w:tcPr>
          <w:p w14:paraId="729F5C30" w14:textId="77777777" w:rsidR="00E71032" w:rsidRPr="00E71032" w:rsidRDefault="00E71032" w:rsidP="00E71032">
            <w:pPr>
              <w:jc w:val="center"/>
              <w:rPr>
                <w:sz w:val="18"/>
                <w:szCs w:val="18"/>
                <w:lang w:val="en-US" w:eastAsia="en-US"/>
              </w:rPr>
            </w:pPr>
            <w:r w:rsidRPr="00E71032">
              <w:rPr>
                <w:sz w:val="18"/>
                <w:szCs w:val="18"/>
                <w:lang w:val="en-US" w:eastAsia="en-US"/>
              </w:rPr>
              <w:t>100</w:t>
            </w:r>
          </w:p>
        </w:tc>
      </w:tr>
      <w:tr w:rsidR="00E71032" w:rsidRPr="00E71032" w14:paraId="4A852BDF" w14:textId="77777777" w:rsidTr="00E71032">
        <w:trPr>
          <w:trHeight w:val="256"/>
          <w:jc w:val="center"/>
        </w:trPr>
        <w:tc>
          <w:tcPr>
            <w:tcW w:w="688" w:type="dxa"/>
            <w:tcBorders>
              <w:top w:val="single" w:sz="4" w:space="0" w:color="auto"/>
              <w:left w:val="single" w:sz="8" w:space="0" w:color="auto"/>
              <w:bottom w:val="single" w:sz="8" w:space="0" w:color="auto"/>
              <w:right w:val="single" w:sz="4" w:space="0" w:color="auto"/>
            </w:tcBorders>
            <w:shd w:val="clear" w:color="000000" w:fill="FFFFFF"/>
            <w:noWrap/>
            <w:vAlign w:val="center"/>
            <w:hideMark/>
          </w:tcPr>
          <w:p w14:paraId="398A7CCF" w14:textId="77777777" w:rsidR="00E71032" w:rsidRPr="00E71032" w:rsidRDefault="00E71032" w:rsidP="00E71032">
            <w:pPr>
              <w:jc w:val="center"/>
              <w:rPr>
                <w:sz w:val="18"/>
                <w:szCs w:val="18"/>
                <w:lang w:val="en-US" w:eastAsia="en-US"/>
              </w:rPr>
            </w:pPr>
            <w:r w:rsidRPr="00E71032">
              <w:rPr>
                <w:sz w:val="18"/>
                <w:szCs w:val="18"/>
                <w:lang w:val="en-US" w:eastAsia="en-US"/>
              </w:rPr>
              <w:t>2.</w:t>
            </w:r>
          </w:p>
        </w:tc>
        <w:tc>
          <w:tcPr>
            <w:tcW w:w="3380" w:type="dxa"/>
            <w:tcBorders>
              <w:top w:val="single" w:sz="4" w:space="0" w:color="auto"/>
              <w:left w:val="nil"/>
              <w:bottom w:val="single" w:sz="8" w:space="0" w:color="auto"/>
              <w:right w:val="single" w:sz="4" w:space="0" w:color="auto"/>
            </w:tcBorders>
            <w:shd w:val="clear" w:color="000000" w:fill="FFFFFF"/>
            <w:noWrap/>
            <w:vAlign w:val="center"/>
            <w:hideMark/>
          </w:tcPr>
          <w:p w14:paraId="10E2F2C2" w14:textId="77777777" w:rsidR="00E71032" w:rsidRPr="00E71032" w:rsidRDefault="00E71032" w:rsidP="00E71032">
            <w:pPr>
              <w:rPr>
                <w:sz w:val="18"/>
                <w:szCs w:val="18"/>
                <w:lang w:val="en-US" w:eastAsia="en-US"/>
              </w:rPr>
            </w:pPr>
            <w:r w:rsidRPr="00E71032">
              <w:rPr>
                <w:sz w:val="18"/>
                <w:szCs w:val="18"/>
                <w:lang w:val="en-US" w:eastAsia="en-US"/>
              </w:rPr>
              <w:t>Остварени коефицијент економичности</w:t>
            </w:r>
          </w:p>
        </w:tc>
        <w:tc>
          <w:tcPr>
            <w:tcW w:w="1660" w:type="dxa"/>
            <w:tcBorders>
              <w:top w:val="single" w:sz="4" w:space="0" w:color="auto"/>
              <w:left w:val="nil"/>
              <w:bottom w:val="single" w:sz="8" w:space="0" w:color="auto"/>
              <w:right w:val="single" w:sz="4" w:space="0" w:color="auto"/>
            </w:tcBorders>
            <w:shd w:val="clear" w:color="000000" w:fill="FFFFFF"/>
            <w:noWrap/>
            <w:vAlign w:val="center"/>
            <w:hideMark/>
          </w:tcPr>
          <w:p w14:paraId="6D87C2FB" w14:textId="77777777" w:rsidR="00E71032" w:rsidRPr="00E71032" w:rsidRDefault="00E71032" w:rsidP="00E71032">
            <w:pPr>
              <w:jc w:val="right"/>
              <w:rPr>
                <w:sz w:val="18"/>
                <w:szCs w:val="18"/>
                <w:lang w:val="en-US" w:eastAsia="en-US"/>
              </w:rPr>
            </w:pPr>
            <w:r w:rsidRPr="00E71032">
              <w:rPr>
                <w:sz w:val="18"/>
                <w:szCs w:val="18"/>
                <w:lang w:val="en-US" w:eastAsia="en-US"/>
              </w:rPr>
              <w:t xml:space="preserve">0,78   </w:t>
            </w:r>
          </w:p>
        </w:tc>
        <w:tc>
          <w:tcPr>
            <w:tcW w:w="1446" w:type="dxa"/>
            <w:tcBorders>
              <w:top w:val="single" w:sz="4" w:space="0" w:color="auto"/>
              <w:left w:val="nil"/>
              <w:bottom w:val="single" w:sz="8" w:space="0" w:color="auto"/>
              <w:right w:val="single" w:sz="4" w:space="0" w:color="auto"/>
            </w:tcBorders>
            <w:shd w:val="clear" w:color="000000" w:fill="FFFFFF"/>
            <w:noWrap/>
            <w:vAlign w:val="center"/>
            <w:hideMark/>
          </w:tcPr>
          <w:p w14:paraId="0C501478" w14:textId="77777777" w:rsidR="00E71032" w:rsidRPr="00E71032" w:rsidRDefault="00E71032" w:rsidP="00E71032">
            <w:pPr>
              <w:jc w:val="right"/>
              <w:rPr>
                <w:sz w:val="18"/>
                <w:szCs w:val="18"/>
                <w:lang w:val="en-US" w:eastAsia="en-US"/>
              </w:rPr>
            </w:pPr>
            <w:r w:rsidRPr="00E71032">
              <w:rPr>
                <w:sz w:val="18"/>
                <w:szCs w:val="18"/>
                <w:lang w:val="en-US" w:eastAsia="en-US"/>
              </w:rPr>
              <w:t xml:space="preserve">1,00   </w:t>
            </w:r>
          </w:p>
        </w:tc>
        <w:tc>
          <w:tcPr>
            <w:tcW w:w="1739" w:type="dxa"/>
            <w:tcBorders>
              <w:top w:val="single" w:sz="4" w:space="0" w:color="auto"/>
              <w:left w:val="nil"/>
              <w:bottom w:val="single" w:sz="8" w:space="0" w:color="auto"/>
              <w:right w:val="single" w:sz="4" w:space="0" w:color="auto"/>
            </w:tcBorders>
            <w:shd w:val="clear" w:color="000000" w:fill="FFFFFF"/>
            <w:noWrap/>
            <w:vAlign w:val="center"/>
            <w:hideMark/>
          </w:tcPr>
          <w:p w14:paraId="772DE7AD" w14:textId="77777777" w:rsidR="00E71032" w:rsidRPr="00E71032" w:rsidRDefault="00E71032" w:rsidP="00E71032">
            <w:pPr>
              <w:jc w:val="right"/>
              <w:rPr>
                <w:sz w:val="18"/>
                <w:szCs w:val="18"/>
                <w:lang w:val="en-US" w:eastAsia="en-US"/>
              </w:rPr>
            </w:pPr>
            <w:r w:rsidRPr="00E71032">
              <w:rPr>
                <w:sz w:val="18"/>
                <w:szCs w:val="18"/>
                <w:lang w:val="en-US" w:eastAsia="en-US"/>
              </w:rPr>
              <w:t xml:space="preserve">0,78   </w:t>
            </w:r>
          </w:p>
        </w:tc>
        <w:tc>
          <w:tcPr>
            <w:tcW w:w="1042" w:type="dxa"/>
            <w:tcBorders>
              <w:top w:val="nil"/>
              <w:left w:val="nil"/>
              <w:bottom w:val="single" w:sz="8" w:space="0" w:color="auto"/>
              <w:right w:val="single" w:sz="4" w:space="0" w:color="auto"/>
            </w:tcBorders>
            <w:shd w:val="clear" w:color="000000" w:fill="FFFFFF"/>
            <w:noWrap/>
            <w:vAlign w:val="center"/>
            <w:hideMark/>
          </w:tcPr>
          <w:p w14:paraId="371DDEDF" w14:textId="77777777" w:rsidR="00E71032" w:rsidRPr="00E71032" w:rsidRDefault="00E71032" w:rsidP="00E71032">
            <w:pPr>
              <w:jc w:val="center"/>
              <w:rPr>
                <w:sz w:val="18"/>
                <w:szCs w:val="18"/>
                <w:lang w:val="en-US" w:eastAsia="en-US"/>
              </w:rPr>
            </w:pPr>
            <w:r w:rsidRPr="00E71032">
              <w:rPr>
                <w:sz w:val="18"/>
                <w:szCs w:val="18"/>
                <w:lang w:val="en-US" w:eastAsia="en-US"/>
              </w:rPr>
              <w:t>100</w:t>
            </w:r>
          </w:p>
        </w:tc>
        <w:tc>
          <w:tcPr>
            <w:tcW w:w="1106" w:type="dxa"/>
            <w:tcBorders>
              <w:top w:val="nil"/>
              <w:left w:val="nil"/>
              <w:bottom w:val="single" w:sz="8" w:space="0" w:color="auto"/>
              <w:right w:val="single" w:sz="8" w:space="0" w:color="auto"/>
            </w:tcBorders>
            <w:shd w:val="clear" w:color="000000" w:fill="FFFFFF"/>
            <w:noWrap/>
            <w:vAlign w:val="center"/>
            <w:hideMark/>
          </w:tcPr>
          <w:p w14:paraId="0FFBD0C7" w14:textId="77777777" w:rsidR="00E71032" w:rsidRPr="00E71032" w:rsidRDefault="00E71032" w:rsidP="00E71032">
            <w:pPr>
              <w:jc w:val="center"/>
              <w:rPr>
                <w:sz w:val="18"/>
                <w:szCs w:val="18"/>
                <w:lang w:val="en-US" w:eastAsia="en-US"/>
              </w:rPr>
            </w:pPr>
            <w:r w:rsidRPr="00E71032">
              <w:rPr>
                <w:sz w:val="18"/>
                <w:szCs w:val="18"/>
                <w:lang w:val="en-US" w:eastAsia="en-US"/>
              </w:rPr>
              <w:t>78</w:t>
            </w:r>
          </w:p>
        </w:tc>
      </w:tr>
    </w:tbl>
    <w:p w14:paraId="35CA88E0" w14:textId="14238EE4" w:rsidR="00B42E39" w:rsidRPr="00E71032" w:rsidRDefault="00B42E39" w:rsidP="00B42E39">
      <w:pPr>
        <w:jc w:val="center"/>
        <w:rPr>
          <w:b/>
          <w:i/>
          <w:sz w:val="20"/>
          <w:szCs w:val="20"/>
        </w:rPr>
      </w:pPr>
      <w:r w:rsidRPr="00E71032">
        <w:rPr>
          <w:b/>
          <w:i/>
          <w:sz w:val="20"/>
          <w:szCs w:val="20"/>
        </w:rPr>
        <w:t xml:space="preserve">Табела </w:t>
      </w:r>
      <w:r w:rsidR="003E76BA">
        <w:rPr>
          <w:b/>
          <w:i/>
          <w:sz w:val="20"/>
          <w:szCs w:val="20"/>
          <w:lang w:val="sr-Cyrl-RS"/>
        </w:rPr>
        <w:t>77</w:t>
      </w:r>
      <w:r w:rsidRPr="00E71032">
        <w:rPr>
          <w:b/>
          <w:i/>
          <w:sz w:val="20"/>
          <w:szCs w:val="20"/>
          <w:lang w:val="sr-Cyrl-CS"/>
        </w:rPr>
        <w:t>.</w:t>
      </w:r>
      <w:r w:rsidRPr="00E71032">
        <w:rPr>
          <w:b/>
          <w:i/>
          <w:sz w:val="20"/>
          <w:szCs w:val="20"/>
        </w:rPr>
        <w:t xml:space="preserve">  Показатељи успјешности пословања</w:t>
      </w:r>
      <w:bookmarkEnd w:id="100"/>
    </w:p>
    <w:p w14:paraId="190CF8FC" w14:textId="079F23F9" w:rsidR="00DE3DB2" w:rsidRPr="00E71032" w:rsidRDefault="00DE3DB2" w:rsidP="00B42E39">
      <w:pPr>
        <w:spacing w:line="360" w:lineRule="auto"/>
        <w:rPr>
          <w:b/>
          <w:i/>
        </w:rPr>
      </w:pPr>
    </w:p>
    <w:p w14:paraId="768576AB" w14:textId="441FCE5D" w:rsidR="00F9579E" w:rsidRPr="00E71032" w:rsidRDefault="00B42E39" w:rsidP="00C51ED2">
      <w:pPr>
        <w:spacing w:line="360" w:lineRule="auto"/>
        <w:rPr>
          <w:b/>
          <w:lang w:val="sr-Cyrl-CS"/>
        </w:rPr>
      </w:pPr>
      <w:r w:rsidRPr="00E71032">
        <w:rPr>
          <w:b/>
        </w:rPr>
        <w:t>а) продуктивност</w:t>
      </w:r>
    </w:p>
    <w:p w14:paraId="29CDBAF6" w14:textId="7ADFCB41" w:rsidR="00B42E39" w:rsidRPr="00E71032" w:rsidRDefault="00B42E39" w:rsidP="00F9579E">
      <w:pPr>
        <w:spacing w:line="360" w:lineRule="auto"/>
        <w:ind w:left="-510" w:right="-510"/>
        <w:jc w:val="both"/>
        <w:rPr>
          <w:lang w:val="sr-Cyrl-CS"/>
        </w:rPr>
      </w:pPr>
      <w:r w:rsidRPr="00E71032">
        <w:t xml:space="preserve">Према методологији УИЦ-а продуктивност </w:t>
      </w:r>
      <w:r w:rsidR="001E1467" w:rsidRPr="00E71032">
        <w:rPr>
          <w:lang w:val="sr-Cyrl-CS"/>
        </w:rPr>
        <w:t>се изражава на сљ</w:t>
      </w:r>
      <w:r w:rsidRPr="00E71032">
        <w:rPr>
          <w:lang w:val="sr-Cyrl-CS"/>
        </w:rPr>
        <w:t>едећи начин:</w:t>
      </w:r>
    </w:p>
    <w:p w14:paraId="548A2E9B" w14:textId="77777777" w:rsidR="00B42E39" w:rsidRPr="00E71032" w:rsidRDefault="00B42E39" w:rsidP="00F9579E">
      <w:pPr>
        <w:spacing w:line="360" w:lineRule="auto"/>
        <w:ind w:left="-510" w:right="-454" w:firstLine="360"/>
      </w:pPr>
      <w:r w:rsidRPr="00E71032">
        <w:rPr>
          <w:u w:val="single"/>
        </w:rPr>
        <w:t xml:space="preserve">        ПКМ + НТКМ         </w:t>
      </w:r>
      <w:r w:rsidRPr="00E71032">
        <w:t xml:space="preserve"> ≥   </w:t>
      </w:r>
      <w:r w:rsidRPr="00E71032">
        <w:rPr>
          <w:lang w:val="sr-Cyrl-CS"/>
        </w:rPr>
        <w:t>10</w:t>
      </w:r>
      <w:r w:rsidRPr="00E71032">
        <w:t>0.000</w:t>
      </w:r>
    </w:p>
    <w:p w14:paraId="542AD5D6" w14:textId="77777777" w:rsidR="00B42E39" w:rsidRPr="00E71032" w:rsidRDefault="00B42E39" w:rsidP="00F9579E">
      <w:pPr>
        <w:spacing w:line="360" w:lineRule="auto"/>
        <w:ind w:left="-510" w:right="-454" w:firstLine="360"/>
      </w:pPr>
      <w:r w:rsidRPr="00E71032">
        <w:t>Укупан број запослених</w:t>
      </w:r>
    </w:p>
    <w:p w14:paraId="45EDD9A7" w14:textId="77777777" w:rsidR="00DE3DB2" w:rsidRPr="000F6C7E" w:rsidRDefault="00DE3DB2" w:rsidP="00F9579E">
      <w:pPr>
        <w:spacing w:line="360" w:lineRule="auto"/>
        <w:ind w:left="-510" w:right="-510"/>
        <w:rPr>
          <w:color w:val="FF0000"/>
        </w:rPr>
      </w:pPr>
    </w:p>
    <w:p w14:paraId="50C3BDF9" w14:textId="57D64795" w:rsidR="00B42E39" w:rsidRPr="00E71032" w:rsidRDefault="00B42E39" w:rsidP="00F9579E">
      <w:pPr>
        <w:ind w:left="-510" w:right="-510"/>
        <w:jc w:val="both"/>
      </w:pPr>
      <w:r w:rsidRPr="00E71032">
        <w:t xml:space="preserve">Остварена продуктивност у </w:t>
      </w:r>
      <w:r w:rsidRPr="00E71032">
        <w:rPr>
          <w:lang w:val="sr-Latn-CS"/>
        </w:rPr>
        <w:t>20</w:t>
      </w:r>
      <w:r w:rsidR="00E71032" w:rsidRPr="00E71032">
        <w:rPr>
          <w:lang w:val="sr-Cyrl-RS"/>
        </w:rPr>
        <w:t>22</w:t>
      </w:r>
      <w:r w:rsidRPr="00E71032">
        <w:t xml:space="preserve">. </w:t>
      </w:r>
      <w:r w:rsidR="00717B40" w:rsidRPr="00E71032">
        <w:rPr>
          <w:lang w:val="sr-Cyrl-RS"/>
        </w:rPr>
        <w:t>г</w:t>
      </w:r>
      <w:r w:rsidRPr="00E71032">
        <w:t>один</w:t>
      </w:r>
      <w:r w:rsidR="0092538B" w:rsidRPr="00E71032">
        <w:rPr>
          <w:lang w:val="en-US"/>
        </w:rPr>
        <w:t>и</w:t>
      </w:r>
      <w:r w:rsidR="00717B40" w:rsidRPr="00E71032">
        <w:rPr>
          <w:lang w:val="sr-Cyrl-RS"/>
        </w:rPr>
        <w:t xml:space="preserve"> </w:t>
      </w:r>
      <w:r w:rsidR="00CE7BCA" w:rsidRPr="00E71032">
        <w:rPr>
          <w:lang w:val="sr-Cyrl-CS"/>
        </w:rPr>
        <w:t>већа</w:t>
      </w:r>
      <w:r w:rsidRPr="00E71032">
        <w:t xml:space="preserve"> је</w:t>
      </w:r>
      <w:r w:rsidR="0092538B" w:rsidRPr="00E71032">
        <w:t xml:space="preserve"> за </w:t>
      </w:r>
      <w:r w:rsidR="00E71032" w:rsidRPr="00E71032">
        <w:rPr>
          <w:lang w:val="sr-Cyrl-BA"/>
        </w:rPr>
        <w:t>11</w:t>
      </w:r>
      <w:r w:rsidRPr="00E71032">
        <w:rPr>
          <w:lang w:val="sr-Cyrl-CS"/>
        </w:rPr>
        <w:t xml:space="preserve">% </w:t>
      </w:r>
      <w:r w:rsidRPr="00E71032">
        <w:t xml:space="preserve">од </w:t>
      </w:r>
      <w:r w:rsidRPr="00E71032">
        <w:rPr>
          <w:lang w:val="sr-Cyrl-CS"/>
        </w:rPr>
        <w:t>остварене у истом периоду прошле године</w:t>
      </w:r>
      <w:r w:rsidR="00174447" w:rsidRPr="00E71032">
        <w:rPr>
          <w:lang w:val="sr-Cyrl-CS"/>
        </w:rPr>
        <w:t>,</w:t>
      </w:r>
      <w:r w:rsidRPr="00E71032">
        <w:rPr>
          <w:lang w:val="sr-Cyrl-CS"/>
        </w:rPr>
        <w:t xml:space="preserve"> </w:t>
      </w:r>
      <w:r w:rsidR="00E71032" w:rsidRPr="00E71032">
        <w:rPr>
          <w:lang w:val="sr-Cyrl-CS"/>
        </w:rPr>
        <w:t>а у новоу је</w:t>
      </w:r>
      <w:r w:rsidRPr="00E71032">
        <w:rPr>
          <w:lang w:val="sr-Cyrl-CS"/>
        </w:rPr>
        <w:t xml:space="preserve"> планиране.</w:t>
      </w:r>
    </w:p>
    <w:p w14:paraId="005BDF4A" w14:textId="77777777" w:rsidR="00B42E39" w:rsidRPr="00E71032" w:rsidRDefault="00B42E39" w:rsidP="00B42E39">
      <w:pPr>
        <w:spacing w:line="360" w:lineRule="auto"/>
        <w:jc w:val="both"/>
        <w:rPr>
          <w:b/>
        </w:rPr>
      </w:pPr>
    </w:p>
    <w:p w14:paraId="5F91C796" w14:textId="77777777" w:rsidR="00DE3DB2" w:rsidRPr="00E71032" w:rsidRDefault="00DE3DB2" w:rsidP="00B42E39">
      <w:pPr>
        <w:spacing w:line="360" w:lineRule="auto"/>
        <w:jc w:val="both"/>
        <w:rPr>
          <w:b/>
        </w:rPr>
      </w:pPr>
    </w:p>
    <w:p w14:paraId="76A2BE0D" w14:textId="77777777" w:rsidR="00B42E39" w:rsidRPr="00E71032" w:rsidRDefault="00B42E39" w:rsidP="00717B40">
      <w:pPr>
        <w:spacing w:line="360" w:lineRule="auto"/>
        <w:ind w:left="-510" w:right="-227"/>
        <w:jc w:val="both"/>
        <w:rPr>
          <w:b/>
        </w:rPr>
      </w:pPr>
      <w:r w:rsidRPr="00E71032">
        <w:rPr>
          <w:b/>
        </w:rPr>
        <w:t>б) економичност</w:t>
      </w:r>
    </w:p>
    <w:p w14:paraId="5C61EAE9" w14:textId="77777777" w:rsidR="00B42E39" w:rsidRPr="00E71032" w:rsidRDefault="00B42E39" w:rsidP="00717B40">
      <w:pPr>
        <w:spacing w:line="360" w:lineRule="auto"/>
        <w:ind w:left="-510" w:right="-227" w:firstLine="360"/>
        <w:jc w:val="both"/>
      </w:pPr>
      <w:r w:rsidRPr="00E71032">
        <w:t>Укупна економичност се изражава односом:</w:t>
      </w:r>
    </w:p>
    <w:p w14:paraId="337DE5F4" w14:textId="77777777" w:rsidR="00B42E39" w:rsidRPr="00E71032" w:rsidRDefault="00B42E39" w:rsidP="00717B40">
      <w:pPr>
        <w:spacing w:line="360" w:lineRule="auto"/>
        <w:ind w:left="-510" w:right="-227" w:firstLine="360"/>
        <w:jc w:val="both"/>
      </w:pPr>
      <w:r w:rsidRPr="00E71032">
        <w:rPr>
          <w:u w:val="single"/>
        </w:rPr>
        <w:t xml:space="preserve"> Укупни приходи  </w:t>
      </w:r>
      <w:r w:rsidRPr="00E71032">
        <w:t>≥  1</w:t>
      </w:r>
    </w:p>
    <w:p w14:paraId="7FEB9E66" w14:textId="77777777" w:rsidR="00B42E39" w:rsidRPr="00E71032" w:rsidRDefault="00B42E39" w:rsidP="00717B40">
      <w:pPr>
        <w:spacing w:line="360" w:lineRule="auto"/>
        <w:ind w:left="-510" w:right="-227" w:firstLine="360"/>
        <w:jc w:val="both"/>
      </w:pPr>
      <w:r w:rsidRPr="00E71032">
        <w:t xml:space="preserve"> Укупни расходи </w:t>
      </w:r>
    </w:p>
    <w:p w14:paraId="6C1A9142" w14:textId="77777777" w:rsidR="00DE3DB2" w:rsidRPr="00E71032" w:rsidRDefault="00DE3DB2" w:rsidP="00717B40">
      <w:pPr>
        <w:spacing w:line="360" w:lineRule="auto"/>
        <w:ind w:left="-510" w:right="-227"/>
        <w:jc w:val="both"/>
      </w:pPr>
    </w:p>
    <w:p w14:paraId="524374C8" w14:textId="38C1DE14" w:rsidR="00A534A2" w:rsidRPr="00E71032" w:rsidRDefault="00B42E39" w:rsidP="00F9579E">
      <w:pPr>
        <w:spacing w:line="276" w:lineRule="auto"/>
        <w:ind w:left="-510" w:right="-510"/>
        <w:jc w:val="both"/>
        <w:rPr>
          <w:lang w:val="sr-Cyrl-CS"/>
        </w:rPr>
      </w:pPr>
      <w:r w:rsidRPr="00E71032">
        <w:t xml:space="preserve">Овај показатељ говори о покривености укупних расхода укупним приходима. </w:t>
      </w:r>
      <w:r w:rsidR="00DE46D0" w:rsidRPr="00E71032">
        <w:rPr>
          <w:lang w:val="sr-Cyrl-RS"/>
        </w:rPr>
        <w:t>Замисао</w:t>
      </w:r>
      <w:r w:rsidRPr="00E71032">
        <w:t xml:space="preserve"> је да он буде једнак или већи од 1, што значи да је 1 КМ расхода покривена са 1 КМ прихода или више</w:t>
      </w:r>
      <w:r w:rsidRPr="00E71032">
        <w:rPr>
          <w:lang w:val="sr-Cyrl-CS"/>
        </w:rPr>
        <w:t xml:space="preserve">. Остварени показатељ економичности за овај период је </w:t>
      </w:r>
      <w:r w:rsidR="00B5625F" w:rsidRPr="00E71032">
        <w:rPr>
          <w:lang w:val="sr-Cyrl-CS"/>
        </w:rPr>
        <w:t>0,78</w:t>
      </w:r>
      <w:r w:rsidR="001E1467" w:rsidRPr="00E71032">
        <w:rPr>
          <w:lang w:val="sr-Cyrl-CS"/>
        </w:rPr>
        <w:t xml:space="preserve"> и</w:t>
      </w:r>
      <w:r w:rsidR="00717B40" w:rsidRPr="00E71032">
        <w:rPr>
          <w:lang w:val="sr-Cyrl-CS"/>
        </w:rPr>
        <w:t xml:space="preserve"> </w:t>
      </w:r>
      <w:r w:rsidR="00E71032">
        <w:rPr>
          <w:lang w:val="sr-Cyrl-CS"/>
        </w:rPr>
        <w:t>у нивоу је прошлогишњег остварења</w:t>
      </w:r>
      <w:r w:rsidR="001E1467" w:rsidRPr="00E71032">
        <w:rPr>
          <w:lang w:val="sr-Cyrl-CS"/>
        </w:rPr>
        <w:t>, док је од планираног за исти период</w:t>
      </w:r>
      <w:r w:rsidR="00717B40" w:rsidRPr="00E71032">
        <w:rPr>
          <w:lang w:val="sr-Cyrl-CS"/>
        </w:rPr>
        <w:t xml:space="preserve"> мања </w:t>
      </w:r>
      <w:r w:rsidR="00A534A2" w:rsidRPr="00E71032">
        <w:rPr>
          <w:lang w:val="sr-Cyrl-CS"/>
        </w:rPr>
        <w:t xml:space="preserve">за </w:t>
      </w:r>
      <w:r w:rsidR="00C82440" w:rsidRPr="00E71032">
        <w:rPr>
          <w:lang w:val="sr-Cyrl-CS"/>
        </w:rPr>
        <w:t>22</w:t>
      </w:r>
      <w:r w:rsidRPr="00E71032">
        <w:rPr>
          <w:lang w:val="sr-Cyrl-CS"/>
        </w:rPr>
        <w:t>%.</w:t>
      </w:r>
    </w:p>
    <w:p w14:paraId="00E3F467" w14:textId="77777777" w:rsidR="00A534A2" w:rsidRPr="00E71032" w:rsidRDefault="00A534A2" w:rsidP="00174447">
      <w:pPr>
        <w:spacing w:line="276" w:lineRule="auto"/>
      </w:pPr>
    </w:p>
    <w:p w14:paraId="4423BB6E" w14:textId="15072E5B" w:rsidR="00DE3DB2" w:rsidRPr="00E71032" w:rsidRDefault="00DE3DB2" w:rsidP="00174447">
      <w:pPr>
        <w:spacing w:line="276" w:lineRule="auto"/>
        <w:rPr>
          <w:lang w:val="sr-Cyrl-RS"/>
        </w:rPr>
      </w:pPr>
    </w:p>
    <w:p w14:paraId="23D5BE50" w14:textId="690C1594" w:rsidR="00C51ED2" w:rsidRPr="00E71032" w:rsidRDefault="00C51ED2" w:rsidP="00C51ED2">
      <w:pPr>
        <w:spacing w:line="360" w:lineRule="auto"/>
        <w:ind w:left="-510" w:right="-227"/>
        <w:jc w:val="both"/>
        <w:rPr>
          <w:b/>
          <w:lang w:val="sr-Cyrl-RS"/>
        </w:rPr>
      </w:pPr>
      <w:r w:rsidRPr="00E71032">
        <w:rPr>
          <w:b/>
          <w:lang w:val="sr-Cyrl-RS"/>
        </w:rPr>
        <w:t>в</w:t>
      </w:r>
      <w:r w:rsidRPr="00E71032">
        <w:rPr>
          <w:b/>
        </w:rPr>
        <w:t xml:space="preserve">) </w:t>
      </w:r>
      <w:r w:rsidRPr="00E71032">
        <w:rPr>
          <w:b/>
          <w:lang w:val="sr-Cyrl-RS"/>
        </w:rPr>
        <w:t>Резултат пословања прије обрачуна камата, пореза и амортизације</w:t>
      </w:r>
    </w:p>
    <w:tbl>
      <w:tblPr>
        <w:tblW w:w="10548" w:type="dxa"/>
        <w:jc w:val="center"/>
        <w:tblLook w:val="04A0" w:firstRow="1" w:lastRow="0" w:firstColumn="1" w:lastColumn="0" w:noHBand="0" w:noVBand="1"/>
      </w:tblPr>
      <w:tblGrid>
        <w:gridCol w:w="1115"/>
        <w:gridCol w:w="4461"/>
        <w:gridCol w:w="1727"/>
        <w:gridCol w:w="1518"/>
        <w:gridCol w:w="1727"/>
      </w:tblGrid>
      <w:tr w:rsidR="00E71032" w:rsidRPr="00E71032" w14:paraId="5E07D110" w14:textId="77777777" w:rsidTr="00E71032">
        <w:trPr>
          <w:trHeight w:val="434"/>
          <w:jc w:val="center"/>
        </w:trPr>
        <w:tc>
          <w:tcPr>
            <w:tcW w:w="1115" w:type="dxa"/>
            <w:tcBorders>
              <w:top w:val="single" w:sz="8" w:space="0" w:color="auto"/>
              <w:left w:val="single" w:sz="8" w:space="0" w:color="auto"/>
              <w:bottom w:val="single" w:sz="4" w:space="0" w:color="auto"/>
              <w:right w:val="single" w:sz="4" w:space="0" w:color="auto"/>
            </w:tcBorders>
            <w:shd w:val="clear" w:color="000000" w:fill="BFBFBF"/>
            <w:vAlign w:val="center"/>
            <w:hideMark/>
          </w:tcPr>
          <w:p w14:paraId="3711DF4F" w14:textId="77777777" w:rsidR="00E71032" w:rsidRPr="00E71032" w:rsidRDefault="00E71032" w:rsidP="00E71032">
            <w:pPr>
              <w:jc w:val="center"/>
              <w:rPr>
                <w:b/>
                <w:bCs/>
                <w:sz w:val="18"/>
                <w:szCs w:val="18"/>
                <w:lang w:val="en-US" w:eastAsia="en-US"/>
              </w:rPr>
            </w:pPr>
            <w:r w:rsidRPr="00E71032">
              <w:rPr>
                <w:b/>
                <w:bCs/>
                <w:sz w:val="18"/>
                <w:szCs w:val="18"/>
                <w:lang w:val="en-US" w:eastAsia="en-US"/>
              </w:rPr>
              <w:t xml:space="preserve">Редни број </w:t>
            </w:r>
          </w:p>
        </w:tc>
        <w:tc>
          <w:tcPr>
            <w:tcW w:w="4461" w:type="dxa"/>
            <w:tcBorders>
              <w:top w:val="single" w:sz="8" w:space="0" w:color="auto"/>
              <w:left w:val="nil"/>
              <w:bottom w:val="single" w:sz="4" w:space="0" w:color="auto"/>
              <w:right w:val="single" w:sz="4" w:space="0" w:color="auto"/>
            </w:tcBorders>
            <w:shd w:val="clear" w:color="000000" w:fill="BFBFBF"/>
            <w:noWrap/>
            <w:vAlign w:val="center"/>
            <w:hideMark/>
          </w:tcPr>
          <w:p w14:paraId="43B0A168" w14:textId="77777777" w:rsidR="00E71032" w:rsidRPr="00E71032" w:rsidRDefault="00E71032" w:rsidP="00E71032">
            <w:pPr>
              <w:jc w:val="center"/>
              <w:rPr>
                <w:b/>
                <w:bCs/>
                <w:sz w:val="18"/>
                <w:szCs w:val="18"/>
                <w:lang w:val="en-US" w:eastAsia="en-US"/>
              </w:rPr>
            </w:pPr>
            <w:r w:rsidRPr="00E71032">
              <w:rPr>
                <w:b/>
                <w:bCs/>
                <w:sz w:val="18"/>
                <w:szCs w:val="18"/>
                <w:lang w:val="en-US" w:eastAsia="en-US"/>
              </w:rPr>
              <w:t>Опис</w:t>
            </w:r>
          </w:p>
        </w:tc>
        <w:tc>
          <w:tcPr>
            <w:tcW w:w="1727" w:type="dxa"/>
            <w:tcBorders>
              <w:top w:val="single" w:sz="8" w:space="0" w:color="auto"/>
              <w:left w:val="nil"/>
              <w:bottom w:val="single" w:sz="4" w:space="0" w:color="auto"/>
              <w:right w:val="single" w:sz="4" w:space="0" w:color="auto"/>
            </w:tcBorders>
            <w:shd w:val="clear" w:color="000000" w:fill="BFBFBF"/>
            <w:vAlign w:val="center"/>
            <w:hideMark/>
          </w:tcPr>
          <w:p w14:paraId="6A2CE619" w14:textId="2868119F" w:rsidR="00E71032" w:rsidRPr="00E71032" w:rsidRDefault="00E71032" w:rsidP="00E71032">
            <w:pPr>
              <w:jc w:val="center"/>
              <w:rPr>
                <w:b/>
                <w:bCs/>
                <w:sz w:val="18"/>
                <w:szCs w:val="18"/>
                <w:lang w:val="en-US" w:eastAsia="en-US"/>
              </w:rPr>
            </w:pPr>
            <w:r w:rsidRPr="00E71032">
              <w:rPr>
                <w:b/>
                <w:bCs/>
                <w:sz w:val="18"/>
                <w:szCs w:val="18"/>
                <w:lang w:val="en-US" w:eastAsia="en-US"/>
              </w:rPr>
              <w:t xml:space="preserve">Остварење  </w:t>
            </w:r>
            <w:r>
              <w:rPr>
                <w:b/>
                <w:bCs/>
                <w:sz w:val="18"/>
                <w:szCs w:val="18"/>
                <w:lang w:val="sr-Cyrl-RS" w:eastAsia="en-US"/>
              </w:rPr>
              <w:t xml:space="preserve">          </w:t>
            </w:r>
            <w:r w:rsidRPr="00E71032">
              <w:rPr>
                <w:b/>
                <w:bCs/>
                <w:sz w:val="18"/>
                <w:szCs w:val="18"/>
                <w:lang w:val="en-US" w:eastAsia="en-US"/>
              </w:rPr>
              <w:t>I-XII/2021.</w:t>
            </w:r>
          </w:p>
        </w:tc>
        <w:tc>
          <w:tcPr>
            <w:tcW w:w="1518" w:type="dxa"/>
            <w:tcBorders>
              <w:top w:val="single" w:sz="8" w:space="0" w:color="auto"/>
              <w:left w:val="nil"/>
              <w:bottom w:val="single" w:sz="4" w:space="0" w:color="auto"/>
              <w:right w:val="single" w:sz="4" w:space="0" w:color="auto"/>
            </w:tcBorders>
            <w:shd w:val="clear" w:color="000000" w:fill="BFBFBF"/>
            <w:vAlign w:val="center"/>
            <w:hideMark/>
          </w:tcPr>
          <w:p w14:paraId="57844CAF" w14:textId="2FE06D2B" w:rsidR="00E71032" w:rsidRPr="00E71032" w:rsidRDefault="00E71032" w:rsidP="00E71032">
            <w:pPr>
              <w:jc w:val="center"/>
              <w:rPr>
                <w:b/>
                <w:bCs/>
                <w:sz w:val="18"/>
                <w:szCs w:val="18"/>
                <w:lang w:val="en-US" w:eastAsia="en-US"/>
              </w:rPr>
            </w:pPr>
            <w:r w:rsidRPr="00E71032">
              <w:rPr>
                <w:b/>
                <w:bCs/>
                <w:sz w:val="18"/>
                <w:szCs w:val="18"/>
                <w:lang w:val="en-US" w:eastAsia="en-US"/>
              </w:rPr>
              <w:t xml:space="preserve">План          </w:t>
            </w:r>
            <w:r>
              <w:rPr>
                <w:b/>
                <w:bCs/>
                <w:sz w:val="18"/>
                <w:szCs w:val="18"/>
                <w:lang w:val="sr-Cyrl-RS" w:eastAsia="en-US"/>
              </w:rPr>
              <w:t xml:space="preserve">       </w:t>
            </w:r>
            <w:r w:rsidRPr="00E71032">
              <w:rPr>
                <w:b/>
                <w:bCs/>
                <w:sz w:val="18"/>
                <w:szCs w:val="18"/>
                <w:lang w:val="en-US" w:eastAsia="en-US"/>
              </w:rPr>
              <w:t xml:space="preserve"> I-XII/2022.</w:t>
            </w:r>
          </w:p>
        </w:tc>
        <w:tc>
          <w:tcPr>
            <w:tcW w:w="1727" w:type="dxa"/>
            <w:tcBorders>
              <w:top w:val="single" w:sz="8" w:space="0" w:color="auto"/>
              <w:left w:val="nil"/>
              <w:bottom w:val="single" w:sz="4" w:space="0" w:color="auto"/>
              <w:right w:val="single" w:sz="8" w:space="0" w:color="auto"/>
            </w:tcBorders>
            <w:shd w:val="clear" w:color="000000" w:fill="BFBFBF"/>
            <w:vAlign w:val="center"/>
            <w:hideMark/>
          </w:tcPr>
          <w:p w14:paraId="097EBC3B" w14:textId="267EB9E5" w:rsidR="00E71032" w:rsidRPr="00E71032" w:rsidRDefault="00E71032" w:rsidP="00E71032">
            <w:pPr>
              <w:jc w:val="center"/>
              <w:rPr>
                <w:b/>
                <w:bCs/>
                <w:sz w:val="18"/>
                <w:szCs w:val="18"/>
                <w:lang w:val="en-US" w:eastAsia="en-US"/>
              </w:rPr>
            </w:pPr>
            <w:r w:rsidRPr="00E71032">
              <w:rPr>
                <w:b/>
                <w:bCs/>
                <w:sz w:val="18"/>
                <w:szCs w:val="18"/>
                <w:lang w:val="en-US" w:eastAsia="en-US"/>
              </w:rPr>
              <w:t xml:space="preserve">Остварење    </w:t>
            </w:r>
            <w:r>
              <w:rPr>
                <w:b/>
                <w:bCs/>
                <w:sz w:val="18"/>
                <w:szCs w:val="18"/>
                <w:lang w:val="sr-Cyrl-RS" w:eastAsia="en-US"/>
              </w:rPr>
              <w:t xml:space="preserve">         </w:t>
            </w:r>
            <w:r w:rsidRPr="00E71032">
              <w:rPr>
                <w:b/>
                <w:bCs/>
                <w:sz w:val="18"/>
                <w:szCs w:val="18"/>
                <w:lang w:val="en-US" w:eastAsia="en-US"/>
              </w:rPr>
              <w:t>I-XII/2022.</w:t>
            </w:r>
          </w:p>
        </w:tc>
      </w:tr>
      <w:tr w:rsidR="00E71032" w:rsidRPr="00E71032" w14:paraId="0F3B1928" w14:textId="77777777" w:rsidTr="00E71032">
        <w:trPr>
          <w:trHeight w:val="162"/>
          <w:jc w:val="center"/>
        </w:trPr>
        <w:tc>
          <w:tcPr>
            <w:tcW w:w="1115" w:type="dxa"/>
            <w:tcBorders>
              <w:top w:val="nil"/>
              <w:left w:val="single" w:sz="8" w:space="0" w:color="auto"/>
              <w:bottom w:val="double" w:sz="6" w:space="0" w:color="auto"/>
              <w:right w:val="single" w:sz="4" w:space="0" w:color="auto"/>
            </w:tcBorders>
            <w:shd w:val="clear" w:color="000000" w:fill="FFFFFF"/>
            <w:noWrap/>
            <w:vAlign w:val="center"/>
            <w:hideMark/>
          </w:tcPr>
          <w:p w14:paraId="6CEC4467" w14:textId="77777777" w:rsidR="00E71032" w:rsidRPr="00E71032" w:rsidRDefault="00E71032" w:rsidP="00E71032">
            <w:pPr>
              <w:jc w:val="center"/>
              <w:rPr>
                <w:i/>
                <w:iCs/>
                <w:sz w:val="12"/>
                <w:szCs w:val="12"/>
                <w:lang w:val="en-US" w:eastAsia="en-US"/>
              </w:rPr>
            </w:pPr>
            <w:r w:rsidRPr="00E71032">
              <w:rPr>
                <w:i/>
                <w:iCs/>
                <w:sz w:val="12"/>
                <w:szCs w:val="12"/>
                <w:lang w:val="en-US" w:eastAsia="en-US"/>
              </w:rPr>
              <w:t>1</w:t>
            </w:r>
          </w:p>
        </w:tc>
        <w:tc>
          <w:tcPr>
            <w:tcW w:w="4461" w:type="dxa"/>
            <w:tcBorders>
              <w:top w:val="nil"/>
              <w:left w:val="nil"/>
              <w:bottom w:val="double" w:sz="6" w:space="0" w:color="auto"/>
              <w:right w:val="single" w:sz="4" w:space="0" w:color="auto"/>
            </w:tcBorders>
            <w:shd w:val="clear" w:color="000000" w:fill="FFFFFF"/>
            <w:noWrap/>
            <w:vAlign w:val="center"/>
            <w:hideMark/>
          </w:tcPr>
          <w:p w14:paraId="3F090B58" w14:textId="77777777" w:rsidR="00E71032" w:rsidRPr="00E71032" w:rsidRDefault="00E71032" w:rsidP="00E71032">
            <w:pPr>
              <w:jc w:val="center"/>
              <w:rPr>
                <w:i/>
                <w:iCs/>
                <w:sz w:val="12"/>
                <w:szCs w:val="12"/>
                <w:lang w:val="en-US" w:eastAsia="en-US"/>
              </w:rPr>
            </w:pPr>
            <w:r w:rsidRPr="00E71032">
              <w:rPr>
                <w:i/>
                <w:iCs/>
                <w:sz w:val="12"/>
                <w:szCs w:val="12"/>
                <w:lang w:val="en-US" w:eastAsia="en-US"/>
              </w:rPr>
              <w:t>2</w:t>
            </w:r>
          </w:p>
        </w:tc>
        <w:tc>
          <w:tcPr>
            <w:tcW w:w="1727" w:type="dxa"/>
            <w:tcBorders>
              <w:top w:val="nil"/>
              <w:left w:val="nil"/>
              <w:bottom w:val="double" w:sz="6" w:space="0" w:color="auto"/>
              <w:right w:val="single" w:sz="4" w:space="0" w:color="auto"/>
            </w:tcBorders>
            <w:shd w:val="clear" w:color="000000" w:fill="FFFFFF"/>
            <w:noWrap/>
            <w:vAlign w:val="center"/>
            <w:hideMark/>
          </w:tcPr>
          <w:p w14:paraId="59050669" w14:textId="77777777" w:rsidR="00E71032" w:rsidRPr="00E71032" w:rsidRDefault="00E71032" w:rsidP="00E71032">
            <w:pPr>
              <w:jc w:val="center"/>
              <w:rPr>
                <w:i/>
                <w:iCs/>
                <w:sz w:val="12"/>
                <w:szCs w:val="12"/>
                <w:lang w:val="en-US" w:eastAsia="en-US"/>
              </w:rPr>
            </w:pPr>
            <w:r w:rsidRPr="00E71032">
              <w:rPr>
                <w:i/>
                <w:iCs/>
                <w:sz w:val="12"/>
                <w:szCs w:val="12"/>
                <w:lang w:val="en-US" w:eastAsia="en-US"/>
              </w:rPr>
              <w:t>3</w:t>
            </w:r>
          </w:p>
        </w:tc>
        <w:tc>
          <w:tcPr>
            <w:tcW w:w="1518" w:type="dxa"/>
            <w:tcBorders>
              <w:top w:val="nil"/>
              <w:left w:val="nil"/>
              <w:bottom w:val="double" w:sz="6" w:space="0" w:color="auto"/>
              <w:right w:val="single" w:sz="4" w:space="0" w:color="auto"/>
            </w:tcBorders>
            <w:shd w:val="clear" w:color="000000" w:fill="FFFFFF"/>
            <w:noWrap/>
            <w:vAlign w:val="center"/>
            <w:hideMark/>
          </w:tcPr>
          <w:p w14:paraId="30D3C303" w14:textId="77777777" w:rsidR="00E71032" w:rsidRPr="00E71032" w:rsidRDefault="00E71032" w:rsidP="00E71032">
            <w:pPr>
              <w:jc w:val="center"/>
              <w:rPr>
                <w:i/>
                <w:iCs/>
                <w:sz w:val="12"/>
                <w:szCs w:val="12"/>
                <w:lang w:val="en-US" w:eastAsia="en-US"/>
              </w:rPr>
            </w:pPr>
            <w:r w:rsidRPr="00E71032">
              <w:rPr>
                <w:i/>
                <w:iCs/>
                <w:sz w:val="12"/>
                <w:szCs w:val="12"/>
                <w:lang w:val="en-US" w:eastAsia="en-US"/>
              </w:rPr>
              <w:t>4</w:t>
            </w:r>
          </w:p>
        </w:tc>
        <w:tc>
          <w:tcPr>
            <w:tcW w:w="1727" w:type="dxa"/>
            <w:tcBorders>
              <w:top w:val="nil"/>
              <w:left w:val="nil"/>
              <w:bottom w:val="double" w:sz="6" w:space="0" w:color="auto"/>
              <w:right w:val="single" w:sz="8" w:space="0" w:color="auto"/>
            </w:tcBorders>
            <w:shd w:val="clear" w:color="000000" w:fill="FFFFFF"/>
            <w:noWrap/>
            <w:vAlign w:val="center"/>
            <w:hideMark/>
          </w:tcPr>
          <w:p w14:paraId="46ED0DE6" w14:textId="77777777" w:rsidR="00E71032" w:rsidRPr="00E71032" w:rsidRDefault="00E71032" w:rsidP="00E71032">
            <w:pPr>
              <w:jc w:val="center"/>
              <w:rPr>
                <w:i/>
                <w:iCs/>
                <w:sz w:val="12"/>
                <w:szCs w:val="12"/>
                <w:lang w:val="en-US" w:eastAsia="en-US"/>
              </w:rPr>
            </w:pPr>
            <w:r w:rsidRPr="00E71032">
              <w:rPr>
                <w:i/>
                <w:iCs/>
                <w:sz w:val="12"/>
                <w:szCs w:val="12"/>
                <w:lang w:val="en-US" w:eastAsia="en-US"/>
              </w:rPr>
              <w:t>5</w:t>
            </w:r>
          </w:p>
        </w:tc>
      </w:tr>
      <w:tr w:rsidR="00E71032" w:rsidRPr="00E71032" w14:paraId="28C0646E" w14:textId="77777777" w:rsidTr="00E71032">
        <w:trPr>
          <w:trHeight w:val="231"/>
          <w:jc w:val="center"/>
        </w:trPr>
        <w:tc>
          <w:tcPr>
            <w:tcW w:w="1115" w:type="dxa"/>
            <w:tcBorders>
              <w:top w:val="nil"/>
              <w:left w:val="single" w:sz="8" w:space="0" w:color="auto"/>
              <w:bottom w:val="single" w:sz="4" w:space="0" w:color="auto"/>
              <w:right w:val="single" w:sz="4" w:space="0" w:color="auto"/>
            </w:tcBorders>
            <w:shd w:val="clear" w:color="000000" w:fill="FFFFFF"/>
            <w:noWrap/>
            <w:vAlign w:val="center"/>
            <w:hideMark/>
          </w:tcPr>
          <w:p w14:paraId="6940DCE2" w14:textId="77777777" w:rsidR="00E71032" w:rsidRPr="00E71032" w:rsidRDefault="00E71032" w:rsidP="00E71032">
            <w:pPr>
              <w:jc w:val="center"/>
              <w:rPr>
                <w:sz w:val="18"/>
                <w:szCs w:val="18"/>
                <w:lang w:val="en-US" w:eastAsia="en-US"/>
              </w:rPr>
            </w:pPr>
            <w:r w:rsidRPr="00E71032">
              <w:rPr>
                <w:sz w:val="18"/>
                <w:szCs w:val="18"/>
                <w:lang w:val="en-US" w:eastAsia="en-US"/>
              </w:rPr>
              <w:t>1.</w:t>
            </w:r>
          </w:p>
        </w:tc>
        <w:tc>
          <w:tcPr>
            <w:tcW w:w="4461" w:type="dxa"/>
            <w:tcBorders>
              <w:top w:val="nil"/>
              <w:left w:val="nil"/>
              <w:bottom w:val="single" w:sz="4" w:space="0" w:color="auto"/>
              <w:right w:val="single" w:sz="4" w:space="0" w:color="auto"/>
            </w:tcBorders>
            <w:shd w:val="clear" w:color="000000" w:fill="FFFFFF"/>
            <w:noWrap/>
            <w:vAlign w:val="center"/>
            <w:hideMark/>
          </w:tcPr>
          <w:p w14:paraId="7866C3A2" w14:textId="77777777" w:rsidR="00E71032" w:rsidRPr="00E71032" w:rsidRDefault="00E71032" w:rsidP="00E71032">
            <w:pPr>
              <w:rPr>
                <w:sz w:val="18"/>
                <w:szCs w:val="18"/>
                <w:lang w:val="en-US" w:eastAsia="en-US"/>
              </w:rPr>
            </w:pPr>
            <w:r w:rsidRPr="00E71032">
              <w:rPr>
                <w:sz w:val="18"/>
                <w:szCs w:val="18"/>
                <w:lang w:val="en-US" w:eastAsia="en-US"/>
              </w:rPr>
              <w:t>Трошкови амортизације</w:t>
            </w:r>
          </w:p>
        </w:tc>
        <w:tc>
          <w:tcPr>
            <w:tcW w:w="1727" w:type="dxa"/>
            <w:tcBorders>
              <w:top w:val="nil"/>
              <w:left w:val="nil"/>
              <w:bottom w:val="single" w:sz="4" w:space="0" w:color="auto"/>
              <w:right w:val="single" w:sz="4" w:space="0" w:color="auto"/>
            </w:tcBorders>
            <w:shd w:val="clear" w:color="000000" w:fill="FFFFFF"/>
            <w:noWrap/>
            <w:vAlign w:val="center"/>
            <w:hideMark/>
          </w:tcPr>
          <w:p w14:paraId="196C0F85" w14:textId="77777777" w:rsidR="00E71032" w:rsidRPr="00E71032" w:rsidRDefault="00E71032" w:rsidP="00E71032">
            <w:pPr>
              <w:jc w:val="right"/>
              <w:rPr>
                <w:sz w:val="18"/>
                <w:szCs w:val="18"/>
                <w:lang w:val="en-US" w:eastAsia="en-US"/>
              </w:rPr>
            </w:pPr>
            <w:r w:rsidRPr="00E71032">
              <w:rPr>
                <w:sz w:val="18"/>
                <w:szCs w:val="18"/>
                <w:lang w:val="en-US" w:eastAsia="en-US"/>
              </w:rPr>
              <w:t>17.335.491</w:t>
            </w:r>
          </w:p>
        </w:tc>
        <w:tc>
          <w:tcPr>
            <w:tcW w:w="1518" w:type="dxa"/>
            <w:tcBorders>
              <w:top w:val="nil"/>
              <w:left w:val="nil"/>
              <w:bottom w:val="single" w:sz="4" w:space="0" w:color="auto"/>
              <w:right w:val="single" w:sz="4" w:space="0" w:color="auto"/>
            </w:tcBorders>
            <w:shd w:val="clear" w:color="000000" w:fill="FFFFFF"/>
            <w:noWrap/>
            <w:vAlign w:val="center"/>
            <w:hideMark/>
          </w:tcPr>
          <w:p w14:paraId="619C29EC" w14:textId="77777777" w:rsidR="00E71032" w:rsidRPr="00E71032" w:rsidRDefault="00E71032" w:rsidP="00E71032">
            <w:pPr>
              <w:jc w:val="right"/>
              <w:rPr>
                <w:sz w:val="18"/>
                <w:szCs w:val="18"/>
                <w:lang w:val="en-US" w:eastAsia="en-US"/>
              </w:rPr>
            </w:pPr>
            <w:r w:rsidRPr="00E71032">
              <w:rPr>
                <w:sz w:val="18"/>
                <w:szCs w:val="18"/>
                <w:lang w:val="en-US" w:eastAsia="en-US"/>
              </w:rPr>
              <w:t>0</w:t>
            </w:r>
          </w:p>
        </w:tc>
        <w:tc>
          <w:tcPr>
            <w:tcW w:w="1727" w:type="dxa"/>
            <w:tcBorders>
              <w:top w:val="nil"/>
              <w:left w:val="nil"/>
              <w:bottom w:val="single" w:sz="4" w:space="0" w:color="auto"/>
              <w:right w:val="single" w:sz="8" w:space="0" w:color="auto"/>
            </w:tcBorders>
            <w:shd w:val="clear" w:color="000000" w:fill="FFFFFF"/>
            <w:noWrap/>
            <w:vAlign w:val="center"/>
            <w:hideMark/>
          </w:tcPr>
          <w:p w14:paraId="3F011CF3" w14:textId="77777777" w:rsidR="00E71032" w:rsidRPr="00E71032" w:rsidRDefault="00E71032" w:rsidP="00E71032">
            <w:pPr>
              <w:jc w:val="right"/>
              <w:rPr>
                <w:sz w:val="18"/>
                <w:szCs w:val="18"/>
                <w:lang w:val="en-US" w:eastAsia="en-US"/>
              </w:rPr>
            </w:pPr>
            <w:r w:rsidRPr="00E71032">
              <w:rPr>
                <w:sz w:val="18"/>
                <w:szCs w:val="18"/>
                <w:lang w:val="en-US" w:eastAsia="en-US"/>
              </w:rPr>
              <w:t>17.365.708</w:t>
            </w:r>
          </w:p>
        </w:tc>
      </w:tr>
      <w:tr w:rsidR="00E71032" w:rsidRPr="00E71032" w14:paraId="1A39FD2D" w14:textId="77777777" w:rsidTr="00E71032">
        <w:trPr>
          <w:trHeight w:val="217"/>
          <w:jc w:val="center"/>
        </w:trPr>
        <w:tc>
          <w:tcPr>
            <w:tcW w:w="1115" w:type="dxa"/>
            <w:tcBorders>
              <w:top w:val="nil"/>
              <w:left w:val="single" w:sz="8" w:space="0" w:color="auto"/>
              <w:bottom w:val="single" w:sz="4" w:space="0" w:color="auto"/>
              <w:right w:val="single" w:sz="4" w:space="0" w:color="auto"/>
            </w:tcBorders>
            <w:shd w:val="clear" w:color="000000" w:fill="FFFFFF"/>
            <w:noWrap/>
            <w:vAlign w:val="center"/>
            <w:hideMark/>
          </w:tcPr>
          <w:p w14:paraId="77D994BE" w14:textId="77777777" w:rsidR="00E71032" w:rsidRPr="00E71032" w:rsidRDefault="00E71032" w:rsidP="00E71032">
            <w:pPr>
              <w:jc w:val="center"/>
              <w:rPr>
                <w:sz w:val="18"/>
                <w:szCs w:val="18"/>
                <w:lang w:val="en-US" w:eastAsia="en-US"/>
              </w:rPr>
            </w:pPr>
            <w:r w:rsidRPr="00E71032">
              <w:rPr>
                <w:sz w:val="18"/>
                <w:szCs w:val="18"/>
                <w:lang w:val="en-US" w:eastAsia="en-US"/>
              </w:rPr>
              <w:t>2.</w:t>
            </w:r>
          </w:p>
        </w:tc>
        <w:tc>
          <w:tcPr>
            <w:tcW w:w="4461" w:type="dxa"/>
            <w:tcBorders>
              <w:top w:val="nil"/>
              <w:left w:val="nil"/>
              <w:bottom w:val="single" w:sz="4" w:space="0" w:color="auto"/>
              <w:right w:val="single" w:sz="4" w:space="0" w:color="auto"/>
            </w:tcBorders>
            <w:shd w:val="clear" w:color="000000" w:fill="FFFFFF"/>
            <w:noWrap/>
            <w:vAlign w:val="center"/>
            <w:hideMark/>
          </w:tcPr>
          <w:p w14:paraId="712C337B" w14:textId="77777777" w:rsidR="00E71032" w:rsidRPr="00E71032" w:rsidRDefault="00E71032" w:rsidP="00E71032">
            <w:pPr>
              <w:rPr>
                <w:sz w:val="18"/>
                <w:szCs w:val="18"/>
                <w:lang w:val="en-US" w:eastAsia="en-US"/>
              </w:rPr>
            </w:pPr>
            <w:r w:rsidRPr="00E71032">
              <w:rPr>
                <w:sz w:val="18"/>
                <w:szCs w:val="18"/>
                <w:lang w:val="en-US" w:eastAsia="en-US"/>
              </w:rPr>
              <w:t>Финансијски расходи</w:t>
            </w:r>
          </w:p>
        </w:tc>
        <w:tc>
          <w:tcPr>
            <w:tcW w:w="1727" w:type="dxa"/>
            <w:tcBorders>
              <w:top w:val="nil"/>
              <w:left w:val="nil"/>
              <w:bottom w:val="single" w:sz="4" w:space="0" w:color="auto"/>
              <w:right w:val="single" w:sz="4" w:space="0" w:color="auto"/>
            </w:tcBorders>
            <w:shd w:val="clear" w:color="000000" w:fill="FFFFFF"/>
            <w:noWrap/>
            <w:vAlign w:val="center"/>
            <w:hideMark/>
          </w:tcPr>
          <w:p w14:paraId="47BFFCA1" w14:textId="77777777" w:rsidR="00E71032" w:rsidRPr="00E71032" w:rsidRDefault="00E71032" w:rsidP="00E71032">
            <w:pPr>
              <w:jc w:val="right"/>
              <w:rPr>
                <w:sz w:val="18"/>
                <w:szCs w:val="18"/>
                <w:lang w:val="en-US" w:eastAsia="en-US"/>
              </w:rPr>
            </w:pPr>
            <w:r w:rsidRPr="00E71032">
              <w:rPr>
                <w:sz w:val="18"/>
                <w:szCs w:val="18"/>
                <w:lang w:val="en-US" w:eastAsia="en-US"/>
              </w:rPr>
              <w:t>11.337.251</w:t>
            </w:r>
          </w:p>
        </w:tc>
        <w:tc>
          <w:tcPr>
            <w:tcW w:w="1518" w:type="dxa"/>
            <w:tcBorders>
              <w:top w:val="nil"/>
              <w:left w:val="nil"/>
              <w:bottom w:val="single" w:sz="4" w:space="0" w:color="auto"/>
              <w:right w:val="single" w:sz="4" w:space="0" w:color="auto"/>
            </w:tcBorders>
            <w:shd w:val="clear" w:color="000000" w:fill="FFFFFF"/>
            <w:noWrap/>
            <w:vAlign w:val="center"/>
            <w:hideMark/>
          </w:tcPr>
          <w:p w14:paraId="2B4B8B93" w14:textId="77777777" w:rsidR="00E71032" w:rsidRPr="00E71032" w:rsidRDefault="00E71032" w:rsidP="00E71032">
            <w:pPr>
              <w:jc w:val="right"/>
              <w:rPr>
                <w:sz w:val="18"/>
                <w:szCs w:val="18"/>
                <w:lang w:val="en-US" w:eastAsia="en-US"/>
              </w:rPr>
            </w:pPr>
            <w:r w:rsidRPr="00E71032">
              <w:rPr>
                <w:sz w:val="18"/>
                <w:szCs w:val="18"/>
                <w:lang w:val="en-US" w:eastAsia="en-US"/>
              </w:rPr>
              <w:t>134.995</w:t>
            </w:r>
          </w:p>
        </w:tc>
        <w:tc>
          <w:tcPr>
            <w:tcW w:w="1727" w:type="dxa"/>
            <w:tcBorders>
              <w:top w:val="nil"/>
              <w:left w:val="nil"/>
              <w:bottom w:val="single" w:sz="4" w:space="0" w:color="auto"/>
              <w:right w:val="single" w:sz="8" w:space="0" w:color="auto"/>
            </w:tcBorders>
            <w:shd w:val="clear" w:color="000000" w:fill="FFFFFF"/>
            <w:noWrap/>
            <w:vAlign w:val="center"/>
            <w:hideMark/>
          </w:tcPr>
          <w:p w14:paraId="0C364D23" w14:textId="77777777" w:rsidR="00E71032" w:rsidRPr="00E71032" w:rsidRDefault="00E71032" w:rsidP="00E71032">
            <w:pPr>
              <w:jc w:val="right"/>
              <w:rPr>
                <w:sz w:val="18"/>
                <w:szCs w:val="18"/>
                <w:lang w:val="en-US" w:eastAsia="en-US"/>
              </w:rPr>
            </w:pPr>
            <w:r w:rsidRPr="00E71032">
              <w:rPr>
                <w:sz w:val="18"/>
                <w:szCs w:val="18"/>
                <w:lang w:val="en-US" w:eastAsia="en-US"/>
              </w:rPr>
              <w:t>11.464.617</w:t>
            </w:r>
          </w:p>
        </w:tc>
      </w:tr>
      <w:tr w:rsidR="00E71032" w:rsidRPr="00E71032" w14:paraId="6C33C150" w14:textId="77777777" w:rsidTr="00E71032">
        <w:trPr>
          <w:trHeight w:val="217"/>
          <w:jc w:val="center"/>
        </w:trPr>
        <w:tc>
          <w:tcPr>
            <w:tcW w:w="1115" w:type="dxa"/>
            <w:tcBorders>
              <w:top w:val="nil"/>
              <w:left w:val="single" w:sz="8" w:space="0" w:color="auto"/>
              <w:bottom w:val="single" w:sz="4" w:space="0" w:color="auto"/>
              <w:right w:val="single" w:sz="4" w:space="0" w:color="auto"/>
            </w:tcBorders>
            <w:shd w:val="clear" w:color="000000" w:fill="FFFFFF"/>
            <w:noWrap/>
            <w:vAlign w:val="center"/>
            <w:hideMark/>
          </w:tcPr>
          <w:p w14:paraId="3DB2696F" w14:textId="77777777" w:rsidR="00E71032" w:rsidRPr="00E71032" w:rsidRDefault="00E71032" w:rsidP="00E71032">
            <w:pPr>
              <w:jc w:val="center"/>
              <w:rPr>
                <w:sz w:val="18"/>
                <w:szCs w:val="18"/>
                <w:lang w:val="en-US" w:eastAsia="en-US"/>
              </w:rPr>
            </w:pPr>
            <w:r w:rsidRPr="00E71032">
              <w:rPr>
                <w:sz w:val="18"/>
                <w:szCs w:val="18"/>
                <w:lang w:val="en-US" w:eastAsia="en-US"/>
              </w:rPr>
              <w:t>3.</w:t>
            </w:r>
          </w:p>
        </w:tc>
        <w:tc>
          <w:tcPr>
            <w:tcW w:w="4461" w:type="dxa"/>
            <w:tcBorders>
              <w:top w:val="nil"/>
              <w:left w:val="nil"/>
              <w:bottom w:val="single" w:sz="4" w:space="0" w:color="auto"/>
              <w:right w:val="single" w:sz="4" w:space="0" w:color="auto"/>
            </w:tcBorders>
            <w:shd w:val="clear" w:color="000000" w:fill="FFFFFF"/>
            <w:noWrap/>
            <w:vAlign w:val="center"/>
            <w:hideMark/>
          </w:tcPr>
          <w:p w14:paraId="0083A91C" w14:textId="77777777" w:rsidR="00E71032" w:rsidRPr="00E71032" w:rsidRDefault="00E71032" w:rsidP="00E71032">
            <w:pPr>
              <w:rPr>
                <w:sz w:val="18"/>
                <w:szCs w:val="18"/>
                <w:lang w:val="en-US" w:eastAsia="en-US"/>
              </w:rPr>
            </w:pPr>
            <w:r w:rsidRPr="00E71032">
              <w:rPr>
                <w:sz w:val="18"/>
                <w:szCs w:val="18"/>
                <w:lang w:val="en-US" w:eastAsia="en-US"/>
              </w:rPr>
              <w:t>Добитак/губитак</w:t>
            </w:r>
          </w:p>
        </w:tc>
        <w:tc>
          <w:tcPr>
            <w:tcW w:w="1727" w:type="dxa"/>
            <w:tcBorders>
              <w:top w:val="nil"/>
              <w:left w:val="nil"/>
              <w:bottom w:val="single" w:sz="4" w:space="0" w:color="auto"/>
              <w:right w:val="single" w:sz="4" w:space="0" w:color="auto"/>
            </w:tcBorders>
            <w:shd w:val="clear" w:color="000000" w:fill="FFFFFF"/>
            <w:noWrap/>
            <w:vAlign w:val="center"/>
            <w:hideMark/>
          </w:tcPr>
          <w:p w14:paraId="55FB4C38" w14:textId="77777777" w:rsidR="00E71032" w:rsidRPr="00E71032" w:rsidRDefault="00E71032" w:rsidP="00E71032">
            <w:pPr>
              <w:jc w:val="right"/>
              <w:rPr>
                <w:sz w:val="18"/>
                <w:szCs w:val="18"/>
                <w:lang w:val="en-US" w:eastAsia="en-US"/>
              </w:rPr>
            </w:pPr>
            <w:r w:rsidRPr="00E71032">
              <w:rPr>
                <w:sz w:val="18"/>
                <w:szCs w:val="18"/>
                <w:lang w:val="en-US" w:eastAsia="en-US"/>
              </w:rPr>
              <w:t>-17.787.949</w:t>
            </w:r>
          </w:p>
        </w:tc>
        <w:tc>
          <w:tcPr>
            <w:tcW w:w="1518" w:type="dxa"/>
            <w:tcBorders>
              <w:top w:val="nil"/>
              <w:left w:val="nil"/>
              <w:bottom w:val="single" w:sz="4" w:space="0" w:color="auto"/>
              <w:right w:val="single" w:sz="4" w:space="0" w:color="auto"/>
            </w:tcBorders>
            <w:shd w:val="clear" w:color="000000" w:fill="FFFFFF"/>
            <w:noWrap/>
            <w:vAlign w:val="center"/>
            <w:hideMark/>
          </w:tcPr>
          <w:p w14:paraId="24A7F144" w14:textId="77777777" w:rsidR="00E71032" w:rsidRPr="00E71032" w:rsidRDefault="00E71032" w:rsidP="00E71032">
            <w:pPr>
              <w:jc w:val="right"/>
              <w:rPr>
                <w:sz w:val="18"/>
                <w:szCs w:val="18"/>
                <w:lang w:val="en-US" w:eastAsia="en-US"/>
              </w:rPr>
            </w:pPr>
            <w:r w:rsidRPr="00E71032">
              <w:rPr>
                <w:sz w:val="18"/>
                <w:szCs w:val="18"/>
                <w:lang w:val="en-US" w:eastAsia="en-US"/>
              </w:rPr>
              <w:t>202.247</w:t>
            </w:r>
          </w:p>
        </w:tc>
        <w:tc>
          <w:tcPr>
            <w:tcW w:w="1727" w:type="dxa"/>
            <w:tcBorders>
              <w:top w:val="nil"/>
              <w:left w:val="nil"/>
              <w:bottom w:val="single" w:sz="4" w:space="0" w:color="auto"/>
              <w:right w:val="single" w:sz="8" w:space="0" w:color="auto"/>
            </w:tcBorders>
            <w:shd w:val="clear" w:color="000000" w:fill="FFFFFF"/>
            <w:noWrap/>
            <w:vAlign w:val="center"/>
            <w:hideMark/>
          </w:tcPr>
          <w:p w14:paraId="59DF7260" w14:textId="77777777" w:rsidR="00E71032" w:rsidRPr="00E71032" w:rsidRDefault="00E71032" w:rsidP="00E71032">
            <w:pPr>
              <w:jc w:val="right"/>
              <w:rPr>
                <w:sz w:val="18"/>
                <w:szCs w:val="18"/>
                <w:lang w:val="en-US" w:eastAsia="en-US"/>
              </w:rPr>
            </w:pPr>
            <w:r w:rsidRPr="00E71032">
              <w:rPr>
                <w:sz w:val="18"/>
                <w:szCs w:val="18"/>
                <w:lang w:val="en-US" w:eastAsia="en-US"/>
              </w:rPr>
              <w:t>-19.445.807</w:t>
            </w:r>
          </w:p>
        </w:tc>
      </w:tr>
      <w:tr w:rsidR="00E71032" w:rsidRPr="00E71032" w14:paraId="59CD4E51" w14:textId="77777777" w:rsidTr="00E71032">
        <w:trPr>
          <w:trHeight w:val="231"/>
          <w:jc w:val="center"/>
        </w:trPr>
        <w:tc>
          <w:tcPr>
            <w:tcW w:w="1115" w:type="dxa"/>
            <w:tcBorders>
              <w:top w:val="nil"/>
              <w:left w:val="single" w:sz="8" w:space="0" w:color="auto"/>
              <w:bottom w:val="single" w:sz="8" w:space="0" w:color="auto"/>
              <w:right w:val="single" w:sz="4" w:space="0" w:color="auto"/>
            </w:tcBorders>
            <w:shd w:val="clear" w:color="000000" w:fill="FFFFFF"/>
            <w:noWrap/>
            <w:vAlign w:val="center"/>
            <w:hideMark/>
          </w:tcPr>
          <w:p w14:paraId="188BFE3F" w14:textId="77777777" w:rsidR="00E71032" w:rsidRPr="00E71032" w:rsidRDefault="00E71032" w:rsidP="00E71032">
            <w:pPr>
              <w:jc w:val="center"/>
              <w:rPr>
                <w:sz w:val="18"/>
                <w:szCs w:val="18"/>
                <w:lang w:val="en-US" w:eastAsia="en-US"/>
              </w:rPr>
            </w:pPr>
            <w:r w:rsidRPr="00E71032">
              <w:rPr>
                <w:sz w:val="18"/>
                <w:szCs w:val="18"/>
                <w:lang w:val="en-US" w:eastAsia="en-US"/>
              </w:rPr>
              <w:t>4.</w:t>
            </w:r>
          </w:p>
        </w:tc>
        <w:tc>
          <w:tcPr>
            <w:tcW w:w="4461" w:type="dxa"/>
            <w:tcBorders>
              <w:top w:val="nil"/>
              <w:left w:val="nil"/>
              <w:bottom w:val="single" w:sz="8" w:space="0" w:color="auto"/>
              <w:right w:val="single" w:sz="4" w:space="0" w:color="auto"/>
            </w:tcBorders>
            <w:shd w:val="clear" w:color="000000" w:fill="FFFFFF"/>
            <w:noWrap/>
            <w:vAlign w:val="center"/>
            <w:hideMark/>
          </w:tcPr>
          <w:p w14:paraId="4DA564D1" w14:textId="77777777" w:rsidR="00E71032" w:rsidRPr="00E71032" w:rsidRDefault="00E71032" w:rsidP="00E71032">
            <w:pPr>
              <w:rPr>
                <w:sz w:val="18"/>
                <w:szCs w:val="18"/>
                <w:lang w:val="en-US" w:eastAsia="en-US"/>
              </w:rPr>
            </w:pPr>
            <w:r w:rsidRPr="00E71032">
              <w:rPr>
                <w:sz w:val="18"/>
                <w:szCs w:val="18"/>
                <w:lang w:val="en-US" w:eastAsia="en-US"/>
              </w:rPr>
              <w:t>EBITDA</w:t>
            </w:r>
          </w:p>
        </w:tc>
        <w:tc>
          <w:tcPr>
            <w:tcW w:w="1727" w:type="dxa"/>
            <w:tcBorders>
              <w:top w:val="nil"/>
              <w:left w:val="nil"/>
              <w:bottom w:val="single" w:sz="8" w:space="0" w:color="auto"/>
              <w:right w:val="single" w:sz="4" w:space="0" w:color="auto"/>
            </w:tcBorders>
            <w:shd w:val="clear" w:color="000000" w:fill="FFFFFF"/>
            <w:noWrap/>
            <w:vAlign w:val="center"/>
            <w:hideMark/>
          </w:tcPr>
          <w:p w14:paraId="5D198D07" w14:textId="77777777" w:rsidR="00E71032" w:rsidRPr="00E71032" w:rsidRDefault="00E71032" w:rsidP="00E71032">
            <w:pPr>
              <w:jc w:val="right"/>
              <w:rPr>
                <w:sz w:val="18"/>
                <w:szCs w:val="18"/>
                <w:lang w:val="en-US" w:eastAsia="en-US"/>
              </w:rPr>
            </w:pPr>
            <w:r w:rsidRPr="00E71032">
              <w:rPr>
                <w:sz w:val="18"/>
                <w:szCs w:val="18"/>
                <w:lang w:val="en-US" w:eastAsia="en-US"/>
              </w:rPr>
              <w:t>10.884.793</w:t>
            </w:r>
          </w:p>
        </w:tc>
        <w:tc>
          <w:tcPr>
            <w:tcW w:w="1518" w:type="dxa"/>
            <w:tcBorders>
              <w:top w:val="nil"/>
              <w:left w:val="nil"/>
              <w:bottom w:val="single" w:sz="8" w:space="0" w:color="auto"/>
              <w:right w:val="single" w:sz="4" w:space="0" w:color="auto"/>
            </w:tcBorders>
            <w:shd w:val="clear" w:color="000000" w:fill="FFFFFF"/>
            <w:noWrap/>
            <w:vAlign w:val="center"/>
            <w:hideMark/>
          </w:tcPr>
          <w:p w14:paraId="38441CFC" w14:textId="77777777" w:rsidR="00E71032" w:rsidRPr="00E71032" w:rsidRDefault="00E71032" w:rsidP="00E71032">
            <w:pPr>
              <w:jc w:val="right"/>
              <w:rPr>
                <w:sz w:val="18"/>
                <w:szCs w:val="18"/>
                <w:lang w:val="en-US" w:eastAsia="en-US"/>
              </w:rPr>
            </w:pPr>
            <w:r w:rsidRPr="00E71032">
              <w:rPr>
                <w:sz w:val="18"/>
                <w:szCs w:val="18"/>
                <w:lang w:val="en-US" w:eastAsia="en-US"/>
              </w:rPr>
              <w:t>337.242</w:t>
            </w:r>
          </w:p>
        </w:tc>
        <w:tc>
          <w:tcPr>
            <w:tcW w:w="1727" w:type="dxa"/>
            <w:tcBorders>
              <w:top w:val="nil"/>
              <w:left w:val="nil"/>
              <w:bottom w:val="single" w:sz="8" w:space="0" w:color="auto"/>
              <w:right w:val="single" w:sz="8" w:space="0" w:color="auto"/>
            </w:tcBorders>
            <w:shd w:val="clear" w:color="000000" w:fill="FFFFFF"/>
            <w:noWrap/>
            <w:vAlign w:val="center"/>
            <w:hideMark/>
          </w:tcPr>
          <w:p w14:paraId="2818C86A" w14:textId="77777777" w:rsidR="00E71032" w:rsidRPr="00E71032" w:rsidRDefault="00E71032" w:rsidP="00E71032">
            <w:pPr>
              <w:jc w:val="right"/>
              <w:rPr>
                <w:sz w:val="18"/>
                <w:szCs w:val="18"/>
                <w:lang w:val="en-US" w:eastAsia="en-US"/>
              </w:rPr>
            </w:pPr>
            <w:r w:rsidRPr="00E71032">
              <w:rPr>
                <w:sz w:val="18"/>
                <w:szCs w:val="18"/>
                <w:lang w:val="en-US" w:eastAsia="en-US"/>
              </w:rPr>
              <w:t>9.384.519</w:t>
            </w:r>
          </w:p>
        </w:tc>
      </w:tr>
    </w:tbl>
    <w:p w14:paraId="1951B6B7" w14:textId="4C9D85EC" w:rsidR="00DC3C04" w:rsidRPr="00E71032" w:rsidRDefault="00C51ED2" w:rsidP="00C51ED2">
      <w:pPr>
        <w:jc w:val="center"/>
        <w:rPr>
          <w:b/>
          <w:i/>
          <w:sz w:val="20"/>
          <w:szCs w:val="20"/>
          <w:lang w:val="en-US"/>
        </w:rPr>
      </w:pPr>
      <w:r w:rsidRPr="00E71032">
        <w:rPr>
          <w:b/>
          <w:i/>
          <w:sz w:val="20"/>
          <w:szCs w:val="20"/>
        </w:rPr>
        <w:t xml:space="preserve">Табела </w:t>
      </w:r>
      <w:r w:rsidR="003E76BA">
        <w:rPr>
          <w:b/>
          <w:i/>
          <w:sz w:val="20"/>
          <w:szCs w:val="20"/>
          <w:lang w:val="sr-Cyrl-RS"/>
        </w:rPr>
        <w:t>78</w:t>
      </w:r>
      <w:r w:rsidRPr="00E71032">
        <w:rPr>
          <w:b/>
          <w:i/>
          <w:sz w:val="20"/>
          <w:szCs w:val="20"/>
          <w:lang w:val="sr-Cyrl-CS"/>
        </w:rPr>
        <w:t>.</w:t>
      </w:r>
      <w:r w:rsidRPr="00E71032">
        <w:rPr>
          <w:b/>
          <w:i/>
          <w:sz w:val="20"/>
          <w:szCs w:val="20"/>
        </w:rPr>
        <w:t xml:space="preserve">  </w:t>
      </w:r>
      <w:r w:rsidR="0099498C" w:rsidRPr="00E71032">
        <w:rPr>
          <w:b/>
          <w:i/>
          <w:sz w:val="20"/>
          <w:szCs w:val="20"/>
          <w:lang w:val="sr-Cyrl-RS"/>
        </w:rPr>
        <w:t>Резултат прије камата, пореза и амортизације</w:t>
      </w:r>
      <w:r w:rsidRPr="00E71032">
        <w:rPr>
          <w:b/>
          <w:i/>
          <w:sz w:val="20"/>
          <w:szCs w:val="20"/>
          <w:lang w:val="sr-Cyrl-RS"/>
        </w:rPr>
        <w:t xml:space="preserve"> </w:t>
      </w:r>
      <w:r w:rsidRPr="00E71032">
        <w:rPr>
          <w:b/>
          <w:i/>
          <w:sz w:val="20"/>
          <w:szCs w:val="20"/>
          <w:lang w:val="en-US"/>
        </w:rPr>
        <w:t>EBITDA</w:t>
      </w:r>
    </w:p>
    <w:p w14:paraId="78A70925" w14:textId="77777777" w:rsidR="00DA15E8" w:rsidRPr="000F6C7E" w:rsidRDefault="00DA15E8" w:rsidP="00C51ED2">
      <w:pPr>
        <w:jc w:val="center"/>
        <w:rPr>
          <w:b/>
          <w:i/>
          <w:color w:val="FF0000"/>
          <w:sz w:val="20"/>
          <w:szCs w:val="20"/>
          <w:lang w:val="en-US"/>
        </w:rPr>
      </w:pPr>
    </w:p>
    <w:p w14:paraId="6EDB5329" w14:textId="77777777" w:rsidR="003E37C2" w:rsidRPr="00C47D7E" w:rsidRDefault="003E37C2" w:rsidP="00D14D1E">
      <w:pPr>
        <w:pStyle w:val="Heading2"/>
        <w:numPr>
          <w:ilvl w:val="0"/>
          <w:numId w:val="11"/>
        </w:numPr>
        <w:rPr>
          <w:color w:val="auto"/>
          <w:szCs w:val="24"/>
          <w:lang w:eastAsia="en-US"/>
        </w:rPr>
      </w:pPr>
      <w:bookmarkStart w:id="101" w:name="_Toc129346718"/>
      <w:r w:rsidRPr="00C47D7E">
        <w:rPr>
          <w:color w:val="auto"/>
          <w:szCs w:val="24"/>
          <w:lang w:eastAsia="en-US"/>
        </w:rPr>
        <w:lastRenderedPageBreak/>
        <w:t>Опис главних ризика</w:t>
      </w:r>
      <w:bookmarkEnd w:id="101"/>
    </w:p>
    <w:p w14:paraId="6F122D13" w14:textId="77777777" w:rsidR="00F378F0" w:rsidRPr="00C47D7E" w:rsidRDefault="00F378F0" w:rsidP="00F378F0">
      <w:pPr>
        <w:jc w:val="both"/>
      </w:pPr>
    </w:p>
    <w:p w14:paraId="2758225F" w14:textId="77777777" w:rsidR="00F378F0" w:rsidRPr="00C47D7E" w:rsidRDefault="00F378F0" w:rsidP="00F9579E">
      <w:pPr>
        <w:ind w:left="-510" w:right="-510"/>
        <w:jc w:val="both"/>
      </w:pPr>
      <w:r w:rsidRPr="00C47D7E">
        <w:t>Ризици у пословању Жељезница Р</w:t>
      </w:r>
      <w:r w:rsidR="006C1567" w:rsidRPr="00C47D7E">
        <w:t xml:space="preserve">епублике </w:t>
      </w:r>
      <w:r w:rsidRPr="00C47D7E">
        <w:t>С</w:t>
      </w:r>
      <w:r w:rsidR="006C1567" w:rsidRPr="00C47D7E">
        <w:rPr>
          <w:lang w:val="sr-Cyrl-BA"/>
        </w:rPr>
        <w:t>рпске</w:t>
      </w:r>
      <w:r w:rsidRPr="00C47D7E">
        <w:t xml:space="preserve"> се дијеле на пословне, непословне и ризике окружења.</w:t>
      </w:r>
    </w:p>
    <w:p w14:paraId="7B2B62B6" w14:textId="77777777" w:rsidR="00F378F0" w:rsidRPr="00C47D7E" w:rsidRDefault="00F378F0" w:rsidP="00606EEE">
      <w:pPr>
        <w:ind w:left="-510" w:right="-227" w:firstLine="708"/>
        <w:jc w:val="both"/>
      </w:pPr>
    </w:p>
    <w:p w14:paraId="4A76D5E7" w14:textId="77777777" w:rsidR="00F378F0" w:rsidRPr="00C47D7E" w:rsidRDefault="00F378F0" w:rsidP="00B10CC5">
      <w:pPr>
        <w:pStyle w:val="ListParagraph"/>
        <w:numPr>
          <w:ilvl w:val="0"/>
          <w:numId w:val="20"/>
        </w:numPr>
        <w:spacing w:after="0" w:line="240" w:lineRule="auto"/>
        <w:ind w:left="-510" w:right="-227"/>
        <w:contextualSpacing w:val="0"/>
        <w:jc w:val="both"/>
        <w:rPr>
          <w:rFonts w:ascii="Times New Roman" w:hAnsi="Times New Roman" w:cs="Times New Roman"/>
          <w:b/>
        </w:rPr>
      </w:pPr>
      <w:r w:rsidRPr="00C47D7E">
        <w:rPr>
          <w:rFonts w:ascii="Times New Roman" w:hAnsi="Times New Roman" w:cs="Times New Roman"/>
          <w:b/>
        </w:rPr>
        <w:t>Пословни ризик</w:t>
      </w:r>
    </w:p>
    <w:p w14:paraId="4BF8ED70" w14:textId="77777777" w:rsidR="00F378F0" w:rsidRPr="00C47D7E" w:rsidRDefault="00F378F0" w:rsidP="00F9579E">
      <w:pPr>
        <w:ind w:left="-510" w:right="-510"/>
        <w:jc w:val="both"/>
      </w:pPr>
      <w:r w:rsidRPr="00C47D7E">
        <w:t>Пословни ризици су ризици везани за пословање Друштва и узроковани су унутрашњим активностима или неактивностима, као и неким спољним факторима који директно врше утицај на ефикасност дијела пословања или на укупно пословање Друштва.</w:t>
      </w:r>
    </w:p>
    <w:p w14:paraId="27B9B875" w14:textId="77777777" w:rsidR="00F378F0" w:rsidRPr="00C47D7E" w:rsidRDefault="00F378F0" w:rsidP="00606EEE">
      <w:pPr>
        <w:ind w:left="-510" w:right="-227"/>
        <w:jc w:val="both"/>
      </w:pPr>
    </w:p>
    <w:p w14:paraId="1AE62105" w14:textId="77777777" w:rsidR="00F378F0" w:rsidRPr="00C47D7E" w:rsidRDefault="00F378F0" w:rsidP="00606EEE">
      <w:pPr>
        <w:ind w:left="-510" w:right="-227" w:firstLine="708"/>
        <w:jc w:val="both"/>
      </w:pPr>
      <w:r w:rsidRPr="00C47D7E">
        <w:t>У пословне ризике спадају:</w:t>
      </w:r>
    </w:p>
    <w:p w14:paraId="098D7F5B" w14:textId="77777777" w:rsidR="00F378F0" w:rsidRPr="00C47D7E" w:rsidRDefault="00F378F0" w:rsidP="00606EEE">
      <w:pPr>
        <w:ind w:left="-510" w:right="-227" w:firstLine="708"/>
        <w:jc w:val="both"/>
      </w:pPr>
      <w:r w:rsidRPr="00C47D7E">
        <w:t>а) ризик техничке природе,</w:t>
      </w:r>
    </w:p>
    <w:p w14:paraId="145B84ED" w14:textId="77777777" w:rsidR="00F378F0" w:rsidRPr="00C47D7E" w:rsidRDefault="00F378F0" w:rsidP="00606EEE">
      <w:pPr>
        <w:ind w:left="-510" w:right="-227" w:firstLine="708"/>
        <w:jc w:val="both"/>
      </w:pPr>
      <w:r w:rsidRPr="00C47D7E">
        <w:t>б) ризик економске природе,</w:t>
      </w:r>
    </w:p>
    <w:p w14:paraId="16073AC9" w14:textId="77777777" w:rsidR="00F378F0" w:rsidRPr="00C47D7E" w:rsidRDefault="00F378F0" w:rsidP="00606EEE">
      <w:pPr>
        <w:ind w:left="-510" w:right="-227" w:firstLine="708"/>
        <w:jc w:val="both"/>
      </w:pPr>
      <w:r w:rsidRPr="00C47D7E">
        <w:t>в) ризик у дјелатности,</w:t>
      </w:r>
    </w:p>
    <w:p w14:paraId="2E66FDD3" w14:textId="77777777" w:rsidR="00F378F0" w:rsidRPr="00C47D7E" w:rsidRDefault="00F378F0" w:rsidP="00606EEE">
      <w:pPr>
        <w:ind w:left="-510" w:right="-227" w:firstLine="708"/>
        <w:jc w:val="both"/>
      </w:pPr>
      <w:r w:rsidRPr="00C47D7E">
        <w:t>г) ризик при продаји услуга превоза у жељезничком саобраћају и</w:t>
      </w:r>
    </w:p>
    <w:p w14:paraId="40244219" w14:textId="77777777" w:rsidR="00F378F0" w:rsidRPr="00C47D7E" w:rsidRDefault="00F378F0" w:rsidP="00606EEE">
      <w:pPr>
        <w:ind w:left="-510" w:right="-227" w:firstLine="708"/>
        <w:jc w:val="both"/>
      </w:pPr>
      <w:r w:rsidRPr="00C47D7E">
        <w:t>д) ризик финансијске природе.</w:t>
      </w:r>
    </w:p>
    <w:p w14:paraId="4A0886A2" w14:textId="77777777" w:rsidR="00F378F0" w:rsidRPr="00C47D7E" w:rsidRDefault="00F378F0" w:rsidP="00606EEE">
      <w:pPr>
        <w:ind w:left="-510" w:right="-227" w:firstLine="708"/>
        <w:jc w:val="both"/>
      </w:pPr>
    </w:p>
    <w:p w14:paraId="4421CE9E" w14:textId="2318FE4B" w:rsidR="00F378F0" w:rsidRPr="00C47D7E" w:rsidRDefault="00F378F0" w:rsidP="00606EEE">
      <w:pPr>
        <w:ind w:left="-510" w:right="-227" w:firstLine="708"/>
        <w:jc w:val="both"/>
      </w:pPr>
      <w:r w:rsidRPr="00C47D7E">
        <w:t>а) Ризик техничке природе – Жељезнице Р</w:t>
      </w:r>
      <w:r w:rsidR="00BF1272" w:rsidRPr="00C47D7E">
        <w:rPr>
          <w:lang w:val="sr-Cyrl-RS"/>
        </w:rPr>
        <w:t>епублике Српске</w:t>
      </w:r>
      <w:r w:rsidRPr="00C47D7E">
        <w:t xml:space="preserve"> имају у употреби низ нискофункционалних заст</w:t>
      </w:r>
      <w:r w:rsidR="00C47D7E" w:rsidRPr="00C47D7E">
        <w:t>арјелих и истрошених капацитета.</w:t>
      </w:r>
    </w:p>
    <w:p w14:paraId="60004E1A" w14:textId="77777777" w:rsidR="00FD556E" w:rsidRPr="00C47D7E" w:rsidRDefault="00FD556E" w:rsidP="00606EEE">
      <w:pPr>
        <w:ind w:left="-510" w:right="-227" w:firstLine="708"/>
        <w:jc w:val="both"/>
        <w:rPr>
          <w:lang w:val="sr-Cyrl-BA"/>
        </w:rPr>
      </w:pPr>
    </w:p>
    <w:p w14:paraId="06C118F6" w14:textId="77777777" w:rsidR="00F378F0" w:rsidRPr="00C47D7E" w:rsidRDefault="00F378F0" w:rsidP="00606EEE">
      <w:pPr>
        <w:ind w:left="-510" w:right="-227" w:firstLine="708"/>
        <w:jc w:val="both"/>
      </w:pPr>
      <w:r w:rsidRPr="00C47D7E">
        <w:t>б) Ризик економске природе – јавља се због неусклађености потреба и одобрених средстава прописаних Законом о финансирању жељезничке инфраструктуре и суфинансирању путничког саобраћаја.</w:t>
      </w:r>
    </w:p>
    <w:p w14:paraId="38E73CDB" w14:textId="77777777" w:rsidR="00F378F0" w:rsidRPr="00C47D7E" w:rsidRDefault="00F378F0" w:rsidP="00606EEE">
      <w:pPr>
        <w:ind w:left="-510" w:right="-227" w:firstLine="708"/>
        <w:jc w:val="both"/>
      </w:pPr>
    </w:p>
    <w:p w14:paraId="1A166CD6" w14:textId="2D4EB0A6" w:rsidR="00F378F0" w:rsidRPr="00C47D7E" w:rsidRDefault="00F378F0" w:rsidP="00606EEE">
      <w:pPr>
        <w:ind w:left="-510" w:right="-227" w:firstLine="708"/>
        <w:jc w:val="both"/>
      </w:pPr>
      <w:r w:rsidRPr="00C47D7E">
        <w:t>в) Ризик у дјелатности – јавља се због неблаговремене испоруке по закљученим уговорима набавке, немогућности набавке потребних резервних дијелова, потрошног материјала, енергената и др. Потрошња разног материјала, горива и енергије, па и услуга у функцији је обима и структуре употребљених капацитета и њиховог одржавања (текућег и инвестиционог) за производњу транспор</w:t>
      </w:r>
      <w:r w:rsidR="00BF1272" w:rsidRPr="00C47D7E">
        <w:rPr>
          <w:lang w:val="sr-Cyrl-RS"/>
        </w:rPr>
        <w:t>т</w:t>
      </w:r>
      <w:r w:rsidRPr="00C47D7E">
        <w:t>них услуга и задовољавање тражње.</w:t>
      </w:r>
    </w:p>
    <w:p w14:paraId="695A07F6" w14:textId="77777777" w:rsidR="00F378F0" w:rsidRPr="00C47D7E" w:rsidRDefault="00F378F0" w:rsidP="00606EEE">
      <w:pPr>
        <w:ind w:left="-510" w:right="-227" w:firstLine="708"/>
        <w:jc w:val="both"/>
      </w:pPr>
    </w:p>
    <w:p w14:paraId="3DF04760" w14:textId="77777777" w:rsidR="00F378F0" w:rsidRPr="00C47D7E" w:rsidRDefault="00F378F0" w:rsidP="00606EEE">
      <w:pPr>
        <w:ind w:left="-510" w:right="-227" w:firstLine="708"/>
        <w:jc w:val="both"/>
      </w:pPr>
      <w:r w:rsidRPr="00C47D7E">
        <w:t>г) Ризик при продаји услуга превоза у жељезничком саобраћају – нарочито су изражени због неизграђених услова на транспортном тржишту, видљиви у конкуренцији између жељезничког и других видова саобраћаја, а нарочито друмског (непостојање саобраћајне политике).</w:t>
      </w:r>
    </w:p>
    <w:p w14:paraId="45EF1401" w14:textId="77777777" w:rsidR="00F378F0" w:rsidRPr="00C47D7E" w:rsidRDefault="00F378F0" w:rsidP="00606EEE">
      <w:pPr>
        <w:ind w:left="-510" w:right="-227"/>
        <w:jc w:val="both"/>
      </w:pPr>
      <w:r w:rsidRPr="00C47D7E">
        <w:t>Ризик због неусаглашености потраживања и обавеза са страним жељезничким управама из ранијег периода, по разним основама, ризик да у уговорима о превозу нису регулисани поступци и клаузуле које ће омогућити пуну заштиту превоза што може значајно да утиче на резултат пословања.</w:t>
      </w:r>
    </w:p>
    <w:p w14:paraId="7FDF33F0" w14:textId="77777777" w:rsidR="00F378F0" w:rsidRPr="00C47D7E" w:rsidRDefault="00F378F0" w:rsidP="00606EEE">
      <w:pPr>
        <w:ind w:left="-510" w:right="-227" w:firstLine="708"/>
        <w:jc w:val="both"/>
      </w:pPr>
    </w:p>
    <w:p w14:paraId="30D88CA1" w14:textId="3EDB9A8F" w:rsidR="00F378F0" w:rsidRPr="00C47D7E" w:rsidRDefault="00F378F0" w:rsidP="00606EEE">
      <w:pPr>
        <w:ind w:left="-510" w:right="-227" w:firstLine="708"/>
        <w:jc w:val="both"/>
      </w:pPr>
      <w:r w:rsidRPr="00C47D7E">
        <w:t>д) Ризик финансијске природе – сматра се посебно значајним с обзиром на вриједност материјалних средстава која су повјерена Друштву. Овај ризик је својствен за сваки пословни субјект, а испољава се кроз одређену вјероватноћу да Друштво неће обезбиједити адекватну ликвидност да исплати своје обавезе.</w:t>
      </w:r>
    </w:p>
    <w:p w14:paraId="09C53A04" w14:textId="77777777" w:rsidR="00BF1272" w:rsidRPr="00C47D7E" w:rsidRDefault="00BF1272" w:rsidP="00606EEE">
      <w:pPr>
        <w:ind w:left="-510" w:right="-227" w:firstLine="708"/>
        <w:jc w:val="both"/>
      </w:pPr>
    </w:p>
    <w:p w14:paraId="7E97BB80" w14:textId="77777777" w:rsidR="00F378F0" w:rsidRPr="00C47D7E" w:rsidRDefault="00F378F0" w:rsidP="00F9579E">
      <w:pPr>
        <w:ind w:left="-510" w:right="-510"/>
        <w:jc w:val="both"/>
      </w:pPr>
      <w:r w:rsidRPr="00C47D7E">
        <w:t>Финансијски ризик се идентификује кроз:</w:t>
      </w:r>
    </w:p>
    <w:p w14:paraId="1E01147D" w14:textId="77777777" w:rsidR="00F378F0" w:rsidRPr="00C47D7E" w:rsidRDefault="00F378F0" w:rsidP="00B10CC5">
      <w:pPr>
        <w:numPr>
          <w:ilvl w:val="0"/>
          <w:numId w:val="19"/>
        </w:numPr>
        <w:ind w:left="-510" w:right="-510"/>
        <w:jc w:val="both"/>
      </w:pPr>
      <w:r w:rsidRPr="00C47D7E">
        <w:t>ризик новчаног тока, који се испољава као ризик (не) наплате потраживања од купца у уговореном року,</w:t>
      </w:r>
    </w:p>
    <w:p w14:paraId="2A7BC3F9" w14:textId="77777777" w:rsidR="00F378F0" w:rsidRPr="00C47D7E" w:rsidRDefault="00F378F0" w:rsidP="00B10CC5">
      <w:pPr>
        <w:numPr>
          <w:ilvl w:val="0"/>
          <w:numId w:val="19"/>
        </w:numPr>
        <w:ind w:left="-510" w:right="-510"/>
        <w:jc w:val="both"/>
      </w:pPr>
      <w:r w:rsidRPr="00C47D7E">
        <w:t>порески ризик, се појављује када су значајне трансакције Друштва у виду доприноса и пореза неадекватно класификоване и нереализоване у периоду када су настале, због чега су изложене додатним трошковима,</w:t>
      </w:r>
    </w:p>
    <w:p w14:paraId="6919E2A6" w14:textId="77777777" w:rsidR="00F378F0" w:rsidRPr="00C47D7E" w:rsidRDefault="00F378F0" w:rsidP="00B10CC5">
      <w:pPr>
        <w:numPr>
          <w:ilvl w:val="0"/>
          <w:numId w:val="19"/>
        </w:numPr>
        <w:ind w:left="-510" w:right="-510"/>
        <w:jc w:val="both"/>
      </w:pPr>
      <w:r w:rsidRPr="00C47D7E">
        <w:lastRenderedPageBreak/>
        <w:t>валутни ризик се јавља код уговарања и кориштења међународних кредита, везано за обрачунску јединицу и рок враћања кредита и обавезе према Влади.</w:t>
      </w:r>
    </w:p>
    <w:p w14:paraId="2118E72D" w14:textId="77777777" w:rsidR="00F378F0" w:rsidRPr="00C47D7E" w:rsidRDefault="00F378F0" w:rsidP="00F9579E">
      <w:pPr>
        <w:ind w:left="-510" w:right="-510"/>
        <w:jc w:val="both"/>
      </w:pPr>
      <w:r w:rsidRPr="00C47D7E">
        <w:t>Финансијски расходи, који се своде на камате, условљени у првом реду плаћањем камата на дугорочне и краткорочне кредите, камате по судским рјешењима, као и уговорене камате из пословних односа.</w:t>
      </w:r>
    </w:p>
    <w:p w14:paraId="53698043" w14:textId="77777777" w:rsidR="00F378F0" w:rsidRPr="00C47D7E" w:rsidRDefault="00F378F0" w:rsidP="00606EEE">
      <w:pPr>
        <w:ind w:left="-510" w:right="-227"/>
        <w:jc w:val="both"/>
      </w:pPr>
    </w:p>
    <w:p w14:paraId="116A7F28" w14:textId="0225A246" w:rsidR="00F378F0" w:rsidRPr="00C47D7E" w:rsidRDefault="00F378F0" w:rsidP="00B10CC5">
      <w:pPr>
        <w:pStyle w:val="ListParagraph"/>
        <w:numPr>
          <w:ilvl w:val="0"/>
          <w:numId w:val="20"/>
        </w:numPr>
        <w:spacing w:after="0" w:line="240" w:lineRule="auto"/>
        <w:ind w:left="-510" w:right="-227"/>
        <w:contextualSpacing w:val="0"/>
        <w:jc w:val="both"/>
        <w:rPr>
          <w:rFonts w:ascii="Times New Roman" w:hAnsi="Times New Roman" w:cs="Times New Roman"/>
          <w:b/>
        </w:rPr>
      </w:pPr>
      <w:r w:rsidRPr="00C47D7E">
        <w:rPr>
          <w:rFonts w:ascii="Times New Roman" w:hAnsi="Times New Roman" w:cs="Times New Roman"/>
          <w:b/>
        </w:rPr>
        <w:t xml:space="preserve"> Непословни ризик</w:t>
      </w:r>
    </w:p>
    <w:p w14:paraId="78CF1BFC" w14:textId="77777777" w:rsidR="003E2CA2" w:rsidRPr="00C47D7E" w:rsidRDefault="003E2CA2" w:rsidP="00606EEE">
      <w:pPr>
        <w:pStyle w:val="ListParagraph"/>
        <w:spacing w:after="0" w:line="240" w:lineRule="auto"/>
        <w:ind w:left="-510" w:right="-227"/>
        <w:contextualSpacing w:val="0"/>
        <w:jc w:val="both"/>
        <w:rPr>
          <w:rFonts w:ascii="Times New Roman" w:hAnsi="Times New Roman" w:cs="Times New Roman"/>
          <w:b/>
        </w:rPr>
      </w:pPr>
    </w:p>
    <w:p w14:paraId="3D9CDBD3" w14:textId="77777777" w:rsidR="00F378F0" w:rsidRPr="00C47D7E" w:rsidRDefault="00F378F0" w:rsidP="00F9579E">
      <w:pPr>
        <w:ind w:left="-510" w:right="-510"/>
        <w:jc w:val="both"/>
      </w:pPr>
      <w:r w:rsidRPr="00C47D7E">
        <w:t>У непословне ризике Друштва се сврставају:</w:t>
      </w:r>
    </w:p>
    <w:p w14:paraId="45AA13A1" w14:textId="77777777" w:rsidR="00F378F0" w:rsidRPr="00C47D7E" w:rsidRDefault="00F378F0" w:rsidP="00606EEE">
      <w:pPr>
        <w:ind w:left="-510" w:right="-227" w:firstLine="708"/>
        <w:jc w:val="both"/>
      </w:pPr>
      <w:r w:rsidRPr="00C47D7E">
        <w:t>а) ризик физичке природе и</w:t>
      </w:r>
    </w:p>
    <w:p w14:paraId="28BFE97F" w14:textId="77777777" w:rsidR="00F378F0" w:rsidRPr="00C47D7E" w:rsidRDefault="00F378F0" w:rsidP="00606EEE">
      <w:pPr>
        <w:ind w:left="-510" w:right="-227" w:firstLine="708"/>
        <w:jc w:val="both"/>
      </w:pPr>
      <w:r w:rsidRPr="00C47D7E">
        <w:t>б) ризик социјалног поступања</w:t>
      </w:r>
    </w:p>
    <w:p w14:paraId="656D7717" w14:textId="77777777" w:rsidR="00F378F0" w:rsidRPr="00C47D7E" w:rsidRDefault="00F378F0" w:rsidP="00606EEE">
      <w:pPr>
        <w:ind w:left="-510" w:right="-227" w:firstLine="708"/>
        <w:jc w:val="both"/>
      </w:pPr>
    </w:p>
    <w:p w14:paraId="337E91E9" w14:textId="77777777" w:rsidR="00F378F0" w:rsidRPr="00C47D7E" w:rsidRDefault="00F378F0" w:rsidP="00606EEE">
      <w:pPr>
        <w:ind w:left="-510" w:right="-227" w:firstLine="708"/>
        <w:jc w:val="both"/>
      </w:pPr>
      <w:r w:rsidRPr="00C47D7E">
        <w:t>а) Ризик физичке природе – јављају се због положаја и терена на коме су изграђени инфраструктурни објекти Друштва, посебно објекти у доњем строју пруге, постројења која нису у функцији (постројења контактне мреже, осигурања и телекомуникационих веза).</w:t>
      </w:r>
    </w:p>
    <w:p w14:paraId="19B06858" w14:textId="77777777" w:rsidR="00F378F0" w:rsidRPr="00C47D7E" w:rsidRDefault="00F378F0" w:rsidP="00606EEE">
      <w:pPr>
        <w:ind w:left="-510" w:right="-227"/>
        <w:jc w:val="both"/>
      </w:pPr>
      <w:r w:rsidRPr="00C47D7E">
        <w:t>Значајан број ванредних догађаја доводи до већих обустава у саобраћају, необезбијеђени путни прелази, лагане вожње и др. што значајно утиче на пословни резултат Друштва.</w:t>
      </w:r>
    </w:p>
    <w:p w14:paraId="1F9FC380" w14:textId="77777777" w:rsidR="00F378F0" w:rsidRPr="00C47D7E" w:rsidRDefault="00F378F0" w:rsidP="00606EEE">
      <w:pPr>
        <w:ind w:left="-510" w:right="-227" w:firstLine="708"/>
        <w:jc w:val="both"/>
      </w:pPr>
    </w:p>
    <w:p w14:paraId="4F1BBC92" w14:textId="77777777" w:rsidR="00F378F0" w:rsidRPr="00C47D7E" w:rsidRDefault="00F378F0" w:rsidP="00606EEE">
      <w:pPr>
        <w:ind w:left="-510" w:right="-227" w:firstLine="708"/>
        <w:jc w:val="both"/>
      </w:pPr>
      <w:r w:rsidRPr="00C47D7E">
        <w:t>б) Ризик социјалног поступања – изражени су у постојању великог броја радника са умањеном способношћу, с обзиром на захтијевне здравствене способности за обављање послова у непосредном обављању жељезничког саобраћаја. Могућност њиховог рјешавања са могућношћу распоређивања на друга радна мјеста је врло мала, што представља велики проблем за обављање пословних процеса у Друштву.</w:t>
      </w:r>
    </w:p>
    <w:p w14:paraId="761E1A48" w14:textId="77777777" w:rsidR="00F378F0" w:rsidRPr="00C47D7E" w:rsidRDefault="00F378F0" w:rsidP="00606EEE">
      <w:pPr>
        <w:ind w:left="-510" w:right="-227" w:firstLine="708"/>
        <w:jc w:val="both"/>
        <w:rPr>
          <w:b/>
        </w:rPr>
      </w:pPr>
    </w:p>
    <w:p w14:paraId="7BE335E9" w14:textId="3C719A78" w:rsidR="00F378F0" w:rsidRPr="00C47D7E" w:rsidRDefault="00F378F0" w:rsidP="00B10CC5">
      <w:pPr>
        <w:pStyle w:val="ListParagraph"/>
        <w:numPr>
          <w:ilvl w:val="0"/>
          <w:numId w:val="20"/>
        </w:numPr>
        <w:spacing w:after="0" w:line="240" w:lineRule="auto"/>
        <w:ind w:left="-510" w:right="-227"/>
        <w:contextualSpacing w:val="0"/>
        <w:jc w:val="both"/>
        <w:rPr>
          <w:rFonts w:ascii="Times New Roman" w:hAnsi="Times New Roman" w:cs="Times New Roman"/>
          <w:b/>
        </w:rPr>
      </w:pPr>
      <w:r w:rsidRPr="00C47D7E">
        <w:rPr>
          <w:rFonts w:ascii="Times New Roman" w:hAnsi="Times New Roman" w:cs="Times New Roman"/>
          <w:b/>
        </w:rPr>
        <w:t xml:space="preserve">Ризик окружења </w:t>
      </w:r>
    </w:p>
    <w:p w14:paraId="6D3FCB2D" w14:textId="77777777" w:rsidR="003E2CA2" w:rsidRPr="00C47D7E" w:rsidRDefault="003E2CA2" w:rsidP="00606EEE">
      <w:pPr>
        <w:pStyle w:val="ListParagraph"/>
        <w:spacing w:after="0" w:line="240" w:lineRule="auto"/>
        <w:ind w:left="-510" w:right="-227"/>
        <w:contextualSpacing w:val="0"/>
        <w:jc w:val="both"/>
        <w:rPr>
          <w:rFonts w:ascii="Times New Roman" w:hAnsi="Times New Roman" w:cs="Times New Roman"/>
          <w:b/>
        </w:rPr>
      </w:pPr>
    </w:p>
    <w:p w14:paraId="5698324A" w14:textId="77777777" w:rsidR="00F378F0" w:rsidRPr="00C47D7E" w:rsidRDefault="00F378F0" w:rsidP="00F9579E">
      <w:pPr>
        <w:ind w:left="-510" w:right="-510"/>
        <w:jc w:val="both"/>
      </w:pPr>
      <w:r w:rsidRPr="00C47D7E">
        <w:t>Ризик окружења се јавља када вањски фактори имају утицај на пословање Друштва у односу на избор стратегије, операција, односа са купцима и добављачима, организационе структуре или финансијског стања или неефикасности. У ову категорију сврстани су слиједећи ризици:</w:t>
      </w:r>
    </w:p>
    <w:p w14:paraId="27CE2A75" w14:textId="77777777" w:rsidR="00F378F0" w:rsidRPr="00C47D7E" w:rsidRDefault="00F378F0" w:rsidP="00606EEE">
      <w:pPr>
        <w:ind w:left="-510" w:right="-227" w:firstLine="708"/>
        <w:jc w:val="both"/>
      </w:pPr>
      <w:r w:rsidRPr="00C47D7E">
        <w:t>а) регулаторни ризик,</w:t>
      </w:r>
    </w:p>
    <w:p w14:paraId="2B3FA1B9" w14:textId="77777777" w:rsidR="00F378F0" w:rsidRPr="00C47D7E" w:rsidRDefault="00F378F0" w:rsidP="00606EEE">
      <w:pPr>
        <w:ind w:left="-510" w:right="-227" w:firstLine="708"/>
        <w:jc w:val="both"/>
      </w:pPr>
      <w:r w:rsidRPr="00C47D7E">
        <w:t>б) ризик конкуренције.</w:t>
      </w:r>
    </w:p>
    <w:p w14:paraId="432BFA2B" w14:textId="77777777" w:rsidR="00F378F0" w:rsidRPr="00C47D7E" w:rsidRDefault="00F378F0" w:rsidP="00606EEE">
      <w:pPr>
        <w:ind w:left="-510" w:right="-227" w:firstLine="708"/>
        <w:jc w:val="both"/>
      </w:pPr>
    </w:p>
    <w:p w14:paraId="092913CC" w14:textId="43627888" w:rsidR="00F378F0" w:rsidRPr="00C47D7E" w:rsidRDefault="00F378F0" w:rsidP="00606EEE">
      <w:pPr>
        <w:ind w:left="-510" w:right="-227" w:firstLine="708"/>
        <w:jc w:val="both"/>
      </w:pPr>
      <w:r w:rsidRPr="00C47D7E">
        <w:t>а) Регулаторни ризик – нарочито се огледа у значајном утицају Владе Р</w:t>
      </w:r>
      <w:r w:rsidR="00FD556E" w:rsidRPr="00C47D7E">
        <w:rPr>
          <w:lang w:val="sr-Cyrl-BA"/>
        </w:rPr>
        <w:t xml:space="preserve">епублике </w:t>
      </w:r>
      <w:r w:rsidRPr="00C47D7E">
        <w:t>С</w:t>
      </w:r>
      <w:r w:rsidR="00FD556E" w:rsidRPr="00C47D7E">
        <w:rPr>
          <w:lang w:val="sr-Cyrl-BA"/>
        </w:rPr>
        <w:t>рпске</w:t>
      </w:r>
      <w:r w:rsidRPr="00C47D7E">
        <w:t xml:space="preserve"> на висину средстава по уговору о пружању и финансирању жељезничке инфраструктуре и суфинансирању путничког саобраћаја.</w:t>
      </w:r>
    </w:p>
    <w:p w14:paraId="33B6C48F" w14:textId="77777777" w:rsidR="003E2CA2" w:rsidRPr="00C47D7E" w:rsidRDefault="003E2CA2" w:rsidP="00606EEE">
      <w:pPr>
        <w:ind w:left="-510" w:right="-227" w:firstLine="708"/>
        <w:jc w:val="both"/>
      </w:pPr>
    </w:p>
    <w:p w14:paraId="07E93A3A" w14:textId="79267A46" w:rsidR="00F378F0" w:rsidRPr="00C47D7E" w:rsidRDefault="00F378F0" w:rsidP="00606EEE">
      <w:pPr>
        <w:ind w:left="-510" w:right="-227" w:firstLine="708"/>
        <w:jc w:val="both"/>
      </w:pPr>
      <w:r w:rsidRPr="00C47D7E">
        <w:t>б) Ризик конкуренције – је прије свега питање конкуренције, тј. превоза роба у другим видовима саобраћаја, али такође и осјетно све мање потребе за превозом роба због привредног амбијента.</w:t>
      </w:r>
    </w:p>
    <w:p w14:paraId="542DCEE2" w14:textId="77777777" w:rsidR="00F9579E" w:rsidRPr="00C47D7E" w:rsidRDefault="00F9579E" w:rsidP="00606EEE">
      <w:pPr>
        <w:ind w:left="-510" w:right="-227" w:firstLine="708"/>
        <w:jc w:val="both"/>
      </w:pPr>
    </w:p>
    <w:p w14:paraId="196B70A1" w14:textId="244B45B4" w:rsidR="00F378F0" w:rsidRPr="00C47D7E" w:rsidRDefault="00F378F0" w:rsidP="00606EEE">
      <w:pPr>
        <w:ind w:left="-510" w:right="-227"/>
        <w:jc w:val="both"/>
      </w:pPr>
      <w:r w:rsidRPr="00C47D7E">
        <w:t>Отварањем тржишта жељезничких услуга и укидањем монопола над жељезничким саобраћајем</w:t>
      </w:r>
      <w:r w:rsidR="003E2CA2" w:rsidRPr="00C47D7E">
        <w:rPr>
          <w:lang w:val="sr-Cyrl-RS"/>
        </w:rPr>
        <w:t>,</w:t>
      </w:r>
      <w:r w:rsidRPr="00C47D7E">
        <w:t xml:space="preserve"> а према директивама Е</w:t>
      </w:r>
      <w:r w:rsidR="003E2CA2" w:rsidRPr="00C47D7E">
        <w:rPr>
          <w:lang w:val="sr-Cyrl-RS"/>
        </w:rPr>
        <w:t>вропске Уније</w:t>
      </w:r>
      <w:r w:rsidRPr="00C47D7E">
        <w:t xml:space="preserve"> директно је запријећено амбијенту пословања послије ступања на снагу тих директива. Овом моменту треба посветити максималну пажњу и дати одговоре на начине даље борбе са конкуренцијом. </w:t>
      </w:r>
    </w:p>
    <w:p w14:paraId="49CC94BF" w14:textId="77777777" w:rsidR="00F378F0" w:rsidRPr="00C47D7E" w:rsidRDefault="00F378F0" w:rsidP="00F9579E">
      <w:pPr>
        <w:ind w:left="-510" w:right="-510"/>
        <w:jc w:val="both"/>
      </w:pPr>
      <w:r w:rsidRPr="00C47D7E">
        <w:t>Овај ризик у пословању је ''кључни ризик'' овог система, уочавајући чињеницу да је конкуренција далеко опремљенија како вучним тако и вученим средствима жељезничког саобраћаја.</w:t>
      </w:r>
    </w:p>
    <w:p w14:paraId="48734F6F" w14:textId="6CD88F4C" w:rsidR="003E37C2" w:rsidRPr="000F6C7E" w:rsidRDefault="003E37C2" w:rsidP="00F378F0">
      <w:pPr>
        <w:spacing w:line="276" w:lineRule="auto"/>
        <w:rPr>
          <w:color w:val="FF0000"/>
          <w:lang w:val="sr-Cyrl-RS" w:eastAsia="en-US"/>
        </w:rPr>
      </w:pPr>
    </w:p>
    <w:p w14:paraId="4AFE3D69" w14:textId="77777777" w:rsidR="00606EEE" w:rsidRPr="000F6C7E" w:rsidRDefault="00606EEE" w:rsidP="00F378F0">
      <w:pPr>
        <w:spacing w:line="276" w:lineRule="auto"/>
        <w:rPr>
          <w:color w:val="FF0000"/>
          <w:lang w:val="sr-Cyrl-RS" w:eastAsia="en-US"/>
        </w:rPr>
      </w:pPr>
    </w:p>
    <w:p w14:paraId="0ABB2C52" w14:textId="77777777" w:rsidR="003E37C2" w:rsidRPr="00C47D7E" w:rsidRDefault="003E37C2" w:rsidP="00D14D1E">
      <w:pPr>
        <w:pStyle w:val="Heading2"/>
        <w:numPr>
          <w:ilvl w:val="0"/>
          <w:numId w:val="11"/>
        </w:numPr>
        <w:rPr>
          <w:color w:val="auto"/>
          <w:szCs w:val="24"/>
          <w:lang w:eastAsia="en-US"/>
        </w:rPr>
      </w:pPr>
      <w:bookmarkStart w:id="102" w:name="_Toc129346719"/>
      <w:r w:rsidRPr="00C47D7E">
        <w:rPr>
          <w:color w:val="auto"/>
          <w:szCs w:val="24"/>
          <w:lang w:eastAsia="en-US"/>
        </w:rPr>
        <w:lastRenderedPageBreak/>
        <w:t>Заштита околине и радника, очекивани развој Жељезница Републике Српске у будућности и друго</w:t>
      </w:r>
      <w:bookmarkEnd w:id="102"/>
    </w:p>
    <w:p w14:paraId="499FF4D8" w14:textId="77777777" w:rsidR="00692CAB" w:rsidRPr="00C47D7E" w:rsidRDefault="00692CAB" w:rsidP="00692CAB">
      <w:pPr>
        <w:rPr>
          <w:lang w:val="sr-Cyrl-BA" w:eastAsia="en-US"/>
        </w:rPr>
      </w:pPr>
    </w:p>
    <w:p w14:paraId="79A40E72" w14:textId="77777777" w:rsidR="003E2CA2" w:rsidRPr="00C47D7E" w:rsidRDefault="003E2CA2" w:rsidP="00F9579E">
      <w:pPr>
        <w:ind w:left="-510" w:right="-510"/>
        <w:jc w:val="both"/>
        <w:rPr>
          <w:lang w:val="hr-HR" w:eastAsia="en-US"/>
        </w:rPr>
      </w:pPr>
      <w:r w:rsidRPr="00C47D7E">
        <w:t xml:space="preserve">Законски оквир којим су регулисане области заштите животне средине је: </w:t>
      </w:r>
      <w:r w:rsidRPr="00C47D7E">
        <w:rPr>
          <w:lang w:val="sr-Latn-CS"/>
        </w:rPr>
        <w:t xml:space="preserve">Закон о </w:t>
      </w:r>
      <w:r w:rsidRPr="00C47D7E">
        <w:t>Ж</w:t>
      </w:r>
      <w:r w:rsidRPr="00C47D7E">
        <w:rPr>
          <w:lang w:val="sr-Latn-CS"/>
        </w:rPr>
        <w:t>ељезницама Републике Српске (,,Службени гласник Републике Српске“ број 19/17 и 28/17)</w:t>
      </w:r>
      <w:r w:rsidRPr="00C47D7E">
        <w:t xml:space="preserve">, Закон о заштити животне средине – пречишћени текст (,,Службени гласник </w:t>
      </w:r>
      <w:r w:rsidRPr="00C47D7E">
        <w:rPr>
          <w:lang w:val="sr-Latn-CS"/>
        </w:rPr>
        <w:t>Републике Српске“</w:t>
      </w:r>
      <w:r w:rsidRPr="00C47D7E">
        <w:t xml:space="preserve"> број </w:t>
      </w:r>
      <w:r w:rsidRPr="00C47D7E">
        <w:rPr>
          <w:lang w:val="hr-HR"/>
        </w:rPr>
        <w:t>71/12 и 19</w:t>
      </w:r>
      <w:r w:rsidRPr="00C47D7E">
        <w:rPr>
          <w:lang w:val="sr-Cyrl-RS"/>
        </w:rPr>
        <w:t>/</w:t>
      </w:r>
      <w:r w:rsidRPr="00C47D7E">
        <w:rPr>
          <w:lang w:val="hr-HR"/>
        </w:rPr>
        <w:t>15</w:t>
      </w:r>
      <w:r w:rsidRPr="00C47D7E">
        <w:t>), као и многобројни правилници, технички прописи, стандарди и др</w:t>
      </w:r>
      <w:r w:rsidRPr="00C47D7E">
        <w:rPr>
          <w:lang w:val="hr-HR"/>
        </w:rPr>
        <w:t>.</w:t>
      </w:r>
    </w:p>
    <w:p w14:paraId="25CB30B7" w14:textId="77777777" w:rsidR="003E2CA2" w:rsidRPr="00C47D7E" w:rsidRDefault="003E2CA2" w:rsidP="00606EEE">
      <w:pPr>
        <w:ind w:left="-510" w:right="-227"/>
        <w:jc w:val="both"/>
        <w:rPr>
          <w:lang w:val="sr-Cyrl-RS"/>
        </w:rPr>
      </w:pPr>
    </w:p>
    <w:p w14:paraId="7F189559" w14:textId="1E43A30C" w:rsidR="003E2CA2" w:rsidRPr="00C47D7E" w:rsidRDefault="003E2CA2" w:rsidP="00606EEE">
      <w:pPr>
        <w:ind w:left="-510" w:right="-227"/>
        <w:jc w:val="both"/>
        <w:rPr>
          <w:b/>
          <w:bCs/>
          <w:lang w:val="sr-Cyrl-RS"/>
        </w:rPr>
      </w:pPr>
      <w:r w:rsidRPr="00C47D7E">
        <w:rPr>
          <w:b/>
          <w:bCs/>
          <w:lang w:val="sr-Cyrl-RS"/>
        </w:rPr>
        <w:t>Из области заштите животне средине вршено је сљедеће:</w:t>
      </w:r>
    </w:p>
    <w:p w14:paraId="6D26725D" w14:textId="77777777" w:rsidR="003E2CA2" w:rsidRPr="00C47D7E" w:rsidRDefault="003E2CA2" w:rsidP="00606EEE">
      <w:pPr>
        <w:ind w:left="-510" w:right="-227"/>
        <w:jc w:val="both"/>
        <w:rPr>
          <w:b/>
          <w:bCs/>
          <w:lang w:val="sr-Cyrl-BA"/>
        </w:rPr>
      </w:pPr>
    </w:p>
    <w:p w14:paraId="6869FC3E" w14:textId="04011AA2" w:rsidR="001D5152" w:rsidRPr="00552482" w:rsidRDefault="003E2CA2" w:rsidP="00B447FB">
      <w:pPr>
        <w:numPr>
          <w:ilvl w:val="0"/>
          <w:numId w:val="23"/>
        </w:numPr>
        <w:ind w:left="-510" w:right="-510"/>
        <w:jc w:val="both"/>
        <w:rPr>
          <w:lang w:val="sr-Cyrl-BA"/>
        </w:rPr>
      </w:pPr>
      <w:r w:rsidRPr="00552482">
        <w:rPr>
          <w:lang w:val="sr-Latn-BA"/>
        </w:rPr>
        <w:t xml:space="preserve">Жељезнице </w:t>
      </w:r>
      <w:r w:rsidRPr="00552482">
        <w:rPr>
          <w:lang w:val="sr-Cyrl-BA"/>
        </w:rPr>
        <w:t>Р</w:t>
      </w:r>
      <w:r w:rsidRPr="00552482">
        <w:rPr>
          <w:lang w:val="sr-Cyrl-RS"/>
        </w:rPr>
        <w:t xml:space="preserve">епублике </w:t>
      </w:r>
      <w:r w:rsidRPr="00552482">
        <w:rPr>
          <w:lang w:val="sr-Cyrl-BA"/>
        </w:rPr>
        <w:t>С</w:t>
      </w:r>
      <w:r w:rsidRPr="00552482">
        <w:rPr>
          <w:lang w:val="sr-Cyrl-RS"/>
        </w:rPr>
        <w:t>рпске</w:t>
      </w:r>
      <w:r w:rsidRPr="00552482">
        <w:rPr>
          <w:lang w:val="sr-Cyrl-BA"/>
        </w:rPr>
        <w:t xml:space="preserve"> а.д. Добој </w:t>
      </w:r>
      <w:r w:rsidRPr="00552482">
        <w:rPr>
          <w:lang w:val="sr-Latn-BA"/>
        </w:rPr>
        <w:t xml:space="preserve">су продужиле </w:t>
      </w:r>
      <w:r w:rsidRPr="00552482">
        <w:rPr>
          <w:lang w:val="sr-Cyrl-BA"/>
        </w:rPr>
        <w:t>е</w:t>
      </w:r>
      <w:r w:rsidRPr="00552482">
        <w:rPr>
          <w:lang w:val="sr-Latn-BA"/>
        </w:rPr>
        <w:t xml:space="preserve">колошке дозволе </w:t>
      </w:r>
      <w:r w:rsidRPr="00552482">
        <w:rPr>
          <w:lang w:val="sr-Cyrl-BA"/>
        </w:rPr>
        <w:t>з</w:t>
      </w:r>
      <w:r w:rsidRPr="00552482">
        <w:rPr>
          <w:lang w:val="sr-Latn-BA"/>
        </w:rPr>
        <w:t>а сва четири жељезничка чвора, као  и за објекте</w:t>
      </w:r>
      <w:r w:rsidRPr="00552482">
        <w:rPr>
          <w:lang w:val="sr-Cyrl-RS"/>
        </w:rPr>
        <w:t xml:space="preserve"> жељезничк</w:t>
      </w:r>
      <w:r w:rsidRPr="00552482">
        <w:rPr>
          <w:lang w:val="bs-Latn-BA"/>
        </w:rPr>
        <w:t>e</w:t>
      </w:r>
      <w:r w:rsidRPr="00552482">
        <w:rPr>
          <w:lang w:val="sr-Cyrl-RS"/>
        </w:rPr>
        <w:t xml:space="preserve"> станиц</w:t>
      </w:r>
      <w:r w:rsidRPr="00552482">
        <w:rPr>
          <w:lang w:val="bs-Latn-BA"/>
        </w:rPr>
        <w:t>e</w:t>
      </w:r>
      <w:r w:rsidRPr="00552482">
        <w:rPr>
          <w:lang w:val="sr-Latn-BA"/>
        </w:rPr>
        <w:t xml:space="preserve"> у Дистрикту Брчко и </w:t>
      </w:r>
      <w:r w:rsidRPr="00552482">
        <w:rPr>
          <w:lang w:val="sr-Cyrl-RS"/>
        </w:rPr>
        <w:t>жељезничк</w:t>
      </w:r>
      <w:r w:rsidRPr="00552482">
        <w:rPr>
          <w:lang w:val="bs-Latn-BA"/>
        </w:rPr>
        <w:t>e</w:t>
      </w:r>
      <w:r w:rsidRPr="00552482">
        <w:rPr>
          <w:lang w:val="sr-Cyrl-RS"/>
        </w:rPr>
        <w:t xml:space="preserve"> станиц</w:t>
      </w:r>
      <w:r w:rsidRPr="00552482">
        <w:rPr>
          <w:lang w:val="bs-Latn-BA"/>
        </w:rPr>
        <w:t>e</w:t>
      </w:r>
      <w:r w:rsidRPr="00552482">
        <w:rPr>
          <w:lang w:val="sr-Latn-BA"/>
        </w:rPr>
        <w:t xml:space="preserve"> у Зворник</w:t>
      </w:r>
      <w:r w:rsidRPr="00552482">
        <w:rPr>
          <w:lang w:val="sr-Cyrl-BA"/>
        </w:rPr>
        <w:t>у</w:t>
      </w:r>
      <w:r w:rsidR="00552482" w:rsidRPr="00552482">
        <w:rPr>
          <w:lang w:val="sr-Latn-BA"/>
        </w:rPr>
        <w:t>.</w:t>
      </w:r>
    </w:p>
    <w:p w14:paraId="128AC1CE" w14:textId="5F942A85" w:rsidR="003E2CA2" w:rsidRPr="00552482" w:rsidRDefault="003E2CA2" w:rsidP="00B10CC5">
      <w:pPr>
        <w:numPr>
          <w:ilvl w:val="0"/>
          <w:numId w:val="23"/>
        </w:numPr>
        <w:ind w:left="-510" w:right="-510"/>
        <w:jc w:val="both"/>
        <w:rPr>
          <w:lang w:val="sr-Cyrl-BA"/>
        </w:rPr>
      </w:pPr>
      <w:r w:rsidRPr="00552482">
        <w:rPr>
          <w:lang w:val="sr-Latn-BA"/>
        </w:rPr>
        <w:t>Такође је извршено продужавање водопривредних дозвола за жељезничк</w:t>
      </w:r>
      <w:r w:rsidRPr="00552482">
        <w:rPr>
          <w:lang w:val="sr-Cyrl-RS"/>
        </w:rPr>
        <w:t>и</w:t>
      </w:r>
      <w:r w:rsidRPr="00552482">
        <w:rPr>
          <w:lang w:val="sr-Latn-BA"/>
        </w:rPr>
        <w:t xml:space="preserve"> чвор  Бања Лука</w:t>
      </w:r>
      <w:r w:rsidRPr="00552482">
        <w:rPr>
          <w:lang w:val="sr-Cyrl-RS"/>
        </w:rPr>
        <w:t xml:space="preserve"> са роком важења до 2023. године и жељезничку станицу Зворник са роком важења до 2025.</w:t>
      </w:r>
      <w:r w:rsidR="001D5152" w:rsidRPr="00552482">
        <w:rPr>
          <w:lang w:val="sr-Cyrl-RS"/>
        </w:rPr>
        <w:t xml:space="preserve"> </w:t>
      </w:r>
      <w:r w:rsidRPr="00552482">
        <w:rPr>
          <w:lang w:val="sr-Cyrl-RS"/>
        </w:rPr>
        <w:t>године</w:t>
      </w:r>
      <w:r w:rsidR="001D5152" w:rsidRPr="00552482">
        <w:rPr>
          <w:lang w:val="sr-Cyrl-RS"/>
        </w:rPr>
        <w:t>.</w:t>
      </w:r>
    </w:p>
    <w:p w14:paraId="7B58DF17" w14:textId="77777777" w:rsidR="001D5152" w:rsidRPr="00552482" w:rsidRDefault="001D5152" w:rsidP="00F9579E">
      <w:pPr>
        <w:ind w:left="-510" w:right="-510"/>
        <w:jc w:val="both"/>
        <w:rPr>
          <w:lang w:val="sr-Cyrl-BA"/>
        </w:rPr>
      </w:pPr>
    </w:p>
    <w:p w14:paraId="7039AF02" w14:textId="2644F3C7" w:rsidR="003E2CA2" w:rsidRPr="00552482" w:rsidRDefault="003E2CA2" w:rsidP="00B10CC5">
      <w:pPr>
        <w:numPr>
          <w:ilvl w:val="0"/>
          <w:numId w:val="23"/>
        </w:numPr>
        <w:ind w:left="-510" w:right="-510"/>
        <w:jc w:val="both"/>
        <w:rPr>
          <w:lang w:val="sr-Cyrl-BA"/>
        </w:rPr>
      </w:pPr>
      <w:r w:rsidRPr="00552482">
        <w:rPr>
          <w:lang w:val="sr-Cyrl-RS"/>
        </w:rPr>
        <w:t xml:space="preserve">Вршена су </w:t>
      </w:r>
      <w:r w:rsidRPr="00552482">
        <w:t>мјерења електр</w:t>
      </w:r>
      <w:r w:rsidRPr="00552482">
        <w:rPr>
          <w:lang w:val="sr-Cyrl-BA"/>
        </w:rPr>
        <w:t>ичног поља и густине магнетног флукса</w:t>
      </w:r>
      <w:r w:rsidRPr="00552482">
        <w:t xml:space="preserve">, испитивање отпадних вода, испитивање буке,  </w:t>
      </w:r>
      <w:r w:rsidRPr="00552482">
        <w:rPr>
          <w:lang w:val="sr-Cyrl-BA"/>
        </w:rPr>
        <w:t>емисије загађујућих материја у ваздуху</w:t>
      </w:r>
      <w:r w:rsidRPr="00552482">
        <w:t xml:space="preserve"> и  емисије димних гасова из котла на чврсто гориво</w:t>
      </w:r>
      <w:r w:rsidR="001D5152" w:rsidRPr="00552482">
        <w:rPr>
          <w:lang w:val="sr-Cyrl-RS"/>
        </w:rPr>
        <w:t xml:space="preserve"> и</w:t>
      </w:r>
      <w:r w:rsidRPr="00552482">
        <w:t xml:space="preserve"> </w:t>
      </w:r>
      <w:r w:rsidRPr="00552482">
        <w:rPr>
          <w:lang w:val="sr-Cyrl-BA"/>
        </w:rPr>
        <w:t>квалитета ваздуха</w:t>
      </w:r>
      <w:r w:rsidRPr="00552482">
        <w:t>.</w:t>
      </w:r>
    </w:p>
    <w:p w14:paraId="3E48E8A4" w14:textId="77777777" w:rsidR="001D5152" w:rsidRPr="00552482" w:rsidRDefault="001D5152" w:rsidP="00F9579E">
      <w:pPr>
        <w:ind w:left="-510" w:right="-510"/>
        <w:jc w:val="both"/>
        <w:rPr>
          <w:lang w:val="sr-Cyrl-BA"/>
        </w:rPr>
      </w:pPr>
    </w:p>
    <w:p w14:paraId="6FFBE240" w14:textId="1FCF50F2" w:rsidR="003E2CA2" w:rsidRPr="00552482" w:rsidRDefault="003E2CA2" w:rsidP="00B10CC5">
      <w:pPr>
        <w:numPr>
          <w:ilvl w:val="0"/>
          <w:numId w:val="23"/>
        </w:numPr>
        <w:ind w:left="-510" w:right="-510"/>
        <w:jc w:val="both"/>
        <w:rPr>
          <w:lang w:val="sr-Cyrl-BA"/>
        </w:rPr>
      </w:pPr>
      <w:r w:rsidRPr="00552482">
        <w:rPr>
          <w:lang w:val="ru-RU"/>
        </w:rPr>
        <w:t xml:space="preserve">У циљу прецизнијег </w:t>
      </w:r>
      <w:r w:rsidRPr="00552482">
        <w:rPr>
          <w:lang w:val="sr-Latn-CS"/>
        </w:rPr>
        <w:t>прегледа</w:t>
      </w:r>
      <w:r w:rsidRPr="00552482">
        <w:rPr>
          <w:lang w:val="ru-RU"/>
        </w:rPr>
        <w:t xml:space="preserve"> потрошње воде и</w:t>
      </w:r>
      <w:r w:rsidRPr="00552482">
        <w:rPr>
          <w:lang w:val="sr-Latn-CS"/>
        </w:rPr>
        <w:t xml:space="preserve"> струје</w:t>
      </w:r>
      <w:r w:rsidRPr="00552482">
        <w:rPr>
          <w:lang w:val="sr-Cyrl-BA"/>
        </w:rPr>
        <w:t>,</w:t>
      </w:r>
      <w:r w:rsidRPr="00552482">
        <w:rPr>
          <w:lang w:val="sr-Latn-CS"/>
        </w:rPr>
        <w:t xml:space="preserve"> те</w:t>
      </w:r>
      <w:r w:rsidRPr="00552482">
        <w:rPr>
          <w:lang w:val="ru-RU"/>
        </w:rPr>
        <w:t xml:space="preserve"> смањења трошкова </w:t>
      </w:r>
      <w:r w:rsidRPr="00552482">
        <w:rPr>
          <w:lang w:val="sr-Cyrl-RS"/>
        </w:rPr>
        <w:t xml:space="preserve">Друштва </w:t>
      </w:r>
      <w:r w:rsidRPr="00552482">
        <w:rPr>
          <w:lang w:val="ru-RU"/>
        </w:rPr>
        <w:t xml:space="preserve"> у свим видовима</w:t>
      </w:r>
      <w:r w:rsidRPr="00552482">
        <w:rPr>
          <w:lang w:val="sr-Cyrl-RS"/>
        </w:rPr>
        <w:t xml:space="preserve">, </w:t>
      </w:r>
      <w:r w:rsidRPr="00552482">
        <w:rPr>
          <w:lang w:val="sr-Latn-CS"/>
        </w:rPr>
        <w:t xml:space="preserve"> предузето је низ мјера на утрђивању неоправданих губитака ус</w:t>
      </w:r>
      <w:r w:rsidR="001D5152" w:rsidRPr="00552482">
        <w:rPr>
          <w:lang w:val="sr-Cyrl-RS"/>
        </w:rPr>
        <w:t>љ</w:t>
      </w:r>
      <w:r w:rsidRPr="00552482">
        <w:rPr>
          <w:lang w:val="sr-Latn-CS"/>
        </w:rPr>
        <w:t>ед кварова</w:t>
      </w:r>
      <w:r w:rsidRPr="00552482">
        <w:rPr>
          <w:lang w:val="ru-RU"/>
        </w:rPr>
        <w:t xml:space="preserve">. </w:t>
      </w:r>
      <w:r w:rsidRPr="00552482">
        <w:rPr>
          <w:lang w:val="sr-Latn-CS"/>
        </w:rPr>
        <w:t>Извршено је отклањање свих кварова тако да су се смањили трошкови у овим дјелатностима</w:t>
      </w:r>
      <w:r w:rsidR="001D5152" w:rsidRPr="00552482">
        <w:rPr>
          <w:lang w:val="sr-Cyrl-RS"/>
        </w:rPr>
        <w:t>.</w:t>
      </w:r>
    </w:p>
    <w:p w14:paraId="6F610BF5" w14:textId="77777777" w:rsidR="001D5152" w:rsidRPr="00552482" w:rsidRDefault="001D5152" w:rsidP="00F9579E">
      <w:pPr>
        <w:ind w:left="-510" w:right="-510"/>
        <w:jc w:val="both"/>
        <w:rPr>
          <w:lang w:val="sr-Cyrl-BA"/>
        </w:rPr>
      </w:pPr>
    </w:p>
    <w:p w14:paraId="2D239B46" w14:textId="61767CDE" w:rsidR="003E2CA2" w:rsidRPr="00552482" w:rsidRDefault="003E2CA2" w:rsidP="00B10CC5">
      <w:pPr>
        <w:numPr>
          <w:ilvl w:val="0"/>
          <w:numId w:val="23"/>
        </w:numPr>
        <w:ind w:left="-510" w:right="-510"/>
        <w:jc w:val="both"/>
        <w:rPr>
          <w:lang w:val="sr-Cyrl-BA"/>
        </w:rPr>
      </w:pPr>
      <w:r w:rsidRPr="00552482">
        <w:rPr>
          <w:lang w:val="sr-Latn-CS"/>
        </w:rPr>
        <w:t xml:space="preserve">Планирана је </w:t>
      </w:r>
      <w:r w:rsidRPr="00552482">
        <w:t xml:space="preserve"> реконструкциј</w:t>
      </w:r>
      <w:r w:rsidR="001D5152" w:rsidRPr="00552482">
        <w:rPr>
          <w:lang w:val="sr-Cyrl-RS"/>
        </w:rPr>
        <w:t>а</w:t>
      </w:r>
      <w:r w:rsidRPr="00552482">
        <w:t xml:space="preserve"> септичких јама</w:t>
      </w:r>
      <w:r w:rsidRPr="00552482">
        <w:rPr>
          <w:lang w:val="sr-Latn-CS"/>
        </w:rPr>
        <w:t xml:space="preserve"> у складу са Правилником о третману и одводњи отпадних вода за подручја градова и насеља гдје нема јавне канализације (,,Службени гласник Републике Српске“ број 68/01). </w:t>
      </w:r>
    </w:p>
    <w:p w14:paraId="4A08A72B" w14:textId="77777777" w:rsidR="003E2CA2" w:rsidRPr="000F6C7E" w:rsidRDefault="003E2CA2" w:rsidP="00606EEE">
      <w:pPr>
        <w:ind w:left="-510" w:right="-227"/>
        <w:jc w:val="both"/>
        <w:rPr>
          <w:color w:val="FF0000"/>
          <w:lang w:val="sr-Cyrl-BA"/>
        </w:rPr>
      </w:pPr>
    </w:p>
    <w:p w14:paraId="6B2800BC" w14:textId="08CAC95E" w:rsidR="003E2CA2" w:rsidRPr="000F6C7E" w:rsidRDefault="003E2CA2" w:rsidP="00606EEE">
      <w:pPr>
        <w:tabs>
          <w:tab w:val="num" w:pos="0"/>
        </w:tabs>
        <w:ind w:right="-227"/>
        <w:jc w:val="both"/>
        <w:rPr>
          <w:color w:val="FF0000"/>
          <w:lang w:val="sr-Latn-CS"/>
        </w:rPr>
      </w:pPr>
    </w:p>
    <w:p w14:paraId="669BC9FA" w14:textId="34444B59" w:rsidR="00347E47" w:rsidRPr="000F6C7E" w:rsidRDefault="00347E47" w:rsidP="00606EEE">
      <w:pPr>
        <w:tabs>
          <w:tab w:val="num" w:pos="0"/>
        </w:tabs>
        <w:ind w:right="-227"/>
        <w:jc w:val="both"/>
        <w:rPr>
          <w:color w:val="FF0000"/>
          <w:lang w:val="sr-Latn-CS"/>
        </w:rPr>
      </w:pPr>
    </w:p>
    <w:p w14:paraId="3B0B7504" w14:textId="4A89AF75" w:rsidR="00347E47" w:rsidRPr="000F6C7E" w:rsidRDefault="00347E47" w:rsidP="00606EEE">
      <w:pPr>
        <w:tabs>
          <w:tab w:val="num" w:pos="0"/>
        </w:tabs>
        <w:ind w:right="-227"/>
        <w:jc w:val="both"/>
        <w:rPr>
          <w:color w:val="FF0000"/>
          <w:lang w:val="sr-Latn-CS"/>
        </w:rPr>
      </w:pPr>
    </w:p>
    <w:p w14:paraId="1F1CF4E5" w14:textId="56218992" w:rsidR="00347E47" w:rsidRPr="000F6C7E" w:rsidRDefault="00347E47" w:rsidP="00606EEE">
      <w:pPr>
        <w:tabs>
          <w:tab w:val="num" w:pos="0"/>
        </w:tabs>
        <w:ind w:right="-227"/>
        <w:jc w:val="both"/>
        <w:rPr>
          <w:color w:val="FF0000"/>
          <w:lang w:val="sr-Latn-CS"/>
        </w:rPr>
      </w:pPr>
    </w:p>
    <w:p w14:paraId="5FA78A11" w14:textId="35F7FC63" w:rsidR="00347E47" w:rsidRPr="000F6C7E" w:rsidRDefault="00347E47" w:rsidP="00606EEE">
      <w:pPr>
        <w:tabs>
          <w:tab w:val="num" w:pos="0"/>
        </w:tabs>
        <w:ind w:right="-227"/>
        <w:jc w:val="both"/>
        <w:rPr>
          <w:color w:val="FF0000"/>
          <w:lang w:val="sr-Latn-CS"/>
        </w:rPr>
      </w:pPr>
    </w:p>
    <w:p w14:paraId="059A4579" w14:textId="5A0BE197" w:rsidR="00347E47" w:rsidRPr="000F6C7E" w:rsidRDefault="00347E47" w:rsidP="00606EEE">
      <w:pPr>
        <w:tabs>
          <w:tab w:val="num" w:pos="0"/>
        </w:tabs>
        <w:ind w:right="-227"/>
        <w:jc w:val="both"/>
        <w:rPr>
          <w:color w:val="FF0000"/>
          <w:lang w:val="sr-Latn-CS"/>
        </w:rPr>
      </w:pPr>
    </w:p>
    <w:p w14:paraId="14DA3620" w14:textId="19430A6B" w:rsidR="00347E47" w:rsidRPr="000F6C7E" w:rsidRDefault="00347E47" w:rsidP="00606EEE">
      <w:pPr>
        <w:tabs>
          <w:tab w:val="num" w:pos="0"/>
        </w:tabs>
        <w:ind w:right="-227"/>
        <w:jc w:val="both"/>
        <w:rPr>
          <w:color w:val="FF0000"/>
          <w:lang w:val="sr-Latn-CS"/>
        </w:rPr>
      </w:pPr>
    </w:p>
    <w:p w14:paraId="3BF363AB" w14:textId="55B0BA80" w:rsidR="00347E47" w:rsidRPr="000F6C7E" w:rsidRDefault="00347E47" w:rsidP="00606EEE">
      <w:pPr>
        <w:tabs>
          <w:tab w:val="num" w:pos="0"/>
        </w:tabs>
        <w:ind w:right="-227"/>
        <w:jc w:val="both"/>
        <w:rPr>
          <w:color w:val="FF0000"/>
          <w:lang w:val="sr-Latn-CS"/>
        </w:rPr>
      </w:pPr>
    </w:p>
    <w:p w14:paraId="77EF9DA2" w14:textId="5C35B9D6" w:rsidR="00347E47" w:rsidRPr="000F6C7E" w:rsidRDefault="00347E47" w:rsidP="00606EEE">
      <w:pPr>
        <w:tabs>
          <w:tab w:val="num" w:pos="0"/>
        </w:tabs>
        <w:ind w:right="-227"/>
        <w:jc w:val="both"/>
        <w:rPr>
          <w:color w:val="FF0000"/>
          <w:lang w:val="sr-Latn-CS"/>
        </w:rPr>
      </w:pPr>
    </w:p>
    <w:p w14:paraId="14271C8A" w14:textId="7636799C" w:rsidR="00347E47" w:rsidRPr="000F6C7E" w:rsidRDefault="00347E47" w:rsidP="00606EEE">
      <w:pPr>
        <w:tabs>
          <w:tab w:val="num" w:pos="0"/>
        </w:tabs>
        <w:ind w:right="-227"/>
        <w:jc w:val="both"/>
        <w:rPr>
          <w:color w:val="FF0000"/>
          <w:lang w:val="sr-Latn-CS"/>
        </w:rPr>
      </w:pPr>
    </w:p>
    <w:p w14:paraId="22E44A6A" w14:textId="16DF8F37" w:rsidR="00347E47" w:rsidRPr="000F6C7E" w:rsidRDefault="00347E47" w:rsidP="00606EEE">
      <w:pPr>
        <w:tabs>
          <w:tab w:val="num" w:pos="0"/>
        </w:tabs>
        <w:ind w:right="-227"/>
        <w:jc w:val="both"/>
        <w:rPr>
          <w:color w:val="FF0000"/>
          <w:lang w:val="sr-Latn-CS"/>
        </w:rPr>
      </w:pPr>
    </w:p>
    <w:p w14:paraId="198600A2" w14:textId="798A8AE3" w:rsidR="00347E47" w:rsidRPr="000F6C7E" w:rsidRDefault="00347E47" w:rsidP="00606EEE">
      <w:pPr>
        <w:tabs>
          <w:tab w:val="num" w:pos="0"/>
        </w:tabs>
        <w:ind w:right="-227"/>
        <w:jc w:val="both"/>
        <w:rPr>
          <w:color w:val="FF0000"/>
          <w:lang w:val="sr-Latn-CS"/>
        </w:rPr>
      </w:pPr>
    </w:p>
    <w:p w14:paraId="52FF295C" w14:textId="0FF90F32" w:rsidR="00347E47" w:rsidRPr="000F6C7E" w:rsidRDefault="00347E47" w:rsidP="00606EEE">
      <w:pPr>
        <w:tabs>
          <w:tab w:val="num" w:pos="0"/>
        </w:tabs>
        <w:ind w:right="-227"/>
        <w:jc w:val="both"/>
        <w:rPr>
          <w:color w:val="FF0000"/>
          <w:lang w:val="sr-Latn-CS"/>
        </w:rPr>
      </w:pPr>
    </w:p>
    <w:p w14:paraId="60C8B7F8" w14:textId="71009104" w:rsidR="00347E47" w:rsidRPr="000F6C7E" w:rsidRDefault="00347E47" w:rsidP="00606EEE">
      <w:pPr>
        <w:tabs>
          <w:tab w:val="num" w:pos="0"/>
        </w:tabs>
        <w:ind w:right="-227"/>
        <w:jc w:val="both"/>
        <w:rPr>
          <w:color w:val="FF0000"/>
          <w:lang w:val="sr-Latn-CS"/>
        </w:rPr>
      </w:pPr>
    </w:p>
    <w:p w14:paraId="3DC84768" w14:textId="37A0F2BB" w:rsidR="00347E47" w:rsidRPr="000F6C7E" w:rsidRDefault="00347E47" w:rsidP="00606EEE">
      <w:pPr>
        <w:tabs>
          <w:tab w:val="num" w:pos="0"/>
        </w:tabs>
        <w:ind w:right="-227"/>
        <w:jc w:val="both"/>
        <w:rPr>
          <w:color w:val="FF0000"/>
          <w:lang w:val="sr-Latn-CS"/>
        </w:rPr>
      </w:pPr>
    </w:p>
    <w:p w14:paraId="348CAF2D" w14:textId="05F2F95D" w:rsidR="00347E47" w:rsidRPr="000F6C7E" w:rsidRDefault="00347E47" w:rsidP="00606EEE">
      <w:pPr>
        <w:tabs>
          <w:tab w:val="num" w:pos="0"/>
        </w:tabs>
        <w:ind w:right="-227"/>
        <w:jc w:val="both"/>
        <w:rPr>
          <w:color w:val="FF0000"/>
          <w:lang w:val="sr-Latn-CS"/>
        </w:rPr>
      </w:pPr>
    </w:p>
    <w:p w14:paraId="555511F7" w14:textId="57C31A5C" w:rsidR="00347E47" w:rsidRPr="000F6C7E" w:rsidRDefault="00347E47" w:rsidP="00606EEE">
      <w:pPr>
        <w:tabs>
          <w:tab w:val="num" w:pos="0"/>
        </w:tabs>
        <w:ind w:right="-227"/>
        <w:jc w:val="both"/>
        <w:rPr>
          <w:color w:val="FF0000"/>
          <w:lang w:val="sr-Latn-CS"/>
        </w:rPr>
      </w:pPr>
    </w:p>
    <w:p w14:paraId="72D7278A" w14:textId="5A9A69B1" w:rsidR="00347E47" w:rsidRPr="000F6C7E" w:rsidRDefault="00347E47" w:rsidP="00606EEE">
      <w:pPr>
        <w:tabs>
          <w:tab w:val="num" w:pos="0"/>
        </w:tabs>
        <w:ind w:right="-227"/>
        <w:jc w:val="both"/>
        <w:rPr>
          <w:color w:val="FF0000"/>
          <w:lang w:val="sr-Latn-CS"/>
        </w:rPr>
      </w:pPr>
    </w:p>
    <w:p w14:paraId="70D59060" w14:textId="3B3DDE5B" w:rsidR="00347E47" w:rsidRPr="000F6C7E" w:rsidRDefault="00347E47" w:rsidP="00606EEE">
      <w:pPr>
        <w:tabs>
          <w:tab w:val="num" w:pos="0"/>
        </w:tabs>
        <w:ind w:right="-227"/>
        <w:jc w:val="both"/>
        <w:rPr>
          <w:color w:val="FF0000"/>
          <w:lang w:val="sr-Latn-CS"/>
        </w:rPr>
      </w:pPr>
    </w:p>
    <w:p w14:paraId="4F882DFD" w14:textId="24F93552" w:rsidR="00347E47" w:rsidRDefault="00347E47" w:rsidP="00606EEE">
      <w:pPr>
        <w:tabs>
          <w:tab w:val="num" w:pos="0"/>
        </w:tabs>
        <w:ind w:right="-227"/>
        <w:jc w:val="both"/>
        <w:rPr>
          <w:color w:val="FF0000"/>
          <w:lang w:val="sr-Latn-CS"/>
        </w:rPr>
      </w:pPr>
    </w:p>
    <w:p w14:paraId="077F4F0D" w14:textId="77777777" w:rsidR="00552482" w:rsidRPr="000F6C7E" w:rsidRDefault="00552482" w:rsidP="00606EEE">
      <w:pPr>
        <w:tabs>
          <w:tab w:val="num" w:pos="0"/>
        </w:tabs>
        <w:ind w:right="-227"/>
        <w:jc w:val="both"/>
        <w:rPr>
          <w:color w:val="FF0000"/>
          <w:lang w:val="sr-Latn-CS"/>
        </w:rPr>
      </w:pPr>
    </w:p>
    <w:p w14:paraId="1B2BC8F7" w14:textId="4C2BCB53" w:rsidR="008A7C69" w:rsidRPr="00C47D7E" w:rsidRDefault="004C1D4E" w:rsidP="00DD542C">
      <w:pPr>
        <w:pStyle w:val="Heading2"/>
        <w:numPr>
          <w:ilvl w:val="0"/>
          <w:numId w:val="0"/>
        </w:numPr>
        <w:spacing w:line="240" w:lineRule="auto"/>
        <w:ind w:left="720" w:hanging="360"/>
        <w:rPr>
          <w:rFonts w:eastAsia="Times New Roman" w:cs="Times New Roman"/>
          <w:color w:val="auto"/>
          <w:szCs w:val="24"/>
          <w:lang w:eastAsia="en-US"/>
        </w:rPr>
      </w:pPr>
      <w:bookmarkStart w:id="103" w:name="_Toc129346720"/>
      <w:r w:rsidRPr="00C47D7E">
        <w:rPr>
          <w:rFonts w:eastAsia="Times New Roman" w:cs="Times New Roman"/>
          <w:color w:val="auto"/>
          <w:szCs w:val="24"/>
          <w:lang w:eastAsia="en-US"/>
        </w:rPr>
        <w:lastRenderedPageBreak/>
        <w:t>Закључак</w:t>
      </w:r>
      <w:bookmarkEnd w:id="103"/>
    </w:p>
    <w:p w14:paraId="472414AE" w14:textId="77777777" w:rsidR="00412394" w:rsidRPr="000F6C7E" w:rsidRDefault="00412394" w:rsidP="00412394">
      <w:pPr>
        <w:rPr>
          <w:color w:val="FF0000"/>
          <w:lang w:val="sr-Cyrl-BA" w:eastAsia="en-US"/>
        </w:rPr>
      </w:pPr>
    </w:p>
    <w:p w14:paraId="40054704" w14:textId="0B43FF92" w:rsidR="00586D6F" w:rsidRPr="000F6C7E" w:rsidRDefault="00586D6F" w:rsidP="00B35B9D">
      <w:pPr>
        <w:jc w:val="both"/>
        <w:rPr>
          <w:color w:val="FF0000"/>
          <w:lang w:val="sr-Cyrl-BA" w:eastAsia="en-US"/>
        </w:rPr>
      </w:pPr>
    </w:p>
    <w:p w14:paraId="78E1A8AE" w14:textId="5452CD05" w:rsidR="003C3CA0" w:rsidRPr="00F200A0" w:rsidRDefault="00F200A0" w:rsidP="00F67A22">
      <w:pPr>
        <w:ind w:left="-510" w:right="-510"/>
        <w:jc w:val="both"/>
        <w:rPr>
          <w:lang w:val="sr-Cyrl-BA" w:eastAsia="en-US"/>
        </w:rPr>
      </w:pPr>
      <w:r w:rsidRPr="00F200A0">
        <w:rPr>
          <w:lang w:val="sr-Cyrl-BA" w:eastAsia="en-US"/>
        </w:rPr>
        <w:t>Пословну 2022</w:t>
      </w:r>
      <w:r w:rsidR="003C3CA0" w:rsidRPr="00F200A0">
        <w:rPr>
          <w:lang w:val="sr-Cyrl-BA" w:eastAsia="en-US"/>
        </w:rPr>
        <w:t xml:space="preserve">. годину карактерише наставак започетог процеса финансијског и оперативног </w:t>
      </w:r>
      <w:r w:rsidR="00D81DDC" w:rsidRPr="00F200A0">
        <w:rPr>
          <w:lang w:val="sr-Cyrl-BA" w:eastAsia="en-US"/>
        </w:rPr>
        <w:t>реструктурисања Друштва, које с</w:t>
      </w:r>
      <w:r w:rsidR="00412394" w:rsidRPr="00F200A0">
        <w:rPr>
          <w:lang w:val="sr-Cyrl-BA" w:eastAsia="en-US"/>
        </w:rPr>
        <w:t xml:space="preserve">е </w:t>
      </w:r>
      <w:r w:rsidR="003C3CA0" w:rsidRPr="00F200A0">
        <w:rPr>
          <w:lang w:val="sr-Cyrl-BA" w:eastAsia="en-US"/>
        </w:rPr>
        <w:t xml:space="preserve"> </w:t>
      </w:r>
      <w:r w:rsidRPr="00F200A0">
        <w:rPr>
          <w:lang w:val="sr-Cyrl-BA" w:eastAsia="en-US"/>
        </w:rPr>
        <w:t>протекле двије  године</w:t>
      </w:r>
      <w:r w:rsidR="003C3CA0" w:rsidRPr="00F200A0">
        <w:rPr>
          <w:lang w:val="sr-Cyrl-BA" w:eastAsia="en-US"/>
        </w:rPr>
        <w:t xml:space="preserve"> успорено проводило због пандемије вируса корона. </w:t>
      </w:r>
    </w:p>
    <w:p w14:paraId="530FEA89" w14:textId="5512B889" w:rsidR="003C3CA0" w:rsidRPr="00F200A0" w:rsidRDefault="003C3CA0" w:rsidP="00F67A22">
      <w:pPr>
        <w:ind w:left="-510" w:right="-510"/>
        <w:jc w:val="both"/>
        <w:rPr>
          <w:lang w:val="sr-Cyrl-BA" w:eastAsia="en-US"/>
        </w:rPr>
      </w:pPr>
    </w:p>
    <w:p w14:paraId="4A3E3DCE" w14:textId="2163A67D" w:rsidR="003C3CA0" w:rsidRPr="00F200A0" w:rsidRDefault="003C3CA0" w:rsidP="00F67A22">
      <w:pPr>
        <w:ind w:left="-510" w:right="-510"/>
        <w:jc w:val="both"/>
        <w:rPr>
          <w:lang w:val="sr-Cyrl-BA" w:eastAsia="en-US"/>
        </w:rPr>
      </w:pPr>
      <w:r w:rsidRPr="00F200A0">
        <w:rPr>
          <w:lang w:val="sr-Cyrl-BA" w:eastAsia="en-US"/>
        </w:rPr>
        <w:t xml:space="preserve">Такође, дошло је до одређене стабилизације на тржишту превоза роба, </w:t>
      </w:r>
      <w:r w:rsidR="00D81DDC" w:rsidRPr="00F200A0">
        <w:rPr>
          <w:lang w:val="sr-Cyrl-BA" w:eastAsia="en-US"/>
        </w:rPr>
        <w:t>те су</w:t>
      </w:r>
      <w:r w:rsidRPr="00F200A0">
        <w:rPr>
          <w:lang w:val="sr-Cyrl-BA" w:eastAsia="en-US"/>
        </w:rPr>
        <w:t xml:space="preserve"> у овом сегменту остварени много бољи резултати у односу на прошлу годину. </w:t>
      </w:r>
    </w:p>
    <w:p w14:paraId="15A24721" w14:textId="00301B3D" w:rsidR="003C3CA0" w:rsidRPr="00F200A0" w:rsidRDefault="003C3CA0" w:rsidP="00F67A22">
      <w:pPr>
        <w:ind w:left="-510" w:right="-510"/>
        <w:jc w:val="both"/>
        <w:rPr>
          <w:lang w:val="sr-Cyrl-BA" w:eastAsia="en-US"/>
        </w:rPr>
      </w:pPr>
    </w:p>
    <w:p w14:paraId="5091B685" w14:textId="5F9B3632" w:rsidR="003C3CA0" w:rsidRPr="00F200A0" w:rsidRDefault="003C3CA0" w:rsidP="00F67A22">
      <w:pPr>
        <w:ind w:left="-510" w:right="-510"/>
        <w:jc w:val="both"/>
        <w:rPr>
          <w:lang w:val="sr-Cyrl-BA" w:eastAsia="en-US"/>
        </w:rPr>
      </w:pPr>
      <w:r w:rsidRPr="00F200A0">
        <w:rPr>
          <w:lang w:val="sr-Cyrl-BA" w:eastAsia="en-US"/>
        </w:rPr>
        <w:t xml:space="preserve">Друштво је успјешно одговорило свим захтјевима тржишта, реализујући захтјеве клијената уз максимално поштовање правила безбједности </w:t>
      </w:r>
      <w:r w:rsidR="00412394" w:rsidRPr="00F200A0">
        <w:rPr>
          <w:lang w:val="sr-Cyrl-BA" w:eastAsia="en-US"/>
        </w:rPr>
        <w:t xml:space="preserve">одвијања жељезничког саобраћаја. </w:t>
      </w:r>
    </w:p>
    <w:p w14:paraId="607AF879" w14:textId="07549FB0" w:rsidR="00412394" w:rsidRPr="00F200A0" w:rsidRDefault="00412394" w:rsidP="00F67A22">
      <w:pPr>
        <w:ind w:left="-510" w:right="-510"/>
        <w:jc w:val="both"/>
        <w:rPr>
          <w:lang w:val="sr-Cyrl-BA" w:eastAsia="en-US"/>
        </w:rPr>
      </w:pPr>
    </w:p>
    <w:p w14:paraId="61BB0298" w14:textId="6CF905D6" w:rsidR="00F200A0" w:rsidRPr="00F200A0" w:rsidRDefault="00412394" w:rsidP="00F67A22">
      <w:pPr>
        <w:ind w:left="-510" w:right="-510"/>
        <w:jc w:val="both"/>
        <w:rPr>
          <w:lang w:val="sr-Cyrl-BA" w:eastAsia="en-US"/>
        </w:rPr>
      </w:pPr>
      <w:r w:rsidRPr="00F200A0">
        <w:rPr>
          <w:lang w:val="sr-Cyrl-BA" w:eastAsia="en-US"/>
        </w:rPr>
        <w:t xml:space="preserve">Паралелно су се одвијали процеси везани за реорганизацију Друштва у будућу холдинг компанију са три зависна предузећа, што је уз редовне активности и константно смањење броја извршилаца захтјевало додатне напоре у извршењу постављених задатака. </w:t>
      </w:r>
    </w:p>
    <w:p w14:paraId="2861CF17" w14:textId="7B79E6E2" w:rsidR="00F200A0" w:rsidRPr="00F200A0" w:rsidRDefault="00F200A0" w:rsidP="00F67A22">
      <w:pPr>
        <w:ind w:left="-510" w:right="-510"/>
        <w:jc w:val="both"/>
        <w:rPr>
          <w:lang w:val="sr-Cyrl-BA" w:eastAsia="en-US"/>
        </w:rPr>
      </w:pPr>
      <w:r w:rsidRPr="00F200A0">
        <w:rPr>
          <w:lang w:val="sr-Cyrl-BA" w:eastAsia="en-US"/>
        </w:rPr>
        <w:t xml:space="preserve">У 2022. години, имали смо пријем нових радника извршног особља, примљених  по Јавном конкурсу. </w:t>
      </w:r>
    </w:p>
    <w:p w14:paraId="0E9B59A6" w14:textId="7C108A3B" w:rsidR="00F200A0" w:rsidRPr="00F200A0" w:rsidRDefault="00F200A0" w:rsidP="00F67A22">
      <w:pPr>
        <w:ind w:left="-510" w:right="-510"/>
        <w:jc w:val="both"/>
        <w:rPr>
          <w:lang w:val="sr-Cyrl-BA" w:eastAsia="en-US"/>
        </w:rPr>
      </w:pPr>
    </w:p>
    <w:p w14:paraId="2193E495" w14:textId="0F016B8E" w:rsidR="00F200A0" w:rsidRPr="00F200A0" w:rsidRDefault="00F200A0" w:rsidP="00F67A22">
      <w:pPr>
        <w:ind w:left="-510" w:right="-510"/>
        <w:jc w:val="both"/>
        <w:rPr>
          <w:lang w:val="sr-Cyrl-BA" w:eastAsia="hr-HR"/>
        </w:rPr>
      </w:pPr>
      <w:r w:rsidRPr="00F200A0">
        <w:rPr>
          <w:lang w:val="sr-Cyrl-BA" w:eastAsia="hr-HR"/>
        </w:rPr>
        <w:t>У наредном периоду очекује се завршетак активности везаних за процјену имовине Друштва у складу са МРС-16, као и евидентирање ефеката исте у пословним евиденцијама Друштва.</w:t>
      </w:r>
    </w:p>
    <w:p w14:paraId="3FFBDBAA" w14:textId="783B39A1" w:rsidR="00412394" w:rsidRPr="00F200A0" w:rsidRDefault="00412394" w:rsidP="00F67A22">
      <w:pPr>
        <w:ind w:left="-510" w:right="-510"/>
        <w:jc w:val="both"/>
        <w:rPr>
          <w:lang w:val="sr-Cyrl-BA" w:eastAsia="en-US"/>
        </w:rPr>
      </w:pPr>
    </w:p>
    <w:p w14:paraId="72AFAED7" w14:textId="702D833E" w:rsidR="00F67A22" w:rsidRDefault="00F67A22" w:rsidP="00F67A22">
      <w:pPr>
        <w:pStyle w:val="BodyText"/>
        <w:spacing w:line="240" w:lineRule="auto"/>
        <w:ind w:left="-510" w:right="-510"/>
        <w:rPr>
          <w:rFonts w:ascii="Times New Roman" w:hAnsi="Times New Roman"/>
          <w:lang w:val="sr-Cyrl-BA"/>
        </w:rPr>
      </w:pPr>
      <w:r w:rsidRPr="00D25AC7">
        <w:rPr>
          <w:rFonts w:ascii="Times New Roman" w:hAnsi="Times New Roman"/>
          <w:lang w:val="sr-Cyrl-BA"/>
        </w:rPr>
        <w:t>Имајући у виду да је процес реструктурисања у току, те да је у пословним евиденцијама Жељезница Републике Српске исказана жељезничка имовина, као и инострани кредити који су предмет конверзије у капитал, резултат пословања</w:t>
      </w:r>
      <w:r>
        <w:rPr>
          <w:rFonts w:ascii="Times New Roman" w:hAnsi="Times New Roman"/>
          <w:lang w:val="sr-Cyrl-BA"/>
        </w:rPr>
        <w:t xml:space="preserve"> у 2022. години</w:t>
      </w:r>
      <w:r w:rsidRPr="00D25AC7">
        <w:rPr>
          <w:rFonts w:ascii="Times New Roman" w:hAnsi="Times New Roman"/>
          <w:lang w:val="sr-Cyrl-BA"/>
        </w:rPr>
        <w:t>, као и у  претходним периодима, оптерећен је трошковима амортизације и трошкова камата. Након окончања процеса реструктурисања, односно рјешавања статуса жељезничке имовине, кроз почетне билансе нових предузећа биће јасно дефинисана жељезничка имовина, као и трошкови амортизације који ће теретити пословни резултат. Завршетком поступка конверзије дуга у капитал, обавезе по основу иностраних кредита који су предмет конверзије биће искњижене из пословних евиденција Жељезница Републике Српске.</w:t>
      </w:r>
    </w:p>
    <w:p w14:paraId="64744114" w14:textId="77777777" w:rsidR="007C585A" w:rsidRDefault="007C585A" w:rsidP="007C585A">
      <w:pPr>
        <w:spacing w:after="120"/>
        <w:ind w:left="-510" w:right="-510"/>
        <w:jc w:val="both"/>
        <w:rPr>
          <w:lang w:val="sr-Cyrl-BA" w:eastAsia="sr-Cyrl-BA"/>
        </w:rPr>
      </w:pPr>
    </w:p>
    <w:p w14:paraId="131CBF7A" w14:textId="567E98E5" w:rsidR="007C585A" w:rsidRPr="00962505" w:rsidRDefault="007C585A" w:rsidP="007C585A">
      <w:pPr>
        <w:spacing w:after="120"/>
        <w:ind w:left="-510" w:right="-510"/>
        <w:jc w:val="both"/>
        <w:rPr>
          <w:lang w:val="sr-Cyrl-BA"/>
        </w:rPr>
      </w:pPr>
      <w:r>
        <w:rPr>
          <w:lang w:val="sr-Cyrl-RS"/>
        </w:rPr>
        <w:t xml:space="preserve">У 2022. години </w:t>
      </w:r>
      <w:r w:rsidRPr="00DA7985">
        <w:rPr>
          <w:lang w:val="sr-Cyrl-BA"/>
        </w:rPr>
        <w:t xml:space="preserve">, настављено је редовно измирење свих обавеза </w:t>
      </w:r>
      <w:r w:rsidRPr="00DA7985">
        <w:rPr>
          <w:lang w:val="en-US"/>
        </w:rPr>
        <w:t>према запосленима, држави и пословним партнерима</w:t>
      </w:r>
      <w:r w:rsidRPr="00DA7985">
        <w:rPr>
          <w:lang w:val="sr-Cyrl-BA"/>
        </w:rPr>
        <w:t>, уз очувану</w:t>
      </w:r>
      <w:r w:rsidRPr="00DA7985">
        <w:rPr>
          <w:lang w:val="en-US"/>
        </w:rPr>
        <w:t xml:space="preserve"> ликвидност и солвентност предузећа</w:t>
      </w:r>
      <w:r w:rsidRPr="00DA7985">
        <w:rPr>
          <w:lang w:val="sr-Cyrl-BA"/>
        </w:rPr>
        <w:t>.</w:t>
      </w:r>
    </w:p>
    <w:p w14:paraId="707916A1" w14:textId="711A75E8" w:rsidR="00780BF6" w:rsidRPr="000F6C7E" w:rsidRDefault="00780BF6" w:rsidP="00C83444">
      <w:pPr>
        <w:ind w:right="-510"/>
        <w:jc w:val="both"/>
        <w:rPr>
          <w:color w:val="FF0000"/>
          <w:lang w:val="sr-Cyrl-CS"/>
        </w:rPr>
      </w:pPr>
    </w:p>
    <w:p w14:paraId="074FAEEF" w14:textId="2C23F91F" w:rsidR="00E7603B" w:rsidRPr="000F6C7E" w:rsidRDefault="00E7603B" w:rsidP="00780BF6">
      <w:pPr>
        <w:ind w:left="-510" w:right="-510"/>
        <w:jc w:val="both"/>
        <w:rPr>
          <w:color w:val="FF0000"/>
          <w:lang w:val="sr-Cyrl-CS"/>
        </w:rPr>
      </w:pPr>
    </w:p>
    <w:p w14:paraId="7B18D454" w14:textId="77777777" w:rsidR="00E7603B" w:rsidRPr="000F6C7E" w:rsidRDefault="00E7603B" w:rsidP="00780BF6">
      <w:pPr>
        <w:ind w:left="-510" w:right="-510"/>
        <w:jc w:val="both"/>
        <w:rPr>
          <w:color w:val="FF0000"/>
          <w:lang w:val="sr-Cyrl-CS"/>
        </w:rPr>
      </w:pPr>
    </w:p>
    <w:p w14:paraId="6135E52A" w14:textId="77777777" w:rsidR="00780BF6" w:rsidRPr="00E71032" w:rsidRDefault="00780BF6" w:rsidP="00780BF6">
      <w:pPr>
        <w:ind w:left="-510" w:right="-510"/>
        <w:jc w:val="both"/>
        <w:rPr>
          <w:lang w:val="sr-Cyrl-BA" w:eastAsia="en-US"/>
        </w:rPr>
      </w:pPr>
    </w:p>
    <w:p w14:paraId="41576D78" w14:textId="762D4186" w:rsidR="00586D6F" w:rsidRPr="00E71032" w:rsidRDefault="00586D6F" w:rsidP="00B35B9D">
      <w:pPr>
        <w:rPr>
          <w:b/>
          <w:lang w:val="sr-Cyrl-BA" w:eastAsia="en-US"/>
        </w:rPr>
      </w:pPr>
      <w:r w:rsidRPr="00E71032">
        <w:rPr>
          <w:b/>
          <w:lang w:val="sr-Cyrl-BA" w:eastAsia="en-US"/>
        </w:rPr>
        <w:t xml:space="preserve">Број: </w:t>
      </w:r>
      <w:r w:rsidR="00680B50" w:rsidRPr="00E71032">
        <w:rPr>
          <w:b/>
          <w:lang w:eastAsia="en-US"/>
        </w:rPr>
        <w:t>_________________/</w:t>
      </w:r>
      <w:r w:rsidR="00680B50" w:rsidRPr="00E71032">
        <w:rPr>
          <w:b/>
          <w:lang w:val="sr-Cyrl-BA" w:eastAsia="en-US"/>
        </w:rPr>
        <w:t>2</w:t>
      </w:r>
      <w:r w:rsidR="00E71032" w:rsidRPr="00E71032">
        <w:rPr>
          <w:b/>
          <w:lang w:val="sr-Cyrl-BA" w:eastAsia="en-US"/>
        </w:rPr>
        <w:t>3</w:t>
      </w:r>
    </w:p>
    <w:p w14:paraId="520F69F0" w14:textId="77777777" w:rsidR="00586D6F" w:rsidRPr="00E71032" w:rsidRDefault="00586D6F" w:rsidP="00B35B9D">
      <w:pPr>
        <w:rPr>
          <w:b/>
          <w:lang w:val="sr-Cyrl-BA" w:eastAsia="en-US"/>
        </w:rPr>
      </w:pPr>
      <w:r w:rsidRPr="00E71032">
        <w:rPr>
          <w:b/>
          <w:lang w:val="sr-Cyrl-BA" w:eastAsia="en-US"/>
        </w:rPr>
        <w:t>Датум:________________</w:t>
      </w:r>
    </w:p>
    <w:p w14:paraId="71390774" w14:textId="017F64F0" w:rsidR="00586D6F" w:rsidRPr="00E71032" w:rsidRDefault="00586D6F" w:rsidP="00B35B9D"/>
    <w:p w14:paraId="0F500EB4" w14:textId="4ABB056D" w:rsidR="00E7603B" w:rsidRPr="00E71032" w:rsidRDefault="00E7603B" w:rsidP="00B35B9D"/>
    <w:p w14:paraId="03CBFFFE" w14:textId="3B450B41" w:rsidR="00E7603B" w:rsidRPr="00E71032" w:rsidRDefault="00E7603B" w:rsidP="00B35B9D"/>
    <w:p w14:paraId="62CD9241" w14:textId="30A6CBA3" w:rsidR="00E7603B" w:rsidRPr="00E71032" w:rsidRDefault="00E7603B" w:rsidP="00B35B9D"/>
    <w:p w14:paraId="09DEF114" w14:textId="77777777" w:rsidR="00E7603B" w:rsidRPr="00E71032" w:rsidRDefault="00E7603B" w:rsidP="00B35B9D"/>
    <w:p w14:paraId="33DFD7B1" w14:textId="77777777" w:rsidR="00586D6F" w:rsidRPr="00E71032" w:rsidRDefault="00586D6F" w:rsidP="00B35B9D">
      <w:pPr>
        <w:rPr>
          <w:lang w:val="sr-Cyrl-BA"/>
        </w:rPr>
      </w:pPr>
    </w:p>
    <w:p w14:paraId="3210144F" w14:textId="7F494C81" w:rsidR="00586D6F" w:rsidRPr="00E71032" w:rsidRDefault="005F2436" w:rsidP="005F2436">
      <w:pPr>
        <w:tabs>
          <w:tab w:val="left" w:pos="5115"/>
        </w:tabs>
        <w:spacing w:line="276" w:lineRule="auto"/>
        <w:ind w:right="-397"/>
        <w:rPr>
          <w:b/>
          <w:lang w:val="sr-Cyrl-BA"/>
        </w:rPr>
      </w:pPr>
      <w:r w:rsidRPr="00E71032">
        <w:rPr>
          <w:b/>
          <w:lang w:val="sr-Cyrl-BA"/>
        </w:rPr>
        <w:t xml:space="preserve">                                                                     </w:t>
      </w:r>
      <w:r w:rsidR="00C17735" w:rsidRPr="00E71032">
        <w:rPr>
          <w:b/>
          <w:lang w:val="sr-Cyrl-BA"/>
        </w:rPr>
        <w:t xml:space="preserve">   </w:t>
      </w:r>
      <w:r w:rsidR="00586D6F" w:rsidRPr="00E71032">
        <w:rPr>
          <w:b/>
          <w:lang w:val="sr-Cyrl-BA"/>
        </w:rPr>
        <w:t>ПРЕДСЈЕДНИК УПРАВЕ ДРУШТВА</w:t>
      </w:r>
    </w:p>
    <w:p w14:paraId="61F1E964" w14:textId="77777777" w:rsidR="00335868" w:rsidRPr="00E71032" w:rsidRDefault="00335868" w:rsidP="005F2436">
      <w:pPr>
        <w:tabs>
          <w:tab w:val="left" w:pos="5115"/>
        </w:tabs>
        <w:spacing w:line="276" w:lineRule="auto"/>
        <w:ind w:right="-397"/>
        <w:rPr>
          <w:b/>
          <w:lang w:val="sr-Cyrl-BA"/>
        </w:rPr>
      </w:pPr>
    </w:p>
    <w:p w14:paraId="2DE7E781" w14:textId="75689AB8" w:rsidR="00586D6F" w:rsidRPr="00E71032" w:rsidRDefault="005F2436" w:rsidP="005F2436">
      <w:pPr>
        <w:tabs>
          <w:tab w:val="left" w:pos="5115"/>
        </w:tabs>
        <w:spacing w:line="276" w:lineRule="auto"/>
        <w:ind w:right="-397"/>
        <w:rPr>
          <w:b/>
          <w:lang w:val="sr-Cyrl-BA"/>
        </w:rPr>
      </w:pPr>
      <w:r w:rsidRPr="00E71032">
        <w:rPr>
          <w:b/>
          <w:lang w:val="sr-Cyrl-BA"/>
        </w:rPr>
        <w:t xml:space="preserve">                                                            _______</w:t>
      </w:r>
      <w:r w:rsidR="00586D6F" w:rsidRPr="00E71032">
        <w:rPr>
          <w:b/>
          <w:lang w:val="sr-Cyrl-BA"/>
        </w:rPr>
        <w:t>________________________________</w:t>
      </w:r>
      <w:r w:rsidRPr="00E71032">
        <w:rPr>
          <w:b/>
          <w:lang w:val="sr-Cyrl-BA"/>
        </w:rPr>
        <w:t>_______</w:t>
      </w:r>
      <w:r w:rsidR="00C17735" w:rsidRPr="00E71032">
        <w:rPr>
          <w:b/>
          <w:lang w:val="sr-Cyrl-BA"/>
        </w:rPr>
        <w:t>___</w:t>
      </w:r>
    </w:p>
    <w:p w14:paraId="24DE1FE8" w14:textId="2AD01561" w:rsidR="00B31DFF" w:rsidRPr="00F200A0" w:rsidRDefault="005F2436" w:rsidP="005F2436">
      <w:pPr>
        <w:tabs>
          <w:tab w:val="left" w:pos="5115"/>
        </w:tabs>
        <w:spacing w:line="276" w:lineRule="auto"/>
        <w:ind w:right="-397"/>
        <w:rPr>
          <w:b/>
          <w:lang w:val="sr-Cyrl-BA"/>
        </w:rPr>
        <w:sectPr w:rsidR="00B31DFF" w:rsidRPr="00F200A0" w:rsidSect="00BA39E2">
          <w:type w:val="nextColumn"/>
          <w:pgSz w:w="11906" w:h="16838" w:code="9"/>
          <w:pgMar w:top="1151" w:right="1298" w:bottom="1440" w:left="1440" w:header="0" w:footer="709" w:gutter="0"/>
          <w:cols w:space="708"/>
          <w:vAlign w:val="center"/>
          <w:titlePg/>
          <w:docGrid w:linePitch="360"/>
        </w:sectPr>
      </w:pPr>
      <w:r w:rsidRPr="00E71032">
        <w:rPr>
          <w:b/>
          <w:lang w:val="sr-Cyrl-BA"/>
        </w:rPr>
        <w:t xml:space="preserve">                                           </w:t>
      </w:r>
      <w:r w:rsidR="00E71032" w:rsidRPr="00E71032">
        <w:rPr>
          <w:b/>
          <w:lang w:val="sr-Cyrl-BA"/>
        </w:rPr>
        <w:t xml:space="preserve">                      мр Слађан Јовић</w:t>
      </w:r>
      <w:r w:rsidR="003E37C2" w:rsidRPr="00E71032">
        <w:rPr>
          <w:b/>
          <w:lang w:val="sr-Cyrl-BA"/>
        </w:rPr>
        <w:t>,</w:t>
      </w:r>
      <w:r w:rsidR="00586D6F" w:rsidRPr="00E71032">
        <w:rPr>
          <w:b/>
          <w:lang w:val="sr-Cyrl-BA"/>
        </w:rPr>
        <w:t xml:space="preserve"> дипл</w:t>
      </w:r>
      <w:r w:rsidRPr="00E71032">
        <w:rPr>
          <w:b/>
          <w:lang w:val="sr-Cyrl-BA"/>
        </w:rPr>
        <w:t xml:space="preserve">омирани </w:t>
      </w:r>
      <w:r w:rsidR="00F200A0">
        <w:rPr>
          <w:b/>
          <w:lang w:val="sr-Cyrl-BA"/>
        </w:rPr>
        <w:t xml:space="preserve">екиномиста  </w:t>
      </w:r>
    </w:p>
    <w:p w14:paraId="0599931D" w14:textId="77777777" w:rsidR="00CA45BB" w:rsidRPr="000F6C7E" w:rsidRDefault="00CA45BB" w:rsidP="003E5F67">
      <w:pPr>
        <w:tabs>
          <w:tab w:val="left" w:pos="5115"/>
        </w:tabs>
        <w:spacing w:line="276" w:lineRule="auto"/>
        <w:ind w:right="-397"/>
        <w:rPr>
          <w:b/>
          <w:color w:val="FF0000"/>
          <w:sz w:val="72"/>
          <w:szCs w:val="72"/>
          <w:lang w:val="sr-Cyrl-BA"/>
        </w:rPr>
      </w:pPr>
    </w:p>
    <w:sectPr w:rsidR="00CA45BB" w:rsidRPr="000F6C7E" w:rsidSect="003E5F67">
      <w:type w:val="nextColumn"/>
      <w:pgSz w:w="16838" w:h="11906" w:orient="landscape" w:code="9"/>
      <w:pgMar w:top="1440" w:right="1151" w:bottom="1298" w:left="1440" w:header="0" w:footer="709" w:gutter="0"/>
      <w:cols w:space="708"/>
      <w:vAlign w:val="center"/>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657C2" w14:textId="77777777" w:rsidR="0074665E" w:rsidRDefault="0074665E" w:rsidP="00C1527B">
      <w:r>
        <w:separator/>
      </w:r>
    </w:p>
  </w:endnote>
  <w:endnote w:type="continuationSeparator" w:id="0">
    <w:p w14:paraId="783A4DBF" w14:textId="77777777" w:rsidR="0074665E" w:rsidRDefault="0074665E" w:rsidP="00C15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2407912"/>
      <w:docPartObj>
        <w:docPartGallery w:val="Page Numbers (Bottom of Page)"/>
        <w:docPartUnique/>
      </w:docPartObj>
    </w:sdtPr>
    <w:sdtEndPr/>
    <w:sdtContent>
      <w:p w14:paraId="3B765305" w14:textId="1CC92267" w:rsidR="00B447FB" w:rsidRDefault="00B447FB">
        <w:pPr>
          <w:jc w:val="right"/>
        </w:pPr>
        <w:r>
          <w:fldChar w:fldCharType="begin"/>
        </w:r>
        <w:r>
          <w:instrText xml:space="preserve"> PAGE   \* MERGEFORMAT </w:instrText>
        </w:r>
        <w:r>
          <w:fldChar w:fldCharType="separate"/>
        </w:r>
        <w:r w:rsidR="00CA3A96">
          <w:rPr>
            <w:noProof/>
          </w:rPr>
          <w:t>32</w:t>
        </w:r>
        <w:r>
          <w:rPr>
            <w:noProof/>
          </w:rPr>
          <w:fldChar w:fldCharType="end"/>
        </w:r>
      </w:p>
    </w:sdtContent>
  </w:sdt>
  <w:p w14:paraId="455BCD8B" w14:textId="77777777" w:rsidR="00B447FB" w:rsidRDefault="00B447FB"/>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1FDFA" w14:textId="48A1779B" w:rsidR="00B447FB" w:rsidRPr="007D1227" w:rsidRDefault="00B447FB" w:rsidP="00D861D3">
    <w:pPr>
      <w:framePr w:wrap="around" w:vAnchor="text" w:hAnchor="margin" w:xAlign="right" w:y="1"/>
      <w:rPr>
        <w:rStyle w:val="Heading4Char"/>
        <w:rFonts w:eastAsiaTheme="minorEastAsia"/>
        <w:b w:val="0"/>
        <w:sz w:val="20"/>
        <w:szCs w:val="20"/>
      </w:rPr>
    </w:pPr>
    <w:r w:rsidRPr="007D1227">
      <w:rPr>
        <w:rStyle w:val="Heading4Char"/>
        <w:rFonts w:eastAsiaTheme="minorEastAsia"/>
        <w:b w:val="0"/>
        <w:sz w:val="20"/>
        <w:szCs w:val="20"/>
      </w:rPr>
      <w:fldChar w:fldCharType="begin"/>
    </w:r>
    <w:r w:rsidRPr="007D1227">
      <w:rPr>
        <w:rStyle w:val="Heading4Char"/>
        <w:rFonts w:eastAsiaTheme="minorEastAsia"/>
        <w:b w:val="0"/>
        <w:sz w:val="20"/>
        <w:szCs w:val="20"/>
      </w:rPr>
      <w:instrText xml:space="preserve">PAGE  </w:instrText>
    </w:r>
    <w:r w:rsidRPr="007D1227">
      <w:rPr>
        <w:rStyle w:val="Heading4Char"/>
        <w:rFonts w:eastAsiaTheme="minorEastAsia"/>
        <w:b w:val="0"/>
        <w:sz w:val="20"/>
        <w:szCs w:val="20"/>
      </w:rPr>
      <w:fldChar w:fldCharType="separate"/>
    </w:r>
    <w:r w:rsidR="00CA3A96">
      <w:rPr>
        <w:rStyle w:val="Heading4Char"/>
        <w:rFonts w:eastAsiaTheme="minorEastAsia"/>
        <w:b w:val="0"/>
        <w:noProof/>
        <w:sz w:val="20"/>
        <w:szCs w:val="20"/>
      </w:rPr>
      <w:t>58</w:t>
    </w:r>
    <w:r w:rsidRPr="007D1227">
      <w:rPr>
        <w:rStyle w:val="Heading4Char"/>
        <w:rFonts w:eastAsiaTheme="minorEastAsia"/>
        <w:b w:val="0"/>
        <w:sz w:val="20"/>
        <w:szCs w:val="20"/>
      </w:rPr>
      <w:fldChar w:fldCharType="end"/>
    </w:r>
  </w:p>
  <w:p w14:paraId="413921D5" w14:textId="77777777" w:rsidR="00B447FB" w:rsidRPr="007D1227" w:rsidRDefault="00B447FB" w:rsidP="00F06DAA">
    <w:pPr>
      <w:ind w:right="360"/>
      <w:rPr>
        <w:lang w:val="sr-Cyrl-C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9643A" w14:textId="77777777" w:rsidR="0074665E" w:rsidRDefault="0074665E" w:rsidP="00C1527B">
      <w:r>
        <w:separator/>
      </w:r>
    </w:p>
  </w:footnote>
  <w:footnote w:type="continuationSeparator" w:id="0">
    <w:p w14:paraId="2025D360" w14:textId="77777777" w:rsidR="0074665E" w:rsidRDefault="0074665E" w:rsidP="00C1527B">
      <w:r>
        <w:continuationSeparator/>
      </w:r>
    </w:p>
  </w:footnote>
  <w:footnote w:id="1">
    <w:p w14:paraId="0D78813D" w14:textId="0F2B0285" w:rsidR="00B447FB" w:rsidRPr="00E25087" w:rsidRDefault="00B447FB" w:rsidP="00E25087">
      <w:pPr>
        <w:pStyle w:val="FootnoteText"/>
        <w:jc w:val="both"/>
        <w:rPr>
          <w:sz w:val="16"/>
          <w:szCs w:val="16"/>
          <w:lang w:val="sr-Cyrl-RS"/>
        </w:rPr>
      </w:pPr>
      <w:r w:rsidRPr="00E25087">
        <w:rPr>
          <w:rStyle w:val="FootnoteReference"/>
          <w:sz w:val="16"/>
          <w:szCs w:val="16"/>
        </w:rPr>
        <w:footnoteRef/>
      </w:r>
      <w:r w:rsidRPr="00E25087">
        <w:rPr>
          <w:sz w:val="16"/>
          <w:szCs w:val="16"/>
        </w:rPr>
        <w:t xml:space="preserve"> </w:t>
      </w:r>
      <w:r w:rsidRPr="00E25087">
        <w:rPr>
          <w:sz w:val="16"/>
          <w:szCs w:val="16"/>
          <w:lang w:val="sr-Cyrl-RS"/>
        </w:rPr>
        <w:t xml:space="preserve">Слађан Јовић на функицу В.Д. Генералног директора Жељезница Републике Српске постављен је 22.12.2022. године, а до тада је ту функцију вршио В.Д. </w:t>
      </w:r>
      <w:r>
        <w:rPr>
          <w:sz w:val="16"/>
          <w:szCs w:val="16"/>
          <w:lang w:val="sr-Cyrl-RS"/>
        </w:rPr>
        <w:t xml:space="preserve"> директора</w:t>
      </w:r>
      <w:r w:rsidRPr="00E25087">
        <w:rPr>
          <w:sz w:val="16"/>
          <w:szCs w:val="16"/>
          <w:lang w:val="sr-Cyrl-RS"/>
        </w:rPr>
        <w:t xml:space="preserve"> Послова операција Жељко Радић.</w:t>
      </w:r>
    </w:p>
  </w:footnote>
  <w:footnote w:id="2">
    <w:p w14:paraId="54D37A99" w14:textId="35288029" w:rsidR="00B447FB" w:rsidRPr="00E25087" w:rsidRDefault="00B447FB" w:rsidP="001630B8">
      <w:pPr>
        <w:pStyle w:val="FootnoteText"/>
        <w:jc w:val="both"/>
        <w:rPr>
          <w:sz w:val="16"/>
          <w:szCs w:val="16"/>
          <w:lang w:val="sr-Cyrl-RS"/>
        </w:rPr>
      </w:pPr>
      <w:r>
        <w:rPr>
          <w:rStyle w:val="FootnoteReference"/>
        </w:rPr>
        <w:footnoteRef/>
      </w:r>
      <w:r>
        <w:t xml:space="preserve"> </w:t>
      </w:r>
      <w:r w:rsidRPr="00E25087">
        <w:rPr>
          <w:sz w:val="16"/>
          <w:szCs w:val="16"/>
          <w:lang w:val="sr-Cyrl-RS"/>
        </w:rPr>
        <w:t>Милош Букејловић био је предједник Надзорног одбора Жељезница Републике Српске д</w:t>
      </w:r>
      <w:r>
        <w:rPr>
          <w:sz w:val="16"/>
          <w:szCs w:val="16"/>
          <w:lang w:val="sr-Cyrl-RS"/>
        </w:rPr>
        <w:t>о 20.12.2022. године, а сада функц</w:t>
      </w:r>
      <w:r w:rsidRPr="00E25087">
        <w:rPr>
          <w:sz w:val="16"/>
          <w:szCs w:val="16"/>
          <w:lang w:val="sr-Cyrl-RS"/>
        </w:rPr>
        <w:t xml:space="preserve">ију предсједника </w:t>
      </w:r>
      <w:r>
        <w:rPr>
          <w:sz w:val="16"/>
          <w:szCs w:val="16"/>
          <w:lang w:val="sr-Cyrl-RS"/>
        </w:rPr>
        <w:t xml:space="preserve">НО ЖРС </w:t>
      </w:r>
      <w:r w:rsidRPr="00E25087">
        <w:rPr>
          <w:sz w:val="16"/>
          <w:szCs w:val="16"/>
          <w:lang w:val="sr-Cyrl-RS"/>
        </w:rPr>
        <w:t>обавља његов замјеник Дијана Каленић.</w:t>
      </w:r>
    </w:p>
  </w:footnote>
  <w:footnote w:id="3">
    <w:p w14:paraId="60884A96" w14:textId="4B611280" w:rsidR="00B447FB" w:rsidRPr="00CE0DAF" w:rsidRDefault="00B447FB" w:rsidP="00CE0DAF">
      <w:pPr>
        <w:pStyle w:val="NormalWeb"/>
        <w:spacing w:before="0" w:beforeAutospacing="0" w:after="0" w:afterAutospacing="0"/>
        <w:jc w:val="both"/>
        <w:rPr>
          <w:sz w:val="16"/>
          <w:szCs w:val="16"/>
          <w:lang w:val="en-US" w:eastAsia="en-US"/>
        </w:rPr>
      </w:pPr>
      <w:r w:rsidRPr="00CE0DAF">
        <w:rPr>
          <w:rStyle w:val="FootnoteReference"/>
        </w:rPr>
        <w:footnoteRef/>
      </w:r>
      <w:r w:rsidRPr="00CE0DAF">
        <w:t xml:space="preserve"> </w:t>
      </w:r>
      <w:r w:rsidRPr="00CE0DAF">
        <w:rPr>
          <w:sz w:val="16"/>
          <w:szCs w:val="16"/>
          <w:lang w:val="en-US" w:eastAsia="en-US"/>
        </w:rPr>
        <w:t xml:space="preserve">У инвентарском колском парку (ИКП)  Жељезница </w:t>
      </w:r>
      <w:r w:rsidRPr="00CE0DAF">
        <w:rPr>
          <w:sz w:val="16"/>
          <w:szCs w:val="16"/>
          <w:lang w:val="sr-Cyrl-RS" w:eastAsia="en-US"/>
        </w:rPr>
        <w:t>Републике Српске</w:t>
      </w:r>
      <w:r w:rsidRPr="00CE0DAF">
        <w:rPr>
          <w:sz w:val="16"/>
          <w:szCs w:val="16"/>
          <w:lang w:val="en-US" w:eastAsia="en-US"/>
        </w:rPr>
        <w:t xml:space="preserve"> постоје троја  путничка кола за узани колосијек ширине (0,76 </w:t>
      </w:r>
      <w:r>
        <w:rPr>
          <w:sz w:val="16"/>
          <w:szCs w:val="16"/>
          <w:lang w:val="en-US" w:eastAsia="en-US"/>
        </w:rPr>
        <w:t>m</w:t>
      </w:r>
      <w:r w:rsidRPr="00CE0DAF">
        <w:rPr>
          <w:sz w:val="16"/>
          <w:szCs w:val="16"/>
          <w:lang w:val="sr-Cyrl-RS" w:eastAsia="en-US"/>
        </w:rPr>
        <w:t>)</w:t>
      </w:r>
      <w:r w:rsidRPr="00CE0DAF">
        <w:rPr>
          <w:sz w:val="16"/>
          <w:szCs w:val="16"/>
          <w:lang w:val="en-US" w:eastAsia="en-US"/>
        </w:rPr>
        <w:t>.</w:t>
      </w:r>
    </w:p>
    <w:p w14:paraId="67A2459D" w14:textId="77777777" w:rsidR="00B447FB" w:rsidRPr="00CE0DAF" w:rsidRDefault="00B447FB" w:rsidP="00CE0DAF">
      <w:pPr>
        <w:jc w:val="both"/>
        <w:rPr>
          <w:sz w:val="16"/>
          <w:szCs w:val="16"/>
          <w:lang w:val="en-US" w:eastAsia="en-US"/>
        </w:rPr>
      </w:pPr>
      <w:r w:rsidRPr="00CE0DAF">
        <w:rPr>
          <w:sz w:val="16"/>
          <w:szCs w:val="16"/>
          <w:lang w:val="en-US" w:eastAsia="en-US"/>
        </w:rPr>
        <w:t>На двојим путничким колима узаног колосијека је у току 2021. и 2022. године извршена редовна оправка у радионици за ОШВ Бања Лука.</w:t>
      </w:r>
    </w:p>
    <w:p w14:paraId="5755922B" w14:textId="4F8BB8F5" w:rsidR="00B447FB" w:rsidRPr="00CE0DAF" w:rsidRDefault="00B447FB" w:rsidP="00CE0DAF">
      <w:pPr>
        <w:jc w:val="both"/>
        <w:rPr>
          <w:sz w:val="16"/>
          <w:szCs w:val="16"/>
          <w:lang w:val="en-US" w:eastAsia="en-US"/>
        </w:rPr>
      </w:pPr>
      <w:r w:rsidRPr="00CE0DAF">
        <w:rPr>
          <w:sz w:val="16"/>
          <w:szCs w:val="16"/>
          <w:lang w:val="en-US" w:eastAsia="en-US"/>
        </w:rPr>
        <w:t xml:space="preserve">Након завршетка оправке, путничка кола су </w:t>
      </w:r>
      <w:r>
        <w:rPr>
          <w:sz w:val="16"/>
          <w:szCs w:val="16"/>
          <w:lang w:val="sr-Cyrl-RS" w:eastAsia="en-US"/>
        </w:rPr>
        <w:t>дата</w:t>
      </w:r>
      <w:r w:rsidRPr="00CE0DAF">
        <w:rPr>
          <w:sz w:val="16"/>
          <w:szCs w:val="16"/>
          <w:lang w:val="en-US" w:eastAsia="en-US"/>
        </w:rPr>
        <w:t xml:space="preserve"> у закуп жељезничком оператеру за путнички саобраћај ,,Србија Воз" на период од једне године</w:t>
      </w:r>
      <w:r>
        <w:rPr>
          <w:sz w:val="16"/>
          <w:szCs w:val="16"/>
          <w:lang w:val="sr-Cyrl-RS" w:eastAsia="en-US"/>
        </w:rPr>
        <w:t xml:space="preserve"> са могућношћу продужења Уговора</w:t>
      </w:r>
      <w:r w:rsidRPr="00CE0DAF">
        <w:rPr>
          <w:sz w:val="16"/>
          <w:szCs w:val="16"/>
          <w:lang w:val="en-US" w:eastAsia="en-US"/>
        </w:rPr>
        <w:t xml:space="preserve">. Путничка кола број B 3901 у закупу су од августа 2022.  </w:t>
      </w:r>
      <w:r>
        <w:rPr>
          <w:sz w:val="16"/>
          <w:szCs w:val="16"/>
          <w:lang w:val="sr-Cyrl-RS" w:eastAsia="en-US"/>
        </w:rPr>
        <w:t xml:space="preserve">године, </w:t>
      </w:r>
      <w:r w:rsidRPr="00CE0DAF">
        <w:rPr>
          <w:sz w:val="16"/>
          <w:szCs w:val="16"/>
          <w:lang w:val="en-US" w:eastAsia="en-US"/>
        </w:rPr>
        <w:t xml:space="preserve">а кола број B 3902 од октобра мјесеца </w:t>
      </w:r>
      <w:r>
        <w:rPr>
          <w:sz w:val="16"/>
          <w:szCs w:val="16"/>
          <w:lang w:val="sr-Cyrl-RS" w:eastAsia="en-US"/>
        </w:rPr>
        <w:t xml:space="preserve"> </w:t>
      </w:r>
      <w:r w:rsidRPr="00CE0DAF">
        <w:rPr>
          <w:sz w:val="16"/>
          <w:szCs w:val="16"/>
          <w:lang w:val="en-US" w:eastAsia="en-US"/>
        </w:rPr>
        <w:t>2022.</w:t>
      </w:r>
      <w:r w:rsidRPr="00CE0DAF">
        <w:rPr>
          <w:sz w:val="16"/>
          <w:szCs w:val="16"/>
          <w:lang w:val="sr-Cyrl-RS" w:eastAsia="en-US"/>
        </w:rPr>
        <w:t xml:space="preserve"> године</w:t>
      </w:r>
      <w:r w:rsidRPr="00CE0DAF">
        <w:rPr>
          <w:sz w:val="16"/>
          <w:szCs w:val="16"/>
          <w:lang w:val="en-US" w:eastAsia="en-US"/>
        </w:rPr>
        <w:t>.</w:t>
      </w:r>
    </w:p>
    <w:p w14:paraId="08D55850" w14:textId="0B179E58" w:rsidR="00B447FB" w:rsidRPr="00CE0DAF" w:rsidRDefault="00B447FB" w:rsidP="00CE0DAF">
      <w:pPr>
        <w:jc w:val="both"/>
        <w:rPr>
          <w:sz w:val="16"/>
          <w:szCs w:val="16"/>
          <w:lang w:val="en-US" w:eastAsia="en-US"/>
        </w:rPr>
      </w:pPr>
      <w:r w:rsidRPr="00CE0DAF">
        <w:rPr>
          <w:sz w:val="16"/>
          <w:szCs w:val="16"/>
          <w:lang w:val="en-US" w:eastAsia="en-US"/>
        </w:rPr>
        <w:t>Наведена путничка кола саобраћају на музејско - туристичкој прузи Мокра Гора</w:t>
      </w:r>
      <w:r w:rsidRPr="00CE0DAF">
        <w:rPr>
          <w:sz w:val="16"/>
          <w:szCs w:val="16"/>
          <w:lang w:val="sr-Cyrl-RS" w:eastAsia="en-US"/>
        </w:rPr>
        <w:t>-</w:t>
      </w:r>
      <w:r w:rsidRPr="00CE0DAF">
        <w:rPr>
          <w:sz w:val="16"/>
          <w:szCs w:val="16"/>
          <w:lang w:val="en-US" w:eastAsia="en-US"/>
        </w:rPr>
        <w:t>Вишеград, односно на популарној ,,шарганској осмици".</w:t>
      </w:r>
    </w:p>
    <w:p w14:paraId="7BA99C9F" w14:textId="6B58B461" w:rsidR="00B447FB" w:rsidRPr="00CE0DAF" w:rsidRDefault="00B447FB" w:rsidP="00CE0DAF">
      <w:pPr>
        <w:jc w:val="both"/>
        <w:rPr>
          <w:sz w:val="16"/>
          <w:szCs w:val="16"/>
          <w:lang w:val="en-US" w:eastAsia="en-US"/>
        </w:rPr>
      </w:pPr>
      <w:r w:rsidRPr="00CE0DAF">
        <w:rPr>
          <w:sz w:val="16"/>
          <w:szCs w:val="16"/>
          <w:lang w:val="en-US" w:eastAsia="en-US"/>
        </w:rPr>
        <w:t>Трећа пут</w:t>
      </w:r>
      <w:r>
        <w:rPr>
          <w:sz w:val="16"/>
          <w:szCs w:val="16"/>
          <w:lang w:val="en-US" w:eastAsia="en-US"/>
        </w:rPr>
        <w:t xml:space="preserve">ничка салон кола  број B 3903 </w:t>
      </w:r>
      <w:r w:rsidRPr="00CE0DAF">
        <w:rPr>
          <w:sz w:val="16"/>
          <w:szCs w:val="16"/>
          <w:lang w:val="en-US" w:eastAsia="en-US"/>
        </w:rPr>
        <w:t xml:space="preserve"> још увјек</w:t>
      </w:r>
      <w:r>
        <w:rPr>
          <w:sz w:val="16"/>
          <w:szCs w:val="16"/>
          <w:lang w:val="sr-Cyrl-RS" w:eastAsia="en-US"/>
        </w:rPr>
        <w:t xml:space="preserve"> се</w:t>
      </w:r>
      <w:r w:rsidRPr="00CE0DAF">
        <w:rPr>
          <w:sz w:val="16"/>
          <w:szCs w:val="16"/>
          <w:lang w:val="en-US" w:eastAsia="en-US"/>
        </w:rPr>
        <w:t xml:space="preserve"> налазе у радионици за ОШВ Бања Лука и на истима је у току редовна оправка.</w:t>
      </w:r>
    </w:p>
    <w:p w14:paraId="65B2DCA5" w14:textId="5CA1757D" w:rsidR="00B447FB" w:rsidRPr="00537EF6" w:rsidRDefault="00B447FB" w:rsidP="008D12C1">
      <w:pPr>
        <w:pStyle w:val="FootnoteText"/>
        <w:jc w:val="both"/>
        <w:rPr>
          <w:color w:val="FF0000"/>
          <w:lang w:val="sr-Cyrl-RS"/>
        </w:rPr>
      </w:pPr>
    </w:p>
  </w:footnote>
  <w:footnote w:id="4">
    <w:p w14:paraId="2AD6C36C" w14:textId="45E2A1FC" w:rsidR="00B447FB" w:rsidRPr="00783642" w:rsidRDefault="00B447FB" w:rsidP="00E05865">
      <w:pPr>
        <w:pStyle w:val="FootnoteText"/>
        <w:jc w:val="both"/>
        <w:rPr>
          <w:sz w:val="16"/>
          <w:szCs w:val="16"/>
          <w:lang w:val="sr-Cyrl-RS"/>
        </w:rPr>
      </w:pPr>
      <w:r w:rsidRPr="00783642">
        <w:rPr>
          <w:rStyle w:val="FootnoteReference"/>
          <w:sz w:val="16"/>
          <w:szCs w:val="16"/>
        </w:rPr>
        <w:footnoteRef/>
      </w:r>
      <w:r w:rsidRPr="00783642">
        <w:rPr>
          <w:sz w:val="16"/>
          <w:szCs w:val="16"/>
        </w:rPr>
        <w:t xml:space="preserve"> </w:t>
      </w:r>
      <w:r w:rsidRPr="00783642">
        <w:rPr>
          <w:sz w:val="16"/>
          <w:szCs w:val="16"/>
          <w:lang w:val="sr-Cyrl-RS"/>
        </w:rPr>
        <w:t>Обрт кола показује вријеме изражено у данима које кола проведу од једног утовара до наредног утовара.</w:t>
      </w:r>
    </w:p>
  </w:footnote>
  <w:footnote w:id="5">
    <w:p w14:paraId="260049E3" w14:textId="45952AB2" w:rsidR="00B447FB" w:rsidRPr="00783642" w:rsidRDefault="00B447FB" w:rsidP="00E05865">
      <w:pPr>
        <w:pStyle w:val="FootnoteText"/>
        <w:jc w:val="both"/>
        <w:rPr>
          <w:sz w:val="16"/>
          <w:szCs w:val="16"/>
          <w:lang w:val="sr-Cyrl-RS"/>
        </w:rPr>
      </w:pPr>
      <w:r w:rsidRPr="00783642">
        <w:rPr>
          <w:rStyle w:val="FootnoteReference"/>
          <w:sz w:val="16"/>
          <w:szCs w:val="16"/>
        </w:rPr>
        <w:footnoteRef/>
      </w:r>
      <w:r w:rsidRPr="00783642">
        <w:rPr>
          <w:sz w:val="16"/>
          <w:szCs w:val="16"/>
        </w:rPr>
        <w:t xml:space="preserve"> Коефицијент празног трчања кола је однос колских </w:t>
      </w:r>
      <w:r w:rsidRPr="00783642">
        <w:rPr>
          <w:sz w:val="16"/>
          <w:szCs w:val="16"/>
          <w:lang w:val="sr-Cyrl-RS"/>
        </w:rPr>
        <w:t xml:space="preserve">(осовинских) километара празних кола према колским (осовинским) километрима товарених кола, или однос дужине трчања празних кола према дужини трчања товарених кола. Коефицијент трчања празних кола нормално се креће у границама од 0 до 1 а у поједином случајевима и преко 1. Уколико се вриједност коефицијента трчања празних кола помножи са 100, добиће се колико километара трче празна кола у односу на 100 </w:t>
      </w:r>
      <w:r w:rsidRPr="00783642">
        <w:rPr>
          <w:sz w:val="16"/>
          <w:szCs w:val="16"/>
          <w:lang w:val="en-US"/>
        </w:rPr>
        <w:t>km</w:t>
      </w:r>
      <w:r w:rsidRPr="00783642">
        <w:rPr>
          <w:sz w:val="16"/>
          <w:szCs w:val="16"/>
          <w:lang w:val="sr-Cyrl-RS"/>
        </w:rPr>
        <w:t xml:space="preserve"> трчања товарених кола. </w:t>
      </w:r>
    </w:p>
    <w:p w14:paraId="787F329D" w14:textId="741F52D1" w:rsidR="00B447FB" w:rsidRPr="00C95BCA" w:rsidRDefault="00B447FB">
      <w:pPr>
        <w:pStyle w:val="FootnoteText"/>
        <w:rPr>
          <w:lang w:val="sr-Cyrl-RS"/>
        </w:rPr>
      </w:pPr>
    </w:p>
  </w:footnote>
  <w:footnote w:id="6">
    <w:p w14:paraId="70855636" w14:textId="0D68094B" w:rsidR="00B447FB" w:rsidRPr="00572E86" w:rsidRDefault="00B447FB" w:rsidP="00D00B6D">
      <w:pPr>
        <w:pStyle w:val="FootnoteText"/>
        <w:jc w:val="both"/>
      </w:pPr>
      <w:r>
        <w:rPr>
          <w:rStyle w:val="FootnoteReference"/>
        </w:rPr>
        <w:footnoteRef/>
      </w:r>
      <w:r>
        <w:t xml:space="preserve"> Дужина лаганих вожњи је промјенљива категорија и податак се мијења свакодневно. Због појединих угрожених мјеста, а ради очувања безбједности саобраћаја уводи се лагана вожња одговарајуће дужине и смањене брзине. Након отклањања неправилности на угроженом мјесту, лагана вожња се укида и уводи редовна брзина.</w:t>
      </w:r>
      <w:r>
        <w:rPr>
          <w:lang w:val="sr-Cyrl-RS"/>
        </w:rPr>
        <w:t xml:space="preserve"> </w:t>
      </w:r>
      <w:r>
        <w:t>На дан 31.12.20</w:t>
      </w:r>
      <w:r>
        <w:rPr>
          <w:lang w:val="sr-Cyrl-RS"/>
        </w:rPr>
        <w:t>22</w:t>
      </w:r>
      <w:r>
        <w:t>. године д</w:t>
      </w:r>
      <w:r w:rsidRPr="003A4657">
        <w:t>ужина лаганих вожњи на пругама Жељезница Р</w:t>
      </w:r>
      <w:r>
        <w:rPr>
          <w:lang w:val="sr-Cyrl-RS"/>
        </w:rPr>
        <w:t>епублике Српске</w:t>
      </w:r>
      <w:r w:rsidRPr="003A4657">
        <w:t xml:space="preserve"> износи</w:t>
      </w:r>
      <w:r>
        <w:t>ла је</w:t>
      </w:r>
      <w:r>
        <w:rPr>
          <w:lang w:val="sr-Cyrl-RS"/>
        </w:rPr>
        <w:t xml:space="preserve"> 6.180</w:t>
      </w:r>
      <w:r>
        <w:t xml:space="preserve"> м.</w:t>
      </w:r>
    </w:p>
  </w:footnote>
  <w:footnote w:id="7">
    <w:p w14:paraId="46530AB4" w14:textId="54DA4C8C" w:rsidR="00B447FB" w:rsidRPr="0055267A" w:rsidRDefault="00B447FB" w:rsidP="0055267A">
      <w:pPr>
        <w:pStyle w:val="FootnoteText"/>
        <w:jc w:val="both"/>
        <w:rPr>
          <w:lang w:val="sr-Cyrl-RS"/>
        </w:rPr>
      </w:pPr>
      <w:r>
        <w:rPr>
          <w:rStyle w:val="FootnoteReference"/>
        </w:rPr>
        <w:footnoteRef/>
      </w:r>
      <w:r>
        <w:t xml:space="preserve"> </w:t>
      </w:r>
      <w:r>
        <w:rPr>
          <w:lang w:val="sr-Cyrl-RS"/>
        </w:rPr>
        <w:t xml:space="preserve">На дан 31.12.2022. године потраживања Жељезница Републике Српске од Жељезница Федерације Босне и Херцеговине </w:t>
      </w:r>
      <w:r w:rsidRPr="0014368F">
        <w:rPr>
          <w:lang w:val="sr-Cyrl-RS"/>
        </w:rPr>
        <w:t xml:space="preserve">износе </w:t>
      </w:r>
      <w:r>
        <w:rPr>
          <w:lang w:val="sr-Cyrl-RS"/>
        </w:rPr>
        <w:t>4.610.134 КМ, те се на бази споразума врши међусобно пребијање, док разлику плаћа она страна која има веће обавезе од потраживања.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B7A0E80A"/>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00000004"/>
    <w:multiLevelType w:val="singleLevel"/>
    <w:tmpl w:val="241A0001"/>
    <w:lvl w:ilvl="0">
      <w:start w:val="1"/>
      <w:numFmt w:val="bullet"/>
      <w:lvlText w:val=""/>
      <w:lvlJc w:val="left"/>
      <w:pPr>
        <w:ind w:left="720" w:hanging="360"/>
      </w:pPr>
      <w:rPr>
        <w:rFonts w:ascii="Symbol" w:hAnsi="Symbol" w:hint="default"/>
      </w:rPr>
    </w:lvl>
  </w:abstractNum>
  <w:abstractNum w:abstractNumId="2" w15:restartNumberingAfterBreak="0">
    <w:nsid w:val="00000005"/>
    <w:multiLevelType w:val="singleLevel"/>
    <w:tmpl w:val="00000005"/>
    <w:name w:val="WW8Num19"/>
    <w:lvl w:ilvl="0">
      <w:start w:val="1"/>
      <w:numFmt w:val="bullet"/>
      <w:lvlText w:val=""/>
      <w:lvlJc w:val="left"/>
      <w:pPr>
        <w:tabs>
          <w:tab w:val="num" w:pos="810"/>
        </w:tabs>
        <w:ind w:left="810" w:hanging="360"/>
      </w:pPr>
      <w:rPr>
        <w:rFonts w:ascii="Symbol" w:hAnsi="Symbol" w:hint="default"/>
      </w:rPr>
    </w:lvl>
  </w:abstractNum>
  <w:abstractNum w:abstractNumId="3" w15:restartNumberingAfterBreak="0">
    <w:nsid w:val="00000007"/>
    <w:multiLevelType w:val="multilevel"/>
    <w:tmpl w:val="00000007"/>
    <w:name w:val="WW8Num25"/>
    <w:lvl w:ilvl="0">
      <w:start w:val="1"/>
      <w:numFmt w:val="bullet"/>
      <w:lvlText w:val=""/>
      <w:lvlJc w:val="left"/>
      <w:pPr>
        <w:tabs>
          <w:tab w:val="num" w:pos="720"/>
        </w:tabs>
        <w:ind w:left="720" w:hanging="360"/>
      </w:pPr>
      <w:rPr>
        <w:rFonts w:ascii="Symbol" w:hAnsi="Symbol" w:hint="default"/>
      </w:rPr>
    </w:lvl>
    <w:lvl w:ilv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0000009"/>
    <w:multiLevelType w:val="multilevel"/>
    <w:tmpl w:val="00000009"/>
    <w:name w:val="WW8Num32"/>
    <w:lvl w:ilvl="0">
      <w:start w:val="1"/>
      <w:numFmt w:val="bullet"/>
      <w:lvlText w:val=""/>
      <w:lvlJc w:val="left"/>
      <w:pPr>
        <w:tabs>
          <w:tab w:val="num" w:pos="1080"/>
        </w:tabs>
        <w:ind w:left="1080" w:hanging="360"/>
      </w:pPr>
      <w:rPr>
        <w:rFonts w:ascii="Symbol" w:hAnsi="Symbol" w:hint="default"/>
      </w:rPr>
    </w:lvl>
    <w:lvl w:ilv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000000A"/>
    <w:multiLevelType w:val="singleLevel"/>
    <w:tmpl w:val="0000000A"/>
    <w:name w:val="WW8Num34"/>
    <w:lvl w:ilvl="0">
      <w:numFmt w:val="bullet"/>
      <w:lvlText w:val="-"/>
      <w:lvlJc w:val="left"/>
      <w:pPr>
        <w:tabs>
          <w:tab w:val="num" w:pos="810"/>
        </w:tabs>
        <w:ind w:left="810" w:hanging="360"/>
      </w:pPr>
      <w:rPr>
        <w:rFonts w:ascii="Times New Roman" w:hAnsi="Times New Roman" w:hint="default"/>
      </w:rPr>
    </w:lvl>
  </w:abstractNum>
  <w:abstractNum w:abstractNumId="6" w15:restartNumberingAfterBreak="0">
    <w:nsid w:val="15B14FDA"/>
    <w:multiLevelType w:val="hybridMultilevel"/>
    <w:tmpl w:val="4E3E10DC"/>
    <w:lvl w:ilvl="0" w:tplc="692082EC">
      <w:start w:val="1"/>
      <w:numFmt w:val="bullet"/>
      <w:lvlText w:val=""/>
      <w:lvlJc w:val="left"/>
      <w:pPr>
        <w:tabs>
          <w:tab w:val="num" w:pos="360"/>
        </w:tabs>
        <w:ind w:left="-207" w:firstLine="567"/>
      </w:pPr>
      <w:rPr>
        <w:rFonts w:ascii="Symbol" w:hAnsi="Symbol" w:hint="default"/>
      </w:rPr>
    </w:lvl>
    <w:lvl w:ilvl="1" w:tplc="692082EC">
      <w:start w:val="1"/>
      <w:numFmt w:val="bullet"/>
      <w:lvlText w:val=""/>
      <w:lvlJc w:val="left"/>
      <w:pPr>
        <w:tabs>
          <w:tab w:val="num" w:pos="567"/>
        </w:tabs>
        <w:ind w:firstLine="567"/>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434AEE"/>
    <w:multiLevelType w:val="hybridMultilevel"/>
    <w:tmpl w:val="F35C98F4"/>
    <w:lvl w:ilvl="0" w:tplc="45C26FC0">
      <w:start w:val="1"/>
      <w:numFmt w:val="bullet"/>
      <w:lvlText w:val=""/>
      <w:lvlJc w:val="left"/>
      <w:pPr>
        <w:tabs>
          <w:tab w:val="num" w:pos="360"/>
        </w:tabs>
        <w:ind w:left="360" w:hanging="360"/>
      </w:pPr>
      <w:rPr>
        <w:rFonts w:ascii="Symbol" w:hAnsi="Symbol" w:hint="default"/>
        <w:i/>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BF70C19"/>
    <w:multiLevelType w:val="hybridMultilevel"/>
    <w:tmpl w:val="97E006C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1C8A098B"/>
    <w:multiLevelType w:val="hybridMultilevel"/>
    <w:tmpl w:val="AE3E238A"/>
    <w:lvl w:ilvl="0" w:tplc="0409000B">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1FE851E9"/>
    <w:multiLevelType w:val="multilevel"/>
    <w:tmpl w:val="A9A4A918"/>
    <w:lvl w:ilvl="0">
      <w:start w:val="1"/>
      <w:numFmt w:val="decimal"/>
      <w:lvlText w:val="%1."/>
      <w:lvlJc w:val="left"/>
      <w:pPr>
        <w:ind w:left="540" w:hanging="540"/>
      </w:pPr>
      <w:rPr>
        <w:rFonts w:hint="default"/>
        <w:color w:val="auto"/>
      </w:rPr>
    </w:lvl>
    <w:lvl w:ilvl="1">
      <w:start w:val="2"/>
      <w:numFmt w:val="decimal"/>
      <w:lvlText w:val="%1.%2."/>
      <w:lvlJc w:val="left"/>
      <w:pPr>
        <w:ind w:left="720" w:hanging="540"/>
      </w:pPr>
      <w:rPr>
        <w:rFonts w:hint="default"/>
        <w:color w:val="auto"/>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20FE5D52"/>
    <w:multiLevelType w:val="hybridMultilevel"/>
    <w:tmpl w:val="D20A4F82"/>
    <w:lvl w:ilvl="0" w:tplc="241A0001">
      <w:start w:val="1"/>
      <w:numFmt w:val="bullet"/>
      <w:lvlText w:val=""/>
      <w:lvlJc w:val="left"/>
      <w:pPr>
        <w:tabs>
          <w:tab w:val="num" w:pos="3390"/>
        </w:tabs>
        <w:ind w:left="3390" w:hanging="360"/>
      </w:pPr>
      <w:rPr>
        <w:rFonts w:ascii="Symbol" w:hAnsi="Symbol" w:hint="default"/>
        <w:i/>
      </w:rPr>
    </w:lvl>
    <w:lvl w:ilvl="1" w:tplc="244A76E0">
      <w:start w:val="1"/>
      <w:numFmt w:val="bullet"/>
      <w:lvlText w:val=""/>
      <w:lvlJc w:val="left"/>
      <w:pPr>
        <w:tabs>
          <w:tab w:val="num" w:pos="4110"/>
        </w:tabs>
        <w:ind w:left="4110" w:hanging="360"/>
      </w:pPr>
      <w:rPr>
        <w:rFonts w:ascii="Symbol" w:hAnsi="Symbol" w:hint="default"/>
        <w:i/>
      </w:rPr>
    </w:lvl>
    <w:lvl w:ilvl="2" w:tplc="244A76E0">
      <w:start w:val="1"/>
      <w:numFmt w:val="bullet"/>
      <w:lvlText w:val=""/>
      <w:lvlJc w:val="left"/>
      <w:pPr>
        <w:tabs>
          <w:tab w:val="num" w:pos="4830"/>
        </w:tabs>
        <w:ind w:left="4830" w:hanging="360"/>
      </w:pPr>
      <w:rPr>
        <w:rFonts w:ascii="Symbol" w:hAnsi="Symbol" w:hint="default"/>
        <w:i/>
      </w:rPr>
    </w:lvl>
    <w:lvl w:ilvl="3" w:tplc="04090001" w:tentative="1">
      <w:start w:val="1"/>
      <w:numFmt w:val="bullet"/>
      <w:lvlText w:val=""/>
      <w:lvlJc w:val="left"/>
      <w:pPr>
        <w:tabs>
          <w:tab w:val="num" w:pos="5550"/>
        </w:tabs>
        <w:ind w:left="5550" w:hanging="360"/>
      </w:pPr>
      <w:rPr>
        <w:rFonts w:ascii="Symbol" w:hAnsi="Symbol" w:hint="default"/>
      </w:rPr>
    </w:lvl>
    <w:lvl w:ilvl="4" w:tplc="04090003" w:tentative="1">
      <w:start w:val="1"/>
      <w:numFmt w:val="bullet"/>
      <w:lvlText w:val="o"/>
      <w:lvlJc w:val="left"/>
      <w:pPr>
        <w:tabs>
          <w:tab w:val="num" w:pos="6270"/>
        </w:tabs>
        <w:ind w:left="6270" w:hanging="360"/>
      </w:pPr>
      <w:rPr>
        <w:rFonts w:ascii="Courier New" w:hAnsi="Courier New" w:cs="Courier New" w:hint="default"/>
      </w:rPr>
    </w:lvl>
    <w:lvl w:ilvl="5" w:tplc="04090005" w:tentative="1">
      <w:start w:val="1"/>
      <w:numFmt w:val="bullet"/>
      <w:lvlText w:val=""/>
      <w:lvlJc w:val="left"/>
      <w:pPr>
        <w:tabs>
          <w:tab w:val="num" w:pos="6990"/>
        </w:tabs>
        <w:ind w:left="6990" w:hanging="360"/>
      </w:pPr>
      <w:rPr>
        <w:rFonts w:ascii="Wingdings" w:hAnsi="Wingdings" w:hint="default"/>
      </w:rPr>
    </w:lvl>
    <w:lvl w:ilvl="6" w:tplc="04090001" w:tentative="1">
      <w:start w:val="1"/>
      <w:numFmt w:val="bullet"/>
      <w:lvlText w:val=""/>
      <w:lvlJc w:val="left"/>
      <w:pPr>
        <w:tabs>
          <w:tab w:val="num" w:pos="7710"/>
        </w:tabs>
        <w:ind w:left="7710" w:hanging="360"/>
      </w:pPr>
      <w:rPr>
        <w:rFonts w:ascii="Symbol" w:hAnsi="Symbol" w:hint="default"/>
      </w:rPr>
    </w:lvl>
    <w:lvl w:ilvl="7" w:tplc="04090003" w:tentative="1">
      <w:start w:val="1"/>
      <w:numFmt w:val="bullet"/>
      <w:lvlText w:val="o"/>
      <w:lvlJc w:val="left"/>
      <w:pPr>
        <w:tabs>
          <w:tab w:val="num" w:pos="8430"/>
        </w:tabs>
        <w:ind w:left="8430" w:hanging="360"/>
      </w:pPr>
      <w:rPr>
        <w:rFonts w:ascii="Courier New" w:hAnsi="Courier New" w:cs="Courier New" w:hint="default"/>
      </w:rPr>
    </w:lvl>
    <w:lvl w:ilvl="8" w:tplc="04090005" w:tentative="1">
      <w:start w:val="1"/>
      <w:numFmt w:val="bullet"/>
      <w:lvlText w:val=""/>
      <w:lvlJc w:val="left"/>
      <w:pPr>
        <w:tabs>
          <w:tab w:val="num" w:pos="9150"/>
        </w:tabs>
        <w:ind w:left="9150" w:hanging="360"/>
      </w:pPr>
      <w:rPr>
        <w:rFonts w:ascii="Wingdings" w:hAnsi="Wingdings" w:hint="default"/>
      </w:rPr>
    </w:lvl>
  </w:abstractNum>
  <w:abstractNum w:abstractNumId="12" w15:restartNumberingAfterBreak="0">
    <w:nsid w:val="2200185C"/>
    <w:multiLevelType w:val="hybridMultilevel"/>
    <w:tmpl w:val="1BCCB432"/>
    <w:lvl w:ilvl="0" w:tplc="967A329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D70C0C"/>
    <w:multiLevelType w:val="hybridMultilevel"/>
    <w:tmpl w:val="CAD0095C"/>
    <w:lvl w:ilvl="0" w:tplc="867CC7AA">
      <w:start w:val="1"/>
      <w:numFmt w:val="decimal"/>
      <w:pStyle w:val="Heading3"/>
      <w:lvlText w:val="%1.1.1."/>
      <w:lvlJc w:val="left"/>
      <w:pPr>
        <w:ind w:left="720" w:hanging="360"/>
      </w:pPr>
      <w:rPr>
        <w:rFonts w:hint="default"/>
      </w:rPr>
    </w:lvl>
    <w:lvl w:ilvl="1" w:tplc="1C1A0019" w:tentative="1">
      <w:start w:val="1"/>
      <w:numFmt w:val="lowerLetter"/>
      <w:lvlText w:val="%2."/>
      <w:lvlJc w:val="left"/>
      <w:pPr>
        <w:ind w:left="1440" w:hanging="360"/>
      </w:pPr>
    </w:lvl>
    <w:lvl w:ilvl="2" w:tplc="1C1A001B" w:tentative="1">
      <w:start w:val="1"/>
      <w:numFmt w:val="lowerRoman"/>
      <w:lvlText w:val="%3."/>
      <w:lvlJc w:val="right"/>
      <w:pPr>
        <w:ind w:left="2160" w:hanging="180"/>
      </w:pPr>
    </w:lvl>
    <w:lvl w:ilvl="3" w:tplc="1C1A000F" w:tentative="1">
      <w:start w:val="1"/>
      <w:numFmt w:val="decimal"/>
      <w:lvlText w:val="%4."/>
      <w:lvlJc w:val="left"/>
      <w:pPr>
        <w:ind w:left="2880" w:hanging="360"/>
      </w:pPr>
    </w:lvl>
    <w:lvl w:ilvl="4" w:tplc="1C1A0019" w:tentative="1">
      <w:start w:val="1"/>
      <w:numFmt w:val="lowerLetter"/>
      <w:lvlText w:val="%5."/>
      <w:lvlJc w:val="left"/>
      <w:pPr>
        <w:ind w:left="3600" w:hanging="360"/>
      </w:pPr>
    </w:lvl>
    <w:lvl w:ilvl="5" w:tplc="1C1A001B" w:tentative="1">
      <w:start w:val="1"/>
      <w:numFmt w:val="lowerRoman"/>
      <w:lvlText w:val="%6."/>
      <w:lvlJc w:val="right"/>
      <w:pPr>
        <w:ind w:left="4320" w:hanging="180"/>
      </w:pPr>
    </w:lvl>
    <w:lvl w:ilvl="6" w:tplc="1C1A000F" w:tentative="1">
      <w:start w:val="1"/>
      <w:numFmt w:val="decimal"/>
      <w:lvlText w:val="%7."/>
      <w:lvlJc w:val="left"/>
      <w:pPr>
        <w:ind w:left="5040" w:hanging="360"/>
      </w:pPr>
    </w:lvl>
    <w:lvl w:ilvl="7" w:tplc="1C1A0019" w:tentative="1">
      <w:start w:val="1"/>
      <w:numFmt w:val="lowerLetter"/>
      <w:lvlText w:val="%8."/>
      <w:lvlJc w:val="left"/>
      <w:pPr>
        <w:ind w:left="5760" w:hanging="360"/>
      </w:pPr>
    </w:lvl>
    <w:lvl w:ilvl="8" w:tplc="1C1A001B" w:tentative="1">
      <w:start w:val="1"/>
      <w:numFmt w:val="lowerRoman"/>
      <w:lvlText w:val="%9."/>
      <w:lvlJc w:val="right"/>
      <w:pPr>
        <w:ind w:left="6480" w:hanging="180"/>
      </w:pPr>
    </w:lvl>
  </w:abstractNum>
  <w:abstractNum w:abstractNumId="14" w15:restartNumberingAfterBreak="0">
    <w:nsid w:val="250C6CC5"/>
    <w:multiLevelType w:val="hybridMultilevel"/>
    <w:tmpl w:val="3C76D91A"/>
    <w:lvl w:ilvl="0" w:tplc="24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A4DBB"/>
    <w:multiLevelType w:val="hybridMultilevel"/>
    <w:tmpl w:val="893AEE0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15:restartNumberingAfterBreak="0">
    <w:nsid w:val="2F62080E"/>
    <w:multiLevelType w:val="hybridMultilevel"/>
    <w:tmpl w:val="D1622048"/>
    <w:lvl w:ilvl="0" w:tplc="441688EC">
      <w:start w:val="1"/>
      <w:numFmt w:val="bullet"/>
      <w:lvlText w:val=""/>
      <w:lvlJc w:val="left"/>
      <w:pPr>
        <w:tabs>
          <w:tab w:val="num" w:pos="360"/>
        </w:tabs>
        <w:ind w:left="360" w:hanging="360"/>
      </w:pPr>
      <w:rPr>
        <w:rFonts w:ascii="Symbol" w:hAnsi="Symbol" w:hint="default"/>
        <w:i/>
      </w:rPr>
    </w:lvl>
    <w:lvl w:ilvl="1" w:tplc="244A76E0">
      <w:start w:val="1"/>
      <w:numFmt w:val="bullet"/>
      <w:lvlText w:val=""/>
      <w:lvlJc w:val="left"/>
      <w:pPr>
        <w:tabs>
          <w:tab w:val="num" w:pos="1080"/>
        </w:tabs>
        <w:ind w:left="1080" w:hanging="360"/>
      </w:pPr>
      <w:rPr>
        <w:rFonts w:ascii="Symbol" w:hAnsi="Symbol" w:hint="default"/>
        <w:i/>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FCF63F8"/>
    <w:multiLevelType w:val="hybridMultilevel"/>
    <w:tmpl w:val="BD0CFE1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30C53EB4"/>
    <w:multiLevelType w:val="hybridMultilevel"/>
    <w:tmpl w:val="0B5C2A54"/>
    <w:lvl w:ilvl="0" w:tplc="340E8A9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E67F6B"/>
    <w:multiLevelType w:val="hybridMultilevel"/>
    <w:tmpl w:val="1ECA727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36B2075E"/>
    <w:multiLevelType w:val="hybridMultilevel"/>
    <w:tmpl w:val="187CCCE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37283CCB"/>
    <w:multiLevelType w:val="hybridMultilevel"/>
    <w:tmpl w:val="D59C7558"/>
    <w:lvl w:ilvl="0" w:tplc="CA22F66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3F547A"/>
    <w:multiLevelType w:val="hybridMultilevel"/>
    <w:tmpl w:val="4E4AD1EE"/>
    <w:lvl w:ilvl="0" w:tplc="50B0D874">
      <w:start w:val="1"/>
      <w:numFmt w:val="bullet"/>
      <w:lvlText w:val=""/>
      <w:lvlJc w:val="left"/>
      <w:pPr>
        <w:tabs>
          <w:tab w:val="num" w:pos="360"/>
        </w:tabs>
        <w:ind w:left="360" w:hanging="360"/>
      </w:pPr>
      <w:rPr>
        <w:rFonts w:ascii="Symbol" w:hAnsi="Symbol" w:hint="default"/>
        <w:i/>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C3E44A2"/>
    <w:multiLevelType w:val="hybridMultilevel"/>
    <w:tmpl w:val="C0A2B9DC"/>
    <w:lvl w:ilvl="0" w:tplc="B51A36F0">
      <w:start w:val="1"/>
      <w:numFmt w:val="bullet"/>
      <w:lvlText w:val=""/>
      <w:lvlJc w:val="left"/>
      <w:pPr>
        <w:tabs>
          <w:tab w:val="num" w:pos="360"/>
        </w:tabs>
        <w:ind w:left="360" w:hanging="360"/>
      </w:pPr>
      <w:rPr>
        <w:rFonts w:ascii="Symbol" w:hAnsi="Symbol" w:hint="default"/>
        <w:i/>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20F0B49"/>
    <w:multiLevelType w:val="hybridMultilevel"/>
    <w:tmpl w:val="EDF6BE1E"/>
    <w:lvl w:ilvl="0" w:tplc="241A000F">
      <w:start w:val="1"/>
      <w:numFmt w:val="decimal"/>
      <w:lvlText w:val="%1."/>
      <w:lvlJc w:val="left"/>
      <w:pPr>
        <w:ind w:left="570" w:hanging="360"/>
      </w:pPr>
    </w:lvl>
    <w:lvl w:ilvl="1" w:tplc="241A0019" w:tentative="1">
      <w:start w:val="1"/>
      <w:numFmt w:val="lowerLetter"/>
      <w:lvlText w:val="%2."/>
      <w:lvlJc w:val="left"/>
      <w:pPr>
        <w:ind w:left="1290" w:hanging="360"/>
      </w:pPr>
    </w:lvl>
    <w:lvl w:ilvl="2" w:tplc="241A001B" w:tentative="1">
      <w:start w:val="1"/>
      <w:numFmt w:val="lowerRoman"/>
      <w:lvlText w:val="%3."/>
      <w:lvlJc w:val="right"/>
      <w:pPr>
        <w:ind w:left="2010" w:hanging="180"/>
      </w:pPr>
    </w:lvl>
    <w:lvl w:ilvl="3" w:tplc="241A000F" w:tentative="1">
      <w:start w:val="1"/>
      <w:numFmt w:val="decimal"/>
      <w:lvlText w:val="%4."/>
      <w:lvlJc w:val="left"/>
      <w:pPr>
        <w:ind w:left="2730" w:hanging="360"/>
      </w:pPr>
    </w:lvl>
    <w:lvl w:ilvl="4" w:tplc="241A0019" w:tentative="1">
      <w:start w:val="1"/>
      <w:numFmt w:val="lowerLetter"/>
      <w:lvlText w:val="%5."/>
      <w:lvlJc w:val="left"/>
      <w:pPr>
        <w:ind w:left="3450" w:hanging="360"/>
      </w:pPr>
    </w:lvl>
    <w:lvl w:ilvl="5" w:tplc="241A001B" w:tentative="1">
      <w:start w:val="1"/>
      <w:numFmt w:val="lowerRoman"/>
      <w:lvlText w:val="%6."/>
      <w:lvlJc w:val="right"/>
      <w:pPr>
        <w:ind w:left="4170" w:hanging="180"/>
      </w:pPr>
    </w:lvl>
    <w:lvl w:ilvl="6" w:tplc="241A000F" w:tentative="1">
      <w:start w:val="1"/>
      <w:numFmt w:val="decimal"/>
      <w:lvlText w:val="%7."/>
      <w:lvlJc w:val="left"/>
      <w:pPr>
        <w:ind w:left="4890" w:hanging="360"/>
      </w:pPr>
    </w:lvl>
    <w:lvl w:ilvl="7" w:tplc="241A0019" w:tentative="1">
      <w:start w:val="1"/>
      <w:numFmt w:val="lowerLetter"/>
      <w:lvlText w:val="%8."/>
      <w:lvlJc w:val="left"/>
      <w:pPr>
        <w:ind w:left="5610" w:hanging="360"/>
      </w:pPr>
    </w:lvl>
    <w:lvl w:ilvl="8" w:tplc="241A001B" w:tentative="1">
      <w:start w:val="1"/>
      <w:numFmt w:val="lowerRoman"/>
      <w:lvlText w:val="%9."/>
      <w:lvlJc w:val="right"/>
      <w:pPr>
        <w:ind w:left="6330" w:hanging="180"/>
      </w:pPr>
    </w:lvl>
  </w:abstractNum>
  <w:abstractNum w:abstractNumId="25" w15:restartNumberingAfterBreak="0">
    <w:nsid w:val="44105E81"/>
    <w:multiLevelType w:val="hybridMultilevel"/>
    <w:tmpl w:val="9F5061F0"/>
    <w:lvl w:ilvl="0" w:tplc="692082EC">
      <w:start w:val="1"/>
      <w:numFmt w:val="bullet"/>
      <w:lvlText w:val=""/>
      <w:lvlJc w:val="left"/>
      <w:pPr>
        <w:tabs>
          <w:tab w:val="num" w:pos="360"/>
        </w:tabs>
        <w:ind w:left="-207" w:firstLine="567"/>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1C3004"/>
    <w:multiLevelType w:val="multilevel"/>
    <w:tmpl w:val="05D65F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FA064B6"/>
    <w:multiLevelType w:val="hybridMultilevel"/>
    <w:tmpl w:val="B246AD16"/>
    <w:lvl w:ilvl="0" w:tplc="EE0CDC86">
      <w:start w:val="1"/>
      <w:numFmt w:val="decimal"/>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28" w15:restartNumberingAfterBreak="0">
    <w:nsid w:val="51D65136"/>
    <w:multiLevelType w:val="hybridMultilevel"/>
    <w:tmpl w:val="B1E414C0"/>
    <w:lvl w:ilvl="0" w:tplc="CA22F662">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411089"/>
    <w:multiLevelType w:val="hybridMultilevel"/>
    <w:tmpl w:val="24E2664C"/>
    <w:lvl w:ilvl="0" w:tplc="70AA9506">
      <w:start w:val="1"/>
      <w:numFmt w:val="bullet"/>
      <w:lvlText w:val=""/>
      <w:lvlJc w:val="left"/>
      <w:pPr>
        <w:tabs>
          <w:tab w:val="num" w:pos="360"/>
        </w:tabs>
        <w:ind w:left="360" w:hanging="360"/>
      </w:pPr>
      <w:rPr>
        <w:rFonts w:ascii="Symbol" w:hAnsi="Symbol" w:hint="default"/>
        <w:i/>
      </w:rPr>
    </w:lvl>
    <w:lvl w:ilvl="1" w:tplc="244A76E0">
      <w:start w:val="1"/>
      <w:numFmt w:val="bullet"/>
      <w:lvlText w:val=""/>
      <w:lvlJc w:val="left"/>
      <w:pPr>
        <w:tabs>
          <w:tab w:val="num" w:pos="1620"/>
        </w:tabs>
        <w:ind w:left="1620" w:hanging="360"/>
      </w:pPr>
      <w:rPr>
        <w:rFonts w:ascii="Symbol" w:hAnsi="Symbol" w:hint="default"/>
        <w:i/>
      </w:rPr>
    </w:lvl>
    <w:lvl w:ilvl="2" w:tplc="E2D0C45A">
      <w:numFmt w:val="bullet"/>
      <w:lvlText w:val="-"/>
      <w:lvlJc w:val="left"/>
      <w:pPr>
        <w:tabs>
          <w:tab w:val="num" w:pos="2340"/>
        </w:tabs>
        <w:ind w:left="2340" w:hanging="360"/>
      </w:pPr>
      <w:rPr>
        <w:rFonts w:ascii="Times New Roman" w:eastAsia="Times New Roman" w:hAnsi="Times New Roman" w:cs="Times New Roman" w:hint="default"/>
      </w:rPr>
    </w:lvl>
    <w:lvl w:ilvl="3" w:tplc="041A0001" w:tentative="1">
      <w:start w:val="1"/>
      <w:numFmt w:val="bullet"/>
      <w:lvlText w:val=""/>
      <w:lvlJc w:val="left"/>
      <w:pPr>
        <w:tabs>
          <w:tab w:val="num" w:pos="3060"/>
        </w:tabs>
        <w:ind w:left="3060" w:hanging="360"/>
      </w:pPr>
      <w:rPr>
        <w:rFonts w:ascii="Symbol" w:hAnsi="Symbol" w:hint="default"/>
      </w:rPr>
    </w:lvl>
    <w:lvl w:ilvl="4" w:tplc="041A0003" w:tentative="1">
      <w:start w:val="1"/>
      <w:numFmt w:val="bullet"/>
      <w:lvlText w:val="o"/>
      <w:lvlJc w:val="left"/>
      <w:pPr>
        <w:tabs>
          <w:tab w:val="num" w:pos="3780"/>
        </w:tabs>
        <w:ind w:left="3780" w:hanging="360"/>
      </w:pPr>
      <w:rPr>
        <w:rFonts w:ascii="Courier New" w:hAnsi="Courier New" w:cs="Courier New" w:hint="default"/>
      </w:rPr>
    </w:lvl>
    <w:lvl w:ilvl="5" w:tplc="041A0005" w:tentative="1">
      <w:start w:val="1"/>
      <w:numFmt w:val="bullet"/>
      <w:lvlText w:val=""/>
      <w:lvlJc w:val="left"/>
      <w:pPr>
        <w:tabs>
          <w:tab w:val="num" w:pos="4500"/>
        </w:tabs>
        <w:ind w:left="4500" w:hanging="360"/>
      </w:pPr>
      <w:rPr>
        <w:rFonts w:ascii="Wingdings" w:hAnsi="Wingdings" w:hint="default"/>
      </w:rPr>
    </w:lvl>
    <w:lvl w:ilvl="6" w:tplc="041A0001" w:tentative="1">
      <w:start w:val="1"/>
      <w:numFmt w:val="bullet"/>
      <w:lvlText w:val=""/>
      <w:lvlJc w:val="left"/>
      <w:pPr>
        <w:tabs>
          <w:tab w:val="num" w:pos="5220"/>
        </w:tabs>
        <w:ind w:left="5220" w:hanging="360"/>
      </w:pPr>
      <w:rPr>
        <w:rFonts w:ascii="Symbol" w:hAnsi="Symbol" w:hint="default"/>
      </w:rPr>
    </w:lvl>
    <w:lvl w:ilvl="7" w:tplc="041A0003" w:tentative="1">
      <w:start w:val="1"/>
      <w:numFmt w:val="bullet"/>
      <w:lvlText w:val="o"/>
      <w:lvlJc w:val="left"/>
      <w:pPr>
        <w:tabs>
          <w:tab w:val="num" w:pos="5940"/>
        </w:tabs>
        <w:ind w:left="5940" w:hanging="360"/>
      </w:pPr>
      <w:rPr>
        <w:rFonts w:ascii="Courier New" w:hAnsi="Courier New" w:cs="Courier New" w:hint="default"/>
      </w:rPr>
    </w:lvl>
    <w:lvl w:ilvl="8" w:tplc="041A0005" w:tentative="1">
      <w:start w:val="1"/>
      <w:numFmt w:val="bullet"/>
      <w:lvlText w:val=""/>
      <w:lvlJc w:val="left"/>
      <w:pPr>
        <w:tabs>
          <w:tab w:val="num" w:pos="6660"/>
        </w:tabs>
        <w:ind w:left="6660" w:hanging="360"/>
      </w:pPr>
      <w:rPr>
        <w:rFonts w:ascii="Wingdings" w:hAnsi="Wingdings" w:hint="default"/>
      </w:rPr>
    </w:lvl>
  </w:abstractNum>
  <w:abstractNum w:abstractNumId="30" w15:restartNumberingAfterBreak="0">
    <w:nsid w:val="58C67100"/>
    <w:multiLevelType w:val="hybridMultilevel"/>
    <w:tmpl w:val="509E0C66"/>
    <w:lvl w:ilvl="0" w:tplc="3650FB1E">
      <w:numFmt w:val="bullet"/>
      <w:lvlText w:val="-"/>
      <w:lvlJc w:val="left"/>
      <w:pPr>
        <w:tabs>
          <w:tab w:val="num" w:pos="1068"/>
        </w:tabs>
        <w:ind w:left="1068" w:hanging="360"/>
      </w:pPr>
      <w:rPr>
        <w:rFonts w:ascii="Times New Roman" w:eastAsia="Times New Roman" w:hAnsi="Times New Roman" w:hint="default"/>
      </w:rPr>
    </w:lvl>
    <w:lvl w:ilvl="1" w:tplc="181A0003" w:tentative="1">
      <w:start w:val="1"/>
      <w:numFmt w:val="bullet"/>
      <w:lvlText w:val="o"/>
      <w:lvlJc w:val="left"/>
      <w:pPr>
        <w:tabs>
          <w:tab w:val="num" w:pos="1788"/>
        </w:tabs>
        <w:ind w:left="1788" w:hanging="360"/>
      </w:pPr>
      <w:rPr>
        <w:rFonts w:ascii="Courier New" w:hAnsi="Courier New" w:hint="default"/>
      </w:rPr>
    </w:lvl>
    <w:lvl w:ilvl="2" w:tplc="181A0005" w:tentative="1">
      <w:start w:val="1"/>
      <w:numFmt w:val="bullet"/>
      <w:lvlText w:val=""/>
      <w:lvlJc w:val="left"/>
      <w:pPr>
        <w:tabs>
          <w:tab w:val="num" w:pos="2508"/>
        </w:tabs>
        <w:ind w:left="2508" w:hanging="360"/>
      </w:pPr>
      <w:rPr>
        <w:rFonts w:ascii="Wingdings" w:hAnsi="Wingdings" w:hint="default"/>
      </w:rPr>
    </w:lvl>
    <w:lvl w:ilvl="3" w:tplc="181A0001" w:tentative="1">
      <w:start w:val="1"/>
      <w:numFmt w:val="bullet"/>
      <w:lvlText w:val=""/>
      <w:lvlJc w:val="left"/>
      <w:pPr>
        <w:tabs>
          <w:tab w:val="num" w:pos="3228"/>
        </w:tabs>
        <w:ind w:left="3228" w:hanging="360"/>
      </w:pPr>
      <w:rPr>
        <w:rFonts w:ascii="Symbol" w:hAnsi="Symbol" w:hint="default"/>
      </w:rPr>
    </w:lvl>
    <w:lvl w:ilvl="4" w:tplc="181A0003" w:tentative="1">
      <w:start w:val="1"/>
      <w:numFmt w:val="bullet"/>
      <w:lvlText w:val="o"/>
      <w:lvlJc w:val="left"/>
      <w:pPr>
        <w:tabs>
          <w:tab w:val="num" w:pos="3948"/>
        </w:tabs>
        <w:ind w:left="3948" w:hanging="360"/>
      </w:pPr>
      <w:rPr>
        <w:rFonts w:ascii="Courier New" w:hAnsi="Courier New" w:hint="default"/>
      </w:rPr>
    </w:lvl>
    <w:lvl w:ilvl="5" w:tplc="181A0005" w:tentative="1">
      <w:start w:val="1"/>
      <w:numFmt w:val="bullet"/>
      <w:lvlText w:val=""/>
      <w:lvlJc w:val="left"/>
      <w:pPr>
        <w:tabs>
          <w:tab w:val="num" w:pos="4668"/>
        </w:tabs>
        <w:ind w:left="4668" w:hanging="360"/>
      </w:pPr>
      <w:rPr>
        <w:rFonts w:ascii="Wingdings" w:hAnsi="Wingdings" w:hint="default"/>
      </w:rPr>
    </w:lvl>
    <w:lvl w:ilvl="6" w:tplc="181A0001" w:tentative="1">
      <w:start w:val="1"/>
      <w:numFmt w:val="bullet"/>
      <w:lvlText w:val=""/>
      <w:lvlJc w:val="left"/>
      <w:pPr>
        <w:tabs>
          <w:tab w:val="num" w:pos="5388"/>
        </w:tabs>
        <w:ind w:left="5388" w:hanging="360"/>
      </w:pPr>
      <w:rPr>
        <w:rFonts w:ascii="Symbol" w:hAnsi="Symbol" w:hint="default"/>
      </w:rPr>
    </w:lvl>
    <w:lvl w:ilvl="7" w:tplc="181A0003" w:tentative="1">
      <w:start w:val="1"/>
      <w:numFmt w:val="bullet"/>
      <w:lvlText w:val="o"/>
      <w:lvlJc w:val="left"/>
      <w:pPr>
        <w:tabs>
          <w:tab w:val="num" w:pos="6108"/>
        </w:tabs>
        <w:ind w:left="6108" w:hanging="360"/>
      </w:pPr>
      <w:rPr>
        <w:rFonts w:ascii="Courier New" w:hAnsi="Courier New" w:hint="default"/>
      </w:rPr>
    </w:lvl>
    <w:lvl w:ilvl="8" w:tplc="181A0005" w:tentative="1">
      <w:start w:val="1"/>
      <w:numFmt w:val="bullet"/>
      <w:lvlText w:val=""/>
      <w:lvlJc w:val="left"/>
      <w:pPr>
        <w:tabs>
          <w:tab w:val="num" w:pos="6828"/>
        </w:tabs>
        <w:ind w:left="6828" w:hanging="360"/>
      </w:pPr>
      <w:rPr>
        <w:rFonts w:ascii="Wingdings" w:hAnsi="Wingdings" w:hint="default"/>
      </w:rPr>
    </w:lvl>
  </w:abstractNum>
  <w:abstractNum w:abstractNumId="31" w15:restartNumberingAfterBreak="0">
    <w:nsid w:val="5B033D4F"/>
    <w:multiLevelType w:val="hybridMultilevel"/>
    <w:tmpl w:val="7EECA7AE"/>
    <w:lvl w:ilvl="0" w:tplc="241A0001">
      <w:start w:val="1"/>
      <w:numFmt w:val="bullet"/>
      <w:lvlText w:val=""/>
      <w:lvlJc w:val="left"/>
      <w:pPr>
        <w:tabs>
          <w:tab w:val="num" w:pos="921"/>
        </w:tabs>
        <w:ind w:left="921" w:hanging="360"/>
      </w:pPr>
      <w:rPr>
        <w:rFonts w:ascii="Symbol" w:hAnsi="Symbol" w:hint="default"/>
        <w:i/>
      </w:rPr>
    </w:lvl>
    <w:lvl w:ilvl="1" w:tplc="08090003" w:tentative="1">
      <w:start w:val="1"/>
      <w:numFmt w:val="bullet"/>
      <w:lvlText w:val="o"/>
      <w:lvlJc w:val="left"/>
      <w:pPr>
        <w:ind w:left="2001" w:hanging="360"/>
      </w:pPr>
      <w:rPr>
        <w:rFonts w:ascii="Courier New" w:hAnsi="Courier New" w:cs="Courier New" w:hint="default"/>
      </w:rPr>
    </w:lvl>
    <w:lvl w:ilvl="2" w:tplc="08090005" w:tentative="1">
      <w:start w:val="1"/>
      <w:numFmt w:val="bullet"/>
      <w:lvlText w:val=""/>
      <w:lvlJc w:val="left"/>
      <w:pPr>
        <w:ind w:left="2721" w:hanging="360"/>
      </w:pPr>
      <w:rPr>
        <w:rFonts w:ascii="Wingdings" w:hAnsi="Wingdings" w:hint="default"/>
      </w:rPr>
    </w:lvl>
    <w:lvl w:ilvl="3" w:tplc="08090001" w:tentative="1">
      <w:start w:val="1"/>
      <w:numFmt w:val="bullet"/>
      <w:lvlText w:val=""/>
      <w:lvlJc w:val="left"/>
      <w:pPr>
        <w:ind w:left="3441" w:hanging="360"/>
      </w:pPr>
      <w:rPr>
        <w:rFonts w:ascii="Symbol" w:hAnsi="Symbol" w:hint="default"/>
      </w:rPr>
    </w:lvl>
    <w:lvl w:ilvl="4" w:tplc="08090003" w:tentative="1">
      <w:start w:val="1"/>
      <w:numFmt w:val="bullet"/>
      <w:lvlText w:val="o"/>
      <w:lvlJc w:val="left"/>
      <w:pPr>
        <w:ind w:left="4161" w:hanging="360"/>
      </w:pPr>
      <w:rPr>
        <w:rFonts w:ascii="Courier New" w:hAnsi="Courier New" w:cs="Courier New" w:hint="default"/>
      </w:rPr>
    </w:lvl>
    <w:lvl w:ilvl="5" w:tplc="08090005" w:tentative="1">
      <w:start w:val="1"/>
      <w:numFmt w:val="bullet"/>
      <w:lvlText w:val=""/>
      <w:lvlJc w:val="left"/>
      <w:pPr>
        <w:ind w:left="4881" w:hanging="360"/>
      </w:pPr>
      <w:rPr>
        <w:rFonts w:ascii="Wingdings" w:hAnsi="Wingdings" w:hint="default"/>
      </w:rPr>
    </w:lvl>
    <w:lvl w:ilvl="6" w:tplc="08090001" w:tentative="1">
      <w:start w:val="1"/>
      <w:numFmt w:val="bullet"/>
      <w:lvlText w:val=""/>
      <w:lvlJc w:val="left"/>
      <w:pPr>
        <w:ind w:left="5601" w:hanging="360"/>
      </w:pPr>
      <w:rPr>
        <w:rFonts w:ascii="Symbol" w:hAnsi="Symbol" w:hint="default"/>
      </w:rPr>
    </w:lvl>
    <w:lvl w:ilvl="7" w:tplc="08090003" w:tentative="1">
      <w:start w:val="1"/>
      <w:numFmt w:val="bullet"/>
      <w:lvlText w:val="o"/>
      <w:lvlJc w:val="left"/>
      <w:pPr>
        <w:ind w:left="6321" w:hanging="360"/>
      </w:pPr>
      <w:rPr>
        <w:rFonts w:ascii="Courier New" w:hAnsi="Courier New" w:cs="Courier New" w:hint="default"/>
      </w:rPr>
    </w:lvl>
    <w:lvl w:ilvl="8" w:tplc="08090005" w:tentative="1">
      <w:start w:val="1"/>
      <w:numFmt w:val="bullet"/>
      <w:lvlText w:val=""/>
      <w:lvlJc w:val="left"/>
      <w:pPr>
        <w:ind w:left="7041" w:hanging="360"/>
      </w:pPr>
      <w:rPr>
        <w:rFonts w:ascii="Wingdings" w:hAnsi="Wingdings" w:hint="default"/>
      </w:rPr>
    </w:lvl>
  </w:abstractNum>
  <w:abstractNum w:abstractNumId="32" w15:restartNumberingAfterBreak="0">
    <w:nsid w:val="60EC7AD7"/>
    <w:multiLevelType w:val="hybridMultilevel"/>
    <w:tmpl w:val="A21CA8FA"/>
    <w:lvl w:ilvl="0" w:tplc="1EB42C6A">
      <w:start w:val="1"/>
      <w:numFmt w:val="bullet"/>
      <w:lvlText w:val=""/>
      <w:lvlJc w:val="left"/>
      <w:pPr>
        <w:tabs>
          <w:tab w:val="num" w:pos="360"/>
        </w:tabs>
        <w:ind w:left="360" w:hanging="360"/>
      </w:pPr>
      <w:rPr>
        <w:rFonts w:ascii="Symbol" w:hAnsi="Symbol" w:hint="default"/>
        <w:i/>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1B40DCA"/>
    <w:multiLevelType w:val="hybridMultilevel"/>
    <w:tmpl w:val="62944FE2"/>
    <w:lvl w:ilvl="0" w:tplc="04090005">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64FD08F4"/>
    <w:multiLevelType w:val="hybridMultilevel"/>
    <w:tmpl w:val="ACEAFE1C"/>
    <w:lvl w:ilvl="0" w:tplc="CA22F662">
      <w:start w:val="1"/>
      <w:numFmt w:val="bullet"/>
      <w:lvlText w:val=""/>
      <w:lvlJc w:val="left"/>
      <w:pPr>
        <w:ind w:left="266" w:hanging="360"/>
      </w:pPr>
      <w:rPr>
        <w:rFonts w:ascii="Symbol" w:hAnsi="Symbol" w:hint="default"/>
        <w:i/>
      </w:rPr>
    </w:lvl>
    <w:lvl w:ilvl="1" w:tplc="241A0003" w:tentative="1">
      <w:start w:val="1"/>
      <w:numFmt w:val="bullet"/>
      <w:lvlText w:val="o"/>
      <w:lvlJc w:val="left"/>
      <w:pPr>
        <w:ind w:left="986" w:hanging="360"/>
      </w:pPr>
      <w:rPr>
        <w:rFonts w:ascii="Courier New" w:hAnsi="Courier New" w:cs="Courier New" w:hint="default"/>
      </w:rPr>
    </w:lvl>
    <w:lvl w:ilvl="2" w:tplc="241A0005" w:tentative="1">
      <w:start w:val="1"/>
      <w:numFmt w:val="bullet"/>
      <w:lvlText w:val=""/>
      <w:lvlJc w:val="left"/>
      <w:pPr>
        <w:ind w:left="1706" w:hanging="360"/>
      </w:pPr>
      <w:rPr>
        <w:rFonts w:ascii="Wingdings" w:hAnsi="Wingdings" w:hint="default"/>
      </w:rPr>
    </w:lvl>
    <w:lvl w:ilvl="3" w:tplc="241A0001" w:tentative="1">
      <w:start w:val="1"/>
      <w:numFmt w:val="bullet"/>
      <w:lvlText w:val=""/>
      <w:lvlJc w:val="left"/>
      <w:pPr>
        <w:ind w:left="2426" w:hanging="360"/>
      </w:pPr>
      <w:rPr>
        <w:rFonts w:ascii="Symbol" w:hAnsi="Symbol" w:hint="default"/>
      </w:rPr>
    </w:lvl>
    <w:lvl w:ilvl="4" w:tplc="241A0003" w:tentative="1">
      <w:start w:val="1"/>
      <w:numFmt w:val="bullet"/>
      <w:lvlText w:val="o"/>
      <w:lvlJc w:val="left"/>
      <w:pPr>
        <w:ind w:left="3146" w:hanging="360"/>
      </w:pPr>
      <w:rPr>
        <w:rFonts w:ascii="Courier New" w:hAnsi="Courier New" w:cs="Courier New" w:hint="default"/>
      </w:rPr>
    </w:lvl>
    <w:lvl w:ilvl="5" w:tplc="241A0005" w:tentative="1">
      <w:start w:val="1"/>
      <w:numFmt w:val="bullet"/>
      <w:lvlText w:val=""/>
      <w:lvlJc w:val="left"/>
      <w:pPr>
        <w:ind w:left="3866" w:hanging="360"/>
      </w:pPr>
      <w:rPr>
        <w:rFonts w:ascii="Wingdings" w:hAnsi="Wingdings" w:hint="default"/>
      </w:rPr>
    </w:lvl>
    <w:lvl w:ilvl="6" w:tplc="241A0001" w:tentative="1">
      <w:start w:val="1"/>
      <w:numFmt w:val="bullet"/>
      <w:lvlText w:val=""/>
      <w:lvlJc w:val="left"/>
      <w:pPr>
        <w:ind w:left="4586" w:hanging="360"/>
      </w:pPr>
      <w:rPr>
        <w:rFonts w:ascii="Symbol" w:hAnsi="Symbol" w:hint="default"/>
      </w:rPr>
    </w:lvl>
    <w:lvl w:ilvl="7" w:tplc="241A0003" w:tentative="1">
      <w:start w:val="1"/>
      <w:numFmt w:val="bullet"/>
      <w:lvlText w:val="o"/>
      <w:lvlJc w:val="left"/>
      <w:pPr>
        <w:ind w:left="5306" w:hanging="360"/>
      </w:pPr>
      <w:rPr>
        <w:rFonts w:ascii="Courier New" w:hAnsi="Courier New" w:cs="Courier New" w:hint="default"/>
      </w:rPr>
    </w:lvl>
    <w:lvl w:ilvl="8" w:tplc="241A0005" w:tentative="1">
      <w:start w:val="1"/>
      <w:numFmt w:val="bullet"/>
      <w:lvlText w:val=""/>
      <w:lvlJc w:val="left"/>
      <w:pPr>
        <w:ind w:left="6026" w:hanging="360"/>
      </w:pPr>
      <w:rPr>
        <w:rFonts w:ascii="Wingdings" w:hAnsi="Wingdings" w:hint="default"/>
      </w:rPr>
    </w:lvl>
  </w:abstractNum>
  <w:abstractNum w:abstractNumId="35" w15:restartNumberingAfterBreak="0">
    <w:nsid w:val="66482434"/>
    <w:multiLevelType w:val="hybridMultilevel"/>
    <w:tmpl w:val="3DC05802"/>
    <w:lvl w:ilvl="0" w:tplc="241A0001">
      <w:start w:val="1"/>
      <w:numFmt w:val="bullet"/>
      <w:lvlText w:val=""/>
      <w:lvlJc w:val="left"/>
      <w:pPr>
        <w:tabs>
          <w:tab w:val="num" w:pos="921"/>
        </w:tabs>
        <w:ind w:left="921" w:hanging="360"/>
      </w:pPr>
      <w:rPr>
        <w:rFonts w:ascii="Symbol" w:hAnsi="Symbol" w:hint="default"/>
        <w:i/>
      </w:rPr>
    </w:lvl>
    <w:lvl w:ilvl="1" w:tplc="08090003" w:tentative="1">
      <w:start w:val="1"/>
      <w:numFmt w:val="bullet"/>
      <w:lvlText w:val="o"/>
      <w:lvlJc w:val="left"/>
      <w:pPr>
        <w:ind w:left="2001" w:hanging="360"/>
      </w:pPr>
      <w:rPr>
        <w:rFonts w:ascii="Courier New" w:hAnsi="Courier New" w:cs="Courier New" w:hint="default"/>
      </w:rPr>
    </w:lvl>
    <w:lvl w:ilvl="2" w:tplc="08090005" w:tentative="1">
      <w:start w:val="1"/>
      <w:numFmt w:val="bullet"/>
      <w:lvlText w:val=""/>
      <w:lvlJc w:val="left"/>
      <w:pPr>
        <w:ind w:left="2721" w:hanging="360"/>
      </w:pPr>
      <w:rPr>
        <w:rFonts w:ascii="Wingdings" w:hAnsi="Wingdings" w:hint="default"/>
      </w:rPr>
    </w:lvl>
    <w:lvl w:ilvl="3" w:tplc="08090001" w:tentative="1">
      <w:start w:val="1"/>
      <w:numFmt w:val="bullet"/>
      <w:lvlText w:val=""/>
      <w:lvlJc w:val="left"/>
      <w:pPr>
        <w:ind w:left="3441" w:hanging="360"/>
      </w:pPr>
      <w:rPr>
        <w:rFonts w:ascii="Symbol" w:hAnsi="Symbol" w:hint="default"/>
      </w:rPr>
    </w:lvl>
    <w:lvl w:ilvl="4" w:tplc="08090003" w:tentative="1">
      <w:start w:val="1"/>
      <w:numFmt w:val="bullet"/>
      <w:lvlText w:val="o"/>
      <w:lvlJc w:val="left"/>
      <w:pPr>
        <w:ind w:left="4161" w:hanging="360"/>
      </w:pPr>
      <w:rPr>
        <w:rFonts w:ascii="Courier New" w:hAnsi="Courier New" w:cs="Courier New" w:hint="default"/>
      </w:rPr>
    </w:lvl>
    <w:lvl w:ilvl="5" w:tplc="08090005" w:tentative="1">
      <w:start w:val="1"/>
      <w:numFmt w:val="bullet"/>
      <w:lvlText w:val=""/>
      <w:lvlJc w:val="left"/>
      <w:pPr>
        <w:ind w:left="4881" w:hanging="360"/>
      </w:pPr>
      <w:rPr>
        <w:rFonts w:ascii="Wingdings" w:hAnsi="Wingdings" w:hint="default"/>
      </w:rPr>
    </w:lvl>
    <w:lvl w:ilvl="6" w:tplc="08090001" w:tentative="1">
      <w:start w:val="1"/>
      <w:numFmt w:val="bullet"/>
      <w:lvlText w:val=""/>
      <w:lvlJc w:val="left"/>
      <w:pPr>
        <w:ind w:left="5601" w:hanging="360"/>
      </w:pPr>
      <w:rPr>
        <w:rFonts w:ascii="Symbol" w:hAnsi="Symbol" w:hint="default"/>
      </w:rPr>
    </w:lvl>
    <w:lvl w:ilvl="7" w:tplc="08090003" w:tentative="1">
      <w:start w:val="1"/>
      <w:numFmt w:val="bullet"/>
      <w:lvlText w:val="o"/>
      <w:lvlJc w:val="left"/>
      <w:pPr>
        <w:ind w:left="6321" w:hanging="360"/>
      </w:pPr>
      <w:rPr>
        <w:rFonts w:ascii="Courier New" w:hAnsi="Courier New" w:cs="Courier New" w:hint="default"/>
      </w:rPr>
    </w:lvl>
    <w:lvl w:ilvl="8" w:tplc="08090005" w:tentative="1">
      <w:start w:val="1"/>
      <w:numFmt w:val="bullet"/>
      <w:lvlText w:val=""/>
      <w:lvlJc w:val="left"/>
      <w:pPr>
        <w:ind w:left="7041" w:hanging="360"/>
      </w:pPr>
      <w:rPr>
        <w:rFonts w:ascii="Wingdings" w:hAnsi="Wingdings" w:hint="default"/>
      </w:rPr>
    </w:lvl>
  </w:abstractNum>
  <w:abstractNum w:abstractNumId="36" w15:restartNumberingAfterBreak="0">
    <w:nsid w:val="669F318A"/>
    <w:multiLevelType w:val="hybridMultilevel"/>
    <w:tmpl w:val="CCF42B22"/>
    <w:lvl w:ilvl="0" w:tplc="B8422D8C">
      <w:start w:val="1"/>
      <w:numFmt w:val="decimal"/>
      <w:pStyle w:val="Heading2"/>
      <w:lvlText w:val="%1.1."/>
      <w:lvlJc w:val="left"/>
      <w:pPr>
        <w:ind w:left="720" w:hanging="360"/>
      </w:pPr>
      <w:rPr>
        <w:rFonts w:hint="default"/>
      </w:rPr>
    </w:lvl>
    <w:lvl w:ilvl="1" w:tplc="28EADEA6">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DF41D2"/>
    <w:multiLevelType w:val="hybridMultilevel"/>
    <w:tmpl w:val="75BC1CD0"/>
    <w:lvl w:ilvl="0" w:tplc="99886686">
      <w:start w:val="1"/>
      <w:numFmt w:val="bullet"/>
      <w:lvlText w:val=""/>
      <w:lvlJc w:val="left"/>
      <w:pPr>
        <w:tabs>
          <w:tab w:val="num" w:pos="374"/>
        </w:tabs>
        <w:ind w:left="-193" w:firstLine="567"/>
      </w:pPr>
      <w:rPr>
        <w:rFonts w:ascii="Symbol" w:hAnsi="Symbol" w:hint="default"/>
        <w:color w:val="auto"/>
      </w:rPr>
    </w:lvl>
    <w:lvl w:ilvl="1" w:tplc="041A0003" w:tentative="1">
      <w:start w:val="1"/>
      <w:numFmt w:val="bullet"/>
      <w:lvlText w:val="o"/>
      <w:lvlJc w:val="left"/>
      <w:pPr>
        <w:tabs>
          <w:tab w:val="num" w:pos="1454"/>
        </w:tabs>
        <w:ind w:left="1454" w:hanging="360"/>
      </w:pPr>
      <w:rPr>
        <w:rFonts w:ascii="Courier New" w:hAnsi="Courier New" w:hint="default"/>
      </w:rPr>
    </w:lvl>
    <w:lvl w:ilvl="2" w:tplc="041A0005" w:tentative="1">
      <w:start w:val="1"/>
      <w:numFmt w:val="bullet"/>
      <w:lvlText w:val=""/>
      <w:lvlJc w:val="left"/>
      <w:pPr>
        <w:tabs>
          <w:tab w:val="num" w:pos="2174"/>
        </w:tabs>
        <w:ind w:left="2174" w:hanging="360"/>
      </w:pPr>
      <w:rPr>
        <w:rFonts w:ascii="Wingdings" w:hAnsi="Wingdings" w:hint="default"/>
      </w:rPr>
    </w:lvl>
    <w:lvl w:ilvl="3" w:tplc="041A0001" w:tentative="1">
      <w:start w:val="1"/>
      <w:numFmt w:val="bullet"/>
      <w:lvlText w:val=""/>
      <w:lvlJc w:val="left"/>
      <w:pPr>
        <w:tabs>
          <w:tab w:val="num" w:pos="2894"/>
        </w:tabs>
        <w:ind w:left="2894" w:hanging="360"/>
      </w:pPr>
      <w:rPr>
        <w:rFonts w:ascii="Symbol" w:hAnsi="Symbol" w:hint="default"/>
      </w:rPr>
    </w:lvl>
    <w:lvl w:ilvl="4" w:tplc="041A0003" w:tentative="1">
      <w:start w:val="1"/>
      <w:numFmt w:val="bullet"/>
      <w:lvlText w:val="o"/>
      <w:lvlJc w:val="left"/>
      <w:pPr>
        <w:tabs>
          <w:tab w:val="num" w:pos="3614"/>
        </w:tabs>
        <w:ind w:left="3614" w:hanging="360"/>
      </w:pPr>
      <w:rPr>
        <w:rFonts w:ascii="Courier New" w:hAnsi="Courier New" w:hint="default"/>
      </w:rPr>
    </w:lvl>
    <w:lvl w:ilvl="5" w:tplc="041A0005" w:tentative="1">
      <w:start w:val="1"/>
      <w:numFmt w:val="bullet"/>
      <w:lvlText w:val=""/>
      <w:lvlJc w:val="left"/>
      <w:pPr>
        <w:tabs>
          <w:tab w:val="num" w:pos="4334"/>
        </w:tabs>
        <w:ind w:left="4334" w:hanging="360"/>
      </w:pPr>
      <w:rPr>
        <w:rFonts w:ascii="Wingdings" w:hAnsi="Wingdings" w:hint="default"/>
      </w:rPr>
    </w:lvl>
    <w:lvl w:ilvl="6" w:tplc="041A0001" w:tentative="1">
      <w:start w:val="1"/>
      <w:numFmt w:val="bullet"/>
      <w:lvlText w:val=""/>
      <w:lvlJc w:val="left"/>
      <w:pPr>
        <w:tabs>
          <w:tab w:val="num" w:pos="5054"/>
        </w:tabs>
        <w:ind w:left="5054" w:hanging="360"/>
      </w:pPr>
      <w:rPr>
        <w:rFonts w:ascii="Symbol" w:hAnsi="Symbol" w:hint="default"/>
      </w:rPr>
    </w:lvl>
    <w:lvl w:ilvl="7" w:tplc="041A0003" w:tentative="1">
      <w:start w:val="1"/>
      <w:numFmt w:val="bullet"/>
      <w:lvlText w:val="o"/>
      <w:lvlJc w:val="left"/>
      <w:pPr>
        <w:tabs>
          <w:tab w:val="num" w:pos="5774"/>
        </w:tabs>
        <w:ind w:left="5774" w:hanging="360"/>
      </w:pPr>
      <w:rPr>
        <w:rFonts w:ascii="Courier New" w:hAnsi="Courier New" w:hint="default"/>
      </w:rPr>
    </w:lvl>
    <w:lvl w:ilvl="8" w:tplc="041A0005" w:tentative="1">
      <w:start w:val="1"/>
      <w:numFmt w:val="bullet"/>
      <w:lvlText w:val=""/>
      <w:lvlJc w:val="left"/>
      <w:pPr>
        <w:tabs>
          <w:tab w:val="num" w:pos="6494"/>
        </w:tabs>
        <w:ind w:left="6494" w:hanging="360"/>
      </w:pPr>
      <w:rPr>
        <w:rFonts w:ascii="Wingdings" w:hAnsi="Wingdings" w:hint="default"/>
      </w:rPr>
    </w:lvl>
  </w:abstractNum>
  <w:abstractNum w:abstractNumId="38" w15:restartNumberingAfterBreak="0">
    <w:nsid w:val="6C733A2B"/>
    <w:multiLevelType w:val="hybridMultilevel"/>
    <w:tmpl w:val="851276F0"/>
    <w:lvl w:ilvl="0" w:tplc="241A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0F5579"/>
    <w:multiLevelType w:val="hybridMultilevel"/>
    <w:tmpl w:val="8E4A445C"/>
    <w:lvl w:ilvl="0" w:tplc="241A0001">
      <w:start w:val="1"/>
      <w:numFmt w:val="bullet"/>
      <w:lvlText w:val=""/>
      <w:lvlJc w:val="left"/>
      <w:pPr>
        <w:ind w:left="1854" w:hanging="360"/>
      </w:pPr>
      <w:rPr>
        <w:rFonts w:ascii="Symbol" w:hAnsi="Symbol" w:hint="default"/>
      </w:rPr>
    </w:lvl>
    <w:lvl w:ilvl="1" w:tplc="241A0003" w:tentative="1">
      <w:start w:val="1"/>
      <w:numFmt w:val="bullet"/>
      <w:lvlText w:val="o"/>
      <w:lvlJc w:val="left"/>
      <w:pPr>
        <w:ind w:left="2574" w:hanging="360"/>
      </w:pPr>
      <w:rPr>
        <w:rFonts w:ascii="Courier New" w:hAnsi="Courier New" w:cs="Courier New" w:hint="default"/>
      </w:rPr>
    </w:lvl>
    <w:lvl w:ilvl="2" w:tplc="241A0005" w:tentative="1">
      <w:start w:val="1"/>
      <w:numFmt w:val="bullet"/>
      <w:lvlText w:val=""/>
      <w:lvlJc w:val="left"/>
      <w:pPr>
        <w:ind w:left="3294" w:hanging="360"/>
      </w:pPr>
      <w:rPr>
        <w:rFonts w:ascii="Wingdings" w:hAnsi="Wingdings" w:hint="default"/>
      </w:rPr>
    </w:lvl>
    <w:lvl w:ilvl="3" w:tplc="241A0001" w:tentative="1">
      <w:start w:val="1"/>
      <w:numFmt w:val="bullet"/>
      <w:lvlText w:val=""/>
      <w:lvlJc w:val="left"/>
      <w:pPr>
        <w:ind w:left="4014" w:hanging="360"/>
      </w:pPr>
      <w:rPr>
        <w:rFonts w:ascii="Symbol" w:hAnsi="Symbol" w:hint="default"/>
      </w:rPr>
    </w:lvl>
    <w:lvl w:ilvl="4" w:tplc="241A0003" w:tentative="1">
      <w:start w:val="1"/>
      <w:numFmt w:val="bullet"/>
      <w:lvlText w:val="o"/>
      <w:lvlJc w:val="left"/>
      <w:pPr>
        <w:ind w:left="4734" w:hanging="360"/>
      </w:pPr>
      <w:rPr>
        <w:rFonts w:ascii="Courier New" w:hAnsi="Courier New" w:cs="Courier New" w:hint="default"/>
      </w:rPr>
    </w:lvl>
    <w:lvl w:ilvl="5" w:tplc="241A0005" w:tentative="1">
      <w:start w:val="1"/>
      <w:numFmt w:val="bullet"/>
      <w:lvlText w:val=""/>
      <w:lvlJc w:val="left"/>
      <w:pPr>
        <w:ind w:left="5454" w:hanging="360"/>
      </w:pPr>
      <w:rPr>
        <w:rFonts w:ascii="Wingdings" w:hAnsi="Wingdings" w:hint="default"/>
      </w:rPr>
    </w:lvl>
    <w:lvl w:ilvl="6" w:tplc="241A0001" w:tentative="1">
      <w:start w:val="1"/>
      <w:numFmt w:val="bullet"/>
      <w:lvlText w:val=""/>
      <w:lvlJc w:val="left"/>
      <w:pPr>
        <w:ind w:left="6174" w:hanging="360"/>
      </w:pPr>
      <w:rPr>
        <w:rFonts w:ascii="Symbol" w:hAnsi="Symbol" w:hint="default"/>
      </w:rPr>
    </w:lvl>
    <w:lvl w:ilvl="7" w:tplc="241A0003" w:tentative="1">
      <w:start w:val="1"/>
      <w:numFmt w:val="bullet"/>
      <w:lvlText w:val="o"/>
      <w:lvlJc w:val="left"/>
      <w:pPr>
        <w:ind w:left="6894" w:hanging="360"/>
      </w:pPr>
      <w:rPr>
        <w:rFonts w:ascii="Courier New" w:hAnsi="Courier New" w:cs="Courier New" w:hint="default"/>
      </w:rPr>
    </w:lvl>
    <w:lvl w:ilvl="8" w:tplc="241A0005" w:tentative="1">
      <w:start w:val="1"/>
      <w:numFmt w:val="bullet"/>
      <w:lvlText w:val=""/>
      <w:lvlJc w:val="left"/>
      <w:pPr>
        <w:ind w:left="7614" w:hanging="360"/>
      </w:pPr>
      <w:rPr>
        <w:rFonts w:ascii="Wingdings" w:hAnsi="Wingdings" w:hint="default"/>
      </w:rPr>
    </w:lvl>
  </w:abstractNum>
  <w:abstractNum w:abstractNumId="40" w15:restartNumberingAfterBreak="0">
    <w:nsid w:val="75382860"/>
    <w:multiLevelType w:val="hybridMultilevel"/>
    <w:tmpl w:val="6EBA417C"/>
    <w:lvl w:ilvl="0" w:tplc="241A0001">
      <w:start w:val="1"/>
      <w:numFmt w:val="bullet"/>
      <w:lvlText w:val=""/>
      <w:lvlJc w:val="left"/>
      <w:pPr>
        <w:tabs>
          <w:tab w:val="num" w:pos="921"/>
        </w:tabs>
        <w:ind w:left="921" w:hanging="360"/>
      </w:pPr>
      <w:rPr>
        <w:rFonts w:ascii="Symbol" w:hAnsi="Symbol" w:hint="default"/>
        <w:i/>
      </w:rPr>
    </w:lvl>
    <w:lvl w:ilvl="1" w:tplc="08090003" w:tentative="1">
      <w:start w:val="1"/>
      <w:numFmt w:val="bullet"/>
      <w:lvlText w:val="o"/>
      <w:lvlJc w:val="left"/>
      <w:pPr>
        <w:ind w:left="2001" w:hanging="360"/>
      </w:pPr>
      <w:rPr>
        <w:rFonts w:ascii="Courier New" w:hAnsi="Courier New" w:cs="Courier New" w:hint="default"/>
      </w:rPr>
    </w:lvl>
    <w:lvl w:ilvl="2" w:tplc="08090005" w:tentative="1">
      <w:start w:val="1"/>
      <w:numFmt w:val="bullet"/>
      <w:lvlText w:val=""/>
      <w:lvlJc w:val="left"/>
      <w:pPr>
        <w:ind w:left="2721" w:hanging="360"/>
      </w:pPr>
      <w:rPr>
        <w:rFonts w:ascii="Wingdings" w:hAnsi="Wingdings" w:hint="default"/>
      </w:rPr>
    </w:lvl>
    <w:lvl w:ilvl="3" w:tplc="08090001" w:tentative="1">
      <w:start w:val="1"/>
      <w:numFmt w:val="bullet"/>
      <w:lvlText w:val=""/>
      <w:lvlJc w:val="left"/>
      <w:pPr>
        <w:ind w:left="3441" w:hanging="360"/>
      </w:pPr>
      <w:rPr>
        <w:rFonts w:ascii="Symbol" w:hAnsi="Symbol" w:hint="default"/>
      </w:rPr>
    </w:lvl>
    <w:lvl w:ilvl="4" w:tplc="08090003" w:tentative="1">
      <w:start w:val="1"/>
      <w:numFmt w:val="bullet"/>
      <w:lvlText w:val="o"/>
      <w:lvlJc w:val="left"/>
      <w:pPr>
        <w:ind w:left="4161" w:hanging="360"/>
      </w:pPr>
      <w:rPr>
        <w:rFonts w:ascii="Courier New" w:hAnsi="Courier New" w:cs="Courier New" w:hint="default"/>
      </w:rPr>
    </w:lvl>
    <w:lvl w:ilvl="5" w:tplc="08090005" w:tentative="1">
      <w:start w:val="1"/>
      <w:numFmt w:val="bullet"/>
      <w:lvlText w:val=""/>
      <w:lvlJc w:val="left"/>
      <w:pPr>
        <w:ind w:left="4881" w:hanging="360"/>
      </w:pPr>
      <w:rPr>
        <w:rFonts w:ascii="Wingdings" w:hAnsi="Wingdings" w:hint="default"/>
      </w:rPr>
    </w:lvl>
    <w:lvl w:ilvl="6" w:tplc="08090001" w:tentative="1">
      <w:start w:val="1"/>
      <w:numFmt w:val="bullet"/>
      <w:lvlText w:val=""/>
      <w:lvlJc w:val="left"/>
      <w:pPr>
        <w:ind w:left="5601" w:hanging="360"/>
      </w:pPr>
      <w:rPr>
        <w:rFonts w:ascii="Symbol" w:hAnsi="Symbol" w:hint="default"/>
      </w:rPr>
    </w:lvl>
    <w:lvl w:ilvl="7" w:tplc="08090003" w:tentative="1">
      <w:start w:val="1"/>
      <w:numFmt w:val="bullet"/>
      <w:lvlText w:val="o"/>
      <w:lvlJc w:val="left"/>
      <w:pPr>
        <w:ind w:left="6321" w:hanging="360"/>
      </w:pPr>
      <w:rPr>
        <w:rFonts w:ascii="Courier New" w:hAnsi="Courier New" w:cs="Courier New" w:hint="default"/>
      </w:rPr>
    </w:lvl>
    <w:lvl w:ilvl="8" w:tplc="08090005" w:tentative="1">
      <w:start w:val="1"/>
      <w:numFmt w:val="bullet"/>
      <w:lvlText w:val=""/>
      <w:lvlJc w:val="left"/>
      <w:pPr>
        <w:ind w:left="7041" w:hanging="360"/>
      </w:pPr>
      <w:rPr>
        <w:rFonts w:ascii="Wingdings" w:hAnsi="Wingdings" w:hint="default"/>
      </w:rPr>
    </w:lvl>
  </w:abstractNum>
  <w:abstractNum w:abstractNumId="41" w15:restartNumberingAfterBreak="0">
    <w:nsid w:val="78371C58"/>
    <w:multiLevelType w:val="hybridMultilevel"/>
    <w:tmpl w:val="3702D6AA"/>
    <w:lvl w:ilvl="0" w:tplc="0000000A">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FC730A"/>
    <w:multiLevelType w:val="hybridMultilevel"/>
    <w:tmpl w:val="CC7C6ACC"/>
    <w:lvl w:ilvl="0" w:tplc="0809000F">
      <w:start w:val="1"/>
      <w:numFmt w:val="bullet"/>
      <w:lvlText w:val=""/>
      <w:lvlJc w:val="left"/>
      <w:pPr>
        <w:tabs>
          <w:tab w:val="num" w:pos="720"/>
        </w:tabs>
        <w:ind w:left="720" w:hanging="360"/>
      </w:pPr>
      <w:rPr>
        <w:rFonts w:ascii="Symbol" w:hAnsi="Symbol" w:hint="default"/>
        <w:color w:val="auto"/>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E61097"/>
    <w:multiLevelType w:val="hybridMultilevel"/>
    <w:tmpl w:val="2A7C1BF6"/>
    <w:lvl w:ilvl="0" w:tplc="241A0001">
      <w:start w:val="1"/>
      <w:numFmt w:val="bullet"/>
      <w:lvlText w:val=""/>
      <w:lvlJc w:val="left"/>
      <w:pPr>
        <w:ind w:left="210" w:hanging="360"/>
      </w:pPr>
      <w:rPr>
        <w:rFonts w:ascii="Symbol" w:hAnsi="Symbol" w:hint="default"/>
      </w:rPr>
    </w:lvl>
    <w:lvl w:ilvl="1" w:tplc="241A0003" w:tentative="1">
      <w:start w:val="1"/>
      <w:numFmt w:val="bullet"/>
      <w:lvlText w:val="o"/>
      <w:lvlJc w:val="left"/>
      <w:pPr>
        <w:ind w:left="930" w:hanging="360"/>
      </w:pPr>
      <w:rPr>
        <w:rFonts w:ascii="Courier New" w:hAnsi="Courier New" w:cs="Courier New" w:hint="default"/>
      </w:rPr>
    </w:lvl>
    <w:lvl w:ilvl="2" w:tplc="241A0005" w:tentative="1">
      <w:start w:val="1"/>
      <w:numFmt w:val="bullet"/>
      <w:lvlText w:val=""/>
      <w:lvlJc w:val="left"/>
      <w:pPr>
        <w:ind w:left="1650" w:hanging="360"/>
      </w:pPr>
      <w:rPr>
        <w:rFonts w:ascii="Wingdings" w:hAnsi="Wingdings" w:hint="default"/>
      </w:rPr>
    </w:lvl>
    <w:lvl w:ilvl="3" w:tplc="241A0001" w:tentative="1">
      <w:start w:val="1"/>
      <w:numFmt w:val="bullet"/>
      <w:lvlText w:val=""/>
      <w:lvlJc w:val="left"/>
      <w:pPr>
        <w:ind w:left="2370" w:hanging="360"/>
      </w:pPr>
      <w:rPr>
        <w:rFonts w:ascii="Symbol" w:hAnsi="Symbol" w:hint="default"/>
      </w:rPr>
    </w:lvl>
    <w:lvl w:ilvl="4" w:tplc="241A0003" w:tentative="1">
      <w:start w:val="1"/>
      <w:numFmt w:val="bullet"/>
      <w:lvlText w:val="o"/>
      <w:lvlJc w:val="left"/>
      <w:pPr>
        <w:ind w:left="3090" w:hanging="360"/>
      </w:pPr>
      <w:rPr>
        <w:rFonts w:ascii="Courier New" w:hAnsi="Courier New" w:cs="Courier New" w:hint="default"/>
      </w:rPr>
    </w:lvl>
    <w:lvl w:ilvl="5" w:tplc="241A0005" w:tentative="1">
      <w:start w:val="1"/>
      <w:numFmt w:val="bullet"/>
      <w:lvlText w:val=""/>
      <w:lvlJc w:val="left"/>
      <w:pPr>
        <w:ind w:left="3810" w:hanging="360"/>
      </w:pPr>
      <w:rPr>
        <w:rFonts w:ascii="Wingdings" w:hAnsi="Wingdings" w:hint="default"/>
      </w:rPr>
    </w:lvl>
    <w:lvl w:ilvl="6" w:tplc="241A0001" w:tentative="1">
      <w:start w:val="1"/>
      <w:numFmt w:val="bullet"/>
      <w:lvlText w:val=""/>
      <w:lvlJc w:val="left"/>
      <w:pPr>
        <w:ind w:left="4530" w:hanging="360"/>
      </w:pPr>
      <w:rPr>
        <w:rFonts w:ascii="Symbol" w:hAnsi="Symbol" w:hint="default"/>
      </w:rPr>
    </w:lvl>
    <w:lvl w:ilvl="7" w:tplc="241A0003" w:tentative="1">
      <w:start w:val="1"/>
      <w:numFmt w:val="bullet"/>
      <w:lvlText w:val="o"/>
      <w:lvlJc w:val="left"/>
      <w:pPr>
        <w:ind w:left="5250" w:hanging="360"/>
      </w:pPr>
      <w:rPr>
        <w:rFonts w:ascii="Courier New" w:hAnsi="Courier New" w:cs="Courier New" w:hint="default"/>
      </w:rPr>
    </w:lvl>
    <w:lvl w:ilvl="8" w:tplc="241A0005" w:tentative="1">
      <w:start w:val="1"/>
      <w:numFmt w:val="bullet"/>
      <w:lvlText w:val=""/>
      <w:lvlJc w:val="left"/>
      <w:pPr>
        <w:ind w:left="5970" w:hanging="360"/>
      </w:pPr>
      <w:rPr>
        <w:rFonts w:ascii="Wingdings" w:hAnsi="Wingdings" w:hint="default"/>
      </w:rPr>
    </w:lvl>
  </w:abstractNum>
  <w:num w:numId="1">
    <w:abstractNumId w:val="32"/>
  </w:num>
  <w:num w:numId="2">
    <w:abstractNumId w:val="22"/>
  </w:num>
  <w:num w:numId="3">
    <w:abstractNumId w:val="23"/>
  </w:num>
  <w:num w:numId="4">
    <w:abstractNumId w:val="7"/>
  </w:num>
  <w:num w:numId="5">
    <w:abstractNumId w:val="16"/>
  </w:num>
  <w:num w:numId="6">
    <w:abstractNumId w:val="29"/>
  </w:num>
  <w:num w:numId="7">
    <w:abstractNumId w:val="28"/>
  </w:num>
  <w:num w:numId="8">
    <w:abstractNumId w:val="42"/>
  </w:num>
  <w:num w:numId="9">
    <w:abstractNumId w:val="26"/>
  </w:num>
  <w:num w:numId="10">
    <w:abstractNumId w:val="36"/>
  </w:num>
  <w:num w:numId="11">
    <w:abstractNumId w:val="10"/>
  </w:num>
  <w:num w:numId="12">
    <w:abstractNumId w:val="6"/>
  </w:num>
  <w:num w:numId="13">
    <w:abstractNumId w:val="25"/>
  </w:num>
  <w:num w:numId="14">
    <w:abstractNumId w:val="37"/>
  </w:num>
  <w:num w:numId="15">
    <w:abstractNumId w:val="13"/>
  </w:num>
  <w:num w:numId="16">
    <w:abstractNumId w:val="0"/>
  </w:num>
  <w:num w:numId="17">
    <w:abstractNumId w:val="38"/>
  </w:num>
  <w:num w:numId="18">
    <w:abstractNumId w:val="21"/>
  </w:num>
  <w:num w:numId="19">
    <w:abstractNumId w:val="30"/>
  </w:num>
  <w:num w:numId="20">
    <w:abstractNumId w:val="27"/>
  </w:num>
  <w:num w:numId="21">
    <w:abstractNumId w:val="11"/>
  </w:num>
  <w:num w:numId="22">
    <w:abstractNumId w:val="34"/>
  </w:num>
  <w:num w:numId="23">
    <w:abstractNumId w:val="33"/>
  </w:num>
  <w:num w:numId="24">
    <w:abstractNumId w:val="9"/>
  </w:num>
  <w:num w:numId="25">
    <w:abstractNumId w:val="43"/>
  </w:num>
  <w:num w:numId="26">
    <w:abstractNumId w:val="12"/>
  </w:num>
  <w:num w:numId="27">
    <w:abstractNumId w:val="1"/>
  </w:num>
  <w:num w:numId="28">
    <w:abstractNumId w:val="31"/>
  </w:num>
  <w:num w:numId="29">
    <w:abstractNumId w:val="40"/>
  </w:num>
  <w:num w:numId="30">
    <w:abstractNumId w:val="35"/>
  </w:num>
  <w:num w:numId="31">
    <w:abstractNumId w:val="17"/>
  </w:num>
  <w:num w:numId="32">
    <w:abstractNumId w:val="8"/>
  </w:num>
  <w:num w:numId="33">
    <w:abstractNumId w:val="20"/>
  </w:num>
  <w:num w:numId="34">
    <w:abstractNumId w:val="19"/>
  </w:num>
  <w:num w:numId="35">
    <w:abstractNumId w:val="15"/>
  </w:num>
  <w:num w:numId="36">
    <w:abstractNumId w:val="24"/>
  </w:num>
  <w:num w:numId="37">
    <w:abstractNumId w:val="39"/>
  </w:num>
  <w:num w:numId="38">
    <w:abstractNumId w:val="3"/>
  </w:num>
  <w:num w:numId="39">
    <w:abstractNumId w:val="4"/>
  </w:num>
  <w:num w:numId="40">
    <w:abstractNumId w:val="5"/>
  </w:num>
  <w:num w:numId="41">
    <w:abstractNumId w:val="41"/>
  </w:num>
  <w:num w:numId="42">
    <w:abstractNumId w:val="18"/>
  </w:num>
  <w:num w:numId="43">
    <w:abstractNumId w:val="1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hideSpellingErrors/>
  <w:hideGrammaticalError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1527B"/>
    <w:rsid w:val="00001C26"/>
    <w:rsid w:val="000032C9"/>
    <w:rsid w:val="00003B77"/>
    <w:rsid w:val="00003C38"/>
    <w:rsid w:val="000048D6"/>
    <w:rsid w:val="00005605"/>
    <w:rsid w:val="0000671A"/>
    <w:rsid w:val="00007989"/>
    <w:rsid w:val="00007DBE"/>
    <w:rsid w:val="000104D8"/>
    <w:rsid w:val="00010C2C"/>
    <w:rsid w:val="00012B52"/>
    <w:rsid w:val="00015DC5"/>
    <w:rsid w:val="00017480"/>
    <w:rsid w:val="0001787D"/>
    <w:rsid w:val="000213B3"/>
    <w:rsid w:val="00021A2E"/>
    <w:rsid w:val="00021D54"/>
    <w:rsid w:val="00022178"/>
    <w:rsid w:val="00022921"/>
    <w:rsid w:val="00022D21"/>
    <w:rsid w:val="000246D6"/>
    <w:rsid w:val="00024A03"/>
    <w:rsid w:val="00026806"/>
    <w:rsid w:val="00026AB8"/>
    <w:rsid w:val="00027635"/>
    <w:rsid w:val="00031BBD"/>
    <w:rsid w:val="0003399B"/>
    <w:rsid w:val="00034C3F"/>
    <w:rsid w:val="00035EC6"/>
    <w:rsid w:val="000371AF"/>
    <w:rsid w:val="000373B7"/>
    <w:rsid w:val="00040716"/>
    <w:rsid w:val="00042A9D"/>
    <w:rsid w:val="00043C4E"/>
    <w:rsid w:val="0004449F"/>
    <w:rsid w:val="00045045"/>
    <w:rsid w:val="00045462"/>
    <w:rsid w:val="000457EB"/>
    <w:rsid w:val="00045D27"/>
    <w:rsid w:val="000460A8"/>
    <w:rsid w:val="00046B15"/>
    <w:rsid w:val="00046DB4"/>
    <w:rsid w:val="00047259"/>
    <w:rsid w:val="00050607"/>
    <w:rsid w:val="000507FA"/>
    <w:rsid w:val="00051021"/>
    <w:rsid w:val="00051EA4"/>
    <w:rsid w:val="0005200A"/>
    <w:rsid w:val="000520B9"/>
    <w:rsid w:val="000524AD"/>
    <w:rsid w:val="00053239"/>
    <w:rsid w:val="00053CF1"/>
    <w:rsid w:val="00053D84"/>
    <w:rsid w:val="00055AA5"/>
    <w:rsid w:val="00055C1E"/>
    <w:rsid w:val="000569C0"/>
    <w:rsid w:val="00060098"/>
    <w:rsid w:val="00060AD5"/>
    <w:rsid w:val="0006116F"/>
    <w:rsid w:val="00061855"/>
    <w:rsid w:val="000637C9"/>
    <w:rsid w:val="00063AB8"/>
    <w:rsid w:val="00065906"/>
    <w:rsid w:val="00066232"/>
    <w:rsid w:val="00066D06"/>
    <w:rsid w:val="00066EDB"/>
    <w:rsid w:val="00066F2C"/>
    <w:rsid w:val="00067EC3"/>
    <w:rsid w:val="0007054D"/>
    <w:rsid w:val="000706EC"/>
    <w:rsid w:val="00072013"/>
    <w:rsid w:val="0007228C"/>
    <w:rsid w:val="00072682"/>
    <w:rsid w:val="00072AF4"/>
    <w:rsid w:val="00073DBB"/>
    <w:rsid w:val="0007449C"/>
    <w:rsid w:val="000750E5"/>
    <w:rsid w:val="00075961"/>
    <w:rsid w:val="00080B66"/>
    <w:rsid w:val="00080E2B"/>
    <w:rsid w:val="00082A3F"/>
    <w:rsid w:val="00082BAC"/>
    <w:rsid w:val="0008363C"/>
    <w:rsid w:val="00083EA3"/>
    <w:rsid w:val="00085FB5"/>
    <w:rsid w:val="00086628"/>
    <w:rsid w:val="00086C36"/>
    <w:rsid w:val="000877B6"/>
    <w:rsid w:val="00087914"/>
    <w:rsid w:val="000903A8"/>
    <w:rsid w:val="000905EA"/>
    <w:rsid w:val="000908D2"/>
    <w:rsid w:val="000912C6"/>
    <w:rsid w:val="00091F46"/>
    <w:rsid w:val="00092CBB"/>
    <w:rsid w:val="000945C1"/>
    <w:rsid w:val="00094E60"/>
    <w:rsid w:val="00094E62"/>
    <w:rsid w:val="00096066"/>
    <w:rsid w:val="00096CD8"/>
    <w:rsid w:val="0009723B"/>
    <w:rsid w:val="000972D5"/>
    <w:rsid w:val="000A200E"/>
    <w:rsid w:val="000A2F98"/>
    <w:rsid w:val="000A3AC6"/>
    <w:rsid w:val="000A569F"/>
    <w:rsid w:val="000A5A2B"/>
    <w:rsid w:val="000B087F"/>
    <w:rsid w:val="000B10E1"/>
    <w:rsid w:val="000B2760"/>
    <w:rsid w:val="000B44F2"/>
    <w:rsid w:val="000B5753"/>
    <w:rsid w:val="000B6661"/>
    <w:rsid w:val="000B6EB2"/>
    <w:rsid w:val="000B6FF3"/>
    <w:rsid w:val="000B7191"/>
    <w:rsid w:val="000C1630"/>
    <w:rsid w:val="000C404D"/>
    <w:rsid w:val="000C410F"/>
    <w:rsid w:val="000C4E90"/>
    <w:rsid w:val="000C6EA2"/>
    <w:rsid w:val="000C7238"/>
    <w:rsid w:val="000D0146"/>
    <w:rsid w:val="000D1FCA"/>
    <w:rsid w:val="000D2912"/>
    <w:rsid w:val="000D357F"/>
    <w:rsid w:val="000D35BD"/>
    <w:rsid w:val="000D3EED"/>
    <w:rsid w:val="000D7910"/>
    <w:rsid w:val="000D7CC1"/>
    <w:rsid w:val="000E09BE"/>
    <w:rsid w:val="000E11BE"/>
    <w:rsid w:val="000E2313"/>
    <w:rsid w:val="000E2A84"/>
    <w:rsid w:val="000E5B3A"/>
    <w:rsid w:val="000E5F23"/>
    <w:rsid w:val="000F0E43"/>
    <w:rsid w:val="000F1EB4"/>
    <w:rsid w:val="000F45C2"/>
    <w:rsid w:val="000F499D"/>
    <w:rsid w:val="000F6B69"/>
    <w:rsid w:val="000F6C7E"/>
    <w:rsid w:val="000F7DAD"/>
    <w:rsid w:val="00100BFD"/>
    <w:rsid w:val="00103BD5"/>
    <w:rsid w:val="0010519A"/>
    <w:rsid w:val="00105460"/>
    <w:rsid w:val="00105C26"/>
    <w:rsid w:val="00107D23"/>
    <w:rsid w:val="00107E00"/>
    <w:rsid w:val="00107F91"/>
    <w:rsid w:val="00114597"/>
    <w:rsid w:val="00114928"/>
    <w:rsid w:val="00116055"/>
    <w:rsid w:val="0011605C"/>
    <w:rsid w:val="00117C43"/>
    <w:rsid w:val="00120465"/>
    <w:rsid w:val="00120C39"/>
    <w:rsid w:val="00122DAC"/>
    <w:rsid w:val="001234C8"/>
    <w:rsid w:val="00123752"/>
    <w:rsid w:val="00125605"/>
    <w:rsid w:val="00125D61"/>
    <w:rsid w:val="00126416"/>
    <w:rsid w:val="001267E7"/>
    <w:rsid w:val="00130BA0"/>
    <w:rsid w:val="001321BA"/>
    <w:rsid w:val="001326E0"/>
    <w:rsid w:val="00135260"/>
    <w:rsid w:val="001355CE"/>
    <w:rsid w:val="00136016"/>
    <w:rsid w:val="00137435"/>
    <w:rsid w:val="00137560"/>
    <w:rsid w:val="0014062A"/>
    <w:rsid w:val="00140A52"/>
    <w:rsid w:val="001423E2"/>
    <w:rsid w:val="001424F2"/>
    <w:rsid w:val="00143132"/>
    <w:rsid w:val="0014368F"/>
    <w:rsid w:val="00144965"/>
    <w:rsid w:val="001454E9"/>
    <w:rsid w:val="00145C37"/>
    <w:rsid w:val="00146C1B"/>
    <w:rsid w:val="001477B2"/>
    <w:rsid w:val="0016140A"/>
    <w:rsid w:val="00161B42"/>
    <w:rsid w:val="001620F2"/>
    <w:rsid w:val="001630B8"/>
    <w:rsid w:val="0016376D"/>
    <w:rsid w:val="00164645"/>
    <w:rsid w:val="00164AAF"/>
    <w:rsid w:val="001651F3"/>
    <w:rsid w:val="00166411"/>
    <w:rsid w:val="00170C32"/>
    <w:rsid w:val="0017226B"/>
    <w:rsid w:val="0017256B"/>
    <w:rsid w:val="0017282B"/>
    <w:rsid w:val="00173241"/>
    <w:rsid w:val="00174447"/>
    <w:rsid w:val="00174BD2"/>
    <w:rsid w:val="0017570C"/>
    <w:rsid w:val="00175988"/>
    <w:rsid w:val="00175BF4"/>
    <w:rsid w:val="00176AF1"/>
    <w:rsid w:val="00176FA1"/>
    <w:rsid w:val="00180E44"/>
    <w:rsid w:val="00181981"/>
    <w:rsid w:val="00181B53"/>
    <w:rsid w:val="001830AA"/>
    <w:rsid w:val="00183189"/>
    <w:rsid w:val="0018657B"/>
    <w:rsid w:val="001869C5"/>
    <w:rsid w:val="00187A31"/>
    <w:rsid w:val="00187AE5"/>
    <w:rsid w:val="00187E0C"/>
    <w:rsid w:val="00190D96"/>
    <w:rsid w:val="0019391A"/>
    <w:rsid w:val="00194FE0"/>
    <w:rsid w:val="0019655F"/>
    <w:rsid w:val="00196E2D"/>
    <w:rsid w:val="00197FA6"/>
    <w:rsid w:val="001A0FF5"/>
    <w:rsid w:val="001A11DD"/>
    <w:rsid w:val="001A1625"/>
    <w:rsid w:val="001A1676"/>
    <w:rsid w:val="001A4D6B"/>
    <w:rsid w:val="001A59C3"/>
    <w:rsid w:val="001B01EB"/>
    <w:rsid w:val="001B038A"/>
    <w:rsid w:val="001B149A"/>
    <w:rsid w:val="001B17BF"/>
    <w:rsid w:val="001B1FA8"/>
    <w:rsid w:val="001B2DB3"/>
    <w:rsid w:val="001B3DE7"/>
    <w:rsid w:val="001B522B"/>
    <w:rsid w:val="001B69F5"/>
    <w:rsid w:val="001B6CF6"/>
    <w:rsid w:val="001B799C"/>
    <w:rsid w:val="001C0174"/>
    <w:rsid w:val="001C0A7D"/>
    <w:rsid w:val="001C3183"/>
    <w:rsid w:val="001C40AC"/>
    <w:rsid w:val="001C74D9"/>
    <w:rsid w:val="001C7AF1"/>
    <w:rsid w:val="001D0369"/>
    <w:rsid w:val="001D111E"/>
    <w:rsid w:val="001D1D64"/>
    <w:rsid w:val="001D329A"/>
    <w:rsid w:val="001D4209"/>
    <w:rsid w:val="001D47B2"/>
    <w:rsid w:val="001D49C0"/>
    <w:rsid w:val="001D4DA5"/>
    <w:rsid w:val="001D5152"/>
    <w:rsid w:val="001D542C"/>
    <w:rsid w:val="001D54FB"/>
    <w:rsid w:val="001D60CD"/>
    <w:rsid w:val="001E0AE9"/>
    <w:rsid w:val="001E1467"/>
    <w:rsid w:val="001E64EE"/>
    <w:rsid w:val="001E6A9F"/>
    <w:rsid w:val="001E6DBB"/>
    <w:rsid w:val="001F0A2D"/>
    <w:rsid w:val="001F0CAC"/>
    <w:rsid w:val="001F1727"/>
    <w:rsid w:val="001F2C77"/>
    <w:rsid w:val="001F2D91"/>
    <w:rsid w:val="001F3E79"/>
    <w:rsid w:val="001F459A"/>
    <w:rsid w:val="001F4BF4"/>
    <w:rsid w:val="001F4D01"/>
    <w:rsid w:val="001F5B61"/>
    <w:rsid w:val="001F6BA7"/>
    <w:rsid w:val="001F6C6D"/>
    <w:rsid w:val="00200974"/>
    <w:rsid w:val="00201D5D"/>
    <w:rsid w:val="0020313E"/>
    <w:rsid w:val="002031F3"/>
    <w:rsid w:val="0020374A"/>
    <w:rsid w:val="0020461F"/>
    <w:rsid w:val="00204FC1"/>
    <w:rsid w:val="00206016"/>
    <w:rsid w:val="00210AE0"/>
    <w:rsid w:val="00210EF8"/>
    <w:rsid w:val="00211569"/>
    <w:rsid w:val="00211D74"/>
    <w:rsid w:val="002121B9"/>
    <w:rsid w:val="0021273C"/>
    <w:rsid w:val="00214AD2"/>
    <w:rsid w:val="0021522E"/>
    <w:rsid w:val="00216065"/>
    <w:rsid w:val="00216941"/>
    <w:rsid w:val="002203F3"/>
    <w:rsid w:val="0022091C"/>
    <w:rsid w:val="00221238"/>
    <w:rsid w:val="00221422"/>
    <w:rsid w:val="00222931"/>
    <w:rsid w:val="002239D1"/>
    <w:rsid w:val="00224F2F"/>
    <w:rsid w:val="0022506E"/>
    <w:rsid w:val="002251BD"/>
    <w:rsid w:val="00225FE5"/>
    <w:rsid w:val="002271BD"/>
    <w:rsid w:val="0023011B"/>
    <w:rsid w:val="0023061E"/>
    <w:rsid w:val="00234378"/>
    <w:rsid w:val="00235C3C"/>
    <w:rsid w:val="002364D2"/>
    <w:rsid w:val="002405D8"/>
    <w:rsid w:val="002428CA"/>
    <w:rsid w:val="00243C8B"/>
    <w:rsid w:val="00244E56"/>
    <w:rsid w:val="00245679"/>
    <w:rsid w:val="0024630C"/>
    <w:rsid w:val="002463AE"/>
    <w:rsid w:val="00246BE7"/>
    <w:rsid w:val="00246E01"/>
    <w:rsid w:val="00251684"/>
    <w:rsid w:val="00251706"/>
    <w:rsid w:val="00254D08"/>
    <w:rsid w:val="002557A5"/>
    <w:rsid w:val="00256625"/>
    <w:rsid w:val="0025686B"/>
    <w:rsid w:val="00262AF0"/>
    <w:rsid w:val="00263F54"/>
    <w:rsid w:val="002656EF"/>
    <w:rsid w:val="0027039D"/>
    <w:rsid w:val="00272BC8"/>
    <w:rsid w:val="00274039"/>
    <w:rsid w:val="0027460B"/>
    <w:rsid w:val="00274C8C"/>
    <w:rsid w:val="002762B8"/>
    <w:rsid w:val="0027649D"/>
    <w:rsid w:val="00282388"/>
    <w:rsid w:val="00282600"/>
    <w:rsid w:val="00282775"/>
    <w:rsid w:val="0028356E"/>
    <w:rsid w:val="00283992"/>
    <w:rsid w:val="00284446"/>
    <w:rsid w:val="00286AFB"/>
    <w:rsid w:val="00287EF2"/>
    <w:rsid w:val="00290E1E"/>
    <w:rsid w:val="0029192D"/>
    <w:rsid w:val="00291C7C"/>
    <w:rsid w:val="002936E8"/>
    <w:rsid w:val="002938A5"/>
    <w:rsid w:val="002970BD"/>
    <w:rsid w:val="00297390"/>
    <w:rsid w:val="0029754E"/>
    <w:rsid w:val="002976A5"/>
    <w:rsid w:val="002976BA"/>
    <w:rsid w:val="00297D96"/>
    <w:rsid w:val="002A0CD8"/>
    <w:rsid w:val="002A0DD0"/>
    <w:rsid w:val="002A1B80"/>
    <w:rsid w:val="002A1E0F"/>
    <w:rsid w:val="002A206F"/>
    <w:rsid w:val="002A3440"/>
    <w:rsid w:val="002A61AA"/>
    <w:rsid w:val="002A6BE2"/>
    <w:rsid w:val="002A7C92"/>
    <w:rsid w:val="002B0A3C"/>
    <w:rsid w:val="002B1580"/>
    <w:rsid w:val="002B2111"/>
    <w:rsid w:val="002B2B69"/>
    <w:rsid w:val="002B681F"/>
    <w:rsid w:val="002B73E2"/>
    <w:rsid w:val="002B7964"/>
    <w:rsid w:val="002C057F"/>
    <w:rsid w:val="002C0FFE"/>
    <w:rsid w:val="002C327D"/>
    <w:rsid w:val="002C3340"/>
    <w:rsid w:val="002C380A"/>
    <w:rsid w:val="002C5411"/>
    <w:rsid w:val="002C5430"/>
    <w:rsid w:val="002C6A7E"/>
    <w:rsid w:val="002C7F54"/>
    <w:rsid w:val="002D2399"/>
    <w:rsid w:val="002D297B"/>
    <w:rsid w:val="002D2B0A"/>
    <w:rsid w:val="002D2E01"/>
    <w:rsid w:val="002D3056"/>
    <w:rsid w:val="002D3279"/>
    <w:rsid w:val="002D3FF3"/>
    <w:rsid w:val="002D53A7"/>
    <w:rsid w:val="002D5F8E"/>
    <w:rsid w:val="002E1919"/>
    <w:rsid w:val="002E4273"/>
    <w:rsid w:val="002E44B6"/>
    <w:rsid w:val="002E5CDA"/>
    <w:rsid w:val="002E6324"/>
    <w:rsid w:val="002E73EC"/>
    <w:rsid w:val="002F1D05"/>
    <w:rsid w:val="002F2D86"/>
    <w:rsid w:val="002F2EB1"/>
    <w:rsid w:val="002F3FC1"/>
    <w:rsid w:val="002F530D"/>
    <w:rsid w:val="002F5664"/>
    <w:rsid w:val="002F5E06"/>
    <w:rsid w:val="002F6D27"/>
    <w:rsid w:val="002F77BD"/>
    <w:rsid w:val="0030188F"/>
    <w:rsid w:val="00301966"/>
    <w:rsid w:val="00302061"/>
    <w:rsid w:val="00302E3F"/>
    <w:rsid w:val="00305253"/>
    <w:rsid w:val="0030576D"/>
    <w:rsid w:val="00310D2E"/>
    <w:rsid w:val="00310EA4"/>
    <w:rsid w:val="0031192E"/>
    <w:rsid w:val="0031249D"/>
    <w:rsid w:val="0031288E"/>
    <w:rsid w:val="00313769"/>
    <w:rsid w:val="00314B90"/>
    <w:rsid w:val="00315766"/>
    <w:rsid w:val="00315BED"/>
    <w:rsid w:val="0031607A"/>
    <w:rsid w:val="00316A42"/>
    <w:rsid w:val="00316C7C"/>
    <w:rsid w:val="003221AA"/>
    <w:rsid w:val="00322B4C"/>
    <w:rsid w:val="003267C5"/>
    <w:rsid w:val="003275EF"/>
    <w:rsid w:val="003278AE"/>
    <w:rsid w:val="00331D4C"/>
    <w:rsid w:val="00334220"/>
    <w:rsid w:val="003347F4"/>
    <w:rsid w:val="00334F95"/>
    <w:rsid w:val="00335868"/>
    <w:rsid w:val="003409AD"/>
    <w:rsid w:val="00340D85"/>
    <w:rsid w:val="003412DA"/>
    <w:rsid w:val="00341C7C"/>
    <w:rsid w:val="00341F26"/>
    <w:rsid w:val="003420EB"/>
    <w:rsid w:val="00346646"/>
    <w:rsid w:val="00347367"/>
    <w:rsid w:val="00347C1F"/>
    <w:rsid w:val="00347E47"/>
    <w:rsid w:val="00351924"/>
    <w:rsid w:val="00351DCE"/>
    <w:rsid w:val="00352421"/>
    <w:rsid w:val="0035471D"/>
    <w:rsid w:val="00354C77"/>
    <w:rsid w:val="00357107"/>
    <w:rsid w:val="00357730"/>
    <w:rsid w:val="003579D0"/>
    <w:rsid w:val="0036112B"/>
    <w:rsid w:val="00361F4B"/>
    <w:rsid w:val="00362314"/>
    <w:rsid w:val="00362E28"/>
    <w:rsid w:val="003635F8"/>
    <w:rsid w:val="00363FF4"/>
    <w:rsid w:val="0036413A"/>
    <w:rsid w:val="003642E4"/>
    <w:rsid w:val="00364FA8"/>
    <w:rsid w:val="00365BA6"/>
    <w:rsid w:val="003663FA"/>
    <w:rsid w:val="003702F4"/>
    <w:rsid w:val="003705FD"/>
    <w:rsid w:val="00370CED"/>
    <w:rsid w:val="00373038"/>
    <w:rsid w:val="0037355B"/>
    <w:rsid w:val="0037683A"/>
    <w:rsid w:val="00377A3F"/>
    <w:rsid w:val="00377E29"/>
    <w:rsid w:val="00381276"/>
    <w:rsid w:val="0038217F"/>
    <w:rsid w:val="00382295"/>
    <w:rsid w:val="00383CF7"/>
    <w:rsid w:val="00383F8E"/>
    <w:rsid w:val="00384111"/>
    <w:rsid w:val="00384E4F"/>
    <w:rsid w:val="00385445"/>
    <w:rsid w:val="003902DB"/>
    <w:rsid w:val="00391652"/>
    <w:rsid w:val="00391A15"/>
    <w:rsid w:val="003921D1"/>
    <w:rsid w:val="00392811"/>
    <w:rsid w:val="003939AC"/>
    <w:rsid w:val="003970D9"/>
    <w:rsid w:val="00397CC7"/>
    <w:rsid w:val="003A074A"/>
    <w:rsid w:val="003A0C14"/>
    <w:rsid w:val="003A1E21"/>
    <w:rsid w:val="003A1E69"/>
    <w:rsid w:val="003A2D18"/>
    <w:rsid w:val="003A50AC"/>
    <w:rsid w:val="003A53D9"/>
    <w:rsid w:val="003A6513"/>
    <w:rsid w:val="003A7173"/>
    <w:rsid w:val="003B0ABE"/>
    <w:rsid w:val="003B1C21"/>
    <w:rsid w:val="003B1FAE"/>
    <w:rsid w:val="003B2961"/>
    <w:rsid w:val="003B299A"/>
    <w:rsid w:val="003B555F"/>
    <w:rsid w:val="003B5D6C"/>
    <w:rsid w:val="003B666C"/>
    <w:rsid w:val="003B69B4"/>
    <w:rsid w:val="003C0CAD"/>
    <w:rsid w:val="003C11CA"/>
    <w:rsid w:val="003C359B"/>
    <w:rsid w:val="003C3CA0"/>
    <w:rsid w:val="003C503E"/>
    <w:rsid w:val="003C55A9"/>
    <w:rsid w:val="003C68AF"/>
    <w:rsid w:val="003C6D0C"/>
    <w:rsid w:val="003D11A5"/>
    <w:rsid w:val="003D2218"/>
    <w:rsid w:val="003D2972"/>
    <w:rsid w:val="003D2C26"/>
    <w:rsid w:val="003D39AE"/>
    <w:rsid w:val="003D66C3"/>
    <w:rsid w:val="003D6AE2"/>
    <w:rsid w:val="003D7283"/>
    <w:rsid w:val="003D795A"/>
    <w:rsid w:val="003E09B9"/>
    <w:rsid w:val="003E15BE"/>
    <w:rsid w:val="003E2CA2"/>
    <w:rsid w:val="003E309A"/>
    <w:rsid w:val="003E37C2"/>
    <w:rsid w:val="003E3F01"/>
    <w:rsid w:val="003E4443"/>
    <w:rsid w:val="003E5A6F"/>
    <w:rsid w:val="003E5F67"/>
    <w:rsid w:val="003E634D"/>
    <w:rsid w:val="003E6BB1"/>
    <w:rsid w:val="003E76BA"/>
    <w:rsid w:val="003E7ECF"/>
    <w:rsid w:val="003F2A31"/>
    <w:rsid w:val="003F41DD"/>
    <w:rsid w:val="003F4E91"/>
    <w:rsid w:val="003F5B1F"/>
    <w:rsid w:val="003F5DE6"/>
    <w:rsid w:val="003F70A5"/>
    <w:rsid w:val="003F7D71"/>
    <w:rsid w:val="00400C61"/>
    <w:rsid w:val="00401DE9"/>
    <w:rsid w:val="004036C0"/>
    <w:rsid w:val="004051A1"/>
    <w:rsid w:val="00405992"/>
    <w:rsid w:val="0040615B"/>
    <w:rsid w:val="004061BF"/>
    <w:rsid w:val="00406C07"/>
    <w:rsid w:val="00410833"/>
    <w:rsid w:val="00412394"/>
    <w:rsid w:val="00412FA9"/>
    <w:rsid w:val="0041369D"/>
    <w:rsid w:val="004147A8"/>
    <w:rsid w:val="0041486A"/>
    <w:rsid w:val="00414B3F"/>
    <w:rsid w:val="00416AF9"/>
    <w:rsid w:val="004204A1"/>
    <w:rsid w:val="0042214C"/>
    <w:rsid w:val="00423516"/>
    <w:rsid w:val="00423AAF"/>
    <w:rsid w:val="0042478B"/>
    <w:rsid w:val="00424AC0"/>
    <w:rsid w:val="00425204"/>
    <w:rsid w:val="00426FBF"/>
    <w:rsid w:val="00427358"/>
    <w:rsid w:val="004308F7"/>
    <w:rsid w:val="004309DF"/>
    <w:rsid w:val="00430CF7"/>
    <w:rsid w:val="0043124D"/>
    <w:rsid w:val="0043175D"/>
    <w:rsid w:val="00435797"/>
    <w:rsid w:val="004362E5"/>
    <w:rsid w:val="00440451"/>
    <w:rsid w:val="00440DBE"/>
    <w:rsid w:val="00441170"/>
    <w:rsid w:val="00443817"/>
    <w:rsid w:val="00443DB6"/>
    <w:rsid w:val="00443F31"/>
    <w:rsid w:val="00445BE2"/>
    <w:rsid w:val="00445C72"/>
    <w:rsid w:val="00451E06"/>
    <w:rsid w:val="004524CB"/>
    <w:rsid w:val="00452648"/>
    <w:rsid w:val="004534EE"/>
    <w:rsid w:val="004601A0"/>
    <w:rsid w:val="004612B0"/>
    <w:rsid w:val="00462439"/>
    <w:rsid w:val="00462C2A"/>
    <w:rsid w:val="00462F8E"/>
    <w:rsid w:val="00463B69"/>
    <w:rsid w:val="004649DA"/>
    <w:rsid w:val="00464A98"/>
    <w:rsid w:val="00465C96"/>
    <w:rsid w:val="00465E10"/>
    <w:rsid w:val="00466321"/>
    <w:rsid w:val="00466327"/>
    <w:rsid w:val="0046782D"/>
    <w:rsid w:val="004705DF"/>
    <w:rsid w:val="00474498"/>
    <w:rsid w:val="00474B3A"/>
    <w:rsid w:val="0047500C"/>
    <w:rsid w:val="0047513F"/>
    <w:rsid w:val="004764BC"/>
    <w:rsid w:val="00476A92"/>
    <w:rsid w:val="004773D1"/>
    <w:rsid w:val="004813A9"/>
    <w:rsid w:val="0048206A"/>
    <w:rsid w:val="00482BC3"/>
    <w:rsid w:val="00485920"/>
    <w:rsid w:val="00485DDE"/>
    <w:rsid w:val="00486475"/>
    <w:rsid w:val="00487446"/>
    <w:rsid w:val="00487466"/>
    <w:rsid w:val="00487DD4"/>
    <w:rsid w:val="00491C37"/>
    <w:rsid w:val="004924FB"/>
    <w:rsid w:val="00493DE0"/>
    <w:rsid w:val="00494AEB"/>
    <w:rsid w:val="0049627F"/>
    <w:rsid w:val="004973AD"/>
    <w:rsid w:val="004A003A"/>
    <w:rsid w:val="004A0AB5"/>
    <w:rsid w:val="004A0F67"/>
    <w:rsid w:val="004A0FA1"/>
    <w:rsid w:val="004A19AE"/>
    <w:rsid w:val="004A24A2"/>
    <w:rsid w:val="004A2B3A"/>
    <w:rsid w:val="004A3609"/>
    <w:rsid w:val="004A4F41"/>
    <w:rsid w:val="004A6788"/>
    <w:rsid w:val="004A735B"/>
    <w:rsid w:val="004B0FE1"/>
    <w:rsid w:val="004B2009"/>
    <w:rsid w:val="004B3C13"/>
    <w:rsid w:val="004B3C50"/>
    <w:rsid w:val="004B4D15"/>
    <w:rsid w:val="004B4D74"/>
    <w:rsid w:val="004B79E8"/>
    <w:rsid w:val="004C01AC"/>
    <w:rsid w:val="004C127E"/>
    <w:rsid w:val="004C1951"/>
    <w:rsid w:val="004C1D4E"/>
    <w:rsid w:val="004C2653"/>
    <w:rsid w:val="004C27E6"/>
    <w:rsid w:val="004C3820"/>
    <w:rsid w:val="004C4A79"/>
    <w:rsid w:val="004C6202"/>
    <w:rsid w:val="004C66CD"/>
    <w:rsid w:val="004C6EFA"/>
    <w:rsid w:val="004D0904"/>
    <w:rsid w:val="004D0976"/>
    <w:rsid w:val="004D0C77"/>
    <w:rsid w:val="004D1110"/>
    <w:rsid w:val="004D178F"/>
    <w:rsid w:val="004D3878"/>
    <w:rsid w:val="004D3EF6"/>
    <w:rsid w:val="004D407E"/>
    <w:rsid w:val="004D4F6D"/>
    <w:rsid w:val="004E0859"/>
    <w:rsid w:val="004E21AA"/>
    <w:rsid w:val="004E37BC"/>
    <w:rsid w:val="004E3A3E"/>
    <w:rsid w:val="004E5A4B"/>
    <w:rsid w:val="004E5B6E"/>
    <w:rsid w:val="004E7BF6"/>
    <w:rsid w:val="004F0F1F"/>
    <w:rsid w:val="004F1070"/>
    <w:rsid w:val="004F135D"/>
    <w:rsid w:val="004F32EF"/>
    <w:rsid w:val="004F4A92"/>
    <w:rsid w:val="004F4D41"/>
    <w:rsid w:val="004F5258"/>
    <w:rsid w:val="004F7278"/>
    <w:rsid w:val="004F73FB"/>
    <w:rsid w:val="00501456"/>
    <w:rsid w:val="00502137"/>
    <w:rsid w:val="0050248E"/>
    <w:rsid w:val="0050251E"/>
    <w:rsid w:val="00502ED7"/>
    <w:rsid w:val="00510697"/>
    <w:rsid w:val="00511022"/>
    <w:rsid w:val="00511765"/>
    <w:rsid w:val="00513A4E"/>
    <w:rsid w:val="00513D9A"/>
    <w:rsid w:val="0051467B"/>
    <w:rsid w:val="0051531D"/>
    <w:rsid w:val="00515AB1"/>
    <w:rsid w:val="00515C24"/>
    <w:rsid w:val="0051615B"/>
    <w:rsid w:val="00516DE2"/>
    <w:rsid w:val="00517370"/>
    <w:rsid w:val="00517DE6"/>
    <w:rsid w:val="00517E0C"/>
    <w:rsid w:val="005201E6"/>
    <w:rsid w:val="00521113"/>
    <w:rsid w:val="00522C1F"/>
    <w:rsid w:val="0052356E"/>
    <w:rsid w:val="0052444C"/>
    <w:rsid w:val="005245CA"/>
    <w:rsid w:val="00530486"/>
    <w:rsid w:val="00531272"/>
    <w:rsid w:val="0053409F"/>
    <w:rsid w:val="00534C5D"/>
    <w:rsid w:val="00535551"/>
    <w:rsid w:val="005357BC"/>
    <w:rsid w:val="00536071"/>
    <w:rsid w:val="00536177"/>
    <w:rsid w:val="0053700B"/>
    <w:rsid w:val="00537444"/>
    <w:rsid w:val="00537769"/>
    <w:rsid w:val="00537EF6"/>
    <w:rsid w:val="005404FB"/>
    <w:rsid w:val="00540C6A"/>
    <w:rsid w:val="005433E9"/>
    <w:rsid w:val="005435A6"/>
    <w:rsid w:val="00544105"/>
    <w:rsid w:val="00544688"/>
    <w:rsid w:val="00546E94"/>
    <w:rsid w:val="00550C0C"/>
    <w:rsid w:val="00551203"/>
    <w:rsid w:val="00552482"/>
    <w:rsid w:val="0055267A"/>
    <w:rsid w:val="0055393B"/>
    <w:rsid w:val="00554E27"/>
    <w:rsid w:val="00555939"/>
    <w:rsid w:val="00555A5A"/>
    <w:rsid w:val="00556391"/>
    <w:rsid w:val="005570EA"/>
    <w:rsid w:val="00560223"/>
    <w:rsid w:val="00560621"/>
    <w:rsid w:val="00562703"/>
    <w:rsid w:val="00563BAD"/>
    <w:rsid w:val="00564C30"/>
    <w:rsid w:val="00565AEF"/>
    <w:rsid w:val="00565E28"/>
    <w:rsid w:val="0056623E"/>
    <w:rsid w:val="005662E0"/>
    <w:rsid w:val="00567D55"/>
    <w:rsid w:val="00570B31"/>
    <w:rsid w:val="005716BD"/>
    <w:rsid w:val="0057171F"/>
    <w:rsid w:val="00571CCD"/>
    <w:rsid w:val="005722AE"/>
    <w:rsid w:val="005725C0"/>
    <w:rsid w:val="0057264C"/>
    <w:rsid w:val="00572E86"/>
    <w:rsid w:val="005732CB"/>
    <w:rsid w:val="00575211"/>
    <w:rsid w:val="00577782"/>
    <w:rsid w:val="005801FF"/>
    <w:rsid w:val="005805F9"/>
    <w:rsid w:val="00581023"/>
    <w:rsid w:val="005827B0"/>
    <w:rsid w:val="00584B49"/>
    <w:rsid w:val="00586505"/>
    <w:rsid w:val="00586AFB"/>
    <w:rsid w:val="00586D6F"/>
    <w:rsid w:val="00590A52"/>
    <w:rsid w:val="00590E50"/>
    <w:rsid w:val="005929C7"/>
    <w:rsid w:val="00592AC7"/>
    <w:rsid w:val="00594E2A"/>
    <w:rsid w:val="005A075C"/>
    <w:rsid w:val="005A0E09"/>
    <w:rsid w:val="005A26FB"/>
    <w:rsid w:val="005A3CCA"/>
    <w:rsid w:val="005A4398"/>
    <w:rsid w:val="005A5FFD"/>
    <w:rsid w:val="005A6715"/>
    <w:rsid w:val="005B1829"/>
    <w:rsid w:val="005B1E3F"/>
    <w:rsid w:val="005B39E5"/>
    <w:rsid w:val="005B3E2A"/>
    <w:rsid w:val="005B4206"/>
    <w:rsid w:val="005B4CD9"/>
    <w:rsid w:val="005B55C3"/>
    <w:rsid w:val="005B6DE0"/>
    <w:rsid w:val="005B77FB"/>
    <w:rsid w:val="005B79CA"/>
    <w:rsid w:val="005C0161"/>
    <w:rsid w:val="005C0D8E"/>
    <w:rsid w:val="005C15F4"/>
    <w:rsid w:val="005C2DE3"/>
    <w:rsid w:val="005C3160"/>
    <w:rsid w:val="005C3682"/>
    <w:rsid w:val="005C52E0"/>
    <w:rsid w:val="005C6354"/>
    <w:rsid w:val="005C6F88"/>
    <w:rsid w:val="005D0FA6"/>
    <w:rsid w:val="005D1402"/>
    <w:rsid w:val="005D19BF"/>
    <w:rsid w:val="005D4DC6"/>
    <w:rsid w:val="005D56EB"/>
    <w:rsid w:val="005D5F6C"/>
    <w:rsid w:val="005D668B"/>
    <w:rsid w:val="005E1EB7"/>
    <w:rsid w:val="005E2555"/>
    <w:rsid w:val="005E37EF"/>
    <w:rsid w:val="005E41D2"/>
    <w:rsid w:val="005E4E02"/>
    <w:rsid w:val="005E57CC"/>
    <w:rsid w:val="005E66FB"/>
    <w:rsid w:val="005E6D16"/>
    <w:rsid w:val="005E7E86"/>
    <w:rsid w:val="005F10A5"/>
    <w:rsid w:val="005F1431"/>
    <w:rsid w:val="005F187E"/>
    <w:rsid w:val="005F20BA"/>
    <w:rsid w:val="005F2436"/>
    <w:rsid w:val="005F29D9"/>
    <w:rsid w:val="005F2E0E"/>
    <w:rsid w:val="005F405F"/>
    <w:rsid w:val="005F430D"/>
    <w:rsid w:val="005F53BE"/>
    <w:rsid w:val="005F5624"/>
    <w:rsid w:val="005F687C"/>
    <w:rsid w:val="005F7FD2"/>
    <w:rsid w:val="00601322"/>
    <w:rsid w:val="006017E7"/>
    <w:rsid w:val="00601D93"/>
    <w:rsid w:val="006023A5"/>
    <w:rsid w:val="00602CA9"/>
    <w:rsid w:val="00602CDC"/>
    <w:rsid w:val="00604F55"/>
    <w:rsid w:val="0060658E"/>
    <w:rsid w:val="00606A99"/>
    <w:rsid w:val="00606B02"/>
    <w:rsid w:val="00606EEE"/>
    <w:rsid w:val="00607816"/>
    <w:rsid w:val="00607BD0"/>
    <w:rsid w:val="00607C64"/>
    <w:rsid w:val="00611390"/>
    <w:rsid w:val="00611C08"/>
    <w:rsid w:val="0061266E"/>
    <w:rsid w:val="00613281"/>
    <w:rsid w:val="006136D1"/>
    <w:rsid w:val="0061556B"/>
    <w:rsid w:val="00616E44"/>
    <w:rsid w:val="00616E78"/>
    <w:rsid w:val="0062039E"/>
    <w:rsid w:val="006212F0"/>
    <w:rsid w:val="006215A9"/>
    <w:rsid w:val="006217EB"/>
    <w:rsid w:val="00622A81"/>
    <w:rsid w:val="00622CEF"/>
    <w:rsid w:val="0062424C"/>
    <w:rsid w:val="00624A2C"/>
    <w:rsid w:val="00624D81"/>
    <w:rsid w:val="0062530E"/>
    <w:rsid w:val="006263CF"/>
    <w:rsid w:val="0062745D"/>
    <w:rsid w:val="006301A8"/>
    <w:rsid w:val="00631CF1"/>
    <w:rsid w:val="00634885"/>
    <w:rsid w:val="00637E42"/>
    <w:rsid w:val="00641C93"/>
    <w:rsid w:val="006423D2"/>
    <w:rsid w:val="00642525"/>
    <w:rsid w:val="0064253D"/>
    <w:rsid w:val="00642DA2"/>
    <w:rsid w:val="00643872"/>
    <w:rsid w:val="006442EA"/>
    <w:rsid w:val="0064472C"/>
    <w:rsid w:val="006449B1"/>
    <w:rsid w:val="00645434"/>
    <w:rsid w:val="00646573"/>
    <w:rsid w:val="006470E8"/>
    <w:rsid w:val="00647525"/>
    <w:rsid w:val="00647819"/>
    <w:rsid w:val="00651020"/>
    <w:rsid w:val="00651055"/>
    <w:rsid w:val="00651A96"/>
    <w:rsid w:val="006520F0"/>
    <w:rsid w:val="00652115"/>
    <w:rsid w:val="0065386F"/>
    <w:rsid w:val="0065669F"/>
    <w:rsid w:val="00656FC2"/>
    <w:rsid w:val="00657812"/>
    <w:rsid w:val="006605AA"/>
    <w:rsid w:val="006607E9"/>
    <w:rsid w:val="00661D7D"/>
    <w:rsid w:val="00662455"/>
    <w:rsid w:val="00664C27"/>
    <w:rsid w:val="0066522B"/>
    <w:rsid w:val="00665FC9"/>
    <w:rsid w:val="006664E5"/>
    <w:rsid w:val="00666B22"/>
    <w:rsid w:val="00670B5B"/>
    <w:rsid w:val="00671D64"/>
    <w:rsid w:val="00671FB0"/>
    <w:rsid w:val="00673A82"/>
    <w:rsid w:val="006741CE"/>
    <w:rsid w:val="006760F9"/>
    <w:rsid w:val="00680538"/>
    <w:rsid w:val="006807B5"/>
    <w:rsid w:val="00680B50"/>
    <w:rsid w:val="006811B5"/>
    <w:rsid w:val="00682705"/>
    <w:rsid w:val="00683E0D"/>
    <w:rsid w:val="006854F5"/>
    <w:rsid w:val="00685CA2"/>
    <w:rsid w:val="00687FC4"/>
    <w:rsid w:val="0069086C"/>
    <w:rsid w:val="006911B1"/>
    <w:rsid w:val="00691DB1"/>
    <w:rsid w:val="00692352"/>
    <w:rsid w:val="0069257C"/>
    <w:rsid w:val="00692CAB"/>
    <w:rsid w:val="006930BE"/>
    <w:rsid w:val="0069387C"/>
    <w:rsid w:val="0069508F"/>
    <w:rsid w:val="006957C8"/>
    <w:rsid w:val="00696629"/>
    <w:rsid w:val="00697BEC"/>
    <w:rsid w:val="006A18B5"/>
    <w:rsid w:val="006A1DE1"/>
    <w:rsid w:val="006A350F"/>
    <w:rsid w:val="006A3CB1"/>
    <w:rsid w:val="006A4B48"/>
    <w:rsid w:val="006A5291"/>
    <w:rsid w:val="006A529B"/>
    <w:rsid w:val="006A5889"/>
    <w:rsid w:val="006A635F"/>
    <w:rsid w:val="006A6431"/>
    <w:rsid w:val="006B012F"/>
    <w:rsid w:val="006B1745"/>
    <w:rsid w:val="006B1869"/>
    <w:rsid w:val="006B1F1F"/>
    <w:rsid w:val="006B246F"/>
    <w:rsid w:val="006B396F"/>
    <w:rsid w:val="006B3E77"/>
    <w:rsid w:val="006B57A2"/>
    <w:rsid w:val="006B6ED8"/>
    <w:rsid w:val="006B77E4"/>
    <w:rsid w:val="006B77EE"/>
    <w:rsid w:val="006B7FF8"/>
    <w:rsid w:val="006C1567"/>
    <w:rsid w:val="006C29E1"/>
    <w:rsid w:val="006C2C80"/>
    <w:rsid w:val="006C3AA9"/>
    <w:rsid w:val="006C41BF"/>
    <w:rsid w:val="006C4209"/>
    <w:rsid w:val="006C4556"/>
    <w:rsid w:val="006C549B"/>
    <w:rsid w:val="006C5645"/>
    <w:rsid w:val="006C5A42"/>
    <w:rsid w:val="006D0395"/>
    <w:rsid w:val="006D03F7"/>
    <w:rsid w:val="006D08DC"/>
    <w:rsid w:val="006D0DF5"/>
    <w:rsid w:val="006D2110"/>
    <w:rsid w:val="006D2219"/>
    <w:rsid w:val="006D5086"/>
    <w:rsid w:val="006D6400"/>
    <w:rsid w:val="006D7B6C"/>
    <w:rsid w:val="006E1FC8"/>
    <w:rsid w:val="006E2878"/>
    <w:rsid w:val="006E28F3"/>
    <w:rsid w:val="006E43D7"/>
    <w:rsid w:val="006E45A0"/>
    <w:rsid w:val="006E4781"/>
    <w:rsid w:val="006E4787"/>
    <w:rsid w:val="006E58DE"/>
    <w:rsid w:val="006E5BC7"/>
    <w:rsid w:val="006E5DC0"/>
    <w:rsid w:val="006E68AF"/>
    <w:rsid w:val="006F0AF5"/>
    <w:rsid w:val="006F117C"/>
    <w:rsid w:val="006F1BA6"/>
    <w:rsid w:val="006F2A9F"/>
    <w:rsid w:val="006F2DEE"/>
    <w:rsid w:val="006F4A6E"/>
    <w:rsid w:val="006F4FBD"/>
    <w:rsid w:val="006F54CB"/>
    <w:rsid w:val="006F5AB5"/>
    <w:rsid w:val="006F68B7"/>
    <w:rsid w:val="006F7845"/>
    <w:rsid w:val="0070046C"/>
    <w:rsid w:val="00700EFB"/>
    <w:rsid w:val="0070127C"/>
    <w:rsid w:val="00702629"/>
    <w:rsid w:val="007027D0"/>
    <w:rsid w:val="00702B11"/>
    <w:rsid w:val="0070401D"/>
    <w:rsid w:val="00705E53"/>
    <w:rsid w:val="00706614"/>
    <w:rsid w:val="00706BE9"/>
    <w:rsid w:val="00707A85"/>
    <w:rsid w:val="007136EB"/>
    <w:rsid w:val="00714D07"/>
    <w:rsid w:val="00715A3E"/>
    <w:rsid w:val="007163AB"/>
    <w:rsid w:val="00717B40"/>
    <w:rsid w:val="00720BE6"/>
    <w:rsid w:val="00721AE5"/>
    <w:rsid w:val="00722043"/>
    <w:rsid w:val="007240E2"/>
    <w:rsid w:val="0072468F"/>
    <w:rsid w:val="00724B17"/>
    <w:rsid w:val="00727103"/>
    <w:rsid w:val="00731AFA"/>
    <w:rsid w:val="007340A1"/>
    <w:rsid w:val="007347D3"/>
    <w:rsid w:val="00734930"/>
    <w:rsid w:val="00735FE2"/>
    <w:rsid w:val="00736C5D"/>
    <w:rsid w:val="00737BBF"/>
    <w:rsid w:val="007415CB"/>
    <w:rsid w:val="007423EA"/>
    <w:rsid w:val="00742492"/>
    <w:rsid w:val="0074404D"/>
    <w:rsid w:val="007447B5"/>
    <w:rsid w:val="00745CEE"/>
    <w:rsid w:val="0074624A"/>
    <w:rsid w:val="0074665E"/>
    <w:rsid w:val="00746AA0"/>
    <w:rsid w:val="00746B84"/>
    <w:rsid w:val="00746FD6"/>
    <w:rsid w:val="00750458"/>
    <w:rsid w:val="00750581"/>
    <w:rsid w:val="007505B6"/>
    <w:rsid w:val="007522A6"/>
    <w:rsid w:val="00752649"/>
    <w:rsid w:val="00753018"/>
    <w:rsid w:val="007543AC"/>
    <w:rsid w:val="0075761D"/>
    <w:rsid w:val="00757B0B"/>
    <w:rsid w:val="00761330"/>
    <w:rsid w:val="007628FE"/>
    <w:rsid w:val="0076293E"/>
    <w:rsid w:val="00763DC2"/>
    <w:rsid w:val="007640C6"/>
    <w:rsid w:val="00771566"/>
    <w:rsid w:val="007736F7"/>
    <w:rsid w:val="00774313"/>
    <w:rsid w:val="00775F33"/>
    <w:rsid w:val="007778D2"/>
    <w:rsid w:val="00780BF6"/>
    <w:rsid w:val="00780C03"/>
    <w:rsid w:val="00780F3F"/>
    <w:rsid w:val="00781512"/>
    <w:rsid w:val="00781CD7"/>
    <w:rsid w:val="00783642"/>
    <w:rsid w:val="0078414D"/>
    <w:rsid w:val="007856D6"/>
    <w:rsid w:val="00787228"/>
    <w:rsid w:val="007902CA"/>
    <w:rsid w:val="007917CC"/>
    <w:rsid w:val="00792617"/>
    <w:rsid w:val="00792FE2"/>
    <w:rsid w:val="007940C3"/>
    <w:rsid w:val="00795095"/>
    <w:rsid w:val="0079604F"/>
    <w:rsid w:val="00796096"/>
    <w:rsid w:val="00796D1D"/>
    <w:rsid w:val="007A0266"/>
    <w:rsid w:val="007A0C67"/>
    <w:rsid w:val="007A322E"/>
    <w:rsid w:val="007A463F"/>
    <w:rsid w:val="007A46E0"/>
    <w:rsid w:val="007A5C77"/>
    <w:rsid w:val="007A70BB"/>
    <w:rsid w:val="007A7544"/>
    <w:rsid w:val="007A7B99"/>
    <w:rsid w:val="007B1907"/>
    <w:rsid w:val="007B3F31"/>
    <w:rsid w:val="007B4067"/>
    <w:rsid w:val="007B503D"/>
    <w:rsid w:val="007B58E4"/>
    <w:rsid w:val="007B5A17"/>
    <w:rsid w:val="007B656E"/>
    <w:rsid w:val="007B7614"/>
    <w:rsid w:val="007B76BC"/>
    <w:rsid w:val="007C09EB"/>
    <w:rsid w:val="007C1043"/>
    <w:rsid w:val="007C1CCF"/>
    <w:rsid w:val="007C5824"/>
    <w:rsid w:val="007C585A"/>
    <w:rsid w:val="007C5FD9"/>
    <w:rsid w:val="007C77E7"/>
    <w:rsid w:val="007C7A1F"/>
    <w:rsid w:val="007D1227"/>
    <w:rsid w:val="007D1816"/>
    <w:rsid w:val="007D25E1"/>
    <w:rsid w:val="007D2866"/>
    <w:rsid w:val="007D2BBF"/>
    <w:rsid w:val="007D3349"/>
    <w:rsid w:val="007D347F"/>
    <w:rsid w:val="007D4418"/>
    <w:rsid w:val="007D4792"/>
    <w:rsid w:val="007D51E2"/>
    <w:rsid w:val="007D5261"/>
    <w:rsid w:val="007D5362"/>
    <w:rsid w:val="007D65D6"/>
    <w:rsid w:val="007D70D7"/>
    <w:rsid w:val="007D7296"/>
    <w:rsid w:val="007D7817"/>
    <w:rsid w:val="007E03A4"/>
    <w:rsid w:val="007E1893"/>
    <w:rsid w:val="007E1AB3"/>
    <w:rsid w:val="007E2326"/>
    <w:rsid w:val="007E2FAE"/>
    <w:rsid w:val="007E4A3E"/>
    <w:rsid w:val="007E6118"/>
    <w:rsid w:val="007F0744"/>
    <w:rsid w:val="007F3178"/>
    <w:rsid w:val="007F4295"/>
    <w:rsid w:val="007F488F"/>
    <w:rsid w:val="007F4FB4"/>
    <w:rsid w:val="007F52BA"/>
    <w:rsid w:val="007F5826"/>
    <w:rsid w:val="007F766E"/>
    <w:rsid w:val="007F7B0B"/>
    <w:rsid w:val="0080086C"/>
    <w:rsid w:val="008012E7"/>
    <w:rsid w:val="008015A8"/>
    <w:rsid w:val="008058C5"/>
    <w:rsid w:val="0080766A"/>
    <w:rsid w:val="00807DF4"/>
    <w:rsid w:val="00811124"/>
    <w:rsid w:val="0081251A"/>
    <w:rsid w:val="00813B0B"/>
    <w:rsid w:val="00813FBC"/>
    <w:rsid w:val="008141FF"/>
    <w:rsid w:val="00814A2E"/>
    <w:rsid w:val="00815D4B"/>
    <w:rsid w:val="00816A81"/>
    <w:rsid w:val="00817AF8"/>
    <w:rsid w:val="00823437"/>
    <w:rsid w:val="00823A5B"/>
    <w:rsid w:val="0082423A"/>
    <w:rsid w:val="00825409"/>
    <w:rsid w:val="0082573F"/>
    <w:rsid w:val="00826550"/>
    <w:rsid w:val="00826B2C"/>
    <w:rsid w:val="00826CB4"/>
    <w:rsid w:val="0082785D"/>
    <w:rsid w:val="008278C4"/>
    <w:rsid w:val="008341BF"/>
    <w:rsid w:val="00835385"/>
    <w:rsid w:val="008355EE"/>
    <w:rsid w:val="008418F3"/>
    <w:rsid w:val="00841E90"/>
    <w:rsid w:val="008431F2"/>
    <w:rsid w:val="0084384D"/>
    <w:rsid w:val="008440F5"/>
    <w:rsid w:val="008455CF"/>
    <w:rsid w:val="0084590B"/>
    <w:rsid w:val="0084594A"/>
    <w:rsid w:val="00845FA8"/>
    <w:rsid w:val="0084698E"/>
    <w:rsid w:val="00850011"/>
    <w:rsid w:val="008542A2"/>
    <w:rsid w:val="00855065"/>
    <w:rsid w:val="008552AB"/>
    <w:rsid w:val="00855307"/>
    <w:rsid w:val="0085614D"/>
    <w:rsid w:val="008571A8"/>
    <w:rsid w:val="00863D60"/>
    <w:rsid w:val="008643EE"/>
    <w:rsid w:val="00866F28"/>
    <w:rsid w:val="00871125"/>
    <w:rsid w:val="00871B74"/>
    <w:rsid w:val="00873240"/>
    <w:rsid w:val="00874307"/>
    <w:rsid w:val="00876E55"/>
    <w:rsid w:val="008772A5"/>
    <w:rsid w:val="00877BC9"/>
    <w:rsid w:val="0088118F"/>
    <w:rsid w:val="0088212E"/>
    <w:rsid w:val="008850E6"/>
    <w:rsid w:val="00885975"/>
    <w:rsid w:val="00885E30"/>
    <w:rsid w:val="00886738"/>
    <w:rsid w:val="00886976"/>
    <w:rsid w:val="00887247"/>
    <w:rsid w:val="00887BE4"/>
    <w:rsid w:val="008912FD"/>
    <w:rsid w:val="00891343"/>
    <w:rsid w:val="0089269C"/>
    <w:rsid w:val="00893A72"/>
    <w:rsid w:val="00894639"/>
    <w:rsid w:val="00895FD7"/>
    <w:rsid w:val="00897D18"/>
    <w:rsid w:val="008A002B"/>
    <w:rsid w:val="008A125D"/>
    <w:rsid w:val="008A22E6"/>
    <w:rsid w:val="008A3CC2"/>
    <w:rsid w:val="008A4634"/>
    <w:rsid w:val="008A4844"/>
    <w:rsid w:val="008A6C7E"/>
    <w:rsid w:val="008A6CAF"/>
    <w:rsid w:val="008A7C69"/>
    <w:rsid w:val="008B050E"/>
    <w:rsid w:val="008B20F2"/>
    <w:rsid w:val="008B2BFF"/>
    <w:rsid w:val="008B37BF"/>
    <w:rsid w:val="008B419B"/>
    <w:rsid w:val="008B5BFF"/>
    <w:rsid w:val="008B5D3E"/>
    <w:rsid w:val="008B6BC0"/>
    <w:rsid w:val="008C0A13"/>
    <w:rsid w:val="008C0A33"/>
    <w:rsid w:val="008C1DCB"/>
    <w:rsid w:val="008C530D"/>
    <w:rsid w:val="008C79FB"/>
    <w:rsid w:val="008C7EB2"/>
    <w:rsid w:val="008D037D"/>
    <w:rsid w:val="008D12C1"/>
    <w:rsid w:val="008D13E2"/>
    <w:rsid w:val="008D17DF"/>
    <w:rsid w:val="008D229E"/>
    <w:rsid w:val="008D2421"/>
    <w:rsid w:val="008D26C6"/>
    <w:rsid w:val="008D2781"/>
    <w:rsid w:val="008D6829"/>
    <w:rsid w:val="008D7B1B"/>
    <w:rsid w:val="008D7CDC"/>
    <w:rsid w:val="008E0D1D"/>
    <w:rsid w:val="008E11A5"/>
    <w:rsid w:val="008E2161"/>
    <w:rsid w:val="008E37D9"/>
    <w:rsid w:val="008E3F39"/>
    <w:rsid w:val="008E4A81"/>
    <w:rsid w:val="008E5F27"/>
    <w:rsid w:val="008E6DE3"/>
    <w:rsid w:val="008E721E"/>
    <w:rsid w:val="008E729F"/>
    <w:rsid w:val="008F082B"/>
    <w:rsid w:val="008F09BF"/>
    <w:rsid w:val="008F22C4"/>
    <w:rsid w:val="008F31FD"/>
    <w:rsid w:val="008F382C"/>
    <w:rsid w:val="008F4DB0"/>
    <w:rsid w:val="008F4E47"/>
    <w:rsid w:val="008F62C6"/>
    <w:rsid w:val="008F7B37"/>
    <w:rsid w:val="008F7EEE"/>
    <w:rsid w:val="008F7F0C"/>
    <w:rsid w:val="00901884"/>
    <w:rsid w:val="00902277"/>
    <w:rsid w:val="0090250B"/>
    <w:rsid w:val="00903A2B"/>
    <w:rsid w:val="009041D0"/>
    <w:rsid w:val="00904C51"/>
    <w:rsid w:val="00904EEE"/>
    <w:rsid w:val="009059B6"/>
    <w:rsid w:val="0090657F"/>
    <w:rsid w:val="00906748"/>
    <w:rsid w:val="00907FF4"/>
    <w:rsid w:val="009104EE"/>
    <w:rsid w:val="009116B9"/>
    <w:rsid w:val="0091276A"/>
    <w:rsid w:val="00912990"/>
    <w:rsid w:val="0091400B"/>
    <w:rsid w:val="009172D0"/>
    <w:rsid w:val="009175DD"/>
    <w:rsid w:val="00920BE7"/>
    <w:rsid w:val="00920C5C"/>
    <w:rsid w:val="00921FA9"/>
    <w:rsid w:val="009252C0"/>
    <w:rsid w:val="0092538B"/>
    <w:rsid w:val="009256AF"/>
    <w:rsid w:val="00926E88"/>
    <w:rsid w:val="00930FBB"/>
    <w:rsid w:val="00932924"/>
    <w:rsid w:val="00932EE6"/>
    <w:rsid w:val="00934B16"/>
    <w:rsid w:val="009359EE"/>
    <w:rsid w:val="009374E5"/>
    <w:rsid w:val="00937D56"/>
    <w:rsid w:val="009410B6"/>
    <w:rsid w:val="0094125D"/>
    <w:rsid w:val="00943D41"/>
    <w:rsid w:val="00945200"/>
    <w:rsid w:val="009460D0"/>
    <w:rsid w:val="00947E88"/>
    <w:rsid w:val="00950BA8"/>
    <w:rsid w:val="00951CA2"/>
    <w:rsid w:val="0095289F"/>
    <w:rsid w:val="009529DA"/>
    <w:rsid w:val="00953A56"/>
    <w:rsid w:val="00955906"/>
    <w:rsid w:val="00956ADF"/>
    <w:rsid w:val="00956D1E"/>
    <w:rsid w:val="009571A1"/>
    <w:rsid w:val="009577BB"/>
    <w:rsid w:val="00960A6D"/>
    <w:rsid w:val="00961BA9"/>
    <w:rsid w:val="009640E6"/>
    <w:rsid w:val="00964DE0"/>
    <w:rsid w:val="0096540E"/>
    <w:rsid w:val="00965DA8"/>
    <w:rsid w:val="00967F6C"/>
    <w:rsid w:val="00970360"/>
    <w:rsid w:val="00971EED"/>
    <w:rsid w:val="00972777"/>
    <w:rsid w:val="009735EF"/>
    <w:rsid w:val="00973EF7"/>
    <w:rsid w:val="009759C9"/>
    <w:rsid w:val="00976796"/>
    <w:rsid w:val="0097732D"/>
    <w:rsid w:val="00982718"/>
    <w:rsid w:val="009856A7"/>
    <w:rsid w:val="009862C8"/>
    <w:rsid w:val="009870E5"/>
    <w:rsid w:val="00987251"/>
    <w:rsid w:val="00993170"/>
    <w:rsid w:val="00993725"/>
    <w:rsid w:val="009946A6"/>
    <w:rsid w:val="009946B1"/>
    <w:rsid w:val="0099498C"/>
    <w:rsid w:val="00994C4B"/>
    <w:rsid w:val="00995750"/>
    <w:rsid w:val="009975AC"/>
    <w:rsid w:val="009976CB"/>
    <w:rsid w:val="00997E97"/>
    <w:rsid w:val="009A09E1"/>
    <w:rsid w:val="009A10B8"/>
    <w:rsid w:val="009A1646"/>
    <w:rsid w:val="009A3CD2"/>
    <w:rsid w:val="009A5988"/>
    <w:rsid w:val="009B087C"/>
    <w:rsid w:val="009B181C"/>
    <w:rsid w:val="009B1C4F"/>
    <w:rsid w:val="009B2C6F"/>
    <w:rsid w:val="009B4F7A"/>
    <w:rsid w:val="009B515B"/>
    <w:rsid w:val="009B5969"/>
    <w:rsid w:val="009B61B6"/>
    <w:rsid w:val="009B73F3"/>
    <w:rsid w:val="009B7E94"/>
    <w:rsid w:val="009C094F"/>
    <w:rsid w:val="009C0B07"/>
    <w:rsid w:val="009C1473"/>
    <w:rsid w:val="009C21A8"/>
    <w:rsid w:val="009C2381"/>
    <w:rsid w:val="009C38D3"/>
    <w:rsid w:val="009C73EF"/>
    <w:rsid w:val="009D1504"/>
    <w:rsid w:val="009D2316"/>
    <w:rsid w:val="009D2D19"/>
    <w:rsid w:val="009D3F81"/>
    <w:rsid w:val="009D469E"/>
    <w:rsid w:val="009D643D"/>
    <w:rsid w:val="009E0B22"/>
    <w:rsid w:val="009E2C6B"/>
    <w:rsid w:val="009E38AC"/>
    <w:rsid w:val="009E3E7E"/>
    <w:rsid w:val="009E3F17"/>
    <w:rsid w:val="009E59FE"/>
    <w:rsid w:val="009E5A0D"/>
    <w:rsid w:val="009E79F9"/>
    <w:rsid w:val="009E7BAA"/>
    <w:rsid w:val="009E7F17"/>
    <w:rsid w:val="009F0827"/>
    <w:rsid w:val="009F0D3D"/>
    <w:rsid w:val="009F33CF"/>
    <w:rsid w:val="009F38EF"/>
    <w:rsid w:val="009F3993"/>
    <w:rsid w:val="009F604F"/>
    <w:rsid w:val="009F6E0C"/>
    <w:rsid w:val="009F7EE3"/>
    <w:rsid w:val="00A00363"/>
    <w:rsid w:val="00A01F89"/>
    <w:rsid w:val="00A02370"/>
    <w:rsid w:val="00A06AC0"/>
    <w:rsid w:val="00A105F9"/>
    <w:rsid w:val="00A11091"/>
    <w:rsid w:val="00A11BE1"/>
    <w:rsid w:val="00A12015"/>
    <w:rsid w:val="00A12517"/>
    <w:rsid w:val="00A13C6A"/>
    <w:rsid w:val="00A15792"/>
    <w:rsid w:val="00A2031E"/>
    <w:rsid w:val="00A20613"/>
    <w:rsid w:val="00A206CA"/>
    <w:rsid w:val="00A210CA"/>
    <w:rsid w:val="00A2123D"/>
    <w:rsid w:val="00A2220B"/>
    <w:rsid w:val="00A22E4B"/>
    <w:rsid w:val="00A23129"/>
    <w:rsid w:val="00A233F2"/>
    <w:rsid w:val="00A238C0"/>
    <w:rsid w:val="00A24102"/>
    <w:rsid w:val="00A25D81"/>
    <w:rsid w:val="00A27C2B"/>
    <w:rsid w:val="00A27FBB"/>
    <w:rsid w:val="00A3041E"/>
    <w:rsid w:val="00A3112A"/>
    <w:rsid w:val="00A31332"/>
    <w:rsid w:val="00A31BAA"/>
    <w:rsid w:val="00A328F8"/>
    <w:rsid w:val="00A35398"/>
    <w:rsid w:val="00A3609E"/>
    <w:rsid w:val="00A37264"/>
    <w:rsid w:val="00A377EF"/>
    <w:rsid w:val="00A37987"/>
    <w:rsid w:val="00A427DA"/>
    <w:rsid w:val="00A42F32"/>
    <w:rsid w:val="00A431D6"/>
    <w:rsid w:val="00A453E6"/>
    <w:rsid w:val="00A45628"/>
    <w:rsid w:val="00A4645B"/>
    <w:rsid w:val="00A46662"/>
    <w:rsid w:val="00A47748"/>
    <w:rsid w:val="00A47954"/>
    <w:rsid w:val="00A47AEA"/>
    <w:rsid w:val="00A47B6F"/>
    <w:rsid w:val="00A5030A"/>
    <w:rsid w:val="00A50614"/>
    <w:rsid w:val="00A50A8A"/>
    <w:rsid w:val="00A50C94"/>
    <w:rsid w:val="00A51B69"/>
    <w:rsid w:val="00A51CEA"/>
    <w:rsid w:val="00A534A2"/>
    <w:rsid w:val="00A55834"/>
    <w:rsid w:val="00A55E96"/>
    <w:rsid w:val="00A56DC7"/>
    <w:rsid w:val="00A579A3"/>
    <w:rsid w:val="00A60CCD"/>
    <w:rsid w:val="00A6271C"/>
    <w:rsid w:val="00A62BC8"/>
    <w:rsid w:val="00A63D86"/>
    <w:rsid w:val="00A63E77"/>
    <w:rsid w:val="00A6432C"/>
    <w:rsid w:val="00A64E4B"/>
    <w:rsid w:val="00A6709F"/>
    <w:rsid w:val="00A671FC"/>
    <w:rsid w:val="00A758EF"/>
    <w:rsid w:val="00A76648"/>
    <w:rsid w:val="00A76867"/>
    <w:rsid w:val="00A77263"/>
    <w:rsid w:val="00A7738C"/>
    <w:rsid w:val="00A773BE"/>
    <w:rsid w:val="00A802B4"/>
    <w:rsid w:val="00A80A59"/>
    <w:rsid w:val="00A80E4A"/>
    <w:rsid w:val="00A8215A"/>
    <w:rsid w:val="00A824FC"/>
    <w:rsid w:val="00A83279"/>
    <w:rsid w:val="00A8559D"/>
    <w:rsid w:val="00A85A35"/>
    <w:rsid w:val="00A86741"/>
    <w:rsid w:val="00A94062"/>
    <w:rsid w:val="00A958AD"/>
    <w:rsid w:val="00A965B8"/>
    <w:rsid w:val="00AA079D"/>
    <w:rsid w:val="00AA0E8D"/>
    <w:rsid w:val="00AA1671"/>
    <w:rsid w:val="00AA28FA"/>
    <w:rsid w:val="00AA4229"/>
    <w:rsid w:val="00AA4764"/>
    <w:rsid w:val="00AA4EAD"/>
    <w:rsid w:val="00AA6115"/>
    <w:rsid w:val="00AA6CB5"/>
    <w:rsid w:val="00AA7ADF"/>
    <w:rsid w:val="00AB0B4B"/>
    <w:rsid w:val="00AB1177"/>
    <w:rsid w:val="00AB397A"/>
    <w:rsid w:val="00AB3B23"/>
    <w:rsid w:val="00AB7EF9"/>
    <w:rsid w:val="00AC051D"/>
    <w:rsid w:val="00AC0641"/>
    <w:rsid w:val="00AC1469"/>
    <w:rsid w:val="00AC1A42"/>
    <w:rsid w:val="00AC24CE"/>
    <w:rsid w:val="00AC41B3"/>
    <w:rsid w:val="00AC4E5A"/>
    <w:rsid w:val="00AC5E56"/>
    <w:rsid w:val="00AC63E7"/>
    <w:rsid w:val="00AD0928"/>
    <w:rsid w:val="00AD0B18"/>
    <w:rsid w:val="00AD27E6"/>
    <w:rsid w:val="00AD3ADE"/>
    <w:rsid w:val="00AD44B0"/>
    <w:rsid w:val="00AD64FD"/>
    <w:rsid w:val="00AE16A5"/>
    <w:rsid w:val="00AE1C2A"/>
    <w:rsid w:val="00AE278F"/>
    <w:rsid w:val="00AE29B4"/>
    <w:rsid w:val="00AE2FE8"/>
    <w:rsid w:val="00AE3000"/>
    <w:rsid w:val="00AE3C08"/>
    <w:rsid w:val="00AE5C65"/>
    <w:rsid w:val="00AE619E"/>
    <w:rsid w:val="00AF03A6"/>
    <w:rsid w:val="00AF2CAF"/>
    <w:rsid w:val="00AF376F"/>
    <w:rsid w:val="00AF389B"/>
    <w:rsid w:val="00AF3A81"/>
    <w:rsid w:val="00AF3F9C"/>
    <w:rsid w:val="00AF5F82"/>
    <w:rsid w:val="00AF64B5"/>
    <w:rsid w:val="00AF6578"/>
    <w:rsid w:val="00AF6EEB"/>
    <w:rsid w:val="00AF7E10"/>
    <w:rsid w:val="00B008B7"/>
    <w:rsid w:val="00B00AF2"/>
    <w:rsid w:val="00B01495"/>
    <w:rsid w:val="00B02B6F"/>
    <w:rsid w:val="00B04D04"/>
    <w:rsid w:val="00B04D78"/>
    <w:rsid w:val="00B05F8D"/>
    <w:rsid w:val="00B073D9"/>
    <w:rsid w:val="00B078F5"/>
    <w:rsid w:val="00B10CC5"/>
    <w:rsid w:val="00B10F0C"/>
    <w:rsid w:val="00B1111D"/>
    <w:rsid w:val="00B11843"/>
    <w:rsid w:val="00B12027"/>
    <w:rsid w:val="00B12C30"/>
    <w:rsid w:val="00B15320"/>
    <w:rsid w:val="00B1698E"/>
    <w:rsid w:val="00B16CB9"/>
    <w:rsid w:val="00B17902"/>
    <w:rsid w:val="00B207A8"/>
    <w:rsid w:val="00B2087C"/>
    <w:rsid w:val="00B21E3A"/>
    <w:rsid w:val="00B222D9"/>
    <w:rsid w:val="00B22430"/>
    <w:rsid w:val="00B228DC"/>
    <w:rsid w:val="00B22E3A"/>
    <w:rsid w:val="00B23982"/>
    <w:rsid w:val="00B25025"/>
    <w:rsid w:val="00B2520F"/>
    <w:rsid w:val="00B25436"/>
    <w:rsid w:val="00B25F54"/>
    <w:rsid w:val="00B264FD"/>
    <w:rsid w:val="00B26E08"/>
    <w:rsid w:val="00B272F9"/>
    <w:rsid w:val="00B2769D"/>
    <w:rsid w:val="00B31DFF"/>
    <w:rsid w:val="00B32377"/>
    <w:rsid w:val="00B3333F"/>
    <w:rsid w:val="00B34553"/>
    <w:rsid w:val="00B35AE2"/>
    <w:rsid w:val="00B35B9D"/>
    <w:rsid w:val="00B36B6E"/>
    <w:rsid w:val="00B37927"/>
    <w:rsid w:val="00B37BCA"/>
    <w:rsid w:val="00B4210A"/>
    <w:rsid w:val="00B42E39"/>
    <w:rsid w:val="00B43142"/>
    <w:rsid w:val="00B438CB"/>
    <w:rsid w:val="00B447FB"/>
    <w:rsid w:val="00B44DA2"/>
    <w:rsid w:val="00B46F22"/>
    <w:rsid w:val="00B5064F"/>
    <w:rsid w:val="00B50C9E"/>
    <w:rsid w:val="00B51FC6"/>
    <w:rsid w:val="00B51FD6"/>
    <w:rsid w:val="00B52D96"/>
    <w:rsid w:val="00B5475C"/>
    <w:rsid w:val="00B55516"/>
    <w:rsid w:val="00B55D52"/>
    <w:rsid w:val="00B5625F"/>
    <w:rsid w:val="00B5643F"/>
    <w:rsid w:val="00B57AE4"/>
    <w:rsid w:val="00B6168E"/>
    <w:rsid w:val="00B631BC"/>
    <w:rsid w:val="00B634CF"/>
    <w:rsid w:val="00B642D5"/>
    <w:rsid w:val="00B67F9A"/>
    <w:rsid w:val="00B700B2"/>
    <w:rsid w:val="00B70DE8"/>
    <w:rsid w:val="00B72768"/>
    <w:rsid w:val="00B738BF"/>
    <w:rsid w:val="00B74295"/>
    <w:rsid w:val="00B74335"/>
    <w:rsid w:val="00B744E8"/>
    <w:rsid w:val="00B74FA4"/>
    <w:rsid w:val="00B7521E"/>
    <w:rsid w:val="00B763ED"/>
    <w:rsid w:val="00B76892"/>
    <w:rsid w:val="00B77680"/>
    <w:rsid w:val="00B80DDD"/>
    <w:rsid w:val="00B82110"/>
    <w:rsid w:val="00B832E5"/>
    <w:rsid w:val="00B83431"/>
    <w:rsid w:val="00B87BB5"/>
    <w:rsid w:val="00B87EFB"/>
    <w:rsid w:val="00B901FE"/>
    <w:rsid w:val="00B90847"/>
    <w:rsid w:val="00B90C97"/>
    <w:rsid w:val="00B91F88"/>
    <w:rsid w:val="00B92779"/>
    <w:rsid w:val="00B9289B"/>
    <w:rsid w:val="00B92BB0"/>
    <w:rsid w:val="00B92BEA"/>
    <w:rsid w:val="00B93E8B"/>
    <w:rsid w:val="00B9641A"/>
    <w:rsid w:val="00BA06D9"/>
    <w:rsid w:val="00BA0D11"/>
    <w:rsid w:val="00BA11AE"/>
    <w:rsid w:val="00BA150E"/>
    <w:rsid w:val="00BA2027"/>
    <w:rsid w:val="00BA2360"/>
    <w:rsid w:val="00BA24D8"/>
    <w:rsid w:val="00BA32AE"/>
    <w:rsid w:val="00BA39E2"/>
    <w:rsid w:val="00BA44B0"/>
    <w:rsid w:val="00BA596A"/>
    <w:rsid w:val="00BA7D8D"/>
    <w:rsid w:val="00BA7E1F"/>
    <w:rsid w:val="00BB0292"/>
    <w:rsid w:val="00BB23E5"/>
    <w:rsid w:val="00BB2D1D"/>
    <w:rsid w:val="00BB3307"/>
    <w:rsid w:val="00BB369C"/>
    <w:rsid w:val="00BB499B"/>
    <w:rsid w:val="00BB5219"/>
    <w:rsid w:val="00BB6C52"/>
    <w:rsid w:val="00BB74AD"/>
    <w:rsid w:val="00BC0C4F"/>
    <w:rsid w:val="00BC0CC7"/>
    <w:rsid w:val="00BC2014"/>
    <w:rsid w:val="00BC268B"/>
    <w:rsid w:val="00BC36A4"/>
    <w:rsid w:val="00BC4574"/>
    <w:rsid w:val="00BC5462"/>
    <w:rsid w:val="00BD04C8"/>
    <w:rsid w:val="00BD08FD"/>
    <w:rsid w:val="00BD106A"/>
    <w:rsid w:val="00BD5A9C"/>
    <w:rsid w:val="00BD5AF0"/>
    <w:rsid w:val="00BD73F8"/>
    <w:rsid w:val="00BE055D"/>
    <w:rsid w:val="00BE09BA"/>
    <w:rsid w:val="00BE0F2B"/>
    <w:rsid w:val="00BE332F"/>
    <w:rsid w:val="00BE444F"/>
    <w:rsid w:val="00BE54AC"/>
    <w:rsid w:val="00BE793C"/>
    <w:rsid w:val="00BF1272"/>
    <w:rsid w:val="00BF14DC"/>
    <w:rsid w:val="00BF1F83"/>
    <w:rsid w:val="00BF2322"/>
    <w:rsid w:val="00BF2F27"/>
    <w:rsid w:val="00BF3A5B"/>
    <w:rsid w:val="00BF3CB3"/>
    <w:rsid w:val="00BF4B87"/>
    <w:rsid w:val="00BF5A17"/>
    <w:rsid w:val="00BF6475"/>
    <w:rsid w:val="00BF6AB5"/>
    <w:rsid w:val="00BF7B0C"/>
    <w:rsid w:val="00C000EE"/>
    <w:rsid w:val="00C0047D"/>
    <w:rsid w:val="00C010A0"/>
    <w:rsid w:val="00C0254F"/>
    <w:rsid w:val="00C03B3C"/>
    <w:rsid w:val="00C0683F"/>
    <w:rsid w:val="00C10F28"/>
    <w:rsid w:val="00C1278E"/>
    <w:rsid w:val="00C12FBC"/>
    <w:rsid w:val="00C14892"/>
    <w:rsid w:val="00C1527B"/>
    <w:rsid w:val="00C161F0"/>
    <w:rsid w:val="00C16F01"/>
    <w:rsid w:val="00C172EB"/>
    <w:rsid w:val="00C17735"/>
    <w:rsid w:val="00C177C3"/>
    <w:rsid w:val="00C17F66"/>
    <w:rsid w:val="00C203E8"/>
    <w:rsid w:val="00C22704"/>
    <w:rsid w:val="00C24DB4"/>
    <w:rsid w:val="00C257DD"/>
    <w:rsid w:val="00C2606E"/>
    <w:rsid w:val="00C269D4"/>
    <w:rsid w:val="00C30004"/>
    <w:rsid w:val="00C307BC"/>
    <w:rsid w:val="00C307F5"/>
    <w:rsid w:val="00C31320"/>
    <w:rsid w:val="00C31424"/>
    <w:rsid w:val="00C31657"/>
    <w:rsid w:val="00C35E44"/>
    <w:rsid w:val="00C3613B"/>
    <w:rsid w:val="00C3763E"/>
    <w:rsid w:val="00C37797"/>
    <w:rsid w:val="00C37826"/>
    <w:rsid w:val="00C37FC3"/>
    <w:rsid w:val="00C41024"/>
    <w:rsid w:val="00C4224F"/>
    <w:rsid w:val="00C4260D"/>
    <w:rsid w:val="00C438D9"/>
    <w:rsid w:val="00C44B9D"/>
    <w:rsid w:val="00C4561C"/>
    <w:rsid w:val="00C461B6"/>
    <w:rsid w:val="00C46697"/>
    <w:rsid w:val="00C47D7E"/>
    <w:rsid w:val="00C5104D"/>
    <w:rsid w:val="00C5135D"/>
    <w:rsid w:val="00C518CD"/>
    <w:rsid w:val="00C51ED2"/>
    <w:rsid w:val="00C52A41"/>
    <w:rsid w:val="00C53150"/>
    <w:rsid w:val="00C54530"/>
    <w:rsid w:val="00C548E9"/>
    <w:rsid w:val="00C558F2"/>
    <w:rsid w:val="00C56E84"/>
    <w:rsid w:val="00C57005"/>
    <w:rsid w:val="00C6011D"/>
    <w:rsid w:val="00C60810"/>
    <w:rsid w:val="00C60F76"/>
    <w:rsid w:val="00C60F8C"/>
    <w:rsid w:val="00C63777"/>
    <w:rsid w:val="00C65647"/>
    <w:rsid w:val="00C65962"/>
    <w:rsid w:val="00C6648D"/>
    <w:rsid w:val="00C670FB"/>
    <w:rsid w:val="00C67784"/>
    <w:rsid w:val="00C70EE7"/>
    <w:rsid w:val="00C717B4"/>
    <w:rsid w:val="00C71B81"/>
    <w:rsid w:val="00C727DC"/>
    <w:rsid w:val="00C73E39"/>
    <w:rsid w:val="00C75D57"/>
    <w:rsid w:val="00C76A79"/>
    <w:rsid w:val="00C77657"/>
    <w:rsid w:val="00C779CD"/>
    <w:rsid w:val="00C80286"/>
    <w:rsid w:val="00C80930"/>
    <w:rsid w:val="00C81381"/>
    <w:rsid w:val="00C81AAF"/>
    <w:rsid w:val="00C820A4"/>
    <w:rsid w:val="00C82440"/>
    <w:rsid w:val="00C8250D"/>
    <w:rsid w:val="00C83356"/>
    <w:rsid w:val="00C83444"/>
    <w:rsid w:val="00C8681A"/>
    <w:rsid w:val="00C87135"/>
    <w:rsid w:val="00C903C9"/>
    <w:rsid w:val="00C91F8C"/>
    <w:rsid w:val="00C94D37"/>
    <w:rsid w:val="00C954AC"/>
    <w:rsid w:val="00C95BCA"/>
    <w:rsid w:val="00C97531"/>
    <w:rsid w:val="00CA0656"/>
    <w:rsid w:val="00CA19D7"/>
    <w:rsid w:val="00CA1C66"/>
    <w:rsid w:val="00CA231E"/>
    <w:rsid w:val="00CA2B7C"/>
    <w:rsid w:val="00CA2C6C"/>
    <w:rsid w:val="00CA3A96"/>
    <w:rsid w:val="00CA45BB"/>
    <w:rsid w:val="00CB04EF"/>
    <w:rsid w:val="00CB0732"/>
    <w:rsid w:val="00CB153E"/>
    <w:rsid w:val="00CB1BD8"/>
    <w:rsid w:val="00CB1CC3"/>
    <w:rsid w:val="00CB2F7D"/>
    <w:rsid w:val="00CB373C"/>
    <w:rsid w:val="00CB57B3"/>
    <w:rsid w:val="00CB5B94"/>
    <w:rsid w:val="00CB6EA1"/>
    <w:rsid w:val="00CB6FBA"/>
    <w:rsid w:val="00CB7E5F"/>
    <w:rsid w:val="00CC0561"/>
    <w:rsid w:val="00CC13EC"/>
    <w:rsid w:val="00CC2F28"/>
    <w:rsid w:val="00CC302F"/>
    <w:rsid w:val="00CC4531"/>
    <w:rsid w:val="00CC5604"/>
    <w:rsid w:val="00CC5857"/>
    <w:rsid w:val="00CC7698"/>
    <w:rsid w:val="00CD0495"/>
    <w:rsid w:val="00CD0B09"/>
    <w:rsid w:val="00CD1475"/>
    <w:rsid w:val="00CD2B12"/>
    <w:rsid w:val="00CD301E"/>
    <w:rsid w:val="00CD348B"/>
    <w:rsid w:val="00CD4AAD"/>
    <w:rsid w:val="00CD5156"/>
    <w:rsid w:val="00CD6F96"/>
    <w:rsid w:val="00CE0BA4"/>
    <w:rsid w:val="00CE0DAF"/>
    <w:rsid w:val="00CE10D1"/>
    <w:rsid w:val="00CE14CB"/>
    <w:rsid w:val="00CE22D4"/>
    <w:rsid w:val="00CE3A75"/>
    <w:rsid w:val="00CE45CD"/>
    <w:rsid w:val="00CE5552"/>
    <w:rsid w:val="00CE6409"/>
    <w:rsid w:val="00CE7BCA"/>
    <w:rsid w:val="00CF054A"/>
    <w:rsid w:val="00CF079C"/>
    <w:rsid w:val="00CF0893"/>
    <w:rsid w:val="00CF2020"/>
    <w:rsid w:val="00CF21AA"/>
    <w:rsid w:val="00CF4139"/>
    <w:rsid w:val="00CF435D"/>
    <w:rsid w:val="00CF4559"/>
    <w:rsid w:val="00CF4BD9"/>
    <w:rsid w:val="00CF52D7"/>
    <w:rsid w:val="00CF5959"/>
    <w:rsid w:val="00CF79EA"/>
    <w:rsid w:val="00D00291"/>
    <w:rsid w:val="00D00B6D"/>
    <w:rsid w:val="00D020FA"/>
    <w:rsid w:val="00D0281F"/>
    <w:rsid w:val="00D04537"/>
    <w:rsid w:val="00D04FB5"/>
    <w:rsid w:val="00D059F5"/>
    <w:rsid w:val="00D0721E"/>
    <w:rsid w:val="00D10015"/>
    <w:rsid w:val="00D105ED"/>
    <w:rsid w:val="00D107B1"/>
    <w:rsid w:val="00D10C68"/>
    <w:rsid w:val="00D1342B"/>
    <w:rsid w:val="00D1342C"/>
    <w:rsid w:val="00D13E38"/>
    <w:rsid w:val="00D13F63"/>
    <w:rsid w:val="00D14471"/>
    <w:rsid w:val="00D1499A"/>
    <w:rsid w:val="00D14D1E"/>
    <w:rsid w:val="00D14D43"/>
    <w:rsid w:val="00D15550"/>
    <w:rsid w:val="00D15B0E"/>
    <w:rsid w:val="00D1662C"/>
    <w:rsid w:val="00D16F4D"/>
    <w:rsid w:val="00D1780D"/>
    <w:rsid w:val="00D17BD0"/>
    <w:rsid w:val="00D17F08"/>
    <w:rsid w:val="00D17F5E"/>
    <w:rsid w:val="00D200D3"/>
    <w:rsid w:val="00D20C01"/>
    <w:rsid w:val="00D22B36"/>
    <w:rsid w:val="00D240C6"/>
    <w:rsid w:val="00D26B67"/>
    <w:rsid w:val="00D279E9"/>
    <w:rsid w:val="00D3165B"/>
    <w:rsid w:val="00D317F8"/>
    <w:rsid w:val="00D31BC7"/>
    <w:rsid w:val="00D32F88"/>
    <w:rsid w:val="00D33A0B"/>
    <w:rsid w:val="00D33ACB"/>
    <w:rsid w:val="00D34575"/>
    <w:rsid w:val="00D34747"/>
    <w:rsid w:val="00D35729"/>
    <w:rsid w:val="00D37D10"/>
    <w:rsid w:val="00D404D5"/>
    <w:rsid w:val="00D40A5E"/>
    <w:rsid w:val="00D41DF3"/>
    <w:rsid w:val="00D42F61"/>
    <w:rsid w:val="00D4563C"/>
    <w:rsid w:val="00D457C2"/>
    <w:rsid w:val="00D45E2E"/>
    <w:rsid w:val="00D47509"/>
    <w:rsid w:val="00D47DAE"/>
    <w:rsid w:val="00D50D1C"/>
    <w:rsid w:val="00D519ED"/>
    <w:rsid w:val="00D51FB7"/>
    <w:rsid w:val="00D52724"/>
    <w:rsid w:val="00D52BFF"/>
    <w:rsid w:val="00D532F4"/>
    <w:rsid w:val="00D53BBF"/>
    <w:rsid w:val="00D56464"/>
    <w:rsid w:val="00D56A0F"/>
    <w:rsid w:val="00D56E5D"/>
    <w:rsid w:val="00D570F5"/>
    <w:rsid w:val="00D57B8B"/>
    <w:rsid w:val="00D57CB5"/>
    <w:rsid w:val="00D606B1"/>
    <w:rsid w:val="00D60C42"/>
    <w:rsid w:val="00D62076"/>
    <w:rsid w:val="00D62201"/>
    <w:rsid w:val="00D6419E"/>
    <w:rsid w:val="00D64E91"/>
    <w:rsid w:val="00D70133"/>
    <w:rsid w:val="00D704D3"/>
    <w:rsid w:val="00D72AF9"/>
    <w:rsid w:val="00D736FF"/>
    <w:rsid w:val="00D73E11"/>
    <w:rsid w:val="00D74B60"/>
    <w:rsid w:val="00D751E7"/>
    <w:rsid w:val="00D767ED"/>
    <w:rsid w:val="00D76AC2"/>
    <w:rsid w:val="00D76C80"/>
    <w:rsid w:val="00D77491"/>
    <w:rsid w:val="00D80027"/>
    <w:rsid w:val="00D80467"/>
    <w:rsid w:val="00D80502"/>
    <w:rsid w:val="00D807BE"/>
    <w:rsid w:val="00D80C1D"/>
    <w:rsid w:val="00D81B07"/>
    <w:rsid w:val="00D81DBD"/>
    <w:rsid w:val="00D81DDC"/>
    <w:rsid w:val="00D82636"/>
    <w:rsid w:val="00D829AC"/>
    <w:rsid w:val="00D83321"/>
    <w:rsid w:val="00D84EA0"/>
    <w:rsid w:val="00D85F1A"/>
    <w:rsid w:val="00D861D3"/>
    <w:rsid w:val="00D869F1"/>
    <w:rsid w:val="00D87914"/>
    <w:rsid w:val="00D87988"/>
    <w:rsid w:val="00D90C9D"/>
    <w:rsid w:val="00D9105E"/>
    <w:rsid w:val="00D929B8"/>
    <w:rsid w:val="00D9621F"/>
    <w:rsid w:val="00D9694C"/>
    <w:rsid w:val="00D96FC1"/>
    <w:rsid w:val="00D97435"/>
    <w:rsid w:val="00D9763E"/>
    <w:rsid w:val="00DA15E8"/>
    <w:rsid w:val="00DA37F4"/>
    <w:rsid w:val="00DA4567"/>
    <w:rsid w:val="00DA6724"/>
    <w:rsid w:val="00DA682B"/>
    <w:rsid w:val="00DA7C29"/>
    <w:rsid w:val="00DA7CD7"/>
    <w:rsid w:val="00DB0DB4"/>
    <w:rsid w:val="00DB1747"/>
    <w:rsid w:val="00DB5324"/>
    <w:rsid w:val="00DB55A8"/>
    <w:rsid w:val="00DB5CD4"/>
    <w:rsid w:val="00DB6E73"/>
    <w:rsid w:val="00DB748A"/>
    <w:rsid w:val="00DB7640"/>
    <w:rsid w:val="00DB77B0"/>
    <w:rsid w:val="00DB788B"/>
    <w:rsid w:val="00DB7BDA"/>
    <w:rsid w:val="00DC21ED"/>
    <w:rsid w:val="00DC2A52"/>
    <w:rsid w:val="00DC3231"/>
    <w:rsid w:val="00DC35F4"/>
    <w:rsid w:val="00DC3C04"/>
    <w:rsid w:val="00DC5D83"/>
    <w:rsid w:val="00DD079A"/>
    <w:rsid w:val="00DD0BBA"/>
    <w:rsid w:val="00DD1859"/>
    <w:rsid w:val="00DD2D33"/>
    <w:rsid w:val="00DD2D8C"/>
    <w:rsid w:val="00DD3E08"/>
    <w:rsid w:val="00DD424E"/>
    <w:rsid w:val="00DD542C"/>
    <w:rsid w:val="00DD74BA"/>
    <w:rsid w:val="00DD7A0C"/>
    <w:rsid w:val="00DE0347"/>
    <w:rsid w:val="00DE05B8"/>
    <w:rsid w:val="00DE0F67"/>
    <w:rsid w:val="00DE224C"/>
    <w:rsid w:val="00DE2B6F"/>
    <w:rsid w:val="00DE2BA5"/>
    <w:rsid w:val="00DE3C1C"/>
    <w:rsid w:val="00DE3DB2"/>
    <w:rsid w:val="00DE3FB2"/>
    <w:rsid w:val="00DE46D0"/>
    <w:rsid w:val="00DE552C"/>
    <w:rsid w:val="00DE5908"/>
    <w:rsid w:val="00DE60E6"/>
    <w:rsid w:val="00DE6800"/>
    <w:rsid w:val="00DE68AB"/>
    <w:rsid w:val="00DF0167"/>
    <w:rsid w:val="00DF0409"/>
    <w:rsid w:val="00DF227F"/>
    <w:rsid w:val="00DF3D35"/>
    <w:rsid w:val="00DF450D"/>
    <w:rsid w:val="00DF491D"/>
    <w:rsid w:val="00DF58EA"/>
    <w:rsid w:val="00DF7411"/>
    <w:rsid w:val="00E008B8"/>
    <w:rsid w:val="00E01B14"/>
    <w:rsid w:val="00E03F39"/>
    <w:rsid w:val="00E05865"/>
    <w:rsid w:val="00E05B0F"/>
    <w:rsid w:val="00E07EE4"/>
    <w:rsid w:val="00E10D62"/>
    <w:rsid w:val="00E10DB0"/>
    <w:rsid w:val="00E13918"/>
    <w:rsid w:val="00E13CCA"/>
    <w:rsid w:val="00E166CF"/>
    <w:rsid w:val="00E1788D"/>
    <w:rsid w:val="00E20C39"/>
    <w:rsid w:val="00E22168"/>
    <w:rsid w:val="00E229E0"/>
    <w:rsid w:val="00E22F46"/>
    <w:rsid w:val="00E23775"/>
    <w:rsid w:val="00E2396F"/>
    <w:rsid w:val="00E23D59"/>
    <w:rsid w:val="00E23F63"/>
    <w:rsid w:val="00E24746"/>
    <w:rsid w:val="00E25087"/>
    <w:rsid w:val="00E255BB"/>
    <w:rsid w:val="00E257F1"/>
    <w:rsid w:val="00E26700"/>
    <w:rsid w:val="00E26FDD"/>
    <w:rsid w:val="00E27B38"/>
    <w:rsid w:val="00E27B8F"/>
    <w:rsid w:val="00E303AD"/>
    <w:rsid w:val="00E32499"/>
    <w:rsid w:val="00E32A4E"/>
    <w:rsid w:val="00E333F4"/>
    <w:rsid w:val="00E36CB8"/>
    <w:rsid w:val="00E37AE0"/>
    <w:rsid w:val="00E37BB3"/>
    <w:rsid w:val="00E4022A"/>
    <w:rsid w:val="00E42AE5"/>
    <w:rsid w:val="00E4389E"/>
    <w:rsid w:val="00E4394C"/>
    <w:rsid w:val="00E43DBE"/>
    <w:rsid w:val="00E4569C"/>
    <w:rsid w:val="00E45817"/>
    <w:rsid w:val="00E47A01"/>
    <w:rsid w:val="00E526FB"/>
    <w:rsid w:val="00E5618D"/>
    <w:rsid w:val="00E603FA"/>
    <w:rsid w:val="00E61BF5"/>
    <w:rsid w:val="00E6229F"/>
    <w:rsid w:val="00E634EE"/>
    <w:rsid w:val="00E63FC0"/>
    <w:rsid w:val="00E64F26"/>
    <w:rsid w:val="00E65798"/>
    <w:rsid w:val="00E65BEA"/>
    <w:rsid w:val="00E6713E"/>
    <w:rsid w:val="00E67DE7"/>
    <w:rsid w:val="00E7048E"/>
    <w:rsid w:val="00E70773"/>
    <w:rsid w:val="00E70CCC"/>
    <w:rsid w:val="00E71032"/>
    <w:rsid w:val="00E721FA"/>
    <w:rsid w:val="00E7603B"/>
    <w:rsid w:val="00E76685"/>
    <w:rsid w:val="00E7697E"/>
    <w:rsid w:val="00E77DCF"/>
    <w:rsid w:val="00E80813"/>
    <w:rsid w:val="00E80E15"/>
    <w:rsid w:val="00E81A98"/>
    <w:rsid w:val="00E8295D"/>
    <w:rsid w:val="00E8324E"/>
    <w:rsid w:val="00E84095"/>
    <w:rsid w:val="00E84343"/>
    <w:rsid w:val="00E84612"/>
    <w:rsid w:val="00E86D59"/>
    <w:rsid w:val="00E9081C"/>
    <w:rsid w:val="00E91125"/>
    <w:rsid w:val="00E95D94"/>
    <w:rsid w:val="00E96115"/>
    <w:rsid w:val="00E9659E"/>
    <w:rsid w:val="00E97F64"/>
    <w:rsid w:val="00EA0281"/>
    <w:rsid w:val="00EA0682"/>
    <w:rsid w:val="00EA22B1"/>
    <w:rsid w:val="00EA2D50"/>
    <w:rsid w:val="00EA2E57"/>
    <w:rsid w:val="00EA3137"/>
    <w:rsid w:val="00EA331E"/>
    <w:rsid w:val="00EA371F"/>
    <w:rsid w:val="00EB07B0"/>
    <w:rsid w:val="00EB0C04"/>
    <w:rsid w:val="00EB0F65"/>
    <w:rsid w:val="00EB18B4"/>
    <w:rsid w:val="00EB1E1E"/>
    <w:rsid w:val="00EB2002"/>
    <w:rsid w:val="00EB3B9C"/>
    <w:rsid w:val="00EB45D4"/>
    <w:rsid w:val="00EB4939"/>
    <w:rsid w:val="00EB5677"/>
    <w:rsid w:val="00EB7070"/>
    <w:rsid w:val="00EC01BA"/>
    <w:rsid w:val="00EC069A"/>
    <w:rsid w:val="00EC0AD0"/>
    <w:rsid w:val="00EC12B2"/>
    <w:rsid w:val="00EC3C57"/>
    <w:rsid w:val="00EC41A8"/>
    <w:rsid w:val="00EC44F3"/>
    <w:rsid w:val="00EC7182"/>
    <w:rsid w:val="00ED1D80"/>
    <w:rsid w:val="00ED1E61"/>
    <w:rsid w:val="00ED2618"/>
    <w:rsid w:val="00ED487D"/>
    <w:rsid w:val="00ED50BF"/>
    <w:rsid w:val="00ED6CCC"/>
    <w:rsid w:val="00ED769A"/>
    <w:rsid w:val="00EE105E"/>
    <w:rsid w:val="00EE1313"/>
    <w:rsid w:val="00EE1711"/>
    <w:rsid w:val="00EE294A"/>
    <w:rsid w:val="00EE2E4C"/>
    <w:rsid w:val="00EE3005"/>
    <w:rsid w:val="00EE4B5F"/>
    <w:rsid w:val="00EE5391"/>
    <w:rsid w:val="00EE7025"/>
    <w:rsid w:val="00EE7D4E"/>
    <w:rsid w:val="00EF384E"/>
    <w:rsid w:val="00EF5012"/>
    <w:rsid w:val="00EF61C7"/>
    <w:rsid w:val="00F01597"/>
    <w:rsid w:val="00F02A53"/>
    <w:rsid w:val="00F02F88"/>
    <w:rsid w:val="00F04721"/>
    <w:rsid w:val="00F04B6C"/>
    <w:rsid w:val="00F054B9"/>
    <w:rsid w:val="00F06D14"/>
    <w:rsid w:val="00F06DAA"/>
    <w:rsid w:val="00F10607"/>
    <w:rsid w:val="00F108DF"/>
    <w:rsid w:val="00F12688"/>
    <w:rsid w:val="00F128A6"/>
    <w:rsid w:val="00F12F62"/>
    <w:rsid w:val="00F13180"/>
    <w:rsid w:val="00F137A5"/>
    <w:rsid w:val="00F14694"/>
    <w:rsid w:val="00F146DC"/>
    <w:rsid w:val="00F14803"/>
    <w:rsid w:val="00F15819"/>
    <w:rsid w:val="00F179BB"/>
    <w:rsid w:val="00F17D1C"/>
    <w:rsid w:val="00F17D4C"/>
    <w:rsid w:val="00F200A0"/>
    <w:rsid w:val="00F221ED"/>
    <w:rsid w:val="00F2279E"/>
    <w:rsid w:val="00F232CD"/>
    <w:rsid w:val="00F25647"/>
    <w:rsid w:val="00F27A3B"/>
    <w:rsid w:val="00F27D7E"/>
    <w:rsid w:val="00F30174"/>
    <w:rsid w:val="00F30A97"/>
    <w:rsid w:val="00F32257"/>
    <w:rsid w:val="00F328CB"/>
    <w:rsid w:val="00F34D28"/>
    <w:rsid w:val="00F378F0"/>
    <w:rsid w:val="00F37FAC"/>
    <w:rsid w:val="00F40B93"/>
    <w:rsid w:val="00F40E6C"/>
    <w:rsid w:val="00F41A3F"/>
    <w:rsid w:val="00F41E2E"/>
    <w:rsid w:val="00F42556"/>
    <w:rsid w:val="00F43EC3"/>
    <w:rsid w:val="00F44633"/>
    <w:rsid w:val="00F458F8"/>
    <w:rsid w:val="00F52256"/>
    <w:rsid w:val="00F532E6"/>
    <w:rsid w:val="00F548E7"/>
    <w:rsid w:val="00F54DFE"/>
    <w:rsid w:val="00F55079"/>
    <w:rsid w:val="00F55FCF"/>
    <w:rsid w:val="00F56930"/>
    <w:rsid w:val="00F571F7"/>
    <w:rsid w:val="00F5734D"/>
    <w:rsid w:val="00F60ADC"/>
    <w:rsid w:val="00F62CD3"/>
    <w:rsid w:val="00F6330C"/>
    <w:rsid w:val="00F6377C"/>
    <w:rsid w:val="00F63B04"/>
    <w:rsid w:val="00F63B5D"/>
    <w:rsid w:val="00F658D3"/>
    <w:rsid w:val="00F66769"/>
    <w:rsid w:val="00F67A22"/>
    <w:rsid w:val="00F70101"/>
    <w:rsid w:val="00F70E2C"/>
    <w:rsid w:val="00F71D57"/>
    <w:rsid w:val="00F743BC"/>
    <w:rsid w:val="00F753A1"/>
    <w:rsid w:val="00F7724F"/>
    <w:rsid w:val="00F805D8"/>
    <w:rsid w:val="00F82046"/>
    <w:rsid w:val="00F83F5D"/>
    <w:rsid w:val="00F84250"/>
    <w:rsid w:val="00F842B3"/>
    <w:rsid w:val="00F84CF1"/>
    <w:rsid w:val="00F85DAF"/>
    <w:rsid w:val="00F86946"/>
    <w:rsid w:val="00F901D4"/>
    <w:rsid w:val="00F90FA5"/>
    <w:rsid w:val="00F91C2A"/>
    <w:rsid w:val="00F92F0A"/>
    <w:rsid w:val="00F93B43"/>
    <w:rsid w:val="00F9528F"/>
    <w:rsid w:val="00F9579E"/>
    <w:rsid w:val="00F9600B"/>
    <w:rsid w:val="00F968DE"/>
    <w:rsid w:val="00F96F09"/>
    <w:rsid w:val="00F97450"/>
    <w:rsid w:val="00F97F89"/>
    <w:rsid w:val="00FA1B32"/>
    <w:rsid w:val="00FA200C"/>
    <w:rsid w:val="00FA4210"/>
    <w:rsid w:val="00FA4947"/>
    <w:rsid w:val="00FA49C9"/>
    <w:rsid w:val="00FA6D00"/>
    <w:rsid w:val="00FA7124"/>
    <w:rsid w:val="00FA7819"/>
    <w:rsid w:val="00FB04FD"/>
    <w:rsid w:val="00FB1317"/>
    <w:rsid w:val="00FB2C31"/>
    <w:rsid w:val="00FB4F5C"/>
    <w:rsid w:val="00FB55E3"/>
    <w:rsid w:val="00FB5F69"/>
    <w:rsid w:val="00FB6109"/>
    <w:rsid w:val="00FB655E"/>
    <w:rsid w:val="00FB6DF6"/>
    <w:rsid w:val="00FB73D5"/>
    <w:rsid w:val="00FB7AE0"/>
    <w:rsid w:val="00FC0744"/>
    <w:rsid w:val="00FC256B"/>
    <w:rsid w:val="00FC3519"/>
    <w:rsid w:val="00FC383E"/>
    <w:rsid w:val="00FC489B"/>
    <w:rsid w:val="00FC60FE"/>
    <w:rsid w:val="00FC6BCB"/>
    <w:rsid w:val="00FD0B2F"/>
    <w:rsid w:val="00FD16B8"/>
    <w:rsid w:val="00FD2FD2"/>
    <w:rsid w:val="00FD3389"/>
    <w:rsid w:val="00FD3DC7"/>
    <w:rsid w:val="00FD556E"/>
    <w:rsid w:val="00FD72BA"/>
    <w:rsid w:val="00FE0D68"/>
    <w:rsid w:val="00FE1A9A"/>
    <w:rsid w:val="00FE253D"/>
    <w:rsid w:val="00FE35A5"/>
    <w:rsid w:val="00FE6AED"/>
    <w:rsid w:val="00FF060A"/>
    <w:rsid w:val="00FF3432"/>
    <w:rsid w:val="00FF4316"/>
    <w:rsid w:val="00FF4E2A"/>
    <w:rsid w:val="00FF50F2"/>
    <w:rsid w:val="00FF694C"/>
    <w:rsid w:val="00FF7F8B"/>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E8140"/>
  <w15:docId w15:val="{AB923B37-6C5F-45D4-BE04-4B563F3D6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r-Cyrl-BA" w:eastAsia="sr-Cyrl-B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9BE"/>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uiPriority w:val="99"/>
    <w:qFormat/>
    <w:rsid w:val="009D2D19"/>
    <w:pPr>
      <w:keepNext/>
      <w:spacing w:before="240" w:after="60"/>
      <w:outlineLvl w:val="0"/>
    </w:pPr>
    <w:rPr>
      <w:rFonts w:cs="Arial"/>
      <w:b/>
      <w:bCs/>
      <w:kern w:val="32"/>
      <w:szCs w:val="32"/>
      <w:lang w:val="sr-Cyrl-BA" w:eastAsia="sr-Cyrl-BA"/>
    </w:rPr>
  </w:style>
  <w:style w:type="paragraph" w:styleId="Heading2">
    <w:name w:val="heading 2"/>
    <w:basedOn w:val="Normal"/>
    <w:next w:val="Normal"/>
    <w:link w:val="Heading2Char"/>
    <w:uiPriority w:val="99"/>
    <w:unhideWhenUsed/>
    <w:qFormat/>
    <w:rsid w:val="00BD04C8"/>
    <w:pPr>
      <w:keepNext/>
      <w:keepLines/>
      <w:numPr>
        <w:numId w:val="10"/>
      </w:numPr>
      <w:spacing w:before="200" w:line="276" w:lineRule="auto"/>
      <w:outlineLvl w:val="1"/>
    </w:pPr>
    <w:rPr>
      <w:rFonts w:eastAsiaTheme="majorEastAsia" w:cstheme="majorBidi"/>
      <w:b/>
      <w:bCs/>
      <w:color w:val="000000" w:themeColor="text1"/>
      <w:szCs w:val="26"/>
      <w:lang w:val="sr-Cyrl-BA" w:eastAsia="sr-Cyrl-BA"/>
    </w:rPr>
  </w:style>
  <w:style w:type="paragraph" w:styleId="Heading3">
    <w:name w:val="heading 3"/>
    <w:basedOn w:val="Normal"/>
    <w:next w:val="Normal"/>
    <w:link w:val="Heading3Char"/>
    <w:uiPriority w:val="99"/>
    <w:unhideWhenUsed/>
    <w:qFormat/>
    <w:rsid w:val="00F27D7E"/>
    <w:pPr>
      <w:keepNext/>
      <w:keepLines/>
      <w:numPr>
        <w:numId w:val="15"/>
      </w:numPr>
      <w:spacing w:before="200" w:line="276" w:lineRule="auto"/>
      <w:outlineLvl w:val="2"/>
    </w:pPr>
    <w:rPr>
      <w:rFonts w:eastAsiaTheme="majorEastAsia" w:cstheme="majorBidi"/>
      <w:b/>
      <w:bCs/>
      <w:sz w:val="22"/>
      <w:szCs w:val="22"/>
      <w:lang w:val="sr-Cyrl-BA" w:eastAsia="sr-Cyrl-BA"/>
    </w:rPr>
  </w:style>
  <w:style w:type="paragraph" w:styleId="Heading4">
    <w:name w:val="heading 4"/>
    <w:basedOn w:val="Normal"/>
    <w:next w:val="Normal"/>
    <w:link w:val="Heading4Char"/>
    <w:uiPriority w:val="99"/>
    <w:qFormat/>
    <w:rsid w:val="007F488F"/>
    <w:pPr>
      <w:keepNext/>
      <w:spacing w:before="240" w:after="60"/>
      <w:outlineLvl w:val="3"/>
    </w:pPr>
    <w:rPr>
      <w:b/>
      <w:bCs/>
      <w:sz w:val="28"/>
      <w:szCs w:val="28"/>
      <w:lang w:val="sr-Cyrl-BA" w:eastAsia="en-US"/>
    </w:rPr>
  </w:style>
  <w:style w:type="paragraph" w:styleId="Heading5">
    <w:name w:val="heading 5"/>
    <w:basedOn w:val="Normal"/>
    <w:next w:val="Normal"/>
    <w:link w:val="Heading5Char"/>
    <w:uiPriority w:val="99"/>
    <w:unhideWhenUsed/>
    <w:qFormat/>
    <w:rsid w:val="00E77DCF"/>
    <w:pPr>
      <w:keepNext/>
      <w:keepLines/>
      <w:spacing w:before="200" w:line="276" w:lineRule="auto"/>
      <w:outlineLvl w:val="4"/>
    </w:pPr>
    <w:rPr>
      <w:rFonts w:asciiTheme="majorHAnsi" w:eastAsiaTheme="majorEastAsia" w:hAnsiTheme="majorHAnsi" w:cstheme="majorBidi"/>
      <w:color w:val="243F60" w:themeColor="accent1" w:themeShade="7F"/>
      <w:sz w:val="22"/>
      <w:szCs w:val="22"/>
      <w:lang w:val="sr-Cyrl-BA" w:eastAsia="sr-Cyrl-BA"/>
    </w:rPr>
  </w:style>
  <w:style w:type="paragraph" w:styleId="Heading6">
    <w:name w:val="heading 6"/>
    <w:basedOn w:val="Normal"/>
    <w:next w:val="Normal"/>
    <w:link w:val="Heading6Char"/>
    <w:uiPriority w:val="99"/>
    <w:unhideWhenUsed/>
    <w:qFormat/>
    <w:rsid w:val="00E77DCF"/>
    <w:pPr>
      <w:keepNext/>
      <w:keepLines/>
      <w:spacing w:before="200" w:line="276" w:lineRule="auto"/>
      <w:outlineLvl w:val="5"/>
    </w:pPr>
    <w:rPr>
      <w:rFonts w:asciiTheme="majorHAnsi" w:eastAsiaTheme="majorEastAsia" w:hAnsiTheme="majorHAnsi" w:cstheme="majorBidi"/>
      <w:i/>
      <w:iCs/>
      <w:color w:val="243F60" w:themeColor="accent1" w:themeShade="7F"/>
      <w:sz w:val="22"/>
      <w:szCs w:val="22"/>
      <w:lang w:val="sr-Cyrl-BA" w:eastAsia="sr-Cyrl-B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C1527B"/>
    <w:pPr>
      <w:spacing w:after="0" w:line="240" w:lineRule="auto"/>
    </w:pPr>
    <w:rPr>
      <w:rFonts w:ascii="Times New Roman" w:eastAsia="Times New Roman" w:hAnsi="Times New Roman" w:cs="Times New Roman"/>
      <w:sz w:val="24"/>
      <w:szCs w:val="24"/>
      <w:lang w:val="en-CA"/>
    </w:rPr>
  </w:style>
  <w:style w:type="paragraph" w:styleId="BalloonText">
    <w:name w:val="Balloon Text"/>
    <w:basedOn w:val="Normal"/>
    <w:link w:val="BalloonTextChar"/>
    <w:uiPriority w:val="99"/>
    <w:unhideWhenUsed/>
    <w:rsid w:val="00C1527B"/>
    <w:rPr>
      <w:rFonts w:ascii="Tahoma" w:eastAsiaTheme="minorEastAsia" w:hAnsi="Tahoma" w:cs="Tahoma"/>
      <w:sz w:val="16"/>
      <w:szCs w:val="16"/>
      <w:lang w:val="sr-Cyrl-BA" w:eastAsia="sr-Cyrl-BA"/>
    </w:rPr>
  </w:style>
  <w:style w:type="character" w:customStyle="1" w:styleId="BalloonTextChar">
    <w:name w:val="Balloon Text Char"/>
    <w:basedOn w:val="DefaultParagraphFont"/>
    <w:link w:val="BalloonText"/>
    <w:uiPriority w:val="99"/>
    <w:rsid w:val="00C1527B"/>
    <w:rPr>
      <w:rFonts w:ascii="Tahoma" w:hAnsi="Tahoma" w:cs="Tahoma"/>
      <w:sz w:val="16"/>
      <w:szCs w:val="16"/>
    </w:rPr>
  </w:style>
  <w:style w:type="paragraph" w:styleId="Header">
    <w:name w:val="header"/>
    <w:basedOn w:val="Normal"/>
    <w:link w:val="HeaderChar"/>
    <w:uiPriority w:val="99"/>
    <w:unhideWhenUsed/>
    <w:rsid w:val="00C1527B"/>
    <w:pPr>
      <w:tabs>
        <w:tab w:val="center" w:pos="4513"/>
        <w:tab w:val="right" w:pos="9026"/>
      </w:tabs>
    </w:pPr>
    <w:rPr>
      <w:rFonts w:asciiTheme="minorHAnsi" w:eastAsiaTheme="minorEastAsia" w:hAnsiTheme="minorHAnsi" w:cstheme="minorBidi"/>
      <w:sz w:val="22"/>
      <w:szCs w:val="22"/>
      <w:lang w:val="sr-Cyrl-BA" w:eastAsia="sr-Cyrl-BA"/>
    </w:rPr>
  </w:style>
  <w:style w:type="character" w:customStyle="1" w:styleId="HeaderChar">
    <w:name w:val="Header Char"/>
    <w:basedOn w:val="DefaultParagraphFont"/>
    <w:link w:val="Header"/>
    <w:uiPriority w:val="99"/>
    <w:rsid w:val="00C1527B"/>
  </w:style>
  <w:style w:type="paragraph" w:styleId="Footer">
    <w:name w:val="footer"/>
    <w:basedOn w:val="Normal"/>
    <w:link w:val="FooterChar"/>
    <w:uiPriority w:val="99"/>
    <w:unhideWhenUsed/>
    <w:rsid w:val="00C1527B"/>
    <w:pPr>
      <w:tabs>
        <w:tab w:val="center" w:pos="4513"/>
        <w:tab w:val="right" w:pos="9026"/>
      </w:tabs>
    </w:pPr>
    <w:rPr>
      <w:rFonts w:asciiTheme="minorHAnsi" w:eastAsiaTheme="minorEastAsia" w:hAnsiTheme="minorHAnsi" w:cstheme="minorBidi"/>
      <w:sz w:val="22"/>
      <w:szCs w:val="22"/>
      <w:lang w:val="sr-Cyrl-BA" w:eastAsia="sr-Cyrl-BA"/>
    </w:rPr>
  </w:style>
  <w:style w:type="character" w:customStyle="1" w:styleId="FooterChar">
    <w:name w:val="Footer Char"/>
    <w:basedOn w:val="DefaultParagraphFont"/>
    <w:link w:val="Footer"/>
    <w:uiPriority w:val="99"/>
    <w:rsid w:val="00C1527B"/>
  </w:style>
  <w:style w:type="character" w:customStyle="1" w:styleId="Heading1Char">
    <w:name w:val="Heading 1 Char"/>
    <w:basedOn w:val="DefaultParagraphFont"/>
    <w:link w:val="Heading1"/>
    <w:uiPriority w:val="99"/>
    <w:rsid w:val="009D2D19"/>
    <w:rPr>
      <w:rFonts w:ascii="Times New Roman" w:eastAsia="Times New Roman" w:hAnsi="Times New Roman" w:cs="Arial"/>
      <w:b/>
      <w:bCs/>
      <w:kern w:val="32"/>
      <w:sz w:val="24"/>
      <w:szCs w:val="32"/>
      <w:lang w:val="sr-Cyrl-BA"/>
    </w:rPr>
  </w:style>
  <w:style w:type="character" w:styleId="Hyperlink">
    <w:name w:val="Hyperlink"/>
    <w:basedOn w:val="DefaultParagraphFont"/>
    <w:uiPriority w:val="99"/>
    <w:unhideWhenUsed/>
    <w:rsid w:val="003C359B"/>
    <w:rPr>
      <w:color w:val="0000FF" w:themeColor="hyperlink"/>
      <w:u w:val="single"/>
    </w:rPr>
  </w:style>
  <w:style w:type="paragraph" w:styleId="ListParagraph">
    <w:name w:val="List Paragraph"/>
    <w:basedOn w:val="Normal"/>
    <w:uiPriority w:val="34"/>
    <w:qFormat/>
    <w:rsid w:val="00CE3A75"/>
    <w:pPr>
      <w:spacing w:after="200" w:line="276" w:lineRule="auto"/>
      <w:ind w:left="720"/>
      <w:contextualSpacing/>
    </w:pPr>
    <w:rPr>
      <w:rFonts w:asciiTheme="minorHAnsi" w:eastAsiaTheme="minorEastAsia" w:hAnsiTheme="minorHAnsi" w:cstheme="minorBidi"/>
      <w:sz w:val="22"/>
      <w:szCs w:val="22"/>
      <w:lang w:val="sr-Cyrl-BA" w:eastAsia="sr-Cyrl-BA"/>
    </w:rPr>
  </w:style>
  <w:style w:type="paragraph" w:styleId="BodyText">
    <w:name w:val="Body Text"/>
    <w:basedOn w:val="Normal"/>
    <w:link w:val="BodyTextChar"/>
    <w:rsid w:val="009D2D19"/>
    <w:pPr>
      <w:tabs>
        <w:tab w:val="left" w:pos="120"/>
        <w:tab w:val="left" w:pos="240"/>
        <w:tab w:val="left" w:pos="1080"/>
      </w:tabs>
      <w:spacing w:line="360" w:lineRule="auto"/>
      <w:jc w:val="both"/>
    </w:pPr>
    <w:rPr>
      <w:rFonts w:ascii="Calibri" w:hAnsi="Calibri"/>
      <w:lang w:val="sr-Latn-CS" w:eastAsia="sr-Cyrl-BA"/>
    </w:rPr>
  </w:style>
  <w:style w:type="character" w:customStyle="1" w:styleId="BodyTextChar">
    <w:name w:val="Body Text Char"/>
    <w:basedOn w:val="DefaultParagraphFont"/>
    <w:link w:val="BodyText"/>
    <w:rsid w:val="009D2D19"/>
    <w:rPr>
      <w:rFonts w:ascii="Calibri" w:eastAsia="Times New Roman" w:hAnsi="Calibri" w:cs="Times New Roman"/>
      <w:sz w:val="24"/>
      <w:szCs w:val="24"/>
      <w:lang w:val="sr-Latn-CS"/>
    </w:rPr>
  </w:style>
  <w:style w:type="character" w:customStyle="1" w:styleId="Heading2Char">
    <w:name w:val="Heading 2 Char"/>
    <w:basedOn w:val="DefaultParagraphFont"/>
    <w:link w:val="Heading2"/>
    <w:uiPriority w:val="99"/>
    <w:rsid w:val="00BD04C8"/>
    <w:rPr>
      <w:rFonts w:ascii="Times New Roman" w:eastAsiaTheme="majorEastAsia" w:hAnsi="Times New Roman" w:cstheme="majorBidi"/>
      <w:b/>
      <w:bCs/>
      <w:color w:val="000000" w:themeColor="text1"/>
      <w:sz w:val="24"/>
      <w:szCs w:val="26"/>
    </w:rPr>
  </w:style>
  <w:style w:type="character" w:customStyle="1" w:styleId="Heading3Char">
    <w:name w:val="Heading 3 Char"/>
    <w:basedOn w:val="DefaultParagraphFont"/>
    <w:link w:val="Heading3"/>
    <w:uiPriority w:val="99"/>
    <w:rsid w:val="00F27D7E"/>
    <w:rPr>
      <w:rFonts w:ascii="Times New Roman" w:eastAsiaTheme="majorEastAsia" w:hAnsi="Times New Roman" w:cstheme="majorBidi"/>
      <w:b/>
      <w:bCs/>
    </w:rPr>
  </w:style>
  <w:style w:type="paragraph" w:styleId="FootnoteText">
    <w:name w:val="footnote text"/>
    <w:basedOn w:val="Normal"/>
    <w:link w:val="FootnoteTextChar"/>
    <w:uiPriority w:val="99"/>
    <w:semiHidden/>
    <w:rsid w:val="00022178"/>
    <w:rPr>
      <w:sz w:val="20"/>
      <w:szCs w:val="20"/>
      <w:lang w:val="sr-Cyrl-BA" w:eastAsia="sr-Cyrl-BA"/>
    </w:rPr>
  </w:style>
  <w:style w:type="character" w:customStyle="1" w:styleId="FootnoteTextChar">
    <w:name w:val="Footnote Text Char"/>
    <w:basedOn w:val="DefaultParagraphFont"/>
    <w:link w:val="FootnoteText"/>
    <w:uiPriority w:val="99"/>
    <w:semiHidden/>
    <w:rsid w:val="00022178"/>
    <w:rPr>
      <w:rFonts w:ascii="Times New Roman" w:eastAsia="Times New Roman" w:hAnsi="Times New Roman" w:cs="Times New Roman"/>
      <w:sz w:val="20"/>
      <w:szCs w:val="20"/>
      <w:lang w:val="sr-Cyrl-BA"/>
    </w:rPr>
  </w:style>
  <w:style w:type="character" w:styleId="FootnoteReference">
    <w:name w:val="footnote reference"/>
    <w:uiPriority w:val="99"/>
    <w:semiHidden/>
    <w:rsid w:val="00022178"/>
    <w:rPr>
      <w:vertAlign w:val="superscript"/>
    </w:rPr>
  </w:style>
  <w:style w:type="paragraph" w:styleId="TOCHeading">
    <w:name w:val="TOC Heading"/>
    <w:basedOn w:val="Heading1"/>
    <w:next w:val="Normal"/>
    <w:uiPriority w:val="39"/>
    <w:semiHidden/>
    <w:unhideWhenUsed/>
    <w:qFormat/>
    <w:rsid w:val="00412FA9"/>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rPr>
  </w:style>
  <w:style w:type="paragraph" w:styleId="TOC1">
    <w:name w:val="toc 1"/>
    <w:basedOn w:val="Normal"/>
    <w:next w:val="Normal"/>
    <w:autoRedefine/>
    <w:uiPriority w:val="39"/>
    <w:unhideWhenUsed/>
    <w:rsid w:val="00412FA9"/>
    <w:pPr>
      <w:spacing w:after="100" w:line="276" w:lineRule="auto"/>
    </w:pPr>
    <w:rPr>
      <w:rFonts w:asciiTheme="minorHAnsi" w:eastAsiaTheme="minorEastAsia" w:hAnsiTheme="minorHAnsi" w:cstheme="minorBidi"/>
      <w:sz w:val="22"/>
      <w:szCs w:val="22"/>
      <w:lang w:val="sr-Cyrl-BA" w:eastAsia="sr-Cyrl-BA"/>
    </w:rPr>
  </w:style>
  <w:style w:type="paragraph" w:styleId="TOC2">
    <w:name w:val="toc 2"/>
    <w:basedOn w:val="Normal"/>
    <w:next w:val="Normal"/>
    <w:autoRedefine/>
    <w:uiPriority w:val="39"/>
    <w:unhideWhenUsed/>
    <w:rsid w:val="00CB1CC3"/>
    <w:pPr>
      <w:tabs>
        <w:tab w:val="left" w:pos="880"/>
        <w:tab w:val="right" w:leader="dot" w:pos="9016"/>
      </w:tabs>
      <w:spacing w:after="100"/>
      <w:ind w:left="220"/>
      <w:jc w:val="both"/>
    </w:pPr>
    <w:rPr>
      <w:noProof/>
      <w:sz w:val="22"/>
      <w:szCs w:val="22"/>
      <w:lang w:val="sr-Cyrl-BA" w:eastAsia="en-US"/>
    </w:rPr>
  </w:style>
  <w:style w:type="paragraph" w:styleId="TOC3">
    <w:name w:val="toc 3"/>
    <w:basedOn w:val="Normal"/>
    <w:next w:val="Normal"/>
    <w:autoRedefine/>
    <w:uiPriority w:val="39"/>
    <w:unhideWhenUsed/>
    <w:rsid w:val="006E4787"/>
    <w:pPr>
      <w:tabs>
        <w:tab w:val="left" w:pos="1320"/>
        <w:tab w:val="right" w:leader="dot" w:pos="9016"/>
      </w:tabs>
      <w:spacing w:after="100" w:line="276" w:lineRule="auto"/>
      <w:ind w:left="221"/>
    </w:pPr>
    <w:rPr>
      <w:rFonts w:asciiTheme="minorHAnsi" w:eastAsiaTheme="minorEastAsia" w:hAnsiTheme="minorHAnsi" w:cstheme="minorBidi"/>
      <w:sz w:val="22"/>
      <w:szCs w:val="22"/>
      <w:lang w:val="sr-Cyrl-BA" w:eastAsia="sr-Cyrl-BA"/>
    </w:rPr>
  </w:style>
  <w:style w:type="character" w:customStyle="1" w:styleId="Heading5Char">
    <w:name w:val="Heading 5 Char"/>
    <w:basedOn w:val="DefaultParagraphFont"/>
    <w:link w:val="Heading5"/>
    <w:uiPriority w:val="99"/>
    <w:rsid w:val="00E77DC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9"/>
    <w:rsid w:val="00E77DCF"/>
    <w:rPr>
      <w:rFonts w:asciiTheme="majorHAnsi" w:eastAsiaTheme="majorEastAsia" w:hAnsiTheme="majorHAnsi" w:cstheme="majorBidi"/>
      <w:i/>
      <w:iCs/>
      <w:color w:val="243F60" w:themeColor="accent1" w:themeShade="7F"/>
    </w:rPr>
  </w:style>
  <w:style w:type="character" w:styleId="PageNumber">
    <w:name w:val="page number"/>
    <w:basedOn w:val="DefaultParagraphFont"/>
    <w:uiPriority w:val="99"/>
    <w:rsid w:val="00D57B8B"/>
  </w:style>
  <w:style w:type="character" w:customStyle="1" w:styleId="Heading4Char">
    <w:name w:val="Heading 4 Char"/>
    <w:basedOn w:val="DefaultParagraphFont"/>
    <w:link w:val="Heading4"/>
    <w:uiPriority w:val="99"/>
    <w:rsid w:val="007F488F"/>
    <w:rPr>
      <w:rFonts w:ascii="Times New Roman" w:eastAsia="Times New Roman" w:hAnsi="Times New Roman" w:cs="Times New Roman"/>
      <w:b/>
      <w:bCs/>
      <w:sz w:val="28"/>
      <w:szCs w:val="28"/>
      <w:lang w:eastAsia="en-US"/>
    </w:rPr>
  </w:style>
  <w:style w:type="numbering" w:customStyle="1" w:styleId="NoList1">
    <w:name w:val="No List1"/>
    <w:next w:val="NoList"/>
    <w:uiPriority w:val="99"/>
    <w:semiHidden/>
    <w:unhideWhenUsed/>
    <w:rsid w:val="007F488F"/>
  </w:style>
  <w:style w:type="paragraph" w:styleId="Index1">
    <w:name w:val="index 1"/>
    <w:basedOn w:val="Normal"/>
    <w:next w:val="Normal"/>
    <w:autoRedefine/>
    <w:uiPriority w:val="99"/>
    <w:rsid w:val="007F488F"/>
    <w:pPr>
      <w:ind w:left="240" w:hanging="240"/>
    </w:pPr>
    <w:rPr>
      <w:lang w:val="sr-Cyrl-BA" w:eastAsia="en-US"/>
    </w:rPr>
  </w:style>
  <w:style w:type="paragraph" w:styleId="BodyTextIndent3">
    <w:name w:val="Body Text Indent 3"/>
    <w:basedOn w:val="Normal"/>
    <w:link w:val="BodyTextIndent3Char"/>
    <w:uiPriority w:val="99"/>
    <w:rsid w:val="007F488F"/>
    <w:pPr>
      <w:spacing w:after="120"/>
      <w:ind w:left="283"/>
    </w:pPr>
    <w:rPr>
      <w:sz w:val="16"/>
      <w:szCs w:val="16"/>
      <w:lang w:val="sr-Cyrl-BA" w:eastAsia="en-US"/>
    </w:rPr>
  </w:style>
  <w:style w:type="character" w:customStyle="1" w:styleId="BodyTextIndent3Char">
    <w:name w:val="Body Text Indent 3 Char"/>
    <w:basedOn w:val="DefaultParagraphFont"/>
    <w:link w:val="BodyTextIndent3"/>
    <w:uiPriority w:val="99"/>
    <w:rsid w:val="007F488F"/>
    <w:rPr>
      <w:rFonts w:ascii="Times New Roman" w:eastAsia="Times New Roman" w:hAnsi="Times New Roman" w:cs="Times New Roman"/>
      <w:sz w:val="16"/>
      <w:szCs w:val="16"/>
      <w:lang w:eastAsia="en-US"/>
    </w:rPr>
  </w:style>
  <w:style w:type="paragraph" w:styleId="BodyTextIndent">
    <w:name w:val="Body Text Indent"/>
    <w:basedOn w:val="Normal"/>
    <w:link w:val="BodyTextIndentChar"/>
    <w:uiPriority w:val="99"/>
    <w:rsid w:val="007F488F"/>
    <w:pPr>
      <w:spacing w:after="120"/>
      <w:ind w:left="360"/>
    </w:pPr>
    <w:rPr>
      <w:lang w:val="sr-Cyrl-BA" w:eastAsia="en-US"/>
    </w:rPr>
  </w:style>
  <w:style w:type="character" w:customStyle="1" w:styleId="BodyTextIndentChar">
    <w:name w:val="Body Text Indent Char"/>
    <w:basedOn w:val="DefaultParagraphFont"/>
    <w:link w:val="BodyTextIndent"/>
    <w:uiPriority w:val="99"/>
    <w:rsid w:val="007F488F"/>
    <w:rPr>
      <w:rFonts w:ascii="Times New Roman" w:eastAsia="Times New Roman" w:hAnsi="Times New Roman" w:cs="Times New Roman"/>
      <w:sz w:val="24"/>
      <w:szCs w:val="24"/>
      <w:lang w:eastAsia="en-US"/>
    </w:rPr>
  </w:style>
  <w:style w:type="paragraph" w:styleId="BodyTextIndent2">
    <w:name w:val="Body Text Indent 2"/>
    <w:basedOn w:val="Normal"/>
    <w:link w:val="BodyTextIndent2Char"/>
    <w:uiPriority w:val="99"/>
    <w:rsid w:val="007F488F"/>
    <w:pPr>
      <w:spacing w:after="120" w:line="480" w:lineRule="auto"/>
      <w:ind w:left="360"/>
    </w:pPr>
    <w:rPr>
      <w:lang w:val="sr-Cyrl-BA" w:eastAsia="en-US"/>
    </w:rPr>
  </w:style>
  <w:style w:type="character" w:customStyle="1" w:styleId="BodyTextIndent2Char">
    <w:name w:val="Body Text Indent 2 Char"/>
    <w:basedOn w:val="DefaultParagraphFont"/>
    <w:link w:val="BodyTextIndent2"/>
    <w:uiPriority w:val="99"/>
    <w:rsid w:val="007F488F"/>
    <w:rPr>
      <w:rFonts w:ascii="Times New Roman" w:eastAsia="Times New Roman" w:hAnsi="Times New Roman" w:cs="Times New Roman"/>
      <w:sz w:val="24"/>
      <w:szCs w:val="24"/>
      <w:lang w:eastAsia="en-US"/>
    </w:rPr>
  </w:style>
  <w:style w:type="paragraph" w:customStyle="1" w:styleId="NormalJustified">
    <w:name w:val="Normal + Justified"/>
    <w:aliases w:val="Left,Left:  -0.42&quot;,Hanging:  0.17&quot;,Line spacing:  1.5 lines"/>
    <w:basedOn w:val="BodyText"/>
    <w:link w:val="NormalJustifiedChar"/>
    <w:uiPriority w:val="99"/>
    <w:rsid w:val="007F488F"/>
    <w:rPr>
      <w:rFonts w:ascii="Arial" w:hAnsi="Arial" w:cs="Arial"/>
      <w:lang w:val="hr-HR" w:eastAsia="en-US"/>
    </w:rPr>
  </w:style>
  <w:style w:type="character" w:customStyle="1" w:styleId="NormalJustifiedChar">
    <w:name w:val="Normal + Justified Char"/>
    <w:aliases w:val="Left Char Char"/>
    <w:link w:val="NormalJustified"/>
    <w:uiPriority w:val="99"/>
    <w:rsid w:val="007F488F"/>
    <w:rPr>
      <w:rFonts w:ascii="Arial" w:eastAsia="Times New Roman" w:hAnsi="Arial" w:cs="Arial"/>
      <w:sz w:val="24"/>
      <w:szCs w:val="24"/>
      <w:lang w:val="hr-HR" w:eastAsia="en-US"/>
    </w:rPr>
  </w:style>
  <w:style w:type="paragraph" w:customStyle="1" w:styleId="Timesnewroman">
    <w:name w:val="Times new roman"/>
    <w:basedOn w:val="BodyText"/>
    <w:uiPriority w:val="99"/>
    <w:rsid w:val="007F488F"/>
    <w:pPr>
      <w:ind w:firstLine="360"/>
    </w:pPr>
    <w:rPr>
      <w:lang w:val="sr-Cyrl-CS" w:eastAsia="en-US"/>
    </w:rPr>
  </w:style>
  <w:style w:type="paragraph" w:customStyle="1" w:styleId="BodyTextTimesNewRoman">
    <w:name w:val="Body Text+Times New Roman"/>
    <w:aliases w:val="12 pt,Justified,First line: 0.25''"/>
    <w:basedOn w:val="Timesnewroman"/>
    <w:uiPriority w:val="99"/>
    <w:rsid w:val="007F488F"/>
  </w:style>
  <w:style w:type="paragraph" w:customStyle="1" w:styleId="NormalJustified0">
    <w:name w:val="Normal+Justified"/>
    <w:basedOn w:val="Normal"/>
    <w:link w:val="NormalJustifiedChar0"/>
    <w:uiPriority w:val="99"/>
    <w:rsid w:val="007F488F"/>
    <w:pPr>
      <w:tabs>
        <w:tab w:val="left" w:pos="240"/>
        <w:tab w:val="left" w:pos="10080"/>
      </w:tabs>
      <w:spacing w:line="360" w:lineRule="auto"/>
      <w:jc w:val="both"/>
    </w:pPr>
    <w:rPr>
      <w:lang w:val="sr-Cyrl-BA" w:eastAsia="en-US"/>
    </w:rPr>
  </w:style>
  <w:style w:type="character" w:customStyle="1" w:styleId="NormalJustifiedChar0">
    <w:name w:val="Normal+Justified Char"/>
    <w:link w:val="NormalJustified0"/>
    <w:uiPriority w:val="99"/>
    <w:rsid w:val="007F488F"/>
    <w:rPr>
      <w:rFonts w:ascii="Times New Roman" w:eastAsia="Times New Roman" w:hAnsi="Times New Roman" w:cs="Times New Roman"/>
      <w:sz w:val="24"/>
      <w:szCs w:val="24"/>
      <w:lang w:eastAsia="en-US"/>
    </w:rPr>
  </w:style>
  <w:style w:type="character" w:styleId="FollowedHyperlink">
    <w:name w:val="FollowedHyperlink"/>
    <w:uiPriority w:val="99"/>
    <w:rsid w:val="007F488F"/>
    <w:rPr>
      <w:color w:val="800080"/>
      <w:u w:val="single"/>
    </w:rPr>
  </w:style>
  <w:style w:type="character" w:customStyle="1" w:styleId="CharChar3">
    <w:name w:val="Char Char3"/>
    <w:uiPriority w:val="99"/>
    <w:rsid w:val="007F488F"/>
    <w:rPr>
      <w:rFonts w:ascii="Arial" w:hAnsi="Arial" w:cs="Arial"/>
      <w:sz w:val="22"/>
      <w:szCs w:val="24"/>
      <w:lang w:val="hr-HR" w:eastAsia="en-US" w:bidi="ar-SA"/>
    </w:rPr>
  </w:style>
  <w:style w:type="paragraph" w:styleId="ListBullet">
    <w:name w:val="List Bullet"/>
    <w:basedOn w:val="Normal"/>
    <w:uiPriority w:val="99"/>
    <w:rsid w:val="007F488F"/>
    <w:pPr>
      <w:tabs>
        <w:tab w:val="num" w:pos="870"/>
      </w:tabs>
      <w:ind w:left="870" w:hanging="510"/>
      <w:contextualSpacing/>
    </w:pPr>
    <w:rPr>
      <w:lang w:val="en-US" w:eastAsia="en-US"/>
    </w:rPr>
  </w:style>
  <w:style w:type="paragraph" w:customStyle="1" w:styleId="Style1">
    <w:name w:val="Style1"/>
    <w:basedOn w:val="Normal"/>
    <w:uiPriority w:val="99"/>
    <w:rsid w:val="007F488F"/>
    <w:rPr>
      <w:rFonts w:ascii="Calibri" w:hAnsi="Calibri"/>
      <w:b/>
      <w:sz w:val="28"/>
      <w:szCs w:val="28"/>
      <w:lang w:val="sr-Cyrl-BA" w:eastAsia="en-US"/>
    </w:rPr>
  </w:style>
  <w:style w:type="paragraph" w:customStyle="1" w:styleId="Style2">
    <w:name w:val="Style2"/>
    <w:basedOn w:val="Normal"/>
    <w:uiPriority w:val="99"/>
    <w:rsid w:val="007F488F"/>
    <w:pPr>
      <w:jc w:val="both"/>
    </w:pPr>
    <w:rPr>
      <w:rFonts w:ascii="Calibri" w:hAnsi="Calibri" w:cs="Calibri"/>
      <w:sz w:val="28"/>
      <w:szCs w:val="28"/>
      <w:lang w:val="sr-Cyrl-BA" w:eastAsia="en-US"/>
    </w:rPr>
  </w:style>
  <w:style w:type="paragraph" w:styleId="Caption">
    <w:name w:val="caption"/>
    <w:basedOn w:val="Normal"/>
    <w:next w:val="Normal"/>
    <w:uiPriority w:val="99"/>
    <w:qFormat/>
    <w:rsid w:val="007F488F"/>
    <w:rPr>
      <w:b/>
      <w:bCs/>
      <w:sz w:val="20"/>
      <w:szCs w:val="20"/>
      <w:lang w:val="sr-Cyrl-BA" w:eastAsia="en-US"/>
    </w:rPr>
  </w:style>
  <w:style w:type="character" w:customStyle="1" w:styleId="CharChar4">
    <w:name w:val="Char Char4"/>
    <w:uiPriority w:val="99"/>
    <w:locked/>
    <w:rsid w:val="007F488F"/>
    <w:rPr>
      <w:rFonts w:ascii="Arial" w:hAnsi="Arial" w:cs="Arial"/>
      <w:b/>
      <w:bCs/>
      <w:kern w:val="32"/>
      <w:sz w:val="32"/>
      <w:szCs w:val="32"/>
      <w:lang w:val="sr-Cyrl-CS" w:eastAsia="en-US" w:bidi="ar-SA"/>
    </w:rPr>
  </w:style>
  <w:style w:type="paragraph" w:customStyle="1" w:styleId="ecxmsonormal">
    <w:name w:val="ecxmsonormal"/>
    <w:basedOn w:val="Normal"/>
    <w:uiPriority w:val="99"/>
    <w:rsid w:val="007F488F"/>
    <w:pPr>
      <w:spacing w:after="324"/>
    </w:pPr>
    <w:rPr>
      <w:lang w:val="en-US" w:eastAsia="en-US"/>
    </w:rPr>
  </w:style>
  <w:style w:type="character" w:customStyle="1" w:styleId="searchlink">
    <w:name w:val="searchlink"/>
    <w:basedOn w:val="DefaultParagraphFont"/>
    <w:uiPriority w:val="99"/>
    <w:rsid w:val="007F488F"/>
  </w:style>
  <w:style w:type="character" w:styleId="Strong">
    <w:name w:val="Strong"/>
    <w:uiPriority w:val="22"/>
    <w:qFormat/>
    <w:rsid w:val="007F488F"/>
    <w:rPr>
      <w:b/>
      <w:bCs/>
    </w:rPr>
  </w:style>
  <w:style w:type="paragraph" w:styleId="ListBullet4">
    <w:name w:val="List Bullet 4"/>
    <w:basedOn w:val="Normal"/>
    <w:uiPriority w:val="99"/>
    <w:rsid w:val="007F488F"/>
    <w:pPr>
      <w:numPr>
        <w:numId w:val="16"/>
      </w:numPr>
    </w:pPr>
    <w:rPr>
      <w:lang w:val="sr-Cyrl-BA" w:eastAsia="en-US"/>
    </w:rPr>
  </w:style>
  <w:style w:type="character" w:customStyle="1" w:styleId="CharChar7">
    <w:name w:val="Char Char7"/>
    <w:uiPriority w:val="99"/>
    <w:locked/>
    <w:rsid w:val="007F488F"/>
    <w:rPr>
      <w:rFonts w:ascii="Arial" w:hAnsi="Arial" w:cs="Arial"/>
      <w:b/>
      <w:bCs/>
      <w:kern w:val="32"/>
      <w:sz w:val="32"/>
      <w:szCs w:val="32"/>
      <w:lang w:val="sr-Cyrl-BA" w:eastAsia="en-US" w:bidi="ar-SA"/>
    </w:rPr>
  </w:style>
  <w:style w:type="character" w:customStyle="1" w:styleId="CharChar6">
    <w:name w:val="Char Char6"/>
    <w:uiPriority w:val="99"/>
    <w:locked/>
    <w:rsid w:val="007F488F"/>
    <w:rPr>
      <w:rFonts w:ascii="Arial" w:hAnsi="Arial" w:cs="Arial"/>
      <w:b/>
      <w:bCs/>
      <w:i/>
      <w:iCs/>
      <w:sz w:val="28"/>
      <w:szCs w:val="28"/>
      <w:lang w:val="sr-Cyrl-BA" w:eastAsia="en-US" w:bidi="ar-SA"/>
    </w:rPr>
  </w:style>
  <w:style w:type="character" w:customStyle="1" w:styleId="CharChar5">
    <w:name w:val="Char Char5"/>
    <w:uiPriority w:val="99"/>
    <w:locked/>
    <w:rsid w:val="007F488F"/>
    <w:rPr>
      <w:rFonts w:ascii="Arial" w:hAnsi="Arial" w:cs="Arial"/>
      <w:b/>
      <w:bCs/>
      <w:sz w:val="26"/>
      <w:szCs w:val="26"/>
      <w:lang w:val="sr-Cyrl-BA" w:eastAsia="en-US" w:bidi="ar-SA"/>
    </w:rPr>
  </w:style>
  <w:style w:type="character" w:customStyle="1" w:styleId="CharChar2">
    <w:name w:val="Char Char2"/>
    <w:uiPriority w:val="99"/>
    <w:locked/>
    <w:rsid w:val="007F488F"/>
    <w:rPr>
      <w:sz w:val="24"/>
      <w:szCs w:val="24"/>
      <w:lang w:val="sr-Cyrl-BA" w:eastAsia="en-US" w:bidi="ar-SA"/>
    </w:rPr>
  </w:style>
  <w:style w:type="character" w:customStyle="1" w:styleId="CharChar1">
    <w:name w:val="Char Char1"/>
    <w:uiPriority w:val="99"/>
    <w:locked/>
    <w:rsid w:val="007F488F"/>
    <w:rPr>
      <w:sz w:val="24"/>
      <w:szCs w:val="24"/>
      <w:lang w:val="sr-Cyrl-BA" w:eastAsia="en-US" w:bidi="ar-SA"/>
    </w:rPr>
  </w:style>
  <w:style w:type="character" w:customStyle="1" w:styleId="CharChar">
    <w:name w:val="Char Char"/>
    <w:uiPriority w:val="99"/>
    <w:locked/>
    <w:rsid w:val="007F488F"/>
    <w:rPr>
      <w:rFonts w:ascii="Tahoma" w:hAnsi="Tahoma" w:cs="Tahoma"/>
      <w:sz w:val="16"/>
      <w:szCs w:val="16"/>
      <w:lang w:val="sr-Cyrl-BA" w:eastAsia="en-US" w:bidi="ar-SA"/>
    </w:rPr>
  </w:style>
  <w:style w:type="paragraph" w:customStyle="1" w:styleId="xl62">
    <w:name w:val="xl62"/>
    <w:basedOn w:val="Normal"/>
    <w:rsid w:val="007F488F"/>
    <w:pPr>
      <w:pBdr>
        <w:left w:val="single" w:sz="8" w:space="0" w:color="auto"/>
      </w:pBdr>
      <w:spacing w:before="100" w:beforeAutospacing="1" w:after="100" w:afterAutospacing="1"/>
    </w:pPr>
    <w:rPr>
      <w:rFonts w:ascii="Arial" w:eastAsia="Arial Unicode MS" w:hAnsi="Arial" w:cs="Arial"/>
      <w:sz w:val="22"/>
      <w:szCs w:val="22"/>
      <w:lang w:eastAsia="en-US"/>
    </w:rPr>
  </w:style>
  <w:style w:type="character" w:customStyle="1" w:styleId="normalchar">
    <w:name w:val="normal__char"/>
    <w:basedOn w:val="DefaultParagraphFont"/>
    <w:uiPriority w:val="99"/>
    <w:rsid w:val="007F488F"/>
    <w:rPr>
      <w:rFonts w:cs="Times New Roman"/>
    </w:rPr>
  </w:style>
  <w:style w:type="paragraph" w:customStyle="1" w:styleId="Normal1">
    <w:name w:val="Normal1"/>
    <w:basedOn w:val="Normal"/>
    <w:uiPriority w:val="99"/>
    <w:rsid w:val="007F488F"/>
    <w:pPr>
      <w:spacing w:before="100" w:beforeAutospacing="1" w:after="100" w:afterAutospacing="1"/>
    </w:pPr>
    <w:rPr>
      <w:lang w:val="sr-Latn-BA" w:eastAsia="sr-Latn-BA"/>
    </w:rPr>
  </w:style>
  <w:style w:type="paragraph" w:styleId="NormalWeb">
    <w:name w:val="Normal (Web)"/>
    <w:basedOn w:val="Normal"/>
    <w:uiPriority w:val="99"/>
    <w:unhideWhenUsed/>
    <w:rsid w:val="007F488F"/>
    <w:pPr>
      <w:spacing w:before="100" w:beforeAutospacing="1" w:after="100" w:afterAutospacing="1"/>
    </w:pPr>
  </w:style>
  <w:style w:type="numbering" w:customStyle="1" w:styleId="NoList2">
    <w:name w:val="No List2"/>
    <w:next w:val="NoList"/>
    <w:uiPriority w:val="99"/>
    <w:semiHidden/>
    <w:unhideWhenUsed/>
    <w:rsid w:val="008A7C69"/>
  </w:style>
  <w:style w:type="table" w:styleId="TableGrid">
    <w:name w:val="Table Grid"/>
    <w:basedOn w:val="TableNormal"/>
    <w:uiPriority w:val="99"/>
    <w:rsid w:val="008A7C69"/>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ормал"/>
    <w:basedOn w:val="Normal"/>
    <w:uiPriority w:val="99"/>
    <w:rsid w:val="008A7C69"/>
    <w:pPr>
      <w:jc w:val="both"/>
    </w:pPr>
    <w:rPr>
      <w:b/>
      <w:bCs/>
      <w:lang w:val="sr-Cyrl-BA" w:eastAsia="en-US"/>
    </w:rPr>
  </w:style>
  <w:style w:type="character" w:customStyle="1" w:styleId="heading00201char">
    <w:name w:val="heading_00201__char"/>
    <w:basedOn w:val="DefaultParagraphFont"/>
    <w:uiPriority w:val="99"/>
    <w:rsid w:val="008A7C69"/>
    <w:rPr>
      <w:rFonts w:cs="Times New Roman"/>
    </w:rPr>
  </w:style>
  <w:style w:type="paragraph" w:customStyle="1" w:styleId="normal0020table">
    <w:name w:val="normal_0020table"/>
    <w:basedOn w:val="Normal"/>
    <w:uiPriority w:val="99"/>
    <w:rsid w:val="008A7C69"/>
    <w:pPr>
      <w:spacing w:before="100" w:beforeAutospacing="1" w:after="100" w:afterAutospacing="1"/>
    </w:pPr>
    <w:rPr>
      <w:lang w:val="sr-Latn-BA" w:eastAsia="sr-Latn-BA"/>
    </w:rPr>
  </w:style>
  <w:style w:type="character" w:customStyle="1" w:styleId="normal0020tablechar">
    <w:name w:val="normal_0020table__char"/>
    <w:basedOn w:val="DefaultParagraphFont"/>
    <w:uiPriority w:val="99"/>
    <w:rsid w:val="008A7C69"/>
    <w:rPr>
      <w:rFonts w:cs="Times New Roman"/>
    </w:rPr>
  </w:style>
  <w:style w:type="paragraph" w:styleId="EndnoteText">
    <w:name w:val="endnote text"/>
    <w:basedOn w:val="Normal"/>
    <w:link w:val="EndnoteTextChar"/>
    <w:uiPriority w:val="99"/>
    <w:semiHidden/>
    <w:unhideWhenUsed/>
    <w:rsid w:val="008A7C69"/>
    <w:rPr>
      <w:sz w:val="20"/>
      <w:szCs w:val="20"/>
      <w:lang w:eastAsia="en-US"/>
    </w:rPr>
  </w:style>
  <w:style w:type="character" w:customStyle="1" w:styleId="EndnoteTextChar">
    <w:name w:val="Endnote Text Char"/>
    <w:basedOn w:val="DefaultParagraphFont"/>
    <w:link w:val="EndnoteText"/>
    <w:uiPriority w:val="99"/>
    <w:semiHidden/>
    <w:rsid w:val="008A7C69"/>
    <w:rPr>
      <w:rFonts w:ascii="Times New Roman" w:eastAsia="Times New Roman" w:hAnsi="Times New Roman" w:cs="Times New Roman"/>
      <w:sz w:val="20"/>
      <w:szCs w:val="20"/>
      <w:lang w:eastAsia="en-US"/>
    </w:rPr>
  </w:style>
  <w:style w:type="character" w:styleId="EndnoteReference">
    <w:name w:val="endnote reference"/>
    <w:basedOn w:val="DefaultParagraphFont"/>
    <w:uiPriority w:val="99"/>
    <w:semiHidden/>
    <w:unhideWhenUsed/>
    <w:rsid w:val="008A7C69"/>
    <w:rPr>
      <w:vertAlign w:val="superscript"/>
    </w:rPr>
  </w:style>
  <w:style w:type="character" w:styleId="PlaceholderText">
    <w:name w:val="Placeholder Text"/>
    <w:basedOn w:val="DefaultParagraphFont"/>
    <w:uiPriority w:val="99"/>
    <w:semiHidden/>
    <w:rsid w:val="00E4022A"/>
    <w:rPr>
      <w:color w:val="808080"/>
    </w:rPr>
  </w:style>
  <w:style w:type="paragraph" w:customStyle="1" w:styleId="wyq110---naslov-clana">
    <w:name w:val="wyq110---naslov-clana"/>
    <w:basedOn w:val="Normal"/>
    <w:rsid w:val="00C6011D"/>
    <w:pPr>
      <w:spacing w:before="100" w:beforeAutospacing="1" w:after="100" w:afterAutospacing="1"/>
    </w:pPr>
  </w:style>
  <w:style w:type="paragraph" w:customStyle="1" w:styleId="clan">
    <w:name w:val="clan"/>
    <w:basedOn w:val="Normal"/>
    <w:rsid w:val="00C6011D"/>
    <w:pPr>
      <w:spacing w:before="100" w:beforeAutospacing="1" w:after="100" w:afterAutospacing="1"/>
    </w:pPr>
  </w:style>
  <w:style w:type="paragraph" w:customStyle="1" w:styleId="Normal2">
    <w:name w:val="Normal2"/>
    <w:basedOn w:val="Normal"/>
    <w:rsid w:val="00C6011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1080">
      <w:bodyDiv w:val="1"/>
      <w:marLeft w:val="0"/>
      <w:marRight w:val="0"/>
      <w:marTop w:val="0"/>
      <w:marBottom w:val="0"/>
      <w:divBdr>
        <w:top w:val="none" w:sz="0" w:space="0" w:color="auto"/>
        <w:left w:val="none" w:sz="0" w:space="0" w:color="auto"/>
        <w:bottom w:val="none" w:sz="0" w:space="0" w:color="auto"/>
        <w:right w:val="none" w:sz="0" w:space="0" w:color="auto"/>
      </w:divBdr>
    </w:div>
    <w:div w:id="8609687">
      <w:bodyDiv w:val="1"/>
      <w:marLeft w:val="0"/>
      <w:marRight w:val="0"/>
      <w:marTop w:val="0"/>
      <w:marBottom w:val="0"/>
      <w:divBdr>
        <w:top w:val="none" w:sz="0" w:space="0" w:color="auto"/>
        <w:left w:val="none" w:sz="0" w:space="0" w:color="auto"/>
        <w:bottom w:val="none" w:sz="0" w:space="0" w:color="auto"/>
        <w:right w:val="none" w:sz="0" w:space="0" w:color="auto"/>
      </w:divBdr>
    </w:div>
    <w:div w:id="18707391">
      <w:bodyDiv w:val="1"/>
      <w:marLeft w:val="0"/>
      <w:marRight w:val="0"/>
      <w:marTop w:val="0"/>
      <w:marBottom w:val="0"/>
      <w:divBdr>
        <w:top w:val="none" w:sz="0" w:space="0" w:color="auto"/>
        <w:left w:val="none" w:sz="0" w:space="0" w:color="auto"/>
        <w:bottom w:val="none" w:sz="0" w:space="0" w:color="auto"/>
        <w:right w:val="none" w:sz="0" w:space="0" w:color="auto"/>
      </w:divBdr>
    </w:div>
    <w:div w:id="21364879">
      <w:bodyDiv w:val="1"/>
      <w:marLeft w:val="0"/>
      <w:marRight w:val="0"/>
      <w:marTop w:val="0"/>
      <w:marBottom w:val="0"/>
      <w:divBdr>
        <w:top w:val="none" w:sz="0" w:space="0" w:color="auto"/>
        <w:left w:val="none" w:sz="0" w:space="0" w:color="auto"/>
        <w:bottom w:val="none" w:sz="0" w:space="0" w:color="auto"/>
        <w:right w:val="none" w:sz="0" w:space="0" w:color="auto"/>
      </w:divBdr>
    </w:div>
    <w:div w:id="23675290">
      <w:bodyDiv w:val="1"/>
      <w:marLeft w:val="0"/>
      <w:marRight w:val="0"/>
      <w:marTop w:val="0"/>
      <w:marBottom w:val="0"/>
      <w:divBdr>
        <w:top w:val="none" w:sz="0" w:space="0" w:color="auto"/>
        <w:left w:val="none" w:sz="0" w:space="0" w:color="auto"/>
        <w:bottom w:val="none" w:sz="0" w:space="0" w:color="auto"/>
        <w:right w:val="none" w:sz="0" w:space="0" w:color="auto"/>
      </w:divBdr>
    </w:div>
    <w:div w:id="32581430">
      <w:bodyDiv w:val="1"/>
      <w:marLeft w:val="0"/>
      <w:marRight w:val="0"/>
      <w:marTop w:val="0"/>
      <w:marBottom w:val="0"/>
      <w:divBdr>
        <w:top w:val="none" w:sz="0" w:space="0" w:color="auto"/>
        <w:left w:val="none" w:sz="0" w:space="0" w:color="auto"/>
        <w:bottom w:val="none" w:sz="0" w:space="0" w:color="auto"/>
        <w:right w:val="none" w:sz="0" w:space="0" w:color="auto"/>
      </w:divBdr>
    </w:div>
    <w:div w:id="36666999">
      <w:bodyDiv w:val="1"/>
      <w:marLeft w:val="0"/>
      <w:marRight w:val="0"/>
      <w:marTop w:val="0"/>
      <w:marBottom w:val="0"/>
      <w:divBdr>
        <w:top w:val="none" w:sz="0" w:space="0" w:color="auto"/>
        <w:left w:val="none" w:sz="0" w:space="0" w:color="auto"/>
        <w:bottom w:val="none" w:sz="0" w:space="0" w:color="auto"/>
        <w:right w:val="none" w:sz="0" w:space="0" w:color="auto"/>
      </w:divBdr>
    </w:div>
    <w:div w:id="42751125">
      <w:bodyDiv w:val="1"/>
      <w:marLeft w:val="0"/>
      <w:marRight w:val="0"/>
      <w:marTop w:val="0"/>
      <w:marBottom w:val="0"/>
      <w:divBdr>
        <w:top w:val="none" w:sz="0" w:space="0" w:color="auto"/>
        <w:left w:val="none" w:sz="0" w:space="0" w:color="auto"/>
        <w:bottom w:val="none" w:sz="0" w:space="0" w:color="auto"/>
        <w:right w:val="none" w:sz="0" w:space="0" w:color="auto"/>
      </w:divBdr>
    </w:div>
    <w:div w:id="51001696">
      <w:bodyDiv w:val="1"/>
      <w:marLeft w:val="0"/>
      <w:marRight w:val="0"/>
      <w:marTop w:val="0"/>
      <w:marBottom w:val="0"/>
      <w:divBdr>
        <w:top w:val="none" w:sz="0" w:space="0" w:color="auto"/>
        <w:left w:val="none" w:sz="0" w:space="0" w:color="auto"/>
        <w:bottom w:val="none" w:sz="0" w:space="0" w:color="auto"/>
        <w:right w:val="none" w:sz="0" w:space="0" w:color="auto"/>
      </w:divBdr>
    </w:div>
    <w:div w:id="54745623">
      <w:bodyDiv w:val="1"/>
      <w:marLeft w:val="0"/>
      <w:marRight w:val="0"/>
      <w:marTop w:val="0"/>
      <w:marBottom w:val="0"/>
      <w:divBdr>
        <w:top w:val="none" w:sz="0" w:space="0" w:color="auto"/>
        <w:left w:val="none" w:sz="0" w:space="0" w:color="auto"/>
        <w:bottom w:val="none" w:sz="0" w:space="0" w:color="auto"/>
        <w:right w:val="none" w:sz="0" w:space="0" w:color="auto"/>
      </w:divBdr>
    </w:div>
    <w:div w:id="55399719">
      <w:bodyDiv w:val="1"/>
      <w:marLeft w:val="0"/>
      <w:marRight w:val="0"/>
      <w:marTop w:val="0"/>
      <w:marBottom w:val="0"/>
      <w:divBdr>
        <w:top w:val="none" w:sz="0" w:space="0" w:color="auto"/>
        <w:left w:val="none" w:sz="0" w:space="0" w:color="auto"/>
        <w:bottom w:val="none" w:sz="0" w:space="0" w:color="auto"/>
        <w:right w:val="none" w:sz="0" w:space="0" w:color="auto"/>
      </w:divBdr>
    </w:div>
    <w:div w:id="55860682">
      <w:bodyDiv w:val="1"/>
      <w:marLeft w:val="0"/>
      <w:marRight w:val="0"/>
      <w:marTop w:val="0"/>
      <w:marBottom w:val="0"/>
      <w:divBdr>
        <w:top w:val="none" w:sz="0" w:space="0" w:color="auto"/>
        <w:left w:val="none" w:sz="0" w:space="0" w:color="auto"/>
        <w:bottom w:val="none" w:sz="0" w:space="0" w:color="auto"/>
        <w:right w:val="none" w:sz="0" w:space="0" w:color="auto"/>
      </w:divBdr>
    </w:div>
    <w:div w:id="57362219">
      <w:bodyDiv w:val="1"/>
      <w:marLeft w:val="0"/>
      <w:marRight w:val="0"/>
      <w:marTop w:val="0"/>
      <w:marBottom w:val="0"/>
      <w:divBdr>
        <w:top w:val="none" w:sz="0" w:space="0" w:color="auto"/>
        <w:left w:val="none" w:sz="0" w:space="0" w:color="auto"/>
        <w:bottom w:val="none" w:sz="0" w:space="0" w:color="auto"/>
        <w:right w:val="none" w:sz="0" w:space="0" w:color="auto"/>
      </w:divBdr>
    </w:div>
    <w:div w:id="60519635">
      <w:bodyDiv w:val="1"/>
      <w:marLeft w:val="0"/>
      <w:marRight w:val="0"/>
      <w:marTop w:val="0"/>
      <w:marBottom w:val="0"/>
      <w:divBdr>
        <w:top w:val="none" w:sz="0" w:space="0" w:color="auto"/>
        <w:left w:val="none" w:sz="0" w:space="0" w:color="auto"/>
        <w:bottom w:val="none" w:sz="0" w:space="0" w:color="auto"/>
        <w:right w:val="none" w:sz="0" w:space="0" w:color="auto"/>
      </w:divBdr>
    </w:div>
    <w:div w:id="68818700">
      <w:bodyDiv w:val="1"/>
      <w:marLeft w:val="0"/>
      <w:marRight w:val="0"/>
      <w:marTop w:val="0"/>
      <w:marBottom w:val="0"/>
      <w:divBdr>
        <w:top w:val="none" w:sz="0" w:space="0" w:color="auto"/>
        <w:left w:val="none" w:sz="0" w:space="0" w:color="auto"/>
        <w:bottom w:val="none" w:sz="0" w:space="0" w:color="auto"/>
        <w:right w:val="none" w:sz="0" w:space="0" w:color="auto"/>
      </w:divBdr>
    </w:div>
    <w:div w:id="77945281">
      <w:bodyDiv w:val="1"/>
      <w:marLeft w:val="0"/>
      <w:marRight w:val="0"/>
      <w:marTop w:val="0"/>
      <w:marBottom w:val="0"/>
      <w:divBdr>
        <w:top w:val="none" w:sz="0" w:space="0" w:color="auto"/>
        <w:left w:val="none" w:sz="0" w:space="0" w:color="auto"/>
        <w:bottom w:val="none" w:sz="0" w:space="0" w:color="auto"/>
        <w:right w:val="none" w:sz="0" w:space="0" w:color="auto"/>
      </w:divBdr>
    </w:div>
    <w:div w:id="82336380">
      <w:bodyDiv w:val="1"/>
      <w:marLeft w:val="0"/>
      <w:marRight w:val="0"/>
      <w:marTop w:val="0"/>
      <w:marBottom w:val="0"/>
      <w:divBdr>
        <w:top w:val="none" w:sz="0" w:space="0" w:color="auto"/>
        <w:left w:val="none" w:sz="0" w:space="0" w:color="auto"/>
        <w:bottom w:val="none" w:sz="0" w:space="0" w:color="auto"/>
        <w:right w:val="none" w:sz="0" w:space="0" w:color="auto"/>
      </w:divBdr>
    </w:div>
    <w:div w:id="84033481">
      <w:bodyDiv w:val="1"/>
      <w:marLeft w:val="0"/>
      <w:marRight w:val="0"/>
      <w:marTop w:val="0"/>
      <w:marBottom w:val="0"/>
      <w:divBdr>
        <w:top w:val="none" w:sz="0" w:space="0" w:color="auto"/>
        <w:left w:val="none" w:sz="0" w:space="0" w:color="auto"/>
        <w:bottom w:val="none" w:sz="0" w:space="0" w:color="auto"/>
        <w:right w:val="none" w:sz="0" w:space="0" w:color="auto"/>
      </w:divBdr>
      <w:divsChild>
        <w:div w:id="42217779">
          <w:marLeft w:val="0"/>
          <w:marRight w:val="0"/>
          <w:marTop w:val="0"/>
          <w:marBottom w:val="0"/>
          <w:divBdr>
            <w:top w:val="none" w:sz="0" w:space="0" w:color="auto"/>
            <w:left w:val="none" w:sz="0" w:space="0" w:color="auto"/>
            <w:bottom w:val="none" w:sz="0" w:space="0" w:color="auto"/>
            <w:right w:val="none" w:sz="0" w:space="0" w:color="auto"/>
          </w:divBdr>
        </w:div>
        <w:div w:id="185296282">
          <w:marLeft w:val="0"/>
          <w:marRight w:val="0"/>
          <w:marTop w:val="0"/>
          <w:marBottom w:val="0"/>
          <w:divBdr>
            <w:top w:val="none" w:sz="0" w:space="0" w:color="auto"/>
            <w:left w:val="none" w:sz="0" w:space="0" w:color="auto"/>
            <w:bottom w:val="none" w:sz="0" w:space="0" w:color="auto"/>
            <w:right w:val="none" w:sz="0" w:space="0" w:color="auto"/>
          </w:divBdr>
        </w:div>
        <w:div w:id="668680652">
          <w:marLeft w:val="0"/>
          <w:marRight w:val="0"/>
          <w:marTop w:val="0"/>
          <w:marBottom w:val="0"/>
          <w:divBdr>
            <w:top w:val="none" w:sz="0" w:space="0" w:color="auto"/>
            <w:left w:val="none" w:sz="0" w:space="0" w:color="auto"/>
            <w:bottom w:val="none" w:sz="0" w:space="0" w:color="auto"/>
            <w:right w:val="none" w:sz="0" w:space="0" w:color="auto"/>
          </w:divBdr>
        </w:div>
        <w:div w:id="1046367004">
          <w:marLeft w:val="0"/>
          <w:marRight w:val="0"/>
          <w:marTop w:val="0"/>
          <w:marBottom w:val="0"/>
          <w:divBdr>
            <w:top w:val="none" w:sz="0" w:space="0" w:color="auto"/>
            <w:left w:val="none" w:sz="0" w:space="0" w:color="auto"/>
            <w:bottom w:val="none" w:sz="0" w:space="0" w:color="auto"/>
            <w:right w:val="none" w:sz="0" w:space="0" w:color="auto"/>
          </w:divBdr>
        </w:div>
        <w:div w:id="1338190915">
          <w:marLeft w:val="0"/>
          <w:marRight w:val="0"/>
          <w:marTop w:val="0"/>
          <w:marBottom w:val="0"/>
          <w:divBdr>
            <w:top w:val="none" w:sz="0" w:space="0" w:color="auto"/>
            <w:left w:val="none" w:sz="0" w:space="0" w:color="auto"/>
            <w:bottom w:val="none" w:sz="0" w:space="0" w:color="auto"/>
            <w:right w:val="none" w:sz="0" w:space="0" w:color="auto"/>
          </w:divBdr>
        </w:div>
        <w:div w:id="1762339386">
          <w:marLeft w:val="0"/>
          <w:marRight w:val="0"/>
          <w:marTop w:val="0"/>
          <w:marBottom w:val="0"/>
          <w:divBdr>
            <w:top w:val="none" w:sz="0" w:space="0" w:color="auto"/>
            <w:left w:val="none" w:sz="0" w:space="0" w:color="auto"/>
            <w:bottom w:val="none" w:sz="0" w:space="0" w:color="auto"/>
            <w:right w:val="none" w:sz="0" w:space="0" w:color="auto"/>
          </w:divBdr>
        </w:div>
        <w:div w:id="1856654674">
          <w:marLeft w:val="0"/>
          <w:marRight w:val="0"/>
          <w:marTop w:val="0"/>
          <w:marBottom w:val="0"/>
          <w:divBdr>
            <w:top w:val="none" w:sz="0" w:space="0" w:color="auto"/>
            <w:left w:val="none" w:sz="0" w:space="0" w:color="auto"/>
            <w:bottom w:val="none" w:sz="0" w:space="0" w:color="auto"/>
            <w:right w:val="none" w:sz="0" w:space="0" w:color="auto"/>
          </w:divBdr>
        </w:div>
      </w:divsChild>
    </w:div>
    <w:div w:id="94637441">
      <w:bodyDiv w:val="1"/>
      <w:marLeft w:val="0"/>
      <w:marRight w:val="0"/>
      <w:marTop w:val="0"/>
      <w:marBottom w:val="0"/>
      <w:divBdr>
        <w:top w:val="none" w:sz="0" w:space="0" w:color="auto"/>
        <w:left w:val="none" w:sz="0" w:space="0" w:color="auto"/>
        <w:bottom w:val="none" w:sz="0" w:space="0" w:color="auto"/>
        <w:right w:val="none" w:sz="0" w:space="0" w:color="auto"/>
      </w:divBdr>
    </w:div>
    <w:div w:id="96101769">
      <w:bodyDiv w:val="1"/>
      <w:marLeft w:val="0"/>
      <w:marRight w:val="0"/>
      <w:marTop w:val="0"/>
      <w:marBottom w:val="0"/>
      <w:divBdr>
        <w:top w:val="none" w:sz="0" w:space="0" w:color="auto"/>
        <w:left w:val="none" w:sz="0" w:space="0" w:color="auto"/>
        <w:bottom w:val="none" w:sz="0" w:space="0" w:color="auto"/>
        <w:right w:val="none" w:sz="0" w:space="0" w:color="auto"/>
      </w:divBdr>
    </w:div>
    <w:div w:id="102268905">
      <w:bodyDiv w:val="1"/>
      <w:marLeft w:val="0"/>
      <w:marRight w:val="0"/>
      <w:marTop w:val="0"/>
      <w:marBottom w:val="0"/>
      <w:divBdr>
        <w:top w:val="none" w:sz="0" w:space="0" w:color="auto"/>
        <w:left w:val="none" w:sz="0" w:space="0" w:color="auto"/>
        <w:bottom w:val="none" w:sz="0" w:space="0" w:color="auto"/>
        <w:right w:val="none" w:sz="0" w:space="0" w:color="auto"/>
      </w:divBdr>
    </w:div>
    <w:div w:id="104741129">
      <w:bodyDiv w:val="1"/>
      <w:marLeft w:val="0"/>
      <w:marRight w:val="0"/>
      <w:marTop w:val="0"/>
      <w:marBottom w:val="0"/>
      <w:divBdr>
        <w:top w:val="none" w:sz="0" w:space="0" w:color="auto"/>
        <w:left w:val="none" w:sz="0" w:space="0" w:color="auto"/>
        <w:bottom w:val="none" w:sz="0" w:space="0" w:color="auto"/>
        <w:right w:val="none" w:sz="0" w:space="0" w:color="auto"/>
      </w:divBdr>
    </w:div>
    <w:div w:id="112335124">
      <w:bodyDiv w:val="1"/>
      <w:marLeft w:val="0"/>
      <w:marRight w:val="0"/>
      <w:marTop w:val="0"/>
      <w:marBottom w:val="0"/>
      <w:divBdr>
        <w:top w:val="none" w:sz="0" w:space="0" w:color="auto"/>
        <w:left w:val="none" w:sz="0" w:space="0" w:color="auto"/>
        <w:bottom w:val="none" w:sz="0" w:space="0" w:color="auto"/>
        <w:right w:val="none" w:sz="0" w:space="0" w:color="auto"/>
      </w:divBdr>
    </w:div>
    <w:div w:id="133983605">
      <w:bodyDiv w:val="1"/>
      <w:marLeft w:val="0"/>
      <w:marRight w:val="0"/>
      <w:marTop w:val="0"/>
      <w:marBottom w:val="0"/>
      <w:divBdr>
        <w:top w:val="none" w:sz="0" w:space="0" w:color="auto"/>
        <w:left w:val="none" w:sz="0" w:space="0" w:color="auto"/>
        <w:bottom w:val="none" w:sz="0" w:space="0" w:color="auto"/>
        <w:right w:val="none" w:sz="0" w:space="0" w:color="auto"/>
      </w:divBdr>
    </w:div>
    <w:div w:id="136727659">
      <w:bodyDiv w:val="1"/>
      <w:marLeft w:val="0"/>
      <w:marRight w:val="0"/>
      <w:marTop w:val="0"/>
      <w:marBottom w:val="0"/>
      <w:divBdr>
        <w:top w:val="none" w:sz="0" w:space="0" w:color="auto"/>
        <w:left w:val="none" w:sz="0" w:space="0" w:color="auto"/>
        <w:bottom w:val="none" w:sz="0" w:space="0" w:color="auto"/>
        <w:right w:val="none" w:sz="0" w:space="0" w:color="auto"/>
      </w:divBdr>
    </w:div>
    <w:div w:id="138621364">
      <w:bodyDiv w:val="1"/>
      <w:marLeft w:val="0"/>
      <w:marRight w:val="0"/>
      <w:marTop w:val="0"/>
      <w:marBottom w:val="0"/>
      <w:divBdr>
        <w:top w:val="none" w:sz="0" w:space="0" w:color="auto"/>
        <w:left w:val="none" w:sz="0" w:space="0" w:color="auto"/>
        <w:bottom w:val="none" w:sz="0" w:space="0" w:color="auto"/>
        <w:right w:val="none" w:sz="0" w:space="0" w:color="auto"/>
      </w:divBdr>
    </w:div>
    <w:div w:id="142703724">
      <w:bodyDiv w:val="1"/>
      <w:marLeft w:val="0"/>
      <w:marRight w:val="0"/>
      <w:marTop w:val="0"/>
      <w:marBottom w:val="0"/>
      <w:divBdr>
        <w:top w:val="none" w:sz="0" w:space="0" w:color="auto"/>
        <w:left w:val="none" w:sz="0" w:space="0" w:color="auto"/>
        <w:bottom w:val="none" w:sz="0" w:space="0" w:color="auto"/>
        <w:right w:val="none" w:sz="0" w:space="0" w:color="auto"/>
      </w:divBdr>
    </w:div>
    <w:div w:id="145778120">
      <w:bodyDiv w:val="1"/>
      <w:marLeft w:val="0"/>
      <w:marRight w:val="0"/>
      <w:marTop w:val="0"/>
      <w:marBottom w:val="0"/>
      <w:divBdr>
        <w:top w:val="none" w:sz="0" w:space="0" w:color="auto"/>
        <w:left w:val="none" w:sz="0" w:space="0" w:color="auto"/>
        <w:bottom w:val="none" w:sz="0" w:space="0" w:color="auto"/>
        <w:right w:val="none" w:sz="0" w:space="0" w:color="auto"/>
      </w:divBdr>
    </w:div>
    <w:div w:id="146479649">
      <w:bodyDiv w:val="1"/>
      <w:marLeft w:val="0"/>
      <w:marRight w:val="0"/>
      <w:marTop w:val="0"/>
      <w:marBottom w:val="0"/>
      <w:divBdr>
        <w:top w:val="none" w:sz="0" w:space="0" w:color="auto"/>
        <w:left w:val="none" w:sz="0" w:space="0" w:color="auto"/>
        <w:bottom w:val="none" w:sz="0" w:space="0" w:color="auto"/>
        <w:right w:val="none" w:sz="0" w:space="0" w:color="auto"/>
      </w:divBdr>
    </w:div>
    <w:div w:id="150492417">
      <w:bodyDiv w:val="1"/>
      <w:marLeft w:val="0"/>
      <w:marRight w:val="0"/>
      <w:marTop w:val="0"/>
      <w:marBottom w:val="0"/>
      <w:divBdr>
        <w:top w:val="none" w:sz="0" w:space="0" w:color="auto"/>
        <w:left w:val="none" w:sz="0" w:space="0" w:color="auto"/>
        <w:bottom w:val="none" w:sz="0" w:space="0" w:color="auto"/>
        <w:right w:val="none" w:sz="0" w:space="0" w:color="auto"/>
      </w:divBdr>
    </w:div>
    <w:div w:id="165829603">
      <w:bodyDiv w:val="1"/>
      <w:marLeft w:val="0"/>
      <w:marRight w:val="0"/>
      <w:marTop w:val="0"/>
      <w:marBottom w:val="0"/>
      <w:divBdr>
        <w:top w:val="none" w:sz="0" w:space="0" w:color="auto"/>
        <w:left w:val="none" w:sz="0" w:space="0" w:color="auto"/>
        <w:bottom w:val="none" w:sz="0" w:space="0" w:color="auto"/>
        <w:right w:val="none" w:sz="0" w:space="0" w:color="auto"/>
      </w:divBdr>
    </w:div>
    <w:div w:id="175852740">
      <w:bodyDiv w:val="1"/>
      <w:marLeft w:val="0"/>
      <w:marRight w:val="0"/>
      <w:marTop w:val="0"/>
      <w:marBottom w:val="0"/>
      <w:divBdr>
        <w:top w:val="none" w:sz="0" w:space="0" w:color="auto"/>
        <w:left w:val="none" w:sz="0" w:space="0" w:color="auto"/>
        <w:bottom w:val="none" w:sz="0" w:space="0" w:color="auto"/>
        <w:right w:val="none" w:sz="0" w:space="0" w:color="auto"/>
      </w:divBdr>
    </w:div>
    <w:div w:id="176584637">
      <w:bodyDiv w:val="1"/>
      <w:marLeft w:val="0"/>
      <w:marRight w:val="0"/>
      <w:marTop w:val="0"/>
      <w:marBottom w:val="0"/>
      <w:divBdr>
        <w:top w:val="none" w:sz="0" w:space="0" w:color="auto"/>
        <w:left w:val="none" w:sz="0" w:space="0" w:color="auto"/>
        <w:bottom w:val="none" w:sz="0" w:space="0" w:color="auto"/>
        <w:right w:val="none" w:sz="0" w:space="0" w:color="auto"/>
      </w:divBdr>
    </w:div>
    <w:div w:id="182086662">
      <w:bodyDiv w:val="1"/>
      <w:marLeft w:val="0"/>
      <w:marRight w:val="0"/>
      <w:marTop w:val="0"/>
      <w:marBottom w:val="0"/>
      <w:divBdr>
        <w:top w:val="none" w:sz="0" w:space="0" w:color="auto"/>
        <w:left w:val="none" w:sz="0" w:space="0" w:color="auto"/>
        <w:bottom w:val="none" w:sz="0" w:space="0" w:color="auto"/>
        <w:right w:val="none" w:sz="0" w:space="0" w:color="auto"/>
      </w:divBdr>
    </w:div>
    <w:div w:id="183832680">
      <w:bodyDiv w:val="1"/>
      <w:marLeft w:val="0"/>
      <w:marRight w:val="0"/>
      <w:marTop w:val="0"/>
      <w:marBottom w:val="0"/>
      <w:divBdr>
        <w:top w:val="none" w:sz="0" w:space="0" w:color="auto"/>
        <w:left w:val="none" w:sz="0" w:space="0" w:color="auto"/>
        <w:bottom w:val="none" w:sz="0" w:space="0" w:color="auto"/>
        <w:right w:val="none" w:sz="0" w:space="0" w:color="auto"/>
      </w:divBdr>
    </w:div>
    <w:div w:id="194084482">
      <w:bodyDiv w:val="1"/>
      <w:marLeft w:val="0"/>
      <w:marRight w:val="0"/>
      <w:marTop w:val="0"/>
      <w:marBottom w:val="0"/>
      <w:divBdr>
        <w:top w:val="none" w:sz="0" w:space="0" w:color="auto"/>
        <w:left w:val="none" w:sz="0" w:space="0" w:color="auto"/>
        <w:bottom w:val="none" w:sz="0" w:space="0" w:color="auto"/>
        <w:right w:val="none" w:sz="0" w:space="0" w:color="auto"/>
      </w:divBdr>
    </w:div>
    <w:div w:id="195508225">
      <w:bodyDiv w:val="1"/>
      <w:marLeft w:val="0"/>
      <w:marRight w:val="0"/>
      <w:marTop w:val="0"/>
      <w:marBottom w:val="0"/>
      <w:divBdr>
        <w:top w:val="none" w:sz="0" w:space="0" w:color="auto"/>
        <w:left w:val="none" w:sz="0" w:space="0" w:color="auto"/>
        <w:bottom w:val="none" w:sz="0" w:space="0" w:color="auto"/>
        <w:right w:val="none" w:sz="0" w:space="0" w:color="auto"/>
      </w:divBdr>
    </w:div>
    <w:div w:id="196897486">
      <w:bodyDiv w:val="1"/>
      <w:marLeft w:val="0"/>
      <w:marRight w:val="0"/>
      <w:marTop w:val="0"/>
      <w:marBottom w:val="0"/>
      <w:divBdr>
        <w:top w:val="none" w:sz="0" w:space="0" w:color="auto"/>
        <w:left w:val="none" w:sz="0" w:space="0" w:color="auto"/>
        <w:bottom w:val="none" w:sz="0" w:space="0" w:color="auto"/>
        <w:right w:val="none" w:sz="0" w:space="0" w:color="auto"/>
      </w:divBdr>
    </w:div>
    <w:div w:id="202980562">
      <w:bodyDiv w:val="1"/>
      <w:marLeft w:val="0"/>
      <w:marRight w:val="0"/>
      <w:marTop w:val="0"/>
      <w:marBottom w:val="0"/>
      <w:divBdr>
        <w:top w:val="none" w:sz="0" w:space="0" w:color="auto"/>
        <w:left w:val="none" w:sz="0" w:space="0" w:color="auto"/>
        <w:bottom w:val="none" w:sz="0" w:space="0" w:color="auto"/>
        <w:right w:val="none" w:sz="0" w:space="0" w:color="auto"/>
      </w:divBdr>
    </w:div>
    <w:div w:id="205997101">
      <w:bodyDiv w:val="1"/>
      <w:marLeft w:val="0"/>
      <w:marRight w:val="0"/>
      <w:marTop w:val="0"/>
      <w:marBottom w:val="0"/>
      <w:divBdr>
        <w:top w:val="none" w:sz="0" w:space="0" w:color="auto"/>
        <w:left w:val="none" w:sz="0" w:space="0" w:color="auto"/>
        <w:bottom w:val="none" w:sz="0" w:space="0" w:color="auto"/>
        <w:right w:val="none" w:sz="0" w:space="0" w:color="auto"/>
      </w:divBdr>
    </w:div>
    <w:div w:id="214776572">
      <w:bodyDiv w:val="1"/>
      <w:marLeft w:val="0"/>
      <w:marRight w:val="0"/>
      <w:marTop w:val="0"/>
      <w:marBottom w:val="0"/>
      <w:divBdr>
        <w:top w:val="none" w:sz="0" w:space="0" w:color="auto"/>
        <w:left w:val="none" w:sz="0" w:space="0" w:color="auto"/>
        <w:bottom w:val="none" w:sz="0" w:space="0" w:color="auto"/>
        <w:right w:val="none" w:sz="0" w:space="0" w:color="auto"/>
      </w:divBdr>
    </w:div>
    <w:div w:id="221140047">
      <w:bodyDiv w:val="1"/>
      <w:marLeft w:val="0"/>
      <w:marRight w:val="0"/>
      <w:marTop w:val="0"/>
      <w:marBottom w:val="0"/>
      <w:divBdr>
        <w:top w:val="none" w:sz="0" w:space="0" w:color="auto"/>
        <w:left w:val="none" w:sz="0" w:space="0" w:color="auto"/>
        <w:bottom w:val="none" w:sz="0" w:space="0" w:color="auto"/>
        <w:right w:val="none" w:sz="0" w:space="0" w:color="auto"/>
      </w:divBdr>
    </w:div>
    <w:div w:id="222525217">
      <w:bodyDiv w:val="1"/>
      <w:marLeft w:val="0"/>
      <w:marRight w:val="0"/>
      <w:marTop w:val="0"/>
      <w:marBottom w:val="0"/>
      <w:divBdr>
        <w:top w:val="none" w:sz="0" w:space="0" w:color="auto"/>
        <w:left w:val="none" w:sz="0" w:space="0" w:color="auto"/>
        <w:bottom w:val="none" w:sz="0" w:space="0" w:color="auto"/>
        <w:right w:val="none" w:sz="0" w:space="0" w:color="auto"/>
      </w:divBdr>
    </w:div>
    <w:div w:id="231817931">
      <w:bodyDiv w:val="1"/>
      <w:marLeft w:val="0"/>
      <w:marRight w:val="0"/>
      <w:marTop w:val="0"/>
      <w:marBottom w:val="0"/>
      <w:divBdr>
        <w:top w:val="none" w:sz="0" w:space="0" w:color="auto"/>
        <w:left w:val="none" w:sz="0" w:space="0" w:color="auto"/>
        <w:bottom w:val="none" w:sz="0" w:space="0" w:color="auto"/>
        <w:right w:val="none" w:sz="0" w:space="0" w:color="auto"/>
      </w:divBdr>
    </w:div>
    <w:div w:id="235014692">
      <w:bodyDiv w:val="1"/>
      <w:marLeft w:val="0"/>
      <w:marRight w:val="0"/>
      <w:marTop w:val="0"/>
      <w:marBottom w:val="0"/>
      <w:divBdr>
        <w:top w:val="none" w:sz="0" w:space="0" w:color="auto"/>
        <w:left w:val="none" w:sz="0" w:space="0" w:color="auto"/>
        <w:bottom w:val="none" w:sz="0" w:space="0" w:color="auto"/>
        <w:right w:val="none" w:sz="0" w:space="0" w:color="auto"/>
      </w:divBdr>
    </w:div>
    <w:div w:id="243035178">
      <w:bodyDiv w:val="1"/>
      <w:marLeft w:val="0"/>
      <w:marRight w:val="0"/>
      <w:marTop w:val="0"/>
      <w:marBottom w:val="0"/>
      <w:divBdr>
        <w:top w:val="none" w:sz="0" w:space="0" w:color="auto"/>
        <w:left w:val="none" w:sz="0" w:space="0" w:color="auto"/>
        <w:bottom w:val="none" w:sz="0" w:space="0" w:color="auto"/>
        <w:right w:val="none" w:sz="0" w:space="0" w:color="auto"/>
      </w:divBdr>
    </w:div>
    <w:div w:id="251551735">
      <w:bodyDiv w:val="1"/>
      <w:marLeft w:val="0"/>
      <w:marRight w:val="0"/>
      <w:marTop w:val="0"/>
      <w:marBottom w:val="0"/>
      <w:divBdr>
        <w:top w:val="none" w:sz="0" w:space="0" w:color="auto"/>
        <w:left w:val="none" w:sz="0" w:space="0" w:color="auto"/>
        <w:bottom w:val="none" w:sz="0" w:space="0" w:color="auto"/>
        <w:right w:val="none" w:sz="0" w:space="0" w:color="auto"/>
      </w:divBdr>
    </w:div>
    <w:div w:id="264273095">
      <w:bodyDiv w:val="1"/>
      <w:marLeft w:val="0"/>
      <w:marRight w:val="0"/>
      <w:marTop w:val="0"/>
      <w:marBottom w:val="0"/>
      <w:divBdr>
        <w:top w:val="none" w:sz="0" w:space="0" w:color="auto"/>
        <w:left w:val="none" w:sz="0" w:space="0" w:color="auto"/>
        <w:bottom w:val="none" w:sz="0" w:space="0" w:color="auto"/>
        <w:right w:val="none" w:sz="0" w:space="0" w:color="auto"/>
      </w:divBdr>
    </w:div>
    <w:div w:id="264579890">
      <w:bodyDiv w:val="1"/>
      <w:marLeft w:val="0"/>
      <w:marRight w:val="0"/>
      <w:marTop w:val="0"/>
      <w:marBottom w:val="0"/>
      <w:divBdr>
        <w:top w:val="none" w:sz="0" w:space="0" w:color="auto"/>
        <w:left w:val="none" w:sz="0" w:space="0" w:color="auto"/>
        <w:bottom w:val="none" w:sz="0" w:space="0" w:color="auto"/>
        <w:right w:val="none" w:sz="0" w:space="0" w:color="auto"/>
      </w:divBdr>
    </w:div>
    <w:div w:id="273445380">
      <w:bodyDiv w:val="1"/>
      <w:marLeft w:val="0"/>
      <w:marRight w:val="0"/>
      <w:marTop w:val="0"/>
      <w:marBottom w:val="0"/>
      <w:divBdr>
        <w:top w:val="none" w:sz="0" w:space="0" w:color="auto"/>
        <w:left w:val="none" w:sz="0" w:space="0" w:color="auto"/>
        <w:bottom w:val="none" w:sz="0" w:space="0" w:color="auto"/>
        <w:right w:val="none" w:sz="0" w:space="0" w:color="auto"/>
      </w:divBdr>
    </w:div>
    <w:div w:id="287667944">
      <w:bodyDiv w:val="1"/>
      <w:marLeft w:val="0"/>
      <w:marRight w:val="0"/>
      <w:marTop w:val="0"/>
      <w:marBottom w:val="0"/>
      <w:divBdr>
        <w:top w:val="none" w:sz="0" w:space="0" w:color="auto"/>
        <w:left w:val="none" w:sz="0" w:space="0" w:color="auto"/>
        <w:bottom w:val="none" w:sz="0" w:space="0" w:color="auto"/>
        <w:right w:val="none" w:sz="0" w:space="0" w:color="auto"/>
      </w:divBdr>
    </w:div>
    <w:div w:id="314072766">
      <w:bodyDiv w:val="1"/>
      <w:marLeft w:val="0"/>
      <w:marRight w:val="0"/>
      <w:marTop w:val="0"/>
      <w:marBottom w:val="0"/>
      <w:divBdr>
        <w:top w:val="none" w:sz="0" w:space="0" w:color="auto"/>
        <w:left w:val="none" w:sz="0" w:space="0" w:color="auto"/>
        <w:bottom w:val="none" w:sz="0" w:space="0" w:color="auto"/>
        <w:right w:val="none" w:sz="0" w:space="0" w:color="auto"/>
      </w:divBdr>
    </w:div>
    <w:div w:id="330260457">
      <w:bodyDiv w:val="1"/>
      <w:marLeft w:val="0"/>
      <w:marRight w:val="0"/>
      <w:marTop w:val="0"/>
      <w:marBottom w:val="0"/>
      <w:divBdr>
        <w:top w:val="none" w:sz="0" w:space="0" w:color="auto"/>
        <w:left w:val="none" w:sz="0" w:space="0" w:color="auto"/>
        <w:bottom w:val="none" w:sz="0" w:space="0" w:color="auto"/>
        <w:right w:val="none" w:sz="0" w:space="0" w:color="auto"/>
      </w:divBdr>
    </w:div>
    <w:div w:id="358968953">
      <w:bodyDiv w:val="1"/>
      <w:marLeft w:val="0"/>
      <w:marRight w:val="0"/>
      <w:marTop w:val="0"/>
      <w:marBottom w:val="0"/>
      <w:divBdr>
        <w:top w:val="none" w:sz="0" w:space="0" w:color="auto"/>
        <w:left w:val="none" w:sz="0" w:space="0" w:color="auto"/>
        <w:bottom w:val="none" w:sz="0" w:space="0" w:color="auto"/>
        <w:right w:val="none" w:sz="0" w:space="0" w:color="auto"/>
      </w:divBdr>
    </w:div>
    <w:div w:id="359934541">
      <w:bodyDiv w:val="1"/>
      <w:marLeft w:val="0"/>
      <w:marRight w:val="0"/>
      <w:marTop w:val="0"/>
      <w:marBottom w:val="0"/>
      <w:divBdr>
        <w:top w:val="none" w:sz="0" w:space="0" w:color="auto"/>
        <w:left w:val="none" w:sz="0" w:space="0" w:color="auto"/>
        <w:bottom w:val="none" w:sz="0" w:space="0" w:color="auto"/>
        <w:right w:val="none" w:sz="0" w:space="0" w:color="auto"/>
      </w:divBdr>
    </w:div>
    <w:div w:id="368918338">
      <w:bodyDiv w:val="1"/>
      <w:marLeft w:val="0"/>
      <w:marRight w:val="0"/>
      <w:marTop w:val="0"/>
      <w:marBottom w:val="0"/>
      <w:divBdr>
        <w:top w:val="none" w:sz="0" w:space="0" w:color="auto"/>
        <w:left w:val="none" w:sz="0" w:space="0" w:color="auto"/>
        <w:bottom w:val="none" w:sz="0" w:space="0" w:color="auto"/>
        <w:right w:val="none" w:sz="0" w:space="0" w:color="auto"/>
      </w:divBdr>
    </w:div>
    <w:div w:id="378672223">
      <w:bodyDiv w:val="1"/>
      <w:marLeft w:val="0"/>
      <w:marRight w:val="0"/>
      <w:marTop w:val="0"/>
      <w:marBottom w:val="0"/>
      <w:divBdr>
        <w:top w:val="none" w:sz="0" w:space="0" w:color="auto"/>
        <w:left w:val="none" w:sz="0" w:space="0" w:color="auto"/>
        <w:bottom w:val="none" w:sz="0" w:space="0" w:color="auto"/>
        <w:right w:val="none" w:sz="0" w:space="0" w:color="auto"/>
      </w:divBdr>
    </w:div>
    <w:div w:id="383336212">
      <w:bodyDiv w:val="1"/>
      <w:marLeft w:val="0"/>
      <w:marRight w:val="0"/>
      <w:marTop w:val="0"/>
      <w:marBottom w:val="0"/>
      <w:divBdr>
        <w:top w:val="none" w:sz="0" w:space="0" w:color="auto"/>
        <w:left w:val="none" w:sz="0" w:space="0" w:color="auto"/>
        <w:bottom w:val="none" w:sz="0" w:space="0" w:color="auto"/>
        <w:right w:val="none" w:sz="0" w:space="0" w:color="auto"/>
      </w:divBdr>
    </w:div>
    <w:div w:id="402333999">
      <w:bodyDiv w:val="1"/>
      <w:marLeft w:val="0"/>
      <w:marRight w:val="0"/>
      <w:marTop w:val="0"/>
      <w:marBottom w:val="0"/>
      <w:divBdr>
        <w:top w:val="none" w:sz="0" w:space="0" w:color="auto"/>
        <w:left w:val="none" w:sz="0" w:space="0" w:color="auto"/>
        <w:bottom w:val="none" w:sz="0" w:space="0" w:color="auto"/>
        <w:right w:val="none" w:sz="0" w:space="0" w:color="auto"/>
      </w:divBdr>
    </w:div>
    <w:div w:id="417337227">
      <w:bodyDiv w:val="1"/>
      <w:marLeft w:val="0"/>
      <w:marRight w:val="0"/>
      <w:marTop w:val="0"/>
      <w:marBottom w:val="0"/>
      <w:divBdr>
        <w:top w:val="none" w:sz="0" w:space="0" w:color="auto"/>
        <w:left w:val="none" w:sz="0" w:space="0" w:color="auto"/>
        <w:bottom w:val="none" w:sz="0" w:space="0" w:color="auto"/>
        <w:right w:val="none" w:sz="0" w:space="0" w:color="auto"/>
      </w:divBdr>
    </w:div>
    <w:div w:id="419915287">
      <w:bodyDiv w:val="1"/>
      <w:marLeft w:val="0"/>
      <w:marRight w:val="0"/>
      <w:marTop w:val="0"/>
      <w:marBottom w:val="0"/>
      <w:divBdr>
        <w:top w:val="none" w:sz="0" w:space="0" w:color="auto"/>
        <w:left w:val="none" w:sz="0" w:space="0" w:color="auto"/>
        <w:bottom w:val="none" w:sz="0" w:space="0" w:color="auto"/>
        <w:right w:val="none" w:sz="0" w:space="0" w:color="auto"/>
      </w:divBdr>
    </w:div>
    <w:div w:id="426851569">
      <w:bodyDiv w:val="1"/>
      <w:marLeft w:val="0"/>
      <w:marRight w:val="0"/>
      <w:marTop w:val="0"/>
      <w:marBottom w:val="0"/>
      <w:divBdr>
        <w:top w:val="none" w:sz="0" w:space="0" w:color="auto"/>
        <w:left w:val="none" w:sz="0" w:space="0" w:color="auto"/>
        <w:bottom w:val="none" w:sz="0" w:space="0" w:color="auto"/>
        <w:right w:val="none" w:sz="0" w:space="0" w:color="auto"/>
      </w:divBdr>
    </w:div>
    <w:div w:id="433326189">
      <w:bodyDiv w:val="1"/>
      <w:marLeft w:val="0"/>
      <w:marRight w:val="0"/>
      <w:marTop w:val="0"/>
      <w:marBottom w:val="0"/>
      <w:divBdr>
        <w:top w:val="none" w:sz="0" w:space="0" w:color="auto"/>
        <w:left w:val="none" w:sz="0" w:space="0" w:color="auto"/>
        <w:bottom w:val="none" w:sz="0" w:space="0" w:color="auto"/>
        <w:right w:val="none" w:sz="0" w:space="0" w:color="auto"/>
      </w:divBdr>
    </w:div>
    <w:div w:id="437217009">
      <w:bodyDiv w:val="1"/>
      <w:marLeft w:val="0"/>
      <w:marRight w:val="0"/>
      <w:marTop w:val="0"/>
      <w:marBottom w:val="0"/>
      <w:divBdr>
        <w:top w:val="none" w:sz="0" w:space="0" w:color="auto"/>
        <w:left w:val="none" w:sz="0" w:space="0" w:color="auto"/>
        <w:bottom w:val="none" w:sz="0" w:space="0" w:color="auto"/>
        <w:right w:val="none" w:sz="0" w:space="0" w:color="auto"/>
      </w:divBdr>
    </w:div>
    <w:div w:id="438573788">
      <w:bodyDiv w:val="1"/>
      <w:marLeft w:val="0"/>
      <w:marRight w:val="0"/>
      <w:marTop w:val="0"/>
      <w:marBottom w:val="0"/>
      <w:divBdr>
        <w:top w:val="none" w:sz="0" w:space="0" w:color="auto"/>
        <w:left w:val="none" w:sz="0" w:space="0" w:color="auto"/>
        <w:bottom w:val="none" w:sz="0" w:space="0" w:color="auto"/>
        <w:right w:val="none" w:sz="0" w:space="0" w:color="auto"/>
      </w:divBdr>
    </w:div>
    <w:div w:id="442115551">
      <w:bodyDiv w:val="1"/>
      <w:marLeft w:val="0"/>
      <w:marRight w:val="0"/>
      <w:marTop w:val="0"/>
      <w:marBottom w:val="0"/>
      <w:divBdr>
        <w:top w:val="none" w:sz="0" w:space="0" w:color="auto"/>
        <w:left w:val="none" w:sz="0" w:space="0" w:color="auto"/>
        <w:bottom w:val="none" w:sz="0" w:space="0" w:color="auto"/>
        <w:right w:val="none" w:sz="0" w:space="0" w:color="auto"/>
      </w:divBdr>
    </w:div>
    <w:div w:id="454519348">
      <w:bodyDiv w:val="1"/>
      <w:marLeft w:val="0"/>
      <w:marRight w:val="0"/>
      <w:marTop w:val="0"/>
      <w:marBottom w:val="0"/>
      <w:divBdr>
        <w:top w:val="none" w:sz="0" w:space="0" w:color="auto"/>
        <w:left w:val="none" w:sz="0" w:space="0" w:color="auto"/>
        <w:bottom w:val="none" w:sz="0" w:space="0" w:color="auto"/>
        <w:right w:val="none" w:sz="0" w:space="0" w:color="auto"/>
      </w:divBdr>
    </w:div>
    <w:div w:id="455761847">
      <w:bodyDiv w:val="1"/>
      <w:marLeft w:val="0"/>
      <w:marRight w:val="0"/>
      <w:marTop w:val="0"/>
      <w:marBottom w:val="0"/>
      <w:divBdr>
        <w:top w:val="none" w:sz="0" w:space="0" w:color="auto"/>
        <w:left w:val="none" w:sz="0" w:space="0" w:color="auto"/>
        <w:bottom w:val="none" w:sz="0" w:space="0" w:color="auto"/>
        <w:right w:val="none" w:sz="0" w:space="0" w:color="auto"/>
      </w:divBdr>
    </w:div>
    <w:div w:id="462037288">
      <w:bodyDiv w:val="1"/>
      <w:marLeft w:val="0"/>
      <w:marRight w:val="0"/>
      <w:marTop w:val="0"/>
      <w:marBottom w:val="0"/>
      <w:divBdr>
        <w:top w:val="none" w:sz="0" w:space="0" w:color="auto"/>
        <w:left w:val="none" w:sz="0" w:space="0" w:color="auto"/>
        <w:bottom w:val="none" w:sz="0" w:space="0" w:color="auto"/>
        <w:right w:val="none" w:sz="0" w:space="0" w:color="auto"/>
      </w:divBdr>
    </w:div>
    <w:div w:id="470095532">
      <w:bodyDiv w:val="1"/>
      <w:marLeft w:val="0"/>
      <w:marRight w:val="0"/>
      <w:marTop w:val="0"/>
      <w:marBottom w:val="0"/>
      <w:divBdr>
        <w:top w:val="none" w:sz="0" w:space="0" w:color="auto"/>
        <w:left w:val="none" w:sz="0" w:space="0" w:color="auto"/>
        <w:bottom w:val="none" w:sz="0" w:space="0" w:color="auto"/>
        <w:right w:val="none" w:sz="0" w:space="0" w:color="auto"/>
      </w:divBdr>
    </w:div>
    <w:div w:id="471138783">
      <w:bodyDiv w:val="1"/>
      <w:marLeft w:val="0"/>
      <w:marRight w:val="0"/>
      <w:marTop w:val="0"/>
      <w:marBottom w:val="0"/>
      <w:divBdr>
        <w:top w:val="none" w:sz="0" w:space="0" w:color="auto"/>
        <w:left w:val="none" w:sz="0" w:space="0" w:color="auto"/>
        <w:bottom w:val="none" w:sz="0" w:space="0" w:color="auto"/>
        <w:right w:val="none" w:sz="0" w:space="0" w:color="auto"/>
      </w:divBdr>
    </w:div>
    <w:div w:id="490826827">
      <w:bodyDiv w:val="1"/>
      <w:marLeft w:val="0"/>
      <w:marRight w:val="0"/>
      <w:marTop w:val="0"/>
      <w:marBottom w:val="0"/>
      <w:divBdr>
        <w:top w:val="none" w:sz="0" w:space="0" w:color="auto"/>
        <w:left w:val="none" w:sz="0" w:space="0" w:color="auto"/>
        <w:bottom w:val="none" w:sz="0" w:space="0" w:color="auto"/>
        <w:right w:val="none" w:sz="0" w:space="0" w:color="auto"/>
      </w:divBdr>
    </w:div>
    <w:div w:id="493957285">
      <w:bodyDiv w:val="1"/>
      <w:marLeft w:val="0"/>
      <w:marRight w:val="0"/>
      <w:marTop w:val="0"/>
      <w:marBottom w:val="0"/>
      <w:divBdr>
        <w:top w:val="none" w:sz="0" w:space="0" w:color="auto"/>
        <w:left w:val="none" w:sz="0" w:space="0" w:color="auto"/>
        <w:bottom w:val="none" w:sz="0" w:space="0" w:color="auto"/>
        <w:right w:val="none" w:sz="0" w:space="0" w:color="auto"/>
      </w:divBdr>
    </w:div>
    <w:div w:id="494880146">
      <w:bodyDiv w:val="1"/>
      <w:marLeft w:val="0"/>
      <w:marRight w:val="0"/>
      <w:marTop w:val="0"/>
      <w:marBottom w:val="0"/>
      <w:divBdr>
        <w:top w:val="none" w:sz="0" w:space="0" w:color="auto"/>
        <w:left w:val="none" w:sz="0" w:space="0" w:color="auto"/>
        <w:bottom w:val="none" w:sz="0" w:space="0" w:color="auto"/>
        <w:right w:val="none" w:sz="0" w:space="0" w:color="auto"/>
      </w:divBdr>
    </w:div>
    <w:div w:id="495728642">
      <w:bodyDiv w:val="1"/>
      <w:marLeft w:val="0"/>
      <w:marRight w:val="0"/>
      <w:marTop w:val="0"/>
      <w:marBottom w:val="0"/>
      <w:divBdr>
        <w:top w:val="none" w:sz="0" w:space="0" w:color="auto"/>
        <w:left w:val="none" w:sz="0" w:space="0" w:color="auto"/>
        <w:bottom w:val="none" w:sz="0" w:space="0" w:color="auto"/>
        <w:right w:val="none" w:sz="0" w:space="0" w:color="auto"/>
      </w:divBdr>
    </w:div>
    <w:div w:id="503476975">
      <w:bodyDiv w:val="1"/>
      <w:marLeft w:val="0"/>
      <w:marRight w:val="0"/>
      <w:marTop w:val="0"/>
      <w:marBottom w:val="0"/>
      <w:divBdr>
        <w:top w:val="none" w:sz="0" w:space="0" w:color="auto"/>
        <w:left w:val="none" w:sz="0" w:space="0" w:color="auto"/>
        <w:bottom w:val="none" w:sz="0" w:space="0" w:color="auto"/>
        <w:right w:val="none" w:sz="0" w:space="0" w:color="auto"/>
      </w:divBdr>
    </w:div>
    <w:div w:id="510607844">
      <w:bodyDiv w:val="1"/>
      <w:marLeft w:val="0"/>
      <w:marRight w:val="0"/>
      <w:marTop w:val="0"/>
      <w:marBottom w:val="0"/>
      <w:divBdr>
        <w:top w:val="none" w:sz="0" w:space="0" w:color="auto"/>
        <w:left w:val="none" w:sz="0" w:space="0" w:color="auto"/>
        <w:bottom w:val="none" w:sz="0" w:space="0" w:color="auto"/>
        <w:right w:val="none" w:sz="0" w:space="0" w:color="auto"/>
      </w:divBdr>
    </w:div>
    <w:div w:id="510993481">
      <w:bodyDiv w:val="1"/>
      <w:marLeft w:val="0"/>
      <w:marRight w:val="0"/>
      <w:marTop w:val="0"/>
      <w:marBottom w:val="0"/>
      <w:divBdr>
        <w:top w:val="none" w:sz="0" w:space="0" w:color="auto"/>
        <w:left w:val="none" w:sz="0" w:space="0" w:color="auto"/>
        <w:bottom w:val="none" w:sz="0" w:space="0" w:color="auto"/>
        <w:right w:val="none" w:sz="0" w:space="0" w:color="auto"/>
      </w:divBdr>
    </w:div>
    <w:div w:id="513229321">
      <w:bodyDiv w:val="1"/>
      <w:marLeft w:val="0"/>
      <w:marRight w:val="0"/>
      <w:marTop w:val="0"/>
      <w:marBottom w:val="0"/>
      <w:divBdr>
        <w:top w:val="none" w:sz="0" w:space="0" w:color="auto"/>
        <w:left w:val="none" w:sz="0" w:space="0" w:color="auto"/>
        <w:bottom w:val="none" w:sz="0" w:space="0" w:color="auto"/>
        <w:right w:val="none" w:sz="0" w:space="0" w:color="auto"/>
      </w:divBdr>
    </w:div>
    <w:div w:id="520170963">
      <w:bodyDiv w:val="1"/>
      <w:marLeft w:val="0"/>
      <w:marRight w:val="0"/>
      <w:marTop w:val="0"/>
      <w:marBottom w:val="0"/>
      <w:divBdr>
        <w:top w:val="none" w:sz="0" w:space="0" w:color="auto"/>
        <w:left w:val="none" w:sz="0" w:space="0" w:color="auto"/>
        <w:bottom w:val="none" w:sz="0" w:space="0" w:color="auto"/>
        <w:right w:val="none" w:sz="0" w:space="0" w:color="auto"/>
      </w:divBdr>
    </w:div>
    <w:div w:id="526330743">
      <w:bodyDiv w:val="1"/>
      <w:marLeft w:val="0"/>
      <w:marRight w:val="0"/>
      <w:marTop w:val="0"/>
      <w:marBottom w:val="0"/>
      <w:divBdr>
        <w:top w:val="none" w:sz="0" w:space="0" w:color="auto"/>
        <w:left w:val="none" w:sz="0" w:space="0" w:color="auto"/>
        <w:bottom w:val="none" w:sz="0" w:space="0" w:color="auto"/>
        <w:right w:val="none" w:sz="0" w:space="0" w:color="auto"/>
      </w:divBdr>
    </w:div>
    <w:div w:id="529757403">
      <w:bodyDiv w:val="1"/>
      <w:marLeft w:val="0"/>
      <w:marRight w:val="0"/>
      <w:marTop w:val="0"/>
      <w:marBottom w:val="0"/>
      <w:divBdr>
        <w:top w:val="none" w:sz="0" w:space="0" w:color="auto"/>
        <w:left w:val="none" w:sz="0" w:space="0" w:color="auto"/>
        <w:bottom w:val="none" w:sz="0" w:space="0" w:color="auto"/>
        <w:right w:val="none" w:sz="0" w:space="0" w:color="auto"/>
      </w:divBdr>
    </w:div>
    <w:div w:id="530267587">
      <w:bodyDiv w:val="1"/>
      <w:marLeft w:val="0"/>
      <w:marRight w:val="0"/>
      <w:marTop w:val="0"/>
      <w:marBottom w:val="0"/>
      <w:divBdr>
        <w:top w:val="none" w:sz="0" w:space="0" w:color="auto"/>
        <w:left w:val="none" w:sz="0" w:space="0" w:color="auto"/>
        <w:bottom w:val="none" w:sz="0" w:space="0" w:color="auto"/>
        <w:right w:val="none" w:sz="0" w:space="0" w:color="auto"/>
      </w:divBdr>
    </w:div>
    <w:div w:id="539249086">
      <w:bodyDiv w:val="1"/>
      <w:marLeft w:val="0"/>
      <w:marRight w:val="0"/>
      <w:marTop w:val="0"/>
      <w:marBottom w:val="0"/>
      <w:divBdr>
        <w:top w:val="none" w:sz="0" w:space="0" w:color="auto"/>
        <w:left w:val="none" w:sz="0" w:space="0" w:color="auto"/>
        <w:bottom w:val="none" w:sz="0" w:space="0" w:color="auto"/>
        <w:right w:val="none" w:sz="0" w:space="0" w:color="auto"/>
      </w:divBdr>
    </w:div>
    <w:div w:id="555898998">
      <w:bodyDiv w:val="1"/>
      <w:marLeft w:val="0"/>
      <w:marRight w:val="0"/>
      <w:marTop w:val="0"/>
      <w:marBottom w:val="0"/>
      <w:divBdr>
        <w:top w:val="none" w:sz="0" w:space="0" w:color="auto"/>
        <w:left w:val="none" w:sz="0" w:space="0" w:color="auto"/>
        <w:bottom w:val="none" w:sz="0" w:space="0" w:color="auto"/>
        <w:right w:val="none" w:sz="0" w:space="0" w:color="auto"/>
      </w:divBdr>
    </w:div>
    <w:div w:id="565578995">
      <w:bodyDiv w:val="1"/>
      <w:marLeft w:val="0"/>
      <w:marRight w:val="0"/>
      <w:marTop w:val="0"/>
      <w:marBottom w:val="0"/>
      <w:divBdr>
        <w:top w:val="none" w:sz="0" w:space="0" w:color="auto"/>
        <w:left w:val="none" w:sz="0" w:space="0" w:color="auto"/>
        <w:bottom w:val="none" w:sz="0" w:space="0" w:color="auto"/>
        <w:right w:val="none" w:sz="0" w:space="0" w:color="auto"/>
      </w:divBdr>
    </w:div>
    <w:div w:id="572737308">
      <w:bodyDiv w:val="1"/>
      <w:marLeft w:val="0"/>
      <w:marRight w:val="0"/>
      <w:marTop w:val="0"/>
      <w:marBottom w:val="0"/>
      <w:divBdr>
        <w:top w:val="none" w:sz="0" w:space="0" w:color="auto"/>
        <w:left w:val="none" w:sz="0" w:space="0" w:color="auto"/>
        <w:bottom w:val="none" w:sz="0" w:space="0" w:color="auto"/>
        <w:right w:val="none" w:sz="0" w:space="0" w:color="auto"/>
      </w:divBdr>
    </w:div>
    <w:div w:id="573971218">
      <w:bodyDiv w:val="1"/>
      <w:marLeft w:val="0"/>
      <w:marRight w:val="0"/>
      <w:marTop w:val="0"/>
      <w:marBottom w:val="0"/>
      <w:divBdr>
        <w:top w:val="none" w:sz="0" w:space="0" w:color="auto"/>
        <w:left w:val="none" w:sz="0" w:space="0" w:color="auto"/>
        <w:bottom w:val="none" w:sz="0" w:space="0" w:color="auto"/>
        <w:right w:val="none" w:sz="0" w:space="0" w:color="auto"/>
      </w:divBdr>
    </w:div>
    <w:div w:id="582956075">
      <w:bodyDiv w:val="1"/>
      <w:marLeft w:val="0"/>
      <w:marRight w:val="0"/>
      <w:marTop w:val="0"/>
      <w:marBottom w:val="0"/>
      <w:divBdr>
        <w:top w:val="none" w:sz="0" w:space="0" w:color="auto"/>
        <w:left w:val="none" w:sz="0" w:space="0" w:color="auto"/>
        <w:bottom w:val="none" w:sz="0" w:space="0" w:color="auto"/>
        <w:right w:val="none" w:sz="0" w:space="0" w:color="auto"/>
      </w:divBdr>
    </w:div>
    <w:div w:id="586963014">
      <w:bodyDiv w:val="1"/>
      <w:marLeft w:val="0"/>
      <w:marRight w:val="0"/>
      <w:marTop w:val="0"/>
      <w:marBottom w:val="0"/>
      <w:divBdr>
        <w:top w:val="none" w:sz="0" w:space="0" w:color="auto"/>
        <w:left w:val="none" w:sz="0" w:space="0" w:color="auto"/>
        <w:bottom w:val="none" w:sz="0" w:space="0" w:color="auto"/>
        <w:right w:val="none" w:sz="0" w:space="0" w:color="auto"/>
      </w:divBdr>
    </w:div>
    <w:div w:id="587621346">
      <w:bodyDiv w:val="1"/>
      <w:marLeft w:val="0"/>
      <w:marRight w:val="0"/>
      <w:marTop w:val="0"/>
      <w:marBottom w:val="0"/>
      <w:divBdr>
        <w:top w:val="none" w:sz="0" w:space="0" w:color="auto"/>
        <w:left w:val="none" w:sz="0" w:space="0" w:color="auto"/>
        <w:bottom w:val="none" w:sz="0" w:space="0" w:color="auto"/>
        <w:right w:val="none" w:sz="0" w:space="0" w:color="auto"/>
      </w:divBdr>
    </w:div>
    <w:div w:id="592781123">
      <w:bodyDiv w:val="1"/>
      <w:marLeft w:val="0"/>
      <w:marRight w:val="0"/>
      <w:marTop w:val="0"/>
      <w:marBottom w:val="0"/>
      <w:divBdr>
        <w:top w:val="none" w:sz="0" w:space="0" w:color="auto"/>
        <w:left w:val="none" w:sz="0" w:space="0" w:color="auto"/>
        <w:bottom w:val="none" w:sz="0" w:space="0" w:color="auto"/>
        <w:right w:val="none" w:sz="0" w:space="0" w:color="auto"/>
      </w:divBdr>
    </w:div>
    <w:div w:id="603615689">
      <w:bodyDiv w:val="1"/>
      <w:marLeft w:val="0"/>
      <w:marRight w:val="0"/>
      <w:marTop w:val="0"/>
      <w:marBottom w:val="0"/>
      <w:divBdr>
        <w:top w:val="none" w:sz="0" w:space="0" w:color="auto"/>
        <w:left w:val="none" w:sz="0" w:space="0" w:color="auto"/>
        <w:bottom w:val="none" w:sz="0" w:space="0" w:color="auto"/>
        <w:right w:val="none" w:sz="0" w:space="0" w:color="auto"/>
      </w:divBdr>
    </w:div>
    <w:div w:id="608195328">
      <w:bodyDiv w:val="1"/>
      <w:marLeft w:val="0"/>
      <w:marRight w:val="0"/>
      <w:marTop w:val="0"/>
      <w:marBottom w:val="0"/>
      <w:divBdr>
        <w:top w:val="none" w:sz="0" w:space="0" w:color="auto"/>
        <w:left w:val="none" w:sz="0" w:space="0" w:color="auto"/>
        <w:bottom w:val="none" w:sz="0" w:space="0" w:color="auto"/>
        <w:right w:val="none" w:sz="0" w:space="0" w:color="auto"/>
      </w:divBdr>
    </w:div>
    <w:div w:id="618534407">
      <w:bodyDiv w:val="1"/>
      <w:marLeft w:val="0"/>
      <w:marRight w:val="0"/>
      <w:marTop w:val="0"/>
      <w:marBottom w:val="0"/>
      <w:divBdr>
        <w:top w:val="none" w:sz="0" w:space="0" w:color="auto"/>
        <w:left w:val="none" w:sz="0" w:space="0" w:color="auto"/>
        <w:bottom w:val="none" w:sz="0" w:space="0" w:color="auto"/>
        <w:right w:val="none" w:sz="0" w:space="0" w:color="auto"/>
      </w:divBdr>
    </w:div>
    <w:div w:id="631056570">
      <w:bodyDiv w:val="1"/>
      <w:marLeft w:val="0"/>
      <w:marRight w:val="0"/>
      <w:marTop w:val="0"/>
      <w:marBottom w:val="0"/>
      <w:divBdr>
        <w:top w:val="none" w:sz="0" w:space="0" w:color="auto"/>
        <w:left w:val="none" w:sz="0" w:space="0" w:color="auto"/>
        <w:bottom w:val="none" w:sz="0" w:space="0" w:color="auto"/>
        <w:right w:val="none" w:sz="0" w:space="0" w:color="auto"/>
      </w:divBdr>
    </w:div>
    <w:div w:id="636184801">
      <w:bodyDiv w:val="1"/>
      <w:marLeft w:val="0"/>
      <w:marRight w:val="0"/>
      <w:marTop w:val="0"/>
      <w:marBottom w:val="0"/>
      <w:divBdr>
        <w:top w:val="none" w:sz="0" w:space="0" w:color="auto"/>
        <w:left w:val="none" w:sz="0" w:space="0" w:color="auto"/>
        <w:bottom w:val="none" w:sz="0" w:space="0" w:color="auto"/>
        <w:right w:val="none" w:sz="0" w:space="0" w:color="auto"/>
      </w:divBdr>
    </w:div>
    <w:div w:id="646084878">
      <w:bodyDiv w:val="1"/>
      <w:marLeft w:val="0"/>
      <w:marRight w:val="0"/>
      <w:marTop w:val="0"/>
      <w:marBottom w:val="0"/>
      <w:divBdr>
        <w:top w:val="none" w:sz="0" w:space="0" w:color="auto"/>
        <w:left w:val="none" w:sz="0" w:space="0" w:color="auto"/>
        <w:bottom w:val="none" w:sz="0" w:space="0" w:color="auto"/>
        <w:right w:val="none" w:sz="0" w:space="0" w:color="auto"/>
      </w:divBdr>
    </w:div>
    <w:div w:id="646741175">
      <w:bodyDiv w:val="1"/>
      <w:marLeft w:val="0"/>
      <w:marRight w:val="0"/>
      <w:marTop w:val="0"/>
      <w:marBottom w:val="0"/>
      <w:divBdr>
        <w:top w:val="none" w:sz="0" w:space="0" w:color="auto"/>
        <w:left w:val="none" w:sz="0" w:space="0" w:color="auto"/>
        <w:bottom w:val="none" w:sz="0" w:space="0" w:color="auto"/>
        <w:right w:val="none" w:sz="0" w:space="0" w:color="auto"/>
      </w:divBdr>
    </w:div>
    <w:div w:id="652835803">
      <w:bodyDiv w:val="1"/>
      <w:marLeft w:val="0"/>
      <w:marRight w:val="0"/>
      <w:marTop w:val="0"/>
      <w:marBottom w:val="0"/>
      <w:divBdr>
        <w:top w:val="none" w:sz="0" w:space="0" w:color="auto"/>
        <w:left w:val="none" w:sz="0" w:space="0" w:color="auto"/>
        <w:bottom w:val="none" w:sz="0" w:space="0" w:color="auto"/>
        <w:right w:val="none" w:sz="0" w:space="0" w:color="auto"/>
      </w:divBdr>
    </w:div>
    <w:div w:id="654451054">
      <w:bodyDiv w:val="1"/>
      <w:marLeft w:val="0"/>
      <w:marRight w:val="0"/>
      <w:marTop w:val="0"/>
      <w:marBottom w:val="0"/>
      <w:divBdr>
        <w:top w:val="none" w:sz="0" w:space="0" w:color="auto"/>
        <w:left w:val="none" w:sz="0" w:space="0" w:color="auto"/>
        <w:bottom w:val="none" w:sz="0" w:space="0" w:color="auto"/>
        <w:right w:val="none" w:sz="0" w:space="0" w:color="auto"/>
      </w:divBdr>
    </w:div>
    <w:div w:id="670987298">
      <w:bodyDiv w:val="1"/>
      <w:marLeft w:val="0"/>
      <w:marRight w:val="0"/>
      <w:marTop w:val="0"/>
      <w:marBottom w:val="0"/>
      <w:divBdr>
        <w:top w:val="none" w:sz="0" w:space="0" w:color="auto"/>
        <w:left w:val="none" w:sz="0" w:space="0" w:color="auto"/>
        <w:bottom w:val="none" w:sz="0" w:space="0" w:color="auto"/>
        <w:right w:val="none" w:sz="0" w:space="0" w:color="auto"/>
      </w:divBdr>
    </w:div>
    <w:div w:id="671571779">
      <w:bodyDiv w:val="1"/>
      <w:marLeft w:val="0"/>
      <w:marRight w:val="0"/>
      <w:marTop w:val="0"/>
      <w:marBottom w:val="0"/>
      <w:divBdr>
        <w:top w:val="none" w:sz="0" w:space="0" w:color="auto"/>
        <w:left w:val="none" w:sz="0" w:space="0" w:color="auto"/>
        <w:bottom w:val="none" w:sz="0" w:space="0" w:color="auto"/>
        <w:right w:val="none" w:sz="0" w:space="0" w:color="auto"/>
      </w:divBdr>
    </w:div>
    <w:div w:id="678578823">
      <w:bodyDiv w:val="1"/>
      <w:marLeft w:val="0"/>
      <w:marRight w:val="0"/>
      <w:marTop w:val="0"/>
      <w:marBottom w:val="0"/>
      <w:divBdr>
        <w:top w:val="none" w:sz="0" w:space="0" w:color="auto"/>
        <w:left w:val="none" w:sz="0" w:space="0" w:color="auto"/>
        <w:bottom w:val="none" w:sz="0" w:space="0" w:color="auto"/>
        <w:right w:val="none" w:sz="0" w:space="0" w:color="auto"/>
      </w:divBdr>
    </w:div>
    <w:div w:id="678971226">
      <w:bodyDiv w:val="1"/>
      <w:marLeft w:val="0"/>
      <w:marRight w:val="0"/>
      <w:marTop w:val="0"/>
      <w:marBottom w:val="0"/>
      <w:divBdr>
        <w:top w:val="none" w:sz="0" w:space="0" w:color="auto"/>
        <w:left w:val="none" w:sz="0" w:space="0" w:color="auto"/>
        <w:bottom w:val="none" w:sz="0" w:space="0" w:color="auto"/>
        <w:right w:val="none" w:sz="0" w:space="0" w:color="auto"/>
      </w:divBdr>
    </w:div>
    <w:div w:id="679284847">
      <w:bodyDiv w:val="1"/>
      <w:marLeft w:val="0"/>
      <w:marRight w:val="0"/>
      <w:marTop w:val="0"/>
      <w:marBottom w:val="0"/>
      <w:divBdr>
        <w:top w:val="none" w:sz="0" w:space="0" w:color="auto"/>
        <w:left w:val="none" w:sz="0" w:space="0" w:color="auto"/>
        <w:bottom w:val="none" w:sz="0" w:space="0" w:color="auto"/>
        <w:right w:val="none" w:sz="0" w:space="0" w:color="auto"/>
      </w:divBdr>
    </w:div>
    <w:div w:id="684791728">
      <w:bodyDiv w:val="1"/>
      <w:marLeft w:val="0"/>
      <w:marRight w:val="0"/>
      <w:marTop w:val="0"/>
      <w:marBottom w:val="0"/>
      <w:divBdr>
        <w:top w:val="none" w:sz="0" w:space="0" w:color="auto"/>
        <w:left w:val="none" w:sz="0" w:space="0" w:color="auto"/>
        <w:bottom w:val="none" w:sz="0" w:space="0" w:color="auto"/>
        <w:right w:val="none" w:sz="0" w:space="0" w:color="auto"/>
      </w:divBdr>
    </w:div>
    <w:div w:id="687636282">
      <w:bodyDiv w:val="1"/>
      <w:marLeft w:val="0"/>
      <w:marRight w:val="0"/>
      <w:marTop w:val="0"/>
      <w:marBottom w:val="0"/>
      <w:divBdr>
        <w:top w:val="none" w:sz="0" w:space="0" w:color="auto"/>
        <w:left w:val="none" w:sz="0" w:space="0" w:color="auto"/>
        <w:bottom w:val="none" w:sz="0" w:space="0" w:color="auto"/>
        <w:right w:val="none" w:sz="0" w:space="0" w:color="auto"/>
      </w:divBdr>
    </w:div>
    <w:div w:id="692805463">
      <w:bodyDiv w:val="1"/>
      <w:marLeft w:val="0"/>
      <w:marRight w:val="0"/>
      <w:marTop w:val="0"/>
      <w:marBottom w:val="0"/>
      <w:divBdr>
        <w:top w:val="none" w:sz="0" w:space="0" w:color="auto"/>
        <w:left w:val="none" w:sz="0" w:space="0" w:color="auto"/>
        <w:bottom w:val="none" w:sz="0" w:space="0" w:color="auto"/>
        <w:right w:val="none" w:sz="0" w:space="0" w:color="auto"/>
      </w:divBdr>
    </w:div>
    <w:div w:id="696539021">
      <w:bodyDiv w:val="1"/>
      <w:marLeft w:val="0"/>
      <w:marRight w:val="0"/>
      <w:marTop w:val="0"/>
      <w:marBottom w:val="0"/>
      <w:divBdr>
        <w:top w:val="none" w:sz="0" w:space="0" w:color="auto"/>
        <w:left w:val="none" w:sz="0" w:space="0" w:color="auto"/>
        <w:bottom w:val="none" w:sz="0" w:space="0" w:color="auto"/>
        <w:right w:val="none" w:sz="0" w:space="0" w:color="auto"/>
      </w:divBdr>
    </w:div>
    <w:div w:id="697127693">
      <w:bodyDiv w:val="1"/>
      <w:marLeft w:val="0"/>
      <w:marRight w:val="0"/>
      <w:marTop w:val="0"/>
      <w:marBottom w:val="0"/>
      <w:divBdr>
        <w:top w:val="none" w:sz="0" w:space="0" w:color="auto"/>
        <w:left w:val="none" w:sz="0" w:space="0" w:color="auto"/>
        <w:bottom w:val="none" w:sz="0" w:space="0" w:color="auto"/>
        <w:right w:val="none" w:sz="0" w:space="0" w:color="auto"/>
      </w:divBdr>
    </w:div>
    <w:div w:id="698117708">
      <w:bodyDiv w:val="1"/>
      <w:marLeft w:val="0"/>
      <w:marRight w:val="0"/>
      <w:marTop w:val="0"/>
      <w:marBottom w:val="0"/>
      <w:divBdr>
        <w:top w:val="none" w:sz="0" w:space="0" w:color="auto"/>
        <w:left w:val="none" w:sz="0" w:space="0" w:color="auto"/>
        <w:bottom w:val="none" w:sz="0" w:space="0" w:color="auto"/>
        <w:right w:val="none" w:sz="0" w:space="0" w:color="auto"/>
      </w:divBdr>
    </w:div>
    <w:div w:id="700782624">
      <w:bodyDiv w:val="1"/>
      <w:marLeft w:val="0"/>
      <w:marRight w:val="0"/>
      <w:marTop w:val="0"/>
      <w:marBottom w:val="0"/>
      <w:divBdr>
        <w:top w:val="none" w:sz="0" w:space="0" w:color="auto"/>
        <w:left w:val="none" w:sz="0" w:space="0" w:color="auto"/>
        <w:bottom w:val="none" w:sz="0" w:space="0" w:color="auto"/>
        <w:right w:val="none" w:sz="0" w:space="0" w:color="auto"/>
      </w:divBdr>
    </w:div>
    <w:div w:id="708335831">
      <w:bodyDiv w:val="1"/>
      <w:marLeft w:val="0"/>
      <w:marRight w:val="0"/>
      <w:marTop w:val="0"/>
      <w:marBottom w:val="0"/>
      <w:divBdr>
        <w:top w:val="none" w:sz="0" w:space="0" w:color="auto"/>
        <w:left w:val="none" w:sz="0" w:space="0" w:color="auto"/>
        <w:bottom w:val="none" w:sz="0" w:space="0" w:color="auto"/>
        <w:right w:val="none" w:sz="0" w:space="0" w:color="auto"/>
      </w:divBdr>
    </w:div>
    <w:div w:id="711807824">
      <w:bodyDiv w:val="1"/>
      <w:marLeft w:val="0"/>
      <w:marRight w:val="0"/>
      <w:marTop w:val="0"/>
      <w:marBottom w:val="0"/>
      <w:divBdr>
        <w:top w:val="none" w:sz="0" w:space="0" w:color="auto"/>
        <w:left w:val="none" w:sz="0" w:space="0" w:color="auto"/>
        <w:bottom w:val="none" w:sz="0" w:space="0" w:color="auto"/>
        <w:right w:val="none" w:sz="0" w:space="0" w:color="auto"/>
      </w:divBdr>
    </w:div>
    <w:div w:id="713895038">
      <w:bodyDiv w:val="1"/>
      <w:marLeft w:val="0"/>
      <w:marRight w:val="0"/>
      <w:marTop w:val="0"/>
      <w:marBottom w:val="0"/>
      <w:divBdr>
        <w:top w:val="none" w:sz="0" w:space="0" w:color="auto"/>
        <w:left w:val="none" w:sz="0" w:space="0" w:color="auto"/>
        <w:bottom w:val="none" w:sz="0" w:space="0" w:color="auto"/>
        <w:right w:val="none" w:sz="0" w:space="0" w:color="auto"/>
      </w:divBdr>
    </w:div>
    <w:div w:id="715081675">
      <w:bodyDiv w:val="1"/>
      <w:marLeft w:val="0"/>
      <w:marRight w:val="0"/>
      <w:marTop w:val="0"/>
      <w:marBottom w:val="0"/>
      <w:divBdr>
        <w:top w:val="none" w:sz="0" w:space="0" w:color="auto"/>
        <w:left w:val="none" w:sz="0" w:space="0" w:color="auto"/>
        <w:bottom w:val="none" w:sz="0" w:space="0" w:color="auto"/>
        <w:right w:val="none" w:sz="0" w:space="0" w:color="auto"/>
      </w:divBdr>
    </w:div>
    <w:div w:id="715930720">
      <w:bodyDiv w:val="1"/>
      <w:marLeft w:val="0"/>
      <w:marRight w:val="0"/>
      <w:marTop w:val="0"/>
      <w:marBottom w:val="0"/>
      <w:divBdr>
        <w:top w:val="none" w:sz="0" w:space="0" w:color="auto"/>
        <w:left w:val="none" w:sz="0" w:space="0" w:color="auto"/>
        <w:bottom w:val="none" w:sz="0" w:space="0" w:color="auto"/>
        <w:right w:val="none" w:sz="0" w:space="0" w:color="auto"/>
      </w:divBdr>
    </w:div>
    <w:div w:id="716390607">
      <w:bodyDiv w:val="1"/>
      <w:marLeft w:val="0"/>
      <w:marRight w:val="0"/>
      <w:marTop w:val="0"/>
      <w:marBottom w:val="0"/>
      <w:divBdr>
        <w:top w:val="none" w:sz="0" w:space="0" w:color="auto"/>
        <w:left w:val="none" w:sz="0" w:space="0" w:color="auto"/>
        <w:bottom w:val="none" w:sz="0" w:space="0" w:color="auto"/>
        <w:right w:val="none" w:sz="0" w:space="0" w:color="auto"/>
      </w:divBdr>
    </w:div>
    <w:div w:id="734204176">
      <w:bodyDiv w:val="1"/>
      <w:marLeft w:val="0"/>
      <w:marRight w:val="0"/>
      <w:marTop w:val="0"/>
      <w:marBottom w:val="0"/>
      <w:divBdr>
        <w:top w:val="none" w:sz="0" w:space="0" w:color="auto"/>
        <w:left w:val="none" w:sz="0" w:space="0" w:color="auto"/>
        <w:bottom w:val="none" w:sz="0" w:space="0" w:color="auto"/>
        <w:right w:val="none" w:sz="0" w:space="0" w:color="auto"/>
      </w:divBdr>
    </w:div>
    <w:div w:id="739597558">
      <w:bodyDiv w:val="1"/>
      <w:marLeft w:val="0"/>
      <w:marRight w:val="0"/>
      <w:marTop w:val="0"/>
      <w:marBottom w:val="0"/>
      <w:divBdr>
        <w:top w:val="none" w:sz="0" w:space="0" w:color="auto"/>
        <w:left w:val="none" w:sz="0" w:space="0" w:color="auto"/>
        <w:bottom w:val="none" w:sz="0" w:space="0" w:color="auto"/>
        <w:right w:val="none" w:sz="0" w:space="0" w:color="auto"/>
      </w:divBdr>
    </w:div>
    <w:div w:id="747070429">
      <w:bodyDiv w:val="1"/>
      <w:marLeft w:val="0"/>
      <w:marRight w:val="0"/>
      <w:marTop w:val="0"/>
      <w:marBottom w:val="0"/>
      <w:divBdr>
        <w:top w:val="none" w:sz="0" w:space="0" w:color="auto"/>
        <w:left w:val="none" w:sz="0" w:space="0" w:color="auto"/>
        <w:bottom w:val="none" w:sz="0" w:space="0" w:color="auto"/>
        <w:right w:val="none" w:sz="0" w:space="0" w:color="auto"/>
      </w:divBdr>
    </w:div>
    <w:div w:id="751046339">
      <w:bodyDiv w:val="1"/>
      <w:marLeft w:val="0"/>
      <w:marRight w:val="0"/>
      <w:marTop w:val="0"/>
      <w:marBottom w:val="0"/>
      <w:divBdr>
        <w:top w:val="none" w:sz="0" w:space="0" w:color="auto"/>
        <w:left w:val="none" w:sz="0" w:space="0" w:color="auto"/>
        <w:bottom w:val="none" w:sz="0" w:space="0" w:color="auto"/>
        <w:right w:val="none" w:sz="0" w:space="0" w:color="auto"/>
      </w:divBdr>
    </w:div>
    <w:div w:id="751243773">
      <w:bodyDiv w:val="1"/>
      <w:marLeft w:val="0"/>
      <w:marRight w:val="0"/>
      <w:marTop w:val="0"/>
      <w:marBottom w:val="0"/>
      <w:divBdr>
        <w:top w:val="none" w:sz="0" w:space="0" w:color="auto"/>
        <w:left w:val="none" w:sz="0" w:space="0" w:color="auto"/>
        <w:bottom w:val="none" w:sz="0" w:space="0" w:color="auto"/>
        <w:right w:val="none" w:sz="0" w:space="0" w:color="auto"/>
      </w:divBdr>
    </w:div>
    <w:div w:id="753473544">
      <w:bodyDiv w:val="1"/>
      <w:marLeft w:val="0"/>
      <w:marRight w:val="0"/>
      <w:marTop w:val="0"/>
      <w:marBottom w:val="0"/>
      <w:divBdr>
        <w:top w:val="none" w:sz="0" w:space="0" w:color="auto"/>
        <w:left w:val="none" w:sz="0" w:space="0" w:color="auto"/>
        <w:bottom w:val="none" w:sz="0" w:space="0" w:color="auto"/>
        <w:right w:val="none" w:sz="0" w:space="0" w:color="auto"/>
      </w:divBdr>
    </w:div>
    <w:div w:id="759179058">
      <w:bodyDiv w:val="1"/>
      <w:marLeft w:val="0"/>
      <w:marRight w:val="0"/>
      <w:marTop w:val="0"/>
      <w:marBottom w:val="0"/>
      <w:divBdr>
        <w:top w:val="none" w:sz="0" w:space="0" w:color="auto"/>
        <w:left w:val="none" w:sz="0" w:space="0" w:color="auto"/>
        <w:bottom w:val="none" w:sz="0" w:space="0" w:color="auto"/>
        <w:right w:val="none" w:sz="0" w:space="0" w:color="auto"/>
      </w:divBdr>
    </w:div>
    <w:div w:id="779107711">
      <w:bodyDiv w:val="1"/>
      <w:marLeft w:val="0"/>
      <w:marRight w:val="0"/>
      <w:marTop w:val="0"/>
      <w:marBottom w:val="0"/>
      <w:divBdr>
        <w:top w:val="none" w:sz="0" w:space="0" w:color="auto"/>
        <w:left w:val="none" w:sz="0" w:space="0" w:color="auto"/>
        <w:bottom w:val="none" w:sz="0" w:space="0" w:color="auto"/>
        <w:right w:val="none" w:sz="0" w:space="0" w:color="auto"/>
      </w:divBdr>
    </w:div>
    <w:div w:id="785319150">
      <w:bodyDiv w:val="1"/>
      <w:marLeft w:val="0"/>
      <w:marRight w:val="0"/>
      <w:marTop w:val="0"/>
      <w:marBottom w:val="0"/>
      <w:divBdr>
        <w:top w:val="none" w:sz="0" w:space="0" w:color="auto"/>
        <w:left w:val="none" w:sz="0" w:space="0" w:color="auto"/>
        <w:bottom w:val="none" w:sz="0" w:space="0" w:color="auto"/>
        <w:right w:val="none" w:sz="0" w:space="0" w:color="auto"/>
      </w:divBdr>
    </w:div>
    <w:div w:id="785932305">
      <w:bodyDiv w:val="1"/>
      <w:marLeft w:val="0"/>
      <w:marRight w:val="0"/>
      <w:marTop w:val="0"/>
      <w:marBottom w:val="0"/>
      <w:divBdr>
        <w:top w:val="none" w:sz="0" w:space="0" w:color="auto"/>
        <w:left w:val="none" w:sz="0" w:space="0" w:color="auto"/>
        <w:bottom w:val="none" w:sz="0" w:space="0" w:color="auto"/>
        <w:right w:val="none" w:sz="0" w:space="0" w:color="auto"/>
      </w:divBdr>
    </w:div>
    <w:div w:id="786781410">
      <w:bodyDiv w:val="1"/>
      <w:marLeft w:val="0"/>
      <w:marRight w:val="0"/>
      <w:marTop w:val="0"/>
      <w:marBottom w:val="0"/>
      <w:divBdr>
        <w:top w:val="none" w:sz="0" w:space="0" w:color="auto"/>
        <w:left w:val="none" w:sz="0" w:space="0" w:color="auto"/>
        <w:bottom w:val="none" w:sz="0" w:space="0" w:color="auto"/>
        <w:right w:val="none" w:sz="0" w:space="0" w:color="auto"/>
      </w:divBdr>
    </w:div>
    <w:div w:id="793325620">
      <w:bodyDiv w:val="1"/>
      <w:marLeft w:val="0"/>
      <w:marRight w:val="0"/>
      <w:marTop w:val="0"/>
      <w:marBottom w:val="0"/>
      <w:divBdr>
        <w:top w:val="none" w:sz="0" w:space="0" w:color="auto"/>
        <w:left w:val="none" w:sz="0" w:space="0" w:color="auto"/>
        <w:bottom w:val="none" w:sz="0" w:space="0" w:color="auto"/>
        <w:right w:val="none" w:sz="0" w:space="0" w:color="auto"/>
      </w:divBdr>
    </w:div>
    <w:div w:id="804349520">
      <w:bodyDiv w:val="1"/>
      <w:marLeft w:val="0"/>
      <w:marRight w:val="0"/>
      <w:marTop w:val="0"/>
      <w:marBottom w:val="0"/>
      <w:divBdr>
        <w:top w:val="none" w:sz="0" w:space="0" w:color="auto"/>
        <w:left w:val="none" w:sz="0" w:space="0" w:color="auto"/>
        <w:bottom w:val="none" w:sz="0" w:space="0" w:color="auto"/>
        <w:right w:val="none" w:sz="0" w:space="0" w:color="auto"/>
      </w:divBdr>
    </w:div>
    <w:div w:id="811364644">
      <w:bodyDiv w:val="1"/>
      <w:marLeft w:val="0"/>
      <w:marRight w:val="0"/>
      <w:marTop w:val="0"/>
      <w:marBottom w:val="0"/>
      <w:divBdr>
        <w:top w:val="none" w:sz="0" w:space="0" w:color="auto"/>
        <w:left w:val="none" w:sz="0" w:space="0" w:color="auto"/>
        <w:bottom w:val="none" w:sz="0" w:space="0" w:color="auto"/>
        <w:right w:val="none" w:sz="0" w:space="0" w:color="auto"/>
      </w:divBdr>
    </w:div>
    <w:div w:id="812061713">
      <w:bodyDiv w:val="1"/>
      <w:marLeft w:val="0"/>
      <w:marRight w:val="0"/>
      <w:marTop w:val="0"/>
      <w:marBottom w:val="0"/>
      <w:divBdr>
        <w:top w:val="none" w:sz="0" w:space="0" w:color="auto"/>
        <w:left w:val="none" w:sz="0" w:space="0" w:color="auto"/>
        <w:bottom w:val="none" w:sz="0" w:space="0" w:color="auto"/>
        <w:right w:val="none" w:sz="0" w:space="0" w:color="auto"/>
      </w:divBdr>
    </w:div>
    <w:div w:id="815217569">
      <w:bodyDiv w:val="1"/>
      <w:marLeft w:val="0"/>
      <w:marRight w:val="0"/>
      <w:marTop w:val="0"/>
      <w:marBottom w:val="0"/>
      <w:divBdr>
        <w:top w:val="none" w:sz="0" w:space="0" w:color="auto"/>
        <w:left w:val="none" w:sz="0" w:space="0" w:color="auto"/>
        <w:bottom w:val="none" w:sz="0" w:space="0" w:color="auto"/>
        <w:right w:val="none" w:sz="0" w:space="0" w:color="auto"/>
      </w:divBdr>
    </w:div>
    <w:div w:id="815879432">
      <w:bodyDiv w:val="1"/>
      <w:marLeft w:val="0"/>
      <w:marRight w:val="0"/>
      <w:marTop w:val="0"/>
      <w:marBottom w:val="0"/>
      <w:divBdr>
        <w:top w:val="none" w:sz="0" w:space="0" w:color="auto"/>
        <w:left w:val="none" w:sz="0" w:space="0" w:color="auto"/>
        <w:bottom w:val="none" w:sz="0" w:space="0" w:color="auto"/>
        <w:right w:val="none" w:sz="0" w:space="0" w:color="auto"/>
      </w:divBdr>
    </w:div>
    <w:div w:id="816265674">
      <w:bodyDiv w:val="1"/>
      <w:marLeft w:val="0"/>
      <w:marRight w:val="0"/>
      <w:marTop w:val="0"/>
      <w:marBottom w:val="0"/>
      <w:divBdr>
        <w:top w:val="none" w:sz="0" w:space="0" w:color="auto"/>
        <w:left w:val="none" w:sz="0" w:space="0" w:color="auto"/>
        <w:bottom w:val="none" w:sz="0" w:space="0" w:color="auto"/>
        <w:right w:val="none" w:sz="0" w:space="0" w:color="auto"/>
      </w:divBdr>
    </w:div>
    <w:div w:id="822695754">
      <w:bodyDiv w:val="1"/>
      <w:marLeft w:val="0"/>
      <w:marRight w:val="0"/>
      <w:marTop w:val="0"/>
      <w:marBottom w:val="0"/>
      <w:divBdr>
        <w:top w:val="none" w:sz="0" w:space="0" w:color="auto"/>
        <w:left w:val="none" w:sz="0" w:space="0" w:color="auto"/>
        <w:bottom w:val="none" w:sz="0" w:space="0" w:color="auto"/>
        <w:right w:val="none" w:sz="0" w:space="0" w:color="auto"/>
      </w:divBdr>
    </w:div>
    <w:div w:id="827667884">
      <w:bodyDiv w:val="1"/>
      <w:marLeft w:val="0"/>
      <w:marRight w:val="0"/>
      <w:marTop w:val="0"/>
      <w:marBottom w:val="0"/>
      <w:divBdr>
        <w:top w:val="none" w:sz="0" w:space="0" w:color="auto"/>
        <w:left w:val="none" w:sz="0" w:space="0" w:color="auto"/>
        <w:bottom w:val="none" w:sz="0" w:space="0" w:color="auto"/>
        <w:right w:val="none" w:sz="0" w:space="0" w:color="auto"/>
      </w:divBdr>
    </w:div>
    <w:div w:id="829827020">
      <w:bodyDiv w:val="1"/>
      <w:marLeft w:val="0"/>
      <w:marRight w:val="0"/>
      <w:marTop w:val="0"/>
      <w:marBottom w:val="0"/>
      <w:divBdr>
        <w:top w:val="none" w:sz="0" w:space="0" w:color="auto"/>
        <w:left w:val="none" w:sz="0" w:space="0" w:color="auto"/>
        <w:bottom w:val="none" w:sz="0" w:space="0" w:color="auto"/>
        <w:right w:val="none" w:sz="0" w:space="0" w:color="auto"/>
      </w:divBdr>
    </w:div>
    <w:div w:id="831024987">
      <w:bodyDiv w:val="1"/>
      <w:marLeft w:val="0"/>
      <w:marRight w:val="0"/>
      <w:marTop w:val="0"/>
      <w:marBottom w:val="0"/>
      <w:divBdr>
        <w:top w:val="none" w:sz="0" w:space="0" w:color="auto"/>
        <w:left w:val="none" w:sz="0" w:space="0" w:color="auto"/>
        <w:bottom w:val="none" w:sz="0" w:space="0" w:color="auto"/>
        <w:right w:val="none" w:sz="0" w:space="0" w:color="auto"/>
      </w:divBdr>
    </w:div>
    <w:div w:id="831146225">
      <w:bodyDiv w:val="1"/>
      <w:marLeft w:val="0"/>
      <w:marRight w:val="0"/>
      <w:marTop w:val="0"/>
      <w:marBottom w:val="0"/>
      <w:divBdr>
        <w:top w:val="none" w:sz="0" w:space="0" w:color="auto"/>
        <w:left w:val="none" w:sz="0" w:space="0" w:color="auto"/>
        <w:bottom w:val="none" w:sz="0" w:space="0" w:color="auto"/>
        <w:right w:val="none" w:sz="0" w:space="0" w:color="auto"/>
      </w:divBdr>
    </w:div>
    <w:div w:id="837381516">
      <w:bodyDiv w:val="1"/>
      <w:marLeft w:val="0"/>
      <w:marRight w:val="0"/>
      <w:marTop w:val="0"/>
      <w:marBottom w:val="0"/>
      <w:divBdr>
        <w:top w:val="none" w:sz="0" w:space="0" w:color="auto"/>
        <w:left w:val="none" w:sz="0" w:space="0" w:color="auto"/>
        <w:bottom w:val="none" w:sz="0" w:space="0" w:color="auto"/>
        <w:right w:val="none" w:sz="0" w:space="0" w:color="auto"/>
      </w:divBdr>
    </w:div>
    <w:div w:id="842667070">
      <w:bodyDiv w:val="1"/>
      <w:marLeft w:val="0"/>
      <w:marRight w:val="0"/>
      <w:marTop w:val="0"/>
      <w:marBottom w:val="0"/>
      <w:divBdr>
        <w:top w:val="none" w:sz="0" w:space="0" w:color="auto"/>
        <w:left w:val="none" w:sz="0" w:space="0" w:color="auto"/>
        <w:bottom w:val="none" w:sz="0" w:space="0" w:color="auto"/>
        <w:right w:val="none" w:sz="0" w:space="0" w:color="auto"/>
      </w:divBdr>
    </w:div>
    <w:div w:id="849493527">
      <w:bodyDiv w:val="1"/>
      <w:marLeft w:val="0"/>
      <w:marRight w:val="0"/>
      <w:marTop w:val="0"/>
      <w:marBottom w:val="0"/>
      <w:divBdr>
        <w:top w:val="none" w:sz="0" w:space="0" w:color="auto"/>
        <w:left w:val="none" w:sz="0" w:space="0" w:color="auto"/>
        <w:bottom w:val="none" w:sz="0" w:space="0" w:color="auto"/>
        <w:right w:val="none" w:sz="0" w:space="0" w:color="auto"/>
      </w:divBdr>
    </w:div>
    <w:div w:id="862397489">
      <w:bodyDiv w:val="1"/>
      <w:marLeft w:val="0"/>
      <w:marRight w:val="0"/>
      <w:marTop w:val="0"/>
      <w:marBottom w:val="0"/>
      <w:divBdr>
        <w:top w:val="none" w:sz="0" w:space="0" w:color="auto"/>
        <w:left w:val="none" w:sz="0" w:space="0" w:color="auto"/>
        <w:bottom w:val="none" w:sz="0" w:space="0" w:color="auto"/>
        <w:right w:val="none" w:sz="0" w:space="0" w:color="auto"/>
      </w:divBdr>
    </w:div>
    <w:div w:id="870189713">
      <w:bodyDiv w:val="1"/>
      <w:marLeft w:val="0"/>
      <w:marRight w:val="0"/>
      <w:marTop w:val="0"/>
      <w:marBottom w:val="0"/>
      <w:divBdr>
        <w:top w:val="none" w:sz="0" w:space="0" w:color="auto"/>
        <w:left w:val="none" w:sz="0" w:space="0" w:color="auto"/>
        <w:bottom w:val="none" w:sz="0" w:space="0" w:color="auto"/>
        <w:right w:val="none" w:sz="0" w:space="0" w:color="auto"/>
      </w:divBdr>
    </w:div>
    <w:div w:id="872841069">
      <w:bodyDiv w:val="1"/>
      <w:marLeft w:val="0"/>
      <w:marRight w:val="0"/>
      <w:marTop w:val="0"/>
      <w:marBottom w:val="0"/>
      <w:divBdr>
        <w:top w:val="none" w:sz="0" w:space="0" w:color="auto"/>
        <w:left w:val="none" w:sz="0" w:space="0" w:color="auto"/>
        <w:bottom w:val="none" w:sz="0" w:space="0" w:color="auto"/>
        <w:right w:val="none" w:sz="0" w:space="0" w:color="auto"/>
      </w:divBdr>
    </w:div>
    <w:div w:id="873469842">
      <w:bodyDiv w:val="1"/>
      <w:marLeft w:val="0"/>
      <w:marRight w:val="0"/>
      <w:marTop w:val="0"/>
      <w:marBottom w:val="0"/>
      <w:divBdr>
        <w:top w:val="none" w:sz="0" w:space="0" w:color="auto"/>
        <w:left w:val="none" w:sz="0" w:space="0" w:color="auto"/>
        <w:bottom w:val="none" w:sz="0" w:space="0" w:color="auto"/>
        <w:right w:val="none" w:sz="0" w:space="0" w:color="auto"/>
      </w:divBdr>
    </w:div>
    <w:div w:id="876430290">
      <w:bodyDiv w:val="1"/>
      <w:marLeft w:val="0"/>
      <w:marRight w:val="0"/>
      <w:marTop w:val="0"/>
      <w:marBottom w:val="0"/>
      <w:divBdr>
        <w:top w:val="none" w:sz="0" w:space="0" w:color="auto"/>
        <w:left w:val="none" w:sz="0" w:space="0" w:color="auto"/>
        <w:bottom w:val="none" w:sz="0" w:space="0" w:color="auto"/>
        <w:right w:val="none" w:sz="0" w:space="0" w:color="auto"/>
      </w:divBdr>
    </w:div>
    <w:div w:id="881988806">
      <w:bodyDiv w:val="1"/>
      <w:marLeft w:val="0"/>
      <w:marRight w:val="0"/>
      <w:marTop w:val="0"/>
      <w:marBottom w:val="0"/>
      <w:divBdr>
        <w:top w:val="none" w:sz="0" w:space="0" w:color="auto"/>
        <w:left w:val="none" w:sz="0" w:space="0" w:color="auto"/>
        <w:bottom w:val="none" w:sz="0" w:space="0" w:color="auto"/>
        <w:right w:val="none" w:sz="0" w:space="0" w:color="auto"/>
      </w:divBdr>
    </w:div>
    <w:div w:id="886528765">
      <w:bodyDiv w:val="1"/>
      <w:marLeft w:val="0"/>
      <w:marRight w:val="0"/>
      <w:marTop w:val="0"/>
      <w:marBottom w:val="0"/>
      <w:divBdr>
        <w:top w:val="none" w:sz="0" w:space="0" w:color="auto"/>
        <w:left w:val="none" w:sz="0" w:space="0" w:color="auto"/>
        <w:bottom w:val="none" w:sz="0" w:space="0" w:color="auto"/>
        <w:right w:val="none" w:sz="0" w:space="0" w:color="auto"/>
      </w:divBdr>
    </w:div>
    <w:div w:id="887380113">
      <w:bodyDiv w:val="1"/>
      <w:marLeft w:val="0"/>
      <w:marRight w:val="0"/>
      <w:marTop w:val="0"/>
      <w:marBottom w:val="0"/>
      <w:divBdr>
        <w:top w:val="none" w:sz="0" w:space="0" w:color="auto"/>
        <w:left w:val="none" w:sz="0" w:space="0" w:color="auto"/>
        <w:bottom w:val="none" w:sz="0" w:space="0" w:color="auto"/>
        <w:right w:val="none" w:sz="0" w:space="0" w:color="auto"/>
      </w:divBdr>
    </w:div>
    <w:div w:id="889263752">
      <w:bodyDiv w:val="1"/>
      <w:marLeft w:val="0"/>
      <w:marRight w:val="0"/>
      <w:marTop w:val="0"/>
      <w:marBottom w:val="0"/>
      <w:divBdr>
        <w:top w:val="none" w:sz="0" w:space="0" w:color="auto"/>
        <w:left w:val="none" w:sz="0" w:space="0" w:color="auto"/>
        <w:bottom w:val="none" w:sz="0" w:space="0" w:color="auto"/>
        <w:right w:val="none" w:sz="0" w:space="0" w:color="auto"/>
      </w:divBdr>
    </w:div>
    <w:div w:id="889461715">
      <w:bodyDiv w:val="1"/>
      <w:marLeft w:val="0"/>
      <w:marRight w:val="0"/>
      <w:marTop w:val="0"/>
      <w:marBottom w:val="0"/>
      <w:divBdr>
        <w:top w:val="none" w:sz="0" w:space="0" w:color="auto"/>
        <w:left w:val="none" w:sz="0" w:space="0" w:color="auto"/>
        <w:bottom w:val="none" w:sz="0" w:space="0" w:color="auto"/>
        <w:right w:val="none" w:sz="0" w:space="0" w:color="auto"/>
      </w:divBdr>
    </w:div>
    <w:div w:id="897668151">
      <w:bodyDiv w:val="1"/>
      <w:marLeft w:val="0"/>
      <w:marRight w:val="0"/>
      <w:marTop w:val="0"/>
      <w:marBottom w:val="0"/>
      <w:divBdr>
        <w:top w:val="none" w:sz="0" w:space="0" w:color="auto"/>
        <w:left w:val="none" w:sz="0" w:space="0" w:color="auto"/>
        <w:bottom w:val="none" w:sz="0" w:space="0" w:color="auto"/>
        <w:right w:val="none" w:sz="0" w:space="0" w:color="auto"/>
      </w:divBdr>
    </w:div>
    <w:div w:id="901211837">
      <w:bodyDiv w:val="1"/>
      <w:marLeft w:val="0"/>
      <w:marRight w:val="0"/>
      <w:marTop w:val="0"/>
      <w:marBottom w:val="0"/>
      <w:divBdr>
        <w:top w:val="none" w:sz="0" w:space="0" w:color="auto"/>
        <w:left w:val="none" w:sz="0" w:space="0" w:color="auto"/>
        <w:bottom w:val="none" w:sz="0" w:space="0" w:color="auto"/>
        <w:right w:val="none" w:sz="0" w:space="0" w:color="auto"/>
      </w:divBdr>
    </w:div>
    <w:div w:id="916400766">
      <w:bodyDiv w:val="1"/>
      <w:marLeft w:val="0"/>
      <w:marRight w:val="0"/>
      <w:marTop w:val="0"/>
      <w:marBottom w:val="0"/>
      <w:divBdr>
        <w:top w:val="none" w:sz="0" w:space="0" w:color="auto"/>
        <w:left w:val="none" w:sz="0" w:space="0" w:color="auto"/>
        <w:bottom w:val="none" w:sz="0" w:space="0" w:color="auto"/>
        <w:right w:val="none" w:sz="0" w:space="0" w:color="auto"/>
      </w:divBdr>
    </w:div>
    <w:div w:id="917403292">
      <w:bodyDiv w:val="1"/>
      <w:marLeft w:val="0"/>
      <w:marRight w:val="0"/>
      <w:marTop w:val="0"/>
      <w:marBottom w:val="0"/>
      <w:divBdr>
        <w:top w:val="none" w:sz="0" w:space="0" w:color="auto"/>
        <w:left w:val="none" w:sz="0" w:space="0" w:color="auto"/>
        <w:bottom w:val="none" w:sz="0" w:space="0" w:color="auto"/>
        <w:right w:val="none" w:sz="0" w:space="0" w:color="auto"/>
      </w:divBdr>
    </w:div>
    <w:div w:id="919565235">
      <w:bodyDiv w:val="1"/>
      <w:marLeft w:val="0"/>
      <w:marRight w:val="0"/>
      <w:marTop w:val="0"/>
      <w:marBottom w:val="0"/>
      <w:divBdr>
        <w:top w:val="none" w:sz="0" w:space="0" w:color="auto"/>
        <w:left w:val="none" w:sz="0" w:space="0" w:color="auto"/>
        <w:bottom w:val="none" w:sz="0" w:space="0" w:color="auto"/>
        <w:right w:val="none" w:sz="0" w:space="0" w:color="auto"/>
      </w:divBdr>
    </w:div>
    <w:div w:id="920335099">
      <w:bodyDiv w:val="1"/>
      <w:marLeft w:val="0"/>
      <w:marRight w:val="0"/>
      <w:marTop w:val="0"/>
      <w:marBottom w:val="0"/>
      <w:divBdr>
        <w:top w:val="none" w:sz="0" w:space="0" w:color="auto"/>
        <w:left w:val="none" w:sz="0" w:space="0" w:color="auto"/>
        <w:bottom w:val="none" w:sz="0" w:space="0" w:color="auto"/>
        <w:right w:val="none" w:sz="0" w:space="0" w:color="auto"/>
      </w:divBdr>
    </w:div>
    <w:div w:id="942686945">
      <w:bodyDiv w:val="1"/>
      <w:marLeft w:val="0"/>
      <w:marRight w:val="0"/>
      <w:marTop w:val="0"/>
      <w:marBottom w:val="0"/>
      <w:divBdr>
        <w:top w:val="none" w:sz="0" w:space="0" w:color="auto"/>
        <w:left w:val="none" w:sz="0" w:space="0" w:color="auto"/>
        <w:bottom w:val="none" w:sz="0" w:space="0" w:color="auto"/>
        <w:right w:val="none" w:sz="0" w:space="0" w:color="auto"/>
      </w:divBdr>
    </w:div>
    <w:div w:id="946304904">
      <w:bodyDiv w:val="1"/>
      <w:marLeft w:val="0"/>
      <w:marRight w:val="0"/>
      <w:marTop w:val="0"/>
      <w:marBottom w:val="0"/>
      <w:divBdr>
        <w:top w:val="none" w:sz="0" w:space="0" w:color="auto"/>
        <w:left w:val="none" w:sz="0" w:space="0" w:color="auto"/>
        <w:bottom w:val="none" w:sz="0" w:space="0" w:color="auto"/>
        <w:right w:val="none" w:sz="0" w:space="0" w:color="auto"/>
      </w:divBdr>
    </w:div>
    <w:div w:id="949632478">
      <w:bodyDiv w:val="1"/>
      <w:marLeft w:val="0"/>
      <w:marRight w:val="0"/>
      <w:marTop w:val="0"/>
      <w:marBottom w:val="0"/>
      <w:divBdr>
        <w:top w:val="none" w:sz="0" w:space="0" w:color="auto"/>
        <w:left w:val="none" w:sz="0" w:space="0" w:color="auto"/>
        <w:bottom w:val="none" w:sz="0" w:space="0" w:color="auto"/>
        <w:right w:val="none" w:sz="0" w:space="0" w:color="auto"/>
      </w:divBdr>
    </w:div>
    <w:div w:id="955260804">
      <w:bodyDiv w:val="1"/>
      <w:marLeft w:val="0"/>
      <w:marRight w:val="0"/>
      <w:marTop w:val="0"/>
      <w:marBottom w:val="0"/>
      <w:divBdr>
        <w:top w:val="none" w:sz="0" w:space="0" w:color="auto"/>
        <w:left w:val="none" w:sz="0" w:space="0" w:color="auto"/>
        <w:bottom w:val="none" w:sz="0" w:space="0" w:color="auto"/>
        <w:right w:val="none" w:sz="0" w:space="0" w:color="auto"/>
      </w:divBdr>
    </w:div>
    <w:div w:id="960116291">
      <w:bodyDiv w:val="1"/>
      <w:marLeft w:val="0"/>
      <w:marRight w:val="0"/>
      <w:marTop w:val="0"/>
      <w:marBottom w:val="0"/>
      <w:divBdr>
        <w:top w:val="none" w:sz="0" w:space="0" w:color="auto"/>
        <w:left w:val="none" w:sz="0" w:space="0" w:color="auto"/>
        <w:bottom w:val="none" w:sz="0" w:space="0" w:color="auto"/>
        <w:right w:val="none" w:sz="0" w:space="0" w:color="auto"/>
      </w:divBdr>
    </w:div>
    <w:div w:id="960964193">
      <w:bodyDiv w:val="1"/>
      <w:marLeft w:val="0"/>
      <w:marRight w:val="0"/>
      <w:marTop w:val="0"/>
      <w:marBottom w:val="0"/>
      <w:divBdr>
        <w:top w:val="none" w:sz="0" w:space="0" w:color="auto"/>
        <w:left w:val="none" w:sz="0" w:space="0" w:color="auto"/>
        <w:bottom w:val="none" w:sz="0" w:space="0" w:color="auto"/>
        <w:right w:val="none" w:sz="0" w:space="0" w:color="auto"/>
      </w:divBdr>
    </w:div>
    <w:div w:id="963773854">
      <w:bodyDiv w:val="1"/>
      <w:marLeft w:val="0"/>
      <w:marRight w:val="0"/>
      <w:marTop w:val="0"/>
      <w:marBottom w:val="0"/>
      <w:divBdr>
        <w:top w:val="none" w:sz="0" w:space="0" w:color="auto"/>
        <w:left w:val="none" w:sz="0" w:space="0" w:color="auto"/>
        <w:bottom w:val="none" w:sz="0" w:space="0" w:color="auto"/>
        <w:right w:val="none" w:sz="0" w:space="0" w:color="auto"/>
      </w:divBdr>
    </w:div>
    <w:div w:id="965508415">
      <w:bodyDiv w:val="1"/>
      <w:marLeft w:val="0"/>
      <w:marRight w:val="0"/>
      <w:marTop w:val="0"/>
      <w:marBottom w:val="0"/>
      <w:divBdr>
        <w:top w:val="none" w:sz="0" w:space="0" w:color="auto"/>
        <w:left w:val="none" w:sz="0" w:space="0" w:color="auto"/>
        <w:bottom w:val="none" w:sz="0" w:space="0" w:color="auto"/>
        <w:right w:val="none" w:sz="0" w:space="0" w:color="auto"/>
      </w:divBdr>
    </w:div>
    <w:div w:id="968781411">
      <w:bodyDiv w:val="1"/>
      <w:marLeft w:val="0"/>
      <w:marRight w:val="0"/>
      <w:marTop w:val="0"/>
      <w:marBottom w:val="0"/>
      <w:divBdr>
        <w:top w:val="none" w:sz="0" w:space="0" w:color="auto"/>
        <w:left w:val="none" w:sz="0" w:space="0" w:color="auto"/>
        <w:bottom w:val="none" w:sz="0" w:space="0" w:color="auto"/>
        <w:right w:val="none" w:sz="0" w:space="0" w:color="auto"/>
      </w:divBdr>
    </w:div>
    <w:div w:id="983386266">
      <w:bodyDiv w:val="1"/>
      <w:marLeft w:val="0"/>
      <w:marRight w:val="0"/>
      <w:marTop w:val="0"/>
      <w:marBottom w:val="0"/>
      <w:divBdr>
        <w:top w:val="none" w:sz="0" w:space="0" w:color="auto"/>
        <w:left w:val="none" w:sz="0" w:space="0" w:color="auto"/>
        <w:bottom w:val="none" w:sz="0" w:space="0" w:color="auto"/>
        <w:right w:val="none" w:sz="0" w:space="0" w:color="auto"/>
      </w:divBdr>
    </w:div>
    <w:div w:id="1001934387">
      <w:bodyDiv w:val="1"/>
      <w:marLeft w:val="0"/>
      <w:marRight w:val="0"/>
      <w:marTop w:val="0"/>
      <w:marBottom w:val="0"/>
      <w:divBdr>
        <w:top w:val="none" w:sz="0" w:space="0" w:color="auto"/>
        <w:left w:val="none" w:sz="0" w:space="0" w:color="auto"/>
        <w:bottom w:val="none" w:sz="0" w:space="0" w:color="auto"/>
        <w:right w:val="none" w:sz="0" w:space="0" w:color="auto"/>
      </w:divBdr>
    </w:div>
    <w:div w:id="1004556762">
      <w:bodyDiv w:val="1"/>
      <w:marLeft w:val="0"/>
      <w:marRight w:val="0"/>
      <w:marTop w:val="0"/>
      <w:marBottom w:val="0"/>
      <w:divBdr>
        <w:top w:val="none" w:sz="0" w:space="0" w:color="auto"/>
        <w:left w:val="none" w:sz="0" w:space="0" w:color="auto"/>
        <w:bottom w:val="none" w:sz="0" w:space="0" w:color="auto"/>
        <w:right w:val="none" w:sz="0" w:space="0" w:color="auto"/>
      </w:divBdr>
    </w:div>
    <w:div w:id="1006907109">
      <w:bodyDiv w:val="1"/>
      <w:marLeft w:val="0"/>
      <w:marRight w:val="0"/>
      <w:marTop w:val="0"/>
      <w:marBottom w:val="0"/>
      <w:divBdr>
        <w:top w:val="none" w:sz="0" w:space="0" w:color="auto"/>
        <w:left w:val="none" w:sz="0" w:space="0" w:color="auto"/>
        <w:bottom w:val="none" w:sz="0" w:space="0" w:color="auto"/>
        <w:right w:val="none" w:sz="0" w:space="0" w:color="auto"/>
      </w:divBdr>
    </w:div>
    <w:div w:id="1012150382">
      <w:bodyDiv w:val="1"/>
      <w:marLeft w:val="0"/>
      <w:marRight w:val="0"/>
      <w:marTop w:val="0"/>
      <w:marBottom w:val="0"/>
      <w:divBdr>
        <w:top w:val="none" w:sz="0" w:space="0" w:color="auto"/>
        <w:left w:val="none" w:sz="0" w:space="0" w:color="auto"/>
        <w:bottom w:val="none" w:sz="0" w:space="0" w:color="auto"/>
        <w:right w:val="none" w:sz="0" w:space="0" w:color="auto"/>
      </w:divBdr>
    </w:div>
    <w:div w:id="1023171204">
      <w:bodyDiv w:val="1"/>
      <w:marLeft w:val="0"/>
      <w:marRight w:val="0"/>
      <w:marTop w:val="0"/>
      <w:marBottom w:val="0"/>
      <w:divBdr>
        <w:top w:val="none" w:sz="0" w:space="0" w:color="auto"/>
        <w:left w:val="none" w:sz="0" w:space="0" w:color="auto"/>
        <w:bottom w:val="none" w:sz="0" w:space="0" w:color="auto"/>
        <w:right w:val="none" w:sz="0" w:space="0" w:color="auto"/>
      </w:divBdr>
    </w:div>
    <w:div w:id="1034114204">
      <w:bodyDiv w:val="1"/>
      <w:marLeft w:val="0"/>
      <w:marRight w:val="0"/>
      <w:marTop w:val="0"/>
      <w:marBottom w:val="0"/>
      <w:divBdr>
        <w:top w:val="none" w:sz="0" w:space="0" w:color="auto"/>
        <w:left w:val="none" w:sz="0" w:space="0" w:color="auto"/>
        <w:bottom w:val="none" w:sz="0" w:space="0" w:color="auto"/>
        <w:right w:val="none" w:sz="0" w:space="0" w:color="auto"/>
      </w:divBdr>
    </w:div>
    <w:div w:id="1034622994">
      <w:bodyDiv w:val="1"/>
      <w:marLeft w:val="0"/>
      <w:marRight w:val="0"/>
      <w:marTop w:val="0"/>
      <w:marBottom w:val="0"/>
      <w:divBdr>
        <w:top w:val="none" w:sz="0" w:space="0" w:color="auto"/>
        <w:left w:val="none" w:sz="0" w:space="0" w:color="auto"/>
        <w:bottom w:val="none" w:sz="0" w:space="0" w:color="auto"/>
        <w:right w:val="none" w:sz="0" w:space="0" w:color="auto"/>
      </w:divBdr>
    </w:div>
    <w:div w:id="1038049869">
      <w:bodyDiv w:val="1"/>
      <w:marLeft w:val="0"/>
      <w:marRight w:val="0"/>
      <w:marTop w:val="0"/>
      <w:marBottom w:val="0"/>
      <w:divBdr>
        <w:top w:val="none" w:sz="0" w:space="0" w:color="auto"/>
        <w:left w:val="none" w:sz="0" w:space="0" w:color="auto"/>
        <w:bottom w:val="none" w:sz="0" w:space="0" w:color="auto"/>
        <w:right w:val="none" w:sz="0" w:space="0" w:color="auto"/>
      </w:divBdr>
    </w:div>
    <w:div w:id="1044406718">
      <w:bodyDiv w:val="1"/>
      <w:marLeft w:val="0"/>
      <w:marRight w:val="0"/>
      <w:marTop w:val="0"/>
      <w:marBottom w:val="0"/>
      <w:divBdr>
        <w:top w:val="none" w:sz="0" w:space="0" w:color="auto"/>
        <w:left w:val="none" w:sz="0" w:space="0" w:color="auto"/>
        <w:bottom w:val="none" w:sz="0" w:space="0" w:color="auto"/>
        <w:right w:val="none" w:sz="0" w:space="0" w:color="auto"/>
      </w:divBdr>
    </w:div>
    <w:div w:id="1048142731">
      <w:bodyDiv w:val="1"/>
      <w:marLeft w:val="0"/>
      <w:marRight w:val="0"/>
      <w:marTop w:val="0"/>
      <w:marBottom w:val="0"/>
      <w:divBdr>
        <w:top w:val="none" w:sz="0" w:space="0" w:color="auto"/>
        <w:left w:val="none" w:sz="0" w:space="0" w:color="auto"/>
        <w:bottom w:val="none" w:sz="0" w:space="0" w:color="auto"/>
        <w:right w:val="none" w:sz="0" w:space="0" w:color="auto"/>
      </w:divBdr>
    </w:div>
    <w:div w:id="1059135841">
      <w:bodyDiv w:val="1"/>
      <w:marLeft w:val="0"/>
      <w:marRight w:val="0"/>
      <w:marTop w:val="0"/>
      <w:marBottom w:val="0"/>
      <w:divBdr>
        <w:top w:val="none" w:sz="0" w:space="0" w:color="auto"/>
        <w:left w:val="none" w:sz="0" w:space="0" w:color="auto"/>
        <w:bottom w:val="none" w:sz="0" w:space="0" w:color="auto"/>
        <w:right w:val="none" w:sz="0" w:space="0" w:color="auto"/>
      </w:divBdr>
    </w:div>
    <w:div w:id="1062099513">
      <w:bodyDiv w:val="1"/>
      <w:marLeft w:val="0"/>
      <w:marRight w:val="0"/>
      <w:marTop w:val="0"/>
      <w:marBottom w:val="0"/>
      <w:divBdr>
        <w:top w:val="none" w:sz="0" w:space="0" w:color="auto"/>
        <w:left w:val="none" w:sz="0" w:space="0" w:color="auto"/>
        <w:bottom w:val="none" w:sz="0" w:space="0" w:color="auto"/>
        <w:right w:val="none" w:sz="0" w:space="0" w:color="auto"/>
      </w:divBdr>
    </w:div>
    <w:div w:id="1066295149">
      <w:bodyDiv w:val="1"/>
      <w:marLeft w:val="0"/>
      <w:marRight w:val="0"/>
      <w:marTop w:val="0"/>
      <w:marBottom w:val="0"/>
      <w:divBdr>
        <w:top w:val="none" w:sz="0" w:space="0" w:color="auto"/>
        <w:left w:val="none" w:sz="0" w:space="0" w:color="auto"/>
        <w:bottom w:val="none" w:sz="0" w:space="0" w:color="auto"/>
        <w:right w:val="none" w:sz="0" w:space="0" w:color="auto"/>
      </w:divBdr>
    </w:div>
    <w:div w:id="1071929672">
      <w:bodyDiv w:val="1"/>
      <w:marLeft w:val="0"/>
      <w:marRight w:val="0"/>
      <w:marTop w:val="0"/>
      <w:marBottom w:val="0"/>
      <w:divBdr>
        <w:top w:val="none" w:sz="0" w:space="0" w:color="auto"/>
        <w:left w:val="none" w:sz="0" w:space="0" w:color="auto"/>
        <w:bottom w:val="none" w:sz="0" w:space="0" w:color="auto"/>
        <w:right w:val="none" w:sz="0" w:space="0" w:color="auto"/>
      </w:divBdr>
    </w:div>
    <w:div w:id="1075325247">
      <w:bodyDiv w:val="1"/>
      <w:marLeft w:val="0"/>
      <w:marRight w:val="0"/>
      <w:marTop w:val="0"/>
      <w:marBottom w:val="0"/>
      <w:divBdr>
        <w:top w:val="none" w:sz="0" w:space="0" w:color="auto"/>
        <w:left w:val="none" w:sz="0" w:space="0" w:color="auto"/>
        <w:bottom w:val="none" w:sz="0" w:space="0" w:color="auto"/>
        <w:right w:val="none" w:sz="0" w:space="0" w:color="auto"/>
      </w:divBdr>
    </w:div>
    <w:div w:id="1082217811">
      <w:bodyDiv w:val="1"/>
      <w:marLeft w:val="0"/>
      <w:marRight w:val="0"/>
      <w:marTop w:val="0"/>
      <w:marBottom w:val="0"/>
      <w:divBdr>
        <w:top w:val="none" w:sz="0" w:space="0" w:color="auto"/>
        <w:left w:val="none" w:sz="0" w:space="0" w:color="auto"/>
        <w:bottom w:val="none" w:sz="0" w:space="0" w:color="auto"/>
        <w:right w:val="none" w:sz="0" w:space="0" w:color="auto"/>
      </w:divBdr>
    </w:div>
    <w:div w:id="1082219395">
      <w:bodyDiv w:val="1"/>
      <w:marLeft w:val="0"/>
      <w:marRight w:val="0"/>
      <w:marTop w:val="0"/>
      <w:marBottom w:val="0"/>
      <w:divBdr>
        <w:top w:val="none" w:sz="0" w:space="0" w:color="auto"/>
        <w:left w:val="none" w:sz="0" w:space="0" w:color="auto"/>
        <w:bottom w:val="none" w:sz="0" w:space="0" w:color="auto"/>
        <w:right w:val="none" w:sz="0" w:space="0" w:color="auto"/>
      </w:divBdr>
    </w:div>
    <w:div w:id="1089154345">
      <w:bodyDiv w:val="1"/>
      <w:marLeft w:val="0"/>
      <w:marRight w:val="0"/>
      <w:marTop w:val="0"/>
      <w:marBottom w:val="0"/>
      <w:divBdr>
        <w:top w:val="none" w:sz="0" w:space="0" w:color="auto"/>
        <w:left w:val="none" w:sz="0" w:space="0" w:color="auto"/>
        <w:bottom w:val="none" w:sz="0" w:space="0" w:color="auto"/>
        <w:right w:val="none" w:sz="0" w:space="0" w:color="auto"/>
      </w:divBdr>
    </w:div>
    <w:div w:id="1089960695">
      <w:bodyDiv w:val="1"/>
      <w:marLeft w:val="0"/>
      <w:marRight w:val="0"/>
      <w:marTop w:val="0"/>
      <w:marBottom w:val="0"/>
      <w:divBdr>
        <w:top w:val="none" w:sz="0" w:space="0" w:color="auto"/>
        <w:left w:val="none" w:sz="0" w:space="0" w:color="auto"/>
        <w:bottom w:val="none" w:sz="0" w:space="0" w:color="auto"/>
        <w:right w:val="none" w:sz="0" w:space="0" w:color="auto"/>
      </w:divBdr>
    </w:div>
    <w:div w:id="1091664678">
      <w:bodyDiv w:val="1"/>
      <w:marLeft w:val="0"/>
      <w:marRight w:val="0"/>
      <w:marTop w:val="0"/>
      <w:marBottom w:val="0"/>
      <w:divBdr>
        <w:top w:val="none" w:sz="0" w:space="0" w:color="auto"/>
        <w:left w:val="none" w:sz="0" w:space="0" w:color="auto"/>
        <w:bottom w:val="none" w:sz="0" w:space="0" w:color="auto"/>
        <w:right w:val="none" w:sz="0" w:space="0" w:color="auto"/>
      </w:divBdr>
    </w:div>
    <w:div w:id="1094981176">
      <w:bodyDiv w:val="1"/>
      <w:marLeft w:val="0"/>
      <w:marRight w:val="0"/>
      <w:marTop w:val="0"/>
      <w:marBottom w:val="0"/>
      <w:divBdr>
        <w:top w:val="none" w:sz="0" w:space="0" w:color="auto"/>
        <w:left w:val="none" w:sz="0" w:space="0" w:color="auto"/>
        <w:bottom w:val="none" w:sz="0" w:space="0" w:color="auto"/>
        <w:right w:val="none" w:sz="0" w:space="0" w:color="auto"/>
      </w:divBdr>
    </w:div>
    <w:div w:id="1109860092">
      <w:bodyDiv w:val="1"/>
      <w:marLeft w:val="0"/>
      <w:marRight w:val="0"/>
      <w:marTop w:val="0"/>
      <w:marBottom w:val="0"/>
      <w:divBdr>
        <w:top w:val="none" w:sz="0" w:space="0" w:color="auto"/>
        <w:left w:val="none" w:sz="0" w:space="0" w:color="auto"/>
        <w:bottom w:val="none" w:sz="0" w:space="0" w:color="auto"/>
        <w:right w:val="none" w:sz="0" w:space="0" w:color="auto"/>
      </w:divBdr>
    </w:div>
    <w:div w:id="1110127727">
      <w:bodyDiv w:val="1"/>
      <w:marLeft w:val="0"/>
      <w:marRight w:val="0"/>
      <w:marTop w:val="0"/>
      <w:marBottom w:val="0"/>
      <w:divBdr>
        <w:top w:val="none" w:sz="0" w:space="0" w:color="auto"/>
        <w:left w:val="none" w:sz="0" w:space="0" w:color="auto"/>
        <w:bottom w:val="none" w:sz="0" w:space="0" w:color="auto"/>
        <w:right w:val="none" w:sz="0" w:space="0" w:color="auto"/>
      </w:divBdr>
    </w:div>
    <w:div w:id="1113548713">
      <w:bodyDiv w:val="1"/>
      <w:marLeft w:val="0"/>
      <w:marRight w:val="0"/>
      <w:marTop w:val="0"/>
      <w:marBottom w:val="0"/>
      <w:divBdr>
        <w:top w:val="none" w:sz="0" w:space="0" w:color="auto"/>
        <w:left w:val="none" w:sz="0" w:space="0" w:color="auto"/>
        <w:bottom w:val="none" w:sz="0" w:space="0" w:color="auto"/>
        <w:right w:val="none" w:sz="0" w:space="0" w:color="auto"/>
      </w:divBdr>
    </w:div>
    <w:div w:id="1119911374">
      <w:bodyDiv w:val="1"/>
      <w:marLeft w:val="0"/>
      <w:marRight w:val="0"/>
      <w:marTop w:val="0"/>
      <w:marBottom w:val="0"/>
      <w:divBdr>
        <w:top w:val="none" w:sz="0" w:space="0" w:color="auto"/>
        <w:left w:val="none" w:sz="0" w:space="0" w:color="auto"/>
        <w:bottom w:val="none" w:sz="0" w:space="0" w:color="auto"/>
        <w:right w:val="none" w:sz="0" w:space="0" w:color="auto"/>
      </w:divBdr>
    </w:div>
    <w:div w:id="1128280528">
      <w:bodyDiv w:val="1"/>
      <w:marLeft w:val="0"/>
      <w:marRight w:val="0"/>
      <w:marTop w:val="0"/>
      <w:marBottom w:val="0"/>
      <w:divBdr>
        <w:top w:val="none" w:sz="0" w:space="0" w:color="auto"/>
        <w:left w:val="none" w:sz="0" w:space="0" w:color="auto"/>
        <w:bottom w:val="none" w:sz="0" w:space="0" w:color="auto"/>
        <w:right w:val="none" w:sz="0" w:space="0" w:color="auto"/>
      </w:divBdr>
    </w:div>
    <w:div w:id="1128358981">
      <w:bodyDiv w:val="1"/>
      <w:marLeft w:val="0"/>
      <w:marRight w:val="0"/>
      <w:marTop w:val="0"/>
      <w:marBottom w:val="0"/>
      <w:divBdr>
        <w:top w:val="none" w:sz="0" w:space="0" w:color="auto"/>
        <w:left w:val="none" w:sz="0" w:space="0" w:color="auto"/>
        <w:bottom w:val="none" w:sz="0" w:space="0" w:color="auto"/>
        <w:right w:val="none" w:sz="0" w:space="0" w:color="auto"/>
      </w:divBdr>
    </w:div>
    <w:div w:id="1130242066">
      <w:bodyDiv w:val="1"/>
      <w:marLeft w:val="0"/>
      <w:marRight w:val="0"/>
      <w:marTop w:val="0"/>
      <w:marBottom w:val="0"/>
      <w:divBdr>
        <w:top w:val="none" w:sz="0" w:space="0" w:color="auto"/>
        <w:left w:val="none" w:sz="0" w:space="0" w:color="auto"/>
        <w:bottom w:val="none" w:sz="0" w:space="0" w:color="auto"/>
        <w:right w:val="none" w:sz="0" w:space="0" w:color="auto"/>
      </w:divBdr>
    </w:div>
    <w:div w:id="1134173576">
      <w:bodyDiv w:val="1"/>
      <w:marLeft w:val="0"/>
      <w:marRight w:val="0"/>
      <w:marTop w:val="0"/>
      <w:marBottom w:val="0"/>
      <w:divBdr>
        <w:top w:val="none" w:sz="0" w:space="0" w:color="auto"/>
        <w:left w:val="none" w:sz="0" w:space="0" w:color="auto"/>
        <w:bottom w:val="none" w:sz="0" w:space="0" w:color="auto"/>
        <w:right w:val="none" w:sz="0" w:space="0" w:color="auto"/>
      </w:divBdr>
    </w:div>
    <w:div w:id="1134254426">
      <w:bodyDiv w:val="1"/>
      <w:marLeft w:val="0"/>
      <w:marRight w:val="0"/>
      <w:marTop w:val="0"/>
      <w:marBottom w:val="0"/>
      <w:divBdr>
        <w:top w:val="none" w:sz="0" w:space="0" w:color="auto"/>
        <w:left w:val="none" w:sz="0" w:space="0" w:color="auto"/>
        <w:bottom w:val="none" w:sz="0" w:space="0" w:color="auto"/>
        <w:right w:val="none" w:sz="0" w:space="0" w:color="auto"/>
      </w:divBdr>
    </w:div>
    <w:div w:id="1134715040">
      <w:bodyDiv w:val="1"/>
      <w:marLeft w:val="0"/>
      <w:marRight w:val="0"/>
      <w:marTop w:val="0"/>
      <w:marBottom w:val="0"/>
      <w:divBdr>
        <w:top w:val="none" w:sz="0" w:space="0" w:color="auto"/>
        <w:left w:val="none" w:sz="0" w:space="0" w:color="auto"/>
        <w:bottom w:val="none" w:sz="0" w:space="0" w:color="auto"/>
        <w:right w:val="none" w:sz="0" w:space="0" w:color="auto"/>
      </w:divBdr>
    </w:div>
    <w:div w:id="1136798754">
      <w:bodyDiv w:val="1"/>
      <w:marLeft w:val="0"/>
      <w:marRight w:val="0"/>
      <w:marTop w:val="0"/>
      <w:marBottom w:val="0"/>
      <w:divBdr>
        <w:top w:val="none" w:sz="0" w:space="0" w:color="auto"/>
        <w:left w:val="none" w:sz="0" w:space="0" w:color="auto"/>
        <w:bottom w:val="none" w:sz="0" w:space="0" w:color="auto"/>
        <w:right w:val="none" w:sz="0" w:space="0" w:color="auto"/>
      </w:divBdr>
    </w:div>
    <w:div w:id="1137799415">
      <w:bodyDiv w:val="1"/>
      <w:marLeft w:val="0"/>
      <w:marRight w:val="0"/>
      <w:marTop w:val="0"/>
      <w:marBottom w:val="0"/>
      <w:divBdr>
        <w:top w:val="none" w:sz="0" w:space="0" w:color="auto"/>
        <w:left w:val="none" w:sz="0" w:space="0" w:color="auto"/>
        <w:bottom w:val="none" w:sz="0" w:space="0" w:color="auto"/>
        <w:right w:val="none" w:sz="0" w:space="0" w:color="auto"/>
      </w:divBdr>
    </w:div>
    <w:div w:id="1141001628">
      <w:bodyDiv w:val="1"/>
      <w:marLeft w:val="0"/>
      <w:marRight w:val="0"/>
      <w:marTop w:val="0"/>
      <w:marBottom w:val="0"/>
      <w:divBdr>
        <w:top w:val="none" w:sz="0" w:space="0" w:color="auto"/>
        <w:left w:val="none" w:sz="0" w:space="0" w:color="auto"/>
        <w:bottom w:val="none" w:sz="0" w:space="0" w:color="auto"/>
        <w:right w:val="none" w:sz="0" w:space="0" w:color="auto"/>
      </w:divBdr>
    </w:div>
    <w:div w:id="1142310620">
      <w:bodyDiv w:val="1"/>
      <w:marLeft w:val="0"/>
      <w:marRight w:val="0"/>
      <w:marTop w:val="0"/>
      <w:marBottom w:val="0"/>
      <w:divBdr>
        <w:top w:val="none" w:sz="0" w:space="0" w:color="auto"/>
        <w:left w:val="none" w:sz="0" w:space="0" w:color="auto"/>
        <w:bottom w:val="none" w:sz="0" w:space="0" w:color="auto"/>
        <w:right w:val="none" w:sz="0" w:space="0" w:color="auto"/>
      </w:divBdr>
    </w:div>
    <w:div w:id="1145273111">
      <w:bodyDiv w:val="1"/>
      <w:marLeft w:val="0"/>
      <w:marRight w:val="0"/>
      <w:marTop w:val="0"/>
      <w:marBottom w:val="0"/>
      <w:divBdr>
        <w:top w:val="none" w:sz="0" w:space="0" w:color="auto"/>
        <w:left w:val="none" w:sz="0" w:space="0" w:color="auto"/>
        <w:bottom w:val="none" w:sz="0" w:space="0" w:color="auto"/>
        <w:right w:val="none" w:sz="0" w:space="0" w:color="auto"/>
      </w:divBdr>
    </w:div>
    <w:div w:id="1155411238">
      <w:bodyDiv w:val="1"/>
      <w:marLeft w:val="0"/>
      <w:marRight w:val="0"/>
      <w:marTop w:val="0"/>
      <w:marBottom w:val="0"/>
      <w:divBdr>
        <w:top w:val="none" w:sz="0" w:space="0" w:color="auto"/>
        <w:left w:val="none" w:sz="0" w:space="0" w:color="auto"/>
        <w:bottom w:val="none" w:sz="0" w:space="0" w:color="auto"/>
        <w:right w:val="none" w:sz="0" w:space="0" w:color="auto"/>
      </w:divBdr>
    </w:div>
    <w:div w:id="1157384646">
      <w:bodyDiv w:val="1"/>
      <w:marLeft w:val="0"/>
      <w:marRight w:val="0"/>
      <w:marTop w:val="0"/>
      <w:marBottom w:val="0"/>
      <w:divBdr>
        <w:top w:val="none" w:sz="0" w:space="0" w:color="auto"/>
        <w:left w:val="none" w:sz="0" w:space="0" w:color="auto"/>
        <w:bottom w:val="none" w:sz="0" w:space="0" w:color="auto"/>
        <w:right w:val="none" w:sz="0" w:space="0" w:color="auto"/>
      </w:divBdr>
    </w:div>
    <w:div w:id="1160345128">
      <w:bodyDiv w:val="1"/>
      <w:marLeft w:val="0"/>
      <w:marRight w:val="0"/>
      <w:marTop w:val="0"/>
      <w:marBottom w:val="0"/>
      <w:divBdr>
        <w:top w:val="none" w:sz="0" w:space="0" w:color="auto"/>
        <w:left w:val="none" w:sz="0" w:space="0" w:color="auto"/>
        <w:bottom w:val="none" w:sz="0" w:space="0" w:color="auto"/>
        <w:right w:val="none" w:sz="0" w:space="0" w:color="auto"/>
      </w:divBdr>
    </w:div>
    <w:div w:id="1163281240">
      <w:bodyDiv w:val="1"/>
      <w:marLeft w:val="0"/>
      <w:marRight w:val="0"/>
      <w:marTop w:val="0"/>
      <w:marBottom w:val="0"/>
      <w:divBdr>
        <w:top w:val="none" w:sz="0" w:space="0" w:color="auto"/>
        <w:left w:val="none" w:sz="0" w:space="0" w:color="auto"/>
        <w:bottom w:val="none" w:sz="0" w:space="0" w:color="auto"/>
        <w:right w:val="none" w:sz="0" w:space="0" w:color="auto"/>
      </w:divBdr>
    </w:div>
    <w:div w:id="1165170605">
      <w:bodyDiv w:val="1"/>
      <w:marLeft w:val="0"/>
      <w:marRight w:val="0"/>
      <w:marTop w:val="0"/>
      <w:marBottom w:val="0"/>
      <w:divBdr>
        <w:top w:val="none" w:sz="0" w:space="0" w:color="auto"/>
        <w:left w:val="none" w:sz="0" w:space="0" w:color="auto"/>
        <w:bottom w:val="none" w:sz="0" w:space="0" w:color="auto"/>
        <w:right w:val="none" w:sz="0" w:space="0" w:color="auto"/>
      </w:divBdr>
    </w:div>
    <w:div w:id="1165894732">
      <w:bodyDiv w:val="1"/>
      <w:marLeft w:val="0"/>
      <w:marRight w:val="0"/>
      <w:marTop w:val="0"/>
      <w:marBottom w:val="0"/>
      <w:divBdr>
        <w:top w:val="none" w:sz="0" w:space="0" w:color="auto"/>
        <w:left w:val="none" w:sz="0" w:space="0" w:color="auto"/>
        <w:bottom w:val="none" w:sz="0" w:space="0" w:color="auto"/>
        <w:right w:val="none" w:sz="0" w:space="0" w:color="auto"/>
      </w:divBdr>
    </w:div>
    <w:div w:id="1172838895">
      <w:bodyDiv w:val="1"/>
      <w:marLeft w:val="0"/>
      <w:marRight w:val="0"/>
      <w:marTop w:val="0"/>
      <w:marBottom w:val="0"/>
      <w:divBdr>
        <w:top w:val="none" w:sz="0" w:space="0" w:color="auto"/>
        <w:left w:val="none" w:sz="0" w:space="0" w:color="auto"/>
        <w:bottom w:val="none" w:sz="0" w:space="0" w:color="auto"/>
        <w:right w:val="none" w:sz="0" w:space="0" w:color="auto"/>
      </w:divBdr>
    </w:div>
    <w:div w:id="1181117612">
      <w:bodyDiv w:val="1"/>
      <w:marLeft w:val="0"/>
      <w:marRight w:val="0"/>
      <w:marTop w:val="0"/>
      <w:marBottom w:val="0"/>
      <w:divBdr>
        <w:top w:val="none" w:sz="0" w:space="0" w:color="auto"/>
        <w:left w:val="none" w:sz="0" w:space="0" w:color="auto"/>
        <w:bottom w:val="none" w:sz="0" w:space="0" w:color="auto"/>
        <w:right w:val="none" w:sz="0" w:space="0" w:color="auto"/>
      </w:divBdr>
    </w:div>
    <w:div w:id="1182820862">
      <w:bodyDiv w:val="1"/>
      <w:marLeft w:val="0"/>
      <w:marRight w:val="0"/>
      <w:marTop w:val="0"/>
      <w:marBottom w:val="0"/>
      <w:divBdr>
        <w:top w:val="none" w:sz="0" w:space="0" w:color="auto"/>
        <w:left w:val="none" w:sz="0" w:space="0" w:color="auto"/>
        <w:bottom w:val="none" w:sz="0" w:space="0" w:color="auto"/>
        <w:right w:val="none" w:sz="0" w:space="0" w:color="auto"/>
      </w:divBdr>
    </w:div>
    <w:div w:id="1188181500">
      <w:bodyDiv w:val="1"/>
      <w:marLeft w:val="0"/>
      <w:marRight w:val="0"/>
      <w:marTop w:val="0"/>
      <w:marBottom w:val="0"/>
      <w:divBdr>
        <w:top w:val="none" w:sz="0" w:space="0" w:color="auto"/>
        <w:left w:val="none" w:sz="0" w:space="0" w:color="auto"/>
        <w:bottom w:val="none" w:sz="0" w:space="0" w:color="auto"/>
        <w:right w:val="none" w:sz="0" w:space="0" w:color="auto"/>
      </w:divBdr>
    </w:div>
    <w:div w:id="1211115283">
      <w:bodyDiv w:val="1"/>
      <w:marLeft w:val="0"/>
      <w:marRight w:val="0"/>
      <w:marTop w:val="0"/>
      <w:marBottom w:val="0"/>
      <w:divBdr>
        <w:top w:val="none" w:sz="0" w:space="0" w:color="auto"/>
        <w:left w:val="none" w:sz="0" w:space="0" w:color="auto"/>
        <w:bottom w:val="none" w:sz="0" w:space="0" w:color="auto"/>
        <w:right w:val="none" w:sz="0" w:space="0" w:color="auto"/>
      </w:divBdr>
    </w:div>
    <w:div w:id="1216743847">
      <w:bodyDiv w:val="1"/>
      <w:marLeft w:val="0"/>
      <w:marRight w:val="0"/>
      <w:marTop w:val="0"/>
      <w:marBottom w:val="0"/>
      <w:divBdr>
        <w:top w:val="none" w:sz="0" w:space="0" w:color="auto"/>
        <w:left w:val="none" w:sz="0" w:space="0" w:color="auto"/>
        <w:bottom w:val="none" w:sz="0" w:space="0" w:color="auto"/>
        <w:right w:val="none" w:sz="0" w:space="0" w:color="auto"/>
      </w:divBdr>
    </w:div>
    <w:div w:id="1223055097">
      <w:bodyDiv w:val="1"/>
      <w:marLeft w:val="0"/>
      <w:marRight w:val="0"/>
      <w:marTop w:val="0"/>
      <w:marBottom w:val="0"/>
      <w:divBdr>
        <w:top w:val="none" w:sz="0" w:space="0" w:color="auto"/>
        <w:left w:val="none" w:sz="0" w:space="0" w:color="auto"/>
        <w:bottom w:val="none" w:sz="0" w:space="0" w:color="auto"/>
        <w:right w:val="none" w:sz="0" w:space="0" w:color="auto"/>
      </w:divBdr>
    </w:div>
    <w:div w:id="1234048833">
      <w:bodyDiv w:val="1"/>
      <w:marLeft w:val="0"/>
      <w:marRight w:val="0"/>
      <w:marTop w:val="0"/>
      <w:marBottom w:val="0"/>
      <w:divBdr>
        <w:top w:val="none" w:sz="0" w:space="0" w:color="auto"/>
        <w:left w:val="none" w:sz="0" w:space="0" w:color="auto"/>
        <w:bottom w:val="none" w:sz="0" w:space="0" w:color="auto"/>
        <w:right w:val="none" w:sz="0" w:space="0" w:color="auto"/>
      </w:divBdr>
    </w:div>
    <w:div w:id="1238898049">
      <w:bodyDiv w:val="1"/>
      <w:marLeft w:val="0"/>
      <w:marRight w:val="0"/>
      <w:marTop w:val="0"/>
      <w:marBottom w:val="0"/>
      <w:divBdr>
        <w:top w:val="none" w:sz="0" w:space="0" w:color="auto"/>
        <w:left w:val="none" w:sz="0" w:space="0" w:color="auto"/>
        <w:bottom w:val="none" w:sz="0" w:space="0" w:color="auto"/>
        <w:right w:val="none" w:sz="0" w:space="0" w:color="auto"/>
      </w:divBdr>
    </w:div>
    <w:div w:id="1240015840">
      <w:bodyDiv w:val="1"/>
      <w:marLeft w:val="0"/>
      <w:marRight w:val="0"/>
      <w:marTop w:val="0"/>
      <w:marBottom w:val="0"/>
      <w:divBdr>
        <w:top w:val="none" w:sz="0" w:space="0" w:color="auto"/>
        <w:left w:val="none" w:sz="0" w:space="0" w:color="auto"/>
        <w:bottom w:val="none" w:sz="0" w:space="0" w:color="auto"/>
        <w:right w:val="none" w:sz="0" w:space="0" w:color="auto"/>
      </w:divBdr>
    </w:div>
    <w:div w:id="1243757818">
      <w:bodyDiv w:val="1"/>
      <w:marLeft w:val="0"/>
      <w:marRight w:val="0"/>
      <w:marTop w:val="0"/>
      <w:marBottom w:val="0"/>
      <w:divBdr>
        <w:top w:val="none" w:sz="0" w:space="0" w:color="auto"/>
        <w:left w:val="none" w:sz="0" w:space="0" w:color="auto"/>
        <w:bottom w:val="none" w:sz="0" w:space="0" w:color="auto"/>
        <w:right w:val="none" w:sz="0" w:space="0" w:color="auto"/>
      </w:divBdr>
    </w:div>
    <w:div w:id="1244336549">
      <w:bodyDiv w:val="1"/>
      <w:marLeft w:val="0"/>
      <w:marRight w:val="0"/>
      <w:marTop w:val="0"/>
      <w:marBottom w:val="0"/>
      <w:divBdr>
        <w:top w:val="none" w:sz="0" w:space="0" w:color="auto"/>
        <w:left w:val="none" w:sz="0" w:space="0" w:color="auto"/>
        <w:bottom w:val="none" w:sz="0" w:space="0" w:color="auto"/>
        <w:right w:val="none" w:sz="0" w:space="0" w:color="auto"/>
      </w:divBdr>
    </w:div>
    <w:div w:id="1250313063">
      <w:bodyDiv w:val="1"/>
      <w:marLeft w:val="0"/>
      <w:marRight w:val="0"/>
      <w:marTop w:val="0"/>
      <w:marBottom w:val="0"/>
      <w:divBdr>
        <w:top w:val="none" w:sz="0" w:space="0" w:color="auto"/>
        <w:left w:val="none" w:sz="0" w:space="0" w:color="auto"/>
        <w:bottom w:val="none" w:sz="0" w:space="0" w:color="auto"/>
        <w:right w:val="none" w:sz="0" w:space="0" w:color="auto"/>
      </w:divBdr>
    </w:div>
    <w:div w:id="1254163084">
      <w:bodyDiv w:val="1"/>
      <w:marLeft w:val="0"/>
      <w:marRight w:val="0"/>
      <w:marTop w:val="0"/>
      <w:marBottom w:val="0"/>
      <w:divBdr>
        <w:top w:val="none" w:sz="0" w:space="0" w:color="auto"/>
        <w:left w:val="none" w:sz="0" w:space="0" w:color="auto"/>
        <w:bottom w:val="none" w:sz="0" w:space="0" w:color="auto"/>
        <w:right w:val="none" w:sz="0" w:space="0" w:color="auto"/>
      </w:divBdr>
    </w:div>
    <w:div w:id="1260914640">
      <w:bodyDiv w:val="1"/>
      <w:marLeft w:val="0"/>
      <w:marRight w:val="0"/>
      <w:marTop w:val="0"/>
      <w:marBottom w:val="0"/>
      <w:divBdr>
        <w:top w:val="none" w:sz="0" w:space="0" w:color="auto"/>
        <w:left w:val="none" w:sz="0" w:space="0" w:color="auto"/>
        <w:bottom w:val="none" w:sz="0" w:space="0" w:color="auto"/>
        <w:right w:val="none" w:sz="0" w:space="0" w:color="auto"/>
      </w:divBdr>
    </w:div>
    <w:div w:id="1264068553">
      <w:bodyDiv w:val="1"/>
      <w:marLeft w:val="0"/>
      <w:marRight w:val="0"/>
      <w:marTop w:val="0"/>
      <w:marBottom w:val="0"/>
      <w:divBdr>
        <w:top w:val="none" w:sz="0" w:space="0" w:color="auto"/>
        <w:left w:val="none" w:sz="0" w:space="0" w:color="auto"/>
        <w:bottom w:val="none" w:sz="0" w:space="0" w:color="auto"/>
        <w:right w:val="none" w:sz="0" w:space="0" w:color="auto"/>
      </w:divBdr>
    </w:div>
    <w:div w:id="1271012187">
      <w:bodyDiv w:val="1"/>
      <w:marLeft w:val="0"/>
      <w:marRight w:val="0"/>
      <w:marTop w:val="0"/>
      <w:marBottom w:val="0"/>
      <w:divBdr>
        <w:top w:val="none" w:sz="0" w:space="0" w:color="auto"/>
        <w:left w:val="none" w:sz="0" w:space="0" w:color="auto"/>
        <w:bottom w:val="none" w:sz="0" w:space="0" w:color="auto"/>
        <w:right w:val="none" w:sz="0" w:space="0" w:color="auto"/>
      </w:divBdr>
    </w:div>
    <w:div w:id="1273704479">
      <w:bodyDiv w:val="1"/>
      <w:marLeft w:val="0"/>
      <w:marRight w:val="0"/>
      <w:marTop w:val="0"/>
      <w:marBottom w:val="0"/>
      <w:divBdr>
        <w:top w:val="none" w:sz="0" w:space="0" w:color="auto"/>
        <w:left w:val="none" w:sz="0" w:space="0" w:color="auto"/>
        <w:bottom w:val="none" w:sz="0" w:space="0" w:color="auto"/>
        <w:right w:val="none" w:sz="0" w:space="0" w:color="auto"/>
      </w:divBdr>
    </w:div>
    <w:div w:id="1276905541">
      <w:bodyDiv w:val="1"/>
      <w:marLeft w:val="0"/>
      <w:marRight w:val="0"/>
      <w:marTop w:val="0"/>
      <w:marBottom w:val="0"/>
      <w:divBdr>
        <w:top w:val="none" w:sz="0" w:space="0" w:color="auto"/>
        <w:left w:val="none" w:sz="0" w:space="0" w:color="auto"/>
        <w:bottom w:val="none" w:sz="0" w:space="0" w:color="auto"/>
        <w:right w:val="none" w:sz="0" w:space="0" w:color="auto"/>
      </w:divBdr>
    </w:div>
    <w:div w:id="1278023476">
      <w:bodyDiv w:val="1"/>
      <w:marLeft w:val="0"/>
      <w:marRight w:val="0"/>
      <w:marTop w:val="0"/>
      <w:marBottom w:val="0"/>
      <w:divBdr>
        <w:top w:val="none" w:sz="0" w:space="0" w:color="auto"/>
        <w:left w:val="none" w:sz="0" w:space="0" w:color="auto"/>
        <w:bottom w:val="none" w:sz="0" w:space="0" w:color="auto"/>
        <w:right w:val="none" w:sz="0" w:space="0" w:color="auto"/>
      </w:divBdr>
    </w:div>
    <w:div w:id="1284771047">
      <w:bodyDiv w:val="1"/>
      <w:marLeft w:val="0"/>
      <w:marRight w:val="0"/>
      <w:marTop w:val="0"/>
      <w:marBottom w:val="0"/>
      <w:divBdr>
        <w:top w:val="none" w:sz="0" w:space="0" w:color="auto"/>
        <w:left w:val="none" w:sz="0" w:space="0" w:color="auto"/>
        <w:bottom w:val="none" w:sz="0" w:space="0" w:color="auto"/>
        <w:right w:val="none" w:sz="0" w:space="0" w:color="auto"/>
      </w:divBdr>
    </w:div>
    <w:div w:id="1285192723">
      <w:bodyDiv w:val="1"/>
      <w:marLeft w:val="0"/>
      <w:marRight w:val="0"/>
      <w:marTop w:val="0"/>
      <w:marBottom w:val="0"/>
      <w:divBdr>
        <w:top w:val="none" w:sz="0" w:space="0" w:color="auto"/>
        <w:left w:val="none" w:sz="0" w:space="0" w:color="auto"/>
        <w:bottom w:val="none" w:sz="0" w:space="0" w:color="auto"/>
        <w:right w:val="none" w:sz="0" w:space="0" w:color="auto"/>
      </w:divBdr>
    </w:div>
    <w:div w:id="1286501148">
      <w:bodyDiv w:val="1"/>
      <w:marLeft w:val="0"/>
      <w:marRight w:val="0"/>
      <w:marTop w:val="0"/>
      <w:marBottom w:val="0"/>
      <w:divBdr>
        <w:top w:val="none" w:sz="0" w:space="0" w:color="auto"/>
        <w:left w:val="none" w:sz="0" w:space="0" w:color="auto"/>
        <w:bottom w:val="none" w:sz="0" w:space="0" w:color="auto"/>
        <w:right w:val="none" w:sz="0" w:space="0" w:color="auto"/>
      </w:divBdr>
    </w:div>
    <w:div w:id="1287351275">
      <w:bodyDiv w:val="1"/>
      <w:marLeft w:val="0"/>
      <w:marRight w:val="0"/>
      <w:marTop w:val="0"/>
      <w:marBottom w:val="0"/>
      <w:divBdr>
        <w:top w:val="none" w:sz="0" w:space="0" w:color="auto"/>
        <w:left w:val="none" w:sz="0" w:space="0" w:color="auto"/>
        <w:bottom w:val="none" w:sz="0" w:space="0" w:color="auto"/>
        <w:right w:val="none" w:sz="0" w:space="0" w:color="auto"/>
      </w:divBdr>
    </w:div>
    <w:div w:id="1294481939">
      <w:bodyDiv w:val="1"/>
      <w:marLeft w:val="0"/>
      <w:marRight w:val="0"/>
      <w:marTop w:val="0"/>
      <w:marBottom w:val="0"/>
      <w:divBdr>
        <w:top w:val="none" w:sz="0" w:space="0" w:color="auto"/>
        <w:left w:val="none" w:sz="0" w:space="0" w:color="auto"/>
        <w:bottom w:val="none" w:sz="0" w:space="0" w:color="auto"/>
        <w:right w:val="none" w:sz="0" w:space="0" w:color="auto"/>
      </w:divBdr>
    </w:div>
    <w:div w:id="1294675193">
      <w:bodyDiv w:val="1"/>
      <w:marLeft w:val="0"/>
      <w:marRight w:val="0"/>
      <w:marTop w:val="0"/>
      <w:marBottom w:val="0"/>
      <w:divBdr>
        <w:top w:val="none" w:sz="0" w:space="0" w:color="auto"/>
        <w:left w:val="none" w:sz="0" w:space="0" w:color="auto"/>
        <w:bottom w:val="none" w:sz="0" w:space="0" w:color="auto"/>
        <w:right w:val="none" w:sz="0" w:space="0" w:color="auto"/>
      </w:divBdr>
    </w:div>
    <w:div w:id="1295679369">
      <w:bodyDiv w:val="1"/>
      <w:marLeft w:val="0"/>
      <w:marRight w:val="0"/>
      <w:marTop w:val="0"/>
      <w:marBottom w:val="0"/>
      <w:divBdr>
        <w:top w:val="none" w:sz="0" w:space="0" w:color="auto"/>
        <w:left w:val="none" w:sz="0" w:space="0" w:color="auto"/>
        <w:bottom w:val="none" w:sz="0" w:space="0" w:color="auto"/>
        <w:right w:val="none" w:sz="0" w:space="0" w:color="auto"/>
      </w:divBdr>
    </w:div>
    <w:div w:id="1304849541">
      <w:bodyDiv w:val="1"/>
      <w:marLeft w:val="0"/>
      <w:marRight w:val="0"/>
      <w:marTop w:val="0"/>
      <w:marBottom w:val="0"/>
      <w:divBdr>
        <w:top w:val="none" w:sz="0" w:space="0" w:color="auto"/>
        <w:left w:val="none" w:sz="0" w:space="0" w:color="auto"/>
        <w:bottom w:val="none" w:sz="0" w:space="0" w:color="auto"/>
        <w:right w:val="none" w:sz="0" w:space="0" w:color="auto"/>
      </w:divBdr>
    </w:div>
    <w:div w:id="1307052266">
      <w:bodyDiv w:val="1"/>
      <w:marLeft w:val="0"/>
      <w:marRight w:val="0"/>
      <w:marTop w:val="0"/>
      <w:marBottom w:val="0"/>
      <w:divBdr>
        <w:top w:val="none" w:sz="0" w:space="0" w:color="auto"/>
        <w:left w:val="none" w:sz="0" w:space="0" w:color="auto"/>
        <w:bottom w:val="none" w:sz="0" w:space="0" w:color="auto"/>
        <w:right w:val="none" w:sz="0" w:space="0" w:color="auto"/>
      </w:divBdr>
    </w:div>
    <w:div w:id="1311058498">
      <w:bodyDiv w:val="1"/>
      <w:marLeft w:val="0"/>
      <w:marRight w:val="0"/>
      <w:marTop w:val="0"/>
      <w:marBottom w:val="0"/>
      <w:divBdr>
        <w:top w:val="none" w:sz="0" w:space="0" w:color="auto"/>
        <w:left w:val="none" w:sz="0" w:space="0" w:color="auto"/>
        <w:bottom w:val="none" w:sz="0" w:space="0" w:color="auto"/>
        <w:right w:val="none" w:sz="0" w:space="0" w:color="auto"/>
      </w:divBdr>
    </w:div>
    <w:div w:id="1313026398">
      <w:bodyDiv w:val="1"/>
      <w:marLeft w:val="0"/>
      <w:marRight w:val="0"/>
      <w:marTop w:val="0"/>
      <w:marBottom w:val="0"/>
      <w:divBdr>
        <w:top w:val="none" w:sz="0" w:space="0" w:color="auto"/>
        <w:left w:val="none" w:sz="0" w:space="0" w:color="auto"/>
        <w:bottom w:val="none" w:sz="0" w:space="0" w:color="auto"/>
        <w:right w:val="none" w:sz="0" w:space="0" w:color="auto"/>
      </w:divBdr>
    </w:div>
    <w:div w:id="1318806153">
      <w:bodyDiv w:val="1"/>
      <w:marLeft w:val="0"/>
      <w:marRight w:val="0"/>
      <w:marTop w:val="0"/>
      <w:marBottom w:val="0"/>
      <w:divBdr>
        <w:top w:val="none" w:sz="0" w:space="0" w:color="auto"/>
        <w:left w:val="none" w:sz="0" w:space="0" w:color="auto"/>
        <w:bottom w:val="none" w:sz="0" w:space="0" w:color="auto"/>
        <w:right w:val="none" w:sz="0" w:space="0" w:color="auto"/>
      </w:divBdr>
    </w:div>
    <w:div w:id="1328904629">
      <w:bodyDiv w:val="1"/>
      <w:marLeft w:val="0"/>
      <w:marRight w:val="0"/>
      <w:marTop w:val="0"/>
      <w:marBottom w:val="0"/>
      <w:divBdr>
        <w:top w:val="none" w:sz="0" w:space="0" w:color="auto"/>
        <w:left w:val="none" w:sz="0" w:space="0" w:color="auto"/>
        <w:bottom w:val="none" w:sz="0" w:space="0" w:color="auto"/>
        <w:right w:val="none" w:sz="0" w:space="0" w:color="auto"/>
      </w:divBdr>
    </w:div>
    <w:div w:id="1335113895">
      <w:bodyDiv w:val="1"/>
      <w:marLeft w:val="0"/>
      <w:marRight w:val="0"/>
      <w:marTop w:val="0"/>
      <w:marBottom w:val="0"/>
      <w:divBdr>
        <w:top w:val="none" w:sz="0" w:space="0" w:color="auto"/>
        <w:left w:val="none" w:sz="0" w:space="0" w:color="auto"/>
        <w:bottom w:val="none" w:sz="0" w:space="0" w:color="auto"/>
        <w:right w:val="none" w:sz="0" w:space="0" w:color="auto"/>
      </w:divBdr>
    </w:div>
    <w:div w:id="1347904646">
      <w:bodyDiv w:val="1"/>
      <w:marLeft w:val="0"/>
      <w:marRight w:val="0"/>
      <w:marTop w:val="0"/>
      <w:marBottom w:val="0"/>
      <w:divBdr>
        <w:top w:val="none" w:sz="0" w:space="0" w:color="auto"/>
        <w:left w:val="none" w:sz="0" w:space="0" w:color="auto"/>
        <w:bottom w:val="none" w:sz="0" w:space="0" w:color="auto"/>
        <w:right w:val="none" w:sz="0" w:space="0" w:color="auto"/>
      </w:divBdr>
    </w:div>
    <w:div w:id="1349680145">
      <w:bodyDiv w:val="1"/>
      <w:marLeft w:val="0"/>
      <w:marRight w:val="0"/>
      <w:marTop w:val="0"/>
      <w:marBottom w:val="0"/>
      <w:divBdr>
        <w:top w:val="none" w:sz="0" w:space="0" w:color="auto"/>
        <w:left w:val="none" w:sz="0" w:space="0" w:color="auto"/>
        <w:bottom w:val="none" w:sz="0" w:space="0" w:color="auto"/>
        <w:right w:val="none" w:sz="0" w:space="0" w:color="auto"/>
      </w:divBdr>
    </w:div>
    <w:div w:id="1361467873">
      <w:bodyDiv w:val="1"/>
      <w:marLeft w:val="0"/>
      <w:marRight w:val="0"/>
      <w:marTop w:val="0"/>
      <w:marBottom w:val="0"/>
      <w:divBdr>
        <w:top w:val="none" w:sz="0" w:space="0" w:color="auto"/>
        <w:left w:val="none" w:sz="0" w:space="0" w:color="auto"/>
        <w:bottom w:val="none" w:sz="0" w:space="0" w:color="auto"/>
        <w:right w:val="none" w:sz="0" w:space="0" w:color="auto"/>
      </w:divBdr>
    </w:div>
    <w:div w:id="1361473805">
      <w:bodyDiv w:val="1"/>
      <w:marLeft w:val="0"/>
      <w:marRight w:val="0"/>
      <w:marTop w:val="0"/>
      <w:marBottom w:val="0"/>
      <w:divBdr>
        <w:top w:val="none" w:sz="0" w:space="0" w:color="auto"/>
        <w:left w:val="none" w:sz="0" w:space="0" w:color="auto"/>
        <w:bottom w:val="none" w:sz="0" w:space="0" w:color="auto"/>
        <w:right w:val="none" w:sz="0" w:space="0" w:color="auto"/>
      </w:divBdr>
    </w:div>
    <w:div w:id="1362898899">
      <w:bodyDiv w:val="1"/>
      <w:marLeft w:val="0"/>
      <w:marRight w:val="0"/>
      <w:marTop w:val="0"/>
      <w:marBottom w:val="0"/>
      <w:divBdr>
        <w:top w:val="none" w:sz="0" w:space="0" w:color="auto"/>
        <w:left w:val="none" w:sz="0" w:space="0" w:color="auto"/>
        <w:bottom w:val="none" w:sz="0" w:space="0" w:color="auto"/>
        <w:right w:val="none" w:sz="0" w:space="0" w:color="auto"/>
      </w:divBdr>
    </w:div>
    <w:div w:id="1395667160">
      <w:bodyDiv w:val="1"/>
      <w:marLeft w:val="0"/>
      <w:marRight w:val="0"/>
      <w:marTop w:val="0"/>
      <w:marBottom w:val="0"/>
      <w:divBdr>
        <w:top w:val="none" w:sz="0" w:space="0" w:color="auto"/>
        <w:left w:val="none" w:sz="0" w:space="0" w:color="auto"/>
        <w:bottom w:val="none" w:sz="0" w:space="0" w:color="auto"/>
        <w:right w:val="none" w:sz="0" w:space="0" w:color="auto"/>
      </w:divBdr>
    </w:div>
    <w:div w:id="1396008204">
      <w:bodyDiv w:val="1"/>
      <w:marLeft w:val="0"/>
      <w:marRight w:val="0"/>
      <w:marTop w:val="0"/>
      <w:marBottom w:val="0"/>
      <w:divBdr>
        <w:top w:val="none" w:sz="0" w:space="0" w:color="auto"/>
        <w:left w:val="none" w:sz="0" w:space="0" w:color="auto"/>
        <w:bottom w:val="none" w:sz="0" w:space="0" w:color="auto"/>
        <w:right w:val="none" w:sz="0" w:space="0" w:color="auto"/>
      </w:divBdr>
    </w:div>
    <w:div w:id="1406605394">
      <w:bodyDiv w:val="1"/>
      <w:marLeft w:val="0"/>
      <w:marRight w:val="0"/>
      <w:marTop w:val="0"/>
      <w:marBottom w:val="0"/>
      <w:divBdr>
        <w:top w:val="none" w:sz="0" w:space="0" w:color="auto"/>
        <w:left w:val="none" w:sz="0" w:space="0" w:color="auto"/>
        <w:bottom w:val="none" w:sz="0" w:space="0" w:color="auto"/>
        <w:right w:val="none" w:sz="0" w:space="0" w:color="auto"/>
      </w:divBdr>
    </w:div>
    <w:div w:id="1414204080">
      <w:bodyDiv w:val="1"/>
      <w:marLeft w:val="0"/>
      <w:marRight w:val="0"/>
      <w:marTop w:val="0"/>
      <w:marBottom w:val="0"/>
      <w:divBdr>
        <w:top w:val="none" w:sz="0" w:space="0" w:color="auto"/>
        <w:left w:val="none" w:sz="0" w:space="0" w:color="auto"/>
        <w:bottom w:val="none" w:sz="0" w:space="0" w:color="auto"/>
        <w:right w:val="none" w:sz="0" w:space="0" w:color="auto"/>
      </w:divBdr>
    </w:div>
    <w:div w:id="1425688307">
      <w:bodyDiv w:val="1"/>
      <w:marLeft w:val="0"/>
      <w:marRight w:val="0"/>
      <w:marTop w:val="0"/>
      <w:marBottom w:val="0"/>
      <w:divBdr>
        <w:top w:val="none" w:sz="0" w:space="0" w:color="auto"/>
        <w:left w:val="none" w:sz="0" w:space="0" w:color="auto"/>
        <w:bottom w:val="none" w:sz="0" w:space="0" w:color="auto"/>
        <w:right w:val="none" w:sz="0" w:space="0" w:color="auto"/>
      </w:divBdr>
    </w:div>
    <w:div w:id="1426266895">
      <w:bodyDiv w:val="1"/>
      <w:marLeft w:val="0"/>
      <w:marRight w:val="0"/>
      <w:marTop w:val="0"/>
      <w:marBottom w:val="0"/>
      <w:divBdr>
        <w:top w:val="none" w:sz="0" w:space="0" w:color="auto"/>
        <w:left w:val="none" w:sz="0" w:space="0" w:color="auto"/>
        <w:bottom w:val="none" w:sz="0" w:space="0" w:color="auto"/>
        <w:right w:val="none" w:sz="0" w:space="0" w:color="auto"/>
      </w:divBdr>
    </w:div>
    <w:div w:id="1433281323">
      <w:bodyDiv w:val="1"/>
      <w:marLeft w:val="0"/>
      <w:marRight w:val="0"/>
      <w:marTop w:val="0"/>
      <w:marBottom w:val="0"/>
      <w:divBdr>
        <w:top w:val="none" w:sz="0" w:space="0" w:color="auto"/>
        <w:left w:val="none" w:sz="0" w:space="0" w:color="auto"/>
        <w:bottom w:val="none" w:sz="0" w:space="0" w:color="auto"/>
        <w:right w:val="none" w:sz="0" w:space="0" w:color="auto"/>
      </w:divBdr>
    </w:div>
    <w:div w:id="1436943781">
      <w:bodyDiv w:val="1"/>
      <w:marLeft w:val="0"/>
      <w:marRight w:val="0"/>
      <w:marTop w:val="0"/>
      <w:marBottom w:val="0"/>
      <w:divBdr>
        <w:top w:val="none" w:sz="0" w:space="0" w:color="auto"/>
        <w:left w:val="none" w:sz="0" w:space="0" w:color="auto"/>
        <w:bottom w:val="none" w:sz="0" w:space="0" w:color="auto"/>
        <w:right w:val="none" w:sz="0" w:space="0" w:color="auto"/>
      </w:divBdr>
    </w:div>
    <w:div w:id="1438985622">
      <w:bodyDiv w:val="1"/>
      <w:marLeft w:val="0"/>
      <w:marRight w:val="0"/>
      <w:marTop w:val="0"/>
      <w:marBottom w:val="0"/>
      <w:divBdr>
        <w:top w:val="none" w:sz="0" w:space="0" w:color="auto"/>
        <w:left w:val="none" w:sz="0" w:space="0" w:color="auto"/>
        <w:bottom w:val="none" w:sz="0" w:space="0" w:color="auto"/>
        <w:right w:val="none" w:sz="0" w:space="0" w:color="auto"/>
      </w:divBdr>
    </w:div>
    <w:div w:id="1443919007">
      <w:bodyDiv w:val="1"/>
      <w:marLeft w:val="0"/>
      <w:marRight w:val="0"/>
      <w:marTop w:val="0"/>
      <w:marBottom w:val="0"/>
      <w:divBdr>
        <w:top w:val="none" w:sz="0" w:space="0" w:color="auto"/>
        <w:left w:val="none" w:sz="0" w:space="0" w:color="auto"/>
        <w:bottom w:val="none" w:sz="0" w:space="0" w:color="auto"/>
        <w:right w:val="none" w:sz="0" w:space="0" w:color="auto"/>
      </w:divBdr>
    </w:div>
    <w:div w:id="1464618510">
      <w:bodyDiv w:val="1"/>
      <w:marLeft w:val="0"/>
      <w:marRight w:val="0"/>
      <w:marTop w:val="0"/>
      <w:marBottom w:val="0"/>
      <w:divBdr>
        <w:top w:val="none" w:sz="0" w:space="0" w:color="auto"/>
        <w:left w:val="none" w:sz="0" w:space="0" w:color="auto"/>
        <w:bottom w:val="none" w:sz="0" w:space="0" w:color="auto"/>
        <w:right w:val="none" w:sz="0" w:space="0" w:color="auto"/>
      </w:divBdr>
    </w:div>
    <w:div w:id="1468468225">
      <w:bodyDiv w:val="1"/>
      <w:marLeft w:val="0"/>
      <w:marRight w:val="0"/>
      <w:marTop w:val="0"/>
      <w:marBottom w:val="0"/>
      <w:divBdr>
        <w:top w:val="none" w:sz="0" w:space="0" w:color="auto"/>
        <w:left w:val="none" w:sz="0" w:space="0" w:color="auto"/>
        <w:bottom w:val="none" w:sz="0" w:space="0" w:color="auto"/>
        <w:right w:val="none" w:sz="0" w:space="0" w:color="auto"/>
      </w:divBdr>
    </w:div>
    <w:div w:id="1472166088">
      <w:bodyDiv w:val="1"/>
      <w:marLeft w:val="0"/>
      <w:marRight w:val="0"/>
      <w:marTop w:val="0"/>
      <w:marBottom w:val="0"/>
      <w:divBdr>
        <w:top w:val="none" w:sz="0" w:space="0" w:color="auto"/>
        <w:left w:val="none" w:sz="0" w:space="0" w:color="auto"/>
        <w:bottom w:val="none" w:sz="0" w:space="0" w:color="auto"/>
        <w:right w:val="none" w:sz="0" w:space="0" w:color="auto"/>
      </w:divBdr>
    </w:div>
    <w:div w:id="1473982730">
      <w:bodyDiv w:val="1"/>
      <w:marLeft w:val="0"/>
      <w:marRight w:val="0"/>
      <w:marTop w:val="0"/>
      <w:marBottom w:val="0"/>
      <w:divBdr>
        <w:top w:val="none" w:sz="0" w:space="0" w:color="auto"/>
        <w:left w:val="none" w:sz="0" w:space="0" w:color="auto"/>
        <w:bottom w:val="none" w:sz="0" w:space="0" w:color="auto"/>
        <w:right w:val="none" w:sz="0" w:space="0" w:color="auto"/>
      </w:divBdr>
    </w:div>
    <w:div w:id="1478454743">
      <w:bodyDiv w:val="1"/>
      <w:marLeft w:val="0"/>
      <w:marRight w:val="0"/>
      <w:marTop w:val="0"/>
      <w:marBottom w:val="0"/>
      <w:divBdr>
        <w:top w:val="none" w:sz="0" w:space="0" w:color="auto"/>
        <w:left w:val="none" w:sz="0" w:space="0" w:color="auto"/>
        <w:bottom w:val="none" w:sz="0" w:space="0" w:color="auto"/>
        <w:right w:val="none" w:sz="0" w:space="0" w:color="auto"/>
      </w:divBdr>
    </w:div>
    <w:div w:id="1485466410">
      <w:bodyDiv w:val="1"/>
      <w:marLeft w:val="0"/>
      <w:marRight w:val="0"/>
      <w:marTop w:val="0"/>
      <w:marBottom w:val="0"/>
      <w:divBdr>
        <w:top w:val="none" w:sz="0" w:space="0" w:color="auto"/>
        <w:left w:val="none" w:sz="0" w:space="0" w:color="auto"/>
        <w:bottom w:val="none" w:sz="0" w:space="0" w:color="auto"/>
        <w:right w:val="none" w:sz="0" w:space="0" w:color="auto"/>
      </w:divBdr>
    </w:div>
    <w:div w:id="1485855702">
      <w:bodyDiv w:val="1"/>
      <w:marLeft w:val="0"/>
      <w:marRight w:val="0"/>
      <w:marTop w:val="0"/>
      <w:marBottom w:val="0"/>
      <w:divBdr>
        <w:top w:val="none" w:sz="0" w:space="0" w:color="auto"/>
        <w:left w:val="none" w:sz="0" w:space="0" w:color="auto"/>
        <w:bottom w:val="none" w:sz="0" w:space="0" w:color="auto"/>
        <w:right w:val="none" w:sz="0" w:space="0" w:color="auto"/>
      </w:divBdr>
    </w:div>
    <w:div w:id="1489244428">
      <w:bodyDiv w:val="1"/>
      <w:marLeft w:val="0"/>
      <w:marRight w:val="0"/>
      <w:marTop w:val="0"/>
      <w:marBottom w:val="0"/>
      <w:divBdr>
        <w:top w:val="none" w:sz="0" w:space="0" w:color="auto"/>
        <w:left w:val="none" w:sz="0" w:space="0" w:color="auto"/>
        <w:bottom w:val="none" w:sz="0" w:space="0" w:color="auto"/>
        <w:right w:val="none" w:sz="0" w:space="0" w:color="auto"/>
      </w:divBdr>
    </w:div>
    <w:div w:id="1491405517">
      <w:bodyDiv w:val="1"/>
      <w:marLeft w:val="0"/>
      <w:marRight w:val="0"/>
      <w:marTop w:val="0"/>
      <w:marBottom w:val="0"/>
      <w:divBdr>
        <w:top w:val="none" w:sz="0" w:space="0" w:color="auto"/>
        <w:left w:val="none" w:sz="0" w:space="0" w:color="auto"/>
        <w:bottom w:val="none" w:sz="0" w:space="0" w:color="auto"/>
        <w:right w:val="none" w:sz="0" w:space="0" w:color="auto"/>
      </w:divBdr>
    </w:div>
    <w:div w:id="1497382163">
      <w:bodyDiv w:val="1"/>
      <w:marLeft w:val="0"/>
      <w:marRight w:val="0"/>
      <w:marTop w:val="0"/>
      <w:marBottom w:val="0"/>
      <w:divBdr>
        <w:top w:val="none" w:sz="0" w:space="0" w:color="auto"/>
        <w:left w:val="none" w:sz="0" w:space="0" w:color="auto"/>
        <w:bottom w:val="none" w:sz="0" w:space="0" w:color="auto"/>
        <w:right w:val="none" w:sz="0" w:space="0" w:color="auto"/>
      </w:divBdr>
    </w:div>
    <w:div w:id="1504542353">
      <w:bodyDiv w:val="1"/>
      <w:marLeft w:val="0"/>
      <w:marRight w:val="0"/>
      <w:marTop w:val="0"/>
      <w:marBottom w:val="0"/>
      <w:divBdr>
        <w:top w:val="none" w:sz="0" w:space="0" w:color="auto"/>
        <w:left w:val="none" w:sz="0" w:space="0" w:color="auto"/>
        <w:bottom w:val="none" w:sz="0" w:space="0" w:color="auto"/>
        <w:right w:val="none" w:sz="0" w:space="0" w:color="auto"/>
      </w:divBdr>
    </w:div>
    <w:div w:id="1520700471">
      <w:bodyDiv w:val="1"/>
      <w:marLeft w:val="0"/>
      <w:marRight w:val="0"/>
      <w:marTop w:val="0"/>
      <w:marBottom w:val="0"/>
      <w:divBdr>
        <w:top w:val="none" w:sz="0" w:space="0" w:color="auto"/>
        <w:left w:val="none" w:sz="0" w:space="0" w:color="auto"/>
        <w:bottom w:val="none" w:sz="0" w:space="0" w:color="auto"/>
        <w:right w:val="none" w:sz="0" w:space="0" w:color="auto"/>
      </w:divBdr>
    </w:div>
    <w:div w:id="1529760327">
      <w:bodyDiv w:val="1"/>
      <w:marLeft w:val="0"/>
      <w:marRight w:val="0"/>
      <w:marTop w:val="0"/>
      <w:marBottom w:val="0"/>
      <w:divBdr>
        <w:top w:val="none" w:sz="0" w:space="0" w:color="auto"/>
        <w:left w:val="none" w:sz="0" w:space="0" w:color="auto"/>
        <w:bottom w:val="none" w:sz="0" w:space="0" w:color="auto"/>
        <w:right w:val="none" w:sz="0" w:space="0" w:color="auto"/>
      </w:divBdr>
    </w:div>
    <w:div w:id="1531800322">
      <w:bodyDiv w:val="1"/>
      <w:marLeft w:val="0"/>
      <w:marRight w:val="0"/>
      <w:marTop w:val="0"/>
      <w:marBottom w:val="0"/>
      <w:divBdr>
        <w:top w:val="none" w:sz="0" w:space="0" w:color="auto"/>
        <w:left w:val="none" w:sz="0" w:space="0" w:color="auto"/>
        <w:bottom w:val="none" w:sz="0" w:space="0" w:color="auto"/>
        <w:right w:val="none" w:sz="0" w:space="0" w:color="auto"/>
      </w:divBdr>
    </w:div>
    <w:div w:id="1538739504">
      <w:bodyDiv w:val="1"/>
      <w:marLeft w:val="0"/>
      <w:marRight w:val="0"/>
      <w:marTop w:val="0"/>
      <w:marBottom w:val="0"/>
      <w:divBdr>
        <w:top w:val="none" w:sz="0" w:space="0" w:color="auto"/>
        <w:left w:val="none" w:sz="0" w:space="0" w:color="auto"/>
        <w:bottom w:val="none" w:sz="0" w:space="0" w:color="auto"/>
        <w:right w:val="none" w:sz="0" w:space="0" w:color="auto"/>
      </w:divBdr>
    </w:div>
    <w:div w:id="1539273828">
      <w:bodyDiv w:val="1"/>
      <w:marLeft w:val="0"/>
      <w:marRight w:val="0"/>
      <w:marTop w:val="0"/>
      <w:marBottom w:val="0"/>
      <w:divBdr>
        <w:top w:val="none" w:sz="0" w:space="0" w:color="auto"/>
        <w:left w:val="none" w:sz="0" w:space="0" w:color="auto"/>
        <w:bottom w:val="none" w:sz="0" w:space="0" w:color="auto"/>
        <w:right w:val="none" w:sz="0" w:space="0" w:color="auto"/>
      </w:divBdr>
    </w:div>
    <w:div w:id="1541673530">
      <w:bodyDiv w:val="1"/>
      <w:marLeft w:val="0"/>
      <w:marRight w:val="0"/>
      <w:marTop w:val="0"/>
      <w:marBottom w:val="0"/>
      <w:divBdr>
        <w:top w:val="none" w:sz="0" w:space="0" w:color="auto"/>
        <w:left w:val="none" w:sz="0" w:space="0" w:color="auto"/>
        <w:bottom w:val="none" w:sz="0" w:space="0" w:color="auto"/>
        <w:right w:val="none" w:sz="0" w:space="0" w:color="auto"/>
      </w:divBdr>
    </w:div>
    <w:div w:id="1542207868">
      <w:bodyDiv w:val="1"/>
      <w:marLeft w:val="0"/>
      <w:marRight w:val="0"/>
      <w:marTop w:val="0"/>
      <w:marBottom w:val="0"/>
      <w:divBdr>
        <w:top w:val="none" w:sz="0" w:space="0" w:color="auto"/>
        <w:left w:val="none" w:sz="0" w:space="0" w:color="auto"/>
        <w:bottom w:val="none" w:sz="0" w:space="0" w:color="auto"/>
        <w:right w:val="none" w:sz="0" w:space="0" w:color="auto"/>
      </w:divBdr>
    </w:div>
    <w:div w:id="1550069058">
      <w:bodyDiv w:val="1"/>
      <w:marLeft w:val="0"/>
      <w:marRight w:val="0"/>
      <w:marTop w:val="0"/>
      <w:marBottom w:val="0"/>
      <w:divBdr>
        <w:top w:val="none" w:sz="0" w:space="0" w:color="auto"/>
        <w:left w:val="none" w:sz="0" w:space="0" w:color="auto"/>
        <w:bottom w:val="none" w:sz="0" w:space="0" w:color="auto"/>
        <w:right w:val="none" w:sz="0" w:space="0" w:color="auto"/>
      </w:divBdr>
    </w:div>
    <w:div w:id="1553885870">
      <w:bodyDiv w:val="1"/>
      <w:marLeft w:val="0"/>
      <w:marRight w:val="0"/>
      <w:marTop w:val="0"/>
      <w:marBottom w:val="0"/>
      <w:divBdr>
        <w:top w:val="none" w:sz="0" w:space="0" w:color="auto"/>
        <w:left w:val="none" w:sz="0" w:space="0" w:color="auto"/>
        <w:bottom w:val="none" w:sz="0" w:space="0" w:color="auto"/>
        <w:right w:val="none" w:sz="0" w:space="0" w:color="auto"/>
      </w:divBdr>
    </w:div>
    <w:div w:id="1554387224">
      <w:bodyDiv w:val="1"/>
      <w:marLeft w:val="0"/>
      <w:marRight w:val="0"/>
      <w:marTop w:val="0"/>
      <w:marBottom w:val="0"/>
      <w:divBdr>
        <w:top w:val="none" w:sz="0" w:space="0" w:color="auto"/>
        <w:left w:val="none" w:sz="0" w:space="0" w:color="auto"/>
        <w:bottom w:val="none" w:sz="0" w:space="0" w:color="auto"/>
        <w:right w:val="none" w:sz="0" w:space="0" w:color="auto"/>
      </w:divBdr>
    </w:div>
    <w:div w:id="1561475808">
      <w:bodyDiv w:val="1"/>
      <w:marLeft w:val="0"/>
      <w:marRight w:val="0"/>
      <w:marTop w:val="0"/>
      <w:marBottom w:val="0"/>
      <w:divBdr>
        <w:top w:val="none" w:sz="0" w:space="0" w:color="auto"/>
        <w:left w:val="none" w:sz="0" w:space="0" w:color="auto"/>
        <w:bottom w:val="none" w:sz="0" w:space="0" w:color="auto"/>
        <w:right w:val="none" w:sz="0" w:space="0" w:color="auto"/>
      </w:divBdr>
    </w:div>
    <w:div w:id="1571815555">
      <w:bodyDiv w:val="1"/>
      <w:marLeft w:val="0"/>
      <w:marRight w:val="0"/>
      <w:marTop w:val="0"/>
      <w:marBottom w:val="0"/>
      <w:divBdr>
        <w:top w:val="none" w:sz="0" w:space="0" w:color="auto"/>
        <w:left w:val="none" w:sz="0" w:space="0" w:color="auto"/>
        <w:bottom w:val="none" w:sz="0" w:space="0" w:color="auto"/>
        <w:right w:val="none" w:sz="0" w:space="0" w:color="auto"/>
      </w:divBdr>
    </w:div>
    <w:div w:id="1587687658">
      <w:bodyDiv w:val="1"/>
      <w:marLeft w:val="0"/>
      <w:marRight w:val="0"/>
      <w:marTop w:val="0"/>
      <w:marBottom w:val="0"/>
      <w:divBdr>
        <w:top w:val="none" w:sz="0" w:space="0" w:color="auto"/>
        <w:left w:val="none" w:sz="0" w:space="0" w:color="auto"/>
        <w:bottom w:val="none" w:sz="0" w:space="0" w:color="auto"/>
        <w:right w:val="none" w:sz="0" w:space="0" w:color="auto"/>
      </w:divBdr>
    </w:div>
    <w:div w:id="1595632813">
      <w:bodyDiv w:val="1"/>
      <w:marLeft w:val="0"/>
      <w:marRight w:val="0"/>
      <w:marTop w:val="0"/>
      <w:marBottom w:val="0"/>
      <w:divBdr>
        <w:top w:val="none" w:sz="0" w:space="0" w:color="auto"/>
        <w:left w:val="none" w:sz="0" w:space="0" w:color="auto"/>
        <w:bottom w:val="none" w:sz="0" w:space="0" w:color="auto"/>
        <w:right w:val="none" w:sz="0" w:space="0" w:color="auto"/>
      </w:divBdr>
    </w:div>
    <w:div w:id="1596548532">
      <w:bodyDiv w:val="1"/>
      <w:marLeft w:val="0"/>
      <w:marRight w:val="0"/>
      <w:marTop w:val="0"/>
      <w:marBottom w:val="0"/>
      <w:divBdr>
        <w:top w:val="none" w:sz="0" w:space="0" w:color="auto"/>
        <w:left w:val="none" w:sz="0" w:space="0" w:color="auto"/>
        <w:bottom w:val="none" w:sz="0" w:space="0" w:color="auto"/>
        <w:right w:val="none" w:sz="0" w:space="0" w:color="auto"/>
      </w:divBdr>
    </w:div>
    <w:div w:id="1599368637">
      <w:bodyDiv w:val="1"/>
      <w:marLeft w:val="0"/>
      <w:marRight w:val="0"/>
      <w:marTop w:val="0"/>
      <w:marBottom w:val="0"/>
      <w:divBdr>
        <w:top w:val="none" w:sz="0" w:space="0" w:color="auto"/>
        <w:left w:val="none" w:sz="0" w:space="0" w:color="auto"/>
        <w:bottom w:val="none" w:sz="0" w:space="0" w:color="auto"/>
        <w:right w:val="none" w:sz="0" w:space="0" w:color="auto"/>
      </w:divBdr>
    </w:div>
    <w:div w:id="1606037164">
      <w:bodyDiv w:val="1"/>
      <w:marLeft w:val="0"/>
      <w:marRight w:val="0"/>
      <w:marTop w:val="0"/>
      <w:marBottom w:val="0"/>
      <w:divBdr>
        <w:top w:val="none" w:sz="0" w:space="0" w:color="auto"/>
        <w:left w:val="none" w:sz="0" w:space="0" w:color="auto"/>
        <w:bottom w:val="none" w:sz="0" w:space="0" w:color="auto"/>
        <w:right w:val="none" w:sz="0" w:space="0" w:color="auto"/>
      </w:divBdr>
    </w:div>
    <w:div w:id="1608543478">
      <w:bodyDiv w:val="1"/>
      <w:marLeft w:val="0"/>
      <w:marRight w:val="0"/>
      <w:marTop w:val="0"/>
      <w:marBottom w:val="0"/>
      <w:divBdr>
        <w:top w:val="none" w:sz="0" w:space="0" w:color="auto"/>
        <w:left w:val="none" w:sz="0" w:space="0" w:color="auto"/>
        <w:bottom w:val="none" w:sz="0" w:space="0" w:color="auto"/>
        <w:right w:val="none" w:sz="0" w:space="0" w:color="auto"/>
      </w:divBdr>
    </w:div>
    <w:div w:id="1617953154">
      <w:bodyDiv w:val="1"/>
      <w:marLeft w:val="0"/>
      <w:marRight w:val="0"/>
      <w:marTop w:val="0"/>
      <w:marBottom w:val="0"/>
      <w:divBdr>
        <w:top w:val="none" w:sz="0" w:space="0" w:color="auto"/>
        <w:left w:val="none" w:sz="0" w:space="0" w:color="auto"/>
        <w:bottom w:val="none" w:sz="0" w:space="0" w:color="auto"/>
        <w:right w:val="none" w:sz="0" w:space="0" w:color="auto"/>
      </w:divBdr>
    </w:div>
    <w:div w:id="1622104143">
      <w:bodyDiv w:val="1"/>
      <w:marLeft w:val="0"/>
      <w:marRight w:val="0"/>
      <w:marTop w:val="0"/>
      <w:marBottom w:val="0"/>
      <w:divBdr>
        <w:top w:val="none" w:sz="0" w:space="0" w:color="auto"/>
        <w:left w:val="none" w:sz="0" w:space="0" w:color="auto"/>
        <w:bottom w:val="none" w:sz="0" w:space="0" w:color="auto"/>
        <w:right w:val="none" w:sz="0" w:space="0" w:color="auto"/>
      </w:divBdr>
    </w:div>
    <w:div w:id="1633636834">
      <w:bodyDiv w:val="1"/>
      <w:marLeft w:val="0"/>
      <w:marRight w:val="0"/>
      <w:marTop w:val="0"/>
      <w:marBottom w:val="0"/>
      <w:divBdr>
        <w:top w:val="none" w:sz="0" w:space="0" w:color="auto"/>
        <w:left w:val="none" w:sz="0" w:space="0" w:color="auto"/>
        <w:bottom w:val="none" w:sz="0" w:space="0" w:color="auto"/>
        <w:right w:val="none" w:sz="0" w:space="0" w:color="auto"/>
      </w:divBdr>
    </w:div>
    <w:div w:id="1642953432">
      <w:bodyDiv w:val="1"/>
      <w:marLeft w:val="0"/>
      <w:marRight w:val="0"/>
      <w:marTop w:val="0"/>
      <w:marBottom w:val="0"/>
      <w:divBdr>
        <w:top w:val="none" w:sz="0" w:space="0" w:color="auto"/>
        <w:left w:val="none" w:sz="0" w:space="0" w:color="auto"/>
        <w:bottom w:val="none" w:sz="0" w:space="0" w:color="auto"/>
        <w:right w:val="none" w:sz="0" w:space="0" w:color="auto"/>
      </w:divBdr>
    </w:div>
    <w:div w:id="1644040258">
      <w:bodyDiv w:val="1"/>
      <w:marLeft w:val="0"/>
      <w:marRight w:val="0"/>
      <w:marTop w:val="0"/>
      <w:marBottom w:val="0"/>
      <w:divBdr>
        <w:top w:val="none" w:sz="0" w:space="0" w:color="auto"/>
        <w:left w:val="none" w:sz="0" w:space="0" w:color="auto"/>
        <w:bottom w:val="none" w:sz="0" w:space="0" w:color="auto"/>
        <w:right w:val="none" w:sz="0" w:space="0" w:color="auto"/>
      </w:divBdr>
    </w:div>
    <w:div w:id="1645961348">
      <w:bodyDiv w:val="1"/>
      <w:marLeft w:val="0"/>
      <w:marRight w:val="0"/>
      <w:marTop w:val="0"/>
      <w:marBottom w:val="0"/>
      <w:divBdr>
        <w:top w:val="none" w:sz="0" w:space="0" w:color="auto"/>
        <w:left w:val="none" w:sz="0" w:space="0" w:color="auto"/>
        <w:bottom w:val="none" w:sz="0" w:space="0" w:color="auto"/>
        <w:right w:val="none" w:sz="0" w:space="0" w:color="auto"/>
      </w:divBdr>
    </w:div>
    <w:div w:id="1652559471">
      <w:bodyDiv w:val="1"/>
      <w:marLeft w:val="0"/>
      <w:marRight w:val="0"/>
      <w:marTop w:val="0"/>
      <w:marBottom w:val="0"/>
      <w:divBdr>
        <w:top w:val="none" w:sz="0" w:space="0" w:color="auto"/>
        <w:left w:val="none" w:sz="0" w:space="0" w:color="auto"/>
        <w:bottom w:val="none" w:sz="0" w:space="0" w:color="auto"/>
        <w:right w:val="none" w:sz="0" w:space="0" w:color="auto"/>
      </w:divBdr>
    </w:div>
    <w:div w:id="1654408149">
      <w:bodyDiv w:val="1"/>
      <w:marLeft w:val="0"/>
      <w:marRight w:val="0"/>
      <w:marTop w:val="0"/>
      <w:marBottom w:val="0"/>
      <w:divBdr>
        <w:top w:val="none" w:sz="0" w:space="0" w:color="auto"/>
        <w:left w:val="none" w:sz="0" w:space="0" w:color="auto"/>
        <w:bottom w:val="none" w:sz="0" w:space="0" w:color="auto"/>
        <w:right w:val="none" w:sz="0" w:space="0" w:color="auto"/>
      </w:divBdr>
    </w:div>
    <w:div w:id="1665015530">
      <w:bodyDiv w:val="1"/>
      <w:marLeft w:val="0"/>
      <w:marRight w:val="0"/>
      <w:marTop w:val="0"/>
      <w:marBottom w:val="0"/>
      <w:divBdr>
        <w:top w:val="none" w:sz="0" w:space="0" w:color="auto"/>
        <w:left w:val="none" w:sz="0" w:space="0" w:color="auto"/>
        <w:bottom w:val="none" w:sz="0" w:space="0" w:color="auto"/>
        <w:right w:val="none" w:sz="0" w:space="0" w:color="auto"/>
      </w:divBdr>
    </w:div>
    <w:div w:id="1665085860">
      <w:bodyDiv w:val="1"/>
      <w:marLeft w:val="0"/>
      <w:marRight w:val="0"/>
      <w:marTop w:val="0"/>
      <w:marBottom w:val="0"/>
      <w:divBdr>
        <w:top w:val="none" w:sz="0" w:space="0" w:color="auto"/>
        <w:left w:val="none" w:sz="0" w:space="0" w:color="auto"/>
        <w:bottom w:val="none" w:sz="0" w:space="0" w:color="auto"/>
        <w:right w:val="none" w:sz="0" w:space="0" w:color="auto"/>
      </w:divBdr>
    </w:div>
    <w:div w:id="1667199556">
      <w:bodyDiv w:val="1"/>
      <w:marLeft w:val="0"/>
      <w:marRight w:val="0"/>
      <w:marTop w:val="0"/>
      <w:marBottom w:val="0"/>
      <w:divBdr>
        <w:top w:val="none" w:sz="0" w:space="0" w:color="auto"/>
        <w:left w:val="none" w:sz="0" w:space="0" w:color="auto"/>
        <w:bottom w:val="none" w:sz="0" w:space="0" w:color="auto"/>
        <w:right w:val="none" w:sz="0" w:space="0" w:color="auto"/>
      </w:divBdr>
    </w:div>
    <w:div w:id="1679381612">
      <w:bodyDiv w:val="1"/>
      <w:marLeft w:val="0"/>
      <w:marRight w:val="0"/>
      <w:marTop w:val="0"/>
      <w:marBottom w:val="0"/>
      <w:divBdr>
        <w:top w:val="none" w:sz="0" w:space="0" w:color="auto"/>
        <w:left w:val="none" w:sz="0" w:space="0" w:color="auto"/>
        <w:bottom w:val="none" w:sz="0" w:space="0" w:color="auto"/>
        <w:right w:val="none" w:sz="0" w:space="0" w:color="auto"/>
      </w:divBdr>
    </w:div>
    <w:div w:id="1682900430">
      <w:bodyDiv w:val="1"/>
      <w:marLeft w:val="0"/>
      <w:marRight w:val="0"/>
      <w:marTop w:val="0"/>
      <w:marBottom w:val="0"/>
      <w:divBdr>
        <w:top w:val="none" w:sz="0" w:space="0" w:color="auto"/>
        <w:left w:val="none" w:sz="0" w:space="0" w:color="auto"/>
        <w:bottom w:val="none" w:sz="0" w:space="0" w:color="auto"/>
        <w:right w:val="none" w:sz="0" w:space="0" w:color="auto"/>
      </w:divBdr>
    </w:div>
    <w:div w:id="1699889324">
      <w:bodyDiv w:val="1"/>
      <w:marLeft w:val="0"/>
      <w:marRight w:val="0"/>
      <w:marTop w:val="0"/>
      <w:marBottom w:val="0"/>
      <w:divBdr>
        <w:top w:val="none" w:sz="0" w:space="0" w:color="auto"/>
        <w:left w:val="none" w:sz="0" w:space="0" w:color="auto"/>
        <w:bottom w:val="none" w:sz="0" w:space="0" w:color="auto"/>
        <w:right w:val="none" w:sz="0" w:space="0" w:color="auto"/>
      </w:divBdr>
    </w:div>
    <w:div w:id="1700468104">
      <w:bodyDiv w:val="1"/>
      <w:marLeft w:val="0"/>
      <w:marRight w:val="0"/>
      <w:marTop w:val="0"/>
      <w:marBottom w:val="0"/>
      <w:divBdr>
        <w:top w:val="none" w:sz="0" w:space="0" w:color="auto"/>
        <w:left w:val="none" w:sz="0" w:space="0" w:color="auto"/>
        <w:bottom w:val="none" w:sz="0" w:space="0" w:color="auto"/>
        <w:right w:val="none" w:sz="0" w:space="0" w:color="auto"/>
      </w:divBdr>
    </w:div>
    <w:div w:id="1702701222">
      <w:bodyDiv w:val="1"/>
      <w:marLeft w:val="0"/>
      <w:marRight w:val="0"/>
      <w:marTop w:val="0"/>
      <w:marBottom w:val="0"/>
      <w:divBdr>
        <w:top w:val="none" w:sz="0" w:space="0" w:color="auto"/>
        <w:left w:val="none" w:sz="0" w:space="0" w:color="auto"/>
        <w:bottom w:val="none" w:sz="0" w:space="0" w:color="auto"/>
        <w:right w:val="none" w:sz="0" w:space="0" w:color="auto"/>
      </w:divBdr>
    </w:div>
    <w:div w:id="1722635041">
      <w:bodyDiv w:val="1"/>
      <w:marLeft w:val="0"/>
      <w:marRight w:val="0"/>
      <w:marTop w:val="0"/>
      <w:marBottom w:val="0"/>
      <w:divBdr>
        <w:top w:val="none" w:sz="0" w:space="0" w:color="auto"/>
        <w:left w:val="none" w:sz="0" w:space="0" w:color="auto"/>
        <w:bottom w:val="none" w:sz="0" w:space="0" w:color="auto"/>
        <w:right w:val="none" w:sz="0" w:space="0" w:color="auto"/>
      </w:divBdr>
    </w:div>
    <w:div w:id="1724255096">
      <w:bodyDiv w:val="1"/>
      <w:marLeft w:val="0"/>
      <w:marRight w:val="0"/>
      <w:marTop w:val="0"/>
      <w:marBottom w:val="0"/>
      <w:divBdr>
        <w:top w:val="none" w:sz="0" w:space="0" w:color="auto"/>
        <w:left w:val="none" w:sz="0" w:space="0" w:color="auto"/>
        <w:bottom w:val="none" w:sz="0" w:space="0" w:color="auto"/>
        <w:right w:val="none" w:sz="0" w:space="0" w:color="auto"/>
      </w:divBdr>
    </w:div>
    <w:div w:id="1724328173">
      <w:bodyDiv w:val="1"/>
      <w:marLeft w:val="0"/>
      <w:marRight w:val="0"/>
      <w:marTop w:val="0"/>
      <w:marBottom w:val="0"/>
      <w:divBdr>
        <w:top w:val="none" w:sz="0" w:space="0" w:color="auto"/>
        <w:left w:val="none" w:sz="0" w:space="0" w:color="auto"/>
        <w:bottom w:val="none" w:sz="0" w:space="0" w:color="auto"/>
        <w:right w:val="none" w:sz="0" w:space="0" w:color="auto"/>
      </w:divBdr>
    </w:div>
    <w:div w:id="1736277043">
      <w:bodyDiv w:val="1"/>
      <w:marLeft w:val="0"/>
      <w:marRight w:val="0"/>
      <w:marTop w:val="0"/>
      <w:marBottom w:val="0"/>
      <w:divBdr>
        <w:top w:val="none" w:sz="0" w:space="0" w:color="auto"/>
        <w:left w:val="none" w:sz="0" w:space="0" w:color="auto"/>
        <w:bottom w:val="none" w:sz="0" w:space="0" w:color="auto"/>
        <w:right w:val="none" w:sz="0" w:space="0" w:color="auto"/>
      </w:divBdr>
    </w:div>
    <w:div w:id="1744987522">
      <w:bodyDiv w:val="1"/>
      <w:marLeft w:val="0"/>
      <w:marRight w:val="0"/>
      <w:marTop w:val="0"/>
      <w:marBottom w:val="0"/>
      <w:divBdr>
        <w:top w:val="none" w:sz="0" w:space="0" w:color="auto"/>
        <w:left w:val="none" w:sz="0" w:space="0" w:color="auto"/>
        <w:bottom w:val="none" w:sz="0" w:space="0" w:color="auto"/>
        <w:right w:val="none" w:sz="0" w:space="0" w:color="auto"/>
      </w:divBdr>
    </w:div>
    <w:div w:id="1751535079">
      <w:bodyDiv w:val="1"/>
      <w:marLeft w:val="0"/>
      <w:marRight w:val="0"/>
      <w:marTop w:val="0"/>
      <w:marBottom w:val="0"/>
      <w:divBdr>
        <w:top w:val="none" w:sz="0" w:space="0" w:color="auto"/>
        <w:left w:val="none" w:sz="0" w:space="0" w:color="auto"/>
        <w:bottom w:val="none" w:sz="0" w:space="0" w:color="auto"/>
        <w:right w:val="none" w:sz="0" w:space="0" w:color="auto"/>
      </w:divBdr>
    </w:div>
    <w:div w:id="1760905733">
      <w:bodyDiv w:val="1"/>
      <w:marLeft w:val="0"/>
      <w:marRight w:val="0"/>
      <w:marTop w:val="0"/>
      <w:marBottom w:val="0"/>
      <w:divBdr>
        <w:top w:val="none" w:sz="0" w:space="0" w:color="auto"/>
        <w:left w:val="none" w:sz="0" w:space="0" w:color="auto"/>
        <w:bottom w:val="none" w:sz="0" w:space="0" w:color="auto"/>
        <w:right w:val="none" w:sz="0" w:space="0" w:color="auto"/>
      </w:divBdr>
    </w:div>
    <w:div w:id="1763648218">
      <w:bodyDiv w:val="1"/>
      <w:marLeft w:val="0"/>
      <w:marRight w:val="0"/>
      <w:marTop w:val="0"/>
      <w:marBottom w:val="0"/>
      <w:divBdr>
        <w:top w:val="none" w:sz="0" w:space="0" w:color="auto"/>
        <w:left w:val="none" w:sz="0" w:space="0" w:color="auto"/>
        <w:bottom w:val="none" w:sz="0" w:space="0" w:color="auto"/>
        <w:right w:val="none" w:sz="0" w:space="0" w:color="auto"/>
      </w:divBdr>
    </w:div>
    <w:div w:id="1764187544">
      <w:bodyDiv w:val="1"/>
      <w:marLeft w:val="0"/>
      <w:marRight w:val="0"/>
      <w:marTop w:val="0"/>
      <w:marBottom w:val="0"/>
      <w:divBdr>
        <w:top w:val="none" w:sz="0" w:space="0" w:color="auto"/>
        <w:left w:val="none" w:sz="0" w:space="0" w:color="auto"/>
        <w:bottom w:val="none" w:sz="0" w:space="0" w:color="auto"/>
        <w:right w:val="none" w:sz="0" w:space="0" w:color="auto"/>
      </w:divBdr>
    </w:div>
    <w:div w:id="1774940230">
      <w:bodyDiv w:val="1"/>
      <w:marLeft w:val="0"/>
      <w:marRight w:val="0"/>
      <w:marTop w:val="0"/>
      <w:marBottom w:val="0"/>
      <w:divBdr>
        <w:top w:val="none" w:sz="0" w:space="0" w:color="auto"/>
        <w:left w:val="none" w:sz="0" w:space="0" w:color="auto"/>
        <w:bottom w:val="none" w:sz="0" w:space="0" w:color="auto"/>
        <w:right w:val="none" w:sz="0" w:space="0" w:color="auto"/>
      </w:divBdr>
    </w:div>
    <w:div w:id="1787583281">
      <w:bodyDiv w:val="1"/>
      <w:marLeft w:val="0"/>
      <w:marRight w:val="0"/>
      <w:marTop w:val="0"/>
      <w:marBottom w:val="0"/>
      <w:divBdr>
        <w:top w:val="none" w:sz="0" w:space="0" w:color="auto"/>
        <w:left w:val="none" w:sz="0" w:space="0" w:color="auto"/>
        <w:bottom w:val="none" w:sz="0" w:space="0" w:color="auto"/>
        <w:right w:val="none" w:sz="0" w:space="0" w:color="auto"/>
      </w:divBdr>
    </w:div>
    <w:div w:id="1791508454">
      <w:bodyDiv w:val="1"/>
      <w:marLeft w:val="0"/>
      <w:marRight w:val="0"/>
      <w:marTop w:val="0"/>
      <w:marBottom w:val="0"/>
      <w:divBdr>
        <w:top w:val="none" w:sz="0" w:space="0" w:color="auto"/>
        <w:left w:val="none" w:sz="0" w:space="0" w:color="auto"/>
        <w:bottom w:val="none" w:sz="0" w:space="0" w:color="auto"/>
        <w:right w:val="none" w:sz="0" w:space="0" w:color="auto"/>
      </w:divBdr>
    </w:div>
    <w:div w:id="1791852024">
      <w:bodyDiv w:val="1"/>
      <w:marLeft w:val="0"/>
      <w:marRight w:val="0"/>
      <w:marTop w:val="0"/>
      <w:marBottom w:val="0"/>
      <w:divBdr>
        <w:top w:val="none" w:sz="0" w:space="0" w:color="auto"/>
        <w:left w:val="none" w:sz="0" w:space="0" w:color="auto"/>
        <w:bottom w:val="none" w:sz="0" w:space="0" w:color="auto"/>
        <w:right w:val="none" w:sz="0" w:space="0" w:color="auto"/>
      </w:divBdr>
    </w:div>
    <w:div w:id="1798598076">
      <w:bodyDiv w:val="1"/>
      <w:marLeft w:val="0"/>
      <w:marRight w:val="0"/>
      <w:marTop w:val="0"/>
      <w:marBottom w:val="0"/>
      <w:divBdr>
        <w:top w:val="none" w:sz="0" w:space="0" w:color="auto"/>
        <w:left w:val="none" w:sz="0" w:space="0" w:color="auto"/>
        <w:bottom w:val="none" w:sz="0" w:space="0" w:color="auto"/>
        <w:right w:val="none" w:sz="0" w:space="0" w:color="auto"/>
      </w:divBdr>
    </w:div>
    <w:div w:id="1802578492">
      <w:bodyDiv w:val="1"/>
      <w:marLeft w:val="0"/>
      <w:marRight w:val="0"/>
      <w:marTop w:val="0"/>
      <w:marBottom w:val="0"/>
      <w:divBdr>
        <w:top w:val="none" w:sz="0" w:space="0" w:color="auto"/>
        <w:left w:val="none" w:sz="0" w:space="0" w:color="auto"/>
        <w:bottom w:val="none" w:sz="0" w:space="0" w:color="auto"/>
        <w:right w:val="none" w:sz="0" w:space="0" w:color="auto"/>
      </w:divBdr>
    </w:div>
    <w:div w:id="1803184412">
      <w:bodyDiv w:val="1"/>
      <w:marLeft w:val="0"/>
      <w:marRight w:val="0"/>
      <w:marTop w:val="0"/>
      <w:marBottom w:val="0"/>
      <w:divBdr>
        <w:top w:val="none" w:sz="0" w:space="0" w:color="auto"/>
        <w:left w:val="none" w:sz="0" w:space="0" w:color="auto"/>
        <w:bottom w:val="none" w:sz="0" w:space="0" w:color="auto"/>
        <w:right w:val="none" w:sz="0" w:space="0" w:color="auto"/>
      </w:divBdr>
    </w:div>
    <w:div w:id="1814247549">
      <w:bodyDiv w:val="1"/>
      <w:marLeft w:val="0"/>
      <w:marRight w:val="0"/>
      <w:marTop w:val="0"/>
      <w:marBottom w:val="0"/>
      <w:divBdr>
        <w:top w:val="none" w:sz="0" w:space="0" w:color="auto"/>
        <w:left w:val="none" w:sz="0" w:space="0" w:color="auto"/>
        <w:bottom w:val="none" w:sz="0" w:space="0" w:color="auto"/>
        <w:right w:val="none" w:sz="0" w:space="0" w:color="auto"/>
      </w:divBdr>
    </w:div>
    <w:div w:id="1822650479">
      <w:bodyDiv w:val="1"/>
      <w:marLeft w:val="0"/>
      <w:marRight w:val="0"/>
      <w:marTop w:val="0"/>
      <w:marBottom w:val="0"/>
      <w:divBdr>
        <w:top w:val="none" w:sz="0" w:space="0" w:color="auto"/>
        <w:left w:val="none" w:sz="0" w:space="0" w:color="auto"/>
        <w:bottom w:val="none" w:sz="0" w:space="0" w:color="auto"/>
        <w:right w:val="none" w:sz="0" w:space="0" w:color="auto"/>
      </w:divBdr>
    </w:div>
    <w:div w:id="1822887902">
      <w:bodyDiv w:val="1"/>
      <w:marLeft w:val="0"/>
      <w:marRight w:val="0"/>
      <w:marTop w:val="0"/>
      <w:marBottom w:val="0"/>
      <w:divBdr>
        <w:top w:val="none" w:sz="0" w:space="0" w:color="auto"/>
        <w:left w:val="none" w:sz="0" w:space="0" w:color="auto"/>
        <w:bottom w:val="none" w:sz="0" w:space="0" w:color="auto"/>
        <w:right w:val="none" w:sz="0" w:space="0" w:color="auto"/>
      </w:divBdr>
    </w:div>
    <w:div w:id="1824396564">
      <w:bodyDiv w:val="1"/>
      <w:marLeft w:val="0"/>
      <w:marRight w:val="0"/>
      <w:marTop w:val="0"/>
      <w:marBottom w:val="0"/>
      <w:divBdr>
        <w:top w:val="none" w:sz="0" w:space="0" w:color="auto"/>
        <w:left w:val="none" w:sz="0" w:space="0" w:color="auto"/>
        <w:bottom w:val="none" w:sz="0" w:space="0" w:color="auto"/>
        <w:right w:val="none" w:sz="0" w:space="0" w:color="auto"/>
      </w:divBdr>
    </w:div>
    <w:div w:id="1825657815">
      <w:bodyDiv w:val="1"/>
      <w:marLeft w:val="0"/>
      <w:marRight w:val="0"/>
      <w:marTop w:val="0"/>
      <w:marBottom w:val="0"/>
      <w:divBdr>
        <w:top w:val="none" w:sz="0" w:space="0" w:color="auto"/>
        <w:left w:val="none" w:sz="0" w:space="0" w:color="auto"/>
        <w:bottom w:val="none" w:sz="0" w:space="0" w:color="auto"/>
        <w:right w:val="none" w:sz="0" w:space="0" w:color="auto"/>
      </w:divBdr>
    </w:div>
    <w:div w:id="1828089472">
      <w:bodyDiv w:val="1"/>
      <w:marLeft w:val="0"/>
      <w:marRight w:val="0"/>
      <w:marTop w:val="0"/>
      <w:marBottom w:val="0"/>
      <w:divBdr>
        <w:top w:val="none" w:sz="0" w:space="0" w:color="auto"/>
        <w:left w:val="none" w:sz="0" w:space="0" w:color="auto"/>
        <w:bottom w:val="none" w:sz="0" w:space="0" w:color="auto"/>
        <w:right w:val="none" w:sz="0" w:space="0" w:color="auto"/>
      </w:divBdr>
    </w:div>
    <w:div w:id="1829978054">
      <w:bodyDiv w:val="1"/>
      <w:marLeft w:val="0"/>
      <w:marRight w:val="0"/>
      <w:marTop w:val="0"/>
      <w:marBottom w:val="0"/>
      <w:divBdr>
        <w:top w:val="none" w:sz="0" w:space="0" w:color="auto"/>
        <w:left w:val="none" w:sz="0" w:space="0" w:color="auto"/>
        <w:bottom w:val="none" w:sz="0" w:space="0" w:color="auto"/>
        <w:right w:val="none" w:sz="0" w:space="0" w:color="auto"/>
      </w:divBdr>
    </w:div>
    <w:div w:id="1839539642">
      <w:bodyDiv w:val="1"/>
      <w:marLeft w:val="0"/>
      <w:marRight w:val="0"/>
      <w:marTop w:val="0"/>
      <w:marBottom w:val="0"/>
      <w:divBdr>
        <w:top w:val="none" w:sz="0" w:space="0" w:color="auto"/>
        <w:left w:val="none" w:sz="0" w:space="0" w:color="auto"/>
        <w:bottom w:val="none" w:sz="0" w:space="0" w:color="auto"/>
        <w:right w:val="none" w:sz="0" w:space="0" w:color="auto"/>
      </w:divBdr>
    </w:div>
    <w:div w:id="1839955695">
      <w:bodyDiv w:val="1"/>
      <w:marLeft w:val="0"/>
      <w:marRight w:val="0"/>
      <w:marTop w:val="0"/>
      <w:marBottom w:val="0"/>
      <w:divBdr>
        <w:top w:val="none" w:sz="0" w:space="0" w:color="auto"/>
        <w:left w:val="none" w:sz="0" w:space="0" w:color="auto"/>
        <w:bottom w:val="none" w:sz="0" w:space="0" w:color="auto"/>
        <w:right w:val="none" w:sz="0" w:space="0" w:color="auto"/>
      </w:divBdr>
    </w:div>
    <w:div w:id="1841777402">
      <w:bodyDiv w:val="1"/>
      <w:marLeft w:val="0"/>
      <w:marRight w:val="0"/>
      <w:marTop w:val="0"/>
      <w:marBottom w:val="0"/>
      <w:divBdr>
        <w:top w:val="none" w:sz="0" w:space="0" w:color="auto"/>
        <w:left w:val="none" w:sz="0" w:space="0" w:color="auto"/>
        <w:bottom w:val="none" w:sz="0" w:space="0" w:color="auto"/>
        <w:right w:val="none" w:sz="0" w:space="0" w:color="auto"/>
      </w:divBdr>
    </w:div>
    <w:div w:id="1842431164">
      <w:bodyDiv w:val="1"/>
      <w:marLeft w:val="0"/>
      <w:marRight w:val="0"/>
      <w:marTop w:val="0"/>
      <w:marBottom w:val="0"/>
      <w:divBdr>
        <w:top w:val="none" w:sz="0" w:space="0" w:color="auto"/>
        <w:left w:val="none" w:sz="0" w:space="0" w:color="auto"/>
        <w:bottom w:val="none" w:sz="0" w:space="0" w:color="auto"/>
        <w:right w:val="none" w:sz="0" w:space="0" w:color="auto"/>
      </w:divBdr>
    </w:div>
    <w:div w:id="1842771095">
      <w:bodyDiv w:val="1"/>
      <w:marLeft w:val="0"/>
      <w:marRight w:val="0"/>
      <w:marTop w:val="0"/>
      <w:marBottom w:val="0"/>
      <w:divBdr>
        <w:top w:val="none" w:sz="0" w:space="0" w:color="auto"/>
        <w:left w:val="none" w:sz="0" w:space="0" w:color="auto"/>
        <w:bottom w:val="none" w:sz="0" w:space="0" w:color="auto"/>
        <w:right w:val="none" w:sz="0" w:space="0" w:color="auto"/>
      </w:divBdr>
    </w:div>
    <w:div w:id="1842772709">
      <w:bodyDiv w:val="1"/>
      <w:marLeft w:val="0"/>
      <w:marRight w:val="0"/>
      <w:marTop w:val="0"/>
      <w:marBottom w:val="0"/>
      <w:divBdr>
        <w:top w:val="none" w:sz="0" w:space="0" w:color="auto"/>
        <w:left w:val="none" w:sz="0" w:space="0" w:color="auto"/>
        <w:bottom w:val="none" w:sz="0" w:space="0" w:color="auto"/>
        <w:right w:val="none" w:sz="0" w:space="0" w:color="auto"/>
      </w:divBdr>
    </w:div>
    <w:div w:id="1854488484">
      <w:bodyDiv w:val="1"/>
      <w:marLeft w:val="0"/>
      <w:marRight w:val="0"/>
      <w:marTop w:val="0"/>
      <w:marBottom w:val="0"/>
      <w:divBdr>
        <w:top w:val="none" w:sz="0" w:space="0" w:color="auto"/>
        <w:left w:val="none" w:sz="0" w:space="0" w:color="auto"/>
        <w:bottom w:val="none" w:sz="0" w:space="0" w:color="auto"/>
        <w:right w:val="none" w:sz="0" w:space="0" w:color="auto"/>
      </w:divBdr>
    </w:div>
    <w:div w:id="1857428712">
      <w:bodyDiv w:val="1"/>
      <w:marLeft w:val="0"/>
      <w:marRight w:val="0"/>
      <w:marTop w:val="0"/>
      <w:marBottom w:val="0"/>
      <w:divBdr>
        <w:top w:val="none" w:sz="0" w:space="0" w:color="auto"/>
        <w:left w:val="none" w:sz="0" w:space="0" w:color="auto"/>
        <w:bottom w:val="none" w:sz="0" w:space="0" w:color="auto"/>
        <w:right w:val="none" w:sz="0" w:space="0" w:color="auto"/>
      </w:divBdr>
    </w:div>
    <w:div w:id="1861426897">
      <w:bodyDiv w:val="1"/>
      <w:marLeft w:val="0"/>
      <w:marRight w:val="0"/>
      <w:marTop w:val="0"/>
      <w:marBottom w:val="0"/>
      <w:divBdr>
        <w:top w:val="none" w:sz="0" w:space="0" w:color="auto"/>
        <w:left w:val="none" w:sz="0" w:space="0" w:color="auto"/>
        <w:bottom w:val="none" w:sz="0" w:space="0" w:color="auto"/>
        <w:right w:val="none" w:sz="0" w:space="0" w:color="auto"/>
      </w:divBdr>
    </w:div>
    <w:div w:id="1864321305">
      <w:bodyDiv w:val="1"/>
      <w:marLeft w:val="0"/>
      <w:marRight w:val="0"/>
      <w:marTop w:val="0"/>
      <w:marBottom w:val="0"/>
      <w:divBdr>
        <w:top w:val="none" w:sz="0" w:space="0" w:color="auto"/>
        <w:left w:val="none" w:sz="0" w:space="0" w:color="auto"/>
        <w:bottom w:val="none" w:sz="0" w:space="0" w:color="auto"/>
        <w:right w:val="none" w:sz="0" w:space="0" w:color="auto"/>
      </w:divBdr>
    </w:div>
    <w:div w:id="1864711513">
      <w:bodyDiv w:val="1"/>
      <w:marLeft w:val="0"/>
      <w:marRight w:val="0"/>
      <w:marTop w:val="0"/>
      <w:marBottom w:val="0"/>
      <w:divBdr>
        <w:top w:val="none" w:sz="0" w:space="0" w:color="auto"/>
        <w:left w:val="none" w:sz="0" w:space="0" w:color="auto"/>
        <w:bottom w:val="none" w:sz="0" w:space="0" w:color="auto"/>
        <w:right w:val="none" w:sz="0" w:space="0" w:color="auto"/>
      </w:divBdr>
    </w:div>
    <w:div w:id="1870946216">
      <w:bodyDiv w:val="1"/>
      <w:marLeft w:val="0"/>
      <w:marRight w:val="0"/>
      <w:marTop w:val="0"/>
      <w:marBottom w:val="0"/>
      <w:divBdr>
        <w:top w:val="none" w:sz="0" w:space="0" w:color="auto"/>
        <w:left w:val="none" w:sz="0" w:space="0" w:color="auto"/>
        <w:bottom w:val="none" w:sz="0" w:space="0" w:color="auto"/>
        <w:right w:val="none" w:sz="0" w:space="0" w:color="auto"/>
      </w:divBdr>
    </w:div>
    <w:div w:id="1872063823">
      <w:bodyDiv w:val="1"/>
      <w:marLeft w:val="0"/>
      <w:marRight w:val="0"/>
      <w:marTop w:val="0"/>
      <w:marBottom w:val="0"/>
      <w:divBdr>
        <w:top w:val="none" w:sz="0" w:space="0" w:color="auto"/>
        <w:left w:val="none" w:sz="0" w:space="0" w:color="auto"/>
        <w:bottom w:val="none" w:sz="0" w:space="0" w:color="auto"/>
        <w:right w:val="none" w:sz="0" w:space="0" w:color="auto"/>
      </w:divBdr>
    </w:div>
    <w:div w:id="1874538602">
      <w:bodyDiv w:val="1"/>
      <w:marLeft w:val="0"/>
      <w:marRight w:val="0"/>
      <w:marTop w:val="0"/>
      <w:marBottom w:val="0"/>
      <w:divBdr>
        <w:top w:val="none" w:sz="0" w:space="0" w:color="auto"/>
        <w:left w:val="none" w:sz="0" w:space="0" w:color="auto"/>
        <w:bottom w:val="none" w:sz="0" w:space="0" w:color="auto"/>
        <w:right w:val="none" w:sz="0" w:space="0" w:color="auto"/>
      </w:divBdr>
    </w:div>
    <w:div w:id="1875925769">
      <w:bodyDiv w:val="1"/>
      <w:marLeft w:val="0"/>
      <w:marRight w:val="0"/>
      <w:marTop w:val="0"/>
      <w:marBottom w:val="0"/>
      <w:divBdr>
        <w:top w:val="none" w:sz="0" w:space="0" w:color="auto"/>
        <w:left w:val="none" w:sz="0" w:space="0" w:color="auto"/>
        <w:bottom w:val="none" w:sz="0" w:space="0" w:color="auto"/>
        <w:right w:val="none" w:sz="0" w:space="0" w:color="auto"/>
      </w:divBdr>
    </w:div>
    <w:div w:id="1881281472">
      <w:bodyDiv w:val="1"/>
      <w:marLeft w:val="0"/>
      <w:marRight w:val="0"/>
      <w:marTop w:val="0"/>
      <w:marBottom w:val="0"/>
      <w:divBdr>
        <w:top w:val="none" w:sz="0" w:space="0" w:color="auto"/>
        <w:left w:val="none" w:sz="0" w:space="0" w:color="auto"/>
        <w:bottom w:val="none" w:sz="0" w:space="0" w:color="auto"/>
        <w:right w:val="none" w:sz="0" w:space="0" w:color="auto"/>
      </w:divBdr>
    </w:div>
    <w:div w:id="1884174054">
      <w:bodyDiv w:val="1"/>
      <w:marLeft w:val="0"/>
      <w:marRight w:val="0"/>
      <w:marTop w:val="0"/>
      <w:marBottom w:val="0"/>
      <w:divBdr>
        <w:top w:val="none" w:sz="0" w:space="0" w:color="auto"/>
        <w:left w:val="none" w:sz="0" w:space="0" w:color="auto"/>
        <w:bottom w:val="none" w:sz="0" w:space="0" w:color="auto"/>
        <w:right w:val="none" w:sz="0" w:space="0" w:color="auto"/>
      </w:divBdr>
    </w:div>
    <w:div w:id="1884321286">
      <w:bodyDiv w:val="1"/>
      <w:marLeft w:val="0"/>
      <w:marRight w:val="0"/>
      <w:marTop w:val="0"/>
      <w:marBottom w:val="0"/>
      <w:divBdr>
        <w:top w:val="none" w:sz="0" w:space="0" w:color="auto"/>
        <w:left w:val="none" w:sz="0" w:space="0" w:color="auto"/>
        <w:bottom w:val="none" w:sz="0" w:space="0" w:color="auto"/>
        <w:right w:val="none" w:sz="0" w:space="0" w:color="auto"/>
      </w:divBdr>
    </w:div>
    <w:div w:id="1887642244">
      <w:bodyDiv w:val="1"/>
      <w:marLeft w:val="0"/>
      <w:marRight w:val="0"/>
      <w:marTop w:val="0"/>
      <w:marBottom w:val="0"/>
      <w:divBdr>
        <w:top w:val="none" w:sz="0" w:space="0" w:color="auto"/>
        <w:left w:val="none" w:sz="0" w:space="0" w:color="auto"/>
        <w:bottom w:val="none" w:sz="0" w:space="0" w:color="auto"/>
        <w:right w:val="none" w:sz="0" w:space="0" w:color="auto"/>
      </w:divBdr>
    </w:div>
    <w:div w:id="1896501629">
      <w:bodyDiv w:val="1"/>
      <w:marLeft w:val="0"/>
      <w:marRight w:val="0"/>
      <w:marTop w:val="0"/>
      <w:marBottom w:val="0"/>
      <w:divBdr>
        <w:top w:val="none" w:sz="0" w:space="0" w:color="auto"/>
        <w:left w:val="none" w:sz="0" w:space="0" w:color="auto"/>
        <w:bottom w:val="none" w:sz="0" w:space="0" w:color="auto"/>
        <w:right w:val="none" w:sz="0" w:space="0" w:color="auto"/>
      </w:divBdr>
    </w:div>
    <w:div w:id="1898012877">
      <w:bodyDiv w:val="1"/>
      <w:marLeft w:val="0"/>
      <w:marRight w:val="0"/>
      <w:marTop w:val="0"/>
      <w:marBottom w:val="0"/>
      <w:divBdr>
        <w:top w:val="none" w:sz="0" w:space="0" w:color="auto"/>
        <w:left w:val="none" w:sz="0" w:space="0" w:color="auto"/>
        <w:bottom w:val="none" w:sz="0" w:space="0" w:color="auto"/>
        <w:right w:val="none" w:sz="0" w:space="0" w:color="auto"/>
      </w:divBdr>
    </w:div>
    <w:div w:id="1901746636">
      <w:bodyDiv w:val="1"/>
      <w:marLeft w:val="0"/>
      <w:marRight w:val="0"/>
      <w:marTop w:val="0"/>
      <w:marBottom w:val="0"/>
      <w:divBdr>
        <w:top w:val="none" w:sz="0" w:space="0" w:color="auto"/>
        <w:left w:val="none" w:sz="0" w:space="0" w:color="auto"/>
        <w:bottom w:val="none" w:sz="0" w:space="0" w:color="auto"/>
        <w:right w:val="none" w:sz="0" w:space="0" w:color="auto"/>
      </w:divBdr>
    </w:div>
    <w:div w:id="1909605525">
      <w:bodyDiv w:val="1"/>
      <w:marLeft w:val="0"/>
      <w:marRight w:val="0"/>
      <w:marTop w:val="0"/>
      <w:marBottom w:val="0"/>
      <w:divBdr>
        <w:top w:val="none" w:sz="0" w:space="0" w:color="auto"/>
        <w:left w:val="none" w:sz="0" w:space="0" w:color="auto"/>
        <w:bottom w:val="none" w:sz="0" w:space="0" w:color="auto"/>
        <w:right w:val="none" w:sz="0" w:space="0" w:color="auto"/>
      </w:divBdr>
    </w:div>
    <w:div w:id="1913813994">
      <w:bodyDiv w:val="1"/>
      <w:marLeft w:val="0"/>
      <w:marRight w:val="0"/>
      <w:marTop w:val="0"/>
      <w:marBottom w:val="0"/>
      <w:divBdr>
        <w:top w:val="none" w:sz="0" w:space="0" w:color="auto"/>
        <w:left w:val="none" w:sz="0" w:space="0" w:color="auto"/>
        <w:bottom w:val="none" w:sz="0" w:space="0" w:color="auto"/>
        <w:right w:val="none" w:sz="0" w:space="0" w:color="auto"/>
      </w:divBdr>
    </w:div>
    <w:div w:id="1918243795">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3106103">
      <w:bodyDiv w:val="1"/>
      <w:marLeft w:val="0"/>
      <w:marRight w:val="0"/>
      <w:marTop w:val="0"/>
      <w:marBottom w:val="0"/>
      <w:divBdr>
        <w:top w:val="none" w:sz="0" w:space="0" w:color="auto"/>
        <w:left w:val="none" w:sz="0" w:space="0" w:color="auto"/>
        <w:bottom w:val="none" w:sz="0" w:space="0" w:color="auto"/>
        <w:right w:val="none" w:sz="0" w:space="0" w:color="auto"/>
      </w:divBdr>
    </w:div>
    <w:div w:id="1928922455">
      <w:bodyDiv w:val="1"/>
      <w:marLeft w:val="0"/>
      <w:marRight w:val="0"/>
      <w:marTop w:val="0"/>
      <w:marBottom w:val="0"/>
      <w:divBdr>
        <w:top w:val="none" w:sz="0" w:space="0" w:color="auto"/>
        <w:left w:val="none" w:sz="0" w:space="0" w:color="auto"/>
        <w:bottom w:val="none" w:sz="0" w:space="0" w:color="auto"/>
        <w:right w:val="none" w:sz="0" w:space="0" w:color="auto"/>
      </w:divBdr>
    </w:div>
    <w:div w:id="1944264790">
      <w:bodyDiv w:val="1"/>
      <w:marLeft w:val="0"/>
      <w:marRight w:val="0"/>
      <w:marTop w:val="0"/>
      <w:marBottom w:val="0"/>
      <w:divBdr>
        <w:top w:val="none" w:sz="0" w:space="0" w:color="auto"/>
        <w:left w:val="none" w:sz="0" w:space="0" w:color="auto"/>
        <w:bottom w:val="none" w:sz="0" w:space="0" w:color="auto"/>
        <w:right w:val="none" w:sz="0" w:space="0" w:color="auto"/>
      </w:divBdr>
    </w:div>
    <w:div w:id="1945919626">
      <w:bodyDiv w:val="1"/>
      <w:marLeft w:val="0"/>
      <w:marRight w:val="0"/>
      <w:marTop w:val="0"/>
      <w:marBottom w:val="0"/>
      <w:divBdr>
        <w:top w:val="none" w:sz="0" w:space="0" w:color="auto"/>
        <w:left w:val="none" w:sz="0" w:space="0" w:color="auto"/>
        <w:bottom w:val="none" w:sz="0" w:space="0" w:color="auto"/>
        <w:right w:val="none" w:sz="0" w:space="0" w:color="auto"/>
      </w:divBdr>
    </w:div>
    <w:div w:id="1958943928">
      <w:bodyDiv w:val="1"/>
      <w:marLeft w:val="0"/>
      <w:marRight w:val="0"/>
      <w:marTop w:val="0"/>
      <w:marBottom w:val="0"/>
      <w:divBdr>
        <w:top w:val="none" w:sz="0" w:space="0" w:color="auto"/>
        <w:left w:val="none" w:sz="0" w:space="0" w:color="auto"/>
        <w:bottom w:val="none" w:sz="0" w:space="0" w:color="auto"/>
        <w:right w:val="none" w:sz="0" w:space="0" w:color="auto"/>
      </w:divBdr>
    </w:div>
    <w:div w:id="1959993718">
      <w:bodyDiv w:val="1"/>
      <w:marLeft w:val="0"/>
      <w:marRight w:val="0"/>
      <w:marTop w:val="0"/>
      <w:marBottom w:val="0"/>
      <w:divBdr>
        <w:top w:val="none" w:sz="0" w:space="0" w:color="auto"/>
        <w:left w:val="none" w:sz="0" w:space="0" w:color="auto"/>
        <w:bottom w:val="none" w:sz="0" w:space="0" w:color="auto"/>
        <w:right w:val="none" w:sz="0" w:space="0" w:color="auto"/>
      </w:divBdr>
    </w:div>
    <w:div w:id="1962684561">
      <w:bodyDiv w:val="1"/>
      <w:marLeft w:val="0"/>
      <w:marRight w:val="0"/>
      <w:marTop w:val="0"/>
      <w:marBottom w:val="0"/>
      <w:divBdr>
        <w:top w:val="none" w:sz="0" w:space="0" w:color="auto"/>
        <w:left w:val="none" w:sz="0" w:space="0" w:color="auto"/>
        <w:bottom w:val="none" w:sz="0" w:space="0" w:color="auto"/>
        <w:right w:val="none" w:sz="0" w:space="0" w:color="auto"/>
      </w:divBdr>
    </w:div>
    <w:div w:id="1963148640">
      <w:bodyDiv w:val="1"/>
      <w:marLeft w:val="0"/>
      <w:marRight w:val="0"/>
      <w:marTop w:val="0"/>
      <w:marBottom w:val="0"/>
      <w:divBdr>
        <w:top w:val="none" w:sz="0" w:space="0" w:color="auto"/>
        <w:left w:val="none" w:sz="0" w:space="0" w:color="auto"/>
        <w:bottom w:val="none" w:sz="0" w:space="0" w:color="auto"/>
        <w:right w:val="none" w:sz="0" w:space="0" w:color="auto"/>
      </w:divBdr>
    </w:div>
    <w:div w:id="1971865072">
      <w:bodyDiv w:val="1"/>
      <w:marLeft w:val="0"/>
      <w:marRight w:val="0"/>
      <w:marTop w:val="0"/>
      <w:marBottom w:val="0"/>
      <w:divBdr>
        <w:top w:val="none" w:sz="0" w:space="0" w:color="auto"/>
        <w:left w:val="none" w:sz="0" w:space="0" w:color="auto"/>
        <w:bottom w:val="none" w:sz="0" w:space="0" w:color="auto"/>
        <w:right w:val="none" w:sz="0" w:space="0" w:color="auto"/>
      </w:divBdr>
    </w:div>
    <w:div w:id="1974944179">
      <w:bodyDiv w:val="1"/>
      <w:marLeft w:val="0"/>
      <w:marRight w:val="0"/>
      <w:marTop w:val="0"/>
      <w:marBottom w:val="0"/>
      <w:divBdr>
        <w:top w:val="none" w:sz="0" w:space="0" w:color="auto"/>
        <w:left w:val="none" w:sz="0" w:space="0" w:color="auto"/>
        <w:bottom w:val="none" w:sz="0" w:space="0" w:color="auto"/>
        <w:right w:val="none" w:sz="0" w:space="0" w:color="auto"/>
      </w:divBdr>
    </w:div>
    <w:div w:id="1978142269">
      <w:bodyDiv w:val="1"/>
      <w:marLeft w:val="0"/>
      <w:marRight w:val="0"/>
      <w:marTop w:val="0"/>
      <w:marBottom w:val="0"/>
      <w:divBdr>
        <w:top w:val="none" w:sz="0" w:space="0" w:color="auto"/>
        <w:left w:val="none" w:sz="0" w:space="0" w:color="auto"/>
        <w:bottom w:val="none" w:sz="0" w:space="0" w:color="auto"/>
        <w:right w:val="none" w:sz="0" w:space="0" w:color="auto"/>
      </w:divBdr>
    </w:div>
    <w:div w:id="1979871194">
      <w:bodyDiv w:val="1"/>
      <w:marLeft w:val="0"/>
      <w:marRight w:val="0"/>
      <w:marTop w:val="0"/>
      <w:marBottom w:val="0"/>
      <w:divBdr>
        <w:top w:val="none" w:sz="0" w:space="0" w:color="auto"/>
        <w:left w:val="none" w:sz="0" w:space="0" w:color="auto"/>
        <w:bottom w:val="none" w:sz="0" w:space="0" w:color="auto"/>
        <w:right w:val="none" w:sz="0" w:space="0" w:color="auto"/>
      </w:divBdr>
    </w:div>
    <w:div w:id="1980767333">
      <w:bodyDiv w:val="1"/>
      <w:marLeft w:val="0"/>
      <w:marRight w:val="0"/>
      <w:marTop w:val="0"/>
      <w:marBottom w:val="0"/>
      <w:divBdr>
        <w:top w:val="none" w:sz="0" w:space="0" w:color="auto"/>
        <w:left w:val="none" w:sz="0" w:space="0" w:color="auto"/>
        <w:bottom w:val="none" w:sz="0" w:space="0" w:color="auto"/>
        <w:right w:val="none" w:sz="0" w:space="0" w:color="auto"/>
      </w:divBdr>
    </w:div>
    <w:div w:id="1983777698">
      <w:bodyDiv w:val="1"/>
      <w:marLeft w:val="0"/>
      <w:marRight w:val="0"/>
      <w:marTop w:val="0"/>
      <w:marBottom w:val="0"/>
      <w:divBdr>
        <w:top w:val="none" w:sz="0" w:space="0" w:color="auto"/>
        <w:left w:val="none" w:sz="0" w:space="0" w:color="auto"/>
        <w:bottom w:val="none" w:sz="0" w:space="0" w:color="auto"/>
        <w:right w:val="none" w:sz="0" w:space="0" w:color="auto"/>
      </w:divBdr>
    </w:div>
    <w:div w:id="1997148729">
      <w:bodyDiv w:val="1"/>
      <w:marLeft w:val="0"/>
      <w:marRight w:val="0"/>
      <w:marTop w:val="0"/>
      <w:marBottom w:val="0"/>
      <w:divBdr>
        <w:top w:val="none" w:sz="0" w:space="0" w:color="auto"/>
        <w:left w:val="none" w:sz="0" w:space="0" w:color="auto"/>
        <w:bottom w:val="none" w:sz="0" w:space="0" w:color="auto"/>
        <w:right w:val="none" w:sz="0" w:space="0" w:color="auto"/>
      </w:divBdr>
    </w:div>
    <w:div w:id="2005470329">
      <w:bodyDiv w:val="1"/>
      <w:marLeft w:val="0"/>
      <w:marRight w:val="0"/>
      <w:marTop w:val="0"/>
      <w:marBottom w:val="0"/>
      <w:divBdr>
        <w:top w:val="none" w:sz="0" w:space="0" w:color="auto"/>
        <w:left w:val="none" w:sz="0" w:space="0" w:color="auto"/>
        <w:bottom w:val="none" w:sz="0" w:space="0" w:color="auto"/>
        <w:right w:val="none" w:sz="0" w:space="0" w:color="auto"/>
      </w:divBdr>
    </w:div>
    <w:div w:id="2006738233">
      <w:bodyDiv w:val="1"/>
      <w:marLeft w:val="0"/>
      <w:marRight w:val="0"/>
      <w:marTop w:val="0"/>
      <w:marBottom w:val="0"/>
      <w:divBdr>
        <w:top w:val="none" w:sz="0" w:space="0" w:color="auto"/>
        <w:left w:val="none" w:sz="0" w:space="0" w:color="auto"/>
        <w:bottom w:val="none" w:sz="0" w:space="0" w:color="auto"/>
        <w:right w:val="none" w:sz="0" w:space="0" w:color="auto"/>
      </w:divBdr>
    </w:div>
    <w:div w:id="2015183873">
      <w:bodyDiv w:val="1"/>
      <w:marLeft w:val="0"/>
      <w:marRight w:val="0"/>
      <w:marTop w:val="0"/>
      <w:marBottom w:val="0"/>
      <w:divBdr>
        <w:top w:val="none" w:sz="0" w:space="0" w:color="auto"/>
        <w:left w:val="none" w:sz="0" w:space="0" w:color="auto"/>
        <w:bottom w:val="none" w:sz="0" w:space="0" w:color="auto"/>
        <w:right w:val="none" w:sz="0" w:space="0" w:color="auto"/>
      </w:divBdr>
    </w:div>
    <w:div w:id="2023311389">
      <w:bodyDiv w:val="1"/>
      <w:marLeft w:val="0"/>
      <w:marRight w:val="0"/>
      <w:marTop w:val="0"/>
      <w:marBottom w:val="0"/>
      <w:divBdr>
        <w:top w:val="none" w:sz="0" w:space="0" w:color="auto"/>
        <w:left w:val="none" w:sz="0" w:space="0" w:color="auto"/>
        <w:bottom w:val="none" w:sz="0" w:space="0" w:color="auto"/>
        <w:right w:val="none" w:sz="0" w:space="0" w:color="auto"/>
      </w:divBdr>
    </w:div>
    <w:div w:id="2039692768">
      <w:bodyDiv w:val="1"/>
      <w:marLeft w:val="0"/>
      <w:marRight w:val="0"/>
      <w:marTop w:val="0"/>
      <w:marBottom w:val="0"/>
      <w:divBdr>
        <w:top w:val="none" w:sz="0" w:space="0" w:color="auto"/>
        <w:left w:val="none" w:sz="0" w:space="0" w:color="auto"/>
        <w:bottom w:val="none" w:sz="0" w:space="0" w:color="auto"/>
        <w:right w:val="none" w:sz="0" w:space="0" w:color="auto"/>
      </w:divBdr>
    </w:div>
    <w:div w:id="2045134911">
      <w:bodyDiv w:val="1"/>
      <w:marLeft w:val="0"/>
      <w:marRight w:val="0"/>
      <w:marTop w:val="0"/>
      <w:marBottom w:val="0"/>
      <w:divBdr>
        <w:top w:val="none" w:sz="0" w:space="0" w:color="auto"/>
        <w:left w:val="none" w:sz="0" w:space="0" w:color="auto"/>
        <w:bottom w:val="none" w:sz="0" w:space="0" w:color="auto"/>
        <w:right w:val="none" w:sz="0" w:space="0" w:color="auto"/>
      </w:divBdr>
    </w:div>
    <w:div w:id="2045211692">
      <w:bodyDiv w:val="1"/>
      <w:marLeft w:val="0"/>
      <w:marRight w:val="0"/>
      <w:marTop w:val="0"/>
      <w:marBottom w:val="0"/>
      <w:divBdr>
        <w:top w:val="none" w:sz="0" w:space="0" w:color="auto"/>
        <w:left w:val="none" w:sz="0" w:space="0" w:color="auto"/>
        <w:bottom w:val="none" w:sz="0" w:space="0" w:color="auto"/>
        <w:right w:val="none" w:sz="0" w:space="0" w:color="auto"/>
      </w:divBdr>
    </w:div>
    <w:div w:id="2050911950">
      <w:bodyDiv w:val="1"/>
      <w:marLeft w:val="0"/>
      <w:marRight w:val="0"/>
      <w:marTop w:val="0"/>
      <w:marBottom w:val="0"/>
      <w:divBdr>
        <w:top w:val="none" w:sz="0" w:space="0" w:color="auto"/>
        <w:left w:val="none" w:sz="0" w:space="0" w:color="auto"/>
        <w:bottom w:val="none" w:sz="0" w:space="0" w:color="auto"/>
        <w:right w:val="none" w:sz="0" w:space="0" w:color="auto"/>
      </w:divBdr>
    </w:div>
    <w:div w:id="2059820406">
      <w:bodyDiv w:val="1"/>
      <w:marLeft w:val="0"/>
      <w:marRight w:val="0"/>
      <w:marTop w:val="0"/>
      <w:marBottom w:val="0"/>
      <w:divBdr>
        <w:top w:val="none" w:sz="0" w:space="0" w:color="auto"/>
        <w:left w:val="none" w:sz="0" w:space="0" w:color="auto"/>
        <w:bottom w:val="none" w:sz="0" w:space="0" w:color="auto"/>
        <w:right w:val="none" w:sz="0" w:space="0" w:color="auto"/>
      </w:divBdr>
    </w:div>
    <w:div w:id="2065985861">
      <w:bodyDiv w:val="1"/>
      <w:marLeft w:val="0"/>
      <w:marRight w:val="0"/>
      <w:marTop w:val="0"/>
      <w:marBottom w:val="0"/>
      <w:divBdr>
        <w:top w:val="none" w:sz="0" w:space="0" w:color="auto"/>
        <w:left w:val="none" w:sz="0" w:space="0" w:color="auto"/>
        <w:bottom w:val="none" w:sz="0" w:space="0" w:color="auto"/>
        <w:right w:val="none" w:sz="0" w:space="0" w:color="auto"/>
      </w:divBdr>
    </w:div>
    <w:div w:id="2069258186">
      <w:bodyDiv w:val="1"/>
      <w:marLeft w:val="0"/>
      <w:marRight w:val="0"/>
      <w:marTop w:val="0"/>
      <w:marBottom w:val="0"/>
      <w:divBdr>
        <w:top w:val="none" w:sz="0" w:space="0" w:color="auto"/>
        <w:left w:val="none" w:sz="0" w:space="0" w:color="auto"/>
        <w:bottom w:val="none" w:sz="0" w:space="0" w:color="auto"/>
        <w:right w:val="none" w:sz="0" w:space="0" w:color="auto"/>
      </w:divBdr>
    </w:div>
    <w:div w:id="2077362794">
      <w:bodyDiv w:val="1"/>
      <w:marLeft w:val="0"/>
      <w:marRight w:val="0"/>
      <w:marTop w:val="0"/>
      <w:marBottom w:val="0"/>
      <w:divBdr>
        <w:top w:val="none" w:sz="0" w:space="0" w:color="auto"/>
        <w:left w:val="none" w:sz="0" w:space="0" w:color="auto"/>
        <w:bottom w:val="none" w:sz="0" w:space="0" w:color="auto"/>
        <w:right w:val="none" w:sz="0" w:space="0" w:color="auto"/>
      </w:divBdr>
    </w:div>
    <w:div w:id="2077433894">
      <w:bodyDiv w:val="1"/>
      <w:marLeft w:val="0"/>
      <w:marRight w:val="0"/>
      <w:marTop w:val="0"/>
      <w:marBottom w:val="0"/>
      <w:divBdr>
        <w:top w:val="none" w:sz="0" w:space="0" w:color="auto"/>
        <w:left w:val="none" w:sz="0" w:space="0" w:color="auto"/>
        <w:bottom w:val="none" w:sz="0" w:space="0" w:color="auto"/>
        <w:right w:val="none" w:sz="0" w:space="0" w:color="auto"/>
      </w:divBdr>
    </w:div>
    <w:div w:id="2085253197">
      <w:bodyDiv w:val="1"/>
      <w:marLeft w:val="0"/>
      <w:marRight w:val="0"/>
      <w:marTop w:val="0"/>
      <w:marBottom w:val="0"/>
      <w:divBdr>
        <w:top w:val="none" w:sz="0" w:space="0" w:color="auto"/>
        <w:left w:val="none" w:sz="0" w:space="0" w:color="auto"/>
        <w:bottom w:val="none" w:sz="0" w:space="0" w:color="auto"/>
        <w:right w:val="none" w:sz="0" w:space="0" w:color="auto"/>
      </w:divBdr>
    </w:div>
    <w:div w:id="2089108442">
      <w:bodyDiv w:val="1"/>
      <w:marLeft w:val="0"/>
      <w:marRight w:val="0"/>
      <w:marTop w:val="0"/>
      <w:marBottom w:val="0"/>
      <w:divBdr>
        <w:top w:val="none" w:sz="0" w:space="0" w:color="auto"/>
        <w:left w:val="none" w:sz="0" w:space="0" w:color="auto"/>
        <w:bottom w:val="none" w:sz="0" w:space="0" w:color="auto"/>
        <w:right w:val="none" w:sz="0" w:space="0" w:color="auto"/>
      </w:divBdr>
    </w:div>
    <w:div w:id="2109306186">
      <w:bodyDiv w:val="1"/>
      <w:marLeft w:val="0"/>
      <w:marRight w:val="0"/>
      <w:marTop w:val="0"/>
      <w:marBottom w:val="0"/>
      <w:divBdr>
        <w:top w:val="none" w:sz="0" w:space="0" w:color="auto"/>
        <w:left w:val="none" w:sz="0" w:space="0" w:color="auto"/>
        <w:bottom w:val="none" w:sz="0" w:space="0" w:color="auto"/>
        <w:right w:val="none" w:sz="0" w:space="0" w:color="auto"/>
      </w:divBdr>
    </w:div>
    <w:div w:id="2118021952">
      <w:bodyDiv w:val="1"/>
      <w:marLeft w:val="0"/>
      <w:marRight w:val="0"/>
      <w:marTop w:val="0"/>
      <w:marBottom w:val="0"/>
      <w:divBdr>
        <w:top w:val="none" w:sz="0" w:space="0" w:color="auto"/>
        <w:left w:val="none" w:sz="0" w:space="0" w:color="auto"/>
        <w:bottom w:val="none" w:sz="0" w:space="0" w:color="auto"/>
        <w:right w:val="none" w:sz="0" w:space="0" w:color="auto"/>
      </w:divBdr>
    </w:div>
    <w:div w:id="2125149861">
      <w:bodyDiv w:val="1"/>
      <w:marLeft w:val="0"/>
      <w:marRight w:val="0"/>
      <w:marTop w:val="0"/>
      <w:marBottom w:val="0"/>
      <w:divBdr>
        <w:top w:val="none" w:sz="0" w:space="0" w:color="auto"/>
        <w:left w:val="none" w:sz="0" w:space="0" w:color="auto"/>
        <w:bottom w:val="none" w:sz="0" w:space="0" w:color="auto"/>
        <w:right w:val="none" w:sz="0" w:space="0" w:color="auto"/>
      </w:divBdr>
    </w:div>
    <w:div w:id="2127893650">
      <w:bodyDiv w:val="1"/>
      <w:marLeft w:val="0"/>
      <w:marRight w:val="0"/>
      <w:marTop w:val="0"/>
      <w:marBottom w:val="0"/>
      <w:divBdr>
        <w:top w:val="none" w:sz="0" w:space="0" w:color="auto"/>
        <w:left w:val="none" w:sz="0" w:space="0" w:color="auto"/>
        <w:bottom w:val="none" w:sz="0" w:space="0" w:color="auto"/>
        <w:right w:val="none" w:sz="0" w:space="0" w:color="auto"/>
      </w:divBdr>
    </w:div>
    <w:div w:id="2129427589">
      <w:bodyDiv w:val="1"/>
      <w:marLeft w:val="0"/>
      <w:marRight w:val="0"/>
      <w:marTop w:val="0"/>
      <w:marBottom w:val="0"/>
      <w:divBdr>
        <w:top w:val="none" w:sz="0" w:space="0" w:color="auto"/>
        <w:left w:val="none" w:sz="0" w:space="0" w:color="auto"/>
        <w:bottom w:val="none" w:sz="0" w:space="0" w:color="auto"/>
        <w:right w:val="none" w:sz="0" w:space="0" w:color="auto"/>
      </w:divBdr>
    </w:div>
    <w:div w:id="2130707446">
      <w:bodyDiv w:val="1"/>
      <w:marLeft w:val="0"/>
      <w:marRight w:val="0"/>
      <w:marTop w:val="0"/>
      <w:marBottom w:val="0"/>
      <w:divBdr>
        <w:top w:val="none" w:sz="0" w:space="0" w:color="auto"/>
        <w:left w:val="none" w:sz="0" w:space="0" w:color="auto"/>
        <w:bottom w:val="none" w:sz="0" w:space="0" w:color="auto"/>
        <w:right w:val="none" w:sz="0" w:space="0" w:color="auto"/>
      </w:divBdr>
    </w:div>
    <w:div w:id="214153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rs-rs.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kabinet@zrs-rs.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krstijana.novarlic\Desktop\&#1055;&#1056;&#1048;&#1055;&#1056;&#1045;&#1052;&#1040;%20I-XII-202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baseline="0">
                <a:solidFill>
                  <a:schemeClr val="tx1">
                    <a:lumMod val="65000"/>
                    <a:lumOff val="35000"/>
                  </a:schemeClr>
                </a:solidFill>
                <a:latin typeface="+mn-lt"/>
                <a:ea typeface="+mn-ea"/>
                <a:cs typeface="+mn-cs"/>
              </a:defRPr>
            </a:pPr>
            <a:r>
              <a:rPr lang="sr-Cyrl-RS" b="1">
                <a:latin typeface="Times New Roman" panose="02020603050405020304" pitchFamily="18" charset="0"/>
                <a:cs typeface="Times New Roman" panose="02020603050405020304" pitchFamily="18" charset="0"/>
              </a:rPr>
              <a:t>Учешће</a:t>
            </a:r>
            <a:r>
              <a:rPr lang="sr-Cyrl-RS" b="1" baseline="0">
                <a:latin typeface="Times New Roman" panose="02020603050405020304" pitchFamily="18" charset="0"/>
                <a:cs typeface="Times New Roman" panose="02020603050405020304" pitchFamily="18" charset="0"/>
              </a:rPr>
              <a:t> појединих транспортних токова</a:t>
            </a:r>
            <a:endParaRPr lang="en-US" b="1">
              <a:latin typeface="Times New Roman" panose="02020603050405020304" pitchFamily="18" charset="0"/>
              <a:cs typeface="Times New Roman" panose="02020603050405020304" pitchFamily="18" charset="0"/>
            </a:endParaRPr>
          </a:p>
        </c:rich>
      </c:tx>
      <c:layout>
        <c:manualLayout>
          <c:xMode val="edge"/>
          <c:yMode val="edge"/>
          <c:x val="0.18224429108133428"/>
          <c:y val="3.3057851239669422E-2"/>
        </c:manualLayout>
      </c:layout>
      <c:overlay val="0"/>
      <c:spPr>
        <a:noFill/>
        <a:ln>
          <a:noFill/>
        </a:ln>
        <a:effectLst/>
      </c:spPr>
    </c:title>
    <c:autoTitleDeleted val="0"/>
    <c:plotArea>
      <c:layout/>
      <c:pieChart>
        <c:varyColors val="1"/>
        <c:ser>
          <c:idx val="0"/>
          <c:order val="0"/>
          <c:tx>
            <c:strRef>
              <c:f>'путници и роба'!$M$48:$M$49</c:f>
              <c:strCache>
                <c:ptCount val="2"/>
                <c:pt idx="0">
                  <c:v>Остварено</c:v>
                </c:pt>
                <c:pt idx="1">
                  <c:v>I-XII/2021.</c:v>
                </c:pt>
              </c:strCache>
            </c:strRef>
          </c:tx>
          <c:explosion val="6"/>
          <c:dPt>
            <c:idx val="0"/>
            <c:bubble3D val="0"/>
            <c:spPr>
              <a:solidFill>
                <a:schemeClr val="accent1"/>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1-E2DA-4BF0-BE98-8D920A4F16E0}"/>
              </c:ext>
            </c:extLst>
          </c:dPt>
          <c:dPt>
            <c:idx val="1"/>
            <c:bubble3D val="0"/>
            <c:spPr>
              <a:solidFill>
                <a:schemeClr val="accent2"/>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3-E2DA-4BF0-BE98-8D920A4F16E0}"/>
              </c:ext>
            </c:extLst>
          </c:dPt>
          <c:dPt>
            <c:idx val="2"/>
            <c:bubble3D val="0"/>
            <c:spPr>
              <a:solidFill>
                <a:schemeClr val="accent3"/>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5-E2DA-4BF0-BE98-8D920A4F16E0}"/>
              </c:ext>
            </c:extLst>
          </c:dPt>
          <c:dLbls>
            <c:dLbl>
              <c:idx val="0"/>
              <c:layout>
                <c:manualLayout>
                  <c:x val="2.3912777688726926E-2"/>
                  <c:y val="8.132607391018272E-2"/>
                </c:manualLayout>
              </c:layout>
              <c:spPr>
                <a:noFill/>
                <a:ln>
                  <a:noFill/>
                </a:ln>
                <a:effectLst/>
              </c:spPr>
              <c:txPr>
                <a:bodyPr rot="0" spcFirstLastPara="1" vertOverflow="ellipsis" vert="horz" wrap="square" lIns="38100" tIns="19050" rIns="38100" bIns="19050" anchor="ctr" anchorCtr="1">
                  <a:noAutofit/>
                </a:bodyPr>
                <a:lstStyle/>
                <a:p>
                  <a:pPr>
                    <a:defRPr sz="1000" b="1" i="0" u="none" strike="noStrike" kern="1200" spc="0" baseline="0">
                      <a:solidFill>
                        <a:schemeClr val="accent1"/>
                      </a:solidFill>
                      <a:latin typeface="+mn-lt"/>
                      <a:ea typeface="+mn-ea"/>
                      <a:cs typeface="+mn-cs"/>
                    </a:defRPr>
                  </a:pPr>
                  <a:endParaRPr lang="en-US"/>
                </a:p>
              </c:txPr>
              <c:dLblPos val="bestFit"/>
              <c:showLegendKey val="0"/>
              <c:showVal val="0"/>
              <c:showCatName val="1"/>
              <c:showSerName val="0"/>
              <c:showPercent val="1"/>
              <c:showBubbleSize val="0"/>
              <c:extLst>
                <c:ext xmlns:c15="http://schemas.microsoft.com/office/drawing/2012/chart" uri="{CE6537A1-D6FC-4f65-9D91-7224C49458BB}">
                  <c15:layout>
                    <c:manualLayout>
                      <c:w val="0.25276399825021867"/>
                      <c:h val="0.18340296004666085"/>
                    </c:manualLayout>
                  </c15:layout>
                </c:ext>
                <c:ext xmlns:c16="http://schemas.microsoft.com/office/drawing/2014/chart" uri="{C3380CC4-5D6E-409C-BE32-E72D297353CC}">
                  <c16:uniqueId val="{00000001-E2DA-4BF0-BE98-8D920A4F16E0}"/>
                </c:ext>
              </c:extLst>
            </c:dLbl>
            <c:dLbl>
              <c:idx val="1"/>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2"/>
                      </a:solidFill>
                      <a:latin typeface="+mn-lt"/>
                      <a:ea typeface="+mn-ea"/>
                      <a:cs typeface="+mn-cs"/>
                    </a:defRPr>
                  </a:pPr>
                  <a:endParaRPr lang="en-US"/>
                </a:p>
              </c:txPr>
              <c:dLblPos val="outEnd"/>
              <c:showLegendKey val="0"/>
              <c:showVal val="0"/>
              <c:showCatName val="1"/>
              <c:showSerName val="0"/>
              <c:showPercent val="1"/>
              <c:showBubbleSize val="0"/>
              <c:extLst>
                <c:ext xmlns:c16="http://schemas.microsoft.com/office/drawing/2014/chart" uri="{C3380CC4-5D6E-409C-BE32-E72D297353CC}">
                  <c16:uniqueId val="{00000003-E2DA-4BF0-BE98-8D920A4F16E0}"/>
                </c:ext>
              </c:extLst>
            </c:dLbl>
            <c:dLbl>
              <c:idx val="2"/>
              <c:spPr>
                <a:noFill/>
                <a:ln>
                  <a:noFill/>
                </a:ln>
                <a:effectLst/>
              </c:spPr>
              <c:txPr>
                <a:bodyPr rot="0" spcFirstLastPara="1" vertOverflow="ellipsis" vert="horz" wrap="square" lIns="38100" tIns="19050" rIns="38100" bIns="19050" anchor="ctr" anchorCtr="1">
                  <a:noAutofit/>
                </a:bodyPr>
                <a:lstStyle/>
                <a:p>
                  <a:pPr>
                    <a:defRPr sz="1000" b="1" i="0" u="none" strike="noStrike" kern="1200" spc="0" baseline="0">
                      <a:solidFill>
                        <a:schemeClr val="accent3"/>
                      </a:solidFill>
                      <a:latin typeface="+mn-lt"/>
                      <a:ea typeface="+mn-ea"/>
                      <a:cs typeface="+mn-cs"/>
                    </a:defRPr>
                  </a:pPr>
                  <a:endParaRPr lang="en-US"/>
                </a:p>
              </c:txPr>
              <c:dLblPos val="outEnd"/>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rect">
                      <a:avLst/>
                    </a:prstGeom>
                  </c15:spPr>
                </c:ext>
                <c:ext xmlns:c16="http://schemas.microsoft.com/office/drawing/2014/chart" uri="{C3380CC4-5D6E-409C-BE32-E72D297353CC}">
                  <c16:uniqueId val="{00000005-E2DA-4BF0-BE98-8D920A4F16E0}"/>
                </c:ext>
              </c:extLst>
            </c:dLbl>
            <c:spPr>
              <a:noFill/>
              <a:ln>
                <a:noFill/>
              </a:ln>
              <a:effectLst/>
            </c:sp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'путници и роба'!$L$50:$L$52</c:f>
              <c:strCache>
                <c:ptCount val="3"/>
                <c:pt idx="0">
                  <c:v>Унутрашњи саобраћај</c:v>
                </c:pt>
                <c:pt idx="1">
                  <c:v> Међуентитетски саобраћај</c:v>
                </c:pt>
                <c:pt idx="2">
                  <c:v> Међународни саобраћај</c:v>
                </c:pt>
              </c:strCache>
            </c:strRef>
          </c:cat>
          <c:val>
            <c:numRef>
              <c:f>'путници и роба'!$M$50:$M$52</c:f>
              <c:numCache>
                <c:formatCode>#,##0\ _k_n</c:formatCode>
                <c:ptCount val="3"/>
                <c:pt idx="0">
                  <c:v>37753</c:v>
                </c:pt>
                <c:pt idx="1">
                  <c:v>1591912</c:v>
                </c:pt>
                <c:pt idx="2">
                  <c:v>2754862</c:v>
                </c:pt>
              </c:numCache>
            </c:numRef>
          </c:val>
          <c:extLst>
            <c:ext xmlns:c16="http://schemas.microsoft.com/office/drawing/2014/chart" uri="{C3380CC4-5D6E-409C-BE32-E72D297353CC}">
              <c16:uniqueId val="{00000006-E2DA-4BF0-BE98-8D920A4F16E0}"/>
            </c:ext>
          </c:extLst>
        </c:ser>
        <c:ser>
          <c:idx val="1"/>
          <c:order val="1"/>
          <c:tx>
            <c:strRef>
              <c:f>'путници и роба'!$N$48:$N$49</c:f>
              <c:strCache>
                <c:ptCount val="2"/>
                <c:pt idx="0">
                  <c:v>Остварено</c:v>
                </c:pt>
                <c:pt idx="1">
                  <c:v>I-XII/2022.</c:v>
                </c:pt>
              </c:strCache>
            </c:strRef>
          </c:tx>
          <c:dPt>
            <c:idx val="0"/>
            <c:bubble3D val="0"/>
            <c:spPr>
              <a:solidFill>
                <a:schemeClr val="accent1"/>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8-E2DA-4BF0-BE98-8D920A4F16E0}"/>
              </c:ext>
            </c:extLst>
          </c:dPt>
          <c:dPt>
            <c:idx val="1"/>
            <c:bubble3D val="0"/>
            <c:spPr>
              <a:solidFill>
                <a:schemeClr val="accent2"/>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A-E2DA-4BF0-BE98-8D920A4F16E0}"/>
              </c:ext>
            </c:extLst>
          </c:dPt>
          <c:dPt>
            <c:idx val="2"/>
            <c:bubble3D val="0"/>
            <c:spPr>
              <a:solidFill>
                <a:schemeClr val="accent3"/>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C-E2DA-4BF0-BE98-8D920A4F16E0}"/>
              </c:ext>
            </c:extLst>
          </c:dPt>
          <c:dLbls>
            <c:dLbl>
              <c:idx val="0"/>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en-US"/>
                </a:p>
              </c:txPr>
              <c:dLblPos val="outEnd"/>
              <c:showLegendKey val="0"/>
              <c:showVal val="0"/>
              <c:showCatName val="1"/>
              <c:showSerName val="0"/>
              <c:showPercent val="1"/>
              <c:showBubbleSize val="0"/>
              <c:extLst>
                <c:ext xmlns:c16="http://schemas.microsoft.com/office/drawing/2014/chart" uri="{C3380CC4-5D6E-409C-BE32-E72D297353CC}">
                  <c16:uniqueId val="{00000008-E2DA-4BF0-BE98-8D920A4F16E0}"/>
                </c:ext>
              </c:extLst>
            </c:dLbl>
            <c:dLbl>
              <c:idx val="1"/>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2"/>
                      </a:solidFill>
                      <a:latin typeface="+mn-lt"/>
                      <a:ea typeface="+mn-ea"/>
                      <a:cs typeface="+mn-cs"/>
                    </a:defRPr>
                  </a:pPr>
                  <a:endParaRPr lang="en-US"/>
                </a:p>
              </c:txPr>
              <c:dLblPos val="outEnd"/>
              <c:showLegendKey val="0"/>
              <c:showVal val="0"/>
              <c:showCatName val="1"/>
              <c:showSerName val="0"/>
              <c:showPercent val="1"/>
              <c:showBubbleSize val="0"/>
              <c:extLst>
                <c:ext xmlns:c16="http://schemas.microsoft.com/office/drawing/2014/chart" uri="{C3380CC4-5D6E-409C-BE32-E72D297353CC}">
                  <c16:uniqueId val="{0000000A-E2DA-4BF0-BE98-8D920A4F16E0}"/>
                </c:ext>
              </c:extLst>
            </c:dLbl>
            <c:dLbl>
              <c:idx val="2"/>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3"/>
                      </a:solidFill>
                      <a:latin typeface="+mn-lt"/>
                      <a:ea typeface="+mn-ea"/>
                      <a:cs typeface="+mn-cs"/>
                    </a:defRPr>
                  </a:pPr>
                  <a:endParaRPr lang="en-US"/>
                </a:p>
              </c:txPr>
              <c:dLblPos val="outEnd"/>
              <c:showLegendKey val="0"/>
              <c:showVal val="0"/>
              <c:showCatName val="1"/>
              <c:showSerName val="0"/>
              <c:showPercent val="1"/>
              <c:showBubbleSize val="0"/>
              <c:extLst>
                <c:ext xmlns:c16="http://schemas.microsoft.com/office/drawing/2014/chart" uri="{C3380CC4-5D6E-409C-BE32-E72D297353CC}">
                  <c16:uniqueId val="{0000000C-E2DA-4BF0-BE98-8D920A4F16E0}"/>
                </c:ext>
              </c:extLst>
            </c:dLbl>
            <c:spPr>
              <a:noFill/>
              <a:ln>
                <a:noFill/>
              </a:ln>
              <a:effectLst/>
            </c:sp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'путници и роба'!$L$50:$L$52</c:f>
              <c:strCache>
                <c:ptCount val="3"/>
                <c:pt idx="0">
                  <c:v>Унутрашњи саобраћај</c:v>
                </c:pt>
                <c:pt idx="1">
                  <c:v> Међуентитетски саобраћај</c:v>
                </c:pt>
                <c:pt idx="2">
                  <c:v> Међународни саобраћај</c:v>
                </c:pt>
              </c:strCache>
            </c:strRef>
          </c:cat>
          <c:val>
            <c:numRef>
              <c:f>'путници и роба'!$N$50:$N$52</c:f>
              <c:numCache>
                <c:formatCode>#,##0\ _k_n</c:formatCode>
                <c:ptCount val="3"/>
                <c:pt idx="0">
                  <c:v>33000</c:v>
                </c:pt>
                <c:pt idx="1">
                  <c:v>1750000</c:v>
                </c:pt>
                <c:pt idx="2">
                  <c:v>3054198</c:v>
                </c:pt>
              </c:numCache>
            </c:numRef>
          </c:val>
          <c:extLst>
            <c:ext xmlns:c16="http://schemas.microsoft.com/office/drawing/2014/chart" uri="{C3380CC4-5D6E-409C-BE32-E72D297353CC}">
              <c16:uniqueId val="{0000000D-E2DA-4BF0-BE98-8D920A4F16E0}"/>
            </c:ext>
          </c:extLst>
        </c:ser>
        <c:ser>
          <c:idx val="2"/>
          <c:order val="2"/>
          <c:tx>
            <c:strRef>
              <c:f>'путници и роба'!$O$48:$O$49</c:f>
              <c:strCache>
                <c:ptCount val="2"/>
                <c:pt idx="0">
                  <c:v>Планирано</c:v>
                </c:pt>
                <c:pt idx="1">
                  <c:v>I-XII/2022.</c:v>
                </c:pt>
              </c:strCache>
            </c:strRef>
          </c:tx>
          <c:dPt>
            <c:idx val="0"/>
            <c:bubble3D val="0"/>
            <c:spPr>
              <a:solidFill>
                <a:schemeClr val="accent1"/>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F-E2DA-4BF0-BE98-8D920A4F16E0}"/>
              </c:ext>
            </c:extLst>
          </c:dPt>
          <c:dPt>
            <c:idx val="1"/>
            <c:bubble3D val="0"/>
            <c:spPr>
              <a:solidFill>
                <a:schemeClr val="accent2"/>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11-E2DA-4BF0-BE98-8D920A4F16E0}"/>
              </c:ext>
            </c:extLst>
          </c:dPt>
          <c:dPt>
            <c:idx val="2"/>
            <c:bubble3D val="0"/>
            <c:spPr>
              <a:solidFill>
                <a:schemeClr val="accent3"/>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13-E2DA-4BF0-BE98-8D920A4F16E0}"/>
              </c:ext>
            </c:extLst>
          </c:dPt>
          <c:dLbls>
            <c:dLbl>
              <c:idx val="0"/>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en-US"/>
                </a:p>
              </c:txPr>
              <c:dLblPos val="outEnd"/>
              <c:showLegendKey val="0"/>
              <c:showVal val="0"/>
              <c:showCatName val="1"/>
              <c:showSerName val="0"/>
              <c:showPercent val="1"/>
              <c:showBubbleSize val="0"/>
              <c:extLst>
                <c:ext xmlns:c16="http://schemas.microsoft.com/office/drawing/2014/chart" uri="{C3380CC4-5D6E-409C-BE32-E72D297353CC}">
                  <c16:uniqueId val="{0000000F-E2DA-4BF0-BE98-8D920A4F16E0}"/>
                </c:ext>
              </c:extLst>
            </c:dLbl>
            <c:dLbl>
              <c:idx val="1"/>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2"/>
                      </a:solidFill>
                      <a:latin typeface="+mn-lt"/>
                      <a:ea typeface="+mn-ea"/>
                      <a:cs typeface="+mn-cs"/>
                    </a:defRPr>
                  </a:pPr>
                  <a:endParaRPr lang="en-US"/>
                </a:p>
              </c:txPr>
              <c:dLblPos val="outEnd"/>
              <c:showLegendKey val="0"/>
              <c:showVal val="0"/>
              <c:showCatName val="1"/>
              <c:showSerName val="0"/>
              <c:showPercent val="1"/>
              <c:showBubbleSize val="0"/>
              <c:extLst>
                <c:ext xmlns:c16="http://schemas.microsoft.com/office/drawing/2014/chart" uri="{C3380CC4-5D6E-409C-BE32-E72D297353CC}">
                  <c16:uniqueId val="{00000011-E2DA-4BF0-BE98-8D920A4F16E0}"/>
                </c:ext>
              </c:extLst>
            </c:dLbl>
            <c:dLbl>
              <c:idx val="2"/>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3"/>
                      </a:solidFill>
                      <a:latin typeface="+mn-lt"/>
                      <a:ea typeface="+mn-ea"/>
                      <a:cs typeface="+mn-cs"/>
                    </a:defRPr>
                  </a:pPr>
                  <a:endParaRPr lang="en-US"/>
                </a:p>
              </c:txPr>
              <c:dLblPos val="outEnd"/>
              <c:showLegendKey val="0"/>
              <c:showVal val="0"/>
              <c:showCatName val="1"/>
              <c:showSerName val="0"/>
              <c:showPercent val="1"/>
              <c:showBubbleSize val="0"/>
              <c:extLst>
                <c:ext xmlns:c16="http://schemas.microsoft.com/office/drawing/2014/chart" uri="{C3380CC4-5D6E-409C-BE32-E72D297353CC}">
                  <c16:uniqueId val="{00000013-E2DA-4BF0-BE98-8D920A4F16E0}"/>
                </c:ext>
              </c:extLst>
            </c:dLbl>
            <c:spPr>
              <a:noFill/>
              <a:ln>
                <a:noFill/>
              </a:ln>
              <a:effectLst/>
            </c:sp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'путници и роба'!$L$50:$L$52</c:f>
              <c:strCache>
                <c:ptCount val="3"/>
                <c:pt idx="0">
                  <c:v>Унутрашњи саобраћај</c:v>
                </c:pt>
                <c:pt idx="1">
                  <c:v> Међуентитетски саобраћај</c:v>
                </c:pt>
                <c:pt idx="2">
                  <c:v> Међународни саобраћај</c:v>
                </c:pt>
              </c:strCache>
            </c:strRef>
          </c:cat>
          <c:val>
            <c:numRef>
              <c:f>'путници и роба'!$O$50:$O$52</c:f>
              <c:numCache>
                <c:formatCode>#,##0\ _k_n</c:formatCode>
                <c:ptCount val="3"/>
                <c:pt idx="0">
                  <c:v>33304</c:v>
                </c:pt>
                <c:pt idx="1">
                  <c:v>1324036</c:v>
                </c:pt>
                <c:pt idx="2">
                  <c:v>3433695</c:v>
                </c:pt>
              </c:numCache>
            </c:numRef>
          </c:val>
          <c:extLst>
            <c:ext xmlns:c16="http://schemas.microsoft.com/office/drawing/2014/chart" uri="{C3380CC4-5D6E-409C-BE32-E72D297353CC}">
              <c16:uniqueId val="{00000014-E2DA-4BF0-BE98-8D920A4F16E0}"/>
            </c:ext>
          </c:extLst>
        </c:ser>
        <c:dLbls>
          <c:dLblPos val="outEnd"/>
          <c:showLegendKey val="0"/>
          <c:showVal val="0"/>
          <c:showCatName val="1"/>
          <c:showSerName val="0"/>
          <c:showPercent val="0"/>
          <c:showBubbleSize val="0"/>
          <c:showLeaderLines val="1"/>
        </c:dLbls>
        <c:firstSliceAng val="8"/>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3E9CC-E3C2-44D3-86A7-83DCDCE8D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11242</TotalTime>
  <Pages>71</Pages>
  <Words>22830</Words>
  <Characters>130131</Characters>
  <Application>Microsoft Office Word</Application>
  <DocSecurity>0</DocSecurity>
  <Lines>1084</Lines>
  <Paragraphs>305</Paragraphs>
  <ScaleCrop>false</ScaleCrop>
  <HeadingPairs>
    <vt:vector size="2" baseType="variant">
      <vt:variant>
        <vt:lpstr>Title</vt:lpstr>
      </vt:variant>
      <vt:variant>
        <vt:i4>1</vt:i4>
      </vt:variant>
    </vt:vector>
  </HeadingPairs>
  <TitlesOfParts>
    <vt:vector size="1" baseType="lpstr">
      <vt:lpstr>.</vt:lpstr>
    </vt:vector>
  </TitlesOfParts>
  <Company/>
  <LinksUpToDate>false</LinksUpToDate>
  <CharactersWithSpaces>152656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blagojevic.biljana</dc:creator>
  <cp:keywords/>
  <dc:description/>
  <cp:lastModifiedBy>Krstijana Novarlic</cp:lastModifiedBy>
  <cp:revision>44</cp:revision>
  <cp:lastPrinted>2023-03-13T12:23:00Z</cp:lastPrinted>
  <dcterms:created xsi:type="dcterms:W3CDTF">2020-04-10T11:21:00Z</dcterms:created>
  <dcterms:modified xsi:type="dcterms:W3CDTF">2023-03-28T06:36:00Z</dcterms:modified>
</cp:coreProperties>
</file>